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6769B0A" w14:textId="77777777" w:rsidTr="004F2927">
        <w:trPr>
          <w:trHeight w:val="1268"/>
        </w:trPr>
        <w:tc>
          <w:tcPr>
            <w:tcW w:w="1668" w:type="dxa"/>
          </w:tcPr>
          <w:p w14:paraId="2573EA90" w14:textId="77777777" w:rsidR="004702FB" w:rsidRPr="006F1DA5" w:rsidRDefault="004702FB" w:rsidP="004702FB">
            <w:pPr>
              <w:pStyle w:val="Glava"/>
              <w:rPr>
                <w:rFonts w:ascii="Arial" w:hAnsi="Arial" w:cs="Arial"/>
                <w:b/>
                <w:color w:val="000000" w:themeColor="text1"/>
              </w:rPr>
            </w:pPr>
          </w:p>
        </w:tc>
        <w:tc>
          <w:tcPr>
            <w:tcW w:w="3361" w:type="dxa"/>
          </w:tcPr>
          <w:p w14:paraId="6AFA504E" w14:textId="77777777" w:rsidR="004702FB" w:rsidRPr="006F1DA5" w:rsidRDefault="004702FB" w:rsidP="004702FB">
            <w:pPr>
              <w:pStyle w:val="Glava"/>
              <w:rPr>
                <w:rFonts w:ascii="Arial" w:hAnsi="Arial" w:cs="Arial"/>
                <w:b/>
                <w:color w:val="000000" w:themeColor="text1"/>
              </w:rPr>
            </w:pPr>
          </w:p>
        </w:tc>
        <w:tc>
          <w:tcPr>
            <w:tcW w:w="4209" w:type="dxa"/>
          </w:tcPr>
          <w:p w14:paraId="1FE7B0CE" w14:textId="77777777" w:rsidR="004702FB" w:rsidRPr="006F1DA5" w:rsidRDefault="004702FB" w:rsidP="004702FB">
            <w:pPr>
              <w:pStyle w:val="Glava"/>
              <w:rPr>
                <w:rFonts w:ascii="Arial" w:hAnsi="Arial" w:cs="Arial"/>
                <w:b/>
                <w:color w:val="000000" w:themeColor="text1"/>
              </w:rPr>
            </w:pPr>
          </w:p>
        </w:tc>
      </w:tr>
    </w:tbl>
    <w:p w14:paraId="5F269E0E" w14:textId="77777777" w:rsidR="004702FB" w:rsidRDefault="004702FB" w:rsidP="006975C6">
      <w:pPr>
        <w:pStyle w:val="Paragraf"/>
        <w:rPr>
          <w:rFonts w:ascii="Arial" w:hAnsi="Arial" w:cs="Arial"/>
        </w:rPr>
      </w:pPr>
    </w:p>
    <w:p w14:paraId="678A6D9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16-25/26</w:t>
      </w:r>
    </w:p>
    <w:p w14:paraId="449BAA13" w14:textId="5B11B44C"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4B729C">
        <w:rPr>
          <w:rFonts w:ascii="Arial" w:hAnsi="Arial" w:cs="Arial"/>
        </w:rPr>
        <w:t>23.4</w:t>
      </w:r>
      <w:r w:rsidRPr="006F1DA5">
        <w:rPr>
          <w:rFonts w:ascii="Arial" w:hAnsi="Arial" w:cs="Arial"/>
        </w:rPr>
        <w:t>.2026</w:t>
      </w:r>
      <w:r w:rsidR="00FC2646" w:rsidRPr="006F1DA5">
        <w:rPr>
          <w:rFonts w:ascii="Arial" w:hAnsi="Arial" w:cs="Arial"/>
        </w:rPr>
        <w:tab/>
      </w:r>
    </w:p>
    <w:p w14:paraId="22D881C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E14769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6F79831"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3967507"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ČISTILNA, DEZINFEKCIJSKA IN MEHČALNA SREDSTVA</w:t>
            </w:r>
          </w:p>
        </w:tc>
      </w:tr>
    </w:tbl>
    <w:p w14:paraId="72167204" w14:textId="77777777" w:rsidR="00FB3258" w:rsidRPr="006F1DA5" w:rsidRDefault="00FB3258" w:rsidP="006975C6">
      <w:pPr>
        <w:pStyle w:val="Paragraf"/>
        <w:rPr>
          <w:rFonts w:ascii="Arial" w:hAnsi="Arial" w:cs="Arial"/>
        </w:rPr>
      </w:pPr>
    </w:p>
    <w:p w14:paraId="62210AB2" w14:textId="77777777" w:rsidR="00FB3258" w:rsidRPr="006F1DA5" w:rsidRDefault="00FB3258" w:rsidP="006975C6">
      <w:pPr>
        <w:pStyle w:val="Paragraf"/>
        <w:rPr>
          <w:rFonts w:ascii="Arial" w:hAnsi="Arial" w:cs="Arial"/>
        </w:rPr>
      </w:pPr>
      <w:r w:rsidRPr="006F1DA5">
        <w:rPr>
          <w:rFonts w:ascii="Arial" w:hAnsi="Arial" w:cs="Arial"/>
        </w:rPr>
        <w:t>Zaporedna številka: 16-25/26</w:t>
      </w:r>
    </w:p>
    <w:p w14:paraId="28A449A0"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1A93560" w14:textId="77777777" w:rsidR="00337E4D" w:rsidRDefault="00337E4D">
      <w:pPr>
        <w:rPr>
          <w:rFonts w:ascii="Arial" w:hAnsi="Arial" w:cs="Arial"/>
          <w:sz w:val="18"/>
          <w:szCs w:val="18"/>
        </w:rPr>
      </w:pPr>
    </w:p>
    <w:p w14:paraId="13716AD6" w14:textId="77777777" w:rsidR="00960022" w:rsidRDefault="00E55B9D">
      <w:pPr>
        <w:rPr>
          <w:rFonts w:ascii="Arial" w:hAnsi="Arial" w:cs="Arial"/>
          <w:sz w:val="18"/>
          <w:szCs w:val="18"/>
        </w:rPr>
      </w:pPr>
      <w:r>
        <w:rPr>
          <w:rFonts w:ascii="Arial" w:hAnsi="Arial" w:cs="Arial"/>
        </w:rPr>
        <w:br w:type="page"/>
      </w:r>
    </w:p>
    <w:p w14:paraId="011C47B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C311B2F" w14:textId="77777777" w:rsidTr="004F2927">
        <w:trPr>
          <w:trHeight w:val="1268"/>
        </w:trPr>
        <w:tc>
          <w:tcPr>
            <w:tcW w:w="1668" w:type="dxa"/>
          </w:tcPr>
          <w:p w14:paraId="34F9201C" w14:textId="77777777" w:rsidR="004702FB" w:rsidRPr="006F1DA5" w:rsidRDefault="004702FB" w:rsidP="004702FB">
            <w:pPr>
              <w:pStyle w:val="Glava"/>
              <w:rPr>
                <w:rFonts w:ascii="Arial" w:hAnsi="Arial" w:cs="Arial"/>
                <w:b/>
                <w:color w:val="000000" w:themeColor="text1"/>
              </w:rPr>
            </w:pPr>
          </w:p>
        </w:tc>
        <w:tc>
          <w:tcPr>
            <w:tcW w:w="3361" w:type="dxa"/>
          </w:tcPr>
          <w:p w14:paraId="5451B514" w14:textId="77777777" w:rsidR="004702FB" w:rsidRPr="006F1DA5" w:rsidRDefault="004702FB" w:rsidP="004702FB">
            <w:pPr>
              <w:pStyle w:val="Glava"/>
              <w:rPr>
                <w:rFonts w:ascii="Arial" w:hAnsi="Arial" w:cs="Arial"/>
                <w:b/>
                <w:color w:val="000000" w:themeColor="text1"/>
              </w:rPr>
            </w:pPr>
          </w:p>
        </w:tc>
        <w:tc>
          <w:tcPr>
            <w:tcW w:w="4209" w:type="dxa"/>
          </w:tcPr>
          <w:p w14:paraId="5D9C9C9D" w14:textId="77777777" w:rsidR="004702FB" w:rsidRPr="006F1DA5" w:rsidRDefault="004702FB" w:rsidP="004702FB">
            <w:pPr>
              <w:pStyle w:val="Glava"/>
              <w:rPr>
                <w:rFonts w:ascii="Arial" w:hAnsi="Arial" w:cs="Arial"/>
                <w:b/>
                <w:color w:val="000000" w:themeColor="text1"/>
              </w:rPr>
            </w:pPr>
          </w:p>
        </w:tc>
      </w:tr>
    </w:tbl>
    <w:p w14:paraId="62ECC658" w14:textId="77777777" w:rsidR="00F41590" w:rsidRPr="002B6779" w:rsidRDefault="00F4159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08209DE" w14:textId="77777777" w:rsidR="00F41590" w:rsidRPr="00D36F2E" w:rsidRDefault="00F4159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7C152B5" w14:textId="77777777" w:rsidR="006A1578" w:rsidRDefault="00F41590">
      <w:pPr>
        <w:spacing w:before="225" w:after="225" w:line="240" w:lineRule="auto"/>
      </w:pPr>
      <w:r>
        <w:rPr>
          <w:rFonts w:ascii="Arial" w:hAnsi="Arial" w:cs="Arial"/>
          <w:color w:val="000000"/>
          <w:sz w:val="18"/>
          <w:szCs w:val="18"/>
        </w:rPr>
        <w:t>Sukcesivni nakup čistilnih, dezinfekcijskih in mehčalnih sredstev za strojno čiščenje razne medicinske opreme.</w:t>
      </w:r>
    </w:p>
    <w:p w14:paraId="1E8EA10E" w14:textId="77777777" w:rsidR="006A1578" w:rsidRDefault="00F41590">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60C54B82" w14:textId="77777777" w:rsidR="006A1578" w:rsidRDefault="00F41590">
      <w:pPr>
        <w:spacing w:before="225" w:after="225" w:line="240" w:lineRule="auto"/>
      </w:pPr>
      <w:r>
        <w:rPr>
          <w:rFonts w:ascii="Arial" w:hAnsi="Arial" w:cs="Arial"/>
          <w:color w:val="000000"/>
          <w:sz w:val="18"/>
          <w:szCs w:val="18"/>
        </w:rPr>
        <w:t>Predmet javnega naročila je: ČISTILNA, DEZINFEKCIJSKA IN MEHČALNA SREDSTVA.</w:t>
      </w:r>
    </w:p>
    <w:p w14:paraId="0BEEA7A0" w14:textId="77777777" w:rsidR="006A1578" w:rsidRDefault="00F41590">
      <w:pPr>
        <w:spacing w:before="225" w:after="225" w:line="240" w:lineRule="auto"/>
      </w:pPr>
      <w:r>
        <w:rPr>
          <w:rFonts w:ascii="Arial" w:hAnsi="Arial" w:cs="Arial"/>
          <w:color w:val="000000"/>
          <w:sz w:val="18"/>
          <w:szCs w:val="18"/>
        </w:rPr>
        <w:t>Delitev naročila na sklope. Podrobnejše informacije o sklopih se nahajajo v poglavju Sklopi.</w:t>
      </w:r>
    </w:p>
    <w:p w14:paraId="5DA16018" w14:textId="77777777" w:rsidR="006A1578" w:rsidRDefault="00F4159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0D170E03" w14:textId="77777777" w:rsidR="006A1578" w:rsidRDefault="00F41590">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4881385F" w14:textId="77777777" w:rsidR="00F41590" w:rsidRPr="008806CE" w:rsidRDefault="00F41590"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205C5F98" w14:textId="77777777" w:rsidR="00F41590" w:rsidRDefault="00F41590"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12CBFDD9" w14:textId="2C30C8F2" w:rsidR="00F41590" w:rsidRDefault="00F41590" w:rsidP="00782787">
      <w:pPr>
        <w:spacing w:before="120" w:after="120"/>
        <w:jc w:val="both"/>
        <w:rPr>
          <w:rFonts w:ascii="Arial" w:hAnsi="Arial" w:cs="Arial"/>
          <w:sz w:val="18"/>
          <w:szCs w:val="18"/>
        </w:rPr>
      </w:pPr>
      <w:r>
        <w:rPr>
          <w:rFonts w:ascii="Arial" w:hAnsi="Arial" w:cs="Arial"/>
          <w:sz w:val="18"/>
          <w:szCs w:val="18"/>
        </w:rPr>
        <w:t xml:space="preserve">Okvirni sporazum se sklepa z večimi ponudniki, </w:t>
      </w:r>
      <w:r w:rsidR="00E23713">
        <w:rPr>
          <w:rFonts w:ascii="Arial" w:hAnsi="Arial" w:cs="Arial"/>
          <w:sz w:val="18"/>
          <w:szCs w:val="18"/>
        </w:rPr>
        <w:t>s ponovnim odpiranjem konkurence</w:t>
      </w:r>
    </w:p>
    <w:p w14:paraId="36D62714" w14:textId="77777777" w:rsidR="00F41590" w:rsidRDefault="00F41590"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50A5FB6A" w14:textId="77777777" w:rsidR="006A1578" w:rsidRDefault="00F41590">
      <w:pPr>
        <w:spacing w:before="225" w:after="225" w:line="240" w:lineRule="auto"/>
      </w:pPr>
      <w:r>
        <w:rPr>
          <w:color w:val="000000"/>
          <w:sz w:val="18"/>
          <w:szCs w:val="18"/>
        </w:rPr>
        <w:t> Z odpiranjem konkurence vsakih 12 mesecev.</w:t>
      </w:r>
    </w:p>
    <w:p w14:paraId="0AAAE07C" w14:textId="77777777" w:rsidR="00F41590" w:rsidRPr="008806CE" w:rsidRDefault="00F4159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5872B9C1" w14:textId="77777777" w:rsidR="00F41590" w:rsidRDefault="00F4159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444D109B" w14:textId="77777777" w:rsidR="00F41590" w:rsidRDefault="00F4159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5B82EEF0" w14:textId="77777777" w:rsidR="00F41590" w:rsidRDefault="00F4159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491544DA" w14:textId="77777777" w:rsidR="006A1578" w:rsidRDefault="00F4159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FFF4CF7" w14:textId="77777777" w:rsidR="00F41590" w:rsidRPr="008806CE" w:rsidRDefault="00F4159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0387D8B" w14:textId="77777777" w:rsidR="00F41590" w:rsidRDefault="00F4159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6A1578" w14:paraId="266EB6B7" w14:textId="77777777">
        <w:tc>
          <w:tcPr>
            <w:tcW w:w="0" w:type="auto"/>
            <w:tcMar>
              <w:top w:w="0" w:type="auto"/>
              <w:bottom w:w="0" w:type="auto"/>
            </w:tcMar>
          </w:tcPr>
          <w:p w14:paraId="623500DB" w14:textId="77777777" w:rsidR="006A1578" w:rsidRDefault="00F4159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00644634" w14:textId="77777777" w:rsidR="006A1578" w:rsidRDefault="00F41590">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21E5E374" w14:textId="77777777" w:rsidR="006A1578" w:rsidRDefault="00F41590">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0B539337" w14:textId="77777777" w:rsidR="006A1578" w:rsidRDefault="00F41590">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20435E14" w14:textId="77777777" w:rsidR="006A1578" w:rsidRDefault="00F41590">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37CE87A" w14:textId="77777777" w:rsidR="006A1578" w:rsidRDefault="00F41590">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9EF6789" w14:textId="77777777" w:rsidR="006A1578" w:rsidRDefault="00F41590">
      <w:pPr>
        <w:spacing w:before="225" w:after="225" w:line="240" w:lineRule="auto"/>
        <w:jc w:val="both"/>
      </w:pPr>
      <w:r>
        <w:rPr>
          <w:rFonts w:ascii="Arial" w:hAnsi="Arial" w:cs="Arial"/>
          <w:color w:val="000000"/>
          <w:sz w:val="18"/>
          <w:szCs w:val="18"/>
        </w:rPr>
        <w:t>Po preteku roka za predložitev ponudb ponudbe ne bo več mogoče oddati.</w:t>
      </w:r>
    </w:p>
    <w:p w14:paraId="7063DD17" w14:textId="77777777" w:rsidR="00F41590" w:rsidRPr="008806CE" w:rsidRDefault="00F4159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225B1F8" w14:textId="77777777" w:rsidR="00F41590" w:rsidRPr="00445A62" w:rsidRDefault="00F4159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B293F40" w14:textId="77777777" w:rsidR="00F41590" w:rsidRPr="00445A62" w:rsidRDefault="00F41590" w:rsidP="005747CB">
      <w:pPr>
        <w:spacing w:before="120" w:after="120"/>
        <w:jc w:val="both"/>
        <w:rPr>
          <w:rFonts w:ascii="Arial" w:hAnsi="Arial" w:cs="Arial"/>
          <w:b/>
          <w:sz w:val="18"/>
          <w:szCs w:val="18"/>
        </w:rPr>
      </w:pPr>
      <w:r>
        <w:rPr>
          <w:rFonts w:ascii="Arial" w:hAnsi="Arial" w:cs="Arial"/>
          <w:b/>
          <w:sz w:val="18"/>
          <w:szCs w:val="18"/>
        </w:rPr>
        <w:t>Spletna aplikacija e-JN</w:t>
      </w:r>
    </w:p>
    <w:p w14:paraId="386C5105" w14:textId="77777777" w:rsidR="006A1578" w:rsidRDefault="00F41590">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2E6CED55" w14:textId="77777777" w:rsidR="00F41590" w:rsidRPr="008806CE" w:rsidRDefault="00F4159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3D9986B" w14:textId="77777777" w:rsidR="00F41590" w:rsidRPr="00445A62" w:rsidRDefault="00F4159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DB8FFBC" w14:textId="77777777" w:rsidR="006A1578" w:rsidRDefault="00F4159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D37B858" w14:textId="77777777" w:rsidR="00F41590" w:rsidRPr="008806CE" w:rsidRDefault="00F4159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DA7FB49" w14:textId="77777777" w:rsidR="00F41590" w:rsidRPr="00445A62" w:rsidRDefault="00F4159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05FE7FB" w14:textId="77777777" w:rsidR="006A1578" w:rsidRDefault="00F4159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A532E18" w14:textId="77777777" w:rsidR="00F41590" w:rsidRPr="008806CE" w:rsidRDefault="00F4159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41C4B79" w14:textId="77777777" w:rsidR="006A1578" w:rsidRDefault="00F4159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6A1578" w14:paraId="05EA803F" w14:textId="77777777">
        <w:tc>
          <w:tcPr>
            <w:tcW w:w="0" w:type="auto"/>
            <w:tcMar>
              <w:top w:w="0" w:type="auto"/>
              <w:bottom w:w="0" w:type="auto"/>
            </w:tcMar>
          </w:tcPr>
          <w:p w14:paraId="2C8859D1" w14:textId="77777777" w:rsidR="006A1578" w:rsidRDefault="00F41590">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104691C9" w14:textId="77777777" w:rsidR="006A1578" w:rsidRDefault="00F41590">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7E537587" w14:textId="77777777" w:rsidR="006A1578" w:rsidRDefault="00F41590">
      <w:pPr>
        <w:spacing w:before="225" w:after="225" w:line="240" w:lineRule="auto"/>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2D0AE02" w14:textId="77777777" w:rsidR="006A1578" w:rsidRDefault="00F41590">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AB06734" w14:textId="77777777" w:rsidR="00F41590" w:rsidRPr="00BB1848" w:rsidRDefault="00F41590" w:rsidP="00872C8A">
      <w:pPr>
        <w:pStyle w:val="Paragraf"/>
        <w:spacing w:before="0" w:after="0"/>
        <w:rPr>
          <w:rFonts w:cs="Arial"/>
        </w:rPr>
      </w:pPr>
    </w:p>
    <w:p w14:paraId="5C7425FB" w14:textId="77777777" w:rsidR="00F41590" w:rsidRPr="00445A62" w:rsidRDefault="00F41590" w:rsidP="001761E6">
      <w:pPr>
        <w:pStyle w:val="Paragraf"/>
        <w:spacing w:before="0" w:after="0"/>
        <w:jc w:val="both"/>
        <w:rPr>
          <w:rFonts w:ascii="Arial" w:hAnsi="Arial" w:cs="Arial"/>
        </w:rPr>
      </w:pPr>
    </w:p>
    <w:p w14:paraId="6EE20431" w14:textId="3D91CA16" w:rsidR="006A1578" w:rsidRDefault="00F41590">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4B729C">
        <w:rPr>
          <w:rFonts w:ascii="Arial" w:hAnsi="Arial" w:cs="Arial"/>
          <w:color w:val="000000"/>
          <w:sz w:val="18"/>
          <w:szCs w:val="18"/>
        </w:rPr>
        <w:t>23</w:t>
      </w:r>
      <w:r>
        <w:rPr>
          <w:rFonts w:ascii="Arial" w:hAnsi="Arial" w:cs="Arial"/>
          <w:color w:val="000000"/>
          <w:sz w:val="18"/>
          <w:szCs w:val="18"/>
        </w:rPr>
        <w:t>.04.2026</w:t>
      </w:r>
      <w:r>
        <w:rPr>
          <w:rFonts w:ascii="Arial" w:hAnsi="Arial" w:cs="Arial"/>
          <w:color w:val="000000"/>
          <w:sz w:val="18"/>
          <w:szCs w:val="18"/>
        </w:rPr>
        <w:br/>
        <w:t>Kraj: Novo mesto</w:t>
      </w:r>
    </w:p>
    <w:p w14:paraId="05A3223C" w14:textId="77777777" w:rsidR="004B729C" w:rsidRDefault="004B729C">
      <w:pPr>
        <w:spacing w:after="0" w:line="240" w:lineRule="auto"/>
        <w:rPr>
          <w:rFonts w:ascii="Arial" w:hAnsi="Arial" w:cs="Arial"/>
          <w:color w:val="000000"/>
          <w:sz w:val="18"/>
          <w:szCs w:val="18"/>
        </w:rPr>
      </w:pPr>
    </w:p>
    <w:p w14:paraId="665163E2" w14:textId="77777777" w:rsidR="004B729C" w:rsidRDefault="004B729C">
      <w:pPr>
        <w:spacing w:after="0" w:line="240" w:lineRule="auto"/>
      </w:pPr>
    </w:p>
    <w:tbl>
      <w:tblPr>
        <w:tblStyle w:val="NormalTablePHPDOCX"/>
        <w:tblW w:w="5141" w:type="pct"/>
        <w:tblLook w:val="04A0" w:firstRow="1" w:lastRow="0" w:firstColumn="1" w:lastColumn="0" w:noHBand="0" w:noVBand="1"/>
      </w:tblPr>
      <w:tblGrid>
        <w:gridCol w:w="3544"/>
        <w:gridCol w:w="5782"/>
      </w:tblGrid>
      <w:tr w:rsidR="006A1578" w14:paraId="5AE8FFC6" w14:textId="77777777" w:rsidTr="00825A84">
        <w:trPr>
          <w:cantSplit/>
          <w:trHeight w:val="1542"/>
        </w:trPr>
        <w:tc>
          <w:tcPr>
            <w:tcW w:w="1900" w:type="pct"/>
            <w:tcMar>
              <w:top w:w="135" w:type="dxa"/>
              <w:bottom w:w="135" w:type="dxa"/>
            </w:tcMar>
            <w:vAlign w:val="center"/>
          </w:tcPr>
          <w:p w14:paraId="6FC7CF39" w14:textId="755FF61A" w:rsidR="006A1578" w:rsidRDefault="00F41590">
            <w:r>
              <w:rPr>
                <w:rFonts w:ascii="Arial" w:hAnsi="Arial" w:cs="Arial"/>
                <w:color w:val="000000"/>
                <w:position w:val="-2"/>
                <w:sz w:val="18"/>
                <w:szCs w:val="18"/>
              </w:rPr>
              <w:t xml:space="preserve">Vodja službe za </w:t>
            </w:r>
            <w:r w:rsidR="00825A84">
              <w:rPr>
                <w:rFonts w:ascii="Arial" w:hAnsi="Arial" w:cs="Arial"/>
                <w:color w:val="000000"/>
                <w:position w:val="-2"/>
                <w:sz w:val="18"/>
                <w:szCs w:val="18"/>
              </w:rPr>
              <w:t>n</w:t>
            </w:r>
            <w:r>
              <w:rPr>
                <w:rFonts w:ascii="Arial" w:hAnsi="Arial" w:cs="Arial"/>
                <w:color w:val="000000"/>
                <w:position w:val="-2"/>
                <w:sz w:val="18"/>
                <w:szCs w:val="18"/>
              </w:rPr>
              <w:t>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3100" w:type="pct"/>
            <w:tcMar>
              <w:top w:w="135" w:type="dxa"/>
              <w:bottom w:w="135" w:type="dxa"/>
            </w:tcMar>
            <w:vAlign w:val="center"/>
          </w:tcPr>
          <w:p w14:paraId="5F65AE9F" w14:textId="77777777" w:rsidR="006A1578" w:rsidRDefault="00F41590">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70E76AD3" w14:textId="77777777" w:rsidR="00825A84" w:rsidRDefault="00825A84">
      <w:r>
        <w:br w:type="page"/>
      </w:r>
    </w:p>
    <w:tbl>
      <w:tblPr>
        <w:tblStyle w:val="NormalTablePHPDOCX"/>
        <w:tblW w:w="5141" w:type="pct"/>
        <w:tblLook w:val="04A0" w:firstRow="1" w:lastRow="0" w:firstColumn="1" w:lastColumn="0" w:noHBand="0" w:noVBand="1"/>
      </w:tblPr>
      <w:tblGrid>
        <w:gridCol w:w="284"/>
        <w:gridCol w:w="9042"/>
      </w:tblGrid>
      <w:tr w:rsidR="00825A84" w14:paraId="713E64B4" w14:textId="77777777" w:rsidTr="00825A84">
        <w:trPr>
          <w:cantSplit/>
          <w:trHeight w:val="1542"/>
        </w:trPr>
        <w:tc>
          <w:tcPr>
            <w:tcW w:w="152" w:type="pct"/>
            <w:tcMar>
              <w:top w:w="135" w:type="dxa"/>
              <w:bottom w:w="135" w:type="dxa"/>
            </w:tcMar>
            <w:vAlign w:val="center"/>
          </w:tcPr>
          <w:p w14:paraId="3BA2119A" w14:textId="071CA4B5" w:rsidR="00825A84" w:rsidRDefault="00825A84">
            <w:pPr>
              <w:rPr>
                <w:rFonts w:ascii="Arial" w:hAnsi="Arial" w:cs="Arial"/>
                <w:color w:val="000000"/>
                <w:position w:val="-2"/>
                <w:sz w:val="18"/>
                <w:szCs w:val="18"/>
              </w:rPr>
            </w:pPr>
          </w:p>
        </w:tc>
        <w:tc>
          <w:tcPr>
            <w:tcW w:w="4848" w:type="pct"/>
            <w:tcMar>
              <w:top w:w="135" w:type="dxa"/>
              <w:bottom w:w="135" w:type="dxa"/>
            </w:tcMar>
            <w:vAlign w:val="center"/>
          </w:tcPr>
          <w:p w14:paraId="538A0714" w14:textId="77777777" w:rsidR="00825A84" w:rsidRDefault="00825A84">
            <w:pPr>
              <w:jc w:val="right"/>
              <w:rPr>
                <w:rFonts w:ascii="Arial" w:hAnsi="Arial" w:cs="Arial"/>
                <w:color w:val="000000"/>
                <w:position w:val="-2"/>
                <w:sz w:val="18"/>
                <w:szCs w:val="18"/>
              </w:rPr>
            </w:pPr>
          </w:p>
        </w:tc>
      </w:tr>
      <w:tr w:rsidR="006A1578" w14:paraId="7885682A" w14:textId="77777777" w:rsidTr="00825A84">
        <w:trPr>
          <w:trHeight w:val="166"/>
        </w:trPr>
        <w:tc>
          <w:tcPr>
            <w:tcW w:w="152" w:type="pct"/>
            <w:tcMar>
              <w:top w:w="135" w:type="dxa"/>
              <w:bottom w:w="135" w:type="dxa"/>
            </w:tcMar>
            <w:vAlign w:val="center"/>
          </w:tcPr>
          <w:p w14:paraId="700979AD" w14:textId="77777777" w:rsidR="006A1578" w:rsidRDefault="006A1578"/>
        </w:tc>
        <w:tc>
          <w:tcPr>
            <w:tcW w:w="4848" w:type="pct"/>
            <w:shd w:val="clear" w:color="auto" w:fill="3E8BC9"/>
            <w:tcMar>
              <w:top w:w="135" w:type="dxa"/>
              <w:bottom w:w="135" w:type="dxa"/>
            </w:tcMar>
            <w:vAlign w:val="center"/>
          </w:tcPr>
          <w:p w14:paraId="368DC9D9" w14:textId="77777777" w:rsidR="006A1578" w:rsidRDefault="00F41590">
            <w:r>
              <w:rPr>
                <w:rFonts w:ascii="Arial" w:hAnsi="Arial" w:cs="Arial"/>
                <w:color w:val="FFFFFF"/>
                <w:position w:val="-2"/>
                <w:sz w:val="18"/>
                <w:szCs w:val="18"/>
                <w:shd w:val="clear" w:color="auto" w:fill="3E8BC9"/>
              </w:rPr>
              <w:t>Sklopi</w:t>
            </w:r>
          </w:p>
        </w:tc>
      </w:tr>
    </w:tbl>
    <w:p w14:paraId="30FA0766" w14:textId="77777777" w:rsidR="006A1578" w:rsidRDefault="00F41590">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02FA9C84" w14:textId="77777777" w:rsidR="006A1578" w:rsidRDefault="00F41590">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635319DD" w14:textId="77777777" w:rsidR="006A1578" w:rsidRDefault="00F41590">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6" w:type="dxa"/>
        <w:tblLook w:val="04A0" w:firstRow="1" w:lastRow="0" w:firstColumn="1" w:lastColumn="0" w:noHBand="0" w:noVBand="1"/>
      </w:tblPr>
      <w:tblGrid>
        <w:gridCol w:w="1812"/>
        <w:gridCol w:w="7246"/>
      </w:tblGrid>
      <w:tr w:rsidR="006A1578" w14:paraId="13C2B459"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14300C" w14:textId="77777777" w:rsidR="006A1578" w:rsidRDefault="00F4159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83F109" w14:textId="77777777" w:rsidR="006A1578" w:rsidRDefault="00F41590">
            <w:pPr>
              <w:jc w:val="center"/>
            </w:pPr>
            <w:r>
              <w:rPr>
                <w:rFonts w:ascii="Arial" w:hAnsi="Arial" w:cs="Arial"/>
                <w:b/>
                <w:bCs/>
                <w:color w:val="000000"/>
                <w:position w:val="-2"/>
                <w:sz w:val="18"/>
                <w:szCs w:val="18"/>
                <w:shd w:val="clear" w:color="auto" w:fill="D1D1D1"/>
              </w:rPr>
              <w:t>Naziv sklopa</w:t>
            </w:r>
          </w:p>
        </w:tc>
      </w:tr>
      <w:tr w:rsidR="006A1578" w14:paraId="0057AC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D7826" w14:textId="77777777" w:rsidR="006A1578" w:rsidRDefault="00F4159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71E06" w14:textId="77777777" w:rsidR="006A1578" w:rsidRDefault="00F41590">
            <w:r>
              <w:rPr>
                <w:rFonts w:ascii="Arial" w:hAnsi="Arial" w:cs="Arial"/>
                <w:color w:val="000000"/>
                <w:position w:val="-2"/>
                <w:sz w:val="18"/>
                <w:szCs w:val="18"/>
              </w:rPr>
              <w:t>Sklop 1: ČISTILNA SREDSTVA ZA STROJNO ČIŠČENJE RAZNIH MEDICINSKIH INŠTRUMENTOV IN OPREME</w:t>
            </w:r>
          </w:p>
        </w:tc>
      </w:tr>
      <w:tr w:rsidR="006A1578" w14:paraId="78C0C1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A54A0" w14:textId="77777777" w:rsidR="006A1578" w:rsidRDefault="00F4159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0D569D" w14:textId="77777777" w:rsidR="006A1578" w:rsidRDefault="00F41590">
            <w:r>
              <w:rPr>
                <w:rFonts w:ascii="Arial" w:hAnsi="Arial" w:cs="Arial"/>
                <w:color w:val="000000"/>
                <w:position w:val="-2"/>
                <w:sz w:val="18"/>
                <w:szCs w:val="18"/>
              </w:rPr>
              <w:t>Sklop 2: SOL ZA MEHČANJE VODE</w:t>
            </w:r>
          </w:p>
        </w:tc>
      </w:tr>
    </w:tbl>
    <w:p w14:paraId="15BD6DF3" w14:textId="77777777" w:rsidR="006A1578" w:rsidRDefault="006A1578">
      <w:pPr>
        <w:sectPr w:rsidR="006A1578" w:rsidSect="006E7A2B">
          <w:headerReference w:type="default" r:id="rId10"/>
          <w:footerReference w:type="default" r:id="rId11"/>
          <w:pgSz w:w="11906" w:h="16838"/>
          <w:pgMar w:top="1418" w:right="1418" w:bottom="1418" w:left="1418" w:header="567" w:footer="596" w:gutter="0"/>
          <w:cols w:space="708"/>
          <w:docGrid w:linePitch="360"/>
        </w:sectPr>
      </w:pPr>
    </w:p>
    <w:p w14:paraId="1F2FB2DC" w14:textId="77777777" w:rsidR="00F41590" w:rsidRPr="00EF740C" w:rsidRDefault="00F4159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3ED6284" w14:textId="77777777" w:rsidR="00F41590" w:rsidRDefault="00F41590" w:rsidP="00B01A0D">
      <w:pPr>
        <w:spacing w:before="120" w:after="120"/>
        <w:rPr>
          <w:rFonts w:ascii="Arial" w:hAnsi="Arial" w:cs="Arial"/>
          <w:sz w:val="18"/>
          <w:szCs w:val="18"/>
        </w:rPr>
      </w:pPr>
    </w:p>
    <w:tbl>
      <w:tblPr>
        <w:tblStyle w:val="NormalTablePHPDOCX"/>
        <w:tblW w:w="2500" w:type="pct"/>
        <w:tblLook w:val="04A0" w:firstRow="1" w:lastRow="0" w:firstColumn="1" w:lastColumn="0" w:noHBand="0" w:noVBand="1"/>
      </w:tblPr>
      <w:tblGrid>
        <w:gridCol w:w="4535"/>
      </w:tblGrid>
      <w:tr w:rsidR="006A1578" w14:paraId="3A754AD4" w14:textId="77777777">
        <w:tc>
          <w:tcPr>
            <w:tcW w:w="0" w:type="auto"/>
            <w:shd w:val="clear" w:color="auto" w:fill="000000"/>
            <w:tcMar>
              <w:top w:w="150" w:type="dxa"/>
              <w:bottom w:w="150" w:type="dxa"/>
            </w:tcMar>
            <w:vAlign w:val="center"/>
          </w:tcPr>
          <w:p w14:paraId="44E90518" w14:textId="77777777" w:rsidR="006A1578" w:rsidRDefault="00F41590">
            <w:r>
              <w:rPr>
                <w:rFonts w:ascii="Arial" w:hAnsi="Arial" w:cs="Arial"/>
                <w:b/>
                <w:bCs/>
                <w:color w:val="FFFFFF"/>
                <w:position w:val="-2"/>
                <w:sz w:val="18"/>
                <w:szCs w:val="18"/>
                <w:shd w:val="clear" w:color="auto" w:fill="000000"/>
              </w:rPr>
              <w:t>1. Splošna navodila</w:t>
            </w:r>
          </w:p>
        </w:tc>
      </w:tr>
    </w:tbl>
    <w:p w14:paraId="40C46A14" w14:textId="77777777" w:rsidR="006A1578" w:rsidRDefault="00F4159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4A264A8C" w14:textId="77777777" w:rsidR="006A1578" w:rsidRDefault="00F4159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A06A910" w14:textId="77777777" w:rsidR="006A1578" w:rsidRDefault="00F4159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C909A3D" w14:textId="77777777" w:rsidR="006A1578" w:rsidRDefault="00F4159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279DE51" w14:textId="77777777" w:rsidR="006A1578" w:rsidRDefault="00F4159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852A031" w14:textId="77777777" w:rsidR="006A1578" w:rsidRDefault="00F4159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4D85EAD" w14:textId="77777777" w:rsidR="006A1578" w:rsidRDefault="00F4159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BB4FBC0" w14:textId="77777777" w:rsidR="006A1578" w:rsidRDefault="006A1578">
      <w:pPr>
        <w:spacing w:before="225" w:after="225" w:line="240" w:lineRule="auto"/>
        <w:jc w:val="both"/>
      </w:pPr>
    </w:p>
    <w:tbl>
      <w:tblPr>
        <w:tblStyle w:val="NormalTablePHPDOCX"/>
        <w:tblW w:w="2500" w:type="pct"/>
        <w:tblLook w:val="04A0" w:firstRow="1" w:lastRow="0" w:firstColumn="1" w:lastColumn="0" w:noHBand="0" w:noVBand="1"/>
      </w:tblPr>
      <w:tblGrid>
        <w:gridCol w:w="4535"/>
      </w:tblGrid>
      <w:tr w:rsidR="006A1578" w14:paraId="56397715" w14:textId="77777777">
        <w:tc>
          <w:tcPr>
            <w:tcW w:w="0" w:type="auto"/>
            <w:shd w:val="clear" w:color="auto" w:fill="000000"/>
            <w:tcMar>
              <w:top w:w="150" w:type="dxa"/>
              <w:bottom w:w="150" w:type="dxa"/>
            </w:tcMar>
            <w:vAlign w:val="center"/>
          </w:tcPr>
          <w:p w14:paraId="592AB39D" w14:textId="77777777" w:rsidR="006A1578" w:rsidRDefault="00F41590">
            <w:r>
              <w:rPr>
                <w:rFonts w:ascii="Arial" w:hAnsi="Arial" w:cs="Arial"/>
                <w:b/>
                <w:bCs/>
                <w:color w:val="FFFFFF"/>
                <w:position w:val="-2"/>
                <w:sz w:val="18"/>
                <w:szCs w:val="18"/>
                <w:shd w:val="clear" w:color="auto" w:fill="000000"/>
              </w:rPr>
              <w:t>2. Zakoni in predpisi</w:t>
            </w:r>
          </w:p>
        </w:tc>
      </w:tr>
    </w:tbl>
    <w:p w14:paraId="759A53CA" w14:textId="77777777" w:rsidR="006A1578" w:rsidRDefault="00F4159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Look w:val="04A0" w:firstRow="1" w:lastRow="0" w:firstColumn="1" w:lastColumn="0" w:noHBand="0" w:noVBand="1"/>
      </w:tblPr>
      <w:tblGrid>
        <w:gridCol w:w="9070"/>
      </w:tblGrid>
      <w:tr w:rsidR="006A1578" w14:paraId="0BBE31B6" w14:textId="77777777">
        <w:tc>
          <w:tcPr>
            <w:tcW w:w="0" w:type="auto"/>
            <w:tcMar>
              <w:top w:w="0" w:type="auto"/>
              <w:bottom w:w="0" w:type="auto"/>
            </w:tcMar>
          </w:tcPr>
          <w:p w14:paraId="3C8D738E" w14:textId="77777777" w:rsidR="006A1578" w:rsidRDefault="00F41590">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1996DC24" w14:textId="77777777" w:rsidR="006A1578" w:rsidRDefault="00F41590">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4B88047B" w14:textId="77777777" w:rsidR="006A1578" w:rsidRDefault="00F41590">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3C20AD63" w14:textId="77777777" w:rsidR="006A1578" w:rsidRDefault="00F41590">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4CA88C7A" w14:textId="77777777" w:rsidR="006A1578" w:rsidRDefault="00F41590">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921F22B" w14:textId="77777777" w:rsidR="006A1578" w:rsidRDefault="00F41590">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26545143" w14:textId="77777777" w:rsidR="006A1578" w:rsidRDefault="00F41590">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A85D9B4" w14:textId="77777777" w:rsidR="006A1578" w:rsidRDefault="00F41590">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BFD85EA" w14:textId="77777777" w:rsidR="006A1578" w:rsidRDefault="00F41590">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68072C56" w14:textId="77777777" w:rsidR="006A1578" w:rsidRDefault="00F41590">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763CC045" w14:textId="77777777" w:rsidR="006A1578" w:rsidRDefault="00F41590">
      <w:pPr>
        <w:spacing w:before="225" w:after="225" w:line="240" w:lineRule="auto"/>
      </w:pPr>
      <w:r>
        <w:rPr>
          <w:rFonts w:ascii="Arial" w:hAnsi="Arial" w:cs="Arial"/>
          <w:color w:val="000000"/>
          <w:sz w:val="18"/>
          <w:szCs w:val="18"/>
        </w:rPr>
        <w:t>•              gospodarskih subjektih, za katere se glede na določbe zakona, ki ureja gospodarske družbe, šteje, da so z njim povezane družbe.</w:t>
      </w:r>
    </w:p>
    <w:p w14:paraId="13A91FE3" w14:textId="77777777" w:rsidR="006A1578" w:rsidRDefault="00F41590">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A391504" w14:textId="77777777" w:rsidR="006A1578" w:rsidRDefault="00F4159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AE81437" w14:textId="77777777" w:rsidR="006A1578" w:rsidRDefault="00F4159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Look w:val="04A0" w:firstRow="1" w:lastRow="0" w:firstColumn="1" w:lastColumn="0" w:noHBand="0" w:noVBand="1"/>
      </w:tblPr>
      <w:tblGrid>
        <w:gridCol w:w="4535"/>
      </w:tblGrid>
      <w:tr w:rsidR="006A1578" w14:paraId="39B670DF" w14:textId="77777777">
        <w:tc>
          <w:tcPr>
            <w:tcW w:w="0" w:type="auto"/>
            <w:shd w:val="clear" w:color="auto" w:fill="000000"/>
            <w:tcMar>
              <w:top w:w="150" w:type="dxa"/>
              <w:bottom w:w="150" w:type="dxa"/>
            </w:tcMar>
            <w:vAlign w:val="center"/>
          </w:tcPr>
          <w:p w14:paraId="145C730D" w14:textId="77777777" w:rsidR="006A1578" w:rsidRDefault="00F41590">
            <w:r>
              <w:rPr>
                <w:rFonts w:ascii="Arial" w:hAnsi="Arial" w:cs="Arial"/>
                <w:b/>
                <w:bCs/>
                <w:color w:val="FFFFFF"/>
                <w:position w:val="-2"/>
                <w:sz w:val="18"/>
                <w:szCs w:val="18"/>
                <w:shd w:val="clear" w:color="auto" w:fill="000000"/>
              </w:rPr>
              <w:t>3. Jezik razpisne dokumentacije in ponudbe ter oblika</w:t>
            </w:r>
          </w:p>
        </w:tc>
      </w:tr>
    </w:tbl>
    <w:p w14:paraId="2714E8DD" w14:textId="77777777" w:rsidR="006A1578" w:rsidRDefault="00F4159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836358F" w14:textId="77777777" w:rsidR="006A1578" w:rsidRDefault="00F4159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2B18F89" w14:textId="77777777" w:rsidR="006A1578" w:rsidRDefault="00F4159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0DC336A" w14:textId="77777777" w:rsidR="006A1578" w:rsidRDefault="00F4159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AAD4FA3" w14:textId="77777777" w:rsidR="006A1578" w:rsidRDefault="00F4159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Look w:val="04A0" w:firstRow="1" w:lastRow="0" w:firstColumn="1" w:lastColumn="0" w:noHBand="0" w:noVBand="1"/>
      </w:tblPr>
      <w:tblGrid>
        <w:gridCol w:w="4535"/>
      </w:tblGrid>
      <w:tr w:rsidR="006A1578" w14:paraId="078C711F" w14:textId="77777777">
        <w:tc>
          <w:tcPr>
            <w:tcW w:w="0" w:type="auto"/>
            <w:shd w:val="clear" w:color="auto" w:fill="000000"/>
            <w:tcMar>
              <w:top w:w="150" w:type="dxa"/>
              <w:bottom w:w="150" w:type="dxa"/>
            </w:tcMar>
            <w:vAlign w:val="center"/>
          </w:tcPr>
          <w:p w14:paraId="75D500CB" w14:textId="77777777" w:rsidR="006A1578" w:rsidRDefault="00F41590">
            <w:r>
              <w:rPr>
                <w:rFonts w:ascii="Arial" w:hAnsi="Arial" w:cs="Arial"/>
                <w:b/>
                <w:bCs/>
                <w:color w:val="FFFFFF"/>
                <w:position w:val="-2"/>
                <w:sz w:val="18"/>
                <w:szCs w:val="18"/>
                <w:shd w:val="clear" w:color="auto" w:fill="000000"/>
              </w:rPr>
              <w:t>4. Skupna ponudba</w:t>
            </w:r>
          </w:p>
        </w:tc>
      </w:tr>
    </w:tbl>
    <w:p w14:paraId="31DC7207" w14:textId="77777777" w:rsidR="006A1578" w:rsidRDefault="00F4159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Look w:val="04A0" w:firstRow="1" w:lastRow="0" w:firstColumn="1" w:lastColumn="0" w:noHBand="0" w:noVBand="1"/>
      </w:tblPr>
      <w:tblGrid>
        <w:gridCol w:w="9070"/>
      </w:tblGrid>
      <w:tr w:rsidR="006A1578" w14:paraId="37E1C7DF" w14:textId="77777777">
        <w:tc>
          <w:tcPr>
            <w:tcW w:w="0" w:type="auto"/>
            <w:tcMar>
              <w:top w:w="0" w:type="auto"/>
              <w:bottom w:w="0" w:type="auto"/>
            </w:tcMar>
          </w:tcPr>
          <w:p w14:paraId="710F401F" w14:textId="77777777" w:rsidR="006A1578" w:rsidRDefault="00F41590">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11BCD56" w14:textId="77777777" w:rsidR="006A1578" w:rsidRDefault="00F41590">
            <w:pPr>
              <w:numPr>
                <w:ilvl w:val="0"/>
                <w:numId w:val="12"/>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52A1419F" w14:textId="77777777" w:rsidR="006A1578" w:rsidRDefault="00F41590">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F5F4176" w14:textId="77777777" w:rsidR="006A1578" w:rsidRDefault="00F41590">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45F1765" w14:textId="77777777" w:rsidR="006A1578" w:rsidRDefault="00F41590">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F115B20" w14:textId="77777777" w:rsidR="006A1578" w:rsidRDefault="00F41590">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BBD8968" w14:textId="77777777" w:rsidR="006A1578" w:rsidRDefault="00F41590">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14D3AFD" w14:textId="77777777" w:rsidR="006A1578" w:rsidRDefault="00F4159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Look w:val="04A0" w:firstRow="1" w:lastRow="0" w:firstColumn="1" w:lastColumn="0" w:noHBand="0" w:noVBand="1"/>
      </w:tblPr>
      <w:tblGrid>
        <w:gridCol w:w="4535"/>
      </w:tblGrid>
      <w:tr w:rsidR="006A1578" w14:paraId="364E696C" w14:textId="77777777">
        <w:tc>
          <w:tcPr>
            <w:tcW w:w="0" w:type="auto"/>
            <w:shd w:val="clear" w:color="auto" w:fill="000000"/>
            <w:tcMar>
              <w:top w:w="150" w:type="dxa"/>
              <w:bottom w:w="150" w:type="dxa"/>
            </w:tcMar>
            <w:vAlign w:val="center"/>
          </w:tcPr>
          <w:p w14:paraId="6ADCDE70" w14:textId="77777777" w:rsidR="006A1578" w:rsidRDefault="00F41590">
            <w:r>
              <w:rPr>
                <w:rFonts w:ascii="Arial" w:hAnsi="Arial" w:cs="Arial"/>
                <w:b/>
                <w:bCs/>
                <w:color w:val="FFFFFF"/>
                <w:position w:val="-2"/>
                <w:sz w:val="18"/>
                <w:szCs w:val="18"/>
                <w:shd w:val="clear" w:color="auto" w:fill="000000"/>
              </w:rPr>
              <w:t>5. ESPD</w:t>
            </w:r>
          </w:p>
        </w:tc>
      </w:tr>
    </w:tbl>
    <w:p w14:paraId="792F1C16" w14:textId="77777777" w:rsidR="006A1578" w:rsidRDefault="00F4159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F557F9D" w14:textId="77777777" w:rsidR="006A1578" w:rsidRDefault="00F4159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2E0D7B2F" w14:textId="77777777" w:rsidR="006A1578" w:rsidRDefault="006A1578">
      <w:pPr>
        <w:spacing w:before="225" w:after="225" w:line="240" w:lineRule="auto"/>
      </w:pPr>
    </w:p>
    <w:tbl>
      <w:tblPr>
        <w:tblStyle w:val="NormalTablePHPDOCX"/>
        <w:tblW w:w="2500" w:type="pct"/>
        <w:tblLook w:val="04A0" w:firstRow="1" w:lastRow="0" w:firstColumn="1" w:lastColumn="0" w:noHBand="0" w:noVBand="1"/>
      </w:tblPr>
      <w:tblGrid>
        <w:gridCol w:w="4535"/>
      </w:tblGrid>
      <w:tr w:rsidR="006A1578" w14:paraId="45057C6F" w14:textId="77777777">
        <w:tc>
          <w:tcPr>
            <w:tcW w:w="0" w:type="auto"/>
            <w:shd w:val="clear" w:color="auto" w:fill="000000"/>
            <w:tcMar>
              <w:top w:w="150" w:type="dxa"/>
              <w:bottom w:w="150" w:type="dxa"/>
            </w:tcMar>
            <w:vAlign w:val="center"/>
          </w:tcPr>
          <w:p w14:paraId="563B890C" w14:textId="77777777" w:rsidR="006A1578" w:rsidRDefault="00F41590">
            <w:r>
              <w:rPr>
                <w:rFonts w:ascii="Arial" w:hAnsi="Arial" w:cs="Arial"/>
                <w:b/>
                <w:bCs/>
                <w:color w:val="FFFFFF"/>
                <w:position w:val="-2"/>
                <w:sz w:val="18"/>
                <w:szCs w:val="18"/>
                <w:shd w:val="clear" w:color="auto" w:fill="000000"/>
              </w:rPr>
              <w:t>6. Ponudba s podizvajalci</w:t>
            </w:r>
          </w:p>
        </w:tc>
      </w:tr>
    </w:tbl>
    <w:p w14:paraId="7E837773" w14:textId="77777777" w:rsidR="006A1578" w:rsidRDefault="00F4159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48A81C6" w14:textId="77777777" w:rsidR="006A1578" w:rsidRDefault="00F41590">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Look w:val="04A0" w:firstRow="1" w:lastRow="0" w:firstColumn="1" w:lastColumn="0" w:noHBand="0" w:noVBand="1"/>
      </w:tblPr>
      <w:tblGrid>
        <w:gridCol w:w="4535"/>
      </w:tblGrid>
      <w:tr w:rsidR="006A1578" w14:paraId="6446B713" w14:textId="77777777">
        <w:tc>
          <w:tcPr>
            <w:tcW w:w="0" w:type="auto"/>
            <w:shd w:val="clear" w:color="auto" w:fill="000000"/>
            <w:tcMar>
              <w:top w:w="150" w:type="dxa"/>
              <w:bottom w:w="150" w:type="dxa"/>
            </w:tcMar>
            <w:vAlign w:val="center"/>
          </w:tcPr>
          <w:p w14:paraId="20A13A4F" w14:textId="77777777" w:rsidR="006A1578" w:rsidRDefault="00F41590">
            <w:r>
              <w:rPr>
                <w:rFonts w:ascii="Arial" w:hAnsi="Arial" w:cs="Arial"/>
                <w:b/>
                <w:bCs/>
                <w:color w:val="FFFFFF"/>
                <w:position w:val="-2"/>
                <w:sz w:val="18"/>
                <w:szCs w:val="18"/>
                <w:shd w:val="clear" w:color="auto" w:fill="000000"/>
              </w:rPr>
              <w:t>7. Ustavitev postopka, zavrnitev vseh ponudb, odstop od izvedbe javnega naročila</w:t>
            </w:r>
          </w:p>
        </w:tc>
      </w:tr>
    </w:tbl>
    <w:p w14:paraId="07EA2D98" w14:textId="77777777" w:rsidR="006A1578" w:rsidRDefault="00F4159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Look w:val="04A0" w:firstRow="1" w:lastRow="0" w:firstColumn="1" w:lastColumn="0" w:noHBand="0" w:noVBand="1"/>
      </w:tblPr>
      <w:tblGrid>
        <w:gridCol w:w="4535"/>
      </w:tblGrid>
      <w:tr w:rsidR="006A1578" w14:paraId="6AACE945" w14:textId="77777777">
        <w:tc>
          <w:tcPr>
            <w:tcW w:w="0" w:type="auto"/>
            <w:shd w:val="clear" w:color="auto" w:fill="000000"/>
            <w:tcMar>
              <w:top w:w="150" w:type="dxa"/>
              <w:bottom w:w="150" w:type="dxa"/>
            </w:tcMar>
            <w:vAlign w:val="center"/>
          </w:tcPr>
          <w:p w14:paraId="3DE3E3F4" w14:textId="77777777" w:rsidR="006A1578" w:rsidRDefault="00F41590">
            <w:r>
              <w:rPr>
                <w:rFonts w:ascii="Arial" w:hAnsi="Arial" w:cs="Arial"/>
                <w:b/>
                <w:bCs/>
                <w:color w:val="FFFFFF"/>
                <w:position w:val="-2"/>
                <w:sz w:val="18"/>
                <w:szCs w:val="18"/>
                <w:shd w:val="clear" w:color="auto" w:fill="000000"/>
              </w:rPr>
              <w:t>8. Zmanjšanje obsega naročila</w:t>
            </w:r>
          </w:p>
        </w:tc>
      </w:tr>
    </w:tbl>
    <w:p w14:paraId="067DEFE9" w14:textId="77777777" w:rsidR="006A1578" w:rsidRDefault="00F4159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8696A14" w14:textId="77777777" w:rsidR="006A1578" w:rsidRDefault="00F41590">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Look w:val="04A0" w:firstRow="1" w:lastRow="0" w:firstColumn="1" w:lastColumn="0" w:noHBand="0" w:noVBand="1"/>
      </w:tblPr>
      <w:tblGrid>
        <w:gridCol w:w="4535"/>
      </w:tblGrid>
      <w:tr w:rsidR="006A1578" w14:paraId="6C685F7D" w14:textId="77777777">
        <w:tc>
          <w:tcPr>
            <w:tcW w:w="0" w:type="auto"/>
            <w:shd w:val="clear" w:color="auto" w:fill="000000"/>
            <w:tcMar>
              <w:top w:w="150" w:type="dxa"/>
              <w:bottom w:w="150" w:type="dxa"/>
            </w:tcMar>
            <w:vAlign w:val="center"/>
          </w:tcPr>
          <w:p w14:paraId="6F175016" w14:textId="77777777" w:rsidR="006A1578" w:rsidRDefault="00F41590">
            <w:r>
              <w:rPr>
                <w:rFonts w:ascii="Arial" w:hAnsi="Arial" w:cs="Arial"/>
                <w:b/>
                <w:bCs/>
                <w:color w:val="FFFFFF"/>
                <w:position w:val="-2"/>
                <w:sz w:val="18"/>
                <w:szCs w:val="18"/>
                <w:shd w:val="clear" w:color="auto" w:fill="000000"/>
              </w:rPr>
              <w:t>9. Dopolnjevanje, spreminjanje ter pojasnjevanje ponudb</w:t>
            </w:r>
          </w:p>
        </w:tc>
      </w:tr>
    </w:tbl>
    <w:p w14:paraId="7B243638" w14:textId="77777777" w:rsidR="006A1578" w:rsidRDefault="00F4159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740ED44" w14:textId="77777777" w:rsidR="006A1578" w:rsidRDefault="00F4159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0DB2B56" w14:textId="77777777" w:rsidR="006A1578" w:rsidRDefault="00F4159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31A4FB9" w14:textId="77777777" w:rsidR="006A1578" w:rsidRDefault="00F4159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37118A4" w14:textId="77777777" w:rsidR="006A1578" w:rsidRDefault="00F4159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4CB1A68" w14:textId="77777777" w:rsidR="006A1578" w:rsidRDefault="00F4159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Look w:val="04A0" w:firstRow="1" w:lastRow="0" w:firstColumn="1" w:lastColumn="0" w:noHBand="0" w:noVBand="1"/>
      </w:tblPr>
      <w:tblGrid>
        <w:gridCol w:w="4535"/>
      </w:tblGrid>
      <w:tr w:rsidR="006A1578" w14:paraId="06CD9742" w14:textId="77777777">
        <w:tc>
          <w:tcPr>
            <w:tcW w:w="0" w:type="auto"/>
            <w:shd w:val="clear" w:color="auto" w:fill="000000"/>
            <w:tcMar>
              <w:top w:w="150" w:type="dxa"/>
              <w:bottom w:w="150" w:type="dxa"/>
            </w:tcMar>
            <w:vAlign w:val="center"/>
          </w:tcPr>
          <w:p w14:paraId="3EC0D58F" w14:textId="77777777" w:rsidR="006A1578" w:rsidRDefault="00F41590">
            <w:r>
              <w:rPr>
                <w:rFonts w:ascii="Arial" w:hAnsi="Arial" w:cs="Arial"/>
                <w:b/>
                <w:bCs/>
                <w:color w:val="FFFFFF"/>
                <w:position w:val="-2"/>
                <w:sz w:val="18"/>
                <w:szCs w:val="18"/>
                <w:shd w:val="clear" w:color="auto" w:fill="000000"/>
              </w:rPr>
              <w:t>10. Obvestilo o oddaji naročila</w:t>
            </w:r>
          </w:p>
        </w:tc>
      </w:tr>
    </w:tbl>
    <w:p w14:paraId="18307D52" w14:textId="77777777" w:rsidR="006A1578" w:rsidRDefault="00F4159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7446B10" w14:textId="77777777" w:rsidR="006A1578" w:rsidRDefault="00F4159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6CC0819" w14:textId="77777777" w:rsidR="006A1578" w:rsidRDefault="00F4159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C5F8544" w14:textId="77777777" w:rsidR="006A1578" w:rsidRDefault="00F4159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Look w:val="04A0" w:firstRow="1" w:lastRow="0" w:firstColumn="1" w:lastColumn="0" w:noHBand="0" w:noVBand="1"/>
      </w:tblPr>
      <w:tblGrid>
        <w:gridCol w:w="4535"/>
      </w:tblGrid>
      <w:tr w:rsidR="006A1578" w14:paraId="1706FFD5" w14:textId="77777777">
        <w:tc>
          <w:tcPr>
            <w:tcW w:w="0" w:type="auto"/>
            <w:shd w:val="clear" w:color="auto" w:fill="000000"/>
            <w:tcMar>
              <w:top w:w="150" w:type="dxa"/>
              <w:bottom w:w="150" w:type="dxa"/>
            </w:tcMar>
            <w:vAlign w:val="center"/>
          </w:tcPr>
          <w:p w14:paraId="078867E9" w14:textId="77777777" w:rsidR="006A1578" w:rsidRDefault="00F41590">
            <w:r>
              <w:rPr>
                <w:rFonts w:ascii="Arial" w:hAnsi="Arial" w:cs="Arial"/>
                <w:b/>
                <w:bCs/>
                <w:color w:val="FFFFFF"/>
                <w:position w:val="-2"/>
                <w:sz w:val="18"/>
                <w:szCs w:val="18"/>
                <w:shd w:val="clear" w:color="auto" w:fill="000000"/>
              </w:rPr>
              <w:lastRenderedPageBreak/>
              <w:t>11. Zaupnost ponudbene dokumentacije</w:t>
            </w:r>
          </w:p>
        </w:tc>
      </w:tr>
    </w:tbl>
    <w:p w14:paraId="02914BF9" w14:textId="77777777" w:rsidR="006A1578" w:rsidRDefault="00F4159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1B1C4EC6" w14:textId="77777777" w:rsidR="006A1578" w:rsidRDefault="00F4159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806C811" w14:textId="77777777" w:rsidR="006A1578" w:rsidRDefault="00F41590">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Look w:val="04A0" w:firstRow="1" w:lastRow="0" w:firstColumn="1" w:lastColumn="0" w:noHBand="0" w:noVBand="1"/>
      </w:tblPr>
      <w:tblGrid>
        <w:gridCol w:w="9070"/>
      </w:tblGrid>
      <w:tr w:rsidR="006A1578" w14:paraId="08C0E9BD" w14:textId="77777777">
        <w:tc>
          <w:tcPr>
            <w:tcW w:w="0" w:type="auto"/>
            <w:tcMar>
              <w:top w:w="0" w:type="auto"/>
              <w:bottom w:w="0" w:type="auto"/>
            </w:tcMar>
          </w:tcPr>
          <w:p w14:paraId="2735FF41" w14:textId="77777777" w:rsidR="006A1578" w:rsidRDefault="00F41590">
            <w:pPr>
              <w:numPr>
                <w:ilvl w:val="0"/>
                <w:numId w:val="13"/>
              </w:numPr>
              <w:rPr>
                <w:rFonts w:ascii="Arial" w:hAnsi="Arial" w:cs="Arial"/>
                <w:color w:val="000000"/>
                <w:sz w:val="18"/>
                <w:szCs w:val="18"/>
              </w:rPr>
            </w:pPr>
            <w:r>
              <w:rPr>
                <w:rFonts w:ascii="Arial" w:hAnsi="Arial" w:cs="Arial"/>
                <w:color w:val="000000"/>
                <w:sz w:val="18"/>
                <w:szCs w:val="18"/>
                <w:u w:val="single"/>
              </w:rPr>
              <w:t>j</w:t>
            </w:r>
            <w:r>
              <w:rPr>
                <w:rFonts w:ascii="Arial" w:hAnsi="Arial" w:cs="Arial"/>
                <w:color w:val="000000"/>
                <w:sz w:val="18"/>
                <w:szCs w:val="18"/>
              </w:rPr>
              <w:t>e skrivnost, ki ni splošno znana ali lahko dosegljiva osebam v krogih, ki se običajno ukvarjajo s to vrsto informacij;</w:t>
            </w:r>
          </w:p>
          <w:p w14:paraId="5D8E3A9A" w14:textId="77777777" w:rsidR="006A1578" w:rsidRDefault="00F41590">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346B058E" w14:textId="77777777" w:rsidR="006A1578" w:rsidRDefault="00F41590">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6BD3A045" w14:textId="77777777" w:rsidR="006A1578" w:rsidRDefault="00F4159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0B86224" w14:textId="77777777" w:rsidR="006A1578" w:rsidRDefault="00F4159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2C99C849" w14:textId="77777777" w:rsidR="006A1578" w:rsidRDefault="00F4159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Look w:val="04A0" w:firstRow="1" w:lastRow="0" w:firstColumn="1" w:lastColumn="0" w:noHBand="0" w:noVBand="1"/>
      </w:tblPr>
      <w:tblGrid>
        <w:gridCol w:w="4535"/>
      </w:tblGrid>
      <w:tr w:rsidR="006A1578" w14:paraId="3D0A88A9" w14:textId="77777777">
        <w:tc>
          <w:tcPr>
            <w:tcW w:w="0" w:type="auto"/>
            <w:shd w:val="clear" w:color="auto" w:fill="000000"/>
            <w:tcMar>
              <w:top w:w="150" w:type="dxa"/>
              <w:bottom w:w="150" w:type="dxa"/>
            </w:tcMar>
            <w:vAlign w:val="center"/>
          </w:tcPr>
          <w:p w14:paraId="22A55DC1" w14:textId="77777777" w:rsidR="006A1578" w:rsidRDefault="00F41590">
            <w:r>
              <w:rPr>
                <w:rFonts w:ascii="Arial" w:hAnsi="Arial" w:cs="Arial"/>
                <w:b/>
                <w:bCs/>
                <w:color w:val="FFFFFF"/>
                <w:position w:val="-2"/>
                <w:sz w:val="18"/>
                <w:szCs w:val="18"/>
                <w:shd w:val="clear" w:color="auto" w:fill="000000"/>
              </w:rPr>
              <w:t>12. Način predložitve dokumentov v ponudbi</w:t>
            </w:r>
          </w:p>
        </w:tc>
      </w:tr>
    </w:tbl>
    <w:p w14:paraId="5829832D" w14:textId="77777777" w:rsidR="006A1578" w:rsidRDefault="00F4159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B9A2FA3" w14:textId="77777777" w:rsidR="006A1578" w:rsidRDefault="00F4159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5225555" w14:textId="77777777" w:rsidR="006A1578" w:rsidRDefault="00F4159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13084E8" w14:textId="77777777" w:rsidR="006A1578" w:rsidRDefault="00F4159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D6788D3" w14:textId="77777777" w:rsidR="006A1578" w:rsidRDefault="00F4159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Look w:val="04A0" w:firstRow="1" w:lastRow="0" w:firstColumn="1" w:lastColumn="0" w:noHBand="0" w:noVBand="1"/>
      </w:tblPr>
      <w:tblGrid>
        <w:gridCol w:w="4535"/>
      </w:tblGrid>
      <w:tr w:rsidR="006A1578" w14:paraId="790CDFEB" w14:textId="77777777">
        <w:tc>
          <w:tcPr>
            <w:tcW w:w="0" w:type="auto"/>
            <w:shd w:val="clear" w:color="auto" w:fill="000000"/>
            <w:tcMar>
              <w:top w:w="150" w:type="dxa"/>
              <w:bottom w:w="150" w:type="dxa"/>
            </w:tcMar>
            <w:vAlign w:val="center"/>
          </w:tcPr>
          <w:p w14:paraId="07F910F9" w14:textId="77777777" w:rsidR="006A1578" w:rsidRDefault="00F41590">
            <w:r>
              <w:rPr>
                <w:rFonts w:ascii="Arial" w:hAnsi="Arial" w:cs="Arial"/>
                <w:b/>
                <w:bCs/>
                <w:color w:val="FFFFFF"/>
                <w:position w:val="-2"/>
                <w:sz w:val="18"/>
                <w:szCs w:val="18"/>
                <w:shd w:val="clear" w:color="auto" w:fill="000000"/>
              </w:rPr>
              <w:lastRenderedPageBreak/>
              <w:t>13. Veljavnost ponudbe</w:t>
            </w:r>
          </w:p>
        </w:tc>
      </w:tr>
    </w:tbl>
    <w:p w14:paraId="7DF734CD" w14:textId="77777777" w:rsidR="006A1578" w:rsidRDefault="00F41590">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0FB1952F" w14:textId="77777777" w:rsidR="006A1578" w:rsidRDefault="00F4159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Look w:val="04A0" w:firstRow="1" w:lastRow="0" w:firstColumn="1" w:lastColumn="0" w:noHBand="0" w:noVBand="1"/>
      </w:tblPr>
      <w:tblGrid>
        <w:gridCol w:w="4535"/>
      </w:tblGrid>
      <w:tr w:rsidR="006A1578" w14:paraId="7B88CC82" w14:textId="77777777">
        <w:tc>
          <w:tcPr>
            <w:tcW w:w="0" w:type="auto"/>
            <w:shd w:val="clear" w:color="auto" w:fill="000000"/>
            <w:tcMar>
              <w:top w:w="150" w:type="dxa"/>
              <w:bottom w:w="150" w:type="dxa"/>
            </w:tcMar>
            <w:vAlign w:val="center"/>
          </w:tcPr>
          <w:p w14:paraId="2AB4F787" w14:textId="77777777" w:rsidR="006A1578" w:rsidRDefault="00F41590">
            <w:r>
              <w:rPr>
                <w:rFonts w:ascii="Arial" w:hAnsi="Arial" w:cs="Arial"/>
                <w:b/>
                <w:bCs/>
                <w:color w:val="FFFFFF"/>
                <w:position w:val="-2"/>
                <w:sz w:val="18"/>
                <w:szCs w:val="18"/>
                <w:shd w:val="clear" w:color="auto" w:fill="000000"/>
              </w:rPr>
              <w:t>14. Pravno varstvo</w:t>
            </w:r>
          </w:p>
        </w:tc>
      </w:tr>
    </w:tbl>
    <w:p w14:paraId="4A1A8898" w14:textId="77777777" w:rsidR="006A1578" w:rsidRDefault="00F4159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6F70250" w14:textId="77777777" w:rsidR="006A1578" w:rsidRDefault="00F4159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20A1C2" w14:textId="77777777" w:rsidR="006A1578" w:rsidRDefault="00F4159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7EA827D" w14:textId="77777777" w:rsidR="006A1578" w:rsidRDefault="00F4159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A9CEEB8" w14:textId="77777777" w:rsidR="006A1578" w:rsidRDefault="00F4159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17EE59A" w14:textId="77777777" w:rsidR="006A1578" w:rsidRDefault="00F4159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C3B4033" w14:textId="77777777" w:rsidR="006A1578" w:rsidRDefault="00F41590">
      <w:pPr>
        <w:spacing w:before="225" w:after="225" w:line="240" w:lineRule="auto"/>
        <w:jc w:val="both"/>
      </w:pPr>
      <w:r>
        <w:rPr>
          <w:rFonts w:ascii="Arial" w:hAnsi="Arial" w:cs="Arial"/>
          <w:color w:val="000000"/>
          <w:sz w:val="18"/>
          <w:szCs w:val="18"/>
        </w:rPr>
        <w:t>https://ejn.gov.si/sistem/pravno-varstvo.html</w:t>
      </w:r>
    </w:p>
    <w:p w14:paraId="681ADD03" w14:textId="77777777" w:rsidR="006A1578" w:rsidRDefault="00F4159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99D98EC" w14:textId="77777777" w:rsidR="006A1578" w:rsidRDefault="00F41590">
      <w:pPr>
        <w:spacing w:before="225" w:after="225" w:line="240" w:lineRule="auto"/>
        <w:jc w:val="both"/>
      </w:pPr>
      <w:r>
        <w:rPr>
          <w:rFonts w:ascii="Arial" w:hAnsi="Arial" w:cs="Arial"/>
          <w:color w:val="000000"/>
          <w:sz w:val="18"/>
          <w:szCs w:val="18"/>
        </w:rPr>
        <w:t>Zahtevek za revizijo se lahko vloži v roku iz 25. člena ZPVPJN.</w:t>
      </w:r>
    </w:p>
    <w:p w14:paraId="5E0097F5" w14:textId="77777777" w:rsidR="006A1578" w:rsidRDefault="00F4159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Look w:val="04A0" w:firstRow="1" w:lastRow="0" w:firstColumn="1" w:lastColumn="0" w:noHBand="0" w:noVBand="1"/>
      </w:tblPr>
      <w:tblGrid>
        <w:gridCol w:w="4535"/>
      </w:tblGrid>
      <w:tr w:rsidR="006A1578" w14:paraId="4279A15C" w14:textId="77777777">
        <w:tc>
          <w:tcPr>
            <w:tcW w:w="0" w:type="auto"/>
            <w:shd w:val="clear" w:color="auto" w:fill="000000"/>
            <w:tcMar>
              <w:top w:w="150" w:type="dxa"/>
              <w:bottom w:w="150" w:type="dxa"/>
            </w:tcMar>
            <w:vAlign w:val="center"/>
          </w:tcPr>
          <w:p w14:paraId="57D2865E" w14:textId="77777777" w:rsidR="006A1578" w:rsidRDefault="00F41590">
            <w:r>
              <w:rPr>
                <w:rFonts w:ascii="Arial" w:hAnsi="Arial" w:cs="Arial"/>
                <w:b/>
                <w:bCs/>
                <w:color w:val="FFFFFF"/>
                <w:position w:val="-2"/>
                <w:sz w:val="18"/>
                <w:szCs w:val="18"/>
                <w:shd w:val="clear" w:color="auto" w:fill="000000"/>
              </w:rPr>
              <w:t>15. Sklenitev okvirnega sporazuma in pogodbe za posamezno enoletno obdobje</w:t>
            </w:r>
          </w:p>
        </w:tc>
      </w:tr>
    </w:tbl>
    <w:p w14:paraId="4F301EC3" w14:textId="77777777" w:rsidR="006A1578" w:rsidRDefault="00F41590">
      <w:pPr>
        <w:spacing w:before="225" w:after="225" w:line="240" w:lineRule="auto"/>
        <w:jc w:val="both"/>
      </w:pPr>
      <w:r>
        <w:rPr>
          <w:rFonts w:ascii="Arial" w:hAnsi="Arial" w:cs="Arial"/>
          <w:color w:val="000000"/>
          <w:sz w:val="18"/>
          <w:szCs w:val="18"/>
        </w:rPr>
        <w:lastRenderedPageBreak/>
        <w:t>Naročnik bo oddal predmetno javno naročilo – sklenil okvirni sporazum za obdobje 36 mesecev (3 leta) od oddaje javnega naročila, z odpiranjem konkurence vsakih 12 mesecev.</w:t>
      </w:r>
    </w:p>
    <w:p w14:paraId="0418FE9A" w14:textId="77777777" w:rsidR="006A1578" w:rsidRDefault="00F41590">
      <w:pPr>
        <w:spacing w:before="225" w:after="225" w:line="240" w:lineRule="auto"/>
        <w:jc w:val="both"/>
      </w:pPr>
      <w:r>
        <w:rPr>
          <w:rFonts w:ascii="Arial" w:hAnsi="Arial" w:cs="Arial"/>
          <w:color w:val="000000"/>
          <w:sz w:val="18"/>
          <w:szCs w:val="18"/>
        </w:rPr>
        <w:t>SKLENITEV OKVIRNEGA SPORAZUMA</w:t>
      </w:r>
    </w:p>
    <w:p w14:paraId="4DEC12AA" w14:textId="77777777" w:rsidR="006A1578" w:rsidRDefault="00F41590">
      <w:pPr>
        <w:spacing w:before="225" w:after="225" w:line="240" w:lineRule="auto"/>
        <w:jc w:val="both"/>
      </w:pPr>
      <w:r>
        <w:rPr>
          <w:rFonts w:ascii="Arial" w:hAnsi="Arial" w:cs="Arial"/>
          <w:color w:val="000000"/>
          <w:sz w:val="18"/>
          <w:szCs w:val="18"/>
        </w:rPr>
        <w:t>Naročnik bo s ponudniki, za katere bo ugotovil, da izpolnjujejo vse zahteve in pogoje iz razpisne dokumentacije, sklenil okvirni sporazum v skladu z določbami vzorca okvirnega sporazuma.</w:t>
      </w:r>
    </w:p>
    <w:p w14:paraId="7494F0DA" w14:textId="77777777" w:rsidR="006A1578" w:rsidRDefault="00F41590">
      <w:pPr>
        <w:spacing w:before="225" w:after="225" w:line="240" w:lineRule="auto"/>
        <w:jc w:val="both"/>
      </w:pPr>
      <w:r>
        <w:rPr>
          <w:rFonts w:ascii="Arial" w:hAnsi="Arial" w:cs="Arial"/>
          <w:color w:val="000000"/>
          <w:sz w:val="18"/>
          <w:szCs w:val="18"/>
        </w:rPr>
        <w:t>Okvirni sporazum je treba podpisati v roku pet (5) delovnih dni od prejema naročnikovega poziva k podpisu sporazuma.</w:t>
      </w:r>
    </w:p>
    <w:p w14:paraId="10E8C705" w14:textId="77777777" w:rsidR="006A1578" w:rsidRDefault="00F41590">
      <w:pPr>
        <w:spacing w:before="225" w:after="225" w:line="240" w:lineRule="auto"/>
        <w:jc w:val="both"/>
      </w:pPr>
      <w:r>
        <w:rPr>
          <w:rFonts w:ascii="Arial" w:hAnsi="Arial" w:cs="Arial"/>
          <w:color w:val="000000"/>
          <w:sz w:val="18"/>
          <w:szCs w:val="18"/>
        </w:rPr>
        <w:t>SKLENITEV POGODB ZA POSAMEZNO ENOLETNO OBDOBJE</w:t>
      </w:r>
    </w:p>
    <w:p w14:paraId="4D27CCFA" w14:textId="77777777" w:rsidR="006A1578" w:rsidRDefault="00F41590">
      <w:pPr>
        <w:spacing w:before="225" w:after="225" w:line="240" w:lineRule="auto"/>
        <w:jc w:val="both"/>
      </w:pPr>
      <w:r>
        <w:rPr>
          <w:rFonts w:ascii="Arial" w:hAnsi="Arial" w:cs="Arial"/>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0AEF7B93" w14:textId="77777777" w:rsidR="006A1578" w:rsidRDefault="00F41590">
      <w:pPr>
        <w:spacing w:before="225" w:after="225" w:line="240" w:lineRule="auto"/>
        <w:jc w:val="both"/>
      </w:pPr>
      <w:r>
        <w:rPr>
          <w:rFonts w:ascii="Arial" w:hAnsi="Arial" w:cs="Arial"/>
          <w:color w:val="000000"/>
          <w:sz w:val="18"/>
          <w:szCs w:val="18"/>
        </w:rPr>
        <w:t>Pogodba bo sklenjena pod odložnim pogojem predložitve zavarovanja za dobro izvedbo pogodbenih del, kot izhaja iz vzorca pogodbe in te razpisne dokumentacije. Če se ponudnik v osmih (8) delovnih dneh po pozivu k podpisu pogodbe ne bo odzval na poziv, lahko naročnik šteje, da je odstopil od ponudbe.</w:t>
      </w:r>
    </w:p>
    <w:p w14:paraId="20646755" w14:textId="77777777" w:rsidR="006A1578" w:rsidRDefault="006A1578">
      <w:pPr>
        <w:sectPr w:rsidR="006A1578" w:rsidSect="00D931BF">
          <w:pgSz w:w="11906" w:h="16838"/>
          <w:pgMar w:top="1418" w:right="1418" w:bottom="1418" w:left="1418" w:header="567" w:footer="680" w:gutter="0"/>
          <w:cols w:space="708"/>
          <w:docGrid w:linePitch="360"/>
        </w:sectPr>
      </w:pPr>
    </w:p>
    <w:p w14:paraId="46DCF2CF" w14:textId="77777777" w:rsidR="00F41590" w:rsidRPr="00A820C7" w:rsidRDefault="00F4159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55BBB41" w14:textId="77777777" w:rsidR="00F41590" w:rsidRDefault="00F41590" w:rsidP="00C25086">
      <w:pPr>
        <w:rPr>
          <w:rFonts w:ascii="Arial" w:hAnsi="Arial" w:cs="Arial"/>
          <w:sz w:val="18"/>
          <w:szCs w:val="18"/>
        </w:rPr>
      </w:pPr>
    </w:p>
    <w:p w14:paraId="4B2B6E1A" w14:textId="77777777" w:rsidR="006A1578" w:rsidRDefault="00F4159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C2BABD8" w14:textId="77777777" w:rsidR="006A1578" w:rsidRDefault="00F4159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6" w:type="dxa"/>
        <w:tblLook w:val="04A0" w:firstRow="1" w:lastRow="0" w:firstColumn="1" w:lastColumn="0" w:noHBand="0" w:noVBand="1"/>
      </w:tblPr>
      <w:tblGrid>
        <w:gridCol w:w="1087"/>
        <w:gridCol w:w="3442"/>
        <w:gridCol w:w="4529"/>
      </w:tblGrid>
      <w:tr w:rsidR="006A1578" w14:paraId="79C817D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C537D" w14:textId="77777777" w:rsidR="006A1578" w:rsidRDefault="00F4159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CBA9F7" w14:textId="77777777" w:rsidR="006A1578" w:rsidRDefault="00F4159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4547B" w14:textId="77777777" w:rsidR="006A1578" w:rsidRDefault="00F41590">
            <w:pPr>
              <w:spacing w:before="135" w:after="135"/>
              <w:textAlignment w:val="center"/>
            </w:pPr>
            <w:r>
              <w:rPr>
                <w:rFonts w:ascii="Arial" w:hAnsi="Arial" w:cs="Arial"/>
                <w:b/>
                <w:bCs/>
                <w:color w:val="000000"/>
                <w:position w:val="-2"/>
                <w:sz w:val="18"/>
                <w:szCs w:val="18"/>
              </w:rPr>
              <w:t>1. Merilo za izbor strank okvirnega sporazuma</w:t>
            </w:r>
          </w:p>
          <w:p w14:paraId="5869ADCD" w14:textId="77777777" w:rsidR="006A1578" w:rsidRDefault="00F41590">
            <w:pPr>
              <w:spacing w:before="135" w:after="135"/>
              <w:textAlignment w:val="center"/>
            </w:pPr>
            <w:r>
              <w:rPr>
                <w:rFonts w:ascii="Arial" w:hAnsi="Arial" w:cs="Arial"/>
                <w:color w:val="000000"/>
                <w:position w:val="-2"/>
                <w:sz w:val="18"/>
                <w:szCs w:val="18"/>
              </w:rPr>
              <w:t>Naročnik bo ponudnike za izbor strank okvirnega sporazuma rangiral v skladu z merilom: najnižja končna ponudbena cena za posamezni zaprti podsklop oz. najnižja končna ponudbena cena za posamezno razpisano vrsto blaga pri odprtih podsklopih. Naročnik števila strank okvirnega sporazuma ne bo omejeval – okvirni sporazum bo sklenil z vsemi ponudniki, za katere bo ugotovil, da izpolnjujejo vse zahteve iz te razpisne dokumentacije, v skladu z določbami vzorca okvirnega sporazuma.</w:t>
            </w:r>
          </w:p>
          <w:p w14:paraId="693D7760" w14:textId="77777777" w:rsidR="006A1578" w:rsidRDefault="00F41590">
            <w:pPr>
              <w:spacing w:before="135" w:after="135"/>
              <w:textAlignment w:val="center"/>
            </w:pPr>
            <w:r>
              <w:rPr>
                <w:rFonts w:ascii="Arial" w:hAnsi="Arial" w:cs="Arial"/>
                <w:b/>
                <w:bCs/>
                <w:color w:val="000000"/>
                <w:position w:val="-2"/>
                <w:sz w:val="18"/>
                <w:szCs w:val="18"/>
              </w:rPr>
              <w:t>2. Merilo za izbor izvajalca za posamezno pogodbeno obdobje</w:t>
            </w:r>
          </w:p>
          <w:p w14:paraId="7619874C" w14:textId="77777777" w:rsidR="006A1578" w:rsidRDefault="00F41590">
            <w:pPr>
              <w:spacing w:before="135" w:after="135"/>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tbl>
            <w:tblPr>
              <w:tblStyle w:val="NormalTablePHPDOCX"/>
              <w:tblW w:w="0" w:type="auto"/>
              <w:tblLook w:val="04A0" w:firstRow="1" w:lastRow="0" w:firstColumn="1" w:lastColumn="0" w:noHBand="0" w:noVBand="1"/>
            </w:tblPr>
            <w:tblGrid>
              <w:gridCol w:w="4313"/>
            </w:tblGrid>
            <w:tr w:rsidR="006A1578" w14:paraId="780F7417" w14:textId="77777777">
              <w:tc>
                <w:tcPr>
                  <w:tcW w:w="0" w:type="auto"/>
                  <w:tcMar>
                    <w:top w:w="0" w:type="auto"/>
                    <w:bottom w:w="0" w:type="auto"/>
                  </w:tcMar>
                </w:tcPr>
                <w:p w14:paraId="4C685E41" w14:textId="77777777" w:rsidR="006A1578" w:rsidRDefault="00F41590">
                  <w:pPr>
                    <w:numPr>
                      <w:ilvl w:val="0"/>
                      <w:numId w:val="14"/>
                    </w:numPr>
                    <w:rPr>
                      <w:rFonts w:ascii="Arial" w:hAnsi="Arial" w:cs="Arial"/>
                      <w:color w:val="000000"/>
                      <w:sz w:val="18"/>
                      <w:szCs w:val="18"/>
                    </w:rPr>
                  </w:pPr>
                  <w:r>
                    <w:rPr>
                      <w:rFonts w:ascii="Arial" w:hAnsi="Arial" w:cs="Arial"/>
                      <w:color w:val="000000"/>
                      <w:position w:val="-2"/>
                      <w:sz w:val="18"/>
                      <w:szCs w:val="18"/>
                    </w:rPr>
                    <w:t>v primeru zaprtih podsklopov: najnižja končna vrednost predračuna za podsklop;</w:t>
                  </w:r>
                </w:p>
                <w:p w14:paraId="5AF4AFF7" w14:textId="77777777" w:rsidR="006A1578" w:rsidRDefault="00F41590">
                  <w:pPr>
                    <w:numPr>
                      <w:ilvl w:val="0"/>
                      <w:numId w:val="14"/>
                    </w:numPr>
                    <w:rPr>
                      <w:rFonts w:ascii="Arial" w:hAnsi="Arial" w:cs="Arial"/>
                      <w:color w:val="000000"/>
                      <w:sz w:val="18"/>
                      <w:szCs w:val="18"/>
                    </w:rPr>
                  </w:pPr>
                  <w:r>
                    <w:rPr>
                      <w:rFonts w:ascii="Arial" w:hAnsi="Arial" w:cs="Arial"/>
                      <w:color w:val="000000"/>
                      <w:position w:val="-2"/>
                      <w:sz w:val="18"/>
                      <w:szCs w:val="18"/>
                    </w:rPr>
                    <w:t>v primeru odprtih podsklopov: najnižja končna vrednost predračuna za razpisano vrsto blaga.</w:t>
                  </w:r>
                </w:p>
              </w:tc>
            </w:tr>
          </w:tbl>
          <w:p w14:paraId="03E57CA3" w14:textId="77777777" w:rsidR="006A1578" w:rsidRDefault="006A1578"/>
          <w:p w14:paraId="15EB2A72" w14:textId="77777777" w:rsidR="006A1578" w:rsidRDefault="00F41590">
            <w:pPr>
              <w:spacing w:before="135" w:after="135"/>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0C47E821" w14:textId="77777777" w:rsidR="006A1578" w:rsidRDefault="00F41590">
      <w:pPr>
        <w:spacing w:before="225" w:after="225" w:line="240" w:lineRule="auto"/>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3DA0FD0D" w14:textId="77777777" w:rsidR="00F41590" w:rsidRPr="00C25086" w:rsidRDefault="00F41590" w:rsidP="00C25086"/>
    <w:p w14:paraId="6418A500" w14:textId="77777777" w:rsidR="006A1578" w:rsidRDefault="006A1578">
      <w:pPr>
        <w:sectPr w:rsidR="006A1578" w:rsidSect="00D931BF">
          <w:pgSz w:w="11906" w:h="16838"/>
          <w:pgMar w:top="1418" w:right="1418" w:bottom="1418" w:left="1418" w:header="567" w:footer="680" w:gutter="0"/>
          <w:cols w:space="708"/>
          <w:docGrid w:linePitch="360"/>
        </w:sectPr>
      </w:pPr>
    </w:p>
    <w:p w14:paraId="207EE391" w14:textId="77777777" w:rsidR="006975C6" w:rsidRPr="00563971" w:rsidRDefault="00F4159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EED011A" w14:textId="77777777" w:rsidR="006A1578" w:rsidRDefault="00F4159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5500A9A" w14:textId="77777777" w:rsidR="006A1578" w:rsidRDefault="00F4159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31" w:type="dxa"/>
        <w:tblLook w:val="04A0" w:firstRow="1" w:lastRow="0" w:firstColumn="1" w:lastColumn="0" w:noHBand="0" w:noVBand="1"/>
      </w:tblPr>
      <w:tblGrid>
        <w:gridCol w:w="4504"/>
      </w:tblGrid>
      <w:tr w:rsidR="006A1578" w14:paraId="252A08F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AB38CB7" w14:textId="77777777" w:rsidR="006A1578" w:rsidRDefault="00F41590">
            <w:r>
              <w:rPr>
                <w:rFonts w:ascii="Arial" w:hAnsi="Arial" w:cs="Arial"/>
                <w:color w:val="FFFFFF"/>
                <w:position w:val="-2"/>
                <w:sz w:val="18"/>
                <w:szCs w:val="18"/>
              </w:rPr>
              <w:t>Razlogi za izključitev</w:t>
            </w:r>
          </w:p>
        </w:tc>
      </w:tr>
    </w:tbl>
    <w:p w14:paraId="58A7E12C" w14:textId="77777777" w:rsidR="006A1578" w:rsidRDefault="006A1578"/>
    <w:tbl>
      <w:tblPr>
        <w:tblStyle w:val="NormalTablePHPDOCX"/>
        <w:tblW w:w="9300" w:type="dxa"/>
        <w:tblInd w:w="-6" w:type="dxa"/>
        <w:tblLook w:val="04A0" w:firstRow="1" w:lastRow="0" w:firstColumn="1" w:lastColumn="0" w:noHBand="0" w:noVBand="1"/>
      </w:tblPr>
      <w:tblGrid>
        <w:gridCol w:w="1860"/>
        <w:gridCol w:w="7440"/>
      </w:tblGrid>
      <w:tr w:rsidR="006A1578" w14:paraId="45499C8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B763A37" w14:textId="77777777" w:rsidR="006A1578" w:rsidRDefault="00F4159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412AB" w14:textId="77777777" w:rsidR="006A1578" w:rsidRDefault="00F4159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E6CF6EC" w14:textId="77777777" w:rsidR="006A1578" w:rsidRDefault="00F4159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A1578" w14:paraId="78E3CE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74E0C" w14:textId="77777777" w:rsidR="006A1578" w:rsidRDefault="00F4159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9FC20" w14:textId="77777777" w:rsidR="006A1578" w:rsidRDefault="00F41590">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0C5A2255" w14:textId="77777777" w:rsidR="006A1578" w:rsidRDefault="00F4159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6A1578" w14:paraId="14923D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3B064" w14:textId="77777777" w:rsidR="006A1578" w:rsidRDefault="00F4159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2E20A" w14:textId="77777777" w:rsidR="006A1578" w:rsidRDefault="00F4159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756812F" w14:textId="77777777" w:rsidR="006A1578" w:rsidRDefault="00F4159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CA6C2F7" w14:textId="77777777" w:rsidR="006A1578" w:rsidRDefault="00F4159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A1578" w14:paraId="56C8FB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C5A12" w14:textId="77777777" w:rsidR="006A1578" w:rsidRDefault="00F4159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83802"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2B898BE8" w14:textId="77777777" w:rsidR="006A1578" w:rsidRDefault="00F41590">
            <w:pPr>
              <w:spacing w:before="135" w:after="135"/>
              <w:jc w:val="both"/>
              <w:textAlignment w:val="center"/>
            </w:pPr>
            <w:r>
              <w:rPr>
                <w:rFonts w:ascii="Arial" w:hAnsi="Arial" w:cs="Arial"/>
                <w:color w:val="000000"/>
                <w:position w:val="-2"/>
                <w:sz w:val="18"/>
                <w:szCs w:val="18"/>
              </w:rPr>
              <w:t>Velja enako kot za vodilnega partnerja.</w:t>
            </w:r>
          </w:p>
        </w:tc>
      </w:tr>
      <w:tr w:rsidR="006A1578" w14:paraId="3B885C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617A21" w14:textId="77777777" w:rsidR="006A1578" w:rsidRDefault="00F4159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72A6A"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4F430A09" w14:textId="77777777" w:rsidR="006A1578" w:rsidRDefault="00F41590">
            <w:pPr>
              <w:spacing w:before="135" w:after="135"/>
              <w:jc w:val="both"/>
              <w:textAlignment w:val="center"/>
            </w:pPr>
            <w:r>
              <w:rPr>
                <w:rFonts w:ascii="Arial" w:hAnsi="Arial" w:cs="Arial"/>
                <w:color w:val="000000"/>
                <w:position w:val="-2"/>
                <w:sz w:val="18"/>
                <w:szCs w:val="18"/>
              </w:rPr>
              <w:t>Velja enako kot za ponudnika.</w:t>
            </w:r>
          </w:p>
          <w:p w14:paraId="59E4D9E7" w14:textId="77777777" w:rsidR="006A1578" w:rsidRDefault="00F4159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95404DC" w14:textId="77777777" w:rsidR="006A1578" w:rsidRDefault="006A1578"/>
    <w:tbl>
      <w:tblPr>
        <w:tblStyle w:val="NormalTablePHPDOCX"/>
        <w:tblW w:w="9300" w:type="dxa"/>
        <w:tblInd w:w="-6" w:type="dxa"/>
        <w:tblLook w:val="04A0" w:firstRow="1" w:lastRow="0" w:firstColumn="1" w:lastColumn="0" w:noHBand="0" w:noVBand="1"/>
      </w:tblPr>
      <w:tblGrid>
        <w:gridCol w:w="1860"/>
        <w:gridCol w:w="7440"/>
      </w:tblGrid>
      <w:tr w:rsidR="006A1578" w14:paraId="2D0EA1D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74B5220" w14:textId="77777777" w:rsidR="006A1578" w:rsidRDefault="00F4159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A662D" w14:textId="77777777" w:rsidR="006A1578" w:rsidRDefault="00F4159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14E89F1" w14:textId="77777777" w:rsidR="006A1578" w:rsidRDefault="00F4159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A1578" w14:paraId="38E948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487C9" w14:textId="77777777" w:rsidR="006A1578" w:rsidRDefault="00F4159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9DE19" w14:textId="77777777" w:rsidR="006A1578" w:rsidRDefault="00F41590">
            <w:pPr>
              <w:spacing w:before="135" w:after="135"/>
              <w:jc w:val="both"/>
              <w:textAlignment w:val="center"/>
            </w:pPr>
            <w:r>
              <w:rPr>
                <w:rFonts w:ascii="Arial" w:hAnsi="Arial" w:cs="Arial"/>
                <w:color w:val="000000"/>
                <w:position w:val="-2"/>
                <w:sz w:val="18"/>
                <w:szCs w:val="18"/>
              </w:rPr>
              <w:t>Izpolnjen in podpisan Obrazec  KROVNA IZJAVA in ESPD.</w:t>
            </w:r>
          </w:p>
          <w:p w14:paraId="218A21C7" w14:textId="77777777" w:rsidR="006A1578" w:rsidRDefault="00F4159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B3E87B7" w14:textId="77777777" w:rsidR="006A1578" w:rsidRDefault="00F4159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6A1578" w14:paraId="7F86F1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6F755" w14:textId="77777777" w:rsidR="006A1578" w:rsidRDefault="00F4159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B5ED6" w14:textId="77777777" w:rsidR="006A1578" w:rsidRDefault="00F4159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D91DAE3" w14:textId="77777777" w:rsidR="006A1578" w:rsidRDefault="00F4159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A1578" w14:paraId="283EC0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07EAE" w14:textId="77777777" w:rsidR="006A1578" w:rsidRDefault="00F4159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8BFF1"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56983539" w14:textId="77777777" w:rsidR="006A1578" w:rsidRDefault="00F41590">
            <w:pPr>
              <w:spacing w:before="135" w:after="135"/>
              <w:jc w:val="both"/>
              <w:textAlignment w:val="center"/>
            </w:pPr>
            <w:r>
              <w:rPr>
                <w:rFonts w:ascii="Arial" w:hAnsi="Arial" w:cs="Arial"/>
                <w:color w:val="000000"/>
                <w:position w:val="-2"/>
                <w:sz w:val="18"/>
                <w:szCs w:val="18"/>
              </w:rPr>
              <w:t>Veljajo enake zahteve kot za vodilnega partnerja.</w:t>
            </w:r>
          </w:p>
        </w:tc>
      </w:tr>
      <w:tr w:rsidR="006A1578" w14:paraId="17E4CF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E2FA0" w14:textId="77777777" w:rsidR="006A1578" w:rsidRDefault="00F4159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5BAFB"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25F30F52" w14:textId="77777777" w:rsidR="006A1578" w:rsidRDefault="00F41590">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podizvajalce</w:t>
            </w:r>
          </w:p>
          <w:p w14:paraId="789F71FC" w14:textId="77777777" w:rsidR="006A1578" w:rsidRDefault="00F4159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FF569D3" w14:textId="77777777" w:rsidR="006A1578" w:rsidRDefault="006A1578"/>
    <w:tbl>
      <w:tblPr>
        <w:tblStyle w:val="NormalTablePHPDOCX"/>
        <w:tblW w:w="9300" w:type="dxa"/>
        <w:tblInd w:w="-6" w:type="dxa"/>
        <w:tblLook w:val="04A0" w:firstRow="1" w:lastRow="0" w:firstColumn="1" w:lastColumn="0" w:noHBand="0" w:noVBand="1"/>
      </w:tblPr>
      <w:tblGrid>
        <w:gridCol w:w="1860"/>
        <w:gridCol w:w="7440"/>
      </w:tblGrid>
      <w:tr w:rsidR="006A1578" w14:paraId="176E59C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4E9A176" w14:textId="77777777" w:rsidR="006A1578" w:rsidRDefault="00F41590">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41597" w14:textId="77777777" w:rsidR="006A1578" w:rsidRDefault="00F4159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61D2702" w14:textId="77777777" w:rsidR="006A1578" w:rsidRDefault="00F4159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A1578" w14:paraId="0FF5A7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82B1E" w14:textId="77777777" w:rsidR="006A1578" w:rsidRDefault="00F4159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24B2" w14:textId="77777777" w:rsidR="006A1578" w:rsidRDefault="00F41590">
            <w:pPr>
              <w:spacing w:before="135" w:after="135"/>
              <w:jc w:val="both"/>
              <w:textAlignment w:val="center"/>
            </w:pPr>
            <w:r>
              <w:rPr>
                <w:rFonts w:ascii="Arial" w:hAnsi="Arial" w:cs="Arial"/>
                <w:color w:val="000000"/>
                <w:position w:val="-2"/>
                <w:sz w:val="18"/>
                <w:szCs w:val="18"/>
              </w:rPr>
              <w:t>Izpolnjen in podpisan Obrazec KROVNA IZJAVA in ESPD.</w:t>
            </w:r>
          </w:p>
          <w:p w14:paraId="6C5B91CF" w14:textId="77777777" w:rsidR="006A1578" w:rsidRDefault="00F4159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6A1578" w14:paraId="709109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91DFE" w14:textId="77777777" w:rsidR="006A1578" w:rsidRDefault="00F4159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07056" w14:textId="77777777" w:rsidR="006A1578" w:rsidRDefault="00F41590">
            <w:pPr>
              <w:jc w:val="both"/>
              <w:textAlignment w:val="center"/>
            </w:pPr>
            <w:r>
              <w:rPr>
                <w:rFonts w:ascii="Arial" w:hAnsi="Arial" w:cs="Arial"/>
                <w:color w:val="000000"/>
                <w:position w:val="-2"/>
                <w:sz w:val="18"/>
                <w:szCs w:val="18"/>
              </w:rPr>
              <w:t> </w:t>
            </w:r>
          </w:p>
          <w:p w14:paraId="769295FD" w14:textId="77777777" w:rsidR="006A1578" w:rsidRDefault="00F41590">
            <w:r>
              <w:rPr>
                <w:rFonts w:ascii="Arial" w:hAnsi="Arial" w:cs="Arial"/>
                <w:color w:val="000000"/>
                <w:position w:val="-2"/>
                <w:sz w:val="18"/>
                <w:szCs w:val="18"/>
              </w:rPr>
              <w:t xml:space="preserve"> /</w:t>
            </w:r>
          </w:p>
        </w:tc>
      </w:tr>
      <w:tr w:rsidR="006A1578" w14:paraId="7CAD7A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2D8BAB" w14:textId="77777777" w:rsidR="006A1578" w:rsidRDefault="00F4159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3D3CB"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1FF10730" w14:textId="77777777" w:rsidR="006A1578" w:rsidRDefault="00F41590">
            <w:pPr>
              <w:spacing w:before="135" w:after="135"/>
              <w:jc w:val="both"/>
              <w:textAlignment w:val="center"/>
            </w:pPr>
            <w:r>
              <w:rPr>
                <w:rFonts w:ascii="Arial" w:hAnsi="Arial" w:cs="Arial"/>
                <w:color w:val="000000"/>
                <w:position w:val="-2"/>
                <w:sz w:val="18"/>
                <w:szCs w:val="18"/>
              </w:rPr>
              <w:t>Izpolnjen in podpisan Obrazec  KROVNA IZJAVA.</w:t>
            </w:r>
          </w:p>
        </w:tc>
      </w:tr>
      <w:tr w:rsidR="006A1578" w14:paraId="41AD9F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DA393" w14:textId="77777777" w:rsidR="006A1578" w:rsidRDefault="00F4159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91672"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489ED74D" w14:textId="77777777" w:rsidR="006A1578" w:rsidRDefault="00F41590">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podizvajalce</w:t>
            </w:r>
          </w:p>
          <w:p w14:paraId="10B66E2E" w14:textId="77777777" w:rsidR="006A1578" w:rsidRDefault="00F4159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CDDDA76" w14:textId="77777777" w:rsidR="006A1578" w:rsidRDefault="006A1578"/>
    <w:tbl>
      <w:tblPr>
        <w:tblStyle w:val="NormalTablePHPDOCX"/>
        <w:tblW w:w="9300" w:type="dxa"/>
        <w:tblInd w:w="-6" w:type="dxa"/>
        <w:tblLook w:val="04A0" w:firstRow="1" w:lastRow="0" w:firstColumn="1" w:lastColumn="0" w:noHBand="0" w:noVBand="1"/>
      </w:tblPr>
      <w:tblGrid>
        <w:gridCol w:w="1860"/>
        <w:gridCol w:w="7440"/>
      </w:tblGrid>
      <w:tr w:rsidR="006A1578" w14:paraId="7ABFC84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612A8A7" w14:textId="77777777" w:rsidR="006A1578" w:rsidRDefault="00F4159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CC298" w14:textId="77777777" w:rsidR="006A1578" w:rsidRDefault="00F4159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221657" w14:textId="77777777" w:rsidR="006A1578" w:rsidRDefault="00F4159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A1578" w14:paraId="186C33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2CF8B" w14:textId="77777777" w:rsidR="006A1578" w:rsidRDefault="00F4159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0BE46" w14:textId="77777777" w:rsidR="006A1578" w:rsidRDefault="00F41590">
            <w:pPr>
              <w:spacing w:before="135" w:after="135"/>
              <w:jc w:val="both"/>
              <w:textAlignment w:val="center"/>
            </w:pPr>
            <w:r>
              <w:rPr>
                <w:rFonts w:ascii="Arial" w:hAnsi="Arial" w:cs="Arial"/>
                <w:color w:val="000000"/>
                <w:position w:val="-2"/>
                <w:sz w:val="18"/>
                <w:szCs w:val="18"/>
              </w:rPr>
              <w:t>Izpolnjen in podpisan Obrazec  KROVNA IZJAVA in ESPD.</w:t>
            </w:r>
          </w:p>
          <w:p w14:paraId="78E02E6F" w14:textId="77777777" w:rsidR="006A1578" w:rsidRDefault="00F4159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B626291" w14:textId="77777777" w:rsidR="006A1578" w:rsidRDefault="00F4159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6A1578" w14:paraId="3519F1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F0718" w14:textId="77777777" w:rsidR="006A1578" w:rsidRDefault="00F4159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FD34D" w14:textId="77777777" w:rsidR="006A1578" w:rsidRDefault="00F41590">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A1578" w14:paraId="7D354F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4EAD1" w14:textId="77777777" w:rsidR="006A1578" w:rsidRDefault="00F4159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13509"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0A1C5D55" w14:textId="77777777" w:rsidR="006A1578" w:rsidRDefault="00F41590">
            <w:pPr>
              <w:spacing w:before="135" w:after="135"/>
              <w:jc w:val="both"/>
              <w:textAlignment w:val="center"/>
            </w:pPr>
            <w:r>
              <w:rPr>
                <w:rFonts w:ascii="Arial" w:hAnsi="Arial" w:cs="Arial"/>
                <w:color w:val="000000"/>
                <w:position w:val="-2"/>
                <w:sz w:val="18"/>
                <w:szCs w:val="18"/>
              </w:rPr>
              <w:t>Izpolnjen in podpisan Obrazec  KROVNA IZJAVA.</w:t>
            </w:r>
          </w:p>
        </w:tc>
      </w:tr>
      <w:tr w:rsidR="006A1578" w14:paraId="45DD0C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AA41A" w14:textId="77777777" w:rsidR="006A1578" w:rsidRDefault="00F4159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62294"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26C97D42" w14:textId="77777777" w:rsidR="006A1578" w:rsidRDefault="00F4159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AD704BA" w14:textId="77777777" w:rsidR="006A1578" w:rsidRDefault="00F41590">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4C331FB8" w14:textId="77777777" w:rsidR="006A1578" w:rsidRDefault="006A1578"/>
    <w:tbl>
      <w:tblPr>
        <w:tblStyle w:val="NormalTablePHPDOCX"/>
        <w:tblW w:w="2500" w:type="pct"/>
        <w:tblInd w:w="-31" w:type="dxa"/>
        <w:tblLook w:val="04A0" w:firstRow="1" w:lastRow="0" w:firstColumn="1" w:lastColumn="0" w:noHBand="0" w:noVBand="1"/>
      </w:tblPr>
      <w:tblGrid>
        <w:gridCol w:w="4504"/>
      </w:tblGrid>
      <w:tr w:rsidR="006A1578" w14:paraId="2D5A4D6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054B96C" w14:textId="77777777" w:rsidR="006A1578" w:rsidRDefault="00F41590">
            <w:r>
              <w:rPr>
                <w:rFonts w:ascii="Arial" w:hAnsi="Arial" w:cs="Arial"/>
                <w:color w:val="FFFFFF"/>
                <w:position w:val="-2"/>
                <w:sz w:val="18"/>
                <w:szCs w:val="18"/>
              </w:rPr>
              <w:t>Poslovna in finančna sposobnost</w:t>
            </w:r>
          </w:p>
        </w:tc>
      </w:tr>
    </w:tbl>
    <w:p w14:paraId="7C59760F" w14:textId="77777777" w:rsidR="006A1578" w:rsidRDefault="006A1578"/>
    <w:tbl>
      <w:tblPr>
        <w:tblStyle w:val="NormalTablePHPDOCX"/>
        <w:tblW w:w="9300" w:type="dxa"/>
        <w:tblInd w:w="-6" w:type="dxa"/>
        <w:tblLook w:val="04A0" w:firstRow="1" w:lastRow="0" w:firstColumn="1" w:lastColumn="0" w:noHBand="0" w:noVBand="1"/>
      </w:tblPr>
      <w:tblGrid>
        <w:gridCol w:w="1860"/>
        <w:gridCol w:w="7440"/>
      </w:tblGrid>
      <w:tr w:rsidR="006A1578" w14:paraId="58ACD79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F131C62" w14:textId="77777777" w:rsidR="006A1578" w:rsidRDefault="00F4159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483B0" w14:textId="77777777" w:rsidR="006A1578" w:rsidRDefault="00F41590">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6A1578" w14:paraId="1395C0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7C858" w14:textId="77777777" w:rsidR="006A1578" w:rsidRDefault="00F4159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DC7E9" w14:textId="77777777" w:rsidR="006A1578" w:rsidRDefault="00F41590">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055B1DE0" w14:textId="77777777" w:rsidR="006A1578" w:rsidRDefault="00F41590">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6A1578" w14:paraId="69085D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15AC3D" w14:textId="77777777" w:rsidR="006A1578" w:rsidRDefault="00F4159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D8FF5" w14:textId="77777777" w:rsidR="006A1578" w:rsidRDefault="00F41590">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6A1578" w14:paraId="4D2886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288D8" w14:textId="77777777" w:rsidR="006A1578" w:rsidRDefault="00F4159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486902"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49F167D0" w14:textId="77777777" w:rsidR="006A1578" w:rsidRDefault="00F41590">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6A1578" w14:paraId="4784A5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BABB7" w14:textId="77777777" w:rsidR="006A1578" w:rsidRDefault="00F4159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76326" w14:textId="77777777" w:rsidR="006A1578" w:rsidRDefault="00F41590">
            <w:pPr>
              <w:spacing w:before="135" w:after="135"/>
              <w:jc w:val="both"/>
              <w:textAlignment w:val="center"/>
            </w:pPr>
            <w:r>
              <w:rPr>
                <w:rFonts w:ascii="Arial" w:hAnsi="Arial" w:cs="Arial"/>
                <w:color w:val="000000"/>
                <w:position w:val="-2"/>
                <w:sz w:val="18"/>
                <w:szCs w:val="18"/>
              </w:rPr>
              <w:t>NI POTREBNO izpolnjevati pogoja</w:t>
            </w:r>
          </w:p>
          <w:p w14:paraId="21D37037" w14:textId="77777777" w:rsidR="006A1578" w:rsidRDefault="00F41590">
            <w:pPr>
              <w:jc w:val="both"/>
              <w:textAlignment w:val="center"/>
            </w:pPr>
            <w:r>
              <w:rPr>
                <w:rFonts w:ascii="Arial" w:hAnsi="Arial" w:cs="Arial"/>
                <w:color w:val="000000"/>
                <w:position w:val="-2"/>
                <w:sz w:val="18"/>
                <w:szCs w:val="18"/>
              </w:rPr>
              <w:t> </w:t>
            </w:r>
          </w:p>
        </w:tc>
      </w:tr>
    </w:tbl>
    <w:p w14:paraId="46CB3052" w14:textId="77777777" w:rsidR="006A1578" w:rsidRDefault="006A1578"/>
    <w:tbl>
      <w:tblPr>
        <w:tblStyle w:val="NormalTablePHPDOCX"/>
        <w:tblW w:w="9300" w:type="dxa"/>
        <w:tblInd w:w="-6" w:type="dxa"/>
        <w:tblLook w:val="04A0" w:firstRow="1" w:lastRow="0" w:firstColumn="1" w:lastColumn="0" w:noHBand="0" w:noVBand="1"/>
      </w:tblPr>
      <w:tblGrid>
        <w:gridCol w:w="1860"/>
        <w:gridCol w:w="7440"/>
      </w:tblGrid>
      <w:tr w:rsidR="006A1578" w14:paraId="696C143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C099EF0" w14:textId="77777777" w:rsidR="006A1578" w:rsidRDefault="00F41590">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365A2" w14:textId="77777777" w:rsidR="006A1578" w:rsidRDefault="00F4159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0FEC8DA" w14:textId="77777777" w:rsidR="006A1578" w:rsidRDefault="00F4159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6A1578" w14:paraId="2372FA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10EBF" w14:textId="77777777" w:rsidR="006A1578" w:rsidRDefault="00F4159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FA422" w14:textId="77777777" w:rsidR="006A1578" w:rsidRDefault="00F41590">
            <w:pPr>
              <w:spacing w:before="135" w:after="135"/>
              <w:jc w:val="both"/>
              <w:textAlignment w:val="center"/>
            </w:pPr>
            <w:r>
              <w:rPr>
                <w:rFonts w:ascii="Arial" w:hAnsi="Arial" w:cs="Arial"/>
                <w:color w:val="000000"/>
                <w:position w:val="-2"/>
                <w:sz w:val="18"/>
                <w:szCs w:val="18"/>
              </w:rPr>
              <w:t>Izpolnjen in podpisan Obrazec KROVNA IZJAVA in ESPD.</w:t>
            </w:r>
          </w:p>
          <w:p w14:paraId="2F3871D0" w14:textId="77777777" w:rsidR="006A1578" w:rsidRDefault="00F4159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6A1578" w14:paraId="50E315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69417" w14:textId="77777777" w:rsidR="006A1578" w:rsidRDefault="00F4159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BEB67" w14:textId="77777777" w:rsidR="006A1578" w:rsidRDefault="00F4159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732BF55" w14:textId="77777777" w:rsidR="006A1578" w:rsidRDefault="00F4159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A1578" w14:paraId="04B6B1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8C905" w14:textId="77777777" w:rsidR="006A1578" w:rsidRDefault="00F4159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49357"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0525583C" w14:textId="77777777" w:rsidR="006A1578" w:rsidRDefault="00F4159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6A1578" w14:paraId="1889AF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C4643" w14:textId="77777777" w:rsidR="006A1578" w:rsidRDefault="00F4159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06523"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4F94BFAA" w14:textId="77777777" w:rsidR="006A1578" w:rsidRDefault="00F4159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51809CC" w14:textId="77777777" w:rsidR="006A1578" w:rsidRDefault="006A1578"/>
    <w:tbl>
      <w:tblPr>
        <w:tblStyle w:val="NormalTablePHPDOCX"/>
        <w:tblW w:w="2500" w:type="pct"/>
        <w:tblInd w:w="-31" w:type="dxa"/>
        <w:tblLook w:val="04A0" w:firstRow="1" w:lastRow="0" w:firstColumn="1" w:lastColumn="0" w:noHBand="0" w:noVBand="1"/>
      </w:tblPr>
      <w:tblGrid>
        <w:gridCol w:w="4504"/>
      </w:tblGrid>
      <w:tr w:rsidR="006A1578" w14:paraId="53B5F0E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63CC09C" w14:textId="77777777" w:rsidR="006A1578" w:rsidRDefault="00F41590">
            <w:r>
              <w:rPr>
                <w:rFonts w:ascii="Arial" w:hAnsi="Arial" w:cs="Arial"/>
                <w:color w:val="FFFFFF"/>
                <w:position w:val="-2"/>
                <w:sz w:val="18"/>
                <w:szCs w:val="18"/>
              </w:rPr>
              <w:t>Tehnična sposobnost</w:t>
            </w:r>
          </w:p>
        </w:tc>
      </w:tr>
    </w:tbl>
    <w:p w14:paraId="05E855D2" w14:textId="77777777" w:rsidR="006A1578" w:rsidRDefault="006A1578"/>
    <w:tbl>
      <w:tblPr>
        <w:tblStyle w:val="NormalTablePHPDOCX"/>
        <w:tblW w:w="9300" w:type="dxa"/>
        <w:tblInd w:w="-6" w:type="dxa"/>
        <w:tblLook w:val="04A0" w:firstRow="1" w:lastRow="0" w:firstColumn="1" w:lastColumn="0" w:noHBand="0" w:noVBand="1"/>
      </w:tblPr>
      <w:tblGrid>
        <w:gridCol w:w="1860"/>
        <w:gridCol w:w="7440"/>
      </w:tblGrid>
      <w:tr w:rsidR="006A1578" w14:paraId="3924D96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D3102BA" w14:textId="77777777" w:rsidR="006A1578" w:rsidRDefault="00F4159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25E35" w14:textId="77777777" w:rsidR="006A1578" w:rsidRDefault="00F41590">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6A1578" w14:paraId="14D5B0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5A042" w14:textId="77777777" w:rsidR="006A1578" w:rsidRDefault="00F4159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1DB45" w14:textId="77777777" w:rsidR="006A1578" w:rsidRDefault="00F41590">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6A1578" w14:paraId="2D04E8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3F2B0" w14:textId="77777777" w:rsidR="006A1578" w:rsidRDefault="00F4159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231C9" w14:textId="77777777" w:rsidR="006A1578" w:rsidRDefault="00F41590">
            <w:pPr>
              <w:jc w:val="both"/>
              <w:textAlignment w:val="center"/>
            </w:pPr>
            <w:r>
              <w:rPr>
                <w:rFonts w:ascii="Arial" w:hAnsi="Arial" w:cs="Arial"/>
                <w:color w:val="000000"/>
                <w:position w:val="-2"/>
                <w:sz w:val="18"/>
                <w:szCs w:val="18"/>
              </w:rPr>
              <w:t> </w:t>
            </w:r>
          </w:p>
          <w:p w14:paraId="382CE2C8" w14:textId="77777777" w:rsidR="006A1578" w:rsidRDefault="00F41590">
            <w:r>
              <w:rPr>
                <w:rFonts w:ascii="Arial" w:hAnsi="Arial" w:cs="Arial"/>
                <w:color w:val="000000"/>
                <w:position w:val="-2"/>
                <w:sz w:val="18"/>
                <w:szCs w:val="18"/>
              </w:rPr>
              <w:t xml:space="preserve"> /</w:t>
            </w:r>
          </w:p>
        </w:tc>
      </w:tr>
      <w:tr w:rsidR="006A1578" w14:paraId="48766A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1DC47" w14:textId="77777777" w:rsidR="006A1578" w:rsidRDefault="00F4159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C510E"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4BCE67F1" w14:textId="77777777" w:rsidR="006A1578" w:rsidRDefault="00F41590">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6A1578" w14:paraId="3CB0DD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11943" w14:textId="77777777" w:rsidR="006A1578" w:rsidRDefault="00F4159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2C8ED" w14:textId="77777777" w:rsidR="006A1578" w:rsidRDefault="00F41590">
            <w:pPr>
              <w:spacing w:before="135" w:after="135"/>
              <w:jc w:val="both"/>
              <w:textAlignment w:val="center"/>
            </w:pPr>
            <w:r>
              <w:rPr>
                <w:rFonts w:ascii="Arial" w:hAnsi="Arial" w:cs="Arial"/>
                <w:color w:val="000000"/>
                <w:position w:val="-2"/>
                <w:sz w:val="18"/>
                <w:szCs w:val="18"/>
              </w:rPr>
              <w:t>MORAJO izpolnjevati pogoj</w:t>
            </w:r>
          </w:p>
          <w:p w14:paraId="7DC2FEAB" w14:textId="77777777" w:rsidR="006A1578" w:rsidRDefault="00F41590">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682ABF36" w14:textId="77777777" w:rsidR="006A1578" w:rsidRDefault="006A1578">
      <w:pPr>
        <w:sectPr w:rsidR="006A1578" w:rsidSect="00D931BF">
          <w:pgSz w:w="11906" w:h="16838"/>
          <w:pgMar w:top="1418" w:right="1418" w:bottom="1418" w:left="1418" w:header="567" w:footer="680" w:gutter="0"/>
          <w:cols w:space="708"/>
          <w:docGrid w:linePitch="360"/>
        </w:sectPr>
      </w:pPr>
    </w:p>
    <w:p w14:paraId="4AF6720D" w14:textId="77777777" w:rsidR="00F41590" w:rsidRPr="00141928" w:rsidRDefault="00F4159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Look w:val="04A0" w:firstRow="1" w:lastRow="0" w:firstColumn="1" w:lastColumn="0" w:noHBand="0" w:noVBand="1"/>
      </w:tblPr>
      <w:tblGrid>
        <w:gridCol w:w="4535"/>
      </w:tblGrid>
      <w:tr w:rsidR="006A1578" w14:paraId="0087A08E" w14:textId="77777777">
        <w:tc>
          <w:tcPr>
            <w:tcW w:w="0" w:type="auto"/>
            <w:shd w:val="clear" w:color="auto" w:fill="000000"/>
            <w:tcMar>
              <w:top w:w="150" w:type="dxa"/>
              <w:bottom w:w="150" w:type="dxa"/>
            </w:tcMar>
            <w:vAlign w:val="center"/>
          </w:tcPr>
          <w:p w14:paraId="6B824B17" w14:textId="77777777" w:rsidR="006A1578" w:rsidRDefault="00F41590">
            <w:pPr>
              <w:jc w:val="center"/>
            </w:pPr>
            <w:r>
              <w:rPr>
                <w:rFonts w:ascii="Arial" w:hAnsi="Arial" w:cs="Arial"/>
                <w:b/>
                <w:bCs/>
                <w:color w:val="FFFFFF"/>
                <w:position w:val="-2"/>
                <w:sz w:val="18"/>
                <w:szCs w:val="18"/>
                <w:shd w:val="clear" w:color="auto" w:fill="000000"/>
              </w:rPr>
              <w:t>Zavarovanje za dobro izvedbo</w:t>
            </w:r>
          </w:p>
        </w:tc>
      </w:tr>
    </w:tbl>
    <w:p w14:paraId="6E2709FA" w14:textId="77777777" w:rsidR="006A1578" w:rsidRDefault="00F41590">
      <w:pPr>
        <w:spacing w:before="225" w:after="225" w:line="240" w:lineRule="auto"/>
        <w:jc w:val="both"/>
      </w:pPr>
      <w:r>
        <w:rPr>
          <w:rFonts w:ascii="Arial" w:hAnsi="Arial" w:cs="Arial"/>
          <w:color w:val="000000"/>
          <w:sz w:val="18"/>
          <w:szCs w:val="18"/>
        </w:rPr>
        <w:t>Instrument zavarovanja: bančna garancija / kavcijsko zavarovanje, menica</w:t>
      </w:r>
    </w:p>
    <w:p w14:paraId="6AB6A3F8" w14:textId="77777777" w:rsidR="006A1578" w:rsidRDefault="00F41590">
      <w:pPr>
        <w:spacing w:before="225" w:after="225" w:line="240" w:lineRule="auto"/>
        <w:jc w:val="both"/>
      </w:pPr>
      <w:r>
        <w:rPr>
          <w:rFonts w:ascii="Arial" w:hAnsi="Arial" w:cs="Arial"/>
          <w:color w:val="000000"/>
          <w:sz w:val="18"/>
          <w:szCs w:val="18"/>
        </w:rPr>
        <w:t>Višina zavarovanja: 10% pogodbene vrednosti z DDV</w:t>
      </w:r>
    </w:p>
    <w:p w14:paraId="7BBD58E7" w14:textId="77777777" w:rsidR="006A1578" w:rsidRDefault="00F41590">
      <w:pPr>
        <w:spacing w:before="225" w:after="225" w:line="240" w:lineRule="auto"/>
        <w:jc w:val="both"/>
      </w:pPr>
      <w:r>
        <w:rPr>
          <w:rFonts w:ascii="Arial" w:hAnsi="Arial" w:cs="Arial"/>
          <w:color w:val="000000"/>
          <w:sz w:val="18"/>
          <w:szCs w:val="18"/>
        </w:rPr>
        <w:t>Čas veljavnosti: do izteka veljavnosti posameznega pogodbenega obdobja</w:t>
      </w:r>
    </w:p>
    <w:p w14:paraId="2A0880C4" w14:textId="77777777" w:rsidR="006A1578" w:rsidRDefault="00F41590">
      <w:pPr>
        <w:spacing w:before="225" w:after="225" w:line="240" w:lineRule="auto"/>
        <w:jc w:val="both"/>
      </w:pPr>
      <w:r>
        <w:rPr>
          <w:rFonts w:ascii="Arial" w:hAnsi="Arial" w:cs="Arial"/>
          <w:color w:val="000000"/>
          <w:sz w:val="18"/>
          <w:szCs w:val="18"/>
        </w:rPr>
        <w:t>Zahtevanje dokazila: ni zahtevano dokazilo</w:t>
      </w:r>
    </w:p>
    <w:p w14:paraId="2340B9F2" w14:textId="77777777" w:rsidR="006A1578" w:rsidRDefault="00F41590">
      <w:pPr>
        <w:spacing w:before="225" w:after="225" w:line="240" w:lineRule="auto"/>
      </w:pPr>
      <w:r>
        <w:rPr>
          <w:rFonts w:ascii="Arial" w:hAnsi="Arial" w:cs="Arial"/>
          <w:color w:val="000000"/>
          <w:sz w:val="20"/>
          <w:szCs w:val="20"/>
        </w:rPr>
        <w:t>Ponudnik z oddajo ponudbe in s podpisom krovne izjave jamči, da bo naročniku za dobro izvedbo pogodbenih obveznosti predložil zavarovanje:</w:t>
      </w:r>
    </w:p>
    <w:p w14:paraId="052A2B1F" w14:textId="77777777" w:rsidR="006A1578" w:rsidRPr="004B729C" w:rsidRDefault="00F41590">
      <w:pPr>
        <w:spacing w:before="225" w:after="225" w:line="240" w:lineRule="auto"/>
        <w:jc w:val="both"/>
        <w:rPr>
          <w:rFonts w:ascii="Arial" w:hAnsi="Arial" w:cs="Arial"/>
          <w:sz w:val="18"/>
          <w:szCs w:val="18"/>
        </w:rPr>
      </w:pPr>
      <w:r w:rsidRPr="004B729C">
        <w:rPr>
          <w:rFonts w:ascii="Arial" w:hAnsi="Arial" w:cs="Arial"/>
          <w:color w:val="000000"/>
          <w:sz w:val="18"/>
          <w:szCs w:val="18"/>
        </w:rPr>
        <w:t>·         menično izjavo in lastno podpisano menico s pooblastilom za njeno izpolnitev v višini 10% pogodbene vrednosti z DDV v primeru, da bo pogodbena vrednost nižja od 125.000,00 EUR z DDV; </w:t>
      </w:r>
    </w:p>
    <w:p w14:paraId="3DC4EC33" w14:textId="77777777" w:rsidR="006A1578" w:rsidRPr="004B729C" w:rsidRDefault="00F41590">
      <w:pPr>
        <w:spacing w:before="225" w:after="225" w:line="240" w:lineRule="auto"/>
        <w:jc w:val="both"/>
        <w:rPr>
          <w:rFonts w:ascii="Arial" w:hAnsi="Arial" w:cs="Arial"/>
          <w:sz w:val="18"/>
          <w:szCs w:val="18"/>
        </w:rPr>
      </w:pPr>
      <w:r w:rsidRPr="004B729C">
        <w:rPr>
          <w:rFonts w:ascii="Arial" w:hAnsi="Arial" w:cs="Arial"/>
          <w:color w:val="000000"/>
          <w:sz w:val="18"/>
          <w:szCs w:val="18"/>
        </w:rPr>
        <w:t>·         bančno garancijo za dobro izvedbo pogodbenih obveznosti v višini 10% pogodbene vrednosti z DDV v primeru, da bo pogodbena vrednost višja od 125.000,00 EUR z DDV.</w:t>
      </w:r>
    </w:p>
    <w:p w14:paraId="46A63340" w14:textId="77777777" w:rsidR="006A1578" w:rsidRDefault="006A1578">
      <w:pPr>
        <w:spacing w:before="225" w:after="225" w:line="240" w:lineRule="auto"/>
        <w:jc w:val="both"/>
      </w:pPr>
    </w:p>
    <w:p w14:paraId="7108E61B" w14:textId="77777777" w:rsidR="006A1578" w:rsidRDefault="00F41590">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7D707B10" w14:textId="77777777" w:rsidR="006A1578" w:rsidRDefault="006A1578">
      <w:pPr>
        <w:sectPr w:rsidR="006A1578" w:rsidSect="00D931BF">
          <w:pgSz w:w="11906" w:h="16838"/>
          <w:pgMar w:top="1418" w:right="1418" w:bottom="1418" w:left="1418" w:header="567" w:footer="680" w:gutter="0"/>
          <w:cols w:space="708"/>
          <w:docGrid w:linePitch="360"/>
        </w:sectPr>
      </w:pPr>
    </w:p>
    <w:p w14:paraId="5F2E0C52" w14:textId="77777777" w:rsidR="00F41590" w:rsidRPr="00A207D9" w:rsidRDefault="00F4159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49B9B35" w14:textId="77777777" w:rsidR="00F41590" w:rsidRDefault="00F41590" w:rsidP="00EC6CA7">
      <w:pPr>
        <w:spacing w:before="240" w:after="120"/>
        <w:rPr>
          <w:rFonts w:ascii="Arial" w:hAnsi="Arial" w:cs="Arial"/>
          <w:sz w:val="18"/>
          <w:szCs w:val="18"/>
        </w:rPr>
      </w:pPr>
    </w:p>
    <w:tbl>
      <w:tblPr>
        <w:tblStyle w:val="NormalTablePHPDOCX"/>
        <w:tblW w:w="2500" w:type="pct"/>
        <w:tblInd w:w="-6" w:type="dxa"/>
        <w:tblLook w:val="04A0" w:firstRow="1" w:lastRow="0" w:firstColumn="1" w:lastColumn="0" w:noHBand="0" w:noVBand="1"/>
      </w:tblPr>
      <w:tblGrid>
        <w:gridCol w:w="4529"/>
      </w:tblGrid>
      <w:tr w:rsidR="006A1578" w14:paraId="247CD70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09DE591" w14:textId="77777777" w:rsidR="006A1578" w:rsidRDefault="00F41590">
            <w:r>
              <w:rPr>
                <w:rFonts w:ascii="Arial" w:hAnsi="Arial" w:cs="Arial"/>
                <w:b/>
                <w:bCs/>
                <w:color w:val="000000"/>
                <w:position w:val="-2"/>
                <w:sz w:val="18"/>
                <w:szCs w:val="18"/>
                <w:shd w:val="clear" w:color="auto" w:fill="FFFFFF"/>
              </w:rPr>
              <w:t>Splošne specifikacije</w:t>
            </w:r>
          </w:p>
        </w:tc>
      </w:tr>
    </w:tbl>
    <w:p w14:paraId="6452CC5C" w14:textId="77777777" w:rsidR="006A1578" w:rsidRDefault="00F41590">
      <w:pPr>
        <w:spacing w:before="225" w:after="225" w:line="240" w:lineRule="auto"/>
      </w:pPr>
      <w:r>
        <w:rPr>
          <w:rFonts w:ascii="Arial" w:hAnsi="Arial" w:cs="Arial"/>
          <w:color w:val="000000"/>
          <w:sz w:val="18"/>
          <w:szCs w:val="18"/>
        </w:rPr>
        <w:t>1. Vrste in količine razpisanega blaga so podane v Predračunu-seznamu razpisanega blaga. Razpisane količine so okvirne za obdobje enega leta.</w:t>
      </w:r>
    </w:p>
    <w:p w14:paraId="5776DFEE" w14:textId="77777777" w:rsidR="006A1578" w:rsidRDefault="00F41590">
      <w:pPr>
        <w:spacing w:before="225" w:after="225" w:line="240" w:lineRule="auto"/>
      </w:pPr>
      <w:r>
        <w:rPr>
          <w:rFonts w:ascii="Arial" w:hAnsi="Arial" w:cs="Arial"/>
          <w:color w:val="000000"/>
          <w:sz w:val="18"/>
          <w:szCs w:val="18"/>
        </w:rPr>
        <w:t>2. Rok dobave: max. 5 dni od prejema naročila s strani pooblaščene osebe naročnika, v nujnih primerih v 24 urah oz. po dogovoru z naročnikom.</w:t>
      </w:r>
    </w:p>
    <w:p w14:paraId="067986A1" w14:textId="77777777" w:rsidR="006A1578" w:rsidRDefault="00F41590">
      <w:pPr>
        <w:spacing w:before="225" w:after="225" w:line="240" w:lineRule="auto"/>
      </w:pPr>
      <w:r>
        <w:rPr>
          <w:rFonts w:ascii="Arial" w:hAnsi="Arial" w:cs="Arial"/>
          <w:color w:val="000000"/>
          <w:sz w:val="18"/>
          <w:szCs w:val="18"/>
        </w:rPr>
        <w:t>3. Skladnost z naročnikovimi  strokovnimi zahtevami</w:t>
      </w:r>
    </w:p>
    <w:p w14:paraId="7F2E87CE" w14:textId="77777777" w:rsidR="006A1578" w:rsidRDefault="00F41590">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371CE851" w14:textId="77777777" w:rsidR="006A1578" w:rsidRDefault="00F41590">
      <w:pPr>
        <w:spacing w:before="225" w:after="225" w:line="240" w:lineRule="auto"/>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6B093647" w14:textId="77777777" w:rsidR="006A1578" w:rsidRDefault="00F41590">
      <w:pPr>
        <w:spacing w:before="225" w:after="225" w:line="240" w:lineRule="auto"/>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14:paraId="5B742D3D" w14:textId="77777777" w:rsidR="006A1578" w:rsidRDefault="00F41590">
      <w:pPr>
        <w:spacing w:before="225" w:after="225" w:line="240" w:lineRule="auto"/>
      </w:pPr>
      <w:r>
        <w:rPr>
          <w:rFonts w:ascii="Arial" w:hAnsi="Arial" w:cs="Arial"/>
          <w:color w:val="000000"/>
          <w:sz w:val="18"/>
          <w:szCs w:val="18"/>
        </w:rPr>
        <w:t>4. Plačilni pogoji: kot v vzorcu pogodbe</w:t>
      </w:r>
    </w:p>
    <w:p w14:paraId="12F86949" w14:textId="77777777" w:rsidR="006A1578" w:rsidRDefault="00F41590">
      <w:pPr>
        <w:spacing w:before="225" w:after="225" w:line="240" w:lineRule="auto"/>
      </w:pPr>
      <w:r>
        <w:rPr>
          <w:rFonts w:ascii="Arial" w:hAnsi="Arial" w:cs="Arial"/>
          <w:color w:val="000000"/>
          <w:sz w:val="18"/>
          <w:szCs w:val="18"/>
        </w:rPr>
        <w:t>5. Sledljivost blaga</w:t>
      </w:r>
    </w:p>
    <w:p w14:paraId="5EEBCD1D" w14:textId="77777777" w:rsidR="006A1578" w:rsidRDefault="00F41590">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w:t>
      </w:r>
    </w:p>
    <w:p w14:paraId="1728C933" w14:textId="77777777" w:rsidR="006A1578" w:rsidRDefault="00F41590">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12BB6014" w14:textId="77777777" w:rsidR="006A1578" w:rsidRDefault="00F41590">
      <w:pPr>
        <w:spacing w:before="225" w:after="225" w:line="240" w:lineRule="auto"/>
      </w:pPr>
      <w:r>
        <w:rPr>
          <w:rFonts w:ascii="Arial" w:hAnsi="Arial" w:cs="Arial"/>
          <w:color w:val="000000"/>
          <w:sz w:val="18"/>
          <w:szCs w:val="18"/>
        </w:rPr>
        <w:t>Podatki o blagu: naziv blaga, kataloška številka proizvajalca in/ali črtna koda in proizvajalec se morajo ujemati, in sicer v ponudbeni dokumentaciji, na dobavnici in embalaži.</w:t>
      </w:r>
    </w:p>
    <w:p w14:paraId="39619BBC" w14:textId="77777777" w:rsidR="006A1578" w:rsidRDefault="00F41590">
      <w:pPr>
        <w:spacing w:before="225" w:after="225" w:line="240" w:lineRule="auto"/>
      </w:pPr>
      <w:r>
        <w:rPr>
          <w:rFonts w:ascii="Arial" w:hAnsi="Arial" w:cs="Arial"/>
          <w:b/>
          <w:bCs/>
          <w:color w:val="000000"/>
          <w:sz w:val="18"/>
          <w:szCs w:val="18"/>
        </w:rPr>
        <w:t>Opozorilo: Kataloška številka artikla in/ali črtna koda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tbl>
      <w:tblPr>
        <w:tblStyle w:val="NormalTablePHPDOCX"/>
        <w:tblW w:w="2500" w:type="pct"/>
        <w:tblInd w:w="-6" w:type="dxa"/>
        <w:tblLook w:val="04A0" w:firstRow="1" w:lastRow="0" w:firstColumn="1" w:lastColumn="0" w:noHBand="0" w:noVBand="1"/>
      </w:tblPr>
      <w:tblGrid>
        <w:gridCol w:w="4529"/>
      </w:tblGrid>
      <w:tr w:rsidR="006A1578" w14:paraId="4F8AACE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0A0452C" w14:textId="77777777" w:rsidR="006A1578" w:rsidRDefault="00F41590">
            <w:r>
              <w:rPr>
                <w:rFonts w:ascii="Arial" w:hAnsi="Arial" w:cs="Arial"/>
                <w:b/>
                <w:bCs/>
                <w:color w:val="000000"/>
                <w:position w:val="-2"/>
                <w:sz w:val="18"/>
                <w:szCs w:val="18"/>
                <w:shd w:val="clear" w:color="auto" w:fill="FFFFFF"/>
              </w:rPr>
              <w:t>Opis predmeta/postavke 1: ČISTILNA, DEZINFEKCIJSKA IN MEHČALNA SREDSTVA</w:t>
            </w:r>
          </w:p>
        </w:tc>
      </w:tr>
    </w:tbl>
    <w:p w14:paraId="272D5257" w14:textId="77777777" w:rsidR="006A1578" w:rsidRDefault="006A1578"/>
    <w:p w14:paraId="2808E95F" w14:textId="77777777" w:rsidR="00825A84" w:rsidRDefault="00825A84" w:rsidP="00825A84">
      <w:pPr>
        <w:spacing w:before="225" w:after="225" w:line="240" w:lineRule="auto"/>
        <w:jc w:val="both"/>
      </w:pPr>
      <w:r>
        <w:rPr>
          <w:rFonts w:ascii="Arial" w:hAnsi="Arial" w:cs="Arial"/>
          <w:b/>
          <w:bCs/>
          <w:color w:val="000000"/>
          <w:sz w:val="18"/>
          <w:szCs w:val="18"/>
          <w:u w:val="single"/>
        </w:rPr>
        <w:t>I.1.</w:t>
      </w:r>
      <w:r>
        <w:rPr>
          <w:rFonts w:ascii="Arial" w:hAnsi="Arial" w:cs="Arial"/>
          <w:color w:val="000000"/>
          <w:sz w:val="18"/>
          <w:szCs w:val="18"/>
        </w:rPr>
        <w:t xml:space="preserve"> </w:t>
      </w:r>
      <w:r>
        <w:rPr>
          <w:rFonts w:ascii="Arial" w:hAnsi="Arial" w:cs="Arial"/>
          <w:b/>
          <w:bCs/>
          <w:color w:val="000000"/>
          <w:sz w:val="18"/>
          <w:szCs w:val="18"/>
          <w:u w:val="single"/>
        </w:rPr>
        <w:t>SREDSTVA ZA TERMODEZINFEKTORJE V CENTRALNI STERILIZACIJI</w:t>
      </w:r>
    </w:p>
    <w:p w14:paraId="78ED9D27" w14:textId="77777777" w:rsidR="00825A84" w:rsidRDefault="00825A84" w:rsidP="00825A84">
      <w:pPr>
        <w:spacing w:before="225" w:after="225" w:line="240" w:lineRule="auto"/>
        <w:jc w:val="both"/>
      </w:pPr>
      <w:r>
        <w:rPr>
          <w:rFonts w:ascii="Arial" w:hAnsi="Arial" w:cs="Arial"/>
          <w:b/>
          <w:bCs/>
          <w:color w:val="000000"/>
          <w:sz w:val="18"/>
          <w:szCs w:val="18"/>
        </w:rPr>
        <w:t>I.1.1 in I.1.2 Sredstvo za čiščenje termodezinfektorjev</w:t>
      </w:r>
    </w:p>
    <w:tbl>
      <w:tblPr>
        <w:tblStyle w:val="NormalTablePHPDOCX"/>
        <w:tblW w:w="5000" w:type="pct"/>
        <w:tblInd w:w="108" w:type="dxa"/>
        <w:tblLook w:val="04A0" w:firstRow="1" w:lastRow="0" w:firstColumn="1" w:lastColumn="0" w:noHBand="0" w:noVBand="1"/>
      </w:tblPr>
      <w:tblGrid>
        <w:gridCol w:w="9070"/>
      </w:tblGrid>
      <w:tr w:rsidR="00825A84" w14:paraId="71802CDA"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069"/>
            </w:tblGrid>
            <w:tr w:rsidR="00825A84" w14:paraId="3AC287CE" w14:textId="77777777" w:rsidTr="00C917A7">
              <w:tc>
                <w:tcPr>
                  <w:tcW w:w="0" w:type="auto"/>
                  <w:tcMar>
                    <w:top w:w="0" w:type="auto"/>
                    <w:bottom w:w="0" w:type="auto"/>
                  </w:tcMar>
                </w:tcPr>
                <w:p w14:paraId="4EB2D17C" w14:textId="77777777" w:rsidR="00825A84" w:rsidRDefault="00825A84" w:rsidP="00825A84">
                  <w:pPr>
                    <w:numPr>
                      <w:ilvl w:val="0"/>
                      <w:numId w:val="31"/>
                    </w:numPr>
                    <w:rPr>
                      <w:rFonts w:ascii="Arial" w:hAnsi="Arial" w:cs="Arial"/>
                      <w:color w:val="000000"/>
                      <w:sz w:val="18"/>
                      <w:szCs w:val="18"/>
                    </w:rPr>
                  </w:pPr>
                  <w:r>
                    <w:rPr>
                      <w:rFonts w:ascii="Arial" w:hAnsi="Arial" w:cs="Arial"/>
                      <w:color w:val="000000"/>
                      <w:position w:val="-2"/>
                      <w:sz w:val="18"/>
                      <w:szCs w:val="18"/>
                      <w:u w:val="single"/>
                    </w:rPr>
                    <w:t>Strokovne zahteve:</w:t>
                  </w:r>
                </w:p>
                <w:p w14:paraId="3D1B66AD" w14:textId="77777777" w:rsidR="00825A84" w:rsidRDefault="00825A84" w:rsidP="00825A84">
                  <w:pPr>
                    <w:numPr>
                      <w:ilvl w:val="1"/>
                      <w:numId w:val="31"/>
                    </w:numPr>
                    <w:rPr>
                      <w:rFonts w:ascii="Arial" w:hAnsi="Arial" w:cs="Arial"/>
                      <w:color w:val="000000"/>
                      <w:sz w:val="18"/>
                      <w:szCs w:val="18"/>
                    </w:rPr>
                  </w:pPr>
                  <w:r>
                    <w:rPr>
                      <w:rFonts w:ascii="Arial" w:hAnsi="Arial" w:cs="Arial"/>
                      <w:color w:val="000000"/>
                      <w:position w:val="-2"/>
                      <w:sz w:val="18"/>
                      <w:szCs w:val="18"/>
                    </w:rPr>
                    <w:lastRenderedPageBreak/>
                    <w:t>aktivna substanca: dinatrijev- in kalijev metasilikat</w:t>
                  </w:r>
                </w:p>
                <w:p w14:paraId="5F3ED283" w14:textId="77777777" w:rsidR="00825A84" w:rsidRDefault="00825A84" w:rsidP="00825A84">
                  <w:pPr>
                    <w:numPr>
                      <w:ilvl w:val="1"/>
                      <w:numId w:val="31"/>
                    </w:numPr>
                    <w:rPr>
                      <w:rFonts w:ascii="Arial" w:hAnsi="Arial" w:cs="Arial"/>
                      <w:color w:val="000000"/>
                      <w:sz w:val="18"/>
                      <w:szCs w:val="18"/>
                    </w:rPr>
                  </w:pPr>
                  <w:r>
                    <w:rPr>
                      <w:rFonts w:ascii="Arial" w:hAnsi="Arial" w:cs="Arial"/>
                      <w:color w:val="000000"/>
                      <w:position w:val="-2"/>
                      <w:sz w:val="18"/>
                      <w:szCs w:val="18"/>
                    </w:rPr>
                    <w:t>visoko učinkovito, nealdehidno koncentrirano sredstvo</w:t>
                  </w:r>
                </w:p>
                <w:p w14:paraId="081ED95D" w14:textId="77777777" w:rsidR="00825A84" w:rsidRDefault="00825A84" w:rsidP="00825A84">
                  <w:pPr>
                    <w:numPr>
                      <w:ilvl w:val="1"/>
                      <w:numId w:val="31"/>
                    </w:numPr>
                    <w:rPr>
                      <w:rFonts w:ascii="Arial" w:hAnsi="Arial" w:cs="Arial"/>
                      <w:color w:val="000000"/>
                      <w:sz w:val="18"/>
                      <w:szCs w:val="18"/>
                    </w:rPr>
                  </w:pPr>
                  <w:r>
                    <w:rPr>
                      <w:rFonts w:ascii="Arial" w:hAnsi="Arial" w:cs="Arial"/>
                      <w:color w:val="000000"/>
                      <w:position w:val="-2"/>
                      <w:sz w:val="18"/>
                      <w:szCs w:val="18"/>
                    </w:rPr>
                    <w:t>namenjeno za termolabilne in temostabilne instrumente</w:t>
                  </w:r>
                </w:p>
                <w:p w14:paraId="22857C3C" w14:textId="77777777" w:rsidR="00825A84" w:rsidRDefault="00825A84" w:rsidP="00825A84">
                  <w:pPr>
                    <w:numPr>
                      <w:ilvl w:val="1"/>
                      <w:numId w:val="31"/>
                    </w:numPr>
                    <w:rPr>
                      <w:rFonts w:ascii="Arial" w:hAnsi="Arial" w:cs="Arial"/>
                      <w:color w:val="000000"/>
                      <w:sz w:val="18"/>
                      <w:szCs w:val="18"/>
                    </w:rPr>
                  </w:pPr>
                  <w:r>
                    <w:rPr>
                      <w:rFonts w:ascii="Arial" w:hAnsi="Arial" w:cs="Arial"/>
                      <w:color w:val="000000"/>
                      <w:position w:val="-2"/>
                      <w:sz w:val="18"/>
                      <w:szCs w:val="18"/>
                    </w:rPr>
                    <w:t>pH: 11.4-11.9</w:t>
                  </w:r>
                </w:p>
                <w:p w14:paraId="75FBCD28" w14:textId="77777777" w:rsidR="00825A84" w:rsidRDefault="00825A84" w:rsidP="00825A84">
                  <w:pPr>
                    <w:numPr>
                      <w:ilvl w:val="1"/>
                      <w:numId w:val="31"/>
                    </w:numPr>
                    <w:rPr>
                      <w:rFonts w:ascii="Arial" w:hAnsi="Arial" w:cs="Arial"/>
                      <w:color w:val="000000"/>
                      <w:sz w:val="18"/>
                      <w:szCs w:val="18"/>
                    </w:rPr>
                  </w:pPr>
                  <w:r>
                    <w:rPr>
                      <w:rFonts w:ascii="Arial" w:hAnsi="Arial" w:cs="Arial"/>
                      <w:color w:val="000000"/>
                      <w:position w:val="-2"/>
                      <w:sz w:val="18"/>
                      <w:szCs w:val="18"/>
                    </w:rPr>
                    <w:t>učinkovito odstranjuje organske materiale</w:t>
                  </w:r>
                </w:p>
                <w:p w14:paraId="57FA5CAF" w14:textId="77777777" w:rsidR="00825A84" w:rsidRDefault="00825A84" w:rsidP="00825A84">
                  <w:pPr>
                    <w:numPr>
                      <w:ilvl w:val="0"/>
                      <w:numId w:val="31"/>
                    </w:numPr>
                    <w:rPr>
                      <w:rFonts w:ascii="Arial" w:hAnsi="Arial" w:cs="Arial"/>
                      <w:color w:val="000000"/>
                      <w:sz w:val="18"/>
                      <w:szCs w:val="18"/>
                    </w:rPr>
                  </w:pPr>
                  <w:r>
                    <w:rPr>
                      <w:rFonts w:ascii="Arial" w:hAnsi="Arial" w:cs="Arial"/>
                      <w:color w:val="000000"/>
                      <w:position w:val="-2"/>
                      <w:sz w:val="18"/>
                      <w:szCs w:val="18"/>
                      <w:u w:val="single"/>
                    </w:rPr>
                    <w:t>Varnost in testiranja:</w:t>
                  </w:r>
                </w:p>
              </w:tc>
            </w:tr>
          </w:tbl>
          <w:p w14:paraId="53E0C8B2" w14:textId="77777777" w:rsidR="00825A84" w:rsidRDefault="00825A84" w:rsidP="00C917A7"/>
        </w:tc>
      </w:tr>
      <w:tr w:rsidR="00825A84" w14:paraId="485CDF72"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825A84" w14:paraId="737DAAE5" w14:textId="77777777" w:rsidTr="00C917A7">
              <w:tc>
                <w:tcPr>
                  <w:tcW w:w="0" w:type="auto"/>
                  <w:tcMar>
                    <w:top w:w="0" w:type="auto"/>
                    <w:bottom w:w="0" w:type="auto"/>
                  </w:tcMar>
                </w:tcPr>
                <w:p w14:paraId="5D459F61" w14:textId="77777777" w:rsidR="00825A84" w:rsidRDefault="00825A84" w:rsidP="00825A84">
                  <w:pPr>
                    <w:numPr>
                      <w:ilvl w:val="0"/>
                      <w:numId w:val="32"/>
                    </w:numPr>
                    <w:rPr>
                      <w:rFonts w:ascii="Arial" w:hAnsi="Arial" w:cs="Arial"/>
                      <w:color w:val="000000"/>
                      <w:sz w:val="18"/>
                      <w:szCs w:val="18"/>
                    </w:rPr>
                  </w:pPr>
                  <w:r>
                    <w:rPr>
                      <w:rFonts w:ascii="Arial" w:hAnsi="Arial" w:cs="Arial"/>
                      <w:color w:val="000000"/>
                      <w:position w:val="-2"/>
                      <w:sz w:val="18"/>
                      <w:szCs w:val="18"/>
                    </w:rPr>
                    <w:lastRenderedPageBreak/>
                    <w:t>dokazila o toksikološki oceni</w:t>
                  </w:r>
                </w:p>
                <w:p w14:paraId="53003390" w14:textId="77777777" w:rsidR="00825A84" w:rsidRDefault="00825A84" w:rsidP="00825A84">
                  <w:pPr>
                    <w:numPr>
                      <w:ilvl w:val="0"/>
                      <w:numId w:val="32"/>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termodezinfektorji proizvajalca Belimed, model: WD200, WD 280 in WD 290 ter proizvajalca Miele 7736 CD</w:t>
                  </w:r>
                </w:p>
                <w:p w14:paraId="49C707A9" w14:textId="77777777" w:rsidR="00825A84" w:rsidRDefault="00825A84" w:rsidP="00825A84">
                  <w:pPr>
                    <w:numPr>
                      <w:ilvl w:val="0"/>
                      <w:numId w:val="32"/>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3711FE7D" w14:textId="77777777" w:rsidR="00825A84" w:rsidRDefault="00825A84" w:rsidP="00C917A7"/>
        </w:tc>
      </w:tr>
    </w:tbl>
    <w:p w14:paraId="2DF4F0AE" w14:textId="77777777" w:rsidR="00825A84" w:rsidRDefault="00825A84" w:rsidP="00825A84">
      <w:pPr>
        <w:spacing w:before="225" w:after="225" w:line="240" w:lineRule="auto"/>
        <w:jc w:val="both"/>
      </w:pPr>
      <w:r>
        <w:rPr>
          <w:rFonts w:ascii="Arial" w:hAnsi="Arial" w:cs="Arial"/>
          <w:b/>
          <w:bCs/>
          <w:color w:val="000000"/>
          <w:sz w:val="18"/>
          <w:szCs w:val="18"/>
        </w:rPr>
        <w:t>I. 1.3. in I.1.4 Sredstvo za nevtralizacijo</w:t>
      </w:r>
    </w:p>
    <w:tbl>
      <w:tblPr>
        <w:tblStyle w:val="NormalTablePHPDOCX"/>
        <w:tblW w:w="5000" w:type="pct"/>
        <w:tblInd w:w="108" w:type="dxa"/>
        <w:tblLook w:val="04A0" w:firstRow="1" w:lastRow="0" w:firstColumn="1" w:lastColumn="0" w:noHBand="0" w:noVBand="1"/>
      </w:tblPr>
      <w:tblGrid>
        <w:gridCol w:w="9070"/>
      </w:tblGrid>
      <w:tr w:rsidR="00825A84" w14:paraId="6ABCD4A0"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825A84" w14:paraId="4E700D5E" w14:textId="77777777" w:rsidTr="00C917A7">
              <w:tc>
                <w:tcPr>
                  <w:tcW w:w="0" w:type="auto"/>
                  <w:tcMar>
                    <w:top w:w="0" w:type="auto"/>
                    <w:bottom w:w="0" w:type="auto"/>
                  </w:tcMar>
                </w:tcPr>
                <w:p w14:paraId="28C21C01" w14:textId="77777777" w:rsidR="00825A84" w:rsidRDefault="00825A84" w:rsidP="00825A84">
                  <w:pPr>
                    <w:numPr>
                      <w:ilvl w:val="0"/>
                      <w:numId w:val="33"/>
                    </w:numPr>
                    <w:rPr>
                      <w:rFonts w:ascii="Arial" w:hAnsi="Arial" w:cs="Arial"/>
                      <w:color w:val="000000"/>
                      <w:sz w:val="18"/>
                      <w:szCs w:val="18"/>
                    </w:rPr>
                  </w:pPr>
                  <w:r>
                    <w:rPr>
                      <w:rFonts w:ascii="Arial" w:hAnsi="Arial" w:cs="Arial"/>
                      <w:color w:val="000000"/>
                      <w:position w:val="-2"/>
                      <w:sz w:val="18"/>
                      <w:szCs w:val="18"/>
                      <w:u w:val="single"/>
                    </w:rPr>
                    <w:t>Strokovne zahteve:</w:t>
                  </w:r>
                </w:p>
                <w:p w14:paraId="39B90F35" w14:textId="77777777" w:rsidR="00825A84" w:rsidRDefault="00825A84" w:rsidP="00825A84">
                  <w:pPr>
                    <w:numPr>
                      <w:ilvl w:val="1"/>
                      <w:numId w:val="33"/>
                    </w:numPr>
                    <w:rPr>
                      <w:rFonts w:ascii="Arial" w:hAnsi="Arial" w:cs="Arial"/>
                      <w:color w:val="000000"/>
                      <w:sz w:val="18"/>
                      <w:szCs w:val="18"/>
                    </w:rPr>
                  </w:pPr>
                  <w:r>
                    <w:rPr>
                      <w:rFonts w:ascii="Arial" w:hAnsi="Arial" w:cs="Arial"/>
                      <w:color w:val="000000"/>
                      <w:position w:val="-2"/>
                      <w:sz w:val="18"/>
                      <w:szCs w:val="18"/>
                    </w:rPr>
                    <w:t>aktivna substanca je citronska kislina</w:t>
                  </w:r>
                </w:p>
                <w:p w14:paraId="0B892A9D" w14:textId="77777777" w:rsidR="00825A84" w:rsidRDefault="00825A84" w:rsidP="00825A84">
                  <w:pPr>
                    <w:numPr>
                      <w:ilvl w:val="1"/>
                      <w:numId w:val="33"/>
                    </w:numPr>
                    <w:rPr>
                      <w:rFonts w:ascii="Arial" w:hAnsi="Arial" w:cs="Arial"/>
                      <w:color w:val="000000"/>
                      <w:sz w:val="18"/>
                      <w:szCs w:val="18"/>
                    </w:rPr>
                  </w:pPr>
                  <w:r>
                    <w:rPr>
                      <w:rFonts w:ascii="Arial" w:hAnsi="Arial" w:cs="Arial"/>
                      <w:color w:val="000000"/>
                      <w:position w:val="-2"/>
                      <w:sz w:val="18"/>
                      <w:szCs w:val="18"/>
                    </w:rPr>
                    <w:t>sredstvo je koncentrat, brez aldehidov in je visoko učinkovito pri odstranjevanju organskih materialov</w:t>
                  </w:r>
                </w:p>
                <w:p w14:paraId="28349204" w14:textId="77777777" w:rsidR="00825A84" w:rsidRDefault="00825A84" w:rsidP="00825A84">
                  <w:pPr>
                    <w:numPr>
                      <w:ilvl w:val="1"/>
                      <w:numId w:val="33"/>
                    </w:numPr>
                    <w:rPr>
                      <w:rFonts w:ascii="Arial" w:hAnsi="Arial" w:cs="Arial"/>
                      <w:color w:val="000000"/>
                      <w:sz w:val="18"/>
                      <w:szCs w:val="18"/>
                    </w:rPr>
                  </w:pPr>
                  <w:r>
                    <w:rPr>
                      <w:rFonts w:ascii="Arial" w:hAnsi="Arial" w:cs="Arial"/>
                      <w:color w:val="000000"/>
                      <w:position w:val="-2"/>
                      <w:sz w:val="18"/>
                      <w:szCs w:val="18"/>
                    </w:rPr>
                    <w:t>namenjeno je uporabi v termodezinfektorju</w:t>
                  </w:r>
                </w:p>
                <w:p w14:paraId="03D27A26" w14:textId="77777777" w:rsidR="00825A84" w:rsidRDefault="00825A84" w:rsidP="00825A84">
                  <w:pPr>
                    <w:numPr>
                      <w:ilvl w:val="1"/>
                      <w:numId w:val="33"/>
                    </w:numPr>
                    <w:rPr>
                      <w:rFonts w:ascii="Arial" w:hAnsi="Arial" w:cs="Arial"/>
                      <w:color w:val="000000"/>
                      <w:sz w:val="18"/>
                      <w:szCs w:val="18"/>
                    </w:rPr>
                  </w:pPr>
                  <w:r>
                    <w:rPr>
                      <w:rFonts w:ascii="Arial" w:hAnsi="Arial" w:cs="Arial"/>
                      <w:color w:val="000000"/>
                      <w:position w:val="-2"/>
                      <w:sz w:val="18"/>
                      <w:szCs w:val="18"/>
                    </w:rPr>
                    <w:t>pH je 3,0 do 2,6</w:t>
                  </w:r>
                </w:p>
                <w:p w14:paraId="3CA4BD5A" w14:textId="77777777" w:rsidR="00825A84" w:rsidRDefault="00825A84" w:rsidP="00825A84">
                  <w:pPr>
                    <w:numPr>
                      <w:ilvl w:val="0"/>
                      <w:numId w:val="33"/>
                    </w:numPr>
                    <w:rPr>
                      <w:rFonts w:ascii="Arial" w:hAnsi="Arial" w:cs="Arial"/>
                      <w:color w:val="000000"/>
                      <w:sz w:val="18"/>
                      <w:szCs w:val="18"/>
                    </w:rPr>
                  </w:pPr>
                  <w:r>
                    <w:rPr>
                      <w:rFonts w:ascii="Arial" w:hAnsi="Arial" w:cs="Arial"/>
                      <w:color w:val="000000"/>
                      <w:position w:val="-2"/>
                      <w:sz w:val="18"/>
                      <w:szCs w:val="18"/>
                      <w:u w:val="single"/>
                    </w:rPr>
                    <w:t>Varnost in testiranja:</w:t>
                  </w:r>
                </w:p>
                <w:p w14:paraId="1700EC5B" w14:textId="77777777" w:rsidR="00825A84" w:rsidRDefault="00825A84" w:rsidP="00825A84">
                  <w:pPr>
                    <w:numPr>
                      <w:ilvl w:val="1"/>
                      <w:numId w:val="33"/>
                    </w:numPr>
                    <w:rPr>
                      <w:rFonts w:ascii="Arial" w:hAnsi="Arial" w:cs="Arial"/>
                      <w:color w:val="000000"/>
                      <w:sz w:val="18"/>
                      <w:szCs w:val="18"/>
                    </w:rPr>
                  </w:pPr>
                  <w:r>
                    <w:rPr>
                      <w:rFonts w:ascii="Arial" w:hAnsi="Arial" w:cs="Arial"/>
                      <w:color w:val="000000"/>
                      <w:position w:val="-2"/>
                      <w:sz w:val="18"/>
                      <w:szCs w:val="18"/>
                    </w:rPr>
                    <w:t>dokazila o toksikološki oceni</w:t>
                  </w:r>
                </w:p>
                <w:p w14:paraId="19781D8D" w14:textId="77777777" w:rsidR="00825A84" w:rsidRDefault="00825A84" w:rsidP="00825A84">
                  <w:pPr>
                    <w:numPr>
                      <w:ilvl w:val="1"/>
                      <w:numId w:val="33"/>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termodezinfektorji proizvajalca Belimed, model: WD200, WD 280 in WD 290 ter proizvajalca Miele 7736 CD</w:t>
                  </w:r>
                </w:p>
                <w:p w14:paraId="3012706F" w14:textId="77777777" w:rsidR="00825A84" w:rsidRDefault="00825A84" w:rsidP="00825A84">
                  <w:pPr>
                    <w:numPr>
                      <w:ilvl w:val="1"/>
                      <w:numId w:val="33"/>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76CC3AC9" w14:textId="77777777" w:rsidR="00825A84" w:rsidRDefault="00825A84" w:rsidP="00C917A7">
            <w:pPr>
              <w:spacing w:before="135" w:after="135"/>
              <w:ind w:left="1440"/>
              <w:jc w:val="both"/>
              <w:textAlignment w:val="center"/>
            </w:pPr>
          </w:p>
          <w:p w14:paraId="13F82516" w14:textId="77777777" w:rsidR="00825A84" w:rsidRDefault="00825A84" w:rsidP="00C917A7">
            <w:pPr>
              <w:spacing w:before="135" w:after="135"/>
              <w:jc w:val="both"/>
              <w:textAlignment w:val="center"/>
            </w:pPr>
            <w:r>
              <w:rPr>
                <w:rFonts w:ascii="Arial" w:hAnsi="Arial" w:cs="Arial"/>
                <w:b/>
                <w:bCs/>
                <w:color w:val="000000"/>
                <w:position w:val="-2"/>
                <w:sz w:val="18"/>
                <w:szCs w:val="18"/>
                <w:u w:val="single"/>
              </w:rPr>
              <w:t>I.2. SREDSTVA ZA ČIŠČENJE NOČNIH POSOD (BLATEKS)</w:t>
            </w:r>
          </w:p>
          <w:p w14:paraId="31B37E68" w14:textId="77777777" w:rsidR="00825A84" w:rsidRDefault="00825A84" w:rsidP="00C917A7">
            <w:pPr>
              <w:spacing w:before="135" w:after="135"/>
              <w:jc w:val="both"/>
              <w:textAlignment w:val="center"/>
            </w:pPr>
            <w:r>
              <w:rPr>
                <w:rFonts w:ascii="Arial" w:hAnsi="Arial" w:cs="Arial"/>
                <w:b/>
                <w:bCs/>
                <w:color w:val="000000"/>
                <w:position w:val="-2"/>
                <w:sz w:val="18"/>
                <w:szCs w:val="18"/>
              </w:rPr>
              <w:t>I.2.1 Sredstvo za čiščenje v blateksih Gettinge</w:t>
            </w:r>
          </w:p>
          <w:tbl>
            <w:tblPr>
              <w:tblStyle w:val="NormalTablePHPDOCX"/>
              <w:tblW w:w="5000" w:type="pct"/>
              <w:tblLook w:val="04A0" w:firstRow="1" w:lastRow="0" w:firstColumn="1" w:lastColumn="0" w:noHBand="0" w:noVBand="1"/>
            </w:tblPr>
            <w:tblGrid>
              <w:gridCol w:w="8854"/>
            </w:tblGrid>
            <w:tr w:rsidR="00825A84" w14:paraId="06E1FFB9"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25A84" w14:paraId="1D8CFF33" w14:textId="77777777" w:rsidTr="00C917A7">
                    <w:tc>
                      <w:tcPr>
                        <w:tcW w:w="0" w:type="auto"/>
                        <w:tcMar>
                          <w:top w:w="0" w:type="auto"/>
                          <w:bottom w:w="0" w:type="auto"/>
                        </w:tcMar>
                      </w:tcPr>
                      <w:p w14:paraId="4E052536" w14:textId="77777777" w:rsidR="00825A84" w:rsidRDefault="00825A84" w:rsidP="00825A84">
                        <w:pPr>
                          <w:numPr>
                            <w:ilvl w:val="0"/>
                            <w:numId w:val="34"/>
                          </w:numPr>
                          <w:rPr>
                            <w:rFonts w:ascii="Arial" w:hAnsi="Arial" w:cs="Arial"/>
                            <w:color w:val="000000"/>
                            <w:sz w:val="18"/>
                            <w:szCs w:val="18"/>
                          </w:rPr>
                        </w:pPr>
                        <w:r>
                          <w:rPr>
                            <w:rFonts w:ascii="Arial" w:hAnsi="Arial" w:cs="Arial"/>
                            <w:color w:val="000000"/>
                            <w:position w:val="-2"/>
                            <w:sz w:val="18"/>
                            <w:szCs w:val="18"/>
                            <w:u w:val="single"/>
                          </w:rPr>
                          <w:t>Strokovne zahteve:</w:t>
                        </w:r>
                      </w:p>
                      <w:p w14:paraId="367162C2" w14:textId="77777777" w:rsidR="00825A84" w:rsidRDefault="00825A84" w:rsidP="00825A84">
                        <w:pPr>
                          <w:numPr>
                            <w:ilvl w:val="1"/>
                            <w:numId w:val="34"/>
                          </w:numPr>
                          <w:rPr>
                            <w:rFonts w:ascii="Arial" w:hAnsi="Arial" w:cs="Arial"/>
                            <w:color w:val="000000"/>
                            <w:sz w:val="18"/>
                            <w:szCs w:val="18"/>
                          </w:rPr>
                        </w:pPr>
                        <w:r>
                          <w:rPr>
                            <w:rFonts w:ascii="Arial" w:hAnsi="Arial" w:cs="Arial"/>
                            <w:color w:val="000000"/>
                            <w:position w:val="-2"/>
                            <w:sz w:val="18"/>
                            <w:szCs w:val="18"/>
                          </w:rPr>
                          <w:t>aktivna substanca: natrijev hidroksid v koncentraciji od 0,5 do 2,0%</w:t>
                        </w:r>
                      </w:p>
                      <w:p w14:paraId="36E673A9" w14:textId="77777777" w:rsidR="00825A84" w:rsidRDefault="00825A84" w:rsidP="00825A84">
                        <w:pPr>
                          <w:numPr>
                            <w:ilvl w:val="1"/>
                            <w:numId w:val="34"/>
                          </w:numPr>
                          <w:rPr>
                            <w:rFonts w:ascii="Arial" w:hAnsi="Arial" w:cs="Arial"/>
                            <w:color w:val="000000"/>
                            <w:sz w:val="18"/>
                            <w:szCs w:val="18"/>
                          </w:rPr>
                        </w:pPr>
                        <w:r>
                          <w:rPr>
                            <w:rFonts w:ascii="Arial" w:hAnsi="Arial" w:cs="Arial"/>
                            <w:color w:val="000000"/>
                            <w:position w:val="-2"/>
                            <w:sz w:val="18"/>
                            <w:szCs w:val="18"/>
                          </w:rPr>
                          <w:t>blago alkalični detergent, ki je namenjen za uporabo v termodezinfektorjih za čiščenje zbiralnikov človeških izločkov</w:t>
                        </w:r>
                      </w:p>
                      <w:p w14:paraId="41EFE34D" w14:textId="77777777" w:rsidR="00825A84" w:rsidRDefault="00825A84" w:rsidP="00825A84">
                        <w:pPr>
                          <w:numPr>
                            <w:ilvl w:val="1"/>
                            <w:numId w:val="34"/>
                          </w:numPr>
                          <w:rPr>
                            <w:rFonts w:ascii="Arial" w:hAnsi="Arial" w:cs="Arial"/>
                            <w:color w:val="000000"/>
                            <w:sz w:val="18"/>
                            <w:szCs w:val="18"/>
                          </w:rPr>
                        </w:pPr>
                        <w:r>
                          <w:rPr>
                            <w:rFonts w:ascii="Arial" w:hAnsi="Arial" w:cs="Arial"/>
                            <w:color w:val="000000"/>
                            <w:position w:val="-2"/>
                            <w:sz w:val="18"/>
                            <w:szCs w:val="18"/>
                          </w:rPr>
                          <w:t>uporaba na materialih kot so nerjaveče jeklo, površine, ki so odporne proti alkalijam, keramiki, steklu in odporni plastiki</w:t>
                        </w:r>
                      </w:p>
                      <w:p w14:paraId="2AEFD0B3" w14:textId="77777777" w:rsidR="00825A84" w:rsidRDefault="00825A84" w:rsidP="00825A84">
                        <w:pPr>
                          <w:numPr>
                            <w:ilvl w:val="1"/>
                            <w:numId w:val="34"/>
                          </w:numPr>
                          <w:rPr>
                            <w:rFonts w:ascii="Arial" w:hAnsi="Arial" w:cs="Arial"/>
                            <w:color w:val="000000"/>
                            <w:sz w:val="18"/>
                            <w:szCs w:val="18"/>
                          </w:rPr>
                        </w:pPr>
                        <w:r>
                          <w:rPr>
                            <w:rFonts w:ascii="Arial" w:hAnsi="Arial" w:cs="Arial"/>
                            <w:color w:val="000000"/>
                            <w:position w:val="-2"/>
                            <w:sz w:val="18"/>
                            <w:szCs w:val="18"/>
                          </w:rPr>
                          <w:t>pH 12,9</w:t>
                        </w:r>
                      </w:p>
                      <w:p w14:paraId="4D2620B1" w14:textId="77777777" w:rsidR="00825A84" w:rsidRDefault="00825A84" w:rsidP="00825A84">
                        <w:pPr>
                          <w:numPr>
                            <w:ilvl w:val="0"/>
                            <w:numId w:val="34"/>
                          </w:numPr>
                          <w:rPr>
                            <w:rFonts w:ascii="Arial" w:hAnsi="Arial" w:cs="Arial"/>
                            <w:color w:val="000000"/>
                            <w:sz w:val="18"/>
                            <w:szCs w:val="18"/>
                          </w:rPr>
                        </w:pPr>
                        <w:r>
                          <w:rPr>
                            <w:rFonts w:ascii="Arial" w:hAnsi="Arial" w:cs="Arial"/>
                            <w:color w:val="000000"/>
                            <w:position w:val="-2"/>
                            <w:sz w:val="18"/>
                            <w:szCs w:val="18"/>
                            <w:u w:val="single"/>
                          </w:rPr>
                          <w:t>Varnost in testiranja:</w:t>
                        </w:r>
                      </w:p>
                      <w:p w14:paraId="4AC112F2" w14:textId="77777777" w:rsidR="00825A84" w:rsidRDefault="00825A84" w:rsidP="00825A84">
                        <w:pPr>
                          <w:numPr>
                            <w:ilvl w:val="1"/>
                            <w:numId w:val="34"/>
                          </w:numPr>
                          <w:rPr>
                            <w:rFonts w:ascii="Arial" w:hAnsi="Arial" w:cs="Arial"/>
                            <w:color w:val="000000"/>
                            <w:sz w:val="18"/>
                            <w:szCs w:val="18"/>
                          </w:rPr>
                        </w:pPr>
                        <w:r>
                          <w:rPr>
                            <w:rFonts w:ascii="Arial" w:hAnsi="Arial" w:cs="Arial"/>
                            <w:color w:val="000000"/>
                            <w:position w:val="-2"/>
                            <w:sz w:val="18"/>
                            <w:szCs w:val="18"/>
                          </w:rPr>
                          <w:t>dokazila o toksikološki oceni</w:t>
                        </w:r>
                      </w:p>
                      <w:p w14:paraId="6C00B649" w14:textId="77777777" w:rsidR="00825A84" w:rsidRDefault="00825A84" w:rsidP="00825A84">
                        <w:pPr>
                          <w:numPr>
                            <w:ilvl w:val="1"/>
                            <w:numId w:val="34"/>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Gettinge/Arjo, model: SP 1000 in F 1810</w:t>
                        </w:r>
                      </w:p>
                      <w:p w14:paraId="725E0FB1" w14:textId="77777777" w:rsidR="00825A84" w:rsidRDefault="00825A84" w:rsidP="00825A84">
                        <w:pPr>
                          <w:numPr>
                            <w:ilvl w:val="1"/>
                            <w:numId w:val="34"/>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452711C8" w14:textId="77777777" w:rsidR="00825A84" w:rsidRDefault="00825A84" w:rsidP="00C917A7"/>
              </w:tc>
            </w:tr>
          </w:tbl>
          <w:p w14:paraId="271C1C6C" w14:textId="77777777" w:rsidR="00825A84" w:rsidRDefault="00825A84" w:rsidP="00C917A7"/>
          <w:p w14:paraId="7C7B2842" w14:textId="77777777" w:rsidR="00825A84" w:rsidRDefault="00825A84" w:rsidP="00C917A7">
            <w:pPr>
              <w:spacing w:before="135" w:after="135"/>
              <w:jc w:val="both"/>
              <w:textAlignment w:val="center"/>
            </w:pPr>
            <w:r>
              <w:rPr>
                <w:rFonts w:ascii="Arial" w:hAnsi="Arial" w:cs="Arial"/>
                <w:b/>
                <w:bCs/>
                <w:color w:val="000000"/>
                <w:position w:val="-2"/>
                <w:sz w:val="18"/>
                <w:szCs w:val="18"/>
              </w:rPr>
              <w:t>I.2.2 Sredstvo za izpiranje v blateksih Gettinge</w:t>
            </w:r>
          </w:p>
          <w:tbl>
            <w:tblPr>
              <w:tblStyle w:val="NormalTablePHPDOCX"/>
              <w:tblW w:w="5000" w:type="pct"/>
              <w:tblLook w:val="04A0" w:firstRow="1" w:lastRow="0" w:firstColumn="1" w:lastColumn="0" w:noHBand="0" w:noVBand="1"/>
            </w:tblPr>
            <w:tblGrid>
              <w:gridCol w:w="8854"/>
            </w:tblGrid>
            <w:tr w:rsidR="00825A84" w14:paraId="0BD764E2"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25A84" w14:paraId="1692372D" w14:textId="77777777" w:rsidTr="00C917A7">
                    <w:tc>
                      <w:tcPr>
                        <w:tcW w:w="0" w:type="auto"/>
                        <w:tcMar>
                          <w:top w:w="0" w:type="auto"/>
                          <w:bottom w:w="0" w:type="auto"/>
                        </w:tcMar>
                      </w:tcPr>
                      <w:p w14:paraId="1BC461B1" w14:textId="77777777" w:rsidR="00825A84" w:rsidRDefault="00825A84" w:rsidP="00825A84">
                        <w:pPr>
                          <w:numPr>
                            <w:ilvl w:val="0"/>
                            <w:numId w:val="35"/>
                          </w:numPr>
                          <w:rPr>
                            <w:rFonts w:ascii="Arial" w:hAnsi="Arial" w:cs="Arial"/>
                            <w:color w:val="000000"/>
                            <w:sz w:val="18"/>
                            <w:szCs w:val="18"/>
                          </w:rPr>
                        </w:pPr>
                        <w:r>
                          <w:rPr>
                            <w:rFonts w:ascii="Arial" w:hAnsi="Arial" w:cs="Arial"/>
                            <w:color w:val="000000"/>
                            <w:position w:val="-2"/>
                            <w:sz w:val="18"/>
                            <w:szCs w:val="18"/>
                            <w:u w:val="single"/>
                          </w:rPr>
                          <w:t>Strokovne zahteve:</w:t>
                        </w:r>
                      </w:p>
                      <w:p w14:paraId="57E48490" w14:textId="77777777" w:rsidR="00825A84" w:rsidRDefault="00825A84" w:rsidP="00825A84">
                        <w:pPr>
                          <w:numPr>
                            <w:ilvl w:val="1"/>
                            <w:numId w:val="35"/>
                          </w:numPr>
                          <w:rPr>
                            <w:rFonts w:ascii="Arial" w:hAnsi="Arial" w:cs="Arial"/>
                            <w:color w:val="000000"/>
                            <w:sz w:val="18"/>
                            <w:szCs w:val="18"/>
                          </w:rPr>
                        </w:pPr>
                        <w:r>
                          <w:rPr>
                            <w:rFonts w:ascii="Arial" w:hAnsi="Arial" w:cs="Arial"/>
                            <w:color w:val="000000"/>
                            <w:position w:val="-2"/>
                            <w:sz w:val="18"/>
                            <w:szCs w:val="18"/>
                          </w:rPr>
                          <w:t>blago bazična raztopina, namenjena za preprečevanje nabiranja vodnega kamna in madežev</w:t>
                        </w:r>
                      </w:p>
                      <w:p w14:paraId="74BE6A2A" w14:textId="77777777" w:rsidR="00825A84" w:rsidRDefault="00825A84" w:rsidP="00825A84">
                        <w:pPr>
                          <w:numPr>
                            <w:ilvl w:val="1"/>
                            <w:numId w:val="35"/>
                          </w:numPr>
                          <w:rPr>
                            <w:rFonts w:ascii="Arial" w:hAnsi="Arial" w:cs="Arial"/>
                            <w:color w:val="000000"/>
                            <w:sz w:val="18"/>
                            <w:szCs w:val="18"/>
                          </w:rPr>
                        </w:pPr>
                        <w:r>
                          <w:rPr>
                            <w:rFonts w:ascii="Arial" w:hAnsi="Arial" w:cs="Arial"/>
                            <w:color w:val="000000"/>
                            <w:position w:val="-2"/>
                            <w:sz w:val="18"/>
                            <w:szCs w:val="18"/>
                          </w:rPr>
                          <w:t>aktivna substanca: polikarboksilati v koncetraciji 15-30%</w:t>
                        </w:r>
                      </w:p>
                      <w:p w14:paraId="47FBD600" w14:textId="77777777" w:rsidR="00825A84" w:rsidRDefault="00825A84" w:rsidP="00825A84">
                        <w:pPr>
                          <w:numPr>
                            <w:ilvl w:val="1"/>
                            <w:numId w:val="35"/>
                          </w:numPr>
                          <w:rPr>
                            <w:rFonts w:ascii="Arial" w:hAnsi="Arial" w:cs="Arial"/>
                            <w:color w:val="000000"/>
                            <w:sz w:val="18"/>
                            <w:szCs w:val="18"/>
                          </w:rPr>
                        </w:pPr>
                        <w:r>
                          <w:rPr>
                            <w:rFonts w:ascii="Arial" w:hAnsi="Arial" w:cs="Arial"/>
                            <w:color w:val="000000"/>
                            <w:position w:val="-2"/>
                            <w:sz w:val="18"/>
                            <w:szCs w:val="18"/>
                          </w:rPr>
                          <w:t>sredstvo je namenjeno izpiranje</w:t>
                        </w:r>
                      </w:p>
                      <w:p w14:paraId="234DAADF" w14:textId="77777777" w:rsidR="00825A84" w:rsidRDefault="00825A84" w:rsidP="00825A84">
                        <w:pPr>
                          <w:numPr>
                            <w:ilvl w:val="1"/>
                            <w:numId w:val="35"/>
                          </w:numPr>
                          <w:rPr>
                            <w:rFonts w:ascii="Arial" w:hAnsi="Arial" w:cs="Arial"/>
                            <w:color w:val="000000"/>
                            <w:sz w:val="18"/>
                            <w:szCs w:val="18"/>
                          </w:rPr>
                        </w:pPr>
                        <w:r>
                          <w:rPr>
                            <w:rFonts w:ascii="Arial" w:hAnsi="Arial" w:cs="Arial"/>
                            <w:color w:val="000000"/>
                            <w:position w:val="-2"/>
                            <w:sz w:val="18"/>
                            <w:szCs w:val="18"/>
                          </w:rPr>
                          <w:t>pH 9,7</w:t>
                        </w:r>
                      </w:p>
                      <w:p w14:paraId="75A103ED" w14:textId="77777777" w:rsidR="00825A84" w:rsidRDefault="00825A84" w:rsidP="00825A84">
                        <w:pPr>
                          <w:numPr>
                            <w:ilvl w:val="0"/>
                            <w:numId w:val="35"/>
                          </w:numPr>
                          <w:rPr>
                            <w:rFonts w:ascii="Arial" w:hAnsi="Arial" w:cs="Arial"/>
                            <w:color w:val="000000"/>
                            <w:sz w:val="18"/>
                            <w:szCs w:val="18"/>
                          </w:rPr>
                        </w:pPr>
                        <w:r>
                          <w:rPr>
                            <w:rFonts w:ascii="Arial" w:hAnsi="Arial" w:cs="Arial"/>
                            <w:color w:val="000000"/>
                            <w:position w:val="-2"/>
                            <w:sz w:val="18"/>
                            <w:szCs w:val="18"/>
                            <w:u w:val="single"/>
                          </w:rPr>
                          <w:t>Varnost in testiranja:</w:t>
                        </w:r>
                      </w:p>
                      <w:p w14:paraId="3D208FE9" w14:textId="77777777" w:rsidR="00825A84" w:rsidRDefault="00825A84" w:rsidP="00825A84">
                        <w:pPr>
                          <w:numPr>
                            <w:ilvl w:val="1"/>
                            <w:numId w:val="35"/>
                          </w:numPr>
                          <w:rPr>
                            <w:rFonts w:ascii="Arial" w:hAnsi="Arial" w:cs="Arial"/>
                            <w:color w:val="000000"/>
                            <w:sz w:val="18"/>
                            <w:szCs w:val="18"/>
                          </w:rPr>
                        </w:pPr>
                        <w:r>
                          <w:rPr>
                            <w:rFonts w:ascii="Arial" w:hAnsi="Arial" w:cs="Arial"/>
                            <w:color w:val="000000"/>
                            <w:position w:val="-2"/>
                            <w:sz w:val="18"/>
                            <w:szCs w:val="18"/>
                          </w:rPr>
                          <w:t>dokazila o toksikološki oceni</w:t>
                        </w:r>
                      </w:p>
                      <w:p w14:paraId="253DBE61" w14:textId="77777777" w:rsidR="00825A84" w:rsidRDefault="00825A84" w:rsidP="00825A84">
                        <w:pPr>
                          <w:numPr>
                            <w:ilvl w:val="1"/>
                            <w:numId w:val="35"/>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Gettinge/Arjo, model: SP 1000 in F1810;</w:t>
                        </w:r>
                      </w:p>
                      <w:p w14:paraId="4CBD55D2" w14:textId="77777777" w:rsidR="00825A84" w:rsidRDefault="00825A84" w:rsidP="00825A84">
                        <w:pPr>
                          <w:numPr>
                            <w:ilvl w:val="1"/>
                            <w:numId w:val="35"/>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025B83AE" w14:textId="77777777" w:rsidR="00825A84" w:rsidRDefault="00825A84" w:rsidP="00C917A7"/>
              </w:tc>
            </w:tr>
          </w:tbl>
          <w:p w14:paraId="6145EE32" w14:textId="77777777" w:rsidR="00825A84" w:rsidRDefault="00825A84" w:rsidP="00C917A7"/>
          <w:p w14:paraId="52CFD88F" w14:textId="77777777" w:rsidR="00825A84" w:rsidRDefault="00825A84" w:rsidP="00C917A7">
            <w:pPr>
              <w:spacing w:before="135" w:after="135"/>
              <w:jc w:val="both"/>
              <w:textAlignment w:val="center"/>
            </w:pPr>
            <w:r>
              <w:rPr>
                <w:rFonts w:ascii="Arial" w:hAnsi="Arial" w:cs="Arial"/>
                <w:b/>
                <w:bCs/>
                <w:color w:val="000000"/>
                <w:position w:val="-2"/>
                <w:sz w:val="18"/>
                <w:szCs w:val="18"/>
              </w:rPr>
              <w:t>I.2.3 Sredstvo za čiščenje v blateksih Belimed</w:t>
            </w:r>
          </w:p>
          <w:tbl>
            <w:tblPr>
              <w:tblStyle w:val="NormalTablePHPDOCX"/>
              <w:tblW w:w="5000" w:type="pct"/>
              <w:tblLook w:val="04A0" w:firstRow="1" w:lastRow="0" w:firstColumn="1" w:lastColumn="0" w:noHBand="0" w:noVBand="1"/>
            </w:tblPr>
            <w:tblGrid>
              <w:gridCol w:w="8854"/>
            </w:tblGrid>
            <w:tr w:rsidR="00825A84" w14:paraId="35ED715F"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25A84" w14:paraId="52B2861D" w14:textId="77777777" w:rsidTr="00C917A7">
                    <w:tc>
                      <w:tcPr>
                        <w:tcW w:w="0" w:type="auto"/>
                        <w:tcMar>
                          <w:top w:w="0" w:type="auto"/>
                          <w:bottom w:w="0" w:type="auto"/>
                        </w:tcMar>
                      </w:tcPr>
                      <w:p w14:paraId="0AB3BFCB" w14:textId="77777777" w:rsidR="00825A84" w:rsidRDefault="00825A84" w:rsidP="00825A84">
                        <w:pPr>
                          <w:numPr>
                            <w:ilvl w:val="0"/>
                            <w:numId w:val="36"/>
                          </w:numPr>
                          <w:rPr>
                            <w:rFonts w:ascii="Arial" w:hAnsi="Arial" w:cs="Arial"/>
                            <w:color w:val="000000"/>
                            <w:sz w:val="18"/>
                            <w:szCs w:val="18"/>
                          </w:rPr>
                        </w:pPr>
                        <w:r>
                          <w:rPr>
                            <w:rFonts w:ascii="Arial" w:hAnsi="Arial" w:cs="Arial"/>
                            <w:color w:val="000000"/>
                            <w:position w:val="-2"/>
                            <w:sz w:val="18"/>
                            <w:szCs w:val="18"/>
                            <w:u w:val="single"/>
                          </w:rPr>
                          <w:t>Strokovne zahteve:</w:t>
                        </w:r>
                      </w:p>
                      <w:p w14:paraId="2CD17A0E" w14:textId="77777777" w:rsidR="00825A84" w:rsidRDefault="00825A84" w:rsidP="00825A84">
                        <w:pPr>
                          <w:numPr>
                            <w:ilvl w:val="1"/>
                            <w:numId w:val="36"/>
                          </w:numPr>
                          <w:rPr>
                            <w:rFonts w:ascii="Arial" w:hAnsi="Arial" w:cs="Arial"/>
                            <w:color w:val="000000"/>
                            <w:sz w:val="18"/>
                            <w:szCs w:val="18"/>
                          </w:rPr>
                        </w:pPr>
                        <w:r>
                          <w:rPr>
                            <w:rFonts w:ascii="Arial" w:hAnsi="Arial" w:cs="Arial"/>
                            <w:color w:val="000000"/>
                            <w:position w:val="-2"/>
                            <w:sz w:val="18"/>
                            <w:szCs w:val="18"/>
                          </w:rPr>
                          <w:t>aktivna substanca: organske kisline, surfaktanti, inhibitorji korozije</w:t>
                        </w:r>
                      </w:p>
                      <w:p w14:paraId="7B444479" w14:textId="77777777" w:rsidR="00825A84" w:rsidRDefault="00825A84" w:rsidP="00825A84">
                        <w:pPr>
                          <w:numPr>
                            <w:ilvl w:val="1"/>
                            <w:numId w:val="36"/>
                          </w:numPr>
                          <w:rPr>
                            <w:rFonts w:ascii="Arial" w:hAnsi="Arial" w:cs="Arial"/>
                            <w:color w:val="000000"/>
                            <w:sz w:val="18"/>
                            <w:szCs w:val="18"/>
                          </w:rPr>
                        </w:pPr>
                        <w:r>
                          <w:rPr>
                            <w:rFonts w:ascii="Arial" w:hAnsi="Arial" w:cs="Arial"/>
                            <w:color w:val="000000"/>
                            <w:position w:val="-2"/>
                            <w:sz w:val="18"/>
                            <w:szCs w:val="18"/>
                          </w:rPr>
                          <w:lastRenderedPageBreak/>
                          <w:t>sredstvo je namenjeno čiščenju in spiranju, hkrati tudi preprečuje nabiranje ostankov in sledi vodnega kamna</w:t>
                        </w:r>
                      </w:p>
                      <w:p w14:paraId="0503CA8D" w14:textId="77777777" w:rsidR="00825A84" w:rsidRDefault="00825A84" w:rsidP="00825A84">
                        <w:pPr>
                          <w:numPr>
                            <w:ilvl w:val="1"/>
                            <w:numId w:val="36"/>
                          </w:numPr>
                          <w:rPr>
                            <w:rFonts w:ascii="Arial" w:hAnsi="Arial" w:cs="Arial"/>
                            <w:color w:val="000000"/>
                            <w:sz w:val="18"/>
                            <w:szCs w:val="18"/>
                          </w:rPr>
                        </w:pPr>
                        <w:r>
                          <w:rPr>
                            <w:rFonts w:ascii="Arial" w:hAnsi="Arial" w:cs="Arial"/>
                            <w:color w:val="000000"/>
                            <w:position w:val="-2"/>
                            <w:sz w:val="18"/>
                            <w:szCs w:val="18"/>
                          </w:rPr>
                          <w:t>pH 2,6</w:t>
                        </w:r>
                      </w:p>
                      <w:p w14:paraId="7D7E289C" w14:textId="77777777" w:rsidR="00825A84" w:rsidRDefault="00825A84" w:rsidP="00825A84">
                        <w:pPr>
                          <w:numPr>
                            <w:ilvl w:val="0"/>
                            <w:numId w:val="36"/>
                          </w:numPr>
                          <w:rPr>
                            <w:rFonts w:ascii="Arial" w:hAnsi="Arial" w:cs="Arial"/>
                            <w:color w:val="000000"/>
                            <w:sz w:val="18"/>
                            <w:szCs w:val="18"/>
                          </w:rPr>
                        </w:pPr>
                        <w:r>
                          <w:rPr>
                            <w:rFonts w:ascii="Arial" w:hAnsi="Arial" w:cs="Arial"/>
                            <w:color w:val="000000"/>
                            <w:position w:val="-2"/>
                            <w:sz w:val="18"/>
                            <w:szCs w:val="18"/>
                            <w:u w:val="single"/>
                          </w:rPr>
                          <w:t>Varnost in testiranja:</w:t>
                        </w:r>
                      </w:p>
                      <w:p w14:paraId="6BE8DB03" w14:textId="77777777" w:rsidR="00825A84" w:rsidRDefault="00825A84" w:rsidP="00825A84">
                        <w:pPr>
                          <w:numPr>
                            <w:ilvl w:val="1"/>
                            <w:numId w:val="36"/>
                          </w:numPr>
                          <w:rPr>
                            <w:rFonts w:ascii="Arial" w:hAnsi="Arial" w:cs="Arial"/>
                            <w:color w:val="000000"/>
                            <w:sz w:val="18"/>
                            <w:szCs w:val="18"/>
                          </w:rPr>
                        </w:pPr>
                        <w:r>
                          <w:rPr>
                            <w:rFonts w:ascii="Arial" w:hAnsi="Arial" w:cs="Arial"/>
                            <w:color w:val="000000"/>
                            <w:position w:val="-2"/>
                            <w:sz w:val="18"/>
                            <w:szCs w:val="18"/>
                          </w:rPr>
                          <w:t>dokazila o toksikološki oceni</w:t>
                        </w:r>
                      </w:p>
                      <w:p w14:paraId="5F26E31F" w14:textId="77777777" w:rsidR="00825A84" w:rsidRDefault="00825A84" w:rsidP="00825A84">
                        <w:pPr>
                          <w:numPr>
                            <w:ilvl w:val="1"/>
                            <w:numId w:val="36"/>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Belimed, model: WD 560</w:t>
                        </w:r>
                      </w:p>
                      <w:p w14:paraId="71E3FECA" w14:textId="77777777" w:rsidR="00825A84" w:rsidRDefault="00825A84" w:rsidP="00825A84">
                        <w:pPr>
                          <w:numPr>
                            <w:ilvl w:val="1"/>
                            <w:numId w:val="36"/>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25CFF4C2" w14:textId="77777777" w:rsidR="00825A84" w:rsidRDefault="00825A84" w:rsidP="00C917A7"/>
              </w:tc>
            </w:tr>
          </w:tbl>
          <w:p w14:paraId="71231A82" w14:textId="77777777" w:rsidR="00825A84" w:rsidRDefault="00825A84" w:rsidP="00C917A7"/>
        </w:tc>
      </w:tr>
    </w:tbl>
    <w:p w14:paraId="6935F170" w14:textId="77777777" w:rsidR="00825A84" w:rsidRDefault="00825A84" w:rsidP="00825A84">
      <w:pPr>
        <w:spacing w:before="225" w:after="225" w:line="240" w:lineRule="auto"/>
        <w:jc w:val="both"/>
      </w:pPr>
      <w:r>
        <w:rPr>
          <w:rFonts w:ascii="Arial" w:hAnsi="Arial" w:cs="Arial"/>
          <w:b/>
          <w:bCs/>
          <w:color w:val="000000"/>
          <w:sz w:val="18"/>
          <w:szCs w:val="18"/>
          <w:u w:val="single"/>
        </w:rPr>
        <w:lastRenderedPageBreak/>
        <w:t>I.3. SREDSTVA ZA PREHODNI TERMODEZINFEKTOR RAPIDAER</w:t>
      </w:r>
    </w:p>
    <w:p w14:paraId="557C446E" w14:textId="77777777" w:rsidR="00825A84" w:rsidRDefault="00825A84" w:rsidP="00825A84">
      <w:pPr>
        <w:spacing w:before="225" w:after="225" w:line="240" w:lineRule="auto"/>
        <w:jc w:val="both"/>
      </w:pPr>
      <w:r>
        <w:rPr>
          <w:rFonts w:ascii="Arial" w:hAnsi="Arial" w:cs="Arial"/>
          <w:b/>
          <w:bCs/>
          <w:color w:val="000000"/>
          <w:sz w:val="18"/>
          <w:szCs w:val="18"/>
        </w:rPr>
        <w:t>I.3.1 Sredstvo za čiščenje v prehodnem termodezinfektorju RAPIDAER</w:t>
      </w:r>
    </w:p>
    <w:tbl>
      <w:tblPr>
        <w:tblStyle w:val="NormalTablePHPDOCX"/>
        <w:tblW w:w="5000" w:type="pct"/>
        <w:tblInd w:w="108" w:type="dxa"/>
        <w:tblLook w:val="04A0" w:firstRow="1" w:lastRow="0" w:firstColumn="1" w:lastColumn="0" w:noHBand="0" w:noVBand="1"/>
      </w:tblPr>
      <w:tblGrid>
        <w:gridCol w:w="9070"/>
      </w:tblGrid>
      <w:tr w:rsidR="00825A84" w14:paraId="362FD91E"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825A84" w14:paraId="4A916D8C" w14:textId="77777777" w:rsidTr="00C917A7">
              <w:tc>
                <w:tcPr>
                  <w:tcW w:w="0" w:type="auto"/>
                  <w:tcMar>
                    <w:top w:w="0" w:type="auto"/>
                    <w:bottom w:w="0" w:type="auto"/>
                  </w:tcMar>
                </w:tcPr>
                <w:p w14:paraId="1B5A1BA3" w14:textId="77777777" w:rsidR="00825A84" w:rsidRDefault="00825A84" w:rsidP="00825A84">
                  <w:pPr>
                    <w:numPr>
                      <w:ilvl w:val="0"/>
                      <w:numId w:val="37"/>
                    </w:numPr>
                    <w:rPr>
                      <w:rFonts w:ascii="Arial" w:hAnsi="Arial" w:cs="Arial"/>
                      <w:color w:val="000000"/>
                      <w:sz w:val="18"/>
                      <w:szCs w:val="18"/>
                    </w:rPr>
                  </w:pPr>
                  <w:r>
                    <w:rPr>
                      <w:rFonts w:ascii="Arial" w:hAnsi="Arial" w:cs="Arial"/>
                      <w:color w:val="000000"/>
                      <w:position w:val="-2"/>
                      <w:sz w:val="18"/>
                      <w:szCs w:val="18"/>
                      <w:u w:val="single"/>
                    </w:rPr>
                    <w:t>Strokovne zahteve:</w:t>
                  </w:r>
                </w:p>
                <w:p w14:paraId="6AE2F05D" w14:textId="77777777" w:rsidR="00825A84" w:rsidRDefault="00825A84" w:rsidP="00825A84">
                  <w:pPr>
                    <w:numPr>
                      <w:ilvl w:val="1"/>
                      <w:numId w:val="37"/>
                    </w:numPr>
                    <w:rPr>
                      <w:rFonts w:ascii="Arial" w:hAnsi="Arial" w:cs="Arial"/>
                      <w:color w:val="000000"/>
                      <w:sz w:val="18"/>
                      <w:szCs w:val="18"/>
                    </w:rPr>
                  </w:pPr>
                  <w:r>
                    <w:rPr>
                      <w:rFonts w:ascii="Arial" w:hAnsi="Arial" w:cs="Arial"/>
                      <w:color w:val="000000"/>
                      <w:position w:val="-2"/>
                      <w:sz w:val="18"/>
                      <w:szCs w:val="18"/>
                    </w:rPr>
                    <w:t>aktivna substanca: propilen glikol dibazični kalijev fosfat, tribazični kalijev fosfat, etilendiamin tetraocetna kislina, hidrat tetranatrijeve soli</w:t>
                  </w:r>
                </w:p>
                <w:p w14:paraId="1F2C09D0" w14:textId="77777777" w:rsidR="00825A84" w:rsidRDefault="00825A84" w:rsidP="00825A84">
                  <w:pPr>
                    <w:numPr>
                      <w:ilvl w:val="1"/>
                      <w:numId w:val="37"/>
                    </w:numPr>
                    <w:rPr>
                      <w:rFonts w:ascii="Arial" w:hAnsi="Arial" w:cs="Arial"/>
                      <w:color w:val="000000"/>
                      <w:sz w:val="18"/>
                      <w:szCs w:val="18"/>
                    </w:rPr>
                  </w:pPr>
                  <w:r>
                    <w:rPr>
                      <w:rFonts w:ascii="Arial" w:hAnsi="Arial" w:cs="Arial"/>
                      <w:color w:val="000000"/>
                      <w:position w:val="-2"/>
                      <w:sz w:val="18"/>
                      <w:szCs w:val="18"/>
                    </w:rPr>
                    <w:t>sredstvo je namenjeno čiščenju medicinskih pripomočkov v termodezinfektorju Rapidaer</w:t>
                  </w:r>
                </w:p>
                <w:p w14:paraId="778124EF" w14:textId="77777777" w:rsidR="00825A84" w:rsidRDefault="00825A84" w:rsidP="00825A84">
                  <w:pPr>
                    <w:numPr>
                      <w:ilvl w:val="1"/>
                      <w:numId w:val="37"/>
                    </w:numPr>
                    <w:rPr>
                      <w:rFonts w:ascii="Arial" w:hAnsi="Arial" w:cs="Arial"/>
                      <w:color w:val="000000"/>
                      <w:sz w:val="18"/>
                      <w:szCs w:val="18"/>
                    </w:rPr>
                  </w:pPr>
                  <w:r>
                    <w:rPr>
                      <w:rFonts w:ascii="Arial" w:hAnsi="Arial" w:cs="Arial"/>
                      <w:color w:val="000000"/>
                      <w:position w:val="-2"/>
                      <w:sz w:val="18"/>
                      <w:szCs w:val="18"/>
                    </w:rPr>
                    <w:t>pH od 11,5 do 12,5</w:t>
                  </w:r>
                </w:p>
                <w:p w14:paraId="3072E3C1" w14:textId="77777777" w:rsidR="00825A84" w:rsidRDefault="00825A84" w:rsidP="00825A84">
                  <w:pPr>
                    <w:numPr>
                      <w:ilvl w:val="0"/>
                      <w:numId w:val="37"/>
                    </w:numPr>
                    <w:rPr>
                      <w:rFonts w:ascii="Arial" w:hAnsi="Arial" w:cs="Arial"/>
                      <w:color w:val="000000"/>
                      <w:sz w:val="18"/>
                      <w:szCs w:val="18"/>
                    </w:rPr>
                  </w:pPr>
                  <w:r>
                    <w:rPr>
                      <w:rFonts w:ascii="Arial" w:hAnsi="Arial" w:cs="Arial"/>
                      <w:color w:val="000000"/>
                      <w:position w:val="-2"/>
                      <w:sz w:val="18"/>
                      <w:szCs w:val="18"/>
                      <w:u w:val="single"/>
                    </w:rPr>
                    <w:t>Varnost in testiranja:</w:t>
                  </w:r>
                </w:p>
                <w:p w14:paraId="42983190" w14:textId="77777777" w:rsidR="00825A84" w:rsidRDefault="00825A84" w:rsidP="00825A84">
                  <w:pPr>
                    <w:numPr>
                      <w:ilvl w:val="1"/>
                      <w:numId w:val="37"/>
                    </w:numPr>
                    <w:rPr>
                      <w:rFonts w:ascii="Arial" w:hAnsi="Arial" w:cs="Arial"/>
                      <w:color w:val="000000"/>
                      <w:sz w:val="18"/>
                      <w:szCs w:val="18"/>
                    </w:rPr>
                  </w:pPr>
                  <w:r>
                    <w:rPr>
                      <w:rFonts w:ascii="Arial" w:hAnsi="Arial" w:cs="Arial"/>
                      <w:color w:val="000000"/>
                      <w:position w:val="-2"/>
                      <w:sz w:val="18"/>
                      <w:szCs w:val="18"/>
                    </w:rPr>
                    <w:t>dokazila o toksikološki oceni</w:t>
                  </w:r>
                </w:p>
                <w:p w14:paraId="63B241F8" w14:textId="77777777" w:rsidR="00825A84" w:rsidRDefault="00825A84" w:rsidP="00825A84">
                  <w:pPr>
                    <w:numPr>
                      <w:ilvl w:val="1"/>
                      <w:numId w:val="37"/>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Rapidaer</w:t>
                  </w:r>
                </w:p>
                <w:p w14:paraId="4899AD12" w14:textId="77777777" w:rsidR="00825A84" w:rsidRDefault="00825A84" w:rsidP="00825A84">
                  <w:pPr>
                    <w:numPr>
                      <w:ilvl w:val="1"/>
                      <w:numId w:val="37"/>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48245DD0" w14:textId="77777777" w:rsidR="00825A84" w:rsidRDefault="00825A84" w:rsidP="00C917A7"/>
        </w:tc>
      </w:tr>
    </w:tbl>
    <w:p w14:paraId="64A92498" w14:textId="77777777" w:rsidR="00825A84" w:rsidRDefault="00825A84" w:rsidP="00825A84">
      <w:pPr>
        <w:spacing w:before="225" w:after="225" w:line="240" w:lineRule="auto"/>
        <w:jc w:val="both"/>
      </w:pPr>
      <w:r>
        <w:rPr>
          <w:rFonts w:ascii="Arial" w:hAnsi="Arial" w:cs="Arial"/>
          <w:b/>
          <w:bCs/>
          <w:color w:val="000000"/>
          <w:sz w:val="18"/>
          <w:szCs w:val="18"/>
        </w:rPr>
        <w:t>I.3.2 Sredstvo dezinfekcijsko za prehodni termodezinfektor RAPIDAER</w:t>
      </w:r>
    </w:p>
    <w:tbl>
      <w:tblPr>
        <w:tblStyle w:val="NormalTablePHPDOCX"/>
        <w:tblW w:w="5000" w:type="pct"/>
        <w:tblInd w:w="108" w:type="dxa"/>
        <w:tblLook w:val="04A0" w:firstRow="1" w:lastRow="0" w:firstColumn="1" w:lastColumn="0" w:noHBand="0" w:noVBand="1"/>
      </w:tblPr>
      <w:tblGrid>
        <w:gridCol w:w="9070"/>
      </w:tblGrid>
      <w:tr w:rsidR="00825A84" w14:paraId="5C5F261D"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825A84" w14:paraId="11A24755" w14:textId="77777777" w:rsidTr="00C917A7">
              <w:tc>
                <w:tcPr>
                  <w:tcW w:w="0" w:type="auto"/>
                  <w:tcMar>
                    <w:top w:w="0" w:type="auto"/>
                    <w:bottom w:w="0" w:type="auto"/>
                  </w:tcMar>
                </w:tcPr>
                <w:p w14:paraId="47EDCD1C" w14:textId="77777777" w:rsidR="00825A84" w:rsidRDefault="00825A84" w:rsidP="00825A84">
                  <w:pPr>
                    <w:numPr>
                      <w:ilvl w:val="0"/>
                      <w:numId w:val="38"/>
                    </w:numPr>
                    <w:rPr>
                      <w:rFonts w:ascii="Arial" w:hAnsi="Arial" w:cs="Arial"/>
                      <w:color w:val="000000"/>
                      <w:sz w:val="18"/>
                      <w:szCs w:val="18"/>
                    </w:rPr>
                  </w:pPr>
                  <w:r>
                    <w:rPr>
                      <w:rFonts w:ascii="Arial" w:hAnsi="Arial" w:cs="Arial"/>
                      <w:color w:val="000000"/>
                      <w:position w:val="-2"/>
                      <w:sz w:val="18"/>
                      <w:szCs w:val="18"/>
                      <w:u w:val="single"/>
                    </w:rPr>
                    <w:t>Strokovne zahteve:</w:t>
                  </w:r>
                </w:p>
                <w:p w14:paraId="08E2889C" w14:textId="77777777" w:rsidR="00825A84" w:rsidRDefault="00825A84" w:rsidP="00825A84">
                  <w:pPr>
                    <w:numPr>
                      <w:ilvl w:val="1"/>
                      <w:numId w:val="38"/>
                    </w:numPr>
                    <w:rPr>
                      <w:rFonts w:ascii="Arial" w:hAnsi="Arial" w:cs="Arial"/>
                      <w:color w:val="000000"/>
                      <w:sz w:val="18"/>
                      <w:szCs w:val="18"/>
                    </w:rPr>
                  </w:pPr>
                  <w:r>
                    <w:rPr>
                      <w:rFonts w:ascii="Arial" w:hAnsi="Arial" w:cs="Arial"/>
                      <w:color w:val="000000"/>
                      <w:position w:val="-2"/>
                      <w:sz w:val="18"/>
                      <w:szCs w:val="18"/>
                    </w:rPr>
                    <w:t>aktivna substanca: vodikov peroksid, ocetna kislina, peroksiocetna kislina</w:t>
                  </w:r>
                </w:p>
                <w:p w14:paraId="759F8F8D" w14:textId="77777777" w:rsidR="00825A84" w:rsidRDefault="00825A84" w:rsidP="00825A84">
                  <w:pPr>
                    <w:numPr>
                      <w:ilvl w:val="1"/>
                      <w:numId w:val="38"/>
                    </w:numPr>
                    <w:rPr>
                      <w:rFonts w:ascii="Arial" w:hAnsi="Arial" w:cs="Arial"/>
                      <w:color w:val="000000"/>
                      <w:sz w:val="18"/>
                      <w:szCs w:val="18"/>
                    </w:rPr>
                  </w:pPr>
                  <w:r>
                    <w:rPr>
                      <w:rFonts w:ascii="Arial" w:hAnsi="Arial" w:cs="Arial"/>
                      <w:color w:val="000000"/>
                      <w:position w:val="-2"/>
                      <w:sz w:val="18"/>
                      <w:szCs w:val="18"/>
                    </w:rPr>
                    <w:t>sredstvo je namenjeno za sterilizacijo visokega nivoja za medicinske pripomočke v termodezinfektorju Rapidaer</w:t>
                  </w:r>
                </w:p>
                <w:p w14:paraId="05530DFC" w14:textId="77777777" w:rsidR="00825A84" w:rsidRDefault="00825A84" w:rsidP="00825A84">
                  <w:pPr>
                    <w:numPr>
                      <w:ilvl w:val="1"/>
                      <w:numId w:val="38"/>
                    </w:numPr>
                    <w:rPr>
                      <w:rFonts w:ascii="Arial" w:hAnsi="Arial" w:cs="Arial"/>
                      <w:color w:val="000000"/>
                      <w:sz w:val="18"/>
                      <w:szCs w:val="18"/>
                    </w:rPr>
                  </w:pPr>
                  <w:r>
                    <w:rPr>
                      <w:rFonts w:ascii="Arial" w:hAnsi="Arial" w:cs="Arial"/>
                      <w:color w:val="000000"/>
                      <w:position w:val="-2"/>
                      <w:sz w:val="18"/>
                      <w:szCs w:val="18"/>
                    </w:rPr>
                    <w:t>pH od 0,8 +/- 3</w:t>
                  </w:r>
                </w:p>
                <w:p w14:paraId="5E4C3677" w14:textId="77777777" w:rsidR="00825A84" w:rsidRDefault="00825A84" w:rsidP="00825A84">
                  <w:pPr>
                    <w:numPr>
                      <w:ilvl w:val="0"/>
                      <w:numId w:val="38"/>
                    </w:numPr>
                    <w:rPr>
                      <w:rFonts w:ascii="Arial" w:hAnsi="Arial" w:cs="Arial"/>
                      <w:color w:val="000000"/>
                      <w:sz w:val="18"/>
                      <w:szCs w:val="18"/>
                    </w:rPr>
                  </w:pPr>
                  <w:r>
                    <w:rPr>
                      <w:rFonts w:ascii="Arial" w:hAnsi="Arial" w:cs="Arial"/>
                      <w:color w:val="000000"/>
                      <w:position w:val="-2"/>
                      <w:sz w:val="18"/>
                      <w:szCs w:val="18"/>
                      <w:u w:val="single"/>
                    </w:rPr>
                    <w:t>Varnost in testiranja:</w:t>
                  </w:r>
                </w:p>
                <w:p w14:paraId="2CD25CBB" w14:textId="77777777" w:rsidR="00825A84" w:rsidRDefault="00825A84" w:rsidP="00825A84">
                  <w:pPr>
                    <w:numPr>
                      <w:ilvl w:val="1"/>
                      <w:numId w:val="38"/>
                    </w:numPr>
                    <w:rPr>
                      <w:rFonts w:ascii="Arial" w:hAnsi="Arial" w:cs="Arial"/>
                      <w:color w:val="000000"/>
                      <w:sz w:val="18"/>
                      <w:szCs w:val="18"/>
                    </w:rPr>
                  </w:pPr>
                  <w:r>
                    <w:rPr>
                      <w:rFonts w:ascii="Arial" w:hAnsi="Arial" w:cs="Arial"/>
                      <w:color w:val="000000"/>
                      <w:position w:val="-2"/>
                      <w:sz w:val="18"/>
                      <w:szCs w:val="18"/>
                    </w:rPr>
                    <w:t>dokazila o toksikološki oceni</w:t>
                  </w:r>
                </w:p>
                <w:p w14:paraId="1D3C422F" w14:textId="77777777" w:rsidR="00825A84" w:rsidRDefault="00825A84" w:rsidP="00825A84">
                  <w:pPr>
                    <w:numPr>
                      <w:ilvl w:val="1"/>
                      <w:numId w:val="38"/>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Rapidaer</w:t>
                  </w:r>
                </w:p>
                <w:p w14:paraId="2BC3CD28" w14:textId="77777777" w:rsidR="00825A84" w:rsidRDefault="00825A84" w:rsidP="00825A84">
                  <w:pPr>
                    <w:numPr>
                      <w:ilvl w:val="1"/>
                      <w:numId w:val="38"/>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19974C84" w14:textId="77777777" w:rsidR="00825A84" w:rsidRDefault="00825A84" w:rsidP="00C917A7"/>
        </w:tc>
      </w:tr>
    </w:tbl>
    <w:p w14:paraId="49460F49" w14:textId="77777777" w:rsidR="00825A84" w:rsidRDefault="00825A84" w:rsidP="00825A84">
      <w:pPr>
        <w:spacing w:before="225" w:after="225" w:line="240" w:lineRule="auto"/>
        <w:jc w:val="both"/>
      </w:pPr>
      <w:r>
        <w:rPr>
          <w:rFonts w:ascii="Arial" w:hAnsi="Arial" w:cs="Arial"/>
          <w:b/>
          <w:bCs/>
          <w:color w:val="000000"/>
          <w:sz w:val="18"/>
          <w:szCs w:val="18"/>
        </w:rPr>
        <w:t>I.3.3 Sredstvo dezinfekcijsko za prehodni termodezinfektor RAPIDAER</w:t>
      </w:r>
    </w:p>
    <w:tbl>
      <w:tblPr>
        <w:tblStyle w:val="NormalTablePHPDOCX"/>
        <w:tblW w:w="5000" w:type="pct"/>
        <w:tblInd w:w="108" w:type="dxa"/>
        <w:tblLook w:val="04A0" w:firstRow="1" w:lastRow="0" w:firstColumn="1" w:lastColumn="0" w:noHBand="0" w:noVBand="1"/>
      </w:tblPr>
      <w:tblGrid>
        <w:gridCol w:w="9070"/>
      </w:tblGrid>
      <w:tr w:rsidR="00825A84" w14:paraId="5F87735E"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825A84" w14:paraId="608064EF" w14:textId="77777777" w:rsidTr="00C917A7">
              <w:tc>
                <w:tcPr>
                  <w:tcW w:w="0" w:type="auto"/>
                  <w:tcMar>
                    <w:top w:w="0" w:type="auto"/>
                    <w:bottom w:w="0" w:type="auto"/>
                  </w:tcMar>
                </w:tcPr>
                <w:p w14:paraId="1FC53AD0" w14:textId="77777777" w:rsidR="00825A84" w:rsidRDefault="00825A84" w:rsidP="00825A84">
                  <w:pPr>
                    <w:numPr>
                      <w:ilvl w:val="0"/>
                      <w:numId w:val="39"/>
                    </w:numPr>
                    <w:rPr>
                      <w:rFonts w:ascii="Arial" w:hAnsi="Arial" w:cs="Arial"/>
                      <w:color w:val="000000"/>
                      <w:sz w:val="18"/>
                      <w:szCs w:val="18"/>
                    </w:rPr>
                  </w:pPr>
                  <w:r>
                    <w:rPr>
                      <w:rFonts w:ascii="Arial" w:hAnsi="Arial" w:cs="Arial"/>
                      <w:color w:val="000000"/>
                      <w:position w:val="-2"/>
                      <w:sz w:val="18"/>
                      <w:szCs w:val="18"/>
                      <w:u w:val="single"/>
                    </w:rPr>
                    <w:t>Strokovne zahteve:</w:t>
                  </w:r>
                </w:p>
                <w:p w14:paraId="6C6E087D" w14:textId="77777777" w:rsidR="00825A84" w:rsidRDefault="00825A84" w:rsidP="00825A84">
                  <w:pPr>
                    <w:numPr>
                      <w:ilvl w:val="1"/>
                      <w:numId w:val="39"/>
                    </w:numPr>
                    <w:rPr>
                      <w:rFonts w:ascii="Arial" w:hAnsi="Arial" w:cs="Arial"/>
                      <w:color w:val="000000"/>
                      <w:sz w:val="18"/>
                      <w:szCs w:val="18"/>
                    </w:rPr>
                  </w:pPr>
                  <w:r>
                    <w:rPr>
                      <w:rFonts w:ascii="Arial" w:hAnsi="Arial" w:cs="Arial"/>
                      <w:color w:val="000000"/>
                      <w:position w:val="-2"/>
                      <w:sz w:val="18"/>
                      <w:szCs w:val="18"/>
                    </w:rPr>
                    <w:t>aktivna substanca: oksiran, metil- ,polimer z oksiran, trinatrijev fosfat, 1H-benzotriazol</w:t>
                  </w:r>
                </w:p>
                <w:p w14:paraId="544895D3" w14:textId="77777777" w:rsidR="00825A84" w:rsidRDefault="00825A84" w:rsidP="00825A84">
                  <w:pPr>
                    <w:numPr>
                      <w:ilvl w:val="1"/>
                      <w:numId w:val="39"/>
                    </w:numPr>
                    <w:rPr>
                      <w:rFonts w:ascii="Arial" w:hAnsi="Arial" w:cs="Arial"/>
                      <w:color w:val="000000"/>
                      <w:sz w:val="18"/>
                      <w:szCs w:val="18"/>
                    </w:rPr>
                  </w:pPr>
                  <w:r>
                    <w:rPr>
                      <w:rFonts w:ascii="Arial" w:hAnsi="Arial" w:cs="Arial"/>
                      <w:color w:val="000000"/>
                      <w:position w:val="-2"/>
                      <w:sz w:val="18"/>
                      <w:szCs w:val="18"/>
                    </w:rPr>
                    <w:t>sredstvo je namenjeno za razkuževanje visokega nivoja za medicinske pripomočke v termodezinfektorju Rapidaer</w:t>
                  </w:r>
                </w:p>
                <w:p w14:paraId="7FA8A793" w14:textId="77777777" w:rsidR="00825A84" w:rsidRDefault="00825A84" w:rsidP="00825A84">
                  <w:pPr>
                    <w:numPr>
                      <w:ilvl w:val="1"/>
                      <w:numId w:val="39"/>
                    </w:numPr>
                    <w:rPr>
                      <w:rFonts w:ascii="Arial" w:hAnsi="Arial" w:cs="Arial"/>
                      <w:color w:val="000000"/>
                      <w:sz w:val="18"/>
                      <w:szCs w:val="18"/>
                    </w:rPr>
                  </w:pPr>
                  <w:r>
                    <w:rPr>
                      <w:rFonts w:ascii="Arial" w:hAnsi="Arial" w:cs="Arial"/>
                      <w:color w:val="000000"/>
                      <w:position w:val="-2"/>
                      <w:sz w:val="18"/>
                      <w:szCs w:val="18"/>
                    </w:rPr>
                    <w:t>pH od 11,4 do 12,4</w:t>
                  </w:r>
                </w:p>
                <w:p w14:paraId="0431B023" w14:textId="77777777" w:rsidR="00825A84" w:rsidRDefault="00825A84" w:rsidP="00825A84">
                  <w:pPr>
                    <w:numPr>
                      <w:ilvl w:val="0"/>
                      <w:numId w:val="39"/>
                    </w:numPr>
                    <w:rPr>
                      <w:rFonts w:ascii="Arial" w:hAnsi="Arial" w:cs="Arial"/>
                      <w:color w:val="000000"/>
                      <w:sz w:val="18"/>
                      <w:szCs w:val="18"/>
                    </w:rPr>
                  </w:pPr>
                  <w:r>
                    <w:rPr>
                      <w:rFonts w:ascii="Arial" w:hAnsi="Arial" w:cs="Arial"/>
                      <w:color w:val="000000"/>
                      <w:position w:val="-2"/>
                      <w:sz w:val="18"/>
                      <w:szCs w:val="18"/>
                      <w:u w:val="single"/>
                    </w:rPr>
                    <w:t>Varnost in testiranja:</w:t>
                  </w:r>
                </w:p>
                <w:p w14:paraId="013EDA67" w14:textId="77777777" w:rsidR="00825A84" w:rsidRDefault="00825A84" w:rsidP="00825A84">
                  <w:pPr>
                    <w:numPr>
                      <w:ilvl w:val="1"/>
                      <w:numId w:val="39"/>
                    </w:numPr>
                    <w:rPr>
                      <w:rFonts w:ascii="Arial" w:hAnsi="Arial" w:cs="Arial"/>
                      <w:color w:val="000000"/>
                      <w:sz w:val="18"/>
                      <w:szCs w:val="18"/>
                    </w:rPr>
                  </w:pPr>
                  <w:r>
                    <w:rPr>
                      <w:rFonts w:ascii="Arial" w:hAnsi="Arial" w:cs="Arial"/>
                      <w:color w:val="000000"/>
                      <w:position w:val="-2"/>
                      <w:sz w:val="18"/>
                      <w:szCs w:val="18"/>
                    </w:rPr>
                    <w:t>dokazila o toksikološki oceni</w:t>
                  </w:r>
                </w:p>
                <w:p w14:paraId="634D50EC" w14:textId="77777777" w:rsidR="00825A84" w:rsidRDefault="00825A84" w:rsidP="00825A84">
                  <w:pPr>
                    <w:numPr>
                      <w:ilvl w:val="1"/>
                      <w:numId w:val="39"/>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Rapidaer</w:t>
                  </w:r>
                </w:p>
                <w:p w14:paraId="28264DB8" w14:textId="77777777" w:rsidR="00825A84" w:rsidRDefault="00825A84" w:rsidP="00825A84">
                  <w:pPr>
                    <w:numPr>
                      <w:ilvl w:val="1"/>
                      <w:numId w:val="39"/>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38ACFD8A" w14:textId="77777777" w:rsidR="00825A84" w:rsidRDefault="00825A84" w:rsidP="00C917A7"/>
        </w:tc>
      </w:tr>
    </w:tbl>
    <w:p w14:paraId="6A61CDFD" w14:textId="77777777" w:rsidR="00825A84" w:rsidRDefault="00825A84" w:rsidP="00825A84">
      <w:pPr>
        <w:spacing w:before="225" w:after="225" w:line="240" w:lineRule="auto"/>
        <w:jc w:val="both"/>
      </w:pPr>
      <w:r>
        <w:rPr>
          <w:rFonts w:ascii="Arial" w:hAnsi="Arial" w:cs="Arial"/>
          <w:b/>
          <w:bCs/>
          <w:color w:val="000000"/>
          <w:sz w:val="18"/>
          <w:szCs w:val="18"/>
        </w:rPr>
        <w:t>I.4.  SREDSTVA ZA TERMODEZINFEKTOR MEDIAVATORS</w:t>
      </w:r>
      <w:r>
        <w:rPr>
          <w:rFonts w:ascii="Arial" w:hAnsi="Arial" w:cs="Arial"/>
          <w:b/>
          <w:bCs/>
          <w:color w:val="000000"/>
          <w:position w:val="3"/>
          <w:sz w:val="16"/>
          <w:szCs w:val="16"/>
          <w:vertAlign w:val="superscript"/>
        </w:rPr>
        <w:t>TM</w:t>
      </w:r>
      <w:r>
        <w:rPr>
          <w:rFonts w:ascii="Arial" w:hAnsi="Arial" w:cs="Arial"/>
          <w:b/>
          <w:bCs/>
          <w:color w:val="000000"/>
          <w:sz w:val="18"/>
          <w:szCs w:val="18"/>
        </w:rPr>
        <w:t> ISA</w:t>
      </w:r>
      <w:r>
        <w:rPr>
          <w:rFonts w:ascii="Arial" w:hAnsi="Arial" w:cs="Arial"/>
          <w:b/>
          <w:bCs/>
          <w:color w:val="000000"/>
          <w:position w:val="3"/>
          <w:sz w:val="16"/>
          <w:szCs w:val="16"/>
          <w:vertAlign w:val="superscript"/>
        </w:rPr>
        <w:t>TM</w:t>
      </w:r>
    </w:p>
    <w:p w14:paraId="452851E1" w14:textId="77777777" w:rsidR="00825A84" w:rsidRDefault="00825A84" w:rsidP="00825A84">
      <w:pPr>
        <w:spacing w:before="225" w:after="225" w:line="240" w:lineRule="auto"/>
        <w:jc w:val="both"/>
      </w:pPr>
      <w:r>
        <w:rPr>
          <w:rFonts w:ascii="Arial" w:hAnsi="Arial" w:cs="Arial"/>
          <w:b/>
          <w:bCs/>
          <w:color w:val="000000"/>
          <w:sz w:val="18"/>
          <w:szCs w:val="18"/>
        </w:rPr>
        <w:t>I.4.1 Sredstvo za čiščenje v termodezinfektorju Mediavators</w:t>
      </w:r>
    </w:p>
    <w:tbl>
      <w:tblPr>
        <w:tblStyle w:val="NormalTablePHPDOCX"/>
        <w:tblW w:w="5000" w:type="pct"/>
        <w:tblInd w:w="108" w:type="dxa"/>
        <w:tblLook w:val="04A0" w:firstRow="1" w:lastRow="0" w:firstColumn="1" w:lastColumn="0" w:noHBand="0" w:noVBand="1"/>
      </w:tblPr>
      <w:tblGrid>
        <w:gridCol w:w="9070"/>
      </w:tblGrid>
      <w:tr w:rsidR="00825A84" w14:paraId="4634317A"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825A84" w14:paraId="6C5E8151" w14:textId="77777777" w:rsidTr="00C917A7">
              <w:tc>
                <w:tcPr>
                  <w:tcW w:w="0" w:type="auto"/>
                  <w:tcMar>
                    <w:top w:w="0" w:type="auto"/>
                    <w:bottom w:w="0" w:type="auto"/>
                  </w:tcMar>
                </w:tcPr>
                <w:p w14:paraId="36D9FEF4" w14:textId="77777777" w:rsidR="00825A84" w:rsidRDefault="00825A84" w:rsidP="00825A84">
                  <w:pPr>
                    <w:numPr>
                      <w:ilvl w:val="0"/>
                      <w:numId w:val="40"/>
                    </w:numPr>
                    <w:rPr>
                      <w:rFonts w:ascii="Arial" w:hAnsi="Arial" w:cs="Arial"/>
                      <w:color w:val="000000"/>
                      <w:sz w:val="18"/>
                      <w:szCs w:val="18"/>
                    </w:rPr>
                  </w:pPr>
                  <w:r>
                    <w:rPr>
                      <w:rFonts w:ascii="Arial" w:hAnsi="Arial" w:cs="Arial"/>
                      <w:color w:val="000000"/>
                      <w:position w:val="-2"/>
                      <w:sz w:val="18"/>
                      <w:szCs w:val="18"/>
                      <w:u w:val="single"/>
                    </w:rPr>
                    <w:t>Strokovne zahteve:</w:t>
                  </w:r>
                </w:p>
                <w:p w14:paraId="6416A4CA" w14:textId="77777777" w:rsidR="00825A84" w:rsidRDefault="00825A84" w:rsidP="00825A84">
                  <w:pPr>
                    <w:numPr>
                      <w:ilvl w:val="1"/>
                      <w:numId w:val="40"/>
                    </w:numPr>
                    <w:rPr>
                      <w:rFonts w:ascii="Arial" w:hAnsi="Arial" w:cs="Arial"/>
                      <w:color w:val="000000"/>
                      <w:sz w:val="18"/>
                      <w:szCs w:val="18"/>
                    </w:rPr>
                  </w:pPr>
                  <w:r>
                    <w:rPr>
                      <w:rFonts w:ascii="Arial" w:hAnsi="Arial" w:cs="Arial"/>
                      <w:color w:val="000000"/>
                      <w:position w:val="-2"/>
                      <w:sz w:val="18"/>
                      <w:szCs w:val="18"/>
                    </w:rPr>
                    <w:t>aktivna substanca: vsebuje neionske in kationske površinsko aktivne snovi, poli(oksi-1,2-etanedil), alfa.-tridecil-omega.-hidroksi, izopropanool, didecilmetilamonijev klorid, etan 1,2 diol</w:t>
                  </w:r>
                </w:p>
                <w:p w14:paraId="53BCC488" w14:textId="77777777" w:rsidR="00825A84" w:rsidRDefault="00825A84" w:rsidP="00825A84">
                  <w:pPr>
                    <w:numPr>
                      <w:ilvl w:val="1"/>
                      <w:numId w:val="40"/>
                    </w:numPr>
                    <w:rPr>
                      <w:rFonts w:ascii="Arial" w:hAnsi="Arial" w:cs="Arial"/>
                      <w:color w:val="000000"/>
                      <w:sz w:val="18"/>
                      <w:szCs w:val="18"/>
                    </w:rPr>
                  </w:pPr>
                  <w:r>
                    <w:rPr>
                      <w:rFonts w:ascii="Arial" w:hAnsi="Arial" w:cs="Arial"/>
                      <w:color w:val="000000"/>
                      <w:position w:val="-2"/>
                      <w:sz w:val="18"/>
                      <w:szCs w:val="18"/>
                    </w:rPr>
                    <w:t>vsebuje biološko aktivne encime za razgradnjo beljakovin, maščob, ogljikovih hidratov in celičnih sten</w:t>
                  </w:r>
                </w:p>
                <w:p w14:paraId="0BCC6582" w14:textId="77777777" w:rsidR="00825A84" w:rsidRDefault="00825A84" w:rsidP="00825A84">
                  <w:pPr>
                    <w:numPr>
                      <w:ilvl w:val="1"/>
                      <w:numId w:val="40"/>
                    </w:numPr>
                    <w:rPr>
                      <w:rFonts w:ascii="Arial" w:hAnsi="Arial" w:cs="Arial"/>
                      <w:color w:val="000000"/>
                      <w:sz w:val="18"/>
                      <w:szCs w:val="18"/>
                    </w:rPr>
                  </w:pPr>
                  <w:r>
                    <w:rPr>
                      <w:rFonts w:ascii="Arial" w:hAnsi="Arial" w:cs="Arial"/>
                      <w:color w:val="000000"/>
                      <w:position w:val="-2"/>
                      <w:sz w:val="18"/>
                      <w:szCs w:val="18"/>
                    </w:rPr>
                    <w:t>sredstvo je namenjeno čiščenju medicinskih pripomočkov v termodezinfektorju Mediavator ISA</w:t>
                  </w:r>
                </w:p>
                <w:p w14:paraId="3B5EE65F" w14:textId="77777777" w:rsidR="00825A84" w:rsidRDefault="00825A84" w:rsidP="00825A84">
                  <w:pPr>
                    <w:numPr>
                      <w:ilvl w:val="1"/>
                      <w:numId w:val="40"/>
                    </w:numPr>
                    <w:rPr>
                      <w:rFonts w:ascii="Arial" w:hAnsi="Arial" w:cs="Arial"/>
                      <w:color w:val="000000"/>
                      <w:sz w:val="18"/>
                      <w:szCs w:val="18"/>
                    </w:rPr>
                  </w:pPr>
                  <w:r>
                    <w:rPr>
                      <w:rFonts w:ascii="Arial" w:hAnsi="Arial" w:cs="Arial"/>
                      <w:color w:val="000000"/>
                      <w:position w:val="-2"/>
                      <w:sz w:val="18"/>
                      <w:szCs w:val="18"/>
                    </w:rPr>
                    <w:lastRenderedPageBreak/>
                    <w:t>pH nevralen</w:t>
                  </w:r>
                </w:p>
                <w:p w14:paraId="42B8A28D" w14:textId="77777777" w:rsidR="00825A84" w:rsidRDefault="00825A84" w:rsidP="00825A84">
                  <w:pPr>
                    <w:numPr>
                      <w:ilvl w:val="0"/>
                      <w:numId w:val="40"/>
                    </w:numPr>
                    <w:rPr>
                      <w:rFonts w:ascii="Arial" w:hAnsi="Arial" w:cs="Arial"/>
                      <w:color w:val="000000"/>
                      <w:sz w:val="18"/>
                      <w:szCs w:val="18"/>
                    </w:rPr>
                  </w:pPr>
                  <w:r>
                    <w:rPr>
                      <w:rFonts w:ascii="Arial" w:hAnsi="Arial" w:cs="Arial"/>
                      <w:color w:val="000000"/>
                      <w:position w:val="-2"/>
                      <w:sz w:val="18"/>
                      <w:szCs w:val="18"/>
                      <w:u w:val="single"/>
                    </w:rPr>
                    <w:t>Varnost in testiranja:</w:t>
                  </w:r>
                </w:p>
                <w:p w14:paraId="4040E579" w14:textId="77777777" w:rsidR="00825A84" w:rsidRDefault="00825A84" w:rsidP="00825A84">
                  <w:pPr>
                    <w:numPr>
                      <w:ilvl w:val="1"/>
                      <w:numId w:val="40"/>
                    </w:numPr>
                    <w:rPr>
                      <w:rFonts w:ascii="Arial" w:hAnsi="Arial" w:cs="Arial"/>
                      <w:color w:val="000000"/>
                      <w:sz w:val="18"/>
                      <w:szCs w:val="18"/>
                    </w:rPr>
                  </w:pPr>
                  <w:r>
                    <w:rPr>
                      <w:rFonts w:ascii="Arial" w:hAnsi="Arial" w:cs="Arial"/>
                      <w:color w:val="000000"/>
                      <w:position w:val="-2"/>
                      <w:sz w:val="18"/>
                      <w:szCs w:val="18"/>
                    </w:rPr>
                    <w:t>dokazila o toksikološki oceni</w:t>
                  </w:r>
                </w:p>
                <w:p w14:paraId="14B01C2A" w14:textId="77777777" w:rsidR="00825A84" w:rsidRDefault="00825A84" w:rsidP="00825A84">
                  <w:pPr>
                    <w:numPr>
                      <w:ilvl w:val="1"/>
                      <w:numId w:val="40"/>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Mediavator ISA</w:t>
                  </w:r>
                </w:p>
                <w:p w14:paraId="43353C7E" w14:textId="77777777" w:rsidR="00825A84" w:rsidRDefault="00825A84" w:rsidP="00825A84">
                  <w:pPr>
                    <w:numPr>
                      <w:ilvl w:val="1"/>
                      <w:numId w:val="40"/>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0093EE93" w14:textId="77777777" w:rsidR="00825A84" w:rsidRDefault="00825A84" w:rsidP="00C917A7"/>
        </w:tc>
      </w:tr>
    </w:tbl>
    <w:p w14:paraId="5B5AF860" w14:textId="77777777" w:rsidR="00825A84" w:rsidRDefault="00825A84" w:rsidP="00825A84">
      <w:pPr>
        <w:spacing w:before="225" w:after="225" w:line="240" w:lineRule="auto"/>
        <w:jc w:val="both"/>
      </w:pPr>
      <w:r>
        <w:rPr>
          <w:rFonts w:ascii="Arial" w:hAnsi="Arial" w:cs="Arial"/>
          <w:b/>
          <w:bCs/>
          <w:color w:val="000000"/>
          <w:sz w:val="18"/>
          <w:szCs w:val="18"/>
        </w:rPr>
        <w:lastRenderedPageBreak/>
        <w:t>I.4.2 Sredstvo dezinfekcijsko za termodezinfektor Mediavators (sol. A)</w:t>
      </w:r>
    </w:p>
    <w:tbl>
      <w:tblPr>
        <w:tblStyle w:val="NormalTablePHPDOCX"/>
        <w:tblW w:w="5000" w:type="pct"/>
        <w:tblInd w:w="108" w:type="dxa"/>
        <w:tblLook w:val="04A0" w:firstRow="1" w:lastRow="0" w:firstColumn="1" w:lastColumn="0" w:noHBand="0" w:noVBand="1"/>
      </w:tblPr>
      <w:tblGrid>
        <w:gridCol w:w="9070"/>
      </w:tblGrid>
      <w:tr w:rsidR="00825A84" w14:paraId="77B4BA9B"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825A84" w14:paraId="466F7321" w14:textId="77777777" w:rsidTr="00C917A7">
              <w:tc>
                <w:tcPr>
                  <w:tcW w:w="0" w:type="auto"/>
                  <w:tcMar>
                    <w:top w:w="0" w:type="auto"/>
                    <w:bottom w:w="0" w:type="auto"/>
                  </w:tcMar>
                </w:tcPr>
                <w:p w14:paraId="4BF7651F" w14:textId="77777777" w:rsidR="00825A84" w:rsidRDefault="00825A84" w:rsidP="00825A84">
                  <w:pPr>
                    <w:numPr>
                      <w:ilvl w:val="0"/>
                      <w:numId w:val="41"/>
                    </w:numPr>
                    <w:rPr>
                      <w:rFonts w:ascii="Arial" w:hAnsi="Arial" w:cs="Arial"/>
                      <w:color w:val="000000"/>
                      <w:sz w:val="18"/>
                      <w:szCs w:val="18"/>
                    </w:rPr>
                  </w:pPr>
                  <w:r>
                    <w:rPr>
                      <w:rFonts w:ascii="Arial" w:hAnsi="Arial" w:cs="Arial"/>
                      <w:color w:val="000000"/>
                      <w:position w:val="-2"/>
                      <w:sz w:val="18"/>
                      <w:szCs w:val="18"/>
                      <w:u w:val="single"/>
                    </w:rPr>
                    <w:t>Strokovne zahteve:</w:t>
                  </w:r>
                </w:p>
                <w:p w14:paraId="6CEF45D4" w14:textId="77777777" w:rsidR="00825A84" w:rsidRDefault="00825A84" w:rsidP="00825A84">
                  <w:pPr>
                    <w:numPr>
                      <w:ilvl w:val="1"/>
                      <w:numId w:val="41"/>
                    </w:numPr>
                    <w:rPr>
                      <w:rFonts w:ascii="Arial" w:hAnsi="Arial" w:cs="Arial"/>
                      <w:color w:val="000000"/>
                      <w:sz w:val="18"/>
                      <w:szCs w:val="18"/>
                    </w:rPr>
                  </w:pPr>
                  <w:r>
                    <w:rPr>
                      <w:rFonts w:ascii="Arial" w:hAnsi="Arial" w:cs="Arial"/>
                      <w:color w:val="000000"/>
                      <w:position w:val="-2"/>
                      <w:sz w:val="18"/>
                      <w:szCs w:val="18"/>
                    </w:rPr>
                    <w:t>aktivna substanca: vodikov peroksid, ocetna kislina, peroksiocetna kislina</w:t>
                  </w:r>
                </w:p>
                <w:p w14:paraId="3256C19D" w14:textId="77777777" w:rsidR="00825A84" w:rsidRDefault="00825A84" w:rsidP="00825A84">
                  <w:pPr>
                    <w:numPr>
                      <w:ilvl w:val="1"/>
                      <w:numId w:val="41"/>
                    </w:numPr>
                    <w:rPr>
                      <w:rFonts w:ascii="Arial" w:hAnsi="Arial" w:cs="Arial"/>
                      <w:color w:val="000000"/>
                      <w:sz w:val="18"/>
                      <w:szCs w:val="18"/>
                    </w:rPr>
                  </w:pPr>
                  <w:r>
                    <w:rPr>
                      <w:rFonts w:ascii="Arial" w:hAnsi="Arial" w:cs="Arial"/>
                      <w:color w:val="000000"/>
                      <w:position w:val="-2"/>
                      <w:sz w:val="18"/>
                      <w:szCs w:val="18"/>
                    </w:rPr>
                    <w:t>sredstvo je namenjeno za sterilizacijo visokega nivoja za medicinske pripomočke v termodezinfektorju Mediavator ISA</w:t>
                  </w:r>
                </w:p>
                <w:p w14:paraId="454E7795" w14:textId="77777777" w:rsidR="00825A84" w:rsidRDefault="00825A84" w:rsidP="00825A84">
                  <w:pPr>
                    <w:numPr>
                      <w:ilvl w:val="1"/>
                      <w:numId w:val="41"/>
                    </w:numPr>
                    <w:rPr>
                      <w:rFonts w:ascii="Arial" w:hAnsi="Arial" w:cs="Arial"/>
                      <w:color w:val="000000"/>
                      <w:sz w:val="18"/>
                      <w:szCs w:val="18"/>
                    </w:rPr>
                  </w:pPr>
                  <w:r>
                    <w:rPr>
                      <w:rFonts w:ascii="Arial" w:hAnsi="Arial" w:cs="Arial"/>
                      <w:color w:val="000000"/>
                      <w:position w:val="-2"/>
                      <w:sz w:val="18"/>
                      <w:szCs w:val="18"/>
                    </w:rPr>
                    <w:t>pH 6</w:t>
                  </w:r>
                </w:p>
                <w:p w14:paraId="6E4E56E8" w14:textId="77777777" w:rsidR="00825A84" w:rsidRDefault="00825A84" w:rsidP="00825A84">
                  <w:pPr>
                    <w:numPr>
                      <w:ilvl w:val="0"/>
                      <w:numId w:val="41"/>
                    </w:numPr>
                    <w:rPr>
                      <w:rFonts w:ascii="Arial" w:hAnsi="Arial" w:cs="Arial"/>
                      <w:color w:val="000000"/>
                      <w:sz w:val="18"/>
                      <w:szCs w:val="18"/>
                    </w:rPr>
                  </w:pPr>
                  <w:r>
                    <w:rPr>
                      <w:rFonts w:ascii="Arial" w:hAnsi="Arial" w:cs="Arial"/>
                      <w:color w:val="000000"/>
                      <w:position w:val="-2"/>
                      <w:sz w:val="18"/>
                      <w:szCs w:val="18"/>
                      <w:u w:val="single"/>
                    </w:rPr>
                    <w:t>Varnost in testiranja:</w:t>
                  </w:r>
                </w:p>
                <w:p w14:paraId="4E6902EF" w14:textId="77777777" w:rsidR="00825A84" w:rsidRDefault="00825A84" w:rsidP="00825A84">
                  <w:pPr>
                    <w:numPr>
                      <w:ilvl w:val="1"/>
                      <w:numId w:val="41"/>
                    </w:numPr>
                    <w:rPr>
                      <w:rFonts w:ascii="Arial" w:hAnsi="Arial" w:cs="Arial"/>
                      <w:color w:val="000000"/>
                      <w:sz w:val="18"/>
                      <w:szCs w:val="18"/>
                    </w:rPr>
                  </w:pPr>
                  <w:r>
                    <w:rPr>
                      <w:rFonts w:ascii="Arial" w:hAnsi="Arial" w:cs="Arial"/>
                      <w:color w:val="000000"/>
                      <w:position w:val="-2"/>
                      <w:sz w:val="18"/>
                      <w:szCs w:val="18"/>
                    </w:rPr>
                    <w:t>dokazila o toksikološki oceni</w:t>
                  </w:r>
                </w:p>
                <w:p w14:paraId="2DA26005" w14:textId="77777777" w:rsidR="00825A84" w:rsidRDefault="00825A84" w:rsidP="00825A84">
                  <w:pPr>
                    <w:numPr>
                      <w:ilvl w:val="1"/>
                      <w:numId w:val="41"/>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Mediavator ISA</w:t>
                  </w:r>
                </w:p>
                <w:p w14:paraId="494A6773" w14:textId="77777777" w:rsidR="00825A84" w:rsidRDefault="00825A84" w:rsidP="00825A84">
                  <w:pPr>
                    <w:numPr>
                      <w:ilvl w:val="1"/>
                      <w:numId w:val="41"/>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3CA09659" w14:textId="77777777" w:rsidR="00825A84" w:rsidRDefault="00825A84" w:rsidP="00C917A7"/>
        </w:tc>
      </w:tr>
    </w:tbl>
    <w:p w14:paraId="6B67CA30" w14:textId="77777777" w:rsidR="00825A84" w:rsidRDefault="00825A84" w:rsidP="00825A84">
      <w:pPr>
        <w:spacing w:before="225" w:after="225" w:line="240" w:lineRule="auto"/>
        <w:jc w:val="both"/>
      </w:pPr>
      <w:r>
        <w:rPr>
          <w:rFonts w:ascii="Arial" w:hAnsi="Arial" w:cs="Arial"/>
          <w:b/>
          <w:bCs/>
          <w:color w:val="000000"/>
          <w:sz w:val="18"/>
          <w:szCs w:val="18"/>
        </w:rPr>
        <w:t>I.4.3 Sredstvo dezinfekcijsko za termodezinfektor Mediavators (sol. B)</w:t>
      </w:r>
    </w:p>
    <w:tbl>
      <w:tblPr>
        <w:tblStyle w:val="NormalTablePHPDOCX"/>
        <w:tblW w:w="5000" w:type="pct"/>
        <w:tblInd w:w="108" w:type="dxa"/>
        <w:tblLook w:val="04A0" w:firstRow="1" w:lastRow="0" w:firstColumn="1" w:lastColumn="0" w:noHBand="0" w:noVBand="1"/>
      </w:tblPr>
      <w:tblGrid>
        <w:gridCol w:w="9070"/>
      </w:tblGrid>
      <w:tr w:rsidR="00825A84" w14:paraId="5DF53600"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825A84" w14:paraId="5D43A42C" w14:textId="77777777" w:rsidTr="00C917A7">
              <w:tc>
                <w:tcPr>
                  <w:tcW w:w="0" w:type="auto"/>
                  <w:tcMar>
                    <w:top w:w="0" w:type="auto"/>
                    <w:bottom w:w="0" w:type="auto"/>
                  </w:tcMar>
                </w:tcPr>
                <w:p w14:paraId="07C47346" w14:textId="77777777" w:rsidR="00825A84" w:rsidRDefault="00825A84" w:rsidP="00825A84">
                  <w:pPr>
                    <w:numPr>
                      <w:ilvl w:val="0"/>
                      <w:numId w:val="42"/>
                    </w:numPr>
                    <w:rPr>
                      <w:rFonts w:ascii="Arial" w:hAnsi="Arial" w:cs="Arial"/>
                      <w:color w:val="000000"/>
                      <w:sz w:val="18"/>
                      <w:szCs w:val="18"/>
                    </w:rPr>
                  </w:pPr>
                  <w:r>
                    <w:rPr>
                      <w:rFonts w:ascii="Arial" w:hAnsi="Arial" w:cs="Arial"/>
                      <w:color w:val="000000"/>
                      <w:position w:val="-2"/>
                      <w:sz w:val="18"/>
                      <w:szCs w:val="18"/>
                      <w:u w:val="single"/>
                    </w:rPr>
                    <w:t>Strokovne zahteve:</w:t>
                  </w:r>
                </w:p>
                <w:p w14:paraId="16870432" w14:textId="77777777" w:rsidR="00825A84" w:rsidRDefault="00825A84" w:rsidP="00825A84">
                  <w:pPr>
                    <w:numPr>
                      <w:ilvl w:val="1"/>
                      <w:numId w:val="42"/>
                    </w:numPr>
                    <w:rPr>
                      <w:rFonts w:ascii="Arial" w:hAnsi="Arial" w:cs="Arial"/>
                      <w:color w:val="000000"/>
                      <w:sz w:val="18"/>
                      <w:szCs w:val="18"/>
                    </w:rPr>
                  </w:pPr>
                  <w:r>
                    <w:rPr>
                      <w:rFonts w:ascii="Arial" w:hAnsi="Arial" w:cs="Arial"/>
                      <w:color w:val="000000"/>
                      <w:position w:val="-2"/>
                      <w:sz w:val="18"/>
                      <w:szCs w:val="18"/>
                    </w:rPr>
                    <w:t>aktivna substanca: propan-2-ol, boraks dekahidrat, natrijev hidroksid</w:t>
                  </w:r>
                </w:p>
                <w:p w14:paraId="54B8BBBE" w14:textId="77777777" w:rsidR="00825A84" w:rsidRDefault="00825A84" w:rsidP="00825A84">
                  <w:pPr>
                    <w:numPr>
                      <w:ilvl w:val="1"/>
                      <w:numId w:val="42"/>
                    </w:numPr>
                    <w:rPr>
                      <w:rFonts w:ascii="Arial" w:hAnsi="Arial" w:cs="Arial"/>
                      <w:color w:val="000000"/>
                      <w:sz w:val="18"/>
                      <w:szCs w:val="18"/>
                    </w:rPr>
                  </w:pPr>
                  <w:r>
                    <w:rPr>
                      <w:rFonts w:ascii="Arial" w:hAnsi="Arial" w:cs="Arial"/>
                      <w:color w:val="000000"/>
                      <w:position w:val="-2"/>
                      <w:sz w:val="18"/>
                      <w:szCs w:val="18"/>
                    </w:rPr>
                    <w:t>sredstvo je namenjeno za razkuževanje visokega nivoja za medicinske pripomočke v termodezinfektorju Mediavator ISA</w:t>
                  </w:r>
                </w:p>
                <w:p w14:paraId="4E075019" w14:textId="77777777" w:rsidR="00825A84" w:rsidRDefault="00825A84" w:rsidP="00825A84">
                  <w:pPr>
                    <w:numPr>
                      <w:ilvl w:val="1"/>
                      <w:numId w:val="42"/>
                    </w:numPr>
                    <w:rPr>
                      <w:rFonts w:ascii="Arial" w:hAnsi="Arial" w:cs="Arial"/>
                      <w:color w:val="000000"/>
                      <w:sz w:val="18"/>
                      <w:szCs w:val="18"/>
                    </w:rPr>
                  </w:pPr>
                  <w:r>
                    <w:rPr>
                      <w:rFonts w:ascii="Arial" w:hAnsi="Arial" w:cs="Arial"/>
                      <w:color w:val="000000"/>
                      <w:position w:val="-2"/>
                      <w:sz w:val="18"/>
                      <w:szCs w:val="18"/>
                    </w:rPr>
                    <w:t>pH 6</w:t>
                  </w:r>
                </w:p>
                <w:p w14:paraId="0998B464" w14:textId="77777777" w:rsidR="00825A84" w:rsidRDefault="00825A84" w:rsidP="00825A84">
                  <w:pPr>
                    <w:numPr>
                      <w:ilvl w:val="0"/>
                      <w:numId w:val="42"/>
                    </w:numPr>
                    <w:rPr>
                      <w:rFonts w:ascii="Arial" w:hAnsi="Arial" w:cs="Arial"/>
                      <w:color w:val="000000"/>
                      <w:sz w:val="18"/>
                      <w:szCs w:val="18"/>
                    </w:rPr>
                  </w:pPr>
                  <w:r>
                    <w:rPr>
                      <w:rFonts w:ascii="Arial" w:hAnsi="Arial" w:cs="Arial"/>
                      <w:color w:val="000000"/>
                      <w:position w:val="-2"/>
                      <w:sz w:val="18"/>
                      <w:szCs w:val="18"/>
                      <w:u w:val="single"/>
                    </w:rPr>
                    <w:t>Varnost in testiranja:</w:t>
                  </w:r>
                </w:p>
                <w:p w14:paraId="424D039F" w14:textId="77777777" w:rsidR="00825A84" w:rsidRDefault="00825A84" w:rsidP="00825A84">
                  <w:pPr>
                    <w:numPr>
                      <w:ilvl w:val="1"/>
                      <w:numId w:val="42"/>
                    </w:numPr>
                    <w:rPr>
                      <w:rFonts w:ascii="Arial" w:hAnsi="Arial" w:cs="Arial"/>
                      <w:color w:val="000000"/>
                      <w:sz w:val="18"/>
                      <w:szCs w:val="18"/>
                    </w:rPr>
                  </w:pPr>
                  <w:r>
                    <w:rPr>
                      <w:rFonts w:ascii="Arial" w:hAnsi="Arial" w:cs="Arial"/>
                      <w:color w:val="000000"/>
                      <w:position w:val="-2"/>
                      <w:sz w:val="18"/>
                      <w:szCs w:val="18"/>
                    </w:rPr>
                    <w:t>dokazila o toksikološki oceni</w:t>
                  </w:r>
                </w:p>
                <w:p w14:paraId="1F90B372" w14:textId="77777777" w:rsidR="00825A84" w:rsidRDefault="00825A84" w:rsidP="00825A84">
                  <w:pPr>
                    <w:numPr>
                      <w:ilvl w:val="1"/>
                      <w:numId w:val="42"/>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Mediavator ISA</w:t>
                  </w:r>
                </w:p>
                <w:p w14:paraId="0D40D73C" w14:textId="77777777" w:rsidR="00825A84" w:rsidRDefault="00825A84" w:rsidP="00825A84">
                  <w:pPr>
                    <w:numPr>
                      <w:ilvl w:val="1"/>
                      <w:numId w:val="42"/>
                    </w:numPr>
                    <w:rPr>
                      <w:rFonts w:ascii="Arial" w:hAnsi="Arial" w:cs="Arial"/>
                      <w:color w:val="000000"/>
                      <w:sz w:val="18"/>
                      <w:szCs w:val="18"/>
                    </w:rPr>
                  </w:pPr>
                  <w:r>
                    <w:rPr>
                      <w:rFonts w:ascii="Arial" w:hAnsi="Arial" w:cs="Arial"/>
                      <w:color w:val="000000"/>
                      <w:position w:val="-2"/>
                      <w:sz w:val="18"/>
                      <w:szCs w:val="18"/>
                    </w:rPr>
                    <w:t>varnostni list v slovenskem jeziku</w:t>
                  </w:r>
                </w:p>
                <w:p w14:paraId="0B8DE2D4" w14:textId="77777777" w:rsidR="00825A84" w:rsidRPr="00D13094" w:rsidRDefault="00825A84" w:rsidP="00C917A7">
                  <w:pPr>
                    <w:rPr>
                      <w:rFonts w:ascii="Arial" w:hAnsi="Arial" w:cs="Arial"/>
                      <w:color w:val="000000"/>
                      <w:sz w:val="18"/>
                      <w:szCs w:val="18"/>
                    </w:rPr>
                  </w:pPr>
                </w:p>
              </w:tc>
            </w:tr>
          </w:tbl>
          <w:p w14:paraId="06FE1EEE" w14:textId="77777777" w:rsidR="00825A84" w:rsidRDefault="00825A84" w:rsidP="00C917A7"/>
        </w:tc>
      </w:tr>
    </w:tbl>
    <w:p w14:paraId="232577EB" w14:textId="77777777" w:rsidR="00825A84" w:rsidRDefault="00825A84" w:rsidP="00825A84">
      <w:pPr>
        <w:spacing w:before="225" w:after="225" w:line="240" w:lineRule="auto"/>
        <w:jc w:val="both"/>
      </w:pPr>
      <w:r>
        <w:rPr>
          <w:rFonts w:ascii="Arial" w:hAnsi="Arial" w:cs="Arial"/>
          <w:b/>
          <w:bCs/>
          <w:color w:val="000000"/>
          <w:sz w:val="18"/>
          <w:szCs w:val="18"/>
          <w:u w:val="single"/>
        </w:rPr>
        <w:t>I.5. SREDSTVA ZA TERMODEZINFEKTOR GE 15</w:t>
      </w:r>
    </w:p>
    <w:p w14:paraId="6F7624A5" w14:textId="77777777" w:rsidR="00825A84" w:rsidRDefault="00825A84" w:rsidP="00825A8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 5.1 Sredstvo za čiščenje</w:t>
      </w:r>
    </w:p>
    <w:p w14:paraId="2268C993" w14:textId="77777777" w:rsidR="00825A84" w:rsidRPr="0008792F" w:rsidRDefault="00825A84" w:rsidP="00825A84">
      <w:pPr>
        <w:numPr>
          <w:ilvl w:val="0"/>
          <w:numId w:val="48"/>
        </w:numPr>
        <w:spacing w:after="0" w:line="240" w:lineRule="auto"/>
        <w:rPr>
          <w:rFonts w:ascii="Arial" w:hAnsi="Arial" w:cs="Arial"/>
          <w:color w:val="000000"/>
          <w:sz w:val="18"/>
          <w:szCs w:val="18"/>
        </w:rPr>
      </w:pPr>
      <w:r>
        <w:rPr>
          <w:rFonts w:ascii="Arial" w:hAnsi="Arial" w:cs="Arial"/>
          <w:color w:val="000000"/>
          <w:position w:val="-2"/>
          <w:sz w:val="18"/>
          <w:szCs w:val="18"/>
          <w:u w:val="single"/>
        </w:rPr>
        <w:t>Strokovne zahteve:</w:t>
      </w:r>
    </w:p>
    <w:p w14:paraId="2909DB27" w14:textId="77777777" w:rsidR="00825A84" w:rsidRPr="00D13094" w:rsidRDefault="00825A84" w:rsidP="00825A84">
      <w:pPr>
        <w:pStyle w:val="Odstavekseznama"/>
        <w:numPr>
          <w:ilvl w:val="0"/>
          <w:numId w:val="54"/>
        </w:numPr>
        <w:spacing w:after="0" w:line="240" w:lineRule="auto"/>
        <w:ind w:hanging="366"/>
        <w:rPr>
          <w:rFonts w:ascii="Arial" w:hAnsi="Arial" w:cs="Arial"/>
          <w:color w:val="000000"/>
          <w:sz w:val="18"/>
          <w:szCs w:val="18"/>
        </w:rPr>
      </w:pPr>
      <w:r w:rsidRPr="00D13094">
        <w:rPr>
          <w:rFonts w:ascii="Arial" w:hAnsi="Arial" w:cs="Arial"/>
          <w:color w:val="000000"/>
          <w:position w:val="-2"/>
          <w:sz w:val="18"/>
          <w:szCs w:val="18"/>
        </w:rPr>
        <w:t xml:space="preserve">aktivna substanca: </w:t>
      </w:r>
      <w:r>
        <w:rPr>
          <w:rFonts w:ascii="Arial" w:hAnsi="Arial" w:cs="Arial"/>
          <w:color w:val="000000"/>
          <w:position w:val="-2"/>
          <w:sz w:val="18"/>
          <w:szCs w:val="18"/>
        </w:rPr>
        <w:t>&lt;5% amfoternih površinsko aktivnih snovi, &lt;5% anionskih površinsko aktivnih snovi, &lt;5% neionskih površinsko aktivnih snovi ,encime</w:t>
      </w:r>
    </w:p>
    <w:p w14:paraId="7A293D55" w14:textId="77777777" w:rsidR="00825A84" w:rsidRPr="005E39F8" w:rsidRDefault="00825A84" w:rsidP="00825A84">
      <w:pPr>
        <w:pStyle w:val="Odstavekseznama"/>
        <w:numPr>
          <w:ilvl w:val="0"/>
          <w:numId w:val="54"/>
        </w:numPr>
        <w:spacing w:after="0" w:line="240" w:lineRule="auto"/>
        <w:ind w:hanging="366"/>
        <w:rPr>
          <w:rFonts w:ascii="Arial" w:hAnsi="Arial" w:cs="Arial"/>
          <w:color w:val="000000"/>
          <w:sz w:val="18"/>
          <w:szCs w:val="18"/>
        </w:rPr>
      </w:pPr>
      <w:r>
        <w:rPr>
          <w:rFonts w:ascii="Arial" w:hAnsi="Arial" w:cs="Arial"/>
          <w:color w:val="000000"/>
          <w:position w:val="-2"/>
          <w:sz w:val="18"/>
          <w:szCs w:val="18"/>
        </w:rPr>
        <w:t>sredstvo je namenjeno čiščenju v čistilno-dezinfekcijskih napravah</w:t>
      </w:r>
    </w:p>
    <w:p w14:paraId="1B22E1BD" w14:textId="77777777" w:rsidR="00825A84" w:rsidRPr="00D13094" w:rsidRDefault="00825A84" w:rsidP="00825A84">
      <w:pPr>
        <w:pStyle w:val="Odstavekseznama"/>
        <w:numPr>
          <w:ilvl w:val="0"/>
          <w:numId w:val="54"/>
        </w:numPr>
        <w:spacing w:after="0" w:line="240" w:lineRule="auto"/>
        <w:ind w:hanging="366"/>
        <w:rPr>
          <w:rFonts w:ascii="Arial" w:hAnsi="Arial" w:cs="Arial"/>
          <w:color w:val="000000"/>
          <w:sz w:val="18"/>
          <w:szCs w:val="18"/>
        </w:rPr>
      </w:pPr>
      <w:r>
        <w:rPr>
          <w:rFonts w:ascii="Arial" w:hAnsi="Arial" w:cs="Arial"/>
          <w:color w:val="000000"/>
          <w:position w:val="-2"/>
          <w:sz w:val="18"/>
          <w:szCs w:val="18"/>
        </w:rPr>
        <w:t>se malo peni in ni abraziven</w:t>
      </w:r>
    </w:p>
    <w:p w14:paraId="243ACCE1" w14:textId="77777777" w:rsidR="00825A84" w:rsidRPr="00D13094" w:rsidRDefault="00825A84" w:rsidP="00825A84">
      <w:pPr>
        <w:pStyle w:val="Odstavekseznama"/>
        <w:numPr>
          <w:ilvl w:val="0"/>
          <w:numId w:val="48"/>
        </w:numPr>
        <w:spacing w:after="0" w:line="240" w:lineRule="auto"/>
        <w:rPr>
          <w:rFonts w:ascii="Arial" w:hAnsi="Arial" w:cs="Arial"/>
          <w:color w:val="000000"/>
          <w:sz w:val="18"/>
          <w:szCs w:val="18"/>
        </w:rPr>
      </w:pPr>
      <w:r w:rsidRPr="00D13094">
        <w:rPr>
          <w:rFonts w:ascii="Arial" w:hAnsi="Arial" w:cs="Arial"/>
          <w:color w:val="000000"/>
          <w:position w:val="-2"/>
          <w:sz w:val="18"/>
          <w:szCs w:val="18"/>
          <w:u w:val="single"/>
        </w:rPr>
        <w:t>Varnost in testiranja:</w:t>
      </w:r>
    </w:p>
    <w:p w14:paraId="7ED29692" w14:textId="77777777" w:rsidR="00825A84" w:rsidRPr="005E39F8" w:rsidRDefault="00825A84" w:rsidP="00825A84">
      <w:pPr>
        <w:numPr>
          <w:ilvl w:val="1"/>
          <w:numId w:val="48"/>
        </w:numPr>
        <w:spacing w:after="0" w:line="240" w:lineRule="auto"/>
        <w:rPr>
          <w:rFonts w:ascii="Arial" w:hAnsi="Arial" w:cs="Arial"/>
          <w:color w:val="000000"/>
          <w:sz w:val="18"/>
          <w:szCs w:val="18"/>
        </w:rPr>
      </w:pPr>
      <w:r w:rsidRPr="00D13094">
        <w:rPr>
          <w:rFonts w:ascii="Arial" w:hAnsi="Arial" w:cs="Arial"/>
          <w:color w:val="000000"/>
          <w:position w:val="-2"/>
          <w:sz w:val="18"/>
          <w:szCs w:val="18"/>
        </w:rPr>
        <w:t>dokazila o toksikološki oceni</w:t>
      </w:r>
    </w:p>
    <w:p w14:paraId="6FE76023" w14:textId="77777777" w:rsidR="00825A84" w:rsidRPr="00D13094" w:rsidRDefault="00825A84" w:rsidP="00825A84">
      <w:pPr>
        <w:numPr>
          <w:ilvl w:val="1"/>
          <w:numId w:val="48"/>
        </w:numPr>
        <w:spacing w:after="0" w:line="240" w:lineRule="auto"/>
        <w:rPr>
          <w:rFonts w:ascii="Arial" w:hAnsi="Arial" w:cs="Arial"/>
          <w:color w:val="000000"/>
          <w:sz w:val="18"/>
          <w:szCs w:val="18"/>
        </w:rPr>
      </w:pPr>
      <w:r>
        <w:rPr>
          <w:rFonts w:ascii="Arial" w:hAnsi="Arial" w:cs="Arial"/>
          <w:color w:val="000000"/>
          <w:position w:val="-2"/>
          <w:sz w:val="18"/>
          <w:szCs w:val="18"/>
        </w:rPr>
        <w:t>biološko razgradljiv</w:t>
      </w:r>
    </w:p>
    <w:p w14:paraId="1A601DB9" w14:textId="77777777" w:rsidR="00825A84" w:rsidRPr="00D13094" w:rsidRDefault="00825A84" w:rsidP="00825A84">
      <w:pPr>
        <w:numPr>
          <w:ilvl w:val="1"/>
          <w:numId w:val="48"/>
        </w:numPr>
        <w:spacing w:after="0" w:line="240" w:lineRule="auto"/>
        <w:rPr>
          <w:rFonts w:ascii="Arial" w:hAnsi="Arial" w:cs="Arial"/>
          <w:color w:val="000000"/>
          <w:sz w:val="18"/>
          <w:szCs w:val="18"/>
        </w:rPr>
      </w:pPr>
      <w:r w:rsidRPr="00D13094">
        <w:rPr>
          <w:rFonts w:ascii="Arial" w:hAnsi="Arial" w:cs="Arial"/>
          <w:color w:val="000000"/>
          <w:position w:val="-2"/>
          <w:sz w:val="18"/>
          <w:szCs w:val="18"/>
        </w:rPr>
        <w:t xml:space="preserve">pisna izjava proizvajalca stroja o kompatibilnosti sredstva s termodezinfektorjem </w:t>
      </w:r>
    </w:p>
    <w:p w14:paraId="7460F12F" w14:textId="77777777" w:rsidR="00825A84" w:rsidRPr="00D13094" w:rsidRDefault="00825A84" w:rsidP="00825A84">
      <w:pPr>
        <w:numPr>
          <w:ilvl w:val="1"/>
          <w:numId w:val="48"/>
        </w:numPr>
        <w:spacing w:after="0" w:line="240" w:lineRule="auto"/>
        <w:rPr>
          <w:rFonts w:ascii="Arial" w:hAnsi="Arial" w:cs="Arial"/>
          <w:color w:val="000000"/>
          <w:sz w:val="18"/>
          <w:szCs w:val="18"/>
        </w:rPr>
      </w:pPr>
      <w:r>
        <w:rPr>
          <w:rFonts w:ascii="Arial" w:hAnsi="Arial" w:cs="Arial"/>
          <w:color w:val="000000"/>
          <w:position w:val="-2"/>
          <w:sz w:val="18"/>
          <w:szCs w:val="18"/>
        </w:rPr>
        <w:t>v</w:t>
      </w:r>
      <w:r w:rsidRPr="00D13094">
        <w:rPr>
          <w:rFonts w:ascii="Arial" w:hAnsi="Arial" w:cs="Arial"/>
          <w:color w:val="000000"/>
          <w:position w:val="-2"/>
          <w:sz w:val="18"/>
          <w:szCs w:val="18"/>
        </w:rPr>
        <w:t>arnostni list v slovenskem jeziku</w:t>
      </w:r>
    </w:p>
    <w:p w14:paraId="46119401" w14:textId="77777777" w:rsidR="00825A84" w:rsidRDefault="00825A84" w:rsidP="00825A8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5.2.2 </w:t>
      </w:r>
      <w:r w:rsidRPr="008B0410">
        <w:rPr>
          <w:rFonts w:ascii="Arial" w:hAnsi="Arial" w:cs="Arial"/>
          <w:b/>
          <w:bCs/>
          <w:color w:val="000000"/>
          <w:sz w:val="18"/>
          <w:szCs w:val="18"/>
        </w:rPr>
        <w:t>Sredstvo za nevtralizacijo</w:t>
      </w:r>
    </w:p>
    <w:p w14:paraId="2B67D4FD" w14:textId="77777777" w:rsidR="00825A84" w:rsidRDefault="00825A84" w:rsidP="00825A84">
      <w:pPr>
        <w:numPr>
          <w:ilvl w:val="0"/>
          <w:numId w:val="47"/>
        </w:numPr>
        <w:spacing w:after="0" w:line="240" w:lineRule="auto"/>
        <w:rPr>
          <w:rFonts w:ascii="Arial" w:hAnsi="Arial" w:cs="Arial"/>
          <w:color w:val="000000"/>
          <w:sz w:val="18"/>
          <w:szCs w:val="18"/>
        </w:rPr>
      </w:pPr>
      <w:r>
        <w:rPr>
          <w:rFonts w:ascii="Arial" w:hAnsi="Arial" w:cs="Arial"/>
          <w:color w:val="000000"/>
          <w:position w:val="-2"/>
          <w:sz w:val="18"/>
          <w:szCs w:val="18"/>
          <w:u w:val="single"/>
        </w:rPr>
        <w:t>Strokovne zahteve:</w:t>
      </w:r>
    </w:p>
    <w:p w14:paraId="4962B398" w14:textId="77777777" w:rsidR="00825A84" w:rsidRPr="0008792F" w:rsidRDefault="00825A84" w:rsidP="00825A84">
      <w:pPr>
        <w:numPr>
          <w:ilvl w:val="1"/>
          <w:numId w:val="47"/>
        </w:numPr>
        <w:spacing w:after="0" w:line="240" w:lineRule="auto"/>
        <w:rPr>
          <w:rFonts w:ascii="Arial" w:hAnsi="Arial" w:cs="Arial"/>
          <w:color w:val="000000"/>
          <w:sz w:val="18"/>
          <w:szCs w:val="18"/>
        </w:rPr>
      </w:pPr>
      <w:r>
        <w:rPr>
          <w:rFonts w:ascii="Arial" w:hAnsi="Arial" w:cs="Arial"/>
          <w:color w:val="000000"/>
          <w:sz w:val="18"/>
          <w:szCs w:val="18"/>
        </w:rPr>
        <w:t>aktivna substanca je citronska kislina</w:t>
      </w:r>
    </w:p>
    <w:p w14:paraId="6A90A535" w14:textId="77777777" w:rsidR="00825A84" w:rsidRPr="0008792F" w:rsidRDefault="00825A84" w:rsidP="00825A84">
      <w:pPr>
        <w:numPr>
          <w:ilvl w:val="1"/>
          <w:numId w:val="47"/>
        </w:numPr>
        <w:spacing w:after="0" w:line="240" w:lineRule="auto"/>
        <w:rPr>
          <w:rFonts w:ascii="Arial" w:hAnsi="Arial" w:cs="Arial"/>
          <w:color w:val="000000"/>
          <w:sz w:val="18"/>
          <w:szCs w:val="18"/>
        </w:rPr>
      </w:pPr>
      <w:r w:rsidRPr="0008792F">
        <w:rPr>
          <w:rFonts w:ascii="Arial" w:hAnsi="Arial" w:cs="Arial"/>
          <w:color w:val="000000"/>
          <w:position w:val="-2"/>
          <w:sz w:val="18"/>
          <w:szCs w:val="18"/>
        </w:rPr>
        <w:t xml:space="preserve">sredstvo je namenjeno </w:t>
      </w:r>
      <w:r>
        <w:rPr>
          <w:rFonts w:ascii="Arial" w:hAnsi="Arial" w:cs="Arial"/>
          <w:color w:val="000000"/>
          <w:position w:val="-2"/>
          <w:sz w:val="18"/>
          <w:szCs w:val="18"/>
        </w:rPr>
        <w:t>nevtralizaciji alkalnih ostankov po pranju</w:t>
      </w:r>
    </w:p>
    <w:p w14:paraId="4A1EDE09" w14:textId="77777777" w:rsidR="00825A84" w:rsidRDefault="00825A84" w:rsidP="00825A84">
      <w:pPr>
        <w:numPr>
          <w:ilvl w:val="1"/>
          <w:numId w:val="47"/>
        </w:numPr>
        <w:spacing w:after="0" w:line="240" w:lineRule="auto"/>
        <w:rPr>
          <w:rFonts w:ascii="Arial" w:hAnsi="Arial" w:cs="Arial"/>
          <w:color w:val="000000"/>
          <w:sz w:val="18"/>
          <w:szCs w:val="18"/>
        </w:rPr>
      </w:pPr>
      <w:r>
        <w:rPr>
          <w:rFonts w:ascii="Arial" w:hAnsi="Arial" w:cs="Arial"/>
          <w:color w:val="000000"/>
          <w:sz w:val="18"/>
          <w:szCs w:val="18"/>
        </w:rPr>
        <w:t>primer za uporabo na nerjavečem jeklu, keramiki, steklu, plastiki in odpornih kovinskih mehkih površinah</w:t>
      </w:r>
    </w:p>
    <w:p w14:paraId="1D38DBCF" w14:textId="77777777" w:rsidR="00825A84" w:rsidRDefault="00825A84" w:rsidP="00825A84">
      <w:pPr>
        <w:numPr>
          <w:ilvl w:val="0"/>
          <w:numId w:val="47"/>
        </w:numPr>
        <w:spacing w:after="0" w:line="240" w:lineRule="auto"/>
        <w:rPr>
          <w:rFonts w:ascii="Arial" w:hAnsi="Arial" w:cs="Arial"/>
          <w:color w:val="000000"/>
          <w:sz w:val="18"/>
          <w:szCs w:val="18"/>
        </w:rPr>
      </w:pPr>
      <w:r w:rsidRPr="0008792F">
        <w:rPr>
          <w:rFonts w:ascii="Arial" w:hAnsi="Arial" w:cs="Arial"/>
          <w:color w:val="000000"/>
          <w:sz w:val="18"/>
          <w:szCs w:val="18"/>
          <w:u w:val="single"/>
        </w:rPr>
        <w:t>Varnost in testiranja</w:t>
      </w:r>
      <w:r>
        <w:rPr>
          <w:rFonts w:ascii="Arial" w:hAnsi="Arial" w:cs="Arial"/>
          <w:color w:val="000000"/>
          <w:sz w:val="18"/>
          <w:szCs w:val="18"/>
        </w:rPr>
        <w:t>:</w:t>
      </w:r>
    </w:p>
    <w:p w14:paraId="29555431" w14:textId="77777777" w:rsidR="00825A84" w:rsidRDefault="00825A84" w:rsidP="00825A84">
      <w:pPr>
        <w:numPr>
          <w:ilvl w:val="1"/>
          <w:numId w:val="47"/>
        </w:numPr>
        <w:spacing w:after="0" w:line="240" w:lineRule="auto"/>
        <w:rPr>
          <w:rFonts w:ascii="Arial" w:hAnsi="Arial" w:cs="Arial"/>
          <w:color w:val="000000"/>
          <w:sz w:val="18"/>
          <w:szCs w:val="18"/>
        </w:rPr>
      </w:pPr>
      <w:r>
        <w:rPr>
          <w:rFonts w:ascii="Arial" w:hAnsi="Arial" w:cs="Arial"/>
          <w:color w:val="000000"/>
          <w:sz w:val="18"/>
          <w:szCs w:val="18"/>
        </w:rPr>
        <w:t>Pisna izjava proizvajalca stroja o kompatibilnosti sredstva s proizvajalcem termodezinfektorja</w:t>
      </w:r>
    </w:p>
    <w:p w14:paraId="498B93EC" w14:textId="77777777" w:rsidR="00825A84" w:rsidRPr="00D13094" w:rsidRDefault="00825A84" w:rsidP="00825A84">
      <w:pPr>
        <w:numPr>
          <w:ilvl w:val="1"/>
          <w:numId w:val="47"/>
        </w:numPr>
        <w:spacing w:after="0" w:line="240" w:lineRule="auto"/>
        <w:rPr>
          <w:rFonts w:ascii="Arial" w:hAnsi="Arial" w:cs="Arial"/>
          <w:color w:val="000000"/>
          <w:sz w:val="18"/>
          <w:szCs w:val="18"/>
        </w:rPr>
      </w:pPr>
      <w:r>
        <w:rPr>
          <w:rFonts w:ascii="Arial" w:hAnsi="Arial" w:cs="Arial"/>
          <w:color w:val="000000"/>
          <w:position w:val="-2"/>
          <w:sz w:val="18"/>
          <w:szCs w:val="18"/>
        </w:rPr>
        <w:t>biološko razgradljiv</w:t>
      </w:r>
    </w:p>
    <w:p w14:paraId="0AB6A073" w14:textId="77777777" w:rsidR="00825A84" w:rsidRPr="0008792F" w:rsidRDefault="00825A84" w:rsidP="00825A84">
      <w:pPr>
        <w:numPr>
          <w:ilvl w:val="1"/>
          <w:numId w:val="47"/>
        </w:numPr>
        <w:spacing w:after="0" w:line="240" w:lineRule="auto"/>
        <w:rPr>
          <w:rFonts w:ascii="Arial" w:hAnsi="Arial" w:cs="Arial"/>
          <w:color w:val="000000"/>
          <w:sz w:val="18"/>
          <w:szCs w:val="18"/>
        </w:rPr>
      </w:pPr>
      <w:r>
        <w:rPr>
          <w:rFonts w:ascii="Arial" w:hAnsi="Arial" w:cs="Arial"/>
          <w:color w:val="000000"/>
          <w:sz w:val="18"/>
          <w:szCs w:val="18"/>
        </w:rPr>
        <w:t>Varnostni list v slovenskem jeziku</w:t>
      </w:r>
    </w:p>
    <w:p w14:paraId="1B361BD8" w14:textId="77777777" w:rsidR="00825A84" w:rsidRPr="008B0410" w:rsidRDefault="00825A84" w:rsidP="00825A8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5.2.3Sredstvo za izpiranje</w:t>
      </w:r>
    </w:p>
    <w:p w14:paraId="05D6EC90" w14:textId="77777777" w:rsidR="00825A84" w:rsidRDefault="00825A84" w:rsidP="00825A84">
      <w:pPr>
        <w:numPr>
          <w:ilvl w:val="0"/>
          <w:numId w:val="47"/>
        </w:numPr>
        <w:spacing w:after="0" w:line="240" w:lineRule="auto"/>
        <w:rPr>
          <w:rFonts w:ascii="Arial" w:hAnsi="Arial" w:cs="Arial"/>
          <w:color w:val="000000"/>
          <w:sz w:val="18"/>
          <w:szCs w:val="18"/>
        </w:rPr>
      </w:pPr>
      <w:r>
        <w:rPr>
          <w:rFonts w:ascii="Arial" w:hAnsi="Arial" w:cs="Arial"/>
          <w:color w:val="000000"/>
          <w:position w:val="-2"/>
          <w:sz w:val="18"/>
          <w:szCs w:val="18"/>
          <w:u w:val="single"/>
        </w:rPr>
        <w:lastRenderedPageBreak/>
        <w:t>Strokovne zahteve:</w:t>
      </w:r>
    </w:p>
    <w:p w14:paraId="213E018B" w14:textId="77777777" w:rsidR="00825A84" w:rsidRPr="0008792F" w:rsidRDefault="00825A84" w:rsidP="00825A84">
      <w:pPr>
        <w:numPr>
          <w:ilvl w:val="1"/>
          <w:numId w:val="47"/>
        </w:numPr>
        <w:spacing w:after="0" w:line="240" w:lineRule="auto"/>
        <w:rPr>
          <w:rFonts w:ascii="Arial" w:hAnsi="Arial" w:cs="Arial"/>
          <w:color w:val="000000"/>
          <w:sz w:val="18"/>
          <w:szCs w:val="18"/>
        </w:rPr>
      </w:pPr>
      <w:r>
        <w:rPr>
          <w:rFonts w:ascii="Arial" w:hAnsi="Arial" w:cs="Arial"/>
          <w:color w:val="000000"/>
          <w:sz w:val="18"/>
          <w:szCs w:val="18"/>
        </w:rPr>
        <w:t>aktivna substanca je citronska kislina, 5-15% neionskih površinsko aktivnih snovi in &lt;5% anionskih površinsko aktivnih snovi</w:t>
      </w:r>
    </w:p>
    <w:p w14:paraId="62CDF1EF" w14:textId="77777777" w:rsidR="00825A84" w:rsidRPr="0008792F" w:rsidRDefault="00825A84" w:rsidP="00825A84">
      <w:pPr>
        <w:numPr>
          <w:ilvl w:val="1"/>
          <w:numId w:val="47"/>
        </w:numPr>
        <w:spacing w:after="0" w:line="240" w:lineRule="auto"/>
        <w:rPr>
          <w:rFonts w:ascii="Arial" w:hAnsi="Arial" w:cs="Arial"/>
          <w:color w:val="000000"/>
          <w:sz w:val="18"/>
          <w:szCs w:val="18"/>
        </w:rPr>
      </w:pPr>
      <w:r w:rsidRPr="0008792F">
        <w:rPr>
          <w:rFonts w:ascii="Arial" w:hAnsi="Arial" w:cs="Arial"/>
          <w:color w:val="000000"/>
          <w:position w:val="-2"/>
          <w:sz w:val="18"/>
          <w:szCs w:val="18"/>
        </w:rPr>
        <w:t>sredstvo je namenjeno za izpiranje proti vodnemu kamnu in se uporablja pri zadnjem izpiranju kot pomoč pri sušenju</w:t>
      </w:r>
    </w:p>
    <w:p w14:paraId="11C73FC2" w14:textId="77777777" w:rsidR="00825A84" w:rsidRDefault="00825A84" w:rsidP="00825A84">
      <w:pPr>
        <w:numPr>
          <w:ilvl w:val="1"/>
          <w:numId w:val="47"/>
        </w:numPr>
        <w:spacing w:after="0" w:line="240" w:lineRule="auto"/>
        <w:rPr>
          <w:rFonts w:ascii="Arial" w:hAnsi="Arial" w:cs="Arial"/>
          <w:color w:val="000000"/>
          <w:sz w:val="18"/>
          <w:szCs w:val="18"/>
        </w:rPr>
      </w:pPr>
      <w:r>
        <w:rPr>
          <w:rFonts w:ascii="Arial" w:hAnsi="Arial" w:cs="Arial"/>
          <w:color w:val="000000"/>
          <w:sz w:val="18"/>
          <w:szCs w:val="18"/>
        </w:rPr>
        <w:t>primer za uporabo na nerjavečem jeklu, keramiki, steklu, plastiki in odpornih kovinskih mehkih površinah</w:t>
      </w:r>
    </w:p>
    <w:p w14:paraId="23E5B877" w14:textId="77777777" w:rsidR="00825A84" w:rsidRDefault="00825A84" w:rsidP="00825A84">
      <w:pPr>
        <w:numPr>
          <w:ilvl w:val="0"/>
          <w:numId w:val="47"/>
        </w:numPr>
        <w:spacing w:after="0" w:line="240" w:lineRule="auto"/>
        <w:rPr>
          <w:rFonts w:ascii="Arial" w:hAnsi="Arial" w:cs="Arial"/>
          <w:color w:val="000000"/>
          <w:sz w:val="18"/>
          <w:szCs w:val="18"/>
        </w:rPr>
      </w:pPr>
      <w:r w:rsidRPr="0008792F">
        <w:rPr>
          <w:rFonts w:ascii="Arial" w:hAnsi="Arial" w:cs="Arial"/>
          <w:color w:val="000000"/>
          <w:sz w:val="18"/>
          <w:szCs w:val="18"/>
          <w:u w:val="single"/>
        </w:rPr>
        <w:t>Varnost in testiranja</w:t>
      </w:r>
      <w:r>
        <w:rPr>
          <w:rFonts w:ascii="Arial" w:hAnsi="Arial" w:cs="Arial"/>
          <w:color w:val="000000"/>
          <w:sz w:val="18"/>
          <w:szCs w:val="18"/>
        </w:rPr>
        <w:t>:</w:t>
      </w:r>
    </w:p>
    <w:p w14:paraId="3EE26F8B" w14:textId="77777777" w:rsidR="00825A84" w:rsidRDefault="00825A84" w:rsidP="00825A84">
      <w:pPr>
        <w:numPr>
          <w:ilvl w:val="1"/>
          <w:numId w:val="47"/>
        </w:numPr>
        <w:spacing w:after="0" w:line="240" w:lineRule="auto"/>
        <w:rPr>
          <w:rFonts w:ascii="Arial" w:hAnsi="Arial" w:cs="Arial"/>
          <w:color w:val="000000"/>
          <w:sz w:val="18"/>
          <w:szCs w:val="18"/>
        </w:rPr>
      </w:pPr>
      <w:r>
        <w:rPr>
          <w:rFonts w:ascii="Arial" w:hAnsi="Arial" w:cs="Arial"/>
          <w:color w:val="000000"/>
          <w:sz w:val="18"/>
          <w:szCs w:val="18"/>
        </w:rPr>
        <w:t>Pisna izjava proizvajalca stroja o kompatibilnosti sredstva s proizvajalcem termodezinfektorja</w:t>
      </w:r>
    </w:p>
    <w:p w14:paraId="0FDDF7D3" w14:textId="77777777" w:rsidR="00825A84" w:rsidRPr="00D13094" w:rsidRDefault="00825A84" w:rsidP="00825A84">
      <w:pPr>
        <w:numPr>
          <w:ilvl w:val="1"/>
          <w:numId w:val="47"/>
        </w:numPr>
        <w:spacing w:after="0" w:line="240" w:lineRule="auto"/>
        <w:rPr>
          <w:rFonts w:ascii="Arial" w:hAnsi="Arial" w:cs="Arial"/>
          <w:color w:val="000000"/>
          <w:sz w:val="18"/>
          <w:szCs w:val="18"/>
        </w:rPr>
      </w:pPr>
      <w:r>
        <w:rPr>
          <w:rFonts w:ascii="Arial" w:hAnsi="Arial" w:cs="Arial"/>
          <w:color w:val="000000"/>
          <w:position w:val="-2"/>
          <w:sz w:val="18"/>
          <w:szCs w:val="18"/>
        </w:rPr>
        <w:t>biološko razgradljiv</w:t>
      </w:r>
    </w:p>
    <w:p w14:paraId="51790256" w14:textId="77777777" w:rsidR="00825A84" w:rsidRPr="0008792F" w:rsidRDefault="00825A84" w:rsidP="00825A84">
      <w:pPr>
        <w:numPr>
          <w:ilvl w:val="1"/>
          <w:numId w:val="47"/>
        </w:numPr>
        <w:spacing w:after="0" w:line="240" w:lineRule="auto"/>
        <w:rPr>
          <w:rFonts w:ascii="Arial" w:hAnsi="Arial" w:cs="Arial"/>
          <w:color w:val="000000"/>
          <w:sz w:val="18"/>
          <w:szCs w:val="18"/>
        </w:rPr>
      </w:pPr>
      <w:r>
        <w:rPr>
          <w:rFonts w:ascii="Arial" w:hAnsi="Arial" w:cs="Arial"/>
          <w:color w:val="000000"/>
          <w:sz w:val="18"/>
          <w:szCs w:val="18"/>
        </w:rPr>
        <w:t>Varnostni list v slovenskem jeziku</w:t>
      </w:r>
    </w:p>
    <w:p w14:paraId="2A5B8F49" w14:textId="77777777" w:rsidR="00825A84" w:rsidRDefault="00825A84" w:rsidP="00825A84">
      <w:pPr>
        <w:spacing w:after="0" w:line="240" w:lineRule="auto"/>
        <w:rPr>
          <w:rFonts w:ascii="Arial" w:hAnsi="Arial" w:cs="Arial"/>
          <w:color w:val="000000"/>
          <w:sz w:val="18"/>
          <w:szCs w:val="18"/>
        </w:rPr>
      </w:pPr>
    </w:p>
    <w:p w14:paraId="1594A888" w14:textId="77777777" w:rsidR="00825A84" w:rsidRPr="0008792F" w:rsidRDefault="00825A84" w:rsidP="00825A84">
      <w:pPr>
        <w:spacing w:after="0" w:line="240" w:lineRule="auto"/>
        <w:rPr>
          <w:rFonts w:ascii="Arial" w:hAnsi="Arial" w:cs="Arial"/>
          <w:color w:val="000000"/>
          <w:sz w:val="18"/>
          <w:szCs w:val="18"/>
        </w:rPr>
      </w:pPr>
    </w:p>
    <w:p w14:paraId="0312280D" w14:textId="77777777" w:rsidR="00825A84" w:rsidRDefault="00825A84" w:rsidP="00825A84">
      <w:pPr>
        <w:spacing w:before="225" w:after="225" w:line="240" w:lineRule="auto"/>
        <w:jc w:val="both"/>
      </w:pPr>
      <w:r>
        <w:rPr>
          <w:rFonts w:ascii="Arial" w:hAnsi="Arial" w:cs="Arial"/>
          <w:b/>
          <w:bCs/>
          <w:color w:val="000000"/>
          <w:sz w:val="18"/>
          <w:szCs w:val="18"/>
          <w:u w:val="single"/>
        </w:rPr>
        <w:t>I.6. OSTALA SREDSTVA ZA STROJNO UPORABO</w:t>
      </w:r>
    </w:p>
    <w:p w14:paraId="6A972880" w14:textId="77777777" w:rsidR="00825A84" w:rsidRDefault="00825A84" w:rsidP="00825A84">
      <w:pPr>
        <w:spacing w:before="225" w:after="225" w:line="240" w:lineRule="auto"/>
        <w:jc w:val="both"/>
      </w:pPr>
      <w:r>
        <w:rPr>
          <w:rFonts w:ascii="Arial" w:hAnsi="Arial" w:cs="Arial"/>
          <w:b/>
          <w:bCs/>
          <w:color w:val="000000"/>
          <w:sz w:val="18"/>
          <w:szCs w:val="18"/>
        </w:rPr>
        <w:t>I.6.1. Sredstvo dezinfekcijsko za aparat za razkuževanje prostorov AEROSEPT 500</w:t>
      </w:r>
    </w:p>
    <w:tbl>
      <w:tblPr>
        <w:tblStyle w:val="NormalTablePHPDOCX"/>
        <w:tblW w:w="5000" w:type="pct"/>
        <w:tblInd w:w="108" w:type="dxa"/>
        <w:tblLook w:val="04A0" w:firstRow="1" w:lastRow="0" w:firstColumn="1" w:lastColumn="0" w:noHBand="0" w:noVBand="1"/>
      </w:tblPr>
      <w:tblGrid>
        <w:gridCol w:w="9070"/>
      </w:tblGrid>
      <w:tr w:rsidR="00825A84" w14:paraId="775835C4"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540"/>
            </w:tblGrid>
            <w:tr w:rsidR="00825A84" w14:paraId="67E897B9" w14:textId="77777777" w:rsidTr="00C917A7">
              <w:tc>
                <w:tcPr>
                  <w:tcW w:w="0" w:type="auto"/>
                  <w:tcMar>
                    <w:top w:w="0" w:type="auto"/>
                    <w:bottom w:w="0" w:type="auto"/>
                  </w:tcMar>
                </w:tcPr>
                <w:p w14:paraId="43F9B608" w14:textId="77777777" w:rsidR="00825A84" w:rsidRDefault="00825A84" w:rsidP="00825A84">
                  <w:pPr>
                    <w:numPr>
                      <w:ilvl w:val="0"/>
                      <w:numId w:val="43"/>
                    </w:numPr>
                    <w:rPr>
                      <w:rFonts w:ascii="Arial" w:hAnsi="Arial" w:cs="Arial"/>
                      <w:color w:val="000000"/>
                      <w:sz w:val="18"/>
                      <w:szCs w:val="18"/>
                    </w:rPr>
                  </w:pPr>
                  <w:r>
                    <w:rPr>
                      <w:rFonts w:ascii="Arial" w:hAnsi="Arial" w:cs="Arial"/>
                      <w:color w:val="000000"/>
                      <w:position w:val="-2"/>
                      <w:sz w:val="18"/>
                      <w:szCs w:val="18"/>
                      <w:u w:val="single"/>
                    </w:rPr>
                    <w:t>Strokovne zahteve:</w:t>
                  </w:r>
                </w:p>
                <w:p w14:paraId="5DC9213A" w14:textId="77777777" w:rsidR="00825A84" w:rsidRDefault="00825A84" w:rsidP="00825A84">
                  <w:pPr>
                    <w:numPr>
                      <w:ilvl w:val="1"/>
                      <w:numId w:val="43"/>
                    </w:numPr>
                    <w:rPr>
                      <w:rFonts w:ascii="Arial" w:hAnsi="Arial" w:cs="Arial"/>
                      <w:color w:val="000000"/>
                      <w:sz w:val="18"/>
                      <w:szCs w:val="18"/>
                    </w:rPr>
                  </w:pPr>
                  <w:r>
                    <w:rPr>
                      <w:rFonts w:ascii="Arial" w:hAnsi="Arial" w:cs="Arial"/>
                      <w:color w:val="000000"/>
                      <w:position w:val="-2"/>
                      <w:sz w:val="18"/>
                      <w:szCs w:val="18"/>
                    </w:rPr>
                    <w:t>aktivne komponente so perocetna kislina, ocetna kislina, vodikov peroksid</w:t>
                  </w:r>
                </w:p>
                <w:p w14:paraId="080CA37D" w14:textId="77777777" w:rsidR="00825A84" w:rsidRDefault="00825A84" w:rsidP="00825A84">
                  <w:pPr>
                    <w:numPr>
                      <w:ilvl w:val="0"/>
                      <w:numId w:val="43"/>
                    </w:numPr>
                    <w:rPr>
                      <w:rFonts w:ascii="Arial" w:hAnsi="Arial" w:cs="Arial"/>
                      <w:color w:val="000000"/>
                      <w:sz w:val="18"/>
                      <w:szCs w:val="18"/>
                    </w:rPr>
                  </w:pPr>
                  <w:r>
                    <w:rPr>
                      <w:rFonts w:ascii="Arial" w:hAnsi="Arial" w:cs="Arial"/>
                      <w:color w:val="000000"/>
                      <w:position w:val="-2"/>
                      <w:sz w:val="18"/>
                      <w:szCs w:val="18"/>
                      <w:u w:val="single"/>
                    </w:rPr>
                    <w:t>Varnost in testiranja:</w:t>
                  </w:r>
                </w:p>
              </w:tc>
            </w:tr>
          </w:tbl>
          <w:p w14:paraId="61117F94" w14:textId="77777777" w:rsidR="00825A84" w:rsidRDefault="00825A84" w:rsidP="00C917A7"/>
        </w:tc>
      </w:tr>
      <w:tr w:rsidR="00825A84" w14:paraId="4648CFC4"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825A84" w14:paraId="7B37381C" w14:textId="77777777" w:rsidTr="00C917A7">
              <w:tc>
                <w:tcPr>
                  <w:tcW w:w="0" w:type="auto"/>
                  <w:tcMar>
                    <w:top w:w="0" w:type="auto"/>
                    <w:bottom w:w="0" w:type="auto"/>
                  </w:tcMar>
                </w:tcPr>
                <w:p w14:paraId="0E139AB7" w14:textId="77777777" w:rsidR="00825A84" w:rsidRDefault="00825A84" w:rsidP="00825A84">
                  <w:pPr>
                    <w:numPr>
                      <w:ilvl w:val="0"/>
                      <w:numId w:val="49"/>
                    </w:numPr>
                    <w:ind w:firstLine="374"/>
                    <w:rPr>
                      <w:rFonts w:ascii="Arial" w:hAnsi="Arial" w:cs="Arial"/>
                      <w:color w:val="000000"/>
                      <w:sz w:val="18"/>
                      <w:szCs w:val="18"/>
                    </w:rPr>
                  </w:pPr>
                  <w:r>
                    <w:rPr>
                      <w:rFonts w:ascii="Arial" w:hAnsi="Arial" w:cs="Arial"/>
                      <w:color w:val="000000"/>
                      <w:position w:val="-2"/>
                      <w:sz w:val="18"/>
                      <w:szCs w:val="18"/>
                    </w:rPr>
                    <w:t>varnostni list v slovenskem jeziku</w:t>
                  </w:r>
                </w:p>
                <w:p w14:paraId="2123115C" w14:textId="77777777" w:rsidR="00825A84" w:rsidRDefault="00825A84" w:rsidP="00825A84">
                  <w:pPr>
                    <w:numPr>
                      <w:ilvl w:val="0"/>
                      <w:numId w:val="49"/>
                    </w:numPr>
                    <w:ind w:firstLine="374"/>
                    <w:rPr>
                      <w:rFonts w:ascii="Arial" w:hAnsi="Arial" w:cs="Arial"/>
                      <w:color w:val="000000"/>
                      <w:sz w:val="18"/>
                      <w:szCs w:val="18"/>
                    </w:rPr>
                  </w:pPr>
                  <w:r>
                    <w:rPr>
                      <w:rFonts w:ascii="Arial" w:hAnsi="Arial" w:cs="Arial"/>
                      <w:color w:val="000000"/>
                      <w:position w:val="-2"/>
                      <w:sz w:val="18"/>
                      <w:szCs w:val="18"/>
                    </w:rPr>
                    <w:t>v skladu z CEN TC216</w:t>
                  </w:r>
                </w:p>
                <w:p w14:paraId="595DB6B6" w14:textId="77777777" w:rsidR="00825A84" w:rsidRDefault="00825A84" w:rsidP="00825A84">
                  <w:pPr>
                    <w:numPr>
                      <w:ilvl w:val="0"/>
                      <w:numId w:val="49"/>
                    </w:numPr>
                    <w:ind w:left="1377" w:hanging="283"/>
                    <w:rPr>
                      <w:rFonts w:ascii="Arial" w:hAnsi="Arial" w:cs="Arial"/>
                      <w:color w:val="000000"/>
                      <w:sz w:val="18"/>
                      <w:szCs w:val="18"/>
                    </w:rPr>
                  </w:pPr>
                  <w:r>
                    <w:rPr>
                      <w:rFonts w:ascii="Arial" w:hAnsi="Arial" w:cs="Arial"/>
                      <w:color w:val="000000"/>
                      <w:position w:val="-2"/>
                      <w:sz w:val="18"/>
                      <w:szCs w:val="18"/>
                    </w:rPr>
                    <w:t>pisna izjava proizvajalca stroja o kompatibilnosti sredstva z aparatom proizvajalca Anios laboratories, AEROSEPT 500, serija aparata ASP 241</w:t>
                  </w:r>
                </w:p>
              </w:tc>
            </w:tr>
          </w:tbl>
          <w:p w14:paraId="10707BC4" w14:textId="77777777" w:rsidR="00825A84" w:rsidRDefault="00825A84" w:rsidP="00C917A7"/>
        </w:tc>
      </w:tr>
    </w:tbl>
    <w:p w14:paraId="72576991" w14:textId="77777777" w:rsidR="00825A84" w:rsidRDefault="00825A84" w:rsidP="00825A84">
      <w:pPr>
        <w:spacing w:before="225" w:after="225" w:line="240" w:lineRule="auto"/>
        <w:jc w:val="both"/>
      </w:pPr>
      <w:r>
        <w:rPr>
          <w:rFonts w:ascii="Arial" w:hAnsi="Arial" w:cs="Arial"/>
          <w:b/>
          <w:bCs/>
          <w:color w:val="000000"/>
          <w:sz w:val="18"/>
          <w:szCs w:val="18"/>
        </w:rPr>
        <w:t>I.6. 2</w:t>
      </w:r>
      <w:r>
        <w:rPr>
          <w:rFonts w:ascii="Arial" w:hAnsi="Arial" w:cs="Arial"/>
          <w:color w:val="000000"/>
          <w:sz w:val="18"/>
          <w:szCs w:val="18"/>
        </w:rPr>
        <w:t xml:space="preserve"> </w:t>
      </w:r>
      <w:r>
        <w:rPr>
          <w:rFonts w:ascii="Arial" w:hAnsi="Arial" w:cs="Arial"/>
          <w:b/>
          <w:bCs/>
          <w:color w:val="000000"/>
          <w:sz w:val="18"/>
          <w:szCs w:val="18"/>
        </w:rPr>
        <w:t>Sredstvo za čiščenje in razkuževanje diagnostične enote Betatron</w:t>
      </w:r>
    </w:p>
    <w:tbl>
      <w:tblPr>
        <w:tblStyle w:val="NormalTablePHPDOCX"/>
        <w:tblW w:w="5000" w:type="pct"/>
        <w:tblInd w:w="108" w:type="dxa"/>
        <w:tblLook w:val="04A0" w:firstRow="1" w:lastRow="0" w:firstColumn="1" w:lastColumn="0" w:noHBand="0" w:noVBand="1"/>
      </w:tblPr>
      <w:tblGrid>
        <w:gridCol w:w="9070"/>
      </w:tblGrid>
      <w:tr w:rsidR="00825A84" w14:paraId="48969764"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2477"/>
            </w:tblGrid>
            <w:tr w:rsidR="00825A84" w14:paraId="435DDA32" w14:textId="77777777" w:rsidTr="00C917A7">
              <w:tc>
                <w:tcPr>
                  <w:tcW w:w="0" w:type="auto"/>
                  <w:tcMar>
                    <w:top w:w="0" w:type="auto"/>
                    <w:bottom w:w="0" w:type="auto"/>
                  </w:tcMar>
                </w:tcPr>
                <w:p w14:paraId="1E79D7F0" w14:textId="77777777" w:rsidR="00825A84" w:rsidRDefault="00825A84" w:rsidP="00825A84">
                  <w:pPr>
                    <w:numPr>
                      <w:ilvl w:val="0"/>
                      <w:numId w:val="44"/>
                    </w:numPr>
                    <w:rPr>
                      <w:rFonts w:ascii="Arial" w:hAnsi="Arial" w:cs="Arial"/>
                      <w:color w:val="000000"/>
                      <w:sz w:val="18"/>
                      <w:szCs w:val="18"/>
                    </w:rPr>
                  </w:pPr>
                  <w:r>
                    <w:rPr>
                      <w:rFonts w:ascii="Arial" w:hAnsi="Arial" w:cs="Arial"/>
                      <w:color w:val="000000"/>
                      <w:position w:val="-2"/>
                      <w:sz w:val="18"/>
                      <w:szCs w:val="18"/>
                      <w:u w:val="single"/>
                    </w:rPr>
                    <w:t>Strokovne zahteve:</w:t>
                  </w:r>
                </w:p>
              </w:tc>
            </w:tr>
          </w:tbl>
          <w:p w14:paraId="02887900" w14:textId="77777777" w:rsidR="00825A84" w:rsidRDefault="00825A84" w:rsidP="00C917A7"/>
        </w:tc>
      </w:tr>
      <w:tr w:rsidR="00825A84" w14:paraId="0F422F6E"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156"/>
            </w:tblGrid>
            <w:tr w:rsidR="00825A84" w14:paraId="2AEEFD67" w14:textId="77777777" w:rsidTr="00C917A7">
              <w:tc>
                <w:tcPr>
                  <w:tcW w:w="0" w:type="auto"/>
                  <w:tcMar>
                    <w:top w:w="0" w:type="auto"/>
                    <w:bottom w:w="0" w:type="auto"/>
                  </w:tcMar>
                </w:tcPr>
                <w:p w14:paraId="543ABF7B" w14:textId="77777777" w:rsidR="00825A84" w:rsidRPr="005A317D" w:rsidRDefault="00825A84" w:rsidP="00825A84">
                  <w:pPr>
                    <w:pStyle w:val="Odstavekseznama"/>
                    <w:numPr>
                      <w:ilvl w:val="0"/>
                      <w:numId w:val="50"/>
                    </w:numPr>
                    <w:ind w:firstLine="14"/>
                    <w:rPr>
                      <w:rFonts w:ascii="Arial" w:hAnsi="Arial" w:cs="Arial"/>
                      <w:color w:val="000000"/>
                      <w:sz w:val="18"/>
                      <w:szCs w:val="18"/>
                    </w:rPr>
                  </w:pPr>
                  <w:r w:rsidRPr="005A317D">
                    <w:rPr>
                      <w:rFonts w:ascii="Arial" w:hAnsi="Arial" w:cs="Arial"/>
                      <w:color w:val="000000"/>
                      <w:position w:val="-2"/>
                      <w:sz w:val="18"/>
                      <w:szCs w:val="18"/>
                    </w:rPr>
                    <w:t>koncentrirana tekočina za čiščenje in dezinfekcijo aspiracijskega cevnega sistema</w:t>
                  </w:r>
                </w:p>
                <w:p w14:paraId="6CD0AE98" w14:textId="77777777" w:rsidR="00825A84" w:rsidRPr="005A317D" w:rsidRDefault="00825A84" w:rsidP="00825A84">
                  <w:pPr>
                    <w:pStyle w:val="Odstavekseznama"/>
                    <w:numPr>
                      <w:ilvl w:val="0"/>
                      <w:numId w:val="50"/>
                    </w:numPr>
                    <w:ind w:firstLine="14"/>
                    <w:rPr>
                      <w:rFonts w:ascii="Arial" w:hAnsi="Arial" w:cs="Arial"/>
                      <w:color w:val="000000"/>
                      <w:sz w:val="18"/>
                      <w:szCs w:val="18"/>
                    </w:rPr>
                  </w:pPr>
                  <w:r w:rsidRPr="005A317D">
                    <w:rPr>
                      <w:rFonts w:ascii="Arial" w:hAnsi="Arial" w:cs="Arial"/>
                      <w:color w:val="000000"/>
                      <w:position w:val="-2"/>
                      <w:sz w:val="18"/>
                      <w:szCs w:val="18"/>
                    </w:rPr>
                    <w:t>izpolnjuje EN 14561, EN 14562, EN 13624 in EN13727</w:t>
                  </w:r>
                </w:p>
                <w:p w14:paraId="1CC6E00D" w14:textId="77777777" w:rsidR="00825A84" w:rsidRPr="005A317D" w:rsidRDefault="00825A84" w:rsidP="00825A84">
                  <w:pPr>
                    <w:pStyle w:val="Odstavekseznama"/>
                    <w:numPr>
                      <w:ilvl w:val="0"/>
                      <w:numId w:val="50"/>
                    </w:numPr>
                    <w:ind w:firstLine="14"/>
                    <w:rPr>
                      <w:rFonts w:ascii="Arial" w:hAnsi="Arial" w:cs="Arial"/>
                      <w:color w:val="000000"/>
                      <w:sz w:val="18"/>
                      <w:szCs w:val="18"/>
                    </w:rPr>
                  </w:pPr>
                  <w:r w:rsidRPr="005A317D">
                    <w:rPr>
                      <w:rFonts w:ascii="Arial" w:hAnsi="Arial" w:cs="Arial"/>
                      <w:color w:val="000000"/>
                      <w:position w:val="-2"/>
                      <w:sz w:val="18"/>
                      <w:szCs w:val="18"/>
                    </w:rPr>
                    <w:t>ne vsebuje aldehidov, fenolov in fosfatov</w:t>
                  </w:r>
                </w:p>
                <w:p w14:paraId="148E1CAE" w14:textId="77777777" w:rsidR="00825A84" w:rsidRPr="005A317D" w:rsidRDefault="00825A84" w:rsidP="00825A84">
                  <w:pPr>
                    <w:pStyle w:val="Odstavekseznama"/>
                    <w:numPr>
                      <w:ilvl w:val="0"/>
                      <w:numId w:val="50"/>
                    </w:numPr>
                    <w:ind w:firstLine="14"/>
                    <w:rPr>
                      <w:rFonts w:ascii="Arial" w:hAnsi="Arial" w:cs="Arial"/>
                      <w:color w:val="000000"/>
                      <w:sz w:val="18"/>
                      <w:szCs w:val="18"/>
                    </w:rPr>
                  </w:pPr>
                  <w:r w:rsidRPr="005A317D">
                    <w:rPr>
                      <w:rFonts w:ascii="Arial" w:hAnsi="Arial" w:cs="Arial"/>
                      <w:color w:val="000000"/>
                      <w:position w:val="-2"/>
                      <w:sz w:val="18"/>
                      <w:szCs w:val="18"/>
                    </w:rPr>
                    <w:t>se ne peni</w:t>
                  </w:r>
                </w:p>
              </w:tc>
            </w:tr>
          </w:tbl>
          <w:p w14:paraId="2D7C291E" w14:textId="77777777" w:rsidR="00825A84" w:rsidRDefault="00825A84" w:rsidP="00C917A7"/>
        </w:tc>
      </w:tr>
      <w:tr w:rsidR="00825A84" w14:paraId="1864D144"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2577"/>
            </w:tblGrid>
            <w:tr w:rsidR="00825A84" w14:paraId="32E58E27" w14:textId="77777777" w:rsidTr="00C917A7">
              <w:tc>
                <w:tcPr>
                  <w:tcW w:w="0" w:type="auto"/>
                  <w:tcMar>
                    <w:top w:w="0" w:type="auto"/>
                    <w:bottom w:w="0" w:type="auto"/>
                  </w:tcMar>
                </w:tcPr>
                <w:p w14:paraId="79224608" w14:textId="77777777" w:rsidR="00825A84" w:rsidRDefault="00825A84" w:rsidP="00825A84">
                  <w:pPr>
                    <w:numPr>
                      <w:ilvl w:val="0"/>
                      <w:numId w:val="45"/>
                    </w:numPr>
                    <w:rPr>
                      <w:rFonts w:ascii="Arial" w:hAnsi="Arial" w:cs="Arial"/>
                      <w:color w:val="000000"/>
                      <w:sz w:val="18"/>
                      <w:szCs w:val="18"/>
                    </w:rPr>
                  </w:pPr>
                  <w:r>
                    <w:rPr>
                      <w:rFonts w:ascii="Arial" w:hAnsi="Arial" w:cs="Arial"/>
                      <w:color w:val="000000"/>
                      <w:position w:val="-2"/>
                      <w:sz w:val="18"/>
                      <w:szCs w:val="18"/>
                      <w:u w:val="single"/>
                    </w:rPr>
                    <w:t>Varnost in testiranja:</w:t>
                  </w:r>
                </w:p>
              </w:tc>
            </w:tr>
          </w:tbl>
          <w:p w14:paraId="2B8B41B7" w14:textId="77777777" w:rsidR="00825A84" w:rsidRDefault="00825A84" w:rsidP="00C917A7"/>
        </w:tc>
      </w:tr>
      <w:tr w:rsidR="00825A84" w14:paraId="3529A378"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855"/>
            </w:tblGrid>
            <w:tr w:rsidR="00825A84" w14:paraId="3B7C3B56" w14:textId="77777777" w:rsidTr="00C917A7">
              <w:tc>
                <w:tcPr>
                  <w:tcW w:w="0" w:type="auto"/>
                  <w:tcMar>
                    <w:top w:w="0" w:type="auto"/>
                    <w:bottom w:w="0" w:type="auto"/>
                  </w:tcMar>
                </w:tcPr>
                <w:p w14:paraId="6EBCD1A0" w14:textId="77777777" w:rsidR="00825A84" w:rsidRPr="005A317D" w:rsidRDefault="00825A84" w:rsidP="00825A84">
                  <w:pPr>
                    <w:pStyle w:val="Odstavekseznama"/>
                    <w:numPr>
                      <w:ilvl w:val="0"/>
                      <w:numId w:val="51"/>
                    </w:numPr>
                    <w:ind w:firstLine="14"/>
                    <w:rPr>
                      <w:rFonts w:ascii="Arial" w:hAnsi="Arial" w:cs="Arial"/>
                      <w:color w:val="000000"/>
                      <w:sz w:val="18"/>
                      <w:szCs w:val="18"/>
                    </w:rPr>
                  </w:pPr>
                  <w:r w:rsidRPr="005A317D">
                    <w:rPr>
                      <w:rFonts w:ascii="Arial" w:hAnsi="Arial" w:cs="Arial"/>
                      <w:color w:val="000000"/>
                      <w:position w:val="-2"/>
                      <w:sz w:val="18"/>
                      <w:szCs w:val="18"/>
                    </w:rPr>
                    <w:t>pisna izjava proizvajalca sredstva za namen uporabe</w:t>
                  </w:r>
                </w:p>
                <w:p w14:paraId="5CC2E29B" w14:textId="77777777" w:rsidR="00825A84" w:rsidRPr="005A317D" w:rsidRDefault="00825A84" w:rsidP="00825A84">
                  <w:pPr>
                    <w:pStyle w:val="Odstavekseznama"/>
                    <w:numPr>
                      <w:ilvl w:val="0"/>
                      <w:numId w:val="51"/>
                    </w:numPr>
                    <w:ind w:firstLine="14"/>
                    <w:rPr>
                      <w:rFonts w:ascii="Arial" w:hAnsi="Arial" w:cs="Arial"/>
                      <w:color w:val="000000"/>
                      <w:sz w:val="18"/>
                      <w:szCs w:val="18"/>
                    </w:rPr>
                  </w:pPr>
                  <w:r w:rsidRPr="005A317D">
                    <w:rPr>
                      <w:rFonts w:ascii="Arial" w:hAnsi="Arial" w:cs="Arial"/>
                      <w:color w:val="000000"/>
                      <w:position w:val="-2"/>
                      <w:sz w:val="18"/>
                      <w:szCs w:val="18"/>
                    </w:rPr>
                    <w:t>varnostni list v slovenskem jeziku</w:t>
                  </w:r>
                </w:p>
              </w:tc>
            </w:tr>
          </w:tbl>
          <w:p w14:paraId="27FD22B8" w14:textId="77777777" w:rsidR="00825A84" w:rsidRDefault="00825A84" w:rsidP="00C917A7"/>
        </w:tc>
      </w:tr>
    </w:tbl>
    <w:p w14:paraId="1970F608" w14:textId="77777777" w:rsidR="00825A84" w:rsidRDefault="00825A84" w:rsidP="00825A84"/>
    <w:tbl>
      <w:tblPr>
        <w:tblStyle w:val="NormalTablePHPDOCX"/>
        <w:tblW w:w="2500" w:type="pct"/>
        <w:tblInd w:w="108" w:type="dxa"/>
        <w:tblLook w:val="04A0" w:firstRow="1" w:lastRow="0" w:firstColumn="1" w:lastColumn="0" w:noHBand="0" w:noVBand="1"/>
      </w:tblPr>
      <w:tblGrid>
        <w:gridCol w:w="4535"/>
      </w:tblGrid>
      <w:tr w:rsidR="00825A84" w14:paraId="40748524" w14:textId="77777777" w:rsidTr="00C917A7">
        <w:tc>
          <w:tcPr>
            <w:tcW w:w="0" w:type="auto"/>
            <w:tcMar>
              <w:top w:w="0" w:type="auto"/>
              <w:bottom w:w="0" w:type="auto"/>
            </w:tcMar>
            <w:vAlign w:val="center"/>
          </w:tcPr>
          <w:p w14:paraId="6B5895B7" w14:textId="77777777" w:rsidR="00825A84" w:rsidRDefault="00825A84" w:rsidP="00C917A7">
            <w:pPr>
              <w:spacing w:before="135" w:after="135"/>
              <w:jc w:val="both"/>
              <w:textAlignment w:val="center"/>
            </w:pPr>
            <w:r>
              <w:rPr>
                <w:rFonts w:ascii="Arial" w:hAnsi="Arial" w:cs="Arial"/>
                <w:b/>
                <w:bCs/>
                <w:color w:val="000000"/>
                <w:position w:val="-2"/>
                <w:sz w:val="18"/>
                <w:szCs w:val="18"/>
              </w:rPr>
              <w:t>SKLOP II: SOL ZA MEHČANJE VODE</w:t>
            </w:r>
          </w:p>
        </w:tc>
      </w:tr>
    </w:tbl>
    <w:p w14:paraId="51249310" w14:textId="77777777" w:rsidR="00825A84" w:rsidRDefault="00825A84" w:rsidP="00825A84">
      <w:pPr>
        <w:spacing w:before="225" w:after="225" w:line="240" w:lineRule="auto"/>
        <w:jc w:val="both"/>
      </w:pPr>
      <w:r>
        <w:rPr>
          <w:rFonts w:ascii="Arial" w:hAnsi="Arial" w:cs="Arial"/>
          <w:b/>
          <w:bCs/>
          <w:color w:val="000000"/>
          <w:sz w:val="18"/>
          <w:szCs w:val="18"/>
          <w:u w:val="single"/>
        </w:rPr>
        <w:t>II.1.: SOL ZA MEHČANJE VODE</w:t>
      </w:r>
    </w:p>
    <w:p w14:paraId="032AB69E" w14:textId="77777777" w:rsidR="00825A84" w:rsidRDefault="00825A84" w:rsidP="00825A84">
      <w:pPr>
        <w:spacing w:before="225" w:after="225" w:line="240" w:lineRule="auto"/>
        <w:jc w:val="both"/>
      </w:pPr>
      <w:r>
        <w:rPr>
          <w:rFonts w:ascii="Arial" w:hAnsi="Arial" w:cs="Arial"/>
          <w:b/>
          <w:bCs/>
          <w:color w:val="000000"/>
          <w:sz w:val="18"/>
          <w:szCs w:val="18"/>
        </w:rPr>
        <w:t>II.1.1, 2 Sol za mehčanje vode</w:t>
      </w:r>
    </w:p>
    <w:tbl>
      <w:tblPr>
        <w:tblStyle w:val="NormalTablePHPDOCX"/>
        <w:tblW w:w="5000" w:type="pct"/>
        <w:tblInd w:w="108" w:type="dxa"/>
        <w:tblLook w:val="04A0" w:firstRow="1" w:lastRow="0" w:firstColumn="1" w:lastColumn="0" w:noHBand="0" w:noVBand="1"/>
      </w:tblPr>
      <w:tblGrid>
        <w:gridCol w:w="9070"/>
      </w:tblGrid>
      <w:tr w:rsidR="00825A84" w14:paraId="36D937EE"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2477"/>
            </w:tblGrid>
            <w:tr w:rsidR="00825A84" w14:paraId="2989CBB6" w14:textId="77777777" w:rsidTr="00C917A7">
              <w:tc>
                <w:tcPr>
                  <w:tcW w:w="0" w:type="auto"/>
                  <w:tcMar>
                    <w:top w:w="0" w:type="auto"/>
                    <w:bottom w:w="0" w:type="auto"/>
                  </w:tcMar>
                </w:tcPr>
                <w:p w14:paraId="18AC6ACC" w14:textId="77777777" w:rsidR="00825A84" w:rsidRDefault="00825A84" w:rsidP="00825A84">
                  <w:pPr>
                    <w:numPr>
                      <w:ilvl w:val="0"/>
                      <w:numId w:val="46"/>
                    </w:numPr>
                    <w:rPr>
                      <w:rFonts w:ascii="Arial" w:hAnsi="Arial" w:cs="Arial"/>
                      <w:color w:val="000000"/>
                      <w:sz w:val="18"/>
                      <w:szCs w:val="18"/>
                    </w:rPr>
                  </w:pPr>
                  <w:r>
                    <w:rPr>
                      <w:rFonts w:ascii="Arial" w:hAnsi="Arial" w:cs="Arial"/>
                      <w:color w:val="000000"/>
                      <w:position w:val="-2"/>
                      <w:sz w:val="18"/>
                      <w:szCs w:val="18"/>
                      <w:u w:val="single"/>
                    </w:rPr>
                    <w:t>Strokovne zahteve:</w:t>
                  </w:r>
                </w:p>
              </w:tc>
            </w:tr>
          </w:tbl>
          <w:p w14:paraId="2658C70E" w14:textId="77777777" w:rsidR="00825A84" w:rsidRDefault="00825A84" w:rsidP="00C917A7"/>
        </w:tc>
      </w:tr>
      <w:tr w:rsidR="00825A84" w14:paraId="2976EAAB" w14:textId="77777777" w:rsidTr="00C917A7">
        <w:tc>
          <w:tcPr>
            <w:tcW w:w="0" w:type="auto"/>
            <w:tcMar>
              <w:top w:w="0" w:type="auto"/>
              <w:bottom w:w="0" w:type="auto"/>
            </w:tcMar>
          </w:tcPr>
          <w:p w14:paraId="4643891E" w14:textId="77777777" w:rsidR="00825A84" w:rsidRPr="005A317D" w:rsidRDefault="00825A84" w:rsidP="00825A84">
            <w:pPr>
              <w:pStyle w:val="Odstavekseznama"/>
              <w:numPr>
                <w:ilvl w:val="0"/>
                <w:numId w:val="52"/>
              </w:numPr>
              <w:ind w:firstLine="122"/>
              <w:rPr>
                <w:rFonts w:ascii="Arial" w:hAnsi="Arial" w:cs="Arial"/>
                <w:color w:val="000000"/>
                <w:sz w:val="18"/>
                <w:szCs w:val="18"/>
              </w:rPr>
            </w:pPr>
            <w:r w:rsidRPr="005A317D">
              <w:rPr>
                <w:rFonts w:ascii="Arial" w:hAnsi="Arial" w:cs="Arial"/>
                <w:color w:val="000000"/>
                <w:sz w:val="18"/>
                <w:szCs w:val="18"/>
              </w:rPr>
              <w:t>aktivna komponenta je natrijev hidroksid</w:t>
            </w:r>
          </w:p>
          <w:p w14:paraId="27F00DB4" w14:textId="77777777" w:rsidR="00825A84" w:rsidRPr="005A317D" w:rsidRDefault="00825A84" w:rsidP="00825A84">
            <w:pPr>
              <w:pStyle w:val="Odstavekseznama"/>
              <w:numPr>
                <w:ilvl w:val="0"/>
                <w:numId w:val="52"/>
              </w:numPr>
              <w:ind w:firstLine="122"/>
              <w:rPr>
                <w:rFonts w:ascii="Arial" w:hAnsi="Arial" w:cs="Arial"/>
                <w:color w:val="000000"/>
                <w:sz w:val="18"/>
                <w:szCs w:val="18"/>
              </w:rPr>
            </w:pPr>
            <w:r w:rsidRPr="005A317D">
              <w:rPr>
                <w:rFonts w:ascii="Arial" w:hAnsi="Arial" w:cs="Arial"/>
                <w:color w:val="000000"/>
                <w:sz w:val="18"/>
                <w:szCs w:val="18"/>
              </w:rPr>
              <w:t>sredstvo je namenjeno za uporabo za obnavljanje jonex filtrov za mehčanje pitne in uporabne vode</w:t>
            </w:r>
          </w:p>
          <w:p w14:paraId="3F4A8902" w14:textId="77777777" w:rsidR="00825A84" w:rsidRPr="005A317D" w:rsidRDefault="00825A84" w:rsidP="00825A84">
            <w:pPr>
              <w:pStyle w:val="Odstavekseznama"/>
              <w:numPr>
                <w:ilvl w:val="0"/>
                <w:numId w:val="52"/>
              </w:numPr>
              <w:ind w:firstLine="122"/>
              <w:rPr>
                <w:rFonts w:ascii="Arial" w:hAnsi="Arial" w:cs="Arial"/>
                <w:color w:val="000000"/>
                <w:sz w:val="18"/>
                <w:szCs w:val="18"/>
              </w:rPr>
            </w:pPr>
            <w:r w:rsidRPr="005A317D">
              <w:rPr>
                <w:rFonts w:ascii="Arial" w:hAnsi="Arial" w:cs="Arial"/>
                <w:color w:val="000000"/>
                <w:sz w:val="18"/>
                <w:szCs w:val="18"/>
              </w:rPr>
              <w:t>sol mora biti tabletirana</w:t>
            </w:r>
          </w:p>
        </w:tc>
      </w:tr>
      <w:tr w:rsidR="00825A84" w14:paraId="1AFF9809" w14:textId="77777777" w:rsidTr="00C917A7">
        <w:tc>
          <w:tcPr>
            <w:tcW w:w="0" w:type="auto"/>
            <w:tcMar>
              <w:top w:w="0" w:type="auto"/>
              <w:bottom w:w="0" w:type="auto"/>
            </w:tcMar>
          </w:tcPr>
          <w:p w14:paraId="52156CE6" w14:textId="77777777" w:rsidR="00825A84" w:rsidRPr="005A317D" w:rsidRDefault="00825A84" w:rsidP="00825A84">
            <w:pPr>
              <w:pStyle w:val="Odstavekseznama"/>
              <w:numPr>
                <w:ilvl w:val="0"/>
                <w:numId w:val="46"/>
              </w:numPr>
              <w:ind w:hanging="227"/>
              <w:rPr>
                <w:rFonts w:ascii="Arial" w:hAnsi="Arial" w:cs="Arial"/>
                <w:color w:val="000000"/>
                <w:sz w:val="18"/>
                <w:szCs w:val="18"/>
              </w:rPr>
            </w:pPr>
            <w:r w:rsidRPr="005A317D">
              <w:rPr>
                <w:rFonts w:ascii="Arial" w:hAnsi="Arial" w:cs="Arial"/>
                <w:color w:val="000000"/>
                <w:sz w:val="18"/>
                <w:szCs w:val="18"/>
                <w:u w:val="single"/>
              </w:rPr>
              <w:t>Varnost in testiranja:</w:t>
            </w:r>
          </w:p>
        </w:tc>
      </w:tr>
      <w:tr w:rsidR="00825A84" w14:paraId="70272438" w14:textId="77777777" w:rsidTr="00C917A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855"/>
            </w:tblGrid>
            <w:tr w:rsidR="00825A84" w14:paraId="1E35635E" w14:textId="77777777" w:rsidTr="00C917A7">
              <w:tc>
                <w:tcPr>
                  <w:tcW w:w="0" w:type="auto"/>
                  <w:tcMar>
                    <w:top w:w="0" w:type="auto"/>
                    <w:bottom w:w="0" w:type="auto"/>
                  </w:tcMar>
                </w:tcPr>
                <w:p w14:paraId="5A785AFF" w14:textId="77777777" w:rsidR="00825A84" w:rsidRPr="005A317D" w:rsidRDefault="00825A84" w:rsidP="00825A84">
                  <w:pPr>
                    <w:pStyle w:val="Odstavekseznama"/>
                    <w:numPr>
                      <w:ilvl w:val="0"/>
                      <w:numId w:val="53"/>
                    </w:numPr>
                    <w:ind w:firstLine="14"/>
                    <w:rPr>
                      <w:rFonts w:ascii="Arial" w:hAnsi="Arial" w:cs="Arial"/>
                      <w:color w:val="000000"/>
                      <w:sz w:val="18"/>
                      <w:szCs w:val="18"/>
                    </w:rPr>
                  </w:pPr>
                  <w:r w:rsidRPr="005A317D">
                    <w:rPr>
                      <w:rFonts w:ascii="Arial" w:hAnsi="Arial" w:cs="Arial"/>
                      <w:color w:val="000000"/>
                      <w:position w:val="-2"/>
                      <w:sz w:val="18"/>
                      <w:szCs w:val="18"/>
                    </w:rPr>
                    <w:t>varnostni list v slovenskem jeziku</w:t>
                  </w:r>
                </w:p>
                <w:p w14:paraId="5647DEA6" w14:textId="77777777" w:rsidR="00825A84" w:rsidRPr="005A317D" w:rsidRDefault="00825A84" w:rsidP="00825A84">
                  <w:pPr>
                    <w:pStyle w:val="Odstavekseznama"/>
                    <w:numPr>
                      <w:ilvl w:val="0"/>
                      <w:numId w:val="53"/>
                    </w:numPr>
                    <w:ind w:firstLine="14"/>
                    <w:rPr>
                      <w:rFonts w:ascii="Arial" w:hAnsi="Arial" w:cs="Arial"/>
                      <w:color w:val="000000"/>
                      <w:sz w:val="18"/>
                      <w:szCs w:val="18"/>
                    </w:rPr>
                  </w:pPr>
                  <w:r w:rsidRPr="005A317D">
                    <w:rPr>
                      <w:rFonts w:ascii="Arial" w:hAnsi="Arial" w:cs="Arial"/>
                      <w:color w:val="000000"/>
                      <w:position w:val="-2"/>
                      <w:sz w:val="18"/>
                      <w:szCs w:val="18"/>
                    </w:rPr>
                    <w:t>pisna izjava proizvajalca sredstva za namen uporabe</w:t>
                  </w:r>
                </w:p>
              </w:tc>
            </w:tr>
          </w:tbl>
          <w:p w14:paraId="0131D78E" w14:textId="77777777" w:rsidR="00825A84" w:rsidRDefault="00825A84" w:rsidP="00C917A7"/>
        </w:tc>
      </w:tr>
    </w:tbl>
    <w:p w14:paraId="28A57D0B" w14:textId="77777777" w:rsidR="00825A84" w:rsidRDefault="00825A84" w:rsidP="00825A84"/>
    <w:p w14:paraId="5D2F61F7" w14:textId="77777777" w:rsidR="00825A84" w:rsidRDefault="00825A84">
      <w:pPr>
        <w:sectPr w:rsidR="00825A84" w:rsidSect="00D931BF">
          <w:pgSz w:w="11906" w:h="16838"/>
          <w:pgMar w:top="1418" w:right="1418" w:bottom="1418" w:left="1418" w:header="567" w:footer="680" w:gutter="0"/>
          <w:cols w:space="708"/>
          <w:docGrid w:linePitch="360"/>
        </w:sectPr>
      </w:pPr>
    </w:p>
    <w:p w14:paraId="7DCE1D90" w14:textId="77777777" w:rsidR="00F41590" w:rsidRPr="00A17BFF" w:rsidRDefault="00F4159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7511F89" w14:textId="77777777" w:rsidR="00F41590" w:rsidRPr="00A17BFF" w:rsidRDefault="00F41590" w:rsidP="00827BFC">
      <w:pPr>
        <w:pStyle w:val="Paragraf"/>
        <w:rPr>
          <w:rFonts w:ascii="Arial" w:hAnsi="Arial" w:cs="Arial"/>
        </w:rPr>
      </w:pPr>
    </w:p>
    <w:p w14:paraId="2E33BF49" w14:textId="77777777" w:rsidR="006A1578" w:rsidRDefault="00F4159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23E184F" w14:textId="77777777" w:rsidR="006A1578" w:rsidRDefault="00F4159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7337386E" w14:textId="77777777" w:rsidR="006A1578" w:rsidRDefault="00F4159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87CDAD5" w14:textId="77777777" w:rsidR="00F41590" w:rsidRPr="00A17BFF" w:rsidRDefault="00F41590" w:rsidP="001313C1">
      <w:pPr>
        <w:pStyle w:val="Paragraf"/>
        <w:jc w:val="both"/>
        <w:rPr>
          <w:rFonts w:ascii="Arial" w:hAnsi="Arial" w:cs="Arial"/>
        </w:rPr>
      </w:pPr>
    </w:p>
    <w:tbl>
      <w:tblPr>
        <w:tblStyle w:val="TableGridPHPDOCX"/>
        <w:tblW w:w="5000"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6A1578" w14:paraId="3FC54AD4"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8E3F56B" w14:textId="77777777" w:rsidR="006A1578" w:rsidRDefault="00F4159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4AF41F" w14:textId="77777777" w:rsidR="006A1578" w:rsidRDefault="00F4159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841278" w14:textId="77777777" w:rsidR="006A1578" w:rsidRDefault="00F41590">
            <w:pPr>
              <w:jc w:val="center"/>
            </w:pPr>
            <w:r>
              <w:rPr>
                <w:rFonts w:ascii="Arial" w:hAnsi="Arial" w:cs="Arial"/>
                <w:b/>
                <w:bCs/>
                <w:color w:val="000000"/>
                <w:position w:val="-3"/>
                <w:sz w:val="20"/>
                <w:szCs w:val="20"/>
                <w:shd w:val="clear" w:color="auto" w:fill="AAAAAA"/>
              </w:rPr>
              <w:t>Opombe</w:t>
            </w:r>
          </w:p>
        </w:tc>
      </w:tr>
      <w:tr w:rsidR="006A1578" w14:paraId="087586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47A90" w14:textId="77777777" w:rsidR="006A1578" w:rsidRDefault="00F4159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EAE19" w14:textId="5FDF5F5F" w:rsidR="006A1578" w:rsidRDefault="00F41590">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9A903" w14:textId="77777777" w:rsidR="006A1578" w:rsidRDefault="00F41590">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6A1578" w14:paraId="047D96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2F37F" w14:textId="77777777" w:rsidR="006A1578" w:rsidRDefault="00F4159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41F9D" w14:textId="175AA4E4" w:rsidR="006A1578" w:rsidRDefault="00F4159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3D80A8" w14:textId="77777777" w:rsidR="006A1578" w:rsidRDefault="00F41590">
            <w:pPr>
              <w:spacing w:before="135" w:after="135"/>
              <w:jc w:val="both"/>
              <w:textAlignment w:val="center"/>
            </w:pPr>
            <w:r>
              <w:rPr>
                <w:rFonts w:ascii="Arial" w:hAnsi="Arial" w:cs="Arial"/>
                <w:color w:val="000000"/>
                <w:position w:val="-2"/>
                <w:sz w:val="18"/>
                <w:szCs w:val="18"/>
              </w:rPr>
              <w:t>Izpolnjen, podpisan in žigosan.</w:t>
            </w:r>
          </w:p>
        </w:tc>
      </w:tr>
      <w:tr w:rsidR="006A1578" w14:paraId="15A4B5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02F23" w14:textId="77777777" w:rsidR="006A1578" w:rsidRDefault="00F4159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D2FAD" w14:textId="0B748F74" w:rsidR="006A1578" w:rsidRDefault="00F41590">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4AD125" w14:textId="77777777" w:rsidR="006A1578" w:rsidRDefault="00F41590">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6A1578" w14:paraId="0F660653"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6A1578" w14:paraId="3C454087" w14:textId="77777777">
                    <w:tc>
                      <w:tcPr>
                        <w:tcW w:w="0" w:type="auto"/>
                        <w:tcMar>
                          <w:top w:w="0" w:type="auto"/>
                          <w:bottom w:w="0" w:type="auto"/>
                        </w:tcMar>
                      </w:tcPr>
                      <w:p w14:paraId="0346555B" w14:textId="77777777" w:rsidR="006A1578" w:rsidRDefault="006A1578"/>
                    </w:tc>
                  </w:tr>
                </w:tbl>
                <w:p w14:paraId="47C944ED" w14:textId="77777777" w:rsidR="006A1578" w:rsidRDefault="006A1578"/>
              </w:tc>
            </w:tr>
          </w:tbl>
          <w:p w14:paraId="580D69E7" w14:textId="77777777" w:rsidR="006A1578" w:rsidRDefault="006A1578"/>
        </w:tc>
      </w:tr>
      <w:tr w:rsidR="006A1578" w14:paraId="125DE2E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A85DB" w14:textId="77777777" w:rsidR="006A1578" w:rsidRDefault="00F4159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E1D70" w14:textId="11B019B4" w:rsidR="006A1578" w:rsidRDefault="00F41590">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C4DB1" w14:textId="77777777" w:rsidR="006A1578" w:rsidRDefault="00F41590">
            <w:pPr>
              <w:spacing w:before="135" w:after="135"/>
              <w:jc w:val="both"/>
              <w:textAlignment w:val="center"/>
            </w:pPr>
            <w:r>
              <w:rPr>
                <w:rFonts w:ascii="Arial" w:hAnsi="Arial" w:cs="Arial"/>
                <w:color w:val="000000"/>
                <w:position w:val="-2"/>
                <w:sz w:val="18"/>
                <w:szCs w:val="18"/>
              </w:rPr>
              <w:t>Izpolnjen, podpisan in žigosan. </w:t>
            </w:r>
          </w:p>
          <w:p w14:paraId="277D70D2" w14:textId="77777777" w:rsidR="006A1578" w:rsidRDefault="00F4159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6A1578" w14:paraId="4CCF2D9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5D397" w14:textId="77777777" w:rsidR="006A1578" w:rsidRDefault="00F4159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31961" w14:textId="77777777" w:rsidR="006A1578" w:rsidRDefault="00F41590">
            <w:r>
              <w:rPr>
                <w:rFonts w:ascii="Arial" w:hAnsi="Arial" w:cs="Arial"/>
                <w:color w:val="000000"/>
                <w:position w:val="-2"/>
                <w:sz w:val="18"/>
                <w:szCs w:val="18"/>
              </w:rPr>
              <w:t>Vzorec bančne garancije / kavcijskega zavarovanja za dobro izvedbo</w:t>
            </w:r>
          </w:p>
          <w:p w14:paraId="119169B2" w14:textId="77777777" w:rsidR="006A1578" w:rsidRDefault="006A15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081C5" w14:textId="77777777" w:rsidR="006A1578" w:rsidRDefault="00F41590">
            <w:pPr>
              <w:spacing w:before="135" w:after="135"/>
              <w:jc w:val="both"/>
              <w:textAlignment w:val="center"/>
            </w:pPr>
            <w:r>
              <w:rPr>
                <w:rFonts w:ascii="Arial" w:hAnsi="Arial" w:cs="Arial"/>
                <w:color w:val="000000"/>
                <w:position w:val="-2"/>
                <w:sz w:val="18"/>
                <w:szCs w:val="18"/>
              </w:rPr>
              <w:t>Parafiran ali elektronsko podpisan.</w:t>
            </w:r>
          </w:p>
        </w:tc>
      </w:tr>
      <w:tr w:rsidR="006A1578" w14:paraId="213141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40D0F" w14:textId="77777777" w:rsidR="006A1578" w:rsidRDefault="00F4159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5DC2D" w14:textId="77777777" w:rsidR="006A1578" w:rsidRDefault="00F41590">
            <w:r>
              <w:rPr>
                <w:rFonts w:ascii="Arial" w:hAnsi="Arial" w:cs="Arial"/>
                <w:color w:val="000000"/>
                <w:position w:val="-2"/>
                <w:sz w:val="18"/>
                <w:szCs w:val="18"/>
              </w:rPr>
              <w:t>Vzorec menične izjave za dobro izvedbo</w:t>
            </w:r>
          </w:p>
          <w:p w14:paraId="5A1CA17B" w14:textId="77777777" w:rsidR="006A1578" w:rsidRDefault="006A15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BE4B2" w14:textId="77777777" w:rsidR="006A1578" w:rsidRDefault="00F41590">
            <w:pPr>
              <w:spacing w:before="135" w:after="135"/>
              <w:jc w:val="both"/>
              <w:textAlignment w:val="center"/>
            </w:pPr>
            <w:r>
              <w:rPr>
                <w:rFonts w:ascii="Arial" w:hAnsi="Arial" w:cs="Arial"/>
                <w:color w:val="000000"/>
                <w:position w:val="-2"/>
                <w:sz w:val="18"/>
                <w:szCs w:val="18"/>
              </w:rPr>
              <w:t>Parafiran ali elektronsko podpisan.</w:t>
            </w:r>
          </w:p>
        </w:tc>
      </w:tr>
      <w:tr w:rsidR="006A1578" w14:paraId="1E70F3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CA399" w14:textId="77777777" w:rsidR="006A1578" w:rsidRDefault="00F4159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D1B91" w14:textId="0B51C9FD" w:rsidR="006A1578" w:rsidRDefault="00F41590">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E77499" w14:textId="77777777" w:rsidR="006A1578" w:rsidRDefault="00F41590">
            <w:pPr>
              <w:spacing w:before="135" w:after="135"/>
              <w:jc w:val="both"/>
              <w:textAlignment w:val="center"/>
            </w:pPr>
            <w:r>
              <w:rPr>
                <w:rFonts w:ascii="Arial" w:hAnsi="Arial" w:cs="Arial"/>
                <w:color w:val="000000"/>
                <w:position w:val="-2"/>
                <w:sz w:val="18"/>
                <w:szCs w:val="18"/>
              </w:rPr>
              <w:t>Izpolnjen, podpisan in žigosan</w:t>
            </w:r>
          </w:p>
        </w:tc>
      </w:tr>
      <w:tr w:rsidR="006A1578" w14:paraId="4002D0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F5274" w14:textId="77777777" w:rsidR="006A1578" w:rsidRDefault="00F4159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B254D" w14:textId="2E050437" w:rsidR="006A1578" w:rsidRDefault="00F41590">
            <w:r>
              <w:rPr>
                <w:rFonts w:ascii="Arial" w:hAnsi="Arial" w:cs="Arial"/>
                <w:color w:val="000000"/>
                <w:position w:val="-2"/>
                <w:sz w:val="18"/>
                <w:szCs w:val="18"/>
              </w:rPr>
              <w:t>Vzorec pogodbe: Pogodba__okv sporazum 2024.</w:t>
            </w:r>
          </w:p>
          <w:p w14:paraId="1752C9E0" w14:textId="77777777" w:rsidR="006A1578" w:rsidRDefault="006A15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7541D" w14:textId="77777777" w:rsidR="006A1578" w:rsidRDefault="00F41590">
            <w:pPr>
              <w:jc w:val="both"/>
            </w:pPr>
            <w:r>
              <w:rPr>
                <w:rFonts w:ascii="Arial" w:hAnsi="Arial" w:cs="Arial"/>
                <w:color w:val="000000"/>
                <w:position w:val="-2"/>
                <w:sz w:val="18"/>
                <w:szCs w:val="18"/>
              </w:rPr>
              <w:t>Podpisan (ročno ali elektronsko).</w:t>
            </w:r>
          </w:p>
        </w:tc>
      </w:tr>
      <w:tr w:rsidR="006A1578" w14:paraId="3C7733C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8260F" w14:textId="77777777" w:rsidR="006A1578" w:rsidRDefault="00F41590">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8E8A3" w14:textId="77777777" w:rsidR="006A1578" w:rsidRDefault="00F41590">
            <w:r>
              <w:rPr>
                <w:rFonts w:ascii="Arial" w:hAnsi="Arial" w:cs="Arial"/>
                <w:color w:val="000000"/>
                <w:position w:val="-2"/>
                <w:sz w:val="18"/>
                <w:szCs w:val="18"/>
              </w:rPr>
              <w:t>Vzorec okvirnega sporazuma: Okvirni sporazum za med pripomočke_2024.</w:t>
            </w:r>
          </w:p>
          <w:p w14:paraId="74619139" w14:textId="77777777" w:rsidR="006A1578" w:rsidRDefault="006A15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D3A01" w14:textId="77777777" w:rsidR="006A1578" w:rsidRDefault="00F41590">
            <w:pPr>
              <w:jc w:val="both"/>
            </w:pPr>
            <w:r>
              <w:rPr>
                <w:rFonts w:ascii="Arial" w:hAnsi="Arial" w:cs="Arial"/>
                <w:color w:val="000000"/>
                <w:position w:val="-2"/>
                <w:sz w:val="18"/>
                <w:szCs w:val="18"/>
              </w:rPr>
              <w:t>Podpisan (ročno ali elektronsko).</w:t>
            </w:r>
          </w:p>
        </w:tc>
      </w:tr>
      <w:tr w:rsidR="006A1578" w14:paraId="0F43153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9ECA0" w14:textId="77777777" w:rsidR="006A1578" w:rsidRDefault="00F4159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78AB8" w14:textId="77777777" w:rsidR="006A1578" w:rsidRDefault="00F41590">
            <w:r>
              <w:rPr>
                <w:rFonts w:ascii="Arial" w:hAnsi="Arial" w:cs="Arial"/>
                <w:color w:val="000000"/>
                <w:position w:val="-2"/>
                <w:sz w:val="18"/>
                <w:szCs w:val="18"/>
              </w:rPr>
              <w:t>Tehnična dokumentacija</w:t>
            </w:r>
          </w:p>
          <w:p w14:paraId="41219175" w14:textId="77777777" w:rsidR="006A1578" w:rsidRDefault="006A15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5FC76" w14:textId="77777777" w:rsidR="006A1578" w:rsidRDefault="00F41590">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6A1578" w14:paraId="447CE0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25486" w14:textId="77777777" w:rsidR="006A1578" w:rsidRDefault="00F4159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15538" w14:textId="77777777" w:rsidR="006A1578" w:rsidRDefault="00F41590">
            <w:r>
              <w:rPr>
                <w:rFonts w:ascii="Arial" w:hAnsi="Arial" w:cs="Arial"/>
                <w:color w:val="000000"/>
                <w:position w:val="-2"/>
                <w:sz w:val="18"/>
                <w:szCs w:val="18"/>
              </w:rPr>
              <w:t>Predračun - seznam razpisanega blaga ali storitev</w:t>
            </w:r>
          </w:p>
          <w:p w14:paraId="2EEF3C8E" w14:textId="77777777" w:rsidR="006A1578" w:rsidRDefault="006A15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2ED0D" w14:textId="77777777" w:rsidR="006A1578" w:rsidRDefault="00F41590">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bl>
    <w:p w14:paraId="05CD5F02" w14:textId="77777777" w:rsidR="006A1578" w:rsidRDefault="006A1578">
      <w:pPr>
        <w:sectPr w:rsidR="006A1578" w:rsidSect="00D931BF">
          <w:pgSz w:w="11906" w:h="16838"/>
          <w:pgMar w:top="1418" w:right="1418" w:bottom="1418" w:left="1418" w:header="567" w:footer="680" w:gutter="0"/>
          <w:cols w:space="708"/>
          <w:docGrid w:linePitch="360"/>
        </w:sectPr>
      </w:pPr>
    </w:p>
    <w:p w14:paraId="32C275B7" w14:textId="77777777" w:rsidR="00F41590" w:rsidRPr="00590863" w:rsidRDefault="00F4159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92ACAD7" w14:textId="77777777" w:rsidR="00F41590" w:rsidRPr="00252358" w:rsidRDefault="00F41590" w:rsidP="00252358"/>
    <w:p w14:paraId="29B48062" w14:textId="77777777" w:rsidR="00F41590" w:rsidRDefault="00F4159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CAE071F" w14:textId="77777777" w:rsidR="00F41590" w:rsidRDefault="00F41590" w:rsidP="00EB2A75">
      <w:pPr>
        <w:spacing w:after="120"/>
        <w:rPr>
          <w:rFonts w:ascii="Arial" w:hAnsi="Arial" w:cs="Arial"/>
        </w:rPr>
      </w:pPr>
    </w:p>
    <w:p w14:paraId="0B53E9BC" w14:textId="77777777" w:rsidR="006A1578" w:rsidRDefault="00F4159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ČISTILNA, DEZINFEKCIJSKA IN MEHČALNA SREDSTVA</w:t>
      </w:r>
      <w:r>
        <w:rPr>
          <w:rFonts w:ascii="Arial" w:hAnsi="Arial" w:cs="Arial"/>
          <w:color w:val="000000"/>
          <w:sz w:val="18"/>
          <w:szCs w:val="18"/>
        </w:rPr>
        <w:t>« dajemo ponudbo, kot sledi:</w:t>
      </w:r>
    </w:p>
    <w:p w14:paraId="2D3A90FD" w14:textId="77777777" w:rsidR="006A1578" w:rsidRDefault="00F4159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6" w:type="dxa"/>
        <w:tblLook w:val="04A0" w:firstRow="1" w:lastRow="0" w:firstColumn="1" w:lastColumn="0" w:noHBand="0" w:noVBand="1"/>
      </w:tblPr>
      <w:tblGrid>
        <w:gridCol w:w="2385"/>
        <w:gridCol w:w="6285"/>
      </w:tblGrid>
      <w:tr w:rsidR="006A1578" w14:paraId="40D5948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D8FC86" w14:textId="77777777" w:rsidR="006A1578" w:rsidRDefault="00F4159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C6684" w14:textId="77777777" w:rsidR="006A1578" w:rsidRDefault="00F41590">
            <w:r>
              <w:rPr>
                <w:rFonts w:ascii="Arial" w:hAnsi="Arial" w:cs="Arial"/>
                <w:color w:val="000000"/>
                <w:position w:val="-2"/>
                <w:sz w:val="18"/>
                <w:szCs w:val="18"/>
              </w:rPr>
              <w:t> </w:t>
            </w:r>
          </w:p>
        </w:tc>
      </w:tr>
      <w:tr w:rsidR="006A1578" w14:paraId="437F38C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AF7F7E" w14:textId="77777777" w:rsidR="006A1578" w:rsidRDefault="00F4159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AE20F" w14:textId="77777777" w:rsidR="006A1578" w:rsidRDefault="00F41590">
            <w:r>
              <w:rPr>
                <w:rFonts w:ascii="Arial" w:hAnsi="Arial" w:cs="Arial"/>
                <w:color w:val="000000"/>
                <w:position w:val="-2"/>
                <w:sz w:val="18"/>
                <w:szCs w:val="18"/>
              </w:rPr>
              <w:t> </w:t>
            </w:r>
          </w:p>
        </w:tc>
      </w:tr>
      <w:tr w:rsidR="006A1578" w14:paraId="367BEAD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B1461E" w14:textId="77777777" w:rsidR="006A1578" w:rsidRDefault="00F4159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BA5FE" w14:textId="77777777" w:rsidR="006A1578" w:rsidRDefault="00F41590">
            <w:r>
              <w:rPr>
                <w:rFonts w:ascii="Arial" w:hAnsi="Arial" w:cs="Arial"/>
                <w:color w:val="000000"/>
                <w:position w:val="-2"/>
                <w:sz w:val="18"/>
                <w:szCs w:val="18"/>
              </w:rPr>
              <w:t> </w:t>
            </w:r>
          </w:p>
        </w:tc>
      </w:tr>
      <w:tr w:rsidR="006A1578" w14:paraId="11B8F22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ED750D" w14:textId="77777777" w:rsidR="006A1578" w:rsidRDefault="00F4159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054FC" w14:textId="77777777" w:rsidR="006A1578" w:rsidRDefault="00F41590">
            <w:r>
              <w:rPr>
                <w:rFonts w:ascii="Arial" w:hAnsi="Arial" w:cs="Arial"/>
                <w:color w:val="000000"/>
                <w:position w:val="-2"/>
                <w:sz w:val="18"/>
                <w:szCs w:val="18"/>
              </w:rPr>
              <w:t> </w:t>
            </w:r>
          </w:p>
        </w:tc>
      </w:tr>
    </w:tbl>
    <w:p w14:paraId="7F2FB61C" w14:textId="77777777" w:rsidR="006A1578" w:rsidRDefault="00F4159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46A437C" w14:textId="77777777" w:rsidR="006A1578" w:rsidRDefault="00F41590">
      <w:pPr>
        <w:spacing w:before="225" w:after="225" w:line="240" w:lineRule="auto"/>
      </w:pPr>
      <w:r>
        <w:rPr>
          <w:rFonts w:ascii="Arial" w:hAnsi="Arial" w:cs="Arial"/>
          <w:color w:val="000000"/>
          <w:sz w:val="18"/>
          <w:szCs w:val="18"/>
        </w:rPr>
        <w:t>Ponudbo oddajamo (ustrezno označite):</w:t>
      </w:r>
    </w:p>
    <w:p w14:paraId="5BABDADD" w14:textId="77777777" w:rsidR="006A1578" w:rsidRDefault="00F41590">
      <w:pPr>
        <w:spacing w:before="225" w:after="225" w:line="240" w:lineRule="auto"/>
      </w:pPr>
      <w:r>
        <w:fldChar w:fldCharType="begin">
          <w:ffData>
            <w:name w:val="cbox169e9c2c2b009d"/>
            <w:enabled/>
            <w:calcOnExit w:val="0"/>
            <w:checkBox>
              <w:sizeAuto/>
              <w:default w:val="0"/>
            </w:checkBox>
          </w:ffData>
        </w:fldChar>
      </w:r>
      <w:bookmarkStart w:id="0" w:name="cbox169e9c2c2b009d"/>
      <w:r>
        <w:instrText xml:space="preserve"> FORMCHECKBOX </w:instrText>
      </w:r>
      <w:r>
        <w:fldChar w:fldCharType="separate"/>
      </w:r>
      <w:r>
        <w:fldChar w:fldCharType="end"/>
      </w:r>
      <w:bookmarkEnd w:id="0"/>
      <w:r>
        <w:rPr>
          <w:rFonts w:ascii="Arial" w:hAnsi="Arial" w:cs="Arial"/>
          <w:color w:val="000000"/>
          <w:sz w:val="18"/>
          <w:szCs w:val="18"/>
        </w:rPr>
        <w:t> samostojno</w:t>
      </w:r>
    </w:p>
    <w:p w14:paraId="6AF842EC" w14:textId="77777777" w:rsidR="006A1578" w:rsidRDefault="00F41590">
      <w:pPr>
        <w:spacing w:before="225" w:after="225" w:line="240" w:lineRule="auto"/>
      </w:pPr>
      <w:r>
        <w:fldChar w:fldCharType="begin">
          <w:ffData>
            <w:name w:val="cbox169e9c2c2b028a"/>
            <w:enabled/>
            <w:calcOnExit w:val="0"/>
            <w:checkBox>
              <w:sizeAuto/>
              <w:default w:val="0"/>
            </w:checkBox>
          </w:ffData>
        </w:fldChar>
      </w:r>
      <w:bookmarkStart w:id="1" w:name="cbox169e9c2c2b028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12C547D" w14:textId="77777777" w:rsidR="006A1578" w:rsidRDefault="00F41590">
      <w:pPr>
        <w:spacing w:before="225" w:after="225" w:line="240" w:lineRule="auto"/>
      </w:pPr>
      <w:r>
        <w:fldChar w:fldCharType="begin">
          <w:ffData>
            <w:name w:val="cbox169e9c2c2b046f"/>
            <w:enabled/>
            <w:calcOnExit w:val="0"/>
            <w:checkBox>
              <w:sizeAuto/>
              <w:default w:val="0"/>
            </w:checkBox>
          </w:ffData>
        </w:fldChar>
      </w:r>
      <w:bookmarkStart w:id="2" w:name="cbox169e9c2c2b046f"/>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CB229E2" w14:textId="77777777" w:rsidR="006A1578" w:rsidRDefault="00F41590">
      <w:pPr>
        <w:spacing w:before="225" w:after="225" w:line="240" w:lineRule="auto"/>
      </w:pPr>
      <w:r>
        <w:fldChar w:fldCharType="begin">
          <w:ffData>
            <w:name w:val="cbox169e9c2c2b065d"/>
            <w:enabled/>
            <w:calcOnExit w:val="0"/>
            <w:checkBox>
              <w:sizeAuto/>
              <w:default w:val="0"/>
            </w:checkBox>
          </w:ffData>
        </w:fldChar>
      </w:r>
      <w:bookmarkStart w:id="3" w:name="cbox169e9c2c2b065d"/>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9FDA136" w14:textId="77777777" w:rsidR="006A1578" w:rsidRDefault="00F4159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221E73DA" w14:textId="77777777" w:rsidR="006A1578" w:rsidRDefault="00F41590">
      <w:pPr>
        <w:spacing w:before="225" w:after="225" w:line="240" w:lineRule="auto"/>
        <w:ind w:left="360"/>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054F46DE" w14:textId="77777777" w:rsidR="006A1578" w:rsidRDefault="00F4159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w:t>
      </w:r>
    </w:p>
    <w:p w14:paraId="4D5E6FDD" w14:textId="77777777" w:rsidR="006A1578" w:rsidRDefault="00F41590">
      <w:pPr>
        <w:spacing w:before="225" w:after="225" w:line="240" w:lineRule="auto"/>
        <w:jc w:val="both"/>
      </w:pPr>
      <w:r>
        <w:rPr>
          <w:rFonts w:ascii="Arial" w:hAnsi="Arial" w:cs="Arial"/>
          <w:color w:val="000000"/>
          <w:sz w:val="18"/>
          <w:szCs w:val="18"/>
        </w:rPr>
        <w:t>Ponudba velja najmanj 180 dni od roka za predložitev ponudb.</w:t>
      </w:r>
    </w:p>
    <w:p w14:paraId="3AF65A7C" w14:textId="77777777" w:rsidR="006A1578" w:rsidRDefault="00F41590">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17FA21CA" w14:textId="77777777" w:rsidR="006A1578" w:rsidRDefault="00F41590">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71EEF495" w14:textId="77777777" w:rsidR="006A1578" w:rsidRDefault="00F41590">
      <w:pPr>
        <w:spacing w:before="225" w:after="225" w:line="240" w:lineRule="auto"/>
        <w:jc w:val="both"/>
      </w:pPr>
      <w:r>
        <w:rPr>
          <w:rFonts w:ascii="Arial" w:hAnsi="Arial" w:cs="Arial"/>
          <w:color w:val="000000"/>
          <w:sz w:val="18"/>
          <w:szCs w:val="18"/>
        </w:rPr>
        <w:lastRenderedPageBreak/>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729ECCA" w14:textId="77777777" w:rsidR="006A1578" w:rsidRDefault="00F41590">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E6DFA8B" w14:textId="77777777" w:rsidR="006A1578" w:rsidRDefault="00F41590">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C317564" w14:textId="77777777" w:rsidR="006A1578" w:rsidRDefault="00F41590">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6" w:type="dxa"/>
        <w:tblLook w:val="04A0" w:firstRow="1" w:lastRow="0" w:firstColumn="1" w:lastColumn="0" w:noHBand="0" w:noVBand="1"/>
      </w:tblPr>
      <w:tblGrid>
        <w:gridCol w:w="3194"/>
        <w:gridCol w:w="5161"/>
      </w:tblGrid>
      <w:tr w:rsidR="006A1578" w14:paraId="5CC42F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7187CD" w14:textId="77777777" w:rsidR="006A1578" w:rsidRDefault="00F4159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36A5C" w14:textId="77777777" w:rsidR="006A1578" w:rsidRDefault="00F41590">
            <w:r>
              <w:rPr>
                <w:rFonts w:ascii="Arial" w:hAnsi="Arial" w:cs="Arial"/>
                <w:color w:val="000000"/>
                <w:position w:val="-2"/>
                <w:sz w:val="18"/>
                <w:szCs w:val="18"/>
              </w:rPr>
              <w:t> </w:t>
            </w:r>
          </w:p>
        </w:tc>
      </w:tr>
      <w:tr w:rsidR="006A1578" w14:paraId="6453AE0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65DB2F" w14:textId="77777777" w:rsidR="006A1578" w:rsidRDefault="00F4159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68405" w14:textId="77777777" w:rsidR="006A1578" w:rsidRDefault="00F41590">
            <w:r>
              <w:rPr>
                <w:rFonts w:ascii="Arial" w:hAnsi="Arial" w:cs="Arial"/>
                <w:color w:val="000000"/>
                <w:position w:val="-2"/>
                <w:sz w:val="18"/>
                <w:szCs w:val="18"/>
              </w:rPr>
              <w:t> </w:t>
            </w:r>
          </w:p>
        </w:tc>
      </w:tr>
      <w:tr w:rsidR="006A1578" w14:paraId="3300018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47FFE8" w14:textId="77777777" w:rsidR="006A1578" w:rsidRDefault="00F4159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15E6A" w14:textId="77777777" w:rsidR="006A1578" w:rsidRDefault="00F41590">
            <w:r>
              <w:rPr>
                <w:rFonts w:ascii="Arial" w:hAnsi="Arial" w:cs="Arial"/>
                <w:color w:val="000000"/>
                <w:position w:val="-2"/>
                <w:sz w:val="18"/>
                <w:szCs w:val="18"/>
              </w:rPr>
              <w:t> </w:t>
            </w:r>
          </w:p>
        </w:tc>
      </w:tr>
      <w:tr w:rsidR="006A1578" w14:paraId="555F83B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470C35" w14:textId="77777777" w:rsidR="006A1578" w:rsidRDefault="00F4159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C0C45" w14:textId="77777777" w:rsidR="006A1578" w:rsidRDefault="00F41590">
            <w:r>
              <w:rPr>
                <w:rFonts w:ascii="Arial" w:hAnsi="Arial" w:cs="Arial"/>
                <w:color w:val="000000"/>
                <w:position w:val="-2"/>
                <w:sz w:val="18"/>
                <w:szCs w:val="18"/>
              </w:rPr>
              <w:t> </w:t>
            </w:r>
          </w:p>
        </w:tc>
      </w:tr>
      <w:tr w:rsidR="006A1578" w14:paraId="14ADB33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4BE1DC" w14:textId="77777777" w:rsidR="006A1578" w:rsidRDefault="00F4159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4967B" w14:textId="77777777" w:rsidR="006A1578" w:rsidRDefault="00F41590">
            <w:r>
              <w:rPr>
                <w:rFonts w:ascii="Arial" w:hAnsi="Arial" w:cs="Arial"/>
                <w:color w:val="000000"/>
                <w:position w:val="-2"/>
                <w:sz w:val="18"/>
                <w:szCs w:val="18"/>
              </w:rPr>
              <w:t> </w:t>
            </w:r>
          </w:p>
        </w:tc>
      </w:tr>
      <w:tr w:rsidR="006A1578" w14:paraId="1633F7E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C035B7" w14:textId="77777777" w:rsidR="006A1578" w:rsidRDefault="00F4159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D9A24A" w14:textId="77777777" w:rsidR="006A1578" w:rsidRDefault="00F41590">
            <w:r>
              <w:rPr>
                <w:rFonts w:ascii="Arial" w:hAnsi="Arial" w:cs="Arial"/>
                <w:color w:val="000000"/>
                <w:position w:val="-2"/>
                <w:sz w:val="18"/>
                <w:szCs w:val="18"/>
              </w:rPr>
              <w:t> </w:t>
            </w:r>
          </w:p>
        </w:tc>
      </w:tr>
      <w:tr w:rsidR="006A1578" w14:paraId="1F59774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A3F0B" w14:textId="77777777" w:rsidR="006A1578" w:rsidRDefault="00F4159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178F1" w14:textId="77777777" w:rsidR="006A1578" w:rsidRDefault="00F41590">
            <w:r>
              <w:rPr>
                <w:rFonts w:ascii="Arial" w:hAnsi="Arial" w:cs="Arial"/>
                <w:color w:val="000000"/>
                <w:position w:val="-2"/>
                <w:sz w:val="18"/>
                <w:szCs w:val="18"/>
              </w:rPr>
              <w:t> </w:t>
            </w:r>
          </w:p>
        </w:tc>
      </w:tr>
      <w:tr w:rsidR="006A1578" w14:paraId="2462474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412AA5" w14:textId="77777777" w:rsidR="006A1578" w:rsidRDefault="00F41590">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DC598" w14:textId="77777777" w:rsidR="006A1578" w:rsidRDefault="00F41590">
            <w:r>
              <w:rPr>
                <w:rFonts w:ascii="Arial" w:hAnsi="Arial" w:cs="Arial"/>
                <w:color w:val="000000"/>
                <w:position w:val="-2"/>
                <w:sz w:val="18"/>
                <w:szCs w:val="18"/>
              </w:rPr>
              <w:t> </w:t>
            </w:r>
          </w:p>
        </w:tc>
      </w:tr>
      <w:tr w:rsidR="006A1578" w14:paraId="5EED97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54B685" w14:textId="77777777" w:rsidR="006A1578" w:rsidRDefault="00F4159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AFCB5" w14:textId="77777777" w:rsidR="006A1578" w:rsidRDefault="00F41590">
            <w:r>
              <w:rPr>
                <w:rFonts w:ascii="Arial" w:hAnsi="Arial" w:cs="Arial"/>
                <w:color w:val="000000"/>
                <w:position w:val="-2"/>
                <w:sz w:val="18"/>
                <w:szCs w:val="18"/>
              </w:rPr>
              <w:t> </w:t>
            </w:r>
          </w:p>
        </w:tc>
      </w:tr>
      <w:tr w:rsidR="006A1578" w14:paraId="7617F14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D14B71" w14:textId="77777777" w:rsidR="006A1578" w:rsidRDefault="00F4159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8274A" w14:textId="77777777" w:rsidR="006A1578" w:rsidRDefault="00F41590">
            <w:r>
              <w:rPr>
                <w:rFonts w:ascii="Arial" w:hAnsi="Arial" w:cs="Arial"/>
                <w:color w:val="000000"/>
                <w:position w:val="-2"/>
                <w:sz w:val="18"/>
                <w:szCs w:val="18"/>
              </w:rPr>
              <w:t> </w:t>
            </w:r>
          </w:p>
        </w:tc>
      </w:tr>
      <w:tr w:rsidR="006A1578" w14:paraId="350FFB7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916315" w14:textId="77777777" w:rsidR="006A1578" w:rsidRDefault="00F4159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2C803" w14:textId="77777777" w:rsidR="006A1578" w:rsidRDefault="00F41590">
            <w:r>
              <w:rPr>
                <w:rFonts w:ascii="Arial" w:hAnsi="Arial" w:cs="Arial"/>
                <w:color w:val="000000"/>
                <w:position w:val="-2"/>
                <w:sz w:val="18"/>
                <w:szCs w:val="18"/>
              </w:rPr>
              <w:t> </w:t>
            </w:r>
          </w:p>
        </w:tc>
      </w:tr>
    </w:tbl>
    <w:p w14:paraId="412E34E2" w14:textId="77777777" w:rsidR="006A1578" w:rsidRDefault="006A1578"/>
    <w:tbl>
      <w:tblPr>
        <w:tblStyle w:val="NormalTablePHPDOCX"/>
        <w:tblW w:w="8745" w:type="dxa"/>
        <w:tblLook w:val="04A0" w:firstRow="1" w:lastRow="0" w:firstColumn="1" w:lastColumn="0" w:noHBand="0" w:noVBand="1"/>
      </w:tblPr>
      <w:tblGrid>
        <w:gridCol w:w="4080"/>
        <w:gridCol w:w="4665"/>
      </w:tblGrid>
      <w:tr w:rsidR="006A1578" w14:paraId="7DF035E3" w14:textId="77777777">
        <w:tc>
          <w:tcPr>
            <w:tcW w:w="4080" w:type="dxa"/>
            <w:gridSpan w:val="2"/>
            <w:tcMar>
              <w:top w:w="75" w:type="dxa"/>
              <w:bottom w:w="75" w:type="dxa"/>
            </w:tcMar>
            <w:vAlign w:val="center"/>
          </w:tcPr>
          <w:p w14:paraId="24AF8E3B" w14:textId="77777777" w:rsidR="006A1578" w:rsidRDefault="00F41590">
            <w:pPr>
              <w:spacing w:before="135" w:after="135"/>
              <w:textAlignment w:val="center"/>
            </w:pPr>
            <w:r>
              <w:rPr>
                <w:rFonts w:ascii="Arial" w:hAnsi="Arial" w:cs="Arial"/>
                <w:color w:val="000000"/>
                <w:position w:val="-2"/>
                <w:sz w:val="18"/>
                <w:szCs w:val="18"/>
              </w:rPr>
              <w:t> </w:t>
            </w:r>
          </w:p>
        </w:tc>
      </w:tr>
      <w:tr w:rsidR="006A1578" w14:paraId="0D1C60AC" w14:textId="77777777">
        <w:tc>
          <w:tcPr>
            <w:tcW w:w="4080" w:type="dxa"/>
            <w:tcMar>
              <w:top w:w="75" w:type="dxa"/>
              <w:bottom w:w="75" w:type="dxa"/>
            </w:tcMar>
            <w:vAlign w:val="center"/>
          </w:tcPr>
          <w:p w14:paraId="0350381C" w14:textId="77777777" w:rsidR="006A1578" w:rsidRDefault="00F41590">
            <w:r>
              <w:rPr>
                <w:rFonts w:ascii="Arial" w:hAnsi="Arial" w:cs="Arial"/>
                <w:color w:val="000000"/>
                <w:position w:val="-2"/>
                <w:sz w:val="18"/>
                <w:szCs w:val="18"/>
              </w:rPr>
              <w:t>Kraj in datum:</w:t>
            </w:r>
          </w:p>
        </w:tc>
        <w:tc>
          <w:tcPr>
            <w:tcW w:w="0" w:type="auto"/>
            <w:tcMar>
              <w:top w:w="75" w:type="dxa"/>
              <w:bottom w:w="75" w:type="dxa"/>
            </w:tcMar>
            <w:vAlign w:val="center"/>
          </w:tcPr>
          <w:p w14:paraId="37853A5A" w14:textId="77777777" w:rsidR="006A1578" w:rsidRDefault="00F41590">
            <w:pPr>
              <w:jc w:val="center"/>
            </w:pPr>
            <w:r>
              <w:rPr>
                <w:rFonts w:ascii="Arial" w:hAnsi="Arial" w:cs="Arial"/>
                <w:color w:val="000000"/>
                <w:position w:val="-2"/>
                <w:sz w:val="18"/>
                <w:szCs w:val="18"/>
              </w:rPr>
              <w:t>Ime in priimek: _____________________</w:t>
            </w:r>
          </w:p>
        </w:tc>
      </w:tr>
      <w:tr w:rsidR="006A1578" w14:paraId="2CC09E0D" w14:textId="77777777">
        <w:tc>
          <w:tcPr>
            <w:tcW w:w="4080" w:type="dxa"/>
            <w:tcMar>
              <w:top w:w="75" w:type="dxa"/>
              <w:bottom w:w="75" w:type="dxa"/>
            </w:tcMar>
            <w:vAlign w:val="center"/>
          </w:tcPr>
          <w:p w14:paraId="14B56607" w14:textId="77777777" w:rsidR="006A1578" w:rsidRDefault="00F41590">
            <w:r>
              <w:rPr>
                <w:rFonts w:ascii="Arial" w:hAnsi="Arial" w:cs="Arial"/>
                <w:color w:val="000000"/>
                <w:position w:val="-2"/>
                <w:sz w:val="18"/>
                <w:szCs w:val="18"/>
              </w:rPr>
              <w:t> </w:t>
            </w:r>
          </w:p>
        </w:tc>
        <w:tc>
          <w:tcPr>
            <w:tcW w:w="0" w:type="auto"/>
            <w:tcMar>
              <w:top w:w="75" w:type="dxa"/>
              <w:bottom w:w="75" w:type="dxa"/>
            </w:tcMar>
            <w:vAlign w:val="center"/>
          </w:tcPr>
          <w:p w14:paraId="0E17CF39" w14:textId="77777777" w:rsidR="006A1578" w:rsidRDefault="006A1578"/>
          <w:p w14:paraId="4275656B" w14:textId="77777777" w:rsidR="006A1578" w:rsidRDefault="00F4159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47C2CF0" w14:textId="77777777" w:rsidR="006A1578" w:rsidRDefault="006A1578">
      <w:pPr>
        <w:sectPr w:rsidR="006A1578" w:rsidSect="006E7A2B">
          <w:footerReference w:type="default" r:id="rId12"/>
          <w:pgSz w:w="11906" w:h="16838"/>
          <w:pgMar w:top="1418" w:right="1418" w:bottom="1418" w:left="1418" w:header="567" w:footer="596" w:gutter="0"/>
          <w:cols w:space="708"/>
          <w:docGrid w:linePitch="360"/>
        </w:sectPr>
      </w:pPr>
    </w:p>
    <w:p w14:paraId="5AD4F9AF" w14:textId="77777777" w:rsidR="00F41590" w:rsidRPr="00590863" w:rsidRDefault="00F4159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77B8A36" w14:textId="77777777" w:rsidR="00F41590" w:rsidRPr="00252358" w:rsidRDefault="00F41590" w:rsidP="00252358"/>
    <w:p w14:paraId="19721914" w14:textId="77777777" w:rsidR="00F41590" w:rsidRDefault="00F4159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938D77A" w14:textId="77777777" w:rsidR="00F41590" w:rsidRDefault="00F41590" w:rsidP="00EB2A75">
      <w:pPr>
        <w:spacing w:after="120"/>
        <w:rPr>
          <w:rFonts w:ascii="Arial" w:hAnsi="Arial" w:cs="Arial"/>
        </w:rPr>
      </w:pPr>
    </w:p>
    <w:p w14:paraId="24AF3A8A" w14:textId="77777777" w:rsidR="006A1578" w:rsidRDefault="00F41590">
      <w:pPr>
        <w:spacing w:before="225" w:after="225" w:line="240" w:lineRule="auto"/>
      </w:pPr>
      <w:r>
        <w:rPr>
          <w:rFonts w:ascii="Arial" w:hAnsi="Arial" w:cs="Arial"/>
          <w:color w:val="000000"/>
          <w:sz w:val="18"/>
          <w:szCs w:val="18"/>
        </w:rPr>
        <w:t>V zvezi z javnim naročilom »</w:t>
      </w:r>
      <w:r>
        <w:rPr>
          <w:rFonts w:ascii="Arial" w:hAnsi="Arial" w:cs="Arial"/>
          <w:b/>
          <w:bCs/>
          <w:color w:val="000000"/>
          <w:sz w:val="18"/>
          <w:szCs w:val="18"/>
        </w:rPr>
        <w:t>ČISTILNA, DEZINFEKCIJSKA IN MEHČALNA SREDSTVA</w:t>
      </w:r>
      <w:r>
        <w:rPr>
          <w:rFonts w:ascii="Arial" w:hAnsi="Arial" w:cs="Arial"/>
          <w:color w:val="000000"/>
          <w:sz w:val="18"/>
          <w:szCs w:val="18"/>
        </w:rPr>
        <w:t>«,</w:t>
      </w:r>
    </w:p>
    <w:p w14:paraId="71658417" w14:textId="77777777" w:rsidR="006A1578" w:rsidRDefault="00F41590">
      <w:pPr>
        <w:spacing w:before="225" w:after="225" w:line="240" w:lineRule="auto"/>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E895CE4" w14:textId="77777777" w:rsidR="006A1578" w:rsidRDefault="00F41590">
      <w:pPr>
        <w:spacing w:before="225" w:after="225" w:line="240" w:lineRule="auto"/>
      </w:pPr>
      <w:r>
        <w:rPr>
          <w:rFonts w:ascii="Arial" w:hAnsi="Arial" w:cs="Arial"/>
          <w:i/>
          <w:iCs/>
          <w:color w:val="000000"/>
          <w:sz w:val="18"/>
          <w:szCs w:val="18"/>
        </w:rPr>
        <w:t>(naziv ponudnika, partnerja v skupni ponudbi)</w:t>
      </w:r>
    </w:p>
    <w:p w14:paraId="56BD7E74" w14:textId="77777777" w:rsidR="006A1578" w:rsidRDefault="00F41590">
      <w:pPr>
        <w:spacing w:before="225" w:after="225" w:line="240" w:lineRule="auto"/>
      </w:pPr>
      <w:r>
        <w:rPr>
          <w:rFonts w:ascii="Arial" w:hAnsi="Arial" w:cs="Arial"/>
          <w:color w:val="000000"/>
          <w:sz w:val="18"/>
          <w:szCs w:val="18"/>
        </w:rPr>
        <w:t>s polno odgovornostjo izjavljamo, da:</w:t>
      </w:r>
    </w:p>
    <w:tbl>
      <w:tblPr>
        <w:tblStyle w:val="NormalTablePHPDOCX"/>
        <w:tblW w:w="0" w:type="auto"/>
        <w:tblLook w:val="04A0" w:firstRow="1" w:lastRow="0" w:firstColumn="1" w:lastColumn="0" w:noHBand="0" w:noVBand="1"/>
      </w:tblPr>
      <w:tblGrid>
        <w:gridCol w:w="9070"/>
      </w:tblGrid>
      <w:tr w:rsidR="006A1578" w14:paraId="072ACCC5" w14:textId="77777777">
        <w:tc>
          <w:tcPr>
            <w:tcW w:w="0" w:type="auto"/>
            <w:tcMar>
              <w:top w:w="0" w:type="auto"/>
              <w:bottom w:w="0" w:type="auto"/>
            </w:tcMar>
          </w:tcPr>
          <w:p w14:paraId="3EA909FF" w14:textId="705F34BE"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 xml:space="preserve">da ponujeno blago ustreza vsem tehničnim </w:t>
            </w:r>
            <w:r w:rsidR="004B729C">
              <w:rPr>
                <w:rFonts w:ascii="Arial" w:hAnsi="Arial" w:cs="Arial"/>
                <w:color w:val="000000"/>
                <w:sz w:val="18"/>
                <w:szCs w:val="18"/>
              </w:rPr>
              <w:t>specifikacijam</w:t>
            </w:r>
            <w:r>
              <w:rPr>
                <w:rFonts w:ascii="Arial" w:hAnsi="Arial" w:cs="Arial"/>
                <w:color w:val="000000"/>
                <w:sz w:val="18"/>
                <w:szCs w:val="18"/>
              </w:rPr>
              <w:t xml:space="preserve"> naročnika;</w:t>
            </w:r>
          </w:p>
          <w:p w14:paraId="75F15E04"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7B0AC40"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FCCE332"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234EE19"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39F155D"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9037A49"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57712C5"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417D7A6"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1B8CB1B"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9548F71"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C0FCA94"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4DB523A"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CEE5955"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E5D8B0"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2B6A45D"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3CC681E"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3C302B1"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B4B1832"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AEBEC1C"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7CDE5FC"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0FCB909"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A53427F" w14:textId="77777777" w:rsidR="006A1578" w:rsidRDefault="00F41590">
            <w:pPr>
              <w:numPr>
                <w:ilvl w:val="0"/>
                <w:numId w:val="1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FFE51C0" w14:textId="77777777" w:rsidR="006A1578" w:rsidRDefault="00F41590">
      <w:pPr>
        <w:spacing w:before="225" w:after="225" w:line="240" w:lineRule="auto"/>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Look w:val="04A0" w:firstRow="1" w:lastRow="0" w:firstColumn="1" w:lastColumn="0" w:noHBand="0" w:noVBand="1"/>
      </w:tblPr>
      <w:tblGrid>
        <w:gridCol w:w="9070"/>
      </w:tblGrid>
      <w:tr w:rsidR="006A1578" w14:paraId="46BCFF3C" w14:textId="77777777">
        <w:tc>
          <w:tcPr>
            <w:tcW w:w="0" w:type="auto"/>
            <w:tcMar>
              <w:top w:w="0" w:type="auto"/>
              <w:bottom w:w="0" w:type="auto"/>
            </w:tcMar>
          </w:tcPr>
          <w:p w14:paraId="2A92DE5C"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F693E52"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388B3E4"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E6A2572"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92B444F"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BE83F86"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7D9D3B2"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A9B093D"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8BE3E21"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5625113"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7CD44FB"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8DC2D6B"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1C752B7" w14:textId="77777777" w:rsidR="006A1578" w:rsidRDefault="00F41590">
            <w:pPr>
              <w:numPr>
                <w:ilvl w:val="0"/>
                <w:numId w:val="1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B9888F2" w14:textId="77777777" w:rsidR="006A1578" w:rsidRDefault="00F4159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5CA9830" w14:textId="77777777" w:rsidR="006A1578" w:rsidRDefault="00F41590">
      <w:pPr>
        <w:spacing w:before="225" w:after="225" w:line="240" w:lineRule="auto"/>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ČISTILNA, DEZINFEKCIJSKA IN MEHČALNA SREDSTVA,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83D2EF9" w14:textId="77777777" w:rsidR="006A1578" w:rsidRDefault="00F41590">
      <w:pPr>
        <w:spacing w:before="225" w:after="225" w:line="240" w:lineRule="auto"/>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6A1578" w14:paraId="65AB1D2F" w14:textId="77777777">
        <w:tc>
          <w:tcPr>
            <w:tcW w:w="2500" w:type="pct"/>
            <w:tcMar>
              <w:top w:w="75" w:type="dxa"/>
              <w:bottom w:w="75" w:type="dxa"/>
            </w:tcMar>
            <w:vAlign w:val="center"/>
          </w:tcPr>
          <w:p w14:paraId="6E3FCF82" w14:textId="77777777" w:rsidR="006A1578" w:rsidRDefault="00F41590">
            <w:r>
              <w:rPr>
                <w:rFonts w:ascii="Arial" w:hAnsi="Arial" w:cs="Arial"/>
                <w:color w:val="000000"/>
                <w:position w:val="-2"/>
                <w:sz w:val="18"/>
                <w:szCs w:val="18"/>
              </w:rPr>
              <w:t>Kraj in datum:</w:t>
            </w:r>
          </w:p>
        </w:tc>
        <w:tc>
          <w:tcPr>
            <w:tcW w:w="0" w:type="auto"/>
            <w:tcMar>
              <w:top w:w="75" w:type="dxa"/>
              <w:bottom w:w="75" w:type="dxa"/>
            </w:tcMar>
            <w:vAlign w:val="center"/>
          </w:tcPr>
          <w:p w14:paraId="2108B241" w14:textId="77777777" w:rsidR="006A1578" w:rsidRDefault="00F41590">
            <w:r>
              <w:rPr>
                <w:rFonts w:ascii="Arial" w:hAnsi="Arial" w:cs="Arial"/>
                <w:color w:val="000000"/>
                <w:position w:val="-2"/>
                <w:sz w:val="18"/>
                <w:szCs w:val="18"/>
              </w:rPr>
              <w:t>Ime in priimek: _____________________</w:t>
            </w:r>
          </w:p>
        </w:tc>
      </w:tr>
      <w:tr w:rsidR="006A1578" w14:paraId="48E61BAD" w14:textId="77777777">
        <w:tc>
          <w:tcPr>
            <w:tcW w:w="2500" w:type="pct"/>
            <w:tcMar>
              <w:top w:w="75" w:type="dxa"/>
              <w:bottom w:w="75" w:type="dxa"/>
            </w:tcMar>
            <w:vAlign w:val="center"/>
          </w:tcPr>
          <w:p w14:paraId="708B8F67" w14:textId="77777777" w:rsidR="006A1578" w:rsidRDefault="00F41590">
            <w:r>
              <w:rPr>
                <w:rFonts w:ascii="Arial" w:hAnsi="Arial" w:cs="Arial"/>
                <w:color w:val="000000"/>
                <w:position w:val="-2"/>
                <w:sz w:val="18"/>
                <w:szCs w:val="18"/>
              </w:rPr>
              <w:t> </w:t>
            </w:r>
          </w:p>
        </w:tc>
        <w:tc>
          <w:tcPr>
            <w:tcW w:w="0" w:type="auto"/>
            <w:tcMar>
              <w:top w:w="75" w:type="dxa"/>
              <w:bottom w:w="75" w:type="dxa"/>
            </w:tcMar>
            <w:vAlign w:val="center"/>
          </w:tcPr>
          <w:p w14:paraId="350961DF" w14:textId="77777777" w:rsidR="006A1578" w:rsidRDefault="006A1578"/>
          <w:p w14:paraId="43FC80CD" w14:textId="77777777" w:rsidR="006A1578" w:rsidRDefault="00F41590">
            <w:pPr>
              <w:jc w:val="center"/>
            </w:pPr>
            <w:r>
              <w:rPr>
                <w:rFonts w:ascii="Arial" w:hAnsi="Arial" w:cs="Arial"/>
                <w:color w:val="A9A9A9"/>
                <w:position w:val="-2"/>
                <w:sz w:val="18"/>
                <w:szCs w:val="18"/>
              </w:rPr>
              <w:t>(žig in podpis)</w:t>
            </w:r>
          </w:p>
        </w:tc>
      </w:tr>
    </w:tbl>
    <w:p w14:paraId="3EC0A892" w14:textId="77777777" w:rsidR="006A1578" w:rsidRDefault="00F41590">
      <w:pPr>
        <w:spacing w:before="225" w:after="225" w:line="240" w:lineRule="auto"/>
      </w:pPr>
      <w:r>
        <w:rPr>
          <w:rFonts w:ascii="Arial" w:hAnsi="Arial" w:cs="Arial"/>
          <w:color w:val="000000"/>
          <w:sz w:val="18"/>
          <w:szCs w:val="18"/>
        </w:rPr>
        <w:t> </w:t>
      </w:r>
    </w:p>
    <w:p w14:paraId="000FB206" w14:textId="77777777" w:rsidR="006A1578" w:rsidRDefault="006A1578">
      <w:pPr>
        <w:sectPr w:rsidR="006A1578" w:rsidSect="006E7A2B">
          <w:footerReference w:type="default" r:id="rId13"/>
          <w:pgSz w:w="11906" w:h="16838"/>
          <w:pgMar w:top="1418" w:right="1418" w:bottom="1418" w:left="1418" w:header="567" w:footer="596" w:gutter="0"/>
          <w:cols w:space="708"/>
          <w:docGrid w:linePitch="360"/>
        </w:sectPr>
      </w:pPr>
    </w:p>
    <w:p w14:paraId="752D4081" w14:textId="77777777" w:rsidR="00F41590" w:rsidRPr="00590863" w:rsidRDefault="00F4159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4109B22" w14:textId="77777777" w:rsidR="00F41590" w:rsidRPr="00252358" w:rsidRDefault="00F41590" w:rsidP="00252358"/>
    <w:p w14:paraId="6C1C6228" w14:textId="77777777" w:rsidR="00F41590" w:rsidRDefault="00F4159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7EE8D92" w14:textId="77777777" w:rsidR="00F41590" w:rsidRDefault="00F41590" w:rsidP="00EB2A75">
      <w:pPr>
        <w:spacing w:after="120"/>
        <w:rPr>
          <w:rFonts w:ascii="Arial" w:hAnsi="Arial" w:cs="Arial"/>
        </w:rPr>
      </w:pPr>
    </w:p>
    <w:p w14:paraId="35B9E964" w14:textId="77777777" w:rsidR="006A1578" w:rsidRDefault="00F4159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383B6284" w14:textId="77777777" w:rsidR="006A1578" w:rsidRDefault="00F4159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93F3CD7" w14:textId="77777777" w:rsidR="006A1578" w:rsidRDefault="00F4159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6A0DEA9B" w14:textId="77777777" w:rsidR="006A1578" w:rsidRDefault="006A1578">
      <w:pPr>
        <w:sectPr w:rsidR="006A1578" w:rsidSect="006E7A2B">
          <w:footerReference w:type="default" r:id="rId14"/>
          <w:pgSz w:w="11906" w:h="16838"/>
          <w:pgMar w:top="1418" w:right="1418" w:bottom="1418" w:left="1418" w:header="567" w:footer="596" w:gutter="0"/>
          <w:cols w:space="708"/>
          <w:docGrid w:linePitch="360"/>
        </w:sectPr>
      </w:pPr>
    </w:p>
    <w:p w14:paraId="32EE28BB" w14:textId="77777777" w:rsidR="00F41590" w:rsidRPr="00590863" w:rsidRDefault="00F4159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59D6167" w14:textId="77777777" w:rsidR="00F41590" w:rsidRPr="00252358" w:rsidRDefault="00F41590" w:rsidP="00252358"/>
    <w:p w14:paraId="31AE9398" w14:textId="77777777" w:rsidR="00F41590" w:rsidRDefault="00F4159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1610CB5" w14:textId="77777777" w:rsidR="00F41590" w:rsidRDefault="00F41590" w:rsidP="00EB2A75">
      <w:pPr>
        <w:spacing w:after="120"/>
        <w:rPr>
          <w:rFonts w:ascii="Arial" w:hAnsi="Arial" w:cs="Arial"/>
        </w:rPr>
      </w:pPr>
    </w:p>
    <w:p w14:paraId="5331311A" w14:textId="77777777" w:rsidR="006A1578" w:rsidRDefault="00F41590">
      <w:pPr>
        <w:spacing w:before="225" w:after="225" w:line="240" w:lineRule="auto"/>
        <w:jc w:val="center"/>
      </w:pPr>
      <w:r>
        <w:rPr>
          <w:rFonts w:ascii="Arial" w:hAnsi="Arial" w:cs="Arial"/>
          <w:b/>
          <w:bCs/>
          <w:color w:val="000000"/>
          <w:sz w:val="18"/>
          <w:szCs w:val="18"/>
        </w:rPr>
        <w:t>SEZNAM ČLANOV ORGANOV IN ZASTOPNIKOV GOSPODARSKEGA SUBJEKTA</w:t>
      </w:r>
    </w:p>
    <w:p w14:paraId="213598E0" w14:textId="77777777" w:rsidR="006A1578" w:rsidRDefault="00F4159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A1578" w14:paraId="0811A31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68878" w14:textId="77777777" w:rsidR="006A1578" w:rsidRDefault="00F4159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1E14D2" w14:textId="77777777" w:rsidR="006A1578" w:rsidRDefault="00F41590">
            <w:r>
              <w:rPr>
                <w:rFonts w:ascii="Arial" w:hAnsi="Arial" w:cs="Arial"/>
                <w:color w:val="000000"/>
                <w:position w:val="-2"/>
                <w:sz w:val="18"/>
                <w:szCs w:val="18"/>
              </w:rPr>
              <w:t> </w:t>
            </w:r>
          </w:p>
        </w:tc>
      </w:tr>
      <w:tr w:rsidR="006A1578" w14:paraId="3F94255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AA8B4A" w14:textId="77777777" w:rsidR="006A1578" w:rsidRDefault="00F4159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E58DE" w14:textId="77777777" w:rsidR="006A1578" w:rsidRDefault="00F41590">
            <w:r>
              <w:rPr>
                <w:rFonts w:ascii="Arial" w:hAnsi="Arial" w:cs="Arial"/>
                <w:color w:val="000000"/>
                <w:position w:val="-2"/>
                <w:sz w:val="18"/>
                <w:szCs w:val="18"/>
              </w:rPr>
              <w:t> </w:t>
            </w:r>
          </w:p>
        </w:tc>
      </w:tr>
      <w:tr w:rsidR="006A1578" w14:paraId="37B05C3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8B17A" w14:textId="77777777" w:rsidR="006A1578" w:rsidRDefault="00F4159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D645F" w14:textId="77777777" w:rsidR="006A1578" w:rsidRDefault="00F41590">
            <w:r>
              <w:rPr>
                <w:rFonts w:ascii="Arial" w:hAnsi="Arial" w:cs="Arial"/>
                <w:color w:val="000000"/>
                <w:position w:val="-2"/>
                <w:sz w:val="18"/>
                <w:szCs w:val="18"/>
              </w:rPr>
              <w:t> </w:t>
            </w:r>
          </w:p>
        </w:tc>
      </w:tr>
      <w:tr w:rsidR="006A1578" w14:paraId="308C690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D88D0" w14:textId="77777777" w:rsidR="006A1578" w:rsidRDefault="00F4159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65233" w14:textId="77777777" w:rsidR="006A1578" w:rsidRDefault="00F41590">
            <w:r>
              <w:rPr>
                <w:rFonts w:ascii="Arial" w:hAnsi="Arial" w:cs="Arial"/>
                <w:color w:val="000000"/>
                <w:position w:val="-2"/>
                <w:sz w:val="18"/>
                <w:szCs w:val="18"/>
              </w:rPr>
              <w:t> </w:t>
            </w:r>
          </w:p>
        </w:tc>
      </w:tr>
    </w:tbl>
    <w:p w14:paraId="15A65783" w14:textId="77777777" w:rsidR="006A1578" w:rsidRDefault="00F41590">
      <w:pPr>
        <w:spacing w:before="225" w:after="225" w:line="240" w:lineRule="auto"/>
        <w:jc w:val="both"/>
      </w:pPr>
      <w:r>
        <w:rPr>
          <w:rFonts w:ascii="Arial" w:hAnsi="Arial" w:cs="Arial"/>
          <w:color w:val="000000"/>
          <w:sz w:val="18"/>
          <w:szCs w:val="18"/>
        </w:rPr>
        <w:t> </w:t>
      </w:r>
    </w:p>
    <w:p w14:paraId="2977FCE1" w14:textId="77777777" w:rsidR="006A1578" w:rsidRDefault="00F41590">
      <w:pPr>
        <w:spacing w:before="225" w:after="225" w:line="240" w:lineRule="auto"/>
        <w:jc w:val="both"/>
      </w:pPr>
      <w:r>
        <w:rPr>
          <w:rFonts w:ascii="Arial" w:hAnsi="Arial" w:cs="Arial"/>
          <w:b/>
          <w:bCs/>
          <w:color w:val="000000"/>
          <w:sz w:val="18"/>
          <w:szCs w:val="18"/>
        </w:rPr>
        <w:t>SEZNAM</w:t>
      </w:r>
    </w:p>
    <w:tbl>
      <w:tblPr>
        <w:tblStyle w:val="TableGridPHPDOCX"/>
        <w:tblW w:w="8625" w:type="dxa"/>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A1578" w14:paraId="4CE5FF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D17BB" w14:textId="77777777" w:rsidR="006A1578" w:rsidRDefault="00F4159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F45287" w14:textId="77777777" w:rsidR="006A1578" w:rsidRDefault="00F4159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EC69B" w14:textId="77777777" w:rsidR="006A1578" w:rsidRDefault="00F41590">
            <w:r>
              <w:rPr>
                <w:rFonts w:ascii="Arial" w:hAnsi="Arial" w:cs="Arial"/>
                <w:color w:val="000000"/>
                <w:position w:val="-2"/>
                <w:sz w:val="18"/>
                <w:szCs w:val="18"/>
              </w:rPr>
              <w:t>EMŠO*</w:t>
            </w:r>
          </w:p>
        </w:tc>
      </w:tr>
      <w:tr w:rsidR="006A1578" w14:paraId="7FFD968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8E61BF" w14:textId="77777777" w:rsidR="006A1578" w:rsidRDefault="00F415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8A452" w14:textId="77777777" w:rsidR="006A1578" w:rsidRDefault="00F415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D49FA7" w14:textId="77777777" w:rsidR="006A1578" w:rsidRDefault="00F41590">
            <w:r>
              <w:rPr>
                <w:rFonts w:ascii="Arial" w:hAnsi="Arial" w:cs="Arial"/>
                <w:color w:val="000000"/>
                <w:position w:val="-2"/>
                <w:sz w:val="18"/>
                <w:szCs w:val="18"/>
              </w:rPr>
              <w:t> </w:t>
            </w:r>
          </w:p>
        </w:tc>
      </w:tr>
      <w:tr w:rsidR="006A1578" w14:paraId="0004F8E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853A46" w14:textId="77777777" w:rsidR="006A1578" w:rsidRDefault="00F415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958F0" w14:textId="77777777" w:rsidR="006A1578" w:rsidRDefault="00F415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5A9EF" w14:textId="77777777" w:rsidR="006A1578" w:rsidRDefault="00F41590">
            <w:r>
              <w:rPr>
                <w:rFonts w:ascii="Arial" w:hAnsi="Arial" w:cs="Arial"/>
                <w:color w:val="000000"/>
                <w:position w:val="-2"/>
                <w:sz w:val="18"/>
                <w:szCs w:val="18"/>
              </w:rPr>
              <w:t> </w:t>
            </w:r>
          </w:p>
        </w:tc>
      </w:tr>
      <w:tr w:rsidR="006A1578" w14:paraId="0B17866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CE5BE" w14:textId="77777777" w:rsidR="006A1578" w:rsidRDefault="00F415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969C98" w14:textId="77777777" w:rsidR="006A1578" w:rsidRDefault="00F415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022A24" w14:textId="77777777" w:rsidR="006A1578" w:rsidRDefault="00F41590">
            <w:r>
              <w:rPr>
                <w:rFonts w:ascii="Arial" w:hAnsi="Arial" w:cs="Arial"/>
                <w:color w:val="000000"/>
                <w:position w:val="-2"/>
                <w:sz w:val="18"/>
                <w:szCs w:val="18"/>
              </w:rPr>
              <w:t> </w:t>
            </w:r>
          </w:p>
        </w:tc>
      </w:tr>
      <w:tr w:rsidR="006A1578" w14:paraId="222085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8B5F9B" w14:textId="77777777" w:rsidR="006A1578" w:rsidRDefault="00F415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DF7668" w14:textId="77777777" w:rsidR="006A1578" w:rsidRDefault="00F415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E36FF" w14:textId="77777777" w:rsidR="006A1578" w:rsidRDefault="00F41590">
            <w:r>
              <w:rPr>
                <w:rFonts w:ascii="Arial" w:hAnsi="Arial" w:cs="Arial"/>
                <w:color w:val="000000"/>
                <w:position w:val="-2"/>
                <w:sz w:val="18"/>
                <w:szCs w:val="18"/>
              </w:rPr>
              <w:t> </w:t>
            </w:r>
          </w:p>
        </w:tc>
      </w:tr>
      <w:tr w:rsidR="006A1578" w14:paraId="75C9A77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ADF6BC" w14:textId="77777777" w:rsidR="006A1578" w:rsidRDefault="00F415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DF5A79" w14:textId="77777777" w:rsidR="006A1578" w:rsidRDefault="00F415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9E9513" w14:textId="77777777" w:rsidR="006A1578" w:rsidRDefault="00F41590">
            <w:r>
              <w:rPr>
                <w:rFonts w:ascii="Arial" w:hAnsi="Arial" w:cs="Arial"/>
                <w:color w:val="000000"/>
                <w:position w:val="-2"/>
                <w:sz w:val="18"/>
                <w:szCs w:val="18"/>
              </w:rPr>
              <w:t> </w:t>
            </w:r>
          </w:p>
        </w:tc>
      </w:tr>
      <w:tr w:rsidR="006A1578" w14:paraId="4600D5C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2A1E20" w14:textId="77777777" w:rsidR="006A1578" w:rsidRDefault="00F415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D29DBE" w14:textId="77777777" w:rsidR="006A1578" w:rsidRDefault="00F415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A8659" w14:textId="77777777" w:rsidR="006A1578" w:rsidRDefault="00F41590">
            <w:r>
              <w:rPr>
                <w:rFonts w:ascii="Arial" w:hAnsi="Arial" w:cs="Arial"/>
                <w:color w:val="000000"/>
                <w:position w:val="-2"/>
                <w:sz w:val="18"/>
                <w:szCs w:val="18"/>
              </w:rPr>
              <w:t> </w:t>
            </w:r>
          </w:p>
        </w:tc>
      </w:tr>
      <w:tr w:rsidR="006A1578" w14:paraId="358F2B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161E24" w14:textId="77777777" w:rsidR="006A1578" w:rsidRDefault="00F415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F25AA" w14:textId="77777777" w:rsidR="006A1578" w:rsidRDefault="00F415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4DBC1" w14:textId="77777777" w:rsidR="006A1578" w:rsidRDefault="00F41590">
            <w:r>
              <w:rPr>
                <w:rFonts w:ascii="Arial" w:hAnsi="Arial" w:cs="Arial"/>
                <w:color w:val="000000"/>
                <w:position w:val="-2"/>
                <w:sz w:val="18"/>
                <w:szCs w:val="18"/>
              </w:rPr>
              <w:t> </w:t>
            </w:r>
          </w:p>
        </w:tc>
      </w:tr>
      <w:tr w:rsidR="006A1578" w14:paraId="18B314B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7CAE38" w14:textId="77777777" w:rsidR="006A1578" w:rsidRDefault="00F415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34693E" w14:textId="77777777" w:rsidR="006A1578" w:rsidRDefault="00F415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B653A1" w14:textId="77777777" w:rsidR="006A1578" w:rsidRDefault="00F41590">
            <w:r>
              <w:rPr>
                <w:rFonts w:ascii="Arial" w:hAnsi="Arial" w:cs="Arial"/>
                <w:color w:val="000000"/>
                <w:position w:val="-2"/>
                <w:sz w:val="18"/>
                <w:szCs w:val="18"/>
              </w:rPr>
              <w:t> </w:t>
            </w:r>
          </w:p>
        </w:tc>
      </w:tr>
      <w:tr w:rsidR="006A1578" w14:paraId="37EDFA4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2F7AEA" w14:textId="77777777" w:rsidR="006A1578" w:rsidRDefault="00F415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8B3E33" w14:textId="77777777" w:rsidR="006A1578" w:rsidRDefault="00F415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DE02E" w14:textId="77777777" w:rsidR="006A1578" w:rsidRDefault="00F41590">
            <w:r>
              <w:rPr>
                <w:rFonts w:ascii="Arial" w:hAnsi="Arial" w:cs="Arial"/>
                <w:color w:val="000000"/>
                <w:position w:val="-2"/>
                <w:sz w:val="18"/>
                <w:szCs w:val="18"/>
              </w:rPr>
              <w:t> </w:t>
            </w:r>
          </w:p>
        </w:tc>
      </w:tr>
    </w:tbl>
    <w:p w14:paraId="3FA7977E" w14:textId="77777777" w:rsidR="006A1578" w:rsidRDefault="00F41590">
      <w:pPr>
        <w:spacing w:before="225" w:after="225" w:line="240" w:lineRule="auto"/>
        <w:jc w:val="both"/>
      </w:pPr>
      <w:r>
        <w:rPr>
          <w:rFonts w:ascii="Arial" w:hAnsi="Arial" w:cs="Arial"/>
          <w:color w:val="000000"/>
          <w:sz w:val="18"/>
          <w:szCs w:val="18"/>
        </w:rPr>
        <w:t>* podatek je potreben za preverbo v e-Dosje</w:t>
      </w:r>
    </w:p>
    <w:p w14:paraId="1B6B8681" w14:textId="77777777" w:rsidR="006A1578" w:rsidRDefault="00F4159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Look w:val="04A0" w:firstRow="1" w:lastRow="0" w:firstColumn="1" w:lastColumn="0" w:noHBand="0" w:noVBand="1"/>
      </w:tblPr>
      <w:tblGrid>
        <w:gridCol w:w="4535"/>
        <w:gridCol w:w="4535"/>
      </w:tblGrid>
      <w:tr w:rsidR="006A1578" w14:paraId="27417913" w14:textId="77777777">
        <w:tc>
          <w:tcPr>
            <w:tcW w:w="2500" w:type="pct"/>
            <w:tcMar>
              <w:top w:w="75" w:type="dxa"/>
              <w:bottom w:w="75" w:type="dxa"/>
            </w:tcMar>
            <w:vAlign w:val="center"/>
          </w:tcPr>
          <w:p w14:paraId="0713D284" w14:textId="77777777" w:rsidR="006A1578" w:rsidRDefault="00F41590">
            <w:r>
              <w:rPr>
                <w:rFonts w:ascii="Arial" w:hAnsi="Arial" w:cs="Arial"/>
                <w:color w:val="000000"/>
                <w:position w:val="-2"/>
                <w:sz w:val="18"/>
                <w:szCs w:val="18"/>
              </w:rPr>
              <w:t>Kraj in datum:</w:t>
            </w:r>
          </w:p>
        </w:tc>
        <w:tc>
          <w:tcPr>
            <w:tcW w:w="0" w:type="auto"/>
            <w:tcMar>
              <w:top w:w="75" w:type="dxa"/>
              <w:bottom w:w="75" w:type="dxa"/>
            </w:tcMar>
            <w:vAlign w:val="center"/>
          </w:tcPr>
          <w:p w14:paraId="1E7FC8A7" w14:textId="77777777" w:rsidR="006A1578" w:rsidRDefault="00F41590">
            <w:r>
              <w:rPr>
                <w:rFonts w:ascii="Arial" w:hAnsi="Arial" w:cs="Arial"/>
                <w:color w:val="000000"/>
                <w:position w:val="-2"/>
                <w:sz w:val="18"/>
                <w:szCs w:val="18"/>
              </w:rPr>
              <w:t>Ime in priimek: _____________________</w:t>
            </w:r>
          </w:p>
        </w:tc>
      </w:tr>
      <w:tr w:rsidR="006A1578" w14:paraId="40D7EC5F" w14:textId="77777777">
        <w:tc>
          <w:tcPr>
            <w:tcW w:w="2500" w:type="pct"/>
            <w:tcMar>
              <w:top w:w="75" w:type="dxa"/>
              <w:bottom w:w="75" w:type="dxa"/>
            </w:tcMar>
            <w:vAlign w:val="center"/>
          </w:tcPr>
          <w:p w14:paraId="15CE8F8B" w14:textId="77777777" w:rsidR="006A1578" w:rsidRDefault="00F41590">
            <w:r>
              <w:rPr>
                <w:rFonts w:ascii="Arial" w:hAnsi="Arial" w:cs="Arial"/>
                <w:color w:val="000000"/>
                <w:position w:val="-2"/>
                <w:sz w:val="18"/>
                <w:szCs w:val="18"/>
              </w:rPr>
              <w:t> </w:t>
            </w:r>
          </w:p>
        </w:tc>
        <w:tc>
          <w:tcPr>
            <w:tcW w:w="0" w:type="auto"/>
            <w:tcMar>
              <w:top w:w="75" w:type="dxa"/>
              <w:bottom w:w="75" w:type="dxa"/>
            </w:tcMar>
            <w:vAlign w:val="center"/>
          </w:tcPr>
          <w:p w14:paraId="30657F78" w14:textId="77777777" w:rsidR="006A1578" w:rsidRDefault="00F41590">
            <w:pPr>
              <w:jc w:val="center"/>
            </w:pPr>
            <w:r>
              <w:rPr>
                <w:rFonts w:ascii="Arial" w:hAnsi="Arial" w:cs="Arial"/>
                <w:color w:val="A9A9A9"/>
                <w:position w:val="-2"/>
                <w:sz w:val="18"/>
                <w:szCs w:val="18"/>
              </w:rPr>
              <w:t>(podpis)</w:t>
            </w:r>
          </w:p>
        </w:tc>
      </w:tr>
    </w:tbl>
    <w:p w14:paraId="3693C0D2" w14:textId="77777777" w:rsidR="006A1578" w:rsidRDefault="00F41590">
      <w:pPr>
        <w:spacing w:before="225" w:after="225" w:line="240" w:lineRule="auto"/>
        <w:jc w:val="both"/>
      </w:pPr>
      <w:r>
        <w:rPr>
          <w:rFonts w:ascii="Arial" w:hAnsi="Arial" w:cs="Arial"/>
          <w:color w:val="000000"/>
          <w:sz w:val="18"/>
          <w:szCs w:val="18"/>
        </w:rPr>
        <w:t> </w:t>
      </w:r>
    </w:p>
    <w:p w14:paraId="5D58F6A1" w14:textId="77777777" w:rsidR="006A1578" w:rsidRDefault="00F4159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8FA5D20" w14:textId="77777777" w:rsidR="006A1578" w:rsidRDefault="00F41590">
      <w:pPr>
        <w:spacing w:before="225" w:after="225" w:line="240" w:lineRule="auto"/>
        <w:jc w:val="both"/>
      </w:pPr>
      <w:r>
        <w:rPr>
          <w:rFonts w:ascii="Arial" w:hAnsi="Arial" w:cs="Arial"/>
          <w:color w:val="000000"/>
          <w:sz w:val="18"/>
          <w:szCs w:val="18"/>
        </w:rPr>
        <w:t> </w:t>
      </w:r>
    </w:p>
    <w:p w14:paraId="77D357E8" w14:textId="77777777" w:rsidR="006A1578" w:rsidRDefault="006A1578">
      <w:pPr>
        <w:sectPr w:rsidR="006A1578" w:rsidSect="006E7A2B">
          <w:footerReference w:type="default" r:id="rId15"/>
          <w:pgSz w:w="11906" w:h="16838"/>
          <w:pgMar w:top="1418" w:right="1418" w:bottom="1418" w:left="1418" w:header="567" w:footer="596" w:gutter="0"/>
          <w:cols w:space="708"/>
          <w:docGrid w:linePitch="360"/>
        </w:sectPr>
      </w:pPr>
    </w:p>
    <w:p w14:paraId="01E063D5" w14:textId="77777777" w:rsidR="00F41590" w:rsidRPr="00590863" w:rsidRDefault="00F4159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1862A24C" w14:textId="77777777" w:rsidR="00F41590" w:rsidRPr="00252358" w:rsidRDefault="00F41590" w:rsidP="00252358"/>
    <w:p w14:paraId="1AF8EEC4" w14:textId="77777777" w:rsidR="00F41590" w:rsidRDefault="00F4159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AECA5AD" w14:textId="77777777" w:rsidR="00F41590" w:rsidRDefault="00F41590" w:rsidP="00EB2A75">
      <w:pPr>
        <w:spacing w:after="120"/>
        <w:rPr>
          <w:rFonts w:ascii="Arial" w:hAnsi="Arial" w:cs="Arial"/>
        </w:rPr>
      </w:pPr>
    </w:p>
    <w:p w14:paraId="439CBAD5" w14:textId="77777777" w:rsidR="006A1578" w:rsidRDefault="00F41590">
      <w:pPr>
        <w:spacing w:before="225" w:after="225" w:line="240" w:lineRule="auto"/>
        <w:jc w:val="both"/>
      </w:pPr>
      <w:r>
        <w:rPr>
          <w:rFonts w:ascii="Arial" w:hAnsi="Arial" w:cs="Arial"/>
          <w:i/>
          <w:iCs/>
          <w:color w:val="000000"/>
          <w:sz w:val="18"/>
          <w:szCs w:val="18"/>
        </w:rPr>
        <w:t>Glava s podatki o garantu (zavarovalnici/banki) ali SWIFT ključ</w:t>
      </w:r>
    </w:p>
    <w:p w14:paraId="6EB8672D" w14:textId="77777777" w:rsidR="006A1578" w:rsidRDefault="00F41590">
      <w:pPr>
        <w:spacing w:before="225" w:after="225" w:line="240" w:lineRule="auto"/>
        <w:jc w:val="both"/>
      </w:pPr>
      <w:r>
        <w:rPr>
          <w:rFonts w:ascii="Arial" w:hAnsi="Arial" w:cs="Arial"/>
          <w:color w:val="000000"/>
          <w:sz w:val="18"/>
          <w:szCs w:val="18"/>
        </w:rPr>
        <w:t>Za: SPLOŠNA BOLNIŠNICA NOVO MESTO, Šmihelska cesta 1, 8000 Novo mesto</w:t>
      </w:r>
    </w:p>
    <w:p w14:paraId="335B1578" w14:textId="77777777" w:rsidR="006A1578" w:rsidRDefault="00F4159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8537AA1" w14:textId="77777777" w:rsidR="006A1578" w:rsidRDefault="00F4159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5944AC1" w14:textId="77777777" w:rsidR="006A1578" w:rsidRDefault="00F4159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504A6E7" w14:textId="77777777" w:rsidR="006A1578" w:rsidRDefault="00F4159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E83CF1F" w14:textId="77777777" w:rsidR="006A1578" w:rsidRDefault="00F4159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1ADC4FC" w14:textId="77777777" w:rsidR="006A1578" w:rsidRDefault="00F4159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226AC09B" w14:textId="77777777" w:rsidR="006A1578" w:rsidRDefault="00F4159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ČISTILNA, DEZINFEKCIJSKA IN MEHČALNA SREDSTVA</w:t>
      </w:r>
    </w:p>
    <w:p w14:paraId="746BB19A" w14:textId="77777777" w:rsidR="006A1578" w:rsidRDefault="00F41590">
      <w:pPr>
        <w:spacing w:before="225" w:after="225" w:line="240" w:lineRule="auto"/>
        <w:jc w:val="both"/>
      </w:pPr>
      <w:r>
        <w:rPr>
          <w:rFonts w:ascii="Arial" w:hAnsi="Arial" w:cs="Arial"/>
          <w:b/>
          <w:bCs/>
          <w:color w:val="000000"/>
          <w:sz w:val="18"/>
          <w:szCs w:val="18"/>
        </w:rPr>
        <w:t>ZNESEK IN VALUTA: 10% pogodbene vednosti z DDV</w:t>
      </w:r>
    </w:p>
    <w:p w14:paraId="62896318" w14:textId="77777777" w:rsidR="006A1578" w:rsidRDefault="00F4159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BAB7D30" w14:textId="77777777" w:rsidR="006A1578" w:rsidRDefault="00F4159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CEE82BE" w14:textId="77777777" w:rsidR="006A1578" w:rsidRDefault="00F41590">
      <w:pPr>
        <w:spacing w:before="225" w:after="225" w:line="240" w:lineRule="auto"/>
        <w:jc w:val="both"/>
      </w:pPr>
      <w:r>
        <w:rPr>
          <w:rFonts w:ascii="Arial" w:hAnsi="Arial" w:cs="Arial"/>
          <w:color w:val="000000"/>
          <w:sz w:val="18"/>
          <w:szCs w:val="18"/>
        </w:rPr>
        <w:t>2. Kopija garancije št. ______________</w:t>
      </w:r>
    </w:p>
    <w:p w14:paraId="351A6082" w14:textId="77777777" w:rsidR="006A1578" w:rsidRDefault="00F4159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FF51884" w14:textId="77777777" w:rsidR="006A1578" w:rsidRDefault="00F4159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8BA7020" w14:textId="77777777" w:rsidR="006A1578" w:rsidRDefault="00F4159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36C2BE0" w14:textId="77777777" w:rsidR="006A1578" w:rsidRDefault="00F4159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7DC2FAE" w14:textId="77777777" w:rsidR="006A1578" w:rsidRDefault="00F4159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51DF110" w14:textId="77777777" w:rsidR="006A1578" w:rsidRDefault="00F4159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B5DE43" w14:textId="77777777" w:rsidR="006A1578" w:rsidRDefault="00F4159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41C761A" w14:textId="77777777" w:rsidR="006A1578" w:rsidRDefault="00F4159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22EB7B0B" w14:textId="77777777" w:rsidR="006A1578" w:rsidRDefault="00F4159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EDC264B" w14:textId="77777777" w:rsidR="006A1578" w:rsidRDefault="00F41590">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6A1578" w14:paraId="3F779EAA" w14:textId="77777777">
        <w:tc>
          <w:tcPr>
            <w:tcW w:w="4080" w:type="dxa"/>
            <w:tcMar>
              <w:top w:w="75" w:type="dxa"/>
              <w:bottom w:w="75" w:type="dxa"/>
            </w:tcMar>
            <w:vAlign w:val="center"/>
          </w:tcPr>
          <w:p w14:paraId="1EB5E829" w14:textId="77777777" w:rsidR="006A1578" w:rsidRDefault="00F41590">
            <w:r>
              <w:rPr>
                <w:rFonts w:ascii="Arial" w:hAnsi="Arial" w:cs="Arial"/>
                <w:color w:val="000000"/>
                <w:position w:val="-2"/>
                <w:sz w:val="18"/>
                <w:szCs w:val="18"/>
              </w:rPr>
              <w:t> </w:t>
            </w:r>
          </w:p>
        </w:tc>
        <w:tc>
          <w:tcPr>
            <w:tcW w:w="0" w:type="auto"/>
            <w:tcMar>
              <w:top w:w="75" w:type="dxa"/>
              <w:bottom w:w="75" w:type="dxa"/>
            </w:tcMar>
            <w:vAlign w:val="center"/>
          </w:tcPr>
          <w:p w14:paraId="4398295D" w14:textId="77777777" w:rsidR="006A1578" w:rsidRDefault="00F41590">
            <w:pPr>
              <w:jc w:val="center"/>
            </w:pPr>
            <w:r>
              <w:rPr>
                <w:rFonts w:ascii="Arial" w:hAnsi="Arial" w:cs="Arial"/>
                <w:color w:val="000000"/>
                <w:position w:val="-2"/>
                <w:sz w:val="18"/>
                <w:szCs w:val="18"/>
              </w:rPr>
              <w:t>Garant</w:t>
            </w:r>
          </w:p>
        </w:tc>
      </w:tr>
      <w:tr w:rsidR="006A1578" w14:paraId="38790DBA" w14:textId="77777777">
        <w:tc>
          <w:tcPr>
            <w:tcW w:w="4080" w:type="dxa"/>
            <w:tcMar>
              <w:top w:w="75" w:type="dxa"/>
              <w:bottom w:w="75" w:type="dxa"/>
            </w:tcMar>
            <w:vAlign w:val="center"/>
          </w:tcPr>
          <w:p w14:paraId="6B0EBD57" w14:textId="77777777" w:rsidR="006A1578" w:rsidRDefault="00F41590">
            <w:r>
              <w:rPr>
                <w:rFonts w:ascii="Arial" w:hAnsi="Arial" w:cs="Arial"/>
                <w:color w:val="000000"/>
                <w:position w:val="-2"/>
                <w:sz w:val="18"/>
                <w:szCs w:val="18"/>
              </w:rPr>
              <w:t> </w:t>
            </w:r>
          </w:p>
        </w:tc>
        <w:tc>
          <w:tcPr>
            <w:tcW w:w="0" w:type="auto"/>
            <w:tcMar>
              <w:top w:w="75" w:type="dxa"/>
              <w:bottom w:w="75" w:type="dxa"/>
            </w:tcMar>
            <w:vAlign w:val="center"/>
          </w:tcPr>
          <w:p w14:paraId="2F82ADCA" w14:textId="77777777" w:rsidR="006A1578" w:rsidRDefault="006A1578"/>
          <w:p w14:paraId="4351E989" w14:textId="77777777" w:rsidR="006A1578" w:rsidRDefault="00F41590">
            <w:pPr>
              <w:jc w:val="center"/>
            </w:pPr>
            <w:r>
              <w:rPr>
                <w:rFonts w:ascii="Arial" w:hAnsi="Arial" w:cs="Arial"/>
                <w:color w:val="A9A9A9"/>
                <w:position w:val="-2"/>
                <w:sz w:val="18"/>
                <w:szCs w:val="18"/>
              </w:rPr>
              <w:t>(žig in podpis)</w:t>
            </w:r>
          </w:p>
        </w:tc>
      </w:tr>
    </w:tbl>
    <w:p w14:paraId="17107410" w14:textId="77777777" w:rsidR="006A1578" w:rsidRDefault="00F41590">
      <w:pPr>
        <w:spacing w:before="225" w:after="225" w:line="240" w:lineRule="auto"/>
        <w:jc w:val="both"/>
      </w:pPr>
      <w:r>
        <w:rPr>
          <w:rFonts w:ascii="Arial" w:hAnsi="Arial" w:cs="Arial"/>
          <w:color w:val="000000"/>
          <w:sz w:val="18"/>
          <w:szCs w:val="18"/>
        </w:rPr>
        <w:t> </w:t>
      </w:r>
    </w:p>
    <w:p w14:paraId="6D4134F8" w14:textId="77777777" w:rsidR="006A1578" w:rsidRDefault="00F41590">
      <w:pPr>
        <w:spacing w:before="225" w:after="225" w:line="240" w:lineRule="auto"/>
        <w:jc w:val="both"/>
      </w:pPr>
      <w:r>
        <w:rPr>
          <w:rFonts w:ascii="Arial" w:hAnsi="Arial" w:cs="Arial"/>
          <w:color w:val="000000"/>
          <w:sz w:val="18"/>
          <w:szCs w:val="18"/>
        </w:rPr>
        <w:t> </w:t>
      </w:r>
    </w:p>
    <w:p w14:paraId="7999FFE8" w14:textId="77777777" w:rsidR="006A1578" w:rsidRDefault="006A1578">
      <w:pPr>
        <w:sectPr w:rsidR="006A1578" w:rsidSect="006E7A2B">
          <w:footerReference w:type="default" r:id="rId16"/>
          <w:pgSz w:w="11906" w:h="16838"/>
          <w:pgMar w:top="1418" w:right="1418" w:bottom="1418" w:left="1418" w:header="567" w:footer="596" w:gutter="0"/>
          <w:cols w:space="708"/>
          <w:docGrid w:linePitch="360"/>
        </w:sectPr>
      </w:pPr>
    </w:p>
    <w:p w14:paraId="23FB6430" w14:textId="77777777" w:rsidR="00F41590" w:rsidRPr="00590863" w:rsidRDefault="00F4159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7E3F577B" w14:textId="77777777" w:rsidR="00F41590" w:rsidRPr="00252358" w:rsidRDefault="00F41590" w:rsidP="00252358"/>
    <w:p w14:paraId="5F0C05EA" w14:textId="77777777" w:rsidR="00F41590" w:rsidRDefault="00F4159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B4BC223" w14:textId="77777777" w:rsidR="00F41590" w:rsidRDefault="00F41590" w:rsidP="00EB2A75">
      <w:pPr>
        <w:spacing w:after="120"/>
        <w:rPr>
          <w:rFonts w:ascii="Arial" w:hAnsi="Arial" w:cs="Arial"/>
        </w:rPr>
      </w:pPr>
    </w:p>
    <w:p w14:paraId="5463BAA4" w14:textId="77777777" w:rsidR="006A1578" w:rsidRDefault="00F41590">
      <w:pPr>
        <w:spacing w:before="225" w:after="225" w:line="240" w:lineRule="auto"/>
        <w:jc w:val="center"/>
      </w:pPr>
      <w:r>
        <w:rPr>
          <w:rFonts w:ascii="Arial" w:hAnsi="Arial" w:cs="Arial"/>
          <w:b/>
          <w:bCs/>
          <w:color w:val="000000"/>
          <w:sz w:val="24"/>
          <w:szCs w:val="24"/>
        </w:rPr>
        <w:t>MENIČNA IZJAVA</w:t>
      </w:r>
    </w:p>
    <w:p w14:paraId="10FBFE39" w14:textId="77777777" w:rsidR="006A1578" w:rsidRDefault="00F41590">
      <w:pPr>
        <w:spacing w:before="225" w:after="225" w:line="240" w:lineRule="auto"/>
        <w:jc w:val="center"/>
      </w:pPr>
      <w:r>
        <w:rPr>
          <w:rFonts w:ascii="Arial" w:hAnsi="Arial" w:cs="Arial"/>
          <w:color w:val="000000"/>
          <w:sz w:val="21"/>
          <w:szCs w:val="21"/>
        </w:rPr>
        <w:t>s pooblastilom za izpolnitev in unovčenje menice</w:t>
      </w:r>
    </w:p>
    <w:p w14:paraId="2E547F9D" w14:textId="77777777" w:rsidR="006A1578" w:rsidRDefault="00F41590">
      <w:pPr>
        <w:spacing w:before="225" w:after="225" w:line="240" w:lineRule="auto"/>
        <w:jc w:val="both"/>
      </w:pPr>
      <w:r>
        <w:rPr>
          <w:rFonts w:ascii="Arial" w:hAnsi="Arial" w:cs="Arial"/>
          <w:color w:val="000000"/>
          <w:sz w:val="18"/>
          <w:szCs w:val="18"/>
        </w:rPr>
        <w:t> </w:t>
      </w:r>
    </w:p>
    <w:p w14:paraId="7AB078A2" w14:textId="77777777" w:rsidR="006A1578" w:rsidRDefault="00F41590">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F10CD72" w14:textId="77777777" w:rsidR="006A1578" w:rsidRDefault="00F41590">
      <w:pPr>
        <w:spacing w:before="225" w:after="225" w:line="240" w:lineRule="auto"/>
        <w:jc w:val="both"/>
      </w:pPr>
      <w:r>
        <w:rPr>
          <w:rFonts w:ascii="Arial" w:hAnsi="Arial" w:cs="Arial"/>
          <w:b/>
          <w:bCs/>
          <w:color w:val="000000"/>
          <w:sz w:val="18"/>
          <w:szCs w:val="18"/>
        </w:rPr>
        <w:t>ČISTILNA, DEZINFEKCIJSKA IN MEHČALNA SREDSTVA, </w:t>
      </w:r>
      <w:r>
        <w:rPr>
          <w:rFonts w:ascii="Arial" w:hAnsi="Arial" w:cs="Arial"/>
          <w:color w:val="000000"/>
          <w:sz w:val="18"/>
          <w:szCs w:val="18"/>
        </w:rPr>
        <w:t>16-25/26</w:t>
      </w:r>
    </w:p>
    <w:p w14:paraId="22A66C27" w14:textId="77777777" w:rsidR="006A1578" w:rsidRDefault="00F4159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58FD08F" w14:textId="77777777" w:rsidR="006A1578" w:rsidRDefault="00F41590">
      <w:pPr>
        <w:spacing w:before="225" w:after="225" w:line="240" w:lineRule="auto"/>
        <w:jc w:val="both"/>
      </w:pPr>
      <w:r>
        <w:rPr>
          <w:rFonts w:ascii="Arial" w:hAnsi="Arial" w:cs="Arial"/>
          <w:color w:val="000000"/>
          <w:sz w:val="18"/>
          <w:szCs w:val="18"/>
        </w:rPr>
        <w:t> </w:t>
      </w:r>
    </w:p>
    <w:p w14:paraId="5940E739" w14:textId="77777777" w:rsidR="006A1578" w:rsidRDefault="00F41590">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pogodbene vednosti z DDV</w:t>
      </w:r>
    </w:p>
    <w:p w14:paraId="29F3576A" w14:textId="77777777" w:rsidR="006A1578" w:rsidRDefault="00F4159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76D51F3" w14:textId="77777777" w:rsidR="006A1578" w:rsidRDefault="00F4159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7EDCC51" w14:textId="77777777" w:rsidR="006A1578" w:rsidRDefault="00F4159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8C40EC7" w14:textId="77777777" w:rsidR="006A1578" w:rsidRDefault="00F4159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477A97B" w14:textId="77777777" w:rsidR="006A1578" w:rsidRDefault="00F41590">
      <w:pPr>
        <w:spacing w:before="225" w:after="225" w:line="240" w:lineRule="auto"/>
        <w:jc w:val="both"/>
      </w:pPr>
      <w:r>
        <w:rPr>
          <w:rFonts w:ascii="Arial" w:hAnsi="Arial" w:cs="Arial"/>
          <w:color w:val="000000"/>
          <w:sz w:val="18"/>
          <w:szCs w:val="18"/>
        </w:rPr>
        <w:t> </w:t>
      </w:r>
    </w:p>
    <w:p w14:paraId="0DADAE93" w14:textId="77777777" w:rsidR="006A1578" w:rsidRDefault="00F41590">
      <w:pPr>
        <w:spacing w:before="225" w:after="225" w:line="240" w:lineRule="auto"/>
        <w:jc w:val="both"/>
      </w:pPr>
      <w:r>
        <w:rPr>
          <w:rFonts w:ascii="Arial" w:hAnsi="Arial" w:cs="Arial"/>
          <w:color w:val="000000"/>
          <w:sz w:val="18"/>
          <w:szCs w:val="18"/>
        </w:rPr>
        <w:t>Priloga: </w:t>
      </w:r>
    </w:p>
    <w:p w14:paraId="5B0EFD8A" w14:textId="77777777" w:rsidR="006A1578" w:rsidRDefault="00F41590">
      <w:pPr>
        <w:spacing w:before="225" w:after="225" w:line="240" w:lineRule="auto"/>
        <w:jc w:val="both"/>
      </w:pPr>
      <w:r>
        <w:rPr>
          <w:rFonts w:ascii="Arial" w:hAnsi="Arial" w:cs="Arial"/>
          <w:color w:val="000000"/>
          <w:sz w:val="18"/>
          <w:szCs w:val="18"/>
        </w:rPr>
        <w:t>- bianco menica, podpisana in žigosana</w:t>
      </w:r>
    </w:p>
    <w:p w14:paraId="6921838D" w14:textId="77777777" w:rsidR="006A1578" w:rsidRDefault="00F41590">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6A1578" w14:paraId="7F3FAABF" w14:textId="77777777">
        <w:tc>
          <w:tcPr>
            <w:tcW w:w="2500" w:type="pct"/>
            <w:tcMar>
              <w:top w:w="75" w:type="dxa"/>
              <w:bottom w:w="75" w:type="dxa"/>
            </w:tcMar>
            <w:vAlign w:val="center"/>
          </w:tcPr>
          <w:p w14:paraId="45C0B20E" w14:textId="77777777" w:rsidR="006A1578" w:rsidRDefault="00F4159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C7BAA44" w14:textId="77777777" w:rsidR="006A1578" w:rsidRDefault="00F4159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A1578" w14:paraId="4E8137A7" w14:textId="77777777">
        <w:tc>
          <w:tcPr>
            <w:tcW w:w="2500" w:type="pct"/>
            <w:tcMar>
              <w:top w:w="75" w:type="dxa"/>
              <w:bottom w:w="75" w:type="dxa"/>
            </w:tcMar>
            <w:vAlign w:val="center"/>
          </w:tcPr>
          <w:p w14:paraId="48865C7E" w14:textId="77777777" w:rsidR="006A1578" w:rsidRDefault="00F4159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973865" w14:textId="77777777" w:rsidR="006A1578" w:rsidRDefault="006A1578"/>
          <w:p w14:paraId="755B66BC" w14:textId="77777777" w:rsidR="006A1578" w:rsidRDefault="00F41590">
            <w:pPr>
              <w:jc w:val="center"/>
            </w:pPr>
            <w:r>
              <w:rPr>
                <w:rFonts w:ascii="Arial" w:hAnsi="Arial" w:cs="Arial"/>
                <w:color w:val="A9A9A9"/>
                <w:position w:val="-2"/>
                <w:sz w:val="18"/>
                <w:szCs w:val="18"/>
              </w:rPr>
              <w:t>(žig in podpis)</w:t>
            </w:r>
          </w:p>
        </w:tc>
      </w:tr>
    </w:tbl>
    <w:p w14:paraId="4E40D729" w14:textId="77777777" w:rsidR="006A1578" w:rsidRDefault="00F41590">
      <w:pPr>
        <w:spacing w:before="225" w:after="225" w:line="240" w:lineRule="auto"/>
        <w:jc w:val="both"/>
      </w:pPr>
      <w:r>
        <w:rPr>
          <w:rFonts w:ascii="Arial" w:hAnsi="Arial" w:cs="Arial"/>
          <w:color w:val="000000"/>
          <w:sz w:val="18"/>
          <w:szCs w:val="18"/>
        </w:rPr>
        <w:t> </w:t>
      </w:r>
    </w:p>
    <w:p w14:paraId="288B2367" w14:textId="77777777" w:rsidR="006A1578" w:rsidRDefault="00F41590">
      <w:pPr>
        <w:spacing w:before="225" w:after="225" w:line="240" w:lineRule="auto"/>
        <w:jc w:val="both"/>
      </w:pPr>
      <w:r>
        <w:rPr>
          <w:rFonts w:ascii="Arial" w:hAnsi="Arial" w:cs="Arial"/>
          <w:color w:val="000000"/>
          <w:sz w:val="18"/>
          <w:szCs w:val="18"/>
        </w:rPr>
        <w:t> </w:t>
      </w:r>
    </w:p>
    <w:p w14:paraId="7CD9E248" w14:textId="77777777" w:rsidR="006A1578" w:rsidRDefault="006A1578">
      <w:pPr>
        <w:sectPr w:rsidR="006A1578" w:rsidSect="006E7A2B">
          <w:footerReference w:type="default" r:id="rId17"/>
          <w:pgSz w:w="11906" w:h="16838"/>
          <w:pgMar w:top="1418" w:right="1418" w:bottom="1418" w:left="1418" w:header="567" w:footer="596" w:gutter="0"/>
          <w:cols w:space="708"/>
          <w:docGrid w:linePitch="360"/>
        </w:sectPr>
      </w:pPr>
    </w:p>
    <w:p w14:paraId="4DCAE961" w14:textId="77777777" w:rsidR="00F41590" w:rsidRPr="00590863" w:rsidRDefault="00F4159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C680693" w14:textId="77777777" w:rsidR="00F41590" w:rsidRPr="00252358" w:rsidRDefault="00F41590" w:rsidP="00252358"/>
    <w:p w14:paraId="3DD13B86" w14:textId="77777777" w:rsidR="00F41590" w:rsidRDefault="00F4159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EE562EA" w14:textId="77777777" w:rsidR="00F41590" w:rsidRDefault="00F41590" w:rsidP="00EB2A75">
      <w:pPr>
        <w:spacing w:after="120"/>
        <w:rPr>
          <w:rFonts w:ascii="Arial" w:hAnsi="Arial" w:cs="Arial"/>
        </w:rPr>
      </w:pPr>
    </w:p>
    <w:p w14:paraId="61107FAD" w14:textId="77777777" w:rsidR="006A1578" w:rsidRDefault="00F4159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0FEF36D" w14:textId="77777777" w:rsidR="006A1578" w:rsidRDefault="00F4159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A1578" w14:paraId="059666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CD85CC" w14:textId="77777777" w:rsidR="006A1578" w:rsidRDefault="00F41590">
            <w:pPr>
              <w:spacing w:before="135" w:after="135"/>
              <w:jc w:val="both"/>
              <w:textAlignment w:val="center"/>
            </w:pPr>
            <w:r>
              <w:rPr>
                <w:rFonts w:ascii="Arial" w:hAnsi="Arial" w:cs="Arial"/>
                <w:b/>
                <w:bCs/>
                <w:color w:val="000000"/>
                <w:position w:val="-2"/>
                <w:sz w:val="18"/>
                <w:szCs w:val="18"/>
              </w:rPr>
              <w:t>Ime in priimek</w:t>
            </w:r>
          </w:p>
          <w:p w14:paraId="6A92BDD8" w14:textId="77777777" w:rsidR="006A1578" w:rsidRDefault="00F41590">
            <w:pPr>
              <w:spacing w:before="135" w:after="135"/>
              <w:jc w:val="both"/>
              <w:textAlignment w:val="center"/>
            </w:pPr>
            <w:r>
              <w:rPr>
                <w:rFonts w:ascii="Arial" w:hAnsi="Arial" w:cs="Arial"/>
                <w:b/>
                <w:bCs/>
                <w:color w:val="000000"/>
                <w:position w:val="-2"/>
                <w:sz w:val="18"/>
                <w:szCs w:val="18"/>
              </w:rPr>
              <w:t>ali</w:t>
            </w:r>
          </w:p>
          <w:p w14:paraId="1A8A0666" w14:textId="77777777" w:rsidR="006A1578" w:rsidRDefault="00F4159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24455B" w14:textId="77777777" w:rsidR="006A1578" w:rsidRDefault="00F41590">
            <w:pPr>
              <w:spacing w:before="135" w:after="135"/>
              <w:jc w:val="both"/>
              <w:textAlignment w:val="center"/>
            </w:pPr>
            <w:r>
              <w:rPr>
                <w:rFonts w:ascii="Arial" w:hAnsi="Arial" w:cs="Arial"/>
                <w:b/>
                <w:bCs/>
                <w:color w:val="000000"/>
                <w:position w:val="-2"/>
                <w:sz w:val="18"/>
                <w:szCs w:val="18"/>
              </w:rPr>
              <w:t>Naslov prebivališča</w:t>
            </w:r>
          </w:p>
          <w:p w14:paraId="568586C7" w14:textId="77777777" w:rsidR="006A1578" w:rsidRDefault="00F41590">
            <w:pPr>
              <w:spacing w:before="135" w:after="135"/>
              <w:jc w:val="both"/>
              <w:textAlignment w:val="center"/>
            </w:pPr>
            <w:r>
              <w:rPr>
                <w:rFonts w:ascii="Arial" w:hAnsi="Arial" w:cs="Arial"/>
                <w:b/>
                <w:bCs/>
                <w:color w:val="000000"/>
                <w:position w:val="-2"/>
                <w:sz w:val="18"/>
                <w:szCs w:val="18"/>
              </w:rPr>
              <w:t>ali</w:t>
            </w:r>
          </w:p>
          <w:p w14:paraId="5B906E83" w14:textId="77777777" w:rsidR="006A1578" w:rsidRDefault="00F4159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EC78D9" w14:textId="77777777" w:rsidR="006A1578" w:rsidRDefault="00F41590">
            <w:pPr>
              <w:spacing w:before="135" w:after="135"/>
              <w:jc w:val="both"/>
              <w:textAlignment w:val="center"/>
            </w:pPr>
            <w:r>
              <w:rPr>
                <w:rFonts w:ascii="Arial" w:hAnsi="Arial" w:cs="Arial"/>
                <w:b/>
                <w:bCs/>
                <w:color w:val="000000"/>
                <w:position w:val="-2"/>
                <w:sz w:val="18"/>
                <w:szCs w:val="18"/>
              </w:rPr>
              <w:t>Delež lastništva</w:t>
            </w:r>
          </w:p>
          <w:p w14:paraId="60E4EDD4" w14:textId="77777777" w:rsidR="006A1578" w:rsidRDefault="00F41590">
            <w:pPr>
              <w:spacing w:before="135" w:after="135"/>
              <w:jc w:val="both"/>
              <w:textAlignment w:val="center"/>
            </w:pPr>
            <w:r>
              <w:rPr>
                <w:rFonts w:ascii="Arial" w:hAnsi="Arial" w:cs="Arial"/>
                <w:b/>
                <w:bCs/>
                <w:color w:val="000000"/>
                <w:position w:val="-2"/>
                <w:sz w:val="18"/>
                <w:szCs w:val="18"/>
              </w:rPr>
              <w:t>ali</w:t>
            </w:r>
          </w:p>
          <w:p w14:paraId="4984C56B" w14:textId="77777777" w:rsidR="006A1578" w:rsidRDefault="00F41590">
            <w:pPr>
              <w:spacing w:before="135" w:after="135"/>
              <w:jc w:val="both"/>
              <w:textAlignment w:val="center"/>
            </w:pPr>
            <w:r>
              <w:rPr>
                <w:rFonts w:ascii="Arial" w:hAnsi="Arial" w:cs="Arial"/>
                <w:b/>
                <w:bCs/>
                <w:color w:val="000000"/>
                <w:position w:val="-2"/>
                <w:sz w:val="18"/>
                <w:szCs w:val="18"/>
              </w:rPr>
              <w:t>Delež lastništva gospodarskega subjekta</w:t>
            </w:r>
          </w:p>
        </w:tc>
      </w:tr>
      <w:tr w:rsidR="006A1578" w14:paraId="26692CB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37508"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D9F95"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3FCB5B" w14:textId="77777777" w:rsidR="006A1578" w:rsidRDefault="00F41590">
            <w:pPr>
              <w:spacing w:before="135" w:after="135"/>
              <w:jc w:val="both"/>
              <w:textAlignment w:val="center"/>
            </w:pPr>
            <w:r>
              <w:rPr>
                <w:rFonts w:ascii="Arial" w:hAnsi="Arial" w:cs="Arial"/>
                <w:color w:val="000000"/>
                <w:position w:val="-2"/>
                <w:sz w:val="18"/>
                <w:szCs w:val="18"/>
              </w:rPr>
              <w:t> </w:t>
            </w:r>
          </w:p>
        </w:tc>
      </w:tr>
      <w:tr w:rsidR="006A1578" w14:paraId="118CF7A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4327B"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16AA7"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157DEE" w14:textId="77777777" w:rsidR="006A1578" w:rsidRDefault="00F41590">
            <w:pPr>
              <w:spacing w:before="135" w:after="135"/>
              <w:jc w:val="both"/>
              <w:textAlignment w:val="center"/>
            </w:pPr>
            <w:r>
              <w:rPr>
                <w:rFonts w:ascii="Arial" w:hAnsi="Arial" w:cs="Arial"/>
                <w:color w:val="000000"/>
                <w:position w:val="-2"/>
                <w:sz w:val="18"/>
                <w:szCs w:val="18"/>
              </w:rPr>
              <w:t> </w:t>
            </w:r>
          </w:p>
        </w:tc>
      </w:tr>
      <w:tr w:rsidR="006A1578" w14:paraId="42B01E7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522CC"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14CC3F"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EC4216" w14:textId="77777777" w:rsidR="006A1578" w:rsidRDefault="00F41590">
            <w:pPr>
              <w:spacing w:before="135" w:after="135"/>
              <w:jc w:val="both"/>
              <w:textAlignment w:val="center"/>
            </w:pPr>
            <w:r>
              <w:rPr>
                <w:rFonts w:ascii="Arial" w:hAnsi="Arial" w:cs="Arial"/>
                <w:color w:val="000000"/>
                <w:position w:val="-2"/>
                <w:sz w:val="18"/>
                <w:szCs w:val="18"/>
              </w:rPr>
              <w:t> </w:t>
            </w:r>
          </w:p>
        </w:tc>
      </w:tr>
      <w:tr w:rsidR="006A1578" w14:paraId="54C0B9D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4260"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955A14"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D9F30" w14:textId="77777777" w:rsidR="006A1578" w:rsidRDefault="00F41590">
            <w:pPr>
              <w:spacing w:before="135" w:after="135"/>
              <w:jc w:val="both"/>
              <w:textAlignment w:val="center"/>
            </w:pPr>
            <w:r>
              <w:rPr>
                <w:rFonts w:ascii="Arial" w:hAnsi="Arial" w:cs="Arial"/>
                <w:color w:val="000000"/>
                <w:position w:val="-2"/>
                <w:sz w:val="18"/>
                <w:szCs w:val="18"/>
              </w:rPr>
              <w:t> </w:t>
            </w:r>
          </w:p>
        </w:tc>
      </w:tr>
    </w:tbl>
    <w:p w14:paraId="00A58EC6" w14:textId="77777777" w:rsidR="006A1578" w:rsidRDefault="00F4159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A1578" w14:paraId="7343839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30177" w14:textId="77777777" w:rsidR="006A1578" w:rsidRDefault="00F4159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C33A1" w14:textId="77777777" w:rsidR="006A1578" w:rsidRDefault="00F4159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5A764" w14:textId="77777777" w:rsidR="006A1578" w:rsidRDefault="00F41590">
            <w:pPr>
              <w:spacing w:before="135" w:after="135"/>
              <w:jc w:val="both"/>
              <w:textAlignment w:val="center"/>
            </w:pPr>
            <w:r>
              <w:rPr>
                <w:rFonts w:ascii="Arial" w:hAnsi="Arial" w:cs="Arial"/>
                <w:b/>
                <w:bCs/>
                <w:color w:val="000000"/>
                <w:position w:val="-2"/>
                <w:sz w:val="18"/>
                <w:szCs w:val="18"/>
              </w:rPr>
              <w:t>Delež lastništva gospodarskega subjekta</w:t>
            </w:r>
          </w:p>
        </w:tc>
      </w:tr>
      <w:tr w:rsidR="006A1578" w14:paraId="56F0DD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B1C29"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13F34A"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91FAC" w14:textId="77777777" w:rsidR="006A1578" w:rsidRDefault="00F41590">
            <w:pPr>
              <w:spacing w:before="135" w:after="135"/>
              <w:jc w:val="both"/>
              <w:textAlignment w:val="center"/>
            </w:pPr>
            <w:r>
              <w:rPr>
                <w:rFonts w:ascii="Arial" w:hAnsi="Arial" w:cs="Arial"/>
                <w:color w:val="000000"/>
                <w:position w:val="-2"/>
                <w:sz w:val="18"/>
                <w:szCs w:val="18"/>
              </w:rPr>
              <w:t> </w:t>
            </w:r>
          </w:p>
        </w:tc>
      </w:tr>
      <w:tr w:rsidR="006A1578" w14:paraId="77D8E90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90264"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5DB422"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D4554C" w14:textId="77777777" w:rsidR="006A1578" w:rsidRDefault="00F41590">
            <w:pPr>
              <w:spacing w:before="135" w:after="135"/>
              <w:jc w:val="both"/>
              <w:textAlignment w:val="center"/>
            </w:pPr>
            <w:r>
              <w:rPr>
                <w:rFonts w:ascii="Arial" w:hAnsi="Arial" w:cs="Arial"/>
                <w:color w:val="000000"/>
                <w:position w:val="-2"/>
                <w:sz w:val="18"/>
                <w:szCs w:val="18"/>
              </w:rPr>
              <w:t> </w:t>
            </w:r>
          </w:p>
        </w:tc>
      </w:tr>
      <w:tr w:rsidR="006A1578" w14:paraId="1C0503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706FA8"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787034"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752B26" w14:textId="77777777" w:rsidR="006A1578" w:rsidRDefault="00F41590">
            <w:pPr>
              <w:spacing w:before="135" w:after="135"/>
              <w:jc w:val="both"/>
              <w:textAlignment w:val="center"/>
            </w:pPr>
            <w:r>
              <w:rPr>
                <w:rFonts w:ascii="Arial" w:hAnsi="Arial" w:cs="Arial"/>
                <w:color w:val="000000"/>
                <w:position w:val="-2"/>
                <w:sz w:val="18"/>
                <w:szCs w:val="18"/>
              </w:rPr>
              <w:t> </w:t>
            </w:r>
          </w:p>
        </w:tc>
      </w:tr>
      <w:tr w:rsidR="006A1578" w14:paraId="229BAD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F9162"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591AB7" w14:textId="77777777" w:rsidR="006A1578" w:rsidRDefault="00F4159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62CE94" w14:textId="77777777" w:rsidR="006A1578" w:rsidRDefault="00F41590">
            <w:pPr>
              <w:spacing w:before="135" w:after="135"/>
              <w:jc w:val="both"/>
              <w:textAlignment w:val="center"/>
            </w:pPr>
            <w:r>
              <w:rPr>
                <w:rFonts w:ascii="Arial" w:hAnsi="Arial" w:cs="Arial"/>
                <w:color w:val="000000"/>
                <w:position w:val="-2"/>
                <w:sz w:val="18"/>
                <w:szCs w:val="18"/>
              </w:rPr>
              <w:t> </w:t>
            </w:r>
          </w:p>
        </w:tc>
      </w:tr>
    </w:tbl>
    <w:p w14:paraId="494AA8C9" w14:textId="77777777" w:rsidR="006A1578" w:rsidRDefault="00F4159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Look w:val="04A0" w:firstRow="1" w:lastRow="0" w:firstColumn="1" w:lastColumn="0" w:noHBand="0" w:noVBand="1"/>
      </w:tblPr>
      <w:tblGrid>
        <w:gridCol w:w="4080"/>
        <w:gridCol w:w="4665"/>
      </w:tblGrid>
      <w:tr w:rsidR="006A1578" w14:paraId="597C7021" w14:textId="77777777">
        <w:tc>
          <w:tcPr>
            <w:tcW w:w="4080" w:type="dxa"/>
            <w:tcMar>
              <w:top w:w="75" w:type="dxa"/>
              <w:bottom w:w="75" w:type="dxa"/>
            </w:tcMar>
            <w:vAlign w:val="center"/>
          </w:tcPr>
          <w:p w14:paraId="5039F16C" w14:textId="77777777" w:rsidR="006A1578" w:rsidRDefault="00F41590">
            <w:r>
              <w:rPr>
                <w:rFonts w:ascii="Arial" w:hAnsi="Arial" w:cs="Arial"/>
                <w:color w:val="000000"/>
                <w:position w:val="-2"/>
                <w:sz w:val="18"/>
                <w:szCs w:val="18"/>
              </w:rPr>
              <w:t>Kraj in datum:</w:t>
            </w:r>
          </w:p>
        </w:tc>
        <w:tc>
          <w:tcPr>
            <w:tcW w:w="0" w:type="auto"/>
            <w:tcMar>
              <w:top w:w="75" w:type="dxa"/>
              <w:bottom w:w="75" w:type="dxa"/>
            </w:tcMar>
            <w:vAlign w:val="center"/>
          </w:tcPr>
          <w:p w14:paraId="59EFA43C" w14:textId="77777777" w:rsidR="006A1578" w:rsidRDefault="00F41590">
            <w:r>
              <w:rPr>
                <w:rFonts w:ascii="Arial" w:hAnsi="Arial" w:cs="Arial"/>
                <w:color w:val="000000"/>
                <w:position w:val="-2"/>
                <w:sz w:val="18"/>
                <w:szCs w:val="18"/>
              </w:rPr>
              <w:t>Ime in priimek: _____________________</w:t>
            </w:r>
          </w:p>
        </w:tc>
      </w:tr>
      <w:tr w:rsidR="006A1578" w14:paraId="6AEE79F3" w14:textId="77777777">
        <w:tc>
          <w:tcPr>
            <w:tcW w:w="4080" w:type="dxa"/>
            <w:tcMar>
              <w:top w:w="75" w:type="dxa"/>
              <w:bottom w:w="75" w:type="dxa"/>
            </w:tcMar>
            <w:vAlign w:val="center"/>
          </w:tcPr>
          <w:p w14:paraId="15E69621" w14:textId="77777777" w:rsidR="006A1578" w:rsidRDefault="00F41590">
            <w:r>
              <w:rPr>
                <w:rFonts w:ascii="Arial" w:hAnsi="Arial" w:cs="Arial"/>
                <w:color w:val="000000"/>
                <w:position w:val="-2"/>
                <w:sz w:val="18"/>
                <w:szCs w:val="18"/>
              </w:rPr>
              <w:t> </w:t>
            </w:r>
          </w:p>
        </w:tc>
        <w:tc>
          <w:tcPr>
            <w:tcW w:w="0" w:type="auto"/>
            <w:tcMar>
              <w:top w:w="75" w:type="dxa"/>
              <w:bottom w:w="75" w:type="dxa"/>
            </w:tcMar>
            <w:vAlign w:val="center"/>
          </w:tcPr>
          <w:p w14:paraId="4A1A384B" w14:textId="77777777" w:rsidR="006A1578" w:rsidRDefault="00F41590">
            <w:pPr>
              <w:jc w:val="center"/>
            </w:pPr>
            <w:r>
              <w:rPr>
                <w:rFonts w:ascii="Arial" w:hAnsi="Arial" w:cs="Arial"/>
                <w:color w:val="000000"/>
                <w:position w:val="-2"/>
                <w:sz w:val="18"/>
                <w:szCs w:val="18"/>
              </w:rPr>
              <w:t>(žig in podpis)</w:t>
            </w:r>
          </w:p>
        </w:tc>
      </w:tr>
    </w:tbl>
    <w:p w14:paraId="59C93DE9" w14:textId="77777777" w:rsidR="006A1578" w:rsidRDefault="00F41590">
      <w:pPr>
        <w:spacing w:before="225" w:after="225" w:line="240" w:lineRule="auto"/>
        <w:jc w:val="both"/>
      </w:pPr>
      <w:r>
        <w:rPr>
          <w:rFonts w:ascii="Arial" w:hAnsi="Arial" w:cs="Arial"/>
          <w:color w:val="000000"/>
          <w:sz w:val="18"/>
          <w:szCs w:val="18"/>
        </w:rPr>
        <w:t> </w:t>
      </w:r>
    </w:p>
    <w:p w14:paraId="1858FD5F" w14:textId="77777777" w:rsidR="006A1578" w:rsidRDefault="00F4159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8FCE44E" w14:textId="77777777" w:rsidR="006A1578" w:rsidRDefault="006A1578">
      <w:pPr>
        <w:sectPr w:rsidR="006A1578" w:rsidSect="006E7A2B">
          <w:footerReference w:type="default" r:id="rId18"/>
          <w:pgSz w:w="11906" w:h="16838"/>
          <w:pgMar w:top="1418" w:right="1418" w:bottom="1418" w:left="1418" w:header="567" w:footer="596" w:gutter="0"/>
          <w:cols w:space="708"/>
          <w:docGrid w:linePitch="360"/>
        </w:sectPr>
      </w:pPr>
    </w:p>
    <w:p w14:paraId="08CF400F" w14:textId="77777777" w:rsidR="00F41590" w:rsidRPr="00116091" w:rsidRDefault="00F4159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11D92A03" w14:textId="77777777" w:rsidR="00F41590" w:rsidRDefault="00F41590" w:rsidP="00AC0380">
      <w:pPr>
        <w:rPr>
          <w:rFonts w:ascii="Arial" w:hAnsi="Arial" w:cs="Arial"/>
        </w:rPr>
      </w:pPr>
    </w:p>
    <w:p w14:paraId="532D6F29" w14:textId="616973E5" w:rsidR="006A1578" w:rsidRDefault="00F41590">
      <w:pPr>
        <w:spacing w:before="224" w:after="224" w:line="240" w:lineRule="auto"/>
        <w:jc w:val="center"/>
        <w:outlineLvl w:val="1"/>
      </w:pPr>
      <w:r>
        <w:rPr>
          <w:rFonts w:ascii="Arial" w:hAnsi="Arial" w:cs="Arial"/>
          <w:b/>
          <w:bCs/>
          <w:color w:val="000000"/>
          <w:sz w:val="27"/>
          <w:szCs w:val="27"/>
        </w:rPr>
        <w:t xml:space="preserve">OKVIRNI SPORAZUM </w:t>
      </w:r>
    </w:p>
    <w:p w14:paraId="110E48F8" w14:textId="77777777" w:rsidR="006A1578" w:rsidRDefault="00F41590">
      <w:pPr>
        <w:spacing w:before="225" w:after="225" w:line="240" w:lineRule="auto"/>
        <w:jc w:val="center"/>
      </w:pPr>
      <w:r>
        <w:rPr>
          <w:rFonts w:ascii="Arial" w:hAnsi="Arial" w:cs="Arial"/>
          <w:color w:val="000000"/>
          <w:sz w:val="18"/>
          <w:szCs w:val="18"/>
        </w:rPr>
        <w:t>sklenjen med</w:t>
      </w:r>
    </w:p>
    <w:p w14:paraId="6C121A19" w14:textId="77777777" w:rsidR="006A1578" w:rsidRDefault="00F41590">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Look w:val="04A0" w:firstRow="1" w:lastRow="0" w:firstColumn="1" w:lastColumn="0" w:noHBand="0" w:noVBand="1"/>
      </w:tblPr>
      <w:tblGrid>
        <w:gridCol w:w="3300"/>
        <w:gridCol w:w="3049"/>
      </w:tblGrid>
      <w:tr w:rsidR="006A1578" w14:paraId="7DE53F02" w14:textId="77777777">
        <w:tc>
          <w:tcPr>
            <w:tcW w:w="3300" w:type="dxa"/>
            <w:tcMar>
              <w:top w:w="0" w:type="auto"/>
              <w:bottom w:w="0" w:type="auto"/>
            </w:tcMar>
            <w:vAlign w:val="center"/>
          </w:tcPr>
          <w:p w14:paraId="0D802047" w14:textId="77777777" w:rsidR="006A1578" w:rsidRDefault="00F41590">
            <w:r>
              <w:rPr>
                <w:rFonts w:ascii="Arial" w:hAnsi="Arial" w:cs="Arial"/>
                <w:color w:val="000000"/>
                <w:position w:val="-2"/>
                <w:sz w:val="18"/>
                <w:szCs w:val="18"/>
              </w:rPr>
              <w:t>Matična številka:</w:t>
            </w:r>
          </w:p>
        </w:tc>
        <w:tc>
          <w:tcPr>
            <w:tcW w:w="0" w:type="auto"/>
            <w:tcMar>
              <w:top w:w="0" w:type="auto"/>
              <w:bottom w:w="0" w:type="auto"/>
            </w:tcMar>
            <w:vAlign w:val="center"/>
          </w:tcPr>
          <w:p w14:paraId="07630C8D" w14:textId="77777777" w:rsidR="006A1578" w:rsidRDefault="00F41590">
            <w:r>
              <w:rPr>
                <w:rFonts w:ascii="Arial" w:hAnsi="Arial" w:cs="Arial"/>
                <w:color w:val="000000"/>
                <w:position w:val="-2"/>
                <w:sz w:val="18"/>
                <w:szCs w:val="18"/>
              </w:rPr>
              <w:t>5054621000</w:t>
            </w:r>
          </w:p>
        </w:tc>
      </w:tr>
      <w:tr w:rsidR="006A1578" w14:paraId="572EBDB2" w14:textId="77777777">
        <w:tc>
          <w:tcPr>
            <w:tcW w:w="3300" w:type="dxa"/>
            <w:tcMar>
              <w:top w:w="0" w:type="auto"/>
              <w:bottom w:w="0" w:type="auto"/>
            </w:tcMar>
            <w:vAlign w:val="center"/>
          </w:tcPr>
          <w:p w14:paraId="5EAF1BFF" w14:textId="77777777" w:rsidR="006A1578" w:rsidRDefault="00F4159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ED1F19B" w14:textId="77777777" w:rsidR="006A1578" w:rsidRDefault="00F41590">
            <w:r>
              <w:rPr>
                <w:rFonts w:ascii="Arial" w:hAnsi="Arial" w:cs="Arial"/>
                <w:color w:val="000000"/>
                <w:position w:val="-2"/>
                <w:sz w:val="18"/>
                <w:szCs w:val="18"/>
              </w:rPr>
              <w:t>SI 82657106</w:t>
            </w:r>
          </w:p>
        </w:tc>
      </w:tr>
      <w:tr w:rsidR="006A1578" w14:paraId="7AE16E98" w14:textId="77777777">
        <w:tc>
          <w:tcPr>
            <w:tcW w:w="3300" w:type="dxa"/>
            <w:tcMar>
              <w:top w:w="0" w:type="auto"/>
              <w:bottom w:w="0" w:type="auto"/>
            </w:tcMar>
            <w:vAlign w:val="center"/>
          </w:tcPr>
          <w:p w14:paraId="37302F34" w14:textId="77777777" w:rsidR="006A1578" w:rsidRDefault="00F41590">
            <w:r>
              <w:rPr>
                <w:rFonts w:ascii="Arial" w:hAnsi="Arial" w:cs="Arial"/>
                <w:color w:val="000000"/>
                <w:position w:val="-2"/>
                <w:sz w:val="18"/>
                <w:szCs w:val="18"/>
              </w:rPr>
              <w:t>Transakcijski račun (TRR):</w:t>
            </w:r>
          </w:p>
        </w:tc>
        <w:tc>
          <w:tcPr>
            <w:tcW w:w="0" w:type="auto"/>
            <w:tcMar>
              <w:top w:w="0" w:type="auto"/>
              <w:bottom w:w="0" w:type="auto"/>
            </w:tcMar>
            <w:vAlign w:val="center"/>
          </w:tcPr>
          <w:p w14:paraId="4E8FBA0D" w14:textId="77777777" w:rsidR="006A1578" w:rsidRDefault="00F41590">
            <w:r>
              <w:rPr>
                <w:rFonts w:ascii="Arial" w:hAnsi="Arial" w:cs="Arial"/>
                <w:color w:val="000000"/>
                <w:position w:val="-2"/>
                <w:sz w:val="18"/>
                <w:szCs w:val="18"/>
              </w:rPr>
              <w:t>SI56 0110 0603 0278 379</w:t>
            </w:r>
          </w:p>
        </w:tc>
      </w:tr>
    </w:tbl>
    <w:p w14:paraId="355CB04F" w14:textId="77777777" w:rsidR="006A1578" w:rsidRDefault="006A1578"/>
    <w:p w14:paraId="3FE4A08A" w14:textId="77777777" w:rsidR="006A1578" w:rsidRDefault="00F41590">
      <w:pPr>
        <w:spacing w:before="225" w:after="225" w:line="240" w:lineRule="auto"/>
        <w:jc w:val="center"/>
      </w:pPr>
      <w:r>
        <w:rPr>
          <w:rFonts w:ascii="Arial" w:hAnsi="Arial" w:cs="Arial"/>
          <w:color w:val="000000"/>
          <w:sz w:val="18"/>
          <w:szCs w:val="18"/>
        </w:rPr>
        <w:t>in</w:t>
      </w:r>
    </w:p>
    <w:p w14:paraId="40EF9FCE" w14:textId="0921F267" w:rsidR="006A1578" w:rsidRDefault="00CD5C7C">
      <w:pPr>
        <w:spacing w:before="225" w:after="225" w:line="240" w:lineRule="auto"/>
        <w:jc w:val="both"/>
      </w:pPr>
      <w:r>
        <w:rPr>
          <w:rFonts w:ascii="Arial" w:hAnsi="Arial" w:cs="Arial"/>
          <w:b/>
          <w:bCs/>
          <w:color w:val="000000"/>
          <w:sz w:val="18"/>
          <w:szCs w:val="18"/>
        </w:rPr>
        <w:t>STRANKO SPORAZUMA/</w:t>
      </w:r>
      <w:r w:rsidR="00F41590">
        <w:rPr>
          <w:rFonts w:ascii="Arial" w:hAnsi="Arial" w:cs="Arial"/>
          <w:b/>
          <w:bCs/>
          <w:color w:val="000000"/>
          <w:sz w:val="18"/>
          <w:szCs w:val="18"/>
        </w:rPr>
        <w:t>PONUDNIKOM:</w:t>
      </w:r>
      <w:r>
        <w:rPr>
          <w:rFonts w:ascii="Arial" w:hAnsi="Arial" w:cs="Arial"/>
          <w:b/>
          <w:bCs/>
          <w:color w:val="000000"/>
          <w:sz w:val="18"/>
          <w:szCs w:val="18"/>
        </w:rPr>
        <w:t xml:space="preserve"> </w:t>
      </w:r>
      <w:r w:rsidR="00F41590">
        <w:rPr>
          <w:rFonts w:ascii="Arial" w:hAnsi="Arial" w:cs="Arial"/>
          <w:color w:val="000000"/>
          <w:sz w:val="18"/>
          <w:szCs w:val="18"/>
        </w:rPr>
        <w:t>___________________________________,</w:t>
      </w:r>
      <w:r>
        <w:rPr>
          <w:rFonts w:ascii="Arial" w:hAnsi="Arial" w:cs="Arial"/>
          <w:color w:val="000000"/>
          <w:sz w:val="18"/>
          <w:szCs w:val="18"/>
        </w:rPr>
        <w:t xml:space="preserve"> </w:t>
      </w:r>
      <w:r w:rsidR="00F41590">
        <w:rPr>
          <w:rFonts w:ascii="Arial" w:hAnsi="Arial" w:cs="Arial"/>
          <w:color w:val="000000"/>
          <w:sz w:val="18"/>
          <w:szCs w:val="18"/>
        </w:rPr>
        <w:t>ki ga zastopa ___________________________________,</w:t>
      </w:r>
    </w:p>
    <w:tbl>
      <w:tblPr>
        <w:tblStyle w:val="NormalTablePHPDOCX"/>
        <w:tblW w:w="3500" w:type="pct"/>
        <w:tblLook w:val="04A0" w:firstRow="1" w:lastRow="0" w:firstColumn="1" w:lastColumn="0" w:noHBand="0" w:noVBand="1"/>
      </w:tblPr>
      <w:tblGrid>
        <w:gridCol w:w="3300"/>
        <w:gridCol w:w="3049"/>
      </w:tblGrid>
      <w:tr w:rsidR="006A1578" w14:paraId="0CD2E55E" w14:textId="77777777">
        <w:tc>
          <w:tcPr>
            <w:tcW w:w="3300" w:type="dxa"/>
            <w:tcMar>
              <w:top w:w="0" w:type="auto"/>
              <w:bottom w:w="0" w:type="auto"/>
            </w:tcMar>
            <w:vAlign w:val="center"/>
          </w:tcPr>
          <w:p w14:paraId="43D27B3A" w14:textId="77777777" w:rsidR="006A1578" w:rsidRDefault="00F4159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CCE2E4B" w14:textId="77777777" w:rsidR="006A1578" w:rsidRDefault="00F41590">
            <w:r>
              <w:rPr>
                <w:rFonts w:ascii="Arial" w:hAnsi="Arial" w:cs="Arial"/>
                <w:color w:val="000000"/>
                <w:position w:val="-2"/>
                <w:sz w:val="18"/>
                <w:szCs w:val="18"/>
              </w:rPr>
              <w:t> </w:t>
            </w:r>
          </w:p>
        </w:tc>
      </w:tr>
      <w:tr w:rsidR="006A1578" w14:paraId="7282589D" w14:textId="77777777">
        <w:tc>
          <w:tcPr>
            <w:tcW w:w="3300" w:type="dxa"/>
            <w:tcMar>
              <w:top w:w="0" w:type="auto"/>
              <w:bottom w:w="0" w:type="auto"/>
            </w:tcMar>
            <w:vAlign w:val="center"/>
          </w:tcPr>
          <w:p w14:paraId="11B5ECD7" w14:textId="77777777" w:rsidR="006A1578" w:rsidRDefault="00F4159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B4BB599" w14:textId="77777777" w:rsidR="006A1578" w:rsidRDefault="00F41590">
            <w:r>
              <w:rPr>
                <w:rFonts w:ascii="Arial" w:hAnsi="Arial" w:cs="Arial"/>
                <w:color w:val="000000"/>
                <w:position w:val="-2"/>
                <w:sz w:val="18"/>
                <w:szCs w:val="18"/>
              </w:rPr>
              <w:t> </w:t>
            </w:r>
          </w:p>
        </w:tc>
      </w:tr>
      <w:tr w:rsidR="006A1578" w14:paraId="56226458" w14:textId="77777777">
        <w:tc>
          <w:tcPr>
            <w:tcW w:w="3300" w:type="dxa"/>
            <w:tcMar>
              <w:top w:w="0" w:type="auto"/>
              <w:bottom w:w="0" w:type="auto"/>
            </w:tcMar>
            <w:vAlign w:val="center"/>
          </w:tcPr>
          <w:p w14:paraId="0D8E7B6B" w14:textId="77777777" w:rsidR="006A1578" w:rsidRDefault="00F4159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E217F6E" w14:textId="77777777" w:rsidR="006A1578" w:rsidRDefault="00F41590">
            <w:r>
              <w:rPr>
                <w:rFonts w:ascii="Arial" w:hAnsi="Arial" w:cs="Arial"/>
                <w:color w:val="000000"/>
                <w:position w:val="-2"/>
                <w:sz w:val="18"/>
                <w:szCs w:val="18"/>
              </w:rPr>
              <w:t> </w:t>
            </w:r>
          </w:p>
        </w:tc>
      </w:tr>
    </w:tbl>
    <w:p w14:paraId="00706574" w14:textId="77777777" w:rsidR="006A1578" w:rsidRDefault="00F41590">
      <w:pPr>
        <w:spacing w:before="225" w:after="225" w:line="240" w:lineRule="auto"/>
        <w:jc w:val="both"/>
      </w:pPr>
      <w:r>
        <w:rPr>
          <w:rFonts w:ascii="Arial" w:hAnsi="Arial" w:cs="Arial"/>
          <w:color w:val="000000"/>
          <w:sz w:val="18"/>
          <w:szCs w:val="18"/>
        </w:rPr>
        <w:t> </w:t>
      </w:r>
    </w:p>
    <w:p w14:paraId="72F0D2AD" w14:textId="77777777" w:rsidR="006A1578" w:rsidRDefault="00F41590">
      <w:pPr>
        <w:spacing w:before="225" w:after="225" w:line="240" w:lineRule="auto"/>
        <w:jc w:val="both"/>
      </w:pPr>
      <w:r>
        <w:rPr>
          <w:rFonts w:ascii="Arial" w:hAnsi="Arial" w:cs="Arial"/>
          <w:b/>
          <w:bCs/>
          <w:color w:val="000000"/>
          <w:sz w:val="18"/>
          <w:szCs w:val="18"/>
        </w:rPr>
        <w:t>I. SPLOŠNE DOLOČBE</w:t>
      </w:r>
    </w:p>
    <w:p w14:paraId="1BCF3841" w14:textId="010E1FD9"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3D0880A5" w14:textId="77777777">
        <w:tc>
          <w:tcPr>
            <w:tcW w:w="0" w:type="auto"/>
            <w:tcMar>
              <w:top w:w="0" w:type="auto"/>
              <w:bottom w:w="0" w:type="auto"/>
            </w:tcMar>
          </w:tcPr>
          <w:p w14:paraId="77ADC8F0" w14:textId="77777777" w:rsidR="006A1578" w:rsidRDefault="00F41590">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61028949" w14:textId="77777777" w:rsidR="006A1578" w:rsidRDefault="00F41590">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39599727" w14:textId="77777777" w:rsidR="006A1578" w:rsidRDefault="00F41590">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pod številko objave _______________ in na UL EU, pod številko objave____________ z dne  ……………….  z namenom sklenitve okvirnega sporazuma. </w:t>
            </w:r>
          </w:p>
        </w:tc>
      </w:tr>
    </w:tbl>
    <w:p w14:paraId="0A3C0CBE" w14:textId="74A5D574"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5546D84B" w14:textId="77777777">
        <w:tc>
          <w:tcPr>
            <w:tcW w:w="0" w:type="auto"/>
            <w:tcMar>
              <w:top w:w="0" w:type="auto"/>
              <w:bottom w:w="0" w:type="auto"/>
            </w:tcMar>
          </w:tcPr>
          <w:p w14:paraId="3CC17D7C" w14:textId="77777777" w:rsidR="006A1578" w:rsidRDefault="00F41590">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p w14:paraId="65F7DB2E" w14:textId="77777777" w:rsidR="006A1578" w:rsidRDefault="00F41590">
            <w:pPr>
              <w:spacing w:before="225" w:after="225"/>
              <w:jc w:val="both"/>
            </w:pPr>
            <w:r>
              <w:rPr>
                <w:rFonts w:ascii="Arial" w:hAnsi="Arial" w:cs="Arial"/>
                <w:color w:val="000000"/>
                <w:sz w:val="18"/>
                <w:szCs w:val="18"/>
              </w:rPr>
              <w:t>Stranke sporazuma sklepajo ta sporazum za posamezne vrste blaga, opredeljene v tem sporazumu.</w:t>
            </w:r>
          </w:p>
          <w:p w14:paraId="70A06B72" w14:textId="77777777" w:rsidR="006A1578" w:rsidRDefault="00F41590">
            <w:pPr>
              <w:spacing w:before="225" w:after="225"/>
              <w:jc w:val="both"/>
            </w:pPr>
            <w:r>
              <w:rPr>
                <w:rFonts w:ascii="Arial" w:hAnsi="Arial" w:cs="Arial"/>
                <w:color w:val="000000"/>
                <w:sz w:val="18"/>
                <w:szCs w:val="18"/>
              </w:rPr>
              <w:t>Ponudbene dokumentacije strank in razpisna dokumentacija so sestavni del tega sporazuma.</w:t>
            </w:r>
          </w:p>
        </w:tc>
      </w:tr>
    </w:tbl>
    <w:p w14:paraId="19E49408" w14:textId="77777777" w:rsidR="006A1578" w:rsidRDefault="00F41590">
      <w:pPr>
        <w:spacing w:before="225" w:after="225" w:line="240" w:lineRule="auto"/>
        <w:jc w:val="both"/>
      </w:pPr>
      <w:r>
        <w:rPr>
          <w:rFonts w:ascii="Arial" w:hAnsi="Arial" w:cs="Arial"/>
          <w:b/>
          <w:bCs/>
          <w:color w:val="000000"/>
          <w:sz w:val="18"/>
          <w:szCs w:val="18"/>
        </w:rPr>
        <w:t>II. PREDMET SPORAZUMA</w:t>
      </w:r>
    </w:p>
    <w:p w14:paraId="710FC820" w14:textId="4B43A2B5"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1EA03E17" w14:textId="77777777">
        <w:tc>
          <w:tcPr>
            <w:tcW w:w="0" w:type="auto"/>
            <w:tcMar>
              <w:top w:w="0" w:type="auto"/>
              <w:bottom w:w="0" w:type="auto"/>
            </w:tcMar>
          </w:tcPr>
          <w:p w14:paraId="057D6FEF" w14:textId="77777777" w:rsidR="006A1578" w:rsidRDefault="00F41590">
            <w:pPr>
              <w:spacing w:before="225" w:after="225"/>
              <w:jc w:val="both"/>
            </w:pPr>
            <w:r>
              <w:rPr>
                <w:rFonts w:ascii="Arial" w:hAnsi="Arial" w:cs="Arial"/>
                <w:color w:val="000000"/>
                <w:sz w:val="18"/>
                <w:szCs w:val="18"/>
              </w:rPr>
              <w:lastRenderedPageBreak/>
              <w:t>Predmet okvirnega sporazuma so stalne nabave blaga______________________, ki jih naročnik po obsegu in času ne more vnaprej določiti. </w:t>
            </w:r>
          </w:p>
          <w:p w14:paraId="383BE47D" w14:textId="77777777" w:rsidR="006A1578" w:rsidRDefault="00F41590">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(v nadaljevanju: predračun) iz posameznega obdobja. Količine in vrste blaga v predračunu so okvirne.</w:t>
            </w:r>
          </w:p>
          <w:p w14:paraId="6CB95FE1" w14:textId="77777777" w:rsidR="006A1578" w:rsidRDefault="00F41590">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047ABBDF" w14:textId="37AAFD2D"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212B0A3B" w14:textId="77777777">
        <w:tc>
          <w:tcPr>
            <w:tcW w:w="0" w:type="auto"/>
            <w:tcMar>
              <w:top w:w="0" w:type="auto"/>
              <w:bottom w:w="0" w:type="auto"/>
            </w:tcMar>
          </w:tcPr>
          <w:p w14:paraId="7386005F" w14:textId="77777777" w:rsidR="006A1578" w:rsidRDefault="00F41590">
            <w:pPr>
              <w:spacing w:before="225" w:after="225"/>
              <w:jc w:val="both"/>
            </w:pPr>
            <w:r>
              <w:rPr>
                <w:rFonts w:ascii="Arial" w:hAnsi="Arial" w:cs="Arial"/>
                <w:color w:val="000000"/>
                <w:sz w:val="18"/>
                <w:szCs w:val="18"/>
              </w:rPr>
              <w:t>Naročnik si pridržuje pravico dopolnjevati predračun med posameznimi obdobji sporazuma, v kolikor nastane potreba po novih vrstah blaga oz. pride na trg kakšna druga vrsta blaga, pri čemer bodo lahko vse stranke sporazuma ob odpiranju konkurence podale svoje ponudbe za nove razpisane vrste blaga, za katere bo naročnik ugotavljal sposobnost, ravno tako si  pridržuje pravico, da v primeru spremembe bolnišnične doktrine, brez predhodne najave, iz predračuna umakne določene vrste blaga, ki jih ne bo več potreboval oz. le-te ne nabavlja.</w:t>
            </w:r>
          </w:p>
          <w:p w14:paraId="76C93CB6" w14:textId="77777777" w:rsidR="006A1578" w:rsidRDefault="00F41590">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v predračunu, na način in po določilih, dogovorjenih v tem sporazumu in kupoprodajni pogodbi za posamezno pogodbeno obdobje. </w:t>
            </w:r>
          </w:p>
        </w:tc>
      </w:tr>
    </w:tbl>
    <w:p w14:paraId="0B343382" w14:textId="77777777" w:rsidR="006A1578" w:rsidRDefault="00F41590">
      <w:pPr>
        <w:spacing w:before="225" w:after="225" w:line="240" w:lineRule="auto"/>
        <w:jc w:val="both"/>
      </w:pPr>
      <w:r>
        <w:rPr>
          <w:rFonts w:ascii="Arial" w:hAnsi="Arial" w:cs="Arial"/>
          <w:b/>
          <w:bCs/>
          <w:color w:val="000000"/>
          <w:sz w:val="18"/>
          <w:szCs w:val="18"/>
        </w:rPr>
        <w:t>III. IZVAJANJE SPORAZUMA</w:t>
      </w:r>
    </w:p>
    <w:p w14:paraId="6CA8ACEF" w14:textId="1CECF2D9"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789AEBFD" w14:textId="77777777">
        <w:tc>
          <w:tcPr>
            <w:tcW w:w="0" w:type="auto"/>
            <w:tcMar>
              <w:top w:w="0" w:type="auto"/>
              <w:bottom w:w="0" w:type="auto"/>
            </w:tcMar>
          </w:tcPr>
          <w:p w14:paraId="1DFF3B32" w14:textId="77777777" w:rsidR="006A1578" w:rsidRDefault="00F41590">
            <w:pPr>
              <w:spacing w:before="225" w:after="225"/>
              <w:jc w:val="both"/>
            </w:pPr>
            <w:r>
              <w:rPr>
                <w:rFonts w:ascii="Arial" w:hAnsi="Arial" w:cs="Arial"/>
                <w:color w:val="000000"/>
                <w:sz w:val="18"/>
                <w:szCs w:val="18"/>
              </w:rPr>
              <w:t>Sporazum se sklepa za obdobje od ________ do _____________.</w:t>
            </w:r>
          </w:p>
          <w:p w14:paraId="638EB611" w14:textId="77777777" w:rsidR="006A1578" w:rsidRDefault="00F41590">
            <w:pPr>
              <w:spacing w:before="225" w:after="225"/>
              <w:jc w:val="both"/>
            </w:pPr>
            <w:r>
              <w:rPr>
                <w:rFonts w:ascii="Arial" w:hAnsi="Arial" w:cs="Arial"/>
                <w:color w:val="000000"/>
                <w:sz w:val="18"/>
                <w:szCs w:val="18"/>
              </w:rPr>
              <w:t>Naročnik je čas trajanja iz prejšnjega odstavka razdelil na naslednja obdobja:</w:t>
            </w:r>
          </w:p>
          <w:p w14:paraId="74EBA043" w14:textId="35E75461" w:rsidR="006A1578" w:rsidRDefault="00F41590">
            <w:pPr>
              <w:spacing w:before="225" w:after="225"/>
              <w:jc w:val="both"/>
            </w:pPr>
            <w:r>
              <w:rPr>
                <w:rFonts w:ascii="Arial" w:hAnsi="Arial" w:cs="Arial"/>
                <w:color w:val="000000"/>
                <w:sz w:val="18"/>
                <w:szCs w:val="18"/>
              </w:rPr>
              <w:t>- 1.obdobje________________;</w:t>
            </w:r>
            <w:r>
              <w:rPr>
                <w:rFonts w:ascii="Arial" w:hAnsi="Arial" w:cs="Arial"/>
                <w:color w:val="000000"/>
                <w:sz w:val="18"/>
                <w:szCs w:val="18"/>
              </w:rPr>
              <w:br/>
              <w:t>- 2.obdobje__________________;</w:t>
            </w:r>
            <w:r>
              <w:rPr>
                <w:rFonts w:ascii="Arial" w:hAnsi="Arial" w:cs="Arial"/>
                <w:color w:val="000000"/>
                <w:sz w:val="18"/>
                <w:szCs w:val="18"/>
              </w:rPr>
              <w:br/>
              <w:t>- 3. obdobje __________________.</w:t>
            </w:r>
          </w:p>
          <w:p w14:paraId="0E700E5F" w14:textId="77777777" w:rsidR="006A1578" w:rsidRDefault="00F41590">
            <w:pPr>
              <w:spacing w:before="225" w:after="225"/>
              <w:jc w:val="both"/>
            </w:pPr>
            <w:r>
              <w:rPr>
                <w:rFonts w:ascii="Arial" w:hAnsi="Arial" w:cs="Arial"/>
                <w:color w:val="000000"/>
                <w:sz w:val="18"/>
                <w:szCs w:val="18"/>
              </w:rPr>
              <w:t>Naročnik bo z izbranimi ponudniki v posameznem obdobju sklenil kupoprodajne pogodbe.</w:t>
            </w:r>
          </w:p>
          <w:p w14:paraId="7BE418DE" w14:textId="77777777" w:rsidR="006A1578" w:rsidRDefault="00F41590">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sporazuma, pri čemer bo izvedel novo ocenjevanje ponudb in nov izbor najugodnejših ponudnikov na podlagi meril iz razpisne dokumentacije in iz tega sporazuma.</w:t>
            </w:r>
          </w:p>
        </w:tc>
      </w:tr>
    </w:tbl>
    <w:p w14:paraId="6A5C461D" w14:textId="7000609D"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7B67138E" w14:textId="77777777">
        <w:tc>
          <w:tcPr>
            <w:tcW w:w="0" w:type="auto"/>
            <w:tcMar>
              <w:top w:w="0" w:type="auto"/>
              <w:bottom w:w="0" w:type="auto"/>
            </w:tcMar>
          </w:tcPr>
          <w:p w14:paraId="70FAB474" w14:textId="77777777" w:rsidR="006A1578" w:rsidRDefault="00F41590">
            <w:pPr>
              <w:spacing w:before="225" w:after="225"/>
              <w:jc w:val="both"/>
            </w:pPr>
            <w:r>
              <w:rPr>
                <w:rFonts w:ascii="Arial" w:hAnsi="Arial" w:cs="Arial"/>
                <w:color w:val="000000"/>
                <w:sz w:val="18"/>
                <w:szCs w:val="18"/>
              </w:rPr>
              <w:t>Naročnik bo za posamezna pogodbena obdobja posredoval strankam sporazuma, preko sistema za elektronsko oddajo ponudb, povabilo k oddaji ponudb (razen za 1. obdobje, kjer povabilo k oddaji ponudb predstavlja predmetna razpisna dokumentacija) za tiste sklope/podsklope/vrste blaga, za katere je s posamezno stranko sklenjen sporazum, vključno s predračunom (razen za prvo obdobje, ko je predračun vsebovan v ponudbeni dokumentaciji).</w:t>
            </w:r>
          </w:p>
          <w:p w14:paraId="5CE9B1E3" w14:textId="77777777" w:rsidR="006A1578" w:rsidRDefault="00F41590">
            <w:pPr>
              <w:spacing w:before="225" w:after="225"/>
              <w:jc w:val="both"/>
            </w:pPr>
            <w:r>
              <w:rPr>
                <w:rFonts w:ascii="Arial" w:hAnsi="Arial" w:cs="Arial"/>
                <w:color w:val="000000"/>
                <w:sz w:val="18"/>
                <w:szCs w:val="18"/>
              </w:rPr>
              <w:t>Stranke bodo morale ponudbe predložiti preko sistema za elektronsko oddajo ponudb v roku in na način, opredeljen v povabilu k predložitvi ponudb za posamezno obdobje.</w:t>
            </w:r>
          </w:p>
          <w:p w14:paraId="0C5A331A" w14:textId="77777777" w:rsidR="006A1578" w:rsidRDefault="00F41590">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3C6627BF" w14:textId="3F08E7AB"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041D7E1F" w14:textId="77777777">
        <w:tc>
          <w:tcPr>
            <w:tcW w:w="0" w:type="auto"/>
            <w:tcMar>
              <w:top w:w="0" w:type="auto"/>
              <w:bottom w:w="0" w:type="auto"/>
            </w:tcMar>
          </w:tcPr>
          <w:p w14:paraId="360F994A" w14:textId="77777777" w:rsidR="006A1578" w:rsidRDefault="00F41590">
            <w:pPr>
              <w:spacing w:before="225" w:after="225"/>
              <w:jc w:val="both"/>
            </w:pPr>
            <w:r>
              <w:rPr>
                <w:rFonts w:ascii="Arial" w:hAnsi="Arial" w:cs="Arial"/>
                <w:b/>
                <w:bCs/>
                <w:color w:val="000000"/>
                <w:sz w:val="18"/>
                <w:szCs w:val="18"/>
              </w:rPr>
              <w:lastRenderedPageBreak/>
              <w:t>Merilo za izbor strank okvirnega sporazuma</w:t>
            </w:r>
          </w:p>
          <w:p w14:paraId="0F7869A1" w14:textId="77777777" w:rsidR="006A1578" w:rsidRDefault="00F41590">
            <w:pPr>
              <w:spacing w:before="225" w:after="225"/>
              <w:jc w:val="both"/>
            </w:pPr>
            <w:r>
              <w:rPr>
                <w:rFonts w:ascii="Arial" w:hAnsi="Arial" w:cs="Arial"/>
                <w:color w:val="000000"/>
                <w:sz w:val="18"/>
                <w:szCs w:val="18"/>
              </w:rPr>
              <w:t>Naročnik bo ponudnike za izbor strank sporazuma rangiral (ocenjeval) v skladu z merilom: najnižja končna ponudbena cena za posamezno razpisano vrsto blaga. Naročnik števila strank sporazuma ne bo omejeval – sporazum bo sklenil z vsemi ponudniki, za katere bo ugotovil, da izpolnjujejo vse zahteve iz razpisne dokumentacije, v skladu z določbami sporazuma.</w:t>
            </w:r>
          </w:p>
          <w:p w14:paraId="1978EC61" w14:textId="77777777" w:rsidR="006A1578" w:rsidRDefault="00F41590">
            <w:pPr>
              <w:spacing w:before="225" w:after="225"/>
              <w:jc w:val="both"/>
            </w:pPr>
            <w:r>
              <w:rPr>
                <w:rFonts w:ascii="Arial" w:hAnsi="Arial" w:cs="Arial"/>
                <w:b/>
                <w:bCs/>
                <w:color w:val="000000"/>
                <w:sz w:val="18"/>
                <w:szCs w:val="18"/>
              </w:rPr>
              <w:t>Merilo za izbor najugodnejših ponudnikov za posamezno obdobje</w:t>
            </w:r>
          </w:p>
          <w:p w14:paraId="4F110321" w14:textId="77777777" w:rsidR="006A1578" w:rsidRDefault="00F41590">
            <w:pPr>
              <w:spacing w:before="225" w:after="225"/>
              <w:jc w:val="both"/>
            </w:pPr>
            <w:r>
              <w:rPr>
                <w:rFonts w:ascii="Arial" w:hAnsi="Arial" w:cs="Arial"/>
                <w:color w:val="000000"/>
                <w:sz w:val="18"/>
                <w:szCs w:val="18"/>
              </w:rPr>
              <w:t>Merila, ki bodo uporabljena za ocenjevanje ponudb za posamezno obdobje so:</w:t>
            </w:r>
          </w:p>
          <w:tbl>
            <w:tblPr>
              <w:tblStyle w:val="NormalTablePHPDOCX"/>
              <w:tblW w:w="0" w:type="auto"/>
              <w:tblLook w:val="04A0" w:firstRow="1" w:lastRow="0" w:firstColumn="1" w:lastColumn="0" w:noHBand="0" w:noVBand="1"/>
            </w:tblPr>
            <w:tblGrid>
              <w:gridCol w:w="8391"/>
            </w:tblGrid>
            <w:tr w:rsidR="006A1578" w14:paraId="01159B5D" w14:textId="77777777">
              <w:tc>
                <w:tcPr>
                  <w:tcW w:w="0" w:type="auto"/>
                  <w:tcMar>
                    <w:top w:w="0" w:type="auto"/>
                    <w:bottom w:w="0" w:type="auto"/>
                  </w:tcMar>
                </w:tcPr>
                <w:p w14:paraId="5AB1E42D" w14:textId="77777777" w:rsidR="006A1578" w:rsidRDefault="00F41590">
                  <w:pPr>
                    <w:numPr>
                      <w:ilvl w:val="0"/>
                      <w:numId w:val="17"/>
                    </w:numPr>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758B6E5B" w14:textId="77777777" w:rsidR="006A1578" w:rsidRDefault="00F41590">
                  <w:pPr>
                    <w:numPr>
                      <w:ilvl w:val="0"/>
                      <w:numId w:val="17"/>
                    </w:numPr>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34F5ED77" w14:textId="77777777" w:rsidR="006A1578" w:rsidRDefault="006A1578"/>
          <w:p w14:paraId="59A3CE4A" w14:textId="77777777" w:rsidR="006A1578" w:rsidRDefault="00F41590">
            <w:pPr>
              <w:spacing w:before="225" w:after="225"/>
              <w:jc w:val="both"/>
            </w:pPr>
            <w:r>
              <w:rPr>
                <w:rFonts w:ascii="Arial" w:hAnsi="Arial" w:cs="Arial"/>
                <w:color w:val="000000"/>
                <w:sz w:val="18"/>
                <w:szCs w:val="18"/>
              </w:rPr>
              <w:t>Naročnik bo oddal javno naročilo za posamezno obdobje strankam sporazuma, ki bodo ponudile najnižje cene za posamezen podsklop (pri zaprtih podsklopih) oz. posamezno vrsto blaga (pri odprtih podsklopih).</w:t>
            </w:r>
          </w:p>
          <w:p w14:paraId="7C2DCCFA" w14:textId="77777777" w:rsidR="006A1578" w:rsidRDefault="00F41590">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7A7C22EE" w14:textId="772605CE"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6364624B" w14:textId="77777777">
        <w:tc>
          <w:tcPr>
            <w:tcW w:w="0" w:type="auto"/>
            <w:tcMar>
              <w:top w:w="0" w:type="auto"/>
              <w:bottom w:w="0" w:type="auto"/>
            </w:tcMar>
          </w:tcPr>
          <w:p w14:paraId="07550318" w14:textId="77777777" w:rsidR="006A1578" w:rsidRDefault="00F41590">
            <w:pPr>
              <w:spacing w:before="225" w:after="225"/>
              <w:jc w:val="both"/>
            </w:pPr>
            <w:r>
              <w:rPr>
                <w:rFonts w:ascii="Arial" w:hAnsi="Arial" w:cs="Arial"/>
                <w:color w:val="000000"/>
                <w:sz w:val="18"/>
                <w:szCs w:val="18"/>
              </w:rPr>
              <w:t>Naročnik bo strankam sporazuma, ki bodo predložile ponudbo za posamezno pogodbeno obdobje, posredoval pisno informacijo o oddaji javnega naročila za posamezno obdobje. </w:t>
            </w:r>
          </w:p>
        </w:tc>
      </w:tr>
    </w:tbl>
    <w:p w14:paraId="1D1BC864" w14:textId="77777777" w:rsidR="006A1578" w:rsidRDefault="00F41590">
      <w:pPr>
        <w:spacing w:before="225" w:after="225" w:line="240" w:lineRule="auto"/>
        <w:jc w:val="both"/>
      </w:pPr>
      <w:r>
        <w:rPr>
          <w:rFonts w:ascii="Arial" w:hAnsi="Arial" w:cs="Arial"/>
          <w:b/>
          <w:bCs/>
          <w:color w:val="000000"/>
          <w:sz w:val="18"/>
          <w:szCs w:val="18"/>
        </w:rPr>
        <w:t>IV. CENE IN PLAČILNI POGOJI</w:t>
      </w:r>
    </w:p>
    <w:p w14:paraId="4DE36271" w14:textId="6AE2A974"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120CA36F" w14:textId="77777777">
        <w:tc>
          <w:tcPr>
            <w:tcW w:w="0" w:type="auto"/>
            <w:tcMar>
              <w:top w:w="0" w:type="auto"/>
              <w:bottom w:w="0" w:type="auto"/>
            </w:tcMar>
          </w:tcPr>
          <w:p w14:paraId="27447925" w14:textId="77777777" w:rsidR="006A1578" w:rsidRDefault="00F41590">
            <w:pPr>
              <w:spacing w:before="225" w:after="225"/>
              <w:jc w:val="both"/>
            </w:pPr>
            <w:r>
              <w:rPr>
                <w:rFonts w:ascii="Arial" w:hAnsi="Arial" w:cs="Arial"/>
                <w:color w:val="000000"/>
                <w:sz w:val="18"/>
                <w:szCs w:val="18"/>
              </w:rPr>
              <w:t>Cene za blago  iz ponudnikovega  predračuna so fiksne za čas trajanja pogodbe, sklenjene za posamezno obdobje. </w:t>
            </w:r>
          </w:p>
          <w:p w14:paraId="08E85018" w14:textId="77777777" w:rsidR="006A1578" w:rsidRDefault="00F41590">
            <w:pPr>
              <w:spacing w:before="225" w:after="225"/>
              <w:jc w:val="both"/>
            </w:pPr>
            <w:r>
              <w:rPr>
                <w:rFonts w:ascii="Arial" w:hAnsi="Arial" w:cs="Arial"/>
                <w:color w:val="000000"/>
                <w:sz w:val="18"/>
                <w:szCs w:val="18"/>
              </w:rPr>
              <w:t>V ceni so zajeti vsi stroški (dobave blaga, špediterski stroški, prevozni, carinski ter vsi morebitni drugi stroški), vsi popusti in rabati ter davek na dodano vrednost. Cene veljajo ddp skladišča naročnika razloženo.</w:t>
            </w:r>
          </w:p>
          <w:p w14:paraId="53555F6A" w14:textId="77777777" w:rsidR="006A1578" w:rsidRDefault="00F4159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0D3A5647" w14:textId="77777777" w:rsidR="006A1578" w:rsidRDefault="00F41590">
            <w:pPr>
              <w:spacing w:before="225" w:after="225"/>
              <w:jc w:val="both"/>
            </w:pPr>
            <w:r>
              <w:rPr>
                <w:rFonts w:ascii="Arial" w:hAnsi="Arial" w:cs="Arial"/>
                <w:color w:val="000000"/>
                <w:sz w:val="18"/>
                <w:szCs w:val="18"/>
              </w:rPr>
              <w:t>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poskušal z izbranim ponudnikom/dobaviteljem dogovoriti ustrezno znižanje cene tega blaga oz. v nasprotnem primeru odstopiti od pogodbe.</w:t>
            </w:r>
          </w:p>
        </w:tc>
      </w:tr>
    </w:tbl>
    <w:p w14:paraId="09E6914D" w14:textId="26238E4E"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291A5C21" w14:textId="77777777">
        <w:tc>
          <w:tcPr>
            <w:tcW w:w="0" w:type="auto"/>
            <w:tcMar>
              <w:top w:w="0" w:type="auto"/>
              <w:bottom w:w="0" w:type="auto"/>
            </w:tcMar>
          </w:tcPr>
          <w:p w14:paraId="6D60DE62" w14:textId="77777777" w:rsidR="006A1578" w:rsidRDefault="00F41590">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38404445" w14:textId="77777777" w:rsidR="006A1578" w:rsidRDefault="00F41590">
            <w:pPr>
              <w:spacing w:before="225" w:after="225"/>
              <w:jc w:val="both"/>
            </w:pPr>
            <w:r>
              <w:rPr>
                <w:rFonts w:ascii="Arial" w:hAnsi="Arial" w:cs="Arial"/>
                <w:color w:val="000000"/>
                <w:sz w:val="18"/>
                <w:szCs w:val="18"/>
              </w:rPr>
              <w:t>V kolikor naročnik računa ne zavrne v roku 8 delovnih dni od prejema, se račun šteje za potrjenega.</w:t>
            </w:r>
          </w:p>
          <w:p w14:paraId="1487EFD9" w14:textId="77777777" w:rsidR="006A1578" w:rsidRDefault="00F4159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3E091712" w14:textId="77777777" w:rsidR="006A1578" w:rsidRDefault="00F41590">
            <w:pPr>
              <w:spacing w:before="225" w:after="225"/>
              <w:jc w:val="both"/>
            </w:pPr>
            <w:r>
              <w:rPr>
                <w:rFonts w:ascii="Arial" w:hAnsi="Arial" w:cs="Arial"/>
                <w:color w:val="000000"/>
                <w:sz w:val="18"/>
                <w:szCs w:val="18"/>
              </w:rPr>
              <w:lastRenderedPageBreak/>
              <w:t>Naročnik se zaveže plačati račun v roku 30 dni od prejema pravilno izstavljenega računa oziroma skladno z veljavnimi predpisi, ki določajo roke plačila, na transakcijski račun izvajalca.</w:t>
            </w:r>
          </w:p>
          <w:p w14:paraId="7DC6F310" w14:textId="77777777" w:rsidR="006A1578" w:rsidRDefault="00F41590">
            <w:pPr>
              <w:spacing w:before="225" w:after="225"/>
              <w:jc w:val="both"/>
            </w:pPr>
            <w:r>
              <w:rPr>
                <w:rFonts w:ascii="Arial" w:hAnsi="Arial" w:cs="Arial"/>
                <w:color w:val="000000"/>
                <w:sz w:val="18"/>
                <w:szCs w:val="18"/>
              </w:rPr>
              <w:t>V primeru zamude pri plačilu lahko stranka naročniku zaračuna zakonske zamudne obresti.</w:t>
            </w:r>
          </w:p>
          <w:p w14:paraId="5467B1BC" w14:textId="77777777" w:rsidR="006A1578" w:rsidRDefault="00F41590">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734D27DD" w14:textId="77777777" w:rsidR="006A1578" w:rsidRDefault="00F41590">
      <w:pPr>
        <w:spacing w:before="225" w:after="225" w:line="240" w:lineRule="auto"/>
        <w:jc w:val="both"/>
      </w:pPr>
      <w:r>
        <w:rPr>
          <w:rFonts w:ascii="Arial" w:hAnsi="Arial" w:cs="Arial"/>
          <w:b/>
          <w:bCs/>
          <w:color w:val="000000"/>
          <w:sz w:val="18"/>
          <w:szCs w:val="18"/>
        </w:rPr>
        <w:t>V. NAROČANJE BLAGA IN DOBAVNI ROK</w:t>
      </w:r>
    </w:p>
    <w:p w14:paraId="71FF4D3B" w14:textId="76E3F1C8"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1F8D1780" w14:textId="77777777">
        <w:tc>
          <w:tcPr>
            <w:tcW w:w="0" w:type="auto"/>
            <w:tcMar>
              <w:top w:w="0" w:type="auto"/>
              <w:bottom w:w="0" w:type="auto"/>
            </w:tcMar>
          </w:tcPr>
          <w:p w14:paraId="6A42CBB0" w14:textId="069CECB3" w:rsidR="006A1578" w:rsidRDefault="00F41590">
            <w:pPr>
              <w:spacing w:before="225" w:after="225"/>
              <w:jc w:val="both"/>
            </w:pPr>
            <w:r>
              <w:rPr>
                <w:rFonts w:ascii="Arial" w:hAnsi="Arial" w:cs="Arial"/>
                <w:color w:val="000000"/>
                <w:sz w:val="18"/>
                <w:szCs w:val="18"/>
              </w:rPr>
              <w:t xml:space="preserve">Naročnik bo posamezne vrste blaga, ki jih bo potreboval v  okviru posameznega obdobja, kupoval od izbranega ponudnika na podlagi sklenjenega sporazuma, informacije o oddaji javnega naročila za posamezno obdobje ter kupoprodajne pogodbe, in sicer na podlagi izstavljenih pisnih naročilnic. </w:t>
            </w:r>
            <w:r w:rsidR="004B729C">
              <w:rPr>
                <w:rFonts w:ascii="Arial" w:hAnsi="Arial" w:cs="Arial"/>
                <w:color w:val="000000"/>
                <w:sz w:val="18"/>
                <w:szCs w:val="18"/>
              </w:rPr>
              <w:t>N</w:t>
            </w:r>
            <w:r>
              <w:rPr>
                <w:rFonts w:ascii="Arial" w:hAnsi="Arial" w:cs="Arial"/>
                <w:color w:val="000000"/>
                <w:sz w:val="18"/>
                <w:szCs w:val="18"/>
              </w:rPr>
              <w:t>aročnik bo v naročilnici opredelil vrste in količine blaga. </w:t>
            </w:r>
          </w:p>
        </w:tc>
      </w:tr>
    </w:tbl>
    <w:p w14:paraId="02CB46F2" w14:textId="5D2D945C"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478A7BFC" w14:textId="77777777">
        <w:tc>
          <w:tcPr>
            <w:tcW w:w="0" w:type="auto"/>
            <w:tcMar>
              <w:top w:w="0" w:type="auto"/>
              <w:bottom w:w="0" w:type="auto"/>
            </w:tcMar>
          </w:tcPr>
          <w:p w14:paraId="4B6D634B" w14:textId="77777777" w:rsidR="006A1578" w:rsidRDefault="00F41590">
            <w:pPr>
              <w:spacing w:before="225" w:after="225"/>
              <w:jc w:val="both"/>
            </w:pPr>
            <w:r>
              <w:rPr>
                <w:rFonts w:ascii="Arial" w:hAnsi="Arial" w:cs="Arial"/>
                <w:color w:val="000000"/>
                <w:sz w:val="18"/>
                <w:szCs w:val="18"/>
              </w:rPr>
              <w:t>Stranka sporazuma se zavezuje: </w:t>
            </w:r>
          </w:p>
          <w:tbl>
            <w:tblPr>
              <w:tblStyle w:val="NormalTablePHPDOCX"/>
              <w:tblW w:w="0" w:type="auto"/>
              <w:tblLook w:val="04A0" w:firstRow="1" w:lastRow="0" w:firstColumn="1" w:lastColumn="0" w:noHBand="0" w:noVBand="1"/>
            </w:tblPr>
            <w:tblGrid>
              <w:gridCol w:w="8854"/>
            </w:tblGrid>
            <w:tr w:rsidR="006A1578" w14:paraId="4574710B" w14:textId="77777777">
              <w:tc>
                <w:tcPr>
                  <w:tcW w:w="0" w:type="auto"/>
                  <w:tcMar>
                    <w:top w:w="0" w:type="auto"/>
                    <w:bottom w:w="0" w:type="auto"/>
                  </w:tcMar>
                </w:tcPr>
                <w:p w14:paraId="3E8702A0" w14:textId="77777777" w:rsidR="006A1578" w:rsidRDefault="00F41590">
                  <w:pPr>
                    <w:numPr>
                      <w:ilvl w:val="0"/>
                      <w:numId w:val="18"/>
                    </w:numPr>
                    <w:jc w:val="both"/>
                    <w:rPr>
                      <w:rFonts w:ascii="Arial" w:hAnsi="Arial" w:cs="Arial"/>
                      <w:color w:val="000000"/>
                      <w:sz w:val="18"/>
                      <w:szCs w:val="18"/>
                    </w:rPr>
                  </w:pPr>
                  <w:r>
                    <w:rPr>
                      <w:rFonts w:ascii="Arial" w:hAnsi="Arial" w:cs="Arial"/>
                      <w:color w:val="000000"/>
                      <w:sz w:val="18"/>
                      <w:szCs w:val="18"/>
                    </w:rPr>
                    <w:t>zagotavljati dobavo blaga v roku max. 5 dni od prejema pisnega naročila, v nujnih primerih v dogovoru z naročnikom;</w:t>
                  </w:r>
                </w:p>
                <w:p w14:paraId="5C7C7E74" w14:textId="77777777" w:rsidR="006A1578" w:rsidRDefault="00F41590">
                  <w:pPr>
                    <w:numPr>
                      <w:ilvl w:val="0"/>
                      <w:numId w:val="18"/>
                    </w:numPr>
                    <w:jc w:val="both"/>
                    <w:rPr>
                      <w:rFonts w:ascii="Arial" w:hAnsi="Arial" w:cs="Arial"/>
                      <w:color w:val="000000"/>
                      <w:sz w:val="18"/>
                      <w:szCs w:val="18"/>
                    </w:rPr>
                  </w:pPr>
                  <w:r>
                    <w:rPr>
                      <w:rFonts w:ascii="Arial" w:hAnsi="Arial" w:cs="Arial"/>
                      <w:color w:val="000000"/>
                      <w:sz w:val="18"/>
                      <w:szCs w:val="18"/>
                    </w:rPr>
                    <w:t>dostavo blaga ddp skladišče lekarne Splošne bolnišnice Novo mesto - razloženo v skladišče naročnika, in sicer od 7.00 do 15.00 ure, izven tega časa je dostava dovoljena le ob soglasju naročnika;</w:t>
                  </w:r>
                </w:p>
                <w:p w14:paraId="2F0C092D" w14:textId="12CBEB55" w:rsidR="006A1578" w:rsidRDefault="00F41590">
                  <w:pPr>
                    <w:numPr>
                      <w:ilvl w:val="0"/>
                      <w:numId w:val="18"/>
                    </w:numPr>
                    <w:jc w:val="both"/>
                    <w:rPr>
                      <w:rFonts w:ascii="Arial" w:hAnsi="Arial" w:cs="Arial"/>
                      <w:color w:val="000000"/>
                      <w:sz w:val="18"/>
                      <w:szCs w:val="18"/>
                    </w:rPr>
                  </w:pPr>
                  <w:r>
                    <w:rPr>
                      <w:rFonts w:ascii="Arial" w:hAnsi="Arial" w:cs="Arial"/>
                      <w:color w:val="000000"/>
                      <w:sz w:val="18"/>
                      <w:szCs w:val="18"/>
                    </w:rPr>
                    <w:t>da bo v primeru odstopanj od dobavnega roka</w:t>
                  </w:r>
                  <w:r w:rsidR="008306A1">
                    <w:rPr>
                      <w:rFonts w:ascii="Arial" w:hAnsi="Arial" w:cs="Arial"/>
                      <w:color w:val="000000"/>
                      <w:sz w:val="18"/>
                      <w:szCs w:val="18"/>
                    </w:rPr>
                    <w:t>/nezmožnosti dobave posameznega blaga,</w:t>
                  </w:r>
                  <w:r>
                    <w:rPr>
                      <w:rFonts w:ascii="Arial" w:hAnsi="Arial" w:cs="Arial"/>
                      <w:color w:val="000000"/>
                      <w:sz w:val="18"/>
                      <w:szCs w:val="18"/>
                    </w:rPr>
                    <w:t xml:space="preserve"> naročnika o tem pisno obvestil ter na trgu našel ustrezno nadomestilo, v kolikor bo naročnik to zahteval;</w:t>
                  </w:r>
                </w:p>
                <w:p w14:paraId="5F651F73" w14:textId="77777777" w:rsidR="006A1578" w:rsidRDefault="00F41590">
                  <w:pPr>
                    <w:numPr>
                      <w:ilvl w:val="0"/>
                      <w:numId w:val="18"/>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 </w:t>
                  </w:r>
                </w:p>
              </w:tc>
            </w:tr>
          </w:tbl>
          <w:p w14:paraId="06F17F8B" w14:textId="223F8B09" w:rsidR="00BF4642" w:rsidRPr="00BF4642" w:rsidRDefault="00BF4642" w:rsidP="00BF4642">
            <w:pPr>
              <w:pStyle w:val="Odstavekseznama"/>
              <w:numPr>
                <w:ilvl w:val="0"/>
                <w:numId w:val="56"/>
              </w:numPr>
              <w:spacing w:before="225" w:after="225"/>
              <w:jc w:val="center"/>
              <w:rPr>
                <w:rFonts w:ascii="Arial" w:hAnsi="Arial" w:cs="Arial"/>
                <w:sz w:val="18"/>
                <w:szCs w:val="18"/>
              </w:rPr>
            </w:pPr>
            <w:r>
              <w:rPr>
                <w:rFonts w:ascii="Arial" w:hAnsi="Arial" w:cs="Arial"/>
                <w:sz w:val="18"/>
                <w:szCs w:val="18"/>
              </w:rPr>
              <w:t>člen</w:t>
            </w:r>
          </w:p>
          <w:p w14:paraId="34A42C21" w14:textId="79B6AF64" w:rsidR="005D7C6D" w:rsidRPr="005D7C6D" w:rsidRDefault="005D7C6D">
            <w:pPr>
              <w:spacing w:before="225" w:after="225"/>
              <w:jc w:val="both"/>
              <w:rPr>
                <w:rFonts w:ascii="Arial" w:hAnsi="Arial" w:cs="Arial"/>
                <w:sz w:val="18"/>
                <w:szCs w:val="18"/>
              </w:rPr>
            </w:pPr>
            <w:r>
              <w:rPr>
                <w:rFonts w:ascii="Arial" w:hAnsi="Arial" w:cs="Arial"/>
                <w:sz w:val="18"/>
                <w:szCs w:val="18"/>
              </w:rPr>
              <w:t>Stranka se zavezuje</w:t>
            </w:r>
            <w:r w:rsidRPr="005D7C6D">
              <w:rPr>
                <w:rFonts w:ascii="Arial" w:hAnsi="Arial" w:cs="Arial"/>
                <w:sz w:val="18"/>
                <w:szCs w:val="18"/>
              </w:rPr>
              <w:t>, da bo ob vsaki dobavi blaga ali po predhodnem dogovoru z naročnikom brezplačno prevzel</w:t>
            </w:r>
            <w:r>
              <w:rPr>
                <w:rFonts w:ascii="Arial" w:hAnsi="Arial" w:cs="Arial"/>
                <w:sz w:val="18"/>
                <w:szCs w:val="18"/>
              </w:rPr>
              <w:t>a</w:t>
            </w:r>
            <w:r w:rsidRPr="005D7C6D">
              <w:rPr>
                <w:rFonts w:ascii="Arial" w:hAnsi="Arial" w:cs="Arial"/>
                <w:sz w:val="18"/>
                <w:szCs w:val="18"/>
              </w:rPr>
              <w:t xml:space="preserve"> prazno embalažo, v kateri je bilo dobavljeno blago, zlasti plastične plastenke, kanistre in drugo primarno, sekundarno ali transportno embalažo.</w:t>
            </w:r>
          </w:p>
          <w:p w14:paraId="3C1688CA" w14:textId="6C2B88F1" w:rsidR="005D7C6D" w:rsidRDefault="005D7C6D" w:rsidP="005D7C6D">
            <w:pPr>
              <w:spacing w:before="225" w:after="225"/>
              <w:jc w:val="both"/>
            </w:pPr>
            <w:r w:rsidRPr="005D7C6D">
              <w:rPr>
                <w:rFonts w:ascii="Arial" w:hAnsi="Arial" w:cs="Arial"/>
                <w:sz w:val="18"/>
                <w:szCs w:val="18"/>
              </w:rPr>
              <w:t>Prevzem odpadne embalaže se izvede na lokaciji naročnika, in sicer ob naslednji dobavi blaga. Naročnik se zavezuje, da bo odpadno embalažo zbiral ločeno</w:t>
            </w:r>
            <w:r w:rsidR="00BF4642">
              <w:rPr>
                <w:rFonts w:ascii="Arial" w:hAnsi="Arial" w:cs="Arial"/>
                <w:sz w:val="18"/>
                <w:szCs w:val="18"/>
              </w:rPr>
              <w:t xml:space="preserve"> </w:t>
            </w:r>
            <w:r w:rsidRPr="005D7C6D">
              <w:rPr>
                <w:rFonts w:ascii="Arial" w:hAnsi="Arial" w:cs="Arial"/>
                <w:sz w:val="18"/>
                <w:szCs w:val="18"/>
              </w:rPr>
              <w:t>in pripravljeno za prevzem na dogovorjenem mestu.</w:t>
            </w:r>
          </w:p>
        </w:tc>
      </w:tr>
    </w:tbl>
    <w:p w14:paraId="26C33AC8" w14:textId="77777777" w:rsidR="006A1578" w:rsidRDefault="00F41590">
      <w:pPr>
        <w:spacing w:before="225" w:after="225" w:line="240" w:lineRule="auto"/>
        <w:jc w:val="both"/>
      </w:pPr>
      <w:r>
        <w:rPr>
          <w:rFonts w:ascii="Arial" w:hAnsi="Arial" w:cs="Arial"/>
          <w:b/>
          <w:bCs/>
          <w:color w:val="000000"/>
          <w:sz w:val="18"/>
          <w:szCs w:val="18"/>
        </w:rPr>
        <w:t>VI. KRITNI KUP</w:t>
      </w:r>
    </w:p>
    <w:p w14:paraId="2AB2C208" w14:textId="04A875E0"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71A44198" w14:textId="77777777">
        <w:tc>
          <w:tcPr>
            <w:tcW w:w="0" w:type="auto"/>
            <w:tcMar>
              <w:top w:w="0" w:type="auto"/>
              <w:bottom w:w="0" w:type="auto"/>
            </w:tcMar>
          </w:tcPr>
          <w:p w14:paraId="26CA694D" w14:textId="77777777" w:rsidR="006A1578" w:rsidRDefault="00F41590">
            <w:pPr>
              <w:spacing w:before="225" w:after="225"/>
              <w:jc w:val="both"/>
            </w:pPr>
            <w:r>
              <w:rPr>
                <w:rFonts w:ascii="Arial" w:hAnsi="Arial" w:cs="Arial"/>
                <w:color w:val="000000"/>
                <w:sz w:val="18"/>
                <w:szCs w:val="18"/>
              </w:rPr>
              <w:t>V kolikor stranka naročniku ne bo dobavila naročenega blaga v dogovorjenem roku (ki ni posledica višje sile ali razlogov na strani naročnika), ima naročnik pravico, da brez kakršnih koli odgovornosti do stranke, naroči blago pri drugi stranki sporazuma ali drugem dobavitelju, razliko v ceni pa zaračuna stranki sporazuma.</w:t>
            </w:r>
          </w:p>
          <w:p w14:paraId="3E3671E2" w14:textId="77777777" w:rsidR="006A1578" w:rsidRDefault="00F41590">
            <w:pPr>
              <w:spacing w:before="225" w:after="225"/>
              <w:jc w:val="both"/>
            </w:pPr>
            <w:r>
              <w:rPr>
                <w:rFonts w:ascii="Arial" w:hAnsi="Arial" w:cs="Arial"/>
                <w:color w:val="000000"/>
                <w:sz w:val="18"/>
                <w:szCs w:val="18"/>
              </w:rPr>
              <w:t>Naročnik mora stranko sporazuma o nameravanem kritnem kupu pisno obvestiti. Ko je kritni kup izveden, naročnik stranko o tem obvesti - sporoči številko in datum naročila. Za stranko to pomeni, da je sporazum za dobavo, na podlagi katere je bil izveden kritni kup, razdrt, če se stranki ne dogovorita drugače.</w:t>
            </w:r>
          </w:p>
          <w:p w14:paraId="49BBCCCF" w14:textId="77777777" w:rsidR="006A1578" w:rsidRDefault="00F41590">
            <w:pPr>
              <w:spacing w:before="225" w:after="225"/>
              <w:jc w:val="both"/>
            </w:pPr>
            <w:r>
              <w:rPr>
                <w:rFonts w:ascii="Arial" w:hAnsi="Arial" w:cs="Arial"/>
                <w:color w:val="000000"/>
                <w:sz w:val="18"/>
                <w:szCs w:val="18"/>
              </w:rPr>
              <w:t>Šteje se, da je bila stranka sporazuma o nameravanem kritnem kupu obveščena, če naročnik razpolaga z dokazilom o poslanem obvestilu.</w:t>
            </w:r>
          </w:p>
          <w:p w14:paraId="44ACF5A5" w14:textId="77777777" w:rsidR="006A1578" w:rsidRDefault="00F41590">
            <w:pPr>
              <w:spacing w:before="225" w:after="225"/>
              <w:jc w:val="both"/>
            </w:pPr>
            <w:r>
              <w:rPr>
                <w:rFonts w:ascii="Arial" w:hAnsi="Arial" w:cs="Arial"/>
                <w:color w:val="000000"/>
                <w:sz w:val="18"/>
                <w:szCs w:val="18"/>
              </w:rPr>
              <w:t>Razliko med ceno, po kateri je naročnik izvršil kritni kup, in ceno iz sporazuma je dolžan dokazati s kopijo računa, po katerem je bil kritni kup plačan, stranka sporazuma pa je dolžna v roku 30 dni od naročnikovega poziva, za razliko v ceni izstaviti dobropis.</w:t>
            </w:r>
          </w:p>
          <w:p w14:paraId="3A58899E" w14:textId="77777777" w:rsidR="006A1578" w:rsidRDefault="00F41590">
            <w:pPr>
              <w:spacing w:before="225" w:after="225"/>
              <w:jc w:val="both"/>
            </w:pPr>
            <w:r>
              <w:rPr>
                <w:rFonts w:ascii="Arial" w:hAnsi="Arial" w:cs="Arial"/>
                <w:color w:val="000000"/>
                <w:sz w:val="18"/>
                <w:szCs w:val="18"/>
              </w:rPr>
              <w:lastRenderedPageBreak/>
              <w:t>V kolikor je naročnik primoran izvesti kritni kup, zaradi neizvedene dobave blaga oz. zamude pri dobavi blaga, v skladu s tem sporazumom več kot 3-krat, lahko sporazum s stranko sporazuma za to vrsto blaga razdre.</w:t>
            </w:r>
          </w:p>
        </w:tc>
      </w:tr>
    </w:tbl>
    <w:p w14:paraId="45756432" w14:textId="77777777" w:rsidR="006A1578" w:rsidRDefault="00F41590">
      <w:pPr>
        <w:spacing w:before="225" w:after="225" w:line="240" w:lineRule="auto"/>
        <w:jc w:val="both"/>
      </w:pPr>
      <w:r>
        <w:rPr>
          <w:rFonts w:ascii="Arial" w:hAnsi="Arial" w:cs="Arial"/>
          <w:b/>
          <w:bCs/>
          <w:color w:val="000000"/>
          <w:sz w:val="18"/>
          <w:szCs w:val="18"/>
        </w:rPr>
        <w:t>VII. PREVZEM BLAGA</w:t>
      </w:r>
    </w:p>
    <w:p w14:paraId="4391B54B" w14:textId="4A2ADBE6"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20BF5655" w14:textId="77777777">
        <w:tc>
          <w:tcPr>
            <w:tcW w:w="0" w:type="auto"/>
            <w:tcMar>
              <w:top w:w="0" w:type="auto"/>
              <w:bottom w:w="0" w:type="auto"/>
            </w:tcMar>
          </w:tcPr>
          <w:p w14:paraId="47E4E400" w14:textId="77777777" w:rsidR="006A1578" w:rsidRDefault="00F41590">
            <w:pPr>
              <w:spacing w:before="225" w:after="225"/>
              <w:jc w:val="both"/>
            </w:pPr>
            <w:r>
              <w:rPr>
                <w:rFonts w:ascii="Arial" w:hAnsi="Arial" w:cs="Arial"/>
                <w:color w:val="000000"/>
                <w:sz w:val="18"/>
                <w:szCs w:val="18"/>
              </w:rPr>
              <w:t>Naročnik se obvezuje naročeno blago v celoti prevzeti na podlagi dobavnice. Dobavnica mora biti napisana v slovenskem jeziku in mora obvezno vsebovati številko naročilnice, številko pogodbe (če je dobavnica hkrati tudi račun), naziv blaga, kataloško številko ter rok uporabnosti in serijsko številko naročenega blaga.</w:t>
            </w:r>
          </w:p>
          <w:p w14:paraId="330BA11A" w14:textId="77777777" w:rsidR="006A1578" w:rsidRDefault="00F41590">
            <w:pPr>
              <w:spacing w:before="225" w:after="225"/>
              <w:jc w:val="both"/>
            </w:pPr>
            <w:r>
              <w:rPr>
                <w:rFonts w:ascii="Arial" w:hAnsi="Arial" w:cs="Arial"/>
                <w:color w:val="000000"/>
                <w:sz w:val="18"/>
                <w:szCs w:val="18"/>
              </w:rPr>
              <w:t>Stranka sporazuma mora zagotavljati načelo sledljivosti blaga pri naročniku, pri čemer se zavezuje zagotavljati ujemanje podatkov: naziv blaga, kataloška številka proizvajalca in/ali črtna koda, v ponudbeni dokumentaciji, na dobavnici, računu in embalaži.</w:t>
            </w:r>
          </w:p>
          <w:p w14:paraId="603038C3" w14:textId="77777777" w:rsidR="006A1578" w:rsidRDefault="00F41590">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Uredbe (EU) 2017/745 o medicinskih pripomočkih in Uredbe (EU) 2017/746 o in vitro medicinskih pripomočkih.</w:t>
            </w:r>
          </w:p>
          <w:p w14:paraId="34FE7445" w14:textId="77777777" w:rsidR="006A1578" w:rsidRDefault="00F41590">
            <w:pPr>
              <w:spacing w:before="225" w:after="225"/>
              <w:jc w:val="both"/>
            </w:pPr>
            <w:r>
              <w:rPr>
                <w:rFonts w:ascii="Arial" w:hAnsi="Arial" w:cs="Arial"/>
                <w:color w:val="000000"/>
                <w:sz w:val="18"/>
                <w:szCs w:val="18"/>
              </w:rPr>
              <w:t>Količinski prevzem blaga se opravi ob prevzemu, kakovostni pa v uzančnih rokih.</w:t>
            </w:r>
          </w:p>
        </w:tc>
      </w:tr>
    </w:tbl>
    <w:p w14:paraId="675FB77E" w14:textId="77777777" w:rsidR="006A1578" w:rsidRDefault="00F41590">
      <w:pPr>
        <w:spacing w:before="225" w:after="225" w:line="240" w:lineRule="auto"/>
        <w:jc w:val="both"/>
      </w:pPr>
      <w:r>
        <w:rPr>
          <w:rFonts w:ascii="Arial" w:hAnsi="Arial" w:cs="Arial"/>
          <w:b/>
          <w:bCs/>
          <w:color w:val="000000"/>
          <w:sz w:val="18"/>
          <w:szCs w:val="18"/>
        </w:rPr>
        <w:t>VIII. KAKOVOST BLAGA</w:t>
      </w:r>
    </w:p>
    <w:p w14:paraId="5E0F5AF3" w14:textId="1904042E"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2E1EE702" w14:textId="77777777">
        <w:tc>
          <w:tcPr>
            <w:tcW w:w="0" w:type="auto"/>
            <w:tcMar>
              <w:top w:w="0" w:type="auto"/>
              <w:bottom w:w="0" w:type="auto"/>
            </w:tcMar>
          </w:tcPr>
          <w:p w14:paraId="0E2117FD" w14:textId="77777777" w:rsidR="006A1578" w:rsidRDefault="00F41590">
            <w:pPr>
              <w:spacing w:before="225" w:after="225"/>
              <w:jc w:val="both"/>
            </w:pPr>
            <w:r>
              <w:rPr>
                <w:rFonts w:ascii="Arial" w:hAnsi="Arial" w:cs="Arial"/>
                <w:color w:val="000000"/>
                <w:sz w:val="18"/>
                <w:szCs w:val="18"/>
              </w:rPr>
              <w:t>Kakovost blaga mora ustrezati obstoječim standardom in deklarirani kakovosti na embalaži blaga.</w:t>
            </w:r>
          </w:p>
          <w:p w14:paraId="26A1F41E" w14:textId="77777777" w:rsidR="006A1578" w:rsidRDefault="00F41590" w:rsidP="0097404A">
            <w:pPr>
              <w:spacing w:before="225" w:after="225"/>
            </w:pPr>
            <w:r>
              <w:rPr>
                <w:rFonts w:ascii="Arial" w:hAnsi="Arial" w:cs="Arial"/>
                <w:color w:val="000000"/>
                <w:sz w:val="18"/>
                <w:szCs w:val="18"/>
              </w:rPr>
              <w:t>Stranka/dobavitelj se obvezuje:</w:t>
            </w:r>
            <w:r>
              <w:rPr>
                <w:rFonts w:ascii="Arial" w:hAnsi="Arial" w:cs="Arial"/>
                <w:color w:val="000000"/>
                <w:sz w:val="18"/>
                <w:szCs w:val="18"/>
              </w:rPr>
              <w:br/>
              <w:t>• da bo imelo blago ob dobavi rok uporabe še najmanj 12 mesecev, izjemoma manj s predhodnim soglasjem naročnika;</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strani dobavitelja oziroma proizvajalca blaga;</w:t>
            </w:r>
            <w:r>
              <w:rPr>
                <w:rFonts w:ascii="Arial" w:hAnsi="Arial" w:cs="Arial"/>
                <w:color w:val="000000"/>
                <w:sz w:val="18"/>
                <w:szCs w:val="18"/>
              </w:rPr>
              <w:br/>
              <w:t>• 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729115D5" w14:textId="77777777" w:rsidR="006A1578" w:rsidRDefault="00F41590">
      <w:pPr>
        <w:spacing w:before="225" w:after="225" w:line="240" w:lineRule="auto"/>
        <w:jc w:val="both"/>
      </w:pPr>
      <w:r>
        <w:rPr>
          <w:rFonts w:ascii="Arial" w:hAnsi="Arial" w:cs="Arial"/>
          <w:b/>
          <w:bCs/>
          <w:color w:val="000000"/>
          <w:sz w:val="18"/>
          <w:szCs w:val="18"/>
        </w:rPr>
        <w:t>IX. SKRBNIKI IN POOBLAŠČENE OSEBE SPORAZUMA</w:t>
      </w:r>
    </w:p>
    <w:p w14:paraId="42FF91FA" w14:textId="339DEA73"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7951"/>
      </w:tblGrid>
      <w:tr w:rsidR="006A1578" w14:paraId="794A2FA9" w14:textId="77777777">
        <w:tc>
          <w:tcPr>
            <w:tcW w:w="0" w:type="auto"/>
            <w:tcMar>
              <w:top w:w="0" w:type="auto"/>
              <w:bottom w:w="0" w:type="auto"/>
            </w:tcMar>
          </w:tcPr>
          <w:p w14:paraId="618FF890" w14:textId="77777777" w:rsidR="006A1578" w:rsidRDefault="00F41590">
            <w:pPr>
              <w:spacing w:before="225" w:after="225"/>
              <w:jc w:val="both"/>
            </w:pPr>
            <w:r>
              <w:rPr>
                <w:rFonts w:ascii="Arial" w:hAnsi="Arial" w:cs="Arial"/>
                <w:color w:val="000000"/>
                <w:sz w:val="18"/>
                <w:szCs w:val="18"/>
              </w:rPr>
              <w:t>Skrbnik sporazuma za naročnika je Barbara Slak Turk, vodja službe za nabavo in skladiščenje</w:t>
            </w:r>
          </w:p>
          <w:p w14:paraId="6B3F96DC" w14:textId="77777777" w:rsidR="006A1578" w:rsidRDefault="00F41590">
            <w:pPr>
              <w:spacing w:before="225" w:after="225"/>
              <w:jc w:val="both"/>
            </w:pPr>
            <w:r>
              <w:rPr>
                <w:rFonts w:ascii="Arial" w:hAnsi="Arial" w:cs="Arial"/>
                <w:color w:val="000000"/>
                <w:sz w:val="18"/>
                <w:szCs w:val="18"/>
              </w:rPr>
              <w:t>Skrbnik sporazuma s strani stranke je_______________________.</w:t>
            </w:r>
          </w:p>
          <w:p w14:paraId="018B5B01" w14:textId="77777777" w:rsidR="006A1578" w:rsidRDefault="00F41590" w:rsidP="008306A1">
            <w:pPr>
              <w:jc w:val="both"/>
            </w:pPr>
            <w:r>
              <w:rPr>
                <w:rFonts w:ascii="Arial" w:hAnsi="Arial" w:cs="Arial"/>
                <w:color w:val="000000"/>
                <w:sz w:val="18"/>
                <w:szCs w:val="18"/>
              </w:rPr>
              <w:t>Skrbnika sporazuma sta seznanjena, da se njuni osebni podatki obdelujejo v skladu z 48. členom</w:t>
            </w:r>
          </w:p>
          <w:p w14:paraId="5A2EEA30" w14:textId="77777777" w:rsidR="006A1578" w:rsidRDefault="00F41590" w:rsidP="008306A1">
            <w:pPr>
              <w:jc w:val="both"/>
            </w:pPr>
            <w:r>
              <w:rPr>
                <w:rFonts w:ascii="Arial" w:hAnsi="Arial" w:cs="Arial"/>
                <w:color w:val="000000"/>
                <w:sz w:val="18"/>
                <w:szCs w:val="18"/>
              </w:rPr>
              <w:t>Zakona o delovnih razmerjih in člena 6/1/b Uredbe (EU) 20161679 Evropskega parlamenta in</w:t>
            </w:r>
          </w:p>
          <w:p w14:paraId="54DB0F73" w14:textId="77777777" w:rsidR="006A1578" w:rsidRDefault="00F41590" w:rsidP="008306A1">
            <w:pPr>
              <w:jc w:val="both"/>
            </w:pPr>
            <w:r>
              <w:rPr>
                <w:rFonts w:ascii="Arial" w:hAnsi="Arial" w:cs="Arial"/>
                <w:color w:val="000000"/>
                <w:sz w:val="18"/>
                <w:szCs w:val="18"/>
              </w:rPr>
              <w:t>Sveta z dne 27. apdla 2016 o varstvu posameznikov pri obdelavi osebnih podatkov in prostem</w:t>
            </w:r>
          </w:p>
          <w:p w14:paraId="72EC962D" w14:textId="205BCDAC" w:rsidR="006A1578" w:rsidRDefault="00F41590" w:rsidP="008306A1">
            <w:pPr>
              <w:jc w:val="both"/>
            </w:pPr>
            <w:r>
              <w:rPr>
                <w:rFonts w:ascii="Arial" w:hAnsi="Arial" w:cs="Arial"/>
                <w:color w:val="000000"/>
                <w:sz w:val="18"/>
                <w:szCs w:val="18"/>
              </w:rPr>
              <w:t>pretoku takih podatkov ter o razveljavitvi Direktive 95/46/ES</w:t>
            </w:r>
            <w:r w:rsidR="008306A1">
              <w:rPr>
                <w:rFonts w:ascii="Arial" w:hAnsi="Arial" w:cs="Arial"/>
                <w:color w:val="000000"/>
                <w:sz w:val="18"/>
                <w:szCs w:val="18"/>
              </w:rPr>
              <w:t>.</w:t>
            </w:r>
          </w:p>
        </w:tc>
      </w:tr>
    </w:tbl>
    <w:p w14:paraId="2E135537" w14:textId="77777777" w:rsidR="006A1578" w:rsidRDefault="00F41590">
      <w:pPr>
        <w:spacing w:before="225" w:after="225" w:line="240" w:lineRule="auto"/>
        <w:jc w:val="both"/>
      </w:pPr>
      <w:r>
        <w:rPr>
          <w:rFonts w:ascii="Arial" w:hAnsi="Arial" w:cs="Arial"/>
          <w:b/>
          <w:bCs/>
          <w:color w:val="000000"/>
          <w:sz w:val="18"/>
          <w:szCs w:val="18"/>
        </w:rPr>
        <w:t>X. ZAVAROVANJE OBVEZNOSTI</w:t>
      </w:r>
    </w:p>
    <w:p w14:paraId="36B8EB55" w14:textId="586F959D"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0F3B7DCC" w14:textId="77777777">
        <w:tc>
          <w:tcPr>
            <w:tcW w:w="0" w:type="auto"/>
            <w:tcMar>
              <w:top w:w="0" w:type="auto"/>
              <w:bottom w:w="0" w:type="auto"/>
            </w:tcMar>
          </w:tcPr>
          <w:p w14:paraId="6F28F93D" w14:textId="77777777" w:rsidR="006A1578" w:rsidRDefault="00F41590">
            <w:pPr>
              <w:spacing w:before="225" w:after="225"/>
              <w:jc w:val="both"/>
            </w:pPr>
            <w:r>
              <w:rPr>
                <w:rFonts w:ascii="Arial" w:hAnsi="Arial" w:cs="Arial"/>
                <w:color w:val="000000"/>
                <w:sz w:val="18"/>
                <w:szCs w:val="18"/>
              </w:rPr>
              <w:lastRenderedPageBreak/>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11EE7F71" w14:textId="77777777" w:rsidR="006A1578" w:rsidRDefault="00F4159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530"/>
            </w:tblGrid>
            <w:tr w:rsidR="006A1578" w14:paraId="63DD2927" w14:textId="77777777">
              <w:tc>
                <w:tcPr>
                  <w:tcW w:w="0" w:type="auto"/>
                  <w:tcMar>
                    <w:top w:w="0" w:type="auto"/>
                    <w:bottom w:w="0" w:type="auto"/>
                  </w:tcMar>
                </w:tcPr>
                <w:p w14:paraId="1A6FF98F" w14:textId="77777777" w:rsidR="0097404A" w:rsidRPr="0097404A" w:rsidRDefault="0097404A" w:rsidP="0097404A">
                  <w:pPr>
                    <w:numPr>
                      <w:ilvl w:val="0"/>
                      <w:numId w:val="19"/>
                    </w:numPr>
                    <w:jc w:val="both"/>
                    <w:rPr>
                      <w:rFonts w:ascii="Arial" w:hAnsi="Arial" w:cs="Arial"/>
                      <w:color w:val="000000"/>
                      <w:sz w:val="18"/>
                      <w:szCs w:val="18"/>
                    </w:rPr>
                  </w:pPr>
                  <w:r w:rsidRPr="0097404A">
                    <w:rPr>
                      <w:rFonts w:ascii="Arial" w:hAnsi="Arial" w:cs="Arial"/>
                      <w:color w:val="000000"/>
                      <w:sz w:val="18"/>
                      <w:szCs w:val="18"/>
                    </w:rPr>
                    <w:t>ne bo odgovarjalo zahtevanim tehničnim specifikacijam in kakovosti;</w:t>
                  </w:r>
                </w:p>
                <w:p w14:paraId="6A209B07" w14:textId="4EE34E9A" w:rsidR="0097404A" w:rsidRDefault="0097404A" w:rsidP="0097404A">
                  <w:pPr>
                    <w:numPr>
                      <w:ilvl w:val="0"/>
                      <w:numId w:val="19"/>
                    </w:numPr>
                    <w:jc w:val="both"/>
                    <w:rPr>
                      <w:rFonts w:ascii="Arial" w:hAnsi="Arial" w:cs="Arial"/>
                      <w:color w:val="000000"/>
                      <w:sz w:val="18"/>
                      <w:szCs w:val="18"/>
                    </w:rPr>
                  </w:pPr>
                  <w:r w:rsidRPr="0097404A">
                    <w:rPr>
                      <w:rFonts w:ascii="Arial" w:hAnsi="Arial" w:cs="Arial"/>
                      <w:color w:val="000000"/>
                      <w:sz w:val="18"/>
                      <w:szCs w:val="18"/>
                    </w:rPr>
                    <w:t>ne bo prejel v roku in v količinah, opredeljenih v naročilnici</w:t>
                  </w:r>
                  <w:r>
                    <w:rPr>
                      <w:rFonts w:ascii="Arial" w:hAnsi="Arial" w:cs="Arial"/>
                      <w:color w:val="000000"/>
                      <w:sz w:val="18"/>
                      <w:szCs w:val="18"/>
                    </w:rPr>
                    <w:t>;</w:t>
                  </w:r>
                </w:p>
                <w:p w14:paraId="546FE626" w14:textId="23400586" w:rsidR="006A1578" w:rsidRDefault="00F41590" w:rsidP="0097404A">
                  <w:pPr>
                    <w:numPr>
                      <w:ilvl w:val="0"/>
                      <w:numId w:val="19"/>
                    </w:numPr>
                    <w:jc w:val="both"/>
                    <w:rPr>
                      <w:rFonts w:ascii="Arial" w:hAnsi="Arial" w:cs="Arial"/>
                      <w:color w:val="000000"/>
                      <w:sz w:val="18"/>
                      <w:szCs w:val="18"/>
                    </w:rPr>
                  </w:pPr>
                  <w:r>
                    <w:rPr>
                      <w:rFonts w:ascii="Arial" w:hAnsi="Arial" w:cs="Arial"/>
                      <w:color w:val="000000"/>
                      <w:sz w:val="18"/>
                      <w:szCs w:val="18"/>
                    </w:rPr>
                    <w:t>stranka večkrat ne bo upoštevala opozoril naročnika v zvezi z izvajanjem pogodbe.</w:t>
                  </w:r>
                </w:p>
              </w:tc>
            </w:tr>
          </w:tbl>
          <w:p w14:paraId="00671FCC" w14:textId="77777777" w:rsidR="006A1578" w:rsidRDefault="00F41590">
            <w:pPr>
              <w:spacing w:before="225" w:after="225"/>
              <w:jc w:val="both"/>
            </w:pPr>
            <w:r>
              <w:rPr>
                <w:rFonts w:ascii="Arial" w:hAnsi="Arial" w:cs="Arial"/>
                <w:color w:val="000000"/>
                <w:sz w:val="18"/>
                <w:szCs w:val="18"/>
              </w:rPr>
              <w:t>Naročnik bo zavarovanje unovčil, v kolikor izbrani ponudnik/dobavitelj kljub predhodnemu pisnemu opozorilu oz. pisnim pripombam, le teh ne bo upošteval pri prihodnjih dobavah.</w:t>
            </w:r>
          </w:p>
        </w:tc>
      </w:tr>
    </w:tbl>
    <w:p w14:paraId="7855C6C9" w14:textId="2A38C2F6"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50688E86" w14:textId="77777777">
        <w:tc>
          <w:tcPr>
            <w:tcW w:w="0" w:type="auto"/>
            <w:tcMar>
              <w:top w:w="0" w:type="auto"/>
              <w:bottom w:w="0" w:type="auto"/>
            </w:tcMar>
          </w:tcPr>
          <w:p w14:paraId="0DB806C3" w14:textId="77777777" w:rsidR="006A1578" w:rsidRDefault="00F41590">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0220A7F4" w14:textId="77777777" w:rsidR="00CD5C7C" w:rsidRDefault="00CD5C7C" w:rsidP="00CD5C7C">
            <w:pPr>
              <w:spacing w:before="225" w:after="225"/>
              <w:jc w:val="both"/>
              <w:rPr>
                <w:rFonts w:ascii="Arial" w:hAnsi="Arial" w:cs="Arial"/>
                <w:color w:val="000000"/>
                <w:sz w:val="18"/>
                <w:szCs w:val="18"/>
              </w:rPr>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p w14:paraId="1135168A" w14:textId="746822BA" w:rsidR="006A1578" w:rsidRDefault="00F41590">
            <w:pPr>
              <w:spacing w:before="225" w:after="225"/>
              <w:jc w:val="both"/>
              <w:rPr>
                <w:rFonts w:ascii="Arial" w:hAnsi="Arial" w:cs="Arial"/>
                <w:color w:val="000000"/>
                <w:sz w:val="18"/>
                <w:szCs w:val="18"/>
              </w:rPr>
            </w:pPr>
            <w:r>
              <w:rPr>
                <w:rFonts w:ascii="Arial" w:hAnsi="Arial" w:cs="Arial"/>
                <w:color w:val="000000"/>
                <w:sz w:val="18"/>
                <w:szCs w:val="18"/>
              </w:rPr>
              <w:t>V kolikor pride do reklamacij blaga, se postopek reševanja reklamacije vodi izključno preko nabavne službe naročnika.</w:t>
            </w:r>
          </w:p>
          <w:p w14:paraId="67E8288D" w14:textId="77777777" w:rsidR="00CD5C7C" w:rsidRDefault="00CD5C7C" w:rsidP="00CD5C7C">
            <w:pPr>
              <w:spacing w:before="225" w:after="225"/>
              <w:jc w:val="both"/>
            </w:pPr>
          </w:p>
        </w:tc>
      </w:tr>
    </w:tbl>
    <w:p w14:paraId="56309AB2" w14:textId="77777777" w:rsidR="006A1578" w:rsidRDefault="00F41590">
      <w:pPr>
        <w:spacing w:before="225" w:after="225" w:line="240" w:lineRule="auto"/>
        <w:jc w:val="both"/>
      </w:pPr>
      <w:r>
        <w:rPr>
          <w:rFonts w:ascii="Arial" w:hAnsi="Arial" w:cs="Arial"/>
          <w:b/>
          <w:bCs/>
          <w:color w:val="000000"/>
          <w:sz w:val="18"/>
          <w:szCs w:val="18"/>
        </w:rPr>
        <w:t>XI. IZKLJUČITEV IZ SPORAZUMA</w:t>
      </w:r>
    </w:p>
    <w:p w14:paraId="21AB8DB6" w14:textId="671BF08B"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1982154D" w14:textId="77777777">
        <w:tc>
          <w:tcPr>
            <w:tcW w:w="0" w:type="auto"/>
            <w:tcMar>
              <w:top w:w="0" w:type="auto"/>
              <w:bottom w:w="0" w:type="auto"/>
            </w:tcMar>
          </w:tcPr>
          <w:p w14:paraId="4D6839EF" w14:textId="77777777" w:rsidR="006A1578" w:rsidRDefault="00F41590">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32837638" w14:textId="77777777" w:rsidR="006A1578" w:rsidRDefault="00F41590">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6A1578" w14:paraId="41B20EBF" w14:textId="77777777">
              <w:tc>
                <w:tcPr>
                  <w:tcW w:w="0" w:type="auto"/>
                  <w:tcMar>
                    <w:top w:w="0" w:type="auto"/>
                    <w:bottom w:w="0" w:type="auto"/>
                  </w:tcMar>
                </w:tcPr>
                <w:p w14:paraId="785B0780" w14:textId="77777777" w:rsidR="006A1578" w:rsidRDefault="00F41590">
                  <w:pPr>
                    <w:numPr>
                      <w:ilvl w:val="0"/>
                      <w:numId w:val="20"/>
                    </w:numPr>
                    <w:jc w:val="both"/>
                    <w:rPr>
                      <w:rFonts w:ascii="Arial" w:hAnsi="Arial" w:cs="Arial"/>
                      <w:color w:val="000000"/>
                      <w:sz w:val="18"/>
                      <w:szCs w:val="18"/>
                    </w:rPr>
                  </w:pPr>
                  <w:r>
                    <w:rPr>
                      <w:rFonts w:ascii="Arial" w:hAnsi="Arial" w:cs="Arial"/>
                      <w:color w:val="000000"/>
                      <w:sz w:val="18"/>
                      <w:szCs w:val="18"/>
                    </w:rPr>
                    <w:t>neutemeljeno zavrne naročilo,</w:t>
                  </w:r>
                </w:p>
                <w:p w14:paraId="573BAC70" w14:textId="77777777" w:rsidR="006A1578" w:rsidRDefault="00F41590">
                  <w:pPr>
                    <w:numPr>
                      <w:ilvl w:val="0"/>
                      <w:numId w:val="20"/>
                    </w:numPr>
                    <w:jc w:val="both"/>
                    <w:rPr>
                      <w:rFonts w:ascii="Arial" w:hAnsi="Arial" w:cs="Arial"/>
                      <w:color w:val="000000"/>
                      <w:sz w:val="18"/>
                      <w:szCs w:val="18"/>
                    </w:rPr>
                  </w:pPr>
                  <w:r>
                    <w:rPr>
                      <w:rFonts w:ascii="Arial" w:hAnsi="Arial" w:cs="Arial"/>
                      <w:color w:val="000000"/>
                      <w:sz w:val="18"/>
                      <w:szCs w:val="18"/>
                    </w:rPr>
                    <w:t>zamuja z izvedbo naročila,</w:t>
                  </w:r>
                </w:p>
                <w:p w14:paraId="2753371B" w14:textId="77777777" w:rsidR="006A1578" w:rsidRDefault="00F41590">
                  <w:pPr>
                    <w:numPr>
                      <w:ilvl w:val="0"/>
                      <w:numId w:val="20"/>
                    </w:numPr>
                    <w:jc w:val="both"/>
                    <w:rPr>
                      <w:rFonts w:ascii="Arial" w:hAnsi="Arial" w:cs="Arial"/>
                      <w:color w:val="000000"/>
                      <w:sz w:val="18"/>
                      <w:szCs w:val="18"/>
                    </w:rPr>
                  </w:pPr>
                  <w:r>
                    <w:rPr>
                      <w:rFonts w:ascii="Arial" w:hAnsi="Arial" w:cs="Arial"/>
                      <w:color w:val="000000"/>
                      <w:sz w:val="18"/>
                      <w:szCs w:val="18"/>
                    </w:rPr>
                    <w:t>nekvalitetno izvaja naročila, </w:t>
                  </w:r>
                </w:p>
                <w:p w14:paraId="3E75C84C" w14:textId="77777777" w:rsidR="006A1578" w:rsidRDefault="00F41590">
                  <w:pPr>
                    <w:numPr>
                      <w:ilvl w:val="0"/>
                      <w:numId w:val="20"/>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40CE7A45" w14:textId="77777777" w:rsidR="006A1578" w:rsidRDefault="00F41590">
                  <w:pPr>
                    <w:numPr>
                      <w:ilvl w:val="0"/>
                      <w:numId w:val="20"/>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4791DC02" w14:textId="77777777" w:rsidR="0097404A" w:rsidRDefault="0097404A" w:rsidP="0097404A">
                  <w:pPr>
                    <w:ind w:left="720"/>
                    <w:jc w:val="both"/>
                    <w:rPr>
                      <w:rFonts w:ascii="Arial" w:hAnsi="Arial" w:cs="Arial"/>
                      <w:color w:val="000000"/>
                      <w:sz w:val="18"/>
                      <w:szCs w:val="18"/>
                    </w:rPr>
                  </w:pPr>
                </w:p>
              </w:tc>
            </w:tr>
          </w:tbl>
          <w:p w14:paraId="66EC7CF1" w14:textId="77777777" w:rsidR="006A1578" w:rsidRDefault="006A1578"/>
        </w:tc>
      </w:tr>
    </w:tbl>
    <w:p w14:paraId="2E77E618" w14:textId="3E4AEA22"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513F5E2D" w14:textId="77777777">
        <w:tc>
          <w:tcPr>
            <w:tcW w:w="0" w:type="auto"/>
            <w:tcMar>
              <w:top w:w="0" w:type="auto"/>
              <w:bottom w:w="0" w:type="auto"/>
            </w:tcMar>
          </w:tcPr>
          <w:p w14:paraId="48C2E642" w14:textId="77777777" w:rsidR="006A1578" w:rsidRDefault="00F4159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8084D03" w14:textId="77777777" w:rsidR="006A1578" w:rsidRDefault="00F4159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854"/>
            </w:tblGrid>
            <w:tr w:rsidR="006A1578" w14:paraId="279FC1BF" w14:textId="77777777">
              <w:tc>
                <w:tcPr>
                  <w:tcW w:w="0" w:type="auto"/>
                  <w:tcMar>
                    <w:top w:w="0" w:type="auto"/>
                    <w:bottom w:w="0" w:type="auto"/>
                  </w:tcMar>
                </w:tcPr>
                <w:p w14:paraId="717F6087" w14:textId="77777777" w:rsidR="006A1578" w:rsidRDefault="00F41590">
                  <w:pPr>
                    <w:numPr>
                      <w:ilvl w:val="0"/>
                      <w:numId w:val="21"/>
                    </w:numPr>
                    <w:jc w:val="both"/>
                    <w:rPr>
                      <w:rFonts w:ascii="Arial" w:hAnsi="Arial" w:cs="Arial"/>
                      <w:color w:val="000000"/>
                      <w:sz w:val="18"/>
                      <w:szCs w:val="18"/>
                    </w:rPr>
                  </w:pPr>
                  <w:r>
                    <w:rPr>
                      <w:rFonts w:ascii="Arial" w:hAnsi="Arial" w:cs="Arial"/>
                      <w:color w:val="000000"/>
                      <w:sz w:val="18"/>
                      <w:szCs w:val="18"/>
                    </w:rPr>
                    <w:t>pride stranka v takšno finančno situacijo, ki bi mu onemogočila izvedbo pogodbenih obveznosti;</w:t>
                  </w:r>
                </w:p>
                <w:p w14:paraId="3EA6FF5F" w14:textId="77777777" w:rsidR="006A1578" w:rsidRDefault="00F41590">
                  <w:pPr>
                    <w:numPr>
                      <w:ilvl w:val="0"/>
                      <w:numId w:val="21"/>
                    </w:numPr>
                    <w:jc w:val="both"/>
                    <w:rPr>
                      <w:rFonts w:ascii="Arial" w:hAnsi="Arial" w:cs="Arial"/>
                      <w:color w:val="000000"/>
                      <w:sz w:val="18"/>
                      <w:szCs w:val="18"/>
                    </w:rPr>
                  </w:pPr>
                  <w:r>
                    <w:rPr>
                      <w:rFonts w:ascii="Arial" w:hAnsi="Arial" w:cs="Arial"/>
                      <w:color w:val="000000"/>
                      <w:sz w:val="18"/>
                      <w:szCs w:val="18"/>
                    </w:rPr>
                    <w:t>stranka po svoji krivdi kasni z izvajanjem sporazuma, oziroma če ne dosega pogodbeno dogovorjene kvalitete in standardov in je ne more vzpostaviti niti v naknadno dogovorjenem roku, ki mu ga določi naročnik.</w:t>
                  </w:r>
                </w:p>
              </w:tc>
            </w:tr>
          </w:tbl>
          <w:p w14:paraId="2908DA4B" w14:textId="77777777" w:rsidR="006A1578" w:rsidRDefault="00F41590">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54"/>
            </w:tblGrid>
            <w:tr w:rsidR="006A1578" w14:paraId="2DDB537C" w14:textId="77777777">
              <w:tc>
                <w:tcPr>
                  <w:tcW w:w="0" w:type="auto"/>
                  <w:tcMar>
                    <w:top w:w="0" w:type="auto"/>
                    <w:bottom w:w="0" w:type="auto"/>
                  </w:tcMar>
                </w:tcPr>
                <w:p w14:paraId="53AB4111" w14:textId="77777777" w:rsidR="006A1578" w:rsidRDefault="00F41590">
                  <w:pPr>
                    <w:numPr>
                      <w:ilvl w:val="0"/>
                      <w:numId w:val="22"/>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BEC1080" w14:textId="77777777" w:rsidR="006A1578" w:rsidRDefault="00F41590">
                  <w:pPr>
                    <w:numPr>
                      <w:ilvl w:val="0"/>
                      <w:numId w:val="22"/>
                    </w:numPr>
                    <w:jc w:val="both"/>
                    <w:rPr>
                      <w:rFonts w:ascii="Arial" w:hAnsi="Arial" w:cs="Arial"/>
                      <w:color w:val="000000"/>
                      <w:sz w:val="18"/>
                      <w:szCs w:val="18"/>
                    </w:rPr>
                  </w:pPr>
                  <w:r>
                    <w:rPr>
                      <w:rFonts w:ascii="Arial" w:hAnsi="Arial" w:cs="Arial"/>
                      <w:color w:val="000000"/>
                      <w:sz w:val="18"/>
                      <w:szCs w:val="18"/>
                    </w:rPr>
                    <w:t>v času oddaje javnega naročila je bila stranka v enem od položajev, zaradi katerega bi ga naročnik moral izključiti iz postopka javnega naročanja, pa s tem dejstvom naročnik ni bil seznanjen v postopku javnega naročanja;</w:t>
                  </w:r>
                </w:p>
                <w:p w14:paraId="5A41EAD8" w14:textId="77777777" w:rsidR="006A1578" w:rsidRDefault="00F41590">
                  <w:pPr>
                    <w:numPr>
                      <w:ilvl w:val="0"/>
                      <w:numId w:val="22"/>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8495B46" w14:textId="77777777" w:rsidR="006A1578" w:rsidRDefault="00F41590">
            <w:pPr>
              <w:spacing w:before="225" w:after="225"/>
              <w:jc w:val="both"/>
            </w:pPr>
            <w:r>
              <w:rPr>
                <w:rFonts w:ascii="Arial" w:hAnsi="Arial" w:cs="Arial"/>
                <w:color w:val="000000"/>
                <w:sz w:val="18"/>
                <w:szCs w:val="18"/>
              </w:rPr>
              <w:t>Odstop od pogodbe učinkuje z dnem, ko stranka prejme pisno izjavo naročnika o odstopu.</w:t>
            </w:r>
          </w:p>
        </w:tc>
      </w:tr>
    </w:tbl>
    <w:p w14:paraId="070CC4B6" w14:textId="77777777" w:rsidR="006A1578" w:rsidRDefault="00F41590">
      <w:pPr>
        <w:spacing w:before="225" w:after="225" w:line="240" w:lineRule="auto"/>
        <w:jc w:val="both"/>
      </w:pPr>
      <w:r>
        <w:rPr>
          <w:rFonts w:ascii="Arial" w:hAnsi="Arial" w:cs="Arial"/>
          <w:b/>
          <w:bCs/>
          <w:color w:val="000000"/>
          <w:sz w:val="18"/>
          <w:szCs w:val="18"/>
        </w:rPr>
        <w:t>XII. SOCIALNA KLAVZULA IN RAZVEZNI POGOJ</w:t>
      </w:r>
    </w:p>
    <w:p w14:paraId="0FE31DDC" w14:textId="517C3783"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53C8F906" w14:textId="77777777">
        <w:tc>
          <w:tcPr>
            <w:tcW w:w="0" w:type="auto"/>
            <w:tcMar>
              <w:top w:w="0" w:type="auto"/>
              <w:bottom w:w="0" w:type="auto"/>
            </w:tcMar>
          </w:tcPr>
          <w:p w14:paraId="16FD4D0D" w14:textId="77777777" w:rsidR="006A1578" w:rsidRDefault="00F41590">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20EA14FD" w14:textId="1CBB1E8D" w:rsidR="006A1578" w:rsidRDefault="00F41590" w:rsidP="0097404A">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stranke sporazuma ali podizvajalca ali</w:t>
            </w:r>
            <w:r>
              <w:rPr>
                <w:rFonts w:ascii="Arial" w:hAnsi="Arial" w:cs="Arial"/>
                <w:color w:val="000000"/>
                <w:sz w:val="18"/>
                <w:szCs w:val="18"/>
              </w:rPr>
              <w:br/>
              <w:t>• če bo naročnik seznanjen, da je pristojni državni organ pri stranki sporazuma ali podizvajalcu v času izvajanja pogodbe ugotovil najmanj dve kršitvi v zvezi s:</w:t>
            </w:r>
          </w:p>
          <w:p w14:paraId="058246DB" w14:textId="77777777" w:rsidR="0097404A" w:rsidRDefault="00F41590" w:rsidP="0097404A">
            <w:pPr>
              <w:spacing w:before="225" w:after="225"/>
              <w:rPr>
                <w:rFonts w:ascii="Arial" w:hAnsi="Arial" w:cs="Arial"/>
                <w:color w:val="000000"/>
                <w:sz w:val="18"/>
                <w:szCs w:val="18"/>
              </w:rPr>
            </w:pPr>
            <w:r>
              <w:rPr>
                <w:rFonts w:ascii="Arial" w:hAnsi="Arial" w:cs="Arial"/>
                <w:color w:val="000000"/>
                <w:sz w:val="18"/>
                <w:szCs w:val="18"/>
              </w:rPr>
              <w:t>• plačilom za delo,</w:t>
            </w:r>
            <w:r>
              <w:rPr>
                <w:rFonts w:ascii="Arial" w:hAnsi="Arial" w:cs="Arial"/>
                <w:color w:val="000000"/>
                <w:sz w:val="18"/>
                <w:szCs w:val="18"/>
              </w:rPr>
              <w:br/>
              <w:t>• delovnim časom,</w:t>
            </w:r>
            <w:r>
              <w:rPr>
                <w:rFonts w:ascii="Arial" w:hAnsi="Arial" w:cs="Arial"/>
                <w:color w:val="000000"/>
                <w:sz w:val="18"/>
                <w:szCs w:val="18"/>
              </w:rPr>
              <w:br/>
              <w:t>• počitki,</w:t>
            </w:r>
            <w:r>
              <w:rPr>
                <w:rFonts w:ascii="Arial" w:hAnsi="Arial" w:cs="Arial"/>
                <w:color w:val="000000"/>
                <w:sz w:val="18"/>
                <w:szCs w:val="18"/>
              </w:rPr>
              <w:br/>
              <w:t>• opravljanjem dela na podlagi pogodb civilnega prava kljub obstoju elementov delovnega razmerja ali v zvezi z zaposlovanjem na črno in za kateri mu je bila s pravnomočno odločitvijo ali več pravnomočnimi odločitvami izrečena globa za prekršek,</w:t>
            </w:r>
          </w:p>
          <w:p w14:paraId="1995E860" w14:textId="156CAF00" w:rsidR="006A1578" w:rsidRDefault="00F41590" w:rsidP="0097404A">
            <w:pPr>
              <w:spacing w:before="225" w:after="225"/>
            </w:pPr>
            <w:r>
              <w:rPr>
                <w:rFonts w:ascii="Arial" w:hAnsi="Arial" w:cs="Arial"/>
                <w:color w:val="000000"/>
                <w:sz w:val="18"/>
                <w:szCs w:val="18"/>
              </w:rPr>
              <w:t>in pod pogojem, da je od seznanitve s kršitvijo in do izteka veljavnosti pogodbe (okvirnega sporazuma) še najmanj šest mesecev oziroma če stranka sporazuma nastopa s podizvajalcem pa tudi, če zaradi ugotovljene kršitve pri podizvajalcu stranke sporazuma ne nadomesti ali zamenja tega podizvajalca, na način določen v skladu s 94. členom ZJN-3 in določili te pogodbe v roku 30 dni od seznanitve s kršitvijo.</w:t>
            </w:r>
          </w:p>
          <w:p w14:paraId="27005BA8" w14:textId="77777777" w:rsidR="006A1578" w:rsidRDefault="00F41590">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stranko sporazuma.</w:t>
            </w:r>
            <w:r>
              <w:rPr>
                <w:rFonts w:ascii="Arial" w:hAnsi="Arial" w:cs="Arial"/>
                <w:color w:val="000000"/>
                <w:sz w:val="18"/>
                <w:szCs w:val="18"/>
              </w:rPr>
              <w:br/>
              <w:t>Če naročnik v roku 30 dni od seznanitve s kršitvijo ne začne novega postopka javnega naročila, se šteje, da je pogodba (okvirni sporazum) razvezana trideseti dan od seznanitve s kršitvijo.</w:t>
            </w:r>
          </w:p>
        </w:tc>
      </w:tr>
    </w:tbl>
    <w:p w14:paraId="60062F79" w14:textId="77777777" w:rsidR="006A1578" w:rsidRDefault="00F41590">
      <w:pPr>
        <w:spacing w:before="225" w:after="225" w:line="240" w:lineRule="auto"/>
        <w:jc w:val="both"/>
      </w:pPr>
      <w:r>
        <w:rPr>
          <w:rFonts w:ascii="Arial" w:hAnsi="Arial" w:cs="Arial"/>
          <w:b/>
          <w:bCs/>
          <w:color w:val="000000"/>
          <w:sz w:val="18"/>
          <w:szCs w:val="18"/>
        </w:rPr>
        <w:t>XIII. REVIZIJSKA SLED</w:t>
      </w:r>
    </w:p>
    <w:p w14:paraId="68581C0E" w14:textId="421F35A8"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41C71582" w14:textId="77777777">
        <w:tc>
          <w:tcPr>
            <w:tcW w:w="0" w:type="auto"/>
            <w:tcMar>
              <w:top w:w="0" w:type="auto"/>
              <w:bottom w:w="0" w:type="auto"/>
            </w:tcMar>
          </w:tcPr>
          <w:p w14:paraId="173942E5" w14:textId="77777777" w:rsidR="006A1578" w:rsidRDefault="00F4159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AC7FDB2" w14:textId="77777777" w:rsidR="006A1578" w:rsidRDefault="00F41590">
            <w:pPr>
              <w:spacing w:before="225" w:after="225"/>
              <w:jc w:val="both"/>
            </w:pPr>
            <w:r>
              <w:rPr>
                <w:rFonts w:ascii="Arial" w:hAnsi="Arial" w:cs="Arial"/>
                <w:color w:val="000000"/>
                <w:sz w:val="18"/>
                <w:szCs w:val="18"/>
              </w:rPr>
              <w:t>Stranka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55C597A" w14:textId="77777777" w:rsidR="006A1578" w:rsidRDefault="00F41590">
            <w:pPr>
              <w:spacing w:before="225" w:after="225"/>
              <w:jc w:val="both"/>
            </w:pPr>
            <w:r>
              <w:rPr>
                <w:rFonts w:ascii="Arial" w:hAnsi="Arial" w:cs="Arial"/>
                <w:color w:val="000000"/>
                <w:sz w:val="18"/>
                <w:szCs w:val="18"/>
              </w:rPr>
              <w:t>Stranka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2E15F8F" w14:textId="77777777" w:rsidR="006A1578" w:rsidRDefault="00F41590">
            <w:pPr>
              <w:spacing w:before="225" w:after="225"/>
              <w:jc w:val="both"/>
            </w:pPr>
            <w:r>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B1BBA4F" w14:textId="77777777" w:rsidR="006A1578" w:rsidRDefault="00F4159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D90E788" w14:textId="77777777" w:rsidR="006A1578" w:rsidRDefault="00F41590">
      <w:pPr>
        <w:spacing w:before="225" w:after="225" w:line="240" w:lineRule="auto"/>
        <w:jc w:val="both"/>
      </w:pPr>
      <w:r>
        <w:rPr>
          <w:rFonts w:ascii="Arial" w:hAnsi="Arial" w:cs="Arial"/>
          <w:b/>
          <w:bCs/>
          <w:color w:val="000000"/>
          <w:sz w:val="18"/>
          <w:szCs w:val="18"/>
        </w:rPr>
        <w:t>XIV. PROTIKORUPCIJSKA KLAVZULA</w:t>
      </w:r>
    </w:p>
    <w:p w14:paraId="0B0F14F1" w14:textId="4B4E5EFA"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230CC35E" w14:textId="77777777">
        <w:tc>
          <w:tcPr>
            <w:tcW w:w="0" w:type="auto"/>
            <w:tcMar>
              <w:top w:w="0" w:type="auto"/>
              <w:bottom w:w="0" w:type="auto"/>
            </w:tcMar>
          </w:tcPr>
          <w:p w14:paraId="5CA30E6E" w14:textId="77777777" w:rsidR="006A1578" w:rsidRDefault="00F41590">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854"/>
            </w:tblGrid>
            <w:tr w:rsidR="006A1578" w14:paraId="00A8FA9D" w14:textId="77777777">
              <w:tc>
                <w:tcPr>
                  <w:tcW w:w="0" w:type="auto"/>
                  <w:tcMar>
                    <w:top w:w="0" w:type="auto"/>
                    <w:bottom w:w="0" w:type="auto"/>
                  </w:tcMar>
                </w:tcPr>
                <w:p w14:paraId="766D8A98" w14:textId="77777777" w:rsidR="006A1578" w:rsidRDefault="00F41590">
                  <w:pPr>
                    <w:numPr>
                      <w:ilvl w:val="0"/>
                      <w:numId w:val="23"/>
                    </w:numPr>
                    <w:jc w:val="both"/>
                    <w:rPr>
                      <w:rFonts w:ascii="Arial" w:hAnsi="Arial" w:cs="Arial"/>
                      <w:color w:val="000000"/>
                      <w:sz w:val="18"/>
                      <w:szCs w:val="18"/>
                    </w:rPr>
                  </w:pPr>
                  <w:r>
                    <w:rPr>
                      <w:rFonts w:ascii="Arial" w:hAnsi="Arial" w:cs="Arial"/>
                      <w:color w:val="000000"/>
                      <w:sz w:val="18"/>
                      <w:szCs w:val="18"/>
                    </w:rPr>
                    <w:t>pridobitev posla ali</w:t>
                  </w:r>
                </w:p>
                <w:p w14:paraId="636AD3FD" w14:textId="77777777" w:rsidR="006A1578" w:rsidRDefault="00F41590">
                  <w:pPr>
                    <w:numPr>
                      <w:ilvl w:val="0"/>
                      <w:numId w:val="23"/>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14538AF9" w14:textId="77777777" w:rsidR="006A1578" w:rsidRDefault="00F41590">
                  <w:pPr>
                    <w:numPr>
                      <w:ilvl w:val="0"/>
                      <w:numId w:val="2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640721CF" w14:textId="77777777" w:rsidR="006A1578" w:rsidRDefault="00F41590">
                  <w:pPr>
                    <w:numPr>
                      <w:ilvl w:val="0"/>
                      <w:numId w:val="2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5B3F3623" w14:textId="77777777" w:rsidR="006A1578" w:rsidRDefault="00F41590">
            <w:pPr>
              <w:spacing w:before="225" w:after="225"/>
              <w:jc w:val="both"/>
            </w:pPr>
            <w:r>
              <w:rPr>
                <w:rFonts w:ascii="Arial" w:hAnsi="Arial" w:cs="Arial"/>
                <w:color w:val="000000"/>
                <w:sz w:val="18"/>
                <w:szCs w:val="18"/>
              </w:rPr>
              <w:t>je ničen.</w:t>
            </w:r>
          </w:p>
        </w:tc>
      </w:tr>
    </w:tbl>
    <w:p w14:paraId="3BAFC125" w14:textId="77777777" w:rsidR="006A1578" w:rsidRDefault="00F41590">
      <w:pPr>
        <w:spacing w:before="225" w:after="225" w:line="240" w:lineRule="auto"/>
        <w:jc w:val="both"/>
      </w:pPr>
      <w:r>
        <w:rPr>
          <w:rFonts w:ascii="Arial" w:hAnsi="Arial" w:cs="Arial"/>
          <w:b/>
          <w:bCs/>
          <w:color w:val="000000"/>
          <w:sz w:val="18"/>
          <w:szCs w:val="18"/>
        </w:rPr>
        <w:t>XV. KONČNE DOLOČBE</w:t>
      </w:r>
    </w:p>
    <w:p w14:paraId="609173AB" w14:textId="5A77E8EF"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2503EF78" w14:textId="77777777">
        <w:tc>
          <w:tcPr>
            <w:tcW w:w="0" w:type="auto"/>
            <w:tcMar>
              <w:top w:w="0" w:type="auto"/>
              <w:bottom w:w="0" w:type="auto"/>
            </w:tcMar>
          </w:tcPr>
          <w:p w14:paraId="470F4F0C" w14:textId="77777777" w:rsidR="006A1578" w:rsidRDefault="00F41590">
            <w:pPr>
              <w:spacing w:before="225" w:after="225"/>
              <w:jc w:val="both"/>
            </w:pPr>
            <w:r>
              <w:rPr>
                <w:rFonts w:ascii="Arial" w:hAnsi="Arial" w:cs="Arial"/>
                <w:color w:val="000000"/>
                <w:sz w:val="18"/>
                <w:szCs w:val="18"/>
              </w:rPr>
              <w:t>Pogoji tega sporazuma so veljavni za čas trajanja sporazuma.</w:t>
            </w:r>
          </w:p>
          <w:p w14:paraId="315856BA" w14:textId="77777777" w:rsidR="006A1578" w:rsidRDefault="00F41590">
            <w:pPr>
              <w:spacing w:before="225" w:after="225"/>
              <w:jc w:val="both"/>
            </w:pPr>
            <w:r>
              <w:rPr>
                <w:rFonts w:ascii="Arial" w:hAnsi="Arial" w:cs="Arial"/>
                <w:color w:val="000000"/>
                <w:sz w:val="18"/>
                <w:szCs w:val="18"/>
              </w:rPr>
              <w:t>Sporazum se lahko spremeni ali dopolni s pisnim aneksom, ki ga sprejmeta in podpišeta stranki sporazuma. Če katera koli od določb sporazuma je ali postane neveljavna, to ne vpliva na ostale določbe sporazuma. Neveljavna določba se nadomesti z veljavno, ki mora čimbolj ustrezati namenu, ki ga je želela doseči neveljavna določba.</w:t>
            </w:r>
          </w:p>
        </w:tc>
      </w:tr>
    </w:tbl>
    <w:p w14:paraId="23069687" w14:textId="6E53C260"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227CE329" w14:textId="77777777">
        <w:tc>
          <w:tcPr>
            <w:tcW w:w="0" w:type="auto"/>
            <w:tcMar>
              <w:top w:w="0" w:type="auto"/>
              <w:bottom w:w="0" w:type="auto"/>
            </w:tcMar>
          </w:tcPr>
          <w:p w14:paraId="4EC97AE8" w14:textId="77777777" w:rsidR="006A1578" w:rsidRDefault="00F4159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2C235D4F" w14:textId="19EF2847"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9070"/>
      </w:tblGrid>
      <w:tr w:rsidR="006A1578" w14:paraId="4130F121" w14:textId="77777777">
        <w:tc>
          <w:tcPr>
            <w:tcW w:w="0" w:type="auto"/>
            <w:tcMar>
              <w:top w:w="0" w:type="auto"/>
              <w:bottom w:w="0" w:type="auto"/>
            </w:tcMar>
          </w:tcPr>
          <w:p w14:paraId="63BF6921" w14:textId="77777777" w:rsidR="006A1578" w:rsidRDefault="00F4159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0D9F462C" w14:textId="3BE8BB5A" w:rsidR="006A1578" w:rsidRDefault="00F41590" w:rsidP="00BF4642">
      <w:pPr>
        <w:pStyle w:val="Odstavekseznama"/>
        <w:numPr>
          <w:ilvl w:val="0"/>
          <w:numId w:val="56"/>
        </w:numPr>
        <w:spacing w:after="0" w:line="240" w:lineRule="auto"/>
        <w:jc w:val="center"/>
      </w:pPr>
      <w:r w:rsidRPr="00BF4642">
        <w:rPr>
          <w:rFonts w:ascii="Arial" w:hAnsi="Arial" w:cs="Arial"/>
          <w:b/>
          <w:bCs/>
          <w:color w:val="000000"/>
          <w:sz w:val="18"/>
          <w:szCs w:val="18"/>
        </w:rPr>
        <w:t>člen</w:t>
      </w:r>
    </w:p>
    <w:tbl>
      <w:tblPr>
        <w:tblStyle w:val="NormalTablePHPDOCX"/>
        <w:tblW w:w="0" w:type="auto"/>
        <w:tblLook w:val="04A0" w:firstRow="1" w:lastRow="0" w:firstColumn="1" w:lastColumn="0" w:noHBand="0" w:noVBand="1"/>
      </w:tblPr>
      <w:tblGrid>
        <w:gridCol w:w="6059"/>
      </w:tblGrid>
      <w:tr w:rsidR="006A1578" w14:paraId="5434D08D" w14:textId="77777777">
        <w:tc>
          <w:tcPr>
            <w:tcW w:w="0" w:type="auto"/>
            <w:tcMar>
              <w:top w:w="0" w:type="auto"/>
              <w:bottom w:w="0" w:type="auto"/>
            </w:tcMar>
          </w:tcPr>
          <w:p w14:paraId="3253CEE4" w14:textId="77777777" w:rsidR="006A1578" w:rsidRDefault="00F41590" w:rsidP="009209C3">
            <w:pPr>
              <w:spacing w:before="225" w:after="225"/>
              <w:ind w:left="360"/>
              <w:jc w:val="both"/>
            </w:pPr>
            <w:r w:rsidRPr="009209C3">
              <w:rPr>
                <w:rFonts w:ascii="Arial" w:hAnsi="Arial" w:cs="Arial"/>
                <w:color w:val="000000"/>
                <w:sz w:val="18"/>
                <w:szCs w:val="18"/>
              </w:rPr>
              <w:t>Ta sporazum stopi v veljavo z dnem podpisa strank tega sporazuma.</w:t>
            </w:r>
          </w:p>
        </w:tc>
      </w:tr>
    </w:tbl>
    <w:p w14:paraId="09319541" w14:textId="10259748" w:rsidR="006A1578" w:rsidRDefault="00F41590" w:rsidP="009209C3">
      <w:pPr>
        <w:pStyle w:val="Odstavekseznama"/>
        <w:numPr>
          <w:ilvl w:val="0"/>
          <w:numId w:val="56"/>
        </w:numPr>
        <w:spacing w:after="0" w:line="240" w:lineRule="auto"/>
        <w:jc w:val="center"/>
      </w:pPr>
      <w:r w:rsidRPr="00BF4642">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070"/>
      </w:tblGrid>
      <w:tr w:rsidR="006A1578" w14:paraId="47BDCD91" w14:textId="77777777">
        <w:tc>
          <w:tcPr>
            <w:tcW w:w="0" w:type="auto"/>
            <w:tcMar>
              <w:top w:w="0" w:type="auto"/>
              <w:bottom w:w="0" w:type="auto"/>
            </w:tcMar>
          </w:tcPr>
          <w:p w14:paraId="4E37A4E5" w14:textId="77777777" w:rsidR="006A1578" w:rsidRDefault="00F41590">
            <w:pPr>
              <w:spacing w:before="225" w:after="225"/>
              <w:jc w:val="both"/>
            </w:pPr>
            <w:r>
              <w:rPr>
                <w:rFonts w:ascii="Arial" w:hAnsi="Arial" w:cs="Arial"/>
                <w:color w:val="000000"/>
                <w:sz w:val="18"/>
                <w:szCs w:val="18"/>
              </w:rPr>
              <w:t>Sporazum je enak za vse stranke, vendar je za namen skrajšanja postopka podpisovanja pripravljen tako, da ga stranke podpisujejo ločeno – pripravljen je v dveh izvodih za vsako stranko, od katerih prejme naročnik en (1) izvod  in  vsaka stranka sporazuma po en (1) izvod.</w:t>
            </w:r>
          </w:p>
        </w:tc>
      </w:tr>
    </w:tbl>
    <w:p w14:paraId="57840E7D" w14:textId="77777777" w:rsidR="006A1578" w:rsidRDefault="00F41590">
      <w:pPr>
        <w:spacing w:before="975" w:after="225" w:line="240" w:lineRule="auto"/>
        <w:jc w:val="both"/>
      </w:pPr>
      <w:r>
        <w:rPr>
          <w:rFonts w:ascii="Arial" w:hAnsi="Arial" w:cs="Arial"/>
          <w:color w:val="000000"/>
          <w:sz w:val="18"/>
          <w:szCs w:val="18"/>
        </w:rPr>
        <w:lastRenderedPageBreak/>
        <w:t>V/na ________________, dne ________________</w:t>
      </w:r>
    </w:p>
    <w:p w14:paraId="002CB0F3" w14:textId="77777777" w:rsidR="006A1578" w:rsidRDefault="006A1578">
      <w:pPr>
        <w:sectPr w:rsidR="006A1578" w:rsidSect="00D931BF">
          <w:pgSz w:w="11906" w:h="16838"/>
          <w:pgMar w:top="1418" w:right="1418" w:bottom="1418" w:left="1418" w:header="567" w:footer="680" w:gutter="0"/>
          <w:cols w:space="708"/>
          <w:docGrid w:linePitch="360"/>
        </w:sectPr>
      </w:pPr>
    </w:p>
    <w:p w14:paraId="4D8CFE18" w14:textId="77777777" w:rsidR="00F41590" w:rsidRPr="00116091" w:rsidRDefault="00F4159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4FCB1D1" w14:textId="77777777" w:rsidR="00F41590" w:rsidRDefault="00F41590" w:rsidP="00AC0380">
      <w:pPr>
        <w:rPr>
          <w:rFonts w:ascii="Arial" w:hAnsi="Arial" w:cs="Arial"/>
        </w:rPr>
      </w:pPr>
    </w:p>
    <w:p w14:paraId="5D3E71A5" w14:textId="14E31C62" w:rsidR="006A1578" w:rsidRDefault="00F41590">
      <w:pPr>
        <w:spacing w:before="224" w:after="224" w:line="240" w:lineRule="auto"/>
        <w:jc w:val="center"/>
        <w:outlineLvl w:val="1"/>
      </w:pPr>
      <w:r>
        <w:rPr>
          <w:rFonts w:ascii="Arial" w:hAnsi="Arial" w:cs="Arial"/>
          <w:b/>
          <w:bCs/>
          <w:color w:val="000000"/>
          <w:sz w:val="27"/>
          <w:szCs w:val="27"/>
        </w:rPr>
        <w:t xml:space="preserve">POGODBA_OKV SPORAZUM </w:t>
      </w:r>
    </w:p>
    <w:p w14:paraId="3F9AB529" w14:textId="77777777" w:rsidR="006A1578" w:rsidRDefault="00F41590">
      <w:pPr>
        <w:spacing w:before="225" w:after="225" w:line="240" w:lineRule="auto"/>
        <w:jc w:val="center"/>
      </w:pPr>
      <w:r>
        <w:rPr>
          <w:rFonts w:ascii="Arial" w:hAnsi="Arial" w:cs="Arial"/>
          <w:color w:val="000000"/>
          <w:sz w:val="18"/>
          <w:szCs w:val="18"/>
        </w:rPr>
        <w:t>sklenjena med</w:t>
      </w:r>
    </w:p>
    <w:p w14:paraId="2D24C727" w14:textId="77777777" w:rsidR="006A1578" w:rsidRDefault="00F41590">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Look w:val="04A0" w:firstRow="1" w:lastRow="0" w:firstColumn="1" w:lastColumn="0" w:noHBand="0" w:noVBand="1"/>
      </w:tblPr>
      <w:tblGrid>
        <w:gridCol w:w="3300"/>
        <w:gridCol w:w="3049"/>
      </w:tblGrid>
      <w:tr w:rsidR="006A1578" w14:paraId="0C26DE59" w14:textId="77777777">
        <w:tc>
          <w:tcPr>
            <w:tcW w:w="3300" w:type="dxa"/>
            <w:tcMar>
              <w:top w:w="0" w:type="auto"/>
              <w:bottom w:w="0" w:type="auto"/>
            </w:tcMar>
            <w:vAlign w:val="center"/>
          </w:tcPr>
          <w:p w14:paraId="76F8F42A" w14:textId="77777777" w:rsidR="006A1578" w:rsidRDefault="00F41590">
            <w:r>
              <w:rPr>
                <w:rFonts w:ascii="Arial" w:hAnsi="Arial" w:cs="Arial"/>
                <w:color w:val="000000"/>
                <w:position w:val="-2"/>
                <w:sz w:val="18"/>
                <w:szCs w:val="18"/>
              </w:rPr>
              <w:t>Matična številka:</w:t>
            </w:r>
          </w:p>
        </w:tc>
        <w:tc>
          <w:tcPr>
            <w:tcW w:w="0" w:type="auto"/>
            <w:tcMar>
              <w:top w:w="0" w:type="auto"/>
              <w:bottom w:w="0" w:type="auto"/>
            </w:tcMar>
            <w:vAlign w:val="center"/>
          </w:tcPr>
          <w:p w14:paraId="47BBD6A9" w14:textId="77777777" w:rsidR="006A1578" w:rsidRDefault="00F41590">
            <w:r>
              <w:rPr>
                <w:rFonts w:ascii="Arial" w:hAnsi="Arial" w:cs="Arial"/>
                <w:color w:val="000000"/>
                <w:position w:val="-2"/>
                <w:sz w:val="18"/>
                <w:szCs w:val="18"/>
              </w:rPr>
              <w:t>5054621000</w:t>
            </w:r>
          </w:p>
        </w:tc>
      </w:tr>
      <w:tr w:rsidR="006A1578" w14:paraId="75E4D0E5" w14:textId="77777777">
        <w:tc>
          <w:tcPr>
            <w:tcW w:w="3300" w:type="dxa"/>
            <w:tcMar>
              <w:top w:w="0" w:type="auto"/>
              <w:bottom w:w="0" w:type="auto"/>
            </w:tcMar>
            <w:vAlign w:val="center"/>
          </w:tcPr>
          <w:p w14:paraId="4A2CC4B6" w14:textId="77777777" w:rsidR="006A1578" w:rsidRDefault="00F4159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28365CA" w14:textId="77777777" w:rsidR="006A1578" w:rsidRDefault="00F41590">
            <w:r>
              <w:rPr>
                <w:rFonts w:ascii="Arial" w:hAnsi="Arial" w:cs="Arial"/>
                <w:color w:val="000000"/>
                <w:position w:val="-2"/>
                <w:sz w:val="18"/>
                <w:szCs w:val="18"/>
              </w:rPr>
              <w:t>SI 82657106</w:t>
            </w:r>
          </w:p>
        </w:tc>
      </w:tr>
      <w:tr w:rsidR="006A1578" w14:paraId="4EFE8669" w14:textId="77777777">
        <w:tc>
          <w:tcPr>
            <w:tcW w:w="3300" w:type="dxa"/>
            <w:tcMar>
              <w:top w:w="0" w:type="auto"/>
              <w:bottom w:w="0" w:type="auto"/>
            </w:tcMar>
            <w:vAlign w:val="center"/>
          </w:tcPr>
          <w:p w14:paraId="662ECB37" w14:textId="77777777" w:rsidR="006A1578" w:rsidRDefault="00F41590">
            <w:r>
              <w:rPr>
                <w:rFonts w:ascii="Arial" w:hAnsi="Arial" w:cs="Arial"/>
                <w:color w:val="000000"/>
                <w:position w:val="-2"/>
                <w:sz w:val="18"/>
                <w:szCs w:val="18"/>
              </w:rPr>
              <w:t>Transakcijski račun (TRR):</w:t>
            </w:r>
          </w:p>
        </w:tc>
        <w:tc>
          <w:tcPr>
            <w:tcW w:w="0" w:type="auto"/>
            <w:tcMar>
              <w:top w:w="0" w:type="auto"/>
              <w:bottom w:w="0" w:type="auto"/>
            </w:tcMar>
            <w:vAlign w:val="center"/>
          </w:tcPr>
          <w:p w14:paraId="2C36D7B8" w14:textId="77777777" w:rsidR="006A1578" w:rsidRDefault="00F41590">
            <w:r>
              <w:rPr>
                <w:rFonts w:ascii="Arial" w:hAnsi="Arial" w:cs="Arial"/>
                <w:color w:val="000000"/>
                <w:position w:val="-2"/>
                <w:sz w:val="18"/>
                <w:szCs w:val="18"/>
              </w:rPr>
              <w:t>SI56 0110 0603 0278 379</w:t>
            </w:r>
          </w:p>
        </w:tc>
      </w:tr>
    </w:tbl>
    <w:p w14:paraId="15773873" w14:textId="77777777" w:rsidR="006A1578" w:rsidRDefault="006A1578"/>
    <w:p w14:paraId="19BD4023" w14:textId="77777777" w:rsidR="006A1578" w:rsidRDefault="00F41590">
      <w:pPr>
        <w:spacing w:before="225" w:after="225" w:line="240" w:lineRule="auto"/>
        <w:jc w:val="center"/>
      </w:pPr>
      <w:r>
        <w:rPr>
          <w:rFonts w:ascii="Arial" w:hAnsi="Arial" w:cs="Arial"/>
          <w:color w:val="000000"/>
          <w:sz w:val="18"/>
          <w:szCs w:val="18"/>
        </w:rPr>
        <w:t>in</w:t>
      </w:r>
    </w:p>
    <w:p w14:paraId="0C524693" w14:textId="77777777" w:rsidR="006A1578" w:rsidRDefault="00F4159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Look w:val="04A0" w:firstRow="1" w:lastRow="0" w:firstColumn="1" w:lastColumn="0" w:noHBand="0" w:noVBand="1"/>
      </w:tblPr>
      <w:tblGrid>
        <w:gridCol w:w="3300"/>
        <w:gridCol w:w="3049"/>
      </w:tblGrid>
      <w:tr w:rsidR="006A1578" w14:paraId="7676B5B5" w14:textId="77777777">
        <w:tc>
          <w:tcPr>
            <w:tcW w:w="3300" w:type="dxa"/>
            <w:tcMar>
              <w:top w:w="0" w:type="auto"/>
              <w:bottom w:w="0" w:type="auto"/>
            </w:tcMar>
            <w:vAlign w:val="center"/>
          </w:tcPr>
          <w:p w14:paraId="4B6A304C" w14:textId="77777777" w:rsidR="006A1578" w:rsidRDefault="00F4159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3CBA49B" w14:textId="77777777" w:rsidR="006A1578" w:rsidRDefault="00F41590">
            <w:r>
              <w:rPr>
                <w:rFonts w:ascii="Arial" w:hAnsi="Arial" w:cs="Arial"/>
                <w:color w:val="000000"/>
                <w:position w:val="-2"/>
                <w:sz w:val="18"/>
                <w:szCs w:val="18"/>
              </w:rPr>
              <w:t> </w:t>
            </w:r>
          </w:p>
        </w:tc>
      </w:tr>
      <w:tr w:rsidR="006A1578" w14:paraId="0E25C8EB" w14:textId="77777777">
        <w:tc>
          <w:tcPr>
            <w:tcW w:w="3300" w:type="dxa"/>
            <w:tcMar>
              <w:top w:w="0" w:type="auto"/>
              <w:bottom w:w="0" w:type="auto"/>
            </w:tcMar>
            <w:vAlign w:val="center"/>
          </w:tcPr>
          <w:p w14:paraId="4325D412" w14:textId="77777777" w:rsidR="006A1578" w:rsidRDefault="00F4159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457EFF" w14:textId="77777777" w:rsidR="006A1578" w:rsidRDefault="00F41590">
            <w:r>
              <w:rPr>
                <w:rFonts w:ascii="Arial" w:hAnsi="Arial" w:cs="Arial"/>
                <w:color w:val="000000"/>
                <w:position w:val="-2"/>
                <w:sz w:val="18"/>
                <w:szCs w:val="18"/>
              </w:rPr>
              <w:t> </w:t>
            </w:r>
          </w:p>
        </w:tc>
      </w:tr>
      <w:tr w:rsidR="006A1578" w14:paraId="56130748" w14:textId="77777777">
        <w:tc>
          <w:tcPr>
            <w:tcW w:w="3300" w:type="dxa"/>
            <w:tcMar>
              <w:top w:w="0" w:type="auto"/>
              <w:bottom w:w="0" w:type="auto"/>
            </w:tcMar>
            <w:vAlign w:val="center"/>
          </w:tcPr>
          <w:p w14:paraId="5A998F66" w14:textId="77777777" w:rsidR="006A1578" w:rsidRDefault="00F4159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01F2674" w14:textId="77777777" w:rsidR="006A1578" w:rsidRDefault="00F41590">
            <w:r>
              <w:rPr>
                <w:rFonts w:ascii="Arial" w:hAnsi="Arial" w:cs="Arial"/>
                <w:color w:val="000000"/>
                <w:position w:val="-2"/>
                <w:sz w:val="18"/>
                <w:szCs w:val="18"/>
              </w:rPr>
              <w:t> </w:t>
            </w:r>
          </w:p>
        </w:tc>
      </w:tr>
    </w:tbl>
    <w:p w14:paraId="330B3883" w14:textId="77777777" w:rsidR="006A1578" w:rsidRDefault="00F41590">
      <w:pPr>
        <w:spacing w:before="225" w:after="225" w:line="240" w:lineRule="auto"/>
        <w:jc w:val="both"/>
      </w:pPr>
      <w:r>
        <w:rPr>
          <w:rFonts w:ascii="Arial" w:hAnsi="Arial" w:cs="Arial"/>
          <w:color w:val="000000"/>
          <w:sz w:val="18"/>
          <w:szCs w:val="18"/>
        </w:rPr>
        <w:t> </w:t>
      </w:r>
    </w:p>
    <w:p w14:paraId="5083CDE2" w14:textId="77777777" w:rsidR="006A1578" w:rsidRDefault="00F41590">
      <w:pPr>
        <w:spacing w:before="225" w:after="225" w:line="240" w:lineRule="auto"/>
        <w:jc w:val="both"/>
      </w:pPr>
      <w:r>
        <w:rPr>
          <w:rFonts w:ascii="Arial" w:hAnsi="Arial" w:cs="Arial"/>
          <w:b/>
          <w:bCs/>
          <w:color w:val="000000"/>
          <w:sz w:val="18"/>
          <w:szCs w:val="18"/>
        </w:rPr>
        <w:t>I. UVODNE DOLOČBE</w:t>
      </w:r>
    </w:p>
    <w:p w14:paraId="6B7E3E33" w14:textId="77777777" w:rsidR="006A1578" w:rsidRDefault="00F41590">
      <w:pPr>
        <w:spacing w:after="0" w:line="240" w:lineRule="auto"/>
        <w:jc w:val="center"/>
      </w:pPr>
      <w:r>
        <w:rPr>
          <w:rFonts w:ascii="Arial" w:hAnsi="Arial" w:cs="Arial"/>
          <w:b/>
          <w:bCs/>
          <w:color w:val="000000"/>
          <w:sz w:val="18"/>
          <w:szCs w:val="18"/>
        </w:rPr>
        <w:t>1. člen</w:t>
      </w:r>
    </w:p>
    <w:tbl>
      <w:tblPr>
        <w:tblStyle w:val="NormalTablePHPDOCX"/>
        <w:tblW w:w="0" w:type="auto"/>
        <w:tblLook w:val="04A0" w:firstRow="1" w:lastRow="0" w:firstColumn="1" w:lastColumn="0" w:noHBand="0" w:noVBand="1"/>
      </w:tblPr>
      <w:tblGrid>
        <w:gridCol w:w="9070"/>
      </w:tblGrid>
      <w:tr w:rsidR="006A1578" w14:paraId="5D891DD1" w14:textId="77777777">
        <w:tc>
          <w:tcPr>
            <w:tcW w:w="0" w:type="auto"/>
            <w:tcMar>
              <w:top w:w="0" w:type="auto"/>
              <w:bottom w:w="0" w:type="auto"/>
            </w:tcMar>
          </w:tcPr>
          <w:p w14:paraId="65252854" w14:textId="77777777" w:rsidR="006A1578" w:rsidRDefault="00F41590">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številka objave _______________ z dne ________________. </w:t>
            </w:r>
          </w:p>
        </w:tc>
      </w:tr>
    </w:tbl>
    <w:p w14:paraId="7049CC11" w14:textId="77777777" w:rsidR="006A1578" w:rsidRDefault="00F41590">
      <w:pPr>
        <w:spacing w:after="0" w:line="240" w:lineRule="auto"/>
        <w:jc w:val="center"/>
      </w:pPr>
      <w:r>
        <w:rPr>
          <w:rFonts w:ascii="Arial" w:hAnsi="Arial" w:cs="Arial"/>
          <w:b/>
          <w:bCs/>
          <w:color w:val="000000"/>
          <w:sz w:val="18"/>
          <w:szCs w:val="18"/>
        </w:rPr>
        <w:t>2. člen</w:t>
      </w:r>
    </w:p>
    <w:tbl>
      <w:tblPr>
        <w:tblStyle w:val="NormalTablePHPDOCX"/>
        <w:tblW w:w="0" w:type="auto"/>
        <w:tblLook w:val="04A0" w:firstRow="1" w:lastRow="0" w:firstColumn="1" w:lastColumn="0" w:noHBand="0" w:noVBand="1"/>
      </w:tblPr>
      <w:tblGrid>
        <w:gridCol w:w="9070"/>
      </w:tblGrid>
      <w:tr w:rsidR="006A1578" w14:paraId="4C1B325C" w14:textId="77777777">
        <w:tc>
          <w:tcPr>
            <w:tcW w:w="0" w:type="auto"/>
            <w:tcMar>
              <w:top w:w="0" w:type="auto"/>
              <w:bottom w:w="0" w:type="auto"/>
            </w:tcMar>
          </w:tcPr>
          <w:p w14:paraId="5A268CA7" w14:textId="77777777" w:rsidR="006A1578" w:rsidRDefault="00F41590">
            <w:pPr>
              <w:spacing w:before="225" w:after="225"/>
              <w:jc w:val="both"/>
            </w:pPr>
            <w:r>
              <w:rPr>
                <w:rFonts w:ascii="Arial" w:hAnsi="Arial" w:cs="Arial"/>
                <w:color w:val="000000"/>
                <w:sz w:val="18"/>
                <w:szCs w:val="18"/>
              </w:rPr>
              <w:t>Naročnik je s pisnim povabilom k predložitvi ponudb, št.____ z dne _____, pozval izvajalca k predložitvi ponudbe za dobavo blaga, opredeljenega v povabilu.</w:t>
            </w:r>
          </w:p>
          <w:p w14:paraId="13EED2D7" w14:textId="77777777" w:rsidR="006A1578" w:rsidRDefault="00F41590">
            <w:pPr>
              <w:spacing w:before="225" w:after="225"/>
              <w:jc w:val="both"/>
            </w:pPr>
            <w:r>
              <w:rPr>
                <w:rFonts w:ascii="Arial" w:hAnsi="Arial" w:cs="Arial"/>
                <w:color w:val="000000"/>
                <w:sz w:val="18"/>
                <w:szCs w:val="18"/>
              </w:rPr>
              <w:t>Na podlagi ponudbe izvajalca ter na podlagi merila za izbor ponudb (__.člen okvirnega sporazuma), je naročnik izbral dobavitelja za dobavo posameznih vrst blaga, opredeljenih v prilogi Izbrane ponudbe ponudnika.</w:t>
            </w:r>
          </w:p>
        </w:tc>
      </w:tr>
    </w:tbl>
    <w:p w14:paraId="4A67CC5D" w14:textId="77777777" w:rsidR="006A1578" w:rsidRDefault="00F41590">
      <w:pPr>
        <w:spacing w:after="0" w:line="240" w:lineRule="auto"/>
        <w:jc w:val="center"/>
      </w:pPr>
      <w:r>
        <w:rPr>
          <w:rFonts w:ascii="Arial" w:hAnsi="Arial" w:cs="Arial"/>
          <w:b/>
          <w:bCs/>
          <w:color w:val="000000"/>
          <w:sz w:val="18"/>
          <w:szCs w:val="18"/>
        </w:rPr>
        <w:t>3. člen</w:t>
      </w:r>
    </w:p>
    <w:tbl>
      <w:tblPr>
        <w:tblStyle w:val="NormalTablePHPDOCX"/>
        <w:tblW w:w="0" w:type="auto"/>
        <w:tblLook w:val="04A0" w:firstRow="1" w:lastRow="0" w:firstColumn="1" w:lastColumn="0" w:noHBand="0" w:noVBand="1"/>
      </w:tblPr>
      <w:tblGrid>
        <w:gridCol w:w="9070"/>
      </w:tblGrid>
      <w:tr w:rsidR="006A1578" w14:paraId="2C8F36CB" w14:textId="77777777">
        <w:tc>
          <w:tcPr>
            <w:tcW w:w="0" w:type="auto"/>
            <w:tcMar>
              <w:top w:w="0" w:type="auto"/>
              <w:bottom w:w="0" w:type="auto"/>
            </w:tcMar>
          </w:tcPr>
          <w:p w14:paraId="0B17D691" w14:textId="77777777" w:rsidR="006A1578" w:rsidRDefault="00F41590">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0D35D37B" w14:textId="77777777" w:rsidR="006A1578" w:rsidRDefault="00F41590">
      <w:pPr>
        <w:spacing w:before="225" w:after="225" w:line="240" w:lineRule="auto"/>
        <w:jc w:val="both"/>
      </w:pPr>
      <w:r>
        <w:rPr>
          <w:rFonts w:ascii="Arial" w:hAnsi="Arial" w:cs="Arial"/>
          <w:b/>
          <w:bCs/>
          <w:color w:val="000000"/>
          <w:sz w:val="18"/>
          <w:szCs w:val="18"/>
        </w:rPr>
        <w:t>II. PREDMET POGODBE</w:t>
      </w:r>
    </w:p>
    <w:p w14:paraId="64FEBEF8" w14:textId="77777777" w:rsidR="006A1578" w:rsidRDefault="00F41590">
      <w:pPr>
        <w:spacing w:after="0" w:line="240" w:lineRule="auto"/>
        <w:jc w:val="center"/>
      </w:pPr>
      <w:r>
        <w:rPr>
          <w:rFonts w:ascii="Arial" w:hAnsi="Arial" w:cs="Arial"/>
          <w:b/>
          <w:bCs/>
          <w:color w:val="000000"/>
          <w:sz w:val="18"/>
          <w:szCs w:val="18"/>
        </w:rPr>
        <w:t>4. člen</w:t>
      </w:r>
    </w:p>
    <w:tbl>
      <w:tblPr>
        <w:tblStyle w:val="NormalTablePHPDOCX"/>
        <w:tblW w:w="0" w:type="auto"/>
        <w:tblLook w:val="04A0" w:firstRow="1" w:lastRow="0" w:firstColumn="1" w:lastColumn="0" w:noHBand="0" w:noVBand="1"/>
      </w:tblPr>
      <w:tblGrid>
        <w:gridCol w:w="4021"/>
      </w:tblGrid>
      <w:tr w:rsidR="006A1578" w14:paraId="548F95D3" w14:textId="77777777">
        <w:tc>
          <w:tcPr>
            <w:tcW w:w="0" w:type="auto"/>
            <w:tcMar>
              <w:top w:w="0" w:type="auto"/>
              <w:bottom w:w="0" w:type="auto"/>
            </w:tcMar>
          </w:tcPr>
          <w:p w14:paraId="1BF10D28" w14:textId="77777777" w:rsidR="006A1578" w:rsidRDefault="00F41590">
            <w:pPr>
              <w:spacing w:before="225" w:after="225"/>
              <w:jc w:val="both"/>
            </w:pPr>
            <w:r>
              <w:rPr>
                <w:rFonts w:ascii="Arial" w:hAnsi="Arial" w:cs="Arial"/>
                <w:color w:val="000000"/>
                <w:sz w:val="18"/>
                <w:szCs w:val="18"/>
              </w:rPr>
              <w:t>Predmet te pogodbe je dobava blaga:</w:t>
            </w:r>
          </w:p>
          <w:p w14:paraId="099281F0" w14:textId="77777777" w:rsidR="006A1578" w:rsidRDefault="00F41590">
            <w:pPr>
              <w:spacing w:before="225" w:after="225"/>
              <w:jc w:val="both"/>
            </w:pPr>
            <w:r>
              <w:rPr>
                <w:rFonts w:ascii="Arial" w:hAnsi="Arial" w:cs="Arial"/>
                <w:color w:val="000000"/>
                <w:sz w:val="18"/>
                <w:szCs w:val="18"/>
              </w:rPr>
              <w:t>______________________________________</w:t>
            </w:r>
          </w:p>
        </w:tc>
      </w:tr>
    </w:tbl>
    <w:p w14:paraId="23739DFD" w14:textId="77777777" w:rsidR="006A1578" w:rsidRDefault="00F41590">
      <w:pPr>
        <w:spacing w:after="0" w:line="240" w:lineRule="auto"/>
        <w:jc w:val="center"/>
      </w:pPr>
      <w:r>
        <w:rPr>
          <w:rFonts w:ascii="Arial" w:hAnsi="Arial" w:cs="Arial"/>
          <w:b/>
          <w:bCs/>
          <w:color w:val="000000"/>
          <w:sz w:val="18"/>
          <w:szCs w:val="18"/>
        </w:rPr>
        <w:lastRenderedPageBreak/>
        <w:t>5. člen</w:t>
      </w:r>
    </w:p>
    <w:tbl>
      <w:tblPr>
        <w:tblStyle w:val="NormalTablePHPDOCX"/>
        <w:tblW w:w="0" w:type="auto"/>
        <w:tblLook w:val="04A0" w:firstRow="1" w:lastRow="0" w:firstColumn="1" w:lastColumn="0" w:noHBand="0" w:noVBand="1"/>
      </w:tblPr>
      <w:tblGrid>
        <w:gridCol w:w="9070"/>
      </w:tblGrid>
      <w:tr w:rsidR="006A1578" w14:paraId="4D2103CC" w14:textId="77777777">
        <w:tc>
          <w:tcPr>
            <w:tcW w:w="0" w:type="auto"/>
            <w:tcMar>
              <w:top w:w="0" w:type="auto"/>
              <w:bottom w:w="0" w:type="auto"/>
            </w:tcMar>
          </w:tcPr>
          <w:p w14:paraId="2580C0B0" w14:textId="77777777" w:rsidR="006A1578" w:rsidRDefault="00F41590">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854"/>
            </w:tblGrid>
            <w:tr w:rsidR="006A1578" w14:paraId="5DB5450A" w14:textId="77777777">
              <w:tc>
                <w:tcPr>
                  <w:tcW w:w="0" w:type="auto"/>
                  <w:tcMar>
                    <w:top w:w="0" w:type="auto"/>
                    <w:bottom w:w="0" w:type="auto"/>
                  </w:tcMar>
                </w:tcPr>
                <w:p w14:paraId="576CE83E" w14:textId="77777777" w:rsidR="006A1578" w:rsidRDefault="00F41590">
                  <w:pPr>
                    <w:numPr>
                      <w:ilvl w:val="0"/>
                      <w:numId w:val="24"/>
                    </w:numPr>
                    <w:jc w:val="both"/>
                    <w:rPr>
                      <w:rFonts w:ascii="Arial" w:hAnsi="Arial" w:cs="Arial"/>
                      <w:color w:val="000000"/>
                      <w:sz w:val="18"/>
                      <w:szCs w:val="18"/>
                    </w:rPr>
                  </w:pPr>
                  <w:r>
                    <w:rPr>
                      <w:rFonts w:ascii="Arial" w:hAnsi="Arial" w:cs="Arial"/>
                      <w:color w:val="000000"/>
                      <w:sz w:val="18"/>
                      <w:szCs w:val="18"/>
                    </w:rPr>
                    <w:t>Da so količine in vrste blaga iz Predračuna – Seznama razpisanega blaga (v nadaljevanju: predračun) okvirne in da bo naročnik v pogodbenem obdobju, nabavljal le tiste vrste in količine blaga iz  predračuna, ki jih bo v obdobju dejansko potreboval. </w:t>
                  </w:r>
                </w:p>
                <w:p w14:paraId="0816773B" w14:textId="77777777" w:rsidR="006A1578" w:rsidRDefault="00F41590">
                  <w:pPr>
                    <w:numPr>
                      <w:ilvl w:val="0"/>
                      <w:numId w:val="24"/>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60E8CAB4" w14:textId="77777777" w:rsidR="006A1578" w:rsidRDefault="00F41590">
                  <w:pPr>
                    <w:numPr>
                      <w:ilvl w:val="0"/>
                      <w:numId w:val="24"/>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w:t>
                  </w:r>
                </w:p>
              </w:tc>
            </w:tr>
          </w:tbl>
          <w:p w14:paraId="0E266ED2" w14:textId="77777777" w:rsidR="006A1578" w:rsidRDefault="006A1578"/>
          <w:p w14:paraId="73762E20" w14:textId="77777777" w:rsidR="006A1578" w:rsidRDefault="00F41590">
            <w:pPr>
              <w:spacing w:before="225" w:after="225"/>
              <w:jc w:val="both"/>
            </w:pPr>
            <w:r>
              <w:rPr>
                <w:rFonts w:ascii="Arial" w:hAnsi="Arial" w:cs="Arial"/>
                <w:color w:val="000000"/>
                <w:sz w:val="18"/>
                <w:szCs w:val="18"/>
              </w:rPr>
              <w:t>Vse spremembe morajo biti medsebojno usklajene, pisno obrazložene in dokumentirane.</w:t>
            </w:r>
          </w:p>
          <w:p w14:paraId="17D4788A" w14:textId="77777777" w:rsidR="006A1578" w:rsidRDefault="00F41590">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15 % vrednosti osnovne pogodbe, ker je to predvideno pri izračunu ocenjene vrednosti javnega naročila.   </w:t>
            </w:r>
          </w:p>
        </w:tc>
      </w:tr>
    </w:tbl>
    <w:p w14:paraId="069B95C2" w14:textId="77777777" w:rsidR="006A1578" w:rsidRDefault="00F41590">
      <w:pPr>
        <w:spacing w:before="225" w:after="225" w:line="240" w:lineRule="auto"/>
        <w:jc w:val="both"/>
      </w:pPr>
      <w:r>
        <w:rPr>
          <w:rFonts w:ascii="Arial" w:hAnsi="Arial" w:cs="Arial"/>
          <w:b/>
          <w:bCs/>
          <w:color w:val="000000"/>
          <w:sz w:val="18"/>
          <w:szCs w:val="18"/>
        </w:rPr>
        <w:t>III. POGODBENA CENA IN PLAČILNI POGOJI</w:t>
      </w:r>
    </w:p>
    <w:p w14:paraId="19CCF57E" w14:textId="77777777" w:rsidR="006A1578" w:rsidRDefault="00F41590">
      <w:pPr>
        <w:spacing w:after="0" w:line="240" w:lineRule="auto"/>
        <w:jc w:val="center"/>
      </w:pPr>
      <w:r>
        <w:rPr>
          <w:rFonts w:ascii="Arial" w:hAnsi="Arial" w:cs="Arial"/>
          <w:b/>
          <w:bCs/>
          <w:color w:val="000000"/>
          <w:sz w:val="18"/>
          <w:szCs w:val="18"/>
        </w:rPr>
        <w:t>6. člen</w:t>
      </w:r>
    </w:p>
    <w:tbl>
      <w:tblPr>
        <w:tblStyle w:val="NormalTablePHPDOCX"/>
        <w:tblW w:w="0" w:type="auto"/>
        <w:tblLook w:val="04A0" w:firstRow="1" w:lastRow="0" w:firstColumn="1" w:lastColumn="0" w:noHBand="0" w:noVBand="1"/>
      </w:tblPr>
      <w:tblGrid>
        <w:gridCol w:w="9070"/>
      </w:tblGrid>
      <w:tr w:rsidR="006A1578" w14:paraId="22E57681" w14:textId="77777777">
        <w:tc>
          <w:tcPr>
            <w:tcW w:w="0" w:type="auto"/>
            <w:tcMar>
              <w:top w:w="0" w:type="auto"/>
              <w:bottom w:w="0" w:type="auto"/>
            </w:tcMar>
          </w:tcPr>
          <w:p w14:paraId="66F29739" w14:textId="77777777" w:rsidR="006A1578" w:rsidRDefault="00F41590">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03A0453F" w14:textId="77777777" w:rsidR="006A1578" w:rsidRDefault="00F41590">
            <w:pPr>
              <w:spacing w:before="225" w:after="225"/>
              <w:jc w:val="both"/>
            </w:pPr>
            <w:r>
              <w:rPr>
                <w:rFonts w:ascii="Arial" w:hAnsi="Arial" w:cs="Arial"/>
                <w:color w:val="000000"/>
                <w:sz w:val="18"/>
                <w:szCs w:val="18"/>
              </w:rPr>
              <w:t>V času trajanja te pogodbe bo naročnik od dobavitelja kupoval posamezne vrste blaga po cenah iz ponudbe.</w:t>
            </w:r>
          </w:p>
          <w:p w14:paraId="368D25B4" w14:textId="77777777" w:rsidR="006A1578" w:rsidRDefault="00F41590">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5FEC3D7C" w14:textId="77777777" w:rsidR="006A1578" w:rsidRDefault="00F41590">
            <w:pPr>
              <w:spacing w:before="225" w:after="225"/>
              <w:jc w:val="both"/>
            </w:pPr>
            <w:r>
              <w:rPr>
                <w:rFonts w:ascii="Arial" w:hAnsi="Arial" w:cs="Arial"/>
                <w:color w:val="000000"/>
                <w:sz w:val="18"/>
                <w:szCs w:val="18"/>
              </w:rPr>
              <w:t>Cene v Predračunih so izražene v evrih. V ceni so zajeti vsi stroški (dobave blaga, špediterski stroški, prevozni, carinski ter vsi morebitni drugi stroški), vsi popusti in rabati ter davek na dodano vrednost. Cene veljajo ddp skladišča naročnika razloženo.</w:t>
            </w:r>
          </w:p>
          <w:p w14:paraId="04FFA8C0" w14:textId="77777777" w:rsidR="006A1578" w:rsidRDefault="00F41590">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5EF97409" w14:textId="77777777" w:rsidR="006A1578" w:rsidRDefault="00F41590">
            <w:pPr>
              <w:spacing w:before="225" w:after="225"/>
              <w:jc w:val="both"/>
            </w:pPr>
            <w:r>
              <w:rPr>
                <w:rFonts w:ascii="Arial" w:hAnsi="Arial" w:cs="Arial"/>
                <w:color w:val="000000"/>
                <w:sz w:val="18"/>
                <w:szCs w:val="18"/>
              </w:rPr>
              <w:t>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poskušal z izbranim ponudnikom/dobaviteljem dogovoriti ustrezno znižanje cene tega blaga oz. v nasprotnem primeru odstopiti od pogodbe.</w:t>
            </w:r>
          </w:p>
        </w:tc>
      </w:tr>
    </w:tbl>
    <w:p w14:paraId="580008A8" w14:textId="77777777" w:rsidR="006A1578" w:rsidRDefault="00F41590">
      <w:pPr>
        <w:spacing w:after="0" w:line="240" w:lineRule="auto"/>
        <w:jc w:val="center"/>
      </w:pPr>
      <w:r>
        <w:rPr>
          <w:rFonts w:ascii="Arial" w:hAnsi="Arial" w:cs="Arial"/>
          <w:b/>
          <w:bCs/>
          <w:color w:val="000000"/>
          <w:sz w:val="18"/>
          <w:szCs w:val="18"/>
        </w:rPr>
        <w:t>7. člen</w:t>
      </w:r>
    </w:p>
    <w:tbl>
      <w:tblPr>
        <w:tblStyle w:val="NormalTablePHPDOCX"/>
        <w:tblW w:w="0" w:type="auto"/>
        <w:tblLook w:val="04A0" w:firstRow="1" w:lastRow="0" w:firstColumn="1" w:lastColumn="0" w:noHBand="0" w:noVBand="1"/>
      </w:tblPr>
      <w:tblGrid>
        <w:gridCol w:w="9070"/>
      </w:tblGrid>
      <w:tr w:rsidR="006A1578" w14:paraId="113BC963" w14:textId="77777777">
        <w:tc>
          <w:tcPr>
            <w:tcW w:w="0" w:type="auto"/>
            <w:tcMar>
              <w:top w:w="0" w:type="auto"/>
              <w:bottom w:w="0" w:type="auto"/>
            </w:tcMar>
          </w:tcPr>
          <w:p w14:paraId="1458EE0D" w14:textId="77777777" w:rsidR="006A1578" w:rsidRDefault="00F41590">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32B1141B" w14:textId="77777777" w:rsidR="006A1578" w:rsidRDefault="00F41590">
            <w:pPr>
              <w:spacing w:before="225" w:after="225"/>
              <w:jc w:val="both"/>
            </w:pPr>
            <w:r>
              <w:rPr>
                <w:rFonts w:ascii="Arial" w:hAnsi="Arial" w:cs="Arial"/>
                <w:color w:val="000000"/>
                <w:sz w:val="18"/>
                <w:szCs w:val="18"/>
              </w:rPr>
              <w:t>Račun mora, poleg obveznih podatkov, vsebovati še:</w:t>
            </w:r>
          </w:p>
          <w:p w14:paraId="4E5D302A" w14:textId="77777777" w:rsidR="006A1578" w:rsidRDefault="00F41590">
            <w:pPr>
              <w:spacing w:before="225" w:after="225"/>
              <w:jc w:val="both"/>
            </w:pPr>
            <w:r>
              <w:rPr>
                <w:rFonts w:ascii="Arial" w:hAnsi="Arial" w:cs="Arial"/>
                <w:color w:val="000000"/>
                <w:sz w:val="18"/>
                <w:szCs w:val="18"/>
              </w:rPr>
              <w:t>- navedbo lokacije kamor je bilo blago dostavljeno, </w:t>
            </w:r>
          </w:p>
          <w:p w14:paraId="680DABB9" w14:textId="77777777" w:rsidR="006A1578" w:rsidRDefault="00F41590">
            <w:pPr>
              <w:spacing w:before="225" w:after="225"/>
              <w:jc w:val="both"/>
            </w:pPr>
            <w:r>
              <w:rPr>
                <w:rFonts w:ascii="Arial" w:hAnsi="Arial" w:cs="Arial"/>
                <w:color w:val="000000"/>
                <w:sz w:val="18"/>
                <w:szCs w:val="18"/>
              </w:rPr>
              <w:t>- številko naročila in datum naročila,</w:t>
            </w:r>
          </w:p>
          <w:p w14:paraId="6F81CAB2" w14:textId="77777777" w:rsidR="006A1578" w:rsidRDefault="00F41590">
            <w:pPr>
              <w:spacing w:before="225" w:after="225"/>
              <w:jc w:val="both"/>
            </w:pPr>
            <w:r>
              <w:rPr>
                <w:rFonts w:ascii="Arial" w:hAnsi="Arial" w:cs="Arial"/>
                <w:color w:val="000000"/>
                <w:sz w:val="18"/>
                <w:szCs w:val="18"/>
              </w:rPr>
              <w:t>- št. pogodbe,</w:t>
            </w:r>
          </w:p>
          <w:p w14:paraId="6149FD7B" w14:textId="77777777" w:rsidR="006A1578" w:rsidRDefault="00F41590">
            <w:pPr>
              <w:spacing w:before="225" w:after="225"/>
              <w:jc w:val="both"/>
            </w:pPr>
            <w:r>
              <w:rPr>
                <w:rFonts w:ascii="Arial" w:hAnsi="Arial" w:cs="Arial"/>
                <w:color w:val="000000"/>
                <w:sz w:val="18"/>
                <w:szCs w:val="18"/>
              </w:rPr>
              <w:lastRenderedPageBreak/>
              <w:t>- specifikacijo dobavljenega blaga</w:t>
            </w:r>
          </w:p>
          <w:p w14:paraId="6E8E4A65" w14:textId="77777777" w:rsidR="006A1578" w:rsidRDefault="00F41590">
            <w:pPr>
              <w:spacing w:before="225" w:after="225"/>
              <w:jc w:val="both"/>
            </w:pPr>
            <w:r>
              <w:rPr>
                <w:rFonts w:ascii="Arial" w:hAnsi="Arial" w:cs="Arial"/>
                <w:color w:val="000000"/>
                <w:sz w:val="18"/>
                <w:szCs w:val="18"/>
              </w:rPr>
              <w:t>- podatke za Intrastat, če gre za izvajalca iz EU.</w:t>
            </w:r>
          </w:p>
          <w:p w14:paraId="63C9086A" w14:textId="77777777" w:rsidR="006A1578" w:rsidRDefault="00F41590">
            <w:pPr>
              <w:spacing w:before="225" w:after="225"/>
              <w:jc w:val="both"/>
            </w:pPr>
            <w:r>
              <w:rPr>
                <w:rFonts w:ascii="Arial" w:hAnsi="Arial" w:cs="Arial"/>
                <w:color w:val="000000"/>
                <w:sz w:val="18"/>
                <w:szCs w:val="18"/>
              </w:rPr>
              <w:t>V kolikor naročnik računa ne zavrne v roku 8 delovnih dni od prejema, se račun šteje za potrjenega.</w:t>
            </w:r>
          </w:p>
          <w:p w14:paraId="3254B0F0" w14:textId="77777777" w:rsidR="006A1578" w:rsidRDefault="00F4159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7614A646" w14:textId="77777777" w:rsidR="006A1578" w:rsidRDefault="00F41590">
            <w:pPr>
              <w:spacing w:before="225" w:after="225"/>
              <w:jc w:val="both"/>
            </w:pPr>
            <w:r>
              <w:rPr>
                <w:rFonts w:ascii="Arial" w:hAnsi="Arial" w:cs="Arial"/>
                <w:color w:val="000000"/>
                <w:sz w:val="18"/>
                <w:szCs w:val="18"/>
              </w:rPr>
              <w:t>Naročnik se zaveže pravilno izstavljen in potrjen račun plačati v roku 30 dni od prejema oziroma skladno z veljavnimi predpisi, ki določajo roke plačila, na transakcijski račun izvajalca, naveden na računu. V primeru, da TRR ni naveden na računu, se plačilo nakaže na prvi račun pri podatkih o izvajalcu. V primeru zamude pri plačilu lahko izvajalec naročniku zaračuna zakonske zamudne obresti.</w:t>
            </w:r>
          </w:p>
        </w:tc>
      </w:tr>
    </w:tbl>
    <w:p w14:paraId="3DA99B7B" w14:textId="77777777" w:rsidR="006A1578" w:rsidRDefault="00F41590">
      <w:pPr>
        <w:spacing w:before="225" w:after="225" w:line="240" w:lineRule="auto"/>
        <w:jc w:val="both"/>
      </w:pPr>
      <w:r>
        <w:rPr>
          <w:rFonts w:ascii="Arial" w:hAnsi="Arial" w:cs="Arial"/>
          <w:b/>
          <w:bCs/>
          <w:color w:val="000000"/>
          <w:sz w:val="18"/>
          <w:szCs w:val="18"/>
        </w:rPr>
        <w:lastRenderedPageBreak/>
        <w:t>IV. NAROČANJE, DOBAVA IN PREVZEM BLAGA</w:t>
      </w:r>
    </w:p>
    <w:p w14:paraId="2EBE8039" w14:textId="77777777" w:rsidR="006A1578" w:rsidRDefault="00F41590">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6A1578" w14:paraId="72C6CF16" w14:textId="77777777">
        <w:tc>
          <w:tcPr>
            <w:tcW w:w="0" w:type="auto"/>
            <w:tcMar>
              <w:top w:w="0" w:type="auto"/>
              <w:bottom w:w="0" w:type="auto"/>
            </w:tcMar>
          </w:tcPr>
          <w:p w14:paraId="5D49C992" w14:textId="77777777" w:rsidR="006A1578" w:rsidRDefault="00F41590">
            <w:pPr>
              <w:spacing w:before="225" w:after="225"/>
              <w:jc w:val="both"/>
            </w:pPr>
            <w:r>
              <w:rPr>
                <w:rFonts w:ascii="Arial" w:hAnsi="Arial" w:cs="Arial"/>
                <w:color w:val="000000"/>
                <w:sz w:val="18"/>
                <w:szCs w:val="18"/>
              </w:rPr>
              <w:t>Naročnik bo posamezne vrste blaga, ki jih bo potreboval, kupoval od izbranega izvajalca na podlagi te pogodbe, in sicer na podlagi izstavljenih pisnih naročilnic. Naročnik bo v naročilnici opredelil vrste in količine blaga. </w:t>
            </w:r>
          </w:p>
        </w:tc>
      </w:tr>
    </w:tbl>
    <w:p w14:paraId="50037228" w14:textId="77777777" w:rsidR="006A1578" w:rsidRDefault="00F41590">
      <w:pPr>
        <w:spacing w:after="0" w:line="240" w:lineRule="auto"/>
        <w:jc w:val="center"/>
      </w:pPr>
      <w:r>
        <w:rPr>
          <w:rFonts w:ascii="Arial" w:hAnsi="Arial" w:cs="Arial"/>
          <w:b/>
          <w:bCs/>
          <w:color w:val="000000"/>
          <w:sz w:val="18"/>
          <w:szCs w:val="18"/>
        </w:rPr>
        <w:t>9. člen</w:t>
      </w:r>
    </w:p>
    <w:tbl>
      <w:tblPr>
        <w:tblStyle w:val="NormalTablePHPDOCX"/>
        <w:tblW w:w="0" w:type="auto"/>
        <w:tblLook w:val="04A0" w:firstRow="1" w:lastRow="0" w:firstColumn="1" w:lastColumn="0" w:noHBand="0" w:noVBand="1"/>
      </w:tblPr>
      <w:tblGrid>
        <w:gridCol w:w="9070"/>
      </w:tblGrid>
      <w:tr w:rsidR="006A1578" w14:paraId="003BAE31" w14:textId="77777777">
        <w:tc>
          <w:tcPr>
            <w:tcW w:w="0" w:type="auto"/>
            <w:tcMar>
              <w:top w:w="0" w:type="auto"/>
              <w:bottom w:w="0" w:type="auto"/>
            </w:tcMar>
          </w:tcPr>
          <w:p w14:paraId="2F3F496A" w14:textId="77777777" w:rsidR="006A1578" w:rsidRDefault="00F41590">
            <w:pPr>
              <w:spacing w:before="225" w:after="225"/>
              <w:jc w:val="both"/>
            </w:pPr>
            <w:r>
              <w:rPr>
                <w:rFonts w:ascii="Arial" w:hAnsi="Arial" w:cs="Arial"/>
                <w:color w:val="000000"/>
                <w:sz w:val="18"/>
                <w:szCs w:val="18"/>
              </w:rPr>
              <w:t>Izvajalec mora zagotavljati dobavo blaga v roku max. 5 dni od prejema pisnega naročila, v nujnih primerih v dogovoru z naročnikom.</w:t>
            </w:r>
          </w:p>
          <w:p w14:paraId="29F03C07" w14:textId="77777777" w:rsidR="006A1578" w:rsidRDefault="00F41590">
            <w:pPr>
              <w:spacing w:before="225" w:after="225"/>
              <w:jc w:val="both"/>
            </w:pPr>
            <w:r>
              <w:rPr>
                <w:rFonts w:ascii="Arial" w:hAnsi="Arial" w:cs="Arial"/>
                <w:color w:val="000000"/>
                <w:sz w:val="18"/>
                <w:szCs w:val="18"/>
              </w:rPr>
              <w:t>Izvajalec mora dostaviti blago ddp Splošna bolnišnica Novo mesto - razloženo v centralno skladišče Splošne bolnišnice Novo mesto (pod stavbo Urgentnega centra), in sicer od 7.00 do 15.00 ure. Izven tega časa je dostava dovoljena le ob soglasju naročnika.</w:t>
            </w:r>
          </w:p>
        </w:tc>
      </w:tr>
    </w:tbl>
    <w:p w14:paraId="0C963285" w14:textId="77777777" w:rsidR="006A1578" w:rsidRDefault="00F41590">
      <w:pPr>
        <w:spacing w:after="0" w:line="240" w:lineRule="auto"/>
        <w:jc w:val="center"/>
      </w:pPr>
      <w:r>
        <w:rPr>
          <w:rFonts w:ascii="Arial" w:hAnsi="Arial" w:cs="Arial"/>
          <w:b/>
          <w:bCs/>
          <w:color w:val="000000"/>
          <w:sz w:val="18"/>
          <w:szCs w:val="18"/>
        </w:rPr>
        <w:t>10. člen</w:t>
      </w:r>
    </w:p>
    <w:tbl>
      <w:tblPr>
        <w:tblStyle w:val="NormalTablePHPDOCX"/>
        <w:tblW w:w="0" w:type="auto"/>
        <w:tblLook w:val="04A0" w:firstRow="1" w:lastRow="0" w:firstColumn="1" w:lastColumn="0" w:noHBand="0" w:noVBand="1"/>
      </w:tblPr>
      <w:tblGrid>
        <w:gridCol w:w="9070"/>
      </w:tblGrid>
      <w:tr w:rsidR="006A1578" w14:paraId="120ECD5A" w14:textId="77777777">
        <w:tc>
          <w:tcPr>
            <w:tcW w:w="0" w:type="auto"/>
            <w:tcMar>
              <w:top w:w="0" w:type="auto"/>
              <w:bottom w:w="0" w:type="auto"/>
            </w:tcMar>
          </w:tcPr>
          <w:p w14:paraId="791CCBF1" w14:textId="77777777" w:rsidR="006A1578" w:rsidRDefault="00F41590">
            <w:pPr>
              <w:spacing w:before="225" w:after="225"/>
              <w:jc w:val="both"/>
            </w:pPr>
            <w:r>
              <w:rPr>
                <w:rFonts w:ascii="Arial" w:hAnsi="Arial" w:cs="Arial"/>
                <w:color w:val="000000"/>
                <w:sz w:val="18"/>
                <w:szCs w:val="18"/>
              </w:rPr>
              <w:t>Če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primeru potrditve naročnika se dobave potrjenega, nadomestnega blaga evidentirajo kot dobave po pogodbi.</w:t>
            </w:r>
          </w:p>
          <w:p w14:paraId="60C8CA89" w14:textId="1498DBDD" w:rsidR="006A1578" w:rsidRDefault="00F41590">
            <w:pPr>
              <w:spacing w:before="225" w:after="225"/>
              <w:jc w:val="both"/>
            </w:pPr>
            <w:r>
              <w:rPr>
                <w:rFonts w:ascii="Arial" w:hAnsi="Arial" w:cs="Arial"/>
                <w:color w:val="000000"/>
                <w:sz w:val="18"/>
                <w:szCs w:val="18"/>
              </w:rPr>
              <w:t xml:space="preserve">V kolikor dobave nadomestnega artikla izbrani ponudnik/dobavitelj ne more zagotoviti, mora naročnika o tem obvestiti, da lahko naročnik pravočasno izvede kritni kup, v skladu </w:t>
            </w:r>
            <w:r w:rsidR="0097404A">
              <w:rPr>
                <w:rFonts w:ascii="Arial" w:hAnsi="Arial" w:cs="Arial"/>
                <w:color w:val="000000"/>
                <w:sz w:val="18"/>
                <w:szCs w:val="18"/>
              </w:rPr>
              <w:t>z določili 13</w:t>
            </w:r>
            <w:r>
              <w:rPr>
                <w:rFonts w:ascii="Arial" w:hAnsi="Arial" w:cs="Arial"/>
                <w:color w:val="000000"/>
                <w:sz w:val="18"/>
                <w:szCs w:val="18"/>
              </w:rPr>
              <w:t>. členom okvirnega sporazuma.</w:t>
            </w:r>
          </w:p>
        </w:tc>
      </w:tr>
    </w:tbl>
    <w:p w14:paraId="5CE8B888" w14:textId="77777777" w:rsidR="006A1578" w:rsidRDefault="00F41590">
      <w:pPr>
        <w:spacing w:after="0" w:line="240" w:lineRule="auto"/>
        <w:jc w:val="center"/>
      </w:pPr>
      <w:r>
        <w:rPr>
          <w:rFonts w:ascii="Arial" w:hAnsi="Arial" w:cs="Arial"/>
          <w:b/>
          <w:bCs/>
          <w:color w:val="000000"/>
          <w:sz w:val="18"/>
          <w:szCs w:val="18"/>
        </w:rPr>
        <w:t>11. člen</w:t>
      </w:r>
    </w:p>
    <w:tbl>
      <w:tblPr>
        <w:tblStyle w:val="NormalTablePHPDOCX"/>
        <w:tblW w:w="0" w:type="auto"/>
        <w:tblLook w:val="04A0" w:firstRow="1" w:lastRow="0" w:firstColumn="1" w:lastColumn="0" w:noHBand="0" w:noVBand="1"/>
      </w:tblPr>
      <w:tblGrid>
        <w:gridCol w:w="9070"/>
      </w:tblGrid>
      <w:tr w:rsidR="006A1578" w14:paraId="6F9DA801" w14:textId="77777777">
        <w:tc>
          <w:tcPr>
            <w:tcW w:w="0" w:type="auto"/>
            <w:tcMar>
              <w:top w:w="0" w:type="auto"/>
              <w:bottom w:w="0" w:type="auto"/>
            </w:tcMar>
          </w:tcPr>
          <w:p w14:paraId="66FC1424" w14:textId="0317E8DE" w:rsidR="006A1578" w:rsidRDefault="00F41590">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drugi stranki sporazuma ali drugem dobavitelju, v skladu</w:t>
            </w:r>
            <w:r w:rsidR="0097404A">
              <w:rPr>
                <w:rFonts w:ascii="Arial" w:hAnsi="Arial" w:cs="Arial"/>
                <w:color w:val="000000"/>
                <w:sz w:val="18"/>
                <w:szCs w:val="18"/>
              </w:rPr>
              <w:t xml:space="preserve"> z določili 13</w:t>
            </w:r>
            <w:r>
              <w:rPr>
                <w:rFonts w:ascii="Arial" w:hAnsi="Arial" w:cs="Arial"/>
                <w:color w:val="000000"/>
                <w:sz w:val="18"/>
                <w:szCs w:val="18"/>
              </w:rPr>
              <w:t>. člen</w:t>
            </w:r>
            <w:r w:rsidR="0097404A">
              <w:rPr>
                <w:rFonts w:ascii="Arial" w:hAnsi="Arial" w:cs="Arial"/>
                <w:color w:val="000000"/>
                <w:sz w:val="18"/>
                <w:szCs w:val="18"/>
              </w:rPr>
              <w:t>a</w:t>
            </w:r>
            <w:r>
              <w:rPr>
                <w:rFonts w:ascii="Arial" w:hAnsi="Arial" w:cs="Arial"/>
                <w:color w:val="000000"/>
                <w:sz w:val="18"/>
                <w:szCs w:val="18"/>
              </w:rPr>
              <w:t xml:space="preserve"> okvirnega sporazuma.</w:t>
            </w:r>
          </w:p>
        </w:tc>
      </w:tr>
    </w:tbl>
    <w:p w14:paraId="0E432308" w14:textId="77777777" w:rsidR="006A1578" w:rsidRDefault="00F41590">
      <w:pPr>
        <w:spacing w:after="0" w:line="240" w:lineRule="auto"/>
        <w:jc w:val="center"/>
      </w:pPr>
      <w:r>
        <w:rPr>
          <w:rFonts w:ascii="Arial" w:hAnsi="Arial" w:cs="Arial"/>
          <w:b/>
          <w:bCs/>
          <w:color w:val="000000"/>
          <w:sz w:val="18"/>
          <w:szCs w:val="18"/>
        </w:rPr>
        <w:t>12. člen</w:t>
      </w:r>
    </w:p>
    <w:tbl>
      <w:tblPr>
        <w:tblStyle w:val="NormalTablePHPDOCX"/>
        <w:tblW w:w="0" w:type="auto"/>
        <w:tblLook w:val="04A0" w:firstRow="1" w:lastRow="0" w:firstColumn="1" w:lastColumn="0" w:noHBand="0" w:noVBand="1"/>
      </w:tblPr>
      <w:tblGrid>
        <w:gridCol w:w="9070"/>
      </w:tblGrid>
      <w:tr w:rsidR="006A1578" w14:paraId="39BF9719" w14:textId="77777777">
        <w:tc>
          <w:tcPr>
            <w:tcW w:w="0" w:type="auto"/>
            <w:tcMar>
              <w:top w:w="0" w:type="auto"/>
              <w:bottom w:w="0" w:type="auto"/>
            </w:tcMar>
          </w:tcPr>
          <w:p w14:paraId="40A39657" w14:textId="77777777" w:rsidR="006A1578" w:rsidRDefault="00F41590">
            <w:pPr>
              <w:spacing w:before="225" w:after="225"/>
              <w:jc w:val="both"/>
            </w:pPr>
            <w:r>
              <w:rPr>
                <w:rFonts w:ascii="Arial" w:hAnsi="Arial" w:cs="Arial"/>
                <w:color w:val="000000"/>
                <w:sz w:val="18"/>
                <w:szCs w:val="18"/>
              </w:rPr>
              <w:t>Če pride v času izvajanja pogodbe do trajne nezmožnosti dobave blaga, za katerega ima izvajalec sklenjeno pogodbo (izguba pravice do distribucije, prenehanje proizvodnje, prenehanje prodaje na slovenskem tržišču,... ), mora o tem naročnika nemudoma obvestiti in predložiti ustrezno dokazilo o nezmožnosti nadaljnje dobave. Dokazilo mora biti predloženo s strani proizvajalca blaga. Ponudnik lahko ponudi zamenjavo blaga, vendar mora pred pričetkom dobave novega blaga, naročniku predložiti dokazila, da je novi artikel kakovostno in funkcionalno enakovreden prejšnjemu ter od naročnika pridobiti pisno soglasje za zamenjavo artikla, po enaki ceni.</w:t>
            </w:r>
          </w:p>
          <w:p w14:paraId="5ECB566E" w14:textId="77777777" w:rsidR="006A1578" w:rsidRDefault="00F41590">
            <w:pPr>
              <w:spacing w:before="225" w:after="225"/>
              <w:jc w:val="both"/>
            </w:pPr>
            <w:r>
              <w:rPr>
                <w:rFonts w:ascii="Arial" w:hAnsi="Arial" w:cs="Arial"/>
                <w:color w:val="000000"/>
                <w:sz w:val="18"/>
                <w:szCs w:val="18"/>
              </w:rPr>
              <w:t>Če ponudnik ne ponudi ustrezne zamenjave blaga oziroma je naročnik ne potrdi, se pogodba prekine. </w:t>
            </w:r>
          </w:p>
        </w:tc>
      </w:tr>
    </w:tbl>
    <w:p w14:paraId="06146B75" w14:textId="77777777" w:rsidR="006A1578" w:rsidRDefault="00F41590">
      <w:pPr>
        <w:spacing w:after="0" w:line="240" w:lineRule="auto"/>
        <w:jc w:val="center"/>
      </w:pPr>
      <w:r>
        <w:rPr>
          <w:rFonts w:ascii="Arial" w:hAnsi="Arial" w:cs="Arial"/>
          <w:b/>
          <w:bCs/>
          <w:color w:val="000000"/>
          <w:sz w:val="18"/>
          <w:szCs w:val="18"/>
        </w:rPr>
        <w:t>13. člen</w:t>
      </w:r>
    </w:p>
    <w:tbl>
      <w:tblPr>
        <w:tblStyle w:val="NormalTablePHPDOCX"/>
        <w:tblW w:w="0" w:type="auto"/>
        <w:tblLook w:val="04A0" w:firstRow="1" w:lastRow="0" w:firstColumn="1" w:lastColumn="0" w:noHBand="0" w:noVBand="1"/>
      </w:tblPr>
      <w:tblGrid>
        <w:gridCol w:w="9070"/>
      </w:tblGrid>
      <w:tr w:rsidR="006A1578" w14:paraId="44B10E10" w14:textId="77777777">
        <w:tc>
          <w:tcPr>
            <w:tcW w:w="0" w:type="auto"/>
            <w:tcMar>
              <w:top w:w="0" w:type="auto"/>
              <w:bottom w:w="0" w:type="auto"/>
            </w:tcMar>
          </w:tcPr>
          <w:p w14:paraId="586B2505" w14:textId="47376C60" w:rsidR="006A1578" w:rsidRDefault="00F41590">
            <w:pPr>
              <w:spacing w:before="225" w:after="225"/>
              <w:jc w:val="both"/>
            </w:pPr>
            <w:r>
              <w:rPr>
                <w:rFonts w:ascii="Arial" w:hAnsi="Arial" w:cs="Arial"/>
                <w:color w:val="000000"/>
                <w:sz w:val="18"/>
                <w:szCs w:val="18"/>
              </w:rPr>
              <w:lastRenderedPageBreak/>
              <w:t>Naročnik se obvezuje naročeno blago v celoti prevzeti na podlagi dobavnice. Dobavnica mora biti napisana v slovenskem jeziku in mora obvezno vsebovati številko naročilnice, številko pogodbe, naziv blaga, kataloško številko/črtno kodo ter rok uporabnosti in serijsko številko naročenega blaga.</w:t>
            </w:r>
          </w:p>
          <w:p w14:paraId="21780F87" w14:textId="77777777" w:rsidR="006A1578" w:rsidRDefault="00F41590">
            <w:pPr>
              <w:spacing w:before="225" w:after="225"/>
              <w:jc w:val="both"/>
            </w:pPr>
            <w:r>
              <w:rPr>
                <w:rFonts w:ascii="Arial" w:hAnsi="Arial" w:cs="Arial"/>
                <w:color w:val="000000"/>
                <w:sz w:val="18"/>
                <w:szCs w:val="18"/>
              </w:rPr>
              <w:t>Izvajalec mora zagotavljati načelo sledljivosti blaga pri naročniku, pri čemer se zavezuje zagotavljati ujemanje podatkov: naziv blaga, kataloška številka proizvajalca in/ali črtna koda, v ponudbeni dokumentaciji, na dobavnici, računu in embalaži.</w:t>
            </w:r>
          </w:p>
          <w:p w14:paraId="15F8784D" w14:textId="77777777" w:rsidR="006A1578" w:rsidRDefault="00F41590">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Uredbo (EU) 2017/745 o medicinskih pripomočkih in Uredbo (EU) 2017/746 o in vitro medicinskih pripomočkih.</w:t>
            </w:r>
          </w:p>
          <w:p w14:paraId="782BD5AC" w14:textId="77777777" w:rsidR="006A1578" w:rsidRDefault="00F41590">
            <w:pPr>
              <w:spacing w:before="225" w:after="225"/>
              <w:jc w:val="both"/>
            </w:pPr>
            <w:r>
              <w:rPr>
                <w:rFonts w:ascii="Arial" w:hAnsi="Arial" w:cs="Arial"/>
                <w:color w:val="000000"/>
                <w:sz w:val="18"/>
                <w:szCs w:val="18"/>
              </w:rPr>
              <w:t>Količinski prevzem blaga se opravi ob prevzemu, kakovostni pa v uzančnih rokih.</w:t>
            </w:r>
          </w:p>
        </w:tc>
      </w:tr>
    </w:tbl>
    <w:p w14:paraId="577548EA" w14:textId="77777777" w:rsidR="006A1578" w:rsidRDefault="00F41590">
      <w:pPr>
        <w:spacing w:before="225" w:after="225" w:line="240" w:lineRule="auto"/>
        <w:jc w:val="both"/>
      </w:pPr>
      <w:r>
        <w:rPr>
          <w:rFonts w:ascii="Arial" w:hAnsi="Arial" w:cs="Arial"/>
          <w:b/>
          <w:bCs/>
          <w:color w:val="000000"/>
          <w:sz w:val="18"/>
          <w:szCs w:val="18"/>
        </w:rPr>
        <w:t>V. KAKOVOST BLAGA IN REŠEVANJE REKLAMACIJ</w:t>
      </w:r>
    </w:p>
    <w:p w14:paraId="497B0F53" w14:textId="77777777" w:rsidR="006A1578" w:rsidRDefault="00F41590">
      <w:pPr>
        <w:spacing w:after="0" w:line="240" w:lineRule="auto"/>
        <w:jc w:val="center"/>
      </w:pPr>
      <w:r>
        <w:rPr>
          <w:rFonts w:ascii="Arial" w:hAnsi="Arial" w:cs="Arial"/>
          <w:b/>
          <w:bCs/>
          <w:color w:val="000000"/>
          <w:sz w:val="18"/>
          <w:szCs w:val="18"/>
        </w:rPr>
        <w:t>14. člen</w:t>
      </w:r>
    </w:p>
    <w:tbl>
      <w:tblPr>
        <w:tblStyle w:val="NormalTablePHPDOCX"/>
        <w:tblW w:w="0" w:type="auto"/>
        <w:tblLook w:val="04A0" w:firstRow="1" w:lastRow="0" w:firstColumn="1" w:lastColumn="0" w:noHBand="0" w:noVBand="1"/>
      </w:tblPr>
      <w:tblGrid>
        <w:gridCol w:w="9070"/>
      </w:tblGrid>
      <w:tr w:rsidR="006A1578" w14:paraId="5EC116B9" w14:textId="77777777">
        <w:tc>
          <w:tcPr>
            <w:tcW w:w="0" w:type="auto"/>
            <w:tcMar>
              <w:top w:w="0" w:type="auto"/>
              <w:bottom w:w="0" w:type="auto"/>
            </w:tcMar>
          </w:tcPr>
          <w:p w14:paraId="1107C696" w14:textId="77777777" w:rsidR="006A1578" w:rsidRDefault="00F41590">
            <w:pPr>
              <w:spacing w:before="225" w:after="225"/>
              <w:jc w:val="both"/>
            </w:pPr>
            <w:r>
              <w:rPr>
                <w:rFonts w:ascii="Arial" w:hAnsi="Arial" w:cs="Arial"/>
                <w:color w:val="000000"/>
                <w:sz w:val="18"/>
                <w:szCs w:val="18"/>
              </w:rPr>
              <w:t>Kakovost blaga mora ustrezati obstoječim standardom in deklarirani kakovosti na embalaži blaga.</w:t>
            </w:r>
          </w:p>
          <w:p w14:paraId="725A1D64" w14:textId="77777777" w:rsidR="006A1578" w:rsidRDefault="00F41590">
            <w:pPr>
              <w:spacing w:before="225" w:after="225"/>
              <w:jc w:val="both"/>
            </w:pPr>
            <w:r>
              <w:rPr>
                <w:rFonts w:ascii="Arial" w:hAnsi="Arial" w:cs="Arial"/>
                <w:color w:val="000000"/>
                <w:sz w:val="18"/>
                <w:szCs w:val="18"/>
              </w:rPr>
              <w:t>Stranka/dobavitelj se obvezuje:</w:t>
            </w:r>
          </w:p>
          <w:tbl>
            <w:tblPr>
              <w:tblStyle w:val="NormalTablePHPDOCX"/>
              <w:tblW w:w="0" w:type="auto"/>
              <w:tblLook w:val="04A0" w:firstRow="1" w:lastRow="0" w:firstColumn="1" w:lastColumn="0" w:noHBand="0" w:noVBand="1"/>
            </w:tblPr>
            <w:tblGrid>
              <w:gridCol w:w="8854"/>
            </w:tblGrid>
            <w:tr w:rsidR="006A1578" w14:paraId="18861933" w14:textId="77777777">
              <w:tc>
                <w:tcPr>
                  <w:tcW w:w="0" w:type="auto"/>
                  <w:tcMar>
                    <w:top w:w="0" w:type="auto"/>
                    <w:bottom w:w="0" w:type="auto"/>
                  </w:tcMar>
                </w:tcPr>
                <w:p w14:paraId="06266850" w14:textId="77777777" w:rsidR="006A1578" w:rsidRDefault="00F41590">
                  <w:pPr>
                    <w:numPr>
                      <w:ilvl w:val="0"/>
                      <w:numId w:val="25"/>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0A7C7698" w14:textId="77777777" w:rsidR="006A1578" w:rsidRDefault="00F41590">
                  <w:pPr>
                    <w:numPr>
                      <w:ilvl w:val="0"/>
                      <w:numId w:val="25"/>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63DE5B2A" w14:textId="77777777" w:rsidR="006A1578" w:rsidRDefault="00F41590">
                  <w:pPr>
                    <w:numPr>
                      <w:ilvl w:val="0"/>
                      <w:numId w:val="25"/>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645C5211" w14:textId="77777777" w:rsidR="006A1578" w:rsidRDefault="00F41590">
                  <w:pPr>
                    <w:numPr>
                      <w:ilvl w:val="0"/>
                      <w:numId w:val="25"/>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44C54106" w14:textId="77777777" w:rsidR="006A1578" w:rsidRDefault="00F41590">
                  <w:pPr>
                    <w:numPr>
                      <w:ilvl w:val="0"/>
                      <w:numId w:val="25"/>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p w14:paraId="67DE9A08" w14:textId="77777777" w:rsidR="006A1578" w:rsidRDefault="00F41590">
                  <w:pPr>
                    <w:numPr>
                      <w:ilvl w:val="0"/>
                      <w:numId w:val="25"/>
                    </w:numPr>
                    <w:jc w:val="both"/>
                    <w:rPr>
                      <w:rFonts w:ascii="Arial" w:hAnsi="Arial" w:cs="Arial"/>
                      <w:color w:val="000000"/>
                      <w:sz w:val="18"/>
                      <w:szCs w:val="18"/>
                    </w:rPr>
                  </w:pPr>
                  <w:r>
                    <w:rPr>
                      <w:rFonts w:ascii="Arial" w:hAnsi="Arial" w:cs="Arial"/>
                      <w:color w:val="000000"/>
                      <w:sz w:val="18"/>
                      <w:szCs w:val="18"/>
                    </w:rPr>
                    <w:t>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p>
                <w:p w14:paraId="5E5C5DC4" w14:textId="77777777" w:rsidR="0097404A" w:rsidRDefault="0097404A" w:rsidP="0097404A">
                  <w:pPr>
                    <w:ind w:left="720"/>
                    <w:jc w:val="both"/>
                    <w:rPr>
                      <w:rFonts w:ascii="Arial" w:hAnsi="Arial" w:cs="Arial"/>
                      <w:color w:val="000000"/>
                      <w:sz w:val="18"/>
                      <w:szCs w:val="18"/>
                    </w:rPr>
                  </w:pPr>
                </w:p>
              </w:tc>
            </w:tr>
          </w:tbl>
          <w:p w14:paraId="6B8169B4" w14:textId="77777777" w:rsidR="006A1578" w:rsidRDefault="006A1578"/>
        </w:tc>
      </w:tr>
    </w:tbl>
    <w:p w14:paraId="3091AC9F" w14:textId="77777777" w:rsidR="006A1578" w:rsidRDefault="00F41590">
      <w:pPr>
        <w:spacing w:after="0" w:line="240" w:lineRule="auto"/>
        <w:jc w:val="center"/>
      </w:pPr>
      <w:r>
        <w:rPr>
          <w:rFonts w:ascii="Arial" w:hAnsi="Arial" w:cs="Arial"/>
          <w:b/>
          <w:bCs/>
          <w:color w:val="000000"/>
          <w:sz w:val="18"/>
          <w:szCs w:val="18"/>
        </w:rPr>
        <w:t>15. člen</w:t>
      </w:r>
    </w:p>
    <w:tbl>
      <w:tblPr>
        <w:tblStyle w:val="NormalTablePHPDOCX"/>
        <w:tblW w:w="0" w:type="auto"/>
        <w:tblLook w:val="04A0" w:firstRow="1" w:lastRow="0" w:firstColumn="1" w:lastColumn="0" w:noHBand="0" w:noVBand="1"/>
      </w:tblPr>
      <w:tblGrid>
        <w:gridCol w:w="9070"/>
      </w:tblGrid>
      <w:tr w:rsidR="006A1578" w14:paraId="5CEDBB73" w14:textId="77777777">
        <w:tc>
          <w:tcPr>
            <w:tcW w:w="0" w:type="auto"/>
            <w:tcMar>
              <w:top w:w="0" w:type="auto"/>
              <w:bottom w:w="0" w:type="auto"/>
            </w:tcMar>
          </w:tcPr>
          <w:p w14:paraId="5F981B70" w14:textId="77777777" w:rsidR="006A1578" w:rsidRDefault="00F41590">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6961830F" w14:textId="77777777" w:rsidR="006A1578" w:rsidRDefault="00F41590">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tc>
      </w:tr>
    </w:tbl>
    <w:p w14:paraId="273D2549" w14:textId="77777777" w:rsidR="006A1578" w:rsidRDefault="00F41590">
      <w:pPr>
        <w:spacing w:after="0" w:line="240" w:lineRule="auto"/>
        <w:jc w:val="center"/>
      </w:pPr>
      <w:r>
        <w:rPr>
          <w:rFonts w:ascii="Arial" w:hAnsi="Arial" w:cs="Arial"/>
          <w:b/>
          <w:bCs/>
          <w:color w:val="000000"/>
          <w:sz w:val="18"/>
          <w:szCs w:val="18"/>
        </w:rPr>
        <w:t>16. člen</w:t>
      </w:r>
    </w:p>
    <w:tbl>
      <w:tblPr>
        <w:tblStyle w:val="NormalTablePHPDOCX"/>
        <w:tblW w:w="0" w:type="auto"/>
        <w:tblLook w:val="04A0" w:firstRow="1" w:lastRow="0" w:firstColumn="1" w:lastColumn="0" w:noHBand="0" w:noVBand="1"/>
      </w:tblPr>
      <w:tblGrid>
        <w:gridCol w:w="9070"/>
      </w:tblGrid>
      <w:tr w:rsidR="006A1578" w14:paraId="7E11A060" w14:textId="77777777">
        <w:tc>
          <w:tcPr>
            <w:tcW w:w="0" w:type="auto"/>
            <w:tcMar>
              <w:top w:w="0" w:type="auto"/>
              <w:bottom w:w="0" w:type="auto"/>
            </w:tcMar>
          </w:tcPr>
          <w:p w14:paraId="6FCC3AAE" w14:textId="77777777" w:rsidR="006A1578" w:rsidRDefault="00F41590">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08F42B43" w14:textId="77777777" w:rsidR="006A1578" w:rsidRDefault="00F41590">
            <w:pPr>
              <w:spacing w:before="225" w:after="225"/>
              <w:jc w:val="both"/>
            </w:pPr>
            <w:r>
              <w:rPr>
                <w:rFonts w:ascii="Arial" w:hAnsi="Arial" w:cs="Arial"/>
                <w:color w:val="000000"/>
                <w:sz w:val="18"/>
                <w:szCs w:val="18"/>
              </w:rPr>
              <w:t>Rok za rešitev reklamacije je 30 dni od vročitve reklamacije izvajalcu. Šteje se, da je bil izvajalec o reklamaciji  obveščen, če naročnik razpolaga z dokazilom o poslanem obvestilu (poslana e-pošta na uradni e-kontakt ali prejeta povratnica). Postopek reševanja reklamacije kakovosti se vodi izključno preko nabavne službe naročnika.</w:t>
            </w:r>
          </w:p>
          <w:p w14:paraId="1A2C5B2B" w14:textId="77777777" w:rsidR="006A1578" w:rsidRDefault="00F41590">
            <w:pPr>
              <w:spacing w:before="225" w:after="225"/>
              <w:jc w:val="both"/>
            </w:pPr>
            <w:r>
              <w:rPr>
                <w:rFonts w:ascii="Arial" w:hAnsi="Arial" w:cs="Arial"/>
                <w:color w:val="000000"/>
                <w:sz w:val="18"/>
                <w:szCs w:val="18"/>
              </w:rPr>
              <w:t>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32B25272" w14:textId="77777777" w:rsidR="006A1578" w:rsidRDefault="00F41590">
            <w:pPr>
              <w:spacing w:before="225" w:after="225"/>
              <w:jc w:val="both"/>
            </w:pPr>
            <w:r>
              <w:rPr>
                <w:rFonts w:ascii="Arial" w:hAnsi="Arial" w:cs="Arial"/>
                <w:color w:val="000000"/>
                <w:sz w:val="18"/>
                <w:szCs w:val="18"/>
              </w:rPr>
              <w:lastRenderedPageBreak/>
              <w:t>V času reševanja reklamacije naročnik naroča blago pri drugem dobavitelju, razliko v ceni pa zaračuna izvajalcu.</w:t>
            </w:r>
          </w:p>
        </w:tc>
      </w:tr>
    </w:tbl>
    <w:p w14:paraId="05426F3A" w14:textId="77777777" w:rsidR="006A1578" w:rsidRDefault="00F41590">
      <w:pPr>
        <w:spacing w:before="225" w:after="225" w:line="240" w:lineRule="auto"/>
        <w:jc w:val="both"/>
      </w:pPr>
      <w:r>
        <w:rPr>
          <w:rFonts w:ascii="Arial" w:hAnsi="Arial" w:cs="Arial"/>
          <w:b/>
          <w:bCs/>
          <w:color w:val="000000"/>
          <w:sz w:val="18"/>
          <w:szCs w:val="18"/>
        </w:rPr>
        <w:lastRenderedPageBreak/>
        <w:t>VI. ZAVAROVANJE OBVEZNOSTI</w:t>
      </w:r>
    </w:p>
    <w:p w14:paraId="60B1AA5B" w14:textId="77777777" w:rsidR="006A1578" w:rsidRDefault="00F41590">
      <w:pPr>
        <w:spacing w:after="0" w:line="240" w:lineRule="auto"/>
        <w:jc w:val="center"/>
      </w:pPr>
      <w:r>
        <w:rPr>
          <w:rFonts w:ascii="Arial" w:hAnsi="Arial" w:cs="Arial"/>
          <w:b/>
          <w:bCs/>
          <w:color w:val="000000"/>
          <w:sz w:val="18"/>
          <w:szCs w:val="18"/>
        </w:rPr>
        <w:t>17. člen</w:t>
      </w:r>
    </w:p>
    <w:tbl>
      <w:tblPr>
        <w:tblStyle w:val="NormalTablePHPDOCX"/>
        <w:tblW w:w="0" w:type="auto"/>
        <w:tblLook w:val="04A0" w:firstRow="1" w:lastRow="0" w:firstColumn="1" w:lastColumn="0" w:noHBand="0" w:noVBand="1"/>
      </w:tblPr>
      <w:tblGrid>
        <w:gridCol w:w="9070"/>
      </w:tblGrid>
      <w:tr w:rsidR="006A1578" w14:paraId="7E617E3D" w14:textId="77777777">
        <w:tc>
          <w:tcPr>
            <w:tcW w:w="0" w:type="auto"/>
            <w:tcMar>
              <w:top w:w="0" w:type="auto"/>
              <w:bottom w:w="0" w:type="auto"/>
            </w:tcMar>
          </w:tcPr>
          <w:p w14:paraId="1AE15E4C" w14:textId="77777777" w:rsidR="006A1578" w:rsidRDefault="00F41590">
            <w:pPr>
              <w:spacing w:before="225" w:after="225"/>
              <w:jc w:val="both"/>
            </w:pPr>
            <w:r>
              <w:rPr>
                <w:rFonts w:ascii="Arial" w:hAnsi="Arial" w:cs="Arial"/>
                <w:color w:val="000000"/>
                <w:sz w:val="18"/>
                <w:szCs w:val="18"/>
              </w:rPr>
              <w:t>Izvajalec bo v petih delovnih dneh od podpisa kupoprodajne pogodbe za posamezno pogodbeno obdobje, kot instrument zavarovanja predložil naročniku zavarovanje za dobro izvedbo pogodbenih obveznosti z veljavnostjo do izteka veljavnosti pogodbe za posamezno obdobje, in sicer:</w:t>
            </w:r>
          </w:p>
          <w:tbl>
            <w:tblPr>
              <w:tblStyle w:val="NormalTablePHPDOCX"/>
              <w:tblW w:w="0" w:type="auto"/>
              <w:tblLook w:val="04A0" w:firstRow="1" w:lastRow="0" w:firstColumn="1" w:lastColumn="0" w:noHBand="0" w:noVBand="1"/>
            </w:tblPr>
            <w:tblGrid>
              <w:gridCol w:w="8854"/>
            </w:tblGrid>
            <w:tr w:rsidR="006A1578" w14:paraId="5B306B0D" w14:textId="77777777">
              <w:tc>
                <w:tcPr>
                  <w:tcW w:w="0" w:type="auto"/>
                  <w:tcMar>
                    <w:top w:w="0" w:type="auto"/>
                    <w:bottom w:w="0" w:type="auto"/>
                  </w:tcMar>
                </w:tcPr>
                <w:p w14:paraId="52EB390A" w14:textId="77777777" w:rsidR="006A1578" w:rsidRDefault="00F41590">
                  <w:pPr>
                    <w:numPr>
                      <w:ilvl w:val="0"/>
                      <w:numId w:val="26"/>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primeru, da bo pogodbena vrednost nižja od 125.000,00 EUR z DDV</w:t>
                  </w:r>
                </w:p>
                <w:p w14:paraId="24F80DA6" w14:textId="77777777" w:rsidR="006A1578" w:rsidRDefault="00F41590">
                  <w:pPr>
                    <w:numPr>
                      <w:ilvl w:val="0"/>
                      <w:numId w:val="26"/>
                    </w:numPr>
                    <w:jc w:val="both"/>
                    <w:rPr>
                      <w:rFonts w:ascii="Arial" w:hAnsi="Arial" w:cs="Arial"/>
                      <w:color w:val="000000"/>
                      <w:sz w:val="18"/>
                      <w:szCs w:val="18"/>
                    </w:rPr>
                  </w:pPr>
                  <w:r>
                    <w:rPr>
                      <w:rFonts w:ascii="Arial" w:hAnsi="Arial" w:cs="Arial"/>
                      <w:color w:val="000000"/>
                      <w:sz w:val="18"/>
                      <w:szCs w:val="18"/>
                    </w:rPr>
                    <w:t>bančno garancijo za dobro izvedbo pogodbenih obveznosti v višini 10% pogodbene vrednosti z DDV v primeru, da bo pogodbena vrednost višja od 125.000,00 EUR z DDV.</w:t>
                  </w:r>
                </w:p>
              </w:tc>
            </w:tr>
          </w:tbl>
          <w:p w14:paraId="4FC799BB" w14:textId="77777777" w:rsidR="006A1578" w:rsidRDefault="00F41590">
            <w:pPr>
              <w:spacing w:before="225" w:after="225"/>
              <w:jc w:val="both"/>
            </w:pPr>
            <w:r>
              <w:rPr>
                <w:rFonts w:ascii="Arial" w:hAnsi="Arial" w:cs="Arial"/>
                <w:color w:val="000000"/>
                <w:sz w:val="18"/>
                <w:szCs w:val="18"/>
              </w:rPr>
              <w:t>V primeru, da bo skupna pogodbena vrednost nižja ob 5.000 EUR z DDV, ponudniku zavarovanja ni potrebno prilagati.</w:t>
            </w:r>
          </w:p>
          <w:p w14:paraId="690DEA40" w14:textId="77777777" w:rsidR="006A1578" w:rsidRDefault="00F4159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6A1578" w14:paraId="5ED6028D" w14:textId="77777777">
              <w:tc>
                <w:tcPr>
                  <w:tcW w:w="0" w:type="auto"/>
                  <w:tcMar>
                    <w:top w:w="0" w:type="auto"/>
                    <w:bottom w:w="0" w:type="auto"/>
                  </w:tcMar>
                </w:tcPr>
                <w:p w14:paraId="4599342D" w14:textId="77777777" w:rsidR="008306A1" w:rsidRPr="008306A1" w:rsidRDefault="008306A1" w:rsidP="008306A1">
                  <w:pPr>
                    <w:numPr>
                      <w:ilvl w:val="0"/>
                      <w:numId w:val="27"/>
                    </w:numPr>
                    <w:jc w:val="both"/>
                    <w:rPr>
                      <w:rFonts w:ascii="Arial" w:hAnsi="Arial" w:cs="Arial"/>
                      <w:color w:val="000000"/>
                      <w:sz w:val="18"/>
                      <w:szCs w:val="18"/>
                    </w:rPr>
                  </w:pPr>
                  <w:r w:rsidRPr="008306A1">
                    <w:rPr>
                      <w:rFonts w:ascii="Arial" w:hAnsi="Arial" w:cs="Arial"/>
                      <w:color w:val="000000"/>
                      <w:sz w:val="18"/>
                      <w:szCs w:val="18"/>
                    </w:rPr>
                    <w:t>ne bo odgovarjalo zahtevanim tehničnim specifikacijam in kakovosti;</w:t>
                  </w:r>
                </w:p>
                <w:p w14:paraId="707E6AEE" w14:textId="581E7240" w:rsidR="008306A1" w:rsidRDefault="008306A1" w:rsidP="008306A1">
                  <w:pPr>
                    <w:numPr>
                      <w:ilvl w:val="0"/>
                      <w:numId w:val="27"/>
                    </w:numPr>
                    <w:jc w:val="both"/>
                    <w:rPr>
                      <w:rFonts w:ascii="Arial" w:hAnsi="Arial" w:cs="Arial"/>
                      <w:color w:val="000000"/>
                      <w:sz w:val="18"/>
                      <w:szCs w:val="18"/>
                    </w:rPr>
                  </w:pPr>
                  <w:r w:rsidRPr="008306A1">
                    <w:rPr>
                      <w:rFonts w:ascii="Arial" w:hAnsi="Arial" w:cs="Arial"/>
                      <w:color w:val="000000"/>
                      <w:sz w:val="18"/>
                      <w:szCs w:val="18"/>
                    </w:rPr>
                    <w:t>ne bo prejel v roku in v količinah, opredeljenih v naročilnici</w:t>
                  </w:r>
                  <w:r>
                    <w:rPr>
                      <w:rFonts w:ascii="Arial" w:hAnsi="Arial" w:cs="Arial"/>
                      <w:color w:val="000000"/>
                      <w:sz w:val="18"/>
                      <w:szCs w:val="18"/>
                    </w:rPr>
                    <w:t>;</w:t>
                  </w:r>
                </w:p>
                <w:p w14:paraId="2CBCB770" w14:textId="0FD81A87" w:rsidR="006A1578" w:rsidRDefault="00F41590" w:rsidP="008306A1">
                  <w:pPr>
                    <w:numPr>
                      <w:ilvl w:val="0"/>
                      <w:numId w:val="27"/>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77727E3A" w14:textId="77777777" w:rsidR="006A1578" w:rsidRDefault="00F41590">
            <w:pPr>
              <w:spacing w:before="225" w:after="225"/>
              <w:jc w:val="both"/>
            </w:pPr>
            <w:r>
              <w:rPr>
                <w:rFonts w:ascii="Arial" w:hAnsi="Arial" w:cs="Arial"/>
                <w:color w:val="000000"/>
                <w:sz w:val="18"/>
                <w:szCs w:val="18"/>
              </w:rPr>
              <w:t>Naročnik bo zavarovanje unovčil, v kolikor izbrani ponudnik/dobavitelj kljub predhodnemu pisnemu opozorilu naročnika oz. pisnim pripombam, le teh ne bo upošteval pri prihodnjih dobavah.</w:t>
            </w:r>
          </w:p>
        </w:tc>
      </w:tr>
    </w:tbl>
    <w:p w14:paraId="7D34DE12" w14:textId="77777777" w:rsidR="006A1578" w:rsidRDefault="00F41590">
      <w:pPr>
        <w:spacing w:before="225" w:after="225" w:line="240" w:lineRule="auto"/>
        <w:jc w:val="both"/>
      </w:pPr>
      <w:r>
        <w:rPr>
          <w:rFonts w:ascii="Arial" w:hAnsi="Arial" w:cs="Arial"/>
          <w:b/>
          <w:bCs/>
          <w:color w:val="000000"/>
          <w:sz w:val="18"/>
          <w:szCs w:val="18"/>
        </w:rPr>
        <w:t>VII. SKRBNIK POGODBE</w:t>
      </w:r>
    </w:p>
    <w:p w14:paraId="703858BD" w14:textId="77777777" w:rsidR="006A1578" w:rsidRDefault="00F41590">
      <w:pPr>
        <w:spacing w:after="0" w:line="240" w:lineRule="auto"/>
        <w:jc w:val="center"/>
      </w:pPr>
      <w:r>
        <w:rPr>
          <w:rFonts w:ascii="Arial" w:hAnsi="Arial" w:cs="Arial"/>
          <w:b/>
          <w:bCs/>
          <w:color w:val="000000"/>
          <w:sz w:val="18"/>
          <w:szCs w:val="18"/>
        </w:rPr>
        <w:t>18. člen</w:t>
      </w:r>
    </w:p>
    <w:tbl>
      <w:tblPr>
        <w:tblStyle w:val="NormalTablePHPDOCX"/>
        <w:tblW w:w="0" w:type="auto"/>
        <w:tblLook w:val="04A0" w:firstRow="1" w:lastRow="0" w:firstColumn="1" w:lastColumn="0" w:noHBand="0" w:noVBand="1"/>
      </w:tblPr>
      <w:tblGrid>
        <w:gridCol w:w="9070"/>
      </w:tblGrid>
      <w:tr w:rsidR="006A1578" w14:paraId="3BC88C37" w14:textId="77777777">
        <w:tc>
          <w:tcPr>
            <w:tcW w:w="0" w:type="auto"/>
            <w:tcMar>
              <w:top w:w="0" w:type="auto"/>
              <w:bottom w:w="0" w:type="auto"/>
            </w:tcMar>
          </w:tcPr>
          <w:p w14:paraId="3CB142C5" w14:textId="77777777" w:rsidR="006A1578" w:rsidRDefault="00F41590">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Ingrid Jaklič, odgovorni sanitarni inženir za bolnišnično higieno. </w:t>
            </w:r>
          </w:p>
          <w:p w14:paraId="775B5FFF" w14:textId="77777777" w:rsidR="006A1578" w:rsidRDefault="00F41590">
            <w:pPr>
              <w:spacing w:before="225" w:after="225"/>
              <w:jc w:val="both"/>
            </w:pPr>
            <w:r>
              <w:rPr>
                <w:rFonts w:ascii="Arial" w:hAnsi="Arial" w:cs="Arial"/>
                <w:color w:val="000000"/>
                <w:sz w:val="18"/>
                <w:szCs w:val="18"/>
              </w:rPr>
              <w:t>Skrbnik pogodbe s strani naročnika je Barbara Slak Turk, vodja službe za nabavo in skladiščenje.</w:t>
            </w:r>
          </w:p>
          <w:p w14:paraId="077EB114" w14:textId="77777777" w:rsidR="006A1578" w:rsidRDefault="00F41590">
            <w:pPr>
              <w:spacing w:before="225" w:after="225"/>
              <w:jc w:val="both"/>
            </w:pPr>
            <w:r>
              <w:rPr>
                <w:rFonts w:ascii="Arial" w:hAnsi="Arial" w:cs="Arial"/>
                <w:color w:val="000000"/>
                <w:sz w:val="18"/>
                <w:szCs w:val="18"/>
              </w:rPr>
              <w:t>Skrbnik pogodbe s strani dobavitelja je___________________________.</w:t>
            </w:r>
          </w:p>
          <w:p w14:paraId="225BEE0F" w14:textId="77777777" w:rsidR="006A1578" w:rsidRDefault="00F41590">
            <w:pPr>
              <w:spacing w:before="225" w:after="225"/>
              <w:jc w:val="both"/>
            </w:pPr>
            <w:r>
              <w:rPr>
                <w:rFonts w:ascii="Arial" w:hAnsi="Arial" w:cs="Arial"/>
                <w:color w:val="000000"/>
                <w:sz w:val="18"/>
                <w:szCs w:val="18"/>
              </w:rPr>
              <w:t>Skrbniki pogodb in pooblaščeni predstavniki so seznanjeni, da se njihovi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17B800DC" w14:textId="77777777" w:rsidR="006A1578" w:rsidRDefault="00F41590">
      <w:pPr>
        <w:spacing w:before="225" w:after="225" w:line="240" w:lineRule="auto"/>
        <w:jc w:val="both"/>
      </w:pPr>
      <w:r>
        <w:rPr>
          <w:rFonts w:ascii="Arial" w:hAnsi="Arial" w:cs="Arial"/>
          <w:b/>
          <w:bCs/>
          <w:color w:val="000000"/>
          <w:sz w:val="18"/>
          <w:szCs w:val="18"/>
        </w:rPr>
        <w:t>VIII. ODSTOP OD POGODBE</w:t>
      </w:r>
    </w:p>
    <w:p w14:paraId="0905BA76" w14:textId="77777777" w:rsidR="006A1578" w:rsidRDefault="00F41590">
      <w:pPr>
        <w:spacing w:after="0" w:line="240" w:lineRule="auto"/>
        <w:jc w:val="center"/>
      </w:pPr>
      <w:r>
        <w:rPr>
          <w:rFonts w:ascii="Arial" w:hAnsi="Arial" w:cs="Arial"/>
          <w:b/>
          <w:bCs/>
          <w:color w:val="000000"/>
          <w:sz w:val="18"/>
          <w:szCs w:val="18"/>
        </w:rPr>
        <w:t>19. člen</w:t>
      </w:r>
    </w:p>
    <w:tbl>
      <w:tblPr>
        <w:tblStyle w:val="NormalTablePHPDOCX"/>
        <w:tblW w:w="0" w:type="auto"/>
        <w:tblLook w:val="04A0" w:firstRow="1" w:lastRow="0" w:firstColumn="1" w:lastColumn="0" w:noHBand="0" w:noVBand="1"/>
      </w:tblPr>
      <w:tblGrid>
        <w:gridCol w:w="9070"/>
      </w:tblGrid>
      <w:tr w:rsidR="006A1578" w14:paraId="2CE8CED3" w14:textId="77777777">
        <w:tc>
          <w:tcPr>
            <w:tcW w:w="0" w:type="auto"/>
            <w:tcMar>
              <w:top w:w="0" w:type="auto"/>
              <w:bottom w:w="0" w:type="auto"/>
            </w:tcMar>
          </w:tcPr>
          <w:p w14:paraId="3BCEFFBC" w14:textId="77777777" w:rsidR="006A1578" w:rsidRDefault="00F41590">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0F3591FD" w14:textId="77777777" w:rsidR="006A1578" w:rsidRDefault="00F4159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52E3D5A" w14:textId="77777777" w:rsidR="006A1578" w:rsidRDefault="00F4159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29F46024" w14:textId="77777777" w:rsidR="006A1578" w:rsidRDefault="00F41590">
            <w:pPr>
              <w:spacing w:before="225" w:after="225"/>
              <w:jc w:val="both"/>
            </w:pPr>
            <w:r>
              <w:rPr>
                <w:rFonts w:ascii="Arial" w:hAnsi="Arial" w:cs="Arial"/>
                <w:color w:val="000000"/>
                <w:sz w:val="18"/>
                <w:szCs w:val="18"/>
              </w:rPr>
              <w:lastRenderedPageBreak/>
              <w:t>• javno naročilo je bilo bistveno spremenjeno, kar terja nov postopek javnega naročanja;</w:t>
            </w:r>
          </w:p>
          <w:p w14:paraId="1F1912A2" w14:textId="77777777" w:rsidR="006A1578" w:rsidRDefault="00F41590">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1FEC8441" w14:textId="77777777" w:rsidR="006A1578" w:rsidRDefault="00F41590">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4F9A7C51" w14:textId="77777777" w:rsidR="006A1578" w:rsidRDefault="00F41590">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74A00CEF" w14:textId="77777777" w:rsidR="006A1578" w:rsidRDefault="00F41590">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3B1D210A" w14:textId="77777777" w:rsidR="006A1578" w:rsidRDefault="00F41590">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67894BFB" w14:textId="77777777" w:rsidR="006A1578" w:rsidRDefault="00F41590">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1934C3BD" w14:textId="77777777" w:rsidR="006A1578" w:rsidRDefault="00F41590">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1845DE30" w14:textId="77777777" w:rsidR="006A1578" w:rsidRDefault="00F41590">
            <w:pPr>
              <w:spacing w:before="225" w:after="225"/>
              <w:jc w:val="both"/>
            </w:pPr>
            <w:r>
              <w:rPr>
                <w:rFonts w:ascii="Arial" w:hAnsi="Arial" w:cs="Arial"/>
                <w:color w:val="000000"/>
                <w:sz w:val="18"/>
                <w:szCs w:val="18"/>
              </w:rPr>
              <w:t>Odstop od pogodbe učinkuje z dnem, ko izvajalec prejme pisno izjavo naročnika o odstopu.</w:t>
            </w:r>
          </w:p>
          <w:p w14:paraId="4B699793" w14:textId="77777777" w:rsidR="006A1578" w:rsidRDefault="00F41590">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7A53481F" w14:textId="77777777" w:rsidR="006A1578" w:rsidRDefault="00F41590">
      <w:pPr>
        <w:spacing w:before="225" w:after="225" w:line="240" w:lineRule="auto"/>
        <w:jc w:val="both"/>
      </w:pPr>
      <w:r>
        <w:rPr>
          <w:rFonts w:ascii="Arial" w:hAnsi="Arial" w:cs="Arial"/>
          <w:b/>
          <w:bCs/>
          <w:color w:val="000000"/>
          <w:sz w:val="18"/>
          <w:szCs w:val="18"/>
        </w:rPr>
        <w:lastRenderedPageBreak/>
        <w:t>IX. SOCIALNA KLAVZULA</w:t>
      </w:r>
    </w:p>
    <w:p w14:paraId="6802B470" w14:textId="77777777" w:rsidR="006A1578" w:rsidRDefault="00F41590">
      <w:pPr>
        <w:spacing w:after="0" w:line="240" w:lineRule="auto"/>
        <w:jc w:val="center"/>
      </w:pPr>
      <w:r>
        <w:rPr>
          <w:rFonts w:ascii="Arial" w:hAnsi="Arial" w:cs="Arial"/>
          <w:b/>
          <w:bCs/>
          <w:color w:val="000000"/>
          <w:sz w:val="18"/>
          <w:szCs w:val="18"/>
        </w:rPr>
        <w:t>20. člen</w:t>
      </w:r>
    </w:p>
    <w:tbl>
      <w:tblPr>
        <w:tblStyle w:val="NormalTablePHPDOCX"/>
        <w:tblW w:w="0" w:type="auto"/>
        <w:tblLook w:val="04A0" w:firstRow="1" w:lastRow="0" w:firstColumn="1" w:lastColumn="0" w:noHBand="0" w:noVBand="1"/>
      </w:tblPr>
      <w:tblGrid>
        <w:gridCol w:w="9070"/>
      </w:tblGrid>
      <w:tr w:rsidR="006A1578" w14:paraId="61B4917A" w14:textId="77777777">
        <w:tc>
          <w:tcPr>
            <w:tcW w:w="0" w:type="auto"/>
            <w:tcMar>
              <w:top w:w="0" w:type="auto"/>
              <w:bottom w:w="0" w:type="auto"/>
            </w:tcMar>
          </w:tcPr>
          <w:p w14:paraId="4AD10B2C" w14:textId="77777777" w:rsidR="006A1578" w:rsidRDefault="00F41590">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50A672B2" w14:textId="77777777" w:rsidR="006A1578" w:rsidRDefault="00F41590">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1C8AFD18" w14:textId="77777777" w:rsidR="006A1578" w:rsidRDefault="00F41590">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854"/>
            </w:tblGrid>
            <w:tr w:rsidR="006A1578" w14:paraId="0E6540B7" w14:textId="77777777">
              <w:tc>
                <w:tcPr>
                  <w:tcW w:w="0" w:type="auto"/>
                  <w:tcMar>
                    <w:top w:w="0" w:type="auto"/>
                    <w:bottom w:w="0" w:type="auto"/>
                  </w:tcMar>
                </w:tcPr>
                <w:p w14:paraId="1B1C40D0" w14:textId="77777777" w:rsidR="006A1578" w:rsidRDefault="00F41590">
                  <w:pPr>
                    <w:numPr>
                      <w:ilvl w:val="0"/>
                      <w:numId w:val="28"/>
                    </w:numPr>
                    <w:jc w:val="both"/>
                    <w:rPr>
                      <w:rFonts w:ascii="Arial" w:hAnsi="Arial" w:cs="Arial"/>
                      <w:color w:val="000000"/>
                      <w:sz w:val="18"/>
                      <w:szCs w:val="18"/>
                    </w:rPr>
                  </w:pPr>
                  <w:r>
                    <w:rPr>
                      <w:rFonts w:ascii="Arial" w:hAnsi="Arial" w:cs="Arial"/>
                      <w:color w:val="000000"/>
                      <w:sz w:val="18"/>
                      <w:szCs w:val="18"/>
                    </w:rPr>
                    <w:t>plačilom za delo,</w:t>
                  </w:r>
                </w:p>
                <w:p w14:paraId="25EF1CCB" w14:textId="77777777" w:rsidR="006A1578" w:rsidRDefault="00F41590">
                  <w:pPr>
                    <w:numPr>
                      <w:ilvl w:val="0"/>
                      <w:numId w:val="28"/>
                    </w:numPr>
                    <w:jc w:val="both"/>
                    <w:rPr>
                      <w:rFonts w:ascii="Arial" w:hAnsi="Arial" w:cs="Arial"/>
                      <w:color w:val="000000"/>
                      <w:sz w:val="18"/>
                      <w:szCs w:val="18"/>
                    </w:rPr>
                  </w:pPr>
                  <w:r>
                    <w:rPr>
                      <w:rFonts w:ascii="Arial" w:hAnsi="Arial" w:cs="Arial"/>
                      <w:color w:val="000000"/>
                      <w:sz w:val="18"/>
                      <w:szCs w:val="18"/>
                    </w:rPr>
                    <w:t>delovnim časom,</w:t>
                  </w:r>
                </w:p>
                <w:p w14:paraId="6130582F" w14:textId="77777777" w:rsidR="006A1578" w:rsidRDefault="00F41590">
                  <w:pPr>
                    <w:numPr>
                      <w:ilvl w:val="0"/>
                      <w:numId w:val="28"/>
                    </w:numPr>
                    <w:jc w:val="both"/>
                    <w:rPr>
                      <w:rFonts w:ascii="Arial" w:hAnsi="Arial" w:cs="Arial"/>
                      <w:color w:val="000000"/>
                      <w:sz w:val="18"/>
                      <w:szCs w:val="18"/>
                    </w:rPr>
                  </w:pPr>
                  <w:r>
                    <w:rPr>
                      <w:rFonts w:ascii="Arial" w:hAnsi="Arial" w:cs="Arial"/>
                      <w:color w:val="000000"/>
                      <w:sz w:val="18"/>
                      <w:szCs w:val="18"/>
                    </w:rPr>
                    <w:t>počitki,</w:t>
                  </w:r>
                </w:p>
                <w:p w14:paraId="16B3E502" w14:textId="77777777" w:rsidR="006A1578" w:rsidRDefault="00F41590">
                  <w:pPr>
                    <w:numPr>
                      <w:ilvl w:val="0"/>
                      <w:numId w:val="28"/>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r w:rsidR="006A1578" w14:paraId="144B8B89" w14:textId="77777777">
              <w:tc>
                <w:tcPr>
                  <w:tcW w:w="0" w:type="auto"/>
                  <w:tcMar>
                    <w:top w:w="0" w:type="auto"/>
                    <w:bottom w:w="0" w:type="auto"/>
                  </w:tcMar>
                </w:tcPr>
                <w:p w14:paraId="5528AB96" w14:textId="77777777" w:rsidR="006A1578" w:rsidRDefault="00F41590">
                  <w:pPr>
                    <w:numPr>
                      <w:ilvl w:val="0"/>
                      <w:numId w:val="29"/>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3134CBC8" w14:textId="77777777" w:rsidR="006A1578" w:rsidRDefault="006A1578"/>
          <w:p w14:paraId="517A764C" w14:textId="77777777" w:rsidR="006A1578" w:rsidRDefault="006A1578">
            <w:pPr>
              <w:spacing w:before="225" w:after="225"/>
              <w:jc w:val="both"/>
            </w:pPr>
          </w:p>
          <w:p w14:paraId="621915C1" w14:textId="77777777" w:rsidR="006A1578" w:rsidRDefault="00F41590">
            <w:pPr>
              <w:spacing w:before="225" w:after="225"/>
              <w:jc w:val="both"/>
            </w:pPr>
            <w:r>
              <w:rPr>
                <w:rFonts w:ascii="Arial" w:hAnsi="Arial" w:cs="Arial"/>
                <w:color w:val="000000"/>
                <w:sz w:val="18"/>
                <w:szCs w:val="18"/>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77646646" w14:textId="77777777" w:rsidR="006A1578" w:rsidRDefault="00F41590">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673DCD82" w14:textId="77777777" w:rsidR="006A1578" w:rsidRDefault="00F41590">
      <w:pPr>
        <w:spacing w:before="225" w:after="225" w:line="240" w:lineRule="auto"/>
        <w:jc w:val="both"/>
      </w:pPr>
      <w:r>
        <w:rPr>
          <w:rFonts w:ascii="Arial" w:hAnsi="Arial" w:cs="Arial"/>
          <w:b/>
          <w:bCs/>
          <w:color w:val="000000"/>
          <w:sz w:val="18"/>
          <w:szCs w:val="18"/>
        </w:rPr>
        <w:lastRenderedPageBreak/>
        <w:t>X. PROTIKORUPCIJSKA KLAVZULA</w:t>
      </w:r>
    </w:p>
    <w:p w14:paraId="4901EC69" w14:textId="77777777" w:rsidR="006A1578" w:rsidRDefault="00F41590">
      <w:pPr>
        <w:spacing w:after="0" w:line="240" w:lineRule="auto"/>
        <w:jc w:val="center"/>
      </w:pPr>
      <w:r>
        <w:rPr>
          <w:rFonts w:ascii="Arial" w:hAnsi="Arial" w:cs="Arial"/>
          <w:b/>
          <w:bCs/>
          <w:color w:val="000000"/>
          <w:sz w:val="18"/>
          <w:szCs w:val="18"/>
        </w:rPr>
        <w:t>21. člen</w:t>
      </w:r>
    </w:p>
    <w:tbl>
      <w:tblPr>
        <w:tblStyle w:val="NormalTablePHPDOCX"/>
        <w:tblW w:w="0" w:type="auto"/>
        <w:tblLook w:val="04A0" w:firstRow="1" w:lastRow="0" w:firstColumn="1" w:lastColumn="0" w:noHBand="0" w:noVBand="1"/>
      </w:tblPr>
      <w:tblGrid>
        <w:gridCol w:w="9070"/>
      </w:tblGrid>
      <w:tr w:rsidR="006A1578" w14:paraId="0A4EC24D" w14:textId="77777777">
        <w:tc>
          <w:tcPr>
            <w:tcW w:w="0" w:type="auto"/>
            <w:tcMar>
              <w:top w:w="0" w:type="auto"/>
              <w:bottom w:w="0" w:type="auto"/>
            </w:tcMar>
          </w:tcPr>
          <w:p w14:paraId="69D75F78" w14:textId="77777777" w:rsidR="006A1578" w:rsidRDefault="00F4159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854"/>
            </w:tblGrid>
            <w:tr w:rsidR="006A1578" w14:paraId="1716F677" w14:textId="77777777">
              <w:tc>
                <w:tcPr>
                  <w:tcW w:w="0" w:type="auto"/>
                  <w:tcMar>
                    <w:top w:w="0" w:type="auto"/>
                    <w:bottom w:w="0" w:type="auto"/>
                  </w:tcMar>
                </w:tcPr>
                <w:p w14:paraId="06766AF2" w14:textId="77777777" w:rsidR="006A1578" w:rsidRDefault="00F41590">
                  <w:pPr>
                    <w:numPr>
                      <w:ilvl w:val="0"/>
                      <w:numId w:val="30"/>
                    </w:numPr>
                    <w:jc w:val="both"/>
                    <w:rPr>
                      <w:rFonts w:ascii="Arial" w:hAnsi="Arial" w:cs="Arial"/>
                      <w:color w:val="000000"/>
                      <w:sz w:val="18"/>
                      <w:szCs w:val="18"/>
                    </w:rPr>
                  </w:pPr>
                  <w:r>
                    <w:rPr>
                      <w:rFonts w:ascii="Arial" w:hAnsi="Arial" w:cs="Arial"/>
                      <w:color w:val="000000"/>
                      <w:sz w:val="18"/>
                      <w:szCs w:val="18"/>
                    </w:rPr>
                    <w:t>pridobitev posla ali</w:t>
                  </w:r>
                </w:p>
                <w:p w14:paraId="07F16C0E" w14:textId="77777777" w:rsidR="006A1578" w:rsidRDefault="00F41590">
                  <w:pPr>
                    <w:numPr>
                      <w:ilvl w:val="0"/>
                      <w:numId w:val="30"/>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3CB1A05" w14:textId="77777777" w:rsidR="006A1578" w:rsidRDefault="00F41590">
                  <w:pPr>
                    <w:numPr>
                      <w:ilvl w:val="0"/>
                      <w:numId w:val="3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31B20FDA" w14:textId="77777777" w:rsidR="006A1578" w:rsidRDefault="00F41590">
                  <w:pPr>
                    <w:numPr>
                      <w:ilvl w:val="0"/>
                      <w:numId w:val="3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518F8784" w14:textId="77777777" w:rsidR="006A1578" w:rsidRDefault="00F41590">
            <w:pPr>
              <w:spacing w:before="225" w:after="225"/>
              <w:jc w:val="both"/>
            </w:pPr>
            <w:r>
              <w:rPr>
                <w:rFonts w:ascii="Arial" w:hAnsi="Arial" w:cs="Arial"/>
                <w:color w:val="000000"/>
                <w:sz w:val="18"/>
                <w:szCs w:val="18"/>
              </w:rPr>
              <w:t>je nična.</w:t>
            </w:r>
          </w:p>
        </w:tc>
      </w:tr>
    </w:tbl>
    <w:p w14:paraId="0A80B44E" w14:textId="77777777" w:rsidR="006A1578" w:rsidRDefault="00F41590">
      <w:pPr>
        <w:spacing w:before="225" w:after="225" w:line="240" w:lineRule="auto"/>
        <w:jc w:val="both"/>
      </w:pPr>
      <w:r>
        <w:rPr>
          <w:rFonts w:ascii="Arial" w:hAnsi="Arial" w:cs="Arial"/>
          <w:b/>
          <w:bCs/>
          <w:color w:val="000000"/>
          <w:sz w:val="18"/>
          <w:szCs w:val="18"/>
        </w:rPr>
        <w:t>XI. VELJAVNOST POGODBE</w:t>
      </w:r>
    </w:p>
    <w:p w14:paraId="0691CDE2" w14:textId="77777777" w:rsidR="006A1578" w:rsidRDefault="00F41590">
      <w:pPr>
        <w:spacing w:after="0" w:line="240" w:lineRule="auto"/>
        <w:jc w:val="center"/>
      </w:pPr>
      <w:r>
        <w:rPr>
          <w:rFonts w:ascii="Arial" w:hAnsi="Arial" w:cs="Arial"/>
          <w:b/>
          <w:bCs/>
          <w:color w:val="000000"/>
          <w:sz w:val="18"/>
          <w:szCs w:val="18"/>
        </w:rPr>
        <w:t>22. člen</w:t>
      </w:r>
    </w:p>
    <w:tbl>
      <w:tblPr>
        <w:tblStyle w:val="NormalTablePHPDOCX"/>
        <w:tblW w:w="0" w:type="auto"/>
        <w:tblLook w:val="04A0" w:firstRow="1" w:lastRow="0" w:firstColumn="1" w:lastColumn="0" w:noHBand="0" w:noVBand="1"/>
      </w:tblPr>
      <w:tblGrid>
        <w:gridCol w:w="9070"/>
      </w:tblGrid>
      <w:tr w:rsidR="006A1578" w14:paraId="27468055" w14:textId="77777777">
        <w:tc>
          <w:tcPr>
            <w:tcW w:w="0" w:type="auto"/>
            <w:tcMar>
              <w:top w:w="0" w:type="auto"/>
              <w:bottom w:w="0" w:type="auto"/>
            </w:tcMar>
          </w:tcPr>
          <w:p w14:paraId="22941DC3" w14:textId="77777777" w:rsidR="006A1578" w:rsidRDefault="00F41590">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56B60316" w14:textId="77777777" w:rsidR="006A1578" w:rsidRDefault="00F41590">
      <w:pPr>
        <w:spacing w:before="225" w:after="225" w:line="240" w:lineRule="auto"/>
        <w:jc w:val="both"/>
      </w:pPr>
      <w:r>
        <w:rPr>
          <w:rFonts w:ascii="Arial" w:hAnsi="Arial" w:cs="Arial"/>
          <w:b/>
          <w:bCs/>
          <w:color w:val="000000"/>
          <w:sz w:val="18"/>
          <w:szCs w:val="18"/>
        </w:rPr>
        <w:t>XII. KONČNE DOLOČBE</w:t>
      </w:r>
    </w:p>
    <w:p w14:paraId="1FA14467" w14:textId="77777777" w:rsidR="006A1578" w:rsidRDefault="00F41590">
      <w:pPr>
        <w:spacing w:after="0" w:line="240" w:lineRule="auto"/>
        <w:jc w:val="center"/>
      </w:pPr>
      <w:r>
        <w:rPr>
          <w:rFonts w:ascii="Arial" w:hAnsi="Arial" w:cs="Arial"/>
          <w:b/>
          <w:bCs/>
          <w:color w:val="000000"/>
          <w:sz w:val="18"/>
          <w:szCs w:val="18"/>
        </w:rPr>
        <w:t>23. člen</w:t>
      </w:r>
    </w:p>
    <w:tbl>
      <w:tblPr>
        <w:tblStyle w:val="NormalTablePHPDOCX"/>
        <w:tblW w:w="0" w:type="auto"/>
        <w:tblLook w:val="04A0" w:firstRow="1" w:lastRow="0" w:firstColumn="1" w:lastColumn="0" w:noHBand="0" w:noVBand="1"/>
      </w:tblPr>
      <w:tblGrid>
        <w:gridCol w:w="9070"/>
      </w:tblGrid>
      <w:tr w:rsidR="006A1578" w14:paraId="43095812" w14:textId="77777777">
        <w:tc>
          <w:tcPr>
            <w:tcW w:w="0" w:type="auto"/>
            <w:tcMar>
              <w:top w:w="0" w:type="auto"/>
              <w:bottom w:w="0" w:type="auto"/>
            </w:tcMar>
          </w:tcPr>
          <w:p w14:paraId="08C9DBFE" w14:textId="77777777" w:rsidR="006A1578" w:rsidRDefault="00F41590">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5884783D" w14:textId="77777777" w:rsidR="006A1578" w:rsidRDefault="00F41590">
      <w:pPr>
        <w:spacing w:after="0" w:line="240" w:lineRule="auto"/>
        <w:jc w:val="center"/>
      </w:pPr>
      <w:r>
        <w:rPr>
          <w:rFonts w:ascii="Arial" w:hAnsi="Arial" w:cs="Arial"/>
          <w:b/>
          <w:bCs/>
          <w:color w:val="000000"/>
          <w:sz w:val="18"/>
          <w:szCs w:val="18"/>
        </w:rPr>
        <w:t>24. člen</w:t>
      </w:r>
    </w:p>
    <w:tbl>
      <w:tblPr>
        <w:tblStyle w:val="NormalTablePHPDOCX"/>
        <w:tblW w:w="0" w:type="auto"/>
        <w:tblLook w:val="04A0" w:firstRow="1" w:lastRow="0" w:firstColumn="1" w:lastColumn="0" w:noHBand="0" w:noVBand="1"/>
      </w:tblPr>
      <w:tblGrid>
        <w:gridCol w:w="8542"/>
      </w:tblGrid>
      <w:tr w:rsidR="006A1578" w14:paraId="0C6C17C0" w14:textId="77777777">
        <w:tc>
          <w:tcPr>
            <w:tcW w:w="0" w:type="auto"/>
            <w:tcMar>
              <w:top w:w="0" w:type="auto"/>
              <w:bottom w:w="0" w:type="auto"/>
            </w:tcMar>
          </w:tcPr>
          <w:p w14:paraId="6D05A3DC" w14:textId="77777777" w:rsidR="006A1578" w:rsidRDefault="00F41590">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29D7D8B9" w14:textId="77777777" w:rsidR="006A1578" w:rsidRDefault="00F41590">
      <w:pPr>
        <w:spacing w:after="0" w:line="240" w:lineRule="auto"/>
        <w:jc w:val="center"/>
      </w:pPr>
      <w:r>
        <w:rPr>
          <w:rFonts w:ascii="Arial" w:hAnsi="Arial" w:cs="Arial"/>
          <w:b/>
          <w:bCs/>
          <w:color w:val="000000"/>
          <w:sz w:val="18"/>
          <w:szCs w:val="18"/>
        </w:rPr>
        <w:t>25. člen</w:t>
      </w:r>
    </w:p>
    <w:tbl>
      <w:tblPr>
        <w:tblStyle w:val="NormalTablePHPDOCX"/>
        <w:tblW w:w="0" w:type="auto"/>
        <w:tblLook w:val="04A0" w:firstRow="1" w:lastRow="0" w:firstColumn="1" w:lastColumn="0" w:noHBand="0" w:noVBand="1"/>
      </w:tblPr>
      <w:tblGrid>
        <w:gridCol w:w="9070"/>
      </w:tblGrid>
      <w:tr w:rsidR="006A1578" w14:paraId="2EE27CE6" w14:textId="77777777">
        <w:tc>
          <w:tcPr>
            <w:tcW w:w="0" w:type="auto"/>
            <w:tcMar>
              <w:top w:w="0" w:type="auto"/>
              <w:bottom w:w="0" w:type="auto"/>
            </w:tcMar>
          </w:tcPr>
          <w:p w14:paraId="58A1FEFB" w14:textId="77777777" w:rsidR="006A1578" w:rsidRDefault="00F41590">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59BFD1DA" w14:textId="77777777" w:rsidR="006A1578" w:rsidRDefault="00F41590">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41DE6230" w14:textId="77777777" w:rsidR="006A1578" w:rsidRDefault="00F41590">
      <w:pPr>
        <w:spacing w:after="0" w:line="240" w:lineRule="auto"/>
        <w:jc w:val="center"/>
      </w:pPr>
      <w:r>
        <w:rPr>
          <w:rFonts w:ascii="Arial" w:hAnsi="Arial" w:cs="Arial"/>
          <w:b/>
          <w:bCs/>
          <w:color w:val="000000"/>
          <w:sz w:val="18"/>
          <w:szCs w:val="18"/>
        </w:rPr>
        <w:t>26. člen</w:t>
      </w:r>
    </w:p>
    <w:tbl>
      <w:tblPr>
        <w:tblStyle w:val="NormalTablePHPDOCX"/>
        <w:tblW w:w="0" w:type="auto"/>
        <w:tblLook w:val="04A0" w:firstRow="1" w:lastRow="0" w:firstColumn="1" w:lastColumn="0" w:noHBand="0" w:noVBand="1"/>
      </w:tblPr>
      <w:tblGrid>
        <w:gridCol w:w="8272"/>
      </w:tblGrid>
      <w:tr w:rsidR="006A1578" w14:paraId="7154EB2D" w14:textId="77777777">
        <w:tc>
          <w:tcPr>
            <w:tcW w:w="0" w:type="auto"/>
            <w:tcMar>
              <w:top w:w="0" w:type="auto"/>
              <w:bottom w:w="0" w:type="auto"/>
            </w:tcMar>
          </w:tcPr>
          <w:p w14:paraId="0B69B517" w14:textId="77777777" w:rsidR="006A1578" w:rsidRDefault="00F41590">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61CF038C" w14:textId="77777777" w:rsidR="006A1578" w:rsidRDefault="00F41590">
      <w:pPr>
        <w:spacing w:after="0" w:line="240" w:lineRule="auto"/>
        <w:jc w:val="center"/>
      </w:pPr>
      <w:r>
        <w:rPr>
          <w:rFonts w:ascii="Arial" w:hAnsi="Arial" w:cs="Arial"/>
          <w:b/>
          <w:bCs/>
          <w:color w:val="000000"/>
          <w:sz w:val="18"/>
          <w:szCs w:val="18"/>
        </w:rPr>
        <w:t>27. člen</w:t>
      </w:r>
    </w:p>
    <w:tbl>
      <w:tblPr>
        <w:tblStyle w:val="NormalTablePHPDOCX"/>
        <w:tblW w:w="0" w:type="auto"/>
        <w:tblLook w:val="04A0" w:firstRow="1" w:lastRow="0" w:firstColumn="1" w:lastColumn="0" w:noHBand="0" w:noVBand="1"/>
      </w:tblPr>
      <w:tblGrid>
        <w:gridCol w:w="3849"/>
      </w:tblGrid>
      <w:tr w:rsidR="006A1578" w14:paraId="0D1540FF" w14:textId="77777777">
        <w:tc>
          <w:tcPr>
            <w:tcW w:w="0" w:type="auto"/>
            <w:tcMar>
              <w:top w:w="0" w:type="auto"/>
              <w:bottom w:w="0" w:type="auto"/>
            </w:tcMar>
          </w:tcPr>
          <w:p w14:paraId="5DC808C5" w14:textId="77777777" w:rsidR="006A1578" w:rsidRDefault="00F41590">
            <w:pPr>
              <w:spacing w:before="225" w:after="225"/>
              <w:jc w:val="both"/>
            </w:pPr>
            <w:r>
              <w:rPr>
                <w:rFonts w:ascii="Arial" w:hAnsi="Arial" w:cs="Arial"/>
                <w:color w:val="000000"/>
                <w:sz w:val="18"/>
                <w:szCs w:val="18"/>
              </w:rPr>
              <w:t>Sestavni del te pogodbe so naslednje priloge:</w:t>
            </w:r>
          </w:p>
          <w:p w14:paraId="5E055185" w14:textId="77777777" w:rsidR="006A1578" w:rsidRDefault="00F41590">
            <w:pPr>
              <w:spacing w:before="225" w:after="225"/>
              <w:jc w:val="both"/>
            </w:pPr>
            <w:r>
              <w:rPr>
                <w:rFonts w:ascii="Arial" w:hAnsi="Arial" w:cs="Arial"/>
                <w:color w:val="000000"/>
                <w:sz w:val="18"/>
                <w:szCs w:val="18"/>
              </w:rPr>
              <w:lastRenderedPageBreak/>
              <w:t>- Izbrane ponudbe po ponudnikih.</w:t>
            </w:r>
          </w:p>
        </w:tc>
      </w:tr>
    </w:tbl>
    <w:p w14:paraId="036B3CC6" w14:textId="77777777" w:rsidR="006A1578" w:rsidRDefault="00F41590">
      <w:pPr>
        <w:spacing w:before="975" w:after="225" w:line="240" w:lineRule="auto"/>
        <w:jc w:val="both"/>
      </w:pPr>
      <w:r>
        <w:rPr>
          <w:rFonts w:ascii="Arial" w:hAnsi="Arial" w:cs="Arial"/>
          <w:color w:val="000000"/>
          <w:sz w:val="18"/>
          <w:szCs w:val="18"/>
        </w:rPr>
        <w:lastRenderedPageBreak/>
        <w:t>V/na ________________, dne ________________</w:t>
      </w:r>
    </w:p>
    <w:sectPr w:rsidR="006A157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8AED9" w14:textId="77777777" w:rsidR="00C45397" w:rsidRDefault="00C45397" w:rsidP="006975C6">
      <w:pPr>
        <w:spacing w:after="0" w:line="240" w:lineRule="auto"/>
      </w:pPr>
      <w:r>
        <w:separator/>
      </w:r>
    </w:p>
  </w:endnote>
  <w:endnote w:type="continuationSeparator" w:id="0">
    <w:p w14:paraId="1E520D3F" w14:textId="77777777" w:rsidR="00C45397" w:rsidRDefault="00C4539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66DAC"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B467" w14:textId="77777777" w:rsidR="00F41590" w:rsidRPr="006F1DA5" w:rsidRDefault="00C45397"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F41590" w:rsidRPr="006F1DA5">
          <w:rPr>
            <w:rFonts w:ascii="Arial" w:hAnsi="Arial" w:cs="Arial"/>
          </w:rPr>
          <w:fldChar w:fldCharType="begin"/>
        </w:r>
        <w:r w:rsidR="00F41590" w:rsidRPr="006F1DA5">
          <w:rPr>
            <w:rFonts w:ascii="Arial" w:hAnsi="Arial" w:cs="Arial"/>
          </w:rPr>
          <w:instrText xml:space="preserve"> PAGE   \* MERGEFORMAT </w:instrText>
        </w:r>
        <w:r w:rsidR="00F41590" w:rsidRPr="006F1DA5">
          <w:rPr>
            <w:rFonts w:ascii="Arial" w:hAnsi="Arial" w:cs="Arial"/>
          </w:rPr>
          <w:fldChar w:fldCharType="separate"/>
        </w:r>
        <w:r w:rsidR="00F41590">
          <w:rPr>
            <w:rFonts w:ascii="Arial" w:hAnsi="Arial" w:cs="Arial"/>
            <w:noProof/>
          </w:rPr>
          <w:t>1</w:t>
        </w:r>
        <w:r w:rsidR="00F41590" w:rsidRPr="006F1DA5">
          <w:rPr>
            <w:rFonts w:ascii="Arial" w:hAnsi="Arial" w:cs="Arial"/>
            <w:noProof/>
          </w:rPr>
          <w:fldChar w:fldCharType="end"/>
        </w:r>
      </w:sdtContent>
    </w:sdt>
  </w:p>
  <w:p w14:paraId="6E81A2B1" w14:textId="77777777" w:rsidR="00F41590" w:rsidRDefault="00F4159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4FD30"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FA50"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BE57C"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09C3D"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62E2B"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16866"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721E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4902F" w14:textId="77777777" w:rsidR="00C45397" w:rsidRDefault="00C45397" w:rsidP="006975C6">
      <w:pPr>
        <w:spacing w:after="0" w:line="240" w:lineRule="auto"/>
      </w:pPr>
      <w:r>
        <w:separator/>
      </w:r>
    </w:p>
  </w:footnote>
  <w:footnote w:type="continuationSeparator" w:id="0">
    <w:p w14:paraId="4232C8B1" w14:textId="77777777" w:rsidR="00C45397" w:rsidRDefault="00C4539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05F2C0B9" w14:textId="77777777" w:rsidTr="007C4767">
      <w:trPr>
        <w:trHeight w:val="1268"/>
      </w:trPr>
      <w:tc>
        <w:tcPr>
          <w:tcW w:w="1668" w:type="dxa"/>
        </w:tcPr>
        <w:p w14:paraId="59BAAA4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922988A"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F42DBE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2FBB4E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D5765A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CE43F0A"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3B534E61"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CD838BF"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5645B9B9" w14:textId="77777777" w:rsidTr="00B169F3">
      <w:trPr>
        <w:trHeight w:val="1268"/>
      </w:trPr>
      <w:tc>
        <w:tcPr>
          <w:tcW w:w="1668" w:type="dxa"/>
        </w:tcPr>
        <w:p w14:paraId="5752A4FA" w14:textId="77777777" w:rsidR="00F41590" w:rsidRPr="006F1DA5" w:rsidRDefault="00F4159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38032013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88FEAF5" w14:textId="77777777" w:rsidR="00F41590" w:rsidRPr="006F1DA5" w:rsidRDefault="00F4159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4356E33" w14:textId="77777777" w:rsidR="00F41590" w:rsidRPr="006F1DA5" w:rsidRDefault="00F4159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0D19961" w14:textId="77777777" w:rsidR="00F41590" w:rsidRPr="006F1DA5" w:rsidRDefault="00F4159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3F60BEF" w14:textId="77777777" w:rsidR="00F41590" w:rsidRPr="006F1DA5" w:rsidRDefault="00F4159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134A6AC" w14:textId="77777777" w:rsidR="00F41590" w:rsidRPr="006F1DA5" w:rsidRDefault="00F41590"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BEAB59A" w14:textId="77777777" w:rsidR="00F41590" w:rsidRPr="006F1DA5" w:rsidRDefault="00F4159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727FFCB" wp14:editId="648CF88B">
                <wp:extent cx="2532893" cy="768098"/>
                <wp:effectExtent l="0" t="0" r="0" b="0"/>
                <wp:docPr id="1452114714"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BF2DF46" w14:textId="77777777" w:rsidR="00F41590" w:rsidRPr="006F1DA5" w:rsidRDefault="00F4159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8F7"/>
    <w:multiLevelType w:val="hybridMultilevel"/>
    <w:tmpl w:val="1C6C9A26"/>
    <w:lvl w:ilvl="0" w:tplc="2F06612C">
      <w:start w:val="1"/>
      <w:numFmt w:val="bullet"/>
      <w:lvlText w:val=""/>
      <w:lvlJc w:val="left"/>
      <w:pPr>
        <w:ind w:left="720" w:hanging="360"/>
      </w:pPr>
      <w:rPr>
        <w:rFonts w:ascii="Symbol" w:hAnsi="Symbol" w:cs="Symbol" w:hint="default"/>
        <w:sz w:val="18"/>
        <w:szCs w:val="18"/>
      </w:rPr>
    </w:lvl>
    <w:lvl w:ilvl="1" w:tplc="46465740">
      <w:start w:val="1"/>
      <w:numFmt w:val="bullet"/>
      <w:lvlText w:val="o"/>
      <w:lvlJc w:val="left"/>
      <w:pPr>
        <w:ind w:left="1440" w:hanging="360"/>
      </w:pPr>
      <w:rPr>
        <w:rFonts w:ascii="Courier New" w:hAnsi="Courier New" w:cs="Courier New" w:hint="default"/>
      </w:rPr>
    </w:lvl>
    <w:lvl w:ilvl="2" w:tplc="B6208308">
      <w:start w:val="1"/>
      <w:numFmt w:val="bullet"/>
      <w:lvlText w:val=""/>
      <w:lvlJc w:val="left"/>
      <w:pPr>
        <w:ind w:left="2160" w:hanging="360"/>
      </w:pPr>
      <w:rPr>
        <w:rFonts w:ascii="Wingdings" w:hAnsi="Wingdings" w:cs="Wingdings" w:hint="default"/>
      </w:rPr>
    </w:lvl>
    <w:lvl w:ilvl="3" w:tplc="2DB26888">
      <w:start w:val="1"/>
      <w:numFmt w:val="bullet"/>
      <w:lvlText w:val=""/>
      <w:lvlJc w:val="left"/>
      <w:pPr>
        <w:ind w:left="2880" w:hanging="360"/>
      </w:pPr>
      <w:rPr>
        <w:rFonts w:ascii="Symbol" w:hAnsi="Symbol" w:cs="Symbol" w:hint="default"/>
      </w:rPr>
    </w:lvl>
    <w:lvl w:ilvl="4" w:tplc="BE428BB8">
      <w:start w:val="1"/>
      <w:numFmt w:val="bullet"/>
      <w:lvlText w:val="o"/>
      <w:lvlJc w:val="left"/>
      <w:pPr>
        <w:ind w:left="3600" w:hanging="360"/>
      </w:pPr>
      <w:rPr>
        <w:rFonts w:ascii="Courier New" w:hAnsi="Courier New" w:cs="Courier New" w:hint="default"/>
      </w:rPr>
    </w:lvl>
    <w:lvl w:ilvl="5" w:tplc="AD38CF34">
      <w:start w:val="1"/>
      <w:numFmt w:val="bullet"/>
      <w:lvlText w:val=""/>
      <w:lvlJc w:val="left"/>
      <w:pPr>
        <w:ind w:left="4320" w:hanging="360"/>
      </w:pPr>
      <w:rPr>
        <w:rFonts w:ascii="Wingdings" w:hAnsi="Wingdings" w:cs="Wingdings" w:hint="default"/>
      </w:rPr>
    </w:lvl>
    <w:lvl w:ilvl="6" w:tplc="91B094BE">
      <w:start w:val="1"/>
      <w:numFmt w:val="bullet"/>
      <w:lvlText w:val=""/>
      <w:lvlJc w:val="left"/>
      <w:pPr>
        <w:ind w:left="5040" w:hanging="360"/>
      </w:pPr>
      <w:rPr>
        <w:rFonts w:ascii="Symbol" w:hAnsi="Symbol" w:cs="Symbol" w:hint="default"/>
      </w:rPr>
    </w:lvl>
    <w:lvl w:ilvl="7" w:tplc="DF848E3E">
      <w:start w:val="1"/>
      <w:numFmt w:val="bullet"/>
      <w:lvlText w:val="o"/>
      <w:lvlJc w:val="left"/>
      <w:pPr>
        <w:ind w:left="5760" w:hanging="360"/>
      </w:pPr>
      <w:rPr>
        <w:rFonts w:ascii="Courier New" w:hAnsi="Courier New" w:cs="Courier New" w:hint="default"/>
      </w:rPr>
    </w:lvl>
    <w:lvl w:ilvl="8" w:tplc="74CE939A">
      <w:start w:val="1"/>
      <w:numFmt w:val="bullet"/>
      <w:lvlText w:val=""/>
      <w:lvlJc w:val="left"/>
      <w:pPr>
        <w:ind w:left="6480" w:hanging="360"/>
      </w:pPr>
      <w:rPr>
        <w:rFonts w:ascii="Wingdings" w:hAnsi="Wingdings" w:cs="Wingdings" w:hint="default"/>
      </w:rPr>
    </w:lvl>
  </w:abstractNum>
  <w:abstractNum w:abstractNumId="1" w15:restartNumberingAfterBreak="0">
    <w:nsid w:val="03987AD7"/>
    <w:multiLevelType w:val="hybridMultilevel"/>
    <w:tmpl w:val="C766095C"/>
    <w:lvl w:ilvl="0" w:tplc="5A063416">
      <w:start w:val="1"/>
      <w:numFmt w:val="bullet"/>
      <w:lvlText w:val=""/>
      <w:lvlJc w:val="left"/>
      <w:pPr>
        <w:ind w:left="720" w:hanging="360"/>
      </w:pPr>
      <w:rPr>
        <w:rFonts w:ascii="Symbol" w:hAnsi="Symbol" w:cs="Symbol" w:hint="default"/>
        <w:sz w:val="18"/>
        <w:szCs w:val="18"/>
      </w:rPr>
    </w:lvl>
    <w:lvl w:ilvl="1" w:tplc="8D1ACAB6">
      <w:start w:val="1"/>
      <w:numFmt w:val="bullet"/>
      <w:lvlText w:val="o"/>
      <w:lvlJc w:val="left"/>
      <w:pPr>
        <w:ind w:left="1440" w:hanging="360"/>
      </w:pPr>
      <w:rPr>
        <w:rFonts w:ascii="Courier New" w:hAnsi="Courier New" w:cs="Courier New" w:hint="default"/>
      </w:rPr>
    </w:lvl>
    <w:lvl w:ilvl="2" w:tplc="25F4504A">
      <w:start w:val="1"/>
      <w:numFmt w:val="bullet"/>
      <w:lvlText w:val=""/>
      <w:lvlJc w:val="left"/>
      <w:pPr>
        <w:ind w:left="2160" w:hanging="360"/>
      </w:pPr>
      <w:rPr>
        <w:rFonts w:ascii="Wingdings" w:hAnsi="Wingdings" w:cs="Wingdings" w:hint="default"/>
      </w:rPr>
    </w:lvl>
    <w:lvl w:ilvl="3" w:tplc="8AC07E34">
      <w:start w:val="1"/>
      <w:numFmt w:val="bullet"/>
      <w:lvlText w:val=""/>
      <w:lvlJc w:val="left"/>
      <w:pPr>
        <w:ind w:left="2880" w:hanging="360"/>
      </w:pPr>
      <w:rPr>
        <w:rFonts w:ascii="Symbol" w:hAnsi="Symbol" w:cs="Symbol" w:hint="default"/>
      </w:rPr>
    </w:lvl>
    <w:lvl w:ilvl="4" w:tplc="0F1631C2">
      <w:start w:val="1"/>
      <w:numFmt w:val="bullet"/>
      <w:lvlText w:val="o"/>
      <w:lvlJc w:val="left"/>
      <w:pPr>
        <w:ind w:left="3600" w:hanging="360"/>
      </w:pPr>
      <w:rPr>
        <w:rFonts w:ascii="Courier New" w:hAnsi="Courier New" w:cs="Courier New" w:hint="default"/>
      </w:rPr>
    </w:lvl>
    <w:lvl w:ilvl="5" w:tplc="59BAB58E">
      <w:start w:val="1"/>
      <w:numFmt w:val="bullet"/>
      <w:lvlText w:val=""/>
      <w:lvlJc w:val="left"/>
      <w:pPr>
        <w:ind w:left="4320" w:hanging="360"/>
      </w:pPr>
      <w:rPr>
        <w:rFonts w:ascii="Wingdings" w:hAnsi="Wingdings" w:cs="Wingdings" w:hint="default"/>
      </w:rPr>
    </w:lvl>
    <w:lvl w:ilvl="6" w:tplc="8744D6AE">
      <w:start w:val="1"/>
      <w:numFmt w:val="bullet"/>
      <w:lvlText w:val=""/>
      <w:lvlJc w:val="left"/>
      <w:pPr>
        <w:ind w:left="5040" w:hanging="360"/>
      </w:pPr>
      <w:rPr>
        <w:rFonts w:ascii="Symbol" w:hAnsi="Symbol" w:cs="Symbol" w:hint="default"/>
      </w:rPr>
    </w:lvl>
    <w:lvl w:ilvl="7" w:tplc="783E53C4">
      <w:start w:val="1"/>
      <w:numFmt w:val="bullet"/>
      <w:lvlText w:val="o"/>
      <w:lvlJc w:val="left"/>
      <w:pPr>
        <w:ind w:left="5760" w:hanging="360"/>
      </w:pPr>
      <w:rPr>
        <w:rFonts w:ascii="Courier New" w:hAnsi="Courier New" w:cs="Courier New" w:hint="default"/>
      </w:rPr>
    </w:lvl>
    <w:lvl w:ilvl="8" w:tplc="DA9C4716">
      <w:start w:val="1"/>
      <w:numFmt w:val="bullet"/>
      <w:lvlText w:val=""/>
      <w:lvlJc w:val="left"/>
      <w:pPr>
        <w:ind w:left="6480" w:hanging="360"/>
      </w:pPr>
      <w:rPr>
        <w:rFonts w:ascii="Wingdings" w:hAnsi="Wingdings" w:cs="Wingdings" w:hint="default"/>
      </w:rPr>
    </w:lvl>
  </w:abstractNum>
  <w:abstractNum w:abstractNumId="2" w15:restartNumberingAfterBreak="0">
    <w:nsid w:val="044C09E2"/>
    <w:multiLevelType w:val="hybridMultilevel"/>
    <w:tmpl w:val="CBDAF8FE"/>
    <w:lvl w:ilvl="0" w:tplc="04240003">
      <w:start w:val="1"/>
      <w:numFmt w:val="bullet"/>
      <w:lvlText w:val="o"/>
      <w:lvlJc w:val="left"/>
      <w:pPr>
        <w:ind w:left="720" w:hanging="360"/>
      </w:pPr>
      <w:rPr>
        <w:rFonts w:ascii="Courier New" w:hAnsi="Courier New" w:cs="Courier New" w:hint="default"/>
        <w:sz w:val="18"/>
        <w:szCs w:val="18"/>
      </w:rPr>
    </w:lvl>
    <w:lvl w:ilvl="1" w:tplc="34A62EB8">
      <w:start w:val="1"/>
      <w:numFmt w:val="bullet"/>
      <w:lvlText w:val="o"/>
      <w:lvlJc w:val="left"/>
      <w:pPr>
        <w:ind w:left="1440" w:hanging="360"/>
      </w:pPr>
      <w:rPr>
        <w:rFonts w:ascii="Courier New" w:hAnsi="Courier New" w:cs="Courier New" w:hint="default"/>
      </w:rPr>
    </w:lvl>
    <w:lvl w:ilvl="2" w:tplc="D3E80608">
      <w:start w:val="1"/>
      <w:numFmt w:val="bullet"/>
      <w:lvlText w:val=""/>
      <w:lvlJc w:val="left"/>
      <w:pPr>
        <w:ind w:left="2160" w:hanging="360"/>
      </w:pPr>
      <w:rPr>
        <w:rFonts w:ascii="Wingdings" w:hAnsi="Wingdings" w:cs="Wingdings" w:hint="default"/>
      </w:rPr>
    </w:lvl>
    <w:lvl w:ilvl="3" w:tplc="A27CF07A">
      <w:start w:val="1"/>
      <w:numFmt w:val="bullet"/>
      <w:lvlText w:val=""/>
      <w:lvlJc w:val="left"/>
      <w:pPr>
        <w:ind w:left="2880" w:hanging="360"/>
      </w:pPr>
      <w:rPr>
        <w:rFonts w:ascii="Symbol" w:hAnsi="Symbol" w:cs="Symbol" w:hint="default"/>
      </w:rPr>
    </w:lvl>
    <w:lvl w:ilvl="4" w:tplc="0908FA24">
      <w:start w:val="1"/>
      <w:numFmt w:val="bullet"/>
      <w:lvlText w:val="o"/>
      <w:lvlJc w:val="left"/>
      <w:pPr>
        <w:ind w:left="3600" w:hanging="360"/>
      </w:pPr>
      <w:rPr>
        <w:rFonts w:ascii="Courier New" w:hAnsi="Courier New" w:cs="Courier New" w:hint="default"/>
      </w:rPr>
    </w:lvl>
    <w:lvl w:ilvl="5" w:tplc="0166FEFE">
      <w:start w:val="1"/>
      <w:numFmt w:val="bullet"/>
      <w:lvlText w:val=""/>
      <w:lvlJc w:val="left"/>
      <w:pPr>
        <w:ind w:left="4320" w:hanging="360"/>
      </w:pPr>
      <w:rPr>
        <w:rFonts w:ascii="Wingdings" w:hAnsi="Wingdings" w:cs="Wingdings" w:hint="default"/>
      </w:rPr>
    </w:lvl>
    <w:lvl w:ilvl="6" w:tplc="1BF4C920">
      <w:start w:val="1"/>
      <w:numFmt w:val="bullet"/>
      <w:lvlText w:val=""/>
      <w:lvlJc w:val="left"/>
      <w:pPr>
        <w:ind w:left="5040" w:hanging="360"/>
      </w:pPr>
      <w:rPr>
        <w:rFonts w:ascii="Symbol" w:hAnsi="Symbol" w:cs="Symbol" w:hint="default"/>
      </w:rPr>
    </w:lvl>
    <w:lvl w:ilvl="7" w:tplc="6950805A">
      <w:start w:val="1"/>
      <w:numFmt w:val="bullet"/>
      <w:lvlText w:val="o"/>
      <w:lvlJc w:val="left"/>
      <w:pPr>
        <w:ind w:left="5760" w:hanging="360"/>
      </w:pPr>
      <w:rPr>
        <w:rFonts w:ascii="Courier New" w:hAnsi="Courier New" w:cs="Courier New" w:hint="default"/>
      </w:rPr>
    </w:lvl>
    <w:lvl w:ilvl="8" w:tplc="7F6CDE30">
      <w:start w:val="1"/>
      <w:numFmt w:val="bullet"/>
      <w:lvlText w:val=""/>
      <w:lvlJc w:val="left"/>
      <w:pPr>
        <w:ind w:left="6480" w:hanging="360"/>
      </w:pPr>
      <w:rPr>
        <w:rFonts w:ascii="Wingdings" w:hAnsi="Wingdings" w:cs="Wingdings" w:hint="default"/>
      </w:rPr>
    </w:lvl>
  </w:abstractNum>
  <w:abstractNum w:abstractNumId="3" w15:restartNumberingAfterBreak="0">
    <w:nsid w:val="0A1F0541"/>
    <w:multiLevelType w:val="hybridMultilevel"/>
    <w:tmpl w:val="A05C740C"/>
    <w:lvl w:ilvl="0" w:tplc="88162D18">
      <w:start w:val="1"/>
      <w:numFmt w:val="lowerLetter"/>
      <w:lvlText w:val="%1."/>
      <w:lvlJc w:val="left"/>
      <w:pPr>
        <w:ind w:left="720" w:hanging="360"/>
      </w:pPr>
      <w:rPr>
        <w:rFonts w:ascii="Arial" w:hAnsi="Arial" w:cs="Arial" w:hint="default"/>
        <w:sz w:val="18"/>
        <w:szCs w:val="18"/>
      </w:rPr>
    </w:lvl>
    <w:lvl w:ilvl="1" w:tplc="5CFE0176">
      <w:start w:val="1"/>
      <w:numFmt w:val="lowerLetter"/>
      <w:lvlText w:val="%2."/>
      <w:lvlJc w:val="left"/>
      <w:pPr>
        <w:ind w:left="1440" w:hanging="360"/>
      </w:pPr>
    </w:lvl>
    <w:lvl w:ilvl="2" w:tplc="487643E8">
      <w:start w:val="1"/>
      <w:numFmt w:val="lowerLetter"/>
      <w:lvlText w:val="%3."/>
      <w:lvlJc w:val="left"/>
      <w:pPr>
        <w:ind w:left="2160" w:hanging="360"/>
      </w:pPr>
    </w:lvl>
    <w:lvl w:ilvl="3" w:tplc="AD6CBC02">
      <w:start w:val="1"/>
      <w:numFmt w:val="lowerLetter"/>
      <w:lvlText w:val="%4."/>
      <w:lvlJc w:val="left"/>
      <w:pPr>
        <w:ind w:left="2880" w:hanging="360"/>
      </w:pPr>
    </w:lvl>
    <w:lvl w:ilvl="4" w:tplc="1D441A06">
      <w:start w:val="1"/>
      <w:numFmt w:val="lowerLetter"/>
      <w:lvlText w:val="%5."/>
      <w:lvlJc w:val="left"/>
      <w:pPr>
        <w:ind w:left="3600" w:hanging="360"/>
      </w:pPr>
    </w:lvl>
    <w:lvl w:ilvl="5" w:tplc="B81811BA">
      <w:start w:val="1"/>
      <w:numFmt w:val="lowerLetter"/>
      <w:lvlText w:val="%6."/>
      <w:lvlJc w:val="left"/>
      <w:pPr>
        <w:ind w:left="4320" w:hanging="360"/>
      </w:pPr>
    </w:lvl>
    <w:lvl w:ilvl="6" w:tplc="5A24B20E">
      <w:start w:val="1"/>
      <w:numFmt w:val="lowerLetter"/>
      <w:lvlText w:val="%7."/>
      <w:lvlJc w:val="left"/>
      <w:pPr>
        <w:ind w:left="5040" w:hanging="360"/>
      </w:pPr>
    </w:lvl>
    <w:lvl w:ilvl="7" w:tplc="38C2D100">
      <w:start w:val="1"/>
      <w:numFmt w:val="lowerLetter"/>
      <w:lvlText w:val="%8."/>
      <w:lvlJc w:val="left"/>
      <w:pPr>
        <w:ind w:left="5760" w:hanging="360"/>
      </w:pPr>
    </w:lvl>
    <w:lvl w:ilvl="8" w:tplc="810C2E84">
      <w:start w:val="1"/>
      <w:numFmt w:val="lowerLetter"/>
      <w:lvlText w:val="%9."/>
      <w:lvlJc w:val="left"/>
      <w:pPr>
        <w:ind w:left="6480" w:hanging="360"/>
      </w:pPr>
    </w:lvl>
  </w:abstractNum>
  <w:abstractNum w:abstractNumId="4" w15:restartNumberingAfterBreak="0">
    <w:nsid w:val="0E0E5833"/>
    <w:multiLevelType w:val="hybridMultilevel"/>
    <w:tmpl w:val="EADE02C0"/>
    <w:lvl w:ilvl="0" w:tplc="E2EC26DC">
      <w:start w:val="1"/>
      <w:numFmt w:val="lowerLetter"/>
      <w:lvlText w:val="%1."/>
      <w:lvlJc w:val="left"/>
      <w:pPr>
        <w:ind w:left="720" w:hanging="360"/>
      </w:pPr>
      <w:rPr>
        <w:rFonts w:ascii="Arial" w:hAnsi="Arial" w:cs="Arial" w:hint="default"/>
        <w:sz w:val="18"/>
        <w:szCs w:val="18"/>
      </w:rPr>
    </w:lvl>
    <w:lvl w:ilvl="1" w:tplc="18AAB432">
      <w:start w:val="1"/>
      <w:numFmt w:val="bullet"/>
      <w:lvlText w:val="o"/>
      <w:lvlJc w:val="left"/>
      <w:pPr>
        <w:ind w:left="1440" w:hanging="360"/>
      </w:pPr>
      <w:rPr>
        <w:rFonts w:ascii="Courier New" w:hAnsi="Courier New" w:cs="Courier New" w:hint="default"/>
        <w:sz w:val="18"/>
        <w:szCs w:val="18"/>
      </w:rPr>
    </w:lvl>
    <w:lvl w:ilvl="2" w:tplc="9698C3DE">
      <w:start w:val="1"/>
      <w:numFmt w:val="lowerLetter"/>
      <w:lvlText w:val="%3."/>
      <w:lvlJc w:val="left"/>
      <w:pPr>
        <w:ind w:left="2160" w:hanging="360"/>
      </w:pPr>
    </w:lvl>
    <w:lvl w:ilvl="3" w:tplc="CF4C0BB4">
      <w:start w:val="1"/>
      <w:numFmt w:val="bullet"/>
      <w:lvlText w:val=""/>
      <w:lvlJc w:val="left"/>
      <w:pPr>
        <w:ind w:left="2880" w:hanging="360"/>
      </w:pPr>
      <w:rPr>
        <w:rFonts w:ascii="Symbol" w:hAnsi="Symbol" w:cs="Symbol" w:hint="default"/>
      </w:rPr>
    </w:lvl>
    <w:lvl w:ilvl="4" w:tplc="3DEAB844">
      <w:start w:val="1"/>
      <w:numFmt w:val="lowerLetter"/>
      <w:lvlText w:val="%5."/>
      <w:lvlJc w:val="left"/>
      <w:pPr>
        <w:ind w:left="3600" w:hanging="360"/>
      </w:pPr>
    </w:lvl>
    <w:lvl w:ilvl="5" w:tplc="A8460DD0">
      <w:start w:val="1"/>
      <w:numFmt w:val="bullet"/>
      <w:lvlText w:val=""/>
      <w:lvlJc w:val="left"/>
      <w:pPr>
        <w:ind w:left="4320" w:hanging="360"/>
      </w:pPr>
      <w:rPr>
        <w:rFonts w:ascii="Wingdings" w:hAnsi="Wingdings" w:cs="Wingdings" w:hint="default"/>
      </w:rPr>
    </w:lvl>
    <w:lvl w:ilvl="6" w:tplc="206E5F86">
      <w:start w:val="1"/>
      <w:numFmt w:val="lowerLetter"/>
      <w:lvlText w:val="%7."/>
      <w:lvlJc w:val="left"/>
      <w:pPr>
        <w:ind w:left="5040" w:hanging="360"/>
      </w:pPr>
    </w:lvl>
    <w:lvl w:ilvl="7" w:tplc="F6164EA8">
      <w:start w:val="1"/>
      <w:numFmt w:val="bullet"/>
      <w:lvlText w:val="o"/>
      <w:lvlJc w:val="left"/>
      <w:pPr>
        <w:ind w:left="5760" w:hanging="360"/>
      </w:pPr>
      <w:rPr>
        <w:rFonts w:ascii="Courier New" w:hAnsi="Courier New" w:cs="Courier New" w:hint="default"/>
      </w:rPr>
    </w:lvl>
    <w:lvl w:ilvl="8" w:tplc="DCDEABA8">
      <w:start w:val="1"/>
      <w:numFmt w:val="lowerLetter"/>
      <w:lvlText w:val="%9."/>
      <w:lvlJc w:val="left"/>
      <w:pPr>
        <w:ind w:left="6480" w:hanging="360"/>
      </w:pPr>
    </w:lvl>
  </w:abstractNum>
  <w:abstractNum w:abstractNumId="5" w15:restartNumberingAfterBreak="0">
    <w:nsid w:val="0E587BEB"/>
    <w:multiLevelType w:val="hybridMultilevel"/>
    <w:tmpl w:val="59CEB308"/>
    <w:lvl w:ilvl="0" w:tplc="BFCEE3C2">
      <w:start w:val="1"/>
      <w:numFmt w:val="lowerLetter"/>
      <w:lvlText w:val="%1."/>
      <w:lvlJc w:val="left"/>
      <w:pPr>
        <w:ind w:left="720" w:hanging="360"/>
      </w:pPr>
      <w:rPr>
        <w:rFonts w:ascii="Arial" w:hAnsi="Arial" w:cs="Arial" w:hint="default"/>
        <w:sz w:val="18"/>
        <w:szCs w:val="18"/>
      </w:rPr>
    </w:lvl>
    <w:lvl w:ilvl="1" w:tplc="325C4206">
      <w:start w:val="1"/>
      <w:numFmt w:val="bullet"/>
      <w:lvlText w:val="o"/>
      <w:lvlJc w:val="left"/>
      <w:pPr>
        <w:ind w:left="1440" w:hanging="360"/>
      </w:pPr>
      <w:rPr>
        <w:rFonts w:ascii="Courier New" w:hAnsi="Courier New" w:cs="Courier New" w:hint="default"/>
        <w:sz w:val="18"/>
        <w:szCs w:val="18"/>
      </w:rPr>
    </w:lvl>
    <w:lvl w:ilvl="2" w:tplc="6BB4328A">
      <w:start w:val="1"/>
      <w:numFmt w:val="lowerLetter"/>
      <w:lvlText w:val="%3."/>
      <w:lvlJc w:val="left"/>
      <w:pPr>
        <w:ind w:left="2160" w:hanging="360"/>
      </w:pPr>
    </w:lvl>
    <w:lvl w:ilvl="3" w:tplc="52D4F168">
      <w:start w:val="1"/>
      <w:numFmt w:val="bullet"/>
      <w:lvlText w:val=""/>
      <w:lvlJc w:val="left"/>
      <w:pPr>
        <w:ind w:left="2880" w:hanging="360"/>
      </w:pPr>
      <w:rPr>
        <w:rFonts w:ascii="Symbol" w:hAnsi="Symbol" w:cs="Symbol" w:hint="default"/>
      </w:rPr>
    </w:lvl>
    <w:lvl w:ilvl="4" w:tplc="B8FAC10A">
      <w:start w:val="1"/>
      <w:numFmt w:val="lowerLetter"/>
      <w:lvlText w:val="%5."/>
      <w:lvlJc w:val="left"/>
      <w:pPr>
        <w:ind w:left="3600" w:hanging="360"/>
      </w:pPr>
    </w:lvl>
    <w:lvl w:ilvl="5" w:tplc="2A78A220">
      <w:start w:val="1"/>
      <w:numFmt w:val="bullet"/>
      <w:lvlText w:val=""/>
      <w:lvlJc w:val="left"/>
      <w:pPr>
        <w:ind w:left="4320" w:hanging="360"/>
      </w:pPr>
      <w:rPr>
        <w:rFonts w:ascii="Wingdings" w:hAnsi="Wingdings" w:cs="Wingdings" w:hint="default"/>
      </w:rPr>
    </w:lvl>
    <w:lvl w:ilvl="6" w:tplc="167C1218">
      <w:start w:val="1"/>
      <w:numFmt w:val="lowerLetter"/>
      <w:lvlText w:val="%7."/>
      <w:lvlJc w:val="left"/>
      <w:pPr>
        <w:ind w:left="5040" w:hanging="360"/>
      </w:pPr>
    </w:lvl>
    <w:lvl w:ilvl="7" w:tplc="899EED4C">
      <w:start w:val="1"/>
      <w:numFmt w:val="bullet"/>
      <w:lvlText w:val="o"/>
      <w:lvlJc w:val="left"/>
      <w:pPr>
        <w:ind w:left="5760" w:hanging="360"/>
      </w:pPr>
      <w:rPr>
        <w:rFonts w:ascii="Courier New" w:hAnsi="Courier New" w:cs="Courier New" w:hint="default"/>
      </w:rPr>
    </w:lvl>
    <w:lvl w:ilvl="8" w:tplc="08E6AD60">
      <w:start w:val="1"/>
      <w:numFmt w:val="lowerLetter"/>
      <w:lvlText w:val="%9."/>
      <w:lvlJc w:val="left"/>
      <w:pPr>
        <w:ind w:left="6480" w:hanging="360"/>
      </w:pPr>
    </w:lvl>
  </w:abstractNum>
  <w:abstractNum w:abstractNumId="6" w15:restartNumberingAfterBreak="0">
    <w:nsid w:val="0FB54462"/>
    <w:multiLevelType w:val="hybridMultilevel"/>
    <w:tmpl w:val="44BA0374"/>
    <w:lvl w:ilvl="0" w:tplc="F36C1542">
      <w:start w:val="1"/>
      <w:numFmt w:val="bullet"/>
      <w:lvlText w:val=""/>
      <w:lvlJc w:val="left"/>
      <w:pPr>
        <w:ind w:left="720" w:hanging="360"/>
      </w:pPr>
      <w:rPr>
        <w:rFonts w:ascii="Symbol" w:hAnsi="Symbol" w:cs="Symbol" w:hint="default"/>
        <w:sz w:val="18"/>
        <w:szCs w:val="18"/>
      </w:rPr>
    </w:lvl>
    <w:lvl w:ilvl="1" w:tplc="FD8A4740">
      <w:start w:val="1"/>
      <w:numFmt w:val="bullet"/>
      <w:lvlText w:val="o"/>
      <w:lvlJc w:val="left"/>
      <w:pPr>
        <w:ind w:left="1440" w:hanging="360"/>
      </w:pPr>
      <w:rPr>
        <w:rFonts w:ascii="Courier New" w:hAnsi="Courier New" w:cs="Courier New" w:hint="default"/>
      </w:rPr>
    </w:lvl>
    <w:lvl w:ilvl="2" w:tplc="C486EA20">
      <w:start w:val="1"/>
      <w:numFmt w:val="bullet"/>
      <w:lvlText w:val=""/>
      <w:lvlJc w:val="left"/>
      <w:pPr>
        <w:ind w:left="2160" w:hanging="360"/>
      </w:pPr>
      <w:rPr>
        <w:rFonts w:ascii="Wingdings" w:hAnsi="Wingdings" w:cs="Wingdings" w:hint="default"/>
      </w:rPr>
    </w:lvl>
    <w:lvl w:ilvl="3" w:tplc="4A5892C2">
      <w:start w:val="1"/>
      <w:numFmt w:val="bullet"/>
      <w:lvlText w:val=""/>
      <w:lvlJc w:val="left"/>
      <w:pPr>
        <w:ind w:left="2880" w:hanging="360"/>
      </w:pPr>
      <w:rPr>
        <w:rFonts w:ascii="Symbol" w:hAnsi="Symbol" w:cs="Symbol" w:hint="default"/>
      </w:rPr>
    </w:lvl>
    <w:lvl w:ilvl="4" w:tplc="987C64F6">
      <w:start w:val="1"/>
      <w:numFmt w:val="bullet"/>
      <w:lvlText w:val="o"/>
      <w:lvlJc w:val="left"/>
      <w:pPr>
        <w:ind w:left="3600" w:hanging="360"/>
      </w:pPr>
      <w:rPr>
        <w:rFonts w:ascii="Courier New" w:hAnsi="Courier New" w:cs="Courier New" w:hint="default"/>
      </w:rPr>
    </w:lvl>
    <w:lvl w:ilvl="5" w:tplc="9412DE5C">
      <w:start w:val="1"/>
      <w:numFmt w:val="bullet"/>
      <w:lvlText w:val=""/>
      <w:lvlJc w:val="left"/>
      <w:pPr>
        <w:ind w:left="4320" w:hanging="360"/>
      </w:pPr>
      <w:rPr>
        <w:rFonts w:ascii="Wingdings" w:hAnsi="Wingdings" w:cs="Wingdings" w:hint="default"/>
      </w:rPr>
    </w:lvl>
    <w:lvl w:ilvl="6" w:tplc="EB7EC7C6">
      <w:start w:val="1"/>
      <w:numFmt w:val="bullet"/>
      <w:lvlText w:val=""/>
      <w:lvlJc w:val="left"/>
      <w:pPr>
        <w:ind w:left="5040" w:hanging="360"/>
      </w:pPr>
      <w:rPr>
        <w:rFonts w:ascii="Symbol" w:hAnsi="Symbol" w:cs="Symbol" w:hint="default"/>
      </w:rPr>
    </w:lvl>
    <w:lvl w:ilvl="7" w:tplc="ABE86C0A">
      <w:start w:val="1"/>
      <w:numFmt w:val="bullet"/>
      <w:lvlText w:val="o"/>
      <w:lvlJc w:val="left"/>
      <w:pPr>
        <w:ind w:left="5760" w:hanging="360"/>
      </w:pPr>
      <w:rPr>
        <w:rFonts w:ascii="Courier New" w:hAnsi="Courier New" w:cs="Courier New" w:hint="default"/>
      </w:rPr>
    </w:lvl>
    <w:lvl w:ilvl="8" w:tplc="455083A0">
      <w:start w:val="1"/>
      <w:numFmt w:val="bullet"/>
      <w:lvlText w:val=""/>
      <w:lvlJc w:val="left"/>
      <w:pPr>
        <w:ind w:left="6480" w:hanging="360"/>
      </w:pPr>
      <w:rPr>
        <w:rFonts w:ascii="Wingdings" w:hAnsi="Wingdings" w:cs="Wingdings" w:hint="default"/>
      </w:rPr>
    </w:lvl>
  </w:abstractNum>
  <w:abstractNum w:abstractNumId="7" w15:restartNumberingAfterBreak="0">
    <w:nsid w:val="109C64EC"/>
    <w:multiLevelType w:val="hybridMultilevel"/>
    <w:tmpl w:val="0242EFD8"/>
    <w:lvl w:ilvl="0" w:tplc="6D5255D4">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DA1CEA"/>
    <w:multiLevelType w:val="hybridMultilevel"/>
    <w:tmpl w:val="D842ED0A"/>
    <w:lvl w:ilvl="0" w:tplc="571A18E6">
      <w:start w:val="1"/>
      <w:numFmt w:val="lowerLetter"/>
      <w:lvlText w:val="%1."/>
      <w:lvlJc w:val="left"/>
      <w:pPr>
        <w:ind w:left="720" w:hanging="360"/>
      </w:pPr>
      <w:rPr>
        <w:rFonts w:ascii="Arial" w:hAnsi="Arial" w:cs="Arial" w:hint="default"/>
        <w:sz w:val="18"/>
        <w:szCs w:val="18"/>
      </w:rPr>
    </w:lvl>
    <w:lvl w:ilvl="1" w:tplc="7158D666">
      <w:start w:val="1"/>
      <w:numFmt w:val="bullet"/>
      <w:lvlText w:val="o"/>
      <w:lvlJc w:val="left"/>
      <w:pPr>
        <w:ind w:left="1440" w:hanging="360"/>
      </w:pPr>
      <w:rPr>
        <w:rFonts w:ascii="Courier New" w:hAnsi="Courier New" w:cs="Courier New" w:hint="default"/>
        <w:sz w:val="18"/>
        <w:szCs w:val="18"/>
      </w:rPr>
    </w:lvl>
    <w:lvl w:ilvl="2" w:tplc="A9A81DDE">
      <w:start w:val="1"/>
      <w:numFmt w:val="lowerLetter"/>
      <w:lvlText w:val="%3."/>
      <w:lvlJc w:val="left"/>
      <w:pPr>
        <w:ind w:left="2160" w:hanging="360"/>
      </w:pPr>
    </w:lvl>
    <w:lvl w:ilvl="3" w:tplc="4B929D10">
      <w:start w:val="1"/>
      <w:numFmt w:val="bullet"/>
      <w:lvlText w:val=""/>
      <w:lvlJc w:val="left"/>
      <w:pPr>
        <w:ind w:left="2880" w:hanging="360"/>
      </w:pPr>
      <w:rPr>
        <w:rFonts w:ascii="Symbol" w:hAnsi="Symbol" w:cs="Symbol" w:hint="default"/>
      </w:rPr>
    </w:lvl>
    <w:lvl w:ilvl="4" w:tplc="1D280FE8">
      <w:start w:val="1"/>
      <w:numFmt w:val="lowerLetter"/>
      <w:lvlText w:val="%5."/>
      <w:lvlJc w:val="left"/>
      <w:pPr>
        <w:ind w:left="3600" w:hanging="360"/>
      </w:pPr>
    </w:lvl>
    <w:lvl w:ilvl="5" w:tplc="87B48C1E">
      <w:start w:val="1"/>
      <w:numFmt w:val="bullet"/>
      <w:lvlText w:val=""/>
      <w:lvlJc w:val="left"/>
      <w:pPr>
        <w:ind w:left="4320" w:hanging="360"/>
      </w:pPr>
      <w:rPr>
        <w:rFonts w:ascii="Wingdings" w:hAnsi="Wingdings" w:cs="Wingdings" w:hint="default"/>
      </w:rPr>
    </w:lvl>
    <w:lvl w:ilvl="6" w:tplc="DF82F930">
      <w:start w:val="1"/>
      <w:numFmt w:val="lowerLetter"/>
      <w:lvlText w:val="%7."/>
      <w:lvlJc w:val="left"/>
      <w:pPr>
        <w:ind w:left="5040" w:hanging="360"/>
      </w:pPr>
    </w:lvl>
    <w:lvl w:ilvl="7" w:tplc="48D81CC6">
      <w:start w:val="1"/>
      <w:numFmt w:val="bullet"/>
      <w:lvlText w:val="o"/>
      <w:lvlJc w:val="left"/>
      <w:pPr>
        <w:ind w:left="5760" w:hanging="360"/>
      </w:pPr>
      <w:rPr>
        <w:rFonts w:ascii="Courier New" w:hAnsi="Courier New" w:cs="Courier New" w:hint="default"/>
      </w:rPr>
    </w:lvl>
    <w:lvl w:ilvl="8" w:tplc="328A5224">
      <w:start w:val="1"/>
      <w:numFmt w:val="lowerLetter"/>
      <w:lvlText w:val="%9."/>
      <w:lvlJc w:val="left"/>
      <w:pPr>
        <w:ind w:left="6480" w:hanging="360"/>
      </w:pPr>
    </w:lvl>
  </w:abstractNum>
  <w:abstractNum w:abstractNumId="9" w15:restartNumberingAfterBreak="0">
    <w:nsid w:val="130C664A"/>
    <w:multiLevelType w:val="hybridMultilevel"/>
    <w:tmpl w:val="DD9C3F42"/>
    <w:lvl w:ilvl="0" w:tplc="2CCC0B2A">
      <w:start w:val="1"/>
      <w:numFmt w:val="decimal"/>
      <w:lvlText w:val="%1."/>
      <w:lvlJc w:val="left"/>
      <w:pPr>
        <w:ind w:left="720" w:hanging="360"/>
      </w:pPr>
      <w:rPr>
        <w:rFonts w:ascii="Arial" w:hAnsi="Arial" w:cs="Arial" w:hint="default"/>
        <w:sz w:val="18"/>
        <w:szCs w:val="18"/>
      </w:rPr>
    </w:lvl>
    <w:lvl w:ilvl="1" w:tplc="B13E4C1A">
      <w:start w:val="1"/>
      <w:numFmt w:val="decimal"/>
      <w:lvlText w:val="%2."/>
      <w:lvlJc w:val="left"/>
      <w:pPr>
        <w:ind w:left="1440" w:hanging="360"/>
      </w:pPr>
    </w:lvl>
    <w:lvl w:ilvl="2" w:tplc="0194CF00">
      <w:start w:val="1"/>
      <w:numFmt w:val="decimal"/>
      <w:lvlText w:val="%3."/>
      <w:lvlJc w:val="left"/>
      <w:pPr>
        <w:ind w:left="2160" w:hanging="360"/>
      </w:pPr>
    </w:lvl>
    <w:lvl w:ilvl="3" w:tplc="CA02435E">
      <w:start w:val="1"/>
      <w:numFmt w:val="decimal"/>
      <w:lvlText w:val="%4."/>
      <w:lvlJc w:val="left"/>
      <w:pPr>
        <w:ind w:left="2880" w:hanging="360"/>
      </w:pPr>
    </w:lvl>
    <w:lvl w:ilvl="4" w:tplc="CC4AC2C2">
      <w:start w:val="1"/>
      <w:numFmt w:val="decimal"/>
      <w:lvlText w:val="%5."/>
      <w:lvlJc w:val="left"/>
      <w:pPr>
        <w:ind w:left="3600" w:hanging="360"/>
      </w:pPr>
    </w:lvl>
    <w:lvl w:ilvl="5" w:tplc="2774E456">
      <w:start w:val="1"/>
      <w:numFmt w:val="decimal"/>
      <w:lvlText w:val="%6."/>
      <w:lvlJc w:val="left"/>
      <w:pPr>
        <w:ind w:left="4320" w:hanging="360"/>
      </w:pPr>
    </w:lvl>
    <w:lvl w:ilvl="6" w:tplc="35988500">
      <w:start w:val="1"/>
      <w:numFmt w:val="decimal"/>
      <w:lvlText w:val="%7."/>
      <w:lvlJc w:val="left"/>
      <w:pPr>
        <w:ind w:left="5040" w:hanging="360"/>
      </w:pPr>
    </w:lvl>
    <w:lvl w:ilvl="7" w:tplc="CB9EEE96">
      <w:start w:val="1"/>
      <w:numFmt w:val="decimal"/>
      <w:lvlText w:val="%8."/>
      <w:lvlJc w:val="left"/>
      <w:pPr>
        <w:ind w:left="5760" w:hanging="360"/>
      </w:pPr>
    </w:lvl>
    <w:lvl w:ilvl="8" w:tplc="9D4AB3E8">
      <w:start w:val="1"/>
      <w:numFmt w:val="decimal"/>
      <w:lvlText w:val="%9."/>
      <w:lvlJc w:val="left"/>
      <w:pPr>
        <w:ind w:left="6480" w:hanging="360"/>
      </w:pPr>
    </w:lvl>
  </w:abstractNum>
  <w:abstractNum w:abstractNumId="10" w15:restartNumberingAfterBreak="0">
    <w:nsid w:val="15B85F91"/>
    <w:multiLevelType w:val="hybridMultilevel"/>
    <w:tmpl w:val="FADC893A"/>
    <w:lvl w:ilvl="0" w:tplc="D83AEA9A">
      <w:start w:val="1"/>
      <w:numFmt w:val="bullet"/>
      <w:lvlText w:val=""/>
      <w:lvlJc w:val="left"/>
      <w:pPr>
        <w:ind w:left="720" w:hanging="360"/>
      </w:pPr>
      <w:rPr>
        <w:rFonts w:ascii="Symbol" w:hAnsi="Symbol" w:cs="Symbol" w:hint="default"/>
        <w:sz w:val="18"/>
        <w:szCs w:val="18"/>
      </w:rPr>
    </w:lvl>
    <w:lvl w:ilvl="1" w:tplc="C5EA5758">
      <w:start w:val="1"/>
      <w:numFmt w:val="bullet"/>
      <w:lvlText w:val="o"/>
      <w:lvlJc w:val="left"/>
      <w:pPr>
        <w:ind w:left="1440" w:hanging="360"/>
      </w:pPr>
      <w:rPr>
        <w:rFonts w:ascii="Courier New" w:hAnsi="Courier New" w:cs="Courier New" w:hint="default"/>
      </w:rPr>
    </w:lvl>
    <w:lvl w:ilvl="2" w:tplc="2398C986">
      <w:start w:val="1"/>
      <w:numFmt w:val="bullet"/>
      <w:lvlText w:val=""/>
      <w:lvlJc w:val="left"/>
      <w:pPr>
        <w:ind w:left="2160" w:hanging="360"/>
      </w:pPr>
      <w:rPr>
        <w:rFonts w:ascii="Wingdings" w:hAnsi="Wingdings" w:cs="Wingdings" w:hint="default"/>
      </w:rPr>
    </w:lvl>
    <w:lvl w:ilvl="3" w:tplc="C99030FE">
      <w:start w:val="1"/>
      <w:numFmt w:val="bullet"/>
      <w:lvlText w:val=""/>
      <w:lvlJc w:val="left"/>
      <w:pPr>
        <w:ind w:left="2880" w:hanging="360"/>
      </w:pPr>
      <w:rPr>
        <w:rFonts w:ascii="Symbol" w:hAnsi="Symbol" w:cs="Symbol" w:hint="default"/>
      </w:rPr>
    </w:lvl>
    <w:lvl w:ilvl="4" w:tplc="01627BC6">
      <w:start w:val="1"/>
      <w:numFmt w:val="bullet"/>
      <w:lvlText w:val="o"/>
      <w:lvlJc w:val="left"/>
      <w:pPr>
        <w:ind w:left="3600" w:hanging="360"/>
      </w:pPr>
      <w:rPr>
        <w:rFonts w:ascii="Courier New" w:hAnsi="Courier New" w:cs="Courier New" w:hint="default"/>
      </w:rPr>
    </w:lvl>
    <w:lvl w:ilvl="5" w:tplc="EB025086">
      <w:start w:val="1"/>
      <w:numFmt w:val="bullet"/>
      <w:lvlText w:val=""/>
      <w:lvlJc w:val="left"/>
      <w:pPr>
        <w:ind w:left="4320" w:hanging="360"/>
      </w:pPr>
      <w:rPr>
        <w:rFonts w:ascii="Wingdings" w:hAnsi="Wingdings" w:cs="Wingdings" w:hint="default"/>
      </w:rPr>
    </w:lvl>
    <w:lvl w:ilvl="6" w:tplc="94A651F6">
      <w:start w:val="1"/>
      <w:numFmt w:val="bullet"/>
      <w:lvlText w:val=""/>
      <w:lvlJc w:val="left"/>
      <w:pPr>
        <w:ind w:left="5040" w:hanging="360"/>
      </w:pPr>
      <w:rPr>
        <w:rFonts w:ascii="Symbol" w:hAnsi="Symbol" w:cs="Symbol" w:hint="default"/>
      </w:rPr>
    </w:lvl>
    <w:lvl w:ilvl="7" w:tplc="A4FC017E">
      <w:start w:val="1"/>
      <w:numFmt w:val="bullet"/>
      <w:lvlText w:val="o"/>
      <w:lvlJc w:val="left"/>
      <w:pPr>
        <w:ind w:left="5760" w:hanging="360"/>
      </w:pPr>
      <w:rPr>
        <w:rFonts w:ascii="Courier New" w:hAnsi="Courier New" w:cs="Courier New" w:hint="default"/>
      </w:rPr>
    </w:lvl>
    <w:lvl w:ilvl="8" w:tplc="97C27B62">
      <w:start w:val="1"/>
      <w:numFmt w:val="bullet"/>
      <w:lvlText w:val=""/>
      <w:lvlJc w:val="left"/>
      <w:pPr>
        <w:ind w:left="6480" w:hanging="360"/>
      </w:pPr>
      <w:rPr>
        <w:rFonts w:ascii="Wingdings" w:hAnsi="Wingdings" w:cs="Wingdings" w:hint="default"/>
      </w:rPr>
    </w:lvl>
  </w:abstractNum>
  <w:abstractNum w:abstractNumId="11" w15:restartNumberingAfterBreak="0">
    <w:nsid w:val="16F201AE"/>
    <w:multiLevelType w:val="hybridMultilevel"/>
    <w:tmpl w:val="20DE7110"/>
    <w:lvl w:ilvl="0" w:tplc="F20C56CE">
      <w:start w:val="1"/>
      <w:numFmt w:val="lowerLetter"/>
      <w:lvlText w:val="%1."/>
      <w:lvlJc w:val="left"/>
      <w:pPr>
        <w:ind w:left="720" w:hanging="360"/>
      </w:pPr>
      <w:rPr>
        <w:rFonts w:ascii="Arial" w:hAnsi="Arial" w:cs="Arial" w:hint="default"/>
        <w:sz w:val="18"/>
        <w:szCs w:val="18"/>
      </w:rPr>
    </w:lvl>
    <w:lvl w:ilvl="1" w:tplc="A3BE5CD0">
      <w:start w:val="1"/>
      <w:numFmt w:val="bullet"/>
      <w:lvlText w:val="o"/>
      <w:lvlJc w:val="left"/>
      <w:pPr>
        <w:ind w:left="1440" w:hanging="360"/>
      </w:pPr>
      <w:rPr>
        <w:rFonts w:ascii="Courier New" w:hAnsi="Courier New" w:cs="Courier New" w:hint="default"/>
        <w:sz w:val="18"/>
        <w:szCs w:val="18"/>
      </w:rPr>
    </w:lvl>
    <w:lvl w:ilvl="2" w:tplc="F1F867F4">
      <w:start w:val="1"/>
      <w:numFmt w:val="lowerLetter"/>
      <w:lvlText w:val="%3."/>
      <w:lvlJc w:val="left"/>
      <w:pPr>
        <w:ind w:left="2160" w:hanging="360"/>
      </w:pPr>
    </w:lvl>
    <w:lvl w:ilvl="3" w:tplc="9D3816F4">
      <w:start w:val="1"/>
      <w:numFmt w:val="bullet"/>
      <w:lvlText w:val=""/>
      <w:lvlJc w:val="left"/>
      <w:pPr>
        <w:ind w:left="2880" w:hanging="360"/>
      </w:pPr>
      <w:rPr>
        <w:rFonts w:ascii="Symbol" w:hAnsi="Symbol" w:cs="Symbol" w:hint="default"/>
      </w:rPr>
    </w:lvl>
    <w:lvl w:ilvl="4" w:tplc="EADA596A">
      <w:start w:val="1"/>
      <w:numFmt w:val="lowerLetter"/>
      <w:lvlText w:val="%5."/>
      <w:lvlJc w:val="left"/>
      <w:pPr>
        <w:ind w:left="3600" w:hanging="360"/>
      </w:pPr>
    </w:lvl>
    <w:lvl w:ilvl="5" w:tplc="D160F2EE">
      <w:start w:val="1"/>
      <w:numFmt w:val="bullet"/>
      <w:lvlText w:val=""/>
      <w:lvlJc w:val="left"/>
      <w:pPr>
        <w:ind w:left="4320" w:hanging="360"/>
      </w:pPr>
      <w:rPr>
        <w:rFonts w:ascii="Wingdings" w:hAnsi="Wingdings" w:cs="Wingdings" w:hint="default"/>
      </w:rPr>
    </w:lvl>
    <w:lvl w:ilvl="6" w:tplc="4D1A66AC">
      <w:start w:val="1"/>
      <w:numFmt w:val="lowerLetter"/>
      <w:lvlText w:val="%7."/>
      <w:lvlJc w:val="left"/>
      <w:pPr>
        <w:ind w:left="5040" w:hanging="360"/>
      </w:pPr>
    </w:lvl>
    <w:lvl w:ilvl="7" w:tplc="72E8CC32">
      <w:start w:val="1"/>
      <w:numFmt w:val="bullet"/>
      <w:lvlText w:val="o"/>
      <w:lvlJc w:val="left"/>
      <w:pPr>
        <w:ind w:left="5760" w:hanging="360"/>
      </w:pPr>
      <w:rPr>
        <w:rFonts w:ascii="Courier New" w:hAnsi="Courier New" w:cs="Courier New" w:hint="default"/>
      </w:rPr>
    </w:lvl>
    <w:lvl w:ilvl="8" w:tplc="3E8265E6">
      <w:start w:val="1"/>
      <w:numFmt w:val="lowerLetter"/>
      <w:lvlText w:val="%9."/>
      <w:lvlJc w:val="left"/>
      <w:pPr>
        <w:ind w:left="6480" w:hanging="360"/>
      </w:pPr>
    </w:lvl>
  </w:abstractNum>
  <w:abstractNum w:abstractNumId="12" w15:restartNumberingAfterBreak="0">
    <w:nsid w:val="24371A3B"/>
    <w:multiLevelType w:val="hybridMultilevel"/>
    <w:tmpl w:val="E38C1CCE"/>
    <w:lvl w:ilvl="0" w:tplc="7C427612">
      <w:start w:val="1"/>
      <w:numFmt w:val="bullet"/>
      <w:lvlText w:val=""/>
      <w:lvlJc w:val="left"/>
      <w:pPr>
        <w:ind w:left="720" w:hanging="360"/>
      </w:pPr>
      <w:rPr>
        <w:rFonts w:ascii="Symbol" w:hAnsi="Symbol" w:cs="Symbol" w:hint="default"/>
        <w:sz w:val="18"/>
        <w:szCs w:val="18"/>
      </w:rPr>
    </w:lvl>
    <w:lvl w:ilvl="1" w:tplc="F3349630">
      <w:start w:val="1"/>
      <w:numFmt w:val="bullet"/>
      <w:lvlText w:val="o"/>
      <w:lvlJc w:val="left"/>
      <w:pPr>
        <w:ind w:left="1440" w:hanging="360"/>
      </w:pPr>
      <w:rPr>
        <w:rFonts w:ascii="Courier New" w:hAnsi="Courier New" w:cs="Courier New" w:hint="default"/>
      </w:rPr>
    </w:lvl>
    <w:lvl w:ilvl="2" w:tplc="211C84D2">
      <w:start w:val="1"/>
      <w:numFmt w:val="bullet"/>
      <w:lvlText w:val=""/>
      <w:lvlJc w:val="left"/>
      <w:pPr>
        <w:ind w:left="2160" w:hanging="360"/>
      </w:pPr>
      <w:rPr>
        <w:rFonts w:ascii="Wingdings" w:hAnsi="Wingdings" w:cs="Wingdings" w:hint="default"/>
      </w:rPr>
    </w:lvl>
    <w:lvl w:ilvl="3" w:tplc="D73C9A12">
      <w:start w:val="1"/>
      <w:numFmt w:val="bullet"/>
      <w:lvlText w:val=""/>
      <w:lvlJc w:val="left"/>
      <w:pPr>
        <w:ind w:left="2880" w:hanging="360"/>
      </w:pPr>
      <w:rPr>
        <w:rFonts w:ascii="Symbol" w:hAnsi="Symbol" w:cs="Symbol" w:hint="default"/>
      </w:rPr>
    </w:lvl>
    <w:lvl w:ilvl="4" w:tplc="50BCD674">
      <w:start w:val="1"/>
      <w:numFmt w:val="bullet"/>
      <w:lvlText w:val="o"/>
      <w:lvlJc w:val="left"/>
      <w:pPr>
        <w:ind w:left="3600" w:hanging="360"/>
      </w:pPr>
      <w:rPr>
        <w:rFonts w:ascii="Courier New" w:hAnsi="Courier New" w:cs="Courier New" w:hint="default"/>
      </w:rPr>
    </w:lvl>
    <w:lvl w:ilvl="5" w:tplc="B3961C8C">
      <w:start w:val="1"/>
      <w:numFmt w:val="bullet"/>
      <w:lvlText w:val=""/>
      <w:lvlJc w:val="left"/>
      <w:pPr>
        <w:ind w:left="4320" w:hanging="360"/>
      </w:pPr>
      <w:rPr>
        <w:rFonts w:ascii="Wingdings" w:hAnsi="Wingdings" w:cs="Wingdings" w:hint="default"/>
      </w:rPr>
    </w:lvl>
    <w:lvl w:ilvl="6" w:tplc="A202A964">
      <w:start w:val="1"/>
      <w:numFmt w:val="bullet"/>
      <w:lvlText w:val=""/>
      <w:lvlJc w:val="left"/>
      <w:pPr>
        <w:ind w:left="5040" w:hanging="360"/>
      </w:pPr>
      <w:rPr>
        <w:rFonts w:ascii="Symbol" w:hAnsi="Symbol" w:cs="Symbol" w:hint="default"/>
      </w:rPr>
    </w:lvl>
    <w:lvl w:ilvl="7" w:tplc="044893B6">
      <w:start w:val="1"/>
      <w:numFmt w:val="bullet"/>
      <w:lvlText w:val="o"/>
      <w:lvlJc w:val="left"/>
      <w:pPr>
        <w:ind w:left="5760" w:hanging="360"/>
      </w:pPr>
      <w:rPr>
        <w:rFonts w:ascii="Courier New" w:hAnsi="Courier New" w:cs="Courier New" w:hint="default"/>
      </w:rPr>
    </w:lvl>
    <w:lvl w:ilvl="8" w:tplc="42284B04">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AAE20C5"/>
    <w:multiLevelType w:val="hybridMultilevel"/>
    <w:tmpl w:val="B54A8D18"/>
    <w:lvl w:ilvl="0" w:tplc="639E259A">
      <w:start w:val="1"/>
      <w:numFmt w:val="bullet"/>
      <w:lvlText w:val=""/>
      <w:lvlJc w:val="left"/>
      <w:pPr>
        <w:ind w:left="720" w:hanging="360"/>
      </w:pPr>
      <w:rPr>
        <w:rFonts w:ascii="Symbol" w:hAnsi="Symbol" w:cs="Symbol" w:hint="default"/>
        <w:sz w:val="18"/>
        <w:szCs w:val="18"/>
      </w:rPr>
    </w:lvl>
    <w:lvl w:ilvl="1" w:tplc="061C9A96">
      <w:start w:val="1"/>
      <w:numFmt w:val="bullet"/>
      <w:lvlText w:val="o"/>
      <w:lvlJc w:val="left"/>
      <w:pPr>
        <w:ind w:left="1440" w:hanging="360"/>
      </w:pPr>
      <w:rPr>
        <w:rFonts w:ascii="Courier New" w:hAnsi="Courier New" w:cs="Courier New" w:hint="default"/>
      </w:rPr>
    </w:lvl>
    <w:lvl w:ilvl="2" w:tplc="0E367C14">
      <w:start w:val="1"/>
      <w:numFmt w:val="bullet"/>
      <w:lvlText w:val=""/>
      <w:lvlJc w:val="left"/>
      <w:pPr>
        <w:ind w:left="2160" w:hanging="360"/>
      </w:pPr>
      <w:rPr>
        <w:rFonts w:ascii="Wingdings" w:hAnsi="Wingdings" w:cs="Wingdings" w:hint="default"/>
      </w:rPr>
    </w:lvl>
    <w:lvl w:ilvl="3" w:tplc="6D086026">
      <w:start w:val="1"/>
      <w:numFmt w:val="bullet"/>
      <w:lvlText w:val=""/>
      <w:lvlJc w:val="left"/>
      <w:pPr>
        <w:ind w:left="2880" w:hanging="360"/>
      </w:pPr>
      <w:rPr>
        <w:rFonts w:ascii="Symbol" w:hAnsi="Symbol" w:cs="Symbol" w:hint="default"/>
      </w:rPr>
    </w:lvl>
    <w:lvl w:ilvl="4" w:tplc="03ECAC4E">
      <w:start w:val="1"/>
      <w:numFmt w:val="bullet"/>
      <w:lvlText w:val="o"/>
      <w:lvlJc w:val="left"/>
      <w:pPr>
        <w:ind w:left="3600" w:hanging="360"/>
      </w:pPr>
      <w:rPr>
        <w:rFonts w:ascii="Courier New" w:hAnsi="Courier New" w:cs="Courier New" w:hint="default"/>
      </w:rPr>
    </w:lvl>
    <w:lvl w:ilvl="5" w:tplc="B77EDCB2">
      <w:start w:val="1"/>
      <w:numFmt w:val="bullet"/>
      <w:lvlText w:val=""/>
      <w:lvlJc w:val="left"/>
      <w:pPr>
        <w:ind w:left="4320" w:hanging="360"/>
      </w:pPr>
      <w:rPr>
        <w:rFonts w:ascii="Wingdings" w:hAnsi="Wingdings" w:cs="Wingdings" w:hint="default"/>
      </w:rPr>
    </w:lvl>
    <w:lvl w:ilvl="6" w:tplc="424CF076">
      <w:start w:val="1"/>
      <w:numFmt w:val="bullet"/>
      <w:lvlText w:val=""/>
      <w:lvlJc w:val="left"/>
      <w:pPr>
        <w:ind w:left="5040" w:hanging="360"/>
      </w:pPr>
      <w:rPr>
        <w:rFonts w:ascii="Symbol" w:hAnsi="Symbol" w:cs="Symbol" w:hint="default"/>
      </w:rPr>
    </w:lvl>
    <w:lvl w:ilvl="7" w:tplc="9BD2621A">
      <w:start w:val="1"/>
      <w:numFmt w:val="bullet"/>
      <w:lvlText w:val="o"/>
      <w:lvlJc w:val="left"/>
      <w:pPr>
        <w:ind w:left="5760" w:hanging="360"/>
      </w:pPr>
      <w:rPr>
        <w:rFonts w:ascii="Courier New" w:hAnsi="Courier New" w:cs="Courier New" w:hint="default"/>
      </w:rPr>
    </w:lvl>
    <w:lvl w:ilvl="8" w:tplc="1A9671F0">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6FA5D9B"/>
    <w:multiLevelType w:val="hybridMultilevel"/>
    <w:tmpl w:val="BEC07D52"/>
    <w:lvl w:ilvl="0" w:tplc="51EEAD10">
      <w:start w:val="1"/>
      <w:numFmt w:val="bullet"/>
      <w:lvlText w:val=""/>
      <w:lvlJc w:val="left"/>
      <w:pPr>
        <w:ind w:left="720" w:hanging="360"/>
      </w:pPr>
      <w:rPr>
        <w:rFonts w:ascii="Symbol" w:hAnsi="Symbol" w:cs="Symbol" w:hint="default"/>
        <w:sz w:val="18"/>
        <w:szCs w:val="18"/>
      </w:rPr>
    </w:lvl>
    <w:lvl w:ilvl="1" w:tplc="D18A37D6">
      <w:start w:val="1"/>
      <w:numFmt w:val="bullet"/>
      <w:lvlText w:val="o"/>
      <w:lvlJc w:val="left"/>
      <w:pPr>
        <w:ind w:left="1440" w:hanging="360"/>
      </w:pPr>
      <w:rPr>
        <w:rFonts w:ascii="Courier New" w:hAnsi="Courier New" w:cs="Courier New" w:hint="default"/>
      </w:rPr>
    </w:lvl>
    <w:lvl w:ilvl="2" w:tplc="61DC94BA">
      <w:start w:val="1"/>
      <w:numFmt w:val="bullet"/>
      <w:lvlText w:val=""/>
      <w:lvlJc w:val="left"/>
      <w:pPr>
        <w:ind w:left="2160" w:hanging="360"/>
      </w:pPr>
      <w:rPr>
        <w:rFonts w:ascii="Wingdings" w:hAnsi="Wingdings" w:cs="Wingdings" w:hint="default"/>
      </w:rPr>
    </w:lvl>
    <w:lvl w:ilvl="3" w:tplc="1128A4E2">
      <w:start w:val="1"/>
      <w:numFmt w:val="bullet"/>
      <w:lvlText w:val=""/>
      <w:lvlJc w:val="left"/>
      <w:pPr>
        <w:ind w:left="2880" w:hanging="360"/>
      </w:pPr>
      <w:rPr>
        <w:rFonts w:ascii="Symbol" w:hAnsi="Symbol" w:cs="Symbol" w:hint="default"/>
      </w:rPr>
    </w:lvl>
    <w:lvl w:ilvl="4" w:tplc="FB2663F2">
      <w:start w:val="1"/>
      <w:numFmt w:val="bullet"/>
      <w:lvlText w:val="o"/>
      <w:lvlJc w:val="left"/>
      <w:pPr>
        <w:ind w:left="3600" w:hanging="360"/>
      </w:pPr>
      <w:rPr>
        <w:rFonts w:ascii="Courier New" w:hAnsi="Courier New" w:cs="Courier New" w:hint="default"/>
      </w:rPr>
    </w:lvl>
    <w:lvl w:ilvl="5" w:tplc="A998961E">
      <w:start w:val="1"/>
      <w:numFmt w:val="bullet"/>
      <w:lvlText w:val=""/>
      <w:lvlJc w:val="left"/>
      <w:pPr>
        <w:ind w:left="4320" w:hanging="360"/>
      </w:pPr>
      <w:rPr>
        <w:rFonts w:ascii="Wingdings" w:hAnsi="Wingdings" w:cs="Wingdings" w:hint="default"/>
      </w:rPr>
    </w:lvl>
    <w:lvl w:ilvl="6" w:tplc="95EC0E1A">
      <w:start w:val="1"/>
      <w:numFmt w:val="bullet"/>
      <w:lvlText w:val=""/>
      <w:lvlJc w:val="left"/>
      <w:pPr>
        <w:ind w:left="5040" w:hanging="360"/>
      </w:pPr>
      <w:rPr>
        <w:rFonts w:ascii="Symbol" w:hAnsi="Symbol" w:cs="Symbol" w:hint="default"/>
      </w:rPr>
    </w:lvl>
    <w:lvl w:ilvl="7" w:tplc="48B82A06">
      <w:start w:val="1"/>
      <w:numFmt w:val="bullet"/>
      <w:lvlText w:val="o"/>
      <w:lvlJc w:val="left"/>
      <w:pPr>
        <w:ind w:left="5760" w:hanging="360"/>
      </w:pPr>
      <w:rPr>
        <w:rFonts w:ascii="Courier New" w:hAnsi="Courier New" w:cs="Courier New" w:hint="default"/>
      </w:rPr>
    </w:lvl>
    <w:lvl w:ilvl="8" w:tplc="AD0AF5DC">
      <w:start w:val="1"/>
      <w:numFmt w:val="bullet"/>
      <w:lvlText w:val=""/>
      <w:lvlJc w:val="left"/>
      <w:pPr>
        <w:ind w:left="6480" w:hanging="360"/>
      </w:pPr>
      <w:rPr>
        <w:rFonts w:ascii="Wingdings" w:hAnsi="Wingdings" w:cs="Wingdings" w:hint="default"/>
      </w:rPr>
    </w:lvl>
  </w:abstractNum>
  <w:abstractNum w:abstractNumId="17" w15:restartNumberingAfterBreak="0">
    <w:nsid w:val="37B97B61"/>
    <w:multiLevelType w:val="hybridMultilevel"/>
    <w:tmpl w:val="F9560BB2"/>
    <w:lvl w:ilvl="0" w:tplc="2AA8E886">
      <w:start w:val="1"/>
      <w:numFmt w:val="bullet"/>
      <w:lvlText w:val=""/>
      <w:lvlJc w:val="left"/>
      <w:pPr>
        <w:ind w:left="720" w:hanging="360"/>
      </w:pPr>
      <w:rPr>
        <w:rFonts w:ascii="Symbol" w:hAnsi="Symbol" w:cs="Symbol" w:hint="default"/>
        <w:sz w:val="18"/>
        <w:szCs w:val="18"/>
      </w:rPr>
    </w:lvl>
    <w:lvl w:ilvl="1" w:tplc="0A800EF8">
      <w:start w:val="1"/>
      <w:numFmt w:val="bullet"/>
      <w:lvlText w:val="o"/>
      <w:lvlJc w:val="left"/>
      <w:pPr>
        <w:ind w:left="1440" w:hanging="360"/>
      </w:pPr>
      <w:rPr>
        <w:rFonts w:ascii="Courier New" w:hAnsi="Courier New" w:cs="Courier New" w:hint="default"/>
      </w:rPr>
    </w:lvl>
    <w:lvl w:ilvl="2" w:tplc="C4A47522">
      <w:start w:val="1"/>
      <w:numFmt w:val="bullet"/>
      <w:lvlText w:val=""/>
      <w:lvlJc w:val="left"/>
      <w:pPr>
        <w:ind w:left="2160" w:hanging="360"/>
      </w:pPr>
      <w:rPr>
        <w:rFonts w:ascii="Wingdings" w:hAnsi="Wingdings" w:cs="Wingdings" w:hint="default"/>
      </w:rPr>
    </w:lvl>
    <w:lvl w:ilvl="3" w:tplc="22706E16">
      <w:start w:val="1"/>
      <w:numFmt w:val="bullet"/>
      <w:lvlText w:val=""/>
      <w:lvlJc w:val="left"/>
      <w:pPr>
        <w:ind w:left="2880" w:hanging="360"/>
      </w:pPr>
      <w:rPr>
        <w:rFonts w:ascii="Symbol" w:hAnsi="Symbol" w:cs="Symbol" w:hint="default"/>
      </w:rPr>
    </w:lvl>
    <w:lvl w:ilvl="4" w:tplc="D6F29174">
      <w:start w:val="1"/>
      <w:numFmt w:val="bullet"/>
      <w:lvlText w:val="o"/>
      <w:lvlJc w:val="left"/>
      <w:pPr>
        <w:ind w:left="3600" w:hanging="360"/>
      </w:pPr>
      <w:rPr>
        <w:rFonts w:ascii="Courier New" w:hAnsi="Courier New" w:cs="Courier New" w:hint="default"/>
      </w:rPr>
    </w:lvl>
    <w:lvl w:ilvl="5" w:tplc="7864055C">
      <w:start w:val="1"/>
      <w:numFmt w:val="bullet"/>
      <w:lvlText w:val=""/>
      <w:lvlJc w:val="left"/>
      <w:pPr>
        <w:ind w:left="4320" w:hanging="360"/>
      </w:pPr>
      <w:rPr>
        <w:rFonts w:ascii="Wingdings" w:hAnsi="Wingdings" w:cs="Wingdings" w:hint="default"/>
      </w:rPr>
    </w:lvl>
    <w:lvl w:ilvl="6" w:tplc="DF8A6AFA">
      <w:start w:val="1"/>
      <w:numFmt w:val="bullet"/>
      <w:lvlText w:val=""/>
      <w:lvlJc w:val="left"/>
      <w:pPr>
        <w:ind w:left="5040" w:hanging="360"/>
      </w:pPr>
      <w:rPr>
        <w:rFonts w:ascii="Symbol" w:hAnsi="Symbol" w:cs="Symbol" w:hint="default"/>
      </w:rPr>
    </w:lvl>
    <w:lvl w:ilvl="7" w:tplc="7E6A1E58">
      <w:start w:val="1"/>
      <w:numFmt w:val="bullet"/>
      <w:lvlText w:val="o"/>
      <w:lvlJc w:val="left"/>
      <w:pPr>
        <w:ind w:left="5760" w:hanging="360"/>
      </w:pPr>
      <w:rPr>
        <w:rFonts w:ascii="Courier New" w:hAnsi="Courier New" w:cs="Courier New" w:hint="default"/>
      </w:rPr>
    </w:lvl>
    <w:lvl w:ilvl="8" w:tplc="59A0E61E">
      <w:start w:val="1"/>
      <w:numFmt w:val="bullet"/>
      <w:lvlText w:val=""/>
      <w:lvlJc w:val="left"/>
      <w:pPr>
        <w:ind w:left="6480" w:hanging="360"/>
      </w:pPr>
      <w:rPr>
        <w:rFonts w:ascii="Wingdings" w:hAnsi="Wingdings" w:cs="Wingdings" w:hint="default"/>
      </w:rPr>
    </w:lvl>
  </w:abstractNum>
  <w:abstractNum w:abstractNumId="18" w15:restartNumberingAfterBreak="0">
    <w:nsid w:val="38566BCC"/>
    <w:multiLevelType w:val="hybridMultilevel"/>
    <w:tmpl w:val="20DE7110"/>
    <w:lvl w:ilvl="0" w:tplc="F20C56CE">
      <w:start w:val="1"/>
      <w:numFmt w:val="lowerLetter"/>
      <w:lvlText w:val="%1."/>
      <w:lvlJc w:val="left"/>
      <w:pPr>
        <w:ind w:left="720" w:hanging="360"/>
      </w:pPr>
      <w:rPr>
        <w:rFonts w:ascii="Arial" w:hAnsi="Arial" w:cs="Arial" w:hint="default"/>
        <w:sz w:val="18"/>
        <w:szCs w:val="18"/>
      </w:rPr>
    </w:lvl>
    <w:lvl w:ilvl="1" w:tplc="A3BE5CD0">
      <w:start w:val="1"/>
      <w:numFmt w:val="bullet"/>
      <w:lvlText w:val="o"/>
      <w:lvlJc w:val="left"/>
      <w:pPr>
        <w:ind w:left="1440" w:hanging="360"/>
      </w:pPr>
      <w:rPr>
        <w:rFonts w:ascii="Courier New" w:hAnsi="Courier New" w:cs="Courier New" w:hint="default"/>
        <w:sz w:val="18"/>
        <w:szCs w:val="18"/>
      </w:rPr>
    </w:lvl>
    <w:lvl w:ilvl="2" w:tplc="F1F867F4">
      <w:start w:val="1"/>
      <w:numFmt w:val="lowerLetter"/>
      <w:lvlText w:val="%3."/>
      <w:lvlJc w:val="left"/>
      <w:pPr>
        <w:ind w:left="2160" w:hanging="360"/>
      </w:pPr>
    </w:lvl>
    <w:lvl w:ilvl="3" w:tplc="9D3816F4">
      <w:start w:val="1"/>
      <w:numFmt w:val="bullet"/>
      <w:lvlText w:val=""/>
      <w:lvlJc w:val="left"/>
      <w:pPr>
        <w:ind w:left="2880" w:hanging="360"/>
      </w:pPr>
      <w:rPr>
        <w:rFonts w:ascii="Symbol" w:hAnsi="Symbol" w:cs="Symbol" w:hint="default"/>
      </w:rPr>
    </w:lvl>
    <w:lvl w:ilvl="4" w:tplc="EADA596A">
      <w:start w:val="1"/>
      <w:numFmt w:val="lowerLetter"/>
      <w:lvlText w:val="%5."/>
      <w:lvlJc w:val="left"/>
      <w:pPr>
        <w:ind w:left="3600" w:hanging="360"/>
      </w:pPr>
    </w:lvl>
    <w:lvl w:ilvl="5" w:tplc="D160F2EE">
      <w:start w:val="1"/>
      <w:numFmt w:val="bullet"/>
      <w:lvlText w:val=""/>
      <w:lvlJc w:val="left"/>
      <w:pPr>
        <w:ind w:left="4320" w:hanging="360"/>
      </w:pPr>
      <w:rPr>
        <w:rFonts w:ascii="Wingdings" w:hAnsi="Wingdings" w:cs="Wingdings" w:hint="default"/>
      </w:rPr>
    </w:lvl>
    <w:lvl w:ilvl="6" w:tplc="4D1A66AC">
      <w:start w:val="1"/>
      <w:numFmt w:val="lowerLetter"/>
      <w:lvlText w:val="%7."/>
      <w:lvlJc w:val="left"/>
      <w:pPr>
        <w:ind w:left="5040" w:hanging="360"/>
      </w:pPr>
    </w:lvl>
    <w:lvl w:ilvl="7" w:tplc="72E8CC32">
      <w:start w:val="1"/>
      <w:numFmt w:val="bullet"/>
      <w:lvlText w:val="o"/>
      <w:lvlJc w:val="left"/>
      <w:pPr>
        <w:ind w:left="5760" w:hanging="360"/>
      </w:pPr>
      <w:rPr>
        <w:rFonts w:ascii="Courier New" w:hAnsi="Courier New" w:cs="Courier New" w:hint="default"/>
      </w:rPr>
    </w:lvl>
    <w:lvl w:ilvl="8" w:tplc="3E8265E6">
      <w:start w:val="1"/>
      <w:numFmt w:val="lowerLetter"/>
      <w:lvlText w:val="%9."/>
      <w:lvlJc w:val="left"/>
      <w:pPr>
        <w:ind w:left="6480" w:hanging="360"/>
      </w:pPr>
    </w:lvl>
  </w:abstractNum>
  <w:abstractNum w:abstractNumId="19" w15:restartNumberingAfterBreak="0">
    <w:nsid w:val="39D022DB"/>
    <w:multiLevelType w:val="hybridMultilevel"/>
    <w:tmpl w:val="A94C38CE"/>
    <w:lvl w:ilvl="0" w:tplc="86284F84">
      <w:start w:val="1"/>
      <w:numFmt w:val="bullet"/>
      <w:lvlText w:val=""/>
      <w:lvlJc w:val="left"/>
      <w:pPr>
        <w:ind w:left="720" w:hanging="360"/>
      </w:pPr>
      <w:rPr>
        <w:rFonts w:ascii="Symbol" w:hAnsi="Symbol" w:cs="Symbol" w:hint="default"/>
        <w:sz w:val="18"/>
        <w:szCs w:val="18"/>
      </w:rPr>
    </w:lvl>
    <w:lvl w:ilvl="1" w:tplc="E2F673EC">
      <w:start w:val="1"/>
      <w:numFmt w:val="bullet"/>
      <w:lvlText w:val="o"/>
      <w:lvlJc w:val="left"/>
      <w:pPr>
        <w:ind w:left="1440" w:hanging="360"/>
      </w:pPr>
      <w:rPr>
        <w:rFonts w:ascii="Courier New" w:hAnsi="Courier New" w:cs="Courier New" w:hint="default"/>
      </w:rPr>
    </w:lvl>
    <w:lvl w:ilvl="2" w:tplc="B0BEEE1A">
      <w:start w:val="1"/>
      <w:numFmt w:val="bullet"/>
      <w:lvlText w:val=""/>
      <w:lvlJc w:val="left"/>
      <w:pPr>
        <w:ind w:left="2160" w:hanging="360"/>
      </w:pPr>
      <w:rPr>
        <w:rFonts w:ascii="Wingdings" w:hAnsi="Wingdings" w:cs="Wingdings" w:hint="default"/>
      </w:rPr>
    </w:lvl>
    <w:lvl w:ilvl="3" w:tplc="F4A28E0E">
      <w:start w:val="1"/>
      <w:numFmt w:val="bullet"/>
      <w:lvlText w:val=""/>
      <w:lvlJc w:val="left"/>
      <w:pPr>
        <w:ind w:left="2880" w:hanging="360"/>
      </w:pPr>
      <w:rPr>
        <w:rFonts w:ascii="Symbol" w:hAnsi="Symbol" w:cs="Symbol" w:hint="default"/>
      </w:rPr>
    </w:lvl>
    <w:lvl w:ilvl="4" w:tplc="1400B65A">
      <w:start w:val="1"/>
      <w:numFmt w:val="bullet"/>
      <w:lvlText w:val="o"/>
      <w:lvlJc w:val="left"/>
      <w:pPr>
        <w:ind w:left="3600" w:hanging="360"/>
      </w:pPr>
      <w:rPr>
        <w:rFonts w:ascii="Courier New" w:hAnsi="Courier New" w:cs="Courier New" w:hint="default"/>
      </w:rPr>
    </w:lvl>
    <w:lvl w:ilvl="5" w:tplc="37DE8C40">
      <w:start w:val="1"/>
      <w:numFmt w:val="bullet"/>
      <w:lvlText w:val=""/>
      <w:lvlJc w:val="left"/>
      <w:pPr>
        <w:ind w:left="4320" w:hanging="360"/>
      </w:pPr>
      <w:rPr>
        <w:rFonts w:ascii="Wingdings" w:hAnsi="Wingdings" w:cs="Wingdings" w:hint="default"/>
      </w:rPr>
    </w:lvl>
    <w:lvl w:ilvl="6" w:tplc="F9EECD20">
      <w:start w:val="1"/>
      <w:numFmt w:val="bullet"/>
      <w:lvlText w:val=""/>
      <w:lvlJc w:val="left"/>
      <w:pPr>
        <w:ind w:left="5040" w:hanging="360"/>
      </w:pPr>
      <w:rPr>
        <w:rFonts w:ascii="Symbol" w:hAnsi="Symbol" w:cs="Symbol" w:hint="default"/>
      </w:rPr>
    </w:lvl>
    <w:lvl w:ilvl="7" w:tplc="018EF36C">
      <w:start w:val="1"/>
      <w:numFmt w:val="bullet"/>
      <w:lvlText w:val="o"/>
      <w:lvlJc w:val="left"/>
      <w:pPr>
        <w:ind w:left="5760" w:hanging="360"/>
      </w:pPr>
      <w:rPr>
        <w:rFonts w:ascii="Courier New" w:hAnsi="Courier New" w:cs="Courier New" w:hint="default"/>
      </w:rPr>
    </w:lvl>
    <w:lvl w:ilvl="8" w:tplc="124EB8C2">
      <w:start w:val="1"/>
      <w:numFmt w:val="bullet"/>
      <w:lvlText w:val=""/>
      <w:lvlJc w:val="left"/>
      <w:pPr>
        <w:ind w:left="6480" w:hanging="360"/>
      </w:pPr>
      <w:rPr>
        <w:rFonts w:ascii="Wingdings" w:hAnsi="Wingdings" w:cs="Wingdings" w:hint="default"/>
      </w:rPr>
    </w:lvl>
  </w:abstractNum>
  <w:abstractNum w:abstractNumId="20" w15:restartNumberingAfterBreak="0">
    <w:nsid w:val="3AD11E5D"/>
    <w:multiLevelType w:val="hybridMultilevel"/>
    <w:tmpl w:val="147083E0"/>
    <w:lvl w:ilvl="0" w:tplc="ABA8D740">
      <w:start w:val="1"/>
      <w:numFmt w:val="bullet"/>
      <w:lvlText w:val=""/>
      <w:lvlJc w:val="left"/>
      <w:pPr>
        <w:ind w:left="720" w:hanging="360"/>
      </w:pPr>
      <w:rPr>
        <w:rFonts w:ascii="Symbol" w:hAnsi="Symbol" w:cs="Symbol" w:hint="default"/>
        <w:sz w:val="18"/>
        <w:szCs w:val="18"/>
      </w:rPr>
    </w:lvl>
    <w:lvl w:ilvl="1" w:tplc="6BF0671A">
      <w:start w:val="1"/>
      <w:numFmt w:val="bullet"/>
      <w:lvlText w:val="o"/>
      <w:lvlJc w:val="left"/>
      <w:pPr>
        <w:ind w:left="1440" w:hanging="360"/>
      </w:pPr>
      <w:rPr>
        <w:rFonts w:ascii="Courier New" w:hAnsi="Courier New" w:cs="Courier New" w:hint="default"/>
      </w:rPr>
    </w:lvl>
    <w:lvl w:ilvl="2" w:tplc="AD5AC6E4">
      <w:start w:val="1"/>
      <w:numFmt w:val="bullet"/>
      <w:lvlText w:val=""/>
      <w:lvlJc w:val="left"/>
      <w:pPr>
        <w:ind w:left="2160" w:hanging="360"/>
      </w:pPr>
      <w:rPr>
        <w:rFonts w:ascii="Wingdings" w:hAnsi="Wingdings" w:cs="Wingdings" w:hint="default"/>
      </w:rPr>
    </w:lvl>
    <w:lvl w:ilvl="3" w:tplc="932EED20">
      <w:start w:val="1"/>
      <w:numFmt w:val="bullet"/>
      <w:lvlText w:val=""/>
      <w:lvlJc w:val="left"/>
      <w:pPr>
        <w:ind w:left="2880" w:hanging="360"/>
      </w:pPr>
      <w:rPr>
        <w:rFonts w:ascii="Symbol" w:hAnsi="Symbol" w:cs="Symbol" w:hint="default"/>
      </w:rPr>
    </w:lvl>
    <w:lvl w:ilvl="4" w:tplc="7CD2EB10">
      <w:start w:val="1"/>
      <w:numFmt w:val="bullet"/>
      <w:lvlText w:val="o"/>
      <w:lvlJc w:val="left"/>
      <w:pPr>
        <w:ind w:left="3600" w:hanging="360"/>
      </w:pPr>
      <w:rPr>
        <w:rFonts w:ascii="Courier New" w:hAnsi="Courier New" w:cs="Courier New" w:hint="default"/>
      </w:rPr>
    </w:lvl>
    <w:lvl w:ilvl="5" w:tplc="4B2E9B82">
      <w:start w:val="1"/>
      <w:numFmt w:val="bullet"/>
      <w:lvlText w:val=""/>
      <w:lvlJc w:val="left"/>
      <w:pPr>
        <w:ind w:left="4320" w:hanging="360"/>
      </w:pPr>
      <w:rPr>
        <w:rFonts w:ascii="Wingdings" w:hAnsi="Wingdings" w:cs="Wingdings" w:hint="default"/>
      </w:rPr>
    </w:lvl>
    <w:lvl w:ilvl="6" w:tplc="44329D50">
      <w:start w:val="1"/>
      <w:numFmt w:val="bullet"/>
      <w:lvlText w:val=""/>
      <w:lvlJc w:val="left"/>
      <w:pPr>
        <w:ind w:left="5040" w:hanging="360"/>
      </w:pPr>
      <w:rPr>
        <w:rFonts w:ascii="Symbol" w:hAnsi="Symbol" w:cs="Symbol" w:hint="default"/>
      </w:rPr>
    </w:lvl>
    <w:lvl w:ilvl="7" w:tplc="7B5029D2">
      <w:start w:val="1"/>
      <w:numFmt w:val="bullet"/>
      <w:lvlText w:val="o"/>
      <w:lvlJc w:val="left"/>
      <w:pPr>
        <w:ind w:left="5760" w:hanging="360"/>
      </w:pPr>
      <w:rPr>
        <w:rFonts w:ascii="Courier New" w:hAnsi="Courier New" w:cs="Courier New" w:hint="default"/>
      </w:rPr>
    </w:lvl>
    <w:lvl w:ilvl="8" w:tplc="C5B0A5CA">
      <w:start w:val="1"/>
      <w:numFmt w:val="bullet"/>
      <w:lvlText w:val=""/>
      <w:lvlJc w:val="left"/>
      <w:pPr>
        <w:ind w:left="6480" w:hanging="360"/>
      </w:pPr>
      <w:rPr>
        <w:rFonts w:ascii="Wingdings" w:hAnsi="Wingdings" w:cs="Wingdings" w:hint="default"/>
      </w:rPr>
    </w:lvl>
  </w:abstractNum>
  <w:abstractNum w:abstractNumId="21" w15:restartNumberingAfterBreak="0">
    <w:nsid w:val="3F3D527C"/>
    <w:multiLevelType w:val="hybridMultilevel"/>
    <w:tmpl w:val="67C43CC0"/>
    <w:lvl w:ilvl="0" w:tplc="5451487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16D2827"/>
    <w:multiLevelType w:val="hybridMultilevel"/>
    <w:tmpl w:val="11FEB5B6"/>
    <w:lvl w:ilvl="0" w:tplc="830855A0">
      <w:start w:val="1"/>
      <w:numFmt w:val="bullet"/>
      <w:lvlText w:val=""/>
      <w:lvlJc w:val="left"/>
      <w:pPr>
        <w:ind w:left="720" w:hanging="360"/>
      </w:pPr>
      <w:rPr>
        <w:rFonts w:ascii="Symbol" w:hAnsi="Symbol" w:cs="Symbol" w:hint="default"/>
        <w:sz w:val="18"/>
        <w:szCs w:val="18"/>
      </w:rPr>
    </w:lvl>
    <w:lvl w:ilvl="1" w:tplc="764E3052">
      <w:start w:val="1"/>
      <w:numFmt w:val="bullet"/>
      <w:lvlText w:val="o"/>
      <w:lvlJc w:val="left"/>
      <w:pPr>
        <w:ind w:left="1440" w:hanging="360"/>
      </w:pPr>
      <w:rPr>
        <w:rFonts w:ascii="Courier New" w:hAnsi="Courier New" w:cs="Courier New" w:hint="default"/>
      </w:rPr>
    </w:lvl>
    <w:lvl w:ilvl="2" w:tplc="46DA6D02">
      <w:start w:val="1"/>
      <w:numFmt w:val="bullet"/>
      <w:lvlText w:val=""/>
      <w:lvlJc w:val="left"/>
      <w:pPr>
        <w:ind w:left="2160" w:hanging="360"/>
      </w:pPr>
      <w:rPr>
        <w:rFonts w:ascii="Wingdings" w:hAnsi="Wingdings" w:cs="Wingdings" w:hint="default"/>
      </w:rPr>
    </w:lvl>
    <w:lvl w:ilvl="3" w:tplc="4362640A">
      <w:start w:val="1"/>
      <w:numFmt w:val="bullet"/>
      <w:lvlText w:val=""/>
      <w:lvlJc w:val="left"/>
      <w:pPr>
        <w:ind w:left="2880" w:hanging="360"/>
      </w:pPr>
      <w:rPr>
        <w:rFonts w:ascii="Symbol" w:hAnsi="Symbol" w:cs="Symbol" w:hint="default"/>
      </w:rPr>
    </w:lvl>
    <w:lvl w:ilvl="4" w:tplc="7442A41C">
      <w:start w:val="1"/>
      <w:numFmt w:val="bullet"/>
      <w:lvlText w:val="o"/>
      <w:lvlJc w:val="left"/>
      <w:pPr>
        <w:ind w:left="3600" w:hanging="360"/>
      </w:pPr>
      <w:rPr>
        <w:rFonts w:ascii="Courier New" w:hAnsi="Courier New" w:cs="Courier New" w:hint="default"/>
      </w:rPr>
    </w:lvl>
    <w:lvl w:ilvl="5" w:tplc="6F127798">
      <w:start w:val="1"/>
      <w:numFmt w:val="bullet"/>
      <w:lvlText w:val=""/>
      <w:lvlJc w:val="left"/>
      <w:pPr>
        <w:ind w:left="4320" w:hanging="360"/>
      </w:pPr>
      <w:rPr>
        <w:rFonts w:ascii="Wingdings" w:hAnsi="Wingdings" w:cs="Wingdings" w:hint="default"/>
      </w:rPr>
    </w:lvl>
    <w:lvl w:ilvl="6" w:tplc="A0F4313C">
      <w:start w:val="1"/>
      <w:numFmt w:val="bullet"/>
      <w:lvlText w:val=""/>
      <w:lvlJc w:val="left"/>
      <w:pPr>
        <w:ind w:left="5040" w:hanging="360"/>
      </w:pPr>
      <w:rPr>
        <w:rFonts w:ascii="Symbol" w:hAnsi="Symbol" w:cs="Symbol" w:hint="default"/>
      </w:rPr>
    </w:lvl>
    <w:lvl w:ilvl="7" w:tplc="1870DAAE">
      <w:start w:val="1"/>
      <w:numFmt w:val="bullet"/>
      <w:lvlText w:val="o"/>
      <w:lvlJc w:val="left"/>
      <w:pPr>
        <w:ind w:left="5760" w:hanging="360"/>
      </w:pPr>
      <w:rPr>
        <w:rFonts w:ascii="Courier New" w:hAnsi="Courier New" w:cs="Courier New" w:hint="default"/>
      </w:rPr>
    </w:lvl>
    <w:lvl w:ilvl="8" w:tplc="021097D0">
      <w:start w:val="1"/>
      <w:numFmt w:val="bullet"/>
      <w:lvlText w:val=""/>
      <w:lvlJc w:val="left"/>
      <w:pPr>
        <w:ind w:left="6480" w:hanging="360"/>
      </w:pPr>
      <w:rPr>
        <w:rFonts w:ascii="Wingdings" w:hAnsi="Wingdings" w:cs="Wingdings" w:hint="default"/>
      </w:rPr>
    </w:lvl>
  </w:abstractNum>
  <w:abstractNum w:abstractNumId="23" w15:restartNumberingAfterBreak="0">
    <w:nsid w:val="45CA078A"/>
    <w:multiLevelType w:val="hybridMultilevel"/>
    <w:tmpl w:val="B92AFF6C"/>
    <w:lvl w:ilvl="0" w:tplc="6E505DC2">
      <w:start w:val="1"/>
      <w:numFmt w:val="lowerLetter"/>
      <w:lvlText w:val="%1."/>
      <w:lvlJc w:val="left"/>
      <w:pPr>
        <w:ind w:left="720" w:hanging="360"/>
      </w:pPr>
      <w:rPr>
        <w:rFonts w:ascii="Arial" w:hAnsi="Arial" w:cs="Arial" w:hint="default"/>
        <w:sz w:val="18"/>
        <w:szCs w:val="18"/>
      </w:rPr>
    </w:lvl>
    <w:lvl w:ilvl="1" w:tplc="5F4C66AA">
      <w:start w:val="1"/>
      <w:numFmt w:val="bullet"/>
      <w:lvlText w:val="o"/>
      <w:lvlJc w:val="left"/>
      <w:pPr>
        <w:ind w:left="1440" w:hanging="360"/>
      </w:pPr>
      <w:rPr>
        <w:rFonts w:ascii="Courier New" w:hAnsi="Courier New" w:cs="Courier New" w:hint="default"/>
        <w:sz w:val="18"/>
        <w:szCs w:val="18"/>
      </w:rPr>
    </w:lvl>
    <w:lvl w:ilvl="2" w:tplc="00D2B4E6">
      <w:start w:val="1"/>
      <w:numFmt w:val="lowerLetter"/>
      <w:lvlText w:val="%3."/>
      <w:lvlJc w:val="left"/>
      <w:pPr>
        <w:ind w:left="2160" w:hanging="360"/>
      </w:pPr>
    </w:lvl>
    <w:lvl w:ilvl="3" w:tplc="51C2D58A">
      <w:start w:val="1"/>
      <w:numFmt w:val="bullet"/>
      <w:lvlText w:val=""/>
      <w:lvlJc w:val="left"/>
      <w:pPr>
        <w:ind w:left="2880" w:hanging="360"/>
      </w:pPr>
      <w:rPr>
        <w:rFonts w:ascii="Symbol" w:hAnsi="Symbol" w:cs="Symbol" w:hint="default"/>
      </w:rPr>
    </w:lvl>
    <w:lvl w:ilvl="4" w:tplc="CE0C3776">
      <w:start w:val="1"/>
      <w:numFmt w:val="lowerLetter"/>
      <w:lvlText w:val="%5."/>
      <w:lvlJc w:val="left"/>
      <w:pPr>
        <w:ind w:left="3600" w:hanging="360"/>
      </w:pPr>
    </w:lvl>
    <w:lvl w:ilvl="5" w:tplc="F0E65A9E">
      <w:start w:val="1"/>
      <w:numFmt w:val="bullet"/>
      <w:lvlText w:val=""/>
      <w:lvlJc w:val="left"/>
      <w:pPr>
        <w:ind w:left="4320" w:hanging="360"/>
      </w:pPr>
      <w:rPr>
        <w:rFonts w:ascii="Wingdings" w:hAnsi="Wingdings" w:cs="Wingdings" w:hint="default"/>
      </w:rPr>
    </w:lvl>
    <w:lvl w:ilvl="6" w:tplc="CACEDFF2">
      <w:start w:val="1"/>
      <w:numFmt w:val="lowerLetter"/>
      <w:lvlText w:val="%7."/>
      <w:lvlJc w:val="left"/>
      <w:pPr>
        <w:ind w:left="5040" w:hanging="360"/>
      </w:pPr>
    </w:lvl>
    <w:lvl w:ilvl="7" w:tplc="F2BCAB44">
      <w:start w:val="1"/>
      <w:numFmt w:val="bullet"/>
      <w:lvlText w:val="o"/>
      <w:lvlJc w:val="left"/>
      <w:pPr>
        <w:ind w:left="5760" w:hanging="360"/>
      </w:pPr>
      <w:rPr>
        <w:rFonts w:ascii="Courier New" w:hAnsi="Courier New" w:cs="Courier New" w:hint="default"/>
      </w:rPr>
    </w:lvl>
    <w:lvl w:ilvl="8" w:tplc="BA1694A8">
      <w:start w:val="1"/>
      <w:numFmt w:val="lowerLetter"/>
      <w:lvlText w:val="%9."/>
      <w:lvlJc w:val="left"/>
      <w:pPr>
        <w:ind w:left="6480" w:hanging="360"/>
      </w:pPr>
    </w:lvl>
  </w:abstractNum>
  <w:abstractNum w:abstractNumId="24" w15:restartNumberingAfterBreak="0">
    <w:nsid w:val="47B246BB"/>
    <w:multiLevelType w:val="hybridMultilevel"/>
    <w:tmpl w:val="48AA0B8C"/>
    <w:lvl w:ilvl="0" w:tplc="4D8C6E06">
      <w:start w:val="1"/>
      <w:numFmt w:val="lowerLetter"/>
      <w:lvlText w:val="%1."/>
      <w:lvlJc w:val="left"/>
      <w:pPr>
        <w:ind w:left="720" w:hanging="360"/>
      </w:pPr>
      <w:rPr>
        <w:rFonts w:ascii="Arial" w:hAnsi="Arial" w:cs="Arial" w:hint="default"/>
        <w:sz w:val="18"/>
        <w:szCs w:val="18"/>
      </w:rPr>
    </w:lvl>
    <w:lvl w:ilvl="1" w:tplc="5E08D502">
      <w:start w:val="1"/>
      <w:numFmt w:val="bullet"/>
      <w:lvlText w:val="o"/>
      <w:lvlJc w:val="left"/>
      <w:pPr>
        <w:ind w:left="1440" w:hanging="360"/>
      </w:pPr>
      <w:rPr>
        <w:rFonts w:ascii="Courier New" w:hAnsi="Courier New" w:cs="Courier New" w:hint="default"/>
        <w:sz w:val="18"/>
        <w:szCs w:val="18"/>
      </w:rPr>
    </w:lvl>
    <w:lvl w:ilvl="2" w:tplc="6CF4617E">
      <w:start w:val="1"/>
      <w:numFmt w:val="lowerLetter"/>
      <w:lvlText w:val="%3."/>
      <w:lvlJc w:val="left"/>
      <w:pPr>
        <w:ind w:left="2160" w:hanging="360"/>
      </w:pPr>
    </w:lvl>
    <w:lvl w:ilvl="3" w:tplc="7FF441C6">
      <w:start w:val="1"/>
      <w:numFmt w:val="bullet"/>
      <w:lvlText w:val=""/>
      <w:lvlJc w:val="left"/>
      <w:pPr>
        <w:ind w:left="2880" w:hanging="360"/>
      </w:pPr>
      <w:rPr>
        <w:rFonts w:ascii="Symbol" w:hAnsi="Symbol" w:cs="Symbol" w:hint="default"/>
      </w:rPr>
    </w:lvl>
    <w:lvl w:ilvl="4" w:tplc="CB4E1908">
      <w:start w:val="1"/>
      <w:numFmt w:val="lowerLetter"/>
      <w:lvlText w:val="%5."/>
      <w:lvlJc w:val="left"/>
      <w:pPr>
        <w:ind w:left="3600" w:hanging="360"/>
      </w:pPr>
    </w:lvl>
    <w:lvl w:ilvl="5" w:tplc="9A680C4E">
      <w:start w:val="1"/>
      <w:numFmt w:val="bullet"/>
      <w:lvlText w:val=""/>
      <w:lvlJc w:val="left"/>
      <w:pPr>
        <w:ind w:left="4320" w:hanging="360"/>
      </w:pPr>
      <w:rPr>
        <w:rFonts w:ascii="Wingdings" w:hAnsi="Wingdings" w:cs="Wingdings" w:hint="default"/>
      </w:rPr>
    </w:lvl>
    <w:lvl w:ilvl="6" w:tplc="841486F8">
      <w:start w:val="1"/>
      <w:numFmt w:val="lowerLetter"/>
      <w:lvlText w:val="%7."/>
      <w:lvlJc w:val="left"/>
      <w:pPr>
        <w:ind w:left="5040" w:hanging="360"/>
      </w:pPr>
    </w:lvl>
    <w:lvl w:ilvl="7" w:tplc="7D025304">
      <w:start w:val="1"/>
      <w:numFmt w:val="bullet"/>
      <w:lvlText w:val="o"/>
      <w:lvlJc w:val="left"/>
      <w:pPr>
        <w:ind w:left="5760" w:hanging="360"/>
      </w:pPr>
      <w:rPr>
        <w:rFonts w:ascii="Courier New" w:hAnsi="Courier New" w:cs="Courier New" w:hint="default"/>
      </w:rPr>
    </w:lvl>
    <w:lvl w:ilvl="8" w:tplc="584A727C">
      <w:start w:val="1"/>
      <w:numFmt w:val="lowerLetter"/>
      <w:lvlText w:val="%9."/>
      <w:lvlJc w:val="left"/>
      <w:pPr>
        <w:ind w:left="6480" w:hanging="360"/>
      </w:pPr>
    </w:lvl>
  </w:abstractNum>
  <w:abstractNum w:abstractNumId="25" w15:restartNumberingAfterBreak="0">
    <w:nsid w:val="481D50FA"/>
    <w:multiLevelType w:val="hybridMultilevel"/>
    <w:tmpl w:val="8C900BBC"/>
    <w:lvl w:ilvl="0" w:tplc="7138E6A0">
      <w:start w:val="1"/>
      <w:numFmt w:val="bullet"/>
      <w:lvlText w:val=""/>
      <w:lvlJc w:val="left"/>
      <w:pPr>
        <w:ind w:left="720" w:hanging="360"/>
      </w:pPr>
      <w:rPr>
        <w:rFonts w:ascii="Symbol" w:hAnsi="Symbol" w:cs="Symbol" w:hint="default"/>
        <w:sz w:val="18"/>
        <w:szCs w:val="18"/>
      </w:rPr>
    </w:lvl>
    <w:lvl w:ilvl="1" w:tplc="3ECEB580">
      <w:start w:val="1"/>
      <w:numFmt w:val="bullet"/>
      <w:lvlText w:val="o"/>
      <w:lvlJc w:val="left"/>
      <w:pPr>
        <w:ind w:left="1440" w:hanging="360"/>
      </w:pPr>
      <w:rPr>
        <w:rFonts w:ascii="Courier New" w:hAnsi="Courier New" w:cs="Courier New" w:hint="default"/>
      </w:rPr>
    </w:lvl>
    <w:lvl w:ilvl="2" w:tplc="6F325998">
      <w:start w:val="1"/>
      <w:numFmt w:val="bullet"/>
      <w:lvlText w:val=""/>
      <w:lvlJc w:val="left"/>
      <w:pPr>
        <w:ind w:left="2160" w:hanging="360"/>
      </w:pPr>
      <w:rPr>
        <w:rFonts w:ascii="Wingdings" w:hAnsi="Wingdings" w:cs="Wingdings" w:hint="default"/>
      </w:rPr>
    </w:lvl>
    <w:lvl w:ilvl="3" w:tplc="9FCAB7CE">
      <w:start w:val="1"/>
      <w:numFmt w:val="bullet"/>
      <w:lvlText w:val=""/>
      <w:lvlJc w:val="left"/>
      <w:pPr>
        <w:ind w:left="2880" w:hanging="360"/>
      </w:pPr>
      <w:rPr>
        <w:rFonts w:ascii="Symbol" w:hAnsi="Symbol" w:cs="Symbol" w:hint="default"/>
      </w:rPr>
    </w:lvl>
    <w:lvl w:ilvl="4" w:tplc="CC78AF1C">
      <w:start w:val="1"/>
      <w:numFmt w:val="bullet"/>
      <w:lvlText w:val="o"/>
      <w:lvlJc w:val="left"/>
      <w:pPr>
        <w:ind w:left="3600" w:hanging="360"/>
      </w:pPr>
      <w:rPr>
        <w:rFonts w:ascii="Courier New" w:hAnsi="Courier New" w:cs="Courier New" w:hint="default"/>
      </w:rPr>
    </w:lvl>
    <w:lvl w:ilvl="5" w:tplc="4AA64FFC">
      <w:start w:val="1"/>
      <w:numFmt w:val="bullet"/>
      <w:lvlText w:val=""/>
      <w:lvlJc w:val="left"/>
      <w:pPr>
        <w:ind w:left="4320" w:hanging="360"/>
      </w:pPr>
      <w:rPr>
        <w:rFonts w:ascii="Wingdings" w:hAnsi="Wingdings" w:cs="Wingdings" w:hint="default"/>
      </w:rPr>
    </w:lvl>
    <w:lvl w:ilvl="6" w:tplc="F2181084">
      <w:start w:val="1"/>
      <w:numFmt w:val="bullet"/>
      <w:lvlText w:val=""/>
      <w:lvlJc w:val="left"/>
      <w:pPr>
        <w:ind w:left="5040" w:hanging="360"/>
      </w:pPr>
      <w:rPr>
        <w:rFonts w:ascii="Symbol" w:hAnsi="Symbol" w:cs="Symbol" w:hint="default"/>
      </w:rPr>
    </w:lvl>
    <w:lvl w:ilvl="7" w:tplc="EC2C1AF0">
      <w:start w:val="1"/>
      <w:numFmt w:val="bullet"/>
      <w:lvlText w:val="o"/>
      <w:lvlJc w:val="left"/>
      <w:pPr>
        <w:ind w:left="5760" w:hanging="360"/>
      </w:pPr>
      <w:rPr>
        <w:rFonts w:ascii="Courier New" w:hAnsi="Courier New" w:cs="Courier New" w:hint="default"/>
      </w:rPr>
    </w:lvl>
    <w:lvl w:ilvl="8" w:tplc="BD620BE0">
      <w:start w:val="1"/>
      <w:numFmt w:val="bullet"/>
      <w:lvlText w:val=""/>
      <w:lvlJc w:val="left"/>
      <w:pPr>
        <w:ind w:left="6480" w:hanging="360"/>
      </w:pPr>
      <w:rPr>
        <w:rFonts w:ascii="Wingdings" w:hAnsi="Wingdings" w:cs="Wingdings" w:hint="default"/>
      </w:rPr>
    </w:lvl>
  </w:abstractNum>
  <w:abstractNum w:abstractNumId="26" w15:restartNumberingAfterBreak="0">
    <w:nsid w:val="4878760C"/>
    <w:multiLevelType w:val="hybridMultilevel"/>
    <w:tmpl w:val="E5B63582"/>
    <w:lvl w:ilvl="0" w:tplc="3AAC34BE">
      <w:start w:val="1"/>
      <w:numFmt w:val="bullet"/>
      <w:lvlText w:val=""/>
      <w:lvlJc w:val="left"/>
      <w:pPr>
        <w:ind w:left="720" w:hanging="360"/>
      </w:pPr>
      <w:rPr>
        <w:rFonts w:ascii="Symbol" w:hAnsi="Symbol" w:cs="Symbol" w:hint="default"/>
        <w:sz w:val="18"/>
        <w:szCs w:val="18"/>
      </w:rPr>
    </w:lvl>
    <w:lvl w:ilvl="1" w:tplc="E2BCFDB8">
      <w:start w:val="1"/>
      <w:numFmt w:val="bullet"/>
      <w:lvlText w:val="o"/>
      <w:lvlJc w:val="left"/>
      <w:pPr>
        <w:ind w:left="1440" w:hanging="360"/>
      </w:pPr>
      <w:rPr>
        <w:rFonts w:ascii="Courier New" w:hAnsi="Courier New" w:cs="Courier New" w:hint="default"/>
      </w:rPr>
    </w:lvl>
    <w:lvl w:ilvl="2" w:tplc="29BA3F2A">
      <w:start w:val="1"/>
      <w:numFmt w:val="bullet"/>
      <w:lvlText w:val=""/>
      <w:lvlJc w:val="left"/>
      <w:pPr>
        <w:ind w:left="2160" w:hanging="360"/>
      </w:pPr>
      <w:rPr>
        <w:rFonts w:ascii="Wingdings" w:hAnsi="Wingdings" w:cs="Wingdings" w:hint="default"/>
      </w:rPr>
    </w:lvl>
    <w:lvl w:ilvl="3" w:tplc="935220D8">
      <w:start w:val="1"/>
      <w:numFmt w:val="bullet"/>
      <w:lvlText w:val=""/>
      <w:lvlJc w:val="left"/>
      <w:pPr>
        <w:ind w:left="2880" w:hanging="360"/>
      </w:pPr>
      <w:rPr>
        <w:rFonts w:ascii="Symbol" w:hAnsi="Symbol" w:cs="Symbol" w:hint="default"/>
      </w:rPr>
    </w:lvl>
    <w:lvl w:ilvl="4" w:tplc="7F766778">
      <w:start w:val="1"/>
      <w:numFmt w:val="bullet"/>
      <w:lvlText w:val="o"/>
      <w:lvlJc w:val="left"/>
      <w:pPr>
        <w:ind w:left="3600" w:hanging="360"/>
      </w:pPr>
      <w:rPr>
        <w:rFonts w:ascii="Courier New" w:hAnsi="Courier New" w:cs="Courier New" w:hint="default"/>
      </w:rPr>
    </w:lvl>
    <w:lvl w:ilvl="5" w:tplc="BF186D10">
      <w:start w:val="1"/>
      <w:numFmt w:val="bullet"/>
      <w:lvlText w:val=""/>
      <w:lvlJc w:val="left"/>
      <w:pPr>
        <w:ind w:left="4320" w:hanging="360"/>
      </w:pPr>
      <w:rPr>
        <w:rFonts w:ascii="Wingdings" w:hAnsi="Wingdings" w:cs="Wingdings" w:hint="default"/>
      </w:rPr>
    </w:lvl>
    <w:lvl w:ilvl="6" w:tplc="75F25556">
      <w:start w:val="1"/>
      <w:numFmt w:val="bullet"/>
      <w:lvlText w:val=""/>
      <w:lvlJc w:val="left"/>
      <w:pPr>
        <w:ind w:left="5040" w:hanging="360"/>
      </w:pPr>
      <w:rPr>
        <w:rFonts w:ascii="Symbol" w:hAnsi="Symbol" w:cs="Symbol" w:hint="default"/>
      </w:rPr>
    </w:lvl>
    <w:lvl w:ilvl="7" w:tplc="5BD8FEAC">
      <w:start w:val="1"/>
      <w:numFmt w:val="bullet"/>
      <w:lvlText w:val="o"/>
      <w:lvlJc w:val="left"/>
      <w:pPr>
        <w:ind w:left="5760" w:hanging="360"/>
      </w:pPr>
      <w:rPr>
        <w:rFonts w:ascii="Courier New" w:hAnsi="Courier New" w:cs="Courier New" w:hint="default"/>
      </w:rPr>
    </w:lvl>
    <w:lvl w:ilvl="8" w:tplc="CA20D572">
      <w:start w:val="1"/>
      <w:numFmt w:val="bullet"/>
      <w:lvlText w:val=""/>
      <w:lvlJc w:val="left"/>
      <w:pPr>
        <w:ind w:left="6480" w:hanging="360"/>
      </w:pPr>
      <w:rPr>
        <w:rFonts w:ascii="Wingdings" w:hAnsi="Wingdings" w:cs="Wingdings" w:hint="default"/>
      </w:rPr>
    </w:lvl>
  </w:abstractNum>
  <w:abstractNum w:abstractNumId="27" w15:restartNumberingAfterBreak="0">
    <w:nsid w:val="48FF1527"/>
    <w:multiLevelType w:val="hybridMultilevel"/>
    <w:tmpl w:val="4E883326"/>
    <w:lvl w:ilvl="0" w:tplc="AF944468">
      <w:start w:val="1"/>
      <w:numFmt w:val="lowerLetter"/>
      <w:lvlText w:val="%1."/>
      <w:lvlJc w:val="left"/>
      <w:pPr>
        <w:ind w:left="720" w:hanging="360"/>
      </w:pPr>
      <w:rPr>
        <w:rFonts w:ascii="Arial" w:hAnsi="Arial" w:cs="Arial" w:hint="default"/>
        <w:sz w:val="18"/>
        <w:szCs w:val="18"/>
      </w:rPr>
    </w:lvl>
    <w:lvl w:ilvl="1" w:tplc="AC525A9A">
      <w:start w:val="1"/>
      <w:numFmt w:val="bullet"/>
      <w:lvlText w:val="o"/>
      <w:lvlJc w:val="left"/>
      <w:pPr>
        <w:ind w:left="1440" w:hanging="360"/>
      </w:pPr>
      <w:rPr>
        <w:rFonts w:ascii="Courier New" w:hAnsi="Courier New" w:cs="Courier New" w:hint="default"/>
        <w:sz w:val="18"/>
        <w:szCs w:val="18"/>
      </w:rPr>
    </w:lvl>
    <w:lvl w:ilvl="2" w:tplc="5D8AFE0C">
      <w:start w:val="1"/>
      <w:numFmt w:val="lowerLetter"/>
      <w:lvlText w:val="%3."/>
      <w:lvlJc w:val="left"/>
      <w:pPr>
        <w:ind w:left="2160" w:hanging="360"/>
      </w:pPr>
    </w:lvl>
    <w:lvl w:ilvl="3" w:tplc="9CCCA5B2">
      <w:start w:val="1"/>
      <w:numFmt w:val="bullet"/>
      <w:lvlText w:val=""/>
      <w:lvlJc w:val="left"/>
      <w:pPr>
        <w:ind w:left="2880" w:hanging="360"/>
      </w:pPr>
      <w:rPr>
        <w:rFonts w:ascii="Symbol" w:hAnsi="Symbol" w:cs="Symbol" w:hint="default"/>
      </w:rPr>
    </w:lvl>
    <w:lvl w:ilvl="4" w:tplc="2A7E7CF8">
      <w:start w:val="1"/>
      <w:numFmt w:val="lowerLetter"/>
      <w:lvlText w:val="%5."/>
      <w:lvlJc w:val="left"/>
      <w:pPr>
        <w:ind w:left="3600" w:hanging="360"/>
      </w:pPr>
    </w:lvl>
    <w:lvl w:ilvl="5" w:tplc="D9760572">
      <w:start w:val="1"/>
      <w:numFmt w:val="bullet"/>
      <w:lvlText w:val=""/>
      <w:lvlJc w:val="left"/>
      <w:pPr>
        <w:ind w:left="4320" w:hanging="360"/>
      </w:pPr>
      <w:rPr>
        <w:rFonts w:ascii="Wingdings" w:hAnsi="Wingdings" w:cs="Wingdings" w:hint="default"/>
      </w:rPr>
    </w:lvl>
    <w:lvl w:ilvl="6" w:tplc="578ADAE0">
      <w:start w:val="1"/>
      <w:numFmt w:val="lowerLetter"/>
      <w:lvlText w:val="%7."/>
      <w:lvlJc w:val="left"/>
      <w:pPr>
        <w:ind w:left="5040" w:hanging="360"/>
      </w:pPr>
    </w:lvl>
    <w:lvl w:ilvl="7" w:tplc="3F089F78">
      <w:start w:val="1"/>
      <w:numFmt w:val="bullet"/>
      <w:lvlText w:val="o"/>
      <w:lvlJc w:val="left"/>
      <w:pPr>
        <w:ind w:left="5760" w:hanging="360"/>
      </w:pPr>
      <w:rPr>
        <w:rFonts w:ascii="Courier New" w:hAnsi="Courier New" w:cs="Courier New" w:hint="default"/>
      </w:rPr>
    </w:lvl>
    <w:lvl w:ilvl="8" w:tplc="33F49164">
      <w:start w:val="1"/>
      <w:numFmt w:val="lowerLetter"/>
      <w:lvlText w:val="%9."/>
      <w:lvlJc w:val="left"/>
      <w:pPr>
        <w:ind w:left="6480" w:hanging="360"/>
      </w:pPr>
    </w:lvl>
  </w:abstractNum>
  <w:abstractNum w:abstractNumId="28" w15:restartNumberingAfterBreak="0">
    <w:nsid w:val="4A7F2131"/>
    <w:multiLevelType w:val="hybridMultilevel"/>
    <w:tmpl w:val="1C706AEE"/>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DC11C48"/>
    <w:multiLevelType w:val="hybridMultilevel"/>
    <w:tmpl w:val="43A8D2B8"/>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E21111D"/>
    <w:multiLevelType w:val="hybridMultilevel"/>
    <w:tmpl w:val="20DE7110"/>
    <w:lvl w:ilvl="0" w:tplc="F20C56CE">
      <w:start w:val="1"/>
      <w:numFmt w:val="lowerLetter"/>
      <w:lvlText w:val="%1."/>
      <w:lvlJc w:val="left"/>
      <w:pPr>
        <w:ind w:left="720" w:hanging="360"/>
      </w:pPr>
      <w:rPr>
        <w:rFonts w:ascii="Arial" w:hAnsi="Arial" w:cs="Arial" w:hint="default"/>
        <w:sz w:val="18"/>
        <w:szCs w:val="18"/>
      </w:rPr>
    </w:lvl>
    <w:lvl w:ilvl="1" w:tplc="A3BE5CD0">
      <w:start w:val="1"/>
      <w:numFmt w:val="bullet"/>
      <w:lvlText w:val="o"/>
      <w:lvlJc w:val="left"/>
      <w:pPr>
        <w:ind w:left="1440" w:hanging="360"/>
      </w:pPr>
      <w:rPr>
        <w:rFonts w:ascii="Courier New" w:hAnsi="Courier New" w:cs="Courier New" w:hint="default"/>
        <w:sz w:val="18"/>
        <w:szCs w:val="18"/>
      </w:rPr>
    </w:lvl>
    <w:lvl w:ilvl="2" w:tplc="F1F867F4">
      <w:start w:val="1"/>
      <w:numFmt w:val="lowerLetter"/>
      <w:lvlText w:val="%3."/>
      <w:lvlJc w:val="left"/>
      <w:pPr>
        <w:ind w:left="2160" w:hanging="360"/>
      </w:pPr>
    </w:lvl>
    <w:lvl w:ilvl="3" w:tplc="9D3816F4">
      <w:start w:val="1"/>
      <w:numFmt w:val="bullet"/>
      <w:lvlText w:val=""/>
      <w:lvlJc w:val="left"/>
      <w:pPr>
        <w:ind w:left="2880" w:hanging="360"/>
      </w:pPr>
      <w:rPr>
        <w:rFonts w:ascii="Symbol" w:hAnsi="Symbol" w:cs="Symbol" w:hint="default"/>
      </w:rPr>
    </w:lvl>
    <w:lvl w:ilvl="4" w:tplc="EADA596A">
      <w:start w:val="1"/>
      <w:numFmt w:val="lowerLetter"/>
      <w:lvlText w:val="%5."/>
      <w:lvlJc w:val="left"/>
      <w:pPr>
        <w:ind w:left="3600" w:hanging="360"/>
      </w:pPr>
    </w:lvl>
    <w:lvl w:ilvl="5" w:tplc="D160F2EE">
      <w:start w:val="1"/>
      <w:numFmt w:val="bullet"/>
      <w:lvlText w:val=""/>
      <w:lvlJc w:val="left"/>
      <w:pPr>
        <w:ind w:left="4320" w:hanging="360"/>
      </w:pPr>
      <w:rPr>
        <w:rFonts w:ascii="Wingdings" w:hAnsi="Wingdings" w:cs="Wingdings" w:hint="default"/>
      </w:rPr>
    </w:lvl>
    <w:lvl w:ilvl="6" w:tplc="4D1A66AC">
      <w:start w:val="1"/>
      <w:numFmt w:val="lowerLetter"/>
      <w:lvlText w:val="%7."/>
      <w:lvlJc w:val="left"/>
      <w:pPr>
        <w:ind w:left="5040" w:hanging="360"/>
      </w:pPr>
    </w:lvl>
    <w:lvl w:ilvl="7" w:tplc="72E8CC32">
      <w:start w:val="1"/>
      <w:numFmt w:val="bullet"/>
      <w:lvlText w:val="o"/>
      <w:lvlJc w:val="left"/>
      <w:pPr>
        <w:ind w:left="5760" w:hanging="360"/>
      </w:pPr>
      <w:rPr>
        <w:rFonts w:ascii="Courier New" w:hAnsi="Courier New" w:cs="Courier New" w:hint="default"/>
      </w:rPr>
    </w:lvl>
    <w:lvl w:ilvl="8" w:tplc="3E8265E6">
      <w:start w:val="1"/>
      <w:numFmt w:val="lowerLetter"/>
      <w:lvlText w:val="%9."/>
      <w:lvlJc w:val="left"/>
      <w:pPr>
        <w:ind w:left="6480" w:hanging="360"/>
      </w:pPr>
    </w:lvl>
  </w:abstractNum>
  <w:abstractNum w:abstractNumId="32" w15:restartNumberingAfterBreak="0">
    <w:nsid w:val="5126621B"/>
    <w:multiLevelType w:val="hybridMultilevel"/>
    <w:tmpl w:val="C0840E2E"/>
    <w:lvl w:ilvl="0" w:tplc="4E5A26BE">
      <w:start w:val="1"/>
      <w:numFmt w:val="bullet"/>
      <w:lvlText w:val=""/>
      <w:lvlJc w:val="left"/>
      <w:pPr>
        <w:ind w:left="720" w:hanging="360"/>
      </w:pPr>
      <w:rPr>
        <w:rFonts w:ascii="Symbol" w:hAnsi="Symbol" w:cs="Symbol" w:hint="default"/>
        <w:sz w:val="18"/>
        <w:szCs w:val="18"/>
      </w:rPr>
    </w:lvl>
    <w:lvl w:ilvl="1" w:tplc="BC7A397A">
      <w:start w:val="1"/>
      <w:numFmt w:val="bullet"/>
      <w:lvlText w:val="o"/>
      <w:lvlJc w:val="left"/>
      <w:pPr>
        <w:ind w:left="1440" w:hanging="360"/>
      </w:pPr>
      <w:rPr>
        <w:rFonts w:ascii="Courier New" w:hAnsi="Courier New" w:cs="Courier New" w:hint="default"/>
      </w:rPr>
    </w:lvl>
    <w:lvl w:ilvl="2" w:tplc="64CA2DC2">
      <w:start w:val="1"/>
      <w:numFmt w:val="bullet"/>
      <w:lvlText w:val=""/>
      <w:lvlJc w:val="left"/>
      <w:pPr>
        <w:ind w:left="2160" w:hanging="360"/>
      </w:pPr>
      <w:rPr>
        <w:rFonts w:ascii="Wingdings" w:hAnsi="Wingdings" w:cs="Wingdings" w:hint="default"/>
      </w:rPr>
    </w:lvl>
    <w:lvl w:ilvl="3" w:tplc="B8CCED4E">
      <w:start w:val="1"/>
      <w:numFmt w:val="bullet"/>
      <w:lvlText w:val=""/>
      <w:lvlJc w:val="left"/>
      <w:pPr>
        <w:ind w:left="2880" w:hanging="360"/>
      </w:pPr>
      <w:rPr>
        <w:rFonts w:ascii="Symbol" w:hAnsi="Symbol" w:cs="Symbol" w:hint="default"/>
      </w:rPr>
    </w:lvl>
    <w:lvl w:ilvl="4" w:tplc="66A89148">
      <w:start w:val="1"/>
      <w:numFmt w:val="bullet"/>
      <w:lvlText w:val="o"/>
      <w:lvlJc w:val="left"/>
      <w:pPr>
        <w:ind w:left="3600" w:hanging="360"/>
      </w:pPr>
      <w:rPr>
        <w:rFonts w:ascii="Courier New" w:hAnsi="Courier New" w:cs="Courier New" w:hint="default"/>
      </w:rPr>
    </w:lvl>
    <w:lvl w:ilvl="5" w:tplc="F3688ADE">
      <w:start w:val="1"/>
      <w:numFmt w:val="bullet"/>
      <w:lvlText w:val=""/>
      <w:lvlJc w:val="left"/>
      <w:pPr>
        <w:ind w:left="4320" w:hanging="360"/>
      </w:pPr>
      <w:rPr>
        <w:rFonts w:ascii="Wingdings" w:hAnsi="Wingdings" w:cs="Wingdings" w:hint="default"/>
      </w:rPr>
    </w:lvl>
    <w:lvl w:ilvl="6" w:tplc="DC2C0E80">
      <w:start w:val="1"/>
      <w:numFmt w:val="bullet"/>
      <w:lvlText w:val=""/>
      <w:lvlJc w:val="left"/>
      <w:pPr>
        <w:ind w:left="5040" w:hanging="360"/>
      </w:pPr>
      <w:rPr>
        <w:rFonts w:ascii="Symbol" w:hAnsi="Symbol" w:cs="Symbol" w:hint="default"/>
      </w:rPr>
    </w:lvl>
    <w:lvl w:ilvl="7" w:tplc="94368744">
      <w:start w:val="1"/>
      <w:numFmt w:val="bullet"/>
      <w:lvlText w:val="o"/>
      <w:lvlJc w:val="left"/>
      <w:pPr>
        <w:ind w:left="5760" w:hanging="360"/>
      </w:pPr>
      <w:rPr>
        <w:rFonts w:ascii="Courier New" w:hAnsi="Courier New" w:cs="Courier New" w:hint="default"/>
      </w:rPr>
    </w:lvl>
    <w:lvl w:ilvl="8" w:tplc="CA7A26D0">
      <w:start w:val="1"/>
      <w:numFmt w:val="bullet"/>
      <w:lvlText w:val=""/>
      <w:lvlJc w:val="left"/>
      <w:pPr>
        <w:ind w:left="6480" w:hanging="360"/>
      </w:pPr>
      <w:rPr>
        <w:rFonts w:ascii="Wingdings" w:hAnsi="Wingdings" w:cs="Wingdings" w:hint="default"/>
      </w:rPr>
    </w:lvl>
  </w:abstractNum>
  <w:abstractNum w:abstractNumId="3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3F07083"/>
    <w:multiLevelType w:val="hybridMultilevel"/>
    <w:tmpl w:val="5DE0EA54"/>
    <w:lvl w:ilvl="0" w:tplc="41A481C6">
      <w:start w:val="1"/>
      <w:numFmt w:val="bullet"/>
      <w:lvlText w:val=""/>
      <w:lvlJc w:val="left"/>
      <w:pPr>
        <w:ind w:left="720" w:hanging="360"/>
      </w:pPr>
      <w:rPr>
        <w:rFonts w:ascii="Symbol" w:hAnsi="Symbol" w:cs="Symbol" w:hint="default"/>
        <w:sz w:val="18"/>
        <w:szCs w:val="18"/>
      </w:rPr>
    </w:lvl>
    <w:lvl w:ilvl="1" w:tplc="FC6209AC">
      <w:start w:val="1"/>
      <w:numFmt w:val="bullet"/>
      <w:lvlText w:val="o"/>
      <w:lvlJc w:val="left"/>
      <w:pPr>
        <w:ind w:left="1440" w:hanging="360"/>
      </w:pPr>
      <w:rPr>
        <w:rFonts w:ascii="Courier New" w:hAnsi="Courier New" w:cs="Courier New" w:hint="default"/>
      </w:rPr>
    </w:lvl>
    <w:lvl w:ilvl="2" w:tplc="4792155C">
      <w:start w:val="1"/>
      <w:numFmt w:val="bullet"/>
      <w:lvlText w:val=""/>
      <w:lvlJc w:val="left"/>
      <w:pPr>
        <w:ind w:left="2160" w:hanging="360"/>
      </w:pPr>
      <w:rPr>
        <w:rFonts w:ascii="Wingdings" w:hAnsi="Wingdings" w:cs="Wingdings" w:hint="default"/>
      </w:rPr>
    </w:lvl>
    <w:lvl w:ilvl="3" w:tplc="A80EB2B6">
      <w:start w:val="1"/>
      <w:numFmt w:val="bullet"/>
      <w:lvlText w:val=""/>
      <w:lvlJc w:val="left"/>
      <w:pPr>
        <w:ind w:left="2880" w:hanging="360"/>
      </w:pPr>
      <w:rPr>
        <w:rFonts w:ascii="Symbol" w:hAnsi="Symbol" w:cs="Symbol" w:hint="default"/>
      </w:rPr>
    </w:lvl>
    <w:lvl w:ilvl="4" w:tplc="81DAEF7E">
      <w:start w:val="1"/>
      <w:numFmt w:val="bullet"/>
      <w:lvlText w:val="o"/>
      <w:lvlJc w:val="left"/>
      <w:pPr>
        <w:ind w:left="3600" w:hanging="360"/>
      </w:pPr>
      <w:rPr>
        <w:rFonts w:ascii="Courier New" w:hAnsi="Courier New" w:cs="Courier New" w:hint="default"/>
      </w:rPr>
    </w:lvl>
    <w:lvl w:ilvl="5" w:tplc="62527696">
      <w:start w:val="1"/>
      <w:numFmt w:val="bullet"/>
      <w:lvlText w:val=""/>
      <w:lvlJc w:val="left"/>
      <w:pPr>
        <w:ind w:left="4320" w:hanging="360"/>
      </w:pPr>
      <w:rPr>
        <w:rFonts w:ascii="Wingdings" w:hAnsi="Wingdings" w:cs="Wingdings" w:hint="default"/>
      </w:rPr>
    </w:lvl>
    <w:lvl w:ilvl="6" w:tplc="CADA826C">
      <w:start w:val="1"/>
      <w:numFmt w:val="bullet"/>
      <w:lvlText w:val=""/>
      <w:lvlJc w:val="left"/>
      <w:pPr>
        <w:ind w:left="5040" w:hanging="360"/>
      </w:pPr>
      <w:rPr>
        <w:rFonts w:ascii="Symbol" w:hAnsi="Symbol" w:cs="Symbol" w:hint="default"/>
      </w:rPr>
    </w:lvl>
    <w:lvl w:ilvl="7" w:tplc="D64004F8">
      <w:start w:val="1"/>
      <w:numFmt w:val="bullet"/>
      <w:lvlText w:val="o"/>
      <w:lvlJc w:val="left"/>
      <w:pPr>
        <w:ind w:left="5760" w:hanging="360"/>
      </w:pPr>
      <w:rPr>
        <w:rFonts w:ascii="Courier New" w:hAnsi="Courier New" w:cs="Courier New" w:hint="default"/>
      </w:rPr>
    </w:lvl>
    <w:lvl w:ilvl="8" w:tplc="0C44FED8">
      <w:start w:val="1"/>
      <w:numFmt w:val="bullet"/>
      <w:lvlText w:val=""/>
      <w:lvlJc w:val="left"/>
      <w:pPr>
        <w:ind w:left="6480" w:hanging="360"/>
      </w:pPr>
      <w:rPr>
        <w:rFonts w:ascii="Wingdings" w:hAnsi="Wingdings" w:cs="Wingdings" w:hint="default"/>
      </w:rPr>
    </w:lvl>
  </w:abstractNum>
  <w:abstractNum w:abstractNumId="3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8725A97"/>
    <w:multiLevelType w:val="hybridMultilevel"/>
    <w:tmpl w:val="33860E9A"/>
    <w:lvl w:ilvl="0" w:tplc="9936489E">
      <w:start w:val="1"/>
      <w:numFmt w:val="bullet"/>
      <w:lvlText w:val=""/>
      <w:lvlJc w:val="left"/>
      <w:pPr>
        <w:ind w:left="720" w:hanging="360"/>
      </w:pPr>
      <w:rPr>
        <w:rFonts w:ascii="Symbol" w:hAnsi="Symbol" w:cs="Symbol" w:hint="default"/>
        <w:sz w:val="18"/>
        <w:szCs w:val="18"/>
      </w:rPr>
    </w:lvl>
    <w:lvl w:ilvl="1" w:tplc="688AF804">
      <w:start w:val="1"/>
      <w:numFmt w:val="bullet"/>
      <w:lvlText w:val="o"/>
      <w:lvlJc w:val="left"/>
      <w:pPr>
        <w:ind w:left="1440" w:hanging="360"/>
      </w:pPr>
      <w:rPr>
        <w:rFonts w:ascii="Courier New" w:hAnsi="Courier New" w:cs="Courier New" w:hint="default"/>
      </w:rPr>
    </w:lvl>
    <w:lvl w:ilvl="2" w:tplc="7018B940">
      <w:start w:val="1"/>
      <w:numFmt w:val="bullet"/>
      <w:lvlText w:val=""/>
      <w:lvlJc w:val="left"/>
      <w:pPr>
        <w:ind w:left="2160" w:hanging="360"/>
      </w:pPr>
      <w:rPr>
        <w:rFonts w:ascii="Wingdings" w:hAnsi="Wingdings" w:cs="Wingdings" w:hint="default"/>
      </w:rPr>
    </w:lvl>
    <w:lvl w:ilvl="3" w:tplc="7B725440">
      <w:start w:val="1"/>
      <w:numFmt w:val="bullet"/>
      <w:lvlText w:val=""/>
      <w:lvlJc w:val="left"/>
      <w:pPr>
        <w:ind w:left="2880" w:hanging="360"/>
      </w:pPr>
      <w:rPr>
        <w:rFonts w:ascii="Symbol" w:hAnsi="Symbol" w:cs="Symbol" w:hint="default"/>
      </w:rPr>
    </w:lvl>
    <w:lvl w:ilvl="4" w:tplc="B4721732">
      <w:start w:val="1"/>
      <w:numFmt w:val="bullet"/>
      <w:lvlText w:val="o"/>
      <w:lvlJc w:val="left"/>
      <w:pPr>
        <w:ind w:left="3600" w:hanging="360"/>
      </w:pPr>
      <w:rPr>
        <w:rFonts w:ascii="Courier New" w:hAnsi="Courier New" w:cs="Courier New" w:hint="default"/>
      </w:rPr>
    </w:lvl>
    <w:lvl w:ilvl="5" w:tplc="195057BC">
      <w:start w:val="1"/>
      <w:numFmt w:val="bullet"/>
      <w:lvlText w:val=""/>
      <w:lvlJc w:val="left"/>
      <w:pPr>
        <w:ind w:left="4320" w:hanging="360"/>
      </w:pPr>
      <w:rPr>
        <w:rFonts w:ascii="Wingdings" w:hAnsi="Wingdings" w:cs="Wingdings" w:hint="default"/>
      </w:rPr>
    </w:lvl>
    <w:lvl w:ilvl="6" w:tplc="37842AAC">
      <w:start w:val="1"/>
      <w:numFmt w:val="bullet"/>
      <w:lvlText w:val=""/>
      <w:lvlJc w:val="left"/>
      <w:pPr>
        <w:ind w:left="5040" w:hanging="360"/>
      </w:pPr>
      <w:rPr>
        <w:rFonts w:ascii="Symbol" w:hAnsi="Symbol" w:cs="Symbol" w:hint="default"/>
      </w:rPr>
    </w:lvl>
    <w:lvl w:ilvl="7" w:tplc="73B672E4">
      <w:start w:val="1"/>
      <w:numFmt w:val="bullet"/>
      <w:lvlText w:val="o"/>
      <w:lvlJc w:val="left"/>
      <w:pPr>
        <w:ind w:left="5760" w:hanging="360"/>
      </w:pPr>
      <w:rPr>
        <w:rFonts w:ascii="Courier New" w:hAnsi="Courier New" w:cs="Courier New" w:hint="default"/>
      </w:rPr>
    </w:lvl>
    <w:lvl w:ilvl="8" w:tplc="361E9A34">
      <w:start w:val="1"/>
      <w:numFmt w:val="bullet"/>
      <w:lvlText w:val=""/>
      <w:lvlJc w:val="left"/>
      <w:pPr>
        <w:ind w:left="6480" w:hanging="360"/>
      </w:pPr>
      <w:rPr>
        <w:rFonts w:ascii="Wingdings" w:hAnsi="Wingdings" w:cs="Wingdings" w:hint="default"/>
      </w:rPr>
    </w:lvl>
  </w:abstractNum>
  <w:abstractNum w:abstractNumId="38" w15:restartNumberingAfterBreak="0">
    <w:nsid w:val="58B8571A"/>
    <w:multiLevelType w:val="hybridMultilevel"/>
    <w:tmpl w:val="9D92686C"/>
    <w:lvl w:ilvl="0" w:tplc="908CDEBA">
      <w:start w:val="1"/>
      <w:numFmt w:val="lowerLetter"/>
      <w:lvlText w:val="%1."/>
      <w:lvlJc w:val="left"/>
      <w:pPr>
        <w:ind w:left="720" w:hanging="360"/>
      </w:pPr>
      <w:rPr>
        <w:rFonts w:ascii="Arial" w:hAnsi="Arial" w:cs="Arial" w:hint="default"/>
        <w:sz w:val="18"/>
        <w:szCs w:val="18"/>
      </w:rPr>
    </w:lvl>
    <w:lvl w:ilvl="1" w:tplc="2BFCA742">
      <w:start w:val="1"/>
      <w:numFmt w:val="bullet"/>
      <w:lvlText w:val="o"/>
      <w:lvlJc w:val="left"/>
      <w:pPr>
        <w:ind w:left="1440" w:hanging="360"/>
      </w:pPr>
      <w:rPr>
        <w:rFonts w:ascii="Courier New" w:hAnsi="Courier New" w:cs="Courier New" w:hint="default"/>
        <w:sz w:val="18"/>
        <w:szCs w:val="18"/>
      </w:rPr>
    </w:lvl>
    <w:lvl w:ilvl="2" w:tplc="383CAB6E">
      <w:start w:val="1"/>
      <w:numFmt w:val="lowerLetter"/>
      <w:lvlText w:val="%3."/>
      <w:lvlJc w:val="left"/>
      <w:pPr>
        <w:ind w:left="2160" w:hanging="360"/>
      </w:pPr>
    </w:lvl>
    <w:lvl w:ilvl="3" w:tplc="3934FB42">
      <w:start w:val="1"/>
      <w:numFmt w:val="bullet"/>
      <w:lvlText w:val=""/>
      <w:lvlJc w:val="left"/>
      <w:pPr>
        <w:ind w:left="2880" w:hanging="360"/>
      </w:pPr>
      <w:rPr>
        <w:rFonts w:ascii="Symbol" w:hAnsi="Symbol" w:cs="Symbol" w:hint="default"/>
      </w:rPr>
    </w:lvl>
    <w:lvl w:ilvl="4" w:tplc="DBC22EF0">
      <w:start w:val="1"/>
      <w:numFmt w:val="lowerLetter"/>
      <w:lvlText w:val="%5."/>
      <w:lvlJc w:val="left"/>
      <w:pPr>
        <w:ind w:left="3600" w:hanging="360"/>
      </w:pPr>
    </w:lvl>
    <w:lvl w:ilvl="5" w:tplc="F37C6BD6">
      <w:start w:val="1"/>
      <w:numFmt w:val="bullet"/>
      <w:lvlText w:val=""/>
      <w:lvlJc w:val="left"/>
      <w:pPr>
        <w:ind w:left="4320" w:hanging="360"/>
      </w:pPr>
      <w:rPr>
        <w:rFonts w:ascii="Wingdings" w:hAnsi="Wingdings" w:cs="Wingdings" w:hint="default"/>
      </w:rPr>
    </w:lvl>
    <w:lvl w:ilvl="6" w:tplc="7BC26320">
      <w:start w:val="1"/>
      <w:numFmt w:val="lowerLetter"/>
      <w:lvlText w:val="%7."/>
      <w:lvlJc w:val="left"/>
      <w:pPr>
        <w:ind w:left="5040" w:hanging="360"/>
      </w:pPr>
    </w:lvl>
    <w:lvl w:ilvl="7" w:tplc="6052A18C">
      <w:start w:val="1"/>
      <w:numFmt w:val="bullet"/>
      <w:lvlText w:val="o"/>
      <w:lvlJc w:val="left"/>
      <w:pPr>
        <w:ind w:left="5760" w:hanging="360"/>
      </w:pPr>
      <w:rPr>
        <w:rFonts w:ascii="Courier New" w:hAnsi="Courier New" w:cs="Courier New" w:hint="default"/>
      </w:rPr>
    </w:lvl>
    <w:lvl w:ilvl="8" w:tplc="09184774">
      <w:start w:val="1"/>
      <w:numFmt w:val="lowerLetter"/>
      <w:lvlText w:val="%9."/>
      <w:lvlJc w:val="left"/>
      <w:pPr>
        <w:ind w:left="6480" w:hanging="360"/>
      </w:pPr>
    </w:lvl>
  </w:abstractNum>
  <w:abstractNum w:abstractNumId="39" w15:restartNumberingAfterBreak="0">
    <w:nsid w:val="5B627574"/>
    <w:multiLevelType w:val="hybridMultilevel"/>
    <w:tmpl w:val="821CCE10"/>
    <w:lvl w:ilvl="0" w:tplc="F96682F0">
      <w:start w:val="1"/>
      <w:numFmt w:val="bullet"/>
      <w:lvlText w:val=""/>
      <w:lvlJc w:val="left"/>
      <w:pPr>
        <w:ind w:left="720" w:hanging="360"/>
      </w:pPr>
      <w:rPr>
        <w:rFonts w:ascii="Symbol" w:hAnsi="Symbol" w:cs="Symbol" w:hint="default"/>
        <w:sz w:val="18"/>
        <w:szCs w:val="18"/>
      </w:rPr>
    </w:lvl>
    <w:lvl w:ilvl="1" w:tplc="CC2C4E12">
      <w:start w:val="1"/>
      <w:numFmt w:val="bullet"/>
      <w:lvlText w:val="o"/>
      <w:lvlJc w:val="left"/>
      <w:pPr>
        <w:ind w:left="1440" w:hanging="360"/>
      </w:pPr>
      <w:rPr>
        <w:rFonts w:ascii="Courier New" w:hAnsi="Courier New" w:cs="Courier New" w:hint="default"/>
      </w:rPr>
    </w:lvl>
    <w:lvl w:ilvl="2" w:tplc="586CB33C">
      <w:start w:val="1"/>
      <w:numFmt w:val="bullet"/>
      <w:lvlText w:val=""/>
      <w:lvlJc w:val="left"/>
      <w:pPr>
        <w:ind w:left="2160" w:hanging="360"/>
      </w:pPr>
      <w:rPr>
        <w:rFonts w:ascii="Wingdings" w:hAnsi="Wingdings" w:cs="Wingdings" w:hint="default"/>
      </w:rPr>
    </w:lvl>
    <w:lvl w:ilvl="3" w:tplc="A5FC3828">
      <w:start w:val="1"/>
      <w:numFmt w:val="bullet"/>
      <w:lvlText w:val=""/>
      <w:lvlJc w:val="left"/>
      <w:pPr>
        <w:ind w:left="2880" w:hanging="360"/>
      </w:pPr>
      <w:rPr>
        <w:rFonts w:ascii="Symbol" w:hAnsi="Symbol" w:cs="Symbol" w:hint="default"/>
      </w:rPr>
    </w:lvl>
    <w:lvl w:ilvl="4" w:tplc="D1C88200">
      <w:start w:val="1"/>
      <w:numFmt w:val="bullet"/>
      <w:lvlText w:val="o"/>
      <w:lvlJc w:val="left"/>
      <w:pPr>
        <w:ind w:left="3600" w:hanging="360"/>
      </w:pPr>
      <w:rPr>
        <w:rFonts w:ascii="Courier New" w:hAnsi="Courier New" w:cs="Courier New" w:hint="default"/>
      </w:rPr>
    </w:lvl>
    <w:lvl w:ilvl="5" w:tplc="98A0C63C">
      <w:start w:val="1"/>
      <w:numFmt w:val="bullet"/>
      <w:lvlText w:val=""/>
      <w:lvlJc w:val="left"/>
      <w:pPr>
        <w:ind w:left="4320" w:hanging="360"/>
      </w:pPr>
      <w:rPr>
        <w:rFonts w:ascii="Wingdings" w:hAnsi="Wingdings" w:cs="Wingdings" w:hint="default"/>
      </w:rPr>
    </w:lvl>
    <w:lvl w:ilvl="6" w:tplc="95C2DB1A">
      <w:start w:val="1"/>
      <w:numFmt w:val="bullet"/>
      <w:lvlText w:val=""/>
      <w:lvlJc w:val="left"/>
      <w:pPr>
        <w:ind w:left="5040" w:hanging="360"/>
      </w:pPr>
      <w:rPr>
        <w:rFonts w:ascii="Symbol" w:hAnsi="Symbol" w:cs="Symbol" w:hint="default"/>
      </w:rPr>
    </w:lvl>
    <w:lvl w:ilvl="7" w:tplc="FAFAF144">
      <w:start w:val="1"/>
      <w:numFmt w:val="bullet"/>
      <w:lvlText w:val="o"/>
      <w:lvlJc w:val="left"/>
      <w:pPr>
        <w:ind w:left="5760" w:hanging="360"/>
      </w:pPr>
      <w:rPr>
        <w:rFonts w:ascii="Courier New" w:hAnsi="Courier New" w:cs="Courier New" w:hint="default"/>
      </w:rPr>
    </w:lvl>
    <w:lvl w:ilvl="8" w:tplc="4D7E44E4">
      <w:start w:val="1"/>
      <w:numFmt w:val="bullet"/>
      <w:lvlText w:val=""/>
      <w:lvlJc w:val="left"/>
      <w:pPr>
        <w:ind w:left="6480" w:hanging="360"/>
      </w:pPr>
      <w:rPr>
        <w:rFonts w:ascii="Wingdings" w:hAnsi="Wingdings" w:cs="Wingdings" w:hint="default"/>
      </w:rPr>
    </w:lvl>
  </w:abstractNum>
  <w:abstractNum w:abstractNumId="40" w15:restartNumberingAfterBreak="0">
    <w:nsid w:val="5C1D0324"/>
    <w:multiLevelType w:val="hybridMultilevel"/>
    <w:tmpl w:val="69126646"/>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26A4460"/>
    <w:multiLevelType w:val="hybridMultilevel"/>
    <w:tmpl w:val="D0F4E1EA"/>
    <w:lvl w:ilvl="0" w:tplc="7D8253F8">
      <w:start w:val="1"/>
      <w:numFmt w:val="lowerLetter"/>
      <w:lvlText w:val="%1."/>
      <w:lvlJc w:val="left"/>
      <w:pPr>
        <w:ind w:left="720" w:hanging="360"/>
      </w:pPr>
      <w:rPr>
        <w:rFonts w:ascii="Arial" w:hAnsi="Arial" w:cs="Arial" w:hint="default"/>
        <w:sz w:val="18"/>
        <w:szCs w:val="18"/>
      </w:rPr>
    </w:lvl>
    <w:lvl w:ilvl="1" w:tplc="A9B6298E">
      <w:start w:val="1"/>
      <w:numFmt w:val="lowerLetter"/>
      <w:lvlText w:val="%2."/>
      <w:lvlJc w:val="left"/>
      <w:pPr>
        <w:ind w:left="1440" w:hanging="360"/>
      </w:pPr>
    </w:lvl>
    <w:lvl w:ilvl="2" w:tplc="95926FF4">
      <w:start w:val="1"/>
      <w:numFmt w:val="lowerLetter"/>
      <w:lvlText w:val="%3."/>
      <w:lvlJc w:val="left"/>
      <w:pPr>
        <w:ind w:left="2160" w:hanging="360"/>
      </w:pPr>
    </w:lvl>
    <w:lvl w:ilvl="3" w:tplc="590458A2">
      <w:start w:val="1"/>
      <w:numFmt w:val="lowerLetter"/>
      <w:lvlText w:val="%4."/>
      <w:lvlJc w:val="left"/>
      <w:pPr>
        <w:ind w:left="2880" w:hanging="360"/>
      </w:pPr>
    </w:lvl>
    <w:lvl w:ilvl="4" w:tplc="D352AD88">
      <w:start w:val="1"/>
      <w:numFmt w:val="lowerLetter"/>
      <w:lvlText w:val="%5."/>
      <w:lvlJc w:val="left"/>
      <w:pPr>
        <w:ind w:left="3600" w:hanging="360"/>
      </w:pPr>
    </w:lvl>
    <w:lvl w:ilvl="5" w:tplc="EFF8A1D6">
      <w:start w:val="1"/>
      <w:numFmt w:val="lowerLetter"/>
      <w:lvlText w:val="%6."/>
      <w:lvlJc w:val="left"/>
      <w:pPr>
        <w:ind w:left="4320" w:hanging="360"/>
      </w:pPr>
    </w:lvl>
    <w:lvl w:ilvl="6" w:tplc="F594C28A">
      <w:start w:val="1"/>
      <w:numFmt w:val="lowerLetter"/>
      <w:lvlText w:val="%7."/>
      <w:lvlJc w:val="left"/>
      <w:pPr>
        <w:ind w:left="5040" w:hanging="360"/>
      </w:pPr>
    </w:lvl>
    <w:lvl w:ilvl="7" w:tplc="D10EC036">
      <w:start w:val="1"/>
      <w:numFmt w:val="lowerLetter"/>
      <w:lvlText w:val="%8."/>
      <w:lvlJc w:val="left"/>
      <w:pPr>
        <w:ind w:left="5760" w:hanging="360"/>
      </w:pPr>
    </w:lvl>
    <w:lvl w:ilvl="8" w:tplc="68FC1542">
      <w:start w:val="1"/>
      <w:numFmt w:val="lowerLetter"/>
      <w:lvlText w:val="%9."/>
      <w:lvlJc w:val="left"/>
      <w:pPr>
        <w:ind w:left="6480" w:hanging="360"/>
      </w:pPr>
    </w:lvl>
  </w:abstractNum>
  <w:abstractNum w:abstractNumId="43" w15:restartNumberingAfterBreak="0">
    <w:nsid w:val="62AB7798"/>
    <w:multiLevelType w:val="hybridMultilevel"/>
    <w:tmpl w:val="C4569D4C"/>
    <w:lvl w:ilvl="0" w:tplc="0914C514">
      <w:start w:val="1"/>
      <w:numFmt w:val="lowerLetter"/>
      <w:lvlText w:val="%1."/>
      <w:lvlJc w:val="left"/>
      <w:pPr>
        <w:ind w:left="720" w:hanging="360"/>
      </w:pPr>
      <w:rPr>
        <w:rFonts w:ascii="Arial" w:hAnsi="Arial" w:cs="Arial" w:hint="default"/>
        <w:sz w:val="18"/>
        <w:szCs w:val="18"/>
      </w:rPr>
    </w:lvl>
    <w:lvl w:ilvl="1" w:tplc="2D349BAE">
      <w:start w:val="1"/>
      <w:numFmt w:val="bullet"/>
      <w:lvlText w:val="o"/>
      <w:lvlJc w:val="left"/>
      <w:pPr>
        <w:ind w:left="1440" w:hanging="360"/>
      </w:pPr>
      <w:rPr>
        <w:rFonts w:ascii="Courier New" w:hAnsi="Courier New" w:cs="Courier New" w:hint="default"/>
        <w:sz w:val="18"/>
        <w:szCs w:val="18"/>
      </w:rPr>
    </w:lvl>
    <w:lvl w:ilvl="2" w:tplc="D09A346A">
      <w:start w:val="1"/>
      <w:numFmt w:val="lowerLetter"/>
      <w:lvlText w:val="%3."/>
      <w:lvlJc w:val="left"/>
      <w:pPr>
        <w:ind w:left="2160" w:hanging="360"/>
      </w:pPr>
    </w:lvl>
    <w:lvl w:ilvl="3" w:tplc="1BF63488">
      <w:start w:val="1"/>
      <w:numFmt w:val="bullet"/>
      <w:lvlText w:val=""/>
      <w:lvlJc w:val="left"/>
      <w:pPr>
        <w:ind w:left="2880" w:hanging="360"/>
      </w:pPr>
      <w:rPr>
        <w:rFonts w:ascii="Symbol" w:hAnsi="Symbol" w:cs="Symbol" w:hint="default"/>
      </w:rPr>
    </w:lvl>
    <w:lvl w:ilvl="4" w:tplc="B2F024DA">
      <w:start w:val="1"/>
      <w:numFmt w:val="lowerLetter"/>
      <w:lvlText w:val="%5."/>
      <w:lvlJc w:val="left"/>
      <w:pPr>
        <w:ind w:left="3600" w:hanging="360"/>
      </w:pPr>
    </w:lvl>
    <w:lvl w:ilvl="5" w:tplc="4654561E">
      <w:start w:val="1"/>
      <w:numFmt w:val="bullet"/>
      <w:lvlText w:val=""/>
      <w:lvlJc w:val="left"/>
      <w:pPr>
        <w:ind w:left="4320" w:hanging="360"/>
      </w:pPr>
      <w:rPr>
        <w:rFonts w:ascii="Wingdings" w:hAnsi="Wingdings" w:cs="Wingdings" w:hint="default"/>
      </w:rPr>
    </w:lvl>
    <w:lvl w:ilvl="6" w:tplc="33E2CD0A">
      <w:start w:val="1"/>
      <w:numFmt w:val="lowerLetter"/>
      <w:lvlText w:val="%7."/>
      <w:lvlJc w:val="left"/>
      <w:pPr>
        <w:ind w:left="5040" w:hanging="360"/>
      </w:pPr>
    </w:lvl>
    <w:lvl w:ilvl="7" w:tplc="B31CCFFE">
      <w:start w:val="1"/>
      <w:numFmt w:val="bullet"/>
      <w:lvlText w:val="o"/>
      <w:lvlJc w:val="left"/>
      <w:pPr>
        <w:ind w:left="5760" w:hanging="360"/>
      </w:pPr>
      <w:rPr>
        <w:rFonts w:ascii="Courier New" w:hAnsi="Courier New" w:cs="Courier New" w:hint="default"/>
      </w:rPr>
    </w:lvl>
    <w:lvl w:ilvl="8" w:tplc="F014E1AE">
      <w:start w:val="1"/>
      <w:numFmt w:val="lowerLetter"/>
      <w:lvlText w:val="%9."/>
      <w:lvlJc w:val="left"/>
      <w:pPr>
        <w:ind w:left="6480" w:hanging="360"/>
      </w:pPr>
    </w:lvl>
  </w:abstractNum>
  <w:abstractNum w:abstractNumId="44" w15:restartNumberingAfterBreak="0">
    <w:nsid w:val="62DE2289"/>
    <w:multiLevelType w:val="hybridMultilevel"/>
    <w:tmpl w:val="42E813D0"/>
    <w:lvl w:ilvl="0" w:tplc="53ECDBDA">
      <w:start w:val="1"/>
      <w:numFmt w:val="bullet"/>
      <w:lvlText w:val=""/>
      <w:lvlJc w:val="left"/>
      <w:pPr>
        <w:ind w:left="720" w:hanging="360"/>
      </w:pPr>
      <w:rPr>
        <w:rFonts w:ascii="Symbol" w:hAnsi="Symbol" w:cs="Symbol" w:hint="default"/>
        <w:sz w:val="18"/>
        <w:szCs w:val="18"/>
      </w:rPr>
    </w:lvl>
    <w:lvl w:ilvl="1" w:tplc="C3982F0E">
      <w:start w:val="1"/>
      <w:numFmt w:val="bullet"/>
      <w:lvlText w:val="o"/>
      <w:lvlJc w:val="left"/>
      <w:pPr>
        <w:ind w:left="1440" w:hanging="360"/>
      </w:pPr>
      <w:rPr>
        <w:rFonts w:ascii="Courier New" w:hAnsi="Courier New" w:cs="Courier New" w:hint="default"/>
      </w:rPr>
    </w:lvl>
    <w:lvl w:ilvl="2" w:tplc="B94630F6">
      <w:start w:val="1"/>
      <w:numFmt w:val="bullet"/>
      <w:lvlText w:val=""/>
      <w:lvlJc w:val="left"/>
      <w:pPr>
        <w:ind w:left="2160" w:hanging="360"/>
      </w:pPr>
      <w:rPr>
        <w:rFonts w:ascii="Wingdings" w:hAnsi="Wingdings" w:cs="Wingdings" w:hint="default"/>
      </w:rPr>
    </w:lvl>
    <w:lvl w:ilvl="3" w:tplc="CB7A8D3C">
      <w:start w:val="1"/>
      <w:numFmt w:val="bullet"/>
      <w:lvlText w:val=""/>
      <w:lvlJc w:val="left"/>
      <w:pPr>
        <w:ind w:left="2880" w:hanging="360"/>
      </w:pPr>
      <w:rPr>
        <w:rFonts w:ascii="Symbol" w:hAnsi="Symbol" w:cs="Symbol" w:hint="default"/>
      </w:rPr>
    </w:lvl>
    <w:lvl w:ilvl="4" w:tplc="A21A4D9A">
      <w:start w:val="1"/>
      <w:numFmt w:val="bullet"/>
      <w:lvlText w:val="o"/>
      <w:lvlJc w:val="left"/>
      <w:pPr>
        <w:ind w:left="3600" w:hanging="360"/>
      </w:pPr>
      <w:rPr>
        <w:rFonts w:ascii="Courier New" w:hAnsi="Courier New" w:cs="Courier New" w:hint="default"/>
      </w:rPr>
    </w:lvl>
    <w:lvl w:ilvl="5" w:tplc="7AF6AB6A">
      <w:start w:val="1"/>
      <w:numFmt w:val="bullet"/>
      <w:lvlText w:val=""/>
      <w:lvlJc w:val="left"/>
      <w:pPr>
        <w:ind w:left="4320" w:hanging="360"/>
      </w:pPr>
      <w:rPr>
        <w:rFonts w:ascii="Wingdings" w:hAnsi="Wingdings" w:cs="Wingdings" w:hint="default"/>
      </w:rPr>
    </w:lvl>
    <w:lvl w:ilvl="6" w:tplc="81B461A4">
      <w:start w:val="1"/>
      <w:numFmt w:val="bullet"/>
      <w:lvlText w:val=""/>
      <w:lvlJc w:val="left"/>
      <w:pPr>
        <w:ind w:left="5040" w:hanging="360"/>
      </w:pPr>
      <w:rPr>
        <w:rFonts w:ascii="Symbol" w:hAnsi="Symbol" w:cs="Symbol" w:hint="default"/>
      </w:rPr>
    </w:lvl>
    <w:lvl w:ilvl="7" w:tplc="521202BA">
      <w:start w:val="1"/>
      <w:numFmt w:val="bullet"/>
      <w:lvlText w:val="o"/>
      <w:lvlJc w:val="left"/>
      <w:pPr>
        <w:ind w:left="5760" w:hanging="360"/>
      </w:pPr>
      <w:rPr>
        <w:rFonts w:ascii="Courier New" w:hAnsi="Courier New" w:cs="Courier New" w:hint="default"/>
      </w:rPr>
    </w:lvl>
    <w:lvl w:ilvl="8" w:tplc="E918DC60">
      <w:start w:val="1"/>
      <w:numFmt w:val="bullet"/>
      <w:lvlText w:val=""/>
      <w:lvlJc w:val="left"/>
      <w:pPr>
        <w:ind w:left="6480" w:hanging="360"/>
      </w:pPr>
      <w:rPr>
        <w:rFonts w:ascii="Wingdings" w:hAnsi="Wingdings" w:cs="Wingdings" w:hint="default"/>
      </w:rPr>
    </w:lvl>
  </w:abstractNum>
  <w:abstractNum w:abstractNumId="45" w15:restartNumberingAfterBreak="0">
    <w:nsid w:val="67F622EA"/>
    <w:multiLevelType w:val="hybridMultilevel"/>
    <w:tmpl w:val="536A6C1C"/>
    <w:lvl w:ilvl="0" w:tplc="EB80193C">
      <w:start w:val="1"/>
      <w:numFmt w:val="lowerLetter"/>
      <w:lvlText w:val="%1."/>
      <w:lvlJc w:val="left"/>
      <w:pPr>
        <w:ind w:left="720" w:hanging="360"/>
      </w:pPr>
      <w:rPr>
        <w:rFonts w:ascii="Arial" w:hAnsi="Arial" w:cs="Arial" w:hint="default"/>
        <w:sz w:val="18"/>
        <w:szCs w:val="18"/>
      </w:rPr>
    </w:lvl>
    <w:lvl w:ilvl="1" w:tplc="5EEE3538">
      <w:start w:val="1"/>
      <w:numFmt w:val="bullet"/>
      <w:lvlText w:val="o"/>
      <w:lvlJc w:val="left"/>
      <w:pPr>
        <w:ind w:left="1440" w:hanging="360"/>
      </w:pPr>
      <w:rPr>
        <w:rFonts w:ascii="Courier New" w:hAnsi="Courier New" w:cs="Courier New" w:hint="default"/>
        <w:sz w:val="18"/>
        <w:szCs w:val="18"/>
      </w:rPr>
    </w:lvl>
    <w:lvl w:ilvl="2" w:tplc="EF1EE050">
      <w:start w:val="1"/>
      <w:numFmt w:val="lowerLetter"/>
      <w:lvlText w:val="%3."/>
      <w:lvlJc w:val="left"/>
      <w:pPr>
        <w:ind w:left="2160" w:hanging="360"/>
      </w:pPr>
    </w:lvl>
    <w:lvl w:ilvl="3" w:tplc="F86CCE90">
      <w:start w:val="1"/>
      <w:numFmt w:val="bullet"/>
      <w:lvlText w:val=""/>
      <w:lvlJc w:val="left"/>
      <w:pPr>
        <w:ind w:left="2880" w:hanging="360"/>
      </w:pPr>
      <w:rPr>
        <w:rFonts w:ascii="Symbol" w:hAnsi="Symbol" w:cs="Symbol" w:hint="default"/>
      </w:rPr>
    </w:lvl>
    <w:lvl w:ilvl="4" w:tplc="1FCE83FA">
      <w:start w:val="1"/>
      <w:numFmt w:val="lowerLetter"/>
      <w:lvlText w:val="%5."/>
      <w:lvlJc w:val="left"/>
      <w:pPr>
        <w:ind w:left="3600" w:hanging="360"/>
      </w:pPr>
    </w:lvl>
    <w:lvl w:ilvl="5" w:tplc="93E43B40">
      <w:start w:val="1"/>
      <w:numFmt w:val="bullet"/>
      <w:lvlText w:val=""/>
      <w:lvlJc w:val="left"/>
      <w:pPr>
        <w:ind w:left="4320" w:hanging="360"/>
      </w:pPr>
      <w:rPr>
        <w:rFonts w:ascii="Wingdings" w:hAnsi="Wingdings" w:cs="Wingdings" w:hint="default"/>
      </w:rPr>
    </w:lvl>
    <w:lvl w:ilvl="6" w:tplc="87928BEA">
      <w:start w:val="1"/>
      <w:numFmt w:val="lowerLetter"/>
      <w:lvlText w:val="%7."/>
      <w:lvlJc w:val="left"/>
      <w:pPr>
        <w:ind w:left="5040" w:hanging="360"/>
      </w:pPr>
    </w:lvl>
    <w:lvl w:ilvl="7" w:tplc="2DB60798">
      <w:start w:val="1"/>
      <w:numFmt w:val="bullet"/>
      <w:lvlText w:val="o"/>
      <w:lvlJc w:val="left"/>
      <w:pPr>
        <w:ind w:left="5760" w:hanging="360"/>
      </w:pPr>
      <w:rPr>
        <w:rFonts w:ascii="Courier New" w:hAnsi="Courier New" w:cs="Courier New" w:hint="default"/>
      </w:rPr>
    </w:lvl>
    <w:lvl w:ilvl="8" w:tplc="C6205992">
      <w:start w:val="1"/>
      <w:numFmt w:val="lowerLetter"/>
      <w:lvlText w:val="%9."/>
      <w:lvlJc w:val="left"/>
      <w:pPr>
        <w:ind w:left="6480" w:hanging="360"/>
      </w:pPr>
    </w:lvl>
  </w:abstractNum>
  <w:abstractNum w:abstractNumId="46" w15:restartNumberingAfterBreak="0">
    <w:nsid w:val="692F0047"/>
    <w:multiLevelType w:val="hybridMultilevel"/>
    <w:tmpl w:val="94FE765C"/>
    <w:lvl w:ilvl="0" w:tplc="23B090CE">
      <w:start w:val="1"/>
      <w:numFmt w:val="bullet"/>
      <w:lvlText w:val=""/>
      <w:lvlJc w:val="left"/>
      <w:pPr>
        <w:ind w:left="720" w:hanging="360"/>
      </w:pPr>
      <w:rPr>
        <w:rFonts w:ascii="Symbol" w:hAnsi="Symbol" w:cs="Symbol" w:hint="default"/>
        <w:sz w:val="18"/>
        <w:szCs w:val="18"/>
      </w:rPr>
    </w:lvl>
    <w:lvl w:ilvl="1" w:tplc="B5724776">
      <w:start w:val="1"/>
      <w:numFmt w:val="bullet"/>
      <w:lvlText w:val="o"/>
      <w:lvlJc w:val="left"/>
      <w:pPr>
        <w:ind w:left="1440" w:hanging="360"/>
      </w:pPr>
      <w:rPr>
        <w:rFonts w:ascii="Courier New" w:hAnsi="Courier New" w:cs="Courier New" w:hint="default"/>
      </w:rPr>
    </w:lvl>
    <w:lvl w:ilvl="2" w:tplc="EBCEF124">
      <w:start w:val="1"/>
      <w:numFmt w:val="bullet"/>
      <w:lvlText w:val=""/>
      <w:lvlJc w:val="left"/>
      <w:pPr>
        <w:ind w:left="2160" w:hanging="360"/>
      </w:pPr>
      <w:rPr>
        <w:rFonts w:ascii="Wingdings" w:hAnsi="Wingdings" w:cs="Wingdings" w:hint="default"/>
      </w:rPr>
    </w:lvl>
    <w:lvl w:ilvl="3" w:tplc="76AC17B0">
      <w:start w:val="1"/>
      <w:numFmt w:val="bullet"/>
      <w:lvlText w:val=""/>
      <w:lvlJc w:val="left"/>
      <w:pPr>
        <w:ind w:left="2880" w:hanging="360"/>
      </w:pPr>
      <w:rPr>
        <w:rFonts w:ascii="Symbol" w:hAnsi="Symbol" w:cs="Symbol" w:hint="default"/>
      </w:rPr>
    </w:lvl>
    <w:lvl w:ilvl="4" w:tplc="10C6E318">
      <w:start w:val="1"/>
      <w:numFmt w:val="bullet"/>
      <w:lvlText w:val="o"/>
      <w:lvlJc w:val="left"/>
      <w:pPr>
        <w:ind w:left="3600" w:hanging="360"/>
      </w:pPr>
      <w:rPr>
        <w:rFonts w:ascii="Courier New" w:hAnsi="Courier New" w:cs="Courier New" w:hint="default"/>
      </w:rPr>
    </w:lvl>
    <w:lvl w:ilvl="5" w:tplc="8A2EA26A">
      <w:start w:val="1"/>
      <w:numFmt w:val="bullet"/>
      <w:lvlText w:val=""/>
      <w:lvlJc w:val="left"/>
      <w:pPr>
        <w:ind w:left="4320" w:hanging="360"/>
      </w:pPr>
      <w:rPr>
        <w:rFonts w:ascii="Wingdings" w:hAnsi="Wingdings" w:cs="Wingdings" w:hint="default"/>
      </w:rPr>
    </w:lvl>
    <w:lvl w:ilvl="6" w:tplc="3EDA8082">
      <w:start w:val="1"/>
      <w:numFmt w:val="bullet"/>
      <w:lvlText w:val=""/>
      <w:lvlJc w:val="left"/>
      <w:pPr>
        <w:ind w:left="5040" w:hanging="360"/>
      </w:pPr>
      <w:rPr>
        <w:rFonts w:ascii="Symbol" w:hAnsi="Symbol" w:cs="Symbol" w:hint="default"/>
      </w:rPr>
    </w:lvl>
    <w:lvl w:ilvl="7" w:tplc="65AE18DE">
      <w:start w:val="1"/>
      <w:numFmt w:val="bullet"/>
      <w:lvlText w:val="o"/>
      <w:lvlJc w:val="left"/>
      <w:pPr>
        <w:ind w:left="5760" w:hanging="360"/>
      </w:pPr>
      <w:rPr>
        <w:rFonts w:ascii="Courier New" w:hAnsi="Courier New" w:cs="Courier New" w:hint="default"/>
      </w:rPr>
    </w:lvl>
    <w:lvl w:ilvl="8" w:tplc="51E2D15A">
      <w:start w:val="1"/>
      <w:numFmt w:val="bullet"/>
      <w:lvlText w:val=""/>
      <w:lvlJc w:val="left"/>
      <w:pPr>
        <w:ind w:left="6480" w:hanging="360"/>
      </w:pPr>
      <w:rPr>
        <w:rFonts w:ascii="Wingdings" w:hAnsi="Wingdings" w:cs="Wingdings" w:hint="default"/>
      </w:rPr>
    </w:lvl>
  </w:abstractNum>
  <w:abstractNum w:abstractNumId="47" w15:restartNumberingAfterBreak="0">
    <w:nsid w:val="69F242F8"/>
    <w:multiLevelType w:val="hybridMultilevel"/>
    <w:tmpl w:val="D64818C6"/>
    <w:lvl w:ilvl="0" w:tplc="E23E0C4A">
      <w:start w:val="1"/>
      <w:numFmt w:val="bullet"/>
      <w:lvlText w:val=""/>
      <w:lvlJc w:val="left"/>
      <w:pPr>
        <w:ind w:left="720" w:hanging="360"/>
      </w:pPr>
      <w:rPr>
        <w:rFonts w:ascii="Symbol" w:hAnsi="Symbol" w:cs="Symbol" w:hint="default"/>
        <w:sz w:val="18"/>
        <w:szCs w:val="18"/>
      </w:rPr>
    </w:lvl>
    <w:lvl w:ilvl="1" w:tplc="DD3CF45A">
      <w:start w:val="1"/>
      <w:numFmt w:val="bullet"/>
      <w:lvlText w:val="o"/>
      <w:lvlJc w:val="left"/>
      <w:pPr>
        <w:ind w:left="1440" w:hanging="360"/>
      </w:pPr>
      <w:rPr>
        <w:rFonts w:ascii="Courier New" w:hAnsi="Courier New" w:cs="Courier New" w:hint="default"/>
      </w:rPr>
    </w:lvl>
    <w:lvl w:ilvl="2" w:tplc="A120F94E">
      <w:start w:val="1"/>
      <w:numFmt w:val="bullet"/>
      <w:lvlText w:val=""/>
      <w:lvlJc w:val="left"/>
      <w:pPr>
        <w:ind w:left="2160" w:hanging="360"/>
      </w:pPr>
      <w:rPr>
        <w:rFonts w:ascii="Wingdings" w:hAnsi="Wingdings" w:cs="Wingdings" w:hint="default"/>
      </w:rPr>
    </w:lvl>
    <w:lvl w:ilvl="3" w:tplc="E0A0F020">
      <w:start w:val="1"/>
      <w:numFmt w:val="bullet"/>
      <w:lvlText w:val=""/>
      <w:lvlJc w:val="left"/>
      <w:pPr>
        <w:ind w:left="2880" w:hanging="360"/>
      </w:pPr>
      <w:rPr>
        <w:rFonts w:ascii="Symbol" w:hAnsi="Symbol" w:cs="Symbol" w:hint="default"/>
      </w:rPr>
    </w:lvl>
    <w:lvl w:ilvl="4" w:tplc="BCCEA55C">
      <w:start w:val="1"/>
      <w:numFmt w:val="bullet"/>
      <w:lvlText w:val="o"/>
      <w:lvlJc w:val="left"/>
      <w:pPr>
        <w:ind w:left="3600" w:hanging="360"/>
      </w:pPr>
      <w:rPr>
        <w:rFonts w:ascii="Courier New" w:hAnsi="Courier New" w:cs="Courier New" w:hint="default"/>
      </w:rPr>
    </w:lvl>
    <w:lvl w:ilvl="5" w:tplc="5C547F40">
      <w:start w:val="1"/>
      <w:numFmt w:val="bullet"/>
      <w:lvlText w:val=""/>
      <w:lvlJc w:val="left"/>
      <w:pPr>
        <w:ind w:left="4320" w:hanging="360"/>
      </w:pPr>
      <w:rPr>
        <w:rFonts w:ascii="Wingdings" w:hAnsi="Wingdings" w:cs="Wingdings" w:hint="default"/>
      </w:rPr>
    </w:lvl>
    <w:lvl w:ilvl="6" w:tplc="216A3EB0">
      <w:start w:val="1"/>
      <w:numFmt w:val="bullet"/>
      <w:lvlText w:val=""/>
      <w:lvlJc w:val="left"/>
      <w:pPr>
        <w:ind w:left="5040" w:hanging="360"/>
      </w:pPr>
      <w:rPr>
        <w:rFonts w:ascii="Symbol" w:hAnsi="Symbol" w:cs="Symbol" w:hint="default"/>
      </w:rPr>
    </w:lvl>
    <w:lvl w:ilvl="7" w:tplc="5A6C3806">
      <w:start w:val="1"/>
      <w:numFmt w:val="bullet"/>
      <w:lvlText w:val="o"/>
      <w:lvlJc w:val="left"/>
      <w:pPr>
        <w:ind w:left="5760" w:hanging="360"/>
      </w:pPr>
      <w:rPr>
        <w:rFonts w:ascii="Courier New" w:hAnsi="Courier New" w:cs="Courier New" w:hint="default"/>
      </w:rPr>
    </w:lvl>
    <w:lvl w:ilvl="8" w:tplc="BB9C07B8">
      <w:start w:val="1"/>
      <w:numFmt w:val="bullet"/>
      <w:lvlText w:val=""/>
      <w:lvlJc w:val="left"/>
      <w:pPr>
        <w:ind w:left="6480" w:hanging="360"/>
      </w:pPr>
      <w:rPr>
        <w:rFonts w:ascii="Wingdings" w:hAnsi="Wingdings" w:cs="Wingdings" w:hint="default"/>
      </w:rPr>
    </w:lvl>
  </w:abstractNum>
  <w:abstractNum w:abstractNumId="48" w15:restartNumberingAfterBreak="0">
    <w:nsid w:val="6CE31B2E"/>
    <w:multiLevelType w:val="hybridMultilevel"/>
    <w:tmpl w:val="BD2487B4"/>
    <w:lvl w:ilvl="0" w:tplc="73528E62">
      <w:start w:val="1"/>
      <w:numFmt w:val="lowerLetter"/>
      <w:lvlText w:val="%1."/>
      <w:lvlJc w:val="left"/>
      <w:pPr>
        <w:ind w:left="720" w:hanging="360"/>
      </w:pPr>
      <w:rPr>
        <w:rFonts w:ascii="Arial" w:hAnsi="Arial" w:cs="Arial" w:hint="default"/>
        <w:sz w:val="18"/>
        <w:szCs w:val="18"/>
      </w:rPr>
    </w:lvl>
    <w:lvl w:ilvl="1" w:tplc="AADAF738">
      <w:start w:val="1"/>
      <w:numFmt w:val="bullet"/>
      <w:lvlText w:val="o"/>
      <w:lvlJc w:val="left"/>
      <w:pPr>
        <w:ind w:left="1440" w:hanging="360"/>
      </w:pPr>
      <w:rPr>
        <w:rFonts w:ascii="Courier New" w:hAnsi="Courier New" w:cs="Courier New" w:hint="default"/>
        <w:sz w:val="18"/>
        <w:szCs w:val="18"/>
      </w:rPr>
    </w:lvl>
    <w:lvl w:ilvl="2" w:tplc="CFAA3700">
      <w:start w:val="1"/>
      <w:numFmt w:val="lowerLetter"/>
      <w:lvlText w:val="%3."/>
      <w:lvlJc w:val="left"/>
      <w:pPr>
        <w:ind w:left="2160" w:hanging="360"/>
      </w:pPr>
    </w:lvl>
    <w:lvl w:ilvl="3" w:tplc="4440B802">
      <w:start w:val="1"/>
      <w:numFmt w:val="bullet"/>
      <w:lvlText w:val=""/>
      <w:lvlJc w:val="left"/>
      <w:pPr>
        <w:ind w:left="2880" w:hanging="360"/>
      </w:pPr>
      <w:rPr>
        <w:rFonts w:ascii="Symbol" w:hAnsi="Symbol" w:cs="Symbol" w:hint="default"/>
      </w:rPr>
    </w:lvl>
    <w:lvl w:ilvl="4" w:tplc="AEBCDE5C">
      <w:start w:val="1"/>
      <w:numFmt w:val="lowerLetter"/>
      <w:lvlText w:val="%5."/>
      <w:lvlJc w:val="left"/>
      <w:pPr>
        <w:ind w:left="3600" w:hanging="360"/>
      </w:pPr>
    </w:lvl>
    <w:lvl w:ilvl="5" w:tplc="29CE14B8">
      <w:start w:val="1"/>
      <w:numFmt w:val="bullet"/>
      <w:lvlText w:val=""/>
      <w:lvlJc w:val="left"/>
      <w:pPr>
        <w:ind w:left="4320" w:hanging="360"/>
      </w:pPr>
      <w:rPr>
        <w:rFonts w:ascii="Wingdings" w:hAnsi="Wingdings" w:cs="Wingdings" w:hint="default"/>
      </w:rPr>
    </w:lvl>
    <w:lvl w:ilvl="6" w:tplc="13561412">
      <w:start w:val="1"/>
      <w:numFmt w:val="lowerLetter"/>
      <w:lvlText w:val="%7."/>
      <w:lvlJc w:val="left"/>
      <w:pPr>
        <w:ind w:left="5040" w:hanging="360"/>
      </w:pPr>
    </w:lvl>
    <w:lvl w:ilvl="7" w:tplc="4D9E27E6">
      <w:start w:val="1"/>
      <w:numFmt w:val="bullet"/>
      <w:lvlText w:val="o"/>
      <w:lvlJc w:val="left"/>
      <w:pPr>
        <w:ind w:left="5760" w:hanging="360"/>
      </w:pPr>
      <w:rPr>
        <w:rFonts w:ascii="Courier New" w:hAnsi="Courier New" w:cs="Courier New" w:hint="default"/>
      </w:rPr>
    </w:lvl>
    <w:lvl w:ilvl="8" w:tplc="F4B0A58C">
      <w:start w:val="1"/>
      <w:numFmt w:val="lowerLetter"/>
      <w:lvlText w:val="%9."/>
      <w:lvlJc w:val="left"/>
      <w:pPr>
        <w:ind w:left="6480" w:hanging="360"/>
      </w:pPr>
    </w:lvl>
  </w:abstractNum>
  <w:abstractNum w:abstractNumId="49" w15:restartNumberingAfterBreak="0">
    <w:nsid w:val="6CFA11A5"/>
    <w:multiLevelType w:val="hybridMultilevel"/>
    <w:tmpl w:val="370AEBB6"/>
    <w:lvl w:ilvl="0" w:tplc="6D5255D4">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DFB0293"/>
    <w:multiLevelType w:val="hybridMultilevel"/>
    <w:tmpl w:val="CF6AA688"/>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6EFE54EB"/>
    <w:multiLevelType w:val="hybridMultilevel"/>
    <w:tmpl w:val="13749AC2"/>
    <w:lvl w:ilvl="0" w:tplc="9C1A4168">
      <w:start w:val="1"/>
      <w:numFmt w:val="bullet"/>
      <w:lvlText w:val=""/>
      <w:lvlJc w:val="left"/>
      <w:pPr>
        <w:ind w:left="720" w:hanging="360"/>
      </w:pPr>
      <w:rPr>
        <w:rFonts w:ascii="Symbol" w:hAnsi="Symbol" w:cs="Symbol" w:hint="default"/>
        <w:sz w:val="18"/>
        <w:szCs w:val="18"/>
      </w:rPr>
    </w:lvl>
    <w:lvl w:ilvl="1" w:tplc="90EC57D6">
      <w:start w:val="1"/>
      <w:numFmt w:val="bullet"/>
      <w:lvlText w:val="o"/>
      <w:lvlJc w:val="left"/>
      <w:pPr>
        <w:ind w:left="1440" w:hanging="360"/>
      </w:pPr>
      <w:rPr>
        <w:rFonts w:ascii="Courier New" w:hAnsi="Courier New" w:cs="Courier New" w:hint="default"/>
      </w:rPr>
    </w:lvl>
    <w:lvl w:ilvl="2" w:tplc="44D61EC0">
      <w:start w:val="1"/>
      <w:numFmt w:val="bullet"/>
      <w:lvlText w:val=""/>
      <w:lvlJc w:val="left"/>
      <w:pPr>
        <w:ind w:left="2160" w:hanging="360"/>
      </w:pPr>
      <w:rPr>
        <w:rFonts w:ascii="Wingdings" w:hAnsi="Wingdings" w:cs="Wingdings" w:hint="default"/>
      </w:rPr>
    </w:lvl>
    <w:lvl w:ilvl="3" w:tplc="01F2FECE">
      <w:start w:val="1"/>
      <w:numFmt w:val="bullet"/>
      <w:lvlText w:val=""/>
      <w:lvlJc w:val="left"/>
      <w:pPr>
        <w:ind w:left="2880" w:hanging="360"/>
      </w:pPr>
      <w:rPr>
        <w:rFonts w:ascii="Symbol" w:hAnsi="Symbol" w:cs="Symbol" w:hint="default"/>
      </w:rPr>
    </w:lvl>
    <w:lvl w:ilvl="4" w:tplc="E73EBF0C">
      <w:start w:val="1"/>
      <w:numFmt w:val="bullet"/>
      <w:lvlText w:val="o"/>
      <w:lvlJc w:val="left"/>
      <w:pPr>
        <w:ind w:left="3600" w:hanging="360"/>
      </w:pPr>
      <w:rPr>
        <w:rFonts w:ascii="Courier New" w:hAnsi="Courier New" w:cs="Courier New" w:hint="default"/>
      </w:rPr>
    </w:lvl>
    <w:lvl w:ilvl="5" w:tplc="A918A044">
      <w:start w:val="1"/>
      <w:numFmt w:val="bullet"/>
      <w:lvlText w:val=""/>
      <w:lvlJc w:val="left"/>
      <w:pPr>
        <w:ind w:left="4320" w:hanging="360"/>
      </w:pPr>
      <w:rPr>
        <w:rFonts w:ascii="Wingdings" w:hAnsi="Wingdings" w:cs="Wingdings" w:hint="default"/>
      </w:rPr>
    </w:lvl>
    <w:lvl w:ilvl="6" w:tplc="E54C433E">
      <w:start w:val="1"/>
      <w:numFmt w:val="bullet"/>
      <w:lvlText w:val=""/>
      <w:lvlJc w:val="left"/>
      <w:pPr>
        <w:ind w:left="5040" w:hanging="360"/>
      </w:pPr>
      <w:rPr>
        <w:rFonts w:ascii="Symbol" w:hAnsi="Symbol" w:cs="Symbol" w:hint="default"/>
      </w:rPr>
    </w:lvl>
    <w:lvl w:ilvl="7" w:tplc="103EA1D2">
      <w:start w:val="1"/>
      <w:numFmt w:val="bullet"/>
      <w:lvlText w:val="o"/>
      <w:lvlJc w:val="left"/>
      <w:pPr>
        <w:ind w:left="5760" w:hanging="360"/>
      </w:pPr>
      <w:rPr>
        <w:rFonts w:ascii="Courier New" w:hAnsi="Courier New" w:cs="Courier New" w:hint="default"/>
      </w:rPr>
    </w:lvl>
    <w:lvl w:ilvl="8" w:tplc="77F8D468">
      <w:start w:val="1"/>
      <w:numFmt w:val="bullet"/>
      <w:lvlText w:val=""/>
      <w:lvlJc w:val="left"/>
      <w:pPr>
        <w:ind w:left="6480" w:hanging="360"/>
      </w:pPr>
      <w:rPr>
        <w:rFonts w:ascii="Wingdings" w:hAnsi="Wingdings" w:cs="Wingdings" w:hint="default"/>
      </w:rPr>
    </w:lvl>
  </w:abstractNum>
  <w:abstractNum w:abstractNumId="52" w15:restartNumberingAfterBreak="0">
    <w:nsid w:val="74E94E30"/>
    <w:multiLevelType w:val="hybridMultilevel"/>
    <w:tmpl w:val="8C066CA0"/>
    <w:lvl w:ilvl="0" w:tplc="BC5471E2">
      <w:start w:val="1"/>
      <w:numFmt w:val="lowerLetter"/>
      <w:lvlText w:val="%1."/>
      <w:lvlJc w:val="left"/>
      <w:pPr>
        <w:ind w:left="720" w:hanging="360"/>
      </w:pPr>
      <w:rPr>
        <w:rFonts w:ascii="Arial" w:hAnsi="Arial" w:cs="Arial" w:hint="default"/>
        <w:sz w:val="18"/>
        <w:szCs w:val="18"/>
      </w:rPr>
    </w:lvl>
    <w:lvl w:ilvl="1" w:tplc="6BFAF232">
      <w:start w:val="1"/>
      <w:numFmt w:val="bullet"/>
      <w:lvlText w:val="o"/>
      <w:lvlJc w:val="left"/>
      <w:pPr>
        <w:ind w:left="1440" w:hanging="360"/>
      </w:pPr>
      <w:rPr>
        <w:rFonts w:ascii="Courier New" w:hAnsi="Courier New" w:cs="Courier New" w:hint="default"/>
        <w:sz w:val="18"/>
        <w:szCs w:val="18"/>
      </w:rPr>
    </w:lvl>
    <w:lvl w:ilvl="2" w:tplc="1604E3BE">
      <w:start w:val="1"/>
      <w:numFmt w:val="lowerLetter"/>
      <w:lvlText w:val="%3."/>
      <w:lvlJc w:val="left"/>
      <w:pPr>
        <w:ind w:left="2160" w:hanging="360"/>
      </w:pPr>
    </w:lvl>
    <w:lvl w:ilvl="3" w:tplc="9DA08D72">
      <w:start w:val="1"/>
      <w:numFmt w:val="bullet"/>
      <w:lvlText w:val=""/>
      <w:lvlJc w:val="left"/>
      <w:pPr>
        <w:ind w:left="2880" w:hanging="360"/>
      </w:pPr>
      <w:rPr>
        <w:rFonts w:ascii="Symbol" w:hAnsi="Symbol" w:cs="Symbol" w:hint="default"/>
      </w:rPr>
    </w:lvl>
    <w:lvl w:ilvl="4" w:tplc="F9140B1E">
      <w:start w:val="1"/>
      <w:numFmt w:val="lowerLetter"/>
      <w:lvlText w:val="%5."/>
      <w:lvlJc w:val="left"/>
      <w:pPr>
        <w:ind w:left="3600" w:hanging="360"/>
      </w:pPr>
    </w:lvl>
    <w:lvl w:ilvl="5" w:tplc="EA8E1234">
      <w:start w:val="1"/>
      <w:numFmt w:val="bullet"/>
      <w:lvlText w:val=""/>
      <w:lvlJc w:val="left"/>
      <w:pPr>
        <w:ind w:left="4320" w:hanging="360"/>
      </w:pPr>
      <w:rPr>
        <w:rFonts w:ascii="Wingdings" w:hAnsi="Wingdings" w:cs="Wingdings" w:hint="default"/>
      </w:rPr>
    </w:lvl>
    <w:lvl w:ilvl="6" w:tplc="ACDE3C88">
      <w:start w:val="1"/>
      <w:numFmt w:val="lowerLetter"/>
      <w:lvlText w:val="%7."/>
      <w:lvlJc w:val="left"/>
      <w:pPr>
        <w:ind w:left="5040" w:hanging="360"/>
      </w:pPr>
    </w:lvl>
    <w:lvl w:ilvl="7" w:tplc="93A235A8">
      <w:start w:val="1"/>
      <w:numFmt w:val="bullet"/>
      <w:lvlText w:val="o"/>
      <w:lvlJc w:val="left"/>
      <w:pPr>
        <w:ind w:left="5760" w:hanging="360"/>
      </w:pPr>
      <w:rPr>
        <w:rFonts w:ascii="Courier New" w:hAnsi="Courier New" w:cs="Courier New" w:hint="default"/>
      </w:rPr>
    </w:lvl>
    <w:lvl w:ilvl="8" w:tplc="E8B05016">
      <w:start w:val="1"/>
      <w:numFmt w:val="lowerLetter"/>
      <w:lvlText w:val="%9."/>
      <w:lvlJc w:val="left"/>
      <w:pPr>
        <w:ind w:left="6480" w:hanging="360"/>
      </w:pPr>
    </w:lvl>
  </w:abstractNum>
  <w:abstractNum w:abstractNumId="53" w15:restartNumberingAfterBreak="0">
    <w:nsid w:val="78D4377B"/>
    <w:multiLevelType w:val="hybridMultilevel"/>
    <w:tmpl w:val="488E0666"/>
    <w:lvl w:ilvl="0" w:tplc="FBCA13CE">
      <w:start w:val="1"/>
      <w:numFmt w:val="lowerLetter"/>
      <w:lvlText w:val="%1."/>
      <w:lvlJc w:val="left"/>
      <w:pPr>
        <w:ind w:left="720" w:hanging="360"/>
      </w:pPr>
      <w:rPr>
        <w:rFonts w:ascii="Arial" w:hAnsi="Arial" w:cs="Arial" w:hint="default"/>
        <w:sz w:val="18"/>
        <w:szCs w:val="18"/>
      </w:rPr>
    </w:lvl>
    <w:lvl w:ilvl="1" w:tplc="3D344DD0">
      <w:start w:val="1"/>
      <w:numFmt w:val="lowerLetter"/>
      <w:lvlText w:val="%2."/>
      <w:lvlJc w:val="left"/>
      <w:pPr>
        <w:ind w:left="1440" w:hanging="360"/>
      </w:pPr>
    </w:lvl>
    <w:lvl w:ilvl="2" w:tplc="9B4409E4">
      <w:start w:val="1"/>
      <w:numFmt w:val="lowerLetter"/>
      <w:lvlText w:val="%3."/>
      <w:lvlJc w:val="left"/>
      <w:pPr>
        <w:ind w:left="2160" w:hanging="360"/>
      </w:pPr>
    </w:lvl>
    <w:lvl w:ilvl="3" w:tplc="B680BA68">
      <w:start w:val="1"/>
      <w:numFmt w:val="lowerLetter"/>
      <w:lvlText w:val="%4."/>
      <w:lvlJc w:val="left"/>
      <w:pPr>
        <w:ind w:left="2880" w:hanging="360"/>
      </w:pPr>
    </w:lvl>
    <w:lvl w:ilvl="4" w:tplc="AC3C0B3E">
      <w:start w:val="1"/>
      <w:numFmt w:val="lowerLetter"/>
      <w:lvlText w:val="%5."/>
      <w:lvlJc w:val="left"/>
      <w:pPr>
        <w:ind w:left="3600" w:hanging="360"/>
      </w:pPr>
    </w:lvl>
    <w:lvl w:ilvl="5" w:tplc="BD12CC94">
      <w:start w:val="1"/>
      <w:numFmt w:val="lowerLetter"/>
      <w:lvlText w:val="%6."/>
      <w:lvlJc w:val="left"/>
      <w:pPr>
        <w:ind w:left="4320" w:hanging="360"/>
      </w:pPr>
    </w:lvl>
    <w:lvl w:ilvl="6" w:tplc="E630445A">
      <w:start w:val="1"/>
      <w:numFmt w:val="lowerLetter"/>
      <w:lvlText w:val="%7."/>
      <w:lvlJc w:val="left"/>
      <w:pPr>
        <w:ind w:left="5040" w:hanging="360"/>
      </w:pPr>
    </w:lvl>
    <w:lvl w:ilvl="7" w:tplc="C518AE82">
      <w:start w:val="1"/>
      <w:numFmt w:val="lowerLetter"/>
      <w:lvlText w:val="%8."/>
      <w:lvlJc w:val="left"/>
      <w:pPr>
        <w:ind w:left="5760" w:hanging="360"/>
      </w:pPr>
    </w:lvl>
    <w:lvl w:ilvl="8" w:tplc="607A9AD8">
      <w:start w:val="1"/>
      <w:numFmt w:val="lowerLetter"/>
      <w:lvlText w:val="%9."/>
      <w:lvlJc w:val="left"/>
      <w:pPr>
        <w:ind w:left="6480" w:hanging="360"/>
      </w:pPr>
    </w:lvl>
  </w:abstractNum>
  <w:abstractNum w:abstractNumId="54" w15:restartNumberingAfterBreak="0">
    <w:nsid w:val="79591248"/>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C982A52"/>
    <w:multiLevelType w:val="hybridMultilevel"/>
    <w:tmpl w:val="74D45926"/>
    <w:lvl w:ilvl="0" w:tplc="6A8AA128">
      <w:start w:val="1"/>
      <w:numFmt w:val="bullet"/>
      <w:lvlText w:val=""/>
      <w:lvlJc w:val="left"/>
      <w:pPr>
        <w:ind w:left="720" w:hanging="360"/>
      </w:pPr>
      <w:rPr>
        <w:rFonts w:ascii="Symbol" w:hAnsi="Symbol" w:cs="Symbol" w:hint="default"/>
        <w:sz w:val="18"/>
        <w:szCs w:val="18"/>
      </w:rPr>
    </w:lvl>
    <w:lvl w:ilvl="1" w:tplc="EB106D28">
      <w:start w:val="1"/>
      <w:numFmt w:val="bullet"/>
      <w:lvlText w:val="o"/>
      <w:lvlJc w:val="left"/>
      <w:pPr>
        <w:ind w:left="1440" w:hanging="360"/>
      </w:pPr>
      <w:rPr>
        <w:rFonts w:ascii="Courier New" w:hAnsi="Courier New" w:cs="Courier New" w:hint="default"/>
      </w:rPr>
    </w:lvl>
    <w:lvl w:ilvl="2" w:tplc="1A720C90">
      <w:start w:val="1"/>
      <w:numFmt w:val="bullet"/>
      <w:lvlText w:val=""/>
      <w:lvlJc w:val="left"/>
      <w:pPr>
        <w:ind w:left="2160" w:hanging="360"/>
      </w:pPr>
      <w:rPr>
        <w:rFonts w:ascii="Wingdings" w:hAnsi="Wingdings" w:cs="Wingdings" w:hint="default"/>
      </w:rPr>
    </w:lvl>
    <w:lvl w:ilvl="3" w:tplc="412A45E6">
      <w:start w:val="1"/>
      <w:numFmt w:val="bullet"/>
      <w:lvlText w:val=""/>
      <w:lvlJc w:val="left"/>
      <w:pPr>
        <w:ind w:left="2880" w:hanging="360"/>
      </w:pPr>
      <w:rPr>
        <w:rFonts w:ascii="Symbol" w:hAnsi="Symbol" w:cs="Symbol" w:hint="default"/>
      </w:rPr>
    </w:lvl>
    <w:lvl w:ilvl="4" w:tplc="1810645A">
      <w:start w:val="1"/>
      <w:numFmt w:val="bullet"/>
      <w:lvlText w:val="o"/>
      <w:lvlJc w:val="left"/>
      <w:pPr>
        <w:ind w:left="3600" w:hanging="360"/>
      </w:pPr>
      <w:rPr>
        <w:rFonts w:ascii="Courier New" w:hAnsi="Courier New" w:cs="Courier New" w:hint="default"/>
      </w:rPr>
    </w:lvl>
    <w:lvl w:ilvl="5" w:tplc="4FE0CED6">
      <w:start w:val="1"/>
      <w:numFmt w:val="bullet"/>
      <w:lvlText w:val=""/>
      <w:lvlJc w:val="left"/>
      <w:pPr>
        <w:ind w:left="4320" w:hanging="360"/>
      </w:pPr>
      <w:rPr>
        <w:rFonts w:ascii="Wingdings" w:hAnsi="Wingdings" w:cs="Wingdings" w:hint="default"/>
      </w:rPr>
    </w:lvl>
    <w:lvl w:ilvl="6" w:tplc="914A4DDC">
      <w:start w:val="1"/>
      <w:numFmt w:val="bullet"/>
      <w:lvlText w:val=""/>
      <w:lvlJc w:val="left"/>
      <w:pPr>
        <w:ind w:left="5040" w:hanging="360"/>
      </w:pPr>
      <w:rPr>
        <w:rFonts w:ascii="Symbol" w:hAnsi="Symbol" w:cs="Symbol" w:hint="default"/>
      </w:rPr>
    </w:lvl>
    <w:lvl w:ilvl="7" w:tplc="828E228E">
      <w:start w:val="1"/>
      <w:numFmt w:val="bullet"/>
      <w:lvlText w:val="o"/>
      <w:lvlJc w:val="left"/>
      <w:pPr>
        <w:ind w:left="5760" w:hanging="360"/>
      </w:pPr>
      <w:rPr>
        <w:rFonts w:ascii="Courier New" w:hAnsi="Courier New" w:cs="Courier New" w:hint="default"/>
      </w:rPr>
    </w:lvl>
    <w:lvl w:ilvl="8" w:tplc="0D3624EE">
      <w:start w:val="1"/>
      <w:numFmt w:val="bullet"/>
      <w:lvlText w:val=""/>
      <w:lvlJc w:val="left"/>
      <w:pPr>
        <w:ind w:left="6480" w:hanging="360"/>
      </w:pPr>
      <w:rPr>
        <w:rFonts w:ascii="Wingdings" w:hAnsi="Wingdings" w:cs="Wingdings" w:hint="default"/>
      </w:rPr>
    </w:lvl>
  </w:abstractNum>
  <w:abstractNum w:abstractNumId="56" w15:restartNumberingAfterBreak="0">
    <w:nsid w:val="7CED55DC"/>
    <w:multiLevelType w:val="hybridMultilevel"/>
    <w:tmpl w:val="1F729E5C"/>
    <w:lvl w:ilvl="0" w:tplc="04240003">
      <w:start w:val="1"/>
      <w:numFmt w:val="bullet"/>
      <w:lvlText w:val="o"/>
      <w:lvlJc w:val="left"/>
      <w:pPr>
        <w:ind w:left="1500" w:hanging="360"/>
      </w:pPr>
      <w:rPr>
        <w:rFonts w:ascii="Courier New" w:hAnsi="Courier New" w:cs="Courier New"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57" w15:restartNumberingAfterBreak="0">
    <w:nsid w:val="7E124348"/>
    <w:multiLevelType w:val="hybridMultilevel"/>
    <w:tmpl w:val="72FC9EB0"/>
    <w:lvl w:ilvl="0" w:tplc="DF264148">
      <w:start w:val="1"/>
      <w:numFmt w:val="decimal"/>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31656280">
    <w:abstractNumId w:val="33"/>
  </w:num>
  <w:num w:numId="2" w16cid:durableId="1120150344">
    <w:abstractNumId w:val="36"/>
  </w:num>
  <w:num w:numId="3" w16cid:durableId="854073723">
    <w:abstractNumId w:val="41"/>
  </w:num>
  <w:num w:numId="4" w16cid:durableId="151140583">
    <w:abstractNumId w:val="35"/>
  </w:num>
  <w:num w:numId="5" w16cid:durableId="1752433750">
    <w:abstractNumId w:val="15"/>
  </w:num>
  <w:num w:numId="6" w16cid:durableId="146748768">
    <w:abstractNumId w:val="13"/>
  </w:num>
  <w:num w:numId="7" w16cid:durableId="180511433">
    <w:abstractNumId w:val="30"/>
  </w:num>
  <w:num w:numId="8" w16cid:durableId="1460293840">
    <w:abstractNumId w:val="21"/>
  </w:num>
  <w:num w:numId="9" w16cid:durableId="411853602">
    <w:abstractNumId w:val="26"/>
  </w:num>
  <w:num w:numId="10" w16cid:durableId="693649396">
    <w:abstractNumId w:val="0"/>
  </w:num>
  <w:num w:numId="11" w16cid:durableId="225074861">
    <w:abstractNumId w:val="47"/>
  </w:num>
  <w:num w:numId="12" w16cid:durableId="1627925744">
    <w:abstractNumId w:val="6"/>
  </w:num>
  <w:num w:numId="13" w16cid:durableId="315189874">
    <w:abstractNumId w:val="34"/>
  </w:num>
  <w:num w:numId="14" w16cid:durableId="818157139">
    <w:abstractNumId w:val="51"/>
  </w:num>
  <w:num w:numId="15" w16cid:durableId="60294533">
    <w:abstractNumId w:val="37"/>
  </w:num>
  <w:num w:numId="16" w16cid:durableId="652682116">
    <w:abstractNumId w:val="46"/>
  </w:num>
  <w:num w:numId="17" w16cid:durableId="659308848">
    <w:abstractNumId w:val="25"/>
  </w:num>
  <w:num w:numId="18" w16cid:durableId="1252738467">
    <w:abstractNumId w:val="39"/>
  </w:num>
  <w:num w:numId="19" w16cid:durableId="1065762143">
    <w:abstractNumId w:val="32"/>
  </w:num>
  <w:num w:numId="20" w16cid:durableId="719015656">
    <w:abstractNumId w:val="12"/>
  </w:num>
  <w:num w:numId="21" w16cid:durableId="1370297840">
    <w:abstractNumId w:val="10"/>
  </w:num>
  <w:num w:numId="22" w16cid:durableId="213544758">
    <w:abstractNumId w:val="22"/>
  </w:num>
  <w:num w:numId="23" w16cid:durableId="1816684179">
    <w:abstractNumId w:val="44"/>
  </w:num>
  <w:num w:numId="24" w16cid:durableId="925916360">
    <w:abstractNumId w:val="9"/>
  </w:num>
  <w:num w:numId="25" w16cid:durableId="1423991645">
    <w:abstractNumId w:val="17"/>
  </w:num>
  <w:num w:numId="26" w16cid:durableId="1981180459">
    <w:abstractNumId w:val="19"/>
  </w:num>
  <w:num w:numId="27" w16cid:durableId="1951931008">
    <w:abstractNumId w:val="55"/>
  </w:num>
  <w:num w:numId="28" w16cid:durableId="315574904">
    <w:abstractNumId w:val="14"/>
  </w:num>
  <w:num w:numId="29" w16cid:durableId="64763612">
    <w:abstractNumId w:val="20"/>
  </w:num>
  <w:num w:numId="30" w16cid:durableId="721321351">
    <w:abstractNumId w:val="16"/>
  </w:num>
  <w:num w:numId="31" w16cid:durableId="1947418438">
    <w:abstractNumId w:val="23"/>
  </w:num>
  <w:num w:numId="32" w16cid:durableId="1740976213">
    <w:abstractNumId w:val="1"/>
  </w:num>
  <w:num w:numId="33" w16cid:durableId="2019890609">
    <w:abstractNumId w:val="52"/>
  </w:num>
  <w:num w:numId="34" w16cid:durableId="1290011874">
    <w:abstractNumId w:val="27"/>
  </w:num>
  <w:num w:numId="35" w16cid:durableId="525752328">
    <w:abstractNumId w:val="38"/>
  </w:num>
  <w:num w:numId="36" w16cid:durableId="972826173">
    <w:abstractNumId w:val="43"/>
  </w:num>
  <w:num w:numId="37" w16cid:durableId="1044792365">
    <w:abstractNumId w:val="5"/>
  </w:num>
  <w:num w:numId="38" w16cid:durableId="2094205779">
    <w:abstractNumId w:val="11"/>
  </w:num>
  <w:num w:numId="39" w16cid:durableId="2137214221">
    <w:abstractNumId w:val="24"/>
  </w:num>
  <w:num w:numId="40" w16cid:durableId="1285500931">
    <w:abstractNumId w:val="4"/>
  </w:num>
  <w:num w:numId="41" w16cid:durableId="1307390536">
    <w:abstractNumId w:val="45"/>
  </w:num>
  <w:num w:numId="42" w16cid:durableId="1317537580">
    <w:abstractNumId w:val="48"/>
  </w:num>
  <w:num w:numId="43" w16cid:durableId="593053277">
    <w:abstractNumId w:val="8"/>
  </w:num>
  <w:num w:numId="44" w16cid:durableId="1419903016">
    <w:abstractNumId w:val="3"/>
  </w:num>
  <w:num w:numId="45" w16cid:durableId="1310859990">
    <w:abstractNumId w:val="42"/>
  </w:num>
  <w:num w:numId="46" w16cid:durableId="2030834857">
    <w:abstractNumId w:val="53"/>
  </w:num>
  <w:num w:numId="47" w16cid:durableId="126507563">
    <w:abstractNumId w:val="31"/>
  </w:num>
  <w:num w:numId="48" w16cid:durableId="916282019">
    <w:abstractNumId w:val="18"/>
  </w:num>
  <w:num w:numId="49" w16cid:durableId="928267791">
    <w:abstractNumId w:val="2"/>
  </w:num>
  <w:num w:numId="50" w16cid:durableId="1480027312">
    <w:abstractNumId w:val="50"/>
  </w:num>
  <w:num w:numId="51" w16cid:durableId="788817717">
    <w:abstractNumId w:val="29"/>
  </w:num>
  <w:num w:numId="52" w16cid:durableId="269316155">
    <w:abstractNumId w:val="28"/>
  </w:num>
  <w:num w:numId="53" w16cid:durableId="1987279289">
    <w:abstractNumId w:val="40"/>
  </w:num>
  <w:num w:numId="54" w16cid:durableId="1089427652">
    <w:abstractNumId w:val="56"/>
  </w:num>
  <w:num w:numId="55" w16cid:durableId="58409854">
    <w:abstractNumId w:val="54"/>
  </w:num>
  <w:num w:numId="56" w16cid:durableId="858857817">
    <w:abstractNumId w:val="57"/>
  </w:num>
  <w:num w:numId="57" w16cid:durableId="724960053">
    <w:abstractNumId w:val="49"/>
  </w:num>
  <w:num w:numId="58" w16cid:durableId="4759914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0F086C"/>
    <w:rsid w:val="00127127"/>
    <w:rsid w:val="00134892"/>
    <w:rsid w:val="00204EDB"/>
    <w:rsid w:val="002634AA"/>
    <w:rsid w:val="002D58B5"/>
    <w:rsid w:val="0033249E"/>
    <w:rsid w:val="00337E4D"/>
    <w:rsid w:val="00343395"/>
    <w:rsid w:val="003A1AA2"/>
    <w:rsid w:val="00407613"/>
    <w:rsid w:val="004702FB"/>
    <w:rsid w:val="00471503"/>
    <w:rsid w:val="0049479E"/>
    <w:rsid w:val="004B729C"/>
    <w:rsid w:val="004D2F9F"/>
    <w:rsid w:val="004F2927"/>
    <w:rsid w:val="0052142A"/>
    <w:rsid w:val="0053510E"/>
    <w:rsid w:val="005423BF"/>
    <w:rsid w:val="005B6195"/>
    <w:rsid w:val="005D7C6D"/>
    <w:rsid w:val="006347C3"/>
    <w:rsid w:val="006975C6"/>
    <w:rsid w:val="006A1578"/>
    <w:rsid w:val="006A5918"/>
    <w:rsid w:val="006B2936"/>
    <w:rsid w:val="006F1DA5"/>
    <w:rsid w:val="007109D5"/>
    <w:rsid w:val="007204AB"/>
    <w:rsid w:val="00785F39"/>
    <w:rsid w:val="007C3EA0"/>
    <w:rsid w:val="007D6FB3"/>
    <w:rsid w:val="007E0E83"/>
    <w:rsid w:val="00825794"/>
    <w:rsid w:val="00825A84"/>
    <w:rsid w:val="008278F5"/>
    <w:rsid w:val="008306A1"/>
    <w:rsid w:val="008947B2"/>
    <w:rsid w:val="008B72CE"/>
    <w:rsid w:val="009209C3"/>
    <w:rsid w:val="00930868"/>
    <w:rsid w:val="00960022"/>
    <w:rsid w:val="0097404A"/>
    <w:rsid w:val="009A4199"/>
    <w:rsid w:val="00A52459"/>
    <w:rsid w:val="00AF7FB0"/>
    <w:rsid w:val="00B05771"/>
    <w:rsid w:val="00B169F3"/>
    <w:rsid w:val="00B757D1"/>
    <w:rsid w:val="00B93434"/>
    <w:rsid w:val="00BC2D61"/>
    <w:rsid w:val="00BF4642"/>
    <w:rsid w:val="00C02EF0"/>
    <w:rsid w:val="00C125C6"/>
    <w:rsid w:val="00C24613"/>
    <w:rsid w:val="00C315C9"/>
    <w:rsid w:val="00C45397"/>
    <w:rsid w:val="00C4793C"/>
    <w:rsid w:val="00CD5C7C"/>
    <w:rsid w:val="00CD6E25"/>
    <w:rsid w:val="00D21D67"/>
    <w:rsid w:val="00D379CF"/>
    <w:rsid w:val="00D60A0B"/>
    <w:rsid w:val="00D7467F"/>
    <w:rsid w:val="00D931BF"/>
    <w:rsid w:val="00DD2FA1"/>
    <w:rsid w:val="00E23713"/>
    <w:rsid w:val="00E55B9D"/>
    <w:rsid w:val="00E57F66"/>
    <w:rsid w:val="00ED41BC"/>
    <w:rsid w:val="00EE6F16"/>
    <w:rsid w:val="00EF3AE5"/>
    <w:rsid w:val="00F41590"/>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E035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54</Pages>
  <Words>18063</Words>
  <Characters>102964</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12</cp:revision>
  <dcterms:created xsi:type="dcterms:W3CDTF">2026-04-23T08:09:00Z</dcterms:created>
  <dcterms:modified xsi:type="dcterms:W3CDTF">2026-04-24T05:56:00Z</dcterms:modified>
</cp:coreProperties>
</file>