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059B0252" w14:textId="77777777" w:rsidTr="004F2927">
        <w:trPr>
          <w:trHeight w:val="1268"/>
        </w:trPr>
        <w:tc>
          <w:tcPr>
            <w:tcW w:w="1668" w:type="dxa"/>
          </w:tcPr>
          <w:p w14:paraId="0B3B3F13" w14:textId="77777777" w:rsidR="004702FB" w:rsidRPr="006F1DA5" w:rsidRDefault="004702FB" w:rsidP="004702FB">
            <w:pPr>
              <w:pStyle w:val="Glava"/>
              <w:rPr>
                <w:rFonts w:ascii="Arial" w:hAnsi="Arial" w:cs="Arial"/>
                <w:b/>
                <w:color w:val="000000" w:themeColor="text1"/>
              </w:rPr>
            </w:pPr>
          </w:p>
        </w:tc>
        <w:tc>
          <w:tcPr>
            <w:tcW w:w="3361" w:type="dxa"/>
          </w:tcPr>
          <w:p w14:paraId="7AEF7824" w14:textId="77777777" w:rsidR="004702FB" w:rsidRPr="006F1DA5" w:rsidRDefault="004702FB" w:rsidP="004702FB">
            <w:pPr>
              <w:pStyle w:val="Glava"/>
              <w:rPr>
                <w:rFonts w:ascii="Arial" w:hAnsi="Arial" w:cs="Arial"/>
                <w:b/>
                <w:color w:val="000000" w:themeColor="text1"/>
              </w:rPr>
            </w:pPr>
          </w:p>
        </w:tc>
        <w:tc>
          <w:tcPr>
            <w:tcW w:w="4209" w:type="dxa"/>
          </w:tcPr>
          <w:p w14:paraId="4FE0FEC7" w14:textId="77777777" w:rsidR="004702FB" w:rsidRPr="006F1DA5" w:rsidRDefault="004702FB" w:rsidP="004702FB">
            <w:pPr>
              <w:pStyle w:val="Glava"/>
              <w:rPr>
                <w:rFonts w:ascii="Arial" w:hAnsi="Arial" w:cs="Arial"/>
                <w:b/>
                <w:color w:val="000000" w:themeColor="text1"/>
              </w:rPr>
            </w:pPr>
          </w:p>
        </w:tc>
      </w:tr>
    </w:tbl>
    <w:p w14:paraId="26B4B817" w14:textId="77777777" w:rsidR="004702FB" w:rsidRDefault="004702FB" w:rsidP="006975C6">
      <w:pPr>
        <w:pStyle w:val="Paragraf"/>
        <w:rPr>
          <w:rFonts w:ascii="Arial" w:hAnsi="Arial" w:cs="Arial"/>
        </w:rPr>
      </w:pPr>
    </w:p>
    <w:p w14:paraId="7E071BF3"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16-11/26</w:t>
      </w:r>
    </w:p>
    <w:p w14:paraId="71C8320F" w14:textId="1985DD0F"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89777D">
        <w:rPr>
          <w:rFonts w:ascii="Arial" w:hAnsi="Arial" w:cs="Arial"/>
        </w:rPr>
        <w:t>05.05</w:t>
      </w:r>
      <w:r w:rsidRPr="006F1DA5">
        <w:rPr>
          <w:rFonts w:ascii="Arial" w:hAnsi="Arial" w:cs="Arial"/>
        </w:rPr>
        <w:t>.2026</w:t>
      </w:r>
      <w:r w:rsidR="00FC2646" w:rsidRPr="006F1DA5">
        <w:rPr>
          <w:rFonts w:ascii="Arial" w:hAnsi="Arial" w:cs="Arial"/>
        </w:rPr>
        <w:tab/>
      </w:r>
    </w:p>
    <w:p w14:paraId="28356229"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14:paraId="66DED979"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23038A59"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59DF4ECC"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ZDRAVILA</w:t>
            </w:r>
          </w:p>
        </w:tc>
      </w:tr>
    </w:tbl>
    <w:p w14:paraId="0E49F058" w14:textId="77777777" w:rsidR="00FB3258" w:rsidRPr="006F1DA5" w:rsidRDefault="00FB3258" w:rsidP="006975C6">
      <w:pPr>
        <w:pStyle w:val="Paragraf"/>
        <w:rPr>
          <w:rFonts w:ascii="Arial" w:hAnsi="Arial" w:cs="Arial"/>
        </w:rPr>
      </w:pPr>
    </w:p>
    <w:p w14:paraId="45961D56" w14:textId="77777777" w:rsidR="00FB3258" w:rsidRPr="006F1DA5" w:rsidRDefault="00FB3258" w:rsidP="006975C6">
      <w:pPr>
        <w:pStyle w:val="Paragraf"/>
        <w:rPr>
          <w:rFonts w:ascii="Arial" w:hAnsi="Arial" w:cs="Arial"/>
        </w:rPr>
      </w:pPr>
      <w:r w:rsidRPr="006F1DA5">
        <w:rPr>
          <w:rFonts w:ascii="Arial" w:hAnsi="Arial" w:cs="Arial"/>
        </w:rPr>
        <w:t>Zaporedna številka: 16-11/26</w:t>
      </w:r>
    </w:p>
    <w:p w14:paraId="2AF03D04"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5D6194F3" w14:textId="77777777" w:rsidR="00337E4D" w:rsidRDefault="00337E4D">
      <w:pPr>
        <w:rPr>
          <w:rFonts w:ascii="Arial" w:hAnsi="Arial" w:cs="Arial"/>
          <w:sz w:val="18"/>
          <w:szCs w:val="18"/>
        </w:rPr>
      </w:pPr>
    </w:p>
    <w:p w14:paraId="039C0799" w14:textId="77777777" w:rsidR="00960022" w:rsidRDefault="00E55B9D">
      <w:pPr>
        <w:rPr>
          <w:rFonts w:ascii="Arial" w:hAnsi="Arial" w:cs="Arial"/>
          <w:sz w:val="18"/>
          <w:szCs w:val="18"/>
        </w:rPr>
      </w:pPr>
      <w:r>
        <w:rPr>
          <w:rFonts w:ascii="Arial" w:hAnsi="Arial" w:cs="Arial"/>
        </w:rPr>
        <w:br w:type="page"/>
      </w:r>
    </w:p>
    <w:p w14:paraId="13DC197B"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72608C4D" w14:textId="77777777" w:rsidTr="004F2927">
        <w:trPr>
          <w:trHeight w:val="1268"/>
        </w:trPr>
        <w:tc>
          <w:tcPr>
            <w:tcW w:w="1668" w:type="dxa"/>
          </w:tcPr>
          <w:p w14:paraId="7DCA2D31" w14:textId="77777777" w:rsidR="004702FB" w:rsidRPr="006F1DA5" w:rsidRDefault="004702FB" w:rsidP="004702FB">
            <w:pPr>
              <w:pStyle w:val="Glava"/>
              <w:rPr>
                <w:rFonts w:ascii="Arial" w:hAnsi="Arial" w:cs="Arial"/>
                <w:b/>
                <w:color w:val="000000" w:themeColor="text1"/>
              </w:rPr>
            </w:pPr>
          </w:p>
        </w:tc>
        <w:tc>
          <w:tcPr>
            <w:tcW w:w="3361" w:type="dxa"/>
          </w:tcPr>
          <w:p w14:paraId="5034A2C4" w14:textId="77777777" w:rsidR="004702FB" w:rsidRPr="006F1DA5" w:rsidRDefault="004702FB" w:rsidP="004702FB">
            <w:pPr>
              <w:pStyle w:val="Glava"/>
              <w:rPr>
                <w:rFonts w:ascii="Arial" w:hAnsi="Arial" w:cs="Arial"/>
                <w:b/>
                <w:color w:val="000000" w:themeColor="text1"/>
              </w:rPr>
            </w:pPr>
          </w:p>
        </w:tc>
        <w:tc>
          <w:tcPr>
            <w:tcW w:w="4209" w:type="dxa"/>
          </w:tcPr>
          <w:p w14:paraId="0E551DAF" w14:textId="77777777" w:rsidR="004702FB" w:rsidRPr="006F1DA5" w:rsidRDefault="004702FB" w:rsidP="004702FB">
            <w:pPr>
              <w:pStyle w:val="Glava"/>
              <w:rPr>
                <w:rFonts w:ascii="Arial" w:hAnsi="Arial" w:cs="Arial"/>
                <w:b/>
                <w:color w:val="000000" w:themeColor="text1"/>
              </w:rPr>
            </w:pPr>
          </w:p>
        </w:tc>
      </w:tr>
    </w:tbl>
    <w:p w14:paraId="7CF35BFB" w14:textId="77777777" w:rsidR="00DF6881" w:rsidRPr="002B6779" w:rsidRDefault="00DF6881"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1F1CAFAF" w14:textId="77777777" w:rsidR="00DF6881" w:rsidRPr="00D36F2E" w:rsidRDefault="00DF6881"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2A8C9E06" w14:textId="77777777" w:rsidR="00BB005B" w:rsidRDefault="00DF6881">
      <w:pPr>
        <w:spacing w:before="225" w:after="225" w:line="240" w:lineRule="auto"/>
      </w:pPr>
      <w:r>
        <w:rPr>
          <w:rFonts w:ascii="Arial" w:hAnsi="Arial" w:cs="Arial"/>
          <w:color w:val="000000"/>
          <w:sz w:val="18"/>
          <w:szCs w:val="18"/>
        </w:rPr>
        <w:t>ZDRAVILA</w:t>
      </w:r>
    </w:p>
    <w:tbl>
      <w:tblPr>
        <w:tblStyle w:val="NormalTablePHPDOCX"/>
        <w:tblW w:w="5000" w:type="pct"/>
        <w:tblInd w:w="108" w:type="dxa"/>
        <w:tblLook w:val="04A0" w:firstRow="1" w:lastRow="0" w:firstColumn="1" w:lastColumn="0" w:noHBand="0" w:noVBand="1"/>
      </w:tblPr>
      <w:tblGrid>
        <w:gridCol w:w="9286"/>
      </w:tblGrid>
      <w:tr w:rsidR="00BB005B" w14:paraId="2F985EB7"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6179"/>
            </w:tblGrid>
            <w:tr w:rsidR="00BB005B" w14:paraId="320FA781" w14:textId="77777777">
              <w:tc>
                <w:tcPr>
                  <w:tcW w:w="0" w:type="auto"/>
                  <w:tcMar>
                    <w:top w:w="0" w:type="auto"/>
                    <w:bottom w:w="0" w:type="auto"/>
                  </w:tcMar>
                </w:tcPr>
                <w:p w14:paraId="6F9710A9" w14:textId="77777777" w:rsidR="00BB005B" w:rsidRDefault="00DF6881" w:rsidP="000F3C0F">
                  <w:pPr>
                    <w:numPr>
                      <w:ilvl w:val="0"/>
                      <w:numId w:val="9"/>
                    </w:numPr>
                    <w:rPr>
                      <w:rFonts w:ascii="Arial" w:hAnsi="Arial" w:cs="Arial"/>
                      <w:color w:val="000000"/>
                      <w:sz w:val="18"/>
                      <w:szCs w:val="18"/>
                    </w:rPr>
                  </w:pPr>
                  <w:r>
                    <w:rPr>
                      <w:rFonts w:ascii="Arial" w:hAnsi="Arial" w:cs="Arial"/>
                      <w:color w:val="000000"/>
                      <w:position w:val="-2"/>
                      <w:sz w:val="18"/>
                      <w:szCs w:val="18"/>
                    </w:rPr>
                    <w:t>Sklop 1:  Zdravila po nelastniških imenih</w:t>
                  </w:r>
                </w:p>
                <w:p w14:paraId="11672459" w14:textId="77777777" w:rsidR="00BB005B" w:rsidRDefault="00DF6881" w:rsidP="000F3C0F">
                  <w:pPr>
                    <w:numPr>
                      <w:ilvl w:val="0"/>
                      <w:numId w:val="9"/>
                    </w:numPr>
                    <w:rPr>
                      <w:rFonts w:ascii="Arial" w:hAnsi="Arial" w:cs="Arial"/>
                      <w:color w:val="000000"/>
                      <w:sz w:val="18"/>
                      <w:szCs w:val="18"/>
                    </w:rPr>
                  </w:pPr>
                  <w:r>
                    <w:rPr>
                      <w:rFonts w:ascii="Arial" w:hAnsi="Arial" w:cs="Arial"/>
                      <w:color w:val="000000"/>
                      <w:position w:val="-2"/>
                      <w:sz w:val="18"/>
                      <w:szCs w:val="18"/>
                    </w:rPr>
                    <w:t>Sklop 2:  Zdravila po lastniških imenih</w:t>
                  </w:r>
                </w:p>
                <w:p w14:paraId="3CEA3509" w14:textId="77777777" w:rsidR="00BB005B" w:rsidRDefault="00DF6881" w:rsidP="000F3C0F">
                  <w:pPr>
                    <w:numPr>
                      <w:ilvl w:val="0"/>
                      <w:numId w:val="9"/>
                    </w:numPr>
                    <w:rPr>
                      <w:rFonts w:ascii="Arial" w:hAnsi="Arial" w:cs="Arial"/>
                      <w:color w:val="000000"/>
                      <w:sz w:val="18"/>
                      <w:szCs w:val="18"/>
                    </w:rPr>
                  </w:pPr>
                  <w:r>
                    <w:rPr>
                      <w:rFonts w:ascii="Arial" w:hAnsi="Arial" w:cs="Arial"/>
                      <w:color w:val="000000"/>
                      <w:position w:val="-2"/>
                      <w:sz w:val="18"/>
                      <w:szCs w:val="18"/>
                    </w:rPr>
                    <w:t>Sklop 3:  Prehranska dopolnila, medicinski pripomočki</w:t>
                  </w:r>
                </w:p>
                <w:p w14:paraId="000177C9" w14:textId="77777777" w:rsidR="00BB005B" w:rsidRDefault="00DF6881" w:rsidP="000F3C0F">
                  <w:pPr>
                    <w:numPr>
                      <w:ilvl w:val="0"/>
                      <w:numId w:val="9"/>
                    </w:numPr>
                    <w:rPr>
                      <w:rFonts w:ascii="Arial" w:hAnsi="Arial" w:cs="Arial"/>
                      <w:color w:val="000000"/>
                      <w:sz w:val="18"/>
                      <w:szCs w:val="18"/>
                    </w:rPr>
                  </w:pPr>
                  <w:r>
                    <w:rPr>
                      <w:rFonts w:ascii="Arial" w:hAnsi="Arial" w:cs="Arial"/>
                      <w:color w:val="000000"/>
                      <w:position w:val="-2"/>
                      <w:sz w:val="18"/>
                      <w:szCs w:val="18"/>
                    </w:rPr>
                    <w:t>Sklop 4:  Sterilne raztopine</w:t>
                  </w:r>
                </w:p>
                <w:p w14:paraId="4297C954" w14:textId="77777777" w:rsidR="00BB005B" w:rsidRPr="000F3C0F" w:rsidRDefault="00DF6881" w:rsidP="000F3C0F">
                  <w:pPr>
                    <w:numPr>
                      <w:ilvl w:val="0"/>
                      <w:numId w:val="9"/>
                    </w:numPr>
                    <w:rPr>
                      <w:rFonts w:ascii="Arial" w:hAnsi="Arial" w:cs="Arial"/>
                      <w:color w:val="000000"/>
                      <w:sz w:val="18"/>
                      <w:szCs w:val="18"/>
                    </w:rPr>
                  </w:pPr>
                  <w:r>
                    <w:rPr>
                      <w:rFonts w:ascii="Arial" w:hAnsi="Arial" w:cs="Arial"/>
                      <w:color w:val="000000"/>
                      <w:position w:val="-2"/>
                      <w:sz w:val="18"/>
                      <w:szCs w:val="18"/>
                    </w:rPr>
                    <w:t>Sklop 5:  Zdravila iz krvi</w:t>
                  </w:r>
                </w:p>
                <w:p w14:paraId="54136638" w14:textId="4BF58894" w:rsidR="000F3C0F" w:rsidRDefault="000F3C0F" w:rsidP="000F3C0F">
                  <w:pPr>
                    <w:numPr>
                      <w:ilvl w:val="0"/>
                      <w:numId w:val="9"/>
                    </w:numPr>
                    <w:rPr>
                      <w:rFonts w:ascii="Arial" w:hAnsi="Arial" w:cs="Arial"/>
                      <w:color w:val="000000"/>
                      <w:sz w:val="18"/>
                      <w:szCs w:val="18"/>
                    </w:rPr>
                  </w:pPr>
                  <w:r>
                    <w:rPr>
                      <w:rFonts w:ascii="Arial" w:hAnsi="Arial" w:cs="Arial"/>
                      <w:color w:val="000000"/>
                      <w:sz w:val="18"/>
                      <w:szCs w:val="18"/>
                    </w:rPr>
                    <w:t xml:space="preserve">Sklop 6:  </w:t>
                  </w:r>
                  <w:proofErr w:type="spellStart"/>
                  <w:r>
                    <w:rPr>
                      <w:rFonts w:ascii="Arial" w:hAnsi="Arial" w:cs="Arial"/>
                      <w:color w:val="000000"/>
                      <w:sz w:val="18"/>
                      <w:szCs w:val="18"/>
                    </w:rPr>
                    <w:t>Alergenski</w:t>
                  </w:r>
                  <w:proofErr w:type="spellEnd"/>
                  <w:r>
                    <w:rPr>
                      <w:rFonts w:ascii="Arial" w:hAnsi="Arial" w:cs="Arial"/>
                      <w:color w:val="000000"/>
                      <w:sz w:val="18"/>
                      <w:szCs w:val="18"/>
                    </w:rPr>
                    <w:t xml:space="preserve"> testi- Zdravila po nelastniških imenih</w:t>
                  </w:r>
                </w:p>
                <w:p w14:paraId="07454FDC" w14:textId="0B483CC9" w:rsidR="000F3C0F" w:rsidRDefault="000F3C0F" w:rsidP="000F3C0F">
                  <w:pPr>
                    <w:numPr>
                      <w:ilvl w:val="0"/>
                      <w:numId w:val="9"/>
                    </w:numPr>
                    <w:rPr>
                      <w:rFonts w:ascii="Arial" w:hAnsi="Arial" w:cs="Arial"/>
                      <w:color w:val="000000"/>
                      <w:sz w:val="18"/>
                      <w:szCs w:val="18"/>
                    </w:rPr>
                  </w:pPr>
                  <w:r>
                    <w:rPr>
                      <w:rFonts w:ascii="Arial" w:hAnsi="Arial" w:cs="Arial"/>
                      <w:color w:val="000000"/>
                      <w:sz w:val="18"/>
                      <w:szCs w:val="18"/>
                    </w:rPr>
                    <w:t xml:space="preserve">Sklop 7:  </w:t>
                  </w:r>
                  <w:proofErr w:type="spellStart"/>
                  <w:r>
                    <w:rPr>
                      <w:rFonts w:ascii="Arial" w:hAnsi="Arial" w:cs="Arial"/>
                      <w:color w:val="000000"/>
                      <w:sz w:val="18"/>
                      <w:szCs w:val="18"/>
                    </w:rPr>
                    <w:t>Alergenski</w:t>
                  </w:r>
                  <w:proofErr w:type="spellEnd"/>
                  <w:r>
                    <w:rPr>
                      <w:rFonts w:ascii="Arial" w:hAnsi="Arial" w:cs="Arial"/>
                      <w:color w:val="000000"/>
                      <w:sz w:val="18"/>
                      <w:szCs w:val="18"/>
                    </w:rPr>
                    <w:t xml:space="preserve"> ekstrakti- Zdravila po nelastniških imenih</w:t>
                  </w:r>
                </w:p>
                <w:p w14:paraId="0915526A" w14:textId="49CBD513" w:rsidR="000F3C0F" w:rsidRDefault="000F3C0F" w:rsidP="000F3C0F">
                  <w:pPr>
                    <w:numPr>
                      <w:ilvl w:val="0"/>
                      <w:numId w:val="9"/>
                    </w:numPr>
                    <w:rPr>
                      <w:rFonts w:ascii="Arial" w:hAnsi="Arial" w:cs="Arial"/>
                      <w:color w:val="000000"/>
                      <w:sz w:val="18"/>
                      <w:szCs w:val="18"/>
                    </w:rPr>
                  </w:pPr>
                  <w:r>
                    <w:rPr>
                      <w:rFonts w:ascii="Arial" w:hAnsi="Arial" w:cs="Arial"/>
                      <w:color w:val="000000"/>
                      <w:sz w:val="18"/>
                      <w:szCs w:val="18"/>
                    </w:rPr>
                    <w:t xml:space="preserve">Sklop 8:  </w:t>
                  </w:r>
                  <w:proofErr w:type="spellStart"/>
                  <w:r>
                    <w:rPr>
                      <w:rFonts w:ascii="Arial" w:hAnsi="Arial" w:cs="Arial"/>
                      <w:color w:val="000000"/>
                      <w:sz w:val="18"/>
                      <w:szCs w:val="18"/>
                    </w:rPr>
                    <w:t>Alergenski</w:t>
                  </w:r>
                  <w:proofErr w:type="spellEnd"/>
                  <w:r>
                    <w:rPr>
                      <w:rFonts w:ascii="Arial" w:hAnsi="Arial" w:cs="Arial"/>
                      <w:color w:val="000000"/>
                      <w:sz w:val="18"/>
                      <w:szCs w:val="18"/>
                    </w:rPr>
                    <w:t xml:space="preserve"> ekstrakti- Zdravila po lastniških imenih</w:t>
                  </w:r>
                </w:p>
                <w:p w14:paraId="535D0182" w14:textId="77777777" w:rsidR="000F3C0F" w:rsidRDefault="000F3C0F" w:rsidP="000F3C0F">
                  <w:pPr>
                    <w:ind w:left="720"/>
                    <w:rPr>
                      <w:rFonts w:ascii="Arial" w:hAnsi="Arial" w:cs="Arial"/>
                      <w:color w:val="000000"/>
                      <w:sz w:val="18"/>
                      <w:szCs w:val="18"/>
                    </w:rPr>
                  </w:pPr>
                </w:p>
              </w:tc>
            </w:tr>
          </w:tbl>
          <w:p w14:paraId="1D99C7F2" w14:textId="77777777" w:rsidR="00BB005B" w:rsidRDefault="00BB005B"/>
        </w:tc>
      </w:tr>
    </w:tbl>
    <w:p w14:paraId="0376571E" w14:textId="319AFC07" w:rsidR="00BB005B" w:rsidRDefault="00DF6881">
      <w:pPr>
        <w:spacing w:before="225" w:after="225" w:line="240" w:lineRule="auto"/>
        <w:jc w:val="both"/>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w:t>
      </w:r>
      <w:r w:rsidR="008B30C0">
        <w:rPr>
          <w:rFonts w:ascii="Arial" w:hAnsi="Arial" w:cs="Arial"/>
          <w:color w:val="000000"/>
          <w:sz w:val="18"/>
          <w:szCs w:val="18"/>
        </w:rPr>
        <w:t xml:space="preserve">, </w:t>
      </w:r>
      <w:r>
        <w:rPr>
          <w:rFonts w:ascii="Arial" w:hAnsi="Arial" w:cs="Arial"/>
          <w:color w:val="000000"/>
          <w:sz w:val="18"/>
          <w:szCs w:val="18"/>
        </w:rPr>
        <w:t>88/23-ZOPNN-F</w:t>
      </w:r>
      <w:r w:rsidR="008B30C0">
        <w:rPr>
          <w:rFonts w:ascii="Arial" w:hAnsi="Arial" w:cs="Arial"/>
          <w:color w:val="000000"/>
          <w:sz w:val="18"/>
          <w:szCs w:val="18"/>
        </w:rPr>
        <w:t xml:space="preserve"> in 83/25- ZOUL</w:t>
      </w:r>
      <w:r>
        <w:rPr>
          <w:rFonts w:ascii="Arial" w:hAnsi="Arial" w:cs="Arial"/>
          <w:color w:val="000000"/>
          <w:sz w:val="18"/>
          <w:szCs w:val="18"/>
        </w:rPr>
        <w:t>), SPLOŠNA BOLNIŠNICA NOVO MESTO, Šmihelska cesta 1, 8000 Novo mesto (v nadaljevanju: naročnik), vabi zainteresirane ponudnike, da predložijo svojo pisno ponudbo v skladu s to razpisno dokumentacijo in sodelujejo v postopku oddaje javnega naročila.</w:t>
      </w:r>
    </w:p>
    <w:p w14:paraId="6DF8DC0F" w14:textId="77777777" w:rsidR="00BB005B" w:rsidRDefault="00DF6881">
      <w:pPr>
        <w:spacing w:before="225" w:after="225" w:line="240" w:lineRule="auto"/>
        <w:jc w:val="both"/>
      </w:pPr>
      <w:r>
        <w:rPr>
          <w:rFonts w:ascii="Arial" w:hAnsi="Arial" w:cs="Arial"/>
          <w:color w:val="000000"/>
          <w:sz w:val="18"/>
          <w:szCs w:val="18"/>
        </w:rPr>
        <w:t>Predmet javnega naročila je: ZDRAVILA.</w:t>
      </w:r>
    </w:p>
    <w:p w14:paraId="7F1F1432" w14:textId="77777777" w:rsidR="00BB005B" w:rsidRDefault="00DF6881">
      <w:pPr>
        <w:spacing w:before="225" w:after="225" w:line="240" w:lineRule="auto"/>
        <w:jc w:val="both"/>
      </w:pPr>
      <w:r>
        <w:rPr>
          <w:rFonts w:ascii="Arial" w:hAnsi="Arial" w:cs="Arial"/>
          <w:color w:val="000000"/>
          <w:sz w:val="18"/>
          <w:szCs w:val="18"/>
        </w:rPr>
        <w:t>Delitev naročila na sklope: naročilo se oddaja po sklopih</w:t>
      </w:r>
    </w:p>
    <w:p w14:paraId="6656BFF7" w14:textId="77777777" w:rsidR="00BB005B" w:rsidRDefault="00DF6881">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62CE4259" w14:textId="3E6588FF" w:rsidR="008B30C0" w:rsidRDefault="008B30C0" w:rsidP="008B30C0">
      <w:pPr>
        <w:spacing w:after="0" w:line="240" w:lineRule="auto"/>
        <w:rPr>
          <w:rFonts w:ascii="Arial" w:hAnsi="Arial" w:cs="Arial"/>
          <w:color w:val="000000"/>
          <w:sz w:val="18"/>
          <w:szCs w:val="18"/>
        </w:rPr>
      </w:pPr>
      <w:r>
        <w:rPr>
          <w:rFonts w:ascii="Arial" w:hAnsi="Arial" w:cs="Arial"/>
          <w:color w:val="000000"/>
          <w:sz w:val="18"/>
          <w:szCs w:val="18"/>
        </w:rPr>
        <w:t xml:space="preserve">Naročilo se oddaja s sklenitvijo okvirnega sporazuma. Čas trajanja okvirnega sporazuma je 24 mesecev. </w:t>
      </w:r>
    </w:p>
    <w:p w14:paraId="52A0436F" w14:textId="77777777" w:rsidR="008B30C0" w:rsidRDefault="008B30C0" w:rsidP="008B30C0">
      <w:pPr>
        <w:spacing w:after="0" w:line="240" w:lineRule="auto"/>
        <w:rPr>
          <w:rFonts w:ascii="Arial" w:hAnsi="Arial" w:cs="Arial"/>
          <w:color w:val="000000"/>
          <w:sz w:val="18"/>
          <w:szCs w:val="18"/>
        </w:rPr>
      </w:pPr>
    </w:p>
    <w:p w14:paraId="59122AFB" w14:textId="77777777" w:rsidR="008B30C0" w:rsidRPr="008806CE" w:rsidRDefault="008B30C0" w:rsidP="008B30C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OKVIRNI SPORAZUM</w:t>
      </w:r>
    </w:p>
    <w:p w14:paraId="2907B341" w14:textId="77777777" w:rsidR="008B30C0" w:rsidRDefault="008B30C0" w:rsidP="008B30C0">
      <w:pPr>
        <w:spacing w:before="120" w:after="120"/>
        <w:jc w:val="both"/>
        <w:rPr>
          <w:rFonts w:ascii="Arial" w:hAnsi="Arial" w:cs="Arial"/>
          <w:sz w:val="18"/>
          <w:szCs w:val="18"/>
        </w:rPr>
      </w:pPr>
      <w:r w:rsidRPr="005073D6">
        <w:rPr>
          <w:rFonts w:ascii="Arial" w:hAnsi="Arial" w:cs="Arial"/>
          <w:sz w:val="18"/>
          <w:szCs w:val="18"/>
        </w:rPr>
        <w:t>Obdobje za katerega se sklepa okvirni sporazum</w:t>
      </w:r>
      <w:r w:rsidRPr="00445A62">
        <w:rPr>
          <w:rFonts w:ascii="Arial" w:hAnsi="Arial" w:cs="Arial"/>
          <w:sz w:val="18"/>
          <w:szCs w:val="18"/>
        </w:rPr>
        <w:t>:</w:t>
      </w:r>
      <w:r>
        <w:rPr>
          <w:rFonts w:ascii="Arial" w:hAnsi="Arial" w:cs="Arial"/>
          <w:sz w:val="18"/>
          <w:szCs w:val="18"/>
        </w:rPr>
        <w:t xml:space="preserve"> 24 mesecev</w:t>
      </w:r>
    </w:p>
    <w:p w14:paraId="277496D0" w14:textId="6001D6BA" w:rsidR="008B30C0" w:rsidRDefault="008B30C0" w:rsidP="008B30C0">
      <w:pPr>
        <w:spacing w:before="120" w:after="120"/>
        <w:jc w:val="both"/>
        <w:rPr>
          <w:rFonts w:ascii="Arial" w:hAnsi="Arial" w:cs="Arial"/>
          <w:sz w:val="18"/>
          <w:szCs w:val="18"/>
        </w:rPr>
      </w:pPr>
      <w:r>
        <w:rPr>
          <w:rFonts w:ascii="Arial" w:hAnsi="Arial" w:cs="Arial"/>
          <w:sz w:val="18"/>
          <w:szCs w:val="18"/>
        </w:rPr>
        <w:t>Okvirni sporazum se sklepa z več ponudniki, s ponovnim odpiranjem konkurence</w:t>
      </w:r>
    </w:p>
    <w:p w14:paraId="3ECA6701" w14:textId="77777777" w:rsidR="008B30C0" w:rsidRDefault="008B30C0" w:rsidP="008B30C0">
      <w:pPr>
        <w:spacing w:before="120" w:after="120"/>
        <w:jc w:val="both"/>
        <w:rPr>
          <w:rFonts w:ascii="Arial" w:hAnsi="Arial" w:cs="Arial"/>
          <w:sz w:val="18"/>
          <w:szCs w:val="18"/>
        </w:rPr>
      </w:pPr>
      <w:r w:rsidRPr="005073D6">
        <w:rPr>
          <w:rFonts w:ascii="Arial" w:hAnsi="Arial" w:cs="Arial"/>
          <w:sz w:val="18"/>
          <w:szCs w:val="18"/>
        </w:rPr>
        <w:t>Oddaja pos</w:t>
      </w:r>
      <w:r>
        <w:rPr>
          <w:rFonts w:ascii="Arial" w:hAnsi="Arial" w:cs="Arial"/>
          <w:sz w:val="18"/>
          <w:szCs w:val="18"/>
        </w:rPr>
        <w:t xml:space="preserve">ameznih </w:t>
      </w:r>
      <w:r w:rsidRPr="005073D6">
        <w:rPr>
          <w:rFonts w:ascii="Arial" w:hAnsi="Arial" w:cs="Arial"/>
          <w:sz w:val="18"/>
          <w:szCs w:val="18"/>
        </w:rPr>
        <w:t>naročil na podlagi okvirnega sporazuma</w:t>
      </w:r>
      <w:r>
        <w:rPr>
          <w:rFonts w:ascii="Arial" w:hAnsi="Arial" w:cs="Arial"/>
          <w:sz w:val="18"/>
          <w:szCs w:val="18"/>
        </w:rPr>
        <w:t xml:space="preserve">: </w:t>
      </w:r>
    </w:p>
    <w:p w14:paraId="75DE691A" w14:textId="77777777" w:rsidR="008B30C0" w:rsidRDefault="008B30C0" w:rsidP="008B30C0">
      <w:pPr>
        <w:spacing w:before="225" w:after="225" w:line="240" w:lineRule="auto"/>
        <w:jc w:val="both"/>
      </w:pPr>
      <w:r>
        <w:rPr>
          <w:rFonts w:ascii="Arial" w:hAnsi="Arial" w:cs="Arial"/>
          <w:color w:val="000000"/>
          <w:sz w:val="18"/>
          <w:szCs w:val="18"/>
        </w:rPr>
        <w:t>Odpiranje konkurence vsakih 12 mesecev. V 2 letnem trajanju OS bosta 2 dvanajstmesečni obdobji.</w:t>
      </w:r>
    </w:p>
    <w:p w14:paraId="0CB42756" w14:textId="77777777" w:rsidR="00DF6881" w:rsidRPr="008806CE" w:rsidRDefault="00DF688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7655D379" w14:textId="77777777" w:rsidR="00DF6881" w:rsidRDefault="00DF6881"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Anita Pirman</w:t>
      </w:r>
    </w:p>
    <w:p w14:paraId="559EC2DD" w14:textId="77777777" w:rsidR="00DF6881" w:rsidRDefault="00DF6881"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anita.pirman@sb-nm.si</w:t>
      </w:r>
    </w:p>
    <w:p w14:paraId="46A68681" w14:textId="77777777" w:rsidR="00DF6881" w:rsidRDefault="00DF6881"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07 39 16 163</w:t>
      </w:r>
    </w:p>
    <w:p w14:paraId="7D82E41E" w14:textId="77777777" w:rsidR="00BB005B" w:rsidRDefault="00DF6881">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21764A43" w14:textId="77777777" w:rsidR="00DF6881" w:rsidRPr="008806CE" w:rsidRDefault="00DF688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PREDLOŽITEV PONUDBE</w:t>
      </w:r>
    </w:p>
    <w:p w14:paraId="520BAD74" w14:textId="77777777" w:rsidR="00DF6881" w:rsidRDefault="00DF6881"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869"/>
      </w:tblGrid>
      <w:tr w:rsidR="00BB005B" w14:paraId="0DF09D13" w14:textId="77777777">
        <w:tc>
          <w:tcPr>
            <w:tcW w:w="0" w:type="auto"/>
            <w:tcMar>
              <w:top w:w="0" w:type="auto"/>
              <w:bottom w:w="0" w:type="auto"/>
            </w:tcMar>
          </w:tcPr>
          <w:p w14:paraId="250A0F10" w14:textId="77777777" w:rsidR="00BB005B" w:rsidRDefault="00DF6881">
            <w:pPr>
              <w:numPr>
                <w:ilvl w:val="0"/>
                <w:numId w:val="10"/>
              </w:numPr>
              <w:rPr>
                <w:rFonts w:ascii="Arial" w:hAnsi="Arial" w:cs="Arial"/>
                <w:color w:val="000000"/>
                <w:sz w:val="18"/>
                <w:szCs w:val="18"/>
              </w:rPr>
            </w:pPr>
            <w:r>
              <w:rPr>
                <w:rFonts w:ascii="Arial" w:hAnsi="Arial" w:cs="Arial"/>
                <w:color w:val="000000"/>
                <w:sz w:val="18"/>
                <w:szCs w:val="18"/>
              </w:rPr>
              <w:t>elektronska oddaja na URL: https://ejn.gov.si</w:t>
            </w:r>
          </w:p>
        </w:tc>
      </w:tr>
    </w:tbl>
    <w:p w14:paraId="62C6A795" w14:textId="77777777" w:rsidR="00BB005B" w:rsidRDefault="00DF6881">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7A17FC7B" w14:textId="77777777" w:rsidR="00BB005B" w:rsidRDefault="00DF6881">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053DF678" w14:textId="77777777" w:rsidR="00BB005B" w:rsidRDefault="00DF6881">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35250FC5" w14:textId="77777777" w:rsidR="00BB005B" w:rsidRDefault="00DF6881">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69DAB88E" w14:textId="77777777" w:rsidR="00BB005B" w:rsidRDefault="00DF6881">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6E6FE13" w14:textId="77777777" w:rsidR="00BB005B" w:rsidRDefault="00DF6881">
      <w:pPr>
        <w:spacing w:before="225" w:after="225" w:line="240" w:lineRule="auto"/>
        <w:jc w:val="both"/>
      </w:pPr>
      <w:r>
        <w:rPr>
          <w:rFonts w:ascii="Arial" w:hAnsi="Arial" w:cs="Arial"/>
          <w:color w:val="000000"/>
          <w:sz w:val="18"/>
          <w:szCs w:val="18"/>
        </w:rPr>
        <w:t>Po preteku roka za predložitev ponudb ponudbe ne bo več mogoče oddati.</w:t>
      </w:r>
    </w:p>
    <w:p w14:paraId="66ADD440" w14:textId="77777777" w:rsidR="00DF6881" w:rsidRPr="008806CE" w:rsidRDefault="00DF688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35B481AE" w14:textId="77777777" w:rsidR="00DF6881" w:rsidRPr="00445A62" w:rsidRDefault="00DF6881"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68DFAF4C" w14:textId="77777777" w:rsidR="00DF6881" w:rsidRPr="00445A62" w:rsidRDefault="00DF6881" w:rsidP="005747CB">
      <w:pPr>
        <w:spacing w:before="120" w:after="120"/>
        <w:jc w:val="both"/>
        <w:rPr>
          <w:rFonts w:ascii="Arial" w:hAnsi="Arial" w:cs="Arial"/>
          <w:b/>
          <w:sz w:val="18"/>
          <w:szCs w:val="18"/>
        </w:rPr>
      </w:pPr>
      <w:r>
        <w:rPr>
          <w:rFonts w:ascii="Arial" w:hAnsi="Arial" w:cs="Arial"/>
          <w:b/>
          <w:sz w:val="18"/>
          <w:szCs w:val="18"/>
        </w:rPr>
        <w:t>Spletna aplikacija e-JN</w:t>
      </w:r>
    </w:p>
    <w:p w14:paraId="6854F490" w14:textId="6CB852B3" w:rsidR="00BB005B" w:rsidRDefault="00DF6881">
      <w:pPr>
        <w:spacing w:before="225" w:after="225" w:line="240" w:lineRule="auto"/>
        <w:jc w:val="both"/>
      </w:pPr>
      <w:r>
        <w:rPr>
          <w:rFonts w:ascii="Arial" w:hAnsi="Arial" w:cs="Arial"/>
          <w:color w:val="000000"/>
          <w:sz w:val="18"/>
          <w:szCs w:val="18"/>
        </w:rPr>
        <w:t>Odpiranje poteka tako, da informacijski sistem e-JN samod</w:t>
      </w:r>
      <w:r w:rsidR="008B30C0">
        <w:rPr>
          <w:rFonts w:ascii="Arial" w:hAnsi="Arial" w:cs="Arial"/>
          <w:color w:val="000000"/>
          <w:sz w:val="18"/>
          <w:szCs w:val="18"/>
        </w:rPr>
        <w:t>e</w:t>
      </w:r>
      <w:r>
        <w:rPr>
          <w:rFonts w:ascii="Arial" w:hAnsi="Arial" w:cs="Arial"/>
          <w:color w:val="000000"/>
          <w:sz w:val="18"/>
          <w:szCs w:val="18"/>
        </w:rPr>
        <w:t xml:space="preserve">jno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E371F1E" w14:textId="77777777" w:rsidR="00DF6881" w:rsidRPr="008806CE" w:rsidRDefault="00DF688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43B17D77" w14:textId="77777777" w:rsidR="00DF6881" w:rsidRPr="00445A62" w:rsidRDefault="00DF6881"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0B272795" w14:textId="77777777" w:rsidR="00BB005B" w:rsidRDefault="00DF688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8264170" w14:textId="77777777" w:rsidR="00DF6881" w:rsidRPr="008806CE" w:rsidRDefault="00DF688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6EA95C5F" w14:textId="77777777" w:rsidR="00DF6881" w:rsidRPr="00445A62" w:rsidRDefault="00DF6881"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72499DEC" w14:textId="77777777" w:rsidR="00BB005B" w:rsidRDefault="00DF6881">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0D3C58DB" w14:textId="77777777" w:rsidR="00DF6881" w:rsidRPr="008806CE" w:rsidRDefault="00DF688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 / POJASNILA</w:t>
      </w:r>
    </w:p>
    <w:p w14:paraId="5F296F3F" w14:textId="77777777" w:rsidR="00BB005B" w:rsidRDefault="00DF6881">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867"/>
      </w:tblGrid>
      <w:tr w:rsidR="00BB005B" w14:paraId="62D2420E" w14:textId="77777777">
        <w:tc>
          <w:tcPr>
            <w:tcW w:w="0" w:type="auto"/>
            <w:tcMar>
              <w:top w:w="0" w:type="auto"/>
              <w:bottom w:w="0" w:type="auto"/>
            </w:tcMar>
          </w:tcPr>
          <w:p w14:paraId="539DABBD" w14:textId="77777777" w:rsidR="00BB005B" w:rsidRDefault="00DF6881">
            <w:pPr>
              <w:numPr>
                <w:ilvl w:val="0"/>
                <w:numId w:val="11"/>
              </w:numPr>
              <w:rPr>
                <w:rFonts w:ascii="Arial" w:hAnsi="Arial" w:cs="Arial"/>
                <w:color w:val="000000"/>
                <w:sz w:val="18"/>
                <w:szCs w:val="18"/>
              </w:rPr>
            </w:pPr>
            <w:r>
              <w:rPr>
                <w:rFonts w:ascii="Arial" w:hAnsi="Arial" w:cs="Arial"/>
                <w:color w:val="000000"/>
                <w:sz w:val="18"/>
                <w:szCs w:val="18"/>
              </w:rPr>
              <w:t>Portal javnih naročil</w:t>
            </w:r>
          </w:p>
        </w:tc>
      </w:tr>
    </w:tbl>
    <w:p w14:paraId="373D0F78" w14:textId="77777777" w:rsidR="00BB005B" w:rsidRDefault="00DF6881">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3C873627" w14:textId="77777777" w:rsidR="00BB005B" w:rsidRDefault="00DF6881">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2A353B8E" w14:textId="77777777" w:rsidR="00BB005B" w:rsidRDefault="00DF6881">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573A71B4" w14:textId="77777777" w:rsidR="00DF6881" w:rsidRPr="00BB1848" w:rsidRDefault="00DF6881" w:rsidP="00872C8A">
      <w:pPr>
        <w:pStyle w:val="Paragraf"/>
        <w:spacing w:before="0" w:after="0"/>
        <w:rPr>
          <w:rFonts w:cs="Arial"/>
        </w:rPr>
      </w:pPr>
    </w:p>
    <w:p w14:paraId="7828EC4A" w14:textId="77777777" w:rsidR="00DF6881" w:rsidRPr="00445A62" w:rsidRDefault="00DF6881" w:rsidP="001761E6">
      <w:pPr>
        <w:pStyle w:val="Paragraf"/>
        <w:spacing w:before="0" w:after="0"/>
        <w:jc w:val="both"/>
        <w:rPr>
          <w:rFonts w:ascii="Arial" w:hAnsi="Arial" w:cs="Arial"/>
        </w:rPr>
      </w:pPr>
    </w:p>
    <w:p w14:paraId="54FDD448" w14:textId="2E21D1DD" w:rsidR="00BB005B" w:rsidRDefault="00DF6881">
      <w:pPr>
        <w:spacing w:after="0" w:line="240" w:lineRule="auto"/>
      </w:pPr>
      <w:r>
        <w:rPr>
          <w:rFonts w:ascii="Arial" w:hAnsi="Arial" w:cs="Arial"/>
          <w:color w:val="000000"/>
          <w:sz w:val="18"/>
          <w:szCs w:val="18"/>
        </w:rPr>
        <w:t xml:space="preserve">Datum: </w:t>
      </w:r>
      <w:r w:rsidR="00605B12">
        <w:rPr>
          <w:rFonts w:ascii="Arial" w:hAnsi="Arial" w:cs="Arial"/>
          <w:color w:val="000000"/>
          <w:sz w:val="18"/>
          <w:szCs w:val="18"/>
        </w:rPr>
        <w:t>05.05.2026</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262"/>
        <w:gridCol w:w="4024"/>
      </w:tblGrid>
      <w:tr w:rsidR="00BB005B" w14:paraId="7238F829" w14:textId="77777777">
        <w:trPr>
          <w:cantSplit/>
        </w:trPr>
        <w:tc>
          <w:tcPr>
            <w:tcW w:w="0" w:type="auto"/>
            <w:tcMar>
              <w:top w:w="135" w:type="dxa"/>
              <w:bottom w:w="135" w:type="dxa"/>
            </w:tcMar>
            <w:vAlign w:val="center"/>
          </w:tcPr>
          <w:p w14:paraId="28C5C2AC" w14:textId="77777777" w:rsidR="00BB005B" w:rsidRDefault="00DF6881">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45CA0545" w14:textId="77777777" w:rsidR="00BB005B" w:rsidRDefault="00DF6881">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0E9543C5" w14:textId="77777777" w:rsidR="00BB005B" w:rsidRDefault="00BB005B">
      <w:pPr>
        <w:sectPr w:rsidR="00BB005B" w:rsidSect="006E7A2B">
          <w:headerReference w:type="default" r:id="rId10"/>
          <w:footerReference w:type="default" r:id="rId11"/>
          <w:pgSz w:w="11906" w:h="16838"/>
          <w:pgMar w:top="1418" w:right="1418" w:bottom="1418" w:left="1418" w:header="567" w:footer="596" w:gutter="0"/>
          <w:cols w:space="708"/>
          <w:docGrid w:linePitch="360"/>
        </w:sectPr>
      </w:pPr>
    </w:p>
    <w:p w14:paraId="0F558E3F" w14:textId="77777777" w:rsidR="00DF6881" w:rsidRPr="00EF740C" w:rsidRDefault="00DF6881"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603ECAC5" w14:textId="77777777" w:rsidR="00DF6881" w:rsidRDefault="00DF6881"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BB005B" w14:paraId="694B1EF2" w14:textId="77777777">
        <w:tc>
          <w:tcPr>
            <w:tcW w:w="0" w:type="auto"/>
            <w:shd w:val="clear" w:color="auto" w:fill="000000"/>
            <w:tcMar>
              <w:top w:w="150" w:type="dxa"/>
              <w:bottom w:w="150" w:type="dxa"/>
            </w:tcMar>
            <w:vAlign w:val="center"/>
          </w:tcPr>
          <w:p w14:paraId="63F5D722" w14:textId="77777777" w:rsidR="00BB005B" w:rsidRDefault="00DF6881">
            <w:r>
              <w:rPr>
                <w:rFonts w:ascii="Arial" w:hAnsi="Arial" w:cs="Arial"/>
                <w:b/>
                <w:bCs/>
                <w:color w:val="FFFFFF"/>
                <w:position w:val="-2"/>
                <w:sz w:val="18"/>
                <w:szCs w:val="18"/>
                <w:shd w:val="clear" w:color="auto" w:fill="000000"/>
              </w:rPr>
              <w:t>1. Splošna navodila</w:t>
            </w:r>
          </w:p>
        </w:tc>
      </w:tr>
    </w:tbl>
    <w:p w14:paraId="01EF23D4" w14:textId="77777777" w:rsidR="00BB005B" w:rsidRDefault="00DF6881">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4E3E1D6F" w14:textId="77777777" w:rsidR="00BB005B" w:rsidRDefault="00DF6881">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3FFC059E" w14:textId="77777777" w:rsidR="00BB005B" w:rsidRDefault="00DF6881">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42704428" w14:textId="77777777" w:rsidR="00BB005B" w:rsidRDefault="00DF6881">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67F3907D" w14:textId="77777777" w:rsidR="00BB005B" w:rsidRDefault="00DF6881">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05FB0313" w14:textId="77777777" w:rsidR="00BB005B" w:rsidRDefault="00DF6881">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09B1A674" w14:textId="77777777" w:rsidR="00BB005B" w:rsidRDefault="00DF6881">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643"/>
      </w:tblGrid>
      <w:tr w:rsidR="00BB005B" w14:paraId="0A750CF6" w14:textId="77777777">
        <w:tc>
          <w:tcPr>
            <w:tcW w:w="0" w:type="auto"/>
            <w:shd w:val="clear" w:color="auto" w:fill="000000"/>
            <w:tcMar>
              <w:top w:w="150" w:type="dxa"/>
              <w:bottom w:w="150" w:type="dxa"/>
            </w:tcMar>
            <w:vAlign w:val="center"/>
          </w:tcPr>
          <w:p w14:paraId="0B92668E" w14:textId="77777777" w:rsidR="00BB005B" w:rsidRDefault="00DF6881">
            <w:r>
              <w:rPr>
                <w:rFonts w:ascii="Arial" w:hAnsi="Arial" w:cs="Arial"/>
                <w:b/>
                <w:bCs/>
                <w:color w:val="FFFFFF"/>
                <w:position w:val="-2"/>
                <w:sz w:val="18"/>
                <w:szCs w:val="18"/>
                <w:shd w:val="clear" w:color="auto" w:fill="000000"/>
              </w:rPr>
              <w:t>2. Navodilo za izpolnitev predračuna</w:t>
            </w:r>
          </w:p>
        </w:tc>
      </w:tr>
    </w:tbl>
    <w:p w14:paraId="477EF5C2" w14:textId="77777777" w:rsidR="00BB005B" w:rsidRDefault="00DF6881">
      <w:pPr>
        <w:spacing w:before="225" w:after="225" w:line="240" w:lineRule="auto"/>
        <w:jc w:val="both"/>
      </w:pPr>
      <w:r>
        <w:rPr>
          <w:rFonts w:ascii="Arial" w:hAnsi="Arial" w:cs="Arial"/>
          <w:color w:val="000000"/>
          <w:sz w:val="18"/>
          <w:szCs w:val="18"/>
        </w:rPr>
        <w:t xml:space="preserve">Ponudnik mora  Predračun - Seznam razpisanega blaga (OBR – 8a), ki se nahaja v samostojni </w:t>
      </w:r>
      <w:proofErr w:type="spellStart"/>
      <w:r>
        <w:rPr>
          <w:rFonts w:ascii="Arial" w:hAnsi="Arial" w:cs="Arial"/>
          <w:color w:val="000000"/>
          <w:sz w:val="18"/>
          <w:szCs w:val="18"/>
        </w:rPr>
        <w:t>excelovi</w:t>
      </w:r>
      <w:proofErr w:type="spellEnd"/>
      <w:r>
        <w:rPr>
          <w:rFonts w:ascii="Arial" w:hAnsi="Arial" w:cs="Arial"/>
          <w:color w:val="000000"/>
          <w:sz w:val="18"/>
          <w:szCs w:val="18"/>
        </w:rPr>
        <w:t>  datoteki izpolniti, natisniti in natisnjeni izvod podpisati in žigosati.</w:t>
      </w:r>
    </w:p>
    <w:p w14:paraId="6CA6FCC0" w14:textId="77777777" w:rsidR="00BB005B" w:rsidRDefault="00DF6881">
      <w:pPr>
        <w:spacing w:before="225" w:after="225" w:line="240" w:lineRule="auto"/>
        <w:jc w:val="both"/>
      </w:pPr>
      <w:r>
        <w:rPr>
          <w:rFonts w:ascii="Arial" w:hAnsi="Arial" w:cs="Arial"/>
          <w:color w:val="000000"/>
          <w:sz w:val="18"/>
          <w:szCs w:val="18"/>
        </w:rPr>
        <w:t xml:space="preserve">Ponudnik ob elektronski oddaji ponudbe predloži Predračun - Seznam razpisanega blaga (scan lastnega natisa izpolnjenega, podpisanega in žigosanega predračuna OBR-8a) v razdelek »Predračun« in obvezno tudi v </w:t>
      </w:r>
      <w:proofErr w:type="spellStart"/>
      <w:r>
        <w:rPr>
          <w:rFonts w:ascii="Arial" w:hAnsi="Arial" w:cs="Arial"/>
          <w:color w:val="000000"/>
          <w:sz w:val="18"/>
          <w:szCs w:val="18"/>
        </w:rPr>
        <w:t>xls</w:t>
      </w:r>
      <w:proofErr w:type="spellEnd"/>
      <w:r>
        <w:rPr>
          <w:rFonts w:ascii="Arial" w:hAnsi="Arial" w:cs="Arial"/>
          <w:color w:val="000000"/>
          <w:sz w:val="18"/>
          <w:szCs w:val="18"/>
        </w:rPr>
        <w:t xml:space="preserve"> obliki v razdelek »Drugi dokumenti«.</w:t>
      </w:r>
    </w:p>
    <w:p w14:paraId="5D3B3374" w14:textId="77777777" w:rsidR="00BB005B" w:rsidRDefault="00DF6881">
      <w:pPr>
        <w:spacing w:before="225" w:after="225" w:line="240" w:lineRule="auto"/>
        <w:jc w:val="both"/>
      </w:pPr>
      <w:r>
        <w:rPr>
          <w:rFonts w:ascii="Arial" w:hAnsi="Arial" w:cs="Arial"/>
          <w:color w:val="000000"/>
          <w:sz w:val="18"/>
          <w:szCs w:val="18"/>
        </w:rPr>
        <w:t>Ponudnik mora v »Predračun - Seznam razpisanega blaga« (</w:t>
      </w:r>
      <w:proofErr w:type="spellStart"/>
      <w:r>
        <w:rPr>
          <w:rFonts w:ascii="Arial" w:hAnsi="Arial" w:cs="Arial"/>
          <w:color w:val="000000"/>
          <w:sz w:val="18"/>
          <w:szCs w:val="18"/>
        </w:rPr>
        <w:t>exelova</w:t>
      </w:r>
      <w:proofErr w:type="spellEnd"/>
      <w:r>
        <w:rPr>
          <w:rFonts w:ascii="Arial" w:hAnsi="Arial" w:cs="Arial"/>
          <w:color w:val="000000"/>
          <w:sz w:val="18"/>
          <w:szCs w:val="18"/>
        </w:rPr>
        <w:t xml:space="preserve"> datoteka)  pri vrstah blaga, ki jih ponuja (v polja obarvana z rumeno barvo) </w:t>
      </w:r>
      <w:r>
        <w:rPr>
          <w:rFonts w:ascii="Arial" w:hAnsi="Arial" w:cs="Arial"/>
          <w:b/>
          <w:bCs/>
          <w:color w:val="000000"/>
          <w:sz w:val="18"/>
          <w:szCs w:val="18"/>
        </w:rPr>
        <w:t>obvezno vpisati</w:t>
      </w:r>
      <w:r>
        <w:rPr>
          <w:rFonts w:ascii="Arial" w:hAnsi="Arial" w:cs="Arial"/>
          <w:color w:val="000000"/>
          <w:sz w:val="18"/>
          <w:szCs w:val="18"/>
        </w:rPr>
        <w:t> </w:t>
      </w:r>
      <w:r>
        <w:rPr>
          <w:rFonts w:ascii="Arial" w:hAnsi="Arial" w:cs="Arial"/>
          <w:b/>
          <w:bCs/>
          <w:color w:val="000000"/>
          <w:sz w:val="18"/>
          <w:szCs w:val="18"/>
        </w:rPr>
        <w:t>naslednje podatke</w:t>
      </w:r>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9286"/>
      </w:tblGrid>
      <w:tr w:rsidR="00BB005B" w14:paraId="4D45E92F"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9070"/>
            </w:tblGrid>
            <w:tr w:rsidR="00BB005B" w14:paraId="05792C6B"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BB005B" w14:paraId="032E663C" w14:textId="77777777">
                    <w:tc>
                      <w:tcPr>
                        <w:tcW w:w="0" w:type="auto"/>
                        <w:tcMar>
                          <w:top w:w="0" w:type="auto"/>
                          <w:bottom w:w="0" w:type="auto"/>
                        </w:tcMar>
                      </w:tcPr>
                      <w:p w14:paraId="4331E3F3" w14:textId="77777777" w:rsidR="00BB005B" w:rsidRDefault="00DF6881">
                        <w:pPr>
                          <w:numPr>
                            <w:ilvl w:val="0"/>
                            <w:numId w:val="12"/>
                          </w:numPr>
                          <w:rPr>
                            <w:rFonts w:ascii="Arial" w:hAnsi="Arial" w:cs="Arial"/>
                            <w:color w:val="000000"/>
                            <w:sz w:val="18"/>
                            <w:szCs w:val="18"/>
                          </w:rPr>
                        </w:pPr>
                        <w:r>
                          <w:rPr>
                            <w:rFonts w:ascii="Arial" w:hAnsi="Arial" w:cs="Arial"/>
                            <w:color w:val="000000"/>
                            <w:position w:val="-2"/>
                            <w:sz w:val="18"/>
                            <w:szCs w:val="18"/>
                          </w:rPr>
                          <w:t>veljavna cena brez DDV za ponujeno pakiranje;</w:t>
                        </w:r>
                      </w:p>
                      <w:p w14:paraId="6C02AFF3" w14:textId="77777777" w:rsidR="00BB005B" w:rsidRDefault="00DF6881">
                        <w:pPr>
                          <w:numPr>
                            <w:ilvl w:val="0"/>
                            <w:numId w:val="12"/>
                          </w:numPr>
                          <w:rPr>
                            <w:rFonts w:ascii="Arial" w:hAnsi="Arial" w:cs="Arial"/>
                            <w:color w:val="000000"/>
                            <w:sz w:val="18"/>
                            <w:szCs w:val="18"/>
                          </w:rPr>
                        </w:pPr>
                        <w:r>
                          <w:rPr>
                            <w:rFonts w:ascii="Arial" w:hAnsi="Arial" w:cs="Arial"/>
                            <w:color w:val="000000"/>
                            <w:position w:val="-2"/>
                            <w:sz w:val="18"/>
                            <w:szCs w:val="18"/>
                          </w:rPr>
                          <w:t>število enot v ponujenem pakiranju  glede na razpisano enoto mere naročnika (kos) in podano osnovno enoto mere naročnika: kaj kos pravzaprav je (steklenica, plastenka, ampula, tableta, kapsula, odmerek …), torej koliko OEM kosov je v ponujenem pakiranju;</w:t>
                        </w:r>
                      </w:p>
                      <w:p w14:paraId="3E24F2D7" w14:textId="77777777" w:rsidR="00BB005B" w:rsidRDefault="00DF6881">
                        <w:pPr>
                          <w:numPr>
                            <w:ilvl w:val="0"/>
                            <w:numId w:val="12"/>
                          </w:numPr>
                          <w:rPr>
                            <w:rFonts w:ascii="Arial" w:hAnsi="Arial" w:cs="Arial"/>
                            <w:color w:val="000000"/>
                            <w:sz w:val="18"/>
                            <w:szCs w:val="18"/>
                          </w:rPr>
                        </w:pPr>
                        <w:r>
                          <w:rPr>
                            <w:rFonts w:ascii="Arial" w:hAnsi="Arial" w:cs="Arial"/>
                            <w:color w:val="000000"/>
                            <w:position w:val="-2"/>
                            <w:sz w:val="18"/>
                            <w:szCs w:val="18"/>
                          </w:rPr>
                          <w:t>popust (stopnja fiksnega popusta);</w:t>
                        </w:r>
                      </w:p>
                      <w:p w14:paraId="2A84FBCC" w14:textId="77777777" w:rsidR="00BB005B" w:rsidRDefault="00DF6881">
                        <w:pPr>
                          <w:numPr>
                            <w:ilvl w:val="0"/>
                            <w:numId w:val="12"/>
                          </w:numPr>
                          <w:rPr>
                            <w:rFonts w:ascii="Arial" w:hAnsi="Arial" w:cs="Arial"/>
                            <w:color w:val="000000"/>
                            <w:sz w:val="18"/>
                            <w:szCs w:val="18"/>
                          </w:rPr>
                        </w:pPr>
                        <w:r>
                          <w:rPr>
                            <w:rFonts w:ascii="Arial" w:hAnsi="Arial" w:cs="Arial"/>
                            <w:color w:val="000000"/>
                            <w:position w:val="-2"/>
                            <w:sz w:val="18"/>
                            <w:szCs w:val="18"/>
                          </w:rPr>
                          <w:t>stopnjo DDV (22%, 9,5%, 0%);</w:t>
                        </w:r>
                      </w:p>
                      <w:p w14:paraId="4ABC84D8" w14:textId="77777777" w:rsidR="00BB005B" w:rsidRDefault="00DF6881">
                        <w:pPr>
                          <w:numPr>
                            <w:ilvl w:val="0"/>
                            <w:numId w:val="12"/>
                          </w:numPr>
                          <w:rPr>
                            <w:rFonts w:ascii="Arial" w:hAnsi="Arial" w:cs="Arial"/>
                            <w:color w:val="000000"/>
                            <w:sz w:val="18"/>
                            <w:szCs w:val="18"/>
                          </w:rPr>
                        </w:pPr>
                        <w:r>
                          <w:rPr>
                            <w:rFonts w:ascii="Arial" w:hAnsi="Arial" w:cs="Arial"/>
                            <w:color w:val="000000"/>
                            <w:position w:val="-2"/>
                            <w:sz w:val="18"/>
                            <w:szCs w:val="18"/>
                          </w:rPr>
                          <w:t>proizvajalca ponujenega blaga;</w:t>
                        </w:r>
                      </w:p>
                      <w:p w14:paraId="3D41341A" w14:textId="77777777" w:rsidR="00BB005B" w:rsidRDefault="00DF6881">
                        <w:pPr>
                          <w:numPr>
                            <w:ilvl w:val="0"/>
                            <w:numId w:val="12"/>
                          </w:numPr>
                          <w:rPr>
                            <w:rFonts w:ascii="Arial" w:hAnsi="Arial" w:cs="Arial"/>
                            <w:color w:val="000000"/>
                            <w:sz w:val="18"/>
                            <w:szCs w:val="18"/>
                          </w:rPr>
                        </w:pPr>
                        <w:r>
                          <w:rPr>
                            <w:rFonts w:ascii="Arial" w:hAnsi="Arial" w:cs="Arial"/>
                            <w:color w:val="000000"/>
                            <w:position w:val="-2"/>
                            <w:sz w:val="18"/>
                            <w:szCs w:val="18"/>
                          </w:rPr>
                          <w:t>ponudnikov naziv blaga;</w:t>
                        </w:r>
                      </w:p>
                      <w:p w14:paraId="097896ED" w14:textId="77777777" w:rsidR="00BB005B" w:rsidRDefault="00DF6881">
                        <w:pPr>
                          <w:numPr>
                            <w:ilvl w:val="0"/>
                            <w:numId w:val="12"/>
                          </w:numPr>
                          <w:rPr>
                            <w:rFonts w:ascii="Arial" w:hAnsi="Arial" w:cs="Arial"/>
                            <w:color w:val="000000"/>
                            <w:sz w:val="18"/>
                            <w:szCs w:val="18"/>
                          </w:rPr>
                        </w:pPr>
                        <w:r>
                          <w:rPr>
                            <w:rFonts w:ascii="Arial" w:hAnsi="Arial" w:cs="Arial"/>
                            <w:color w:val="000000"/>
                            <w:position w:val="-2"/>
                            <w:sz w:val="18"/>
                            <w:szCs w:val="18"/>
                          </w:rPr>
                          <w:t>kataloško številko ponujenega blaga (</w:t>
                        </w:r>
                        <w:r>
                          <w:rPr>
                            <w:rFonts w:ascii="Arial" w:hAnsi="Arial" w:cs="Arial"/>
                            <w:b/>
                            <w:bCs/>
                            <w:color w:val="000000"/>
                            <w:position w:val="-2"/>
                            <w:sz w:val="18"/>
                            <w:szCs w:val="18"/>
                          </w:rPr>
                          <w:t>obvezno</w:t>
                        </w:r>
                        <w:r>
                          <w:rPr>
                            <w:rFonts w:ascii="Arial" w:hAnsi="Arial" w:cs="Arial"/>
                            <w:color w:val="000000"/>
                            <w:position w:val="-2"/>
                            <w:sz w:val="18"/>
                            <w:szCs w:val="18"/>
                          </w:rPr>
                          <w:t xml:space="preserve"> je potrebno </w:t>
                        </w:r>
                        <w:r>
                          <w:rPr>
                            <w:rFonts w:ascii="Arial" w:hAnsi="Arial" w:cs="Arial"/>
                            <w:b/>
                            <w:bCs/>
                            <w:color w:val="000000"/>
                            <w:position w:val="-2"/>
                            <w:sz w:val="18"/>
                            <w:szCs w:val="18"/>
                          </w:rPr>
                          <w:t xml:space="preserve">navesti kataloško </w:t>
                        </w:r>
                        <w:r>
                          <w:rPr>
                            <w:rFonts w:ascii="Arial" w:hAnsi="Arial" w:cs="Arial"/>
                            <w:b/>
                            <w:bCs/>
                            <w:color w:val="000000"/>
                            <w:position w:val="-2"/>
                            <w:sz w:val="18"/>
                            <w:szCs w:val="18"/>
                          </w:rPr>
                          <w:lastRenderedPageBreak/>
                          <w:t>številko </w:t>
                        </w:r>
                        <w:r>
                          <w:rPr>
                            <w:rFonts w:ascii="Arial" w:hAnsi="Arial" w:cs="Arial"/>
                            <w:b/>
                            <w:bCs/>
                            <w:color w:val="000000"/>
                            <w:position w:val="-2"/>
                            <w:sz w:val="18"/>
                            <w:szCs w:val="18"/>
                            <w:u w:val="single"/>
                          </w:rPr>
                          <w:t>proizvajalca</w:t>
                        </w:r>
                        <w:r>
                          <w:rPr>
                            <w:rFonts w:ascii="Arial" w:hAnsi="Arial" w:cs="Arial"/>
                            <w:b/>
                            <w:bCs/>
                            <w:color w:val="000000"/>
                            <w:position w:val="-2"/>
                            <w:sz w:val="18"/>
                            <w:szCs w:val="18"/>
                          </w:rPr>
                          <w:t> blaga</w:t>
                        </w:r>
                        <w:r>
                          <w:rPr>
                            <w:rFonts w:ascii="Arial" w:hAnsi="Arial" w:cs="Arial"/>
                            <w:color w:val="000000"/>
                            <w:position w:val="-2"/>
                            <w:sz w:val="18"/>
                            <w:szCs w:val="18"/>
                          </w:rPr>
                          <w:t>, ne pa kat. št. oz. delovno šifro blaga pri ponudniku ali kako drugo oznako blaga!);</w:t>
                        </w:r>
                      </w:p>
                      <w:p w14:paraId="7242AE87" w14:textId="77777777" w:rsidR="00BB005B" w:rsidRDefault="00DF6881">
                        <w:pPr>
                          <w:numPr>
                            <w:ilvl w:val="0"/>
                            <w:numId w:val="12"/>
                          </w:numPr>
                          <w:rPr>
                            <w:rFonts w:ascii="Arial" w:hAnsi="Arial" w:cs="Arial"/>
                            <w:color w:val="000000"/>
                            <w:sz w:val="18"/>
                            <w:szCs w:val="18"/>
                          </w:rPr>
                        </w:pPr>
                        <w:r>
                          <w:rPr>
                            <w:rFonts w:ascii="Arial" w:hAnsi="Arial" w:cs="Arial"/>
                            <w:color w:val="000000"/>
                            <w:position w:val="-2"/>
                            <w:sz w:val="18"/>
                            <w:szCs w:val="18"/>
                          </w:rPr>
                          <w:t>Črtno kodo EAN.</w:t>
                        </w:r>
                      </w:p>
                    </w:tc>
                  </w:tr>
                </w:tbl>
                <w:p w14:paraId="2614C292" w14:textId="77777777" w:rsidR="00BB005B" w:rsidRDefault="00BB005B"/>
              </w:tc>
            </w:tr>
          </w:tbl>
          <w:p w14:paraId="14A9B308" w14:textId="77777777" w:rsidR="00BB005B" w:rsidRDefault="00BB005B"/>
        </w:tc>
      </w:tr>
    </w:tbl>
    <w:p w14:paraId="0E0FA185" w14:textId="1D016CC9" w:rsidR="00BB005B" w:rsidRDefault="00DF6881">
      <w:pPr>
        <w:spacing w:before="225" w:after="225" w:line="240" w:lineRule="auto"/>
        <w:jc w:val="both"/>
      </w:pPr>
      <w:r>
        <w:rPr>
          <w:rFonts w:ascii="Arial" w:hAnsi="Arial" w:cs="Arial"/>
          <w:color w:val="000000"/>
          <w:sz w:val="18"/>
          <w:szCs w:val="18"/>
        </w:rPr>
        <w:lastRenderedPageBreak/>
        <w:t>Veljavna cena brez DDV za prijavljeno pakiranje za registrirana zdravila je cena ponujenega zdravila pri JAZMP, veljavna </w:t>
      </w:r>
      <w:r>
        <w:rPr>
          <w:rFonts w:ascii="Arial" w:hAnsi="Arial" w:cs="Arial"/>
          <w:b/>
          <w:bCs/>
          <w:color w:val="000000"/>
          <w:sz w:val="18"/>
          <w:szCs w:val="18"/>
          <w:u w:val="single"/>
        </w:rPr>
        <w:t>na dan 01.05.202</w:t>
      </w:r>
      <w:r w:rsidR="000F3C0F">
        <w:rPr>
          <w:rFonts w:ascii="Arial" w:hAnsi="Arial" w:cs="Arial"/>
          <w:b/>
          <w:bCs/>
          <w:color w:val="000000"/>
          <w:sz w:val="18"/>
          <w:szCs w:val="18"/>
          <w:u w:val="single"/>
        </w:rPr>
        <w:t>6</w:t>
      </w:r>
      <w:r>
        <w:rPr>
          <w:rFonts w:ascii="Arial" w:hAnsi="Arial" w:cs="Arial"/>
          <w:b/>
          <w:bCs/>
          <w:color w:val="000000"/>
          <w:sz w:val="18"/>
          <w:szCs w:val="18"/>
          <w:u w:val="single"/>
        </w:rPr>
        <w:t>,</w:t>
      </w:r>
      <w:r>
        <w:rPr>
          <w:rFonts w:ascii="Arial" w:hAnsi="Arial" w:cs="Arial"/>
          <w:color w:val="000000"/>
          <w:sz w:val="18"/>
          <w:szCs w:val="18"/>
        </w:rPr>
        <w:t xml:space="preserve"> usklajena s Pravilnikom o določanju cen zdravil za uporabo v humani medicini (Uradni list RS, št. 32/15, 15/16, 19/18, 11/19, 26/20, 51/21 in 52/21- </w:t>
      </w:r>
      <w:proofErr w:type="spellStart"/>
      <w:r>
        <w:rPr>
          <w:rFonts w:ascii="Arial" w:hAnsi="Arial" w:cs="Arial"/>
          <w:color w:val="000000"/>
          <w:sz w:val="18"/>
          <w:szCs w:val="18"/>
        </w:rPr>
        <w:t>popr</w:t>
      </w:r>
      <w:proofErr w:type="spellEnd"/>
      <w:r>
        <w:rPr>
          <w:rFonts w:ascii="Arial" w:hAnsi="Arial" w:cs="Arial"/>
          <w:color w:val="000000"/>
          <w:sz w:val="18"/>
          <w:szCs w:val="18"/>
        </w:rPr>
        <w:t>.) </w:t>
      </w:r>
      <w:r>
        <w:rPr>
          <w:rFonts w:ascii="Arial" w:hAnsi="Arial" w:cs="Arial"/>
          <w:color w:val="000000"/>
          <w:sz w:val="18"/>
          <w:szCs w:val="18"/>
          <w:u w:val="single"/>
        </w:rPr>
        <w:t>oziroma dogovorjena cena na podlagi dogovora o cenah zdravil med ZZZS in proizvajalci zdravil.</w:t>
      </w:r>
    </w:p>
    <w:p w14:paraId="08B41EF2" w14:textId="77777777" w:rsidR="00BB005B" w:rsidRDefault="00DF6881">
      <w:pPr>
        <w:spacing w:before="225" w:after="225" w:line="240" w:lineRule="auto"/>
        <w:jc w:val="both"/>
      </w:pPr>
      <w:r>
        <w:rPr>
          <w:rFonts w:ascii="Arial" w:hAnsi="Arial" w:cs="Arial"/>
          <w:color w:val="000000"/>
          <w:sz w:val="18"/>
          <w:szCs w:val="18"/>
          <w:u w:val="single"/>
        </w:rPr>
        <w:t>Ceno brez DDV/EM, ceno z DDV/EM in vrednost z DDV izračuna aplikacija sama na osnovi predhodno vpisanih podatkov!</w:t>
      </w:r>
    </w:p>
    <w:p w14:paraId="0113E32A" w14:textId="77777777" w:rsidR="00BB005B" w:rsidRDefault="00DF6881">
      <w:pPr>
        <w:spacing w:before="225" w:after="225" w:line="240" w:lineRule="auto"/>
        <w:jc w:val="both"/>
      </w:pPr>
      <w:r>
        <w:rPr>
          <w:rFonts w:ascii="Arial" w:hAnsi="Arial" w:cs="Arial"/>
          <w:b/>
          <w:bCs/>
          <w:color w:val="000000"/>
          <w:sz w:val="18"/>
          <w:szCs w:val="18"/>
          <w:u w:val="single"/>
        </w:rPr>
        <w:t>Ponudnik mora</w:t>
      </w:r>
      <w:r>
        <w:rPr>
          <w:rFonts w:ascii="Arial" w:hAnsi="Arial" w:cs="Arial"/>
          <w:color w:val="000000"/>
          <w:sz w:val="18"/>
          <w:szCs w:val="18"/>
          <w:u w:val="single"/>
        </w:rPr>
        <w:t> </w:t>
      </w:r>
      <w:r>
        <w:rPr>
          <w:rFonts w:ascii="Arial" w:hAnsi="Arial" w:cs="Arial"/>
          <w:b/>
          <w:bCs/>
          <w:color w:val="000000"/>
          <w:sz w:val="18"/>
          <w:szCs w:val="18"/>
          <w:u w:val="single"/>
        </w:rPr>
        <w:t>obvezno</w:t>
      </w:r>
      <w:r>
        <w:rPr>
          <w:rFonts w:ascii="Arial" w:hAnsi="Arial" w:cs="Arial"/>
          <w:color w:val="000000"/>
          <w:sz w:val="18"/>
          <w:szCs w:val="18"/>
          <w:u w:val="single"/>
        </w:rPr>
        <w:t> </w:t>
      </w:r>
      <w:r>
        <w:rPr>
          <w:rFonts w:ascii="Arial" w:hAnsi="Arial" w:cs="Arial"/>
          <w:b/>
          <w:bCs/>
          <w:color w:val="000000"/>
          <w:sz w:val="18"/>
          <w:szCs w:val="18"/>
          <w:u w:val="single"/>
        </w:rPr>
        <w:t>izpolniti tudi delovni list: »Podatki o ponudniku«.</w:t>
      </w:r>
    </w:p>
    <w:p w14:paraId="72FE6D0A" w14:textId="77777777" w:rsidR="00BB005B" w:rsidRDefault="00DF6881">
      <w:pPr>
        <w:spacing w:before="225" w:after="225" w:line="240" w:lineRule="auto"/>
        <w:jc w:val="both"/>
      </w:pPr>
      <w:r>
        <w:rPr>
          <w:rFonts w:ascii="Arial" w:hAnsi="Arial" w:cs="Arial"/>
          <w:b/>
          <w:bCs/>
          <w:color w:val="000000"/>
          <w:sz w:val="18"/>
          <w:szCs w:val="18"/>
        </w:rPr>
        <w:t>Ponudnik ne sme preimenovati, kopirati ali kako drugače spreminjati datoteke Predračuna -  Seznama razpisanega blaga (Obr-8a) zaradi nadaljnje programske obdelave podatkov!</w:t>
      </w:r>
    </w:p>
    <w:p w14:paraId="25AA0DF9" w14:textId="77777777" w:rsidR="00BB005B" w:rsidRDefault="00DF6881">
      <w:pPr>
        <w:spacing w:before="225" w:after="225" w:line="240" w:lineRule="auto"/>
        <w:jc w:val="both"/>
      </w:pPr>
      <w:r>
        <w:rPr>
          <w:rFonts w:ascii="Arial" w:hAnsi="Arial" w:cs="Arial"/>
          <w:color w:val="000000"/>
          <w:sz w:val="18"/>
          <w:szCs w:val="18"/>
        </w:rPr>
        <w:t xml:space="preserve">Vrste in količine blaga so podane v Predračunu – Seznamu razpisanega blaga (Obr-8a) v samostojni </w:t>
      </w:r>
      <w:proofErr w:type="spellStart"/>
      <w:r>
        <w:rPr>
          <w:rFonts w:ascii="Arial" w:hAnsi="Arial" w:cs="Arial"/>
          <w:color w:val="000000"/>
          <w:sz w:val="18"/>
          <w:szCs w:val="18"/>
        </w:rPr>
        <w:t>excelovi</w:t>
      </w:r>
      <w:proofErr w:type="spellEnd"/>
      <w:r>
        <w:rPr>
          <w:rFonts w:ascii="Arial" w:hAnsi="Arial" w:cs="Arial"/>
          <w:color w:val="000000"/>
          <w:sz w:val="18"/>
          <w:szCs w:val="18"/>
        </w:rPr>
        <w:t xml:space="preserve"> datoteki. Razpisane količine blaga so okvirne, in sicer za dobo 12 mesecev.</w:t>
      </w:r>
    </w:p>
    <w:p w14:paraId="07E6D9B5" w14:textId="77777777" w:rsidR="00BB005B" w:rsidRDefault="00DF6881">
      <w:pPr>
        <w:spacing w:before="225" w:after="225" w:line="240" w:lineRule="auto"/>
        <w:jc w:val="both"/>
      </w:pPr>
      <w:r>
        <w:rPr>
          <w:rFonts w:ascii="Arial" w:hAnsi="Arial" w:cs="Arial"/>
          <w:i/>
          <w:iCs/>
          <w:color w:val="000000"/>
          <w:sz w:val="18"/>
          <w:szCs w:val="18"/>
        </w:rPr>
        <w:t>OPOMBE:</w:t>
      </w:r>
    </w:p>
    <w:tbl>
      <w:tblPr>
        <w:tblStyle w:val="NormalTablePHPDOCX"/>
        <w:tblW w:w="5000" w:type="pct"/>
        <w:tblInd w:w="108" w:type="dxa"/>
        <w:tblLook w:val="04A0" w:firstRow="1" w:lastRow="0" w:firstColumn="1" w:lastColumn="0" w:noHBand="0" w:noVBand="1"/>
      </w:tblPr>
      <w:tblGrid>
        <w:gridCol w:w="9286"/>
      </w:tblGrid>
      <w:tr w:rsidR="00BB005B" w14:paraId="2628E6E6"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9070"/>
            </w:tblGrid>
            <w:tr w:rsidR="00BB005B" w14:paraId="585BC483"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BB005B" w14:paraId="6E6B2D8A" w14:textId="77777777">
                    <w:tc>
                      <w:tcPr>
                        <w:tcW w:w="0" w:type="auto"/>
                        <w:tcMar>
                          <w:top w:w="0" w:type="auto"/>
                          <w:bottom w:w="0" w:type="auto"/>
                        </w:tcMar>
                      </w:tcPr>
                      <w:p w14:paraId="3E3ABCD6" w14:textId="77777777" w:rsidR="00BB005B" w:rsidRDefault="00DF6881">
                        <w:pPr>
                          <w:numPr>
                            <w:ilvl w:val="0"/>
                            <w:numId w:val="13"/>
                          </w:numPr>
                          <w:rPr>
                            <w:rFonts w:ascii="Arial" w:hAnsi="Arial" w:cs="Arial"/>
                            <w:color w:val="000000"/>
                            <w:sz w:val="18"/>
                            <w:szCs w:val="18"/>
                          </w:rPr>
                        </w:pPr>
                        <w:r>
                          <w:rPr>
                            <w:rFonts w:ascii="Arial" w:hAnsi="Arial" w:cs="Arial"/>
                            <w:i/>
                            <w:iCs/>
                            <w:color w:val="000000"/>
                            <w:position w:val="-2"/>
                            <w:sz w:val="18"/>
                            <w:szCs w:val="18"/>
                          </w:rPr>
                          <w:t>Naročnik je Predračun - Seznam razpisanega blaga (</w:t>
                        </w:r>
                        <w:proofErr w:type="spellStart"/>
                        <w:r>
                          <w:rPr>
                            <w:rFonts w:ascii="Arial" w:hAnsi="Arial" w:cs="Arial"/>
                            <w:i/>
                            <w:iCs/>
                            <w:color w:val="000000"/>
                            <w:position w:val="-2"/>
                            <w:sz w:val="18"/>
                            <w:szCs w:val="18"/>
                          </w:rPr>
                          <w:t>Obr</w:t>
                        </w:r>
                        <w:proofErr w:type="spellEnd"/>
                        <w:r>
                          <w:rPr>
                            <w:rFonts w:ascii="Arial" w:hAnsi="Arial" w:cs="Arial"/>
                            <w:i/>
                            <w:iCs/>
                            <w:color w:val="000000"/>
                            <w:position w:val="-2"/>
                            <w:sz w:val="18"/>
                            <w:szCs w:val="18"/>
                          </w:rPr>
                          <w:t xml:space="preserve"> -8a) prilagodil tako, da ponudniki obvezno vnesejo </w:t>
                        </w:r>
                        <w:r>
                          <w:rPr>
                            <w:rFonts w:ascii="Arial" w:hAnsi="Arial" w:cs="Arial"/>
                            <w:i/>
                            <w:iCs/>
                            <w:color w:val="000000"/>
                            <w:position w:val="-2"/>
                            <w:sz w:val="18"/>
                            <w:szCs w:val="18"/>
                            <w:u w:val="single"/>
                          </w:rPr>
                          <w:t>veljavno ceno brez DDV za ponujeno pakiranje</w:t>
                        </w:r>
                        <w:r>
                          <w:rPr>
                            <w:rFonts w:ascii="Arial" w:hAnsi="Arial" w:cs="Arial"/>
                            <w:i/>
                            <w:iCs/>
                            <w:color w:val="000000"/>
                            <w:position w:val="-2"/>
                            <w:sz w:val="18"/>
                            <w:szCs w:val="18"/>
                          </w:rPr>
                          <w:t> in količino enot v ponujenem pakiranju (tudi v primerih, ko je razpisana količina:1, in je EM  =1 kos).  </w:t>
                        </w:r>
                        <w:proofErr w:type="spellStart"/>
                        <w:r>
                          <w:rPr>
                            <w:rFonts w:ascii="Arial" w:hAnsi="Arial" w:cs="Arial"/>
                            <w:i/>
                            <w:iCs/>
                            <w:color w:val="000000"/>
                            <w:position w:val="-2"/>
                            <w:sz w:val="18"/>
                            <w:szCs w:val="18"/>
                            <w:u w:val="single"/>
                          </w:rPr>
                          <w:t>Št.enot</w:t>
                        </w:r>
                        <w:proofErr w:type="spellEnd"/>
                        <w:r>
                          <w:rPr>
                            <w:rFonts w:ascii="Arial" w:hAnsi="Arial" w:cs="Arial"/>
                            <w:i/>
                            <w:iCs/>
                            <w:color w:val="000000"/>
                            <w:position w:val="-2"/>
                            <w:sz w:val="18"/>
                            <w:szCs w:val="18"/>
                            <w:u w:val="single"/>
                          </w:rPr>
                          <w:t xml:space="preserve"> je količina enot v ponujenem pakiranju glede na zahtevano EM (enoto mere) in OEM (osnovno enoto mere) naročnika! </w:t>
                        </w:r>
                        <w:r>
                          <w:rPr>
                            <w:rFonts w:ascii="Arial" w:hAnsi="Arial" w:cs="Arial"/>
                            <w:i/>
                            <w:iCs/>
                            <w:color w:val="000000"/>
                            <w:position w:val="-2"/>
                            <w:sz w:val="18"/>
                            <w:szCs w:val="18"/>
                          </w:rPr>
                          <w:t>Programska aplikacija nato samodejno preračuna ceno na EM in jo vnese v polje »Veljavna cena brez DDV«. </w:t>
                        </w:r>
                      </w:p>
                    </w:tc>
                  </w:tr>
                </w:tbl>
                <w:p w14:paraId="20BEF222" w14:textId="77777777" w:rsidR="00BB005B" w:rsidRDefault="00BB005B"/>
              </w:tc>
            </w:tr>
          </w:tbl>
          <w:p w14:paraId="538EBE57" w14:textId="77777777" w:rsidR="00BB005B" w:rsidRDefault="00BB005B"/>
        </w:tc>
      </w:tr>
    </w:tbl>
    <w:p w14:paraId="0A2ED07D" w14:textId="7F93C9EA" w:rsidR="00BB005B" w:rsidRDefault="00DF6881">
      <w:pPr>
        <w:spacing w:before="225" w:after="225" w:line="240" w:lineRule="auto"/>
        <w:ind w:left="720"/>
        <w:jc w:val="both"/>
      </w:pPr>
      <w:r>
        <w:rPr>
          <w:rFonts w:ascii="Arial" w:hAnsi="Arial" w:cs="Arial"/>
          <w:i/>
          <w:iCs/>
          <w:color w:val="000000"/>
          <w:sz w:val="18"/>
          <w:szCs w:val="18"/>
        </w:rPr>
        <w:t>Primer</w:t>
      </w:r>
      <w:r w:rsidR="00A72293">
        <w:rPr>
          <w:rFonts w:ascii="Arial" w:hAnsi="Arial" w:cs="Arial"/>
          <w:i/>
          <w:iCs/>
          <w:color w:val="000000"/>
          <w:sz w:val="18"/>
          <w:szCs w:val="18"/>
        </w:rPr>
        <w:t xml:space="preserve"> </w:t>
      </w:r>
      <w:r>
        <w:rPr>
          <w:rFonts w:ascii="Arial" w:hAnsi="Arial" w:cs="Arial"/>
          <w:i/>
          <w:iCs/>
          <w:color w:val="000000"/>
          <w:sz w:val="18"/>
          <w:szCs w:val="18"/>
        </w:rPr>
        <w:t>1: tablete, pakirane v škatlici po 28 tablet.</w:t>
      </w:r>
    </w:p>
    <w:p w14:paraId="4100F119" w14:textId="77777777" w:rsidR="00BB005B" w:rsidRDefault="00DF6881">
      <w:pPr>
        <w:spacing w:before="225" w:after="225" w:line="240" w:lineRule="auto"/>
        <w:ind w:left="720"/>
        <w:jc w:val="both"/>
      </w:pPr>
      <w:r>
        <w:rPr>
          <w:rFonts w:ascii="Arial" w:hAnsi="Arial" w:cs="Arial"/>
          <w:i/>
          <w:iCs/>
          <w:color w:val="000000"/>
          <w:sz w:val="18"/>
          <w:szCs w:val="18"/>
        </w:rPr>
        <w:t>EM naročnika= kos</w:t>
      </w:r>
    </w:p>
    <w:p w14:paraId="5C2E33EE" w14:textId="77777777" w:rsidR="00BB005B" w:rsidRDefault="00DF6881">
      <w:pPr>
        <w:spacing w:before="225" w:after="225" w:line="240" w:lineRule="auto"/>
        <w:ind w:left="720"/>
        <w:jc w:val="both"/>
      </w:pPr>
      <w:r>
        <w:rPr>
          <w:rFonts w:ascii="Arial" w:hAnsi="Arial" w:cs="Arial"/>
          <w:i/>
          <w:iCs/>
          <w:color w:val="000000"/>
          <w:sz w:val="18"/>
          <w:szCs w:val="18"/>
        </w:rPr>
        <w:t>OEM naročnika=tableta</w:t>
      </w:r>
    </w:p>
    <w:p w14:paraId="738B2838" w14:textId="77777777" w:rsidR="00BB005B" w:rsidRDefault="00DF6881">
      <w:pPr>
        <w:spacing w:before="225" w:after="225" w:line="240" w:lineRule="auto"/>
        <w:ind w:left="720"/>
        <w:jc w:val="both"/>
      </w:pPr>
      <w:r>
        <w:rPr>
          <w:rFonts w:ascii="Arial" w:hAnsi="Arial" w:cs="Arial"/>
          <w:i/>
          <w:iCs/>
          <w:color w:val="000000"/>
          <w:sz w:val="18"/>
          <w:szCs w:val="18"/>
        </w:rPr>
        <w:t xml:space="preserve">Ponudnik poda ceno za pakiranje –škatlico, v stolpec št. Enot vnese: 28, dodatno vnese st. DDV in </w:t>
      </w:r>
      <w:proofErr w:type="spellStart"/>
      <w:r>
        <w:rPr>
          <w:rFonts w:ascii="Arial" w:hAnsi="Arial" w:cs="Arial"/>
          <w:i/>
          <w:iCs/>
          <w:color w:val="000000"/>
          <w:sz w:val="18"/>
          <w:szCs w:val="18"/>
        </w:rPr>
        <w:t>st.popusta</w:t>
      </w:r>
      <w:proofErr w:type="spellEnd"/>
      <w:r>
        <w:rPr>
          <w:rFonts w:ascii="Arial" w:hAnsi="Arial" w:cs="Arial"/>
          <w:i/>
          <w:iCs/>
          <w:color w:val="000000"/>
          <w:sz w:val="18"/>
          <w:szCs w:val="18"/>
        </w:rPr>
        <w:t>, aplikacija nato samodejno naredi preračun cene na kos tablete in nato vrednost za 12 mesečno količino tablet.</w:t>
      </w:r>
    </w:p>
    <w:p w14:paraId="3C92E8BA" w14:textId="0DFB5FB8" w:rsidR="00BB005B" w:rsidRDefault="00DF6881">
      <w:pPr>
        <w:spacing w:before="225" w:after="225" w:line="240" w:lineRule="auto"/>
        <w:ind w:left="720"/>
        <w:jc w:val="both"/>
      </w:pPr>
      <w:r>
        <w:rPr>
          <w:rFonts w:ascii="Arial" w:hAnsi="Arial" w:cs="Arial"/>
          <w:i/>
          <w:iCs/>
          <w:color w:val="000000"/>
          <w:sz w:val="18"/>
          <w:szCs w:val="18"/>
        </w:rPr>
        <w:t>Primer</w:t>
      </w:r>
      <w:r w:rsidR="00A72293">
        <w:rPr>
          <w:rFonts w:ascii="Arial" w:hAnsi="Arial" w:cs="Arial"/>
          <w:i/>
          <w:iCs/>
          <w:color w:val="000000"/>
          <w:sz w:val="18"/>
          <w:szCs w:val="18"/>
        </w:rPr>
        <w:t xml:space="preserve"> </w:t>
      </w:r>
      <w:r>
        <w:rPr>
          <w:rFonts w:ascii="Arial" w:hAnsi="Arial" w:cs="Arial"/>
          <w:i/>
          <w:iCs/>
          <w:color w:val="000000"/>
          <w:sz w:val="18"/>
          <w:szCs w:val="18"/>
        </w:rPr>
        <w:t>2: steklenička sirupa, pakiranje: v škatlici je 1 steklenička.</w:t>
      </w:r>
    </w:p>
    <w:p w14:paraId="6AF6EF20" w14:textId="77777777" w:rsidR="00BB005B" w:rsidRDefault="00DF6881">
      <w:pPr>
        <w:spacing w:before="225" w:after="225" w:line="240" w:lineRule="auto"/>
        <w:ind w:left="720"/>
        <w:jc w:val="both"/>
      </w:pPr>
      <w:r>
        <w:rPr>
          <w:rFonts w:ascii="Arial" w:hAnsi="Arial" w:cs="Arial"/>
          <w:i/>
          <w:iCs/>
          <w:color w:val="000000"/>
          <w:sz w:val="18"/>
          <w:szCs w:val="18"/>
        </w:rPr>
        <w:t>EM naročnika= kos</w:t>
      </w:r>
    </w:p>
    <w:p w14:paraId="1E408A60" w14:textId="77777777" w:rsidR="00BB005B" w:rsidRDefault="00DF6881">
      <w:pPr>
        <w:spacing w:before="225" w:after="225" w:line="240" w:lineRule="auto"/>
        <w:ind w:left="720"/>
        <w:jc w:val="both"/>
      </w:pPr>
      <w:r>
        <w:rPr>
          <w:rFonts w:ascii="Arial" w:hAnsi="Arial" w:cs="Arial"/>
          <w:i/>
          <w:iCs/>
          <w:color w:val="000000"/>
          <w:sz w:val="18"/>
          <w:szCs w:val="18"/>
        </w:rPr>
        <w:t>OEM naročnika=steklenička</w:t>
      </w:r>
    </w:p>
    <w:p w14:paraId="2D094025" w14:textId="77777777" w:rsidR="00BB005B" w:rsidRDefault="00DF6881">
      <w:pPr>
        <w:spacing w:before="225" w:after="225" w:line="240" w:lineRule="auto"/>
        <w:ind w:left="720"/>
        <w:jc w:val="both"/>
      </w:pPr>
      <w:r>
        <w:rPr>
          <w:rFonts w:ascii="Arial" w:hAnsi="Arial" w:cs="Arial"/>
          <w:i/>
          <w:iCs/>
          <w:color w:val="000000"/>
          <w:sz w:val="18"/>
          <w:szCs w:val="18"/>
        </w:rPr>
        <w:t xml:space="preserve">Ponudnik poda ceno za pakiranje –škatlico, v stolpec št. Enot vnese: 1,dodatno vnese st. DDV in </w:t>
      </w:r>
      <w:proofErr w:type="spellStart"/>
      <w:r>
        <w:rPr>
          <w:rFonts w:ascii="Arial" w:hAnsi="Arial" w:cs="Arial"/>
          <w:i/>
          <w:iCs/>
          <w:color w:val="000000"/>
          <w:sz w:val="18"/>
          <w:szCs w:val="18"/>
        </w:rPr>
        <w:t>st.popusta</w:t>
      </w:r>
      <w:proofErr w:type="spellEnd"/>
      <w:r>
        <w:rPr>
          <w:rFonts w:ascii="Arial" w:hAnsi="Arial" w:cs="Arial"/>
          <w:i/>
          <w:iCs/>
          <w:color w:val="000000"/>
          <w:sz w:val="18"/>
          <w:szCs w:val="18"/>
        </w:rPr>
        <w:t>, aplikacija nato samodejno naredi preračun cene na kos stekleničke in nato vrednost za 6 mesečno količino stekleničk.</w:t>
      </w:r>
    </w:p>
    <w:tbl>
      <w:tblPr>
        <w:tblStyle w:val="NormalTablePHPDOCX"/>
        <w:tblW w:w="5000" w:type="pct"/>
        <w:tblInd w:w="108" w:type="dxa"/>
        <w:tblLook w:val="04A0" w:firstRow="1" w:lastRow="0" w:firstColumn="1" w:lastColumn="0" w:noHBand="0" w:noVBand="1"/>
      </w:tblPr>
      <w:tblGrid>
        <w:gridCol w:w="9286"/>
      </w:tblGrid>
      <w:tr w:rsidR="00BB005B" w14:paraId="67BD1C8D"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9070"/>
            </w:tblGrid>
            <w:tr w:rsidR="00BB005B" w14:paraId="64FE66AB"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BB005B" w14:paraId="6C903A71" w14:textId="77777777">
                    <w:tc>
                      <w:tcPr>
                        <w:tcW w:w="0" w:type="auto"/>
                        <w:tcMar>
                          <w:top w:w="0" w:type="auto"/>
                          <w:bottom w:w="0" w:type="auto"/>
                        </w:tcMar>
                      </w:tcPr>
                      <w:p w14:paraId="56EE98EB" w14:textId="77777777" w:rsidR="00BB005B" w:rsidRDefault="00DF6881">
                        <w:pPr>
                          <w:numPr>
                            <w:ilvl w:val="0"/>
                            <w:numId w:val="14"/>
                          </w:numPr>
                          <w:rPr>
                            <w:rFonts w:ascii="Arial" w:hAnsi="Arial" w:cs="Arial"/>
                            <w:color w:val="000000"/>
                            <w:sz w:val="18"/>
                            <w:szCs w:val="18"/>
                          </w:rPr>
                        </w:pPr>
                        <w:r>
                          <w:rPr>
                            <w:rFonts w:ascii="Arial" w:hAnsi="Arial" w:cs="Arial"/>
                            <w:i/>
                            <w:iCs/>
                            <w:color w:val="000000"/>
                            <w:position w:val="-2"/>
                            <w:sz w:val="18"/>
                            <w:szCs w:val="18"/>
                          </w:rPr>
                          <w:t>Naročnik ne odgovarja za morebitne napake pri podajanju posameznih cen in davčnih stopenj oziroma napačno podanih enot v ponujenem pakiranju;</w:t>
                        </w:r>
                      </w:p>
                      <w:p w14:paraId="1A6D422B" w14:textId="77777777" w:rsidR="00BB005B" w:rsidRDefault="00DF6881">
                        <w:pPr>
                          <w:numPr>
                            <w:ilvl w:val="0"/>
                            <w:numId w:val="14"/>
                          </w:numPr>
                          <w:rPr>
                            <w:rFonts w:ascii="Arial" w:hAnsi="Arial" w:cs="Arial"/>
                            <w:color w:val="000000"/>
                            <w:sz w:val="18"/>
                            <w:szCs w:val="18"/>
                          </w:rPr>
                        </w:pPr>
                        <w:r>
                          <w:rPr>
                            <w:rFonts w:ascii="Arial" w:hAnsi="Arial" w:cs="Arial"/>
                            <w:i/>
                            <w:iCs/>
                            <w:color w:val="000000"/>
                            <w:position w:val="-2"/>
                            <w:sz w:val="18"/>
                            <w:szCs w:val="18"/>
                          </w:rPr>
                          <w:t>cena brez DDV mora vsebovati vse stroške, popuste, rabate in je za neregistrirana zdravila fiksna za ves čas veljavnosti ponudbe/pogodbe. V primeru registriranih zdravil pa je za ves čas veljavnosti ponudbe/pogodbe fiksna stopnja popusta.</w:t>
                        </w:r>
                      </w:p>
                    </w:tc>
                  </w:tr>
                </w:tbl>
                <w:p w14:paraId="741F048C" w14:textId="77777777" w:rsidR="00BB005B" w:rsidRDefault="00BB005B"/>
              </w:tc>
            </w:tr>
          </w:tbl>
          <w:p w14:paraId="0EB5990C" w14:textId="77777777" w:rsidR="00BB005B" w:rsidRDefault="00BB005B"/>
        </w:tc>
      </w:tr>
    </w:tbl>
    <w:p w14:paraId="5CFD3A18" w14:textId="77777777" w:rsidR="00BB005B" w:rsidRDefault="00BB005B"/>
    <w:p w14:paraId="44C45BEB" w14:textId="77777777" w:rsidR="00A44082" w:rsidRDefault="00A44082"/>
    <w:p w14:paraId="7A657286" w14:textId="77777777" w:rsidR="00A44082" w:rsidRDefault="00A44082"/>
    <w:tbl>
      <w:tblPr>
        <w:tblStyle w:val="NormalTablePHPDOCX"/>
        <w:tblW w:w="2500" w:type="pct"/>
        <w:tblInd w:w="108" w:type="dxa"/>
        <w:tblLook w:val="04A0" w:firstRow="1" w:lastRow="0" w:firstColumn="1" w:lastColumn="0" w:noHBand="0" w:noVBand="1"/>
      </w:tblPr>
      <w:tblGrid>
        <w:gridCol w:w="4643"/>
      </w:tblGrid>
      <w:tr w:rsidR="00BB005B" w14:paraId="1D3C18AB" w14:textId="77777777">
        <w:tc>
          <w:tcPr>
            <w:tcW w:w="0" w:type="auto"/>
            <w:shd w:val="clear" w:color="auto" w:fill="000000"/>
            <w:tcMar>
              <w:top w:w="150" w:type="dxa"/>
              <w:bottom w:w="150" w:type="dxa"/>
            </w:tcMar>
            <w:vAlign w:val="center"/>
          </w:tcPr>
          <w:p w14:paraId="79AA81A2" w14:textId="77777777" w:rsidR="00BB005B" w:rsidRDefault="00DF6881">
            <w:r>
              <w:rPr>
                <w:rFonts w:ascii="Arial" w:hAnsi="Arial" w:cs="Arial"/>
                <w:b/>
                <w:bCs/>
                <w:color w:val="FFFFFF"/>
                <w:position w:val="-2"/>
                <w:sz w:val="18"/>
                <w:szCs w:val="18"/>
                <w:shd w:val="clear" w:color="auto" w:fill="000000"/>
              </w:rPr>
              <w:lastRenderedPageBreak/>
              <w:t>3. Ponudbena cena</w:t>
            </w:r>
          </w:p>
        </w:tc>
      </w:tr>
    </w:tbl>
    <w:p w14:paraId="258B127E" w14:textId="77777777" w:rsidR="00BB005B" w:rsidRDefault="00DF6881">
      <w:pPr>
        <w:spacing w:before="225" w:after="225" w:line="240" w:lineRule="auto"/>
        <w:jc w:val="both"/>
      </w:pPr>
      <w:r>
        <w:rPr>
          <w:rFonts w:ascii="Arial" w:hAnsi="Arial" w:cs="Arial"/>
          <w:color w:val="000000"/>
          <w:sz w:val="18"/>
          <w:szCs w:val="18"/>
        </w:rPr>
        <w:t>Cene morajo biti podane v evrih (EUR) na 4 decimalna mesta natančno.</w:t>
      </w:r>
    </w:p>
    <w:p w14:paraId="6351325B" w14:textId="77777777" w:rsidR="00BB005B" w:rsidRDefault="00DF6881">
      <w:pPr>
        <w:spacing w:before="225" w:after="225" w:line="240" w:lineRule="auto"/>
        <w:jc w:val="both"/>
      </w:pPr>
      <w:r>
        <w:rPr>
          <w:rFonts w:ascii="Arial" w:hAnsi="Arial" w:cs="Arial"/>
          <w:color w:val="000000"/>
          <w:sz w:val="18"/>
          <w:szCs w:val="18"/>
        </w:rPr>
        <w:t>Končna cena mora vsebovati </w:t>
      </w:r>
      <w:r>
        <w:rPr>
          <w:rFonts w:ascii="Arial" w:hAnsi="Arial" w:cs="Arial"/>
          <w:b/>
          <w:bCs/>
          <w:color w:val="000000"/>
          <w:sz w:val="18"/>
          <w:szCs w:val="18"/>
        </w:rPr>
        <w:t>vse stroške</w:t>
      </w:r>
      <w:r>
        <w:rPr>
          <w:rFonts w:ascii="Arial" w:hAnsi="Arial" w:cs="Arial"/>
          <w:color w:val="000000"/>
          <w:sz w:val="18"/>
          <w:szCs w:val="18"/>
        </w:rPr>
        <w:t> (dobave blaga, špediterske, prevozne, carinske ter vse morebitne druge stroške…), stopnjo popusta in davek na dodano vrednost, pri čemer mora ponudnik DDV posebej prikazati. DDV se obračunava po stopnji, ki velja v trenutku nastanka obdavčljivega dogodka.</w:t>
      </w:r>
    </w:p>
    <w:p w14:paraId="3D05AAF2" w14:textId="77777777" w:rsidR="00BB005B" w:rsidRDefault="00DF6881">
      <w:pPr>
        <w:spacing w:before="225" w:after="225" w:line="240" w:lineRule="auto"/>
        <w:jc w:val="both"/>
      </w:pPr>
      <w:r>
        <w:rPr>
          <w:rFonts w:ascii="Arial" w:hAnsi="Arial" w:cs="Arial"/>
          <w:color w:val="000000"/>
          <w:sz w:val="18"/>
          <w:szCs w:val="18"/>
        </w:rPr>
        <w:t>Ponudniki v obrazec Predračuna seznama razpisanega blaga vpišejo veljavno ceno za ponujeno pakiranje brez DDV, v stolpec št. enot v ponujenem pakiranju pa navedejo koliko enot (glede na naročnikovo razpisano enoto mere!) vsebuje prijavljeno pakiranje, nadalje ponudnik vpiše v ustrezne stolpce stopnjo DDV (22%/ 9,5%/ 0%) in stopnjo popusta. Program bo nato sam preračunal ceno na EM brez in z DDV z upoštevanim popustom in izračunal skupno ponudbeno ceno za posamezno razpisano zdravilo glede na dvanajstmesečne količine naročnika.</w:t>
      </w:r>
    </w:p>
    <w:p w14:paraId="1D7BD03F" w14:textId="77777777" w:rsidR="00BB005B" w:rsidRDefault="00DF6881">
      <w:pPr>
        <w:spacing w:before="225" w:after="225" w:line="240" w:lineRule="auto"/>
        <w:jc w:val="both"/>
      </w:pPr>
      <w:r>
        <w:rPr>
          <w:rFonts w:ascii="Arial" w:hAnsi="Arial" w:cs="Arial"/>
          <w:b/>
          <w:bCs/>
          <w:i/>
          <w:iCs/>
          <w:color w:val="000000"/>
          <w:sz w:val="18"/>
          <w:szCs w:val="18"/>
          <w:u w:val="single"/>
        </w:rPr>
        <w:t>Naročnik ponudnike opozarja, da naj bodo pri pripravi ponudbenega predračuna skrbni in natančni, saj v primeru napačno podane veljavne cene za prijavljeno pakiranje oz. napačno podanega število enot v ponujenem pakiranju na obrazcu Predračuna seznama razpisanega blaga OBR-8a (kar posledično rezultira v ˝napačno˝ preračunani ceni na enoto mere in končni ponudbeni vrednosti za posamezno vrsto blaga), navedeno ne bo moč šteti za računske napake v skladu z ZJN-3.</w:t>
      </w:r>
    </w:p>
    <w:p w14:paraId="31F0BB8F" w14:textId="1A9A44C1" w:rsidR="00BB005B" w:rsidRDefault="00DF6881">
      <w:pPr>
        <w:spacing w:before="225" w:after="225" w:line="240" w:lineRule="auto"/>
        <w:jc w:val="both"/>
      </w:pPr>
      <w:r>
        <w:rPr>
          <w:rFonts w:ascii="Arial" w:hAnsi="Arial" w:cs="Arial"/>
          <w:b/>
          <w:bCs/>
          <w:i/>
          <w:iCs/>
          <w:color w:val="000000"/>
          <w:sz w:val="18"/>
          <w:szCs w:val="18"/>
          <w:u w:val="single"/>
        </w:rPr>
        <w:t>Veljavna cena brez DDV za prijavljeno pakiranje za registrirana zdravila je cena ponujenega zdravila pri JAZMP, veljavna na dan 01.05.202</w:t>
      </w:r>
      <w:r w:rsidR="0034165F">
        <w:rPr>
          <w:rFonts w:ascii="Arial" w:hAnsi="Arial" w:cs="Arial"/>
          <w:b/>
          <w:bCs/>
          <w:i/>
          <w:iCs/>
          <w:color w:val="000000"/>
          <w:sz w:val="18"/>
          <w:szCs w:val="18"/>
          <w:u w:val="single"/>
        </w:rPr>
        <w:t>6</w:t>
      </w:r>
      <w:r>
        <w:rPr>
          <w:rFonts w:ascii="Arial" w:hAnsi="Arial" w:cs="Arial"/>
          <w:b/>
          <w:bCs/>
          <w:i/>
          <w:iCs/>
          <w:color w:val="000000"/>
          <w:sz w:val="18"/>
          <w:szCs w:val="18"/>
          <w:u w:val="single"/>
        </w:rPr>
        <w:t xml:space="preserve">, usklajena s Pravilnikom o določanju cen zdravil za uporabo v humani medicini ((Uradni list RS, št. 32/15, 15/16, 19/18, 11/19, 26/20, 51/21 in 52/21- </w:t>
      </w:r>
      <w:proofErr w:type="spellStart"/>
      <w:r>
        <w:rPr>
          <w:rFonts w:ascii="Arial" w:hAnsi="Arial" w:cs="Arial"/>
          <w:b/>
          <w:bCs/>
          <w:i/>
          <w:iCs/>
          <w:color w:val="000000"/>
          <w:sz w:val="18"/>
          <w:szCs w:val="18"/>
          <w:u w:val="single"/>
        </w:rPr>
        <w:t>popr</w:t>
      </w:r>
      <w:proofErr w:type="spellEnd"/>
      <w:r>
        <w:rPr>
          <w:rFonts w:ascii="Arial" w:hAnsi="Arial" w:cs="Arial"/>
          <w:b/>
          <w:bCs/>
          <w:i/>
          <w:iCs/>
          <w:color w:val="000000"/>
          <w:sz w:val="18"/>
          <w:szCs w:val="18"/>
          <w:u w:val="single"/>
        </w:rPr>
        <w:t>.) oziroma dogovorjena cena na podlagi dogovora o cenah zdravil med ZZZS in proizvajalci zdravil.</w:t>
      </w:r>
    </w:p>
    <w:p w14:paraId="7B58190A" w14:textId="77777777" w:rsidR="00BB005B" w:rsidRDefault="00DF6881">
      <w:pPr>
        <w:spacing w:before="225" w:after="225" w:line="240" w:lineRule="auto"/>
        <w:jc w:val="both"/>
      </w:pPr>
      <w:r>
        <w:rPr>
          <w:rFonts w:ascii="Arial" w:hAnsi="Arial" w:cs="Arial"/>
          <w:b/>
          <w:bCs/>
          <w:i/>
          <w:iCs/>
          <w:color w:val="000000"/>
          <w:sz w:val="18"/>
          <w:szCs w:val="18"/>
          <w:u w:val="single"/>
        </w:rPr>
        <w:t>Naročnik prosi vse stranke okvirnega sporazuma, da v svojih ponudbah za zd</w:t>
      </w:r>
      <w:r w:rsidRPr="00A44082">
        <w:rPr>
          <w:rFonts w:ascii="Arial" w:hAnsi="Arial" w:cs="Arial"/>
          <w:b/>
          <w:bCs/>
          <w:i/>
          <w:iCs/>
          <w:color w:val="000000"/>
          <w:sz w:val="18"/>
          <w:szCs w:val="18"/>
          <w:u w:val="single"/>
        </w:rPr>
        <w:t>ravila</w:t>
      </w:r>
      <w:r>
        <w:rPr>
          <w:rFonts w:ascii="Arial" w:hAnsi="Arial" w:cs="Arial"/>
          <w:color w:val="000000"/>
          <w:sz w:val="18"/>
          <w:szCs w:val="18"/>
        </w:rPr>
        <w:t xml:space="preserve"> podajo končne cene z upoštevanimi popusti,  ki bodo primerljive z nabavnimi cenami enakih zdravil v drugih slovenskih bolnišnicah, oz. bodo enake ali nižje od najnižjih cen zdravil navedenih v aplikaciji Skupna baza cen, ki jo je izdelalo Združenje zdravstvenih zavodov Slovenije.</w:t>
      </w:r>
    </w:p>
    <w:p w14:paraId="7DC58865" w14:textId="1F029E94" w:rsidR="00BB005B" w:rsidRDefault="00DF6881">
      <w:pPr>
        <w:spacing w:before="225" w:after="225" w:line="240" w:lineRule="auto"/>
        <w:jc w:val="both"/>
      </w:pPr>
      <w:r>
        <w:rPr>
          <w:rFonts w:ascii="Arial" w:hAnsi="Arial" w:cs="Arial"/>
          <w:color w:val="000000"/>
          <w:sz w:val="18"/>
          <w:szCs w:val="18"/>
        </w:rPr>
        <w:t xml:space="preserve">Naročnik bo imel na voljo zagotovljena sredstva za področje predmeta javnega naročila -  Zdravila zgolj v vrednosti razpisanih količin blaga, ki jih je določil na osnovi porabe zdravil in  doseženih cen z upoštevanim popustom v preteklem </w:t>
      </w:r>
      <w:r w:rsidR="00950D1E">
        <w:rPr>
          <w:rFonts w:ascii="Arial" w:hAnsi="Arial" w:cs="Arial"/>
          <w:color w:val="000000"/>
          <w:sz w:val="18"/>
          <w:szCs w:val="18"/>
        </w:rPr>
        <w:t>2</w:t>
      </w:r>
      <w:r>
        <w:rPr>
          <w:rFonts w:ascii="Arial" w:hAnsi="Arial" w:cs="Arial"/>
          <w:color w:val="000000"/>
          <w:sz w:val="18"/>
          <w:szCs w:val="18"/>
        </w:rPr>
        <w:t>. obdobju po okvirnem sporazumu št. 16-11/</w:t>
      </w:r>
      <w:r w:rsidR="00950D1E">
        <w:rPr>
          <w:rFonts w:ascii="Arial" w:hAnsi="Arial" w:cs="Arial"/>
          <w:color w:val="000000"/>
          <w:sz w:val="18"/>
          <w:szCs w:val="18"/>
        </w:rPr>
        <w:t>24</w:t>
      </w:r>
      <w:r>
        <w:rPr>
          <w:rFonts w:ascii="Arial" w:hAnsi="Arial" w:cs="Arial"/>
          <w:color w:val="000000"/>
          <w:sz w:val="18"/>
          <w:szCs w:val="18"/>
        </w:rPr>
        <w:t>. V primeru, da bi najugodnejše ponudbe posameznih zdravil po tem naročilu (na osnovi meril iz razpisne dokumentacije) presegale cene izbranih ponudb z upoštevanim popustom v  </w:t>
      </w:r>
      <w:r w:rsidR="00950D1E">
        <w:rPr>
          <w:rFonts w:ascii="Arial" w:hAnsi="Arial" w:cs="Arial"/>
          <w:color w:val="000000"/>
          <w:sz w:val="18"/>
          <w:szCs w:val="18"/>
        </w:rPr>
        <w:t>2</w:t>
      </w:r>
      <w:r>
        <w:rPr>
          <w:rFonts w:ascii="Arial" w:hAnsi="Arial" w:cs="Arial"/>
          <w:color w:val="000000"/>
          <w:sz w:val="18"/>
          <w:szCs w:val="18"/>
        </w:rPr>
        <w:t>. obdobju po okvirnem sporazumu št. 16-11/</w:t>
      </w:r>
      <w:r w:rsidR="00950D1E">
        <w:rPr>
          <w:rFonts w:ascii="Arial" w:hAnsi="Arial" w:cs="Arial"/>
          <w:color w:val="000000"/>
          <w:sz w:val="18"/>
          <w:szCs w:val="18"/>
        </w:rPr>
        <w:t>24</w:t>
      </w:r>
      <w:r>
        <w:rPr>
          <w:rFonts w:ascii="Arial" w:hAnsi="Arial" w:cs="Arial"/>
          <w:color w:val="000000"/>
          <w:sz w:val="18"/>
          <w:szCs w:val="18"/>
        </w:rPr>
        <w:t>, si naročnik pridržuje pravico, da v kolikor ne bi uspel zagotoviti sredstev, naročila za te vrste blaga ne odda.</w:t>
      </w:r>
    </w:p>
    <w:tbl>
      <w:tblPr>
        <w:tblStyle w:val="NormalTablePHPDOCX"/>
        <w:tblW w:w="2500" w:type="pct"/>
        <w:tblInd w:w="108" w:type="dxa"/>
        <w:tblLook w:val="04A0" w:firstRow="1" w:lastRow="0" w:firstColumn="1" w:lastColumn="0" w:noHBand="0" w:noVBand="1"/>
      </w:tblPr>
      <w:tblGrid>
        <w:gridCol w:w="4643"/>
      </w:tblGrid>
      <w:tr w:rsidR="00BB005B" w14:paraId="2CDC9CFF" w14:textId="77777777">
        <w:tc>
          <w:tcPr>
            <w:tcW w:w="0" w:type="auto"/>
            <w:shd w:val="clear" w:color="auto" w:fill="000000"/>
            <w:tcMar>
              <w:top w:w="150" w:type="dxa"/>
              <w:bottom w:w="150" w:type="dxa"/>
            </w:tcMar>
            <w:vAlign w:val="center"/>
          </w:tcPr>
          <w:p w14:paraId="1E0E7CF6" w14:textId="77777777" w:rsidR="00BB005B" w:rsidRDefault="00DF6881">
            <w:r>
              <w:rPr>
                <w:rFonts w:ascii="Arial" w:hAnsi="Arial" w:cs="Arial"/>
                <w:b/>
                <w:bCs/>
                <w:color w:val="FFFFFF"/>
                <w:position w:val="-2"/>
                <w:sz w:val="18"/>
                <w:szCs w:val="18"/>
                <w:shd w:val="clear" w:color="auto" w:fill="000000"/>
              </w:rPr>
              <w:t>4. Variantne ponudbe</w:t>
            </w:r>
          </w:p>
        </w:tc>
      </w:tr>
    </w:tbl>
    <w:p w14:paraId="267F9BE2" w14:textId="2D0CE748" w:rsidR="00BB005B" w:rsidRDefault="00DF6881">
      <w:pPr>
        <w:spacing w:before="225" w:after="225" w:line="240" w:lineRule="auto"/>
        <w:jc w:val="both"/>
      </w:pPr>
      <w:r>
        <w:rPr>
          <w:rFonts w:ascii="Arial" w:hAnsi="Arial" w:cs="Arial"/>
          <w:color w:val="000000"/>
          <w:sz w:val="18"/>
          <w:szCs w:val="18"/>
        </w:rPr>
        <w:t>Naročnik je v Predračunu – seznamu razpisanega blaga (OBR-8a)  pri razpisanih vrstah blaga znotraj sklopov: 1, 3, 4, 5</w:t>
      </w:r>
      <w:r w:rsidR="00B91634">
        <w:rPr>
          <w:rFonts w:ascii="Arial" w:hAnsi="Arial" w:cs="Arial"/>
          <w:color w:val="000000"/>
          <w:sz w:val="18"/>
          <w:szCs w:val="18"/>
        </w:rPr>
        <w:t>, 6, 7</w:t>
      </w:r>
      <w:r>
        <w:rPr>
          <w:rFonts w:ascii="Arial" w:hAnsi="Arial" w:cs="Arial"/>
          <w:color w:val="000000"/>
          <w:sz w:val="18"/>
          <w:szCs w:val="18"/>
        </w:rPr>
        <w:t xml:space="preserve"> navedel: Nelastniško ime, Farmacevtsko obliko in jakost ter ATC oznako. Ponudniki lahko znotraj navedenih sklopov za vsako razpisano vrsto blaga ponudijo več strokovno ustreznih paralel/variant. Ponudniki/stranke okvirnega sporazuma bodo lahko, v naslednjih pogodbenih obdobjih ob odpiranju konkurence za posamezno obdobje ponudili pri sklopih 1, 3-</w:t>
      </w:r>
      <w:r w:rsidR="00B91634">
        <w:rPr>
          <w:rFonts w:ascii="Arial" w:hAnsi="Arial" w:cs="Arial"/>
          <w:color w:val="000000"/>
          <w:sz w:val="18"/>
          <w:szCs w:val="18"/>
        </w:rPr>
        <w:t>7</w:t>
      </w:r>
      <w:r>
        <w:rPr>
          <w:rFonts w:ascii="Arial" w:hAnsi="Arial" w:cs="Arial"/>
          <w:color w:val="000000"/>
          <w:sz w:val="18"/>
          <w:szCs w:val="18"/>
        </w:rPr>
        <w:t xml:space="preserve"> še po eno dodatno varianto zdravila za vsako razpisano vrsto blaga.</w:t>
      </w:r>
    </w:p>
    <w:p w14:paraId="088BFE41" w14:textId="30A8B065" w:rsidR="00BB005B" w:rsidRDefault="00DF6881">
      <w:pPr>
        <w:spacing w:before="225" w:after="225" w:line="240" w:lineRule="auto"/>
        <w:jc w:val="both"/>
      </w:pPr>
      <w:r>
        <w:rPr>
          <w:rFonts w:ascii="Arial" w:hAnsi="Arial" w:cs="Arial"/>
          <w:color w:val="000000"/>
          <w:sz w:val="18"/>
          <w:szCs w:val="18"/>
        </w:rPr>
        <w:t>Naročnik je v Predračunu – seznamu razpisanega blaga (OBR-8a)  pri razpisanih vrstah blaga znotraj sklop</w:t>
      </w:r>
      <w:r w:rsidR="00B91634">
        <w:rPr>
          <w:rFonts w:ascii="Arial" w:hAnsi="Arial" w:cs="Arial"/>
          <w:color w:val="000000"/>
          <w:sz w:val="18"/>
          <w:szCs w:val="18"/>
        </w:rPr>
        <w:t>ov</w:t>
      </w:r>
      <w:r>
        <w:rPr>
          <w:rFonts w:ascii="Arial" w:hAnsi="Arial" w:cs="Arial"/>
          <w:color w:val="000000"/>
          <w:sz w:val="18"/>
          <w:szCs w:val="18"/>
        </w:rPr>
        <w:t xml:space="preserve"> 2</w:t>
      </w:r>
      <w:r w:rsidR="00B91634">
        <w:rPr>
          <w:rFonts w:ascii="Arial" w:hAnsi="Arial" w:cs="Arial"/>
          <w:color w:val="000000"/>
          <w:sz w:val="18"/>
          <w:szCs w:val="18"/>
        </w:rPr>
        <w:t xml:space="preserve"> in 8</w:t>
      </w:r>
      <w:r>
        <w:rPr>
          <w:rFonts w:ascii="Arial" w:hAnsi="Arial" w:cs="Arial"/>
          <w:color w:val="000000"/>
          <w:sz w:val="18"/>
          <w:szCs w:val="18"/>
        </w:rPr>
        <w:t xml:space="preserve"> navedel lastniška imena zdravil. Variantne ponudbe v sklop</w:t>
      </w:r>
      <w:r w:rsidR="00B91634">
        <w:rPr>
          <w:rFonts w:ascii="Arial" w:hAnsi="Arial" w:cs="Arial"/>
          <w:color w:val="000000"/>
          <w:sz w:val="18"/>
          <w:szCs w:val="18"/>
        </w:rPr>
        <w:t>ih</w:t>
      </w:r>
      <w:r>
        <w:rPr>
          <w:rFonts w:ascii="Arial" w:hAnsi="Arial" w:cs="Arial"/>
          <w:color w:val="000000"/>
          <w:sz w:val="18"/>
          <w:szCs w:val="18"/>
        </w:rPr>
        <w:t xml:space="preserve"> 2</w:t>
      </w:r>
      <w:r w:rsidR="00B91634">
        <w:rPr>
          <w:rFonts w:ascii="Arial" w:hAnsi="Arial" w:cs="Arial"/>
          <w:color w:val="000000"/>
          <w:sz w:val="18"/>
          <w:szCs w:val="18"/>
        </w:rPr>
        <w:t xml:space="preserve"> in 8</w:t>
      </w:r>
      <w:r>
        <w:rPr>
          <w:rFonts w:ascii="Arial" w:hAnsi="Arial" w:cs="Arial"/>
          <w:color w:val="000000"/>
          <w:sz w:val="18"/>
          <w:szCs w:val="18"/>
        </w:rPr>
        <w:t xml:space="preserve"> niso dovoljene (ko zamenjava iz strokovnih razlogov ni dovoljena). Ponudniki morajo pri razpisanih vrstah blaga v okviru sklop</w:t>
      </w:r>
      <w:r w:rsidR="00B91634">
        <w:rPr>
          <w:rFonts w:ascii="Arial" w:hAnsi="Arial" w:cs="Arial"/>
          <w:color w:val="000000"/>
          <w:sz w:val="18"/>
          <w:szCs w:val="18"/>
        </w:rPr>
        <w:t>ov</w:t>
      </w:r>
      <w:r>
        <w:rPr>
          <w:rFonts w:ascii="Arial" w:hAnsi="Arial" w:cs="Arial"/>
          <w:color w:val="000000"/>
          <w:sz w:val="18"/>
          <w:szCs w:val="18"/>
        </w:rPr>
        <w:t xml:space="preserve"> 2</w:t>
      </w:r>
      <w:r w:rsidR="00B91634">
        <w:rPr>
          <w:rFonts w:ascii="Arial" w:hAnsi="Arial" w:cs="Arial"/>
          <w:color w:val="000000"/>
          <w:sz w:val="18"/>
          <w:szCs w:val="18"/>
        </w:rPr>
        <w:t xml:space="preserve"> in 8</w:t>
      </w:r>
      <w:r>
        <w:rPr>
          <w:rFonts w:ascii="Arial" w:hAnsi="Arial" w:cs="Arial"/>
          <w:color w:val="000000"/>
          <w:sz w:val="18"/>
          <w:szCs w:val="18"/>
        </w:rPr>
        <w:t xml:space="preserve"> ponuditi samo zahtevano - razpisano zdravilo, v nasprotnem primeru bo ponudba izločena.</w:t>
      </w:r>
    </w:p>
    <w:p w14:paraId="7DA5AC39" w14:textId="52810C5A" w:rsidR="00BB005B" w:rsidRDefault="00DF6881">
      <w:pPr>
        <w:spacing w:before="225" w:after="225" w:line="240" w:lineRule="auto"/>
        <w:jc w:val="both"/>
        <w:rPr>
          <w:rFonts w:ascii="Arial" w:hAnsi="Arial" w:cs="Arial"/>
          <w:color w:val="000000"/>
          <w:sz w:val="18"/>
          <w:szCs w:val="18"/>
        </w:rPr>
      </w:pPr>
      <w:r>
        <w:rPr>
          <w:rFonts w:ascii="Arial" w:hAnsi="Arial" w:cs="Arial"/>
          <w:color w:val="000000"/>
          <w:sz w:val="18"/>
          <w:szCs w:val="18"/>
        </w:rPr>
        <w:t>Tudi v naslednjih obdobjih za sklop</w:t>
      </w:r>
      <w:r w:rsidR="00B91634">
        <w:rPr>
          <w:rFonts w:ascii="Arial" w:hAnsi="Arial" w:cs="Arial"/>
          <w:color w:val="000000"/>
          <w:sz w:val="18"/>
          <w:szCs w:val="18"/>
        </w:rPr>
        <w:t>a</w:t>
      </w:r>
      <w:r>
        <w:rPr>
          <w:rFonts w:ascii="Arial" w:hAnsi="Arial" w:cs="Arial"/>
          <w:color w:val="000000"/>
          <w:sz w:val="18"/>
          <w:szCs w:val="18"/>
        </w:rPr>
        <w:t xml:space="preserve"> 2</w:t>
      </w:r>
      <w:r w:rsidR="00B91634">
        <w:rPr>
          <w:rFonts w:ascii="Arial" w:hAnsi="Arial" w:cs="Arial"/>
          <w:color w:val="000000"/>
          <w:sz w:val="18"/>
          <w:szCs w:val="18"/>
        </w:rPr>
        <w:t xml:space="preserve"> in 8</w:t>
      </w:r>
      <w:r>
        <w:rPr>
          <w:rFonts w:ascii="Arial" w:hAnsi="Arial" w:cs="Arial"/>
          <w:color w:val="000000"/>
          <w:sz w:val="18"/>
          <w:szCs w:val="18"/>
        </w:rPr>
        <w:t xml:space="preserve"> dodatne variante ponudbe ne bodo dovoljene.</w:t>
      </w:r>
    </w:p>
    <w:p w14:paraId="03F2703D" w14:textId="77777777" w:rsidR="00791F59" w:rsidRDefault="00791F59">
      <w:pPr>
        <w:spacing w:before="225" w:after="225" w:line="240" w:lineRule="auto"/>
        <w:jc w:val="both"/>
        <w:rPr>
          <w:rFonts w:ascii="Arial" w:hAnsi="Arial" w:cs="Arial"/>
          <w:color w:val="000000"/>
          <w:sz w:val="18"/>
          <w:szCs w:val="18"/>
        </w:rPr>
      </w:pPr>
    </w:p>
    <w:p w14:paraId="53F481D0" w14:textId="77777777" w:rsidR="00791F59" w:rsidRDefault="00791F59">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BB005B" w14:paraId="6C644EDC" w14:textId="77777777">
        <w:tc>
          <w:tcPr>
            <w:tcW w:w="0" w:type="auto"/>
            <w:shd w:val="clear" w:color="auto" w:fill="000000"/>
            <w:tcMar>
              <w:top w:w="150" w:type="dxa"/>
              <w:bottom w:w="150" w:type="dxa"/>
            </w:tcMar>
            <w:vAlign w:val="center"/>
          </w:tcPr>
          <w:p w14:paraId="57CCF1C7" w14:textId="77777777" w:rsidR="00BB005B" w:rsidRDefault="00DF6881">
            <w:r>
              <w:rPr>
                <w:rFonts w:ascii="Arial" w:hAnsi="Arial" w:cs="Arial"/>
                <w:b/>
                <w:bCs/>
                <w:color w:val="FFFFFF"/>
                <w:position w:val="-2"/>
                <w:sz w:val="18"/>
                <w:szCs w:val="18"/>
                <w:shd w:val="clear" w:color="auto" w:fill="000000"/>
              </w:rPr>
              <w:lastRenderedPageBreak/>
              <w:t>5. Navodilo za oddajo elektronske ponudbe</w:t>
            </w:r>
          </w:p>
        </w:tc>
      </w:tr>
    </w:tbl>
    <w:p w14:paraId="5F323984" w14:textId="77777777" w:rsidR="00BB005B" w:rsidRDefault="00DF6881">
      <w:pPr>
        <w:spacing w:before="225" w:after="225" w:line="240" w:lineRule="auto"/>
        <w:jc w:val="both"/>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p w14:paraId="24D576DD" w14:textId="77777777" w:rsidR="00BB005B" w:rsidRDefault="00DF6881">
      <w:pPr>
        <w:spacing w:before="225" w:after="225" w:line="240" w:lineRule="auto"/>
        <w:jc w:val="both"/>
      </w:pPr>
      <w:r>
        <w:rPr>
          <w:rFonts w:ascii="Arial" w:hAnsi="Arial" w:cs="Arial"/>
          <w:color w:val="000000"/>
          <w:sz w:val="18"/>
          <w:szCs w:val="18"/>
        </w:rPr>
        <w:t>1. Ponudnik vnese osnovne podatke o ponudbi;</w:t>
      </w:r>
    </w:p>
    <w:p w14:paraId="2C3DC411" w14:textId="7DC73EAC" w:rsidR="00BB005B" w:rsidRDefault="00DF6881">
      <w:pPr>
        <w:spacing w:before="225" w:after="225" w:line="240" w:lineRule="auto"/>
        <w:jc w:val="both"/>
      </w:pPr>
      <w:r>
        <w:rPr>
          <w:rFonts w:ascii="Arial" w:hAnsi="Arial" w:cs="Arial"/>
          <w:color w:val="000000"/>
          <w:sz w:val="18"/>
          <w:szCs w:val="18"/>
        </w:rPr>
        <w:t>2. Ponudnik v razdelek Predračun naloži scan natisa izpolnjenega Predračuna seznama razpisanega blaga (OBR-8a), in sicer najprej List: Podatki naročnika, nato List: Podatki ponudnika temu pa sledijo Listi sklopov I.-V</w:t>
      </w:r>
      <w:r w:rsidR="00B602A3">
        <w:rPr>
          <w:rFonts w:ascii="Arial" w:hAnsi="Arial" w:cs="Arial"/>
          <w:color w:val="000000"/>
          <w:sz w:val="18"/>
          <w:szCs w:val="18"/>
        </w:rPr>
        <w:t>III</w:t>
      </w:r>
      <w:r>
        <w:rPr>
          <w:rFonts w:ascii="Arial" w:hAnsi="Arial" w:cs="Arial"/>
          <w:color w:val="000000"/>
          <w:sz w:val="18"/>
          <w:szCs w:val="18"/>
        </w:rPr>
        <w:t>. Iz scana predračuna mora biti razviden tudi podpis in žig ponudnika.</w:t>
      </w:r>
    </w:p>
    <w:p w14:paraId="58979A77" w14:textId="77777777" w:rsidR="00BB005B" w:rsidRDefault="00DF6881">
      <w:pPr>
        <w:spacing w:before="225" w:after="225" w:line="240" w:lineRule="auto"/>
        <w:jc w:val="both"/>
      </w:pPr>
      <w:r>
        <w:rPr>
          <w:rFonts w:ascii="Arial" w:hAnsi="Arial" w:cs="Arial"/>
          <w:color w:val="000000"/>
          <w:sz w:val="18"/>
          <w:szCs w:val="18"/>
        </w:rPr>
        <w:t xml:space="preserve">2.Ponudnik v razdelek ESPD naloži ESPD obrazec (nepodpisan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format), ki se avtomatsko podpiše z oddajo ponudbe, kar šteje za originalni dokument;</w:t>
      </w:r>
    </w:p>
    <w:p w14:paraId="4B0D9C59" w14:textId="77777777" w:rsidR="00BB005B" w:rsidRDefault="00DF6881">
      <w:pPr>
        <w:spacing w:before="225" w:after="225" w:line="240" w:lineRule="auto"/>
        <w:jc w:val="both"/>
      </w:pPr>
      <w:r>
        <w:rPr>
          <w:rFonts w:ascii="Arial" w:hAnsi="Arial" w:cs="Arial"/>
          <w:color w:val="000000"/>
          <w:sz w:val="18"/>
          <w:szCs w:val="18"/>
        </w:rPr>
        <w:t>3. Ponudnik v razdelek Druge priloge naloži ostale dele ponudbe, in sicer:</w:t>
      </w:r>
    </w:p>
    <w:tbl>
      <w:tblPr>
        <w:tblStyle w:val="NormalTablePHPDOCX"/>
        <w:tblW w:w="5000" w:type="pct"/>
        <w:tblInd w:w="108" w:type="dxa"/>
        <w:tblLook w:val="04A0" w:firstRow="1" w:lastRow="0" w:firstColumn="1" w:lastColumn="0" w:noHBand="0" w:noVBand="1"/>
      </w:tblPr>
      <w:tblGrid>
        <w:gridCol w:w="9286"/>
      </w:tblGrid>
      <w:tr w:rsidR="00BB005B" w14:paraId="28E763BB"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9070"/>
            </w:tblGrid>
            <w:tr w:rsidR="00BB005B" w14:paraId="1654D391"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BB005B" w14:paraId="3D55B42E" w14:textId="77777777">
                    <w:tc>
                      <w:tcPr>
                        <w:tcW w:w="0" w:type="auto"/>
                        <w:tcMar>
                          <w:top w:w="0" w:type="auto"/>
                          <w:bottom w:w="0" w:type="auto"/>
                        </w:tcMar>
                      </w:tcPr>
                      <w:p w14:paraId="6433E95B" w14:textId="77777777" w:rsidR="00BB005B" w:rsidRPr="000F3C0F" w:rsidRDefault="00DF6881">
                        <w:pPr>
                          <w:numPr>
                            <w:ilvl w:val="0"/>
                            <w:numId w:val="15"/>
                          </w:numPr>
                          <w:rPr>
                            <w:rFonts w:ascii="Arial" w:hAnsi="Arial" w:cs="Arial"/>
                            <w:color w:val="000000"/>
                            <w:sz w:val="18"/>
                            <w:szCs w:val="18"/>
                          </w:rPr>
                        </w:pPr>
                        <w:r w:rsidRPr="000F3C0F">
                          <w:rPr>
                            <w:rFonts w:ascii="Arial" w:hAnsi="Arial" w:cs="Arial"/>
                            <w:color w:val="000000"/>
                            <w:position w:val="-2"/>
                            <w:sz w:val="18"/>
                            <w:szCs w:val="18"/>
                          </w:rPr>
                          <w:t>scan celotne ponudbene dokumentacije (razen Predračuna seznama razpisanega blaga (OBR-8a, ki je naložen že v razdelku predračun), vključno z vzorcem okvirnega sporazuma in pogodbe, tudi scan ESPD obrazca, žigosanega in podpisanega s strani zakonitega zastopnika ponudnika;</w:t>
                        </w:r>
                      </w:p>
                      <w:p w14:paraId="368C3EE5" w14:textId="77777777" w:rsidR="00BB005B" w:rsidRDefault="00DF6881">
                        <w:pPr>
                          <w:numPr>
                            <w:ilvl w:val="0"/>
                            <w:numId w:val="15"/>
                          </w:numPr>
                          <w:rPr>
                            <w:rFonts w:ascii="Arial" w:hAnsi="Arial" w:cs="Arial"/>
                            <w:color w:val="000000"/>
                            <w:sz w:val="18"/>
                            <w:szCs w:val="18"/>
                          </w:rPr>
                        </w:pPr>
                        <w:r w:rsidRPr="000F3C0F">
                          <w:rPr>
                            <w:rFonts w:ascii="Arial" w:hAnsi="Arial" w:cs="Arial"/>
                            <w:color w:val="000000"/>
                            <w:position w:val="-2"/>
                            <w:sz w:val="18"/>
                            <w:szCs w:val="18"/>
                          </w:rPr>
                          <w:t xml:space="preserve">Predračun seznam razpisanega blaga (OBR-8a) v </w:t>
                        </w:r>
                        <w:proofErr w:type="spellStart"/>
                        <w:r w:rsidRPr="000F3C0F">
                          <w:rPr>
                            <w:rFonts w:ascii="Arial" w:hAnsi="Arial" w:cs="Arial"/>
                            <w:color w:val="000000"/>
                            <w:position w:val="-2"/>
                            <w:sz w:val="18"/>
                            <w:szCs w:val="18"/>
                          </w:rPr>
                          <w:t>xls</w:t>
                        </w:r>
                        <w:proofErr w:type="spellEnd"/>
                        <w:r w:rsidRPr="000F3C0F">
                          <w:rPr>
                            <w:rFonts w:ascii="Arial" w:hAnsi="Arial" w:cs="Arial"/>
                            <w:color w:val="000000"/>
                            <w:position w:val="-2"/>
                            <w:sz w:val="18"/>
                            <w:szCs w:val="18"/>
                          </w:rPr>
                          <w:t xml:space="preserve"> obliki.</w:t>
                        </w:r>
                      </w:p>
                    </w:tc>
                  </w:tr>
                </w:tbl>
                <w:p w14:paraId="1BEE0C26" w14:textId="77777777" w:rsidR="00BB005B" w:rsidRDefault="00BB005B"/>
              </w:tc>
            </w:tr>
          </w:tbl>
          <w:p w14:paraId="4F451946" w14:textId="77777777" w:rsidR="00BB005B" w:rsidRDefault="00BB005B"/>
        </w:tc>
      </w:tr>
    </w:tbl>
    <w:p w14:paraId="4FE9B37B" w14:textId="77777777" w:rsidR="00BB005B" w:rsidRDefault="00DF6881">
      <w:pPr>
        <w:spacing w:before="225" w:after="225" w:line="240" w:lineRule="auto"/>
        <w:jc w:val="both"/>
      </w:pPr>
      <w:r>
        <w:rPr>
          <w:rFonts w:ascii="Arial" w:hAnsi="Arial" w:cs="Arial"/>
          <w:color w:val="000000"/>
          <w:sz w:val="18"/>
          <w:szCs w:val="18"/>
        </w:rPr>
        <w:t>4. Ponudnik razdelek Sodelujoči izpolni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w:t>
      </w:r>
    </w:p>
    <w:tbl>
      <w:tblPr>
        <w:tblStyle w:val="NormalTablePHPDOCX"/>
        <w:tblW w:w="2500" w:type="pct"/>
        <w:tblInd w:w="108" w:type="dxa"/>
        <w:tblLook w:val="04A0" w:firstRow="1" w:lastRow="0" w:firstColumn="1" w:lastColumn="0" w:noHBand="0" w:noVBand="1"/>
      </w:tblPr>
      <w:tblGrid>
        <w:gridCol w:w="4643"/>
      </w:tblGrid>
      <w:tr w:rsidR="00BB005B" w14:paraId="702B89D4" w14:textId="77777777">
        <w:tc>
          <w:tcPr>
            <w:tcW w:w="0" w:type="auto"/>
            <w:shd w:val="clear" w:color="auto" w:fill="000000"/>
            <w:tcMar>
              <w:top w:w="150" w:type="dxa"/>
              <w:bottom w:w="150" w:type="dxa"/>
            </w:tcMar>
            <w:vAlign w:val="center"/>
          </w:tcPr>
          <w:p w14:paraId="53975883" w14:textId="77777777" w:rsidR="00BB005B" w:rsidRDefault="00DF6881">
            <w:r>
              <w:rPr>
                <w:rFonts w:ascii="Arial" w:hAnsi="Arial" w:cs="Arial"/>
                <w:b/>
                <w:bCs/>
                <w:color w:val="FFFFFF"/>
                <w:position w:val="-2"/>
                <w:sz w:val="18"/>
                <w:szCs w:val="18"/>
                <w:shd w:val="clear" w:color="auto" w:fill="000000"/>
              </w:rPr>
              <w:t>6. Zakoni in predpisi</w:t>
            </w:r>
          </w:p>
        </w:tc>
      </w:tr>
    </w:tbl>
    <w:p w14:paraId="51538DF7" w14:textId="77777777" w:rsidR="00BB005B" w:rsidRDefault="00DF6881">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9178"/>
      </w:tblGrid>
      <w:tr w:rsidR="00BB005B" w14:paraId="72E08074" w14:textId="77777777">
        <w:tc>
          <w:tcPr>
            <w:tcW w:w="0" w:type="auto"/>
            <w:tcMar>
              <w:top w:w="0" w:type="auto"/>
              <w:bottom w:w="0" w:type="auto"/>
            </w:tcMar>
          </w:tcPr>
          <w:p w14:paraId="0D7A11A1" w14:textId="77777777" w:rsidR="00BB005B" w:rsidRDefault="00DF6881">
            <w:pPr>
              <w:numPr>
                <w:ilvl w:val="0"/>
                <w:numId w:val="16"/>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88/23 – ZOPNN-F in 83/25 – ZOUL)</w:t>
            </w:r>
          </w:p>
          <w:p w14:paraId="1F02F940" w14:textId="77777777" w:rsidR="00BB005B" w:rsidRDefault="00DF6881">
            <w:pPr>
              <w:numPr>
                <w:ilvl w:val="0"/>
                <w:numId w:val="16"/>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5020C2B9" w14:textId="77777777" w:rsidR="00BB005B" w:rsidRDefault="00DF6881">
            <w:pPr>
              <w:numPr>
                <w:ilvl w:val="0"/>
                <w:numId w:val="16"/>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76/23, 24/25 – ZFisP-1, 39/25 in 85/25 – ZPJS)</w:t>
            </w:r>
          </w:p>
          <w:p w14:paraId="13DB0F12" w14:textId="77777777" w:rsidR="00BB005B" w:rsidRDefault="00DF6881">
            <w:pPr>
              <w:numPr>
                <w:ilvl w:val="0"/>
                <w:numId w:val="16"/>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55DDF38A" w14:textId="77777777" w:rsidR="00BB005B" w:rsidRDefault="00DF6881">
            <w:pPr>
              <w:numPr>
                <w:ilvl w:val="0"/>
                <w:numId w:val="16"/>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3ED4D258" w14:textId="77777777" w:rsidR="00BB005B" w:rsidRDefault="00DF6881">
            <w:pPr>
              <w:numPr>
                <w:ilvl w:val="0"/>
                <w:numId w:val="16"/>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05965250" w14:textId="77777777" w:rsidR="00BB005B" w:rsidRDefault="00DF6881">
            <w:pPr>
              <w:numPr>
                <w:ilvl w:val="0"/>
                <w:numId w:val="16"/>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29ACE797" w14:textId="77777777" w:rsidR="00BB005B" w:rsidRDefault="00DF6881">
      <w:pPr>
        <w:spacing w:before="225" w:after="225" w:line="240" w:lineRule="auto"/>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693D52A9" w14:textId="77777777" w:rsidR="00BB005B" w:rsidRDefault="00DF6881">
      <w:pPr>
        <w:spacing w:before="225" w:after="225" w:line="240" w:lineRule="auto"/>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9178"/>
      </w:tblGrid>
      <w:tr w:rsidR="00BB005B" w14:paraId="3FD1B4A6" w14:textId="77777777">
        <w:tc>
          <w:tcPr>
            <w:tcW w:w="0" w:type="auto"/>
            <w:tcMar>
              <w:top w:w="0" w:type="auto"/>
              <w:bottom w:w="0" w:type="auto"/>
            </w:tcMar>
          </w:tcPr>
          <w:p w14:paraId="7099102F" w14:textId="77777777" w:rsidR="00BB005B" w:rsidRDefault="00DF6881">
            <w:pPr>
              <w:numPr>
                <w:ilvl w:val="0"/>
                <w:numId w:val="17"/>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3B0EBF67" w14:textId="77777777" w:rsidR="00BB005B" w:rsidRDefault="00DF6881">
            <w:pPr>
              <w:numPr>
                <w:ilvl w:val="0"/>
                <w:numId w:val="17"/>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6B0C2329" w14:textId="77777777" w:rsidR="00BB005B" w:rsidRDefault="00DF6881">
      <w:pPr>
        <w:spacing w:before="225" w:after="225" w:line="240" w:lineRule="auto"/>
      </w:pPr>
      <w:r>
        <w:rPr>
          <w:rFonts w:ascii="Arial" w:hAnsi="Arial" w:cs="Arial"/>
          <w:color w:val="000000"/>
          <w:sz w:val="18"/>
          <w:szCs w:val="18"/>
        </w:rPr>
        <w:lastRenderedPageBreak/>
        <w:t>Izbrani ponudnik mora podatke posredovati naročniku v roku osmih dni od prejema naročnikovega poziva.</w:t>
      </w:r>
    </w:p>
    <w:p w14:paraId="4BADDA73" w14:textId="77777777" w:rsidR="00BB005B" w:rsidRDefault="00DF6881">
      <w:pPr>
        <w:spacing w:before="225" w:after="225" w:line="240" w:lineRule="auto"/>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7A23FAC" w14:textId="77777777" w:rsidR="00BB005B" w:rsidRDefault="00DF6881">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567197C7" w14:textId="77777777" w:rsidR="00BB005B" w:rsidRDefault="00DF6881">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643"/>
      </w:tblGrid>
      <w:tr w:rsidR="00BB005B" w14:paraId="35ECDC32" w14:textId="77777777">
        <w:tc>
          <w:tcPr>
            <w:tcW w:w="0" w:type="auto"/>
            <w:shd w:val="clear" w:color="auto" w:fill="000000"/>
            <w:tcMar>
              <w:top w:w="150" w:type="dxa"/>
              <w:bottom w:w="150" w:type="dxa"/>
            </w:tcMar>
            <w:vAlign w:val="center"/>
          </w:tcPr>
          <w:p w14:paraId="5ED89584" w14:textId="77777777" w:rsidR="00BB005B" w:rsidRDefault="00DF6881">
            <w:r>
              <w:rPr>
                <w:rFonts w:ascii="Arial" w:hAnsi="Arial" w:cs="Arial"/>
                <w:b/>
                <w:bCs/>
                <w:color w:val="FFFFFF"/>
                <w:position w:val="-2"/>
                <w:sz w:val="18"/>
                <w:szCs w:val="18"/>
                <w:shd w:val="clear" w:color="auto" w:fill="000000"/>
              </w:rPr>
              <w:t>7. Jezik razpisne dokumentacije in ponudbe ter oblika</w:t>
            </w:r>
          </w:p>
        </w:tc>
      </w:tr>
    </w:tbl>
    <w:p w14:paraId="5AC82B93" w14:textId="77777777" w:rsidR="00BB005B" w:rsidRDefault="00DF6881">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4C3C9632" w14:textId="77777777" w:rsidR="00BB005B" w:rsidRDefault="00DF6881">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4B5AD64D" w14:textId="77777777" w:rsidR="00BB005B" w:rsidRDefault="00DF6881">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76DC3584" w14:textId="77777777" w:rsidR="00BB005B" w:rsidRDefault="00DF6881">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78FDF838" w14:textId="77777777" w:rsidR="00BB005B" w:rsidRDefault="00DF6881">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643"/>
      </w:tblGrid>
      <w:tr w:rsidR="00BB005B" w14:paraId="24BDA9F0" w14:textId="77777777">
        <w:tc>
          <w:tcPr>
            <w:tcW w:w="0" w:type="auto"/>
            <w:shd w:val="clear" w:color="auto" w:fill="000000"/>
            <w:tcMar>
              <w:top w:w="150" w:type="dxa"/>
              <w:bottom w:w="150" w:type="dxa"/>
            </w:tcMar>
            <w:vAlign w:val="center"/>
          </w:tcPr>
          <w:p w14:paraId="42287282" w14:textId="77777777" w:rsidR="00BB005B" w:rsidRDefault="00DF6881">
            <w:r>
              <w:rPr>
                <w:rFonts w:ascii="Arial" w:hAnsi="Arial" w:cs="Arial"/>
                <w:b/>
                <w:bCs/>
                <w:color w:val="FFFFFF"/>
                <w:position w:val="-2"/>
                <w:sz w:val="18"/>
                <w:szCs w:val="18"/>
                <w:shd w:val="clear" w:color="auto" w:fill="000000"/>
              </w:rPr>
              <w:t>8. Skupna ponudba</w:t>
            </w:r>
          </w:p>
        </w:tc>
      </w:tr>
    </w:tbl>
    <w:p w14:paraId="1B2D2552" w14:textId="77777777" w:rsidR="00BB005B" w:rsidRDefault="00DF6881">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178"/>
      </w:tblGrid>
      <w:tr w:rsidR="00BB005B" w14:paraId="4B767355" w14:textId="77777777">
        <w:tc>
          <w:tcPr>
            <w:tcW w:w="0" w:type="auto"/>
            <w:tcMar>
              <w:top w:w="0" w:type="auto"/>
              <w:bottom w:w="0" w:type="auto"/>
            </w:tcMar>
          </w:tcPr>
          <w:p w14:paraId="2DFD790E" w14:textId="77777777" w:rsidR="00BB005B" w:rsidRDefault="00DF6881">
            <w:pPr>
              <w:numPr>
                <w:ilvl w:val="0"/>
                <w:numId w:val="18"/>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7019E5C0" w14:textId="77777777" w:rsidR="00BB005B" w:rsidRDefault="00DF6881">
            <w:pPr>
              <w:numPr>
                <w:ilvl w:val="0"/>
                <w:numId w:val="18"/>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2C8FE485" w14:textId="77777777" w:rsidR="00BB005B" w:rsidRDefault="00DF6881">
            <w:pPr>
              <w:numPr>
                <w:ilvl w:val="0"/>
                <w:numId w:val="18"/>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73EA034" w14:textId="77777777" w:rsidR="00BB005B" w:rsidRDefault="00DF6881">
            <w:pPr>
              <w:numPr>
                <w:ilvl w:val="0"/>
                <w:numId w:val="18"/>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2894B539" w14:textId="77777777" w:rsidR="00BB005B" w:rsidRDefault="00DF6881">
            <w:pPr>
              <w:numPr>
                <w:ilvl w:val="0"/>
                <w:numId w:val="18"/>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6BF90660" w14:textId="77777777" w:rsidR="00BB005B" w:rsidRDefault="00DF6881">
            <w:pPr>
              <w:numPr>
                <w:ilvl w:val="0"/>
                <w:numId w:val="18"/>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1A33516F" w14:textId="77777777" w:rsidR="00BB005B" w:rsidRDefault="00DF6881">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DC7C2BA" w14:textId="77777777" w:rsidR="00BB005B" w:rsidRDefault="00DF6881">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643"/>
      </w:tblGrid>
      <w:tr w:rsidR="00BB005B" w14:paraId="3C2A6EF1" w14:textId="77777777">
        <w:tc>
          <w:tcPr>
            <w:tcW w:w="0" w:type="auto"/>
            <w:shd w:val="clear" w:color="auto" w:fill="000000"/>
            <w:tcMar>
              <w:top w:w="150" w:type="dxa"/>
              <w:bottom w:w="150" w:type="dxa"/>
            </w:tcMar>
            <w:vAlign w:val="center"/>
          </w:tcPr>
          <w:p w14:paraId="33862446" w14:textId="77777777" w:rsidR="00BB005B" w:rsidRDefault="00DF6881">
            <w:r>
              <w:rPr>
                <w:rFonts w:ascii="Arial" w:hAnsi="Arial" w:cs="Arial"/>
                <w:b/>
                <w:bCs/>
                <w:color w:val="FFFFFF"/>
                <w:position w:val="-2"/>
                <w:sz w:val="18"/>
                <w:szCs w:val="18"/>
                <w:shd w:val="clear" w:color="auto" w:fill="000000"/>
              </w:rPr>
              <w:t>9. ESPD</w:t>
            </w:r>
          </w:p>
        </w:tc>
      </w:tr>
    </w:tbl>
    <w:p w14:paraId="42EEE167" w14:textId="77777777" w:rsidR="00BB005B" w:rsidRDefault="00DF6881">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6149FBB1" w14:textId="77777777" w:rsidR="00BB005B" w:rsidRDefault="00DF6881">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6E4995E1" w14:textId="77777777" w:rsidR="00BB005B" w:rsidRDefault="00BB005B">
      <w:pPr>
        <w:spacing w:before="225" w:after="225" w:line="240" w:lineRule="auto"/>
      </w:pPr>
    </w:p>
    <w:tbl>
      <w:tblPr>
        <w:tblStyle w:val="NormalTablePHPDOCX"/>
        <w:tblW w:w="2500" w:type="pct"/>
        <w:tblInd w:w="108" w:type="dxa"/>
        <w:tblLook w:val="04A0" w:firstRow="1" w:lastRow="0" w:firstColumn="1" w:lastColumn="0" w:noHBand="0" w:noVBand="1"/>
      </w:tblPr>
      <w:tblGrid>
        <w:gridCol w:w="4643"/>
      </w:tblGrid>
      <w:tr w:rsidR="00BB005B" w14:paraId="00E0BE4E" w14:textId="77777777">
        <w:tc>
          <w:tcPr>
            <w:tcW w:w="0" w:type="auto"/>
            <w:shd w:val="clear" w:color="auto" w:fill="000000"/>
            <w:tcMar>
              <w:top w:w="150" w:type="dxa"/>
              <w:bottom w:w="150" w:type="dxa"/>
            </w:tcMar>
            <w:vAlign w:val="center"/>
          </w:tcPr>
          <w:p w14:paraId="1807DE1D" w14:textId="77777777" w:rsidR="00BB005B" w:rsidRDefault="00DF6881">
            <w:r>
              <w:rPr>
                <w:rFonts w:ascii="Arial" w:hAnsi="Arial" w:cs="Arial"/>
                <w:b/>
                <w:bCs/>
                <w:color w:val="FFFFFF"/>
                <w:position w:val="-2"/>
                <w:sz w:val="18"/>
                <w:szCs w:val="18"/>
                <w:shd w:val="clear" w:color="auto" w:fill="000000"/>
              </w:rPr>
              <w:t>10. Ponudba s podizvajalci</w:t>
            </w:r>
          </w:p>
        </w:tc>
      </w:tr>
    </w:tbl>
    <w:p w14:paraId="48F1598D" w14:textId="77777777" w:rsidR="00BB005B" w:rsidRDefault="00DF6881">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6E055E4C" w14:textId="77777777" w:rsidR="00BB005B" w:rsidRDefault="00DF6881">
      <w:pPr>
        <w:spacing w:before="225" w:after="225" w:line="240" w:lineRule="auto"/>
        <w:jc w:val="both"/>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643"/>
      </w:tblGrid>
      <w:tr w:rsidR="00BB005B" w14:paraId="0A069CF4" w14:textId="77777777">
        <w:tc>
          <w:tcPr>
            <w:tcW w:w="0" w:type="auto"/>
            <w:shd w:val="clear" w:color="auto" w:fill="000000"/>
            <w:tcMar>
              <w:top w:w="150" w:type="dxa"/>
              <w:bottom w:w="150" w:type="dxa"/>
            </w:tcMar>
            <w:vAlign w:val="center"/>
          </w:tcPr>
          <w:p w14:paraId="5EFF7A60" w14:textId="77777777" w:rsidR="00BB005B" w:rsidRDefault="00DF6881">
            <w:r>
              <w:rPr>
                <w:rFonts w:ascii="Arial" w:hAnsi="Arial" w:cs="Arial"/>
                <w:b/>
                <w:bCs/>
                <w:color w:val="FFFFFF"/>
                <w:position w:val="-2"/>
                <w:sz w:val="18"/>
                <w:szCs w:val="18"/>
                <w:shd w:val="clear" w:color="auto" w:fill="000000"/>
              </w:rPr>
              <w:t>11. Ustavitev postopka, zavrnitev vseh ponudb, odstop od izvedbe javnega naročila</w:t>
            </w:r>
          </w:p>
        </w:tc>
      </w:tr>
    </w:tbl>
    <w:p w14:paraId="3ABFFB95" w14:textId="77777777" w:rsidR="00BB005B" w:rsidRDefault="00DF6881">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643"/>
      </w:tblGrid>
      <w:tr w:rsidR="00BB005B" w14:paraId="4F4583B3" w14:textId="77777777">
        <w:tc>
          <w:tcPr>
            <w:tcW w:w="0" w:type="auto"/>
            <w:shd w:val="clear" w:color="auto" w:fill="000000"/>
            <w:tcMar>
              <w:top w:w="150" w:type="dxa"/>
              <w:bottom w:w="150" w:type="dxa"/>
            </w:tcMar>
            <w:vAlign w:val="center"/>
          </w:tcPr>
          <w:p w14:paraId="72234CC8" w14:textId="77777777" w:rsidR="00BB005B" w:rsidRDefault="00DF6881">
            <w:r>
              <w:rPr>
                <w:rFonts w:ascii="Arial" w:hAnsi="Arial" w:cs="Arial"/>
                <w:b/>
                <w:bCs/>
                <w:color w:val="FFFFFF"/>
                <w:position w:val="-2"/>
                <w:sz w:val="18"/>
                <w:szCs w:val="18"/>
                <w:shd w:val="clear" w:color="auto" w:fill="000000"/>
              </w:rPr>
              <w:t>12. Zmanjšanje obsega naročila</w:t>
            </w:r>
          </w:p>
        </w:tc>
      </w:tr>
    </w:tbl>
    <w:p w14:paraId="38DA4B5C" w14:textId="77777777" w:rsidR="00BB005B" w:rsidRDefault="00DF6881">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2989E064" w14:textId="77777777" w:rsidR="00BB005B" w:rsidRDefault="00DF6881">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643"/>
      </w:tblGrid>
      <w:tr w:rsidR="00BB005B" w14:paraId="193F5337" w14:textId="77777777">
        <w:tc>
          <w:tcPr>
            <w:tcW w:w="0" w:type="auto"/>
            <w:shd w:val="clear" w:color="auto" w:fill="000000"/>
            <w:tcMar>
              <w:top w:w="150" w:type="dxa"/>
              <w:bottom w:w="150" w:type="dxa"/>
            </w:tcMar>
            <w:vAlign w:val="center"/>
          </w:tcPr>
          <w:p w14:paraId="2972193F" w14:textId="77777777" w:rsidR="00BB005B" w:rsidRDefault="00DF6881">
            <w:r>
              <w:rPr>
                <w:rFonts w:ascii="Arial" w:hAnsi="Arial" w:cs="Arial"/>
                <w:b/>
                <w:bCs/>
                <w:color w:val="FFFFFF"/>
                <w:position w:val="-2"/>
                <w:sz w:val="18"/>
                <w:szCs w:val="18"/>
                <w:shd w:val="clear" w:color="auto" w:fill="000000"/>
              </w:rPr>
              <w:t>13. Dopolnjevanje, spreminjanje ter pojasnjevanje ponudb</w:t>
            </w:r>
          </w:p>
        </w:tc>
      </w:tr>
    </w:tbl>
    <w:p w14:paraId="2D6829D7" w14:textId="77777777" w:rsidR="00BB005B" w:rsidRDefault="00DF6881">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1019F42D" w14:textId="77777777" w:rsidR="00BB005B" w:rsidRDefault="00DF6881">
      <w:pPr>
        <w:spacing w:before="225" w:after="225" w:line="240" w:lineRule="auto"/>
        <w:jc w:val="both"/>
      </w:pPr>
      <w:r>
        <w:rPr>
          <w:rFonts w:ascii="Arial" w:hAnsi="Arial" w:cs="Arial"/>
          <w:color w:val="000000"/>
          <w:sz w:val="18"/>
          <w:szCs w:val="18"/>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w:t>
      </w:r>
      <w:r>
        <w:rPr>
          <w:rFonts w:ascii="Arial" w:hAnsi="Arial" w:cs="Arial"/>
          <w:color w:val="000000"/>
          <w:sz w:val="18"/>
          <w:szCs w:val="18"/>
        </w:rPr>
        <w:lastRenderedPageBreak/>
        <w:t>dokumentacijo, pod pogojem, da je takšna zahteva popolnoma skladna z načeloma enake obravnave in transparentnosti. </w:t>
      </w:r>
    </w:p>
    <w:p w14:paraId="4EB9185F" w14:textId="77777777" w:rsidR="00BB005B" w:rsidRDefault="00DF6881">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2DE8CCEE" w14:textId="77777777" w:rsidR="00BB005B" w:rsidRDefault="00DF6881">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570A86D3" w14:textId="77777777" w:rsidR="00BB005B" w:rsidRDefault="00DF6881">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9E3279D" w14:textId="77777777" w:rsidR="00BB005B" w:rsidRDefault="00DF6881">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643"/>
      </w:tblGrid>
      <w:tr w:rsidR="00BB005B" w14:paraId="30BB002A" w14:textId="77777777">
        <w:tc>
          <w:tcPr>
            <w:tcW w:w="0" w:type="auto"/>
            <w:shd w:val="clear" w:color="auto" w:fill="000000"/>
            <w:tcMar>
              <w:top w:w="150" w:type="dxa"/>
              <w:bottom w:w="150" w:type="dxa"/>
            </w:tcMar>
            <w:vAlign w:val="center"/>
          </w:tcPr>
          <w:p w14:paraId="2A739F82" w14:textId="77777777" w:rsidR="00BB005B" w:rsidRDefault="00DF6881">
            <w:r>
              <w:rPr>
                <w:rFonts w:ascii="Arial" w:hAnsi="Arial" w:cs="Arial"/>
                <w:b/>
                <w:bCs/>
                <w:color w:val="FFFFFF"/>
                <w:position w:val="-2"/>
                <w:sz w:val="18"/>
                <w:szCs w:val="18"/>
                <w:shd w:val="clear" w:color="auto" w:fill="000000"/>
              </w:rPr>
              <w:t>14. Obvestilo o oddaji naročila</w:t>
            </w:r>
          </w:p>
        </w:tc>
      </w:tr>
    </w:tbl>
    <w:p w14:paraId="11021F1B" w14:textId="77777777" w:rsidR="00BB005B" w:rsidRDefault="00DF6881">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19700C1A" w14:textId="77777777" w:rsidR="00BB005B" w:rsidRDefault="00DF6881">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7A8D0B3F" w14:textId="77777777" w:rsidR="00BB005B" w:rsidRDefault="00DF6881">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FF56CDF" w14:textId="77777777" w:rsidR="00BB005B" w:rsidRDefault="00DF6881">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643"/>
      </w:tblGrid>
      <w:tr w:rsidR="00BB005B" w14:paraId="1F9FC0A3" w14:textId="77777777">
        <w:tc>
          <w:tcPr>
            <w:tcW w:w="0" w:type="auto"/>
            <w:shd w:val="clear" w:color="auto" w:fill="000000"/>
            <w:tcMar>
              <w:top w:w="150" w:type="dxa"/>
              <w:bottom w:w="150" w:type="dxa"/>
            </w:tcMar>
            <w:vAlign w:val="center"/>
          </w:tcPr>
          <w:p w14:paraId="555E5996" w14:textId="77777777" w:rsidR="00BB005B" w:rsidRDefault="00DF6881">
            <w:r>
              <w:rPr>
                <w:rFonts w:ascii="Arial" w:hAnsi="Arial" w:cs="Arial"/>
                <w:b/>
                <w:bCs/>
                <w:color w:val="FFFFFF"/>
                <w:position w:val="-2"/>
                <w:sz w:val="18"/>
                <w:szCs w:val="18"/>
                <w:shd w:val="clear" w:color="auto" w:fill="000000"/>
              </w:rPr>
              <w:t>15. Zaupnost ponudbene dokumentacije</w:t>
            </w:r>
          </w:p>
        </w:tc>
      </w:tr>
    </w:tbl>
    <w:p w14:paraId="4EADEB54" w14:textId="77777777" w:rsidR="00BB005B" w:rsidRDefault="00DF6881">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0129E59D" w14:textId="77777777" w:rsidR="00BB005B" w:rsidRDefault="00DF6881">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3F5A6152" w14:textId="77777777" w:rsidR="00BB005B" w:rsidRDefault="00DF6881">
      <w:pPr>
        <w:spacing w:before="225" w:after="225" w:line="240" w:lineRule="auto"/>
        <w:jc w:val="both"/>
      </w:pPr>
      <w:r>
        <w:rPr>
          <w:rFonts w:ascii="Arial" w:hAnsi="Arial" w:cs="Arial"/>
          <w:color w:val="000000"/>
          <w:sz w:val="18"/>
          <w:szCs w:val="18"/>
        </w:rPr>
        <w:lastRenderedPageBreak/>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095463DB" w14:textId="77777777" w:rsidR="00BB005B" w:rsidRDefault="00DF6881">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643"/>
      </w:tblGrid>
      <w:tr w:rsidR="00BB005B" w14:paraId="3915DDCC" w14:textId="77777777">
        <w:tc>
          <w:tcPr>
            <w:tcW w:w="0" w:type="auto"/>
            <w:shd w:val="clear" w:color="auto" w:fill="000000"/>
            <w:tcMar>
              <w:top w:w="150" w:type="dxa"/>
              <w:bottom w:w="150" w:type="dxa"/>
            </w:tcMar>
            <w:vAlign w:val="center"/>
          </w:tcPr>
          <w:p w14:paraId="05877811" w14:textId="77777777" w:rsidR="00BB005B" w:rsidRDefault="00DF6881">
            <w:r>
              <w:rPr>
                <w:rFonts w:ascii="Arial" w:hAnsi="Arial" w:cs="Arial"/>
                <w:b/>
                <w:bCs/>
                <w:color w:val="FFFFFF"/>
                <w:position w:val="-2"/>
                <w:sz w:val="18"/>
                <w:szCs w:val="18"/>
                <w:shd w:val="clear" w:color="auto" w:fill="000000"/>
              </w:rPr>
              <w:t>16. Način predložitve dokumentov v ponudbi</w:t>
            </w:r>
          </w:p>
        </w:tc>
      </w:tr>
    </w:tbl>
    <w:p w14:paraId="16EAA8BD" w14:textId="77777777" w:rsidR="00BB005B" w:rsidRDefault="00DF6881">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43581508" w14:textId="77777777" w:rsidR="00BB005B" w:rsidRDefault="00DF6881">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52B9A7E" w14:textId="77777777" w:rsidR="00BB005B" w:rsidRDefault="00DF6881">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14D28B4C" w14:textId="77777777" w:rsidR="00BB005B" w:rsidRDefault="00DF6881">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6C36ACF0" w14:textId="77777777" w:rsidR="00BB005B" w:rsidRDefault="00DF6881">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643"/>
      </w:tblGrid>
      <w:tr w:rsidR="00BB005B" w14:paraId="63CCCADF" w14:textId="77777777">
        <w:tc>
          <w:tcPr>
            <w:tcW w:w="0" w:type="auto"/>
            <w:shd w:val="clear" w:color="auto" w:fill="000000"/>
            <w:tcMar>
              <w:top w:w="150" w:type="dxa"/>
              <w:bottom w:w="150" w:type="dxa"/>
            </w:tcMar>
            <w:vAlign w:val="center"/>
          </w:tcPr>
          <w:p w14:paraId="08955439" w14:textId="77777777" w:rsidR="00BB005B" w:rsidRDefault="00DF6881">
            <w:r>
              <w:rPr>
                <w:rFonts w:ascii="Arial" w:hAnsi="Arial" w:cs="Arial"/>
                <w:b/>
                <w:bCs/>
                <w:color w:val="FFFFFF"/>
                <w:position w:val="-2"/>
                <w:sz w:val="18"/>
                <w:szCs w:val="18"/>
                <w:shd w:val="clear" w:color="auto" w:fill="000000"/>
              </w:rPr>
              <w:t>17. Veljavnost ponudbe</w:t>
            </w:r>
          </w:p>
        </w:tc>
      </w:tr>
    </w:tbl>
    <w:p w14:paraId="428FC7BF" w14:textId="77777777" w:rsidR="00BB005B" w:rsidRDefault="00DF6881">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20EEB218" w14:textId="77777777" w:rsidR="00BB005B" w:rsidRDefault="00DF6881">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643"/>
      </w:tblGrid>
      <w:tr w:rsidR="00BB005B" w14:paraId="42E156DF" w14:textId="77777777">
        <w:tc>
          <w:tcPr>
            <w:tcW w:w="0" w:type="auto"/>
            <w:shd w:val="clear" w:color="auto" w:fill="000000"/>
            <w:tcMar>
              <w:top w:w="150" w:type="dxa"/>
              <w:bottom w:w="150" w:type="dxa"/>
            </w:tcMar>
            <w:vAlign w:val="center"/>
          </w:tcPr>
          <w:p w14:paraId="0033160B" w14:textId="77777777" w:rsidR="00BB005B" w:rsidRDefault="00DF6881">
            <w:r>
              <w:rPr>
                <w:rFonts w:ascii="Arial" w:hAnsi="Arial" w:cs="Arial"/>
                <w:b/>
                <w:bCs/>
                <w:color w:val="FFFFFF"/>
                <w:position w:val="-2"/>
                <w:sz w:val="18"/>
                <w:szCs w:val="18"/>
                <w:shd w:val="clear" w:color="auto" w:fill="000000"/>
              </w:rPr>
              <w:t>18. Pravno varstvo</w:t>
            </w:r>
          </w:p>
        </w:tc>
      </w:tr>
    </w:tbl>
    <w:p w14:paraId="59CE8FAA" w14:textId="77777777" w:rsidR="00BB005B" w:rsidRDefault="00DF6881">
      <w:pPr>
        <w:spacing w:before="225" w:after="225" w:line="240" w:lineRule="auto"/>
        <w:jc w:val="both"/>
      </w:pPr>
      <w:r>
        <w:rPr>
          <w:rFonts w:ascii="Arial" w:hAnsi="Arial" w:cs="Arial"/>
          <w:color w:val="000000"/>
          <w:sz w:val="18"/>
          <w:szCs w:val="18"/>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w:t>
      </w:r>
      <w:r>
        <w:rPr>
          <w:rFonts w:ascii="Arial" w:hAnsi="Arial" w:cs="Arial"/>
          <w:color w:val="000000"/>
          <w:sz w:val="18"/>
          <w:szCs w:val="18"/>
        </w:rPr>
        <w:lastRenderedPageBreak/>
        <w:t>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46A4F23" w14:textId="77777777" w:rsidR="00BB005B" w:rsidRDefault="00DF6881">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D6ADE82" w14:textId="77777777" w:rsidR="00BB005B" w:rsidRDefault="00DF6881">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67E71789" w14:textId="77777777" w:rsidR="00BB005B" w:rsidRDefault="00DF6881">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77EDBB5" w14:textId="77777777" w:rsidR="00BB005B" w:rsidRDefault="00DF6881">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48BF68AC" w14:textId="77777777" w:rsidR="00BB005B" w:rsidRDefault="00DF6881">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721F77FB" w14:textId="77777777" w:rsidR="00BB005B" w:rsidRDefault="00DF6881">
      <w:pPr>
        <w:spacing w:before="225" w:after="225" w:line="240" w:lineRule="auto"/>
        <w:jc w:val="both"/>
      </w:pPr>
      <w:r>
        <w:rPr>
          <w:rFonts w:ascii="Arial" w:hAnsi="Arial" w:cs="Arial"/>
          <w:color w:val="000000"/>
          <w:sz w:val="18"/>
          <w:szCs w:val="18"/>
        </w:rPr>
        <w:t>https://ejn.gov.si/sistem/pravno-varstvo.html</w:t>
      </w:r>
    </w:p>
    <w:p w14:paraId="3C4ACECC" w14:textId="77777777" w:rsidR="00BB005B" w:rsidRDefault="00DF6881">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1CEC3045" w14:textId="77777777" w:rsidR="00BB005B" w:rsidRDefault="00DF6881">
      <w:pPr>
        <w:spacing w:before="225" w:after="225" w:line="240" w:lineRule="auto"/>
        <w:jc w:val="both"/>
      </w:pPr>
      <w:r>
        <w:rPr>
          <w:rFonts w:ascii="Arial" w:hAnsi="Arial" w:cs="Arial"/>
          <w:color w:val="000000"/>
          <w:sz w:val="18"/>
          <w:szCs w:val="18"/>
        </w:rPr>
        <w:t>Zahtevek za revizijo se lahko vloži v roku iz 25. člena ZPVPJN.</w:t>
      </w:r>
    </w:p>
    <w:p w14:paraId="2C047779" w14:textId="77777777" w:rsidR="00BB005B" w:rsidRDefault="00DF6881">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643"/>
      </w:tblGrid>
      <w:tr w:rsidR="00BB005B" w14:paraId="2F3F6D7F" w14:textId="77777777">
        <w:tc>
          <w:tcPr>
            <w:tcW w:w="0" w:type="auto"/>
            <w:shd w:val="clear" w:color="auto" w:fill="000000"/>
            <w:tcMar>
              <w:top w:w="150" w:type="dxa"/>
              <w:bottom w:w="150" w:type="dxa"/>
            </w:tcMar>
            <w:vAlign w:val="center"/>
          </w:tcPr>
          <w:p w14:paraId="42681D78" w14:textId="77777777" w:rsidR="00BB005B" w:rsidRDefault="00DF6881">
            <w:r>
              <w:rPr>
                <w:rFonts w:ascii="Arial" w:hAnsi="Arial" w:cs="Arial"/>
                <w:b/>
                <w:bCs/>
                <w:color w:val="FFFFFF"/>
                <w:position w:val="-2"/>
                <w:sz w:val="18"/>
                <w:szCs w:val="18"/>
                <w:shd w:val="clear" w:color="auto" w:fill="000000"/>
              </w:rPr>
              <w:t>19. Sklenitev pogodbe</w:t>
            </w:r>
          </w:p>
        </w:tc>
      </w:tr>
    </w:tbl>
    <w:p w14:paraId="2F586001" w14:textId="77777777" w:rsidR="00BB005B" w:rsidRDefault="00DF6881">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6C67C90C" w14:textId="77777777" w:rsidR="00BB005B" w:rsidRDefault="00DF6881">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6498C486" w14:textId="77777777" w:rsidR="00BB005B" w:rsidRDefault="00DF6881">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53B82990" w14:textId="77777777" w:rsidR="00BB005B" w:rsidRDefault="00BB005B">
      <w:pPr>
        <w:sectPr w:rsidR="00BB005B" w:rsidSect="00D931BF">
          <w:pgSz w:w="11906" w:h="16838"/>
          <w:pgMar w:top="1418" w:right="1418" w:bottom="1418" w:left="1418" w:header="567" w:footer="680" w:gutter="0"/>
          <w:cols w:space="708"/>
          <w:docGrid w:linePitch="360"/>
        </w:sectPr>
      </w:pPr>
    </w:p>
    <w:p w14:paraId="5B1F4DD5" w14:textId="77777777" w:rsidR="00DF6881" w:rsidRPr="00A820C7" w:rsidRDefault="00DF6881"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5AF9BA05" w14:textId="77777777" w:rsidR="00DF6881" w:rsidRDefault="00DF6881" w:rsidP="00C25086">
      <w:pPr>
        <w:rPr>
          <w:rFonts w:ascii="Arial" w:hAnsi="Arial" w:cs="Arial"/>
          <w:sz w:val="18"/>
          <w:szCs w:val="18"/>
        </w:rPr>
      </w:pPr>
    </w:p>
    <w:p w14:paraId="4D0B092E" w14:textId="77777777" w:rsidR="00B602A3" w:rsidRDefault="00B602A3" w:rsidP="00B602A3">
      <w:pPr>
        <w:spacing w:before="225" w:after="225" w:line="240" w:lineRule="auto"/>
        <w:jc w:val="both"/>
      </w:pPr>
      <w:r w:rsidRPr="00AF4033">
        <w:rPr>
          <w:rFonts w:ascii="Arial" w:hAnsi="Arial" w:cs="Arial"/>
          <w:color w:val="000000"/>
          <w:sz w:val="18"/>
          <w:szCs w:val="18"/>
        </w:rPr>
        <w:t xml:space="preserve">Izbira ponudb bo potekala po naslednjem kriteriju: </w:t>
      </w:r>
      <w:r w:rsidRPr="00AF4033">
        <w:rPr>
          <w:rFonts w:ascii="Arial" w:hAnsi="Arial" w:cs="Arial"/>
          <w:b/>
          <w:bCs/>
          <w:color w:val="000000"/>
          <w:sz w:val="18"/>
          <w:szCs w:val="18"/>
        </w:rPr>
        <w:t> ekonomsko najugodnejša ponudba.</w:t>
      </w:r>
    </w:p>
    <w:p w14:paraId="3B6C0473" w14:textId="77777777" w:rsidR="00B602A3" w:rsidRDefault="00B602A3" w:rsidP="00B602A3">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42"/>
        <w:gridCol w:w="1319"/>
        <w:gridCol w:w="6925"/>
      </w:tblGrid>
      <w:tr w:rsidR="00B602A3" w14:paraId="3C325C35" w14:textId="77777777" w:rsidTr="0043457D">
        <w:tc>
          <w:tcPr>
            <w:tcW w:w="5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38858" w14:textId="77777777" w:rsidR="00B602A3" w:rsidRDefault="00B602A3" w:rsidP="0043457D">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7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C26645" w14:textId="77777777" w:rsidR="00B602A3" w:rsidRDefault="00B602A3" w:rsidP="0043457D">
            <w:r>
              <w:rPr>
                <w:rFonts w:ascii="Arial" w:hAnsi="Arial" w:cs="Arial"/>
                <w:color w:val="000000"/>
                <w:position w:val="-2"/>
                <w:sz w:val="18"/>
                <w:szCs w:val="18"/>
              </w:rPr>
              <w:t>Najnižja ponudbena cena</w:t>
            </w:r>
          </w:p>
        </w:tc>
        <w:tc>
          <w:tcPr>
            <w:tcW w:w="37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A37CA" w14:textId="77777777" w:rsidR="00B602A3" w:rsidRPr="00FA3722" w:rsidRDefault="00B602A3" w:rsidP="0043457D">
            <w:pPr>
              <w:spacing w:before="135" w:after="135" w:line="276" w:lineRule="auto"/>
              <w:jc w:val="both"/>
              <w:textAlignment w:val="center"/>
            </w:pPr>
            <w:r w:rsidRPr="00FA3722">
              <w:rPr>
                <w:rFonts w:ascii="Arial" w:hAnsi="Arial" w:cs="Arial"/>
                <w:b/>
                <w:bCs/>
                <w:color w:val="000000"/>
                <w:position w:val="-2"/>
                <w:sz w:val="18"/>
                <w:szCs w:val="18"/>
              </w:rPr>
              <w:t>Merilo za izbor strank okvirnega sporazuma</w:t>
            </w:r>
          </w:p>
          <w:p w14:paraId="589B083D" w14:textId="77777777" w:rsidR="00B602A3" w:rsidRPr="00FA3722" w:rsidRDefault="00B602A3" w:rsidP="0043457D">
            <w:pPr>
              <w:spacing w:before="135" w:after="135" w:line="276" w:lineRule="auto"/>
              <w:jc w:val="both"/>
              <w:textAlignment w:val="center"/>
            </w:pPr>
            <w:r w:rsidRPr="00FA3722">
              <w:rPr>
                <w:rFonts w:ascii="Arial" w:hAnsi="Arial" w:cs="Arial"/>
                <w:color w:val="000000"/>
                <w:position w:val="-2"/>
                <w:sz w:val="18"/>
                <w:szCs w:val="18"/>
              </w:rPr>
              <w:t xml:space="preserve">Naročnik bo ponudnike za izbor strank okvirnega sporazuma </w:t>
            </w:r>
            <w:proofErr w:type="spellStart"/>
            <w:r w:rsidRPr="00FA3722">
              <w:rPr>
                <w:rFonts w:ascii="Arial" w:hAnsi="Arial" w:cs="Arial"/>
                <w:color w:val="000000"/>
                <w:position w:val="-2"/>
                <w:sz w:val="18"/>
                <w:szCs w:val="18"/>
              </w:rPr>
              <w:t>rangiral</w:t>
            </w:r>
            <w:proofErr w:type="spellEnd"/>
            <w:r w:rsidRPr="00FA3722">
              <w:rPr>
                <w:rFonts w:ascii="Arial" w:hAnsi="Arial" w:cs="Arial"/>
                <w:color w:val="000000"/>
                <w:position w:val="-2"/>
                <w:sz w:val="18"/>
                <w:szCs w:val="18"/>
              </w:rPr>
              <w:t xml:space="preserve"> (ocenjeval) v skladu z merilom: najnižja končna ponudbena cena za posamezno razpisano vrsto blaga. Naročnik števila strank okvirnega sporazuma ne bo omejeval – okvirni sporazum bo sklenil z vsemi ponudniki, za katere bo ugotovil, da izpolnjujejo vse zahteve iz te razpisne dokumentacije, v skladu z določbami vzorca okvirnega sporazuma.</w:t>
            </w:r>
          </w:p>
          <w:p w14:paraId="4E97ED6B" w14:textId="77777777" w:rsidR="00B602A3" w:rsidRPr="00FA3722" w:rsidRDefault="00B602A3" w:rsidP="0043457D">
            <w:pPr>
              <w:spacing w:before="135" w:after="135" w:line="276" w:lineRule="auto"/>
              <w:jc w:val="both"/>
              <w:textAlignment w:val="center"/>
            </w:pPr>
            <w:r w:rsidRPr="00FA3722">
              <w:rPr>
                <w:rFonts w:ascii="Arial" w:hAnsi="Arial" w:cs="Arial"/>
                <w:b/>
                <w:bCs/>
                <w:color w:val="000000"/>
                <w:position w:val="-2"/>
                <w:sz w:val="18"/>
                <w:szCs w:val="18"/>
              </w:rPr>
              <w:t>Merilo za izbor najugodnejših ponudnikov za posamezno obdobje</w:t>
            </w:r>
          </w:p>
          <w:p w14:paraId="357BF2DF" w14:textId="77777777" w:rsidR="00B602A3" w:rsidRPr="00FA3722" w:rsidRDefault="00B602A3" w:rsidP="0043457D">
            <w:pPr>
              <w:spacing w:before="135" w:after="135" w:line="276" w:lineRule="auto"/>
              <w:jc w:val="both"/>
              <w:textAlignment w:val="center"/>
            </w:pPr>
            <w:r w:rsidRPr="00FA3722">
              <w:rPr>
                <w:rFonts w:ascii="Arial" w:hAnsi="Arial" w:cs="Arial"/>
                <w:color w:val="000000"/>
                <w:position w:val="-2"/>
                <w:sz w:val="18"/>
                <w:szCs w:val="18"/>
              </w:rPr>
              <w:t>Merila, ki bodo uporabljena za ocenjevanje ponudb za posamezno obdobje so, in sicer:</w:t>
            </w:r>
          </w:p>
          <w:p w14:paraId="6F21160C" w14:textId="77777777" w:rsidR="00B602A3" w:rsidRPr="00FA3722" w:rsidRDefault="00B602A3" w:rsidP="0043457D">
            <w:pPr>
              <w:spacing w:before="135" w:after="135" w:line="276" w:lineRule="auto"/>
              <w:jc w:val="both"/>
              <w:textAlignment w:val="center"/>
            </w:pPr>
            <w:r w:rsidRPr="00FA3722">
              <w:rPr>
                <w:rFonts w:ascii="Arial" w:hAnsi="Arial" w:cs="Arial"/>
                <w:color w:val="000000"/>
                <w:position w:val="-2"/>
                <w:sz w:val="18"/>
                <w:szCs w:val="18"/>
              </w:rPr>
              <w:t>             </w:t>
            </w:r>
            <w:r w:rsidRPr="00FA3722">
              <w:rPr>
                <w:rFonts w:ascii="Arial" w:hAnsi="Arial" w:cs="Arial"/>
                <w:b/>
                <w:bCs/>
                <w:color w:val="000000"/>
                <w:position w:val="-2"/>
                <w:sz w:val="18"/>
                <w:szCs w:val="18"/>
              </w:rPr>
              <w:t>1.</w:t>
            </w:r>
            <w:r w:rsidRPr="00FA3722">
              <w:rPr>
                <w:rFonts w:ascii="Arial" w:hAnsi="Arial" w:cs="Arial"/>
                <w:color w:val="000000"/>
                <w:position w:val="-2"/>
                <w:sz w:val="18"/>
                <w:szCs w:val="18"/>
              </w:rPr>
              <w:t> </w:t>
            </w:r>
            <w:r w:rsidRPr="00FA3722">
              <w:rPr>
                <w:rFonts w:ascii="Arial" w:hAnsi="Arial" w:cs="Arial"/>
                <w:b/>
                <w:bCs/>
                <w:color w:val="000000"/>
                <w:position w:val="-2"/>
                <w:sz w:val="18"/>
                <w:szCs w:val="18"/>
              </w:rPr>
              <w:t>Merilo, za izbor najugodnejšega ponudnika za registrirana zdravila</w:t>
            </w:r>
          </w:p>
          <w:p w14:paraId="6357BDAC" w14:textId="77777777" w:rsidR="00B602A3" w:rsidRPr="00FA3722" w:rsidRDefault="00B602A3" w:rsidP="0043457D">
            <w:pPr>
              <w:spacing w:before="135" w:after="135" w:line="276" w:lineRule="auto"/>
              <w:ind w:left="709"/>
              <w:jc w:val="both"/>
              <w:textAlignment w:val="center"/>
            </w:pPr>
            <w:r w:rsidRPr="00FA3722">
              <w:rPr>
                <w:rFonts w:ascii="Arial" w:hAnsi="Arial" w:cs="Arial"/>
                <w:color w:val="000000"/>
                <w:position w:val="-2"/>
                <w:sz w:val="18"/>
                <w:szCs w:val="18"/>
              </w:rPr>
              <w:t xml:space="preserve">Merilo, za izbor najugodnejšega ponudnika za registrirana zdravila je najnižja končna cena z upoštevanim </w:t>
            </w:r>
            <w:r w:rsidRPr="00FA3722">
              <w:rPr>
                <w:rFonts w:ascii="Arial" w:hAnsi="Arial" w:cs="Arial"/>
                <w:color w:val="000000"/>
                <w:position w:val="-2"/>
                <w:sz w:val="18"/>
                <w:szCs w:val="18"/>
                <w:u w:val="single"/>
              </w:rPr>
              <w:t>fiksnim popustom</w:t>
            </w:r>
            <w:r w:rsidRPr="00FA3722">
              <w:rPr>
                <w:rFonts w:ascii="Arial" w:hAnsi="Arial" w:cs="Arial"/>
                <w:color w:val="000000"/>
                <w:position w:val="-2"/>
                <w:sz w:val="18"/>
                <w:szCs w:val="18"/>
              </w:rPr>
              <w:t xml:space="preserve"> na dogovorjene oz. izredno višje dovoljene cene oz. najvišje dovoljene cene, ki jih določa Javna agencija RS za zdravila in medicinske pripomočke oz. dogovorjene cene na podlagi dogovora o cenah zdravil med ZZZS in proizvajalci zdravil, in sicer za posamezno razpisano vrsto blaga v primeru odprtih podsklopov oz. za celoten podsklop v primeru zaprtih podsklopov.</w:t>
            </w:r>
          </w:p>
          <w:p w14:paraId="38145E4E" w14:textId="77777777" w:rsidR="00B602A3" w:rsidRPr="00FA3722" w:rsidRDefault="00B602A3" w:rsidP="0043457D">
            <w:pPr>
              <w:spacing w:before="135" w:after="135" w:line="276" w:lineRule="auto"/>
              <w:ind w:left="709"/>
              <w:jc w:val="both"/>
              <w:textAlignment w:val="center"/>
            </w:pPr>
            <w:r w:rsidRPr="00FA3722">
              <w:rPr>
                <w:rFonts w:ascii="Arial" w:hAnsi="Arial" w:cs="Arial"/>
                <w:b/>
                <w:bCs/>
                <w:color w:val="000000"/>
                <w:position w:val="-2"/>
                <w:sz w:val="18"/>
                <w:szCs w:val="18"/>
              </w:rPr>
              <w:t>2.</w:t>
            </w:r>
            <w:r w:rsidRPr="00FA3722">
              <w:rPr>
                <w:rFonts w:ascii="Arial" w:hAnsi="Arial" w:cs="Arial"/>
                <w:color w:val="000000"/>
                <w:position w:val="-2"/>
                <w:sz w:val="18"/>
                <w:szCs w:val="18"/>
              </w:rPr>
              <w:t xml:space="preserve"> </w:t>
            </w:r>
            <w:r w:rsidRPr="00FA3722">
              <w:rPr>
                <w:rFonts w:ascii="Arial" w:hAnsi="Arial" w:cs="Arial"/>
                <w:b/>
                <w:bCs/>
                <w:color w:val="000000"/>
                <w:position w:val="-2"/>
                <w:sz w:val="18"/>
                <w:szCs w:val="18"/>
              </w:rPr>
              <w:t>Merilo, za izbor najugodnejšega ponudnika za blago, ki se ne razvršča med registrirana  zdravila</w:t>
            </w:r>
          </w:p>
          <w:p w14:paraId="0072A29E" w14:textId="77777777" w:rsidR="00B602A3" w:rsidRPr="00FA3722" w:rsidRDefault="00B602A3" w:rsidP="0043457D">
            <w:pPr>
              <w:spacing w:before="135" w:after="135" w:line="276" w:lineRule="auto"/>
              <w:ind w:left="709"/>
              <w:jc w:val="both"/>
              <w:textAlignment w:val="center"/>
            </w:pPr>
            <w:r w:rsidRPr="00FA3722">
              <w:rPr>
                <w:rFonts w:ascii="Arial" w:hAnsi="Arial" w:cs="Arial"/>
                <w:color w:val="000000"/>
                <w:position w:val="-2"/>
                <w:sz w:val="18"/>
                <w:szCs w:val="18"/>
              </w:rPr>
              <w:t>Merilo za izbor najugodnejšega ponudnika za blago, ki se ne razvršča med registrirana zdravila  je najnižja končna cena z upoštevanim popustom (v kolikor bo podan), in sicer za posamezno razpisano vrsto blaga v primeru odprtih podsklopov.</w:t>
            </w:r>
          </w:p>
          <w:p w14:paraId="48D5376D" w14:textId="77777777" w:rsidR="00B602A3" w:rsidRPr="00FA3722" w:rsidRDefault="00B602A3" w:rsidP="0043457D">
            <w:pPr>
              <w:spacing w:before="135" w:after="135" w:line="276" w:lineRule="auto"/>
              <w:jc w:val="both"/>
              <w:textAlignment w:val="center"/>
            </w:pPr>
            <w:r w:rsidRPr="00FA3722">
              <w:rPr>
                <w:rFonts w:ascii="Arial" w:hAnsi="Arial" w:cs="Arial"/>
                <w:color w:val="000000"/>
                <w:position w:val="-2"/>
                <w:sz w:val="18"/>
                <w:szCs w:val="18"/>
              </w:rPr>
              <w:t>Naročnik bo oddal  javno naročilo za posamezno obdobje strankam okvirnega sporazuma, ki bodo ponudile najnižje cene za posamezno vrsto blaga (pri odprtih podsklopih).</w:t>
            </w:r>
          </w:p>
          <w:p w14:paraId="36BC3AFF" w14:textId="77777777" w:rsidR="00B602A3" w:rsidRDefault="00B602A3" w:rsidP="0043457D">
            <w:pPr>
              <w:spacing w:before="135" w:after="135"/>
              <w:jc w:val="both"/>
              <w:textAlignment w:val="center"/>
            </w:pPr>
            <w:r w:rsidRPr="00FA3722">
              <w:rPr>
                <w:rFonts w:ascii="Arial" w:hAnsi="Arial" w:cs="Arial"/>
                <w:color w:val="000000"/>
                <w:position w:val="-2"/>
                <w:sz w:val="18"/>
                <w:szCs w:val="18"/>
              </w:rPr>
              <w:t>Opomba: v primeru, da bo več ponudnikov ponudilo enako najnižjo končno ceno za posamezne vrste blaga (pri odprtih podsklopih), bo naročnik izbral ponudnika, ki bo dosegel najvišjo skupno končno vrednost izbranega blaga za celoten odprti predmeten podsklop v katerem se bo nahajalo blago z enako najnižjo ceno</w:t>
            </w:r>
          </w:p>
          <w:tbl>
            <w:tblPr>
              <w:tblStyle w:val="NormalTablePHPDOCX"/>
              <w:tblW w:w="5000" w:type="pct"/>
              <w:tblLook w:val="04A0" w:firstRow="1" w:lastRow="0" w:firstColumn="1" w:lastColumn="0" w:noHBand="0" w:noVBand="1"/>
            </w:tblPr>
            <w:tblGrid>
              <w:gridCol w:w="805"/>
              <w:gridCol w:w="937"/>
              <w:gridCol w:w="4967"/>
            </w:tblGrid>
            <w:tr w:rsidR="00B602A3" w14:paraId="3C7EBF94" w14:textId="77777777" w:rsidTr="0043457D">
              <w:tc>
                <w:tcPr>
                  <w:tcW w:w="600" w:type="pct"/>
                  <w:tcMar>
                    <w:top w:w="0" w:type="auto"/>
                    <w:bottom w:w="0" w:type="auto"/>
                  </w:tcMar>
                  <w:vAlign w:val="center"/>
                </w:tcPr>
                <w:p w14:paraId="6E302B3D" w14:textId="77777777" w:rsidR="00B602A3" w:rsidRDefault="00B602A3" w:rsidP="0043457D">
                  <w:pPr>
                    <w:spacing w:before="135" w:after="135"/>
                    <w:jc w:val="both"/>
                    <w:textAlignment w:val="center"/>
                  </w:pPr>
                </w:p>
              </w:tc>
              <w:tc>
                <w:tcPr>
                  <w:tcW w:w="698" w:type="pct"/>
                  <w:tcMar>
                    <w:top w:w="0" w:type="auto"/>
                    <w:bottom w:w="0" w:type="auto"/>
                  </w:tcMar>
                  <w:vAlign w:val="center"/>
                </w:tcPr>
                <w:p w14:paraId="48F7C4DC" w14:textId="77777777" w:rsidR="00B602A3" w:rsidRDefault="00B602A3" w:rsidP="0043457D">
                  <w:pPr>
                    <w:spacing w:before="135" w:after="135"/>
                    <w:jc w:val="both"/>
                    <w:textAlignment w:val="center"/>
                  </w:pPr>
                </w:p>
              </w:tc>
              <w:tc>
                <w:tcPr>
                  <w:tcW w:w="3702" w:type="pct"/>
                  <w:tcMar>
                    <w:top w:w="0" w:type="auto"/>
                    <w:bottom w:w="0" w:type="auto"/>
                  </w:tcMar>
                  <w:vAlign w:val="center"/>
                </w:tcPr>
                <w:p w14:paraId="644815F2" w14:textId="77777777" w:rsidR="00B602A3" w:rsidRDefault="00B602A3" w:rsidP="0043457D">
                  <w:pPr>
                    <w:spacing w:before="135" w:after="135"/>
                    <w:jc w:val="both"/>
                    <w:textAlignment w:val="center"/>
                  </w:pPr>
                </w:p>
              </w:tc>
            </w:tr>
          </w:tbl>
          <w:p w14:paraId="6588625C" w14:textId="77777777" w:rsidR="00B602A3" w:rsidRDefault="00B602A3" w:rsidP="0043457D"/>
        </w:tc>
      </w:tr>
    </w:tbl>
    <w:p w14:paraId="73082F99" w14:textId="77777777" w:rsidR="00B602A3" w:rsidRPr="00C25086" w:rsidRDefault="00B602A3" w:rsidP="00B602A3">
      <w:pPr>
        <w:spacing w:before="225" w:after="225" w:line="240" w:lineRule="auto"/>
        <w:jc w:val="both"/>
      </w:pPr>
      <w:r>
        <w:rPr>
          <w:rFonts w:ascii="Arial" w:hAnsi="Arial" w:cs="Arial"/>
          <w:color w:val="000000"/>
          <w:sz w:val="18"/>
          <w:szCs w:val="18"/>
        </w:rPr>
        <w:t>V primeru, da bo več ponudnikov ponudilo enako najnižjo končno ceno za posamezne vrste blaga (pri odprtih podsklopih), bo naročnik izbral ponudnika, ki bo dosegel najvišjo skupno končno vrednost izbranega blaga za celoten odprti predmeten podsklop v katerem se bo nahajalo blago z enako najnižjo ceno.</w:t>
      </w:r>
    </w:p>
    <w:p w14:paraId="72C060F6" w14:textId="77777777" w:rsidR="00DF6881" w:rsidRPr="00C25086" w:rsidRDefault="00DF6881" w:rsidP="00C25086"/>
    <w:p w14:paraId="5954BB65" w14:textId="77777777" w:rsidR="00BB005B" w:rsidRDefault="00BB005B">
      <w:pPr>
        <w:sectPr w:rsidR="00BB005B" w:rsidSect="00D931BF">
          <w:pgSz w:w="11906" w:h="16838"/>
          <w:pgMar w:top="1418" w:right="1418" w:bottom="1418" w:left="1418" w:header="567" w:footer="680" w:gutter="0"/>
          <w:cols w:space="708"/>
          <w:docGrid w:linePitch="360"/>
        </w:sectPr>
      </w:pPr>
    </w:p>
    <w:p w14:paraId="22A5FF9D" w14:textId="77777777" w:rsidR="006975C6" w:rsidRPr="00563971" w:rsidRDefault="00DF6881"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554BEF6B" w14:textId="77777777" w:rsidR="00BB005B" w:rsidRDefault="00DF6881">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D2CBD5A" w14:textId="77777777" w:rsidR="00BB005B" w:rsidRDefault="00DF6881">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643"/>
      </w:tblGrid>
      <w:tr w:rsidR="00BB005B" w14:paraId="10EEC7A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18690B9A" w14:textId="77777777" w:rsidR="00BB005B" w:rsidRDefault="00DF6881">
            <w:r>
              <w:rPr>
                <w:rFonts w:ascii="Arial" w:hAnsi="Arial" w:cs="Arial"/>
                <w:color w:val="FFFFFF"/>
                <w:position w:val="-2"/>
                <w:sz w:val="18"/>
                <w:szCs w:val="18"/>
              </w:rPr>
              <w:t>Razlogi za izključitev</w:t>
            </w:r>
          </w:p>
        </w:tc>
      </w:tr>
    </w:tbl>
    <w:p w14:paraId="336CECD7" w14:textId="77777777" w:rsidR="00BB005B" w:rsidRDefault="00BB005B"/>
    <w:tbl>
      <w:tblPr>
        <w:tblStyle w:val="NormalTablePHPDOCX"/>
        <w:tblW w:w="9300" w:type="dxa"/>
        <w:tblInd w:w="108" w:type="dxa"/>
        <w:tblLook w:val="04A0" w:firstRow="1" w:lastRow="0" w:firstColumn="1" w:lastColumn="0" w:noHBand="0" w:noVBand="1"/>
      </w:tblPr>
      <w:tblGrid>
        <w:gridCol w:w="1860"/>
        <w:gridCol w:w="7440"/>
      </w:tblGrid>
      <w:tr w:rsidR="00BB005B" w14:paraId="33ED257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4C6B1EB" w14:textId="77777777" w:rsidR="00BB005B" w:rsidRDefault="00DF688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A47EF5" w14:textId="77777777" w:rsidR="00BB005B" w:rsidRDefault="00DF6881">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12A736C7" w14:textId="77777777" w:rsidR="00BB005B" w:rsidRDefault="00DF688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B005B" w14:paraId="59E61F0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C42B44" w14:textId="77777777" w:rsidR="00BB005B" w:rsidRDefault="00DF68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BC970A" w14:textId="77777777" w:rsidR="00BB005B" w:rsidRDefault="00DF6881">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20FB0B1D" w14:textId="77777777" w:rsidR="00BB005B" w:rsidRDefault="00DF6881">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BB005B" w14:paraId="491C22F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0C13B" w14:textId="77777777" w:rsidR="00BB005B" w:rsidRDefault="00DF688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DA0A" w14:textId="77777777" w:rsidR="00BB005B" w:rsidRDefault="00DF688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85670CB" w14:textId="77777777" w:rsidR="00BB005B" w:rsidRDefault="00DF6881">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273220AC" w14:textId="77777777" w:rsidR="00BB005B" w:rsidRDefault="00DF688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B005B" w14:paraId="03DC6E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75B485" w14:textId="77777777" w:rsidR="00BB005B" w:rsidRDefault="00DF688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9B2FE7" w14:textId="77777777" w:rsidR="00BB005B" w:rsidRDefault="00DF6881">
            <w:pPr>
              <w:spacing w:before="135" w:after="135"/>
              <w:jc w:val="both"/>
              <w:textAlignment w:val="center"/>
            </w:pPr>
            <w:r>
              <w:rPr>
                <w:rFonts w:ascii="Arial" w:hAnsi="Arial" w:cs="Arial"/>
                <w:color w:val="000000"/>
                <w:position w:val="-2"/>
                <w:sz w:val="18"/>
                <w:szCs w:val="18"/>
              </w:rPr>
              <w:t>MORAJO izpolnjevati pogoj</w:t>
            </w:r>
          </w:p>
          <w:p w14:paraId="318985BD" w14:textId="77777777" w:rsidR="00BB005B" w:rsidRDefault="00DF6881">
            <w:pPr>
              <w:spacing w:before="135" w:after="135"/>
              <w:jc w:val="both"/>
              <w:textAlignment w:val="center"/>
            </w:pPr>
            <w:r>
              <w:rPr>
                <w:rFonts w:ascii="Arial" w:hAnsi="Arial" w:cs="Arial"/>
                <w:color w:val="000000"/>
                <w:position w:val="-2"/>
                <w:sz w:val="18"/>
                <w:szCs w:val="18"/>
              </w:rPr>
              <w:t>Velja enako kot za vodilnega partnerja.</w:t>
            </w:r>
          </w:p>
        </w:tc>
      </w:tr>
      <w:tr w:rsidR="00BB005B" w14:paraId="3B5AEAD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940285" w14:textId="77777777" w:rsidR="00BB005B" w:rsidRDefault="00DF688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3183CD" w14:textId="77777777" w:rsidR="00BB005B" w:rsidRDefault="00DF6881">
            <w:pPr>
              <w:spacing w:before="135" w:after="135"/>
              <w:jc w:val="both"/>
              <w:textAlignment w:val="center"/>
            </w:pPr>
            <w:r>
              <w:rPr>
                <w:rFonts w:ascii="Arial" w:hAnsi="Arial" w:cs="Arial"/>
                <w:color w:val="000000"/>
                <w:position w:val="-2"/>
                <w:sz w:val="18"/>
                <w:szCs w:val="18"/>
              </w:rPr>
              <w:t>MORAJO izpolnjevati pogoj</w:t>
            </w:r>
          </w:p>
          <w:p w14:paraId="159A475C" w14:textId="77777777" w:rsidR="00BB005B" w:rsidRDefault="00DF6881">
            <w:pPr>
              <w:spacing w:before="135" w:after="135"/>
              <w:jc w:val="both"/>
              <w:textAlignment w:val="center"/>
            </w:pPr>
            <w:r>
              <w:rPr>
                <w:rFonts w:ascii="Arial" w:hAnsi="Arial" w:cs="Arial"/>
                <w:color w:val="000000"/>
                <w:position w:val="-2"/>
                <w:sz w:val="18"/>
                <w:szCs w:val="18"/>
              </w:rPr>
              <w:t>Velja enako kot za ponudnika.</w:t>
            </w:r>
          </w:p>
          <w:p w14:paraId="5AB05FE0" w14:textId="77777777" w:rsidR="00BB005B" w:rsidRDefault="00DF688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29F02B79" w14:textId="77777777" w:rsidR="00BB005B" w:rsidRDefault="00BB005B"/>
    <w:tbl>
      <w:tblPr>
        <w:tblStyle w:val="NormalTablePHPDOCX"/>
        <w:tblW w:w="9300" w:type="dxa"/>
        <w:tblInd w:w="108" w:type="dxa"/>
        <w:tblLook w:val="04A0" w:firstRow="1" w:lastRow="0" w:firstColumn="1" w:lastColumn="0" w:noHBand="0" w:noVBand="1"/>
      </w:tblPr>
      <w:tblGrid>
        <w:gridCol w:w="1860"/>
        <w:gridCol w:w="7440"/>
      </w:tblGrid>
      <w:tr w:rsidR="00BB005B" w14:paraId="3DE5FF0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DC093F9" w14:textId="77777777" w:rsidR="00BB005B" w:rsidRDefault="00DF688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F9C18C" w14:textId="77777777" w:rsidR="00BB005B" w:rsidRDefault="00DF6881">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B830F13" w14:textId="77777777" w:rsidR="00BB005B" w:rsidRDefault="00DF688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B005B" w14:paraId="5DC34F4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749E8F" w14:textId="77777777" w:rsidR="00BB005B" w:rsidRDefault="00DF68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F39B96" w14:textId="77777777" w:rsidR="00BB005B" w:rsidRDefault="00DF6881">
            <w:pPr>
              <w:spacing w:before="135" w:after="135"/>
              <w:jc w:val="both"/>
              <w:textAlignment w:val="center"/>
            </w:pPr>
            <w:r>
              <w:rPr>
                <w:rFonts w:ascii="Arial" w:hAnsi="Arial" w:cs="Arial"/>
                <w:color w:val="000000"/>
                <w:position w:val="-2"/>
                <w:sz w:val="18"/>
                <w:szCs w:val="18"/>
              </w:rPr>
              <w:t>Izpolnjen in podpisan Obrazec  KROVNA IZJAVA in ESPD.</w:t>
            </w:r>
          </w:p>
          <w:p w14:paraId="33A46F7B" w14:textId="77777777" w:rsidR="00BB005B" w:rsidRDefault="00DF6881">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46559F0B" w14:textId="77777777" w:rsidR="00BB005B" w:rsidRDefault="00DF6881">
            <w:pPr>
              <w:spacing w:before="135" w:after="135"/>
              <w:jc w:val="both"/>
              <w:textAlignment w:val="center"/>
            </w:pPr>
            <w:r>
              <w:rPr>
                <w:rFonts w:ascii="Arial" w:hAnsi="Arial" w:cs="Arial"/>
                <w:color w:val="000000"/>
                <w:position w:val="-2"/>
                <w:sz w:val="18"/>
                <w:szCs w:val="18"/>
              </w:rPr>
              <w:t>V kolikor bo gospodarski subjekt predložil zgolj Obrazec KROVNA IZJAVA oziroma ESPD, bo naročnik potrdilo Finančne uprave RS pridobil sam.</w:t>
            </w:r>
          </w:p>
        </w:tc>
      </w:tr>
      <w:tr w:rsidR="00BB005B" w14:paraId="5EADA0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C507F3" w14:textId="77777777" w:rsidR="00BB005B" w:rsidRDefault="00DF688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EAEC0" w14:textId="77777777" w:rsidR="00BB005B" w:rsidRDefault="00DF688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912BB70" w14:textId="77777777" w:rsidR="00BB005B" w:rsidRDefault="00DF688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B005B" w14:paraId="1C2BAFA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F95FAA" w14:textId="77777777" w:rsidR="00BB005B" w:rsidRDefault="00DF688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7E8A8" w14:textId="77777777" w:rsidR="00BB005B" w:rsidRDefault="00DF6881">
            <w:pPr>
              <w:spacing w:before="135" w:after="135"/>
              <w:jc w:val="both"/>
              <w:textAlignment w:val="center"/>
            </w:pPr>
            <w:r>
              <w:rPr>
                <w:rFonts w:ascii="Arial" w:hAnsi="Arial" w:cs="Arial"/>
                <w:color w:val="000000"/>
                <w:position w:val="-2"/>
                <w:sz w:val="18"/>
                <w:szCs w:val="18"/>
              </w:rPr>
              <w:t>MORAJO izpolnjevati pogoj</w:t>
            </w:r>
          </w:p>
          <w:p w14:paraId="18053E17" w14:textId="77777777" w:rsidR="00BB005B" w:rsidRDefault="00DF6881">
            <w:pPr>
              <w:spacing w:before="135" w:after="135"/>
              <w:jc w:val="both"/>
              <w:textAlignment w:val="center"/>
            </w:pPr>
            <w:r>
              <w:rPr>
                <w:rFonts w:ascii="Arial" w:hAnsi="Arial" w:cs="Arial"/>
                <w:color w:val="000000"/>
                <w:position w:val="-2"/>
                <w:sz w:val="18"/>
                <w:szCs w:val="18"/>
              </w:rPr>
              <w:t>Veljajo enake zahteve kot za vodilnega partnerja.</w:t>
            </w:r>
          </w:p>
        </w:tc>
      </w:tr>
      <w:tr w:rsidR="00BB005B" w14:paraId="501FC9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FE7574" w14:textId="77777777" w:rsidR="00BB005B" w:rsidRDefault="00DF688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ECD08A" w14:textId="77777777" w:rsidR="00BB005B" w:rsidRDefault="00DF6881">
            <w:pPr>
              <w:spacing w:before="135" w:after="135"/>
              <w:jc w:val="both"/>
              <w:textAlignment w:val="center"/>
            </w:pPr>
            <w:r>
              <w:rPr>
                <w:rFonts w:ascii="Arial" w:hAnsi="Arial" w:cs="Arial"/>
                <w:color w:val="000000"/>
                <w:position w:val="-2"/>
                <w:sz w:val="18"/>
                <w:szCs w:val="18"/>
              </w:rPr>
              <w:t>MORAJO izpolnjevati pogoj</w:t>
            </w:r>
          </w:p>
          <w:p w14:paraId="4608F91A" w14:textId="77777777" w:rsidR="00BB005B" w:rsidRDefault="00DF688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61493269" w14:textId="77777777" w:rsidR="00BB005B" w:rsidRDefault="00DF688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6E7F27EC" w14:textId="77777777" w:rsidR="00BB005B" w:rsidRDefault="00BB005B"/>
    <w:tbl>
      <w:tblPr>
        <w:tblStyle w:val="NormalTablePHPDOCX"/>
        <w:tblW w:w="9300" w:type="dxa"/>
        <w:tblInd w:w="108" w:type="dxa"/>
        <w:tblLook w:val="04A0" w:firstRow="1" w:lastRow="0" w:firstColumn="1" w:lastColumn="0" w:noHBand="0" w:noVBand="1"/>
      </w:tblPr>
      <w:tblGrid>
        <w:gridCol w:w="1860"/>
        <w:gridCol w:w="7440"/>
      </w:tblGrid>
      <w:tr w:rsidR="00BB005B" w14:paraId="65A1196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F2B73F6" w14:textId="77777777" w:rsidR="00BB005B" w:rsidRDefault="00DF6881">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0C5525" w14:textId="77777777" w:rsidR="00BB005B" w:rsidRDefault="00DF6881">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312B4FCC" w14:textId="77777777" w:rsidR="00BB005B" w:rsidRDefault="00DF688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B005B" w14:paraId="21B6F6A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586B84" w14:textId="77777777" w:rsidR="00BB005B" w:rsidRDefault="00DF68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21A4C3" w14:textId="77777777" w:rsidR="00BB005B" w:rsidRDefault="00DF6881">
            <w:pPr>
              <w:spacing w:before="135" w:after="135"/>
              <w:jc w:val="both"/>
              <w:textAlignment w:val="center"/>
            </w:pPr>
            <w:r>
              <w:rPr>
                <w:rFonts w:ascii="Arial" w:hAnsi="Arial" w:cs="Arial"/>
                <w:color w:val="000000"/>
                <w:position w:val="-2"/>
                <w:sz w:val="18"/>
                <w:szCs w:val="18"/>
              </w:rPr>
              <w:t>Izpolnjen in podpisan Obrazec KROVNA IZJAVA in ESPD.</w:t>
            </w:r>
          </w:p>
          <w:p w14:paraId="24BA7F6B" w14:textId="77777777" w:rsidR="00BB005B" w:rsidRDefault="00DF6881">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B005B" w14:paraId="3783301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2122CA" w14:textId="77777777" w:rsidR="00BB005B" w:rsidRDefault="00DF688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4042C0" w14:textId="77777777" w:rsidR="00BB005B" w:rsidRDefault="00DF6881">
            <w:pPr>
              <w:jc w:val="both"/>
              <w:textAlignment w:val="center"/>
            </w:pPr>
            <w:r>
              <w:rPr>
                <w:rFonts w:ascii="Arial" w:hAnsi="Arial" w:cs="Arial"/>
                <w:color w:val="000000"/>
                <w:position w:val="-2"/>
                <w:sz w:val="18"/>
                <w:szCs w:val="18"/>
              </w:rPr>
              <w:t> </w:t>
            </w:r>
          </w:p>
          <w:p w14:paraId="214D8F67" w14:textId="77777777" w:rsidR="00BB005B" w:rsidRDefault="00DF6881">
            <w:r>
              <w:rPr>
                <w:rFonts w:ascii="Arial" w:hAnsi="Arial" w:cs="Arial"/>
                <w:color w:val="000000"/>
                <w:position w:val="-2"/>
                <w:sz w:val="18"/>
                <w:szCs w:val="18"/>
              </w:rPr>
              <w:t xml:space="preserve"> /</w:t>
            </w:r>
          </w:p>
        </w:tc>
      </w:tr>
      <w:tr w:rsidR="00BB005B" w14:paraId="672EC4C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D9D699" w14:textId="77777777" w:rsidR="00BB005B" w:rsidRDefault="00DF688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0A9468" w14:textId="77777777" w:rsidR="00BB005B" w:rsidRDefault="00DF6881">
            <w:pPr>
              <w:spacing w:before="135" w:after="135"/>
              <w:jc w:val="both"/>
              <w:textAlignment w:val="center"/>
            </w:pPr>
            <w:r>
              <w:rPr>
                <w:rFonts w:ascii="Arial" w:hAnsi="Arial" w:cs="Arial"/>
                <w:color w:val="000000"/>
                <w:position w:val="-2"/>
                <w:sz w:val="18"/>
                <w:szCs w:val="18"/>
              </w:rPr>
              <w:t>MORAJO izpolnjevati pogoj</w:t>
            </w:r>
          </w:p>
          <w:p w14:paraId="1EEC380B" w14:textId="5B6EF018" w:rsidR="00BB005B" w:rsidRDefault="00DF6881">
            <w:pPr>
              <w:spacing w:before="135" w:after="135"/>
              <w:jc w:val="both"/>
              <w:textAlignment w:val="center"/>
            </w:pPr>
            <w:r>
              <w:rPr>
                <w:rFonts w:ascii="Arial" w:hAnsi="Arial" w:cs="Arial"/>
                <w:color w:val="000000"/>
                <w:position w:val="-2"/>
                <w:sz w:val="18"/>
                <w:szCs w:val="18"/>
              </w:rPr>
              <w:t>Izpolnjen in podpisan Obrazec  KROVNA IZJAVA</w:t>
            </w:r>
            <w:r w:rsidR="00B602A3">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BB005B" w14:paraId="1893EE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40DF44" w14:textId="77777777" w:rsidR="00BB005B" w:rsidRDefault="00DF688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C1F1AB" w14:textId="77777777" w:rsidR="00BB005B" w:rsidRDefault="00DF6881">
            <w:pPr>
              <w:spacing w:before="135" w:after="135"/>
              <w:jc w:val="both"/>
              <w:textAlignment w:val="center"/>
            </w:pPr>
            <w:r>
              <w:rPr>
                <w:rFonts w:ascii="Arial" w:hAnsi="Arial" w:cs="Arial"/>
                <w:color w:val="000000"/>
                <w:position w:val="-2"/>
                <w:sz w:val="18"/>
                <w:szCs w:val="18"/>
              </w:rPr>
              <w:t>MORAJO izpolnjevati pogoj</w:t>
            </w:r>
          </w:p>
          <w:p w14:paraId="1A610F48" w14:textId="77777777" w:rsidR="00BB005B" w:rsidRDefault="00DF688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7E388BE2" w14:textId="77777777" w:rsidR="00BB005B" w:rsidRDefault="00BB005B"/>
    <w:tbl>
      <w:tblPr>
        <w:tblStyle w:val="NormalTablePHPDOCX"/>
        <w:tblW w:w="9300" w:type="dxa"/>
        <w:tblInd w:w="108" w:type="dxa"/>
        <w:tblLook w:val="04A0" w:firstRow="1" w:lastRow="0" w:firstColumn="1" w:lastColumn="0" w:noHBand="0" w:noVBand="1"/>
      </w:tblPr>
      <w:tblGrid>
        <w:gridCol w:w="1860"/>
        <w:gridCol w:w="7440"/>
      </w:tblGrid>
      <w:tr w:rsidR="00BB005B" w14:paraId="0708517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A5B54E9" w14:textId="77777777" w:rsidR="00BB005B" w:rsidRDefault="00DF6881">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D55990" w14:textId="77777777" w:rsidR="00BB005B" w:rsidRDefault="00DF6881">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FD9F13C" w14:textId="77777777" w:rsidR="00BB005B" w:rsidRDefault="00DF688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B005B" w14:paraId="6D8FEBD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29B3FE" w14:textId="77777777" w:rsidR="00BB005B" w:rsidRDefault="00DF68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B03D9" w14:textId="77777777" w:rsidR="00BB005B" w:rsidRDefault="00DF6881">
            <w:pPr>
              <w:spacing w:before="135" w:after="135"/>
              <w:jc w:val="both"/>
              <w:textAlignment w:val="center"/>
            </w:pPr>
            <w:r>
              <w:rPr>
                <w:rFonts w:ascii="Arial" w:hAnsi="Arial" w:cs="Arial"/>
                <w:color w:val="000000"/>
                <w:position w:val="-2"/>
                <w:sz w:val="18"/>
                <w:szCs w:val="18"/>
              </w:rPr>
              <w:t>Izpolnjen in podpisan Obrazec  KROVNA IZJAVA in ESPD.</w:t>
            </w:r>
          </w:p>
          <w:p w14:paraId="51FF56E0" w14:textId="77777777" w:rsidR="00BB005B" w:rsidRDefault="00DF6881">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4BB4AE4F" w14:textId="2FB16D24" w:rsidR="00BB005B" w:rsidRDefault="00DF6881">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w:t>
            </w:r>
            <w:r w:rsidR="00B602A3">
              <w:rPr>
                <w:rFonts w:ascii="Arial" w:hAnsi="Arial" w:cs="Arial"/>
                <w:color w:val="000000"/>
                <w:position w:val="-2"/>
                <w:sz w:val="18"/>
                <w:szCs w:val="18"/>
              </w:rPr>
              <w:t>in</w:t>
            </w:r>
            <w:r>
              <w:rPr>
                <w:rFonts w:ascii="Arial" w:hAnsi="Arial" w:cs="Arial"/>
                <w:color w:val="000000"/>
                <w:position w:val="-2"/>
                <w:sz w:val="18"/>
                <w:szCs w:val="18"/>
              </w:rPr>
              <w:t xml:space="preserve"> ESPD, lahko naročnik potrdilo pridobi sam.</w:t>
            </w:r>
          </w:p>
        </w:tc>
      </w:tr>
      <w:tr w:rsidR="00BB005B" w14:paraId="4C03AA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58249F" w14:textId="77777777" w:rsidR="00BB005B" w:rsidRDefault="00DF688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81CF89" w14:textId="77777777" w:rsidR="00BB005B" w:rsidRDefault="00DF6881">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w:t>
            </w:r>
            <w:r>
              <w:rPr>
                <w:rFonts w:ascii="Arial" w:hAnsi="Arial" w:cs="Arial"/>
                <w:color w:val="000000"/>
                <w:position w:val="-2"/>
                <w:sz w:val="18"/>
                <w:szCs w:val="18"/>
              </w:rPr>
              <w:lastRenderedPageBreak/>
              <w:t>poklicno ali trgovinsko organizacijo v matični državi te osebe ali v državi, v kateri ima sedež gospodarski subjekt.</w:t>
            </w:r>
          </w:p>
        </w:tc>
      </w:tr>
      <w:tr w:rsidR="00BB005B" w14:paraId="37A1E52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B33074" w14:textId="77777777" w:rsidR="00BB005B" w:rsidRDefault="00DF6881">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569952" w14:textId="77777777" w:rsidR="00BB005B" w:rsidRDefault="00DF6881">
            <w:pPr>
              <w:spacing w:before="135" w:after="135"/>
              <w:jc w:val="both"/>
              <w:textAlignment w:val="center"/>
            </w:pPr>
            <w:r>
              <w:rPr>
                <w:rFonts w:ascii="Arial" w:hAnsi="Arial" w:cs="Arial"/>
                <w:color w:val="000000"/>
                <w:position w:val="-2"/>
                <w:sz w:val="18"/>
                <w:szCs w:val="18"/>
              </w:rPr>
              <w:t>MORAJO izpolnjevati pogoj</w:t>
            </w:r>
          </w:p>
          <w:p w14:paraId="3144CE0F" w14:textId="64108D99" w:rsidR="00BB005B" w:rsidRDefault="00DF6881">
            <w:pPr>
              <w:spacing w:before="135" w:after="135"/>
              <w:jc w:val="both"/>
              <w:textAlignment w:val="center"/>
            </w:pPr>
            <w:r>
              <w:rPr>
                <w:rFonts w:ascii="Arial" w:hAnsi="Arial" w:cs="Arial"/>
                <w:color w:val="000000"/>
                <w:position w:val="-2"/>
                <w:sz w:val="18"/>
                <w:szCs w:val="18"/>
              </w:rPr>
              <w:t>Izpolnjen in podpisan Obrazec  KROVNA IZJAVA</w:t>
            </w:r>
            <w:r w:rsidR="00B602A3">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BB005B" w14:paraId="0A5F8C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E1AD03" w14:textId="77777777" w:rsidR="00BB005B" w:rsidRDefault="00DF688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B738BC" w14:textId="77777777" w:rsidR="00BB005B" w:rsidRDefault="00DF6881">
            <w:pPr>
              <w:spacing w:before="135" w:after="135"/>
              <w:jc w:val="both"/>
              <w:textAlignment w:val="center"/>
            </w:pPr>
            <w:r>
              <w:rPr>
                <w:rFonts w:ascii="Arial" w:hAnsi="Arial" w:cs="Arial"/>
                <w:color w:val="000000"/>
                <w:position w:val="-2"/>
                <w:sz w:val="18"/>
                <w:szCs w:val="18"/>
              </w:rPr>
              <w:t>MORAJO izpolnjevati pogoj</w:t>
            </w:r>
          </w:p>
          <w:p w14:paraId="64086CAC" w14:textId="77777777" w:rsidR="00BB005B" w:rsidRDefault="00DF688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323DDD4C" w14:textId="37093DF5" w:rsidR="00BB005B" w:rsidRDefault="00DF688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r w:rsidR="00B602A3">
              <w:rPr>
                <w:rFonts w:ascii="Arial" w:hAnsi="Arial" w:cs="Arial"/>
                <w:color w:val="000000"/>
                <w:position w:val="-2"/>
                <w:sz w:val="18"/>
                <w:szCs w:val="18"/>
              </w:rPr>
              <w:t xml:space="preserve"> in ESPD</w:t>
            </w:r>
            <w:r>
              <w:rPr>
                <w:rFonts w:ascii="Arial" w:hAnsi="Arial" w:cs="Arial"/>
                <w:color w:val="000000"/>
                <w:position w:val="-2"/>
                <w:sz w:val="18"/>
                <w:szCs w:val="18"/>
              </w:rPr>
              <w:t>.</w:t>
            </w:r>
          </w:p>
        </w:tc>
      </w:tr>
    </w:tbl>
    <w:p w14:paraId="0E9031A0" w14:textId="77777777" w:rsidR="00BB005B" w:rsidRDefault="00BB005B"/>
    <w:tbl>
      <w:tblPr>
        <w:tblStyle w:val="NormalTablePHPDOCX"/>
        <w:tblW w:w="2500" w:type="pct"/>
        <w:tblInd w:w="108" w:type="dxa"/>
        <w:tblLook w:val="04A0" w:firstRow="1" w:lastRow="0" w:firstColumn="1" w:lastColumn="0" w:noHBand="0" w:noVBand="1"/>
      </w:tblPr>
      <w:tblGrid>
        <w:gridCol w:w="4643"/>
      </w:tblGrid>
      <w:tr w:rsidR="00BB005B" w14:paraId="5A858341"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CCC73DB" w14:textId="77777777" w:rsidR="00BB005B" w:rsidRDefault="00DF6881">
            <w:r>
              <w:rPr>
                <w:rFonts w:ascii="Arial" w:hAnsi="Arial" w:cs="Arial"/>
                <w:color w:val="FFFFFF"/>
                <w:position w:val="-2"/>
                <w:sz w:val="18"/>
                <w:szCs w:val="18"/>
              </w:rPr>
              <w:t>Poslovna in finančna sposobnost</w:t>
            </w:r>
          </w:p>
        </w:tc>
      </w:tr>
    </w:tbl>
    <w:p w14:paraId="4F0947A1" w14:textId="77777777" w:rsidR="00BB005B" w:rsidRDefault="00BB005B"/>
    <w:tbl>
      <w:tblPr>
        <w:tblStyle w:val="NormalTablePHPDOCX"/>
        <w:tblW w:w="9300" w:type="dxa"/>
        <w:tblInd w:w="108" w:type="dxa"/>
        <w:tblLook w:val="04A0" w:firstRow="1" w:lastRow="0" w:firstColumn="1" w:lastColumn="0" w:noHBand="0" w:noVBand="1"/>
      </w:tblPr>
      <w:tblGrid>
        <w:gridCol w:w="1860"/>
        <w:gridCol w:w="7440"/>
      </w:tblGrid>
      <w:tr w:rsidR="004E27D8" w14:paraId="613F391D" w14:textId="77777777" w:rsidTr="00B70633">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81E7AE7" w14:textId="77777777" w:rsidR="004E27D8" w:rsidRDefault="004E27D8" w:rsidP="00B7063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zdravili/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DE5A1" w14:textId="77777777" w:rsidR="004E27D8" w:rsidRDefault="004E27D8" w:rsidP="00B70633">
            <w:pPr>
              <w:spacing w:before="135" w:after="135"/>
              <w:jc w:val="both"/>
              <w:textAlignment w:val="center"/>
            </w:pPr>
            <w:r>
              <w:rPr>
                <w:rFonts w:ascii="Arial" w:hAnsi="Arial" w:cs="Arial"/>
                <w:color w:val="000000"/>
                <w:position w:val="-2"/>
                <w:sz w:val="18"/>
                <w:szCs w:val="18"/>
              </w:rPr>
              <w:t>Gospodarski subjekt je vpisan v Seznam imetnikov dovoljenj za opravljanje dejavnosti prometa z zdravili na debelo pri JAZMP oz. je vpisan v Seznam priglašenih veletrgovcev, ki so pridobili dovoljenje v drugi EU članici, ki ga vodi JAZMP.</w:t>
            </w:r>
          </w:p>
        </w:tc>
      </w:tr>
      <w:tr w:rsidR="004E27D8" w14:paraId="2770462C" w14:textId="77777777" w:rsidTr="00B706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7EEF64" w14:textId="77777777" w:rsidR="004E27D8" w:rsidRDefault="004E27D8" w:rsidP="00B7063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B2B1B6" w14:textId="77777777" w:rsidR="004E27D8" w:rsidRDefault="004E27D8" w:rsidP="00B70633">
            <w:pPr>
              <w:spacing w:before="135" w:after="135"/>
              <w:jc w:val="both"/>
              <w:textAlignment w:val="center"/>
            </w:pPr>
            <w:r>
              <w:rPr>
                <w:rFonts w:ascii="Arial" w:hAnsi="Arial" w:cs="Arial"/>
                <w:color w:val="000000"/>
                <w:position w:val="-2"/>
                <w:sz w:val="18"/>
                <w:szCs w:val="18"/>
              </w:rPr>
              <w:t>Izpolnjen in podpisan Obrazec  KROVNA IZJAVA in ESPD.</w:t>
            </w:r>
          </w:p>
          <w:p w14:paraId="1B58598D" w14:textId="77777777" w:rsidR="004E27D8" w:rsidRDefault="004E27D8" w:rsidP="00B70633">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4E27D8" w14:paraId="224D0F0E" w14:textId="77777777" w:rsidTr="00B706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40D88F" w14:textId="77777777" w:rsidR="004E27D8" w:rsidRDefault="004E27D8" w:rsidP="00B7063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C09FDE" w14:textId="77777777" w:rsidR="004E27D8" w:rsidRDefault="004E27D8" w:rsidP="00B70633">
            <w:pPr>
              <w:jc w:val="both"/>
              <w:textAlignment w:val="center"/>
            </w:pPr>
            <w:r>
              <w:rPr>
                <w:rFonts w:ascii="Arial" w:hAnsi="Arial" w:cs="Arial"/>
                <w:color w:val="000000"/>
                <w:position w:val="-2"/>
                <w:sz w:val="18"/>
                <w:szCs w:val="18"/>
              </w:rPr>
              <w:t> </w:t>
            </w:r>
          </w:p>
          <w:p w14:paraId="63C1F125" w14:textId="77777777" w:rsidR="004E27D8" w:rsidRDefault="004E27D8" w:rsidP="00B70633">
            <w:r>
              <w:rPr>
                <w:rFonts w:ascii="Arial" w:hAnsi="Arial" w:cs="Arial"/>
                <w:color w:val="000000"/>
                <w:position w:val="-2"/>
                <w:sz w:val="18"/>
                <w:szCs w:val="18"/>
              </w:rPr>
              <w:t xml:space="preserve"> /</w:t>
            </w:r>
          </w:p>
        </w:tc>
      </w:tr>
      <w:tr w:rsidR="004E27D8" w14:paraId="34E42CAD" w14:textId="77777777" w:rsidTr="00B706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47542C" w14:textId="77777777" w:rsidR="004E27D8" w:rsidRDefault="004E27D8" w:rsidP="00B7063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74C56C" w14:textId="77777777" w:rsidR="004E27D8" w:rsidRDefault="004E27D8" w:rsidP="00B70633">
            <w:pPr>
              <w:spacing w:before="135" w:after="135"/>
              <w:jc w:val="both"/>
              <w:textAlignment w:val="center"/>
            </w:pPr>
            <w:r>
              <w:rPr>
                <w:rFonts w:ascii="Arial" w:hAnsi="Arial" w:cs="Arial"/>
                <w:color w:val="000000"/>
                <w:position w:val="-2"/>
                <w:sz w:val="18"/>
                <w:szCs w:val="18"/>
              </w:rPr>
              <w:t>MORAJO izpolnjevati pogoj</w:t>
            </w:r>
          </w:p>
          <w:p w14:paraId="22C684DF" w14:textId="77777777" w:rsidR="004E27D8" w:rsidRDefault="004E27D8" w:rsidP="00B7063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4E27D8" w14:paraId="64ADB936" w14:textId="77777777" w:rsidTr="00B706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2B9E2" w14:textId="77777777" w:rsidR="004E27D8" w:rsidRDefault="004E27D8" w:rsidP="00B7063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1EACF" w14:textId="77777777" w:rsidR="004E27D8" w:rsidRDefault="004E27D8" w:rsidP="00B70633">
            <w:pPr>
              <w:spacing w:before="135" w:after="135"/>
              <w:jc w:val="both"/>
              <w:textAlignment w:val="center"/>
            </w:pPr>
            <w:r>
              <w:rPr>
                <w:rFonts w:ascii="Arial" w:hAnsi="Arial" w:cs="Arial"/>
                <w:color w:val="000000"/>
                <w:position w:val="-2"/>
                <w:sz w:val="18"/>
                <w:szCs w:val="18"/>
              </w:rPr>
              <w:t>MORAJO izpolnjevati pogoj</w:t>
            </w:r>
          </w:p>
          <w:p w14:paraId="66C9BEE8" w14:textId="77777777" w:rsidR="004E27D8" w:rsidRDefault="004E27D8" w:rsidP="00B7063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77A73690" w14:textId="77777777" w:rsidR="004E27D8" w:rsidRDefault="004E27D8" w:rsidP="004E27D8"/>
    <w:p w14:paraId="5F055E37" w14:textId="77777777" w:rsidR="004E27D8" w:rsidRDefault="004E27D8" w:rsidP="004E27D8"/>
    <w:p w14:paraId="46807719" w14:textId="77777777" w:rsidR="004E27D8" w:rsidRDefault="004E27D8" w:rsidP="004E27D8"/>
    <w:tbl>
      <w:tblPr>
        <w:tblStyle w:val="NormalTablePHPDOCX"/>
        <w:tblW w:w="9300" w:type="dxa"/>
        <w:tblInd w:w="108" w:type="dxa"/>
        <w:tblLook w:val="04A0" w:firstRow="1" w:lastRow="0" w:firstColumn="1" w:lastColumn="0" w:noHBand="0" w:noVBand="1"/>
      </w:tblPr>
      <w:tblGrid>
        <w:gridCol w:w="1860"/>
        <w:gridCol w:w="7440"/>
      </w:tblGrid>
      <w:tr w:rsidR="004E27D8" w14:paraId="10BF1172" w14:textId="77777777" w:rsidTr="00B70633">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4E52C5E" w14:textId="77777777" w:rsidR="004E27D8" w:rsidRDefault="004E27D8" w:rsidP="00B70633">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E40E4E" w14:textId="77777777" w:rsidR="004E27D8" w:rsidRDefault="004E27D8" w:rsidP="00B70633">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6059F5A" w14:textId="77777777" w:rsidR="004E27D8" w:rsidRDefault="004E27D8" w:rsidP="00B70633">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4E27D8" w14:paraId="31636AB2" w14:textId="77777777" w:rsidTr="00B706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CFC69" w14:textId="77777777" w:rsidR="004E27D8" w:rsidRDefault="004E27D8" w:rsidP="00B7063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3C1240" w14:textId="77777777" w:rsidR="004E27D8" w:rsidRDefault="004E27D8" w:rsidP="00B70633">
            <w:pPr>
              <w:spacing w:before="135" w:after="135"/>
              <w:jc w:val="both"/>
              <w:textAlignment w:val="center"/>
            </w:pPr>
            <w:r>
              <w:rPr>
                <w:rFonts w:ascii="Arial" w:hAnsi="Arial" w:cs="Arial"/>
                <w:color w:val="000000"/>
                <w:position w:val="-2"/>
                <w:sz w:val="18"/>
                <w:szCs w:val="18"/>
              </w:rPr>
              <w:t>Izpolnjen in podpisan Obrazec  KROVNA IZJAVA in ESPD.</w:t>
            </w:r>
          </w:p>
          <w:p w14:paraId="0994ED61" w14:textId="77777777" w:rsidR="004E27D8" w:rsidRDefault="004E27D8" w:rsidP="00B70633">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4E27D8" w14:paraId="6435796B" w14:textId="77777777" w:rsidTr="00B706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00FAF1" w14:textId="77777777" w:rsidR="004E27D8" w:rsidRDefault="004E27D8" w:rsidP="00B7063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A7C5F2" w14:textId="77777777" w:rsidR="004E27D8" w:rsidRDefault="004E27D8" w:rsidP="00B7063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D6198F3" w14:textId="77777777" w:rsidR="004E27D8" w:rsidRDefault="004E27D8" w:rsidP="00B70633">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4E27D8" w14:paraId="69134BC6" w14:textId="77777777" w:rsidTr="00B706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7FE139" w14:textId="77777777" w:rsidR="004E27D8" w:rsidRDefault="004E27D8" w:rsidP="00B7063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F0425E" w14:textId="77777777" w:rsidR="004E27D8" w:rsidRDefault="004E27D8" w:rsidP="00B70633">
            <w:pPr>
              <w:spacing w:before="135" w:after="135"/>
              <w:jc w:val="both"/>
              <w:textAlignment w:val="center"/>
            </w:pPr>
            <w:r>
              <w:rPr>
                <w:rFonts w:ascii="Arial" w:hAnsi="Arial" w:cs="Arial"/>
                <w:color w:val="000000"/>
                <w:position w:val="-2"/>
                <w:sz w:val="18"/>
                <w:szCs w:val="18"/>
              </w:rPr>
              <w:t>MORAJO izpolnjevati pogoj</w:t>
            </w:r>
          </w:p>
          <w:p w14:paraId="522ED0F6" w14:textId="77777777" w:rsidR="004E27D8" w:rsidRDefault="004E27D8" w:rsidP="00B7063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4E27D8" w14:paraId="382B157B" w14:textId="77777777" w:rsidTr="00B706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4EE60A" w14:textId="77777777" w:rsidR="004E27D8" w:rsidRDefault="004E27D8" w:rsidP="00B7063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DBD1D2" w14:textId="77777777" w:rsidR="004E27D8" w:rsidRDefault="004E27D8" w:rsidP="00B70633">
            <w:pPr>
              <w:spacing w:before="135" w:after="135"/>
              <w:jc w:val="both"/>
              <w:textAlignment w:val="center"/>
            </w:pPr>
            <w:r>
              <w:rPr>
                <w:rFonts w:ascii="Arial" w:hAnsi="Arial" w:cs="Arial"/>
                <w:color w:val="000000"/>
                <w:position w:val="-2"/>
                <w:sz w:val="18"/>
                <w:szCs w:val="18"/>
              </w:rPr>
              <w:t>MORAJO izpolnjevati pogoj</w:t>
            </w:r>
          </w:p>
          <w:p w14:paraId="690D2400" w14:textId="77777777" w:rsidR="004E27D8" w:rsidRDefault="004E27D8" w:rsidP="00B7063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378A13F0" w14:textId="77777777" w:rsidR="00BB005B" w:rsidRDefault="00BB005B">
      <w:pPr>
        <w:rPr>
          <w:rFonts w:ascii="Arial" w:hAnsi="Arial" w:cs="Arial"/>
          <w:color w:val="000000"/>
          <w:position w:val="-2"/>
          <w:sz w:val="18"/>
          <w:szCs w:val="18"/>
        </w:rPr>
      </w:pPr>
    </w:p>
    <w:p w14:paraId="70D891E3" w14:textId="77777777" w:rsidR="004E27D8" w:rsidRDefault="004E27D8" w:rsidP="004E27D8"/>
    <w:p w14:paraId="67924F2F" w14:textId="77777777" w:rsidR="004E27D8" w:rsidRDefault="004E27D8" w:rsidP="004E27D8"/>
    <w:p w14:paraId="2F3D9D9C" w14:textId="77777777" w:rsidR="004E27D8" w:rsidRDefault="004E27D8" w:rsidP="004E27D8"/>
    <w:p w14:paraId="0B747534" w14:textId="77777777" w:rsidR="004E27D8" w:rsidRDefault="004E27D8" w:rsidP="004E27D8"/>
    <w:p w14:paraId="3E11E1D7" w14:textId="77777777" w:rsidR="004E27D8" w:rsidRDefault="004E27D8" w:rsidP="004E27D8"/>
    <w:p w14:paraId="79DDE457" w14:textId="77777777" w:rsidR="004E27D8" w:rsidRDefault="004E27D8" w:rsidP="004E27D8"/>
    <w:p w14:paraId="6D5AE1C1" w14:textId="77777777" w:rsidR="004E27D8" w:rsidRDefault="004E27D8" w:rsidP="004E27D8"/>
    <w:p w14:paraId="03F34FB3" w14:textId="77777777" w:rsidR="004E27D8" w:rsidRDefault="004E27D8" w:rsidP="004E27D8"/>
    <w:p w14:paraId="02518053" w14:textId="77777777" w:rsidR="004E27D8" w:rsidRDefault="004E27D8" w:rsidP="004E27D8"/>
    <w:p w14:paraId="2BBF8B9F" w14:textId="77777777" w:rsidR="004E27D8" w:rsidRPr="004E27D8" w:rsidRDefault="004E27D8" w:rsidP="004E27D8"/>
    <w:p w14:paraId="185998AE" w14:textId="77777777" w:rsidR="004E27D8" w:rsidRDefault="004E27D8" w:rsidP="004E27D8">
      <w:pPr>
        <w:tabs>
          <w:tab w:val="left" w:pos="3030"/>
        </w:tabs>
        <w:rPr>
          <w:rFonts w:ascii="Arial" w:hAnsi="Arial" w:cs="Arial"/>
          <w:color w:val="000000"/>
          <w:position w:val="-2"/>
          <w:sz w:val="18"/>
          <w:szCs w:val="18"/>
        </w:rPr>
      </w:pPr>
      <w:r>
        <w:rPr>
          <w:rFonts w:ascii="Arial" w:hAnsi="Arial" w:cs="Arial"/>
          <w:color w:val="000000"/>
          <w:position w:val="-2"/>
          <w:sz w:val="18"/>
          <w:szCs w:val="18"/>
        </w:rPr>
        <w:lastRenderedPageBreak/>
        <w:tab/>
      </w:r>
    </w:p>
    <w:tbl>
      <w:tblPr>
        <w:tblStyle w:val="NormalTablePHPDOCX"/>
        <w:tblW w:w="2500" w:type="pct"/>
        <w:tblInd w:w="108" w:type="dxa"/>
        <w:tblLook w:val="04A0" w:firstRow="1" w:lastRow="0" w:firstColumn="1" w:lastColumn="0" w:noHBand="0" w:noVBand="1"/>
      </w:tblPr>
      <w:tblGrid>
        <w:gridCol w:w="4643"/>
      </w:tblGrid>
      <w:tr w:rsidR="004E27D8" w14:paraId="64EC7AB6" w14:textId="77777777" w:rsidTr="00B70633">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042FCE4" w14:textId="77777777" w:rsidR="004E27D8" w:rsidRDefault="004E27D8" w:rsidP="00B70633">
            <w:r>
              <w:rPr>
                <w:rFonts w:ascii="Arial" w:hAnsi="Arial" w:cs="Arial"/>
                <w:color w:val="FFFFFF"/>
                <w:position w:val="-2"/>
                <w:sz w:val="18"/>
                <w:szCs w:val="18"/>
              </w:rPr>
              <w:t>Tehnična sposobnost</w:t>
            </w:r>
          </w:p>
        </w:tc>
      </w:tr>
    </w:tbl>
    <w:p w14:paraId="5F2C87AF" w14:textId="77777777" w:rsidR="004E27D8" w:rsidRDefault="004E27D8" w:rsidP="004E27D8"/>
    <w:tbl>
      <w:tblPr>
        <w:tblStyle w:val="NormalTablePHPDOCX"/>
        <w:tblW w:w="9300" w:type="dxa"/>
        <w:tblInd w:w="108" w:type="dxa"/>
        <w:tblLook w:val="04A0" w:firstRow="1" w:lastRow="0" w:firstColumn="1" w:lastColumn="0" w:noHBand="0" w:noVBand="1"/>
      </w:tblPr>
      <w:tblGrid>
        <w:gridCol w:w="1860"/>
        <w:gridCol w:w="7440"/>
      </w:tblGrid>
      <w:tr w:rsidR="004E27D8" w14:paraId="1074B831" w14:textId="77777777" w:rsidTr="00B70633">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A5E302C" w14:textId="77777777" w:rsidR="004E27D8" w:rsidRDefault="004E27D8" w:rsidP="00B7063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strokovnih zahtev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6ADB88" w14:textId="77777777" w:rsidR="004E27D8" w:rsidRDefault="004E27D8" w:rsidP="00B70633">
            <w:pPr>
              <w:spacing w:before="135" w:after="135"/>
              <w:jc w:val="both"/>
              <w:textAlignment w:val="center"/>
            </w:pPr>
            <w:r>
              <w:rPr>
                <w:rFonts w:ascii="Arial" w:hAnsi="Arial" w:cs="Arial"/>
                <w:color w:val="000000"/>
                <w:position w:val="-2"/>
                <w:sz w:val="18"/>
                <w:szCs w:val="18"/>
              </w:rPr>
              <w:t>Gospodarski subjekt mora zagotavljati izpolnjevanje vseh strokovnih zahtev naročnika iz razpisne dokumentacije in njenih prilog (zlasti: Specifikacija zahtev naročnika za predmet naročila, vzorec okvirnega sporazuma in vzorec pogodbe in Predračuna seznama razpisanega blaga Obr-8a).</w:t>
            </w:r>
          </w:p>
        </w:tc>
      </w:tr>
      <w:tr w:rsidR="004E27D8" w14:paraId="718BE5F6" w14:textId="77777777" w:rsidTr="00B706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CAE3B9" w14:textId="77777777" w:rsidR="004E27D8" w:rsidRDefault="004E27D8" w:rsidP="00B7063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F2BB0" w14:textId="77777777" w:rsidR="004E27D8" w:rsidRDefault="004E27D8" w:rsidP="00B70633">
            <w:pPr>
              <w:spacing w:before="135" w:after="135"/>
              <w:jc w:val="both"/>
              <w:textAlignment w:val="center"/>
            </w:pPr>
            <w:r>
              <w:rPr>
                <w:rFonts w:ascii="Arial" w:hAnsi="Arial" w:cs="Arial"/>
                <w:color w:val="000000"/>
                <w:position w:val="-2"/>
                <w:sz w:val="18"/>
                <w:szCs w:val="18"/>
              </w:rPr>
              <w:t>Izpolnjen in podpisan Obrazec  KROVNA IZJAVA in ESPD.</w:t>
            </w:r>
          </w:p>
        </w:tc>
      </w:tr>
      <w:tr w:rsidR="004E27D8" w14:paraId="27393EE4" w14:textId="77777777" w:rsidTr="00B706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020535" w14:textId="77777777" w:rsidR="004E27D8" w:rsidRDefault="004E27D8" w:rsidP="00B7063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8E7907" w14:textId="77777777" w:rsidR="004E27D8" w:rsidRDefault="004E27D8" w:rsidP="00B70633">
            <w:pPr>
              <w:jc w:val="both"/>
              <w:textAlignment w:val="center"/>
            </w:pPr>
            <w:r>
              <w:rPr>
                <w:rFonts w:ascii="Arial" w:hAnsi="Arial" w:cs="Arial"/>
                <w:color w:val="000000"/>
                <w:position w:val="-2"/>
                <w:sz w:val="18"/>
                <w:szCs w:val="18"/>
              </w:rPr>
              <w:t> </w:t>
            </w:r>
          </w:p>
          <w:p w14:paraId="13C5D2EB" w14:textId="77777777" w:rsidR="004E27D8" w:rsidRDefault="004E27D8" w:rsidP="00B70633">
            <w:r>
              <w:rPr>
                <w:rFonts w:ascii="Arial" w:hAnsi="Arial" w:cs="Arial"/>
                <w:color w:val="000000"/>
                <w:position w:val="-2"/>
                <w:sz w:val="18"/>
                <w:szCs w:val="18"/>
              </w:rPr>
              <w:t xml:space="preserve"> /</w:t>
            </w:r>
          </w:p>
        </w:tc>
      </w:tr>
      <w:tr w:rsidR="004E27D8" w14:paraId="021C7E4F" w14:textId="77777777" w:rsidTr="00B706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2E692C" w14:textId="77777777" w:rsidR="004E27D8" w:rsidRDefault="004E27D8" w:rsidP="00B7063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5AD9A" w14:textId="77777777" w:rsidR="004E27D8" w:rsidRDefault="004E27D8" w:rsidP="00B70633">
            <w:pPr>
              <w:spacing w:before="135" w:after="135"/>
              <w:jc w:val="both"/>
              <w:textAlignment w:val="center"/>
            </w:pPr>
            <w:r>
              <w:rPr>
                <w:rFonts w:ascii="Arial" w:hAnsi="Arial" w:cs="Arial"/>
                <w:color w:val="000000"/>
                <w:position w:val="-2"/>
                <w:sz w:val="18"/>
                <w:szCs w:val="18"/>
              </w:rPr>
              <w:t>MORAJO izpolnjevati pogoj</w:t>
            </w:r>
          </w:p>
          <w:p w14:paraId="4061C702" w14:textId="77777777" w:rsidR="004E27D8" w:rsidRDefault="004E27D8" w:rsidP="00B7063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4E27D8" w14:paraId="481FDA1A" w14:textId="77777777" w:rsidTr="00B706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26435D" w14:textId="77777777" w:rsidR="004E27D8" w:rsidRDefault="004E27D8" w:rsidP="00B7063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31623" w14:textId="77777777" w:rsidR="004E27D8" w:rsidRDefault="004E27D8" w:rsidP="00B70633">
            <w:pPr>
              <w:spacing w:before="135" w:after="135"/>
              <w:jc w:val="both"/>
              <w:textAlignment w:val="center"/>
            </w:pPr>
            <w:r>
              <w:rPr>
                <w:rFonts w:ascii="Arial" w:hAnsi="Arial" w:cs="Arial"/>
                <w:color w:val="000000"/>
                <w:position w:val="-2"/>
                <w:sz w:val="18"/>
                <w:szCs w:val="18"/>
              </w:rPr>
              <w:t>MORAJO izpolnjevati pogoj</w:t>
            </w:r>
          </w:p>
          <w:p w14:paraId="30A514E8" w14:textId="77777777" w:rsidR="004E27D8" w:rsidRDefault="004E27D8" w:rsidP="00B7063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08FEFEC6" w14:textId="77777777" w:rsidR="004E27D8" w:rsidRDefault="004E27D8" w:rsidP="004E27D8"/>
    <w:tbl>
      <w:tblPr>
        <w:tblStyle w:val="NormalTablePHPDOCX"/>
        <w:tblW w:w="9300" w:type="dxa"/>
        <w:tblInd w:w="108" w:type="dxa"/>
        <w:tblLook w:val="04A0" w:firstRow="1" w:lastRow="0" w:firstColumn="1" w:lastColumn="0" w:noHBand="0" w:noVBand="1"/>
      </w:tblPr>
      <w:tblGrid>
        <w:gridCol w:w="1860"/>
        <w:gridCol w:w="7440"/>
      </w:tblGrid>
      <w:tr w:rsidR="004E27D8" w14:paraId="3E4C42E5" w14:textId="77777777" w:rsidTr="00B70633">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980B7EA" w14:textId="77777777" w:rsidR="004E27D8" w:rsidRPr="0010319A" w:rsidRDefault="004E27D8" w:rsidP="00B70633">
            <w:pPr>
              <w:jc w:val="center"/>
              <w:rPr>
                <w:color w:val="FF0000"/>
              </w:rPr>
            </w:pPr>
            <w:r w:rsidRPr="00101E2D">
              <w:rPr>
                <w:rFonts w:ascii="Arial" w:hAnsi="Arial" w:cs="Arial"/>
                <w:b/>
                <w:bCs/>
                <w:color w:val="FFFFFF" w:themeColor="background1"/>
                <w:position w:val="-2"/>
                <w:sz w:val="18"/>
                <w:szCs w:val="18"/>
              </w:rPr>
              <w:t>POGOJ 2</w:t>
            </w:r>
            <w:r w:rsidRPr="00101E2D">
              <w:rPr>
                <w:rFonts w:ascii="Arial" w:hAnsi="Arial" w:cs="Arial"/>
                <w:b/>
                <w:bCs/>
                <w:color w:val="FFFFFF" w:themeColor="background1"/>
                <w:position w:val="-2"/>
                <w:sz w:val="18"/>
                <w:szCs w:val="18"/>
              </w:rPr>
              <w:br/>
              <w:t>Zagotavljanje načela sledljivosti blaga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1C5883" w14:textId="77777777" w:rsidR="004E27D8" w:rsidRDefault="004E27D8" w:rsidP="00B70633">
            <w:pPr>
              <w:spacing w:before="135" w:after="135"/>
              <w:jc w:val="both"/>
              <w:textAlignment w:val="center"/>
            </w:pPr>
            <w:r>
              <w:rPr>
                <w:rFonts w:ascii="Arial" w:hAnsi="Arial" w:cs="Arial"/>
                <w:color w:val="000000"/>
                <w:position w:val="-2"/>
                <w:sz w:val="18"/>
                <w:szCs w:val="18"/>
              </w:rPr>
              <w:t>Gospodarski subjekt mora zagotavljati načelo sledljivosti blaga pri naročniku, pri čemer se zavezuje ob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 ter računu, pri čemer mora:</w:t>
            </w:r>
          </w:p>
          <w:tbl>
            <w:tblPr>
              <w:tblStyle w:val="NormalTablePHPDOCX"/>
              <w:tblW w:w="5000" w:type="pct"/>
              <w:tblLook w:val="04A0" w:firstRow="1" w:lastRow="0" w:firstColumn="1" w:lastColumn="0" w:noHBand="0" w:noVBand="1"/>
            </w:tblPr>
            <w:tblGrid>
              <w:gridCol w:w="7224"/>
            </w:tblGrid>
            <w:tr w:rsidR="004E27D8" w14:paraId="5FD5158D" w14:textId="77777777" w:rsidTr="00B70633">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008"/>
                  </w:tblGrid>
                  <w:tr w:rsidR="004E27D8" w14:paraId="5B17FCBF" w14:textId="77777777" w:rsidTr="00B70633">
                    <w:tc>
                      <w:tcPr>
                        <w:tcW w:w="0" w:type="auto"/>
                        <w:tcMar>
                          <w:top w:w="0" w:type="auto"/>
                          <w:bottom w:w="0" w:type="auto"/>
                        </w:tcMar>
                      </w:tcPr>
                      <w:p w14:paraId="4C7C5E86" w14:textId="77777777" w:rsidR="004E27D8" w:rsidRDefault="004E27D8" w:rsidP="004E27D8">
                        <w:pPr>
                          <w:numPr>
                            <w:ilvl w:val="0"/>
                            <w:numId w:val="61"/>
                          </w:numPr>
                          <w:rPr>
                            <w:rFonts w:ascii="Arial" w:hAnsi="Arial" w:cs="Arial"/>
                            <w:color w:val="000000"/>
                            <w:sz w:val="18"/>
                            <w:szCs w:val="18"/>
                          </w:rPr>
                        </w:pPr>
                        <w:r>
                          <w:rPr>
                            <w:rFonts w:ascii="Arial" w:hAnsi="Arial" w:cs="Arial"/>
                            <w:color w:val="000000"/>
                            <w:position w:val="-2"/>
                            <w:sz w:val="18"/>
                            <w:szCs w:val="18"/>
                          </w:rPr>
                          <w:t> v primeru, da bo popust v Predračunu-seznamu razpisanega blaga (Obr-8a) prikazal ločeno (v stolpcu popust) – enako prikazati tudi vsakokrat ob dobavi na dobavnici in pozneje na računu;</w:t>
                        </w:r>
                      </w:p>
                      <w:p w14:paraId="5A4318B7" w14:textId="77777777" w:rsidR="004E27D8" w:rsidRDefault="004E27D8" w:rsidP="00B70633">
                        <w:pPr>
                          <w:ind w:left="720"/>
                          <w:rPr>
                            <w:rFonts w:ascii="Arial" w:hAnsi="Arial" w:cs="Arial"/>
                            <w:color w:val="000000"/>
                            <w:sz w:val="18"/>
                            <w:szCs w:val="18"/>
                          </w:rPr>
                        </w:pPr>
                      </w:p>
                    </w:tc>
                  </w:tr>
                </w:tbl>
                <w:p w14:paraId="4248042D" w14:textId="77777777" w:rsidR="004E27D8" w:rsidRDefault="004E27D8" w:rsidP="00B70633"/>
              </w:tc>
            </w:tr>
          </w:tbl>
          <w:p w14:paraId="0CA8AEF2" w14:textId="77777777" w:rsidR="004E27D8" w:rsidRDefault="004E27D8" w:rsidP="00B70633"/>
        </w:tc>
      </w:tr>
      <w:tr w:rsidR="004E27D8" w14:paraId="5D1A28BF" w14:textId="77777777" w:rsidTr="00B706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AF21E3" w14:textId="77777777" w:rsidR="004E27D8" w:rsidRDefault="004E27D8" w:rsidP="00B7063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B3BB02" w14:textId="77777777" w:rsidR="004E27D8" w:rsidRDefault="004E27D8" w:rsidP="00B70633">
            <w:pPr>
              <w:spacing w:before="135" w:after="135"/>
              <w:jc w:val="both"/>
              <w:textAlignment w:val="center"/>
            </w:pPr>
            <w:r>
              <w:rPr>
                <w:rFonts w:ascii="Arial" w:hAnsi="Arial" w:cs="Arial"/>
                <w:color w:val="000000"/>
                <w:position w:val="-2"/>
                <w:sz w:val="18"/>
                <w:szCs w:val="18"/>
              </w:rPr>
              <w:t>Izpolnjen in podpisan Obrazec  KROVNA IZJAVA in ESPD.</w:t>
            </w:r>
          </w:p>
        </w:tc>
      </w:tr>
      <w:tr w:rsidR="004E27D8" w14:paraId="5810EFBE" w14:textId="77777777" w:rsidTr="00B706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9A0C51" w14:textId="77777777" w:rsidR="004E27D8" w:rsidRDefault="004E27D8" w:rsidP="00B7063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D74C9A" w14:textId="77777777" w:rsidR="004E27D8" w:rsidRDefault="004E27D8" w:rsidP="00B70633">
            <w:pPr>
              <w:jc w:val="both"/>
              <w:textAlignment w:val="center"/>
            </w:pPr>
            <w:r>
              <w:rPr>
                <w:rFonts w:ascii="Arial" w:hAnsi="Arial" w:cs="Arial"/>
                <w:color w:val="000000"/>
                <w:position w:val="-2"/>
                <w:sz w:val="18"/>
                <w:szCs w:val="18"/>
              </w:rPr>
              <w:t> </w:t>
            </w:r>
          </w:p>
          <w:p w14:paraId="55A28D3B" w14:textId="77777777" w:rsidR="004E27D8" w:rsidRDefault="004E27D8" w:rsidP="00B70633">
            <w:r>
              <w:rPr>
                <w:rFonts w:ascii="Arial" w:hAnsi="Arial" w:cs="Arial"/>
                <w:color w:val="000000"/>
                <w:position w:val="-2"/>
                <w:sz w:val="18"/>
                <w:szCs w:val="18"/>
              </w:rPr>
              <w:t xml:space="preserve"> /</w:t>
            </w:r>
          </w:p>
        </w:tc>
      </w:tr>
      <w:tr w:rsidR="004E27D8" w14:paraId="340325C9" w14:textId="77777777" w:rsidTr="00B706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CA27AA" w14:textId="77777777" w:rsidR="004E27D8" w:rsidRDefault="004E27D8" w:rsidP="00B7063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05DDB" w14:textId="77777777" w:rsidR="004E27D8" w:rsidRDefault="004E27D8" w:rsidP="00B70633">
            <w:pPr>
              <w:spacing w:before="135" w:after="135"/>
              <w:jc w:val="both"/>
              <w:textAlignment w:val="center"/>
            </w:pPr>
            <w:r>
              <w:rPr>
                <w:rFonts w:ascii="Arial" w:hAnsi="Arial" w:cs="Arial"/>
                <w:color w:val="000000"/>
                <w:position w:val="-2"/>
                <w:sz w:val="18"/>
                <w:szCs w:val="18"/>
              </w:rPr>
              <w:t>MORAJO izpolnjevati pogoj</w:t>
            </w:r>
          </w:p>
          <w:p w14:paraId="15FD5DC6" w14:textId="77777777" w:rsidR="004E27D8" w:rsidRDefault="004E27D8" w:rsidP="00B70633">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obrazec Krovne izjave in ESPD s </w:t>
            </w:r>
            <w:r>
              <w:rPr>
                <w:rFonts w:ascii="Arial" w:hAnsi="Arial" w:cs="Arial"/>
                <w:color w:val="000000"/>
                <w:position w:val="-2"/>
                <w:sz w:val="18"/>
                <w:szCs w:val="18"/>
              </w:rPr>
              <w:lastRenderedPageBreak/>
              <w:t>podpisom katerega izjavlja, da izpolnjuje navedeni pogoj.</w:t>
            </w:r>
          </w:p>
        </w:tc>
      </w:tr>
      <w:tr w:rsidR="004E27D8" w14:paraId="7532716D" w14:textId="77777777" w:rsidTr="00B706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CD53FA" w14:textId="77777777" w:rsidR="004E27D8" w:rsidRDefault="004E27D8" w:rsidP="00B7063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1B945C" w14:textId="77777777" w:rsidR="004E27D8" w:rsidRDefault="004E27D8" w:rsidP="00B70633">
            <w:pPr>
              <w:spacing w:before="135" w:after="135"/>
              <w:jc w:val="both"/>
              <w:textAlignment w:val="center"/>
            </w:pPr>
            <w:r>
              <w:rPr>
                <w:rFonts w:ascii="Arial" w:hAnsi="Arial" w:cs="Arial"/>
                <w:color w:val="000000"/>
                <w:position w:val="-2"/>
                <w:sz w:val="18"/>
                <w:szCs w:val="18"/>
              </w:rPr>
              <w:t>MORAJO izpolnjevati pogoj</w:t>
            </w:r>
          </w:p>
          <w:p w14:paraId="0C174EB0" w14:textId="77777777" w:rsidR="004E27D8" w:rsidRDefault="004E27D8" w:rsidP="00B7063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2B366B58" w14:textId="77777777" w:rsidR="004E27D8" w:rsidRDefault="004E27D8" w:rsidP="004E27D8"/>
    <w:tbl>
      <w:tblPr>
        <w:tblStyle w:val="NormalTablePHPDOCX"/>
        <w:tblW w:w="9300" w:type="dxa"/>
        <w:tblInd w:w="108" w:type="dxa"/>
        <w:tblLook w:val="04A0" w:firstRow="1" w:lastRow="0" w:firstColumn="1" w:lastColumn="0" w:noHBand="0" w:noVBand="1"/>
      </w:tblPr>
      <w:tblGrid>
        <w:gridCol w:w="1860"/>
        <w:gridCol w:w="7440"/>
      </w:tblGrid>
      <w:tr w:rsidR="004E27D8" w14:paraId="1CA6729D" w14:textId="77777777" w:rsidTr="00B70633">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1C0D579" w14:textId="77777777" w:rsidR="004E27D8" w:rsidRDefault="004E27D8" w:rsidP="00B70633">
            <w:pPr>
              <w:jc w:val="center"/>
            </w:pPr>
            <w:r w:rsidRPr="00101E2D">
              <w:rPr>
                <w:rFonts w:ascii="Arial" w:hAnsi="Arial" w:cs="Arial"/>
                <w:b/>
                <w:bCs/>
                <w:color w:val="FFFFFF" w:themeColor="background1"/>
                <w:position w:val="-2"/>
                <w:sz w:val="18"/>
                <w:szCs w:val="18"/>
              </w:rPr>
              <w:t>POGOJ 3</w:t>
            </w:r>
            <w:r w:rsidRPr="00101E2D">
              <w:rPr>
                <w:rFonts w:ascii="Arial" w:hAnsi="Arial" w:cs="Arial"/>
                <w:b/>
                <w:bCs/>
                <w:color w:val="FFFFFF" w:themeColor="background1"/>
                <w:position w:val="-2"/>
                <w:sz w:val="18"/>
                <w:szCs w:val="18"/>
              </w:rPr>
              <w:br/>
              <w:t>Kvalitetno izvajanje dobav po pogodbah z naročniki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CA803D" w14:textId="77777777" w:rsidR="004E27D8" w:rsidRDefault="004E27D8" w:rsidP="00B70633">
            <w:pPr>
              <w:spacing w:before="135" w:after="135"/>
              <w:jc w:val="both"/>
              <w:textAlignment w:val="center"/>
            </w:pPr>
            <w:r>
              <w:rPr>
                <w:rFonts w:ascii="Arial" w:hAnsi="Arial" w:cs="Arial"/>
                <w:color w:val="000000"/>
                <w:position w:val="-2"/>
                <w:sz w:val="18"/>
                <w:szCs w:val="18"/>
              </w:rPr>
              <w:t>Gospodarski subjekt mora zagotavljati, da je kvalitetno in strokovno izpolnjeval pogodbene obveznosti iz pogodb sklenjenih z naročniki v zadnjih treh letih oz. v zadnjih treh letih pred oddajo ponudbe nima nerešenih upravičenih reklamacij glede kakovosti blaga ali nespoštovanja drugih določil pogodb ter soglaša, da lahko naročnik v primeru, če razpolaga z dokazili o nespoštovanju pogodbenih obveznosti ponudnika, le-tega izloči iz predmetnega postopka.</w:t>
            </w:r>
          </w:p>
        </w:tc>
      </w:tr>
      <w:tr w:rsidR="004E27D8" w14:paraId="5C8E12C7" w14:textId="77777777" w:rsidTr="00B706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87AB55" w14:textId="77777777" w:rsidR="004E27D8" w:rsidRDefault="004E27D8" w:rsidP="00B7063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C49B7E" w14:textId="77777777" w:rsidR="004E27D8" w:rsidRDefault="004E27D8" w:rsidP="00B70633">
            <w:pPr>
              <w:spacing w:before="135" w:after="135"/>
              <w:jc w:val="both"/>
              <w:textAlignment w:val="center"/>
            </w:pPr>
            <w:r>
              <w:rPr>
                <w:rFonts w:ascii="Arial" w:hAnsi="Arial" w:cs="Arial"/>
                <w:color w:val="000000"/>
                <w:position w:val="-2"/>
                <w:sz w:val="18"/>
                <w:szCs w:val="18"/>
              </w:rPr>
              <w:t>Izpolnjen in podpisan Obrazec  KROVNA IZJAVA in ESPD.</w:t>
            </w:r>
          </w:p>
        </w:tc>
      </w:tr>
      <w:tr w:rsidR="004E27D8" w14:paraId="032BD719" w14:textId="77777777" w:rsidTr="00B706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734C9C" w14:textId="77777777" w:rsidR="004E27D8" w:rsidRDefault="004E27D8" w:rsidP="00B7063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4EE13A" w14:textId="77777777" w:rsidR="004E27D8" w:rsidRDefault="004E27D8" w:rsidP="00B70633">
            <w:pPr>
              <w:jc w:val="both"/>
              <w:textAlignment w:val="center"/>
            </w:pPr>
            <w:r>
              <w:rPr>
                <w:rFonts w:ascii="Arial" w:hAnsi="Arial" w:cs="Arial"/>
                <w:color w:val="000000"/>
                <w:position w:val="-2"/>
                <w:sz w:val="18"/>
                <w:szCs w:val="18"/>
              </w:rPr>
              <w:t> </w:t>
            </w:r>
          </w:p>
          <w:p w14:paraId="20233EC5" w14:textId="77777777" w:rsidR="004E27D8" w:rsidRDefault="004E27D8" w:rsidP="00B70633">
            <w:r>
              <w:rPr>
                <w:rFonts w:ascii="Arial" w:hAnsi="Arial" w:cs="Arial"/>
                <w:color w:val="000000"/>
                <w:position w:val="-2"/>
                <w:sz w:val="18"/>
                <w:szCs w:val="18"/>
              </w:rPr>
              <w:t xml:space="preserve"> /</w:t>
            </w:r>
          </w:p>
        </w:tc>
      </w:tr>
      <w:tr w:rsidR="004E27D8" w14:paraId="12E9396D" w14:textId="77777777" w:rsidTr="00B706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E79128" w14:textId="77777777" w:rsidR="004E27D8" w:rsidRDefault="004E27D8" w:rsidP="00B7063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B8726B" w14:textId="77777777" w:rsidR="004E27D8" w:rsidRDefault="004E27D8" w:rsidP="00B70633">
            <w:pPr>
              <w:spacing w:before="135" w:after="135"/>
              <w:jc w:val="both"/>
              <w:textAlignment w:val="center"/>
            </w:pPr>
            <w:r>
              <w:rPr>
                <w:rFonts w:ascii="Arial" w:hAnsi="Arial" w:cs="Arial"/>
                <w:color w:val="000000"/>
                <w:position w:val="-2"/>
                <w:sz w:val="18"/>
                <w:szCs w:val="18"/>
              </w:rPr>
              <w:t>MORAJO izpolnjevati pogoj</w:t>
            </w:r>
          </w:p>
          <w:p w14:paraId="300A36E8" w14:textId="77777777" w:rsidR="004E27D8" w:rsidRDefault="004E27D8" w:rsidP="00B7063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4E27D8" w14:paraId="74B093B8" w14:textId="77777777" w:rsidTr="00B706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CC798" w14:textId="77777777" w:rsidR="004E27D8" w:rsidRDefault="004E27D8" w:rsidP="00B7063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91C026" w14:textId="77777777" w:rsidR="004E27D8" w:rsidRDefault="004E27D8" w:rsidP="00B70633">
            <w:pPr>
              <w:spacing w:before="135" w:after="135"/>
              <w:jc w:val="both"/>
              <w:textAlignment w:val="center"/>
            </w:pPr>
            <w:r>
              <w:rPr>
                <w:rFonts w:ascii="Arial" w:hAnsi="Arial" w:cs="Arial"/>
                <w:color w:val="000000"/>
                <w:position w:val="-2"/>
                <w:sz w:val="18"/>
                <w:szCs w:val="18"/>
              </w:rPr>
              <w:t>MORAJO izpolnjevati pogoj</w:t>
            </w:r>
          </w:p>
          <w:p w14:paraId="768558E7" w14:textId="77777777" w:rsidR="004E27D8" w:rsidRDefault="004E27D8" w:rsidP="00B7063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351FF926" w14:textId="77777777" w:rsidR="004E27D8" w:rsidRDefault="004E27D8" w:rsidP="004E27D8"/>
    <w:tbl>
      <w:tblPr>
        <w:tblStyle w:val="NormalTablePHPDOCX"/>
        <w:tblW w:w="9300" w:type="dxa"/>
        <w:tblInd w:w="108" w:type="dxa"/>
        <w:tblLook w:val="04A0" w:firstRow="1" w:lastRow="0" w:firstColumn="1" w:lastColumn="0" w:noHBand="0" w:noVBand="1"/>
      </w:tblPr>
      <w:tblGrid>
        <w:gridCol w:w="1860"/>
        <w:gridCol w:w="7440"/>
      </w:tblGrid>
      <w:tr w:rsidR="004E27D8" w14:paraId="49BD254B" w14:textId="77777777" w:rsidTr="00B70633">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6A5F1A9" w14:textId="77777777" w:rsidR="004E27D8" w:rsidRDefault="004E27D8" w:rsidP="00B70633">
            <w:pPr>
              <w:jc w:val="center"/>
            </w:pPr>
            <w:r w:rsidRPr="00101E2D">
              <w:rPr>
                <w:rFonts w:ascii="Arial" w:hAnsi="Arial" w:cs="Arial"/>
                <w:b/>
                <w:bCs/>
                <w:color w:val="FFFFFF" w:themeColor="background1"/>
                <w:position w:val="-2"/>
                <w:sz w:val="18"/>
                <w:szCs w:val="18"/>
              </w:rPr>
              <w:t>POGOJ 4</w:t>
            </w:r>
            <w:r w:rsidRPr="00101E2D">
              <w:rPr>
                <w:rFonts w:ascii="Arial" w:hAnsi="Arial" w:cs="Arial"/>
                <w:b/>
                <w:bCs/>
                <w:color w:val="FFFFFF" w:themeColor="background1"/>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34A57A" w14:textId="77777777" w:rsidR="004E27D8" w:rsidRDefault="004E27D8" w:rsidP="00B70633">
            <w:pPr>
              <w:spacing w:before="135" w:after="135"/>
              <w:textAlignment w:val="center"/>
            </w:pPr>
            <w:r>
              <w:rPr>
                <w:rFonts w:ascii="Arial" w:hAnsi="Arial" w:cs="Arial"/>
                <w:color w:val="000000"/>
                <w:position w:val="-2"/>
                <w:sz w:val="18"/>
                <w:szCs w:val="18"/>
              </w:rPr>
              <w:t>Gospodarski subjekt mora zagotavljati opremljenost blaga ob dobavah tudi z dobavnico v elektronski obliki s podatki in v obliki, določeni s strani naročnika razvidnimi v Prilogi razpisne dokumentacije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datoteka: Format zapisa elektronske dobavnice –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xml:space="preserve"> podatkovna struktura »dobavnica« </w:t>
            </w:r>
          </w:p>
        </w:tc>
      </w:tr>
      <w:tr w:rsidR="004E27D8" w14:paraId="52C5748B" w14:textId="77777777" w:rsidTr="00B706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C7E44" w14:textId="77777777" w:rsidR="004E27D8" w:rsidRDefault="004E27D8" w:rsidP="00B7063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4F69B" w14:textId="77777777" w:rsidR="004E27D8" w:rsidRDefault="004E27D8" w:rsidP="00B70633">
            <w:pPr>
              <w:spacing w:before="135" w:after="135"/>
              <w:jc w:val="both"/>
              <w:textAlignment w:val="center"/>
            </w:pPr>
            <w:r>
              <w:rPr>
                <w:rFonts w:ascii="Arial" w:hAnsi="Arial" w:cs="Arial"/>
                <w:color w:val="000000"/>
                <w:position w:val="-2"/>
                <w:sz w:val="18"/>
                <w:szCs w:val="18"/>
              </w:rPr>
              <w:t>Izpolnjen in podpisan Obrazec  KROVNA IZJAVA in ESPD.</w:t>
            </w:r>
          </w:p>
        </w:tc>
      </w:tr>
      <w:tr w:rsidR="004E27D8" w14:paraId="60519566" w14:textId="77777777" w:rsidTr="00B706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14E956" w14:textId="77777777" w:rsidR="004E27D8" w:rsidRDefault="004E27D8" w:rsidP="00B7063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487736" w14:textId="77777777" w:rsidR="004E27D8" w:rsidRDefault="004E27D8" w:rsidP="00B70633">
            <w:pPr>
              <w:spacing w:before="135" w:after="135"/>
              <w:jc w:val="both"/>
              <w:textAlignment w:val="center"/>
            </w:pPr>
            <w:r>
              <w:rPr>
                <w:rFonts w:ascii="Arial" w:hAnsi="Arial" w:cs="Arial"/>
                <w:color w:val="000000"/>
                <w:position w:val="-2"/>
                <w:sz w:val="18"/>
                <w:szCs w:val="18"/>
              </w:rPr>
              <w:t>Elektronsko dobavnico mora ponudnik, ki še ni dobavljal naročniku urediti v roku dveh mesecev po podpisu predmetne pogodbe.</w:t>
            </w:r>
          </w:p>
          <w:p w14:paraId="7C122CE7" w14:textId="77777777" w:rsidR="004E27D8" w:rsidRDefault="004E27D8" w:rsidP="00B70633">
            <w:pPr>
              <w:spacing w:before="135" w:after="135"/>
              <w:jc w:val="both"/>
              <w:textAlignment w:val="center"/>
            </w:pPr>
            <w:r>
              <w:rPr>
                <w:rFonts w:ascii="Arial" w:hAnsi="Arial" w:cs="Arial"/>
                <w:color w:val="000000"/>
                <w:position w:val="-2"/>
                <w:sz w:val="18"/>
                <w:szCs w:val="18"/>
              </w:rPr>
              <w:t xml:space="preserve">Ponudnik, ki pa je naročniku že dobavljal in kljub pogodbenemu poslovanju z naročnikom v preteklem obdobju še vedno nima vzpostavljene elektronske dobavnice, mora le-to vzpostaviti najkasneje v roku 30 dni po oddaji ponudbe v tem postopku, sicer bo naročnik </w:t>
            </w:r>
            <w:r>
              <w:rPr>
                <w:rFonts w:ascii="Arial" w:hAnsi="Arial" w:cs="Arial"/>
                <w:color w:val="000000"/>
                <w:position w:val="-2"/>
                <w:sz w:val="18"/>
                <w:szCs w:val="18"/>
              </w:rPr>
              <w:lastRenderedPageBreak/>
              <w:t>ponudbo ponudnika izločil kot nedopustno iz neizpolnjevanja pogojev za sodelovanje oz. neizpolnjevanja pogodbenih določil v okviru preteklih postopkov javnega naročanja.</w:t>
            </w:r>
          </w:p>
        </w:tc>
      </w:tr>
      <w:tr w:rsidR="004E27D8" w14:paraId="31C09AC3" w14:textId="77777777" w:rsidTr="00B706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D5115" w14:textId="77777777" w:rsidR="004E27D8" w:rsidRDefault="004E27D8" w:rsidP="00B70633">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7C631B" w14:textId="77777777" w:rsidR="004E27D8" w:rsidRDefault="004E27D8" w:rsidP="00B70633">
            <w:pPr>
              <w:spacing w:before="135" w:after="135"/>
              <w:jc w:val="both"/>
              <w:textAlignment w:val="center"/>
            </w:pPr>
            <w:r>
              <w:rPr>
                <w:rFonts w:ascii="Arial" w:hAnsi="Arial" w:cs="Arial"/>
                <w:color w:val="000000"/>
                <w:position w:val="-2"/>
                <w:sz w:val="18"/>
                <w:szCs w:val="18"/>
              </w:rPr>
              <w:t>KUMULATIVNO izpolnjevanje pogoja</w:t>
            </w:r>
          </w:p>
          <w:p w14:paraId="23F2B96F" w14:textId="77777777" w:rsidR="004E27D8" w:rsidRDefault="004E27D8" w:rsidP="00B70633">
            <w:pPr>
              <w:jc w:val="both"/>
              <w:textAlignment w:val="center"/>
            </w:pPr>
            <w:r>
              <w:rPr>
                <w:rFonts w:ascii="Arial" w:hAnsi="Arial" w:cs="Arial"/>
                <w:color w:val="000000"/>
                <w:position w:val="-2"/>
                <w:sz w:val="18"/>
                <w:szCs w:val="18"/>
              </w:rPr>
              <w:t> </w:t>
            </w:r>
          </w:p>
        </w:tc>
      </w:tr>
      <w:tr w:rsidR="004E27D8" w14:paraId="32514CA9" w14:textId="77777777" w:rsidTr="00B706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FDF099" w14:textId="77777777" w:rsidR="004E27D8" w:rsidRDefault="004E27D8" w:rsidP="00B7063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03FB8A" w14:textId="77777777" w:rsidR="004E27D8" w:rsidRDefault="004E27D8" w:rsidP="00B70633">
            <w:pPr>
              <w:spacing w:before="135" w:after="135"/>
              <w:jc w:val="both"/>
              <w:textAlignment w:val="center"/>
            </w:pPr>
            <w:r>
              <w:rPr>
                <w:rFonts w:ascii="Arial" w:hAnsi="Arial" w:cs="Arial"/>
                <w:color w:val="000000"/>
                <w:position w:val="-2"/>
                <w:sz w:val="18"/>
                <w:szCs w:val="18"/>
              </w:rPr>
              <w:t>KUMULATIVNO izpolnjevanje pogoja</w:t>
            </w:r>
          </w:p>
          <w:p w14:paraId="7CD5D4CA" w14:textId="77777777" w:rsidR="004E27D8" w:rsidRDefault="004E27D8" w:rsidP="00B70633">
            <w:pPr>
              <w:jc w:val="both"/>
              <w:textAlignment w:val="center"/>
            </w:pPr>
            <w:r>
              <w:rPr>
                <w:rFonts w:ascii="Arial" w:hAnsi="Arial" w:cs="Arial"/>
                <w:color w:val="000000"/>
                <w:position w:val="-2"/>
                <w:sz w:val="18"/>
                <w:szCs w:val="18"/>
              </w:rPr>
              <w:t> </w:t>
            </w:r>
          </w:p>
        </w:tc>
      </w:tr>
    </w:tbl>
    <w:p w14:paraId="21C7406C" w14:textId="74346026" w:rsidR="004E27D8" w:rsidRDefault="004E27D8" w:rsidP="004E27D8">
      <w:pPr>
        <w:tabs>
          <w:tab w:val="left" w:pos="3030"/>
        </w:tabs>
        <w:rPr>
          <w:rFonts w:ascii="Arial" w:hAnsi="Arial" w:cs="Arial"/>
          <w:color w:val="000000"/>
          <w:position w:val="-2"/>
          <w:sz w:val="18"/>
          <w:szCs w:val="18"/>
        </w:rPr>
      </w:pPr>
    </w:p>
    <w:p w14:paraId="77675F33" w14:textId="73FF3451" w:rsidR="004E27D8" w:rsidRPr="004E27D8" w:rsidRDefault="004E27D8" w:rsidP="004E27D8">
      <w:pPr>
        <w:tabs>
          <w:tab w:val="left" w:pos="3030"/>
        </w:tabs>
        <w:sectPr w:rsidR="004E27D8" w:rsidRPr="004E27D8" w:rsidSect="00D931BF">
          <w:pgSz w:w="11906" w:h="16838"/>
          <w:pgMar w:top="1418" w:right="1418" w:bottom="1418" w:left="1418" w:header="567" w:footer="680" w:gutter="0"/>
          <w:cols w:space="708"/>
          <w:docGrid w:linePitch="360"/>
        </w:sectPr>
      </w:pPr>
      <w:r>
        <w:tab/>
      </w:r>
    </w:p>
    <w:p w14:paraId="53BC2A0D" w14:textId="77777777" w:rsidR="00DF6881" w:rsidRPr="00141928" w:rsidRDefault="00DF6881"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643"/>
      </w:tblGrid>
      <w:tr w:rsidR="00BB005B" w14:paraId="23F6600D" w14:textId="77777777">
        <w:tc>
          <w:tcPr>
            <w:tcW w:w="0" w:type="auto"/>
            <w:shd w:val="clear" w:color="auto" w:fill="000000"/>
            <w:tcMar>
              <w:top w:w="150" w:type="dxa"/>
              <w:bottom w:w="150" w:type="dxa"/>
            </w:tcMar>
            <w:vAlign w:val="center"/>
          </w:tcPr>
          <w:p w14:paraId="74A61EBE" w14:textId="77777777" w:rsidR="00BB005B" w:rsidRDefault="00DF6881">
            <w:pPr>
              <w:jc w:val="center"/>
            </w:pPr>
            <w:r>
              <w:rPr>
                <w:rFonts w:ascii="Arial" w:hAnsi="Arial" w:cs="Arial"/>
                <w:b/>
                <w:bCs/>
                <w:color w:val="FFFFFF"/>
                <w:position w:val="-2"/>
                <w:sz w:val="18"/>
                <w:szCs w:val="18"/>
                <w:shd w:val="clear" w:color="auto" w:fill="000000"/>
              </w:rPr>
              <w:t>Zavarovanje za dobro izvedbo- varianta 1</w:t>
            </w:r>
          </w:p>
        </w:tc>
      </w:tr>
    </w:tbl>
    <w:p w14:paraId="3DCFA478" w14:textId="77777777" w:rsidR="00BB005B" w:rsidRDefault="00DF6881">
      <w:pPr>
        <w:spacing w:before="225" w:after="225" w:line="240" w:lineRule="auto"/>
        <w:jc w:val="both"/>
      </w:pPr>
      <w:r>
        <w:rPr>
          <w:rFonts w:ascii="Arial" w:hAnsi="Arial" w:cs="Arial"/>
          <w:color w:val="000000"/>
          <w:sz w:val="18"/>
          <w:szCs w:val="18"/>
        </w:rPr>
        <w:t>Instrument zavarovanja: menica</w:t>
      </w:r>
    </w:p>
    <w:p w14:paraId="61E56FF3" w14:textId="77777777" w:rsidR="00BB005B" w:rsidRDefault="00DF6881">
      <w:pPr>
        <w:spacing w:before="225" w:after="225" w:line="240" w:lineRule="auto"/>
        <w:jc w:val="both"/>
      </w:pPr>
      <w:r>
        <w:rPr>
          <w:rFonts w:ascii="Arial" w:hAnsi="Arial" w:cs="Arial"/>
          <w:color w:val="000000"/>
          <w:sz w:val="18"/>
          <w:szCs w:val="18"/>
        </w:rPr>
        <w:t>Višina zavarovanja: najmanj 3,00 % pogodbene vrednosti z DDV</w:t>
      </w:r>
    </w:p>
    <w:p w14:paraId="3A04ADBF" w14:textId="77777777" w:rsidR="00BB005B" w:rsidRDefault="00DF6881">
      <w:pPr>
        <w:spacing w:before="225" w:after="225" w:line="240" w:lineRule="auto"/>
        <w:jc w:val="both"/>
      </w:pPr>
      <w:r>
        <w:rPr>
          <w:rFonts w:ascii="Arial" w:hAnsi="Arial" w:cs="Arial"/>
          <w:color w:val="000000"/>
          <w:sz w:val="18"/>
          <w:szCs w:val="18"/>
        </w:rPr>
        <w:t>Čas veljavnosti: še najmanj 1 teden po poteku veljavnosti pogodbe za posamezno obdobje.</w:t>
      </w:r>
    </w:p>
    <w:p w14:paraId="608A4483" w14:textId="77777777" w:rsidR="00BB005B" w:rsidRDefault="00DF6881">
      <w:pPr>
        <w:spacing w:before="225" w:after="225" w:line="240" w:lineRule="auto"/>
        <w:jc w:val="both"/>
      </w:pPr>
      <w:r>
        <w:rPr>
          <w:rFonts w:ascii="Arial" w:hAnsi="Arial" w:cs="Arial"/>
          <w:color w:val="000000"/>
          <w:sz w:val="18"/>
          <w:szCs w:val="18"/>
        </w:rPr>
        <w:t>Zahtevanje dokazila: ni zahtevano dokazilo</w:t>
      </w:r>
    </w:p>
    <w:p w14:paraId="33734469" w14:textId="77777777" w:rsidR="00BB005B" w:rsidRDefault="00DF6881">
      <w:pPr>
        <w:spacing w:before="225" w:after="225" w:line="240" w:lineRule="auto"/>
      </w:pPr>
      <w:r>
        <w:rPr>
          <w:rFonts w:ascii="Arial" w:hAnsi="Arial" w:cs="Arial"/>
          <w:color w:val="000000"/>
          <w:sz w:val="18"/>
          <w:szCs w:val="18"/>
        </w:rPr>
        <w:t>Ponudnik z oddajo ponudbe potrjuje, da bo naročniku izročil ustrezno zavarovanje.</w:t>
      </w:r>
    </w:p>
    <w:p w14:paraId="68143C6B" w14:textId="77777777" w:rsidR="00BB005B" w:rsidRDefault="00DF6881">
      <w:pPr>
        <w:spacing w:before="225" w:after="225" w:line="240" w:lineRule="auto"/>
      </w:pPr>
      <w:r>
        <w:rPr>
          <w:rFonts w:ascii="Arial" w:hAnsi="Arial" w:cs="Arial"/>
          <w:color w:val="000000"/>
          <w:sz w:val="18"/>
          <w:szCs w:val="18"/>
        </w:rPr>
        <w:t>Velja v primeru, da bo pogodbena vrednost nižja od 125.000,00 EUR brez DDV.</w:t>
      </w:r>
    </w:p>
    <w:tbl>
      <w:tblPr>
        <w:tblStyle w:val="NormalTablePHPDOCX"/>
        <w:tblW w:w="2500" w:type="pct"/>
        <w:tblInd w:w="108" w:type="dxa"/>
        <w:tblLook w:val="04A0" w:firstRow="1" w:lastRow="0" w:firstColumn="1" w:lastColumn="0" w:noHBand="0" w:noVBand="1"/>
      </w:tblPr>
      <w:tblGrid>
        <w:gridCol w:w="4643"/>
      </w:tblGrid>
      <w:tr w:rsidR="00BB005B" w14:paraId="2F9CD186" w14:textId="77777777">
        <w:tc>
          <w:tcPr>
            <w:tcW w:w="0" w:type="auto"/>
            <w:shd w:val="clear" w:color="auto" w:fill="000000"/>
            <w:tcMar>
              <w:top w:w="150" w:type="dxa"/>
              <w:bottom w:w="150" w:type="dxa"/>
            </w:tcMar>
            <w:vAlign w:val="center"/>
          </w:tcPr>
          <w:p w14:paraId="6B5ED1A0" w14:textId="77777777" w:rsidR="00BB005B" w:rsidRDefault="00DF6881">
            <w:pPr>
              <w:jc w:val="center"/>
            </w:pPr>
            <w:r>
              <w:rPr>
                <w:rFonts w:ascii="Arial" w:hAnsi="Arial" w:cs="Arial"/>
                <w:b/>
                <w:bCs/>
                <w:color w:val="FFFFFF"/>
                <w:position w:val="-2"/>
                <w:sz w:val="18"/>
                <w:szCs w:val="18"/>
                <w:shd w:val="clear" w:color="auto" w:fill="000000"/>
              </w:rPr>
              <w:t>Zavarovanje za dobro izvedbo- varianta 2</w:t>
            </w:r>
          </w:p>
        </w:tc>
      </w:tr>
    </w:tbl>
    <w:p w14:paraId="2E1ED8D3" w14:textId="77777777" w:rsidR="00BB005B" w:rsidRDefault="00DF6881">
      <w:pPr>
        <w:spacing w:before="225" w:after="225" w:line="240" w:lineRule="auto"/>
        <w:jc w:val="both"/>
      </w:pPr>
      <w:r>
        <w:rPr>
          <w:rFonts w:ascii="Arial" w:hAnsi="Arial" w:cs="Arial"/>
          <w:color w:val="000000"/>
          <w:sz w:val="18"/>
          <w:szCs w:val="18"/>
        </w:rPr>
        <w:t>Instrument zavarovanja: bančna garancija / kavcijsko zavarovanje</w:t>
      </w:r>
    </w:p>
    <w:p w14:paraId="7070D3A4" w14:textId="77777777" w:rsidR="00BB005B" w:rsidRDefault="00DF6881">
      <w:pPr>
        <w:spacing w:before="225" w:after="225" w:line="240" w:lineRule="auto"/>
        <w:jc w:val="both"/>
      </w:pPr>
      <w:r>
        <w:rPr>
          <w:rFonts w:ascii="Arial" w:hAnsi="Arial" w:cs="Arial"/>
          <w:color w:val="000000"/>
          <w:sz w:val="18"/>
          <w:szCs w:val="18"/>
        </w:rPr>
        <w:t>Višina zavarovanja: najmanj 3,00 % pogodbene vrednosti z DDV</w:t>
      </w:r>
    </w:p>
    <w:p w14:paraId="3374353D" w14:textId="77777777" w:rsidR="00BB005B" w:rsidRDefault="00DF6881">
      <w:pPr>
        <w:spacing w:before="225" w:after="225" w:line="240" w:lineRule="auto"/>
        <w:jc w:val="both"/>
      </w:pPr>
      <w:r>
        <w:rPr>
          <w:rFonts w:ascii="Arial" w:hAnsi="Arial" w:cs="Arial"/>
          <w:color w:val="000000"/>
          <w:sz w:val="18"/>
          <w:szCs w:val="18"/>
        </w:rPr>
        <w:t>Čas veljavnosti: še najmanj 1 teden po poteku veljavnosti pogodbe za posamezno obdobje.</w:t>
      </w:r>
    </w:p>
    <w:p w14:paraId="0C2B25FA" w14:textId="77777777" w:rsidR="00BB005B" w:rsidRDefault="00DF6881">
      <w:pPr>
        <w:spacing w:before="225" w:after="225" w:line="240" w:lineRule="auto"/>
        <w:jc w:val="both"/>
      </w:pPr>
      <w:r>
        <w:rPr>
          <w:rFonts w:ascii="Arial" w:hAnsi="Arial" w:cs="Arial"/>
          <w:color w:val="000000"/>
          <w:sz w:val="18"/>
          <w:szCs w:val="18"/>
        </w:rPr>
        <w:t>Zahtevanje dokazila: ni zahtevano dokazilo</w:t>
      </w:r>
    </w:p>
    <w:p w14:paraId="6E5C9FDD" w14:textId="77777777" w:rsidR="00BB005B" w:rsidRDefault="00DF6881">
      <w:pPr>
        <w:spacing w:before="225" w:after="225" w:line="240" w:lineRule="auto"/>
      </w:pPr>
      <w:r>
        <w:rPr>
          <w:rFonts w:ascii="Arial" w:hAnsi="Arial" w:cs="Arial"/>
          <w:color w:val="000000"/>
          <w:sz w:val="18"/>
          <w:szCs w:val="18"/>
        </w:rPr>
        <w:t>Ponudnik z oddajo ponudbe potrjuje, da bo naročniku izročil ustrezno zavarovanje.</w:t>
      </w:r>
    </w:p>
    <w:p w14:paraId="726DDC64" w14:textId="77777777" w:rsidR="00BB005B" w:rsidRDefault="00DF6881">
      <w:pPr>
        <w:spacing w:before="225" w:after="225" w:line="240" w:lineRule="auto"/>
        <w:jc w:val="both"/>
      </w:pPr>
      <w:r>
        <w:rPr>
          <w:rFonts w:ascii="Arial" w:hAnsi="Arial" w:cs="Arial"/>
          <w:color w:val="000000"/>
          <w:sz w:val="18"/>
          <w:szCs w:val="18"/>
        </w:rPr>
        <w:t>Velja v primeru, da bo pogodbena vrednost višja od 125.000,00 EUR brez DDV.</w:t>
      </w:r>
    </w:p>
    <w:tbl>
      <w:tblPr>
        <w:tblStyle w:val="NormalTablePHPDOCX"/>
        <w:tblW w:w="2500" w:type="pct"/>
        <w:tblInd w:w="108" w:type="dxa"/>
        <w:tblLook w:val="04A0" w:firstRow="1" w:lastRow="0" w:firstColumn="1" w:lastColumn="0" w:noHBand="0" w:noVBand="1"/>
      </w:tblPr>
      <w:tblGrid>
        <w:gridCol w:w="4643"/>
      </w:tblGrid>
      <w:tr w:rsidR="00BB005B" w14:paraId="3025A066" w14:textId="77777777">
        <w:tc>
          <w:tcPr>
            <w:tcW w:w="0" w:type="auto"/>
            <w:shd w:val="clear" w:color="auto" w:fill="000000"/>
            <w:tcMar>
              <w:top w:w="150" w:type="dxa"/>
              <w:bottom w:w="150" w:type="dxa"/>
            </w:tcMar>
            <w:vAlign w:val="center"/>
          </w:tcPr>
          <w:p w14:paraId="7BACD2F3" w14:textId="77777777" w:rsidR="00BB005B" w:rsidRDefault="00DF6881">
            <w:pPr>
              <w:jc w:val="center"/>
            </w:pPr>
            <w:r>
              <w:rPr>
                <w:rFonts w:ascii="Arial" w:hAnsi="Arial" w:cs="Arial"/>
                <w:b/>
                <w:bCs/>
                <w:color w:val="FFFFFF"/>
                <w:position w:val="-2"/>
                <w:sz w:val="18"/>
                <w:szCs w:val="18"/>
                <w:shd w:val="clear" w:color="auto" w:fill="000000"/>
              </w:rPr>
              <w:t>Zavarovanje za dobro izvedbo- varianta 3</w:t>
            </w:r>
          </w:p>
        </w:tc>
      </w:tr>
    </w:tbl>
    <w:p w14:paraId="2E874717" w14:textId="77777777" w:rsidR="00BB005B" w:rsidRDefault="00DF6881">
      <w:pPr>
        <w:spacing w:before="225" w:after="225" w:line="240" w:lineRule="auto"/>
        <w:jc w:val="both"/>
      </w:pPr>
      <w:r>
        <w:rPr>
          <w:rFonts w:ascii="Arial" w:hAnsi="Arial" w:cs="Arial"/>
          <w:color w:val="000000"/>
          <w:sz w:val="18"/>
          <w:szCs w:val="18"/>
        </w:rPr>
        <w:t>Instrument zavarovanja: finančni depozit</w:t>
      </w:r>
    </w:p>
    <w:p w14:paraId="16BF15A0" w14:textId="77777777" w:rsidR="00BB005B" w:rsidRDefault="00DF6881">
      <w:pPr>
        <w:spacing w:before="225" w:after="225" w:line="240" w:lineRule="auto"/>
        <w:jc w:val="both"/>
      </w:pPr>
      <w:r>
        <w:rPr>
          <w:rFonts w:ascii="Arial" w:hAnsi="Arial" w:cs="Arial"/>
          <w:color w:val="000000"/>
          <w:sz w:val="18"/>
          <w:szCs w:val="18"/>
        </w:rPr>
        <w:t>Višina zavarovanja: najmanj 3,00 % pogodbene vrednosti z DDV</w:t>
      </w:r>
    </w:p>
    <w:p w14:paraId="3BAD4D8D" w14:textId="77777777" w:rsidR="00BB005B" w:rsidRDefault="00DF6881">
      <w:pPr>
        <w:spacing w:before="225" w:after="225" w:line="240" w:lineRule="auto"/>
        <w:jc w:val="both"/>
      </w:pPr>
      <w:r>
        <w:rPr>
          <w:rFonts w:ascii="Arial" w:hAnsi="Arial" w:cs="Arial"/>
          <w:color w:val="000000"/>
          <w:sz w:val="18"/>
          <w:szCs w:val="18"/>
        </w:rPr>
        <w:t>Čas veljavnosti: še najmanj 1 teden po poteku veljavnosti pogodbe za posamezno obdobje.</w:t>
      </w:r>
    </w:p>
    <w:p w14:paraId="0284FD6F" w14:textId="77777777" w:rsidR="00BB005B" w:rsidRDefault="00DF6881">
      <w:pPr>
        <w:spacing w:before="225" w:after="225" w:line="240" w:lineRule="auto"/>
        <w:jc w:val="both"/>
      </w:pPr>
      <w:r>
        <w:rPr>
          <w:rFonts w:ascii="Arial" w:hAnsi="Arial" w:cs="Arial"/>
          <w:color w:val="000000"/>
          <w:sz w:val="18"/>
          <w:szCs w:val="18"/>
        </w:rPr>
        <w:t>Zahtevanje dokazila: ni zahtevano dokazilo</w:t>
      </w:r>
    </w:p>
    <w:p w14:paraId="42FB2B52" w14:textId="77777777" w:rsidR="00BB005B" w:rsidRDefault="00DF6881">
      <w:pPr>
        <w:spacing w:before="225" w:after="225" w:line="240" w:lineRule="auto"/>
      </w:pPr>
      <w:r>
        <w:rPr>
          <w:rFonts w:ascii="Arial" w:hAnsi="Arial" w:cs="Arial"/>
          <w:color w:val="000000"/>
          <w:sz w:val="18"/>
          <w:szCs w:val="18"/>
        </w:rPr>
        <w:t>Ponudnik z oddajo ponudbe potrjuje, da bo naročniku izročil ustrezno zavarovanje.</w:t>
      </w:r>
    </w:p>
    <w:p w14:paraId="38B9B1C6" w14:textId="77777777" w:rsidR="00BB005B" w:rsidRDefault="00DF6881">
      <w:pPr>
        <w:spacing w:before="225" w:after="225" w:line="240" w:lineRule="auto"/>
        <w:jc w:val="both"/>
      </w:pPr>
      <w:r>
        <w:rPr>
          <w:rFonts w:ascii="Arial" w:hAnsi="Arial" w:cs="Arial"/>
          <w:color w:val="000000"/>
          <w:sz w:val="18"/>
          <w:szCs w:val="18"/>
        </w:rPr>
        <w:t>Naročnik bo kot ustrezno obliko zavarovanja (ne glede na višino pogodbene vrednosti) štel tudi finančni depozit (podatke za nakazilo bo naročnik posredoval izbranim ponudnikom za posamezno obdobje na osnovi predhodnega zaprosila za podatke).</w:t>
      </w:r>
    </w:p>
    <w:p w14:paraId="46E5C043" w14:textId="77777777" w:rsidR="00BB005B" w:rsidRDefault="00BB005B">
      <w:pPr>
        <w:sectPr w:rsidR="00BB005B" w:rsidSect="00D931BF">
          <w:pgSz w:w="11906" w:h="16838"/>
          <w:pgMar w:top="1418" w:right="1418" w:bottom="1418" w:left="1418" w:header="567" w:footer="680" w:gutter="0"/>
          <w:cols w:space="708"/>
          <w:docGrid w:linePitch="360"/>
        </w:sectPr>
      </w:pPr>
    </w:p>
    <w:p w14:paraId="770DA12E" w14:textId="77777777" w:rsidR="00DF6881" w:rsidRPr="00A207D9" w:rsidRDefault="00DF6881"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60ED4F8E" w14:textId="77777777" w:rsidR="00DF6881" w:rsidRDefault="00DF6881"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BB005B" w14:paraId="47B89821"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B11DF85" w14:textId="77777777" w:rsidR="00BB005B" w:rsidRDefault="00DF6881">
            <w:r>
              <w:rPr>
                <w:rFonts w:ascii="Arial" w:hAnsi="Arial" w:cs="Arial"/>
                <w:b/>
                <w:bCs/>
                <w:color w:val="000000"/>
                <w:position w:val="-2"/>
                <w:sz w:val="18"/>
                <w:szCs w:val="18"/>
                <w:shd w:val="clear" w:color="auto" w:fill="FFFFFF"/>
              </w:rPr>
              <w:t>Opis predmeta/postavke 1: ZDRAVILA</w:t>
            </w:r>
          </w:p>
        </w:tc>
      </w:tr>
    </w:tbl>
    <w:p w14:paraId="0FB10747" w14:textId="77777777" w:rsidR="00BB005B" w:rsidRDefault="00DF6881">
      <w:pPr>
        <w:spacing w:after="0" w:line="240" w:lineRule="auto"/>
        <w:jc w:val="both"/>
      </w:pPr>
      <w:r>
        <w:rPr>
          <w:rFonts w:ascii="Arial" w:hAnsi="Arial" w:cs="Arial"/>
          <w:color w:val="000000"/>
          <w:sz w:val="18"/>
          <w:szCs w:val="18"/>
        </w:rPr>
        <w:t> </w:t>
      </w:r>
    </w:p>
    <w:p w14:paraId="0502580A" w14:textId="77777777" w:rsidR="009707A6" w:rsidRDefault="009707A6" w:rsidP="009707A6">
      <w:pPr>
        <w:spacing w:before="225" w:after="225" w:line="240" w:lineRule="auto"/>
        <w:jc w:val="both"/>
      </w:pPr>
      <w:r>
        <w:rPr>
          <w:rFonts w:ascii="Arial" w:hAnsi="Arial" w:cs="Arial"/>
          <w:b/>
          <w:bCs/>
          <w:color w:val="000000"/>
          <w:sz w:val="18"/>
          <w:szCs w:val="18"/>
        </w:rPr>
        <w:t>Predmet javnega naročila: ZDRAVILA</w:t>
      </w:r>
    </w:p>
    <w:p w14:paraId="45F83200" w14:textId="77777777" w:rsidR="009707A6" w:rsidRDefault="009707A6" w:rsidP="009707A6">
      <w:pPr>
        <w:spacing w:before="225" w:after="225" w:line="240" w:lineRule="auto"/>
        <w:jc w:val="both"/>
      </w:pPr>
      <w:r>
        <w:rPr>
          <w:rFonts w:ascii="Arial" w:hAnsi="Arial" w:cs="Arial"/>
          <w:b/>
          <w:bCs/>
          <w:color w:val="000000"/>
          <w:sz w:val="18"/>
          <w:szCs w:val="18"/>
        </w:rPr>
        <w:t>ZDRAVILA</w:t>
      </w:r>
    </w:p>
    <w:tbl>
      <w:tblPr>
        <w:tblStyle w:val="NormalTablePHPDOCX"/>
        <w:tblW w:w="5000" w:type="pct"/>
        <w:tblInd w:w="108" w:type="dxa"/>
        <w:tblLook w:val="04A0" w:firstRow="1" w:lastRow="0" w:firstColumn="1" w:lastColumn="0" w:noHBand="0" w:noVBand="1"/>
      </w:tblPr>
      <w:tblGrid>
        <w:gridCol w:w="9286"/>
      </w:tblGrid>
      <w:tr w:rsidR="009707A6" w14:paraId="759C166E" w14:textId="77777777" w:rsidTr="0043457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6179"/>
            </w:tblGrid>
            <w:tr w:rsidR="009707A6" w14:paraId="15170C31" w14:textId="77777777" w:rsidTr="0043457D">
              <w:tc>
                <w:tcPr>
                  <w:tcW w:w="0" w:type="auto"/>
                  <w:tcMar>
                    <w:top w:w="0" w:type="auto"/>
                    <w:bottom w:w="0" w:type="auto"/>
                  </w:tcMar>
                </w:tcPr>
                <w:p w14:paraId="5DA316F2" w14:textId="77777777" w:rsidR="009707A6" w:rsidRDefault="009707A6" w:rsidP="00B602A3">
                  <w:pPr>
                    <w:numPr>
                      <w:ilvl w:val="0"/>
                      <w:numId w:val="29"/>
                    </w:numPr>
                    <w:rPr>
                      <w:rFonts w:ascii="Arial" w:hAnsi="Arial" w:cs="Arial"/>
                      <w:color w:val="000000"/>
                      <w:sz w:val="18"/>
                      <w:szCs w:val="18"/>
                    </w:rPr>
                  </w:pPr>
                  <w:r>
                    <w:rPr>
                      <w:rFonts w:ascii="Arial" w:hAnsi="Arial" w:cs="Arial"/>
                      <w:color w:val="000000"/>
                      <w:position w:val="-2"/>
                      <w:sz w:val="18"/>
                      <w:szCs w:val="18"/>
                    </w:rPr>
                    <w:t>Sklop 1:  Zdravila po nelastniških imenih</w:t>
                  </w:r>
                </w:p>
                <w:p w14:paraId="54B41FCC" w14:textId="77777777" w:rsidR="009707A6" w:rsidRDefault="009707A6" w:rsidP="00B602A3">
                  <w:pPr>
                    <w:numPr>
                      <w:ilvl w:val="0"/>
                      <w:numId w:val="29"/>
                    </w:numPr>
                    <w:rPr>
                      <w:rFonts w:ascii="Arial" w:hAnsi="Arial" w:cs="Arial"/>
                      <w:color w:val="000000"/>
                      <w:sz w:val="18"/>
                      <w:szCs w:val="18"/>
                    </w:rPr>
                  </w:pPr>
                  <w:r>
                    <w:rPr>
                      <w:rFonts w:ascii="Arial" w:hAnsi="Arial" w:cs="Arial"/>
                      <w:color w:val="000000"/>
                      <w:position w:val="-2"/>
                      <w:sz w:val="18"/>
                      <w:szCs w:val="18"/>
                    </w:rPr>
                    <w:t>Sklop 2:  Zdravila po lastniških imenih</w:t>
                  </w:r>
                </w:p>
                <w:p w14:paraId="1D34C5CE" w14:textId="77777777" w:rsidR="009707A6" w:rsidRDefault="009707A6" w:rsidP="00B602A3">
                  <w:pPr>
                    <w:numPr>
                      <w:ilvl w:val="0"/>
                      <w:numId w:val="29"/>
                    </w:numPr>
                    <w:rPr>
                      <w:rFonts w:ascii="Arial" w:hAnsi="Arial" w:cs="Arial"/>
                      <w:color w:val="000000"/>
                      <w:sz w:val="18"/>
                      <w:szCs w:val="18"/>
                    </w:rPr>
                  </w:pPr>
                  <w:r>
                    <w:rPr>
                      <w:rFonts w:ascii="Arial" w:hAnsi="Arial" w:cs="Arial"/>
                      <w:color w:val="000000"/>
                      <w:position w:val="-2"/>
                      <w:sz w:val="18"/>
                      <w:szCs w:val="18"/>
                    </w:rPr>
                    <w:t>Sklop 3:  Prehranska dopolnila, medicinski pripomočki</w:t>
                  </w:r>
                </w:p>
                <w:p w14:paraId="0C952A82" w14:textId="77777777" w:rsidR="009707A6" w:rsidRDefault="009707A6" w:rsidP="00B602A3">
                  <w:pPr>
                    <w:numPr>
                      <w:ilvl w:val="0"/>
                      <w:numId w:val="29"/>
                    </w:numPr>
                    <w:rPr>
                      <w:rFonts w:ascii="Arial" w:hAnsi="Arial" w:cs="Arial"/>
                      <w:color w:val="000000"/>
                      <w:sz w:val="18"/>
                      <w:szCs w:val="18"/>
                    </w:rPr>
                  </w:pPr>
                  <w:r>
                    <w:rPr>
                      <w:rFonts w:ascii="Arial" w:hAnsi="Arial" w:cs="Arial"/>
                      <w:color w:val="000000"/>
                      <w:position w:val="-2"/>
                      <w:sz w:val="18"/>
                      <w:szCs w:val="18"/>
                    </w:rPr>
                    <w:t>Sklop 4:  Sterilne raztopine</w:t>
                  </w:r>
                </w:p>
                <w:p w14:paraId="5FA0645A" w14:textId="77777777" w:rsidR="009707A6" w:rsidRPr="00B602A3" w:rsidRDefault="009707A6" w:rsidP="00B602A3">
                  <w:pPr>
                    <w:numPr>
                      <w:ilvl w:val="0"/>
                      <w:numId w:val="29"/>
                    </w:numPr>
                    <w:rPr>
                      <w:rFonts w:ascii="Arial" w:hAnsi="Arial" w:cs="Arial"/>
                      <w:color w:val="000000"/>
                      <w:sz w:val="18"/>
                      <w:szCs w:val="18"/>
                    </w:rPr>
                  </w:pPr>
                  <w:r>
                    <w:rPr>
                      <w:rFonts w:ascii="Arial" w:hAnsi="Arial" w:cs="Arial"/>
                      <w:color w:val="000000"/>
                      <w:position w:val="-2"/>
                      <w:sz w:val="18"/>
                      <w:szCs w:val="18"/>
                    </w:rPr>
                    <w:t>Sklop 5:  Zdravila iz krvi</w:t>
                  </w:r>
                </w:p>
                <w:p w14:paraId="2736B0E8" w14:textId="03A6543E" w:rsidR="00B602A3" w:rsidRPr="00A81FEA" w:rsidRDefault="00B602A3" w:rsidP="00B602A3">
                  <w:pPr>
                    <w:numPr>
                      <w:ilvl w:val="0"/>
                      <w:numId w:val="29"/>
                    </w:numPr>
                    <w:rPr>
                      <w:rFonts w:ascii="Arial" w:hAnsi="Arial" w:cs="Arial"/>
                      <w:color w:val="000000"/>
                      <w:sz w:val="18"/>
                      <w:szCs w:val="18"/>
                    </w:rPr>
                  </w:pPr>
                  <w:r w:rsidRPr="00A81FEA">
                    <w:rPr>
                      <w:rFonts w:ascii="Arial" w:hAnsi="Arial" w:cs="Arial"/>
                      <w:color w:val="000000"/>
                      <w:sz w:val="18"/>
                      <w:szCs w:val="18"/>
                    </w:rPr>
                    <w:t xml:space="preserve">Sklop </w:t>
                  </w:r>
                  <w:r>
                    <w:rPr>
                      <w:rFonts w:ascii="Arial" w:hAnsi="Arial" w:cs="Arial"/>
                      <w:color w:val="000000"/>
                      <w:sz w:val="18"/>
                      <w:szCs w:val="18"/>
                    </w:rPr>
                    <w:t>6</w:t>
                  </w:r>
                  <w:r w:rsidRPr="00A81FEA">
                    <w:rPr>
                      <w:rFonts w:ascii="Arial" w:hAnsi="Arial" w:cs="Arial"/>
                      <w:color w:val="000000"/>
                      <w:sz w:val="18"/>
                      <w:szCs w:val="18"/>
                    </w:rPr>
                    <w:t xml:space="preserve">:  </w:t>
                  </w:r>
                  <w:proofErr w:type="spellStart"/>
                  <w:r w:rsidRPr="00A81FEA">
                    <w:rPr>
                      <w:rFonts w:ascii="Arial" w:hAnsi="Arial" w:cs="Arial"/>
                      <w:color w:val="000000"/>
                      <w:sz w:val="18"/>
                      <w:szCs w:val="18"/>
                    </w:rPr>
                    <w:t>Alergenski</w:t>
                  </w:r>
                  <w:proofErr w:type="spellEnd"/>
                  <w:r w:rsidRPr="00A81FEA">
                    <w:rPr>
                      <w:rFonts w:ascii="Arial" w:hAnsi="Arial" w:cs="Arial"/>
                      <w:color w:val="000000"/>
                      <w:sz w:val="18"/>
                      <w:szCs w:val="18"/>
                    </w:rPr>
                    <w:t xml:space="preserve"> testi- Zdravila po nelastniških imenih</w:t>
                  </w:r>
                </w:p>
                <w:p w14:paraId="782D7072" w14:textId="0C7F3E7C" w:rsidR="00B602A3" w:rsidRPr="00A81FEA" w:rsidRDefault="00B602A3" w:rsidP="00B602A3">
                  <w:pPr>
                    <w:numPr>
                      <w:ilvl w:val="0"/>
                      <w:numId w:val="29"/>
                    </w:numPr>
                    <w:rPr>
                      <w:rFonts w:ascii="Arial" w:hAnsi="Arial" w:cs="Arial"/>
                      <w:color w:val="000000"/>
                      <w:sz w:val="18"/>
                      <w:szCs w:val="18"/>
                    </w:rPr>
                  </w:pPr>
                  <w:r w:rsidRPr="00A81FEA">
                    <w:rPr>
                      <w:rFonts w:ascii="Arial" w:hAnsi="Arial" w:cs="Arial"/>
                      <w:color w:val="000000"/>
                      <w:sz w:val="18"/>
                      <w:szCs w:val="18"/>
                    </w:rPr>
                    <w:t xml:space="preserve">Sklop </w:t>
                  </w:r>
                  <w:r>
                    <w:rPr>
                      <w:rFonts w:ascii="Arial" w:hAnsi="Arial" w:cs="Arial"/>
                      <w:color w:val="000000"/>
                      <w:sz w:val="18"/>
                      <w:szCs w:val="18"/>
                    </w:rPr>
                    <w:t>7</w:t>
                  </w:r>
                  <w:r w:rsidRPr="00A81FEA">
                    <w:rPr>
                      <w:rFonts w:ascii="Arial" w:hAnsi="Arial" w:cs="Arial"/>
                      <w:color w:val="000000"/>
                      <w:sz w:val="18"/>
                      <w:szCs w:val="18"/>
                    </w:rPr>
                    <w:t xml:space="preserve">:  </w:t>
                  </w:r>
                  <w:proofErr w:type="spellStart"/>
                  <w:r w:rsidRPr="00A81FEA">
                    <w:rPr>
                      <w:rFonts w:ascii="Arial" w:hAnsi="Arial" w:cs="Arial"/>
                      <w:color w:val="000000"/>
                      <w:sz w:val="18"/>
                      <w:szCs w:val="18"/>
                    </w:rPr>
                    <w:t>Alergenski</w:t>
                  </w:r>
                  <w:proofErr w:type="spellEnd"/>
                  <w:r w:rsidRPr="00A81FEA">
                    <w:rPr>
                      <w:rFonts w:ascii="Arial" w:hAnsi="Arial" w:cs="Arial"/>
                      <w:color w:val="000000"/>
                      <w:sz w:val="18"/>
                      <w:szCs w:val="18"/>
                    </w:rPr>
                    <w:t xml:space="preserve"> ekstrakti- Zdravila po nelastniških imenih</w:t>
                  </w:r>
                </w:p>
                <w:p w14:paraId="023FC027" w14:textId="1D09BA49" w:rsidR="00B602A3" w:rsidRPr="00A81FEA" w:rsidRDefault="00B602A3" w:rsidP="00B602A3">
                  <w:pPr>
                    <w:numPr>
                      <w:ilvl w:val="0"/>
                      <w:numId w:val="29"/>
                    </w:numPr>
                    <w:rPr>
                      <w:rFonts w:ascii="Arial" w:hAnsi="Arial" w:cs="Arial"/>
                      <w:color w:val="000000"/>
                      <w:sz w:val="18"/>
                      <w:szCs w:val="18"/>
                    </w:rPr>
                  </w:pPr>
                  <w:r w:rsidRPr="00A81FEA">
                    <w:rPr>
                      <w:rFonts w:ascii="Arial" w:hAnsi="Arial" w:cs="Arial"/>
                      <w:color w:val="000000"/>
                      <w:sz w:val="18"/>
                      <w:szCs w:val="18"/>
                    </w:rPr>
                    <w:t xml:space="preserve">Sklop </w:t>
                  </w:r>
                  <w:r>
                    <w:rPr>
                      <w:rFonts w:ascii="Arial" w:hAnsi="Arial" w:cs="Arial"/>
                      <w:color w:val="000000"/>
                      <w:sz w:val="18"/>
                      <w:szCs w:val="18"/>
                    </w:rPr>
                    <w:t>8</w:t>
                  </w:r>
                  <w:r w:rsidRPr="00A81FEA">
                    <w:rPr>
                      <w:rFonts w:ascii="Arial" w:hAnsi="Arial" w:cs="Arial"/>
                      <w:color w:val="000000"/>
                      <w:sz w:val="18"/>
                      <w:szCs w:val="18"/>
                    </w:rPr>
                    <w:t xml:space="preserve">:  </w:t>
                  </w:r>
                  <w:proofErr w:type="spellStart"/>
                  <w:r w:rsidRPr="00A81FEA">
                    <w:rPr>
                      <w:rFonts w:ascii="Arial" w:hAnsi="Arial" w:cs="Arial"/>
                      <w:color w:val="000000"/>
                      <w:sz w:val="18"/>
                      <w:szCs w:val="18"/>
                    </w:rPr>
                    <w:t>Alergenski</w:t>
                  </w:r>
                  <w:proofErr w:type="spellEnd"/>
                  <w:r w:rsidRPr="00A81FEA">
                    <w:rPr>
                      <w:rFonts w:ascii="Arial" w:hAnsi="Arial" w:cs="Arial"/>
                      <w:color w:val="000000"/>
                      <w:sz w:val="18"/>
                      <w:szCs w:val="18"/>
                    </w:rPr>
                    <w:t xml:space="preserve"> ekstrakti- Zdravila po lastniških imenih</w:t>
                  </w:r>
                </w:p>
                <w:p w14:paraId="518C7951" w14:textId="77777777" w:rsidR="00B602A3" w:rsidRDefault="00B602A3" w:rsidP="00B602A3">
                  <w:pPr>
                    <w:ind w:left="720"/>
                    <w:rPr>
                      <w:rFonts w:ascii="Arial" w:hAnsi="Arial" w:cs="Arial"/>
                      <w:color w:val="000000"/>
                      <w:sz w:val="18"/>
                      <w:szCs w:val="18"/>
                    </w:rPr>
                  </w:pPr>
                </w:p>
              </w:tc>
            </w:tr>
          </w:tbl>
          <w:p w14:paraId="303B7FA1" w14:textId="77777777" w:rsidR="009707A6" w:rsidRDefault="009707A6" w:rsidP="0043457D"/>
        </w:tc>
      </w:tr>
    </w:tbl>
    <w:p w14:paraId="00157D17" w14:textId="77777777" w:rsidR="009707A6" w:rsidRDefault="009707A6" w:rsidP="009707A6">
      <w:pPr>
        <w:spacing w:before="225" w:after="225" w:line="240" w:lineRule="auto"/>
        <w:jc w:val="both"/>
      </w:pPr>
      <w:r>
        <w:rPr>
          <w:rFonts w:ascii="Arial" w:hAnsi="Arial" w:cs="Arial"/>
          <w:color w:val="000000"/>
          <w:sz w:val="18"/>
          <w:szCs w:val="18"/>
        </w:rPr>
        <w:t>Ponudnik lahko predloži ponudbo za eden, več ali vse razpisane sklope. Blago je znotraj sklopov razvrščeno v enega ali več podsklopov. Ponudniki lahko predložijo ponudbo za enega, več ali vse razpisane podsklope.  Podsklopi so odprti.</w:t>
      </w:r>
    </w:p>
    <w:p w14:paraId="536C8A09" w14:textId="77777777" w:rsidR="009707A6" w:rsidRDefault="009707A6" w:rsidP="009707A6">
      <w:pPr>
        <w:spacing w:before="225" w:after="225" w:line="240" w:lineRule="auto"/>
        <w:jc w:val="both"/>
      </w:pPr>
      <w:r>
        <w:rPr>
          <w:rFonts w:ascii="Arial" w:hAnsi="Arial" w:cs="Arial"/>
          <w:color w:val="000000"/>
          <w:sz w:val="18"/>
          <w:szCs w:val="18"/>
        </w:rPr>
        <w:t xml:space="preserve">Pri odprtih podsklopih lahko ponudniki ponudijo eno, več ali vse razpisane vrste blaga v podsklopu. </w:t>
      </w:r>
      <w:r>
        <w:rPr>
          <w:rFonts w:ascii="Arial" w:hAnsi="Arial" w:cs="Arial"/>
          <w:b/>
          <w:bCs/>
          <w:color w:val="000000"/>
          <w:sz w:val="18"/>
          <w:szCs w:val="18"/>
        </w:rPr>
        <w:t>Odprti</w:t>
      </w:r>
      <w:r>
        <w:rPr>
          <w:rFonts w:ascii="Arial" w:hAnsi="Arial" w:cs="Arial"/>
          <w:color w:val="000000"/>
          <w:sz w:val="18"/>
          <w:szCs w:val="18"/>
        </w:rPr>
        <w:t xml:space="preserve"> podsklopi so v razpisni datoteki: Predračun - Seznam razpisanega blaga (OBR-8a) označeni z oznako »ODPRT«. V primeru odprtih podsklopov gre za oddajo naročila po posameznih vrstah blaga.</w:t>
      </w:r>
    </w:p>
    <w:p w14:paraId="05F85B55" w14:textId="77777777" w:rsidR="009707A6" w:rsidRDefault="009707A6" w:rsidP="009707A6">
      <w:pPr>
        <w:spacing w:before="225" w:after="225" w:line="240" w:lineRule="auto"/>
        <w:jc w:val="both"/>
      </w:pPr>
      <w:r>
        <w:rPr>
          <w:rFonts w:ascii="Arial" w:hAnsi="Arial" w:cs="Arial"/>
          <w:color w:val="000000"/>
          <w:sz w:val="18"/>
          <w:szCs w:val="18"/>
        </w:rPr>
        <w:t>Vrste in okvirne količine razpisanega blaga so podane v Predračunu - Seznamu razpisanega blaga, pri čemer so količine razpisanega blaga okvirne, za obdobje 12. mesecev.</w:t>
      </w:r>
    </w:p>
    <w:p w14:paraId="23D487C0" w14:textId="4D7D83C9" w:rsidR="009707A6" w:rsidRDefault="009707A6" w:rsidP="009707A6">
      <w:pPr>
        <w:spacing w:before="225" w:after="225" w:line="240" w:lineRule="auto"/>
        <w:jc w:val="both"/>
      </w:pPr>
      <w:r>
        <w:rPr>
          <w:rFonts w:ascii="Arial" w:hAnsi="Arial" w:cs="Arial"/>
          <w:color w:val="000000"/>
          <w:sz w:val="18"/>
          <w:szCs w:val="18"/>
        </w:rPr>
        <w:t>Naročnik je v Predračunu – seznamu razpisanega blaga (OBR-8a)  pri razpisanih vrstah blaga znotraj sklopov: 1, 3, 4, 5</w:t>
      </w:r>
      <w:r w:rsidR="00B602A3">
        <w:rPr>
          <w:rFonts w:ascii="Arial" w:hAnsi="Arial" w:cs="Arial"/>
          <w:color w:val="000000"/>
          <w:sz w:val="18"/>
          <w:szCs w:val="18"/>
        </w:rPr>
        <w:t>, 6 in 7</w:t>
      </w:r>
      <w:r>
        <w:rPr>
          <w:rFonts w:ascii="Arial" w:hAnsi="Arial" w:cs="Arial"/>
          <w:color w:val="000000"/>
          <w:sz w:val="18"/>
          <w:szCs w:val="18"/>
        </w:rPr>
        <w:t xml:space="preserve"> navedel: Nelastniško ime, Farmacevtsko obliko in jakost ter ATC oznako. Ponudniki lahko znotraj navedenih sklopov za vsako razpisano vrsto blaga ponudijo več strokovno ustreznih paralel/variant. </w:t>
      </w:r>
    </w:p>
    <w:p w14:paraId="2B68893F" w14:textId="586DCB6A" w:rsidR="009707A6" w:rsidRDefault="009707A6" w:rsidP="009707A6">
      <w:pPr>
        <w:spacing w:before="225" w:after="225" w:line="240" w:lineRule="auto"/>
        <w:jc w:val="both"/>
      </w:pPr>
      <w:r>
        <w:rPr>
          <w:rFonts w:ascii="Arial" w:hAnsi="Arial" w:cs="Arial"/>
          <w:color w:val="000000"/>
          <w:sz w:val="18"/>
          <w:szCs w:val="18"/>
        </w:rPr>
        <w:t>Naročnik je v Predračunu – seznamu razpisanega blaga (OBR-8a)  pri razpisanih vrstah blaga znotraj sklop</w:t>
      </w:r>
      <w:r w:rsidR="00B602A3">
        <w:rPr>
          <w:rFonts w:ascii="Arial" w:hAnsi="Arial" w:cs="Arial"/>
          <w:color w:val="000000"/>
          <w:sz w:val="18"/>
          <w:szCs w:val="18"/>
        </w:rPr>
        <w:t>ov</w:t>
      </w:r>
      <w:r>
        <w:rPr>
          <w:rFonts w:ascii="Arial" w:hAnsi="Arial" w:cs="Arial"/>
          <w:color w:val="000000"/>
          <w:sz w:val="18"/>
          <w:szCs w:val="18"/>
        </w:rPr>
        <w:t xml:space="preserve"> 2</w:t>
      </w:r>
      <w:r w:rsidR="00B602A3">
        <w:rPr>
          <w:rFonts w:ascii="Arial" w:hAnsi="Arial" w:cs="Arial"/>
          <w:color w:val="000000"/>
          <w:sz w:val="18"/>
          <w:szCs w:val="18"/>
        </w:rPr>
        <w:t xml:space="preserve"> in 8</w:t>
      </w:r>
      <w:r>
        <w:rPr>
          <w:rFonts w:ascii="Arial" w:hAnsi="Arial" w:cs="Arial"/>
          <w:color w:val="000000"/>
          <w:sz w:val="18"/>
          <w:szCs w:val="18"/>
        </w:rPr>
        <w:t xml:space="preserve"> navedel lastniška imena zdravil. Variantne ponudbe v sklop</w:t>
      </w:r>
      <w:r w:rsidR="00B602A3">
        <w:rPr>
          <w:rFonts w:ascii="Arial" w:hAnsi="Arial" w:cs="Arial"/>
          <w:color w:val="000000"/>
          <w:sz w:val="18"/>
          <w:szCs w:val="18"/>
        </w:rPr>
        <w:t>ih</w:t>
      </w:r>
      <w:r>
        <w:rPr>
          <w:rFonts w:ascii="Arial" w:hAnsi="Arial" w:cs="Arial"/>
          <w:color w:val="000000"/>
          <w:sz w:val="18"/>
          <w:szCs w:val="18"/>
        </w:rPr>
        <w:t xml:space="preserve"> 2</w:t>
      </w:r>
      <w:r w:rsidR="00B602A3">
        <w:rPr>
          <w:rFonts w:ascii="Arial" w:hAnsi="Arial" w:cs="Arial"/>
          <w:color w:val="000000"/>
          <w:sz w:val="18"/>
          <w:szCs w:val="18"/>
        </w:rPr>
        <w:t xml:space="preserve"> in 8</w:t>
      </w:r>
      <w:r>
        <w:rPr>
          <w:rFonts w:ascii="Arial" w:hAnsi="Arial" w:cs="Arial"/>
          <w:color w:val="000000"/>
          <w:sz w:val="18"/>
          <w:szCs w:val="18"/>
        </w:rPr>
        <w:t xml:space="preserve"> zaradi strokovnih razlogov niso dovoljene (ko zamenjava iz strokovnih razlogov ni dovoljena). Ponudniki morajo pri razpisanih vrstah blaga v okviru sklop</w:t>
      </w:r>
      <w:r w:rsidR="00B602A3">
        <w:rPr>
          <w:rFonts w:ascii="Arial" w:hAnsi="Arial" w:cs="Arial"/>
          <w:color w:val="000000"/>
          <w:sz w:val="18"/>
          <w:szCs w:val="18"/>
        </w:rPr>
        <w:t xml:space="preserve">ov </w:t>
      </w:r>
      <w:r>
        <w:rPr>
          <w:rFonts w:ascii="Arial" w:hAnsi="Arial" w:cs="Arial"/>
          <w:color w:val="000000"/>
          <w:sz w:val="18"/>
          <w:szCs w:val="18"/>
        </w:rPr>
        <w:t xml:space="preserve"> 2</w:t>
      </w:r>
      <w:r w:rsidR="00B602A3">
        <w:rPr>
          <w:rFonts w:ascii="Arial" w:hAnsi="Arial" w:cs="Arial"/>
          <w:color w:val="000000"/>
          <w:sz w:val="18"/>
          <w:szCs w:val="18"/>
        </w:rPr>
        <w:t xml:space="preserve"> in 8</w:t>
      </w:r>
      <w:r>
        <w:rPr>
          <w:rFonts w:ascii="Arial" w:hAnsi="Arial" w:cs="Arial"/>
          <w:color w:val="000000"/>
          <w:sz w:val="18"/>
          <w:szCs w:val="18"/>
        </w:rPr>
        <w:t xml:space="preserve"> ponuditi samo zahtevano - razpisano zdravilo, v nasprotnem primeru bo ponudba izločena.</w:t>
      </w:r>
    </w:p>
    <w:p w14:paraId="64660E13" w14:textId="77777777" w:rsidR="009707A6" w:rsidRDefault="009707A6" w:rsidP="009707A6">
      <w:pPr>
        <w:spacing w:before="225" w:after="225" w:line="240" w:lineRule="auto"/>
        <w:jc w:val="both"/>
        <w:rPr>
          <w:rFonts w:ascii="Arial" w:hAnsi="Arial" w:cs="Arial"/>
          <w:color w:val="000000"/>
          <w:sz w:val="18"/>
          <w:szCs w:val="18"/>
        </w:rPr>
      </w:pPr>
      <w:r w:rsidRPr="00CF7784">
        <w:rPr>
          <w:rFonts w:ascii="Arial" w:hAnsi="Arial" w:cs="Arial"/>
          <w:color w:val="000000"/>
          <w:sz w:val="18"/>
          <w:szCs w:val="18"/>
        </w:rPr>
        <w:t>Ponudniki –</w:t>
      </w:r>
      <w:r>
        <w:rPr>
          <w:rFonts w:ascii="Arial" w:hAnsi="Arial" w:cs="Arial"/>
          <w:color w:val="000000"/>
          <w:sz w:val="18"/>
          <w:szCs w:val="18"/>
        </w:rPr>
        <w:t xml:space="preserve"> stranke okvirnega sporazuma bodo morali znotraj posameznega obdobja naročniku v primeru izrednih in nepredvidenih potreb, zagotavljati v času veljavnosti svoje ponudbe tudi dobavo neizbranega  ponujenega blaga (blaga, za katerega ni sklenjena pogodba za posamezno obdobje, je pa bilo predmet ponudbe za predmetno obdobje), in sicer po ponudbenih cenah, ki jih je ponudnik podal za predmetno obdobje. </w:t>
      </w:r>
    </w:p>
    <w:tbl>
      <w:tblPr>
        <w:tblStyle w:val="NormalTablePHPDOCX"/>
        <w:tblW w:w="2500" w:type="pct"/>
        <w:tblInd w:w="108" w:type="dxa"/>
        <w:tblLook w:val="04A0" w:firstRow="1" w:lastRow="0" w:firstColumn="1" w:lastColumn="0" w:noHBand="0" w:noVBand="1"/>
      </w:tblPr>
      <w:tblGrid>
        <w:gridCol w:w="4643"/>
      </w:tblGrid>
      <w:tr w:rsidR="009707A6" w14:paraId="674C1E51" w14:textId="77777777" w:rsidTr="0043457D">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A36E717" w14:textId="77777777" w:rsidR="009707A6" w:rsidRDefault="009707A6" w:rsidP="0043457D">
            <w:r>
              <w:rPr>
                <w:rFonts w:ascii="Arial" w:hAnsi="Arial" w:cs="Arial"/>
                <w:b/>
                <w:bCs/>
                <w:color w:val="000000"/>
                <w:position w:val="-2"/>
                <w:sz w:val="18"/>
                <w:szCs w:val="18"/>
                <w:shd w:val="clear" w:color="auto" w:fill="FFFFFF"/>
              </w:rPr>
              <w:t>Opis predmeta/postavke 1: ZDRAVILA</w:t>
            </w:r>
          </w:p>
        </w:tc>
      </w:tr>
    </w:tbl>
    <w:p w14:paraId="6E33F5C5" w14:textId="77777777" w:rsidR="009707A6" w:rsidRDefault="009707A6" w:rsidP="009707A6">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9178"/>
      </w:tblGrid>
      <w:tr w:rsidR="009707A6" w14:paraId="654B7E03" w14:textId="77777777" w:rsidTr="0043457D">
        <w:tc>
          <w:tcPr>
            <w:tcW w:w="0" w:type="auto"/>
            <w:tcMar>
              <w:top w:w="0" w:type="auto"/>
              <w:bottom w:w="0" w:type="auto"/>
            </w:tcMar>
          </w:tcPr>
          <w:p w14:paraId="5A68796E" w14:textId="77777777" w:rsidR="009707A6" w:rsidRDefault="009707A6" w:rsidP="0043457D">
            <w:pPr>
              <w:spacing w:before="225" w:after="225"/>
              <w:jc w:val="both"/>
            </w:pPr>
            <w:r>
              <w:rPr>
                <w:rFonts w:ascii="Arial" w:hAnsi="Arial" w:cs="Arial"/>
                <w:b/>
                <w:bCs/>
                <w:color w:val="000000"/>
                <w:sz w:val="18"/>
                <w:szCs w:val="18"/>
              </w:rPr>
              <w:t>Zahteve naročnika za izbranega ponudnika glede izvajanja naročila (DOBAVA BLAGA: ZDRAVIL)– izbrani ponudnik bo moral zagotavljati:</w:t>
            </w:r>
          </w:p>
          <w:tbl>
            <w:tblPr>
              <w:tblStyle w:val="NormalTablePHPDOCX"/>
              <w:tblW w:w="5000" w:type="pct"/>
              <w:tblLook w:val="04A0" w:firstRow="1" w:lastRow="0" w:firstColumn="1" w:lastColumn="0" w:noHBand="0" w:noVBand="1"/>
            </w:tblPr>
            <w:tblGrid>
              <w:gridCol w:w="8962"/>
            </w:tblGrid>
            <w:tr w:rsidR="009707A6" w14:paraId="1248EB5C" w14:textId="77777777" w:rsidTr="0043457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746"/>
                  </w:tblGrid>
                  <w:tr w:rsidR="009707A6" w14:paraId="47ECD40B" w14:textId="77777777" w:rsidTr="0043457D">
                    <w:tc>
                      <w:tcPr>
                        <w:tcW w:w="0" w:type="auto"/>
                        <w:tcMar>
                          <w:top w:w="0" w:type="auto"/>
                          <w:bottom w:w="0" w:type="auto"/>
                        </w:tcMar>
                      </w:tcPr>
                      <w:p w14:paraId="75075C55" w14:textId="24665397" w:rsidR="009707A6" w:rsidRPr="0094746D" w:rsidRDefault="009707A6" w:rsidP="009707A6">
                        <w:pPr>
                          <w:numPr>
                            <w:ilvl w:val="0"/>
                            <w:numId w:val="30"/>
                          </w:numPr>
                          <w:rPr>
                            <w:rFonts w:ascii="Arial" w:hAnsi="Arial" w:cs="Arial"/>
                            <w:color w:val="000000"/>
                            <w:sz w:val="18"/>
                            <w:szCs w:val="18"/>
                          </w:rPr>
                        </w:pPr>
                        <w:r>
                          <w:rPr>
                            <w:rFonts w:ascii="Arial" w:hAnsi="Arial" w:cs="Arial"/>
                            <w:color w:val="000000"/>
                            <w:position w:val="-2"/>
                            <w:sz w:val="18"/>
                            <w:szCs w:val="18"/>
                          </w:rPr>
                          <w:t xml:space="preserve">da je pridobitev blaga in promet z blagom v skladu z Zakonom o zdravilih (ZZdr-2, Uradni list RS, št. </w:t>
                        </w:r>
                        <w:hyperlink r:id="rId12" w:tgtFrame="_blank" w:tooltip="Zakon o zdravilih (ZZdr-2)" w:history="1">
                          <w:r w:rsidR="003A03DF" w:rsidRPr="003A03DF">
                            <w:rPr>
                              <w:rStyle w:val="Hiperpovezava"/>
                              <w:rFonts w:ascii="Arial" w:hAnsi="Arial" w:cs="Arial"/>
                              <w:position w:val="-2"/>
                              <w:sz w:val="18"/>
                              <w:szCs w:val="18"/>
                            </w:rPr>
                            <w:t>17/14</w:t>
                          </w:r>
                        </w:hyperlink>
                        <w:r w:rsidR="003A03DF" w:rsidRPr="003A03DF">
                          <w:rPr>
                            <w:rFonts w:ascii="Arial" w:hAnsi="Arial" w:cs="Arial"/>
                            <w:color w:val="000000"/>
                            <w:position w:val="-2"/>
                            <w:sz w:val="18"/>
                            <w:szCs w:val="18"/>
                          </w:rPr>
                          <w:t>, </w:t>
                        </w:r>
                        <w:hyperlink r:id="rId13" w:tgtFrame="_blank" w:tooltip="Zakon o spremembah in dopolnitvah Zakona o zdravilih (ZZdr-2A)" w:history="1">
                          <w:r w:rsidR="003A03DF" w:rsidRPr="003A03DF">
                            <w:rPr>
                              <w:rStyle w:val="Hiperpovezava"/>
                              <w:rFonts w:ascii="Arial" w:hAnsi="Arial" w:cs="Arial"/>
                              <w:position w:val="-2"/>
                              <w:sz w:val="18"/>
                              <w:szCs w:val="18"/>
                            </w:rPr>
                            <w:t>66/19</w:t>
                          </w:r>
                        </w:hyperlink>
                        <w:r w:rsidR="003A03DF" w:rsidRPr="003A03DF">
                          <w:rPr>
                            <w:rFonts w:ascii="Arial" w:hAnsi="Arial" w:cs="Arial"/>
                            <w:color w:val="000000"/>
                            <w:position w:val="-2"/>
                            <w:sz w:val="18"/>
                            <w:szCs w:val="18"/>
                          </w:rPr>
                          <w:t>, </w:t>
                        </w:r>
                        <w:hyperlink r:id="rId14" w:tgtFrame="_blank" w:tooltip="Zakon o zagotavljanju kakovosti v zdravstvu (ZZKZ)" w:history="1">
                          <w:r w:rsidR="003A03DF" w:rsidRPr="003A03DF">
                            <w:rPr>
                              <w:rStyle w:val="Hiperpovezava"/>
                              <w:rFonts w:ascii="Arial" w:hAnsi="Arial" w:cs="Arial"/>
                              <w:position w:val="-2"/>
                              <w:sz w:val="18"/>
                              <w:szCs w:val="18"/>
                            </w:rPr>
                            <w:t>102/24</w:t>
                          </w:r>
                        </w:hyperlink>
                        <w:r w:rsidR="003A03DF" w:rsidRPr="003A03DF">
                          <w:rPr>
                            <w:rFonts w:ascii="Arial" w:hAnsi="Arial" w:cs="Arial"/>
                            <w:color w:val="000000"/>
                            <w:position w:val="-2"/>
                            <w:sz w:val="18"/>
                            <w:szCs w:val="18"/>
                          </w:rPr>
                          <w:t> – ZZKZ, </w:t>
                        </w:r>
                        <w:hyperlink r:id="rId15" w:tgtFrame="_blank" w:tooltip="Zakon o spremembah in dopolnitvah Zakona o zdravilih (ZZdr-2B)" w:history="1">
                          <w:r w:rsidR="003A03DF" w:rsidRPr="003A03DF">
                            <w:rPr>
                              <w:rStyle w:val="Hiperpovezava"/>
                              <w:rFonts w:ascii="Arial" w:hAnsi="Arial" w:cs="Arial"/>
                              <w:position w:val="-2"/>
                              <w:sz w:val="18"/>
                              <w:szCs w:val="18"/>
                            </w:rPr>
                            <w:t>24/25</w:t>
                          </w:r>
                        </w:hyperlink>
                        <w:r w:rsidR="003A03DF" w:rsidRPr="003A03DF">
                          <w:rPr>
                            <w:rFonts w:ascii="Arial" w:hAnsi="Arial" w:cs="Arial"/>
                            <w:color w:val="000000"/>
                            <w:position w:val="-2"/>
                            <w:sz w:val="18"/>
                            <w:szCs w:val="18"/>
                          </w:rPr>
                          <w:t>, </w:t>
                        </w:r>
                        <w:hyperlink r:id="rId16" w:tgtFrame="_blank" w:tooltip="Popravek Zakona o spremembah in dopolnitvah Zakona o zdravilih (ZZdr-2B)" w:history="1">
                          <w:r w:rsidR="003A03DF" w:rsidRPr="003A03DF">
                            <w:rPr>
                              <w:rStyle w:val="Hiperpovezava"/>
                              <w:rFonts w:ascii="Arial" w:hAnsi="Arial" w:cs="Arial"/>
                              <w:position w:val="-2"/>
                              <w:sz w:val="18"/>
                              <w:szCs w:val="18"/>
                            </w:rPr>
                            <w:t>27/25</w:t>
                          </w:r>
                        </w:hyperlink>
                        <w:r w:rsidR="003A03DF" w:rsidRPr="003A03DF">
                          <w:rPr>
                            <w:rFonts w:ascii="Arial" w:hAnsi="Arial" w:cs="Arial"/>
                            <w:color w:val="000000"/>
                            <w:position w:val="-2"/>
                            <w:sz w:val="18"/>
                            <w:szCs w:val="18"/>
                          </w:rPr>
                          <w:t xml:space="preserve"> – </w:t>
                        </w:r>
                        <w:proofErr w:type="spellStart"/>
                        <w:r w:rsidR="003A03DF" w:rsidRPr="003A03DF">
                          <w:rPr>
                            <w:rFonts w:ascii="Arial" w:hAnsi="Arial" w:cs="Arial"/>
                            <w:color w:val="000000"/>
                            <w:position w:val="-2"/>
                            <w:sz w:val="18"/>
                            <w:szCs w:val="18"/>
                          </w:rPr>
                          <w:t>popr</w:t>
                        </w:r>
                        <w:proofErr w:type="spellEnd"/>
                        <w:r w:rsidR="003A03DF" w:rsidRPr="003A03DF">
                          <w:rPr>
                            <w:rFonts w:ascii="Arial" w:hAnsi="Arial" w:cs="Arial"/>
                            <w:color w:val="000000"/>
                            <w:position w:val="-2"/>
                            <w:sz w:val="18"/>
                            <w:szCs w:val="18"/>
                          </w:rPr>
                          <w:t>. in </w:t>
                        </w:r>
                        <w:hyperlink r:id="rId17" w:tgtFrame="_blank" w:tooltip="Zakon o digitalizaciji zdravstva (ZDigZ)" w:history="1">
                          <w:r w:rsidR="003A03DF" w:rsidRPr="003A03DF">
                            <w:rPr>
                              <w:rStyle w:val="Hiperpovezava"/>
                              <w:rFonts w:ascii="Arial" w:hAnsi="Arial" w:cs="Arial"/>
                              <w:position w:val="-2"/>
                              <w:sz w:val="18"/>
                              <w:szCs w:val="18"/>
                            </w:rPr>
                            <w:t>100/25</w:t>
                          </w:r>
                        </w:hyperlink>
                        <w:r w:rsidR="003A03DF" w:rsidRPr="003A03DF">
                          <w:rPr>
                            <w:rFonts w:ascii="Arial" w:hAnsi="Arial" w:cs="Arial"/>
                            <w:color w:val="000000"/>
                            <w:position w:val="-2"/>
                            <w:sz w:val="18"/>
                            <w:szCs w:val="18"/>
                          </w:rPr>
                          <w:t xml:space="preserve"> – </w:t>
                        </w:r>
                        <w:proofErr w:type="spellStart"/>
                        <w:r w:rsidR="003A03DF" w:rsidRPr="003A03DF">
                          <w:rPr>
                            <w:rFonts w:ascii="Arial" w:hAnsi="Arial" w:cs="Arial"/>
                            <w:color w:val="000000"/>
                            <w:position w:val="-2"/>
                            <w:sz w:val="18"/>
                            <w:szCs w:val="18"/>
                          </w:rPr>
                          <w:t>ZDigZ</w:t>
                        </w:r>
                        <w:proofErr w:type="spellEnd"/>
                        <w:r>
                          <w:rPr>
                            <w:rFonts w:ascii="Arial" w:hAnsi="Arial" w:cs="Arial"/>
                            <w:color w:val="000000"/>
                            <w:position w:val="-2"/>
                            <w:sz w:val="18"/>
                            <w:szCs w:val="18"/>
                          </w:rPr>
                          <w:t>);</w:t>
                        </w:r>
                      </w:p>
                      <w:p w14:paraId="366E0DE2" w14:textId="77777777" w:rsidR="009707A6" w:rsidRPr="00AA73B5" w:rsidRDefault="009707A6" w:rsidP="009707A6">
                        <w:pPr>
                          <w:numPr>
                            <w:ilvl w:val="0"/>
                            <w:numId w:val="30"/>
                          </w:numPr>
                          <w:rPr>
                            <w:rFonts w:ascii="Arial" w:hAnsi="Arial" w:cs="Arial"/>
                            <w:color w:val="000000"/>
                            <w:sz w:val="18"/>
                            <w:szCs w:val="18"/>
                          </w:rPr>
                        </w:pPr>
                        <w:r>
                          <w:rPr>
                            <w:rFonts w:ascii="Arial" w:hAnsi="Arial" w:cs="Arial"/>
                            <w:color w:val="000000"/>
                            <w:position w:val="-2"/>
                            <w:sz w:val="18"/>
                            <w:szCs w:val="18"/>
                          </w:rPr>
                          <w:t xml:space="preserve">da je sistem za sprejem, shranjevanje in sledljivost zdravil v skladu s Pravilnikom o sistemu za sprejem, shranjevanje in sledljivost </w:t>
                        </w:r>
                        <w:r w:rsidRPr="0094746D">
                          <w:rPr>
                            <w:rFonts w:ascii="Arial" w:hAnsi="Arial" w:cs="Arial"/>
                            <w:color w:val="000000"/>
                            <w:position w:val="-2"/>
                            <w:sz w:val="18"/>
                            <w:szCs w:val="18"/>
                          </w:rPr>
                          <w:t>zdravil (Uradni list RS, št. </w:t>
                        </w:r>
                        <w:hyperlink r:id="rId18" w:tgtFrame="_blank" w:tooltip="Pravilnik o sistemu za sprejem, shranjevanje in sledljivost zdravil" w:history="1">
                          <w:r w:rsidRPr="0094746D">
                            <w:rPr>
                              <w:color w:val="000000"/>
                              <w:position w:val="-2"/>
                              <w:sz w:val="18"/>
                              <w:szCs w:val="18"/>
                            </w:rPr>
                            <w:t>82/15</w:t>
                          </w:r>
                        </w:hyperlink>
                        <w:r w:rsidRPr="0094746D">
                          <w:rPr>
                            <w:rFonts w:ascii="Arial" w:hAnsi="Arial" w:cs="Arial"/>
                            <w:color w:val="000000"/>
                            <w:position w:val="-2"/>
                            <w:sz w:val="18"/>
                            <w:szCs w:val="18"/>
                          </w:rPr>
                          <w:t> in </w:t>
                        </w:r>
                        <w:hyperlink r:id="rId19" w:tgtFrame="_blank" w:tooltip="Pravilnik o spremembi Pravilnika o sistemu za sprejem, shranjevanje in sledljivost zdravil" w:history="1">
                          <w:r w:rsidRPr="0094746D">
                            <w:rPr>
                              <w:color w:val="000000"/>
                              <w:position w:val="-2"/>
                              <w:sz w:val="18"/>
                              <w:szCs w:val="18"/>
                            </w:rPr>
                            <w:t>70/16</w:t>
                          </w:r>
                        </w:hyperlink>
                        <w:r w:rsidRPr="0094746D">
                          <w:rPr>
                            <w:rFonts w:ascii="Arial" w:hAnsi="Arial" w:cs="Arial"/>
                            <w:color w:val="000000"/>
                            <w:position w:val="-2"/>
                            <w:sz w:val="18"/>
                            <w:szCs w:val="18"/>
                          </w:rPr>
                          <w:t>)</w:t>
                        </w:r>
                      </w:p>
                      <w:p w14:paraId="37176B3F" w14:textId="77777777" w:rsidR="009707A6" w:rsidRDefault="009707A6" w:rsidP="009707A6">
                        <w:pPr>
                          <w:numPr>
                            <w:ilvl w:val="0"/>
                            <w:numId w:val="30"/>
                          </w:numPr>
                          <w:rPr>
                            <w:rFonts w:ascii="Arial" w:hAnsi="Arial" w:cs="Arial"/>
                            <w:color w:val="000000"/>
                            <w:sz w:val="18"/>
                            <w:szCs w:val="18"/>
                          </w:rPr>
                        </w:pPr>
                        <w:r>
                          <w:rPr>
                            <w:rFonts w:ascii="Arial" w:hAnsi="Arial" w:cs="Arial"/>
                            <w:color w:val="000000"/>
                            <w:position w:val="-2"/>
                            <w:sz w:val="18"/>
                            <w:szCs w:val="18"/>
                          </w:rPr>
                          <w:t xml:space="preserve">da je blago dobavljeno na podlagi Dobre distribucijske prakse zdravil za uporabo v humani </w:t>
                        </w:r>
                        <w:r>
                          <w:rPr>
                            <w:rFonts w:ascii="Arial" w:hAnsi="Arial" w:cs="Arial"/>
                            <w:color w:val="000000"/>
                            <w:position w:val="-2"/>
                            <w:sz w:val="18"/>
                            <w:szCs w:val="18"/>
                          </w:rPr>
                          <w:lastRenderedPageBreak/>
                          <w:t>medicini (Uradni list EU 2013/C, 68/01);</w:t>
                        </w:r>
                      </w:p>
                      <w:p w14:paraId="187A290E" w14:textId="77777777" w:rsidR="009707A6" w:rsidRPr="00D02B47" w:rsidRDefault="009707A6" w:rsidP="009707A6">
                        <w:pPr>
                          <w:numPr>
                            <w:ilvl w:val="0"/>
                            <w:numId w:val="30"/>
                          </w:numPr>
                          <w:spacing w:before="100" w:beforeAutospacing="1" w:after="100" w:afterAutospacing="1"/>
                          <w:rPr>
                            <w:rFonts w:ascii="Times New Roman" w:eastAsia="Times New Roman" w:hAnsi="Times New Roman" w:cs="Times New Roman"/>
                            <w:sz w:val="24"/>
                            <w:szCs w:val="24"/>
                            <w:lang w:eastAsia="sl-SI"/>
                          </w:rPr>
                        </w:pPr>
                        <w:r w:rsidRPr="00D02B47">
                          <w:rPr>
                            <w:rFonts w:eastAsia="Times New Roman" w:cs="Helvetica"/>
                            <w:sz w:val="18"/>
                            <w:szCs w:val="18"/>
                            <w:lang w:eastAsia="sl-SI"/>
                          </w:rPr>
                          <w:t>da bo o začasnem ali stalnem prenehanju opravljanja prometa z zdravilom ali motnjah v preskrbi z zdravilom pisno obvestil naročnika v najkrajšem času oz. takoj, ko zanjo izve;</w:t>
                        </w:r>
                      </w:p>
                      <w:p w14:paraId="2185B769" w14:textId="77777777" w:rsidR="009707A6" w:rsidRPr="00392241" w:rsidRDefault="009707A6" w:rsidP="009707A6">
                        <w:pPr>
                          <w:numPr>
                            <w:ilvl w:val="0"/>
                            <w:numId w:val="30"/>
                          </w:numPr>
                          <w:spacing w:before="100" w:beforeAutospacing="1" w:after="100" w:afterAutospacing="1"/>
                          <w:rPr>
                            <w:rFonts w:ascii="Times New Roman" w:eastAsia="Times New Roman" w:hAnsi="Times New Roman" w:cs="Times New Roman"/>
                            <w:sz w:val="24"/>
                            <w:szCs w:val="24"/>
                            <w:lang w:eastAsia="sl-SI"/>
                          </w:rPr>
                        </w:pPr>
                        <w:r w:rsidRPr="00392241">
                          <w:rPr>
                            <w:rFonts w:ascii="Arial" w:eastAsia="Times New Roman" w:hAnsi="Arial" w:cs="Arial"/>
                            <w:position w:val="-2"/>
                            <w:sz w:val="18"/>
                            <w:szCs w:val="18"/>
                            <w:lang w:eastAsia="sl-SI"/>
                          </w:rPr>
                          <w:t xml:space="preserve">da ima za vse ponujene artikle, razen za neregistrirana in nujna zdravila, sklenjene pogodbe s proizvajalci oz. predstavniki proizvajalcev v Republiki Sloveniji </w:t>
                        </w:r>
                        <w:r>
                          <w:rPr>
                            <w:rFonts w:ascii="Arial" w:eastAsia="Times New Roman" w:hAnsi="Arial" w:cs="Arial"/>
                            <w:position w:val="-2"/>
                            <w:sz w:val="18"/>
                            <w:szCs w:val="18"/>
                            <w:lang w:eastAsia="sl-SI"/>
                          </w:rPr>
                          <w:t>oz.</w:t>
                        </w:r>
                        <w:r w:rsidRPr="00392241">
                          <w:rPr>
                            <w:rFonts w:ascii="Arial" w:eastAsia="Times New Roman" w:hAnsi="Arial" w:cs="Arial"/>
                            <w:position w:val="-2"/>
                            <w:sz w:val="18"/>
                            <w:szCs w:val="18"/>
                            <w:lang w:eastAsia="sl-SI"/>
                          </w:rPr>
                          <w:t>EU;</w:t>
                        </w:r>
                      </w:p>
                      <w:p w14:paraId="21D9E8E6" w14:textId="43B85A31" w:rsidR="009707A6" w:rsidRPr="00392241" w:rsidRDefault="009707A6" w:rsidP="009707A6">
                        <w:pPr>
                          <w:numPr>
                            <w:ilvl w:val="0"/>
                            <w:numId w:val="30"/>
                          </w:numPr>
                          <w:rPr>
                            <w:rFonts w:ascii="Arial" w:hAnsi="Arial" w:cs="Arial"/>
                            <w:color w:val="000000"/>
                            <w:sz w:val="18"/>
                            <w:szCs w:val="18"/>
                          </w:rPr>
                        </w:pPr>
                        <w:r w:rsidRPr="00392241">
                          <w:rPr>
                            <w:rFonts w:ascii="Arial" w:hAnsi="Arial" w:cs="Arial"/>
                            <w:color w:val="000000"/>
                            <w:position w:val="-2"/>
                            <w:sz w:val="18"/>
                            <w:szCs w:val="18"/>
                          </w:rPr>
                          <w:t xml:space="preserve">da imajo ponujena zdravila dovoljenje za promet v skladu z Zakonom o zdravilih (ZZdr-2, </w:t>
                        </w:r>
                        <w:r w:rsidR="003A03DF">
                          <w:rPr>
                            <w:rFonts w:ascii="Arial" w:hAnsi="Arial" w:cs="Arial"/>
                            <w:color w:val="000000"/>
                            <w:position w:val="-2"/>
                            <w:sz w:val="18"/>
                            <w:szCs w:val="18"/>
                          </w:rPr>
                          <w:t xml:space="preserve">Uradni list RS, št. </w:t>
                        </w:r>
                        <w:hyperlink r:id="rId20" w:tgtFrame="_blank" w:tooltip="Zakon o zdravilih (ZZdr-2)" w:history="1">
                          <w:r w:rsidR="003A03DF" w:rsidRPr="003A03DF">
                            <w:rPr>
                              <w:rStyle w:val="Hiperpovezava"/>
                              <w:rFonts w:ascii="Arial" w:hAnsi="Arial" w:cs="Arial"/>
                              <w:position w:val="-2"/>
                              <w:sz w:val="18"/>
                              <w:szCs w:val="18"/>
                            </w:rPr>
                            <w:t>17/14</w:t>
                          </w:r>
                        </w:hyperlink>
                        <w:r w:rsidR="003A03DF" w:rsidRPr="003A03DF">
                          <w:rPr>
                            <w:rFonts w:ascii="Arial" w:hAnsi="Arial" w:cs="Arial"/>
                            <w:color w:val="000000"/>
                            <w:position w:val="-2"/>
                            <w:sz w:val="18"/>
                            <w:szCs w:val="18"/>
                          </w:rPr>
                          <w:t>, </w:t>
                        </w:r>
                        <w:hyperlink r:id="rId21" w:tgtFrame="_blank" w:tooltip="Zakon o spremembah in dopolnitvah Zakona o zdravilih (ZZdr-2A)" w:history="1">
                          <w:r w:rsidR="003A03DF" w:rsidRPr="003A03DF">
                            <w:rPr>
                              <w:rStyle w:val="Hiperpovezava"/>
                              <w:rFonts w:ascii="Arial" w:hAnsi="Arial" w:cs="Arial"/>
                              <w:position w:val="-2"/>
                              <w:sz w:val="18"/>
                              <w:szCs w:val="18"/>
                            </w:rPr>
                            <w:t>66/19</w:t>
                          </w:r>
                        </w:hyperlink>
                        <w:r w:rsidR="003A03DF" w:rsidRPr="003A03DF">
                          <w:rPr>
                            <w:rFonts w:ascii="Arial" w:hAnsi="Arial" w:cs="Arial"/>
                            <w:color w:val="000000"/>
                            <w:position w:val="-2"/>
                            <w:sz w:val="18"/>
                            <w:szCs w:val="18"/>
                          </w:rPr>
                          <w:t>, </w:t>
                        </w:r>
                        <w:hyperlink r:id="rId22" w:tgtFrame="_blank" w:tooltip="Zakon o zagotavljanju kakovosti v zdravstvu (ZZKZ)" w:history="1">
                          <w:r w:rsidR="003A03DF" w:rsidRPr="003A03DF">
                            <w:rPr>
                              <w:rStyle w:val="Hiperpovezava"/>
                              <w:rFonts w:ascii="Arial" w:hAnsi="Arial" w:cs="Arial"/>
                              <w:position w:val="-2"/>
                              <w:sz w:val="18"/>
                              <w:szCs w:val="18"/>
                            </w:rPr>
                            <w:t>102/24</w:t>
                          </w:r>
                        </w:hyperlink>
                        <w:r w:rsidR="003A03DF" w:rsidRPr="003A03DF">
                          <w:rPr>
                            <w:rFonts w:ascii="Arial" w:hAnsi="Arial" w:cs="Arial"/>
                            <w:color w:val="000000"/>
                            <w:position w:val="-2"/>
                            <w:sz w:val="18"/>
                            <w:szCs w:val="18"/>
                          </w:rPr>
                          <w:t> – ZZKZ, </w:t>
                        </w:r>
                        <w:hyperlink r:id="rId23" w:tgtFrame="_blank" w:tooltip="Zakon o spremembah in dopolnitvah Zakona o zdravilih (ZZdr-2B)" w:history="1">
                          <w:r w:rsidR="003A03DF" w:rsidRPr="003A03DF">
                            <w:rPr>
                              <w:rStyle w:val="Hiperpovezava"/>
                              <w:rFonts w:ascii="Arial" w:hAnsi="Arial" w:cs="Arial"/>
                              <w:position w:val="-2"/>
                              <w:sz w:val="18"/>
                              <w:szCs w:val="18"/>
                            </w:rPr>
                            <w:t>24/25</w:t>
                          </w:r>
                        </w:hyperlink>
                        <w:r w:rsidR="003A03DF" w:rsidRPr="003A03DF">
                          <w:rPr>
                            <w:rFonts w:ascii="Arial" w:hAnsi="Arial" w:cs="Arial"/>
                            <w:color w:val="000000"/>
                            <w:position w:val="-2"/>
                            <w:sz w:val="18"/>
                            <w:szCs w:val="18"/>
                          </w:rPr>
                          <w:t>, </w:t>
                        </w:r>
                        <w:hyperlink r:id="rId24" w:tgtFrame="_blank" w:tooltip="Popravek Zakona o spremembah in dopolnitvah Zakona o zdravilih (ZZdr-2B)" w:history="1">
                          <w:r w:rsidR="003A03DF" w:rsidRPr="003A03DF">
                            <w:rPr>
                              <w:rStyle w:val="Hiperpovezava"/>
                              <w:rFonts w:ascii="Arial" w:hAnsi="Arial" w:cs="Arial"/>
                              <w:position w:val="-2"/>
                              <w:sz w:val="18"/>
                              <w:szCs w:val="18"/>
                            </w:rPr>
                            <w:t>27/25</w:t>
                          </w:r>
                        </w:hyperlink>
                        <w:r w:rsidR="003A03DF" w:rsidRPr="003A03DF">
                          <w:rPr>
                            <w:rFonts w:ascii="Arial" w:hAnsi="Arial" w:cs="Arial"/>
                            <w:color w:val="000000"/>
                            <w:position w:val="-2"/>
                            <w:sz w:val="18"/>
                            <w:szCs w:val="18"/>
                          </w:rPr>
                          <w:t xml:space="preserve"> – </w:t>
                        </w:r>
                        <w:proofErr w:type="spellStart"/>
                        <w:r w:rsidR="003A03DF" w:rsidRPr="003A03DF">
                          <w:rPr>
                            <w:rFonts w:ascii="Arial" w:hAnsi="Arial" w:cs="Arial"/>
                            <w:color w:val="000000"/>
                            <w:position w:val="-2"/>
                            <w:sz w:val="18"/>
                            <w:szCs w:val="18"/>
                          </w:rPr>
                          <w:t>popr</w:t>
                        </w:r>
                        <w:proofErr w:type="spellEnd"/>
                        <w:r w:rsidR="003A03DF" w:rsidRPr="003A03DF">
                          <w:rPr>
                            <w:rFonts w:ascii="Arial" w:hAnsi="Arial" w:cs="Arial"/>
                            <w:color w:val="000000"/>
                            <w:position w:val="-2"/>
                            <w:sz w:val="18"/>
                            <w:szCs w:val="18"/>
                          </w:rPr>
                          <w:t>. in </w:t>
                        </w:r>
                        <w:hyperlink r:id="rId25" w:tgtFrame="_blank" w:tooltip="Zakon o digitalizaciji zdravstva (ZDigZ)" w:history="1">
                          <w:r w:rsidR="003A03DF" w:rsidRPr="003A03DF">
                            <w:rPr>
                              <w:rStyle w:val="Hiperpovezava"/>
                              <w:rFonts w:ascii="Arial" w:hAnsi="Arial" w:cs="Arial"/>
                              <w:position w:val="-2"/>
                              <w:sz w:val="18"/>
                              <w:szCs w:val="18"/>
                            </w:rPr>
                            <w:t>100/25</w:t>
                          </w:r>
                        </w:hyperlink>
                        <w:r w:rsidR="003A03DF" w:rsidRPr="003A03DF">
                          <w:rPr>
                            <w:rFonts w:ascii="Arial" w:hAnsi="Arial" w:cs="Arial"/>
                            <w:color w:val="000000"/>
                            <w:position w:val="-2"/>
                            <w:sz w:val="18"/>
                            <w:szCs w:val="18"/>
                          </w:rPr>
                          <w:t xml:space="preserve"> – </w:t>
                        </w:r>
                        <w:proofErr w:type="spellStart"/>
                        <w:r w:rsidR="003A03DF" w:rsidRPr="003A03DF">
                          <w:rPr>
                            <w:rFonts w:ascii="Arial" w:hAnsi="Arial" w:cs="Arial"/>
                            <w:color w:val="000000"/>
                            <w:position w:val="-2"/>
                            <w:sz w:val="18"/>
                            <w:szCs w:val="18"/>
                          </w:rPr>
                          <w:t>ZDigZ</w:t>
                        </w:r>
                        <w:proofErr w:type="spellEnd"/>
                        <w:r w:rsidR="003A03DF">
                          <w:rPr>
                            <w:rFonts w:ascii="Arial" w:hAnsi="Arial" w:cs="Arial"/>
                            <w:color w:val="000000"/>
                            <w:position w:val="-2"/>
                            <w:sz w:val="18"/>
                            <w:szCs w:val="18"/>
                          </w:rPr>
                          <w:t>)</w:t>
                        </w:r>
                        <w:r w:rsidRPr="00392241">
                          <w:rPr>
                            <w:rFonts w:ascii="Arial" w:hAnsi="Arial" w:cs="Arial"/>
                            <w:color w:val="000000"/>
                            <w:position w:val="-2"/>
                            <w:sz w:val="18"/>
                            <w:szCs w:val="18"/>
                          </w:rPr>
                          <w:t xml:space="preserve"> ali dovoljenje za promet po centraliziranem postopku ali po postopku z medsebojnim priznavanjem v skladu s predpisi Evropske unije oz. z začasnim dovoljenjem za vnos/uvoz s seznama EZ ali NPZ/ vnos/uvoz za posamično zdravljenje;</w:t>
                        </w:r>
                      </w:p>
                      <w:p w14:paraId="3FC88A69" w14:textId="77777777" w:rsidR="009707A6" w:rsidRPr="00392241" w:rsidRDefault="009707A6" w:rsidP="009707A6">
                        <w:pPr>
                          <w:numPr>
                            <w:ilvl w:val="0"/>
                            <w:numId w:val="30"/>
                          </w:numPr>
                          <w:spacing w:before="100" w:beforeAutospacing="1" w:after="100" w:afterAutospacing="1"/>
                          <w:rPr>
                            <w:rFonts w:ascii="Times New Roman" w:eastAsia="Times New Roman" w:hAnsi="Times New Roman" w:cs="Times New Roman"/>
                            <w:sz w:val="24"/>
                            <w:szCs w:val="24"/>
                            <w:lang w:eastAsia="sl-SI"/>
                          </w:rPr>
                        </w:pPr>
                        <w:r w:rsidRPr="00392241">
                          <w:rPr>
                            <w:rFonts w:ascii="Arial" w:eastAsia="Calibri" w:hAnsi="Arial" w:cs="Arial"/>
                            <w:position w:val="-2"/>
                            <w:sz w:val="18"/>
                            <w:szCs w:val="18"/>
                          </w:rPr>
                          <w:t>da bodo ponujena zdravila v času objave razpisa dostopna na trgu RS ali EU oz. morajo biti  zdravila, ki jih ponuja v posameznem obdobju, prisotna na trgu RS ali EU tudi ves čas trajanja pogodbe za posamezno obdobje, razen v izrednih primerih, ko dobavitelj to ne bi mogel predvideti vnaprej, to je pred rokom za oddajo ponudbe;</w:t>
                        </w:r>
                      </w:p>
                      <w:p w14:paraId="0B72A33B" w14:textId="77777777" w:rsidR="009707A6" w:rsidRDefault="009707A6" w:rsidP="009707A6">
                        <w:pPr>
                          <w:numPr>
                            <w:ilvl w:val="0"/>
                            <w:numId w:val="30"/>
                          </w:numPr>
                          <w:rPr>
                            <w:rFonts w:ascii="Arial" w:hAnsi="Arial" w:cs="Arial"/>
                            <w:color w:val="000000"/>
                            <w:sz w:val="18"/>
                            <w:szCs w:val="18"/>
                          </w:rPr>
                        </w:pPr>
                        <w:r>
                          <w:rPr>
                            <w:rFonts w:ascii="Arial" w:hAnsi="Arial" w:cs="Arial"/>
                            <w:color w:val="000000"/>
                            <w:position w:val="-2"/>
                            <w:sz w:val="18"/>
                            <w:szCs w:val="18"/>
                          </w:rPr>
                          <w:t>da bo rok uporabe dobavljenega blaga vsaj šest (6) mesecev od datuma prevzema oz. izjemoma manj po predhodnem dogovoru z naročnikom;</w:t>
                        </w:r>
                      </w:p>
                    </w:tc>
                  </w:tr>
                </w:tbl>
                <w:p w14:paraId="638F7A05" w14:textId="77777777" w:rsidR="009707A6" w:rsidRDefault="009707A6" w:rsidP="0043457D"/>
              </w:tc>
            </w:tr>
            <w:tr w:rsidR="009707A6" w14:paraId="0A8473EA" w14:textId="77777777" w:rsidTr="0043457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746"/>
                  </w:tblGrid>
                  <w:tr w:rsidR="009707A6" w14:paraId="37FBD512" w14:textId="77777777" w:rsidTr="0043457D">
                    <w:tc>
                      <w:tcPr>
                        <w:tcW w:w="0" w:type="auto"/>
                        <w:tcMar>
                          <w:top w:w="0" w:type="auto"/>
                          <w:bottom w:w="0" w:type="auto"/>
                        </w:tcMar>
                      </w:tcPr>
                      <w:p w14:paraId="1279DE39" w14:textId="77777777" w:rsidR="009707A6" w:rsidRDefault="009707A6" w:rsidP="009707A6">
                        <w:pPr>
                          <w:numPr>
                            <w:ilvl w:val="0"/>
                            <w:numId w:val="31"/>
                          </w:numPr>
                          <w:rPr>
                            <w:rFonts w:ascii="Arial" w:hAnsi="Arial" w:cs="Arial"/>
                            <w:color w:val="000000"/>
                            <w:sz w:val="18"/>
                            <w:szCs w:val="18"/>
                          </w:rPr>
                        </w:pPr>
                        <w:r>
                          <w:rPr>
                            <w:rFonts w:ascii="Arial" w:hAnsi="Arial" w:cs="Arial"/>
                            <w:color w:val="000000"/>
                            <w:position w:val="-2"/>
                            <w:sz w:val="18"/>
                            <w:szCs w:val="18"/>
                          </w:rPr>
                          <w:lastRenderedPageBreak/>
                          <w:t xml:space="preserve">da zagotavlja dostavo blaga </w:t>
                        </w:r>
                        <w:proofErr w:type="spellStart"/>
                        <w:r>
                          <w:rPr>
                            <w:rFonts w:ascii="Arial" w:hAnsi="Arial" w:cs="Arial"/>
                            <w:color w:val="000000"/>
                            <w:position w:val="-2"/>
                            <w:sz w:val="18"/>
                            <w:szCs w:val="18"/>
                          </w:rPr>
                          <w:t>ddp</w:t>
                        </w:r>
                        <w:proofErr w:type="spellEnd"/>
                        <w:r>
                          <w:rPr>
                            <w:rFonts w:ascii="Arial" w:hAnsi="Arial" w:cs="Arial"/>
                            <w:color w:val="000000"/>
                            <w:position w:val="-2"/>
                            <w:sz w:val="18"/>
                            <w:szCs w:val="18"/>
                          </w:rPr>
                          <w:t xml:space="preserve"> Lekarna, Splošna bolnišnica Novo mesto razloženo v skladišča naročnika v sklopu ponudbene cene;</w:t>
                        </w:r>
                      </w:p>
                      <w:p w14:paraId="684EF437" w14:textId="77777777" w:rsidR="009707A6" w:rsidRDefault="009707A6" w:rsidP="009707A6">
                        <w:pPr>
                          <w:numPr>
                            <w:ilvl w:val="0"/>
                            <w:numId w:val="31"/>
                          </w:numPr>
                          <w:rPr>
                            <w:rFonts w:ascii="Arial" w:hAnsi="Arial" w:cs="Arial"/>
                            <w:color w:val="000000"/>
                            <w:sz w:val="18"/>
                            <w:szCs w:val="18"/>
                          </w:rPr>
                        </w:pPr>
                        <w:r>
                          <w:rPr>
                            <w:rFonts w:ascii="Arial" w:hAnsi="Arial" w:cs="Arial"/>
                            <w:color w:val="000000"/>
                            <w:position w:val="-2"/>
                            <w:sz w:val="18"/>
                            <w:szCs w:val="18"/>
                          </w:rPr>
                          <w:t>da zagotavlja dobavni rok za vsa registrirana zdravila, ki so predmet tega razpisa največ 48 ur (oz. manj v nujnih primerih po predhodnem dogovoru z naročnikom) od potrditve naročila na lokacijo naročnika ter dostavo na  dan in uro, ki ju določi naročnik;</w:t>
                        </w:r>
                      </w:p>
                    </w:tc>
                  </w:tr>
                </w:tbl>
                <w:p w14:paraId="5329ED61" w14:textId="77777777" w:rsidR="009707A6" w:rsidRDefault="009707A6" w:rsidP="0043457D"/>
              </w:tc>
            </w:tr>
            <w:tr w:rsidR="009707A6" w14:paraId="7B2F06B7" w14:textId="77777777" w:rsidTr="0043457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746"/>
                  </w:tblGrid>
                  <w:tr w:rsidR="009707A6" w14:paraId="58B121E3" w14:textId="77777777" w:rsidTr="0043457D">
                    <w:tc>
                      <w:tcPr>
                        <w:tcW w:w="0" w:type="auto"/>
                        <w:tcMar>
                          <w:top w:w="0" w:type="auto"/>
                          <w:bottom w:w="0" w:type="auto"/>
                        </w:tcMar>
                      </w:tcPr>
                      <w:p w14:paraId="165F8B09" w14:textId="77777777" w:rsidR="009707A6" w:rsidRDefault="009707A6" w:rsidP="009707A6">
                        <w:pPr>
                          <w:numPr>
                            <w:ilvl w:val="0"/>
                            <w:numId w:val="32"/>
                          </w:numPr>
                          <w:rPr>
                            <w:rFonts w:ascii="Arial" w:hAnsi="Arial" w:cs="Arial"/>
                            <w:color w:val="000000"/>
                            <w:sz w:val="18"/>
                            <w:szCs w:val="18"/>
                          </w:rPr>
                        </w:pPr>
                        <w:r>
                          <w:rPr>
                            <w:rFonts w:ascii="Arial" w:hAnsi="Arial" w:cs="Arial"/>
                            <w:color w:val="000000"/>
                            <w:position w:val="-2"/>
                            <w:sz w:val="18"/>
                            <w:szCs w:val="18"/>
                          </w:rPr>
                          <w:t>dobavni čas za neregistrirana zdravila v najkrajšem možnem času od pridobitve dovoljenja za uvoz Javne agencije RS za zdravila in medicinske pripomočke;</w:t>
                        </w:r>
                      </w:p>
                      <w:p w14:paraId="6A65A67E" w14:textId="77777777" w:rsidR="009707A6" w:rsidRDefault="009707A6" w:rsidP="009707A6">
                        <w:pPr>
                          <w:numPr>
                            <w:ilvl w:val="0"/>
                            <w:numId w:val="32"/>
                          </w:numPr>
                          <w:rPr>
                            <w:rFonts w:ascii="Arial" w:hAnsi="Arial" w:cs="Arial"/>
                            <w:color w:val="000000"/>
                            <w:sz w:val="18"/>
                            <w:szCs w:val="18"/>
                          </w:rPr>
                        </w:pPr>
                        <w:r>
                          <w:rPr>
                            <w:rFonts w:ascii="Arial" w:hAnsi="Arial" w:cs="Arial"/>
                            <w:color w:val="000000"/>
                            <w:position w:val="-2"/>
                            <w:sz w:val="18"/>
                            <w:szCs w:val="18"/>
                          </w:rPr>
                          <w:t xml:space="preserve">da bo </w:t>
                        </w:r>
                        <w:proofErr w:type="spellStart"/>
                        <w:r w:rsidRPr="00CF7784">
                          <w:rPr>
                            <w:rFonts w:ascii="Arial" w:hAnsi="Arial" w:cs="Arial"/>
                            <w:color w:val="000000"/>
                            <w:position w:val="-2"/>
                            <w:sz w:val="18"/>
                            <w:szCs w:val="18"/>
                          </w:rPr>
                          <w:t>citostatična</w:t>
                        </w:r>
                        <w:proofErr w:type="spellEnd"/>
                        <w:r w:rsidRPr="00CF7784">
                          <w:rPr>
                            <w:rFonts w:ascii="Arial" w:hAnsi="Arial" w:cs="Arial"/>
                            <w:color w:val="000000"/>
                            <w:position w:val="-2"/>
                            <w:sz w:val="18"/>
                            <w:szCs w:val="18"/>
                          </w:rPr>
                          <w:t xml:space="preserve"> zdravila</w:t>
                        </w:r>
                        <w:r>
                          <w:rPr>
                            <w:rFonts w:ascii="Arial" w:hAnsi="Arial" w:cs="Arial"/>
                            <w:color w:val="000000"/>
                            <w:position w:val="-2"/>
                            <w:sz w:val="18"/>
                            <w:szCs w:val="18"/>
                          </w:rPr>
                          <w:t xml:space="preserve"> dobavljal ločeno od ostalih zdravil, v posebnih zabojnikih, ki bodo ustrezno označeni. Da bo zdravila, ki zahtevajo hladno verigo, dobavljal ločeno od ostalih zdravil, v posebnih zabojnikih v zahtevanem temperaturnem območju od 2 do 8 C</w:t>
                        </w:r>
                        <w:r>
                          <w:rPr>
                            <w:rFonts w:ascii="Arial" w:hAnsi="Arial" w:cs="Arial"/>
                            <w:color w:val="000000"/>
                            <w:position w:val="-2"/>
                            <w:sz w:val="18"/>
                            <w:szCs w:val="18"/>
                            <w:vertAlign w:val="superscript"/>
                          </w:rPr>
                          <w:t>O</w:t>
                        </w:r>
                      </w:p>
                    </w:tc>
                  </w:tr>
                </w:tbl>
                <w:p w14:paraId="1E6DF3CF" w14:textId="77777777" w:rsidR="009707A6" w:rsidRDefault="009707A6" w:rsidP="0043457D"/>
              </w:tc>
            </w:tr>
            <w:tr w:rsidR="009707A6" w14:paraId="44744BC8" w14:textId="77777777" w:rsidTr="0043457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746"/>
                  </w:tblGrid>
                  <w:tr w:rsidR="009707A6" w14:paraId="07C755A7" w14:textId="77777777" w:rsidTr="0043457D">
                    <w:tc>
                      <w:tcPr>
                        <w:tcW w:w="0" w:type="auto"/>
                        <w:tcMar>
                          <w:top w:w="0" w:type="auto"/>
                          <w:bottom w:w="0" w:type="auto"/>
                        </w:tcMar>
                      </w:tcPr>
                      <w:p w14:paraId="5621955D" w14:textId="77777777" w:rsidR="009707A6" w:rsidRDefault="009707A6" w:rsidP="009707A6">
                        <w:pPr>
                          <w:numPr>
                            <w:ilvl w:val="0"/>
                            <w:numId w:val="33"/>
                          </w:numPr>
                          <w:rPr>
                            <w:rFonts w:ascii="Arial" w:hAnsi="Arial" w:cs="Arial"/>
                            <w:color w:val="000000"/>
                            <w:sz w:val="18"/>
                            <w:szCs w:val="18"/>
                          </w:rPr>
                        </w:pPr>
                        <w:r>
                          <w:rPr>
                            <w:rFonts w:ascii="Arial" w:hAnsi="Arial" w:cs="Arial"/>
                            <w:color w:val="000000"/>
                            <w:position w:val="-2"/>
                            <w:sz w:val="18"/>
                            <w:szCs w:val="18"/>
                          </w:rPr>
                          <w:t>pri naročilu registriranih zdravil zagotoviti dobavo celotne količine naročenega blaga  po vsakem posameznem naročilu oz. da bo v primeru odstopanj od dobavnega roka oz.  </w:t>
                        </w:r>
                        <w:proofErr w:type="spellStart"/>
                        <w:r>
                          <w:rPr>
                            <w:rFonts w:ascii="Arial" w:hAnsi="Arial" w:cs="Arial"/>
                            <w:color w:val="000000"/>
                            <w:position w:val="-2"/>
                            <w:sz w:val="18"/>
                            <w:szCs w:val="18"/>
                          </w:rPr>
                          <w:t>neizdobavi</w:t>
                        </w:r>
                        <w:proofErr w:type="spellEnd"/>
                        <w:r>
                          <w:rPr>
                            <w:rFonts w:ascii="Arial" w:hAnsi="Arial" w:cs="Arial"/>
                            <w:color w:val="000000"/>
                            <w:position w:val="-2"/>
                            <w:sz w:val="18"/>
                            <w:szCs w:val="18"/>
                          </w:rPr>
                          <w:t xml:space="preserve"> celotnih naročenih količin (velja za registrirana zdravila), naročnika o tem pisno obvestil in mu sporočil dejanski rok dobave za naročeno blago;</w:t>
                        </w:r>
                      </w:p>
                      <w:p w14:paraId="616BE66D" w14:textId="77777777" w:rsidR="009707A6" w:rsidRDefault="009707A6" w:rsidP="009707A6">
                        <w:pPr>
                          <w:numPr>
                            <w:ilvl w:val="0"/>
                            <w:numId w:val="33"/>
                          </w:numPr>
                          <w:rPr>
                            <w:rFonts w:ascii="Arial" w:hAnsi="Arial" w:cs="Arial"/>
                            <w:color w:val="000000"/>
                            <w:sz w:val="18"/>
                            <w:szCs w:val="18"/>
                          </w:rPr>
                        </w:pPr>
                        <w:r>
                          <w:rPr>
                            <w:rFonts w:ascii="Arial" w:hAnsi="Arial" w:cs="Arial"/>
                            <w:color w:val="000000"/>
                            <w:position w:val="-2"/>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0373D50B" w14:textId="77777777" w:rsidR="009707A6" w:rsidRPr="00473967" w:rsidRDefault="009707A6" w:rsidP="009707A6">
                        <w:pPr>
                          <w:numPr>
                            <w:ilvl w:val="0"/>
                            <w:numId w:val="33"/>
                          </w:numPr>
                          <w:rPr>
                            <w:rFonts w:ascii="Arial" w:hAnsi="Arial" w:cs="Arial"/>
                            <w:color w:val="000000"/>
                            <w:sz w:val="18"/>
                            <w:szCs w:val="18"/>
                          </w:rPr>
                        </w:pPr>
                        <w:r w:rsidRPr="00473967">
                          <w:rPr>
                            <w:rFonts w:ascii="Arial" w:hAnsi="Arial" w:cs="Arial"/>
                            <w:color w:val="000000"/>
                            <w:position w:val="-2"/>
                            <w:sz w:val="18"/>
                            <w:szCs w:val="18"/>
                          </w:rPr>
                          <w:t>zagotavljal načelo sledljivosti blaga pri naročniku, pri čemer se zavezuje ob dobavah blaga sklicevati na pogodbo in na naročilnico naročnika, ter zagotavljati ujemanje podatkov: naziv blaga in kataloška številka proizvajalca, v ponudb</w:t>
                        </w:r>
                        <w:r>
                          <w:rPr>
                            <w:rFonts w:ascii="Arial" w:hAnsi="Arial" w:cs="Arial"/>
                            <w:color w:val="000000"/>
                            <w:position w:val="-2"/>
                            <w:sz w:val="18"/>
                            <w:szCs w:val="18"/>
                          </w:rPr>
                          <w:t>eni dokumentaciji, na dobavnici in</w:t>
                        </w:r>
                        <w:r w:rsidRPr="00473967">
                          <w:rPr>
                            <w:rFonts w:ascii="Arial" w:hAnsi="Arial" w:cs="Arial"/>
                            <w:color w:val="000000"/>
                            <w:position w:val="-2"/>
                            <w:sz w:val="18"/>
                            <w:szCs w:val="18"/>
                          </w:rPr>
                          <w:t xml:space="preserve"> računu </w:t>
                        </w:r>
                      </w:p>
                      <w:p w14:paraId="0DC0BAA0" w14:textId="77777777" w:rsidR="009707A6" w:rsidRPr="000445F4" w:rsidRDefault="009707A6" w:rsidP="009707A6">
                        <w:pPr>
                          <w:numPr>
                            <w:ilvl w:val="1"/>
                            <w:numId w:val="33"/>
                          </w:numPr>
                          <w:rPr>
                            <w:rFonts w:ascii="Arial" w:hAnsi="Arial" w:cs="Arial"/>
                            <w:color w:val="000000"/>
                            <w:sz w:val="18"/>
                            <w:szCs w:val="18"/>
                          </w:rPr>
                        </w:pPr>
                        <w:r w:rsidRPr="000445F4">
                          <w:rPr>
                            <w:rFonts w:ascii="Arial" w:hAnsi="Arial" w:cs="Arial"/>
                            <w:color w:val="000000"/>
                            <w:position w:val="-2"/>
                            <w:sz w:val="18"/>
                            <w:szCs w:val="18"/>
                          </w:rPr>
                          <w:t>da zagotavlja skladnost podatkov glede ponujenih popustov in cen, in sicer v ponudbi, pogodbi in na  dobavn</w:t>
                        </w:r>
                        <w:r>
                          <w:rPr>
                            <w:rFonts w:ascii="Arial" w:hAnsi="Arial" w:cs="Arial"/>
                            <w:color w:val="000000"/>
                            <w:position w:val="-2"/>
                            <w:sz w:val="18"/>
                            <w:szCs w:val="18"/>
                          </w:rPr>
                          <w:t>ici ter računu, pri čemer mora</w:t>
                        </w:r>
                        <w:r w:rsidRPr="000445F4">
                          <w:rPr>
                            <w:rFonts w:ascii="Arial" w:hAnsi="Arial" w:cs="Arial"/>
                            <w:color w:val="000000"/>
                            <w:position w:val="-2"/>
                            <w:sz w:val="18"/>
                            <w:szCs w:val="18"/>
                          </w:rPr>
                          <w:t> v primeru, da bo popust v Predračunu-seznamu razpisanega blaga (Obr-8a) prikazal ločeno (v stolpcu popust) – enako prikazati tudi vsakokrat ob dobavi na dobavnici in pozneje na računu;</w:t>
                        </w:r>
                      </w:p>
                      <w:p w14:paraId="35C4455F" w14:textId="77777777" w:rsidR="009707A6" w:rsidRDefault="009707A6" w:rsidP="009707A6">
                        <w:pPr>
                          <w:numPr>
                            <w:ilvl w:val="0"/>
                            <w:numId w:val="33"/>
                          </w:numPr>
                          <w:rPr>
                            <w:rFonts w:ascii="Arial" w:hAnsi="Arial" w:cs="Arial"/>
                            <w:color w:val="000000"/>
                            <w:sz w:val="18"/>
                            <w:szCs w:val="18"/>
                          </w:rPr>
                        </w:pPr>
                        <w:r>
                          <w:rPr>
                            <w:rFonts w:ascii="Arial" w:hAnsi="Arial" w:cs="Arial"/>
                            <w:color w:val="000000"/>
                            <w:position w:val="-2"/>
                            <w:sz w:val="18"/>
                            <w:szCs w:val="18"/>
                          </w:rPr>
                          <w:t xml:space="preserve">opremljenost blaga tudi z dobavnico v elektronski obliki s podatki in v obliki,  v skladu z zahtevami naročnika razvidnimi v Prilogi 2 (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datoteka): Format zapisa elektronske dobavnice -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xml:space="preserve"> podatkovna struktura »dobavnica« ;</w:t>
                        </w:r>
                      </w:p>
                      <w:p w14:paraId="45A61EA9" w14:textId="77777777" w:rsidR="009707A6" w:rsidRPr="004A15FF" w:rsidRDefault="009707A6" w:rsidP="009707A6">
                        <w:pPr>
                          <w:numPr>
                            <w:ilvl w:val="0"/>
                            <w:numId w:val="33"/>
                          </w:numPr>
                          <w:rPr>
                            <w:rFonts w:ascii="Arial" w:hAnsi="Arial" w:cs="Arial"/>
                            <w:color w:val="000000"/>
                            <w:sz w:val="18"/>
                            <w:szCs w:val="18"/>
                          </w:rPr>
                        </w:pPr>
                        <w:r>
                          <w:rPr>
                            <w:rFonts w:ascii="Arial" w:hAnsi="Arial" w:cs="Arial"/>
                            <w:color w:val="000000"/>
                            <w:position w:val="-2"/>
                            <w:sz w:val="18"/>
                            <w:szCs w:val="18"/>
                          </w:rPr>
                          <w:t xml:space="preserve">da bo na svoje stroške poskrbel za odvoz celotne embalaže, ki je predmet dobave blaga v skladu z Uredbo o ravnanju z odpadnimi zdravili (Ur.l.RS, št. 105/08, </w:t>
                        </w:r>
                        <w:r w:rsidRPr="00E16F1D">
                          <w:rPr>
                            <w:rFonts w:ascii="Arial" w:hAnsi="Arial" w:cs="Arial"/>
                            <w:color w:val="000000"/>
                            <w:position w:val="-2"/>
                            <w:sz w:val="18"/>
                            <w:szCs w:val="18"/>
                          </w:rPr>
                          <w:t>84/18 – ZIURKOE in 44/22 – ZVO-2</w:t>
                        </w:r>
                        <w:r>
                          <w:rPr>
                            <w:rFonts w:ascii="Arial" w:hAnsi="Arial" w:cs="Arial"/>
                            <w:color w:val="000000"/>
                            <w:position w:val="-2"/>
                            <w:sz w:val="18"/>
                            <w:szCs w:val="18"/>
                          </w:rPr>
                          <w:t>) v kolikor bi naročnik tako zahteval.</w:t>
                        </w:r>
                      </w:p>
                      <w:p w14:paraId="10F3085F" w14:textId="2EC679F6" w:rsidR="009707A6" w:rsidRPr="00500248" w:rsidRDefault="009707A6" w:rsidP="009707A6">
                        <w:pPr>
                          <w:numPr>
                            <w:ilvl w:val="0"/>
                            <w:numId w:val="33"/>
                          </w:numPr>
                          <w:rPr>
                            <w:rFonts w:ascii="Arial" w:hAnsi="Arial" w:cs="Arial"/>
                            <w:color w:val="000000"/>
                            <w:sz w:val="18"/>
                            <w:szCs w:val="18"/>
                          </w:rPr>
                        </w:pPr>
                        <w:r w:rsidRPr="00AA73B5">
                          <w:rPr>
                            <w:rFonts w:ascii="Arial" w:hAnsi="Arial" w:cs="Arial"/>
                            <w:sz w:val="18"/>
                            <w:szCs w:val="18"/>
                          </w:rPr>
                          <w:t>da bosta primarna in zunanja ovojnina (osnovno pakiranje) vsebovali podatke: naziv blaga, naziv proizvajalca, število kosov v osnovnem pakiranju, rok uporabe,</w:t>
                        </w:r>
                        <w:r w:rsidRPr="00AA73B5">
                          <w:rPr>
                            <w:rFonts w:ascii="Arial" w:hAnsi="Arial" w:cs="Arial"/>
                            <w:bCs/>
                            <w:sz w:val="18"/>
                            <w:szCs w:val="18"/>
                          </w:rPr>
                          <w:t xml:space="preserve"> </w:t>
                        </w:r>
                        <w:r>
                          <w:rPr>
                            <w:rFonts w:ascii="Arial" w:hAnsi="Arial" w:cs="Arial"/>
                            <w:bCs/>
                            <w:sz w:val="18"/>
                            <w:szCs w:val="18"/>
                          </w:rPr>
                          <w:t>črtno kodo, ki vsebuj</w:t>
                        </w:r>
                        <w:r w:rsidRPr="00AA73B5">
                          <w:rPr>
                            <w:rFonts w:ascii="Arial" w:hAnsi="Arial" w:cs="Arial"/>
                            <w:bCs/>
                            <w:sz w:val="18"/>
                            <w:szCs w:val="18"/>
                          </w:rPr>
                          <w:t xml:space="preserve">e podatke o artiklu </w:t>
                        </w:r>
                        <w:r w:rsidRPr="0010258D">
                          <w:rPr>
                            <w:rFonts w:ascii="Arial" w:hAnsi="Arial" w:cs="Arial"/>
                            <w:bCs/>
                            <w:sz w:val="18"/>
                            <w:szCs w:val="18"/>
                          </w:rPr>
                          <w:t>in</w:t>
                        </w:r>
                        <w:r w:rsidRPr="0010258D">
                          <w:rPr>
                            <w:rFonts w:ascii="Arial" w:hAnsi="Arial" w:cs="Arial"/>
                            <w:sz w:val="18"/>
                            <w:szCs w:val="18"/>
                          </w:rPr>
                          <w:t xml:space="preserve"> na osnovnem pakiranju tudi edinstveno oznako (2D črtna koda) in pripomoček za zaščito pred posegom v zdravilo, za vsa </w:t>
                        </w:r>
                        <w:r w:rsidRPr="0010258D">
                          <w:rPr>
                            <w:rFonts w:ascii="Arial" w:hAnsi="Arial" w:cs="Arial"/>
                            <w:bCs/>
                            <w:sz w:val="18"/>
                            <w:szCs w:val="18"/>
                          </w:rPr>
                          <w:t>zdravila</w:t>
                        </w:r>
                        <w:r w:rsidRPr="0010258D">
                          <w:rPr>
                            <w:rFonts w:ascii="Arial" w:hAnsi="Arial" w:cs="Arial"/>
                            <w:sz w:val="18"/>
                            <w:szCs w:val="18"/>
                          </w:rPr>
                          <w:t xml:space="preserve"> (v skladu z Uredbo glede preprečevanja</w:t>
                        </w:r>
                        <w:r w:rsidRPr="00AA73B5">
                          <w:rPr>
                            <w:rFonts w:ascii="Arial" w:hAnsi="Arial" w:cs="Arial"/>
                            <w:sz w:val="18"/>
                            <w:szCs w:val="18"/>
                          </w:rPr>
                          <w:t xml:space="preserve"> vstopa ponarejenih zdravil v zakonito dobavno verigo</w:t>
                        </w:r>
                        <w:r>
                          <w:rPr>
                            <w:rFonts w:ascii="Arial" w:hAnsi="Arial" w:cs="Arial"/>
                            <w:sz w:val="18"/>
                            <w:szCs w:val="18"/>
                          </w:rPr>
                          <w:t>);</w:t>
                        </w:r>
                      </w:p>
                      <w:p w14:paraId="5694E938" w14:textId="77777777" w:rsidR="009707A6" w:rsidRPr="009707A6" w:rsidRDefault="009707A6" w:rsidP="009707A6">
                        <w:pPr>
                          <w:numPr>
                            <w:ilvl w:val="0"/>
                            <w:numId w:val="33"/>
                          </w:numPr>
                          <w:rPr>
                            <w:rFonts w:ascii="Arial" w:hAnsi="Arial" w:cs="Arial"/>
                            <w:sz w:val="18"/>
                            <w:szCs w:val="18"/>
                          </w:rPr>
                        </w:pPr>
                        <w:r w:rsidRPr="00F14B47">
                          <w:rPr>
                            <w:rFonts w:ascii="Arial" w:hAnsi="Arial" w:cs="Arial"/>
                            <w:color w:val="000000"/>
                            <w:position w:val="-2"/>
                            <w:sz w:val="18"/>
                            <w:szCs w:val="18"/>
                          </w:rPr>
                          <w:t xml:space="preserve">opremljenost transportne embalaže z ustreznimi simboli in naslednjimi podatki: naziv blaga, naziv </w:t>
                        </w:r>
                        <w:r w:rsidRPr="009707A6">
                          <w:rPr>
                            <w:rFonts w:ascii="Arial" w:hAnsi="Arial" w:cs="Arial"/>
                            <w:position w:val="-2"/>
                            <w:sz w:val="18"/>
                            <w:szCs w:val="18"/>
                          </w:rPr>
                          <w:t>proizvajalca, število kosov v transportnem pakiranju, rok uporabe in črtno kodo.</w:t>
                        </w:r>
                      </w:p>
                      <w:p w14:paraId="29C3F8D7" w14:textId="77777777" w:rsidR="009707A6" w:rsidRPr="009707A6" w:rsidRDefault="009707A6" w:rsidP="009707A6">
                        <w:pPr>
                          <w:numPr>
                            <w:ilvl w:val="0"/>
                            <w:numId w:val="33"/>
                          </w:numPr>
                          <w:rPr>
                            <w:rFonts w:ascii="Arial" w:hAnsi="Arial" w:cs="Arial"/>
                            <w:sz w:val="18"/>
                            <w:szCs w:val="18"/>
                          </w:rPr>
                        </w:pPr>
                        <w:r w:rsidRPr="009707A6">
                          <w:rPr>
                            <w:rFonts w:ascii="Arial" w:hAnsi="Arial" w:cs="Arial"/>
                            <w:sz w:val="18"/>
                            <w:szCs w:val="18"/>
                          </w:rPr>
                          <w:t xml:space="preserve">da bo v kolikor bi v času trajanja pogodbe za posamezno obdobje, prišlo do dalj časa trajajočih težav pri dobavi pogodbenega blaga iz razlogov: hujših težav v proizvodnji, umika proizvajalca iz trga, zamenjava starejših zdravil z istovrstnimi novejšimi pred pričetkom dobave novega blaga, naročniku predložil predlog zamenjave blaga z novim (ustrezno zamenljivim zdravilom), pri čemer bo naročniku predložil: </w:t>
                        </w:r>
                      </w:p>
                      <w:p w14:paraId="5E2E0E5F" w14:textId="77777777" w:rsidR="009707A6" w:rsidRPr="009707A6" w:rsidRDefault="009707A6" w:rsidP="009707A6">
                        <w:pPr>
                          <w:pStyle w:val="Odstavekseznama"/>
                          <w:numPr>
                            <w:ilvl w:val="0"/>
                            <w:numId w:val="34"/>
                          </w:numPr>
                          <w:rPr>
                            <w:rFonts w:ascii="Arial" w:hAnsi="Arial" w:cs="Arial"/>
                            <w:sz w:val="18"/>
                            <w:szCs w:val="18"/>
                          </w:rPr>
                        </w:pPr>
                        <w:r w:rsidRPr="009707A6">
                          <w:rPr>
                            <w:rFonts w:ascii="Arial" w:hAnsi="Arial" w:cs="Arial"/>
                            <w:sz w:val="18"/>
                            <w:szCs w:val="18"/>
                          </w:rPr>
                          <w:t xml:space="preserve">Dokazilo o razlogih za </w:t>
                        </w:r>
                        <w:proofErr w:type="spellStart"/>
                        <w:r w:rsidRPr="009707A6">
                          <w:rPr>
                            <w:rFonts w:ascii="Arial" w:hAnsi="Arial" w:cs="Arial"/>
                            <w:sz w:val="18"/>
                            <w:szCs w:val="18"/>
                          </w:rPr>
                          <w:t>nedobavljivost</w:t>
                        </w:r>
                        <w:proofErr w:type="spellEnd"/>
                        <w:r w:rsidRPr="009707A6">
                          <w:rPr>
                            <w:rFonts w:ascii="Arial" w:hAnsi="Arial" w:cs="Arial"/>
                            <w:sz w:val="18"/>
                            <w:szCs w:val="18"/>
                          </w:rPr>
                          <w:t xml:space="preserve"> blaga ,</w:t>
                        </w:r>
                      </w:p>
                      <w:p w14:paraId="27EA2A2E" w14:textId="77777777" w:rsidR="009707A6" w:rsidRPr="009707A6" w:rsidRDefault="009707A6" w:rsidP="009707A6">
                        <w:pPr>
                          <w:pStyle w:val="Odstavekseznama"/>
                          <w:numPr>
                            <w:ilvl w:val="0"/>
                            <w:numId w:val="34"/>
                          </w:numPr>
                          <w:rPr>
                            <w:rFonts w:ascii="Arial" w:hAnsi="Arial" w:cs="Arial"/>
                            <w:sz w:val="18"/>
                            <w:szCs w:val="18"/>
                          </w:rPr>
                        </w:pPr>
                        <w:r w:rsidRPr="009707A6">
                          <w:rPr>
                            <w:rFonts w:ascii="Arial" w:hAnsi="Arial" w:cs="Arial"/>
                            <w:sz w:val="18"/>
                            <w:szCs w:val="18"/>
                          </w:rPr>
                          <w:t>Predlog zamenjave za enakovredno, zamenljivo zdravilo</w:t>
                        </w:r>
                      </w:p>
                      <w:p w14:paraId="5D60EE1E" w14:textId="77777777" w:rsidR="009707A6" w:rsidRPr="009707A6" w:rsidRDefault="009707A6" w:rsidP="009707A6">
                        <w:pPr>
                          <w:pStyle w:val="Odstavekseznama"/>
                          <w:numPr>
                            <w:ilvl w:val="0"/>
                            <w:numId w:val="34"/>
                          </w:numPr>
                          <w:rPr>
                            <w:rFonts w:ascii="Arial" w:hAnsi="Arial" w:cs="Arial"/>
                            <w:sz w:val="18"/>
                            <w:szCs w:val="18"/>
                          </w:rPr>
                        </w:pPr>
                        <w:r w:rsidRPr="009707A6">
                          <w:rPr>
                            <w:rFonts w:ascii="Arial" w:hAnsi="Arial" w:cs="Arial"/>
                            <w:sz w:val="18"/>
                            <w:szCs w:val="18"/>
                          </w:rPr>
                          <w:t>Ponudbo za enakovredno zamenljivo zdravilo  za enako oz. nižjo ceno od cene pogodbenega artikla.</w:t>
                        </w:r>
                      </w:p>
                      <w:p w14:paraId="6A9BD2B5" w14:textId="77777777" w:rsidR="009707A6" w:rsidRPr="009707A6" w:rsidRDefault="009707A6" w:rsidP="0043457D">
                        <w:pPr>
                          <w:rPr>
                            <w:rFonts w:ascii="Arial" w:hAnsi="Arial" w:cs="Arial"/>
                            <w:sz w:val="18"/>
                            <w:szCs w:val="18"/>
                          </w:rPr>
                        </w:pPr>
                      </w:p>
                      <w:p w14:paraId="56625479" w14:textId="77777777" w:rsidR="009707A6" w:rsidRPr="009707A6" w:rsidRDefault="009707A6" w:rsidP="0043457D">
                        <w:pPr>
                          <w:rPr>
                            <w:rFonts w:ascii="Arial" w:hAnsi="Arial" w:cs="Arial"/>
                            <w:sz w:val="18"/>
                            <w:szCs w:val="18"/>
                          </w:rPr>
                        </w:pPr>
                      </w:p>
                      <w:p w14:paraId="6884F192" w14:textId="77777777" w:rsidR="009707A6" w:rsidRPr="009707A6" w:rsidRDefault="009707A6" w:rsidP="0043457D">
                        <w:pPr>
                          <w:pStyle w:val="xmsonormal"/>
                          <w:rPr>
                            <w:rFonts w:ascii="Arial" w:hAnsi="Arial" w:cs="Arial"/>
                            <w:sz w:val="18"/>
                            <w:szCs w:val="18"/>
                            <w:lang w:eastAsia="en-US"/>
                          </w:rPr>
                        </w:pPr>
                        <w:r w:rsidRPr="009707A6">
                          <w:rPr>
                            <w:rFonts w:ascii="Arial" w:hAnsi="Arial" w:cs="Arial"/>
                            <w:sz w:val="18"/>
                            <w:szCs w:val="18"/>
                            <w:lang w:eastAsia="en-US"/>
                          </w:rPr>
                          <w:t>Naročnik bo v tem primeru ravnal po protokolu:</w:t>
                        </w:r>
                      </w:p>
                      <w:p w14:paraId="4F345A63" w14:textId="77777777" w:rsidR="009707A6" w:rsidRPr="009707A6" w:rsidRDefault="009707A6" w:rsidP="009707A6">
                        <w:pPr>
                          <w:pStyle w:val="xmsonormal"/>
                          <w:numPr>
                            <w:ilvl w:val="0"/>
                            <w:numId w:val="35"/>
                          </w:numPr>
                          <w:rPr>
                            <w:rFonts w:ascii="Arial" w:hAnsi="Arial" w:cs="Arial"/>
                            <w:sz w:val="18"/>
                            <w:szCs w:val="18"/>
                            <w:lang w:eastAsia="en-US"/>
                          </w:rPr>
                        </w:pPr>
                        <w:r w:rsidRPr="009707A6">
                          <w:rPr>
                            <w:rFonts w:ascii="Arial" w:hAnsi="Arial" w:cs="Arial"/>
                            <w:sz w:val="18"/>
                            <w:szCs w:val="18"/>
                            <w:lang w:eastAsia="en-US"/>
                          </w:rPr>
                          <w:t>proučitev utemeljenost predloga zamenjave,</w:t>
                        </w:r>
                      </w:p>
                      <w:p w14:paraId="267C5478" w14:textId="77777777" w:rsidR="009707A6" w:rsidRPr="009707A6" w:rsidRDefault="009707A6" w:rsidP="009707A6">
                        <w:pPr>
                          <w:pStyle w:val="xmsonormal"/>
                          <w:numPr>
                            <w:ilvl w:val="0"/>
                            <w:numId w:val="35"/>
                          </w:numPr>
                          <w:rPr>
                            <w:rFonts w:ascii="Arial" w:hAnsi="Arial" w:cs="Arial"/>
                            <w:sz w:val="18"/>
                            <w:szCs w:val="18"/>
                            <w:lang w:eastAsia="en-US"/>
                          </w:rPr>
                        </w:pPr>
                        <w:r w:rsidRPr="009707A6">
                          <w:rPr>
                            <w:rFonts w:ascii="Arial" w:hAnsi="Arial" w:cs="Arial"/>
                            <w:sz w:val="18"/>
                            <w:szCs w:val="18"/>
                            <w:lang w:eastAsia="en-US"/>
                          </w:rPr>
                          <w:t>proučil strokovno dopustnost predlagane zamenjave,</w:t>
                        </w:r>
                      </w:p>
                      <w:p w14:paraId="0AC14488" w14:textId="77777777" w:rsidR="009707A6" w:rsidRPr="009707A6" w:rsidRDefault="009707A6" w:rsidP="009707A6">
                        <w:pPr>
                          <w:pStyle w:val="xmsonormal"/>
                          <w:numPr>
                            <w:ilvl w:val="0"/>
                            <w:numId w:val="35"/>
                          </w:numPr>
                          <w:rPr>
                            <w:rFonts w:ascii="Arial" w:hAnsi="Arial" w:cs="Arial"/>
                            <w:sz w:val="18"/>
                            <w:szCs w:val="18"/>
                            <w:lang w:eastAsia="en-US"/>
                          </w:rPr>
                        </w:pPr>
                        <w:r w:rsidRPr="009707A6">
                          <w:rPr>
                            <w:rFonts w:ascii="Arial" w:hAnsi="Arial" w:cs="Arial"/>
                            <w:sz w:val="18"/>
                            <w:szCs w:val="18"/>
                            <w:lang w:eastAsia="en-US"/>
                          </w:rPr>
                          <w:t>preveril, da ponudbena cena predlaganega novega artikla ne bi bila višja od trenutnih cen   na trgu za (enako zdravilo oz. za medsebojno zamenljiva zdravila),- ne bi bila višja od pogodbene cene (samo v tem primeru lahko potrdimo zamenjavo)</w:t>
                        </w:r>
                      </w:p>
                      <w:p w14:paraId="336ECD14" w14:textId="77777777" w:rsidR="009707A6" w:rsidRPr="009707A6" w:rsidRDefault="009707A6" w:rsidP="0043457D">
                        <w:pPr>
                          <w:pStyle w:val="xmsonormal"/>
                          <w:ind w:left="1068" w:hanging="360"/>
                          <w:rPr>
                            <w:rFonts w:ascii="Arial" w:hAnsi="Arial" w:cs="Arial"/>
                            <w:sz w:val="18"/>
                            <w:szCs w:val="18"/>
                            <w:lang w:eastAsia="en-US"/>
                          </w:rPr>
                        </w:pPr>
                        <w:r w:rsidRPr="009707A6">
                          <w:rPr>
                            <w:rFonts w:ascii="Arial" w:hAnsi="Arial" w:cs="Arial"/>
                            <w:sz w:val="18"/>
                            <w:szCs w:val="18"/>
                            <w:lang w:eastAsia="en-US"/>
                          </w:rPr>
                          <w:t>predlagano zamenjavo glede na ugotovitve pogodbenemu dobavitelju pisno potrdil ali zavrnil,</w:t>
                        </w:r>
                      </w:p>
                      <w:p w14:paraId="3CBE5088" w14:textId="77777777" w:rsidR="009707A6" w:rsidRPr="009707A6" w:rsidRDefault="009707A6" w:rsidP="009707A6">
                        <w:pPr>
                          <w:pStyle w:val="xmsonormal"/>
                          <w:numPr>
                            <w:ilvl w:val="0"/>
                            <w:numId w:val="36"/>
                          </w:numPr>
                          <w:rPr>
                            <w:rFonts w:ascii="Arial" w:hAnsi="Arial" w:cs="Arial"/>
                            <w:sz w:val="18"/>
                            <w:szCs w:val="18"/>
                            <w:lang w:eastAsia="en-US"/>
                          </w:rPr>
                        </w:pPr>
                        <w:r w:rsidRPr="009707A6">
                          <w:rPr>
                            <w:rFonts w:ascii="Arial" w:hAnsi="Arial" w:cs="Arial"/>
                            <w:sz w:val="18"/>
                            <w:szCs w:val="18"/>
                            <w:lang w:eastAsia="en-US"/>
                          </w:rPr>
                          <w:t>v kolikor gre le za kratkotrajne težave pri dobavi pogodbenega blaga bo naročnik potrdil ali zavrnil le dobave za krajše časovno obdobje, v kolikor gre za stalne težave oz. prekinitev proizvodnje, umik iz trga,… pa bo potrdil ali zavrnil zamenjavo do konca pogodbenega obdobja,</w:t>
                        </w:r>
                      </w:p>
                      <w:p w14:paraId="16D04EF8" w14:textId="04EBDE6C" w:rsidR="009707A6" w:rsidRPr="002B6164" w:rsidRDefault="009707A6" w:rsidP="00C2269C">
                        <w:pPr>
                          <w:pStyle w:val="xmsonormal"/>
                          <w:numPr>
                            <w:ilvl w:val="0"/>
                            <w:numId w:val="36"/>
                          </w:numPr>
                          <w:rPr>
                            <w:rFonts w:ascii="Arial" w:hAnsi="Arial" w:cs="Arial"/>
                            <w:color w:val="000000"/>
                            <w:sz w:val="18"/>
                            <w:szCs w:val="18"/>
                            <w:lang w:eastAsia="en-US"/>
                          </w:rPr>
                        </w:pPr>
                        <w:r w:rsidRPr="002B6164">
                          <w:rPr>
                            <w:rFonts w:ascii="Arial" w:hAnsi="Arial" w:cs="Arial"/>
                            <w:sz w:val="18"/>
                            <w:szCs w:val="18"/>
                            <w:lang w:eastAsia="en-US"/>
                          </w:rPr>
                          <w:t>v primeru potrditve naročnika se dobave potrjenega, nadomestnega artikla evidentirajo kot dobave po pogodbi.</w:t>
                        </w:r>
                      </w:p>
                      <w:p w14:paraId="507239A3" w14:textId="77777777" w:rsidR="009707A6" w:rsidRPr="00141DB0" w:rsidRDefault="009707A6" w:rsidP="0043457D">
                        <w:pPr>
                          <w:pStyle w:val="xmsonormal"/>
                          <w:rPr>
                            <w:rFonts w:ascii="Arial" w:hAnsi="Arial" w:cs="Arial"/>
                            <w:color w:val="000000"/>
                            <w:sz w:val="18"/>
                            <w:szCs w:val="18"/>
                            <w:lang w:eastAsia="en-US"/>
                          </w:rPr>
                        </w:pPr>
                      </w:p>
                      <w:p w14:paraId="491A0F3C" w14:textId="77777777" w:rsidR="009707A6" w:rsidRPr="00141DB0" w:rsidRDefault="009707A6" w:rsidP="0043457D">
                        <w:pPr>
                          <w:pStyle w:val="xmsonormal"/>
                          <w:ind w:left="1068" w:hanging="360"/>
                          <w:rPr>
                            <w:rFonts w:ascii="Arial" w:hAnsi="Arial" w:cs="Arial"/>
                            <w:color w:val="000000"/>
                            <w:sz w:val="18"/>
                            <w:szCs w:val="18"/>
                          </w:rPr>
                        </w:pPr>
                      </w:p>
                    </w:tc>
                  </w:tr>
                </w:tbl>
                <w:p w14:paraId="052DADE1" w14:textId="77777777" w:rsidR="009707A6" w:rsidRDefault="009707A6" w:rsidP="0043457D"/>
              </w:tc>
            </w:tr>
          </w:tbl>
          <w:p w14:paraId="3C8C1697" w14:textId="77777777" w:rsidR="009707A6" w:rsidRDefault="009707A6" w:rsidP="0043457D">
            <w:r>
              <w:lastRenderedPageBreak/>
              <w:t xml:space="preserve">  </w:t>
            </w:r>
          </w:p>
        </w:tc>
      </w:tr>
    </w:tbl>
    <w:p w14:paraId="1570E7BE" w14:textId="77777777" w:rsidR="00BB005B" w:rsidRDefault="00BB005B">
      <w:pPr>
        <w:sectPr w:rsidR="00BB005B" w:rsidSect="00D931BF">
          <w:pgSz w:w="11906" w:h="16838"/>
          <w:pgMar w:top="1418" w:right="1418" w:bottom="1418" w:left="1418" w:header="567" w:footer="680" w:gutter="0"/>
          <w:cols w:space="708"/>
          <w:docGrid w:linePitch="360"/>
        </w:sectPr>
      </w:pPr>
    </w:p>
    <w:p w14:paraId="2777194D" w14:textId="77777777" w:rsidR="00DF6881" w:rsidRPr="00A17BFF" w:rsidRDefault="00DF6881"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1F125812" w14:textId="77777777" w:rsidR="00DF6881" w:rsidRPr="00A17BFF" w:rsidRDefault="00DF6881" w:rsidP="00827BFC">
      <w:pPr>
        <w:pStyle w:val="Paragraf"/>
        <w:rPr>
          <w:rFonts w:ascii="Arial" w:hAnsi="Arial" w:cs="Arial"/>
        </w:rPr>
      </w:pPr>
    </w:p>
    <w:p w14:paraId="1DC96DC1" w14:textId="77777777" w:rsidR="00BB005B" w:rsidRDefault="00DF6881">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38435F7" w14:textId="77777777" w:rsidR="00BB005B" w:rsidRDefault="00DF6881">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12172F0F" w14:textId="77777777" w:rsidR="00BB005B" w:rsidRDefault="00DF6881">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E74FC43" w14:textId="77777777" w:rsidR="00DF6881" w:rsidRPr="00A17BFF" w:rsidRDefault="00DF6881"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7"/>
        <w:gridCol w:w="4836"/>
        <w:gridCol w:w="3443"/>
      </w:tblGrid>
      <w:tr w:rsidR="00BB005B" w14:paraId="2853F996" w14:textId="77777777" w:rsidTr="00814DE4">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8FE5775" w14:textId="77777777" w:rsidR="00BB005B" w:rsidRDefault="00DF6881">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06DD110" w14:textId="77777777" w:rsidR="00BB005B" w:rsidRDefault="00DF6881">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FFA1713" w14:textId="77777777" w:rsidR="00BB005B" w:rsidRDefault="00DF6881">
            <w:pPr>
              <w:jc w:val="center"/>
            </w:pPr>
            <w:r>
              <w:rPr>
                <w:rFonts w:ascii="Arial" w:hAnsi="Arial" w:cs="Arial"/>
                <w:b/>
                <w:bCs/>
                <w:color w:val="000000"/>
                <w:position w:val="-3"/>
                <w:sz w:val="20"/>
                <w:szCs w:val="20"/>
                <w:shd w:val="clear" w:color="auto" w:fill="AAAAAA"/>
              </w:rPr>
              <w:t>Opombe</w:t>
            </w:r>
          </w:p>
        </w:tc>
      </w:tr>
      <w:tr w:rsidR="00BB005B" w14:paraId="6EF3E81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9AC67C" w14:textId="77777777" w:rsidR="00BB005B" w:rsidRDefault="00DF6881">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BD5878" w14:textId="77777777" w:rsidR="00BB005B" w:rsidRDefault="00DF6881">
            <w:r>
              <w:rPr>
                <w:rFonts w:ascii="Arial" w:hAnsi="Arial" w:cs="Arial"/>
                <w:color w:val="000000"/>
                <w:position w:val="-2"/>
                <w:sz w:val="18"/>
                <w:szCs w:val="18"/>
              </w:rPr>
              <w:t>Ponudba</w:t>
            </w:r>
          </w:p>
          <w:p w14:paraId="0EF7A9C5" w14:textId="77777777" w:rsidR="00BB005B" w:rsidRDefault="00BB00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38AA8E" w14:textId="77777777" w:rsidR="00BB005B" w:rsidRDefault="00DF6881">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BB005B" w14:paraId="4346520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1AD641" w14:textId="77777777" w:rsidR="00BB005B" w:rsidRDefault="00DF6881">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9A3BAE" w14:textId="77777777" w:rsidR="00BB005B" w:rsidRDefault="00DF6881">
            <w:r>
              <w:rPr>
                <w:rFonts w:ascii="Arial" w:hAnsi="Arial" w:cs="Arial"/>
                <w:color w:val="000000"/>
                <w:position w:val="-2"/>
                <w:sz w:val="18"/>
                <w:szCs w:val="18"/>
              </w:rPr>
              <w:t>ESPD</w:t>
            </w:r>
          </w:p>
          <w:p w14:paraId="65F0414C" w14:textId="77777777" w:rsidR="00BB005B" w:rsidRDefault="00BB00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5FE90" w14:textId="77777777" w:rsidR="00BB005B" w:rsidRDefault="00DF6881">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e-JN</w:t>
            </w:r>
          </w:p>
          <w:p w14:paraId="6430E822" w14:textId="77777777" w:rsidR="00BB005B" w:rsidRDefault="00BB005B"/>
        </w:tc>
      </w:tr>
      <w:tr w:rsidR="00BB005B" w14:paraId="13B7568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C55258" w14:textId="77777777" w:rsidR="00BB005B" w:rsidRDefault="00DF6881">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F4F393" w14:textId="77777777" w:rsidR="00BB005B" w:rsidRDefault="00DF6881">
            <w:r>
              <w:rPr>
                <w:rFonts w:ascii="Arial" w:hAnsi="Arial" w:cs="Arial"/>
                <w:color w:val="000000"/>
                <w:position w:val="-2"/>
                <w:sz w:val="18"/>
                <w:szCs w:val="18"/>
              </w:rPr>
              <w:t>Krovna izjava</w:t>
            </w:r>
          </w:p>
          <w:p w14:paraId="5F31471C" w14:textId="77777777" w:rsidR="00BB005B" w:rsidRDefault="00BB00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1EEEB" w14:textId="77777777" w:rsidR="00BB005B" w:rsidRDefault="00DF6881">
            <w:pPr>
              <w:spacing w:before="135" w:after="135"/>
              <w:jc w:val="both"/>
              <w:textAlignment w:val="center"/>
            </w:pPr>
            <w:r>
              <w:rPr>
                <w:rFonts w:ascii="Arial" w:hAnsi="Arial" w:cs="Arial"/>
                <w:color w:val="000000"/>
                <w:position w:val="-2"/>
                <w:sz w:val="18"/>
                <w:szCs w:val="18"/>
              </w:rPr>
              <w:t>Izpolnjen, podpisan in žigosan.</w:t>
            </w:r>
          </w:p>
        </w:tc>
      </w:tr>
      <w:tr w:rsidR="00BB005B" w14:paraId="54DE28B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7E8859" w14:textId="77777777" w:rsidR="00BB005B" w:rsidRDefault="00DF6881">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41C2D8" w14:textId="77777777" w:rsidR="00BB005B" w:rsidRDefault="00DF6881">
            <w:r>
              <w:rPr>
                <w:rFonts w:ascii="Arial" w:hAnsi="Arial" w:cs="Arial"/>
                <w:color w:val="000000"/>
                <w:position w:val="-2"/>
                <w:sz w:val="18"/>
                <w:szCs w:val="18"/>
              </w:rPr>
              <w:t>ESPD</w:t>
            </w:r>
          </w:p>
          <w:p w14:paraId="35DCA81E" w14:textId="77777777" w:rsidR="00BB005B" w:rsidRDefault="00BB00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2A63F5" w14:textId="77777777" w:rsidR="00BB005B" w:rsidRDefault="00DF6881">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e-JN</w:t>
            </w:r>
          </w:p>
          <w:p w14:paraId="7691DD27" w14:textId="77777777" w:rsidR="00BB005B" w:rsidRDefault="00BB005B"/>
        </w:tc>
      </w:tr>
      <w:tr w:rsidR="00BB005B" w14:paraId="4F9AB67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CBE95" w14:textId="77777777" w:rsidR="00BB005B" w:rsidRDefault="00DF6881">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B84C9E" w14:textId="77777777" w:rsidR="00BB005B" w:rsidRDefault="00DF6881">
            <w:r>
              <w:rPr>
                <w:rFonts w:ascii="Arial" w:hAnsi="Arial" w:cs="Arial"/>
                <w:color w:val="000000"/>
                <w:position w:val="-2"/>
                <w:sz w:val="18"/>
                <w:szCs w:val="18"/>
              </w:rPr>
              <w:t>Seznam članov organov in zastopnikov gospodarskega subjekta</w:t>
            </w:r>
          </w:p>
          <w:p w14:paraId="2F603838" w14:textId="77777777" w:rsidR="00BB005B" w:rsidRDefault="00BB00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5988B3" w14:textId="77777777" w:rsidR="00BB005B" w:rsidRDefault="00DF6881">
            <w:pPr>
              <w:spacing w:before="135" w:after="135"/>
              <w:jc w:val="both"/>
              <w:textAlignment w:val="center"/>
            </w:pPr>
            <w:r>
              <w:rPr>
                <w:rFonts w:ascii="Arial" w:hAnsi="Arial" w:cs="Arial"/>
                <w:color w:val="000000"/>
                <w:position w:val="-2"/>
                <w:sz w:val="18"/>
                <w:szCs w:val="18"/>
              </w:rPr>
              <w:t>Izpolnjen, podpisan in žigosan. </w:t>
            </w:r>
          </w:p>
          <w:p w14:paraId="1ADDF207" w14:textId="77777777" w:rsidR="00BB005B" w:rsidRDefault="00DF6881">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BB005B" w14:paraId="5965B3D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567E04" w14:textId="77777777" w:rsidR="00BB005B" w:rsidRDefault="00DF6881">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D65A5" w14:textId="77777777" w:rsidR="00BB005B" w:rsidRDefault="00DF6881">
            <w:r>
              <w:rPr>
                <w:rFonts w:ascii="Arial" w:hAnsi="Arial" w:cs="Arial"/>
                <w:color w:val="000000"/>
                <w:position w:val="-2"/>
                <w:sz w:val="18"/>
                <w:szCs w:val="18"/>
              </w:rPr>
              <w:t>Referenčna lista gospodarskega subjekta</w:t>
            </w:r>
          </w:p>
          <w:p w14:paraId="3AA1776F" w14:textId="77777777" w:rsidR="00BB005B" w:rsidRDefault="00BB00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6FA6FA" w14:textId="77777777" w:rsidR="00BB005B" w:rsidRDefault="00DF6881">
            <w:pPr>
              <w:spacing w:before="135" w:after="135"/>
              <w:jc w:val="both"/>
              <w:textAlignment w:val="center"/>
            </w:pPr>
            <w:r>
              <w:rPr>
                <w:rFonts w:ascii="Arial" w:hAnsi="Arial" w:cs="Arial"/>
                <w:color w:val="000000"/>
                <w:position w:val="-2"/>
                <w:sz w:val="18"/>
                <w:szCs w:val="18"/>
              </w:rPr>
              <w:t>Izpolnjen.</w:t>
            </w:r>
          </w:p>
        </w:tc>
      </w:tr>
      <w:tr w:rsidR="00BB005B" w14:paraId="09DDE9F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B20678" w14:textId="77777777" w:rsidR="00BB005B" w:rsidRDefault="00DF6881">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AEF3A0" w14:textId="77777777" w:rsidR="00BB005B" w:rsidRDefault="00DF6881">
            <w:r>
              <w:rPr>
                <w:rFonts w:ascii="Arial" w:hAnsi="Arial" w:cs="Arial"/>
                <w:color w:val="000000"/>
                <w:position w:val="-2"/>
                <w:sz w:val="18"/>
                <w:szCs w:val="18"/>
              </w:rPr>
              <w:t>Potrdilo o dobro opravljenem delu</w:t>
            </w:r>
          </w:p>
          <w:p w14:paraId="4FC50648" w14:textId="77777777" w:rsidR="00BB005B" w:rsidRDefault="00BB00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8EEB18" w14:textId="77777777" w:rsidR="00BB005B" w:rsidRDefault="00DF6881">
            <w:pPr>
              <w:spacing w:before="135" w:after="135"/>
              <w:jc w:val="both"/>
              <w:textAlignment w:val="center"/>
            </w:pPr>
            <w:r>
              <w:rPr>
                <w:rFonts w:ascii="Arial" w:hAnsi="Arial" w:cs="Arial"/>
                <w:color w:val="000000"/>
                <w:position w:val="-2"/>
                <w:sz w:val="18"/>
                <w:szCs w:val="18"/>
              </w:rPr>
              <w:t>Izpolnjen, potrjen s strani naročnika posla.</w:t>
            </w:r>
          </w:p>
        </w:tc>
      </w:tr>
      <w:tr w:rsidR="00BB005B" w14:paraId="560CED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64277" w14:textId="77777777" w:rsidR="00BB005B" w:rsidRDefault="00DF6881">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108181" w14:textId="77777777" w:rsidR="00BB005B" w:rsidRDefault="00DF6881">
            <w:r>
              <w:rPr>
                <w:rFonts w:ascii="Arial" w:hAnsi="Arial" w:cs="Arial"/>
                <w:color w:val="000000"/>
                <w:position w:val="-2"/>
                <w:sz w:val="18"/>
                <w:szCs w:val="18"/>
              </w:rPr>
              <w:t>Vzorec menične izjave za dobro izvedbo</w:t>
            </w:r>
          </w:p>
          <w:p w14:paraId="73452D7E" w14:textId="77777777" w:rsidR="00BB005B" w:rsidRDefault="00BB00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EF2FE3" w14:textId="77777777" w:rsidR="00BB005B" w:rsidRDefault="00DF6881">
            <w:pPr>
              <w:spacing w:before="135" w:after="135"/>
              <w:jc w:val="both"/>
              <w:textAlignment w:val="center"/>
            </w:pPr>
            <w:r>
              <w:rPr>
                <w:rFonts w:ascii="Arial" w:hAnsi="Arial" w:cs="Arial"/>
                <w:color w:val="000000"/>
                <w:position w:val="-2"/>
                <w:sz w:val="18"/>
                <w:szCs w:val="18"/>
              </w:rPr>
              <w:t>Parafiran ali elektronsko podpisan.</w:t>
            </w:r>
          </w:p>
        </w:tc>
      </w:tr>
      <w:tr w:rsidR="00BB005B" w14:paraId="466416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081537" w14:textId="77777777" w:rsidR="00BB005B" w:rsidRDefault="00DF6881">
            <w:r>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22BE5D" w14:textId="77777777" w:rsidR="00BB005B" w:rsidRDefault="00DF6881">
            <w:r>
              <w:rPr>
                <w:rFonts w:ascii="Arial" w:hAnsi="Arial" w:cs="Arial"/>
                <w:color w:val="000000"/>
                <w:position w:val="-2"/>
                <w:sz w:val="18"/>
                <w:szCs w:val="18"/>
              </w:rPr>
              <w:t>Vzorec bančne garancije / kavcijskega zavarovanja za dobro izvedbo</w:t>
            </w:r>
          </w:p>
          <w:p w14:paraId="0DEDD865" w14:textId="77777777" w:rsidR="00BB005B" w:rsidRDefault="00BB00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934FAA" w14:textId="77777777" w:rsidR="00BB005B" w:rsidRDefault="00DF6881">
            <w:pPr>
              <w:spacing w:before="135" w:after="135"/>
              <w:jc w:val="both"/>
              <w:textAlignment w:val="center"/>
            </w:pPr>
            <w:r>
              <w:rPr>
                <w:rFonts w:ascii="Arial" w:hAnsi="Arial" w:cs="Arial"/>
                <w:color w:val="000000"/>
                <w:position w:val="-2"/>
                <w:sz w:val="18"/>
                <w:szCs w:val="18"/>
              </w:rPr>
              <w:t>Parafiran ali elektronsko podpisan.</w:t>
            </w:r>
          </w:p>
        </w:tc>
      </w:tr>
      <w:tr w:rsidR="00BB005B" w14:paraId="2CF32C2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C7F19A" w14:textId="77777777" w:rsidR="00BB005B" w:rsidRDefault="00DF6881">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8C5E3C" w14:textId="77777777" w:rsidR="00BB005B" w:rsidRDefault="00DF6881">
            <w:r>
              <w:rPr>
                <w:rFonts w:ascii="Arial" w:hAnsi="Arial" w:cs="Arial"/>
                <w:color w:val="000000"/>
                <w:position w:val="-2"/>
                <w:sz w:val="18"/>
                <w:szCs w:val="18"/>
              </w:rPr>
              <w:t>Izjava o nastopu s podizvajalci (opcijsko)</w:t>
            </w:r>
          </w:p>
          <w:p w14:paraId="190813F8" w14:textId="77777777" w:rsidR="00BB005B" w:rsidRDefault="00BB00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F2C16C" w14:textId="77777777" w:rsidR="00BB005B" w:rsidRDefault="00DF6881">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Datoteka za uvoz ESPD je priloga razpisne dokumentacije. ESPD lahko podizvajalci izpolnijo na Portalu javnih naročil.</w:t>
            </w:r>
          </w:p>
        </w:tc>
      </w:tr>
      <w:tr w:rsidR="00BB005B" w14:paraId="26B1540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F14E1A" w14:textId="77777777" w:rsidR="00BB005B" w:rsidRDefault="00DF6881">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DF9EF" w14:textId="77777777" w:rsidR="00BB005B" w:rsidRDefault="00DF6881">
            <w:r>
              <w:rPr>
                <w:rFonts w:ascii="Arial" w:hAnsi="Arial" w:cs="Arial"/>
                <w:color w:val="000000"/>
                <w:position w:val="-2"/>
                <w:sz w:val="18"/>
                <w:szCs w:val="18"/>
              </w:rPr>
              <w:t>Izjava zastopnika podizvajalca v zvezi z izpolnjevanjem obveznih pogojev za podizvajalce (opcijsko)</w:t>
            </w:r>
          </w:p>
          <w:p w14:paraId="7D7A3264" w14:textId="77777777" w:rsidR="00BB005B" w:rsidRDefault="00BB00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EC2E19" w14:textId="77777777" w:rsidR="00BB005B" w:rsidRDefault="00DF6881">
            <w:pPr>
              <w:spacing w:before="135" w:after="135"/>
              <w:jc w:val="both"/>
              <w:textAlignment w:val="center"/>
            </w:pPr>
            <w:r>
              <w:rPr>
                <w:rFonts w:ascii="Arial" w:hAnsi="Arial" w:cs="Arial"/>
                <w:color w:val="000000"/>
                <w:position w:val="-2"/>
                <w:sz w:val="18"/>
                <w:szCs w:val="18"/>
              </w:rPr>
              <w:t>Izpolnjen, podpisan in žigosan.</w:t>
            </w:r>
          </w:p>
        </w:tc>
      </w:tr>
      <w:tr w:rsidR="00BB005B" w14:paraId="1F4F850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F0FC9C" w14:textId="77777777" w:rsidR="00BB005B" w:rsidRDefault="00DF6881">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17E0BC" w14:textId="77777777" w:rsidR="00BB005B" w:rsidRDefault="00DF6881">
            <w:r>
              <w:rPr>
                <w:rFonts w:ascii="Arial" w:hAnsi="Arial" w:cs="Arial"/>
                <w:color w:val="000000"/>
                <w:position w:val="-2"/>
                <w:sz w:val="18"/>
                <w:szCs w:val="18"/>
              </w:rPr>
              <w:t>Izjava podizvajalca (opcijsko)</w:t>
            </w:r>
          </w:p>
          <w:p w14:paraId="1A157413" w14:textId="77777777" w:rsidR="00BB005B" w:rsidRDefault="00BB00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12C655" w14:textId="77777777" w:rsidR="00BB005B" w:rsidRDefault="00DF6881">
            <w:pPr>
              <w:spacing w:before="135" w:after="135"/>
              <w:jc w:val="both"/>
              <w:textAlignment w:val="center"/>
            </w:pPr>
            <w:r>
              <w:rPr>
                <w:rFonts w:ascii="Arial" w:hAnsi="Arial" w:cs="Arial"/>
                <w:color w:val="000000"/>
                <w:position w:val="-2"/>
                <w:sz w:val="18"/>
                <w:szCs w:val="18"/>
              </w:rPr>
              <w:t>Izpolnjen, podpisan in žigosan.</w:t>
            </w:r>
          </w:p>
        </w:tc>
      </w:tr>
      <w:tr w:rsidR="00BB005B" w14:paraId="4E19FEF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AED800" w14:textId="77777777" w:rsidR="00BB005B" w:rsidRDefault="00DF6881">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A140E7" w14:textId="77777777" w:rsidR="00BB005B" w:rsidRDefault="00DF6881">
            <w:r>
              <w:rPr>
                <w:rFonts w:ascii="Arial" w:hAnsi="Arial" w:cs="Arial"/>
                <w:color w:val="000000"/>
                <w:position w:val="-2"/>
                <w:sz w:val="18"/>
                <w:szCs w:val="18"/>
              </w:rPr>
              <w:t>Izjava o lastniških deležih</w:t>
            </w:r>
          </w:p>
          <w:p w14:paraId="2343D402" w14:textId="77777777" w:rsidR="00BB005B" w:rsidRDefault="00BB00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290E64" w14:textId="77777777" w:rsidR="00BB005B" w:rsidRDefault="00DF6881">
            <w:pPr>
              <w:spacing w:before="135" w:after="135"/>
              <w:jc w:val="both"/>
              <w:textAlignment w:val="center"/>
            </w:pPr>
            <w:r>
              <w:rPr>
                <w:rFonts w:ascii="Arial" w:hAnsi="Arial" w:cs="Arial"/>
                <w:color w:val="000000"/>
                <w:position w:val="-2"/>
                <w:sz w:val="18"/>
                <w:szCs w:val="18"/>
              </w:rPr>
              <w:t>Izpolnjen, podpisan in žigosan</w:t>
            </w:r>
          </w:p>
        </w:tc>
      </w:tr>
      <w:tr w:rsidR="00BB005B" w14:paraId="2E8D54F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577EFB" w14:textId="77777777" w:rsidR="00BB005B" w:rsidRDefault="00DF6881">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AF4BEE" w14:textId="77777777" w:rsidR="00BB005B" w:rsidRDefault="00DF6881">
            <w:r>
              <w:rPr>
                <w:rFonts w:ascii="Arial" w:hAnsi="Arial" w:cs="Arial"/>
                <w:color w:val="000000"/>
                <w:position w:val="-2"/>
                <w:sz w:val="18"/>
                <w:szCs w:val="18"/>
              </w:rPr>
              <w:t>Vzorec pogodbe: Okvirni sporazum.</w:t>
            </w:r>
          </w:p>
          <w:p w14:paraId="6100E71D" w14:textId="77777777" w:rsidR="00BB005B" w:rsidRDefault="00BB00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AF34E6" w14:textId="295087B1" w:rsidR="00BB005B" w:rsidRDefault="00DF6881">
            <w:pPr>
              <w:spacing w:before="135" w:after="135"/>
              <w:jc w:val="both"/>
              <w:textAlignment w:val="center"/>
            </w:pPr>
            <w:r>
              <w:rPr>
                <w:rFonts w:ascii="Arial" w:hAnsi="Arial" w:cs="Arial"/>
                <w:color w:val="000000"/>
                <w:position w:val="-2"/>
                <w:sz w:val="18"/>
                <w:szCs w:val="18"/>
              </w:rPr>
              <w:t>Podpisan (ročno ali elektronsko)</w:t>
            </w:r>
          </w:p>
        </w:tc>
      </w:tr>
      <w:tr w:rsidR="00814DE4" w14:paraId="38A5214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232B60" w14:textId="213C2226" w:rsidR="00814DE4" w:rsidRDefault="00814DE4" w:rsidP="00814DE4">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43CC21" w14:textId="5623751C" w:rsidR="00814DE4" w:rsidRDefault="00814DE4" w:rsidP="00814DE4">
            <w:pPr>
              <w:rPr>
                <w:rFonts w:ascii="Arial" w:hAnsi="Arial" w:cs="Arial"/>
                <w:color w:val="000000"/>
                <w:position w:val="-2"/>
                <w:sz w:val="18"/>
                <w:szCs w:val="18"/>
              </w:rPr>
            </w:pPr>
            <w:r>
              <w:rPr>
                <w:rFonts w:ascii="Arial" w:hAnsi="Arial" w:cs="Arial"/>
                <w:color w:val="000000"/>
                <w:position w:val="-2"/>
                <w:sz w:val="18"/>
                <w:szCs w:val="18"/>
              </w:rPr>
              <w:t>Vzorec pogodbe: Pogodba na podlagi okvirnega sporazuma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FAE80D" w14:textId="7B32E30C" w:rsidR="00814DE4" w:rsidRDefault="00814DE4" w:rsidP="00814DE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Podpisan (ročno ali elektronsko)</w:t>
            </w:r>
          </w:p>
        </w:tc>
      </w:tr>
    </w:tbl>
    <w:p w14:paraId="7F005EEA" w14:textId="77777777" w:rsidR="00BB005B" w:rsidRDefault="00BB005B">
      <w:pPr>
        <w:sectPr w:rsidR="00BB005B" w:rsidSect="00D931BF">
          <w:pgSz w:w="11906" w:h="16838"/>
          <w:pgMar w:top="1418" w:right="1418" w:bottom="1418" w:left="1418" w:header="567" w:footer="680" w:gutter="0"/>
          <w:cols w:space="708"/>
          <w:docGrid w:linePitch="360"/>
        </w:sectPr>
      </w:pPr>
    </w:p>
    <w:p w14:paraId="4C462E25" w14:textId="77777777" w:rsidR="00DF6881" w:rsidRPr="00590863" w:rsidRDefault="00DF6881"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3B651417" w14:textId="77777777" w:rsidR="00DF6881" w:rsidRPr="00252358" w:rsidRDefault="00DF6881" w:rsidP="00252358"/>
    <w:p w14:paraId="2FC0773F" w14:textId="77777777" w:rsidR="00DF6881" w:rsidRDefault="00DF688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5AB6AE8" w14:textId="77777777" w:rsidR="00DF6881" w:rsidRDefault="00DF6881" w:rsidP="00EB2A75">
      <w:pPr>
        <w:spacing w:after="120"/>
        <w:rPr>
          <w:rFonts w:ascii="Arial" w:hAnsi="Arial" w:cs="Arial"/>
        </w:rPr>
      </w:pPr>
    </w:p>
    <w:p w14:paraId="1C30F08B" w14:textId="77777777" w:rsidR="00BB005B" w:rsidRDefault="00DF6881">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ZDRAVILA</w:t>
      </w:r>
      <w:r>
        <w:rPr>
          <w:rFonts w:ascii="Arial" w:hAnsi="Arial" w:cs="Arial"/>
          <w:color w:val="000000"/>
          <w:sz w:val="18"/>
          <w:szCs w:val="18"/>
        </w:rPr>
        <w:t>« dajemo ponudbo, kot sledi:</w:t>
      </w:r>
    </w:p>
    <w:p w14:paraId="1C88C90F" w14:textId="77777777" w:rsidR="00BB005B" w:rsidRDefault="00DF6881">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B005B" w14:paraId="72C5C9B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95FFA4" w14:textId="77777777" w:rsidR="00BB005B" w:rsidRDefault="00DF6881" w:rsidP="0090634D">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7D2374" w14:textId="77777777" w:rsidR="00BB005B" w:rsidRDefault="00DF6881">
            <w:r>
              <w:rPr>
                <w:rFonts w:ascii="Arial" w:hAnsi="Arial" w:cs="Arial"/>
                <w:color w:val="000000"/>
                <w:position w:val="-2"/>
                <w:sz w:val="18"/>
                <w:szCs w:val="18"/>
              </w:rPr>
              <w:t> </w:t>
            </w:r>
          </w:p>
        </w:tc>
      </w:tr>
      <w:tr w:rsidR="00BB005B" w14:paraId="298252A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7801E" w14:textId="77777777" w:rsidR="00BB005B" w:rsidRDefault="00DF6881" w:rsidP="0090634D">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5AB944" w14:textId="77777777" w:rsidR="00BB005B" w:rsidRDefault="00DF6881">
            <w:r>
              <w:rPr>
                <w:rFonts w:ascii="Arial" w:hAnsi="Arial" w:cs="Arial"/>
                <w:color w:val="000000"/>
                <w:position w:val="-2"/>
                <w:sz w:val="18"/>
                <w:szCs w:val="18"/>
              </w:rPr>
              <w:t> </w:t>
            </w:r>
          </w:p>
        </w:tc>
      </w:tr>
      <w:tr w:rsidR="00BB005B" w14:paraId="707EC8C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A98858" w14:textId="77777777" w:rsidR="00BB005B" w:rsidRDefault="00DF6881" w:rsidP="0090634D">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E049E0" w14:textId="77777777" w:rsidR="00BB005B" w:rsidRDefault="00DF6881">
            <w:r>
              <w:rPr>
                <w:rFonts w:ascii="Arial" w:hAnsi="Arial" w:cs="Arial"/>
                <w:color w:val="000000"/>
                <w:position w:val="-2"/>
                <w:sz w:val="18"/>
                <w:szCs w:val="18"/>
              </w:rPr>
              <w:t> </w:t>
            </w:r>
          </w:p>
        </w:tc>
      </w:tr>
      <w:tr w:rsidR="00BB005B" w14:paraId="7EDB1A0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EA43AD" w14:textId="77777777" w:rsidR="00BB005B" w:rsidRDefault="00DF6881" w:rsidP="0090634D">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333092" w14:textId="77777777" w:rsidR="00BB005B" w:rsidRDefault="00DF6881">
            <w:r>
              <w:rPr>
                <w:rFonts w:ascii="Arial" w:hAnsi="Arial" w:cs="Arial"/>
                <w:color w:val="000000"/>
                <w:position w:val="-2"/>
                <w:sz w:val="18"/>
                <w:szCs w:val="18"/>
              </w:rPr>
              <w:t> </w:t>
            </w:r>
          </w:p>
        </w:tc>
      </w:tr>
    </w:tbl>
    <w:p w14:paraId="36820882" w14:textId="77777777" w:rsidR="00BB005B" w:rsidRDefault="00DF6881">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358D4336" w14:textId="77777777" w:rsidR="00BB005B" w:rsidRDefault="00DF6881">
      <w:pPr>
        <w:spacing w:before="225" w:after="225" w:line="240" w:lineRule="auto"/>
      </w:pPr>
      <w:r>
        <w:rPr>
          <w:rFonts w:ascii="Arial" w:hAnsi="Arial" w:cs="Arial"/>
          <w:color w:val="000000"/>
          <w:sz w:val="18"/>
          <w:szCs w:val="18"/>
        </w:rPr>
        <w:t>Ponudbo oddajamo (ustrezno označite):</w:t>
      </w:r>
    </w:p>
    <w:p w14:paraId="07583C3F" w14:textId="77777777" w:rsidR="00BB005B" w:rsidRDefault="00DF6881">
      <w:pPr>
        <w:spacing w:before="225" w:after="225" w:line="240" w:lineRule="auto"/>
      </w:pPr>
      <w:r>
        <w:fldChar w:fldCharType="begin">
          <w:ffData>
            <w:name w:val="cbox169d4d8a02b780"/>
            <w:enabled/>
            <w:calcOnExit w:val="0"/>
            <w:checkBox>
              <w:sizeAuto/>
              <w:default w:val="0"/>
            </w:checkBox>
          </w:ffData>
        </w:fldChar>
      </w:r>
      <w:bookmarkStart w:id="0" w:name="cbox169d4d8a02b780"/>
      <w:r>
        <w:instrText xml:space="preserve"> FORMCHECKBOX </w:instrText>
      </w:r>
      <w:r>
        <w:fldChar w:fldCharType="separate"/>
      </w:r>
      <w:r>
        <w:fldChar w:fldCharType="end"/>
      </w:r>
      <w:bookmarkEnd w:id="0"/>
      <w:r>
        <w:rPr>
          <w:rFonts w:ascii="Arial" w:hAnsi="Arial" w:cs="Arial"/>
          <w:color w:val="000000"/>
          <w:sz w:val="18"/>
          <w:szCs w:val="18"/>
        </w:rPr>
        <w:t> samostojno</w:t>
      </w:r>
    </w:p>
    <w:p w14:paraId="5F0BF741" w14:textId="77777777" w:rsidR="00BB005B" w:rsidRDefault="00DF6881">
      <w:pPr>
        <w:spacing w:before="225" w:after="225" w:line="240" w:lineRule="auto"/>
      </w:pPr>
      <w:r>
        <w:fldChar w:fldCharType="begin">
          <w:ffData>
            <w:name w:val="cbox169d4d8a02b97a"/>
            <w:enabled/>
            <w:calcOnExit w:val="0"/>
            <w:checkBox>
              <w:sizeAuto/>
              <w:default w:val="0"/>
            </w:checkBox>
          </w:ffData>
        </w:fldChar>
      </w:r>
      <w:bookmarkStart w:id="1" w:name="cbox169d4d8a02b97a"/>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919658F" w14:textId="77777777" w:rsidR="00BB005B" w:rsidRDefault="00DF6881">
      <w:pPr>
        <w:spacing w:before="225" w:after="225" w:line="240" w:lineRule="auto"/>
      </w:pPr>
      <w:r>
        <w:fldChar w:fldCharType="begin">
          <w:ffData>
            <w:name w:val="cbox169d4d8a02bb66"/>
            <w:enabled/>
            <w:calcOnExit w:val="0"/>
            <w:checkBox>
              <w:sizeAuto/>
              <w:default w:val="0"/>
            </w:checkBox>
          </w:ffData>
        </w:fldChar>
      </w:r>
      <w:bookmarkStart w:id="2" w:name="cbox169d4d8a02bb66"/>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0E59FCD6" w14:textId="77777777" w:rsidR="00BB005B" w:rsidRDefault="00DF6881">
      <w:pPr>
        <w:spacing w:before="225" w:after="225" w:line="240" w:lineRule="auto"/>
      </w:pPr>
      <w:r>
        <w:fldChar w:fldCharType="begin">
          <w:ffData>
            <w:name w:val="cbox169d4d8a02bd4e"/>
            <w:enabled/>
            <w:calcOnExit w:val="0"/>
            <w:checkBox>
              <w:sizeAuto/>
              <w:default w:val="0"/>
            </w:checkBox>
          </w:ffData>
        </w:fldChar>
      </w:r>
      <w:bookmarkStart w:id="3" w:name="cbox169d4d8a02bd4e"/>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2D456813" w14:textId="77777777" w:rsidR="00BB005B" w:rsidRDefault="00DF6881">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p w14:paraId="5AB65B92" w14:textId="77777777" w:rsidR="00BB005B" w:rsidRDefault="00BB005B">
      <w:pPr>
        <w:spacing w:before="225" w:after="225" w:line="240" w:lineRule="auto"/>
      </w:pPr>
    </w:p>
    <w:tbl>
      <w:tblPr>
        <w:tblStyle w:val="NormalTablePHPDOCX"/>
        <w:tblW w:w="5000" w:type="pct"/>
        <w:tblInd w:w="108" w:type="dxa"/>
        <w:tblLook w:val="04A0" w:firstRow="1" w:lastRow="0" w:firstColumn="1" w:lastColumn="0" w:noHBand="0" w:noVBand="1"/>
      </w:tblPr>
      <w:tblGrid>
        <w:gridCol w:w="2764"/>
        <w:gridCol w:w="6522"/>
      </w:tblGrid>
      <w:tr w:rsidR="003A03DF" w14:paraId="765D248B" w14:textId="77777777" w:rsidTr="003A03DF">
        <w:tc>
          <w:tcPr>
            <w:tcW w:w="148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0E3D27F" w14:textId="5C326CEB" w:rsidR="003A03DF" w:rsidRDefault="003A03DF" w:rsidP="003A03DF">
            <w:r w:rsidRPr="00580771">
              <w:rPr>
                <w:rFonts w:ascii="Arial" w:hAnsi="Arial" w:cs="Arial"/>
                <w:b/>
                <w:bCs/>
                <w:color w:val="000000"/>
                <w:sz w:val="18"/>
                <w:szCs w:val="18"/>
              </w:rPr>
              <w:t>Postavka</w:t>
            </w:r>
          </w:p>
        </w:tc>
        <w:tc>
          <w:tcPr>
            <w:tcW w:w="351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F0F1F89" w14:textId="2C9682B6" w:rsidR="003A03DF" w:rsidRDefault="003A03DF" w:rsidP="00867A3A">
            <w:pPr>
              <w:jc w:val="both"/>
            </w:pPr>
            <w:r w:rsidRPr="00580771">
              <w:rPr>
                <w:rFonts w:ascii="Arial" w:hAnsi="Arial" w:cs="Arial"/>
                <w:b/>
                <w:bCs/>
                <w:color w:val="000000"/>
                <w:sz w:val="18"/>
                <w:szCs w:val="18"/>
              </w:rPr>
              <w:t xml:space="preserve">Ponudnik navede v okviru katerih sklopov podaja ponudbo (Primer: I., II., ..., </w:t>
            </w:r>
            <w:r w:rsidR="00867A3A">
              <w:rPr>
                <w:rFonts w:ascii="Arial" w:hAnsi="Arial" w:cs="Arial"/>
                <w:b/>
                <w:bCs/>
                <w:color w:val="000000"/>
                <w:sz w:val="18"/>
                <w:szCs w:val="18"/>
              </w:rPr>
              <w:t xml:space="preserve">VII, </w:t>
            </w:r>
            <w:r w:rsidRPr="00580771">
              <w:rPr>
                <w:rFonts w:ascii="Arial" w:hAnsi="Arial" w:cs="Arial"/>
                <w:b/>
                <w:bCs/>
                <w:color w:val="000000"/>
                <w:sz w:val="18"/>
                <w:szCs w:val="18"/>
              </w:rPr>
              <w:t>V</w:t>
            </w:r>
            <w:r w:rsidR="00867A3A">
              <w:rPr>
                <w:rFonts w:ascii="Arial" w:hAnsi="Arial" w:cs="Arial"/>
                <w:b/>
                <w:bCs/>
                <w:color w:val="000000"/>
                <w:sz w:val="18"/>
                <w:szCs w:val="18"/>
              </w:rPr>
              <w:t>III</w:t>
            </w:r>
            <w:r w:rsidRPr="00580771">
              <w:rPr>
                <w:rFonts w:ascii="Arial" w:hAnsi="Arial" w:cs="Arial"/>
                <w:b/>
                <w:bCs/>
                <w:color w:val="000000"/>
                <w:sz w:val="18"/>
                <w:szCs w:val="18"/>
              </w:rPr>
              <w:t>.)  </w:t>
            </w:r>
          </w:p>
        </w:tc>
      </w:tr>
      <w:tr w:rsidR="003A03DF" w14:paraId="2B0B3B8F" w14:textId="77777777" w:rsidTr="003A03DF">
        <w:tc>
          <w:tcPr>
            <w:tcW w:w="1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4FE0FA" w14:textId="224793CC" w:rsidR="003A03DF" w:rsidRDefault="003A03DF" w:rsidP="003A03DF">
            <w:r w:rsidRPr="00580771">
              <w:rPr>
                <w:rFonts w:ascii="Arial" w:hAnsi="Arial" w:cs="Arial"/>
                <w:b/>
                <w:bCs/>
                <w:color w:val="000000"/>
                <w:sz w:val="18"/>
                <w:szCs w:val="18"/>
              </w:rPr>
              <w:t>ZDRAVILA</w:t>
            </w:r>
          </w:p>
        </w:tc>
        <w:tc>
          <w:tcPr>
            <w:tcW w:w="35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76DA06" w14:textId="2EFDB14F" w:rsidR="003A03DF" w:rsidRDefault="003A03DF" w:rsidP="003A03DF">
            <w:r w:rsidRPr="00580771">
              <w:rPr>
                <w:rFonts w:ascii="Arial" w:hAnsi="Arial" w:cs="Arial"/>
                <w:color w:val="000000"/>
                <w:sz w:val="18"/>
                <w:szCs w:val="18"/>
              </w:rPr>
              <w:t> </w:t>
            </w:r>
          </w:p>
        </w:tc>
      </w:tr>
      <w:tr w:rsidR="003A03DF" w14:paraId="45EDE305" w14:textId="77777777" w:rsidTr="003A03DF">
        <w:tc>
          <w:tcPr>
            <w:tcW w:w="148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F8B92F" w14:textId="58A9DBC2" w:rsidR="003A03DF" w:rsidRDefault="003A03DF" w:rsidP="003A03DF">
            <w:pPr>
              <w:jc w:val="right"/>
            </w:pPr>
            <w:r w:rsidRPr="00580771">
              <w:rPr>
                <w:rFonts w:ascii="Arial" w:hAnsi="Arial" w:cs="Arial"/>
                <w:b/>
                <w:bCs/>
                <w:color w:val="000000"/>
                <w:sz w:val="18"/>
                <w:szCs w:val="18"/>
              </w:rPr>
              <w:t>Skupaj</w:t>
            </w:r>
          </w:p>
        </w:tc>
        <w:tc>
          <w:tcPr>
            <w:tcW w:w="351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E530EB" w14:textId="1D338F68" w:rsidR="003A03DF" w:rsidRDefault="003A03DF" w:rsidP="003A03DF">
            <w:r w:rsidRPr="00580771">
              <w:rPr>
                <w:rFonts w:ascii="Arial" w:hAnsi="Arial" w:cs="Arial"/>
                <w:color w:val="000000"/>
                <w:sz w:val="18"/>
                <w:szCs w:val="18"/>
              </w:rPr>
              <w:t>Cene so razvidne iz ponudbenega predračuna (Obr-8a)</w:t>
            </w:r>
          </w:p>
        </w:tc>
      </w:tr>
    </w:tbl>
    <w:p w14:paraId="522B06EA" w14:textId="77777777" w:rsidR="00BB005B" w:rsidRDefault="00DF6881">
      <w:pPr>
        <w:spacing w:after="0" w:line="240" w:lineRule="auto"/>
        <w:rPr>
          <w:rFonts w:ascii="Arial" w:hAnsi="Arial" w:cs="Arial"/>
          <w:color w:val="000000"/>
          <w:sz w:val="18"/>
          <w:szCs w:val="18"/>
        </w:rPr>
      </w:pPr>
      <w:r>
        <w:rPr>
          <w:rFonts w:ascii="Arial" w:hAnsi="Arial" w:cs="Arial"/>
          <w:color w:val="000000"/>
          <w:sz w:val="18"/>
          <w:szCs w:val="18"/>
        </w:rPr>
        <w:t xml:space="preserve">   </w:t>
      </w:r>
    </w:p>
    <w:p w14:paraId="414DCD8C" w14:textId="77777777" w:rsidR="00C9522F" w:rsidRPr="00B1723F" w:rsidRDefault="00C9522F" w:rsidP="00C9522F">
      <w:pPr>
        <w:spacing w:before="225" w:after="225" w:line="240" w:lineRule="auto"/>
        <w:jc w:val="both"/>
        <w:rPr>
          <w:rFonts w:ascii="Arial" w:hAnsi="Arial" w:cs="Arial"/>
          <w:bCs/>
          <w:color w:val="000000"/>
          <w:sz w:val="18"/>
          <w:szCs w:val="18"/>
        </w:rPr>
      </w:pPr>
      <w:r w:rsidRPr="00B1723F">
        <w:rPr>
          <w:rFonts w:ascii="Arial" w:hAnsi="Arial" w:cs="Arial"/>
          <w:bCs/>
          <w:color w:val="000000"/>
          <w:sz w:val="18"/>
          <w:szCs w:val="18"/>
        </w:rPr>
        <w:t>*Obvezna priloga je scan (</w:t>
      </w:r>
      <w:proofErr w:type="spellStart"/>
      <w:r w:rsidRPr="00B1723F">
        <w:rPr>
          <w:rFonts w:ascii="Arial" w:hAnsi="Arial" w:cs="Arial"/>
          <w:bCs/>
          <w:color w:val="000000"/>
          <w:sz w:val="18"/>
          <w:szCs w:val="18"/>
        </w:rPr>
        <w:t>pdf</w:t>
      </w:r>
      <w:proofErr w:type="spellEnd"/>
      <w:r w:rsidRPr="00B1723F">
        <w:rPr>
          <w:rFonts w:ascii="Arial" w:hAnsi="Arial" w:cs="Arial"/>
          <w:bCs/>
          <w:color w:val="000000"/>
          <w:sz w:val="18"/>
          <w:szCs w:val="18"/>
        </w:rPr>
        <w:t>) natisnjenega izpolnjenega Predračuna seznama razpisanega blaga ali storitev (</w:t>
      </w:r>
      <w:proofErr w:type="spellStart"/>
      <w:r w:rsidRPr="00B1723F">
        <w:rPr>
          <w:rFonts w:ascii="Arial" w:hAnsi="Arial" w:cs="Arial"/>
          <w:bCs/>
          <w:color w:val="000000"/>
          <w:sz w:val="18"/>
          <w:szCs w:val="18"/>
        </w:rPr>
        <w:t>Obr</w:t>
      </w:r>
      <w:proofErr w:type="spellEnd"/>
      <w:r w:rsidRPr="00B1723F">
        <w:rPr>
          <w:rFonts w:ascii="Arial" w:hAnsi="Arial" w:cs="Arial"/>
          <w:bCs/>
          <w:color w:val="000000"/>
          <w:sz w:val="18"/>
          <w:szCs w:val="18"/>
        </w:rPr>
        <w:t xml:space="preserve">- 8A) in elektronska verzija predračuna v </w:t>
      </w:r>
      <w:proofErr w:type="spellStart"/>
      <w:r w:rsidRPr="00B1723F">
        <w:rPr>
          <w:rFonts w:ascii="Arial" w:hAnsi="Arial" w:cs="Arial"/>
          <w:bCs/>
          <w:color w:val="000000"/>
          <w:sz w:val="18"/>
          <w:szCs w:val="18"/>
        </w:rPr>
        <w:t>xls</w:t>
      </w:r>
      <w:proofErr w:type="spellEnd"/>
      <w:r w:rsidRPr="00B1723F">
        <w:rPr>
          <w:rFonts w:ascii="Arial" w:hAnsi="Arial" w:cs="Arial"/>
          <w:bCs/>
          <w:color w:val="000000"/>
          <w:sz w:val="18"/>
          <w:szCs w:val="18"/>
        </w:rPr>
        <w:t xml:space="preserve"> obliki!</w:t>
      </w:r>
    </w:p>
    <w:p w14:paraId="4C039A93" w14:textId="77777777" w:rsidR="00C9522F" w:rsidRDefault="00C9522F">
      <w:pPr>
        <w:spacing w:after="0" w:line="240" w:lineRule="auto"/>
      </w:pPr>
    </w:p>
    <w:p w14:paraId="57B51F84" w14:textId="77777777" w:rsidR="00BB005B" w:rsidRDefault="00DF6881">
      <w:pPr>
        <w:spacing w:before="225" w:after="225" w:line="240" w:lineRule="auto"/>
        <w:jc w:val="both"/>
      </w:pPr>
      <w:r>
        <w:rPr>
          <w:rFonts w:ascii="Arial" w:hAnsi="Arial" w:cs="Arial"/>
          <w:b/>
          <w:bCs/>
          <w:color w:val="000000"/>
          <w:sz w:val="18"/>
          <w:szCs w:val="18"/>
        </w:rPr>
        <w:lastRenderedPageBreak/>
        <w:t>III. Rok veljavnosti ponudb</w:t>
      </w:r>
      <w:r>
        <w:rPr>
          <w:rFonts w:ascii="Arial" w:hAnsi="Arial" w:cs="Arial"/>
          <w:color w:val="000000"/>
          <w:sz w:val="18"/>
          <w:szCs w:val="18"/>
        </w:rPr>
        <w:t>e</w:t>
      </w:r>
    </w:p>
    <w:p w14:paraId="5A86E2FE" w14:textId="77777777" w:rsidR="00BB005B" w:rsidRDefault="00DF6881">
      <w:pPr>
        <w:spacing w:before="225" w:after="225" w:line="240" w:lineRule="auto"/>
        <w:jc w:val="both"/>
      </w:pPr>
      <w:r>
        <w:rPr>
          <w:rFonts w:ascii="Arial" w:hAnsi="Arial" w:cs="Arial"/>
          <w:color w:val="000000"/>
          <w:sz w:val="18"/>
          <w:szCs w:val="18"/>
        </w:rPr>
        <w:t>Ponudba velja najmanj 180 dni od roka za predložitev ponudb.</w:t>
      </w:r>
    </w:p>
    <w:p w14:paraId="03BF1487" w14:textId="77777777" w:rsidR="00BB005B" w:rsidRDefault="00DF688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5B7C6B3" w14:textId="51487489" w:rsidR="00BB005B" w:rsidRDefault="00DF6881">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7FA6932E" w14:textId="77777777" w:rsidR="00BB005B" w:rsidRDefault="00DF6881">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34694C5D" w14:textId="77777777" w:rsidR="00BB005B" w:rsidRDefault="00DF6881">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04CC44D2" w14:textId="2A80E138" w:rsidR="00BB005B" w:rsidRDefault="00DF6881" w:rsidP="00791F59">
      <w:pPr>
        <w:spacing w:after="0"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527CB27" w14:textId="63AB9E55" w:rsidR="00BB005B" w:rsidRDefault="00DF6881" w:rsidP="00C9522F">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745" w:type="dxa"/>
        <w:tblInd w:w="108" w:type="dxa"/>
        <w:shd w:val="clear" w:color="auto" w:fill="CCCCCC"/>
        <w:tblLook w:val="04A0" w:firstRow="1" w:lastRow="0" w:firstColumn="1" w:lastColumn="0" w:noHBand="0" w:noVBand="1"/>
      </w:tblPr>
      <w:tblGrid>
        <w:gridCol w:w="3343"/>
        <w:gridCol w:w="927"/>
        <w:gridCol w:w="4475"/>
      </w:tblGrid>
      <w:tr w:rsidR="00BB005B" w14:paraId="51736B4B" w14:textId="77777777" w:rsidTr="00C9522F">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A97D71" w14:textId="77777777" w:rsidR="00BB005B" w:rsidRDefault="00DF6881" w:rsidP="00E91A51">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3E55EE" w14:textId="77777777" w:rsidR="00BB005B" w:rsidRDefault="00DF6881">
            <w:r>
              <w:rPr>
                <w:rFonts w:ascii="Arial" w:hAnsi="Arial" w:cs="Arial"/>
                <w:color w:val="000000"/>
                <w:position w:val="-2"/>
                <w:sz w:val="18"/>
                <w:szCs w:val="18"/>
              </w:rPr>
              <w:t> </w:t>
            </w:r>
          </w:p>
        </w:tc>
      </w:tr>
      <w:tr w:rsidR="00BB005B" w14:paraId="2528D838" w14:textId="77777777" w:rsidTr="00C9522F">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E8025F" w14:textId="77777777" w:rsidR="00BB005B" w:rsidRDefault="00DF6881" w:rsidP="00E91A51">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AFE675" w14:textId="77777777" w:rsidR="00BB005B" w:rsidRDefault="00DF6881">
            <w:r>
              <w:rPr>
                <w:rFonts w:ascii="Arial" w:hAnsi="Arial" w:cs="Arial"/>
                <w:color w:val="000000"/>
                <w:position w:val="-2"/>
                <w:sz w:val="18"/>
                <w:szCs w:val="18"/>
              </w:rPr>
              <w:t> </w:t>
            </w:r>
          </w:p>
        </w:tc>
      </w:tr>
      <w:tr w:rsidR="00BB005B" w14:paraId="1E49CC08" w14:textId="77777777" w:rsidTr="00C9522F">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FB9B49" w14:textId="77777777" w:rsidR="00BB005B" w:rsidRDefault="00DF6881" w:rsidP="00E91A51">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1092D" w14:textId="77777777" w:rsidR="00BB005B" w:rsidRDefault="00DF6881">
            <w:r>
              <w:rPr>
                <w:rFonts w:ascii="Arial" w:hAnsi="Arial" w:cs="Arial"/>
                <w:color w:val="000000"/>
                <w:position w:val="-2"/>
                <w:sz w:val="18"/>
                <w:szCs w:val="18"/>
              </w:rPr>
              <w:t> </w:t>
            </w:r>
          </w:p>
        </w:tc>
      </w:tr>
      <w:tr w:rsidR="00BB005B" w14:paraId="3DB84F1B" w14:textId="77777777" w:rsidTr="00C9522F">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2509BA" w14:textId="77777777" w:rsidR="00BB005B" w:rsidRDefault="00DF6881" w:rsidP="00E91A51">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2EE99" w14:textId="77777777" w:rsidR="00BB005B" w:rsidRDefault="00DF6881">
            <w:r>
              <w:rPr>
                <w:rFonts w:ascii="Arial" w:hAnsi="Arial" w:cs="Arial"/>
                <w:color w:val="000000"/>
                <w:position w:val="-2"/>
                <w:sz w:val="18"/>
                <w:szCs w:val="18"/>
              </w:rPr>
              <w:t> </w:t>
            </w:r>
          </w:p>
        </w:tc>
      </w:tr>
      <w:tr w:rsidR="00BB005B" w14:paraId="23672875" w14:textId="77777777" w:rsidTr="00C9522F">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BF8B75" w14:textId="77777777" w:rsidR="00BB005B" w:rsidRDefault="00DF6881" w:rsidP="00E91A51">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5600BC" w14:textId="77777777" w:rsidR="00BB005B" w:rsidRDefault="00DF6881">
            <w:r>
              <w:rPr>
                <w:rFonts w:ascii="Arial" w:hAnsi="Arial" w:cs="Arial"/>
                <w:color w:val="000000"/>
                <w:position w:val="-2"/>
                <w:sz w:val="18"/>
                <w:szCs w:val="18"/>
              </w:rPr>
              <w:t> </w:t>
            </w:r>
          </w:p>
        </w:tc>
      </w:tr>
      <w:tr w:rsidR="00BB005B" w14:paraId="1D5C2F27" w14:textId="77777777" w:rsidTr="00C9522F">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87C328" w14:textId="77777777" w:rsidR="00BB005B" w:rsidRDefault="00DF6881" w:rsidP="00E91A51">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56A747" w14:textId="77777777" w:rsidR="00BB005B" w:rsidRDefault="00DF6881">
            <w:r>
              <w:rPr>
                <w:rFonts w:ascii="Arial" w:hAnsi="Arial" w:cs="Arial"/>
                <w:color w:val="000000"/>
                <w:position w:val="-2"/>
                <w:sz w:val="18"/>
                <w:szCs w:val="18"/>
              </w:rPr>
              <w:t> </w:t>
            </w:r>
          </w:p>
        </w:tc>
      </w:tr>
      <w:tr w:rsidR="00BB005B" w14:paraId="1D2DD868" w14:textId="77777777" w:rsidTr="00C9522F">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89B545" w14:textId="77777777" w:rsidR="00BB005B" w:rsidRDefault="00DF6881" w:rsidP="00E91A51">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FC0A8E" w14:textId="77777777" w:rsidR="00BB005B" w:rsidRDefault="00DF6881">
            <w:r>
              <w:rPr>
                <w:rFonts w:ascii="Arial" w:hAnsi="Arial" w:cs="Arial"/>
                <w:color w:val="000000"/>
                <w:position w:val="-2"/>
                <w:sz w:val="18"/>
                <w:szCs w:val="18"/>
              </w:rPr>
              <w:t> </w:t>
            </w:r>
          </w:p>
        </w:tc>
      </w:tr>
      <w:tr w:rsidR="00BB005B" w14:paraId="730DED81" w14:textId="77777777" w:rsidTr="00C9522F">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D3DA10" w14:textId="77777777" w:rsidR="00BB005B" w:rsidRDefault="00DF6881" w:rsidP="00E91A51">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6147D8" w14:textId="77777777" w:rsidR="00BB005B" w:rsidRDefault="00DF6881">
            <w:r>
              <w:rPr>
                <w:rFonts w:ascii="Arial" w:hAnsi="Arial" w:cs="Arial"/>
                <w:color w:val="000000"/>
                <w:position w:val="-2"/>
                <w:sz w:val="18"/>
                <w:szCs w:val="18"/>
              </w:rPr>
              <w:t> </w:t>
            </w:r>
          </w:p>
        </w:tc>
      </w:tr>
      <w:tr w:rsidR="00BB005B" w14:paraId="74DD9563" w14:textId="77777777" w:rsidTr="00C9522F">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5D5C01" w14:textId="77777777" w:rsidR="00BB005B" w:rsidRDefault="00DF6881" w:rsidP="00E91A51">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F932B" w14:textId="77777777" w:rsidR="00BB005B" w:rsidRDefault="00DF6881">
            <w:r>
              <w:rPr>
                <w:rFonts w:ascii="Arial" w:hAnsi="Arial" w:cs="Arial"/>
                <w:color w:val="000000"/>
                <w:position w:val="-2"/>
                <w:sz w:val="18"/>
                <w:szCs w:val="18"/>
              </w:rPr>
              <w:t> </w:t>
            </w:r>
          </w:p>
        </w:tc>
      </w:tr>
      <w:tr w:rsidR="00BB005B" w14:paraId="718C190C" w14:textId="77777777" w:rsidTr="00C9522F">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B8DCB7" w14:textId="77777777" w:rsidR="00BB005B" w:rsidRDefault="00DF6881" w:rsidP="00E91A51">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F84C19" w14:textId="77777777" w:rsidR="00BB005B" w:rsidRDefault="00DF6881">
            <w:r>
              <w:rPr>
                <w:rFonts w:ascii="Arial" w:hAnsi="Arial" w:cs="Arial"/>
                <w:color w:val="000000"/>
                <w:position w:val="-2"/>
                <w:sz w:val="18"/>
                <w:szCs w:val="18"/>
              </w:rPr>
              <w:t> </w:t>
            </w:r>
          </w:p>
        </w:tc>
      </w:tr>
      <w:tr w:rsidR="00BB005B" w14:paraId="6F3D4871" w14:textId="77777777" w:rsidTr="00C9522F">
        <w:tblPrEx>
          <w:shd w:val="clear" w:color="auto" w:fill="auto"/>
        </w:tblPrEx>
        <w:tc>
          <w:tcPr>
            <w:tcW w:w="4080" w:type="dxa"/>
            <w:gridSpan w:val="2"/>
            <w:tcMar>
              <w:top w:w="75" w:type="dxa"/>
              <w:bottom w:w="75" w:type="dxa"/>
            </w:tcMar>
            <w:vAlign w:val="center"/>
          </w:tcPr>
          <w:p w14:paraId="2B6A55E3" w14:textId="77777777" w:rsidR="00BB005B" w:rsidRDefault="00DF6881" w:rsidP="00E91A51">
            <w:r>
              <w:rPr>
                <w:rFonts w:ascii="Arial" w:hAnsi="Arial" w:cs="Arial"/>
                <w:color w:val="000000"/>
                <w:position w:val="-2"/>
                <w:sz w:val="18"/>
                <w:szCs w:val="18"/>
              </w:rPr>
              <w:t>Kraj in datum:</w:t>
            </w:r>
          </w:p>
        </w:tc>
        <w:tc>
          <w:tcPr>
            <w:tcW w:w="0" w:type="auto"/>
            <w:tcMar>
              <w:top w:w="75" w:type="dxa"/>
              <w:bottom w:w="75" w:type="dxa"/>
            </w:tcMar>
            <w:vAlign w:val="center"/>
          </w:tcPr>
          <w:p w14:paraId="296DAAC6" w14:textId="77777777" w:rsidR="00BB005B" w:rsidRDefault="00DF6881">
            <w:pPr>
              <w:jc w:val="center"/>
            </w:pPr>
            <w:r>
              <w:rPr>
                <w:rFonts w:ascii="Arial" w:hAnsi="Arial" w:cs="Arial"/>
                <w:color w:val="000000"/>
                <w:position w:val="-2"/>
                <w:sz w:val="18"/>
                <w:szCs w:val="18"/>
              </w:rPr>
              <w:t>Ime in priimek: _____________________</w:t>
            </w:r>
          </w:p>
        </w:tc>
      </w:tr>
      <w:tr w:rsidR="00BB005B" w14:paraId="164A25BF" w14:textId="77777777" w:rsidTr="00C9522F">
        <w:tblPrEx>
          <w:shd w:val="clear" w:color="auto" w:fill="auto"/>
        </w:tblPrEx>
        <w:tc>
          <w:tcPr>
            <w:tcW w:w="4080" w:type="dxa"/>
            <w:gridSpan w:val="2"/>
            <w:tcMar>
              <w:top w:w="75" w:type="dxa"/>
              <w:bottom w:w="75" w:type="dxa"/>
            </w:tcMar>
            <w:vAlign w:val="center"/>
          </w:tcPr>
          <w:p w14:paraId="1D110114" w14:textId="77777777" w:rsidR="00BB005B" w:rsidRDefault="00DF6881" w:rsidP="00E91A51">
            <w:r>
              <w:rPr>
                <w:rFonts w:ascii="Arial" w:hAnsi="Arial" w:cs="Arial"/>
                <w:color w:val="000000"/>
                <w:position w:val="-2"/>
                <w:sz w:val="18"/>
                <w:szCs w:val="18"/>
              </w:rPr>
              <w:t> </w:t>
            </w:r>
          </w:p>
        </w:tc>
        <w:tc>
          <w:tcPr>
            <w:tcW w:w="0" w:type="auto"/>
            <w:tcMar>
              <w:top w:w="75" w:type="dxa"/>
              <w:bottom w:w="75" w:type="dxa"/>
            </w:tcMar>
            <w:vAlign w:val="center"/>
          </w:tcPr>
          <w:p w14:paraId="306310A4" w14:textId="77777777" w:rsidR="00BB005B" w:rsidRDefault="00BB005B"/>
          <w:p w14:paraId="63823C24" w14:textId="77777777" w:rsidR="00BB005B" w:rsidRDefault="00DF6881">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596BCBF" w14:textId="77777777" w:rsidR="00BB005B" w:rsidRDefault="00BB005B">
      <w:pPr>
        <w:sectPr w:rsidR="00BB005B" w:rsidSect="006E7A2B">
          <w:footerReference w:type="default" r:id="rId26"/>
          <w:pgSz w:w="11906" w:h="16838"/>
          <w:pgMar w:top="1418" w:right="1418" w:bottom="1418" w:left="1418" w:header="567" w:footer="596" w:gutter="0"/>
          <w:cols w:space="708"/>
          <w:docGrid w:linePitch="360"/>
        </w:sectPr>
      </w:pPr>
    </w:p>
    <w:p w14:paraId="72D3B33D" w14:textId="77777777" w:rsidR="00DF6881" w:rsidRPr="00590863" w:rsidRDefault="00DF6881"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3E9032C8" w14:textId="77777777" w:rsidR="00DF6881" w:rsidRPr="00252358" w:rsidRDefault="00DF6881" w:rsidP="00252358"/>
    <w:p w14:paraId="3CF8F3CE" w14:textId="77777777" w:rsidR="00DF6881" w:rsidRDefault="00DF688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35ADF4D0" w14:textId="77777777" w:rsidR="00DF6881" w:rsidRDefault="00DF6881" w:rsidP="00EB2A75">
      <w:pPr>
        <w:spacing w:after="120"/>
        <w:rPr>
          <w:rFonts w:ascii="Arial" w:hAnsi="Arial" w:cs="Arial"/>
        </w:rPr>
      </w:pPr>
    </w:p>
    <w:p w14:paraId="6D959445" w14:textId="77777777" w:rsidR="00BB005B" w:rsidRDefault="00DF6881">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1E660A90" w14:textId="77777777" w:rsidR="00BB005B" w:rsidRDefault="00DF6881">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4BAFF494" w14:textId="77777777" w:rsidR="00BB005B" w:rsidRDefault="00DF6881">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3846A96F" w14:textId="77777777" w:rsidR="00BB005B" w:rsidRDefault="00BB005B">
      <w:pPr>
        <w:sectPr w:rsidR="00BB005B" w:rsidSect="006E7A2B">
          <w:footerReference w:type="default" r:id="rId27"/>
          <w:pgSz w:w="11906" w:h="16838"/>
          <w:pgMar w:top="1418" w:right="1418" w:bottom="1418" w:left="1418" w:header="567" w:footer="596" w:gutter="0"/>
          <w:cols w:space="708"/>
          <w:docGrid w:linePitch="360"/>
        </w:sectPr>
      </w:pPr>
    </w:p>
    <w:p w14:paraId="09DECEBC" w14:textId="77777777" w:rsidR="00DF6881" w:rsidRPr="00590863" w:rsidRDefault="00DF6881"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43ADB9BE" w14:textId="77777777" w:rsidR="00DF6881" w:rsidRPr="00252358" w:rsidRDefault="00DF6881" w:rsidP="00252358"/>
    <w:p w14:paraId="7ABB97BE" w14:textId="77777777" w:rsidR="00DF6881" w:rsidRDefault="00DF688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09B95F8B" w14:textId="77777777" w:rsidR="00DF6881" w:rsidRDefault="00DF6881" w:rsidP="00EB2A75">
      <w:pPr>
        <w:spacing w:after="120"/>
        <w:rPr>
          <w:rFonts w:ascii="Arial" w:hAnsi="Arial" w:cs="Arial"/>
        </w:rPr>
      </w:pPr>
    </w:p>
    <w:p w14:paraId="2793135E" w14:textId="77777777" w:rsidR="00BB005B" w:rsidRDefault="00DF6881">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ZDRAVILA</w:t>
      </w:r>
      <w:r>
        <w:rPr>
          <w:rFonts w:ascii="Arial" w:hAnsi="Arial" w:cs="Arial"/>
          <w:color w:val="000000"/>
          <w:sz w:val="18"/>
          <w:szCs w:val="18"/>
        </w:rPr>
        <w:t>«,</w:t>
      </w:r>
    </w:p>
    <w:p w14:paraId="505AB5A5" w14:textId="77777777" w:rsidR="00BB005B" w:rsidRDefault="00DF6881">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42F75322" w14:textId="77777777" w:rsidR="00BB005B" w:rsidRDefault="00DF6881">
      <w:pPr>
        <w:spacing w:before="225" w:after="225" w:line="240" w:lineRule="auto"/>
        <w:jc w:val="both"/>
      </w:pPr>
      <w:r>
        <w:rPr>
          <w:rFonts w:ascii="Arial" w:hAnsi="Arial" w:cs="Arial"/>
          <w:i/>
          <w:iCs/>
          <w:color w:val="000000"/>
          <w:sz w:val="18"/>
          <w:szCs w:val="18"/>
        </w:rPr>
        <w:t>(naziv ponudnika, partnerja v skupni ponudbi)</w:t>
      </w:r>
    </w:p>
    <w:p w14:paraId="253D112D" w14:textId="77777777" w:rsidR="00BB005B" w:rsidRDefault="00DF6881">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BB005B" w14:paraId="278FD3F6" w14:textId="77777777">
        <w:tc>
          <w:tcPr>
            <w:tcW w:w="0" w:type="auto"/>
            <w:tcMar>
              <w:top w:w="0" w:type="auto"/>
              <w:bottom w:w="0" w:type="auto"/>
            </w:tcMar>
          </w:tcPr>
          <w:p w14:paraId="7C99F1C8" w14:textId="77777777" w:rsidR="00E91A51" w:rsidRDefault="00E91A51" w:rsidP="00E91A51">
            <w:pPr>
              <w:numPr>
                <w:ilvl w:val="0"/>
                <w:numId w:val="19"/>
              </w:numPr>
              <w:jc w:val="both"/>
              <w:rPr>
                <w:rFonts w:ascii="Arial" w:hAnsi="Arial" w:cs="Arial"/>
                <w:color w:val="000000"/>
                <w:sz w:val="18"/>
                <w:szCs w:val="18"/>
              </w:rPr>
            </w:pPr>
            <w:r>
              <w:rPr>
                <w:rFonts w:ascii="Arial" w:hAnsi="Arial" w:cs="Arial"/>
                <w:color w:val="000000"/>
                <w:sz w:val="18"/>
                <w:szCs w:val="18"/>
              </w:rPr>
              <w:t>da ponujena oprema v celoti izpolnjuje vse tehnične zahteve naročnika;</w:t>
            </w:r>
          </w:p>
          <w:p w14:paraId="32C8AC50" w14:textId="3A23EB46" w:rsidR="00BB005B" w:rsidRDefault="00DF6881" w:rsidP="00E91A51">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57873F0B" w14:textId="77777777" w:rsidR="00BB005B" w:rsidRDefault="00DF6881" w:rsidP="00E91A51">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A8A7BDC" w14:textId="77777777" w:rsidR="00BB005B" w:rsidRDefault="00DF6881" w:rsidP="00E91A51">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2DBE9238" w14:textId="77777777" w:rsidR="00BB005B" w:rsidRDefault="00DF6881" w:rsidP="00E91A51">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2FC4C62" w14:textId="77777777" w:rsidR="00BB005B" w:rsidRDefault="00DF6881" w:rsidP="00E91A51">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40AFD81" w14:textId="77777777" w:rsidR="00BB005B" w:rsidRDefault="00DF6881" w:rsidP="00E91A51">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4AC16A8" w14:textId="77777777" w:rsidR="00BB005B" w:rsidRDefault="00DF6881" w:rsidP="00E91A51">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8EDFEE0" w14:textId="77777777" w:rsidR="00BB005B" w:rsidRDefault="00DF6881" w:rsidP="00E91A51">
            <w:pPr>
              <w:numPr>
                <w:ilvl w:val="0"/>
                <w:numId w:val="1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D57BB08" w14:textId="77777777" w:rsidR="00BB005B" w:rsidRDefault="00DF6881" w:rsidP="00E91A51">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9AEEBB5" w14:textId="77777777" w:rsidR="00BB005B" w:rsidRDefault="00DF6881" w:rsidP="00E91A51">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6957BBC" w14:textId="77777777" w:rsidR="00BB005B" w:rsidRDefault="00DF6881" w:rsidP="00E91A51">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FB8B43C" w14:textId="77777777" w:rsidR="00BB005B" w:rsidRDefault="00DF6881" w:rsidP="00E91A51">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BE752F1" w14:textId="77777777" w:rsidR="00BB005B" w:rsidRDefault="00DF6881" w:rsidP="00E91A51">
            <w:pPr>
              <w:numPr>
                <w:ilvl w:val="0"/>
                <w:numId w:val="1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1465A5D2" w14:textId="77777777" w:rsidR="00BB005B" w:rsidRDefault="00DF6881" w:rsidP="00E91A51">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1A971A98" w14:textId="77777777" w:rsidR="00BB005B" w:rsidRDefault="00DF6881" w:rsidP="00E91A51">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1E400A0" w14:textId="77777777" w:rsidR="00BB005B" w:rsidRDefault="00DF6881" w:rsidP="00E91A51">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2F8D7F0" w14:textId="77777777" w:rsidR="00BB005B" w:rsidRDefault="00DF6881" w:rsidP="00E91A51">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6F80D58C" w14:textId="77777777" w:rsidR="00BB005B" w:rsidRDefault="00DF6881" w:rsidP="00E91A51">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C8D4103" w14:textId="77777777" w:rsidR="00BB005B" w:rsidRDefault="00DF6881" w:rsidP="00E91A51">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203F253" w14:textId="77777777" w:rsidR="00BB005B" w:rsidRDefault="00DF6881" w:rsidP="00E91A51">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C7412A6" w14:textId="77777777" w:rsidR="00BB005B" w:rsidRDefault="00DF6881" w:rsidP="00E91A51">
            <w:pPr>
              <w:numPr>
                <w:ilvl w:val="0"/>
                <w:numId w:val="19"/>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4BFC427F" w14:textId="77777777" w:rsidR="00BB005B" w:rsidRDefault="00DF6881" w:rsidP="00E91A51">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3C34554" w14:textId="77777777" w:rsidR="00BB005B" w:rsidRDefault="00DF6881">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BB005B" w14:paraId="07E3F34A" w14:textId="77777777">
        <w:tc>
          <w:tcPr>
            <w:tcW w:w="0" w:type="auto"/>
            <w:tcMar>
              <w:top w:w="0" w:type="auto"/>
              <w:bottom w:w="0" w:type="auto"/>
            </w:tcMar>
          </w:tcPr>
          <w:p w14:paraId="054793DE" w14:textId="77777777" w:rsidR="00BB005B" w:rsidRDefault="00DF6881">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260051CA" w14:textId="77777777" w:rsidR="00BB005B" w:rsidRDefault="00DF6881">
            <w:pPr>
              <w:numPr>
                <w:ilvl w:val="0"/>
                <w:numId w:val="20"/>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754E7750" w14:textId="77777777" w:rsidR="00BB005B" w:rsidRDefault="00DF6881">
            <w:pPr>
              <w:numPr>
                <w:ilvl w:val="0"/>
                <w:numId w:val="20"/>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5E443C76" w14:textId="77777777" w:rsidR="00BB005B" w:rsidRDefault="00DF6881">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7AD05334" w14:textId="77777777" w:rsidR="00BB005B" w:rsidRDefault="00DF6881">
            <w:pPr>
              <w:numPr>
                <w:ilvl w:val="0"/>
                <w:numId w:val="20"/>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514F804" w14:textId="77777777" w:rsidR="00BB005B" w:rsidRDefault="00DF6881">
            <w:pPr>
              <w:numPr>
                <w:ilvl w:val="0"/>
                <w:numId w:val="2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07B6A53" w14:textId="77777777" w:rsidR="00BB005B" w:rsidRDefault="00DF6881">
            <w:pPr>
              <w:numPr>
                <w:ilvl w:val="0"/>
                <w:numId w:val="20"/>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09AAC6D3" w14:textId="77777777" w:rsidR="00BB005B" w:rsidRDefault="00DF6881">
            <w:pPr>
              <w:numPr>
                <w:ilvl w:val="0"/>
                <w:numId w:val="2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79A49DE" w14:textId="77777777" w:rsidR="00BB005B" w:rsidRDefault="00DF6881">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510B2D8" w14:textId="77777777" w:rsidR="00BB005B" w:rsidRDefault="00DF6881">
            <w:pPr>
              <w:numPr>
                <w:ilvl w:val="0"/>
                <w:numId w:val="2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1CAA0993" w14:textId="77777777" w:rsidR="00BB005B" w:rsidRDefault="00DF6881">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423DFEAE" w14:textId="77777777" w:rsidR="00BB005B" w:rsidRDefault="00DF6881">
            <w:pPr>
              <w:numPr>
                <w:ilvl w:val="0"/>
                <w:numId w:val="20"/>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5F602E7A" w14:textId="77777777" w:rsidR="00BB005B" w:rsidRDefault="00DF6881">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4EF8FFC0" w14:textId="77777777" w:rsidR="00BB005B" w:rsidRDefault="00DF688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178467C" w14:textId="77777777" w:rsidR="00BB005B" w:rsidRDefault="00DF6881">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ZDRAVILA,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3E34E5CE" w14:textId="77777777" w:rsidR="00BB005B" w:rsidRDefault="00DF688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BB005B" w14:paraId="15592C2A" w14:textId="77777777">
        <w:tc>
          <w:tcPr>
            <w:tcW w:w="2500" w:type="pct"/>
            <w:tcMar>
              <w:top w:w="75" w:type="dxa"/>
              <w:bottom w:w="75" w:type="dxa"/>
            </w:tcMar>
            <w:vAlign w:val="center"/>
          </w:tcPr>
          <w:p w14:paraId="0E60D2C0" w14:textId="77777777" w:rsidR="00BB005B" w:rsidRDefault="00DF6881">
            <w:r>
              <w:rPr>
                <w:rFonts w:ascii="Arial" w:hAnsi="Arial" w:cs="Arial"/>
                <w:color w:val="000000"/>
                <w:position w:val="-2"/>
                <w:sz w:val="18"/>
                <w:szCs w:val="18"/>
              </w:rPr>
              <w:t>Kraj in datum:</w:t>
            </w:r>
          </w:p>
        </w:tc>
        <w:tc>
          <w:tcPr>
            <w:tcW w:w="0" w:type="auto"/>
            <w:tcMar>
              <w:top w:w="75" w:type="dxa"/>
              <w:bottom w:w="75" w:type="dxa"/>
            </w:tcMar>
            <w:vAlign w:val="center"/>
          </w:tcPr>
          <w:p w14:paraId="3381CB18" w14:textId="77777777" w:rsidR="00BB005B" w:rsidRDefault="00DF6881">
            <w:r>
              <w:rPr>
                <w:rFonts w:ascii="Arial" w:hAnsi="Arial" w:cs="Arial"/>
                <w:color w:val="000000"/>
                <w:position w:val="-2"/>
                <w:sz w:val="18"/>
                <w:szCs w:val="18"/>
              </w:rPr>
              <w:t>Ime in priimek: _____________________</w:t>
            </w:r>
          </w:p>
        </w:tc>
      </w:tr>
      <w:tr w:rsidR="00BB005B" w14:paraId="7539BAE0" w14:textId="77777777">
        <w:tc>
          <w:tcPr>
            <w:tcW w:w="2500" w:type="pct"/>
            <w:tcMar>
              <w:top w:w="75" w:type="dxa"/>
              <w:bottom w:w="75" w:type="dxa"/>
            </w:tcMar>
            <w:vAlign w:val="center"/>
          </w:tcPr>
          <w:p w14:paraId="190015EF" w14:textId="77777777" w:rsidR="00BB005B" w:rsidRDefault="00DF6881">
            <w:r>
              <w:rPr>
                <w:rFonts w:ascii="Arial" w:hAnsi="Arial" w:cs="Arial"/>
                <w:color w:val="000000"/>
                <w:position w:val="-2"/>
                <w:sz w:val="18"/>
                <w:szCs w:val="18"/>
              </w:rPr>
              <w:t> </w:t>
            </w:r>
          </w:p>
        </w:tc>
        <w:tc>
          <w:tcPr>
            <w:tcW w:w="0" w:type="auto"/>
            <w:tcMar>
              <w:top w:w="75" w:type="dxa"/>
              <w:bottom w:w="75" w:type="dxa"/>
            </w:tcMar>
            <w:vAlign w:val="center"/>
          </w:tcPr>
          <w:p w14:paraId="33564106" w14:textId="77777777" w:rsidR="00BB005B" w:rsidRDefault="00BB005B"/>
          <w:p w14:paraId="0F095CCC" w14:textId="77777777" w:rsidR="00BB005B" w:rsidRDefault="00DF6881">
            <w:pPr>
              <w:jc w:val="center"/>
            </w:pPr>
            <w:r>
              <w:rPr>
                <w:rFonts w:ascii="Arial" w:hAnsi="Arial" w:cs="Arial"/>
                <w:color w:val="A9A9A9"/>
                <w:position w:val="-2"/>
                <w:sz w:val="18"/>
                <w:szCs w:val="18"/>
              </w:rPr>
              <w:t>(žig in podpis)</w:t>
            </w:r>
          </w:p>
        </w:tc>
      </w:tr>
    </w:tbl>
    <w:p w14:paraId="42C30921" w14:textId="77777777" w:rsidR="00BB005B" w:rsidRDefault="00DF6881">
      <w:pPr>
        <w:spacing w:before="225" w:after="225" w:line="240" w:lineRule="auto"/>
        <w:jc w:val="both"/>
      </w:pPr>
      <w:r>
        <w:rPr>
          <w:rFonts w:ascii="Arial" w:hAnsi="Arial" w:cs="Arial"/>
          <w:color w:val="000000"/>
          <w:sz w:val="18"/>
          <w:szCs w:val="18"/>
        </w:rPr>
        <w:t> </w:t>
      </w:r>
    </w:p>
    <w:p w14:paraId="4F42043D" w14:textId="77777777" w:rsidR="00BB005B" w:rsidRDefault="00BB005B">
      <w:pPr>
        <w:sectPr w:rsidR="00BB005B" w:rsidSect="006E7A2B">
          <w:footerReference w:type="default" r:id="rId28"/>
          <w:pgSz w:w="11906" w:h="16838"/>
          <w:pgMar w:top="1418" w:right="1418" w:bottom="1418" w:left="1418" w:header="567" w:footer="596" w:gutter="0"/>
          <w:cols w:space="708"/>
          <w:docGrid w:linePitch="360"/>
        </w:sectPr>
      </w:pPr>
    </w:p>
    <w:p w14:paraId="294A34E6" w14:textId="40A6F44B" w:rsidR="00DF6881" w:rsidRPr="00590863" w:rsidRDefault="00DF6881"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90634D">
        <w:rPr>
          <w:rFonts w:ascii="Arial" w:hAnsi="Arial" w:cs="Arial"/>
          <w:sz w:val="18"/>
          <w:szCs w:val="18"/>
        </w:rPr>
        <w:t>4</w:t>
      </w:r>
    </w:p>
    <w:p w14:paraId="1EDC19D3" w14:textId="77777777" w:rsidR="00DF6881" w:rsidRPr="00252358" w:rsidRDefault="00DF6881" w:rsidP="00252358"/>
    <w:p w14:paraId="7CD764F4" w14:textId="77777777" w:rsidR="00DF6881" w:rsidRDefault="00DF688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E48D268" w14:textId="77777777" w:rsidR="00DF6881" w:rsidRDefault="00DF6881" w:rsidP="00EB2A75">
      <w:pPr>
        <w:spacing w:after="120"/>
        <w:rPr>
          <w:rFonts w:ascii="Arial" w:hAnsi="Arial" w:cs="Arial"/>
        </w:rPr>
      </w:pPr>
    </w:p>
    <w:p w14:paraId="7ABCE407" w14:textId="77777777" w:rsidR="00BB005B" w:rsidRDefault="00DF6881">
      <w:pPr>
        <w:spacing w:before="225" w:after="225" w:line="240" w:lineRule="auto"/>
        <w:jc w:val="center"/>
      </w:pPr>
      <w:r>
        <w:rPr>
          <w:rFonts w:ascii="Arial" w:hAnsi="Arial" w:cs="Arial"/>
          <w:b/>
          <w:bCs/>
          <w:color w:val="000000"/>
          <w:sz w:val="18"/>
          <w:szCs w:val="18"/>
        </w:rPr>
        <w:t>SEZNAM ČLANOV ORGANOV IN ZASTOPNIKOV GOSPODARSKEGA SUBJEKTA</w:t>
      </w:r>
    </w:p>
    <w:p w14:paraId="3B84D150" w14:textId="77777777" w:rsidR="00BB005B" w:rsidRDefault="00DF6881">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B005B" w14:paraId="47A5B77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5EABC6" w14:textId="77777777" w:rsidR="00BB005B" w:rsidRDefault="00DF6881" w:rsidP="0090634D">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F0B03B" w14:textId="77777777" w:rsidR="00BB005B" w:rsidRDefault="00DF6881">
            <w:r>
              <w:rPr>
                <w:rFonts w:ascii="Arial" w:hAnsi="Arial" w:cs="Arial"/>
                <w:color w:val="000000"/>
                <w:position w:val="-2"/>
                <w:sz w:val="18"/>
                <w:szCs w:val="18"/>
              </w:rPr>
              <w:t> </w:t>
            </w:r>
          </w:p>
        </w:tc>
      </w:tr>
      <w:tr w:rsidR="00BB005B" w14:paraId="2756CDF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7BA5D2" w14:textId="77777777" w:rsidR="00BB005B" w:rsidRDefault="00DF6881" w:rsidP="0090634D">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4A79" w14:textId="77777777" w:rsidR="00BB005B" w:rsidRDefault="00DF6881">
            <w:r>
              <w:rPr>
                <w:rFonts w:ascii="Arial" w:hAnsi="Arial" w:cs="Arial"/>
                <w:color w:val="000000"/>
                <w:position w:val="-2"/>
                <w:sz w:val="18"/>
                <w:szCs w:val="18"/>
              </w:rPr>
              <w:t> </w:t>
            </w:r>
          </w:p>
        </w:tc>
      </w:tr>
      <w:tr w:rsidR="00BB005B" w14:paraId="1F64D5C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292812" w14:textId="77777777" w:rsidR="00BB005B" w:rsidRDefault="00DF6881" w:rsidP="0090634D">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F3071D" w14:textId="77777777" w:rsidR="00BB005B" w:rsidRDefault="00DF6881">
            <w:r>
              <w:rPr>
                <w:rFonts w:ascii="Arial" w:hAnsi="Arial" w:cs="Arial"/>
                <w:color w:val="000000"/>
                <w:position w:val="-2"/>
                <w:sz w:val="18"/>
                <w:szCs w:val="18"/>
              </w:rPr>
              <w:t> </w:t>
            </w:r>
          </w:p>
        </w:tc>
      </w:tr>
      <w:tr w:rsidR="00BB005B" w14:paraId="5EAC7A7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6AF375" w14:textId="77777777" w:rsidR="00BB005B" w:rsidRDefault="00DF6881" w:rsidP="0090634D">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0AD579" w14:textId="77777777" w:rsidR="00BB005B" w:rsidRDefault="00DF6881">
            <w:r>
              <w:rPr>
                <w:rFonts w:ascii="Arial" w:hAnsi="Arial" w:cs="Arial"/>
                <w:color w:val="000000"/>
                <w:position w:val="-2"/>
                <w:sz w:val="18"/>
                <w:szCs w:val="18"/>
              </w:rPr>
              <w:t> </w:t>
            </w:r>
          </w:p>
        </w:tc>
      </w:tr>
    </w:tbl>
    <w:p w14:paraId="19E31CA5" w14:textId="77777777" w:rsidR="00BB005B" w:rsidRDefault="00DF6881">
      <w:pPr>
        <w:spacing w:before="225" w:after="225" w:line="240" w:lineRule="auto"/>
        <w:jc w:val="both"/>
      </w:pPr>
      <w:r>
        <w:rPr>
          <w:rFonts w:ascii="Arial" w:hAnsi="Arial" w:cs="Arial"/>
          <w:color w:val="000000"/>
          <w:sz w:val="18"/>
          <w:szCs w:val="18"/>
        </w:rPr>
        <w:t> </w:t>
      </w:r>
    </w:p>
    <w:p w14:paraId="38CEB19F" w14:textId="77777777" w:rsidR="00BB005B" w:rsidRDefault="00DF6881">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B005B" w14:paraId="6889583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80E5C5" w14:textId="77777777" w:rsidR="00BB005B" w:rsidRDefault="00DF6881">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FB9B92" w14:textId="77777777" w:rsidR="00BB005B" w:rsidRDefault="00DF6881">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8C042E" w14:textId="77777777" w:rsidR="00BB005B" w:rsidRDefault="00DF6881">
            <w:r>
              <w:rPr>
                <w:rFonts w:ascii="Arial" w:hAnsi="Arial" w:cs="Arial"/>
                <w:color w:val="000000"/>
                <w:position w:val="-2"/>
                <w:sz w:val="18"/>
                <w:szCs w:val="18"/>
              </w:rPr>
              <w:t>EMŠO*</w:t>
            </w:r>
          </w:p>
        </w:tc>
      </w:tr>
      <w:tr w:rsidR="00BB005B" w14:paraId="0872D99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0AFBFE" w14:textId="77777777" w:rsidR="00BB005B" w:rsidRDefault="00DF68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722553" w14:textId="77777777" w:rsidR="00BB005B" w:rsidRDefault="00DF68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0ECA47" w14:textId="77777777" w:rsidR="00BB005B" w:rsidRDefault="00DF6881">
            <w:r>
              <w:rPr>
                <w:rFonts w:ascii="Arial" w:hAnsi="Arial" w:cs="Arial"/>
                <w:color w:val="000000"/>
                <w:position w:val="-2"/>
                <w:sz w:val="18"/>
                <w:szCs w:val="18"/>
              </w:rPr>
              <w:t> </w:t>
            </w:r>
          </w:p>
        </w:tc>
      </w:tr>
      <w:tr w:rsidR="00BB005B" w14:paraId="1A72EB1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114600" w14:textId="77777777" w:rsidR="00BB005B" w:rsidRDefault="00DF68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B73BEC" w14:textId="77777777" w:rsidR="00BB005B" w:rsidRDefault="00DF68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82C958" w14:textId="77777777" w:rsidR="00BB005B" w:rsidRDefault="00DF6881">
            <w:r>
              <w:rPr>
                <w:rFonts w:ascii="Arial" w:hAnsi="Arial" w:cs="Arial"/>
                <w:color w:val="000000"/>
                <w:position w:val="-2"/>
                <w:sz w:val="18"/>
                <w:szCs w:val="18"/>
              </w:rPr>
              <w:t> </w:t>
            </w:r>
          </w:p>
        </w:tc>
      </w:tr>
      <w:tr w:rsidR="00BB005B" w14:paraId="52E763A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B0CA8F" w14:textId="77777777" w:rsidR="00BB005B" w:rsidRDefault="00DF68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57B28E" w14:textId="77777777" w:rsidR="00BB005B" w:rsidRDefault="00DF68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9CCED" w14:textId="77777777" w:rsidR="00BB005B" w:rsidRDefault="00DF6881">
            <w:r>
              <w:rPr>
                <w:rFonts w:ascii="Arial" w:hAnsi="Arial" w:cs="Arial"/>
                <w:color w:val="000000"/>
                <w:position w:val="-2"/>
                <w:sz w:val="18"/>
                <w:szCs w:val="18"/>
              </w:rPr>
              <w:t> </w:t>
            </w:r>
          </w:p>
        </w:tc>
      </w:tr>
      <w:tr w:rsidR="00BB005B" w14:paraId="5ED9D85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80446" w14:textId="77777777" w:rsidR="00BB005B" w:rsidRDefault="00DF68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F8AC40" w14:textId="77777777" w:rsidR="00BB005B" w:rsidRDefault="00DF68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F4DD48" w14:textId="77777777" w:rsidR="00BB005B" w:rsidRDefault="00DF6881">
            <w:r>
              <w:rPr>
                <w:rFonts w:ascii="Arial" w:hAnsi="Arial" w:cs="Arial"/>
                <w:color w:val="000000"/>
                <w:position w:val="-2"/>
                <w:sz w:val="18"/>
                <w:szCs w:val="18"/>
              </w:rPr>
              <w:t> </w:t>
            </w:r>
          </w:p>
        </w:tc>
      </w:tr>
      <w:tr w:rsidR="00BB005B" w14:paraId="2091320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4C6800" w14:textId="77777777" w:rsidR="00BB005B" w:rsidRDefault="00DF68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3EBA45" w14:textId="77777777" w:rsidR="00BB005B" w:rsidRDefault="00DF68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7C9C9E" w14:textId="77777777" w:rsidR="00BB005B" w:rsidRDefault="00DF6881">
            <w:r>
              <w:rPr>
                <w:rFonts w:ascii="Arial" w:hAnsi="Arial" w:cs="Arial"/>
                <w:color w:val="000000"/>
                <w:position w:val="-2"/>
                <w:sz w:val="18"/>
                <w:szCs w:val="18"/>
              </w:rPr>
              <w:t> </w:t>
            </w:r>
          </w:p>
        </w:tc>
      </w:tr>
      <w:tr w:rsidR="00BB005B" w14:paraId="7692187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397EE6" w14:textId="77777777" w:rsidR="00BB005B" w:rsidRDefault="00DF68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C63285" w14:textId="77777777" w:rsidR="00BB005B" w:rsidRDefault="00DF68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8CE09F" w14:textId="77777777" w:rsidR="00BB005B" w:rsidRDefault="00DF6881">
            <w:r>
              <w:rPr>
                <w:rFonts w:ascii="Arial" w:hAnsi="Arial" w:cs="Arial"/>
                <w:color w:val="000000"/>
                <w:position w:val="-2"/>
                <w:sz w:val="18"/>
                <w:szCs w:val="18"/>
              </w:rPr>
              <w:t> </w:t>
            </w:r>
          </w:p>
        </w:tc>
      </w:tr>
      <w:tr w:rsidR="00BB005B" w14:paraId="50AAC5D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C16BDD" w14:textId="77777777" w:rsidR="00BB005B" w:rsidRDefault="00DF68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3E702" w14:textId="77777777" w:rsidR="00BB005B" w:rsidRDefault="00DF68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21CE2" w14:textId="77777777" w:rsidR="00BB005B" w:rsidRDefault="00DF6881">
            <w:r>
              <w:rPr>
                <w:rFonts w:ascii="Arial" w:hAnsi="Arial" w:cs="Arial"/>
                <w:color w:val="000000"/>
                <w:position w:val="-2"/>
                <w:sz w:val="18"/>
                <w:szCs w:val="18"/>
              </w:rPr>
              <w:t> </w:t>
            </w:r>
          </w:p>
        </w:tc>
      </w:tr>
      <w:tr w:rsidR="00BB005B" w14:paraId="639C2B4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3DA36" w14:textId="77777777" w:rsidR="00BB005B" w:rsidRDefault="00DF68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872A0C" w14:textId="77777777" w:rsidR="00BB005B" w:rsidRDefault="00DF68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6505CB" w14:textId="77777777" w:rsidR="00BB005B" w:rsidRDefault="00DF6881">
            <w:r>
              <w:rPr>
                <w:rFonts w:ascii="Arial" w:hAnsi="Arial" w:cs="Arial"/>
                <w:color w:val="000000"/>
                <w:position w:val="-2"/>
                <w:sz w:val="18"/>
                <w:szCs w:val="18"/>
              </w:rPr>
              <w:t> </w:t>
            </w:r>
          </w:p>
        </w:tc>
      </w:tr>
      <w:tr w:rsidR="00BB005B" w14:paraId="13042AF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4A678" w14:textId="77777777" w:rsidR="00BB005B" w:rsidRDefault="00DF68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E33078" w14:textId="77777777" w:rsidR="00BB005B" w:rsidRDefault="00DF68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C75491" w14:textId="77777777" w:rsidR="00BB005B" w:rsidRDefault="00DF6881">
            <w:r>
              <w:rPr>
                <w:rFonts w:ascii="Arial" w:hAnsi="Arial" w:cs="Arial"/>
                <w:color w:val="000000"/>
                <w:position w:val="-2"/>
                <w:sz w:val="18"/>
                <w:szCs w:val="18"/>
              </w:rPr>
              <w:t> </w:t>
            </w:r>
          </w:p>
        </w:tc>
      </w:tr>
    </w:tbl>
    <w:p w14:paraId="21F071E3" w14:textId="77777777" w:rsidR="00BB005B" w:rsidRDefault="00DF6881">
      <w:pPr>
        <w:spacing w:before="225" w:after="225" w:line="240" w:lineRule="auto"/>
        <w:jc w:val="both"/>
      </w:pPr>
      <w:r>
        <w:rPr>
          <w:rFonts w:ascii="Arial" w:hAnsi="Arial" w:cs="Arial"/>
          <w:color w:val="000000"/>
          <w:sz w:val="18"/>
          <w:szCs w:val="18"/>
        </w:rPr>
        <w:t>* podatek je potreben za preverbo v e-Dosje</w:t>
      </w:r>
    </w:p>
    <w:p w14:paraId="204DE17E" w14:textId="77777777" w:rsidR="00BB005B" w:rsidRDefault="00DF6881">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643"/>
        <w:gridCol w:w="4643"/>
      </w:tblGrid>
      <w:tr w:rsidR="00BB005B" w14:paraId="40C4B990" w14:textId="77777777">
        <w:tc>
          <w:tcPr>
            <w:tcW w:w="2500" w:type="pct"/>
            <w:tcMar>
              <w:top w:w="75" w:type="dxa"/>
              <w:bottom w:w="75" w:type="dxa"/>
            </w:tcMar>
            <w:vAlign w:val="center"/>
          </w:tcPr>
          <w:p w14:paraId="66D051F3" w14:textId="77777777" w:rsidR="00BB005B" w:rsidRDefault="00DF6881">
            <w:r>
              <w:rPr>
                <w:rFonts w:ascii="Arial" w:hAnsi="Arial" w:cs="Arial"/>
                <w:color w:val="000000"/>
                <w:position w:val="-2"/>
                <w:sz w:val="18"/>
                <w:szCs w:val="18"/>
              </w:rPr>
              <w:t>Kraj in datum:</w:t>
            </w:r>
          </w:p>
        </w:tc>
        <w:tc>
          <w:tcPr>
            <w:tcW w:w="0" w:type="auto"/>
            <w:tcMar>
              <w:top w:w="75" w:type="dxa"/>
              <w:bottom w:w="75" w:type="dxa"/>
            </w:tcMar>
            <w:vAlign w:val="center"/>
          </w:tcPr>
          <w:p w14:paraId="60E4B370" w14:textId="77777777" w:rsidR="00BB005B" w:rsidRDefault="00DF6881">
            <w:r>
              <w:rPr>
                <w:rFonts w:ascii="Arial" w:hAnsi="Arial" w:cs="Arial"/>
                <w:color w:val="000000"/>
                <w:position w:val="-2"/>
                <w:sz w:val="18"/>
                <w:szCs w:val="18"/>
              </w:rPr>
              <w:t>Ime in priimek: _____________________</w:t>
            </w:r>
          </w:p>
        </w:tc>
      </w:tr>
      <w:tr w:rsidR="00BB005B" w14:paraId="0E860EA2" w14:textId="77777777">
        <w:tc>
          <w:tcPr>
            <w:tcW w:w="2500" w:type="pct"/>
            <w:tcMar>
              <w:top w:w="75" w:type="dxa"/>
              <w:bottom w:w="75" w:type="dxa"/>
            </w:tcMar>
            <w:vAlign w:val="center"/>
          </w:tcPr>
          <w:p w14:paraId="560F960A" w14:textId="77777777" w:rsidR="00BB005B" w:rsidRDefault="00DF6881">
            <w:r>
              <w:rPr>
                <w:rFonts w:ascii="Arial" w:hAnsi="Arial" w:cs="Arial"/>
                <w:color w:val="000000"/>
                <w:position w:val="-2"/>
                <w:sz w:val="18"/>
                <w:szCs w:val="18"/>
              </w:rPr>
              <w:t> </w:t>
            </w:r>
          </w:p>
        </w:tc>
        <w:tc>
          <w:tcPr>
            <w:tcW w:w="0" w:type="auto"/>
            <w:tcMar>
              <w:top w:w="75" w:type="dxa"/>
              <w:bottom w:w="75" w:type="dxa"/>
            </w:tcMar>
            <w:vAlign w:val="center"/>
          </w:tcPr>
          <w:p w14:paraId="2EFBD779" w14:textId="77777777" w:rsidR="00BB005B" w:rsidRDefault="00DF6881">
            <w:pPr>
              <w:jc w:val="center"/>
            </w:pPr>
            <w:r>
              <w:rPr>
                <w:rFonts w:ascii="Arial" w:hAnsi="Arial" w:cs="Arial"/>
                <w:color w:val="A9A9A9"/>
                <w:position w:val="-2"/>
                <w:sz w:val="18"/>
                <w:szCs w:val="18"/>
              </w:rPr>
              <w:t>(podpis)</w:t>
            </w:r>
          </w:p>
        </w:tc>
      </w:tr>
    </w:tbl>
    <w:p w14:paraId="47EC0FE1" w14:textId="77777777" w:rsidR="00BB005B" w:rsidRDefault="00DF6881">
      <w:pPr>
        <w:spacing w:before="225" w:after="225" w:line="240" w:lineRule="auto"/>
        <w:jc w:val="both"/>
      </w:pPr>
      <w:r>
        <w:rPr>
          <w:rFonts w:ascii="Arial" w:hAnsi="Arial" w:cs="Arial"/>
          <w:color w:val="000000"/>
          <w:sz w:val="18"/>
          <w:szCs w:val="18"/>
        </w:rPr>
        <w:t> </w:t>
      </w:r>
    </w:p>
    <w:p w14:paraId="4629F8F7" w14:textId="77777777" w:rsidR="00BB005B" w:rsidRDefault="00DF6881">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5340E77B" w14:textId="77777777" w:rsidR="00BB005B" w:rsidRDefault="00DF6881">
      <w:pPr>
        <w:spacing w:before="225" w:after="225" w:line="240" w:lineRule="auto"/>
        <w:jc w:val="both"/>
      </w:pPr>
      <w:r>
        <w:rPr>
          <w:rFonts w:ascii="Arial" w:hAnsi="Arial" w:cs="Arial"/>
          <w:color w:val="000000"/>
          <w:sz w:val="18"/>
          <w:szCs w:val="18"/>
        </w:rPr>
        <w:t> </w:t>
      </w:r>
    </w:p>
    <w:p w14:paraId="7BFD4C05" w14:textId="77777777" w:rsidR="00BB005B" w:rsidRDefault="00BB005B">
      <w:pPr>
        <w:sectPr w:rsidR="00BB005B" w:rsidSect="006E7A2B">
          <w:footerReference w:type="default" r:id="rId29"/>
          <w:pgSz w:w="11906" w:h="16838"/>
          <w:pgMar w:top="1418" w:right="1418" w:bottom="1418" w:left="1418" w:header="567" w:footer="596" w:gutter="0"/>
          <w:cols w:space="708"/>
          <w:docGrid w:linePitch="360"/>
        </w:sectPr>
      </w:pPr>
    </w:p>
    <w:p w14:paraId="107A65AE" w14:textId="1429D28F" w:rsidR="00DF6881" w:rsidRPr="00590863" w:rsidRDefault="00DF6881"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90634D">
        <w:rPr>
          <w:rFonts w:ascii="Arial" w:hAnsi="Arial" w:cs="Arial"/>
          <w:sz w:val="18"/>
          <w:szCs w:val="18"/>
        </w:rPr>
        <w:t>5</w:t>
      </w:r>
    </w:p>
    <w:p w14:paraId="429B6FD2" w14:textId="77777777" w:rsidR="00DF6881" w:rsidRPr="00252358" w:rsidRDefault="00DF6881" w:rsidP="00252358"/>
    <w:p w14:paraId="601D9A30" w14:textId="77777777" w:rsidR="00DF6881" w:rsidRDefault="00DF688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6AB1078A" w14:textId="77777777" w:rsidR="00DF6881" w:rsidRDefault="00DF6881" w:rsidP="00EB2A75">
      <w:pPr>
        <w:spacing w:after="120"/>
        <w:rPr>
          <w:rFonts w:ascii="Arial" w:hAnsi="Arial" w:cs="Arial"/>
        </w:rPr>
      </w:pPr>
    </w:p>
    <w:p w14:paraId="247B2CC0" w14:textId="77777777" w:rsidR="00BB005B" w:rsidRDefault="00DF6881">
      <w:pPr>
        <w:spacing w:before="225" w:after="225" w:line="240" w:lineRule="auto"/>
        <w:jc w:val="center"/>
      </w:pPr>
      <w:r>
        <w:rPr>
          <w:rFonts w:ascii="Arial" w:hAnsi="Arial" w:cs="Arial"/>
          <w:b/>
          <w:bCs/>
          <w:color w:val="000000"/>
          <w:sz w:val="24"/>
          <w:szCs w:val="24"/>
        </w:rPr>
        <w:t>MENIČNA IZJAVA</w:t>
      </w:r>
    </w:p>
    <w:p w14:paraId="24707FA5" w14:textId="77777777" w:rsidR="00BB005B" w:rsidRDefault="00DF6881">
      <w:pPr>
        <w:spacing w:before="225" w:after="225" w:line="240" w:lineRule="auto"/>
        <w:jc w:val="center"/>
      </w:pPr>
      <w:r>
        <w:rPr>
          <w:rFonts w:ascii="Arial" w:hAnsi="Arial" w:cs="Arial"/>
          <w:color w:val="000000"/>
          <w:sz w:val="21"/>
          <w:szCs w:val="21"/>
        </w:rPr>
        <w:t>s pooblastilom za izpolnitev in unovčenje menice</w:t>
      </w:r>
    </w:p>
    <w:p w14:paraId="0ADD91C5" w14:textId="77777777" w:rsidR="00BB005B" w:rsidRDefault="00DF6881">
      <w:pPr>
        <w:spacing w:before="225" w:after="225" w:line="240" w:lineRule="auto"/>
        <w:jc w:val="both"/>
      </w:pPr>
      <w:r>
        <w:rPr>
          <w:rFonts w:ascii="Arial" w:hAnsi="Arial" w:cs="Arial"/>
          <w:color w:val="000000"/>
          <w:sz w:val="18"/>
          <w:szCs w:val="18"/>
        </w:rPr>
        <w:t> </w:t>
      </w:r>
    </w:p>
    <w:p w14:paraId="712DE836" w14:textId="77777777" w:rsidR="00BB005B" w:rsidRDefault="00DF6881">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093261EC" w14:textId="77777777" w:rsidR="00BB005B" w:rsidRDefault="00DF6881">
      <w:pPr>
        <w:spacing w:before="225" w:after="225" w:line="240" w:lineRule="auto"/>
        <w:jc w:val="both"/>
      </w:pPr>
      <w:r>
        <w:rPr>
          <w:rFonts w:ascii="Arial" w:hAnsi="Arial" w:cs="Arial"/>
          <w:b/>
          <w:bCs/>
          <w:color w:val="000000"/>
          <w:sz w:val="18"/>
          <w:szCs w:val="18"/>
        </w:rPr>
        <w:t>ZDRAVILA, </w:t>
      </w:r>
      <w:r>
        <w:rPr>
          <w:rFonts w:ascii="Arial" w:hAnsi="Arial" w:cs="Arial"/>
          <w:color w:val="000000"/>
          <w:sz w:val="18"/>
          <w:szCs w:val="18"/>
        </w:rPr>
        <w:t>16-11/26</w:t>
      </w:r>
    </w:p>
    <w:p w14:paraId="6CE3496A" w14:textId="77777777" w:rsidR="00BB005B" w:rsidRDefault="00DF6881">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66844790" w14:textId="77777777" w:rsidR="00BB005B" w:rsidRDefault="00DF6881">
      <w:pPr>
        <w:spacing w:before="225" w:after="225" w:line="240" w:lineRule="auto"/>
        <w:jc w:val="both"/>
      </w:pPr>
      <w:r>
        <w:rPr>
          <w:rFonts w:ascii="Arial" w:hAnsi="Arial" w:cs="Arial"/>
          <w:color w:val="000000"/>
          <w:sz w:val="18"/>
          <w:szCs w:val="18"/>
        </w:rPr>
        <w:t> </w:t>
      </w:r>
    </w:p>
    <w:p w14:paraId="7BBA5A6B" w14:textId="77777777" w:rsidR="00BB005B" w:rsidRDefault="00DF6881">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najmanj 3,00 % pogodbene vrednosti z DDV, kar znaša </w:t>
      </w:r>
      <w:r>
        <w:rPr>
          <w:rFonts w:ascii="Arial" w:hAnsi="Arial" w:cs="Arial"/>
          <w:b/>
          <w:bCs/>
          <w:color w:val="000000"/>
          <w:sz w:val="18"/>
          <w:szCs w:val="18"/>
          <w:u w:val="single"/>
        </w:rPr>
        <w:t>__________</w:t>
      </w:r>
    </w:p>
    <w:p w14:paraId="372BA56C" w14:textId="77777777" w:rsidR="00BB005B" w:rsidRDefault="00DF6881">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075DF1A" w14:textId="77777777" w:rsidR="00BB005B" w:rsidRDefault="00DF6881">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64FCAB21" w14:textId="77777777" w:rsidR="00BB005B" w:rsidRDefault="00DF6881">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C3E0427" w14:textId="77777777" w:rsidR="00BB005B" w:rsidRDefault="00DF6881">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2322CFB" w14:textId="77777777" w:rsidR="00BB005B" w:rsidRDefault="00DF6881">
      <w:pPr>
        <w:spacing w:before="225" w:after="225" w:line="240" w:lineRule="auto"/>
        <w:jc w:val="both"/>
      </w:pPr>
      <w:r>
        <w:rPr>
          <w:rFonts w:ascii="Arial" w:hAnsi="Arial" w:cs="Arial"/>
          <w:color w:val="000000"/>
          <w:sz w:val="18"/>
          <w:szCs w:val="18"/>
        </w:rPr>
        <w:t> </w:t>
      </w:r>
    </w:p>
    <w:p w14:paraId="59F4405F" w14:textId="77777777" w:rsidR="00BB005B" w:rsidRDefault="00DF6881">
      <w:pPr>
        <w:spacing w:before="225" w:after="225" w:line="240" w:lineRule="auto"/>
        <w:jc w:val="both"/>
      </w:pPr>
      <w:r>
        <w:rPr>
          <w:rFonts w:ascii="Arial" w:hAnsi="Arial" w:cs="Arial"/>
          <w:color w:val="000000"/>
          <w:sz w:val="18"/>
          <w:szCs w:val="18"/>
        </w:rPr>
        <w:t>Priloga: </w:t>
      </w:r>
    </w:p>
    <w:p w14:paraId="0A565648" w14:textId="77777777" w:rsidR="00BB005B" w:rsidRDefault="00DF6881">
      <w:pPr>
        <w:spacing w:before="225" w:after="225" w:line="240" w:lineRule="auto"/>
        <w:jc w:val="both"/>
      </w:pPr>
      <w:r>
        <w:rPr>
          <w:rFonts w:ascii="Arial" w:hAnsi="Arial" w:cs="Arial"/>
          <w:color w:val="000000"/>
          <w:sz w:val="18"/>
          <w:szCs w:val="18"/>
        </w:rPr>
        <w:t>- bianco menica, podpisana in žigosana</w:t>
      </w:r>
    </w:p>
    <w:p w14:paraId="2D38C380" w14:textId="77777777" w:rsidR="00BB005B" w:rsidRDefault="00DF688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BB005B" w14:paraId="23B25B35" w14:textId="77777777">
        <w:tc>
          <w:tcPr>
            <w:tcW w:w="2500" w:type="pct"/>
            <w:tcMar>
              <w:top w:w="75" w:type="dxa"/>
              <w:bottom w:w="75" w:type="dxa"/>
            </w:tcMar>
            <w:vAlign w:val="center"/>
          </w:tcPr>
          <w:p w14:paraId="75B0D9F1" w14:textId="77777777" w:rsidR="00BB005B" w:rsidRDefault="00DF688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CA5E797" w14:textId="77777777" w:rsidR="00BB005B" w:rsidRDefault="00DF6881">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BB005B" w14:paraId="2B2E2B5C" w14:textId="77777777">
        <w:tc>
          <w:tcPr>
            <w:tcW w:w="2500" w:type="pct"/>
            <w:tcMar>
              <w:top w:w="75" w:type="dxa"/>
              <w:bottom w:w="75" w:type="dxa"/>
            </w:tcMar>
            <w:vAlign w:val="center"/>
          </w:tcPr>
          <w:p w14:paraId="0C61C172" w14:textId="77777777" w:rsidR="00BB005B" w:rsidRDefault="00DF688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D46E6F1" w14:textId="77777777" w:rsidR="00BB005B" w:rsidRDefault="00BB005B"/>
          <w:p w14:paraId="44166BB1" w14:textId="77777777" w:rsidR="00BB005B" w:rsidRDefault="00DF6881">
            <w:pPr>
              <w:jc w:val="center"/>
            </w:pPr>
            <w:r>
              <w:rPr>
                <w:rFonts w:ascii="Arial" w:hAnsi="Arial" w:cs="Arial"/>
                <w:color w:val="A9A9A9"/>
                <w:position w:val="-2"/>
                <w:sz w:val="18"/>
                <w:szCs w:val="18"/>
              </w:rPr>
              <w:t>(žig in podpis)</w:t>
            </w:r>
          </w:p>
        </w:tc>
      </w:tr>
    </w:tbl>
    <w:p w14:paraId="25423BE5" w14:textId="77777777" w:rsidR="00BB005B" w:rsidRDefault="00DF6881">
      <w:pPr>
        <w:spacing w:before="225" w:after="225" w:line="240" w:lineRule="auto"/>
        <w:jc w:val="both"/>
      </w:pPr>
      <w:r>
        <w:rPr>
          <w:rFonts w:ascii="Arial" w:hAnsi="Arial" w:cs="Arial"/>
          <w:color w:val="000000"/>
          <w:sz w:val="18"/>
          <w:szCs w:val="18"/>
        </w:rPr>
        <w:t> </w:t>
      </w:r>
    </w:p>
    <w:p w14:paraId="79008100" w14:textId="77777777" w:rsidR="00BB005B" w:rsidRDefault="00DF6881">
      <w:pPr>
        <w:spacing w:before="225" w:after="225" w:line="240" w:lineRule="auto"/>
        <w:jc w:val="both"/>
      </w:pPr>
      <w:r>
        <w:rPr>
          <w:rFonts w:ascii="Arial" w:hAnsi="Arial" w:cs="Arial"/>
          <w:color w:val="000000"/>
          <w:sz w:val="18"/>
          <w:szCs w:val="18"/>
        </w:rPr>
        <w:t> </w:t>
      </w:r>
    </w:p>
    <w:p w14:paraId="2361E1C6" w14:textId="77777777" w:rsidR="00BB005B" w:rsidRDefault="00BB005B">
      <w:pPr>
        <w:sectPr w:rsidR="00BB005B" w:rsidSect="006E7A2B">
          <w:footerReference w:type="default" r:id="rId30"/>
          <w:pgSz w:w="11906" w:h="16838"/>
          <w:pgMar w:top="1418" w:right="1418" w:bottom="1418" w:left="1418" w:header="567" w:footer="596" w:gutter="0"/>
          <w:cols w:space="708"/>
          <w:docGrid w:linePitch="360"/>
        </w:sectPr>
      </w:pPr>
    </w:p>
    <w:p w14:paraId="7D1F3DAC" w14:textId="6CF2479E" w:rsidR="00DF6881" w:rsidRPr="00590863" w:rsidRDefault="00DF6881"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90634D">
        <w:rPr>
          <w:rFonts w:ascii="Arial" w:hAnsi="Arial" w:cs="Arial"/>
          <w:sz w:val="18"/>
          <w:szCs w:val="18"/>
        </w:rPr>
        <w:t>6</w:t>
      </w:r>
    </w:p>
    <w:p w14:paraId="328DDA09" w14:textId="77777777" w:rsidR="00DF6881" w:rsidRPr="00252358" w:rsidRDefault="00DF6881" w:rsidP="00252358"/>
    <w:p w14:paraId="06F24A23" w14:textId="77777777" w:rsidR="00DF6881" w:rsidRDefault="00DF688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1812E367" w14:textId="77777777" w:rsidR="00DF6881" w:rsidRDefault="00DF6881" w:rsidP="00EB2A75">
      <w:pPr>
        <w:spacing w:after="120"/>
        <w:rPr>
          <w:rFonts w:ascii="Arial" w:hAnsi="Arial" w:cs="Arial"/>
        </w:rPr>
      </w:pPr>
    </w:p>
    <w:p w14:paraId="27AAB339" w14:textId="77777777" w:rsidR="00BB005B" w:rsidRDefault="00DF6881">
      <w:pPr>
        <w:spacing w:before="225" w:after="225" w:line="240" w:lineRule="auto"/>
        <w:jc w:val="both"/>
      </w:pPr>
      <w:r>
        <w:rPr>
          <w:rFonts w:ascii="Arial" w:hAnsi="Arial" w:cs="Arial"/>
          <w:i/>
          <w:iCs/>
          <w:color w:val="000000"/>
          <w:sz w:val="18"/>
          <w:szCs w:val="18"/>
        </w:rPr>
        <w:t>Glava s podatki o garantu (zavarovalnici/banki) ali SWIFT ključ</w:t>
      </w:r>
    </w:p>
    <w:p w14:paraId="5AAA4C26" w14:textId="77777777" w:rsidR="00BB005B" w:rsidRDefault="00DF6881">
      <w:pPr>
        <w:spacing w:before="225" w:after="225" w:line="240" w:lineRule="auto"/>
        <w:jc w:val="both"/>
      </w:pPr>
      <w:r>
        <w:rPr>
          <w:rFonts w:ascii="Arial" w:hAnsi="Arial" w:cs="Arial"/>
          <w:color w:val="000000"/>
          <w:sz w:val="18"/>
          <w:szCs w:val="18"/>
        </w:rPr>
        <w:t>Za: SPLOŠNA BOLNIŠNICA NOVO MESTO, Šmihelska cesta 1, 8000 Novo mesto</w:t>
      </w:r>
    </w:p>
    <w:p w14:paraId="523841B8" w14:textId="77777777" w:rsidR="00BB005B" w:rsidRDefault="00DF6881">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533E099B" w14:textId="77777777" w:rsidR="00BB005B" w:rsidRDefault="00DF6881">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0E037061" w14:textId="77777777" w:rsidR="00BB005B" w:rsidRDefault="00DF6881">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34FAF063" w14:textId="77777777" w:rsidR="00BB005B" w:rsidRDefault="00DF6881">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19E4D3D1" w14:textId="77777777" w:rsidR="00BB005B" w:rsidRDefault="00DF6881">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A9EC832" w14:textId="77777777" w:rsidR="00BB005B" w:rsidRDefault="00DF6881">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38732D1C" w14:textId="7CFD43D5" w:rsidR="00BB005B" w:rsidRDefault="00DF6881">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ZDRAVILA</w:t>
      </w:r>
      <w:r w:rsidR="0090634D">
        <w:rPr>
          <w:rFonts w:ascii="Arial" w:hAnsi="Arial" w:cs="Arial"/>
          <w:b/>
          <w:bCs/>
          <w:color w:val="000000"/>
          <w:sz w:val="18"/>
          <w:szCs w:val="18"/>
        </w:rPr>
        <w:t>, 16-11/26</w:t>
      </w:r>
    </w:p>
    <w:p w14:paraId="35966A42" w14:textId="77777777" w:rsidR="00BB005B" w:rsidRDefault="00DF6881">
      <w:pPr>
        <w:spacing w:before="225" w:after="225" w:line="240" w:lineRule="auto"/>
        <w:jc w:val="both"/>
      </w:pPr>
      <w:r>
        <w:rPr>
          <w:rFonts w:ascii="Arial" w:hAnsi="Arial" w:cs="Arial"/>
          <w:b/>
          <w:bCs/>
          <w:color w:val="000000"/>
          <w:sz w:val="18"/>
          <w:szCs w:val="18"/>
        </w:rPr>
        <w:t xml:space="preserve">ZNESEK IN VALUTA: najmanj 3,00 % pogodbene vrednosti z DDV, kar znaša </w:t>
      </w:r>
      <w:r>
        <w:rPr>
          <w:rFonts w:ascii="Arial" w:hAnsi="Arial" w:cs="Arial"/>
          <w:b/>
          <w:bCs/>
          <w:color w:val="000000"/>
          <w:sz w:val="18"/>
          <w:szCs w:val="18"/>
          <w:u w:val="single"/>
        </w:rPr>
        <w:t>__________</w:t>
      </w:r>
    </w:p>
    <w:p w14:paraId="66772CB5" w14:textId="77777777" w:rsidR="00BB005B" w:rsidRDefault="00DF6881">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04FB0794" w14:textId="77777777" w:rsidR="00BB005B" w:rsidRDefault="00DF6881">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2D5E7ADB" w14:textId="77777777" w:rsidR="00BB005B" w:rsidRDefault="00DF6881">
      <w:pPr>
        <w:spacing w:before="225" w:after="225" w:line="240" w:lineRule="auto"/>
        <w:jc w:val="both"/>
      </w:pPr>
      <w:r>
        <w:rPr>
          <w:rFonts w:ascii="Arial" w:hAnsi="Arial" w:cs="Arial"/>
          <w:color w:val="000000"/>
          <w:sz w:val="18"/>
          <w:szCs w:val="18"/>
        </w:rPr>
        <w:t>2. Kopija garancije št. ______________</w:t>
      </w:r>
    </w:p>
    <w:p w14:paraId="1C9BDEFB" w14:textId="77777777" w:rsidR="00BB005B" w:rsidRDefault="00DF6881">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2C5F83C" w14:textId="77777777" w:rsidR="00BB005B" w:rsidRDefault="00DF6881">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1FD0E05A" w14:textId="77777777" w:rsidR="00BB005B" w:rsidRDefault="00DF6881">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B3BAC45" w14:textId="77777777" w:rsidR="00BB005B" w:rsidRDefault="00DF6881">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2B4CA929" w14:textId="77777777" w:rsidR="00BB005B" w:rsidRDefault="00DF6881">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702586C" w14:textId="77777777" w:rsidR="00BB005B" w:rsidRDefault="00DF6881">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006E87F" w14:textId="77777777" w:rsidR="00BB005B" w:rsidRDefault="00DF6881">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541231FE" w14:textId="77777777" w:rsidR="00BB005B" w:rsidRDefault="00DF6881">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5914BFCE" w14:textId="77777777" w:rsidR="00BB005B" w:rsidRDefault="00DF6881">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0C0F1635" w14:textId="77777777" w:rsidR="00BB005B" w:rsidRDefault="00DF6881">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BB005B" w14:paraId="5AEC0F2D" w14:textId="77777777">
        <w:tc>
          <w:tcPr>
            <w:tcW w:w="4080" w:type="dxa"/>
            <w:tcMar>
              <w:top w:w="75" w:type="dxa"/>
              <w:bottom w:w="75" w:type="dxa"/>
            </w:tcMar>
            <w:vAlign w:val="center"/>
          </w:tcPr>
          <w:p w14:paraId="39D3B6F6" w14:textId="77777777" w:rsidR="00BB005B" w:rsidRDefault="00DF6881">
            <w:r>
              <w:rPr>
                <w:rFonts w:ascii="Arial" w:hAnsi="Arial" w:cs="Arial"/>
                <w:color w:val="000000"/>
                <w:position w:val="-2"/>
                <w:sz w:val="18"/>
                <w:szCs w:val="18"/>
              </w:rPr>
              <w:t> </w:t>
            </w:r>
          </w:p>
        </w:tc>
        <w:tc>
          <w:tcPr>
            <w:tcW w:w="0" w:type="auto"/>
            <w:tcMar>
              <w:top w:w="75" w:type="dxa"/>
              <w:bottom w:w="75" w:type="dxa"/>
            </w:tcMar>
            <w:vAlign w:val="center"/>
          </w:tcPr>
          <w:p w14:paraId="0A1ECEB1" w14:textId="77777777" w:rsidR="00BB005B" w:rsidRDefault="00DF6881">
            <w:pPr>
              <w:jc w:val="center"/>
            </w:pPr>
            <w:r>
              <w:rPr>
                <w:rFonts w:ascii="Arial" w:hAnsi="Arial" w:cs="Arial"/>
                <w:color w:val="000000"/>
                <w:position w:val="-2"/>
                <w:sz w:val="18"/>
                <w:szCs w:val="18"/>
              </w:rPr>
              <w:t>Garant</w:t>
            </w:r>
          </w:p>
        </w:tc>
      </w:tr>
      <w:tr w:rsidR="00BB005B" w14:paraId="24BF8636" w14:textId="77777777">
        <w:tc>
          <w:tcPr>
            <w:tcW w:w="4080" w:type="dxa"/>
            <w:tcMar>
              <w:top w:w="75" w:type="dxa"/>
              <w:bottom w:w="75" w:type="dxa"/>
            </w:tcMar>
            <w:vAlign w:val="center"/>
          </w:tcPr>
          <w:p w14:paraId="2D0F1800" w14:textId="77777777" w:rsidR="00BB005B" w:rsidRDefault="00DF6881">
            <w:r>
              <w:rPr>
                <w:rFonts w:ascii="Arial" w:hAnsi="Arial" w:cs="Arial"/>
                <w:color w:val="000000"/>
                <w:position w:val="-2"/>
                <w:sz w:val="18"/>
                <w:szCs w:val="18"/>
              </w:rPr>
              <w:t> </w:t>
            </w:r>
          </w:p>
        </w:tc>
        <w:tc>
          <w:tcPr>
            <w:tcW w:w="0" w:type="auto"/>
            <w:tcMar>
              <w:top w:w="75" w:type="dxa"/>
              <w:bottom w:w="75" w:type="dxa"/>
            </w:tcMar>
            <w:vAlign w:val="center"/>
          </w:tcPr>
          <w:p w14:paraId="37188BFF" w14:textId="77777777" w:rsidR="00BB005B" w:rsidRDefault="00BB005B"/>
          <w:p w14:paraId="43BF80DD" w14:textId="77777777" w:rsidR="00BB005B" w:rsidRDefault="00DF6881">
            <w:pPr>
              <w:jc w:val="center"/>
            </w:pPr>
            <w:r>
              <w:rPr>
                <w:rFonts w:ascii="Arial" w:hAnsi="Arial" w:cs="Arial"/>
                <w:color w:val="A9A9A9"/>
                <w:position w:val="-2"/>
                <w:sz w:val="18"/>
                <w:szCs w:val="18"/>
              </w:rPr>
              <w:t>(žig in podpis)</w:t>
            </w:r>
          </w:p>
        </w:tc>
      </w:tr>
    </w:tbl>
    <w:p w14:paraId="628C9CFB" w14:textId="77777777" w:rsidR="00BB005B" w:rsidRDefault="00DF6881">
      <w:pPr>
        <w:spacing w:before="225" w:after="225" w:line="240" w:lineRule="auto"/>
        <w:jc w:val="both"/>
      </w:pPr>
      <w:r>
        <w:rPr>
          <w:rFonts w:ascii="Arial" w:hAnsi="Arial" w:cs="Arial"/>
          <w:color w:val="000000"/>
          <w:sz w:val="18"/>
          <w:szCs w:val="18"/>
        </w:rPr>
        <w:t> </w:t>
      </w:r>
    </w:p>
    <w:p w14:paraId="476F4172" w14:textId="77777777" w:rsidR="00BB005B" w:rsidRDefault="00DF6881">
      <w:pPr>
        <w:spacing w:before="225" w:after="225" w:line="240" w:lineRule="auto"/>
        <w:jc w:val="both"/>
      </w:pPr>
      <w:r>
        <w:rPr>
          <w:rFonts w:ascii="Arial" w:hAnsi="Arial" w:cs="Arial"/>
          <w:color w:val="000000"/>
          <w:sz w:val="18"/>
          <w:szCs w:val="18"/>
        </w:rPr>
        <w:t> </w:t>
      </w:r>
    </w:p>
    <w:p w14:paraId="122E7A59" w14:textId="77777777" w:rsidR="00BB005B" w:rsidRDefault="00BB005B">
      <w:pPr>
        <w:sectPr w:rsidR="00BB005B" w:rsidSect="006E7A2B">
          <w:footerReference w:type="default" r:id="rId31"/>
          <w:pgSz w:w="11906" w:h="16838"/>
          <w:pgMar w:top="1418" w:right="1418" w:bottom="1418" w:left="1418" w:header="567" w:footer="596" w:gutter="0"/>
          <w:cols w:space="708"/>
          <w:docGrid w:linePitch="360"/>
        </w:sectPr>
      </w:pPr>
    </w:p>
    <w:p w14:paraId="1C186A32" w14:textId="5EA0FFE1" w:rsidR="00DF6881" w:rsidRPr="00590863" w:rsidRDefault="00DF6881"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90634D">
        <w:rPr>
          <w:rFonts w:ascii="Arial" w:hAnsi="Arial" w:cs="Arial"/>
          <w:sz w:val="18"/>
          <w:szCs w:val="18"/>
        </w:rPr>
        <w:t>7</w:t>
      </w:r>
    </w:p>
    <w:p w14:paraId="6FAECD0A" w14:textId="77777777" w:rsidR="00DF6881" w:rsidRPr="00252358" w:rsidRDefault="00DF6881" w:rsidP="00252358"/>
    <w:p w14:paraId="1FFCE069" w14:textId="77777777" w:rsidR="00DF6881" w:rsidRDefault="00DF688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 (opcijsko)</w:t>
      </w:r>
    </w:p>
    <w:p w14:paraId="4339E5A6" w14:textId="77777777" w:rsidR="00DF6881" w:rsidRDefault="00DF6881" w:rsidP="00EB2A75">
      <w:pPr>
        <w:spacing w:after="120"/>
        <w:rPr>
          <w:rFonts w:ascii="Arial" w:hAnsi="Arial" w:cs="Arial"/>
        </w:rPr>
      </w:pPr>
    </w:p>
    <w:p w14:paraId="1F2BF26A" w14:textId="77777777" w:rsidR="00BB005B" w:rsidRDefault="00DF6881">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ZDRAVILA</w:t>
      </w:r>
      <w:r>
        <w:rPr>
          <w:rFonts w:ascii="Arial" w:hAnsi="Arial" w:cs="Arial"/>
          <w:color w:val="000000"/>
          <w:sz w:val="18"/>
          <w:szCs w:val="18"/>
        </w:rPr>
        <w:t>«,</w:t>
      </w:r>
    </w:p>
    <w:p w14:paraId="73FF8F91" w14:textId="77777777" w:rsidR="00BB005B" w:rsidRDefault="00DF6881">
      <w:pPr>
        <w:spacing w:before="225" w:after="225" w:line="240" w:lineRule="auto"/>
        <w:jc w:val="both"/>
      </w:pPr>
      <w:r>
        <w:rPr>
          <w:rFonts w:ascii="Arial" w:hAnsi="Arial" w:cs="Arial"/>
          <w:color w:val="000000"/>
          <w:sz w:val="18"/>
          <w:szCs w:val="18"/>
        </w:rPr>
        <w:t>izjavljamo, da (ustrezno označi in izpolni):</w:t>
      </w:r>
    </w:p>
    <w:p w14:paraId="2E339D52" w14:textId="77777777" w:rsidR="00BB005B" w:rsidRDefault="00DF6881">
      <w:pPr>
        <w:spacing w:before="225" w:after="225" w:line="240" w:lineRule="auto"/>
        <w:jc w:val="both"/>
      </w:pPr>
      <w:r>
        <w:rPr>
          <w:rFonts w:ascii="Arial" w:hAnsi="Arial" w:cs="Arial"/>
          <w:b/>
          <w:bCs/>
          <w:color w:val="000000"/>
          <w:sz w:val="18"/>
          <w:szCs w:val="18"/>
        </w:rPr>
        <w:t>[   ] ne nastopamo s podizvajalci</w:t>
      </w:r>
    </w:p>
    <w:p w14:paraId="0D271F25" w14:textId="77777777" w:rsidR="00BB005B" w:rsidRDefault="00DF6881">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BB005B" w14:paraId="35D97E3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0E28571" w14:textId="77777777" w:rsidR="00BB005B" w:rsidRDefault="00DF6881">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D25FFF6" w14:textId="77777777" w:rsidR="00BB005B" w:rsidRDefault="00DF6881">
            <w:r>
              <w:rPr>
                <w:rFonts w:ascii="Arial" w:hAnsi="Arial" w:cs="Arial"/>
                <w:color w:val="000000"/>
                <w:position w:val="-2"/>
                <w:sz w:val="18"/>
                <w:szCs w:val="18"/>
              </w:rPr>
              <w:t> </w:t>
            </w:r>
          </w:p>
        </w:tc>
      </w:tr>
      <w:tr w:rsidR="00BB005B" w14:paraId="7F89EDD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3CD16B8" w14:textId="77777777" w:rsidR="00BB005B" w:rsidRDefault="00DF6881">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DED76E6" w14:textId="77777777" w:rsidR="00BB005B" w:rsidRDefault="00DF6881">
            <w:pPr>
              <w:spacing w:before="135" w:after="135"/>
              <w:jc w:val="both"/>
              <w:textAlignment w:val="center"/>
            </w:pPr>
            <w:r>
              <w:rPr>
                <w:rFonts w:ascii="Arial" w:hAnsi="Arial" w:cs="Arial"/>
                <w:color w:val="000000"/>
                <w:position w:val="-2"/>
                <w:sz w:val="18"/>
                <w:szCs w:val="18"/>
              </w:rPr>
              <w:t>Opis del, ki jih bo izvedel podizvajalec:</w:t>
            </w:r>
          </w:p>
          <w:p w14:paraId="39F71851" w14:textId="77777777" w:rsidR="00BB005B" w:rsidRDefault="00DF6881">
            <w:pPr>
              <w:spacing w:before="135" w:after="135"/>
              <w:jc w:val="both"/>
              <w:textAlignment w:val="center"/>
            </w:pPr>
            <w:r>
              <w:rPr>
                <w:rFonts w:ascii="Arial" w:hAnsi="Arial" w:cs="Arial"/>
                <w:color w:val="000000"/>
                <w:position w:val="-2"/>
                <w:sz w:val="18"/>
                <w:szCs w:val="18"/>
              </w:rPr>
              <w:t> </w:t>
            </w:r>
          </w:p>
          <w:p w14:paraId="576CAF32" w14:textId="77777777" w:rsidR="00BB005B" w:rsidRDefault="00DF6881">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BB005B" w14:paraId="4E9E825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76921E" w14:textId="77777777" w:rsidR="00BB005B" w:rsidRDefault="00DF6881">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4D08582" w14:textId="77777777" w:rsidR="00BB005B" w:rsidRDefault="00DF6881">
            <w:r>
              <w:rPr>
                <w:rFonts w:ascii="Arial" w:hAnsi="Arial" w:cs="Arial"/>
                <w:color w:val="000000"/>
                <w:position w:val="-2"/>
                <w:sz w:val="18"/>
                <w:szCs w:val="18"/>
              </w:rPr>
              <w:t> </w:t>
            </w:r>
          </w:p>
        </w:tc>
      </w:tr>
      <w:tr w:rsidR="00BB005B" w14:paraId="2BB0701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1FA898A" w14:textId="77777777" w:rsidR="00BB005B" w:rsidRDefault="00DF6881">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37B2F5F" w14:textId="77777777" w:rsidR="00BB005B" w:rsidRDefault="00DF6881">
            <w:pPr>
              <w:spacing w:before="135" w:after="135"/>
              <w:jc w:val="both"/>
              <w:textAlignment w:val="center"/>
            </w:pPr>
            <w:r>
              <w:rPr>
                <w:rFonts w:ascii="Arial" w:hAnsi="Arial" w:cs="Arial"/>
                <w:color w:val="000000"/>
                <w:position w:val="-2"/>
                <w:sz w:val="18"/>
                <w:szCs w:val="18"/>
              </w:rPr>
              <w:t>Opis del, ki jih bo izvedel podizvajalec:</w:t>
            </w:r>
          </w:p>
          <w:p w14:paraId="57D55136" w14:textId="77777777" w:rsidR="00BB005B" w:rsidRDefault="00DF6881">
            <w:pPr>
              <w:spacing w:before="135" w:after="135"/>
              <w:jc w:val="both"/>
              <w:textAlignment w:val="center"/>
            </w:pPr>
            <w:r>
              <w:rPr>
                <w:rFonts w:ascii="Arial" w:hAnsi="Arial" w:cs="Arial"/>
                <w:color w:val="000000"/>
                <w:position w:val="-2"/>
                <w:sz w:val="18"/>
                <w:szCs w:val="18"/>
              </w:rPr>
              <w:t> </w:t>
            </w:r>
          </w:p>
          <w:p w14:paraId="2D996EA4" w14:textId="77777777" w:rsidR="00BB005B" w:rsidRDefault="00DF6881">
            <w:pPr>
              <w:spacing w:before="135" w:after="135"/>
              <w:jc w:val="both"/>
              <w:textAlignment w:val="center"/>
            </w:pPr>
            <w:r>
              <w:rPr>
                <w:rFonts w:ascii="Arial" w:hAnsi="Arial" w:cs="Arial"/>
                <w:color w:val="000000"/>
                <w:position w:val="-2"/>
                <w:sz w:val="18"/>
                <w:szCs w:val="18"/>
              </w:rPr>
              <w:t>% končne ponudbe vrednosti, ki jo bo izvedel podizvajalec: ____</w:t>
            </w:r>
          </w:p>
          <w:p w14:paraId="7236643D" w14:textId="77777777" w:rsidR="00BB005B" w:rsidRDefault="00DF6881">
            <w:pPr>
              <w:spacing w:before="135" w:after="135"/>
              <w:jc w:val="both"/>
              <w:textAlignment w:val="center"/>
            </w:pPr>
            <w:r>
              <w:rPr>
                <w:rFonts w:ascii="Arial" w:hAnsi="Arial" w:cs="Arial"/>
                <w:color w:val="000000"/>
                <w:position w:val="-2"/>
                <w:sz w:val="18"/>
                <w:szCs w:val="18"/>
              </w:rPr>
              <w:t> </w:t>
            </w:r>
          </w:p>
        </w:tc>
      </w:tr>
    </w:tbl>
    <w:p w14:paraId="2ACA27C2" w14:textId="77777777" w:rsidR="00BB005B" w:rsidRDefault="00DF6881">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86416CB" w14:textId="77777777" w:rsidR="00BB005B" w:rsidRDefault="00DF6881">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BB005B" w14:paraId="3F05C6C3" w14:textId="77777777">
        <w:tc>
          <w:tcPr>
            <w:tcW w:w="4080" w:type="dxa"/>
            <w:tcMar>
              <w:top w:w="135" w:type="dxa"/>
              <w:bottom w:w="135" w:type="dxa"/>
            </w:tcMar>
            <w:vAlign w:val="center"/>
          </w:tcPr>
          <w:p w14:paraId="22CB3101" w14:textId="77777777" w:rsidR="00BB005B" w:rsidRDefault="00DF6881">
            <w:r>
              <w:rPr>
                <w:rFonts w:ascii="Arial" w:hAnsi="Arial" w:cs="Arial"/>
                <w:color w:val="000000"/>
                <w:position w:val="-2"/>
                <w:sz w:val="18"/>
                <w:szCs w:val="18"/>
              </w:rPr>
              <w:t>Kraj in datum:</w:t>
            </w:r>
          </w:p>
        </w:tc>
        <w:tc>
          <w:tcPr>
            <w:tcW w:w="0" w:type="auto"/>
            <w:tcMar>
              <w:top w:w="135" w:type="dxa"/>
              <w:bottom w:w="135" w:type="dxa"/>
            </w:tcMar>
            <w:vAlign w:val="center"/>
          </w:tcPr>
          <w:p w14:paraId="6823C33C" w14:textId="77777777" w:rsidR="00BB005B" w:rsidRDefault="00DF6881">
            <w:r>
              <w:rPr>
                <w:rFonts w:ascii="Arial" w:hAnsi="Arial" w:cs="Arial"/>
                <w:color w:val="000000"/>
                <w:position w:val="-2"/>
                <w:sz w:val="18"/>
                <w:szCs w:val="18"/>
              </w:rPr>
              <w:t>Ime in priimek: _____________________</w:t>
            </w:r>
          </w:p>
        </w:tc>
      </w:tr>
      <w:tr w:rsidR="00BB005B" w14:paraId="216A5B97" w14:textId="77777777">
        <w:tc>
          <w:tcPr>
            <w:tcW w:w="4080" w:type="dxa"/>
            <w:tcMar>
              <w:top w:w="135" w:type="dxa"/>
              <w:bottom w:w="135" w:type="dxa"/>
            </w:tcMar>
            <w:vAlign w:val="center"/>
          </w:tcPr>
          <w:p w14:paraId="5BA70B3E" w14:textId="77777777" w:rsidR="00BB005B" w:rsidRDefault="00DF6881">
            <w:r>
              <w:rPr>
                <w:rFonts w:ascii="Arial" w:hAnsi="Arial" w:cs="Arial"/>
                <w:color w:val="000000"/>
                <w:position w:val="-2"/>
                <w:sz w:val="18"/>
                <w:szCs w:val="18"/>
              </w:rPr>
              <w:t> </w:t>
            </w:r>
          </w:p>
        </w:tc>
        <w:tc>
          <w:tcPr>
            <w:tcW w:w="0" w:type="auto"/>
            <w:tcMar>
              <w:top w:w="135" w:type="dxa"/>
              <w:bottom w:w="135" w:type="dxa"/>
            </w:tcMar>
            <w:vAlign w:val="center"/>
          </w:tcPr>
          <w:p w14:paraId="326732A6" w14:textId="77777777" w:rsidR="00BB005B" w:rsidRDefault="00BB005B"/>
          <w:p w14:paraId="3C0EDE13" w14:textId="77777777" w:rsidR="00BB005B" w:rsidRDefault="00DF6881">
            <w:pPr>
              <w:jc w:val="center"/>
            </w:pPr>
            <w:r>
              <w:rPr>
                <w:rFonts w:ascii="Arial" w:hAnsi="Arial" w:cs="Arial"/>
                <w:color w:val="A9A9A9"/>
                <w:position w:val="-2"/>
                <w:sz w:val="18"/>
                <w:szCs w:val="18"/>
              </w:rPr>
              <w:t>(žig in podpis)</w:t>
            </w:r>
          </w:p>
        </w:tc>
      </w:tr>
    </w:tbl>
    <w:p w14:paraId="08487DC9" w14:textId="77777777" w:rsidR="00BB005B" w:rsidRDefault="00DF6881">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600E37E6" w14:textId="77777777" w:rsidR="00BB005B" w:rsidRDefault="00BB005B">
      <w:pPr>
        <w:sectPr w:rsidR="00BB005B" w:rsidSect="006E7A2B">
          <w:footerReference w:type="default" r:id="rId32"/>
          <w:pgSz w:w="11906" w:h="16838"/>
          <w:pgMar w:top="1418" w:right="1418" w:bottom="1418" w:left="1418" w:header="567" w:footer="596" w:gutter="0"/>
          <w:cols w:space="708"/>
          <w:docGrid w:linePitch="360"/>
        </w:sectPr>
      </w:pPr>
    </w:p>
    <w:p w14:paraId="1C834F05" w14:textId="4BCF65DC" w:rsidR="00DF6881" w:rsidRPr="00590863" w:rsidRDefault="00DF6881"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90634D">
        <w:rPr>
          <w:rFonts w:ascii="Arial" w:hAnsi="Arial" w:cs="Arial"/>
          <w:sz w:val="18"/>
          <w:szCs w:val="18"/>
        </w:rPr>
        <w:t>8</w:t>
      </w:r>
    </w:p>
    <w:p w14:paraId="747B2BD5" w14:textId="77777777" w:rsidR="00DF6881" w:rsidRPr="00252358" w:rsidRDefault="00DF6881" w:rsidP="00252358"/>
    <w:p w14:paraId="344D9359" w14:textId="77777777" w:rsidR="00DF6881" w:rsidRDefault="00DF688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 (opcijsko)</w:t>
      </w:r>
    </w:p>
    <w:p w14:paraId="1F1A98AC" w14:textId="77777777" w:rsidR="00DF6881" w:rsidRDefault="00DF6881" w:rsidP="00EB2A75">
      <w:pPr>
        <w:spacing w:after="120"/>
        <w:rPr>
          <w:rFonts w:ascii="Arial" w:hAnsi="Arial" w:cs="Arial"/>
        </w:rPr>
      </w:pPr>
    </w:p>
    <w:p w14:paraId="5A5FC212" w14:textId="77777777" w:rsidR="00BB005B" w:rsidRDefault="00DF6881">
      <w:pPr>
        <w:spacing w:before="225" w:after="225" w:line="240" w:lineRule="auto"/>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26A5003C" w14:textId="77777777" w:rsidR="00BB005B" w:rsidRDefault="00DF6881">
      <w:pPr>
        <w:spacing w:before="225" w:after="225" w:line="240" w:lineRule="auto"/>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BB005B" w14:paraId="222D0402" w14:textId="77777777">
        <w:tc>
          <w:tcPr>
            <w:tcW w:w="0" w:type="auto"/>
            <w:tcMar>
              <w:top w:w="0" w:type="auto"/>
              <w:bottom w:w="0" w:type="auto"/>
            </w:tcMar>
          </w:tcPr>
          <w:p w14:paraId="2306D384" w14:textId="77777777" w:rsidR="00BB005B" w:rsidRDefault="00DF6881">
            <w:pPr>
              <w:numPr>
                <w:ilvl w:val="0"/>
                <w:numId w:val="22"/>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7ED4100" w14:textId="77777777" w:rsidR="00BB005B" w:rsidRDefault="00DF6881">
            <w:pPr>
              <w:numPr>
                <w:ilvl w:val="0"/>
                <w:numId w:val="22"/>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43E372DE" w14:textId="77777777" w:rsidR="00BB005B" w:rsidRDefault="00DF6881">
            <w:pPr>
              <w:numPr>
                <w:ilvl w:val="0"/>
                <w:numId w:val="22"/>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07BA8EA3" w14:textId="77777777" w:rsidR="00BB005B" w:rsidRDefault="00DF6881">
            <w:pPr>
              <w:numPr>
                <w:ilvl w:val="0"/>
                <w:numId w:val="2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AFEAA7B" w14:textId="77777777" w:rsidR="00BB005B" w:rsidRDefault="00DF6881">
            <w:pPr>
              <w:numPr>
                <w:ilvl w:val="0"/>
                <w:numId w:val="2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6DEEB0E" w14:textId="77777777" w:rsidR="00BB005B" w:rsidRDefault="00DF6881">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20EC3EAC" w14:textId="77777777" w:rsidR="00BB005B" w:rsidRDefault="00DF6881">
            <w:pPr>
              <w:numPr>
                <w:ilvl w:val="0"/>
                <w:numId w:val="2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3FF8B0E" w14:textId="77777777" w:rsidR="00BB005B" w:rsidRDefault="00DF688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D86791E" w14:textId="77777777" w:rsidR="00BB005B" w:rsidRDefault="00DF6881">
      <w:pPr>
        <w:spacing w:before="225" w:after="225" w:line="240" w:lineRule="auto"/>
        <w:jc w:val="center"/>
      </w:pPr>
      <w:r>
        <w:rPr>
          <w:rFonts w:ascii="Arial" w:hAnsi="Arial" w:cs="Arial"/>
          <w:b/>
          <w:bCs/>
          <w:color w:val="000000"/>
          <w:sz w:val="21"/>
          <w:szCs w:val="21"/>
        </w:rPr>
        <w:t>in</w:t>
      </w:r>
    </w:p>
    <w:p w14:paraId="5AE1565A" w14:textId="77777777" w:rsidR="00BB005B" w:rsidRDefault="00DF6881">
      <w:pPr>
        <w:spacing w:before="225" w:after="225" w:line="240" w:lineRule="auto"/>
        <w:jc w:val="center"/>
      </w:pPr>
      <w:r>
        <w:rPr>
          <w:rFonts w:ascii="Arial" w:hAnsi="Arial" w:cs="Arial"/>
          <w:b/>
          <w:bCs/>
          <w:color w:val="000000"/>
          <w:sz w:val="21"/>
          <w:szCs w:val="21"/>
        </w:rPr>
        <w:t>POOBLASTILO</w:t>
      </w:r>
    </w:p>
    <w:p w14:paraId="11BAAE9D" w14:textId="77777777" w:rsidR="00BB005B" w:rsidRDefault="00DF6881">
      <w:pPr>
        <w:spacing w:before="225" w:after="225" w:line="240" w:lineRule="auto"/>
        <w:jc w:val="both"/>
      </w:pPr>
      <w:r>
        <w:rPr>
          <w:rFonts w:ascii="Arial" w:hAnsi="Arial" w:cs="Arial"/>
          <w:color w:val="000000"/>
          <w:sz w:val="18"/>
          <w:szCs w:val="18"/>
        </w:rPr>
        <w:t>Pooblaščamo naročnika SPLOŠNA BOLNIŠNICA NOVO MESTO, Šmihelska cesta 1, 8000 Novo mesto,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BB005B" w14:paraId="478530D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C97070" w14:textId="77777777" w:rsidR="00BB005B" w:rsidRDefault="00DF6881" w:rsidP="0090634D">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EB4364" w14:textId="77777777" w:rsidR="00BB005B" w:rsidRDefault="00DF6881">
            <w:r>
              <w:rPr>
                <w:rFonts w:ascii="Arial" w:hAnsi="Arial" w:cs="Arial"/>
                <w:color w:val="000000"/>
                <w:position w:val="-2"/>
                <w:sz w:val="18"/>
                <w:szCs w:val="18"/>
              </w:rPr>
              <w:t> </w:t>
            </w:r>
          </w:p>
        </w:tc>
      </w:tr>
      <w:tr w:rsidR="00BB005B" w14:paraId="271D0F6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AF75F4" w14:textId="77777777" w:rsidR="00BB005B" w:rsidRDefault="00DF6881" w:rsidP="0090634D">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4D0746" w14:textId="77777777" w:rsidR="00BB005B" w:rsidRDefault="00DF6881">
            <w:r>
              <w:rPr>
                <w:rFonts w:ascii="Arial" w:hAnsi="Arial" w:cs="Arial"/>
                <w:color w:val="000000"/>
                <w:position w:val="-2"/>
                <w:sz w:val="18"/>
                <w:szCs w:val="18"/>
              </w:rPr>
              <w:t> </w:t>
            </w:r>
          </w:p>
        </w:tc>
      </w:tr>
      <w:tr w:rsidR="00BB005B" w14:paraId="151D92E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E3B4F6" w14:textId="77777777" w:rsidR="00BB005B" w:rsidRDefault="00DF6881" w:rsidP="0090634D">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20819" w14:textId="77777777" w:rsidR="00BB005B" w:rsidRDefault="00DF6881">
            <w:r>
              <w:rPr>
                <w:rFonts w:ascii="Arial" w:hAnsi="Arial" w:cs="Arial"/>
                <w:color w:val="000000"/>
                <w:position w:val="-2"/>
                <w:sz w:val="18"/>
                <w:szCs w:val="18"/>
              </w:rPr>
              <w:t> </w:t>
            </w:r>
          </w:p>
        </w:tc>
      </w:tr>
      <w:tr w:rsidR="00BB005B" w14:paraId="368850E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99905F" w14:textId="77777777" w:rsidR="00BB005B" w:rsidRDefault="00DF6881" w:rsidP="0090634D">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4447EE" w14:textId="77777777" w:rsidR="00BB005B" w:rsidRDefault="00DF6881">
            <w:r>
              <w:rPr>
                <w:rFonts w:ascii="Arial" w:hAnsi="Arial" w:cs="Arial"/>
                <w:color w:val="000000"/>
                <w:position w:val="-2"/>
                <w:sz w:val="18"/>
                <w:szCs w:val="18"/>
              </w:rPr>
              <w:t> </w:t>
            </w:r>
          </w:p>
        </w:tc>
      </w:tr>
      <w:tr w:rsidR="00BB005B" w14:paraId="2284845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936BEE" w14:textId="77777777" w:rsidR="00BB005B" w:rsidRDefault="00DF6881" w:rsidP="0090634D">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A0590A" w14:textId="77777777" w:rsidR="00BB005B" w:rsidRDefault="00DF6881">
            <w:r>
              <w:rPr>
                <w:rFonts w:ascii="Arial" w:hAnsi="Arial" w:cs="Arial"/>
                <w:color w:val="000000"/>
                <w:position w:val="-2"/>
                <w:sz w:val="18"/>
                <w:szCs w:val="18"/>
              </w:rPr>
              <w:t> </w:t>
            </w:r>
          </w:p>
        </w:tc>
      </w:tr>
    </w:tbl>
    <w:p w14:paraId="50D6B24F" w14:textId="77777777" w:rsidR="00BB005B" w:rsidRDefault="00DF6881">
      <w:pPr>
        <w:spacing w:before="225" w:after="225" w:line="240" w:lineRule="auto"/>
      </w:pPr>
      <w:r>
        <w:rPr>
          <w:rFonts w:ascii="Arial" w:hAnsi="Arial" w:cs="Arial"/>
          <w:color w:val="000000"/>
          <w:sz w:val="18"/>
          <w:szCs w:val="18"/>
        </w:rPr>
        <w:lastRenderedPageBreak/>
        <w:t> </w:t>
      </w:r>
    </w:p>
    <w:tbl>
      <w:tblPr>
        <w:tblStyle w:val="NormalTablePHPDOCX"/>
        <w:tblW w:w="5000" w:type="pct"/>
        <w:tblInd w:w="108" w:type="dxa"/>
        <w:tblLook w:val="04A0" w:firstRow="1" w:lastRow="0" w:firstColumn="1" w:lastColumn="0" w:noHBand="0" w:noVBand="1"/>
      </w:tblPr>
      <w:tblGrid>
        <w:gridCol w:w="4643"/>
        <w:gridCol w:w="4643"/>
      </w:tblGrid>
      <w:tr w:rsidR="00BB005B" w14:paraId="269A8F43" w14:textId="77777777">
        <w:tc>
          <w:tcPr>
            <w:tcW w:w="2500" w:type="pct"/>
            <w:tcMar>
              <w:top w:w="75" w:type="dxa"/>
              <w:bottom w:w="75" w:type="dxa"/>
            </w:tcMar>
            <w:vAlign w:val="center"/>
          </w:tcPr>
          <w:p w14:paraId="578373D3" w14:textId="77777777" w:rsidR="00BB005B" w:rsidRDefault="00DF6881">
            <w:r>
              <w:rPr>
                <w:rFonts w:ascii="Arial" w:hAnsi="Arial" w:cs="Arial"/>
                <w:color w:val="000000"/>
                <w:position w:val="-2"/>
                <w:sz w:val="18"/>
                <w:szCs w:val="18"/>
              </w:rPr>
              <w:t>Kraj in datum:</w:t>
            </w:r>
          </w:p>
        </w:tc>
        <w:tc>
          <w:tcPr>
            <w:tcW w:w="0" w:type="auto"/>
            <w:tcMar>
              <w:top w:w="75" w:type="dxa"/>
              <w:bottom w:w="75" w:type="dxa"/>
            </w:tcMar>
            <w:vAlign w:val="center"/>
          </w:tcPr>
          <w:p w14:paraId="68FF5631" w14:textId="77777777" w:rsidR="00BB005B" w:rsidRDefault="00DF6881">
            <w:r>
              <w:rPr>
                <w:rFonts w:ascii="Arial" w:hAnsi="Arial" w:cs="Arial"/>
                <w:color w:val="000000"/>
                <w:position w:val="-2"/>
                <w:sz w:val="18"/>
                <w:szCs w:val="18"/>
              </w:rPr>
              <w:t>Ime in priimek: _____________________</w:t>
            </w:r>
          </w:p>
        </w:tc>
      </w:tr>
      <w:tr w:rsidR="00BB005B" w14:paraId="5AF77574" w14:textId="77777777">
        <w:tc>
          <w:tcPr>
            <w:tcW w:w="2500" w:type="pct"/>
            <w:tcMar>
              <w:top w:w="75" w:type="dxa"/>
              <w:bottom w:w="75" w:type="dxa"/>
            </w:tcMar>
            <w:vAlign w:val="center"/>
          </w:tcPr>
          <w:p w14:paraId="1276C1AD" w14:textId="77777777" w:rsidR="00BB005B" w:rsidRDefault="00DF6881">
            <w:r>
              <w:rPr>
                <w:rFonts w:ascii="Arial" w:hAnsi="Arial" w:cs="Arial"/>
                <w:color w:val="000000"/>
                <w:position w:val="-2"/>
                <w:sz w:val="18"/>
                <w:szCs w:val="18"/>
              </w:rPr>
              <w:t> </w:t>
            </w:r>
          </w:p>
        </w:tc>
        <w:tc>
          <w:tcPr>
            <w:tcW w:w="0" w:type="auto"/>
            <w:tcMar>
              <w:top w:w="75" w:type="dxa"/>
              <w:bottom w:w="75" w:type="dxa"/>
            </w:tcMar>
            <w:vAlign w:val="center"/>
          </w:tcPr>
          <w:p w14:paraId="70F0D67F" w14:textId="77777777" w:rsidR="00BB005B" w:rsidRDefault="00BB005B"/>
          <w:p w14:paraId="6261BF5E" w14:textId="77777777" w:rsidR="00BB005B" w:rsidRDefault="00DF6881">
            <w:pPr>
              <w:jc w:val="center"/>
            </w:pPr>
            <w:r>
              <w:rPr>
                <w:rFonts w:ascii="Arial" w:hAnsi="Arial" w:cs="Arial"/>
                <w:color w:val="A9A9A9"/>
                <w:position w:val="-2"/>
                <w:sz w:val="18"/>
                <w:szCs w:val="18"/>
              </w:rPr>
              <w:t>(žig in podpis)</w:t>
            </w:r>
          </w:p>
        </w:tc>
      </w:tr>
    </w:tbl>
    <w:p w14:paraId="6261CA17" w14:textId="77777777" w:rsidR="00BB005B" w:rsidRDefault="00DF6881">
      <w:pPr>
        <w:spacing w:before="225" w:after="225" w:line="240" w:lineRule="auto"/>
      </w:pPr>
      <w:r>
        <w:rPr>
          <w:rFonts w:ascii="Arial" w:hAnsi="Arial" w:cs="Arial"/>
          <w:color w:val="000000"/>
          <w:sz w:val="18"/>
          <w:szCs w:val="18"/>
        </w:rPr>
        <w:t> </w:t>
      </w:r>
    </w:p>
    <w:p w14:paraId="5C92C439" w14:textId="77777777" w:rsidR="00BB005B" w:rsidRDefault="00DF6881">
      <w:pPr>
        <w:spacing w:before="525" w:after="225" w:line="240" w:lineRule="auto"/>
        <w:jc w:val="both"/>
      </w:pPr>
      <w:r>
        <w:rPr>
          <w:rFonts w:ascii="Arial" w:hAnsi="Arial" w:cs="Arial"/>
          <w:color w:val="000000"/>
          <w:sz w:val="18"/>
          <w:szCs w:val="18"/>
        </w:rPr>
        <w:t> </w:t>
      </w:r>
    </w:p>
    <w:p w14:paraId="057E9FD1" w14:textId="77777777" w:rsidR="00BB005B" w:rsidRDefault="00BB005B">
      <w:pPr>
        <w:sectPr w:rsidR="00BB005B" w:rsidSect="006E7A2B">
          <w:footerReference w:type="default" r:id="rId33"/>
          <w:pgSz w:w="11906" w:h="16838"/>
          <w:pgMar w:top="1418" w:right="1418" w:bottom="1418" w:left="1418" w:header="567" w:footer="596" w:gutter="0"/>
          <w:cols w:space="708"/>
          <w:docGrid w:linePitch="360"/>
        </w:sectPr>
      </w:pPr>
    </w:p>
    <w:p w14:paraId="65C5D7FC" w14:textId="733F91EB" w:rsidR="00DF6881" w:rsidRPr="00590863" w:rsidRDefault="00DF6881"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90634D">
        <w:rPr>
          <w:rFonts w:ascii="Arial" w:hAnsi="Arial" w:cs="Arial"/>
          <w:sz w:val="18"/>
          <w:szCs w:val="18"/>
        </w:rPr>
        <w:t>9</w:t>
      </w:r>
    </w:p>
    <w:p w14:paraId="71FBCE30" w14:textId="77777777" w:rsidR="00DF6881" w:rsidRPr="00252358" w:rsidRDefault="00DF6881" w:rsidP="00252358"/>
    <w:p w14:paraId="6421FA00" w14:textId="77777777" w:rsidR="00DF6881" w:rsidRDefault="00DF688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 (opcijsko)</w:t>
      </w:r>
    </w:p>
    <w:p w14:paraId="0680C7DE" w14:textId="77777777" w:rsidR="00DF6881" w:rsidRDefault="00DF6881" w:rsidP="00EB2A75">
      <w:pPr>
        <w:spacing w:after="120"/>
        <w:rPr>
          <w:rFonts w:ascii="Arial" w:hAnsi="Arial" w:cs="Arial"/>
        </w:rPr>
      </w:pPr>
    </w:p>
    <w:p w14:paraId="1580386A" w14:textId="77777777" w:rsidR="00BB005B" w:rsidRDefault="00DF6881">
      <w:pPr>
        <w:spacing w:before="225" w:after="225" w:line="240" w:lineRule="auto"/>
        <w:jc w:val="both"/>
      </w:pPr>
      <w:r>
        <w:rPr>
          <w:rFonts w:ascii="Arial" w:hAnsi="Arial" w:cs="Arial"/>
          <w:color w:val="000000"/>
          <w:sz w:val="18"/>
          <w:szCs w:val="18"/>
        </w:rPr>
        <w:t>V zvezi z javnim naročilom »ZDRAVILA«,</w:t>
      </w:r>
    </w:p>
    <w:p w14:paraId="7300E6CA" w14:textId="77777777" w:rsidR="00BB005B" w:rsidRDefault="00DF6881">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4A2BAA3" w14:textId="77777777" w:rsidR="00BB005B" w:rsidRDefault="00DF6881">
      <w:pPr>
        <w:spacing w:before="225" w:after="225" w:line="240" w:lineRule="auto"/>
        <w:jc w:val="both"/>
      </w:pPr>
      <w:r>
        <w:rPr>
          <w:rFonts w:ascii="Arial" w:hAnsi="Arial" w:cs="Arial"/>
          <w:color w:val="000000"/>
          <w:sz w:val="18"/>
          <w:szCs w:val="18"/>
        </w:rPr>
        <w:t>Izjavljamo (ustrezno označi):</w:t>
      </w:r>
    </w:p>
    <w:p w14:paraId="71DEBE60" w14:textId="77777777" w:rsidR="00BB005B" w:rsidRDefault="00DF6881">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93A6DCD" w14:textId="77777777" w:rsidR="00BB005B" w:rsidRDefault="00DF6881">
      <w:pPr>
        <w:spacing w:before="225" w:after="225" w:line="240" w:lineRule="auto"/>
        <w:jc w:val="both"/>
      </w:pPr>
      <w:r>
        <w:rPr>
          <w:rFonts w:ascii="Arial" w:hAnsi="Arial" w:cs="Arial"/>
          <w:color w:val="000000"/>
          <w:sz w:val="18"/>
          <w:szCs w:val="18"/>
        </w:rPr>
        <w:t>[   ] NE zahtevamo izvedbe neposrednih plačil.</w:t>
      </w:r>
    </w:p>
    <w:p w14:paraId="21930DF1" w14:textId="77777777" w:rsidR="00BB005B" w:rsidRDefault="00DF6881">
      <w:pPr>
        <w:spacing w:before="225" w:after="225" w:line="240" w:lineRule="auto"/>
        <w:jc w:val="both"/>
      </w:pPr>
      <w:r>
        <w:rPr>
          <w:rFonts w:ascii="Arial" w:hAnsi="Arial" w:cs="Arial"/>
          <w:color w:val="000000"/>
          <w:sz w:val="18"/>
          <w:szCs w:val="18"/>
        </w:rPr>
        <w:t> </w:t>
      </w:r>
    </w:p>
    <w:p w14:paraId="218AA06F" w14:textId="77777777" w:rsidR="00BB005B" w:rsidRDefault="00DF688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BB005B" w14:paraId="2B9E125E" w14:textId="77777777">
        <w:tc>
          <w:tcPr>
            <w:tcW w:w="2500" w:type="pct"/>
            <w:tcMar>
              <w:top w:w="75" w:type="dxa"/>
              <w:bottom w:w="75" w:type="dxa"/>
            </w:tcMar>
            <w:vAlign w:val="center"/>
          </w:tcPr>
          <w:p w14:paraId="5E39798B" w14:textId="77777777" w:rsidR="00BB005B" w:rsidRDefault="00DF6881">
            <w:r>
              <w:rPr>
                <w:rFonts w:ascii="Arial" w:hAnsi="Arial" w:cs="Arial"/>
                <w:color w:val="000000"/>
                <w:position w:val="-2"/>
                <w:sz w:val="18"/>
                <w:szCs w:val="18"/>
              </w:rPr>
              <w:t>Kraj in datum:</w:t>
            </w:r>
          </w:p>
        </w:tc>
        <w:tc>
          <w:tcPr>
            <w:tcW w:w="0" w:type="auto"/>
            <w:tcMar>
              <w:top w:w="75" w:type="dxa"/>
              <w:bottom w:w="75" w:type="dxa"/>
            </w:tcMar>
            <w:vAlign w:val="center"/>
          </w:tcPr>
          <w:p w14:paraId="5DF8C4AD" w14:textId="77777777" w:rsidR="00BB005B" w:rsidRDefault="00DF6881">
            <w:r>
              <w:rPr>
                <w:rFonts w:ascii="Arial" w:hAnsi="Arial" w:cs="Arial"/>
                <w:color w:val="000000"/>
                <w:position w:val="-2"/>
                <w:sz w:val="18"/>
                <w:szCs w:val="18"/>
              </w:rPr>
              <w:t>Ime in priimek: _____________________</w:t>
            </w:r>
          </w:p>
        </w:tc>
      </w:tr>
      <w:tr w:rsidR="00BB005B" w14:paraId="28B4A0FD" w14:textId="77777777">
        <w:tc>
          <w:tcPr>
            <w:tcW w:w="2500" w:type="pct"/>
            <w:tcMar>
              <w:top w:w="75" w:type="dxa"/>
              <w:bottom w:w="75" w:type="dxa"/>
            </w:tcMar>
            <w:vAlign w:val="center"/>
          </w:tcPr>
          <w:p w14:paraId="6A335ABD" w14:textId="77777777" w:rsidR="00BB005B" w:rsidRDefault="00DF6881">
            <w:r>
              <w:rPr>
                <w:rFonts w:ascii="Arial" w:hAnsi="Arial" w:cs="Arial"/>
                <w:color w:val="000000"/>
                <w:position w:val="-2"/>
                <w:sz w:val="18"/>
                <w:szCs w:val="18"/>
              </w:rPr>
              <w:t> </w:t>
            </w:r>
          </w:p>
        </w:tc>
        <w:tc>
          <w:tcPr>
            <w:tcW w:w="0" w:type="auto"/>
            <w:tcMar>
              <w:top w:w="75" w:type="dxa"/>
              <w:bottom w:w="75" w:type="dxa"/>
            </w:tcMar>
            <w:vAlign w:val="center"/>
          </w:tcPr>
          <w:p w14:paraId="4F2D0683" w14:textId="77777777" w:rsidR="00BB005B" w:rsidRDefault="00BB005B"/>
          <w:p w14:paraId="0D5FA11E" w14:textId="77777777" w:rsidR="00BB005B" w:rsidRDefault="00DF6881">
            <w:pPr>
              <w:jc w:val="center"/>
            </w:pPr>
            <w:r>
              <w:rPr>
                <w:rFonts w:ascii="Arial" w:hAnsi="Arial" w:cs="Arial"/>
                <w:color w:val="A9A9A9"/>
                <w:position w:val="-2"/>
                <w:sz w:val="18"/>
                <w:szCs w:val="18"/>
              </w:rPr>
              <w:t>(žig in podpis)</w:t>
            </w:r>
          </w:p>
        </w:tc>
      </w:tr>
    </w:tbl>
    <w:p w14:paraId="3490E061" w14:textId="77777777" w:rsidR="00BB005B" w:rsidRDefault="00DF6881">
      <w:pPr>
        <w:spacing w:before="225" w:after="225" w:line="240" w:lineRule="auto"/>
        <w:jc w:val="both"/>
      </w:pPr>
      <w:r>
        <w:rPr>
          <w:rFonts w:ascii="Arial" w:hAnsi="Arial" w:cs="Arial"/>
          <w:color w:val="000000"/>
          <w:sz w:val="18"/>
          <w:szCs w:val="18"/>
        </w:rPr>
        <w:t> </w:t>
      </w:r>
    </w:p>
    <w:p w14:paraId="34FCB43E" w14:textId="77777777" w:rsidR="00BB005B" w:rsidRDefault="00DF6881">
      <w:pPr>
        <w:spacing w:before="225" w:after="225" w:line="240" w:lineRule="auto"/>
        <w:jc w:val="both"/>
      </w:pPr>
      <w:r>
        <w:rPr>
          <w:rFonts w:ascii="Arial" w:hAnsi="Arial" w:cs="Arial"/>
          <w:color w:val="000000"/>
          <w:sz w:val="18"/>
          <w:szCs w:val="18"/>
        </w:rPr>
        <w:t> </w:t>
      </w:r>
    </w:p>
    <w:p w14:paraId="5D9B818B" w14:textId="77777777" w:rsidR="00BB005B" w:rsidRDefault="00DF6881">
      <w:pPr>
        <w:spacing w:before="225" w:after="225" w:line="240" w:lineRule="auto"/>
        <w:jc w:val="both"/>
      </w:pPr>
      <w:r>
        <w:rPr>
          <w:rFonts w:ascii="Arial" w:hAnsi="Arial" w:cs="Arial"/>
          <w:color w:val="000000"/>
          <w:sz w:val="18"/>
          <w:szCs w:val="18"/>
        </w:rPr>
        <w:t> </w:t>
      </w:r>
    </w:p>
    <w:p w14:paraId="31C5953A" w14:textId="77777777" w:rsidR="00BB005B" w:rsidRDefault="00DF6881">
      <w:pPr>
        <w:spacing w:before="225" w:after="225" w:line="240" w:lineRule="auto"/>
        <w:jc w:val="both"/>
      </w:pPr>
      <w:r>
        <w:rPr>
          <w:rFonts w:ascii="Arial" w:hAnsi="Arial" w:cs="Arial"/>
          <w:b/>
          <w:bCs/>
          <w:i/>
          <w:iCs/>
          <w:color w:val="000000"/>
          <w:sz w:val="18"/>
          <w:szCs w:val="18"/>
          <w:u w:val="single"/>
        </w:rPr>
        <w:t>Opomba:</w:t>
      </w:r>
    </w:p>
    <w:p w14:paraId="03FAA2D9" w14:textId="77777777" w:rsidR="00BB005B" w:rsidRDefault="00DF6881">
      <w:pPr>
        <w:spacing w:before="225" w:after="225" w:line="240" w:lineRule="auto"/>
        <w:jc w:val="both"/>
      </w:pPr>
      <w:r>
        <w:rPr>
          <w:rFonts w:ascii="Arial" w:hAnsi="Arial" w:cs="Arial"/>
          <w:i/>
          <w:iCs/>
          <w:color w:val="000000"/>
          <w:sz w:val="18"/>
          <w:szCs w:val="18"/>
        </w:rPr>
        <w:t>V primeru večjega števila podizvajalcev se obrazec fotokopira.</w:t>
      </w:r>
    </w:p>
    <w:p w14:paraId="41460AF7" w14:textId="77777777" w:rsidR="00BB005B" w:rsidRDefault="00BB005B">
      <w:pPr>
        <w:sectPr w:rsidR="00BB005B" w:rsidSect="006E7A2B">
          <w:footerReference w:type="default" r:id="rId34"/>
          <w:pgSz w:w="11906" w:h="16838"/>
          <w:pgMar w:top="1418" w:right="1418" w:bottom="1418" w:left="1418" w:header="567" w:footer="596" w:gutter="0"/>
          <w:cols w:space="708"/>
          <w:docGrid w:linePitch="360"/>
        </w:sectPr>
      </w:pPr>
    </w:p>
    <w:p w14:paraId="371F7F0C" w14:textId="3B68285D" w:rsidR="00DF6881" w:rsidRPr="00590863" w:rsidRDefault="00DF6881"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90634D">
        <w:rPr>
          <w:rFonts w:ascii="Arial" w:hAnsi="Arial" w:cs="Arial"/>
          <w:sz w:val="18"/>
          <w:szCs w:val="18"/>
        </w:rPr>
        <w:t>0</w:t>
      </w:r>
    </w:p>
    <w:p w14:paraId="4E59B69E" w14:textId="77777777" w:rsidR="00DF6881" w:rsidRPr="00252358" w:rsidRDefault="00DF6881" w:rsidP="00252358"/>
    <w:p w14:paraId="62BF9B45" w14:textId="77777777" w:rsidR="00DF6881" w:rsidRDefault="00DF688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6BB49808" w14:textId="77777777" w:rsidR="00DF6881" w:rsidRDefault="00DF6881" w:rsidP="00EB2A75">
      <w:pPr>
        <w:spacing w:after="120"/>
        <w:rPr>
          <w:rFonts w:ascii="Arial" w:hAnsi="Arial" w:cs="Arial"/>
        </w:rPr>
      </w:pPr>
    </w:p>
    <w:p w14:paraId="0A394F50" w14:textId="77777777" w:rsidR="00BB005B" w:rsidRDefault="00DF6881">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53A472D3" w14:textId="77777777" w:rsidR="00BB005B" w:rsidRDefault="00DF6881">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BB005B" w14:paraId="3FA8B86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D5DC6C" w14:textId="77777777" w:rsidR="00BB005B" w:rsidRDefault="00DF6881">
            <w:pPr>
              <w:spacing w:before="135" w:after="135"/>
              <w:jc w:val="both"/>
              <w:textAlignment w:val="center"/>
            </w:pPr>
            <w:r>
              <w:rPr>
                <w:rFonts w:ascii="Arial" w:hAnsi="Arial" w:cs="Arial"/>
                <w:b/>
                <w:bCs/>
                <w:color w:val="000000"/>
                <w:position w:val="-2"/>
                <w:sz w:val="18"/>
                <w:szCs w:val="18"/>
              </w:rPr>
              <w:t>Ime in priimek</w:t>
            </w:r>
          </w:p>
          <w:p w14:paraId="3575F7EC" w14:textId="77777777" w:rsidR="00BB005B" w:rsidRDefault="00DF6881">
            <w:pPr>
              <w:spacing w:before="135" w:after="135"/>
              <w:jc w:val="both"/>
              <w:textAlignment w:val="center"/>
            </w:pPr>
            <w:r>
              <w:rPr>
                <w:rFonts w:ascii="Arial" w:hAnsi="Arial" w:cs="Arial"/>
                <w:b/>
                <w:bCs/>
                <w:color w:val="000000"/>
                <w:position w:val="-2"/>
                <w:sz w:val="18"/>
                <w:szCs w:val="18"/>
              </w:rPr>
              <w:t>ali</w:t>
            </w:r>
          </w:p>
          <w:p w14:paraId="09B4E6AA" w14:textId="77777777" w:rsidR="00BB005B" w:rsidRDefault="00DF6881">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01B7A2" w14:textId="77777777" w:rsidR="00BB005B" w:rsidRDefault="00DF6881">
            <w:pPr>
              <w:spacing w:before="135" w:after="135"/>
              <w:jc w:val="both"/>
              <w:textAlignment w:val="center"/>
            </w:pPr>
            <w:r>
              <w:rPr>
                <w:rFonts w:ascii="Arial" w:hAnsi="Arial" w:cs="Arial"/>
                <w:b/>
                <w:bCs/>
                <w:color w:val="000000"/>
                <w:position w:val="-2"/>
                <w:sz w:val="18"/>
                <w:szCs w:val="18"/>
              </w:rPr>
              <w:t>Naslov prebivališča</w:t>
            </w:r>
          </w:p>
          <w:p w14:paraId="68EEC4AD" w14:textId="77777777" w:rsidR="00BB005B" w:rsidRDefault="00DF6881">
            <w:pPr>
              <w:spacing w:before="135" w:after="135"/>
              <w:jc w:val="both"/>
              <w:textAlignment w:val="center"/>
            </w:pPr>
            <w:r>
              <w:rPr>
                <w:rFonts w:ascii="Arial" w:hAnsi="Arial" w:cs="Arial"/>
                <w:b/>
                <w:bCs/>
                <w:color w:val="000000"/>
                <w:position w:val="-2"/>
                <w:sz w:val="18"/>
                <w:szCs w:val="18"/>
              </w:rPr>
              <w:t>ali</w:t>
            </w:r>
          </w:p>
          <w:p w14:paraId="2AFC0062" w14:textId="77777777" w:rsidR="00BB005B" w:rsidRDefault="00DF688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A779C8" w14:textId="77777777" w:rsidR="00BB005B" w:rsidRDefault="00DF6881">
            <w:pPr>
              <w:spacing w:before="135" w:after="135"/>
              <w:jc w:val="both"/>
              <w:textAlignment w:val="center"/>
            </w:pPr>
            <w:r>
              <w:rPr>
                <w:rFonts w:ascii="Arial" w:hAnsi="Arial" w:cs="Arial"/>
                <w:b/>
                <w:bCs/>
                <w:color w:val="000000"/>
                <w:position w:val="-2"/>
                <w:sz w:val="18"/>
                <w:szCs w:val="18"/>
              </w:rPr>
              <w:t>Delež lastništva</w:t>
            </w:r>
          </w:p>
          <w:p w14:paraId="53F7C0C0" w14:textId="77777777" w:rsidR="00BB005B" w:rsidRDefault="00DF6881">
            <w:pPr>
              <w:spacing w:before="135" w:after="135"/>
              <w:jc w:val="both"/>
              <w:textAlignment w:val="center"/>
            </w:pPr>
            <w:r>
              <w:rPr>
                <w:rFonts w:ascii="Arial" w:hAnsi="Arial" w:cs="Arial"/>
                <w:b/>
                <w:bCs/>
                <w:color w:val="000000"/>
                <w:position w:val="-2"/>
                <w:sz w:val="18"/>
                <w:szCs w:val="18"/>
              </w:rPr>
              <w:t>ali</w:t>
            </w:r>
          </w:p>
          <w:p w14:paraId="62AA7072" w14:textId="77777777" w:rsidR="00BB005B" w:rsidRDefault="00DF6881">
            <w:pPr>
              <w:spacing w:before="135" w:after="135"/>
              <w:jc w:val="both"/>
              <w:textAlignment w:val="center"/>
            </w:pPr>
            <w:r>
              <w:rPr>
                <w:rFonts w:ascii="Arial" w:hAnsi="Arial" w:cs="Arial"/>
                <w:b/>
                <w:bCs/>
                <w:color w:val="000000"/>
                <w:position w:val="-2"/>
                <w:sz w:val="18"/>
                <w:szCs w:val="18"/>
              </w:rPr>
              <w:t>Delež lastništva gospodarskega subjekta</w:t>
            </w:r>
          </w:p>
        </w:tc>
      </w:tr>
      <w:tr w:rsidR="00BB005B" w14:paraId="44CC25B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B826D5" w14:textId="77777777" w:rsidR="00BB005B" w:rsidRDefault="00DF68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B68F2D" w14:textId="77777777" w:rsidR="00BB005B" w:rsidRDefault="00DF68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9F63FF" w14:textId="77777777" w:rsidR="00BB005B" w:rsidRDefault="00DF6881">
            <w:pPr>
              <w:spacing w:before="135" w:after="135"/>
              <w:jc w:val="both"/>
              <w:textAlignment w:val="center"/>
            </w:pPr>
            <w:r>
              <w:rPr>
                <w:rFonts w:ascii="Arial" w:hAnsi="Arial" w:cs="Arial"/>
                <w:color w:val="000000"/>
                <w:position w:val="-2"/>
                <w:sz w:val="18"/>
                <w:szCs w:val="18"/>
              </w:rPr>
              <w:t> </w:t>
            </w:r>
          </w:p>
        </w:tc>
      </w:tr>
      <w:tr w:rsidR="00BB005B" w14:paraId="7748B0A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D0F0D1" w14:textId="77777777" w:rsidR="00BB005B" w:rsidRDefault="00DF68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B3795C" w14:textId="77777777" w:rsidR="00BB005B" w:rsidRDefault="00DF68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43ACCB" w14:textId="77777777" w:rsidR="00BB005B" w:rsidRDefault="00DF6881">
            <w:pPr>
              <w:spacing w:before="135" w:after="135"/>
              <w:jc w:val="both"/>
              <w:textAlignment w:val="center"/>
            </w:pPr>
            <w:r>
              <w:rPr>
                <w:rFonts w:ascii="Arial" w:hAnsi="Arial" w:cs="Arial"/>
                <w:color w:val="000000"/>
                <w:position w:val="-2"/>
                <w:sz w:val="18"/>
                <w:szCs w:val="18"/>
              </w:rPr>
              <w:t> </w:t>
            </w:r>
          </w:p>
        </w:tc>
      </w:tr>
      <w:tr w:rsidR="00BB005B" w14:paraId="7C5F92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ADC664" w14:textId="77777777" w:rsidR="00BB005B" w:rsidRDefault="00DF68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A0CE5C" w14:textId="77777777" w:rsidR="00BB005B" w:rsidRDefault="00DF68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1965B5" w14:textId="77777777" w:rsidR="00BB005B" w:rsidRDefault="00DF6881">
            <w:pPr>
              <w:spacing w:before="135" w:after="135"/>
              <w:jc w:val="both"/>
              <w:textAlignment w:val="center"/>
            </w:pPr>
            <w:r>
              <w:rPr>
                <w:rFonts w:ascii="Arial" w:hAnsi="Arial" w:cs="Arial"/>
                <w:color w:val="000000"/>
                <w:position w:val="-2"/>
                <w:sz w:val="18"/>
                <w:szCs w:val="18"/>
              </w:rPr>
              <w:t> </w:t>
            </w:r>
          </w:p>
        </w:tc>
      </w:tr>
      <w:tr w:rsidR="00BB005B" w14:paraId="4B49155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8E4403" w14:textId="77777777" w:rsidR="00BB005B" w:rsidRDefault="00DF68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42CFC" w14:textId="77777777" w:rsidR="00BB005B" w:rsidRDefault="00DF68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CEB02B" w14:textId="77777777" w:rsidR="00BB005B" w:rsidRDefault="00DF6881">
            <w:pPr>
              <w:spacing w:before="135" w:after="135"/>
              <w:jc w:val="both"/>
              <w:textAlignment w:val="center"/>
            </w:pPr>
            <w:r>
              <w:rPr>
                <w:rFonts w:ascii="Arial" w:hAnsi="Arial" w:cs="Arial"/>
                <w:color w:val="000000"/>
                <w:position w:val="-2"/>
                <w:sz w:val="18"/>
                <w:szCs w:val="18"/>
              </w:rPr>
              <w:t> </w:t>
            </w:r>
          </w:p>
        </w:tc>
      </w:tr>
    </w:tbl>
    <w:p w14:paraId="4DC3D15E" w14:textId="77777777" w:rsidR="00BB005B" w:rsidRDefault="00DF6881">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BB005B" w14:paraId="44B681B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43D02C" w14:textId="77777777" w:rsidR="00BB005B" w:rsidRDefault="00DF6881">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961DB3" w14:textId="77777777" w:rsidR="00BB005B" w:rsidRDefault="00DF688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FE1D4B" w14:textId="77777777" w:rsidR="00BB005B" w:rsidRDefault="00DF6881">
            <w:pPr>
              <w:spacing w:before="135" w:after="135"/>
              <w:jc w:val="both"/>
              <w:textAlignment w:val="center"/>
            </w:pPr>
            <w:r>
              <w:rPr>
                <w:rFonts w:ascii="Arial" w:hAnsi="Arial" w:cs="Arial"/>
                <w:b/>
                <w:bCs/>
                <w:color w:val="000000"/>
                <w:position w:val="-2"/>
                <w:sz w:val="18"/>
                <w:szCs w:val="18"/>
              </w:rPr>
              <w:t>Delež lastništva gospodarskega subjekta</w:t>
            </w:r>
          </w:p>
        </w:tc>
      </w:tr>
      <w:tr w:rsidR="00BB005B" w14:paraId="46866E4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9C1D8B" w14:textId="77777777" w:rsidR="00BB005B" w:rsidRDefault="00DF68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26329E" w14:textId="77777777" w:rsidR="00BB005B" w:rsidRDefault="00DF68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709810" w14:textId="77777777" w:rsidR="00BB005B" w:rsidRDefault="00DF6881">
            <w:pPr>
              <w:spacing w:before="135" w:after="135"/>
              <w:jc w:val="both"/>
              <w:textAlignment w:val="center"/>
            </w:pPr>
            <w:r>
              <w:rPr>
                <w:rFonts w:ascii="Arial" w:hAnsi="Arial" w:cs="Arial"/>
                <w:color w:val="000000"/>
                <w:position w:val="-2"/>
                <w:sz w:val="18"/>
                <w:szCs w:val="18"/>
              </w:rPr>
              <w:t> </w:t>
            </w:r>
          </w:p>
        </w:tc>
      </w:tr>
      <w:tr w:rsidR="00BB005B" w14:paraId="021705E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41C382" w14:textId="77777777" w:rsidR="00BB005B" w:rsidRDefault="00DF68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F615AA" w14:textId="77777777" w:rsidR="00BB005B" w:rsidRDefault="00DF68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A9E085" w14:textId="77777777" w:rsidR="00BB005B" w:rsidRDefault="00DF6881">
            <w:pPr>
              <w:spacing w:before="135" w:after="135"/>
              <w:jc w:val="both"/>
              <w:textAlignment w:val="center"/>
            </w:pPr>
            <w:r>
              <w:rPr>
                <w:rFonts w:ascii="Arial" w:hAnsi="Arial" w:cs="Arial"/>
                <w:color w:val="000000"/>
                <w:position w:val="-2"/>
                <w:sz w:val="18"/>
                <w:szCs w:val="18"/>
              </w:rPr>
              <w:t> </w:t>
            </w:r>
          </w:p>
        </w:tc>
      </w:tr>
      <w:tr w:rsidR="00BB005B" w14:paraId="2DB6302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4AB34E" w14:textId="77777777" w:rsidR="00BB005B" w:rsidRDefault="00DF68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CD943F" w14:textId="77777777" w:rsidR="00BB005B" w:rsidRDefault="00DF68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BD2EB9" w14:textId="77777777" w:rsidR="00BB005B" w:rsidRDefault="00DF6881">
            <w:pPr>
              <w:spacing w:before="135" w:after="135"/>
              <w:jc w:val="both"/>
              <w:textAlignment w:val="center"/>
            </w:pPr>
            <w:r>
              <w:rPr>
                <w:rFonts w:ascii="Arial" w:hAnsi="Arial" w:cs="Arial"/>
                <w:color w:val="000000"/>
                <w:position w:val="-2"/>
                <w:sz w:val="18"/>
                <w:szCs w:val="18"/>
              </w:rPr>
              <w:t> </w:t>
            </w:r>
          </w:p>
        </w:tc>
      </w:tr>
      <w:tr w:rsidR="00BB005B" w14:paraId="787276F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62CDF8" w14:textId="77777777" w:rsidR="00BB005B" w:rsidRDefault="00DF68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846F99" w14:textId="77777777" w:rsidR="00BB005B" w:rsidRDefault="00DF68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BA0585" w14:textId="77777777" w:rsidR="00BB005B" w:rsidRDefault="00DF6881">
            <w:pPr>
              <w:spacing w:before="135" w:after="135"/>
              <w:jc w:val="both"/>
              <w:textAlignment w:val="center"/>
            </w:pPr>
            <w:r>
              <w:rPr>
                <w:rFonts w:ascii="Arial" w:hAnsi="Arial" w:cs="Arial"/>
                <w:color w:val="000000"/>
                <w:position w:val="-2"/>
                <w:sz w:val="18"/>
                <w:szCs w:val="18"/>
              </w:rPr>
              <w:t> </w:t>
            </w:r>
          </w:p>
        </w:tc>
      </w:tr>
    </w:tbl>
    <w:p w14:paraId="5A4BA02D" w14:textId="77777777" w:rsidR="00BB005B" w:rsidRDefault="00DF6881">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B005B" w14:paraId="188FA3E0" w14:textId="77777777">
        <w:tc>
          <w:tcPr>
            <w:tcW w:w="4080" w:type="dxa"/>
            <w:tcMar>
              <w:top w:w="75" w:type="dxa"/>
              <w:bottom w:w="75" w:type="dxa"/>
            </w:tcMar>
            <w:vAlign w:val="center"/>
          </w:tcPr>
          <w:p w14:paraId="224CB74A" w14:textId="77777777" w:rsidR="00BB005B" w:rsidRDefault="00DF6881">
            <w:r>
              <w:rPr>
                <w:rFonts w:ascii="Arial" w:hAnsi="Arial" w:cs="Arial"/>
                <w:color w:val="000000"/>
                <w:position w:val="-2"/>
                <w:sz w:val="18"/>
                <w:szCs w:val="18"/>
              </w:rPr>
              <w:t>Kraj in datum:</w:t>
            </w:r>
          </w:p>
        </w:tc>
        <w:tc>
          <w:tcPr>
            <w:tcW w:w="0" w:type="auto"/>
            <w:tcMar>
              <w:top w:w="75" w:type="dxa"/>
              <w:bottom w:w="75" w:type="dxa"/>
            </w:tcMar>
            <w:vAlign w:val="center"/>
          </w:tcPr>
          <w:p w14:paraId="74205CA9" w14:textId="77777777" w:rsidR="00BB005B" w:rsidRDefault="00DF6881">
            <w:r>
              <w:rPr>
                <w:rFonts w:ascii="Arial" w:hAnsi="Arial" w:cs="Arial"/>
                <w:color w:val="000000"/>
                <w:position w:val="-2"/>
                <w:sz w:val="18"/>
                <w:szCs w:val="18"/>
              </w:rPr>
              <w:t>Ime in priimek: _____________________</w:t>
            </w:r>
          </w:p>
        </w:tc>
      </w:tr>
      <w:tr w:rsidR="00BB005B" w14:paraId="5FC10074" w14:textId="77777777">
        <w:tc>
          <w:tcPr>
            <w:tcW w:w="4080" w:type="dxa"/>
            <w:tcMar>
              <w:top w:w="75" w:type="dxa"/>
              <w:bottom w:w="75" w:type="dxa"/>
            </w:tcMar>
            <w:vAlign w:val="center"/>
          </w:tcPr>
          <w:p w14:paraId="598E922E" w14:textId="77777777" w:rsidR="00BB005B" w:rsidRDefault="00DF6881">
            <w:r>
              <w:rPr>
                <w:rFonts w:ascii="Arial" w:hAnsi="Arial" w:cs="Arial"/>
                <w:color w:val="000000"/>
                <w:position w:val="-2"/>
                <w:sz w:val="18"/>
                <w:szCs w:val="18"/>
              </w:rPr>
              <w:t> </w:t>
            </w:r>
          </w:p>
        </w:tc>
        <w:tc>
          <w:tcPr>
            <w:tcW w:w="0" w:type="auto"/>
            <w:tcMar>
              <w:top w:w="75" w:type="dxa"/>
              <w:bottom w:w="75" w:type="dxa"/>
            </w:tcMar>
            <w:vAlign w:val="center"/>
          </w:tcPr>
          <w:p w14:paraId="4D8AC554" w14:textId="77777777" w:rsidR="00BB005B" w:rsidRDefault="00DF6881">
            <w:pPr>
              <w:jc w:val="center"/>
            </w:pPr>
            <w:r>
              <w:rPr>
                <w:rFonts w:ascii="Arial" w:hAnsi="Arial" w:cs="Arial"/>
                <w:color w:val="000000"/>
                <w:position w:val="-2"/>
                <w:sz w:val="18"/>
                <w:szCs w:val="18"/>
              </w:rPr>
              <w:t>(žig in podpis)</w:t>
            </w:r>
          </w:p>
        </w:tc>
      </w:tr>
    </w:tbl>
    <w:p w14:paraId="0A3B5349" w14:textId="77777777" w:rsidR="00BB005B" w:rsidRDefault="00DF6881">
      <w:pPr>
        <w:spacing w:before="225" w:after="225" w:line="240" w:lineRule="auto"/>
        <w:jc w:val="both"/>
      </w:pPr>
      <w:r>
        <w:rPr>
          <w:rFonts w:ascii="Arial" w:hAnsi="Arial" w:cs="Arial"/>
          <w:color w:val="000000"/>
          <w:sz w:val="18"/>
          <w:szCs w:val="18"/>
        </w:rPr>
        <w:t> </w:t>
      </w:r>
    </w:p>
    <w:p w14:paraId="20F6D5A3" w14:textId="77777777" w:rsidR="00BB005B" w:rsidRDefault="00DF6881">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86E97F2" w14:textId="77777777" w:rsidR="00BB005B" w:rsidRDefault="00BB005B">
      <w:pPr>
        <w:sectPr w:rsidR="00BB005B" w:rsidSect="006E7A2B">
          <w:footerReference w:type="default" r:id="rId35"/>
          <w:pgSz w:w="11906" w:h="16838"/>
          <w:pgMar w:top="1418" w:right="1418" w:bottom="1418" w:left="1418" w:header="567" w:footer="596" w:gutter="0"/>
          <w:cols w:space="708"/>
          <w:docGrid w:linePitch="360"/>
        </w:sectPr>
      </w:pPr>
    </w:p>
    <w:p w14:paraId="05C7EE91" w14:textId="01CFAF8E" w:rsidR="00DF6881" w:rsidRPr="00116091" w:rsidRDefault="00DF6881"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Vzorec </w:t>
      </w:r>
      <w:r w:rsidR="002C2A4E">
        <w:rPr>
          <w:rFonts w:ascii="Arial" w:hAnsi="Arial" w:cs="Arial"/>
          <w:color w:val="FFFFFF" w:themeColor="background1"/>
        </w:rPr>
        <w:t>okvirnega sporazuma</w:t>
      </w:r>
    </w:p>
    <w:p w14:paraId="6217E75F" w14:textId="77777777" w:rsidR="00DF6881" w:rsidRDefault="00DF6881" w:rsidP="00AC0380">
      <w:pPr>
        <w:rPr>
          <w:rFonts w:ascii="Arial" w:hAnsi="Arial" w:cs="Arial"/>
        </w:rPr>
      </w:pPr>
    </w:p>
    <w:p w14:paraId="1672BCD7" w14:textId="77777777" w:rsidR="002C2A4E" w:rsidRDefault="002C2A4E" w:rsidP="002C2A4E">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200"/>
      </w:tblGrid>
      <w:tr w:rsidR="002C2A4E" w14:paraId="4F4EA63C" w14:textId="77777777" w:rsidTr="009C7DED">
        <w:tc>
          <w:tcPr>
            <w:tcW w:w="3300" w:type="dxa"/>
            <w:tcMar>
              <w:top w:w="0" w:type="auto"/>
              <w:bottom w:w="0" w:type="auto"/>
            </w:tcMar>
            <w:vAlign w:val="center"/>
          </w:tcPr>
          <w:p w14:paraId="4AC33495" w14:textId="77777777" w:rsidR="002C2A4E" w:rsidRDefault="002C2A4E" w:rsidP="009C7DED">
            <w:r>
              <w:rPr>
                <w:rFonts w:ascii="Arial" w:hAnsi="Arial" w:cs="Arial"/>
                <w:color w:val="000000"/>
                <w:position w:val="-2"/>
                <w:sz w:val="18"/>
                <w:szCs w:val="18"/>
              </w:rPr>
              <w:t>Matična številka:</w:t>
            </w:r>
          </w:p>
        </w:tc>
        <w:tc>
          <w:tcPr>
            <w:tcW w:w="0" w:type="auto"/>
            <w:tcMar>
              <w:top w:w="0" w:type="auto"/>
              <w:bottom w:w="0" w:type="auto"/>
            </w:tcMar>
            <w:vAlign w:val="center"/>
          </w:tcPr>
          <w:p w14:paraId="3DC525F9" w14:textId="77777777" w:rsidR="002C2A4E" w:rsidRDefault="002C2A4E" w:rsidP="009C7DED">
            <w:r>
              <w:rPr>
                <w:rFonts w:ascii="Arial" w:hAnsi="Arial" w:cs="Arial"/>
                <w:color w:val="000000"/>
                <w:position w:val="-2"/>
                <w:sz w:val="18"/>
                <w:szCs w:val="18"/>
              </w:rPr>
              <w:t>5054621000</w:t>
            </w:r>
          </w:p>
        </w:tc>
      </w:tr>
      <w:tr w:rsidR="002C2A4E" w14:paraId="3D3361B0" w14:textId="77777777" w:rsidTr="009C7DED">
        <w:tc>
          <w:tcPr>
            <w:tcW w:w="3300" w:type="dxa"/>
            <w:tcMar>
              <w:top w:w="0" w:type="auto"/>
              <w:bottom w:w="0" w:type="auto"/>
            </w:tcMar>
            <w:vAlign w:val="center"/>
          </w:tcPr>
          <w:p w14:paraId="174C3167" w14:textId="77777777" w:rsidR="002C2A4E" w:rsidRDefault="002C2A4E" w:rsidP="009C7DED">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10FFB95" w14:textId="77777777" w:rsidR="002C2A4E" w:rsidRDefault="002C2A4E" w:rsidP="009C7DED">
            <w:r>
              <w:rPr>
                <w:rFonts w:ascii="Arial" w:hAnsi="Arial" w:cs="Arial"/>
                <w:color w:val="000000"/>
                <w:position w:val="-2"/>
                <w:sz w:val="18"/>
                <w:szCs w:val="18"/>
              </w:rPr>
              <w:t>SI 82657106</w:t>
            </w:r>
          </w:p>
        </w:tc>
      </w:tr>
      <w:tr w:rsidR="002C2A4E" w14:paraId="38FF8938" w14:textId="77777777" w:rsidTr="009C7DED">
        <w:tc>
          <w:tcPr>
            <w:tcW w:w="3300" w:type="dxa"/>
            <w:tcMar>
              <w:top w:w="0" w:type="auto"/>
              <w:bottom w:w="0" w:type="auto"/>
            </w:tcMar>
            <w:vAlign w:val="center"/>
          </w:tcPr>
          <w:p w14:paraId="77377F9D" w14:textId="77777777" w:rsidR="002C2A4E" w:rsidRDefault="002C2A4E" w:rsidP="009C7DED">
            <w:r>
              <w:rPr>
                <w:rFonts w:ascii="Arial" w:hAnsi="Arial" w:cs="Arial"/>
                <w:color w:val="000000"/>
                <w:position w:val="-2"/>
                <w:sz w:val="18"/>
                <w:szCs w:val="18"/>
              </w:rPr>
              <w:t>Transakcijski račun (TRR):</w:t>
            </w:r>
          </w:p>
        </w:tc>
        <w:tc>
          <w:tcPr>
            <w:tcW w:w="0" w:type="auto"/>
            <w:tcMar>
              <w:top w:w="0" w:type="auto"/>
              <w:bottom w:w="0" w:type="auto"/>
            </w:tcMar>
            <w:vAlign w:val="center"/>
          </w:tcPr>
          <w:p w14:paraId="2727B2B5" w14:textId="77777777" w:rsidR="002C2A4E" w:rsidRDefault="002C2A4E" w:rsidP="009C7DED">
            <w:r>
              <w:rPr>
                <w:rFonts w:ascii="Arial" w:hAnsi="Arial" w:cs="Arial"/>
                <w:color w:val="000000"/>
                <w:position w:val="-2"/>
                <w:sz w:val="18"/>
                <w:szCs w:val="18"/>
              </w:rPr>
              <w:t>SI56 0110 0603 0278 379</w:t>
            </w:r>
          </w:p>
        </w:tc>
      </w:tr>
    </w:tbl>
    <w:p w14:paraId="3E3FFD6A" w14:textId="77777777" w:rsidR="002C2A4E" w:rsidRDefault="002C2A4E" w:rsidP="002C2A4E"/>
    <w:p w14:paraId="37E99DB4" w14:textId="77777777" w:rsidR="002C2A4E" w:rsidRDefault="002C2A4E" w:rsidP="002C2A4E">
      <w:pPr>
        <w:spacing w:before="225" w:after="225" w:line="240" w:lineRule="auto"/>
        <w:jc w:val="center"/>
      </w:pPr>
      <w:r>
        <w:rPr>
          <w:rFonts w:ascii="Arial" w:hAnsi="Arial" w:cs="Arial"/>
          <w:color w:val="000000"/>
          <w:sz w:val="18"/>
          <w:szCs w:val="18"/>
        </w:rPr>
        <w:t>in</w:t>
      </w:r>
    </w:p>
    <w:p w14:paraId="1853E633" w14:textId="77777777" w:rsidR="002C2A4E" w:rsidRDefault="002C2A4E" w:rsidP="002C2A4E">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2C2A4E" w14:paraId="53254BB8" w14:textId="77777777" w:rsidTr="009C7DED">
        <w:tc>
          <w:tcPr>
            <w:tcW w:w="3300" w:type="dxa"/>
            <w:tcMar>
              <w:top w:w="0" w:type="auto"/>
              <w:bottom w:w="0" w:type="auto"/>
            </w:tcMar>
            <w:vAlign w:val="center"/>
          </w:tcPr>
          <w:p w14:paraId="65B2E3E7" w14:textId="77777777" w:rsidR="002C2A4E" w:rsidRDefault="002C2A4E" w:rsidP="009C7DED">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ADE09A9" w14:textId="77777777" w:rsidR="002C2A4E" w:rsidRDefault="002C2A4E" w:rsidP="009C7DED">
            <w:r>
              <w:rPr>
                <w:rFonts w:ascii="Arial" w:hAnsi="Arial" w:cs="Arial"/>
                <w:color w:val="000000"/>
                <w:position w:val="-2"/>
                <w:sz w:val="18"/>
                <w:szCs w:val="18"/>
              </w:rPr>
              <w:t> </w:t>
            </w:r>
          </w:p>
        </w:tc>
      </w:tr>
      <w:tr w:rsidR="002C2A4E" w14:paraId="0F624E8E" w14:textId="77777777" w:rsidTr="009C7DED">
        <w:tc>
          <w:tcPr>
            <w:tcW w:w="3300" w:type="dxa"/>
            <w:tcMar>
              <w:top w:w="0" w:type="auto"/>
              <w:bottom w:w="0" w:type="auto"/>
            </w:tcMar>
            <w:vAlign w:val="center"/>
          </w:tcPr>
          <w:p w14:paraId="58D6BBF1" w14:textId="77777777" w:rsidR="002C2A4E" w:rsidRDefault="002C2A4E" w:rsidP="009C7DED">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0F4EE2F" w14:textId="77777777" w:rsidR="002C2A4E" w:rsidRDefault="002C2A4E" w:rsidP="009C7DED">
            <w:r>
              <w:rPr>
                <w:rFonts w:ascii="Arial" w:hAnsi="Arial" w:cs="Arial"/>
                <w:color w:val="000000"/>
                <w:position w:val="-2"/>
                <w:sz w:val="18"/>
                <w:szCs w:val="18"/>
              </w:rPr>
              <w:t> </w:t>
            </w:r>
          </w:p>
        </w:tc>
      </w:tr>
      <w:tr w:rsidR="002C2A4E" w14:paraId="40CE20B7" w14:textId="77777777" w:rsidTr="009C7DED">
        <w:tc>
          <w:tcPr>
            <w:tcW w:w="3300" w:type="dxa"/>
            <w:tcMar>
              <w:top w:w="0" w:type="auto"/>
              <w:bottom w:w="0" w:type="auto"/>
            </w:tcMar>
            <w:vAlign w:val="center"/>
          </w:tcPr>
          <w:p w14:paraId="496C4A05" w14:textId="77777777" w:rsidR="002C2A4E" w:rsidRDefault="002C2A4E" w:rsidP="009C7DED">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5A6070A4" w14:textId="77777777" w:rsidR="002C2A4E" w:rsidRDefault="002C2A4E" w:rsidP="009C7DED">
            <w:r>
              <w:rPr>
                <w:rFonts w:ascii="Arial" w:hAnsi="Arial" w:cs="Arial"/>
                <w:color w:val="000000"/>
                <w:position w:val="-2"/>
                <w:sz w:val="18"/>
                <w:szCs w:val="18"/>
              </w:rPr>
              <w:t> </w:t>
            </w:r>
          </w:p>
        </w:tc>
      </w:tr>
    </w:tbl>
    <w:p w14:paraId="3EC9DDDA" w14:textId="77777777" w:rsidR="002C2A4E" w:rsidRDefault="002C2A4E" w:rsidP="002C2A4E">
      <w:pPr>
        <w:spacing w:before="225" w:after="225" w:line="240" w:lineRule="auto"/>
        <w:jc w:val="both"/>
      </w:pPr>
      <w:r>
        <w:rPr>
          <w:rFonts w:ascii="Arial" w:hAnsi="Arial" w:cs="Arial"/>
          <w:color w:val="000000"/>
          <w:sz w:val="18"/>
          <w:szCs w:val="18"/>
        </w:rPr>
        <w:t> </w:t>
      </w:r>
    </w:p>
    <w:p w14:paraId="6150D813" w14:textId="77777777" w:rsidR="002C2A4E" w:rsidRDefault="002C2A4E" w:rsidP="002C2A4E">
      <w:pPr>
        <w:spacing w:before="225" w:after="225" w:line="240" w:lineRule="auto"/>
        <w:jc w:val="both"/>
      </w:pPr>
      <w:r>
        <w:rPr>
          <w:rFonts w:ascii="Arial" w:hAnsi="Arial" w:cs="Arial"/>
          <w:b/>
          <w:bCs/>
          <w:color w:val="000000"/>
          <w:sz w:val="18"/>
          <w:szCs w:val="18"/>
        </w:rPr>
        <w:t>I. SPLOŠNE DOLOČBE</w:t>
      </w:r>
    </w:p>
    <w:p w14:paraId="757E2F9C" w14:textId="77777777" w:rsidR="002C2A4E" w:rsidRDefault="002C2A4E" w:rsidP="002C2A4E">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2C2A4E" w14:paraId="7364BEB0" w14:textId="77777777" w:rsidTr="009C7DED">
        <w:tc>
          <w:tcPr>
            <w:tcW w:w="0" w:type="auto"/>
            <w:tcMar>
              <w:top w:w="0" w:type="auto"/>
              <w:bottom w:w="0" w:type="auto"/>
            </w:tcMar>
          </w:tcPr>
          <w:p w14:paraId="04F5644B" w14:textId="77777777" w:rsidR="002C2A4E" w:rsidRDefault="002C2A4E" w:rsidP="009C7DED">
            <w:pPr>
              <w:spacing w:before="225" w:after="225"/>
              <w:jc w:val="both"/>
            </w:pPr>
            <w:r>
              <w:rPr>
                <w:rFonts w:ascii="Arial" w:hAnsi="Arial" w:cs="Arial"/>
                <w:color w:val="000000"/>
                <w:sz w:val="18"/>
                <w:szCs w:val="18"/>
              </w:rPr>
              <w:t>Ta okvirni sporazum (v nadaljevanju: sporazum) sklepajo naročnik in naslednje stranke okvirnega sporazuma, za sklope/podsklope/vrste blaga:  </w:t>
            </w:r>
          </w:p>
          <w:p w14:paraId="55154505" w14:textId="77777777" w:rsidR="002C2A4E" w:rsidRDefault="002C2A4E" w:rsidP="009C7DED">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14:paraId="2C05BE5D" w14:textId="21B3BF0D" w:rsidR="002C2A4E" w:rsidRDefault="002C2A4E" w:rsidP="009C7DED">
            <w:pPr>
              <w:spacing w:before="225" w:after="225"/>
              <w:jc w:val="both"/>
            </w:pPr>
            <w:r>
              <w:rPr>
                <w:rFonts w:ascii="Arial" w:hAnsi="Arial" w:cs="Arial"/>
                <w:color w:val="000000"/>
                <w:sz w:val="18"/>
                <w:szCs w:val="18"/>
              </w:rPr>
              <w:t>Naročnik in stranke tega okvirnega sporazuma (v nadaljevanju: sporazum) ugotavljajo, da je naročnik izvedel postopek oddaje javnega naročila, ki je bilo objavljeno na Portalu javnih naročil, datum objave……………, pod številko objave ………………. in portalu EU datum objave……………, pod številko objave ………………., po odprtem postopku, v skladu s 40. členom Zakona o javnem naročanju (v nadaljevanju</w:t>
            </w:r>
            <w:r w:rsidRPr="00C4571D">
              <w:rPr>
                <w:rFonts w:ascii="Arial" w:hAnsi="Arial" w:cs="Arial"/>
                <w:color w:val="FF0000"/>
                <w:sz w:val="18"/>
                <w:szCs w:val="18"/>
              </w:rPr>
              <w:t xml:space="preserve">: </w:t>
            </w:r>
            <w:r w:rsidRPr="00C4571D">
              <w:rPr>
                <w:rFonts w:ascii="Arial" w:hAnsi="Arial" w:cs="Arial"/>
                <w:color w:val="000000" w:themeColor="text1"/>
                <w:sz w:val="18"/>
                <w:szCs w:val="18"/>
              </w:rPr>
              <w:t>ZJN-3; Uradni list RS, št.</w:t>
            </w:r>
            <w:r>
              <w:t xml:space="preserve"> </w:t>
            </w:r>
            <w:r w:rsidRPr="006A217F">
              <w:rPr>
                <w:rFonts w:ascii="Arial" w:hAnsi="Arial" w:cs="Arial"/>
                <w:color w:val="000000" w:themeColor="text1"/>
                <w:sz w:val="18"/>
                <w:szCs w:val="18"/>
              </w:rPr>
              <w:t>91/15, 14/18, 121/21</w:t>
            </w:r>
            <w:r>
              <w:rPr>
                <w:rFonts w:ascii="Arial" w:hAnsi="Arial" w:cs="Arial"/>
                <w:color w:val="000000" w:themeColor="text1"/>
                <w:sz w:val="18"/>
                <w:szCs w:val="18"/>
              </w:rPr>
              <w:t>,</w:t>
            </w:r>
            <w:r w:rsidRPr="006A217F">
              <w:rPr>
                <w:rFonts w:ascii="Arial" w:hAnsi="Arial" w:cs="Arial"/>
                <w:color w:val="000000" w:themeColor="text1"/>
                <w:sz w:val="18"/>
                <w:szCs w:val="18"/>
              </w:rPr>
              <w:t xml:space="preserve"> 10/22</w:t>
            </w:r>
            <w:r>
              <w:rPr>
                <w:rFonts w:ascii="Arial" w:hAnsi="Arial" w:cs="Arial"/>
                <w:color w:val="000000" w:themeColor="text1"/>
                <w:sz w:val="18"/>
                <w:szCs w:val="18"/>
              </w:rPr>
              <w:t xml:space="preserve">, </w:t>
            </w:r>
            <w:r w:rsidRPr="00554922">
              <w:rPr>
                <w:rFonts w:ascii="Arial" w:hAnsi="Arial" w:cs="Arial"/>
                <w:color w:val="000000" w:themeColor="text1"/>
                <w:sz w:val="18"/>
                <w:szCs w:val="18"/>
              </w:rPr>
              <w:t xml:space="preserve">74/22 – </w:t>
            </w:r>
            <w:proofErr w:type="spellStart"/>
            <w:r w:rsidRPr="00554922">
              <w:rPr>
                <w:rFonts w:ascii="Arial" w:hAnsi="Arial" w:cs="Arial"/>
                <w:color w:val="000000" w:themeColor="text1"/>
                <w:sz w:val="18"/>
                <w:szCs w:val="18"/>
              </w:rPr>
              <w:t>odl</w:t>
            </w:r>
            <w:proofErr w:type="spellEnd"/>
            <w:r w:rsidRPr="00554922">
              <w:rPr>
                <w:rFonts w:ascii="Arial" w:hAnsi="Arial" w:cs="Arial"/>
                <w:color w:val="000000" w:themeColor="text1"/>
                <w:sz w:val="18"/>
                <w:szCs w:val="18"/>
              </w:rPr>
              <w:t>. US, 100/22 – ZNUZSZS, 28/23</w:t>
            </w:r>
            <w:r w:rsidR="00C87395">
              <w:rPr>
                <w:rFonts w:ascii="Arial" w:hAnsi="Arial" w:cs="Arial"/>
                <w:color w:val="000000" w:themeColor="text1"/>
                <w:sz w:val="18"/>
                <w:szCs w:val="18"/>
              </w:rPr>
              <w:t xml:space="preserve">, </w:t>
            </w:r>
            <w:r w:rsidRPr="00554922">
              <w:rPr>
                <w:rFonts w:ascii="Arial" w:hAnsi="Arial" w:cs="Arial"/>
                <w:color w:val="000000" w:themeColor="text1"/>
                <w:sz w:val="18"/>
                <w:szCs w:val="18"/>
              </w:rPr>
              <w:t>88/23 – ZOPNN-F</w:t>
            </w:r>
            <w:r w:rsidR="00C87395">
              <w:rPr>
                <w:rFonts w:ascii="Arial" w:hAnsi="Arial" w:cs="Arial"/>
                <w:color w:val="000000" w:themeColor="text1"/>
                <w:sz w:val="18"/>
                <w:szCs w:val="18"/>
              </w:rPr>
              <w:t xml:space="preserve"> in 83/25- ZOUL</w:t>
            </w:r>
            <w:r w:rsidRPr="00C4571D">
              <w:rPr>
                <w:rFonts w:ascii="Arial" w:hAnsi="Arial" w:cs="Arial"/>
                <w:color w:val="000000" w:themeColor="text1"/>
                <w:sz w:val="18"/>
                <w:szCs w:val="18"/>
              </w:rPr>
              <w:t>), z namenom sklenitve okvirnega sporazuma v skladu z 48. členom ZJN-3. </w:t>
            </w:r>
          </w:p>
        </w:tc>
      </w:tr>
    </w:tbl>
    <w:p w14:paraId="7AF45C05" w14:textId="77777777" w:rsidR="002C2A4E" w:rsidRDefault="002C2A4E" w:rsidP="002C2A4E">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201"/>
      </w:tblGrid>
      <w:tr w:rsidR="002C2A4E" w14:paraId="4F2FEECD" w14:textId="77777777" w:rsidTr="009C7DED">
        <w:tc>
          <w:tcPr>
            <w:tcW w:w="0" w:type="auto"/>
            <w:tcMar>
              <w:top w:w="0" w:type="auto"/>
              <w:bottom w:w="0" w:type="auto"/>
            </w:tcMar>
          </w:tcPr>
          <w:p w14:paraId="0B7B3636" w14:textId="77777777" w:rsidR="002C2A4E" w:rsidRDefault="002C2A4E" w:rsidP="009C7DED">
            <w:pPr>
              <w:spacing w:before="225" w:after="225"/>
              <w:jc w:val="both"/>
              <w:rPr>
                <w:rFonts w:ascii="Arial" w:hAnsi="Arial" w:cs="Arial"/>
                <w:color w:val="000000"/>
                <w:sz w:val="18"/>
                <w:szCs w:val="18"/>
              </w:rPr>
            </w:pPr>
            <w:r>
              <w:rPr>
                <w:rFonts w:ascii="Arial" w:hAnsi="Arial" w:cs="Arial"/>
                <w:color w:val="000000"/>
                <w:sz w:val="18"/>
                <w:szCs w:val="18"/>
              </w:rPr>
              <w:t xml:space="preserve">Stranke sporazuma sklepajo ta sporazum za posamezne vrste blaga, opredeljene v tem sporazumu. </w:t>
            </w:r>
          </w:p>
          <w:p w14:paraId="10DB7BFA" w14:textId="77777777" w:rsidR="002C2A4E" w:rsidRPr="005637FA" w:rsidRDefault="002C2A4E" w:rsidP="009C7DED">
            <w:pPr>
              <w:spacing w:before="225" w:after="225"/>
              <w:jc w:val="both"/>
              <w:rPr>
                <w:rFonts w:ascii="Arial" w:hAnsi="Arial" w:cs="Arial"/>
                <w:color w:val="000000"/>
                <w:sz w:val="18"/>
                <w:szCs w:val="18"/>
              </w:rPr>
            </w:pPr>
            <w:r>
              <w:rPr>
                <w:rFonts w:ascii="Arial" w:hAnsi="Arial" w:cs="Arial"/>
                <w:color w:val="000000"/>
                <w:sz w:val="18"/>
                <w:szCs w:val="18"/>
              </w:rPr>
              <w:t>Ponudbene dokumentacije strank in razpisna dokumentacija so sestavni del tega sporazuma.</w:t>
            </w:r>
          </w:p>
        </w:tc>
      </w:tr>
    </w:tbl>
    <w:p w14:paraId="7CE90529" w14:textId="77777777" w:rsidR="002C2A4E" w:rsidRDefault="002C2A4E" w:rsidP="002C2A4E">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78"/>
      </w:tblGrid>
      <w:tr w:rsidR="002C2A4E" w14:paraId="2011C448" w14:textId="77777777" w:rsidTr="009C7DED">
        <w:tc>
          <w:tcPr>
            <w:tcW w:w="0" w:type="auto"/>
            <w:tcMar>
              <w:top w:w="0" w:type="auto"/>
              <w:bottom w:w="0" w:type="auto"/>
            </w:tcMar>
          </w:tcPr>
          <w:p w14:paraId="1277FC2B" w14:textId="77777777" w:rsidR="002C2A4E" w:rsidRPr="00341D0D" w:rsidRDefault="002C2A4E" w:rsidP="009C7DED">
            <w:pPr>
              <w:spacing w:before="225" w:after="225"/>
              <w:jc w:val="both"/>
              <w:rPr>
                <w:rFonts w:ascii="Arial" w:hAnsi="Arial" w:cs="Arial"/>
                <w:color w:val="000000"/>
                <w:sz w:val="18"/>
                <w:szCs w:val="18"/>
              </w:rPr>
            </w:pPr>
            <w:r>
              <w:rPr>
                <w:rFonts w:ascii="Arial" w:hAnsi="Arial" w:cs="Arial"/>
                <w:color w:val="000000"/>
                <w:sz w:val="18"/>
                <w:szCs w:val="18"/>
              </w:rPr>
              <w:t>S tem sporazumom se naročnik in stranke okvirnega sporazuma dogovorijo o splošnih in posebnih pogojih izvajanja okvirnega sporazuma. </w:t>
            </w:r>
          </w:p>
        </w:tc>
      </w:tr>
    </w:tbl>
    <w:p w14:paraId="64A3BCA5" w14:textId="77777777" w:rsidR="002C2A4E" w:rsidRDefault="002C2A4E" w:rsidP="002C2A4E">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9178"/>
      </w:tblGrid>
      <w:tr w:rsidR="002C2A4E" w14:paraId="157E5193" w14:textId="77777777" w:rsidTr="009C7DED">
        <w:tc>
          <w:tcPr>
            <w:tcW w:w="0" w:type="auto"/>
            <w:tcMar>
              <w:top w:w="0" w:type="auto"/>
              <w:bottom w:w="0" w:type="auto"/>
            </w:tcMar>
          </w:tcPr>
          <w:p w14:paraId="7888F282" w14:textId="77777777" w:rsidR="002C2A4E" w:rsidRDefault="002C2A4E" w:rsidP="009C7DED">
            <w:pPr>
              <w:spacing w:before="225" w:after="225"/>
              <w:jc w:val="both"/>
              <w:rPr>
                <w:rFonts w:ascii="Arial" w:hAnsi="Arial" w:cs="Arial"/>
                <w:color w:val="000000"/>
                <w:sz w:val="18"/>
                <w:szCs w:val="18"/>
              </w:rPr>
            </w:pPr>
            <w:r>
              <w:rPr>
                <w:rFonts w:ascii="Arial" w:hAnsi="Arial" w:cs="Arial"/>
                <w:color w:val="000000"/>
                <w:sz w:val="18"/>
                <w:szCs w:val="18"/>
              </w:rPr>
              <w:t>Ta sporazum se sklepa za obdobje 24 mesecev (2 let) od oddaje naročila oziroma predvidoma od _________ do _____________. </w:t>
            </w:r>
          </w:p>
          <w:p w14:paraId="38CC6CFF" w14:textId="77777777" w:rsidR="002C2A4E" w:rsidRDefault="002C2A4E" w:rsidP="009C7DED">
            <w:pPr>
              <w:spacing w:before="225" w:after="225"/>
              <w:jc w:val="both"/>
            </w:pPr>
          </w:p>
        </w:tc>
      </w:tr>
    </w:tbl>
    <w:p w14:paraId="2A0C2D33" w14:textId="77777777" w:rsidR="002C2A4E" w:rsidRDefault="002C2A4E" w:rsidP="002C2A4E">
      <w:pPr>
        <w:spacing w:before="225" w:after="225" w:line="240" w:lineRule="auto"/>
        <w:jc w:val="both"/>
      </w:pPr>
      <w:r>
        <w:rPr>
          <w:rFonts w:ascii="Arial" w:hAnsi="Arial" w:cs="Arial"/>
          <w:b/>
          <w:bCs/>
          <w:color w:val="000000"/>
          <w:sz w:val="18"/>
          <w:szCs w:val="18"/>
        </w:rPr>
        <w:lastRenderedPageBreak/>
        <w:t>II. PREDMET SPORAZUMA</w:t>
      </w:r>
    </w:p>
    <w:p w14:paraId="302ECB3B" w14:textId="77777777" w:rsidR="002C2A4E" w:rsidRDefault="002C2A4E" w:rsidP="002C2A4E">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2C2A4E" w14:paraId="33881F97" w14:textId="77777777" w:rsidTr="009C7DED">
        <w:tc>
          <w:tcPr>
            <w:tcW w:w="0" w:type="auto"/>
            <w:tcMar>
              <w:top w:w="0" w:type="auto"/>
              <w:bottom w:w="0" w:type="auto"/>
            </w:tcMar>
          </w:tcPr>
          <w:p w14:paraId="0E3757C6" w14:textId="77777777" w:rsidR="002C2A4E" w:rsidRDefault="002C2A4E" w:rsidP="009C7DED">
            <w:pPr>
              <w:spacing w:before="225" w:after="225"/>
              <w:jc w:val="both"/>
            </w:pPr>
            <w:r>
              <w:rPr>
                <w:rFonts w:ascii="Arial" w:hAnsi="Arial" w:cs="Arial"/>
                <w:color w:val="000000"/>
                <w:sz w:val="18"/>
                <w:szCs w:val="18"/>
              </w:rPr>
              <w:t xml:space="preserve">Predmet okvirnega sporazuma so stalne nabave blaga: </w:t>
            </w:r>
            <w:r w:rsidRPr="00BB1E5C">
              <w:rPr>
                <w:rFonts w:ascii="Arial" w:hAnsi="Arial" w:cs="Arial"/>
                <w:b/>
                <w:color w:val="000000"/>
                <w:sz w:val="18"/>
                <w:szCs w:val="18"/>
              </w:rPr>
              <w:t>ZDRAVILA</w:t>
            </w:r>
            <w:r>
              <w:rPr>
                <w:rFonts w:ascii="Arial" w:hAnsi="Arial" w:cs="Arial"/>
                <w:color w:val="000000"/>
                <w:sz w:val="18"/>
                <w:szCs w:val="18"/>
              </w:rPr>
              <w:t>, ki jih naročnik po obsegu in času ne more vnaprej določiti.</w:t>
            </w:r>
          </w:p>
          <w:p w14:paraId="7C2F0963" w14:textId="77777777" w:rsidR="002C2A4E" w:rsidRDefault="002C2A4E" w:rsidP="009C7DED">
            <w:pPr>
              <w:spacing w:before="225" w:after="225"/>
              <w:jc w:val="both"/>
            </w:pPr>
            <w:r>
              <w:rPr>
                <w:rFonts w:ascii="Arial" w:hAnsi="Arial" w:cs="Arial"/>
                <w:color w:val="000000"/>
                <w:sz w:val="18"/>
                <w:szCs w:val="18"/>
              </w:rPr>
              <w:t>Vrste blaga, za katere je s posameznimi strankami sklenjen sporazum, so navedene  v 1. členu tega sporazuma. </w:t>
            </w:r>
          </w:p>
        </w:tc>
      </w:tr>
    </w:tbl>
    <w:p w14:paraId="0830AAD1" w14:textId="77777777" w:rsidR="002C2A4E" w:rsidRDefault="002C2A4E" w:rsidP="002C2A4E">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2C2A4E" w14:paraId="34A3AB2F" w14:textId="77777777" w:rsidTr="009C7DED">
        <w:tc>
          <w:tcPr>
            <w:tcW w:w="0" w:type="auto"/>
            <w:tcMar>
              <w:top w:w="0" w:type="auto"/>
              <w:bottom w:w="0" w:type="auto"/>
            </w:tcMar>
          </w:tcPr>
          <w:p w14:paraId="4E15C7ED" w14:textId="77777777" w:rsidR="002C2A4E" w:rsidRDefault="002C2A4E" w:rsidP="009C7DED">
            <w:pPr>
              <w:spacing w:before="225" w:after="225"/>
              <w:jc w:val="both"/>
            </w:pPr>
            <w:r>
              <w:rPr>
                <w:rFonts w:ascii="Arial" w:hAnsi="Arial" w:cs="Arial"/>
                <w:color w:val="000000"/>
                <w:sz w:val="18"/>
                <w:szCs w:val="18"/>
              </w:rPr>
              <w:t>Naročnik in stranke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(obr-8a) iz posameznega obdobja. Količine in vrste blaga po Seznamu razpisanega blaga so okvirne.</w:t>
            </w:r>
          </w:p>
        </w:tc>
      </w:tr>
    </w:tbl>
    <w:p w14:paraId="05EB0CFC" w14:textId="77777777" w:rsidR="002C2A4E" w:rsidRDefault="002C2A4E" w:rsidP="002C2A4E">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2C2A4E" w14:paraId="4FC307B4" w14:textId="77777777" w:rsidTr="009C7DED">
        <w:tc>
          <w:tcPr>
            <w:tcW w:w="0" w:type="auto"/>
            <w:tcMar>
              <w:top w:w="0" w:type="auto"/>
              <w:bottom w:w="0" w:type="auto"/>
            </w:tcMar>
          </w:tcPr>
          <w:p w14:paraId="255DCA08" w14:textId="77777777" w:rsidR="002C2A4E" w:rsidRDefault="002C2A4E" w:rsidP="009C7DED">
            <w:pPr>
              <w:spacing w:before="225" w:after="225"/>
              <w:jc w:val="both"/>
            </w:pPr>
            <w:r>
              <w:rPr>
                <w:rFonts w:ascii="Arial" w:hAnsi="Arial" w:cs="Arial"/>
                <w:color w:val="000000"/>
                <w:sz w:val="18"/>
                <w:szCs w:val="18"/>
              </w:rPr>
              <w:t>Naročnik si pridržuje pravico dopolnjevati seznam razpisanih vrst blaga med posameznimi obdobji okvirnega sporazuma, v kolikor nastane potreba po novih vrstah blaga oz. pride na trg kakšna druga vrsta blaga, pri čemer bodo lahko vse stranke okvirnega sporazuma ob odpiranju konkurence podale svoje ponudbe za nove razpisane vrste blaga, za katere bo naročnik ugotavljal sposobnost. Naročnik si ravno tako pridržuje pravico, da v primeru spremembe bolnišnične doktrine, brez predhodne najave, iz seznama razpisanega blaga umakne določene vrste blaga, ki jih ne bo več potreboval (tako da ob odpiranju konkurence v Predračunu – seznamu razpisanega blaga Obr-8a pri določeni razpisani vrsti blaga poda 12</w:t>
            </w:r>
            <w:r w:rsidRPr="00C4571D">
              <w:rPr>
                <w:rFonts w:ascii="Arial" w:hAnsi="Arial" w:cs="Arial"/>
                <w:color w:val="000000"/>
                <w:sz w:val="18"/>
                <w:szCs w:val="18"/>
              </w:rPr>
              <w:t xml:space="preserve"> mesečno količino</w:t>
            </w:r>
            <w:r>
              <w:rPr>
                <w:rFonts w:ascii="Arial" w:hAnsi="Arial" w:cs="Arial"/>
                <w:color w:val="000000"/>
                <w:sz w:val="18"/>
                <w:szCs w:val="18"/>
              </w:rPr>
              <w:t xml:space="preserve"> =0) oz. le-te ne nabavlja.</w:t>
            </w:r>
          </w:p>
          <w:p w14:paraId="1A1C6E60" w14:textId="77777777" w:rsidR="002C2A4E" w:rsidRDefault="002C2A4E" w:rsidP="009C7DED">
            <w:pPr>
              <w:spacing w:before="225" w:after="225"/>
              <w:jc w:val="both"/>
            </w:pPr>
            <w:r>
              <w:rPr>
                <w:rFonts w:ascii="Arial" w:hAnsi="Arial" w:cs="Arial"/>
                <w:color w:val="000000"/>
                <w:sz w:val="18"/>
                <w:szCs w:val="18"/>
              </w:rPr>
              <w:t xml:space="preserve">Naročnik in stranke tega sporazuma se dogovorijo, da bo naročnik v času trajanja tega sporazuma, v posameznih obdobjih iz 8. člena tega sporazuma, v primeru potrebe, od posameznega najugodnejšega ponudnika kupoval tudi drugo istovrstno blago, ki ni na Predračunu – Seznamu razpisanega blaga, na način in po določilih, dogovorjenih v tem okvirnem sporazumu in kupoprodajni pogodbi za posamezno pogodbeno obdobje. Nabave drugega istovrstnega blaga ne smejo presegati </w:t>
            </w:r>
            <w:r>
              <w:rPr>
                <w:rFonts w:ascii="Arial" w:hAnsi="Arial" w:cs="Arial"/>
                <w:b/>
                <w:bCs/>
                <w:color w:val="000000"/>
                <w:sz w:val="18"/>
                <w:szCs w:val="18"/>
              </w:rPr>
              <w:t>15%</w:t>
            </w:r>
            <w:r>
              <w:rPr>
                <w:rFonts w:ascii="Arial" w:hAnsi="Arial" w:cs="Arial"/>
                <w:color w:val="000000"/>
                <w:sz w:val="18"/>
                <w:szCs w:val="18"/>
              </w:rPr>
              <w:t xml:space="preserve"> vrednosti kupoprodajne pogodbe za posamezno obdobje.</w:t>
            </w:r>
          </w:p>
        </w:tc>
      </w:tr>
    </w:tbl>
    <w:p w14:paraId="080B7264" w14:textId="77777777" w:rsidR="002C2A4E" w:rsidRDefault="002C2A4E" w:rsidP="002C2A4E">
      <w:pPr>
        <w:spacing w:before="225" w:after="225" w:line="240" w:lineRule="auto"/>
        <w:jc w:val="both"/>
      </w:pPr>
      <w:r>
        <w:rPr>
          <w:rFonts w:ascii="Arial" w:hAnsi="Arial" w:cs="Arial"/>
          <w:b/>
          <w:bCs/>
          <w:color w:val="000000"/>
          <w:sz w:val="18"/>
          <w:szCs w:val="18"/>
        </w:rPr>
        <w:t>III. IZVAJANJE SPORAZUMA</w:t>
      </w:r>
    </w:p>
    <w:p w14:paraId="3A300C51" w14:textId="77777777" w:rsidR="002C2A4E" w:rsidRDefault="002C2A4E" w:rsidP="002C2A4E">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2C2A4E" w14:paraId="43A3D375" w14:textId="77777777" w:rsidTr="009C7DED">
        <w:tc>
          <w:tcPr>
            <w:tcW w:w="0" w:type="auto"/>
            <w:tcMar>
              <w:top w:w="0" w:type="auto"/>
              <w:bottom w:w="0" w:type="auto"/>
            </w:tcMar>
          </w:tcPr>
          <w:p w14:paraId="60555CC9" w14:textId="77777777" w:rsidR="002C2A4E" w:rsidRDefault="002C2A4E" w:rsidP="009C7DED">
            <w:pPr>
              <w:spacing w:before="225" w:after="225"/>
              <w:jc w:val="both"/>
            </w:pPr>
            <w:r>
              <w:rPr>
                <w:rFonts w:ascii="Arial" w:hAnsi="Arial" w:cs="Arial"/>
                <w:color w:val="000000"/>
                <w:sz w:val="18"/>
                <w:szCs w:val="18"/>
              </w:rPr>
              <w:t>Naročnik je čas trajanja sporazuma iz 4. člena te pogodbe razdelil na naslednja enoletna obdobja:</w:t>
            </w:r>
          </w:p>
          <w:p w14:paraId="45D5714C" w14:textId="77777777" w:rsidR="002C2A4E" w:rsidRDefault="002C2A4E" w:rsidP="009C7DED">
            <w:pPr>
              <w:spacing w:before="225" w:after="225"/>
              <w:rPr>
                <w:rFonts w:ascii="Arial" w:hAnsi="Arial" w:cs="Arial"/>
                <w:color w:val="000000"/>
                <w:sz w:val="18"/>
                <w:szCs w:val="18"/>
              </w:rPr>
            </w:pPr>
            <w:r>
              <w:rPr>
                <w:rFonts w:ascii="Arial" w:hAnsi="Arial" w:cs="Arial"/>
                <w:color w:val="000000"/>
                <w:sz w:val="18"/>
                <w:szCs w:val="18"/>
              </w:rPr>
              <w:t>-    1. obdobje,</w:t>
            </w:r>
            <w:r>
              <w:rPr>
                <w:rFonts w:ascii="Arial" w:hAnsi="Arial" w:cs="Arial"/>
                <w:color w:val="000000"/>
                <w:sz w:val="18"/>
                <w:szCs w:val="18"/>
              </w:rPr>
              <w:br/>
              <w:t>-    2. obdobje.</w:t>
            </w:r>
          </w:p>
          <w:p w14:paraId="28684821" w14:textId="77777777" w:rsidR="002C2A4E" w:rsidRDefault="002C2A4E" w:rsidP="009C7DED">
            <w:pPr>
              <w:spacing w:before="225" w:after="225"/>
            </w:pPr>
            <w:r>
              <w:rPr>
                <w:rFonts w:ascii="Arial" w:hAnsi="Arial" w:cs="Arial"/>
                <w:color w:val="000000"/>
                <w:sz w:val="18"/>
                <w:szCs w:val="18"/>
              </w:rPr>
              <w:br/>
              <w:t>Naročnik si v primeru bistveno spremenjenih okoliščin na trgu ali v primeru, da ponudbene cene znatno presegajo zagotovljena sredstva naročnika za posamezno razpisano vrsto blaga  ali v primeru prekinitve pogodb za večje število zdravil, dopušča pravico do izrednega odpiranja konkurence (poleg predvidenih, zgoraj navedenih obdobij) med vsemi strankami okvirnega sporazuma s priznano sposobnostjo za tiste vrste blaga, pri čemer bo izvedel novo ocenjevanje ponudb in nov izbor najugodnejših ponudnikov na podlagi meril, v skladu z določili tega okvirnega sporazuma.</w:t>
            </w:r>
          </w:p>
        </w:tc>
      </w:tr>
    </w:tbl>
    <w:p w14:paraId="7EF4158D" w14:textId="77777777" w:rsidR="002C2A4E" w:rsidRDefault="002C2A4E" w:rsidP="002C2A4E">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9178"/>
      </w:tblGrid>
      <w:tr w:rsidR="002C2A4E" w14:paraId="65601B50" w14:textId="77777777" w:rsidTr="009C7DED">
        <w:tc>
          <w:tcPr>
            <w:tcW w:w="0" w:type="auto"/>
            <w:tcMar>
              <w:top w:w="0" w:type="auto"/>
              <w:bottom w:w="0" w:type="auto"/>
            </w:tcMar>
          </w:tcPr>
          <w:p w14:paraId="74EBD18F" w14:textId="77777777" w:rsidR="002C2A4E" w:rsidRDefault="002C2A4E" w:rsidP="009C7DED">
            <w:pPr>
              <w:spacing w:before="225" w:after="225"/>
              <w:jc w:val="both"/>
              <w:rPr>
                <w:rFonts w:ascii="Arial" w:hAnsi="Arial" w:cs="Arial"/>
                <w:color w:val="000000"/>
                <w:sz w:val="18"/>
                <w:szCs w:val="18"/>
              </w:rPr>
            </w:pPr>
            <w:r>
              <w:rPr>
                <w:rFonts w:ascii="Arial" w:hAnsi="Arial" w:cs="Arial"/>
                <w:color w:val="000000"/>
                <w:sz w:val="18"/>
                <w:szCs w:val="18"/>
              </w:rPr>
              <w:t>Naročnik bo za posamezna pogodbena obdobja posredoval strankam okvirnega sporazuma povabilo k oddaji ponudb za tiste sklope/podsklope/vrste blaga, za katere je s posamezno stranko sklenjen sporazum, vključno s Predračunom - Seznamom razpisanega blaga (razen za prvo obdobje, ko je Predračun - Seznam razpisanega blaga že vsebovan v razpisni dokumentaciji).</w:t>
            </w:r>
          </w:p>
          <w:p w14:paraId="15D34739" w14:textId="77777777" w:rsidR="002C2A4E" w:rsidRDefault="002C2A4E" w:rsidP="009C7DED">
            <w:pPr>
              <w:spacing w:before="225" w:after="225"/>
              <w:jc w:val="both"/>
            </w:pPr>
          </w:p>
        </w:tc>
      </w:tr>
    </w:tbl>
    <w:p w14:paraId="3304C273" w14:textId="77777777" w:rsidR="002C2A4E" w:rsidRDefault="002C2A4E" w:rsidP="002C2A4E">
      <w:pPr>
        <w:spacing w:after="0" w:line="240" w:lineRule="auto"/>
        <w:jc w:val="center"/>
      </w:pPr>
      <w:r>
        <w:rPr>
          <w:rFonts w:ascii="Arial" w:hAnsi="Arial" w:cs="Arial"/>
          <w:b/>
          <w:bCs/>
          <w:color w:val="000000"/>
          <w:sz w:val="18"/>
          <w:szCs w:val="18"/>
        </w:rPr>
        <w:lastRenderedPageBreak/>
        <w:t>10. člen</w:t>
      </w:r>
    </w:p>
    <w:tbl>
      <w:tblPr>
        <w:tblStyle w:val="NormalTablePHPDOCX"/>
        <w:tblW w:w="0" w:type="auto"/>
        <w:tblInd w:w="108" w:type="dxa"/>
        <w:tblLook w:val="04A0" w:firstRow="1" w:lastRow="0" w:firstColumn="1" w:lastColumn="0" w:noHBand="0" w:noVBand="1"/>
      </w:tblPr>
      <w:tblGrid>
        <w:gridCol w:w="9178"/>
      </w:tblGrid>
      <w:tr w:rsidR="002C2A4E" w14:paraId="3C1AF297" w14:textId="77777777" w:rsidTr="009C7DED">
        <w:tc>
          <w:tcPr>
            <w:tcW w:w="0" w:type="auto"/>
            <w:tcMar>
              <w:top w:w="0" w:type="auto"/>
              <w:bottom w:w="0" w:type="auto"/>
            </w:tcMar>
          </w:tcPr>
          <w:p w14:paraId="58A48F51" w14:textId="77777777" w:rsidR="002C2A4E" w:rsidRDefault="002C2A4E" w:rsidP="009C7DED">
            <w:pPr>
              <w:spacing w:before="225" w:after="225"/>
              <w:jc w:val="both"/>
            </w:pPr>
            <w:r>
              <w:rPr>
                <w:rFonts w:ascii="Arial" w:hAnsi="Arial" w:cs="Arial"/>
                <w:color w:val="000000"/>
                <w:sz w:val="18"/>
                <w:szCs w:val="18"/>
              </w:rPr>
              <w:t>Stranke bodo morale ponudbe  predložiti v roku in na način, opredeljen v povabilu k predložitvi ponudb za posamezno obdobje.</w:t>
            </w:r>
          </w:p>
        </w:tc>
      </w:tr>
    </w:tbl>
    <w:p w14:paraId="70D94E5D" w14:textId="77777777" w:rsidR="002C2A4E" w:rsidRDefault="002C2A4E" w:rsidP="002C2A4E">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78"/>
      </w:tblGrid>
      <w:tr w:rsidR="002C2A4E" w14:paraId="2CB2C337" w14:textId="77777777" w:rsidTr="009C7DED">
        <w:tc>
          <w:tcPr>
            <w:tcW w:w="0" w:type="auto"/>
            <w:tcMar>
              <w:top w:w="0" w:type="auto"/>
              <w:bottom w:w="0" w:type="auto"/>
            </w:tcMar>
          </w:tcPr>
          <w:p w14:paraId="5BA038E0" w14:textId="77777777" w:rsidR="002C2A4E" w:rsidRDefault="002C2A4E" w:rsidP="009C7DED">
            <w:pPr>
              <w:spacing w:before="225" w:after="225"/>
              <w:jc w:val="both"/>
            </w:pPr>
            <w:r>
              <w:rPr>
                <w:rFonts w:ascii="Arial" w:hAnsi="Arial" w:cs="Arial"/>
                <w:color w:val="000000"/>
                <w:sz w:val="18"/>
                <w:szCs w:val="18"/>
              </w:rPr>
              <w:t>Odpiranje ponudb za posamezno obdobje bo naročnik izvedel v kraju in času, določenem v povabilu k predložitvi ponudb. </w:t>
            </w:r>
          </w:p>
        </w:tc>
      </w:tr>
    </w:tbl>
    <w:p w14:paraId="60F7E6A7" w14:textId="77777777" w:rsidR="002C2A4E" w:rsidRDefault="002C2A4E" w:rsidP="002C2A4E">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9178"/>
      </w:tblGrid>
      <w:tr w:rsidR="002C2A4E" w14:paraId="664CF203" w14:textId="77777777" w:rsidTr="009C7DED">
        <w:tc>
          <w:tcPr>
            <w:tcW w:w="0" w:type="auto"/>
            <w:tcMar>
              <w:top w:w="0" w:type="auto"/>
              <w:bottom w:w="0" w:type="auto"/>
            </w:tcMar>
          </w:tcPr>
          <w:p w14:paraId="21586E0F" w14:textId="77777777" w:rsidR="002C2A4E" w:rsidRDefault="002C2A4E" w:rsidP="009C7DED">
            <w:pPr>
              <w:spacing w:before="225" w:after="225"/>
              <w:jc w:val="both"/>
            </w:pPr>
            <w:r>
              <w:rPr>
                <w:rFonts w:ascii="Arial" w:hAnsi="Arial" w:cs="Arial"/>
                <w:color w:val="000000"/>
                <w:sz w:val="18"/>
                <w:szCs w:val="18"/>
              </w:rPr>
              <w:t>Pri izboru najugodnejših ponudnikov za posamezno obdobje bodo uporabljena naslednja merila:</w:t>
            </w:r>
          </w:p>
          <w:p w14:paraId="588303AC" w14:textId="77777777" w:rsidR="002C2A4E" w:rsidRDefault="002C2A4E" w:rsidP="009C7DED">
            <w:pPr>
              <w:spacing w:before="225" w:after="225"/>
              <w:ind w:left="397"/>
              <w:jc w:val="both"/>
            </w:pPr>
            <w:r>
              <w:rPr>
                <w:rFonts w:ascii="Arial" w:hAnsi="Arial" w:cs="Arial"/>
                <w:color w:val="000000"/>
                <w:sz w:val="18"/>
                <w:szCs w:val="18"/>
              </w:rPr>
              <w:t>     1. Merilo za izbor najugodnejšega ponudnika za registrirana zdravila</w:t>
            </w:r>
          </w:p>
          <w:p w14:paraId="3530CF9A" w14:textId="77777777" w:rsidR="002C2A4E" w:rsidRDefault="002C2A4E" w:rsidP="009C7DED">
            <w:pPr>
              <w:spacing w:before="225" w:after="225"/>
              <w:ind w:left="709"/>
              <w:jc w:val="both"/>
            </w:pPr>
            <w:r>
              <w:rPr>
                <w:rFonts w:ascii="Arial" w:hAnsi="Arial" w:cs="Arial"/>
                <w:color w:val="000000"/>
                <w:sz w:val="18"/>
                <w:szCs w:val="18"/>
              </w:rPr>
              <w:t xml:space="preserve">Merilo za izbor najugodnejšega ponudnika za registrirana zdravila je najnižja končna cena z upoštevanim </w:t>
            </w:r>
            <w:r>
              <w:rPr>
                <w:rFonts w:ascii="Arial" w:hAnsi="Arial" w:cs="Arial"/>
                <w:color w:val="000000"/>
                <w:sz w:val="18"/>
                <w:szCs w:val="18"/>
                <w:u w:val="single"/>
              </w:rPr>
              <w:t>fiksnim popustom</w:t>
            </w:r>
            <w:r>
              <w:rPr>
                <w:rFonts w:ascii="Arial" w:hAnsi="Arial" w:cs="Arial"/>
                <w:color w:val="000000"/>
                <w:sz w:val="18"/>
                <w:szCs w:val="18"/>
              </w:rPr>
              <w:t xml:space="preserve"> na dogovorjene oz. izredno višje dovoljene cene oz. najvišje dovoljene cene, ki jih določa Javna agencija RS za zdravila in medicinske pripomočke oz. dogovorjene cene na podlagi dogovora o cenah zdravil med ZZZS in proizvajalci zdravil, in sicer za posamezno razpisano vrsto blaga v primeru odprtih podsklopov .</w:t>
            </w:r>
          </w:p>
          <w:p w14:paraId="2C9912ED" w14:textId="77777777" w:rsidR="002C2A4E" w:rsidRDefault="002C2A4E" w:rsidP="009C7DED">
            <w:pPr>
              <w:spacing w:before="225" w:after="225"/>
              <w:ind w:left="709"/>
              <w:jc w:val="both"/>
            </w:pPr>
            <w:r>
              <w:rPr>
                <w:rFonts w:ascii="Arial" w:hAnsi="Arial" w:cs="Arial"/>
                <w:color w:val="000000"/>
                <w:sz w:val="18"/>
                <w:szCs w:val="18"/>
              </w:rPr>
              <w:t>2. Merilo za izbor najugodnejšega ponudnika za blago, ki se ne razvršča med registrirana  zdravila</w:t>
            </w:r>
          </w:p>
          <w:p w14:paraId="0777C89F" w14:textId="77777777" w:rsidR="002C2A4E" w:rsidRDefault="002C2A4E" w:rsidP="009C7DED">
            <w:pPr>
              <w:spacing w:before="225" w:after="225"/>
              <w:ind w:left="709"/>
              <w:jc w:val="both"/>
            </w:pPr>
            <w:r>
              <w:rPr>
                <w:rFonts w:ascii="Arial" w:hAnsi="Arial" w:cs="Arial"/>
                <w:color w:val="000000"/>
                <w:sz w:val="18"/>
                <w:szCs w:val="18"/>
              </w:rPr>
              <w:t>Merilo za izbor najugodnejšega ponudnika za blago, ki se ne razvršča med registrirana zdravila,  je najnižja končna cena z upoštevanim popustom (v kolikor bo podan), in sicer za posamezno razpisano vrsto blaga v primeru odprtih podsklopov oz. za celoten podsklop v primeru zaprtih podsklopov.</w:t>
            </w:r>
          </w:p>
          <w:p w14:paraId="195829EC" w14:textId="77777777" w:rsidR="002C2A4E" w:rsidRPr="0032171F" w:rsidRDefault="002C2A4E" w:rsidP="009C7DED">
            <w:pPr>
              <w:spacing w:before="225" w:after="225"/>
              <w:jc w:val="both"/>
              <w:rPr>
                <w:rFonts w:ascii="Arial" w:hAnsi="Arial" w:cs="Arial"/>
                <w:color w:val="000000"/>
                <w:sz w:val="18"/>
                <w:szCs w:val="18"/>
              </w:rPr>
            </w:pPr>
            <w:r>
              <w:rPr>
                <w:rFonts w:ascii="Arial" w:hAnsi="Arial" w:cs="Arial"/>
                <w:color w:val="000000"/>
                <w:sz w:val="18"/>
                <w:szCs w:val="18"/>
              </w:rPr>
              <w:t>V primeru, da bo več ponudnikov ponudilo enako najnižjo končno ceno za posamezne vrste blaga (pri odprtih podsklopih), bo naročnik izbral ponudnika, ki bo dosegel najvišjo skupno končno vrednost ostalega izbranega blaga za predmeten podsklop, v katerem se bo nahajalo blago z enako najnižjo ceno.</w:t>
            </w:r>
          </w:p>
        </w:tc>
      </w:tr>
    </w:tbl>
    <w:p w14:paraId="30ED4E88" w14:textId="77777777" w:rsidR="002C2A4E" w:rsidRDefault="002C2A4E" w:rsidP="002C2A4E">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78"/>
      </w:tblGrid>
      <w:tr w:rsidR="002C2A4E" w14:paraId="33D8AF4D" w14:textId="77777777" w:rsidTr="009C7DED">
        <w:tc>
          <w:tcPr>
            <w:tcW w:w="0" w:type="auto"/>
            <w:tcMar>
              <w:top w:w="0" w:type="auto"/>
              <w:bottom w:w="0" w:type="auto"/>
            </w:tcMar>
          </w:tcPr>
          <w:p w14:paraId="1AEA9166" w14:textId="77777777" w:rsidR="002C2A4E" w:rsidRDefault="002C2A4E" w:rsidP="009C7DED">
            <w:pPr>
              <w:spacing w:before="225" w:after="225"/>
              <w:jc w:val="both"/>
            </w:pPr>
            <w:r>
              <w:rPr>
                <w:rFonts w:ascii="Arial" w:hAnsi="Arial" w:cs="Arial"/>
                <w:color w:val="000000"/>
                <w:sz w:val="18"/>
                <w:szCs w:val="18"/>
              </w:rPr>
              <w:t>Naročnik bo strankam okvirnega sporazuma, ki bodo predložile ponudbo za posamezno pogodbeno obdobje, posredoval pisno informacijo o oddaji javnega naročila za posamezno obdobje. </w:t>
            </w:r>
          </w:p>
        </w:tc>
      </w:tr>
    </w:tbl>
    <w:p w14:paraId="1AC9EE1F" w14:textId="77777777" w:rsidR="002C2A4E" w:rsidRDefault="002C2A4E" w:rsidP="002C2A4E">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7361"/>
      </w:tblGrid>
      <w:tr w:rsidR="002C2A4E" w14:paraId="36E6EADF" w14:textId="77777777" w:rsidTr="009C7DED">
        <w:tc>
          <w:tcPr>
            <w:tcW w:w="0" w:type="auto"/>
            <w:tcMar>
              <w:top w:w="0" w:type="auto"/>
              <w:bottom w:w="0" w:type="auto"/>
            </w:tcMar>
          </w:tcPr>
          <w:p w14:paraId="4FC0EA3C" w14:textId="77777777" w:rsidR="002C2A4E" w:rsidRPr="00840F24" w:rsidRDefault="002C2A4E" w:rsidP="009C7DED">
            <w:pPr>
              <w:spacing w:before="225" w:after="225"/>
              <w:jc w:val="both"/>
              <w:rPr>
                <w:rFonts w:ascii="Arial" w:hAnsi="Arial" w:cs="Arial"/>
                <w:color w:val="000000"/>
                <w:sz w:val="18"/>
                <w:szCs w:val="18"/>
              </w:rPr>
            </w:pPr>
            <w:r>
              <w:rPr>
                <w:rFonts w:ascii="Arial" w:hAnsi="Arial" w:cs="Arial"/>
                <w:color w:val="000000"/>
                <w:sz w:val="18"/>
                <w:szCs w:val="18"/>
              </w:rPr>
              <w:t>Naročnik bo z izbranimi ponudniki v posameznem obdobju sklenil kupoprodajne pogodbe.</w:t>
            </w:r>
          </w:p>
        </w:tc>
      </w:tr>
    </w:tbl>
    <w:p w14:paraId="53CD3624" w14:textId="77777777" w:rsidR="002C2A4E" w:rsidRDefault="002C2A4E" w:rsidP="002C2A4E">
      <w:pPr>
        <w:spacing w:before="225" w:after="225" w:line="240" w:lineRule="auto"/>
        <w:jc w:val="both"/>
      </w:pPr>
      <w:r>
        <w:rPr>
          <w:rFonts w:ascii="Arial" w:hAnsi="Arial" w:cs="Arial"/>
          <w:b/>
          <w:bCs/>
          <w:color w:val="000000"/>
          <w:sz w:val="18"/>
          <w:szCs w:val="18"/>
        </w:rPr>
        <w:t>IV. CENE</w:t>
      </w:r>
    </w:p>
    <w:p w14:paraId="02A2E7B6" w14:textId="77777777" w:rsidR="002C2A4E" w:rsidRDefault="002C2A4E" w:rsidP="002C2A4E">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78"/>
      </w:tblGrid>
      <w:tr w:rsidR="002C2A4E" w14:paraId="17AC5CE5" w14:textId="77777777" w:rsidTr="009C7DED">
        <w:tc>
          <w:tcPr>
            <w:tcW w:w="0" w:type="auto"/>
            <w:tcMar>
              <w:top w:w="0" w:type="auto"/>
              <w:bottom w:w="0" w:type="auto"/>
            </w:tcMar>
          </w:tcPr>
          <w:p w14:paraId="3E9FE26C" w14:textId="77777777" w:rsidR="002C2A4E" w:rsidRDefault="002C2A4E" w:rsidP="009C7DED">
            <w:pPr>
              <w:spacing w:before="225" w:after="225"/>
              <w:jc w:val="both"/>
            </w:pPr>
            <w:r>
              <w:rPr>
                <w:rFonts w:ascii="Arial" w:hAnsi="Arial" w:cs="Arial"/>
                <w:color w:val="000000"/>
                <w:sz w:val="18"/>
                <w:szCs w:val="18"/>
              </w:rPr>
              <w:t xml:space="preserve">Cene in popusti za neregistrirana zdravila oz. popusti za registrirana zdravila iz ponudnikovega  Predračuna - Seznama razpisanega blaga so fiksni za čas trajanja ponudbe oz. pogodbe, sklenjene za posamezno obdobje. Cene za posamezne vrste blaga za registrirana zdravila niso fiksne, temveč se usklajujejo v skladu z Zakonom o zdravilih (v nadaljnjem besedilu: ZZdr-2; </w:t>
            </w:r>
            <w:proofErr w:type="spellStart"/>
            <w:r>
              <w:rPr>
                <w:rFonts w:ascii="Arial" w:hAnsi="Arial" w:cs="Arial"/>
                <w:color w:val="000000"/>
                <w:sz w:val="18"/>
                <w:szCs w:val="18"/>
              </w:rPr>
              <w:t>Ur.l</w:t>
            </w:r>
            <w:proofErr w:type="spellEnd"/>
            <w:r w:rsidRPr="00C4571D">
              <w:rPr>
                <w:rFonts w:ascii="Arial" w:hAnsi="Arial" w:cs="Arial"/>
                <w:color w:val="000000"/>
                <w:sz w:val="18"/>
                <w:szCs w:val="18"/>
              </w:rPr>
              <w:t>. RS, 17/14 in 66/19) ob upoštevanju Pravilnika o določanju cen zdravil za uporabo v humani medicini (</w:t>
            </w:r>
            <w:proofErr w:type="spellStart"/>
            <w:r w:rsidRPr="00C4571D">
              <w:rPr>
                <w:rFonts w:ascii="Arial" w:hAnsi="Arial" w:cs="Arial"/>
                <w:color w:val="000000"/>
                <w:sz w:val="18"/>
                <w:szCs w:val="18"/>
              </w:rPr>
              <w:t>Ur.l</w:t>
            </w:r>
            <w:proofErr w:type="spellEnd"/>
            <w:r w:rsidRPr="00C4571D">
              <w:rPr>
                <w:rFonts w:ascii="Arial" w:hAnsi="Arial" w:cs="Arial"/>
                <w:color w:val="000000"/>
                <w:sz w:val="18"/>
                <w:szCs w:val="18"/>
              </w:rPr>
              <w:t xml:space="preserve">. RS, št. 32/15,15/16, 19/18, 11/19, 26/20, 51/21 in 52/21- </w:t>
            </w:r>
            <w:proofErr w:type="spellStart"/>
            <w:r w:rsidRPr="00C4571D">
              <w:rPr>
                <w:rFonts w:ascii="Arial" w:hAnsi="Arial" w:cs="Arial"/>
                <w:color w:val="000000"/>
                <w:sz w:val="18"/>
                <w:szCs w:val="18"/>
              </w:rPr>
              <w:t>popr</w:t>
            </w:r>
            <w:proofErr w:type="spellEnd"/>
            <w:r>
              <w:rPr>
                <w:rFonts w:ascii="Arial" w:hAnsi="Arial" w:cs="Arial"/>
                <w:color w:val="000000"/>
                <w:sz w:val="18"/>
                <w:szCs w:val="18"/>
              </w:rPr>
              <w:t>.).</w:t>
            </w:r>
          </w:p>
          <w:p w14:paraId="16BE10A5" w14:textId="77777777" w:rsidR="002C2A4E" w:rsidRDefault="002C2A4E" w:rsidP="009C7DED">
            <w:pPr>
              <w:spacing w:before="225" w:after="225"/>
              <w:jc w:val="both"/>
            </w:pPr>
            <w:r>
              <w:rPr>
                <w:rFonts w:ascii="Arial" w:hAnsi="Arial" w:cs="Arial"/>
                <w:color w:val="000000"/>
                <w:sz w:val="18"/>
                <w:szCs w:val="18"/>
              </w:rPr>
              <w:t xml:space="preserve">Cene iz Predračuna - Seznama razpisanega blaga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14:paraId="14915865" w14:textId="77777777" w:rsidR="002C2A4E" w:rsidRDefault="002C2A4E" w:rsidP="009C7DED">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tbl>
            <w:tblPr>
              <w:tblStyle w:val="NormalTablePHPDOCX"/>
              <w:tblW w:w="5000" w:type="pct"/>
              <w:tblLook w:val="04A0" w:firstRow="1" w:lastRow="0" w:firstColumn="1" w:lastColumn="0" w:noHBand="0" w:noVBand="1"/>
            </w:tblPr>
            <w:tblGrid>
              <w:gridCol w:w="8962"/>
            </w:tblGrid>
            <w:tr w:rsidR="002C2A4E" w14:paraId="330FAD87" w14:textId="77777777" w:rsidTr="009C7DED">
              <w:tc>
                <w:tcPr>
                  <w:tcW w:w="0" w:type="auto"/>
                  <w:tcMar>
                    <w:top w:w="0" w:type="auto"/>
                    <w:bottom w:w="0" w:type="auto"/>
                  </w:tcMar>
                  <w:vAlign w:val="center"/>
                </w:tcPr>
                <w:p w14:paraId="2034B0B7" w14:textId="77777777" w:rsidR="00C87395" w:rsidRDefault="00C87395" w:rsidP="009C7DED">
                  <w:pPr>
                    <w:spacing w:before="135" w:after="135"/>
                    <w:jc w:val="both"/>
                    <w:textAlignment w:val="center"/>
                    <w:rPr>
                      <w:rFonts w:ascii="Arial" w:hAnsi="Arial" w:cs="Arial"/>
                      <w:color w:val="000000"/>
                      <w:position w:val="-2"/>
                      <w:sz w:val="18"/>
                      <w:szCs w:val="18"/>
                    </w:rPr>
                  </w:pPr>
                </w:p>
                <w:p w14:paraId="26F8D4FD" w14:textId="168C520E" w:rsidR="002C2A4E" w:rsidRDefault="002C2A4E" w:rsidP="009C7DED">
                  <w:pPr>
                    <w:spacing w:before="135" w:after="135"/>
                    <w:jc w:val="both"/>
                    <w:textAlignment w:val="center"/>
                  </w:pPr>
                  <w:r>
                    <w:rPr>
                      <w:rFonts w:ascii="Arial" w:hAnsi="Arial" w:cs="Arial"/>
                      <w:color w:val="000000"/>
                      <w:position w:val="-2"/>
                      <w:sz w:val="18"/>
                      <w:szCs w:val="18"/>
                    </w:rPr>
                    <w:lastRenderedPageBreak/>
                    <w:t>Naročnik si pridržuje pravico, da bo v primeru, da ugotovi, da je stranka sporazuma - izbrani ponudnik za blago za posamezno obdobje, v času trajanja tega sporazuma oz. pogodbe za posamezno obdobje znižala cene ali so jih znižali drugi ponudniki, ki ponujajo istovrstno blago ob drugih primerljivih pogojih, poskušal s stranko sporazuma - izbranim ponudnikom za blago za posamezno obdobje dogovoriti ustrezno znižanje cene.</w:t>
                  </w:r>
                </w:p>
              </w:tc>
            </w:tr>
          </w:tbl>
          <w:p w14:paraId="7B80CFAF" w14:textId="77777777" w:rsidR="002C2A4E" w:rsidRDefault="002C2A4E" w:rsidP="009C7DED"/>
        </w:tc>
      </w:tr>
    </w:tbl>
    <w:p w14:paraId="4A747B75" w14:textId="77777777" w:rsidR="002C2A4E" w:rsidRDefault="002C2A4E" w:rsidP="002C2A4E">
      <w:pPr>
        <w:spacing w:before="225" w:after="225" w:line="240" w:lineRule="auto"/>
        <w:jc w:val="both"/>
      </w:pPr>
      <w:r>
        <w:rPr>
          <w:rFonts w:ascii="Arial" w:hAnsi="Arial" w:cs="Arial"/>
          <w:b/>
          <w:bCs/>
          <w:color w:val="000000"/>
          <w:sz w:val="18"/>
          <w:szCs w:val="18"/>
        </w:rPr>
        <w:lastRenderedPageBreak/>
        <w:t>V. NAROČANJE BLAGA IN DOBAVNI ROK</w:t>
      </w:r>
    </w:p>
    <w:p w14:paraId="71B10F2B" w14:textId="77777777" w:rsidR="002C2A4E" w:rsidRDefault="002C2A4E" w:rsidP="002C2A4E">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78"/>
      </w:tblGrid>
      <w:tr w:rsidR="002C2A4E" w14:paraId="7E572436" w14:textId="77777777" w:rsidTr="009C7DED">
        <w:tc>
          <w:tcPr>
            <w:tcW w:w="0" w:type="auto"/>
            <w:tcMar>
              <w:top w:w="0" w:type="auto"/>
              <w:bottom w:w="0" w:type="auto"/>
            </w:tcMar>
          </w:tcPr>
          <w:p w14:paraId="309FD264" w14:textId="4468F916" w:rsidR="002C2A4E" w:rsidRDefault="002C2A4E" w:rsidP="009C7DED">
            <w:pPr>
              <w:spacing w:before="225" w:after="225"/>
              <w:jc w:val="both"/>
            </w:pPr>
            <w:r>
              <w:rPr>
                <w:rFonts w:ascii="Arial" w:hAnsi="Arial" w:cs="Arial"/>
                <w:color w:val="000000"/>
                <w:sz w:val="18"/>
                <w:szCs w:val="18"/>
              </w:rPr>
              <w:t xml:space="preserve">Naročnik bo posamezne vrste blaga, ki jih bo potreboval v okviru posameznega obdobja, kupoval od izbranega ponudnika na podlagi sklenjenega okvirnega sporazuma, informacije o oddaji javnega naročila za posamezno obdobje ter kupoprodajne pogodbe za posamezno obdobje, oz. izjemoma, v primeru iz tretjega odstavka 17. člena tega sporazuma, na osnovi veljavne ponudbe za predmetno obdobje, in sicer na podlagi izstavljenih </w:t>
            </w:r>
            <w:r w:rsidR="00E527D9">
              <w:rPr>
                <w:rFonts w:ascii="Arial" w:hAnsi="Arial" w:cs="Arial"/>
                <w:color w:val="000000"/>
                <w:sz w:val="18"/>
                <w:szCs w:val="18"/>
              </w:rPr>
              <w:t xml:space="preserve">pisnih </w:t>
            </w:r>
            <w:r>
              <w:rPr>
                <w:rFonts w:ascii="Arial" w:hAnsi="Arial" w:cs="Arial"/>
                <w:color w:val="000000"/>
                <w:sz w:val="18"/>
                <w:szCs w:val="18"/>
              </w:rPr>
              <w:t>naročilnic. Naročnik bo v naročilnici opredelil vrste in količine blaga.</w:t>
            </w:r>
          </w:p>
        </w:tc>
      </w:tr>
    </w:tbl>
    <w:p w14:paraId="70151C4F" w14:textId="77777777" w:rsidR="002C2A4E" w:rsidRDefault="002C2A4E" w:rsidP="002C2A4E">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78"/>
      </w:tblGrid>
      <w:tr w:rsidR="002C2A4E" w14:paraId="05FE45C2" w14:textId="77777777" w:rsidTr="009C7DED">
        <w:tc>
          <w:tcPr>
            <w:tcW w:w="0" w:type="auto"/>
            <w:tcMar>
              <w:top w:w="0" w:type="auto"/>
              <w:bottom w:w="0" w:type="auto"/>
            </w:tcMar>
          </w:tcPr>
          <w:p w14:paraId="74EBE3BA" w14:textId="77777777" w:rsidR="002C2A4E" w:rsidRDefault="002C2A4E" w:rsidP="009C7DED">
            <w:pPr>
              <w:spacing w:before="225" w:after="225"/>
              <w:jc w:val="both"/>
            </w:pPr>
            <w:r>
              <w:rPr>
                <w:rFonts w:ascii="Arial" w:hAnsi="Arial" w:cs="Arial"/>
                <w:color w:val="000000"/>
                <w:sz w:val="18"/>
                <w:szCs w:val="18"/>
              </w:rPr>
              <w:t>Stranka sporazuma se zavezuje, da bo v primeru izbire za posamezno obdobje oz. posameznega naročila na podlagi tega sporazuma zagotavljala: </w:t>
            </w:r>
          </w:p>
          <w:tbl>
            <w:tblPr>
              <w:tblStyle w:val="NormalTablePHPDOCX"/>
              <w:tblW w:w="5000" w:type="pct"/>
              <w:tblLook w:val="04A0" w:firstRow="1" w:lastRow="0" w:firstColumn="1" w:lastColumn="0" w:noHBand="0" w:noVBand="1"/>
            </w:tblPr>
            <w:tblGrid>
              <w:gridCol w:w="8962"/>
            </w:tblGrid>
            <w:tr w:rsidR="002C2A4E" w14:paraId="6D0BE444" w14:textId="77777777" w:rsidTr="009C7DE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746"/>
                  </w:tblGrid>
                  <w:tr w:rsidR="002C2A4E" w14:paraId="65DF6C88" w14:textId="77777777" w:rsidTr="009C7DED">
                    <w:tc>
                      <w:tcPr>
                        <w:tcW w:w="0" w:type="auto"/>
                        <w:tcMar>
                          <w:top w:w="0" w:type="auto"/>
                          <w:bottom w:w="0" w:type="auto"/>
                        </w:tcMar>
                      </w:tcPr>
                      <w:p w14:paraId="188C5F78" w14:textId="77777777" w:rsidR="002C2A4E" w:rsidRDefault="002C2A4E" w:rsidP="002C2A4E">
                        <w:pPr>
                          <w:numPr>
                            <w:ilvl w:val="0"/>
                            <w:numId w:val="39"/>
                          </w:numPr>
                          <w:rPr>
                            <w:rFonts w:ascii="Arial" w:hAnsi="Arial" w:cs="Arial"/>
                            <w:color w:val="000000"/>
                            <w:sz w:val="18"/>
                            <w:szCs w:val="18"/>
                          </w:rPr>
                        </w:pPr>
                        <w:r>
                          <w:rPr>
                            <w:rFonts w:ascii="Arial" w:hAnsi="Arial" w:cs="Arial"/>
                            <w:color w:val="000000"/>
                            <w:position w:val="-2"/>
                            <w:sz w:val="18"/>
                            <w:szCs w:val="18"/>
                          </w:rPr>
                          <w:t>da je pridobitev blaga in promet z blagom v skladu z ZZdr-2; </w:t>
                        </w:r>
                      </w:p>
                      <w:p w14:paraId="5C372CAC" w14:textId="77777777" w:rsidR="002C2A4E" w:rsidRPr="00D02B47" w:rsidRDefault="002C2A4E" w:rsidP="002C2A4E">
                        <w:pPr>
                          <w:numPr>
                            <w:ilvl w:val="0"/>
                            <w:numId w:val="39"/>
                          </w:numPr>
                          <w:rPr>
                            <w:rFonts w:ascii="Arial" w:hAnsi="Arial" w:cs="Arial"/>
                            <w:color w:val="000000"/>
                            <w:sz w:val="18"/>
                            <w:szCs w:val="18"/>
                          </w:rPr>
                        </w:pPr>
                        <w:r w:rsidRPr="00D02B47">
                          <w:rPr>
                            <w:rFonts w:eastAsia="Times New Roman" w:cs="Helvetica"/>
                            <w:sz w:val="18"/>
                            <w:szCs w:val="18"/>
                            <w:lang w:eastAsia="sl-SI"/>
                          </w:rPr>
                          <w:t>da bo o začasnem ali stalnem prenehanju opravljanja prometa z zdravilom ali motnjah v preskrbi z zdravilom pisno obvestil naročnika v najkrajšem času oz. takoj, ko zanjo izve;</w:t>
                        </w:r>
                      </w:p>
                      <w:p w14:paraId="4BB9B786" w14:textId="77777777" w:rsidR="002C2A4E" w:rsidRDefault="002C2A4E" w:rsidP="002C2A4E">
                        <w:pPr>
                          <w:numPr>
                            <w:ilvl w:val="0"/>
                            <w:numId w:val="39"/>
                          </w:numPr>
                          <w:rPr>
                            <w:rFonts w:ascii="Arial" w:hAnsi="Arial" w:cs="Arial"/>
                            <w:color w:val="000000"/>
                            <w:sz w:val="18"/>
                            <w:szCs w:val="18"/>
                          </w:rPr>
                        </w:pPr>
                        <w:r>
                          <w:rPr>
                            <w:rFonts w:ascii="Arial" w:hAnsi="Arial" w:cs="Arial"/>
                            <w:color w:val="000000"/>
                            <w:position w:val="-2"/>
                            <w:sz w:val="18"/>
                            <w:szCs w:val="18"/>
                          </w:rPr>
                          <w:t>da imajo ponujena zdravila dovoljenje za promet v skladu z ZZdr-2 ali dovoljenje za promet po centraliziranem postopku ali po postopku z medsebojnim priznavanjem v skladu s predpisi Evropske unije oz. z začasnim dovoljenjem za vnos/uvoz s seznama EZ ali NPZ/ vnos/uvoz za posamično zdravljenje;</w:t>
                        </w:r>
                      </w:p>
                      <w:p w14:paraId="2EC25EE1" w14:textId="77777777" w:rsidR="002C2A4E" w:rsidRPr="003A1A30" w:rsidRDefault="002C2A4E" w:rsidP="002C2A4E">
                        <w:pPr>
                          <w:numPr>
                            <w:ilvl w:val="0"/>
                            <w:numId w:val="39"/>
                          </w:numPr>
                          <w:spacing w:before="100" w:beforeAutospacing="1" w:after="100" w:afterAutospacing="1"/>
                          <w:rPr>
                            <w:rFonts w:ascii="Times New Roman" w:eastAsia="Times New Roman" w:hAnsi="Times New Roman" w:cs="Times New Roman"/>
                            <w:sz w:val="24"/>
                            <w:szCs w:val="24"/>
                            <w:lang w:eastAsia="sl-SI"/>
                          </w:rPr>
                        </w:pPr>
                        <w:r w:rsidRPr="003A1A30">
                          <w:rPr>
                            <w:rFonts w:ascii="Arial" w:eastAsia="Calibri" w:hAnsi="Arial" w:cs="Arial"/>
                            <w:position w:val="-2"/>
                            <w:sz w:val="18"/>
                            <w:szCs w:val="18"/>
                          </w:rPr>
                          <w:t>da bodo ponujena zdravila v času objave razpisa dostopna na trgu RS ali EU oz. morajo biti  zdravila, ki jih ponuja v posameznem obdobju, prisotna na trgu RS ali EU tudi ves čas trajanja pogodbe za posamezno obdobje, razen v izrednih primerih, ko dobavitelj to ne bi mogel predvideti vnaprej, to je pred rokom za oddajo ponudbe;</w:t>
                        </w:r>
                      </w:p>
                      <w:p w14:paraId="71BEB75A" w14:textId="77777777" w:rsidR="002C2A4E" w:rsidRDefault="002C2A4E" w:rsidP="002C2A4E">
                        <w:pPr>
                          <w:numPr>
                            <w:ilvl w:val="0"/>
                            <w:numId w:val="39"/>
                          </w:numPr>
                          <w:rPr>
                            <w:rFonts w:ascii="Arial" w:hAnsi="Arial" w:cs="Arial"/>
                            <w:color w:val="000000"/>
                            <w:sz w:val="18"/>
                            <w:szCs w:val="18"/>
                          </w:rPr>
                        </w:pPr>
                        <w:r>
                          <w:rPr>
                            <w:rFonts w:ascii="Arial" w:hAnsi="Arial" w:cs="Arial"/>
                            <w:color w:val="000000"/>
                            <w:position w:val="-2"/>
                            <w:sz w:val="18"/>
                            <w:szCs w:val="18"/>
                          </w:rPr>
                          <w:t>da bo rok uporabe dobavljenega blaga vsaj šest (6) mesecev od datuma prevzema oz. izjemoma manj po predhodnem dogovoru z naročnikom;</w:t>
                        </w:r>
                      </w:p>
                      <w:p w14:paraId="3C8CDAD3" w14:textId="77777777" w:rsidR="002C2A4E" w:rsidRDefault="002C2A4E" w:rsidP="002C2A4E">
                        <w:pPr>
                          <w:numPr>
                            <w:ilvl w:val="0"/>
                            <w:numId w:val="39"/>
                          </w:numPr>
                          <w:rPr>
                            <w:rFonts w:ascii="Arial" w:hAnsi="Arial" w:cs="Arial"/>
                            <w:color w:val="000000"/>
                            <w:sz w:val="18"/>
                            <w:szCs w:val="18"/>
                          </w:rPr>
                        </w:pPr>
                        <w:r>
                          <w:rPr>
                            <w:rFonts w:ascii="Arial" w:hAnsi="Arial" w:cs="Arial"/>
                            <w:color w:val="000000"/>
                            <w:position w:val="-2"/>
                            <w:sz w:val="18"/>
                            <w:szCs w:val="18"/>
                          </w:rPr>
                          <w:t xml:space="preserve">dostavo blaga </w:t>
                        </w:r>
                        <w:proofErr w:type="spellStart"/>
                        <w:r>
                          <w:rPr>
                            <w:rFonts w:ascii="Arial" w:hAnsi="Arial" w:cs="Arial"/>
                            <w:color w:val="000000"/>
                            <w:position w:val="-2"/>
                            <w:sz w:val="18"/>
                            <w:szCs w:val="18"/>
                          </w:rPr>
                          <w:t>ddp</w:t>
                        </w:r>
                        <w:proofErr w:type="spellEnd"/>
                        <w:r>
                          <w:rPr>
                            <w:rFonts w:ascii="Arial" w:hAnsi="Arial" w:cs="Arial"/>
                            <w:color w:val="000000"/>
                            <w:position w:val="-2"/>
                            <w:sz w:val="18"/>
                            <w:szCs w:val="18"/>
                          </w:rPr>
                          <w:t xml:space="preserve"> Lekarna, Splošna bolnišnica Novo mesto razloženo v skladišča naročnika v sklopu ponudbene cene;</w:t>
                        </w:r>
                      </w:p>
                      <w:p w14:paraId="02B3B67C" w14:textId="77777777" w:rsidR="002C2A4E" w:rsidRDefault="002C2A4E" w:rsidP="002C2A4E">
                        <w:pPr>
                          <w:numPr>
                            <w:ilvl w:val="0"/>
                            <w:numId w:val="39"/>
                          </w:numPr>
                          <w:rPr>
                            <w:rFonts w:ascii="Arial" w:hAnsi="Arial" w:cs="Arial"/>
                            <w:color w:val="000000"/>
                            <w:sz w:val="18"/>
                            <w:szCs w:val="18"/>
                          </w:rPr>
                        </w:pPr>
                        <w:r>
                          <w:rPr>
                            <w:rFonts w:ascii="Arial" w:hAnsi="Arial" w:cs="Arial"/>
                            <w:color w:val="000000"/>
                            <w:position w:val="-2"/>
                            <w:sz w:val="18"/>
                            <w:szCs w:val="18"/>
                          </w:rPr>
                          <w:t>dobavni rok za vsa registrirana zdravila, ki so predmet tega razpisa, največ 48 ur (oz. manj v nujnih primerih po predhodnem dogovoru z naročnikom) od potrditve naročila na lokacijo naročnika ter dostavo na  dan in uro, ki ju določi naročnik;</w:t>
                        </w:r>
                      </w:p>
                      <w:p w14:paraId="436C60C1" w14:textId="77777777" w:rsidR="002C2A4E" w:rsidRDefault="002C2A4E" w:rsidP="002C2A4E">
                        <w:pPr>
                          <w:numPr>
                            <w:ilvl w:val="0"/>
                            <w:numId w:val="39"/>
                          </w:numPr>
                          <w:rPr>
                            <w:rFonts w:ascii="Arial" w:hAnsi="Arial" w:cs="Arial"/>
                            <w:color w:val="000000"/>
                            <w:sz w:val="18"/>
                            <w:szCs w:val="18"/>
                          </w:rPr>
                        </w:pPr>
                        <w:r>
                          <w:rPr>
                            <w:rFonts w:ascii="Arial" w:hAnsi="Arial" w:cs="Arial"/>
                            <w:color w:val="000000"/>
                            <w:position w:val="-2"/>
                            <w:sz w:val="18"/>
                            <w:szCs w:val="18"/>
                          </w:rPr>
                          <w:t>dobavni čas za neregistrirana zdravila v najkrajšem možnem času od pridobitve dovoljenja za uvoz Javne agencije RS za zdravila in medicinske pripomočke;</w:t>
                        </w:r>
                      </w:p>
                      <w:p w14:paraId="2FC89E50" w14:textId="77777777" w:rsidR="002C2A4E" w:rsidRDefault="002C2A4E" w:rsidP="002C2A4E">
                        <w:pPr>
                          <w:numPr>
                            <w:ilvl w:val="0"/>
                            <w:numId w:val="39"/>
                          </w:numPr>
                          <w:rPr>
                            <w:rFonts w:ascii="Arial" w:hAnsi="Arial" w:cs="Arial"/>
                            <w:color w:val="000000"/>
                            <w:sz w:val="18"/>
                            <w:szCs w:val="18"/>
                          </w:rPr>
                        </w:pPr>
                        <w:r>
                          <w:rPr>
                            <w:rFonts w:ascii="Arial" w:hAnsi="Arial" w:cs="Arial"/>
                            <w:color w:val="000000"/>
                            <w:position w:val="-2"/>
                            <w:sz w:val="18"/>
                            <w:szCs w:val="18"/>
                          </w:rPr>
                          <w:t xml:space="preserve">da bo </w:t>
                        </w:r>
                        <w:proofErr w:type="spellStart"/>
                        <w:r>
                          <w:rPr>
                            <w:rFonts w:ascii="Arial" w:hAnsi="Arial" w:cs="Arial"/>
                            <w:color w:val="000000"/>
                            <w:position w:val="-2"/>
                            <w:sz w:val="18"/>
                            <w:szCs w:val="18"/>
                          </w:rPr>
                          <w:t>citostatična</w:t>
                        </w:r>
                        <w:proofErr w:type="spellEnd"/>
                        <w:r>
                          <w:rPr>
                            <w:rFonts w:ascii="Arial" w:hAnsi="Arial" w:cs="Arial"/>
                            <w:color w:val="000000"/>
                            <w:position w:val="-2"/>
                            <w:sz w:val="18"/>
                            <w:szCs w:val="18"/>
                          </w:rPr>
                          <w:t xml:space="preserve"> zdravila dobavljala ločeno od ostalih zdravil, v posebnih zabojnikih, ki bodo ustrezno označeni;</w:t>
                        </w:r>
                      </w:p>
                      <w:p w14:paraId="3E6E3782" w14:textId="77777777" w:rsidR="002C2A4E" w:rsidRDefault="002C2A4E" w:rsidP="002C2A4E">
                        <w:pPr>
                          <w:numPr>
                            <w:ilvl w:val="0"/>
                            <w:numId w:val="39"/>
                          </w:numPr>
                          <w:rPr>
                            <w:rFonts w:ascii="Arial" w:hAnsi="Arial" w:cs="Arial"/>
                            <w:color w:val="000000"/>
                            <w:sz w:val="18"/>
                            <w:szCs w:val="18"/>
                          </w:rPr>
                        </w:pPr>
                        <w:r>
                          <w:rPr>
                            <w:rFonts w:ascii="Arial" w:hAnsi="Arial" w:cs="Arial"/>
                            <w:color w:val="000000"/>
                            <w:position w:val="-2"/>
                            <w:sz w:val="18"/>
                            <w:szCs w:val="18"/>
                          </w:rPr>
                          <w:t xml:space="preserve">pri naročilu registriranih zdravil dobavo celotne količine naročenega blaga  po vsakem posameznem naročilu oz. da bo v primeru odstopanj od dobavnega roka oz.  </w:t>
                        </w:r>
                        <w:proofErr w:type="spellStart"/>
                        <w:r>
                          <w:rPr>
                            <w:rFonts w:ascii="Arial" w:hAnsi="Arial" w:cs="Arial"/>
                            <w:color w:val="000000"/>
                            <w:position w:val="-2"/>
                            <w:sz w:val="18"/>
                            <w:szCs w:val="18"/>
                          </w:rPr>
                          <w:t>neizdobavi</w:t>
                        </w:r>
                        <w:proofErr w:type="spellEnd"/>
                        <w:r>
                          <w:rPr>
                            <w:rFonts w:ascii="Arial" w:hAnsi="Arial" w:cs="Arial"/>
                            <w:color w:val="000000"/>
                            <w:position w:val="-2"/>
                            <w:sz w:val="18"/>
                            <w:szCs w:val="18"/>
                          </w:rPr>
                          <w:t xml:space="preserve"> celotnih naročenih količin (velja za registrirana zdravila) naročnika o tem pisno obvestila in mu sporočila dejanski rok dobave za naročeno blago;</w:t>
                        </w:r>
                      </w:p>
                      <w:p w14:paraId="255444E7" w14:textId="77777777" w:rsidR="002C2A4E" w:rsidRDefault="002C2A4E" w:rsidP="002C2A4E">
                        <w:pPr>
                          <w:numPr>
                            <w:ilvl w:val="0"/>
                            <w:numId w:val="39"/>
                          </w:numPr>
                          <w:rPr>
                            <w:rFonts w:ascii="Arial" w:hAnsi="Arial" w:cs="Arial"/>
                            <w:color w:val="000000"/>
                            <w:sz w:val="18"/>
                            <w:szCs w:val="18"/>
                          </w:rPr>
                        </w:pPr>
                        <w:r>
                          <w:rPr>
                            <w:rFonts w:ascii="Arial" w:hAnsi="Arial" w:cs="Arial"/>
                            <w:color w:val="000000"/>
                            <w:position w:val="-2"/>
                            <w:sz w:val="18"/>
                            <w:szCs w:val="18"/>
                          </w:rPr>
                          <w:t>da bo v primeru zamude pri dobavi blaga, ki ni posledica višje sile ali razlogov na strani naročnika, plačala naročniku vse stroške, ki bi nastali zaradi nepravočasne dobave blaga, pri čemer bo lahko naročnik blago naročil pri drugem dobavitelju, razliko v ceni pa zaračunal stranki - izbranemu dobavitelju za posamezno obdobje;</w:t>
                        </w:r>
                      </w:p>
                      <w:p w14:paraId="2CE4211E" w14:textId="77777777" w:rsidR="002C2A4E" w:rsidRPr="00C84A0A" w:rsidRDefault="002C2A4E" w:rsidP="002C2A4E">
                        <w:pPr>
                          <w:numPr>
                            <w:ilvl w:val="0"/>
                            <w:numId w:val="39"/>
                          </w:numPr>
                          <w:rPr>
                            <w:rFonts w:ascii="Arial" w:hAnsi="Arial" w:cs="Arial"/>
                            <w:color w:val="000000"/>
                            <w:sz w:val="18"/>
                            <w:szCs w:val="18"/>
                          </w:rPr>
                        </w:pPr>
                        <w:r>
                          <w:rPr>
                            <w:rFonts w:ascii="Arial" w:hAnsi="Arial" w:cs="Arial"/>
                            <w:color w:val="000000"/>
                            <w:position w:val="-2"/>
                            <w:sz w:val="18"/>
                            <w:szCs w:val="18"/>
                          </w:rPr>
                          <w:t>načelo sledljivosti blaga pri naročniku, pri čemer se zavezuje ob dobavah blaga sklicevati na pogodbo in na naročilnico naročnika, ter zagotavljati ujemanje podatkov: naziv blaga in kataloška številka proizvajalca, v ponudbeni dokumentaciji, na dobavnici, računu in embalaži;</w:t>
                        </w:r>
                      </w:p>
                      <w:p w14:paraId="46D75583" w14:textId="77777777" w:rsidR="002C2A4E" w:rsidRPr="00C84A0A" w:rsidRDefault="002C2A4E" w:rsidP="002C2A4E">
                        <w:pPr>
                          <w:numPr>
                            <w:ilvl w:val="0"/>
                            <w:numId w:val="39"/>
                          </w:numPr>
                          <w:rPr>
                            <w:rFonts w:ascii="Arial" w:hAnsi="Arial" w:cs="Arial"/>
                            <w:color w:val="000000"/>
                            <w:sz w:val="18"/>
                            <w:szCs w:val="18"/>
                          </w:rPr>
                        </w:pPr>
                        <w:r w:rsidRPr="00C84A0A">
                          <w:rPr>
                            <w:rFonts w:ascii="Arial" w:hAnsi="Arial" w:cs="Arial"/>
                            <w:color w:val="000000"/>
                            <w:position w:val="-2"/>
                            <w:sz w:val="18"/>
                            <w:szCs w:val="18"/>
                          </w:rPr>
                          <w:t>skladnost podatkov glede ponujenih popustov in cen, in sicer v ponudbi, pogodbi in na  dobavnici ter računu, pri čemer mora v primeru, da bo popust v Predračunu-seznamu razpisanega blaga (Obr-8a) prikazala ločeno (v stolpcu popust) – enako prikazati tudi vsakokrat ob dobavi na dobavnici in pozneje na računu;</w:t>
                        </w:r>
                      </w:p>
                      <w:p w14:paraId="4DF865B8" w14:textId="77777777" w:rsidR="002C2A4E" w:rsidRDefault="002C2A4E" w:rsidP="002C2A4E">
                        <w:pPr>
                          <w:numPr>
                            <w:ilvl w:val="0"/>
                            <w:numId w:val="39"/>
                          </w:numPr>
                          <w:rPr>
                            <w:rFonts w:ascii="Arial" w:hAnsi="Arial" w:cs="Arial"/>
                            <w:color w:val="000000"/>
                            <w:sz w:val="18"/>
                            <w:szCs w:val="18"/>
                          </w:rPr>
                        </w:pPr>
                        <w:r>
                          <w:rPr>
                            <w:rFonts w:ascii="Arial" w:hAnsi="Arial" w:cs="Arial"/>
                            <w:color w:val="000000"/>
                            <w:position w:val="-2"/>
                            <w:sz w:val="18"/>
                            <w:szCs w:val="18"/>
                          </w:rPr>
                          <w:t xml:space="preserve">opremljenost blaga tudi z dobavnico v elektronski obliki s podatki in v obliki,  v skladu z zahtevami naročnika, razvidnimi v Prilogi 2 (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datoteka): Format zapisa elektronske dobavnice -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xml:space="preserve"> podatkovna struktura »dobavnica« ;</w:t>
                        </w:r>
                      </w:p>
                      <w:p w14:paraId="4D632999" w14:textId="77777777" w:rsidR="002C2A4E" w:rsidRPr="00141DB0" w:rsidRDefault="002C2A4E" w:rsidP="002C2A4E">
                        <w:pPr>
                          <w:numPr>
                            <w:ilvl w:val="0"/>
                            <w:numId w:val="39"/>
                          </w:numPr>
                          <w:rPr>
                            <w:rFonts w:ascii="Arial" w:hAnsi="Arial" w:cs="Arial"/>
                            <w:color w:val="000000"/>
                            <w:sz w:val="18"/>
                            <w:szCs w:val="18"/>
                          </w:rPr>
                        </w:pPr>
                        <w:r>
                          <w:rPr>
                            <w:rFonts w:ascii="Arial" w:hAnsi="Arial" w:cs="Arial"/>
                            <w:color w:val="000000"/>
                            <w:position w:val="-2"/>
                            <w:sz w:val="18"/>
                            <w:szCs w:val="18"/>
                          </w:rPr>
                          <w:lastRenderedPageBreak/>
                          <w:t xml:space="preserve">da bo na svoje stroške poskrbel za odvoz celotne embalaže, ki je predmet dobave blaga v skladu z Uredbo o ravnanju z odpadnimi zdravili (Ur.l.RS, št. 105/08, </w:t>
                        </w:r>
                        <w:r w:rsidRPr="00E16F1D">
                          <w:rPr>
                            <w:rFonts w:ascii="Arial" w:hAnsi="Arial" w:cs="Arial"/>
                            <w:color w:val="000000"/>
                            <w:position w:val="-2"/>
                            <w:sz w:val="18"/>
                            <w:szCs w:val="18"/>
                          </w:rPr>
                          <w:t>84/18 – ZIURKOE in 44/22 – ZVO-2</w:t>
                        </w:r>
                        <w:r>
                          <w:rPr>
                            <w:rFonts w:ascii="Arial" w:hAnsi="Arial" w:cs="Arial"/>
                            <w:color w:val="000000"/>
                            <w:position w:val="-2"/>
                            <w:sz w:val="18"/>
                            <w:szCs w:val="18"/>
                          </w:rPr>
                          <w:t>), v kolikor bi naročnik tako zahteval.</w:t>
                        </w:r>
                      </w:p>
                      <w:p w14:paraId="703F9FAE" w14:textId="77777777" w:rsidR="002C2A4E" w:rsidRPr="00E527D9" w:rsidRDefault="002C2A4E" w:rsidP="002C2A4E">
                        <w:pPr>
                          <w:numPr>
                            <w:ilvl w:val="0"/>
                            <w:numId w:val="33"/>
                          </w:numPr>
                          <w:rPr>
                            <w:rFonts w:ascii="Arial" w:hAnsi="Arial" w:cs="Arial"/>
                            <w:sz w:val="18"/>
                            <w:szCs w:val="18"/>
                          </w:rPr>
                        </w:pPr>
                        <w:r w:rsidRPr="00E527D9">
                          <w:rPr>
                            <w:rFonts w:ascii="Arial" w:hAnsi="Arial" w:cs="Arial"/>
                            <w:sz w:val="18"/>
                            <w:szCs w:val="18"/>
                          </w:rPr>
                          <w:t xml:space="preserve">da bo v kolikor bi v času trajanja pogodbe za posamezno obdobje, prišlo do dalj časa trajajočih težav pri dobavi pogodbenega blaga iz razlogov: hujših težav v proizvodnji, umika proizvajalca iz trga, zamenjava starejših zdravil z istovrstnimi novejšimi pred pričetkom dobave novega blaga, naročniku predložil predlog zamenjave blaga z novim (ustrezno zamenljivim zdravilom), pri čemer bo naročniku predložil: </w:t>
                        </w:r>
                      </w:p>
                      <w:p w14:paraId="53DDD2E4" w14:textId="77777777" w:rsidR="002C2A4E" w:rsidRPr="00E527D9" w:rsidRDefault="002C2A4E" w:rsidP="002C2A4E">
                        <w:pPr>
                          <w:pStyle w:val="Odstavekseznama"/>
                          <w:numPr>
                            <w:ilvl w:val="0"/>
                            <w:numId w:val="34"/>
                          </w:numPr>
                          <w:rPr>
                            <w:rFonts w:ascii="Arial" w:hAnsi="Arial" w:cs="Arial"/>
                            <w:sz w:val="18"/>
                            <w:szCs w:val="18"/>
                          </w:rPr>
                        </w:pPr>
                        <w:r w:rsidRPr="00E527D9">
                          <w:rPr>
                            <w:rFonts w:ascii="Arial" w:hAnsi="Arial" w:cs="Arial"/>
                            <w:sz w:val="18"/>
                            <w:szCs w:val="18"/>
                          </w:rPr>
                          <w:t xml:space="preserve">Dokazilo o razlogih za </w:t>
                        </w:r>
                        <w:proofErr w:type="spellStart"/>
                        <w:r w:rsidRPr="00E527D9">
                          <w:rPr>
                            <w:rFonts w:ascii="Arial" w:hAnsi="Arial" w:cs="Arial"/>
                            <w:sz w:val="18"/>
                            <w:szCs w:val="18"/>
                          </w:rPr>
                          <w:t>nedobavljivost</w:t>
                        </w:r>
                        <w:proofErr w:type="spellEnd"/>
                        <w:r w:rsidRPr="00E527D9">
                          <w:rPr>
                            <w:rFonts w:ascii="Arial" w:hAnsi="Arial" w:cs="Arial"/>
                            <w:sz w:val="18"/>
                            <w:szCs w:val="18"/>
                          </w:rPr>
                          <w:t xml:space="preserve"> blaga ,</w:t>
                        </w:r>
                      </w:p>
                      <w:p w14:paraId="7FF05841" w14:textId="77777777" w:rsidR="002C2A4E" w:rsidRPr="00E527D9" w:rsidRDefault="002C2A4E" w:rsidP="002C2A4E">
                        <w:pPr>
                          <w:pStyle w:val="Odstavekseznama"/>
                          <w:numPr>
                            <w:ilvl w:val="0"/>
                            <w:numId w:val="34"/>
                          </w:numPr>
                          <w:rPr>
                            <w:rFonts w:ascii="Arial" w:hAnsi="Arial" w:cs="Arial"/>
                            <w:sz w:val="18"/>
                            <w:szCs w:val="18"/>
                          </w:rPr>
                        </w:pPr>
                        <w:r w:rsidRPr="00E527D9">
                          <w:rPr>
                            <w:rFonts w:ascii="Arial" w:hAnsi="Arial" w:cs="Arial"/>
                            <w:sz w:val="18"/>
                            <w:szCs w:val="18"/>
                          </w:rPr>
                          <w:t>Predlog zamenjave za enakovredno, zamenljivo zdravilo</w:t>
                        </w:r>
                      </w:p>
                      <w:p w14:paraId="4276B73D" w14:textId="77777777" w:rsidR="002C2A4E" w:rsidRPr="00E527D9" w:rsidRDefault="002C2A4E" w:rsidP="002C2A4E">
                        <w:pPr>
                          <w:pStyle w:val="Odstavekseznama"/>
                          <w:numPr>
                            <w:ilvl w:val="0"/>
                            <w:numId w:val="34"/>
                          </w:numPr>
                          <w:rPr>
                            <w:rFonts w:ascii="Arial" w:hAnsi="Arial" w:cs="Arial"/>
                            <w:sz w:val="18"/>
                            <w:szCs w:val="18"/>
                          </w:rPr>
                        </w:pPr>
                        <w:r w:rsidRPr="00E527D9">
                          <w:rPr>
                            <w:rFonts w:ascii="Arial" w:hAnsi="Arial" w:cs="Arial"/>
                            <w:sz w:val="18"/>
                            <w:szCs w:val="18"/>
                          </w:rPr>
                          <w:t>Ponudbo za enakovredno zamenljivo zdravilo  za enako oz. nižjo ceno od cene pogodbenega artikla.</w:t>
                        </w:r>
                      </w:p>
                      <w:p w14:paraId="5F60824A" w14:textId="77777777" w:rsidR="002C2A4E" w:rsidRPr="00E527D9" w:rsidRDefault="002C2A4E" w:rsidP="009C7DED">
                        <w:pPr>
                          <w:rPr>
                            <w:rFonts w:ascii="Arial" w:hAnsi="Arial" w:cs="Arial"/>
                            <w:sz w:val="18"/>
                            <w:szCs w:val="18"/>
                          </w:rPr>
                        </w:pPr>
                      </w:p>
                      <w:p w14:paraId="147336A3" w14:textId="77777777" w:rsidR="002C2A4E" w:rsidRPr="00E527D9" w:rsidRDefault="002C2A4E" w:rsidP="009C7DED">
                        <w:pPr>
                          <w:rPr>
                            <w:rFonts w:ascii="Arial" w:hAnsi="Arial" w:cs="Arial"/>
                            <w:sz w:val="18"/>
                            <w:szCs w:val="18"/>
                          </w:rPr>
                        </w:pPr>
                      </w:p>
                      <w:p w14:paraId="2303D851" w14:textId="77777777" w:rsidR="002C2A4E" w:rsidRPr="00E527D9" w:rsidRDefault="002C2A4E" w:rsidP="009C7DED">
                        <w:pPr>
                          <w:rPr>
                            <w:rFonts w:ascii="Arial" w:hAnsi="Arial" w:cs="Arial"/>
                            <w:sz w:val="18"/>
                            <w:szCs w:val="18"/>
                          </w:rPr>
                        </w:pPr>
                      </w:p>
                      <w:p w14:paraId="658E71BE" w14:textId="77777777" w:rsidR="002C2A4E" w:rsidRPr="00E527D9" w:rsidRDefault="002C2A4E" w:rsidP="009C7DED">
                        <w:pPr>
                          <w:pStyle w:val="xmsonormal"/>
                          <w:rPr>
                            <w:rFonts w:ascii="Arial" w:hAnsi="Arial" w:cs="Arial"/>
                            <w:sz w:val="18"/>
                            <w:szCs w:val="18"/>
                            <w:lang w:eastAsia="en-US"/>
                          </w:rPr>
                        </w:pPr>
                        <w:r w:rsidRPr="00E527D9">
                          <w:rPr>
                            <w:rFonts w:ascii="Arial" w:hAnsi="Arial" w:cs="Arial"/>
                            <w:sz w:val="18"/>
                            <w:szCs w:val="18"/>
                            <w:lang w:eastAsia="en-US"/>
                          </w:rPr>
                          <w:t>Naročnik bo v tem primeru ravnal po protokolu:</w:t>
                        </w:r>
                      </w:p>
                      <w:p w14:paraId="24AE6975" w14:textId="77777777" w:rsidR="002C2A4E" w:rsidRPr="00E527D9" w:rsidRDefault="002C2A4E" w:rsidP="002C2A4E">
                        <w:pPr>
                          <w:pStyle w:val="xmsonormal"/>
                          <w:numPr>
                            <w:ilvl w:val="0"/>
                            <w:numId w:val="35"/>
                          </w:numPr>
                          <w:rPr>
                            <w:rFonts w:ascii="Arial" w:hAnsi="Arial" w:cs="Arial"/>
                            <w:sz w:val="18"/>
                            <w:szCs w:val="18"/>
                            <w:lang w:eastAsia="en-US"/>
                          </w:rPr>
                        </w:pPr>
                        <w:r w:rsidRPr="00E527D9">
                          <w:rPr>
                            <w:rFonts w:ascii="Arial" w:hAnsi="Arial" w:cs="Arial"/>
                            <w:sz w:val="18"/>
                            <w:szCs w:val="18"/>
                            <w:lang w:eastAsia="en-US"/>
                          </w:rPr>
                          <w:t>proučitev utemeljenost predloga zamenjave,</w:t>
                        </w:r>
                      </w:p>
                      <w:p w14:paraId="52106267" w14:textId="77777777" w:rsidR="002C2A4E" w:rsidRPr="00E527D9" w:rsidRDefault="002C2A4E" w:rsidP="002C2A4E">
                        <w:pPr>
                          <w:pStyle w:val="xmsonormal"/>
                          <w:numPr>
                            <w:ilvl w:val="0"/>
                            <w:numId w:val="35"/>
                          </w:numPr>
                          <w:rPr>
                            <w:rFonts w:ascii="Arial" w:hAnsi="Arial" w:cs="Arial"/>
                            <w:sz w:val="18"/>
                            <w:szCs w:val="18"/>
                            <w:lang w:eastAsia="en-US"/>
                          </w:rPr>
                        </w:pPr>
                        <w:r w:rsidRPr="00E527D9">
                          <w:rPr>
                            <w:rFonts w:ascii="Arial" w:hAnsi="Arial" w:cs="Arial"/>
                            <w:sz w:val="18"/>
                            <w:szCs w:val="18"/>
                            <w:lang w:eastAsia="en-US"/>
                          </w:rPr>
                          <w:t>proučil strokovno dopustnost predlagane zamenjave,</w:t>
                        </w:r>
                      </w:p>
                      <w:p w14:paraId="599BEC66" w14:textId="77777777" w:rsidR="002C2A4E" w:rsidRPr="00E527D9" w:rsidRDefault="002C2A4E" w:rsidP="002C2A4E">
                        <w:pPr>
                          <w:pStyle w:val="xmsonormal"/>
                          <w:numPr>
                            <w:ilvl w:val="0"/>
                            <w:numId w:val="35"/>
                          </w:numPr>
                          <w:rPr>
                            <w:rFonts w:ascii="Arial" w:hAnsi="Arial" w:cs="Arial"/>
                            <w:sz w:val="18"/>
                            <w:szCs w:val="18"/>
                            <w:lang w:eastAsia="en-US"/>
                          </w:rPr>
                        </w:pPr>
                        <w:r w:rsidRPr="00E527D9">
                          <w:rPr>
                            <w:rFonts w:ascii="Arial" w:hAnsi="Arial" w:cs="Arial"/>
                            <w:sz w:val="18"/>
                            <w:szCs w:val="18"/>
                            <w:lang w:eastAsia="en-US"/>
                          </w:rPr>
                          <w:t>preveril, da ponudbena cena predlaganega novega artikla ne bi bila višja od trenutnih cen   na trgu za (enako zdravilo oz. za medsebojno zamenljiva zdravila),- ne bi bila višja od pogodbene cene (samo v tem primeru lahko potrdimo zamenjavo)</w:t>
                        </w:r>
                      </w:p>
                      <w:p w14:paraId="4DC8DCDF" w14:textId="77777777" w:rsidR="002C2A4E" w:rsidRPr="00E527D9" w:rsidRDefault="002C2A4E" w:rsidP="009C7DED">
                        <w:pPr>
                          <w:pStyle w:val="xmsonormal"/>
                          <w:ind w:left="1068" w:hanging="360"/>
                          <w:rPr>
                            <w:rFonts w:ascii="Arial" w:hAnsi="Arial" w:cs="Arial"/>
                            <w:sz w:val="18"/>
                            <w:szCs w:val="18"/>
                            <w:lang w:eastAsia="en-US"/>
                          </w:rPr>
                        </w:pPr>
                        <w:r w:rsidRPr="00E527D9">
                          <w:rPr>
                            <w:rFonts w:ascii="Arial" w:hAnsi="Arial" w:cs="Arial"/>
                            <w:sz w:val="18"/>
                            <w:szCs w:val="18"/>
                            <w:lang w:eastAsia="en-US"/>
                          </w:rPr>
                          <w:t>predlagano zamenjavo glede na ugotovitve pogodbenemu dobavitelju pisno potrdil ali zavrnil,</w:t>
                        </w:r>
                      </w:p>
                      <w:p w14:paraId="2DCE2C5B" w14:textId="77777777" w:rsidR="002C2A4E" w:rsidRPr="00E527D9" w:rsidRDefault="002C2A4E" w:rsidP="002C2A4E">
                        <w:pPr>
                          <w:pStyle w:val="xmsonormal"/>
                          <w:numPr>
                            <w:ilvl w:val="0"/>
                            <w:numId w:val="36"/>
                          </w:numPr>
                          <w:rPr>
                            <w:rFonts w:ascii="Arial" w:hAnsi="Arial" w:cs="Arial"/>
                            <w:sz w:val="18"/>
                            <w:szCs w:val="18"/>
                            <w:lang w:eastAsia="en-US"/>
                          </w:rPr>
                        </w:pPr>
                        <w:r w:rsidRPr="00E527D9">
                          <w:rPr>
                            <w:rFonts w:ascii="Arial" w:hAnsi="Arial" w:cs="Arial"/>
                            <w:sz w:val="18"/>
                            <w:szCs w:val="18"/>
                            <w:lang w:eastAsia="en-US"/>
                          </w:rPr>
                          <w:t>v kolikor gre le za kratkotrajne težave pri dobavi pogodbenega blaga bo naročnik potrdil ali zavrnil le dobave za krajše časovno obdobje, v kolikor gre za stalne težave oz. prekinitev proizvodnje, umik iz trga,… pa bo potrdil ali zavrnil zamenjavo do konca pogodbenega obdobja,</w:t>
                        </w:r>
                      </w:p>
                      <w:p w14:paraId="598874A0" w14:textId="77777777" w:rsidR="002C2A4E" w:rsidRPr="00E527D9" w:rsidRDefault="002C2A4E" w:rsidP="002C2A4E">
                        <w:pPr>
                          <w:pStyle w:val="xmsonormal"/>
                          <w:numPr>
                            <w:ilvl w:val="0"/>
                            <w:numId w:val="36"/>
                          </w:numPr>
                          <w:rPr>
                            <w:rFonts w:ascii="Arial" w:hAnsi="Arial" w:cs="Arial"/>
                            <w:sz w:val="18"/>
                            <w:szCs w:val="18"/>
                            <w:lang w:eastAsia="en-US"/>
                          </w:rPr>
                        </w:pPr>
                        <w:r w:rsidRPr="00E527D9">
                          <w:rPr>
                            <w:rFonts w:ascii="Arial" w:hAnsi="Arial" w:cs="Arial"/>
                            <w:sz w:val="18"/>
                            <w:szCs w:val="18"/>
                            <w:lang w:eastAsia="en-US"/>
                          </w:rPr>
                          <w:t>v primeru potrditve naročnika se dobave potrjenega, nadomestnega artikla evidentirajo kot dobave po pogodbi.</w:t>
                        </w:r>
                      </w:p>
                      <w:p w14:paraId="62EF0899" w14:textId="77777777" w:rsidR="002C2A4E" w:rsidRPr="00141DB0" w:rsidRDefault="002C2A4E" w:rsidP="009C7DED">
                        <w:pPr>
                          <w:pStyle w:val="xmsonormal"/>
                          <w:ind w:left="720"/>
                          <w:rPr>
                            <w:rFonts w:ascii="Arial" w:hAnsi="Arial" w:cs="Arial"/>
                            <w:color w:val="FF0000"/>
                            <w:sz w:val="18"/>
                            <w:szCs w:val="18"/>
                            <w:lang w:eastAsia="en-US"/>
                          </w:rPr>
                        </w:pPr>
                      </w:p>
                      <w:p w14:paraId="0729B3B2" w14:textId="77777777" w:rsidR="002C2A4E" w:rsidRDefault="002C2A4E" w:rsidP="009C7DED">
                        <w:pPr>
                          <w:ind w:left="720"/>
                          <w:rPr>
                            <w:rFonts w:ascii="Arial" w:hAnsi="Arial" w:cs="Arial"/>
                            <w:color w:val="000000"/>
                            <w:sz w:val="18"/>
                            <w:szCs w:val="18"/>
                          </w:rPr>
                        </w:pPr>
                      </w:p>
                    </w:tc>
                  </w:tr>
                </w:tbl>
                <w:p w14:paraId="47539870" w14:textId="77777777" w:rsidR="002C2A4E" w:rsidRDefault="002C2A4E" w:rsidP="009C7DED"/>
              </w:tc>
            </w:tr>
          </w:tbl>
          <w:p w14:paraId="7C40EDE6" w14:textId="77777777" w:rsidR="002C2A4E" w:rsidRDefault="002C2A4E" w:rsidP="009C7DED"/>
          <w:p w14:paraId="61F391A8" w14:textId="77777777" w:rsidR="002C2A4E" w:rsidRPr="000A7A92" w:rsidRDefault="002C2A4E" w:rsidP="009C7DED">
            <w:pPr>
              <w:spacing w:before="225" w:after="225"/>
              <w:jc w:val="both"/>
              <w:rPr>
                <w:rFonts w:eastAsia="Times New Roman" w:cs="Helvetica"/>
                <w:sz w:val="18"/>
                <w:szCs w:val="18"/>
                <w:lang w:eastAsia="sl-SI"/>
              </w:rPr>
            </w:pPr>
            <w:r w:rsidRPr="000A7A92">
              <w:rPr>
                <w:rFonts w:ascii="Arial" w:eastAsia="Calibri" w:hAnsi="Arial" w:cs="Arial"/>
                <w:color w:val="000000"/>
                <w:sz w:val="18"/>
                <w:szCs w:val="18"/>
              </w:rPr>
              <w:t>V kolikor stranka naročniku ne bo dobavila naročenega blaga v dogovorjenem roku, ima naročnik pravico, da brez kakršnih koli odgovornosti do stranke, naroči blago pri drugem  dobavitelju, morebitno razliko v ceni do pogodbene pa zaračuna stranki – pogodbenemu dobavitelju.</w:t>
            </w:r>
          </w:p>
          <w:p w14:paraId="5827B2AC" w14:textId="77777777" w:rsidR="002C2A4E" w:rsidRDefault="002C2A4E" w:rsidP="009C7DED">
            <w:pPr>
              <w:spacing w:before="225" w:after="225"/>
              <w:jc w:val="both"/>
            </w:pPr>
            <w:r w:rsidRPr="000A7A92">
              <w:rPr>
                <w:rFonts w:ascii="Arial" w:eastAsia="Calibri" w:hAnsi="Arial" w:cs="Arial"/>
                <w:color w:val="000000"/>
                <w:sz w:val="18"/>
                <w:szCs w:val="18"/>
              </w:rPr>
              <w:t>V primeru, da bo naročnik dokončno prekinil nabavo blaga pri prvo uvrščenemu ponudniku znotraj posameznega obdobja, bo za preostali čas do izteka veljavnosti pogodbenega obdobja blago nabavljal  pri naslednje uvrščeni stranki sporazuma, v kolikor bo le-ta lahko zagotovila ceno iz ponudbe za posamezno obdobje. Sicer bo naročnik pridobil ponudbe vseh strank za predmetno vrsto blaga in bo blago naročal po najugodnejši ponudbi.</w:t>
            </w:r>
          </w:p>
        </w:tc>
      </w:tr>
    </w:tbl>
    <w:p w14:paraId="06C6CBB8" w14:textId="77777777" w:rsidR="002C2A4E" w:rsidRDefault="002C2A4E" w:rsidP="002C2A4E">
      <w:pPr>
        <w:spacing w:before="225" w:after="225" w:line="240" w:lineRule="auto"/>
        <w:jc w:val="both"/>
      </w:pPr>
      <w:r>
        <w:rPr>
          <w:rFonts w:ascii="Arial" w:hAnsi="Arial" w:cs="Arial"/>
          <w:b/>
          <w:bCs/>
          <w:color w:val="000000"/>
          <w:sz w:val="18"/>
          <w:szCs w:val="18"/>
        </w:rPr>
        <w:lastRenderedPageBreak/>
        <w:t xml:space="preserve">    VI. PREVZEM BLAGA</w:t>
      </w:r>
    </w:p>
    <w:p w14:paraId="1381F3B7" w14:textId="77777777" w:rsidR="002C2A4E" w:rsidRDefault="002C2A4E" w:rsidP="002C2A4E">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78"/>
      </w:tblGrid>
      <w:tr w:rsidR="002C2A4E" w14:paraId="3F0F62A2" w14:textId="77777777" w:rsidTr="009C7DED">
        <w:tc>
          <w:tcPr>
            <w:tcW w:w="0" w:type="auto"/>
            <w:tcMar>
              <w:top w:w="0" w:type="auto"/>
              <w:bottom w:w="0" w:type="auto"/>
            </w:tcMar>
          </w:tcPr>
          <w:p w14:paraId="7B6F6AD9" w14:textId="77777777" w:rsidR="002C2A4E" w:rsidRDefault="002C2A4E" w:rsidP="009C7DED">
            <w:pPr>
              <w:spacing w:before="225" w:after="225"/>
              <w:jc w:val="both"/>
            </w:pPr>
            <w:r>
              <w:rPr>
                <w:rFonts w:ascii="Arial" w:hAnsi="Arial" w:cs="Arial"/>
                <w:color w:val="000000"/>
                <w:sz w:val="18"/>
                <w:szCs w:val="18"/>
              </w:rPr>
              <w:t>Naročnik se obvezuje naročeno blago v celoti prevzeti na podlagi dobavnice. </w:t>
            </w:r>
          </w:p>
          <w:p w14:paraId="7C630FF3" w14:textId="77777777" w:rsidR="002C2A4E" w:rsidRDefault="002C2A4E" w:rsidP="009C7DED">
            <w:pPr>
              <w:spacing w:before="225" w:after="225"/>
              <w:jc w:val="both"/>
            </w:pPr>
            <w:r>
              <w:rPr>
                <w:rFonts w:ascii="Arial" w:hAnsi="Arial" w:cs="Arial"/>
                <w:color w:val="000000"/>
                <w:sz w:val="18"/>
                <w:szCs w:val="18"/>
              </w:rPr>
              <w:t>Dobavnica mora biti napisana v slovenskem jeziku in mora obvezno vsebovati številko naročilnice. Dobavljeno blago po dobavnici mora imeti enak naziv kot naročeno, enako enoto mere in enako kataloško številko.</w:t>
            </w:r>
          </w:p>
          <w:p w14:paraId="7F67C6B3" w14:textId="77777777" w:rsidR="002C2A4E" w:rsidRDefault="002C2A4E" w:rsidP="009C7DED">
            <w:pPr>
              <w:spacing w:before="225" w:after="225"/>
              <w:jc w:val="both"/>
            </w:pPr>
            <w:r>
              <w:rPr>
                <w:rFonts w:ascii="Arial" w:hAnsi="Arial" w:cs="Arial"/>
                <w:color w:val="000000"/>
                <w:sz w:val="18"/>
                <w:szCs w:val="18"/>
              </w:rPr>
              <w:t xml:space="preserve">Stranka naročniku zagotavlja opremljenost blaga tudi z dobavnico v elektronski obliki, s podatki in v obliki,  v skladu z zahtevami naročnika razvidnimi v Prilogi 2 (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datoteka): Format zapisa elektronske dobavnice -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xml:space="preserve"> podatkovna struktura »dobavnica«</w:t>
            </w:r>
            <w:r>
              <w:rPr>
                <w:rFonts w:ascii="Arial" w:hAnsi="Arial" w:cs="Arial"/>
                <w:color w:val="000000"/>
                <w:sz w:val="18"/>
                <w:szCs w:val="18"/>
              </w:rPr>
              <w:t>.</w:t>
            </w:r>
          </w:p>
          <w:p w14:paraId="4B3EB0BF" w14:textId="77777777" w:rsidR="002C2A4E" w:rsidRPr="00840F24" w:rsidRDefault="002C2A4E" w:rsidP="009C7DED">
            <w:pPr>
              <w:spacing w:before="225" w:after="225"/>
              <w:jc w:val="both"/>
              <w:rPr>
                <w:rFonts w:ascii="Arial" w:hAnsi="Arial" w:cs="Arial"/>
                <w:color w:val="000000"/>
                <w:sz w:val="18"/>
                <w:szCs w:val="18"/>
              </w:rPr>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tc>
      </w:tr>
    </w:tbl>
    <w:p w14:paraId="6DB56FC6" w14:textId="77777777" w:rsidR="00C87395" w:rsidRDefault="00C87395" w:rsidP="002C2A4E">
      <w:pPr>
        <w:spacing w:before="225" w:after="225" w:line="240" w:lineRule="auto"/>
        <w:jc w:val="both"/>
        <w:rPr>
          <w:rFonts w:ascii="Arial" w:hAnsi="Arial" w:cs="Arial"/>
          <w:b/>
          <w:bCs/>
          <w:color w:val="000000"/>
          <w:sz w:val="18"/>
          <w:szCs w:val="18"/>
        </w:rPr>
      </w:pPr>
    </w:p>
    <w:p w14:paraId="371CC61E" w14:textId="77777777" w:rsidR="00C87395" w:rsidRDefault="00C87395" w:rsidP="002C2A4E">
      <w:pPr>
        <w:spacing w:before="225" w:after="225" w:line="240" w:lineRule="auto"/>
        <w:jc w:val="both"/>
        <w:rPr>
          <w:rFonts w:ascii="Arial" w:hAnsi="Arial" w:cs="Arial"/>
          <w:b/>
          <w:bCs/>
          <w:color w:val="000000"/>
          <w:sz w:val="18"/>
          <w:szCs w:val="18"/>
        </w:rPr>
      </w:pPr>
    </w:p>
    <w:p w14:paraId="4C47B31F" w14:textId="648E032D" w:rsidR="002C2A4E" w:rsidRDefault="002C2A4E" w:rsidP="002C2A4E">
      <w:pPr>
        <w:spacing w:before="225" w:after="225" w:line="240" w:lineRule="auto"/>
        <w:jc w:val="both"/>
      </w:pPr>
      <w:r>
        <w:rPr>
          <w:rFonts w:ascii="Arial" w:hAnsi="Arial" w:cs="Arial"/>
          <w:b/>
          <w:bCs/>
          <w:color w:val="000000"/>
          <w:sz w:val="18"/>
          <w:szCs w:val="18"/>
        </w:rPr>
        <w:lastRenderedPageBreak/>
        <w:t>VII. KAKOVOST BLAGA</w:t>
      </w:r>
    </w:p>
    <w:p w14:paraId="75AF9708" w14:textId="77777777" w:rsidR="002C2A4E" w:rsidRDefault="002C2A4E" w:rsidP="002C2A4E">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9178"/>
      </w:tblGrid>
      <w:tr w:rsidR="002C2A4E" w14:paraId="5FAACCBA" w14:textId="77777777" w:rsidTr="009C7DED">
        <w:tc>
          <w:tcPr>
            <w:tcW w:w="0" w:type="auto"/>
            <w:tcMar>
              <w:top w:w="0" w:type="auto"/>
              <w:bottom w:w="0" w:type="auto"/>
            </w:tcMar>
          </w:tcPr>
          <w:p w14:paraId="6C4207E3" w14:textId="77777777" w:rsidR="002C2A4E" w:rsidRDefault="002C2A4E" w:rsidP="009C7DED">
            <w:pPr>
              <w:spacing w:before="225" w:after="225"/>
              <w:jc w:val="both"/>
            </w:pPr>
            <w:r>
              <w:rPr>
                <w:rFonts w:ascii="Arial" w:hAnsi="Arial" w:cs="Arial"/>
                <w:color w:val="000000"/>
                <w:sz w:val="18"/>
                <w:szCs w:val="18"/>
              </w:rPr>
              <w:t>Kakovost blaga mora ustrezati obstoječim standardom in deklarirani kakovosti na embalaži blaga.</w:t>
            </w:r>
          </w:p>
          <w:p w14:paraId="3C358494" w14:textId="77777777" w:rsidR="002C2A4E" w:rsidRDefault="002C2A4E" w:rsidP="009C7DED">
            <w:pPr>
              <w:spacing w:before="225" w:after="225"/>
              <w:jc w:val="both"/>
            </w:pPr>
            <w:r>
              <w:rPr>
                <w:rFonts w:ascii="Arial" w:hAnsi="Arial" w:cs="Arial"/>
                <w:color w:val="000000"/>
                <w:sz w:val="18"/>
                <w:szCs w:val="18"/>
              </w:rPr>
              <w:t>Stranka naročniku jamči:</w:t>
            </w:r>
          </w:p>
          <w:tbl>
            <w:tblPr>
              <w:tblStyle w:val="NormalTablePHPDOCX"/>
              <w:tblW w:w="5000" w:type="pct"/>
              <w:tblLook w:val="04A0" w:firstRow="1" w:lastRow="0" w:firstColumn="1" w:lastColumn="0" w:noHBand="0" w:noVBand="1"/>
            </w:tblPr>
            <w:tblGrid>
              <w:gridCol w:w="8962"/>
            </w:tblGrid>
            <w:tr w:rsidR="002C2A4E" w14:paraId="426ED811" w14:textId="77777777" w:rsidTr="009C7DE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746"/>
                  </w:tblGrid>
                  <w:tr w:rsidR="002C2A4E" w14:paraId="4DB82673" w14:textId="77777777" w:rsidTr="009C7DED">
                    <w:tc>
                      <w:tcPr>
                        <w:tcW w:w="0" w:type="auto"/>
                        <w:tcMar>
                          <w:top w:w="0" w:type="auto"/>
                          <w:bottom w:w="0" w:type="auto"/>
                        </w:tcMar>
                      </w:tcPr>
                      <w:p w14:paraId="6C2BF801" w14:textId="77777777" w:rsidR="002C2A4E" w:rsidRDefault="002C2A4E" w:rsidP="002C2A4E">
                        <w:pPr>
                          <w:numPr>
                            <w:ilvl w:val="0"/>
                            <w:numId w:val="40"/>
                          </w:numPr>
                          <w:rPr>
                            <w:rFonts w:ascii="Arial" w:hAnsi="Arial" w:cs="Arial"/>
                            <w:color w:val="000000"/>
                            <w:sz w:val="18"/>
                            <w:szCs w:val="18"/>
                          </w:rPr>
                        </w:pPr>
                        <w:r>
                          <w:rPr>
                            <w:rFonts w:ascii="Arial" w:hAnsi="Arial" w:cs="Arial"/>
                            <w:color w:val="000000"/>
                            <w:position w:val="-2"/>
                            <w:sz w:val="18"/>
                            <w:szCs w:val="18"/>
                          </w:rPr>
                          <w:t>da dobavljeno blago ne bo imelo pravnih napak;</w:t>
                        </w:r>
                      </w:p>
                      <w:p w14:paraId="6DD64130" w14:textId="77777777" w:rsidR="002C2A4E" w:rsidRDefault="002C2A4E" w:rsidP="002C2A4E">
                        <w:pPr>
                          <w:numPr>
                            <w:ilvl w:val="0"/>
                            <w:numId w:val="40"/>
                          </w:numPr>
                          <w:rPr>
                            <w:rFonts w:ascii="Arial" w:hAnsi="Arial" w:cs="Arial"/>
                            <w:color w:val="000000"/>
                            <w:sz w:val="18"/>
                            <w:szCs w:val="18"/>
                          </w:rPr>
                        </w:pPr>
                        <w:r>
                          <w:rPr>
                            <w:rFonts w:ascii="Arial" w:hAnsi="Arial" w:cs="Arial"/>
                            <w:color w:val="000000"/>
                            <w:position w:val="-2"/>
                            <w:sz w:val="18"/>
                            <w:szCs w:val="18"/>
                          </w:rPr>
                          <w:t>da bo dostavil kvalitetno blago, ki popolnoma ustreza vsem opisom, karakteristikam in specifikacijam, ki so bile dane v okviru razpisne ali ponudbene dokumentacije;</w:t>
                        </w:r>
                      </w:p>
                      <w:p w14:paraId="4F8FADF8" w14:textId="77777777" w:rsidR="002C2A4E" w:rsidRDefault="002C2A4E" w:rsidP="002C2A4E">
                        <w:pPr>
                          <w:numPr>
                            <w:ilvl w:val="0"/>
                            <w:numId w:val="40"/>
                          </w:numPr>
                          <w:rPr>
                            <w:rFonts w:ascii="Arial" w:hAnsi="Arial" w:cs="Arial"/>
                            <w:color w:val="000000"/>
                            <w:sz w:val="18"/>
                            <w:szCs w:val="18"/>
                          </w:rPr>
                        </w:pPr>
                        <w:r>
                          <w:rPr>
                            <w:rFonts w:ascii="Arial" w:hAnsi="Arial" w:cs="Arial"/>
                            <w:color w:val="000000"/>
                            <w:position w:val="-2"/>
                            <w:sz w:val="18"/>
                            <w:szCs w:val="18"/>
                          </w:rPr>
                          <w:t>da bo blago pakirano v skladu z veljavnimi zakonskimi predpisi v Republiki Sloveniji;</w:t>
                        </w:r>
                      </w:p>
                      <w:p w14:paraId="5611F3B6" w14:textId="77777777" w:rsidR="002C2A4E" w:rsidRPr="001A2C8E" w:rsidRDefault="002C2A4E" w:rsidP="002C2A4E">
                        <w:pPr>
                          <w:numPr>
                            <w:ilvl w:val="0"/>
                            <w:numId w:val="40"/>
                          </w:numPr>
                          <w:rPr>
                            <w:rFonts w:ascii="Arial" w:hAnsi="Arial" w:cs="Arial"/>
                            <w:color w:val="000000"/>
                            <w:sz w:val="26"/>
                            <w:szCs w:val="26"/>
                          </w:rPr>
                        </w:pPr>
                        <w:r w:rsidRPr="00AA73B5">
                          <w:rPr>
                            <w:rFonts w:ascii="Arial" w:hAnsi="Arial" w:cs="Arial"/>
                            <w:sz w:val="18"/>
                            <w:szCs w:val="18"/>
                          </w:rPr>
                          <w:t>da bosta primarna in zunanja ovojnina (osnovno pakiranje) vsebovali podatke: naziv blaga, nazi</w:t>
                        </w:r>
                        <w:r>
                          <w:rPr>
                            <w:rFonts w:ascii="Arial" w:hAnsi="Arial" w:cs="Arial"/>
                            <w:sz w:val="18"/>
                            <w:szCs w:val="18"/>
                          </w:rPr>
                          <w:t>v proizvajalca,</w:t>
                        </w:r>
                        <w:r w:rsidRPr="00AA73B5">
                          <w:rPr>
                            <w:rFonts w:ascii="Arial" w:hAnsi="Arial" w:cs="Arial"/>
                            <w:sz w:val="18"/>
                            <w:szCs w:val="18"/>
                          </w:rPr>
                          <w:t xml:space="preserve"> število kosov v osnovnem pakiranju, rok uporabe,</w:t>
                        </w:r>
                        <w:r w:rsidRPr="00AA73B5">
                          <w:rPr>
                            <w:rFonts w:ascii="Arial" w:hAnsi="Arial" w:cs="Arial"/>
                            <w:bCs/>
                            <w:sz w:val="18"/>
                            <w:szCs w:val="18"/>
                          </w:rPr>
                          <w:t xml:space="preserve"> kataloško številko proizvajalca (ni potrebno)</w:t>
                        </w:r>
                        <w:r w:rsidRPr="00AA73B5">
                          <w:rPr>
                            <w:rFonts w:ascii="Arial" w:hAnsi="Arial" w:cs="Arial"/>
                            <w:sz w:val="18"/>
                            <w:szCs w:val="18"/>
                          </w:rPr>
                          <w:t xml:space="preserve">, </w:t>
                        </w:r>
                        <w:r w:rsidRPr="00AA73B5">
                          <w:rPr>
                            <w:rFonts w:ascii="Arial" w:hAnsi="Arial" w:cs="Arial"/>
                            <w:bCs/>
                            <w:sz w:val="18"/>
                            <w:szCs w:val="18"/>
                          </w:rPr>
                          <w:t>črtno kodo (ki vsebuje podatke o artiklu in črtno kodo</w:t>
                        </w:r>
                        <w:r>
                          <w:rPr>
                            <w:rFonts w:ascii="Arial" w:hAnsi="Arial" w:cs="Arial"/>
                            <w:bCs/>
                            <w:sz w:val="18"/>
                            <w:szCs w:val="18"/>
                          </w:rPr>
                          <w:t>),</w:t>
                        </w:r>
                        <w:r w:rsidRPr="00AA73B5">
                          <w:rPr>
                            <w:rFonts w:ascii="Arial" w:hAnsi="Arial" w:cs="Arial"/>
                            <w:sz w:val="18"/>
                            <w:szCs w:val="18"/>
                          </w:rPr>
                          <w:t xml:space="preserve"> na osnovnem pakiranju tudi edinstveno oznako (2D črtna koda) in pripomoček za zaščito pred posegom v zdravilo, za vsa </w:t>
                        </w:r>
                        <w:r w:rsidRPr="00AA73B5">
                          <w:rPr>
                            <w:rFonts w:ascii="Arial" w:hAnsi="Arial" w:cs="Arial"/>
                            <w:bCs/>
                            <w:sz w:val="18"/>
                            <w:szCs w:val="18"/>
                          </w:rPr>
                          <w:t>zdravila na recept (vsa zdravila, ne samo zdravila na recept)</w:t>
                        </w:r>
                        <w:r w:rsidRPr="00AA73B5">
                          <w:rPr>
                            <w:rFonts w:ascii="Arial" w:hAnsi="Arial" w:cs="Arial"/>
                            <w:sz w:val="18"/>
                            <w:szCs w:val="18"/>
                          </w:rPr>
                          <w:t xml:space="preserve"> (v skladu z Uredbo glede preprečevanja vstopa ponarejenih zdravil v zakonito dobavno verigo</w:t>
                        </w:r>
                        <w:r>
                          <w:rPr>
                            <w:rFonts w:ascii="Arial" w:hAnsi="Arial" w:cs="Arial"/>
                            <w:sz w:val="18"/>
                            <w:szCs w:val="18"/>
                          </w:rPr>
                          <w:t>- – Uredba Komisije 2016/161 z dne 2. oktobra 2015</w:t>
                        </w:r>
                        <w:r w:rsidRPr="00AA73B5">
                          <w:rPr>
                            <w:rFonts w:ascii="Arial" w:hAnsi="Arial" w:cs="Arial"/>
                            <w:sz w:val="18"/>
                            <w:szCs w:val="18"/>
                          </w:rPr>
                          <w:t xml:space="preserve">); </w:t>
                        </w:r>
                        <w:r w:rsidRPr="00AA73B5">
                          <w:rPr>
                            <w:rFonts w:ascii="Arial" w:hAnsi="Arial" w:cs="Arial"/>
                            <w:bCs/>
                            <w:sz w:val="18"/>
                            <w:szCs w:val="18"/>
                          </w:rPr>
                          <w:t>(obvezna je 2D koda, črtna koda, ki vsebuje podatke o artiklu, je obvezna v primeru, da zdravilo ne vsebuje 2D kode)</w:t>
                        </w:r>
                        <w:r>
                          <w:rPr>
                            <w:rFonts w:ascii="Arial" w:hAnsi="Arial" w:cs="Arial"/>
                            <w:bCs/>
                            <w:sz w:val="18"/>
                            <w:szCs w:val="18"/>
                          </w:rPr>
                          <w:t>;</w:t>
                        </w:r>
                      </w:p>
                      <w:p w14:paraId="09BF672F" w14:textId="77777777" w:rsidR="002C2A4E" w:rsidRDefault="002C2A4E" w:rsidP="002C2A4E">
                        <w:pPr>
                          <w:numPr>
                            <w:ilvl w:val="0"/>
                            <w:numId w:val="40"/>
                          </w:numPr>
                          <w:rPr>
                            <w:rFonts w:ascii="Arial" w:hAnsi="Arial" w:cs="Arial"/>
                            <w:color w:val="000000"/>
                            <w:sz w:val="18"/>
                            <w:szCs w:val="18"/>
                          </w:rPr>
                        </w:pPr>
                        <w:r>
                          <w:rPr>
                            <w:rFonts w:ascii="Arial" w:hAnsi="Arial" w:cs="Arial"/>
                            <w:color w:val="000000"/>
                            <w:position w:val="-2"/>
                            <w:sz w:val="18"/>
                            <w:szCs w:val="18"/>
                          </w:rPr>
                          <w:t>opremljenost transportne embalaže z ustreznimi simboli in naslednjimi podatki: naziv blaga, naziv proizvajalca, število kosov v transportnem pakiranju, rok uporabe, kataloško številko proizvajalca in črtno kodo;</w:t>
                        </w:r>
                      </w:p>
                      <w:p w14:paraId="0EE6364B" w14:textId="77777777" w:rsidR="002C2A4E" w:rsidRDefault="002C2A4E" w:rsidP="002C2A4E">
                        <w:pPr>
                          <w:numPr>
                            <w:ilvl w:val="0"/>
                            <w:numId w:val="40"/>
                          </w:numPr>
                          <w:rPr>
                            <w:rFonts w:ascii="Arial" w:hAnsi="Arial" w:cs="Arial"/>
                            <w:color w:val="000000"/>
                            <w:sz w:val="18"/>
                            <w:szCs w:val="18"/>
                          </w:rPr>
                        </w:pPr>
                        <w:r>
                          <w:rPr>
                            <w:rFonts w:ascii="Arial" w:hAnsi="Arial" w:cs="Arial"/>
                            <w:color w:val="000000"/>
                            <w:position w:val="-2"/>
                            <w:sz w:val="18"/>
                            <w:szCs w:val="18"/>
                          </w:rPr>
                          <w:t>da bo na željo naročnika posredoval vse informacije in podatke o neželenih učinkih;</w:t>
                        </w:r>
                      </w:p>
                      <w:p w14:paraId="30BD81E9" w14:textId="77777777" w:rsidR="002C2A4E" w:rsidRDefault="002C2A4E" w:rsidP="002C2A4E">
                        <w:pPr>
                          <w:numPr>
                            <w:ilvl w:val="0"/>
                            <w:numId w:val="40"/>
                          </w:numPr>
                          <w:rPr>
                            <w:rFonts w:ascii="Arial" w:hAnsi="Arial" w:cs="Arial"/>
                            <w:color w:val="000000"/>
                            <w:sz w:val="18"/>
                            <w:szCs w:val="18"/>
                          </w:rPr>
                        </w:pPr>
                        <w:r>
                          <w:rPr>
                            <w:rFonts w:ascii="Arial" w:hAnsi="Arial" w:cs="Arial"/>
                            <w:color w:val="000000"/>
                            <w:position w:val="-2"/>
                            <w:sz w:val="18"/>
                            <w:szCs w:val="18"/>
                          </w:rPr>
                          <w:t>da bo nosil vse stroške, ki bi nastali zaradi odpoklica blaga zaradi napake, storjene s strani dobavitelja oziroma proizvajalca blaga;</w:t>
                        </w:r>
                      </w:p>
                      <w:p w14:paraId="712D96FE" w14:textId="77777777" w:rsidR="002C2A4E" w:rsidRPr="004B3E15" w:rsidRDefault="002C2A4E" w:rsidP="002C2A4E">
                        <w:pPr>
                          <w:numPr>
                            <w:ilvl w:val="0"/>
                            <w:numId w:val="40"/>
                          </w:numPr>
                          <w:rPr>
                            <w:rFonts w:ascii="Arial" w:hAnsi="Arial" w:cs="Arial"/>
                            <w:color w:val="000000"/>
                            <w:sz w:val="18"/>
                            <w:szCs w:val="18"/>
                          </w:rPr>
                        </w:pPr>
                        <w:r>
                          <w:rPr>
                            <w:rFonts w:ascii="Arial" w:hAnsi="Arial" w:cs="Arial"/>
                            <w:color w:val="000000"/>
                            <w:position w:val="-2"/>
                            <w:sz w:val="18"/>
                            <w:szCs w:val="18"/>
                          </w:rPr>
                          <w:t>za blago, ki se shranjujejo na hladnem, zagotavljati hladno verigo v transportu  blaga do predaje naročniku, pri čemer bo naročniku predložil potrdilo, da je dostava potekala po pravilih hladne verige (v posebnih zabojnikih v zahtevanem temperaturnem območju od 2 do 8 C</w:t>
                        </w:r>
                        <w:r>
                          <w:rPr>
                            <w:rFonts w:ascii="Arial" w:hAnsi="Arial" w:cs="Arial"/>
                            <w:color w:val="000000"/>
                            <w:position w:val="-2"/>
                            <w:sz w:val="18"/>
                            <w:szCs w:val="18"/>
                            <w:vertAlign w:val="superscript"/>
                          </w:rPr>
                          <w:t>O</w:t>
                        </w:r>
                        <w:r>
                          <w:rPr>
                            <w:rFonts w:ascii="Arial" w:hAnsi="Arial" w:cs="Arial"/>
                            <w:color w:val="000000"/>
                            <w:position w:val="-2"/>
                            <w:sz w:val="18"/>
                            <w:szCs w:val="18"/>
                          </w:rPr>
                          <w:t>) oziroma dokaze o temperaturnih pogojih med transportom, če bo naročnik to zahteval.</w:t>
                        </w:r>
                      </w:p>
                      <w:p w14:paraId="7D0675D2" w14:textId="77777777" w:rsidR="002C2A4E" w:rsidRPr="004B75DE" w:rsidRDefault="002C2A4E" w:rsidP="002C2A4E">
                        <w:pPr>
                          <w:numPr>
                            <w:ilvl w:val="0"/>
                            <w:numId w:val="40"/>
                          </w:numPr>
                          <w:rPr>
                            <w:rFonts w:ascii="Arial" w:hAnsi="Arial" w:cs="Arial"/>
                            <w:color w:val="000000"/>
                            <w:sz w:val="18"/>
                            <w:szCs w:val="18"/>
                          </w:rPr>
                        </w:pPr>
                        <w:r>
                          <w:rPr>
                            <w:rFonts w:ascii="Arial" w:hAnsi="Arial" w:cs="Arial"/>
                            <w:color w:val="000000"/>
                            <w:position w:val="-2"/>
                            <w:sz w:val="18"/>
                            <w:szCs w:val="18"/>
                          </w:rPr>
                          <w:t>da je blago dobavljeno na podlagi Smernic Evropske komisij z dne 5. novembra 2013 o dobri distribucijski praksi za zdravila za uporabo v humani medicini (Uradni list EU 2013/C, 343/01).</w:t>
                        </w:r>
                      </w:p>
                      <w:p w14:paraId="7BE2FAB0" w14:textId="77777777" w:rsidR="002C2A4E" w:rsidRDefault="002C2A4E" w:rsidP="009C7DED">
                        <w:pPr>
                          <w:ind w:left="720"/>
                          <w:rPr>
                            <w:rFonts w:ascii="Arial" w:hAnsi="Arial" w:cs="Arial"/>
                            <w:color w:val="000000"/>
                            <w:sz w:val="18"/>
                            <w:szCs w:val="18"/>
                          </w:rPr>
                        </w:pPr>
                      </w:p>
                    </w:tc>
                  </w:tr>
                </w:tbl>
                <w:p w14:paraId="2CA7F500" w14:textId="77777777" w:rsidR="002C2A4E" w:rsidRDefault="002C2A4E" w:rsidP="009C7DED"/>
              </w:tc>
            </w:tr>
          </w:tbl>
          <w:p w14:paraId="3163E090" w14:textId="77777777" w:rsidR="002C2A4E" w:rsidRDefault="002C2A4E" w:rsidP="009C7DED"/>
        </w:tc>
      </w:tr>
    </w:tbl>
    <w:p w14:paraId="367CE24C" w14:textId="77777777" w:rsidR="002C2A4E" w:rsidRDefault="002C2A4E" w:rsidP="002C2A4E">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9178"/>
      </w:tblGrid>
      <w:tr w:rsidR="002C2A4E" w14:paraId="76285199" w14:textId="77777777" w:rsidTr="009C7DED">
        <w:tc>
          <w:tcPr>
            <w:tcW w:w="0" w:type="auto"/>
            <w:tcMar>
              <w:top w:w="0" w:type="auto"/>
              <w:bottom w:w="0" w:type="auto"/>
            </w:tcMar>
          </w:tcPr>
          <w:p w14:paraId="70025892" w14:textId="77777777" w:rsidR="002C2A4E" w:rsidRDefault="002C2A4E" w:rsidP="009C7DED">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 ter da v kolikor ne pride do rešitve reklamacije med dobaviteljem – stranko okvirnega sporazuma in naročnikom, izloči kakovostno neustrezno blago in stranki odvzame sposobnost (jo izloči iz okvirnega sporazuma) za posamezno vrsto blaga. </w:t>
            </w:r>
          </w:p>
          <w:p w14:paraId="250CC683" w14:textId="77777777" w:rsidR="002C2A4E" w:rsidRDefault="002C2A4E" w:rsidP="009C7DED">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03CF5BC3" w14:textId="77777777" w:rsidR="002C2A4E" w:rsidRDefault="002C2A4E" w:rsidP="002C2A4E">
      <w:pPr>
        <w:spacing w:before="225" w:after="225" w:line="240" w:lineRule="auto"/>
        <w:jc w:val="both"/>
      </w:pPr>
      <w:r>
        <w:rPr>
          <w:rFonts w:ascii="Arial" w:hAnsi="Arial" w:cs="Arial"/>
          <w:b/>
          <w:bCs/>
          <w:color w:val="000000"/>
          <w:sz w:val="18"/>
          <w:szCs w:val="18"/>
        </w:rPr>
        <w:t>VIII. PLAČILNI POGOJI</w:t>
      </w:r>
    </w:p>
    <w:p w14:paraId="45000103" w14:textId="77777777" w:rsidR="002C2A4E" w:rsidRDefault="002C2A4E" w:rsidP="002C2A4E">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9178"/>
      </w:tblGrid>
      <w:tr w:rsidR="002C2A4E" w14:paraId="15EF3B98" w14:textId="77777777" w:rsidTr="009C7DED">
        <w:tc>
          <w:tcPr>
            <w:tcW w:w="0" w:type="auto"/>
            <w:tcMar>
              <w:top w:w="0" w:type="auto"/>
              <w:bottom w:w="0" w:type="auto"/>
            </w:tcMar>
          </w:tcPr>
          <w:p w14:paraId="2C339A45" w14:textId="77777777" w:rsidR="002C2A4E" w:rsidRDefault="002C2A4E" w:rsidP="009C7DED">
            <w:pPr>
              <w:spacing w:before="225" w:after="225"/>
              <w:jc w:val="both"/>
            </w:pPr>
            <w:r>
              <w:rPr>
                <w:rFonts w:ascii="Arial" w:hAnsi="Arial" w:cs="Arial"/>
                <w:color w:val="000000"/>
                <w:sz w:val="18"/>
                <w:szCs w:val="18"/>
              </w:rPr>
              <w:t>Naročnik bo skupno vrednost prejetega blaga, plačal na osnovi pravilno izstavljenega računa na transakcijski račun, v roku 30 dni od datuma uradnega prejema računa, ki bo izstavljen po opravljenih dobavah blaga.</w:t>
            </w:r>
          </w:p>
          <w:p w14:paraId="52B21C29" w14:textId="77777777" w:rsidR="002C2A4E" w:rsidRPr="005637FA" w:rsidRDefault="002C2A4E" w:rsidP="009C7DED">
            <w:pPr>
              <w:spacing w:before="225" w:after="225"/>
              <w:jc w:val="both"/>
              <w:rPr>
                <w:rFonts w:ascii="Arial" w:hAnsi="Arial" w:cs="Arial"/>
                <w:color w:val="000000"/>
                <w:sz w:val="18"/>
                <w:szCs w:val="18"/>
              </w:rPr>
            </w:pPr>
            <w:r>
              <w:rPr>
                <w:rFonts w:ascii="Arial" w:hAnsi="Arial" w:cs="Arial"/>
                <w:color w:val="000000"/>
                <w:sz w:val="18"/>
                <w:szCs w:val="18"/>
              </w:rPr>
              <w:t>V primeru zamude s plačilom lahko stranka naročniku zaračuna zakonske zamudne obresti.</w:t>
            </w:r>
          </w:p>
        </w:tc>
      </w:tr>
    </w:tbl>
    <w:p w14:paraId="15CE02E0" w14:textId="77777777" w:rsidR="002C2A4E" w:rsidRDefault="002C2A4E" w:rsidP="002C2A4E">
      <w:pPr>
        <w:spacing w:before="225" w:after="225" w:line="240" w:lineRule="auto"/>
        <w:jc w:val="both"/>
      </w:pPr>
      <w:r>
        <w:rPr>
          <w:rFonts w:ascii="Arial" w:hAnsi="Arial" w:cs="Arial"/>
          <w:b/>
          <w:bCs/>
          <w:color w:val="000000"/>
          <w:sz w:val="18"/>
          <w:szCs w:val="18"/>
        </w:rPr>
        <w:t>IX. SKRBNIKI IN POOBLAŠČENE OSEBE SPORAZUMA</w:t>
      </w:r>
    </w:p>
    <w:p w14:paraId="1B50F7E3" w14:textId="77777777" w:rsidR="002C2A4E" w:rsidRDefault="002C2A4E" w:rsidP="002C2A4E">
      <w:pPr>
        <w:spacing w:after="0" w:line="240" w:lineRule="auto"/>
        <w:jc w:val="center"/>
      </w:pPr>
      <w:r>
        <w:rPr>
          <w:rFonts w:ascii="Arial" w:hAnsi="Arial" w:cs="Arial"/>
          <w:b/>
          <w:bCs/>
          <w:color w:val="000000"/>
          <w:sz w:val="18"/>
          <w:szCs w:val="18"/>
        </w:rPr>
        <w:t>22. člen</w:t>
      </w:r>
    </w:p>
    <w:tbl>
      <w:tblPr>
        <w:tblStyle w:val="NormalTablePHPDOCX"/>
        <w:tblW w:w="6562" w:type="dxa"/>
        <w:tblInd w:w="108" w:type="dxa"/>
        <w:tblLook w:val="04A0" w:firstRow="1" w:lastRow="0" w:firstColumn="1" w:lastColumn="0" w:noHBand="0" w:noVBand="1"/>
      </w:tblPr>
      <w:tblGrid>
        <w:gridCol w:w="6562"/>
      </w:tblGrid>
      <w:tr w:rsidR="002C2A4E" w14:paraId="53CFD76F" w14:textId="77777777" w:rsidTr="009C7DED">
        <w:trPr>
          <w:trHeight w:val="915"/>
        </w:trPr>
        <w:tc>
          <w:tcPr>
            <w:tcW w:w="0" w:type="auto"/>
            <w:tcMar>
              <w:top w:w="0" w:type="auto"/>
              <w:bottom w:w="0" w:type="auto"/>
            </w:tcMar>
          </w:tcPr>
          <w:p w14:paraId="0C426EE6" w14:textId="77777777" w:rsidR="002C2A4E" w:rsidRDefault="002C2A4E" w:rsidP="009C7DED">
            <w:pPr>
              <w:spacing w:before="225" w:after="225"/>
              <w:jc w:val="both"/>
            </w:pPr>
            <w:r>
              <w:rPr>
                <w:rFonts w:ascii="Arial" w:hAnsi="Arial" w:cs="Arial"/>
                <w:color w:val="000000"/>
                <w:sz w:val="18"/>
                <w:szCs w:val="18"/>
              </w:rPr>
              <w:t>Skrbnik okvirnega sporazuma za naročnika je _____________________.</w:t>
            </w:r>
          </w:p>
          <w:p w14:paraId="6BA52034" w14:textId="77777777" w:rsidR="002C2A4E" w:rsidRDefault="002C2A4E" w:rsidP="009C7DED">
            <w:pPr>
              <w:spacing w:before="225" w:after="225"/>
              <w:jc w:val="both"/>
            </w:pPr>
            <w:r>
              <w:rPr>
                <w:rFonts w:ascii="Arial" w:hAnsi="Arial" w:cs="Arial"/>
                <w:color w:val="000000"/>
                <w:sz w:val="18"/>
                <w:szCs w:val="18"/>
              </w:rPr>
              <w:lastRenderedPageBreak/>
              <w:t>Kontaktna oseba s strani stranke je_______________________.</w:t>
            </w:r>
          </w:p>
          <w:p w14:paraId="38D16300" w14:textId="77777777" w:rsidR="002C2A4E" w:rsidRDefault="002C2A4E" w:rsidP="009C7DED">
            <w:pPr>
              <w:spacing w:before="225" w:after="225"/>
              <w:jc w:val="both"/>
            </w:pPr>
            <w:r>
              <w:rPr>
                <w:rFonts w:ascii="Arial" w:hAnsi="Arial" w:cs="Arial"/>
                <w:color w:val="000000"/>
                <w:sz w:val="18"/>
                <w:szCs w:val="18"/>
              </w:rPr>
              <w:t>Skrbnik okvirnega sporazuma za stranko je ___________________.</w:t>
            </w:r>
          </w:p>
        </w:tc>
      </w:tr>
    </w:tbl>
    <w:p w14:paraId="2BD4D9A5" w14:textId="77777777" w:rsidR="002C2A4E" w:rsidRDefault="002C2A4E" w:rsidP="002C2A4E">
      <w:pPr>
        <w:spacing w:before="225" w:after="225" w:line="240" w:lineRule="auto"/>
        <w:jc w:val="both"/>
      </w:pPr>
      <w:r>
        <w:rPr>
          <w:rFonts w:ascii="Arial" w:hAnsi="Arial" w:cs="Arial"/>
          <w:b/>
          <w:bCs/>
          <w:color w:val="000000"/>
          <w:sz w:val="18"/>
          <w:szCs w:val="18"/>
        </w:rPr>
        <w:lastRenderedPageBreak/>
        <w:t>X. ZAVAROVANJE OBVEZNOSTI</w:t>
      </w:r>
    </w:p>
    <w:p w14:paraId="1FAE57B3" w14:textId="77777777" w:rsidR="002C2A4E" w:rsidRDefault="002C2A4E" w:rsidP="002C2A4E">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9178"/>
      </w:tblGrid>
      <w:tr w:rsidR="002C2A4E" w14:paraId="485FBC8E" w14:textId="77777777" w:rsidTr="009C7DED">
        <w:tc>
          <w:tcPr>
            <w:tcW w:w="0" w:type="auto"/>
            <w:tcMar>
              <w:top w:w="0" w:type="auto"/>
              <w:bottom w:w="0" w:type="auto"/>
            </w:tcMar>
          </w:tcPr>
          <w:p w14:paraId="7E672FD0" w14:textId="77777777" w:rsidR="002C2A4E" w:rsidRDefault="002C2A4E" w:rsidP="009C7DED">
            <w:pPr>
              <w:spacing w:before="225" w:after="225"/>
              <w:jc w:val="both"/>
            </w:pPr>
            <w:r>
              <w:rPr>
                <w:rFonts w:ascii="Arial" w:hAnsi="Arial" w:cs="Arial"/>
                <w:color w:val="000000"/>
                <w:sz w:val="18"/>
                <w:szCs w:val="18"/>
              </w:rPr>
              <w:t>Stranka sporazuma, ki bo izbrana za dobavitelja za posamezno obdobje, bo morala po sklenitvi kupoprodajne pogodbe za posamezno obdobje, kot instrument zavarovanja predložiti naročniku ustrezno zavarovanje za dobro izvedbo pogodbenih obveznosti z veljavnostjo še najmanj 1 teden po poteku veljavnosti pogodbe za posamezno obdobje:</w:t>
            </w:r>
          </w:p>
          <w:tbl>
            <w:tblPr>
              <w:tblStyle w:val="NormalTablePHPDOCX"/>
              <w:tblW w:w="5000" w:type="pct"/>
              <w:tblLook w:val="04A0" w:firstRow="1" w:lastRow="0" w:firstColumn="1" w:lastColumn="0" w:noHBand="0" w:noVBand="1"/>
            </w:tblPr>
            <w:tblGrid>
              <w:gridCol w:w="8962"/>
            </w:tblGrid>
            <w:tr w:rsidR="002C2A4E" w14:paraId="39E8A963" w14:textId="77777777" w:rsidTr="009C7DE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746"/>
                  </w:tblGrid>
                  <w:tr w:rsidR="002C2A4E" w14:paraId="0352195B" w14:textId="77777777" w:rsidTr="009C7DED">
                    <w:tc>
                      <w:tcPr>
                        <w:tcW w:w="0" w:type="auto"/>
                        <w:tcMar>
                          <w:top w:w="0" w:type="auto"/>
                          <w:bottom w:w="0" w:type="auto"/>
                        </w:tcMar>
                      </w:tcPr>
                      <w:p w14:paraId="57A22AD5" w14:textId="77777777" w:rsidR="002C2A4E" w:rsidRDefault="002C2A4E" w:rsidP="002C2A4E">
                        <w:pPr>
                          <w:numPr>
                            <w:ilvl w:val="0"/>
                            <w:numId w:val="41"/>
                          </w:numPr>
                          <w:rPr>
                            <w:rFonts w:ascii="Arial" w:hAnsi="Arial" w:cs="Arial"/>
                            <w:color w:val="000000"/>
                            <w:sz w:val="18"/>
                            <w:szCs w:val="18"/>
                          </w:rPr>
                        </w:pPr>
                        <w:r>
                          <w:rPr>
                            <w:rFonts w:ascii="Arial" w:hAnsi="Arial" w:cs="Arial"/>
                            <w:color w:val="000000"/>
                            <w:position w:val="-2"/>
                            <w:sz w:val="18"/>
                            <w:szCs w:val="18"/>
                          </w:rPr>
                          <w:t>menično izjavo in lastno podpisano menico s pooblastilom za njeno izpolnitev v višini 3% pogodbene vrednosti  v primeru, da bo pogodbena vrednost nižja od 125.000,00 EUR brez DDV oz.</w:t>
                        </w:r>
                      </w:p>
                    </w:tc>
                  </w:tr>
                </w:tbl>
                <w:p w14:paraId="7FA361B7" w14:textId="77777777" w:rsidR="002C2A4E" w:rsidRDefault="002C2A4E" w:rsidP="009C7DED"/>
              </w:tc>
            </w:tr>
          </w:tbl>
          <w:p w14:paraId="2DB707C5" w14:textId="77777777" w:rsidR="002C2A4E" w:rsidRDefault="002C2A4E" w:rsidP="009C7DED"/>
          <w:tbl>
            <w:tblPr>
              <w:tblStyle w:val="NormalTablePHPDOCX"/>
              <w:tblW w:w="5000" w:type="pct"/>
              <w:tblLook w:val="04A0" w:firstRow="1" w:lastRow="0" w:firstColumn="1" w:lastColumn="0" w:noHBand="0" w:noVBand="1"/>
            </w:tblPr>
            <w:tblGrid>
              <w:gridCol w:w="8962"/>
            </w:tblGrid>
            <w:tr w:rsidR="002C2A4E" w14:paraId="6B98CAD2" w14:textId="77777777" w:rsidTr="009C7DE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746"/>
                  </w:tblGrid>
                  <w:tr w:rsidR="002C2A4E" w14:paraId="7CC5FFA3" w14:textId="77777777" w:rsidTr="009C7DED">
                    <w:tc>
                      <w:tcPr>
                        <w:tcW w:w="0" w:type="auto"/>
                        <w:tcMar>
                          <w:top w:w="0" w:type="auto"/>
                          <w:bottom w:w="0" w:type="auto"/>
                        </w:tcMar>
                      </w:tcPr>
                      <w:p w14:paraId="61B1CB02" w14:textId="77777777" w:rsidR="002C2A4E" w:rsidRDefault="002C2A4E" w:rsidP="002C2A4E">
                        <w:pPr>
                          <w:numPr>
                            <w:ilvl w:val="0"/>
                            <w:numId w:val="42"/>
                          </w:numPr>
                          <w:rPr>
                            <w:rFonts w:ascii="Arial" w:hAnsi="Arial" w:cs="Arial"/>
                            <w:color w:val="000000"/>
                            <w:sz w:val="18"/>
                            <w:szCs w:val="18"/>
                          </w:rPr>
                        </w:pPr>
                        <w:r>
                          <w:rPr>
                            <w:rFonts w:ascii="Arial" w:hAnsi="Arial" w:cs="Arial"/>
                            <w:color w:val="000000"/>
                            <w:position w:val="-2"/>
                            <w:sz w:val="18"/>
                            <w:szCs w:val="18"/>
                          </w:rPr>
                          <w:t>bančno garancijo za dobro izvedbo pogodbenih obveznosti (za posamezno obdobje) v višini 3% pogodbene vrednosti v primeru, da bo pogodbena vrednost višja od 125.000,00 EUR brez DDV.</w:t>
                        </w:r>
                      </w:p>
                    </w:tc>
                  </w:tr>
                </w:tbl>
                <w:p w14:paraId="52ED1057" w14:textId="77777777" w:rsidR="002C2A4E" w:rsidRDefault="002C2A4E" w:rsidP="009C7DED"/>
              </w:tc>
            </w:tr>
          </w:tbl>
          <w:p w14:paraId="5FA9C5BC" w14:textId="77777777" w:rsidR="002C2A4E" w:rsidRDefault="002C2A4E" w:rsidP="009C7DED"/>
          <w:p w14:paraId="0F13A96C" w14:textId="77777777" w:rsidR="002C2A4E" w:rsidRDefault="002C2A4E" w:rsidP="009C7DED">
            <w:pPr>
              <w:spacing w:before="225" w:after="225"/>
              <w:jc w:val="both"/>
            </w:pPr>
            <w:r>
              <w:rPr>
                <w:rFonts w:ascii="Arial" w:hAnsi="Arial" w:cs="Arial"/>
                <w:color w:val="000000"/>
                <w:sz w:val="18"/>
                <w:szCs w:val="18"/>
              </w:rPr>
              <w:t>V obeh primerih bo naročnik kot ustrezno obliko zavarovanja štel finančni depozit (podatke za nakazilo bo naročnik posredoval izbranim ponudnikom za posamezno obdobje na osnovi predhodnega zaprosila za podatke).</w:t>
            </w:r>
          </w:p>
          <w:p w14:paraId="00574BD6" w14:textId="77777777" w:rsidR="002C2A4E" w:rsidRPr="00392241" w:rsidRDefault="002C2A4E" w:rsidP="009C7DED">
            <w:pPr>
              <w:spacing w:before="225" w:after="225"/>
              <w:jc w:val="both"/>
              <w:rPr>
                <w:rFonts w:ascii="Arial" w:hAnsi="Arial" w:cs="Arial"/>
                <w:color w:val="000000"/>
                <w:sz w:val="18"/>
                <w:szCs w:val="18"/>
              </w:rPr>
            </w:pPr>
            <w:r>
              <w:rPr>
                <w:rFonts w:ascii="Arial" w:hAnsi="Arial" w:cs="Arial"/>
                <w:color w:val="000000"/>
                <w:sz w:val="18"/>
                <w:szCs w:val="18"/>
              </w:rPr>
              <w:t>Naročnik bo lahko zavarovanje za dobro izvedbo pogodbenih obveznosti unovčil, če naročeno blago več kot 3x pri posamezni dobavi:</w:t>
            </w:r>
          </w:p>
          <w:tbl>
            <w:tblPr>
              <w:tblStyle w:val="NormalTablePHPDOCX"/>
              <w:tblW w:w="5000" w:type="pct"/>
              <w:tblLook w:val="04A0" w:firstRow="1" w:lastRow="0" w:firstColumn="1" w:lastColumn="0" w:noHBand="0" w:noVBand="1"/>
            </w:tblPr>
            <w:tblGrid>
              <w:gridCol w:w="8962"/>
            </w:tblGrid>
            <w:tr w:rsidR="002C2A4E" w:rsidRPr="00392241" w14:paraId="4A5DFACD" w14:textId="77777777" w:rsidTr="009C7DE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746"/>
                  </w:tblGrid>
                  <w:tr w:rsidR="002C2A4E" w:rsidRPr="00392241" w14:paraId="52DC5872" w14:textId="77777777" w:rsidTr="009C7DED">
                    <w:tc>
                      <w:tcPr>
                        <w:tcW w:w="0" w:type="auto"/>
                        <w:tcMar>
                          <w:top w:w="0" w:type="auto"/>
                          <w:bottom w:w="0" w:type="auto"/>
                        </w:tcMar>
                      </w:tcPr>
                      <w:p w14:paraId="3004FBAD" w14:textId="77777777" w:rsidR="002C2A4E" w:rsidRPr="00392241" w:rsidRDefault="002C2A4E" w:rsidP="002C2A4E">
                        <w:pPr>
                          <w:numPr>
                            <w:ilvl w:val="0"/>
                            <w:numId w:val="43"/>
                          </w:numPr>
                          <w:rPr>
                            <w:rFonts w:ascii="Arial" w:hAnsi="Arial" w:cs="Arial"/>
                            <w:color w:val="000000"/>
                            <w:sz w:val="18"/>
                            <w:szCs w:val="18"/>
                          </w:rPr>
                        </w:pPr>
                        <w:r w:rsidRPr="00392241">
                          <w:rPr>
                            <w:rFonts w:ascii="Arial" w:hAnsi="Arial" w:cs="Arial"/>
                            <w:color w:val="000000"/>
                            <w:sz w:val="18"/>
                            <w:szCs w:val="18"/>
                          </w:rPr>
                          <w:t>ne bo odgovarjalo dogovorjenim standardom in kvaliteti ter drugim jamstvom iz drugega odstavka 19. člena te pogodbe;</w:t>
                        </w:r>
                      </w:p>
                      <w:p w14:paraId="4A37F8C3" w14:textId="77777777" w:rsidR="002C2A4E" w:rsidRPr="00392241" w:rsidRDefault="002C2A4E" w:rsidP="002C2A4E">
                        <w:pPr>
                          <w:numPr>
                            <w:ilvl w:val="0"/>
                            <w:numId w:val="43"/>
                          </w:numPr>
                          <w:rPr>
                            <w:rFonts w:ascii="Arial" w:hAnsi="Arial" w:cs="Arial"/>
                            <w:color w:val="000000"/>
                            <w:sz w:val="18"/>
                            <w:szCs w:val="18"/>
                          </w:rPr>
                        </w:pPr>
                        <w:r w:rsidRPr="00392241">
                          <w:rPr>
                            <w:rFonts w:ascii="Arial" w:hAnsi="Arial" w:cs="Arial"/>
                            <w:color w:val="000000"/>
                            <w:sz w:val="18"/>
                            <w:szCs w:val="18"/>
                          </w:rPr>
                          <w:t>ne bo prejel v roku in v količinah, navedenih v naročilnici in o tem ne bo predhodno obvestil/opozoril naročnika;</w:t>
                        </w:r>
                      </w:p>
                      <w:p w14:paraId="604F1BB1" w14:textId="77777777" w:rsidR="002C2A4E" w:rsidRPr="00392241" w:rsidRDefault="002C2A4E" w:rsidP="002C2A4E">
                        <w:pPr>
                          <w:numPr>
                            <w:ilvl w:val="0"/>
                            <w:numId w:val="43"/>
                          </w:numPr>
                          <w:rPr>
                            <w:rFonts w:ascii="Arial" w:hAnsi="Arial" w:cs="Arial"/>
                            <w:color w:val="000000"/>
                            <w:sz w:val="18"/>
                            <w:szCs w:val="18"/>
                          </w:rPr>
                        </w:pPr>
                        <w:r w:rsidRPr="00392241">
                          <w:rPr>
                            <w:rFonts w:ascii="Arial" w:hAnsi="Arial" w:cs="Arial"/>
                            <w:color w:val="000000"/>
                            <w:sz w:val="18"/>
                            <w:szCs w:val="18"/>
                          </w:rPr>
                          <w:t>dobavitelj/stranka večkrat ne bo upošteval opozoril naročnika v zvezi z izvajanjem pogodbe.</w:t>
                        </w:r>
                      </w:p>
                      <w:p w14:paraId="55E640BF" w14:textId="77777777" w:rsidR="002C2A4E" w:rsidRDefault="002C2A4E" w:rsidP="009C7DED">
                        <w:pPr>
                          <w:rPr>
                            <w:rFonts w:ascii="Arial" w:hAnsi="Arial" w:cs="Arial"/>
                            <w:color w:val="000000"/>
                            <w:sz w:val="18"/>
                            <w:szCs w:val="18"/>
                          </w:rPr>
                        </w:pPr>
                      </w:p>
                      <w:p w14:paraId="7D4ECB5B" w14:textId="77777777" w:rsidR="002C2A4E" w:rsidRPr="00EA55A2" w:rsidRDefault="002C2A4E" w:rsidP="009C7DED">
                        <w:pPr>
                          <w:rPr>
                            <w:rFonts w:ascii="Arial" w:hAnsi="Arial" w:cs="Arial"/>
                            <w:color w:val="000000"/>
                            <w:sz w:val="18"/>
                            <w:szCs w:val="18"/>
                          </w:rPr>
                        </w:pPr>
                        <w:r>
                          <w:rPr>
                            <w:rFonts w:ascii="Arial" w:hAnsi="Arial" w:cs="Arial"/>
                            <w:color w:val="000000"/>
                            <w:sz w:val="18"/>
                            <w:szCs w:val="18"/>
                          </w:rPr>
                          <w:t>V primeru unovčitve menice oz. bančne garancije oz. bančne garancije oz. finančnega depozita za dobro izvedbo  pogodbenih obveznosti, bo morala stranka sporazuma vnovčeno menico oz. bančno garancijo oz. depozit ustrezno nadomestiti z novo.</w:t>
                        </w:r>
                      </w:p>
                    </w:tc>
                  </w:tr>
                </w:tbl>
                <w:p w14:paraId="6A39E6F3" w14:textId="77777777" w:rsidR="002C2A4E" w:rsidRPr="00392241" w:rsidRDefault="002C2A4E" w:rsidP="009C7DED">
                  <w:pPr>
                    <w:rPr>
                      <w:rFonts w:ascii="Arial" w:hAnsi="Arial" w:cs="Arial"/>
                      <w:color w:val="000000"/>
                      <w:sz w:val="18"/>
                      <w:szCs w:val="18"/>
                    </w:rPr>
                  </w:pPr>
                </w:p>
              </w:tc>
            </w:tr>
            <w:tr w:rsidR="002C2A4E" w14:paraId="3F5B470F" w14:textId="77777777" w:rsidTr="009C7DED">
              <w:tc>
                <w:tcPr>
                  <w:tcW w:w="0" w:type="auto"/>
                  <w:tcMar>
                    <w:top w:w="0" w:type="auto"/>
                    <w:bottom w:w="0" w:type="auto"/>
                  </w:tcMar>
                </w:tcPr>
                <w:p w14:paraId="126B7459" w14:textId="77777777" w:rsidR="002C2A4E" w:rsidRDefault="002C2A4E" w:rsidP="009C7DED">
                  <w:pPr>
                    <w:ind w:left="720"/>
                    <w:jc w:val="both"/>
                    <w:rPr>
                      <w:rFonts w:ascii="Arial" w:hAnsi="Arial" w:cs="Arial"/>
                      <w:color w:val="000000"/>
                      <w:sz w:val="18"/>
                      <w:szCs w:val="18"/>
                    </w:rPr>
                  </w:pPr>
                </w:p>
              </w:tc>
            </w:tr>
          </w:tbl>
          <w:p w14:paraId="2BC1E44A" w14:textId="77777777" w:rsidR="002C2A4E" w:rsidRDefault="002C2A4E" w:rsidP="009C7DED"/>
        </w:tc>
      </w:tr>
    </w:tbl>
    <w:p w14:paraId="1BD16CFA" w14:textId="77777777" w:rsidR="002C2A4E" w:rsidRDefault="002C2A4E" w:rsidP="002C2A4E">
      <w:pPr>
        <w:spacing w:before="225" w:after="225" w:line="240" w:lineRule="auto"/>
        <w:jc w:val="both"/>
      </w:pPr>
      <w:r>
        <w:rPr>
          <w:rFonts w:ascii="Arial" w:hAnsi="Arial" w:cs="Arial"/>
          <w:b/>
          <w:bCs/>
          <w:color w:val="000000"/>
          <w:sz w:val="18"/>
          <w:szCs w:val="18"/>
        </w:rPr>
        <w:t>XI. IZKLJUČITEV IZ SPORAZUMA</w:t>
      </w:r>
    </w:p>
    <w:p w14:paraId="4C4E810C" w14:textId="77777777" w:rsidR="002C2A4E" w:rsidRDefault="002C2A4E" w:rsidP="002C2A4E">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9178"/>
      </w:tblGrid>
      <w:tr w:rsidR="002C2A4E" w14:paraId="16D247B6" w14:textId="77777777" w:rsidTr="009C7DED">
        <w:tc>
          <w:tcPr>
            <w:tcW w:w="0" w:type="auto"/>
            <w:tcMar>
              <w:top w:w="0" w:type="auto"/>
              <w:bottom w:w="0" w:type="auto"/>
            </w:tcMar>
          </w:tcPr>
          <w:p w14:paraId="7AB9751C" w14:textId="77777777" w:rsidR="002C2A4E" w:rsidRDefault="002C2A4E" w:rsidP="009C7DED">
            <w:pPr>
              <w:spacing w:before="225" w:after="225"/>
              <w:jc w:val="both"/>
            </w:pPr>
            <w:r>
              <w:rPr>
                <w:rFonts w:ascii="Arial" w:hAnsi="Arial" w:cs="Arial"/>
                <w:color w:val="000000"/>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14:paraId="37CEA583" w14:textId="77777777" w:rsidR="002C2A4E" w:rsidRDefault="002C2A4E" w:rsidP="009C7DED">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5000" w:type="pct"/>
              <w:tblLook w:val="04A0" w:firstRow="1" w:lastRow="0" w:firstColumn="1" w:lastColumn="0" w:noHBand="0" w:noVBand="1"/>
            </w:tblPr>
            <w:tblGrid>
              <w:gridCol w:w="8962"/>
            </w:tblGrid>
            <w:tr w:rsidR="002C2A4E" w14:paraId="094B4408" w14:textId="77777777" w:rsidTr="009C7DE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451"/>
                  </w:tblGrid>
                  <w:tr w:rsidR="002C2A4E" w14:paraId="65BFDD0C" w14:textId="77777777" w:rsidTr="009C7DED">
                    <w:tc>
                      <w:tcPr>
                        <w:tcW w:w="0" w:type="auto"/>
                        <w:tcMar>
                          <w:top w:w="0" w:type="auto"/>
                          <w:bottom w:w="0" w:type="auto"/>
                        </w:tcMar>
                      </w:tcPr>
                      <w:p w14:paraId="0DB073A0" w14:textId="77777777" w:rsidR="002C2A4E" w:rsidRDefault="002C2A4E" w:rsidP="002C2A4E">
                        <w:pPr>
                          <w:numPr>
                            <w:ilvl w:val="0"/>
                            <w:numId w:val="44"/>
                          </w:numPr>
                          <w:rPr>
                            <w:rFonts w:ascii="Arial" w:hAnsi="Arial" w:cs="Arial"/>
                            <w:color w:val="000000"/>
                            <w:sz w:val="18"/>
                            <w:szCs w:val="18"/>
                          </w:rPr>
                        </w:pPr>
                        <w:r>
                          <w:rPr>
                            <w:rFonts w:ascii="Arial" w:hAnsi="Arial" w:cs="Arial"/>
                            <w:color w:val="000000"/>
                            <w:position w:val="-2"/>
                            <w:sz w:val="18"/>
                            <w:szCs w:val="18"/>
                          </w:rPr>
                          <w:t>neutemeljeno zavrne naročilo,</w:t>
                        </w:r>
                      </w:p>
                      <w:p w14:paraId="45507D38" w14:textId="77777777" w:rsidR="002C2A4E" w:rsidRDefault="002C2A4E" w:rsidP="002C2A4E">
                        <w:pPr>
                          <w:numPr>
                            <w:ilvl w:val="0"/>
                            <w:numId w:val="44"/>
                          </w:numPr>
                          <w:rPr>
                            <w:rFonts w:ascii="Arial" w:hAnsi="Arial" w:cs="Arial"/>
                            <w:color w:val="000000"/>
                            <w:sz w:val="18"/>
                            <w:szCs w:val="18"/>
                          </w:rPr>
                        </w:pPr>
                        <w:r>
                          <w:rPr>
                            <w:rFonts w:ascii="Arial" w:hAnsi="Arial" w:cs="Arial"/>
                            <w:color w:val="000000"/>
                            <w:position w:val="-2"/>
                            <w:sz w:val="18"/>
                            <w:szCs w:val="18"/>
                          </w:rPr>
                          <w:t>zamuja z izvedbo naročila,</w:t>
                        </w:r>
                      </w:p>
                      <w:p w14:paraId="3BE09ABF" w14:textId="77777777" w:rsidR="002C2A4E" w:rsidRDefault="002C2A4E" w:rsidP="002C2A4E">
                        <w:pPr>
                          <w:numPr>
                            <w:ilvl w:val="0"/>
                            <w:numId w:val="44"/>
                          </w:numPr>
                          <w:rPr>
                            <w:rFonts w:ascii="Arial" w:hAnsi="Arial" w:cs="Arial"/>
                            <w:color w:val="000000"/>
                            <w:sz w:val="18"/>
                            <w:szCs w:val="18"/>
                          </w:rPr>
                        </w:pPr>
                        <w:r>
                          <w:rPr>
                            <w:rFonts w:ascii="Arial" w:hAnsi="Arial" w:cs="Arial"/>
                            <w:color w:val="000000"/>
                            <w:position w:val="-2"/>
                            <w:sz w:val="18"/>
                            <w:szCs w:val="18"/>
                          </w:rPr>
                          <w:t>nekvalitetno izvaja naročila, </w:t>
                        </w:r>
                      </w:p>
                      <w:p w14:paraId="329D5D37" w14:textId="77777777" w:rsidR="002C2A4E" w:rsidRDefault="002C2A4E" w:rsidP="002C2A4E">
                        <w:pPr>
                          <w:numPr>
                            <w:ilvl w:val="0"/>
                            <w:numId w:val="44"/>
                          </w:numPr>
                          <w:rPr>
                            <w:rFonts w:ascii="Arial" w:hAnsi="Arial" w:cs="Arial"/>
                            <w:color w:val="000000"/>
                            <w:position w:val="-2"/>
                            <w:sz w:val="18"/>
                            <w:szCs w:val="18"/>
                          </w:rPr>
                        </w:pPr>
                        <w:r>
                          <w:rPr>
                            <w:rFonts w:ascii="Arial" w:hAnsi="Arial" w:cs="Arial"/>
                            <w:color w:val="000000"/>
                            <w:position w:val="-2"/>
                            <w:sz w:val="18"/>
                            <w:szCs w:val="18"/>
                          </w:rPr>
                          <w:t>dobavi kakovostno neustrezno blago in ga na zahtevo naročnika ne zamenja,</w:t>
                        </w:r>
                      </w:p>
                      <w:p w14:paraId="5A0DD9ED" w14:textId="77777777" w:rsidR="002C2A4E" w:rsidRPr="0032171F" w:rsidRDefault="002C2A4E" w:rsidP="002C2A4E">
                        <w:pPr>
                          <w:numPr>
                            <w:ilvl w:val="0"/>
                            <w:numId w:val="44"/>
                          </w:numPr>
                          <w:rPr>
                            <w:rFonts w:ascii="Arial" w:hAnsi="Arial" w:cs="Arial"/>
                            <w:color w:val="000000"/>
                            <w:position w:val="-2"/>
                            <w:sz w:val="18"/>
                            <w:szCs w:val="18"/>
                          </w:rPr>
                        </w:pPr>
                        <w:r w:rsidRPr="0032171F">
                          <w:rPr>
                            <w:rFonts w:ascii="Arial" w:hAnsi="Arial" w:cs="Arial"/>
                            <w:color w:val="000000"/>
                            <w:position w:val="-2"/>
                            <w:sz w:val="18"/>
                            <w:szCs w:val="18"/>
                          </w:rPr>
                          <w:t xml:space="preserve">dobavlja blago, ki ne izpolnjuje strokovnih zahtev naročnika oziroma </w:t>
                        </w:r>
                      </w:p>
                      <w:p w14:paraId="606E35DB" w14:textId="77777777" w:rsidR="002C2A4E" w:rsidRPr="00E35DA1" w:rsidRDefault="002C2A4E" w:rsidP="002C2A4E">
                        <w:pPr>
                          <w:numPr>
                            <w:ilvl w:val="0"/>
                            <w:numId w:val="44"/>
                          </w:numPr>
                          <w:rPr>
                            <w:rFonts w:ascii="Arial" w:hAnsi="Arial" w:cs="Arial"/>
                            <w:color w:val="000000"/>
                            <w:sz w:val="18"/>
                            <w:szCs w:val="18"/>
                          </w:rPr>
                        </w:pPr>
                        <w:r>
                          <w:rPr>
                            <w:rFonts w:ascii="Arial" w:hAnsi="Arial" w:cs="Arial"/>
                            <w:color w:val="000000"/>
                            <w:position w:val="-2"/>
                            <w:sz w:val="18"/>
                            <w:szCs w:val="18"/>
                          </w:rPr>
                          <w:t>ne zagotavlja jamstev iz drugega odstavka 19. člena te pogodbe.</w:t>
                        </w:r>
                      </w:p>
                      <w:p w14:paraId="7F150DD0" w14:textId="77777777" w:rsidR="002C2A4E" w:rsidRDefault="002C2A4E" w:rsidP="009C7DED">
                        <w:pPr>
                          <w:rPr>
                            <w:rFonts w:ascii="Arial" w:hAnsi="Arial" w:cs="Arial"/>
                            <w:color w:val="000000"/>
                            <w:sz w:val="18"/>
                            <w:szCs w:val="18"/>
                          </w:rPr>
                        </w:pPr>
                      </w:p>
                    </w:tc>
                  </w:tr>
                </w:tbl>
                <w:p w14:paraId="0C8FF233" w14:textId="77777777" w:rsidR="002C2A4E" w:rsidRDefault="002C2A4E" w:rsidP="009C7DED"/>
              </w:tc>
            </w:tr>
          </w:tbl>
          <w:p w14:paraId="277D8E8C" w14:textId="77777777" w:rsidR="002C2A4E" w:rsidRDefault="002C2A4E" w:rsidP="009C7DED"/>
        </w:tc>
      </w:tr>
    </w:tbl>
    <w:p w14:paraId="1C15C319" w14:textId="77777777" w:rsidR="002C2A4E" w:rsidRDefault="002C2A4E" w:rsidP="002C2A4E">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9178"/>
      </w:tblGrid>
      <w:tr w:rsidR="002C2A4E" w14:paraId="1CBA3293" w14:textId="77777777" w:rsidTr="009C7DED">
        <w:tc>
          <w:tcPr>
            <w:tcW w:w="0" w:type="auto"/>
            <w:tcMar>
              <w:top w:w="0" w:type="auto"/>
              <w:bottom w:w="0" w:type="auto"/>
            </w:tcMar>
          </w:tcPr>
          <w:p w14:paraId="09EA4F7B" w14:textId="77777777" w:rsidR="002C2A4E" w:rsidRDefault="002C2A4E" w:rsidP="009C7DED">
            <w:pPr>
              <w:spacing w:before="225" w:after="225"/>
              <w:jc w:val="both"/>
            </w:pPr>
            <w:r>
              <w:rPr>
                <w:rFonts w:ascii="Arial" w:hAnsi="Arial" w:cs="Arial"/>
                <w:color w:val="000000"/>
                <w:sz w:val="18"/>
                <w:szCs w:val="18"/>
              </w:rPr>
              <w:t>Če pride do prekinitve del oziroma do razdrtja sporazuma po krivdi ene od strank, nosi nastale stroške tista  stranka, ki je povzročila prekinitev dela ali razdrtje sporazuma.</w:t>
            </w:r>
          </w:p>
          <w:p w14:paraId="7CF7DA67" w14:textId="77777777" w:rsidR="002C2A4E" w:rsidRDefault="002C2A4E" w:rsidP="009C7DED">
            <w:pPr>
              <w:spacing w:before="225" w:after="225"/>
              <w:jc w:val="both"/>
            </w:pPr>
            <w:r>
              <w:rPr>
                <w:rFonts w:ascii="Arial" w:hAnsi="Arial" w:cs="Arial"/>
                <w:color w:val="000000"/>
                <w:sz w:val="18"/>
                <w:szCs w:val="18"/>
              </w:rPr>
              <w:lastRenderedPageBreak/>
              <w:t>Naročnik ima pravico odstopiti od sporazuma kadarkoli, brez posledic za naročnika, če:</w:t>
            </w:r>
          </w:p>
          <w:tbl>
            <w:tblPr>
              <w:tblStyle w:val="NormalTablePHPDOCX"/>
              <w:tblW w:w="5000" w:type="pct"/>
              <w:tblLook w:val="04A0" w:firstRow="1" w:lastRow="0" w:firstColumn="1" w:lastColumn="0" w:noHBand="0" w:noVBand="1"/>
            </w:tblPr>
            <w:tblGrid>
              <w:gridCol w:w="8962"/>
            </w:tblGrid>
            <w:tr w:rsidR="002C2A4E" w14:paraId="3F07B800" w14:textId="77777777" w:rsidTr="009C7DED">
              <w:tc>
                <w:tcPr>
                  <w:tcW w:w="0" w:type="auto"/>
                  <w:tcMar>
                    <w:top w:w="0" w:type="auto"/>
                    <w:bottom w:w="0" w:type="auto"/>
                  </w:tcMar>
                  <w:vAlign w:val="center"/>
                </w:tcPr>
                <w:tbl>
                  <w:tblPr>
                    <w:tblStyle w:val="NormalTablePHPDOCX"/>
                    <w:tblW w:w="9286" w:type="dxa"/>
                    <w:tblLook w:val="04A0" w:firstRow="1" w:lastRow="0" w:firstColumn="1" w:lastColumn="0" w:noHBand="0" w:noVBand="1"/>
                  </w:tblPr>
                  <w:tblGrid>
                    <w:gridCol w:w="9286"/>
                  </w:tblGrid>
                  <w:tr w:rsidR="002C2A4E" w14:paraId="6AA22369" w14:textId="77777777" w:rsidTr="009C7DED">
                    <w:trPr>
                      <w:trHeight w:val="280"/>
                    </w:trPr>
                    <w:tc>
                      <w:tcPr>
                        <w:tcW w:w="0" w:type="auto"/>
                        <w:tcMar>
                          <w:top w:w="0" w:type="auto"/>
                          <w:bottom w:w="0" w:type="auto"/>
                        </w:tcMar>
                      </w:tcPr>
                      <w:p w14:paraId="4B828E83" w14:textId="77777777" w:rsidR="002C2A4E" w:rsidRPr="00D6037B" w:rsidRDefault="002C2A4E" w:rsidP="002C2A4E">
                        <w:pPr>
                          <w:numPr>
                            <w:ilvl w:val="0"/>
                            <w:numId w:val="45"/>
                          </w:numPr>
                          <w:rPr>
                            <w:rFonts w:ascii="Arial" w:hAnsi="Arial" w:cs="Arial"/>
                            <w:color w:val="000000"/>
                            <w:sz w:val="18"/>
                            <w:szCs w:val="18"/>
                          </w:rPr>
                        </w:pPr>
                        <w:r>
                          <w:rPr>
                            <w:rFonts w:ascii="Arial" w:hAnsi="Arial" w:cs="Arial"/>
                            <w:color w:val="000000"/>
                            <w:position w:val="-2"/>
                            <w:sz w:val="18"/>
                            <w:szCs w:val="18"/>
                          </w:rPr>
                          <w:t>pride izvajalec v takšno finančno situacijo, ki bi mu onemogočila izvedbo pogodbenih obveznosti.</w:t>
                        </w:r>
                      </w:p>
                    </w:tc>
                  </w:tr>
                </w:tbl>
                <w:p w14:paraId="69355B98" w14:textId="77777777" w:rsidR="002C2A4E" w:rsidRDefault="002C2A4E" w:rsidP="009C7DED"/>
              </w:tc>
            </w:tr>
          </w:tbl>
          <w:p w14:paraId="262AB36A" w14:textId="77777777" w:rsidR="002C2A4E" w:rsidRDefault="002C2A4E" w:rsidP="009C7DED"/>
          <w:p w14:paraId="4F31B410" w14:textId="77777777" w:rsidR="002C2A4E" w:rsidRDefault="002C2A4E" w:rsidP="009C7DED">
            <w:pPr>
              <w:spacing w:before="225" w:after="225"/>
              <w:jc w:val="both"/>
            </w:pPr>
            <w:r>
              <w:rPr>
                <w:rFonts w:ascii="Arial" w:hAnsi="Arial" w:cs="Arial"/>
                <w:color w:val="000000"/>
                <w:sz w:val="18"/>
                <w:szCs w:val="18"/>
              </w:rPr>
              <w:t>Med veljavnostjo sporazuma o izvedbi javnega naročila lahko naročnik ne glede na določbe zakona, ki ureja obligacijska razmerja, odstopi od pogodbe v naslednjih okoliščinah:</w:t>
            </w:r>
          </w:p>
          <w:tbl>
            <w:tblPr>
              <w:tblStyle w:val="NormalTablePHPDOCX"/>
              <w:tblW w:w="5000" w:type="pct"/>
              <w:tblLook w:val="04A0" w:firstRow="1" w:lastRow="0" w:firstColumn="1" w:lastColumn="0" w:noHBand="0" w:noVBand="1"/>
            </w:tblPr>
            <w:tblGrid>
              <w:gridCol w:w="8962"/>
            </w:tblGrid>
            <w:tr w:rsidR="002C2A4E" w14:paraId="2B1B4C94" w14:textId="77777777" w:rsidTr="009C7DE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746"/>
                  </w:tblGrid>
                  <w:tr w:rsidR="002C2A4E" w14:paraId="7501FA14" w14:textId="77777777" w:rsidTr="009C7DED">
                    <w:tc>
                      <w:tcPr>
                        <w:tcW w:w="0" w:type="auto"/>
                        <w:tcMar>
                          <w:top w:w="0" w:type="auto"/>
                          <w:bottom w:w="0" w:type="auto"/>
                        </w:tcMar>
                      </w:tcPr>
                      <w:p w14:paraId="40D59963" w14:textId="77777777" w:rsidR="002C2A4E" w:rsidRDefault="002C2A4E" w:rsidP="002C2A4E">
                        <w:pPr>
                          <w:numPr>
                            <w:ilvl w:val="0"/>
                            <w:numId w:val="46"/>
                          </w:numPr>
                          <w:rPr>
                            <w:rFonts w:ascii="Arial" w:hAnsi="Arial" w:cs="Arial"/>
                            <w:color w:val="000000"/>
                            <w:sz w:val="18"/>
                            <w:szCs w:val="18"/>
                          </w:rPr>
                        </w:pPr>
                        <w:r>
                          <w:rPr>
                            <w:rFonts w:ascii="Arial" w:hAnsi="Arial" w:cs="Arial"/>
                            <w:color w:val="000000"/>
                            <w:position w:val="-2"/>
                            <w:sz w:val="18"/>
                            <w:szCs w:val="18"/>
                          </w:rPr>
                          <w:t>javno naročilo je bilo bistveno spremenjeno, kar terja nov postopek javnega naročanja;</w:t>
                        </w:r>
                      </w:p>
                      <w:p w14:paraId="5D6A410E" w14:textId="77777777" w:rsidR="002C2A4E" w:rsidRDefault="002C2A4E" w:rsidP="002C2A4E">
                        <w:pPr>
                          <w:numPr>
                            <w:ilvl w:val="0"/>
                            <w:numId w:val="46"/>
                          </w:numPr>
                          <w:rPr>
                            <w:rFonts w:ascii="Arial" w:hAnsi="Arial" w:cs="Arial"/>
                            <w:color w:val="000000"/>
                            <w:sz w:val="18"/>
                            <w:szCs w:val="18"/>
                          </w:rPr>
                        </w:pPr>
                        <w:r>
                          <w:rPr>
                            <w:rFonts w:ascii="Arial" w:hAnsi="Arial" w:cs="Arial"/>
                            <w:color w:val="000000"/>
                            <w:position w:val="-2"/>
                            <w:sz w:val="18"/>
                            <w:szCs w:val="18"/>
                          </w:rPr>
                          <w:t>v času oddaje javnega naročila je bil izvajalec v enem od položajev, zaradi katerega bi ga naročnik moral izključiti iz postopka javnega naročanja, pa s tem dejstvom naročnik ni bil seznanjen v postopku javnega naročanja;</w:t>
                        </w:r>
                      </w:p>
                      <w:p w14:paraId="504EAAF9" w14:textId="77777777" w:rsidR="002C2A4E" w:rsidRDefault="002C2A4E" w:rsidP="002C2A4E">
                        <w:pPr>
                          <w:numPr>
                            <w:ilvl w:val="0"/>
                            <w:numId w:val="46"/>
                          </w:numPr>
                          <w:rPr>
                            <w:rFonts w:ascii="Arial" w:hAnsi="Arial" w:cs="Arial"/>
                            <w:color w:val="000000"/>
                            <w:sz w:val="18"/>
                            <w:szCs w:val="18"/>
                          </w:rPr>
                        </w:pPr>
                        <w:r>
                          <w:rPr>
                            <w:rFonts w:ascii="Arial" w:hAnsi="Arial" w:cs="Arial"/>
                            <w:color w:val="000000"/>
                            <w:position w:val="-2"/>
                            <w:sz w:val="18"/>
                            <w:szCs w:val="18"/>
                          </w:rPr>
                          <w:t>zaradi hudih kršitev obveznosti iz PEU, PDEU in tega zakona, ki jih je po postopku v skladu z 258. členom PDEU ugotovilo Sodišče Evropske unije, javno naročilo ne bi smelo biti oddano izvajalcu.</w:t>
                        </w:r>
                      </w:p>
                    </w:tc>
                  </w:tr>
                </w:tbl>
                <w:p w14:paraId="67E3D97C" w14:textId="77777777" w:rsidR="002C2A4E" w:rsidRDefault="002C2A4E" w:rsidP="009C7DED"/>
              </w:tc>
            </w:tr>
          </w:tbl>
          <w:p w14:paraId="51559E22" w14:textId="77777777" w:rsidR="002C2A4E" w:rsidRDefault="002C2A4E" w:rsidP="009C7DED"/>
          <w:p w14:paraId="76FB2B54" w14:textId="65E92E89" w:rsidR="002C2A4E" w:rsidRPr="00C87395" w:rsidRDefault="002C2A4E" w:rsidP="009C7DED">
            <w:pPr>
              <w:spacing w:before="225" w:after="225"/>
              <w:jc w:val="both"/>
              <w:rPr>
                <w:rFonts w:ascii="Arial" w:hAnsi="Arial" w:cs="Arial"/>
                <w:color w:val="000000"/>
                <w:sz w:val="18"/>
                <w:szCs w:val="18"/>
              </w:rPr>
            </w:pPr>
            <w:r>
              <w:rPr>
                <w:rFonts w:ascii="Arial" w:hAnsi="Arial" w:cs="Arial"/>
                <w:color w:val="000000"/>
                <w:sz w:val="18"/>
                <w:szCs w:val="18"/>
              </w:rPr>
              <w:t>Odstop od sporazuma učinkuje z dnem, ko izvajalec prejme pisno izjavo naročnika o odstopu.</w:t>
            </w:r>
          </w:p>
        </w:tc>
      </w:tr>
    </w:tbl>
    <w:p w14:paraId="2E32EB06" w14:textId="77777777" w:rsidR="002C2A4E" w:rsidRDefault="002C2A4E" w:rsidP="002C2A4E">
      <w:pPr>
        <w:spacing w:before="225" w:after="225" w:line="240" w:lineRule="auto"/>
        <w:jc w:val="both"/>
      </w:pPr>
      <w:r>
        <w:rPr>
          <w:rFonts w:ascii="Arial" w:hAnsi="Arial" w:cs="Arial"/>
          <w:b/>
          <w:bCs/>
          <w:color w:val="000000"/>
          <w:sz w:val="18"/>
          <w:szCs w:val="18"/>
        </w:rPr>
        <w:lastRenderedPageBreak/>
        <w:t>XII. SOCIALNA KLAVZULA</w:t>
      </w:r>
    </w:p>
    <w:p w14:paraId="726F12CD" w14:textId="77777777" w:rsidR="002C2A4E" w:rsidRDefault="002C2A4E" w:rsidP="002C2A4E">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9178"/>
      </w:tblGrid>
      <w:tr w:rsidR="002C2A4E" w14:paraId="04CE3B7D" w14:textId="77777777" w:rsidTr="009C7DED">
        <w:tc>
          <w:tcPr>
            <w:tcW w:w="0" w:type="auto"/>
            <w:tcMar>
              <w:top w:w="0" w:type="auto"/>
              <w:bottom w:w="0" w:type="auto"/>
            </w:tcMar>
          </w:tcPr>
          <w:p w14:paraId="2A314992" w14:textId="77777777" w:rsidR="002C2A4E" w:rsidRPr="00E16F1D" w:rsidRDefault="002C2A4E" w:rsidP="009C7DED">
            <w:pPr>
              <w:spacing w:before="225" w:after="225"/>
              <w:jc w:val="both"/>
              <w:rPr>
                <w:rFonts w:ascii="Arial" w:hAnsi="Arial" w:cs="Arial"/>
                <w:color w:val="000000"/>
                <w:sz w:val="18"/>
                <w:szCs w:val="18"/>
              </w:rPr>
            </w:pPr>
            <w:r w:rsidRPr="00E16F1D">
              <w:rPr>
                <w:rFonts w:ascii="Arial" w:hAnsi="Arial" w:cs="Arial"/>
                <w:color w:val="000000"/>
                <w:sz w:val="18"/>
                <w:szCs w:val="18"/>
              </w:rPr>
              <w:t>Ta pogodba (ali: okvirni sporazum) je sklenjena pod razveznim pogojem, ki se uresniči v primeru izpolnitve ene od naslednjih okoliščin:</w:t>
            </w:r>
          </w:p>
          <w:p w14:paraId="3FE02CB2" w14:textId="77777777" w:rsidR="002C2A4E" w:rsidRPr="00610A77" w:rsidRDefault="002C2A4E" w:rsidP="002C2A4E">
            <w:pPr>
              <w:pStyle w:val="Odstavekseznama"/>
              <w:numPr>
                <w:ilvl w:val="0"/>
                <w:numId w:val="50"/>
              </w:numPr>
              <w:spacing w:before="225" w:after="225"/>
              <w:jc w:val="both"/>
              <w:rPr>
                <w:rFonts w:ascii="Arial" w:hAnsi="Arial" w:cs="Arial"/>
                <w:color w:val="000000"/>
                <w:sz w:val="18"/>
                <w:szCs w:val="18"/>
              </w:rPr>
            </w:pPr>
            <w:r w:rsidRPr="00610A77">
              <w:rPr>
                <w:rFonts w:ascii="Arial" w:hAnsi="Arial" w:cs="Arial"/>
                <w:color w:val="000000"/>
                <w:sz w:val="18"/>
                <w:szCs w:val="18"/>
              </w:rPr>
              <w:t xml:space="preserve">če bo naročnik seznanjen, da je sodišče s pravnomočno odločitvijo ugotovilo kršitev obveznosti delovne, </w:t>
            </w:r>
            <w:proofErr w:type="spellStart"/>
            <w:r w:rsidRPr="00610A77">
              <w:rPr>
                <w:rFonts w:ascii="Arial" w:hAnsi="Arial" w:cs="Arial"/>
                <w:color w:val="000000"/>
                <w:sz w:val="18"/>
                <w:szCs w:val="18"/>
              </w:rPr>
              <w:t>okoljske</w:t>
            </w:r>
            <w:proofErr w:type="spellEnd"/>
            <w:r w:rsidRPr="00610A77">
              <w:rPr>
                <w:rFonts w:ascii="Arial" w:hAnsi="Arial" w:cs="Arial"/>
                <w:color w:val="000000"/>
                <w:sz w:val="18"/>
                <w:szCs w:val="18"/>
              </w:rPr>
              <w:t xml:space="preserve"> ali socialne zakonodaje s strani izvajalca/dobavitelja ali podizvajalca ali </w:t>
            </w:r>
          </w:p>
          <w:p w14:paraId="161F8D85" w14:textId="77777777" w:rsidR="002C2A4E" w:rsidRPr="00610A77" w:rsidRDefault="002C2A4E" w:rsidP="002C2A4E">
            <w:pPr>
              <w:pStyle w:val="Odstavekseznama"/>
              <w:numPr>
                <w:ilvl w:val="0"/>
                <w:numId w:val="50"/>
              </w:numPr>
              <w:spacing w:before="225" w:after="225"/>
              <w:jc w:val="both"/>
              <w:rPr>
                <w:rFonts w:ascii="Arial" w:hAnsi="Arial" w:cs="Arial"/>
                <w:color w:val="000000"/>
                <w:sz w:val="18"/>
                <w:szCs w:val="18"/>
              </w:rPr>
            </w:pPr>
            <w:r w:rsidRPr="00610A77">
              <w:rPr>
                <w:rFonts w:ascii="Arial" w:hAnsi="Arial" w:cs="Arial"/>
                <w:color w:val="000000"/>
                <w:sz w:val="18"/>
                <w:szCs w:val="18"/>
              </w:rPr>
              <w:t>če bo naročnik seznanjen, da je pristojni državni organ pri izvajalcu/dobavitelju ali podizvajalcu v času izvajanja pogodbe ugotovil najmanj dve kršitvi v zvezi s:</w:t>
            </w:r>
          </w:p>
          <w:p w14:paraId="5384ED86" w14:textId="77777777" w:rsidR="002C2A4E" w:rsidRPr="00610A77" w:rsidRDefault="002C2A4E" w:rsidP="002C2A4E">
            <w:pPr>
              <w:pStyle w:val="Odstavekseznama"/>
              <w:numPr>
                <w:ilvl w:val="0"/>
                <w:numId w:val="49"/>
              </w:numPr>
              <w:spacing w:before="225" w:after="225"/>
              <w:jc w:val="both"/>
              <w:rPr>
                <w:rFonts w:ascii="Arial" w:hAnsi="Arial" w:cs="Arial"/>
                <w:color w:val="000000"/>
                <w:sz w:val="18"/>
                <w:szCs w:val="18"/>
              </w:rPr>
            </w:pPr>
            <w:r w:rsidRPr="00610A77">
              <w:rPr>
                <w:rFonts w:ascii="Arial" w:hAnsi="Arial" w:cs="Arial"/>
                <w:color w:val="000000"/>
                <w:sz w:val="18"/>
                <w:szCs w:val="18"/>
              </w:rPr>
              <w:t xml:space="preserve">plačilom za delo, </w:t>
            </w:r>
          </w:p>
          <w:p w14:paraId="2D990F17" w14:textId="77777777" w:rsidR="002C2A4E" w:rsidRPr="00610A77" w:rsidRDefault="002C2A4E" w:rsidP="002C2A4E">
            <w:pPr>
              <w:pStyle w:val="Odstavekseznama"/>
              <w:numPr>
                <w:ilvl w:val="0"/>
                <w:numId w:val="49"/>
              </w:numPr>
              <w:spacing w:before="225" w:after="225"/>
              <w:jc w:val="both"/>
              <w:rPr>
                <w:rFonts w:ascii="Arial" w:hAnsi="Arial" w:cs="Arial"/>
                <w:color w:val="000000"/>
                <w:sz w:val="18"/>
                <w:szCs w:val="18"/>
              </w:rPr>
            </w:pPr>
            <w:r w:rsidRPr="00610A77">
              <w:rPr>
                <w:rFonts w:ascii="Arial" w:hAnsi="Arial" w:cs="Arial"/>
                <w:color w:val="000000"/>
                <w:sz w:val="18"/>
                <w:szCs w:val="18"/>
              </w:rPr>
              <w:t xml:space="preserve">delovnim časom, </w:t>
            </w:r>
          </w:p>
          <w:p w14:paraId="63E49DED" w14:textId="77777777" w:rsidR="002C2A4E" w:rsidRPr="00610A77" w:rsidRDefault="002C2A4E" w:rsidP="002C2A4E">
            <w:pPr>
              <w:pStyle w:val="Odstavekseznama"/>
              <w:numPr>
                <w:ilvl w:val="0"/>
                <w:numId w:val="49"/>
              </w:numPr>
              <w:spacing w:before="225" w:after="225"/>
              <w:jc w:val="both"/>
              <w:rPr>
                <w:rFonts w:ascii="Arial" w:hAnsi="Arial" w:cs="Arial"/>
                <w:color w:val="000000"/>
                <w:sz w:val="18"/>
                <w:szCs w:val="18"/>
              </w:rPr>
            </w:pPr>
            <w:r w:rsidRPr="00610A77">
              <w:rPr>
                <w:rFonts w:ascii="Arial" w:hAnsi="Arial" w:cs="Arial"/>
                <w:color w:val="000000"/>
                <w:sz w:val="18"/>
                <w:szCs w:val="18"/>
              </w:rPr>
              <w:t xml:space="preserve">počitki, </w:t>
            </w:r>
          </w:p>
          <w:p w14:paraId="548B6C41" w14:textId="77777777" w:rsidR="002C2A4E" w:rsidRPr="00610A77" w:rsidRDefault="002C2A4E" w:rsidP="002C2A4E">
            <w:pPr>
              <w:pStyle w:val="Odstavekseznama"/>
              <w:numPr>
                <w:ilvl w:val="0"/>
                <w:numId w:val="49"/>
              </w:numPr>
              <w:spacing w:before="225" w:after="225"/>
              <w:jc w:val="both"/>
              <w:rPr>
                <w:rFonts w:ascii="Arial" w:hAnsi="Arial" w:cs="Arial"/>
                <w:color w:val="000000"/>
                <w:sz w:val="18"/>
                <w:szCs w:val="18"/>
              </w:rPr>
            </w:pPr>
            <w:r w:rsidRPr="00610A77">
              <w:rPr>
                <w:rFonts w:ascii="Arial" w:hAnsi="Arial" w:cs="Arial"/>
                <w:color w:val="000000"/>
                <w:sz w:val="18"/>
                <w:szCs w:val="18"/>
              </w:rPr>
              <w:t xml:space="preserve">opravljanjem dela na podlagi pogodb civilnega prava kljub obstoju elementov delovnega razmerja ali v zvezi z zaposlovanjem na črno </w:t>
            </w:r>
          </w:p>
          <w:p w14:paraId="03C4EDAE" w14:textId="77777777" w:rsidR="002C2A4E" w:rsidRPr="00E16F1D" w:rsidRDefault="002C2A4E" w:rsidP="009C7DED">
            <w:pPr>
              <w:spacing w:before="225" w:after="225"/>
              <w:jc w:val="both"/>
              <w:rPr>
                <w:rFonts w:ascii="Arial" w:hAnsi="Arial" w:cs="Arial"/>
                <w:color w:val="000000"/>
                <w:sz w:val="18"/>
                <w:szCs w:val="18"/>
              </w:rPr>
            </w:pPr>
            <w:r w:rsidRPr="00E16F1D">
              <w:rPr>
                <w:rFonts w:ascii="Arial" w:hAnsi="Arial" w:cs="Arial"/>
                <w:color w:val="000000"/>
                <w:sz w:val="18"/>
                <w:szCs w:val="18"/>
              </w:rPr>
              <w:t>in za kateri mu je bila s pravnomočno odločitvijo ali več pravnomočnimi odločitvami izrečena globa za prekršek,</w:t>
            </w:r>
          </w:p>
          <w:p w14:paraId="34DEED8D" w14:textId="77777777" w:rsidR="002C2A4E" w:rsidRPr="00E16F1D" w:rsidRDefault="002C2A4E" w:rsidP="009C7DED">
            <w:pPr>
              <w:spacing w:before="225" w:after="225"/>
              <w:jc w:val="both"/>
              <w:rPr>
                <w:rFonts w:ascii="Arial" w:hAnsi="Arial" w:cs="Arial"/>
                <w:color w:val="000000"/>
                <w:sz w:val="18"/>
                <w:szCs w:val="18"/>
              </w:rPr>
            </w:pPr>
            <w:r w:rsidRPr="00E16F1D">
              <w:rPr>
                <w:rFonts w:ascii="Arial" w:hAnsi="Arial" w:cs="Arial"/>
                <w:color w:val="000000"/>
                <w:sz w:val="18"/>
                <w:szCs w:val="18"/>
              </w:rPr>
              <w:t xml:space="preserve">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674BFCAF" w14:textId="77777777" w:rsidR="002C2A4E" w:rsidRPr="00E16F1D" w:rsidRDefault="002C2A4E" w:rsidP="009C7DED">
            <w:pPr>
              <w:spacing w:before="225" w:after="225"/>
              <w:jc w:val="both"/>
              <w:rPr>
                <w:rFonts w:ascii="Arial" w:hAnsi="Arial" w:cs="Arial"/>
                <w:color w:val="000000"/>
                <w:sz w:val="18"/>
                <w:szCs w:val="18"/>
              </w:rPr>
            </w:pPr>
            <w:r w:rsidRPr="00E16F1D">
              <w:rPr>
                <w:rFonts w:ascii="Arial" w:hAnsi="Arial" w:cs="Arial"/>
                <w:color w:val="000000"/>
                <w:sz w:val="18"/>
                <w:szCs w:val="18"/>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izvajalca/dobavitelja.</w:t>
            </w:r>
          </w:p>
          <w:p w14:paraId="6929A3D5" w14:textId="77777777" w:rsidR="002C2A4E" w:rsidRDefault="002C2A4E" w:rsidP="009C7DED">
            <w:pPr>
              <w:spacing w:before="225" w:after="225"/>
              <w:jc w:val="both"/>
              <w:rPr>
                <w:rFonts w:ascii="Arial" w:hAnsi="Arial" w:cs="Arial"/>
                <w:color w:val="000000"/>
                <w:sz w:val="18"/>
                <w:szCs w:val="18"/>
              </w:rPr>
            </w:pPr>
            <w:r w:rsidRPr="00E16F1D">
              <w:rPr>
                <w:rFonts w:ascii="Arial" w:hAnsi="Arial" w:cs="Arial"/>
                <w:color w:val="000000"/>
                <w:sz w:val="18"/>
                <w:szCs w:val="18"/>
              </w:rPr>
              <w:t>Če naročnik v roku 30 dni od seznanitve s kršitvijo ne začne novega postopka javnega naročila, se šteje, da je pogodba (okvirni sporazum) razvezana trideseti dan od seznanitve s kršitvijo.</w:t>
            </w:r>
          </w:p>
          <w:p w14:paraId="7D7F0F8C" w14:textId="77777777" w:rsidR="002C2A4E" w:rsidRPr="003803D0" w:rsidRDefault="002C2A4E" w:rsidP="009C7DED">
            <w:pPr>
              <w:spacing w:before="225" w:after="225"/>
              <w:jc w:val="both"/>
              <w:rPr>
                <w:rFonts w:ascii="Arial" w:hAnsi="Arial" w:cs="Arial"/>
                <w:b/>
                <w:bCs/>
                <w:color w:val="000000"/>
                <w:sz w:val="18"/>
                <w:szCs w:val="18"/>
              </w:rPr>
            </w:pPr>
            <w:r>
              <w:rPr>
                <w:rFonts w:ascii="Arial" w:hAnsi="Arial" w:cs="Arial"/>
                <w:b/>
                <w:bCs/>
                <w:color w:val="000000"/>
                <w:sz w:val="18"/>
                <w:szCs w:val="18"/>
              </w:rPr>
              <w:t>XIII</w:t>
            </w:r>
            <w:r w:rsidRPr="003803D0">
              <w:rPr>
                <w:rFonts w:ascii="Arial" w:hAnsi="Arial" w:cs="Arial"/>
                <w:b/>
                <w:bCs/>
                <w:color w:val="000000"/>
                <w:sz w:val="18"/>
                <w:szCs w:val="18"/>
              </w:rPr>
              <w:t xml:space="preserve">. REVIZIJSKA SLED </w:t>
            </w:r>
          </w:p>
          <w:p w14:paraId="0E8460A7" w14:textId="77777777" w:rsidR="002C2A4E" w:rsidRPr="003803D0" w:rsidRDefault="002C2A4E" w:rsidP="009C7DED">
            <w:pPr>
              <w:jc w:val="center"/>
              <w:rPr>
                <w:rFonts w:ascii="Arial" w:hAnsi="Arial" w:cs="Arial"/>
                <w:b/>
                <w:bCs/>
                <w:color w:val="000000"/>
                <w:sz w:val="18"/>
                <w:szCs w:val="18"/>
              </w:rPr>
            </w:pPr>
            <w:r>
              <w:rPr>
                <w:rFonts w:ascii="Arial" w:hAnsi="Arial" w:cs="Arial"/>
                <w:b/>
                <w:bCs/>
                <w:color w:val="000000"/>
                <w:sz w:val="18"/>
                <w:szCs w:val="18"/>
              </w:rPr>
              <w:t>27</w:t>
            </w:r>
            <w:r w:rsidRPr="003803D0">
              <w:rPr>
                <w:rFonts w:ascii="Arial" w:hAnsi="Arial" w:cs="Arial"/>
                <w:b/>
                <w:bCs/>
                <w:color w:val="000000"/>
                <w:sz w:val="18"/>
                <w:szCs w:val="18"/>
              </w:rPr>
              <w:t xml:space="preserve">. člen </w:t>
            </w:r>
          </w:p>
          <w:p w14:paraId="077CA4A3" w14:textId="77777777" w:rsidR="002C2A4E" w:rsidRDefault="002C2A4E" w:rsidP="009C7DED">
            <w:pPr>
              <w:spacing w:before="225" w:after="225"/>
              <w:jc w:val="both"/>
              <w:rPr>
                <w:rFonts w:ascii="Arial" w:hAnsi="Arial" w:cs="Arial"/>
                <w:color w:val="000000"/>
                <w:sz w:val="18"/>
                <w:szCs w:val="18"/>
              </w:rPr>
            </w:pPr>
            <w:r w:rsidRPr="003803D0">
              <w:rPr>
                <w:rFonts w:ascii="Arial" w:hAnsi="Arial" w:cs="Arial"/>
                <w:color w:val="000000"/>
                <w:sz w:val="18"/>
                <w:szCs w:val="18"/>
              </w:rPr>
              <w:t xml:space="preserve">Vsa dokumentacija, povezana z izvedbo projekta, mora biti hranjena na način, da zagotavlja revizijsko sled dobave blaga. </w:t>
            </w:r>
          </w:p>
          <w:p w14:paraId="53C4BD02" w14:textId="77777777" w:rsidR="002C2A4E" w:rsidRDefault="002C2A4E" w:rsidP="009C7DED">
            <w:pPr>
              <w:spacing w:before="225" w:after="225"/>
              <w:jc w:val="both"/>
              <w:rPr>
                <w:rFonts w:ascii="Arial" w:hAnsi="Arial" w:cs="Arial"/>
                <w:color w:val="000000"/>
                <w:sz w:val="18"/>
                <w:szCs w:val="18"/>
              </w:rPr>
            </w:pPr>
            <w:r w:rsidRPr="003803D0">
              <w:rPr>
                <w:rFonts w:ascii="Arial" w:hAnsi="Arial" w:cs="Arial"/>
                <w:color w:val="000000"/>
                <w:sz w:val="18"/>
                <w:szCs w:val="18"/>
              </w:rPr>
              <w:t xml:space="preserve">Izvajalec je vso dokumentacijo, povezano z izvedbo dobave, dolžan hraniti v skladu z veljavno zakonodajo oziroma še najmanj 10 let po izpolnitvi pogodbenih obveznosti za potrebe naknadnih preverjanj. Dokumentacija </w:t>
            </w:r>
            <w:r w:rsidRPr="003803D0">
              <w:rPr>
                <w:rFonts w:ascii="Arial" w:hAnsi="Arial" w:cs="Arial"/>
                <w:color w:val="000000"/>
                <w:sz w:val="18"/>
                <w:szCs w:val="18"/>
              </w:rPr>
              <w:lastRenderedPageBreak/>
              <w:t xml:space="preserve">o dobavi je podlaga za spremljanje in nadzor nad izvedbo dobave. </w:t>
            </w:r>
          </w:p>
          <w:p w14:paraId="3D93CD9E" w14:textId="77777777" w:rsidR="002C2A4E" w:rsidRDefault="002C2A4E" w:rsidP="009C7DED">
            <w:pPr>
              <w:spacing w:before="225" w:after="225"/>
              <w:jc w:val="both"/>
              <w:rPr>
                <w:rFonts w:ascii="Arial" w:hAnsi="Arial" w:cs="Arial"/>
                <w:color w:val="000000"/>
                <w:sz w:val="18"/>
                <w:szCs w:val="18"/>
              </w:rPr>
            </w:pPr>
            <w:r w:rsidRPr="003803D0">
              <w:rPr>
                <w:rFonts w:ascii="Arial" w:hAnsi="Arial" w:cs="Arial"/>
                <w:color w:val="000000"/>
                <w:sz w:val="18"/>
                <w:szCs w:val="18"/>
              </w:rPr>
              <w:t xml:space="preserve">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 </w:t>
            </w:r>
          </w:p>
          <w:p w14:paraId="6A4402B5" w14:textId="77777777" w:rsidR="002C2A4E" w:rsidRDefault="002C2A4E" w:rsidP="009C7DED">
            <w:pPr>
              <w:spacing w:before="225" w:after="225"/>
              <w:jc w:val="both"/>
              <w:rPr>
                <w:rFonts w:ascii="Arial" w:hAnsi="Arial" w:cs="Arial"/>
                <w:color w:val="000000"/>
                <w:sz w:val="18"/>
                <w:szCs w:val="18"/>
              </w:rPr>
            </w:pPr>
            <w:r w:rsidRPr="003803D0">
              <w:rPr>
                <w:rFonts w:ascii="Arial" w:hAnsi="Arial" w:cs="Arial"/>
                <w:color w:val="000000"/>
                <w:sz w:val="18"/>
                <w:szCs w:val="18"/>
              </w:rPr>
              <w:t xml:space="preserve">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 </w:t>
            </w:r>
          </w:p>
          <w:p w14:paraId="0EFC6C2A" w14:textId="3DAB1C1B" w:rsidR="002C2A4E" w:rsidRPr="007D38BE" w:rsidRDefault="002C2A4E" w:rsidP="009C7DED">
            <w:pPr>
              <w:spacing w:before="225" w:after="225"/>
              <w:jc w:val="both"/>
              <w:rPr>
                <w:rFonts w:ascii="Arial" w:hAnsi="Arial" w:cs="Arial"/>
                <w:color w:val="000000"/>
                <w:sz w:val="18"/>
                <w:szCs w:val="18"/>
              </w:rPr>
            </w:pPr>
            <w:r w:rsidRPr="003803D0">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76CCCEAC" w14:textId="77777777" w:rsidR="002C2A4E" w:rsidRDefault="002C2A4E" w:rsidP="002C2A4E">
      <w:pPr>
        <w:spacing w:before="225" w:after="225" w:line="240" w:lineRule="auto"/>
        <w:jc w:val="both"/>
      </w:pPr>
      <w:r>
        <w:rPr>
          <w:rFonts w:ascii="Arial" w:hAnsi="Arial" w:cs="Arial"/>
          <w:b/>
          <w:bCs/>
          <w:color w:val="000000"/>
          <w:sz w:val="18"/>
          <w:szCs w:val="18"/>
        </w:rPr>
        <w:lastRenderedPageBreak/>
        <w:t xml:space="preserve">    XIV. KONČNE DOLOČBE</w:t>
      </w:r>
    </w:p>
    <w:p w14:paraId="2A219964" w14:textId="77777777" w:rsidR="002C2A4E" w:rsidRDefault="002C2A4E" w:rsidP="002C2A4E">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9178"/>
      </w:tblGrid>
      <w:tr w:rsidR="002C2A4E" w14:paraId="2D776C02" w14:textId="77777777" w:rsidTr="009C7DED">
        <w:tc>
          <w:tcPr>
            <w:tcW w:w="0" w:type="auto"/>
            <w:tcMar>
              <w:top w:w="0" w:type="auto"/>
              <w:bottom w:w="0" w:type="auto"/>
            </w:tcMar>
          </w:tcPr>
          <w:p w14:paraId="6606635F" w14:textId="77777777" w:rsidR="002C2A4E" w:rsidRDefault="002C2A4E" w:rsidP="009C7DED">
            <w:pPr>
              <w:spacing w:before="225" w:after="225"/>
              <w:jc w:val="both"/>
            </w:pPr>
            <w:r>
              <w:rPr>
                <w:rFonts w:ascii="Arial" w:hAnsi="Arial" w:cs="Arial"/>
                <w:color w:val="000000"/>
                <w:sz w:val="18"/>
                <w:szCs w:val="18"/>
              </w:rPr>
              <w:t>Pogoji tega sporazuma so veljavni za čas trajanja sporazuma.</w:t>
            </w:r>
          </w:p>
          <w:p w14:paraId="1E1F2FBF" w14:textId="77777777" w:rsidR="002C2A4E" w:rsidRDefault="002C2A4E" w:rsidP="009C7DED">
            <w:pPr>
              <w:spacing w:before="225" w:after="225"/>
              <w:jc w:val="both"/>
            </w:pPr>
            <w:r>
              <w:rPr>
                <w:rFonts w:ascii="Arial" w:hAnsi="Arial" w:cs="Arial"/>
                <w:color w:val="000000"/>
                <w:sz w:val="18"/>
                <w:szCs w:val="18"/>
              </w:rPr>
              <w:t>Okvirni sporazum se lahko spremeni ali dopolni s pisnim aneksom, ki ga sprejmejo in podpišejo stranke okvirnega sporazuma. Če katera koli od določb okvirnega sporazuma je ali postane neveljavna, to ne vpliva na ostale določbe okvirnega sporazuma. Neveljavna določba se nadomesti z veljavno, ki mora čimbolj ustrezati namenu, ki ga je želela doseči neveljavna določba</w:t>
            </w:r>
          </w:p>
        </w:tc>
      </w:tr>
    </w:tbl>
    <w:p w14:paraId="5977565A" w14:textId="77777777" w:rsidR="002C2A4E" w:rsidRDefault="002C2A4E" w:rsidP="002C2A4E">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9178"/>
      </w:tblGrid>
      <w:tr w:rsidR="002C2A4E" w14:paraId="60AF918B" w14:textId="77777777" w:rsidTr="009C7DED">
        <w:tc>
          <w:tcPr>
            <w:tcW w:w="0" w:type="auto"/>
            <w:tcMar>
              <w:top w:w="0" w:type="auto"/>
              <w:bottom w:w="0" w:type="auto"/>
            </w:tcMar>
          </w:tcPr>
          <w:p w14:paraId="52389B6D" w14:textId="77777777" w:rsidR="002C2A4E" w:rsidRPr="006C7357" w:rsidRDefault="002C2A4E" w:rsidP="009C7DED">
            <w:pPr>
              <w:spacing w:before="225" w:after="225"/>
              <w:jc w:val="both"/>
              <w:rPr>
                <w:rFonts w:ascii="Arial" w:hAnsi="Arial" w:cs="Arial"/>
                <w:color w:val="000000"/>
                <w:sz w:val="18"/>
                <w:szCs w:val="18"/>
              </w:rPr>
            </w:pPr>
            <w:r>
              <w:rPr>
                <w:rFonts w:ascii="Arial" w:hAnsi="Arial" w:cs="Arial"/>
                <w:color w:val="000000"/>
                <w:sz w:val="18"/>
                <w:szCs w:val="18"/>
              </w:rPr>
              <w:t>Stranki se obvezujeta, da bosta uredili vse kar je potrebno za izvršitev sporazuma in da bosta ravnali s skrbnostjo dobrega gospodarja.</w:t>
            </w:r>
          </w:p>
        </w:tc>
      </w:tr>
    </w:tbl>
    <w:p w14:paraId="4A6F5F62" w14:textId="77777777" w:rsidR="002C2A4E" w:rsidRDefault="002C2A4E" w:rsidP="002C2A4E">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9178"/>
      </w:tblGrid>
      <w:tr w:rsidR="002C2A4E" w14:paraId="48481F57" w14:textId="77777777" w:rsidTr="009C7DED">
        <w:tc>
          <w:tcPr>
            <w:tcW w:w="0" w:type="auto"/>
            <w:tcMar>
              <w:top w:w="0" w:type="auto"/>
              <w:bottom w:w="0" w:type="auto"/>
            </w:tcMar>
          </w:tcPr>
          <w:p w14:paraId="2DAAFCEF" w14:textId="77777777" w:rsidR="002C2A4E" w:rsidRDefault="002C2A4E" w:rsidP="009C7DED">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962"/>
            </w:tblGrid>
            <w:tr w:rsidR="002C2A4E" w14:paraId="5CF75BFC" w14:textId="77777777" w:rsidTr="009C7DED">
              <w:tc>
                <w:tcPr>
                  <w:tcW w:w="0" w:type="auto"/>
                  <w:tcMar>
                    <w:top w:w="0" w:type="auto"/>
                    <w:bottom w:w="0" w:type="auto"/>
                  </w:tcMar>
                </w:tcPr>
                <w:p w14:paraId="13B6177F" w14:textId="77777777" w:rsidR="002C2A4E" w:rsidRDefault="002C2A4E" w:rsidP="002C2A4E">
                  <w:pPr>
                    <w:numPr>
                      <w:ilvl w:val="0"/>
                      <w:numId w:val="47"/>
                    </w:numPr>
                    <w:jc w:val="both"/>
                    <w:rPr>
                      <w:rFonts w:ascii="Arial" w:hAnsi="Arial" w:cs="Arial"/>
                      <w:color w:val="000000"/>
                      <w:sz w:val="18"/>
                      <w:szCs w:val="18"/>
                    </w:rPr>
                  </w:pPr>
                  <w:r>
                    <w:rPr>
                      <w:rFonts w:ascii="Arial" w:hAnsi="Arial" w:cs="Arial"/>
                      <w:color w:val="000000"/>
                      <w:sz w:val="18"/>
                      <w:szCs w:val="18"/>
                    </w:rPr>
                    <w:t>pridobitev posla ali</w:t>
                  </w:r>
                </w:p>
                <w:p w14:paraId="4BB01F3B" w14:textId="77777777" w:rsidR="002C2A4E" w:rsidRDefault="002C2A4E" w:rsidP="002C2A4E">
                  <w:pPr>
                    <w:numPr>
                      <w:ilvl w:val="0"/>
                      <w:numId w:val="47"/>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3EAAE7D6" w14:textId="77777777" w:rsidR="002C2A4E" w:rsidRDefault="002C2A4E" w:rsidP="002C2A4E">
                  <w:pPr>
                    <w:numPr>
                      <w:ilvl w:val="0"/>
                      <w:numId w:val="4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3D8CC892" w14:textId="77777777" w:rsidR="002C2A4E" w:rsidRDefault="002C2A4E" w:rsidP="002C2A4E">
                  <w:pPr>
                    <w:numPr>
                      <w:ilvl w:val="0"/>
                      <w:numId w:val="4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1890AF50" w14:textId="77777777" w:rsidR="002C2A4E" w:rsidRDefault="002C2A4E" w:rsidP="009C7DED"/>
          <w:p w14:paraId="01A23E99" w14:textId="77777777" w:rsidR="002C2A4E" w:rsidRDefault="002C2A4E" w:rsidP="009C7DED">
            <w:pPr>
              <w:spacing w:before="225" w:after="225"/>
              <w:jc w:val="both"/>
            </w:pPr>
            <w:r>
              <w:rPr>
                <w:rFonts w:ascii="Arial" w:hAnsi="Arial" w:cs="Arial"/>
                <w:color w:val="000000"/>
                <w:sz w:val="18"/>
                <w:szCs w:val="18"/>
              </w:rPr>
              <w:t>je ničen.</w:t>
            </w:r>
          </w:p>
        </w:tc>
      </w:tr>
    </w:tbl>
    <w:p w14:paraId="11E72972" w14:textId="77777777" w:rsidR="002C2A4E" w:rsidRDefault="002C2A4E" w:rsidP="002C2A4E">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9178"/>
      </w:tblGrid>
      <w:tr w:rsidR="002C2A4E" w14:paraId="317A3E39" w14:textId="77777777" w:rsidTr="009C7DED">
        <w:tc>
          <w:tcPr>
            <w:tcW w:w="0" w:type="auto"/>
            <w:tcMar>
              <w:top w:w="0" w:type="auto"/>
              <w:bottom w:w="0" w:type="auto"/>
            </w:tcMar>
          </w:tcPr>
          <w:p w14:paraId="6C2DBB60" w14:textId="77777777" w:rsidR="002C2A4E" w:rsidRDefault="002C2A4E" w:rsidP="009C7DED">
            <w:pPr>
              <w:spacing w:before="225" w:after="225"/>
              <w:jc w:val="both"/>
            </w:pPr>
            <w:r>
              <w:rPr>
                <w:rFonts w:ascii="Arial" w:hAnsi="Arial" w:cs="Arial"/>
                <w:color w:val="000000"/>
                <w:sz w:val="18"/>
                <w:szCs w:val="18"/>
              </w:rPr>
              <w:t>Morebitne spore iz te pogodbe, ki jih pogodbeni stranki ne bi mogle rešiti sporazumno, rešuje stvarno pristojno sodišče v Novem mestu.</w:t>
            </w:r>
          </w:p>
        </w:tc>
      </w:tr>
    </w:tbl>
    <w:p w14:paraId="39B1DD5C" w14:textId="77777777" w:rsidR="002C2A4E" w:rsidRDefault="002C2A4E" w:rsidP="002C2A4E">
      <w:pPr>
        <w:spacing w:after="0" w:line="240" w:lineRule="auto"/>
        <w:jc w:val="center"/>
        <w:rPr>
          <w:rFonts w:ascii="Arial" w:hAnsi="Arial" w:cs="Arial"/>
          <w:b/>
          <w:bCs/>
          <w:color w:val="000000"/>
          <w:sz w:val="18"/>
          <w:szCs w:val="18"/>
        </w:rPr>
      </w:pPr>
      <w:r>
        <w:rPr>
          <w:rFonts w:ascii="Arial" w:hAnsi="Arial" w:cs="Arial"/>
          <w:b/>
          <w:bCs/>
          <w:color w:val="000000"/>
          <w:sz w:val="18"/>
          <w:szCs w:val="18"/>
        </w:rPr>
        <w:t>32. člen</w:t>
      </w:r>
    </w:p>
    <w:p w14:paraId="7785E54A" w14:textId="77777777" w:rsidR="002C2A4E" w:rsidRDefault="002C2A4E" w:rsidP="002C2A4E">
      <w:pPr>
        <w:spacing w:after="0" w:line="240" w:lineRule="auto"/>
        <w:jc w:val="center"/>
        <w:rPr>
          <w:rFonts w:ascii="Arial" w:hAnsi="Arial" w:cs="Arial"/>
          <w:b/>
          <w:bCs/>
          <w:color w:val="000000"/>
          <w:sz w:val="18"/>
          <w:szCs w:val="18"/>
        </w:rPr>
      </w:pPr>
    </w:p>
    <w:p w14:paraId="66BA4409" w14:textId="77777777" w:rsidR="002C2A4E" w:rsidRDefault="002C2A4E" w:rsidP="002C2A4E">
      <w:pPr>
        <w:spacing w:after="0" w:line="240" w:lineRule="auto"/>
      </w:pPr>
      <w:r>
        <w:rPr>
          <w:rFonts w:ascii="Arial" w:hAnsi="Arial" w:cs="Arial"/>
          <w:color w:val="000000"/>
          <w:sz w:val="18"/>
          <w:szCs w:val="18"/>
        </w:rPr>
        <w:t xml:space="preserve">  Ta okvirni sporazum stopi v veljavo z dnem podpisa strank tega sporazuma.</w:t>
      </w:r>
    </w:p>
    <w:p w14:paraId="12D10CBA" w14:textId="77777777" w:rsidR="002C2A4E" w:rsidRDefault="002C2A4E" w:rsidP="002C2A4E">
      <w:pPr>
        <w:spacing w:after="0" w:line="240" w:lineRule="auto"/>
        <w:rPr>
          <w:rFonts w:ascii="Arial" w:hAnsi="Arial" w:cs="Arial"/>
          <w:b/>
          <w:bCs/>
          <w:color w:val="000000"/>
          <w:sz w:val="18"/>
          <w:szCs w:val="18"/>
        </w:rPr>
      </w:pPr>
    </w:p>
    <w:p w14:paraId="78E1EDEB" w14:textId="77777777" w:rsidR="002C2A4E" w:rsidRDefault="002C2A4E" w:rsidP="002C2A4E">
      <w:pPr>
        <w:spacing w:after="0" w:line="240" w:lineRule="auto"/>
        <w:jc w:val="center"/>
      </w:pPr>
      <w:r>
        <w:rPr>
          <w:rFonts w:ascii="Arial" w:hAnsi="Arial" w:cs="Arial"/>
          <w:b/>
          <w:bCs/>
          <w:color w:val="000000"/>
          <w:sz w:val="18"/>
          <w:szCs w:val="18"/>
        </w:rPr>
        <w:t>33. člen</w:t>
      </w:r>
    </w:p>
    <w:tbl>
      <w:tblPr>
        <w:tblStyle w:val="NormalTablePHPDOCX"/>
        <w:tblW w:w="0" w:type="auto"/>
        <w:tblInd w:w="108" w:type="dxa"/>
        <w:tblLook w:val="04A0" w:firstRow="1" w:lastRow="0" w:firstColumn="1" w:lastColumn="0" w:noHBand="0" w:noVBand="1"/>
      </w:tblPr>
      <w:tblGrid>
        <w:gridCol w:w="9178"/>
      </w:tblGrid>
      <w:tr w:rsidR="002C2A4E" w14:paraId="0D4EF7AA" w14:textId="77777777" w:rsidTr="009C7DED">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2C2A4E" w14:paraId="1AC673AB" w14:textId="77777777" w:rsidTr="009C7DED">
              <w:tc>
                <w:tcPr>
                  <w:tcW w:w="0" w:type="auto"/>
                  <w:tcMar>
                    <w:top w:w="0" w:type="auto"/>
                    <w:bottom w:w="0" w:type="auto"/>
                  </w:tcMar>
                  <w:vAlign w:val="center"/>
                </w:tcPr>
                <w:p w14:paraId="0E7152F9" w14:textId="77777777" w:rsidR="002C2A4E" w:rsidRDefault="002C2A4E" w:rsidP="009C7DED">
                  <w:pPr>
                    <w:spacing w:before="135" w:after="135"/>
                    <w:jc w:val="both"/>
                    <w:textAlignment w:val="center"/>
                  </w:pPr>
                  <w:r>
                    <w:rPr>
                      <w:rFonts w:ascii="Arial" w:hAnsi="Arial" w:cs="Arial"/>
                      <w:color w:val="000000"/>
                      <w:position w:val="-2"/>
                      <w:sz w:val="18"/>
                      <w:szCs w:val="18"/>
                    </w:rPr>
                    <w:t xml:space="preserve">Okvirni sporazum je enak za vse stranke, vendar je za namen skrajšanja postopka podpisovanja pripravljen tako, da ga stranke podpisujejo ločeno – pripravljen je v dveh izvodih za vsako stranko, od katerih prejme </w:t>
                  </w:r>
                  <w:r>
                    <w:rPr>
                      <w:rFonts w:ascii="Arial" w:hAnsi="Arial" w:cs="Arial"/>
                      <w:color w:val="000000"/>
                      <w:position w:val="-2"/>
                      <w:sz w:val="18"/>
                      <w:szCs w:val="18"/>
                    </w:rPr>
                    <w:lastRenderedPageBreak/>
                    <w:t>naročnik en (1) izvod  in  vsaka stranka okvirnega sporazuma po en (1) izvod.</w:t>
                  </w:r>
                </w:p>
                <w:p w14:paraId="2C88E503" w14:textId="77777777" w:rsidR="002C2A4E" w:rsidRDefault="002C2A4E" w:rsidP="009C7DED">
                  <w:pPr>
                    <w:spacing w:before="135" w:after="135"/>
                    <w:jc w:val="both"/>
                    <w:textAlignment w:val="center"/>
                  </w:pPr>
                  <w:r>
                    <w:rPr>
                      <w:rFonts w:ascii="Arial" w:hAnsi="Arial" w:cs="Arial"/>
                      <w:color w:val="000000"/>
                      <w:position w:val="-2"/>
                      <w:sz w:val="18"/>
                      <w:szCs w:val="18"/>
                    </w:rPr>
                    <w:t>Ko okvirni sporazum podpišejo vse stranke, bo naročnik kopije zadnjih strani sporazuma, kjer so razvidni podpisi strank, posredoval vsem strankam.</w:t>
                  </w:r>
                </w:p>
              </w:tc>
            </w:tr>
          </w:tbl>
          <w:p w14:paraId="4A5016DA" w14:textId="77777777" w:rsidR="002C2A4E" w:rsidRDefault="002C2A4E" w:rsidP="009C7DED">
            <w:pPr>
              <w:spacing w:before="225" w:after="225"/>
              <w:jc w:val="both"/>
            </w:pPr>
            <w:r>
              <w:rPr>
                <w:rFonts w:ascii="Arial" w:hAnsi="Arial" w:cs="Arial"/>
                <w:color w:val="000000"/>
                <w:sz w:val="18"/>
                <w:szCs w:val="18"/>
              </w:rPr>
              <w:lastRenderedPageBreak/>
              <w:t>Priloge: </w:t>
            </w:r>
          </w:p>
          <w:tbl>
            <w:tblPr>
              <w:tblStyle w:val="NormalTablePHPDOCX"/>
              <w:tblW w:w="5000" w:type="pct"/>
              <w:tblLook w:val="04A0" w:firstRow="1" w:lastRow="0" w:firstColumn="1" w:lastColumn="0" w:noHBand="0" w:noVBand="1"/>
            </w:tblPr>
            <w:tblGrid>
              <w:gridCol w:w="8962"/>
            </w:tblGrid>
            <w:tr w:rsidR="002C2A4E" w14:paraId="39FDB9AB" w14:textId="77777777" w:rsidTr="009C7DE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1356"/>
                  </w:tblGrid>
                  <w:tr w:rsidR="002C2A4E" w14:paraId="32A66408" w14:textId="77777777" w:rsidTr="009C7DED">
                    <w:tc>
                      <w:tcPr>
                        <w:tcW w:w="0" w:type="auto"/>
                        <w:tcMar>
                          <w:top w:w="0" w:type="auto"/>
                          <w:bottom w:w="0" w:type="auto"/>
                        </w:tcMar>
                      </w:tcPr>
                      <w:p w14:paraId="7D8977B7" w14:textId="77777777" w:rsidR="002C2A4E" w:rsidRDefault="002C2A4E" w:rsidP="002C2A4E">
                        <w:pPr>
                          <w:numPr>
                            <w:ilvl w:val="0"/>
                            <w:numId w:val="48"/>
                          </w:numPr>
                          <w:rPr>
                            <w:rFonts w:ascii="Arial" w:hAnsi="Arial" w:cs="Arial"/>
                            <w:color w:val="000000"/>
                            <w:sz w:val="18"/>
                            <w:szCs w:val="18"/>
                          </w:rPr>
                        </w:pPr>
                        <w:r>
                          <w:rPr>
                            <w:rFonts w:ascii="Arial" w:hAnsi="Arial" w:cs="Arial"/>
                            <w:color w:val="000000"/>
                            <w:position w:val="-2"/>
                            <w:sz w:val="18"/>
                            <w:szCs w:val="18"/>
                          </w:rPr>
                          <w:t>-</w:t>
                        </w:r>
                      </w:p>
                      <w:p w14:paraId="1DC2B579" w14:textId="77777777" w:rsidR="002C2A4E" w:rsidRDefault="002C2A4E" w:rsidP="002C2A4E">
                        <w:pPr>
                          <w:numPr>
                            <w:ilvl w:val="0"/>
                            <w:numId w:val="48"/>
                          </w:numPr>
                          <w:rPr>
                            <w:rFonts w:ascii="Arial" w:hAnsi="Arial" w:cs="Arial"/>
                            <w:color w:val="000000"/>
                            <w:sz w:val="18"/>
                            <w:szCs w:val="18"/>
                          </w:rPr>
                        </w:pPr>
                        <w:r>
                          <w:rPr>
                            <w:rFonts w:ascii="Arial" w:hAnsi="Arial" w:cs="Arial"/>
                            <w:color w:val="000000"/>
                            <w:position w:val="-2"/>
                            <w:sz w:val="18"/>
                            <w:szCs w:val="18"/>
                          </w:rPr>
                          <w:t>-</w:t>
                        </w:r>
                      </w:p>
                      <w:p w14:paraId="51B89E86" w14:textId="77777777" w:rsidR="002C2A4E" w:rsidRDefault="002C2A4E" w:rsidP="002C2A4E">
                        <w:pPr>
                          <w:numPr>
                            <w:ilvl w:val="0"/>
                            <w:numId w:val="48"/>
                          </w:numPr>
                          <w:rPr>
                            <w:rFonts w:ascii="Arial" w:hAnsi="Arial" w:cs="Arial"/>
                            <w:color w:val="000000"/>
                            <w:sz w:val="18"/>
                            <w:szCs w:val="18"/>
                          </w:rPr>
                        </w:pPr>
                        <w:r>
                          <w:rPr>
                            <w:rFonts w:ascii="Arial" w:hAnsi="Arial" w:cs="Arial"/>
                            <w:color w:val="000000"/>
                            <w:position w:val="-2"/>
                            <w:sz w:val="18"/>
                            <w:szCs w:val="18"/>
                          </w:rPr>
                          <w:t>-</w:t>
                        </w:r>
                      </w:p>
                    </w:tc>
                  </w:tr>
                </w:tbl>
                <w:p w14:paraId="34584938" w14:textId="77777777" w:rsidR="002C2A4E" w:rsidRDefault="002C2A4E" w:rsidP="009C7DED"/>
              </w:tc>
            </w:tr>
          </w:tbl>
          <w:p w14:paraId="55C8A42B" w14:textId="77777777" w:rsidR="002C2A4E" w:rsidRDefault="002C2A4E" w:rsidP="009C7DED"/>
        </w:tc>
      </w:tr>
    </w:tbl>
    <w:p w14:paraId="297FF9C5" w14:textId="77777777" w:rsidR="002C2A4E" w:rsidRDefault="002C2A4E" w:rsidP="002C2A4E">
      <w:pPr>
        <w:spacing w:before="975" w:after="225" w:line="240" w:lineRule="auto"/>
        <w:jc w:val="both"/>
      </w:pPr>
      <w:r>
        <w:rPr>
          <w:rFonts w:ascii="Arial" w:hAnsi="Arial" w:cs="Arial"/>
          <w:color w:val="000000"/>
          <w:sz w:val="18"/>
          <w:szCs w:val="18"/>
        </w:rPr>
        <w:lastRenderedPageBreak/>
        <w:t>V/na ________________, dne ________________</w:t>
      </w:r>
    </w:p>
    <w:p w14:paraId="2D9DB935" w14:textId="77777777" w:rsidR="002C2A4E" w:rsidRDefault="002C2A4E" w:rsidP="002C2A4E">
      <w:pPr>
        <w:sectPr w:rsidR="002C2A4E" w:rsidSect="002C2A4E">
          <w:pgSz w:w="11906" w:h="16838"/>
          <w:pgMar w:top="1418" w:right="1418" w:bottom="1418" w:left="1418" w:header="567" w:footer="680" w:gutter="0"/>
          <w:cols w:space="708"/>
          <w:docGrid w:linePitch="360"/>
        </w:sectPr>
      </w:pPr>
    </w:p>
    <w:p w14:paraId="16D6FA67" w14:textId="77777777" w:rsidR="002C2A4E" w:rsidRPr="00116091" w:rsidRDefault="002C2A4E" w:rsidP="002C2A4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5050F438" w14:textId="77777777" w:rsidR="002C2A4E" w:rsidRDefault="002C2A4E" w:rsidP="002C2A4E">
      <w:pPr>
        <w:rPr>
          <w:rFonts w:ascii="Arial" w:hAnsi="Arial" w:cs="Arial"/>
        </w:rPr>
      </w:pPr>
    </w:p>
    <w:p w14:paraId="4CB5E807" w14:textId="77777777" w:rsidR="002C2A4E" w:rsidRDefault="002C2A4E" w:rsidP="002C2A4E">
      <w:pPr>
        <w:spacing w:before="224" w:after="224" w:line="240" w:lineRule="auto"/>
        <w:jc w:val="center"/>
        <w:outlineLvl w:val="1"/>
      </w:pPr>
      <w:r>
        <w:rPr>
          <w:rFonts w:ascii="Arial" w:hAnsi="Arial" w:cs="Arial"/>
          <w:b/>
          <w:bCs/>
          <w:color w:val="000000"/>
          <w:sz w:val="27"/>
          <w:szCs w:val="27"/>
        </w:rPr>
        <w:t>POGODBA NA PODLAGI OKVIRNEGA SPORAZUMA</w:t>
      </w:r>
    </w:p>
    <w:p w14:paraId="79932CA8" w14:textId="77777777" w:rsidR="002C2A4E" w:rsidRDefault="002C2A4E" w:rsidP="002C2A4E">
      <w:pPr>
        <w:spacing w:before="225" w:after="225" w:line="240" w:lineRule="auto"/>
        <w:jc w:val="center"/>
      </w:pPr>
      <w:r>
        <w:rPr>
          <w:rFonts w:ascii="Arial" w:hAnsi="Arial" w:cs="Arial"/>
          <w:color w:val="000000"/>
          <w:sz w:val="18"/>
          <w:szCs w:val="18"/>
        </w:rPr>
        <w:t>sklenjena med</w:t>
      </w:r>
    </w:p>
    <w:p w14:paraId="1E251A40" w14:textId="77777777" w:rsidR="002C2A4E" w:rsidRDefault="002C2A4E" w:rsidP="002C2A4E">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200"/>
      </w:tblGrid>
      <w:tr w:rsidR="002C2A4E" w14:paraId="1C39AB1D" w14:textId="77777777" w:rsidTr="009C7DED">
        <w:tc>
          <w:tcPr>
            <w:tcW w:w="3300" w:type="dxa"/>
            <w:tcMar>
              <w:top w:w="0" w:type="auto"/>
              <w:bottom w:w="0" w:type="auto"/>
            </w:tcMar>
            <w:vAlign w:val="center"/>
          </w:tcPr>
          <w:p w14:paraId="106CCE69" w14:textId="77777777" w:rsidR="002C2A4E" w:rsidRDefault="002C2A4E" w:rsidP="009C7DED">
            <w:r>
              <w:rPr>
                <w:rFonts w:ascii="Arial" w:hAnsi="Arial" w:cs="Arial"/>
                <w:color w:val="000000"/>
                <w:position w:val="-2"/>
                <w:sz w:val="18"/>
                <w:szCs w:val="18"/>
              </w:rPr>
              <w:t>Matična številka:</w:t>
            </w:r>
          </w:p>
        </w:tc>
        <w:tc>
          <w:tcPr>
            <w:tcW w:w="0" w:type="auto"/>
            <w:tcMar>
              <w:top w:w="0" w:type="auto"/>
              <w:bottom w:w="0" w:type="auto"/>
            </w:tcMar>
            <w:vAlign w:val="center"/>
          </w:tcPr>
          <w:p w14:paraId="39375EB9" w14:textId="77777777" w:rsidR="002C2A4E" w:rsidRDefault="002C2A4E" w:rsidP="009C7DED">
            <w:r>
              <w:rPr>
                <w:rFonts w:ascii="Arial" w:hAnsi="Arial" w:cs="Arial"/>
                <w:color w:val="000000"/>
                <w:position w:val="-2"/>
                <w:sz w:val="18"/>
                <w:szCs w:val="18"/>
              </w:rPr>
              <w:t>5054621000</w:t>
            </w:r>
          </w:p>
        </w:tc>
      </w:tr>
      <w:tr w:rsidR="002C2A4E" w14:paraId="2B50F332" w14:textId="77777777" w:rsidTr="009C7DED">
        <w:tc>
          <w:tcPr>
            <w:tcW w:w="3300" w:type="dxa"/>
            <w:tcMar>
              <w:top w:w="0" w:type="auto"/>
              <w:bottom w:w="0" w:type="auto"/>
            </w:tcMar>
            <w:vAlign w:val="center"/>
          </w:tcPr>
          <w:p w14:paraId="6B662B15" w14:textId="77777777" w:rsidR="002C2A4E" w:rsidRDefault="002C2A4E" w:rsidP="009C7DED">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98FC3A2" w14:textId="77777777" w:rsidR="002C2A4E" w:rsidRDefault="002C2A4E" w:rsidP="009C7DED">
            <w:r>
              <w:rPr>
                <w:rFonts w:ascii="Arial" w:hAnsi="Arial" w:cs="Arial"/>
                <w:color w:val="000000"/>
                <w:position w:val="-2"/>
                <w:sz w:val="18"/>
                <w:szCs w:val="18"/>
              </w:rPr>
              <w:t>SI 82657106</w:t>
            </w:r>
          </w:p>
        </w:tc>
      </w:tr>
      <w:tr w:rsidR="002C2A4E" w14:paraId="1D448DE5" w14:textId="77777777" w:rsidTr="009C7DED">
        <w:tc>
          <w:tcPr>
            <w:tcW w:w="3300" w:type="dxa"/>
            <w:tcMar>
              <w:top w:w="0" w:type="auto"/>
              <w:bottom w:w="0" w:type="auto"/>
            </w:tcMar>
            <w:vAlign w:val="center"/>
          </w:tcPr>
          <w:p w14:paraId="5B8E9ABB" w14:textId="77777777" w:rsidR="002C2A4E" w:rsidRDefault="002C2A4E" w:rsidP="009C7DED">
            <w:r>
              <w:rPr>
                <w:rFonts w:ascii="Arial" w:hAnsi="Arial" w:cs="Arial"/>
                <w:color w:val="000000"/>
                <w:position w:val="-2"/>
                <w:sz w:val="18"/>
                <w:szCs w:val="18"/>
              </w:rPr>
              <w:t>Transakcijski račun (TRR):</w:t>
            </w:r>
          </w:p>
        </w:tc>
        <w:tc>
          <w:tcPr>
            <w:tcW w:w="0" w:type="auto"/>
            <w:tcMar>
              <w:top w:w="0" w:type="auto"/>
              <w:bottom w:w="0" w:type="auto"/>
            </w:tcMar>
            <w:vAlign w:val="center"/>
          </w:tcPr>
          <w:p w14:paraId="08D2E269" w14:textId="77777777" w:rsidR="002C2A4E" w:rsidRDefault="002C2A4E" w:rsidP="009C7DED">
            <w:r>
              <w:rPr>
                <w:rFonts w:ascii="Arial" w:hAnsi="Arial" w:cs="Arial"/>
                <w:color w:val="000000"/>
                <w:position w:val="-2"/>
                <w:sz w:val="18"/>
                <w:szCs w:val="18"/>
              </w:rPr>
              <w:t>SI56 0110 0603 0278 379</w:t>
            </w:r>
          </w:p>
        </w:tc>
      </w:tr>
    </w:tbl>
    <w:p w14:paraId="6A04430F" w14:textId="77777777" w:rsidR="002C2A4E" w:rsidRDefault="002C2A4E" w:rsidP="002C2A4E"/>
    <w:p w14:paraId="408D917B" w14:textId="77777777" w:rsidR="002C2A4E" w:rsidRDefault="002C2A4E" w:rsidP="002C2A4E">
      <w:pPr>
        <w:spacing w:before="225" w:after="225" w:line="240" w:lineRule="auto"/>
        <w:jc w:val="center"/>
      </w:pPr>
      <w:r>
        <w:rPr>
          <w:rFonts w:ascii="Arial" w:hAnsi="Arial" w:cs="Arial"/>
          <w:color w:val="000000"/>
          <w:sz w:val="18"/>
          <w:szCs w:val="18"/>
        </w:rPr>
        <w:t>in</w:t>
      </w:r>
    </w:p>
    <w:p w14:paraId="1212FF44" w14:textId="77777777" w:rsidR="002C2A4E" w:rsidRDefault="002C2A4E" w:rsidP="002C2A4E">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2C2A4E" w14:paraId="528F71A7" w14:textId="77777777" w:rsidTr="009C7DED">
        <w:tc>
          <w:tcPr>
            <w:tcW w:w="3300" w:type="dxa"/>
            <w:tcMar>
              <w:top w:w="0" w:type="auto"/>
              <w:bottom w:w="0" w:type="auto"/>
            </w:tcMar>
            <w:vAlign w:val="center"/>
          </w:tcPr>
          <w:p w14:paraId="7DD79689" w14:textId="77777777" w:rsidR="002C2A4E" w:rsidRDefault="002C2A4E" w:rsidP="009C7DED">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2B706DF" w14:textId="77777777" w:rsidR="002C2A4E" w:rsidRDefault="002C2A4E" w:rsidP="009C7DED">
            <w:r>
              <w:rPr>
                <w:rFonts w:ascii="Arial" w:hAnsi="Arial" w:cs="Arial"/>
                <w:color w:val="000000"/>
                <w:position w:val="-2"/>
                <w:sz w:val="18"/>
                <w:szCs w:val="18"/>
              </w:rPr>
              <w:t> </w:t>
            </w:r>
          </w:p>
        </w:tc>
      </w:tr>
      <w:tr w:rsidR="002C2A4E" w14:paraId="319DC69D" w14:textId="77777777" w:rsidTr="009C7DED">
        <w:tc>
          <w:tcPr>
            <w:tcW w:w="3300" w:type="dxa"/>
            <w:tcMar>
              <w:top w:w="0" w:type="auto"/>
              <w:bottom w:w="0" w:type="auto"/>
            </w:tcMar>
            <w:vAlign w:val="center"/>
          </w:tcPr>
          <w:p w14:paraId="6407E8EF" w14:textId="77777777" w:rsidR="002C2A4E" w:rsidRDefault="002C2A4E" w:rsidP="009C7DED">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E800DCA" w14:textId="77777777" w:rsidR="002C2A4E" w:rsidRDefault="002C2A4E" w:rsidP="009C7DED">
            <w:r>
              <w:rPr>
                <w:rFonts w:ascii="Arial" w:hAnsi="Arial" w:cs="Arial"/>
                <w:color w:val="000000"/>
                <w:position w:val="-2"/>
                <w:sz w:val="18"/>
                <w:szCs w:val="18"/>
              </w:rPr>
              <w:t> </w:t>
            </w:r>
          </w:p>
        </w:tc>
      </w:tr>
      <w:tr w:rsidR="002C2A4E" w14:paraId="7B1C5D0F" w14:textId="77777777" w:rsidTr="009C7DED">
        <w:tc>
          <w:tcPr>
            <w:tcW w:w="3300" w:type="dxa"/>
            <w:tcMar>
              <w:top w:w="0" w:type="auto"/>
              <w:bottom w:w="0" w:type="auto"/>
            </w:tcMar>
            <w:vAlign w:val="center"/>
          </w:tcPr>
          <w:p w14:paraId="0CD952C6" w14:textId="77777777" w:rsidR="002C2A4E" w:rsidRDefault="002C2A4E" w:rsidP="009C7DED">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8493253" w14:textId="77777777" w:rsidR="002C2A4E" w:rsidRDefault="002C2A4E" w:rsidP="009C7DED">
            <w:r>
              <w:rPr>
                <w:rFonts w:ascii="Arial" w:hAnsi="Arial" w:cs="Arial"/>
                <w:color w:val="000000"/>
                <w:position w:val="-2"/>
                <w:sz w:val="18"/>
                <w:szCs w:val="18"/>
              </w:rPr>
              <w:t> </w:t>
            </w:r>
          </w:p>
        </w:tc>
      </w:tr>
    </w:tbl>
    <w:p w14:paraId="0A2B1086" w14:textId="77777777" w:rsidR="002C2A4E" w:rsidRDefault="002C2A4E" w:rsidP="002C2A4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12592C3" w14:textId="77777777" w:rsidR="002C2A4E" w:rsidRPr="00481F2F" w:rsidRDefault="002C2A4E" w:rsidP="002C2A4E">
      <w:pPr>
        <w:spacing w:before="225" w:after="225" w:line="240" w:lineRule="auto"/>
        <w:jc w:val="both"/>
        <w:rPr>
          <w:b/>
        </w:rPr>
      </w:pPr>
      <w:r w:rsidRPr="00481F2F">
        <w:rPr>
          <w:rFonts w:ascii="Arial" w:hAnsi="Arial" w:cs="Arial"/>
          <w:b/>
          <w:color w:val="000000"/>
          <w:sz w:val="18"/>
          <w:szCs w:val="18"/>
        </w:rPr>
        <w:t>I. SPLOŠNE DOLOČBE</w:t>
      </w:r>
    </w:p>
    <w:p w14:paraId="097C1185" w14:textId="77777777" w:rsidR="002C2A4E" w:rsidRDefault="002C2A4E" w:rsidP="002C2A4E">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2C2A4E" w14:paraId="5C010CC9" w14:textId="77777777" w:rsidTr="009C7DED">
        <w:tc>
          <w:tcPr>
            <w:tcW w:w="0" w:type="auto"/>
            <w:tcMar>
              <w:top w:w="0" w:type="auto"/>
              <w:bottom w:w="0" w:type="auto"/>
            </w:tcMar>
          </w:tcPr>
          <w:p w14:paraId="77B8C426" w14:textId="77777777" w:rsidR="002C2A4E" w:rsidRDefault="002C2A4E" w:rsidP="009C7DED">
            <w:pPr>
              <w:spacing w:before="225" w:after="225"/>
              <w:jc w:val="both"/>
            </w:pPr>
            <w:r>
              <w:rPr>
                <w:rFonts w:ascii="Arial" w:hAnsi="Arial" w:cs="Arial"/>
                <w:color w:val="000000"/>
                <w:sz w:val="18"/>
                <w:szCs w:val="18"/>
              </w:rPr>
              <w:t>Pogodbeni stranki uvodoma ugotavljata, da je med dobaviteljem in naročnikom sklenjen okvirni sporazum, št.…………. z dne………….., za dobavo blaga: ZDRAVILA, na osnovi javnega naročila, objavljenega na portalu javnih naročil datum objave……………………….., pod številko objave …………..………. in v Uradnem glasilu EU datum objave ………………..…, pod številko objave …………….………….. (v nadaljevanju: okvirni sporazum) .</w:t>
            </w:r>
          </w:p>
          <w:p w14:paraId="0649E5C9" w14:textId="77777777" w:rsidR="002C2A4E" w:rsidRDefault="002C2A4E" w:rsidP="009C7DED">
            <w:pPr>
              <w:spacing w:before="225" w:after="225"/>
              <w:jc w:val="both"/>
            </w:pPr>
            <w:r>
              <w:rPr>
                <w:rFonts w:ascii="Arial" w:hAnsi="Arial" w:cs="Arial"/>
                <w:color w:val="000000"/>
                <w:sz w:val="18"/>
                <w:szCs w:val="18"/>
              </w:rPr>
              <w:t>Pogodbeni stranki nadalje ugotavljata, da je naročnik s pisnim povabilom k oddaji ponudb, (razen za 1. obdobje, kjer se za povabilo šteje javno objavljena razpisna dokumentacija), št………………….. z dne………………….. (v nadaljevanju povabilo), pozval vse stranke okvirnega sporazuma k predložitvi ponudb in da je naročnik na podlagi izpolnjene dobaviteljeve ponudbe in Predračuna - Seznama razpisanega blaga z dne………………….. (v nadaljevanju: ponudba) na podlagi merila za izbiro ponudb, določenega v predmetnem okvirnem sporazumu, izbral dobavitelja za dobavo blaga, opredeljenega v Preglednici: »Pregled izbranih ponudb« za ... . obdobje od…………… do ……………., ki je priloga te kupoprodajne pogodbe (v nadaljevanju: pogodba).</w:t>
            </w:r>
          </w:p>
        </w:tc>
      </w:tr>
    </w:tbl>
    <w:p w14:paraId="2F5460C6" w14:textId="77777777" w:rsidR="002C2A4E" w:rsidRDefault="002C2A4E" w:rsidP="002C2A4E">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2C2A4E" w14:paraId="675721E0" w14:textId="77777777" w:rsidTr="009C7DED">
        <w:tc>
          <w:tcPr>
            <w:tcW w:w="0" w:type="auto"/>
            <w:tcMar>
              <w:top w:w="0" w:type="auto"/>
              <w:bottom w:w="0" w:type="auto"/>
            </w:tcMar>
          </w:tcPr>
          <w:p w14:paraId="53115908" w14:textId="77777777" w:rsidR="002C2A4E" w:rsidRDefault="002C2A4E" w:rsidP="009C7DED">
            <w:pPr>
              <w:spacing w:before="225" w:after="225"/>
              <w:jc w:val="both"/>
            </w:pPr>
            <w:r>
              <w:rPr>
                <w:rFonts w:ascii="Arial" w:hAnsi="Arial" w:cs="Arial"/>
                <w:color w:val="000000"/>
                <w:sz w:val="18"/>
                <w:szCs w:val="18"/>
              </w:rPr>
              <w:t>S to kupoprodajno pogodbo se pogodbeni stranki dogovorita o splošnih in posebnih pogojih izvedbe javnega naročila. Sestavni del te pogodbe sta ponudba dobavitelja in preglednica: Izbrane ponudbe ponudnika.</w:t>
            </w:r>
          </w:p>
          <w:p w14:paraId="5B915E39" w14:textId="77777777" w:rsidR="002C2A4E" w:rsidRDefault="002C2A4E" w:rsidP="009C7DED">
            <w:pPr>
              <w:spacing w:before="225" w:after="225"/>
              <w:jc w:val="both"/>
              <w:rPr>
                <w:rFonts w:ascii="Arial" w:hAnsi="Arial" w:cs="Arial"/>
                <w:color w:val="000000"/>
                <w:sz w:val="18"/>
                <w:szCs w:val="18"/>
              </w:rPr>
            </w:pPr>
            <w:r>
              <w:rPr>
                <w:rFonts w:ascii="Arial" w:hAnsi="Arial" w:cs="Arial"/>
                <w:color w:val="000000"/>
                <w:sz w:val="18"/>
                <w:szCs w:val="18"/>
              </w:rPr>
              <w:br/>
              <w:t> Za razlago veljajo tudi vsi drugi pogoji predmetnega javnega naročila in določbe okvirnega sporazuma.</w:t>
            </w:r>
          </w:p>
          <w:p w14:paraId="72D89422" w14:textId="77777777" w:rsidR="002C2A4E" w:rsidRDefault="002C2A4E" w:rsidP="009C7DED">
            <w:pPr>
              <w:spacing w:before="225" w:after="225"/>
              <w:jc w:val="both"/>
              <w:rPr>
                <w:rFonts w:ascii="Arial" w:hAnsi="Arial" w:cs="Arial"/>
                <w:color w:val="000000"/>
                <w:sz w:val="18"/>
                <w:szCs w:val="18"/>
              </w:rPr>
            </w:pPr>
          </w:p>
          <w:p w14:paraId="79B7DDF9" w14:textId="77777777" w:rsidR="002C2A4E" w:rsidRDefault="002C2A4E" w:rsidP="009C7DED">
            <w:pPr>
              <w:spacing w:before="225" w:after="225"/>
              <w:jc w:val="both"/>
              <w:rPr>
                <w:rFonts w:ascii="Arial" w:hAnsi="Arial" w:cs="Arial"/>
                <w:color w:val="000000"/>
                <w:sz w:val="18"/>
                <w:szCs w:val="18"/>
              </w:rPr>
            </w:pPr>
          </w:p>
          <w:p w14:paraId="1DCBA2F4" w14:textId="77777777" w:rsidR="002C2A4E" w:rsidRDefault="002C2A4E" w:rsidP="009C7DED">
            <w:pPr>
              <w:spacing w:before="225" w:after="225"/>
              <w:jc w:val="both"/>
              <w:rPr>
                <w:rFonts w:ascii="Arial" w:hAnsi="Arial" w:cs="Arial"/>
                <w:color w:val="000000"/>
                <w:sz w:val="18"/>
                <w:szCs w:val="18"/>
              </w:rPr>
            </w:pPr>
          </w:p>
          <w:p w14:paraId="28372A1B" w14:textId="77777777" w:rsidR="002C2A4E" w:rsidRPr="00481F2F" w:rsidRDefault="002C2A4E" w:rsidP="009C7DED">
            <w:pPr>
              <w:spacing w:before="225" w:after="225"/>
              <w:jc w:val="both"/>
              <w:rPr>
                <w:b/>
              </w:rPr>
            </w:pPr>
            <w:r w:rsidRPr="00481F2F">
              <w:rPr>
                <w:rFonts w:ascii="Arial" w:hAnsi="Arial" w:cs="Arial"/>
                <w:b/>
                <w:color w:val="000000"/>
                <w:sz w:val="18"/>
                <w:szCs w:val="18"/>
              </w:rPr>
              <w:lastRenderedPageBreak/>
              <w:t>II. PREDMET SPORAZUMA</w:t>
            </w:r>
          </w:p>
        </w:tc>
      </w:tr>
    </w:tbl>
    <w:p w14:paraId="14BB86F0" w14:textId="77777777" w:rsidR="002C2A4E" w:rsidRDefault="002C2A4E" w:rsidP="002C2A4E">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53"/>
      </w:tblGrid>
      <w:tr w:rsidR="002C2A4E" w14:paraId="68CEAFE2" w14:textId="77777777" w:rsidTr="009C7DED">
        <w:tc>
          <w:tcPr>
            <w:tcW w:w="0" w:type="auto"/>
            <w:tcMar>
              <w:top w:w="0" w:type="auto"/>
              <w:bottom w:w="0" w:type="auto"/>
            </w:tcMar>
          </w:tcPr>
          <w:p w14:paraId="793462A0" w14:textId="77777777" w:rsidR="002C2A4E" w:rsidRDefault="002C2A4E" w:rsidP="009C7DED">
            <w:pPr>
              <w:spacing w:before="225" w:after="225"/>
              <w:jc w:val="both"/>
            </w:pPr>
            <w:r>
              <w:rPr>
                <w:rFonts w:ascii="Arial" w:hAnsi="Arial" w:cs="Arial"/>
                <w:color w:val="000000"/>
                <w:sz w:val="18"/>
                <w:szCs w:val="18"/>
              </w:rPr>
              <w:t>Predmet te pogodbe je dobava blaga: ZDRAVILA.</w:t>
            </w:r>
          </w:p>
          <w:p w14:paraId="69B8923A" w14:textId="77777777" w:rsidR="002C2A4E" w:rsidRPr="007D38BE" w:rsidRDefault="002C2A4E" w:rsidP="009C7DED">
            <w:pPr>
              <w:spacing w:before="225" w:after="225"/>
              <w:jc w:val="both"/>
              <w:rPr>
                <w:rFonts w:ascii="Arial" w:hAnsi="Arial" w:cs="Arial"/>
                <w:color w:val="000000"/>
                <w:sz w:val="18"/>
                <w:szCs w:val="18"/>
              </w:rPr>
            </w:pPr>
            <w:r>
              <w:rPr>
                <w:rFonts w:ascii="Arial" w:hAnsi="Arial" w:cs="Arial"/>
                <w:color w:val="000000"/>
                <w:sz w:val="18"/>
                <w:szCs w:val="18"/>
              </w:rPr>
              <w:t>Pogodbeno blago je razvidno iz Preglednice: »Pregled izbranih ponudb ponudnika«, ki je v prilogi te pogodbe.</w:t>
            </w:r>
          </w:p>
        </w:tc>
      </w:tr>
    </w:tbl>
    <w:p w14:paraId="5C3E51C2" w14:textId="77777777" w:rsidR="002C2A4E" w:rsidRDefault="002C2A4E" w:rsidP="002C2A4E">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9178"/>
      </w:tblGrid>
      <w:tr w:rsidR="002C2A4E" w14:paraId="066177D7" w14:textId="77777777" w:rsidTr="009C7DED">
        <w:tc>
          <w:tcPr>
            <w:tcW w:w="0" w:type="auto"/>
            <w:tcMar>
              <w:top w:w="0" w:type="auto"/>
              <w:bottom w:w="0" w:type="auto"/>
            </w:tcMar>
          </w:tcPr>
          <w:p w14:paraId="4EAF85BB" w14:textId="77777777" w:rsidR="002B6164" w:rsidRDefault="002B6164" w:rsidP="002B6164">
            <w:pPr>
              <w:spacing w:before="225" w:after="225"/>
              <w:jc w:val="both"/>
            </w:pPr>
            <w:r>
              <w:rPr>
                <w:rFonts w:ascii="Arial" w:hAnsi="Arial" w:cs="Arial"/>
                <w:color w:val="000000"/>
                <w:sz w:val="18"/>
                <w:szCs w:val="18"/>
              </w:rPr>
              <w:t>Naročnik in izvajalec te pogodbe se dogovorita: </w:t>
            </w:r>
          </w:p>
          <w:tbl>
            <w:tblPr>
              <w:tblStyle w:val="NormalTablePHPDOCX"/>
              <w:tblW w:w="0" w:type="auto"/>
              <w:tblLook w:val="04A0" w:firstRow="1" w:lastRow="0" w:firstColumn="1" w:lastColumn="0" w:noHBand="0" w:noVBand="1"/>
            </w:tblPr>
            <w:tblGrid>
              <w:gridCol w:w="8962"/>
            </w:tblGrid>
            <w:tr w:rsidR="002B6164" w14:paraId="02D8BFDC" w14:textId="77777777" w:rsidTr="009C7DED">
              <w:tc>
                <w:tcPr>
                  <w:tcW w:w="0" w:type="auto"/>
                  <w:tcMar>
                    <w:top w:w="0" w:type="auto"/>
                    <w:bottom w:w="0" w:type="auto"/>
                  </w:tcMar>
                </w:tcPr>
                <w:p w14:paraId="3EAA2B01" w14:textId="77777777" w:rsidR="002B6164" w:rsidRDefault="002B6164" w:rsidP="002B6164">
                  <w:pPr>
                    <w:numPr>
                      <w:ilvl w:val="0"/>
                      <w:numId w:val="59"/>
                    </w:numPr>
                    <w:jc w:val="both"/>
                    <w:rPr>
                      <w:rFonts w:ascii="Arial" w:hAnsi="Arial" w:cs="Arial"/>
                      <w:color w:val="000000"/>
                      <w:sz w:val="18"/>
                      <w:szCs w:val="18"/>
                    </w:rPr>
                  </w:pPr>
                  <w:r>
                    <w:rPr>
                      <w:rFonts w:ascii="Arial" w:hAnsi="Arial" w:cs="Arial"/>
                      <w:color w:val="000000"/>
                      <w:sz w:val="18"/>
                      <w:szCs w:val="18"/>
                    </w:rPr>
                    <w:t>Da bo naročnik v času trajanja pogodbe, v primeru potrebe, od izvajalca na osnovi ponudbe kupoval tudi drugo istovrstno blago, ki ni na Predračunu – Seznamu razpisanega blaga, na način in po določilih, dogovorjenih v tej pogodbi.</w:t>
                  </w:r>
                </w:p>
                <w:p w14:paraId="21409790" w14:textId="77777777" w:rsidR="002B6164" w:rsidRDefault="002B6164" w:rsidP="002B6164">
                  <w:pPr>
                    <w:numPr>
                      <w:ilvl w:val="0"/>
                      <w:numId w:val="59"/>
                    </w:numPr>
                    <w:jc w:val="both"/>
                    <w:rPr>
                      <w:rFonts w:ascii="Arial" w:hAnsi="Arial" w:cs="Arial"/>
                      <w:color w:val="000000"/>
                      <w:sz w:val="18"/>
                      <w:szCs w:val="18"/>
                    </w:rPr>
                  </w:pPr>
                  <w:r>
                    <w:rPr>
                      <w:rFonts w:ascii="Arial" w:hAnsi="Arial" w:cs="Arial"/>
                      <w:color w:val="000000"/>
                      <w:sz w:val="18"/>
                      <w:szCs w:val="18"/>
                    </w:rPr>
                    <w:t xml:space="preserve">Da ponudnik izjemoma lahko zamenja posamezni artikel v pogodbi v primeru, ko gre za novo generacijo izbranega blaga istega proizvajalca, ki mora izpolnjevati vse zahteve iz razpisne dokumentacije. Zamenjavo mora potrditi naročnik. Cena mora ostati nespremenjena. </w:t>
                  </w:r>
                </w:p>
                <w:p w14:paraId="46032CC1" w14:textId="77777777" w:rsidR="002B6164" w:rsidRDefault="002B6164" w:rsidP="002B6164">
                  <w:pPr>
                    <w:numPr>
                      <w:ilvl w:val="0"/>
                      <w:numId w:val="59"/>
                    </w:numPr>
                    <w:jc w:val="both"/>
                    <w:rPr>
                      <w:rFonts w:ascii="Arial" w:hAnsi="Arial" w:cs="Arial"/>
                      <w:color w:val="000000"/>
                      <w:sz w:val="18"/>
                      <w:szCs w:val="18"/>
                    </w:rPr>
                  </w:pPr>
                  <w:r>
                    <w:rPr>
                      <w:rFonts w:ascii="Arial" w:hAnsi="Arial" w:cs="Arial"/>
                      <w:color w:val="000000"/>
                      <w:sz w:val="18"/>
                      <w:szCs w:val="18"/>
                    </w:rPr>
                    <w:t>V primeru, da proizvajalec preneha z izdelovanjem določenega blaga in ga  ponudnik nadomesti z ustreznim novim blagom ima naročnik pravico kupovati blago v okviru predmetne pogodbe. Cena mora ostati nespremenjena. </w:t>
                  </w:r>
                </w:p>
              </w:tc>
            </w:tr>
          </w:tbl>
          <w:p w14:paraId="5F381A9A" w14:textId="504502EF" w:rsidR="002C2A4E" w:rsidRDefault="002B6164" w:rsidP="009C7DED">
            <w:pPr>
              <w:spacing w:before="225" w:after="225"/>
              <w:jc w:val="both"/>
            </w:pPr>
            <w:r>
              <w:rPr>
                <w:rFonts w:ascii="Arial" w:hAnsi="Arial" w:cs="Arial"/>
                <w:color w:val="000000"/>
                <w:sz w:val="18"/>
                <w:szCs w:val="18"/>
              </w:rPr>
              <w:t>Vse spremembe morajo biti medsebojno usklajene, pisno obrazložene in dokumentirane.</w:t>
            </w:r>
          </w:p>
        </w:tc>
      </w:tr>
    </w:tbl>
    <w:p w14:paraId="643F2A2D" w14:textId="77777777" w:rsidR="002C2A4E" w:rsidRDefault="002C2A4E" w:rsidP="002C2A4E">
      <w:pPr>
        <w:spacing w:after="0" w:line="240" w:lineRule="auto"/>
        <w:jc w:val="center"/>
      </w:pPr>
      <w:r>
        <w:rPr>
          <w:rFonts w:ascii="Arial" w:hAnsi="Arial" w:cs="Arial"/>
          <w:b/>
          <w:bCs/>
          <w:color w:val="000000"/>
          <w:sz w:val="18"/>
          <w:szCs w:val="18"/>
        </w:rPr>
        <w:t>5. člen</w:t>
      </w:r>
    </w:p>
    <w:tbl>
      <w:tblPr>
        <w:tblStyle w:val="NormalTablePHPDOCX"/>
        <w:tblW w:w="0" w:type="auto"/>
        <w:tblLook w:val="04A0" w:firstRow="1" w:lastRow="0" w:firstColumn="1" w:lastColumn="0" w:noHBand="0" w:noVBand="1"/>
      </w:tblPr>
      <w:tblGrid>
        <w:gridCol w:w="4547"/>
      </w:tblGrid>
      <w:tr w:rsidR="002C2A4E" w14:paraId="76D8F6D9" w14:textId="77777777" w:rsidTr="009C7DED">
        <w:tc>
          <w:tcPr>
            <w:tcW w:w="0" w:type="auto"/>
            <w:tcMar>
              <w:top w:w="0" w:type="auto"/>
              <w:bottom w:w="0" w:type="auto"/>
            </w:tcMar>
          </w:tcPr>
          <w:p w14:paraId="22B0E1F3" w14:textId="77777777" w:rsidR="002C2A4E" w:rsidRPr="00481F2F" w:rsidRDefault="002C2A4E" w:rsidP="009C7DED">
            <w:pPr>
              <w:spacing w:before="225" w:after="225"/>
              <w:jc w:val="both"/>
              <w:rPr>
                <w:b/>
              </w:rPr>
            </w:pPr>
            <w:r w:rsidRPr="00481F2F">
              <w:rPr>
                <w:rFonts w:ascii="Arial" w:hAnsi="Arial" w:cs="Arial"/>
                <w:b/>
                <w:color w:val="000000"/>
                <w:sz w:val="18"/>
                <w:szCs w:val="18"/>
              </w:rPr>
              <w:t>III. POGODBENA VREDNOST IN PLAČILNI POGOJI</w:t>
            </w:r>
          </w:p>
        </w:tc>
      </w:tr>
    </w:tbl>
    <w:p w14:paraId="7C82DF49" w14:textId="77777777" w:rsidR="002C2A4E" w:rsidRDefault="002C2A4E" w:rsidP="002C2A4E">
      <w:pPr>
        <w:spacing w:after="0" w:line="240" w:lineRule="auto"/>
        <w:jc w:val="center"/>
      </w:pPr>
      <w:r>
        <w:rPr>
          <w:rFonts w:ascii="Arial" w:hAnsi="Arial" w:cs="Arial"/>
          <w:b/>
          <w:bCs/>
          <w:color w:val="000000"/>
          <w:sz w:val="18"/>
          <w:szCs w:val="18"/>
        </w:rPr>
        <w:t>6. člen</w:t>
      </w:r>
    </w:p>
    <w:tbl>
      <w:tblPr>
        <w:tblStyle w:val="NormalTablePHPDOCX"/>
        <w:tblW w:w="0" w:type="auto"/>
        <w:tblLook w:val="04A0" w:firstRow="1" w:lastRow="0" w:firstColumn="1" w:lastColumn="0" w:noHBand="0" w:noVBand="1"/>
      </w:tblPr>
      <w:tblGrid>
        <w:gridCol w:w="9286"/>
      </w:tblGrid>
      <w:tr w:rsidR="002C2A4E" w14:paraId="1C762B06" w14:textId="77777777" w:rsidTr="009C7DED">
        <w:tc>
          <w:tcPr>
            <w:tcW w:w="0" w:type="auto"/>
            <w:tcMar>
              <w:top w:w="0" w:type="auto"/>
              <w:bottom w:w="0" w:type="auto"/>
            </w:tcMar>
          </w:tcPr>
          <w:p w14:paraId="43BCE87C" w14:textId="77777777" w:rsidR="002C2A4E" w:rsidRDefault="002C2A4E" w:rsidP="009C7DED">
            <w:pPr>
              <w:spacing w:before="225" w:after="225"/>
              <w:jc w:val="both"/>
            </w:pPr>
            <w:r>
              <w:rPr>
                <w:rFonts w:ascii="Arial" w:hAnsi="Arial" w:cs="Arial"/>
                <w:color w:val="000000"/>
                <w:sz w:val="18"/>
                <w:szCs w:val="18"/>
              </w:rPr>
              <w:t>Skupna okvirna pogodbena vrednost blaga znaša  __________________________ EUR brez DDV oz. ______________________EUR z DDV.  </w:t>
            </w:r>
          </w:p>
          <w:p w14:paraId="412FA55A" w14:textId="77777777" w:rsidR="002C2A4E" w:rsidRDefault="002C2A4E" w:rsidP="009C7DED">
            <w:pPr>
              <w:spacing w:before="225" w:after="225"/>
              <w:jc w:val="both"/>
            </w:pPr>
            <w:r>
              <w:rPr>
                <w:rFonts w:ascii="Arial" w:hAnsi="Arial" w:cs="Arial"/>
                <w:color w:val="000000"/>
                <w:sz w:val="18"/>
                <w:szCs w:val="18"/>
              </w:rPr>
              <w:t xml:space="preserve">Cene in popusti za neregistrirana zdravila oz. popusti za registrirana zdravila iz ponudnikovega  Predračuna - Seznama razpisanega blaga so fiksni za čas trajanja ponudbe oz. pogodbe, sklenjene za posamezno obdobje. Cene za posamezne vrste blaga </w:t>
            </w:r>
            <w:r w:rsidRPr="00C4571D">
              <w:rPr>
                <w:rFonts w:ascii="Arial" w:hAnsi="Arial" w:cs="Arial"/>
                <w:color w:val="000000"/>
                <w:sz w:val="18"/>
                <w:szCs w:val="18"/>
              </w:rPr>
              <w:t xml:space="preserve">za registrirana zdravila niso fiksne, temveč se usklajujejo v skladu z Zakonom o zdravilih (v nadaljnjem besedilu: ZZdr-2; </w:t>
            </w:r>
            <w:proofErr w:type="spellStart"/>
            <w:r w:rsidRPr="00C4571D">
              <w:rPr>
                <w:rFonts w:ascii="Arial" w:hAnsi="Arial" w:cs="Arial"/>
                <w:color w:val="000000"/>
                <w:sz w:val="18"/>
                <w:szCs w:val="18"/>
              </w:rPr>
              <w:t>Ur.l</w:t>
            </w:r>
            <w:proofErr w:type="spellEnd"/>
            <w:r w:rsidRPr="00C4571D">
              <w:rPr>
                <w:rFonts w:ascii="Arial" w:hAnsi="Arial" w:cs="Arial"/>
                <w:color w:val="000000"/>
                <w:sz w:val="18"/>
                <w:szCs w:val="18"/>
              </w:rPr>
              <w:t>. RS, 17/14 in 66/19) ob upoštevanju Pravilnika o določanju cen zdravil za uporabo v humani medicini (</w:t>
            </w:r>
            <w:proofErr w:type="spellStart"/>
            <w:r w:rsidRPr="00C4571D">
              <w:rPr>
                <w:rFonts w:ascii="Arial" w:hAnsi="Arial" w:cs="Arial"/>
                <w:color w:val="000000"/>
                <w:sz w:val="18"/>
                <w:szCs w:val="18"/>
              </w:rPr>
              <w:t>Ur.l</w:t>
            </w:r>
            <w:proofErr w:type="spellEnd"/>
            <w:r w:rsidRPr="00C4571D">
              <w:rPr>
                <w:rFonts w:ascii="Arial" w:hAnsi="Arial" w:cs="Arial"/>
                <w:color w:val="000000"/>
                <w:sz w:val="18"/>
                <w:szCs w:val="18"/>
              </w:rPr>
              <w:t>. RS, št. 32/15,15/16,</w:t>
            </w:r>
            <w:r>
              <w:rPr>
                <w:rFonts w:ascii="Arial" w:hAnsi="Arial" w:cs="Arial"/>
                <w:color w:val="000000"/>
                <w:sz w:val="18"/>
                <w:szCs w:val="18"/>
              </w:rPr>
              <w:t xml:space="preserve"> 19/18, 11/19, 26/20, 51/21 in 52/21- </w:t>
            </w:r>
            <w:proofErr w:type="spellStart"/>
            <w:r>
              <w:rPr>
                <w:rFonts w:ascii="Arial" w:hAnsi="Arial" w:cs="Arial"/>
                <w:color w:val="000000"/>
                <w:sz w:val="18"/>
                <w:szCs w:val="18"/>
              </w:rPr>
              <w:t>popr</w:t>
            </w:r>
            <w:proofErr w:type="spellEnd"/>
            <w:r>
              <w:rPr>
                <w:rFonts w:ascii="Arial" w:hAnsi="Arial" w:cs="Arial"/>
                <w:color w:val="000000"/>
                <w:sz w:val="18"/>
                <w:szCs w:val="18"/>
              </w:rPr>
              <w:t>.); </w:t>
            </w:r>
          </w:p>
          <w:p w14:paraId="5BE75266" w14:textId="77777777" w:rsidR="002C2A4E" w:rsidRDefault="002C2A4E" w:rsidP="009C7DED">
            <w:pPr>
              <w:spacing w:before="225" w:after="225"/>
              <w:jc w:val="both"/>
            </w:pPr>
            <w:r>
              <w:rPr>
                <w:rFonts w:ascii="Arial" w:hAnsi="Arial" w:cs="Arial"/>
                <w:color w:val="000000"/>
                <w:sz w:val="18"/>
                <w:szCs w:val="18"/>
              </w:rPr>
              <w:t xml:space="preserve">V ceni posameznega blaga so zajeti vsi stroški (dobave blaga, vzorcev, špediterske, prevozne, carinske ter vse morebitne druge stroške…)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skladišče naročnika razloženo.</w:t>
            </w:r>
          </w:p>
          <w:p w14:paraId="5450F1B0" w14:textId="77777777" w:rsidR="002C2A4E" w:rsidRDefault="002C2A4E" w:rsidP="009C7DED">
            <w:pPr>
              <w:spacing w:before="225" w:after="225"/>
              <w:jc w:val="both"/>
            </w:pPr>
            <w:r>
              <w:rPr>
                <w:rFonts w:ascii="Arial" w:hAnsi="Arial" w:cs="Arial"/>
                <w:color w:val="000000"/>
                <w:sz w:val="18"/>
                <w:szCs w:val="18"/>
              </w:rPr>
              <w:t>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14:paraId="350BB046" w14:textId="4AF5B1E4" w:rsidR="002C2A4E" w:rsidRPr="00367006" w:rsidRDefault="002C2A4E" w:rsidP="009C7DED">
            <w:pPr>
              <w:spacing w:before="225" w:after="225"/>
              <w:jc w:val="both"/>
              <w:rPr>
                <w:rFonts w:ascii="Arial" w:hAnsi="Arial" w:cs="Arial"/>
                <w:color w:val="000000"/>
                <w:sz w:val="18"/>
                <w:szCs w:val="18"/>
              </w:rPr>
            </w:pPr>
            <w:r>
              <w:rPr>
                <w:rFonts w:ascii="Arial" w:hAnsi="Arial" w:cs="Arial"/>
                <w:color w:val="000000"/>
                <w:sz w:val="18"/>
                <w:szCs w:val="18"/>
              </w:rPr>
              <w:t>Naročnik si pridržuje pravico, da se v primeru, da ugotovi, da je dobavitelj blaga, ki je predmet te pogodbe v času trajanja le-te, znižal cene drugim naročnikom oz. so cene za to blago znižali drugi ponudniki, ki ponujajo istovrstno blago drugim naročnikom ob primerljivih pogojih, poskušal z dobaviteljem  dogovoriti ustrezno znižanje cene tega blaga.</w:t>
            </w:r>
          </w:p>
        </w:tc>
      </w:tr>
    </w:tbl>
    <w:p w14:paraId="2695AEDD" w14:textId="77777777" w:rsidR="002B6164" w:rsidRDefault="002B6164" w:rsidP="002C2A4E">
      <w:pPr>
        <w:spacing w:after="0" w:line="240" w:lineRule="auto"/>
        <w:jc w:val="center"/>
        <w:rPr>
          <w:rFonts w:ascii="Arial" w:hAnsi="Arial" w:cs="Arial"/>
          <w:b/>
          <w:bCs/>
          <w:color w:val="000000"/>
          <w:sz w:val="18"/>
          <w:szCs w:val="18"/>
        </w:rPr>
      </w:pPr>
    </w:p>
    <w:p w14:paraId="4EB65B42" w14:textId="567951B2" w:rsidR="002B6164" w:rsidRDefault="002B6164" w:rsidP="002B6164">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2B6164" w14:paraId="0DD5A997" w14:textId="77777777" w:rsidTr="009C7DED">
        <w:tc>
          <w:tcPr>
            <w:tcW w:w="0" w:type="auto"/>
            <w:tcMar>
              <w:top w:w="0" w:type="auto"/>
              <w:bottom w:w="0" w:type="auto"/>
            </w:tcMar>
          </w:tcPr>
          <w:p w14:paraId="44D7CE3D" w14:textId="77777777" w:rsidR="002B6164" w:rsidRDefault="002B6164" w:rsidP="009C7DED">
            <w:pPr>
              <w:spacing w:before="225" w:after="225"/>
              <w:jc w:val="both"/>
              <w:rPr>
                <w:rFonts w:ascii="Arial" w:hAnsi="Arial" w:cs="Arial"/>
                <w:color w:val="000000"/>
                <w:sz w:val="18"/>
                <w:szCs w:val="18"/>
              </w:rPr>
            </w:pPr>
            <w:r>
              <w:rPr>
                <w:rFonts w:ascii="Arial" w:hAnsi="Arial" w:cs="Arial"/>
                <w:color w:val="000000"/>
                <w:sz w:val="18"/>
                <w:szCs w:val="18"/>
              </w:rPr>
              <w:t>Izvajalec izda naročniku račun v osmih (8) dneh po opravljeni dobavi blaga, v kolikor se stranki ne dogovorita drugače.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3F6CBF7F" w14:textId="77777777" w:rsidR="002B6164" w:rsidRDefault="002B6164" w:rsidP="009C7DED">
            <w:pPr>
              <w:spacing w:before="225" w:after="225"/>
              <w:jc w:val="both"/>
            </w:pPr>
          </w:p>
          <w:p w14:paraId="260FDD24" w14:textId="77777777" w:rsidR="002B6164" w:rsidRDefault="002B6164" w:rsidP="009C7DED">
            <w:pPr>
              <w:spacing w:before="225" w:after="225"/>
              <w:jc w:val="both"/>
            </w:pPr>
            <w:r>
              <w:rPr>
                <w:rFonts w:ascii="Arial" w:hAnsi="Arial" w:cs="Arial"/>
                <w:color w:val="000000"/>
                <w:sz w:val="18"/>
                <w:szCs w:val="18"/>
              </w:rPr>
              <w:lastRenderedPageBreak/>
              <w:t>Račun mora, poleg obveznih podatkov, vsebovati še:</w:t>
            </w:r>
          </w:p>
          <w:p w14:paraId="49A385E5" w14:textId="77777777" w:rsidR="002B6164" w:rsidRDefault="002B6164" w:rsidP="009C7DED">
            <w:pPr>
              <w:spacing w:before="225" w:after="225"/>
              <w:jc w:val="both"/>
            </w:pPr>
            <w:r>
              <w:rPr>
                <w:rFonts w:ascii="Arial" w:hAnsi="Arial" w:cs="Arial"/>
                <w:color w:val="000000"/>
                <w:sz w:val="18"/>
                <w:szCs w:val="18"/>
              </w:rPr>
              <w:t>- navedbo lokacije kamor je bilo blago dostavljeno, </w:t>
            </w:r>
          </w:p>
          <w:p w14:paraId="21547789" w14:textId="77777777" w:rsidR="002B6164" w:rsidRDefault="002B6164" w:rsidP="009C7DED">
            <w:pPr>
              <w:spacing w:before="225" w:after="225"/>
              <w:jc w:val="both"/>
            </w:pPr>
            <w:r>
              <w:rPr>
                <w:rFonts w:ascii="Arial" w:hAnsi="Arial" w:cs="Arial"/>
                <w:color w:val="000000"/>
                <w:sz w:val="18"/>
                <w:szCs w:val="18"/>
              </w:rPr>
              <w:t>- številko naročila in datum naročila,</w:t>
            </w:r>
          </w:p>
          <w:p w14:paraId="407A9857" w14:textId="77777777" w:rsidR="002B6164" w:rsidRDefault="002B6164" w:rsidP="009C7DED">
            <w:pPr>
              <w:spacing w:before="225" w:after="225"/>
              <w:jc w:val="both"/>
            </w:pPr>
            <w:r>
              <w:rPr>
                <w:rFonts w:ascii="Arial" w:hAnsi="Arial" w:cs="Arial"/>
                <w:color w:val="000000"/>
                <w:sz w:val="18"/>
                <w:szCs w:val="18"/>
              </w:rPr>
              <w:t>- številko pogodbe,</w:t>
            </w:r>
          </w:p>
          <w:p w14:paraId="3A3305B7" w14:textId="77777777" w:rsidR="002B6164" w:rsidRDefault="002B6164" w:rsidP="009C7DED">
            <w:pPr>
              <w:spacing w:before="225" w:after="225"/>
              <w:jc w:val="both"/>
            </w:pPr>
            <w:r>
              <w:rPr>
                <w:rFonts w:ascii="Arial" w:hAnsi="Arial" w:cs="Arial"/>
                <w:color w:val="000000"/>
                <w:sz w:val="18"/>
                <w:szCs w:val="18"/>
              </w:rPr>
              <w:t>- specifikacijo dobavljenega blaga</w:t>
            </w:r>
          </w:p>
          <w:p w14:paraId="526F1B97" w14:textId="77777777" w:rsidR="002B6164" w:rsidRDefault="002B6164" w:rsidP="009C7DED">
            <w:pPr>
              <w:spacing w:before="225" w:after="225"/>
              <w:jc w:val="both"/>
            </w:pPr>
            <w:r>
              <w:rPr>
                <w:rFonts w:ascii="Arial" w:hAnsi="Arial" w:cs="Arial"/>
                <w:color w:val="000000"/>
                <w:sz w:val="18"/>
                <w:szCs w:val="18"/>
              </w:rPr>
              <w:t xml:space="preserve">- podatke za </w:t>
            </w:r>
            <w:proofErr w:type="spellStart"/>
            <w:r>
              <w:rPr>
                <w:rFonts w:ascii="Arial" w:hAnsi="Arial" w:cs="Arial"/>
                <w:color w:val="000000"/>
                <w:sz w:val="18"/>
                <w:szCs w:val="18"/>
              </w:rPr>
              <w:t>Intrastat</w:t>
            </w:r>
            <w:proofErr w:type="spellEnd"/>
            <w:r>
              <w:rPr>
                <w:rFonts w:ascii="Arial" w:hAnsi="Arial" w:cs="Arial"/>
                <w:color w:val="000000"/>
                <w:sz w:val="18"/>
                <w:szCs w:val="18"/>
              </w:rPr>
              <w:t>, če gre za izvajalca iz EU.</w:t>
            </w:r>
          </w:p>
          <w:p w14:paraId="0B824F18" w14:textId="77777777" w:rsidR="002B6164" w:rsidRDefault="002B6164" w:rsidP="009C7DED">
            <w:pPr>
              <w:spacing w:before="225" w:after="225"/>
              <w:jc w:val="both"/>
            </w:pPr>
            <w:r>
              <w:rPr>
                <w:rFonts w:ascii="Arial" w:hAnsi="Arial" w:cs="Arial"/>
                <w:color w:val="000000"/>
                <w:sz w:val="18"/>
                <w:szCs w:val="18"/>
              </w:rPr>
              <w:t>V kolikor naročnik računa ne zavrne v roku 8 delovnih dni od prejema, se račun šteje za potrjenega.</w:t>
            </w:r>
          </w:p>
          <w:p w14:paraId="2120FA07" w14:textId="77777777" w:rsidR="002B6164" w:rsidRDefault="002B6164" w:rsidP="009C7DED">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09249BC3" w14:textId="77777777" w:rsidR="002B6164" w:rsidRDefault="002B6164" w:rsidP="009C7DED">
            <w:pPr>
              <w:spacing w:before="225" w:after="225"/>
              <w:jc w:val="both"/>
            </w:pPr>
            <w:r>
              <w:rPr>
                <w:rFonts w:ascii="Arial" w:hAnsi="Arial" w:cs="Arial"/>
                <w:color w:val="000000"/>
                <w:sz w:val="18"/>
                <w:szCs w:val="18"/>
              </w:rPr>
              <w:t>Naročnik se zaveže plačati račun v roku 30 dni od prejema pravilno izstavljenega računa oziroma skladno z veljavnimi predpisi, ki določajo roke plačila, na transakcijski račun izvajalca. V primeru zamude pri plačilu lahko izvajalec naročniku zaračuna zakonske zamudne obresti.</w:t>
            </w:r>
          </w:p>
          <w:p w14:paraId="5C784AAD" w14:textId="77777777" w:rsidR="002B6164" w:rsidRDefault="002B6164" w:rsidP="009C7DED">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6B3D228E" w14:textId="77777777" w:rsidR="002B6164" w:rsidRDefault="002B6164" w:rsidP="002C2A4E">
      <w:pPr>
        <w:spacing w:after="0" w:line="240" w:lineRule="auto"/>
        <w:jc w:val="center"/>
        <w:rPr>
          <w:rFonts w:ascii="Arial" w:hAnsi="Arial" w:cs="Arial"/>
          <w:b/>
          <w:bCs/>
          <w:color w:val="000000"/>
          <w:sz w:val="18"/>
          <w:szCs w:val="18"/>
        </w:rPr>
      </w:pPr>
    </w:p>
    <w:p w14:paraId="7C5D447E" w14:textId="461C4D4E" w:rsidR="002C2A4E" w:rsidRDefault="002B6164" w:rsidP="002C2A4E">
      <w:pPr>
        <w:spacing w:after="0" w:line="240" w:lineRule="auto"/>
        <w:jc w:val="center"/>
      </w:pPr>
      <w:r>
        <w:rPr>
          <w:rFonts w:ascii="Arial" w:hAnsi="Arial" w:cs="Arial"/>
          <w:b/>
          <w:bCs/>
          <w:color w:val="000000"/>
          <w:sz w:val="18"/>
          <w:szCs w:val="18"/>
        </w:rPr>
        <w:t>8</w:t>
      </w:r>
      <w:r w:rsidR="002C2A4E">
        <w:rPr>
          <w:rFonts w:ascii="Arial" w:hAnsi="Arial" w:cs="Arial"/>
          <w:b/>
          <w:bCs/>
          <w:color w:val="000000"/>
          <w:sz w:val="18"/>
          <w:szCs w:val="18"/>
        </w:rPr>
        <w:t>. člen</w:t>
      </w:r>
    </w:p>
    <w:tbl>
      <w:tblPr>
        <w:tblStyle w:val="NormalTablePHPDOCX"/>
        <w:tblW w:w="0" w:type="auto"/>
        <w:tblLook w:val="04A0" w:firstRow="1" w:lastRow="0" w:firstColumn="1" w:lastColumn="0" w:noHBand="0" w:noVBand="1"/>
      </w:tblPr>
      <w:tblGrid>
        <w:gridCol w:w="9286"/>
      </w:tblGrid>
      <w:tr w:rsidR="002C2A4E" w14:paraId="3F70BB91" w14:textId="77777777" w:rsidTr="009C7DED">
        <w:tc>
          <w:tcPr>
            <w:tcW w:w="0" w:type="auto"/>
            <w:tcMar>
              <w:top w:w="0" w:type="auto"/>
              <w:bottom w:w="0" w:type="auto"/>
            </w:tcMar>
          </w:tcPr>
          <w:p w14:paraId="6AA76B81" w14:textId="62112F85" w:rsidR="002C2A4E" w:rsidRDefault="002C2A4E" w:rsidP="009C7DED">
            <w:pPr>
              <w:spacing w:before="225" w:after="225"/>
              <w:jc w:val="both"/>
            </w:pPr>
            <w:r>
              <w:rPr>
                <w:rFonts w:ascii="Arial" w:hAnsi="Arial" w:cs="Arial"/>
                <w:color w:val="000000"/>
                <w:sz w:val="18"/>
                <w:szCs w:val="18"/>
              </w:rPr>
              <w:t xml:space="preserve">Dobavitelj bo naročniku dobavljal posamezne vrste blaga na podlagi izstavljenih </w:t>
            </w:r>
            <w:r w:rsidR="002B6164">
              <w:rPr>
                <w:rFonts w:ascii="Arial" w:hAnsi="Arial" w:cs="Arial"/>
                <w:color w:val="000000"/>
                <w:sz w:val="18"/>
                <w:szCs w:val="18"/>
              </w:rPr>
              <w:t>pisnih n</w:t>
            </w:r>
            <w:r>
              <w:rPr>
                <w:rFonts w:ascii="Arial" w:hAnsi="Arial" w:cs="Arial"/>
                <w:color w:val="000000"/>
                <w:sz w:val="18"/>
                <w:szCs w:val="18"/>
              </w:rPr>
              <w:t>aročilnic.</w:t>
            </w:r>
            <w:r w:rsidR="00AE7067">
              <w:rPr>
                <w:rFonts w:ascii="Arial" w:hAnsi="Arial" w:cs="Arial"/>
                <w:color w:val="000000"/>
                <w:sz w:val="18"/>
                <w:szCs w:val="18"/>
              </w:rPr>
              <w:t xml:space="preserve"> </w:t>
            </w:r>
            <w:r>
              <w:rPr>
                <w:rFonts w:ascii="Arial" w:hAnsi="Arial" w:cs="Arial"/>
                <w:color w:val="000000"/>
                <w:sz w:val="18"/>
                <w:szCs w:val="18"/>
              </w:rPr>
              <w:t>Naročnik bo v naročilnici opredelil vrste in količine blaga. </w:t>
            </w:r>
          </w:p>
          <w:p w14:paraId="33D416EB" w14:textId="77777777" w:rsidR="002C2A4E" w:rsidRDefault="002C2A4E" w:rsidP="009C7DED">
            <w:pPr>
              <w:spacing w:before="225" w:after="225"/>
              <w:jc w:val="both"/>
            </w:pPr>
            <w:r>
              <w:rPr>
                <w:rFonts w:ascii="Arial" w:hAnsi="Arial" w:cs="Arial"/>
                <w:color w:val="000000"/>
                <w:sz w:val="18"/>
                <w:szCs w:val="18"/>
              </w:rPr>
              <w:t>Dobavitelj se zavezuje, da bo ob dobavah blaga zagotavljal: </w:t>
            </w:r>
          </w:p>
          <w:tbl>
            <w:tblPr>
              <w:tblStyle w:val="NormalTablePHPDOCX"/>
              <w:tblW w:w="5000" w:type="pct"/>
              <w:tblLook w:val="04A0" w:firstRow="1" w:lastRow="0" w:firstColumn="1" w:lastColumn="0" w:noHBand="0" w:noVBand="1"/>
            </w:tblPr>
            <w:tblGrid>
              <w:gridCol w:w="9070"/>
            </w:tblGrid>
            <w:tr w:rsidR="002C2A4E" w14:paraId="637620E4" w14:textId="77777777" w:rsidTr="009C7DE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2C2A4E" w14:paraId="1E649C5A" w14:textId="77777777" w:rsidTr="009C7DED">
                    <w:tc>
                      <w:tcPr>
                        <w:tcW w:w="0" w:type="auto"/>
                        <w:tcMar>
                          <w:top w:w="0" w:type="auto"/>
                          <w:bottom w:w="0" w:type="auto"/>
                        </w:tcMar>
                      </w:tcPr>
                      <w:p w14:paraId="6A801427" w14:textId="77777777" w:rsidR="002C2A4E" w:rsidRDefault="002C2A4E" w:rsidP="002C2A4E">
                        <w:pPr>
                          <w:numPr>
                            <w:ilvl w:val="0"/>
                            <w:numId w:val="52"/>
                          </w:numPr>
                          <w:rPr>
                            <w:rFonts w:ascii="Arial" w:hAnsi="Arial" w:cs="Arial"/>
                            <w:color w:val="000000"/>
                            <w:sz w:val="18"/>
                            <w:szCs w:val="18"/>
                          </w:rPr>
                        </w:pPr>
                        <w:r>
                          <w:rPr>
                            <w:rFonts w:ascii="Arial" w:hAnsi="Arial" w:cs="Arial"/>
                            <w:color w:val="000000"/>
                            <w:position w:val="-2"/>
                            <w:sz w:val="18"/>
                            <w:szCs w:val="18"/>
                          </w:rPr>
                          <w:t>da je pridobitev blaga in promet z blagom v skladu z ZZdr-2;</w:t>
                        </w:r>
                      </w:p>
                      <w:p w14:paraId="4E9213C1" w14:textId="77777777" w:rsidR="002C2A4E" w:rsidRPr="00D02B47" w:rsidRDefault="002C2A4E" w:rsidP="002C2A4E">
                        <w:pPr>
                          <w:numPr>
                            <w:ilvl w:val="0"/>
                            <w:numId w:val="52"/>
                          </w:numPr>
                          <w:rPr>
                            <w:rFonts w:ascii="Arial" w:hAnsi="Arial" w:cs="Arial"/>
                            <w:color w:val="000000"/>
                            <w:sz w:val="18"/>
                            <w:szCs w:val="18"/>
                          </w:rPr>
                        </w:pPr>
                        <w:r w:rsidRPr="00D02B47">
                          <w:rPr>
                            <w:rFonts w:eastAsia="Times New Roman" w:cs="Helvetica"/>
                            <w:sz w:val="18"/>
                            <w:szCs w:val="18"/>
                            <w:lang w:eastAsia="sl-SI"/>
                          </w:rPr>
                          <w:t>da bo o začasnem ali stalnem prenehanju opravljanja prometa z zdravilom ali motnjah v preskrbi z zdravilom pisno obvestil naročnika v najkrajšem času oz. takoj, ko zanjo izve;</w:t>
                        </w:r>
                      </w:p>
                      <w:p w14:paraId="550CA90E" w14:textId="77777777" w:rsidR="002C2A4E" w:rsidRDefault="002C2A4E" w:rsidP="002C2A4E">
                        <w:pPr>
                          <w:numPr>
                            <w:ilvl w:val="0"/>
                            <w:numId w:val="52"/>
                          </w:numPr>
                          <w:rPr>
                            <w:rFonts w:ascii="Arial" w:hAnsi="Arial" w:cs="Arial"/>
                            <w:color w:val="000000"/>
                            <w:sz w:val="18"/>
                            <w:szCs w:val="18"/>
                          </w:rPr>
                        </w:pPr>
                        <w:r>
                          <w:rPr>
                            <w:rFonts w:ascii="Arial" w:hAnsi="Arial" w:cs="Arial"/>
                            <w:color w:val="000000"/>
                            <w:position w:val="-2"/>
                            <w:sz w:val="18"/>
                            <w:szCs w:val="18"/>
                          </w:rPr>
                          <w:t>da imajo ponujena zdravila dovoljenje za promet v skladu z ZZdr-2 ali dovoljenje za promet po centraliziranem postopku ali po postopku z medsebojnim priznavanjem v skladu s predpisi Evropske unije oz. z začasnim dovoljenjem za vnos/uvoz s seznama EZ ali NPZ/ vnos/uvoz za posamično zdravljenje;</w:t>
                        </w:r>
                      </w:p>
                      <w:p w14:paraId="61BE6509" w14:textId="77777777" w:rsidR="002C2A4E" w:rsidRPr="003A1A30" w:rsidRDefault="002C2A4E" w:rsidP="002C2A4E">
                        <w:pPr>
                          <w:numPr>
                            <w:ilvl w:val="0"/>
                            <w:numId w:val="52"/>
                          </w:numPr>
                          <w:spacing w:before="100" w:beforeAutospacing="1" w:after="100" w:afterAutospacing="1"/>
                          <w:jc w:val="both"/>
                          <w:rPr>
                            <w:rFonts w:ascii="Times New Roman" w:eastAsia="Times New Roman" w:hAnsi="Times New Roman" w:cs="Times New Roman"/>
                            <w:sz w:val="24"/>
                            <w:szCs w:val="24"/>
                            <w:lang w:eastAsia="sl-SI"/>
                          </w:rPr>
                        </w:pPr>
                        <w:r w:rsidRPr="003A1A30">
                          <w:rPr>
                            <w:rFonts w:ascii="Arial" w:eastAsia="Calibri" w:hAnsi="Arial" w:cs="Arial"/>
                            <w:position w:val="-2"/>
                            <w:sz w:val="18"/>
                            <w:szCs w:val="18"/>
                          </w:rPr>
                          <w:t>da bodo ponujena zdravila v času objave razpisa dostopna na trgu RS ali EU oz. morajo biti  zdravila, ki jih ponuja v posameznem obdobju, prisotna na trgu RS ali EU tudi ves čas trajanja pogodbe za posamezno obdobje, razen v izrednih primerih, ko dobavitelj to ne bi mogel predvideti vnaprej, to je pred rokom za oddajo ponudbe;</w:t>
                        </w:r>
                      </w:p>
                      <w:p w14:paraId="6036FA23" w14:textId="77777777" w:rsidR="002C2A4E" w:rsidRDefault="002C2A4E" w:rsidP="002C2A4E">
                        <w:pPr>
                          <w:numPr>
                            <w:ilvl w:val="0"/>
                            <w:numId w:val="52"/>
                          </w:numPr>
                          <w:jc w:val="both"/>
                          <w:rPr>
                            <w:rFonts w:ascii="Arial" w:hAnsi="Arial" w:cs="Arial"/>
                            <w:color w:val="000000"/>
                            <w:sz w:val="18"/>
                            <w:szCs w:val="18"/>
                          </w:rPr>
                        </w:pPr>
                        <w:r>
                          <w:rPr>
                            <w:rFonts w:ascii="Arial" w:hAnsi="Arial" w:cs="Arial"/>
                            <w:color w:val="000000"/>
                            <w:position w:val="-2"/>
                            <w:sz w:val="18"/>
                            <w:szCs w:val="18"/>
                          </w:rPr>
                          <w:t>da bo rok uporabe dobavljenega blaga vsaj šest (6) mesecev od datuma prevzema oz. izjemoma manj po predhodnem dogovoru z naročnikom;</w:t>
                        </w:r>
                      </w:p>
                      <w:p w14:paraId="3826F1D3" w14:textId="77777777" w:rsidR="002C2A4E" w:rsidRDefault="002C2A4E" w:rsidP="002C2A4E">
                        <w:pPr>
                          <w:numPr>
                            <w:ilvl w:val="0"/>
                            <w:numId w:val="52"/>
                          </w:numPr>
                          <w:rPr>
                            <w:rFonts w:ascii="Arial" w:hAnsi="Arial" w:cs="Arial"/>
                            <w:color w:val="000000"/>
                            <w:sz w:val="18"/>
                            <w:szCs w:val="18"/>
                          </w:rPr>
                        </w:pPr>
                        <w:r>
                          <w:rPr>
                            <w:rFonts w:ascii="Arial" w:hAnsi="Arial" w:cs="Arial"/>
                            <w:color w:val="000000"/>
                            <w:position w:val="-2"/>
                            <w:sz w:val="18"/>
                            <w:szCs w:val="18"/>
                          </w:rPr>
                          <w:t xml:space="preserve">dostavo blaga </w:t>
                        </w:r>
                        <w:proofErr w:type="spellStart"/>
                        <w:r>
                          <w:rPr>
                            <w:rFonts w:ascii="Arial" w:hAnsi="Arial" w:cs="Arial"/>
                            <w:color w:val="000000"/>
                            <w:position w:val="-2"/>
                            <w:sz w:val="18"/>
                            <w:szCs w:val="18"/>
                          </w:rPr>
                          <w:t>ddp</w:t>
                        </w:r>
                        <w:proofErr w:type="spellEnd"/>
                        <w:r>
                          <w:rPr>
                            <w:rFonts w:ascii="Arial" w:hAnsi="Arial" w:cs="Arial"/>
                            <w:color w:val="000000"/>
                            <w:position w:val="-2"/>
                            <w:sz w:val="18"/>
                            <w:szCs w:val="18"/>
                          </w:rPr>
                          <w:t xml:space="preserve"> Lekarna, Splošna bolnišnica Novo mesto razloženo v skladišča naročnika v sklopu ponudbene cene;</w:t>
                        </w:r>
                      </w:p>
                      <w:p w14:paraId="4917EEB7" w14:textId="77777777" w:rsidR="002C2A4E" w:rsidRDefault="002C2A4E" w:rsidP="002C2A4E">
                        <w:pPr>
                          <w:numPr>
                            <w:ilvl w:val="0"/>
                            <w:numId w:val="52"/>
                          </w:numPr>
                          <w:rPr>
                            <w:rFonts w:ascii="Arial" w:hAnsi="Arial" w:cs="Arial"/>
                            <w:color w:val="000000"/>
                            <w:sz w:val="18"/>
                            <w:szCs w:val="18"/>
                          </w:rPr>
                        </w:pPr>
                        <w:r>
                          <w:rPr>
                            <w:rFonts w:ascii="Arial" w:hAnsi="Arial" w:cs="Arial"/>
                            <w:color w:val="000000"/>
                            <w:position w:val="-2"/>
                            <w:sz w:val="18"/>
                            <w:szCs w:val="18"/>
                          </w:rPr>
                          <w:t>dobavni rok za vsa registrirana zdravila, ki so predmet tega razpisa največ 48 ur (oz. manj v nujnih primerih, po predhodnem dogovoru z naročnikom) od potrditve naročila na lokacijo naročnika ter dostavo na  dan in uro, ki ju določi naročnik;</w:t>
                        </w:r>
                      </w:p>
                      <w:p w14:paraId="362DABC3" w14:textId="77777777" w:rsidR="002C2A4E" w:rsidRDefault="002C2A4E" w:rsidP="002C2A4E">
                        <w:pPr>
                          <w:numPr>
                            <w:ilvl w:val="0"/>
                            <w:numId w:val="52"/>
                          </w:numPr>
                          <w:rPr>
                            <w:rFonts w:ascii="Arial" w:hAnsi="Arial" w:cs="Arial"/>
                            <w:color w:val="000000"/>
                            <w:sz w:val="18"/>
                            <w:szCs w:val="18"/>
                          </w:rPr>
                        </w:pPr>
                        <w:r>
                          <w:rPr>
                            <w:rFonts w:ascii="Arial" w:hAnsi="Arial" w:cs="Arial"/>
                            <w:color w:val="000000"/>
                            <w:position w:val="-2"/>
                            <w:sz w:val="18"/>
                            <w:szCs w:val="18"/>
                          </w:rPr>
                          <w:t>dobavni rok za neregistrirana zdravila v najkrajšem možnem času od pridobitve dovoljenja za uvoz Javne agencije RS za zdravila in medicinske pripomočke;</w:t>
                        </w:r>
                      </w:p>
                      <w:p w14:paraId="1123240C" w14:textId="77777777" w:rsidR="002C2A4E" w:rsidRDefault="002C2A4E" w:rsidP="002C2A4E">
                        <w:pPr>
                          <w:numPr>
                            <w:ilvl w:val="0"/>
                            <w:numId w:val="52"/>
                          </w:numPr>
                          <w:rPr>
                            <w:rFonts w:ascii="Arial" w:hAnsi="Arial" w:cs="Arial"/>
                            <w:color w:val="000000"/>
                            <w:sz w:val="18"/>
                            <w:szCs w:val="18"/>
                          </w:rPr>
                        </w:pPr>
                        <w:r>
                          <w:rPr>
                            <w:rFonts w:ascii="Arial" w:hAnsi="Arial" w:cs="Arial"/>
                            <w:color w:val="000000"/>
                            <w:position w:val="-2"/>
                            <w:sz w:val="18"/>
                            <w:szCs w:val="18"/>
                          </w:rPr>
                          <w:t xml:space="preserve">da bo </w:t>
                        </w:r>
                        <w:proofErr w:type="spellStart"/>
                        <w:r>
                          <w:rPr>
                            <w:rFonts w:ascii="Arial" w:hAnsi="Arial" w:cs="Arial"/>
                            <w:color w:val="000000"/>
                            <w:position w:val="-2"/>
                            <w:sz w:val="18"/>
                            <w:szCs w:val="18"/>
                          </w:rPr>
                          <w:t>citostatična</w:t>
                        </w:r>
                        <w:proofErr w:type="spellEnd"/>
                        <w:r>
                          <w:rPr>
                            <w:rFonts w:ascii="Arial" w:hAnsi="Arial" w:cs="Arial"/>
                            <w:color w:val="000000"/>
                            <w:position w:val="-2"/>
                            <w:sz w:val="18"/>
                            <w:szCs w:val="18"/>
                          </w:rPr>
                          <w:t xml:space="preserve"> zdravila dobavljal ločeno od ostalih zdravil, v posebnih zabojnikih, ki bodo ustrezno označeni;</w:t>
                        </w:r>
                      </w:p>
                      <w:p w14:paraId="0C2A896C" w14:textId="77777777" w:rsidR="002C2A4E" w:rsidRDefault="002C2A4E" w:rsidP="002C2A4E">
                        <w:pPr>
                          <w:numPr>
                            <w:ilvl w:val="0"/>
                            <w:numId w:val="52"/>
                          </w:numPr>
                          <w:rPr>
                            <w:rFonts w:ascii="Arial" w:hAnsi="Arial" w:cs="Arial"/>
                            <w:color w:val="000000"/>
                            <w:sz w:val="18"/>
                            <w:szCs w:val="18"/>
                          </w:rPr>
                        </w:pPr>
                        <w:r>
                          <w:rPr>
                            <w:rFonts w:ascii="Arial" w:hAnsi="Arial" w:cs="Arial"/>
                            <w:color w:val="000000"/>
                            <w:position w:val="-2"/>
                            <w:sz w:val="18"/>
                            <w:szCs w:val="18"/>
                          </w:rPr>
                          <w:t xml:space="preserve">pri naročilu registriranih zdravil dobavo celotne količine naročenega blaga  po vsakem posameznem naročilu oz. da bo v primeru odstopanj od dobavnega roka oz.  </w:t>
                        </w:r>
                        <w:proofErr w:type="spellStart"/>
                        <w:r>
                          <w:rPr>
                            <w:rFonts w:ascii="Arial" w:hAnsi="Arial" w:cs="Arial"/>
                            <w:color w:val="000000"/>
                            <w:position w:val="-2"/>
                            <w:sz w:val="18"/>
                            <w:szCs w:val="18"/>
                          </w:rPr>
                          <w:t>neizdobavi</w:t>
                        </w:r>
                        <w:proofErr w:type="spellEnd"/>
                        <w:r>
                          <w:rPr>
                            <w:rFonts w:ascii="Arial" w:hAnsi="Arial" w:cs="Arial"/>
                            <w:color w:val="000000"/>
                            <w:position w:val="-2"/>
                            <w:sz w:val="18"/>
                            <w:szCs w:val="18"/>
                          </w:rPr>
                          <w:t xml:space="preserve"> celotnih naročenih količin (velja za registrirana zdravila), naročnika o tem pisno obvestil in mu sporočil dejanski rok dobave za naročeno blago;</w:t>
                        </w:r>
                      </w:p>
                      <w:p w14:paraId="56E6BC64" w14:textId="77777777" w:rsidR="002C2A4E" w:rsidRDefault="002C2A4E" w:rsidP="002C2A4E">
                        <w:pPr>
                          <w:numPr>
                            <w:ilvl w:val="0"/>
                            <w:numId w:val="52"/>
                          </w:numPr>
                          <w:rPr>
                            <w:rFonts w:ascii="Arial" w:hAnsi="Arial" w:cs="Arial"/>
                            <w:color w:val="000000"/>
                            <w:sz w:val="18"/>
                            <w:szCs w:val="18"/>
                          </w:rPr>
                        </w:pPr>
                        <w:r>
                          <w:rPr>
                            <w:rFonts w:ascii="Arial" w:hAnsi="Arial" w:cs="Arial"/>
                            <w:color w:val="000000"/>
                            <w:position w:val="-2"/>
                            <w:sz w:val="18"/>
                            <w:szCs w:val="18"/>
                          </w:rPr>
                          <w:t xml:space="preserve">da bo v primeru zamude pri dobavi blaga, ki ni posledica višje sile ali razlogov na strani naročnika, plačal naročniku vse stroške, ki bi nastali zaradi nepravočasne dobave blaga, pri čemer bo lahko naročnik brez kakršnih koli odgovornosti do dobavitelja blago naročil pri drugem dobavitelju, razliko </w:t>
                        </w:r>
                        <w:r>
                          <w:rPr>
                            <w:rFonts w:ascii="Arial" w:hAnsi="Arial" w:cs="Arial"/>
                            <w:color w:val="000000"/>
                            <w:position w:val="-2"/>
                            <w:sz w:val="18"/>
                            <w:szCs w:val="18"/>
                          </w:rPr>
                          <w:lastRenderedPageBreak/>
                          <w:t>v ceni pa zaračunal izbranemu dobavitelju za posamezno obdobje;</w:t>
                        </w:r>
                      </w:p>
                      <w:p w14:paraId="6CD61F18" w14:textId="77777777" w:rsidR="002C2A4E" w:rsidRDefault="002C2A4E" w:rsidP="002C2A4E">
                        <w:pPr>
                          <w:numPr>
                            <w:ilvl w:val="0"/>
                            <w:numId w:val="52"/>
                          </w:numPr>
                          <w:rPr>
                            <w:rFonts w:ascii="Arial" w:hAnsi="Arial" w:cs="Arial"/>
                            <w:color w:val="000000"/>
                            <w:sz w:val="18"/>
                            <w:szCs w:val="18"/>
                          </w:rPr>
                        </w:pPr>
                        <w:r>
                          <w:rPr>
                            <w:rFonts w:ascii="Arial" w:hAnsi="Arial" w:cs="Arial"/>
                            <w:color w:val="000000"/>
                            <w:position w:val="-2"/>
                            <w:sz w:val="18"/>
                            <w:szCs w:val="18"/>
                          </w:rPr>
                          <w:t>načelo sledljivosti blaga pri naročniku, pri čemer se zavezuje ob dobavah blaga sklicevati na pogodbo in na naročilnico naročnika, ter zagotavljati ujemanje podatkov: naziv blaga in kataloška številka proizvajalca, v ponudbeni dokumentaciji, na dobavnici, računu in embalaži;</w:t>
                        </w:r>
                      </w:p>
                      <w:p w14:paraId="6D73C298" w14:textId="77777777" w:rsidR="002C2A4E" w:rsidRPr="000445F4" w:rsidRDefault="002C2A4E" w:rsidP="002C2A4E">
                        <w:pPr>
                          <w:numPr>
                            <w:ilvl w:val="1"/>
                            <w:numId w:val="52"/>
                          </w:numPr>
                          <w:rPr>
                            <w:rFonts w:ascii="Arial" w:hAnsi="Arial" w:cs="Arial"/>
                            <w:color w:val="000000"/>
                            <w:sz w:val="18"/>
                            <w:szCs w:val="18"/>
                          </w:rPr>
                        </w:pPr>
                        <w:r w:rsidRPr="000445F4">
                          <w:rPr>
                            <w:rFonts w:ascii="Arial" w:hAnsi="Arial" w:cs="Arial"/>
                            <w:color w:val="000000"/>
                            <w:position w:val="-2"/>
                            <w:sz w:val="18"/>
                            <w:szCs w:val="18"/>
                          </w:rPr>
                          <w:t>skladnost podatkov glede ponujenih popustov in cen, in sicer v ponudbi, pogodbi in na  dobavnici ter računu, pri čemer mora v primeru, da bo popust v Predračunu-seznamu razpisanega blaga (Obr-8a) prikazala ločeno (v stolpcu popust) – enako prikazati tudi vsakokrat ob dobavi na dobavnici in pozneje na računu;</w:t>
                        </w:r>
                      </w:p>
                      <w:p w14:paraId="0CFD2A32" w14:textId="77777777" w:rsidR="002C2A4E" w:rsidRDefault="002C2A4E" w:rsidP="002C2A4E">
                        <w:pPr>
                          <w:numPr>
                            <w:ilvl w:val="0"/>
                            <w:numId w:val="52"/>
                          </w:numPr>
                          <w:rPr>
                            <w:rFonts w:ascii="Arial" w:hAnsi="Arial" w:cs="Arial"/>
                            <w:color w:val="000000"/>
                            <w:sz w:val="18"/>
                            <w:szCs w:val="18"/>
                          </w:rPr>
                        </w:pPr>
                        <w:r>
                          <w:rPr>
                            <w:rFonts w:ascii="Arial" w:hAnsi="Arial" w:cs="Arial"/>
                            <w:color w:val="000000"/>
                            <w:position w:val="-2"/>
                            <w:sz w:val="18"/>
                            <w:szCs w:val="18"/>
                          </w:rPr>
                          <w:t xml:space="preserve">opremljenost blaga tudi z dobavnico v elektronski obliki s podatki in v obliki,  v skladu z zahtevami naročnika razvidnimi v Prilogi 2 (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datoteka): Format zapisa elektronske dobavnice -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xml:space="preserve"> podatkovna struktura »dobavnica« ;</w:t>
                        </w:r>
                      </w:p>
                      <w:p w14:paraId="67488612" w14:textId="77777777" w:rsidR="002C2A4E" w:rsidRDefault="002C2A4E" w:rsidP="002C2A4E">
                        <w:pPr>
                          <w:pStyle w:val="Odstavekseznama"/>
                          <w:numPr>
                            <w:ilvl w:val="0"/>
                            <w:numId w:val="52"/>
                          </w:numPr>
                          <w:rPr>
                            <w:rFonts w:ascii="Arial" w:hAnsi="Arial" w:cs="Arial"/>
                            <w:color w:val="000000"/>
                            <w:position w:val="-2"/>
                            <w:sz w:val="18"/>
                            <w:szCs w:val="18"/>
                          </w:rPr>
                        </w:pPr>
                        <w:r w:rsidRPr="004A15FF">
                          <w:rPr>
                            <w:rFonts w:ascii="Arial" w:hAnsi="Arial" w:cs="Arial"/>
                            <w:color w:val="000000"/>
                            <w:position w:val="-2"/>
                            <w:sz w:val="18"/>
                            <w:szCs w:val="18"/>
                          </w:rPr>
                          <w:t>da bo na svoje stroške poskrbel za odvoz celotne embalaže, ki je predmet dobave blaga v skladu z Uredbo o ravnanju z odpadnimi zdravili (Ur.l.RS, št. 105/08, 84/18 – ZIURKOE in 44/22 – ZVO-2) v kolikor bi naročnik tako zahteval.</w:t>
                        </w:r>
                      </w:p>
                      <w:p w14:paraId="13DCF30B" w14:textId="77777777" w:rsidR="002C2A4E" w:rsidRDefault="002C2A4E" w:rsidP="00E527D9">
                        <w:pPr>
                          <w:pStyle w:val="xmsonormal"/>
                          <w:ind w:left="720"/>
                          <w:rPr>
                            <w:rFonts w:ascii="Arial" w:hAnsi="Arial" w:cs="Arial"/>
                            <w:color w:val="000000"/>
                            <w:sz w:val="18"/>
                            <w:szCs w:val="18"/>
                          </w:rPr>
                        </w:pPr>
                      </w:p>
                    </w:tc>
                  </w:tr>
                </w:tbl>
                <w:p w14:paraId="14CEFABF" w14:textId="77777777" w:rsidR="002C2A4E" w:rsidRDefault="002C2A4E" w:rsidP="009C7DED">
                  <w:pPr>
                    <w:spacing w:before="135" w:after="135"/>
                    <w:ind w:left="360"/>
                    <w:jc w:val="both"/>
                    <w:textAlignment w:val="center"/>
                  </w:pPr>
                </w:p>
              </w:tc>
            </w:tr>
          </w:tbl>
          <w:p w14:paraId="45D8AAD0" w14:textId="77777777" w:rsidR="002C2A4E" w:rsidRDefault="002C2A4E" w:rsidP="009C7DED"/>
          <w:p w14:paraId="241DBB31" w14:textId="77777777" w:rsidR="002C2A4E" w:rsidRPr="00481F2F" w:rsidRDefault="002C2A4E" w:rsidP="009C7DED">
            <w:pPr>
              <w:rPr>
                <w:rFonts w:ascii="Arial" w:hAnsi="Arial" w:cs="Arial"/>
                <w:b/>
                <w:bCs/>
                <w:color w:val="000000"/>
                <w:sz w:val="18"/>
                <w:szCs w:val="18"/>
              </w:rPr>
            </w:pPr>
            <w:r w:rsidRPr="00481F2F">
              <w:rPr>
                <w:rFonts w:ascii="Arial" w:hAnsi="Arial" w:cs="Arial"/>
                <w:b/>
                <w:bCs/>
                <w:color w:val="000000"/>
                <w:sz w:val="18"/>
                <w:szCs w:val="18"/>
              </w:rPr>
              <w:t>IV. NAROČANJE, DOBAVA IN PREVZEM BLAGA</w:t>
            </w:r>
          </w:p>
          <w:p w14:paraId="23A3012C" w14:textId="77777777" w:rsidR="002C2A4E" w:rsidRDefault="002C2A4E" w:rsidP="009C7DED"/>
        </w:tc>
      </w:tr>
    </w:tbl>
    <w:p w14:paraId="62D8878F" w14:textId="640BBCDE" w:rsidR="002C2A4E" w:rsidRDefault="0012601E" w:rsidP="002C2A4E">
      <w:pPr>
        <w:spacing w:after="0" w:line="240" w:lineRule="auto"/>
        <w:jc w:val="center"/>
      </w:pPr>
      <w:r>
        <w:rPr>
          <w:rFonts w:ascii="Arial" w:hAnsi="Arial" w:cs="Arial"/>
          <w:b/>
          <w:bCs/>
          <w:color w:val="000000"/>
          <w:sz w:val="18"/>
          <w:szCs w:val="18"/>
        </w:rPr>
        <w:lastRenderedPageBreak/>
        <w:t>9</w:t>
      </w:r>
      <w:r w:rsidR="002C2A4E">
        <w:rPr>
          <w:rFonts w:ascii="Arial" w:hAnsi="Arial" w:cs="Arial"/>
          <w:b/>
          <w:bCs/>
          <w:color w:val="000000"/>
          <w:sz w:val="18"/>
          <w:szCs w:val="18"/>
        </w:rPr>
        <w:t>. člen</w:t>
      </w:r>
    </w:p>
    <w:tbl>
      <w:tblPr>
        <w:tblStyle w:val="NormalTablePHPDOCX"/>
        <w:tblW w:w="0" w:type="auto"/>
        <w:tblLook w:val="04A0" w:firstRow="1" w:lastRow="0" w:firstColumn="1" w:lastColumn="0" w:noHBand="0" w:noVBand="1"/>
      </w:tblPr>
      <w:tblGrid>
        <w:gridCol w:w="9286"/>
      </w:tblGrid>
      <w:tr w:rsidR="002C2A4E" w14:paraId="0DACC329" w14:textId="77777777" w:rsidTr="009C7DED">
        <w:tc>
          <w:tcPr>
            <w:tcW w:w="0" w:type="auto"/>
            <w:tcMar>
              <w:top w:w="0" w:type="auto"/>
              <w:bottom w:w="0" w:type="auto"/>
            </w:tcMar>
          </w:tcPr>
          <w:p w14:paraId="27D569A5" w14:textId="59C1F65F" w:rsidR="002C2A4E" w:rsidRDefault="002C2A4E" w:rsidP="009C7DED">
            <w:pPr>
              <w:spacing w:before="225" w:after="225"/>
              <w:jc w:val="both"/>
              <w:rPr>
                <w:rFonts w:ascii="Arial" w:hAnsi="Arial" w:cs="Arial"/>
                <w:color w:val="000000"/>
                <w:sz w:val="18"/>
                <w:szCs w:val="18"/>
              </w:rPr>
            </w:pPr>
            <w:r>
              <w:rPr>
                <w:rFonts w:ascii="Arial" w:hAnsi="Arial" w:cs="Arial"/>
                <w:color w:val="000000"/>
                <w:sz w:val="18"/>
                <w:szCs w:val="18"/>
              </w:rPr>
              <w:t>Naročnik se obvezuje naročeno blago v celoti prevzeti na podlagi dobavnice. Dobavnica mora biti napisana v slovenskem jeziku</w:t>
            </w:r>
            <w:r w:rsidR="002B6164">
              <w:rPr>
                <w:rFonts w:ascii="Arial" w:hAnsi="Arial" w:cs="Arial"/>
                <w:color w:val="000000"/>
                <w:sz w:val="18"/>
                <w:szCs w:val="18"/>
              </w:rPr>
              <w:t xml:space="preserve"> </w:t>
            </w:r>
            <w:r w:rsidR="002B6164" w:rsidRPr="00287BB8">
              <w:rPr>
                <w:rFonts w:ascii="Arial" w:hAnsi="Arial" w:cs="Arial"/>
                <w:color w:val="000000"/>
                <w:sz w:val="18"/>
                <w:szCs w:val="18"/>
              </w:rPr>
              <w:t>in mora obvezno vsebovati številko naročilnice, številko pogodbe (če je dobavnica hkrati tudi račun), naziv blaga, kataloško številko ter rok uporabnosti in serijsko številko naročenega blaga.</w:t>
            </w:r>
          </w:p>
          <w:p w14:paraId="3BE17963" w14:textId="35FCE52F" w:rsidR="002B6164" w:rsidRDefault="002B6164" w:rsidP="002B6164">
            <w:pPr>
              <w:spacing w:before="225" w:after="225"/>
              <w:jc w:val="both"/>
            </w:pPr>
            <w:r>
              <w:rPr>
                <w:rFonts w:ascii="Arial" w:hAnsi="Arial" w:cs="Arial"/>
                <w:color w:val="000000"/>
                <w:sz w:val="18"/>
                <w:szCs w:val="18"/>
              </w:rPr>
              <w:t>Dobavitelj mora zagotavljati načelo sledljivosti blaga pri naročniku, pri čemer se zavezuje zagotavljati ujemanje podatkov: naziv blaga in kataloška številka proizvajalca, v ponudbeni dokumentaciji, na dobavnici, računu in embalaži.</w:t>
            </w:r>
          </w:p>
          <w:p w14:paraId="4142999C" w14:textId="77777777" w:rsidR="002C2A4E" w:rsidRDefault="002C2A4E" w:rsidP="009C7DED">
            <w:pPr>
              <w:spacing w:before="225" w:after="225"/>
              <w:jc w:val="both"/>
            </w:pPr>
            <w:r>
              <w:rPr>
                <w:rFonts w:ascii="Arial" w:hAnsi="Arial" w:cs="Arial"/>
                <w:color w:val="000000"/>
                <w:sz w:val="18"/>
                <w:szCs w:val="18"/>
              </w:rPr>
              <w:t xml:space="preserve">Dobavitelj mora naročniku posredovati poleg pisne dobavnice tudi dobavnico v elektronski obliki s podatki in v obliki,  v skladu z zahtevami naročnika razvidnimi v Prilogi 2 (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datoteka): Format zapisa elektronske dobavnice -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xml:space="preserve"> podatkovna struktura »dobavnica«</w:t>
            </w:r>
            <w:r>
              <w:rPr>
                <w:rFonts w:ascii="Arial" w:hAnsi="Arial" w:cs="Arial"/>
                <w:color w:val="000000"/>
                <w:sz w:val="18"/>
                <w:szCs w:val="18"/>
              </w:rPr>
              <w:t>.</w:t>
            </w:r>
          </w:p>
          <w:p w14:paraId="686F3763" w14:textId="35C13290" w:rsidR="002C2A4E" w:rsidRDefault="002C2A4E" w:rsidP="00636142">
            <w:pPr>
              <w:spacing w:before="225" w:after="225"/>
              <w:jc w:val="both"/>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tc>
      </w:tr>
    </w:tbl>
    <w:p w14:paraId="33BF767F" w14:textId="77777777" w:rsidR="002B6164" w:rsidRDefault="002B6164" w:rsidP="002C2A4E">
      <w:pPr>
        <w:spacing w:after="0" w:line="240" w:lineRule="auto"/>
        <w:jc w:val="center"/>
        <w:rPr>
          <w:rFonts w:ascii="Arial" w:hAnsi="Arial" w:cs="Arial"/>
          <w:b/>
          <w:bCs/>
          <w:color w:val="000000"/>
          <w:sz w:val="18"/>
          <w:szCs w:val="18"/>
        </w:rPr>
      </w:pPr>
    </w:p>
    <w:p w14:paraId="5DA9606A" w14:textId="6C3DF439" w:rsidR="00636142" w:rsidRDefault="0012601E" w:rsidP="002C2A4E">
      <w:pPr>
        <w:spacing w:after="0" w:line="240" w:lineRule="auto"/>
        <w:jc w:val="center"/>
        <w:rPr>
          <w:rFonts w:ascii="Arial" w:hAnsi="Arial" w:cs="Arial"/>
          <w:b/>
          <w:bCs/>
          <w:color w:val="000000"/>
          <w:sz w:val="18"/>
          <w:szCs w:val="18"/>
        </w:rPr>
      </w:pPr>
      <w:r>
        <w:rPr>
          <w:rFonts w:ascii="Arial" w:hAnsi="Arial" w:cs="Arial"/>
          <w:b/>
          <w:bCs/>
          <w:color w:val="000000"/>
          <w:sz w:val="18"/>
          <w:szCs w:val="18"/>
        </w:rPr>
        <w:t>10</w:t>
      </w:r>
      <w:r w:rsidR="00636142">
        <w:rPr>
          <w:rFonts w:ascii="Arial" w:hAnsi="Arial" w:cs="Arial"/>
          <w:b/>
          <w:bCs/>
          <w:color w:val="000000"/>
          <w:sz w:val="18"/>
          <w:szCs w:val="18"/>
        </w:rPr>
        <w:t>. člen</w:t>
      </w:r>
    </w:p>
    <w:p w14:paraId="02E36F01" w14:textId="77777777" w:rsidR="00636142" w:rsidRDefault="00636142" w:rsidP="00636142">
      <w:pPr>
        <w:spacing w:after="0" w:line="240" w:lineRule="auto"/>
        <w:jc w:val="both"/>
        <w:rPr>
          <w:rFonts w:ascii="Arial" w:hAnsi="Arial" w:cs="Arial"/>
          <w:b/>
          <w:bCs/>
          <w:color w:val="000000"/>
          <w:sz w:val="18"/>
          <w:szCs w:val="18"/>
        </w:rPr>
      </w:pPr>
    </w:p>
    <w:p w14:paraId="6EE9528D" w14:textId="412E38B5" w:rsidR="00636142" w:rsidRPr="002B6164" w:rsidRDefault="00636142" w:rsidP="00636142">
      <w:pPr>
        <w:jc w:val="both"/>
        <w:rPr>
          <w:rFonts w:ascii="Arial" w:hAnsi="Arial" w:cs="Arial"/>
          <w:sz w:val="18"/>
          <w:szCs w:val="18"/>
        </w:rPr>
      </w:pPr>
      <w:r>
        <w:rPr>
          <w:rFonts w:ascii="Arial" w:hAnsi="Arial" w:cs="Arial"/>
          <w:sz w:val="18"/>
          <w:szCs w:val="18"/>
        </w:rPr>
        <w:t>V</w:t>
      </w:r>
      <w:r w:rsidRPr="002B6164">
        <w:rPr>
          <w:rFonts w:ascii="Arial" w:hAnsi="Arial" w:cs="Arial"/>
          <w:sz w:val="18"/>
          <w:szCs w:val="18"/>
        </w:rPr>
        <w:t xml:space="preserve"> kolikor bi v času trajanja pogodbe za posamezno obdobje, prišlo do dalj časa trajajočih težav pri dobavi pogodbenega blaga iz razlogov: hujših težav v proizvodnji, umika proizvajalca iz trga, zamenjava starejših zdravil z istovrstnimi novejšimi pred pričetkom dobave novega blaga, naročniku predložil predlog zamenjave blaga z novim (ustrezno zamenljivim zdravilom), pri čemer bo naročniku predložil: </w:t>
      </w:r>
    </w:p>
    <w:p w14:paraId="0810F086" w14:textId="557AE8F5" w:rsidR="00636142" w:rsidRPr="002B6164" w:rsidRDefault="00636142" w:rsidP="00636142">
      <w:pPr>
        <w:pStyle w:val="Odstavekseznama"/>
        <w:numPr>
          <w:ilvl w:val="0"/>
          <w:numId w:val="34"/>
        </w:numPr>
        <w:rPr>
          <w:rFonts w:ascii="Arial" w:hAnsi="Arial" w:cs="Arial"/>
          <w:sz w:val="18"/>
          <w:szCs w:val="18"/>
        </w:rPr>
      </w:pPr>
      <w:r w:rsidRPr="002B6164">
        <w:rPr>
          <w:rFonts w:ascii="Arial" w:hAnsi="Arial" w:cs="Arial"/>
          <w:sz w:val="18"/>
          <w:szCs w:val="18"/>
        </w:rPr>
        <w:t>Dokazilo o razlogih za ne dobavljivost blaga ,</w:t>
      </w:r>
    </w:p>
    <w:p w14:paraId="0CE7FD8E" w14:textId="77777777" w:rsidR="00636142" w:rsidRPr="002B6164" w:rsidRDefault="00636142" w:rsidP="00636142">
      <w:pPr>
        <w:pStyle w:val="Odstavekseznama"/>
        <w:numPr>
          <w:ilvl w:val="0"/>
          <w:numId w:val="34"/>
        </w:numPr>
        <w:rPr>
          <w:rFonts w:ascii="Arial" w:hAnsi="Arial" w:cs="Arial"/>
          <w:sz w:val="18"/>
          <w:szCs w:val="18"/>
        </w:rPr>
      </w:pPr>
      <w:r w:rsidRPr="002B6164">
        <w:rPr>
          <w:rFonts w:ascii="Arial" w:hAnsi="Arial" w:cs="Arial"/>
          <w:sz w:val="18"/>
          <w:szCs w:val="18"/>
        </w:rPr>
        <w:t>Predlog zamenjave za enakovredno, zamenljivo zdravilo</w:t>
      </w:r>
    </w:p>
    <w:p w14:paraId="3AF6DEE4" w14:textId="77777777" w:rsidR="00636142" w:rsidRPr="002B6164" w:rsidRDefault="00636142" w:rsidP="00636142">
      <w:pPr>
        <w:pStyle w:val="Odstavekseznama"/>
        <w:numPr>
          <w:ilvl w:val="0"/>
          <w:numId w:val="34"/>
        </w:numPr>
        <w:rPr>
          <w:rFonts w:ascii="Arial" w:hAnsi="Arial" w:cs="Arial"/>
          <w:sz w:val="18"/>
          <w:szCs w:val="18"/>
        </w:rPr>
      </w:pPr>
      <w:r w:rsidRPr="002B6164">
        <w:rPr>
          <w:rFonts w:ascii="Arial" w:hAnsi="Arial" w:cs="Arial"/>
          <w:sz w:val="18"/>
          <w:szCs w:val="18"/>
        </w:rPr>
        <w:t>Ponudbo za enakovredno zamenljivo zdravilo  za enako oz. nižjo ceno od cene pogodbenega artikla.</w:t>
      </w:r>
    </w:p>
    <w:p w14:paraId="34CA91EC" w14:textId="77777777" w:rsidR="00636142" w:rsidRPr="002B6164" w:rsidRDefault="00636142" w:rsidP="00636142">
      <w:pPr>
        <w:pStyle w:val="xmsonormal"/>
        <w:rPr>
          <w:rFonts w:ascii="Arial" w:hAnsi="Arial" w:cs="Arial"/>
          <w:sz w:val="18"/>
          <w:szCs w:val="18"/>
          <w:lang w:eastAsia="en-US"/>
        </w:rPr>
      </w:pPr>
      <w:r w:rsidRPr="002B6164">
        <w:rPr>
          <w:rFonts w:ascii="Arial" w:hAnsi="Arial" w:cs="Arial"/>
          <w:sz w:val="18"/>
          <w:szCs w:val="18"/>
          <w:lang w:eastAsia="en-US"/>
        </w:rPr>
        <w:t>Naročnik bo v tem primeru ravnal po protokolu:</w:t>
      </w:r>
    </w:p>
    <w:p w14:paraId="5A4CE34C" w14:textId="77777777" w:rsidR="00636142" w:rsidRPr="002B6164" w:rsidRDefault="00636142" w:rsidP="00636142">
      <w:pPr>
        <w:pStyle w:val="xmsonormal"/>
        <w:numPr>
          <w:ilvl w:val="0"/>
          <w:numId w:val="35"/>
        </w:numPr>
        <w:rPr>
          <w:rFonts w:ascii="Arial" w:hAnsi="Arial" w:cs="Arial"/>
          <w:sz w:val="18"/>
          <w:szCs w:val="18"/>
          <w:lang w:eastAsia="en-US"/>
        </w:rPr>
      </w:pPr>
      <w:r w:rsidRPr="002B6164">
        <w:rPr>
          <w:rFonts w:ascii="Arial" w:hAnsi="Arial" w:cs="Arial"/>
          <w:sz w:val="18"/>
          <w:szCs w:val="18"/>
          <w:lang w:eastAsia="en-US"/>
        </w:rPr>
        <w:t>proučitev utemeljenost predloga zamenjave,</w:t>
      </w:r>
    </w:p>
    <w:p w14:paraId="52B8CF46" w14:textId="77777777" w:rsidR="00636142" w:rsidRPr="002B6164" w:rsidRDefault="00636142" w:rsidP="00636142">
      <w:pPr>
        <w:pStyle w:val="xmsonormal"/>
        <w:numPr>
          <w:ilvl w:val="0"/>
          <w:numId w:val="35"/>
        </w:numPr>
        <w:rPr>
          <w:rFonts w:ascii="Arial" w:hAnsi="Arial" w:cs="Arial"/>
          <w:sz w:val="18"/>
          <w:szCs w:val="18"/>
          <w:lang w:eastAsia="en-US"/>
        </w:rPr>
      </w:pPr>
      <w:r w:rsidRPr="002B6164">
        <w:rPr>
          <w:rFonts w:ascii="Arial" w:hAnsi="Arial" w:cs="Arial"/>
          <w:sz w:val="18"/>
          <w:szCs w:val="18"/>
          <w:lang w:eastAsia="en-US"/>
        </w:rPr>
        <w:t>proučil strokovno dopustnost predlagane zamenjave,</w:t>
      </w:r>
    </w:p>
    <w:p w14:paraId="16F48327" w14:textId="5ACC3F61" w:rsidR="00636142" w:rsidRPr="002B6164" w:rsidRDefault="00636142" w:rsidP="00636142">
      <w:pPr>
        <w:pStyle w:val="xmsonormal"/>
        <w:numPr>
          <w:ilvl w:val="0"/>
          <w:numId w:val="35"/>
        </w:numPr>
        <w:rPr>
          <w:rFonts w:ascii="Arial" w:hAnsi="Arial" w:cs="Arial"/>
          <w:sz w:val="18"/>
          <w:szCs w:val="18"/>
          <w:lang w:eastAsia="en-US"/>
        </w:rPr>
      </w:pPr>
      <w:r w:rsidRPr="002B6164">
        <w:rPr>
          <w:rFonts w:ascii="Arial" w:hAnsi="Arial" w:cs="Arial"/>
          <w:sz w:val="18"/>
          <w:szCs w:val="18"/>
          <w:lang w:eastAsia="en-US"/>
        </w:rPr>
        <w:t>preveril, da ponudbena cena predlaganega novega artikla ne bi bila višja od trenutnih cen   na trgu za (enako zdravilo oz. za medsebojno zamenljiva zdravila),- ne bi bila višja od pogodbene cene (samo v tem primeru lahko potrdimo zamenjavo)</w:t>
      </w:r>
      <w:r w:rsidR="00E527D9">
        <w:rPr>
          <w:rFonts w:ascii="Arial" w:hAnsi="Arial" w:cs="Arial"/>
          <w:sz w:val="18"/>
          <w:szCs w:val="18"/>
          <w:lang w:eastAsia="en-US"/>
        </w:rPr>
        <w:t>,</w:t>
      </w:r>
    </w:p>
    <w:p w14:paraId="3D583706" w14:textId="77777777" w:rsidR="00636142" w:rsidRPr="002B6164" w:rsidRDefault="00636142" w:rsidP="00636142">
      <w:pPr>
        <w:pStyle w:val="xmsonormal"/>
        <w:ind w:left="1068" w:hanging="360"/>
        <w:rPr>
          <w:rFonts w:ascii="Arial" w:hAnsi="Arial" w:cs="Arial"/>
          <w:sz w:val="18"/>
          <w:szCs w:val="18"/>
          <w:lang w:eastAsia="en-US"/>
        </w:rPr>
      </w:pPr>
      <w:r w:rsidRPr="002B6164">
        <w:rPr>
          <w:rFonts w:ascii="Arial" w:hAnsi="Arial" w:cs="Arial"/>
          <w:sz w:val="18"/>
          <w:szCs w:val="18"/>
          <w:lang w:eastAsia="en-US"/>
        </w:rPr>
        <w:t>predlagano zamenjavo glede na ugotovitve pogodbenemu dobavitelju pisno potrdil ali zavrnil,</w:t>
      </w:r>
    </w:p>
    <w:p w14:paraId="7C43C26F" w14:textId="77777777" w:rsidR="00636142" w:rsidRPr="002B6164" w:rsidRDefault="00636142" w:rsidP="00636142">
      <w:pPr>
        <w:pStyle w:val="xmsonormal"/>
        <w:numPr>
          <w:ilvl w:val="0"/>
          <w:numId w:val="36"/>
        </w:numPr>
        <w:rPr>
          <w:rFonts w:ascii="Arial" w:hAnsi="Arial" w:cs="Arial"/>
          <w:sz w:val="18"/>
          <w:szCs w:val="18"/>
          <w:lang w:eastAsia="en-US"/>
        </w:rPr>
      </w:pPr>
      <w:r w:rsidRPr="002B6164">
        <w:rPr>
          <w:rFonts w:ascii="Arial" w:hAnsi="Arial" w:cs="Arial"/>
          <w:sz w:val="18"/>
          <w:szCs w:val="18"/>
          <w:lang w:eastAsia="en-US"/>
        </w:rPr>
        <w:t>v kolikor gre le za kratkotrajne težave pri dobavi pogodbenega blaga bo naročnik potrdil ali zavrnil le dobave za krajše časovno obdobje, v kolikor gre za stalne težave oz. prekinitev proizvodnje, umik iz trga,… pa bo potrdil ali zavrnil zamenjavo do konca pogodbenega obdobja,</w:t>
      </w:r>
    </w:p>
    <w:p w14:paraId="4E8713AF" w14:textId="77777777" w:rsidR="00636142" w:rsidRDefault="00636142" w:rsidP="00636142">
      <w:pPr>
        <w:pStyle w:val="xmsonormal"/>
        <w:numPr>
          <w:ilvl w:val="0"/>
          <w:numId w:val="36"/>
        </w:numPr>
        <w:rPr>
          <w:rFonts w:ascii="Arial" w:hAnsi="Arial" w:cs="Arial"/>
          <w:sz w:val="18"/>
          <w:szCs w:val="18"/>
          <w:lang w:eastAsia="en-US"/>
        </w:rPr>
      </w:pPr>
      <w:r w:rsidRPr="002B6164">
        <w:rPr>
          <w:rFonts w:ascii="Arial" w:hAnsi="Arial" w:cs="Arial"/>
          <w:sz w:val="18"/>
          <w:szCs w:val="18"/>
          <w:lang w:eastAsia="en-US"/>
        </w:rPr>
        <w:t>v primeru potrditve naročnika se dobave potrjenega, nadomestnega artikla evidentirajo kot dobave po pogodbi.</w:t>
      </w:r>
    </w:p>
    <w:p w14:paraId="1ECCDE52" w14:textId="77777777" w:rsidR="00E527D9" w:rsidRDefault="00E527D9" w:rsidP="00E527D9">
      <w:pPr>
        <w:pStyle w:val="xmsonormal"/>
        <w:rPr>
          <w:rFonts w:ascii="Arial" w:hAnsi="Arial" w:cs="Arial"/>
          <w:sz w:val="18"/>
          <w:szCs w:val="18"/>
          <w:lang w:eastAsia="en-US"/>
        </w:rPr>
      </w:pPr>
    </w:p>
    <w:p w14:paraId="707CEB68" w14:textId="77777777" w:rsidR="00E527D9" w:rsidRDefault="00E527D9" w:rsidP="00E527D9">
      <w:pPr>
        <w:spacing w:before="225" w:after="225" w:line="240" w:lineRule="auto"/>
        <w:jc w:val="both"/>
      </w:pPr>
      <w:r>
        <w:rPr>
          <w:rFonts w:ascii="Arial" w:hAnsi="Arial" w:cs="Arial"/>
          <w:b/>
          <w:bCs/>
          <w:color w:val="000000"/>
          <w:sz w:val="18"/>
          <w:szCs w:val="18"/>
        </w:rPr>
        <w:lastRenderedPageBreak/>
        <w:t>V. KRITNI KUP</w:t>
      </w:r>
    </w:p>
    <w:p w14:paraId="035FF955" w14:textId="676A734B" w:rsidR="00E527D9" w:rsidRDefault="00E527D9" w:rsidP="00E527D9">
      <w:pPr>
        <w:spacing w:after="0" w:line="240" w:lineRule="auto"/>
        <w:jc w:val="center"/>
      </w:pPr>
      <w:r>
        <w:rPr>
          <w:rFonts w:ascii="Arial" w:hAnsi="Arial" w:cs="Arial"/>
          <w:b/>
          <w:bCs/>
          <w:color w:val="000000"/>
          <w:sz w:val="18"/>
          <w:szCs w:val="18"/>
        </w:rPr>
        <w:t>1</w:t>
      </w:r>
      <w:r w:rsidR="0012601E">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E527D9" w14:paraId="394480B8" w14:textId="77777777" w:rsidTr="009C7DED">
        <w:tc>
          <w:tcPr>
            <w:tcW w:w="0" w:type="auto"/>
            <w:tcMar>
              <w:top w:w="0" w:type="auto"/>
              <w:bottom w:w="0" w:type="auto"/>
            </w:tcMar>
          </w:tcPr>
          <w:p w14:paraId="13ECF1CC" w14:textId="5BAD2CF2" w:rsidR="00E527D9" w:rsidRDefault="00E527D9" w:rsidP="009C7DED">
            <w:pPr>
              <w:spacing w:before="225" w:after="225"/>
              <w:jc w:val="both"/>
            </w:pPr>
            <w:r>
              <w:rPr>
                <w:rFonts w:ascii="Arial" w:hAnsi="Arial" w:cs="Arial"/>
                <w:color w:val="000000"/>
                <w:sz w:val="18"/>
                <w:szCs w:val="18"/>
              </w:rPr>
              <w:t>V kolikor izvajalec naročniku ne bo dobavil naročenega blaga v dogovorjenem roku v primerih iz 9. člena (ki ni posledica višje sile ali razlogov na strani naročnika), ima naročnik pravico, da brez kakršnih koli odgovornosti do izvajalca, naroči blago pri drugem dobavitelju, razliko v ceni pa zaračuna izvajalcu.</w:t>
            </w:r>
          </w:p>
          <w:p w14:paraId="0404D044" w14:textId="77777777" w:rsidR="00E527D9" w:rsidRDefault="00E527D9" w:rsidP="009C7DED">
            <w:pPr>
              <w:spacing w:before="225" w:after="225"/>
              <w:jc w:val="both"/>
            </w:pPr>
            <w:r>
              <w:rPr>
                <w:rFonts w:ascii="Arial" w:hAnsi="Arial" w:cs="Arial"/>
                <w:color w:val="000000"/>
                <w:sz w:val="18"/>
                <w:szCs w:val="18"/>
              </w:rPr>
              <w:t>Naročnik mora izvajalca o nameravanem kritnem kupu pisno obvestiti. Ko je kritni kup izveden, naročnik izvajalca o tem obvesti - sporoči številko in datum naročila. Za izvajalca to pomeni, da je sporazum za dobavo, na podlagi katere je bil izveden kritni kup, razdrt, če se stranki ne dogovorita drugače.</w:t>
            </w:r>
          </w:p>
          <w:p w14:paraId="47B67A2C" w14:textId="77777777" w:rsidR="00E527D9" w:rsidRDefault="00E527D9" w:rsidP="009C7DED">
            <w:pPr>
              <w:spacing w:before="225" w:after="225"/>
              <w:jc w:val="both"/>
            </w:pPr>
            <w:r>
              <w:rPr>
                <w:rFonts w:ascii="Arial" w:hAnsi="Arial" w:cs="Arial"/>
                <w:color w:val="000000"/>
                <w:sz w:val="18"/>
                <w:szCs w:val="18"/>
              </w:rPr>
              <w:t>Šteje se, da je bil izvajalec o nameravanem kritnem kupu obveščen, če naročnik razpolaga z dokazilom o poslanem obvestilu.</w:t>
            </w:r>
          </w:p>
          <w:p w14:paraId="3E79D00A" w14:textId="77777777" w:rsidR="00E527D9" w:rsidRDefault="00E527D9" w:rsidP="009C7DED">
            <w:pPr>
              <w:spacing w:before="225" w:after="225"/>
              <w:jc w:val="both"/>
            </w:pPr>
            <w:r>
              <w:rPr>
                <w:rFonts w:ascii="Arial" w:hAnsi="Arial" w:cs="Arial"/>
                <w:color w:val="000000"/>
                <w:sz w:val="18"/>
                <w:szCs w:val="18"/>
              </w:rPr>
              <w:t>Razliko med ceno, po kateri je naročnik izvršil kritni kup, in ceno iz pogodbe je dolžan dokazati s kopijo računa, po katerem je bil kritni kup plačan, izvajalec pa je dolžan v roku 30 dni od naročnikovega poziva, za razliko v ceni izstaviti dobropis.</w:t>
            </w:r>
          </w:p>
          <w:p w14:paraId="622ED23E" w14:textId="77777777" w:rsidR="00E527D9" w:rsidRDefault="00E527D9" w:rsidP="009C7DED">
            <w:pPr>
              <w:spacing w:before="225" w:after="225"/>
              <w:jc w:val="both"/>
            </w:pPr>
            <w:r>
              <w:rPr>
                <w:rFonts w:ascii="Arial" w:hAnsi="Arial" w:cs="Arial"/>
                <w:color w:val="000000"/>
                <w:sz w:val="18"/>
                <w:szCs w:val="18"/>
              </w:rPr>
              <w:t>V kolikor je naročnik primoran izvesti kritni kup, zaradi neizvedene dobave blaga oz. zamude pri dobavi blaga, v skladu s to pogodbo več kot 3-krat, lahko pogodbo z izvajalcem za to vrsto blaga razdre.</w:t>
            </w:r>
          </w:p>
        </w:tc>
      </w:tr>
    </w:tbl>
    <w:p w14:paraId="3B1A06A0" w14:textId="77777777" w:rsidR="00E527D9" w:rsidRPr="002B6164" w:rsidRDefault="00E527D9" w:rsidP="00E527D9">
      <w:pPr>
        <w:pStyle w:val="xmsonormal"/>
        <w:rPr>
          <w:rFonts w:ascii="Arial" w:hAnsi="Arial" w:cs="Arial"/>
          <w:sz w:val="18"/>
          <w:szCs w:val="18"/>
          <w:lang w:eastAsia="en-US"/>
        </w:rPr>
      </w:pPr>
    </w:p>
    <w:p w14:paraId="70401DA1" w14:textId="77777777" w:rsidR="00636142" w:rsidRDefault="00636142" w:rsidP="002C2A4E">
      <w:pPr>
        <w:spacing w:after="0" w:line="240" w:lineRule="auto"/>
        <w:jc w:val="center"/>
        <w:rPr>
          <w:rFonts w:ascii="Arial" w:hAnsi="Arial" w:cs="Arial"/>
          <w:b/>
          <w:bCs/>
          <w:color w:val="000000"/>
          <w:sz w:val="18"/>
          <w:szCs w:val="18"/>
        </w:rPr>
      </w:pPr>
    </w:p>
    <w:p w14:paraId="279FD1F0" w14:textId="79D5ECB1" w:rsidR="002B6164" w:rsidRDefault="002B6164" w:rsidP="002B6164">
      <w:pPr>
        <w:spacing w:after="0" w:line="240" w:lineRule="auto"/>
        <w:rPr>
          <w:rFonts w:ascii="Arial" w:hAnsi="Arial" w:cs="Arial"/>
          <w:b/>
          <w:bCs/>
          <w:color w:val="000000"/>
          <w:sz w:val="18"/>
          <w:szCs w:val="18"/>
        </w:rPr>
      </w:pPr>
      <w:r w:rsidRPr="00481F2F">
        <w:rPr>
          <w:rFonts w:ascii="Arial" w:hAnsi="Arial" w:cs="Arial"/>
          <w:b/>
          <w:bCs/>
          <w:color w:val="000000"/>
          <w:sz w:val="18"/>
          <w:szCs w:val="18"/>
        </w:rPr>
        <w:t>V</w:t>
      </w:r>
      <w:r w:rsidR="0012601E">
        <w:rPr>
          <w:rFonts w:ascii="Arial" w:hAnsi="Arial" w:cs="Arial"/>
          <w:b/>
          <w:bCs/>
          <w:color w:val="000000"/>
          <w:sz w:val="18"/>
          <w:szCs w:val="18"/>
        </w:rPr>
        <w:t>I</w:t>
      </w:r>
      <w:r w:rsidRPr="00481F2F">
        <w:rPr>
          <w:rFonts w:ascii="Arial" w:hAnsi="Arial" w:cs="Arial"/>
          <w:b/>
          <w:bCs/>
          <w:color w:val="000000"/>
          <w:sz w:val="18"/>
          <w:szCs w:val="18"/>
        </w:rPr>
        <w:t xml:space="preserve">. OBVEZNOSTI </w:t>
      </w:r>
      <w:r>
        <w:rPr>
          <w:rFonts w:ascii="Arial" w:hAnsi="Arial" w:cs="Arial"/>
          <w:b/>
          <w:bCs/>
          <w:color w:val="000000"/>
          <w:sz w:val="18"/>
          <w:szCs w:val="18"/>
        </w:rPr>
        <w:t>DOBAVITELJ</w:t>
      </w:r>
      <w:r w:rsidR="00636142">
        <w:rPr>
          <w:rFonts w:ascii="Arial" w:hAnsi="Arial" w:cs="Arial"/>
          <w:b/>
          <w:bCs/>
          <w:color w:val="000000"/>
          <w:sz w:val="18"/>
          <w:szCs w:val="18"/>
        </w:rPr>
        <w:t>A</w:t>
      </w:r>
    </w:p>
    <w:p w14:paraId="18555433" w14:textId="77777777" w:rsidR="002B6164" w:rsidRDefault="002B6164" w:rsidP="002B6164">
      <w:pPr>
        <w:spacing w:after="0" w:line="240" w:lineRule="auto"/>
        <w:rPr>
          <w:rFonts w:ascii="Arial" w:hAnsi="Arial" w:cs="Arial"/>
          <w:b/>
          <w:bCs/>
          <w:color w:val="000000"/>
          <w:sz w:val="18"/>
          <w:szCs w:val="18"/>
        </w:rPr>
      </w:pPr>
    </w:p>
    <w:p w14:paraId="37C7A87A" w14:textId="03C2D2E8" w:rsidR="002C2A4E" w:rsidRDefault="00E527D9" w:rsidP="002C2A4E">
      <w:pPr>
        <w:spacing w:after="0" w:line="240" w:lineRule="auto"/>
        <w:jc w:val="center"/>
      </w:pPr>
      <w:r>
        <w:rPr>
          <w:rFonts w:ascii="Arial" w:hAnsi="Arial" w:cs="Arial"/>
          <w:b/>
          <w:bCs/>
          <w:color w:val="000000"/>
          <w:sz w:val="18"/>
          <w:szCs w:val="18"/>
        </w:rPr>
        <w:t>1</w:t>
      </w:r>
      <w:r w:rsidR="0012601E">
        <w:rPr>
          <w:rFonts w:ascii="Arial" w:hAnsi="Arial" w:cs="Arial"/>
          <w:b/>
          <w:bCs/>
          <w:color w:val="000000"/>
          <w:sz w:val="18"/>
          <w:szCs w:val="18"/>
        </w:rPr>
        <w:t>2</w:t>
      </w:r>
      <w:r w:rsidR="002C2A4E">
        <w:rPr>
          <w:rFonts w:ascii="Arial" w:hAnsi="Arial" w:cs="Arial"/>
          <w:b/>
          <w:bCs/>
          <w:color w:val="000000"/>
          <w:sz w:val="18"/>
          <w:szCs w:val="18"/>
        </w:rPr>
        <w:t>. člen</w:t>
      </w:r>
    </w:p>
    <w:tbl>
      <w:tblPr>
        <w:tblStyle w:val="NormalTablePHPDOCX"/>
        <w:tblW w:w="0" w:type="auto"/>
        <w:tblLook w:val="04A0" w:firstRow="1" w:lastRow="0" w:firstColumn="1" w:lastColumn="0" w:noHBand="0" w:noVBand="1"/>
      </w:tblPr>
      <w:tblGrid>
        <w:gridCol w:w="9286"/>
      </w:tblGrid>
      <w:tr w:rsidR="002C2A4E" w14:paraId="3AE52C76" w14:textId="77777777" w:rsidTr="009C7DED">
        <w:tc>
          <w:tcPr>
            <w:tcW w:w="0" w:type="auto"/>
            <w:tcMar>
              <w:top w:w="0" w:type="auto"/>
              <w:bottom w:w="0" w:type="auto"/>
            </w:tcMar>
          </w:tcPr>
          <w:p w14:paraId="01972D16" w14:textId="77777777" w:rsidR="002C2A4E" w:rsidRDefault="002C2A4E" w:rsidP="009C7DED">
            <w:pPr>
              <w:spacing w:before="225" w:after="225"/>
              <w:jc w:val="both"/>
            </w:pPr>
            <w:r>
              <w:rPr>
                <w:rFonts w:ascii="Arial" w:hAnsi="Arial" w:cs="Arial"/>
                <w:color w:val="000000"/>
                <w:sz w:val="18"/>
                <w:szCs w:val="18"/>
              </w:rPr>
              <w:t>Kakovost blaga mora ustrezati obstoječim standardom in deklarirani kakovosti na embalaži blaga.</w:t>
            </w:r>
          </w:p>
          <w:p w14:paraId="1FA95386" w14:textId="77777777" w:rsidR="002C2A4E" w:rsidRDefault="002C2A4E" w:rsidP="009C7DED">
            <w:pPr>
              <w:spacing w:before="225" w:after="225"/>
              <w:jc w:val="both"/>
            </w:pPr>
            <w:r>
              <w:rPr>
                <w:rFonts w:ascii="Arial" w:hAnsi="Arial" w:cs="Arial"/>
                <w:color w:val="000000"/>
                <w:sz w:val="18"/>
                <w:szCs w:val="18"/>
              </w:rPr>
              <w:t>Dobavitelj se obvezuje, da bo za vse dobavljeno blago zagotovil:</w:t>
            </w:r>
          </w:p>
          <w:tbl>
            <w:tblPr>
              <w:tblStyle w:val="NormalTablePHPDOCX"/>
              <w:tblW w:w="5000" w:type="pct"/>
              <w:tblLook w:val="04A0" w:firstRow="1" w:lastRow="0" w:firstColumn="1" w:lastColumn="0" w:noHBand="0" w:noVBand="1"/>
            </w:tblPr>
            <w:tblGrid>
              <w:gridCol w:w="9070"/>
            </w:tblGrid>
            <w:tr w:rsidR="002C2A4E" w14:paraId="318A992E" w14:textId="77777777" w:rsidTr="009C7DE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2C2A4E" w14:paraId="12894FDF" w14:textId="77777777" w:rsidTr="009C7DED">
                    <w:tc>
                      <w:tcPr>
                        <w:tcW w:w="0" w:type="auto"/>
                        <w:tcMar>
                          <w:top w:w="0" w:type="auto"/>
                          <w:bottom w:w="0" w:type="auto"/>
                        </w:tcMar>
                      </w:tcPr>
                      <w:p w14:paraId="3DF60DCD" w14:textId="77777777" w:rsidR="002C2A4E" w:rsidRPr="00330C73" w:rsidRDefault="002C2A4E" w:rsidP="002C2A4E">
                        <w:pPr>
                          <w:numPr>
                            <w:ilvl w:val="0"/>
                            <w:numId w:val="53"/>
                          </w:numPr>
                          <w:rPr>
                            <w:rFonts w:ascii="Arial" w:hAnsi="Arial" w:cs="Arial"/>
                            <w:color w:val="000000"/>
                            <w:position w:val="-2"/>
                            <w:sz w:val="18"/>
                            <w:szCs w:val="18"/>
                          </w:rPr>
                        </w:pPr>
                        <w:r>
                          <w:rPr>
                            <w:rFonts w:ascii="Arial" w:hAnsi="Arial" w:cs="Arial"/>
                            <w:color w:val="000000"/>
                            <w:position w:val="-2"/>
                            <w:sz w:val="18"/>
                            <w:szCs w:val="18"/>
                          </w:rPr>
                          <w:t>da bo imelo blago ob dobavi rok uporabe še najmanj 6 mesecev, izjemoma manj s predhodnim soglasjem naročnika;</w:t>
                        </w:r>
                      </w:p>
                      <w:p w14:paraId="237C59D0" w14:textId="77777777" w:rsidR="002C2A4E" w:rsidRPr="00330C73" w:rsidRDefault="002C2A4E" w:rsidP="002C2A4E">
                        <w:pPr>
                          <w:numPr>
                            <w:ilvl w:val="0"/>
                            <w:numId w:val="53"/>
                          </w:numPr>
                          <w:rPr>
                            <w:rFonts w:ascii="Arial" w:hAnsi="Arial" w:cs="Arial"/>
                            <w:color w:val="000000"/>
                            <w:position w:val="-2"/>
                            <w:sz w:val="18"/>
                            <w:szCs w:val="18"/>
                          </w:rPr>
                        </w:pPr>
                        <w:r>
                          <w:rPr>
                            <w:rFonts w:ascii="Arial" w:hAnsi="Arial" w:cs="Arial"/>
                            <w:color w:val="000000"/>
                            <w:position w:val="-2"/>
                            <w:sz w:val="18"/>
                            <w:szCs w:val="18"/>
                          </w:rPr>
                          <w:t>da dobavljeno blago ne bo imelo pravnih napak;</w:t>
                        </w:r>
                      </w:p>
                      <w:p w14:paraId="748E44BF" w14:textId="77777777" w:rsidR="002C2A4E" w:rsidRPr="00330C73" w:rsidRDefault="002C2A4E" w:rsidP="002C2A4E">
                        <w:pPr>
                          <w:numPr>
                            <w:ilvl w:val="0"/>
                            <w:numId w:val="53"/>
                          </w:numPr>
                          <w:rPr>
                            <w:rFonts w:ascii="Arial" w:hAnsi="Arial" w:cs="Arial"/>
                            <w:color w:val="000000"/>
                            <w:position w:val="-2"/>
                            <w:sz w:val="18"/>
                            <w:szCs w:val="18"/>
                          </w:rPr>
                        </w:pPr>
                        <w:r>
                          <w:rPr>
                            <w:rFonts w:ascii="Arial" w:hAnsi="Arial" w:cs="Arial"/>
                            <w:color w:val="000000"/>
                            <w:position w:val="-2"/>
                            <w:sz w:val="18"/>
                            <w:szCs w:val="18"/>
                          </w:rPr>
                          <w:t>da bo dostavil kvalitetno blago, ki popolnoma ustreza vsem opisom, karakteristikam in specifikacijam, ki so bile dane v okviru razpisne ali ponudbene dokumentacije;</w:t>
                        </w:r>
                      </w:p>
                      <w:p w14:paraId="10F03878" w14:textId="77777777" w:rsidR="002C2A4E" w:rsidRPr="00330C73" w:rsidRDefault="002C2A4E" w:rsidP="002C2A4E">
                        <w:pPr>
                          <w:numPr>
                            <w:ilvl w:val="0"/>
                            <w:numId w:val="53"/>
                          </w:numPr>
                          <w:rPr>
                            <w:rFonts w:ascii="Arial" w:hAnsi="Arial" w:cs="Arial"/>
                            <w:color w:val="000000"/>
                            <w:position w:val="-2"/>
                            <w:sz w:val="18"/>
                            <w:szCs w:val="18"/>
                          </w:rPr>
                        </w:pPr>
                        <w:r>
                          <w:rPr>
                            <w:rFonts w:ascii="Arial" w:hAnsi="Arial" w:cs="Arial"/>
                            <w:color w:val="000000"/>
                            <w:position w:val="-2"/>
                            <w:sz w:val="18"/>
                            <w:szCs w:val="18"/>
                          </w:rPr>
                          <w:t>da bo blago pakirano v skladu z veljavnimi zakonskimi predpisi v Republiki Sloveniji;</w:t>
                        </w:r>
                      </w:p>
                      <w:p w14:paraId="6AB3086A" w14:textId="77777777" w:rsidR="002C2A4E" w:rsidRPr="00330C73" w:rsidRDefault="002C2A4E" w:rsidP="002C2A4E">
                        <w:pPr>
                          <w:numPr>
                            <w:ilvl w:val="0"/>
                            <w:numId w:val="40"/>
                          </w:numPr>
                          <w:jc w:val="both"/>
                          <w:rPr>
                            <w:rFonts w:ascii="Arial" w:hAnsi="Arial" w:cs="Arial"/>
                            <w:color w:val="000000"/>
                            <w:position w:val="-2"/>
                            <w:sz w:val="18"/>
                            <w:szCs w:val="18"/>
                          </w:rPr>
                        </w:pPr>
                        <w:r>
                          <w:rPr>
                            <w:rFonts w:ascii="Arial" w:hAnsi="Arial" w:cs="Arial"/>
                            <w:color w:val="000000"/>
                            <w:position w:val="-2"/>
                            <w:sz w:val="18"/>
                            <w:szCs w:val="18"/>
                          </w:rPr>
                          <w:t xml:space="preserve">da bosta primarna in zunanja ovojnina (osnovno pakiranje) vsebovali podatke: naziv blaga, naziv proizvajalca, število kosov v osnovnem pakiranju, rok uporabe, kataloško številko proizvajalca, črtno kodo, na osnovnem pakiranju tudi edinstveno oznako (2D črtna koda) in </w:t>
                        </w:r>
                        <w:r w:rsidRPr="00330C73">
                          <w:rPr>
                            <w:rFonts w:ascii="Arial" w:hAnsi="Arial" w:cs="Arial"/>
                            <w:color w:val="000000"/>
                            <w:position w:val="-2"/>
                            <w:sz w:val="18"/>
                            <w:szCs w:val="18"/>
                          </w:rPr>
                          <w:t>pripomoček za zaščito pred posegom v zdravilo, za vsa zdravila na recept (vsa zdravila, ne samo zdravila na recept) (v skladu z Uredbo glede preprečevanja vstopa ponarejenih zdravil v zakonito dobavno verigo – Uredba Komisije 2016/161 z dne 2. oktobra 2015); (obvezna je 2D koda, črtna koda, ki vsebuje podatke o artiklu, je obvezna v primeru, da zdravilo ne vsebuje 2D kode);</w:t>
                        </w:r>
                      </w:p>
                      <w:p w14:paraId="7156CCE1" w14:textId="77777777" w:rsidR="002C2A4E" w:rsidRPr="00330C73" w:rsidRDefault="002C2A4E" w:rsidP="002C2A4E">
                        <w:pPr>
                          <w:numPr>
                            <w:ilvl w:val="0"/>
                            <w:numId w:val="53"/>
                          </w:numPr>
                          <w:rPr>
                            <w:rFonts w:ascii="Arial" w:hAnsi="Arial" w:cs="Arial"/>
                            <w:color w:val="000000"/>
                            <w:position w:val="-2"/>
                            <w:sz w:val="18"/>
                            <w:szCs w:val="18"/>
                          </w:rPr>
                        </w:pPr>
                        <w:r>
                          <w:rPr>
                            <w:rFonts w:ascii="Arial" w:hAnsi="Arial" w:cs="Arial"/>
                            <w:color w:val="000000"/>
                            <w:position w:val="-2"/>
                            <w:sz w:val="18"/>
                            <w:szCs w:val="18"/>
                          </w:rPr>
                          <w:t>opremljenost transportne embalaže z ustreznimi simboli in naslednjimi podatki: naziv blaga, naziv proizvajalca, število kosov v transportnem pakiranju, rok uporabe, kataloško številko proizvajalca in črtno kodo;</w:t>
                        </w:r>
                      </w:p>
                      <w:p w14:paraId="29FED60A" w14:textId="77777777" w:rsidR="002C2A4E" w:rsidRPr="00330C73" w:rsidRDefault="002C2A4E" w:rsidP="002C2A4E">
                        <w:pPr>
                          <w:numPr>
                            <w:ilvl w:val="0"/>
                            <w:numId w:val="53"/>
                          </w:numPr>
                          <w:rPr>
                            <w:rFonts w:ascii="Arial" w:hAnsi="Arial" w:cs="Arial"/>
                            <w:color w:val="000000"/>
                            <w:position w:val="-2"/>
                            <w:sz w:val="18"/>
                            <w:szCs w:val="18"/>
                          </w:rPr>
                        </w:pPr>
                        <w:r>
                          <w:rPr>
                            <w:rFonts w:ascii="Arial" w:hAnsi="Arial" w:cs="Arial"/>
                            <w:color w:val="000000"/>
                            <w:position w:val="-2"/>
                            <w:sz w:val="18"/>
                            <w:szCs w:val="18"/>
                          </w:rPr>
                          <w:t>da bo na željo naročnika posredoval vse informacije in podatke o neželenih učinkih;</w:t>
                        </w:r>
                      </w:p>
                      <w:p w14:paraId="306612AD" w14:textId="77777777" w:rsidR="002C2A4E" w:rsidRPr="00330C73" w:rsidRDefault="002C2A4E" w:rsidP="002C2A4E">
                        <w:pPr>
                          <w:numPr>
                            <w:ilvl w:val="0"/>
                            <w:numId w:val="53"/>
                          </w:numPr>
                          <w:rPr>
                            <w:rFonts w:ascii="Arial" w:hAnsi="Arial" w:cs="Arial"/>
                            <w:color w:val="000000"/>
                            <w:position w:val="-2"/>
                            <w:sz w:val="18"/>
                            <w:szCs w:val="18"/>
                          </w:rPr>
                        </w:pPr>
                        <w:r>
                          <w:rPr>
                            <w:rFonts w:ascii="Arial" w:hAnsi="Arial" w:cs="Arial"/>
                            <w:color w:val="000000"/>
                            <w:position w:val="-2"/>
                            <w:sz w:val="18"/>
                            <w:szCs w:val="18"/>
                          </w:rPr>
                          <w:t>da bo nosil vse stroške, ki bi nastali zaradi odpoklica blaga zaradi napake, storjene s strani dobavitelja oziroma proizvajalca blaga;</w:t>
                        </w:r>
                      </w:p>
                      <w:p w14:paraId="56E756E8" w14:textId="77777777" w:rsidR="002C2A4E" w:rsidRPr="00330C73" w:rsidRDefault="002C2A4E" w:rsidP="002C2A4E">
                        <w:pPr>
                          <w:numPr>
                            <w:ilvl w:val="0"/>
                            <w:numId w:val="53"/>
                          </w:numPr>
                          <w:rPr>
                            <w:rFonts w:ascii="Arial" w:hAnsi="Arial" w:cs="Arial"/>
                            <w:color w:val="000000"/>
                            <w:position w:val="-2"/>
                            <w:sz w:val="18"/>
                            <w:szCs w:val="18"/>
                          </w:rPr>
                        </w:pPr>
                        <w:r>
                          <w:rPr>
                            <w:rFonts w:ascii="Arial" w:hAnsi="Arial" w:cs="Arial"/>
                            <w:color w:val="000000"/>
                            <w:position w:val="-2"/>
                            <w:sz w:val="18"/>
                            <w:szCs w:val="18"/>
                          </w:rPr>
                          <w:t>za blago, ki se shranjujejo na hladnem, zagotavljati hladno verigo v transportu  blaga do predaje naročniku, pri čemer bo naročniku predložil potrdilo, da je dostava potekala po pravilih hladne verige (v posebnih zabojnikih v zahtevanem temperaturnem območju od 2 do 8 C</w:t>
                        </w:r>
                        <w:r w:rsidRPr="00330C73">
                          <w:rPr>
                            <w:rFonts w:ascii="Arial" w:hAnsi="Arial" w:cs="Arial"/>
                            <w:color w:val="000000"/>
                            <w:position w:val="-2"/>
                            <w:sz w:val="18"/>
                            <w:szCs w:val="18"/>
                          </w:rPr>
                          <w:t>O</w:t>
                        </w:r>
                        <w:r>
                          <w:rPr>
                            <w:rFonts w:ascii="Arial" w:hAnsi="Arial" w:cs="Arial"/>
                            <w:color w:val="000000"/>
                            <w:position w:val="-2"/>
                            <w:sz w:val="18"/>
                            <w:szCs w:val="18"/>
                          </w:rPr>
                          <w:t>) oziroma dokaze o temperaturnih pogojih med transportom, če bo naročnik to zahteval;</w:t>
                        </w:r>
                      </w:p>
                      <w:p w14:paraId="03FDD6E1" w14:textId="77777777" w:rsidR="002C2A4E" w:rsidRPr="00330C73" w:rsidRDefault="002C2A4E" w:rsidP="002C2A4E">
                        <w:pPr>
                          <w:numPr>
                            <w:ilvl w:val="0"/>
                            <w:numId w:val="53"/>
                          </w:numPr>
                          <w:rPr>
                            <w:rFonts w:ascii="Arial" w:hAnsi="Arial" w:cs="Arial"/>
                            <w:color w:val="000000"/>
                            <w:position w:val="-2"/>
                            <w:sz w:val="18"/>
                            <w:szCs w:val="18"/>
                          </w:rPr>
                        </w:pPr>
                        <w:r>
                          <w:rPr>
                            <w:rFonts w:ascii="Arial" w:hAnsi="Arial" w:cs="Arial"/>
                            <w:color w:val="000000"/>
                            <w:position w:val="-2"/>
                            <w:sz w:val="18"/>
                            <w:szCs w:val="18"/>
                          </w:rPr>
                          <w:t>da je blago dobavljeno na podlagi Dobre distribucijske prakse zdravil za uporabo v humani medicini (Uradni list EU 2013/C, 68/01).</w:t>
                        </w:r>
                      </w:p>
                      <w:p w14:paraId="3C292BFD" w14:textId="77777777" w:rsidR="002C2A4E" w:rsidRPr="00330C73" w:rsidRDefault="002C2A4E" w:rsidP="009C7DED">
                        <w:pPr>
                          <w:ind w:left="720"/>
                          <w:rPr>
                            <w:rFonts w:ascii="Arial" w:hAnsi="Arial" w:cs="Arial"/>
                            <w:color w:val="000000"/>
                            <w:position w:val="-2"/>
                            <w:sz w:val="18"/>
                            <w:szCs w:val="18"/>
                          </w:rPr>
                        </w:pPr>
                      </w:p>
                    </w:tc>
                  </w:tr>
                </w:tbl>
                <w:p w14:paraId="38C9D203" w14:textId="77777777" w:rsidR="002C2A4E" w:rsidRDefault="002C2A4E" w:rsidP="009C7DED"/>
              </w:tc>
            </w:tr>
          </w:tbl>
          <w:p w14:paraId="2D233641" w14:textId="77777777" w:rsidR="002C2A4E" w:rsidRDefault="002C2A4E" w:rsidP="009C7DED"/>
        </w:tc>
      </w:tr>
    </w:tbl>
    <w:p w14:paraId="04E78456" w14:textId="7CD3EF80" w:rsidR="002C2A4E" w:rsidRDefault="002C2A4E" w:rsidP="002C2A4E">
      <w:pPr>
        <w:spacing w:after="0" w:line="240" w:lineRule="auto"/>
        <w:jc w:val="center"/>
      </w:pPr>
      <w:r>
        <w:rPr>
          <w:rFonts w:ascii="Arial" w:hAnsi="Arial" w:cs="Arial"/>
          <w:b/>
          <w:bCs/>
          <w:color w:val="000000"/>
          <w:sz w:val="18"/>
          <w:szCs w:val="18"/>
        </w:rPr>
        <w:t>1</w:t>
      </w:r>
      <w:r w:rsidR="0012601E">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Look w:val="04A0" w:firstRow="1" w:lastRow="0" w:firstColumn="1" w:lastColumn="0" w:noHBand="0" w:noVBand="1"/>
      </w:tblPr>
      <w:tblGrid>
        <w:gridCol w:w="9286"/>
      </w:tblGrid>
      <w:tr w:rsidR="002C2A4E" w14:paraId="324C08DB" w14:textId="77777777" w:rsidTr="009C7DED">
        <w:tc>
          <w:tcPr>
            <w:tcW w:w="0" w:type="auto"/>
            <w:tcMar>
              <w:top w:w="0" w:type="auto"/>
              <w:bottom w:w="0" w:type="auto"/>
            </w:tcMar>
          </w:tcPr>
          <w:p w14:paraId="40CC8613" w14:textId="77777777" w:rsidR="002C2A4E" w:rsidRDefault="002C2A4E" w:rsidP="009C7DED">
            <w:pPr>
              <w:spacing w:before="225" w:after="225"/>
              <w:jc w:val="both"/>
            </w:pPr>
            <w:r>
              <w:rPr>
                <w:rFonts w:ascii="Arial" w:hAnsi="Arial" w:cs="Arial"/>
                <w:color w:val="000000"/>
                <w:sz w:val="18"/>
                <w:szCs w:val="18"/>
              </w:rPr>
              <w:t xml:space="preserve">O morebitnih količinskih odstopanjih, očitnih napakah in poškodovani embalaži  prevzetega blaga, je naročnik dolžan sestaviti reklamacijski zapisnik in obvestiti  dobavitelja o reklamaciji, najkasneje v roku 8 dni po prejemu </w:t>
            </w:r>
            <w:r>
              <w:rPr>
                <w:rFonts w:ascii="Arial" w:hAnsi="Arial" w:cs="Arial"/>
                <w:color w:val="000000"/>
                <w:sz w:val="18"/>
                <w:szCs w:val="18"/>
              </w:rPr>
              <w:lastRenderedPageBreak/>
              <w:t>blaga. </w:t>
            </w:r>
          </w:p>
          <w:p w14:paraId="01404E8A" w14:textId="77777777" w:rsidR="002C2A4E" w:rsidRDefault="002C2A4E" w:rsidP="009C7DED">
            <w:pPr>
              <w:spacing w:before="225" w:after="225"/>
              <w:jc w:val="both"/>
            </w:pPr>
            <w:r>
              <w:rPr>
                <w:rFonts w:ascii="Arial" w:hAnsi="Arial" w:cs="Arial"/>
                <w:color w:val="000000"/>
                <w:sz w:val="18"/>
                <w:szCs w:val="18"/>
              </w:rPr>
              <w:t>O kakovostnih in drugih napakah, ki jih ni mogoče ugotoviti takoj ob prevzemu, naročnik ravna v skladu z določili obligacijskega zakonika. </w:t>
            </w:r>
          </w:p>
          <w:p w14:paraId="1B11AA20" w14:textId="77777777" w:rsidR="002C2A4E" w:rsidRDefault="002C2A4E" w:rsidP="009C7DED">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w:t>
            </w:r>
          </w:p>
          <w:p w14:paraId="0FB844A0" w14:textId="77777777" w:rsidR="002C2A4E" w:rsidRDefault="002C2A4E" w:rsidP="009C7DED">
            <w:pPr>
              <w:spacing w:before="225" w:after="225"/>
              <w:jc w:val="both"/>
            </w:pPr>
            <w:r>
              <w:rPr>
                <w:rFonts w:ascii="Arial" w:hAnsi="Arial" w:cs="Arial"/>
                <w:color w:val="000000"/>
                <w:sz w:val="18"/>
                <w:szCs w:val="18"/>
              </w:rPr>
              <w:t>V primeru reklamacij blaga bo naročnik začasno - do rešitve reklamacije prekinil nabavo blaga pri izbranem dobavitelju.   </w:t>
            </w:r>
          </w:p>
          <w:p w14:paraId="2B2D798B" w14:textId="77777777" w:rsidR="002C2A4E" w:rsidRPr="00C65528" w:rsidRDefault="002C2A4E" w:rsidP="009C7DED">
            <w:pPr>
              <w:spacing w:before="225" w:after="225"/>
              <w:jc w:val="both"/>
            </w:pPr>
            <w:r w:rsidRPr="00C65528">
              <w:rPr>
                <w:rFonts w:eastAsia="Times New Roman" w:cs="Helvetica"/>
                <w:color w:val="333333"/>
                <w:sz w:val="18"/>
                <w:szCs w:val="18"/>
                <w:lang w:eastAsia="sl-SI"/>
              </w:rPr>
              <w:t>Rok rešitve reklamacije je največ 30 dni od vročitve reklamacije dobavitelju. V primeru kakovostnih reklamacij in reklamacij, ko naročnik ob dobavah ugotovi, da  blago ne izpolnjuje pogojev in strokovnih zahtev naročnika in ne pride do rešitve reklamacije med dobaviteljem in naročnikom, bo naročnik dokončno prekinil nabavo blaga pri izbranem dobavitelju</w:t>
            </w:r>
          </w:p>
          <w:p w14:paraId="0A9C894D" w14:textId="77777777" w:rsidR="002C2A4E" w:rsidRDefault="002C2A4E" w:rsidP="009C7DED">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2383F6AA" w14:textId="137D13CD" w:rsidR="002C2A4E" w:rsidRDefault="002C2A4E" w:rsidP="002C2A4E">
      <w:pPr>
        <w:spacing w:after="0" w:line="240" w:lineRule="auto"/>
        <w:jc w:val="center"/>
        <w:rPr>
          <w:color w:val="EE0000"/>
          <w:highlight w:val="yellow"/>
        </w:rPr>
      </w:pPr>
    </w:p>
    <w:p w14:paraId="2F2C0D35" w14:textId="77777777" w:rsidR="00077F55" w:rsidRPr="0083151B" w:rsidRDefault="00077F55" w:rsidP="002C2A4E">
      <w:pPr>
        <w:spacing w:after="0" w:line="240" w:lineRule="auto"/>
        <w:jc w:val="center"/>
        <w:rPr>
          <w:color w:val="EE0000"/>
          <w:highlight w:val="yellow"/>
        </w:rPr>
      </w:pPr>
    </w:p>
    <w:tbl>
      <w:tblPr>
        <w:tblStyle w:val="NormalTablePHPDOCX"/>
        <w:tblW w:w="0" w:type="auto"/>
        <w:tblLook w:val="04A0" w:firstRow="1" w:lastRow="0" w:firstColumn="1" w:lastColumn="0" w:noHBand="0" w:noVBand="1"/>
      </w:tblPr>
      <w:tblGrid>
        <w:gridCol w:w="2660"/>
      </w:tblGrid>
      <w:tr w:rsidR="002C2A4E" w:rsidRPr="0083151B" w14:paraId="74A2E4E2" w14:textId="77777777" w:rsidTr="00210611">
        <w:tc>
          <w:tcPr>
            <w:tcW w:w="2660" w:type="dxa"/>
            <w:tcMar>
              <w:top w:w="0" w:type="auto"/>
              <w:bottom w:w="0" w:type="auto"/>
            </w:tcMar>
          </w:tcPr>
          <w:p w14:paraId="528FE076" w14:textId="5E60E9DD" w:rsidR="002C2A4E" w:rsidRPr="0083151B" w:rsidRDefault="002C2A4E" w:rsidP="00C87395">
            <w:pPr>
              <w:spacing w:before="225" w:after="225"/>
              <w:jc w:val="both"/>
              <w:rPr>
                <w:color w:val="EE0000"/>
              </w:rPr>
            </w:pPr>
            <w:r w:rsidRPr="00210611">
              <w:rPr>
                <w:rFonts w:ascii="Arial" w:hAnsi="Arial" w:cs="Arial"/>
                <w:b/>
                <w:bCs/>
                <w:color w:val="000000"/>
                <w:sz w:val="18"/>
                <w:szCs w:val="18"/>
              </w:rPr>
              <w:t>V</w:t>
            </w:r>
            <w:r w:rsidR="0012601E">
              <w:rPr>
                <w:rFonts w:ascii="Arial" w:hAnsi="Arial" w:cs="Arial"/>
                <w:b/>
                <w:bCs/>
                <w:color w:val="000000"/>
                <w:sz w:val="18"/>
                <w:szCs w:val="18"/>
              </w:rPr>
              <w:t>I</w:t>
            </w:r>
            <w:r w:rsidRPr="00210611">
              <w:rPr>
                <w:rFonts w:ascii="Arial" w:hAnsi="Arial" w:cs="Arial"/>
                <w:b/>
                <w:bCs/>
                <w:color w:val="000000"/>
                <w:sz w:val="18"/>
                <w:szCs w:val="18"/>
              </w:rPr>
              <w:t>I. SKRBNIK POGODBE</w:t>
            </w:r>
          </w:p>
        </w:tc>
      </w:tr>
    </w:tbl>
    <w:p w14:paraId="2833A006" w14:textId="0704CE09" w:rsidR="002C2A4E" w:rsidRDefault="002C2A4E" w:rsidP="002C2A4E">
      <w:pPr>
        <w:spacing w:after="0" w:line="240" w:lineRule="auto"/>
        <w:jc w:val="center"/>
      </w:pPr>
      <w:r>
        <w:rPr>
          <w:rFonts w:ascii="Arial" w:hAnsi="Arial" w:cs="Arial"/>
          <w:b/>
          <w:bCs/>
          <w:color w:val="000000"/>
          <w:sz w:val="18"/>
          <w:szCs w:val="18"/>
        </w:rPr>
        <w:t>1</w:t>
      </w:r>
      <w:r w:rsidR="0012601E">
        <w:rPr>
          <w:rFonts w:ascii="Arial" w:hAnsi="Arial" w:cs="Arial"/>
          <w:b/>
          <w:bCs/>
          <w:color w:val="000000"/>
          <w:sz w:val="18"/>
          <w:szCs w:val="18"/>
        </w:rPr>
        <w:t>4</w:t>
      </w:r>
      <w:r>
        <w:rPr>
          <w:rFonts w:ascii="Arial" w:hAnsi="Arial" w:cs="Arial"/>
          <w:b/>
          <w:bCs/>
          <w:color w:val="000000"/>
          <w:sz w:val="18"/>
          <w:szCs w:val="18"/>
        </w:rPr>
        <w:t>. člen</w:t>
      </w:r>
    </w:p>
    <w:p w14:paraId="5F8ECBA3" w14:textId="77777777" w:rsidR="002C2A4E" w:rsidRDefault="002C2A4E" w:rsidP="002C2A4E">
      <w:pPr>
        <w:spacing w:after="0" w:line="240" w:lineRule="auto"/>
        <w:jc w:val="center"/>
      </w:pPr>
    </w:p>
    <w:tbl>
      <w:tblPr>
        <w:tblStyle w:val="NormalTablePHPDOCX"/>
        <w:tblW w:w="0" w:type="auto"/>
        <w:tblLook w:val="04A0" w:firstRow="1" w:lastRow="0" w:firstColumn="1" w:lastColumn="0" w:noHBand="0" w:noVBand="1"/>
      </w:tblPr>
      <w:tblGrid>
        <w:gridCol w:w="9286"/>
      </w:tblGrid>
      <w:tr w:rsidR="002C2A4E" w14:paraId="5CE3EF15" w14:textId="77777777" w:rsidTr="009C7DED">
        <w:tc>
          <w:tcPr>
            <w:tcW w:w="0" w:type="auto"/>
            <w:tcMar>
              <w:top w:w="0" w:type="auto"/>
              <w:bottom w:w="0" w:type="auto"/>
            </w:tcMar>
          </w:tcPr>
          <w:p w14:paraId="042714AB" w14:textId="77777777" w:rsidR="002C2A4E" w:rsidRDefault="002C2A4E" w:rsidP="009C7DED">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w:t>
            </w:r>
          </w:p>
          <w:p w14:paraId="6A509F89" w14:textId="77777777" w:rsidR="002C2A4E" w:rsidRDefault="002C2A4E" w:rsidP="009C7DED">
            <w:pPr>
              <w:spacing w:before="225" w:after="225"/>
              <w:jc w:val="both"/>
            </w:pPr>
            <w:r>
              <w:rPr>
                <w:rFonts w:ascii="Arial" w:hAnsi="Arial" w:cs="Arial"/>
                <w:color w:val="000000"/>
                <w:sz w:val="18"/>
                <w:szCs w:val="18"/>
              </w:rPr>
              <w:t>Skrbnik pogodbe s strani naročnika je Barbara Slak Turk, vodja službe za nabavo in skladiščenje.</w:t>
            </w:r>
          </w:p>
          <w:p w14:paraId="32054C8C" w14:textId="77777777" w:rsidR="002C2A4E" w:rsidRDefault="002C2A4E" w:rsidP="009C7DED">
            <w:pPr>
              <w:spacing w:before="225" w:after="225"/>
              <w:jc w:val="both"/>
              <w:rPr>
                <w:rFonts w:ascii="Arial" w:hAnsi="Arial" w:cs="Arial"/>
                <w:color w:val="000000"/>
                <w:sz w:val="18"/>
                <w:szCs w:val="18"/>
              </w:rPr>
            </w:pPr>
            <w:r>
              <w:rPr>
                <w:rFonts w:ascii="Arial" w:hAnsi="Arial" w:cs="Arial"/>
                <w:color w:val="000000"/>
                <w:sz w:val="18"/>
                <w:szCs w:val="18"/>
              </w:rPr>
              <w:t>Skrbnik pogodbe s strani dobavitelja je___________________________.</w:t>
            </w:r>
          </w:p>
          <w:p w14:paraId="1056616B" w14:textId="5E56F817" w:rsidR="002C2A4E" w:rsidRDefault="002C2A4E" w:rsidP="009C7DED">
            <w:pPr>
              <w:spacing w:before="225" w:after="225"/>
              <w:jc w:val="both"/>
            </w:pPr>
            <w:r w:rsidRPr="00481F2F">
              <w:rPr>
                <w:rFonts w:ascii="Arial" w:hAnsi="Arial" w:cs="Arial"/>
                <w:b/>
                <w:bCs/>
                <w:color w:val="000000"/>
                <w:sz w:val="18"/>
                <w:szCs w:val="18"/>
              </w:rPr>
              <w:t>V</w:t>
            </w:r>
            <w:r w:rsidR="0012601E">
              <w:rPr>
                <w:rFonts w:ascii="Arial" w:hAnsi="Arial" w:cs="Arial"/>
                <w:b/>
                <w:bCs/>
                <w:color w:val="000000"/>
                <w:sz w:val="18"/>
                <w:szCs w:val="18"/>
              </w:rPr>
              <w:t>I</w:t>
            </w:r>
            <w:r w:rsidRPr="00481F2F">
              <w:rPr>
                <w:rFonts w:ascii="Arial" w:hAnsi="Arial" w:cs="Arial"/>
                <w:b/>
                <w:bCs/>
                <w:color w:val="000000"/>
                <w:sz w:val="18"/>
                <w:szCs w:val="18"/>
              </w:rPr>
              <w:t>I</w:t>
            </w:r>
            <w:r>
              <w:rPr>
                <w:rFonts w:ascii="Arial" w:hAnsi="Arial" w:cs="Arial"/>
                <w:b/>
                <w:bCs/>
                <w:color w:val="000000"/>
                <w:sz w:val="18"/>
                <w:szCs w:val="18"/>
              </w:rPr>
              <w:t>I</w:t>
            </w:r>
            <w:r w:rsidRPr="00481F2F">
              <w:rPr>
                <w:rFonts w:ascii="Arial" w:hAnsi="Arial" w:cs="Arial"/>
                <w:b/>
                <w:bCs/>
                <w:color w:val="000000"/>
                <w:sz w:val="18"/>
                <w:szCs w:val="18"/>
              </w:rPr>
              <w:t>. ZAVAROVANJE OBVEZNOSTI</w:t>
            </w:r>
          </w:p>
        </w:tc>
      </w:tr>
    </w:tbl>
    <w:p w14:paraId="2F57CEB9" w14:textId="3DB831B0" w:rsidR="002C2A4E" w:rsidRDefault="002C2A4E" w:rsidP="002C2A4E">
      <w:pPr>
        <w:spacing w:after="0" w:line="240" w:lineRule="auto"/>
        <w:jc w:val="center"/>
      </w:pPr>
      <w:r>
        <w:rPr>
          <w:rFonts w:ascii="Arial" w:hAnsi="Arial" w:cs="Arial"/>
          <w:b/>
          <w:bCs/>
          <w:color w:val="000000"/>
          <w:sz w:val="18"/>
          <w:szCs w:val="18"/>
        </w:rPr>
        <w:t>1</w:t>
      </w:r>
      <w:r w:rsidR="0012601E">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Look w:val="04A0" w:firstRow="1" w:lastRow="0" w:firstColumn="1" w:lastColumn="0" w:noHBand="0" w:noVBand="1"/>
      </w:tblPr>
      <w:tblGrid>
        <w:gridCol w:w="9286"/>
      </w:tblGrid>
      <w:tr w:rsidR="002C2A4E" w14:paraId="2E5CBAAD" w14:textId="77777777" w:rsidTr="009C7DED">
        <w:tc>
          <w:tcPr>
            <w:tcW w:w="0" w:type="auto"/>
            <w:tcMar>
              <w:top w:w="0" w:type="auto"/>
              <w:bottom w:w="0" w:type="auto"/>
            </w:tcMar>
          </w:tcPr>
          <w:p w14:paraId="56A25DBB" w14:textId="77777777" w:rsidR="002C2A4E" w:rsidRDefault="002C2A4E" w:rsidP="009C7DED">
            <w:pPr>
              <w:spacing w:before="225" w:after="225"/>
              <w:jc w:val="both"/>
            </w:pPr>
            <w:r w:rsidRPr="00A4307A">
              <w:rPr>
                <w:rFonts w:ascii="Arial" w:hAnsi="Arial" w:cs="Arial"/>
                <w:color w:val="000000"/>
                <w:sz w:val="18"/>
                <w:szCs w:val="18"/>
              </w:rPr>
              <w:t>Dobavitelj mora v desetih dneh od podpisa te kupoprodajne pogodbe, kot instrument zavarovanja predložiti naročniku zavarovanje za dobro izvedbo pogodbenih obveznosti z veljavnostjo še najmanj 1 teden po poteku veljavnosti pogodbe za posamezno obdobje, in sicer:</w:t>
            </w:r>
          </w:p>
          <w:tbl>
            <w:tblPr>
              <w:tblStyle w:val="NormalTablePHPDOCX"/>
              <w:tblW w:w="5000" w:type="pct"/>
              <w:tblLook w:val="04A0" w:firstRow="1" w:lastRow="0" w:firstColumn="1" w:lastColumn="0" w:noHBand="0" w:noVBand="1"/>
            </w:tblPr>
            <w:tblGrid>
              <w:gridCol w:w="9070"/>
            </w:tblGrid>
            <w:tr w:rsidR="002C2A4E" w14:paraId="14B28E3F" w14:textId="77777777" w:rsidTr="009C7DE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2C2A4E" w14:paraId="1C4B5A38" w14:textId="77777777" w:rsidTr="009C7DED">
                    <w:tc>
                      <w:tcPr>
                        <w:tcW w:w="0" w:type="auto"/>
                        <w:tcMar>
                          <w:top w:w="0" w:type="auto"/>
                          <w:bottom w:w="0" w:type="auto"/>
                        </w:tcMar>
                      </w:tcPr>
                      <w:p w14:paraId="2DF2B690" w14:textId="77777777" w:rsidR="002C2A4E" w:rsidRDefault="002C2A4E" w:rsidP="002C2A4E">
                        <w:pPr>
                          <w:numPr>
                            <w:ilvl w:val="0"/>
                            <w:numId w:val="54"/>
                          </w:numPr>
                          <w:rPr>
                            <w:rFonts w:ascii="Arial" w:hAnsi="Arial" w:cs="Arial"/>
                            <w:color w:val="000000"/>
                            <w:sz w:val="18"/>
                            <w:szCs w:val="18"/>
                          </w:rPr>
                        </w:pPr>
                        <w:r>
                          <w:rPr>
                            <w:rFonts w:ascii="Arial" w:hAnsi="Arial" w:cs="Arial"/>
                            <w:color w:val="000000"/>
                            <w:position w:val="-2"/>
                            <w:sz w:val="18"/>
                            <w:szCs w:val="18"/>
                          </w:rPr>
                          <w:t>menično izjavo in lastno podpisano menico s pooblastilom za njeno izpolnitev v višini 3% pogodbene vrednosti  z DDV v primeru, da bo pogodbena vrednost nižja od 125.000,00 EUR brez DDV; oz.</w:t>
                        </w:r>
                      </w:p>
                      <w:p w14:paraId="53526DCE" w14:textId="77777777" w:rsidR="002C2A4E" w:rsidRDefault="002C2A4E" w:rsidP="002C2A4E">
                        <w:pPr>
                          <w:numPr>
                            <w:ilvl w:val="0"/>
                            <w:numId w:val="54"/>
                          </w:numPr>
                          <w:rPr>
                            <w:rFonts w:ascii="Arial" w:hAnsi="Arial" w:cs="Arial"/>
                            <w:color w:val="000000"/>
                            <w:sz w:val="18"/>
                            <w:szCs w:val="18"/>
                          </w:rPr>
                        </w:pPr>
                        <w:r>
                          <w:rPr>
                            <w:rFonts w:ascii="Arial" w:hAnsi="Arial" w:cs="Arial"/>
                            <w:color w:val="000000"/>
                            <w:position w:val="-2"/>
                            <w:sz w:val="18"/>
                            <w:szCs w:val="18"/>
                          </w:rPr>
                          <w:t>bančno garancijo za dobro izvedbo pogodbenih obveznosti (za posamezno obdobje) v višini 3% pogodbene vrednosti z DDV v primeru, da bo pogodbena vrednost višja od 125.000,00 EUR brez DDV;</w:t>
                        </w:r>
                      </w:p>
                    </w:tc>
                  </w:tr>
                </w:tbl>
                <w:p w14:paraId="11D0DCC8" w14:textId="77777777" w:rsidR="002C2A4E" w:rsidRDefault="002C2A4E" w:rsidP="009C7DED"/>
              </w:tc>
            </w:tr>
          </w:tbl>
          <w:p w14:paraId="2107B319" w14:textId="77777777" w:rsidR="002C2A4E" w:rsidRDefault="002C2A4E" w:rsidP="009C7DED"/>
          <w:p w14:paraId="3F6E8001" w14:textId="77777777" w:rsidR="002C2A4E" w:rsidRDefault="002C2A4E" w:rsidP="009C7DED">
            <w:pPr>
              <w:spacing w:before="225" w:after="225"/>
              <w:jc w:val="both"/>
            </w:pPr>
            <w:r>
              <w:rPr>
                <w:rFonts w:ascii="Arial" w:hAnsi="Arial" w:cs="Arial"/>
                <w:color w:val="000000"/>
                <w:sz w:val="18"/>
                <w:szCs w:val="18"/>
              </w:rPr>
              <w:t>Naročnik bo kot ustrezno obliko zavarovanja štel finančni depozit v višini 3% pogodbene vrednosti  z DDV ne glede na višino pogodbene vrednosti. Podatke za nakazilo bo naročnik posredoval izbranim ponudnikom za posamezno obdobje na osnovi predhodnega zaprosila za podatke.</w:t>
            </w:r>
          </w:p>
          <w:p w14:paraId="0D316981" w14:textId="77777777" w:rsidR="002C2A4E" w:rsidRDefault="002C2A4E" w:rsidP="009C7DED">
            <w:pPr>
              <w:spacing w:before="225" w:after="225"/>
              <w:jc w:val="both"/>
            </w:pPr>
            <w:r>
              <w:rPr>
                <w:rFonts w:ascii="Arial" w:hAnsi="Arial" w:cs="Arial"/>
                <w:color w:val="000000"/>
                <w:sz w:val="18"/>
                <w:szCs w:val="18"/>
              </w:rPr>
              <w:t>Naročnik bo lahko zavarovanje za dobro izvedbo pogodbenih obveznosti unovčil, če naročeno blago več kot 3x pri posamezni dobavi:</w:t>
            </w:r>
          </w:p>
          <w:tbl>
            <w:tblPr>
              <w:tblStyle w:val="NormalTablePHPDOCX"/>
              <w:tblW w:w="5000" w:type="pct"/>
              <w:tblLook w:val="04A0" w:firstRow="1" w:lastRow="0" w:firstColumn="1" w:lastColumn="0" w:noHBand="0" w:noVBand="1"/>
            </w:tblPr>
            <w:tblGrid>
              <w:gridCol w:w="9070"/>
            </w:tblGrid>
            <w:tr w:rsidR="002C2A4E" w14:paraId="74BEB246" w14:textId="77777777" w:rsidTr="009C7DE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2C2A4E" w14:paraId="0B475E9A" w14:textId="77777777" w:rsidTr="009C7DED">
                    <w:tc>
                      <w:tcPr>
                        <w:tcW w:w="0" w:type="auto"/>
                        <w:tcMar>
                          <w:top w:w="0" w:type="auto"/>
                          <w:bottom w:w="0" w:type="auto"/>
                        </w:tcMar>
                      </w:tcPr>
                      <w:p w14:paraId="3BA923C0" w14:textId="41F7F5A4" w:rsidR="002C2A4E" w:rsidRPr="00392241" w:rsidRDefault="002C2A4E" w:rsidP="002C2A4E">
                        <w:pPr>
                          <w:numPr>
                            <w:ilvl w:val="0"/>
                            <w:numId w:val="43"/>
                          </w:numPr>
                          <w:rPr>
                            <w:rFonts w:ascii="Arial" w:hAnsi="Arial" w:cs="Arial"/>
                            <w:color w:val="000000"/>
                            <w:sz w:val="18"/>
                            <w:szCs w:val="18"/>
                          </w:rPr>
                        </w:pPr>
                        <w:r w:rsidRPr="00392241">
                          <w:rPr>
                            <w:rFonts w:ascii="Arial" w:hAnsi="Arial" w:cs="Arial"/>
                            <w:color w:val="000000"/>
                            <w:sz w:val="18"/>
                            <w:szCs w:val="18"/>
                          </w:rPr>
                          <w:t xml:space="preserve">ne bo odgovarjalo dogovorjenim standardom in kvaliteti ter drugim jamstvom </w:t>
                        </w:r>
                        <w:r w:rsidR="00210611">
                          <w:rPr>
                            <w:rFonts w:ascii="Arial" w:hAnsi="Arial" w:cs="Arial"/>
                            <w:color w:val="000000"/>
                            <w:sz w:val="18"/>
                            <w:szCs w:val="18"/>
                          </w:rPr>
                          <w:t xml:space="preserve">iz </w:t>
                        </w:r>
                        <w:r w:rsidR="00BD11E7">
                          <w:rPr>
                            <w:rFonts w:ascii="Arial" w:hAnsi="Arial" w:cs="Arial"/>
                            <w:color w:val="000000"/>
                            <w:sz w:val="18"/>
                            <w:szCs w:val="18"/>
                          </w:rPr>
                          <w:t>drugega</w:t>
                        </w:r>
                        <w:r w:rsidR="00210611" w:rsidRPr="00392241">
                          <w:rPr>
                            <w:rFonts w:ascii="Arial" w:hAnsi="Arial" w:cs="Arial"/>
                            <w:color w:val="000000"/>
                            <w:sz w:val="18"/>
                            <w:szCs w:val="18"/>
                          </w:rPr>
                          <w:t xml:space="preserve"> </w:t>
                        </w:r>
                        <w:r w:rsidRPr="00392241">
                          <w:rPr>
                            <w:rFonts w:ascii="Arial" w:hAnsi="Arial" w:cs="Arial"/>
                            <w:color w:val="000000"/>
                            <w:sz w:val="18"/>
                            <w:szCs w:val="18"/>
                          </w:rPr>
                          <w:t xml:space="preserve">odstavka </w:t>
                        </w:r>
                        <w:r w:rsidR="00BD11E7">
                          <w:rPr>
                            <w:rFonts w:ascii="Arial" w:hAnsi="Arial" w:cs="Arial"/>
                            <w:color w:val="000000"/>
                            <w:sz w:val="18"/>
                            <w:szCs w:val="18"/>
                          </w:rPr>
                          <w:t>12</w:t>
                        </w:r>
                        <w:r w:rsidRPr="00392241">
                          <w:rPr>
                            <w:rFonts w:ascii="Arial" w:hAnsi="Arial" w:cs="Arial"/>
                            <w:color w:val="000000"/>
                            <w:sz w:val="18"/>
                            <w:szCs w:val="18"/>
                          </w:rPr>
                          <w:t>. člena te pogodbe;</w:t>
                        </w:r>
                      </w:p>
                      <w:p w14:paraId="62CD44D4" w14:textId="77777777" w:rsidR="002C2A4E" w:rsidRPr="00392241" w:rsidRDefault="002C2A4E" w:rsidP="002C2A4E">
                        <w:pPr>
                          <w:numPr>
                            <w:ilvl w:val="0"/>
                            <w:numId w:val="43"/>
                          </w:numPr>
                          <w:rPr>
                            <w:rFonts w:ascii="Arial" w:hAnsi="Arial" w:cs="Arial"/>
                            <w:color w:val="000000"/>
                            <w:sz w:val="18"/>
                            <w:szCs w:val="18"/>
                          </w:rPr>
                        </w:pPr>
                        <w:r w:rsidRPr="00392241">
                          <w:rPr>
                            <w:rFonts w:ascii="Arial" w:hAnsi="Arial" w:cs="Arial"/>
                            <w:color w:val="000000"/>
                            <w:sz w:val="18"/>
                            <w:szCs w:val="18"/>
                          </w:rPr>
                          <w:t>ne bo prejel v roku in v količinah, navedenih v naročilnici in o tem ne bo predhodno obvestil/opozoril naročnika;</w:t>
                        </w:r>
                      </w:p>
                      <w:p w14:paraId="14A4A47F" w14:textId="2A677199" w:rsidR="002C2A4E" w:rsidRPr="00210611" w:rsidRDefault="002C2A4E" w:rsidP="00210611">
                        <w:pPr>
                          <w:numPr>
                            <w:ilvl w:val="0"/>
                            <w:numId w:val="43"/>
                          </w:numPr>
                          <w:rPr>
                            <w:rFonts w:ascii="Arial" w:hAnsi="Arial" w:cs="Arial"/>
                            <w:color w:val="000000"/>
                            <w:sz w:val="18"/>
                            <w:szCs w:val="18"/>
                          </w:rPr>
                        </w:pPr>
                        <w:r w:rsidRPr="00392241">
                          <w:rPr>
                            <w:rFonts w:ascii="Arial" w:hAnsi="Arial" w:cs="Arial"/>
                            <w:color w:val="000000"/>
                            <w:sz w:val="18"/>
                            <w:szCs w:val="18"/>
                          </w:rPr>
                          <w:lastRenderedPageBreak/>
                          <w:t>dobavitelj/stranka večkrat ne bo upošteval opozoril naročnika v zvezi z izvajanjem pogodbe.</w:t>
                        </w:r>
                      </w:p>
                    </w:tc>
                  </w:tr>
                </w:tbl>
                <w:p w14:paraId="4C04F1D7" w14:textId="77777777" w:rsidR="002C2A4E" w:rsidRDefault="002C2A4E" w:rsidP="009C7DED"/>
              </w:tc>
            </w:tr>
          </w:tbl>
          <w:p w14:paraId="52CA1A38" w14:textId="77777777" w:rsidR="002C2A4E" w:rsidRDefault="002C2A4E" w:rsidP="009C7DED"/>
        </w:tc>
      </w:tr>
    </w:tbl>
    <w:p w14:paraId="41170CE0" w14:textId="7554438D" w:rsidR="00210611" w:rsidRPr="00481F2F" w:rsidRDefault="00210611" w:rsidP="00210611">
      <w:pPr>
        <w:spacing w:before="225" w:after="225"/>
        <w:jc w:val="both"/>
        <w:rPr>
          <w:rFonts w:ascii="Arial" w:hAnsi="Arial" w:cs="Arial"/>
          <w:b/>
          <w:bCs/>
          <w:color w:val="000000"/>
          <w:sz w:val="18"/>
          <w:szCs w:val="18"/>
        </w:rPr>
      </w:pPr>
      <w:r w:rsidRPr="00481F2F">
        <w:rPr>
          <w:rFonts w:ascii="Arial" w:hAnsi="Arial" w:cs="Arial"/>
          <w:b/>
          <w:bCs/>
          <w:color w:val="000000"/>
          <w:sz w:val="18"/>
          <w:szCs w:val="18"/>
        </w:rPr>
        <w:lastRenderedPageBreak/>
        <w:t>I</w:t>
      </w:r>
      <w:r w:rsidR="0012601E">
        <w:rPr>
          <w:rFonts w:ascii="Arial" w:hAnsi="Arial" w:cs="Arial"/>
          <w:b/>
          <w:bCs/>
          <w:color w:val="000000"/>
          <w:sz w:val="18"/>
          <w:szCs w:val="18"/>
        </w:rPr>
        <w:t>X</w:t>
      </w:r>
      <w:r w:rsidRPr="00481F2F">
        <w:rPr>
          <w:rFonts w:ascii="Arial" w:hAnsi="Arial" w:cs="Arial"/>
          <w:b/>
          <w:bCs/>
          <w:color w:val="000000"/>
          <w:sz w:val="18"/>
          <w:szCs w:val="18"/>
        </w:rPr>
        <w:t>. ODSTOP OD POGODBE</w:t>
      </w:r>
    </w:p>
    <w:p w14:paraId="09D4BB03" w14:textId="77777777" w:rsidR="00210611" w:rsidRDefault="00210611" w:rsidP="002C2A4E">
      <w:pPr>
        <w:spacing w:after="0" w:line="240" w:lineRule="auto"/>
        <w:jc w:val="center"/>
        <w:rPr>
          <w:rFonts w:ascii="Arial" w:hAnsi="Arial" w:cs="Arial"/>
          <w:b/>
          <w:bCs/>
          <w:color w:val="000000"/>
          <w:sz w:val="18"/>
          <w:szCs w:val="18"/>
        </w:rPr>
      </w:pPr>
    </w:p>
    <w:p w14:paraId="36723AA4" w14:textId="2BB9B78D" w:rsidR="002C2A4E" w:rsidRDefault="002C2A4E" w:rsidP="002C2A4E">
      <w:pPr>
        <w:spacing w:after="0" w:line="240" w:lineRule="auto"/>
        <w:jc w:val="center"/>
      </w:pPr>
      <w:r>
        <w:rPr>
          <w:rFonts w:ascii="Arial" w:hAnsi="Arial" w:cs="Arial"/>
          <w:b/>
          <w:bCs/>
          <w:color w:val="000000"/>
          <w:sz w:val="18"/>
          <w:szCs w:val="18"/>
        </w:rPr>
        <w:t>1</w:t>
      </w:r>
      <w:r w:rsidR="0012601E">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Look w:val="04A0" w:firstRow="1" w:lastRow="0" w:firstColumn="1" w:lastColumn="0" w:noHBand="0" w:noVBand="1"/>
      </w:tblPr>
      <w:tblGrid>
        <w:gridCol w:w="9286"/>
      </w:tblGrid>
      <w:tr w:rsidR="002C2A4E" w14:paraId="08E09ED8" w14:textId="77777777" w:rsidTr="009C7DED">
        <w:tc>
          <w:tcPr>
            <w:tcW w:w="0" w:type="auto"/>
            <w:tcMar>
              <w:top w:w="0" w:type="auto"/>
              <w:bottom w:w="0" w:type="auto"/>
            </w:tcMar>
          </w:tcPr>
          <w:p w14:paraId="57407D78" w14:textId="77777777" w:rsidR="002C2A4E" w:rsidRDefault="002C2A4E" w:rsidP="009C7DED">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601A40E7" w14:textId="77777777" w:rsidR="002C2A4E" w:rsidRDefault="002C2A4E" w:rsidP="009C7DED">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A38D5BA" w14:textId="77777777" w:rsidR="002C2A4E" w:rsidRDefault="002C2A4E" w:rsidP="009C7DED">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5000" w:type="pct"/>
              <w:tblLook w:val="04A0" w:firstRow="1" w:lastRow="0" w:firstColumn="1" w:lastColumn="0" w:noHBand="0" w:noVBand="1"/>
            </w:tblPr>
            <w:tblGrid>
              <w:gridCol w:w="9070"/>
            </w:tblGrid>
            <w:tr w:rsidR="002C2A4E" w14:paraId="0F21E5AF" w14:textId="77777777" w:rsidTr="009C7DED">
              <w:tc>
                <w:tcPr>
                  <w:tcW w:w="0" w:type="auto"/>
                  <w:tcMar>
                    <w:top w:w="0" w:type="auto"/>
                    <w:bottom w:w="0" w:type="auto"/>
                  </w:tcMar>
                  <w:vAlign w:val="center"/>
                </w:tcPr>
                <w:tbl>
                  <w:tblPr>
                    <w:tblStyle w:val="NormalTablePHPDOCX"/>
                    <w:tblW w:w="9064" w:type="dxa"/>
                    <w:tblLook w:val="04A0" w:firstRow="1" w:lastRow="0" w:firstColumn="1" w:lastColumn="0" w:noHBand="0" w:noVBand="1"/>
                  </w:tblPr>
                  <w:tblGrid>
                    <w:gridCol w:w="9064"/>
                  </w:tblGrid>
                  <w:tr w:rsidR="002C2A4E" w14:paraId="4DCA8275" w14:textId="77777777" w:rsidTr="009C7DED">
                    <w:trPr>
                      <w:trHeight w:val="273"/>
                    </w:trPr>
                    <w:tc>
                      <w:tcPr>
                        <w:tcW w:w="0" w:type="auto"/>
                        <w:tcMar>
                          <w:top w:w="0" w:type="auto"/>
                          <w:bottom w:w="0" w:type="auto"/>
                        </w:tcMar>
                      </w:tcPr>
                      <w:p w14:paraId="216C2B6C" w14:textId="77777777" w:rsidR="002C2A4E" w:rsidRPr="003A29E3" w:rsidRDefault="002C2A4E" w:rsidP="002C2A4E">
                        <w:pPr>
                          <w:numPr>
                            <w:ilvl w:val="0"/>
                            <w:numId w:val="55"/>
                          </w:numPr>
                          <w:rPr>
                            <w:rFonts w:ascii="Arial" w:hAnsi="Arial" w:cs="Arial"/>
                            <w:color w:val="000000"/>
                            <w:sz w:val="18"/>
                            <w:szCs w:val="18"/>
                          </w:rPr>
                        </w:pPr>
                        <w:r>
                          <w:rPr>
                            <w:rFonts w:ascii="Arial" w:hAnsi="Arial" w:cs="Arial"/>
                            <w:color w:val="000000"/>
                            <w:position w:val="-2"/>
                            <w:sz w:val="18"/>
                            <w:szCs w:val="18"/>
                          </w:rPr>
                          <w:t>pride izvajalec v takšno finančno situacijo, ki bi mu onemogočila izvedbo pogodbenih obveznosti.</w:t>
                        </w:r>
                      </w:p>
                    </w:tc>
                  </w:tr>
                </w:tbl>
                <w:p w14:paraId="6CFBB37E" w14:textId="77777777" w:rsidR="002C2A4E" w:rsidRDefault="002C2A4E" w:rsidP="009C7DED"/>
              </w:tc>
            </w:tr>
          </w:tbl>
          <w:p w14:paraId="22751642" w14:textId="77777777" w:rsidR="002C2A4E" w:rsidRDefault="002C2A4E" w:rsidP="009C7DED"/>
          <w:p w14:paraId="00E3B7D9" w14:textId="77777777" w:rsidR="002C2A4E" w:rsidRDefault="002C2A4E" w:rsidP="009C7DED">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5000" w:type="pct"/>
              <w:tblLook w:val="04A0" w:firstRow="1" w:lastRow="0" w:firstColumn="1" w:lastColumn="0" w:noHBand="0" w:noVBand="1"/>
            </w:tblPr>
            <w:tblGrid>
              <w:gridCol w:w="9070"/>
            </w:tblGrid>
            <w:tr w:rsidR="002C2A4E" w14:paraId="7847A443" w14:textId="77777777" w:rsidTr="009C7DED">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2C2A4E" w14:paraId="678F567E" w14:textId="77777777" w:rsidTr="009C7DE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2C2A4E" w14:paraId="17DCF0FC" w14:textId="77777777" w:rsidTr="009C7DED">
                          <w:tc>
                            <w:tcPr>
                              <w:tcW w:w="0" w:type="auto"/>
                              <w:tcMar>
                                <w:top w:w="0" w:type="auto"/>
                                <w:bottom w:w="0" w:type="auto"/>
                              </w:tcMar>
                            </w:tcPr>
                            <w:p w14:paraId="3B10B974" w14:textId="77777777" w:rsidR="002C2A4E" w:rsidRDefault="002C2A4E" w:rsidP="002C2A4E">
                              <w:pPr>
                                <w:numPr>
                                  <w:ilvl w:val="0"/>
                                  <w:numId w:val="56"/>
                                </w:numPr>
                                <w:rPr>
                                  <w:rFonts w:ascii="Arial" w:hAnsi="Arial" w:cs="Arial"/>
                                  <w:color w:val="000000"/>
                                  <w:sz w:val="18"/>
                                  <w:szCs w:val="18"/>
                                </w:rPr>
                              </w:pPr>
                              <w:r>
                                <w:rPr>
                                  <w:rFonts w:ascii="Arial" w:hAnsi="Arial" w:cs="Arial"/>
                                  <w:color w:val="000000"/>
                                  <w:position w:val="-2"/>
                                  <w:sz w:val="18"/>
                                  <w:szCs w:val="18"/>
                                </w:rPr>
                                <w:t>javno naročilo je bilo bistveno spremenjeno, kar terja nov postopek javnega naročanja;</w:t>
                              </w:r>
                            </w:p>
                            <w:p w14:paraId="0BA764C5" w14:textId="77777777" w:rsidR="002C2A4E" w:rsidRDefault="002C2A4E" w:rsidP="002C2A4E">
                              <w:pPr>
                                <w:numPr>
                                  <w:ilvl w:val="0"/>
                                  <w:numId w:val="56"/>
                                </w:numPr>
                                <w:rPr>
                                  <w:rFonts w:ascii="Arial" w:hAnsi="Arial" w:cs="Arial"/>
                                  <w:color w:val="000000"/>
                                  <w:sz w:val="18"/>
                                  <w:szCs w:val="18"/>
                                </w:rPr>
                              </w:pPr>
                              <w:r>
                                <w:rPr>
                                  <w:rFonts w:ascii="Arial" w:hAnsi="Arial" w:cs="Arial"/>
                                  <w:color w:val="000000"/>
                                  <w:position w:val="-2"/>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FD19F67" w14:textId="77777777" w:rsidR="002C2A4E" w:rsidRDefault="002C2A4E" w:rsidP="002C2A4E">
                              <w:pPr>
                                <w:numPr>
                                  <w:ilvl w:val="0"/>
                                  <w:numId w:val="56"/>
                                </w:numPr>
                                <w:rPr>
                                  <w:rFonts w:ascii="Arial" w:hAnsi="Arial" w:cs="Arial"/>
                                  <w:color w:val="000000"/>
                                  <w:sz w:val="18"/>
                                  <w:szCs w:val="18"/>
                                </w:rPr>
                              </w:pPr>
                              <w:r>
                                <w:rPr>
                                  <w:rFonts w:ascii="Arial" w:hAnsi="Arial" w:cs="Arial"/>
                                  <w:color w:val="000000"/>
                                  <w:position w:val="-2"/>
                                  <w:sz w:val="18"/>
                                  <w:szCs w:val="18"/>
                                </w:rPr>
                                <w:t>zaradi hudih kršitev obveznosti iz PEU, PDEU in ZJN-3, ki jih je po postopku v skladu z 258. členom PDEU ugotovilo Sodišče Evropske unije, javno naročilo ne bi smelo biti oddano izvajalcu.</w:t>
                              </w:r>
                            </w:p>
                          </w:tc>
                        </w:tr>
                      </w:tbl>
                      <w:p w14:paraId="1215C0BA" w14:textId="77777777" w:rsidR="002C2A4E" w:rsidRDefault="002C2A4E" w:rsidP="009C7DED"/>
                    </w:tc>
                  </w:tr>
                </w:tbl>
                <w:p w14:paraId="00F5FF16" w14:textId="77777777" w:rsidR="002C2A4E" w:rsidRDefault="002C2A4E" w:rsidP="009C7DED"/>
              </w:tc>
            </w:tr>
          </w:tbl>
          <w:p w14:paraId="6F75A429" w14:textId="77777777" w:rsidR="002C2A4E" w:rsidRDefault="002C2A4E" w:rsidP="009C7DED"/>
          <w:p w14:paraId="0F27AE03" w14:textId="77777777" w:rsidR="002C2A4E" w:rsidRDefault="002C2A4E" w:rsidP="009C7DED">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prvi odstavek tega člena.</w:t>
            </w:r>
          </w:p>
          <w:p w14:paraId="004B58F9" w14:textId="77777777" w:rsidR="002C2A4E" w:rsidRDefault="002C2A4E" w:rsidP="009C7DED">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65A0FE8E" w14:textId="77777777" w:rsidR="002C2A4E" w:rsidRDefault="002C2A4E" w:rsidP="009C7DED">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uspešno zaključilo postopek (novi postopek ali odpiranje konkurence na podlagi sklenjenega sporazuma), ki bo zajemal tudi blago te pogodbe.   </w:t>
            </w:r>
          </w:p>
          <w:p w14:paraId="6C526CF8" w14:textId="77777777" w:rsidR="002C2A4E" w:rsidRDefault="002C2A4E" w:rsidP="009C7DED">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312B5716" w14:textId="77777777" w:rsidR="002C2A4E" w:rsidRDefault="002C2A4E" w:rsidP="009C7DED">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66B8BD88" w14:textId="77777777" w:rsidR="002C2A4E" w:rsidRDefault="002C2A4E" w:rsidP="009C7DED">
            <w:pPr>
              <w:spacing w:before="225" w:after="225"/>
              <w:jc w:val="both"/>
            </w:pPr>
            <w:r>
              <w:rPr>
                <w:rFonts w:ascii="Arial" w:hAnsi="Arial" w:cs="Arial"/>
                <w:color w:val="000000"/>
                <w:sz w:val="18"/>
                <w:szCs w:val="18"/>
              </w:rPr>
              <w:t>Odstop od pogodbe učinkuje z dnem, ko izvajalec prejme pisno izjavo naročnika o odstopu.</w:t>
            </w:r>
          </w:p>
          <w:p w14:paraId="584C02BD" w14:textId="77777777" w:rsidR="002C2A4E" w:rsidRDefault="002C2A4E" w:rsidP="009C7DED">
            <w:pPr>
              <w:spacing w:before="225" w:after="225"/>
              <w:jc w:val="both"/>
              <w:rPr>
                <w:rFonts w:ascii="Arial" w:hAnsi="Arial" w:cs="Arial"/>
                <w:color w:val="000000"/>
                <w:sz w:val="18"/>
                <w:szCs w:val="18"/>
              </w:rPr>
            </w:pPr>
            <w:r>
              <w:rPr>
                <w:rFonts w:ascii="Arial" w:hAnsi="Arial" w:cs="Arial"/>
                <w:color w:val="000000"/>
                <w:sz w:val="18"/>
                <w:szCs w:val="18"/>
              </w:rPr>
              <w:t>Naročnik bo istočasno z odstopom od pogodbe zaradi kršitev pogodbe s strani dobavitelja, pričel s postopki za unovčenje zavarovanja za dobro izvedbo pogodbenih obveznosti.</w:t>
            </w:r>
          </w:p>
          <w:p w14:paraId="771201EB" w14:textId="2BC59ED0" w:rsidR="002C2A4E" w:rsidRPr="00452965" w:rsidRDefault="002C2A4E" w:rsidP="009C7DED">
            <w:pPr>
              <w:spacing w:before="225" w:after="225"/>
              <w:jc w:val="both"/>
              <w:rPr>
                <w:b/>
              </w:rPr>
            </w:pPr>
            <w:r w:rsidRPr="00452965">
              <w:rPr>
                <w:rFonts w:ascii="Arial" w:hAnsi="Arial" w:cs="Arial"/>
                <w:b/>
                <w:color w:val="000000"/>
                <w:sz w:val="18"/>
                <w:szCs w:val="18"/>
              </w:rPr>
              <w:t>X. SOCIALNA KLAVZULA</w:t>
            </w:r>
          </w:p>
        </w:tc>
      </w:tr>
    </w:tbl>
    <w:p w14:paraId="2C3A6B5C" w14:textId="5A19D322" w:rsidR="002C2A4E" w:rsidRDefault="002C2A4E" w:rsidP="002C2A4E">
      <w:pPr>
        <w:spacing w:after="0" w:line="240" w:lineRule="auto"/>
        <w:jc w:val="center"/>
      </w:pPr>
      <w:r>
        <w:rPr>
          <w:rFonts w:ascii="Arial" w:hAnsi="Arial" w:cs="Arial"/>
          <w:b/>
          <w:bCs/>
          <w:color w:val="000000"/>
          <w:sz w:val="18"/>
          <w:szCs w:val="18"/>
        </w:rPr>
        <w:t>1</w:t>
      </w:r>
      <w:r w:rsidR="0012601E">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Look w:val="04A0" w:firstRow="1" w:lastRow="0" w:firstColumn="1" w:lastColumn="0" w:noHBand="0" w:noVBand="1"/>
      </w:tblPr>
      <w:tblGrid>
        <w:gridCol w:w="9286"/>
      </w:tblGrid>
      <w:tr w:rsidR="002C2A4E" w14:paraId="2094215C" w14:textId="77777777" w:rsidTr="009C7DED">
        <w:tc>
          <w:tcPr>
            <w:tcW w:w="0" w:type="auto"/>
            <w:tcMar>
              <w:top w:w="0" w:type="auto"/>
              <w:bottom w:w="0" w:type="auto"/>
            </w:tcMar>
          </w:tcPr>
          <w:p w14:paraId="58356650" w14:textId="77777777" w:rsidR="002C2A4E" w:rsidRPr="00E16F1D" w:rsidRDefault="002C2A4E" w:rsidP="009C7DED">
            <w:pPr>
              <w:spacing w:before="225" w:after="225"/>
              <w:jc w:val="both"/>
              <w:rPr>
                <w:rFonts w:ascii="Arial" w:hAnsi="Arial" w:cs="Arial"/>
                <w:color w:val="000000"/>
                <w:sz w:val="18"/>
                <w:szCs w:val="18"/>
              </w:rPr>
            </w:pPr>
            <w:r w:rsidRPr="00E16F1D">
              <w:rPr>
                <w:rFonts w:ascii="Arial" w:hAnsi="Arial" w:cs="Arial"/>
                <w:color w:val="000000"/>
                <w:sz w:val="18"/>
                <w:szCs w:val="18"/>
              </w:rPr>
              <w:t>Ta pogodba (ali: okvirni sporazum) je sklenjena pod razveznim pogojem, ki se uresniči v primeru izpolnitve ene od naslednjih okoliščin:</w:t>
            </w:r>
          </w:p>
          <w:p w14:paraId="13A2E641" w14:textId="77777777" w:rsidR="002C2A4E" w:rsidRPr="00E16F1D" w:rsidRDefault="002C2A4E" w:rsidP="009C7DED">
            <w:pPr>
              <w:spacing w:before="225" w:after="225"/>
              <w:jc w:val="both"/>
              <w:rPr>
                <w:rFonts w:ascii="Arial" w:hAnsi="Arial" w:cs="Arial"/>
                <w:color w:val="000000"/>
                <w:sz w:val="18"/>
                <w:szCs w:val="18"/>
              </w:rPr>
            </w:pPr>
            <w:r w:rsidRPr="00E16F1D">
              <w:rPr>
                <w:rFonts w:ascii="Arial" w:hAnsi="Arial" w:cs="Arial"/>
                <w:color w:val="000000"/>
                <w:sz w:val="18"/>
                <w:szCs w:val="18"/>
              </w:rPr>
              <w:lastRenderedPageBreak/>
              <w:t>-</w:t>
            </w:r>
            <w:r w:rsidRPr="00E16F1D">
              <w:rPr>
                <w:rFonts w:ascii="Arial" w:hAnsi="Arial" w:cs="Arial"/>
                <w:color w:val="000000"/>
                <w:sz w:val="18"/>
                <w:szCs w:val="18"/>
              </w:rPr>
              <w:tab/>
              <w:t xml:space="preserve">če bo naročnik seznanjen, da je sodišče s pravnomočno odločitvijo ugotovilo kršitev obveznosti delovne, </w:t>
            </w:r>
            <w:proofErr w:type="spellStart"/>
            <w:r w:rsidRPr="00E16F1D">
              <w:rPr>
                <w:rFonts w:ascii="Arial" w:hAnsi="Arial" w:cs="Arial"/>
                <w:color w:val="000000"/>
                <w:sz w:val="18"/>
                <w:szCs w:val="18"/>
              </w:rPr>
              <w:t>okoljske</w:t>
            </w:r>
            <w:proofErr w:type="spellEnd"/>
            <w:r w:rsidRPr="00E16F1D">
              <w:rPr>
                <w:rFonts w:ascii="Arial" w:hAnsi="Arial" w:cs="Arial"/>
                <w:color w:val="000000"/>
                <w:sz w:val="18"/>
                <w:szCs w:val="18"/>
              </w:rPr>
              <w:t xml:space="preserve"> ali socialne zakonodaje s strani izvajalca/dobavitelja ali podizvajalca ali </w:t>
            </w:r>
          </w:p>
          <w:p w14:paraId="6B680142" w14:textId="77777777" w:rsidR="002C2A4E" w:rsidRPr="00E16F1D" w:rsidRDefault="002C2A4E" w:rsidP="009C7DED">
            <w:pPr>
              <w:spacing w:before="225" w:after="225"/>
              <w:jc w:val="both"/>
              <w:rPr>
                <w:rFonts w:ascii="Arial" w:hAnsi="Arial" w:cs="Arial"/>
                <w:color w:val="000000"/>
                <w:sz w:val="18"/>
                <w:szCs w:val="18"/>
              </w:rPr>
            </w:pPr>
            <w:r w:rsidRPr="00E16F1D">
              <w:rPr>
                <w:rFonts w:ascii="Arial" w:hAnsi="Arial" w:cs="Arial"/>
                <w:color w:val="000000"/>
                <w:sz w:val="18"/>
                <w:szCs w:val="18"/>
              </w:rPr>
              <w:t>-</w:t>
            </w:r>
            <w:r w:rsidRPr="00E16F1D">
              <w:rPr>
                <w:rFonts w:ascii="Arial" w:hAnsi="Arial" w:cs="Arial"/>
                <w:color w:val="000000"/>
                <w:sz w:val="18"/>
                <w:szCs w:val="18"/>
              </w:rPr>
              <w:tab/>
              <w:t>če bo naročnik seznanjen, da je pristojni državni organ pri izvajalcu/dobavitelju ali podizvajalcu v času izvajanja pogodbe ugotovil najmanj dve kršitvi v zvezi s:</w:t>
            </w:r>
          </w:p>
          <w:p w14:paraId="10054348" w14:textId="77777777" w:rsidR="002C2A4E" w:rsidRPr="00E16F1D" w:rsidRDefault="002C2A4E" w:rsidP="009C7DED">
            <w:pPr>
              <w:spacing w:before="225" w:after="225"/>
              <w:jc w:val="both"/>
              <w:rPr>
                <w:rFonts w:ascii="Arial" w:hAnsi="Arial" w:cs="Arial"/>
                <w:color w:val="000000"/>
                <w:sz w:val="18"/>
                <w:szCs w:val="18"/>
              </w:rPr>
            </w:pPr>
            <w:r w:rsidRPr="00E16F1D">
              <w:rPr>
                <w:rFonts w:ascii="Arial" w:hAnsi="Arial" w:cs="Arial"/>
                <w:color w:val="000000"/>
                <w:sz w:val="18"/>
                <w:szCs w:val="18"/>
              </w:rPr>
              <w:t>o</w:t>
            </w:r>
            <w:r w:rsidRPr="00E16F1D">
              <w:rPr>
                <w:rFonts w:ascii="Arial" w:hAnsi="Arial" w:cs="Arial"/>
                <w:color w:val="000000"/>
                <w:sz w:val="18"/>
                <w:szCs w:val="18"/>
              </w:rPr>
              <w:tab/>
              <w:t xml:space="preserve">plačilom za delo, </w:t>
            </w:r>
          </w:p>
          <w:p w14:paraId="34F2CFD6" w14:textId="77777777" w:rsidR="002C2A4E" w:rsidRPr="00E16F1D" w:rsidRDefault="002C2A4E" w:rsidP="009C7DED">
            <w:pPr>
              <w:spacing w:before="225" w:after="225"/>
              <w:jc w:val="both"/>
              <w:rPr>
                <w:rFonts w:ascii="Arial" w:hAnsi="Arial" w:cs="Arial"/>
                <w:color w:val="000000"/>
                <w:sz w:val="18"/>
                <w:szCs w:val="18"/>
              </w:rPr>
            </w:pPr>
            <w:r w:rsidRPr="00E16F1D">
              <w:rPr>
                <w:rFonts w:ascii="Arial" w:hAnsi="Arial" w:cs="Arial"/>
                <w:color w:val="000000"/>
                <w:sz w:val="18"/>
                <w:szCs w:val="18"/>
              </w:rPr>
              <w:t>o</w:t>
            </w:r>
            <w:r w:rsidRPr="00E16F1D">
              <w:rPr>
                <w:rFonts w:ascii="Arial" w:hAnsi="Arial" w:cs="Arial"/>
                <w:color w:val="000000"/>
                <w:sz w:val="18"/>
                <w:szCs w:val="18"/>
              </w:rPr>
              <w:tab/>
              <w:t xml:space="preserve">delovnim časom, </w:t>
            </w:r>
          </w:p>
          <w:p w14:paraId="621C24CC" w14:textId="77777777" w:rsidR="002C2A4E" w:rsidRPr="00E16F1D" w:rsidRDefault="002C2A4E" w:rsidP="009C7DED">
            <w:pPr>
              <w:spacing w:before="225" w:after="225"/>
              <w:jc w:val="both"/>
              <w:rPr>
                <w:rFonts w:ascii="Arial" w:hAnsi="Arial" w:cs="Arial"/>
                <w:color w:val="000000"/>
                <w:sz w:val="18"/>
                <w:szCs w:val="18"/>
              </w:rPr>
            </w:pPr>
            <w:r w:rsidRPr="00E16F1D">
              <w:rPr>
                <w:rFonts w:ascii="Arial" w:hAnsi="Arial" w:cs="Arial"/>
                <w:color w:val="000000"/>
                <w:sz w:val="18"/>
                <w:szCs w:val="18"/>
              </w:rPr>
              <w:t>o</w:t>
            </w:r>
            <w:r w:rsidRPr="00E16F1D">
              <w:rPr>
                <w:rFonts w:ascii="Arial" w:hAnsi="Arial" w:cs="Arial"/>
                <w:color w:val="000000"/>
                <w:sz w:val="18"/>
                <w:szCs w:val="18"/>
              </w:rPr>
              <w:tab/>
              <w:t xml:space="preserve">počitki, </w:t>
            </w:r>
          </w:p>
          <w:p w14:paraId="6CBCA110" w14:textId="77777777" w:rsidR="002C2A4E" w:rsidRPr="00E16F1D" w:rsidRDefault="002C2A4E" w:rsidP="009C7DED">
            <w:pPr>
              <w:spacing w:before="225" w:after="225"/>
              <w:jc w:val="both"/>
              <w:rPr>
                <w:rFonts w:ascii="Arial" w:hAnsi="Arial" w:cs="Arial"/>
                <w:color w:val="000000"/>
                <w:sz w:val="18"/>
                <w:szCs w:val="18"/>
              </w:rPr>
            </w:pPr>
            <w:r w:rsidRPr="00E16F1D">
              <w:rPr>
                <w:rFonts w:ascii="Arial" w:hAnsi="Arial" w:cs="Arial"/>
                <w:color w:val="000000"/>
                <w:sz w:val="18"/>
                <w:szCs w:val="18"/>
              </w:rPr>
              <w:t>o</w:t>
            </w:r>
            <w:r w:rsidRPr="00E16F1D">
              <w:rPr>
                <w:rFonts w:ascii="Arial" w:hAnsi="Arial" w:cs="Arial"/>
                <w:color w:val="000000"/>
                <w:sz w:val="18"/>
                <w:szCs w:val="18"/>
              </w:rPr>
              <w:tab/>
              <w:t xml:space="preserve">opravljanjem dela na podlagi pogodb civilnega prava kljub obstoju elementov delovnega razmerja ali v zvezi z zaposlovanjem na črno </w:t>
            </w:r>
          </w:p>
          <w:p w14:paraId="1B7BE5CA" w14:textId="77777777" w:rsidR="002C2A4E" w:rsidRPr="00E16F1D" w:rsidRDefault="002C2A4E" w:rsidP="009C7DED">
            <w:pPr>
              <w:spacing w:before="225" w:after="225"/>
              <w:jc w:val="both"/>
              <w:rPr>
                <w:rFonts w:ascii="Arial" w:hAnsi="Arial" w:cs="Arial"/>
                <w:color w:val="000000"/>
                <w:sz w:val="18"/>
                <w:szCs w:val="18"/>
              </w:rPr>
            </w:pPr>
            <w:r w:rsidRPr="00E16F1D">
              <w:rPr>
                <w:rFonts w:ascii="Arial" w:hAnsi="Arial" w:cs="Arial"/>
                <w:color w:val="000000"/>
                <w:sz w:val="18"/>
                <w:szCs w:val="18"/>
              </w:rPr>
              <w:t>in za kateri mu je bila s pravnomočno odločitvijo ali več pravnomočnimi odločitvami izrečena globa za prekršek,</w:t>
            </w:r>
          </w:p>
          <w:p w14:paraId="7B2B3D56" w14:textId="77777777" w:rsidR="002C2A4E" w:rsidRPr="00E16F1D" w:rsidRDefault="002C2A4E" w:rsidP="009C7DED">
            <w:pPr>
              <w:spacing w:before="225" w:after="225"/>
              <w:jc w:val="both"/>
              <w:rPr>
                <w:rFonts w:ascii="Arial" w:hAnsi="Arial" w:cs="Arial"/>
                <w:color w:val="000000"/>
                <w:sz w:val="18"/>
                <w:szCs w:val="18"/>
              </w:rPr>
            </w:pPr>
            <w:r w:rsidRPr="00E16F1D">
              <w:rPr>
                <w:rFonts w:ascii="Arial" w:hAnsi="Arial" w:cs="Arial"/>
                <w:color w:val="000000"/>
                <w:sz w:val="18"/>
                <w:szCs w:val="18"/>
              </w:rPr>
              <w:t xml:space="preserve">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44DD0CF8" w14:textId="77777777" w:rsidR="002C2A4E" w:rsidRPr="00E16F1D" w:rsidRDefault="002C2A4E" w:rsidP="009C7DED">
            <w:pPr>
              <w:spacing w:before="225" w:after="225"/>
              <w:jc w:val="both"/>
              <w:rPr>
                <w:rFonts w:ascii="Arial" w:hAnsi="Arial" w:cs="Arial"/>
                <w:color w:val="000000"/>
                <w:sz w:val="18"/>
                <w:szCs w:val="18"/>
              </w:rPr>
            </w:pPr>
            <w:r w:rsidRPr="00E16F1D">
              <w:rPr>
                <w:rFonts w:ascii="Arial" w:hAnsi="Arial" w:cs="Arial"/>
                <w:color w:val="000000"/>
                <w:sz w:val="18"/>
                <w:szCs w:val="18"/>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izvajalca/dobavitelja.</w:t>
            </w:r>
          </w:p>
          <w:p w14:paraId="6F476254" w14:textId="77777777" w:rsidR="002C2A4E" w:rsidRDefault="002C2A4E" w:rsidP="009C7DED">
            <w:pPr>
              <w:spacing w:before="225" w:after="225"/>
              <w:jc w:val="both"/>
            </w:pPr>
            <w:r w:rsidRPr="00E16F1D">
              <w:rPr>
                <w:rFonts w:ascii="Arial" w:hAnsi="Arial" w:cs="Arial"/>
                <w:color w:val="000000"/>
                <w:sz w:val="18"/>
                <w:szCs w:val="18"/>
              </w:rPr>
              <w:t>Če naročnik v roku 30 dni od seznanitve s kršitvijo ne začne novega postopka javnega naročila, se šteje, da je pogodba (okvirni sporazum) razvezana trideseti dan od seznanitve s kršitvijo.</w:t>
            </w:r>
          </w:p>
        </w:tc>
      </w:tr>
    </w:tbl>
    <w:p w14:paraId="6DD08F2D" w14:textId="177600C4" w:rsidR="002C2A4E" w:rsidRDefault="002C2A4E" w:rsidP="002C2A4E">
      <w:pPr>
        <w:spacing w:after="0" w:line="240" w:lineRule="auto"/>
        <w:jc w:val="center"/>
      </w:pPr>
      <w:r>
        <w:rPr>
          <w:rFonts w:ascii="Arial" w:hAnsi="Arial" w:cs="Arial"/>
          <w:b/>
          <w:bCs/>
          <w:color w:val="000000"/>
          <w:sz w:val="18"/>
          <w:szCs w:val="18"/>
        </w:rPr>
        <w:lastRenderedPageBreak/>
        <w:t>1</w:t>
      </w:r>
      <w:r w:rsidR="0012601E">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9248" w:type="dxa"/>
        <w:tblLook w:val="04A0" w:firstRow="1" w:lastRow="0" w:firstColumn="1" w:lastColumn="0" w:noHBand="0" w:noVBand="1"/>
      </w:tblPr>
      <w:tblGrid>
        <w:gridCol w:w="9248"/>
      </w:tblGrid>
      <w:tr w:rsidR="002C2A4E" w14:paraId="3F3A898F" w14:textId="77777777" w:rsidTr="009C7DED">
        <w:trPr>
          <w:trHeight w:val="50"/>
        </w:trPr>
        <w:tc>
          <w:tcPr>
            <w:tcW w:w="0" w:type="auto"/>
            <w:tcMar>
              <w:top w:w="0" w:type="auto"/>
              <w:bottom w:w="0" w:type="auto"/>
            </w:tcMar>
          </w:tcPr>
          <w:p w14:paraId="7511997F" w14:textId="77777777" w:rsidR="002C2A4E" w:rsidRDefault="002C2A4E" w:rsidP="009C7DED">
            <w:pPr>
              <w:spacing w:before="225" w:after="225"/>
              <w:jc w:val="both"/>
            </w:pPr>
            <w:r>
              <w:rPr>
                <w:rFonts w:ascii="Arial" w:hAnsi="Arial" w:cs="Arial"/>
                <w:color w:val="000000"/>
                <w:sz w:val="18"/>
                <w:szCs w:val="18"/>
              </w:rPr>
              <w:t>Vse morebitne spremembe po tej pogodbi  pogodbeni stranki dogovorita pisno, z aneksom k tej pogodbi.</w:t>
            </w:r>
          </w:p>
        </w:tc>
      </w:tr>
      <w:tr w:rsidR="002C2A4E" w14:paraId="1F51FDEC" w14:textId="77777777" w:rsidTr="009C7DED">
        <w:trPr>
          <w:trHeight w:val="50"/>
        </w:trPr>
        <w:tc>
          <w:tcPr>
            <w:tcW w:w="0" w:type="auto"/>
            <w:tcMar>
              <w:top w:w="0" w:type="auto"/>
              <w:bottom w:w="0" w:type="auto"/>
            </w:tcMar>
          </w:tcPr>
          <w:p w14:paraId="43BC067F" w14:textId="77777777" w:rsidR="002C2A4E" w:rsidRDefault="002C2A4E" w:rsidP="009C7DED">
            <w:pPr>
              <w:spacing w:before="225" w:after="225"/>
              <w:jc w:val="both"/>
              <w:rPr>
                <w:rFonts w:ascii="Arial" w:hAnsi="Arial" w:cs="Arial"/>
                <w:color w:val="000000"/>
                <w:sz w:val="18"/>
                <w:szCs w:val="18"/>
              </w:rPr>
            </w:pPr>
          </w:p>
        </w:tc>
      </w:tr>
      <w:tr w:rsidR="002C2A4E" w:rsidRPr="00452965" w14:paraId="004AFA84" w14:textId="77777777" w:rsidTr="009C7DED">
        <w:trPr>
          <w:trHeight w:val="49"/>
        </w:trPr>
        <w:tc>
          <w:tcPr>
            <w:tcW w:w="0" w:type="auto"/>
            <w:tcMar>
              <w:top w:w="0" w:type="auto"/>
              <w:bottom w:w="0" w:type="auto"/>
            </w:tcMar>
          </w:tcPr>
          <w:p w14:paraId="2786FAA9" w14:textId="576A54C6" w:rsidR="002C2A4E" w:rsidRPr="00452965" w:rsidRDefault="002C2A4E" w:rsidP="009C7DED">
            <w:pPr>
              <w:spacing w:before="225" w:after="225"/>
              <w:jc w:val="both"/>
              <w:rPr>
                <w:rFonts w:ascii="Arial" w:hAnsi="Arial" w:cs="Arial"/>
                <w:b/>
                <w:color w:val="000000"/>
                <w:sz w:val="18"/>
                <w:szCs w:val="18"/>
              </w:rPr>
            </w:pPr>
            <w:r w:rsidRPr="00452965">
              <w:rPr>
                <w:rFonts w:ascii="Arial" w:hAnsi="Arial" w:cs="Arial"/>
                <w:b/>
                <w:color w:val="000000"/>
                <w:sz w:val="18"/>
                <w:szCs w:val="18"/>
              </w:rPr>
              <w:t>X</w:t>
            </w:r>
            <w:r w:rsidR="0012601E">
              <w:rPr>
                <w:rFonts w:ascii="Arial" w:hAnsi="Arial" w:cs="Arial"/>
                <w:b/>
                <w:color w:val="000000"/>
                <w:sz w:val="18"/>
                <w:szCs w:val="18"/>
              </w:rPr>
              <w:t>I</w:t>
            </w:r>
            <w:r w:rsidRPr="00452965">
              <w:rPr>
                <w:rFonts w:ascii="Arial" w:hAnsi="Arial" w:cs="Arial"/>
                <w:b/>
                <w:color w:val="000000"/>
                <w:sz w:val="18"/>
                <w:szCs w:val="18"/>
              </w:rPr>
              <w:t>. PROTIKORUPCIJSKA KLAVZULA</w:t>
            </w:r>
          </w:p>
        </w:tc>
      </w:tr>
    </w:tbl>
    <w:p w14:paraId="57795A9D" w14:textId="460E5D5A" w:rsidR="002C2A4E" w:rsidRDefault="002C2A4E" w:rsidP="002C2A4E">
      <w:pPr>
        <w:spacing w:after="0" w:line="240" w:lineRule="auto"/>
        <w:jc w:val="center"/>
      </w:pPr>
      <w:r>
        <w:rPr>
          <w:rFonts w:ascii="Arial" w:hAnsi="Arial" w:cs="Arial"/>
          <w:b/>
          <w:bCs/>
          <w:color w:val="000000"/>
          <w:sz w:val="18"/>
          <w:szCs w:val="18"/>
        </w:rPr>
        <w:t>1</w:t>
      </w:r>
      <w:r w:rsidR="0012601E">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Look w:val="04A0" w:firstRow="1" w:lastRow="0" w:firstColumn="1" w:lastColumn="0" w:noHBand="0" w:noVBand="1"/>
      </w:tblPr>
      <w:tblGrid>
        <w:gridCol w:w="9286"/>
      </w:tblGrid>
      <w:tr w:rsidR="002C2A4E" w14:paraId="02E52F3F" w14:textId="77777777" w:rsidTr="009C7DED">
        <w:tc>
          <w:tcPr>
            <w:tcW w:w="0" w:type="auto"/>
            <w:tcMar>
              <w:top w:w="0" w:type="auto"/>
              <w:bottom w:w="0" w:type="auto"/>
            </w:tcMar>
          </w:tcPr>
          <w:p w14:paraId="65962FDF" w14:textId="77777777" w:rsidR="002C2A4E" w:rsidRDefault="002C2A4E" w:rsidP="009C7DED">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5000" w:type="pct"/>
              <w:tblLook w:val="04A0" w:firstRow="1" w:lastRow="0" w:firstColumn="1" w:lastColumn="0" w:noHBand="0" w:noVBand="1"/>
            </w:tblPr>
            <w:tblGrid>
              <w:gridCol w:w="9070"/>
            </w:tblGrid>
            <w:tr w:rsidR="002C2A4E" w14:paraId="175560AE" w14:textId="77777777" w:rsidTr="009C7DE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2C2A4E" w14:paraId="3EA09A05" w14:textId="77777777" w:rsidTr="009C7DED">
                    <w:tc>
                      <w:tcPr>
                        <w:tcW w:w="0" w:type="auto"/>
                        <w:tcMar>
                          <w:top w:w="0" w:type="auto"/>
                          <w:bottom w:w="0" w:type="auto"/>
                        </w:tcMar>
                      </w:tcPr>
                      <w:p w14:paraId="4DB76962" w14:textId="77777777" w:rsidR="002C2A4E" w:rsidRDefault="002C2A4E" w:rsidP="002C2A4E">
                        <w:pPr>
                          <w:numPr>
                            <w:ilvl w:val="0"/>
                            <w:numId w:val="57"/>
                          </w:numPr>
                          <w:rPr>
                            <w:rFonts w:ascii="Arial" w:hAnsi="Arial" w:cs="Arial"/>
                            <w:color w:val="000000"/>
                            <w:sz w:val="18"/>
                            <w:szCs w:val="18"/>
                          </w:rPr>
                        </w:pPr>
                        <w:r>
                          <w:rPr>
                            <w:rFonts w:ascii="Arial" w:hAnsi="Arial" w:cs="Arial"/>
                            <w:color w:val="000000"/>
                            <w:position w:val="-2"/>
                            <w:sz w:val="18"/>
                            <w:szCs w:val="18"/>
                          </w:rPr>
                          <w:t>pridobitev posla ali</w:t>
                        </w:r>
                      </w:p>
                      <w:p w14:paraId="1052B99C" w14:textId="77777777" w:rsidR="002C2A4E" w:rsidRDefault="002C2A4E" w:rsidP="002C2A4E">
                        <w:pPr>
                          <w:numPr>
                            <w:ilvl w:val="0"/>
                            <w:numId w:val="57"/>
                          </w:numPr>
                          <w:rPr>
                            <w:rFonts w:ascii="Arial" w:hAnsi="Arial" w:cs="Arial"/>
                            <w:color w:val="000000"/>
                            <w:sz w:val="18"/>
                            <w:szCs w:val="18"/>
                          </w:rPr>
                        </w:pPr>
                        <w:r>
                          <w:rPr>
                            <w:rFonts w:ascii="Arial" w:hAnsi="Arial" w:cs="Arial"/>
                            <w:color w:val="000000"/>
                            <w:position w:val="-2"/>
                            <w:sz w:val="18"/>
                            <w:szCs w:val="18"/>
                          </w:rPr>
                          <w:t>sklenitev posla pod ugodnejšimi pogoji ali</w:t>
                        </w:r>
                      </w:p>
                      <w:p w14:paraId="50A74374" w14:textId="77777777" w:rsidR="002C2A4E" w:rsidRDefault="002C2A4E" w:rsidP="002C2A4E">
                        <w:pPr>
                          <w:numPr>
                            <w:ilvl w:val="0"/>
                            <w:numId w:val="57"/>
                          </w:numPr>
                          <w:rPr>
                            <w:rFonts w:ascii="Arial" w:hAnsi="Arial" w:cs="Arial"/>
                            <w:color w:val="000000"/>
                            <w:sz w:val="18"/>
                            <w:szCs w:val="18"/>
                          </w:rPr>
                        </w:pPr>
                        <w:r>
                          <w:rPr>
                            <w:rFonts w:ascii="Arial" w:hAnsi="Arial" w:cs="Arial"/>
                            <w:color w:val="000000"/>
                            <w:position w:val="-2"/>
                            <w:sz w:val="18"/>
                            <w:szCs w:val="18"/>
                          </w:rPr>
                          <w:t>za opustitev dolžnega nadzora nad izvajanjem pogodbenih obveznosti ali </w:t>
                        </w:r>
                      </w:p>
                      <w:p w14:paraId="3BD3924E" w14:textId="77777777" w:rsidR="002C2A4E" w:rsidRDefault="002C2A4E" w:rsidP="002C2A4E">
                        <w:pPr>
                          <w:numPr>
                            <w:ilvl w:val="0"/>
                            <w:numId w:val="57"/>
                          </w:numPr>
                          <w:rPr>
                            <w:rFonts w:ascii="Arial" w:hAnsi="Arial" w:cs="Arial"/>
                            <w:color w:val="000000"/>
                            <w:sz w:val="18"/>
                            <w:szCs w:val="18"/>
                          </w:rPr>
                        </w:pPr>
                        <w:r>
                          <w:rPr>
                            <w:rFonts w:ascii="Arial" w:hAnsi="Arial" w:cs="Arial"/>
                            <w:color w:val="000000"/>
                            <w:position w:val="-2"/>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324189EF" w14:textId="77777777" w:rsidR="002C2A4E" w:rsidRDefault="002C2A4E" w:rsidP="009C7DED"/>
              </w:tc>
            </w:tr>
          </w:tbl>
          <w:p w14:paraId="416AB84C" w14:textId="77777777" w:rsidR="002C2A4E" w:rsidRDefault="002C2A4E" w:rsidP="009C7DED">
            <w:pPr>
              <w:spacing w:before="225" w:after="225"/>
              <w:jc w:val="both"/>
              <w:rPr>
                <w:rFonts w:ascii="Arial" w:hAnsi="Arial" w:cs="Arial"/>
                <w:color w:val="000000"/>
                <w:sz w:val="18"/>
                <w:szCs w:val="18"/>
              </w:rPr>
            </w:pPr>
            <w:r>
              <w:rPr>
                <w:rFonts w:ascii="Arial" w:hAnsi="Arial" w:cs="Arial"/>
                <w:color w:val="000000"/>
                <w:sz w:val="18"/>
                <w:szCs w:val="18"/>
              </w:rPr>
              <w:t>je nična.</w:t>
            </w:r>
          </w:p>
          <w:p w14:paraId="362D0138" w14:textId="593BB665" w:rsidR="002C2A4E" w:rsidRPr="003803D0" w:rsidRDefault="002C2A4E" w:rsidP="009C7DED">
            <w:pPr>
              <w:spacing w:before="225" w:after="225"/>
              <w:jc w:val="both"/>
              <w:rPr>
                <w:rFonts w:ascii="Arial" w:hAnsi="Arial" w:cs="Arial"/>
                <w:b/>
                <w:bCs/>
                <w:color w:val="000000"/>
                <w:sz w:val="18"/>
                <w:szCs w:val="18"/>
              </w:rPr>
            </w:pPr>
            <w:r>
              <w:rPr>
                <w:rFonts w:ascii="Arial" w:hAnsi="Arial" w:cs="Arial"/>
                <w:b/>
                <w:bCs/>
                <w:color w:val="000000"/>
                <w:sz w:val="18"/>
                <w:szCs w:val="18"/>
              </w:rPr>
              <w:t>X</w:t>
            </w:r>
            <w:r w:rsidR="0012601E">
              <w:rPr>
                <w:rFonts w:ascii="Arial" w:hAnsi="Arial" w:cs="Arial"/>
                <w:b/>
                <w:bCs/>
                <w:color w:val="000000"/>
                <w:sz w:val="18"/>
                <w:szCs w:val="18"/>
              </w:rPr>
              <w:t>I</w:t>
            </w:r>
            <w:r>
              <w:rPr>
                <w:rFonts w:ascii="Arial" w:hAnsi="Arial" w:cs="Arial"/>
                <w:b/>
                <w:bCs/>
                <w:color w:val="000000"/>
                <w:sz w:val="18"/>
                <w:szCs w:val="18"/>
              </w:rPr>
              <w:t>I</w:t>
            </w:r>
            <w:r w:rsidRPr="003803D0">
              <w:rPr>
                <w:rFonts w:ascii="Arial" w:hAnsi="Arial" w:cs="Arial"/>
                <w:b/>
                <w:bCs/>
                <w:color w:val="000000"/>
                <w:sz w:val="18"/>
                <w:szCs w:val="18"/>
              </w:rPr>
              <w:t xml:space="preserve">. REVIZIJSKA SLED </w:t>
            </w:r>
          </w:p>
          <w:p w14:paraId="7794915D" w14:textId="44CF2142" w:rsidR="002C2A4E" w:rsidRPr="003803D0" w:rsidRDefault="0012601E" w:rsidP="009C7DED">
            <w:pPr>
              <w:jc w:val="center"/>
              <w:rPr>
                <w:rFonts w:ascii="Arial" w:hAnsi="Arial" w:cs="Arial"/>
                <w:b/>
                <w:bCs/>
                <w:color w:val="000000"/>
                <w:sz w:val="18"/>
                <w:szCs w:val="18"/>
              </w:rPr>
            </w:pPr>
            <w:r>
              <w:rPr>
                <w:rFonts w:ascii="Arial" w:hAnsi="Arial" w:cs="Arial"/>
                <w:b/>
                <w:bCs/>
                <w:color w:val="000000"/>
                <w:sz w:val="18"/>
                <w:szCs w:val="18"/>
              </w:rPr>
              <w:t>20</w:t>
            </w:r>
            <w:r w:rsidR="002C2A4E" w:rsidRPr="003803D0">
              <w:rPr>
                <w:rFonts w:ascii="Arial" w:hAnsi="Arial" w:cs="Arial"/>
                <w:b/>
                <w:bCs/>
                <w:color w:val="000000"/>
                <w:sz w:val="18"/>
                <w:szCs w:val="18"/>
              </w:rPr>
              <w:t xml:space="preserve">. člen </w:t>
            </w:r>
          </w:p>
          <w:p w14:paraId="19999CB1" w14:textId="77777777" w:rsidR="002C2A4E" w:rsidRDefault="002C2A4E" w:rsidP="009C7DED">
            <w:pPr>
              <w:spacing w:before="225" w:after="225"/>
              <w:jc w:val="both"/>
              <w:rPr>
                <w:rFonts w:ascii="Arial" w:hAnsi="Arial" w:cs="Arial"/>
                <w:color w:val="000000"/>
                <w:sz w:val="18"/>
                <w:szCs w:val="18"/>
              </w:rPr>
            </w:pPr>
            <w:r w:rsidRPr="003803D0">
              <w:rPr>
                <w:rFonts w:ascii="Arial" w:hAnsi="Arial" w:cs="Arial"/>
                <w:color w:val="000000"/>
                <w:sz w:val="18"/>
                <w:szCs w:val="18"/>
              </w:rPr>
              <w:t xml:space="preserve">Vsa dokumentacija, povezana z izvedbo projekta, mora biti hranjena na način, da zagotavlja revizijsko sled dobave blaga. </w:t>
            </w:r>
          </w:p>
          <w:p w14:paraId="351CE82D" w14:textId="77777777" w:rsidR="002C2A4E" w:rsidRDefault="002C2A4E" w:rsidP="009C7DED">
            <w:pPr>
              <w:spacing w:before="225" w:after="225"/>
              <w:jc w:val="both"/>
              <w:rPr>
                <w:rFonts w:ascii="Arial" w:hAnsi="Arial" w:cs="Arial"/>
                <w:color w:val="000000"/>
                <w:sz w:val="18"/>
                <w:szCs w:val="18"/>
              </w:rPr>
            </w:pPr>
            <w:r w:rsidRPr="003803D0">
              <w:rPr>
                <w:rFonts w:ascii="Arial" w:hAnsi="Arial" w:cs="Arial"/>
                <w:color w:val="000000"/>
                <w:sz w:val="18"/>
                <w:szCs w:val="18"/>
              </w:rPr>
              <w:t xml:space="preserve">Izvajalec je vso dokumentacijo, povezano z izvedbo dobave, dolžan hraniti v skladu z veljavno zakonodajo </w:t>
            </w:r>
            <w:r w:rsidRPr="003803D0">
              <w:rPr>
                <w:rFonts w:ascii="Arial" w:hAnsi="Arial" w:cs="Arial"/>
                <w:color w:val="000000"/>
                <w:sz w:val="18"/>
                <w:szCs w:val="18"/>
              </w:rPr>
              <w:lastRenderedPageBreak/>
              <w:t xml:space="preserve">oziroma še najmanj 10 let po izpolnitvi pogodbenih obveznosti za potrebe naknadnih preverjanj. Dokumentacija o dobavi je podlaga za spremljanje in nadzor nad izvedbo dobave. </w:t>
            </w:r>
          </w:p>
          <w:p w14:paraId="3103D0D4" w14:textId="77777777" w:rsidR="002C2A4E" w:rsidRDefault="002C2A4E" w:rsidP="009C7DED">
            <w:pPr>
              <w:spacing w:before="225" w:after="225"/>
              <w:jc w:val="both"/>
              <w:rPr>
                <w:rFonts w:ascii="Arial" w:hAnsi="Arial" w:cs="Arial"/>
                <w:color w:val="000000"/>
                <w:sz w:val="18"/>
                <w:szCs w:val="18"/>
              </w:rPr>
            </w:pPr>
            <w:r w:rsidRPr="003803D0">
              <w:rPr>
                <w:rFonts w:ascii="Arial" w:hAnsi="Arial" w:cs="Arial"/>
                <w:color w:val="000000"/>
                <w:sz w:val="18"/>
                <w:szCs w:val="18"/>
              </w:rPr>
              <w:t xml:space="preserve">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 </w:t>
            </w:r>
          </w:p>
          <w:p w14:paraId="7A6F1D9E" w14:textId="77777777" w:rsidR="002C2A4E" w:rsidRDefault="002C2A4E" w:rsidP="009C7DED">
            <w:pPr>
              <w:spacing w:before="225" w:after="225"/>
              <w:jc w:val="both"/>
              <w:rPr>
                <w:rFonts w:ascii="Arial" w:hAnsi="Arial" w:cs="Arial"/>
                <w:color w:val="000000"/>
                <w:sz w:val="18"/>
                <w:szCs w:val="18"/>
              </w:rPr>
            </w:pPr>
            <w:r w:rsidRPr="003803D0">
              <w:rPr>
                <w:rFonts w:ascii="Arial" w:hAnsi="Arial" w:cs="Arial"/>
                <w:color w:val="000000"/>
                <w:sz w:val="18"/>
                <w:szCs w:val="18"/>
              </w:rPr>
              <w:t xml:space="preserve">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 </w:t>
            </w:r>
          </w:p>
          <w:p w14:paraId="13D036FA" w14:textId="77777777" w:rsidR="002C2A4E" w:rsidRPr="00121C73" w:rsidRDefault="002C2A4E" w:rsidP="009C7DED">
            <w:pPr>
              <w:spacing w:before="225" w:after="225"/>
              <w:jc w:val="both"/>
              <w:rPr>
                <w:rFonts w:ascii="Arial" w:hAnsi="Arial" w:cs="Arial"/>
                <w:b/>
                <w:bCs/>
                <w:color w:val="000000"/>
                <w:sz w:val="18"/>
                <w:szCs w:val="18"/>
              </w:rPr>
            </w:pPr>
            <w:r w:rsidRPr="003803D0">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p w14:paraId="35D9E2F9" w14:textId="0068AA28" w:rsidR="002C2A4E" w:rsidRDefault="002C2A4E" w:rsidP="009C7DED">
            <w:pPr>
              <w:spacing w:before="225" w:after="225"/>
              <w:jc w:val="both"/>
            </w:pPr>
            <w:r w:rsidRPr="00121C73">
              <w:rPr>
                <w:rFonts w:ascii="Arial" w:hAnsi="Arial" w:cs="Arial"/>
                <w:b/>
                <w:bCs/>
                <w:color w:val="000000"/>
                <w:sz w:val="18"/>
                <w:szCs w:val="18"/>
              </w:rPr>
              <w:t>X</w:t>
            </w:r>
            <w:r w:rsidR="0012601E">
              <w:rPr>
                <w:rFonts w:ascii="Arial" w:hAnsi="Arial" w:cs="Arial"/>
                <w:b/>
                <w:bCs/>
                <w:color w:val="000000"/>
                <w:sz w:val="18"/>
                <w:szCs w:val="18"/>
              </w:rPr>
              <w:t>I</w:t>
            </w:r>
            <w:r w:rsidRPr="00121C73">
              <w:rPr>
                <w:rFonts w:ascii="Arial" w:hAnsi="Arial" w:cs="Arial"/>
                <w:b/>
                <w:bCs/>
                <w:color w:val="000000"/>
                <w:sz w:val="18"/>
                <w:szCs w:val="18"/>
              </w:rPr>
              <w:t>II. KONČNE DOLOČBE</w:t>
            </w:r>
          </w:p>
        </w:tc>
      </w:tr>
    </w:tbl>
    <w:p w14:paraId="2D522DA0" w14:textId="0ECD98B9" w:rsidR="002C2A4E" w:rsidRDefault="002C2A4E" w:rsidP="002C2A4E">
      <w:pPr>
        <w:spacing w:after="0" w:line="240" w:lineRule="auto"/>
        <w:jc w:val="center"/>
      </w:pPr>
      <w:r>
        <w:rPr>
          <w:rFonts w:ascii="Arial" w:hAnsi="Arial" w:cs="Arial"/>
          <w:b/>
          <w:bCs/>
          <w:color w:val="000000"/>
          <w:sz w:val="18"/>
          <w:szCs w:val="18"/>
        </w:rPr>
        <w:lastRenderedPageBreak/>
        <w:t>2</w:t>
      </w:r>
      <w:r w:rsidR="0012601E">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Look w:val="04A0" w:firstRow="1" w:lastRow="0" w:firstColumn="1" w:lastColumn="0" w:noHBand="0" w:noVBand="1"/>
      </w:tblPr>
      <w:tblGrid>
        <w:gridCol w:w="9286"/>
      </w:tblGrid>
      <w:tr w:rsidR="002C2A4E" w14:paraId="4861B65B" w14:textId="77777777" w:rsidTr="009C7DED">
        <w:tc>
          <w:tcPr>
            <w:tcW w:w="0" w:type="auto"/>
            <w:tcMar>
              <w:top w:w="0" w:type="auto"/>
              <w:bottom w:w="0" w:type="auto"/>
            </w:tcMar>
          </w:tcPr>
          <w:p w14:paraId="44AD0D46" w14:textId="77777777" w:rsidR="002C2A4E" w:rsidRDefault="002C2A4E" w:rsidP="009C7DED">
            <w:pPr>
              <w:spacing w:before="225" w:after="225"/>
              <w:jc w:val="both"/>
            </w:pPr>
            <w:r>
              <w:rPr>
                <w:rFonts w:ascii="Arial" w:hAnsi="Arial" w:cs="Arial"/>
                <w:color w:val="000000"/>
                <w:sz w:val="18"/>
                <w:szCs w:val="18"/>
              </w:rPr>
              <w:t>Morebitne spore iz te pogodbe, ki jih pogodbeni stranki ne bi mogli rešiti sporazumno, rešuje stvarno pristojno sodišče po sedežu naročnika.</w:t>
            </w:r>
          </w:p>
          <w:p w14:paraId="3DE2FF1C" w14:textId="77777777" w:rsidR="002C2A4E" w:rsidRDefault="002C2A4E" w:rsidP="009C7DED">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14:paraId="679D8B16" w14:textId="25383F4C" w:rsidR="002C2A4E" w:rsidRDefault="002C2A4E" w:rsidP="002C2A4E">
      <w:pPr>
        <w:spacing w:after="0" w:line="240" w:lineRule="auto"/>
        <w:jc w:val="center"/>
      </w:pPr>
      <w:r>
        <w:rPr>
          <w:rFonts w:ascii="Arial" w:hAnsi="Arial" w:cs="Arial"/>
          <w:b/>
          <w:bCs/>
          <w:color w:val="000000"/>
          <w:sz w:val="18"/>
          <w:szCs w:val="18"/>
        </w:rPr>
        <w:t>2</w:t>
      </w:r>
      <w:r w:rsidR="0012601E">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Look w:val="04A0" w:firstRow="1" w:lastRow="0" w:firstColumn="1" w:lastColumn="0" w:noHBand="0" w:noVBand="1"/>
      </w:tblPr>
      <w:tblGrid>
        <w:gridCol w:w="9286"/>
      </w:tblGrid>
      <w:tr w:rsidR="002C2A4E" w14:paraId="1F6022A7" w14:textId="77777777" w:rsidTr="009C7DED">
        <w:tc>
          <w:tcPr>
            <w:tcW w:w="0" w:type="auto"/>
            <w:tcMar>
              <w:top w:w="0" w:type="auto"/>
              <w:bottom w:w="0" w:type="auto"/>
            </w:tcMar>
          </w:tcPr>
          <w:tbl>
            <w:tblPr>
              <w:tblStyle w:val="NormalTablePHPDOCX"/>
              <w:tblW w:w="5000" w:type="pct"/>
              <w:tblLook w:val="04A0" w:firstRow="1" w:lastRow="0" w:firstColumn="1" w:lastColumn="0" w:noHBand="0" w:noVBand="1"/>
            </w:tblPr>
            <w:tblGrid>
              <w:gridCol w:w="9070"/>
            </w:tblGrid>
            <w:tr w:rsidR="002C2A4E" w14:paraId="377FB288" w14:textId="77777777" w:rsidTr="009C7DED">
              <w:tc>
                <w:tcPr>
                  <w:tcW w:w="0" w:type="auto"/>
                  <w:tcMar>
                    <w:top w:w="0" w:type="auto"/>
                    <w:bottom w:w="0" w:type="auto"/>
                  </w:tcMar>
                  <w:vAlign w:val="center"/>
                </w:tcPr>
                <w:p w14:paraId="21EDB684" w14:textId="77777777" w:rsidR="002C2A4E" w:rsidRDefault="002C2A4E" w:rsidP="009C7DED">
                  <w:pPr>
                    <w:spacing w:before="135" w:after="135"/>
                    <w:jc w:val="both"/>
                    <w:textAlignment w:val="center"/>
                  </w:pPr>
                  <w:r>
                    <w:rPr>
                      <w:rFonts w:ascii="Arial" w:hAnsi="Arial" w:cs="Arial"/>
                      <w:color w:val="000000"/>
                      <w:position w:val="-2"/>
                      <w:sz w:val="18"/>
                      <w:szCs w:val="18"/>
                    </w:rPr>
                    <w:t>Ta pogodba se sklepa za  obdobje: od………………..do………………….in začne veljati z dnem podpisa obeh pogodbenih strank in ko dobavitelj naročniku predloži zavarovanje za dobro izvedbo pogodbenih obveznosti.</w:t>
                  </w:r>
                </w:p>
              </w:tc>
            </w:tr>
          </w:tbl>
          <w:p w14:paraId="38F0D74F" w14:textId="77777777" w:rsidR="002C2A4E" w:rsidRDefault="002C2A4E" w:rsidP="009C7DED">
            <w:pPr>
              <w:spacing w:before="225" w:after="225"/>
              <w:jc w:val="both"/>
            </w:pPr>
            <w:r>
              <w:rPr>
                <w:rFonts w:ascii="Arial" w:hAnsi="Arial" w:cs="Arial"/>
                <w:color w:val="000000"/>
                <w:sz w:val="18"/>
                <w:szCs w:val="18"/>
              </w:rPr>
              <w:t>Priloge:</w:t>
            </w:r>
          </w:p>
          <w:tbl>
            <w:tblPr>
              <w:tblStyle w:val="NormalTablePHPDOCX"/>
              <w:tblW w:w="5000" w:type="pct"/>
              <w:tblLook w:val="04A0" w:firstRow="1" w:lastRow="0" w:firstColumn="1" w:lastColumn="0" w:noHBand="0" w:noVBand="1"/>
            </w:tblPr>
            <w:tblGrid>
              <w:gridCol w:w="9070"/>
            </w:tblGrid>
            <w:tr w:rsidR="002C2A4E" w14:paraId="5643FEAB" w14:textId="77777777" w:rsidTr="009C7DE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1356"/>
                  </w:tblGrid>
                  <w:tr w:rsidR="002C2A4E" w14:paraId="67BF557F" w14:textId="77777777" w:rsidTr="009C7DED">
                    <w:tc>
                      <w:tcPr>
                        <w:tcW w:w="0" w:type="auto"/>
                        <w:tcMar>
                          <w:top w:w="0" w:type="auto"/>
                          <w:bottom w:w="0" w:type="auto"/>
                        </w:tcMar>
                      </w:tcPr>
                      <w:p w14:paraId="0A80CB9E" w14:textId="77777777" w:rsidR="002C2A4E" w:rsidRDefault="002C2A4E" w:rsidP="002C2A4E">
                        <w:pPr>
                          <w:numPr>
                            <w:ilvl w:val="0"/>
                            <w:numId w:val="58"/>
                          </w:numPr>
                          <w:rPr>
                            <w:rFonts w:ascii="Arial" w:hAnsi="Arial" w:cs="Arial"/>
                            <w:color w:val="000000"/>
                            <w:sz w:val="18"/>
                            <w:szCs w:val="18"/>
                          </w:rPr>
                        </w:pPr>
                        <w:r>
                          <w:rPr>
                            <w:rFonts w:ascii="Arial" w:hAnsi="Arial" w:cs="Arial"/>
                            <w:color w:val="000000"/>
                            <w:position w:val="-2"/>
                            <w:sz w:val="18"/>
                            <w:szCs w:val="18"/>
                          </w:rPr>
                          <w:t>-</w:t>
                        </w:r>
                      </w:p>
                      <w:p w14:paraId="0A101EAE" w14:textId="77777777" w:rsidR="002C2A4E" w:rsidRDefault="002C2A4E" w:rsidP="002C2A4E">
                        <w:pPr>
                          <w:numPr>
                            <w:ilvl w:val="0"/>
                            <w:numId w:val="58"/>
                          </w:numPr>
                          <w:rPr>
                            <w:rFonts w:ascii="Arial" w:hAnsi="Arial" w:cs="Arial"/>
                            <w:color w:val="000000"/>
                            <w:sz w:val="18"/>
                            <w:szCs w:val="18"/>
                          </w:rPr>
                        </w:pPr>
                        <w:r>
                          <w:rPr>
                            <w:rFonts w:ascii="Arial" w:hAnsi="Arial" w:cs="Arial"/>
                            <w:color w:val="000000"/>
                            <w:position w:val="-2"/>
                            <w:sz w:val="18"/>
                            <w:szCs w:val="18"/>
                          </w:rPr>
                          <w:t>-</w:t>
                        </w:r>
                      </w:p>
                      <w:p w14:paraId="2775A81E" w14:textId="77777777" w:rsidR="002C2A4E" w:rsidRDefault="002C2A4E" w:rsidP="002C2A4E">
                        <w:pPr>
                          <w:numPr>
                            <w:ilvl w:val="0"/>
                            <w:numId w:val="58"/>
                          </w:numPr>
                          <w:rPr>
                            <w:rFonts w:ascii="Arial" w:hAnsi="Arial" w:cs="Arial"/>
                            <w:color w:val="000000"/>
                            <w:sz w:val="18"/>
                            <w:szCs w:val="18"/>
                          </w:rPr>
                        </w:pPr>
                        <w:r>
                          <w:rPr>
                            <w:rFonts w:ascii="Arial" w:hAnsi="Arial" w:cs="Arial"/>
                            <w:color w:val="000000"/>
                            <w:position w:val="-2"/>
                            <w:sz w:val="18"/>
                            <w:szCs w:val="18"/>
                          </w:rPr>
                          <w:t>-</w:t>
                        </w:r>
                      </w:p>
                    </w:tc>
                  </w:tr>
                </w:tbl>
                <w:p w14:paraId="323FD7BB" w14:textId="77777777" w:rsidR="002C2A4E" w:rsidRDefault="002C2A4E" w:rsidP="009C7DED"/>
              </w:tc>
            </w:tr>
          </w:tbl>
          <w:p w14:paraId="098DC8E1" w14:textId="77777777" w:rsidR="002C2A4E" w:rsidRDefault="002C2A4E" w:rsidP="009C7DED"/>
        </w:tc>
      </w:tr>
    </w:tbl>
    <w:p w14:paraId="461E1C03" w14:textId="77777777" w:rsidR="002C2A4E" w:rsidRDefault="002C2A4E" w:rsidP="002C2A4E">
      <w:pPr>
        <w:spacing w:before="975" w:after="225" w:line="240" w:lineRule="auto"/>
        <w:jc w:val="both"/>
      </w:pPr>
      <w:r>
        <w:rPr>
          <w:rFonts w:ascii="Arial" w:hAnsi="Arial" w:cs="Arial"/>
          <w:color w:val="000000"/>
          <w:sz w:val="18"/>
          <w:szCs w:val="18"/>
        </w:rPr>
        <w:t>V/na ________________, dne ________________</w:t>
      </w:r>
    </w:p>
    <w:p w14:paraId="0C25738A" w14:textId="77777777" w:rsidR="002C2A4E" w:rsidRDefault="002C2A4E" w:rsidP="002C2A4E">
      <w:pPr>
        <w:spacing w:before="224" w:after="224" w:line="240" w:lineRule="auto"/>
        <w:jc w:val="center"/>
        <w:outlineLvl w:val="1"/>
      </w:pPr>
    </w:p>
    <w:p w14:paraId="2ABE2F43" w14:textId="70916F96" w:rsidR="00BB005B" w:rsidRDefault="00BB005B" w:rsidP="002C2A4E">
      <w:pPr>
        <w:spacing w:before="224" w:after="224" w:line="240" w:lineRule="auto"/>
        <w:jc w:val="center"/>
        <w:outlineLvl w:val="1"/>
      </w:pPr>
    </w:p>
    <w:sectPr w:rsidR="00BB005B"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653AE" w14:textId="77777777" w:rsidR="00E7057B" w:rsidRDefault="00E7057B" w:rsidP="006975C6">
      <w:pPr>
        <w:spacing w:after="0" w:line="240" w:lineRule="auto"/>
      </w:pPr>
      <w:r>
        <w:separator/>
      </w:r>
    </w:p>
  </w:endnote>
  <w:endnote w:type="continuationSeparator" w:id="0">
    <w:p w14:paraId="0AA72FE2" w14:textId="77777777" w:rsidR="00E7057B" w:rsidRDefault="00E7057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3E769"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3E5E0"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BE50A"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0811344"/>
      <w:docPartObj>
        <w:docPartGallery w:val="Page Numbers (Bottom of Page)"/>
        <w:docPartUnique/>
      </w:docPartObj>
    </w:sdtPr>
    <w:sdtEndPr/>
    <w:sdtContent>
      <w:p w14:paraId="6B0893ED" w14:textId="229057CF" w:rsidR="004E27D8" w:rsidRDefault="004E27D8">
        <w:pPr>
          <w:pStyle w:val="Noga"/>
          <w:jc w:val="right"/>
        </w:pPr>
        <w:r>
          <w:fldChar w:fldCharType="begin"/>
        </w:r>
        <w:r>
          <w:instrText>PAGE   \* MERGEFORMAT</w:instrText>
        </w:r>
        <w:r>
          <w:fldChar w:fldCharType="separate"/>
        </w:r>
        <w:r>
          <w:t>2</w:t>
        </w:r>
        <w:r>
          <w:fldChar w:fldCharType="end"/>
        </w:r>
      </w:p>
    </w:sdtContent>
  </w:sdt>
  <w:p w14:paraId="021FBF89"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E0D2B" w14:textId="77777777" w:rsidR="00DF6881" w:rsidRPr="006F1DA5" w:rsidRDefault="00E7057B"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DF6881" w:rsidRPr="006F1DA5">
          <w:rPr>
            <w:rFonts w:ascii="Arial" w:hAnsi="Arial" w:cs="Arial"/>
          </w:rPr>
          <w:fldChar w:fldCharType="begin"/>
        </w:r>
        <w:r w:rsidR="00DF6881" w:rsidRPr="006F1DA5">
          <w:rPr>
            <w:rFonts w:ascii="Arial" w:hAnsi="Arial" w:cs="Arial"/>
          </w:rPr>
          <w:instrText xml:space="preserve"> PAGE   \* MERGEFORMAT </w:instrText>
        </w:r>
        <w:r w:rsidR="00DF6881" w:rsidRPr="006F1DA5">
          <w:rPr>
            <w:rFonts w:ascii="Arial" w:hAnsi="Arial" w:cs="Arial"/>
          </w:rPr>
          <w:fldChar w:fldCharType="separate"/>
        </w:r>
        <w:r w:rsidR="00DF6881">
          <w:rPr>
            <w:rFonts w:ascii="Arial" w:hAnsi="Arial" w:cs="Arial"/>
            <w:noProof/>
          </w:rPr>
          <w:t>1</w:t>
        </w:r>
        <w:r w:rsidR="00DF6881" w:rsidRPr="006F1DA5">
          <w:rPr>
            <w:rFonts w:ascii="Arial" w:hAnsi="Arial" w:cs="Arial"/>
            <w:noProof/>
          </w:rPr>
          <w:fldChar w:fldCharType="end"/>
        </w:r>
      </w:sdtContent>
    </w:sdt>
  </w:p>
  <w:p w14:paraId="138BFBEC" w14:textId="77777777" w:rsidR="00DF6881" w:rsidRDefault="00DF6881"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E03FD"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64D7"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C165D"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F2B76"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724A0"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CCB4"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2E3CB"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0F72C" w14:textId="77777777" w:rsidR="00E7057B" w:rsidRDefault="00E7057B" w:rsidP="006975C6">
      <w:pPr>
        <w:spacing w:after="0" w:line="240" w:lineRule="auto"/>
      </w:pPr>
      <w:r>
        <w:separator/>
      </w:r>
    </w:p>
  </w:footnote>
  <w:footnote w:type="continuationSeparator" w:id="0">
    <w:p w14:paraId="61C41233" w14:textId="77777777" w:rsidR="00E7057B" w:rsidRDefault="00E7057B"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68"/>
      <w:gridCol w:w="3361"/>
      <w:gridCol w:w="4209"/>
    </w:tblGrid>
    <w:tr w:rsidR="00B05771" w:rsidRPr="006F1DA5" w14:paraId="2E1D3837" w14:textId="77777777" w:rsidTr="007C4767">
      <w:trPr>
        <w:trHeight w:val="1268"/>
      </w:trPr>
      <w:tc>
        <w:tcPr>
          <w:tcW w:w="1668" w:type="dxa"/>
        </w:tcPr>
        <w:p w14:paraId="372F695D"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0E9E03D"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174C5AA1"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673D9D7D"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1CFBDCB"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59B0F879"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75393117"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32026F5F"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68"/>
      <w:gridCol w:w="3361"/>
      <w:gridCol w:w="4209"/>
    </w:tblGrid>
    <w:tr w:rsidR="00BA5911" w:rsidRPr="006F1DA5" w14:paraId="6E3D74B0" w14:textId="77777777" w:rsidTr="00B169F3">
      <w:trPr>
        <w:trHeight w:val="1268"/>
      </w:trPr>
      <w:tc>
        <w:tcPr>
          <w:tcW w:w="1668" w:type="dxa"/>
        </w:tcPr>
        <w:p w14:paraId="5ACA0AEE" w14:textId="77777777" w:rsidR="00DF6881" w:rsidRPr="006F1DA5" w:rsidRDefault="00DF6881"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1439796518"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41220FC" w14:textId="77777777" w:rsidR="00DF6881" w:rsidRPr="006F1DA5" w:rsidRDefault="00DF6881"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168812D4" w14:textId="77777777" w:rsidR="00DF6881" w:rsidRPr="006F1DA5" w:rsidRDefault="00DF688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7D471A17" w14:textId="77777777" w:rsidR="00DF6881" w:rsidRPr="006F1DA5" w:rsidRDefault="00DF688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2BC0E4B6" w14:textId="77777777" w:rsidR="00DF6881" w:rsidRPr="006F1DA5" w:rsidRDefault="00DF688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2212D371" w14:textId="77777777" w:rsidR="00DF6881" w:rsidRPr="006F1DA5" w:rsidRDefault="00DF6881"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474647CE" w14:textId="77777777" w:rsidR="00DF6881" w:rsidRPr="006F1DA5" w:rsidRDefault="00DF6881"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36598DEF" wp14:editId="24A6CDC9">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46B26F62" w14:textId="77777777" w:rsidR="00DF6881" w:rsidRPr="006F1DA5" w:rsidRDefault="00DF6881"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35E29"/>
    <w:multiLevelType w:val="hybridMultilevel"/>
    <w:tmpl w:val="2C7A9A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E038F4"/>
    <w:multiLevelType w:val="hybridMultilevel"/>
    <w:tmpl w:val="51386BE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5704BEC"/>
    <w:multiLevelType w:val="hybridMultilevel"/>
    <w:tmpl w:val="A85EB834"/>
    <w:lvl w:ilvl="0" w:tplc="12CA265C">
      <w:start w:val="1"/>
      <w:numFmt w:val="bullet"/>
      <w:lvlText w:val=""/>
      <w:lvlJc w:val="left"/>
      <w:pPr>
        <w:ind w:left="720" w:hanging="360"/>
      </w:pPr>
      <w:rPr>
        <w:rFonts w:ascii="Symbol" w:hAnsi="Symbol" w:cs="Symbol" w:hint="default"/>
        <w:sz w:val="18"/>
        <w:szCs w:val="18"/>
      </w:rPr>
    </w:lvl>
    <w:lvl w:ilvl="1" w:tplc="20C0E8BC">
      <w:start w:val="1"/>
      <w:numFmt w:val="bullet"/>
      <w:lvlText w:val="o"/>
      <w:lvlJc w:val="left"/>
      <w:pPr>
        <w:ind w:left="1440" w:hanging="360"/>
      </w:pPr>
      <w:rPr>
        <w:rFonts w:ascii="Courier New" w:hAnsi="Courier New" w:cs="Courier New" w:hint="default"/>
      </w:rPr>
    </w:lvl>
    <w:lvl w:ilvl="2" w:tplc="2F2069A8">
      <w:start w:val="1"/>
      <w:numFmt w:val="bullet"/>
      <w:lvlText w:val=""/>
      <w:lvlJc w:val="left"/>
      <w:pPr>
        <w:ind w:left="2160" w:hanging="360"/>
      </w:pPr>
      <w:rPr>
        <w:rFonts w:ascii="Wingdings" w:hAnsi="Wingdings" w:cs="Wingdings" w:hint="default"/>
      </w:rPr>
    </w:lvl>
    <w:lvl w:ilvl="3" w:tplc="F306CFB0">
      <w:start w:val="1"/>
      <w:numFmt w:val="bullet"/>
      <w:lvlText w:val=""/>
      <w:lvlJc w:val="left"/>
      <w:pPr>
        <w:ind w:left="2880" w:hanging="360"/>
      </w:pPr>
      <w:rPr>
        <w:rFonts w:ascii="Symbol" w:hAnsi="Symbol" w:cs="Symbol" w:hint="default"/>
      </w:rPr>
    </w:lvl>
    <w:lvl w:ilvl="4" w:tplc="277E8258">
      <w:start w:val="1"/>
      <w:numFmt w:val="bullet"/>
      <w:lvlText w:val="o"/>
      <w:lvlJc w:val="left"/>
      <w:pPr>
        <w:ind w:left="3600" w:hanging="360"/>
      </w:pPr>
      <w:rPr>
        <w:rFonts w:ascii="Courier New" w:hAnsi="Courier New" w:cs="Courier New" w:hint="default"/>
      </w:rPr>
    </w:lvl>
    <w:lvl w:ilvl="5" w:tplc="D2102936">
      <w:start w:val="1"/>
      <w:numFmt w:val="bullet"/>
      <w:lvlText w:val=""/>
      <w:lvlJc w:val="left"/>
      <w:pPr>
        <w:ind w:left="4320" w:hanging="360"/>
      </w:pPr>
      <w:rPr>
        <w:rFonts w:ascii="Wingdings" w:hAnsi="Wingdings" w:cs="Wingdings" w:hint="default"/>
      </w:rPr>
    </w:lvl>
    <w:lvl w:ilvl="6" w:tplc="7BF87804">
      <w:start w:val="1"/>
      <w:numFmt w:val="bullet"/>
      <w:lvlText w:val=""/>
      <w:lvlJc w:val="left"/>
      <w:pPr>
        <w:ind w:left="5040" w:hanging="360"/>
      </w:pPr>
      <w:rPr>
        <w:rFonts w:ascii="Symbol" w:hAnsi="Symbol" w:cs="Symbol" w:hint="default"/>
      </w:rPr>
    </w:lvl>
    <w:lvl w:ilvl="7" w:tplc="937EBDCC">
      <w:start w:val="1"/>
      <w:numFmt w:val="bullet"/>
      <w:lvlText w:val="o"/>
      <w:lvlJc w:val="left"/>
      <w:pPr>
        <w:ind w:left="5760" w:hanging="360"/>
      </w:pPr>
      <w:rPr>
        <w:rFonts w:ascii="Courier New" w:hAnsi="Courier New" w:cs="Courier New" w:hint="default"/>
      </w:rPr>
    </w:lvl>
    <w:lvl w:ilvl="8" w:tplc="CD3E4670">
      <w:start w:val="1"/>
      <w:numFmt w:val="bullet"/>
      <w:lvlText w:val=""/>
      <w:lvlJc w:val="left"/>
      <w:pPr>
        <w:ind w:left="6480" w:hanging="360"/>
      </w:pPr>
      <w:rPr>
        <w:rFonts w:ascii="Wingdings" w:hAnsi="Wingdings" w:cs="Wingdings" w:hint="default"/>
      </w:rPr>
    </w:lvl>
  </w:abstractNum>
  <w:abstractNum w:abstractNumId="3" w15:restartNumberingAfterBreak="0">
    <w:nsid w:val="0AFC10AB"/>
    <w:multiLevelType w:val="hybridMultilevel"/>
    <w:tmpl w:val="5262F42A"/>
    <w:lvl w:ilvl="0" w:tplc="88FEDC5E">
      <w:start w:val="1"/>
      <w:numFmt w:val="bullet"/>
      <w:lvlText w:val=""/>
      <w:lvlJc w:val="left"/>
      <w:pPr>
        <w:ind w:left="720" w:hanging="360"/>
      </w:pPr>
      <w:rPr>
        <w:rFonts w:ascii="Symbol" w:hAnsi="Symbol" w:cs="Symbol" w:hint="default"/>
        <w:sz w:val="18"/>
        <w:szCs w:val="18"/>
      </w:rPr>
    </w:lvl>
    <w:lvl w:ilvl="1" w:tplc="951609E4">
      <w:start w:val="1"/>
      <w:numFmt w:val="bullet"/>
      <w:lvlText w:val="o"/>
      <w:lvlJc w:val="left"/>
      <w:pPr>
        <w:ind w:left="1440" w:hanging="360"/>
      </w:pPr>
      <w:rPr>
        <w:rFonts w:ascii="Courier New" w:hAnsi="Courier New" w:cs="Courier New" w:hint="default"/>
      </w:rPr>
    </w:lvl>
    <w:lvl w:ilvl="2" w:tplc="D98EB6CE">
      <w:start w:val="1"/>
      <w:numFmt w:val="bullet"/>
      <w:lvlText w:val=""/>
      <w:lvlJc w:val="left"/>
      <w:pPr>
        <w:ind w:left="2160" w:hanging="360"/>
      </w:pPr>
      <w:rPr>
        <w:rFonts w:ascii="Wingdings" w:hAnsi="Wingdings" w:cs="Wingdings" w:hint="default"/>
      </w:rPr>
    </w:lvl>
    <w:lvl w:ilvl="3" w:tplc="87FA1D32">
      <w:start w:val="1"/>
      <w:numFmt w:val="bullet"/>
      <w:lvlText w:val=""/>
      <w:lvlJc w:val="left"/>
      <w:pPr>
        <w:ind w:left="2880" w:hanging="360"/>
      </w:pPr>
      <w:rPr>
        <w:rFonts w:ascii="Symbol" w:hAnsi="Symbol" w:cs="Symbol" w:hint="default"/>
      </w:rPr>
    </w:lvl>
    <w:lvl w:ilvl="4" w:tplc="6D42F2D0">
      <w:start w:val="1"/>
      <w:numFmt w:val="bullet"/>
      <w:lvlText w:val="o"/>
      <w:lvlJc w:val="left"/>
      <w:pPr>
        <w:ind w:left="3600" w:hanging="360"/>
      </w:pPr>
      <w:rPr>
        <w:rFonts w:ascii="Courier New" w:hAnsi="Courier New" w:cs="Courier New" w:hint="default"/>
      </w:rPr>
    </w:lvl>
    <w:lvl w:ilvl="5" w:tplc="DCA2F390">
      <w:start w:val="1"/>
      <w:numFmt w:val="bullet"/>
      <w:lvlText w:val=""/>
      <w:lvlJc w:val="left"/>
      <w:pPr>
        <w:ind w:left="4320" w:hanging="360"/>
      </w:pPr>
      <w:rPr>
        <w:rFonts w:ascii="Wingdings" w:hAnsi="Wingdings" w:cs="Wingdings" w:hint="default"/>
      </w:rPr>
    </w:lvl>
    <w:lvl w:ilvl="6" w:tplc="6BA046D6">
      <w:start w:val="1"/>
      <w:numFmt w:val="bullet"/>
      <w:lvlText w:val=""/>
      <w:lvlJc w:val="left"/>
      <w:pPr>
        <w:ind w:left="5040" w:hanging="360"/>
      </w:pPr>
      <w:rPr>
        <w:rFonts w:ascii="Symbol" w:hAnsi="Symbol" w:cs="Symbol" w:hint="default"/>
      </w:rPr>
    </w:lvl>
    <w:lvl w:ilvl="7" w:tplc="DF963CD8">
      <w:start w:val="1"/>
      <w:numFmt w:val="bullet"/>
      <w:lvlText w:val="o"/>
      <w:lvlJc w:val="left"/>
      <w:pPr>
        <w:ind w:left="5760" w:hanging="360"/>
      </w:pPr>
      <w:rPr>
        <w:rFonts w:ascii="Courier New" w:hAnsi="Courier New" w:cs="Courier New" w:hint="default"/>
      </w:rPr>
    </w:lvl>
    <w:lvl w:ilvl="8" w:tplc="A62C7CE0">
      <w:start w:val="1"/>
      <w:numFmt w:val="bullet"/>
      <w:lvlText w:val=""/>
      <w:lvlJc w:val="left"/>
      <w:pPr>
        <w:ind w:left="6480" w:hanging="360"/>
      </w:pPr>
      <w:rPr>
        <w:rFonts w:ascii="Wingdings" w:hAnsi="Wingdings" w:cs="Wingdings" w:hint="default"/>
      </w:rPr>
    </w:lvl>
  </w:abstractNum>
  <w:abstractNum w:abstractNumId="4" w15:restartNumberingAfterBreak="0">
    <w:nsid w:val="0C025D2C"/>
    <w:multiLevelType w:val="hybridMultilevel"/>
    <w:tmpl w:val="CAF4AED8"/>
    <w:lvl w:ilvl="0" w:tplc="A70E4C26">
      <w:numFmt w:val="bullet"/>
      <w:lvlText w:val="-"/>
      <w:lvlJc w:val="left"/>
      <w:pPr>
        <w:ind w:left="1440" w:hanging="360"/>
      </w:pPr>
      <w:rPr>
        <w:rFonts w:ascii="Arial" w:eastAsiaTheme="minorHAnsi" w:hAnsi="Arial" w:cs="Arial" w:hint="default"/>
      </w:rPr>
    </w:lvl>
    <w:lvl w:ilvl="1" w:tplc="C29C960C">
      <w:numFmt w:val="bullet"/>
      <w:lvlText w:val="•"/>
      <w:lvlJc w:val="left"/>
      <w:pPr>
        <w:ind w:left="2310" w:hanging="510"/>
      </w:pPr>
      <w:rPr>
        <w:rFonts w:ascii="Arial" w:eastAsiaTheme="minorHAns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CF8423D"/>
    <w:multiLevelType w:val="hybridMultilevel"/>
    <w:tmpl w:val="B84497BC"/>
    <w:lvl w:ilvl="0" w:tplc="B74ECA36">
      <w:start w:val="1"/>
      <w:numFmt w:val="bullet"/>
      <w:lvlText w:val=""/>
      <w:lvlJc w:val="left"/>
      <w:pPr>
        <w:ind w:left="720" w:hanging="360"/>
      </w:pPr>
      <w:rPr>
        <w:rFonts w:ascii="Symbol" w:hAnsi="Symbol" w:cs="Symbol" w:hint="default"/>
        <w:sz w:val="18"/>
        <w:szCs w:val="18"/>
      </w:rPr>
    </w:lvl>
    <w:lvl w:ilvl="1" w:tplc="F8965A62">
      <w:start w:val="1"/>
      <w:numFmt w:val="bullet"/>
      <w:lvlText w:val="o"/>
      <w:lvlJc w:val="left"/>
      <w:pPr>
        <w:ind w:left="1440" w:hanging="360"/>
      </w:pPr>
      <w:rPr>
        <w:rFonts w:ascii="Courier New" w:hAnsi="Courier New" w:cs="Courier New" w:hint="default"/>
      </w:rPr>
    </w:lvl>
    <w:lvl w:ilvl="2" w:tplc="D8E68D0E">
      <w:start w:val="1"/>
      <w:numFmt w:val="bullet"/>
      <w:lvlText w:val=""/>
      <w:lvlJc w:val="left"/>
      <w:pPr>
        <w:ind w:left="2160" w:hanging="360"/>
      </w:pPr>
      <w:rPr>
        <w:rFonts w:ascii="Wingdings" w:hAnsi="Wingdings" w:cs="Wingdings" w:hint="default"/>
      </w:rPr>
    </w:lvl>
    <w:lvl w:ilvl="3" w:tplc="F032723C">
      <w:start w:val="1"/>
      <w:numFmt w:val="bullet"/>
      <w:lvlText w:val=""/>
      <w:lvlJc w:val="left"/>
      <w:pPr>
        <w:ind w:left="2880" w:hanging="360"/>
      </w:pPr>
      <w:rPr>
        <w:rFonts w:ascii="Symbol" w:hAnsi="Symbol" w:cs="Symbol" w:hint="default"/>
      </w:rPr>
    </w:lvl>
    <w:lvl w:ilvl="4" w:tplc="FD4A9A24">
      <w:start w:val="1"/>
      <w:numFmt w:val="bullet"/>
      <w:lvlText w:val="o"/>
      <w:lvlJc w:val="left"/>
      <w:pPr>
        <w:ind w:left="3600" w:hanging="360"/>
      </w:pPr>
      <w:rPr>
        <w:rFonts w:ascii="Courier New" w:hAnsi="Courier New" w:cs="Courier New" w:hint="default"/>
      </w:rPr>
    </w:lvl>
    <w:lvl w:ilvl="5" w:tplc="FCF04FFC">
      <w:start w:val="1"/>
      <w:numFmt w:val="bullet"/>
      <w:lvlText w:val=""/>
      <w:lvlJc w:val="left"/>
      <w:pPr>
        <w:ind w:left="4320" w:hanging="360"/>
      </w:pPr>
      <w:rPr>
        <w:rFonts w:ascii="Wingdings" w:hAnsi="Wingdings" w:cs="Wingdings" w:hint="default"/>
      </w:rPr>
    </w:lvl>
    <w:lvl w:ilvl="6" w:tplc="EE9C5BDC">
      <w:start w:val="1"/>
      <w:numFmt w:val="bullet"/>
      <w:lvlText w:val=""/>
      <w:lvlJc w:val="left"/>
      <w:pPr>
        <w:ind w:left="5040" w:hanging="360"/>
      </w:pPr>
      <w:rPr>
        <w:rFonts w:ascii="Symbol" w:hAnsi="Symbol" w:cs="Symbol" w:hint="default"/>
      </w:rPr>
    </w:lvl>
    <w:lvl w:ilvl="7" w:tplc="76F64C56">
      <w:start w:val="1"/>
      <w:numFmt w:val="bullet"/>
      <w:lvlText w:val="o"/>
      <w:lvlJc w:val="left"/>
      <w:pPr>
        <w:ind w:left="5760" w:hanging="360"/>
      </w:pPr>
      <w:rPr>
        <w:rFonts w:ascii="Courier New" w:hAnsi="Courier New" w:cs="Courier New" w:hint="default"/>
      </w:rPr>
    </w:lvl>
    <w:lvl w:ilvl="8" w:tplc="E2683FD6">
      <w:start w:val="1"/>
      <w:numFmt w:val="bullet"/>
      <w:lvlText w:val=""/>
      <w:lvlJc w:val="left"/>
      <w:pPr>
        <w:ind w:left="6480" w:hanging="360"/>
      </w:pPr>
      <w:rPr>
        <w:rFonts w:ascii="Wingdings" w:hAnsi="Wingdings" w:cs="Wingdings" w:hint="default"/>
      </w:rPr>
    </w:lvl>
  </w:abstractNum>
  <w:abstractNum w:abstractNumId="6" w15:restartNumberingAfterBreak="0">
    <w:nsid w:val="0DA23496"/>
    <w:multiLevelType w:val="hybridMultilevel"/>
    <w:tmpl w:val="2154FBBC"/>
    <w:lvl w:ilvl="0" w:tplc="00307006">
      <w:start w:val="1"/>
      <w:numFmt w:val="bullet"/>
      <w:lvlText w:val=""/>
      <w:lvlJc w:val="left"/>
      <w:pPr>
        <w:ind w:left="720" w:hanging="360"/>
      </w:pPr>
      <w:rPr>
        <w:rFonts w:ascii="Symbol" w:hAnsi="Symbol" w:cs="Symbol" w:hint="default"/>
        <w:sz w:val="18"/>
        <w:szCs w:val="18"/>
      </w:rPr>
    </w:lvl>
    <w:lvl w:ilvl="1" w:tplc="15BADF4E">
      <w:start w:val="1"/>
      <w:numFmt w:val="bullet"/>
      <w:lvlText w:val="o"/>
      <w:lvlJc w:val="left"/>
      <w:pPr>
        <w:ind w:left="1440" w:hanging="360"/>
      </w:pPr>
      <w:rPr>
        <w:rFonts w:ascii="Courier New" w:hAnsi="Courier New" w:cs="Courier New" w:hint="default"/>
      </w:rPr>
    </w:lvl>
    <w:lvl w:ilvl="2" w:tplc="4CCA3C04">
      <w:start w:val="1"/>
      <w:numFmt w:val="bullet"/>
      <w:lvlText w:val=""/>
      <w:lvlJc w:val="left"/>
      <w:pPr>
        <w:ind w:left="2160" w:hanging="360"/>
      </w:pPr>
      <w:rPr>
        <w:rFonts w:ascii="Wingdings" w:hAnsi="Wingdings" w:cs="Wingdings" w:hint="default"/>
      </w:rPr>
    </w:lvl>
    <w:lvl w:ilvl="3" w:tplc="E3364AB8">
      <w:start w:val="1"/>
      <w:numFmt w:val="bullet"/>
      <w:lvlText w:val=""/>
      <w:lvlJc w:val="left"/>
      <w:pPr>
        <w:ind w:left="2880" w:hanging="360"/>
      </w:pPr>
      <w:rPr>
        <w:rFonts w:ascii="Symbol" w:hAnsi="Symbol" w:cs="Symbol" w:hint="default"/>
      </w:rPr>
    </w:lvl>
    <w:lvl w:ilvl="4" w:tplc="EF8EA116">
      <w:start w:val="1"/>
      <w:numFmt w:val="bullet"/>
      <w:lvlText w:val="o"/>
      <w:lvlJc w:val="left"/>
      <w:pPr>
        <w:ind w:left="3600" w:hanging="360"/>
      </w:pPr>
      <w:rPr>
        <w:rFonts w:ascii="Courier New" w:hAnsi="Courier New" w:cs="Courier New" w:hint="default"/>
      </w:rPr>
    </w:lvl>
    <w:lvl w:ilvl="5" w:tplc="41547F1A">
      <w:start w:val="1"/>
      <w:numFmt w:val="bullet"/>
      <w:lvlText w:val=""/>
      <w:lvlJc w:val="left"/>
      <w:pPr>
        <w:ind w:left="4320" w:hanging="360"/>
      </w:pPr>
      <w:rPr>
        <w:rFonts w:ascii="Wingdings" w:hAnsi="Wingdings" w:cs="Wingdings" w:hint="default"/>
      </w:rPr>
    </w:lvl>
    <w:lvl w:ilvl="6" w:tplc="6FBC0D2C">
      <w:start w:val="1"/>
      <w:numFmt w:val="bullet"/>
      <w:lvlText w:val=""/>
      <w:lvlJc w:val="left"/>
      <w:pPr>
        <w:ind w:left="5040" w:hanging="360"/>
      </w:pPr>
      <w:rPr>
        <w:rFonts w:ascii="Symbol" w:hAnsi="Symbol" w:cs="Symbol" w:hint="default"/>
      </w:rPr>
    </w:lvl>
    <w:lvl w:ilvl="7" w:tplc="D578EC3A">
      <w:start w:val="1"/>
      <w:numFmt w:val="bullet"/>
      <w:lvlText w:val="o"/>
      <w:lvlJc w:val="left"/>
      <w:pPr>
        <w:ind w:left="5760" w:hanging="360"/>
      </w:pPr>
      <w:rPr>
        <w:rFonts w:ascii="Courier New" w:hAnsi="Courier New" w:cs="Courier New" w:hint="default"/>
      </w:rPr>
    </w:lvl>
    <w:lvl w:ilvl="8" w:tplc="24A64A8A">
      <w:start w:val="1"/>
      <w:numFmt w:val="bullet"/>
      <w:lvlText w:val=""/>
      <w:lvlJc w:val="left"/>
      <w:pPr>
        <w:ind w:left="6480" w:hanging="360"/>
      </w:pPr>
      <w:rPr>
        <w:rFonts w:ascii="Wingdings" w:hAnsi="Wingdings" w:cs="Wingdings" w:hint="default"/>
      </w:rPr>
    </w:lvl>
  </w:abstractNum>
  <w:abstractNum w:abstractNumId="7" w15:restartNumberingAfterBreak="0">
    <w:nsid w:val="0F0B43D6"/>
    <w:multiLevelType w:val="hybridMultilevel"/>
    <w:tmpl w:val="6288723E"/>
    <w:lvl w:ilvl="0" w:tplc="483A2EA0">
      <w:start w:val="1"/>
      <w:numFmt w:val="decimal"/>
      <w:lvlText w:val="%1."/>
      <w:lvlJc w:val="left"/>
      <w:pPr>
        <w:ind w:left="720" w:hanging="360"/>
      </w:pPr>
      <w:rPr>
        <w:rFonts w:ascii="Arial" w:hAnsi="Arial" w:cs="Arial" w:hint="default"/>
        <w:sz w:val="18"/>
        <w:szCs w:val="18"/>
      </w:rPr>
    </w:lvl>
    <w:lvl w:ilvl="1" w:tplc="29C49F9C">
      <w:start w:val="1"/>
      <w:numFmt w:val="decimal"/>
      <w:lvlText w:val="%2."/>
      <w:lvlJc w:val="left"/>
      <w:pPr>
        <w:ind w:left="1440" w:hanging="360"/>
      </w:pPr>
    </w:lvl>
    <w:lvl w:ilvl="2" w:tplc="C6A2E0CE">
      <w:start w:val="1"/>
      <w:numFmt w:val="decimal"/>
      <w:lvlText w:val="%3."/>
      <w:lvlJc w:val="left"/>
      <w:pPr>
        <w:ind w:left="2160" w:hanging="360"/>
      </w:pPr>
    </w:lvl>
    <w:lvl w:ilvl="3" w:tplc="ED380184">
      <w:start w:val="1"/>
      <w:numFmt w:val="decimal"/>
      <w:lvlText w:val="%4."/>
      <w:lvlJc w:val="left"/>
      <w:pPr>
        <w:ind w:left="2880" w:hanging="360"/>
      </w:pPr>
    </w:lvl>
    <w:lvl w:ilvl="4" w:tplc="9904A59C">
      <w:start w:val="1"/>
      <w:numFmt w:val="decimal"/>
      <w:lvlText w:val="%5."/>
      <w:lvlJc w:val="left"/>
      <w:pPr>
        <w:ind w:left="3600" w:hanging="360"/>
      </w:pPr>
    </w:lvl>
    <w:lvl w:ilvl="5" w:tplc="EA00BB46">
      <w:start w:val="1"/>
      <w:numFmt w:val="decimal"/>
      <w:lvlText w:val="%6."/>
      <w:lvlJc w:val="left"/>
      <w:pPr>
        <w:ind w:left="4320" w:hanging="360"/>
      </w:pPr>
    </w:lvl>
    <w:lvl w:ilvl="6" w:tplc="09F09E70">
      <w:start w:val="1"/>
      <w:numFmt w:val="decimal"/>
      <w:lvlText w:val="%7."/>
      <w:lvlJc w:val="left"/>
      <w:pPr>
        <w:ind w:left="5040" w:hanging="360"/>
      </w:pPr>
    </w:lvl>
    <w:lvl w:ilvl="7" w:tplc="DF320E50">
      <w:start w:val="1"/>
      <w:numFmt w:val="decimal"/>
      <w:lvlText w:val="%8."/>
      <w:lvlJc w:val="left"/>
      <w:pPr>
        <w:ind w:left="5760" w:hanging="360"/>
      </w:pPr>
    </w:lvl>
    <w:lvl w:ilvl="8" w:tplc="83780CBE">
      <w:start w:val="1"/>
      <w:numFmt w:val="decimal"/>
      <w:lvlText w:val="%9."/>
      <w:lvlJc w:val="left"/>
      <w:pPr>
        <w:ind w:left="6480" w:hanging="360"/>
      </w:pPr>
    </w:lvl>
  </w:abstractNum>
  <w:abstractNum w:abstractNumId="8" w15:restartNumberingAfterBreak="0">
    <w:nsid w:val="13AE2BF1"/>
    <w:multiLevelType w:val="hybridMultilevel"/>
    <w:tmpl w:val="EDCE8A0C"/>
    <w:lvl w:ilvl="0" w:tplc="8F1ED650">
      <w:start w:val="1"/>
      <w:numFmt w:val="bullet"/>
      <w:lvlText w:val=""/>
      <w:lvlJc w:val="left"/>
      <w:pPr>
        <w:ind w:left="720" w:hanging="360"/>
      </w:pPr>
      <w:rPr>
        <w:rFonts w:ascii="Symbol" w:hAnsi="Symbol" w:cs="Symbol" w:hint="default"/>
        <w:sz w:val="18"/>
        <w:szCs w:val="18"/>
      </w:rPr>
    </w:lvl>
    <w:lvl w:ilvl="1" w:tplc="5394F068">
      <w:start w:val="1"/>
      <w:numFmt w:val="bullet"/>
      <w:lvlText w:val="o"/>
      <w:lvlJc w:val="left"/>
      <w:pPr>
        <w:ind w:left="1440" w:hanging="360"/>
      </w:pPr>
      <w:rPr>
        <w:rFonts w:ascii="Courier New" w:hAnsi="Courier New" w:cs="Courier New" w:hint="default"/>
      </w:rPr>
    </w:lvl>
    <w:lvl w:ilvl="2" w:tplc="7F84788C">
      <w:start w:val="1"/>
      <w:numFmt w:val="bullet"/>
      <w:lvlText w:val=""/>
      <w:lvlJc w:val="left"/>
      <w:pPr>
        <w:ind w:left="2160" w:hanging="360"/>
      </w:pPr>
      <w:rPr>
        <w:rFonts w:ascii="Wingdings" w:hAnsi="Wingdings" w:cs="Wingdings" w:hint="default"/>
      </w:rPr>
    </w:lvl>
    <w:lvl w:ilvl="3" w:tplc="26E6CE5C">
      <w:start w:val="1"/>
      <w:numFmt w:val="bullet"/>
      <w:lvlText w:val=""/>
      <w:lvlJc w:val="left"/>
      <w:pPr>
        <w:ind w:left="2880" w:hanging="360"/>
      </w:pPr>
      <w:rPr>
        <w:rFonts w:ascii="Symbol" w:hAnsi="Symbol" w:cs="Symbol" w:hint="default"/>
      </w:rPr>
    </w:lvl>
    <w:lvl w:ilvl="4" w:tplc="22FC6596">
      <w:start w:val="1"/>
      <w:numFmt w:val="bullet"/>
      <w:lvlText w:val="o"/>
      <w:lvlJc w:val="left"/>
      <w:pPr>
        <w:ind w:left="3600" w:hanging="360"/>
      </w:pPr>
      <w:rPr>
        <w:rFonts w:ascii="Courier New" w:hAnsi="Courier New" w:cs="Courier New" w:hint="default"/>
      </w:rPr>
    </w:lvl>
    <w:lvl w:ilvl="5" w:tplc="C87239A0">
      <w:start w:val="1"/>
      <w:numFmt w:val="bullet"/>
      <w:lvlText w:val=""/>
      <w:lvlJc w:val="left"/>
      <w:pPr>
        <w:ind w:left="4320" w:hanging="360"/>
      </w:pPr>
      <w:rPr>
        <w:rFonts w:ascii="Wingdings" w:hAnsi="Wingdings" w:cs="Wingdings" w:hint="default"/>
      </w:rPr>
    </w:lvl>
    <w:lvl w:ilvl="6" w:tplc="0666AFD0">
      <w:start w:val="1"/>
      <w:numFmt w:val="bullet"/>
      <w:lvlText w:val=""/>
      <w:lvlJc w:val="left"/>
      <w:pPr>
        <w:ind w:left="5040" w:hanging="360"/>
      </w:pPr>
      <w:rPr>
        <w:rFonts w:ascii="Symbol" w:hAnsi="Symbol" w:cs="Symbol" w:hint="default"/>
      </w:rPr>
    </w:lvl>
    <w:lvl w:ilvl="7" w:tplc="3606D19C">
      <w:start w:val="1"/>
      <w:numFmt w:val="bullet"/>
      <w:lvlText w:val="o"/>
      <w:lvlJc w:val="left"/>
      <w:pPr>
        <w:ind w:left="5760" w:hanging="360"/>
      </w:pPr>
      <w:rPr>
        <w:rFonts w:ascii="Courier New" w:hAnsi="Courier New" w:cs="Courier New" w:hint="default"/>
      </w:rPr>
    </w:lvl>
    <w:lvl w:ilvl="8" w:tplc="DA28C46A">
      <w:start w:val="1"/>
      <w:numFmt w:val="bullet"/>
      <w:lvlText w:val=""/>
      <w:lvlJc w:val="left"/>
      <w:pPr>
        <w:ind w:left="6480" w:hanging="360"/>
      </w:pPr>
      <w:rPr>
        <w:rFonts w:ascii="Wingdings" w:hAnsi="Wingdings" w:cs="Wingdings" w:hint="default"/>
      </w:rPr>
    </w:lvl>
  </w:abstractNum>
  <w:abstractNum w:abstractNumId="9" w15:restartNumberingAfterBreak="0">
    <w:nsid w:val="14C57CF4"/>
    <w:multiLevelType w:val="hybridMultilevel"/>
    <w:tmpl w:val="C30AD22A"/>
    <w:lvl w:ilvl="0" w:tplc="326A98D8">
      <w:start w:val="1"/>
      <w:numFmt w:val="bullet"/>
      <w:lvlText w:val=""/>
      <w:lvlJc w:val="left"/>
      <w:pPr>
        <w:ind w:left="720" w:hanging="360"/>
      </w:pPr>
      <w:rPr>
        <w:rFonts w:ascii="Symbol" w:hAnsi="Symbol" w:cs="Symbol" w:hint="default"/>
        <w:sz w:val="18"/>
        <w:szCs w:val="18"/>
      </w:rPr>
    </w:lvl>
    <w:lvl w:ilvl="1" w:tplc="3B524222">
      <w:start w:val="1"/>
      <w:numFmt w:val="bullet"/>
      <w:lvlText w:val="o"/>
      <w:lvlJc w:val="left"/>
      <w:pPr>
        <w:ind w:left="1440" w:hanging="360"/>
      </w:pPr>
      <w:rPr>
        <w:rFonts w:ascii="Courier New" w:hAnsi="Courier New" w:cs="Courier New" w:hint="default"/>
      </w:rPr>
    </w:lvl>
    <w:lvl w:ilvl="2" w:tplc="A11A0312">
      <w:start w:val="1"/>
      <w:numFmt w:val="bullet"/>
      <w:lvlText w:val=""/>
      <w:lvlJc w:val="left"/>
      <w:pPr>
        <w:ind w:left="2160" w:hanging="360"/>
      </w:pPr>
      <w:rPr>
        <w:rFonts w:ascii="Wingdings" w:hAnsi="Wingdings" w:cs="Wingdings" w:hint="default"/>
      </w:rPr>
    </w:lvl>
    <w:lvl w:ilvl="3" w:tplc="10BAFB54">
      <w:start w:val="1"/>
      <w:numFmt w:val="bullet"/>
      <w:lvlText w:val=""/>
      <w:lvlJc w:val="left"/>
      <w:pPr>
        <w:ind w:left="2880" w:hanging="360"/>
      </w:pPr>
      <w:rPr>
        <w:rFonts w:ascii="Symbol" w:hAnsi="Symbol" w:cs="Symbol" w:hint="default"/>
      </w:rPr>
    </w:lvl>
    <w:lvl w:ilvl="4" w:tplc="483E069A">
      <w:start w:val="1"/>
      <w:numFmt w:val="bullet"/>
      <w:lvlText w:val="o"/>
      <w:lvlJc w:val="left"/>
      <w:pPr>
        <w:ind w:left="3600" w:hanging="360"/>
      </w:pPr>
      <w:rPr>
        <w:rFonts w:ascii="Courier New" w:hAnsi="Courier New" w:cs="Courier New" w:hint="default"/>
      </w:rPr>
    </w:lvl>
    <w:lvl w:ilvl="5" w:tplc="A7F04E42">
      <w:start w:val="1"/>
      <w:numFmt w:val="bullet"/>
      <w:lvlText w:val=""/>
      <w:lvlJc w:val="left"/>
      <w:pPr>
        <w:ind w:left="4320" w:hanging="360"/>
      </w:pPr>
      <w:rPr>
        <w:rFonts w:ascii="Wingdings" w:hAnsi="Wingdings" w:cs="Wingdings" w:hint="default"/>
      </w:rPr>
    </w:lvl>
    <w:lvl w:ilvl="6" w:tplc="CEA42978">
      <w:start w:val="1"/>
      <w:numFmt w:val="bullet"/>
      <w:lvlText w:val=""/>
      <w:lvlJc w:val="left"/>
      <w:pPr>
        <w:ind w:left="5040" w:hanging="360"/>
      </w:pPr>
      <w:rPr>
        <w:rFonts w:ascii="Symbol" w:hAnsi="Symbol" w:cs="Symbol" w:hint="default"/>
      </w:rPr>
    </w:lvl>
    <w:lvl w:ilvl="7" w:tplc="6876FB24">
      <w:start w:val="1"/>
      <w:numFmt w:val="bullet"/>
      <w:lvlText w:val="o"/>
      <w:lvlJc w:val="left"/>
      <w:pPr>
        <w:ind w:left="5760" w:hanging="360"/>
      </w:pPr>
      <w:rPr>
        <w:rFonts w:ascii="Courier New" w:hAnsi="Courier New" w:cs="Courier New" w:hint="default"/>
      </w:rPr>
    </w:lvl>
    <w:lvl w:ilvl="8" w:tplc="30C66E7A">
      <w:start w:val="1"/>
      <w:numFmt w:val="bullet"/>
      <w:lvlText w:val=""/>
      <w:lvlJc w:val="left"/>
      <w:pPr>
        <w:ind w:left="6480" w:hanging="360"/>
      </w:pPr>
      <w:rPr>
        <w:rFonts w:ascii="Wingdings" w:hAnsi="Wingdings" w:cs="Wingdings" w:hint="default"/>
      </w:rPr>
    </w:lvl>
  </w:abstractNum>
  <w:abstractNum w:abstractNumId="10" w15:restartNumberingAfterBreak="0">
    <w:nsid w:val="14E66C95"/>
    <w:multiLevelType w:val="hybridMultilevel"/>
    <w:tmpl w:val="DCE4B750"/>
    <w:lvl w:ilvl="0" w:tplc="1DD0FBCA">
      <w:start w:val="1"/>
      <w:numFmt w:val="bullet"/>
      <w:lvlText w:val=""/>
      <w:lvlJc w:val="left"/>
      <w:pPr>
        <w:ind w:left="720" w:hanging="360"/>
      </w:pPr>
      <w:rPr>
        <w:rFonts w:ascii="Symbol" w:hAnsi="Symbol" w:cs="Symbol" w:hint="default"/>
        <w:sz w:val="18"/>
        <w:szCs w:val="18"/>
      </w:rPr>
    </w:lvl>
    <w:lvl w:ilvl="1" w:tplc="1FBE293A">
      <w:start w:val="1"/>
      <w:numFmt w:val="bullet"/>
      <w:lvlText w:val="o"/>
      <w:lvlJc w:val="left"/>
      <w:pPr>
        <w:ind w:left="1440" w:hanging="360"/>
      </w:pPr>
      <w:rPr>
        <w:rFonts w:ascii="Courier New" w:hAnsi="Courier New" w:cs="Courier New" w:hint="default"/>
      </w:rPr>
    </w:lvl>
    <w:lvl w:ilvl="2" w:tplc="25269F32">
      <w:start w:val="1"/>
      <w:numFmt w:val="bullet"/>
      <w:lvlText w:val=""/>
      <w:lvlJc w:val="left"/>
      <w:pPr>
        <w:ind w:left="2160" w:hanging="360"/>
      </w:pPr>
      <w:rPr>
        <w:rFonts w:ascii="Wingdings" w:hAnsi="Wingdings" w:cs="Wingdings" w:hint="default"/>
      </w:rPr>
    </w:lvl>
    <w:lvl w:ilvl="3" w:tplc="C78024D2">
      <w:start w:val="1"/>
      <w:numFmt w:val="bullet"/>
      <w:lvlText w:val=""/>
      <w:lvlJc w:val="left"/>
      <w:pPr>
        <w:ind w:left="2880" w:hanging="360"/>
      </w:pPr>
      <w:rPr>
        <w:rFonts w:ascii="Symbol" w:hAnsi="Symbol" w:cs="Symbol" w:hint="default"/>
      </w:rPr>
    </w:lvl>
    <w:lvl w:ilvl="4" w:tplc="19009E02">
      <w:start w:val="1"/>
      <w:numFmt w:val="bullet"/>
      <w:lvlText w:val="o"/>
      <w:lvlJc w:val="left"/>
      <w:pPr>
        <w:ind w:left="3600" w:hanging="360"/>
      </w:pPr>
      <w:rPr>
        <w:rFonts w:ascii="Courier New" w:hAnsi="Courier New" w:cs="Courier New" w:hint="default"/>
      </w:rPr>
    </w:lvl>
    <w:lvl w:ilvl="5" w:tplc="47DA0958">
      <w:start w:val="1"/>
      <w:numFmt w:val="bullet"/>
      <w:lvlText w:val=""/>
      <w:lvlJc w:val="left"/>
      <w:pPr>
        <w:ind w:left="4320" w:hanging="360"/>
      </w:pPr>
      <w:rPr>
        <w:rFonts w:ascii="Wingdings" w:hAnsi="Wingdings" w:cs="Wingdings" w:hint="default"/>
      </w:rPr>
    </w:lvl>
    <w:lvl w:ilvl="6" w:tplc="ED52FA2E">
      <w:start w:val="1"/>
      <w:numFmt w:val="bullet"/>
      <w:lvlText w:val=""/>
      <w:lvlJc w:val="left"/>
      <w:pPr>
        <w:ind w:left="5040" w:hanging="360"/>
      </w:pPr>
      <w:rPr>
        <w:rFonts w:ascii="Symbol" w:hAnsi="Symbol" w:cs="Symbol" w:hint="default"/>
      </w:rPr>
    </w:lvl>
    <w:lvl w:ilvl="7" w:tplc="5510C5A8">
      <w:start w:val="1"/>
      <w:numFmt w:val="bullet"/>
      <w:lvlText w:val="o"/>
      <w:lvlJc w:val="left"/>
      <w:pPr>
        <w:ind w:left="5760" w:hanging="360"/>
      </w:pPr>
      <w:rPr>
        <w:rFonts w:ascii="Courier New" w:hAnsi="Courier New" w:cs="Courier New" w:hint="default"/>
      </w:rPr>
    </w:lvl>
    <w:lvl w:ilvl="8" w:tplc="577E09F8">
      <w:start w:val="1"/>
      <w:numFmt w:val="bullet"/>
      <w:lvlText w:val=""/>
      <w:lvlJc w:val="left"/>
      <w:pPr>
        <w:ind w:left="6480" w:hanging="360"/>
      </w:pPr>
      <w:rPr>
        <w:rFonts w:ascii="Wingdings" w:hAnsi="Wingdings" w:cs="Wingdings" w:hint="default"/>
      </w:rPr>
    </w:lvl>
  </w:abstractNum>
  <w:abstractNum w:abstractNumId="11" w15:restartNumberingAfterBreak="0">
    <w:nsid w:val="18036EBE"/>
    <w:multiLevelType w:val="hybridMultilevel"/>
    <w:tmpl w:val="89C864A0"/>
    <w:lvl w:ilvl="0" w:tplc="C8563E1A">
      <w:start w:val="1"/>
      <w:numFmt w:val="bullet"/>
      <w:lvlText w:val=""/>
      <w:lvlJc w:val="left"/>
      <w:pPr>
        <w:ind w:left="720" w:hanging="360"/>
      </w:pPr>
      <w:rPr>
        <w:rFonts w:ascii="Symbol" w:hAnsi="Symbol" w:cs="Symbol" w:hint="default"/>
        <w:sz w:val="18"/>
        <w:szCs w:val="18"/>
      </w:rPr>
    </w:lvl>
    <w:lvl w:ilvl="1" w:tplc="FDEABF3C">
      <w:start w:val="1"/>
      <w:numFmt w:val="bullet"/>
      <w:lvlText w:val="o"/>
      <w:lvlJc w:val="left"/>
      <w:pPr>
        <w:ind w:left="1440" w:hanging="360"/>
      </w:pPr>
      <w:rPr>
        <w:rFonts w:ascii="Courier New" w:hAnsi="Courier New" w:cs="Courier New" w:hint="default"/>
      </w:rPr>
    </w:lvl>
    <w:lvl w:ilvl="2" w:tplc="FC9469F6">
      <w:start w:val="1"/>
      <w:numFmt w:val="bullet"/>
      <w:lvlText w:val=""/>
      <w:lvlJc w:val="left"/>
      <w:pPr>
        <w:ind w:left="2160" w:hanging="360"/>
      </w:pPr>
      <w:rPr>
        <w:rFonts w:ascii="Wingdings" w:hAnsi="Wingdings" w:cs="Wingdings" w:hint="default"/>
      </w:rPr>
    </w:lvl>
    <w:lvl w:ilvl="3" w:tplc="880A4B46">
      <w:start w:val="1"/>
      <w:numFmt w:val="bullet"/>
      <w:lvlText w:val=""/>
      <w:lvlJc w:val="left"/>
      <w:pPr>
        <w:ind w:left="2880" w:hanging="360"/>
      </w:pPr>
      <w:rPr>
        <w:rFonts w:ascii="Symbol" w:hAnsi="Symbol" w:cs="Symbol" w:hint="default"/>
      </w:rPr>
    </w:lvl>
    <w:lvl w:ilvl="4" w:tplc="31E8EC9E">
      <w:start w:val="1"/>
      <w:numFmt w:val="bullet"/>
      <w:lvlText w:val="o"/>
      <w:lvlJc w:val="left"/>
      <w:pPr>
        <w:ind w:left="3600" w:hanging="360"/>
      </w:pPr>
      <w:rPr>
        <w:rFonts w:ascii="Courier New" w:hAnsi="Courier New" w:cs="Courier New" w:hint="default"/>
      </w:rPr>
    </w:lvl>
    <w:lvl w:ilvl="5" w:tplc="25D8221C">
      <w:start w:val="1"/>
      <w:numFmt w:val="bullet"/>
      <w:lvlText w:val=""/>
      <w:lvlJc w:val="left"/>
      <w:pPr>
        <w:ind w:left="4320" w:hanging="360"/>
      </w:pPr>
      <w:rPr>
        <w:rFonts w:ascii="Wingdings" w:hAnsi="Wingdings" w:cs="Wingdings" w:hint="default"/>
      </w:rPr>
    </w:lvl>
    <w:lvl w:ilvl="6" w:tplc="FC3C4600">
      <w:start w:val="1"/>
      <w:numFmt w:val="bullet"/>
      <w:lvlText w:val=""/>
      <w:lvlJc w:val="left"/>
      <w:pPr>
        <w:ind w:left="5040" w:hanging="360"/>
      </w:pPr>
      <w:rPr>
        <w:rFonts w:ascii="Symbol" w:hAnsi="Symbol" w:cs="Symbol" w:hint="default"/>
      </w:rPr>
    </w:lvl>
    <w:lvl w:ilvl="7" w:tplc="CF348ED0">
      <w:start w:val="1"/>
      <w:numFmt w:val="bullet"/>
      <w:lvlText w:val="o"/>
      <w:lvlJc w:val="left"/>
      <w:pPr>
        <w:ind w:left="5760" w:hanging="360"/>
      </w:pPr>
      <w:rPr>
        <w:rFonts w:ascii="Courier New" w:hAnsi="Courier New" w:cs="Courier New" w:hint="default"/>
      </w:rPr>
    </w:lvl>
    <w:lvl w:ilvl="8" w:tplc="44A8421E">
      <w:start w:val="1"/>
      <w:numFmt w:val="bullet"/>
      <w:lvlText w:val=""/>
      <w:lvlJc w:val="left"/>
      <w:pPr>
        <w:ind w:left="6480" w:hanging="360"/>
      </w:pPr>
      <w:rPr>
        <w:rFonts w:ascii="Wingdings" w:hAnsi="Wingdings" w:cs="Wingdings" w:hint="default"/>
      </w:rPr>
    </w:lvl>
  </w:abstractNum>
  <w:abstractNum w:abstractNumId="12" w15:restartNumberingAfterBreak="0">
    <w:nsid w:val="19741EEE"/>
    <w:multiLevelType w:val="hybridMultilevel"/>
    <w:tmpl w:val="B34AA93E"/>
    <w:lvl w:ilvl="0" w:tplc="627EF184">
      <w:start w:val="1"/>
      <w:numFmt w:val="bullet"/>
      <w:lvlText w:val=""/>
      <w:lvlJc w:val="left"/>
      <w:pPr>
        <w:ind w:left="720" w:hanging="360"/>
      </w:pPr>
      <w:rPr>
        <w:rFonts w:ascii="Symbol" w:hAnsi="Symbol" w:cs="Symbol" w:hint="default"/>
        <w:sz w:val="18"/>
        <w:szCs w:val="18"/>
      </w:rPr>
    </w:lvl>
    <w:lvl w:ilvl="1" w:tplc="E8E072C6">
      <w:start w:val="1"/>
      <w:numFmt w:val="bullet"/>
      <w:lvlText w:val="o"/>
      <w:lvlJc w:val="left"/>
      <w:pPr>
        <w:ind w:left="1440" w:hanging="360"/>
      </w:pPr>
      <w:rPr>
        <w:rFonts w:ascii="Courier New" w:hAnsi="Courier New" w:cs="Courier New" w:hint="default"/>
      </w:rPr>
    </w:lvl>
    <w:lvl w:ilvl="2" w:tplc="ADF07A24">
      <w:start w:val="1"/>
      <w:numFmt w:val="bullet"/>
      <w:lvlText w:val=""/>
      <w:lvlJc w:val="left"/>
      <w:pPr>
        <w:ind w:left="2160" w:hanging="360"/>
      </w:pPr>
      <w:rPr>
        <w:rFonts w:ascii="Wingdings" w:hAnsi="Wingdings" w:cs="Wingdings" w:hint="default"/>
      </w:rPr>
    </w:lvl>
    <w:lvl w:ilvl="3" w:tplc="2D1C0F26">
      <w:start w:val="1"/>
      <w:numFmt w:val="bullet"/>
      <w:lvlText w:val=""/>
      <w:lvlJc w:val="left"/>
      <w:pPr>
        <w:ind w:left="2880" w:hanging="360"/>
      </w:pPr>
      <w:rPr>
        <w:rFonts w:ascii="Symbol" w:hAnsi="Symbol" w:cs="Symbol" w:hint="default"/>
      </w:rPr>
    </w:lvl>
    <w:lvl w:ilvl="4" w:tplc="979CB6E2">
      <w:start w:val="1"/>
      <w:numFmt w:val="bullet"/>
      <w:lvlText w:val="o"/>
      <w:lvlJc w:val="left"/>
      <w:pPr>
        <w:ind w:left="3600" w:hanging="360"/>
      </w:pPr>
      <w:rPr>
        <w:rFonts w:ascii="Courier New" w:hAnsi="Courier New" w:cs="Courier New" w:hint="default"/>
      </w:rPr>
    </w:lvl>
    <w:lvl w:ilvl="5" w:tplc="AAFE4AD0">
      <w:start w:val="1"/>
      <w:numFmt w:val="bullet"/>
      <w:lvlText w:val=""/>
      <w:lvlJc w:val="left"/>
      <w:pPr>
        <w:ind w:left="4320" w:hanging="360"/>
      </w:pPr>
      <w:rPr>
        <w:rFonts w:ascii="Wingdings" w:hAnsi="Wingdings" w:cs="Wingdings" w:hint="default"/>
      </w:rPr>
    </w:lvl>
    <w:lvl w:ilvl="6" w:tplc="7D8E4C0E">
      <w:start w:val="1"/>
      <w:numFmt w:val="bullet"/>
      <w:lvlText w:val=""/>
      <w:lvlJc w:val="left"/>
      <w:pPr>
        <w:ind w:left="5040" w:hanging="360"/>
      </w:pPr>
      <w:rPr>
        <w:rFonts w:ascii="Symbol" w:hAnsi="Symbol" w:cs="Symbol" w:hint="default"/>
      </w:rPr>
    </w:lvl>
    <w:lvl w:ilvl="7" w:tplc="21725A02">
      <w:start w:val="1"/>
      <w:numFmt w:val="bullet"/>
      <w:lvlText w:val="o"/>
      <w:lvlJc w:val="left"/>
      <w:pPr>
        <w:ind w:left="5760" w:hanging="360"/>
      </w:pPr>
      <w:rPr>
        <w:rFonts w:ascii="Courier New" w:hAnsi="Courier New" w:cs="Courier New" w:hint="default"/>
      </w:rPr>
    </w:lvl>
    <w:lvl w:ilvl="8" w:tplc="7C508262">
      <w:start w:val="1"/>
      <w:numFmt w:val="bullet"/>
      <w:lvlText w:val=""/>
      <w:lvlJc w:val="left"/>
      <w:pPr>
        <w:ind w:left="6480" w:hanging="360"/>
      </w:pPr>
      <w:rPr>
        <w:rFonts w:ascii="Wingdings" w:hAnsi="Wingdings" w:cs="Wingdings" w:hint="default"/>
      </w:rPr>
    </w:lvl>
  </w:abstractNum>
  <w:abstractNum w:abstractNumId="13" w15:restartNumberingAfterBreak="0">
    <w:nsid w:val="1A4B5E96"/>
    <w:multiLevelType w:val="hybridMultilevel"/>
    <w:tmpl w:val="B77EF9FE"/>
    <w:lvl w:ilvl="0" w:tplc="4670ABE0">
      <w:start w:val="1"/>
      <w:numFmt w:val="bullet"/>
      <w:lvlText w:val=""/>
      <w:lvlJc w:val="left"/>
      <w:pPr>
        <w:ind w:left="720" w:hanging="360"/>
      </w:pPr>
      <w:rPr>
        <w:rFonts w:ascii="Symbol" w:hAnsi="Symbol" w:cs="Symbol" w:hint="default"/>
        <w:sz w:val="18"/>
        <w:szCs w:val="18"/>
      </w:rPr>
    </w:lvl>
    <w:lvl w:ilvl="1" w:tplc="27D8D13A">
      <w:start w:val="1"/>
      <w:numFmt w:val="bullet"/>
      <w:lvlText w:val="o"/>
      <w:lvlJc w:val="left"/>
      <w:pPr>
        <w:ind w:left="1440" w:hanging="360"/>
      </w:pPr>
      <w:rPr>
        <w:rFonts w:ascii="Courier New" w:hAnsi="Courier New" w:cs="Courier New" w:hint="default"/>
      </w:rPr>
    </w:lvl>
    <w:lvl w:ilvl="2" w:tplc="1C1E06F8">
      <w:start w:val="1"/>
      <w:numFmt w:val="bullet"/>
      <w:lvlText w:val=""/>
      <w:lvlJc w:val="left"/>
      <w:pPr>
        <w:ind w:left="2160" w:hanging="360"/>
      </w:pPr>
      <w:rPr>
        <w:rFonts w:ascii="Wingdings" w:hAnsi="Wingdings" w:cs="Wingdings" w:hint="default"/>
      </w:rPr>
    </w:lvl>
    <w:lvl w:ilvl="3" w:tplc="D6843A88">
      <w:start w:val="1"/>
      <w:numFmt w:val="bullet"/>
      <w:lvlText w:val=""/>
      <w:lvlJc w:val="left"/>
      <w:pPr>
        <w:ind w:left="2880" w:hanging="360"/>
      </w:pPr>
      <w:rPr>
        <w:rFonts w:ascii="Symbol" w:hAnsi="Symbol" w:cs="Symbol" w:hint="default"/>
      </w:rPr>
    </w:lvl>
    <w:lvl w:ilvl="4" w:tplc="EB04B4E6">
      <w:start w:val="1"/>
      <w:numFmt w:val="bullet"/>
      <w:lvlText w:val="o"/>
      <w:lvlJc w:val="left"/>
      <w:pPr>
        <w:ind w:left="3600" w:hanging="360"/>
      </w:pPr>
      <w:rPr>
        <w:rFonts w:ascii="Courier New" w:hAnsi="Courier New" w:cs="Courier New" w:hint="default"/>
      </w:rPr>
    </w:lvl>
    <w:lvl w:ilvl="5" w:tplc="7AC09386">
      <w:start w:val="1"/>
      <w:numFmt w:val="bullet"/>
      <w:lvlText w:val=""/>
      <w:lvlJc w:val="left"/>
      <w:pPr>
        <w:ind w:left="4320" w:hanging="360"/>
      </w:pPr>
      <w:rPr>
        <w:rFonts w:ascii="Wingdings" w:hAnsi="Wingdings" w:cs="Wingdings" w:hint="default"/>
      </w:rPr>
    </w:lvl>
    <w:lvl w:ilvl="6" w:tplc="FB28BCB2">
      <w:start w:val="1"/>
      <w:numFmt w:val="bullet"/>
      <w:lvlText w:val=""/>
      <w:lvlJc w:val="left"/>
      <w:pPr>
        <w:ind w:left="5040" w:hanging="360"/>
      </w:pPr>
      <w:rPr>
        <w:rFonts w:ascii="Symbol" w:hAnsi="Symbol" w:cs="Symbol" w:hint="default"/>
      </w:rPr>
    </w:lvl>
    <w:lvl w:ilvl="7" w:tplc="6D002E52">
      <w:start w:val="1"/>
      <w:numFmt w:val="bullet"/>
      <w:lvlText w:val="o"/>
      <w:lvlJc w:val="left"/>
      <w:pPr>
        <w:ind w:left="5760" w:hanging="360"/>
      </w:pPr>
      <w:rPr>
        <w:rFonts w:ascii="Courier New" w:hAnsi="Courier New" w:cs="Courier New" w:hint="default"/>
      </w:rPr>
    </w:lvl>
    <w:lvl w:ilvl="8" w:tplc="6AFCD0FE">
      <w:start w:val="1"/>
      <w:numFmt w:val="bullet"/>
      <w:lvlText w:val=""/>
      <w:lvlJc w:val="left"/>
      <w:pPr>
        <w:ind w:left="6480" w:hanging="360"/>
      </w:pPr>
      <w:rPr>
        <w:rFonts w:ascii="Wingdings" w:hAnsi="Wingdings" w:cs="Wingdings" w:hint="default"/>
      </w:rPr>
    </w:lvl>
  </w:abstractNum>
  <w:abstractNum w:abstractNumId="14" w15:restartNumberingAfterBreak="0">
    <w:nsid w:val="1BA376CF"/>
    <w:multiLevelType w:val="hybridMultilevel"/>
    <w:tmpl w:val="700E36E6"/>
    <w:lvl w:ilvl="0" w:tplc="6B5ABE12">
      <w:start w:val="1"/>
      <w:numFmt w:val="bullet"/>
      <w:lvlText w:val=""/>
      <w:lvlJc w:val="left"/>
      <w:pPr>
        <w:ind w:left="720" w:hanging="360"/>
      </w:pPr>
      <w:rPr>
        <w:rFonts w:ascii="Symbol" w:hAnsi="Symbol" w:cs="Symbol" w:hint="default"/>
        <w:sz w:val="18"/>
        <w:szCs w:val="18"/>
      </w:rPr>
    </w:lvl>
    <w:lvl w:ilvl="1" w:tplc="6B982FAC">
      <w:start w:val="1"/>
      <w:numFmt w:val="bullet"/>
      <w:lvlText w:val="o"/>
      <w:lvlJc w:val="left"/>
      <w:pPr>
        <w:ind w:left="1440" w:hanging="360"/>
      </w:pPr>
      <w:rPr>
        <w:rFonts w:ascii="Courier New" w:hAnsi="Courier New" w:cs="Courier New" w:hint="default"/>
      </w:rPr>
    </w:lvl>
    <w:lvl w:ilvl="2" w:tplc="261EB99C">
      <w:start w:val="1"/>
      <w:numFmt w:val="bullet"/>
      <w:lvlText w:val=""/>
      <w:lvlJc w:val="left"/>
      <w:pPr>
        <w:ind w:left="2160" w:hanging="360"/>
      </w:pPr>
      <w:rPr>
        <w:rFonts w:ascii="Wingdings" w:hAnsi="Wingdings" w:cs="Wingdings" w:hint="default"/>
      </w:rPr>
    </w:lvl>
    <w:lvl w:ilvl="3" w:tplc="3DFE892A">
      <w:start w:val="1"/>
      <w:numFmt w:val="bullet"/>
      <w:lvlText w:val=""/>
      <w:lvlJc w:val="left"/>
      <w:pPr>
        <w:ind w:left="2880" w:hanging="360"/>
      </w:pPr>
      <w:rPr>
        <w:rFonts w:ascii="Symbol" w:hAnsi="Symbol" w:cs="Symbol" w:hint="default"/>
      </w:rPr>
    </w:lvl>
    <w:lvl w:ilvl="4" w:tplc="74DC8FDE">
      <w:start w:val="1"/>
      <w:numFmt w:val="bullet"/>
      <w:lvlText w:val="o"/>
      <w:lvlJc w:val="left"/>
      <w:pPr>
        <w:ind w:left="3600" w:hanging="360"/>
      </w:pPr>
      <w:rPr>
        <w:rFonts w:ascii="Courier New" w:hAnsi="Courier New" w:cs="Courier New" w:hint="default"/>
      </w:rPr>
    </w:lvl>
    <w:lvl w:ilvl="5" w:tplc="DEB44FB2">
      <w:start w:val="1"/>
      <w:numFmt w:val="bullet"/>
      <w:lvlText w:val=""/>
      <w:lvlJc w:val="left"/>
      <w:pPr>
        <w:ind w:left="4320" w:hanging="360"/>
      </w:pPr>
      <w:rPr>
        <w:rFonts w:ascii="Wingdings" w:hAnsi="Wingdings" w:cs="Wingdings" w:hint="default"/>
      </w:rPr>
    </w:lvl>
    <w:lvl w:ilvl="6" w:tplc="BFD83C72">
      <w:start w:val="1"/>
      <w:numFmt w:val="bullet"/>
      <w:lvlText w:val=""/>
      <w:lvlJc w:val="left"/>
      <w:pPr>
        <w:ind w:left="5040" w:hanging="360"/>
      </w:pPr>
      <w:rPr>
        <w:rFonts w:ascii="Symbol" w:hAnsi="Symbol" w:cs="Symbol" w:hint="default"/>
      </w:rPr>
    </w:lvl>
    <w:lvl w:ilvl="7" w:tplc="45C038D0">
      <w:start w:val="1"/>
      <w:numFmt w:val="bullet"/>
      <w:lvlText w:val="o"/>
      <w:lvlJc w:val="left"/>
      <w:pPr>
        <w:ind w:left="5760" w:hanging="360"/>
      </w:pPr>
      <w:rPr>
        <w:rFonts w:ascii="Courier New" w:hAnsi="Courier New" w:cs="Courier New" w:hint="default"/>
      </w:rPr>
    </w:lvl>
    <w:lvl w:ilvl="8" w:tplc="EE1AFB9A">
      <w:start w:val="1"/>
      <w:numFmt w:val="bullet"/>
      <w:lvlText w:val=""/>
      <w:lvlJc w:val="left"/>
      <w:pPr>
        <w:ind w:left="6480" w:hanging="360"/>
      </w:pPr>
      <w:rPr>
        <w:rFonts w:ascii="Wingdings" w:hAnsi="Wingdings" w:cs="Wingdings" w:hint="default"/>
      </w:rPr>
    </w:lvl>
  </w:abstractNum>
  <w:abstractNum w:abstractNumId="15" w15:restartNumberingAfterBreak="0">
    <w:nsid w:val="1D032E98"/>
    <w:multiLevelType w:val="hybridMultilevel"/>
    <w:tmpl w:val="5B960426"/>
    <w:lvl w:ilvl="0" w:tplc="628AB636">
      <w:start w:val="1"/>
      <w:numFmt w:val="bullet"/>
      <w:lvlText w:val=""/>
      <w:lvlJc w:val="left"/>
      <w:pPr>
        <w:ind w:left="720" w:hanging="360"/>
      </w:pPr>
      <w:rPr>
        <w:rFonts w:ascii="Symbol" w:hAnsi="Symbol" w:cs="Symbol" w:hint="default"/>
        <w:sz w:val="18"/>
        <w:szCs w:val="18"/>
      </w:rPr>
    </w:lvl>
    <w:lvl w:ilvl="1" w:tplc="B72C8C20">
      <w:start w:val="1"/>
      <w:numFmt w:val="bullet"/>
      <w:lvlText w:val="o"/>
      <w:lvlJc w:val="left"/>
      <w:pPr>
        <w:ind w:left="1440" w:hanging="360"/>
      </w:pPr>
      <w:rPr>
        <w:rFonts w:ascii="Courier New" w:hAnsi="Courier New" w:cs="Courier New" w:hint="default"/>
      </w:rPr>
    </w:lvl>
    <w:lvl w:ilvl="2" w:tplc="1C66F30C">
      <w:start w:val="1"/>
      <w:numFmt w:val="bullet"/>
      <w:lvlText w:val=""/>
      <w:lvlJc w:val="left"/>
      <w:pPr>
        <w:ind w:left="2160" w:hanging="360"/>
      </w:pPr>
      <w:rPr>
        <w:rFonts w:ascii="Wingdings" w:hAnsi="Wingdings" w:cs="Wingdings" w:hint="default"/>
      </w:rPr>
    </w:lvl>
    <w:lvl w:ilvl="3" w:tplc="A47488D6">
      <w:start w:val="1"/>
      <w:numFmt w:val="bullet"/>
      <w:lvlText w:val=""/>
      <w:lvlJc w:val="left"/>
      <w:pPr>
        <w:ind w:left="2880" w:hanging="360"/>
      </w:pPr>
      <w:rPr>
        <w:rFonts w:ascii="Symbol" w:hAnsi="Symbol" w:cs="Symbol" w:hint="default"/>
      </w:rPr>
    </w:lvl>
    <w:lvl w:ilvl="4" w:tplc="E868A156">
      <w:start w:val="1"/>
      <w:numFmt w:val="bullet"/>
      <w:lvlText w:val="o"/>
      <w:lvlJc w:val="left"/>
      <w:pPr>
        <w:ind w:left="3600" w:hanging="360"/>
      </w:pPr>
      <w:rPr>
        <w:rFonts w:ascii="Courier New" w:hAnsi="Courier New" w:cs="Courier New" w:hint="default"/>
      </w:rPr>
    </w:lvl>
    <w:lvl w:ilvl="5" w:tplc="D786B476">
      <w:start w:val="1"/>
      <w:numFmt w:val="bullet"/>
      <w:lvlText w:val=""/>
      <w:lvlJc w:val="left"/>
      <w:pPr>
        <w:ind w:left="4320" w:hanging="360"/>
      </w:pPr>
      <w:rPr>
        <w:rFonts w:ascii="Wingdings" w:hAnsi="Wingdings" w:cs="Wingdings" w:hint="default"/>
      </w:rPr>
    </w:lvl>
    <w:lvl w:ilvl="6" w:tplc="9E6C1D2A">
      <w:start w:val="1"/>
      <w:numFmt w:val="bullet"/>
      <w:lvlText w:val=""/>
      <w:lvlJc w:val="left"/>
      <w:pPr>
        <w:ind w:left="5040" w:hanging="360"/>
      </w:pPr>
      <w:rPr>
        <w:rFonts w:ascii="Symbol" w:hAnsi="Symbol" w:cs="Symbol" w:hint="default"/>
      </w:rPr>
    </w:lvl>
    <w:lvl w:ilvl="7" w:tplc="4A701822">
      <w:start w:val="1"/>
      <w:numFmt w:val="bullet"/>
      <w:lvlText w:val="o"/>
      <w:lvlJc w:val="left"/>
      <w:pPr>
        <w:ind w:left="5760" w:hanging="360"/>
      </w:pPr>
      <w:rPr>
        <w:rFonts w:ascii="Courier New" w:hAnsi="Courier New" w:cs="Courier New" w:hint="default"/>
      </w:rPr>
    </w:lvl>
    <w:lvl w:ilvl="8" w:tplc="2D2200F8">
      <w:start w:val="1"/>
      <w:numFmt w:val="bullet"/>
      <w:lvlText w:val=""/>
      <w:lvlJc w:val="left"/>
      <w:pPr>
        <w:ind w:left="6480" w:hanging="360"/>
      </w:pPr>
      <w:rPr>
        <w:rFonts w:ascii="Wingdings" w:hAnsi="Wingdings" w:cs="Wingdings" w:hint="default"/>
      </w:rPr>
    </w:lvl>
  </w:abstractNum>
  <w:abstractNum w:abstractNumId="16" w15:restartNumberingAfterBreak="0">
    <w:nsid w:val="21934226"/>
    <w:multiLevelType w:val="hybridMultilevel"/>
    <w:tmpl w:val="F434062C"/>
    <w:lvl w:ilvl="0" w:tplc="467082A2">
      <w:start w:val="1"/>
      <w:numFmt w:val="bullet"/>
      <w:lvlText w:val=""/>
      <w:lvlJc w:val="left"/>
      <w:pPr>
        <w:ind w:left="720" w:hanging="360"/>
      </w:pPr>
      <w:rPr>
        <w:rFonts w:ascii="Symbol" w:hAnsi="Symbol" w:cs="Symbol" w:hint="default"/>
        <w:sz w:val="18"/>
        <w:szCs w:val="18"/>
      </w:rPr>
    </w:lvl>
    <w:lvl w:ilvl="1" w:tplc="1C86A968">
      <w:start w:val="1"/>
      <w:numFmt w:val="bullet"/>
      <w:lvlText w:val="o"/>
      <w:lvlJc w:val="left"/>
      <w:pPr>
        <w:ind w:left="1440" w:hanging="360"/>
      </w:pPr>
      <w:rPr>
        <w:rFonts w:ascii="Courier New" w:hAnsi="Courier New" w:cs="Courier New" w:hint="default"/>
      </w:rPr>
    </w:lvl>
    <w:lvl w:ilvl="2" w:tplc="6558627C">
      <w:start w:val="1"/>
      <w:numFmt w:val="bullet"/>
      <w:lvlText w:val=""/>
      <w:lvlJc w:val="left"/>
      <w:pPr>
        <w:ind w:left="2160" w:hanging="360"/>
      </w:pPr>
      <w:rPr>
        <w:rFonts w:ascii="Wingdings" w:hAnsi="Wingdings" w:cs="Wingdings" w:hint="default"/>
      </w:rPr>
    </w:lvl>
    <w:lvl w:ilvl="3" w:tplc="8A2EAFA6">
      <w:start w:val="1"/>
      <w:numFmt w:val="bullet"/>
      <w:lvlText w:val=""/>
      <w:lvlJc w:val="left"/>
      <w:pPr>
        <w:ind w:left="2880" w:hanging="360"/>
      </w:pPr>
      <w:rPr>
        <w:rFonts w:ascii="Symbol" w:hAnsi="Symbol" w:cs="Symbol" w:hint="default"/>
      </w:rPr>
    </w:lvl>
    <w:lvl w:ilvl="4" w:tplc="0472F21E">
      <w:start w:val="1"/>
      <w:numFmt w:val="bullet"/>
      <w:lvlText w:val="o"/>
      <w:lvlJc w:val="left"/>
      <w:pPr>
        <w:ind w:left="3600" w:hanging="360"/>
      </w:pPr>
      <w:rPr>
        <w:rFonts w:ascii="Courier New" w:hAnsi="Courier New" w:cs="Courier New" w:hint="default"/>
      </w:rPr>
    </w:lvl>
    <w:lvl w:ilvl="5" w:tplc="17E89838">
      <w:start w:val="1"/>
      <w:numFmt w:val="bullet"/>
      <w:lvlText w:val=""/>
      <w:lvlJc w:val="left"/>
      <w:pPr>
        <w:ind w:left="4320" w:hanging="360"/>
      </w:pPr>
      <w:rPr>
        <w:rFonts w:ascii="Wingdings" w:hAnsi="Wingdings" w:cs="Wingdings" w:hint="default"/>
      </w:rPr>
    </w:lvl>
    <w:lvl w:ilvl="6" w:tplc="4AF61CBC">
      <w:start w:val="1"/>
      <w:numFmt w:val="bullet"/>
      <w:lvlText w:val=""/>
      <w:lvlJc w:val="left"/>
      <w:pPr>
        <w:ind w:left="5040" w:hanging="360"/>
      </w:pPr>
      <w:rPr>
        <w:rFonts w:ascii="Symbol" w:hAnsi="Symbol" w:cs="Symbol" w:hint="default"/>
      </w:rPr>
    </w:lvl>
    <w:lvl w:ilvl="7" w:tplc="C05283F6">
      <w:start w:val="1"/>
      <w:numFmt w:val="bullet"/>
      <w:lvlText w:val="o"/>
      <w:lvlJc w:val="left"/>
      <w:pPr>
        <w:ind w:left="5760" w:hanging="360"/>
      </w:pPr>
      <w:rPr>
        <w:rFonts w:ascii="Courier New" w:hAnsi="Courier New" w:cs="Courier New" w:hint="default"/>
      </w:rPr>
    </w:lvl>
    <w:lvl w:ilvl="8" w:tplc="EB665572">
      <w:start w:val="1"/>
      <w:numFmt w:val="bullet"/>
      <w:lvlText w:val=""/>
      <w:lvlJc w:val="left"/>
      <w:pPr>
        <w:ind w:left="6480" w:hanging="360"/>
      </w:pPr>
      <w:rPr>
        <w:rFonts w:ascii="Wingdings" w:hAnsi="Wingdings" w:cs="Wingdings" w:hint="default"/>
      </w:rPr>
    </w:lvl>
  </w:abstractNum>
  <w:abstractNum w:abstractNumId="17" w15:restartNumberingAfterBreak="0">
    <w:nsid w:val="220E30CB"/>
    <w:multiLevelType w:val="hybridMultilevel"/>
    <w:tmpl w:val="3EAA833C"/>
    <w:lvl w:ilvl="0" w:tplc="1ED06B88">
      <w:start w:val="1"/>
      <w:numFmt w:val="bullet"/>
      <w:lvlText w:val=""/>
      <w:lvlJc w:val="left"/>
      <w:pPr>
        <w:ind w:left="720" w:hanging="360"/>
      </w:pPr>
      <w:rPr>
        <w:rFonts w:ascii="Symbol" w:hAnsi="Symbol" w:cs="Symbol" w:hint="default"/>
        <w:sz w:val="18"/>
        <w:szCs w:val="18"/>
      </w:rPr>
    </w:lvl>
    <w:lvl w:ilvl="1" w:tplc="9E083CA6">
      <w:start w:val="1"/>
      <w:numFmt w:val="bullet"/>
      <w:lvlText w:val="o"/>
      <w:lvlJc w:val="left"/>
      <w:pPr>
        <w:ind w:left="1440" w:hanging="360"/>
      </w:pPr>
      <w:rPr>
        <w:rFonts w:ascii="Courier New" w:hAnsi="Courier New" w:cs="Courier New" w:hint="default"/>
      </w:rPr>
    </w:lvl>
    <w:lvl w:ilvl="2" w:tplc="18F6DFF8">
      <w:start w:val="1"/>
      <w:numFmt w:val="bullet"/>
      <w:lvlText w:val=""/>
      <w:lvlJc w:val="left"/>
      <w:pPr>
        <w:ind w:left="2160" w:hanging="360"/>
      </w:pPr>
      <w:rPr>
        <w:rFonts w:ascii="Wingdings" w:hAnsi="Wingdings" w:cs="Wingdings" w:hint="default"/>
      </w:rPr>
    </w:lvl>
    <w:lvl w:ilvl="3" w:tplc="E1E0D14A">
      <w:start w:val="1"/>
      <w:numFmt w:val="bullet"/>
      <w:lvlText w:val=""/>
      <w:lvlJc w:val="left"/>
      <w:pPr>
        <w:ind w:left="2880" w:hanging="360"/>
      </w:pPr>
      <w:rPr>
        <w:rFonts w:ascii="Symbol" w:hAnsi="Symbol" w:cs="Symbol" w:hint="default"/>
      </w:rPr>
    </w:lvl>
    <w:lvl w:ilvl="4" w:tplc="BFE8D93C">
      <w:start w:val="1"/>
      <w:numFmt w:val="bullet"/>
      <w:lvlText w:val="o"/>
      <w:lvlJc w:val="left"/>
      <w:pPr>
        <w:ind w:left="3600" w:hanging="360"/>
      </w:pPr>
      <w:rPr>
        <w:rFonts w:ascii="Courier New" w:hAnsi="Courier New" w:cs="Courier New" w:hint="default"/>
      </w:rPr>
    </w:lvl>
    <w:lvl w:ilvl="5" w:tplc="6DC6DC0E">
      <w:start w:val="1"/>
      <w:numFmt w:val="bullet"/>
      <w:lvlText w:val=""/>
      <w:lvlJc w:val="left"/>
      <w:pPr>
        <w:ind w:left="4320" w:hanging="360"/>
      </w:pPr>
      <w:rPr>
        <w:rFonts w:ascii="Wingdings" w:hAnsi="Wingdings" w:cs="Wingdings" w:hint="default"/>
      </w:rPr>
    </w:lvl>
    <w:lvl w:ilvl="6" w:tplc="B8262C88">
      <w:start w:val="1"/>
      <w:numFmt w:val="bullet"/>
      <w:lvlText w:val=""/>
      <w:lvlJc w:val="left"/>
      <w:pPr>
        <w:ind w:left="5040" w:hanging="360"/>
      </w:pPr>
      <w:rPr>
        <w:rFonts w:ascii="Symbol" w:hAnsi="Symbol" w:cs="Symbol" w:hint="default"/>
      </w:rPr>
    </w:lvl>
    <w:lvl w:ilvl="7" w:tplc="A69EA046">
      <w:start w:val="1"/>
      <w:numFmt w:val="bullet"/>
      <w:lvlText w:val="o"/>
      <w:lvlJc w:val="left"/>
      <w:pPr>
        <w:ind w:left="5760" w:hanging="360"/>
      </w:pPr>
      <w:rPr>
        <w:rFonts w:ascii="Courier New" w:hAnsi="Courier New" w:cs="Courier New" w:hint="default"/>
      </w:rPr>
    </w:lvl>
    <w:lvl w:ilvl="8" w:tplc="43A44374">
      <w:start w:val="1"/>
      <w:numFmt w:val="bullet"/>
      <w:lvlText w:val=""/>
      <w:lvlJc w:val="left"/>
      <w:pPr>
        <w:ind w:left="6480" w:hanging="360"/>
      </w:pPr>
      <w:rPr>
        <w:rFonts w:ascii="Wingdings" w:hAnsi="Wingdings" w:cs="Wingdings" w:hint="default"/>
      </w:rPr>
    </w:lvl>
  </w:abstractNum>
  <w:abstractNum w:abstractNumId="18"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A22443"/>
    <w:multiLevelType w:val="hybridMultilevel"/>
    <w:tmpl w:val="9B964196"/>
    <w:lvl w:ilvl="0" w:tplc="ADD8E78E">
      <w:start w:val="1"/>
      <w:numFmt w:val="bullet"/>
      <w:lvlText w:val=""/>
      <w:lvlJc w:val="left"/>
      <w:pPr>
        <w:ind w:left="720" w:hanging="360"/>
      </w:pPr>
      <w:rPr>
        <w:rFonts w:ascii="Symbol" w:hAnsi="Symbol" w:cs="Symbol" w:hint="default"/>
        <w:sz w:val="18"/>
        <w:szCs w:val="18"/>
      </w:rPr>
    </w:lvl>
    <w:lvl w:ilvl="1" w:tplc="D0BE887A">
      <w:start w:val="1"/>
      <w:numFmt w:val="bullet"/>
      <w:lvlText w:val="o"/>
      <w:lvlJc w:val="left"/>
      <w:pPr>
        <w:ind w:left="1440" w:hanging="360"/>
      </w:pPr>
      <w:rPr>
        <w:rFonts w:ascii="Courier New" w:hAnsi="Courier New" w:cs="Courier New" w:hint="default"/>
      </w:rPr>
    </w:lvl>
    <w:lvl w:ilvl="2" w:tplc="2DE05138">
      <w:start w:val="1"/>
      <w:numFmt w:val="bullet"/>
      <w:lvlText w:val=""/>
      <w:lvlJc w:val="left"/>
      <w:pPr>
        <w:ind w:left="2160" w:hanging="360"/>
      </w:pPr>
      <w:rPr>
        <w:rFonts w:ascii="Wingdings" w:hAnsi="Wingdings" w:cs="Wingdings" w:hint="default"/>
      </w:rPr>
    </w:lvl>
    <w:lvl w:ilvl="3" w:tplc="6298D6CE">
      <w:start w:val="1"/>
      <w:numFmt w:val="bullet"/>
      <w:lvlText w:val=""/>
      <w:lvlJc w:val="left"/>
      <w:pPr>
        <w:ind w:left="2880" w:hanging="360"/>
      </w:pPr>
      <w:rPr>
        <w:rFonts w:ascii="Symbol" w:hAnsi="Symbol" w:cs="Symbol" w:hint="default"/>
      </w:rPr>
    </w:lvl>
    <w:lvl w:ilvl="4" w:tplc="3C387DF6">
      <w:start w:val="1"/>
      <w:numFmt w:val="bullet"/>
      <w:lvlText w:val="o"/>
      <w:lvlJc w:val="left"/>
      <w:pPr>
        <w:ind w:left="3600" w:hanging="360"/>
      </w:pPr>
      <w:rPr>
        <w:rFonts w:ascii="Courier New" w:hAnsi="Courier New" w:cs="Courier New" w:hint="default"/>
      </w:rPr>
    </w:lvl>
    <w:lvl w:ilvl="5" w:tplc="B1E65406">
      <w:start w:val="1"/>
      <w:numFmt w:val="bullet"/>
      <w:lvlText w:val=""/>
      <w:lvlJc w:val="left"/>
      <w:pPr>
        <w:ind w:left="4320" w:hanging="360"/>
      </w:pPr>
      <w:rPr>
        <w:rFonts w:ascii="Wingdings" w:hAnsi="Wingdings" w:cs="Wingdings" w:hint="default"/>
      </w:rPr>
    </w:lvl>
    <w:lvl w:ilvl="6" w:tplc="F826844C">
      <w:start w:val="1"/>
      <w:numFmt w:val="bullet"/>
      <w:lvlText w:val=""/>
      <w:lvlJc w:val="left"/>
      <w:pPr>
        <w:ind w:left="5040" w:hanging="360"/>
      </w:pPr>
      <w:rPr>
        <w:rFonts w:ascii="Symbol" w:hAnsi="Symbol" w:cs="Symbol" w:hint="default"/>
      </w:rPr>
    </w:lvl>
    <w:lvl w:ilvl="7" w:tplc="C680A870">
      <w:start w:val="1"/>
      <w:numFmt w:val="bullet"/>
      <w:lvlText w:val="o"/>
      <w:lvlJc w:val="left"/>
      <w:pPr>
        <w:ind w:left="5760" w:hanging="360"/>
      </w:pPr>
      <w:rPr>
        <w:rFonts w:ascii="Courier New" w:hAnsi="Courier New" w:cs="Courier New" w:hint="default"/>
      </w:rPr>
    </w:lvl>
    <w:lvl w:ilvl="8" w:tplc="73DEA372">
      <w:start w:val="1"/>
      <w:numFmt w:val="bullet"/>
      <w:lvlText w:val=""/>
      <w:lvlJc w:val="left"/>
      <w:pPr>
        <w:ind w:left="6480" w:hanging="360"/>
      </w:pPr>
      <w:rPr>
        <w:rFonts w:ascii="Wingdings" w:hAnsi="Wingdings" w:cs="Wingdings" w:hint="default"/>
      </w:rPr>
    </w:lvl>
  </w:abstractNum>
  <w:abstractNum w:abstractNumId="20" w15:restartNumberingAfterBreak="0">
    <w:nsid w:val="2BCC7847"/>
    <w:multiLevelType w:val="hybridMultilevel"/>
    <w:tmpl w:val="0694A2E6"/>
    <w:lvl w:ilvl="0" w:tplc="F93AED04">
      <w:start w:val="1"/>
      <w:numFmt w:val="bullet"/>
      <w:lvlText w:val=""/>
      <w:lvlJc w:val="left"/>
      <w:pPr>
        <w:ind w:left="720" w:hanging="360"/>
      </w:pPr>
      <w:rPr>
        <w:rFonts w:ascii="Symbol" w:hAnsi="Symbol" w:cs="Symbol" w:hint="default"/>
        <w:sz w:val="18"/>
        <w:szCs w:val="18"/>
      </w:rPr>
    </w:lvl>
    <w:lvl w:ilvl="1" w:tplc="70C21CB0">
      <w:start w:val="1"/>
      <w:numFmt w:val="bullet"/>
      <w:lvlText w:val="o"/>
      <w:lvlJc w:val="left"/>
      <w:pPr>
        <w:ind w:left="1440" w:hanging="360"/>
      </w:pPr>
      <w:rPr>
        <w:rFonts w:ascii="Courier New" w:hAnsi="Courier New" w:cs="Courier New" w:hint="default"/>
      </w:rPr>
    </w:lvl>
    <w:lvl w:ilvl="2" w:tplc="FF4A4ADC">
      <w:start w:val="1"/>
      <w:numFmt w:val="bullet"/>
      <w:lvlText w:val=""/>
      <w:lvlJc w:val="left"/>
      <w:pPr>
        <w:ind w:left="2160" w:hanging="360"/>
      </w:pPr>
      <w:rPr>
        <w:rFonts w:ascii="Wingdings" w:hAnsi="Wingdings" w:cs="Wingdings" w:hint="default"/>
      </w:rPr>
    </w:lvl>
    <w:lvl w:ilvl="3" w:tplc="54522E06">
      <w:start w:val="1"/>
      <w:numFmt w:val="bullet"/>
      <w:lvlText w:val=""/>
      <w:lvlJc w:val="left"/>
      <w:pPr>
        <w:ind w:left="2880" w:hanging="360"/>
      </w:pPr>
      <w:rPr>
        <w:rFonts w:ascii="Symbol" w:hAnsi="Symbol" w:cs="Symbol" w:hint="default"/>
      </w:rPr>
    </w:lvl>
    <w:lvl w:ilvl="4" w:tplc="0CE4D9D2">
      <w:start w:val="1"/>
      <w:numFmt w:val="bullet"/>
      <w:lvlText w:val="o"/>
      <w:lvlJc w:val="left"/>
      <w:pPr>
        <w:ind w:left="3600" w:hanging="360"/>
      </w:pPr>
      <w:rPr>
        <w:rFonts w:ascii="Courier New" w:hAnsi="Courier New" w:cs="Courier New" w:hint="default"/>
      </w:rPr>
    </w:lvl>
    <w:lvl w:ilvl="5" w:tplc="D3A2802A">
      <w:start w:val="1"/>
      <w:numFmt w:val="bullet"/>
      <w:lvlText w:val=""/>
      <w:lvlJc w:val="left"/>
      <w:pPr>
        <w:ind w:left="4320" w:hanging="360"/>
      </w:pPr>
      <w:rPr>
        <w:rFonts w:ascii="Wingdings" w:hAnsi="Wingdings" w:cs="Wingdings" w:hint="default"/>
      </w:rPr>
    </w:lvl>
    <w:lvl w:ilvl="6" w:tplc="550C0E3C">
      <w:start w:val="1"/>
      <w:numFmt w:val="bullet"/>
      <w:lvlText w:val=""/>
      <w:lvlJc w:val="left"/>
      <w:pPr>
        <w:ind w:left="5040" w:hanging="360"/>
      </w:pPr>
      <w:rPr>
        <w:rFonts w:ascii="Symbol" w:hAnsi="Symbol" w:cs="Symbol" w:hint="default"/>
      </w:rPr>
    </w:lvl>
    <w:lvl w:ilvl="7" w:tplc="56767022">
      <w:start w:val="1"/>
      <w:numFmt w:val="bullet"/>
      <w:lvlText w:val="o"/>
      <w:lvlJc w:val="left"/>
      <w:pPr>
        <w:ind w:left="5760" w:hanging="360"/>
      </w:pPr>
      <w:rPr>
        <w:rFonts w:ascii="Courier New" w:hAnsi="Courier New" w:cs="Courier New" w:hint="default"/>
      </w:rPr>
    </w:lvl>
    <w:lvl w:ilvl="8" w:tplc="2C985302">
      <w:start w:val="1"/>
      <w:numFmt w:val="bullet"/>
      <w:lvlText w:val=""/>
      <w:lvlJc w:val="left"/>
      <w:pPr>
        <w:ind w:left="6480" w:hanging="360"/>
      </w:pPr>
      <w:rPr>
        <w:rFonts w:ascii="Wingdings" w:hAnsi="Wingdings" w:cs="Wingdings" w:hint="default"/>
      </w:rPr>
    </w:lvl>
  </w:abstractNum>
  <w:abstractNum w:abstractNumId="21"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30CD5DDF"/>
    <w:multiLevelType w:val="hybridMultilevel"/>
    <w:tmpl w:val="0CE89266"/>
    <w:lvl w:ilvl="0" w:tplc="C48A8602">
      <w:start w:val="1"/>
      <w:numFmt w:val="bullet"/>
      <w:lvlText w:val=""/>
      <w:lvlJc w:val="left"/>
      <w:pPr>
        <w:ind w:left="720" w:hanging="360"/>
      </w:pPr>
      <w:rPr>
        <w:rFonts w:ascii="Symbol" w:hAnsi="Symbol" w:cs="Symbol" w:hint="default"/>
        <w:sz w:val="18"/>
        <w:szCs w:val="18"/>
      </w:rPr>
    </w:lvl>
    <w:lvl w:ilvl="1" w:tplc="68AC2FB6">
      <w:start w:val="1"/>
      <w:numFmt w:val="bullet"/>
      <w:lvlText w:val="o"/>
      <w:lvlJc w:val="left"/>
      <w:pPr>
        <w:ind w:left="1440" w:hanging="360"/>
      </w:pPr>
      <w:rPr>
        <w:rFonts w:ascii="Courier New" w:hAnsi="Courier New" w:cs="Courier New" w:hint="default"/>
      </w:rPr>
    </w:lvl>
    <w:lvl w:ilvl="2" w:tplc="AEF0A0C6">
      <w:start w:val="1"/>
      <w:numFmt w:val="bullet"/>
      <w:lvlText w:val=""/>
      <w:lvlJc w:val="left"/>
      <w:pPr>
        <w:ind w:left="2160" w:hanging="360"/>
      </w:pPr>
      <w:rPr>
        <w:rFonts w:ascii="Wingdings" w:hAnsi="Wingdings" w:cs="Wingdings" w:hint="default"/>
      </w:rPr>
    </w:lvl>
    <w:lvl w:ilvl="3" w:tplc="53A2D930">
      <w:start w:val="1"/>
      <w:numFmt w:val="bullet"/>
      <w:lvlText w:val=""/>
      <w:lvlJc w:val="left"/>
      <w:pPr>
        <w:ind w:left="2880" w:hanging="360"/>
      </w:pPr>
      <w:rPr>
        <w:rFonts w:ascii="Symbol" w:hAnsi="Symbol" w:cs="Symbol" w:hint="default"/>
      </w:rPr>
    </w:lvl>
    <w:lvl w:ilvl="4" w:tplc="B114E6CA">
      <w:start w:val="1"/>
      <w:numFmt w:val="bullet"/>
      <w:lvlText w:val="o"/>
      <w:lvlJc w:val="left"/>
      <w:pPr>
        <w:ind w:left="3600" w:hanging="360"/>
      </w:pPr>
      <w:rPr>
        <w:rFonts w:ascii="Courier New" w:hAnsi="Courier New" w:cs="Courier New" w:hint="default"/>
      </w:rPr>
    </w:lvl>
    <w:lvl w:ilvl="5" w:tplc="80E6790C">
      <w:start w:val="1"/>
      <w:numFmt w:val="bullet"/>
      <w:lvlText w:val=""/>
      <w:lvlJc w:val="left"/>
      <w:pPr>
        <w:ind w:left="4320" w:hanging="360"/>
      </w:pPr>
      <w:rPr>
        <w:rFonts w:ascii="Wingdings" w:hAnsi="Wingdings" w:cs="Wingdings" w:hint="default"/>
      </w:rPr>
    </w:lvl>
    <w:lvl w:ilvl="6" w:tplc="2D78DAB6">
      <w:start w:val="1"/>
      <w:numFmt w:val="bullet"/>
      <w:lvlText w:val=""/>
      <w:lvlJc w:val="left"/>
      <w:pPr>
        <w:ind w:left="5040" w:hanging="360"/>
      </w:pPr>
      <w:rPr>
        <w:rFonts w:ascii="Symbol" w:hAnsi="Symbol" w:cs="Symbol" w:hint="default"/>
      </w:rPr>
    </w:lvl>
    <w:lvl w:ilvl="7" w:tplc="05141AB0">
      <w:start w:val="1"/>
      <w:numFmt w:val="bullet"/>
      <w:lvlText w:val="o"/>
      <w:lvlJc w:val="left"/>
      <w:pPr>
        <w:ind w:left="5760" w:hanging="360"/>
      </w:pPr>
      <w:rPr>
        <w:rFonts w:ascii="Courier New" w:hAnsi="Courier New" w:cs="Courier New" w:hint="default"/>
      </w:rPr>
    </w:lvl>
    <w:lvl w:ilvl="8" w:tplc="27DC85C2">
      <w:start w:val="1"/>
      <w:numFmt w:val="bullet"/>
      <w:lvlText w:val=""/>
      <w:lvlJc w:val="left"/>
      <w:pPr>
        <w:ind w:left="6480" w:hanging="360"/>
      </w:pPr>
      <w:rPr>
        <w:rFonts w:ascii="Wingdings" w:hAnsi="Wingdings" w:cs="Wingdings" w:hint="default"/>
      </w:rPr>
    </w:lvl>
  </w:abstractNum>
  <w:abstractNum w:abstractNumId="23" w15:restartNumberingAfterBreak="0">
    <w:nsid w:val="31A96931"/>
    <w:multiLevelType w:val="hybridMultilevel"/>
    <w:tmpl w:val="A2F2983A"/>
    <w:lvl w:ilvl="0" w:tplc="95CE84E0">
      <w:start w:val="1"/>
      <w:numFmt w:val="bullet"/>
      <w:lvlText w:val=""/>
      <w:lvlJc w:val="left"/>
      <w:pPr>
        <w:ind w:left="720" w:hanging="360"/>
      </w:pPr>
      <w:rPr>
        <w:rFonts w:ascii="Symbol" w:hAnsi="Symbol" w:cs="Symbol" w:hint="default"/>
        <w:sz w:val="18"/>
        <w:szCs w:val="18"/>
      </w:rPr>
    </w:lvl>
    <w:lvl w:ilvl="1" w:tplc="0622C760">
      <w:start w:val="1"/>
      <w:numFmt w:val="bullet"/>
      <w:lvlText w:val="o"/>
      <w:lvlJc w:val="left"/>
      <w:pPr>
        <w:ind w:left="1440" w:hanging="360"/>
      </w:pPr>
      <w:rPr>
        <w:rFonts w:ascii="Courier New" w:hAnsi="Courier New" w:cs="Courier New" w:hint="default"/>
      </w:rPr>
    </w:lvl>
    <w:lvl w:ilvl="2" w:tplc="5288B46A">
      <w:start w:val="1"/>
      <w:numFmt w:val="bullet"/>
      <w:lvlText w:val=""/>
      <w:lvlJc w:val="left"/>
      <w:pPr>
        <w:ind w:left="2160" w:hanging="360"/>
      </w:pPr>
      <w:rPr>
        <w:rFonts w:ascii="Wingdings" w:hAnsi="Wingdings" w:cs="Wingdings" w:hint="default"/>
      </w:rPr>
    </w:lvl>
    <w:lvl w:ilvl="3" w:tplc="D50EFBD0">
      <w:start w:val="1"/>
      <w:numFmt w:val="bullet"/>
      <w:lvlText w:val=""/>
      <w:lvlJc w:val="left"/>
      <w:pPr>
        <w:ind w:left="2880" w:hanging="360"/>
      </w:pPr>
      <w:rPr>
        <w:rFonts w:ascii="Symbol" w:hAnsi="Symbol" w:cs="Symbol" w:hint="default"/>
      </w:rPr>
    </w:lvl>
    <w:lvl w:ilvl="4" w:tplc="10ACF0E8">
      <w:start w:val="1"/>
      <w:numFmt w:val="bullet"/>
      <w:lvlText w:val="o"/>
      <w:lvlJc w:val="left"/>
      <w:pPr>
        <w:ind w:left="3600" w:hanging="360"/>
      </w:pPr>
      <w:rPr>
        <w:rFonts w:ascii="Courier New" w:hAnsi="Courier New" w:cs="Courier New" w:hint="default"/>
      </w:rPr>
    </w:lvl>
    <w:lvl w:ilvl="5" w:tplc="B94894D8">
      <w:start w:val="1"/>
      <w:numFmt w:val="bullet"/>
      <w:lvlText w:val=""/>
      <w:lvlJc w:val="left"/>
      <w:pPr>
        <w:ind w:left="4320" w:hanging="360"/>
      </w:pPr>
      <w:rPr>
        <w:rFonts w:ascii="Wingdings" w:hAnsi="Wingdings" w:cs="Wingdings" w:hint="default"/>
      </w:rPr>
    </w:lvl>
    <w:lvl w:ilvl="6" w:tplc="9E36FFEE">
      <w:start w:val="1"/>
      <w:numFmt w:val="bullet"/>
      <w:lvlText w:val=""/>
      <w:lvlJc w:val="left"/>
      <w:pPr>
        <w:ind w:left="5040" w:hanging="360"/>
      </w:pPr>
      <w:rPr>
        <w:rFonts w:ascii="Symbol" w:hAnsi="Symbol" w:cs="Symbol" w:hint="default"/>
      </w:rPr>
    </w:lvl>
    <w:lvl w:ilvl="7" w:tplc="F6B88214">
      <w:start w:val="1"/>
      <w:numFmt w:val="bullet"/>
      <w:lvlText w:val="o"/>
      <w:lvlJc w:val="left"/>
      <w:pPr>
        <w:ind w:left="5760" w:hanging="360"/>
      </w:pPr>
      <w:rPr>
        <w:rFonts w:ascii="Courier New" w:hAnsi="Courier New" w:cs="Courier New" w:hint="default"/>
      </w:rPr>
    </w:lvl>
    <w:lvl w:ilvl="8" w:tplc="D08AF604">
      <w:start w:val="1"/>
      <w:numFmt w:val="bullet"/>
      <w:lvlText w:val=""/>
      <w:lvlJc w:val="left"/>
      <w:pPr>
        <w:ind w:left="6480" w:hanging="360"/>
      </w:pPr>
      <w:rPr>
        <w:rFonts w:ascii="Wingdings" w:hAnsi="Wingdings" w:cs="Wingdings" w:hint="default"/>
      </w:rPr>
    </w:lvl>
  </w:abstractNum>
  <w:abstractNum w:abstractNumId="24" w15:restartNumberingAfterBreak="0">
    <w:nsid w:val="33CA7DF3"/>
    <w:multiLevelType w:val="hybridMultilevel"/>
    <w:tmpl w:val="287807FA"/>
    <w:lvl w:ilvl="0" w:tplc="44D616A2">
      <w:start w:val="1"/>
      <w:numFmt w:val="bullet"/>
      <w:lvlText w:val=""/>
      <w:lvlJc w:val="left"/>
      <w:pPr>
        <w:ind w:left="720" w:hanging="360"/>
      </w:pPr>
      <w:rPr>
        <w:rFonts w:ascii="Symbol" w:hAnsi="Symbol" w:cs="Symbol" w:hint="default"/>
        <w:sz w:val="18"/>
        <w:szCs w:val="18"/>
      </w:rPr>
    </w:lvl>
    <w:lvl w:ilvl="1" w:tplc="CCA45F72">
      <w:start w:val="1"/>
      <w:numFmt w:val="bullet"/>
      <w:lvlText w:val="o"/>
      <w:lvlJc w:val="left"/>
      <w:pPr>
        <w:ind w:left="1440" w:hanging="360"/>
      </w:pPr>
      <w:rPr>
        <w:rFonts w:ascii="Courier New" w:hAnsi="Courier New" w:cs="Courier New" w:hint="default"/>
      </w:rPr>
    </w:lvl>
    <w:lvl w:ilvl="2" w:tplc="0768A14C">
      <w:start w:val="1"/>
      <w:numFmt w:val="bullet"/>
      <w:lvlText w:val=""/>
      <w:lvlJc w:val="left"/>
      <w:pPr>
        <w:ind w:left="2160" w:hanging="360"/>
      </w:pPr>
      <w:rPr>
        <w:rFonts w:ascii="Wingdings" w:hAnsi="Wingdings" w:cs="Wingdings" w:hint="default"/>
      </w:rPr>
    </w:lvl>
    <w:lvl w:ilvl="3" w:tplc="59242AB8">
      <w:start w:val="1"/>
      <w:numFmt w:val="bullet"/>
      <w:lvlText w:val=""/>
      <w:lvlJc w:val="left"/>
      <w:pPr>
        <w:ind w:left="2880" w:hanging="360"/>
      </w:pPr>
      <w:rPr>
        <w:rFonts w:ascii="Symbol" w:hAnsi="Symbol" w:cs="Symbol" w:hint="default"/>
      </w:rPr>
    </w:lvl>
    <w:lvl w:ilvl="4" w:tplc="33D24D34">
      <w:start w:val="1"/>
      <w:numFmt w:val="bullet"/>
      <w:lvlText w:val="o"/>
      <w:lvlJc w:val="left"/>
      <w:pPr>
        <w:ind w:left="3600" w:hanging="360"/>
      </w:pPr>
      <w:rPr>
        <w:rFonts w:ascii="Courier New" w:hAnsi="Courier New" w:cs="Courier New" w:hint="default"/>
      </w:rPr>
    </w:lvl>
    <w:lvl w:ilvl="5" w:tplc="36F49732">
      <w:start w:val="1"/>
      <w:numFmt w:val="bullet"/>
      <w:lvlText w:val=""/>
      <w:lvlJc w:val="left"/>
      <w:pPr>
        <w:ind w:left="4320" w:hanging="360"/>
      </w:pPr>
      <w:rPr>
        <w:rFonts w:ascii="Wingdings" w:hAnsi="Wingdings" w:cs="Wingdings" w:hint="default"/>
      </w:rPr>
    </w:lvl>
    <w:lvl w:ilvl="6" w:tplc="FB8848E4">
      <w:start w:val="1"/>
      <w:numFmt w:val="bullet"/>
      <w:lvlText w:val=""/>
      <w:lvlJc w:val="left"/>
      <w:pPr>
        <w:ind w:left="5040" w:hanging="360"/>
      </w:pPr>
      <w:rPr>
        <w:rFonts w:ascii="Symbol" w:hAnsi="Symbol" w:cs="Symbol" w:hint="default"/>
      </w:rPr>
    </w:lvl>
    <w:lvl w:ilvl="7" w:tplc="AC584FD2">
      <w:start w:val="1"/>
      <w:numFmt w:val="bullet"/>
      <w:lvlText w:val="o"/>
      <w:lvlJc w:val="left"/>
      <w:pPr>
        <w:ind w:left="5760" w:hanging="360"/>
      </w:pPr>
      <w:rPr>
        <w:rFonts w:ascii="Courier New" w:hAnsi="Courier New" w:cs="Courier New" w:hint="default"/>
      </w:rPr>
    </w:lvl>
    <w:lvl w:ilvl="8" w:tplc="84761F4A">
      <w:start w:val="1"/>
      <w:numFmt w:val="bullet"/>
      <w:lvlText w:val=""/>
      <w:lvlJc w:val="left"/>
      <w:pPr>
        <w:ind w:left="6480" w:hanging="360"/>
      </w:pPr>
      <w:rPr>
        <w:rFonts w:ascii="Wingdings" w:hAnsi="Wingdings" w:cs="Wingdings" w:hint="default"/>
      </w:rPr>
    </w:lvl>
  </w:abstractNum>
  <w:abstractNum w:abstractNumId="25" w15:restartNumberingAfterBreak="0">
    <w:nsid w:val="33F87894"/>
    <w:multiLevelType w:val="hybridMultilevel"/>
    <w:tmpl w:val="51582190"/>
    <w:lvl w:ilvl="0" w:tplc="D3F4F46E">
      <w:start w:val="1"/>
      <w:numFmt w:val="bullet"/>
      <w:lvlText w:val=""/>
      <w:lvlJc w:val="left"/>
      <w:pPr>
        <w:ind w:left="720" w:hanging="360"/>
      </w:pPr>
      <w:rPr>
        <w:rFonts w:ascii="Symbol" w:hAnsi="Symbol" w:cs="Symbol" w:hint="default"/>
        <w:sz w:val="18"/>
        <w:szCs w:val="18"/>
      </w:rPr>
    </w:lvl>
    <w:lvl w:ilvl="1" w:tplc="C804CF04">
      <w:start w:val="1"/>
      <w:numFmt w:val="bullet"/>
      <w:lvlText w:val="o"/>
      <w:lvlJc w:val="left"/>
      <w:pPr>
        <w:ind w:left="1440" w:hanging="360"/>
      </w:pPr>
      <w:rPr>
        <w:rFonts w:ascii="Courier New" w:hAnsi="Courier New" w:cs="Courier New" w:hint="default"/>
      </w:rPr>
    </w:lvl>
    <w:lvl w:ilvl="2" w:tplc="5AFAB3C6">
      <w:start w:val="1"/>
      <w:numFmt w:val="bullet"/>
      <w:lvlText w:val=""/>
      <w:lvlJc w:val="left"/>
      <w:pPr>
        <w:ind w:left="2160" w:hanging="360"/>
      </w:pPr>
      <w:rPr>
        <w:rFonts w:ascii="Wingdings" w:hAnsi="Wingdings" w:cs="Wingdings" w:hint="default"/>
      </w:rPr>
    </w:lvl>
    <w:lvl w:ilvl="3" w:tplc="5D2E1AA8">
      <w:start w:val="1"/>
      <w:numFmt w:val="bullet"/>
      <w:lvlText w:val=""/>
      <w:lvlJc w:val="left"/>
      <w:pPr>
        <w:ind w:left="2880" w:hanging="360"/>
      </w:pPr>
      <w:rPr>
        <w:rFonts w:ascii="Symbol" w:hAnsi="Symbol" w:cs="Symbol" w:hint="default"/>
      </w:rPr>
    </w:lvl>
    <w:lvl w:ilvl="4" w:tplc="F26A4CCA">
      <w:start w:val="1"/>
      <w:numFmt w:val="bullet"/>
      <w:lvlText w:val="o"/>
      <w:lvlJc w:val="left"/>
      <w:pPr>
        <w:ind w:left="3600" w:hanging="360"/>
      </w:pPr>
      <w:rPr>
        <w:rFonts w:ascii="Courier New" w:hAnsi="Courier New" w:cs="Courier New" w:hint="default"/>
      </w:rPr>
    </w:lvl>
    <w:lvl w:ilvl="5" w:tplc="672A2586">
      <w:start w:val="1"/>
      <w:numFmt w:val="bullet"/>
      <w:lvlText w:val=""/>
      <w:lvlJc w:val="left"/>
      <w:pPr>
        <w:ind w:left="4320" w:hanging="360"/>
      </w:pPr>
      <w:rPr>
        <w:rFonts w:ascii="Wingdings" w:hAnsi="Wingdings" w:cs="Wingdings" w:hint="default"/>
      </w:rPr>
    </w:lvl>
    <w:lvl w:ilvl="6" w:tplc="EDB035DC">
      <w:start w:val="1"/>
      <w:numFmt w:val="bullet"/>
      <w:lvlText w:val=""/>
      <w:lvlJc w:val="left"/>
      <w:pPr>
        <w:ind w:left="5040" w:hanging="360"/>
      </w:pPr>
      <w:rPr>
        <w:rFonts w:ascii="Symbol" w:hAnsi="Symbol" w:cs="Symbol" w:hint="default"/>
      </w:rPr>
    </w:lvl>
    <w:lvl w:ilvl="7" w:tplc="8F624C7C">
      <w:start w:val="1"/>
      <w:numFmt w:val="bullet"/>
      <w:lvlText w:val="o"/>
      <w:lvlJc w:val="left"/>
      <w:pPr>
        <w:ind w:left="5760" w:hanging="360"/>
      </w:pPr>
      <w:rPr>
        <w:rFonts w:ascii="Courier New" w:hAnsi="Courier New" w:cs="Courier New" w:hint="default"/>
      </w:rPr>
    </w:lvl>
    <w:lvl w:ilvl="8" w:tplc="AEEC3324">
      <w:start w:val="1"/>
      <w:numFmt w:val="bullet"/>
      <w:lvlText w:val=""/>
      <w:lvlJc w:val="left"/>
      <w:pPr>
        <w:ind w:left="6480" w:hanging="360"/>
      </w:pPr>
      <w:rPr>
        <w:rFonts w:ascii="Wingdings" w:hAnsi="Wingdings" w:cs="Wingdings" w:hint="default"/>
      </w:rPr>
    </w:lvl>
  </w:abstractNum>
  <w:abstractNum w:abstractNumId="26" w15:restartNumberingAfterBreak="0">
    <w:nsid w:val="370C01BC"/>
    <w:multiLevelType w:val="hybridMultilevel"/>
    <w:tmpl w:val="95F41730"/>
    <w:lvl w:ilvl="0" w:tplc="D9C4DA5A">
      <w:start w:val="1"/>
      <w:numFmt w:val="bullet"/>
      <w:lvlText w:val=""/>
      <w:lvlJc w:val="left"/>
      <w:pPr>
        <w:ind w:left="720" w:hanging="360"/>
      </w:pPr>
      <w:rPr>
        <w:rFonts w:ascii="Symbol" w:hAnsi="Symbol" w:cs="Symbol" w:hint="default"/>
        <w:sz w:val="18"/>
        <w:szCs w:val="18"/>
      </w:rPr>
    </w:lvl>
    <w:lvl w:ilvl="1" w:tplc="417C8906">
      <w:start w:val="1"/>
      <w:numFmt w:val="bullet"/>
      <w:lvlText w:val="o"/>
      <w:lvlJc w:val="left"/>
      <w:pPr>
        <w:ind w:left="1440" w:hanging="360"/>
      </w:pPr>
      <w:rPr>
        <w:rFonts w:ascii="Courier New" w:hAnsi="Courier New" w:cs="Courier New" w:hint="default"/>
      </w:rPr>
    </w:lvl>
    <w:lvl w:ilvl="2" w:tplc="144E755E">
      <w:start w:val="1"/>
      <w:numFmt w:val="bullet"/>
      <w:lvlText w:val=""/>
      <w:lvlJc w:val="left"/>
      <w:pPr>
        <w:ind w:left="2160" w:hanging="360"/>
      </w:pPr>
      <w:rPr>
        <w:rFonts w:ascii="Wingdings" w:hAnsi="Wingdings" w:cs="Wingdings" w:hint="default"/>
      </w:rPr>
    </w:lvl>
    <w:lvl w:ilvl="3" w:tplc="F97E1A86">
      <w:start w:val="1"/>
      <w:numFmt w:val="bullet"/>
      <w:lvlText w:val=""/>
      <w:lvlJc w:val="left"/>
      <w:pPr>
        <w:ind w:left="2880" w:hanging="360"/>
      </w:pPr>
      <w:rPr>
        <w:rFonts w:ascii="Symbol" w:hAnsi="Symbol" w:cs="Symbol" w:hint="default"/>
      </w:rPr>
    </w:lvl>
    <w:lvl w:ilvl="4" w:tplc="08B8F4BC">
      <w:start w:val="1"/>
      <w:numFmt w:val="bullet"/>
      <w:lvlText w:val="o"/>
      <w:lvlJc w:val="left"/>
      <w:pPr>
        <w:ind w:left="3600" w:hanging="360"/>
      </w:pPr>
      <w:rPr>
        <w:rFonts w:ascii="Courier New" w:hAnsi="Courier New" w:cs="Courier New" w:hint="default"/>
      </w:rPr>
    </w:lvl>
    <w:lvl w:ilvl="5" w:tplc="992EFA92">
      <w:start w:val="1"/>
      <w:numFmt w:val="bullet"/>
      <w:lvlText w:val=""/>
      <w:lvlJc w:val="left"/>
      <w:pPr>
        <w:ind w:left="4320" w:hanging="360"/>
      </w:pPr>
      <w:rPr>
        <w:rFonts w:ascii="Wingdings" w:hAnsi="Wingdings" w:cs="Wingdings" w:hint="default"/>
      </w:rPr>
    </w:lvl>
    <w:lvl w:ilvl="6" w:tplc="43C64E1C">
      <w:start w:val="1"/>
      <w:numFmt w:val="bullet"/>
      <w:lvlText w:val=""/>
      <w:lvlJc w:val="left"/>
      <w:pPr>
        <w:ind w:left="5040" w:hanging="360"/>
      </w:pPr>
      <w:rPr>
        <w:rFonts w:ascii="Symbol" w:hAnsi="Symbol" w:cs="Symbol" w:hint="default"/>
      </w:rPr>
    </w:lvl>
    <w:lvl w:ilvl="7" w:tplc="1D8E18A4">
      <w:start w:val="1"/>
      <w:numFmt w:val="bullet"/>
      <w:lvlText w:val="o"/>
      <w:lvlJc w:val="left"/>
      <w:pPr>
        <w:ind w:left="5760" w:hanging="360"/>
      </w:pPr>
      <w:rPr>
        <w:rFonts w:ascii="Courier New" w:hAnsi="Courier New" w:cs="Courier New" w:hint="default"/>
      </w:rPr>
    </w:lvl>
    <w:lvl w:ilvl="8" w:tplc="D5AE27D0">
      <w:start w:val="1"/>
      <w:numFmt w:val="bullet"/>
      <w:lvlText w:val=""/>
      <w:lvlJc w:val="left"/>
      <w:pPr>
        <w:ind w:left="6480" w:hanging="360"/>
      </w:pPr>
      <w:rPr>
        <w:rFonts w:ascii="Wingdings" w:hAnsi="Wingdings" w:cs="Wingdings" w:hint="default"/>
      </w:rPr>
    </w:lvl>
  </w:abstractNum>
  <w:abstractNum w:abstractNumId="27" w15:restartNumberingAfterBreak="0">
    <w:nsid w:val="39F074C7"/>
    <w:multiLevelType w:val="hybridMultilevel"/>
    <w:tmpl w:val="99CA4C56"/>
    <w:lvl w:ilvl="0" w:tplc="E2DCCD68">
      <w:start w:val="1"/>
      <w:numFmt w:val="bullet"/>
      <w:lvlText w:val=""/>
      <w:lvlJc w:val="left"/>
      <w:pPr>
        <w:ind w:left="720" w:hanging="360"/>
      </w:pPr>
      <w:rPr>
        <w:rFonts w:ascii="Symbol" w:hAnsi="Symbol" w:cs="Symbol" w:hint="default"/>
        <w:sz w:val="18"/>
        <w:szCs w:val="18"/>
      </w:rPr>
    </w:lvl>
    <w:lvl w:ilvl="1" w:tplc="BEBE37D4">
      <w:start w:val="1"/>
      <w:numFmt w:val="bullet"/>
      <w:lvlText w:val="o"/>
      <w:lvlJc w:val="left"/>
      <w:pPr>
        <w:ind w:left="1440" w:hanging="360"/>
      </w:pPr>
      <w:rPr>
        <w:rFonts w:ascii="Courier New" w:hAnsi="Courier New" w:cs="Courier New" w:hint="default"/>
      </w:rPr>
    </w:lvl>
    <w:lvl w:ilvl="2" w:tplc="3724EC5C">
      <w:start w:val="1"/>
      <w:numFmt w:val="bullet"/>
      <w:lvlText w:val=""/>
      <w:lvlJc w:val="left"/>
      <w:pPr>
        <w:ind w:left="2160" w:hanging="360"/>
      </w:pPr>
      <w:rPr>
        <w:rFonts w:ascii="Wingdings" w:hAnsi="Wingdings" w:cs="Wingdings" w:hint="default"/>
      </w:rPr>
    </w:lvl>
    <w:lvl w:ilvl="3" w:tplc="18BE9BC8">
      <w:start w:val="1"/>
      <w:numFmt w:val="bullet"/>
      <w:lvlText w:val=""/>
      <w:lvlJc w:val="left"/>
      <w:pPr>
        <w:ind w:left="2880" w:hanging="360"/>
      </w:pPr>
      <w:rPr>
        <w:rFonts w:ascii="Symbol" w:hAnsi="Symbol" w:cs="Symbol" w:hint="default"/>
      </w:rPr>
    </w:lvl>
    <w:lvl w:ilvl="4" w:tplc="F8AEF23C">
      <w:start w:val="1"/>
      <w:numFmt w:val="bullet"/>
      <w:lvlText w:val="o"/>
      <w:lvlJc w:val="left"/>
      <w:pPr>
        <w:ind w:left="3600" w:hanging="360"/>
      </w:pPr>
      <w:rPr>
        <w:rFonts w:ascii="Courier New" w:hAnsi="Courier New" w:cs="Courier New" w:hint="default"/>
      </w:rPr>
    </w:lvl>
    <w:lvl w:ilvl="5" w:tplc="8AA2E822">
      <w:start w:val="1"/>
      <w:numFmt w:val="bullet"/>
      <w:lvlText w:val=""/>
      <w:lvlJc w:val="left"/>
      <w:pPr>
        <w:ind w:left="4320" w:hanging="360"/>
      </w:pPr>
      <w:rPr>
        <w:rFonts w:ascii="Wingdings" w:hAnsi="Wingdings" w:cs="Wingdings" w:hint="default"/>
      </w:rPr>
    </w:lvl>
    <w:lvl w:ilvl="6" w:tplc="E814E71C">
      <w:start w:val="1"/>
      <w:numFmt w:val="bullet"/>
      <w:lvlText w:val=""/>
      <w:lvlJc w:val="left"/>
      <w:pPr>
        <w:ind w:left="5040" w:hanging="360"/>
      </w:pPr>
      <w:rPr>
        <w:rFonts w:ascii="Symbol" w:hAnsi="Symbol" w:cs="Symbol" w:hint="default"/>
      </w:rPr>
    </w:lvl>
    <w:lvl w:ilvl="7" w:tplc="D2AA3EF6">
      <w:start w:val="1"/>
      <w:numFmt w:val="bullet"/>
      <w:lvlText w:val="o"/>
      <w:lvlJc w:val="left"/>
      <w:pPr>
        <w:ind w:left="5760" w:hanging="360"/>
      </w:pPr>
      <w:rPr>
        <w:rFonts w:ascii="Courier New" w:hAnsi="Courier New" w:cs="Courier New" w:hint="default"/>
      </w:rPr>
    </w:lvl>
    <w:lvl w:ilvl="8" w:tplc="E4923774">
      <w:start w:val="1"/>
      <w:numFmt w:val="bullet"/>
      <w:lvlText w:val=""/>
      <w:lvlJc w:val="left"/>
      <w:pPr>
        <w:ind w:left="6480" w:hanging="360"/>
      </w:pPr>
      <w:rPr>
        <w:rFonts w:ascii="Wingdings" w:hAnsi="Wingdings" w:cs="Wingdings" w:hint="default"/>
      </w:rPr>
    </w:lvl>
  </w:abstractNum>
  <w:abstractNum w:abstractNumId="28" w15:restartNumberingAfterBreak="0">
    <w:nsid w:val="3F2A686E"/>
    <w:multiLevelType w:val="hybridMultilevel"/>
    <w:tmpl w:val="2B1408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C40DF3"/>
    <w:multiLevelType w:val="hybridMultilevel"/>
    <w:tmpl w:val="A064BFD8"/>
    <w:lvl w:ilvl="0" w:tplc="66B830F0">
      <w:start w:val="1"/>
      <w:numFmt w:val="bullet"/>
      <w:lvlText w:val=""/>
      <w:lvlJc w:val="left"/>
      <w:pPr>
        <w:ind w:left="720" w:hanging="360"/>
      </w:pPr>
      <w:rPr>
        <w:rFonts w:ascii="Symbol" w:hAnsi="Symbol" w:cs="Symbol" w:hint="default"/>
        <w:sz w:val="18"/>
        <w:szCs w:val="18"/>
      </w:rPr>
    </w:lvl>
    <w:lvl w:ilvl="1" w:tplc="CB8C4C92">
      <w:start w:val="1"/>
      <w:numFmt w:val="bullet"/>
      <w:lvlText w:val="o"/>
      <w:lvlJc w:val="left"/>
      <w:pPr>
        <w:ind w:left="1440" w:hanging="360"/>
      </w:pPr>
      <w:rPr>
        <w:rFonts w:ascii="Courier New" w:hAnsi="Courier New" w:cs="Courier New" w:hint="default"/>
      </w:rPr>
    </w:lvl>
    <w:lvl w:ilvl="2" w:tplc="D2B032DE">
      <w:start w:val="1"/>
      <w:numFmt w:val="bullet"/>
      <w:lvlText w:val=""/>
      <w:lvlJc w:val="left"/>
      <w:pPr>
        <w:ind w:left="2160" w:hanging="360"/>
      </w:pPr>
      <w:rPr>
        <w:rFonts w:ascii="Wingdings" w:hAnsi="Wingdings" w:cs="Wingdings" w:hint="default"/>
      </w:rPr>
    </w:lvl>
    <w:lvl w:ilvl="3" w:tplc="C5C4ABFE">
      <w:start w:val="1"/>
      <w:numFmt w:val="bullet"/>
      <w:lvlText w:val=""/>
      <w:lvlJc w:val="left"/>
      <w:pPr>
        <w:ind w:left="2880" w:hanging="360"/>
      </w:pPr>
      <w:rPr>
        <w:rFonts w:ascii="Symbol" w:hAnsi="Symbol" w:cs="Symbol" w:hint="default"/>
      </w:rPr>
    </w:lvl>
    <w:lvl w:ilvl="4" w:tplc="DC38ECAA">
      <w:start w:val="1"/>
      <w:numFmt w:val="bullet"/>
      <w:lvlText w:val="o"/>
      <w:lvlJc w:val="left"/>
      <w:pPr>
        <w:ind w:left="3600" w:hanging="360"/>
      </w:pPr>
      <w:rPr>
        <w:rFonts w:ascii="Courier New" w:hAnsi="Courier New" w:cs="Courier New" w:hint="default"/>
      </w:rPr>
    </w:lvl>
    <w:lvl w:ilvl="5" w:tplc="C9A664B0">
      <w:start w:val="1"/>
      <w:numFmt w:val="bullet"/>
      <w:lvlText w:val=""/>
      <w:lvlJc w:val="left"/>
      <w:pPr>
        <w:ind w:left="4320" w:hanging="360"/>
      </w:pPr>
      <w:rPr>
        <w:rFonts w:ascii="Wingdings" w:hAnsi="Wingdings" w:cs="Wingdings" w:hint="default"/>
      </w:rPr>
    </w:lvl>
    <w:lvl w:ilvl="6" w:tplc="2E62AE10">
      <w:start w:val="1"/>
      <w:numFmt w:val="bullet"/>
      <w:lvlText w:val=""/>
      <w:lvlJc w:val="left"/>
      <w:pPr>
        <w:ind w:left="5040" w:hanging="360"/>
      </w:pPr>
      <w:rPr>
        <w:rFonts w:ascii="Symbol" w:hAnsi="Symbol" w:cs="Symbol" w:hint="default"/>
      </w:rPr>
    </w:lvl>
    <w:lvl w:ilvl="7" w:tplc="10A62894">
      <w:start w:val="1"/>
      <w:numFmt w:val="bullet"/>
      <w:lvlText w:val="o"/>
      <w:lvlJc w:val="left"/>
      <w:pPr>
        <w:ind w:left="5760" w:hanging="360"/>
      </w:pPr>
      <w:rPr>
        <w:rFonts w:ascii="Courier New" w:hAnsi="Courier New" w:cs="Courier New" w:hint="default"/>
      </w:rPr>
    </w:lvl>
    <w:lvl w:ilvl="8" w:tplc="25EE819C">
      <w:start w:val="1"/>
      <w:numFmt w:val="bullet"/>
      <w:lvlText w:val=""/>
      <w:lvlJc w:val="left"/>
      <w:pPr>
        <w:ind w:left="6480" w:hanging="360"/>
      </w:pPr>
      <w:rPr>
        <w:rFonts w:ascii="Wingdings" w:hAnsi="Wingdings" w:cs="Wingdings" w:hint="default"/>
      </w:rPr>
    </w:lvl>
  </w:abstractNum>
  <w:abstractNum w:abstractNumId="30" w15:restartNumberingAfterBreak="0">
    <w:nsid w:val="41191274"/>
    <w:multiLevelType w:val="hybridMultilevel"/>
    <w:tmpl w:val="316EAC2E"/>
    <w:lvl w:ilvl="0" w:tplc="F938A14A">
      <w:start w:val="1"/>
      <w:numFmt w:val="bullet"/>
      <w:lvlText w:val=""/>
      <w:lvlJc w:val="left"/>
      <w:pPr>
        <w:ind w:left="720" w:hanging="360"/>
      </w:pPr>
      <w:rPr>
        <w:rFonts w:ascii="Symbol" w:hAnsi="Symbol" w:cs="Symbol" w:hint="default"/>
        <w:sz w:val="18"/>
        <w:szCs w:val="18"/>
      </w:rPr>
    </w:lvl>
    <w:lvl w:ilvl="1" w:tplc="127A5356">
      <w:start w:val="1"/>
      <w:numFmt w:val="bullet"/>
      <w:lvlText w:val="o"/>
      <w:lvlJc w:val="left"/>
      <w:pPr>
        <w:ind w:left="1440" w:hanging="360"/>
      </w:pPr>
      <w:rPr>
        <w:rFonts w:ascii="Courier New" w:hAnsi="Courier New" w:cs="Courier New" w:hint="default"/>
      </w:rPr>
    </w:lvl>
    <w:lvl w:ilvl="2" w:tplc="60564226">
      <w:start w:val="1"/>
      <w:numFmt w:val="bullet"/>
      <w:lvlText w:val=""/>
      <w:lvlJc w:val="left"/>
      <w:pPr>
        <w:ind w:left="2160" w:hanging="360"/>
      </w:pPr>
      <w:rPr>
        <w:rFonts w:ascii="Wingdings" w:hAnsi="Wingdings" w:cs="Wingdings" w:hint="default"/>
      </w:rPr>
    </w:lvl>
    <w:lvl w:ilvl="3" w:tplc="1D4C7734">
      <w:start w:val="1"/>
      <w:numFmt w:val="bullet"/>
      <w:lvlText w:val=""/>
      <w:lvlJc w:val="left"/>
      <w:pPr>
        <w:ind w:left="2880" w:hanging="360"/>
      </w:pPr>
      <w:rPr>
        <w:rFonts w:ascii="Symbol" w:hAnsi="Symbol" w:cs="Symbol" w:hint="default"/>
      </w:rPr>
    </w:lvl>
    <w:lvl w:ilvl="4" w:tplc="97B8F358">
      <w:start w:val="1"/>
      <w:numFmt w:val="bullet"/>
      <w:lvlText w:val="o"/>
      <w:lvlJc w:val="left"/>
      <w:pPr>
        <w:ind w:left="3600" w:hanging="360"/>
      </w:pPr>
      <w:rPr>
        <w:rFonts w:ascii="Courier New" w:hAnsi="Courier New" w:cs="Courier New" w:hint="default"/>
      </w:rPr>
    </w:lvl>
    <w:lvl w:ilvl="5" w:tplc="0680A0D8">
      <w:start w:val="1"/>
      <w:numFmt w:val="bullet"/>
      <w:lvlText w:val=""/>
      <w:lvlJc w:val="left"/>
      <w:pPr>
        <w:ind w:left="4320" w:hanging="360"/>
      </w:pPr>
      <w:rPr>
        <w:rFonts w:ascii="Wingdings" w:hAnsi="Wingdings" w:cs="Wingdings" w:hint="default"/>
      </w:rPr>
    </w:lvl>
    <w:lvl w:ilvl="6" w:tplc="F3CEB80E">
      <w:start w:val="1"/>
      <w:numFmt w:val="bullet"/>
      <w:lvlText w:val=""/>
      <w:lvlJc w:val="left"/>
      <w:pPr>
        <w:ind w:left="5040" w:hanging="360"/>
      </w:pPr>
      <w:rPr>
        <w:rFonts w:ascii="Symbol" w:hAnsi="Symbol" w:cs="Symbol" w:hint="default"/>
      </w:rPr>
    </w:lvl>
    <w:lvl w:ilvl="7" w:tplc="9E0A96BC">
      <w:start w:val="1"/>
      <w:numFmt w:val="bullet"/>
      <w:lvlText w:val="o"/>
      <w:lvlJc w:val="left"/>
      <w:pPr>
        <w:ind w:left="5760" w:hanging="360"/>
      </w:pPr>
      <w:rPr>
        <w:rFonts w:ascii="Courier New" w:hAnsi="Courier New" w:cs="Courier New" w:hint="default"/>
      </w:rPr>
    </w:lvl>
    <w:lvl w:ilvl="8" w:tplc="42868E70">
      <w:start w:val="1"/>
      <w:numFmt w:val="bullet"/>
      <w:lvlText w:val=""/>
      <w:lvlJc w:val="left"/>
      <w:pPr>
        <w:ind w:left="6480" w:hanging="360"/>
      </w:pPr>
      <w:rPr>
        <w:rFonts w:ascii="Wingdings" w:hAnsi="Wingdings" w:cs="Wingdings" w:hint="default"/>
      </w:rPr>
    </w:lvl>
  </w:abstractNum>
  <w:abstractNum w:abstractNumId="31" w15:restartNumberingAfterBreak="0">
    <w:nsid w:val="45550136"/>
    <w:multiLevelType w:val="hybridMultilevel"/>
    <w:tmpl w:val="3886E69E"/>
    <w:lvl w:ilvl="0" w:tplc="CFB269E0">
      <w:start w:val="1"/>
      <w:numFmt w:val="bullet"/>
      <w:lvlText w:val=""/>
      <w:lvlJc w:val="left"/>
      <w:pPr>
        <w:ind w:left="720" w:hanging="360"/>
      </w:pPr>
      <w:rPr>
        <w:rFonts w:ascii="Symbol" w:hAnsi="Symbol" w:cs="Symbol" w:hint="default"/>
        <w:sz w:val="18"/>
        <w:szCs w:val="18"/>
      </w:rPr>
    </w:lvl>
    <w:lvl w:ilvl="1" w:tplc="49280376">
      <w:start w:val="1"/>
      <w:numFmt w:val="bullet"/>
      <w:lvlText w:val="o"/>
      <w:lvlJc w:val="left"/>
      <w:pPr>
        <w:ind w:left="1440" w:hanging="360"/>
      </w:pPr>
      <w:rPr>
        <w:rFonts w:ascii="Courier New" w:hAnsi="Courier New" w:cs="Courier New" w:hint="default"/>
      </w:rPr>
    </w:lvl>
    <w:lvl w:ilvl="2" w:tplc="2996A378">
      <w:start w:val="1"/>
      <w:numFmt w:val="bullet"/>
      <w:lvlText w:val=""/>
      <w:lvlJc w:val="left"/>
      <w:pPr>
        <w:ind w:left="2160" w:hanging="360"/>
      </w:pPr>
      <w:rPr>
        <w:rFonts w:ascii="Wingdings" w:hAnsi="Wingdings" w:cs="Wingdings" w:hint="default"/>
      </w:rPr>
    </w:lvl>
    <w:lvl w:ilvl="3" w:tplc="BC3CEF92">
      <w:start w:val="1"/>
      <w:numFmt w:val="bullet"/>
      <w:lvlText w:val=""/>
      <w:lvlJc w:val="left"/>
      <w:pPr>
        <w:ind w:left="2880" w:hanging="360"/>
      </w:pPr>
      <w:rPr>
        <w:rFonts w:ascii="Symbol" w:hAnsi="Symbol" w:cs="Symbol" w:hint="default"/>
      </w:rPr>
    </w:lvl>
    <w:lvl w:ilvl="4" w:tplc="4C8C11C8">
      <w:start w:val="1"/>
      <w:numFmt w:val="bullet"/>
      <w:lvlText w:val="o"/>
      <w:lvlJc w:val="left"/>
      <w:pPr>
        <w:ind w:left="3600" w:hanging="360"/>
      </w:pPr>
      <w:rPr>
        <w:rFonts w:ascii="Courier New" w:hAnsi="Courier New" w:cs="Courier New" w:hint="default"/>
      </w:rPr>
    </w:lvl>
    <w:lvl w:ilvl="5" w:tplc="7C960F92">
      <w:start w:val="1"/>
      <w:numFmt w:val="bullet"/>
      <w:lvlText w:val=""/>
      <w:lvlJc w:val="left"/>
      <w:pPr>
        <w:ind w:left="4320" w:hanging="360"/>
      </w:pPr>
      <w:rPr>
        <w:rFonts w:ascii="Wingdings" w:hAnsi="Wingdings" w:cs="Wingdings" w:hint="default"/>
      </w:rPr>
    </w:lvl>
    <w:lvl w:ilvl="6" w:tplc="9C780FE4">
      <w:start w:val="1"/>
      <w:numFmt w:val="bullet"/>
      <w:lvlText w:val=""/>
      <w:lvlJc w:val="left"/>
      <w:pPr>
        <w:ind w:left="5040" w:hanging="360"/>
      </w:pPr>
      <w:rPr>
        <w:rFonts w:ascii="Symbol" w:hAnsi="Symbol" w:cs="Symbol" w:hint="default"/>
      </w:rPr>
    </w:lvl>
    <w:lvl w:ilvl="7" w:tplc="E13EC734">
      <w:start w:val="1"/>
      <w:numFmt w:val="bullet"/>
      <w:lvlText w:val="o"/>
      <w:lvlJc w:val="left"/>
      <w:pPr>
        <w:ind w:left="5760" w:hanging="360"/>
      </w:pPr>
      <w:rPr>
        <w:rFonts w:ascii="Courier New" w:hAnsi="Courier New" w:cs="Courier New" w:hint="default"/>
      </w:rPr>
    </w:lvl>
    <w:lvl w:ilvl="8" w:tplc="9C4ECE30">
      <w:start w:val="1"/>
      <w:numFmt w:val="bullet"/>
      <w:lvlText w:val=""/>
      <w:lvlJc w:val="left"/>
      <w:pPr>
        <w:ind w:left="6480" w:hanging="360"/>
      </w:pPr>
      <w:rPr>
        <w:rFonts w:ascii="Wingdings" w:hAnsi="Wingdings" w:cs="Wingdings" w:hint="default"/>
      </w:rPr>
    </w:lvl>
  </w:abstractNum>
  <w:abstractNum w:abstractNumId="32" w15:restartNumberingAfterBreak="0">
    <w:nsid w:val="45CF5BA5"/>
    <w:multiLevelType w:val="hybridMultilevel"/>
    <w:tmpl w:val="21507CF8"/>
    <w:lvl w:ilvl="0" w:tplc="9A948A60">
      <w:start w:val="1"/>
      <w:numFmt w:val="bullet"/>
      <w:lvlText w:val=""/>
      <w:lvlJc w:val="left"/>
      <w:pPr>
        <w:ind w:left="720" w:hanging="360"/>
      </w:pPr>
      <w:rPr>
        <w:rFonts w:ascii="Symbol" w:hAnsi="Symbol" w:cs="Symbol" w:hint="default"/>
        <w:sz w:val="18"/>
        <w:szCs w:val="18"/>
      </w:rPr>
    </w:lvl>
    <w:lvl w:ilvl="1" w:tplc="F07A0454">
      <w:start w:val="1"/>
      <w:numFmt w:val="bullet"/>
      <w:lvlText w:val="o"/>
      <w:lvlJc w:val="left"/>
      <w:pPr>
        <w:ind w:left="1440" w:hanging="360"/>
      </w:pPr>
      <w:rPr>
        <w:rFonts w:ascii="Courier New" w:hAnsi="Courier New" w:cs="Courier New" w:hint="default"/>
      </w:rPr>
    </w:lvl>
    <w:lvl w:ilvl="2" w:tplc="58BC9F80">
      <w:start w:val="1"/>
      <w:numFmt w:val="bullet"/>
      <w:lvlText w:val=""/>
      <w:lvlJc w:val="left"/>
      <w:pPr>
        <w:ind w:left="2160" w:hanging="360"/>
      </w:pPr>
      <w:rPr>
        <w:rFonts w:ascii="Wingdings" w:hAnsi="Wingdings" w:cs="Wingdings" w:hint="default"/>
      </w:rPr>
    </w:lvl>
    <w:lvl w:ilvl="3" w:tplc="6D783086">
      <w:start w:val="1"/>
      <w:numFmt w:val="bullet"/>
      <w:lvlText w:val=""/>
      <w:lvlJc w:val="left"/>
      <w:pPr>
        <w:ind w:left="2880" w:hanging="360"/>
      </w:pPr>
      <w:rPr>
        <w:rFonts w:ascii="Symbol" w:hAnsi="Symbol" w:cs="Symbol" w:hint="default"/>
      </w:rPr>
    </w:lvl>
    <w:lvl w:ilvl="4" w:tplc="10C8295A">
      <w:start w:val="1"/>
      <w:numFmt w:val="bullet"/>
      <w:lvlText w:val="o"/>
      <w:lvlJc w:val="left"/>
      <w:pPr>
        <w:ind w:left="3600" w:hanging="360"/>
      </w:pPr>
      <w:rPr>
        <w:rFonts w:ascii="Courier New" w:hAnsi="Courier New" w:cs="Courier New" w:hint="default"/>
      </w:rPr>
    </w:lvl>
    <w:lvl w:ilvl="5" w:tplc="E64A2572">
      <w:start w:val="1"/>
      <w:numFmt w:val="bullet"/>
      <w:lvlText w:val=""/>
      <w:lvlJc w:val="left"/>
      <w:pPr>
        <w:ind w:left="4320" w:hanging="360"/>
      </w:pPr>
      <w:rPr>
        <w:rFonts w:ascii="Wingdings" w:hAnsi="Wingdings" w:cs="Wingdings" w:hint="default"/>
      </w:rPr>
    </w:lvl>
    <w:lvl w:ilvl="6" w:tplc="F51CF962">
      <w:start w:val="1"/>
      <w:numFmt w:val="bullet"/>
      <w:lvlText w:val=""/>
      <w:lvlJc w:val="left"/>
      <w:pPr>
        <w:ind w:left="5040" w:hanging="360"/>
      </w:pPr>
      <w:rPr>
        <w:rFonts w:ascii="Symbol" w:hAnsi="Symbol" w:cs="Symbol" w:hint="default"/>
      </w:rPr>
    </w:lvl>
    <w:lvl w:ilvl="7" w:tplc="E1CA846E">
      <w:start w:val="1"/>
      <w:numFmt w:val="bullet"/>
      <w:lvlText w:val="o"/>
      <w:lvlJc w:val="left"/>
      <w:pPr>
        <w:ind w:left="5760" w:hanging="360"/>
      </w:pPr>
      <w:rPr>
        <w:rFonts w:ascii="Courier New" w:hAnsi="Courier New" w:cs="Courier New" w:hint="default"/>
      </w:rPr>
    </w:lvl>
    <w:lvl w:ilvl="8" w:tplc="DD4420A4">
      <w:start w:val="1"/>
      <w:numFmt w:val="bullet"/>
      <w:lvlText w:val=""/>
      <w:lvlJc w:val="left"/>
      <w:pPr>
        <w:ind w:left="6480" w:hanging="360"/>
      </w:pPr>
      <w:rPr>
        <w:rFonts w:ascii="Wingdings" w:hAnsi="Wingdings" w:cs="Wingdings" w:hint="default"/>
      </w:rPr>
    </w:lvl>
  </w:abstractNum>
  <w:abstractNum w:abstractNumId="33" w15:restartNumberingAfterBreak="0">
    <w:nsid w:val="461F5FF5"/>
    <w:multiLevelType w:val="hybridMultilevel"/>
    <w:tmpl w:val="F88479C0"/>
    <w:lvl w:ilvl="0" w:tplc="199A6A2A">
      <w:start w:val="1"/>
      <w:numFmt w:val="bullet"/>
      <w:lvlText w:val=""/>
      <w:lvlJc w:val="left"/>
      <w:pPr>
        <w:ind w:left="720" w:hanging="360"/>
      </w:pPr>
      <w:rPr>
        <w:rFonts w:ascii="Symbol" w:hAnsi="Symbol" w:cs="Symbol" w:hint="default"/>
        <w:sz w:val="18"/>
        <w:szCs w:val="18"/>
      </w:rPr>
    </w:lvl>
    <w:lvl w:ilvl="1" w:tplc="2F2C3A24">
      <w:start w:val="1"/>
      <w:numFmt w:val="bullet"/>
      <w:lvlText w:val="o"/>
      <w:lvlJc w:val="left"/>
      <w:pPr>
        <w:ind w:left="1440" w:hanging="360"/>
      </w:pPr>
      <w:rPr>
        <w:rFonts w:ascii="Courier New" w:hAnsi="Courier New" w:cs="Courier New" w:hint="default"/>
      </w:rPr>
    </w:lvl>
    <w:lvl w:ilvl="2" w:tplc="F82EB3B0">
      <w:start w:val="1"/>
      <w:numFmt w:val="bullet"/>
      <w:lvlText w:val=""/>
      <w:lvlJc w:val="left"/>
      <w:pPr>
        <w:ind w:left="2160" w:hanging="360"/>
      </w:pPr>
      <w:rPr>
        <w:rFonts w:ascii="Wingdings" w:hAnsi="Wingdings" w:cs="Wingdings" w:hint="default"/>
      </w:rPr>
    </w:lvl>
    <w:lvl w:ilvl="3" w:tplc="1C486E06">
      <w:start w:val="1"/>
      <w:numFmt w:val="bullet"/>
      <w:lvlText w:val=""/>
      <w:lvlJc w:val="left"/>
      <w:pPr>
        <w:ind w:left="2880" w:hanging="360"/>
      </w:pPr>
      <w:rPr>
        <w:rFonts w:ascii="Symbol" w:hAnsi="Symbol" w:cs="Symbol" w:hint="default"/>
      </w:rPr>
    </w:lvl>
    <w:lvl w:ilvl="4" w:tplc="535074BC">
      <w:start w:val="1"/>
      <w:numFmt w:val="bullet"/>
      <w:lvlText w:val="o"/>
      <w:lvlJc w:val="left"/>
      <w:pPr>
        <w:ind w:left="3600" w:hanging="360"/>
      </w:pPr>
      <w:rPr>
        <w:rFonts w:ascii="Courier New" w:hAnsi="Courier New" w:cs="Courier New" w:hint="default"/>
      </w:rPr>
    </w:lvl>
    <w:lvl w:ilvl="5" w:tplc="B2E69AE8">
      <w:start w:val="1"/>
      <w:numFmt w:val="bullet"/>
      <w:lvlText w:val=""/>
      <w:lvlJc w:val="left"/>
      <w:pPr>
        <w:ind w:left="4320" w:hanging="360"/>
      </w:pPr>
      <w:rPr>
        <w:rFonts w:ascii="Wingdings" w:hAnsi="Wingdings" w:cs="Wingdings" w:hint="default"/>
      </w:rPr>
    </w:lvl>
    <w:lvl w:ilvl="6" w:tplc="5276015A">
      <w:start w:val="1"/>
      <w:numFmt w:val="bullet"/>
      <w:lvlText w:val=""/>
      <w:lvlJc w:val="left"/>
      <w:pPr>
        <w:ind w:left="5040" w:hanging="360"/>
      </w:pPr>
      <w:rPr>
        <w:rFonts w:ascii="Symbol" w:hAnsi="Symbol" w:cs="Symbol" w:hint="default"/>
      </w:rPr>
    </w:lvl>
    <w:lvl w:ilvl="7" w:tplc="1BACF99E">
      <w:start w:val="1"/>
      <w:numFmt w:val="bullet"/>
      <w:lvlText w:val="o"/>
      <w:lvlJc w:val="left"/>
      <w:pPr>
        <w:ind w:left="5760" w:hanging="360"/>
      </w:pPr>
      <w:rPr>
        <w:rFonts w:ascii="Courier New" w:hAnsi="Courier New" w:cs="Courier New" w:hint="default"/>
      </w:rPr>
    </w:lvl>
    <w:lvl w:ilvl="8" w:tplc="AA283A40">
      <w:start w:val="1"/>
      <w:numFmt w:val="bullet"/>
      <w:lvlText w:val=""/>
      <w:lvlJc w:val="left"/>
      <w:pPr>
        <w:ind w:left="6480" w:hanging="360"/>
      </w:pPr>
      <w:rPr>
        <w:rFonts w:ascii="Wingdings" w:hAnsi="Wingdings" w:cs="Wingdings" w:hint="default"/>
      </w:rPr>
    </w:lvl>
  </w:abstractNum>
  <w:abstractNum w:abstractNumId="34" w15:restartNumberingAfterBreak="0">
    <w:nsid w:val="473E6353"/>
    <w:multiLevelType w:val="hybridMultilevel"/>
    <w:tmpl w:val="5D145D42"/>
    <w:lvl w:ilvl="0" w:tplc="20F0094A">
      <w:start w:val="1"/>
      <w:numFmt w:val="bullet"/>
      <w:lvlText w:val=""/>
      <w:lvlJc w:val="left"/>
      <w:pPr>
        <w:ind w:left="720" w:hanging="360"/>
      </w:pPr>
      <w:rPr>
        <w:rFonts w:ascii="Symbol" w:hAnsi="Symbol" w:cs="Symbol" w:hint="default"/>
        <w:sz w:val="18"/>
        <w:szCs w:val="18"/>
      </w:rPr>
    </w:lvl>
    <w:lvl w:ilvl="1" w:tplc="DB68D31A">
      <w:start w:val="1"/>
      <w:numFmt w:val="bullet"/>
      <w:lvlText w:val="o"/>
      <w:lvlJc w:val="left"/>
      <w:pPr>
        <w:ind w:left="1440" w:hanging="360"/>
      </w:pPr>
      <w:rPr>
        <w:rFonts w:ascii="Courier New" w:hAnsi="Courier New" w:cs="Courier New" w:hint="default"/>
      </w:rPr>
    </w:lvl>
    <w:lvl w:ilvl="2" w:tplc="06042256">
      <w:start w:val="1"/>
      <w:numFmt w:val="bullet"/>
      <w:lvlText w:val=""/>
      <w:lvlJc w:val="left"/>
      <w:pPr>
        <w:ind w:left="2160" w:hanging="360"/>
      </w:pPr>
      <w:rPr>
        <w:rFonts w:ascii="Wingdings" w:hAnsi="Wingdings" w:cs="Wingdings" w:hint="default"/>
      </w:rPr>
    </w:lvl>
    <w:lvl w:ilvl="3" w:tplc="A09855A0">
      <w:start w:val="1"/>
      <w:numFmt w:val="bullet"/>
      <w:lvlText w:val=""/>
      <w:lvlJc w:val="left"/>
      <w:pPr>
        <w:ind w:left="2880" w:hanging="360"/>
      </w:pPr>
      <w:rPr>
        <w:rFonts w:ascii="Symbol" w:hAnsi="Symbol" w:cs="Symbol" w:hint="default"/>
      </w:rPr>
    </w:lvl>
    <w:lvl w:ilvl="4" w:tplc="488ED53E">
      <w:start w:val="1"/>
      <w:numFmt w:val="bullet"/>
      <w:lvlText w:val="o"/>
      <w:lvlJc w:val="left"/>
      <w:pPr>
        <w:ind w:left="3600" w:hanging="360"/>
      </w:pPr>
      <w:rPr>
        <w:rFonts w:ascii="Courier New" w:hAnsi="Courier New" w:cs="Courier New" w:hint="default"/>
      </w:rPr>
    </w:lvl>
    <w:lvl w:ilvl="5" w:tplc="3B52257A">
      <w:start w:val="1"/>
      <w:numFmt w:val="bullet"/>
      <w:lvlText w:val=""/>
      <w:lvlJc w:val="left"/>
      <w:pPr>
        <w:ind w:left="4320" w:hanging="360"/>
      </w:pPr>
      <w:rPr>
        <w:rFonts w:ascii="Wingdings" w:hAnsi="Wingdings" w:cs="Wingdings" w:hint="default"/>
      </w:rPr>
    </w:lvl>
    <w:lvl w:ilvl="6" w:tplc="4464405A">
      <w:start w:val="1"/>
      <w:numFmt w:val="bullet"/>
      <w:lvlText w:val=""/>
      <w:lvlJc w:val="left"/>
      <w:pPr>
        <w:ind w:left="5040" w:hanging="360"/>
      </w:pPr>
      <w:rPr>
        <w:rFonts w:ascii="Symbol" w:hAnsi="Symbol" w:cs="Symbol" w:hint="default"/>
      </w:rPr>
    </w:lvl>
    <w:lvl w:ilvl="7" w:tplc="090A2D16">
      <w:start w:val="1"/>
      <w:numFmt w:val="bullet"/>
      <w:lvlText w:val="o"/>
      <w:lvlJc w:val="left"/>
      <w:pPr>
        <w:ind w:left="5760" w:hanging="360"/>
      </w:pPr>
      <w:rPr>
        <w:rFonts w:ascii="Courier New" w:hAnsi="Courier New" w:cs="Courier New" w:hint="default"/>
      </w:rPr>
    </w:lvl>
    <w:lvl w:ilvl="8" w:tplc="23B40838">
      <w:start w:val="1"/>
      <w:numFmt w:val="bullet"/>
      <w:lvlText w:val=""/>
      <w:lvlJc w:val="left"/>
      <w:pPr>
        <w:ind w:left="6480" w:hanging="360"/>
      </w:pPr>
      <w:rPr>
        <w:rFonts w:ascii="Wingdings" w:hAnsi="Wingdings" w:cs="Wingdings" w:hint="default"/>
      </w:rPr>
    </w:lvl>
  </w:abstractNum>
  <w:abstractNum w:abstractNumId="35" w15:restartNumberingAfterBreak="0">
    <w:nsid w:val="4A9B6A12"/>
    <w:multiLevelType w:val="hybridMultilevel"/>
    <w:tmpl w:val="254ADD20"/>
    <w:lvl w:ilvl="0" w:tplc="A8D453F2">
      <w:start w:val="1"/>
      <w:numFmt w:val="bullet"/>
      <w:lvlText w:val=""/>
      <w:lvlJc w:val="left"/>
      <w:pPr>
        <w:ind w:left="720" w:hanging="360"/>
      </w:pPr>
      <w:rPr>
        <w:rFonts w:ascii="Symbol" w:hAnsi="Symbol" w:cs="Symbol" w:hint="default"/>
        <w:sz w:val="18"/>
        <w:szCs w:val="18"/>
      </w:rPr>
    </w:lvl>
    <w:lvl w:ilvl="1" w:tplc="D5467778">
      <w:start w:val="1"/>
      <w:numFmt w:val="bullet"/>
      <w:lvlText w:val="o"/>
      <w:lvlJc w:val="left"/>
      <w:pPr>
        <w:ind w:left="1440" w:hanging="360"/>
      </w:pPr>
      <w:rPr>
        <w:rFonts w:ascii="Courier New" w:hAnsi="Courier New" w:cs="Courier New" w:hint="default"/>
      </w:rPr>
    </w:lvl>
    <w:lvl w:ilvl="2" w:tplc="AC548FB4">
      <w:start w:val="1"/>
      <w:numFmt w:val="bullet"/>
      <w:lvlText w:val=""/>
      <w:lvlJc w:val="left"/>
      <w:pPr>
        <w:ind w:left="2160" w:hanging="360"/>
      </w:pPr>
      <w:rPr>
        <w:rFonts w:ascii="Wingdings" w:hAnsi="Wingdings" w:cs="Wingdings" w:hint="default"/>
      </w:rPr>
    </w:lvl>
    <w:lvl w:ilvl="3" w:tplc="7B3C457C">
      <w:start w:val="1"/>
      <w:numFmt w:val="bullet"/>
      <w:lvlText w:val=""/>
      <w:lvlJc w:val="left"/>
      <w:pPr>
        <w:ind w:left="2880" w:hanging="360"/>
      </w:pPr>
      <w:rPr>
        <w:rFonts w:ascii="Symbol" w:hAnsi="Symbol" w:cs="Symbol" w:hint="default"/>
      </w:rPr>
    </w:lvl>
    <w:lvl w:ilvl="4" w:tplc="24345A92">
      <w:start w:val="1"/>
      <w:numFmt w:val="bullet"/>
      <w:lvlText w:val="o"/>
      <w:lvlJc w:val="left"/>
      <w:pPr>
        <w:ind w:left="3600" w:hanging="360"/>
      </w:pPr>
      <w:rPr>
        <w:rFonts w:ascii="Courier New" w:hAnsi="Courier New" w:cs="Courier New" w:hint="default"/>
      </w:rPr>
    </w:lvl>
    <w:lvl w:ilvl="5" w:tplc="1B0E6F2E">
      <w:start w:val="1"/>
      <w:numFmt w:val="bullet"/>
      <w:lvlText w:val=""/>
      <w:lvlJc w:val="left"/>
      <w:pPr>
        <w:ind w:left="4320" w:hanging="360"/>
      </w:pPr>
      <w:rPr>
        <w:rFonts w:ascii="Wingdings" w:hAnsi="Wingdings" w:cs="Wingdings" w:hint="default"/>
      </w:rPr>
    </w:lvl>
    <w:lvl w:ilvl="6" w:tplc="D5C0D9FC">
      <w:start w:val="1"/>
      <w:numFmt w:val="bullet"/>
      <w:lvlText w:val=""/>
      <w:lvlJc w:val="left"/>
      <w:pPr>
        <w:ind w:left="5040" w:hanging="360"/>
      </w:pPr>
      <w:rPr>
        <w:rFonts w:ascii="Symbol" w:hAnsi="Symbol" w:cs="Symbol" w:hint="default"/>
      </w:rPr>
    </w:lvl>
    <w:lvl w:ilvl="7" w:tplc="441C789E">
      <w:start w:val="1"/>
      <w:numFmt w:val="bullet"/>
      <w:lvlText w:val="o"/>
      <w:lvlJc w:val="left"/>
      <w:pPr>
        <w:ind w:left="5760" w:hanging="360"/>
      </w:pPr>
      <w:rPr>
        <w:rFonts w:ascii="Courier New" w:hAnsi="Courier New" w:cs="Courier New" w:hint="default"/>
      </w:rPr>
    </w:lvl>
    <w:lvl w:ilvl="8" w:tplc="D742BDF0">
      <w:start w:val="1"/>
      <w:numFmt w:val="bullet"/>
      <w:lvlText w:val=""/>
      <w:lvlJc w:val="left"/>
      <w:pPr>
        <w:ind w:left="6480" w:hanging="360"/>
      </w:pPr>
      <w:rPr>
        <w:rFonts w:ascii="Wingdings" w:hAnsi="Wingdings" w:cs="Wingdings" w:hint="default"/>
      </w:rPr>
    </w:lvl>
  </w:abstractNum>
  <w:abstractNum w:abstractNumId="36" w15:restartNumberingAfterBreak="0">
    <w:nsid w:val="4DB846BD"/>
    <w:multiLevelType w:val="hybridMultilevel"/>
    <w:tmpl w:val="FFC83ECA"/>
    <w:lvl w:ilvl="0" w:tplc="1D9AF8A0">
      <w:start w:val="1"/>
      <w:numFmt w:val="bullet"/>
      <w:lvlText w:val=""/>
      <w:lvlJc w:val="left"/>
      <w:pPr>
        <w:ind w:left="720" w:hanging="360"/>
      </w:pPr>
      <w:rPr>
        <w:rFonts w:ascii="Symbol" w:hAnsi="Symbol" w:cs="Symbol" w:hint="default"/>
        <w:sz w:val="24"/>
        <w:szCs w:val="24"/>
      </w:rPr>
    </w:lvl>
    <w:lvl w:ilvl="1" w:tplc="DAC6595C">
      <w:start w:val="1"/>
      <w:numFmt w:val="bullet"/>
      <w:lvlText w:val="o"/>
      <w:lvlJc w:val="left"/>
      <w:pPr>
        <w:ind w:left="1440" w:hanging="360"/>
      </w:pPr>
      <w:rPr>
        <w:rFonts w:ascii="Courier New" w:hAnsi="Courier New" w:cs="Courier New" w:hint="default"/>
      </w:rPr>
    </w:lvl>
    <w:lvl w:ilvl="2" w:tplc="8146F9EE">
      <w:start w:val="1"/>
      <w:numFmt w:val="bullet"/>
      <w:lvlText w:val=""/>
      <w:lvlJc w:val="left"/>
      <w:pPr>
        <w:ind w:left="2160" w:hanging="360"/>
      </w:pPr>
      <w:rPr>
        <w:rFonts w:ascii="Wingdings" w:hAnsi="Wingdings" w:cs="Wingdings" w:hint="default"/>
      </w:rPr>
    </w:lvl>
    <w:lvl w:ilvl="3" w:tplc="C7EADFCA">
      <w:start w:val="1"/>
      <w:numFmt w:val="bullet"/>
      <w:lvlText w:val=""/>
      <w:lvlJc w:val="left"/>
      <w:pPr>
        <w:ind w:left="2880" w:hanging="360"/>
      </w:pPr>
      <w:rPr>
        <w:rFonts w:ascii="Symbol" w:hAnsi="Symbol" w:cs="Symbol" w:hint="default"/>
      </w:rPr>
    </w:lvl>
    <w:lvl w:ilvl="4" w:tplc="C9100988">
      <w:start w:val="1"/>
      <w:numFmt w:val="bullet"/>
      <w:lvlText w:val="o"/>
      <w:lvlJc w:val="left"/>
      <w:pPr>
        <w:ind w:left="3600" w:hanging="360"/>
      </w:pPr>
      <w:rPr>
        <w:rFonts w:ascii="Courier New" w:hAnsi="Courier New" w:cs="Courier New" w:hint="default"/>
      </w:rPr>
    </w:lvl>
    <w:lvl w:ilvl="5" w:tplc="0574870A">
      <w:start w:val="1"/>
      <w:numFmt w:val="bullet"/>
      <w:lvlText w:val=""/>
      <w:lvlJc w:val="left"/>
      <w:pPr>
        <w:ind w:left="4320" w:hanging="360"/>
      </w:pPr>
      <w:rPr>
        <w:rFonts w:ascii="Wingdings" w:hAnsi="Wingdings" w:cs="Wingdings" w:hint="default"/>
      </w:rPr>
    </w:lvl>
    <w:lvl w:ilvl="6" w:tplc="171E5AAE">
      <w:start w:val="1"/>
      <w:numFmt w:val="bullet"/>
      <w:lvlText w:val=""/>
      <w:lvlJc w:val="left"/>
      <w:pPr>
        <w:ind w:left="5040" w:hanging="360"/>
      </w:pPr>
      <w:rPr>
        <w:rFonts w:ascii="Symbol" w:hAnsi="Symbol" w:cs="Symbol" w:hint="default"/>
      </w:rPr>
    </w:lvl>
    <w:lvl w:ilvl="7" w:tplc="26DAD348">
      <w:start w:val="1"/>
      <w:numFmt w:val="bullet"/>
      <w:lvlText w:val="o"/>
      <w:lvlJc w:val="left"/>
      <w:pPr>
        <w:ind w:left="5760" w:hanging="360"/>
      </w:pPr>
      <w:rPr>
        <w:rFonts w:ascii="Courier New" w:hAnsi="Courier New" w:cs="Courier New" w:hint="default"/>
      </w:rPr>
    </w:lvl>
    <w:lvl w:ilvl="8" w:tplc="20941CBE">
      <w:start w:val="1"/>
      <w:numFmt w:val="bullet"/>
      <w:lvlText w:val=""/>
      <w:lvlJc w:val="left"/>
      <w:pPr>
        <w:ind w:left="6480" w:hanging="360"/>
      </w:pPr>
      <w:rPr>
        <w:rFonts w:ascii="Wingdings" w:hAnsi="Wingdings" w:cs="Wingdings" w:hint="default"/>
      </w:rPr>
    </w:lvl>
  </w:abstractNum>
  <w:abstractNum w:abstractNumId="37"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51197074"/>
    <w:multiLevelType w:val="hybridMultilevel"/>
    <w:tmpl w:val="9EF0FC2A"/>
    <w:lvl w:ilvl="0" w:tplc="86999984">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5165629F"/>
    <w:multiLevelType w:val="hybridMultilevel"/>
    <w:tmpl w:val="6BCCFB50"/>
    <w:lvl w:ilvl="0" w:tplc="C4941914">
      <w:start w:val="1"/>
      <w:numFmt w:val="bullet"/>
      <w:lvlText w:val=""/>
      <w:lvlJc w:val="left"/>
      <w:pPr>
        <w:ind w:left="720" w:hanging="360"/>
      </w:pPr>
      <w:rPr>
        <w:rFonts w:ascii="Symbol" w:hAnsi="Symbol" w:cs="Symbol" w:hint="default"/>
        <w:sz w:val="18"/>
        <w:szCs w:val="18"/>
      </w:rPr>
    </w:lvl>
    <w:lvl w:ilvl="1" w:tplc="9E406C10">
      <w:start w:val="1"/>
      <w:numFmt w:val="bullet"/>
      <w:lvlText w:val="o"/>
      <w:lvlJc w:val="left"/>
      <w:pPr>
        <w:ind w:left="1440" w:hanging="360"/>
      </w:pPr>
      <w:rPr>
        <w:rFonts w:ascii="Courier New" w:hAnsi="Courier New" w:cs="Courier New" w:hint="default"/>
      </w:rPr>
    </w:lvl>
    <w:lvl w:ilvl="2" w:tplc="340043A0">
      <w:start w:val="1"/>
      <w:numFmt w:val="bullet"/>
      <w:lvlText w:val=""/>
      <w:lvlJc w:val="left"/>
      <w:pPr>
        <w:ind w:left="2160" w:hanging="360"/>
      </w:pPr>
      <w:rPr>
        <w:rFonts w:ascii="Wingdings" w:hAnsi="Wingdings" w:cs="Wingdings" w:hint="default"/>
      </w:rPr>
    </w:lvl>
    <w:lvl w:ilvl="3" w:tplc="D3B42178">
      <w:start w:val="1"/>
      <w:numFmt w:val="bullet"/>
      <w:lvlText w:val=""/>
      <w:lvlJc w:val="left"/>
      <w:pPr>
        <w:ind w:left="2880" w:hanging="360"/>
      </w:pPr>
      <w:rPr>
        <w:rFonts w:ascii="Symbol" w:hAnsi="Symbol" w:cs="Symbol" w:hint="default"/>
      </w:rPr>
    </w:lvl>
    <w:lvl w:ilvl="4" w:tplc="57968A2E">
      <w:start w:val="1"/>
      <w:numFmt w:val="bullet"/>
      <w:lvlText w:val="o"/>
      <w:lvlJc w:val="left"/>
      <w:pPr>
        <w:ind w:left="3600" w:hanging="360"/>
      </w:pPr>
      <w:rPr>
        <w:rFonts w:ascii="Courier New" w:hAnsi="Courier New" w:cs="Courier New" w:hint="default"/>
      </w:rPr>
    </w:lvl>
    <w:lvl w:ilvl="5" w:tplc="AD9CD966">
      <w:start w:val="1"/>
      <w:numFmt w:val="bullet"/>
      <w:lvlText w:val=""/>
      <w:lvlJc w:val="left"/>
      <w:pPr>
        <w:ind w:left="4320" w:hanging="360"/>
      </w:pPr>
      <w:rPr>
        <w:rFonts w:ascii="Wingdings" w:hAnsi="Wingdings" w:cs="Wingdings" w:hint="default"/>
      </w:rPr>
    </w:lvl>
    <w:lvl w:ilvl="6" w:tplc="AF8C185E">
      <w:start w:val="1"/>
      <w:numFmt w:val="bullet"/>
      <w:lvlText w:val=""/>
      <w:lvlJc w:val="left"/>
      <w:pPr>
        <w:ind w:left="5040" w:hanging="360"/>
      </w:pPr>
      <w:rPr>
        <w:rFonts w:ascii="Symbol" w:hAnsi="Symbol" w:cs="Symbol" w:hint="default"/>
      </w:rPr>
    </w:lvl>
    <w:lvl w:ilvl="7" w:tplc="35D8EFF0">
      <w:start w:val="1"/>
      <w:numFmt w:val="bullet"/>
      <w:lvlText w:val="o"/>
      <w:lvlJc w:val="left"/>
      <w:pPr>
        <w:ind w:left="5760" w:hanging="360"/>
      </w:pPr>
      <w:rPr>
        <w:rFonts w:ascii="Courier New" w:hAnsi="Courier New" w:cs="Courier New" w:hint="default"/>
      </w:rPr>
    </w:lvl>
    <w:lvl w:ilvl="8" w:tplc="7562B2FE">
      <w:start w:val="1"/>
      <w:numFmt w:val="bullet"/>
      <w:lvlText w:val=""/>
      <w:lvlJc w:val="left"/>
      <w:pPr>
        <w:ind w:left="6480" w:hanging="360"/>
      </w:pPr>
      <w:rPr>
        <w:rFonts w:ascii="Wingdings" w:hAnsi="Wingdings" w:cs="Wingdings" w:hint="default"/>
      </w:rPr>
    </w:lvl>
  </w:abstractNum>
  <w:abstractNum w:abstractNumId="40"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53622A0E"/>
    <w:multiLevelType w:val="hybridMultilevel"/>
    <w:tmpl w:val="0D944A4C"/>
    <w:lvl w:ilvl="0" w:tplc="D5AEFAF2">
      <w:start w:val="1"/>
      <w:numFmt w:val="bullet"/>
      <w:lvlText w:val=""/>
      <w:lvlJc w:val="left"/>
      <w:pPr>
        <w:ind w:left="720" w:hanging="360"/>
      </w:pPr>
      <w:rPr>
        <w:rFonts w:ascii="Symbol" w:hAnsi="Symbol" w:cs="Symbol" w:hint="default"/>
        <w:sz w:val="18"/>
        <w:szCs w:val="18"/>
      </w:rPr>
    </w:lvl>
    <w:lvl w:ilvl="1" w:tplc="BE148244">
      <w:start w:val="1"/>
      <w:numFmt w:val="bullet"/>
      <w:lvlText w:val="o"/>
      <w:lvlJc w:val="left"/>
      <w:pPr>
        <w:ind w:left="1440" w:hanging="360"/>
      </w:pPr>
      <w:rPr>
        <w:rFonts w:ascii="Courier New" w:hAnsi="Courier New" w:cs="Courier New" w:hint="default"/>
        <w:sz w:val="18"/>
        <w:szCs w:val="18"/>
      </w:rPr>
    </w:lvl>
    <w:lvl w:ilvl="2" w:tplc="12DA7604">
      <w:start w:val="1"/>
      <w:numFmt w:val="bullet"/>
      <w:lvlText w:val=""/>
      <w:lvlJc w:val="left"/>
      <w:pPr>
        <w:ind w:left="2160" w:hanging="360"/>
      </w:pPr>
      <w:rPr>
        <w:rFonts w:ascii="Wingdings" w:hAnsi="Wingdings" w:cs="Wingdings" w:hint="default"/>
      </w:rPr>
    </w:lvl>
    <w:lvl w:ilvl="3" w:tplc="1A44F3C8">
      <w:start w:val="1"/>
      <w:numFmt w:val="bullet"/>
      <w:lvlText w:val=""/>
      <w:lvlJc w:val="left"/>
      <w:pPr>
        <w:ind w:left="2880" w:hanging="360"/>
      </w:pPr>
      <w:rPr>
        <w:rFonts w:ascii="Symbol" w:hAnsi="Symbol" w:cs="Symbol" w:hint="default"/>
      </w:rPr>
    </w:lvl>
    <w:lvl w:ilvl="4" w:tplc="F4CCFD70">
      <w:start w:val="1"/>
      <w:numFmt w:val="bullet"/>
      <w:lvlText w:val="o"/>
      <w:lvlJc w:val="left"/>
      <w:pPr>
        <w:ind w:left="3600" w:hanging="360"/>
      </w:pPr>
      <w:rPr>
        <w:rFonts w:ascii="Courier New" w:hAnsi="Courier New" w:cs="Courier New" w:hint="default"/>
      </w:rPr>
    </w:lvl>
    <w:lvl w:ilvl="5" w:tplc="5F9677F8">
      <w:start w:val="1"/>
      <w:numFmt w:val="bullet"/>
      <w:lvlText w:val=""/>
      <w:lvlJc w:val="left"/>
      <w:pPr>
        <w:ind w:left="4320" w:hanging="360"/>
      </w:pPr>
      <w:rPr>
        <w:rFonts w:ascii="Wingdings" w:hAnsi="Wingdings" w:cs="Wingdings" w:hint="default"/>
      </w:rPr>
    </w:lvl>
    <w:lvl w:ilvl="6" w:tplc="CE0ADCE6">
      <w:start w:val="1"/>
      <w:numFmt w:val="bullet"/>
      <w:lvlText w:val=""/>
      <w:lvlJc w:val="left"/>
      <w:pPr>
        <w:ind w:left="5040" w:hanging="360"/>
      </w:pPr>
      <w:rPr>
        <w:rFonts w:ascii="Symbol" w:hAnsi="Symbol" w:cs="Symbol" w:hint="default"/>
      </w:rPr>
    </w:lvl>
    <w:lvl w:ilvl="7" w:tplc="F0AEEF70">
      <w:start w:val="1"/>
      <w:numFmt w:val="bullet"/>
      <w:lvlText w:val="o"/>
      <w:lvlJc w:val="left"/>
      <w:pPr>
        <w:ind w:left="5760" w:hanging="360"/>
      </w:pPr>
      <w:rPr>
        <w:rFonts w:ascii="Courier New" w:hAnsi="Courier New" w:cs="Courier New" w:hint="default"/>
      </w:rPr>
    </w:lvl>
    <w:lvl w:ilvl="8" w:tplc="1C1A8BFE">
      <w:start w:val="1"/>
      <w:numFmt w:val="bullet"/>
      <w:lvlText w:val=""/>
      <w:lvlJc w:val="left"/>
      <w:pPr>
        <w:ind w:left="6480" w:hanging="360"/>
      </w:pPr>
      <w:rPr>
        <w:rFonts w:ascii="Wingdings" w:hAnsi="Wingdings" w:cs="Wingdings" w:hint="default"/>
      </w:rPr>
    </w:lvl>
  </w:abstractNum>
  <w:abstractNum w:abstractNumId="42"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576B5B66"/>
    <w:multiLevelType w:val="hybridMultilevel"/>
    <w:tmpl w:val="3AB0049A"/>
    <w:lvl w:ilvl="0" w:tplc="0854BC3C">
      <w:start w:val="1"/>
      <w:numFmt w:val="bullet"/>
      <w:lvlText w:val=""/>
      <w:lvlJc w:val="left"/>
      <w:pPr>
        <w:ind w:left="720" w:hanging="360"/>
      </w:pPr>
      <w:rPr>
        <w:rFonts w:ascii="Symbol" w:hAnsi="Symbol" w:cs="Symbol" w:hint="default"/>
        <w:sz w:val="18"/>
        <w:szCs w:val="18"/>
      </w:rPr>
    </w:lvl>
    <w:lvl w:ilvl="1" w:tplc="D0AC02BE">
      <w:start w:val="1"/>
      <w:numFmt w:val="bullet"/>
      <w:lvlText w:val="o"/>
      <w:lvlJc w:val="left"/>
      <w:pPr>
        <w:ind w:left="1440" w:hanging="360"/>
      </w:pPr>
      <w:rPr>
        <w:rFonts w:ascii="Courier New" w:hAnsi="Courier New" w:cs="Courier New" w:hint="default"/>
      </w:rPr>
    </w:lvl>
    <w:lvl w:ilvl="2" w:tplc="7E96C748">
      <w:start w:val="1"/>
      <w:numFmt w:val="bullet"/>
      <w:lvlText w:val=""/>
      <w:lvlJc w:val="left"/>
      <w:pPr>
        <w:ind w:left="2160" w:hanging="360"/>
      </w:pPr>
      <w:rPr>
        <w:rFonts w:ascii="Wingdings" w:hAnsi="Wingdings" w:cs="Wingdings" w:hint="default"/>
      </w:rPr>
    </w:lvl>
    <w:lvl w:ilvl="3" w:tplc="BD7271E2">
      <w:start w:val="1"/>
      <w:numFmt w:val="bullet"/>
      <w:lvlText w:val=""/>
      <w:lvlJc w:val="left"/>
      <w:pPr>
        <w:ind w:left="2880" w:hanging="360"/>
      </w:pPr>
      <w:rPr>
        <w:rFonts w:ascii="Symbol" w:hAnsi="Symbol" w:cs="Symbol" w:hint="default"/>
      </w:rPr>
    </w:lvl>
    <w:lvl w:ilvl="4" w:tplc="82A20D34">
      <w:start w:val="1"/>
      <w:numFmt w:val="bullet"/>
      <w:lvlText w:val="o"/>
      <w:lvlJc w:val="left"/>
      <w:pPr>
        <w:ind w:left="3600" w:hanging="360"/>
      </w:pPr>
      <w:rPr>
        <w:rFonts w:ascii="Courier New" w:hAnsi="Courier New" w:cs="Courier New" w:hint="default"/>
      </w:rPr>
    </w:lvl>
    <w:lvl w:ilvl="5" w:tplc="C64495E4">
      <w:start w:val="1"/>
      <w:numFmt w:val="bullet"/>
      <w:lvlText w:val=""/>
      <w:lvlJc w:val="left"/>
      <w:pPr>
        <w:ind w:left="4320" w:hanging="360"/>
      </w:pPr>
      <w:rPr>
        <w:rFonts w:ascii="Wingdings" w:hAnsi="Wingdings" w:cs="Wingdings" w:hint="default"/>
      </w:rPr>
    </w:lvl>
    <w:lvl w:ilvl="6" w:tplc="BA502B00">
      <w:start w:val="1"/>
      <w:numFmt w:val="bullet"/>
      <w:lvlText w:val=""/>
      <w:lvlJc w:val="left"/>
      <w:pPr>
        <w:ind w:left="5040" w:hanging="360"/>
      </w:pPr>
      <w:rPr>
        <w:rFonts w:ascii="Symbol" w:hAnsi="Symbol" w:cs="Symbol" w:hint="default"/>
      </w:rPr>
    </w:lvl>
    <w:lvl w:ilvl="7" w:tplc="09F2C4C6">
      <w:start w:val="1"/>
      <w:numFmt w:val="bullet"/>
      <w:lvlText w:val="o"/>
      <w:lvlJc w:val="left"/>
      <w:pPr>
        <w:ind w:left="5760" w:hanging="360"/>
      </w:pPr>
      <w:rPr>
        <w:rFonts w:ascii="Courier New" w:hAnsi="Courier New" w:cs="Courier New" w:hint="default"/>
      </w:rPr>
    </w:lvl>
    <w:lvl w:ilvl="8" w:tplc="87425F2A">
      <w:start w:val="1"/>
      <w:numFmt w:val="bullet"/>
      <w:lvlText w:val=""/>
      <w:lvlJc w:val="left"/>
      <w:pPr>
        <w:ind w:left="6480" w:hanging="360"/>
      </w:pPr>
      <w:rPr>
        <w:rFonts w:ascii="Wingdings" w:hAnsi="Wingdings" w:cs="Wingdings" w:hint="default"/>
      </w:rPr>
    </w:lvl>
  </w:abstractNum>
  <w:abstractNum w:abstractNumId="45" w15:restartNumberingAfterBreak="0">
    <w:nsid w:val="58545858"/>
    <w:multiLevelType w:val="hybridMultilevel"/>
    <w:tmpl w:val="EF8089CC"/>
    <w:lvl w:ilvl="0" w:tplc="F12A84B2">
      <w:start w:val="1"/>
      <w:numFmt w:val="bullet"/>
      <w:lvlText w:val=""/>
      <w:lvlJc w:val="left"/>
      <w:pPr>
        <w:ind w:left="720" w:hanging="360"/>
      </w:pPr>
      <w:rPr>
        <w:rFonts w:ascii="Symbol" w:hAnsi="Symbol" w:cs="Symbol" w:hint="default"/>
        <w:sz w:val="18"/>
        <w:szCs w:val="18"/>
      </w:rPr>
    </w:lvl>
    <w:lvl w:ilvl="1" w:tplc="289AE4F2">
      <w:start w:val="1"/>
      <w:numFmt w:val="bullet"/>
      <w:lvlText w:val="o"/>
      <w:lvlJc w:val="left"/>
      <w:pPr>
        <w:ind w:left="1440" w:hanging="360"/>
      </w:pPr>
      <w:rPr>
        <w:rFonts w:ascii="Courier New" w:hAnsi="Courier New" w:cs="Courier New" w:hint="default"/>
      </w:rPr>
    </w:lvl>
    <w:lvl w:ilvl="2" w:tplc="B86489F0">
      <w:start w:val="1"/>
      <w:numFmt w:val="bullet"/>
      <w:lvlText w:val=""/>
      <w:lvlJc w:val="left"/>
      <w:pPr>
        <w:ind w:left="2160" w:hanging="360"/>
      </w:pPr>
      <w:rPr>
        <w:rFonts w:ascii="Wingdings" w:hAnsi="Wingdings" w:cs="Wingdings" w:hint="default"/>
      </w:rPr>
    </w:lvl>
    <w:lvl w:ilvl="3" w:tplc="5948817A">
      <w:start w:val="1"/>
      <w:numFmt w:val="bullet"/>
      <w:lvlText w:val=""/>
      <w:lvlJc w:val="left"/>
      <w:pPr>
        <w:ind w:left="2880" w:hanging="360"/>
      </w:pPr>
      <w:rPr>
        <w:rFonts w:ascii="Symbol" w:hAnsi="Symbol" w:cs="Symbol" w:hint="default"/>
      </w:rPr>
    </w:lvl>
    <w:lvl w:ilvl="4" w:tplc="90E0796E">
      <w:start w:val="1"/>
      <w:numFmt w:val="bullet"/>
      <w:lvlText w:val="o"/>
      <w:lvlJc w:val="left"/>
      <w:pPr>
        <w:ind w:left="3600" w:hanging="360"/>
      </w:pPr>
      <w:rPr>
        <w:rFonts w:ascii="Courier New" w:hAnsi="Courier New" w:cs="Courier New" w:hint="default"/>
      </w:rPr>
    </w:lvl>
    <w:lvl w:ilvl="5" w:tplc="E27671D6">
      <w:start w:val="1"/>
      <w:numFmt w:val="bullet"/>
      <w:lvlText w:val=""/>
      <w:lvlJc w:val="left"/>
      <w:pPr>
        <w:ind w:left="4320" w:hanging="360"/>
      </w:pPr>
      <w:rPr>
        <w:rFonts w:ascii="Wingdings" w:hAnsi="Wingdings" w:cs="Wingdings" w:hint="default"/>
      </w:rPr>
    </w:lvl>
    <w:lvl w:ilvl="6" w:tplc="8796EE6A">
      <w:start w:val="1"/>
      <w:numFmt w:val="bullet"/>
      <w:lvlText w:val=""/>
      <w:lvlJc w:val="left"/>
      <w:pPr>
        <w:ind w:left="5040" w:hanging="360"/>
      </w:pPr>
      <w:rPr>
        <w:rFonts w:ascii="Symbol" w:hAnsi="Symbol" w:cs="Symbol" w:hint="default"/>
      </w:rPr>
    </w:lvl>
    <w:lvl w:ilvl="7" w:tplc="E54AFF80">
      <w:start w:val="1"/>
      <w:numFmt w:val="bullet"/>
      <w:lvlText w:val="o"/>
      <w:lvlJc w:val="left"/>
      <w:pPr>
        <w:ind w:left="5760" w:hanging="360"/>
      </w:pPr>
      <w:rPr>
        <w:rFonts w:ascii="Courier New" w:hAnsi="Courier New" w:cs="Courier New" w:hint="default"/>
      </w:rPr>
    </w:lvl>
    <w:lvl w:ilvl="8" w:tplc="7D186B32">
      <w:start w:val="1"/>
      <w:numFmt w:val="bullet"/>
      <w:lvlText w:val=""/>
      <w:lvlJc w:val="left"/>
      <w:pPr>
        <w:ind w:left="6480" w:hanging="360"/>
      </w:pPr>
      <w:rPr>
        <w:rFonts w:ascii="Wingdings" w:hAnsi="Wingdings" w:cs="Wingdings" w:hint="default"/>
      </w:rPr>
    </w:lvl>
  </w:abstractNum>
  <w:abstractNum w:abstractNumId="46" w15:restartNumberingAfterBreak="0">
    <w:nsid w:val="58E636F3"/>
    <w:multiLevelType w:val="hybridMultilevel"/>
    <w:tmpl w:val="A7283B2A"/>
    <w:lvl w:ilvl="0" w:tplc="3810063A">
      <w:start w:val="1"/>
      <w:numFmt w:val="bullet"/>
      <w:lvlText w:val=""/>
      <w:lvlJc w:val="left"/>
      <w:pPr>
        <w:ind w:left="720" w:hanging="360"/>
      </w:pPr>
      <w:rPr>
        <w:rFonts w:ascii="Symbol" w:hAnsi="Symbol" w:cs="Symbol" w:hint="default"/>
        <w:sz w:val="18"/>
        <w:szCs w:val="18"/>
      </w:rPr>
    </w:lvl>
    <w:lvl w:ilvl="1" w:tplc="4656AF86">
      <w:start w:val="1"/>
      <w:numFmt w:val="bullet"/>
      <w:lvlText w:val="o"/>
      <w:lvlJc w:val="left"/>
      <w:pPr>
        <w:ind w:left="1440" w:hanging="360"/>
      </w:pPr>
      <w:rPr>
        <w:rFonts w:ascii="Courier New" w:hAnsi="Courier New" w:cs="Courier New" w:hint="default"/>
      </w:rPr>
    </w:lvl>
    <w:lvl w:ilvl="2" w:tplc="48D46FE2">
      <w:start w:val="1"/>
      <w:numFmt w:val="bullet"/>
      <w:lvlText w:val=""/>
      <w:lvlJc w:val="left"/>
      <w:pPr>
        <w:ind w:left="2160" w:hanging="360"/>
      </w:pPr>
      <w:rPr>
        <w:rFonts w:ascii="Wingdings" w:hAnsi="Wingdings" w:cs="Wingdings" w:hint="default"/>
      </w:rPr>
    </w:lvl>
    <w:lvl w:ilvl="3" w:tplc="B79A3BE4">
      <w:start w:val="1"/>
      <w:numFmt w:val="bullet"/>
      <w:lvlText w:val=""/>
      <w:lvlJc w:val="left"/>
      <w:pPr>
        <w:ind w:left="2880" w:hanging="360"/>
      </w:pPr>
      <w:rPr>
        <w:rFonts w:ascii="Symbol" w:hAnsi="Symbol" w:cs="Symbol" w:hint="default"/>
      </w:rPr>
    </w:lvl>
    <w:lvl w:ilvl="4" w:tplc="2DA45F34">
      <w:start w:val="1"/>
      <w:numFmt w:val="bullet"/>
      <w:lvlText w:val="o"/>
      <w:lvlJc w:val="left"/>
      <w:pPr>
        <w:ind w:left="3600" w:hanging="360"/>
      </w:pPr>
      <w:rPr>
        <w:rFonts w:ascii="Courier New" w:hAnsi="Courier New" w:cs="Courier New" w:hint="default"/>
      </w:rPr>
    </w:lvl>
    <w:lvl w:ilvl="5" w:tplc="DF16DD88">
      <w:start w:val="1"/>
      <w:numFmt w:val="bullet"/>
      <w:lvlText w:val=""/>
      <w:lvlJc w:val="left"/>
      <w:pPr>
        <w:ind w:left="4320" w:hanging="360"/>
      </w:pPr>
      <w:rPr>
        <w:rFonts w:ascii="Wingdings" w:hAnsi="Wingdings" w:cs="Wingdings" w:hint="default"/>
      </w:rPr>
    </w:lvl>
    <w:lvl w:ilvl="6" w:tplc="54F6B274">
      <w:start w:val="1"/>
      <w:numFmt w:val="bullet"/>
      <w:lvlText w:val=""/>
      <w:lvlJc w:val="left"/>
      <w:pPr>
        <w:ind w:left="5040" w:hanging="360"/>
      </w:pPr>
      <w:rPr>
        <w:rFonts w:ascii="Symbol" w:hAnsi="Symbol" w:cs="Symbol" w:hint="default"/>
      </w:rPr>
    </w:lvl>
    <w:lvl w:ilvl="7" w:tplc="8124A6FA">
      <w:start w:val="1"/>
      <w:numFmt w:val="bullet"/>
      <w:lvlText w:val="o"/>
      <w:lvlJc w:val="left"/>
      <w:pPr>
        <w:ind w:left="5760" w:hanging="360"/>
      </w:pPr>
      <w:rPr>
        <w:rFonts w:ascii="Courier New" w:hAnsi="Courier New" w:cs="Courier New" w:hint="default"/>
      </w:rPr>
    </w:lvl>
    <w:lvl w:ilvl="8" w:tplc="56BCCD50">
      <w:start w:val="1"/>
      <w:numFmt w:val="bullet"/>
      <w:lvlText w:val=""/>
      <w:lvlJc w:val="left"/>
      <w:pPr>
        <w:ind w:left="6480" w:hanging="360"/>
      </w:pPr>
      <w:rPr>
        <w:rFonts w:ascii="Wingdings" w:hAnsi="Wingdings" w:cs="Wingdings" w:hint="default"/>
      </w:rPr>
    </w:lvl>
  </w:abstractNum>
  <w:abstractNum w:abstractNumId="47" w15:restartNumberingAfterBreak="0">
    <w:nsid w:val="58F735D5"/>
    <w:multiLevelType w:val="hybridMultilevel"/>
    <w:tmpl w:val="B62EB8A8"/>
    <w:lvl w:ilvl="0" w:tplc="78B2ADD2">
      <w:start w:val="1"/>
      <w:numFmt w:val="bullet"/>
      <w:lvlText w:val=""/>
      <w:lvlJc w:val="left"/>
      <w:pPr>
        <w:ind w:left="720" w:hanging="360"/>
      </w:pPr>
      <w:rPr>
        <w:rFonts w:ascii="Symbol" w:hAnsi="Symbol" w:cs="Symbol" w:hint="default"/>
        <w:sz w:val="18"/>
        <w:szCs w:val="18"/>
      </w:rPr>
    </w:lvl>
    <w:lvl w:ilvl="1" w:tplc="F094F328">
      <w:start w:val="1"/>
      <w:numFmt w:val="bullet"/>
      <w:lvlText w:val="o"/>
      <w:lvlJc w:val="left"/>
      <w:pPr>
        <w:ind w:left="1440" w:hanging="360"/>
      </w:pPr>
      <w:rPr>
        <w:rFonts w:ascii="Courier New" w:hAnsi="Courier New" w:cs="Courier New" w:hint="default"/>
      </w:rPr>
    </w:lvl>
    <w:lvl w:ilvl="2" w:tplc="D540B52C">
      <w:start w:val="1"/>
      <w:numFmt w:val="bullet"/>
      <w:lvlText w:val=""/>
      <w:lvlJc w:val="left"/>
      <w:pPr>
        <w:ind w:left="2160" w:hanging="360"/>
      </w:pPr>
      <w:rPr>
        <w:rFonts w:ascii="Wingdings" w:hAnsi="Wingdings" w:cs="Wingdings" w:hint="default"/>
      </w:rPr>
    </w:lvl>
    <w:lvl w:ilvl="3" w:tplc="10946976">
      <w:start w:val="1"/>
      <w:numFmt w:val="bullet"/>
      <w:lvlText w:val=""/>
      <w:lvlJc w:val="left"/>
      <w:pPr>
        <w:ind w:left="2880" w:hanging="360"/>
      </w:pPr>
      <w:rPr>
        <w:rFonts w:ascii="Symbol" w:hAnsi="Symbol" w:cs="Symbol" w:hint="default"/>
      </w:rPr>
    </w:lvl>
    <w:lvl w:ilvl="4" w:tplc="62F23CEE">
      <w:start w:val="1"/>
      <w:numFmt w:val="bullet"/>
      <w:lvlText w:val="o"/>
      <w:lvlJc w:val="left"/>
      <w:pPr>
        <w:ind w:left="3600" w:hanging="360"/>
      </w:pPr>
      <w:rPr>
        <w:rFonts w:ascii="Courier New" w:hAnsi="Courier New" w:cs="Courier New" w:hint="default"/>
      </w:rPr>
    </w:lvl>
    <w:lvl w:ilvl="5" w:tplc="092405FC">
      <w:start w:val="1"/>
      <w:numFmt w:val="bullet"/>
      <w:lvlText w:val=""/>
      <w:lvlJc w:val="left"/>
      <w:pPr>
        <w:ind w:left="4320" w:hanging="360"/>
      </w:pPr>
      <w:rPr>
        <w:rFonts w:ascii="Wingdings" w:hAnsi="Wingdings" w:cs="Wingdings" w:hint="default"/>
      </w:rPr>
    </w:lvl>
    <w:lvl w:ilvl="6" w:tplc="E4F2CEE2">
      <w:start w:val="1"/>
      <w:numFmt w:val="bullet"/>
      <w:lvlText w:val=""/>
      <w:lvlJc w:val="left"/>
      <w:pPr>
        <w:ind w:left="5040" w:hanging="360"/>
      </w:pPr>
      <w:rPr>
        <w:rFonts w:ascii="Symbol" w:hAnsi="Symbol" w:cs="Symbol" w:hint="default"/>
      </w:rPr>
    </w:lvl>
    <w:lvl w:ilvl="7" w:tplc="54BC0DCA">
      <w:start w:val="1"/>
      <w:numFmt w:val="bullet"/>
      <w:lvlText w:val="o"/>
      <w:lvlJc w:val="left"/>
      <w:pPr>
        <w:ind w:left="5760" w:hanging="360"/>
      </w:pPr>
      <w:rPr>
        <w:rFonts w:ascii="Courier New" w:hAnsi="Courier New" w:cs="Courier New" w:hint="default"/>
      </w:rPr>
    </w:lvl>
    <w:lvl w:ilvl="8" w:tplc="7234C1C2">
      <w:start w:val="1"/>
      <w:numFmt w:val="bullet"/>
      <w:lvlText w:val=""/>
      <w:lvlJc w:val="left"/>
      <w:pPr>
        <w:ind w:left="6480" w:hanging="360"/>
      </w:pPr>
      <w:rPr>
        <w:rFonts w:ascii="Wingdings" w:hAnsi="Wingdings" w:cs="Wingdings" w:hint="default"/>
      </w:rPr>
    </w:lvl>
  </w:abstractNum>
  <w:abstractNum w:abstractNumId="48"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8EB4506"/>
    <w:multiLevelType w:val="hybridMultilevel"/>
    <w:tmpl w:val="B4768A74"/>
    <w:lvl w:ilvl="0" w:tplc="A70E4C2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9385E7B"/>
    <w:multiLevelType w:val="hybridMultilevel"/>
    <w:tmpl w:val="B684672E"/>
    <w:lvl w:ilvl="0" w:tplc="C98CAC56">
      <w:start w:val="1"/>
      <w:numFmt w:val="bullet"/>
      <w:lvlText w:val=""/>
      <w:lvlJc w:val="left"/>
      <w:pPr>
        <w:ind w:left="720" w:hanging="360"/>
      </w:pPr>
      <w:rPr>
        <w:rFonts w:ascii="Symbol" w:hAnsi="Symbol" w:cs="Symbol" w:hint="default"/>
        <w:sz w:val="18"/>
        <w:szCs w:val="18"/>
      </w:rPr>
    </w:lvl>
    <w:lvl w:ilvl="1" w:tplc="FAA4093C">
      <w:start w:val="1"/>
      <w:numFmt w:val="bullet"/>
      <w:lvlText w:val="o"/>
      <w:lvlJc w:val="left"/>
      <w:pPr>
        <w:ind w:left="1440" w:hanging="360"/>
      </w:pPr>
      <w:rPr>
        <w:rFonts w:ascii="Courier New" w:hAnsi="Courier New" w:cs="Courier New" w:hint="default"/>
      </w:rPr>
    </w:lvl>
    <w:lvl w:ilvl="2" w:tplc="970C4B00">
      <w:start w:val="1"/>
      <w:numFmt w:val="bullet"/>
      <w:lvlText w:val=""/>
      <w:lvlJc w:val="left"/>
      <w:pPr>
        <w:ind w:left="2160" w:hanging="360"/>
      </w:pPr>
      <w:rPr>
        <w:rFonts w:ascii="Wingdings" w:hAnsi="Wingdings" w:cs="Wingdings" w:hint="default"/>
      </w:rPr>
    </w:lvl>
    <w:lvl w:ilvl="3" w:tplc="9DF8C080">
      <w:start w:val="1"/>
      <w:numFmt w:val="bullet"/>
      <w:lvlText w:val=""/>
      <w:lvlJc w:val="left"/>
      <w:pPr>
        <w:ind w:left="2880" w:hanging="360"/>
      </w:pPr>
      <w:rPr>
        <w:rFonts w:ascii="Symbol" w:hAnsi="Symbol" w:cs="Symbol" w:hint="default"/>
      </w:rPr>
    </w:lvl>
    <w:lvl w:ilvl="4" w:tplc="A858BCD2">
      <w:start w:val="1"/>
      <w:numFmt w:val="bullet"/>
      <w:lvlText w:val="o"/>
      <w:lvlJc w:val="left"/>
      <w:pPr>
        <w:ind w:left="3600" w:hanging="360"/>
      </w:pPr>
      <w:rPr>
        <w:rFonts w:ascii="Courier New" w:hAnsi="Courier New" w:cs="Courier New" w:hint="default"/>
      </w:rPr>
    </w:lvl>
    <w:lvl w:ilvl="5" w:tplc="3E12C95A">
      <w:start w:val="1"/>
      <w:numFmt w:val="bullet"/>
      <w:lvlText w:val=""/>
      <w:lvlJc w:val="left"/>
      <w:pPr>
        <w:ind w:left="4320" w:hanging="360"/>
      </w:pPr>
      <w:rPr>
        <w:rFonts w:ascii="Wingdings" w:hAnsi="Wingdings" w:cs="Wingdings" w:hint="default"/>
      </w:rPr>
    </w:lvl>
    <w:lvl w:ilvl="6" w:tplc="2CC6F6F0">
      <w:start w:val="1"/>
      <w:numFmt w:val="bullet"/>
      <w:lvlText w:val=""/>
      <w:lvlJc w:val="left"/>
      <w:pPr>
        <w:ind w:left="5040" w:hanging="360"/>
      </w:pPr>
      <w:rPr>
        <w:rFonts w:ascii="Symbol" w:hAnsi="Symbol" w:cs="Symbol" w:hint="default"/>
      </w:rPr>
    </w:lvl>
    <w:lvl w:ilvl="7" w:tplc="0F98ACCE">
      <w:start w:val="1"/>
      <w:numFmt w:val="bullet"/>
      <w:lvlText w:val="o"/>
      <w:lvlJc w:val="left"/>
      <w:pPr>
        <w:ind w:left="5760" w:hanging="360"/>
      </w:pPr>
      <w:rPr>
        <w:rFonts w:ascii="Courier New" w:hAnsi="Courier New" w:cs="Courier New" w:hint="default"/>
      </w:rPr>
    </w:lvl>
    <w:lvl w:ilvl="8" w:tplc="F2809C42">
      <w:start w:val="1"/>
      <w:numFmt w:val="bullet"/>
      <w:lvlText w:val=""/>
      <w:lvlJc w:val="left"/>
      <w:pPr>
        <w:ind w:left="6480" w:hanging="360"/>
      </w:pPr>
      <w:rPr>
        <w:rFonts w:ascii="Wingdings" w:hAnsi="Wingdings" w:cs="Wingdings" w:hint="default"/>
      </w:rPr>
    </w:lvl>
  </w:abstractNum>
  <w:abstractNum w:abstractNumId="51" w15:restartNumberingAfterBreak="0">
    <w:nsid w:val="6972789F"/>
    <w:multiLevelType w:val="hybridMultilevel"/>
    <w:tmpl w:val="5FEAFE2E"/>
    <w:lvl w:ilvl="0" w:tplc="D66A59AE">
      <w:start w:val="1"/>
      <w:numFmt w:val="bullet"/>
      <w:lvlText w:val=""/>
      <w:lvlJc w:val="left"/>
      <w:pPr>
        <w:ind w:left="720" w:hanging="360"/>
      </w:pPr>
      <w:rPr>
        <w:rFonts w:ascii="Symbol" w:hAnsi="Symbol" w:cs="Symbol" w:hint="default"/>
        <w:sz w:val="18"/>
        <w:szCs w:val="18"/>
      </w:rPr>
    </w:lvl>
    <w:lvl w:ilvl="1" w:tplc="BBA64CBC">
      <w:start w:val="1"/>
      <w:numFmt w:val="bullet"/>
      <w:lvlText w:val="o"/>
      <w:lvlJc w:val="left"/>
      <w:pPr>
        <w:ind w:left="1440" w:hanging="360"/>
      </w:pPr>
      <w:rPr>
        <w:rFonts w:ascii="Courier New" w:hAnsi="Courier New" w:cs="Courier New" w:hint="default"/>
      </w:rPr>
    </w:lvl>
    <w:lvl w:ilvl="2" w:tplc="1CC4F856">
      <w:start w:val="1"/>
      <w:numFmt w:val="bullet"/>
      <w:lvlText w:val=""/>
      <w:lvlJc w:val="left"/>
      <w:pPr>
        <w:ind w:left="2160" w:hanging="360"/>
      </w:pPr>
      <w:rPr>
        <w:rFonts w:ascii="Wingdings" w:hAnsi="Wingdings" w:cs="Wingdings" w:hint="default"/>
      </w:rPr>
    </w:lvl>
    <w:lvl w:ilvl="3" w:tplc="B24CC446">
      <w:start w:val="1"/>
      <w:numFmt w:val="bullet"/>
      <w:lvlText w:val=""/>
      <w:lvlJc w:val="left"/>
      <w:pPr>
        <w:ind w:left="2880" w:hanging="360"/>
      </w:pPr>
      <w:rPr>
        <w:rFonts w:ascii="Symbol" w:hAnsi="Symbol" w:cs="Symbol" w:hint="default"/>
      </w:rPr>
    </w:lvl>
    <w:lvl w:ilvl="4" w:tplc="562E8A46">
      <w:start w:val="1"/>
      <w:numFmt w:val="bullet"/>
      <w:lvlText w:val="o"/>
      <w:lvlJc w:val="left"/>
      <w:pPr>
        <w:ind w:left="3600" w:hanging="360"/>
      </w:pPr>
      <w:rPr>
        <w:rFonts w:ascii="Courier New" w:hAnsi="Courier New" w:cs="Courier New" w:hint="default"/>
      </w:rPr>
    </w:lvl>
    <w:lvl w:ilvl="5" w:tplc="3D5E887A">
      <w:start w:val="1"/>
      <w:numFmt w:val="bullet"/>
      <w:lvlText w:val=""/>
      <w:lvlJc w:val="left"/>
      <w:pPr>
        <w:ind w:left="4320" w:hanging="360"/>
      </w:pPr>
      <w:rPr>
        <w:rFonts w:ascii="Wingdings" w:hAnsi="Wingdings" w:cs="Wingdings" w:hint="default"/>
      </w:rPr>
    </w:lvl>
    <w:lvl w:ilvl="6" w:tplc="27C04AD0">
      <w:start w:val="1"/>
      <w:numFmt w:val="bullet"/>
      <w:lvlText w:val=""/>
      <w:lvlJc w:val="left"/>
      <w:pPr>
        <w:ind w:left="5040" w:hanging="360"/>
      </w:pPr>
      <w:rPr>
        <w:rFonts w:ascii="Symbol" w:hAnsi="Symbol" w:cs="Symbol" w:hint="default"/>
      </w:rPr>
    </w:lvl>
    <w:lvl w:ilvl="7" w:tplc="75FEEBC0">
      <w:start w:val="1"/>
      <w:numFmt w:val="bullet"/>
      <w:lvlText w:val="o"/>
      <w:lvlJc w:val="left"/>
      <w:pPr>
        <w:ind w:left="5760" w:hanging="360"/>
      </w:pPr>
      <w:rPr>
        <w:rFonts w:ascii="Courier New" w:hAnsi="Courier New" w:cs="Courier New" w:hint="default"/>
      </w:rPr>
    </w:lvl>
    <w:lvl w:ilvl="8" w:tplc="BF2A60CA">
      <w:start w:val="1"/>
      <w:numFmt w:val="bullet"/>
      <w:lvlText w:val=""/>
      <w:lvlJc w:val="left"/>
      <w:pPr>
        <w:ind w:left="6480" w:hanging="360"/>
      </w:pPr>
      <w:rPr>
        <w:rFonts w:ascii="Wingdings" w:hAnsi="Wingdings" w:cs="Wingdings" w:hint="default"/>
      </w:rPr>
    </w:lvl>
  </w:abstractNum>
  <w:abstractNum w:abstractNumId="52" w15:restartNumberingAfterBreak="0">
    <w:nsid w:val="6DDA1A6D"/>
    <w:multiLevelType w:val="hybridMultilevel"/>
    <w:tmpl w:val="BA747E30"/>
    <w:lvl w:ilvl="0" w:tplc="4CB41724">
      <w:start w:val="1"/>
      <w:numFmt w:val="bullet"/>
      <w:lvlText w:val=""/>
      <w:lvlJc w:val="left"/>
      <w:pPr>
        <w:ind w:left="720" w:hanging="360"/>
      </w:pPr>
      <w:rPr>
        <w:rFonts w:ascii="Symbol" w:hAnsi="Symbol" w:cs="Symbol" w:hint="default"/>
        <w:sz w:val="18"/>
        <w:szCs w:val="18"/>
      </w:rPr>
    </w:lvl>
    <w:lvl w:ilvl="1" w:tplc="47EED886">
      <w:start w:val="1"/>
      <w:numFmt w:val="bullet"/>
      <w:lvlText w:val="o"/>
      <w:lvlJc w:val="left"/>
      <w:pPr>
        <w:ind w:left="1440" w:hanging="360"/>
      </w:pPr>
      <w:rPr>
        <w:rFonts w:ascii="Courier New" w:hAnsi="Courier New" w:cs="Courier New" w:hint="default"/>
        <w:sz w:val="18"/>
        <w:szCs w:val="18"/>
      </w:rPr>
    </w:lvl>
    <w:lvl w:ilvl="2" w:tplc="38A6804E">
      <w:start w:val="1"/>
      <w:numFmt w:val="bullet"/>
      <w:lvlText w:val=""/>
      <w:lvlJc w:val="left"/>
      <w:pPr>
        <w:ind w:left="2160" w:hanging="360"/>
      </w:pPr>
      <w:rPr>
        <w:rFonts w:ascii="Wingdings" w:hAnsi="Wingdings" w:cs="Wingdings" w:hint="default"/>
      </w:rPr>
    </w:lvl>
    <w:lvl w:ilvl="3" w:tplc="95EE6476">
      <w:start w:val="1"/>
      <w:numFmt w:val="bullet"/>
      <w:lvlText w:val=""/>
      <w:lvlJc w:val="left"/>
      <w:pPr>
        <w:ind w:left="2880" w:hanging="360"/>
      </w:pPr>
      <w:rPr>
        <w:rFonts w:ascii="Symbol" w:hAnsi="Symbol" w:cs="Symbol" w:hint="default"/>
      </w:rPr>
    </w:lvl>
    <w:lvl w:ilvl="4" w:tplc="6DB652B8">
      <w:start w:val="1"/>
      <w:numFmt w:val="bullet"/>
      <w:lvlText w:val="o"/>
      <w:lvlJc w:val="left"/>
      <w:pPr>
        <w:ind w:left="3600" w:hanging="360"/>
      </w:pPr>
      <w:rPr>
        <w:rFonts w:ascii="Courier New" w:hAnsi="Courier New" w:cs="Courier New" w:hint="default"/>
      </w:rPr>
    </w:lvl>
    <w:lvl w:ilvl="5" w:tplc="B264458C">
      <w:start w:val="1"/>
      <w:numFmt w:val="bullet"/>
      <w:lvlText w:val=""/>
      <w:lvlJc w:val="left"/>
      <w:pPr>
        <w:ind w:left="4320" w:hanging="360"/>
      </w:pPr>
      <w:rPr>
        <w:rFonts w:ascii="Wingdings" w:hAnsi="Wingdings" w:cs="Wingdings" w:hint="default"/>
      </w:rPr>
    </w:lvl>
    <w:lvl w:ilvl="6" w:tplc="A13C2056">
      <w:start w:val="1"/>
      <w:numFmt w:val="bullet"/>
      <w:lvlText w:val=""/>
      <w:lvlJc w:val="left"/>
      <w:pPr>
        <w:ind w:left="5040" w:hanging="360"/>
      </w:pPr>
      <w:rPr>
        <w:rFonts w:ascii="Symbol" w:hAnsi="Symbol" w:cs="Symbol" w:hint="default"/>
      </w:rPr>
    </w:lvl>
    <w:lvl w:ilvl="7" w:tplc="DD407304">
      <w:start w:val="1"/>
      <w:numFmt w:val="bullet"/>
      <w:lvlText w:val="o"/>
      <w:lvlJc w:val="left"/>
      <w:pPr>
        <w:ind w:left="5760" w:hanging="360"/>
      </w:pPr>
      <w:rPr>
        <w:rFonts w:ascii="Courier New" w:hAnsi="Courier New" w:cs="Courier New" w:hint="default"/>
      </w:rPr>
    </w:lvl>
    <w:lvl w:ilvl="8" w:tplc="BB4862D2">
      <w:start w:val="1"/>
      <w:numFmt w:val="bullet"/>
      <w:lvlText w:val=""/>
      <w:lvlJc w:val="left"/>
      <w:pPr>
        <w:ind w:left="6480" w:hanging="360"/>
      </w:pPr>
      <w:rPr>
        <w:rFonts w:ascii="Wingdings" w:hAnsi="Wingdings" w:cs="Wingdings" w:hint="default"/>
      </w:rPr>
    </w:lvl>
  </w:abstractNum>
  <w:abstractNum w:abstractNumId="53" w15:restartNumberingAfterBreak="0">
    <w:nsid w:val="6E575C39"/>
    <w:multiLevelType w:val="hybridMultilevel"/>
    <w:tmpl w:val="96FA85C8"/>
    <w:lvl w:ilvl="0" w:tplc="AC90B226">
      <w:start w:val="1"/>
      <w:numFmt w:val="decimal"/>
      <w:lvlText w:val="%1."/>
      <w:lvlJc w:val="left"/>
      <w:pPr>
        <w:ind w:left="720" w:hanging="360"/>
      </w:pPr>
      <w:rPr>
        <w:rFonts w:ascii="Arial" w:hAnsi="Arial" w:cs="Arial" w:hint="default"/>
        <w:sz w:val="18"/>
        <w:szCs w:val="18"/>
      </w:rPr>
    </w:lvl>
    <w:lvl w:ilvl="1" w:tplc="D39480A0">
      <w:start w:val="1"/>
      <w:numFmt w:val="decimal"/>
      <w:lvlText w:val="%2."/>
      <w:lvlJc w:val="left"/>
      <w:pPr>
        <w:ind w:left="1440" w:hanging="360"/>
      </w:pPr>
    </w:lvl>
    <w:lvl w:ilvl="2" w:tplc="0FE87982">
      <w:start w:val="1"/>
      <w:numFmt w:val="decimal"/>
      <w:lvlText w:val="%3."/>
      <w:lvlJc w:val="left"/>
      <w:pPr>
        <w:ind w:left="2160" w:hanging="360"/>
      </w:pPr>
    </w:lvl>
    <w:lvl w:ilvl="3" w:tplc="E5A48634">
      <w:start w:val="1"/>
      <w:numFmt w:val="decimal"/>
      <w:lvlText w:val="%4."/>
      <w:lvlJc w:val="left"/>
      <w:pPr>
        <w:ind w:left="2880" w:hanging="360"/>
      </w:pPr>
    </w:lvl>
    <w:lvl w:ilvl="4" w:tplc="22B01CF4">
      <w:start w:val="1"/>
      <w:numFmt w:val="decimal"/>
      <w:lvlText w:val="%5."/>
      <w:lvlJc w:val="left"/>
      <w:pPr>
        <w:ind w:left="3600" w:hanging="360"/>
      </w:pPr>
    </w:lvl>
    <w:lvl w:ilvl="5" w:tplc="0CA804C6">
      <w:start w:val="1"/>
      <w:numFmt w:val="decimal"/>
      <w:lvlText w:val="%6."/>
      <w:lvlJc w:val="left"/>
      <w:pPr>
        <w:ind w:left="4320" w:hanging="360"/>
      </w:pPr>
    </w:lvl>
    <w:lvl w:ilvl="6" w:tplc="8968F55C">
      <w:start w:val="1"/>
      <w:numFmt w:val="decimal"/>
      <w:lvlText w:val="%7."/>
      <w:lvlJc w:val="left"/>
      <w:pPr>
        <w:ind w:left="5040" w:hanging="360"/>
      </w:pPr>
    </w:lvl>
    <w:lvl w:ilvl="7" w:tplc="83803D3C">
      <w:start w:val="1"/>
      <w:numFmt w:val="decimal"/>
      <w:lvlText w:val="%8."/>
      <w:lvlJc w:val="left"/>
      <w:pPr>
        <w:ind w:left="5760" w:hanging="360"/>
      </w:pPr>
    </w:lvl>
    <w:lvl w:ilvl="8" w:tplc="92961FBC">
      <w:start w:val="1"/>
      <w:numFmt w:val="decimal"/>
      <w:lvlText w:val="%9."/>
      <w:lvlJc w:val="left"/>
      <w:pPr>
        <w:ind w:left="6480" w:hanging="360"/>
      </w:pPr>
    </w:lvl>
  </w:abstractNum>
  <w:abstractNum w:abstractNumId="54" w15:restartNumberingAfterBreak="0">
    <w:nsid w:val="6E71269D"/>
    <w:multiLevelType w:val="hybridMultilevel"/>
    <w:tmpl w:val="1A5A3F04"/>
    <w:lvl w:ilvl="0" w:tplc="0206FD64">
      <w:start w:val="1"/>
      <w:numFmt w:val="bullet"/>
      <w:lvlText w:val=""/>
      <w:lvlJc w:val="left"/>
      <w:pPr>
        <w:ind w:left="720" w:hanging="360"/>
      </w:pPr>
      <w:rPr>
        <w:rFonts w:ascii="Symbol" w:hAnsi="Symbol" w:cs="Symbol" w:hint="default"/>
        <w:sz w:val="18"/>
        <w:szCs w:val="18"/>
      </w:rPr>
    </w:lvl>
    <w:lvl w:ilvl="1" w:tplc="7450AFD4">
      <w:start w:val="1"/>
      <w:numFmt w:val="bullet"/>
      <w:lvlText w:val="o"/>
      <w:lvlJc w:val="left"/>
      <w:pPr>
        <w:ind w:left="1440" w:hanging="360"/>
      </w:pPr>
      <w:rPr>
        <w:rFonts w:ascii="Courier New" w:hAnsi="Courier New" w:cs="Courier New" w:hint="default"/>
      </w:rPr>
    </w:lvl>
    <w:lvl w:ilvl="2" w:tplc="DBF87890">
      <w:start w:val="1"/>
      <w:numFmt w:val="bullet"/>
      <w:lvlText w:val=""/>
      <w:lvlJc w:val="left"/>
      <w:pPr>
        <w:ind w:left="2160" w:hanging="360"/>
      </w:pPr>
      <w:rPr>
        <w:rFonts w:ascii="Wingdings" w:hAnsi="Wingdings" w:cs="Wingdings" w:hint="default"/>
      </w:rPr>
    </w:lvl>
    <w:lvl w:ilvl="3" w:tplc="A3F447A0">
      <w:start w:val="1"/>
      <w:numFmt w:val="bullet"/>
      <w:lvlText w:val=""/>
      <w:lvlJc w:val="left"/>
      <w:pPr>
        <w:ind w:left="2880" w:hanging="360"/>
      </w:pPr>
      <w:rPr>
        <w:rFonts w:ascii="Symbol" w:hAnsi="Symbol" w:cs="Symbol" w:hint="default"/>
      </w:rPr>
    </w:lvl>
    <w:lvl w:ilvl="4" w:tplc="4DC632BA">
      <w:start w:val="1"/>
      <w:numFmt w:val="bullet"/>
      <w:lvlText w:val="o"/>
      <w:lvlJc w:val="left"/>
      <w:pPr>
        <w:ind w:left="3600" w:hanging="360"/>
      </w:pPr>
      <w:rPr>
        <w:rFonts w:ascii="Courier New" w:hAnsi="Courier New" w:cs="Courier New" w:hint="default"/>
      </w:rPr>
    </w:lvl>
    <w:lvl w:ilvl="5" w:tplc="8E306ACA">
      <w:start w:val="1"/>
      <w:numFmt w:val="bullet"/>
      <w:lvlText w:val=""/>
      <w:lvlJc w:val="left"/>
      <w:pPr>
        <w:ind w:left="4320" w:hanging="360"/>
      </w:pPr>
      <w:rPr>
        <w:rFonts w:ascii="Wingdings" w:hAnsi="Wingdings" w:cs="Wingdings" w:hint="default"/>
      </w:rPr>
    </w:lvl>
    <w:lvl w:ilvl="6" w:tplc="42B44548">
      <w:start w:val="1"/>
      <w:numFmt w:val="bullet"/>
      <w:lvlText w:val=""/>
      <w:lvlJc w:val="left"/>
      <w:pPr>
        <w:ind w:left="5040" w:hanging="360"/>
      </w:pPr>
      <w:rPr>
        <w:rFonts w:ascii="Symbol" w:hAnsi="Symbol" w:cs="Symbol" w:hint="default"/>
      </w:rPr>
    </w:lvl>
    <w:lvl w:ilvl="7" w:tplc="316A2A96">
      <w:start w:val="1"/>
      <w:numFmt w:val="bullet"/>
      <w:lvlText w:val="o"/>
      <w:lvlJc w:val="left"/>
      <w:pPr>
        <w:ind w:left="5760" w:hanging="360"/>
      </w:pPr>
      <w:rPr>
        <w:rFonts w:ascii="Courier New" w:hAnsi="Courier New" w:cs="Courier New" w:hint="default"/>
      </w:rPr>
    </w:lvl>
    <w:lvl w:ilvl="8" w:tplc="0E8EAA68">
      <w:start w:val="1"/>
      <w:numFmt w:val="bullet"/>
      <w:lvlText w:val=""/>
      <w:lvlJc w:val="left"/>
      <w:pPr>
        <w:ind w:left="6480" w:hanging="360"/>
      </w:pPr>
      <w:rPr>
        <w:rFonts w:ascii="Wingdings" w:hAnsi="Wingdings" w:cs="Wingdings" w:hint="default"/>
      </w:rPr>
    </w:lvl>
  </w:abstractNum>
  <w:abstractNum w:abstractNumId="55" w15:restartNumberingAfterBreak="0">
    <w:nsid w:val="6E9A4D70"/>
    <w:multiLevelType w:val="hybridMultilevel"/>
    <w:tmpl w:val="FA927C60"/>
    <w:lvl w:ilvl="0" w:tplc="E2F0A62A">
      <w:start w:val="1"/>
      <w:numFmt w:val="bullet"/>
      <w:lvlText w:val=""/>
      <w:lvlJc w:val="left"/>
      <w:pPr>
        <w:ind w:left="720" w:hanging="360"/>
      </w:pPr>
      <w:rPr>
        <w:rFonts w:ascii="Symbol" w:hAnsi="Symbol" w:cs="Symbol" w:hint="default"/>
        <w:sz w:val="18"/>
        <w:szCs w:val="18"/>
      </w:rPr>
    </w:lvl>
    <w:lvl w:ilvl="1" w:tplc="4AD8C13E">
      <w:start w:val="1"/>
      <w:numFmt w:val="bullet"/>
      <w:lvlText w:val="o"/>
      <w:lvlJc w:val="left"/>
      <w:pPr>
        <w:ind w:left="1440" w:hanging="360"/>
      </w:pPr>
      <w:rPr>
        <w:rFonts w:ascii="Courier New" w:hAnsi="Courier New" w:cs="Courier New" w:hint="default"/>
      </w:rPr>
    </w:lvl>
    <w:lvl w:ilvl="2" w:tplc="05469ED6">
      <w:start w:val="1"/>
      <w:numFmt w:val="bullet"/>
      <w:lvlText w:val=""/>
      <w:lvlJc w:val="left"/>
      <w:pPr>
        <w:ind w:left="2160" w:hanging="360"/>
      </w:pPr>
      <w:rPr>
        <w:rFonts w:ascii="Wingdings" w:hAnsi="Wingdings" w:cs="Wingdings" w:hint="default"/>
      </w:rPr>
    </w:lvl>
    <w:lvl w:ilvl="3" w:tplc="203E4612">
      <w:start w:val="1"/>
      <w:numFmt w:val="bullet"/>
      <w:lvlText w:val=""/>
      <w:lvlJc w:val="left"/>
      <w:pPr>
        <w:ind w:left="2880" w:hanging="360"/>
      </w:pPr>
      <w:rPr>
        <w:rFonts w:ascii="Symbol" w:hAnsi="Symbol" w:cs="Symbol" w:hint="default"/>
      </w:rPr>
    </w:lvl>
    <w:lvl w:ilvl="4" w:tplc="ABDCACEE">
      <w:start w:val="1"/>
      <w:numFmt w:val="bullet"/>
      <w:lvlText w:val="o"/>
      <w:lvlJc w:val="left"/>
      <w:pPr>
        <w:ind w:left="3600" w:hanging="360"/>
      </w:pPr>
      <w:rPr>
        <w:rFonts w:ascii="Courier New" w:hAnsi="Courier New" w:cs="Courier New" w:hint="default"/>
      </w:rPr>
    </w:lvl>
    <w:lvl w:ilvl="5" w:tplc="B694E33E">
      <w:start w:val="1"/>
      <w:numFmt w:val="bullet"/>
      <w:lvlText w:val=""/>
      <w:lvlJc w:val="left"/>
      <w:pPr>
        <w:ind w:left="4320" w:hanging="360"/>
      </w:pPr>
      <w:rPr>
        <w:rFonts w:ascii="Wingdings" w:hAnsi="Wingdings" w:cs="Wingdings" w:hint="default"/>
      </w:rPr>
    </w:lvl>
    <w:lvl w:ilvl="6" w:tplc="4E429EBE">
      <w:start w:val="1"/>
      <w:numFmt w:val="bullet"/>
      <w:lvlText w:val=""/>
      <w:lvlJc w:val="left"/>
      <w:pPr>
        <w:ind w:left="5040" w:hanging="360"/>
      </w:pPr>
      <w:rPr>
        <w:rFonts w:ascii="Symbol" w:hAnsi="Symbol" w:cs="Symbol" w:hint="default"/>
      </w:rPr>
    </w:lvl>
    <w:lvl w:ilvl="7" w:tplc="7EAE7846">
      <w:start w:val="1"/>
      <w:numFmt w:val="bullet"/>
      <w:lvlText w:val="o"/>
      <w:lvlJc w:val="left"/>
      <w:pPr>
        <w:ind w:left="5760" w:hanging="360"/>
      </w:pPr>
      <w:rPr>
        <w:rFonts w:ascii="Courier New" w:hAnsi="Courier New" w:cs="Courier New" w:hint="default"/>
      </w:rPr>
    </w:lvl>
    <w:lvl w:ilvl="8" w:tplc="BB10062E">
      <w:start w:val="1"/>
      <w:numFmt w:val="bullet"/>
      <w:lvlText w:val=""/>
      <w:lvlJc w:val="left"/>
      <w:pPr>
        <w:ind w:left="6480" w:hanging="360"/>
      </w:pPr>
      <w:rPr>
        <w:rFonts w:ascii="Wingdings" w:hAnsi="Wingdings" w:cs="Wingdings" w:hint="default"/>
      </w:rPr>
    </w:lvl>
  </w:abstractNum>
  <w:abstractNum w:abstractNumId="56" w15:restartNumberingAfterBreak="0">
    <w:nsid w:val="6FCD6A24"/>
    <w:multiLevelType w:val="hybridMultilevel"/>
    <w:tmpl w:val="86DAE176"/>
    <w:lvl w:ilvl="0" w:tplc="171867FA">
      <w:start w:val="1"/>
      <w:numFmt w:val="bullet"/>
      <w:lvlText w:val=""/>
      <w:lvlJc w:val="left"/>
      <w:pPr>
        <w:ind w:left="720" w:hanging="360"/>
      </w:pPr>
      <w:rPr>
        <w:rFonts w:ascii="Symbol" w:hAnsi="Symbol" w:cs="Symbol" w:hint="default"/>
        <w:sz w:val="18"/>
        <w:szCs w:val="18"/>
      </w:rPr>
    </w:lvl>
    <w:lvl w:ilvl="1" w:tplc="7EF4DB78">
      <w:start w:val="1"/>
      <w:numFmt w:val="bullet"/>
      <w:lvlText w:val="o"/>
      <w:lvlJc w:val="left"/>
      <w:pPr>
        <w:ind w:left="1440" w:hanging="360"/>
      </w:pPr>
      <w:rPr>
        <w:rFonts w:ascii="Courier New" w:hAnsi="Courier New" w:cs="Courier New" w:hint="default"/>
        <w:sz w:val="18"/>
        <w:szCs w:val="18"/>
      </w:rPr>
    </w:lvl>
    <w:lvl w:ilvl="2" w:tplc="4A0E8ACA">
      <w:start w:val="1"/>
      <w:numFmt w:val="bullet"/>
      <w:lvlText w:val=""/>
      <w:lvlJc w:val="left"/>
      <w:pPr>
        <w:ind w:left="2160" w:hanging="360"/>
      </w:pPr>
      <w:rPr>
        <w:rFonts w:ascii="Wingdings" w:hAnsi="Wingdings" w:cs="Wingdings" w:hint="default"/>
      </w:rPr>
    </w:lvl>
    <w:lvl w:ilvl="3" w:tplc="FF24D5BE">
      <w:start w:val="1"/>
      <w:numFmt w:val="bullet"/>
      <w:lvlText w:val=""/>
      <w:lvlJc w:val="left"/>
      <w:pPr>
        <w:ind w:left="2880" w:hanging="360"/>
      </w:pPr>
      <w:rPr>
        <w:rFonts w:ascii="Symbol" w:hAnsi="Symbol" w:cs="Symbol" w:hint="default"/>
      </w:rPr>
    </w:lvl>
    <w:lvl w:ilvl="4" w:tplc="542A2D84">
      <w:start w:val="1"/>
      <w:numFmt w:val="bullet"/>
      <w:lvlText w:val="o"/>
      <w:lvlJc w:val="left"/>
      <w:pPr>
        <w:ind w:left="3600" w:hanging="360"/>
      </w:pPr>
      <w:rPr>
        <w:rFonts w:ascii="Courier New" w:hAnsi="Courier New" w:cs="Courier New" w:hint="default"/>
      </w:rPr>
    </w:lvl>
    <w:lvl w:ilvl="5" w:tplc="6B80A654">
      <w:start w:val="1"/>
      <w:numFmt w:val="bullet"/>
      <w:lvlText w:val=""/>
      <w:lvlJc w:val="left"/>
      <w:pPr>
        <w:ind w:left="4320" w:hanging="360"/>
      </w:pPr>
      <w:rPr>
        <w:rFonts w:ascii="Wingdings" w:hAnsi="Wingdings" w:cs="Wingdings" w:hint="default"/>
      </w:rPr>
    </w:lvl>
    <w:lvl w:ilvl="6" w:tplc="5AD65AEA">
      <w:start w:val="1"/>
      <w:numFmt w:val="bullet"/>
      <w:lvlText w:val=""/>
      <w:lvlJc w:val="left"/>
      <w:pPr>
        <w:ind w:left="5040" w:hanging="360"/>
      </w:pPr>
      <w:rPr>
        <w:rFonts w:ascii="Symbol" w:hAnsi="Symbol" w:cs="Symbol" w:hint="default"/>
      </w:rPr>
    </w:lvl>
    <w:lvl w:ilvl="7" w:tplc="3C0E5D8C">
      <w:start w:val="1"/>
      <w:numFmt w:val="bullet"/>
      <w:lvlText w:val="o"/>
      <w:lvlJc w:val="left"/>
      <w:pPr>
        <w:ind w:left="5760" w:hanging="360"/>
      </w:pPr>
      <w:rPr>
        <w:rFonts w:ascii="Courier New" w:hAnsi="Courier New" w:cs="Courier New" w:hint="default"/>
      </w:rPr>
    </w:lvl>
    <w:lvl w:ilvl="8" w:tplc="422A98D8">
      <w:start w:val="1"/>
      <w:numFmt w:val="bullet"/>
      <w:lvlText w:val=""/>
      <w:lvlJc w:val="left"/>
      <w:pPr>
        <w:ind w:left="6480" w:hanging="360"/>
      </w:pPr>
      <w:rPr>
        <w:rFonts w:ascii="Wingdings" w:hAnsi="Wingdings" w:cs="Wingdings" w:hint="default"/>
      </w:rPr>
    </w:lvl>
  </w:abstractNum>
  <w:abstractNum w:abstractNumId="57" w15:restartNumberingAfterBreak="0">
    <w:nsid w:val="72BD09E4"/>
    <w:multiLevelType w:val="hybridMultilevel"/>
    <w:tmpl w:val="4224CD16"/>
    <w:lvl w:ilvl="0" w:tplc="7F7C2A88">
      <w:start w:val="1"/>
      <w:numFmt w:val="bullet"/>
      <w:lvlText w:val=""/>
      <w:lvlJc w:val="left"/>
      <w:pPr>
        <w:ind w:left="720" w:hanging="360"/>
      </w:pPr>
      <w:rPr>
        <w:rFonts w:ascii="Symbol" w:hAnsi="Symbol" w:cs="Symbol" w:hint="default"/>
        <w:sz w:val="18"/>
        <w:szCs w:val="18"/>
      </w:rPr>
    </w:lvl>
    <w:lvl w:ilvl="1" w:tplc="29201EA6">
      <w:start w:val="1"/>
      <w:numFmt w:val="bullet"/>
      <w:lvlText w:val="o"/>
      <w:lvlJc w:val="left"/>
      <w:pPr>
        <w:ind w:left="1440" w:hanging="360"/>
      </w:pPr>
      <w:rPr>
        <w:rFonts w:ascii="Courier New" w:hAnsi="Courier New" w:cs="Courier New" w:hint="default"/>
      </w:rPr>
    </w:lvl>
    <w:lvl w:ilvl="2" w:tplc="4816FF4E">
      <w:start w:val="1"/>
      <w:numFmt w:val="bullet"/>
      <w:lvlText w:val=""/>
      <w:lvlJc w:val="left"/>
      <w:pPr>
        <w:ind w:left="2160" w:hanging="360"/>
      </w:pPr>
      <w:rPr>
        <w:rFonts w:ascii="Wingdings" w:hAnsi="Wingdings" w:cs="Wingdings" w:hint="default"/>
      </w:rPr>
    </w:lvl>
    <w:lvl w:ilvl="3" w:tplc="21481B44">
      <w:start w:val="1"/>
      <w:numFmt w:val="bullet"/>
      <w:lvlText w:val=""/>
      <w:lvlJc w:val="left"/>
      <w:pPr>
        <w:ind w:left="2880" w:hanging="360"/>
      </w:pPr>
      <w:rPr>
        <w:rFonts w:ascii="Symbol" w:hAnsi="Symbol" w:cs="Symbol" w:hint="default"/>
      </w:rPr>
    </w:lvl>
    <w:lvl w:ilvl="4" w:tplc="487404EC">
      <w:start w:val="1"/>
      <w:numFmt w:val="bullet"/>
      <w:lvlText w:val="o"/>
      <w:lvlJc w:val="left"/>
      <w:pPr>
        <w:ind w:left="3600" w:hanging="360"/>
      </w:pPr>
      <w:rPr>
        <w:rFonts w:ascii="Courier New" w:hAnsi="Courier New" w:cs="Courier New" w:hint="default"/>
      </w:rPr>
    </w:lvl>
    <w:lvl w:ilvl="5" w:tplc="53F08826">
      <w:start w:val="1"/>
      <w:numFmt w:val="bullet"/>
      <w:lvlText w:val=""/>
      <w:lvlJc w:val="left"/>
      <w:pPr>
        <w:ind w:left="4320" w:hanging="360"/>
      </w:pPr>
      <w:rPr>
        <w:rFonts w:ascii="Wingdings" w:hAnsi="Wingdings" w:cs="Wingdings" w:hint="default"/>
      </w:rPr>
    </w:lvl>
    <w:lvl w:ilvl="6" w:tplc="A830D404">
      <w:start w:val="1"/>
      <w:numFmt w:val="bullet"/>
      <w:lvlText w:val=""/>
      <w:lvlJc w:val="left"/>
      <w:pPr>
        <w:ind w:left="5040" w:hanging="360"/>
      </w:pPr>
      <w:rPr>
        <w:rFonts w:ascii="Symbol" w:hAnsi="Symbol" w:cs="Symbol" w:hint="default"/>
      </w:rPr>
    </w:lvl>
    <w:lvl w:ilvl="7" w:tplc="4EB840D0">
      <w:start w:val="1"/>
      <w:numFmt w:val="bullet"/>
      <w:lvlText w:val="o"/>
      <w:lvlJc w:val="left"/>
      <w:pPr>
        <w:ind w:left="5760" w:hanging="360"/>
      </w:pPr>
      <w:rPr>
        <w:rFonts w:ascii="Courier New" w:hAnsi="Courier New" w:cs="Courier New" w:hint="default"/>
      </w:rPr>
    </w:lvl>
    <w:lvl w:ilvl="8" w:tplc="B7829092">
      <w:start w:val="1"/>
      <w:numFmt w:val="bullet"/>
      <w:lvlText w:val=""/>
      <w:lvlJc w:val="left"/>
      <w:pPr>
        <w:ind w:left="6480" w:hanging="360"/>
      </w:pPr>
      <w:rPr>
        <w:rFonts w:ascii="Wingdings" w:hAnsi="Wingdings" w:cs="Wingdings" w:hint="default"/>
      </w:rPr>
    </w:lvl>
  </w:abstractNum>
  <w:abstractNum w:abstractNumId="58" w15:restartNumberingAfterBreak="0">
    <w:nsid w:val="77BB0289"/>
    <w:multiLevelType w:val="hybridMultilevel"/>
    <w:tmpl w:val="EFD69174"/>
    <w:lvl w:ilvl="0" w:tplc="A276F25E">
      <w:start w:val="1"/>
      <w:numFmt w:val="bullet"/>
      <w:lvlText w:val=""/>
      <w:lvlJc w:val="left"/>
      <w:pPr>
        <w:ind w:left="720" w:hanging="360"/>
      </w:pPr>
      <w:rPr>
        <w:rFonts w:ascii="Symbol" w:hAnsi="Symbol" w:cs="Symbol" w:hint="default"/>
        <w:sz w:val="18"/>
        <w:szCs w:val="18"/>
      </w:rPr>
    </w:lvl>
    <w:lvl w:ilvl="1" w:tplc="B35414E6">
      <w:start w:val="1"/>
      <w:numFmt w:val="bullet"/>
      <w:lvlText w:val="o"/>
      <w:lvlJc w:val="left"/>
      <w:pPr>
        <w:ind w:left="1440" w:hanging="360"/>
      </w:pPr>
      <w:rPr>
        <w:rFonts w:ascii="Courier New" w:hAnsi="Courier New" w:cs="Courier New" w:hint="default"/>
      </w:rPr>
    </w:lvl>
    <w:lvl w:ilvl="2" w:tplc="14EAAA02">
      <w:start w:val="1"/>
      <w:numFmt w:val="bullet"/>
      <w:lvlText w:val=""/>
      <w:lvlJc w:val="left"/>
      <w:pPr>
        <w:ind w:left="2160" w:hanging="360"/>
      </w:pPr>
      <w:rPr>
        <w:rFonts w:ascii="Wingdings" w:hAnsi="Wingdings" w:cs="Wingdings" w:hint="default"/>
      </w:rPr>
    </w:lvl>
    <w:lvl w:ilvl="3" w:tplc="9B32584C">
      <w:start w:val="1"/>
      <w:numFmt w:val="bullet"/>
      <w:lvlText w:val=""/>
      <w:lvlJc w:val="left"/>
      <w:pPr>
        <w:ind w:left="2880" w:hanging="360"/>
      </w:pPr>
      <w:rPr>
        <w:rFonts w:ascii="Symbol" w:hAnsi="Symbol" w:cs="Symbol" w:hint="default"/>
      </w:rPr>
    </w:lvl>
    <w:lvl w:ilvl="4" w:tplc="ED847BE6">
      <w:start w:val="1"/>
      <w:numFmt w:val="bullet"/>
      <w:lvlText w:val="o"/>
      <w:lvlJc w:val="left"/>
      <w:pPr>
        <w:ind w:left="3600" w:hanging="360"/>
      </w:pPr>
      <w:rPr>
        <w:rFonts w:ascii="Courier New" w:hAnsi="Courier New" w:cs="Courier New" w:hint="default"/>
      </w:rPr>
    </w:lvl>
    <w:lvl w:ilvl="5" w:tplc="C040FE82">
      <w:start w:val="1"/>
      <w:numFmt w:val="bullet"/>
      <w:lvlText w:val=""/>
      <w:lvlJc w:val="left"/>
      <w:pPr>
        <w:ind w:left="4320" w:hanging="360"/>
      </w:pPr>
      <w:rPr>
        <w:rFonts w:ascii="Wingdings" w:hAnsi="Wingdings" w:cs="Wingdings" w:hint="default"/>
      </w:rPr>
    </w:lvl>
    <w:lvl w:ilvl="6" w:tplc="83A48834">
      <w:start w:val="1"/>
      <w:numFmt w:val="bullet"/>
      <w:lvlText w:val=""/>
      <w:lvlJc w:val="left"/>
      <w:pPr>
        <w:ind w:left="5040" w:hanging="360"/>
      </w:pPr>
      <w:rPr>
        <w:rFonts w:ascii="Symbol" w:hAnsi="Symbol" w:cs="Symbol" w:hint="default"/>
      </w:rPr>
    </w:lvl>
    <w:lvl w:ilvl="7" w:tplc="D068CD1E">
      <w:start w:val="1"/>
      <w:numFmt w:val="bullet"/>
      <w:lvlText w:val="o"/>
      <w:lvlJc w:val="left"/>
      <w:pPr>
        <w:ind w:left="5760" w:hanging="360"/>
      </w:pPr>
      <w:rPr>
        <w:rFonts w:ascii="Courier New" w:hAnsi="Courier New" w:cs="Courier New" w:hint="default"/>
      </w:rPr>
    </w:lvl>
    <w:lvl w:ilvl="8" w:tplc="AFB06BBA">
      <w:start w:val="1"/>
      <w:numFmt w:val="bullet"/>
      <w:lvlText w:val=""/>
      <w:lvlJc w:val="left"/>
      <w:pPr>
        <w:ind w:left="6480" w:hanging="360"/>
      </w:pPr>
      <w:rPr>
        <w:rFonts w:ascii="Wingdings" w:hAnsi="Wingdings" w:cs="Wingdings" w:hint="default"/>
      </w:rPr>
    </w:lvl>
  </w:abstractNum>
  <w:abstractNum w:abstractNumId="59" w15:restartNumberingAfterBreak="0">
    <w:nsid w:val="79C2562B"/>
    <w:multiLevelType w:val="hybridMultilevel"/>
    <w:tmpl w:val="0F1AC578"/>
    <w:lvl w:ilvl="0" w:tplc="48344E62">
      <w:start w:val="1"/>
      <w:numFmt w:val="bullet"/>
      <w:lvlText w:val=""/>
      <w:lvlJc w:val="left"/>
      <w:pPr>
        <w:ind w:left="720" w:hanging="360"/>
      </w:pPr>
      <w:rPr>
        <w:rFonts w:ascii="Symbol" w:hAnsi="Symbol" w:cs="Symbol" w:hint="default"/>
        <w:sz w:val="18"/>
        <w:szCs w:val="18"/>
      </w:rPr>
    </w:lvl>
    <w:lvl w:ilvl="1" w:tplc="877ABCCA">
      <w:start w:val="1"/>
      <w:numFmt w:val="bullet"/>
      <w:lvlText w:val="o"/>
      <w:lvlJc w:val="left"/>
      <w:pPr>
        <w:ind w:left="1440" w:hanging="360"/>
      </w:pPr>
      <w:rPr>
        <w:rFonts w:ascii="Courier New" w:hAnsi="Courier New" w:cs="Courier New" w:hint="default"/>
      </w:rPr>
    </w:lvl>
    <w:lvl w:ilvl="2" w:tplc="3CC248C8">
      <w:start w:val="1"/>
      <w:numFmt w:val="bullet"/>
      <w:lvlText w:val=""/>
      <w:lvlJc w:val="left"/>
      <w:pPr>
        <w:ind w:left="2160" w:hanging="360"/>
      </w:pPr>
      <w:rPr>
        <w:rFonts w:ascii="Wingdings" w:hAnsi="Wingdings" w:cs="Wingdings" w:hint="default"/>
      </w:rPr>
    </w:lvl>
    <w:lvl w:ilvl="3" w:tplc="920A108E">
      <w:start w:val="1"/>
      <w:numFmt w:val="bullet"/>
      <w:lvlText w:val=""/>
      <w:lvlJc w:val="left"/>
      <w:pPr>
        <w:ind w:left="2880" w:hanging="360"/>
      </w:pPr>
      <w:rPr>
        <w:rFonts w:ascii="Symbol" w:hAnsi="Symbol" w:cs="Symbol" w:hint="default"/>
      </w:rPr>
    </w:lvl>
    <w:lvl w:ilvl="4" w:tplc="95F8DC80">
      <w:start w:val="1"/>
      <w:numFmt w:val="bullet"/>
      <w:lvlText w:val="o"/>
      <w:lvlJc w:val="left"/>
      <w:pPr>
        <w:ind w:left="3600" w:hanging="360"/>
      </w:pPr>
      <w:rPr>
        <w:rFonts w:ascii="Courier New" w:hAnsi="Courier New" w:cs="Courier New" w:hint="default"/>
      </w:rPr>
    </w:lvl>
    <w:lvl w:ilvl="5" w:tplc="BC045DDA">
      <w:start w:val="1"/>
      <w:numFmt w:val="bullet"/>
      <w:lvlText w:val=""/>
      <w:lvlJc w:val="left"/>
      <w:pPr>
        <w:ind w:left="4320" w:hanging="360"/>
      </w:pPr>
      <w:rPr>
        <w:rFonts w:ascii="Wingdings" w:hAnsi="Wingdings" w:cs="Wingdings" w:hint="default"/>
      </w:rPr>
    </w:lvl>
    <w:lvl w:ilvl="6" w:tplc="F044F620">
      <w:start w:val="1"/>
      <w:numFmt w:val="bullet"/>
      <w:lvlText w:val=""/>
      <w:lvlJc w:val="left"/>
      <w:pPr>
        <w:ind w:left="5040" w:hanging="360"/>
      </w:pPr>
      <w:rPr>
        <w:rFonts w:ascii="Symbol" w:hAnsi="Symbol" w:cs="Symbol" w:hint="default"/>
      </w:rPr>
    </w:lvl>
    <w:lvl w:ilvl="7" w:tplc="B288BEAA">
      <w:start w:val="1"/>
      <w:numFmt w:val="bullet"/>
      <w:lvlText w:val="o"/>
      <w:lvlJc w:val="left"/>
      <w:pPr>
        <w:ind w:left="5760" w:hanging="360"/>
      </w:pPr>
      <w:rPr>
        <w:rFonts w:ascii="Courier New" w:hAnsi="Courier New" w:cs="Courier New" w:hint="default"/>
      </w:rPr>
    </w:lvl>
    <w:lvl w:ilvl="8" w:tplc="13B45462">
      <w:start w:val="1"/>
      <w:numFmt w:val="bullet"/>
      <w:lvlText w:val=""/>
      <w:lvlJc w:val="left"/>
      <w:pPr>
        <w:ind w:left="6480" w:hanging="360"/>
      </w:pPr>
      <w:rPr>
        <w:rFonts w:ascii="Wingdings" w:hAnsi="Wingdings" w:cs="Wingdings" w:hint="default"/>
      </w:rPr>
    </w:lvl>
  </w:abstractNum>
  <w:abstractNum w:abstractNumId="60" w15:restartNumberingAfterBreak="0">
    <w:nsid w:val="7C201A6F"/>
    <w:multiLevelType w:val="hybridMultilevel"/>
    <w:tmpl w:val="7BC48024"/>
    <w:lvl w:ilvl="0" w:tplc="8820ADEA">
      <w:start w:val="1"/>
      <w:numFmt w:val="bullet"/>
      <w:lvlText w:val=""/>
      <w:lvlJc w:val="left"/>
      <w:pPr>
        <w:ind w:left="720" w:hanging="360"/>
      </w:pPr>
      <w:rPr>
        <w:rFonts w:ascii="Symbol" w:hAnsi="Symbol" w:cs="Symbol" w:hint="default"/>
        <w:sz w:val="18"/>
        <w:szCs w:val="18"/>
      </w:rPr>
    </w:lvl>
    <w:lvl w:ilvl="1" w:tplc="85B26AA6">
      <w:start w:val="1"/>
      <w:numFmt w:val="bullet"/>
      <w:lvlText w:val="o"/>
      <w:lvlJc w:val="left"/>
      <w:pPr>
        <w:ind w:left="1440" w:hanging="360"/>
      </w:pPr>
      <w:rPr>
        <w:rFonts w:ascii="Courier New" w:hAnsi="Courier New" w:cs="Courier New" w:hint="default"/>
      </w:rPr>
    </w:lvl>
    <w:lvl w:ilvl="2" w:tplc="F924A55C">
      <w:start w:val="1"/>
      <w:numFmt w:val="bullet"/>
      <w:lvlText w:val=""/>
      <w:lvlJc w:val="left"/>
      <w:pPr>
        <w:ind w:left="2160" w:hanging="360"/>
      </w:pPr>
      <w:rPr>
        <w:rFonts w:ascii="Wingdings" w:hAnsi="Wingdings" w:cs="Wingdings" w:hint="default"/>
      </w:rPr>
    </w:lvl>
    <w:lvl w:ilvl="3" w:tplc="28C0C478">
      <w:start w:val="1"/>
      <w:numFmt w:val="bullet"/>
      <w:lvlText w:val=""/>
      <w:lvlJc w:val="left"/>
      <w:pPr>
        <w:ind w:left="2880" w:hanging="360"/>
      </w:pPr>
      <w:rPr>
        <w:rFonts w:ascii="Symbol" w:hAnsi="Symbol" w:cs="Symbol" w:hint="default"/>
      </w:rPr>
    </w:lvl>
    <w:lvl w:ilvl="4" w:tplc="E5E0507A">
      <w:start w:val="1"/>
      <w:numFmt w:val="bullet"/>
      <w:lvlText w:val="o"/>
      <w:lvlJc w:val="left"/>
      <w:pPr>
        <w:ind w:left="3600" w:hanging="360"/>
      </w:pPr>
      <w:rPr>
        <w:rFonts w:ascii="Courier New" w:hAnsi="Courier New" w:cs="Courier New" w:hint="default"/>
      </w:rPr>
    </w:lvl>
    <w:lvl w:ilvl="5" w:tplc="B318267E">
      <w:start w:val="1"/>
      <w:numFmt w:val="bullet"/>
      <w:lvlText w:val=""/>
      <w:lvlJc w:val="left"/>
      <w:pPr>
        <w:ind w:left="4320" w:hanging="360"/>
      </w:pPr>
      <w:rPr>
        <w:rFonts w:ascii="Wingdings" w:hAnsi="Wingdings" w:cs="Wingdings" w:hint="default"/>
      </w:rPr>
    </w:lvl>
    <w:lvl w:ilvl="6" w:tplc="30C0B2E0">
      <w:start w:val="1"/>
      <w:numFmt w:val="bullet"/>
      <w:lvlText w:val=""/>
      <w:lvlJc w:val="left"/>
      <w:pPr>
        <w:ind w:left="5040" w:hanging="360"/>
      </w:pPr>
      <w:rPr>
        <w:rFonts w:ascii="Symbol" w:hAnsi="Symbol" w:cs="Symbol" w:hint="default"/>
      </w:rPr>
    </w:lvl>
    <w:lvl w:ilvl="7" w:tplc="B0D6ADE8">
      <w:start w:val="1"/>
      <w:numFmt w:val="bullet"/>
      <w:lvlText w:val="o"/>
      <w:lvlJc w:val="left"/>
      <w:pPr>
        <w:ind w:left="5760" w:hanging="360"/>
      </w:pPr>
      <w:rPr>
        <w:rFonts w:ascii="Courier New" w:hAnsi="Courier New" w:cs="Courier New" w:hint="default"/>
      </w:rPr>
    </w:lvl>
    <w:lvl w:ilvl="8" w:tplc="50CE58BC">
      <w:start w:val="1"/>
      <w:numFmt w:val="bullet"/>
      <w:lvlText w:val=""/>
      <w:lvlJc w:val="left"/>
      <w:pPr>
        <w:ind w:left="6480" w:hanging="360"/>
      </w:pPr>
      <w:rPr>
        <w:rFonts w:ascii="Wingdings" w:hAnsi="Wingdings" w:cs="Wingdings" w:hint="default"/>
      </w:rPr>
    </w:lvl>
  </w:abstractNum>
  <w:num w:numId="1" w16cid:durableId="872419865">
    <w:abstractNumId w:val="40"/>
  </w:num>
  <w:num w:numId="2" w16cid:durableId="1322083294">
    <w:abstractNumId w:val="43"/>
  </w:num>
  <w:num w:numId="3" w16cid:durableId="1330331120">
    <w:abstractNumId w:val="48"/>
  </w:num>
  <w:num w:numId="4" w16cid:durableId="1159419365">
    <w:abstractNumId w:val="42"/>
  </w:num>
  <w:num w:numId="5" w16cid:durableId="1328170748">
    <w:abstractNumId w:val="21"/>
  </w:num>
  <w:num w:numId="6" w16cid:durableId="1673406889">
    <w:abstractNumId w:val="18"/>
  </w:num>
  <w:num w:numId="7" w16cid:durableId="816412386">
    <w:abstractNumId w:val="37"/>
  </w:num>
  <w:num w:numId="8" w16cid:durableId="1128208199">
    <w:abstractNumId w:val="38"/>
  </w:num>
  <w:num w:numId="9" w16cid:durableId="191308509">
    <w:abstractNumId w:val="5"/>
  </w:num>
  <w:num w:numId="10" w16cid:durableId="2146194084">
    <w:abstractNumId w:val="29"/>
  </w:num>
  <w:num w:numId="11" w16cid:durableId="830801024">
    <w:abstractNumId w:val="26"/>
  </w:num>
  <w:num w:numId="12" w16cid:durableId="859508345">
    <w:abstractNumId w:val="9"/>
  </w:num>
  <w:num w:numId="13" w16cid:durableId="1848666444">
    <w:abstractNumId w:val="3"/>
  </w:num>
  <w:num w:numId="14" w16cid:durableId="2028870738">
    <w:abstractNumId w:val="60"/>
  </w:num>
  <w:num w:numId="15" w16cid:durableId="1489977604">
    <w:abstractNumId w:val="6"/>
  </w:num>
  <w:num w:numId="16" w16cid:durableId="1161965387">
    <w:abstractNumId w:val="30"/>
  </w:num>
  <w:num w:numId="17" w16cid:durableId="2027633258">
    <w:abstractNumId w:val="31"/>
  </w:num>
  <w:num w:numId="18" w16cid:durableId="440345377">
    <w:abstractNumId w:val="16"/>
  </w:num>
  <w:num w:numId="19" w16cid:durableId="1630626131">
    <w:abstractNumId w:val="8"/>
  </w:num>
  <w:num w:numId="20" w16cid:durableId="1480073711">
    <w:abstractNumId w:val="35"/>
  </w:num>
  <w:num w:numId="21" w16cid:durableId="1587568192">
    <w:abstractNumId w:val="7"/>
  </w:num>
  <w:num w:numId="22" w16cid:durableId="273288222">
    <w:abstractNumId w:val="22"/>
  </w:num>
  <w:num w:numId="23" w16cid:durableId="990065240">
    <w:abstractNumId w:val="12"/>
  </w:num>
  <w:num w:numId="24" w16cid:durableId="256407688">
    <w:abstractNumId w:val="58"/>
  </w:num>
  <w:num w:numId="25" w16cid:durableId="12190039">
    <w:abstractNumId w:val="27"/>
  </w:num>
  <w:num w:numId="26" w16cid:durableId="901910162">
    <w:abstractNumId w:val="51"/>
  </w:num>
  <w:num w:numId="27" w16cid:durableId="1176116361">
    <w:abstractNumId w:val="19"/>
  </w:num>
  <w:num w:numId="28" w16cid:durableId="2124377016">
    <w:abstractNumId w:val="32"/>
  </w:num>
  <w:num w:numId="29" w16cid:durableId="955603884">
    <w:abstractNumId w:val="50"/>
  </w:num>
  <w:num w:numId="30" w16cid:durableId="523176133">
    <w:abstractNumId w:val="11"/>
  </w:num>
  <w:num w:numId="31" w16cid:durableId="112797242">
    <w:abstractNumId w:val="33"/>
  </w:num>
  <w:num w:numId="32" w16cid:durableId="212039494">
    <w:abstractNumId w:val="2"/>
  </w:num>
  <w:num w:numId="33" w16cid:durableId="2100637507">
    <w:abstractNumId w:val="41"/>
  </w:num>
  <w:num w:numId="34" w16cid:durableId="147132496">
    <w:abstractNumId w:val="4"/>
  </w:num>
  <w:num w:numId="35" w16cid:durableId="667563087">
    <w:abstractNumId w:val="0"/>
  </w:num>
  <w:num w:numId="36" w16cid:durableId="658078085">
    <w:abstractNumId w:val="28"/>
  </w:num>
  <w:num w:numId="37" w16cid:durableId="440687353">
    <w:abstractNumId w:val="36"/>
  </w:num>
  <w:num w:numId="38" w16cid:durableId="1592087633">
    <w:abstractNumId w:val="10"/>
  </w:num>
  <w:num w:numId="39" w16cid:durableId="1147089695">
    <w:abstractNumId w:val="56"/>
  </w:num>
  <w:num w:numId="40" w16cid:durableId="1485317940">
    <w:abstractNumId w:val="24"/>
  </w:num>
  <w:num w:numId="41" w16cid:durableId="164367147">
    <w:abstractNumId w:val="39"/>
  </w:num>
  <w:num w:numId="42" w16cid:durableId="388457840">
    <w:abstractNumId w:val="47"/>
  </w:num>
  <w:num w:numId="43" w16cid:durableId="160045728">
    <w:abstractNumId w:val="57"/>
  </w:num>
  <w:num w:numId="44" w16cid:durableId="1859001461">
    <w:abstractNumId w:val="46"/>
  </w:num>
  <w:num w:numId="45" w16cid:durableId="2105878649">
    <w:abstractNumId w:val="59"/>
  </w:num>
  <w:num w:numId="46" w16cid:durableId="2095779386">
    <w:abstractNumId w:val="14"/>
  </w:num>
  <w:num w:numId="47" w16cid:durableId="422805122">
    <w:abstractNumId w:val="25"/>
  </w:num>
  <w:num w:numId="48" w16cid:durableId="1771511603">
    <w:abstractNumId w:val="55"/>
  </w:num>
  <w:num w:numId="49" w16cid:durableId="1830974888">
    <w:abstractNumId w:val="1"/>
  </w:num>
  <w:num w:numId="50" w16cid:durableId="2056081796">
    <w:abstractNumId w:val="49"/>
  </w:num>
  <w:num w:numId="51" w16cid:durableId="1881160875">
    <w:abstractNumId w:val="45"/>
  </w:num>
  <w:num w:numId="52" w16cid:durableId="1566262847">
    <w:abstractNumId w:val="52"/>
  </w:num>
  <w:num w:numId="53" w16cid:durableId="5056049">
    <w:abstractNumId w:val="54"/>
  </w:num>
  <w:num w:numId="54" w16cid:durableId="1355570975">
    <w:abstractNumId w:val="13"/>
  </w:num>
  <w:num w:numId="55" w16cid:durableId="655457990">
    <w:abstractNumId w:val="17"/>
  </w:num>
  <w:num w:numId="56" w16cid:durableId="681277881">
    <w:abstractNumId w:val="44"/>
  </w:num>
  <w:num w:numId="57" w16cid:durableId="858393724">
    <w:abstractNumId w:val="34"/>
  </w:num>
  <w:num w:numId="58" w16cid:durableId="613708081">
    <w:abstractNumId w:val="23"/>
  </w:num>
  <w:num w:numId="59" w16cid:durableId="1838838108">
    <w:abstractNumId w:val="53"/>
  </w:num>
  <w:num w:numId="60" w16cid:durableId="793405516">
    <w:abstractNumId w:val="20"/>
  </w:num>
  <w:num w:numId="61" w16cid:durableId="9532494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21212"/>
    <w:rsid w:val="00027F41"/>
    <w:rsid w:val="00037A49"/>
    <w:rsid w:val="000426F5"/>
    <w:rsid w:val="00043DDE"/>
    <w:rsid w:val="00077F55"/>
    <w:rsid w:val="00097F4A"/>
    <w:rsid w:val="000C5527"/>
    <w:rsid w:val="000E76C6"/>
    <w:rsid w:val="000F3C0F"/>
    <w:rsid w:val="0010258D"/>
    <w:rsid w:val="0012601E"/>
    <w:rsid w:val="00127127"/>
    <w:rsid w:val="00134892"/>
    <w:rsid w:val="00164A8B"/>
    <w:rsid w:val="001F43CF"/>
    <w:rsid w:val="00204EDB"/>
    <w:rsid w:val="00210611"/>
    <w:rsid w:val="002634AA"/>
    <w:rsid w:val="002B6164"/>
    <w:rsid w:val="002C2A4E"/>
    <w:rsid w:val="002C7474"/>
    <w:rsid w:val="002D58B5"/>
    <w:rsid w:val="002E7CC2"/>
    <w:rsid w:val="0033249E"/>
    <w:rsid w:val="00337E4D"/>
    <w:rsid w:val="0034165F"/>
    <w:rsid w:val="00343395"/>
    <w:rsid w:val="003A03DF"/>
    <w:rsid w:val="003A1AA2"/>
    <w:rsid w:val="00441729"/>
    <w:rsid w:val="004702FB"/>
    <w:rsid w:val="00471503"/>
    <w:rsid w:val="00474683"/>
    <w:rsid w:val="0049479E"/>
    <w:rsid w:val="004D2F9F"/>
    <w:rsid w:val="004E27D8"/>
    <w:rsid w:val="004F2927"/>
    <w:rsid w:val="0052142A"/>
    <w:rsid w:val="0053510E"/>
    <w:rsid w:val="005423BF"/>
    <w:rsid w:val="005B6195"/>
    <w:rsid w:val="005C7181"/>
    <w:rsid w:val="00605B12"/>
    <w:rsid w:val="006347C3"/>
    <w:rsid w:val="00636142"/>
    <w:rsid w:val="006975C6"/>
    <w:rsid w:val="006A5918"/>
    <w:rsid w:val="006B2936"/>
    <w:rsid w:val="006F1DA5"/>
    <w:rsid w:val="007109D5"/>
    <w:rsid w:val="007152AE"/>
    <w:rsid w:val="00785F39"/>
    <w:rsid w:val="00791F59"/>
    <w:rsid w:val="0079725E"/>
    <w:rsid w:val="007C3EA0"/>
    <w:rsid w:val="007D6FB3"/>
    <w:rsid w:val="007E0E83"/>
    <w:rsid w:val="00814DE4"/>
    <w:rsid w:val="008278F5"/>
    <w:rsid w:val="00867A3A"/>
    <w:rsid w:val="0089777D"/>
    <w:rsid w:val="008B30C0"/>
    <w:rsid w:val="008B72CE"/>
    <w:rsid w:val="0090634D"/>
    <w:rsid w:val="00930868"/>
    <w:rsid w:val="00950D1E"/>
    <w:rsid w:val="00960022"/>
    <w:rsid w:val="009707A6"/>
    <w:rsid w:val="00A17D87"/>
    <w:rsid w:val="00A44082"/>
    <w:rsid w:val="00A52459"/>
    <w:rsid w:val="00A72293"/>
    <w:rsid w:val="00AE7067"/>
    <w:rsid w:val="00AF7FB0"/>
    <w:rsid w:val="00B05771"/>
    <w:rsid w:val="00B169F3"/>
    <w:rsid w:val="00B602A3"/>
    <w:rsid w:val="00B757D1"/>
    <w:rsid w:val="00B860EB"/>
    <w:rsid w:val="00B91634"/>
    <w:rsid w:val="00B93434"/>
    <w:rsid w:val="00B94F04"/>
    <w:rsid w:val="00BB005B"/>
    <w:rsid w:val="00BC2D61"/>
    <w:rsid w:val="00BC42CE"/>
    <w:rsid w:val="00BD11E7"/>
    <w:rsid w:val="00C02EF0"/>
    <w:rsid w:val="00C125C6"/>
    <w:rsid w:val="00C24613"/>
    <w:rsid w:val="00C315C9"/>
    <w:rsid w:val="00C46FC4"/>
    <w:rsid w:val="00C4793C"/>
    <w:rsid w:val="00C87395"/>
    <w:rsid w:val="00C9522F"/>
    <w:rsid w:val="00CD6E25"/>
    <w:rsid w:val="00D379CF"/>
    <w:rsid w:val="00D60A0B"/>
    <w:rsid w:val="00D7467F"/>
    <w:rsid w:val="00D931BF"/>
    <w:rsid w:val="00DC28B1"/>
    <w:rsid w:val="00DD2FA1"/>
    <w:rsid w:val="00DF6881"/>
    <w:rsid w:val="00E527D9"/>
    <w:rsid w:val="00E55B9D"/>
    <w:rsid w:val="00E7057B"/>
    <w:rsid w:val="00E77CC5"/>
    <w:rsid w:val="00E91A51"/>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770747"/>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customStyle="1" w:styleId="xmsonormal">
    <w:name w:val="x_msonormal"/>
    <w:basedOn w:val="Navaden"/>
    <w:rsid w:val="009707A6"/>
    <w:pPr>
      <w:spacing w:after="0" w:line="240" w:lineRule="auto"/>
    </w:pPr>
    <w:rPr>
      <w:rFonts w:ascii="Aptos" w:hAnsi="Aptos" w:cs="Aptos"/>
      <w:sz w:val="24"/>
      <w:szCs w:val="24"/>
      <w:lang w:eastAsia="sl-SI"/>
    </w:rPr>
  </w:style>
  <w:style w:type="character" w:styleId="Hiperpovezava">
    <w:name w:val="Hyperlink"/>
    <w:basedOn w:val="Privzetapisavaodstavka"/>
    <w:uiPriority w:val="99"/>
    <w:unhideWhenUsed/>
    <w:rsid w:val="003A03DF"/>
    <w:rPr>
      <w:color w:val="0000FF" w:themeColor="hyperlink"/>
      <w:u w:val="single"/>
    </w:rPr>
  </w:style>
  <w:style w:type="character" w:styleId="Nerazreenaomemba">
    <w:name w:val="Unresolved Mention"/>
    <w:basedOn w:val="Privzetapisavaodstavka"/>
    <w:uiPriority w:val="99"/>
    <w:semiHidden/>
    <w:unhideWhenUsed/>
    <w:rsid w:val="003A03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19-01-2923" TargetMode="External"/><Relationship Id="rId18" Type="http://schemas.openxmlformats.org/officeDocument/2006/relationships/hyperlink" Target="http://www.uradni-list.si/1/objava.jsp?sop=2015-01-3266" TargetMode="External"/><Relationship Id="rId26" Type="http://schemas.openxmlformats.org/officeDocument/2006/relationships/footer" Target="footer3.xml"/><Relationship Id="rId21" Type="http://schemas.openxmlformats.org/officeDocument/2006/relationships/hyperlink" Target="https://www.uradni-list.si/glasilo-uradni-list-rs/vsebina/2019-01-2923" TargetMode="External"/><Relationship Id="rId34"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yperlink" Target="https://www.uradni-list.si/glasilo-uradni-list-rs/vsebina/2014-01-0539" TargetMode="External"/><Relationship Id="rId17" Type="http://schemas.openxmlformats.org/officeDocument/2006/relationships/hyperlink" Target="https://www.uradni-list.si/glasilo-uradni-list-rs/vsebina/2025-01-3387" TargetMode="External"/><Relationship Id="rId25" Type="http://schemas.openxmlformats.org/officeDocument/2006/relationships/hyperlink" Target="https://www.uradni-list.si/glasilo-uradni-list-rs/vsebina/2025-01-3387" TargetMode="External"/><Relationship Id="rId33"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yperlink" Target="https://www.uradni-list.si/glasilo-uradni-list-rs/vsebina/2025-21-1087" TargetMode="External"/><Relationship Id="rId20" Type="http://schemas.openxmlformats.org/officeDocument/2006/relationships/hyperlink" Target="https://www.uradni-list.si/glasilo-uradni-list-rs/vsebina/2014-01-0539"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uradni-list.si/glasilo-uradni-list-rs/vsebina/2025-21-1087" TargetMode="External"/><Relationship Id="rId32" Type="http://schemas.openxmlformats.org/officeDocument/2006/relationships/footer" Target="footer9.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uradni-list.si/glasilo-uradni-list-rs/vsebina/2025-01-0864" TargetMode="External"/><Relationship Id="rId23" Type="http://schemas.openxmlformats.org/officeDocument/2006/relationships/hyperlink" Target="https://www.uradni-list.si/glasilo-uradni-list-rs/vsebina/2025-01-0864" TargetMode="External"/><Relationship Id="rId28" Type="http://schemas.openxmlformats.org/officeDocument/2006/relationships/footer" Target="footer5.xm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www.uradni-list.si/1/objava.jsp?sop=2016-01-2988" TargetMode="External"/><Relationship Id="rId31"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uradni-list.si/glasilo-uradni-list-rs/vsebina/2024-01-3196" TargetMode="External"/><Relationship Id="rId22" Type="http://schemas.openxmlformats.org/officeDocument/2006/relationships/hyperlink" Target="https://www.uradni-list.si/glasilo-uradni-list-rs/vsebina/2024-01-3196" TargetMode="External"/><Relationship Id="rId27" Type="http://schemas.openxmlformats.org/officeDocument/2006/relationships/footer" Target="footer4.xml"/><Relationship Id="rId30" Type="http://schemas.openxmlformats.org/officeDocument/2006/relationships/footer" Target="footer7.xml"/><Relationship Id="rId35"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546</TotalTime>
  <Pages>61</Pages>
  <Words>22125</Words>
  <Characters>126115</Characters>
  <Application>Microsoft Office Word</Application>
  <DocSecurity>0</DocSecurity>
  <Lines>1050</Lines>
  <Paragraphs>295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Anita Pirman</cp:lastModifiedBy>
  <cp:revision>67</cp:revision>
  <cp:lastPrinted>2026-05-05T08:50:00Z</cp:lastPrinted>
  <dcterms:created xsi:type="dcterms:W3CDTF">2013-11-14T14:15:00Z</dcterms:created>
  <dcterms:modified xsi:type="dcterms:W3CDTF">2026-05-05T11:22:00Z</dcterms:modified>
</cp:coreProperties>
</file>