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78239C" w14:textId="77777777" w:rsidTr="004F2927">
        <w:trPr>
          <w:trHeight w:val="1268"/>
        </w:trPr>
        <w:tc>
          <w:tcPr>
            <w:tcW w:w="1668" w:type="dxa"/>
          </w:tcPr>
          <w:p w14:paraId="2F200F18" w14:textId="77777777" w:rsidR="004702FB" w:rsidRPr="006F1DA5" w:rsidRDefault="004702FB" w:rsidP="004702FB">
            <w:pPr>
              <w:pStyle w:val="Glava"/>
              <w:rPr>
                <w:rFonts w:ascii="Arial" w:hAnsi="Arial" w:cs="Arial"/>
                <w:b/>
                <w:color w:val="000000" w:themeColor="text1"/>
              </w:rPr>
            </w:pPr>
          </w:p>
        </w:tc>
        <w:tc>
          <w:tcPr>
            <w:tcW w:w="3361" w:type="dxa"/>
          </w:tcPr>
          <w:p w14:paraId="7BEFD7D8" w14:textId="77777777" w:rsidR="004702FB" w:rsidRPr="006F1DA5" w:rsidRDefault="004702FB" w:rsidP="004702FB">
            <w:pPr>
              <w:pStyle w:val="Glava"/>
              <w:rPr>
                <w:rFonts w:ascii="Arial" w:hAnsi="Arial" w:cs="Arial"/>
                <w:b/>
                <w:color w:val="000000" w:themeColor="text1"/>
              </w:rPr>
            </w:pPr>
          </w:p>
        </w:tc>
        <w:tc>
          <w:tcPr>
            <w:tcW w:w="4209" w:type="dxa"/>
          </w:tcPr>
          <w:p w14:paraId="3B387F4B" w14:textId="77777777" w:rsidR="004702FB" w:rsidRPr="006F1DA5" w:rsidRDefault="004702FB" w:rsidP="004702FB">
            <w:pPr>
              <w:pStyle w:val="Glava"/>
              <w:rPr>
                <w:rFonts w:ascii="Arial" w:hAnsi="Arial" w:cs="Arial"/>
                <w:b/>
                <w:color w:val="000000" w:themeColor="text1"/>
              </w:rPr>
            </w:pPr>
          </w:p>
        </w:tc>
      </w:tr>
    </w:tbl>
    <w:p w14:paraId="78FAD675" w14:textId="77777777" w:rsidR="004702FB" w:rsidRDefault="004702FB" w:rsidP="006975C6">
      <w:pPr>
        <w:pStyle w:val="Paragraf"/>
        <w:rPr>
          <w:rFonts w:ascii="Arial" w:hAnsi="Arial" w:cs="Arial"/>
        </w:rPr>
      </w:pPr>
    </w:p>
    <w:p w14:paraId="4A024EF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16-23/26</w:t>
      </w:r>
    </w:p>
    <w:p w14:paraId="559B9CD0"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07.04.2026</w:t>
      </w:r>
      <w:r w:rsidR="00FC2646" w:rsidRPr="006F1DA5">
        <w:rPr>
          <w:rFonts w:ascii="Arial" w:hAnsi="Arial" w:cs="Arial"/>
        </w:rPr>
        <w:tab/>
      </w:r>
    </w:p>
    <w:p w14:paraId="4DDBBDEA"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0BD7C7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211987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D25931A" w14:textId="7B6E9A97" w:rsidR="008975C3" w:rsidRDefault="00FB3258" w:rsidP="00FB3258">
            <w:pPr>
              <w:pStyle w:val="Paragraf"/>
              <w:spacing w:before="0"/>
              <w:jc w:val="right"/>
              <w:rPr>
                <w:rFonts w:ascii="Arial" w:hAnsi="Arial" w:cs="Arial"/>
                <w:sz w:val="44"/>
                <w:szCs w:val="44"/>
              </w:rPr>
            </w:pPr>
            <w:r w:rsidRPr="006F1DA5">
              <w:rPr>
                <w:rFonts w:ascii="Arial" w:hAnsi="Arial" w:cs="Arial"/>
                <w:sz w:val="44"/>
                <w:szCs w:val="44"/>
              </w:rPr>
              <w:t>DELOVNA OBLAČILA IN OBUTEV - ponovitev (neoddani sklopi)</w:t>
            </w:r>
            <w:r w:rsidR="008975C3">
              <w:rPr>
                <w:rFonts w:ascii="Arial" w:hAnsi="Arial" w:cs="Arial"/>
                <w:sz w:val="44"/>
                <w:szCs w:val="44"/>
              </w:rPr>
              <w:t xml:space="preserve"> – </w:t>
            </w:r>
          </w:p>
          <w:p w14:paraId="7813F57C" w14:textId="0FB2E5C6" w:rsidR="00FB3258" w:rsidRPr="006F1DA5" w:rsidRDefault="008975C3" w:rsidP="00FB3258">
            <w:pPr>
              <w:pStyle w:val="Paragraf"/>
              <w:spacing w:before="0"/>
              <w:jc w:val="right"/>
              <w:rPr>
                <w:rFonts w:ascii="Arial" w:hAnsi="Arial" w:cs="Arial"/>
                <w:sz w:val="44"/>
                <w:szCs w:val="44"/>
              </w:rPr>
            </w:pPr>
            <w:r>
              <w:rPr>
                <w:rFonts w:ascii="Arial" w:hAnsi="Arial" w:cs="Arial"/>
                <w:sz w:val="44"/>
                <w:szCs w:val="44"/>
              </w:rPr>
              <w:t>Popravek RD z dne 8.5.2026</w:t>
            </w:r>
          </w:p>
        </w:tc>
      </w:tr>
    </w:tbl>
    <w:p w14:paraId="705D2A69" w14:textId="77777777" w:rsidR="00FB3258" w:rsidRPr="006F1DA5" w:rsidRDefault="00FB3258" w:rsidP="006975C6">
      <w:pPr>
        <w:pStyle w:val="Paragraf"/>
        <w:rPr>
          <w:rFonts w:ascii="Arial" w:hAnsi="Arial" w:cs="Arial"/>
        </w:rPr>
      </w:pPr>
    </w:p>
    <w:p w14:paraId="4130F308" w14:textId="77777777" w:rsidR="00FB3258" w:rsidRPr="006F1DA5" w:rsidRDefault="00FB3258" w:rsidP="006975C6">
      <w:pPr>
        <w:pStyle w:val="Paragraf"/>
        <w:rPr>
          <w:rFonts w:ascii="Arial" w:hAnsi="Arial" w:cs="Arial"/>
        </w:rPr>
      </w:pPr>
      <w:r w:rsidRPr="006F1DA5">
        <w:rPr>
          <w:rFonts w:ascii="Arial" w:hAnsi="Arial" w:cs="Arial"/>
        </w:rPr>
        <w:t>Zaporedna številka: 16-23/26</w:t>
      </w:r>
    </w:p>
    <w:p w14:paraId="0DE8618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6F28044" w14:textId="77777777" w:rsidR="00337E4D" w:rsidRDefault="00337E4D">
      <w:pPr>
        <w:rPr>
          <w:rFonts w:ascii="Arial" w:hAnsi="Arial" w:cs="Arial"/>
          <w:sz w:val="18"/>
          <w:szCs w:val="18"/>
        </w:rPr>
      </w:pPr>
    </w:p>
    <w:p w14:paraId="402F6CB9" w14:textId="77777777" w:rsidR="00960022" w:rsidRDefault="00E55B9D">
      <w:pPr>
        <w:rPr>
          <w:rFonts w:ascii="Arial" w:hAnsi="Arial" w:cs="Arial"/>
          <w:sz w:val="18"/>
          <w:szCs w:val="18"/>
        </w:rPr>
      </w:pPr>
      <w:r>
        <w:rPr>
          <w:rFonts w:ascii="Arial" w:hAnsi="Arial" w:cs="Arial"/>
        </w:rPr>
        <w:br w:type="page"/>
      </w:r>
    </w:p>
    <w:p w14:paraId="766ABBA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7E490B1" w14:textId="77777777" w:rsidTr="004F2927">
        <w:trPr>
          <w:trHeight w:val="1268"/>
        </w:trPr>
        <w:tc>
          <w:tcPr>
            <w:tcW w:w="1668" w:type="dxa"/>
          </w:tcPr>
          <w:p w14:paraId="77AD5286" w14:textId="77777777" w:rsidR="004702FB" w:rsidRPr="006F1DA5" w:rsidRDefault="004702FB" w:rsidP="004702FB">
            <w:pPr>
              <w:pStyle w:val="Glava"/>
              <w:rPr>
                <w:rFonts w:ascii="Arial" w:hAnsi="Arial" w:cs="Arial"/>
                <w:b/>
                <w:color w:val="000000" w:themeColor="text1"/>
              </w:rPr>
            </w:pPr>
          </w:p>
        </w:tc>
        <w:tc>
          <w:tcPr>
            <w:tcW w:w="3361" w:type="dxa"/>
          </w:tcPr>
          <w:p w14:paraId="4F43D7B0" w14:textId="77777777" w:rsidR="004702FB" w:rsidRPr="006F1DA5" w:rsidRDefault="004702FB" w:rsidP="004702FB">
            <w:pPr>
              <w:pStyle w:val="Glava"/>
              <w:rPr>
                <w:rFonts w:ascii="Arial" w:hAnsi="Arial" w:cs="Arial"/>
                <w:b/>
                <w:color w:val="000000" w:themeColor="text1"/>
              </w:rPr>
            </w:pPr>
          </w:p>
        </w:tc>
        <w:tc>
          <w:tcPr>
            <w:tcW w:w="4209" w:type="dxa"/>
          </w:tcPr>
          <w:p w14:paraId="78B66243" w14:textId="77777777" w:rsidR="004702FB" w:rsidRPr="006F1DA5" w:rsidRDefault="004702FB" w:rsidP="004702FB">
            <w:pPr>
              <w:pStyle w:val="Glava"/>
              <w:rPr>
                <w:rFonts w:ascii="Arial" w:hAnsi="Arial" w:cs="Arial"/>
                <w:b/>
                <w:color w:val="000000" w:themeColor="text1"/>
              </w:rPr>
            </w:pPr>
          </w:p>
        </w:tc>
      </w:tr>
    </w:tbl>
    <w:p w14:paraId="668F7C96" w14:textId="77777777" w:rsidR="004002DE" w:rsidRPr="002B6779" w:rsidRDefault="004002DE"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9AB7FBA" w14:textId="77777777" w:rsidR="004002DE" w:rsidRPr="00D36F2E" w:rsidRDefault="004002DE"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34FD85D" w14:textId="77777777" w:rsidR="00834FF9" w:rsidRDefault="004002DE">
      <w:pPr>
        <w:spacing w:before="225" w:after="225" w:line="240" w:lineRule="auto"/>
      </w:pPr>
      <w:r>
        <w:rPr>
          <w:rFonts w:ascii="Arial" w:hAnsi="Arial" w:cs="Arial"/>
          <w:color w:val="000000"/>
          <w:sz w:val="18"/>
          <w:szCs w:val="18"/>
        </w:rPr>
        <w:t>Delovna oblačila, delovna obutev, ponovitev postopka (neoddani sklopi).</w:t>
      </w:r>
    </w:p>
    <w:p w14:paraId="192C40CD" w14:textId="77777777" w:rsidR="00834FF9" w:rsidRDefault="004002DE">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1BECA38" w14:textId="77777777" w:rsidR="00834FF9" w:rsidRDefault="004002DE">
      <w:pPr>
        <w:spacing w:before="225" w:after="225" w:line="240" w:lineRule="auto"/>
        <w:jc w:val="both"/>
      </w:pPr>
      <w:r>
        <w:rPr>
          <w:rFonts w:ascii="Arial" w:hAnsi="Arial" w:cs="Arial"/>
          <w:color w:val="000000"/>
          <w:sz w:val="18"/>
          <w:szCs w:val="18"/>
        </w:rPr>
        <w:t>Predmet javnega naročila je: DELOVNA OBLAČILA IN OBUTEV - ponovitev (neoddani sklopi).</w:t>
      </w:r>
    </w:p>
    <w:p w14:paraId="1F60A6B4" w14:textId="77777777" w:rsidR="00834FF9" w:rsidRDefault="004002DE">
      <w:pPr>
        <w:spacing w:before="225" w:after="225" w:line="240" w:lineRule="auto"/>
        <w:jc w:val="both"/>
      </w:pPr>
      <w:r>
        <w:rPr>
          <w:rFonts w:ascii="Arial" w:hAnsi="Arial" w:cs="Arial"/>
          <w:color w:val="000000"/>
          <w:sz w:val="18"/>
          <w:szCs w:val="18"/>
        </w:rPr>
        <w:t>Delitev naročila na sklope: naročilo se oddaja po sklopih</w:t>
      </w:r>
    </w:p>
    <w:p w14:paraId="59E8117E" w14:textId="77777777" w:rsidR="00834FF9" w:rsidRDefault="004002D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5FF1991"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684AF95" w14:textId="77777777" w:rsidR="004002DE" w:rsidRDefault="004002DE"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0B50D427" w14:textId="77777777" w:rsidR="004002DE" w:rsidRDefault="004002DE"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36E79AA9" w14:textId="77777777" w:rsidR="004002DE" w:rsidRDefault="004002DE"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14:paraId="6E250B9A" w14:textId="77777777" w:rsidR="00834FF9" w:rsidRDefault="004002D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E3AF45B"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6BCFFA1" w14:textId="77777777" w:rsidR="004002DE" w:rsidRDefault="004002DE"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34FF9" w14:paraId="59178801" w14:textId="77777777">
        <w:tc>
          <w:tcPr>
            <w:tcW w:w="0" w:type="auto"/>
            <w:tcMar>
              <w:top w:w="0" w:type="auto"/>
              <w:bottom w:w="0" w:type="auto"/>
            </w:tcMar>
          </w:tcPr>
          <w:p w14:paraId="2BA7A2A6" w14:textId="77777777" w:rsidR="00834FF9" w:rsidRDefault="004002DE">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6C97610" w14:textId="77777777" w:rsidR="00834FF9" w:rsidRDefault="004002D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9C32CA4" w14:textId="77777777" w:rsidR="00834FF9" w:rsidRDefault="004002D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F94478D" w14:textId="77777777" w:rsidR="00834FF9" w:rsidRDefault="004002D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689BA00" w14:textId="77777777" w:rsidR="00834FF9" w:rsidRDefault="004002D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CB15A4E" w14:textId="77777777" w:rsidR="00834FF9" w:rsidRDefault="004002D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AE2470B" w14:textId="77777777" w:rsidR="00834FF9" w:rsidRDefault="004002DE">
      <w:pPr>
        <w:spacing w:before="225" w:after="225" w:line="240" w:lineRule="auto"/>
        <w:jc w:val="both"/>
      </w:pPr>
      <w:r>
        <w:rPr>
          <w:rFonts w:ascii="Arial" w:hAnsi="Arial" w:cs="Arial"/>
          <w:color w:val="000000"/>
          <w:sz w:val="18"/>
          <w:szCs w:val="18"/>
        </w:rPr>
        <w:lastRenderedPageBreak/>
        <w:t>Po preteku roka za predložitev ponudb ponudbe ne bo več mogoče oddati.</w:t>
      </w:r>
    </w:p>
    <w:p w14:paraId="75CC2944"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457FF5A" w14:textId="77777777" w:rsidR="004002DE" w:rsidRPr="00445A62" w:rsidRDefault="004002DE"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EEBFE08" w14:textId="77777777" w:rsidR="004002DE" w:rsidRPr="00445A62" w:rsidRDefault="004002DE" w:rsidP="005747CB">
      <w:pPr>
        <w:spacing w:before="120" w:after="120"/>
        <w:jc w:val="both"/>
        <w:rPr>
          <w:rFonts w:ascii="Arial" w:hAnsi="Arial" w:cs="Arial"/>
          <w:b/>
          <w:sz w:val="18"/>
          <w:szCs w:val="18"/>
        </w:rPr>
      </w:pPr>
      <w:r>
        <w:rPr>
          <w:rFonts w:ascii="Arial" w:hAnsi="Arial" w:cs="Arial"/>
          <w:b/>
          <w:sz w:val="18"/>
          <w:szCs w:val="18"/>
        </w:rPr>
        <w:t>Spletna aplikacija e-JN</w:t>
      </w:r>
    </w:p>
    <w:p w14:paraId="2E7D46AF" w14:textId="77777777" w:rsidR="00834FF9" w:rsidRDefault="004002D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70D6FE2"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989EF70" w14:textId="77777777" w:rsidR="004002DE" w:rsidRPr="00445A62" w:rsidRDefault="004002DE"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BB3A0B0" w14:textId="77777777" w:rsidR="00834FF9" w:rsidRDefault="004002D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528434C"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4AA9FC4" w14:textId="77777777" w:rsidR="004002DE" w:rsidRPr="00445A62" w:rsidRDefault="004002DE"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0BFDE12" w14:textId="77777777" w:rsidR="00834FF9" w:rsidRDefault="004002D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BB73767" w14:textId="77777777" w:rsidR="004002DE" w:rsidRPr="008806CE" w:rsidRDefault="004002D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ED51C3E" w14:textId="77777777" w:rsidR="00834FF9" w:rsidRDefault="004002D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34FF9" w14:paraId="6F08FD14" w14:textId="77777777">
        <w:tc>
          <w:tcPr>
            <w:tcW w:w="0" w:type="auto"/>
            <w:tcMar>
              <w:top w:w="0" w:type="auto"/>
              <w:bottom w:w="0" w:type="auto"/>
            </w:tcMar>
          </w:tcPr>
          <w:p w14:paraId="30A96EB6" w14:textId="77777777" w:rsidR="00834FF9" w:rsidRDefault="004002DE">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6E1D49D" w14:textId="77777777" w:rsidR="00834FF9" w:rsidRDefault="004002DE">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60A657AF" w14:textId="77777777" w:rsidR="00834FF9" w:rsidRDefault="004002DE">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87ECDCE" w14:textId="77777777" w:rsidR="00834FF9" w:rsidRDefault="004002DE">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3AA53FE" w14:textId="77777777" w:rsidR="004002DE" w:rsidRPr="00BB1848" w:rsidRDefault="004002DE" w:rsidP="00872C8A">
      <w:pPr>
        <w:pStyle w:val="Paragraf"/>
        <w:spacing w:before="0" w:after="0"/>
        <w:rPr>
          <w:rFonts w:cs="Arial"/>
        </w:rPr>
      </w:pPr>
    </w:p>
    <w:p w14:paraId="1865104A" w14:textId="77777777" w:rsidR="004002DE" w:rsidRPr="00445A62" w:rsidRDefault="004002DE" w:rsidP="001761E6">
      <w:pPr>
        <w:pStyle w:val="Paragraf"/>
        <w:spacing w:before="0" w:after="0"/>
        <w:jc w:val="both"/>
        <w:rPr>
          <w:rFonts w:ascii="Arial" w:hAnsi="Arial" w:cs="Arial"/>
        </w:rPr>
      </w:pPr>
    </w:p>
    <w:p w14:paraId="782EB8A0" w14:textId="77777777" w:rsidR="00834FF9" w:rsidRDefault="004002DE">
      <w:pPr>
        <w:spacing w:after="0" w:line="240" w:lineRule="auto"/>
      </w:pPr>
      <w:r>
        <w:rPr>
          <w:rFonts w:ascii="Arial" w:hAnsi="Arial" w:cs="Arial"/>
          <w:color w:val="000000"/>
          <w:sz w:val="18"/>
          <w:szCs w:val="18"/>
        </w:rPr>
        <w:t>Datum: 07.04.2026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834FF9" w14:paraId="55F6710E" w14:textId="77777777">
        <w:trPr>
          <w:cantSplit/>
        </w:trPr>
        <w:tc>
          <w:tcPr>
            <w:tcW w:w="0" w:type="auto"/>
            <w:tcMar>
              <w:top w:w="135" w:type="dxa"/>
              <w:bottom w:w="135" w:type="dxa"/>
            </w:tcMar>
            <w:vAlign w:val="center"/>
          </w:tcPr>
          <w:p w14:paraId="336DD8D9" w14:textId="77777777" w:rsidR="00834FF9" w:rsidRDefault="004002DE">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824C717" w14:textId="77777777" w:rsidR="00834FF9" w:rsidRDefault="004002D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6A5C0CA9" w14:textId="77777777" w:rsidR="00834FF9" w:rsidRDefault="00834FF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834FF9" w14:paraId="06EEA5B4" w14:textId="77777777">
        <w:tc>
          <w:tcPr>
            <w:tcW w:w="0" w:type="auto"/>
            <w:tcMar>
              <w:top w:w="135" w:type="dxa"/>
              <w:bottom w:w="135" w:type="dxa"/>
            </w:tcMar>
            <w:vAlign w:val="center"/>
          </w:tcPr>
          <w:p w14:paraId="685EA2C8" w14:textId="77777777" w:rsidR="00834FF9" w:rsidRDefault="00834FF9"/>
        </w:tc>
        <w:tc>
          <w:tcPr>
            <w:tcW w:w="4000" w:type="pct"/>
            <w:shd w:val="clear" w:color="auto" w:fill="3E8BC9"/>
            <w:tcMar>
              <w:top w:w="135" w:type="dxa"/>
              <w:bottom w:w="135" w:type="dxa"/>
            </w:tcMar>
            <w:vAlign w:val="center"/>
          </w:tcPr>
          <w:p w14:paraId="1197C85F" w14:textId="77777777" w:rsidR="00834FF9" w:rsidRDefault="004002DE">
            <w:r>
              <w:rPr>
                <w:rFonts w:ascii="Arial" w:hAnsi="Arial" w:cs="Arial"/>
                <w:color w:val="FFFFFF"/>
                <w:position w:val="-2"/>
                <w:sz w:val="18"/>
                <w:szCs w:val="18"/>
                <w:shd w:val="clear" w:color="auto" w:fill="3E8BC9"/>
              </w:rPr>
              <w:t>Sklopi</w:t>
            </w:r>
          </w:p>
        </w:tc>
      </w:tr>
    </w:tbl>
    <w:p w14:paraId="0C579EEB" w14:textId="77777777" w:rsidR="00834FF9" w:rsidRDefault="004002DE">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18785D83" w14:textId="77777777" w:rsidR="00834FF9" w:rsidRDefault="004002DE">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CA830A5" w14:textId="77777777" w:rsidR="00834FF9" w:rsidRDefault="004002DE">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834FF9" w14:paraId="42E3CC38"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5F23C7" w14:textId="77777777" w:rsidR="00834FF9" w:rsidRDefault="004002DE">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EC4A1B" w14:textId="77777777" w:rsidR="00834FF9" w:rsidRDefault="004002DE">
            <w:pPr>
              <w:jc w:val="center"/>
            </w:pPr>
            <w:r>
              <w:rPr>
                <w:rFonts w:ascii="Arial" w:hAnsi="Arial" w:cs="Arial"/>
                <w:b/>
                <w:bCs/>
                <w:color w:val="000000"/>
                <w:position w:val="-2"/>
                <w:sz w:val="18"/>
                <w:szCs w:val="18"/>
                <w:shd w:val="clear" w:color="auto" w:fill="D1D1D1"/>
              </w:rPr>
              <w:t>Naziv sklopa</w:t>
            </w:r>
          </w:p>
        </w:tc>
      </w:tr>
      <w:tr w:rsidR="00834FF9" w14:paraId="379AEE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E5517" w14:textId="34B572DC" w:rsidR="00834FF9" w:rsidRDefault="004036AD">
            <w:r>
              <w:rPr>
                <w:rFonts w:ascii="Arial" w:hAnsi="Arial" w:cs="Arial"/>
                <w:color w:val="000000"/>
                <w:position w:val="-2"/>
                <w:sz w:val="18"/>
                <w:szCs w:val="18"/>
              </w:rPr>
              <w:t>Sklop 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31789" w14:textId="2A08C0F5" w:rsidR="00834FF9" w:rsidRDefault="004002DE">
            <w:r>
              <w:rPr>
                <w:rFonts w:ascii="Arial" w:hAnsi="Arial" w:cs="Arial"/>
                <w:color w:val="000000"/>
                <w:position w:val="-2"/>
                <w:sz w:val="18"/>
                <w:szCs w:val="18"/>
              </w:rPr>
              <w:t>DELOVNA OBLAČILA</w:t>
            </w:r>
          </w:p>
        </w:tc>
      </w:tr>
      <w:tr w:rsidR="00834FF9" w14:paraId="09BE9A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168CE" w14:textId="4CDEC611" w:rsidR="00834FF9" w:rsidRDefault="004036AD">
            <w:r>
              <w:rPr>
                <w:rFonts w:ascii="Arial" w:hAnsi="Arial" w:cs="Arial"/>
                <w:color w:val="000000"/>
                <w:position w:val="-2"/>
                <w:sz w:val="18"/>
                <w:szCs w:val="18"/>
              </w:rPr>
              <w:t>Sklop 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E82D9" w14:textId="6299BAD1" w:rsidR="00834FF9" w:rsidRDefault="004002DE">
            <w:r>
              <w:rPr>
                <w:rFonts w:ascii="Arial" w:hAnsi="Arial" w:cs="Arial"/>
                <w:color w:val="000000"/>
                <w:position w:val="-2"/>
                <w:sz w:val="18"/>
                <w:szCs w:val="18"/>
              </w:rPr>
              <w:t>OSEBNA VAROVALNA OPREMA - TEKSTIL ZA OPERACIJSKE PROSTORE IN STERILIZACIJO</w:t>
            </w:r>
          </w:p>
        </w:tc>
      </w:tr>
      <w:tr w:rsidR="00834FF9" w14:paraId="30495C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44C88" w14:textId="2EECCF9E" w:rsidR="00834FF9" w:rsidRDefault="004036AD">
            <w:r>
              <w:rPr>
                <w:rFonts w:ascii="Arial" w:hAnsi="Arial" w:cs="Arial"/>
                <w:color w:val="000000"/>
                <w:position w:val="-2"/>
                <w:sz w:val="18"/>
                <w:szCs w:val="18"/>
              </w:rPr>
              <w:t>Sklop 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8FCDD" w14:textId="58FE143E" w:rsidR="00834FF9" w:rsidRDefault="004002DE">
            <w:r>
              <w:rPr>
                <w:rFonts w:ascii="Arial" w:hAnsi="Arial" w:cs="Arial"/>
                <w:color w:val="000000"/>
                <w:position w:val="-2"/>
                <w:sz w:val="18"/>
                <w:szCs w:val="18"/>
              </w:rPr>
              <w:t>OSEBNA VAROVALNA OPREMA - DELOVNA OBUTEV</w:t>
            </w:r>
          </w:p>
        </w:tc>
      </w:tr>
    </w:tbl>
    <w:p w14:paraId="160788BC" w14:textId="77777777" w:rsidR="00834FF9" w:rsidRDefault="00834FF9">
      <w:pPr>
        <w:sectPr w:rsidR="00834FF9" w:rsidSect="006E7A2B">
          <w:headerReference w:type="default" r:id="rId10"/>
          <w:footerReference w:type="default" r:id="rId11"/>
          <w:pgSz w:w="11906" w:h="16838"/>
          <w:pgMar w:top="1418" w:right="1418" w:bottom="1418" w:left="1418" w:header="567" w:footer="596" w:gutter="0"/>
          <w:cols w:space="708"/>
          <w:docGrid w:linePitch="360"/>
        </w:sectPr>
      </w:pPr>
    </w:p>
    <w:p w14:paraId="3A154DD8" w14:textId="77777777" w:rsidR="004002DE" w:rsidRPr="00EF740C" w:rsidRDefault="004002DE"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E581E20" w14:textId="77777777" w:rsidR="004002DE" w:rsidRDefault="004002D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34FF9" w14:paraId="1401B2E5" w14:textId="77777777">
        <w:tc>
          <w:tcPr>
            <w:tcW w:w="0" w:type="auto"/>
            <w:shd w:val="clear" w:color="auto" w:fill="000000"/>
            <w:tcMar>
              <w:top w:w="150" w:type="dxa"/>
              <w:bottom w:w="150" w:type="dxa"/>
            </w:tcMar>
            <w:vAlign w:val="center"/>
          </w:tcPr>
          <w:p w14:paraId="7588967A" w14:textId="77777777" w:rsidR="00834FF9" w:rsidRDefault="004002DE">
            <w:r>
              <w:rPr>
                <w:rFonts w:ascii="Arial" w:hAnsi="Arial" w:cs="Arial"/>
                <w:b/>
                <w:bCs/>
                <w:color w:val="FFFFFF"/>
                <w:position w:val="-2"/>
                <w:sz w:val="18"/>
                <w:szCs w:val="18"/>
                <w:shd w:val="clear" w:color="auto" w:fill="000000"/>
              </w:rPr>
              <w:t>1. Splošna navodila</w:t>
            </w:r>
          </w:p>
        </w:tc>
      </w:tr>
    </w:tbl>
    <w:p w14:paraId="2038B650" w14:textId="77777777" w:rsidR="00834FF9" w:rsidRDefault="004002D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AB6DA9A" w14:textId="77777777" w:rsidR="00834FF9" w:rsidRDefault="004002D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3ED20FC" w14:textId="77777777" w:rsidR="00834FF9" w:rsidRDefault="004002D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B1731A0" w14:textId="77777777" w:rsidR="00834FF9" w:rsidRDefault="004002D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13D784F2" w14:textId="77777777" w:rsidR="00834FF9" w:rsidRDefault="004002DE">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4E13E5C5" w14:textId="77777777" w:rsidR="00834FF9" w:rsidRDefault="004002D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C6296B2" w14:textId="77777777" w:rsidR="00834FF9" w:rsidRDefault="004002DE">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1D3C2C98" w14:textId="77777777" w:rsidR="00834FF9" w:rsidRDefault="00834FF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34FF9" w14:paraId="6FB35E67" w14:textId="77777777">
        <w:tc>
          <w:tcPr>
            <w:tcW w:w="0" w:type="auto"/>
            <w:shd w:val="clear" w:color="auto" w:fill="000000"/>
            <w:tcMar>
              <w:top w:w="150" w:type="dxa"/>
              <w:bottom w:w="150" w:type="dxa"/>
            </w:tcMar>
            <w:vAlign w:val="center"/>
          </w:tcPr>
          <w:p w14:paraId="2887757F" w14:textId="77777777" w:rsidR="00834FF9" w:rsidRDefault="004002DE">
            <w:r>
              <w:rPr>
                <w:rFonts w:ascii="Arial" w:hAnsi="Arial" w:cs="Arial"/>
                <w:b/>
                <w:bCs/>
                <w:color w:val="FFFFFF"/>
                <w:position w:val="-2"/>
                <w:sz w:val="18"/>
                <w:szCs w:val="18"/>
                <w:shd w:val="clear" w:color="auto" w:fill="000000"/>
              </w:rPr>
              <w:t>2. Zakoni in predpisi</w:t>
            </w:r>
          </w:p>
        </w:tc>
      </w:tr>
    </w:tbl>
    <w:p w14:paraId="4F398A61" w14:textId="77777777" w:rsidR="00834FF9" w:rsidRDefault="004002DE">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34FF9" w14:paraId="21680CAC" w14:textId="77777777">
        <w:tc>
          <w:tcPr>
            <w:tcW w:w="0" w:type="auto"/>
            <w:tcMar>
              <w:top w:w="0" w:type="auto"/>
              <w:bottom w:w="0" w:type="auto"/>
            </w:tcMar>
          </w:tcPr>
          <w:p w14:paraId="6D7E99E8"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2CE33DFD"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24CDCB2F"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05F88D5D"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B53E09C"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BDC8083"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653AF223" w14:textId="77777777" w:rsidR="00834FF9" w:rsidRDefault="004002DE">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FBAE1CD" w14:textId="77777777" w:rsidR="00834FF9" w:rsidRDefault="004002DE">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5E17E8C" w14:textId="77777777" w:rsidR="004036AD" w:rsidRDefault="004036AD" w:rsidP="004036A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W w:w="5000" w:type="pct"/>
        <w:tblInd w:w="108" w:type="dxa"/>
        <w:tblLook w:val="04A0" w:firstRow="1" w:lastRow="0" w:firstColumn="1" w:lastColumn="0" w:noHBand="0" w:noVBand="1"/>
      </w:tblPr>
      <w:tblGrid>
        <w:gridCol w:w="9070"/>
      </w:tblGrid>
      <w:tr w:rsidR="004036AD" w14:paraId="3F1C785D" w14:textId="77777777" w:rsidTr="00394CEF">
        <w:tc>
          <w:tcPr>
            <w:tcW w:w="0" w:type="auto"/>
            <w:tcMar>
              <w:top w:w="0" w:type="auto"/>
              <w:bottom w:w="0" w:type="auto"/>
            </w:tcMar>
            <w:vAlign w:val="center"/>
          </w:tcPr>
          <w:tbl>
            <w:tblPr>
              <w:tblW w:w="0" w:type="auto"/>
              <w:tblLook w:val="04A0" w:firstRow="1" w:lastRow="0" w:firstColumn="1" w:lastColumn="0" w:noHBand="0" w:noVBand="1"/>
            </w:tblPr>
            <w:tblGrid>
              <w:gridCol w:w="8854"/>
            </w:tblGrid>
            <w:tr w:rsidR="004036AD" w14:paraId="289BCFF8" w14:textId="77777777" w:rsidTr="00394CEF">
              <w:tc>
                <w:tcPr>
                  <w:tcW w:w="0" w:type="auto"/>
                  <w:tcMar>
                    <w:top w:w="0" w:type="auto"/>
                    <w:bottom w:w="0" w:type="auto"/>
                  </w:tcMar>
                </w:tcPr>
                <w:p w14:paraId="66C0C568" w14:textId="77777777" w:rsidR="004036AD" w:rsidRDefault="004036AD" w:rsidP="004036AD">
                  <w:pPr>
                    <w:numPr>
                      <w:ilvl w:val="0"/>
                      <w:numId w:val="25"/>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0C620D10" w14:textId="77777777" w:rsidR="004036AD" w:rsidRDefault="004036AD" w:rsidP="004036AD">
                  <w:pPr>
                    <w:numPr>
                      <w:ilvl w:val="0"/>
                      <w:numId w:val="25"/>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7C86168F" w14:textId="77777777" w:rsidR="004036AD" w:rsidRDefault="004036AD" w:rsidP="00394CEF"/>
        </w:tc>
      </w:tr>
    </w:tbl>
    <w:p w14:paraId="4A8665AC" w14:textId="77777777" w:rsidR="00834FF9" w:rsidRDefault="004002DE">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0F75E70" w14:textId="77777777" w:rsidR="00834FF9" w:rsidRDefault="004002DE">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CEEB831" w14:textId="77777777" w:rsidR="00834FF9" w:rsidRDefault="004002DE">
      <w:pPr>
        <w:spacing w:before="225" w:after="225" w:line="240" w:lineRule="auto"/>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442" w:type="pct"/>
        <w:tblInd w:w="216" w:type="dxa"/>
        <w:tblLook w:val="04A0" w:firstRow="1" w:lastRow="0" w:firstColumn="1" w:lastColumn="0" w:noHBand="0" w:noVBand="1"/>
      </w:tblPr>
      <w:tblGrid>
        <w:gridCol w:w="4430"/>
      </w:tblGrid>
      <w:tr w:rsidR="004036AD" w14:paraId="250D0604" w14:textId="77777777" w:rsidTr="00394CEF">
        <w:tc>
          <w:tcPr>
            <w:tcW w:w="0" w:type="auto"/>
            <w:shd w:val="clear" w:color="auto" w:fill="000000"/>
            <w:tcMar>
              <w:top w:w="150" w:type="dxa"/>
              <w:bottom w:w="150" w:type="dxa"/>
            </w:tcMar>
            <w:vAlign w:val="center"/>
          </w:tcPr>
          <w:p w14:paraId="71C4C6D6" w14:textId="77777777" w:rsidR="004036AD" w:rsidRDefault="004036AD" w:rsidP="00394CEF">
            <w:r>
              <w:rPr>
                <w:rFonts w:ascii="Arial" w:hAnsi="Arial" w:cs="Arial"/>
                <w:b/>
                <w:bCs/>
                <w:color w:val="FFFFFF"/>
                <w:position w:val="-2"/>
                <w:sz w:val="18"/>
                <w:szCs w:val="18"/>
                <w:shd w:val="clear" w:color="auto" w:fill="000000"/>
              </w:rPr>
              <w:t>3. Navodilo za oddajo elektronske ponudbe</w:t>
            </w:r>
          </w:p>
        </w:tc>
      </w:tr>
    </w:tbl>
    <w:p w14:paraId="7FAC8E1B" w14:textId="77777777" w:rsidR="004036AD" w:rsidRDefault="004036AD" w:rsidP="004036AD">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W w:w="5000" w:type="pct"/>
        <w:tblInd w:w="108" w:type="dxa"/>
        <w:tblLook w:val="04A0" w:firstRow="1" w:lastRow="0" w:firstColumn="1" w:lastColumn="0" w:noHBand="0" w:noVBand="1"/>
      </w:tblPr>
      <w:tblGrid>
        <w:gridCol w:w="9070"/>
      </w:tblGrid>
      <w:tr w:rsidR="004036AD" w14:paraId="53014167" w14:textId="77777777" w:rsidTr="00394CEF">
        <w:tc>
          <w:tcPr>
            <w:tcW w:w="0" w:type="auto"/>
            <w:tcMar>
              <w:top w:w="0" w:type="auto"/>
              <w:bottom w:w="0" w:type="auto"/>
            </w:tcMar>
            <w:vAlign w:val="center"/>
          </w:tcPr>
          <w:p w14:paraId="19D4AD07" w14:textId="77777777" w:rsidR="004036AD" w:rsidRDefault="004036AD" w:rsidP="00394CEF">
            <w:pPr>
              <w:spacing w:before="135" w:after="135"/>
              <w:jc w:val="both"/>
              <w:textAlignment w:val="center"/>
            </w:pPr>
            <w:r>
              <w:rPr>
                <w:rFonts w:ascii="Arial" w:hAnsi="Arial" w:cs="Arial"/>
                <w:color w:val="000000"/>
                <w:position w:val="-2"/>
                <w:sz w:val="18"/>
                <w:szCs w:val="18"/>
              </w:rPr>
              <w:t>1. Ponudnik vnese osnovne podatke o ponudbi;</w:t>
            </w:r>
          </w:p>
          <w:p w14:paraId="0EFEABE7" w14:textId="77777777" w:rsidR="004036AD" w:rsidRDefault="004036AD" w:rsidP="00394CEF">
            <w:pPr>
              <w:spacing w:before="135" w:after="135"/>
              <w:jc w:val="both"/>
              <w:textAlignment w:val="center"/>
            </w:pPr>
            <w:r>
              <w:rPr>
                <w:rFonts w:ascii="Arial" w:hAnsi="Arial" w:cs="Arial"/>
                <w:color w:val="000000"/>
                <w:position w:val="-2"/>
                <w:sz w:val="18"/>
                <w:szCs w:val="18"/>
              </w:rPr>
              <w:t>2. Ponudnik v razdelek Predračun naloži scan natisa izpolnjenega Predračuna seznama razpisanega blaga (OBR-8a), in sicer po vrstnem redu Listi sklopov I.-IV. Iz scana predračuna mora biti razviden tudi podpis in žig ponudnika (ponudniki naj predložijo scane dokumentov v jasni vidljivosti, sicer bo naročnik vsem sodelujočim na e-naslove kontaktnih oseb ponudnikov razposlal podatke o prejetih ponudbah, ki so sicer razvidni na obrazcu predračuna seznama razpisanega blaga!).</w:t>
            </w:r>
          </w:p>
          <w:p w14:paraId="5B1585E6" w14:textId="77777777" w:rsidR="004036AD" w:rsidRDefault="004036AD" w:rsidP="00394CEF">
            <w:pPr>
              <w:spacing w:before="135" w:after="135"/>
              <w:jc w:val="both"/>
              <w:textAlignment w:val="center"/>
            </w:pPr>
            <w:r>
              <w:rPr>
                <w:rFonts w:ascii="Arial" w:hAnsi="Arial" w:cs="Arial"/>
                <w:color w:val="000000"/>
                <w:position w:val="-2"/>
                <w:sz w:val="18"/>
                <w:szCs w:val="18"/>
              </w:rPr>
              <w:t>3.Ponudnik v razdelek ESPD naloži ESPD obrazec ponudnika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format), ki se avtomatsko podpiše z oddajo ponudbe, kar šteje za originalni dokument;</w:t>
            </w:r>
          </w:p>
          <w:p w14:paraId="63BE9F3F" w14:textId="77777777" w:rsidR="004036AD" w:rsidRDefault="004036AD" w:rsidP="00394CEF">
            <w:pPr>
              <w:spacing w:before="135" w:after="135"/>
              <w:jc w:val="both"/>
              <w:textAlignment w:val="center"/>
            </w:pPr>
            <w:r>
              <w:rPr>
                <w:rFonts w:ascii="Arial" w:hAnsi="Arial" w:cs="Arial"/>
                <w:color w:val="000000"/>
                <w:position w:val="-2"/>
                <w:sz w:val="18"/>
                <w:szCs w:val="18"/>
              </w:rPr>
              <w:t>4. Ponudnik v razdelek Druge priloge naloži ostale dele ponudbe, in sicer:</w:t>
            </w:r>
          </w:p>
          <w:tbl>
            <w:tblPr>
              <w:tblW w:w="0" w:type="auto"/>
              <w:tblLook w:val="04A0" w:firstRow="1" w:lastRow="0" w:firstColumn="1" w:lastColumn="0" w:noHBand="0" w:noVBand="1"/>
            </w:tblPr>
            <w:tblGrid>
              <w:gridCol w:w="8854"/>
            </w:tblGrid>
            <w:tr w:rsidR="004036AD" w14:paraId="427F270F" w14:textId="77777777" w:rsidTr="00394CEF">
              <w:tc>
                <w:tcPr>
                  <w:tcW w:w="0" w:type="auto"/>
                  <w:tcMar>
                    <w:top w:w="0" w:type="auto"/>
                    <w:bottom w:w="0" w:type="auto"/>
                  </w:tcMar>
                </w:tcPr>
                <w:p w14:paraId="22F013CC" w14:textId="77777777" w:rsidR="004036AD" w:rsidRDefault="004036AD" w:rsidP="004036AD">
                  <w:pPr>
                    <w:numPr>
                      <w:ilvl w:val="0"/>
                      <w:numId w:val="26"/>
                    </w:numPr>
                    <w:rPr>
                      <w:rFonts w:ascii="Arial" w:hAnsi="Arial" w:cs="Arial"/>
                      <w:color w:val="000000"/>
                      <w:sz w:val="18"/>
                      <w:szCs w:val="18"/>
                    </w:rPr>
                  </w:pPr>
                  <w:r>
                    <w:rPr>
                      <w:rFonts w:ascii="Arial" w:hAnsi="Arial" w:cs="Arial"/>
                      <w:color w:val="000000"/>
                      <w:position w:val="-2"/>
                      <w:sz w:val="18"/>
                      <w:szCs w:val="18"/>
                    </w:rPr>
                    <w:t>scan celotne ponudbene dokumentacije (razen Predračuna seznama razpisanega blaga (OBR-8a, ki je naložen že v razdelku predračun), vključno z vzorcem pogodbe, tudi scan ESPD obrazca, žigosanega in podpisanega s strani zakonitega zastopnika ponudnika;</w:t>
                  </w:r>
                </w:p>
                <w:p w14:paraId="6F343FC4" w14:textId="77777777" w:rsidR="004036AD" w:rsidRDefault="004036AD" w:rsidP="004036AD">
                  <w:pPr>
                    <w:numPr>
                      <w:ilvl w:val="0"/>
                      <w:numId w:val="26"/>
                    </w:numPr>
                    <w:rPr>
                      <w:rFonts w:ascii="Arial" w:hAnsi="Arial" w:cs="Arial"/>
                      <w:color w:val="000000"/>
                      <w:sz w:val="18"/>
                      <w:szCs w:val="18"/>
                    </w:rPr>
                  </w:pPr>
                  <w:r>
                    <w:rPr>
                      <w:rFonts w:ascii="Arial" w:hAnsi="Arial" w:cs="Arial"/>
                      <w:color w:val="000000"/>
                      <w:position w:val="-2"/>
                      <w:sz w:val="18"/>
                      <w:szCs w:val="18"/>
                    </w:rPr>
                    <w:t xml:space="preserve">Predračun seznam razpisanega blaga (OBR-8a) v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w:t>
                  </w:r>
                </w:p>
              </w:tc>
            </w:tr>
          </w:tbl>
          <w:p w14:paraId="230A30CF" w14:textId="77777777" w:rsidR="004036AD" w:rsidRDefault="004036AD" w:rsidP="00394CE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5. Ponudnik razdelek »Sodelujoči« izpolni in naloži dokumentacijo samo v primeru skupne ponudbe, uporabe zmogljivosti drugih subjektov in/ali podizvajalcev. ESPD obrazce vseh sodelujočih ponudnik naloži kot scan </w:t>
            </w:r>
            <w:r>
              <w:rPr>
                <w:rFonts w:ascii="Arial" w:hAnsi="Arial" w:cs="Arial"/>
                <w:color w:val="000000"/>
                <w:position w:val="-2"/>
                <w:sz w:val="18"/>
                <w:szCs w:val="18"/>
              </w:rPr>
              <w:lastRenderedPageBreak/>
              <w:t>izpisanega dokumenta, ročno podpisanega s strani zakonitega zastopnika posameznega sodelujočega partnerja/podizvajalca/subjekta, v primeru podizvajalcev predloži tu tudi vse zahtevane obrazce za podizvajalce.</w:t>
            </w:r>
          </w:p>
          <w:p w14:paraId="58FF3E2E" w14:textId="77777777" w:rsidR="004036AD" w:rsidRDefault="004036AD" w:rsidP="00394CEF">
            <w:pPr>
              <w:spacing w:before="135" w:after="135"/>
              <w:jc w:val="both"/>
              <w:textAlignment w:val="center"/>
            </w:pPr>
          </w:p>
        </w:tc>
      </w:tr>
      <w:tr w:rsidR="004036AD" w14:paraId="4015192C" w14:textId="77777777" w:rsidTr="00394CEF">
        <w:tc>
          <w:tcPr>
            <w:tcW w:w="0" w:type="auto"/>
            <w:shd w:val="clear" w:color="auto" w:fill="000000"/>
            <w:tcMar>
              <w:top w:w="150" w:type="dxa"/>
              <w:bottom w:w="150" w:type="dxa"/>
            </w:tcMar>
            <w:vAlign w:val="center"/>
          </w:tcPr>
          <w:p w14:paraId="7236EC53" w14:textId="77777777" w:rsidR="004036AD" w:rsidRDefault="004036AD" w:rsidP="00394CEF">
            <w:r>
              <w:rPr>
                <w:rFonts w:ascii="Arial" w:hAnsi="Arial" w:cs="Arial"/>
                <w:b/>
                <w:bCs/>
                <w:color w:val="FFFFFF"/>
                <w:position w:val="-2"/>
                <w:sz w:val="18"/>
                <w:szCs w:val="18"/>
                <w:shd w:val="clear" w:color="auto" w:fill="000000"/>
              </w:rPr>
              <w:lastRenderedPageBreak/>
              <w:t>4. Navodilo za izpolnitev predračuna seznama razpisanega blaga (Obr-8a)</w:t>
            </w:r>
          </w:p>
        </w:tc>
      </w:tr>
    </w:tbl>
    <w:p w14:paraId="047391EB" w14:textId="77777777" w:rsidR="004036AD" w:rsidRDefault="004036AD" w:rsidP="004036A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Blago je znotraj sklopa razvrščeno </w:t>
      </w:r>
      <w:r w:rsidRPr="00BA57F0">
        <w:rPr>
          <w:rFonts w:ascii="Arial" w:hAnsi="Arial" w:cs="Arial"/>
          <w:color w:val="000000"/>
          <w:sz w:val="18"/>
          <w:szCs w:val="18"/>
        </w:rPr>
        <w:t>v enega ali več podsklopov</w:t>
      </w:r>
      <w:r>
        <w:rPr>
          <w:rFonts w:ascii="Arial" w:hAnsi="Arial" w:cs="Arial"/>
          <w:color w:val="000000"/>
          <w:sz w:val="18"/>
          <w:szCs w:val="18"/>
        </w:rPr>
        <w:t>.</w:t>
      </w:r>
      <w:r w:rsidRPr="00BA57F0">
        <w:t xml:space="preserve"> </w:t>
      </w:r>
      <w:r w:rsidRPr="00BA57F0">
        <w:rPr>
          <w:rFonts w:ascii="Arial" w:hAnsi="Arial" w:cs="Arial"/>
          <w:color w:val="000000"/>
          <w:sz w:val="18"/>
          <w:szCs w:val="18"/>
        </w:rPr>
        <w:t xml:space="preserve">Ponudnik lahko poda ponudbo za enega ali več podsklopov. Podsklopi so </w:t>
      </w:r>
      <w:r>
        <w:rPr>
          <w:rFonts w:ascii="Arial" w:hAnsi="Arial" w:cs="Arial"/>
          <w:color w:val="000000"/>
          <w:sz w:val="18"/>
          <w:szCs w:val="18"/>
        </w:rPr>
        <w:t>zaprti.</w:t>
      </w:r>
    </w:p>
    <w:p w14:paraId="60B18B2F" w14:textId="77777777" w:rsidR="004036AD" w:rsidRDefault="004036AD" w:rsidP="004036AD">
      <w:pPr>
        <w:spacing w:before="225" w:after="225" w:line="240" w:lineRule="auto"/>
        <w:jc w:val="both"/>
        <w:rPr>
          <w:rFonts w:ascii="Arial" w:hAnsi="Arial" w:cs="Arial"/>
          <w:color w:val="000000"/>
          <w:sz w:val="18"/>
          <w:szCs w:val="18"/>
        </w:rPr>
      </w:pPr>
      <w:r w:rsidRPr="00BA57F0">
        <w:rPr>
          <w:rFonts w:ascii="Arial" w:hAnsi="Arial" w:cs="Arial"/>
          <w:color w:val="000000"/>
          <w:sz w:val="18"/>
          <w:szCs w:val="18"/>
        </w:rPr>
        <w:t>Pri zaprtih podsklopih mora ponudnik ponuditi 100 % razpisanih vrst blaga/storitev, v nasprotnem primeru se ponudba izloči. Zaprti podsklopi so v razpisni datoteki: Predračun - Seznam razpisanega blaga (OBR-8a) označeni z oznako »ZAPRT«. V primeru zaprtih podsklopov gre za oddajo naročila po podsklopih.</w:t>
      </w:r>
    </w:p>
    <w:p w14:paraId="1635675D" w14:textId="77777777" w:rsidR="004036AD" w:rsidRDefault="004036AD" w:rsidP="004036AD">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19CB13BC" w14:textId="77777777" w:rsidR="004036AD" w:rsidRDefault="004036AD" w:rsidP="004036AD">
      <w:pPr>
        <w:spacing w:before="225" w:after="225" w:line="240" w:lineRule="auto"/>
        <w:jc w:val="both"/>
      </w:pPr>
      <w:r>
        <w:rPr>
          <w:rFonts w:ascii="Arial" w:hAnsi="Arial" w:cs="Arial"/>
          <w:color w:val="000000"/>
          <w:sz w:val="18"/>
          <w:szCs w:val="18"/>
        </w:rPr>
        <w:t>Vrste in okvirne količine razpisanega blaga so podane v Predračunu - Seznamu razpisanega blaga/storitev (Obr-8a</w:t>
      </w:r>
      <w:r w:rsidRPr="002F4E6D">
        <w:rPr>
          <w:rFonts w:ascii="Arial" w:hAnsi="Arial" w:cs="Arial"/>
          <w:color w:val="000000"/>
          <w:sz w:val="18"/>
          <w:szCs w:val="18"/>
        </w:rPr>
        <w:t xml:space="preserve">), pri čemer so količine okvirne, za obdobje </w:t>
      </w:r>
      <w:r>
        <w:rPr>
          <w:rFonts w:ascii="Arial" w:hAnsi="Arial" w:cs="Arial"/>
          <w:color w:val="000000"/>
          <w:sz w:val="18"/>
          <w:szCs w:val="18"/>
        </w:rPr>
        <w:t>2 let</w:t>
      </w:r>
      <w:r w:rsidRPr="002F4E6D">
        <w:rPr>
          <w:rFonts w:ascii="Arial" w:hAnsi="Arial" w:cs="Arial"/>
          <w:color w:val="000000"/>
          <w:sz w:val="18"/>
          <w:szCs w:val="18"/>
        </w:rPr>
        <w:t>.</w:t>
      </w:r>
      <w:r>
        <w:rPr>
          <w:rFonts w:ascii="Arial" w:hAnsi="Arial" w:cs="Arial"/>
          <w:color w:val="000000"/>
          <w:sz w:val="18"/>
          <w:szCs w:val="18"/>
        </w:rPr>
        <w:t xml:space="preserve">   </w:t>
      </w:r>
    </w:p>
    <w:p w14:paraId="1EC0C893" w14:textId="77777777" w:rsidR="004036AD" w:rsidRDefault="004036AD" w:rsidP="004036AD">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14:paraId="64DB687F" w14:textId="77777777" w:rsidR="004036AD" w:rsidRDefault="004036AD" w:rsidP="004036AD">
      <w:pPr>
        <w:spacing w:before="225" w:after="225" w:line="240" w:lineRule="auto"/>
        <w:jc w:val="both"/>
      </w:pPr>
      <w:r>
        <w:rPr>
          <w:rFonts w:ascii="Arial" w:hAnsi="Arial" w:cs="Arial"/>
          <w:color w:val="000000"/>
          <w:sz w:val="18"/>
          <w:szCs w:val="18"/>
        </w:rPr>
        <w:t>IZPOLNJEVANJE OBRAZCA OBR-8a:</w:t>
      </w:r>
    </w:p>
    <w:p w14:paraId="5044B9B6" w14:textId="77777777" w:rsidR="004036AD" w:rsidRDefault="004036AD" w:rsidP="004036AD">
      <w:pPr>
        <w:spacing w:before="225" w:after="225" w:line="240" w:lineRule="auto"/>
        <w:jc w:val="both"/>
      </w:pPr>
      <w:r>
        <w:rPr>
          <w:rFonts w:ascii="Arial" w:hAnsi="Arial" w:cs="Arial"/>
          <w:color w:val="000000"/>
          <w:sz w:val="18"/>
          <w:szCs w:val="18"/>
        </w:rPr>
        <w:t xml:space="preserve">Ponudnik mora  Predračun - Seznama razpisanega blaga/storitev (OBR–8a),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xml:space="preserve"> datoteki izpolniti, natisniti in natisnjeni izvod podpisati in žigosati.</w:t>
      </w:r>
    </w:p>
    <w:p w14:paraId="77955255" w14:textId="77777777" w:rsidR="004036AD" w:rsidRDefault="004036AD" w:rsidP="004036AD">
      <w:pPr>
        <w:spacing w:before="225" w:after="225" w:line="240" w:lineRule="auto"/>
        <w:jc w:val="both"/>
      </w:pPr>
      <w:r>
        <w:rPr>
          <w:rFonts w:ascii="Arial" w:hAnsi="Arial" w:cs="Arial"/>
          <w:color w:val="000000"/>
          <w:sz w:val="18"/>
          <w:szCs w:val="18"/>
        </w:rPr>
        <w:t>Ponudnik k ponudbi predloži Predračun - Seznam razpisanega blaga/storitev (lastni natis izpolnjenega predračuna iz OBR-8a) v pisni in obvezno tudi v elektronski obliki (format .</w:t>
      </w:r>
      <w:proofErr w:type="spellStart"/>
      <w:r>
        <w:rPr>
          <w:rFonts w:ascii="Arial" w:hAnsi="Arial" w:cs="Arial"/>
          <w:color w:val="000000"/>
          <w:sz w:val="18"/>
          <w:szCs w:val="18"/>
        </w:rPr>
        <w:t>xls</w:t>
      </w:r>
      <w:proofErr w:type="spellEnd"/>
      <w:r>
        <w:rPr>
          <w:rFonts w:ascii="Arial" w:hAnsi="Arial" w:cs="Arial"/>
          <w:color w:val="000000"/>
          <w:sz w:val="18"/>
          <w:szCs w:val="18"/>
        </w:rPr>
        <w:t>).</w:t>
      </w:r>
    </w:p>
    <w:p w14:paraId="36847134" w14:textId="77777777" w:rsidR="004036AD" w:rsidRPr="00827361" w:rsidRDefault="004036AD" w:rsidP="004036AD">
      <w:pPr>
        <w:spacing w:before="225" w:after="225" w:line="240" w:lineRule="auto"/>
        <w:jc w:val="both"/>
      </w:pPr>
      <w:r w:rsidRPr="00827361">
        <w:rPr>
          <w:rFonts w:ascii="Arial" w:hAnsi="Arial" w:cs="Arial"/>
          <w:color w:val="000000"/>
          <w:sz w:val="18"/>
          <w:szCs w:val="18"/>
        </w:rPr>
        <w:t>Ponudnik mora v »Predračun - Seznam razpisanega blaga/storitev« (</w:t>
      </w:r>
      <w:proofErr w:type="spellStart"/>
      <w:r w:rsidRPr="00827361">
        <w:rPr>
          <w:rFonts w:ascii="Arial" w:hAnsi="Arial" w:cs="Arial"/>
          <w:color w:val="000000"/>
          <w:sz w:val="18"/>
          <w:szCs w:val="18"/>
        </w:rPr>
        <w:t>exelova</w:t>
      </w:r>
      <w:proofErr w:type="spellEnd"/>
      <w:r w:rsidRPr="00827361">
        <w:rPr>
          <w:rFonts w:ascii="Arial" w:hAnsi="Arial" w:cs="Arial"/>
          <w:color w:val="000000"/>
          <w:sz w:val="18"/>
          <w:szCs w:val="18"/>
        </w:rPr>
        <w:t xml:space="preserve"> datoteka)  pri vrstah blaga/storitev, ki jih ponuja (v odklenjena polja, obarvana z rumeno barvo) obvezno vpisati naslednje podatke:</w:t>
      </w:r>
    </w:p>
    <w:tbl>
      <w:tblPr>
        <w:tblW w:w="0" w:type="auto"/>
        <w:tblInd w:w="108" w:type="dxa"/>
        <w:tblLook w:val="04A0" w:firstRow="1" w:lastRow="0" w:firstColumn="1" w:lastColumn="0" w:noHBand="0" w:noVBand="1"/>
      </w:tblPr>
      <w:tblGrid>
        <w:gridCol w:w="3899"/>
      </w:tblGrid>
      <w:tr w:rsidR="004036AD" w:rsidRPr="00CC2756" w14:paraId="7D323FBC" w14:textId="77777777" w:rsidTr="00394CEF">
        <w:tc>
          <w:tcPr>
            <w:tcW w:w="0" w:type="auto"/>
            <w:tcMar>
              <w:top w:w="0" w:type="auto"/>
              <w:bottom w:w="0" w:type="auto"/>
            </w:tcMar>
          </w:tcPr>
          <w:p w14:paraId="11F7A824" w14:textId="77777777" w:rsidR="004036AD" w:rsidRPr="00CC2756" w:rsidRDefault="004036AD" w:rsidP="004036AD">
            <w:pPr>
              <w:numPr>
                <w:ilvl w:val="0"/>
                <w:numId w:val="27"/>
              </w:numPr>
              <w:spacing w:after="0"/>
              <w:rPr>
                <w:rFonts w:ascii="Arial" w:hAnsi="Arial" w:cs="Arial"/>
                <w:color w:val="000000"/>
                <w:sz w:val="18"/>
                <w:szCs w:val="18"/>
              </w:rPr>
            </w:pPr>
            <w:r w:rsidRPr="00CC2756">
              <w:rPr>
                <w:rFonts w:ascii="Arial" w:hAnsi="Arial" w:cs="Arial"/>
                <w:color w:val="000000"/>
                <w:sz w:val="18"/>
                <w:szCs w:val="18"/>
              </w:rPr>
              <w:t>veljavna cena brez DDV/EM</w:t>
            </w:r>
          </w:p>
          <w:p w14:paraId="64FA3528" w14:textId="77777777" w:rsidR="004036AD" w:rsidRPr="00CC2756" w:rsidRDefault="004036AD" w:rsidP="004036AD">
            <w:pPr>
              <w:numPr>
                <w:ilvl w:val="0"/>
                <w:numId w:val="27"/>
              </w:numPr>
              <w:spacing w:after="0"/>
              <w:rPr>
                <w:rFonts w:ascii="Arial" w:hAnsi="Arial" w:cs="Arial"/>
                <w:color w:val="000000"/>
                <w:sz w:val="18"/>
                <w:szCs w:val="18"/>
              </w:rPr>
            </w:pPr>
            <w:r w:rsidRPr="00CC2756">
              <w:rPr>
                <w:rFonts w:ascii="Arial" w:hAnsi="Arial" w:cs="Arial"/>
                <w:color w:val="000000"/>
                <w:sz w:val="18"/>
                <w:szCs w:val="18"/>
              </w:rPr>
              <w:t>popust (stopnja popusta)</w:t>
            </w:r>
          </w:p>
          <w:p w14:paraId="6DD635B1" w14:textId="77777777" w:rsidR="004036AD" w:rsidRPr="00CC2756" w:rsidRDefault="004036AD" w:rsidP="004036AD">
            <w:pPr>
              <w:numPr>
                <w:ilvl w:val="0"/>
                <w:numId w:val="27"/>
              </w:numPr>
              <w:spacing w:after="0"/>
              <w:rPr>
                <w:rFonts w:ascii="Arial" w:hAnsi="Arial" w:cs="Arial"/>
                <w:color w:val="000000"/>
                <w:sz w:val="18"/>
                <w:szCs w:val="18"/>
              </w:rPr>
            </w:pPr>
            <w:r w:rsidRPr="00CC2756">
              <w:rPr>
                <w:rFonts w:ascii="Arial" w:hAnsi="Arial" w:cs="Arial"/>
                <w:color w:val="000000"/>
                <w:sz w:val="18"/>
                <w:szCs w:val="18"/>
              </w:rPr>
              <w:t>stopnjo DDV</w:t>
            </w:r>
          </w:p>
          <w:p w14:paraId="4DD6B24C" w14:textId="42FC5FEB" w:rsidR="004036AD" w:rsidRPr="00CC2756" w:rsidRDefault="004036AD" w:rsidP="004036AD">
            <w:pPr>
              <w:numPr>
                <w:ilvl w:val="0"/>
                <w:numId w:val="27"/>
              </w:numPr>
              <w:spacing w:after="0"/>
              <w:rPr>
                <w:rFonts w:ascii="Arial" w:hAnsi="Arial" w:cs="Arial"/>
                <w:color w:val="000000"/>
                <w:sz w:val="18"/>
                <w:szCs w:val="18"/>
                <w:highlight w:val="yellow"/>
              </w:rPr>
            </w:pPr>
            <w:r w:rsidRPr="00CC2756">
              <w:rPr>
                <w:rFonts w:ascii="Arial" w:hAnsi="Arial" w:cs="Arial"/>
                <w:color w:val="000000"/>
                <w:sz w:val="18"/>
                <w:szCs w:val="18"/>
                <w:highlight w:val="yellow"/>
              </w:rPr>
              <w:t>proizvajalca ponujenega blaga</w:t>
            </w:r>
            <w:r w:rsidR="00CC2756" w:rsidRPr="00CC2756">
              <w:rPr>
                <w:rFonts w:ascii="Arial" w:hAnsi="Arial" w:cs="Arial"/>
                <w:color w:val="000000"/>
                <w:sz w:val="18"/>
                <w:szCs w:val="18"/>
                <w:highlight w:val="yellow"/>
              </w:rPr>
              <w:t>*</w:t>
            </w:r>
            <w:r w:rsidRPr="00CC2756">
              <w:rPr>
                <w:rFonts w:ascii="Arial" w:hAnsi="Arial" w:cs="Arial"/>
                <w:color w:val="000000"/>
                <w:sz w:val="18"/>
                <w:szCs w:val="18"/>
                <w:highlight w:val="yellow"/>
              </w:rPr>
              <w:t> </w:t>
            </w:r>
          </w:p>
          <w:p w14:paraId="4082F622" w14:textId="66F892A2" w:rsidR="004036AD" w:rsidRPr="00CC2756" w:rsidRDefault="004036AD" w:rsidP="004036AD">
            <w:pPr>
              <w:numPr>
                <w:ilvl w:val="0"/>
                <w:numId w:val="27"/>
              </w:numPr>
              <w:spacing w:after="0"/>
              <w:rPr>
                <w:rFonts w:ascii="Arial" w:hAnsi="Arial" w:cs="Arial"/>
                <w:color w:val="000000"/>
                <w:sz w:val="18"/>
                <w:szCs w:val="18"/>
                <w:highlight w:val="yellow"/>
              </w:rPr>
            </w:pPr>
            <w:r w:rsidRPr="00CC2756">
              <w:rPr>
                <w:rFonts w:ascii="Arial" w:hAnsi="Arial" w:cs="Arial"/>
                <w:color w:val="000000"/>
                <w:sz w:val="18"/>
                <w:szCs w:val="18"/>
                <w:highlight w:val="yellow"/>
              </w:rPr>
              <w:t>ponudnikov naziv blaga</w:t>
            </w:r>
            <w:r w:rsidR="00CC2756" w:rsidRPr="00CC2756">
              <w:rPr>
                <w:rFonts w:ascii="Arial" w:hAnsi="Arial" w:cs="Arial"/>
                <w:color w:val="000000"/>
                <w:sz w:val="18"/>
                <w:szCs w:val="18"/>
                <w:highlight w:val="yellow"/>
              </w:rPr>
              <w:t>*</w:t>
            </w:r>
          </w:p>
          <w:p w14:paraId="7B295F19" w14:textId="691E5001" w:rsidR="004036AD" w:rsidRPr="00CC2756" w:rsidRDefault="004036AD" w:rsidP="004036AD">
            <w:pPr>
              <w:numPr>
                <w:ilvl w:val="0"/>
                <w:numId w:val="27"/>
              </w:numPr>
              <w:spacing w:after="0"/>
              <w:rPr>
                <w:rFonts w:ascii="Arial" w:hAnsi="Arial" w:cs="Arial"/>
                <w:color w:val="000000"/>
                <w:sz w:val="18"/>
                <w:szCs w:val="18"/>
                <w:highlight w:val="yellow"/>
              </w:rPr>
            </w:pPr>
            <w:r w:rsidRPr="00CC2756">
              <w:rPr>
                <w:rFonts w:ascii="Arial" w:hAnsi="Arial" w:cs="Arial"/>
                <w:color w:val="000000"/>
                <w:sz w:val="18"/>
                <w:szCs w:val="18"/>
                <w:highlight w:val="yellow"/>
              </w:rPr>
              <w:t>kataloško številko ponujenega blaga</w:t>
            </w:r>
            <w:r w:rsidR="00CC2756" w:rsidRPr="00CC2756">
              <w:rPr>
                <w:rFonts w:ascii="Arial" w:hAnsi="Arial" w:cs="Arial"/>
                <w:color w:val="000000"/>
                <w:sz w:val="18"/>
                <w:szCs w:val="18"/>
                <w:highlight w:val="yellow"/>
              </w:rPr>
              <w:t>*</w:t>
            </w:r>
          </w:p>
        </w:tc>
      </w:tr>
    </w:tbl>
    <w:p w14:paraId="7811BC65" w14:textId="2DF8B412" w:rsidR="00CC2756" w:rsidRPr="00CC2756" w:rsidRDefault="00CC2756" w:rsidP="00CC2756">
      <w:pPr>
        <w:spacing w:before="225" w:after="225" w:line="240" w:lineRule="auto"/>
        <w:jc w:val="both"/>
        <w:rPr>
          <w:rFonts w:ascii="Arial" w:hAnsi="Arial" w:cs="Arial"/>
          <w:color w:val="000000"/>
          <w:sz w:val="18"/>
          <w:szCs w:val="18"/>
        </w:rPr>
      </w:pPr>
      <w:r w:rsidRPr="00CC2756">
        <w:rPr>
          <w:rFonts w:ascii="Arial" w:hAnsi="Arial" w:cs="Arial"/>
          <w:b/>
          <w:bCs/>
          <w:color w:val="000000"/>
          <w:sz w:val="18"/>
          <w:szCs w:val="18"/>
          <w:highlight w:val="yellow"/>
        </w:rPr>
        <w:t>*</w:t>
      </w:r>
      <w:r w:rsidRPr="00CC2756">
        <w:rPr>
          <w:rFonts w:ascii="Arial" w:hAnsi="Arial" w:cs="Arial"/>
          <w:color w:val="000000"/>
          <w:sz w:val="18"/>
          <w:szCs w:val="18"/>
          <w:highlight w:val="yellow"/>
        </w:rPr>
        <w:t>v kolikor gre za standardno tipsko blago iz redne prodaje, neizpolnitev tega polja predstavlja izločitveni razlog</w:t>
      </w:r>
    </w:p>
    <w:p w14:paraId="0BC400AB" w14:textId="4AF01991" w:rsidR="004036AD" w:rsidRDefault="004036AD" w:rsidP="004036AD">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tbl>
      <w:tblPr>
        <w:tblW w:w="0" w:type="auto"/>
        <w:tblInd w:w="108" w:type="dxa"/>
        <w:tblLook w:val="04A0" w:firstRow="1" w:lastRow="0" w:firstColumn="1" w:lastColumn="0" w:noHBand="0" w:noVBand="1"/>
      </w:tblPr>
      <w:tblGrid>
        <w:gridCol w:w="222"/>
      </w:tblGrid>
      <w:tr w:rsidR="004036AD" w14:paraId="64DDEAD7" w14:textId="77777777" w:rsidTr="00394CEF">
        <w:tc>
          <w:tcPr>
            <w:tcW w:w="0" w:type="auto"/>
            <w:tcMar>
              <w:top w:w="0" w:type="auto"/>
              <w:bottom w:w="0" w:type="auto"/>
            </w:tcMar>
          </w:tcPr>
          <w:p w14:paraId="184331E5" w14:textId="68F9674A" w:rsidR="004036AD" w:rsidRPr="005E3C2B" w:rsidRDefault="004036AD" w:rsidP="004036AD">
            <w:pPr>
              <w:numPr>
                <w:ilvl w:val="0"/>
                <w:numId w:val="28"/>
              </w:numPr>
              <w:rPr>
                <w:rFonts w:ascii="Arial" w:hAnsi="Arial" w:cs="Arial"/>
                <w:color w:val="000000"/>
                <w:sz w:val="18"/>
                <w:szCs w:val="18"/>
              </w:rPr>
            </w:pPr>
          </w:p>
        </w:tc>
      </w:tr>
    </w:tbl>
    <w:p w14:paraId="0C0FC51B" w14:textId="77777777" w:rsidR="004036AD" w:rsidRDefault="004036AD">
      <w:pPr>
        <w:spacing w:before="225" w:after="225" w:line="240" w:lineRule="auto"/>
      </w:pPr>
    </w:p>
    <w:p w14:paraId="025A2937" w14:textId="77777777" w:rsidR="004036AD" w:rsidRDefault="004036AD">
      <w:pPr>
        <w:spacing w:before="225" w:after="225" w:line="240" w:lineRule="auto"/>
      </w:pPr>
    </w:p>
    <w:p w14:paraId="0E3010F0" w14:textId="77777777" w:rsidR="004036AD" w:rsidRDefault="004036AD">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834FF9" w14:paraId="5F1E7DB4" w14:textId="77777777">
        <w:tc>
          <w:tcPr>
            <w:tcW w:w="0" w:type="auto"/>
            <w:shd w:val="clear" w:color="auto" w:fill="000000"/>
            <w:tcMar>
              <w:top w:w="150" w:type="dxa"/>
              <w:bottom w:w="150" w:type="dxa"/>
            </w:tcMar>
            <w:vAlign w:val="center"/>
          </w:tcPr>
          <w:p w14:paraId="7D1D10E8" w14:textId="795DAECA" w:rsidR="00834FF9" w:rsidRDefault="004036AD">
            <w:r>
              <w:rPr>
                <w:rFonts w:ascii="Arial" w:hAnsi="Arial" w:cs="Arial"/>
                <w:b/>
                <w:bCs/>
                <w:color w:val="FFFFFF"/>
                <w:position w:val="-2"/>
                <w:sz w:val="18"/>
                <w:szCs w:val="18"/>
                <w:shd w:val="clear" w:color="auto" w:fill="000000"/>
              </w:rPr>
              <w:lastRenderedPageBreak/>
              <w:t>5</w:t>
            </w:r>
            <w:r w:rsidR="004002DE">
              <w:rPr>
                <w:rFonts w:ascii="Arial" w:hAnsi="Arial" w:cs="Arial"/>
                <w:b/>
                <w:bCs/>
                <w:color w:val="FFFFFF"/>
                <w:position w:val="-2"/>
                <w:sz w:val="18"/>
                <w:szCs w:val="18"/>
                <w:shd w:val="clear" w:color="auto" w:fill="000000"/>
              </w:rPr>
              <w:t>. Jezik razpisne dokumentacije in ponudbe ter oblika</w:t>
            </w:r>
          </w:p>
        </w:tc>
      </w:tr>
    </w:tbl>
    <w:p w14:paraId="2FC9521C" w14:textId="77777777" w:rsidR="00834FF9" w:rsidRDefault="004002D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95FCF57" w14:textId="77777777" w:rsidR="00834FF9" w:rsidRDefault="004002D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BA22E45" w14:textId="77777777" w:rsidR="00834FF9" w:rsidRDefault="004002D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7D5FBF6" w14:textId="77777777" w:rsidR="00834FF9" w:rsidRDefault="004002D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72FDF9D" w14:textId="77777777" w:rsidR="00834FF9" w:rsidRDefault="004002D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34FF9" w14:paraId="09BC071D" w14:textId="77777777">
        <w:tc>
          <w:tcPr>
            <w:tcW w:w="0" w:type="auto"/>
            <w:shd w:val="clear" w:color="auto" w:fill="000000"/>
            <w:tcMar>
              <w:top w:w="150" w:type="dxa"/>
              <w:bottom w:w="150" w:type="dxa"/>
            </w:tcMar>
            <w:vAlign w:val="center"/>
          </w:tcPr>
          <w:p w14:paraId="62A25C4E" w14:textId="2B4844D0" w:rsidR="00834FF9" w:rsidRDefault="004036AD">
            <w:r>
              <w:rPr>
                <w:rFonts w:ascii="Arial" w:hAnsi="Arial" w:cs="Arial"/>
                <w:b/>
                <w:bCs/>
                <w:color w:val="FFFFFF"/>
                <w:position w:val="-2"/>
                <w:sz w:val="18"/>
                <w:szCs w:val="18"/>
                <w:shd w:val="clear" w:color="auto" w:fill="000000"/>
              </w:rPr>
              <w:t>6</w:t>
            </w:r>
            <w:r w:rsidR="004002DE">
              <w:rPr>
                <w:rFonts w:ascii="Arial" w:hAnsi="Arial" w:cs="Arial"/>
                <w:b/>
                <w:bCs/>
                <w:color w:val="FFFFFF"/>
                <w:position w:val="-2"/>
                <w:sz w:val="18"/>
                <w:szCs w:val="18"/>
                <w:shd w:val="clear" w:color="auto" w:fill="000000"/>
              </w:rPr>
              <w:t>. Skupna ponudba</w:t>
            </w:r>
          </w:p>
        </w:tc>
      </w:tr>
    </w:tbl>
    <w:p w14:paraId="0D6990CC" w14:textId="77777777" w:rsidR="00834FF9" w:rsidRDefault="004002D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34FF9" w14:paraId="2F9E6D09" w14:textId="77777777">
        <w:tc>
          <w:tcPr>
            <w:tcW w:w="0" w:type="auto"/>
            <w:tcMar>
              <w:top w:w="0" w:type="auto"/>
              <w:bottom w:w="0" w:type="auto"/>
            </w:tcMar>
          </w:tcPr>
          <w:p w14:paraId="25E48A7F"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BA2004E"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0F285D5"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304F986"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0E5458C"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6A9EAB8" w14:textId="77777777" w:rsidR="00834FF9" w:rsidRDefault="004002DE">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BC9C417" w14:textId="77777777" w:rsidR="00834FF9" w:rsidRDefault="004002D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6748DAF" w14:textId="77777777" w:rsidR="00834FF9" w:rsidRDefault="004002D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34FF9" w14:paraId="42C57252" w14:textId="77777777">
        <w:tc>
          <w:tcPr>
            <w:tcW w:w="0" w:type="auto"/>
            <w:shd w:val="clear" w:color="auto" w:fill="000000"/>
            <w:tcMar>
              <w:top w:w="150" w:type="dxa"/>
              <w:bottom w:w="150" w:type="dxa"/>
            </w:tcMar>
            <w:vAlign w:val="center"/>
          </w:tcPr>
          <w:p w14:paraId="306C38A2" w14:textId="0FB9106B" w:rsidR="00834FF9" w:rsidRDefault="004036AD">
            <w:r>
              <w:rPr>
                <w:rFonts w:ascii="Arial" w:hAnsi="Arial" w:cs="Arial"/>
                <w:b/>
                <w:bCs/>
                <w:color w:val="FFFFFF"/>
                <w:position w:val="-2"/>
                <w:sz w:val="18"/>
                <w:szCs w:val="18"/>
                <w:shd w:val="clear" w:color="auto" w:fill="000000"/>
              </w:rPr>
              <w:t>7</w:t>
            </w:r>
            <w:r w:rsidR="004002DE">
              <w:rPr>
                <w:rFonts w:ascii="Arial" w:hAnsi="Arial" w:cs="Arial"/>
                <w:b/>
                <w:bCs/>
                <w:color w:val="FFFFFF"/>
                <w:position w:val="-2"/>
                <w:sz w:val="18"/>
                <w:szCs w:val="18"/>
                <w:shd w:val="clear" w:color="auto" w:fill="000000"/>
              </w:rPr>
              <w:t>. ESPD</w:t>
            </w:r>
          </w:p>
        </w:tc>
      </w:tr>
    </w:tbl>
    <w:p w14:paraId="2BBF9AF8" w14:textId="77777777" w:rsidR="00834FF9" w:rsidRDefault="004002D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0A8D423" w14:textId="77777777" w:rsidR="00834FF9" w:rsidRDefault="004002DE">
      <w:pPr>
        <w:spacing w:before="225" w:after="225" w:line="240" w:lineRule="auto"/>
        <w:jc w:val="both"/>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7DF3DD3" w14:textId="77777777" w:rsidR="00834FF9" w:rsidRDefault="00834FF9">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834FF9" w14:paraId="222B55B1" w14:textId="77777777">
        <w:tc>
          <w:tcPr>
            <w:tcW w:w="0" w:type="auto"/>
            <w:shd w:val="clear" w:color="auto" w:fill="000000"/>
            <w:tcMar>
              <w:top w:w="150" w:type="dxa"/>
              <w:bottom w:w="150" w:type="dxa"/>
            </w:tcMar>
            <w:vAlign w:val="center"/>
          </w:tcPr>
          <w:p w14:paraId="6A538BE9" w14:textId="2411072B" w:rsidR="00834FF9" w:rsidRDefault="004036AD">
            <w:r>
              <w:rPr>
                <w:rFonts w:ascii="Arial" w:hAnsi="Arial" w:cs="Arial"/>
                <w:b/>
                <w:bCs/>
                <w:color w:val="FFFFFF"/>
                <w:position w:val="-2"/>
                <w:sz w:val="18"/>
                <w:szCs w:val="18"/>
                <w:shd w:val="clear" w:color="auto" w:fill="000000"/>
              </w:rPr>
              <w:t>8</w:t>
            </w:r>
            <w:r w:rsidR="004002DE">
              <w:rPr>
                <w:rFonts w:ascii="Arial" w:hAnsi="Arial" w:cs="Arial"/>
                <w:b/>
                <w:bCs/>
                <w:color w:val="FFFFFF"/>
                <w:position w:val="-2"/>
                <w:sz w:val="18"/>
                <w:szCs w:val="18"/>
                <w:shd w:val="clear" w:color="auto" w:fill="000000"/>
              </w:rPr>
              <w:t>. Ponudba s podizvajalci</w:t>
            </w:r>
          </w:p>
        </w:tc>
      </w:tr>
    </w:tbl>
    <w:p w14:paraId="73833E4A" w14:textId="77777777" w:rsidR="00834FF9" w:rsidRDefault="004002D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F998AB" w14:textId="77777777" w:rsidR="00834FF9" w:rsidRDefault="004002DE">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834FF9" w14:paraId="05F9B99A" w14:textId="77777777">
        <w:tc>
          <w:tcPr>
            <w:tcW w:w="0" w:type="auto"/>
            <w:shd w:val="clear" w:color="auto" w:fill="000000"/>
            <w:tcMar>
              <w:top w:w="150" w:type="dxa"/>
              <w:bottom w:w="150" w:type="dxa"/>
            </w:tcMar>
            <w:vAlign w:val="center"/>
          </w:tcPr>
          <w:p w14:paraId="5E628E4B" w14:textId="653D5E8E" w:rsidR="00834FF9" w:rsidRDefault="004036AD">
            <w:r>
              <w:rPr>
                <w:rFonts w:ascii="Arial" w:hAnsi="Arial" w:cs="Arial"/>
                <w:b/>
                <w:bCs/>
                <w:color w:val="FFFFFF"/>
                <w:position w:val="-2"/>
                <w:sz w:val="18"/>
                <w:szCs w:val="18"/>
                <w:shd w:val="clear" w:color="auto" w:fill="000000"/>
              </w:rPr>
              <w:t>9</w:t>
            </w:r>
            <w:r w:rsidR="004002DE">
              <w:rPr>
                <w:rFonts w:ascii="Arial" w:hAnsi="Arial" w:cs="Arial"/>
                <w:b/>
                <w:bCs/>
                <w:color w:val="FFFFFF"/>
                <w:position w:val="-2"/>
                <w:sz w:val="18"/>
                <w:szCs w:val="18"/>
                <w:shd w:val="clear" w:color="auto" w:fill="000000"/>
              </w:rPr>
              <w:t>. Ustavitev postopka, zavrnitev vseh ponudb, odstop od izvedbe javnega naročila</w:t>
            </w:r>
          </w:p>
        </w:tc>
      </w:tr>
    </w:tbl>
    <w:p w14:paraId="58520111" w14:textId="77777777" w:rsidR="00834FF9" w:rsidRDefault="004002D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34FF9" w14:paraId="5B311EE4" w14:textId="77777777">
        <w:tc>
          <w:tcPr>
            <w:tcW w:w="0" w:type="auto"/>
            <w:shd w:val="clear" w:color="auto" w:fill="000000"/>
            <w:tcMar>
              <w:top w:w="150" w:type="dxa"/>
              <w:bottom w:w="150" w:type="dxa"/>
            </w:tcMar>
            <w:vAlign w:val="center"/>
          </w:tcPr>
          <w:p w14:paraId="5CFFC4E3" w14:textId="0E186F76" w:rsidR="00834FF9" w:rsidRDefault="004036AD">
            <w:r>
              <w:rPr>
                <w:rFonts w:ascii="Arial" w:hAnsi="Arial" w:cs="Arial"/>
                <w:b/>
                <w:bCs/>
                <w:color w:val="FFFFFF"/>
                <w:position w:val="-2"/>
                <w:sz w:val="18"/>
                <w:szCs w:val="18"/>
                <w:shd w:val="clear" w:color="auto" w:fill="000000"/>
              </w:rPr>
              <w:t>10</w:t>
            </w:r>
            <w:r w:rsidR="004002DE">
              <w:rPr>
                <w:rFonts w:ascii="Arial" w:hAnsi="Arial" w:cs="Arial"/>
                <w:b/>
                <w:bCs/>
                <w:color w:val="FFFFFF"/>
                <w:position w:val="-2"/>
                <w:sz w:val="18"/>
                <w:szCs w:val="18"/>
                <w:shd w:val="clear" w:color="auto" w:fill="000000"/>
              </w:rPr>
              <w:t>. Zmanjšanje obsega naročila</w:t>
            </w:r>
          </w:p>
        </w:tc>
      </w:tr>
    </w:tbl>
    <w:p w14:paraId="067AF649" w14:textId="77777777" w:rsidR="00834FF9" w:rsidRDefault="004002D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646FFC0" w14:textId="77777777" w:rsidR="00834FF9" w:rsidRDefault="004002D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34FF9" w14:paraId="6C0EF85E" w14:textId="77777777">
        <w:tc>
          <w:tcPr>
            <w:tcW w:w="0" w:type="auto"/>
            <w:shd w:val="clear" w:color="auto" w:fill="000000"/>
            <w:tcMar>
              <w:top w:w="150" w:type="dxa"/>
              <w:bottom w:w="150" w:type="dxa"/>
            </w:tcMar>
            <w:vAlign w:val="center"/>
          </w:tcPr>
          <w:p w14:paraId="5CCE2930" w14:textId="71AF8C3D" w:rsidR="00834FF9" w:rsidRDefault="004036AD">
            <w:r>
              <w:rPr>
                <w:rFonts w:ascii="Arial" w:hAnsi="Arial" w:cs="Arial"/>
                <w:b/>
                <w:bCs/>
                <w:color w:val="FFFFFF"/>
                <w:position w:val="-2"/>
                <w:sz w:val="18"/>
                <w:szCs w:val="18"/>
                <w:shd w:val="clear" w:color="auto" w:fill="000000"/>
              </w:rPr>
              <w:t>11</w:t>
            </w:r>
            <w:r w:rsidR="004002DE">
              <w:rPr>
                <w:rFonts w:ascii="Arial" w:hAnsi="Arial" w:cs="Arial"/>
                <w:b/>
                <w:bCs/>
                <w:color w:val="FFFFFF"/>
                <w:position w:val="-2"/>
                <w:sz w:val="18"/>
                <w:szCs w:val="18"/>
                <w:shd w:val="clear" w:color="auto" w:fill="000000"/>
              </w:rPr>
              <w:t>. Dopolnjevanje, spreminjanje ter pojasnjevanje ponudb</w:t>
            </w:r>
          </w:p>
        </w:tc>
      </w:tr>
    </w:tbl>
    <w:p w14:paraId="155B1780" w14:textId="77777777" w:rsidR="00834FF9" w:rsidRDefault="004002D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2A14BF6" w14:textId="77777777" w:rsidR="00834FF9" w:rsidRDefault="004002D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0EBFAA0" w14:textId="77777777" w:rsidR="00834FF9" w:rsidRDefault="004002D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7FAB94B" w14:textId="77777777" w:rsidR="00834FF9" w:rsidRDefault="004002DE">
      <w:pPr>
        <w:spacing w:before="225" w:after="225" w:line="240" w:lineRule="auto"/>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Pr>
          <w:rFonts w:ascii="Arial" w:hAnsi="Arial" w:cs="Arial"/>
          <w:color w:val="000000"/>
          <w:sz w:val="18"/>
          <w:szCs w:val="18"/>
        </w:rPr>
        <w:lastRenderedPageBreak/>
        <w:t>sedmim odstavkom 89. člena ZJN-3, in tistega dela ponudbe, ki se veže na tehnične specifikacije predmeta javnega naročila.</w:t>
      </w:r>
    </w:p>
    <w:p w14:paraId="48A36509" w14:textId="77777777" w:rsidR="00834FF9" w:rsidRDefault="004002D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F67EE99" w14:textId="77777777" w:rsidR="00834FF9" w:rsidRDefault="004002DE">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834FF9" w14:paraId="5D353B8D" w14:textId="77777777">
        <w:tc>
          <w:tcPr>
            <w:tcW w:w="0" w:type="auto"/>
            <w:shd w:val="clear" w:color="auto" w:fill="000000"/>
            <w:tcMar>
              <w:top w:w="150" w:type="dxa"/>
              <w:bottom w:w="150" w:type="dxa"/>
            </w:tcMar>
            <w:vAlign w:val="center"/>
          </w:tcPr>
          <w:p w14:paraId="113945BE" w14:textId="0D91D765"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Obvestilo o oddaji naročila</w:t>
            </w:r>
          </w:p>
        </w:tc>
      </w:tr>
    </w:tbl>
    <w:p w14:paraId="5E3A6C88" w14:textId="77777777" w:rsidR="00834FF9" w:rsidRDefault="004002D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2629538" w14:textId="77777777" w:rsidR="00834FF9" w:rsidRDefault="004002D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B0349D5" w14:textId="77777777" w:rsidR="00834FF9" w:rsidRDefault="004002D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834249B" w14:textId="77777777" w:rsidR="00834FF9" w:rsidRDefault="004002D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34FF9" w14:paraId="7ED4FE06" w14:textId="77777777">
        <w:tc>
          <w:tcPr>
            <w:tcW w:w="0" w:type="auto"/>
            <w:shd w:val="clear" w:color="auto" w:fill="000000"/>
            <w:tcMar>
              <w:top w:w="150" w:type="dxa"/>
              <w:bottom w:w="150" w:type="dxa"/>
            </w:tcMar>
            <w:vAlign w:val="center"/>
          </w:tcPr>
          <w:p w14:paraId="336D2FF1" w14:textId="516D5916"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Zaupnost ponudbene dokumentacije</w:t>
            </w:r>
          </w:p>
        </w:tc>
      </w:tr>
    </w:tbl>
    <w:p w14:paraId="4C222557" w14:textId="77777777" w:rsidR="00834FF9" w:rsidRDefault="004002D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4FF4981" w14:textId="77777777" w:rsidR="00834FF9" w:rsidRDefault="004002D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0B3BDF7" w14:textId="77777777" w:rsidR="00834FF9" w:rsidRDefault="004002D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6A8BA058" w14:textId="77777777" w:rsidR="00834FF9" w:rsidRDefault="004002D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834FF9" w14:paraId="6F4749E4" w14:textId="77777777">
        <w:tc>
          <w:tcPr>
            <w:tcW w:w="0" w:type="auto"/>
            <w:shd w:val="clear" w:color="auto" w:fill="000000"/>
            <w:tcMar>
              <w:top w:w="150" w:type="dxa"/>
              <w:bottom w:w="150" w:type="dxa"/>
            </w:tcMar>
            <w:vAlign w:val="center"/>
          </w:tcPr>
          <w:p w14:paraId="0993343A" w14:textId="67C73BA6" w:rsidR="00834FF9" w:rsidRDefault="004002DE">
            <w:r>
              <w:rPr>
                <w:rFonts w:ascii="Arial" w:hAnsi="Arial" w:cs="Arial"/>
                <w:b/>
                <w:bCs/>
                <w:color w:val="FFFFFF"/>
                <w:position w:val="-2"/>
                <w:sz w:val="18"/>
                <w:szCs w:val="18"/>
                <w:shd w:val="clear" w:color="auto" w:fill="000000"/>
              </w:rPr>
              <w:lastRenderedPageBreak/>
              <w:t>1</w:t>
            </w:r>
            <w:r w:rsidR="004036AD">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Način predložitve dokumentov v ponudbi</w:t>
            </w:r>
          </w:p>
        </w:tc>
      </w:tr>
    </w:tbl>
    <w:p w14:paraId="1CEAB235" w14:textId="77777777" w:rsidR="00834FF9" w:rsidRDefault="004002DE">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2C350D3" w14:textId="77777777" w:rsidR="00834FF9" w:rsidRDefault="004002D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A00A9FC" w14:textId="77777777" w:rsidR="00834FF9" w:rsidRDefault="004002D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68601CA" w14:textId="77777777" w:rsidR="00834FF9" w:rsidRDefault="004002D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DFF62AC" w14:textId="77777777" w:rsidR="00834FF9" w:rsidRDefault="004002D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34FF9" w14:paraId="79DF1DE9" w14:textId="77777777">
        <w:tc>
          <w:tcPr>
            <w:tcW w:w="0" w:type="auto"/>
            <w:shd w:val="clear" w:color="auto" w:fill="000000"/>
            <w:tcMar>
              <w:top w:w="150" w:type="dxa"/>
              <w:bottom w:w="150" w:type="dxa"/>
            </w:tcMar>
            <w:vAlign w:val="center"/>
          </w:tcPr>
          <w:p w14:paraId="3979347B" w14:textId="2D67082D"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Veljavnost ponudbe</w:t>
            </w:r>
          </w:p>
        </w:tc>
      </w:tr>
    </w:tbl>
    <w:p w14:paraId="7F8B5B91" w14:textId="77777777" w:rsidR="00834FF9" w:rsidRDefault="004002DE">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044C77C" w14:textId="77777777" w:rsidR="00834FF9" w:rsidRDefault="004002D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34FF9" w14:paraId="2FF6CEE8" w14:textId="77777777">
        <w:tc>
          <w:tcPr>
            <w:tcW w:w="0" w:type="auto"/>
            <w:shd w:val="clear" w:color="auto" w:fill="000000"/>
            <w:tcMar>
              <w:top w:w="150" w:type="dxa"/>
              <w:bottom w:w="150" w:type="dxa"/>
            </w:tcMar>
            <w:vAlign w:val="center"/>
          </w:tcPr>
          <w:p w14:paraId="09A592A1" w14:textId="07C64C2A"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Pravno varstvo</w:t>
            </w:r>
          </w:p>
        </w:tc>
      </w:tr>
    </w:tbl>
    <w:p w14:paraId="2A6C5866" w14:textId="77777777" w:rsidR="00834FF9" w:rsidRDefault="004002D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9880AC9" w14:textId="77777777" w:rsidR="00834FF9" w:rsidRDefault="004002D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31290AC" w14:textId="77777777" w:rsidR="00834FF9" w:rsidRDefault="004002D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A44CD2F" w14:textId="77777777" w:rsidR="00834FF9" w:rsidRDefault="004002DE">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w:t>
      </w:r>
      <w:r>
        <w:rPr>
          <w:rFonts w:ascii="Arial" w:hAnsi="Arial" w:cs="Arial"/>
          <w:color w:val="000000"/>
          <w:sz w:val="18"/>
          <w:szCs w:val="18"/>
        </w:rPr>
        <w:lastRenderedPageBreak/>
        <w:t>morebitni ponudnik prek portala javnih naročil lahko opozoril na očitano kršitev, če je bilo v postopku javnega naročanja na portalu javnih naročil objavljeno obvestilo o naročilu, na podlagi katerega ponudniki oddajo prijave ali ponudbe.</w:t>
      </w:r>
    </w:p>
    <w:p w14:paraId="4C804E7A" w14:textId="77777777" w:rsidR="00834FF9" w:rsidRDefault="004002D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14F8651" w14:textId="77777777" w:rsidR="00834FF9" w:rsidRDefault="004002D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12E0D620" w14:textId="77777777" w:rsidR="00834FF9" w:rsidRDefault="004002DE">
      <w:pPr>
        <w:spacing w:before="225" w:after="225" w:line="240" w:lineRule="auto"/>
        <w:jc w:val="both"/>
      </w:pPr>
      <w:r>
        <w:rPr>
          <w:rFonts w:ascii="Arial" w:hAnsi="Arial" w:cs="Arial"/>
          <w:color w:val="000000"/>
          <w:sz w:val="18"/>
          <w:szCs w:val="18"/>
        </w:rPr>
        <w:t>https://ejn.gov.si/sistem/pravno-varstvo.html</w:t>
      </w:r>
    </w:p>
    <w:p w14:paraId="56835779" w14:textId="77777777" w:rsidR="00834FF9" w:rsidRDefault="004002DE">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7BFB299" w14:textId="77777777" w:rsidR="00834FF9" w:rsidRDefault="004002DE">
      <w:pPr>
        <w:spacing w:before="225" w:after="225" w:line="240" w:lineRule="auto"/>
        <w:jc w:val="both"/>
      </w:pPr>
      <w:r>
        <w:rPr>
          <w:rFonts w:ascii="Arial" w:hAnsi="Arial" w:cs="Arial"/>
          <w:color w:val="000000"/>
          <w:sz w:val="18"/>
          <w:szCs w:val="18"/>
        </w:rPr>
        <w:t>Zahtevek za revizijo se lahko vloži v roku iz 25. člena ZPVPJN.</w:t>
      </w:r>
    </w:p>
    <w:p w14:paraId="603351CD" w14:textId="77777777" w:rsidR="00834FF9" w:rsidRDefault="004002D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834FF9" w14:paraId="4C76C8CF" w14:textId="77777777">
        <w:tc>
          <w:tcPr>
            <w:tcW w:w="0" w:type="auto"/>
            <w:shd w:val="clear" w:color="auto" w:fill="000000"/>
            <w:tcMar>
              <w:top w:w="150" w:type="dxa"/>
              <w:bottom w:w="150" w:type="dxa"/>
            </w:tcMar>
            <w:vAlign w:val="center"/>
          </w:tcPr>
          <w:p w14:paraId="2BD6047C" w14:textId="7A7C4E57" w:rsidR="00834FF9" w:rsidRDefault="004002DE">
            <w:r>
              <w:rPr>
                <w:rFonts w:ascii="Arial" w:hAnsi="Arial" w:cs="Arial"/>
                <w:b/>
                <w:bCs/>
                <w:color w:val="FFFFFF"/>
                <w:position w:val="-2"/>
                <w:sz w:val="18"/>
                <w:szCs w:val="18"/>
                <w:shd w:val="clear" w:color="auto" w:fill="000000"/>
              </w:rPr>
              <w:t>1</w:t>
            </w:r>
            <w:r w:rsidR="004036AD">
              <w:rPr>
                <w:rFonts w:ascii="Arial" w:hAnsi="Arial" w:cs="Arial"/>
                <w:b/>
                <w:bCs/>
                <w:color w:val="FFFFFF"/>
                <w:position w:val="-2"/>
                <w:sz w:val="18"/>
                <w:szCs w:val="18"/>
                <w:shd w:val="clear" w:color="auto" w:fill="000000"/>
              </w:rPr>
              <w:t>7</w:t>
            </w:r>
            <w:r>
              <w:rPr>
                <w:rFonts w:ascii="Arial" w:hAnsi="Arial" w:cs="Arial"/>
                <w:b/>
                <w:bCs/>
                <w:color w:val="FFFFFF"/>
                <w:position w:val="-2"/>
                <w:sz w:val="18"/>
                <w:szCs w:val="18"/>
                <w:shd w:val="clear" w:color="auto" w:fill="000000"/>
              </w:rPr>
              <w:t>. Sklenitev pogodbe</w:t>
            </w:r>
          </w:p>
        </w:tc>
      </w:tr>
    </w:tbl>
    <w:p w14:paraId="04029D25" w14:textId="77777777" w:rsidR="00834FF9" w:rsidRDefault="004002DE">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73535627" w14:textId="77777777" w:rsidR="00834FF9" w:rsidRDefault="004002D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F1CFB78" w14:textId="77777777" w:rsidR="00834FF9" w:rsidRDefault="004002D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5E81A9C" w14:textId="77777777" w:rsidR="00834FF9" w:rsidRDefault="00834FF9">
      <w:pPr>
        <w:sectPr w:rsidR="00834FF9" w:rsidSect="00D931BF">
          <w:pgSz w:w="11906" w:h="16838"/>
          <w:pgMar w:top="1418" w:right="1418" w:bottom="1418" w:left="1418" w:header="567" w:footer="680" w:gutter="0"/>
          <w:cols w:space="708"/>
          <w:docGrid w:linePitch="360"/>
        </w:sectPr>
      </w:pPr>
    </w:p>
    <w:p w14:paraId="6451C1B7" w14:textId="77777777" w:rsidR="004002DE" w:rsidRPr="00A820C7" w:rsidRDefault="004002DE"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F816AD0" w14:textId="77777777" w:rsidR="004002DE" w:rsidRDefault="004002DE" w:rsidP="00C25086">
      <w:pPr>
        <w:rPr>
          <w:rFonts w:ascii="Arial" w:hAnsi="Arial" w:cs="Arial"/>
          <w:sz w:val="18"/>
          <w:szCs w:val="18"/>
        </w:rPr>
      </w:pPr>
    </w:p>
    <w:p w14:paraId="7E1BD9B7" w14:textId="77777777" w:rsidR="004036AD" w:rsidRDefault="004036AD" w:rsidP="004036A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D7C2F1B" w14:textId="77777777" w:rsidR="004036AD" w:rsidRDefault="004036AD" w:rsidP="004036AD">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6"/>
        <w:gridCol w:w="3441"/>
        <w:gridCol w:w="4527"/>
      </w:tblGrid>
      <w:tr w:rsidR="004036AD" w14:paraId="2750EAEF" w14:textId="77777777" w:rsidTr="00394CEF">
        <w:tc>
          <w:tcPr>
            <w:tcW w:w="6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27D6C7" w14:textId="77777777" w:rsidR="004036AD" w:rsidRDefault="004036AD" w:rsidP="00394CEF">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67846F" w14:textId="77777777" w:rsidR="004036AD" w:rsidRDefault="004036AD" w:rsidP="00394CEF">
            <w:r>
              <w:rPr>
                <w:rFonts w:ascii="Arial" w:hAnsi="Arial" w:cs="Arial"/>
                <w:color w:val="000000"/>
                <w:position w:val="-2"/>
                <w:sz w:val="18"/>
                <w:szCs w:val="18"/>
              </w:rPr>
              <w:t>Najnižja ponudbena cena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505EC7" w14:textId="77777777" w:rsidR="004036AD" w:rsidRDefault="004036AD" w:rsidP="00394CEF">
            <w:pPr>
              <w:jc w:val="both"/>
              <w:textAlignment w:val="center"/>
            </w:pPr>
            <w:r>
              <w:rPr>
                <w:rFonts w:ascii="Arial" w:hAnsi="Arial" w:cs="Arial"/>
                <w:color w:val="000000"/>
                <w:position w:val="-2"/>
                <w:sz w:val="18"/>
                <w:szCs w:val="18"/>
              </w:rPr>
              <w:t> </w:t>
            </w:r>
          </w:p>
        </w:tc>
      </w:tr>
    </w:tbl>
    <w:p w14:paraId="6651A95D" w14:textId="77777777" w:rsidR="004036AD" w:rsidRPr="004D7897" w:rsidRDefault="004036AD" w:rsidP="004036AD">
      <w:pPr>
        <w:spacing w:before="225" w:after="225" w:line="240" w:lineRule="auto"/>
        <w:jc w:val="both"/>
      </w:pPr>
      <w:r w:rsidRPr="004D7897">
        <w:rPr>
          <w:rFonts w:ascii="Arial" w:hAnsi="Arial" w:cs="Arial"/>
          <w:sz w:val="18"/>
          <w:szCs w:val="18"/>
        </w:rPr>
        <w:t xml:space="preserve">Merilo, ki bo uporabljeno za ocenjevanje ponudb je </w:t>
      </w:r>
      <w:r w:rsidRPr="004D7897">
        <w:rPr>
          <w:rFonts w:ascii="Arial" w:hAnsi="Arial" w:cs="Arial"/>
          <w:b/>
          <w:bCs/>
          <w:sz w:val="18"/>
          <w:szCs w:val="18"/>
        </w:rPr>
        <w:t>najnižja končna  vrednost</w:t>
      </w:r>
      <w:r w:rsidRPr="004D7897">
        <w:rPr>
          <w:rFonts w:ascii="Arial" w:hAnsi="Arial" w:cs="Arial"/>
          <w:sz w:val="18"/>
          <w:szCs w:val="18"/>
        </w:rPr>
        <w:t xml:space="preserve"> ponudbenega predračuna, in sicer:</w:t>
      </w:r>
    </w:p>
    <w:tbl>
      <w:tblPr>
        <w:tblStyle w:val="NormalTablePHPDOCX"/>
        <w:tblW w:w="0" w:type="auto"/>
        <w:tblInd w:w="108" w:type="dxa"/>
        <w:tblLook w:val="04A0" w:firstRow="1" w:lastRow="0" w:firstColumn="1" w:lastColumn="0" w:noHBand="0" w:noVBand="1"/>
      </w:tblPr>
      <w:tblGrid>
        <w:gridCol w:w="8589"/>
      </w:tblGrid>
      <w:tr w:rsidR="004036AD" w:rsidRPr="004D7897" w14:paraId="5BAAA1FF" w14:textId="77777777" w:rsidTr="00394CEF">
        <w:tc>
          <w:tcPr>
            <w:tcW w:w="0" w:type="auto"/>
            <w:tcMar>
              <w:top w:w="0" w:type="auto"/>
              <w:bottom w:w="0" w:type="auto"/>
            </w:tcMar>
          </w:tcPr>
          <w:p w14:paraId="65DB4D1E" w14:textId="77777777" w:rsidR="004036AD" w:rsidRPr="004D7897" w:rsidRDefault="004036AD" w:rsidP="004036AD">
            <w:pPr>
              <w:numPr>
                <w:ilvl w:val="0"/>
                <w:numId w:val="29"/>
              </w:numPr>
              <w:rPr>
                <w:rFonts w:ascii="Arial" w:hAnsi="Arial" w:cs="Arial"/>
                <w:sz w:val="18"/>
                <w:szCs w:val="18"/>
              </w:rPr>
            </w:pPr>
            <w:r w:rsidRPr="004D7897">
              <w:rPr>
                <w:rFonts w:ascii="Arial" w:hAnsi="Arial" w:cs="Arial"/>
                <w:sz w:val="18"/>
                <w:szCs w:val="18"/>
              </w:rPr>
              <w:t xml:space="preserve">v primeru </w:t>
            </w:r>
            <w:r w:rsidRPr="004D7897">
              <w:rPr>
                <w:rFonts w:ascii="Arial" w:hAnsi="Arial" w:cs="Arial"/>
                <w:b/>
                <w:bCs/>
                <w:sz w:val="18"/>
                <w:szCs w:val="18"/>
              </w:rPr>
              <w:t>zaprtih podsklopov</w:t>
            </w:r>
            <w:r w:rsidRPr="004D7897">
              <w:rPr>
                <w:rFonts w:ascii="Arial" w:hAnsi="Arial" w:cs="Arial"/>
                <w:sz w:val="18"/>
                <w:szCs w:val="18"/>
              </w:rPr>
              <w:t xml:space="preserve">: najnižja končna vrednost predračuna za </w:t>
            </w:r>
            <w:r w:rsidRPr="004D7897">
              <w:rPr>
                <w:rFonts w:ascii="Arial" w:hAnsi="Arial" w:cs="Arial"/>
                <w:b/>
                <w:bCs/>
                <w:sz w:val="18"/>
                <w:szCs w:val="18"/>
              </w:rPr>
              <w:t>podsklop;</w:t>
            </w:r>
          </w:p>
          <w:p w14:paraId="292A6D2A" w14:textId="77777777" w:rsidR="004036AD" w:rsidRPr="004D7897" w:rsidRDefault="004036AD" w:rsidP="004036AD">
            <w:pPr>
              <w:numPr>
                <w:ilvl w:val="0"/>
                <w:numId w:val="29"/>
              </w:numPr>
              <w:rPr>
                <w:rFonts w:ascii="Arial" w:hAnsi="Arial" w:cs="Arial"/>
                <w:sz w:val="18"/>
                <w:szCs w:val="18"/>
              </w:rPr>
            </w:pPr>
            <w:r w:rsidRPr="004D7897">
              <w:rPr>
                <w:rFonts w:ascii="Arial" w:hAnsi="Arial" w:cs="Arial"/>
                <w:sz w:val="18"/>
                <w:szCs w:val="18"/>
              </w:rPr>
              <w:t xml:space="preserve">v primeru </w:t>
            </w:r>
            <w:r w:rsidRPr="004D7897">
              <w:rPr>
                <w:rFonts w:ascii="Arial" w:hAnsi="Arial" w:cs="Arial"/>
                <w:b/>
                <w:bCs/>
                <w:sz w:val="18"/>
                <w:szCs w:val="18"/>
              </w:rPr>
              <w:t>odprtih podsklopov</w:t>
            </w:r>
            <w:r w:rsidRPr="004D7897">
              <w:rPr>
                <w:rFonts w:ascii="Arial" w:hAnsi="Arial" w:cs="Arial"/>
                <w:sz w:val="18"/>
                <w:szCs w:val="18"/>
              </w:rPr>
              <w:t xml:space="preserve">: najnižja končna vrednost predračuna za razpisano </w:t>
            </w:r>
            <w:r w:rsidRPr="004D7897">
              <w:rPr>
                <w:rFonts w:ascii="Arial" w:hAnsi="Arial" w:cs="Arial"/>
                <w:b/>
                <w:bCs/>
                <w:sz w:val="18"/>
                <w:szCs w:val="18"/>
              </w:rPr>
              <w:t>vrsto blaga.</w:t>
            </w:r>
          </w:p>
        </w:tc>
      </w:tr>
    </w:tbl>
    <w:p w14:paraId="3C15A740" w14:textId="77777777" w:rsidR="004036AD" w:rsidRPr="004D7897" w:rsidRDefault="004036AD" w:rsidP="004036AD">
      <w:pPr>
        <w:spacing w:before="225" w:after="225" w:line="240" w:lineRule="auto"/>
        <w:jc w:val="both"/>
      </w:pPr>
      <w:r w:rsidRPr="004D7897">
        <w:rPr>
          <w:rFonts w:ascii="Arial" w:hAnsi="Arial" w:cs="Arial"/>
          <w:sz w:val="18"/>
          <w:szCs w:val="18"/>
        </w:rPr>
        <w:t xml:space="preserve">Naročnik bo oddal  javno naročilo </w:t>
      </w:r>
      <w:r>
        <w:rPr>
          <w:rFonts w:ascii="Arial" w:hAnsi="Arial" w:cs="Arial"/>
          <w:sz w:val="18"/>
          <w:szCs w:val="18"/>
        </w:rPr>
        <w:t>ponudniku</w:t>
      </w:r>
      <w:r w:rsidRPr="004D7897">
        <w:rPr>
          <w:rFonts w:ascii="Arial" w:hAnsi="Arial" w:cs="Arial"/>
          <w:sz w:val="18"/>
          <w:szCs w:val="18"/>
        </w:rPr>
        <w:t>, ki bo ponudil najnižj</w:t>
      </w:r>
      <w:r>
        <w:rPr>
          <w:rFonts w:ascii="Arial" w:hAnsi="Arial" w:cs="Arial"/>
          <w:sz w:val="18"/>
          <w:szCs w:val="18"/>
        </w:rPr>
        <w:t>o</w:t>
      </w:r>
      <w:r w:rsidRPr="004D7897">
        <w:rPr>
          <w:rFonts w:ascii="Arial" w:hAnsi="Arial" w:cs="Arial"/>
          <w:sz w:val="18"/>
          <w:szCs w:val="18"/>
        </w:rPr>
        <w:t xml:space="preserve"> cen</w:t>
      </w:r>
      <w:r>
        <w:rPr>
          <w:rFonts w:ascii="Arial" w:hAnsi="Arial" w:cs="Arial"/>
          <w:sz w:val="18"/>
          <w:szCs w:val="18"/>
        </w:rPr>
        <w:t>o</w:t>
      </w:r>
      <w:r w:rsidRPr="004D7897">
        <w:rPr>
          <w:rFonts w:ascii="Arial" w:hAnsi="Arial" w:cs="Arial"/>
          <w:sz w:val="18"/>
          <w:szCs w:val="18"/>
        </w:rPr>
        <w:t xml:space="preserve"> za posamezen podsklop (pri zaprtih podsklopih) oz. posamezno vrsto blaga (pri odprtih podsklopih).</w:t>
      </w:r>
    </w:p>
    <w:p w14:paraId="25BE2682" w14:textId="77777777" w:rsidR="004036AD" w:rsidRPr="004D7897" w:rsidRDefault="004036AD" w:rsidP="004036AD">
      <w:pPr>
        <w:spacing w:before="225" w:after="225" w:line="240" w:lineRule="auto"/>
        <w:jc w:val="both"/>
      </w:pPr>
      <w:r w:rsidRPr="004D7897">
        <w:rPr>
          <w:rFonts w:ascii="Arial" w:hAnsi="Arial" w:cs="Arial"/>
          <w:sz w:val="18"/>
          <w:szCs w:val="18"/>
        </w:rPr>
        <w:t>Opomba: 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74060EB8" w14:textId="77777777" w:rsidR="004002DE" w:rsidRPr="00C25086" w:rsidRDefault="004002DE" w:rsidP="00C25086"/>
    <w:p w14:paraId="276FAD05" w14:textId="77777777" w:rsidR="00834FF9" w:rsidRDefault="00834FF9">
      <w:pPr>
        <w:sectPr w:rsidR="00834FF9" w:rsidSect="00D931BF">
          <w:pgSz w:w="11906" w:h="16838"/>
          <w:pgMar w:top="1418" w:right="1418" w:bottom="1418" w:left="1418" w:header="567" w:footer="680" w:gutter="0"/>
          <w:cols w:space="708"/>
          <w:docGrid w:linePitch="360"/>
        </w:sectPr>
      </w:pPr>
    </w:p>
    <w:p w14:paraId="024D5C2E" w14:textId="77777777" w:rsidR="006975C6" w:rsidRPr="00563971" w:rsidRDefault="004002DE"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CD60F80" w14:textId="77777777" w:rsidR="00834FF9" w:rsidRDefault="004002D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B1D8395" w14:textId="77777777" w:rsidR="00834FF9" w:rsidRDefault="004002D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34FF9" w14:paraId="52A69787"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64DD30D" w14:textId="77777777" w:rsidR="00834FF9" w:rsidRDefault="004002DE">
            <w:r>
              <w:rPr>
                <w:rFonts w:ascii="Arial" w:hAnsi="Arial" w:cs="Arial"/>
                <w:color w:val="FFFFFF"/>
                <w:position w:val="-2"/>
                <w:sz w:val="18"/>
                <w:szCs w:val="18"/>
              </w:rPr>
              <w:t>Razlogi za izključitev</w:t>
            </w:r>
          </w:p>
        </w:tc>
      </w:tr>
    </w:tbl>
    <w:p w14:paraId="5C0FEEE8"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79F0246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A4D2474" w14:textId="77777777" w:rsidR="00834FF9" w:rsidRDefault="004002D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C5EBE" w14:textId="77777777" w:rsidR="00834FF9" w:rsidRDefault="004002D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3A4B6861"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4FF9" w14:paraId="3B9810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19B73"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55363" w14:textId="77777777" w:rsidR="00834FF9" w:rsidRDefault="004002DE">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257CB0D1" w14:textId="77777777" w:rsidR="00834FF9" w:rsidRDefault="004002DE">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34FF9" w14:paraId="4278D4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D940D"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586D2" w14:textId="77777777" w:rsidR="00834FF9" w:rsidRDefault="004002D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5E206CB" w14:textId="77777777" w:rsidR="00834FF9" w:rsidRDefault="004002D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B2B9827" w14:textId="77777777" w:rsidR="00834FF9" w:rsidRDefault="004002D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34FF9" w14:paraId="665BA9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BE64B"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E907B"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4AA9923A" w14:textId="77777777" w:rsidR="00834FF9" w:rsidRDefault="004002DE">
            <w:pPr>
              <w:spacing w:before="135" w:after="135"/>
              <w:jc w:val="both"/>
              <w:textAlignment w:val="center"/>
            </w:pPr>
            <w:r>
              <w:rPr>
                <w:rFonts w:ascii="Arial" w:hAnsi="Arial" w:cs="Arial"/>
                <w:color w:val="000000"/>
                <w:position w:val="-2"/>
                <w:sz w:val="18"/>
                <w:szCs w:val="18"/>
              </w:rPr>
              <w:t>Velja enako kot za vodilnega partnerja.</w:t>
            </w:r>
          </w:p>
        </w:tc>
      </w:tr>
      <w:tr w:rsidR="00834FF9" w14:paraId="651EC0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77D44" w14:textId="77777777" w:rsidR="00834FF9" w:rsidRDefault="004002D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D9530"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0821131B" w14:textId="77777777" w:rsidR="00834FF9" w:rsidRDefault="004002DE">
            <w:pPr>
              <w:spacing w:before="135" w:after="135"/>
              <w:jc w:val="both"/>
              <w:textAlignment w:val="center"/>
            </w:pPr>
            <w:r>
              <w:rPr>
                <w:rFonts w:ascii="Arial" w:hAnsi="Arial" w:cs="Arial"/>
                <w:color w:val="000000"/>
                <w:position w:val="-2"/>
                <w:sz w:val="18"/>
                <w:szCs w:val="18"/>
              </w:rPr>
              <w:t>Velja enako kot za ponudnika.</w:t>
            </w:r>
          </w:p>
          <w:p w14:paraId="77E69CEA" w14:textId="77777777" w:rsidR="00834FF9" w:rsidRDefault="004002D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7C64CEE"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45E0997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D82398D" w14:textId="77777777" w:rsidR="00834FF9" w:rsidRDefault="004002D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6B010" w14:textId="77777777" w:rsidR="00834FF9" w:rsidRDefault="004002D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7FD277B"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4FF9" w14:paraId="0ED266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B2BFD"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35BA2"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 in ESPD.</w:t>
            </w:r>
          </w:p>
          <w:p w14:paraId="005F1DB6" w14:textId="77777777" w:rsidR="00834FF9" w:rsidRDefault="004002D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C038A02" w14:textId="77777777" w:rsidR="00834FF9" w:rsidRDefault="004002DE">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834FF9" w14:paraId="749B82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34FC8"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873CF" w14:textId="77777777" w:rsidR="00834FF9" w:rsidRDefault="004002D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CBFC954" w14:textId="77777777" w:rsidR="00834FF9" w:rsidRDefault="004002D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34FF9" w14:paraId="2B779F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BDEF9"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5AD3B"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536381CE" w14:textId="77777777" w:rsidR="00834FF9" w:rsidRDefault="004002DE">
            <w:pPr>
              <w:spacing w:before="135" w:after="135"/>
              <w:jc w:val="both"/>
              <w:textAlignment w:val="center"/>
            </w:pPr>
            <w:r>
              <w:rPr>
                <w:rFonts w:ascii="Arial" w:hAnsi="Arial" w:cs="Arial"/>
                <w:color w:val="000000"/>
                <w:position w:val="-2"/>
                <w:sz w:val="18"/>
                <w:szCs w:val="18"/>
              </w:rPr>
              <w:t>Veljajo enake zahteve kot za vodilnega partnerja.</w:t>
            </w:r>
          </w:p>
        </w:tc>
      </w:tr>
      <w:tr w:rsidR="00834FF9" w14:paraId="7B1997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70E31"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8380F"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4FFB4B26" w14:textId="77777777" w:rsidR="00834FF9" w:rsidRDefault="004002D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67ED761" w14:textId="77777777" w:rsidR="00834FF9" w:rsidRDefault="004002D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FDACAD7"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45A7CCD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7A45B5F" w14:textId="77777777" w:rsidR="00834FF9" w:rsidRDefault="004002DE">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20701" w14:textId="77777777" w:rsidR="00834FF9" w:rsidRDefault="004002D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0E393BE"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4FF9" w14:paraId="691FCF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9643D"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74ABB"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 in ESPD.</w:t>
            </w:r>
          </w:p>
          <w:p w14:paraId="0B3AC838" w14:textId="77777777" w:rsidR="00834FF9" w:rsidRDefault="004002D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34FF9" w14:paraId="35FD3B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771F0"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AA5E9" w14:textId="77777777" w:rsidR="00834FF9" w:rsidRDefault="004002DE">
            <w:pPr>
              <w:jc w:val="both"/>
              <w:textAlignment w:val="center"/>
            </w:pPr>
            <w:r>
              <w:rPr>
                <w:rFonts w:ascii="Arial" w:hAnsi="Arial" w:cs="Arial"/>
                <w:color w:val="000000"/>
                <w:position w:val="-2"/>
                <w:sz w:val="18"/>
                <w:szCs w:val="18"/>
              </w:rPr>
              <w:t> </w:t>
            </w:r>
          </w:p>
          <w:p w14:paraId="550B8514" w14:textId="77777777" w:rsidR="00834FF9" w:rsidRDefault="004002DE">
            <w:r>
              <w:rPr>
                <w:rFonts w:ascii="Arial" w:hAnsi="Arial" w:cs="Arial"/>
                <w:color w:val="000000"/>
                <w:position w:val="-2"/>
                <w:sz w:val="18"/>
                <w:szCs w:val="18"/>
              </w:rPr>
              <w:t xml:space="preserve"> /</w:t>
            </w:r>
          </w:p>
        </w:tc>
      </w:tr>
      <w:tr w:rsidR="00834FF9" w14:paraId="56B533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761DD"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24409"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1888E490"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w:t>
            </w:r>
          </w:p>
        </w:tc>
      </w:tr>
      <w:tr w:rsidR="00834FF9" w14:paraId="3145A2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B9D94"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8F841"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6D38A603" w14:textId="77777777" w:rsidR="00834FF9" w:rsidRDefault="004002D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77C10EA"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549960E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DA1BD78" w14:textId="77777777" w:rsidR="00834FF9" w:rsidRDefault="004002D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E83FA"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49F06C" w14:textId="77777777" w:rsidR="00834FF9" w:rsidRDefault="004002D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34FF9" w14:paraId="478CC9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89AC7"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6719F"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 in ESPD.</w:t>
            </w:r>
          </w:p>
          <w:p w14:paraId="7B01DCD7" w14:textId="77777777" w:rsidR="00834FF9" w:rsidRDefault="004002D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1821C85" w14:textId="77777777" w:rsidR="00834FF9" w:rsidRDefault="004002DE">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834FF9" w14:paraId="33848E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A3D24"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87DF3" w14:textId="77777777" w:rsidR="00834FF9" w:rsidRDefault="004002DE">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834FF9" w14:paraId="5BF34B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C1F1C" w14:textId="77777777" w:rsidR="00834FF9" w:rsidRDefault="004002D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260B2"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41545951"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w:t>
            </w:r>
          </w:p>
        </w:tc>
      </w:tr>
      <w:tr w:rsidR="00834FF9" w14:paraId="0F1ABF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C7868"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3E06F"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0585D413" w14:textId="77777777" w:rsidR="00834FF9" w:rsidRDefault="004002D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A2596E5" w14:textId="77777777" w:rsidR="00834FF9" w:rsidRDefault="004002D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037829A" w14:textId="77777777" w:rsidR="00834FF9" w:rsidRDefault="00834FF9"/>
    <w:tbl>
      <w:tblPr>
        <w:tblStyle w:val="NormalTablePHPDOCX"/>
        <w:tblW w:w="2500" w:type="pct"/>
        <w:tblInd w:w="108" w:type="dxa"/>
        <w:tblLook w:val="04A0" w:firstRow="1" w:lastRow="0" w:firstColumn="1" w:lastColumn="0" w:noHBand="0" w:noVBand="1"/>
      </w:tblPr>
      <w:tblGrid>
        <w:gridCol w:w="4504"/>
      </w:tblGrid>
      <w:tr w:rsidR="00834FF9" w14:paraId="79A5CFE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C99F702" w14:textId="77777777" w:rsidR="00834FF9" w:rsidRDefault="004002DE">
            <w:r>
              <w:rPr>
                <w:rFonts w:ascii="Arial" w:hAnsi="Arial" w:cs="Arial"/>
                <w:color w:val="FFFFFF"/>
                <w:position w:val="-2"/>
                <w:sz w:val="18"/>
                <w:szCs w:val="18"/>
              </w:rPr>
              <w:t>Poslovna in finančna sposobnost</w:t>
            </w:r>
          </w:p>
        </w:tc>
      </w:tr>
    </w:tbl>
    <w:p w14:paraId="6924E7DE"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377536C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E016AD" w14:textId="77777777" w:rsidR="00834FF9" w:rsidRDefault="004002D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2BB51" w14:textId="77777777" w:rsidR="00834FF9" w:rsidRDefault="004002DE">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16915C7" w14:textId="77777777" w:rsidR="00834FF9" w:rsidRDefault="004002DE">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834FF9" w14:paraId="2F3B8A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44991"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6FE9D" w14:textId="77777777" w:rsidR="00834FF9" w:rsidRDefault="004002DE">
            <w:pPr>
              <w:spacing w:before="135" w:after="135"/>
              <w:jc w:val="both"/>
              <w:textAlignment w:val="center"/>
            </w:pPr>
            <w:r>
              <w:rPr>
                <w:rFonts w:ascii="Arial" w:hAnsi="Arial" w:cs="Arial"/>
                <w:color w:val="000000"/>
                <w:position w:val="-2"/>
                <w:sz w:val="18"/>
                <w:szCs w:val="18"/>
              </w:rPr>
              <w:t>Izpolnjen in podpisan Obrazec KROVNA IZJAVA in ESPD.</w:t>
            </w:r>
          </w:p>
          <w:p w14:paraId="65A2BD0D" w14:textId="77777777" w:rsidR="00834FF9" w:rsidRDefault="004002D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34FF9" w14:paraId="69FA4E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76263"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639FF" w14:textId="77777777" w:rsidR="00834FF9" w:rsidRDefault="004002D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13BB0CD" w14:textId="77777777" w:rsidR="00834FF9" w:rsidRDefault="004002D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34FF9" w14:paraId="737886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981D7"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6FA7B"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672437AB"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34FF9" w14:paraId="4A4A49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B358D"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24F3F"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11A6E274" w14:textId="77777777" w:rsidR="00834FF9" w:rsidRDefault="004002DE">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1EEB85B7" w14:textId="77777777" w:rsidR="00834FF9" w:rsidRDefault="00834FF9"/>
    <w:tbl>
      <w:tblPr>
        <w:tblStyle w:val="NormalTablePHPDOCX"/>
        <w:tblW w:w="2500" w:type="pct"/>
        <w:tblInd w:w="108" w:type="dxa"/>
        <w:tblLook w:val="04A0" w:firstRow="1" w:lastRow="0" w:firstColumn="1" w:lastColumn="0" w:noHBand="0" w:noVBand="1"/>
      </w:tblPr>
      <w:tblGrid>
        <w:gridCol w:w="4504"/>
      </w:tblGrid>
      <w:tr w:rsidR="00834FF9" w14:paraId="514D0F3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C75766D" w14:textId="77777777" w:rsidR="00834FF9" w:rsidRDefault="004002DE">
            <w:r>
              <w:rPr>
                <w:rFonts w:ascii="Arial" w:hAnsi="Arial" w:cs="Arial"/>
                <w:color w:val="FFFFFF"/>
                <w:position w:val="-2"/>
                <w:sz w:val="18"/>
                <w:szCs w:val="18"/>
              </w:rPr>
              <w:t>Tehnična sposobnost</w:t>
            </w:r>
          </w:p>
        </w:tc>
      </w:tr>
    </w:tbl>
    <w:p w14:paraId="144E5042"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05B887F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B69B731" w14:textId="77777777" w:rsidR="00834FF9" w:rsidRDefault="004002D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583A7" w14:textId="77777777" w:rsidR="00834FF9" w:rsidRDefault="004002DE">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834FF9" w14:paraId="15238F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5EB73"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65BE3" w14:textId="77777777" w:rsidR="00834FF9" w:rsidRDefault="004002DE">
            <w:pPr>
              <w:spacing w:before="135" w:after="135"/>
              <w:jc w:val="both"/>
              <w:textAlignment w:val="center"/>
            </w:pPr>
            <w:r>
              <w:rPr>
                <w:rFonts w:ascii="Arial" w:hAnsi="Arial" w:cs="Arial"/>
                <w:color w:val="000000"/>
                <w:position w:val="-2"/>
                <w:sz w:val="18"/>
                <w:szCs w:val="18"/>
              </w:rPr>
              <w:t>Izpolnjena in podpisana Izjava ponudnika (obrazec Krovna izjava), ESPD in ustrezno izpolnjen Predračun seznam razpisanega blaga (Obr-8a) ter po potrebi priloge, iz katerih je razvidno, da blago izpolnjuje vse strokovne zahteve naročnika, npr.:</w:t>
            </w:r>
          </w:p>
          <w:p w14:paraId="7DE00DBF" w14:textId="77777777" w:rsidR="00834FF9" w:rsidRDefault="004002DE">
            <w:pPr>
              <w:spacing w:before="135" w:after="135"/>
              <w:jc w:val="both"/>
              <w:textAlignment w:val="center"/>
            </w:pPr>
            <w:r>
              <w:rPr>
                <w:rFonts w:ascii="Arial" w:hAnsi="Arial" w:cs="Arial"/>
                <w:color w:val="000000"/>
                <w:position w:val="-2"/>
                <w:sz w:val="18"/>
                <w:szCs w:val="18"/>
              </w:rPr>
              <w:t>• opisi blaga v slovenskem jeziku,</w:t>
            </w:r>
          </w:p>
          <w:p w14:paraId="177C4303" w14:textId="77777777" w:rsidR="00834FF9" w:rsidRDefault="004002DE">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w:t>
            </w:r>
          </w:p>
        </w:tc>
      </w:tr>
      <w:tr w:rsidR="00834FF9" w14:paraId="0DC06F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255CC"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21E0B" w14:textId="77777777" w:rsidR="00834FF9" w:rsidRDefault="004002DE">
            <w:pPr>
              <w:jc w:val="both"/>
              <w:textAlignment w:val="center"/>
            </w:pPr>
            <w:r>
              <w:rPr>
                <w:rFonts w:ascii="Arial" w:hAnsi="Arial" w:cs="Arial"/>
                <w:color w:val="000000"/>
                <w:position w:val="-2"/>
                <w:sz w:val="18"/>
                <w:szCs w:val="18"/>
              </w:rPr>
              <w:t> </w:t>
            </w:r>
          </w:p>
          <w:p w14:paraId="693768E8" w14:textId="77777777" w:rsidR="00834FF9" w:rsidRDefault="004002DE">
            <w:r>
              <w:rPr>
                <w:rFonts w:ascii="Arial" w:hAnsi="Arial" w:cs="Arial"/>
                <w:color w:val="000000"/>
                <w:position w:val="-2"/>
                <w:sz w:val="18"/>
                <w:szCs w:val="18"/>
              </w:rPr>
              <w:t xml:space="preserve"> /</w:t>
            </w:r>
          </w:p>
        </w:tc>
      </w:tr>
      <w:tr w:rsidR="00834FF9" w14:paraId="1A431B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3756B"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C4118"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160A0A8A" w14:textId="77777777" w:rsidR="00834FF9" w:rsidRDefault="004002DE">
            <w:pPr>
              <w:jc w:val="both"/>
              <w:textAlignment w:val="center"/>
            </w:pPr>
            <w:r>
              <w:rPr>
                <w:rFonts w:ascii="Arial" w:hAnsi="Arial" w:cs="Arial"/>
                <w:color w:val="000000"/>
                <w:position w:val="-2"/>
                <w:sz w:val="18"/>
                <w:szCs w:val="18"/>
              </w:rPr>
              <w:t> </w:t>
            </w:r>
          </w:p>
        </w:tc>
      </w:tr>
      <w:tr w:rsidR="00834FF9" w14:paraId="1787DD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AA07B"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B43CF"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10152DB9" w14:textId="77777777" w:rsidR="00834FF9" w:rsidRDefault="004002DE">
            <w:pPr>
              <w:jc w:val="both"/>
              <w:textAlignment w:val="center"/>
            </w:pPr>
            <w:r>
              <w:rPr>
                <w:rFonts w:ascii="Arial" w:hAnsi="Arial" w:cs="Arial"/>
                <w:color w:val="000000"/>
                <w:position w:val="-2"/>
                <w:sz w:val="18"/>
                <w:szCs w:val="18"/>
              </w:rPr>
              <w:t> </w:t>
            </w:r>
          </w:p>
        </w:tc>
      </w:tr>
    </w:tbl>
    <w:p w14:paraId="524F72DC"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352351A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CF6534A" w14:textId="77777777" w:rsidR="00834FF9" w:rsidRDefault="004002D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Sledljivost podatkov o blagu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610E8" w14:textId="77777777" w:rsidR="00834FF9" w:rsidRDefault="004002DE">
            <w:pPr>
              <w:spacing w:before="135" w:after="135"/>
              <w:jc w:val="both"/>
              <w:textAlignment w:val="center"/>
            </w:pPr>
            <w:r>
              <w:rPr>
                <w:rFonts w:ascii="Arial" w:hAnsi="Arial" w:cs="Arial"/>
                <w:color w:val="000000"/>
                <w:position w:val="-2"/>
                <w:sz w:val="18"/>
                <w:szCs w:val="18"/>
              </w:rPr>
              <w:t>Da zagotavlja načelo sledljivosti blaga pri naročniku, pri čemer se zavezuje ob dobavah blaga sklicevati na naročilnico in pogodbo naročnika in zagotavljati ujemanje podatkov: naziv blaga, kataloška številka proizvajalca in proizvajalec ter EAN koda, v ponudbeni dokumentaciji, na dobavnici, računu in embalaži.</w:t>
            </w:r>
          </w:p>
        </w:tc>
      </w:tr>
      <w:tr w:rsidR="00834FF9" w14:paraId="602C8D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01E14"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EB7C3"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KROVNA IZJAVA in ESPD s podpisom katerega izjavlja, da izpolnjuje navedeni pogoj.</w:t>
            </w:r>
          </w:p>
        </w:tc>
      </w:tr>
      <w:tr w:rsidR="00834FF9" w14:paraId="400F18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FFECA"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5B41" w14:textId="77777777" w:rsidR="00834FF9" w:rsidRDefault="004002DE">
            <w:pPr>
              <w:jc w:val="both"/>
              <w:textAlignment w:val="center"/>
            </w:pPr>
            <w:r>
              <w:rPr>
                <w:rFonts w:ascii="Arial" w:hAnsi="Arial" w:cs="Arial"/>
                <w:color w:val="000000"/>
                <w:position w:val="-2"/>
                <w:sz w:val="18"/>
                <w:szCs w:val="18"/>
              </w:rPr>
              <w:t> </w:t>
            </w:r>
          </w:p>
          <w:p w14:paraId="5D0FBE94" w14:textId="77777777" w:rsidR="00834FF9" w:rsidRDefault="004002DE">
            <w:r>
              <w:rPr>
                <w:rFonts w:ascii="Arial" w:hAnsi="Arial" w:cs="Arial"/>
                <w:color w:val="000000"/>
                <w:position w:val="-2"/>
                <w:sz w:val="18"/>
                <w:szCs w:val="18"/>
              </w:rPr>
              <w:t xml:space="preserve"> /</w:t>
            </w:r>
          </w:p>
        </w:tc>
      </w:tr>
      <w:tr w:rsidR="00834FF9" w14:paraId="2A8E66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F12BF"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EFD29"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24E2C438" w14:textId="77777777" w:rsidR="00834FF9" w:rsidRDefault="004002D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834FF9" w14:paraId="560AAC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63B4F" w14:textId="77777777" w:rsidR="00834FF9" w:rsidRDefault="004002D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E222A"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38815E47"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284A064"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23A241D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0A0646" w14:textId="77777777" w:rsidR="00834FF9" w:rsidRDefault="004002D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FA5A3" w14:textId="77777777" w:rsidR="00834FF9" w:rsidRDefault="004002DE">
            <w:pPr>
              <w:spacing w:before="135" w:after="135"/>
              <w:jc w:val="both"/>
              <w:textAlignment w:val="center"/>
            </w:pPr>
            <w:r>
              <w:rPr>
                <w:rFonts w:ascii="Arial" w:hAnsi="Arial" w:cs="Arial"/>
                <w:color w:val="000000"/>
                <w:position w:val="-2"/>
                <w:sz w:val="18"/>
                <w:szCs w:val="18"/>
              </w:rPr>
              <w:t>Da je v zadnjih treh letih pred objavo javnega naročila dobavljal blago, ki je predmet javnega naročila, najmanj enemu javnemu zavodu, kjer so bili tako s kakovostjo blaga kot kakovostjo storitve dobave zadovoljni,  pri čemer so sukcesivne dobave trajale najmanj eno leto, njihova vrednost pa je najmanj enaka enoletni ponudbeni vrednosti za posamezni sklop.</w:t>
            </w:r>
          </w:p>
        </w:tc>
      </w:tr>
      <w:tr w:rsidR="00834FF9" w14:paraId="4FBA4E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5D1D1"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F158C" w14:textId="77777777" w:rsidR="00834FF9" w:rsidRDefault="004002DE">
            <w:pPr>
              <w:spacing w:before="135" w:after="135"/>
              <w:jc w:val="both"/>
              <w:textAlignment w:val="center"/>
            </w:pPr>
            <w:r>
              <w:rPr>
                <w:rFonts w:ascii="Arial" w:hAnsi="Arial" w:cs="Arial"/>
                <w:color w:val="000000"/>
                <w:position w:val="-2"/>
                <w:sz w:val="18"/>
                <w:szCs w:val="18"/>
              </w:rPr>
              <w:t>Izjava ponudnika na obrazcu KROVNA IZJAVA, da izpolnjuje pogoj, ESPD, izpolnjena referenčna lista gospodarskega subjekta ter najmanj 1 referenčna izjava – potrdilo o dobro opravljenem delu, potrjeno s strani referenčnega naročnika.</w:t>
            </w:r>
          </w:p>
        </w:tc>
      </w:tr>
      <w:tr w:rsidR="00834FF9" w14:paraId="039095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FE977"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C5EB6" w14:textId="77777777" w:rsidR="00834FF9" w:rsidRDefault="004002DE">
            <w:pPr>
              <w:jc w:val="both"/>
              <w:textAlignment w:val="center"/>
            </w:pPr>
            <w:r>
              <w:rPr>
                <w:rFonts w:ascii="Arial" w:hAnsi="Arial" w:cs="Arial"/>
                <w:color w:val="000000"/>
                <w:position w:val="-2"/>
                <w:sz w:val="18"/>
                <w:szCs w:val="18"/>
              </w:rPr>
              <w:t> </w:t>
            </w:r>
          </w:p>
          <w:p w14:paraId="371A35D9" w14:textId="2A22BFE7" w:rsidR="00834FF9" w:rsidRDefault="00CC2756">
            <w:r>
              <w:rPr>
                <w:rFonts w:ascii="Arial" w:hAnsi="Arial" w:cs="Arial"/>
                <w:color w:val="000000"/>
                <w:position w:val="-2"/>
                <w:sz w:val="18"/>
                <w:szCs w:val="18"/>
              </w:rPr>
              <w:t>Naročnik ne bo upošteval deljenih referenc. Za vsak sklop zahteva po 1 referenco, ki izpolnjuje postavljeni kriterij.</w:t>
            </w:r>
          </w:p>
        </w:tc>
      </w:tr>
      <w:tr w:rsidR="00834FF9" w14:paraId="1FB273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36CBE"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FA5CA"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4EF81E62" w14:textId="77777777" w:rsidR="00834FF9" w:rsidRDefault="004002DE">
            <w:pPr>
              <w:jc w:val="both"/>
              <w:textAlignment w:val="center"/>
            </w:pPr>
            <w:r>
              <w:rPr>
                <w:rFonts w:ascii="Arial" w:hAnsi="Arial" w:cs="Arial"/>
                <w:color w:val="000000"/>
                <w:position w:val="-2"/>
                <w:sz w:val="18"/>
                <w:szCs w:val="18"/>
              </w:rPr>
              <w:t> </w:t>
            </w:r>
          </w:p>
        </w:tc>
      </w:tr>
      <w:tr w:rsidR="00834FF9" w14:paraId="182A3B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68BF7"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44B0A"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47BF7CF9" w14:textId="77777777" w:rsidR="00834FF9" w:rsidRDefault="004002DE">
            <w:pPr>
              <w:jc w:val="both"/>
              <w:textAlignment w:val="center"/>
            </w:pPr>
            <w:r>
              <w:rPr>
                <w:rFonts w:ascii="Arial" w:hAnsi="Arial" w:cs="Arial"/>
                <w:color w:val="000000"/>
                <w:position w:val="-2"/>
                <w:sz w:val="18"/>
                <w:szCs w:val="18"/>
              </w:rPr>
              <w:t> </w:t>
            </w:r>
          </w:p>
        </w:tc>
      </w:tr>
    </w:tbl>
    <w:p w14:paraId="2729CB02"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0E590E5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5DC38D" w14:textId="77777777" w:rsidR="00834FF9" w:rsidRDefault="004002D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3B80F" w14:textId="77777777" w:rsidR="00834FF9" w:rsidRDefault="004002DE">
            <w:pPr>
              <w:spacing w:before="135" w:after="135"/>
              <w:jc w:val="both"/>
              <w:textAlignment w:val="center"/>
            </w:pPr>
            <w:r>
              <w:rPr>
                <w:rFonts w:ascii="Arial" w:hAnsi="Arial" w:cs="Arial"/>
                <w:color w:val="000000"/>
                <w:position w:val="-2"/>
                <w:sz w:val="18"/>
                <w:szCs w:val="18"/>
              </w:rPr>
              <w:t>Da zagotavlja skladnost podatkov glede ponujenih popustov in cen, in sicer v ponudbi, pogodbi in na  dobavnici ter računu, pri čemer mora:</w:t>
            </w:r>
            <w:r>
              <w:rPr>
                <w:rFonts w:ascii="Arial" w:hAnsi="Arial" w:cs="Arial"/>
                <w:color w:val="000000"/>
                <w:position w:val="-2"/>
                <w:sz w:val="18"/>
                <w:szCs w:val="18"/>
              </w:rPr>
              <w:br/>
              <w:t>- v primeru, da bo popust v Predračunu-seznamu razpisanega blaga (Obr-8a) prikazal ločeno (v stolpcu popust) – enako prikazati tudi vsakokrat ob dobavi na dobavnici in pozneje na računu;</w:t>
            </w:r>
            <w:r>
              <w:rPr>
                <w:rFonts w:ascii="Arial" w:hAnsi="Arial" w:cs="Arial"/>
                <w:color w:val="000000"/>
                <w:position w:val="-2"/>
                <w:sz w:val="18"/>
                <w:szCs w:val="18"/>
              </w:rPr>
              <w:br/>
              <w:t>- v primeru, da bo cena v Predračunu-seznamu razpisanega blaga (Obr-8a)  podana na štiri decimalke natančno, mora biti enako tudi na dobavnici in računu oz. mora biti uporabljeno zaokroževanje navzdol, na dve decimalni mest.</w:t>
            </w:r>
          </w:p>
        </w:tc>
      </w:tr>
      <w:tr w:rsidR="00834FF9" w14:paraId="6059BA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8C374"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EFF6C"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KROVNA IZJAVA in ESPD, s podpisom katerega izjavlja, da izpolnjuje navedeni pogoj.</w:t>
            </w:r>
          </w:p>
        </w:tc>
      </w:tr>
      <w:tr w:rsidR="00834FF9" w14:paraId="378B84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8CD7C"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FED96" w14:textId="77777777" w:rsidR="00834FF9" w:rsidRDefault="004002DE">
            <w:pPr>
              <w:jc w:val="both"/>
              <w:textAlignment w:val="center"/>
            </w:pPr>
            <w:r>
              <w:rPr>
                <w:rFonts w:ascii="Arial" w:hAnsi="Arial" w:cs="Arial"/>
                <w:color w:val="000000"/>
                <w:position w:val="-2"/>
                <w:sz w:val="18"/>
                <w:szCs w:val="18"/>
              </w:rPr>
              <w:t> </w:t>
            </w:r>
          </w:p>
          <w:p w14:paraId="7DDA3761" w14:textId="77777777" w:rsidR="00834FF9" w:rsidRDefault="004002DE">
            <w:r>
              <w:rPr>
                <w:rFonts w:ascii="Arial" w:hAnsi="Arial" w:cs="Arial"/>
                <w:color w:val="000000"/>
                <w:position w:val="-2"/>
                <w:sz w:val="18"/>
                <w:szCs w:val="18"/>
              </w:rPr>
              <w:t xml:space="preserve"> /</w:t>
            </w:r>
          </w:p>
        </w:tc>
      </w:tr>
      <w:tr w:rsidR="00834FF9" w14:paraId="05D7EA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D6B69" w14:textId="77777777" w:rsidR="00834FF9" w:rsidRDefault="004002D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E8C70"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171E70BE"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s podpisom katerega izjavlja, da izpolnjuje navedeni pogoj.</w:t>
            </w:r>
          </w:p>
        </w:tc>
      </w:tr>
      <w:tr w:rsidR="00834FF9" w14:paraId="66C425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C73FD"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A86ED"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3DE72005"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DD3F703"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31344D1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7B7EDA2" w14:textId="77777777" w:rsidR="00834FF9" w:rsidRDefault="004002DE">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Celovitost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41488" w14:textId="77777777" w:rsidR="00834FF9" w:rsidRDefault="004002DE">
            <w:pPr>
              <w:spacing w:before="135" w:after="135"/>
              <w:jc w:val="both"/>
              <w:textAlignment w:val="center"/>
            </w:pPr>
            <w:r>
              <w:rPr>
                <w:rFonts w:ascii="Arial" w:hAnsi="Arial" w:cs="Arial"/>
                <w:color w:val="000000"/>
                <w:position w:val="-2"/>
                <w:sz w:val="18"/>
                <w:szCs w:val="18"/>
              </w:rPr>
              <w:t>Da bo v primeru izbire zagotovil dobavo 100 % razpisanih vrst in količin blaga za sklop/podsklop/vrste blaga, ki jih ponuja, v celotnem trajanju pogodbe.</w:t>
            </w:r>
          </w:p>
        </w:tc>
      </w:tr>
      <w:tr w:rsidR="00834FF9" w14:paraId="061C58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F5C14"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C3F7C"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KROVNA IZJAVA, s podpisom katerega izjavlja, da izpolnjuje navedeni pogoj.</w:t>
            </w:r>
          </w:p>
        </w:tc>
      </w:tr>
      <w:tr w:rsidR="00834FF9" w14:paraId="250C29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FB847"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2DEC" w14:textId="77777777" w:rsidR="00834FF9" w:rsidRDefault="004002DE">
            <w:pPr>
              <w:jc w:val="both"/>
              <w:textAlignment w:val="center"/>
            </w:pPr>
            <w:r>
              <w:rPr>
                <w:rFonts w:ascii="Arial" w:hAnsi="Arial" w:cs="Arial"/>
                <w:color w:val="000000"/>
                <w:position w:val="-2"/>
                <w:sz w:val="18"/>
                <w:szCs w:val="18"/>
              </w:rPr>
              <w:t> </w:t>
            </w:r>
          </w:p>
          <w:p w14:paraId="4BD77E11" w14:textId="77777777" w:rsidR="00834FF9" w:rsidRDefault="004002DE">
            <w:r>
              <w:rPr>
                <w:rFonts w:ascii="Arial" w:hAnsi="Arial" w:cs="Arial"/>
                <w:color w:val="000000"/>
                <w:position w:val="-2"/>
                <w:sz w:val="18"/>
                <w:szCs w:val="18"/>
              </w:rPr>
              <w:t xml:space="preserve"> /</w:t>
            </w:r>
          </w:p>
        </w:tc>
      </w:tr>
      <w:tr w:rsidR="00834FF9" w14:paraId="1E5833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E6C4C"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D8464"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052CAF92"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34FF9" w14:paraId="7AB5EB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13073"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C8E76"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111200D0"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0064B1E"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1E9992C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C7C786A" w14:textId="77777777" w:rsidR="00834FF9" w:rsidRDefault="004002DE">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Dostava in 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47564" w14:textId="77777777" w:rsidR="00834FF9" w:rsidRDefault="004002DE" w:rsidP="008B4E69">
            <w:pPr>
              <w:spacing w:before="135" w:after="135"/>
              <w:textAlignment w:val="center"/>
            </w:pPr>
            <w:r>
              <w:rPr>
                <w:rFonts w:ascii="Arial" w:hAnsi="Arial" w:cs="Arial"/>
                <w:color w:val="000000"/>
                <w:position w:val="-2"/>
                <w:sz w:val="18"/>
                <w:szCs w:val="18"/>
              </w:rPr>
              <w:t>Da zagotavlja:</w:t>
            </w:r>
            <w:r>
              <w:rPr>
                <w:rFonts w:ascii="Arial" w:hAnsi="Arial" w:cs="Arial"/>
                <w:color w:val="000000"/>
                <w:position w:val="-2"/>
                <w:sz w:val="18"/>
                <w:szCs w:val="18"/>
              </w:rPr>
              <w:br/>
              <w:t xml:space="preserve">-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centralno skladišče </w:t>
            </w:r>
            <w:r>
              <w:rPr>
                <w:rFonts w:ascii="Arial" w:hAnsi="Arial" w:cs="Arial"/>
                <w:color w:val="000000"/>
                <w:position w:val="-2"/>
                <w:sz w:val="18"/>
                <w:szCs w:val="18"/>
              </w:rPr>
              <w:br/>
              <w:t>- lokacija pod urgentnim centrom, Splošna bolnišnica Novo mesto razloženo v skladišče naročnika v sklopu ponudbene cene ter opremljenost blaga z dobavnico;</w:t>
            </w:r>
          </w:p>
          <w:p w14:paraId="67B852F8" w14:textId="05746EC4" w:rsidR="00834FF9" w:rsidRDefault="004002DE">
            <w:pPr>
              <w:spacing w:before="135" w:after="135"/>
              <w:jc w:val="both"/>
              <w:textAlignment w:val="center"/>
            </w:pPr>
            <w:r>
              <w:rPr>
                <w:rFonts w:ascii="Arial" w:hAnsi="Arial" w:cs="Arial"/>
                <w:color w:val="000000"/>
                <w:position w:val="-2"/>
                <w:sz w:val="18"/>
                <w:szCs w:val="18"/>
              </w:rPr>
              <w:t xml:space="preserve">- </w:t>
            </w:r>
            <w:r w:rsidRPr="00A75CB7">
              <w:rPr>
                <w:rFonts w:ascii="Arial" w:hAnsi="Arial" w:cs="Arial"/>
                <w:color w:val="000000"/>
                <w:position w:val="-2"/>
                <w:sz w:val="18"/>
                <w:szCs w:val="18"/>
                <w:highlight w:val="yellow"/>
              </w:rPr>
              <w:t>dobavni rok 30 dni od naročila in pri nujnih naročilih največ 10 dni od prejema naročila</w:t>
            </w:r>
            <w:r w:rsidR="008B4E69" w:rsidRPr="00A75CB7">
              <w:rPr>
                <w:rFonts w:ascii="Arial" w:hAnsi="Arial" w:cs="Arial"/>
                <w:color w:val="000000"/>
                <w:position w:val="-2"/>
                <w:sz w:val="18"/>
                <w:szCs w:val="18"/>
                <w:highlight w:val="yellow"/>
              </w:rPr>
              <w:t xml:space="preserve"> (razen v prvem primeru dobave modrih uniform (I.1/1,2))</w:t>
            </w:r>
          </w:p>
          <w:p w14:paraId="2553E58A" w14:textId="77777777" w:rsidR="00834FF9" w:rsidRDefault="004002DE">
            <w:pPr>
              <w:spacing w:before="135" w:after="135"/>
              <w:jc w:val="both"/>
              <w:textAlignment w:val="center"/>
            </w:pPr>
            <w:r>
              <w:rPr>
                <w:rFonts w:ascii="Arial" w:hAnsi="Arial" w:cs="Arial"/>
                <w:color w:val="000000"/>
                <w:position w:val="-2"/>
                <w:sz w:val="18"/>
                <w:szCs w:val="18"/>
              </w:rPr>
              <w:t>- da bo pri vsakem posameznem naročilu dobavil celotno količino naročenega blag</w:t>
            </w:r>
          </w:p>
        </w:tc>
      </w:tr>
      <w:tr w:rsidR="00834FF9" w14:paraId="16E399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FFC17"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6A925"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834FF9" w14:paraId="20E6B2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372CC" w14:textId="77777777" w:rsidR="00834FF9" w:rsidRDefault="004002D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7C53D" w14:textId="77777777" w:rsidR="00834FF9" w:rsidRDefault="004002DE">
            <w:pPr>
              <w:jc w:val="both"/>
              <w:textAlignment w:val="center"/>
            </w:pPr>
            <w:r>
              <w:rPr>
                <w:rFonts w:ascii="Arial" w:hAnsi="Arial" w:cs="Arial"/>
                <w:color w:val="000000"/>
                <w:position w:val="-2"/>
                <w:sz w:val="18"/>
                <w:szCs w:val="18"/>
              </w:rPr>
              <w:t> </w:t>
            </w:r>
          </w:p>
          <w:p w14:paraId="612699CA" w14:textId="77777777" w:rsidR="00834FF9" w:rsidRDefault="004002DE">
            <w:r>
              <w:rPr>
                <w:rFonts w:ascii="Arial" w:hAnsi="Arial" w:cs="Arial"/>
                <w:color w:val="000000"/>
                <w:position w:val="-2"/>
                <w:sz w:val="18"/>
                <w:szCs w:val="18"/>
              </w:rPr>
              <w:t xml:space="preserve"> /</w:t>
            </w:r>
          </w:p>
        </w:tc>
      </w:tr>
      <w:tr w:rsidR="00834FF9" w14:paraId="0A97FA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96421"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323CD"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0ED132D6"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834FF9" w14:paraId="137D2C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3157E"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C2D54"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7B33F64F"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415E2AB"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24A029B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6A585CD" w14:textId="77777777" w:rsidR="00834FF9" w:rsidRDefault="004002DE">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Vzorci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ACE7B" w14:textId="77777777" w:rsidR="00834FF9" w:rsidRDefault="004002DE">
            <w:pPr>
              <w:spacing w:before="135" w:after="135"/>
              <w:jc w:val="both"/>
              <w:textAlignment w:val="center"/>
            </w:pPr>
            <w:r>
              <w:rPr>
                <w:rFonts w:ascii="Arial" w:hAnsi="Arial" w:cs="Arial"/>
                <w:color w:val="000000"/>
                <w:position w:val="-2"/>
                <w:sz w:val="18"/>
                <w:szCs w:val="18"/>
              </w:rPr>
              <w:t>Ponudniki morajo naročniku do roka za oddajo ponudbe predložiti zahtevane brezplačne testne vzorce. </w:t>
            </w:r>
          </w:p>
        </w:tc>
      </w:tr>
      <w:tr w:rsidR="00834FF9" w14:paraId="010332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C1915"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B13CB"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KROVNA IZJAVA in ESPD s podpisom katerih izjavlja, da izpolnjuje navedeni pogoj.</w:t>
            </w:r>
          </w:p>
        </w:tc>
      </w:tr>
      <w:tr w:rsidR="00834FF9" w14:paraId="2F5B39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27E13"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B901F" w14:textId="77777777" w:rsidR="00834FF9" w:rsidRDefault="004002DE">
            <w:pPr>
              <w:jc w:val="both"/>
              <w:textAlignment w:val="center"/>
            </w:pPr>
            <w:r>
              <w:rPr>
                <w:rFonts w:ascii="Arial" w:hAnsi="Arial" w:cs="Arial"/>
                <w:color w:val="000000"/>
                <w:position w:val="-2"/>
                <w:sz w:val="18"/>
                <w:szCs w:val="18"/>
              </w:rPr>
              <w:t> </w:t>
            </w:r>
          </w:p>
          <w:p w14:paraId="1EF4C5F6" w14:textId="77777777" w:rsidR="00834FF9" w:rsidRDefault="004002DE">
            <w:r>
              <w:rPr>
                <w:rFonts w:ascii="Arial" w:hAnsi="Arial" w:cs="Arial"/>
                <w:color w:val="000000"/>
                <w:position w:val="-2"/>
                <w:sz w:val="18"/>
                <w:szCs w:val="18"/>
              </w:rPr>
              <w:t xml:space="preserve"> /</w:t>
            </w:r>
          </w:p>
        </w:tc>
      </w:tr>
      <w:tr w:rsidR="00834FF9" w14:paraId="2B06E5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8E3A0" w14:textId="77777777" w:rsidR="00834FF9" w:rsidRDefault="004002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15E60"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1D1E35E9" w14:textId="77777777" w:rsidR="00834FF9" w:rsidRDefault="004002DE">
            <w:pPr>
              <w:jc w:val="both"/>
              <w:textAlignment w:val="center"/>
            </w:pPr>
            <w:r>
              <w:rPr>
                <w:rFonts w:ascii="Arial" w:hAnsi="Arial" w:cs="Arial"/>
                <w:color w:val="000000"/>
                <w:position w:val="-2"/>
                <w:sz w:val="18"/>
                <w:szCs w:val="18"/>
              </w:rPr>
              <w:t> </w:t>
            </w:r>
          </w:p>
        </w:tc>
      </w:tr>
      <w:tr w:rsidR="00834FF9" w14:paraId="137D72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ECEF1"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5C7EB" w14:textId="77777777" w:rsidR="00834FF9" w:rsidRDefault="004002DE">
            <w:pPr>
              <w:spacing w:before="135" w:after="135"/>
              <w:jc w:val="both"/>
              <w:textAlignment w:val="center"/>
            </w:pPr>
            <w:r>
              <w:rPr>
                <w:rFonts w:ascii="Arial" w:hAnsi="Arial" w:cs="Arial"/>
                <w:color w:val="000000"/>
                <w:position w:val="-2"/>
                <w:sz w:val="18"/>
                <w:szCs w:val="18"/>
              </w:rPr>
              <w:t>KUMULATIVNO izpolnjevanje pogoja</w:t>
            </w:r>
          </w:p>
          <w:p w14:paraId="7E837070" w14:textId="77777777" w:rsidR="00834FF9" w:rsidRDefault="004002DE">
            <w:pPr>
              <w:jc w:val="both"/>
              <w:textAlignment w:val="center"/>
            </w:pPr>
            <w:r>
              <w:rPr>
                <w:rFonts w:ascii="Arial" w:hAnsi="Arial" w:cs="Arial"/>
                <w:color w:val="000000"/>
                <w:position w:val="-2"/>
                <w:sz w:val="18"/>
                <w:szCs w:val="18"/>
              </w:rPr>
              <w:t> </w:t>
            </w:r>
          </w:p>
        </w:tc>
      </w:tr>
    </w:tbl>
    <w:p w14:paraId="4E997FC0" w14:textId="77777777" w:rsidR="00834FF9" w:rsidRDefault="00834FF9"/>
    <w:tbl>
      <w:tblPr>
        <w:tblStyle w:val="NormalTablePHPDOCX"/>
        <w:tblW w:w="9300" w:type="dxa"/>
        <w:tblInd w:w="108" w:type="dxa"/>
        <w:tblLook w:val="04A0" w:firstRow="1" w:lastRow="0" w:firstColumn="1" w:lastColumn="0" w:noHBand="0" w:noVBand="1"/>
      </w:tblPr>
      <w:tblGrid>
        <w:gridCol w:w="1860"/>
        <w:gridCol w:w="7440"/>
      </w:tblGrid>
      <w:tr w:rsidR="00834FF9" w14:paraId="0186732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1C6CF66" w14:textId="77777777" w:rsidR="00834FF9" w:rsidRDefault="004002DE">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F7669" w14:textId="77777777" w:rsidR="00834FF9" w:rsidRPr="008B4E69" w:rsidRDefault="004002DE">
            <w:pPr>
              <w:spacing w:before="135" w:after="135"/>
              <w:jc w:val="both"/>
              <w:textAlignment w:val="center"/>
            </w:pPr>
            <w:r w:rsidRPr="008B4E69">
              <w:rPr>
                <w:rFonts w:ascii="Arial" w:hAnsi="Arial" w:cs="Arial"/>
                <w:color w:val="000000"/>
                <w:position w:val="-2"/>
                <w:sz w:val="18"/>
                <w:szCs w:val="18"/>
              </w:rPr>
              <w:t>Da ob dobavah blaga (delovnih uniform) zagotavlja opremljenost blaga tudi z dobavnico v elektronski obliki s podatki in v obliki, določeni s strani naročnika razvidnimi v Prilogi 2 (</w:t>
            </w:r>
            <w:proofErr w:type="spellStart"/>
            <w:r w:rsidRPr="008B4E69">
              <w:rPr>
                <w:rFonts w:ascii="Arial" w:hAnsi="Arial" w:cs="Arial"/>
                <w:color w:val="000000"/>
                <w:position w:val="-2"/>
                <w:sz w:val="18"/>
                <w:szCs w:val="18"/>
              </w:rPr>
              <w:t>pdf</w:t>
            </w:r>
            <w:proofErr w:type="spellEnd"/>
            <w:r w:rsidRPr="008B4E69">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kupoprodajne pogodbe. </w:t>
            </w:r>
          </w:p>
          <w:p w14:paraId="333E8BD0" w14:textId="77777777" w:rsidR="00834FF9" w:rsidRDefault="004002DE">
            <w:pPr>
              <w:spacing w:before="135" w:after="135"/>
              <w:jc w:val="both"/>
              <w:textAlignment w:val="center"/>
            </w:pPr>
            <w:proofErr w:type="spellStart"/>
            <w:r w:rsidRPr="008B4E69">
              <w:rPr>
                <w:rFonts w:ascii="Arial" w:hAnsi="Arial" w:cs="Arial"/>
                <w:color w:val="000000"/>
                <w:position w:val="-2"/>
                <w:sz w:val="18"/>
                <w:szCs w:val="18"/>
              </w:rPr>
              <w:t>ps</w:t>
            </w:r>
            <w:proofErr w:type="spellEnd"/>
            <w:r w:rsidRPr="008B4E69">
              <w:rPr>
                <w:rFonts w:ascii="Arial" w:hAnsi="Arial" w:cs="Arial"/>
                <w:color w:val="000000"/>
                <w:position w:val="-2"/>
                <w:sz w:val="18"/>
                <w:szCs w:val="18"/>
              </w:rPr>
              <w:t>: Predmetni pogoj velja za modre uniforme (skop/podsklop).</w:t>
            </w:r>
          </w:p>
        </w:tc>
      </w:tr>
      <w:tr w:rsidR="00834FF9" w14:paraId="739346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D12D6" w14:textId="77777777" w:rsidR="00834FF9" w:rsidRDefault="004002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869E6" w14:textId="77777777" w:rsidR="00834FF9" w:rsidRDefault="004002D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834FF9" w14:paraId="5E1D18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39510" w14:textId="77777777" w:rsidR="00834FF9" w:rsidRDefault="004002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A8E35" w14:textId="77777777" w:rsidR="00834FF9" w:rsidRDefault="004002DE">
            <w:pPr>
              <w:jc w:val="both"/>
              <w:textAlignment w:val="center"/>
            </w:pPr>
            <w:r>
              <w:rPr>
                <w:rFonts w:ascii="Arial" w:hAnsi="Arial" w:cs="Arial"/>
                <w:color w:val="000000"/>
                <w:position w:val="-2"/>
                <w:sz w:val="18"/>
                <w:szCs w:val="18"/>
              </w:rPr>
              <w:t> </w:t>
            </w:r>
          </w:p>
          <w:p w14:paraId="20AE69C9" w14:textId="77777777" w:rsidR="00834FF9" w:rsidRDefault="004002DE">
            <w:r>
              <w:rPr>
                <w:rFonts w:ascii="Arial" w:hAnsi="Arial" w:cs="Arial"/>
                <w:color w:val="000000"/>
                <w:position w:val="-2"/>
                <w:sz w:val="18"/>
                <w:szCs w:val="18"/>
              </w:rPr>
              <w:t xml:space="preserve"> /</w:t>
            </w:r>
          </w:p>
        </w:tc>
      </w:tr>
      <w:tr w:rsidR="00834FF9" w14:paraId="12BFC9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D7C09" w14:textId="77777777" w:rsidR="00834FF9" w:rsidRDefault="004002D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C3897"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67A3D218" w14:textId="77777777" w:rsidR="00834FF9" w:rsidRDefault="004002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834FF9" w14:paraId="428AA4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D1581" w14:textId="77777777" w:rsidR="00834FF9" w:rsidRDefault="004002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EE774" w14:textId="77777777" w:rsidR="00834FF9" w:rsidRDefault="004002DE">
            <w:pPr>
              <w:spacing w:before="135" w:after="135"/>
              <w:jc w:val="both"/>
              <w:textAlignment w:val="center"/>
            </w:pPr>
            <w:r>
              <w:rPr>
                <w:rFonts w:ascii="Arial" w:hAnsi="Arial" w:cs="Arial"/>
                <w:color w:val="000000"/>
                <w:position w:val="-2"/>
                <w:sz w:val="18"/>
                <w:szCs w:val="18"/>
              </w:rPr>
              <w:t>MORAJO izpolnjevati pogoj</w:t>
            </w:r>
          </w:p>
          <w:p w14:paraId="51123511" w14:textId="77777777" w:rsidR="00834FF9" w:rsidRDefault="004002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BD73A64" w14:textId="77777777" w:rsidR="00834FF9" w:rsidRDefault="00834FF9">
      <w:pPr>
        <w:sectPr w:rsidR="00834FF9" w:rsidSect="00D931BF">
          <w:pgSz w:w="11906" w:h="16838"/>
          <w:pgMar w:top="1418" w:right="1418" w:bottom="1418" w:left="1418" w:header="567" w:footer="680" w:gutter="0"/>
          <w:cols w:space="708"/>
          <w:docGrid w:linePitch="360"/>
        </w:sectPr>
      </w:pPr>
    </w:p>
    <w:p w14:paraId="6AE7FC9F" w14:textId="77777777" w:rsidR="004002DE" w:rsidRPr="00141928" w:rsidRDefault="004002DE"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34FF9" w14:paraId="247D81DD" w14:textId="77777777">
        <w:tc>
          <w:tcPr>
            <w:tcW w:w="0" w:type="auto"/>
            <w:shd w:val="clear" w:color="auto" w:fill="000000"/>
            <w:tcMar>
              <w:top w:w="150" w:type="dxa"/>
              <w:bottom w:w="150" w:type="dxa"/>
            </w:tcMar>
            <w:vAlign w:val="center"/>
          </w:tcPr>
          <w:p w14:paraId="60D347FC" w14:textId="77777777" w:rsidR="00834FF9" w:rsidRDefault="004002DE">
            <w:pPr>
              <w:jc w:val="center"/>
            </w:pPr>
            <w:r>
              <w:rPr>
                <w:rFonts w:ascii="Arial" w:hAnsi="Arial" w:cs="Arial"/>
                <w:b/>
                <w:bCs/>
                <w:color w:val="FFFFFF"/>
                <w:position w:val="-2"/>
                <w:sz w:val="18"/>
                <w:szCs w:val="18"/>
                <w:shd w:val="clear" w:color="auto" w:fill="000000"/>
              </w:rPr>
              <w:t>Zavarovanje za dobro izvedbo</w:t>
            </w:r>
          </w:p>
        </w:tc>
      </w:tr>
    </w:tbl>
    <w:p w14:paraId="474D1478" w14:textId="77777777" w:rsidR="00B02DB8" w:rsidRDefault="00B02DB8" w:rsidP="00B02DB8">
      <w:pPr>
        <w:spacing w:before="225" w:after="225" w:line="240" w:lineRule="auto"/>
        <w:jc w:val="both"/>
      </w:pPr>
      <w:r>
        <w:rPr>
          <w:rFonts w:ascii="Arial" w:hAnsi="Arial" w:cs="Arial"/>
          <w:color w:val="000000"/>
          <w:sz w:val="18"/>
          <w:szCs w:val="18"/>
        </w:rPr>
        <w:t>Instrument zavarovanja: menica</w:t>
      </w:r>
    </w:p>
    <w:p w14:paraId="73171E60" w14:textId="77777777" w:rsidR="00B02DB8" w:rsidRDefault="00B02DB8" w:rsidP="00B02DB8">
      <w:pPr>
        <w:spacing w:before="225" w:after="225" w:line="240" w:lineRule="auto"/>
        <w:jc w:val="both"/>
      </w:pPr>
      <w:r>
        <w:rPr>
          <w:rFonts w:ascii="Arial" w:hAnsi="Arial" w:cs="Arial"/>
          <w:color w:val="000000"/>
          <w:sz w:val="18"/>
          <w:szCs w:val="18"/>
        </w:rPr>
        <w:t>Višina zavarovanja:10,00 % pogodbene vrednosti z DDV</w:t>
      </w:r>
    </w:p>
    <w:p w14:paraId="58F54076" w14:textId="77777777" w:rsidR="00B02DB8" w:rsidRDefault="00B02DB8" w:rsidP="00B02DB8">
      <w:pPr>
        <w:spacing w:before="225" w:after="225" w:line="240" w:lineRule="auto"/>
        <w:jc w:val="both"/>
      </w:pPr>
      <w:r>
        <w:rPr>
          <w:rFonts w:ascii="Arial" w:hAnsi="Arial" w:cs="Arial"/>
          <w:color w:val="000000"/>
          <w:sz w:val="18"/>
          <w:szCs w:val="18"/>
        </w:rPr>
        <w:t>Čas veljavnosti: do izteka veljavnosti pogodbe</w:t>
      </w:r>
    </w:p>
    <w:p w14:paraId="53B6C4CF" w14:textId="77777777" w:rsidR="00B02DB8" w:rsidRDefault="00B02DB8" w:rsidP="00B02DB8">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5A92027" w14:textId="77777777" w:rsidR="00B02DB8" w:rsidRDefault="00B02DB8" w:rsidP="00B02DB8">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644341AC" w14:textId="77777777" w:rsidR="00B02DB8" w:rsidRDefault="00B02DB8" w:rsidP="00B02DB8">
      <w:pPr>
        <w:spacing w:before="225" w:after="225" w:line="240" w:lineRule="auto"/>
        <w:rPr>
          <w:rFonts w:ascii="Arial" w:hAnsi="Arial" w:cs="Arial"/>
          <w:color w:val="000000"/>
          <w:sz w:val="18"/>
          <w:szCs w:val="18"/>
        </w:rPr>
      </w:pPr>
      <w:r>
        <w:rPr>
          <w:rFonts w:ascii="Arial" w:hAnsi="Arial" w:cs="Arial"/>
          <w:color w:val="000000"/>
          <w:sz w:val="18"/>
          <w:szCs w:val="18"/>
        </w:rPr>
        <w:t>Ponudniki morajo v ponudbi predložiti lastno izjavo (krovna izjava), da bo ponudnik, v primeru, da bo izbran ob podpisu kupoprodajne pogodbe predložil ustrezno zavarovanje za dobro izvedbo pogodbenih obveznosti za posamezno obdobje.</w:t>
      </w:r>
      <w:r>
        <w:rPr>
          <w:rFonts w:ascii="Arial" w:hAnsi="Arial" w:cs="Arial"/>
          <w:color w:val="000000"/>
          <w:sz w:val="18"/>
          <w:szCs w:val="18"/>
        </w:rPr>
        <w:br/>
      </w:r>
    </w:p>
    <w:p w14:paraId="033B4498" w14:textId="77777777" w:rsidR="00B02DB8" w:rsidRDefault="00B02DB8" w:rsidP="00B02DB8">
      <w:pPr>
        <w:spacing w:before="225" w:after="225" w:line="240" w:lineRule="auto"/>
        <w:jc w:val="both"/>
      </w:pPr>
      <w:r>
        <w:rPr>
          <w:rFonts w:ascii="Arial" w:hAnsi="Arial" w:cs="Arial"/>
          <w:color w:val="000000"/>
          <w:sz w:val="18"/>
          <w:szCs w:val="18"/>
        </w:rPr>
        <w:t>Izbrani ponudnik bo moral ob podpisu kupoprodajne pogodbe za posamezno obdobje naročniku dostaviti zavarovanje (menično izjavo in lastno podpisano menico s pooblastilom za njeno izpolnitev) za dobro izvedbo pogodbenih obveznosti z veljavnostjo do izteka veljavnosti pogodb.</w:t>
      </w:r>
    </w:p>
    <w:p w14:paraId="13C33E48" w14:textId="77777777" w:rsidR="00B02DB8" w:rsidRDefault="00B02DB8" w:rsidP="00B02DB8">
      <w:r>
        <w:br w:type="page"/>
      </w:r>
    </w:p>
    <w:p w14:paraId="1C2F68DB" w14:textId="77777777" w:rsidR="00834FF9" w:rsidRDefault="00834FF9">
      <w:pPr>
        <w:sectPr w:rsidR="00834FF9" w:rsidSect="00D931BF">
          <w:pgSz w:w="11906" w:h="16838"/>
          <w:pgMar w:top="1418" w:right="1418" w:bottom="1418" w:left="1418" w:header="567" w:footer="680" w:gutter="0"/>
          <w:cols w:space="708"/>
          <w:docGrid w:linePitch="360"/>
        </w:sectPr>
      </w:pPr>
    </w:p>
    <w:p w14:paraId="61D666CF" w14:textId="77777777" w:rsidR="004002DE" w:rsidRPr="00A207D9" w:rsidRDefault="004002DE"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932F773" w14:textId="77777777" w:rsidR="004002DE" w:rsidRDefault="004002DE" w:rsidP="00EC6CA7">
      <w:pPr>
        <w:spacing w:before="240" w:after="120"/>
        <w:rPr>
          <w:rFonts w:ascii="Arial" w:hAnsi="Arial" w:cs="Arial"/>
          <w:sz w:val="18"/>
          <w:szCs w:val="18"/>
        </w:rPr>
      </w:pPr>
    </w:p>
    <w:tbl>
      <w:tblPr>
        <w:tblStyle w:val="NormalTablePHPDOCX"/>
        <w:tblW w:w="4554" w:type="pct"/>
        <w:tblInd w:w="108" w:type="dxa"/>
        <w:tblLook w:val="04A0" w:firstRow="1" w:lastRow="0" w:firstColumn="1" w:lastColumn="0" w:noHBand="0" w:noVBand="1"/>
      </w:tblPr>
      <w:tblGrid>
        <w:gridCol w:w="8250"/>
      </w:tblGrid>
      <w:tr w:rsidR="00834FF9" w14:paraId="04828A9B" w14:textId="77777777" w:rsidTr="008B4E6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34BF854" w14:textId="77777777" w:rsidR="00834FF9" w:rsidRDefault="004002DE">
            <w:r>
              <w:rPr>
                <w:rFonts w:ascii="Arial" w:hAnsi="Arial" w:cs="Arial"/>
                <w:b/>
                <w:bCs/>
                <w:color w:val="000000"/>
                <w:position w:val="-2"/>
                <w:sz w:val="18"/>
                <w:szCs w:val="18"/>
                <w:shd w:val="clear" w:color="auto" w:fill="FFFFFF"/>
              </w:rPr>
              <w:t>Opis predmeta/postavke 1: DELOVNA OBLAČILA IN OBUTEV - ponovitev (neoddani sklopi)</w:t>
            </w:r>
          </w:p>
        </w:tc>
      </w:tr>
    </w:tbl>
    <w:p w14:paraId="1F0C18DA" w14:textId="77777777" w:rsidR="00834FF9" w:rsidRDefault="004002DE">
      <w:pPr>
        <w:spacing w:after="0" w:line="240" w:lineRule="auto"/>
        <w:jc w:val="both"/>
      </w:pPr>
      <w:r>
        <w:rPr>
          <w:rFonts w:ascii="Arial" w:hAnsi="Arial" w:cs="Arial"/>
          <w:color w:val="000000"/>
          <w:sz w:val="18"/>
          <w:szCs w:val="18"/>
        </w:rPr>
        <w:t> </w:t>
      </w:r>
    </w:p>
    <w:p w14:paraId="29AF44D9" w14:textId="77777777" w:rsidR="00834FF9" w:rsidRDefault="00834FF9"/>
    <w:p w14:paraId="408CAFAD"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Vsi razpisani tekstilni artikli, vključno z vsemi dodatki (logotipi, etikete, gumbi, ježki, elastika,....), morajo ustrezati zahtevam bolnišnične nege (industrijsko pranje in sušenje, obrabi izdelkov, lahkemu likanju, barvni obstojnosti). </w:t>
      </w:r>
    </w:p>
    <w:p w14:paraId="703C496D"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53D9C2AC"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2.      Vse razpisane vrste blaga morajo prenesti industrijsko pranje na 60 st. C,  sušenje do 120 st. C in likanje do 200 st. C. Naročnik zahteva barvno obstojnost izdelkov pri pranju 60 st. C, sušenju do 120 </w:t>
      </w:r>
      <w:proofErr w:type="spellStart"/>
      <w:r w:rsidRPr="009E20C6">
        <w:rPr>
          <w:rFonts w:ascii="Arial" w:eastAsia="Times New Roman" w:hAnsi="Arial" w:cs="Arial"/>
          <w:sz w:val="20"/>
          <w:szCs w:val="20"/>
          <w:lang w:eastAsia="sl-SI"/>
        </w:rPr>
        <w:t>st.C</w:t>
      </w:r>
      <w:proofErr w:type="spellEnd"/>
      <w:r w:rsidRPr="009E20C6">
        <w:rPr>
          <w:rFonts w:ascii="Arial" w:eastAsia="Times New Roman" w:hAnsi="Arial" w:cs="Arial"/>
          <w:sz w:val="20"/>
          <w:szCs w:val="20"/>
          <w:lang w:eastAsia="sl-SI"/>
        </w:rPr>
        <w:t xml:space="preserve"> in likanju do 200 st. C. </w:t>
      </w:r>
    </w:p>
    <w:p w14:paraId="640E25DC"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0DCF5FE9"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Tkanina oz. barva mora biti ustrezno obdelana, da je zagotovljena barvna obstojnost tkanine tudi na čistila, ki vsebujejo klor (za odstranjevanje trdovratnih madežev), da je zagotovljen ustrezen nivo obstojnosti (kot je razvidno iz zahtev v stolpcih Lastnost 1-Lastnost 4 v </w:t>
      </w:r>
      <w:proofErr w:type="spellStart"/>
      <w:r w:rsidRPr="009E20C6">
        <w:rPr>
          <w:rFonts w:ascii="Arial" w:eastAsia="Times New Roman" w:hAnsi="Arial" w:cs="Arial"/>
          <w:sz w:val="20"/>
          <w:szCs w:val="20"/>
          <w:lang w:eastAsia="sl-SI"/>
        </w:rPr>
        <w:t>xls</w:t>
      </w:r>
      <w:proofErr w:type="spellEnd"/>
      <w:r w:rsidRPr="009E20C6">
        <w:rPr>
          <w:rFonts w:ascii="Arial" w:eastAsia="Times New Roman" w:hAnsi="Arial" w:cs="Arial"/>
          <w:sz w:val="20"/>
          <w:szCs w:val="20"/>
          <w:lang w:eastAsia="sl-SI"/>
        </w:rPr>
        <w:t xml:space="preserve"> dar. Predračun seznam razpisanega blaga, pri posamezni postavki).</w:t>
      </w:r>
    </w:p>
    <w:p w14:paraId="679F3234"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3510C049" w14:textId="61D9870D" w:rsidR="008B4E69" w:rsidRDefault="009F2555" w:rsidP="008B4E69">
      <w:pPr>
        <w:spacing w:after="0" w:line="240" w:lineRule="auto"/>
        <w:jc w:val="both"/>
        <w:rPr>
          <w:rFonts w:ascii="Aptos" w:eastAsia="Aptos" w:hAnsi="Aptos" w:cs="Times New Roman"/>
          <w:color w:val="EE0000"/>
        </w:rPr>
      </w:pPr>
      <w:r w:rsidRPr="002155F4">
        <w:rPr>
          <w:rFonts w:ascii="Aptos" w:eastAsia="Aptos" w:hAnsi="Aptos" w:cs="Times New Roman"/>
          <w:color w:val="EE0000"/>
        </w:rPr>
        <w:t xml:space="preserve">Za blago </w:t>
      </w:r>
      <w:proofErr w:type="spellStart"/>
      <w:r w:rsidRPr="002155F4">
        <w:rPr>
          <w:rFonts w:ascii="Aptos" w:eastAsia="Aptos" w:hAnsi="Aptos" w:cs="Times New Roman"/>
          <w:color w:val="EE0000"/>
        </w:rPr>
        <w:t>sklopa.podsklopa</w:t>
      </w:r>
      <w:proofErr w:type="spellEnd"/>
      <w:r w:rsidRPr="002155F4">
        <w:rPr>
          <w:rFonts w:ascii="Aptos" w:eastAsia="Aptos" w:hAnsi="Aptos" w:cs="Times New Roman"/>
          <w:color w:val="EE0000"/>
        </w:rPr>
        <w:t>/</w:t>
      </w:r>
      <w:proofErr w:type="spellStart"/>
      <w:r w:rsidRPr="002155F4">
        <w:rPr>
          <w:rFonts w:ascii="Aptos" w:eastAsia="Aptos" w:hAnsi="Aptos" w:cs="Times New Roman"/>
          <w:color w:val="EE0000"/>
        </w:rPr>
        <w:t>zap.št</w:t>
      </w:r>
      <w:proofErr w:type="spellEnd"/>
      <w:r w:rsidRPr="002155F4">
        <w:rPr>
          <w:rFonts w:ascii="Aptos" w:eastAsia="Aptos" w:hAnsi="Aptos" w:cs="Times New Roman"/>
          <w:color w:val="EE0000"/>
        </w:rPr>
        <w:t>. velja: ponudnik mora predložiti tehnični list tako za tkanino kot tudi za pletivo – patent, v okviru katerega bo izkazal izpolnitev zahteve glede temperature industrijskega pranja, likanja in sušenja ter barvne obstojnosti (za artikle, kjer je to zahtevano!)</w:t>
      </w:r>
    </w:p>
    <w:p w14:paraId="2372B8D0" w14:textId="77777777" w:rsidR="009F2555" w:rsidRPr="00F73ADA" w:rsidRDefault="009F2555" w:rsidP="008B4E69">
      <w:pPr>
        <w:spacing w:after="0" w:line="240" w:lineRule="auto"/>
        <w:jc w:val="both"/>
        <w:rPr>
          <w:rFonts w:ascii="Arial" w:eastAsia="Times New Roman" w:hAnsi="Arial" w:cs="Arial"/>
          <w:color w:val="EE0000"/>
          <w:sz w:val="20"/>
          <w:szCs w:val="20"/>
          <w:lang w:eastAsia="sl-SI"/>
        </w:rPr>
      </w:pPr>
    </w:p>
    <w:p w14:paraId="5EAD876F"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3.      Barvani izdelki ne smejo spremeniti po pranju barvne nianse (vsa pralna sredstva vsebujejo optične belilce).</w:t>
      </w:r>
    </w:p>
    <w:p w14:paraId="4231A223"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0525F960"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4.      Vse navedene dimenzije veljajo za oprane izdelke, ki morajo biti tudi oblikovno stabilni.</w:t>
      </w:r>
    </w:p>
    <w:p w14:paraId="1CDC977E"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Skice izdelkov so v Prilogi št. 2.  </w:t>
      </w:r>
    </w:p>
    <w:p w14:paraId="55AC786A"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Pri razmnoževanju je potrebno upoštevati  priloženo tabelo mer, ki bo osnova pri kontroli kvalitete vzorcev (Priloga št. 3).</w:t>
      </w:r>
    </w:p>
    <w:p w14:paraId="54946AD3"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5CD30534"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Izbrani ponudnik mora po potrebi naročnika izdelati tudi podaljšani izdelek za posebno visoke postave, v sklopu ponudbene cene posamezne številke izdelka."</w:t>
      </w:r>
    </w:p>
    <w:p w14:paraId="267B92F4"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DC1662A" w14:textId="77777777" w:rsidR="008B4E69"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5. Vse razpisano blago mora imeti vezeno ali vtkano oznako Splošne bolnišnice Novo mesto enako vzorcu v Prilogi št. 1. </w:t>
      </w:r>
      <w:r>
        <w:rPr>
          <w:rFonts w:ascii="Arial" w:eastAsia="Times New Roman" w:hAnsi="Arial" w:cs="Arial"/>
          <w:sz w:val="20"/>
          <w:szCs w:val="20"/>
          <w:lang w:eastAsia="sl-SI"/>
        </w:rPr>
        <w:t xml:space="preserve"> </w:t>
      </w:r>
      <w:r w:rsidRPr="00AA5F82">
        <w:rPr>
          <w:rFonts w:ascii="Arial" w:eastAsia="Times New Roman" w:hAnsi="Arial" w:cs="Arial"/>
          <w:sz w:val="20"/>
          <w:szCs w:val="20"/>
          <w:lang w:eastAsia="sl-SI"/>
        </w:rPr>
        <w:t xml:space="preserve">Vsi drugi izdelki </w:t>
      </w:r>
      <w:r>
        <w:rPr>
          <w:rFonts w:ascii="Arial" w:eastAsia="Times New Roman" w:hAnsi="Arial" w:cs="Arial"/>
          <w:sz w:val="20"/>
          <w:szCs w:val="20"/>
          <w:lang w:eastAsia="sl-SI"/>
        </w:rPr>
        <w:t xml:space="preserve">(ne velja za delovno obutev) </w:t>
      </w:r>
      <w:r w:rsidRPr="00AA5F82">
        <w:rPr>
          <w:rFonts w:ascii="Arial" w:eastAsia="Times New Roman" w:hAnsi="Arial" w:cs="Arial"/>
          <w:sz w:val="20"/>
          <w:szCs w:val="20"/>
          <w:lang w:eastAsia="sl-SI"/>
        </w:rPr>
        <w:t>iz Predračuna - Seznama razpisanega blaga morajo imeti oznako Splošne bolnišnice Novo mesto v tisku kot je razvidno iz tabele.</w:t>
      </w:r>
    </w:p>
    <w:p w14:paraId="2F795D0F" w14:textId="77777777" w:rsidR="008B4E69" w:rsidRDefault="008B4E69" w:rsidP="008B4E69">
      <w:pPr>
        <w:spacing w:after="0" w:line="240" w:lineRule="auto"/>
        <w:jc w:val="both"/>
        <w:rPr>
          <w:rFonts w:ascii="Arial" w:eastAsia="Times New Roman" w:hAnsi="Arial" w:cs="Arial"/>
          <w:sz w:val="20"/>
          <w:szCs w:val="20"/>
          <w:lang w:eastAsia="sl-SI"/>
        </w:rPr>
      </w:pPr>
    </w:p>
    <w:p w14:paraId="5DF3CF68"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Pr="00AA5F82">
        <w:rPr>
          <w:rFonts w:ascii="Arial" w:eastAsia="Times New Roman" w:hAnsi="Arial" w:cs="Arial"/>
          <w:sz w:val="20"/>
          <w:szCs w:val="20"/>
          <w:lang w:eastAsia="sl-SI"/>
        </w:rPr>
        <w:t xml:space="preserve">Vsi kosi delovnih oblačil, kjer </w:t>
      </w:r>
      <w:r>
        <w:rPr>
          <w:rFonts w:ascii="Arial" w:eastAsia="Times New Roman" w:hAnsi="Arial" w:cs="Arial"/>
          <w:sz w:val="20"/>
          <w:szCs w:val="20"/>
          <w:lang w:eastAsia="sl-SI"/>
        </w:rPr>
        <w:t xml:space="preserve">naročnik </w:t>
      </w:r>
      <w:r w:rsidRPr="00AA5F82">
        <w:rPr>
          <w:rFonts w:ascii="Arial" w:eastAsia="Times New Roman" w:hAnsi="Arial" w:cs="Arial"/>
          <w:sz w:val="20"/>
          <w:szCs w:val="20"/>
          <w:lang w:eastAsia="sl-SI"/>
        </w:rPr>
        <w:t>ni predvide</w:t>
      </w:r>
      <w:r>
        <w:rPr>
          <w:rFonts w:ascii="Arial" w:eastAsia="Times New Roman" w:hAnsi="Arial" w:cs="Arial"/>
          <w:sz w:val="20"/>
          <w:szCs w:val="20"/>
          <w:lang w:eastAsia="sl-SI"/>
        </w:rPr>
        <w:t>l</w:t>
      </w:r>
      <w:r w:rsidRPr="00AA5F82">
        <w:rPr>
          <w:rFonts w:ascii="Arial" w:eastAsia="Times New Roman" w:hAnsi="Arial" w:cs="Arial"/>
          <w:sz w:val="20"/>
          <w:szCs w:val="20"/>
          <w:lang w:eastAsia="sl-SI"/>
        </w:rPr>
        <w:t xml:space="preserve"> </w:t>
      </w:r>
      <w:proofErr w:type="spellStart"/>
      <w:r w:rsidRPr="00AA5F82">
        <w:rPr>
          <w:rFonts w:ascii="Arial" w:eastAsia="Times New Roman" w:hAnsi="Arial" w:cs="Arial"/>
          <w:sz w:val="20"/>
          <w:szCs w:val="20"/>
          <w:lang w:eastAsia="sl-SI"/>
        </w:rPr>
        <w:t>čipiranj</w:t>
      </w:r>
      <w:r>
        <w:rPr>
          <w:rFonts w:ascii="Arial" w:eastAsia="Times New Roman" w:hAnsi="Arial" w:cs="Arial"/>
          <w:sz w:val="20"/>
          <w:szCs w:val="20"/>
          <w:lang w:eastAsia="sl-SI"/>
        </w:rPr>
        <w:t>a</w:t>
      </w:r>
      <w:proofErr w:type="spellEnd"/>
      <w:r w:rsidRPr="00AA5F82">
        <w:rPr>
          <w:rFonts w:ascii="Arial" w:eastAsia="Times New Roman" w:hAnsi="Arial" w:cs="Arial"/>
          <w:sz w:val="20"/>
          <w:szCs w:val="20"/>
          <w:lang w:eastAsia="sl-SI"/>
        </w:rPr>
        <w:t xml:space="preserve"> morajo</w:t>
      </w:r>
      <w:r>
        <w:rPr>
          <w:rFonts w:ascii="Arial" w:eastAsia="Times New Roman" w:hAnsi="Arial" w:cs="Arial"/>
          <w:sz w:val="20"/>
          <w:szCs w:val="20"/>
          <w:lang w:eastAsia="sl-SI"/>
        </w:rPr>
        <w:t xml:space="preserve"> ob dobavi</w:t>
      </w:r>
      <w:r w:rsidRPr="00AA5F82">
        <w:rPr>
          <w:rFonts w:ascii="Arial" w:eastAsia="Times New Roman" w:hAnsi="Arial" w:cs="Arial"/>
          <w:sz w:val="20"/>
          <w:szCs w:val="20"/>
          <w:lang w:eastAsia="sl-SI"/>
        </w:rPr>
        <w:t xml:space="preserve"> imeti etikete z delovišči. Etikete morajo biti pralno obstojne in mehke. Zgornji deli oblačil morajo imeti nalepljeno etiketo na notranji obrobi vratnega izreza zadaj ali na spodnjem ovratniku; krila, hlače pa na notranji strani pasu zadaj v raztegnjenem stanju.</w:t>
      </w:r>
    </w:p>
    <w:p w14:paraId="6D68A324"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2479E87"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7. </w:t>
      </w:r>
      <w:r w:rsidRPr="00AA5F82">
        <w:rPr>
          <w:rFonts w:ascii="Arial" w:eastAsia="Times New Roman" w:hAnsi="Arial" w:cs="Arial"/>
          <w:sz w:val="20"/>
          <w:szCs w:val="20"/>
          <w:lang w:eastAsia="sl-SI"/>
        </w:rPr>
        <w:t>Elastika širine 3 cm mora v pasu teči prosto in ne sme biti prišita.</w:t>
      </w:r>
    </w:p>
    <w:p w14:paraId="70998405"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4C6AB1FF"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8. </w:t>
      </w:r>
      <w:r w:rsidRPr="00AA5F82">
        <w:rPr>
          <w:rFonts w:ascii="Arial" w:eastAsia="Times New Roman" w:hAnsi="Arial" w:cs="Arial"/>
          <w:sz w:val="20"/>
          <w:szCs w:val="20"/>
          <w:lang w:eastAsia="sl-SI"/>
        </w:rPr>
        <w:t>Gumbi morajo biti bele barve, obstojni na visoke temperature in pritiske v naslednjih velikostih:"</w:t>
      </w:r>
    </w:p>
    <w:p w14:paraId="343B58FB"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plašči, jopiči moški - velikost gumbov 28</w:t>
      </w:r>
    </w:p>
    <w:p w14:paraId="63D16AC0"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 Pritiskači - neti na delovnih oblačilih v sklopu </w:t>
      </w:r>
      <w:r w:rsidRPr="00916701">
        <w:rPr>
          <w:rFonts w:ascii="Arial" w:eastAsia="Times New Roman" w:hAnsi="Arial" w:cs="Arial"/>
          <w:sz w:val="20"/>
          <w:szCs w:val="20"/>
          <w:lang w:eastAsia="sl-SI"/>
        </w:rPr>
        <w:t>II.1/3 jopič operacijski dolg rokav,</w:t>
      </w:r>
      <w:r w:rsidRPr="00AA5F82">
        <w:rPr>
          <w:rFonts w:ascii="Arial" w:eastAsia="Times New Roman" w:hAnsi="Arial" w:cs="Arial"/>
          <w:sz w:val="20"/>
          <w:szCs w:val="20"/>
          <w:lang w:eastAsia="sl-SI"/>
        </w:rPr>
        <w:t xml:space="preserve"> morajo biti visoko kakovostni in morajo zagotavljati dolgo obstojnost. Naročnik bo kakovost pritiskačev preveril s testiranjem vzorcev artiklov (pranje, preša-visoki pritiski in odpiranje in zapiranje).</w:t>
      </w:r>
    </w:p>
    <w:p w14:paraId="73F93238"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3A0892D1"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9. </w:t>
      </w:r>
      <w:r w:rsidRPr="00AA5F82">
        <w:rPr>
          <w:rFonts w:ascii="Arial" w:eastAsia="Times New Roman" w:hAnsi="Arial" w:cs="Arial"/>
          <w:sz w:val="20"/>
          <w:szCs w:val="20"/>
          <w:lang w:eastAsia="sl-SI"/>
        </w:rPr>
        <w:t>Naročnik dopušča odstopanje v teži tkanin ± 5%.</w:t>
      </w:r>
    </w:p>
    <w:p w14:paraId="75F53B28"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5BEB6890" w14:textId="77777777" w:rsidR="008B4E69"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10. </w:t>
      </w:r>
      <w:r w:rsidRPr="00AA5F82">
        <w:rPr>
          <w:rFonts w:ascii="Arial" w:eastAsia="Times New Roman" w:hAnsi="Arial" w:cs="Arial"/>
          <w:sz w:val="20"/>
          <w:szCs w:val="20"/>
          <w:lang w:eastAsia="sl-SI"/>
        </w:rPr>
        <w:t xml:space="preserve">Ponudniki </w:t>
      </w:r>
      <w:r>
        <w:rPr>
          <w:rFonts w:ascii="Arial" w:eastAsia="Times New Roman" w:hAnsi="Arial" w:cs="Arial"/>
          <w:sz w:val="20"/>
          <w:szCs w:val="20"/>
          <w:lang w:eastAsia="sl-SI"/>
        </w:rPr>
        <w:t xml:space="preserve">delovnih oblačil </w:t>
      </w:r>
      <w:r w:rsidRPr="00AA5F82">
        <w:rPr>
          <w:rFonts w:ascii="Arial" w:eastAsia="Times New Roman" w:hAnsi="Arial" w:cs="Arial"/>
          <w:sz w:val="20"/>
          <w:szCs w:val="20"/>
          <w:lang w:eastAsia="sl-SI"/>
        </w:rPr>
        <w:t xml:space="preserve">morajo s ponudbo predložiti zahtevane reprezentančne testne vzorce </w:t>
      </w:r>
      <w:r>
        <w:rPr>
          <w:rFonts w:ascii="Arial" w:eastAsia="Times New Roman" w:hAnsi="Arial" w:cs="Arial"/>
          <w:sz w:val="20"/>
          <w:szCs w:val="20"/>
          <w:lang w:eastAsia="sl-SI"/>
        </w:rPr>
        <w:t>v velikostni št. »L«</w:t>
      </w:r>
      <w:r w:rsidRPr="00AA5F82">
        <w:rPr>
          <w:rFonts w:ascii="Arial" w:eastAsia="Times New Roman" w:hAnsi="Arial" w:cs="Arial"/>
          <w:sz w:val="20"/>
          <w:szCs w:val="20"/>
          <w:lang w:eastAsia="sl-SI"/>
        </w:rPr>
        <w:t xml:space="preserve"> (za blago kot je navedeno v Predračunu – seznamu razpisanega blaga (Obr-8a) v stolpcu »št. vzorcev«) z odgovarjajočimi fizikalnimi in kemijskimi parametri, ki so razvidni iz prilog razpisne dokumentacije. Vzorci in poročila o testiranju ne smejo biti starejša od dveh (2) let in morajo izkazovati dejansko stanje. </w:t>
      </w:r>
    </w:p>
    <w:p w14:paraId="7117400A" w14:textId="77777777" w:rsidR="008B4E69" w:rsidRDefault="008B4E69" w:rsidP="008B4E69">
      <w:pPr>
        <w:spacing w:after="0" w:line="240" w:lineRule="auto"/>
        <w:jc w:val="both"/>
        <w:rPr>
          <w:rFonts w:ascii="Arial" w:eastAsia="Times New Roman" w:hAnsi="Arial" w:cs="Arial"/>
          <w:color w:val="EE0000"/>
          <w:sz w:val="20"/>
          <w:szCs w:val="20"/>
          <w:highlight w:val="yellow"/>
          <w:lang w:eastAsia="sl-SI"/>
        </w:rPr>
      </w:pPr>
    </w:p>
    <w:p w14:paraId="2400B6C5"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Izjemoma naročnik dopušča za </w:t>
      </w:r>
      <w:proofErr w:type="spellStart"/>
      <w:r w:rsidRPr="009E20C6">
        <w:rPr>
          <w:rFonts w:ascii="Arial" w:eastAsia="Times New Roman" w:hAnsi="Arial" w:cs="Arial"/>
          <w:sz w:val="20"/>
          <w:szCs w:val="20"/>
          <w:lang w:eastAsia="sl-SI"/>
        </w:rPr>
        <w:t>sklop.podsklop</w:t>
      </w:r>
      <w:proofErr w:type="spellEnd"/>
      <w:r w:rsidRPr="009E20C6">
        <w:rPr>
          <w:rFonts w:ascii="Arial" w:eastAsia="Times New Roman" w:hAnsi="Arial" w:cs="Arial"/>
          <w:sz w:val="20"/>
          <w:szCs w:val="20"/>
          <w:lang w:eastAsia="sl-SI"/>
        </w:rPr>
        <w:t xml:space="preserve">: 1.1/1,2 DELOVNA OBLAČILA - MODRI KOMPLET predložitev vzorca v tkanini, ki še ni obarvana na način, da bi bila obstojna na čistila s klorom (vzorčni komplet mora biti iz ponujene </w:t>
      </w:r>
      <w:proofErr w:type="spellStart"/>
      <w:r w:rsidRPr="009E20C6">
        <w:rPr>
          <w:rFonts w:ascii="Arial" w:eastAsia="Times New Roman" w:hAnsi="Arial" w:cs="Arial"/>
          <w:sz w:val="20"/>
          <w:szCs w:val="20"/>
          <w:lang w:eastAsia="sl-SI"/>
        </w:rPr>
        <w:t>tkanine,vendar</w:t>
      </w:r>
      <w:proofErr w:type="spellEnd"/>
      <w:r w:rsidRPr="009E20C6">
        <w:rPr>
          <w:rFonts w:ascii="Arial" w:eastAsia="Times New Roman" w:hAnsi="Arial" w:cs="Arial"/>
          <w:sz w:val="20"/>
          <w:szCs w:val="20"/>
          <w:lang w:eastAsia="sl-SI"/>
        </w:rPr>
        <w:t xml:space="preserve"> v kakršnikoli barvi), vendar mora ponudnik v tem primeru poleg predloženega vzorca obvezno predložiti 2 krpici v velikosti najmanj 15x15cm v ustrezni barvni niansi in v izvedbi, ki je obstojna tudi na čistila s klorom).</w:t>
      </w:r>
    </w:p>
    <w:p w14:paraId="4A707636" w14:textId="77777777" w:rsidR="008B4E69" w:rsidRDefault="008B4E69" w:rsidP="008B4E69">
      <w:pPr>
        <w:spacing w:after="0" w:line="240" w:lineRule="auto"/>
        <w:jc w:val="both"/>
        <w:rPr>
          <w:rFonts w:ascii="Arial" w:eastAsia="Times New Roman" w:hAnsi="Arial" w:cs="Arial"/>
          <w:sz w:val="20"/>
          <w:szCs w:val="20"/>
          <w:lang w:eastAsia="sl-SI"/>
        </w:rPr>
      </w:pPr>
    </w:p>
    <w:p w14:paraId="5773DCDE" w14:textId="77777777" w:rsidR="008B4E69" w:rsidRPr="00AA5F82" w:rsidRDefault="008B4E69" w:rsidP="008B4E69">
      <w:pPr>
        <w:spacing w:after="0" w:line="240" w:lineRule="auto"/>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Predložene brezplačne vzorce blaga izbranih ponudnikov obdrži naročnik, vzorce neizbranih ponudnikov bodo ponudniki lahko prevzeli na lokaciji pri naročniku v 15.-ih dneh po pravnomočnosti odločitve o oddaji naročila (v nasprotnem primeru naročnik za njih ne odgovarja).</w:t>
      </w:r>
    </w:p>
    <w:p w14:paraId="12ED1608"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2C72DB2B"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11. Vsa delovna oblačila morajo biti v skladu s Standardom SIST EN ISO 19795 in v skladu z Okoljevarstvenim standardom EKO-TEX Standard 100.  </w:t>
      </w:r>
    </w:p>
    <w:p w14:paraId="4D4EC52E"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1EF5744"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12. </w:t>
      </w:r>
      <w:r w:rsidRPr="00AA5F82">
        <w:rPr>
          <w:rFonts w:ascii="Arial" w:eastAsia="Times New Roman" w:hAnsi="Arial" w:cs="Arial"/>
          <w:sz w:val="20"/>
          <w:szCs w:val="20"/>
          <w:lang w:eastAsia="sl-SI"/>
        </w:rPr>
        <w:t>Naročnik je v prilogo št. 1 priložil tudi vzorec logotipa Splošne bolnišnice Novo mesto za izdelavo vezenih variant logotipa in oblikovno za tiskane variante.</w:t>
      </w:r>
    </w:p>
    <w:p w14:paraId="35F3B893"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1FCB651"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13. Posebne zahteve za razpisane vrste delovnih oblačil v sklopu I.2 DELOVNA OBLAČILA - MODRI KOMPLET</w:t>
      </w:r>
    </w:p>
    <w:p w14:paraId="36EB363D" w14:textId="77777777" w:rsidR="008B4E69" w:rsidRPr="009E20C6" w:rsidRDefault="008B4E69" w:rsidP="008B4E69">
      <w:pPr>
        <w:pStyle w:val="Odstavekseznama"/>
        <w:numPr>
          <w:ilvl w:val="0"/>
          <w:numId w:val="44"/>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Natančna izdelava oblačil po priloženem kroju in tabeli mer po velikostnih številkah.</w:t>
      </w:r>
    </w:p>
    <w:p w14:paraId="788CA2D1" w14:textId="77777777" w:rsidR="008B4E69" w:rsidRPr="009E20C6" w:rsidRDefault="008B4E69" w:rsidP="008B4E69">
      <w:pPr>
        <w:pStyle w:val="Odstavekseznama"/>
        <w:numPr>
          <w:ilvl w:val="0"/>
          <w:numId w:val="44"/>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Način šivanja izdelka mora zagotavljati likanje s prešo (zato mora biti izdelani vzorec oblačila   obvezno medfazno zlikan po šivih, da bo naročnik preveril ustreznost izdelka za likanje s prešo!)</w:t>
      </w:r>
    </w:p>
    <w:p w14:paraId="464F11E7" w14:textId="6D20EFB6" w:rsidR="008B4E69" w:rsidRPr="009E20C6" w:rsidRDefault="008B4E69" w:rsidP="008B4E69">
      <w:pPr>
        <w:pStyle w:val="Odstavekseznama"/>
        <w:numPr>
          <w:ilvl w:val="0"/>
          <w:numId w:val="44"/>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Izbrani ponudnik bo moral v roku </w:t>
      </w:r>
      <w:proofErr w:type="spellStart"/>
      <w:r w:rsidRPr="009E20C6">
        <w:rPr>
          <w:rFonts w:ascii="Arial" w:eastAsia="Times New Roman" w:hAnsi="Arial" w:cs="Arial"/>
          <w:sz w:val="20"/>
          <w:szCs w:val="20"/>
          <w:lang w:eastAsia="sl-SI"/>
        </w:rPr>
        <w:t>max</w:t>
      </w:r>
      <w:proofErr w:type="spellEnd"/>
      <w:r w:rsidRPr="009E20C6">
        <w:rPr>
          <w:rFonts w:ascii="Arial" w:eastAsia="Times New Roman" w:hAnsi="Arial" w:cs="Arial"/>
          <w:sz w:val="20"/>
          <w:szCs w:val="20"/>
          <w:lang w:eastAsia="sl-SI"/>
        </w:rPr>
        <w:t xml:space="preserve">. </w:t>
      </w:r>
      <w:r w:rsidR="001A68D0" w:rsidRPr="001A68D0">
        <w:rPr>
          <w:rFonts w:ascii="Arial" w:eastAsia="Times New Roman" w:hAnsi="Arial" w:cs="Arial"/>
          <w:sz w:val="20"/>
          <w:szCs w:val="20"/>
          <w:highlight w:val="yellow"/>
          <w:lang w:eastAsia="sl-SI"/>
        </w:rPr>
        <w:t>90</w:t>
      </w:r>
      <w:r w:rsidRPr="001A68D0">
        <w:rPr>
          <w:rFonts w:ascii="Arial" w:eastAsia="Times New Roman" w:hAnsi="Arial" w:cs="Arial"/>
          <w:sz w:val="20"/>
          <w:szCs w:val="20"/>
          <w:highlight w:val="yellow"/>
          <w:lang w:eastAsia="sl-SI"/>
        </w:rPr>
        <w:t xml:space="preserve"> dni</w:t>
      </w:r>
      <w:r w:rsidRPr="009E20C6">
        <w:rPr>
          <w:rFonts w:ascii="Arial" w:eastAsia="Times New Roman" w:hAnsi="Arial" w:cs="Arial"/>
          <w:sz w:val="20"/>
          <w:szCs w:val="20"/>
          <w:lang w:eastAsia="sl-SI"/>
        </w:rPr>
        <w:t xml:space="preserve"> po podpisu pogodbe in prejemu pisnega naročila po velikostnih številkah izdelati po 3400 kosov zap.št.1, 3400 kosov </w:t>
      </w:r>
      <w:proofErr w:type="spellStart"/>
      <w:r w:rsidRPr="009E20C6">
        <w:rPr>
          <w:rFonts w:ascii="Arial" w:eastAsia="Times New Roman" w:hAnsi="Arial" w:cs="Arial"/>
          <w:sz w:val="20"/>
          <w:szCs w:val="20"/>
          <w:lang w:eastAsia="sl-SI"/>
        </w:rPr>
        <w:t>zap.št</w:t>
      </w:r>
      <w:proofErr w:type="spellEnd"/>
      <w:r w:rsidRPr="009E20C6">
        <w:rPr>
          <w:rFonts w:ascii="Arial" w:eastAsia="Times New Roman" w:hAnsi="Arial" w:cs="Arial"/>
          <w:sz w:val="20"/>
          <w:szCs w:val="20"/>
          <w:lang w:eastAsia="sl-SI"/>
        </w:rPr>
        <w:t>. 2. Ostale količine bo naročnik do-naročal sukcesivno v prihodnjih 2 letih, skladno s potrebami (iztrošenost, nove zaposlitve,…)</w:t>
      </w:r>
    </w:p>
    <w:p w14:paraId="626EACFF" w14:textId="77777777" w:rsidR="008B4E69" w:rsidRPr="00916701" w:rsidRDefault="008B4E69" w:rsidP="008B4E69">
      <w:pPr>
        <w:pStyle w:val="Odstavekseznama"/>
        <w:numPr>
          <w:ilvl w:val="0"/>
          <w:numId w:val="44"/>
        </w:numPr>
        <w:spacing w:after="0" w:line="240" w:lineRule="auto"/>
        <w:jc w:val="both"/>
        <w:rPr>
          <w:rFonts w:ascii="Arial" w:eastAsia="Times New Roman" w:hAnsi="Arial" w:cs="Arial"/>
          <w:sz w:val="20"/>
          <w:szCs w:val="20"/>
          <w:lang w:eastAsia="sl-SI"/>
        </w:rPr>
      </w:pPr>
      <w:r w:rsidRPr="00916701">
        <w:rPr>
          <w:rFonts w:ascii="Arial" w:eastAsia="Times New Roman" w:hAnsi="Arial" w:cs="Arial"/>
          <w:sz w:val="20"/>
          <w:szCs w:val="20"/>
          <w:lang w:eastAsia="sl-SI"/>
        </w:rPr>
        <w:t>Izbrani ponudnik bo moral v sklopu ponudbene cene posameznih ponujenih artiklov naročniku zagotavljati minimalne prilagoditve krojev po potrebi za uskladitev nošenja in vzdrževanja glede na obstoječe modele. Izbrani ponudnik bo naročniku  za ta namen brezplačno izdelal pred (prvim naročilom!) izdelke v vseh velikostnih številkah za končno uskladitev nošenja in vzdrževanja glede na obstoječe modele, v kolikor bi naročnik to zahteval.</w:t>
      </w:r>
    </w:p>
    <w:p w14:paraId="4AEFA9EC"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6756A32A"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14. </w:t>
      </w:r>
      <w:r w:rsidRPr="00AA5F82">
        <w:rPr>
          <w:rFonts w:ascii="Arial" w:eastAsia="Times New Roman" w:hAnsi="Arial" w:cs="Arial"/>
          <w:sz w:val="20"/>
          <w:szCs w:val="20"/>
          <w:lang w:eastAsia="sl-SI"/>
        </w:rPr>
        <w:t xml:space="preserve">Ponudniki, ki ponujajo blago sklopa III OSEBNA VAROVALNA OPREMA - DELOVNA OBUTEV naj pri pripravi ponudbe upoštevajo poleg zahtev iz </w:t>
      </w:r>
      <w:proofErr w:type="spellStart"/>
      <w:r w:rsidRPr="00AA5F82">
        <w:rPr>
          <w:rFonts w:ascii="Arial" w:eastAsia="Times New Roman" w:hAnsi="Arial" w:cs="Arial"/>
          <w:sz w:val="20"/>
          <w:szCs w:val="20"/>
          <w:lang w:eastAsia="sl-SI"/>
        </w:rPr>
        <w:t>xls</w:t>
      </w:r>
      <w:proofErr w:type="spellEnd"/>
      <w:r w:rsidRPr="00AA5F82">
        <w:rPr>
          <w:rFonts w:ascii="Arial" w:eastAsia="Times New Roman" w:hAnsi="Arial" w:cs="Arial"/>
          <w:sz w:val="20"/>
          <w:szCs w:val="20"/>
          <w:lang w:eastAsia="sl-SI"/>
        </w:rPr>
        <w:t xml:space="preserve"> Predračuna seznama razpisanega blaga tudi: </w:t>
      </w:r>
    </w:p>
    <w:p w14:paraId="01BE79B3"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Ponudnik mora v okviru ponudbene dokumentacije obvezno predložiti slikovni material in tehnično dokumentacijo ter opise in navedbo standardov ponujene obutve, da bo naročnik lahko preveril izpolnjevanje vseh strokovnih zahtev.</w:t>
      </w:r>
    </w:p>
    <w:p w14:paraId="034F69AD"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Ponudnik mora v sklopu ponudbene dokumentacije za ponujeno obutev v okviru razpisanih vrst blaga</w:t>
      </w:r>
      <w:r>
        <w:rPr>
          <w:rFonts w:ascii="Arial" w:eastAsia="Times New Roman" w:hAnsi="Arial" w:cs="Arial"/>
          <w:sz w:val="20"/>
          <w:szCs w:val="20"/>
          <w:lang w:eastAsia="sl-SI"/>
        </w:rPr>
        <w:t xml:space="preserve"> </w:t>
      </w:r>
      <w:r w:rsidRPr="00AA5F82">
        <w:rPr>
          <w:rFonts w:ascii="Arial" w:eastAsia="Times New Roman" w:hAnsi="Arial" w:cs="Arial"/>
          <w:sz w:val="20"/>
          <w:szCs w:val="20"/>
          <w:lang w:eastAsia="sl-SI"/>
        </w:rPr>
        <w:t>predložiti tudi seznam referenc - navedbo referenčnih zdravstvenih ustanov v RS, kjer se trenutno že uporablja ponujena obutev in so uporabniki z njo zadovoljni. Ponudnik navede kontaktne podatke kjer lahko naročnik referenco preveri.</w:t>
      </w:r>
    </w:p>
    <w:p w14:paraId="1895B452"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Ponudnik </w:t>
      </w:r>
      <w:r>
        <w:rPr>
          <w:rFonts w:ascii="Arial" w:eastAsia="Times New Roman" w:hAnsi="Arial" w:cs="Arial"/>
          <w:sz w:val="20"/>
          <w:szCs w:val="20"/>
          <w:lang w:eastAsia="sl-SI"/>
        </w:rPr>
        <w:t xml:space="preserve">mora </w:t>
      </w:r>
      <w:r w:rsidRPr="00AA5F82">
        <w:rPr>
          <w:rFonts w:ascii="Arial" w:eastAsia="Times New Roman" w:hAnsi="Arial" w:cs="Arial"/>
          <w:sz w:val="20"/>
          <w:szCs w:val="20"/>
          <w:lang w:eastAsia="sl-SI"/>
        </w:rPr>
        <w:t xml:space="preserve">ob oddaji ponudbe naročniku predložiti brezplačne vzorce ponujene obutve (označeno v stolpcu »Št. vzorcev«) in sicer ženske modele v velikostni št. 38 ali 39 na naročnikov naslov: Splošna bolnišnica Novo mesto, Služba za nabavo in skladiščenje, Šmihelska cesta 1, 8000 Novo mesto; s pripisom: »NE ODPIRAJ – VZORCI BLAGA ZA JAVNO NAROČILO: </w:t>
      </w:r>
      <w:r>
        <w:rPr>
          <w:rFonts w:ascii="Arial" w:eastAsia="Times New Roman" w:hAnsi="Arial" w:cs="Arial"/>
          <w:sz w:val="20"/>
          <w:szCs w:val="20"/>
          <w:lang w:eastAsia="sl-SI"/>
        </w:rPr>
        <w:t>16-23/26«</w:t>
      </w:r>
      <w:r w:rsidRPr="00AA5F82">
        <w:rPr>
          <w:rFonts w:ascii="Arial" w:eastAsia="Times New Roman" w:hAnsi="Arial" w:cs="Arial"/>
          <w:sz w:val="20"/>
          <w:szCs w:val="20"/>
          <w:lang w:eastAsia="sl-SI"/>
        </w:rPr>
        <w:t xml:space="preserve">. </w:t>
      </w:r>
    </w:p>
    <w:p w14:paraId="4233672E" w14:textId="77777777" w:rsidR="008B4E69" w:rsidRPr="00AA5F82" w:rsidRDefault="008B4E69" w:rsidP="008B4E69">
      <w:pPr>
        <w:spacing w:after="0" w:line="240" w:lineRule="auto"/>
        <w:ind w:left="708"/>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Predložene brezplačne vzorce blaga izbranih ponudnikov obdrži naročnik, vzorce neizbranih ponudnikov bodo ponudniki lahko prevzeli na lokaciji pri naročniku v 15.-ih dneh po pravnomočnosti odločitve o oddaji naročila (v nasprotnem primeru naročnik za njih ne odgovarja).</w:t>
      </w:r>
    </w:p>
    <w:p w14:paraId="490A272C"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lastRenderedPageBreak/>
        <w:t xml:space="preserve">Izbrani ponudnik mora v sklopu ponudbene cene obutve naročniku zagotoviti »testni set« obutve v vseh velikostnih številkah, ki bodo naročniku služile za določanje ustrezne velikosti obutve v prihodnjih sukcesivnih naročilih.  </w:t>
      </w:r>
    </w:p>
    <w:p w14:paraId="258D93FC" w14:textId="77777777" w:rsidR="008B4E69" w:rsidRPr="00AA5F82" w:rsidRDefault="008B4E69" w:rsidP="008B4E69">
      <w:pPr>
        <w:numPr>
          <w:ilvl w:val="0"/>
          <w:numId w:val="43"/>
        </w:numPr>
        <w:spacing w:after="0" w:line="240" w:lineRule="auto"/>
        <w:contextualSpacing/>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Dobavni rok: največ 14 dni po vsakem naročilu</w:t>
      </w:r>
    </w:p>
    <w:p w14:paraId="4372EB96" w14:textId="77777777" w:rsidR="008B4E69" w:rsidRPr="00AA5F82" w:rsidRDefault="008B4E69" w:rsidP="008B4E69">
      <w:pPr>
        <w:spacing w:after="0" w:line="240" w:lineRule="auto"/>
        <w:jc w:val="both"/>
        <w:rPr>
          <w:rFonts w:ascii="Arial" w:eastAsia="Times New Roman" w:hAnsi="Arial" w:cs="Arial"/>
          <w:sz w:val="20"/>
          <w:szCs w:val="20"/>
          <w:lang w:eastAsia="sl-SI"/>
        </w:rPr>
      </w:pPr>
    </w:p>
    <w:p w14:paraId="2AC4A672" w14:textId="77777777" w:rsidR="008B4E69" w:rsidRPr="00AA5F82" w:rsidRDefault="008B4E69" w:rsidP="008B4E6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15. </w:t>
      </w:r>
      <w:r w:rsidRPr="00AA5F82">
        <w:rPr>
          <w:rFonts w:ascii="Arial" w:eastAsia="Times New Roman" w:hAnsi="Arial" w:cs="Arial"/>
          <w:sz w:val="20"/>
          <w:szCs w:val="20"/>
          <w:lang w:eastAsia="sl-SI"/>
        </w:rPr>
        <w:t>Naročnik bo</w:t>
      </w:r>
      <w:r>
        <w:rPr>
          <w:rFonts w:ascii="Arial" w:eastAsia="Times New Roman" w:hAnsi="Arial" w:cs="Arial"/>
          <w:sz w:val="20"/>
          <w:szCs w:val="20"/>
          <w:lang w:eastAsia="sl-SI"/>
        </w:rPr>
        <w:t xml:space="preserve"> po sklenitvi pogodb z izbranimi ponudniki po dobavah blaga, ob pojavu</w:t>
      </w:r>
      <w:r w:rsidRPr="00AA5F82">
        <w:rPr>
          <w:rFonts w:ascii="Arial" w:eastAsia="Times New Roman" w:hAnsi="Arial" w:cs="Arial"/>
          <w:sz w:val="20"/>
          <w:szCs w:val="20"/>
          <w:lang w:eastAsia="sl-SI"/>
        </w:rPr>
        <w:t xml:space="preserve"> sum</w:t>
      </w:r>
      <w:r>
        <w:rPr>
          <w:rFonts w:ascii="Arial" w:eastAsia="Times New Roman" w:hAnsi="Arial" w:cs="Arial"/>
          <w:sz w:val="20"/>
          <w:szCs w:val="20"/>
          <w:lang w:eastAsia="sl-SI"/>
        </w:rPr>
        <w:t>a</w:t>
      </w:r>
      <w:r w:rsidRPr="00AA5F82">
        <w:rPr>
          <w:rFonts w:ascii="Arial" w:eastAsia="Times New Roman" w:hAnsi="Arial" w:cs="Arial"/>
          <w:sz w:val="20"/>
          <w:szCs w:val="20"/>
          <w:lang w:eastAsia="sl-SI"/>
        </w:rPr>
        <w:t xml:space="preserve"> na ""neustrezno kvaliteto"", ki je zahtevana v razpisni dokumentaciji poslal izdelek na testiranje kvalitete in pristnosti v zunanjo institucijo na stroške </w:t>
      </w:r>
      <w:r>
        <w:rPr>
          <w:rFonts w:ascii="Arial" w:eastAsia="Times New Roman" w:hAnsi="Arial" w:cs="Arial"/>
          <w:sz w:val="20"/>
          <w:szCs w:val="20"/>
          <w:lang w:eastAsia="sl-SI"/>
        </w:rPr>
        <w:t xml:space="preserve">izbranega </w:t>
      </w:r>
      <w:r w:rsidRPr="00AA5F82">
        <w:rPr>
          <w:rFonts w:ascii="Arial" w:eastAsia="Times New Roman" w:hAnsi="Arial" w:cs="Arial"/>
          <w:sz w:val="20"/>
          <w:szCs w:val="20"/>
          <w:lang w:eastAsia="sl-SI"/>
        </w:rPr>
        <w:t>ponudnika</w:t>
      </w:r>
      <w:r>
        <w:rPr>
          <w:rFonts w:ascii="Arial" w:eastAsia="Times New Roman" w:hAnsi="Arial" w:cs="Arial"/>
          <w:sz w:val="20"/>
          <w:szCs w:val="20"/>
          <w:lang w:eastAsia="sl-SI"/>
        </w:rPr>
        <w:t>.</w:t>
      </w:r>
    </w:p>
    <w:p w14:paraId="55322BCB" w14:textId="77777777" w:rsidR="008B4E69" w:rsidRDefault="008B4E69" w:rsidP="008B4E69">
      <w:pPr>
        <w:spacing w:after="0" w:line="240" w:lineRule="auto"/>
        <w:jc w:val="both"/>
        <w:rPr>
          <w:rFonts w:ascii="Arial" w:eastAsia="Times New Roman" w:hAnsi="Arial" w:cs="Arial"/>
          <w:sz w:val="20"/>
          <w:szCs w:val="20"/>
          <w:lang w:eastAsia="sl-SI"/>
        </w:rPr>
      </w:pPr>
    </w:p>
    <w:p w14:paraId="00C6F66C" w14:textId="77777777" w:rsidR="008B4E69" w:rsidRDefault="008B4E69" w:rsidP="008B4E69">
      <w:pPr>
        <w:spacing w:after="0" w:line="240" w:lineRule="auto"/>
        <w:jc w:val="both"/>
        <w:rPr>
          <w:rFonts w:ascii="Arial" w:eastAsia="Times New Roman" w:hAnsi="Arial" w:cs="Arial"/>
          <w:sz w:val="20"/>
          <w:szCs w:val="20"/>
          <w:lang w:eastAsia="sl-SI"/>
        </w:rPr>
      </w:pPr>
    </w:p>
    <w:p w14:paraId="6BE84162" w14:textId="77777777" w:rsidR="008B4E69" w:rsidRPr="009E20C6" w:rsidRDefault="008B4E69" w:rsidP="008B4E69">
      <w:pPr>
        <w:spacing w:after="0" w:line="240" w:lineRule="auto"/>
        <w:jc w:val="both"/>
        <w:rPr>
          <w:rFonts w:ascii="Arial" w:eastAsia="Times New Roman" w:hAnsi="Arial" w:cs="Arial"/>
          <w:i/>
          <w:iCs/>
          <w:sz w:val="20"/>
          <w:szCs w:val="20"/>
          <w:lang w:eastAsia="sl-SI"/>
        </w:rPr>
      </w:pPr>
      <w:r w:rsidRPr="009E20C6">
        <w:rPr>
          <w:rFonts w:ascii="Arial" w:eastAsia="Times New Roman" w:hAnsi="Arial" w:cs="Arial"/>
          <w:sz w:val="20"/>
          <w:szCs w:val="20"/>
          <w:lang w:eastAsia="sl-SI"/>
        </w:rPr>
        <w:t xml:space="preserve">16. Posebne zahteve za </w:t>
      </w:r>
      <w:proofErr w:type="spellStart"/>
      <w:r w:rsidRPr="009E20C6">
        <w:rPr>
          <w:rFonts w:ascii="Arial" w:eastAsia="Times New Roman" w:hAnsi="Arial" w:cs="Arial"/>
          <w:sz w:val="20"/>
          <w:szCs w:val="20"/>
          <w:lang w:eastAsia="sl-SI"/>
        </w:rPr>
        <w:t>čipiranje</w:t>
      </w:r>
      <w:proofErr w:type="spellEnd"/>
      <w:r w:rsidRPr="009E20C6">
        <w:rPr>
          <w:rFonts w:ascii="Arial" w:eastAsia="Times New Roman" w:hAnsi="Arial" w:cs="Arial"/>
          <w:sz w:val="20"/>
          <w:szCs w:val="20"/>
          <w:lang w:eastAsia="sl-SI"/>
        </w:rPr>
        <w:t xml:space="preserve"> blaga (za zagotovitev sledljivosti delovnih oblačil) -  velja samo za blago: I.1/1,2,  </w:t>
      </w:r>
      <w:r w:rsidRPr="009E20C6">
        <w:rPr>
          <w:rFonts w:ascii="Arial" w:eastAsia="Times New Roman" w:hAnsi="Arial" w:cs="Arial"/>
          <w:i/>
          <w:iCs/>
          <w:sz w:val="20"/>
          <w:szCs w:val="20"/>
          <w:lang w:eastAsia="sl-SI"/>
        </w:rPr>
        <w:t xml:space="preserve">II.1/1-3, II.2/1,2. </w:t>
      </w:r>
    </w:p>
    <w:p w14:paraId="482136A0"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3D397E67" w14:textId="77777777" w:rsidR="008B4E69" w:rsidRPr="009E20C6" w:rsidRDefault="008B4E69" w:rsidP="008B4E69">
      <w:pPr>
        <w:pStyle w:val="Odstavekseznama"/>
        <w:numPr>
          <w:ilvl w:val="0"/>
          <w:numId w:val="45"/>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V okviru razpisanega blaga: naročnik planira uvesti kodirni sistem označevanja izdelkov - ob uvedbi sistema bo moral dobavitelj v izdelek všiti čip (čipe bo izbranemu izvajalcu zagotovil naročnik). </w:t>
      </w:r>
    </w:p>
    <w:p w14:paraId="61B30CEF" w14:textId="77777777" w:rsidR="008B4E69" w:rsidRPr="00361D48" w:rsidRDefault="008B4E69" w:rsidP="008B4E69">
      <w:pPr>
        <w:pStyle w:val="Odstavekseznama"/>
        <w:numPr>
          <w:ilvl w:val="0"/>
          <w:numId w:val="45"/>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Izbrani ponudnik </w:t>
      </w:r>
      <w:r w:rsidRPr="00361D48">
        <w:rPr>
          <w:rFonts w:ascii="Arial" w:eastAsia="Times New Roman" w:hAnsi="Arial" w:cs="Arial"/>
          <w:sz w:val="20"/>
          <w:szCs w:val="20"/>
          <w:lang w:eastAsia="sl-SI"/>
        </w:rPr>
        <w:t xml:space="preserve">bo moral pred podpisom pogodbe naročniku v obliki </w:t>
      </w:r>
      <w:proofErr w:type="spellStart"/>
      <w:r w:rsidRPr="00361D48">
        <w:rPr>
          <w:rFonts w:ascii="Arial" w:eastAsia="Times New Roman" w:hAnsi="Arial" w:cs="Arial"/>
          <w:sz w:val="20"/>
          <w:szCs w:val="20"/>
          <w:lang w:eastAsia="sl-SI"/>
        </w:rPr>
        <w:t>xls</w:t>
      </w:r>
      <w:proofErr w:type="spellEnd"/>
      <w:r w:rsidRPr="00361D48">
        <w:rPr>
          <w:rFonts w:ascii="Arial" w:eastAsia="Times New Roman" w:hAnsi="Arial" w:cs="Arial"/>
          <w:sz w:val="20"/>
          <w:szCs w:val="20"/>
          <w:lang w:eastAsia="sl-SI"/>
        </w:rPr>
        <w:t xml:space="preserve"> tabele dostaviti kataloške številke in EAN kode vseh izbranih artiklov – pri čemer mora imeti vsak kos oblačila za vsako velikostno številko lastno </w:t>
      </w:r>
      <w:proofErr w:type="spellStart"/>
      <w:r w:rsidRPr="00361D48">
        <w:rPr>
          <w:rFonts w:ascii="Arial" w:eastAsia="Times New Roman" w:hAnsi="Arial" w:cs="Arial"/>
          <w:sz w:val="20"/>
          <w:szCs w:val="20"/>
          <w:lang w:eastAsia="sl-SI"/>
        </w:rPr>
        <w:t>kat.št</w:t>
      </w:r>
      <w:proofErr w:type="spellEnd"/>
      <w:r w:rsidRPr="00361D48">
        <w:rPr>
          <w:rFonts w:ascii="Arial" w:eastAsia="Times New Roman" w:hAnsi="Arial" w:cs="Arial"/>
          <w:sz w:val="20"/>
          <w:szCs w:val="20"/>
          <w:lang w:eastAsia="sl-SI"/>
        </w:rPr>
        <w:t>. in EAN črtno kodo. Primer tabele z zahtevanimi podatki:</w:t>
      </w:r>
    </w:p>
    <w:p w14:paraId="2D040CA9" w14:textId="77777777" w:rsidR="008B4E69" w:rsidRPr="00795E33" w:rsidRDefault="008B4E69" w:rsidP="008B4E69">
      <w:pPr>
        <w:spacing w:after="0" w:line="240" w:lineRule="auto"/>
        <w:jc w:val="both"/>
        <w:rPr>
          <w:rFonts w:ascii="Arial" w:eastAsia="Times New Roman" w:hAnsi="Arial" w:cs="Arial"/>
          <w:color w:val="31849B" w:themeColor="accent5" w:themeShade="BF"/>
          <w:sz w:val="20"/>
          <w:szCs w:val="20"/>
          <w:lang w:eastAsia="sl-SI"/>
        </w:rPr>
      </w:pPr>
    </w:p>
    <w:tbl>
      <w:tblPr>
        <w:tblStyle w:val="Tabelamrea"/>
        <w:tblW w:w="0" w:type="auto"/>
        <w:tblLook w:val="04A0" w:firstRow="1" w:lastRow="0" w:firstColumn="1" w:lastColumn="0" w:noHBand="0" w:noVBand="1"/>
      </w:tblPr>
      <w:tblGrid>
        <w:gridCol w:w="2218"/>
        <w:gridCol w:w="1262"/>
        <w:gridCol w:w="1281"/>
        <w:gridCol w:w="1059"/>
        <w:gridCol w:w="1145"/>
        <w:gridCol w:w="1080"/>
        <w:gridCol w:w="1015"/>
      </w:tblGrid>
      <w:tr w:rsidR="008B4E69" w:rsidRPr="00AA5F82" w14:paraId="2754352B" w14:textId="77777777" w:rsidTr="000E14C2">
        <w:tc>
          <w:tcPr>
            <w:tcW w:w="1294" w:type="dxa"/>
          </w:tcPr>
          <w:p w14:paraId="0F666F16"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Sklop.podsklop</w:t>
            </w:r>
            <w:proofErr w:type="spellEnd"/>
            <w:r w:rsidRPr="00AA5F82">
              <w:rPr>
                <w:rFonts w:ascii="Arial" w:eastAsia="Times New Roman" w:hAnsi="Arial" w:cs="Arial"/>
                <w:sz w:val="20"/>
                <w:szCs w:val="20"/>
                <w:lang w:eastAsia="sl-SI"/>
              </w:rPr>
              <w:t>/</w:t>
            </w:r>
            <w:proofErr w:type="spellStart"/>
            <w:r w:rsidRPr="00AA5F82">
              <w:rPr>
                <w:rFonts w:ascii="Arial" w:eastAsia="Times New Roman" w:hAnsi="Arial" w:cs="Arial"/>
                <w:sz w:val="20"/>
                <w:szCs w:val="20"/>
                <w:lang w:eastAsia="sl-SI"/>
              </w:rPr>
              <w:t>zap.št</w:t>
            </w:r>
            <w:proofErr w:type="spellEnd"/>
            <w:r w:rsidRPr="00AA5F82">
              <w:rPr>
                <w:rFonts w:ascii="Arial" w:eastAsia="Times New Roman" w:hAnsi="Arial" w:cs="Arial"/>
                <w:sz w:val="20"/>
                <w:szCs w:val="20"/>
                <w:lang w:eastAsia="sl-SI"/>
              </w:rPr>
              <w:t>.</w:t>
            </w:r>
          </w:p>
        </w:tc>
        <w:tc>
          <w:tcPr>
            <w:tcW w:w="1294" w:type="dxa"/>
          </w:tcPr>
          <w:p w14:paraId="67C0619A"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Naročnikov naziv blaga</w:t>
            </w:r>
          </w:p>
        </w:tc>
        <w:tc>
          <w:tcPr>
            <w:tcW w:w="1294" w:type="dxa"/>
          </w:tcPr>
          <w:p w14:paraId="5A6D3D24"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Ponudnikov naziv blaga</w:t>
            </w:r>
          </w:p>
        </w:tc>
        <w:tc>
          <w:tcPr>
            <w:tcW w:w="1295" w:type="dxa"/>
          </w:tcPr>
          <w:p w14:paraId="2BCF7302"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Vel.</w:t>
            </w:r>
          </w:p>
        </w:tc>
        <w:tc>
          <w:tcPr>
            <w:tcW w:w="1295" w:type="dxa"/>
          </w:tcPr>
          <w:p w14:paraId="507BE0E7"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Barva </w:t>
            </w:r>
          </w:p>
        </w:tc>
        <w:tc>
          <w:tcPr>
            <w:tcW w:w="1295" w:type="dxa"/>
          </w:tcPr>
          <w:p w14:paraId="3B6FDB34"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Kat.št</w:t>
            </w:r>
            <w:proofErr w:type="spellEnd"/>
            <w:r w:rsidRPr="00AA5F82">
              <w:rPr>
                <w:rFonts w:ascii="Arial" w:eastAsia="Times New Roman" w:hAnsi="Arial" w:cs="Arial"/>
                <w:sz w:val="20"/>
                <w:szCs w:val="20"/>
                <w:lang w:eastAsia="sl-SI"/>
              </w:rPr>
              <w:t>.</w:t>
            </w:r>
          </w:p>
        </w:tc>
        <w:tc>
          <w:tcPr>
            <w:tcW w:w="1295" w:type="dxa"/>
          </w:tcPr>
          <w:p w14:paraId="4D393933"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EAN</w:t>
            </w:r>
          </w:p>
        </w:tc>
      </w:tr>
      <w:tr w:rsidR="008B4E69" w:rsidRPr="00AA5F82" w14:paraId="6D813C5A" w14:textId="77777777" w:rsidTr="000E14C2">
        <w:tc>
          <w:tcPr>
            <w:tcW w:w="1294" w:type="dxa"/>
          </w:tcPr>
          <w:p w14:paraId="64886BB7"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Primer:</w:t>
            </w:r>
          </w:p>
          <w:p w14:paraId="6099350E"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I.2/1</w:t>
            </w:r>
          </w:p>
        </w:tc>
        <w:tc>
          <w:tcPr>
            <w:tcW w:w="1294" w:type="dxa"/>
          </w:tcPr>
          <w:p w14:paraId="7095314D"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HLAČE  UNISEX MODRE BARVE</w:t>
            </w:r>
          </w:p>
        </w:tc>
        <w:tc>
          <w:tcPr>
            <w:tcW w:w="1294" w:type="dxa"/>
          </w:tcPr>
          <w:p w14:paraId="2691414C"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c>
          <w:tcPr>
            <w:tcW w:w="1295" w:type="dxa"/>
          </w:tcPr>
          <w:p w14:paraId="2D82D0DC"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L=46-48</w:t>
            </w:r>
          </w:p>
        </w:tc>
        <w:tc>
          <w:tcPr>
            <w:tcW w:w="1295" w:type="dxa"/>
          </w:tcPr>
          <w:p w14:paraId="0E935002"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Modra </w:t>
            </w:r>
            <w:proofErr w:type="spellStart"/>
            <w:r w:rsidRPr="00AA5F82">
              <w:rPr>
                <w:rFonts w:ascii="Arial" w:eastAsia="Times New Roman" w:hAnsi="Arial" w:cs="Arial"/>
                <w:sz w:val="20"/>
                <w:szCs w:val="20"/>
                <w:lang w:eastAsia="sl-SI"/>
              </w:rPr>
              <w:t>pantone</w:t>
            </w:r>
            <w:proofErr w:type="spellEnd"/>
            <w:r w:rsidRPr="00AA5F82">
              <w:rPr>
                <w:rFonts w:ascii="Arial" w:eastAsia="Times New Roman" w:hAnsi="Arial" w:cs="Arial"/>
                <w:sz w:val="20"/>
                <w:szCs w:val="20"/>
                <w:lang w:eastAsia="sl-SI"/>
              </w:rPr>
              <w:t xml:space="preserve"> </w:t>
            </w:r>
            <w:r w:rsidRPr="00012E72">
              <w:rPr>
                <w:rFonts w:ascii="Arial" w:eastAsia="Times New Roman" w:hAnsi="Arial" w:cs="Arial"/>
                <w:sz w:val="20"/>
                <w:szCs w:val="20"/>
                <w:lang w:eastAsia="sl-SI"/>
              </w:rPr>
              <w:t>17-4020 TPX</w:t>
            </w:r>
          </w:p>
        </w:tc>
        <w:tc>
          <w:tcPr>
            <w:tcW w:w="1295" w:type="dxa"/>
          </w:tcPr>
          <w:p w14:paraId="44710629"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c>
          <w:tcPr>
            <w:tcW w:w="1295" w:type="dxa"/>
          </w:tcPr>
          <w:p w14:paraId="3F063DE4"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r>
      <w:tr w:rsidR="008B4E69" w:rsidRPr="00AA5F82" w14:paraId="00FF51FA" w14:textId="77777777" w:rsidTr="000E14C2">
        <w:tc>
          <w:tcPr>
            <w:tcW w:w="1294" w:type="dxa"/>
          </w:tcPr>
          <w:p w14:paraId="11F53173"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c>
          <w:tcPr>
            <w:tcW w:w="1294" w:type="dxa"/>
          </w:tcPr>
          <w:p w14:paraId="0676B9DC" w14:textId="77777777" w:rsidR="008B4E69" w:rsidRPr="00AA5F82" w:rsidRDefault="008B4E69" w:rsidP="000E14C2">
            <w:pPr>
              <w:jc w:val="both"/>
              <w:rPr>
                <w:rFonts w:ascii="Arial" w:eastAsia="Times New Roman" w:hAnsi="Arial" w:cs="Arial"/>
                <w:sz w:val="20"/>
                <w:szCs w:val="20"/>
                <w:lang w:eastAsia="sl-SI"/>
              </w:rPr>
            </w:pPr>
          </w:p>
        </w:tc>
        <w:tc>
          <w:tcPr>
            <w:tcW w:w="1294" w:type="dxa"/>
          </w:tcPr>
          <w:p w14:paraId="13C4DF6D"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02BC1C69"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059AAA63"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19873AF6"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73EDB32A" w14:textId="77777777" w:rsidR="008B4E69" w:rsidRPr="00AA5F82" w:rsidRDefault="008B4E69" w:rsidP="000E14C2">
            <w:pPr>
              <w:jc w:val="both"/>
              <w:rPr>
                <w:rFonts w:ascii="Arial" w:eastAsia="Times New Roman" w:hAnsi="Arial" w:cs="Arial"/>
                <w:sz w:val="20"/>
                <w:szCs w:val="20"/>
                <w:lang w:eastAsia="sl-SI"/>
              </w:rPr>
            </w:pPr>
          </w:p>
        </w:tc>
      </w:tr>
      <w:tr w:rsidR="008B4E69" w:rsidRPr="00AA5F82" w14:paraId="4890DB05" w14:textId="77777777" w:rsidTr="000E14C2">
        <w:tc>
          <w:tcPr>
            <w:tcW w:w="1294" w:type="dxa"/>
          </w:tcPr>
          <w:p w14:paraId="5DF89B7E" w14:textId="77777777" w:rsidR="008B4E69" w:rsidRPr="00AA5F82" w:rsidRDefault="008B4E69" w:rsidP="000E14C2">
            <w:pPr>
              <w:jc w:val="both"/>
              <w:rPr>
                <w:rFonts w:ascii="Arial" w:eastAsia="Times New Roman" w:hAnsi="Arial" w:cs="Arial"/>
                <w:sz w:val="20"/>
                <w:szCs w:val="20"/>
                <w:lang w:eastAsia="sl-SI"/>
              </w:rPr>
            </w:pPr>
          </w:p>
        </w:tc>
        <w:tc>
          <w:tcPr>
            <w:tcW w:w="1294" w:type="dxa"/>
          </w:tcPr>
          <w:p w14:paraId="2572090B" w14:textId="77777777" w:rsidR="008B4E69" w:rsidRPr="00AA5F82" w:rsidRDefault="008B4E69" w:rsidP="000E14C2">
            <w:pPr>
              <w:jc w:val="both"/>
              <w:rPr>
                <w:rFonts w:ascii="Arial" w:eastAsia="Times New Roman" w:hAnsi="Arial" w:cs="Arial"/>
                <w:sz w:val="20"/>
                <w:szCs w:val="20"/>
                <w:lang w:eastAsia="sl-SI"/>
              </w:rPr>
            </w:pPr>
          </w:p>
        </w:tc>
        <w:tc>
          <w:tcPr>
            <w:tcW w:w="1294" w:type="dxa"/>
          </w:tcPr>
          <w:p w14:paraId="22D1A8E4"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6048E7A7"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67EBCDAE"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5C3E6826" w14:textId="77777777" w:rsidR="008B4E69" w:rsidRPr="00AA5F82" w:rsidRDefault="008B4E69" w:rsidP="000E14C2">
            <w:pPr>
              <w:jc w:val="both"/>
              <w:rPr>
                <w:rFonts w:ascii="Arial" w:eastAsia="Times New Roman" w:hAnsi="Arial" w:cs="Arial"/>
                <w:sz w:val="20"/>
                <w:szCs w:val="20"/>
                <w:lang w:eastAsia="sl-SI"/>
              </w:rPr>
            </w:pPr>
          </w:p>
        </w:tc>
        <w:tc>
          <w:tcPr>
            <w:tcW w:w="1295" w:type="dxa"/>
          </w:tcPr>
          <w:p w14:paraId="612E4EC6" w14:textId="77777777" w:rsidR="008B4E69" w:rsidRPr="00AA5F82" w:rsidRDefault="008B4E69" w:rsidP="000E14C2">
            <w:pPr>
              <w:jc w:val="both"/>
              <w:rPr>
                <w:rFonts w:ascii="Arial" w:eastAsia="Times New Roman" w:hAnsi="Arial" w:cs="Arial"/>
                <w:sz w:val="20"/>
                <w:szCs w:val="20"/>
                <w:lang w:eastAsia="sl-SI"/>
              </w:rPr>
            </w:pPr>
          </w:p>
        </w:tc>
      </w:tr>
    </w:tbl>
    <w:p w14:paraId="782F2787" w14:textId="77777777" w:rsidR="008B4E69" w:rsidRDefault="008B4E69" w:rsidP="008B4E69">
      <w:pPr>
        <w:spacing w:after="0" w:line="240" w:lineRule="auto"/>
        <w:jc w:val="both"/>
        <w:rPr>
          <w:rFonts w:ascii="Arial" w:eastAsia="Times New Roman" w:hAnsi="Arial" w:cs="Arial"/>
          <w:color w:val="31849B" w:themeColor="accent5" w:themeShade="BF"/>
          <w:sz w:val="20"/>
          <w:szCs w:val="20"/>
          <w:lang w:eastAsia="sl-SI"/>
        </w:rPr>
      </w:pPr>
    </w:p>
    <w:p w14:paraId="440C68A5" w14:textId="77777777" w:rsidR="008B4E69" w:rsidRPr="006E47D9" w:rsidRDefault="008B4E69" w:rsidP="008B4E69">
      <w:pPr>
        <w:spacing w:after="0" w:line="240" w:lineRule="auto"/>
        <w:jc w:val="both"/>
        <w:rPr>
          <w:rFonts w:ascii="Arial" w:eastAsia="Times New Roman" w:hAnsi="Arial" w:cs="Arial"/>
          <w:color w:val="31849B" w:themeColor="accent5" w:themeShade="BF"/>
          <w:sz w:val="20"/>
          <w:szCs w:val="20"/>
          <w:lang w:eastAsia="sl-SI"/>
        </w:rPr>
      </w:pPr>
    </w:p>
    <w:p w14:paraId="2B174C7F" w14:textId="77777777" w:rsidR="008B4E69" w:rsidRPr="009E20C6" w:rsidRDefault="008B4E69" w:rsidP="008B4E69">
      <w:pPr>
        <w:pStyle w:val="Odstavekseznama"/>
        <w:numPr>
          <w:ilvl w:val="0"/>
          <w:numId w:val="46"/>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Način pritrditve čipa: </w:t>
      </w:r>
    </w:p>
    <w:p w14:paraId="37DE73B6"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Čip je potrebno </w:t>
      </w:r>
      <w:r w:rsidRPr="009E20C6">
        <w:rPr>
          <w:rFonts w:ascii="Arial" w:eastAsia="Times New Roman" w:hAnsi="Arial" w:cs="Arial"/>
          <w:b/>
          <w:bCs/>
          <w:sz w:val="20"/>
          <w:szCs w:val="20"/>
          <w:lang w:eastAsia="sl-SI"/>
        </w:rPr>
        <w:t>našiti in termično pritrditi</w:t>
      </w:r>
      <w:r w:rsidRPr="009E20C6">
        <w:rPr>
          <w:rFonts w:ascii="Arial" w:eastAsia="Times New Roman" w:hAnsi="Arial" w:cs="Arial"/>
          <w:sz w:val="20"/>
          <w:szCs w:val="20"/>
          <w:lang w:eastAsia="sl-SI"/>
        </w:rPr>
        <w:t xml:space="preserve"> na notranji strani delovnega oblačila. Opomba: pri šivanju potrebno paziti, da se antene ne prešije/prelomi. Pritrditev čipa bo morala biti odporno na visoke pritiske (35 bar), temperaturo pranja 60 st. C in sušenje do 120 st. C."</w:t>
      </w:r>
    </w:p>
    <w:p w14:paraId="6C09E335" w14:textId="77777777" w:rsidR="008B4E69" w:rsidRDefault="008B4E69" w:rsidP="008B4E69">
      <w:pPr>
        <w:spacing w:after="0" w:line="240" w:lineRule="auto"/>
        <w:jc w:val="both"/>
        <w:rPr>
          <w:rFonts w:ascii="Arial" w:eastAsia="Times New Roman" w:hAnsi="Arial" w:cs="Arial"/>
          <w:b/>
          <w:bCs/>
          <w:sz w:val="20"/>
          <w:szCs w:val="20"/>
          <w:lang w:eastAsia="sl-SI"/>
        </w:rPr>
      </w:pPr>
    </w:p>
    <w:p w14:paraId="525E5D24" w14:textId="77777777" w:rsidR="008B4E69" w:rsidRPr="00AA5F82" w:rsidRDefault="008B4E69" w:rsidP="008B4E69">
      <w:pPr>
        <w:spacing w:after="0" w:line="240" w:lineRule="auto"/>
        <w:jc w:val="both"/>
        <w:rPr>
          <w:rFonts w:ascii="Arial" w:eastAsia="Times New Roman" w:hAnsi="Arial" w:cs="Arial"/>
          <w:b/>
          <w:bCs/>
          <w:sz w:val="20"/>
          <w:szCs w:val="20"/>
          <w:lang w:eastAsia="sl-SI"/>
        </w:rPr>
      </w:pPr>
      <w:r w:rsidRPr="00AA5F82">
        <w:rPr>
          <w:rFonts w:ascii="Arial" w:eastAsia="Times New Roman" w:hAnsi="Arial" w:cs="Arial"/>
          <w:b/>
          <w:bCs/>
          <w:sz w:val="20"/>
          <w:szCs w:val="20"/>
          <w:lang w:eastAsia="sl-SI"/>
        </w:rPr>
        <w:t>Pozicija oz. lokacija mesta čipa na delovnem oblačilu:</w:t>
      </w:r>
    </w:p>
    <w:tbl>
      <w:tblPr>
        <w:tblStyle w:val="Tabelamrea"/>
        <w:tblW w:w="0" w:type="auto"/>
        <w:tblLook w:val="04A0" w:firstRow="1" w:lastRow="0" w:firstColumn="1" w:lastColumn="0" w:noHBand="0" w:noVBand="1"/>
      </w:tblPr>
      <w:tblGrid>
        <w:gridCol w:w="4530"/>
        <w:gridCol w:w="4530"/>
      </w:tblGrid>
      <w:tr w:rsidR="008B4E69" w:rsidRPr="00AA5F82" w14:paraId="33AFA080" w14:textId="77777777" w:rsidTr="000E14C2">
        <w:tc>
          <w:tcPr>
            <w:tcW w:w="4530" w:type="dxa"/>
          </w:tcPr>
          <w:p w14:paraId="092815B5" w14:textId="77777777" w:rsidR="008B4E69" w:rsidRPr="00AA5F82" w:rsidRDefault="008B4E69" w:rsidP="000E14C2">
            <w:pPr>
              <w:rPr>
                <w:rFonts w:ascii="Arial" w:eastAsia="Times New Roman" w:hAnsi="Arial" w:cs="Arial"/>
                <w:sz w:val="20"/>
                <w:szCs w:val="20"/>
              </w:rPr>
            </w:pPr>
            <w:r w:rsidRPr="00AA5F82">
              <w:rPr>
                <w:rFonts w:ascii="Arial" w:eastAsia="Times New Roman" w:hAnsi="Arial" w:cs="Arial"/>
                <w:sz w:val="20"/>
                <w:szCs w:val="20"/>
              </w:rPr>
              <w:t xml:space="preserve">HLAČE: desna stran, ob šivu – zadnji del      </w:t>
            </w:r>
          </w:p>
        </w:tc>
        <w:tc>
          <w:tcPr>
            <w:tcW w:w="4530" w:type="dxa"/>
          </w:tcPr>
          <w:p w14:paraId="61D57C3F" w14:textId="77777777" w:rsidR="008B4E69" w:rsidRPr="00AA5F82" w:rsidRDefault="008B4E69" w:rsidP="000E14C2">
            <w:pPr>
              <w:rPr>
                <w:rFonts w:ascii="Arial" w:eastAsia="Times New Roman" w:hAnsi="Arial" w:cs="Arial"/>
                <w:sz w:val="20"/>
                <w:szCs w:val="20"/>
              </w:rPr>
            </w:pPr>
            <w:r w:rsidRPr="00AA5F82">
              <w:rPr>
                <w:rFonts w:ascii="Arial" w:eastAsia="Aptos" w:hAnsi="Arial" w:cs="Arial"/>
                <w:b/>
                <w:bCs/>
                <w:noProof/>
                <w:sz w:val="20"/>
                <w:szCs w:val="20"/>
              </w:rPr>
              <w:drawing>
                <wp:inline distT="0" distB="0" distL="0" distR="0" wp14:anchorId="31FB1684" wp14:editId="38B754E4">
                  <wp:extent cx="1162050" cy="1549400"/>
                  <wp:effectExtent l="0" t="0" r="0" b="0"/>
                  <wp:docPr id="1119935691" name="Slika 1119935691" descr="Slika, ki vsebuje besede besedilo, oblačila, tekstil, oseb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935691" name="Slika 1119935691" descr="Slika, ki vsebuje besede besedilo, oblačila, tekstil, oseba&#10;&#10;Vsebina, ustvarjena z umetno inteligenco, morda ni pravilna."/>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162152" cy="1549536"/>
                          </a:xfrm>
                          <a:prstGeom prst="rect">
                            <a:avLst/>
                          </a:prstGeom>
                          <a:noFill/>
                          <a:ln>
                            <a:noFill/>
                          </a:ln>
                        </pic:spPr>
                      </pic:pic>
                    </a:graphicData>
                  </a:graphic>
                </wp:inline>
              </w:drawing>
            </w:r>
          </w:p>
          <w:p w14:paraId="560C5F44" w14:textId="77777777" w:rsidR="008B4E69" w:rsidRPr="00AA5F82" w:rsidRDefault="008B4E69" w:rsidP="000E14C2">
            <w:pPr>
              <w:rPr>
                <w:rFonts w:ascii="Arial" w:eastAsia="Times New Roman" w:hAnsi="Arial" w:cs="Arial"/>
                <w:sz w:val="20"/>
                <w:szCs w:val="20"/>
              </w:rPr>
            </w:pPr>
          </w:p>
        </w:tc>
      </w:tr>
      <w:tr w:rsidR="008B4E69" w:rsidRPr="00AA5F82" w14:paraId="00746248" w14:textId="77777777" w:rsidTr="000E14C2">
        <w:tc>
          <w:tcPr>
            <w:tcW w:w="4530" w:type="dxa"/>
          </w:tcPr>
          <w:p w14:paraId="73AD1E72" w14:textId="77777777" w:rsidR="008B4E69" w:rsidRPr="00AA5F82" w:rsidRDefault="008B4E69" w:rsidP="000E14C2">
            <w:pPr>
              <w:rPr>
                <w:rFonts w:ascii="Arial" w:eastAsia="Times New Roman" w:hAnsi="Arial" w:cs="Arial"/>
                <w:sz w:val="20"/>
                <w:szCs w:val="20"/>
              </w:rPr>
            </w:pPr>
            <w:r w:rsidRPr="00AA5F82">
              <w:rPr>
                <w:rFonts w:ascii="Arial" w:eastAsia="Times New Roman" w:hAnsi="Arial" w:cs="Arial"/>
                <w:sz w:val="20"/>
                <w:szCs w:val="20"/>
              </w:rPr>
              <w:t>TUNIKA: spredaj, spodaj, levo</w:t>
            </w:r>
          </w:p>
          <w:p w14:paraId="5375F459" w14:textId="77777777" w:rsidR="008B4E69" w:rsidRPr="00AA5F82" w:rsidRDefault="008B4E69" w:rsidP="000E14C2">
            <w:pPr>
              <w:rPr>
                <w:rFonts w:ascii="Arial" w:eastAsia="Times New Roman" w:hAnsi="Arial" w:cs="Arial"/>
                <w:sz w:val="20"/>
                <w:szCs w:val="20"/>
              </w:rPr>
            </w:pPr>
          </w:p>
        </w:tc>
        <w:tc>
          <w:tcPr>
            <w:tcW w:w="4530" w:type="dxa"/>
          </w:tcPr>
          <w:p w14:paraId="6F2BDAC3" w14:textId="77777777" w:rsidR="008B4E69" w:rsidRPr="00AA5F82" w:rsidRDefault="008B4E69" w:rsidP="000E14C2">
            <w:pPr>
              <w:rPr>
                <w:rFonts w:ascii="Arial" w:eastAsia="Times New Roman" w:hAnsi="Arial" w:cs="Arial"/>
                <w:sz w:val="20"/>
                <w:szCs w:val="20"/>
              </w:rPr>
            </w:pPr>
            <w:r w:rsidRPr="00AA5F82">
              <w:rPr>
                <w:rFonts w:ascii="Arial" w:eastAsia="Aptos" w:hAnsi="Arial" w:cs="Arial"/>
                <w:noProof/>
                <w:sz w:val="20"/>
                <w:szCs w:val="20"/>
              </w:rPr>
              <w:drawing>
                <wp:inline distT="0" distB="0" distL="0" distR="0" wp14:anchorId="51D8A840" wp14:editId="5D2D94EE">
                  <wp:extent cx="1581150" cy="1088749"/>
                  <wp:effectExtent l="0" t="0" r="0" b="0"/>
                  <wp:docPr id="1323737533" name="Slika 1" descr="Slika, ki vsebuje besede tekstil, šiv, perilo, vzorec (mod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tekstil, šiv, perilo, vzorec (modno oblikovanje)&#10;&#10;Opis je samodejno ustvarjen"/>
                          <pic:cNvPicPr>
                            <a:picLocks noChangeAspect="1" noChangeArrowheads="1"/>
                          </pic:cNvPicPr>
                        </pic:nvPicPr>
                        <pic:blipFill rotWithShape="1">
                          <a:blip r:embed="rId14" r:link="rId15" cstate="print">
                            <a:extLst>
                              <a:ext uri="{28A0092B-C50C-407E-A947-70E740481C1C}">
                                <a14:useLocalDpi xmlns:a14="http://schemas.microsoft.com/office/drawing/2010/main" val="0"/>
                              </a:ext>
                            </a:extLst>
                          </a:blip>
                          <a:srcRect t="15571" b="15571"/>
                          <a:stretch/>
                        </pic:blipFill>
                        <pic:spPr bwMode="auto">
                          <a:xfrm>
                            <a:off x="0" y="0"/>
                            <a:ext cx="1597701" cy="110014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BEB05F4" w14:textId="77777777" w:rsidR="008B4E69" w:rsidRPr="00AA5F82" w:rsidRDefault="008B4E69" w:rsidP="008B4E69">
      <w:pPr>
        <w:spacing w:after="0" w:line="240" w:lineRule="auto"/>
        <w:rPr>
          <w:rFonts w:ascii="Arial" w:eastAsia="Times New Roman" w:hAnsi="Arial" w:cs="Arial"/>
          <w:sz w:val="20"/>
          <w:szCs w:val="20"/>
        </w:rPr>
      </w:pPr>
    </w:p>
    <w:p w14:paraId="5250120B" w14:textId="77777777" w:rsidR="008B4E69" w:rsidRPr="009E20C6" w:rsidRDefault="008B4E69" w:rsidP="008B4E69">
      <w:pPr>
        <w:pStyle w:val="Odstavekseznama"/>
        <w:numPr>
          <w:ilvl w:val="0"/>
          <w:numId w:val="46"/>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lastRenderedPageBreak/>
        <w:t xml:space="preserve">Izbrani ponudnik bo moral ob vsaki dobavi naročniku posredovati v elektronski obliki (v </w:t>
      </w:r>
      <w:proofErr w:type="spellStart"/>
      <w:r w:rsidRPr="009E20C6">
        <w:rPr>
          <w:rFonts w:ascii="Arial" w:eastAsia="Times New Roman" w:hAnsi="Arial" w:cs="Arial"/>
          <w:sz w:val="20"/>
          <w:szCs w:val="20"/>
          <w:lang w:eastAsia="sl-SI"/>
        </w:rPr>
        <w:t>xls</w:t>
      </w:r>
      <w:proofErr w:type="spellEnd"/>
      <w:r w:rsidRPr="009E20C6">
        <w:rPr>
          <w:rFonts w:ascii="Arial" w:eastAsia="Times New Roman" w:hAnsi="Arial" w:cs="Arial"/>
          <w:sz w:val="20"/>
          <w:szCs w:val="20"/>
          <w:lang w:eastAsia="sl-SI"/>
        </w:rPr>
        <w:t xml:space="preserve"> datoteki) za vse dobavljeno blago naslednje podatke: </w:t>
      </w:r>
    </w:p>
    <w:p w14:paraId="64D1225F"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 </w:t>
      </w:r>
      <w:proofErr w:type="spellStart"/>
      <w:r w:rsidRPr="009E20C6">
        <w:rPr>
          <w:rFonts w:ascii="Arial" w:eastAsia="Times New Roman" w:hAnsi="Arial" w:cs="Arial"/>
          <w:sz w:val="20"/>
          <w:szCs w:val="20"/>
          <w:lang w:eastAsia="sl-SI"/>
        </w:rPr>
        <w:t>Št.čipa</w:t>
      </w:r>
      <w:proofErr w:type="spellEnd"/>
      <w:r w:rsidRPr="009E20C6">
        <w:rPr>
          <w:rFonts w:ascii="Arial" w:eastAsia="Times New Roman" w:hAnsi="Arial" w:cs="Arial"/>
          <w:sz w:val="20"/>
          <w:szCs w:val="20"/>
          <w:lang w:eastAsia="sl-SI"/>
        </w:rPr>
        <w:t xml:space="preserve"> </w:t>
      </w:r>
    </w:p>
    <w:p w14:paraId="46208E19"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Vrsta del. oblačila: tunika / hlače / jopič / puli / plašč</w:t>
      </w:r>
    </w:p>
    <w:p w14:paraId="69F82B06"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Barva: modra / pisana – otroški motiv / zelena / pinki</w:t>
      </w:r>
    </w:p>
    <w:p w14:paraId="70976C21" w14:textId="77777777" w:rsidR="008B4E69" w:rsidRPr="009E20C6" w:rsidRDefault="008B4E69" w:rsidP="008B4E69">
      <w:pPr>
        <w:spacing w:after="0" w:line="240" w:lineRule="auto"/>
        <w:ind w:left="708"/>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Velikostne št.: XXS, XS, S, M, L, XL, XXL, XXXL, 4XL in 5XL</w:t>
      </w:r>
    </w:p>
    <w:p w14:paraId="7C1C1DDA"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5DB23BBD" w14:textId="77777777" w:rsidR="008B4E69" w:rsidRPr="009E20C6" w:rsidRDefault="008B4E69" w:rsidP="008B4E69">
      <w:p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strukturiranje podatkov na </w:t>
      </w:r>
      <w:proofErr w:type="spellStart"/>
      <w:r w:rsidRPr="009E20C6">
        <w:rPr>
          <w:rFonts w:ascii="Arial" w:eastAsia="Times New Roman" w:hAnsi="Arial" w:cs="Arial"/>
          <w:sz w:val="20"/>
          <w:szCs w:val="20"/>
          <w:lang w:eastAsia="sl-SI"/>
        </w:rPr>
        <w:t>xls</w:t>
      </w:r>
      <w:proofErr w:type="spellEnd"/>
      <w:r w:rsidRPr="009E20C6">
        <w:rPr>
          <w:rFonts w:ascii="Arial" w:eastAsia="Times New Roman" w:hAnsi="Arial" w:cs="Arial"/>
          <w:sz w:val="20"/>
          <w:szCs w:val="20"/>
          <w:lang w:eastAsia="sl-SI"/>
        </w:rPr>
        <w:t xml:space="preserve"> tabeli: </w:t>
      </w:r>
    </w:p>
    <w:tbl>
      <w:tblPr>
        <w:tblStyle w:val="Tabelamrea"/>
        <w:tblW w:w="0" w:type="auto"/>
        <w:tblLook w:val="04A0" w:firstRow="1" w:lastRow="0" w:firstColumn="1" w:lastColumn="0" w:noHBand="0" w:noVBand="1"/>
      </w:tblPr>
      <w:tblGrid>
        <w:gridCol w:w="870"/>
        <w:gridCol w:w="1186"/>
        <w:gridCol w:w="886"/>
        <w:gridCol w:w="976"/>
        <w:gridCol w:w="1464"/>
        <w:gridCol w:w="1276"/>
        <w:gridCol w:w="2268"/>
      </w:tblGrid>
      <w:tr w:rsidR="008B4E69" w:rsidRPr="00AA5F82" w14:paraId="67696DAE" w14:textId="77777777" w:rsidTr="000E14C2">
        <w:tc>
          <w:tcPr>
            <w:tcW w:w="870" w:type="dxa"/>
          </w:tcPr>
          <w:p w14:paraId="19AAB221"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Zap.št</w:t>
            </w:r>
            <w:proofErr w:type="spellEnd"/>
            <w:r w:rsidRPr="00AA5F82">
              <w:rPr>
                <w:rFonts w:ascii="Arial" w:eastAsia="Times New Roman" w:hAnsi="Arial" w:cs="Arial"/>
                <w:sz w:val="20"/>
                <w:szCs w:val="20"/>
                <w:lang w:eastAsia="sl-SI"/>
              </w:rPr>
              <w:t>.</w:t>
            </w:r>
          </w:p>
        </w:tc>
        <w:tc>
          <w:tcPr>
            <w:tcW w:w="1186" w:type="dxa"/>
          </w:tcPr>
          <w:p w14:paraId="4480681E"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Št. čipa</w:t>
            </w:r>
          </w:p>
        </w:tc>
        <w:tc>
          <w:tcPr>
            <w:tcW w:w="886" w:type="dxa"/>
          </w:tcPr>
          <w:p w14:paraId="0D270F5C"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EAN koda</w:t>
            </w:r>
          </w:p>
        </w:tc>
        <w:tc>
          <w:tcPr>
            <w:tcW w:w="976" w:type="dxa"/>
          </w:tcPr>
          <w:p w14:paraId="2E84E256"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Vrsta del. oblačila</w:t>
            </w:r>
          </w:p>
        </w:tc>
        <w:tc>
          <w:tcPr>
            <w:tcW w:w="1464" w:type="dxa"/>
          </w:tcPr>
          <w:p w14:paraId="3AEBD3A3"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 xml:space="preserve">Barva </w:t>
            </w:r>
          </w:p>
        </w:tc>
        <w:tc>
          <w:tcPr>
            <w:tcW w:w="1276" w:type="dxa"/>
          </w:tcPr>
          <w:p w14:paraId="0422D841"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Vel.št</w:t>
            </w:r>
            <w:proofErr w:type="spellEnd"/>
            <w:r w:rsidRPr="00AA5F82">
              <w:rPr>
                <w:rFonts w:ascii="Arial" w:eastAsia="Times New Roman" w:hAnsi="Arial" w:cs="Arial"/>
                <w:sz w:val="20"/>
                <w:szCs w:val="20"/>
                <w:lang w:eastAsia="sl-SI"/>
              </w:rPr>
              <w:t>.</w:t>
            </w:r>
          </w:p>
        </w:tc>
        <w:tc>
          <w:tcPr>
            <w:tcW w:w="2268" w:type="dxa"/>
          </w:tcPr>
          <w:p w14:paraId="47CEE664" w14:textId="77777777" w:rsidR="008B4E69" w:rsidRPr="00AA5F82" w:rsidRDefault="008B4E69" w:rsidP="000E14C2">
            <w:pPr>
              <w:jc w:val="both"/>
              <w:rPr>
                <w:rFonts w:ascii="Arial" w:eastAsia="Times New Roman" w:hAnsi="Arial" w:cs="Arial"/>
                <w:sz w:val="20"/>
                <w:szCs w:val="20"/>
                <w:lang w:eastAsia="sl-SI"/>
              </w:rPr>
            </w:pPr>
            <w:proofErr w:type="spellStart"/>
            <w:r w:rsidRPr="00AA5F82">
              <w:rPr>
                <w:rFonts w:ascii="Arial" w:eastAsia="Times New Roman" w:hAnsi="Arial" w:cs="Arial"/>
                <w:sz w:val="20"/>
                <w:szCs w:val="20"/>
                <w:lang w:eastAsia="sl-SI"/>
              </w:rPr>
              <w:t>Del.šifra</w:t>
            </w:r>
            <w:proofErr w:type="spellEnd"/>
            <w:r w:rsidRPr="00AA5F82">
              <w:rPr>
                <w:rFonts w:ascii="Arial" w:eastAsia="Times New Roman" w:hAnsi="Arial" w:cs="Arial"/>
                <w:sz w:val="20"/>
                <w:szCs w:val="20"/>
                <w:lang w:eastAsia="sl-SI"/>
              </w:rPr>
              <w:t xml:space="preserve"> naročnika (bo razvidna iz posamične naročilnice naročnika)</w:t>
            </w:r>
          </w:p>
        </w:tc>
      </w:tr>
      <w:tr w:rsidR="008B4E69" w:rsidRPr="00AA5F82" w14:paraId="01E00BCC" w14:textId="77777777" w:rsidTr="000E14C2">
        <w:tc>
          <w:tcPr>
            <w:tcW w:w="870" w:type="dxa"/>
          </w:tcPr>
          <w:p w14:paraId="52A1A6DE"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1</w:t>
            </w:r>
          </w:p>
        </w:tc>
        <w:tc>
          <w:tcPr>
            <w:tcW w:w="1186" w:type="dxa"/>
          </w:tcPr>
          <w:p w14:paraId="1E8B79C1" w14:textId="77777777" w:rsidR="008B4E69" w:rsidRPr="00AA5F82" w:rsidRDefault="008B4E69" w:rsidP="000E14C2">
            <w:pPr>
              <w:jc w:val="both"/>
              <w:rPr>
                <w:rFonts w:ascii="Arial" w:eastAsia="Times New Roman" w:hAnsi="Arial" w:cs="Arial"/>
                <w:sz w:val="20"/>
                <w:szCs w:val="20"/>
                <w:lang w:eastAsia="sl-SI"/>
              </w:rPr>
            </w:pPr>
          </w:p>
        </w:tc>
        <w:tc>
          <w:tcPr>
            <w:tcW w:w="886" w:type="dxa"/>
          </w:tcPr>
          <w:p w14:paraId="67CA9230" w14:textId="77777777" w:rsidR="008B4E69" w:rsidRPr="00AA5F82" w:rsidRDefault="008B4E69" w:rsidP="000E14C2">
            <w:pPr>
              <w:jc w:val="both"/>
              <w:rPr>
                <w:rFonts w:ascii="Arial" w:eastAsia="Times New Roman" w:hAnsi="Arial" w:cs="Arial"/>
                <w:sz w:val="20"/>
                <w:szCs w:val="20"/>
                <w:lang w:eastAsia="sl-SI"/>
              </w:rPr>
            </w:pPr>
          </w:p>
        </w:tc>
        <w:tc>
          <w:tcPr>
            <w:tcW w:w="976" w:type="dxa"/>
          </w:tcPr>
          <w:p w14:paraId="61573AAA" w14:textId="77777777" w:rsidR="008B4E69" w:rsidRPr="00AA5F82" w:rsidRDefault="008B4E69" w:rsidP="000E14C2">
            <w:pPr>
              <w:jc w:val="both"/>
              <w:rPr>
                <w:rFonts w:ascii="Arial" w:eastAsia="Times New Roman" w:hAnsi="Arial" w:cs="Arial"/>
                <w:sz w:val="20"/>
                <w:szCs w:val="20"/>
                <w:lang w:eastAsia="sl-SI"/>
              </w:rPr>
            </w:pPr>
          </w:p>
        </w:tc>
        <w:tc>
          <w:tcPr>
            <w:tcW w:w="1464" w:type="dxa"/>
          </w:tcPr>
          <w:p w14:paraId="6A7275EE" w14:textId="77777777" w:rsidR="008B4E69" w:rsidRPr="00AA5F82" w:rsidRDefault="008B4E69" w:rsidP="000E14C2">
            <w:pPr>
              <w:jc w:val="both"/>
              <w:rPr>
                <w:rFonts w:ascii="Arial" w:eastAsia="Times New Roman" w:hAnsi="Arial" w:cs="Arial"/>
                <w:sz w:val="20"/>
                <w:szCs w:val="20"/>
                <w:lang w:eastAsia="sl-SI"/>
              </w:rPr>
            </w:pPr>
          </w:p>
        </w:tc>
        <w:tc>
          <w:tcPr>
            <w:tcW w:w="1276" w:type="dxa"/>
          </w:tcPr>
          <w:p w14:paraId="44231410" w14:textId="77777777" w:rsidR="008B4E69" w:rsidRPr="00AA5F82" w:rsidRDefault="008B4E69" w:rsidP="000E14C2">
            <w:pPr>
              <w:jc w:val="both"/>
              <w:rPr>
                <w:rFonts w:ascii="Arial" w:eastAsia="Times New Roman" w:hAnsi="Arial" w:cs="Arial"/>
                <w:sz w:val="20"/>
                <w:szCs w:val="20"/>
                <w:lang w:eastAsia="sl-SI"/>
              </w:rPr>
            </w:pPr>
          </w:p>
        </w:tc>
        <w:tc>
          <w:tcPr>
            <w:tcW w:w="2268" w:type="dxa"/>
          </w:tcPr>
          <w:p w14:paraId="10C5732C" w14:textId="77777777" w:rsidR="008B4E69" w:rsidRPr="00AA5F82" w:rsidRDefault="008B4E69" w:rsidP="000E14C2">
            <w:pPr>
              <w:jc w:val="both"/>
              <w:rPr>
                <w:rFonts w:ascii="Arial" w:eastAsia="Times New Roman" w:hAnsi="Arial" w:cs="Arial"/>
                <w:sz w:val="20"/>
                <w:szCs w:val="20"/>
                <w:lang w:eastAsia="sl-SI"/>
              </w:rPr>
            </w:pPr>
          </w:p>
        </w:tc>
      </w:tr>
      <w:tr w:rsidR="008B4E69" w:rsidRPr="00AA5F82" w14:paraId="7C9EDE84" w14:textId="77777777" w:rsidTr="000E14C2">
        <w:tc>
          <w:tcPr>
            <w:tcW w:w="870" w:type="dxa"/>
          </w:tcPr>
          <w:p w14:paraId="0B31360D"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2</w:t>
            </w:r>
          </w:p>
        </w:tc>
        <w:tc>
          <w:tcPr>
            <w:tcW w:w="1186" w:type="dxa"/>
          </w:tcPr>
          <w:p w14:paraId="79F35941" w14:textId="77777777" w:rsidR="008B4E69" w:rsidRPr="00AA5F82" w:rsidRDefault="008B4E69" w:rsidP="000E14C2">
            <w:pPr>
              <w:jc w:val="both"/>
              <w:rPr>
                <w:rFonts w:ascii="Arial" w:eastAsia="Times New Roman" w:hAnsi="Arial" w:cs="Arial"/>
                <w:sz w:val="20"/>
                <w:szCs w:val="20"/>
                <w:lang w:eastAsia="sl-SI"/>
              </w:rPr>
            </w:pPr>
          </w:p>
        </w:tc>
        <w:tc>
          <w:tcPr>
            <w:tcW w:w="886" w:type="dxa"/>
          </w:tcPr>
          <w:p w14:paraId="07B3FCDB" w14:textId="77777777" w:rsidR="008B4E69" w:rsidRPr="00AA5F82" w:rsidRDefault="008B4E69" w:rsidP="000E14C2">
            <w:pPr>
              <w:jc w:val="both"/>
              <w:rPr>
                <w:rFonts w:ascii="Arial" w:eastAsia="Times New Roman" w:hAnsi="Arial" w:cs="Arial"/>
                <w:sz w:val="20"/>
                <w:szCs w:val="20"/>
                <w:lang w:eastAsia="sl-SI"/>
              </w:rPr>
            </w:pPr>
          </w:p>
        </w:tc>
        <w:tc>
          <w:tcPr>
            <w:tcW w:w="976" w:type="dxa"/>
          </w:tcPr>
          <w:p w14:paraId="1EF817A1" w14:textId="77777777" w:rsidR="008B4E69" w:rsidRPr="00AA5F82" w:rsidRDefault="008B4E69" w:rsidP="000E14C2">
            <w:pPr>
              <w:jc w:val="both"/>
              <w:rPr>
                <w:rFonts w:ascii="Arial" w:eastAsia="Times New Roman" w:hAnsi="Arial" w:cs="Arial"/>
                <w:sz w:val="20"/>
                <w:szCs w:val="20"/>
                <w:lang w:eastAsia="sl-SI"/>
              </w:rPr>
            </w:pPr>
          </w:p>
        </w:tc>
        <w:tc>
          <w:tcPr>
            <w:tcW w:w="1464" w:type="dxa"/>
          </w:tcPr>
          <w:p w14:paraId="2EAF4C90" w14:textId="77777777" w:rsidR="008B4E69" w:rsidRPr="00AA5F82" w:rsidRDefault="008B4E69" w:rsidP="000E14C2">
            <w:pPr>
              <w:jc w:val="both"/>
              <w:rPr>
                <w:rFonts w:ascii="Arial" w:eastAsia="Times New Roman" w:hAnsi="Arial" w:cs="Arial"/>
                <w:sz w:val="20"/>
                <w:szCs w:val="20"/>
                <w:lang w:eastAsia="sl-SI"/>
              </w:rPr>
            </w:pPr>
          </w:p>
        </w:tc>
        <w:tc>
          <w:tcPr>
            <w:tcW w:w="1276" w:type="dxa"/>
          </w:tcPr>
          <w:p w14:paraId="1618F852" w14:textId="77777777" w:rsidR="008B4E69" w:rsidRPr="00AA5F82" w:rsidRDefault="008B4E69" w:rsidP="000E14C2">
            <w:pPr>
              <w:jc w:val="both"/>
              <w:rPr>
                <w:rFonts w:ascii="Arial" w:eastAsia="Times New Roman" w:hAnsi="Arial" w:cs="Arial"/>
                <w:sz w:val="20"/>
                <w:szCs w:val="20"/>
                <w:lang w:eastAsia="sl-SI"/>
              </w:rPr>
            </w:pPr>
          </w:p>
        </w:tc>
        <w:tc>
          <w:tcPr>
            <w:tcW w:w="2268" w:type="dxa"/>
          </w:tcPr>
          <w:p w14:paraId="56FB2A9E" w14:textId="77777777" w:rsidR="008B4E69" w:rsidRPr="00AA5F82" w:rsidRDefault="008B4E69" w:rsidP="000E14C2">
            <w:pPr>
              <w:jc w:val="both"/>
              <w:rPr>
                <w:rFonts w:ascii="Arial" w:eastAsia="Times New Roman" w:hAnsi="Arial" w:cs="Arial"/>
                <w:sz w:val="20"/>
                <w:szCs w:val="20"/>
                <w:lang w:eastAsia="sl-SI"/>
              </w:rPr>
            </w:pPr>
          </w:p>
        </w:tc>
      </w:tr>
      <w:tr w:rsidR="008B4E69" w:rsidRPr="00AA5F82" w14:paraId="54CCE77A" w14:textId="77777777" w:rsidTr="000E14C2">
        <w:tc>
          <w:tcPr>
            <w:tcW w:w="870" w:type="dxa"/>
          </w:tcPr>
          <w:p w14:paraId="75CB561A" w14:textId="77777777" w:rsidR="008B4E69" w:rsidRPr="00AA5F82" w:rsidRDefault="008B4E69" w:rsidP="000E14C2">
            <w:pPr>
              <w:jc w:val="both"/>
              <w:rPr>
                <w:rFonts w:ascii="Arial" w:eastAsia="Times New Roman" w:hAnsi="Arial" w:cs="Arial"/>
                <w:sz w:val="20"/>
                <w:szCs w:val="20"/>
                <w:lang w:eastAsia="sl-SI"/>
              </w:rPr>
            </w:pPr>
            <w:r w:rsidRPr="00AA5F82">
              <w:rPr>
                <w:rFonts w:ascii="Arial" w:eastAsia="Times New Roman" w:hAnsi="Arial" w:cs="Arial"/>
                <w:sz w:val="20"/>
                <w:szCs w:val="20"/>
                <w:lang w:eastAsia="sl-SI"/>
              </w:rPr>
              <w:t>…</w:t>
            </w:r>
          </w:p>
        </w:tc>
        <w:tc>
          <w:tcPr>
            <w:tcW w:w="1186" w:type="dxa"/>
          </w:tcPr>
          <w:p w14:paraId="14B30FDF" w14:textId="77777777" w:rsidR="008B4E69" w:rsidRPr="00AA5F82" w:rsidRDefault="008B4E69" w:rsidP="000E14C2">
            <w:pPr>
              <w:jc w:val="both"/>
              <w:rPr>
                <w:rFonts w:ascii="Arial" w:eastAsia="Times New Roman" w:hAnsi="Arial" w:cs="Arial"/>
                <w:sz w:val="20"/>
                <w:szCs w:val="20"/>
                <w:lang w:eastAsia="sl-SI"/>
              </w:rPr>
            </w:pPr>
          </w:p>
        </w:tc>
        <w:tc>
          <w:tcPr>
            <w:tcW w:w="886" w:type="dxa"/>
          </w:tcPr>
          <w:p w14:paraId="34748B32" w14:textId="77777777" w:rsidR="008B4E69" w:rsidRPr="00AA5F82" w:rsidRDefault="008B4E69" w:rsidP="000E14C2">
            <w:pPr>
              <w:jc w:val="both"/>
              <w:rPr>
                <w:rFonts w:ascii="Arial" w:eastAsia="Times New Roman" w:hAnsi="Arial" w:cs="Arial"/>
                <w:sz w:val="20"/>
                <w:szCs w:val="20"/>
                <w:lang w:eastAsia="sl-SI"/>
              </w:rPr>
            </w:pPr>
          </w:p>
        </w:tc>
        <w:tc>
          <w:tcPr>
            <w:tcW w:w="976" w:type="dxa"/>
          </w:tcPr>
          <w:p w14:paraId="760CC4F1" w14:textId="77777777" w:rsidR="008B4E69" w:rsidRPr="00AA5F82" w:rsidRDefault="008B4E69" w:rsidP="000E14C2">
            <w:pPr>
              <w:jc w:val="both"/>
              <w:rPr>
                <w:rFonts w:ascii="Arial" w:eastAsia="Times New Roman" w:hAnsi="Arial" w:cs="Arial"/>
                <w:sz w:val="20"/>
                <w:szCs w:val="20"/>
                <w:lang w:eastAsia="sl-SI"/>
              </w:rPr>
            </w:pPr>
          </w:p>
        </w:tc>
        <w:tc>
          <w:tcPr>
            <w:tcW w:w="1464" w:type="dxa"/>
          </w:tcPr>
          <w:p w14:paraId="62EC5233" w14:textId="77777777" w:rsidR="008B4E69" w:rsidRPr="00AA5F82" w:rsidRDefault="008B4E69" w:rsidP="000E14C2">
            <w:pPr>
              <w:jc w:val="both"/>
              <w:rPr>
                <w:rFonts w:ascii="Arial" w:eastAsia="Times New Roman" w:hAnsi="Arial" w:cs="Arial"/>
                <w:sz w:val="20"/>
                <w:szCs w:val="20"/>
                <w:lang w:eastAsia="sl-SI"/>
              </w:rPr>
            </w:pPr>
          </w:p>
        </w:tc>
        <w:tc>
          <w:tcPr>
            <w:tcW w:w="1276" w:type="dxa"/>
          </w:tcPr>
          <w:p w14:paraId="1F1A6A16" w14:textId="77777777" w:rsidR="008B4E69" w:rsidRPr="00AA5F82" w:rsidRDefault="008B4E69" w:rsidP="000E14C2">
            <w:pPr>
              <w:jc w:val="both"/>
              <w:rPr>
                <w:rFonts w:ascii="Arial" w:eastAsia="Times New Roman" w:hAnsi="Arial" w:cs="Arial"/>
                <w:sz w:val="20"/>
                <w:szCs w:val="20"/>
                <w:lang w:eastAsia="sl-SI"/>
              </w:rPr>
            </w:pPr>
          </w:p>
        </w:tc>
        <w:tc>
          <w:tcPr>
            <w:tcW w:w="2268" w:type="dxa"/>
          </w:tcPr>
          <w:p w14:paraId="5364959F" w14:textId="77777777" w:rsidR="008B4E69" w:rsidRPr="00AA5F82" w:rsidRDefault="008B4E69" w:rsidP="000E14C2">
            <w:pPr>
              <w:jc w:val="both"/>
              <w:rPr>
                <w:rFonts w:ascii="Arial" w:eastAsia="Times New Roman" w:hAnsi="Arial" w:cs="Arial"/>
                <w:sz w:val="20"/>
                <w:szCs w:val="20"/>
                <w:lang w:eastAsia="sl-SI"/>
              </w:rPr>
            </w:pPr>
          </w:p>
        </w:tc>
      </w:tr>
    </w:tbl>
    <w:p w14:paraId="53D910AE" w14:textId="77777777" w:rsidR="008B4E69" w:rsidRDefault="008B4E69" w:rsidP="008B4E69">
      <w:pPr>
        <w:spacing w:after="0" w:line="240" w:lineRule="auto"/>
        <w:jc w:val="both"/>
        <w:rPr>
          <w:rFonts w:ascii="Arial" w:eastAsia="Times New Roman" w:hAnsi="Arial" w:cs="Arial"/>
          <w:sz w:val="20"/>
          <w:szCs w:val="20"/>
          <w:lang w:eastAsia="sl-SI"/>
        </w:rPr>
      </w:pPr>
    </w:p>
    <w:p w14:paraId="4961C97D" w14:textId="77777777" w:rsidR="008B4E69" w:rsidRPr="009E20C6" w:rsidRDefault="008B4E69" w:rsidP="008B4E69">
      <w:pPr>
        <w:pStyle w:val="Odstavekseznama"/>
        <w:numPr>
          <w:ilvl w:val="0"/>
          <w:numId w:val="46"/>
        </w:numPr>
        <w:spacing w:after="0" w:line="240" w:lineRule="auto"/>
        <w:jc w:val="both"/>
        <w:rPr>
          <w:rFonts w:ascii="Arial" w:eastAsia="Times New Roman" w:hAnsi="Arial" w:cs="Arial"/>
          <w:sz w:val="20"/>
          <w:szCs w:val="20"/>
          <w:lang w:eastAsia="sl-SI"/>
        </w:rPr>
      </w:pPr>
      <w:r w:rsidRPr="009E20C6">
        <w:rPr>
          <w:rFonts w:ascii="Arial" w:eastAsia="Times New Roman" w:hAnsi="Arial" w:cs="Arial"/>
          <w:sz w:val="20"/>
          <w:szCs w:val="20"/>
          <w:lang w:eastAsia="sl-SI"/>
        </w:rPr>
        <w:t xml:space="preserve">Izbrani ponudnik bo moral ob dobavi dobavljeno blago opremiti tudi z elektronsko dobavnico, v obliki </w:t>
      </w:r>
      <w:proofErr w:type="spellStart"/>
      <w:r w:rsidRPr="009E20C6">
        <w:rPr>
          <w:rFonts w:ascii="Arial" w:eastAsia="Times New Roman" w:hAnsi="Arial" w:cs="Arial"/>
          <w:sz w:val="20"/>
          <w:szCs w:val="20"/>
          <w:lang w:eastAsia="sl-SI"/>
        </w:rPr>
        <w:t>asci</w:t>
      </w:r>
      <w:proofErr w:type="spellEnd"/>
      <w:r w:rsidRPr="009E20C6">
        <w:rPr>
          <w:rFonts w:ascii="Arial" w:eastAsia="Times New Roman" w:hAnsi="Arial" w:cs="Arial"/>
          <w:sz w:val="20"/>
          <w:szCs w:val="20"/>
          <w:lang w:eastAsia="sl-SI"/>
        </w:rPr>
        <w:t xml:space="preserve"> ali </w:t>
      </w:r>
      <w:proofErr w:type="spellStart"/>
      <w:r w:rsidRPr="009E20C6">
        <w:rPr>
          <w:rFonts w:ascii="Arial" w:eastAsia="Times New Roman" w:hAnsi="Arial" w:cs="Arial"/>
          <w:sz w:val="20"/>
          <w:szCs w:val="20"/>
          <w:lang w:eastAsia="sl-SI"/>
        </w:rPr>
        <w:t>xml</w:t>
      </w:r>
      <w:proofErr w:type="spellEnd"/>
      <w:r w:rsidRPr="009E20C6">
        <w:rPr>
          <w:rFonts w:ascii="Arial" w:eastAsia="Times New Roman" w:hAnsi="Arial" w:cs="Arial"/>
          <w:sz w:val="20"/>
          <w:szCs w:val="20"/>
          <w:lang w:eastAsia="sl-SI"/>
        </w:rPr>
        <w:t xml:space="preserve">, skladno z </w:t>
      </w:r>
      <w:proofErr w:type="spellStart"/>
      <w:r w:rsidRPr="009E20C6">
        <w:rPr>
          <w:rFonts w:ascii="Arial" w:eastAsia="Times New Roman" w:hAnsi="Arial" w:cs="Arial"/>
          <w:sz w:val="20"/>
          <w:szCs w:val="20"/>
          <w:lang w:eastAsia="sl-SI"/>
        </w:rPr>
        <w:t>dokumetom</w:t>
      </w:r>
      <w:proofErr w:type="spellEnd"/>
      <w:r w:rsidRPr="009E20C6">
        <w:rPr>
          <w:rFonts w:ascii="Arial" w:eastAsia="Times New Roman" w:hAnsi="Arial" w:cs="Arial"/>
          <w:sz w:val="20"/>
          <w:szCs w:val="20"/>
          <w:lang w:eastAsia="sl-SI"/>
        </w:rPr>
        <w:t xml:space="preserve"> » Priloga 2_Struktura_dobavnice«). Elektronsko dobavnico mora ponudnik urediti v roku dveh mesecev po podpisu predmetne kupoprodajne pogodbe.</w:t>
      </w:r>
    </w:p>
    <w:p w14:paraId="477B97ED"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6B803EEE" w14:textId="77777777" w:rsidR="008B4E69" w:rsidRPr="009E20C6" w:rsidRDefault="008B4E69" w:rsidP="008B4E69">
      <w:pPr>
        <w:spacing w:after="0" w:line="240" w:lineRule="auto"/>
        <w:jc w:val="both"/>
        <w:rPr>
          <w:rFonts w:ascii="Arial" w:eastAsia="Times New Roman" w:hAnsi="Arial" w:cs="Arial"/>
          <w:sz w:val="20"/>
          <w:szCs w:val="20"/>
          <w:lang w:eastAsia="sl-SI"/>
        </w:rPr>
      </w:pPr>
    </w:p>
    <w:p w14:paraId="2E22340B" w14:textId="77777777" w:rsidR="008B4E69" w:rsidRDefault="008B4E69">
      <w:pPr>
        <w:sectPr w:rsidR="008B4E69" w:rsidSect="00D931BF">
          <w:pgSz w:w="11906" w:h="16838"/>
          <w:pgMar w:top="1418" w:right="1418" w:bottom="1418" w:left="1418" w:header="567" w:footer="680" w:gutter="0"/>
          <w:cols w:space="708"/>
          <w:docGrid w:linePitch="360"/>
        </w:sectPr>
      </w:pPr>
    </w:p>
    <w:p w14:paraId="71336375" w14:textId="77777777" w:rsidR="004002DE" w:rsidRPr="00A17BFF" w:rsidRDefault="004002DE"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B7B7B0F" w14:textId="77777777" w:rsidR="004002DE" w:rsidRPr="00A17BFF" w:rsidRDefault="004002DE" w:rsidP="00827BFC">
      <w:pPr>
        <w:pStyle w:val="Paragraf"/>
        <w:rPr>
          <w:rFonts w:ascii="Arial" w:hAnsi="Arial" w:cs="Arial"/>
        </w:rPr>
      </w:pPr>
    </w:p>
    <w:p w14:paraId="2B2CDC85" w14:textId="77777777" w:rsidR="00834FF9" w:rsidRDefault="004002D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314ADA2" w14:textId="77777777" w:rsidR="00834FF9" w:rsidRDefault="004002DE">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7B561F73" w14:textId="77777777" w:rsidR="00834FF9" w:rsidRDefault="004002D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2018BDE" w14:textId="77777777" w:rsidR="004002DE" w:rsidRPr="00A17BFF" w:rsidRDefault="004002D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34FF9" w14:paraId="69E108BF" w14:textId="77777777" w:rsidTr="00B02DB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05F9EB1" w14:textId="77777777" w:rsidR="00834FF9" w:rsidRDefault="004002D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579403" w14:textId="77777777" w:rsidR="00834FF9" w:rsidRDefault="004002D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D61B46" w14:textId="77777777" w:rsidR="00834FF9" w:rsidRDefault="004002DE">
            <w:pPr>
              <w:jc w:val="center"/>
            </w:pPr>
            <w:r>
              <w:rPr>
                <w:rFonts w:ascii="Arial" w:hAnsi="Arial" w:cs="Arial"/>
                <w:b/>
                <w:bCs/>
                <w:color w:val="000000"/>
                <w:position w:val="-3"/>
                <w:sz w:val="20"/>
                <w:szCs w:val="20"/>
                <w:shd w:val="clear" w:color="auto" w:fill="AAAAAA"/>
              </w:rPr>
              <w:t>Opombe</w:t>
            </w:r>
          </w:p>
        </w:tc>
      </w:tr>
      <w:tr w:rsidR="00834FF9" w14:paraId="43B07F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969B1" w14:textId="77777777" w:rsidR="00834FF9" w:rsidRDefault="004002D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89120" w14:textId="77777777" w:rsidR="00834FF9" w:rsidRDefault="004002DE">
            <w:r>
              <w:rPr>
                <w:rFonts w:ascii="Arial" w:hAnsi="Arial" w:cs="Arial"/>
                <w:color w:val="000000"/>
                <w:position w:val="-2"/>
                <w:sz w:val="18"/>
                <w:szCs w:val="18"/>
              </w:rPr>
              <w:t>Ponudba</w:t>
            </w:r>
          </w:p>
          <w:p w14:paraId="00E47323"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1B884" w14:textId="77777777" w:rsidR="00834FF9" w:rsidRDefault="004002DE">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834FF9" w14:paraId="7970E4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1D73CB" w14:textId="77777777" w:rsidR="00834FF9" w:rsidRDefault="004002D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01BF2" w14:textId="77777777" w:rsidR="00834FF9" w:rsidRDefault="004002DE">
            <w:r>
              <w:rPr>
                <w:rFonts w:ascii="Arial" w:hAnsi="Arial" w:cs="Arial"/>
                <w:color w:val="000000"/>
                <w:position w:val="-2"/>
                <w:sz w:val="18"/>
                <w:szCs w:val="18"/>
              </w:rPr>
              <w:t>Krovna izjava</w:t>
            </w:r>
          </w:p>
          <w:p w14:paraId="576CEDA7"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5F83D" w14:textId="77777777" w:rsidR="00834FF9" w:rsidRDefault="004002DE">
            <w:pPr>
              <w:spacing w:before="135" w:after="135"/>
              <w:jc w:val="both"/>
              <w:textAlignment w:val="center"/>
            </w:pPr>
            <w:r>
              <w:rPr>
                <w:rFonts w:ascii="Arial" w:hAnsi="Arial" w:cs="Arial"/>
                <w:color w:val="000000"/>
                <w:position w:val="-2"/>
                <w:sz w:val="18"/>
                <w:szCs w:val="18"/>
              </w:rPr>
              <w:t>Izpolnjen, podpisan in žigosan.</w:t>
            </w:r>
          </w:p>
        </w:tc>
      </w:tr>
      <w:tr w:rsidR="00834FF9" w14:paraId="63672F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B65CD" w14:textId="77777777" w:rsidR="00834FF9" w:rsidRDefault="004002D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D57B1" w14:textId="77777777" w:rsidR="00834FF9" w:rsidRDefault="004002DE">
            <w:r>
              <w:rPr>
                <w:rFonts w:ascii="Arial" w:hAnsi="Arial" w:cs="Arial"/>
                <w:color w:val="000000"/>
                <w:position w:val="-2"/>
                <w:sz w:val="18"/>
                <w:szCs w:val="18"/>
              </w:rPr>
              <w:t>ESPD</w:t>
            </w:r>
          </w:p>
          <w:p w14:paraId="1C0A02A3"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3D8D1" w14:textId="77777777" w:rsidR="00834FF9" w:rsidRDefault="004002D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834FF9" w14:paraId="457207FA"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34FF9" w14:paraId="270E9795" w14:textId="77777777">
                    <w:tc>
                      <w:tcPr>
                        <w:tcW w:w="0" w:type="auto"/>
                        <w:tcMar>
                          <w:top w:w="0" w:type="auto"/>
                          <w:bottom w:w="0" w:type="auto"/>
                        </w:tcMar>
                      </w:tcPr>
                      <w:p w14:paraId="5F71AD34" w14:textId="77777777" w:rsidR="00834FF9" w:rsidRDefault="00834FF9"/>
                    </w:tc>
                  </w:tr>
                </w:tbl>
                <w:p w14:paraId="75D9F3FC" w14:textId="77777777" w:rsidR="00834FF9" w:rsidRDefault="00834FF9"/>
              </w:tc>
            </w:tr>
          </w:tbl>
          <w:p w14:paraId="42A8DE5B" w14:textId="77777777" w:rsidR="00834FF9" w:rsidRDefault="00834FF9"/>
        </w:tc>
      </w:tr>
      <w:tr w:rsidR="00834FF9" w14:paraId="4F8E14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2ADA2" w14:textId="77777777" w:rsidR="00834FF9" w:rsidRDefault="004002D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BD532" w14:textId="77777777" w:rsidR="00834FF9" w:rsidRDefault="004002DE">
            <w:r>
              <w:rPr>
                <w:rFonts w:ascii="Arial" w:hAnsi="Arial" w:cs="Arial"/>
                <w:color w:val="000000"/>
                <w:position w:val="-2"/>
                <w:sz w:val="18"/>
                <w:szCs w:val="18"/>
              </w:rPr>
              <w:t>Seznam članov organov in zastopnikov gospodarskega subjekta</w:t>
            </w:r>
          </w:p>
          <w:p w14:paraId="0CCEEBF5"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ED52A" w14:textId="77777777" w:rsidR="00834FF9" w:rsidRDefault="004002DE">
            <w:pPr>
              <w:spacing w:before="135" w:after="135"/>
              <w:jc w:val="both"/>
              <w:textAlignment w:val="center"/>
            </w:pPr>
            <w:r>
              <w:rPr>
                <w:rFonts w:ascii="Arial" w:hAnsi="Arial" w:cs="Arial"/>
                <w:color w:val="000000"/>
                <w:position w:val="-2"/>
                <w:sz w:val="18"/>
                <w:szCs w:val="18"/>
              </w:rPr>
              <w:t>Izpolnjen, podpisan in žigosan. </w:t>
            </w:r>
          </w:p>
          <w:p w14:paraId="7A84B12D" w14:textId="77777777" w:rsidR="00834FF9" w:rsidRDefault="004002D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34FF9" w14:paraId="71BE66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6E274" w14:textId="77777777" w:rsidR="00834FF9" w:rsidRDefault="004002D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A3A55" w14:textId="77777777" w:rsidR="00834FF9" w:rsidRDefault="004002DE">
            <w:r>
              <w:rPr>
                <w:rFonts w:ascii="Arial" w:hAnsi="Arial" w:cs="Arial"/>
                <w:color w:val="000000"/>
                <w:position w:val="-2"/>
                <w:sz w:val="18"/>
                <w:szCs w:val="18"/>
              </w:rPr>
              <w:t>Referenčna lista gospodarskega subjekta</w:t>
            </w:r>
          </w:p>
          <w:p w14:paraId="783C9F93"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2BC4B" w14:textId="77777777" w:rsidR="00834FF9" w:rsidRDefault="004002DE">
            <w:pPr>
              <w:spacing w:before="135" w:after="135"/>
              <w:jc w:val="both"/>
              <w:textAlignment w:val="center"/>
            </w:pPr>
            <w:r>
              <w:rPr>
                <w:rFonts w:ascii="Arial" w:hAnsi="Arial" w:cs="Arial"/>
                <w:color w:val="000000"/>
                <w:position w:val="-2"/>
                <w:sz w:val="18"/>
                <w:szCs w:val="18"/>
              </w:rPr>
              <w:t>Izpolnjen.</w:t>
            </w:r>
          </w:p>
        </w:tc>
      </w:tr>
      <w:tr w:rsidR="00834FF9" w14:paraId="041B04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60E75" w14:textId="77777777" w:rsidR="00834FF9" w:rsidRDefault="004002D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5720D" w14:textId="77777777" w:rsidR="00834FF9" w:rsidRDefault="004002DE">
            <w:r>
              <w:rPr>
                <w:rFonts w:ascii="Arial" w:hAnsi="Arial" w:cs="Arial"/>
                <w:color w:val="000000"/>
                <w:position w:val="-2"/>
                <w:sz w:val="18"/>
                <w:szCs w:val="18"/>
              </w:rPr>
              <w:t>Potrdilo o dobro opravljenem delu</w:t>
            </w:r>
          </w:p>
          <w:p w14:paraId="1DC52482"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64327" w14:textId="77777777" w:rsidR="00834FF9" w:rsidRDefault="004002DE">
            <w:pPr>
              <w:spacing w:before="135" w:after="135"/>
              <w:jc w:val="both"/>
              <w:textAlignment w:val="center"/>
            </w:pPr>
            <w:r>
              <w:rPr>
                <w:rFonts w:ascii="Arial" w:hAnsi="Arial" w:cs="Arial"/>
                <w:color w:val="000000"/>
                <w:position w:val="-2"/>
                <w:sz w:val="18"/>
                <w:szCs w:val="18"/>
              </w:rPr>
              <w:t>Izpolnjen, potrjen s strani naročnika posla.</w:t>
            </w:r>
          </w:p>
        </w:tc>
      </w:tr>
      <w:tr w:rsidR="008F5EE8" w14:paraId="621DF0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8B5A8" w14:textId="28875630" w:rsidR="008F5EE8" w:rsidRDefault="008F5EE8">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DCA33" w14:textId="45717356" w:rsidR="008F5EE8" w:rsidRDefault="008F5EE8">
            <w:pPr>
              <w:rPr>
                <w:rFonts w:ascii="Arial" w:hAnsi="Arial" w:cs="Arial"/>
                <w:color w:val="000000"/>
                <w:position w:val="-2"/>
                <w:sz w:val="18"/>
                <w:szCs w:val="18"/>
              </w:rPr>
            </w:pPr>
            <w:r w:rsidRPr="008F5EE8">
              <w:rPr>
                <w:rFonts w:ascii="Arial" w:hAnsi="Arial" w:cs="Arial"/>
                <w:color w:val="000000"/>
                <w:position w:val="-2"/>
                <w:sz w:val="18"/>
                <w:szCs w:val="18"/>
              </w:rPr>
              <w:t>Potrdilo o kakovosti blaga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2A3AD" w14:textId="589D6061" w:rsidR="008F5EE8" w:rsidRDefault="008F5E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tc>
      </w:tr>
      <w:tr w:rsidR="00834FF9" w14:paraId="55324C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04B8C" w14:textId="4C9D75B2" w:rsidR="00834FF9" w:rsidRDefault="008F5EE8">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0A56" w14:textId="77777777" w:rsidR="00834FF9" w:rsidRDefault="004002DE">
            <w:r>
              <w:rPr>
                <w:rFonts w:ascii="Arial" w:hAnsi="Arial" w:cs="Arial"/>
                <w:color w:val="000000"/>
                <w:position w:val="-2"/>
                <w:sz w:val="18"/>
                <w:szCs w:val="18"/>
              </w:rPr>
              <w:t>Vzorec menične izjave za dobro izvedbo</w:t>
            </w:r>
          </w:p>
          <w:p w14:paraId="3E9C3BDE"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17716" w14:textId="77777777" w:rsidR="00834FF9" w:rsidRDefault="004002DE">
            <w:pPr>
              <w:spacing w:before="135" w:after="135"/>
              <w:jc w:val="both"/>
              <w:textAlignment w:val="center"/>
            </w:pPr>
            <w:r>
              <w:rPr>
                <w:rFonts w:ascii="Arial" w:hAnsi="Arial" w:cs="Arial"/>
                <w:color w:val="000000"/>
                <w:position w:val="-2"/>
                <w:sz w:val="18"/>
                <w:szCs w:val="18"/>
              </w:rPr>
              <w:t>Parafiran ali elektronsko podpisan.</w:t>
            </w:r>
          </w:p>
        </w:tc>
      </w:tr>
      <w:tr w:rsidR="00B02DB8" w14:paraId="398F35E0" w14:textId="77777777" w:rsidTr="00394CE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C503" w14:textId="0975A520" w:rsidR="00B02DB8" w:rsidRDefault="008F5EE8" w:rsidP="00394CEF">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0D3D1" w14:textId="77777777" w:rsidR="00B02DB8" w:rsidRDefault="00B02DB8" w:rsidP="00394CEF">
            <w:r>
              <w:rPr>
                <w:rFonts w:ascii="Arial" w:hAnsi="Arial" w:cs="Arial"/>
                <w:color w:val="000000"/>
                <w:position w:val="-2"/>
                <w:sz w:val="18"/>
                <w:szCs w:val="18"/>
              </w:rPr>
              <w:t>Izjava o lastniških deležih</w:t>
            </w:r>
          </w:p>
          <w:p w14:paraId="625AB697" w14:textId="77777777" w:rsidR="00B02DB8" w:rsidRDefault="00B02DB8" w:rsidP="00394CE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BAB80" w14:textId="77777777" w:rsidR="00B02DB8" w:rsidRDefault="00B02DB8" w:rsidP="00394CEF">
            <w:pPr>
              <w:spacing w:before="135" w:after="135"/>
              <w:jc w:val="both"/>
              <w:textAlignment w:val="center"/>
            </w:pPr>
            <w:r>
              <w:rPr>
                <w:rFonts w:ascii="Arial" w:hAnsi="Arial" w:cs="Arial"/>
                <w:color w:val="000000"/>
                <w:position w:val="-2"/>
                <w:sz w:val="18"/>
                <w:szCs w:val="18"/>
              </w:rPr>
              <w:t>Izpolnjen, podpisan in žigosan</w:t>
            </w:r>
          </w:p>
        </w:tc>
      </w:tr>
      <w:tr w:rsidR="00834FF9" w14:paraId="56D3F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73FB7" w14:textId="6D591970" w:rsidR="00834FF9" w:rsidRDefault="008F5EE8">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3FA6A" w14:textId="77777777" w:rsidR="00834FF9" w:rsidRDefault="004002DE">
            <w:r>
              <w:rPr>
                <w:rFonts w:ascii="Arial" w:hAnsi="Arial" w:cs="Arial"/>
                <w:color w:val="000000"/>
                <w:position w:val="-2"/>
                <w:sz w:val="18"/>
                <w:szCs w:val="18"/>
              </w:rPr>
              <w:t>Izjava zastopnika podizvajalca v zvezi z izpolnjevanjem obveznih pogojev za podizvajalce</w:t>
            </w:r>
          </w:p>
          <w:p w14:paraId="337A916C"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998B5" w14:textId="77777777" w:rsidR="00834FF9" w:rsidRDefault="004002DE">
            <w:pPr>
              <w:spacing w:before="135" w:after="135"/>
              <w:jc w:val="both"/>
              <w:textAlignment w:val="center"/>
            </w:pPr>
            <w:r>
              <w:rPr>
                <w:rFonts w:ascii="Arial" w:hAnsi="Arial" w:cs="Arial"/>
                <w:color w:val="000000"/>
                <w:position w:val="-2"/>
                <w:sz w:val="18"/>
                <w:szCs w:val="18"/>
              </w:rPr>
              <w:t>Izpolnjen, podpisan in žigosan.</w:t>
            </w:r>
          </w:p>
        </w:tc>
      </w:tr>
      <w:tr w:rsidR="00834FF9" w14:paraId="512A2A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B63A8" w14:textId="74E79BBF" w:rsidR="00834FF9" w:rsidRDefault="008F5EE8">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AE0DF" w14:textId="77777777" w:rsidR="00834FF9" w:rsidRDefault="004002DE">
            <w:r>
              <w:rPr>
                <w:rFonts w:ascii="Arial" w:hAnsi="Arial" w:cs="Arial"/>
                <w:color w:val="000000"/>
                <w:position w:val="-2"/>
                <w:sz w:val="18"/>
                <w:szCs w:val="18"/>
              </w:rPr>
              <w:t>Izjava podizvajalca</w:t>
            </w:r>
          </w:p>
          <w:p w14:paraId="7A61B7BB"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27048" w14:textId="77777777" w:rsidR="00834FF9" w:rsidRDefault="004002DE">
            <w:pPr>
              <w:spacing w:before="135" w:after="135"/>
              <w:jc w:val="both"/>
              <w:textAlignment w:val="center"/>
            </w:pPr>
            <w:r>
              <w:rPr>
                <w:rFonts w:ascii="Arial" w:hAnsi="Arial" w:cs="Arial"/>
                <w:color w:val="000000"/>
                <w:position w:val="-2"/>
                <w:sz w:val="18"/>
                <w:szCs w:val="18"/>
              </w:rPr>
              <w:t>Izpolnjen, podpisan in žigosan.</w:t>
            </w:r>
          </w:p>
        </w:tc>
      </w:tr>
      <w:tr w:rsidR="00AC3525" w14:paraId="510CB7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276B2" w14:textId="5C41E656" w:rsidR="00AC3525" w:rsidRDefault="008F5EE8" w:rsidP="00AC3525">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EE070" w14:textId="77777777" w:rsidR="00AC3525" w:rsidRDefault="00AC3525" w:rsidP="00AC3525">
            <w:r>
              <w:rPr>
                <w:rFonts w:ascii="Arial" w:hAnsi="Arial" w:cs="Arial"/>
                <w:color w:val="000000"/>
                <w:position w:val="-2"/>
                <w:sz w:val="18"/>
                <w:szCs w:val="18"/>
              </w:rPr>
              <w:t>Izjava o nastopu s podizvajalci</w:t>
            </w:r>
          </w:p>
          <w:p w14:paraId="104027A8" w14:textId="77777777" w:rsidR="00AC3525" w:rsidRDefault="00AC3525" w:rsidP="00AC352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E1733" w14:textId="76F94D70" w:rsidR="00AC3525" w:rsidRDefault="00AC3525" w:rsidP="00AC3525">
            <w:pPr>
              <w:spacing w:before="135" w:after="135"/>
              <w:jc w:val="both"/>
              <w:textAlignment w:val="center"/>
            </w:pPr>
            <w:r>
              <w:rPr>
                <w:rFonts w:ascii="Arial" w:hAnsi="Arial" w:cs="Arial"/>
                <w:color w:val="000000"/>
                <w:position w:val="-2"/>
                <w:sz w:val="18"/>
                <w:szCs w:val="18"/>
              </w:rPr>
              <w:t>Izpolnjen, podpisan in žigosan.</w:t>
            </w:r>
          </w:p>
        </w:tc>
      </w:tr>
      <w:tr w:rsidR="00834FF9" w14:paraId="766AE0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116E3" w14:textId="77777777" w:rsidR="00834FF9" w:rsidRDefault="004002D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7E4C6" w14:textId="77777777" w:rsidR="00834FF9" w:rsidRDefault="004002DE">
            <w:r>
              <w:rPr>
                <w:rFonts w:ascii="Arial" w:hAnsi="Arial" w:cs="Arial"/>
                <w:color w:val="000000"/>
                <w:position w:val="-2"/>
                <w:sz w:val="18"/>
                <w:szCs w:val="18"/>
              </w:rPr>
              <w:t>Vzorec pogodbe: Pogodba o sukcesivni dobavi.</w:t>
            </w:r>
          </w:p>
          <w:p w14:paraId="3CE03F65" w14:textId="77777777" w:rsidR="00834FF9" w:rsidRDefault="00834FF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CD9C4" w14:textId="77777777" w:rsidR="00834FF9" w:rsidRDefault="004002DE">
            <w:pPr>
              <w:spacing w:before="135" w:after="135"/>
              <w:jc w:val="both"/>
              <w:textAlignment w:val="center"/>
            </w:pPr>
            <w:r>
              <w:rPr>
                <w:rFonts w:ascii="Arial" w:hAnsi="Arial" w:cs="Arial"/>
                <w:color w:val="000000"/>
                <w:position w:val="-2"/>
                <w:sz w:val="18"/>
                <w:szCs w:val="18"/>
              </w:rPr>
              <w:t>Podpisan (ročno ali elektronsko).</w:t>
            </w:r>
          </w:p>
        </w:tc>
      </w:tr>
    </w:tbl>
    <w:p w14:paraId="7D219D13" w14:textId="77777777" w:rsidR="00834FF9" w:rsidRDefault="00834FF9">
      <w:pPr>
        <w:sectPr w:rsidR="00834FF9" w:rsidSect="00AC3525">
          <w:pgSz w:w="11906" w:h="16838"/>
          <w:pgMar w:top="1418" w:right="1418" w:bottom="1418" w:left="1418" w:header="567" w:footer="680" w:gutter="0"/>
          <w:cols w:space="708"/>
          <w:docGrid w:linePitch="360"/>
        </w:sectPr>
      </w:pPr>
    </w:p>
    <w:p w14:paraId="0D93D0BA"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ABB158E" w14:textId="77777777" w:rsidR="004002DE" w:rsidRPr="00252358" w:rsidRDefault="004002DE" w:rsidP="00252358"/>
    <w:p w14:paraId="7636EC4F"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4147921" w14:textId="77777777" w:rsidR="004002DE" w:rsidRDefault="004002DE" w:rsidP="00EB2A75">
      <w:pPr>
        <w:spacing w:after="120"/>
        <w:rPr>
          <w:rFonts w:ascii="Arial" w:hAnsi="Arial" w:cs="Arial"/>
        </w:rPr>
      </w:pPr>
    </w:p>
    <w:p w14:paraId="1077A628" w14:textId="77777777" w:rsidR="00834FF9" w:rsidRDefault="004002DE">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DELOVNA OBLAČILA IN OBUTEV - ponovitev (neoddani sklopi)</w:t>
      </w:r>
      <w:r>
        <w:rPr>
          <w:rFonts w:ascii="Arial" w:hAnsi="Arial" w:cs="Arial"/>
          <w:color w:val="000000"/>
          <w:sz w:val="18"/>
          <w:szCs w:val="18"/>
        </w:rPr>
        <w:t>« dajemo ponudbo, kot sledi:</w:t>
      </w:r>
    </w:p>
    <w:p w14:paraId="592E04BA" w14:textId="77777777" w:rsidR="00834FF9" w:rsidRDefault="004002D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34FF9" w14:paraId="6D82886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83640" w14:textId="77777777" w:rsidR="00834FF9" w:rsidRDefault="004002D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6178D" w14:textId="77777777" w:rsidR="00834FF9" w:rsidRDefault="004002DE">
            <w:r>
              <w:rPr>
                <w:rFonts w:ascii="Arial" w:hAnsi="Arial" w:cs="Arial"/>
                <w:color w:val="000000"/>
                <w:position w:val="-2"/>
                <w:sz w:val="18"/>
                <w:szCs w:val="18"/>
              </w:rPr>
              <w:t> </w:t>
            </w:r>
          </w:p>
        </w:tc>
      </w:tr>
      <w:tr w:rsidR="00834FF9" w14:paraId="12C13BF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B81EA7" w14:textId="77777777" w:rsidR="00834FF9" w:rsidRDefault="004002D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CC5E9" w14:textId="77777777" w:rsidR="00834FF9" w:rsidRDefault="004002DE">
            <w:r>
              <w:rPr>
                <w:rFonts w:ascii="Arial" w:hAnsi="Arial" w:cs="Arial"/>
                <w:color w:val="000000"/>
                <w:position w:val="-2"/>
                <w:sz w:val="18"/>
                <w:szCs w:val="18"/>
              </w:rPr>
              <w:t> </w:t>
            </w:r>
          </w:p>
        </w:tc>
      </w:tr>
      <w:tr w:rsidR="00834FF9" w14:paraId="1F49F1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13D2" w14:textId="77777777" w:rsidR="00834FF9" w:rsidRDefault="004002DE">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62A85" w14:textId="77777777" w:rsidR="00834FF9" w:rsidRDefault="004002DE">
            <w:r>
              <w:rPr>
                <w:rFonts w:ascii="Arial" w:hAnsi="Arial" w:cs="Arial"/>
                <w:color w:val="000000"/>
                <w:position w:val="-2"/>
                <w:sz w:val="18"/>
                <w:szCs w:val="18"/>
              </w:rPr>
              <w:t> </w:t>
            </w:r>
          </w:p>
        </w:tc>
      </w:tr>
      <w:tr w:rsidR="00834FF9" w14:paraId="5CF12CC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D11C1A" w14:textId="77777777" w:rsidR="00834FF9" w:rsidRDefault="004002DE">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009B4" w14:textId="77777777" w:rsidR="00834FF9" w:rsidRDefault="004002DE">
            <w:r>
              <w:rPr>
                <w:rFonts w:ascii="Arial" w:hAnsi="Arial" w:cs="Arial"/>
                <w:color w:val="000000"/>
                <w:position w:val="-2"/>
                <w:sz w:val="18"/>
                <w:szCs w:val="18"/>
              </w:rPr>
              <w:t> </w:t>
            </w:r>
          </w:p>
        </w:tc>
      </w:tr>
    </w:tbl>
    <w:p w14:paraId="2B4EFDAC" w14:textId="77777777" w:rsidR="00834FF9" w:rsidRDefault="004002DE">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066783E" w14:textId="77777777" w:rsidR="00834FF9" w:rsidRDefault="004002DE">
      <w:pPr>
        <w:spacing w:before="225" w:after="225" w:line="240" w:lineRule="auto"/>
      </w:pPr>
      <w:r>
        <w:rPr>
          <w:rFonts w:ascii="Arial" w:hAnsi="Arial" w:cs="Arial"/>
          <w:color w:val="000000"/>
          <w:sz w:val="18"/>
          <w:szCs w:val="18"/>
        </w:rPr>
        <w:t>Ponudbo oddajamo (ustrezno označite):</w:t>
      </w:r>
    </w:p>
    <w:p w14:paraId="461FA44F" w14:textId="77777777" w:rsidR="00834FF9" w:rsidRDefault="004002DE">
      <w:pPr>
        <w:spacing w:before="225" w:after="225" w:line="240" w:lineRule="auto"/>
      </w:pPr>
      <w:r>
        <w:fldChar w:fldCharType="begin">
          <w:ffData>
            <w:name w:val="cbox169e1cdc5d3aa7"/>
            <w:enabled/>
            <w:calcOnExit w:val="0"/>
            <w:checkBox>
              <w:sizeAuto/>
              <w:default w:val="0"/>
            </w:checkBox>
          </w:ffData>
        </w:fldChar>
      </w:r>
      <w:bookmarkStart w:id="0" w:name="cbox169e1cdc5d3aa7"/>
      <w:r>
        <w:instrText xml:space="preserve"> FORMCHECKBOX </w:instrText>
      </w:r>
      <w:r>
        <w:fldChar w:fldCharType="separate"/>
      </w:r>
      <w:r>
        <w:fldChar w:fldCharType="end"/>
      </w:r>
      <w:bookmarkEnd w:id="0"/>
      <w:r>
        <w:rPr>
          <w:rFonts w:ascii="Arial" w:hAnsi="Arial" w:cs="Arial"/>
          <w:color w:val="000000"/>
          <w:sz w:val="18"/>
          <w:szCs w:val="18"/>
        </w:rPr>
        <w:t> samostojno</w:t>
      </w:r>
    </w:p>
    <w:p w14:paraId="46EF56F8" w14:textId="77777777" w:rsidR="00834FF9" w:rsidRDefault="004002DE">
      <w:pPr>
        <w:spacing w:before="225" w:after="225" w:line="240" w:lineRule="auto"/>
      </w:pPr>
      <w:r>
        <w:fldChar w:fldCharType="begin">
          <w:ffData>
            <w:name w:val="cbox169e1cdc5d3d51"/>
            <w:enabled/>
            <w:calcOnExit w:val="0"/>
            <w:checkBox>
              <w:sizeAuto/>
              <w:default w:val="0"/>
            </w:checkBox>
          </w:ffData>
        </w:fldChar>
      </w:r>
      <w:bookmarkStart w:id="1" w:name="cbox169e1cdc5d3d5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6E853FD" w14:textId="77777777" w:rsidR="00834FF9" w:rsidRDefault="004002DE">
      <w:pPr>
        <w:spacing w:before="225" w:after="225" w:line="240" w:lineRule="auto"/>
      </w:pPr>
      <w:r>
        <w:fldChar w:fldCharType="begin">
          <w:ffData>
            <w:name w:val="cbox169e1cdc5d3fe4"/>
            <w:enabled/>
            <w:calcOnExit w:val="0"/>
            <w:checkBox>
              <w:sizeAuto/>
              <w:default w:val="0"/>
            </w:checkBox>
          </w:ffData>
        </w:fldChar>
      </w:r>
      <w:bookmarkStart w:id="2" w:name="cbox169e1cdc5d3fe4"/>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9EB0053" w14:textId="77777777" w:rsidR="00834FF9" w:rsidRDefault="004002DE">
      <w:pPr>
        <w:spacing w:before="225" w:after="225" w:line="240" w:lineRule="auto"/>
      </w:pPr>
      <w:r>
        <w:fldChar w:fldCharType="begin">
          <w:ffData>
            <w:name w:val="cbox169e1cdc5d4289"/>
            <w:enabled/>
            <w:calcOnExit w:val="0"/>
            <w:checkBox>
              <w:sizeAuto/>
              <w:default w:val="0"/>
            </w:checkBox>
          </w:ffData>
        </w:fldChar>
      </w:r>
      <w:bookmarkStart w:id="3" w:name="cbox169e1cdc5d428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AC68FC2" w14:textId="77777777" w:rsidR="00AC3525" w:rsidRDefault="00AC3525" w:rsidP="00AC3525">
      <w:pPr>
        <w:spacing w:before="225" w:after="225" w:line="240" w:lineRule="auto"/>
      </w:pPr>
      <w:r>
        <w:rPr>
          <w:rFonts w:ascii="Arial" w:hAnsi="Arial" w:cs="Arial"/>
          <w:b/>
          <w:bCs/>
          <w:color w:val="000000"/>
          <w:sz w:val="18"/>
          <w:szCs w:val="18"/>
        </w:rPr>
        <w:t>II. Ponudbena cena</w:t>
      </w:r>
    </w:p>
    <w:p w14:paraId="1E85C04C" w14:textId="77777777" w:rsidR="00AC3525" w:rsidRPr="00932A64" w:rsidRDefault="00AC3525" w:rsidP="00AC3525">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0F2CE797" w14:textId="77777777" w:rsidR="00834FF9" w:rsidRDefault="004002D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8BD34D7" w14:textId="77777777" w:rsidR="00834FF9" w:rsidRDefault="004002DE">
      <w:pPr>
        <w:spacing w:before="225" w:after="225" w:line="240" w:lineRule="auto"/>
        <w:jc w:val="both"/>
      </w:pPr>
      <w:r>
        <w:rPr>
          <w:rFonts w:ascii="Arial" w:hAnsi="Arial" w:cs="Arial"/>
          <w:color w:val="000000"/>
          <w:sz w:val="18"/>
          <w:szCs w:val="18"/>
        </w:rPr>
        <w:t>Ponudba velja najmanj 180 dni od roka za predložitev ponudb.</w:t>
      </w:r>
    </w:p>
    <w:p w14:paraId="1DA103A9" w14:textId="77777777" w:rsidR="00834FF9" w:rsidRDefault="004002D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5161EEB" w14:textId="77777777" w:rsidR="00834FF9" w:rsidRDefault="004002DE">
      <w:pPr>
        <w:spacing w:before="225" w:after="225" w:line="240" w:lineRule="auto"/>
        <w:jc w:val="both"/>
      </w:pPr>
      <w:r>
        <w:rPr>
          <w:rFonts w:ascii="Arial" w:hAnsi="Arial" w:cs="Arial"/>
          <w:color w:val="000000"/>
          <w:sz w:val="18"/>
          <w:szCs w:val="18"/>
        </w:rPr>
        <w:t> </w:t>
      </w:r>
    </w:p>
    <w:p w14:paraId="1EA93DFC" w14:textId="77777777" w:rsidR="00AC3525" w:rsidRDefault="004002D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CAD03DF" w14:textId="5DBBB168" w:rsidR="00834FF9" w:rsidRDefault="004002DE">
      <w:pPr>
        <w:spacing w:before="225" w:after="225" w:line="240" w:lineRule="auto"/>
        <w:jc w:val="both"/>
      </w:pPr>
      <w:r>
        <w:rPr>
          <w:rFonts w:ascii="Arial" w:hAnsi="Arial" w:cs="Arial"/>
          <w:b/>
          <w:bCs/>
          <w:color w:val="000000"/>
          <w:sz w:val="18"/>
          <w:szCs w:val="18"/>
        </w:rPr>
        <w:lastRenderedPageBreak/>
        <w:t>IV. Podatki o plačilu</w:t>
      </w:r>
    </w:p>
    <w:p w14:paraId="37EB6BDF" w14:textId="77777777" w:rsidR="00834FF9" w:rsidRDefault="004002DE">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D9611CB" w14:textId="77777777" w:rsidR="00834FF9" w:rsidRDefault="004002D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A8AF563" w14:textId="77777777" w:rsidR="00834FF9" w:rsidRDefault="004002D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B2989C0" w14:textId="77777777" w:rsidR="00834FF9" w:rsidRDefault="004002DE">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34FF9" w14:paraId="098F99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96415F" w14:textId="77777777" w:rsidR="00834FF9" w:rsidRDefault="004002DE">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6C34F" w14:textId="77777777" w:rsidR="00834FF9" w:rsidRDefault="004002DE">
            <w:r>
              <w:rPr>
                <w:rFonts w:ascii="Arial" w:hAnsi="Arial" w:cs="Arial"/>
                <w:color w:val="000000"/>
                <w:position w:val="-2"/>
                <w:sz w:val="18"/>
                <w:szCs w:val="18"/>
              </w:rPr>
              <w:t> </w:t>
            </w:r>
          </w:p>
        </w:tc>
      </w:tr>
      <w:tr w:rsidR="00834FF9" w14:paraId="7B5922C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0CEB3F" w14:textId="77777777" w:rsidR="00834FF9" w:rsidRDefault="004002DE">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9C78C" w14:textId="77777777" w:rsidR="00834FF9" w:rsidRDefault="004002DE">
            <w:r>
              <w:rPr>
                <w:rFonts w:ascii="Arial" w:hAnsi="Arial" w:cs="Arial"/>
                <w:color w:val="000000"/>
                <w:position w:val="-2"/>
                <w:sz w:val="18"/>
                <w:szCs w:val="18"/>
              </w:rPr>
              <w:t> </w:t>
            </w:r>
          </w:p>
        </w:tc>
      </w:tr>
      <w:tr w:rsidR="00834FF9" w14:paraId="6B736A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97C266" w14:textId="77777777" w:rsidR="00834FF9" w:rsidRDefault="004002DE">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98D02" w14:textId="77777777" w:rsidR="00834FF9" w:rsidRDefault="004002DE">
            <w:r>
              <w:rPr>
                <w:rFonts w:ascii="Arial" w:hAnsi="Arial" w:cs="Arial"/>
                <w:color w:val="000000"/>
                <w:position w:val="-2"/>
                <w:sz w:val="18"/>
                <w:szCs w:val="18"/>
              </w:rPr>
              <w:t> </w:t>
            </w:r>
          </w:p>
        </w:tc>
      </w:tr>
      <w:tr w:rsidR="00834FF9" w14:paraId="7A3E0E4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C11CDB" w14:textId="77777777" w:rsidR="00834FF9" w:rsidRDefault="004002DE">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CC92A" w14:textId="77777777" w:rsidR="00834FF9" w:rsidRDefault="004002DE">
            <w:r>
              <w:rPr>
                <w:rFonts w:ascii="Arial" w:hAnsi="Arial" w:cs="Arial"/>
                <w:color w:val="000000"/>
                <w:position w:val="-2"/>
                <w:sz w:val="18"/>
                <w:szCs w:val="18"/>
              </w:rPr>
              <w:t> </w:t>
            </w:r>
          </w:p>
        </w:tc>
      </w:tr>
      <w:tr w:rsidR="00834FF9" w14:paraId="614D3AB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B762BC" w14:textId="77777777" w:rsidR="00834FF9" w:rsidRDefault="004002DE">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39A24" w14:textId="77777777" w:rsidR="00834FF9" w:rsidRDefault="004002DE">
            <w:r>
              <w:rPr>
                <w:rFonts w:ascii="Arial" w:hAnsi="Arial" w:cs="Arial"/>
                <w:color w:val="000000"/>
                <w:position w:val="-2"/>
                <w:sz w:val="18"/>
                <w:szCs w:val="18"/>
              </w:rPr>
              <w:t> </w:t>
            </w:r>
          </w:p>
        </w:tc>
      </w:tr>
      <w:tr w:rsidR="00834FF9" w14:paraId="10A4D2C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D30819" w14:textId="77777777" w:rsidR="00834FF9" w:rsidRDefault="004002DE">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AA410" w14:textId="77777777" w:rsidR="00834FF9" w:rsidRDefault="004002DE">
            <w:r>
              <w:rPr>
                <w:rFonts w:ascii="Arial" w:hAnsi="Arial" w:cs="Arial"/>
                <w:color w:val="000000"/>
                <w:position w:val="-2"/>
                <w:sz w:val="18"/>
                <w:szCs w:val="18"/>
              </w:rPr>
              <w:t> </w:t>
            </w:r>
          </w:p>
        </w:tc>
      </w:tr>
      <w:tr w:rsidR="00834FF9" w14:paraId="0DD1136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3600E5" w14:textId="77777777" w:rsidR="00834FF9" w:rsidRDefault="004002DE">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D0F4F" w14:textId="77777777" w:rsidR="00834FF9" w:rsidRDefault="004002DE">
            <w:r>
              <w:rPr>
                <w:rFonts w:ascii="Arial" w:hAnsi="Arial" w:cs="Arial"/>
                <w:color w:val="000000"/>
                <w:position w:val="-2"/>
                <w:sz w:val="18"/>
                <w:szCs w:val="18"/>
              </w:rPr>
              <w:t> </w:t>
            </w:r>
          </w:p>
        </w:tc>
      </w:tr>
      <w:tr w:rsidR="00834FF9" w14:paraId="7CAD61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E3329D" w14:textId="77777777" w:rsidR="00834FF9" w:rsidRDefault="004002DE">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967BC" w14:textId="77777777" w:rsidR="00834FF9" w:rsidRDefault="004002DE">
            <w:r>
              <w:rPr>
                <w:rFonts w:ascii="Arial" w:hAnsi="Arial" w:cs="Arial"/>
                <w:color w:val="000000"/>
                <w:position w:val="-2"/>
                <w:sz w:val="18"/>
                <w:szCs w:val="18"/>
              </w:rPr>
              <w:t> </w:t>
            </w:r>
          </w:p>
        </w:tc>
      </w:tr>
      <w:tr w:rsidR="00834FF9" w14:paraId="02643F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89F808" w14:textId="77777777" w:rsidR="00834FF9" w:rsidRDefault="004002D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D02E1" w14:textId="77777777" w:rsidR="00834FF9" w:rsidRDefault="004002DE">
            <w:r>
              <w:rPr>
                <w:rFonts w:ascii="Arial" w:hAnsi="Arial" w:cs="Arial"/>
                <w:color w:val="000000"/>
                <w:position w:val="-2"/>
                <w:sz w:val="18"/>
                <w:szCs w:val="18"/>
              </w:rPr>
              <w:t> </w:t>
            </w:r>
          </w:p>
        </w:tc>
      </w:tr>
      <w:tr w:rsidR="00834FF9" w14:paraId="652BFB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E57342" w14:textId="77777777" w:rsidR="00834FF9" w:rsidRDefault="004002D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38FAF" w14:textId="77777777" w:rsidR="00834FF9" w:rsidRDefault="004002DE">
            <w:r>
              <w:rPr>
                <w:rFonts w:ascii="Arial" w:hAnsi="Arial" w:cs="Arial"/>
                <w:color w:val="000000"/>
                <w:position w:val="-2"/>
                <w:sz w:val="18"/>
                <w:szCs w:val="18"/>
              </w:rPr>
              <w:t> </w:t>
            </w:r>
          </w:p>
        </w:tc>
      </w:tr>
    </w:tbl>
    <w:p w14:paraId="6369946A" w14:textId="77777777" w:rsidR="00834FF9" w:rsidRDefault="00834FF9"/>
    <w:tbl>
      <w:tblPr>
        <w:tblStyle w:val="NormalTablePHPDOCX"/>
        <w:tblW w:w="8745" w:type="dxa"/>
        <w:tblInd w:w="108" w:type="dxa"/>
        <w:tblLook w:val="04A0" w:firstRow="1" w:lastRow="0" w:firstColumn="1" w:lastColumn="0" w:noHBand="0" w:noVBand="1"/>
      </w:tblPr>
      <w:tblGrid>
        <w:gridCol w:w="4080"/>
        <w:gridCol w:w="4665"/>
      </w:tblGrid>
      <w:tr w:rsidR="00834FF9" w14:paraId="2561FF15" w14:textId="77777777">
        <w:tc>
          <w:tcPr>
            <w:tcW w:w="4080" w:type="dxa"/>
            <w:gridSpan w:val="2"/>
            <w:tcMar>
              <w:top w:w="75" w:type="dxa"/>
              <w:bottom w:w="75" w:type="dxa"/>
            </w:tcMar>
            <w:vAlign w:val="center"/>
          </w:tcPr>
          <w:p w14:paraId="646F8584" w14:textId="77777777" w:rsidR="00834FF9" w:rsidRDefault="00834FF9">
            <w:pPr>
              <w:spacing w:before="135" w:after="135"/>
              <w:textAlignment w:val="center"/>
            </w:pPr>
          </w:p>
        </w:tc>
      </w:tr>
      <w:tr w:rsidR="00834FF9" w14:paraId="54F9F2D1" w14:textId="77777777">
        <w:tc>
          <w:tcPr>
            <w:tcW w:w="4080" w:type="dxa"/>
            <w:tcMar>
              <w:top w:w="75" w:type="dxa"/>
              <w:bottom w:w="75" w:type="dxa"/>
            </w:tcMar>
            <w:vAlign w:val="center"/>
          </w:tcPr>
          <w:p w14:paraId="3B839236" w14:textId="77777777" w:rsidR="00834FF9" w:rsidRDefault="004002DE">
            <w:r>
              <w:rPr>
                <w:rFonts w:ascii="Arial" w:hAnsi="Arial" w:cs="Arial"/>
                <w:color w:val="000000"/>
                <w:position w:val="-2"/>
                <w:sz w:val="18"/>
                <w:szCs w:val="18"/>
              </w:rPr>
              <w:t>Kraj in datum:</w:t>
            </w:r>
          </w:p>
        </w:tc>
        <w:tc>
          <w:tcPr>
            <w:tcW w:w="0" w:type="auto"/>
            <w:tcMar>
              <w:top w:w="75" w:type="dxa"/>
              <w:bottom w:w="75" w:type="dxa"/>
            </w:tcMar>
            <w:vAlign w:val="center"/>
          </w:tcPr>
          <w:p w14:paraId="418CE354" w14:textId="77777777" w:rsidR="00834FF9" w:rsidRDefault="004002DE">
            <w:pPr>
              <w:jc w:val="center"/>
            </w:pPr>
            <w:r>
              <w:rPr>
                <w:rFonts w:ascii="Arial" w:hAnsi="Arial" w:cs="Arial"/>
                <w:color w:val="000000"/>
                <w:position w:val="-2"/>
                <w:sz w:val="18"/>
                <w:szCs w:val="18"/>
              </w:rPr>
              <w:t>Ime in priimek: _____________________</w:t>
            </w:r>
          </w:p>
        </w:tc>
      </w:tr>
      <w:tr w:rsidR="00834FF9" w14:paraId="23708473" w14:textId="77777777">
        <w:tc>
          <w:tcPr>
            <w:tcW w:w="4080" w:type="dxa"/>
            <w:tcMar>
              <w:top w:w="75" w:type="dxa"/>
              <w:bottom w:w="75" w:type="dxa"/>
            </w:tcMar>
            <w:vAlign w:val="center"/>
          </w:tcPr>
          <w:p w14:paraId="13E52BF2" w14:textId="77777777" w:rsidR="00834FF9" w:rsidRDefault="004002DE">
            <w:r>
              <w:rPr>
                <w:rFonts w:ascii="Arial" w:hAnsi="Arial" w:cs="Arial"/>
                <w:color w:val="000000"/>
                <w:position w:val="-2"/>
                <w:sz w:val="18"/>
                <w:szCs w:val="18"/>
              </w:rPr>
              <w:t> </w:t>
            </w:r>
          </w:p>
        </w:tc>
        <w:tc>
          <w:tcPr>
            <w:tcW w:w="0" w:type="auto"/>
            <w:tcMar>
              <w:top w:w="75" w:type="dxa"/>
              <w:bottom w:w="75" w:type="dxa"/>
            </w:tcMar>
            <w:vAlign w:val="center"/>
          </w:tcPr>
          <w:p w14:paraId="59D3AB98" w14:textId="77777777" w:rsidR="00834FF9" w:rsidRDefault="00834FF9"/>
          <w:p w14:paraId="286AC767" w14:textId="77777777" w:rsidR="00834FF9" w:rsidRDefault="004002D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E95F4F0" w14:textId="77777777" w:rsidR="00834FF9" w:rsidRDefault="00834FF9">
      <w:pPr>
        <w:sectPr w:rsidR="00834FF9" w:rsidSect="006E7A2B">
          <w:footerReference w:type="default" r:id="rId16"/>
          <w:pgSz w:w="11906" w:h="16838"/>
          <w:pgMar w:top="1418" w:right="1418" w:bottom="1418" w:left="1418" w:header="567" w:footer="596" w:gutter="0"/>
          <w:cols w:space="708"/>
          <w:docGrid w:linePitch="360"/>
        </w:sectPr>
      </w:pPr>
    </w:p>
    <w:p w14:paraId="49E267C4"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DB3961C" w14:textId="77777777" w:rsidR="004002DE" w:rsidRPr="00252358" w:rsidRDefault="004002DE" w:rsidP="00252358"/>
    <w:p w14:paraId="3D9263B9"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40888D9" w14:textId="77777777" w:rsidR="004002DE" w:rsidRDefault="004002DE" w:rsidP="00EB2A75">
      <w:pPr>
        <w:spacing w:after="120"/>
        <w:rPr>
          <w:rFonts w:ascii="Arial" w:hAnsi="Arial" w:cs="Arial"/>
        </w:rPr>
      </w:pPr>
    </w:p>
    <w:p w14:paraId="4676C21A" w14:textId="77777777" w:rsidR="00834FF9" w:rsidRDefault="004002DE">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DELOVNA OBLAČILA IN OBUTEV - ponovitev (neoddani sklopi)</w:t>
      </w:r>
      <w:r>
        <w:rPr>
          <w:rFonts w:ascii="Arial" w:hAnsi="Arial" w:cs="Arial"/>
          <w:color w:val="000000"/>
          <w:sz w:val="18"/>
          <w:szCs w:val="18"/>
        </w:rPr>
        <w:t>«,</w:t>
      </w:r>
    </w:p>
    <w:p w14:paraId="55012E0B" w14:textId="77777777" w:rsidR="00834FF9" w:rsidRDefault="004002D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9504A98" w14:textId="77777777" w:rsidR="00834FF9" w:rsidRDefault="004002DE">
      <w:pPr>
        <w:spacing w:before="225" w:after="225" w:line="240" w:lineRule="auto"/>
        <w:jc w:val="both"/>
      </w:pPr>
      <w:r>
        <w:rPr>
          <w:rFonts w:ascii="Arial" w:hAnsi="Arial" w:cs="Arial"/>
          <w:i/>
          <w:iCs/>
          <w:color w:val="000000"/>
          <w:sz w:val="18"/>
          <w:szCs w:val="18"/>
        </w:rPr>
        <w:t>(naziv ponudnika, partnerja v skupni ponudbi)</w:t>
      </w:r>
    </w:p>
    <w:p w14:paraId="084A6098" w14:textId="77777777" w:rsidR="00834FF9" w:rsidRDefault="004002D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34FF9" w14:paraId="20CB20B8" w14:textId="77777777">
        <w:tc>
          <w:tcPr>
            <w:tcW w:w="0" w:type="auto"/>
            <w:tcMar>
              <w:top w:w="0" w:type="auto"/>
              <w:bottom w:w="0" w:type="auto"/>
            </w:tcMar>
          </w:tcPr>
          <w:p w14:paraId="2868639D"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7C240F2"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24265A0"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8415935"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E0814EF"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717D4A9"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8464E4F"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C36EA4A"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1C6FE90"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A20A073"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0B80FDB"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0450140"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4DD30A"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EA5D17D"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A62A4B8"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555FE6F"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F0ECF1F"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62CE08E"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2AF9103"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45AE973"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EBA8D95"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5D67ECB" w14:textId="77777777" w:rsidR="00834FF9" w:rsidRDefault="004002DE">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BB2E6B2" w14:textId="77777777" w:rsidR="00834FF9" w:rsidRDefault="004002DE">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34FF9" w14:paraId="50FBFD5D" w14:textId="77777777">
        <w:tc>
          <w:tcPr>
            <w:tcW w:w="0" w:type="auto"/>
            <w:tcMar>
              <w:top w:w="0" w:type="auto"/>
              <w:bottom w:w="0" w:type="auto"/>
            </w:tcMar>
          </w:tcPr>
          <w:p w14:paraId="094908D1"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1E3FEB6"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2AF5C37"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C718A7E"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ADAB573"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6FE707"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6FEC0E5"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63B0AB9"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2174CE0"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2ECF5E8"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7A29888"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3C24550"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EE9F8D5" w14:textId="77777777" w:rsidR="00834FF9" w:rsidRDefault="004002DE">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E33A788" w14:textId="77777777" w:rsidR="00834FF9" w:rsidRDefault="004002D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AF08F0" w14:textId="77777777" w:rsidR="00834FF9" w:rsidRDefault="004002D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DELOVNA OBLAČILA IN OBUTEV - ponovitev (neoddani sklopi),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BF6B4D5" w14:textId="77777777" w:rsidR="00834FF9" w:rsidRDefault="004002D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34FF9" w14:paraId="0E9FC563" w14:textId="77777777">
        <w:tc>
          <w:tcPr>
            <w:tcW w:w="2500" w:type="pct"/>
            <w:tcMar>
              <w:top w:w="75" w:type="dxa"/>
              <w:bottom w:w="75" w:type="dxa"/>
            </w:tcMar>
            <w:vAlign w:val="center"/>
          </w:tcPr>
          <w:p w14:paraId="32841A75" w14:textId="77777777" w:rsidR="00834FF9" w:rsidRDefault="004002DE">
            <w:r>
              <w:rPr>
                <w:rFonts w:ascii="Arial" w:hAnsi="Arial" w:cs="Arial"/>
                <w:color w:val="000000"/>
                <w:position w:val="-2"/>
                <w:sz w:val="18"/>
                <w:szCs w:val="18"/>
              </w:rPr>
              <w:t>Kraj in datum:</w:t>
            </w:r>
          </w:p>
        </w:tc>
        <w:tc>
          <w:tcPr>
            <w:tcW w:w="0" w:type="auto"/>
            <w:tcMar>
              <w:top w:w="75" w:type="dxa"/>
              <w:bottom w:w="75" w:type="dxa"/>
            </w:tcMar>
            <w:vAlign w:val="center"/>
          </w:tcPr>
          <w:p w14:paraId="10F7D47F" w14:textId="77777777" w:rsidR="00834FF9" w:rsidRDefault="004002DE">
            <w:r>
              <w:rPr>
                <w:rFonts w:ascii="Arial" w:hAnsi="Arial" w:cs="Arial"/>
                <w:color w:val="000000"/>
                <w:position w:val="-2"/>
                <w:sz w:val="18"/>
                <w:szCs w:val="18"/>
              </w:rPr>
              <w:t>Ime in priimek: _____________________</w:t>
            </w:r>
          </w:p>
        </w:tc>
      </w:tr>
      <w:tr w:rsidR="00834FF9" w14:paraId="4F58B05C" w14:textId="77777777">
        <w:tc>
          <w:tcPr>
            <w:tcW w:w="2500" w:type="pct"/>
            <w:tcMar>
              <w:top w:w="75" w:type="dxa"/>
              <w:bottom w:w="75" w:type="dxa"/>
            </w:tcMar>
            <w:vAlign w:val="center"/>
          </w:tcPr>
          <w:p w14:paraId="226411C0" w14:textId="77777777" w:rsidR="00834FF9" w:rsidRDefault="004002DE">
            <w:r>
              <w:rPr>
                <w:rFonts w:ascii="Arial" w:hAnsi="Arial" w:cs="Arial"/>
                <w:color w:val="000000"/>
                <w:position w:val="-2"/>
                <w:sz w:val="18"/>
                <w:szCs w:val="18"/>
              </w:rPr>
              <w:t> </w:t>
            </w:r>
          </w:p>
        </w:tc>
        <w:tc>
          <w:tcPr>
            <w:tcW w:w="0" w:type="auto"/>
            <w:tcMar>
              <w:top w:w="75" w:type="dxa"/>
              <w:bottom w:w="75" w:type="dxa"/>
            </w:tcMar>
            <w:vAlign w:val="center"/>
          </w:tcPr>
          <w:p w14:paraId="7409C1B9" w14:textId="77777777" w:rsidR="00834FF9" w:rsidRDefault="00834FF9"/>
          <w:p w14:paraId="3559C148" w14:textId="77777777" w:rsidR="00834FF9" w:rsidRDefault="004002DE">
            <w:pPr>
              <w:jc w:val="center"/>
            </w:pPr>
            <w:r>
              <w:rPr>
                <w:rFonts w:ascii="Arial" w:hAnsi="Arial" w:cs="Arial"/>
                <w:color w:val="A9A9A9"/>
                <w:position w:val="-2"/>
                <w:sz w:val="18"/>
                <w:szCs w:val="18"/>
              </w:rPr>
              <w:t>(žig in podpis)</w:t>
            </w:r>
          </w:p>
        </w:tc>
      </w:tr>
    </w:tbl>
    <w:p w14:paraId="1872A506" w14:textId="77777777" w:rsidR="00834FF9" w:rsidRDefault="004002DE">
      <w:pPr>
        <w:spacing w:before="225" w:after="225" w:line="240" w:lineRule="auto"/>
        <w:jc w:val="both"/>
      </w:pPr>
      <w:r>
        <w:rPr>
          <w:rFonts w:ascii="Arial" w:hAnsi="Arial" w:cs="Arial"/>
          <w:color w:val="000000"/>
          <w:sz w:val="18"/>
          <w:szCs w:val="18"/>
        </w:rPr>
        <w:t> </w:t>
      </w:r>
    </w:p>
    <w:p w14:paraId="0131845E" w14:textId="77777777" w:rsidR="00834FF9" w:rsidRDefault="00834FF9">
      <w:pPr>
        <w:sectPr w:rsidR="00834FF9" w:rsidSect="006E7A2B">
          <w:footerReference w:type="default" r:id="rId17"/>
          <w:pgSz w:w="11906" w:h="16838"/>
          <w:pgMar w:top="1418" w:right="1418" w:bottom="1418" w:left="1418" w:header="567" w:footer="596" w:gutter="0"/>
          <w:cols w:space="708"/>
          <w:docGrid w:linePitch="360"/>
        </w:sectPr>
      </w:pPr>
    </w:p>
    <w:p w14:paraId="63AFAB91"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555B3F7" w14:textId="77777777" w:rsidR="004002DE" w:rsidRPr="00252358" w:rsidRDefault="004002DE" w:rsidP="00252358"/>
    <w:p w14:paraId="23E5EB51"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6813B12" w14:textId="77777777" w:rsidR="004002DE" w:rsidRDefault="004002DE" w:rsidP="00EB2A75">
      <w:pPr>
        <w:spacing w:after="120"/>
        <w:rPr>
          <w:rFonts w:ascii="Arial" w:hAnsi="Arial" w:cs="Arial"/>
        </w:rPr>
      </w:pPr>
    </w:p>
    <w:p w14:paraId="66C407AA" w14:textId="77777777" w:rsidR="00834FF9" w:rsidRDefault="004002DE">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966F4B4" w14:textId="77777777" w:rsidR="00834FF9" w:rsidRDefault="004002DE">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DC65F1A" w14:textId="77777777" w:rsidR="00834FF9" w:rsidRDefault="004002D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E3B4DBF" w14:textId="77777777" w:rsidR="00834FF9" w:rsidRDefault="00834FF9">
      <w:pPr>
        <w:sectPr w:rsidR="00834FF9" w:rsidSect="006E7A2B">
          <w:footerReference w:type="default" r:id="rId18"/>
          <w:pgSz w:w="11906" w:h="16838"/>
          <w:pgMar w:top="1418" w:right="1418" w:bottom="1418" w:left="1418" w:header="567" w:footer="596" w:gutter="0"/>
          <w:cols w:space="708"/>
          <w:docGrid w:linePitch="360"/>
        </w:sectPr>
      </w:pPr>
    </w:p>
    <w:p w14:paraId="54228867"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BD7C676" w14:textId="77777777" w:rsidR="004002DE" w:rsidRPr="00252358" w:rsidRDefault="004002DE" w:rsidP="00252358"/>
    <w:p w14:paraId="2FE57E0D"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22182C1" w14:textId="77777777" w:rsidR="004002DE" w:rsidRDefault="004002DE" w:rsidP="00EB2A75">
      <w:pPr>
        <w:spacing w:after="120"/>
        <w:rPr>
          <w:rFonts w:ascii="Arial" w:hAnsi="Arial" w:cs="Arial"/>
        </w:rPr>
      </w:pPr>
    </w:p>
    <w:p w14:paraId="2AA1EB46" w14:textId="77777777" w:rsidR="00834FF9" w:rsidRDefault="004002DE">
      <w:pPr>
        <w:spacing w:before="225" w:after="225" w:line="240" w:lineRule="auto"/>
        <w:jc w:val="center"/>
      </w:pPr>
      <w:r>
        <w:rPr>
          <w:rFonts w:ascii="Arial" w:hAnsi="Arial" w:cs="Arial"/>
          <w:b/>
          <w:bCs/>
          <w:color w:val="000000"/>
          <w:sz w:val="18"/>
          <w:szCs w:val="18"/>
        </w:rPr>
        <w:t>SEZNAM ČLANOV ORGANOV IN ZASTOPNIKOV GOSPODARSKEGA SUBJEKTA</w:t>
      </w:r>
    </w:p>
    <w:p w14:paraId="20CBA902" w14:textId="77777777" w:rsidR="00834FF9" w:rsidRDefault="004002D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34FF9" w14:paraId="4FA93F0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F7DA1" w14:textId="77777777" w:rsidR="00834FF9" w:rsidRDefault="004002D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36368" w14:textId="77777777" w:rsidR="00834FF9" w:rsidRDefault="004002DE">
            <w:r>
              <w:rPr>
                <w:rFonts w:ascii="Arial" w:hAnsi="Arial" w:cs="Arial"/>
                <w:color w:val="000000"/>
                <w:position w:val="-2"/>
                <w:sz w:val="18"/>
                <w:szCs w:val="18"/>
              </w:rPr>
              <w:t> </w:t>
            </w:r>
          </w:p>
        </w:tc>
      </w:tr>
      <w:tr w:rsidR="00834FF9" w14:paraId="785009A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4F7B8" w14:textId="77777777" w:rsidR="00834FF9" w:rsidRDefault="004002D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01C72" w14:textId="77777777" w:rsidR="00834FF9" w:rsidRDefault="004002DE">
            <w:r>
              <w:rPr>
                <w:rFonts w:ascii="Arial" w:hAnsi="Arial" w:cs="Arial"/>
                <w:color w:val="000000"/>
                <w:position w:val="-2"/>
                <w:sz w:val="18"/>
                <w:szCs w:val="18"/>
              </w:rPr>
              <w:t> </w:t>
            </w:r>
          </w:p>
        </w:tc>
      </w:tr>
      <w:tr w:rsidR="00834FF9" w14:paraId="4090CC1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EDCAE" w14:textId="77777777" w:rsidR="00834FF9" w:rsidRDefault="004002D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4BBAD" w14:textId="77777777" w:rsidR="00834FF9" w:rsidRDefault="004002DE">
            <w:r>
              <w:rPr>
                <w:rFonts w:ascii="Arial" w:hAnsi="Arial" w:cs="Arial"/>
                <w:color w:val="000000"/>
                <w:position w:val="-2"/>
                <w:sz w:val="18"/>
                <w:szCs w:val="18"/>
              </w:rPr>
              <w:t> </w:t>
            </w:r>
          </w:p>
        </w:tc>
      </w:tr>
      <w:tr w:rsidR="00834FF9" w14:paraId="0123F4A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26BF2" w14:textId="77777777" w:rsidR="00834FF9" w:rsidRDefault="004002D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3D15F" w14:textId="77777777" w:rsidR="00834FF9" w:rsidRDefault="004002DE">
            <w:r>
              <w:rPr>
                <w:rFonts w:ascii="Arial" w:hAnsi="Arial" w:cs="Arial"/>
                <w:color w:val="000000"/>
                <w:position w:val="-2"/>
                <w:sz w:val="18"/>
                <w:szCs w:val="18"/>
              </w:rPr>
              <w:t> </w:t>
            </w:r>
          </w:p>
        </w:tc>
      </w:tr>
    </w:tbl>
    <w:p w14:paraId="5B6DFEB7" w14:textId="77777777" w:rsidR="00834FF9" w:rsidRDefault="004002DE">
      <w:pPr>
        <w:spacing w:before="225" w:after="225" w:line="240" w:lineRule="auto"/>
        <w:jc w:val="both"/>
      </w:pPr>
      <w:r>
        <w:rPr>
          <w:rFonts w:ascii="Arial" w:hAnsi="Arial" w:cs="Arial"/>
          <w:color w:val="000000"/>
          <w:sz w:val="18"/>
          <w:szCs w:val="18"/>
        </w:rPr>
        <w:t> </w:t>
      </w:r>
    </w:p>
    <w:p w14:paraId="25D18DF9" w14:textId="77777777" w:rsidR="00834FF9" w:rsidRDefault="004002D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34FF9" w14:paraId="3D8B4C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04014" w14:textId="77777777" w:rsidR="00834FF9" w:rsidRDefault="004002D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72912" w14:textId="77777777" w:rsidR="00834FF9" w:rsidRDefault="004002D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F36EE" w14:textId="77777777" w:rsidR="00834FF9" w:rsidRDefault="004002DE">
            <w:r>
              <w:rPr>
                <w:rFonts w:ascii="Arial" w:hAnsi="Arial" w:cs="Arial"/>
                <w:color w:val="000000"/>
                <w:position w:val="-2"/>
                <w:sz w:val="18"/>
                <w:szCs w:val="18"/>
              </w:rPr>
              <w:t>EMŠO*</w:t>
            </w:r>
          </w:p>
        </w:tc>
      </w:tr>
      <w:tr w:rsidR="00834FF9" w14:paraId="27E5CB3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0DA366"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23481"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51866" w14:textId="77777777" w:rsidR="00834FF9" w:rsidRDefault="004002DE">
            <w:r>
              <w:rPr>
                <w:rFonts w:ascii="Arial" w:hAnsi="Arial" w:cs="Arial"/>
                <w:color w:val="000000"/>
                <w:position w:val="-2"/>
                <w:sz w:val="18"/>
                <w:szCs w:val="18"/>
              </w:rPr>
              <w:t> </w:t>
            </w:r>
          </w:p>
        </w:tc>
      </w:tr>
      <w:tr w:rsidR="00834FF9" w14:paraId="0BDE528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28FE5"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470887"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EEFB2" w14:textId="77777777" w:rsidR="00834FF9" w:rsidRDefault="004002DE">
            <w:r>
              <w:rPr>
                <w:rFonts w:ascii="Arial" w:hAnsi="Arial" w:cs="Arial"/>
                <w:color w:val="000000"/>
                <w:position w:val="-2"/>
                <w:sz w:val="18"/>
                <w:szCs w:val="18"/>
              </w:rPr>
              <w:t> </w:t>
            </w:r>
          </w:p>
        </w:tc>
      </w:tr>
      <w:tr w:rsidR="00834FF9" w14:paraId="67100AB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1278F"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79855"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BA043" w14:textId="77777777" w:rsidR="00834FF9" w:rsidRDefault="004002DE">
            <w:r>
              <w:rPr>
                <w:rFonts w:ascii="Arial" w:hAnsi="Arial" w:cs="Arial"/>
                <w:color w:val="000000"/>
                <w:position w:val="-2"/>
                <w:sz w:val="18"/>
                <w:szCs w:val="18"/>
              </w:rPr>
              <w:t> </w:t>
            </w:r>
          </w:p>
        </w:tc>
      </w:tr>
      <w:tr w:rsidR="00834FF9" w14:paraId="637F6B5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73F21"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DC77B"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9A8224" w14:textId="77777777" w:rsidR="00834FF9" w:rsidRDefault="004002DE">
            <w:r>
              <w:rPr>
                <w:rFonts w:ascii="Arial" w:hAnsi="Arial" w:cs="Arial"/>
                <w:color w:val="000000"/>
                <w:position w:val="-2"/>
                <w:sz w:val="18"/>
                <w:szCs w:val="18"/>
              </w:rPr>
              <w:t> </w:t>
            </w:r>
          </w:p>
        </w:tc>
      </w:tr>
      <w:tr w:rsidR="00834FF9" w14:paraId="10344DC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65874"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C1E2C"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E7B7D" w14:textId="77777777" w:rsidR="00834FF9" w:rsidRDefault="004002DE">
            <w:r>
              <w:rPr>
                <w:rFonts w:ascii="Arial" w:hAnsi="Arial" w:cs="Arial"/>
                <w:color w:val="000000"/>
                <w:position w:val="-2"/>
                <w:sz w:val="18"/>
                <w:szCs w:val="18"/>
              </w:rPr>
              <w:t> </w:t>
            </w:r>
          </w:p>
        </w:tc>
      </w:tr>
      <w:tr w:rsidR="00834FF9" w14:paraId="54409E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982C7F"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FEB3E"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05A9A" w14:textId="77777777" w:rsidR="00834FF9" w:rsidRDefault="004002DE">
            <w:r>
              <w:rPr>
                <w:rFonts w:ascii="Arial" w:hAnsi="Arial" w:cs="Arial"/>
                <w:color w:val="000000"/>
                <w:position w:val="-2"/>
                <w:sz w:val="18"/>
                <w:szCs w:val="18"/>
              </w:rPr>
              <w:t> </w:t>
            </w:r>
          </w:p>
        </w:tc>
      </w:tr>
      <w:tr w:rsidR="00834FF9" w14:paraId="48D5B1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9555F"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D061D"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04FE3" w14:textId="77777777" w:rsidR="00834FF9" w:rsidRDefault="004002DE">
            <w:r>
              <w:rPr>
                <w:rFonts w:ascii="Arial" w:hAnsi="Arial" w:cs="Arial"/>
                <w:color w:val="000000"/>
                <w:position w:val="-2"/>
                <w:sz w:val="18"/>
                <w:szCs w:val="18"/>
              </w:rPr>
              <w:t> </w:t>
            </w:r>
          </w:p>
        </w:tc>
      </w:tr>
      <w:tr w:rsidR="00834FF9" w14:paraId="1F42CED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41874"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AF09B"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CD5BAD" w14:textId="77777777" w:rsidR="00834FF9" w:rsidRDefault="004002DE">
            <w:r>
              <w:rPr>
                <w:rFonts w:ascii="Arial" w:hAnsi="Arial" w:cs="Arial"/>
                <w:color w:val="000000"/>
                <w:position w:val="-2"/>
                <w:sz w:val="18"/>
                <w:szCs w:val="18"/>
              </w:rPr>
              <w:t> </w:t>
            </w:r>
          </w:p>
        </w:tc>
      </w:tr>
      <w:tr w:rsidR="00834FF9" w14:paraId="3CB204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6FE60" w14:textId="77777777" w:rsidR="00834FF9" w:rsidRDefault="004002D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9A002" w14:textId="77777777" w:rsidR="00834FF9" w:rsidRDefault="004002D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C6596" w14:textId="77777777" w:rsidR="00834FF9" w:rsidRDefault="004002DE">
            <w:r>
              <w:rPr>
                <w:rFonts w:ascii="Arial" w:hAnsi="Arial" w:cs="Arial"/>
                <w:color w:val="000000"/>
                <w:position w:val="-2"/>
                <w:sz w:val="18"/>
                <w:szCs w:val="18"/>
              </w:rPr>
              <w:t> </w:t>
            </w:r>
          </w:p>
        </w:tc>
      </w:tr>
    </w:tbl>
    <w:p w14:paraId="146F4076" w14:textId="77777777" w:rsidR="00834FF9" w:rsidRDefault="004002DE">
      <w:pPr>
        <w:spacing w:before="225" w:after="225" w:line="240" w:lineRule="auto"/>
        <w:jc w:val="both"/>
      </w:pPr>
      <w:r>
        <w:rPr>
          <w:rFonts w:ascii="Arial" w:hAnsi="Arial" w:cs="Arial"/>
          <w:color w:val="000000"/>
          <w:sz w:val="18"/>
          <w:szCs w:val="18"/>
        </w:rPr>
        <w:t>* podatek je potreben za preverbo v e-Dosje</w:t>
      </w:r>
    </w:p>
    <w:p w14:paraId="0B089862" w14:textId="77777777" w:rsidR="00834FF9" w:rsidRDefault="004002D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34FF9" w14:paraId="040F7C5B" w14:textId="77777777">
        <w:tc>
          <w:tcPr>
            <w:tcW w:w="2500" w:type="pct"/>
            <w:tcMar>
              <w:top w:w="75" w:type="dxa"/>
              <w:bottom w:w="75" w:type="dxa"/>
            </w:tcMar>
            <w:vAlign w:val="center"/>
          </w:tcPr>
          <w:p w14:paraId="63CA8CD7" w14:textId="77777777" w:rsidR="00834FF9" w:rsidRDefault="004002DE">
            <w:r>
              <w:rPr>
                <w:rFonts w:ascii="Arial" w:hAnsi="Arial" w:cs="Arial"/>
                <w:color w:val="000000"/>
                <w:position w:val="-2"/>
                <w:sz w:val="18"/>
                <w:szCs w:val="18"/>
              </w:rPr>
              <w:t>Kraj in datum:</w:t>
            </w:r>
          </w:p>
        </w:tc>
        <w:tc>
          <w:tcPr>
            <w:tcW w:w="0" w:type="auto"/>
            <w:tcMar>
              <w:top w:w="75" w:type="dxa"/>
              <w:bottom w:w="75" w:type="dxa"/>
            </w:tcMar>
            <w:vAlign w:val="center"/>
          </w:tcPr>
          <w:p w14:paraId="6C89F882" w14:textId="77777777" w:rsidR="00834FF9" w:rsidRDefault="004002DE">
            <w:r>
              <w:rPr>
                <w:rFonts w:ascii="Arial" w:hAnsi="Arial" w:cs="Arial"/>
                <w:color w:val="000000"/>
                <w:position w:val="-2"/>
                <w:sz w:val="18"/>
                <w:szCs w:val="18"/>
              </w:rPr>
              <w:t>Ime in priimek: _____________________</w:t>
            </w:r>
          </w:p>
        </w:tc>
      </w:tr>
      <w:tr w:rsidR="00834FF9" w14:paraId="37C8F830" w14:textId="77777777">
        <w:tc>
          <w:tcPr>
            <w:tcW w:w="2500" w:type="pct"/>
            <w:tcMar>
              <w:top w:w="75" w:type="dxa"/>
              <w:bottom w:w="75" w:type="dxa"/>
            </w:tcMar>
            <w:vAlign w:val="center"/>
          </w:tcPr>
          <w:p w14:paraId="61225C8A" w14:textId="77777777" w:rsidR="00834FF9" w:rsidRDefault="004002DE">
            <w:r>
              <w:rPr>
                <w:rFonts w:ascii="Arial" w:hAnsi="Arial" w:cs="Arial"/>
                <w:color w:val="000000"/>
                <w:position w:val="-2"/>
                <w:sz w:val="18"/>
                <w:szCs w:val="18"/>
              </w:rPr>
              <w:t> </w:t>
            </w:r>
          </w:p>
        </w:tc>
        <w:tc>
          <w:tcPr>
            <w:tcW w:w="0" w:type="auto"/>
            <w:tcMar>
              <w:top w:w="75" w:type="dxa"/>
              <w:bottom w:w="75" w:type="dxa"/>
            </w:tcMar>
            <w:vAlign w:val="center"/>
          </w:tcPr>
          <w:p w14:paraId="7E44FDC9" w14:textId="77777777" w:rsidR="00834FF9" w:rsidRDefault="004002DE">
            <w:pPr>
              <w:jc w:val="center"/>
            </w:pPr>
            <w:r>
              <w:rPr>
                <w:rFonts w:ascii="Arial" w:hAnsi="Arial" w:cs="Arial"/>
                <w:color w:val="A9A9A9"/>
                <w:position w:val="-2"/>
                <w:sz w:val="18"/>
                <w:szCs w:val="18"/>
              </w:rPr>
              <w:t>(podpis)</w:t>
            </w:r>
          </w:p>
        </w:tc>
      </w:tr>
    </w:tbl>
    <w:p w14:paraId="33E62021" w14:textId="77777777" w:rsidR="00834FF9" w:rsidRDefault="004002DE">
      <w:pPr>
        <w:spacing w:before="225" w:after="225" w:line="240" w:lineRule="auto"/>
        <w:jc w:val="both"/>
      </w:pPr>
      <w:r>
        <w:rPr>
          <w:rFonts w:ascii="Arial" w:hAnsi="Arial" w:cs="Arial"/>
          <w:color w:val="000000"/>
          <w:sz w:val="18"/>
          <w:szCs w:val="18"/>
        </w:rPr>
        <w:t> </w:t>
      </w:r>
    </w:p>
    <w:p w14:paraId="1E6B71E6" w14:textId="77777777" w:rsidR="00834FF9" w:rsidRDefault="004002D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AFD4B37" w14:textId="77777777" w:rsidR="00834FF9" w:rsidRDefault="004002DE">
      <w:pPr>
        <w:spacing w:before="225" w:after="225" w:line="240" w:lineRule="auto"/>
        <w:jc w:val="both"/>
      </w:pPr>
      <w:r>
        <w:rPr>
          <w:rFonts w:ascii="Arial" w:hAnsi="Arial" w:cs="Arial"/>
          <w:color w:val="000000"/>
          <w:sz w:val="18"/>
          <w:szCs w:val="18"/>
        </w:rPr>
        <w:t> </w:t>
      </w:r>
    </w:p>
    <w:p w14:paraId="023B3B7A" w14:textId="77777777" w:rsidR="00834FF9" w:rsidRDefault="00834FF9">
      <w:pPr>
        <w:sectPr w:rsidR="00834FF9" w:rsidSect="006E7A2B">
          <w:footerReference w:type="default" r:id="rId19"/>
          <w:pgSz w:w="11906" w:h="16838"/>
          <w:pgMar w:top="1418" w:right="1418" w:bottom="1418" w:left="1418" w:header="567" w:footer="596" w:gutter="0"/>
          <w:cols w:space="708"/>
          <w:docGrid w:linePitch="360"/>
        </w:sectPr>
      </w:pPr>
    </w:p>
    <w:p w14:paraId="3565572A"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BCDC7AC" w14:textId="77777777" w:rsidR="004002DE" w:rsidRPr="00252358" w:rsidRDefault="004002DE" w:rsidP="00252358"/>
    <w:p w14:paraId="7071BAB1"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61414C1" w14:textId="77777777" w:rsidR="004002DE" w:rsidRDefault="004002DE" w:rsidP="00EB2A75">
      <w:pPr>
        <w:spacing w:after="120"/>
        <w:rPr>
          <w:rFonts w:ascii="Arial" w:hAnsi="Arial" w:cs="Arial"/>
        </w:rPr>
      </w:pPr>
    </w:p>
    <w:p w14:paraId="5B6D2513" w14:textId="77777777" w:rsidR="00834FF9" w:rsidRDefault="004002DE">
      <w:pPr>
        <w:spacing w:before="225" w:after="225" w:line="240" w:lineRule="auto"/>
        <w:jc w:val="both"/>
      </w:pPr>
      <w:r>
        <w:rPr>
          <w:rFonts w:ascii="Arial" w:hAnsi="Arial" w:cs="Arial"/>
          <w:color w:val="000000"/>
          <w:sz w:val="18"/>
          <w:szCs w:val="18"/>
        </w:rPr>
        <w:t>Naziv gospodarskega subjekta: _________________________</w:t>
      </w:r>
    </w:p>
    <w:p w14:paraId="05343880" w14:textId="77777777" w:rsidR="00834FF9" w:rsidRDefault="004002DE">
      <w:pPr>
        <w:spacing w:before="225" w:after="225" w:line="240" w:lineRule="auto"/>
        <w:jc w:val="both"/>
      </w:pPr>
      <w:r>
        <w:rPr>
          <w:rFonts w:ascii="Arial" w:hAnsi="Arial" w:cs="Arial"/>
          <w:color w:val="000000"/>
          <w:sz w:val="18"/>
          <w:szCs w:val="18"/>
        </w:rPr>
        <w:t> </w:t>
      </w:r>
    </w:p>
    <w:p w14:paraId="3F683DDF" w14:textId="77777777" w:rsidR="00834FF9" w:rsidRDefault="004002DE">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834FF9" w14:paraId="204AD824"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1A76C5" w14:textId="77777777" w:rsidR="00834FF9" w:rsidRDefault="004002D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4B267B" w14:textId="77777777" w:rsidR="00834FF9" w:rsidRDefault="004002D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0FF807" w14:textId="77777777" w:rsidR="00834FF9" w:rsidRDefault="004002DE">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AAF8FC" w14:textId="77777777" w:rsidR="00834FF9" w:rsidRDefault="004002D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1ED096" w14:textId="77777777" w:rsidR="00834FF9" w:rsidRDefault="004002DE">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34D9B1" w14:textId="77777777" w:rsidR="00834FF9" w:rsidRDefault="004002DE">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9034E9" w14:textId="77777777" w:rsidR="00834FF9" w:rsidRDefault="004002D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34FF9" w14:paraId="2330DE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29C8A" w14:textId="77777777" w:rsidR="00834FF9" w:rsidRDefault="004002D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C5490"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51106"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DE8E"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8E372"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A81F9"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92D70" w14:textId="77777777" w:rsidR="00834FF9" w:rsidRDefault="004002DE">
            <w:r>
              <w:rPr>
                <w:rFonts w:ascii="Arial" w:hAnsi="Arial" w:cs="Arial"/>
                <w:color w:val="000000"/>
                <w:position w:val="-2"/>
                <w:sz w:val="18"/>
                <w:szCs w:val="18"/>
              </w:rPr>
              <w:t> </w:t>
            </w:r>
          </w:p>
        </w:tc>
      </w:tr>
      <w:tr w:rsidR="00834FF9" w14:paraId="4587A2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2EDE5" w14:textId="77777777" w:rsidR="00834FF9" w:rsidRDefault="004002D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D374B"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F0E90"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E8DBE"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08D5C"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BEC5F"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7CC5B" w14:textId="77777777" w:rsidR="00834FF9" w:rsidRDefault="004002DE">
            <w:r>
              <w:rPr>
                <w:rFonts w:ascii="Arial" w:hAnsi="Arial" w:cs="Arial"/>
                <w:color w:val="000000"/>
                <w:position w:val="-2"/>
                <w:sz w:val="18"/>
                <w:szCs w:val="18"/>
              </w:rPr>
              <w:t> </w:t>
            </w:r>
          </w:p>
        </w:tc>
      </w:tr>
      <w:tr w:rsidR="00834FF9" w14:paraId="7919FE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A1048" w14:textId="77777777" w:rsidR="00834FF9" w:rsidRDefault="004002D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F9724"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5F2A8"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9AE1CF"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5A6AE"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82B04"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70F13" w14:textId="77777777" w:rsidR="00834FF9" w:rsidRDefault="004002DE">
            <w:r>
              <w:rPr>
                <w:rFonts w:ascii="Arial" w:hAnsi="Arial" w:cs="Arial"/>
                <w:color w:val="000000"/>
                <w:position w:val="-2"/>
                <w:sz w:val="18"/>
                <w:szCs w:val="18"/>
              </w:rPr>
              <w:t> </w:t>
            </w:r>
          </w:p>
        </w:tc>
      </w:tr>
      <w:tr w:rsidR="00834FF9" w14:paraId="28CC36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47F76" w14:textId="77777777" w:rsidR="00834FF9" w:rsidRDefault="004002D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AB67F"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7FDE0"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36F1D"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A8539"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5C5CE"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25178" w14:textId="77777777" w:rsidR="00834FF9" w:rsidRDefault="004002DE">
            <w:r>
              <w:rPr>
                <w:rFonts w:ascii="Arial" w:hAnsi="Arial" w:cs="Arial"/>
                <w:color w:val="000000"/>
                <w:position w:val="-2"/>
                <w:sz w:val="18"/>
                <w:szCs w:val="18"/>
              </w:rPr>
              <w:t> </w:t>
            </w:r>
          </w:p>
        </w:tc>
      </w:tr>
      <w:tr w:rsidR="00834FF9" w14:paraId="444517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32356" w14:textId="77777777" w:rsidR="00834FF9" w:rsidRDefault="004002D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F6911"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E8E51"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6646F"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7DA34"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ADB9A" w14:textId="77777777" w:rsidR="00834FF9" w:rsidRDefault="004002D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76D33" w14:textId="77777777" w:rsidR="00834FF9" w:rsidRDefault="004002DE">
            <w:r>
              <w:rPr>
                <w:rFonts w:ascii="Arial" w:hAnsi="Arial" w:cs="Arial"/>
                <w:color w:val="000000"/>
                <w:position w:val="-2"/>
                <w:sz w:val="18"/>
                <w:szCs w:val="18"/>
              </w:rPr>
              <w:t> </w:t>
            </w:r>
          </w:p>
        </w:tc>
      </w:tr>
    </w:tbl>
    <w:p w14:paraId="29A6E26F" w14:textId="77777777" w:rsidR="00834FF9" w:rsidRDefault="004002DE">
      <w:pPr>
        <w:spacing w:before="225" w:after="225" w:line="240" w:lineRule="auto"/>
        <w:jc w:val="both"/>
      </w:pPr>
      <w:r>
        <w:rPr>
          <w:rFonts w:ascii="Arial" w:hAnsi="Arial" w:cs="Arial"/>
          <w:color w:val="000000"/>
          <w:sz w:val="18"/>
          <w:szCs w:val="18"/>
        </w:rPr>
        <w:t> </w:t>
      </w:r>
    </w:p>
    <w:p w14:paraId="0249895B" w14:textId="77777777" w:rsidR="00834FF9" w:rsidRDefault="004002D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A27110B" w14:textId="77777777" w:rsidR="00834FF9" w:rsidRDefault="004002DE">
      <w:pPr>
        <w:spacing w:before="225" w:after="225" w:line="240" w:lineRule="auto"/>
        <w:jc w:val="both"/>
      </w:pPr>
      <w:r>
        <w:rPr>
          <w:rFonts w:ascii="Arial" w:hAnsi="Arial" w:cs="Arial"/>
          <w:color w:val="000000"/>
          <w:sz w:val="18"/>
          <w:szCs w:val="18"/>
        </w:rPr>
        <w:t> </w:t>
      </w:r>
    </w:p>
    <w:p w14:paraId="27C5BA8D" w14:textId="77777777" w:rsidR="00834FF9" w:rsidRDefault="00834FF9">
      <w:pPr>
        <w:sectPr w:rsidR="00834FF9" w:rsidSect="006E7A2B">
          <w:footerReference w:type="default" r:id="rId20"/>
          <w:pgSz w:w="11906" w:h="16838"/>
          <w:pgMar w:top="1418" w:right="1418" w:bottom="1418" w:left="1418" w:header="567" w:footer="596" w:gutter="0"/>
          <w:cols w:space="708"/>
          <w:docGrid w:linePitch="360"/>
        </w:sectPr>
      </w:pPr>
    </w:p>
    <w:p w14:paraId="67927EC0" w14:textId="77777777"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A15692F" w14:textId="77777777" w:rsidR="004002DE" w:rsidRPr="00252358" w:rsidRDefault="004002DE" w:rsidP="00252358"/>
    <w:p w14:paraId="22711D52"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87EA655" w14:textId="77777777" w:rsidR="004002DE" w:rsidRDefault="004002DE" w:rsidP="00EB2A75">
      <w:pPr>
        <w:spacing w:after="120"/>
        <w:rPr>
          <w:rFonts w:ascii="Arial" w:hAnsi="Arial" w:cs="Arial"/>
        </w:rPr>
      </w:pPr>
    </w:p>
    <w:p w14:paraId="5DBFF906" w14:textId="77777777" w:rsidR="00834FF9" w:rsidRDefault="004002D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8C13578" w14:textId="77777777" w:rsidR="00834FF9" w:rsidRDefault="004002D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72D11B7" w14:textId="77777777" w:rsidR="00834FF9" w:rsidRDefault="004002DE">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834FF9" w14:paraId="654AA6F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0D5A25" w14:textId="77777777" w:rsidR="00834FF9" w:rsidRDefault="004002DE">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480DEB" w14:textId="77777777" w:rsidR="00834FF9" w:rsidRDefault="004002DE">
            <w:r>
              <w:rPr>
                <w:rFonts w:ascii="Arial" w:hAnsi="Arial" w:cs="Arial"/>
                <w:color w:val="000000"/>
                <w:position w:val="-2"/>
                <w:sz w:val="18"/>
                <w:szCs w:val="18"/>
                <w:shd w:val="clear" w:color="auto" w:fill="FFFFFF"/>
              </w:rPr>
              <w:t> </w:t>
            </w:r>
          </w:p>
        </w:tc>
      </w:tr>
      <w:tr w:rsidR="00834FF9" w14:paraId="63041F6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56CAA4" w14:textId="77777777" w:rsidR="008B4E69" w:rsidRDefault="004002DE">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naslednja dela</w:t>
            </w:r>
            <w:r w:rsidR="008B4E69">
              <w:rPr>
                <w:rFonts w:ascii="Arial" w:hAnsi="Arial" w:cs="Arial"/>
                <w:color w:val="000000"/>
                <w:position w:val="-2"/>
                <w:sz w:val="18"/>
                <w:szCs w:val="18"/>
                <w:shd w:val="clear" w:color="auto" w:fill="FFFFFF"/>
              </w:rPr>
              <w:t>:</w:t>
            </w:r>
          </w:p>
          <w:p w14:paraId="7BF54812" w14:textId="715B7C24" w:rsidR="00834FF9" w:rsidRDefault="008B4E69" w:rsidP="008B4E69">
            <w:pPr>
              <w:spacing w:before="240"/>
              <w:jc w:val="right"/>
            </w:pPr>
            <w:r>
              <w:rPr>
                <w:rFonts w:ascii="Arial" w:hAnsi="Arial" w:cs="Arial"/>
                <w:color w:val="000000"/>
                <w:position w:val="-2"/>
                <w:sz w:val="18"/>
                <w:szCs w:val="18"/>
                <w:shd w:val="clear" w:color="auto" w:fill="FFFFFF"/>
              </w:rPr>
              <w:t>DOBAVA BLAGA ______________________</w:t>
            </w:r>
            <w:r w:rsidR="004002DE">
              <w:rPr>
                <w:rFonts w:ascii="Arial" w:hAnsi="Arial" w:cs="Arial"/>
                <w:color w:val="000000"/>
                <w:position w:val="-2"/>
                <w:sz w:val="18"/>
                <w:szCs w:val="18"/>
                <w:shd w:val="clear" w:color="auto" w:fill="FFFFFF"/>
              </w:rPr>
              <w:t>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BDAC6AA" w14:textId="77777777" w:rsidR="00834FF9" w:rsidRDefault="004002DE">
            <w:r>
              <w:rPr>
                <w:rFonts w:ascii="Arial" w:hAnsi="Arial" w:cs="Arial"/>
                <w:color w:val="000000"/>
                <w:position w:val="-2"/>
                <w:sz w:val="18"/>
                <w:szCs w:val="18"/>
                <w:shd w:val="clear" w:color="auto" w:fill="FFFFFF"/>
              </w:rPr>
              <w:t> </w:t>
            </w:r>
          </w:p>
        </w:tc>
      </w:tr>
      <w:tr w:rsidR="00834FF9" w14:paraId="75AE2F2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36973A" w14:textId="77777777" w:rsidR="00834FF9" w:rsidRDefault="004002DE">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5464DC" w14:textId="77777777" w:rsidR="00834FF9" w:rsidRDefault="004002DE">
            <w:r>
              <w:rPr>
                <w:rFonts w:ascii="Arial" w:hAnsi="Arial" w:cs="Arial"/>
                <w:color w:val="000000"/>
                <w:position w:val="-2"/>
                <w:sz w:val="18"/>
                <w:szCs w:val="18"/>
                <w:shd w:val="clear" w:color="auto" w:fill="FFFFFF"/>
              </w:rPr>
              <w:t> </w:t>
            </w:r>
          </w:p>
        </w:tc>
      </w:tr>
      <w:tr w:rsidR="00834FF9" w14:paraId="101359A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52CB59" w14:textId="77777777" w:rsidR="00834FF9" w:rsidRDefault="004002DE">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4FDE64" w14:textId="77777777" w:rsidR="00834FF9" w:rsidRDefault="004002DE">
            <w:r>
              <w:rPr>
                <w:rFonts w:ascii="Arial" w:hAnsi="Arial" w:cs="Arial"/>
                <w:color w:val="000000"/>
                <w:position w:val="-2"/>
                <w:sz w:val="18"/>
                <w:szCs w:val="18"/>
                <w:shd w:val="clear" w:color="auto" w:fill="FFFFFF"/>
              </w:rPr>
              <w:t> </w:t>
            </w:r>
          </w:p>
        </w:tc>
      </w:tr>
      <w:tr w:rsidR="00834FF9" w14:paraId="4A94D2F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622AE9" w14:textId="77777777" w:rsidR="00834FF9" w:rsidRDefault="004002DE">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151A0A" w14:textId="77777777" w:rsidR="00834FF9" w:rsidRDefault="004002DE">
            <w:r>
              <w:rPr>
                <w:rFonts w:ascii="Arial" w:hAnsi="Arial" w:cs="Arial"/>
                <w:color w:val="000000"/>
                <w:position w:val="-2"/>
                <w:sz w:val="18"/>
                <w:szCs w:val="18"/>
                <w:shd w:val="clear" w:color="auto" w:fill="FFFFFF"/>
              </w:rPr>
              <w:t> </w:t>
            </w:r>
          </w:p>
        </w:tc>
      </w:tr>
      <w:tr w:rsidR="00834FF9" w14:paraId="3496113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6E25B2" w14:textId="77777777" w:rsidR="00834FF9" w:rsidRDefault="004002DE">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A900F1" w14:textId="77777777" w:rsidR="00834FF9" w:rsidRDefault="004002DE">
            <w:r>
              <w:rPr>
                <w:rFonts w:ascii="Arial" w:hAnsi="Arial" w:cs="Arial"/>
                <w:color w:val="000000"/>
                <w:position w:val="-2"/>
                <w:sz w:val="18"/>
                <w:szCs w:val="18"/>
                <w:shd w:val="clear" w:color="auto" w:fill="FFFFFF"/>
              </w:rPr>
              <w:t> </w:t>
            </w:r>
          </w:p>
        </w:tc>
      </w:tr>
      <w:tr w:rsidR="00834FF9" w14:paraId="0FA546A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203C61" w14:textId="77777777" w:rsidR="00834FF9" w:rsidRDefault="004002DE">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B952AA" w14:textId="77777777" w:rsidR="00834FF9" w:rsidRDefault="004002DE">
            <w:r>
              <w:rPr>
                <w:rFonts w:ascii="Arial" w:hAnsi="Arial" w:cs="Arial"/>
                <w:color w:val="000000"/>
                <w:position w:val="-2"/>
                <w:sz w:val="18"/>
                <w:szCs w:val="18"/>
                <w:shd w:val="clear" w:color="auto" w:fill="FFFFFF"/>
              </w:rPr>
              <w:t> </w:t>
            </w:r>
          </w:p>
        </w:tc>
      </w:tr>
    </w:tbl>
    <w:p w14:paraId="52948175" w14:textId="77777777" w:rsidR="00834FF9" w:rsidRDefault="004002DE">
      <w:pPr>
        <w:shd w:val="clear" w:color="auto" w:fill="FFFFFF"/>
        <w:spacing w:before="225" w:after="375" w:line="333" w:lineRule="auto"/>
        <w:jc w:val="both"/>
      </w:pPr>
      <w:r>
        <w:rPr>
          <w:rFonts w:ascii="Arial" w:hAnsi="Arial" w:cs="Arial"/>
          <w:color w:val="444444"/>
          <w:sz w:val="18"/>
          <w:szCs w:val="18"/>
          <w:shd w:val="clear" w:color="auto" w:fill="FFFFFF"/>
        </w:rPr>
        <w:t> </w:t>
      </w:r>
    </w:p>
    <w:p w14:paraId="26374AF5" w14:textId="77777777" w:rsidR="00834FF9" w:rsidRDefault="004002DE">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34FF9" w14:paraId="684DD3BC" w14:textId="77777777">
        <w:tc>
          <w:tcPr>
            <w:tcW w:w="3195" w:type="dxa"/>
            <w:shd w:val="clear" w:color="auto" w:fill="FFFFFF"/>
            <w:tcMar>
              <w:top w:w="75" w:type="dxa"/>
              <w:bottom w:w="75" w:type="dxa"/>
            </w:tcMar>
            <w:vAlign w:val="center"/>
          </w:tcPr>
          <w:p w14:paraId="32437099" w14:textId="77777777" w:rsidR="00834FF9" w:rsidRDefault="004002D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0435E05" w14:textId="77777777" w:rsidR="00834FF9" w:rsidRDefault="004002D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37AC7C0" w14:textId="77777777" w:rsidR="00834FF9" w:rsidRDefault="004002DE">
            <w:r>
              <w:rPr>
                <w:rFonts w:ascii="Arial" w:hAnsi="Arial" w:cs="Arial"/>
                <w:color w:val="000000"/>
                <w:position w:val="-2"/>
                <w:sz w:val="18"/>
                <w:szCs w:val="18"/>
                <w:shd w:val="clear" w:color="auto" w:fill="FFFFFF"/>
              </w:rPr>
              <w:t> </w:t>
            </w:r>
          </w:p>
        </w:tc>
      </w:tr>
      <w:tr w:rsidR="00834FF9" w14:paraId="2D915056" w14:textId="77777777">
        <w:tc>
          <w:tcPr>
            <w:tcW w:w="3195" w:type="dxa"/>
            <w:shd w:val="clear" w:color="auto" w:fill="FFFFFF"/>
            <w:tcMar>
              <w:top w:w="75" w:type="dxa"/>
              <w:bottom w:w="75" w:type="dxa"/>
            </w:tcMar>
            <w:vAlign w:val="center"/>
          </w:tcPr>
          <w:p w14:paraId="0CC0BBFA" w14:textId="77777777" w:rsidR="00834FF9" w:rsidRDefault="004002D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8F80FC7" w14:textId="77777777" w:rsidR="00834FF9" w:rsidRDefault="004002D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F823AB5" w14:textId="77777777" w:rsidR="00834FF9" w:rsidRDefault="00834FF9"/>
          <w:p w14:paraId="0212FD70" w14:textId="77777777" w:rsidR="00834FF9" w:rsidRDefault="004002DE">
            <w:pPr>
              <w:jc w:val="center"/>
            </w:pPr>
            <w:r>
              <w:rPr>
                <w:rFonts w:ascii="Arial" w:hAnsi="Arial" w:cs="Arial"/>
                <w:color w:val="A9A9A9"/>
                <w:position w:val="-2"/>
                <w:sz w:val="18"/>
                <w:szCs w:val="18"/>
                <w:shd w:val="clear" w:color="auto" w:fill="FFFFFF"/>
              </w:rPr>
              <w:t>(žig in podpis)</w:t>
            </w:r>
          </w:p>
        </w:tc>
      </w:tr>
    </w:tbl>
    <w:p w14:paraId="3AC3B1E3" w14:textId="77777777" w:rsidR="00834FF9" w:rsidRDefault="004002DE">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834FF9" w14:paraId="154506A7" w14:textId="77777777">
        <w:tc>
          <w:tcPr>
            <w:tcW w:w="0" w:type="auto"/>
            <w:tcMar>
              <w:top w:w="0" w:type="auto"/>
              <w:bottom w:w="0" w:type="auto"/>
            </w:tcMar>
          </w:tcPr>
          <w:p w14:paraId="008C1641" w14:textId="77777777" w:rsidR="00834FF9" w:rsidRDefault="004002DE">
            <w:pPr>
              <w:numPr>
                <w:ilvl w:val="0"/>
                <w:numId w:val="1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193E655A" w14:textId="77777777" w:rsidR="00834FF9" w:rsidRDefault="004002DE">
            <w:pPr>
              <w:numPr>
                <w:ilvl w:val="0"/>
                <w:numId w:val="1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9C2E7D8" w14:textId="77777777" w:rsidR="00834FF9" w:rsidRDefault="004002DE">
            <w:pPr>
              <w:numPr>
                <w:ilvl w:val="0"/>
                <w:numId w:val="1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41CE0D7" w14:textId="77777777" w:rsidR="00834FF9" w:rsidRDefault="00834FF9">
      <w:pPr>
        <w:sectPr w:rsidR="00834FF9" w:rsidSect="006E7A2B">
          <w:footerReference w:type="default" r:id="rId21"/>
          <w:pgSz w:w="11906" w:h="16838"/>
          <w:pgMar w:top="1418" w:right="1418" w:bottom="1418" w:left="1418" w:header="567" w:footer="596" w:gutter="0"/>
          <w:cols w:space="708"/>
          <w:docGrid w:linePitch="360"/>
        </w:sectPr>
      </w:pPr>
    </w:p>
    <w:p w14:paraId="1A68231E" w14:textId="77777777" w:rsidR="008F5EE8" w:rsidRDefault="008F5EE8" w:rsidP="00252358">
      <w:pPr>
        <w:spacing w:after="0"/>
        <w:jc w:val="right"/>
        <w:rPr>
          <w:rFonts w:ascii="Arial" w:hAnsi="Arial" w:cs="Arial"/>
          <w:sz w:val="18"/>
          <w:szCs w:val="18"/>
        </w:rPr>
      </w:pPr>
    </w:p>
    <w:p w14:paraId="3A7D413C" w14:textId="0B185CAD" w:rsidR="008F5EE8" w:rsidRDefault="008F5EE8" w:rsidP="008F5EE8">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7</w:t>
      </w:r>
    </w:p>
    <w:p w14:paraId="1322B099" w14:textId="77777777" w:rsidR="008F5EE8" w:rsidRDefault="008F5EE8" w:rsidP="00252358">
      <w:pPr>
        <w:spacing w:after="0"/>
        <w:jc w:val="right"/>
        <w:rPr>
          <w:rFonts w:ascii="Arial" w:hAnsi="Arial" w:cs="Arial"/>
          <w:sz w:val="18"/>
          <w:szCs w:val="18"/>
        </w:rPr>
      </w:pPr>
    </w:p>
    <w:p w14:paraId="7BAD8083" w14:textId="77777777" w:rsidR="008F5EE8" w:rsidRPr="00DD640A" w:rsidRDefault="008F5EE8" w:rsidP="008F5EE8">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DD640A">
        <w:rPr>
          <w:rFonts w:ascii="Arial" w:eastAsia="Times New Roman" w:hAnsi="Arial" w:cs="Arial"/>
          <w:b/>
          <w:bCs/>
          <w:sz w:val="26"/>
          <w:szCs w:val="28"/>
        </w:rPr>
        <w:t>Potrdilo o kakovosti blaga</w:t>
      </w:r>
    </w:p>
    <w:p w14:paraId="4A28259D" w14:textId="77777777" w:rsidR="008F5EE8" w:rsidRPr="00DD640A" w:rsidRDefault="008F5EE8" w:rsidP="008F5EE8">
      <w:pPr>
        <w:spacing w:after="120"/>
        <w:rPr>
          <w:rFonts w:ascii="Arial" w:eastAsia="Calibri" w:hAnsi="Arial" w:cs="Arial"/>
        </w:rPr>
      </w:pPr>
    </w:p>
    <w:p w14:paraId="0137D3FA" w14:textId="77777777" w:rsidR="008F5EE8" w:rsidRPr="00DD640A" w:rsidRDefault="008F5EE8" w:rsidP="008F5EE8">
      <w:pPr>
        <w:shd w:val="clear" w:color="auto" w:fill="FFFFFF"/>
        <w:spacing w:before="225" w:after="375" w:line="333" w:lineRule="auto"/>
        <w:jc w:val="both"/>
        <w:rPr>
          <w:rFonts w:eastAsia="Calibri" w:cs="Times New Roman"/>
        </w:rPr>
      </w:pPr>
      <w:r w:rsidRPr="00DD640A">
        <w:rPr>
          <w:rFonts w:ascii="Arial" w:eastAsia="Calibri" w:hAnsi="Arial" w:cs="Arial"/>
          <w:b/>
          <w:bCs/>
          <w:color w:val="444444"/>
          <w:sz w:val="18"/>
          <w:szCs w:val="18"/>
          <w:shd w:val="clear" w:color="auto" w:fill="FFFFFF"/>
        </w:rPr>
        <w:t>Naziv in naslov potrjevalca reference (naročnik investitor opreme): </w:t>
      </w:r>
      <w:r w:rsidRPr="00DD640A">
        <w:rPr>
          <w:rFonts w:ascii="Arial" w:eastAsia="Calibri" w:hAnsi="Arial" w:cs="Arial"/>
          <w:color w:val="444444"/>
          <w:sz w:val="18"/>
          <w:szCs w:val="18"/>
          <w:u w:val="single"/>
          <w:shd w:val="clear" w:color="auto" w:fill="FFFFFF"/>
        </w:rPr>
        <w:t>____________________________</w:t>
      </w:r>
    </w:p>
    <w:p w14:paraId="55CBCC6D" w14:textId="77777777" w:rsidR="008F5EE8" w:rsidRPr="00DD640A" w:rsidRDefault="008F5EE8" w:rsidP="008F5EE8">
      <w:pPr>
        <w:shd w:val="clear" w:color="auto" w:fill="FFFFFF"/>
        <w:spacing w:before="225" w:after="375" w:line="333" w:lineRule="auto"/>
        <w:jc w:val="center"/>
        <w:rPr>
          <w:rFonts w:eastAsia="Calibri" w:cs="Times New Roman"/>
        </w:rPr>
      </w:pPr>
      <w:r w:rsidRPr="00DD640A">
        <w:rPr>
          <w:rFonts w:ascii="Arial" w:eastAsia="Calibri" w:hAnsi="Arial" w:cs="Arial"/>
          <w:b/>
          <w:bCs/>
          <w:color w:val="444444"/>
          <w:sz w:val="21"/>
          <w:szCs w:val="21"/>
          <w:shd w:val="clear" w:color="auto" w:fill="FFFFFF"/>
        </w:rPr>
        <w:t>IZJAVA - POTRDILO REFERENCE</w:t>
      </w:r>
    </w:p>
    <w:p w14:paraId="066E4AB1" w14:textId="77777777" w:rsidR="008F5EE8" w:rsidRPr="00DD640A" w:rsidRDefault="008F5EE8" w:rsidP="008F5EE8">
      <w:pPr>
        <w:shd w:val="clear" w:color="auto" w:fill="FFFFFF"/>
        <w:spacing w:before="225" w:after="375" w:line="333" w:lineRule="auto"/>
        <w:jc w:val="both"/>
        <w:rPr>
          <w:rFonts w:eastAsia="Calibri" w:cs="Times New Roman"/>
        </w:rPr>
      </w:pPr>
      <w:r w:rsidRPr="00DD640A">
        <w:rPr>
          <w:rFonts w:ascii="Arial" w:eastAsia="Calibri" w:hAnsi="Arial" w:cs="Arial"/>
          <w:sz w:val="18"/>
          <w:szCs w:val="18"/>
          <w:shd w:val="clear" w:color="auto" w:fill="FFFFFF"/>
        </w:rPr>
        <w:t xml:space="preserve">Pod kazensko in materialno odgovornostjo izjavljamo, </w:t>
      </w:r>
      <w:r w:rsidRPr="00DD640A">
        <w:rPr>
          <w:rFonts w:ascii="Arial" w:eastAsia="Calibri" w:hAnsi="Arial" w:cs="Arial"/>
          <w:position w:val="-2"/>
          <w:sz w:val="18"/>
          <w:szCs w:val="18"/>
          <w:shd w:val="clear" w:color="auto" w:fill="FFFFFF"/>
        </w:rPr>
        <w:t xml:space="preserve">da je bila v naši ustanovi dobavljeno blago (nujno navesti vrsto, model, </w:t>
      </w:r>
      <w:proofErr w:type="spellStart"/>
      <w:r w:rsidRPr="00DD640A">
        <w:rPr>
          <w:rFonts w:ascii="Arial" w:eastAsia="Calibri" w:hAnsi="Arial" w:cs="Arial"/>
          <w:position w:val="-2"/>
          <w:sz w:val="18"/>
          <w:szCs w:val="18"/>
          <w:shd w:val="clear" w:color="auto" w:fill="FFFFFF"/>
        </w:rPr>
        <w:t>kat.št</w:t>
      </w:r>
      <w:proofErr w:type="spellEnd"/>
      <w:r w:rsidRPr="00DD640A">
        <w:rPr>
          <w:rFonts w:ascii="Arial" w:eastAsia="Calibri" w:hAnsi="Arial" w:cs="Arial"/>
          <w:position w:val="-2"/>
          <w:sz w:val="18"/>
          <w:szCs w:val="18"/>
          <w:shd w:val="clear" w:color="auto" w:fill="FFFFFF"/>
        </w:rPr>
        <w:t>. in proizvajalca):</w:t>
      </w:r>
    </w:p>
    <w:p w14:paraId="5034261E" w14:textId="77777777" w:rsidR="008F5EE8" w:rsidRPr="00DD640A" w:rsidRDefault="008F5EE8" w:rsidP="008F5EE8">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_____________________________________________________________________________________</w:t>
      </w:r>
    </w:p>
    <w:p w14:paraId="7BA7211D" w14:textId="77777777" w:rsidR="008F5EE8" w:rsidRPr="00DD640A" w:rsidRDefault="008F5EE8" w:rsidP="008F5EE8">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_____________________________________________________________________________________</w:t>
      </w:r>
    </w:p>
    <w:p w14:paraId="55AE5C08" w14:textId="77777777" w:rsidR="008F5EE8" w:rsidRPr="00DD640A" w:rsidRDefault="008F5EE8" w:rsidP="008F5EE8">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_____________________________________________________________________________________</w:t>
      </w:r>
    </w:p>
    <w:p w14:paraId="1D0D7A8C" w14:textId="77777777" w:rsidR="008F5EE8" w:rsidRPr="00DD640A" w:rsidRDefault="008F5EE8" w:rsidP="008F5EE8">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8F5EE8" w:rsidRPr="00DD640A" w14:paraId="365A5433" w14:textId="77777777" w:rsidTr="00581E35">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292305F5" w14:textId="77777777" w:rsidR="008F5EE8" w:rsidRPr="00DD640A" w:rsidRDefault="008F5EE8" w:rsidP="00581E35">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Datum oz. obdobje dobav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3FA84B37" w14:textId="77777777" w:rsidR="008F5EE8" w:rsidRPr="00DD640A" w:rsidRDefault="008F5EE8" w:rsidP="00581E35">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 </w:t>
            </w:r>
          </w:p>
        </w:tc>
      </w:tr>
    </w:tbl>
    <w:p w14:paraId="425CEC7D" w14:textId="77777777" w:rsidR="008F5EE8" w:rsidRPr="00DD640A" w:rsidRDefault="008F5EE8" w:rsidP="008F5EE8">
      <w:pPr>
        <w:rPr>
          <w:rFonts w:eastAsia="Calibri" w:cs="Times New Roman"/>
        </w:rPr>
      </w:pPr>
    </w:p>
    <w:p w14:paraId="01E94796" w14:textId="77777777" w:rsidR="008F5EE8" w:rsidRPr="00DD640A" w:rsidRDefault="008F5EE8" w:rsidP="008F5EE8">
      <w:pPr>
        <w:shd w:val="clear" w:color="auto" w:fill="FFFFFF"/>
        <w:spacing w:before="135" w:after="135" w:line="333" w:lineRule="auto"/>
        <w:jc w:val="both"/>
        <w:textAlignment w:val="center"/>
        <w:rPr>
          <w:rFonts w:ascii="Arial" w:eastAsia="Calibri" w:hAnsi="Arial" w:cs="Arial"/>
          <w:b/>
          <w:bCs/>
          <w:color w:val="000000"/>
          <w:position w:val="-2"/>
          <w:sz w:val="18"/>
          <w:szCs w:val="18"/>
          <w:shd w:val="clear" w:color="auto" w:fill="FFFFFF"/>
        </w:rPr>
      </w:pPr>
      <w:r w:rsidRPr="00DD640A">
        <w:rPr>
          <w:rFonts w:ascii="Arial" w:eastAsia="Calibri" w:hAnsi="Arial" w:cs="Arial"/>
          <w:color w:val="000000"/>
          <w:position w:val="-2"/>
          <w:sz w:val="18"/>
          <w:szCs w:val="18"/>
          <w:shd w:val="clear" w:color="auto" w:fill="FFFFFF"/>
        </w:rPr>
        <w:t> </w:t>
      </w:r>
      <w:r w:rsidRPr="00DD640A">
        <w:rPr>
          <w:rFonts w:ascii="Arial" w:eastAsia="Calibri" w:hAnsi="Arial" w:cs="Arial"/>
          <w:b/>
          <w:bCs/>
          <w:color w:val="000000"/>
          <w:position w:val="-2"/>
          <w:sz w:val="18"/>
          <w:szCs w:val="18"/>
          <w:shd w:val="clear" w:color="auto" w:fill="FFFFFF"/>
        </w:rPr>
        <w:t>Blago se od se redno uporablja  in smo z njim zadovoljni.</w:t>
      </w:r>
    </w:p>
    <w:p w14:paraId="6D6C069A" w14:textId="77777777" w:rsidR="008F5EE8" w:rsidRPr="00DD640A" w:rsidRDefault="008F5EE8" w:rsidP="008F5EE8">
      <w:pPr>
        <w:shd w:val="clear" w:color="auto" w:fill="FFFFFF"/>
        <w:spacing w:before="135" w:after="135" w:line="333" w:lineRule="auto"/>
        <w:jc w:val="both"/>
        <w:textAlignment w:val="center"/>
        <w:rPr>
          <w:rFonts w:eastAsia="Calibri" w:cs="Times New Roman"/>
        </w:rP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8F5EE8" w:rsidRPr="00DD640A" w14:paraId="24B6DCCD" w14:textId="77777777" w:rsidTr="00581E35">
        <w:tc>
          <w:tcPr>
            <w:tcW w:w="3585" w:type="dxa"/>
            <w:shd w:val="clear" w:color="auto" w:fill="FFFFFF"/>
            <w:tcMar>
              <w:top w:w="0" w:type="auto"/>
              <w:bottom w:w="0" w:type="auto"/>
            </w:tcMar>
            <w:vAlign w:val="center"/>
          </w:tcPr>
          <w:p w14:paraId="64463C3B" w14:textId="77777777" w:rsidR="008F5EE8" w:rsidRPr="00DD640A" w:rsidRDefault="008F5EE8" w:rsidP="00581E35">
            <w:pPr>
              <w:shd w:val="clear" w:color="auto" w:fill="FFFFFF"/>
              <w:spacing w:before="135" w:after="135" w:line="333" w:lineRule="auto"/>
              <w:jc w:val="right"/>
              <w:textAlignment w:val="center"/>
              <w:rPr>
                <w:rFonts w:eastAsia="Calibri" w:cs="Times New Roman"/>
              </w:rPr>
            </w:pPr>
            <w:r w:rsidRPr="00DD640A">
              <w:rPr>
                <w:rFonts w:ascii="Arial" w:eastAsia="Calibri"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75817EC5" w14:textId="77777777" w:rsidR="008F5EE8" w:rsidRPr="00DD640A" w:rsidRDefault="008F5EE8" w:rsidP="00581E35">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03E93585" w14:textId="77777777" w:rsidR="008F5EE8" w:rsidRPr="00DD640A" w:rsidRDefault="008F5EE8" w:rsidP="00581E35">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 </w:t>
            </w:r>
          </w:p>
        </w:tc>
      </w:tr>
      <w:tr w:rsidR="008F5EE8" w:rsidRPr="00DD640A" w14:paraId="3A3E166C" w14:textId="77777777" w:rsidTr="00581E35">
        <w:tc>
          <w:tcPr>
            <w:tcW w:w="3585" w:type="dxa"/>
            <w:shd w:val="clear" w:color="auto" w:fill="FFFFFF"/>
            <w:tcMar>
              <w:top w:w="0" w:type="auto"/>
              <w:bottom w:w="0" w:type="auto"/>
            </w:tcMar>
            <w:vAlign w:val="center"/>
          </w:tcPr>
          <w:p w14:paraId="164161C4" w14:textId="77777777" w:rsidR="008F5EE8" w:rsidRPr="00DD640A" w:rsidRDefault="008F5EE8" w:rsidP="00581E35">
            <w:pPr>
              <w:shd w:val="clear" w:color="auto" w:fill="FFFFFF"/>
              <w:spacing w:before="135" w:after="135" w:line="333" w:lineRule="auto"/>
              <w:jc w:val="right"/>
              <w:textAlignment w:val="center"/>
              <w:rPr>
                <w:rFonts w:eastAsia="Calibri" w:cs="Times New Roman"/>
              </w:rPr>
            </w:pPr>
            <w:r w:rsidRPr="00DD640A">
              <w:rPr>
                <w:rFonts w:ascii="Arial" w:eastAsia="Calibri"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65506601" w14:textId="77777777" w:rsidR="008F5EE8" w:rsidRPr="00DD640A" w:rsidRDefault="008F5EE8" w:rsidP="00581E35">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58663158" w14:textId="77777777" w:rsidR="008F5EE8" w:rsidRPr="00DD640A" w:rsidRDefault="008F5EE8" w:rsidP="00581E35">
            <w:pPr>
              <w:shd w:val="clear" w:color="auto" w:fill="FFFFFF"/>
              <w:spacing w:before="135" w:after="135" w:line="333" w:lineRule="auto"/>
              <w:jc w:val="both"/>
              <w:textAlignment w:val="center"/>
              <w:rPr>
                <w:rFonts w:eastAsia="Calibri" w:cs="Times New Roman"/>
              </w:rPr>
            </w:pPr>
            <w:r w:rsidRPr="00DD640A">
              <w:rPr>
                <w:rFonts w:ascii="Arial" w:eastAsia="Calibri" w:hAnsi="Arial" w:cs="Arial"/>
                <w:color w:val="000000"/>
                <w:position w:val="-2"/>
                <w:sz w:val="18"/>
                <w:szCs w:val="18"/>
                <w:shd w:val="clear" w:color="auto" w:fill="FFFFFF"/>
              </w:rPr>
              <w:t> </w:t>
            </w:r>
          </w:p>
          <w:p w14:paraId="637FD5E8" w14:textId="77777777" w:rsidR="008F5EE8" w:rsidRPr="00DD640A" w:rsidRDefault="008F5EE8" w:rsidP="00581E35">
            <w:pPr>
              <w:shd w:val="clear" w:color="auto" w:fill="FFFFFF"/>
              <w:spacing w:before="135" w:after="135" w:line="333" w:lineRule="auto"/>
              <w:jc w:val="center"/>
              <w:textAlignment w:val="center"/>
              <w:rPr>
                <w:rFonts w:eastAsia="Calibri" w:cs="Times New Roman"/>
              </w:rPr>
            </w:pPr>
            <w:r w:rsidRPr="00DD640A">
              <w:rPr>
                <w:rFonts w:ascii="Arial" w:eastAsia="Calibri" w:hAnsi="Arial" w:cs="Arial"/>
                <w:color w:val="000000"/>
                <w:position w:val="-2"/>
                <w:sz w:val="18"/>
                <w:szCs w:val="18"/>
                <w:shd w:val="clear" w:color="auto" w:fill="FFFFFF"/>
              </w:rPr>
              <w:t>(žig in podpis)</w:t>
            </w:r>
          </w:p>
        </w:tc>
      </w:tr>
    </w:tbl>
    <w:p w14:paraId="7AEF11B6" w14:textId="77777777" w:rsidR="008F5EE8" w:rsidRPr="00DD640A" w:rsidRDefault="008F5EE8" w:rsidP="008F5EE8">
      <w:pPr>
        <w:rPr>
          <w:rFonts w:eastAsia="Calibri" w:cs="Times New Roman"/>
        </w:rPr>
      </w:pPr>
    </w:p>
    <w:p w14:paraId="40876336" w14:textId="77777777" w:rsidR="008F5EE8" w:rsidRPr="00DD640A" w:rsidRDefault="008F5EE8" w:rsidP="008F5EE8">
      <w:pPr>
        <w:shd w:val="clear" w:color="auto" w:fill="FFFFFF"/>
        <w:spacing w:before="135" w:after="135" w:line="333" w:lineRule="auto"/>
        <w:jc w:val="both"/>
        <w:textAlignment w:val="center"/>
        <w:rPr>
          <w:rFonts w:eastAsia="Calibri" w:cs="Times New Roman"/>
        </w:rPr>
      </w:pPr>
      <w:r w:rsidRPr="00DD640A">
        <w:rPr>
          <w:rFonts w:ascii="Arial" w:eastAsia="Calibri"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8F5EE8" w:rsidRPr="00DD640A" w14:paraId="69EC8A0B" w14:textId="77777777" w:rsidTr="00581E35">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8F5EE8" w:rsidRPr="00DD640A" w14:paraId="007A9250" w14:textId="77777777" w:rsidTr="00581E35">
              <w:tc>
                <w:tcPr>
                  <w:tcW w:w="0" w:type="auto"/>
                  <w:tcMar>
                    <w:top w:w="0" w:type="auto"/>
                    <w:bottom w:w="0" w:type="auto"/>
                  </w:tcMar>
                </w:tcPr>
                <w:p w14:paraId="24F5DE45" w14:textId="77777777" w:rsidR="008F5EE8" w:rsidRPr="00DD640A" w:rsidRDefault="008F5EE8" w:rsidP="008F5EE8">
                  <w:pPr>
                    <w:numPr>
                      <w:ilvl w:val="0"/>
                      <w:numId w:val="47"/>
                    </w:numPr>
                    <w:shd w:val="clear" w:color="auto" w:fill="FFFFFF"/>
                    <w:spacing w:line="333" w:lineRule="auto"/>
                    <w:rPr>
                      <w:rFonts w:ascii="Arial" w:eastAsia="Calibri" w:hAnsi="Arial" w:cs="Arial"/>
                      <w:color w:val="000000"/>
                      <w:sz w:val="18"/>
                      <w:szCs w:val="18"/>
                      <w:highlight w:val="white"/>
                    </w:rPr>
                  </w:pPr>
                  <w:r w:rsidRPr="00DD640A">
                    <w:rPr>
                      <w:rFonts w:ascii="Arial" w:eastAsia="Calibri" w:hAnsi="Arial" w:cs="Arial"/>
                      <w:i/>
                      <w:iCs/>
                      <w:color w:val="000000"/>
                      <w:position w:val="-2"/>
                      <w:sz w:val="18"/>
                      <w:szCs w:val="18"/>
                      <w:shd w:val="clear" w:color="auto" w:fill="FFFFFF"/>
                    </w:rPr>
                    <w:t>Naročnik bo upošteval izključno že zaključene posle.</w:t>
                  </w:r>
                </w:p>
                <w:p w14:paraId="075CB3C5" w14:textId="77777777" w:rsidR="008F5EE8" w:rsidRPr="00DD640A" w:rsidRDefault="008F5EE8" w:rsidP="008F5EE8">
                  <w:pPr>
                    <w:numPr>
                      <w:ilvl w:val="0"/>
                      <w:numId w:val="47"/>
                    </w:numPr>
                    <w:shd w:val="clear" w:color="auto" w:fill="FFFFFF"/>
                    <w:spacing w:line="333" w:lineRule="auto"/>
                    <w:rPr>
                      <w:rFonts w:ascii="Arial" w:eastAsia="Calibri" w:hAnsi="Arial" w:cs="Arial"/>
                      <w:color w:val="000000"/>
                      <w:sz w:val="18"/>
                      <w:szCs w:val="18"/>
                      <w:highlight w:val="white"/>
                    </w:rPr>
                  </w:pPr>
                  <w:r w:rsidRPr="00DD640A">
                    <w:rPr>
                      <w:rFonts w:ascii="Arial" w:eastAsia="Calibri"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A69309C" w14:textId="77777777" w:rsidR="008F5EE8" w:rsidRPr="00DD640A" w:rsidRDefault="008F5EE8" w:rsidP="008F5EE8">
                  <w:pPr>
                    <w:numPr>
                      <w:ilvl w:val="0"/>
                      <w:numId w:val="47"/>
                    </w:numPr>
                    <w:shd w:val="clear" w:color="auto" w:fill="FFFFFF"/>
                    <w:spacing w:line="333" w:lineRule="auto"/>
                    <w:rPr>
                      <w:rFonts w:ascii="Arial" w:eastAsia="Calibri" w:hAnsi="Arial" w:cs="Arial"/>
                      <w:color w:val="000000"/>
                      <w:sz w:val="18"/>
                      <w:szCs w:val="18"/>
                      <w:highlight w:val="white"/>
                    </w:rPr>
                  </w:pPr>
                  <w:r w:rsidRPr="00DD640A">
                    <w:rPr>
                      <w:rFonts w:ascii="Arial" w:eastAsia="Calibri" w:hAnsi="Arial" w:cs="Arial"/>
                      <w:i/>
                      <w:iCs/>
                      <w:color w:val="000000"/>
                      <w:position w:val="-2"/>
                      <w:sz w:val="18"/>
                      <w:szCs w:val="18"/>
                      <w:shd w:val="clear" w:color="auto" w:fill="FFFFFF"/>
                    </w:rPr>
                    <w:t>V primeru več referenčnih potrdil se obrazec fotokopira.</w:t>
                  </w:r>
                </w:p>
              </w:tc>
            </w:tr>
          </w:tbl>
          <w:p w14:paraId="794BBF08" w14:textId="77777777" w:rsidR="008F5EE8" w:rsidRPr="00DD640A" w:rsidRDefault="008F5EE8" w:rsidP="00581E35">
            <w:pPr>
              <w:rPr>
                <w:rFonts w:eastAsia="Calibri" w:cs="Times New Roman"/>
              </w:rPr>
            </w:pPr>
          </w:p>
        </w:tc>
      </w:tr>
    </w:tbl>
    <w:p w14:paraId="3278C235" w14:textId="77777777" w:rsidR="008F5EE8" w:rsidRPr="00DD640A" w:rsidRDefault="008F5EE8" w:rsidP="008F5EE8">
      <w:pPr>
        <w:spacing w:after="0"/>
        <w:jc w:val="right"/>
        <w:rPr>
          <w:rFonts w:ascii="Arial" w:eastAsia="Calibri" w:hAnsi="Arial" w:cs="Arial"/>
          <w:sz w:val="18"/>
          <w:szCs w:val="18"/>
        </w:rPr>
      </w:pPr>
    </w:p>
    <w:p w14:paraId="5DBF288B" w14:textId="77777777" w:rsidR="008F5EE8" w:rsidRPr="00DD640A" w:rsidRDefault="008F5EE8" w:rsidP="008F5EE8">
      <w:pPr>
        <w:spacing w:after="120"/>
        <w:rPr>
          <w:rFonts w:ascii="Arial" w:eastAsia="Calibri" w:hAnsi="Arial" w:cs="Arial"/>
        </w:rPr>
      </w:pPr>
    </w:p>
    <w:p w14:paraId="09834CAB" w14:textId="77777777" w:rsidR="008F5EE8" w:rsidRPr="00DD640A" w:rsidRDefault="008F5EE8" w:rsidP="008F5EE8">
      <w:pPr>
        <w:rPr>
          <w:rFonts w:eastAsia="Calibri" w:cs="Times New Roman"/>
        </w:rPr>
      </w:pPr>
    </w:p>
    <w:p w14:paraId="32EA61B9" w14:textId="0C380372" w:rsidR="004002DE" w:rsidRPr="00590863" w:rsidRDefault="004002DE"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F5EE8">
        <w:rPr>
          <w:rFonts w:ascii="Arial" w:hAnsi="Arial" w:cs="Arial"/>
          <w:sz w:val="18"/>
          <w:szCs w:val="18"/>
        </w:rPr>
        <w:t>8</w:t>
      </w:r>
    </w:p>
    <w:p w14:paraId="64B3CE95" w14:textId="77777777" w:rsidR="004002DE" w:rsidRPr="00252358" w:rsidRDefault="004002DE" w:rsidP="00252358"/>
    <w:p w14:paraId="6109208D" w14:textId="77777777" w:rsidR="004002DE" w:rsidRDefault="004002D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632B177" w14:textId="77777777" w:rsidR="004002DE" w:rsidRDefault="004002DE" w:rsidP="00EB2A75">
      <w:pPr>
        <w:spacing w:after="120"/>
        <w:rPr>
          <w:rFonts w:ascii="Arial" w:hAnsi="Arial" w:cs="Arial"/>
        </w:rPr>
      </w:pPr>
    </w:p>
    <w:p w14:paraId="51CEFFD1" w14:textId="77777777" w:rsidR="00834FF9" w:rsidRDefault="004002DE">
      <w:pPr>
        <w:spacing w:before="225" w:after="225" w:line="240" w:lineRule="auto"/>
        <w:jc w:val="center"/>
      </w:pPr>
      <w:r>
        <w:rPr>
          <w:rFonts w:ascii="Arial" w:hAnsi="Arial" w:cs="Arial"/>
          <w:b/>
          <w:bCs/>
          <w:color w:val="000000"/>
          <w:sz w:val="24"/>
          <w:szCs w:val="24"/>
        </w:rPr>
        <w:t>MENIČNA IZJAVA</w:t>
      </w:r>
    </w:p>
    <w:p w14:paraId="0D38C9BF" w14:textId="77777777" w:rsidR="00834FF9" w:rsidRDefault="004002DE">
      <w:pPr>
        <w:spacing w:before="225" w:after="225" w:line="240" w:lineRule="auto"/>
        <w:jc w:val="center"/>
      </w:pPr>
      <w:r>
        <w:rPr>
          <w:rFonts w:ascii="Arial" w:hAnsi="Arial" w:cs="Arial"/>
          <w:color w:val="000000"/>
          <w:sz w:val="21"/>
          <w:szCs w:val="21"/>
        </w:rPr>
        <w:t>s pooblastilom za izpolnitev in unovčenje menice</w:t>
      </w:r>
    </w:p>
    <w:p w14:paraId="56A06F8A" w14:textId="77777777" w:rsidR="00834FF9" w:rsidRDefault="004002DE">
      <w:pPr>
        <w:spacing w:before="225" w:after="225" w:line="240" w:lineRule="auto"/>
        <w:jc w:val="both"/>
      </w:pPr>
      <w:r>
        <w:rPr>
          <w:rFonts w:ascii="Arial" w:hAnsi="Arial" w:cs="Arial"/>
          <w:color w:val="000000"/>
          <w:sz w:val="18"/>
          <w:szCs w:val="18"/>
        </w:rPr>
        <w:t> </w:t>
      </w:r>
    </w:p>
    <w:p w14:paraId="63E3E217" w14:textId="77777777" w:rsidR="00834FF9" w:rsidRDefault="004002DE">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86567D8" w14:textId="77777777" w:rsidR="00834FF9" w:rsidRDefault="004002DE">
      <w:pPr>
        <w:spacing w:before="225" w:after="225" w:line="240" w:lineRule="auto"/>
        <w:jc w:val="both"/>
      </w:pPr>
      <w:r>
        <w:rPr>
          <w:rFonts w:ascii="Arial" w:hAnsi="Arial" w:cs="Arial"/>
          <w:b/>
          <w:bCs/>
          <w:color w:val="000000"/>
          <w:sz w:val="18"/>
          <w:szCs w:val="18"/>
        </w:rPr>
        <w:t>DELOVNA OBLAČILA IN OBUTEV - ponovitev (neoddani sklopi), </w:t>
      </w:r>
      <w:r>
        <w:rPr>
          <w:rFonts w:ascii="Arial" w:hAnsi="Arial" w:cs="Arial"/>
          <w:color w:val="000000"/>
          <w:sz w:val="18"/>
          <w:szCs w:val="18"/>
        </w:rPr>
        <w:t>16-23/26</w:t>
      </w:r>
    </w:p>
    <w:p w14:paraId="254D9AFE" w14:textId="77777777" w:rsidR="00834FF9" w:rsidRDefault="004002D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D3FCDBA" w14:textId="77777777" w:rsidR="00834FF9" w:rsidRDefault="004002DE">
      <w:pPr>
        <w:spacing w:before="225" w:after="225" w:line="240" w:lineRule="auto"/>
        <w:jc w:val="both"/>
      </w:pPr>
      <w:r>
        <w:rPr>
          <w:rFonts w:ascii="Arial" w:hAnsi="Arial" w:cs="Arial"/>
          <w:color w:val="000000"/>
          <w:sz w:val="18"/>
          <w:szCs w:val="18"/>
        </w:rPr>
        <w:t> </w:t>
      </w:r>
    </w:p>
    <w:p w14:paraId="03C42F0B" w14:textId="77777777" w:rsidR="00834FF9" w:rsidRDefault="004002DE">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84D5DA4" w14:textId="77777777" w:rsidR="00834FF9" w:rsidRDefault="004002D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B0E093C" w14:textId="77777777" w:rsidR="00834FF9" w:rsidRDefault="004002D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4852688" w14:textId="77777777" w:rsidR="00834FF9" w:rsidRDefault="004002D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323D9E4" w14:textId="77777777" w:rsidR="00834FF9" w:rsidRDefault="004002D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16AD94B" w14:textId="77777777" w:rsidR="00834FF9" w:rsidRDefault="004002DE">
      <w:pPr>
        <w:spacing w:before="225" w:after="225" w:line="240" w:lineRule="auto"/>
        <w:jc w:val="both"/>
      </w:pPr>
      <w:r>
        <w:rPr>
          <w:rFonts w:ascii="Arial" w:hAnsi="Arial" w:cs="Arial"/>
          <w:color w:val="000000"/>
          <w:sz w:val="18"/>
          <w:szCs w:val="18"/>
        </w:rPr>
        <w:t> </w:t>
      </w:r>
    </w:p>
    <w:p w14:paraId="1B1EE771" w14:textId="77777777" w:rsidR="00834FF9" w:rsidRDefault="004002DE">
      <w:pPr>
        <w:spacing w:before="225" w:after="225" w:line="240" w:lineRule="auto"/>
        <w:jc w:val="both"/>
      </w:pPr>
      <w:r>
        <w:rPr>
          <w:rFonts w:ascii="Arial" w:hAnsi="Arial" w:cs="Arial"/>
          <w:color w:val="000000"/>
          <w:sz w:val="18"/>
          <w:szCs w:val="18"/>
        </w:rPr>
        <w:t>Priloga: </w:t>
      </w:r>
    </w:p>
    <w:p w14:paraId="0BA1A1B0" w14:textId="77777777" w:rsidR="00834FF9" w:rsidRDefault="004002DE">
      <w:pPr>
        <w:spacing w:before="225" w:after="225" w:line="240" w:lineRule="auto"/>
        <w:jc w:val="both"/>
      </w:pPr>
      <w:r>
        <w:rPr>
          <w:rFonts w:ascii="Arial" w:hAnsi="Arial" w:cs="Arial"/>
          <w:color w:val="000000"/>
          <w:sz w:val="18"/>
          <w:szCs w:val="18"/>
        </w:rPr>
        <w:t>- bianco menica, podpisana in žigosana</w:t>
      </w:r>
    </w:p>
    <w:p w14:paraId="52C482ED" w14:textId="77777777" w:rsidR="00834FF9" w:rsidRDefault="004002D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34FF9" w14:paraId="328C792C" w14:textId="77777777">
        <w:tc>
          <w:tcPr>
            <w:tcW w:w="2500" w:type="pct"/>
            <w:tcMar>
              <w:top w:w="75" w:type="dxa"/>
              <w:bottom w:w="75" w:type="dxa"/>
            </w:tcMar>
            <w:vAlign w:val="center"/>
          </w:tcPr>
          <w:p w14:paraId="57DF9B75" w14:textId="77777777" w:rsidR="00834FF9" w:rsidRDefault="004002D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5BBDC8" w14:textId="77777777" w:rsidR="00834FF9" w:rsidRDefault="004002D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34FF9" w14:paraId="349B25F2" w14:textId="77777777">
        <w:tc>
          <w:tcPr>
            <w:tcW w:w="2500" w:type="pct"/>
            <w:tcMar>
              <w:top w:w="75" w:type="dxa"/>
              <w:bottom w:w="75" w:type="dxa"/>
            </w:tcMar>
            <w:vAlign w:val="center"/>
          </w:tcPr>
          <w:p w14:paraId="52116CD1" w14:textId="77777777" w:rsidR="00834FF9" w:rsidRDefault="004002D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8873FB" w14:textId="77777777" w:rsidR="00834FF9" w:rsidRDefault="00834FF9"/>
          <w:p w14:paraId="6AD626CB" w14:textId="77777777" w:rsidR="00834FF9" w:rsidRDefault="004002DE">
            <w:pPr>
              <w:jc w:val="center"/>
            </w:pPr>
            <w:r>
              <w:rPr>
                <w:rFonts w:ascii="Arial" w:hAnsi="Arial" w:cs="Arial"/>
                <w:color w:val="A9A9A9"/>
                <w:position w:val="-2"/>
                <w:sz w:val="18"/>
                <w:szCs w:val="18"/>
              </w:rPr>
              <w:t>(žig in podpis)</w:t>
            </w:r>
          </w:p>
        </w:tc>
      </w:tr>
    </w:tbl>
    <w:p w14:paraId="3F0B7F05" w14:textId="77777777" w:rsidR="00834FF9" w:rsidRDefault="004002DE">
      <w:pPr>
        <w:spacing w:before="225" w:after="225" w:line="240" w:lineRule="auto"/>
        <w:jc w:val="both"/>
      </w:pPr>
      <w:r>
        <w:rPr>
          <w:rFonts w:ascii="Arial" w:hAnsi="Arial" w:cs="Arial"/>
          <w:color w:val="000000"/>
          <w:sz w:val="18"/>
          <w:szCs w:val="18"/>
        </w:rPr>
        <w:t> </w:t>
      </w:r>
    </w:p>
    <w:p w14:paraId="3714AEF2" w14:textId="77777777" w:rsidR="00834FF9" w:rsidRDefault="004002DE">
      <w:pPr>
        <w:spacing w:before="225" w:after="225" w:line="240" w:lineRule="auto"/>
        <w:jc w:val="both"/>
      </w:pPr>
      <w:r>
        <w:rPr>
          <w:rFonts w:ascii="Arial" w:hAnsi="Arial" w:cs="Arial"/>
          <w:color w:val="000000"/>
          <w:sz w:val="18"/>
          <w:szCs w:val="18"/>
        </w:rPr>
        <w:t> </w:t>
      </w:r>
    </w:p>
    <w:p w14:paraId="2F88425F" w14:textId="77777777" w:rsidR="00834FF9" w:rsidRDefault="00834FF9">
      <w:pPr>
        <w:sectPr w:rsidR="00834FF9" w:rsidSect="006E7A2B">
          <w:footerReference w:type="default" r:id="rId22"/>
          <w:pgSz w:w="11906" w:h="16838"/>
          <w:pgMar w:top="1418" w:right="1418" w:bottom="1418" w:left="1418" w:header="567" w:footer="596" w:gutter="0"/>
          <w:cols w:space="708"/>
          <w:docGrid w:linePitch="360"/>
        </w:sectPr>
      </w:pPr>
    </w:p>
    <w:p w14:paraId="752A8C49" w14:textId="104F3A97" w:rsidR="00AC3525" w:rsidRPr="00590863" w:rsidRDefault="00AC3525" w:rsidP="00AC3525">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F5EE8">
        <w:rPr>
          <w:rFonts w:ascii="Arial" w:hAnsi="Arial" w:cs="Arial"/>
          <w:sz w:val="18"/>
          <w:szCs w:val="18"/>
        </w:rPr>
        <w:t>9</w:t>
      </w:r>
    </w:p>
    <w:p w14:paraId="7C54CF7E" w14:textId="77777777" w:rsidR="00AC3525" w:rsidRPr="00252358" w:rsidRDefault="00AC3525" w:rsidP="00AC3525"/>
    <w:p w14:paraId="5CA90218" w14:textId="77777777" w:rsidR="00AC3525" w:rsidRDefault="00AC3525" w:rsidP="00AC3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AC22D28" w14:textId="77777777" w:rsidR="00AC3525" w:rsidRDefault="00AC3525" w:rsidP="00AC3525">
      <w:pPr>
        <w:spacing w:after="120"/>
        <w:rPr>
          <w:rFonts w:ascii="Arial" w:hAnsi="Arial" w:cs="Arial"/>
        </w:rPr>
      </w:pPr>
    </w:p>
    <w:p w14:paraId="664B3A96" w14:textId="77777777" w:rsidR="00AC3525" w:rsidRDefault="00AC3525" w:rsidP="00AC352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F136B46" w14:textId="77777777" w:rsidR="00AC3525" w:rsidRDefault="00AC3525" w:rsidP="00AC352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C3525" w14:paraId="766FE51A"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75404" w14:textId="77777777" w:rsidR="00AC3525" w:rsidRDefault="00AC3525" w:rsidP="00394CEF">
            <w:pPr>
              <w:spacing w:before="135" w:after="135"/>
              <w:jc w:val="both"/>
              <w:textAlignment w:val="center"/>
            </w:pPr>
            <w:r>
              <w:rPr>
                <w:rFonts w:ascii="Arial" w:hAnsi="Arial" w:cs="Arial"/>
                <w:b/>
                <w:bCs/>
                <w:color w:val="000000"/>
                <w:position w:val="-2"/>
                <w:sz w:val="18"/>
                <w:szCs w:val="18"/>
              </w:rPr>
              <w:t>Ime in priimek</w:t>
            </w:r>
          </w:p>
          <w:p w14:paraId="4F2EF365" w14:textId="77777777" w:rsidR="00AC3525" w:rsidRDefault="00AC3525" w:rsidP="00394CEF">
            <w:pPr>
              <w:spacing w:before="135" w:after="135"/>
              <w:jc w:val="both"/>
              <w:textAlignment w:val="center"/>
            </w:pPr>
            <w:r>
              <w:rPr>
                <w:rFonts w:ascii="Arial" w:hAnsi="Arial" w:cs="Arial"/>
                <w:b/>
                <w:bCs/>
                <w:color w:val="000000"/>
                <w:position w:val="-2"/>
                <w:sz w:val="18"/>
                <w:szCs w:val="18"/>
              </w:rPr>
              <w:t>ali</w:t>
            </w:r>
          </w:p>
          <w:p w14:paraId="573C50A4" w14:textId="77777777" w:rsidR="00AC3525" w:rsidRDefault="00AC3525" w:rsidP="00394CE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EE9372" w14:textId="77777777" w:rsidR="00AC3525" w:rsidRDefault="00AC3525" w:rsidP="00394CEF">
            <w:pPr>
              <w:spacing w:before="135" w:after="135"/>
              <w:jc w:val="both"/>
              <w:textAlignment w:val="center"/>
            </w:pPr>
            <w:r>
              <w:rPr>
                <w:rFonts w:ascii="Arial" w:hAnsi="Arial" w:cs="Arial"/>
                <w:b/>
                <w:bCs/>
                <w:color w:val="000000"/>
                <w:position w:val="-2"/>
                <w:sz w:val="18"/>
                <w:szCs w:val="18"/>
              </w:rPr>
              <w:t>Naslov prebivališča</w:t>
            </w:r>
          </w:p>
          <w:p w14:paraId="3E9B5D86" w14:textId="77777777" w:rsidR="00AC3525" w:rsidRDefault="00AC3525" w:rsidP="00394CEF">
            <w:pPr>
              <w:spacing w:before="135" w:after="135"/>
              <w:jc w:val="both"/>
              <w:textAlignment w:val="center"/>
            </w:pPr>
            <w:r>
              <w:rPr>
                <w:rFonts w:ascii="Arial" w:hAnsi="Arial" w:cs="Arial"/>
                <w:b/>
                <w:bCs/>
                <w:color w:val="000000"/>
                <w:position w:val="-2"/>
                <w:sz w:val="18"/>
                <w:szCs w:val="18"/>
              </w:rPr>
              <w:t>ali</w:t>
            </w:r>
          </w:p>
          <w:p w14:paraId="695FA0BD" w14:textId="77777777" w:rsidR="00AC3525" w:rsidRDefault="00AC3525" w:rsidP="00394CE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6624E" w14:textId="77777777" w:rsidR="00AC3525" w:rsidRDefault="00AC3525" w:rsidP="00394CEF">
            <w:pPr>
              <w:spacing w:before="135" w:after="135"/>
              <w:jc w:val="both"/>
              <w:textAlignment w:val="center"/>
            </w:pPr>
            <w:r>
              <w:rPr>
                <w:rFonts w:ascii="Arial" w:hAnsi="Arial" w:cs="Arial"/>
                <w:b/>
                <w:bCs/>
                <w:color w:val="000000"/>
                <w:position w:val="-2"/>
                <w:sz w:val="18"/>
                <w:szCs w:val="18"/>
              </w:rPr>
              <w:t>Delež lastništva</w:t>
            </w:r>
          </w:p>
          <w:p w14:paraId="4E16168A" w14:textId="77777777" w:rsidR="00AC3525" w:rsidRDefault="00AC3525" w:rsidP="00394CEF">
            <w:pPr>
              <w:spacing w:before="135" w:after="135"/>
              <w:jc w:val="both"/>
              <w:textAlignment w:val="center"/>
            </w:pPr>
            <w:r>
              <w:rPr>
                <w:rFonts w:ascii="Arial" w:hAnsi="Arial" w:cs="Arial"/>
                <w:b/>
                <w:bCs/>
                <w:color w:val="000000"/>
                <w:position w:val="-2"/>
                <w:sz w:val="18"/>
                <w:szCs w:val="18"/>
              </w:rPr>
              <w:t>ali</w:t>
            </w:r>
          </w:p>
          <w:p w14:paraId="406B7B8F" w14:textId="77777777" w:rsidR="00AC3525" w:rsidRDefault="00AC3525" w:rsidP="00394CEF">
            <w:pPr>
              <w:spacing w:before="135" w:after="135"/>
              <w:jc w:val="both"/>
              <w:textAlignment w:val="center"/>
            </w:pPr>
            <w:r>
              <w:rPr>
                <w:rFonts w:ascii="Arial" w:hAnsi="Arial" w:cs="Arial"/>
                <w:b/>
                <w:bCs/>
                <w:color w:val="000000"/>
                <w:position w:val="-2"/>
                <w:sz w:val="18"/>
                <w:szCs w:val="18"/>
              </w:rPr>
              <w:t>Delež lastništva gospodarskega subjekta</w:t>
            </w:r>
          </w:p>
        </w:tc>
      </w:tr>
      <w:tr w:rsidR="00AC3525" w14:paraId="4C8E584F"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51393"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CD56D"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4AD6E"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28BB61C4"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EB894"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BAC20"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747D4"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2DF1FBA4"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25633"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1ACA1"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88EFB"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382B2CFE"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F8EDB"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83DF4"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D7DAD"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bl>
    <w:p w14:paraId="6B69E044" w14:textId="77777777" w:rsidR="00AC3525" w:rsidRDefault="00AC3525" w:rsidP="00AC352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C3525" w14:paraId="727D3897"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824B" w14:textId="77777777" w:rsidR="00AC3525" w:rsidRDefault="00AC3525" w:rsidP="00394CE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0C5F2D" w14:textId="77777777" w:rsidR="00AC3525" w:rsidRDefault="00AC3525" w:rsidP="00394CE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BF25A" w14:textId="77777777" w:rsidR="00AC3525" w:rsidRDefault="00AC3525" w:rsidP="00394CEF">
            <w:pPr>
              <w:spacing w:before="135" w:after="135"/>
              <w:jc w:val="both"/>
              <w:textAlignment w:val="center"/>
            </w:pPr>
            <w:r>
              <w:rPr>
                <w:rFonts w:ascii="Arial" w:hAnsi="Arial" w:cs="Arial"/>
                <w:b/>
                <w:bCs/>
                <w:color w:val="000000"/>
                <w:position w:val="-2"/>
                <w:sz w:val="18"/>
                <w:szCs w:val="18"/>
              </w:rPr>
              <w:t>Delež lastništva gospodarskega subjekta</w:t>
            </w:r>
          </w:p>
        </w:tc>
      </w:tr>
      <w:tr w:rsidR="00AC3525" w14:paraId="4F5E8892"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0FE27"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2FD66"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02D16"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0F9B3BC5"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A324F"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5908C5"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24202"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20C59F06"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09D67"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35209"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EE00A"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r w:rsidR="00AC3525" w14:paraId="0F37703B" w14:textId="77777777" w:rsidTr="00394CE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27648"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307E79"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0CB62"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bl>
    <w:p w14:paraId="5CD94433" w14:textId="77777777" w:rsidR="00AC3525" w:rsidRDefault="00AC3525" w:rsidP="00AC352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C3525" w14:paraId="6F73434B" w14:textId="77777777" w:rsidTr="00394CEF">
        <w:tc>
          <w:tcPr>
            <w:tcW w:w="4080" w:type="dxa"/>
            <w:tcMar>
              <w:top w:w="75" w:type="dxa"/>
              <w:bottom w:w="75" w:type="dxa"/>
            </w:tcMar>
            <w:vAlign w:val="center"/>
          </w:tcPr>
          <w:p w14:paraId="161A3E48" w14:textId="77777777" w:rsidR="00AC3525" w:rsidRDefault="00AC3525" w:rsidP="00394CEF">
            <w:r>
              <w:rPr>
                <w:rFonts w:ascii="Arial" w:hAnsi="Arial" w:cs="Arial"/>
                <w:color w:val="000000"/>
                <w:position w:val="-2"/>
                <w:sz w:val="18"/>
                <w:szCs w:val="18"/>
              </w:rPr>
              <w:t>Kraj in datum:</w:t>
            </w:r>
          </w:p>
        </w:tc>
        <w:tc>
          <w:tcPr>
            <w:tcW w:w="0" w:type="auto"/>
            <w:tcMar>
              <w:top w:w="75" w:type="dxa"/>
              <w:bottom w:w="75" w:type="dxa"/>
            </w:tcMar>
            <w:vAlign w:val="center"/>
          </w:tcPr>
          <w:p w14:paraId="07D41D43" w14:textId="77777777" w:rsidR="00AC3525" w:rsidRDefault="00AC3525" w:rsidP="00394CEF">
            <w:r>
              <w:rPr>
                <w:rFonts w:ascii="Arial" w:hAnsi="Arial" w:cs="Arial"/>
                <w:color w:val="000000"/>
                <w:position w:val="-2"/>
                <w:sz w:val="18"/>
                <w:szCs w:val="18"/>
              </w:rPr>
              <w:t>Ime in priimek: _____________________</w:t>
            </w:r>
          </w:p>
        </w:tc>
      </w:tr>
      <w:tr w:rsidR="00AC3525" w14:paraId="22040C06" w14:textId="77777777" w:rsidTr="00394CEF">
        <w:tc>
          <w:tcPr>
            <w:tcW w:w="4080" w:type="dxa"/>
            <w:tcMar>
              <w:top w:w="75" w:type="dxa"/>
              <w:bottom w:w="75" w:type="dxa"/>
            </w:tcMar>
            <w:vAlign w:val="center"/>
          </w:tcPr>
          <w:p w14:paraId="33E977AD" w14:textId="77777777" w:rsidR="00AC3525" w:rsidRDefault="00AC3525" w:rsidP="00394CEF">
            <w:r>
              <w:rPr>
                <w:rFonts w:ascii="Arial" w:hAnsi="Arial" w:cs="Arial"/>
                <w:color w:val="000000"/>
                <w:position w:val="-2"/>
                <w:sz w:val="18"/>
                <w:szCs w:val="18"/>
              </w:rPr>
              <w:t> </w:t>
            </w:r>
          </w:p>
        </w:tc>
        <w:tc>
          <w:tcPr>
            <w:tcW w:w="0" w:type="auto"/>
            <w:tcMar>
              <w:top w:w="75" w:type="dxa"/>
              <w:bottom w:w="75" w:type="dxa"/>
            </w:tcMar>
            <w:vAlign w:val="center"/>
          </w:tcPr>
          <w:p w14:paraId="1EA10330" w14:textId="77777777" w:rsidR="00AC3525" w:rsidRDefault="00AC3525" w:rsidP="00394CEF">
            <w:pPr>
              <w:jc w:val="center"/>
            </w:pPr>
            <w:r>
              <w:rPr>
                <w:rFonts w:ascii="Arial" w:hAnsi="Arial" w:cs="Arial"/>
                <w:color w:val="000000"/>
                <w:position w:val="-2"/>
                <w:sz w:val="18"/>
                <w:szCs w:val="18"/>
              </w:rPr>
              <w:t>(žig in podpis)</w:t>
            </w:r>
          </w:p>
        </w:tc>
      </w:tr>
    </w:tbl>
    <w:p w14:paraId="104E15E1" w14:textId="77777777" w:rsidR="00AC3525" w:rsidRDefault="00AC3525" w:rsidP="00AC3525">
      <w:pPr>
        <w:spacing w:before="225" w:after="225" w:line="240" w:lineRule="auto"/>
        <w:jc w:val="both"/>
      </w:pPr>
      <w:r>
        <w:rPr>
          <w:rFonts w:ascii="Arial" w:hAnsi="Arial" w:cs="Arial"/>
          <w:color w:val="000000"/>
          <w:sz w:val="18"/>
          <w:szCs w:val="18"/>
        </w:rPr>
        <w:t> </w:t>
      </w:r>
    </w:p>
    <w:p w14:paraId="1EAA0818" w14:textId="77777777" w:rsidR="00AC3525" w:rsidRDefault="00AC3525" w:rsidP="00AC352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C0552C3" w14:textId="25E7CBDD" w:rsidR="00AC3525" w:rsidRPr="00590863" w:rsidRDefault="00AC3525" w:rsidP="00AC3525">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F5EE8">
        <w:rPr>
          <w:rFonts w:ascii="Arial" w:hAnsi="Arial" w:cs="Arial"/>
          <w:sz w:val="18"/>
          <w:szCs w:val="18"/>
        </w:rPr>
        <w:t>10</w:t>
      </w:r>
    </w:p>
    <w:p w14:paraId="7344FF11" w14:textId="77777777" w:rsidR="00AC3525" w:rsidRPr="005460C9" w:rsidRDefault="00AC3525" w:rsidP="00AC3525">
      <w:pPr>
        <w:rPr>
          <w:sz w:val="18"/>
          <w:szCs w:val="18"/>
        </w:rPr>
      </w:pPr>
    </w:p>
    <w:p w14:paraId="38FA35AC" w14:textId="77777777" w:rsidR="00AC3525" w:rsidRDefault="00AC3525" w:rsidP="00AC3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1E9E31E" w14:textId="77777777" w:rsidR="00AC3525" w:rsidRDefault="00AC3525" w:rsidP="00AC3525">
      <w:pPr>
        <w:spacing w:after="120"/>
        <w:rPr>
          <w:rFonts w:ascii="Arial" w:hAnsi="Arial" w:cs="Arial"/>
        </w:rPr>
      </w:pPr>
    </w:p>
    <w:p w14:paraId="34BAFBB9" w14:textId="77777777" w:rsidR="00AC3525" w:rsidRDefault="00AC3525" w:rsidP="00AC3525">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457AB92" w14:textId="77777777" w:rsidR="00AC3525" w:rsidRDefault="00AC3525" w:rsidP="00AC3525">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C3525" w14:paraId="1247827F" w14:textId="77777777" w:rsidTr="00394CEF">
        <w:tc>
          <w:tcPr>
            <w:tcW w:w="0" w:type="auto"/>
            <w:tcMar>
              <w:top w:w="0" w:type="auto"/>
              <w:bottom w:w="0" w:type="auto"/>
            </w:tcMar>
          </w:tcPr>
          <w:p w14:paraId="325DBED5"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16EAD19"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DF36902"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1E102BCC"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6D022E"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9F98D15"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5A62789" w14:textId="77777777" w:rsidR="00AC3525" w:rsidRDefault="00AC3525" w:rsidP="00AC3525">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C65FFCD" w14:textId="77777777" w:rsidR="00AC3525" w:rsidRDefault="00AC3525" w:rsidP="00AC352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013481E" w14:textId="77777777" w:rsidR="00AC3525" w:rsidRDefault="00AC3525" w:rsidP="00AC3525">
      <w:pPr>
        <w:spacing w:before="225" w:after="225" w:line="240" w:lineRule="auto"/>
        <w:jc w:val="center"/>
      </w:pPr>
      <w:r>
        <w:rPr>
          <w:rFonts w:ascii="Arial" w:hAnsi="Arial" w:cs="Arial"/>
          <w:b/>
          <w:bCs/>
          <w:color w:val="000000"/>
          <w:sz w:val="21"/>
          <w:szCs w:val="21"/>
        </w:rPr>
        <w:t>In</w:t>
      </w:r>
      <w:r>
        <w:t xml:space="preserve"> </w:t>
      </w:r>
      <w:r>
        <w:rPr>
          <w:rFonts w:ascii="Arial" w:hAnsi="Arial" w:cs="Arial"/>
          <w:b/>
          <w:bCs/>
          <w:color w:val="000000"/>
          <w:sz w:val="21"/>
          <w:szCs w:val="21"/>
        </w:rPr>
        <w:t>POOBLASTILO</w:t>
      </w:r>
    </w:p>
    <w:p w14:paraId="0EC28F47" w14:textId="4DAE1AC0" w:rsidR="00AC3525" w:rsidRDefault="00AC3525" w:rsidP="00AC3525">
      <w:pPr>
        <w:spacing w:before="225" w:after="225" w:line="240" w:lineRule="auto"/>
        <w:jc w:val="both"/>
      </w:pPr>
      <w:r>
        <w:rPr>
          <w:rFonts w:ascii="Arial" w:hAnsi="Arial" w:cs="Arial"/>
          <w:color w:val="000000"/>
          <w:sz w:val="18"/>
          <w:szCs w:val="18"/>
        </w:rPr>
        <w:t>Pooblaščamo naročnika SPLOŠNA BOLNIŠNICA NOVO MESTO,</w:t>
      </w:r>
      <w:r w:rsidR="008F5EE8">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C3525" w14:paraId="0C292EA2"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F4B3E" w14:textId="77777777" w:rsidR="00AC3525" w:rsidRDefault="00AC3525" w:rsidP="00394CE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6690E" w14:textId="77777777" w:rsidR="00AC3525" w:rsidRDefault="00AC3525" w:rsidP="00394CEF">
            <w:r>
              <w:rPr>
                <w:rFonts w:ascii="Arial" w:hAnsi="Arial" w:cs="Arial"/>
                <w:color w:val="000000"/>
                <w:position w:val="-2"/>
                <w:sz w:val="18"/>
                <w:szCs w:val="18"/>
              </w:rPr>
              <w:t> </w:t>
            </w:r>
          </w:p>
        </w:tc>
      </w:tr>
      <w:tr w:rsidR="00AC3525" w14:paraId="6955C8AA"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EA996" w14:textId="77777777" w:rsidR="00AC3525" w:rsidRDefault="00AC3525" w:rsidP="00394CE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CA3D4" w14:textId="77777777" w:rsidR="00AC3525" w:rsidRDefault="00AC3525" w:rsidP="00394CEF">
            <w:r>
              <w:rPr>
                <w:rFonts w:ascii="Arial" w:hAnsi="Arial" w:cs="Arial"/>
                <w:color w:val="000000"/>
                <w:position w:val="-2"/>
                <w:sz w:val="18"/>
                <w:szCs w:val="18"/>
              </w:rPr>
              <w:t> </w:t>
            </w:r>
          </w:p>
        </w:tc>
      </w:tr>
      <w:tr w:rsidR="00AC3525" w14:paraId="36F75D31"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01AFF" w14:textId="77777777" w:rsidR="00AC3525" w:rsidRDefault="00AC3525" w:rsidP="00394CE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85810" w14:textId="77777777" w:rsidR="00AC3525" w:rsidRDefault="00AC3525" w:rsidP="00394CEF">
            <w:r>
              <w:rPr>
                <w:rFonts w:ascii="Arial" w:hAnsi="Arial" w:cs="Arial"/>
                <w:color w:val="000000"/>
                <w:position w:val="-2"/>
                <w:sz w:val="18"/>
                <w:szCs w:val="18"/>
              </w:rPr>
              <w:t> </w:t>
            </w:r>
          </w:p>
        </w:tc>
      </w:tr>
      <w:tr w:rsidR="00AC3525" w14:paraId="3379BF73"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EF28C" w14:textId="77777777" w:rsidR="00AC3525" w:rsidRDefault="00AC3525" w:rsidP="00394CE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BC538" w14:textId="77777777" w:rsidR="00AC3525" w:rsidRDefault="00AC3525" w:rsidP="00394CEF">
            <w:r>
              <w:rPr>
                <w:rFonts w:ascii="Arial" w:hAnsi="Arial" w:cs="Arial"/>
                <w:color w:val="000000"/>
                <w:position w:val="-2"/>
                <w:sz w:val="18"/>
                <w:szCs w:val="18"/>
              </w:rPr>
              <w:t> </w:t>
            </w:r>
          </w:p>
        </w:tc>
      </w:tr>
      <w:tr w:rsidR="00AC3525" w14:paraId="448E34F0" w14:textId="77777777" w:rsidTr="00394CE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26AE7" w14:textId="77777777" w:rsidR="00AC3525" w:rsidRDefault="00AC3525" w:rsidP="00394CE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C0EBD" w14:textId="77777777" w:rsidR="00AC3525" w:rsidRDefault="00AC3525" w:rsidP="00394CEF">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C3525" w14:paraId="4B73D366" w14:textId="77777777" w:rsidTr="00394CEF">
        <w:tc>
          <w:tcPr>
            <w:tcW w:w="2500" w:type="pct"/>
            <w:tcMar>
              <w:top w:w="75" w:type="dxa"/>
              <w:bottom w:w="75" w:type="dxa"/>
            </w:tcMar>
            <w:vAlign w:val="center"/>
          </w:tcPr>
          <w:p w14:paraId="1E91B195" w14:textId="77777777" w:rsidR="00AC3525" w:rsidRDefault="00AC3525" w:rsidP="00394CEF">
            <w:pPr>
              <w:spacing w:before="240"/>
            </w:pPr>
            <w:r>
              <w:rPr>
                <w:rFonts w:ascii="Arial" w:hAnsi="Arial" w:cs="Arial"/>
                <w:color w:val="000000"/>
                <w:position w:val="-2"/>
                <w:sz w:val="18"/>
                <w:szCs w:val="18"/>
              </w:rPr>
              <w:t>Kraj in datum:</w:t>
            </w:r>
          </w:p>
        </w:tc>
        <w:tc>
          <w:tcPr>
            <w:tcW w:w="0" w:type="auto"/>
            <w:tcMar>
              <w:top w:w="75" w:type="dxa"/>
              <w:bottom w:w="75" w:type="dxa"/>
            </w:tcMar>
            <w:vAlign w:val="center"/>
          </w:tcPr>
          <w:p w14:paraId="5656652A" w14:textId="77777777" w:rsidR="00AC3525" w:rsidRDefault="00AC3525" w:rsidP="00394CEF">
            <w:pPr>
              <w:spacing w:before="240"/>
            </w:pPr>
            <w:r>
              <w:rPr>
                <w:rFonts w:ascii="Arial" w:hAnsi="Arial" w:cs="Arial"/>
                <w:color w:val="000000"/>
                <w:position w:val="-2"/>
                <w:sz w:val="18"/>
                <w:szCs w:val="18"/>
              </w:rPr>
              <w:t>Ime in priimek: _____________________</w:t>
            </w:r>
          </w:p>
        </w:tc>
      </w:tr>
      <w:tr w:rsidR="00AC3525" w14:paraId="7A93AAC9" w14:textId="77777777" w:rsidTr="00394CEF">
        <w:tc>
          <w:tcPr>
            <w:tcW w:w="2500" w:type="pct"/>
            <w:tcMar>
              <w:top w:w="75" w:type="dxa"/>
              <w:bottom w:w="75" w:type="dxa"/>
            </w:tcMar>
            <w:vAlign w:val="center"/>
          </w:tcPr>
          <w:p w14:paraId="3581D369" w14:textId="77777777" w:rsidR="00AC3525" w:rsidRDefault="00AC3525" w:rsidP="00394CEF"/>
        </w:tc>
        <w:tc>
          <w:tcPr>
            <w:tcW w:w="0" w:type="auto"/>
            <w:tcMar>
              <w:top w:w="75" w:type="dxa"/>
              <w:bottom w:w="75" w:type="dxa"/>
            </w:tcMar>
            <w:vAlign w:val="center"/>
          </w:tcPr>
          <w:p w14:paraId="50983770" w14:textId="77777777" w:rsidR="00AC3525" w:rsidRDefault="00AC3525" w:rsidP="00394CEF">
            <w:pPr>
              <w:jc w:val="center"/>
            </w:pPr>
          </w:p>
        </w:tc>
      </w:tr>
    </w:tbl>
    <w:p w14:paraId="0E0BDED4" w14:textId="2202AB62" w:rsidR="00AC3525" w:rsidRPr="00590863" w:rsidRDefault="00AC3525" w:rsidP="00AC3525">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w:t>
      </w:r>
      <w:r w:rsidR="008F5EE8">
        <w:rPr>
          <w:rFonts w:ascii="Arial" w:hAnsi="Arial" w:cs="Arial"/>
          <w:sz w:val="18"/>
          <w:szCs w:val="18"/>
        </w:rPr>
        <w:t>1</w:t>
      </w:r>
    </w:p>
    <w:p w14:paraId="78701D97" w14:textId="77777777" w:rsidR="00AC3525" w:rsidRPr="00252358" w:rsidRDefault="00AC3525" w:rsidP="00AC3525">
      <w:pPr>
        <w:tabs>
          <w:tab w:val="left" w:pos="2166"/>
        </w:tabs>
      </w:pPr>
    </w:p>
    <w:p w14:paraId="002C1B00" w14:textId="77777777" w:rsidR="00AC3525" w:rsidRDefault="00AC3525" w:rsidP="00AC3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7148D44" w14:textId="77777777" w:rsidR="00AC3525" w:rsidRDefault="00AC3525" w:rsidP="00AC3525">
      <w:pPr>
        <w:spacing w:after="120"/>
        <w:rPr>
          <w:rFonts w:ascii="Arial" w:hAnsi="Arial" w:cs="Arial"/>
        </w:rPr>
      </w:pPr>
    </w:p>
    <w:p w14:paraId="2A7C415F" w14:textId="77777777" w:rsidR="00AC3525" w:rsidRDefault="00AC3525" w:rsidP="00AC3525">
      <w:pPr>
        <w:spacing w:before="225" w:after="225" w:line="240" w:lineRule="auto"/>
        <w:jc w:val="both"/>
      </w:pPr>
      <w:r>
        <w:rPr>
          <w:rFonts w:ascii="Arial" w:hAnsi="Arial" w:cs="Arial"/>
          <w:color w:val="000000"/>
          <w:sz w:val="18"/>
          <w:szCs w:val="18"/>
        </w:rPr>
        <w:t xml:space="preserve">V zvezi z javnim naročilom </w:t>
      </w:r>
      <w:r w:rsidRPr="003E1D85">
        <w:rPr>
          <w:rFonts w:ascii="Arial" w:hAnsi="Arial" w:cs="Arial"/>
          <w:b/>
          <w:bCs/>
          <w:color w:val="000000"/>
          <w:sz w:val="18"/>
          <w:szCs w:val="18"/>
        </w:rPr>
        <w:t>»DELOVNA OBLAČILA IN OBUTEV«</w:t>
      </w:r>
      <w:r>
        <w:rPr>
          <w:rFonts w:ascii="Arial" w:hAnsi="Arial" w:cs="Arial"/>
          <w:color w:val="000000"/>
          <w:sz w:val="18"/>
          <w:szCs w:val="18"/>
        </w:rPr>
        <w:t>,</w:t>
      </w:r>
    </w:p>
    <w:p w14:paraId="7BE4AF4D" w14:textId="77777777" w:rsidR="00AC3525" w:rsidRDefault="00AC3525" w:rsidP="00AC3525">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F261C5B" w14:textId="77777777" w:rsidR="00AC3525" w:rsidRDefault="00AC3525" w:rsidP="00AC3525">
      <w:pPr>
        <w:spacing w:before="225" w:after="225" w:line="240" w:lineRule="auto"/>
        <w:jc w:val="both"/>
      </w:pPr>
      <w:r>
        <w:rPr>
          <w:rFonts w:ascii="Arial" w:hAnsi="Arial" w:cs="Arial"/>
          <w:color w:val="000000"/>
          <w:sz w:val="18"/>
          <w:szCs w:val="18"/>
        </w:rPr>
        <w:t>Izjavljamo (ustrezno označi):</w:t>
      </w:r>
    </w:p>
    <w:p w14:paraId="441A7A71" w14:textId="77777777" w:rsidR="00AC3525" w:rsidRDefault="00AC3525" w:rsidP="00AC3525">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6D82169" w14:textId="77777777" w:rsidR="00AC3525" w:rsidRDefault="00AC3525" w:rsidP="00AC3525">
      <w:pPr>
        <w:spacing w:before="225" w:after="225" w:line="240" w:lineRule="auto"/>
        <w:jc w:val="both"/>
      </w:pPr>
      <w:r>
        <w:rPr>
          <w:rFonts w:ascii="Arial" w:hAnsi="Arial" w:cs="Arial"/>
          <w:color w:val="000000"/>
          <w:sz w:val="18"/>
          <w:szCs w:val="18"/>
        </w:rPr>
        <w:t>[   ] NE zahtevamo izvedbe neposrednih plačil.</w:t>
      </w:r>
    </w:p>
    <w:p w14:paraId="6C86833F" w14:textId="77777777" w:rsidR="00AC3525" w:rsidRDefault="00AC3525" w:rsidP="00AC3525">
      <w:pPr>
        <w:spacing w:before="225" w:after="225" w:line="240" w:lineRule="auto"/>
        <w:jc w:val="both"/>
      </w:pPr>
      <w:r>
        <w:rPr>
          <w:rFonts w:ascii="Arial" w:hAnsi="Arial" w:cs="Arial"/>
          <w:color w:val="000000"/>
          <w:sz w:val="18"/>
          <w:szCs w:val="18"/>
        </w:rPr>
        <w:t> </w:t>
      </w:r>
    </w:p>
    <w:p w14:paraId="7F65FA60" w14:textId="77777777" w:rsidR="00AC3525" w:rsidRDefault="00AC3525" w:rsidP="00AC352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C3525" w14:paraId="6CE7E6D0" w14:textId="77777777" w:rsidTr="00394CEF">
        <w:tc>
          <w:tcPr>
            <w:tcW w:w="2500" w:type="pct"/>
            <w:tcMar>
              <w:top w:w="75" w:type="dxa"/>
              <w:bottom w:w="75" w:type="dxa"/>
            </w:tcMar>
            <w:vAlign w:val="center"/>
          </w:tcPr>
          <w:p w14:paraId="064323B3" w14:textId="77777777" w:rsidR="00AC3525" w:rsidRDefault="00AC3525" w:rsidP="00394CEF">
            <w:r>
              <w:rPr>
                <w:rFonts w:ascii="Arial" w:hAnsi="Arial" w:cs="Arial"/>
                <w:color w:val="000000"/>
                <w:position w:val="-2"/>
                <w:sz w:val="18"/>
                <w:szCs w:val="18"/>
              </w:rPr>
              <w:t>Kraj in datum:</w:t>
            </w:r>
          </w:p>
        </w:tc>
        <w:tc>
          <w:tcPr>
            <w:tcW w:w="0" w:type="auto"/>
            <w:tcMar>
              <w:top w:w="75" w:type="dxa"/>
              <w:bottom w:w="75" w:type="dxa"/>
            </w:tcMar>
            <w:vAlign w:val="center"/>
          </w:tcPr>
          <w:p w14:paraId="58BD3004" w14:textId="77777777" w:rsidR="00AC3525" w:rsidRDefault="00AC3525" w:rsidP="00394CEF">
            <w:r>
              <w:rPr>
                <w:rFonts w:ascii="Arial" w:hAnsi="Arial" w:cs="Arial"/>
                <w:color w:val="000000"/>
                <w:position w:val="-2"/>
                <w:sz w:val="18"/>
                <w:szCs w:val="18"/>
              </w:rPr>
              <w:t>Ime in priimek: _____________________</w:t>
            </w:r>
          </w:p>
        </w:tc>
      </w:tr>
      <w:tr w:rsidR="00AC3525" w14:paraId="12C6002A" w14:textId="77777777" w:rsidTr="00394CEF">
        <w:tc>
          <w:tcPr>
            <w:tcW w:w="2500" w:type="pct"/>
            <w:tcMar>
              <w:top w:w="75" w:type="dxa"/>
              <w:bottom w:w="75" w:type="dxa"/>
            </w:tcMar>
            <w:vAlign w:val="center"/>
          </w:tcPr>
          <w:p w14:paraId="178E9FD8" w14:textId="77777777" w:rsidR="00AC3525" w:rsidRDefault="00AC3525" w:rsidP="00394CEF">
            <w:r>
              <w:rPr>
                <w:rFonts w:ascii="Arial" w:hAnsi="Arial" w:cs="Arial"/>
                <w:color w:val="000000"/>
                <w:position w:val="-2"/>
                <w:sz w:val="18"/>
                <w:szCs w:val="18"/>
              </w:rPr>
              <w:t> </w:t>
            </w:r>
          </w:p>
        </w:tc>
        <w:tc>
          <w:tcPr>
            <w:tcW w:w="0" w:type="auto"/>
            <w:tcMar>
              <w:top w:w="75" w:type="dxa"/>
              <w:bottom w:w="75" w:type="dxa"/>
            </w:tcMar>
            <w:vAlign w:val="center"/>
          </w:tcPr>
          <w:p w14:paraId="5596D2B2" w14:textId="77777777" w:rsidR="00AC3525" w:rsidRDefault="00AC3525" w:rsidP="00394CEF"/>
          <w:p w14:paraId="161DDD78" w14:textId="77777777" w:rsidR="00AC3525" w:rsidRDefault="00AC3525" w:rsidP="00394CEF">
            <w:pPr>
              <w:jc w:val="center"/>
            </w:pPr>
            <w:r>
              <w:rPr>
                <w:rFonts w:ascii="Arial" w:hAnsi="Arial" w:cs="Arial"/>
                <w:color w:val="A9A9A9"/>
                <w:position w:val="-2"/>
                <w:sz w:val="18"/>
                <w:szCs w:val="18"/>
              </w:rPr>
              <w:t>(žig in podpis)</w:t>
            </w:r>
          </w:p>
        </w:tc>
      </w:tr>
    </w:tbl>
    <w:p w14:paraId="51010E3E" w14:textId="77777777" w:rsidR="00AC3525" w:rsidRDefault="00AC3525" w:rsidP="00AC3525">
      <w:pPr>
        <w:spacing w:before="225" w:after="225" w:line="240" w:lineRule="auto"/>
        <w:jc w:val="both"/>
      </w:pPr>
      <w:r>
        <w:rPr>
          <w:rFonts w:ascii="Arial" w:hAnsi="Arial" w:cs="Arial"/>
          <w:color w:val="000000"/>
          <w:sz w:val="18"/>
          <w:szCs w:val="18"/>
        </w:rPr>
        <w:t> </w:t>
      </w:r>
    </w:p>
    <w:p w14:paraId="308C4933" w14:textId="77777777" w:rsidR="00AC3525" w:rsidRDefault="00AC3525" w:rsidP="00AC3525">
      <w:pPr>
        <w:spacing w:before="225" w:after="225" w:line="240" w:lineRule="auto"/>
        <w:jc w:val="both"/>
      </w:pPr>
      <w:r>
        <w:rPr>
          <w:rFonts w:ascii="Arial" w:hAnsi="Arial" w:cs="Arial"/>
          <w:color w:val="000000"/>
          <w:sz w:val="18"/>
          <w:szCs w:val="18"/>
        </w:rPr>
        <w:t> </w:t>
      </w:r>
    </w:p>
    <w:p w14:paraId="10E0F9DB" w14:textId="77777777" w:rsidR="00AC3525" w:rsidRDefault="00AC3525" w:rsidP="00AC3525">
      <w:pPr>
        <w:spacing w:before="225" w:after="225" w:line="240" w:lineRule="auto"/>
        <w:jc w:val="both"/>
      </w:pPr>
      <w:r>
        <w:rPr>
          <w:rFonts w:ascii="Arial" w:hAnsi="Arial" w:cs="Arial"/>
          <w:color w:val="000000"/>
          <w:sz w:val="18"/>
          <w:szCs w:val="18"/>
        </w:rPr>
        <w:t> </w:t>
      </w:r>
    </w:p>
    <w:p w14:paraId="21DDEF3F" w14:textId="77777777" w:rsidR="00AC3525" w:rsidRDefault="00AC3525" w:rsidP="00AC3525">
      <w:pPr>
        <w:spacing w:before="225" w:after="225" w:line="240" w:lineRule="auto"/>
        <w:jc w:val="both"/>
      </w:pPr>
      <w:r>
        <w:rPr>
          <w:rFonts w:ascii="Arial" w:hAnsi="Arial" w:cs="Arial"/>
          <w:b/>
          <w:bCs/>
          <w:i/>
          <w:iCs/>
          <w:color w:val="000000"/>
          <w:sz w:val="18"/>
          <w:szCs w:val="18"/>
          <w:u w:val="single"/>
        </w:rPr>
        <w:t>Opomba:</w:t>
      </w:r>
    </w:p>
    <w:p w14:paraId="5A300F90" w14:textId="77777777" w:rsidR="00AC3525" w:rsidRDefault="00AC3525" w:rsidP="00AC3525">
      <w:pPr>
        <w:spacing w:before="225" w:after="225" w:line="240" w:lineRule="auto"/>
        <w:jc w:val="both"/>
      </w:pPr>
      <w:r>
        <w:rPr>
          <w:rFonts w:ascii="Arial" w:hAnsi="Arial" w:cs="Arial"/>
          <w:i/>
          <w:iCs/>
          <w:color w:val="000000"/>
          <w:sz w:val="18"/>
          <w:szCs w:val="18"/>
        </w:rPr>
        <w:t>V primeru večjega števila podizvajalcev se obrazec fotokopira.</w:t>
      </w:r>
    </w:p>
    <w:p w14:paraId="00D1F2B0" w14:textId="77777777" w:rsidR="00AC3525" w:rsidRDefault="00AC3525" w:rsidP="00AC3525">
      <w:pPr>
        <w:sectPr w:rsidR="00AC3525" w:rsidSect="00AC3525">
          <w:footerReference w:type="default" r:id="rId23"/>
          <w:pgSz w:w="11906" w:h="16838"/>
          <w:pgMar w:top="1418" w:right="1418" w:bottom="1418" w:left="1418" w:header="567" w:footer="596" w:gutter="0"/>
          <w:cols w:space="708"/>
          <w:docGrid w:linePitch="360"/>
        </w:sectPr>
      </w:pPr>
    </w:p>
    <w:p w14:paraId="11580895" w14:textId="48760F22" w:rsidR="00AC3525" w:rsidRPr="00590863" w:rsidRDefault="00AC3525" w:rsidP="00AC352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8F5EE8">
        <w:rPr>
          <w:rFonts w:ascii="Arial" w:hAnsi="Arial" w:cs="Arial"/>
          <w:sz w:val="18"/>
          <w:szCs w:val="18"/>
        </w:rPr>
        <w:t>2</w:t>
      </w:r>
    </w:p>
    <w:p w14:paraId="794DE9E8" w14:textId="77777777" w:rsidR="00AC3525" w:rsidRPr="00252358" w:rsidRDefault="00AC3525" w:rsidP="00AC3525"/>
    <w:p w14:paraId="3D137450" w14:textId="77777777" w:rsidR="00AC3525" w:rsidRDefault="00AC3525" w:rsidP="00AC3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E61E912" w14:textId="77777777" w:rsidR="00AC3525" w:rsidRDefault="00AC3525" w:rsidP="00AC3525">
      <w:pPr>
        <w:spacing w:after="120"/>
        <w:rPr>
          <w:rFonts w:ascii="Arial" w:hAnsi="Arial" w:cs="Arial"/>
        </w:rPr>
      </w:pPr>
    </w:p>
    <w:p w14:paraId="7D37205E" w14:textId="77777777" w:rsidR="00AC3525" w:rsidRDefault="00AC3525" w:rsidP="00AC3525">
      <w:pPr>
        <w:spacing w:before="225" w:after="225" w:line="240" w:lineRule="auto"/>
        <w:jc w:val="both"/>
      </w:pPr>
      <w:r>
        <w:rPr>
          <w:rFonts w:ascii="Arial" w:hAnsi="Arial" w:cs="Arial"/>
          <w:color w:val="000000"/>
          <w:sz w:val="18"/>
          <w:szCs w:val="18"/>
        </w:rPr>
        <w:t>Pri izvedbi javnega naročila »</w:t>
      </w:r>
      <w:r w:rsidRPr="00527748">
        <w:rPr>
          <w:rFonts w:ascii="Arial" w:hAnsi="Arial" w:cs="Arial"/>
          <w:b/>
          <w:bCs/>
          <w:color w:val="000000"/>
          <w:sz w:val="18"/>
          <w:szCs w:val="18"/>
        </w:rPr>
        <w:t>DELOVNA OBLAČILA IN OBUTEV</w:t>
      </w:r>
      <w:r>
        <w:rPr>
          <w:rFonts w:ascii="Arial" w:hAnsi="Arial" w:cs="Arial"/>
          <w:color w:val="000000"/>
          <w:sz w:val="18"/>
          <w:szCs w:val="18"/>
        </w:rPr>
        <w:t>«,</w:t>
      </w:r>
    </w:p>
    <w:p w14:paraId="46E1A544" w14:textId="77777777" w:rsidR="00AC3525" w:rsidRDefault="00AC3525" w:rsidP="00AC3525">
      <w:pPr>
        <w:spacing w:before="225" w:after="225" w:line="240" w:lineRule="auto"/>
        <w:jc w:val="both"/>
      </w:pPr>
      <w:r>
        <w:rPr>
          <w:rFonts w:ascii="Arial" w:hAnsi="Arial" w:cs="Arial"/>
          <w:color w:val="000000"/>
          <w:sz w:val="18"/>
          <w:szCs w:val="18"/>
        </w:rPr>
        <w:t>izjavljamo, da (ustrezno označi in izpolni):</w:t>
      </w:r>
    </w:p>
    <w:p w14:paraId="598E09ED" w14:textId="77777777" w:rsidR="00AC3525" w:rsidRDefault="00AC3525" w:rsidP="00AC3525">
      <w:pPr>
        <w:spacing w:before="225" w:after="225" w:line="240" w:lineRule="auto"/>
        <w:jc w:val="both"/>
      </w:pPr>
      <w:r>
        <w:rPr>
          <w:rFonts w:ascii="Arial" w:hAnsi="Arial" w:cs="Arial"/>
          <w:b/>
          <w:bCs/>
          <w:color w:val="000000"/>
          <w:sz w:val="18"/>
          <w:szCs w:val="18"/>
        </w:rPr>
        <w:t>[   ] ne nastopamo s podizvajalci</w:t>
      </w:r>
    </w:p>
    <w:p w14:paraId="391FBC57" w14:textId="77777777" w:rsidR="00AC3525" w:rsidRDefault="00AC3525" w:rsidP="00AC352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C3525" w14:paraId="14F51F07" w14:textId="77777777" w:rsidTr="00394C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891705" w14:textId="77777777" w:rsidR="00AC3525" w:rsidRDefault="00AC3525" w:rsidP="00394CE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44E43F" w14:textId="77777777" w:rsidR="00AC3525" w:rsidRDefault="00AC3525" w:rsidP="00394CEF">
            <w:r>
              <w:rPr>
                <w:rFonts w:ascii="Arial" w:hAnsi="Arial" w:cs="Arial"/>
                <w:color w:val="000000"/>
                <w:position w:val="-2"/>
                <w:sz w:val="18"/>
                <w:szCs w:val="18"/>
              </w:rPr>
              <w:t> </w:t>
            </w:r>
          </w:p>
        </w:tc>
      </w:tr>
      <w:tr w:rsidR="00AC3525" w14:paraId="04DF0AD4" w14:textId="77777777" w:rsidTr="00394C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B416BA" w14:textId="77777777" w:rsidR="00AC3525" w:rsidRDefault="00AC3525" w:rsidP="00394CE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D8A67B" w14:textId="77777777" w:rsidR="00AC3525" w:rsidRDefault="00AC3525" w:rsidP="00394CEF">
            <w:pPr>
              <w:spacing w:before="135" w:after="135"/>
              <w:jc w:val="both"/>
              <w:textAlignment w:val="center"/>
            </w:pPr>
            <w:r>
              <w:rPr>
                <w:rFonts w:ascii="Arial" w:hAnsi="Arial" w:cs="Arial"/>
                <w:color w:val="000000"/>
                <w:position w:val="-2"/>
                <w:sz w:val="18"/>
                <w:szCs w:val="18"/>
              </w:rPr>
              <w:t>Opis del, ki jih bo izvedel podizvajalec:</w:t>
            </w:r>
          </w:p>
          <w:p w14:paraId="5777660B" w14:textId="77777777" w:rsidR="00AC3525" w:rsidRDefault="00AC3525" w:rsidP="00394CEF">
            <w:pPr>
              <w:spacing w:before="135" w:after="135"/>
              <w:jc w:val="both"/>
              <w:textAlignment w:val="center"/>
            </w:pPr>
            <w:r>
              <w:rPr>
                <w:rFonts w:ascii="Arial" w:hAnsi="Arial" w:cs="Arial"/>
                <w:color w:val="000000"/>
                <w:position w:val="-2"/>
                <w:sz w:val="18"/>
                <w:szCs w:val="18"/>
              </w:rPr>
              <w:t> </w:t>
            </w:r>
          </w:p>
          <w:p w14:paraId="1A929807" w14:textId="77777777" w:rsidR="00AC3525" w:rsidRDefault="00AC3525" w:rsidP="00394CE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C3525" w14:paraId="043D9E99" w14:textId="77777777" w:rsidTr="00394C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AF2906" w14:textId="77777777" w:rsidR="00AC3525" w:rsidRDefault="00AC3525" w:rsidP="00394CE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5CC5C" w14:textId="77777777" w:rsidR="00AC3525" w:rsidRDefault="00AC3525" w:rsidP="00394CEF">
            <w:r>
              <w:rPr>
                <w:rFonts w:ascii="Arial" w:hAnsi="Arial" w:cs="Arial"/>
                <w:color w:val="000000"/>
                <w:position w:val="-2"/>
                <w:sz w:val="18"/>
                <w:szCs w:val="18"/>
              </w:rPr>
              <w:t> </w:t>
            </w:r>
          </w:p>
        </w:tc>
      </w:tr>
      <w:tr w:rsidR="00AC3525" w14:paraId="63B8E298" w14:textId="77777777" w:rsidTr="00394CE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F9F766" w14:textId="77777777" w:rsidR="00AC3525" w:rsidRDefault="00AC3525" w:rsidP="00394CE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94D726" w14:textId="77777777" w:rsidR="00AC3525" w:rsidRDefault="00AC3525" w:rsidP="00394CEF">
            <w:pPr>
              <w:spacing w:before="135" w:after="135"/>
              <w:jc w:val="both"/>
              <w:textAlignment w:val="center"/>
            </w:pPr>
            <w:r>
              <w:rPr>
                <w:rFonts w:ascii="Arial" w:hAnsi="Arial" w:cs="Arial"/>
                <w:color w:val="000000"/>
                <w:position w:val="-2"/>
                <w:sz w:val="18"/>
                <w:szCs w:val="18"/>
              </w:rPr>
              <w:t>Opis del, ki jih bo izvedel podizvajalec:</w:t>
            </w:r>
          </w:p>
          <w:p w14:paraId="530EB780" w14:textId="77777777" w:rsidR="00AC3525" w:rsidRDefault="00AC3525" w:rsidP="00394CEF">
            <w:pPr>
              <w:spacing w:before="135" w:after="135"/>
              <w:jc w:val="both"/>
              <w:textAlignment w:val="center"/>
            </w:pPr>
            <w:r>
              <w:rPr>
                <w:rFonts w:ascii="Arial" w:hAnsi="Arial" w:cs="Arial"/>
                <w:color w:val="000000"/>
                <w:position w:val="-2"/>
                <w:sz w:val="18"/>
                <w:szCs w:val="18"/>
              </w:rPr>
              <w:t> </w:t>
            </w:r>
          </w:p>
          <w:p w14:paraId="76A29C83" w14:textId="77777777" w:rsidR="00AC3525" w:rsidRDefault="00AC3525" w:rsidP="00394CEF">
            <w:pPr>
              <w:spacing w:before="135" w:after="135"/>
              <w:jc w:val="both"/>
              <w:textAlignment w:val="center"/>
            </w:pPr>
            <w:r>
              <w:rPr>
                <w:rFonts w:ascii="Arial" w:hAnsi="Arial" w:cs="Arial"/>
                <w:color w:val="000000"/>
                <w:position w:val="-2"/>
                <w:sz w:val="18"/>
                <w:szCs w:val="18"/>
              </w:rPr>
              <w:t>% končne ponudbe vrednosti, ki jo bo izvedel podizvajalec: ____</w:t>
            </w:r>
          </w:p>
          <w:p w14:paraId="575B46D3" w14:textId="77777777" w:rsidR="00AC3525" w:rsidRDefault="00AC3525" w:rsidP="00394CEF">
            <w:pPr>
              <w:spacing w:before="135" w:after="135"/>
              <w:jc w:val="both"/>
              <w:textAlignment w:val="center"/>
            </w:pPr>
            <w:r>
              <w:rPr>
                <w:rFonts w:ascii="Arial" w:hAnsi="Arial" w:cs="Arial"/>
                <w:color w:val="000000"/>
                <w:position w:val="-2"/>
                <w:sz w:val="18"/>
                <w:szCs w:val="18"/>
              </w:rPr>
              <w:t> </w:t>
            </w:r>
          </w:p>
        </w:tc>
      </w:tr>
    </w:tbl>
    <w:p w14:paraId="46D9C82C" w14:textId="77777777" w:rsidR="00AC3525" w:rsidRDefault="00AC3525" w:rsidP="00AC352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BE1097E" w14:textId="77777777" w:rsidR="00AC3525" w:rsidRDefault="00AC3525" w:rsidP="00AC352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C3525" w14:paraId="6BAC4897" w14:textId="77777777" w:rsidTr="00394CEF">
        <w:tc>
          <w:tcPr>
            <w:tcW w:w="4080" w:type="dxa"/>
            <w:tcMar>
              <w:top w:w="135" w:type="dxa"/>
              <w:bottom w:w="135" w:type="dxa"/>
            </w:tcMar>
            <w:vAlign w:val="center"/>
          </w:tcPr>
          <w:p w14:paraId="7335E184" w14:textId="77777777" w:rsidR="00AC3525" w:rsidRDefault="00AC3525" w:rsidP="00394CEF">
            <w:r>
              <w:rPr>
                <w:rFonts w:ascii="Arial" w:hAnsi="Arial" w:cs="Arial"/>
                <w:color w:val="000000"/>
                <w:position w:val="-2"/>
                <w:sz w:val="18"/>
                <w:szCs w:val="18"/>
              </w:rPr>
              <w:t>Kraj in datum:</w:t>
            </w:r>
          </w:p>
        </w:tc>
        <w:tc>
          <w:tcPr>
            <w:tcW w:w="0" w:type="auto"/>
            <w:tcMar>
              <w:top w:w="135" w:type="dxa"/>
              <w:bottom w:w="135" w:type="dxa"/>
            </w:tcMar>
            <w:vAlign w:val="center"/>
          </w:tcPr>
          <w:p w14:paraId="75196E60" w14:textId="77777777" w:rsidR="00AC3525" w:rsidRDefault="00AC3525" w:rsidP="00394CEF">
            <w:r>
              <w:rPr>
                <w:rFonts w:ascii="Arial" w:hAnsi="Arial" w:cs="Arial"/>
                <w:color w:val="000000"/>
                <w:position w:val="-2"/>
                <w:sz w:val="18"/>
                <w:szCs w:val="18"/>
              </w:rPr>
              <w:t>Ime in priimek: _____________________</w:t>
            </w:r>
          </w:p>
        </w:tc>
      </w:tr>
      <w:tr w:rsidR="00AC3525" w14:paraId="2BB9B8F1" w14:textId="77777777" w:rsidTr="00394CEF">
        <w:tc>
          <w:tcPr>
            <w:tcW w:w="4080" w:type="dxa"/>
            <w:tcMar>
              <w:top w:w="135" w:type="dxa"/>
              <w:bottom w:w="135" w:type="dxa"/>
            </w:tcMar>
            <w:vAlign w:val="center"/>
          </w:tcPr>
          <w:p w14:paraId="4B69C277" w14:textId="77777777" w:rsidR="00AC3525" w:rsidRDefault="00AC3525" w:rsidP="00394CEF">
            <w:r>
              <w:rPr>
                <w:rFonts w:ascii="Arial" w:hAnsi="Arial" w:cs="Arial"/>
                <w:color w:val="000000"/>
                <w:position w:val="-2"/>
                <w:sz w:val="18"/>
                <w:szCs w:val="18"/>
              </w:rPr>
              <w:t> </w:t>
            </w:r>
          </w:p>
        </w:tc>
        <w:tc>
          <w:tcPr>
            <w:tcW w:w="0" w:type="auto"/>
            <w:tcMar>
              <w:top w:w="135" w:type="dxa"/>
              <w:bottom w:w="135" w:type="dxa"/>
            </w:tcMar>
            <w:vAlign w:val="center"/>
          </w:tcPr>
          <w:p w14:paraId="33562194" w14:textId="77777777" w:rsidR="00AC3525" w:rsidRDefault="00AC3525" w:rsidP="00394CEF"/>
          <w:p w14:paraId="0A52F626" w14:textId="77777777" w:rsidR="00AC3525" w:rsidRDefault="00AC3525" w:rsidP="00394CEF">
            <w:pPr>
              <w:jc w:val="center"/>
            </w:pPr>
            <w:r>
              <w:rPr>
                <w:rFonts w:ascii="Arial" w:hAnsi="Arial" w:cs="Arial"/>
                <w:color w:val="A9A9A9"/>
                <w:position w:val="-2"/>
                <w:sz w:val="18"/>
                <w:szCs w:val="18"/>
              </w:rPr>
              <w:t>(žig in podpis)</w:t>
            </w:r>
          </w:p>
        </w:tc>
      </w:tr>
    </w:tbl>
    <w:p w14:paraId="0EF8C4AE" w14:textId="77777777" w:rsidR="00AC3525" w:rsidRDefault="00AC3525" w:rsidP="00AC3525">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89DF37E" w14:textId="77777777" w:rsidR="00AC3525" w:rsidRDefault="00AC3525" w:rsidP="00AC3525">
      <w:pPr>
        <w:sectPr w:rsidR="00AC3525" w:rsidSect="00AC3525">
          <w:footerReference w:type="default" r:id="rId24"/>
          <w:pgSz w:w="11906" w:h="16838"/>
          <w:pgMar w:top="1418" w:right="1418" w:bottom="1418" w:left="1418" w:header="567" w:footer="596" w:gutter="0"/>
          <w:cols w:space="708"/>
          <w:docGrid w:linePitch="360"/>
        </w:sectPr>
      </w:pPr>
    </w:p>
    <w:p w14:paraId="5E931006" w14:textId="77777777" w:rsidR="00AC3525" w:rsidRPr="00116091" w:rsidRDefault="00AC3525" w:rsidP="00AC352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ADA9BB5" w14:textId="77777777" w:rsidR="00AC3525" w:rsidRDefault="00AC3525" w:rsidP="00AC3525">
      <w:pPr>
        <w:rPr>
          <w:rFonts w:ascii="Arial" w:hAnsi="Arial" w:cs="Arial"/>
        </w:rPr>
      </w:pPr>
    </w:p>
    <w:p w14:paraId="3F944D50" w14:textId="77777777" w:rsidR="00AC3525" w:rsidRDefault="00AC3525" w:rsidP="00AC3525">
      <w:pPr>
        <w:spacing w:before="224" w:after="224" w:line="240" w:lineRule="auto"/>
        <w:jc w:val="center"/>
        <w:outlineLvl w:val="1"/>
      </w:pPr>
      <w:r>
        <w:rPr>
          <w:rFonts w:ascii="Arial" w:hAnsi="Arial" w:cs="Arial"/>
          <w:b/>
          <w:bCs/>
          <w:color w:val="000000"/>
          <w:sz w:val="27"/>
          <w:szCs w:val="27"/>
        </w:rPr>
        <w:t>POGODBA O SUKCESIVNI DOBAVI</w:t>
      </w:r>
    </w:p>
    <w:p w14:paraId="3766D8BE" w14:textId="77777777" w:rsidR="00AC3525" w:rsidRDefault="00AC3525" w:rsidP="00AC3525">
      <w:pPr>
        <w:spacing w:before="225" w:after="225" w:line="240" w:lineRule="auto"/>
        <w:jc w:val="center"/>
      </w:pPr>
      <w:r>
        <w:rPr>
          <w:rFonts w:ascii="Arial" w:hAnsi="Arial" w:cs="Arial"/>
          <w:color w:val="000000"/>
          <w:sz w:val="18"/>
          <w:szCs w:val="18"/>
        </w:rPr>
        <w:t>sklenjena med</w:t>
      </w:r>
    </w:p>
    <w:p w14:paraId="7F95D353" w14:textId="77777777" w:rsidR="00AC3525" w:rsidRDefault="00AC3525" w:rsidP="00AC352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AC3525" w14:paraId="5F7020B3" w14:textId="77777777" w:rsidTr="00394CEF">
        <w:tc>
          <w:tcPr>
            <w:tcW w:w="3300" w:type="dxa"/>
            <w:tcMar>
              <w:top w:w="0" w:type="auto"/>
              <w:bottom w:w="0" w:type="auto"/>
            </w:tcMar>
            <w:vAlign w:val="center"/>
          </w:tcPr>
          <w:p w14:paraId="31D92358" w14:textId="77777777" w:rsidR="00AC3525" w:rsidRDefault="00AC3525" w:rsidP="00394CEF">
            <w:r>
              <w:rPr>
                <w:rFonts w:ascii="Arial" w:hAnsi="Arial" w:cs="Arial"/>
                <w:color w:val="000000"/>
                <w:position w:val="-2"/>
                <w:sz w:val="18"/>
                <w:szCs w:val="18"/>
              </w:rPr>
              <w:t>Matična številka:</w:t>
            </w:r>
          </w:p>
        </w:tc>
        <w:tc>
          <w:tcPr>
            <w:tcW w:w="0" w:type="auto"/>
            <w:tcMar>
              <w:top w:w="0" w:type="auto"/>
              <w:bottom w:w="0" w:type="auto"/>
            </w:tcMar>
            <w:vAlign w:val="center"/>
          </w:tcPr>
          <w:p w14:paraId="722DBB1C" w14:textId="77777777" w:rsidR="00AC3525" w:rsidRDefault="00AC3525" w:rsidP="00394CEF">
            <w:r>
              <w:rPr>
                <w:rFonts w:ascii="Arial" w:hAnsi="Arial" w:cs="Arial"/>
                <w:color w:val="000000"/>
                <w:position w:val="-2"/>
                <w:sz w:val="18"/>
                <w:szCs w:val="18"/>
              </w:rPr>
              <w:t>5054621000</w:t>
            </w:r>
          </w:p>
        </w:tc>
      </w:tr>
      <w:tr w:rsidR="00AC3525" w14:paraId="0E6EE496" w14:textId="77777777" w:rsidTr="00394CEF">
        <w:tc>
          <w:tcPr>
            <w:tcW w:w="3300" w:type="dxa"/>
            <w:tcMar>
              <w:top w:w="0" w:type="auto"/>
              <w:bottom w:w="0" w:type="auto"/>
            </w:tcMar>
            <w:vAlign w:val="center"/>
          </w:tcPr>
          <w:p w14:paraId="6BA352DC" w14:textId="77777777" w:rsidR="00AC3525" w:rsidRDefault="00AC3525" w:rsidP="00394CE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3AEA7F9" w14:textId="77777777" w:rsidR="00AC3525" w:rsidRDefault="00AC3525" w:rsidP="00394CEF">
            <w:r>
              <w:rPr>
                <w:rFonts w:ascii="Arial" w:hAnsi="Arial" w:cs="Arial"/>
                <w:color w:val="000000"/>
                <w:position w:val="-2"/>
                <w:sz w:val="18"/>
                <w:szCs w:val="18"/>
              </w:rPr>
              <w:t>SI 82657106</w:t>
            </w:r>
          </w:p>
        </w:tc>
      </w:tr>
      <w:tr w:rsidR="00AC3525" w14:paraId="21B51957" w14:textId="77777777" w:rsidTr="00394CEF">
        <w:tc>
          <w:tcPr>
            <w:tcW w:w="3300" w:type="dxa"/>
            <w:tcMar>
              <w:top w:w="0" w:type="auto"/>
              <w:bottom w:w="0" w:type="auto"/>
            </w:tcMar>
            <w:vAlign w:val="center"/>
          </w:tcPr>
          <w:p w14:paraId="4F43FBF9" w14:textId="77777777" w:rsidR="00AC3525" w:rsidRDefault="00AC3525" w:rsidP="00394CEF">
            <w:r>
              <w:rPr>
                <w:rFonts w:ascii="Arial" w:hAnsi="Arial" w:cs="Arial"/>
                <w:color w:val="000000"/>
                <w:position w:val="-2"/>
                <w:sz w:val="18"/>
                <w:szCs w:val="18"/>
              </w:rPr>
              <w:t>Transakcijski račun (TRR):</w:t>
            </w:r>
          </w:p>
        </w:tc>
        <w:tc>
          <w:tcPr>
            <w:tcW w:w="0" w:type="auto"/>
            <w:tcMar>
              <w:top w:w="0" w:type="auto"/>
              <w:bottom w:w="0" w:type="auto"/>
            </w:tcMar>
            <w:vAlign w:val="center"/>
          </w:tcPr>
          <w:p w14:paraId="7E26631C" w14:textId="77777777" w:rsidR="00AC3525" w:rsidRDefault="00AC3525" w:rsidP="00394CEF">
            <w:r>
              <w:rPr>
                <w:rFonts w:ascii="Arial" w:hAnsi="Arial" w:cs="Arial"/>
                <w:color w:val="000000"/>
                <w:position w:val="-2"/>
                <w:sz w:val="18"/>
                <w:szCs w:val="18"/>
              </w:rPr>
              <w:t>SI56 0110 0603 0278 379</w:t>
            </w:r>
          </w:p>
        </w:tc>
      </w:tr>
    </w:tbl>
    <w:p w14:paraId="3B99F54C" w14:textId="77777777" w:rsidR="00AC3525" w:rsidRDefault="00AC3525" w:rsidP="00AC3525"/>
    <w:p w14:paraId="1C644485" w14:textId="77777777" w:rsidR="00AC3525" w:rsidRDefault="00AC3525" w:rsidP="00AC3525">
      <w:pPr>
        <w:spacing w:before="225" w:after="225" w:line="240" w:lineRule="auto"/>
        <w:jc w:val="center"/>
      </w:pPr>
      <w:r>
        <w:rPr>
          <w:rFonts w:ascii="Arial" w:hAnsi="Arial" w:cs="Arial"/>
          <w:color w:val="000000"/>
          <w:sz w:val="18"/>
          <w:szCs w:val="18"/>
        </w:rPr>
        <w:t>in</w:t>
      </w:r>
    </w:p>
    <w:p w14:paraId="4DA568F9" w14:textId="77777777" w:rsidR="00AC3525" w:rsidRDefault="00AC3525" w:rsidP="00AC352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C3525" w14:paraId="0C0FB47A" w14:textId="77777777" w:rsidTr="00394CEF">
        <w:tc>
          <w:tcPr>
            <w:tcW w:w="3300" w:type="dxa"/>
            <w:tcMar>
              <w:top w:w="0" w:type="auto"/>
              <w:bottom w:w="0" w:type="auto"/>
            </w:tcMar>
            <w:vAlign w:val="center"/>
          </w:tcPr>
          <w:p w14:paraId="5DB8FD4F" w14:textId="77777777" w:rsidR="00AC3525" w:rsidRDefault="00AC3525" w:rsidP="00394CE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CDAAC46" w14:textId="77777777" w:rsidR="00AC3525" w:rsidRDefault="00AC3525" w:rsidP="00394CEF">
            <w:r>
              <w:rPr>
                <w:rFonts w:ascii="Arial" w:hAnsi="Arial" w:cs="Arial"/>
                <w:color w:val="000000"/>
                <w:position w:val="-2"/>
                <w:sz w:val="18"/>
                <w:szCs w:val="18"/>
              </w:rPr>
              <w:t> </w:t>
            </w:r>
          </w:p>
        </w:tc>
      </w:tr>
      <w:tr w:rsidR="00AC3525" w14:paraId="01E4809D" w14:textId="77777777" w:rsidTr="00394CEF">
        <w:tc>
          <w:tcPr>
            <w:tcW w:w="3300" w:type="dxa"/>
            <w:tcMar>
              <w:top w:w="0" w:type="auto"/>
              <w:bottom w:w="0" w:type="auto"/>
            </w:tcMar>
            <w:vAlign w:val="center"/>
          </w:tcPr>
          <w:p w14:paraId="518B64E4" w14:textId="77777777" w:rsidR="00AC3525" w:rsidRDefault="00AC3525" w:rsidP="00394CE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AA5DFC" w14:textId="77777777" w:rsidR="00AC3525" w:rsidRDefault="00AC3525" w:rsidP="00394CEF">
            <w:r>
              <w:rPr>
                <w:rFonts w:ascii="Arial" w:hAnsi="Arial" w:cs="Arial"/>
                <w:color w:val="000000"/>
                <w:position w:val="-2"/>
                <w:sz w:val="18"/>
                <w:szCs w:val="18"/>
              </w:rPr>
              <w:t> </w:t>
            </w:r>
          </w:p>
        </w:tc>
      </w:tr>
      <w:tr w:rsidR="00AC3525" w14:paraId="47D5BB65" w14:textId="77777777" w:rsidTr="00394CEF">
        <w:tc>
          <w:tcPr>
            <w:tcW w:w="3300" w:type="dxa"/>
            <w:tcMar>
              <w:top w:w="0" w:type="auto"/>
              <w:bottom w:w="0" w:type="auto"/>
            </w:tcMar>
            <w:vAlign w:val="center"/>
          </w:tcPr>
          <w:p w14:paraId="3626C873" w14:textId="77777777" w:rsidR="00AC3525" w:rsidRDefault="00AC3525" w:rsidP="00394CE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8E4AD37" w14:textId="77777777" w:rsidR="00AC3525" w:rsidRDefault="00AC3525" w:rsidP="00394CEF">
            <w:r>
              <w:rPr>
                <w:rFonts w:ascii="Arial" w:hAnsi="Arial" w:cs="Arial"/>
                <w:color w:val="000000"/>
                <w:position w:val="-2"/>
                <w:sz w:val="18"/>
                <w:szCs w:val="18"/>
              </w:rPr>
              <w:t> </w:t>
            </w:r>
          </w:p>
        </w:tc>
      </w:tr>
    </w:tbl>
    <w:p w14:paraId="6D82F62B" w14:textId="77777777" w:rsidR="00AC3525" w:rsidRDefault="00AC3525" w:rsidP="00AC3525">
      <w:pPr>
        <w:spacing w:before="225" w:after="225" w:line="240" w:lineRule="auto"/>
        <w:jc w:val="both"/>
      </w:pPr>
      <w:r>
        <w:rPr>
          <w:rFonts w:ascii="Arial" w:hAnsi="Arial" w:cs="Arial"/>
          <w:color w:val="000000"/>
          <w:sz w:val="18"/>
          <w:szCs w:val="18"/>
        </w:rPr>
        <w:t> </w:t>
      </w:r>
    </w:p>
    <w:p w14:paraId="542ABFB7" w14:textId="77777777" w:rsidR="00AC3525" w:rsidRDefault="00AC3525" w:rsidP="00AC3525">
      <w:pPr>
        <w:spacing w:before="225" w:after="225" w:line="240" w:lineRule="auto"/>
        <w:jc w:val="both"/>
      </w:pPr>
      <w:r>
        <w:rPr>
          <w:rFonts w:ascii="Arial" w:hAnsi="Arial" w:cs="Arial"/>
          <w:b/>
          <w:bCs/>
          <w:color w:val="000000"/>
          <w:sz w:val="18"/>
          <w:szCs w:val="18"/>
        </w:rPr>
        <w:t>I. UVODNE DOLOČBE</w:t>
      </w:r>
    </w:p>
    <w:p w14:paraId="07099F22"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172A920D"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5C263C5C" w14:textId="77777777" w:rsidTr="00394CEF">
        <w:tc>
          <w:tcPr>
            <w:tcW w:w="9354" w:type="dxa"/>
            <w:tcMar>
              <w:top w:w="0" w:type="auto"/>
              <w:bottom w:w="0" w:type="auto"/>
            </w:tcMar>
          </w:tcPr>
          <w:p w14:paraId="5731C720" w14:textId="77777777" w:rsidR="00AC3525" w:rsidRDefault="00AC3525" w:rsidP="00394CEF">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9138"/>
            </w:tblGrid>
            <w:tr w:rsidR="00AC3525" w14:paraId="6B0E62A4" w14:textId="77777777" w:rsidTr="00394CEF">
              <w:tc>
                <w:tcPr>
                  <w:tcW w:w="0" w:type="auto"/>
                  <w:tcMar>
                    <w:top w:w="0" w:type="auto"/>
                    <w:bottom w:w="0" w:type="auto"/>
                  </w:tcMar>
                </w:tcPr>
                <w:p w14:paraId="2BB0FEA1" w14:textId="77777777" w:rsidR="00AC3525" w:rsidRDefault="00AC3525" w:rsidP="00AC3525">
                  <w:pPr>
                    <w:numPr>
                      <w:ilvl w:val="0"/>
                      <w:numId w:val="3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0251E76" w14:textId="77777777" w:rsidR="00AC3525" w:rsidRDefault="00AC3525" w:rsidP="00AC3525">
                  <w:pPr>
                    <w:numPr>
                      <w:ilvl w:val="0"/>
                      <w:numId w:val="3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21EB1C40" w14:textId="77777777" w:rsidR="00AC3525" w:rsidRDefault="00AC3525" w:rsidP="00394CEF"/>
          <w:p w14:paraId="53A781AA" w14:textId="77777777" w:rsidR="00AC3525" w:rsidRDefault="00AC3525" w:rsidP="00394CE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1E67AF3" w14:textId="77777777" w:rsidR="00AC3525" w:rsidRDefault="00AC3525" w:rsidP="00AC3525">
      <w:pPr>
        <w:spacing w:before="225" w:after="225" w:line="240" w:lineRule="auto"/>
        <w:jc w:val="both"/>
      </w:pPr>
      <w:r>
        <w:rPr>
          <w:rFonts w:ascii="Arial" w:hAnsi="Arial" w:cs="Arial"/>
          <w:b/>
          <w:bCs/>
          <w:color w:val="000000"/>
          <w:sz w:val="18"/>
          <w:szCs w:val="18"/>
        </w:rPr>
        <w:t>II. PREDMET POGODBE</w:t>
      </w:r>
    </w:p>
    <w:p w14:paraId="42079AD6"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38CBE66C"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3E2C1230" w14:textId="77777777" w:rsidTr="00394CEF">
        <w:tc>
          <w:tcPr>
            <w:tcW w:w="9496" w:type="dxa"/>
            <w:tcMar>
              <w:top w:w="0" w:type="auto"/>
              <w:bottom w:w="0" w:type="auto"/>
            </w:tcMar>
          </w:tcPr>
          <w:p w14:paraId="01539F8B" w14:textId="77777777" w:rsidR="00AC3525" w:rsidRPr="00AF2754" w:rsidRDefault="00AC3525" w:rsidP="00394CEF">
            <w:pPr>
              <w:spacing w:before="225" w:after="225"/>
              <w:jc w:val="both"/>
            </w:pPr>
            <w:r>
              <w:rPr>
                <w:rFonts w:ascii="Arial" w:hAnsi="Arial" w:cs="Arial"/>
                <w:color w:val="000000"/>
                <w:sz w:val="18"/>
                <w:szCs w:val="18"/>
              </w:rPr>
              <w:t>Predmet pogodbe so stalne nabave blaga, ki jih naročnik po obsegu in času ne more vnaprej določiti. Predmet pogodbe je obveznost izvajalca, da bo naročniku za pogodbeno dogovorjene cene in v rokih ter pod pogoji določenimi s to pogodbo in ponudbo dobavljal </w:t>
            </w:r>
            <w:r>
              <w:rPr>
                <w:rFonts w:ascii="Arial" w:hAnsi="Arial" w:cs="Arial"/>
                <w:b/>
                <w:bCs/>
                <w:color w:val="000000"/>
                <w:sz w:val="18"/>
                <w:szCs w:val="18"/>
              </w:rPr>
              <w:t xml:space="preserve">DELOVNA OBLAČILA IN OBUTEV, </w:t>
            </w:r>
            <w:r w:rsidRPr="00AF2754">
              <w:rPr>
                <w:rFonts w:ascii="Arial" w:hAnsi="Arial" w:cs="Arial"/>
                <w:bCs/>
                <w:color w:val="000000"/>
                <w:sz w:val="18"/>
                <w:szCs w:val="18"/>
              </w:rPr>
              <w:t>in sicer:</w:t>
            </w:r>
          </w:p>
          <w:tbl>
            <w:tblPr>
              <w:tblW w:w="0" w:type="auto"/>
              <w:tblLook w:val="04A0" w:firstRow="1" w:lastRow="0" w:firstColumn="1" w:lastColumn="0" w:noHBand="0" w:noVBand="1"/>
            </w:tblPr>
            <w:tblGrid>
              <w:gridCol w:w="1687"/>
            </w:tblGrid>
            <w:tr w:rsidR="00AC3525" w14:paraId="79F382EF" w14:textId="77777777" w:rsidTr="00394CEF">
              <w:tc>
                <w:tcPr>
                  <w:tcW w:w="0" w:type="auto"/>
                  <w:tcMar>
                    <w:top w:w="0" w:type="auto"/>
                    <w:bottom w:w="0" w:type="auto"/>
                  </w:tcMar>
                </w:tcPr>
                <w:p w14:paraId="001C56F7" w14:textId="77777777" w:rsidR="00AC3525" w:rsidRDefault="00AC3525" w:rsidP="00AC3525">
                  <w:pPr>
                    <w:numPr>
                      <w:ilvl w:val="0"/>
                      <w:numId w:val="32"/>
                    </w:numPr>
                    <w:spacing w:after="0"/>
                    <w:jc w:val="both"/>
                    <w:rPr>
                      <w:rFonts w:ascii="Arial" w:hAnsi="Arial" w:cs="Arial"/>
                      <w:color w:val="000000"/>
                      <w:sz w:val="18"/>
                      <w:szCs w:val="18"/>
                    </w:rPr>
                  </w:pPr>
                  <w:r>
                    <w:rPr>
                      <w:rFonts w:ascii="Arial" w:hAnsi="Arial" w:cs="Arial"/>
                      <w:b/>
                      <w:bCs/>
                      <w:color w:val="000000"/>
                      <w:sz w:val="18"/>
                      <w:szCs w:val="18"/>
                    </w:rPr>
                    <w:t>...............</w:t>
                  </w:r>
                </w:p>
                <w:p w14:paraId="5A40EF70" w14:textId="77777777" w:rsidR="00AC3525" w:rsidRDefault="00AC3525" w:rsidP="00AC3525">
                  <w:pPr>
                    <w:numPr>
                      <w:ilvl w:val="0"/>
                      <w:numId w:val="32"/>
                    </w:numPr>
                    <w:spacing w:after="0"/>
                    <w:jc w:val="both"/>
                    <w:rPr>
                      <w:rFonts w:ascii="Arial" w:hAnsi="Arial" w:cs="Arial"/>
                      <w:color w:val="000000"/>
                      <w:sz w:val="18"/>
                      <w:szCs w:val="18"/>
                    </w:rPr>
                  </w:pPr>
                  <w:r>
                    <w:rPr>
                      <w:rFonts w:ascii="Arial" w:hAnsi="Arial" w:cs="Arial"/>
                      <w:b/>
                      <w:bCs/>
                      <w:color w:val="000000"/>
                      <w:sz w:val="18"/>
                      <w:szCs w:val="18"/>
                    </w:rPr>
                    <w:t>...............</w:t>
                  </w:r>
                </w:p>
                <w:p w14:paraId="082E7963" w14:textId="77777777" w:rsidR="00AC3525" w:rsidRDefault="00AC3525" w:rsidP="00AC3525">
                  <w:pPr>
                    <w:numPr>
                      <w:ilvl w:val="0"/>
                      <w:numId w:val="32"/>
                    </w:numPr>
                    <w:spacing w:after="0"/>
                    <w:jc w:val="both"/>
                    <w:rPr>
                      <w:rFonts w:ascii="Arial" w:hAnsi="Arial" w:cs="Arial"/>
                      <w:color w:val="000000"/>
                      <w:sz w:val="18"/>
                      <w:szCs w:val="18"/>
                    </w:rPr>
                  </w:pPr>
                  <w:r>
                    <w:rPr>
                      <w:rFonts w:ascii="Arial" w:hAnsi="Arial" w:cs="Arial"/>
                      <w:b/>
                      <w:bCs/>
                      <w:color w:val="000000"/>
                      <w:sz w:val="18"/>
                      <w:szCs w:val="18"/>
                    </w:rPr>
                    <w:t>...............</w:t>
                  </w:r>
                </w:p>
              </w:tc>
            </w:tr>
          </w:tbl>
          <w:p w14:paraId="0DF2FEF7" w14:textId="77777777" w:rsidR="00AC3525" w:rsidRDefault="00AC3525" w:rsidP="00394CEF">
            <w:pPr>
              <w:spacing w:before="225" w:after="225"/>
              <w:jc w:val="both"/>
            </w:pPr>
            <w:r>
              <w:rPr>
                <w:rFonts w:ascii="Arial" w:hAnsi="Arial" w:cs="Arial"/>
                <w:color w:val="000000"/>
                <w:sz w:val="18"/>
                <w:szCs w:val="18"/>
              </w:rPr>
              <w:lastRenderedPageBreak/>
              <w:t>Pogodbeno blago je razvidno iz Preglednice: »Pregled izbranih ponudb ponudnika«, ki je v prilogi te pogodbe.</w:t>
            </w:r>
            <w:r>
              <w:t xml:space="preserve"> </w:t>
            </w:r>
            <w:r>
              <w:rPr>
                <w:rFonts w:ascii="Arial" w:hAnsi="Arial" w:cs="Arial"/>
                <w:color w:val="000000"/>
                <w:sz w:val="18"/>
                <w:szCs w:val="18"/>
              </w:rPr>
              <w:t>S to pogodbo se pogodbeni stranki dogovorita o splošnih in posebnih pogojih izvedbe javnega naročila. Sestavni del te pogodbe sta ponudba izvajalca in preglednica: Izbrane ponudbe ponudnika. Za razlago veljajo tudi vsi drugi pogoji predmetnega javnega naročila. </w:t>
            </w:r>
          </w:p>
        </w:tc>
      </w:tr>
    </w:tbl>
    <w:p w14:paraId="3BC287B7" w14:textId="77777777" w:rsidR="00AC3525" w:rsidRDefault="00AC3525" w:rsidP="00AC3525">
      <w:pPr>
        <w:spacing w:after="0" w:line="240" w:lineRule="auto"/>
        <w:jc w:val="center"/>
        <w:rPr>
          <w:rFonts w:ascii="Arial" w:hAnsi="Arial" w:cs="Arial"/>
          <w:b/>
          <w:bCs/>
          <w:color w:val="000000"/>
          <w:sz w:val="18"/>
          <w:szCs w:val="18"/>
        </w:rPr>
      </w:pPr>
    </w:p>
    <w:p w14:paraId="30DD4DE0"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35014E69"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7675"/>
      </w:tblGrid>
      <w:tr w:rsidR="00AC3525" w14:paraId="64A57E8F" w14:textId="77777777" w:rsidTr="00394CEF">
        <w:tc>
          <w:tcPr>
            <w:tcW w:w="7675" w:type="dxa"/>
            <w:tcMar>
              <w:top w:w="0" w:type="auto"/>
              <w:bottom w:w="0" w:type="auto"/>
            </w:tcMar>
          </w:tcPr>
          <w:p w14:paraId="0E29E94A" w14:textId="77777777" w:rsidR="00AC3525" w:rsidRDefault="00AC3525" w:rsidP="00394CEF">
            <w:pPr>
              <w:spacing w:before="225" w:after="225"/>
              <w:jc w:val="both"/>
            </w:pPr>
            <w:r>
              <w:rPr>
                <w:rFonts w:ascii="Arial" w:hAnsi="Arial" w:cs="Arial"/>
                <w:color w:val="000000"/>
                <w:sz w:val="18"/>
                <w:szCs w:val="18"/>
              </w:rPr>
              <w:t>Izvajalec bo izvedel dobave v skladu in v obsegu določenem z naslednjimi dokumenti:</w:t>
            </w:r>
          </w:p>
          <w:tbl>
            <w:tblPr>
              <w:tblW w:w="0" w:type="auto"/>
              <w:tblLook w:val="04A0" w:firstRow="1" w:lastRow="0" w:firstColumn="1" w:lastColumn="0" w:noHBand="0" w:noVBand="1"/>
            </w:tblPr>
            <w:tblGrid>
              <w:gridCol w:w="5751"/>
            </w:tblGrid>
            <w:tr w:rsidR="00AC3525" w14:paraId="3754704C" w14:textId="77777777" w:rsidTr="00394CEF">
              <w:tc>
                <w:tcPr>
                  <w:tcW w:w="0" w:type="auto"/>
                  <w:tcMar>
                    <w:top w:w="0" w:type="auto"/>
                    <w:bottom w:w="0" w:type="auto"/>
                  </w:tcMar>
                </w:tcPr>
                <w:p w14:paraId="78E778DF" w14:textId="77777777" w:rsidR="00AC3525" w:rsidRDefault="00AC3525" w:rsidP="00AC3525">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314FDAB" w14:textId="77777777" w:rsidR="00AC3525" w:rsidRDefault="00AC3525" w:rsidP="00AC3525">
                  <w:pPr>
                    <w:numPr>
                      <w:ilvl w:val="0"/>
                      <w:numId w:val="33"/>
                    </w:numPr>
                    <w:jc w:val="both"/>
                    <w:rPr>
                      <w:rFonts w:ascii="Arial" w:hAnsi="Arial" w:cs="Arial"/>
                      <w:color w:val="000000"/>
                      <w:sz w:val="18"/>
                      <w:szCs w:val="18"/>
                    </w:rPr>
                  </w:pPr>
                  <w:r>
                    <w:rPr>
                      <w:rFonts w:ascii="Arial" w:hAnsi="Arial" w:cs="Arial"/>
                      <w:color w:val="000000"/>
                      <w:sz w:val="18"/>
                      <w:szCs w:val="18"/>
                    </w:rPr>
                    <w:t>Razpisno dokumentacijo naročnika z dne __________.</w:t>
                  </w:r>
                </w:p>
              </w:tc>
            </w:tr>
          </w:tbl>
          <w:p w14:paraId="3D64F205"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3BF51E7F" w14:textId="77777777" w:rsidR="00AC3525" w:rsidRDefault="00AC3525" w:rsidP="00AC3525">
      <w:pPr>
        <w:spacing w:after="0" w:line="240" w:lineRule="auto"/>
        <w:jc w:val="center"/>
      </w:pPr>
      <w:r>
        <w:rPr>
          <w:rFonts w:ascii="Arial" w:hAnsi="Arial" w:cs="Arial"/>
          <w:b/>
          <w:bCs/>
          <w:color w:val="000000"/>
          <w:sz w:val="18"/>
          <w:szCs w:val="18"/>
        </w:rPr>
        <w:t>4. člen</w:t>
      </w:r>
    </w:p>
    <w:tbl>
      <w:tblPr>
        <w:tblW w:w="0" w:type="auto"/>
        <w:tblInd w:w="-426" w:type="dxa"/>
        <w:tblLook w:val="04A0" w:firstRow="1" w:lastRow="0" w:firstColumn="1" w:lastColumn="0" w:noHBand="0" w:noVBand="1"/>
      </w:tblPr>
      <w:tblGrid>
        <w:gridCol w:w="9496"/>
      </w:tblGrid>
      <w:tr w:rsidR="00AC3525" w14:paraId="05F35533" w14:textId="77777777" w:rsidTr="00394CEF">
        <w:tc>
          <w:tcPr>
            <w:tcW w:w="9498" w:type="dxa"/>
            <w:tcMar>
              <w:top w:w="0" w:type="auto"/>
              <w:bottom w:w="0" w:type="auto"/>
            </w:tcMar>
          </w:tcPr>
          <w:p w14:paraId="459FD337" w14:textId="77777777" w:rsidR="00AC3525" w:rsidRDefault="00AC3525" w:rsidP="00394CEF">
            <w:pPr>
              <w:spacing w:before="225" w:after="225"/>
              <w:jc w:val="both"/>
              <w:rPr>
                <w:rFonts w:ascii="Arial" w:hAnsi="Arial" w:cs="Arial"/>
                <w:color w:val="000000"/>
                <w:sz w:val="18"/>
                <w:szCs w:val="18"/>
              </w:rPr>
            </w:pPr>
          </w:p>
          <w:p w14:paraId="1F76C018" w14:textId="77777777" w:rsidR="00AC3525" w:rsidRDefault="00AC3525" w:rsidP="00394CEF">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w:t>
            </w:r>
          </w:p>
          <w:p w14:paraId="29B42DC4" w14:textId="77777777" w:rsidR="00AC3525" w:rsidRPr="00AC2807" w:rsidRDefault="00AC3525" w:rsidP="00394CEF">
            <w:pPr>
              <w:spacing w:before="225" w:after="225"/>
              <w:jc w:val="both"/>
            </w:pPr>
            <w:r>
              <w:rPr>
                <w:rFonts w:ascii="Arial" w:hAnsi="Arial" w:cs="Arial"/>
                <w:color w:val="000000"/>
                <w:sz w:val="18"/>
                <w:szCs w:val="18"/>
              </w:rPr>
              <w:t xml:space="preserve">Izvajalec se obvezuje, da bo naročniku, v primeru, da bo le-ta ugotovil potrebo po drugem  istovrstnem blagu, ki ni vsebovano na Predračunu – Seznamu razpisanega blaga, le-to dobavil na način in po pogojih, dogovorjenih s to pogodbo. Izvajalec se zavezuje, da bo za dodatne dobave istovrstnega blaga, ki ni vsebovano v Predračunu – Seznamu razpisanega blaga (OBR-8a), naročniku  na podlagi povabila predložil ponudbo. Naročnik se za dodatne dobave istovrstnega blaga dogovori z izvajalcem na podlagi ponudbe s specifikacijo dodanega predmetnega blaga, v okviru katere se ugotovi ali blago ustreza potrebam naročnika in dogovori cena blaga. Vrednost dobav istovrstnega blaga, ki ni opredeljeno na Predračunu – Seznamu razpisanega blaga v pogodbenem obdobju, ne sme presegati  </w:t>
            </w:r>
            <w:r w:rsidRPr="00AC2807">
              <w:rPr>
                <w:rFonts w:ascii="Arial" w:hAnsi="Arial" w:cs="Arial"/>
                <w:color w:val="000000"/>
                <w:sz w:val="18"/>
                <w:szCs w:val="18"/>
              </w:rPr>
              <w:t>30%.</w:t>
            </w:r>
          </w:p>
          <w:p w14:paraId="004C71E7" w14:textId="77777777" w:rsidR="00AC3525" w:rsidRDefault="00AC3525" w:rsidP="00394CEF">
            <w:pPr>
              <w:spacing w:before="225" w:after="225"/>
              <w:jc w:val="both"/>
            </w:pPr>
            <w:r>
              <w:rPr>
                <w:rFonts w:ascii="Arial" w:hAnsi="Arial" w:cs="Arial"/>
                <w:color w:val="000000"/>
                <w:sz w:val="18"/>
                <w:szCs w:val="18"/>
              </w:rPr>
              <w:t>Ostalih dodatnih nabav, ki niso opredeljene s to pogodbo, izvajalec ne sme izvesti brez predhodnega pisnega soglasja naročnika.</w:t>
            </w:r>
          </w:p>
          <w:p w14:paraId="0FBA5927" w14:textId="77777777" w:rsidR="00AC3525" w:rsidRDefault="00AC3525" w:rsidP="00394CEF">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7AFAE36A"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 xml:space="preserve">Z izvajalcem se v tem primeru sklene </w:t>
            </w:r>
            <w:r w:rsidRPr="000B699C">
              <w:rPr>
                <w:rFonts w:ascii="Arial" w:hAnsi="Arial" w:cs="Arial"/>
                <w:sz w:val="18"/>
                <w:szCs w:val="18"/>
              </w:rPr>
              <w:t xml:space="preserve">aneks </w:t>
            </w:r>
            <w:r>
              <w:rPr>
                <w:rFonts w:ascii="Arial" w:hAnsi="Arial" w:cs="Arial"/>
                <w:color w:val="000000"/>
                <w:sz w:val="18"/>
                <w:szCs w:val="18"/>
              </w:rPr>
              <w:t>k osnovni pogodbi ali nova pogodba.</w:t>
            </w:r>
          </w:p>
        </w:tc>
      </w:tr>
    </w:tbl>
    <w:p w14:paraId="63183C99"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33D9A6D4"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016"/>
      </w:tblGrid>
      <w:tr w:rsidR="00AC3525" w14:paraId="13842A19" w14:textId="77777777" w:rsidTr="00394CEF">
        <w:tc>
          <w:tcPr>
            <w:tcW w:w="9016" w:type="dxa"/>
            <w:tcMar>
              <w:top w:w="0" w:type="auto"/>
              <w:bottom w:w="0" w:type="auto"/>
            </w:tcMar>
          </w:tcPr>
          <w:p w14:paraId="3FE1E669" w14:textId="77777777" w:rsidR="00AC3525" w:rsidRDefault="00AC3525" w:rsidP="00394CEF">
            <w:pPr>
              <w:spacing w:after="0"/>
              <w:jc w:val="both"/>
            </w:pPr>
            <w:r>
              <w:rPr>
                <w:rFonts w:ascii="Arial" w:hAnsi="Arial" w:cs="Arial"/>
                <w:color w:val="000000"/>
                <w:sz w:val="18"/>
                <w:szCs w:val="18"/>
              </w:rPr>
              <w:t>Okvirna 2-letna pogodbena vrednost je dogovorjena na osnovi ponudbe izvajalca in znaša :</w:t>
            </w:r>
          </w:p>
          <w:p w14:paraId="58512A5A" w14:textId="77777777" w:rsidR="00AC3525" w:rsidRPr="007259A3" w:rsidRDefault="00AC3525" w:rsidP="00394CEF">
            <w:pPr>
              <w:spacing w:after="0"/>
              <w:jc w:val="both"/>
              <w:rPr>
                <w:rFonts w:ascii="Arial" w:hAnsi="Arial" w:cs="Arial"/>
                <w:color w:val="000000"/>
                <w:sz w:val="18"/>
                <w:szCs w:val="18"/>
              </w:rPr>
            </w:pPr>
            <w:r>
              <w:rPr>
                <w:rFonts w:ascii="Arial" w:hAnsi="Arial" w:cs="Arial"/>
                <w:color w:val="000000"/>
                <w:sz w:val="18"/>
                <w:szCs w:val="18"/>
              </w:rPr>
              <w:t>Vrednost brez davka na dodano vrednost (DDV): ____________ EUR</w:t>
            </w:r>
          </w:p>
          <w:p w14:paraId="3CD2A13A" w14:textId="77777777" w:rsidR="00AC3525" w:rsidRDefault="00AC3525" w:rsidP="00394CEF">
            <w:pPr>
              <w:spacing w:after="0"/>
              <w:jc w:val="both"/>
              <w:rPr>
                <w:rFonts w:ascii="Arial" w:hAnsi="Arial" w:cs="Arial"/>
                <w:color w:val="000000"/>
                <w:sz w:val="18"/>
                <w:szCs w:val="18"/>
              </w:rPr>
            </w:pPr>
          </w:p>
          <w:p w14:paraId="77800270" w14:textId="77777777" w:rsidR="00AC3525" w:rsidRDefault="00AC3525" w:rsidP="00394CEF">
            <w:pPr>
              <w:spacing w:after="0"/>
              <w:jc w:val="both"/>
            </w:pPr>
            <w:r>
              <w:rPr>
                <w:rFonts w:ascii="Arial" w:hAnsi="Arial" w:cs="Arial"/>
                <w:color w:val="000000"/>
                <w:sz w:val="18"/>
                <w:szCs w:val="18"/>
              </w:rPr>
              <w:t>Davek na dodano vrednost (DDV): __________________ EUR</w:t>
            </w:r>
          </w:p>
          <w:p w14:paraId="04EA70C3" w14:textId="77777777" w:rsidR="00AC3525" w:rsidRDefault="00AC3525" w:rsidP="00394CEF">
            <w:pPr>
              <w:spacing w:after="0"/>
              <w:jc w:val="both"/>
              <w:rPr>
                <w:rFonts w:ascii="Arial" w:hAnsi="Arial" w:cs="Arial"/>
                <w:color w:val="000000"/>
                <w:sz w:val="18"/>
                <w:szCs w:val="18"/>
              </w:rPr>
            </w:pPr>
          </w:p>
          <w:p w14:paraId="30F495DF" w14:textId="77777777" w:rsidR="00AC3525" w:rsidRDefault="00AC3525" w:rsidP="00394CEF">
            <w:pPr>
              <w:spacing w:after="0"/>
              <w:jc w:val="both"/>
            </w:pPr>
            <w:r>
              <w:rPr>
                <w:rFonts w:ascii="Arial" w:hAnsi="Arial" w:cs="Arial"/>
                <w:color w:val="000000"/>
                <w:sz w:val="18"/>
                <w:szCs w:val="18"/>
              </w:rPr>
              <w:t>Pogodbena vrednost vključno z davkom na dodano vrednost (DDV): _________________ EUR.</w:t>
            </w:r>
          </w:p>
          <w:p w14:paraId="32266C39" w14:textId="77777777" w:rsidR="00AC3525" w:rsidRDefault="00AC3525" w:rsidP="00394CEF">
            <w:pPr>
              <w:spacing w:after="0"/>
              <w:jc w:val="both"/>
              <w:rPr>
                <w:rFonts w:ascii="Arial" w:hAnsi="Arial" w:cs="Arial"/>
                <w:color w:val="000000"/>
                <w:sz w:val="18"/>
                <w:szCs w:val="18"/>
              </w:rPr>
            </w:pPr>
          </w:p>
          <w:p w14:paraId="071282E1" w14:textId="77777777" w:rsidR="00AC3525" w:rsidRDefault="00AC3525" w:rsidP="00394CEF">
            <w:pPr>
              <w:spacing w:after="0"/>
              <w:jc w:val="both"/>
              <w:rPr>
                <w:rFonts w:ascii="Arial" w:hAnsi="Arial" w:cs="Arial"/>
                <w:color w:val="000000"/>
                <w:sz w:val="18"/>
                <w:szCs w:val="18"/>
              </w:rPr>
            </w:pPr>
            <w:r>
              <w:rPr>
                <w:rFonts w:ascii="Arial" w:hAnsi="Arial" w:cs="Arial"/>
                <w:color w:val="000000"/>
                <w:sz w:val="18"/>
                <w:szCs w:val="18"/>
              </w:rPr>
              <w:t>Pogodbena cena za posamezno enoto je razvidna iz ponudbe izvajalca, ki je sestavni del te pogodbe.</w:t>
            </w:r>
          </w:p>
          <w:p w14:paraId="6C339FBE" w14:textId="77777777" w:rsidR="00AC3525" w:rsidRDefault="00AC3525" w:rsidP="00394CEF">
            <w:pPr>
              <w:spacing w:after="0"/>
              <w:jc w:val="both"/>
            </w:pPr>
          </w:p>
        </w:tc>
      </w:tr>
    </w:tbl>
    <w:p w14:paraId="504FAE1D"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1BD76EBF" w14:textId="77777777" w:rsidR="00AC3525" w:rsidRDefault="00AC3525" w:rsidP="00AC3525">
      <w:pPr>
        <w:spacing w:after="0" w:line="240" w:lineRule="auto"/>
      </w:pPr>
    </w:p>
    <w:tbl>
      <w:tblPr>
        <w:tblW w:w="0" w:type="auto"/>
        <w:tblInd w:w="-426" w:type="dxa"/>
        <w:tblLook w:val="04A0" w:firstRow="1" w:lastRow="0" w:firstColumn="1" w:lastColumn="0" w:noHBand="0" w:noVBand="1"/>
      </w:tblPr>
      <w:tblGrid>
        <w:gridCol w:w="9496"/>
      </w:tblGrid>
      <w:tr w:rsidR="00AC3525" w14:paraId="7596A76F" w14:textId="77777777" w:rsidTr="00394CEF">
        <w:tc>
          <w:tcPr>
            <w:tcW w:w="9498" w:type="dxa"/>
            <w:tcMar>
              <w:top w:w="0" w:type="auto"/>
              <w:bottom w:w="0" w:type="auto"/>
            </w:tcMar>
          </w:tcPr>
          <w:p w14:paraId="32C0518E" w14:textId="77777777" w:rsidR="00AC3525" w:rsidRDefault="00AC3525" w:rsidP="00394CEF">
            <w:pPr>
              <w:spacing w:before="225" w:after="225"/>
              <w:jc w:val="both"/>
            </w:pPr>
            <w:r>
              <w:rPr>
                <w:rFonts w:ascii="Arial" w:hAnsi="Arial" w:cs="Arial"/>
                <w:color w:val="000000"/>
                <w:sz w:val="18"/>
                <w:szCs w:val="18"/>
              </w:rPr>
              <w:lastRenderedPageBreak/>
              <w:t>Izvajalec se zavezuje, da bo račun za opravljene dobave izstavil enkrat mesečno, najkasneje do osmega dne v mesecu za pretekli mesec. </w:t>
            </w:r>
          </w:p>
          <w:p w14:paraId="170588F5" w14:textId="77777777" w:rsidR="00AC3525" w:rsidRDefault="00AC3525" w:rsidP="00394CEF">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4A63E6B6" w14:textId="77777777" w:rsidR="00AC3525" w:rsidRDefault="00AC3525" w:rsidP="00394CEF">
            <w:pPr>
              <w:spacing w:before="225" w:after="225"/>
              <w:jc w:val="both"/>
            </w:pPr>
            <w:r>
              <w:rPr>
                <w:rFonts w:ascii="Arial" w:hAnsi="Arial" w:cs="Arial"/>
                <w:color w:val="000000"/>
                <w:sz w:val="18"/>
                <w:szCs w:val="18"/>
              </w:rPr>
              <w:t>Rok plačila je 30 dni od prejema pravilno izstavljenega računa za dobave v preteklem mesecu.</w:t>
            </w:r>
          </w:p>
        </w:tc>
      </w:tr>
    </w:tbl>
    <w:p w14:paraId="2FA24CEE" w14:textId="77777777" w:rsidR="00AC3525" w:rsidRDefault="00AC3525" w:rsidP="00AC3525">
      <w:pPr>
        <w:spacing w:before="225" w:after="225" w:line="240" w:lineRule="auto"/>
        <w:jc w:val="both"/>
      </w:pPr>
      <w:r>
        <w:rPr>
          <w:rFonts w:ascii="Arial" w:hAnsi="Arial" w:cs="Arial"/>
          <w:b/>
          <w:bCs/>
          <w:color w:val="000000"/>
          <w:sz w:val="18"/>
          <w:szCs w:val="18"/>
        </w:rPr>
        <w:t>III. POGODBENA CENA</w:t>
      </w:r>
    </w:p>
    <w:p w14:paraId="006E06D4"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p w14:paraId="1808A79E"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2116BC7B" w14:textId="77777777" w:rsidTr="00394CEF">
        <w:tc>
          <w:tcPr>
            <w:tcW w:w="9356" w:type="dxa"/>
            <w:tcMar>
              <w:top w:w="0" w:type="auto"/>
              <w:bottom w:w="0" w:type="auto"/>
            </w:tcMar>
          </w:tcPr>
          <w:p w14:paraId="1F131F82"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Pogodbene cene vključujejo vse stroške in vse popuste ter jih ni mogoče povečati na nobeni osnovi, razen v kolikor bi za to obstajali zakonsko določeni razlogi. </w:t>
            </w:r>
          </w:p>
          <w:p w14:paraId="3BAC8BAA"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 xml:space="preserve">Cene blaga po predračunu so fiksni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št.1/2004).</w:t>
            </w:r>
          </w:p>
          <w:p w14:paraId="6576DB40"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1BC60A5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se obveže, da bo v primeru prodaje identičnih artiklov – blaga, kot so artikli, ki so predmet te pogodbe (enaka kataloška številka, isti proizvajalec,…) drugim javnim naročnikom v Republiki Sloveniji, po nižjih cenah od cen, določenih v pogodbi med izvajalcem in naročnikom, ob enakih dobavnih oz. komercialnih pogojih (enak plačilni rok, enak dobavni rok, enaka ali krajša časovna veljavnost trajanja pogodbe,…) v enakih količinah, naročniku na njegov pisni poziv priznal razliko v ceni v obliki dobropisa, za ves čas trajanja pogodbe. Izvajalec je na pisno zahtevo naročnika dolžan predložiti ustrezno dokumentacijo o izkazovanju navedenih okoliščin.</w:t>
            </w:r>
          </w:p>
          <w:p w14:paraId="3AA8B6F6" w14:textId="77777777" w:rsidR="00583FFB" w:rsidRDefault="00AC3525" w:rsidP="00583FFB">
            <w:pPr>
              <w:spacing w:before="225" w:after="225"/>
              <w:jc w:val="both"/>
              <w:rPr>
                <w:rFonts w:ascii="Arial" w:hAnsi="Arial" w:cs="Arial"/>
                <w:color w:val="000000"/>
                <w:sz w:val="18"/>
                <w:szCs w:val="18"/>
              </w:rPr>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r w:rsidR="00583FFB">
              <w:rPr>
                <w:rFonts w:ascii="Arial" w:hAnsi="Arial" w:cs="Arial"/>
                <w:color w:val="000000"/>
                <w:sz w:val="18"/>
                <w:szCs w:val="18"/>
              </w:rPr>
              <w:t xml:space="preserve"> </w:t>
            </w:r>
          </w:p>
          <w:p w14:paraId="2011AC15" w14:textId="3323CCB7" w:rsidR="00583FFB" w:rsidRPr="00583FFB"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Račun mora poleg obveznih podatkov vsebovati še:</w:t>
            </w:r>
          </w:p>
          <w:p w14:paraId="610352B5" w14:textId="77777777" w:rsidR="00583FFB" w:rsidRPr="00583FFB"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 številko naročilnice SBNM v polju BT13 (e-slog 2.0) in datum naročila,</w:t>
            </w:r>
          </w:p>
          <w:p w14:paraId="5788C29E" w14:textId="77777777" w:rsidR="00583FFB" w:rsidRPr="00583FFB"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 številko pogodbe SB NM: 16-23/26) v polje : BT 12 (e-slog 2.0),</w:t>
            </w:r>
          </w:p>
          <w:p w14:paraId="349F1193" w14:textId="77777777" w:rsidR="00583FFB" w:rsidRPr="00583FFB"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 specifikacijo dobavljenega blaga,</w:t>
            </w:r>
          </w:p>
          <w:p w14:paraId="17881250" w14:textId="5571F6A3" w:rsidR="00AC3525" w:rsidRDefault="00583FFB" w:rsidP="00583FFB">
            <w:pPr>
              <w:spacing w:after="0"/>
              <w:jc w:val="both"/>
              <w:rPr>
                <w:rFonts w:ascii="Arial" w:hAnsi="Arial" w:cs="Arial"/>
                <w:color w:val="000000"/>
                <w:sz w:val="18"/>
                <w:szCs w:val="18"/>
              </w:rPr>
            </w:pPr>
            <w:r w:rsidRPr="00583FFB">
              <w:rPr>
                <w:rFonts w:ascii="Arial" w:hAnsi="Arial" w:cs="Arial"/>
                <w:color w:val="000000"/>
                <w:sz w:val="18"/>
                <w:szCs w:val="18"/>
              </w:rPr>
              <w:t xml:space="preserve">- podatke za </w:t>
            </w:r>
            <w:proofErr w:type="spellStart"/>
            <w:r w:rsidRPr="00583FFB">
              <w:rPr>
                <w:rFonts w:ascii="Arial" w:hAnsi="Arial" w:cs="Arial"/>
                <w:color w:val="000000"/>
                <w:sz w:val="18"/>
                <w:szCs w:val="18"/>
              </w:rPr>
              <w:t>Intrastat</w:t>
            </w:r>
            <w:proofErr w:type="spellEnd"/>
            <w:r w:rsidRPr="00583FFB">
              <w:rPr>
                <w:rFonts w:ascii="Arial" w:hAnsi="Arial" w:cs="Arial"/>
                <w:color w:val="000000"/>
                <w:sz w:val="18"/>
                <w:szCs w:val="18"/>
              </w:rPr>
              <w:t>, če gre za izvajalca iz EU.</w:t>
            </w:r>
          </w:p>
          <w:p w14:paraId="5A3344F4"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kolikor naročnik računa ne zavrne v roku 8 delovnih dni od prejema, se račun šteje za potrjenega.</w:t>
            </w:r>
          </w:p>
          <w:p w14:paraId="7BE91FD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3976E407"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7431F3F" w14:textId="77777777" w:rsidR="00583FFB" w:rsidRDefault="00583FFB" w:rsidP="00AC3525">
      <w:pPr>
        <w:spacing w:before="225" w:after="225" w:line="240" w:lineRule="auto"/>
        <w:jc w:val="both"/>
        <w:rPr>
          <w:rFonts w:ascii="Arial" w:hAnsi="Arial" w:cs="Arial"/>
          <w:b/>
          <w:bCs/>
          <w:color w:val="000000"/>
          <w:sz w:val="18"/>
          <w:szCs w:val="18"/>
        </w:rPr>
      </w:pPr>
    </w:p>
    <w:p w14:paraId="00498FA8" w14:textId="7BEFBD6E" w:rsidR="00AC3525" w:rsidRDefault="00AC3525" w:rsidP="00AC3525">
      <w:pPr>
        <w:spacing w:before="225" w:after="225" w:line="240" w:lineRule="auto"/>
        <w:jc w:val="both"/>
      </w:pPr>
      <w:r>
        <w:rPr>
          <w:rFonts w:ascii="Arial" w:hAnsi="Arial" w:cs="Arial"/>
          <w:b/>
          <w:bCs/>
          <w:color w:val="000000"/>
          <w:sz w:val="18"/>
          <w:szCs w:val="18"/>
        </w:rPr>
        <w:lastRenderedPageBreak/>
        <w:t>IV. ČAS TRAJANJA POGODBE</w:t>
      </w:r>
    </w:p>
    <w:p w14:paraId="2118D2C3"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505A3531" w14:textId="77777777" w:rsidR="00AC3525" w:rsidRPr="007259A3" w:rsidRDefault="00AC3525" w:rsidP="00AC3525">
      <w:pPr>
        <w:spacing w:after="0" w:line="240" w:lineRule="auto"/>
        <w:jc w:val="center"/>
        <w:rPr>
          <w:rFonts w:ascii="Arial" w:hAnsi="Arial" w:cs="Arial"/>
          <w:b/>
          <w:bCs/>
          <w:color w:val="000000"/>
          <w:sz w:val="18"/>
          <w:szCs w:val="18"/>
        </w:rPr>
      </w:pPr>
    </w:p>
    <w:tbl>
      <w:tblPr>
        <w:tblW w:w="0" w:type="auto"/>
        <w:tblInd w:w="-284" w:type="dxa"/>
        <w:tblLook w:val="04A0" w:firstRow="1" w:lastRow="0" w:firstColumn="1" w:lastColumn="0" w:noHBand="0" w:noVBand="1"/>
      </w:tblPr>
      <w:tblGrid>
        <w:gridCol w:w="8014"/>
      </w:tblGrid>
      <w:tr w:rsidR="00AC3525" w14:paraId="2E39B248" w14:textId="77777777" w:rsidTr="00394CEF">
        <w:tc>
          <w:tcPr>
            <w:tcW w:w="8014" w:type="dxa"/>
            <w:tcMar>
              <w:top w:w="0" w:type="auto"/>
              <w:bottom w:w="0" w:type="auto"/>
            </w:tcMar>
          </w:tcPr>
          <w:p w14:paraId="2FB7836D" w14:textId="77777777" w:rsidR="00AC3525" w:rsidRDefault="00AC3525" w:rsidP="00394CEF">
            <w:pPr>
              <w:spacing w:before="225" w:after="225"/>
              <w:jc w:val="both"/>
            </w:pPr>
            <w:r>
              <w:rPr>
                <w:rFonts w:ascii="Arial" w:hAnsi="Arial" w:cs="Arial"/>
                <w:color w:val="000000"/>
                <w:sz w:val="18"/>
                <w:szCs w:val="18"/>
              </w:rPr>
              <w:t>Pogodba se sklepa za obdobje 2 let, in sicer od _____________ do _____________.</w:t>
            </w:r>
          </w:p>
        </w:tc>
      </w:tr>
    </w:tbl>
    <w:p w14:paraId="76794B25" w14:textId="77777777" w:rsidR="00AC3525" w:rsidRDefault="00AC3525" w:rsidP="00AC3525">
      <w:pPr>
        <w:spacing w:before="225" w:after="225" w:line="240" w:lineRule="auto"/>
        <w:jc w:val="both"/>
      </w:pPr>
      <w:r>
        <w:rPr>
          <w:rFonts w:ascii="Arial" w:hAnsi="Arial" w:cs="Arial"/>
          <w:b/>
          <w:bCs/>
          <w:color w:val="000000"/>
          <w:sz w:val="18"/>
          <w:szCs w:val="18"/>
        </w:rPr>
        <w:t>V. PODIZVAJALCI</w:t>
      </w:r>
    </w:p>
    <w:p w14:paraId="2644C63A"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9. člen</w:t>
      </w:r>
    </w:p>
    <w:p w14:paraId="3775553F"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050"/>
      </w:tblGrid>
      <w:tr w:rsidR="00AC3525" w14:paraId="2113ED51" w14:textId="77777777" w:rsidTr="00394CEF">
        <w:tc>
          <w:tcPr>
            <w:tcW w:w="9050" w:type="dxa"/>
            <w:tcMar>
              <w:top w:w="0" w:type="auto"/>
              <w:bottom w:w="0" w:type="auto"/>
            </w:tcMar>
          </w:tcPr>
          <w:p w14:paraId="2B5411E1"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C3525" w14:paraId="41715047" w14:textId="77777777" w:rsidTr="00394CE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3E9CDC" w14:textId="77777777" w:rsidR="00AC3525" w:rsidRDefault="00AC3525" w:rsidP="00394CEF">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147FA3" w14:textId="77777777" w:rsidR="00AC3525" w:rsidRDefault="00AC3525" w:rsidP="00394CEF"/>
              </w:tc>
            </w:tr>
            <w:tr w:rsidR="00AC3525" w14:paraId="60361F31" w14:textId="77777777" w:rsidTr="00394CE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21993F" w14:textId="77777777" w:rsidR="00AC3525" w:rsidRDefault="00AC3525" w:rsidP="00394CE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00DD7B" w14:textId="77777777" w:rsidR="00AC3525" w:rsidRDefault="00AC3525" w:rsidP="00394CEF">
                  <w:pPr>
                    <w:spacing w:before="135" w:after="135"/>
                    <w:jc w:val="both"/>
                    <w:textAlignment w:val="center"/>
                  </w:pPr>
                  <w:r>
                    <w:rPr>
                      <w:rFonts w:ascii="Arial" w:hAnsi="Arial" w:cs="Arial"/>
                      <w:color w:val="000000"/>
                      <w:position w:val="-2"/>
                      <w:sz w:val="18"/>
                      <w:szCs w:val="18"/>
                    </w:rPr>
                    <w:t>Opis del, ki jih bo izvedel podizvajalec:</w:t>
                  </w:r>
                </w:p>
                <w:p w14:paraId="5B3D781F" w14:textId="77777777" w:rsidR="00AC3525" w:rsidRDefault="00AC3525" w:rsidP="00394CE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C3525" w14:paraId="1FE7D502" w14:textId="77777777" w:rsidTr="00394CE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578427" w14:textId="77777777" w:rsidR="00AC3525" w:rsidRDefault="00AC3525" w:rsidP="00394CEF">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758E7C" w14:textId="77777777" w:rsidR="00AC3525" w:rsidRDefault="00AC3525" w:rsidP="00394CEF"/>
              </w:tc>
            </w:tr>
            <w:tr w:rsidR="00AC3525" w14:paraId="511E0C3C" w14:textId="77777777" w:rsidTr="00394CE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E37CC7" w14:textId="77777777" w:rsidR="00AC3525" w:rsidRDefault="00AC3525" w:rsidP="00394CE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136A9FA" w14:textId="77777777" w:rsidR="00AC3525" w:rsidRDefault="00AC3525" w:rsidP="00394CEF">
                  <w:pPr>
                    <w:spacing w:before="135" w:after="135"/>
                    <w:jc w:val="both"/>
                    <w:textAlignment w:val="center"/>
                  </w:pPr>
                  <w:r>
                    <w:rPr>
                      <w:rFonts w:ascii="Arial" w:hAnsi="Arial" w:cs="Arial"/>
                      <w:color w:val="000000"/>
                      <w:position w:val="-2"/>
                      <w:sz w:val="18"/>
                      <w:szCs w:val="18"/>
                    </w:rPr>
                    <w:t>Opis del, ki jih bo izvedel podizvajalec:</w:t>
                  </w:r>
                </w:p>
                <w:p w14:paraId="29237A78" w14:textId="77777777" w:rsidR="00AC3525" w:rsidRDefault="00AC3525" w:rsidP="00394CE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8C83972" w14:textId="77777777" w:rsidR="00AC3525" w:rsidRDefault="00AC3525" w:rsidP="00394CEF">
            <w:pPr>
              <w:spacing w:before="225" w:after="225"/>
              <w:jc w:val="both"/>
            </w:pPr>
            <w:r>
              <w:rPr>
                <w:rFonts w:ascii="Arial" w:hAnsi="Arial" w:cs="Arial"/>
                <w:i/>
                <w:iCs/>
                <w:color w:val="000000"/>
                <w:sz w:val="18"/>
                <w:szCs w:val="18"/>
              </w:rPr>
              <w:t>Opomba:</w:t>
            </w:r>
          </w:p>
          <w:p w14:paraId="04508BE8" w14:textId="77777777" w:rsidR="00AC3525" w:rsidRPr="00697A64" w:rsidRDefault="00AC3525" w:rsidP="00394CEF">
            <w:pPr>
              <w:spacing w:before="225" w:after="225"/>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tc>
      </w:tr>
    </w:tbl>
    <w:p w14:paraId="14841272"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29C466F9"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14E2AF33" w14:textId="77777777" w:rsidTr="00394CEF">
        <w:tc>
          <w:tcPr>
            <w:tcW w:w="9356" w:type="dxa"/>
            <w:tcMar>
              <w:top w:w="0" w:type="auto"/>
              <w:bottom w:w="0" w:type="auto"/>
            </w:tcMar>
          </w:tcPr>
          <w:p w14:paraId="6EAF23D7" w14:textId="77777777" w:rsidR="00AC3525" w:rsidRDefault="00AC3525" w:rsidP="00394CE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FFED096" w14:textId="77777777" w:rsidR="00AC3525" w:rsidRDefault="00AC3525" w:rsidP="00394CE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138"/>
            </w:tblGrid>
            <w:tr w:rsidR="00AC3525" w14:paraId="60D1DA1B" w14:textId="77777777" w:rsidTr="00394CEF">
              <w:tc>
                <w:tcPr>
                  <w:tcW w:w="0" w:type="auto"/>
                  <w:tcMar>
                    <w:top w:w="0" w:type="auto"/>
                    <w:bottom w:w="0" w:type="auto"/>
                  </w:tcMar>
                </w:tcPr>
                <w:p w14:paraId="7D94F077" w14:textId="77777777" w:rsidR="00AC3525" w:rsidRDefault="00AC3525" w:rsidP="00AC3525">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5DA0D99" w14:textId="77777777" w:rsidR="00AC3525" w:rsidRDefault="00AC3525" w:rsidP="00AC3525">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94896E7" w14:textId="77777777" w:rsidR="00AC3525" w:rsidRDefault="00AC3525" w:rsidP="00AC3525">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DA934DE"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lastRenderedPageBreak/>
              <w:t>Zgolj ob izpolnitvi vseh pogojev iz predhodnega odstavka, je naročnik obvezan izvršiti neposredno plačilo podizvajalcu. </w:t>
            </w:r>
          </w:p>
          <w:p w14:paraId="0F5E1A8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Plačila podizvajalcem se izvedejo v rokih in na enak način kot velja za plačila izvajalcu.</w:t>
            </w:r>
          </w:p>
          <w:p w14:paraId="282CFD92"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10890E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AC8122" w14:textId="77777777" w:rsidR="00AC3525" w:rsidRDefault="00AC3525" w:rsidP="00394CEF">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767F3B2" w14:textId="77777777" w:rsidR="00AC3525" w:rsidRDefault="00AC3525" w:rsidP="00AC3525">
      <w:pPr>
        <w:spacing w:after="0" w:line="240" w:lineRule="auto"/>
        <w:jc w:val="center"/>
        <w:rPr>
          <w:rFonts w:ascii="Arial" w:hAnsi="Arial" w:cs="Arial"/>
          <w:b/>
          <w:bCs/>
          <w:color w:val="000000"/>
          <w:sz w:val="18"/>
          <w:szCs w:val="18"/>
        </w:rPr>
      </w:pPr>
    </w:p>
    <w:p w14:paraId="49FCC808"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11. člen</w:t>
      </w:r>
    </w:p>
    <w:p w14:paraId="0192C8FB"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63299DB1" w14:textId="77777777" w:rsidTr="00394CEF">
        <w:tc>
          <w:tcPr>
            <w:tcW w:w="9356" w:type="dxa"/>
            <w:tcMar>
              <w:top w:w="0" w:type="auto"/>
              <w:bottom w:w="0" w:type="auto"/>
            </w:tcMar>
          </w:tcPr>
          <w:p w14:paraId="7734F22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pogodbene cene za pravilno dobavo blaga na podlagi te pogodbe.</w:t>
            </w:r>
          </w:p>
          <w:p w14:paraId="453A2852" w14:textId="77777777" w:rsidR="00AC3525" w:rsidRDefault="00AC3525" w:rsidP="00394CEF">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4E936937" w14:textId="77777777" w:rsidR="00AC3525" w:rsidRDefault="00AC3525" w:rsidP="00AC3525">
      <w:pPr>
        <w:spacing w:before="225" w:after="225" w:line="240" w:lineRule="auto"/>
        <w:jc w:val="both"/>
      </w:pPr>
      <w:r>
        <w:rPr>
          <w:rFonts w:ascii="Arial" w:hAnsi="Arial" w:cs="Arial"/>
          <w:b/>
          <w:bCs/>
          <w:color w:val="000000"/>
          <w:sz w:val="18"/>
          <w:szCs w:val="18"/>
        </w:rPr>
        <w:t>VI. OBVEZNOSTI IZVAJALCA</w:t>
      </w:r>
    </w:p>
    <w:p w14:paraId="08383BA0" w14:textId="77777777" w:rsidR="00AC3525" w:rsidRDefault="00AC3525" w:rsidP="00AC3525">
      <w:pPr>
        <w:tabs>
          <w:tab w:val="left" w:pos="3088"/>
          <w:tab w:val="center" w:pos="4535"/>
        </w:tabs>
        <w:spacing w:after="0" w:line="240" w:lineRule="auto"/>
      </w:pPr>
      <w:r>
        <w:rPr>
          <w:rFonts w:ascii="Arial" w:hAnsi="Arial" w:cs="Arial"/>
          <w:b/>
          <w:bCs/>
          <w:color w:val="000000"/>
          <w:sz w:val="18"/>
          <w:szCs w:val="18"/>
        </w:rPr>
        <w:tab/>
      </w:r>
      <w:r>
        <w:rPr>
          <w:rFonts w:ascii="Arial" w:hAnsi="Arial" w:cs="Arial"/>
          <w:b/>
          <w:bCs/>
          <w:color w:val="000000"/>
          <w:sz w:val="18"/>
          <w:szCs w:val="18"/>
        </w:rPr>
        <w:tab/>
        <w:t>12. člen</w:t>
      </w:r>
    </w:p>
    <w:tbl>
      <w:tblPr>
        <w:tblW w:w="0" w:type="auto"/>
        <w:tblInd w:w="-284" w:type="dxa"/>
        <w:tblLook w:val="04A0" w:firstRow="1" w:lastRow="0" w:firstColumn="1" w:lastColumn="0" w:noHBand="0" w:noVBand="1"/>
      </w:tblPr>
      <w:tblGrid>
        <w:gridCol w:w="9354"/>
      </w:tblGrid>
      <w:tr w:rsidR="00AC3525" w14:paraId="3FEBDE1C" w14:textId="77777777" w:rsidTr="00394CEF">
        <w:tc>
          <w:tcPr>
            <w:tcW w:w="9356" w:type="dxa"/>
            <w:tcMar>
              <w:top w:w="0" w:type="auto"/>
              <w:bottom w:w="0" w:type="auto"/>
            </w:tcMar>
          </w:tcPr>
          <w:p w14:paraId="70541807" w14:textId="77777777" w:rsidR="00AC3525" w:rsidRPr="00C448BF" w:rsidRDefault="00AC3525" w:rsidP="00394CEF">
            <w:pPr>
              <w:spacing w:before="225" w:after="225"/>
              <w:jc w:val="both"/>
              <w:rPr>
                <w:rFonts w:ascii="Arial" w:hAnsi="Arial" w:cs="Arial"/>
                <w:color w:val="000000"/>
                <w:sz w:val="18"/>
                <w:szCs w:val="18"/>
              </w:rPr>
            </w:pPr>
            <w:r w:rsidRPr="00C448BF">
              <w:rPr>
                <w:rFonts w:ascii="Arial" w:hAnsi="Arial" w:cs="Arial"/>
                <w:color w:val="000000"/>
                <w:sz w:val="18"/>
                <w:szCs w:val="18"/>
              </w:rPr>
              <w:t xml:space="preserve">Izvajalec bo naročniku dobavljal posamezne vrste blaga na podlagi izstavljenih naročilnic po elektronski pošti. </w:t>
            </w:r>
          </w:p>
          <w:p w14:paraId="652AB981" w14:textId="77777777" w:rsidR="00AC3525" w:rsidRDefault="00AC3525" w:rsidP="00394CEF">
            <w:pPr>
              <w:spacing w:before="225" w:after="225"/>
              <w:jc w:val="both"/>
              <w:rPr>
                <w:rFonts w:ascii="Arial" w:hAnsi="Arial" w:cs="Arial"/>
                <w:color w:val="000000"/>
                <w:sz w:val="18"/>
                <w:szCs w:val="18"/>
              </w:rPr>
            </w:pPr>
            <w:r w:rsidRPr="00C448BF">
              <w:rPr>
                <w:rFonts w:ascii="Arial" w:hAnsi="Arial" w:cs="Arial"/>
                <w:color w:val="000000"/>
                <w:sz w:val="18"/>
                <w:szCs w:val="18"/>
              </w:rPr>
              <w:t>Naročnik bo v naročilnici opredelil vrste in količine blaga.</w:t>
            </w:r>
            <w:r>
              <w:rPr>
                <w:rFonts w:ascii="Arial" w:hAnsi="Arial" w:cs="Arial"/>
                <w:color w:val="000000"/>
                <w:sz w:val="18"/>
                <w:szCs w:val="18"/>
              </w:rPr>
              <w:t> </w:t>
            </w:r>
          </w:p>
          <w:p w14:paraId="331B7889" w14:textId="77777777" w:rsidR="00AC3525" w:rsidRDefault="00AC3525" w:rsidP="00394CEF">
            <w:pPr>
              <w:spacing w:before="225" w:after="225"/>
              <w:jc w:val="both"/>
            </w:pPr>
          </w:p>
        </w:tc>
      </w:tr>
    </w:tbl>
    <w:p w14:paraId="56B4B6CE"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6DD5E67B"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6D9A6F45" w14:textId="77777777" w:rsidTr="00394CEF">
        <w:tc>
          <w:tcPr>
            <w:tcW w:w="9356" w:type="dxa"/>
            <w:tcMar>
              <w:top w:w="0" w:type="auto"/>
              <w:bottom w:w="0" w:type="auto"/>
            </w:tcMar>
          </w:tcPr>
          <w:p w14:paraId="41F8013B" w14:textId="77777777" w:rsidR="00AC3525" w:rsidRPr="00C448BF" w:rsidRDefault="00AC3525" w:rsidP="00394CEF">
            <w:pPr>
              <w:spacing w:before="225" w:after="225"/>
              <w:jc w:val="both"/>
            </w:pPr>
            <w:r w:rsidRPr="00C448BF">
              <w:rPr>
                <w:rFonts w:ascii="Arial" w:hAnsi="Arial" w:cs="Arial"/>
                <w:color w:val="000000"/>
                <w:sz w:val="18"/>
                <w:szCs w:val="18"/>
              </w:rPr>
              <w:t>Izvajalec se obvezuje, da bo:</w:t>
            </w:r>
          </w:p>
          <w:tbl>
            <w:tblPr>
              <w:tblW w:w="0" w:type="auto"/>
              <w:tblLook w:val="04A0" w:firstRow="1" w:lastRow="0" w:firstColumn="1" w:lastColumn="0" w:noHBand="0" w:noVBand="1"/>
            </w:tblPr>
            <w:tblGrid>
              <w:gridCol w:w="9138"/>
            </w:tblGrid>
            <w:tr w:rsidR="00AC3525" w14:paraId="17444BF3" w14:textId="77777777" w:rsidTr="00394CEF">
              <w:tc>
                <w:tcPr>
                  <w:tcW w:w="0" w:type="auto"/>
                  <w:tcMar>
                    <w:top w:w="0" w:type="auto"/>
                    <w:bottom w:w="0" w:type="auto"/>
                  </w:tcMar>
                </w:tcPr>
                <w:p w14:paraId="62541AB5"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 xml:space="preserve">dostavo blaga </w:t>
                  </w:r>
                  <w:proofErr w:type="spellStart"/>
                  <w:r w:rsidRPr="00C448BF">
                    <w:rPr>
                      <w:rFonts w:ascii="Arial" w:hAnsi="Arial" w:cs="Arial"/>
                      <w:color w:val="000000"/>
                      <w:sz w:val="18"/>
                      <w:szCs w:val="18"/>
                    </w:rPr>
                    <w:t>ddp</w:t>
                  </w:r>
                  <w:proofErr w:type="spellEnd"/>
                  <w:r w:rsidRPr="00C448BF">
                    <w:rPr>
                      <w:rFonts w:ascii="Arial" w:hAnsi="Arial" w:cs="Arial"/>
                      <w:color w:val="000000"/>
                      <w:sz w:val="18"/>
                      <w:szCs w:val="18"/>
                    </w:rPr>
                    <w:t xml:space="preserve"> skladišče, razloženo v skladišča naročnika;</w:t>
                  </w:r>
                </w:p>
                <w:p w14:paraId="4F918FA2" w14:textId="3595278F"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 xml:space="preserve">dobavni rok </w:t>
                  </w:r>
                  <w:r w:rsidRPr="001A68D0">
                    <w:rPr>
                      <w:rFonts w:ascii="Arial" w:hAnsi="Arial" w:cs="Arial"/>
                      <w:color w:val="000000"/>
                      <w:sz w:val="18"/>
                      <w:szCs w:val="18"/>
                    </w:rPr>
                    <w:t xml:space="preserve">največ </w:t>
                  </w:r>
                  <w:r w:rsidR="001A68D0">
                    <w:rPr>
                      <w:rFonts w:ascii="Arial" w:hAnsi="Arial" w:cs="Arial"/>
                      <w:color w:val="000000"/>
                      <w:sz w:val="18"/>
                      <w:szCs w:val="18"/>
                    </w:rPr>
                    <w:t>30</w:t>
                  </w:r>
                  <w:r w:rsidRPr="001A68D0">
                    <w:rPr>
                      <w:rFonts w:ascii="Arial" w:hAnsi="Arial" w:cs="Arial"/>
                      <w:color w:val="000000"/>
                      <w:sz w:val="18"/>
                      <w:szCs w:val="18"/>
                    </w:rPr>
                    <w:t xml:space="preserve"> dni in</w:t>
                  </w:r>
                  <w:r w:rsidRPr="00C448BF">
                    <w:rPr>
                      <w:rFonts w:ascii="Arial" w:hAnsi="Arial" w:cs="Arial"/>
                      <w:color w:val="000000"/>
                      <w:sz w:val="18"/>
                      <w:szCs w:val="18"/>
                    </w:rPr>
                    <w:t xml:space="preserve"> pri nujnih naročilih največ 10 dni od prejema naročila, </w:t>
                  </w:r>
                </w:p>
                <w:p w14:paraId="1E4019B0"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da bo pri vsakem posameznem naročilu dobavil celotno količino naročenega blaga;</w:t>
                  </w:r>
                </w:p>
                <w:p w14:paraId="1C2634A1"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izvajalcu.</w:t>
                  </w:r>
                </w:p>
                <w:p w14:paraId="00BDC71B"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 xml:space="preserve">da bo v primeru odstopanj od dobavnega roka oz. ob </w:t>
                  </w:r>
                  <w:proofErr w:type="spellStart"/>
                  <w:r w:rsidRPr="00C448BF">
                    <w:rPr>
                      <w:rFonts w:ascii="Arial" w:hAnsi="Arial" w:cs="Arial"/>
                      <w:color w:val="000000"/>
                      <w:sz w:val="18"/>
                      <w:szCs w:val="18"/>
                    </w:rPr>
                    <w:t>neizdobavi</w:t>
                  </w:r>
                  <w:proofErr w:type="spellEnd"/>
                  <w:r w:rsidRPr="00C448BF">
                    <w:rPr>
                      <w:rFonts w:ascii="Arial" w:hAnsi="Arial" w:cs="Arial"/>
                      <w:color w:val="000000"/>
                      <w:sz w:val="18"/>
                      <w:szCs w:val="18"/>
                    </w:rPr>
                    <w:t xml:space="preserve"> celotnih naročenih količin, naročnika o tem pisno obvestil in mu sporočil dejanski rok dobave za naročeno blago;</w:t>
                  </w:r>
                </w:p>
                <w:p w14:paraId="0B8BF648"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1373E6BA"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0671FE2"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dobavo zagotavljati ves čas trajanja te pogodbe;</w:t>
                  </w:r>
                </w:p>
                <w:p w14:paraId="6F3F0D09"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naročniku po predhodnem pozivu posredoval dodatne informacije o poteku dobave;</w:t>
                  </w:r>
                </w:p>
                <w:p w14:paraId="60E3F207"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pravočasno opozoril naročnika na morebitne ovire pri dobavi;</w:t>
                  </w:r>
                </w:p>
                <w:p w14:paraId="23C8D5C7" w14:textId="77777777" w:rsidR="00AC3525" w:rsidRPr="00C448BF" w:rsidRDefault="00AC3525" w:rsidP="00AC3525">
                  <w:pPr>
                    <w:numPr>
                      <w:ilvl w:val="0"/>
                      <w:numId w:val="35"/>
                    </w:numPr>
                    <w:jc w:val="both"/>
                    <w:rPr>
                      <w:rFonts w:ascii="Arial" w:hAnsi="Arial" w:cs="Arial"/>
                      <w:color w:val="000000"/>
                      <w:sz w:val="18"/>
                      <w:szCs w:val="18"/>
                    </w:rPr>
                  </w:pPr>
                  <w:r w:rsidRPr="00C448BF">
                    <w:rPr>
                      <w:rFonts w:ascii="Arial" w:hAnsi="Arial" w:cs="Arial"/>
                      <w:color w:val="000000"/>
                      <w:sz w:val="18"/>
                      <w:szCs w:val="18"/>
                    </w:rPr>
                    <w:t>ščitil interese naročnika,</w:t>
                  </w:r>
                </w:p>
                <w:p w14:paraId="6ABE07F6" w14:textId="77777777" w:rsidR="00AC3525" w:rsidRPr="00C448BF" w:rsidRDefault="00AC3525" w:rsidP="00AC3525">
                  <w:pPr>
                    <w:numPr>
                      <w:ilvl w:val="0"/>
                      <w:numId w:val="35"/>
                    </w:numPr>
                    <w:jc w:val="both"/>
                    <w:rPr>
                      <w:rFonts w:ascii="Arial" w:hAnsi="Arial" w:cs="Arial"/>
                      <w:sz w:val="18"/>
                      <w:szCs w:val="18"/>
                    </w:rPr>
                  </w:pPr>
                  <w:r w:rsidRPr="00C448BF">
                    <w:rPr>
                      <w:rFonts w:ascii="Arial" w:hAnsi="Arial" w:cs="Arial"/>
                      <w:sz w:val="18"/>
                      <w:szCs w:val="18"/>
                    </w:rPr>
                    <w:t>se seznanil s hišnim redom naročnika in ga upošteval.</w:t>
                  </w:r>
                </w:p>
              </w:tc>
            </w:tr>
          </w:tbl>
          <w:p w14:paraId="32226C1D" w14:textId="77777777" w:rsidR="00AC3525" w:rsidRDefault="00AC3525" w:rsidP="00394CEF"/>
        </w:tc>
      </w:tr>
    </w:tbl>
    <w:p w14:paraId="58ABA8FE" w14:textId="77777777" w:rsidR="00AC3525" w:rsidRDefault="00AC3525" w:rsidP="00AC3525">
      <w:pPr>
        <w:spacing w:after="0" w:line="240" w:lineRule="auto"/>
        <w:jc w:val="center"/>
        <w:rPr>
          <w:rFonts w:ascii="Arial" w:hAnsi="Arial" w:cs="Arial"/>
          <w:b/>
          <w:bCs/>
          <w:color w:val="000000"/>
          <w:sz w:val="18"/>
          <w:szCs w:val="18"/>
        </w:rPr>
      </w:pPr>
    </w:p>
    <w:p w14:paraId="4C7F0D16"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4125E5A6"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17E1A7E2" w14:textId="77777777" w:rsidTr="00394CEF">
        <w:tc>
          <w:tcPr>
            <w:tcW w:w="9356" w:type="dxa"/>
            <w:tcMar>
              <w:top w:w="0" w:type="auto"/>
              <w:bottom w:w="0" w:type="auto"/>
            </w:tcMar>
          </w:tcPr>
          <w:p w14:paraId="65E7F748" w14:textId="77777777" w:rsidR="00AC3525" w:rsidRDefault="00AC3525" w:rsidP="00394CEF">
            <w:pPr>
              <w:spacing w:before="225" w:after="225"/>
              <w:jc w:val="both"/>
            </w:pPr>
            <w:r>
              <w:rPr>
                <w:rFonts w:ascii="Arial" w:hAnsi="Arial" w:cs="Arial"/>
                <w:color w:val="000000"/>
                <w:sz w:val="18"/>
                <w:szCs w:val="18"/>
              </w:rPr>
              <w:t>Kakovost blaga mora ustrezati obstoječim standardom in deklarirani kakovosti na embalaži blaga.</w:t>
            </w:r>
          </w:p>
          <w:p w14:paraId="0F06672A" w14:textId="77777777" w:rsidR="00AC3525" w:rsidRPr="00D9767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se obvezuje, da bo za vse dobavljeno blago zagotovil:</w:t>
            </w:r>
          </w:p>
          <w:tbl>
            <w:tblPr>
              <w:tblW w:w="0" w:type="auto"/>
              <w:tblLook w:val="04A0" w:firstRow="1" w:lastRow="0" w:firstColumn="1" w:lastColumn="0" w:noHBand="0" w:noVBand="1"/>
            </w:tblPr>
            <w:tblGrid>
              <w:gridCol w:w="9138"/>
            </w:tblGrid>
            <w:tr w:rsidR="00AC3525" w14:paraId="432F74AF" w14:textId="77777777" w:rsidTr="00394CEF">
              <w:tc>
                <w:tcPr>
                  <w:tcW w:w="0" w:type="auto"/>
                  <w:tcMar>
                    <w:top w:w="0" w:type="auto"/>
                    <w:bottom w:w="0" w:type="auto"/>
                  </w:tcMar>
                </w:tcPr>
                <w:p w14:paraId="03B08037" w14:textId="77777777" w:rsidR="00AC3525" w:rsidRDefault="00AC3525" w:rsidP="00AC3525">
                  <w:pPr>
                    <w:numPr>
                      <w:ilvl w:val="0"/>
                      <w:numId w:val="36"/>
                    </w:numPr>
                    <w:jc w:val="both"/>
                    <w:rPr>
                      <w:rFonts w:ascii="Arial" w:hAnsi="Arial" w:cs="Arial"/>
                      <w:color w:val="000000"/>
                      <w:sz w:val="18"/>
                      <w:szCs w:val="18"/>
                    </w:rPr>
                  </w:pPr>
                  <w:r w:rsidRPr="00D56BFA">
                    <w:rPr>
                      <w:rFonts w:ascii="Arial" w:hAnsi="Arial" w:cs="Arial"/>
                      <w:sz w:val="18"/>
                      <w:szCs w:val="18"/>
                    </w:rPr>
                    <w:t>da bo v primeru, da pride do zamenjave pogodbenega artikla (nekega artikla ni več na trgu npr. zaradi prenehanja proizvodnje ali težav z uvozom, ….)</w:t>
                  </w:r>
                  <w:r>
                    <w:rPr>
                      <w:rFonts w:ascii="Arial" w:hAnsi="Arial" w:cs="Arial"/>
                      <w:sz w:val="18"/>
                      <w:szCs w:val="18"/>
                    </w:rPr>
                    <w:t>,</w:t>
                  </w:r>
                  <w:r w:rsidRPr="00D56BFA">
                    <w:rPr>
                      <w:rFonts w:ascii="Arial" w:hAnsi="Arial" w:cs="Arial"/>
                      <w:sz w:val="18"/>
                      <w:szCs w:val="18"/>
                    </w:rPr>
                    <w:t xml:space="preserve"> pred pričetkom dobav novega blaga naročniku predloži</w:t>
                  </w:r>
                  <w:r>
                    <w:rPr>
                      <w:rFonts w:ascii="Arial" w:hAnsi="Arial" w:cs="Arial"/>
                      <w:sz w:val="18"/>
                      <w:szCs w:val="18"/>
                    </w:rPr>
                    <w:t>l</w:t>
                  </w:r>
                  <w:r w:rsidRPr="00D56BFA">
                    <w:rPr>
                      <w:rFonts w:ascii="Arial" w:hAnsi="Arial" w:cs="Arial"/>
                      <w:sz w:val="18"/>
                      <w:szCs w:val="18"/>
                    </w:rPr>
                    <w:t xml:space="preserve"> razloge za zamenjavo blaga in dokazila, da je novi artikel kakovostno in funkcionalno enakovreden prejšnjemu ter od naročnika pridobi</w:t>
                  </w:r>
                  <w:r>
                    <w:rPr>
                      <w:rFonts w:ascii="Arial" w:hAnsi="Arial" w:cs="Arial"/>
                      <w:sz w:val="18"/>
                      <w:szCs w:val="18"/>
                    </w:rPr>
                    <w:t>l</w:t>
                  </w:r>
                  <w:r w:rsidRPr="00D56BFA">
                    <w:rPr>
                      <w:rFonts w:ascii="Arial" w:hAnsi="Arial" w:cs="Arial"/>
                      <w:sz w:val="18"/>
                      <w:szCs w:val="18"/>
                    </w:rPr>
                    <w:t xml:space="preserve"> pisno soglasje za zamenjavo artikla. </w:t>
                  </w:r>
                </w:p>
                <w:p w14:paraId="25337C2C" w14:textId="77777777" w:rsidR="00AC3525" w:rsidRDefault="00AC3525" w:rsidP="00AC3525">
                  <w:pPr>
                    <w:numPr>
                      <w:ilvl w:val="0"/>
                      <w:numId w:val="36"/>
                    </w:numPr>
                    <w:jc w:val="both"/>
                    <w:rPr>
                      <w:rFonts w:ascii="Arial" w:hAnsi="Arial" w:cs="Arial"/>
                      <w:color w:val="000000"/>
                      <w:sz w:val="18"/>
                      <w:szCs w:val="18"/>
                    </w:rPr>
                  </w:pPr>
                  <w:r w:rsidRPr="00D56BFA">
                    <w:rPr>
                      <w:rFonts w:ascii="Arial" w:hAnsi="Arial" w:cs="Arial"/>
                      <w:sz w:val="18"/>
                      <w:szCs w:val="18"/>
                    </w:rPr>
                    <w:t xml:space="preserve">da bo nosil vse </w:t>
                  </w:r>
                  <w:r>
                    <w:rPr>
                      <w:rFonts w:ascii="Arial" w:hAnsi="Arial" w:cs="Arial"/>
                      <w:color w:val="000000"/>
                      <w:sz w:val="18"/>
                      <w:szCs w:val="18"/>
                    </w:rPr>
                    <w:t>stroške, ki bi nastali zaradi odpoklica blaga zaradi napake, storjene s strani izvajalca oziroma proizvajalca blaga.</w:t>
                  </w:r>
                </w:p>
              </w:tc>
            </w:tr>
          </w:tbl>
          <w:p w14:paraId="0E9C291B" w14:textId="77777777" w:rsidR="00AC3525" w:rsidRDefault="00AC3525" w:rsidP="00394CEF"/>
        </w:tc>
      </w:tr>
    </w:tbl>
    <w:p w14:paraId="46F24FFC" w14:textId="77777777" w:rsidR="00AC3525" w:rsidRDefault="00AC3525" w:rsidP="00AC3525">
      <w:pPr>
        <w:spacing w:before="225" w:after="225" w:line="240" w:lineRule="auto"/>
        <w:jc w:val="both"/>
      </w:pPr>
      <w:r>
        <w:rPr>
          <w:rFonts w:ascii="Arial" w:hAnsi="Arial" w:cs="Arial"/>
          <w:b/>
          <w:bCs/>
          <w:color w:val="000000"/>
          <w:sz w:val="18"/>
          <w:szCs w:val="18"/>
        </w:rPr>
        <w:t>VII. OBVEZNOSTI NAROČNIKA</w:t>
      </w:r>
    </w:p>
    <w:p w14:paraId="58F349F1"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086882C3"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7F3984E6" w14:textId="77777777" w:rsidTr="00394CEF">
        <w:tc>
          <w:tcPr>
            <w:tcW w:w="9356" w:type="dxa"/>
            <w:tcMar>
              <w:top w:w="0" w:type="auto"/>
              <w:bottom w:w="0" w:type="auto"/>
            </w:tcMar>
          </w:tcPr>
          <w:p w14:paraId="2C6D2F02" w14:textId="77777777" w:rsidR="00AC3525" w:rsidRDefault="00AC3525" w:rsidP="00394CEF">
            <w:pPr>
              <w:spacing w:before="225" w:after="0"/>
              <w:jc w:val="both"/>
            </w:pPr>
            <w:r>
              <w:rPr>
                <w:rFonts w:ascii="Arial" w:hAnsi="Arial" w:cs="Arial"/>
                <w:color w:val="000000"/>
                <w:sz w:val="18"/>
                <w:szCs w:val="18"/>
              </w:rPr>
              <w:t>Naročnik se obvezuje:</w:t>
            </w:r>
          </w:p>
          <w:tbl>
            <w:tblPr>
              <w:tblW w:w="0" w:type="auto"/>
              <w:tblLook w:val="04A0" w:firstRow="1" w:lastRow="0" w:firstColumn="1" w:lastColumn="0" w:noHBand="0" w:noVBand="1"/>
            </w:tblPr>
            <w:tblGrid>
              <w:gridCol w:w="9138"/>
            </w:tblGrid>
            <w:tr w:rsidR="00AC3525" w14:paraId="59959AC7" w14:textId="77777777" w:rsidTr="00394CEF">
              <w:tc>
                <w:tcPr>
                  <w:tcW w:w="0" w:type="auto"/>
                  <w:tcMar>
                    <w:top w:w="0" w:type="auto"/>
                    <w:bottom w:w="0" w:type="auto"/>
                  </w:tcMar>
                </w:tcPr>
                <w:p w14:paraId="73B13418" w14:textId="77777777" w:rsidR="00AC3525" w:rsidRDefault="00AC3525" w:rsidP="00AC3525">
                  <w:pPr>
                    <w:numPr>
                      <w:ilvl w:val="0"/>
                      <w:numId w:val="37"/>
                    </w:numPr>
                    <w:spacing w:after="0"/>
                    <w:jc w:val="both"/>
                    <w:rPr>
                      <w:rFonts w:ascii="Arial" w:hAnsi="Arial" w:cs="Arial"/>
                      <w:color w:val="000000"/>
                      <w:sz w:val="18"/>
                      <w:szCs w:val="18"/>
                    </w:rPr>
                  </w:pPr>
                  <w:r>
                    <w:rPr>
                      <w:rFonts w:ascii="Arial" w:hAnsi="Arial" w:cs="Arial"/>
                      <w:color w:val="000000"/>
                      <w:sz w:val="18"/>
                      <w:szCs w:val="18"/>
                    </w:rPr>
                    <w:t>vsakokrat v pisni naročilnici opredeliti vrste in količine naročenega blaga,</w:t>
                  </w:r>
                </w:p>
                <w:p w14:paraId="70286AC9" w14:textId="77777777" w:rsidR="00AC3525" w:rsidRPr="00697A64" w:rsidRDefault="00AC3525" w:rsidP="00AC3525">
                  <w:pPr>
                    <w:numPr>
                      <w:ilvl w:val="0"/>
                      <w:numId w:val="37"/>
                    </w:numPr>
                    <w:spacing w:after="0"/>
                    <w:jc w:val="both"/>
                    <w:rPr>
                      <w:rFonts w:ascii="Arial" w:hAnsi="Arial" w:cs="Arial"/>
                      <w:color w:val="000000"/>
                      <w:sz w:val="18"/>
                      <w:szCs w:val="18"/>
                    </w:rPr>
                  </w:pPr>
                  <w:r>
                    <w:rPr>
                      <w:rFonts w:ascii="Arial" w:hAnsi="Arial" w:cs="Arial"/>
                      <w:color w:val="000000"/>
                      <w:sz w:val="18"/>
                      <w:szCs w:val="18"/>
                    </w:rPr>
                    <w:t> naročeno blago v celoti prevzeti na podlagi dobavnice. Dobavnica mora biti napisana v slovenskem jeziku.</w:t>
                  </w:r>
                </w:p>
              </w:tc>
            </w:tr>
          </w:tbl>
          <w:p w14:paraId="5B5FA493" w14:textId="77777777" w:rsidR="00AC3525" w:rsidRDefault="00AC3525" w:rsidP="00394CEF">
            <w:pPr>
              <w:spacing w:after="0"/>
            </w:pPr>
          </w:p>
        </w:tc>
      </w:tr>
    </w:tbl>
    <w:p w14:paraId="5CAC622A" w14:textId="77777777" w:rsidR="00AC3525" w:rsidRDefault="00AC3525" w:rsidP="00AC3525">
      <w:pPr>
        <w:spacing w:before="225" w:after="225" w:line="240" w:lineRule="auto"/>
        <w:jc w:val="both"/>
        <w:rPr>
          <w:rFonts w:ascii="Arial" w:hAnsi="Arial" w:cs="Arial"/>
          <w:b/>
          <w:bCs/>
          <w:color w:val="000000"/>
          <w:sz w:val="18"/>
          <w:szCs w:val="18"/>
        </w:rPr>
      </w:pPr>
    </w:p>
    <w:p w14:paraId="5C3ED3C7" w14:textId="77777777" w:rsidR="00AC3525" w:rsidRDefault="00AC3525" w:rsidP="00AC3525">
      <w:pPr>
        <w:spacing w:before="225" w:after="225" w:line="240" w:lineRule="auto"/>
        <w:jc w:val="both"/>
      </w:pPr>
      <w:r>
        <w:rPr>
          <w:rFonts w:ascii="Arial" w:hAnsi="Arial" w:cs="Arial"/>
          <w:b/>
          <w:bCs/>
          <w:color w:val="000000"/>
          <w:sz w:val="18"/>
          <w:szCs w:val="18"/>
        </w:rPr>
        <w:t>VIII. REŠEVANJE REKLAMACIJ</w:t>
      </w:r>
    </w:p>
    <w:p w14:paraId="714F500F"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0ABF3654"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3818AF40" w14:textId="77777777" w:rsidTr="00394CEF">
        <w:tc>
          <w:tcPr>
            <w:tcW w:w="9356" w:type="dxa"/>
            <w:tcMar>
              <w:top w:w="0" w:type="auto"/>
              <w:bottom w:w="0" w:type="auto"/>
            </w:tcMar>
          </w:tcPr>
          <w:p w14:paraId="6493F720" w14:textId="77777777" w:rsidR="00AC3525" w:rsidRDefault="00AC3525" w:rsidP="00394CEF">
            <w:pPr>
              <w:spacing w:before="225" w:after="225"/>
              <w:jc w:val="both"/>
            </w:pPr>
            <w:r>
              <w:rPr>
                <w:rFonts w:ascii="Arial" w:hAnsi="Arial" w:cs="Arial"/>
                <w:color w:val="000000"/>
                <w:sz w:val="18"/>
                <w:szCs w:val="18"/>
              </w:rPr>
              <w:lastRenderedPageBreak/>
              <w:t>O morebitnih količinskih odstopanjih, očitnih napakah in poškodovani embalaži  prevzetega blaga, je naročnik dolžan sestaviti reklamacijski zapisnik in obvestiti  izvajalca o reklamaciji, najkasneje v roku 8 dni po prejemu blaga.</w:t>
            </w:r>
          </w:p>
          <w:p w14:paraId="1B7C72D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O kakovostnih in drugih napakah, ki jih ni mogoče ugotoviti takoj ob prevzemu, naročnik ravna v skladu z določili obligacijskega zakonika.</w:t>
            </w:r>
          </w:p>
          <w:p w14:paraId="104DC739"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12E07C86"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kolikor pride do reklamacij blaga, se postopek reševanja reklamacije vodi izključno preko nabavne službe naročnika.</w:t>
            </w:r>
          </w:p>
          <w:p w14:paraId="4915D79A"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primeru reklamacij blaga bo naročnik začasno - do rešitve reklamacije prekinil nabavo blaga pri izbranem izvajalcu.  </w:t>
            </w:r>
          </w:p>
          <w:p w14:paraId="65FD0E41" w14:textId="77777777" w:rsidR="00AC3525" w:rsidRDefault="00AC3525" w:rsidP="00394CEF">
            <w:pPr>
              <w:spacing w:before="225" w:after="225"/>
              <w:jc w:val="both"/>
            </w:pPr>
            <w:r>
              <w:rPr>
                <w:rFonts w:ascii="Arial" w:hAnsi="Arial" w:cs="Arial"/>
                <w:color w:val="000000"/>
                <w:sz w:val="18"/>
                <w:szCs w:val="18"/>
              </w:rPr>
              <w:t>Rok rešitve reklamacije je največ 45 dni od vročitve reklamacije izvajalcu. V primeru, da ne pride do rešitve reklamacije med izvajalcem in naročnikom, bo naročnik dokončno prekinil nabavo blaga pri izbranem izvajalcu.  </w:t>
            </w:r>
          </w:p>
        </w:tc>
      </w:tr>
    </w:tbl>
    <w:p w14:paraId="260809B6" w14:textId="77777777" w:rsidR="00AC3525" w:rsidRDefault="00AC3525" w:rsidP="00AC3525">
      <w:pPr>
        <w:spacing w:before="225" w:after="225" w:line="240" w:lineRule="auto"/>
        <w:jc w:val="both"/>
      </w:pPr>
      <w:r>
        <w:rPr>
          <w:rFonts w:ascii="Arial" w:hAnsi="Arial" w:cs="Arial"/>
          <w:b/>
          <w:bCs/>
          <w:color w:val="000000"/>
          <w:sz w:val="18"/>
          <w:szCs w:val="18"/>
        </w:rPr>
        <w:t>IX. SKRBNIKI POGODBE</w:t>
      </w:r>
    </w:p>
    <w:p w14:paraId="1D694E55" w14:textId="77777777" w:rsidR="00AC3525" w:rsidRDefault="00AC3525" w:rsidP="00AC3525">
      <w:pPr>
        <w:spacing w:after="0" w:line="240" w:lineRule="auto"/>
        <w:jc w:val="center"/>
      </w:pPr>
      <w:r>
        <w:rPr>
          <w:rFonts w:ascii="Arial" w:hAnsi="Arial" w:cs="Arial"/>
          <w:b/>
          <w:bCs/>
          <w:color w:val="000000"/>
          <w:sz w:val="18"/>
          <w:szCs w:val="18"/>
        </w:rPr>
        <w:t>17. člen</w:t>
      </w:r>
    </w:p>
    <w:tbl>
      <w:tblPr>
        <w:tblW w:w="0" w:type="auto"/>
        <w:tblInd w:w="-284" w:type="dxa"/>
        <w:tblLook w:val="04A0" w:firstRow="1" w:lastRow="0" w:firstColumn="1" w:lastColumn="0" w:noHBand="0" w:noVBand="1"/>
      </w:tblPr>
      <w:tblGrid>
        <w:gridCol w:w="9354"/>
      </w:tblGrid>
      <w:tr w:rsidR="00AC3525" w14:paraId="297E2678" w14:textId="77777777" w:rsidTr="00394CEF">
        <w:tc>
          <w:tcPr>
            <w:tcW w:w="9356" w:type="dxa"/>
            <w:tcMar>
              <w:top w:w="0" w:type="auto"/>
              <w:bottom w:w="0" w:type="auto"/>
            </w:tcMar>
          </w:tcPr>
          <w:p w14:paraId="6BEEC3BB" w14:textId="77777777" w:rsidR="00AC3525" w:rsidRDefault="00AC3525" w:rsidP="00394CEF">
            <w:pPr>
              <w:spacing w:before="225" w:after="225"/>
              <w:jc w:val="both"/>
              <w:rPr>
                <w:rFonts w:ascii="Arial" w:hAnsi="Arial" w:cs="Arial"/>
                <w:color w:val="000000"/>
                <w:sz w:val="18"/>
                <w:szCs w:val="18"/>
              </w:rPr>
            </w:pPr>
          </w:p>
          <w:p w14:paraId="41D7C742" w14:textId="77777777" w:rsidR="00AC3525" w:rsidRDefault="00AC3525" w:rsidP="00394CEF">
            <w:pPr>
              <w:spacing w:before="225" w:after="225"/>
              <w:jc w:val="both"/>
            </w:pPr>
            <w:r>
              <w:rPr>
                <w:rFonts w:ascii="Arial" w:hAnsi="Arial" w:cs="Arial"/>
                <w:color w:val="000000"/>
                <w:sz w:val="18"/>
                <w:szCs w:val="18"/>
              </w:rPr>
              <w:t>Skrbnik pogodbe s strani naročnika je Barbara Slak Turk.</w:t>
            </w:r>
          </w:p>
          <w:p w14:paraId="0E03FF3A" w14:textId="77777777" w:rsidR="00AC3525" w:rsidRPr="00697A64" w:rsidRDefault="00AC3525" w:rsidP="00394CEF">
            <w:pPr>
              <w:spacing w:before="225" w:after="225"/>
              <w:jc w:val="both"/>
            </w:pPr>
            <w:r>
              <w:rPr>
                <w:rFonts w:ascii="Arial" w:hAnsi="Arial" w:cs="Arial"/>
                <w:color w:val="000000"/>
                <w:sz w:val="18"/>
                <w:szCs w:val="18"/>
              </w:rPr>
              <w:t>Pooblaščeni predstavnik naročnika je Marjeta Bevec.</w:t>
            </w:r>
          </w:p>
          <w:p w14:paraId="4A631C27" w14:textId="77777777" w:rsidR="00AC3525" w:rsidRDefault="00AC3525" w:rsidP="00394CEF">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573BD3F7" w14:textId="77777777" w:rsidR="00AC3525" w:rsidRDefault="00AC3525" w:rsidP="00394CEF">
            <w:pPr>
              <w:spacing w:before="225" w:after="225"/>
              <w:jc w:val="both"/>
            </w:pPr>
            <w:r>
              <w:rPr>
                <w:rFonts w:ascii="Arial" w:hAnsi="Arial" w:cs="Arial"/>
                <w:color w:val="000000"/>
                <w:sz w:val="18"/>
                <w:szCs w:val="18"/>
              </w:rPr>
              <w:t>Pooblaščeni predstavnik izvajalca je _______________ .</w:t>
            </w:r>
          </w:p>
          <w:p w14:paraId="2D3F95B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dobavo po tej pogodbi.</w:t>
            </w:r>
          </w:p>
          <w:p w14:paraId="7B5FE918" w14:textId="77777777" w:rsidR="00AC3525" w:rsidRDefault="00AC3525" w:rsidP="00394CEF">
            <w:pPr>
              <w:spacing w:before="225" w:after="225"/>
              <w:jc w:val="both"/>
            </w:pPr>
          </w:p>
        </w:tc>
      </w:tr>
    </w:tbl>
    <w:p w14:paraId="6796A108"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18ACAF23" w14:textId="77777777" w:rsidR="00AC3525" w:rsidRDefault="00AC3525" w:rsidP="00AC3525">
      <w:pPr>
        <w:spacing w:after="0" w:line="240" w:lineRule="auto"/>
        <w:jc w:val="center"/>
      </w:pPr>
    </w:p>
    <w:tbl>
      <w:tblPr>
        <w:tblW w:w="0" w:type="auto"/>
        <w:tblInd w:w="-284" w:type="dxa"/>
        <w:tblLook w:val="04A0" w:firstRow="1" w:lastRow="0" w:firstColumn="1" w:lastColumn="0" w:noHBand="0" w:noVBand="1"/>
      </w:tblPr>
      <w:tblGrid>
        <w:gridCol w:w="9354"/>
      </w:tblGrid>
      <w:tr w:rsidR="00AC3525" w14:paraId="54CCB70E" w14:textId="77777777" w:rsidTr="00394CEF">
        <w:tc>
          <w:tcPr>
            <w:tcW w:w="9356" w:type="dxa"/>
            <w:tcMar>
              <w:top w:w="0" w:type="auto"/>
              <w:bottom w:w="0" w:type="auto"/>
            </w:tcMar>
          </w:tcPr>
          <w:p w14:paraId="33C79587" w14:textId="77777777" w:rsidR="00AC3525" w:rsidRDefault="00AC3525" w:rsidP="00394CEF">
            <w:pPr>
              <w:spacing w:before="225" w:after="225"/>
              <w:jc w:val="both"/>
            </w:pPr>
            <w:r>
              <w:rPr>
                <w:rFonts w:ascii="Arial" w:hAnsi="Arial" w:cs="Arial"/>
                <w:color w:val="000000"/>
                <w:sz w:val="18"/>
                <w:szCs w:val="18"/>
              </w:rPr>
              <w:t>ZAVAROVANJE ZA DOBRO IZVEDBO</w:t>
            </w:r>
          </w:p>
          <w:p w14:paraId="0AC01E48" w14:textId="77777777" w:rsidR="00AC3525" w:rsidRPr="008B1EAB" w:rsidRDefault="00AC3525" w:rsidP="00394CEF">
            <w:pPr>
              <w:spacing w:before="225" w:after="225"/>
              <w:jc w:val="both"/>
            </w:pPr>
            <w:r>
              <w:rPr>
                <w:rFonts w:ascii="Arial" w:hAnsi="Arial" w:cs="Arial"/>
                <w:color w:val="000000"/>
                <w:sz w:val="18"/>
                <w:szCs w:val="18"/>
              </w:rPr>
              <w:t>Instrument zavarovanja: bianco menica z menično izjavo in pooblastilom za njeno izpolnitev.</w:t>
            </w:r>
          </w:p>
          <w:p w14:paraId="07567984" w14:textId="77777777" w:rsidR="00AC3525" w:rsidRDefault="00AC3525" w:rsidP="00394CEF">
            <w:pPr>
              <w:spacing w:before="225" w:after="225"/>
              <w:jc w:val="both"/>
            </w:pPr>
            <w:r>
              <w:rPr>
                <w:rFonts w:ascii="Arial" w:hAnsi="Arial" w:cs="Arial"/>
                <w:color w:val="000000"/>
                <w:sz w:val="18"/>
                <w:szCs w:val="18"/>
              </w:rPr>
              <w:t>Višina zavarovanja: 10 % pogodbene vrednosti z DDV.</w:t>
            </w:r>
          </w:p>
          <w:p w14:paraId="1B8069C3" w14:textId="77777777" w:rsidR="00AC3525" w:rsidRDefault="00AC3525" w:rsidP="00394CEF">
            <w:pPr>
              <w:spacing w:before="225" w:after="225"/>
              <w:jc w:val="both"/>
            </w:pPr>
            <w:r>
              <w:rPr>
                <w:rFonts w:ascii="Arial" w:hAnsi="Arial" w:cs="Arial"/>
                <w:color w:val="000000"/>
                <w:sz w:val="18"/>
                <w:szCs w:val="18"/>
              </w:rPr>
              <w:t>Čas veljavnosti: do izteka veljavnosti pogodbe.</w:t>
            </w:r>
          </w:p>
          <w:p w14:paraId="28662925"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24538F8"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64A77BB3" w14:textId="77777777" w:rsidR="00AC3525" w:rsidRDefault="00AC3525" w:rsidP="00394CEF">
            <w:pPr>
              <w:spacing w:before="225" w:after="225"/>
              <w:jc w:val="both"/>
            </w:pPr>
            <w:r>
              <w:rPr>
                <w:rFonts w:ascii="Arial" w:hAnsi="Arial" w:cs="Arial"/>
                <w:color w:val="000000"/>
                <w:sz w:val="18"/>
                <w:szCs w:val="18"/>
              </w:rPr>
              <w:t>Naročnik bo lahko zavarovanje za dobro izvedbo pogodbenih obveznosti unovči</w:t>
            </w:r>
            <w:r w:rsidRPr="00D56BFA">
              <w:rPr>
                <w:rFonts w:ascii="Arial" w:hAnsi="Arial" w:cs="Arial"/>
                <w:sz w:val="18"/>
                <w:szCs w:val="18"/>
              </w:rPr>
              <w:t xml:space="preserve">l, </w:t>
            </w:r>
            <w:r>
              <w:rPr>
                <w:rFonts w:ascii="Arial" w:hAnsi="Arial" w:cs="Arial"/>
                <w:color w:val="000000"/>
                <w:sz w:val="18"/>
                <w:szCs w:val="18"/>
              </w:rPr>
              <w:t>če izvajalec več kot 3-krat: </w:t>
            </w:r>
          </w:p>
          <w:tbl>
            <w:tblPr>
              <w:tblW w:w="0" w:type="auto"/>
              <w:tblLook w:val="04A0" w:firstRow="1" w:lastRow="0" w:firstColumn="1" w:lastColumn="0" w:noHBand="0" w:noVBand="1"/>
            </w:tblPr>
            <w:tblGrid>
              <w:gridCol w:w="7641"/>
            </w:tblGrid>
            <w:tr w:rsidR="00AC3525" w14:paraId="7E048A79" w14:textId="77777777" w:rsidTr="00394CEF">
              <w:tc>
                <w:tcPr>
                  <w:tcW w:w="0" w:type="auto"/>
                  <w:tcMar>
                    <w:top w:w="0" w:type="auto"/>
                    <w:bottom w:w="0" w:type="auto"/>
                  </w:tcMar>
                </w:tcPr>
                <w:p w14:paraId="08417ABE" w14:textId="77777777" w:rsidR="00AC3525" w:rsidRDefault="00AC3525" w:rsidP="00AC3525">
                  <w:pPr>
                    <w:numPr>
                      <w:ilvl w:val="0"/>
                      <w:numId w:val="38"/>
                    </w:numPr>
                    <w:spacing w:after="0" w:line="240" w:lineRule="auto"/>
                    <w:jc w:val="both"/>
                    <w:rPr>
                      <w:rFonts w:ascii="Arial" w:hAnsi="Arial" w:cs="Arial"/>
                      <w:color w:val="000000"/>
                      <w:sz w:val="18"/>
                      <w:szCs w:val="18"/>
                    </w:rPr>
                  </w:pPr>
                  <w:r>
                    <w:rPr>
                      <w:rFonts w:ascii="Arial" w:hAnsi="Arial" w:cs="Arial"/>
                      <w:color w:val="000000"/>
                      <w:sz w:val="18"/>
                      <w:szCs w:val="18"/>
                    </w:rPr>
                    <w:t>dobavi blago, ki ne bo odgovarjalo pogodbeno dogovorjenim standardom in kvaliteti;</w:t>
                  </w:r>
                </w:p>
                <w:p w14:paraId="530E700A" w14:textId="77777777" w:rsidR="00AC3525" w:rsidRDefault="00AC3525" w:rsidP="00AC3525">
                  <w:pPr>
                    <w:numPr>
                      <w:ilvl w:val="0"/>
                      <w:numId w:val="38"/>
                    </w:numPr>
                    <w:spacing w:after="0" w:line="240" w:lineRule="auto"/>
                    <w:jc w:val="both"/>
                    <w:rPr>
                      <w:rFonts w:ascii="Arial" w:hAnsi="Arial" w:cs="Arial"/>
                      <w:color w:val="000000"/>
                      <w:sz w:val="18"/>
                      <w:szCs w:val="18"/>
                    </w:rPr>
                  </w:pPr>
                  <w:r>
                    <w:rPr>
                      <w:rFonts w:ascii="Arial" w:hAnsi="Arial" w:cs="Arial"/>
                      <w:color w:val="000000"/>
                      <w:sz w:val="18"/>
                      <w:szCs w:val="18"/>
                    </w:rPr>
                    <w:t>ne bo dobavil blaga v roku in v količinah, opredeljenih v naročilnici in pogodbi;</w:t>
                  </w:r>
                </w:p>
                <w:p w14:paraId="6BECFF21" w14:textId="77777777" w:rsidR="00AC3525" w:rsidRDefault="00AC3525" w:rsidP="00AC3525">
                  <w:pPr>
                    <w:numPr>
                      <w:ilvl w:val="0"/>
                      <w:numId w:val="38"/>
                    </w:numPr>
                    <w:spacing w:after="0" w:line="240" w:lineRule="auto"/>
                    <w:jc w:val="both"/>
                    <w:rPr>
                      <w:rFonts w:ascii="Arial" w:hAnsi="Arial" w:cs="Arial"/>
                      <w:color w:val="000000"/>
                      <w:sz w:val="18"/>
                      <w:szCs w:val="18"/>
                    </w:rPr>
                  </w:pPr>
                  <w:r>
                    <w:rPr>
                      <w:rFonts w:ascii="Arial" w:hAnsi="Arial" w:cs="Arial"/>
                      <w:color w:val="000000"/>
                      <w:sz w:val="18"/>
                      <w:szCs w:val="18"/>
                    </w:rPr>
                    <w:t>kršil ostale določbe pogodbe.</w:t>
                  </w:r>
                </w:p>
              </w:tc>
            </w:tr>
          </w:tbl>
          <w:p w14:paraId="0F413CF8" w14:textId="77777777" w:rsidR="00AC3525" w:rsidRDefault="00AC3525" w:rsidP="00394CEF"/>
        </w:tc>
      </w:tr>
    </w:tbl>
    <w:p w14:paraId="4C97806F" w14:textId="77777777" w:rsidR="00AC3525" w:rsidRDefault="00AC3525" w:rsidP="00AC3525">
      <w:pPr>
        <w:spacing w:before="225" w:after="225" w:line="240" w:lineRule="auto"/>
        <w:jc w:val="both"/>
      </w:pPr>
      <w:r>
        <w:rPr>
          <w:rFonts w:ascii="Arial" w:hAnsi="Arial" w:cs="Arial"/>
          <w:b/>
          <w:bCs/>
          <w:color w:val="000000"/>
          <w:sz w:val="18"/>
          <w:szCs w:val="18"/>
        </w:rPr>
        <w:lastRenderedPageBreak/>
        <w:t>X. ODSTOP OD POGODBE</w:t>
      </w:r>
    </w:p>
    <w:p w14:paraId="6B26EED3" w14:textId="77777777" w:rsidR="00AC3525" w:rsidRPr="00894CDE"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W w:w="0" w:type="auto"/>
        <w:tblInd w:w="-567" w:type="dxa"/>
        <w:tblLook w:val="04A0" w:firstRow="1" w:lastRow="0" w:firstColumn="1" w:lastColumn="0" w:noHBand="0" w:noVBand="1"/>
      </w:tblPr>
      <w:tblGrid>
        <w:gridCol w:w="283"/>
        <w:gridCol w:w="9354"/>
      </w:tblGrid>
      <w:tr w:rsidR="00AC3525" w14:paraId="167EB2DD" w14:textId="77777777" w:rsidTr="00394CEF">
        <w:trPr>
          <w:gridBefore w:val="1"/>
          <w:wBefore w:w="283" w:type="dxa"/>
        </w:trPr>
        <w:tc>
          <w:tcPr>
            <w:tcW w:w="9356" w:type="dxa"/>
            <w:tcMar>
              <w:top w:w="0" w:type="auto"/>
              <w:bottom w:w="0" w:type="auto"/>
            </w:tcMar>
          </w:tcPr>
          <w:p w14:paraId="4FA4FFF3" w14:textId="77777777" w:rsidR="00AC3525" w:rsidRDefault="00AC3525" w:rsidP="00394CEF">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07FBEB51"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67F3453" w14:textId="77777777" w:rsidR="00AC3525" w:rsidRDefault="00AC3525" w:rsidP="00394CEF">
            <w:pPr>
              <w:spacing w:before="225" w:after="0"/>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9138"/>
            </w:tblGrid>
            <w:tr w:rsidR="00AC3525" w14:paraId="34E82CDB" w14:textId="77777777" w:rsidTr="00394CEF">
              <w:tc>
                <w:tcPr>
                  <w:tcW w:w="0" w:type="auto"/>
                  <w:tcMar>
                    <w:top w:w="0" w:type="auto"/>
                    <w:bottom w:w="0" w:type="auto"/>
                  </w:tcMar>
                </w:tcPr>
                <w:p w14:paraId="3907534E" w14:textId="77777777" w:rsidR="00AC3525" w:rsidRPr="002C39F5" w:rsidRDefault="00AC3525" w:rsidP="00AC3525">
                  <w:pPr>
                    <w:pStyle w:val="Odstavekseznama"/>
                    <w:numPr>
                      <w:ilvl w:val="0"/>
                      <w:numId w:val="39"/>
                    </w:numPr>
                    <w:spacing w:before="225" w:after="225"/>
                    <w:jc w:val="both"/>
                  </w:pPr>
                  <w:r w:rsidRPr="002C39F5">
                    <w:rPr>
                      <w:rFonts w:ascii="Arial" w:hAnsi="Arial" w:cs="Arial"/>
                      <w:color w:val="000000"/>
                      <w:sz w:val="18"/>
                      <w:szCs w:val="18"/>
                    </w:rPr>
                    <w:t>pride izvajalec v takšno finančno situacijo, ki bi mu onemogočila izvedbo pogodbenih obveznosti;</w:t>
                  </w:r>
                </w:p>
                <w:p w14:paraId="6913BA8A" w14:textId="77777777" w:rsidR="00AC3525" w:rsidRPr="00D56BFA" w:rsidRDefault="00AC3525" w:rsidP="00AC3525">
                  <w:pPr>
                    <w:pStyle w:val="Odstavekseznama"/>
                    <w:numPr>
                      <w:ilvl w:val="0"/>
                      <w:numId w:val="39"/>
                    </w:numPr>
                    <w:spacing w:before="225"/>
                    <w:jc w:val="both"/>
                  </w:pPr>
                  <w:r w:rsidRPr="002C39F5">
                    <w:rPr>
                      <w:rFonts w:ascii="Arial" w:hAnsi="Arial" w:cs="Arial"/>
                      <w:color w:val="000000"/>
                      <w:sz w:val="18"/>
                      <w:szCs w:val="18"/>
                    </w:rPr>
                    <w:t>če ne dosega pogodbeno dogovorjene kvalitete in standardov in je ne more vzpostaviti niti v naknadno dogovorjenem roku, ki mu ga določi naročnik.</w:t>
                  </w:r>
                </w:p>
              </w:tc>
            </w:tr>
          </w:tbl>
          <w:p w14:paraId="4A0D968A" w14:textId="77777777" w:rsidR="00AC3525" w:rsidRDefault="00AC3525" w:rsidP="00394CE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138"/>
            </w:tblGrid>
            <w:tr w:rsidR="00AC3525" w14:paraId="7036B8F2" w14:textId="77777777" w:rsidTr="00394CEF">
              <w:tc>
                <w:tcPr>
                  <w:tcW w:w="0" w:type="auto"/>
                  <w:tcMar>
                    <w:top w:w="0" w:type="auto"/>
                    <w:bottom w:w="0" w:type="auto"/>
                  </w:tcMar>
                </w:tcPr>
                <w:p w14:paraId="065502D4" w14:textId="77777777" w:rsidR="00AC3525" w:rsidRDefault="00AC3525" w:rsidP="00AC3525">
                  <w:pPr>
                    <w:numPr>
                      <w:ilvl w:val="0"/>
                      <w:numId w:val="4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65A3890" w14:textId="77777777" w:rsidR="00AC3525" w:rsidRDefault="00AC3525" w:rsidP="00AC3525">
                  <w:pPr>
                    <w:numPr>
                      <w:ilvl w:val="0"/>
                      <w:numId w:val="4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E38B2F8" w14:textId="77777777" w:rsidR="00AC3525" w:rsidRPr="00697A64" w:rsidRDefault="00AC3525" w:rsidP="00AC3525">
                  <w:pPr>
                    <w:numPr>
                      <w:ilvl w:val="0"/>
                      <w:numId w:val="40"/>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7E62087B"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Odstop od pogodbe učinkuje z dnem, ko izvajalec prejme pisno izjavo naročnika o odstopu.</w:t>
            </w:r>
          </w:p>
          <w:p w14:paraId="11EC5E88" w14:textId="77777777" w:rsidR="00AC3525" w:rsidRPr="00116C2E" w:rsidRDefault="00AC3525" w:rsidP="00394CEF">
            <w:pPr>
              <w:spacing w:before="225" w:after="225"/>
              <w:jc w:val="both"/>
              <w:rPr>
                <w:strike/>
                <w:color w:val="FF0000"/>
              </w:rPr>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w:t>
            </w:r>
          </w:p>
          <w:p w14:paraId="33F34705"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Naročnik ima pravico enostransko odstopiti od pogodbe brez odpovednega roka v primeru, da zanjo nima zagotovljenih sredstev.</w:t>
            </w:r>
          </w:p>
          <w:p w14:paraId="16F86CD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nasprotna stranka prejela pisno obvestilo o odpovedi pogodbe.</w:t>
            </w:r>
          </w:p>
          <w:p w14:paraId="5373A49B"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r w:rsidR="00AC3525" w14:paraId="7ED1741B" w14:textId="77777777" w:rsidTr="00394CEF">
        <w:tc>
          <w:tcPr>
            <w:tcW w:w="9639" w:type="dxa"/>
            <w:gridSpan w:val="2"/>
            <w:tcMar>
              <w:top w:w="0" w:type="auto"/>
              <w:bottom w:w="0" w:type="auto"/>
            </w:tcMar>
          </w:tcPr>
          <w:p w14:paraId="15A098FC" w14:textId="77777777" w:rsidR="00AC3525" w:rsidRPr="00697A64" w:rsidRDefault="00AC3525" w:rsidP="00394CEF">
            <w:pPr>
              <w:spacing w:before="225" w:after="225"/>
              <w:jc w:val="both"/>
              <w:rPr>
                <w:rFonts w:ascii="Arial" w:hAnsi="Arial" w:cs="Arial"/>
                <w:b/>
                <w:bCs/>
                <w:color w:val="000000"/>
                <w:sz w:val="18"/>
                <w:szCs w:val="18"/>
              </w:rPr>
            </w:pPr>
            <w:r w:rsidRPr="000B699C">
              <w:rPr>
                <w:rFonts w:ascii="Arial" w:hAnsi="Arial" w:cs="Arial"/>
                <w:b/>
                <w:bCs/>
                <w:color w:val="000000"/>
                <w:sz w:val="18"/>
                <w:szCs w:val="18"/>
              </w:rPr>
              <w:lastRenderedPageBreak/>
              <w:t>XI.SOCIALNA KLAVZULA IN RAZVEZNI POGOJ</w:t>
            </w:r>
            <w:r>
              <w:rPr>
                <w:rFonts w:ascii="Arial" w:hAnsi="Arial" w:cs="Arial"/>
                <w:b/>
                <w:bCs/>
                <w:color w:val="000000"/>
                <w:sz w:val="18"/>
                <w:szCs w:val="18"/>
              </w:rPr>
              <w:t>I</w:t>
            </w:r>
          </w:p>
          <w:p w14:paraId="4D19C713" w14:textId="77777777" w:rsidR="00AC3525" w:rsidRPr="00697A64" w:rsidRDefault="00AC3525" w:rsidP="00394CEF">
            <w:pPr>
              <w:jc w:val="center"/>
              <w:rPr>
                <w:rFonts w:ascii="Arial" w:hAnsi="Arial" w:cs="Arial"/>
                <w:b/>
                <w:bCs/>
                <w:color w:val="000000"/>
                <w:sz w:val="18"/>
                <w:szCs w:val="18"/>
              </w:rPr>
            </w:pPr>
            <w:r w:rsidRPr="000B699C">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9313"/>
            </w:tblGrid>
            <w:tr w:rsidR="00AC3525" w14:paraId="1E3E8E93" w14:textId="77777777" w:rsidTr="00394CEF">
              <w:tc>
                <w:tcPr>
                  <w:tcW w:w="0" w:type="auto"/>
                  <w:tcMar>
                    <w:top w:w="0" w:type="auto"/>
                    <w:bottom w:w="0" w:type="auto"/>
                  </w:tcMar>
                </w:tcPr>
                <w:p w14:paraId="70F70156" w14:textId="77777777" w:rsidR="00AC3525" w:rsidRPr="000B699C" w:rsidRDefault="00AC3525" w:rsidP="00394CEF">
                  <w:pPr>
                    <w:spacing w:before="225" w:after="225"/>
                    <w:jc w:val="both"/>
                    <w:rPr>
                      <w:rFonts w:ascii="Arial" w:hAnsi="Arial" w:cs="Arial"/>
                      <w:sz w:val="18"/>
                      <w:szCs w:val="18"/>
                    </w:rPr>
                  </w:pPr>
                  <w:r w:rsidRPr="000B699C">
                    <w:rPr>
                      <w:rFonts w:ascii="Arial" w:hAnsi="Arial" w:cs="Arial"/>
                      <w:color w:val="000000"/>
                      <w:sz w:val="18"/>
                      <w:szCs w:val="18"/>
                    </w:rPr>
                    <w:t>Ta pogodba je sklenjena pod razveznim pogojem, ki se uresniči v primeru izpolnitve ene od naslednjih okoliščin:</w:t>
                  </w:r>
                </w:p>
                <w:p w14:paraId="4EFB2D7D" w14:textId="77777777" w:rsidR="00AC3525" w:rsidRPr="000B699C" w:rsidRDefault="00AC3525" w:rsidP="00394CEF">
                  <w:pPr>
                    <w:spacing w:before="225" w:after="225"/>
                    <w:jc w:val="both"/>
                    <w:rPr>
                      <w:rFonts w:ascii="Arial" w:hAnsi="Arial" w:cs="Arial"/>
                      <w:sz w:val="18"/>
                      <w:szCs w:val="18"/>
                    </w:rPr>
                  </w:pPr>
                  <w:r w:rsidRPr="000B699C">
                    <w:rPr>
                      <w:rFonts w:ascii="Arial" w:hAnsi="Arial" w:cs="Arial"/>
                      <w:color w:val="000000"/>
                      <w:sz w:val="18"/>
                      <w:szCs w:val="18"/>
                    </w:rPr>
                    <w:t xml:space="preserve">- če bo naročnik seznanjen, da je sodišče s pravnomočno odločitvijo ugotovilo kršitev obveznosti delovne, </w:t>
                  </w:r>
                  <w:proofErr w:type="spellStart"/>
                  <w:r w:rsidRPr="000B699C">
                    <w:rPr>
                      <w:rFonts w:ascii="Arial" w:hAnsi="Arial" w:cs="Arial"/>
                      <w:color w:val="000000"/>
                      <w:sz w:val="18"/>
                      <w:szCs w:val="18"/>
                    </w:rPr>
                    <w:t>okoljske</w:t>
                  </w:r>
                  <w:proofErr w:type="spellEnd"/>
                  <w:r w:rsidRPr="000B699C">
                    <w:rPr>
                      <w:rFonts w:ascii="Arial" w:hAnsi="Arial" w:cs="Arial"/>
                      <w:color w:val="000000"/>
                      <w:sz w:val="18"/>
                      <w:szCs w:val="18"/>
                    </w:rPr>
                    <w:t xml:space="preserve"> ali socialne zakonodaje s strani izvajalca ali podizvajalca ali</w:t>
                  </w:r>
                </w:p>
                <w:p w14:paraId="150CE7F5" w14:textId="77777777" w:rsidR="00AC3525" w:rsidRPr="000B699C" w:rsidRDefault="00AC3525" w:rsidP="00394CEF">
                  <w:pPr>
                    <w:spacing w:before="225" w:after="225"/>
                    <w:jc w:val="both"/>
                    <w:rPr>
                      <w:rFonts w:ascii="Arial" w:hAnsi="Arial" w:cs="Arial"/>
                      <w:sz w:val="18"/>
                      <w:szCs w:val="18"/>
                    </w:rPr>
                  </w:pPr>
                  <w:r w:rsidRPr="000B699C">
                    <w:rPr>
                      <w:rFonts w:ascii="Arial" w:hAnsi="Arial" w:cs="Arial"/>
                      <w:color w:val="000000"/>
                      <w:sz w:val="18"/>
                      <w:szCs w:val="18"/>
                    </w:rPr>
                    <w:t>- če bo naročnik seznanjen, da je pristojni državni organ pri izvajalcu ali podizvajalcu v času izvajanja pogodbe ugotovil najmanj dve kršitvi v zvezi s:</w:t>
                  </w:r>
                </w:p>
                <w:tbl>
                  <w:tblPr>
                    <w:tblW w:w="0" w:type="auto"/>
                    <w:tblLook w:val="04A0" w:firstRow="1" w:lastRow="0" w:firstColumn="1" w:lastColumn="0" w:noHBand="0" w:noVBand="1"/>
                  </w:tblPr>
                  <w:tblGrid>
                    <w:gridCol w:w="9097"/>
                  </w:tblGrid>
                  <w:tr w:rsidR="00AC3525" w:rsidRPr="000B699C" w14:paraId="473D921D" w14:textId="77777777" w:rsidTr="00394CEF">
                    <w:tc>
                      <w:tcPr>
                        <w:tcW w:w="0" w:type="auto"/>
                        <w:tcMar>
                          <w:top w:w="0" w:type="auto"/>
                          <w:bottom w:w="0" w:type="auto"/>
                        </w:tcMar>
                      </w:tcPr>
                      <w:p w14:paraId="2B2B69C9" w14:textId="77777777" w:rsidR="00AC3525" w:rsidRPr="000B699C" w:rsidRDefault="00AC3525" w:rsidP="00AC3525">
                        <w:pPr>
                          <w:numPr>
                            <w:ilvl w:val="0"/>
                            <w:numId w:val="42"/>
                          </w:numPr>
                          <w:spacing w:after="0"/>
                          <w:jc w:val="both"/>
                          <w:rPr>
                            <w:rFonts w:ascii="Arial" w:hAnsi="Arial" w:cs="Arial"/>
                            <w:color w:val="000000"/>
                            <w:sz w:val="18"/>
                            <w:szCs w:val="18"/>
                          </w:rPr>
                        </w:pPr>
                        <w:r w:rsidRPr="000B699C">
                          <w:rPr>
                            <w:rFonts w:ascii="Arial" w:hAnsi="Arial" w:cs="Arial"/>
                            <w:color w:val="000000"/>
                            <w:sz w:val="18"/>
                            <w:szCs w:val="18"/>
                          </w:rPr>
                          <w:t>plačilom za delo,</w:t>
                        </w:r>
                      </w:p>
                      <w:p w14:paraId="3B861E4F" w14:textId="77777777" w:rsidR="00AC3525" w:rsidRPr="000B699C" w:rsidRDefault="00AC3525" w:rsidP="00AC3525">
                        <w:pPr>
                          <w:numPr>
                            <w:ilvl w:val="0"/>
                            <w:numId w:val="42"/>
                          </w:numPr>
                          <w:spacing w:after="0"/>
                          <w:jc w:val="both"/>
                          <w:rPr>
                            <w:rFonts w:ascii="Arial" w:hAnsi="Arial" w:cs="Arial"/>
                            <w:color w:val="000000"/>
                            <w:sz w:val="18"/>
                            <w:szCs w:val="18"/>
                          </w:rPr>
                        </w:pPr>
                        <w:r w:rsidRPr="000B699C">
                          <w:rPr>
                            <w:rFonts w:ascii="Arial" w:hAnsi="Arial" w:cs="Arial"/>
                            <w:color w:val="000000"/>
                            <w:sz w:val="18"/>
                            <w:szCs w:val="18"/>
                          </w:rPr>
                          <w:t>delovnim časom,</w:t>
                        </w:r>
                      </w:p>
                      <w:p w14:paraId="234591D2" w14:textId="77777777" w:rsidR="00AC3525" w:rsidRPr="000B699C" w:rsidRDefault="00AC3525" w:rsidP="00AC3525">
                        <w:pPr>
                          <w:numPr>
                            <w:ilvl w:val="0"/>
                            <w:numId w:val="42"/>
                          </w:numPr>
                          <w:spacing w:after="0"/>
                          <w:jc w:val="both"/>
                          <w:rPr>
                            <w:rFonts w:ascii="Arial" w:hAnsi="Arial" w:cs="Arial"/>
                            <w:color w:val="000000"/>
                            <w:sz w:val="18"/>
                            <w:szCs w:val="18"/>
                          </w:rPr>
                        </w:pPr>
                        <w:r w:rsidRPr="000B699C">
                          <w:rPr>
                            <w:rFonts w:ascii="Arial" w:hAnsi="Arial" w:cs="Arial"/>
                            <w:color w:val="000000"/>
                            <w:sz w:val="18"/>
                            <w:szCs w:val="18"/>
                          </w:rPr>
                          <w:t>počitki,</w:t>
                        </w:r>
                      </w:p>
                      <w:p w14:paraId="3EF7E5F4" w14:textId="77777777" w:rsidR="00AC3525" w:rsidRPr="000B699C" w:rsidRDefault="00AC3525" w:rsidP="00AC3525">
                        <w:pPr>
                          <w:numPr>
                            <w:ilvl w:val="0"/>
                            <w:numId w:val="42"/>
                          </w:numPr>
                          <w:spacing w:after="0"/>
                          <w:jc w:val="both"/>
                          <w:rPr>
                            <w:rFonts w:ascii="Arial" w:hAnsi="Arial" w:cs="Arial"/>
                            <w:color w:val="000000"/>
                            <w:sz w:val="18"/>
                            <w:szCs w:val="18"/>
                          </w:rPr>
                        </w:pPr>
                        <w:r w:rsidRPr="000B699C">
                          <w:rPr>
                            <w:rFonts w:ascii="Arial" w:hAnsi="Arial" w:cs="Arial"/>
                            <w:color w:val="000000"/>
                            <w:sz w:val="18"/>
                            <w:szCs w:val="18"/>
                          </w:rPr>
                          <w:t>opravljanjem dela na podlagi pogodb civilnega prava kljub obstoju elementov delovnega razmerja ali v zvezi z zaposlovanjem na črno </w:t>
                        </w:r>
                      </w:p>
                    </w:tc>
                  </w:tr>
                </w:tbl>
                <w:p w14:paraId="201B3F86" w14:textId="77777777" w:rsidR="00AC3525" w:rsidRPr="000B699C" w:rsidRDefault="00AC3525" w:rsidP="00394CEF">
                  <w:pPr>
                    <w:spacing w:before="225" w:after="225"/>
                    <w:jc w:val="both"/>
                    <w:rPr>
                      <w:rFonts w:ascii="Arial" w:hAnsi="Arial" w:cs="Arial"/>
                      <w:sz w:val="18"/>
                      <w:szCs w:val="18"/>
                    </w:rPr>
                  </w:pPr>
                  <w:r w:rsidRPr="000B699C">
                    <w:rPr>
                      <w:rFonts w:ascii="Arial" w:hAnsi="Arial" w:cs="Arial"/>
                      <w:color w:val="000000"/>
                      <w:sz w:val="18"/>
                      <w:szCs w:val="18"/>
                    </w:rPr>
                    <w:t>in za kateri mu je bila s pravnomočno odločitvijo ali več pravnomočnimi odločitvami izrečena globa za prekršek,</w:t>
                  </w:r>
                </w:p>
                <w:p w14:paraId="5060BB1D" w14:textId="77777777" w:rsidR="00AC3525" w:rsidRDefault="00AC3525" w:rsidP="00394CEF">
                  <w:pPr>
                    <w:spacing w:before="225" w:after="225"/>
                    <w:jc w:val="both"/>
                    <w:rPr>
                      <w:rFonts w:ascii="Arial" w:hAnsi="Arial" w:cs="Arial"/>
                      <w:color w:val="000000"/>
                      <w:sz w:val="18"/>
                      <w:szCs w:val="18"/>
                    </w:rPr>
                  </w:pPr>
                  <w:r w:rsidRPr="000B699C">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9F733A9" w14:textId="77777777" w:rsidR="00AC3525" w:rsidRDefault="00AC3525" w:rsidP="00394CEF">
                  <w:pPr>
                    <w:spacing w:before="225" w:after="225"/>
                    <w:jc w:val="both"/>
                    <w:rPr>
                      <w:rFonts w:ascii="Arial" w:hAnsi="Arial" w:cs="Arial"/>
                      <w:color w:val="000000"/>
                      <w:sz w:val="18"/>
                      <w:szCs w:val="18"/>
                    </w:rPr>
                  </w:pPr>
                  <w:r w:rsidRPr="000B699C">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B8591FF" w14:textId="77777777" w:rsidR="00AC3525" w:rsidRPr="008B62AE" w:rsidRDefault="00AC3525" w:rsidP="00394CEF">
                  <w:pPr>
                    <w:spacing w:before="225" w:after="225"/>
                    <w:jc w:val="both"/>
                    <w:rPr>
                      <w:rFonts w:ascii="Arial" w:hAnsi="Arial" w:cs="Arial"/>
                      <w:color w:val="000000"/>
                      <w:sz w:val="18"/>
                      <w:szCs w:val="18"/>
                    </w:rPr>
                  </w:pPr>
                  <w:r w:rsidRPr="000B699C">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0F053F3" w14:textId="77777777" w:rsidR="00AC3525" w:rsidRDefault="00AC3525" w:rsidP="00394CEF">
            <w:pPr>
              <w:spacing w:before="225" w:after="225"/>
              <w:jc w:val="both"/>
            </w:pPr>
          </w:p>
        </w:tc>
      </w:tr>
    </w:tbl>
    <w:p w14:paraId="4460200D" w14:textId="77777777" w:rsidR="00AC3525" w:rsidRDefault="00AC3525" w:rsidP="00AC3525">
      <w:pPr>
        <w:spacing w:before="225" w:after="225" w:line="240" w:lineRule="auto"/>
        <w:jc w:val="both"/>
      </w:pPr>
      <w:r>
        <w:rPr>
          <w:rFonts w:ascii="Arial" w:hAnsi="Arial" w:cs="Arial"/>
          <w:b/>
          <w:bCs/>
          <w:color w:val="000000"/>
          <w:sz w:val="18"/>
          <w:szCs w:val="18"/>
        </w:rPr>
        <w:t>XII. REVIZIJSKA SLED</w:t>
      </w:r>
    </w:p>
    <w:p w14:paraId="36BA7075" w14:textId="77777777" w:rsidR="00AC3525" w:rsidRDefault="00AC3525" w:rsidP="00AC3525">
      <w:pPr>
        <w:spacing w:after="0" w:line="240" w:lineRule="auto"/>
        <w:jc w:val="center"/>
      </w:pPr>
      <w:r>
        <w:rPr>
          <w:rFonts w:ascii="Arial" w:hAnsi="Arial" w:cs="Arial"/>
          <w:b/>
          <w:bCs/>
          <w:color w:val="000000"/>
          <w:sz w:val="18"/>
          <w:szCs w:val="18"/>
        </w:rPr>
        <w:t>21. člen</w:t>
      </w:r>
    </w:p>
    <w:tbl>
      <w:tblPr>
        <w:tblW w:w="0" w:type="auto"/>
        <w:tblInd w:w="-284" w:type="dxa"/>
        <w:tblLook w:val="04A0" w:firstRow="1" w:lastRow="0" w:firstColumn="1" w:lastColumn="0" w:noHBand="0" w:noVBand="1"/>
      </w:tblPr>
      <w:tblGrid>
        <w:gridCol w:w="9354"/>
      </w:tblGrid>
      <w:tr w:rsidR="00AC3525" w14:paraId="23468A37" w14:textId="77777777" w:rsidTr="00394CEF">
        <w:tc>
          <w:tcPr>
            <w:tcW w:w="9356" w:type="dxa"/>
            <w:tcMar>
              <w:top w:w="0" w:type="auto"/>
              <w:bottom w:w="0" w:type="auto"/>
            </w:tcMar>
          </w:tcPr>
          <w:p w14:paraId="29791B43"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Vsa dokumentacija, povezana z izvedbo projekta, mora biti hranjena na način, da zagotavlja revizijsko sled dobave blaga.</w:t>
            </w:r>
          </w:p>
          <w:p w14:paraId="26179C41"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2D224F4"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2E09F74"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E51CD86"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64312630" w14:textId="77777777" w:rsidR="00AC3525" w:rsidRDefault="00AC3525" w:rsidP="00AC3525">
      <w:pPr>
        <w:spacing w:before="225" w:after="225" w:line="240" w:lineRule="auto"/>
        <w:jc w:val="both"/>
      </w:pPr>
      <w:r>
        <w:rPr>
          <w:rFonts w:ascii="Arial" w:hAnsi="Arial" w:cs="Arial"/>
          <w:b/>
          <w:bCs/>
          <w:color w:val="000000"/>
          <w:sz w:val="18"/>
          <w:szCs w:val="18"/>
        </w:rPr>
        <w:lastRenderedPageBreak/>
        <w:t>XIII. PROTIKORUPCIJSKA KLAVZULA</w:t>
      </w:r>
    </w:p>
    <w:p w14:paraId="4C92E0D8"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39C89D67"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02DC203C" w14:textId="77777777" w:rsidTr="00394CEF">
        <w:tc>
          <w:tcPr>
            <w:tcW w:w="9498" w:type="dxa"/>
            <w:tcMar>
              <w:top w:w="0" w:type="auto"/>
              <w:bottom w:w="0" w:type="auto"/>
            </w:tcMar>
          </w:tcPr>
          <w:p w14:paraId="604B5793" w14:textId="77777777" w:rsidR="00AC3525" w:rsidRDefault="00AC3525" w:rsidP="00394CE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9280"/>
            </w:tblGrid>
            <w:tr w:rsidR="00AC3525" w14:paraId="12B82277" w14:textId="77777777" w:rsidTr="00394CEF">
              <w:tc>
                <w:tcPr>
                  <w:tcW w:w="0" w:type="auto"/>
                  <w:tcMar>
                    <w:top w:w="0" w:type="auto"/>
                    <w:bottom w:w="0" w:type="auto"/>
                  </w:tcMar>
                </w:tcPr>
                <w:p w14:paraId="456B9677" w14:textId="77777777" w:rsidR="00AC3525" w:rsidRDefault="00AC3525" w:rsidP="00AC3525">
                  <w:pPr>
                    <w:numPr>
                      <w:ilvl w:val="0"/>
                      <w:numId w:val="41"/>
                    </w:numPr>
                    <w:spacing w:line="240" w:lineRule="auto"/>
                    <w:jc w:val="both"/>
                    <w:rPr>
                      <w:rFonts w:ascii="Arial" w:hAnsi="Arial" w:cs="Arial"/>
                      <w:color w:val="000000"/>
                      <w:sz w:val="18"/>
                      <w:szCs w:val="18"/>
                    </w:rPr>
                  </w:pPr>
                  <w:r>
                    <w:rPr>
                      <w:rFonts w:ascii="Arial" w:hAnsi="Arial" w:cs="Arial"/>
                      <w:color w:val="000000"/>
                      <w:sz w:val="18"/>
                      <w:szCs w:val="18"/>
                    </w:rPr>
                    <w:t>pridobitev posla ali</w:t>
                  </w:r>
                </w:p>
                <w:p w14:paraId="4B783AEE" w14:textId="77777777" w:rsidR="00AC3525" w:rsidRDefault="00AC3525" w:rsidP="00AC3525">
                  <w:pPr>
                    <w:numPr>
                      <w:ilvl w:val="0"/>
                      <w:numId w:val="41"/>
                    </w:numPr>
                    <w:spacing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5E79A549" w14:textId="77777777" w:rsidR="00AC3525" w:rsidRDefault="00AC3525" w:rsidP="00AC3525">
                  <w:pPr>
                    <w:numPr>
                      <w:ilvl w:val="0"/>
                      <w:numId w:val="41"/>
                    </w:numPr>
                    <w:spacing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BC6BFC7" w14:textId="77777777" w:rsidR="00AC3525" w:rsidRDefault="00AC3525" w:rsidP="00AC3525">
                  <w:pPr>
                    <w:numPr>
                      <w:ilvl w:val="0"/>
                      <w:numId w:val="41"/>
                    </w:numPr>
                    <w:spacing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D0EFBBC"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51CD5578" w14:textId="77777777" w:rsidR="00AC3525" w:rsidRDefault="00AC3525" w:rsidP="00AC3525">
      <w:pPr>
        <w:spacing w:before="225" w:after="225" w:line="240" w:lineRule="auto"/>
        <w:jc w:val="both"/>
      </w:pPr>
      <w:r>
        <w:rPr>
          <w:rFonts w:ascii="Arial" w:hAnsi="Arial" w:cs="Arial"/>
          <w:b/>
          <w:bCs/>
          <w:color w:val="000000"/>
          <w:sz w:val="18"/>
          <w:szCs w:val="18"/>
        </w:rPr>
        <w:t>XIV. REŠEVANJE SPOROV</w:t>
      </w:r>
    </w:p>
    <w:p w14:paraId="4D54B4DC"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45AB4BB7"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1206EBF2" w14:textId="77777777" w:rsidTr="00394CEF">
        <w:tc>
          <w:tcPr>
            <w:tcW w:w="9498" w:type="dxa"/>
            <w:tcMar>
              <w:top w:w="0" w:type="auto"/>
              <w:bottom w:w="0" w:type="auto"/>
            </w:tcMar>
          </w:tcPr>
          <w:p w14:paraId="5784859E"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E966BD2" w14:textId="77777777" w:rsidR="00AC3525" w:rsidRDefault="00AC3525" w:rsidP="00AC3525">
      <w:pPr>
        <w:spacing w:before="225" w:after="225" w:line="240" w:lineRule="auto"/>
        <w:jc w:val="both"/>
      </w:pPr>
      <w:r>
        <w:rPr>
          <w:rFonts w:ascii="Arial" w:hAnsi="Arial" w:cs="Arial"/>
          <w:b/>
          <w:bCs/>
          <w:color w:val="000000"/>
          <w:sz w:val="18"/>
          <w:szCs w:val="18"/>
        </w:rPr>
        <w:t>XV. KONČNE DOLOČBE</w:t>
      </w:r>
    </w:p>
    <w:p w14:paraId="5BB32703"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02EC8220"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643235D3" w14:textId="77777777" w:rsidTr="00394CEF">
        <w:tc>
          <w:tcPr>
            <w:tcW w:w="9498" w:type="dxa"/>
            <w:tcMar>
              <w:top w:w="0" w:type="auto"/>
              <w:bottom w:w="0" w:type="auto"/>
            </w:tcMar>
          </w:tcPr>
          <w:p w14:paraId="4648A58B"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C03ADDF" w14:textId="77777777" w:rsidR="00AC3525" w:rsidRPr="00697A64"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547DC8E" w14:textId="77777777" w:rsidR="00AC3525" w:rsidRDefault="00AC3525" w:rsidP="00AC352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p w14:paraId="60E52BEB" w14:textId="77777777" w:rsidR="00AC3525" w:rsidRDefault="00AC3525" w:rsidP="00AC3525">
      <w:pPr>
        <w:spacing w:after="0" w:line="240" w:lineRule="auto"/>
        <w:jc w:val="center"/>
      </w:pPr>
    </w:p>
    <w:tbl>
      <w:tblPr>
        <w:tblW w:w="0" w:type="auto"/>
        <w:tblInd w:w="-426" w:type="dxa"/>
        <w:tblLook w:val="04A0" w:firstRow="1" w:lastRow="0" w:firstColumn="1" w:lastColumn="0" w:noHBand="0" w:noVBand="1"/>
      </w:tblPr>
      <w:tblGrid>
        <w:gridCol w:w="9496"/>
      </w:tblGrid>
      <w:tr w:rsidR="00AC3525" w14:paraId="74DAFD09" w14:textId="77777777" w:rsidTr="00394CEF">
        <w:tc>
          <w:tcPr>
            <w:tcW w:w="9498" w:type="dxa"/>
            <w:tcMar>
              <w:top w:w="0" w:type="auto"/>
              <w:bottom w:w="0" w:type="auto"/>
            </w:tcMar>
          </w:tcPr>
          <w:p w14:paraId="52D2CBC8" w14:textId="77777777" w:rsidR="00AC3525" w:rsidRDefault="00AC3525" w:rsidP="00394CEF">
            <w:pPr>
              <w:spacing w:before="225" w:after="225"/>
              <w:jc w:val="both"/>
              <w:rPr>
                <w:rFonts w:ascii="Arial" w:hAnsi="Arial" w:cs="Arial"/>
                <w:color w:val="000000"/>
                <w:sz w:val="18"/>
                <w:szCs w:val="18"/>
              </w:rPr>
            </w:pPr>
            <w:r>
              <w:rPr>
                <w:rFonts w:ascii="Arial" w:hAnsi="Arial" w:cs="Arial"/>
                <w:color w:val="000000"/>
                <w:sz w:val="18"/>
                <w:szCs w:val="18"/>
              </w:rPr>
              <w:t>Pogodba začne veljati z dnem podpisa obeh pogodbenih strank.</w:t>
            </w:r>
          </w:p>
          <w:p w14:paraId="7BE0A9B2" w14:textId="77777777" w:rsidR="00AC3525" w:rsidRDefault="00AC3525" w:rsidP="00394CEF">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102A275A" w14:textId="77777777" w:rsidR="00AC3525" w:rsidRDefault="00AC3525" w:rsidP="00AC3525">
      <w:pPr>
        <w:spacing w:before="975" w:after="225" w:line="240" w:lineRule="auto"/>
        <w:jc w:val="both"/>
        <w:rPr>
          <w:rFonts w:ascii="Arial" w:hAnsi="Arial" w:cs="Arial"/>
          <w:color w:val="000000"/>
          <w:sz w:val="18"/>
          <w:szCs w:val="18"/>
        </w:rPr>
      </w:pPr>
      <w:r>
        <w:rPr>
          <w:rFonts w:ascii="Arial" w:hAnsi="Arial" w:cs="Arial"/>
          <w:color w:val="000000"/>
          <w:sz w:val="18"/>
          <w:szCs w:val="18"/>
        </w:rPr>
        <w:lastRenderedPageBreak/>
        <w:t>V/na ________________, dne _______________</w:t>
      </w:r>
    </w:p>
    <w:p w14:paraId="3C345C85" w14:textId="77777777" w:rsidR="00AC3525" w:rsidRDefault="00AC3525" w:rsidP="00AC3525">
      <w:pPr>
        <w:spacing w:before="225" w:after="225" w:line="240" w:lineRule="auto"/>
        <w:jc w:val="both"/>
      </w:pPr>
    </w:p>
    <w:p w14:paraId="1BB0C26B" w14:textId="0F77775B" w:rsidR="00834FF9" w:rsidRDefault="00834FF9" w:rsidP="00AC3525">
      <w:pPr>
        <w:spacing w:after="0"/>
        <w:jc w:val="right"/>
      </w:pPr>
    </w:p>
    <w:sectPr w:rsidR="00834FF9" w:rsidSect="00AC352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9DA6F" w14:textId="77777777" w:rsidR="003875C3" w:rsidRDefault="003875C3" w:rsidP="006975C6">
      <w:pPr>
        <w:spacing w:after="0" w:line="240" w:lineRule="auto"/>
      </w:pPr>
      <w:r>
        <w:separator/>
      </w:r>
    </w:p>
  </w:endnote>
  <w:endnote w:type="continuationSeparator" w:id="0">
    <w:p w14:paraId="71E42A77" w14:textId="77777777" w:rsidR="003875C3" w:rsidRDefault="003875C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734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E3654" w14:textId="77777777" w:rsidR="00AC3525" w:rsidRDefault="00AC3525"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F071C" w14:textId="77777777" w:rsidR="00AC3525" w:rsidRDefault="00AC3525"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B87" w14:textId="77777777" w:rsidR="004002DE" w:rsidRPr="006F1DA5" w:rsidRDefault="003875C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002DE" w:rsidRPr="006F1DA5">
          <w:rPr>
            <w:rFonts w:ascii="Arial" w:hAnsi="Arial" w:cs="Arial"/>
          </w:rPr>
          <w:fldChar w:fldCharType="begin"/>
        </w:r>
        <w:r w:rsidR="004002DE" w:rsidRPr="006F1DA5">
          <w:rPr>
            <w:rFonts w:ascii="Arial" w:hAnsi="Arial" w:cs="Arial"/>
          </w:rPr>
          <w:instrText xml:space="preserve"> PAGE   \* MERGEFORMAT </w:instrText>
        </w:r>
        <w:r w:rsidR="004002DE" w:rsidRPr="006F1DA5">
          <w:rPr>
            <w:rFonts w:ascii="Arial" w:hAnsi="Arial" w:cs="Arial"/>
          </w:rPr>
          <w:fldChar w:fldCharType="separate"/>
        </w:r>
        <w:r w:rsidR="004002DE">
          <w:rPr>
            <w:rFonts w:ascii="Arial" w:hAnsi="Arial" w:cs="Arial"/>
            <w:noProof/>
          </w:rPr>
          <w:t>1</w:t>
        </w:r>
        <w:r w:rsidR="004002DE" w:rsidRPr="006F1DA5">
          <w:rPr>
            <w:rFonts w:ascii="Arial" w:hAnsi="Arial" w:cs="Arial"/>
            <w:noProof/>
          </w:rPr>
          <w:fldChar w:fldCharType="end"/>
        </w:r>
      </w:sdtContent>
    </w:sdt>
  </w:p>
  <w:p w14:paraId="0B2812DF" w14:textId="77777777" w:rsidR="004002DE" w:rsidRDefault="004002D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2D74"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AA02"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3283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6D1F"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F1E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F5E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5F9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BBFF6" w14:textId="77777777" w:rsidR="003875C3" w:rsidRDefault="003875C3" w:rsidP="006975C6">
      <w:pPr>
        <w:spacing w:after="0" w:line="240" w:lineRule="auto"/>
      </w:pPr>
      <w:r>
        <w:separator/>
      </w:r>
    </w:p>
  </w:footnote>
  <w:footnote w:type="continuationSeparator" w:id="0">
    <w:p w14:paraId="5BC7911E" w14:textId="77777777" w:rsidR="003875C3" w:rsidRDefault="003875C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0A9E6269" w14:textId="77777777" w:rsidTr="007C4767">
      <w:trPr>
        <w:trHeight w:val="1268"/>
      </w:trPr>
      <w:tc>
        <w:tcPr>
          <w:tcW w:w="1668" w:type="dxa"/>
        </w:tcPr>
        <w:p w14:paraId="7089D3F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951E8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DC096E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06AEE5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147780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DD52D6B"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63C192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9321D2C"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762208B0" w14:textId="77777777" w:rsidTr="00B169F3">
      <w:trPr>
        <w:trHeight w:val="1268"/>
      </w:trPr>
      <w:tc>
        <w:tcPr>
          <w:tcW w:w="1668" w:type="dxa"/>
        </w:tcPr>
        <w:p w14:paraId="4FAF1FB4" w14:textId="77777777" w:rsidR="004002DE" w:rsidRPr="006F1DA5" w:rsidRDefault="004002DE"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83826936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C6027FE" w14:textId="77777777" w:rsidR="004002DE" w:rsidRPr="006F1DA5" w:rsidRDefault="004002D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FEAE874" w14:textId="77777777" w:rsidR="004002DE" w:rsidRPr="006F1DA5" w:rsidRDefault="004002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1E49849" w14:textId="77777777" w:rsidR="004002DE" w:rsidRPr="006F1DA5" w:rsidRDefault="004002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9B302CF" w14:textId="77777777" w:rsidR="004002DE" w:rsidRPr="006F1DA5" w:rsidRDefault="004002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37F9451" w14:textId="77777777" w:rsidR="004002DE" w:rsidRPr="006F1DA5" w:rsidRDefault="004002DE"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069CE75" w14:textId="77777777" w:rsidR="004002DE" w:rsidRPr="006F1DA5" w:rsidRDefault="004002DE"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EB0BD8F" wp14:editId="7D64D6E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2B42BE5" w14:textId="77777777" w:rsidR="004002DE" w:rsidRPr="006F1DA5" w:rsidRDefault="004002D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974"/>
    <w:multiLevelType w:val="hybridMultilevel"/>
    <w:tmpl w:val="78446024"/>
    <w:lvl w:ilvl="0" w:tplc="D338C45E">
      <w:start w:val="1"/>
      <w:numFmt w:val="bullet"/>
      <w:lvlText w:val=""/>
      <w:lvlJc w:val="left"/>
      <w:pPr>
        <w:ind w:left="720" w:hanging="360"/>
      </w:pPr>
      <w:rPr>
        <w:rFonts w:ascii="Symbol" w:hAnsi="Symbol" w:cs="Symbol" w:hint="default"/>
        <w:sz w:val="18"/>
        <w:szCs w:val="18"/>
      </w:rPr>
    </w:lvl>
    <w:lvl w:ilvl="1" w:tplc="E416AD5A">
      <w:start w:val="1"/>
      <w:numFmt w:val="bullet"/>
      <w:lvlText w:val="o"/>
      <w:lvlJc w:val="left"/>
      <w:pPr>
        <w:ind w:left="1440" w:hanging="360"/>
      </w:pPr>
      <w:rPr>
        <w:rFonts w:ascii="Courier New" w:hAnsi="Courier New" w:cs="Courier New" w:hint="default"/>
      </w:rPr>
    </w:lvl>
    <w:lvl w:ilvl="2" w:tplc="C7B04A74">
      <w:start w:val="1"/>
      <w:numFmt w:val="bullet"/>
      <w:lvlText w:val=""/>
      <w:lvlJc w:val="left"/>
      <w:pPr>
        <w:ind w:left="2160" w:hanging="360"/>
      </w:pPr>
      <w:rPr>
        <w:rFonts w:ascii="Wingdings" w:hAnsi="Wingdings" w:cs="Wingdings" w:hint="default"/>
      </w:rPr>
    </w:lvl>
    <w:lvl w:ilvl="3" w:tplc="C7D48A36">
      <w:start w:val="1"/>
      <w:numFmt w:val="bullet"/>
      <w:lvlText w:val=""/>
      <w:lvlJc w:val="left"/>
      <w:pPr>
        <w:ind w:left="2880" w:hanging="360"/>
      </w:pPr>
      <w:rPr>
        <w:rFonts w:ascii="Symbol" w:hAnsi="Symbol" w:cs="Symbol" w:hint="default"/>
      </w:rPr>
    </w:lvl>
    <w:lvl w:ilvl="4" w:tplc="CD6C4644">
      <w:start w:val="1"/>
      <w:numFmt w:val="bullet"/>
      <w:lvlText w:val="o"/>
      <w:lvlJc w:val="left"/>
      <w:pPr>
        <w:ind w:left="3600" w:hanging="360"/>
      </w:pPr>
      <w:rPr>
        <w:rFonts w:ascii="Courier New" w:hAnsi="Courier New" w:cs="Courier New" w:hint="default"/>
      </w:rPr>
    </w:lvl>
    <w:lvl w:ilvl="5" w:tplc="F6548FBA">
      <w:start w:val="1"/>
      <w:numFmt w:val="bullet"/>
      <w:lvlText w:val=""/>
      <w:lvlJc w:val="left"/>
      <w:pPr>
        <w:ind w:left="4320" w:hanging="360"/>
      </w:pPr>
      <w:rPr>
        <w:rFonts w:ascii="Wingdings" w:hAnsi="Wingdings" w:cs="Wingdings" w:hint="default"/>
      </w:rPr>
    </w:lvl>
    <w:lvl w:ilvl="6" w:tplc="361E96DE">
      <w:start w:val="1"/>
      <w:numFmt w:val="bullet"/>
      <w:lvlText w:val=""/>
      <w:lvlJc w:val="left"/>
      <w:pPr>
        <w:ind w:left="5040" w:hanging="360"/>
      </w:pPr>
      <w:rPr>
        <w:rFonts w:ascii="Symbol" w:hAnsi="Symbol" w:cs="Symbol" w:hint="default"/>
      </w:rPr>
    </w:lvl>
    <w:lvl w:ilvl="7" w:tplc="4344FE42">
      <w:start w:val="1"/>
      <w:numFmt w:val="bullet"/>
      <w:lvlText w:val="o"/>
      <w:lvlJc w:val="left"/>
      <w:pPr>
        <w:ind w:left="5760" w:hanging="360"/>
      </w:pPr>
      <w:rPr>
        <w:rFonts w:ascii="Courier New" w:hAnsi="Courier New" w:cs="Courier New" w:hint="default"/>
      </w:rPr>
    </w:lvl>
    <w:lvl w:ilvl="8" w:tplc="C924F964">
      <w:start w:val="1"/>
      <w:numFmt w:val="bullet"/>
      <w:lvlText w:val=""/>
      <w:lvlJc w:val="left"/>
      <w:pPr>
        <w:ind w:left="6480" w:hanging="360"/>
      </w:pPr>
      <w:rPr>
        <w:rFonts w:ascii="Wingdings" w:hAnsi="Wingdings" w:cs="Wingdings" w:hint="default"/>
      </w:rPr>
    </w:lvl>
  </w:abstractNum>
  <w:abstractNum w:abstractNumId="1" w15:restartNumberingAfterBreak="0">
    <w:nsid w:val="03FF0483"/>
    <w:multiLevelType w:val="hybridMultilevel"/>
    <w:tmpl w:val="8314296A"/>
    <w:lvl w:ilvl="0" w:tplc="2CB69112">
      <w:start w:val="1"/>
      <w:numFmt w:val="bullet"/>
      <w:lvlText w:val=""/>
      <w:lvlJc w:val="left"/>
      <w:pPr>
        <w:ind w:left="720" w:hanging="360"/>
      </w:pPr>
      <w:rPr>
        <w:rFonts w:ascii="Symbol" w:hAnsi="Symbol" w:cs="Symbol" w:hint="default"/>
        <w:sz w:val="18"/>
        <w:szCs w:val="18"/>
      </w:rPr>
    </w:lvl>
    <w:lvl w:ilvl="1" w:tplc="0ADC067A">
      <w:start w:val="1"/>
      <w:numFmt w:val="bullet"/>
      <w:lvlText w:val="o"/>
      <w:lvlJc w:val="left"/>
      <w:pPr>
        <w:ind w:left="1440" w:hanging="360"/>
      </w:pPr>
      <w:rPr>
        <w:rFonts w:ascii="Courier New" w:hAnsi="Courier New" w:cs="Courier New" w:hint="default"/>
      </w:rPr>
    </w:lvl>
    <w:lvl w:ilvl="2" w:tplc="EA1AB04A">
      <w:start w:val="1"/>
      <w:numFmt w:val="bullet"/>
      <w:lvlText w:val=""/>
      <w:lvlJc w:val="left"/>
      <w:pPr>
        <w:ind w:left="2160" w:hanging="360"/>
      </w:pPr>
      <w:rPr>
        <w:rFonts w:ascii="Wingdings" w:hAnsi="Wingdings" w:cs="Wingdings" w:hint="default"/>
      </w:rPr>
    </w:lvl>
    <w:lvl w:ilvl="3" w:tplc="B6184B74">
      <w:start w:val="1"/>
      <w:numFmt w:val="bullet"/>
      <w:lvlText w:val=""/>
      <w:lvlJc w:val="left"/>
      <w:pPr>
        <w:ind w:left="2880" w:hanging="360"/>
      </w:pPr>
      <w:rPr>
        <w:rFonts w:ascii="Symbol" w:hAnsi="Symbol" w:cs="Symbol" w:hint="default"/>
      </w:rPr>
    </w:lvl>
    <w:lvl w:ilvl="4" w:tplc="F2707A24">
      <w:start w:val="1"/>
      <w:numFmt w:val="bullet"/>
      <w:lvlText w:val="o"/>
      <w:lvlJc w:val="left"/>
      <w:pPr>
        <w:ind w:left="3600" w:hanging="360"/>
      </w:pPr>
      <w:rPr>
        <w:rFonts w:ascii="Courier New" w:hAnsi="Courier New" w:cs="Courier New" w:hint="default"/>
      </w:rPr>
    </w:lvl>
    <w:lvl w:ilvl="5" w:tplc="45A8C8EA">
      <w:start w:val="1"/>
      <w:numFmt w:val="bullet"/>
      <w:lvlText w:val=""/>
      <w:lvlJc w:val="left"/>
      <w:pPr>
        <w:ind w:left="4320" w:hanging="360"/>
      </w:pPr>
      <w:rPr>
        <w:rFonts w:ascii="Wingdings" w:hAnsi="Wingdings" w:cs="Wingdings" w:hint="default"/>
      </w:rPr>
    </w:lvl>
    <w:lvl w:ilvl="6" w:tplc="5380D6A6">
      <w:start w:val="1"/>
      <w:numFmt w:val="bullet"/>
      <w:lvlText w:val=""/>
      <w:lvlJc w:val="left"/>
      <w:pPr>
        <w:ind w:left="5040" w:hanging="360"/>
      </w:pPr>
      <w:rPr>
        <w:rFonts w:ascii="Symbol" w:hAnsi="Symbol" w:cs="Symbol" w:hint="default"/>
      </w:rPr>
    </w:lvl>
    <w:lvl w:ilvl="7" w:tplc="2B76B36A">
      <w:start w:val="1"/>
      <w:numFmt w:val="bullet"/>
      <w:lvlText w:val="o"/>
      <w:lvlJc w:val="left"/>
      <w:pPr>
        <w:ind w:left="5760" w:hanging="360"/>
      </w:pPr>
      <w:rPr>
        <w:rFonts w:ascii="Courier New" w:hAnsi="Courier New" w:cs="Courier New" w:hint="default"/>
      </w:rPr>
    </w:lvl>
    <w:lvl w:ilvl="8" w:tplc="5B7297AC">
      <w:start w:val="1"/>
      <w:numFmt w:val="bullet"/>
      <w:lvlText w:val=""/>
      <w:lvlJc w:val="left"/>
      <w:pPr>
        <w:ind w:left="6480" w:hanging="360"/>
      </w:pPr>
      <w:rPr>
        <w:rFonts w:ascii="Wingdings" w:hAnsi="Wingdings" w:cs="Wingdings" w:hint="default"/>
      </w:rPr>
    </w:lvl>
  </w:abstractNum>
  <w:abstractNum w:abstractNumId="2" w15:restartNumberingAfterBreak="0">
    <w:nsid w:val="0E354603"/>
    <w:multiLevelType w:val="hybridMultilevel"/>
    <w:tmpl w:val="6B2A8CE0"/>
    <w:lvl w:ilvl="0" w:tplc="E4B453FA">
      <w:start w:val="1"/>
      <w:numFmt w:val="bullet"/>
      <w:lvlText w:val=""/>
      <w:lvlJc w:val="left"/>
      <w:pPr>
        <w:ind w:left="720" w:hanging="360"/>
      </w:pPr>
      <w:rPr>
        <w:rFonts w:ascii="Symbol" w:hAnsi="Symbol" w:cs="Symbol" w:hint="default"/>
        <w:sz w:val="18"/>
        <w:szCs w:val="18"/>
      </w:rPr>
    </w:lvl>
    <w:lvl w:ilvl="1" w:tplc="31503494">
      <w:start w:val="1"/>
      <w:numFmt w:val="bullet"/>
      <w:lvlText w:val="o"/>
      <w:lvlJc w:val="left"/>
      <w:pPr>
        <w:ind w:left="1440" w:hanging="360"/>
      </w:pPr>
      <w:rPr>
        <w:rFonts w:ascii="Courier New" w:hAnsi="Courier New" w:cs="Courier New" w:hint="default"/>
      </w:rPr>
    </w:lvl>
    <w:lvl w:ilvl="2" w:tplc="6574B250">
      <w:start w:val="1"/>
      <w:numFmt w:val="bullet"/>
      <w:lvlText w:val=""/>
      <w:lvlJc w:val="left"/>
      <w:pPr>
        <w:ind w:left="2160" w:hanging="360"/>
      </w:pPr>
      <w:rPr>
        <w:rFonts w:ascii="Wingdings" w:hAnsi="Wingdings" w:cs="Wingdings" w:hint="default"/>
      </w:rPr>
    </w:lvl>
    <w:lvl w:ilvl="3" w:tplc="35C40316">
      <w:start w:val="1"/>
      <w:numFmt w:val="bullet"/>
      <w:lvlText w:val=""/>
      <w:lvlJc w:val="left"/>
      <w:pPr>
        <w:ind w:left="2880" w:hanging="360"/>
      </w:pPr>
      <w:rPr>
        <w:rFonts w:ascii="Symbol" w:hAnsi="Symbol" w:cs="Symbol" w:hint="default"/>
      </w:rPr>
    </w:lvl>
    <w:lvl w:ilvl="4" w:tplc="A03207E4">
      <w:start w:val="1"/>
      <w:numFmt w:val="bullet"/>
      <w:lvlText w:val="o"/>
      <w:lvlJc w:val="left"/>
      <w:pPr>
        <w:ind w:left="3600" w:hanging="360"/>
      </w:pPr>
      <w:rPr>
        <w:rFonts w:ascii="Courier New" w:hAnsi="Courier New" w:cs="Courier New" w:hint="default"/>
      </w:rPr>
    </w:lvl>
    <w:lvl w:ilvl="5" w:tplc="00C83D10">
      <w:start w:val="1"/>
      <w:numFmt w:val="bullet"/>
      <w:lvlText w:val=""/>
      <w:lvlJc w:val="left"/>
      <w:pPr>
        <w:ind w:left="4320" w:hanging="360"/>
      </w:pPr>
      <w:rPr>
        <w:rFonts w:ascii="Wingdings" w:hAnsi="Wingdings" w:cs="Wingdings" w:hint="default"/>
      </w:rPr>
    </w:lvl>
    <w:lvl w:ilvl="6" w:tplc="10722470">
      <w:start w:val="1"/>
      <w:numFmt w:val="bullet"/>
      <w:lvlText w:val=""/>
      <w:lvlJc w:val="left"/>
      <w:pPr>
        <w:ind w:left="5040" w:hanging="360"/>
      </w:pPr>
      <w:rPr>
        <w:rFonts w:ascii="Symbol" w:hAnsi="Symbol" w:cs="Symbol" w:hint="default"/>
      </w:rPr>
    </w:lvl>
    <w:lvl w:ilvl="7" w:tplc="463CD15E">
      <w:start w:val="1"/>
      <w:numFmt w:val="bullet"/>
      <w:lvlText w:val="o"/>
      <w:lvlJc w:val="left"/>
      <w:pPr>
        <w:ind w:left="5760" w:hanging="360"/>
      </w:pPr>
      <w:rPr>
        <w:rFonts w:ascii="Courier New" w:hAnsi="Courier New" w:cs="Courier New" w:hint="default"/>
      </w:rPr>
    </w:lvl>
    <w:lvl w:ilvl="8" w:tplc="BECAF194">
      <w:start w:val="1"/>
      <w:numFmt w:val="bullet"/>
      <w:lvlText w:val=""/>
      <w:lvlJc w:val="left"/>
      <w:pPr>
        <w:ind w:left="6480" w:hanging="360"/>
      </w:pPr>
      <w:rPr>
        <w:rFonts w:ascii="Wingdings" w:hAnsi="Wingdings" w:cs="Wingdings" w:hint="default"/>
      </w:rPr>
    </w:lvl>
  </w:abstractNum>
  <w:abstractNum w:abstractNumId="3" w15:restartNumberingAfterBreak="0">
    <w:nsid w:val="0E9F0E0D"/>
    <w:multiLevelType w:val="hybridMultilevel"/>
    <w:tmpl w:val="9160B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D0751E"/>
    <w:multiLevelType w:val="hybridMultilevel"/>
    <w:tmpl w:val="7EC24C58"/>
    <w:lvl w:ilvl="0" w:tplc="5F666574">
      <w:start w:val="1"/>
      <w:numFmt w:val="decimal"/>
      <w:lvlText w:val="%1."/>
      <w:lvlJc w:val="left"/>
      <w:pPr>
        <w:ind w:left="720" w:hanging="360"/>
      </w:pPr>
      <w:rPr>
        <w:rFonts w:ascii="Arial" w:hAnsi="Arial" w:cs="Arial" w:hint="default"/>
        <w:sz w:val="18"/>
        <w:szCs w:val="18"/>
      </w:rPr>
    </w:lvl>
    <w:lvl w:ilvl="1" w:tplc="83DAD00C">
      <w:start w:val="1"/>
      <w:numFmt w:val="decimal"/>
      <w:lvlText w:val="%2."/>
      <w:lvlJc w:val="left"/>
      <w:pPr>
        <w:ind w:left="1440" w:hanging="360"/>
      </w:pPr>
    </w:lvl>
    <w:lvl w:ilvl="2" w:tplc="E69C8B9A">
      <w:start w:val="1"/>
      <w:numFmt w:val="decimal"/>
      <w:lvlText w:val="%3."/>
      <w:lvlJc w:val="left"/>
      <w:pPr>
        <w:ind w:left="2160" w:hanging="360"/>
      </w:pPr>
    </w:lvl>
    <w:lvl w:ilvl="3" w:tplc="27567968">
      <w:start w:val="1"/>
      <w:numFmt w:val="decimal"/>
      <w:lvlText w:val="%4."/>
      <w:lvlJc w:val="left"/>
      <w:pPr>
        <w:ind w:left="2880" w:hanging="360"/>
      </w:pPr>
    </w:lvl>
    <w:lvl w:ilvl="4" w:tplc="F15614A2">
      <w:start w:val="1"/>
      <w:numFmt w:val="decimal"/>
      <w:lvlText w:val="%5."/>
      <w:lvlJc w:val="left"/>
      <w:pPr>
        <w:ind w:left="3600" w:hanging="360"/>
      </w:pPr>
    </w:lvl>
    <w:lvl w:ilvl="5" w:tplc="E7FC5688">
      <w:start w:val="1"/>
      <w:numFmt w:val="decimal"/>
      <w:lvlText w:val="%6."/>
      <w:lvlJc w:val="left"/>
      <w:pPr>
        <w:ind w:left="4320" w:hanging="360"/>
      </w:pPr>
    </w:lvl>
    <w:lvl w:ilvl="6" w:tplc="FA3425C8">
      <w:start w:val="1"/>
      <w:numFmt w:val="decimal"/>
      <w:lvlText w:val="%7."/>
      <w:lvlJc w:val="left"/>
      <w:pPr>
        <w:ind w:left="5040" w:hanging="360"/>
      </w:pPr>
    </w:lvl>
    <w:lvl w:ilvl="7" w:tplc="D952CD6A">
      <w:start w:val="1"/>
      <w:numFmt w:val="decimal"/>
      <w:lvlText w:val="%8."/>
      <w:lvlJc w:val="left"/>
      <w:pPr>
        <w:ind w:left="5760" w:hanging="360"/>
      </w:pPr>
    </w:lvl>
    <w:lvl w:ilvl="8" w:tplc="F2E27A82">
      <w:start w:val="1"/>
      <w:numFmt w:val="decimal"/>
      <w:lvlText w:val="%9."/>
      <w:lvlJc w:val="left"/>
      <w:pPr>
        <w:ind w:left="6480" w:hanging="360"/>
      </w:pPr>
    </w:lvl>
  </w:abstractNum>
  <w:abstractNum w:abstractNumId="5" w15:restartNumberingAfterBreak="0">
    <w:nsid w:val="0F92134E"/>
    <w:multiLevelType w:val="hybridMultilevel"/>
    <w:tmpl w:val="3AF2C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474C1"/>
    <w:multiLevelType w:val="hybridMultilevel"/>
    <w:tmpl w:val="A558A444"/>
    <w:lvl w:ilvl="0" w:tplc="370A0CA6">
      <w:start w:val="1"/>
      <w:numFmt w:val="bullet"/>
      <w:lvlText w:val=""/>
      <w:lvlJc w:val="left"/>
      <w:pPr>
        <w:ind w:left="720" w:hanging="360"/>
      </w:pPr>
      <w:rPr>
        <w:rFonts w:ascii="Symbol" w:hAnsi="Symbol" w:cs="Symbol" w:hint="default"/>
        <w:sz w:val="18"/>
        <w:szCs w:val="18"/>
      </w:rPr>
    </w:lvl>
    <w:lvl w:ilvl="1" w:tplc="854C3F52">
      <w:start w:val="1"/>
      <w:numFmt w:val="bullet"/>
      <w:lvlText w:val="o"/>
      <w:lvlJc w:val="left"/>
      <w:pPr>
        <w:ind w:left="1440" w:hanging="360"/>
      </w:pPr>
      <w:rPr>
        <w:rFonts w:ascii="Courier New" w:hAnsi="Courier New" w:cs="Courier New" w:hint="default"/>
      </w:rPr>
    </w:lvl>
    <w:lvl w:ilvl="2" w:tplc="B9685822">
      <w:start w:val="1"/>
      <w:numFmt w:val="bullet"/>
      <w:lvlText w:val=""/>
      <w:lvlJc w:val="left"/>
      <w:pPr>
        <w:ind w:left="2160" w:hanging="360"/>
      </w:pPr>
      <w:rPr>
        <w:rFonts w:ascii="Wingdings" w:hAnsi="Wingdings" w:cs="Wingdings" w:hint="default"/>
      </w:rPr>
    </w:lvl>
    <w:lvl w:ilvl="3" w:tplc="74B4BF66">
      <w:start w:val="1"/>
      <w:numFmt w:val="bullet"/>
      <w:lvlText w:val=""/>
      <w:lvlJc w:val="left"/>
      <w:pPr>
        <w:ind w:left="2880" w:hanging="360"/>
      </w:pPr>
      <w:rPr>
        <w:rFonts w:ascii="Symbol" w:hAnsi="Symbol" w:cs="Symbol" w:hint="default"/>
      </w:rPr>
    </w:lvl>
    <w:lvl w:ilvl="4" w:tplc="6220D814">
      <w:start w:val="1"/>
      <w:numFmt w:val="bullet"/>
      <w:lvlText w:val="o"/>
      <w:lvlJc w:val="left"/>
      <w:pPr>
        <w:ind w:left="3600" w:hanging="360"/>
      </w:pPr>
      <w:rPr>
        <w:rFonts w:ascii="Courier New" w:hAnsi="Courier New" w:cs="Courier New" w:hint="default"/>
      </w:rPr>
    </w:lvl>
    <w:lvl w:ilvl="5" w:tplc="265626D8">
      <w:start w:val="1"/>
      <w:numFmt w:val="bullet"/>
      <w:lvlText w:val=""/>
      <w:lvlJc w:val="left"/>
      <w:pPr>
        <w:ind w:left="4320" w:hanging="360"/>
      </w:pPr>
      <w:rPr>
        <w:rFonts w:ascii="Wingdings" w:hAnsi="Wingdings" w:cs="Wingdings" w:hint="default"/>
      </w:rPr>
    </w:lvl>
    <w:lvl w:ilvl="6" w:tplc="9BF0EA2A">
      <w:start w:val="1"/>
      <w:numFmt w:val="bullet"/>
      <w:lvlText w:val=""/>
      <w:lvlJc w:val="left"/>
      <w:pPr>
        <w:ind w:left="5040" w:hanging="360"/>
      </w:pPr>
      <w:rPr>
        <w:rFonts w:ascii="Symbol" w:hAnsi="Symbol" w:cs="Symbol" w:hint="default"/>
      </w:rPr>
    </w:lvl>
    <w:lvl w:ilvl="7" w:tplc="0C1ABBB6">
      <w:start w:val="1"/>
      <w:numFmt w:val="bullet"/>
      <w:lvlText w:val="o"/>
      <w:lvlJc w:val="left"/>
      <w:pPr>
        <w:ind w:left="5760" w:hanging="360"/>
      </w:pPr>
      <w:rPr>
        <w:rFonts w:ascii="Courier New" w:hAnsi="Courier New" w:cs="Courier New" w:hint="default"/>
      </w:rPr>
    </w:lvl>
    <w:lvl w:ilvl="8" w:tplc="D36C7C4E">
      <w:start w:val="1"/>
      <w:numFmt w:val="bullet"/>
      <w:lvlText w:val=""/>
      <w:lvlJc w:val="left"/>
      <w:pPr>
        <w:ind w:left="6480" w:hanging="360"/>
      </w:pPr>
      <w:rPr>
        <w:rFonts w:ascii="Wingdings" w:hAnsi="Wingdings" w:cs="Wingdings" w:hint="default"/>
      </w:rPr>
    </w:lvl>
  </w:abstractNum>
  <w:abstractNum w:abstractNumId="7" w15:restartNumberingAfterBreak="0">
    <w:nsid w:val="113E3C31"/>
    <w:multiLevelType w:val="hybridMultilevel"/>
    <w:tmpl w:val="B38449F4"/>
    <w:lvl w:ilvl="0" w:tplc="AE1A928E">
      <w:start w:val="1"/>
      <w:numFmt w:val="bullet"/>
      <w:lvlText w:val=""/>
      <w:lvlJc w:val="left"/>
      <w:pPr>
        <w:ind w:left="720" w:hanging="360"/>
      </w:pPr>
      <w:rPr>
        <w:rFonts w:ascii="Symbol" w:hAnsi="Symbol" w:cs="Symbol" w:hint="default"/>
        <w:sz w:val="18"/>
        <w:szCs w:val="18"/>
      </w:rPr>
    </w:lvl>
    <w:lvl w:ilvl="1" w:tplc="FA52DA36">
      <w:start w:val="1"/>
      <w:numFmt w:val="bullet"/>
      <w:lvlText w:val="o"/>
      <w:lvlJc w:val="left"/>
      <w:pPr>
        <w:ind w:left="1440" w:hanging="360"/>
      </w:pPr>
      <w:rPr>
        <w:rFonts w:ascii="Courier New" w:hAnsi="Courier New" w:cs="Courier New" w:hint="default"/>
      </w:rPr>
    </w:lvl>
    <w:lvl w:ilvl="2" w:tplc="EA7EA568">
      <w:start w:val="1"/>
      <w:numFmt w:val="bullet"/>
      <w:lvlText w:val=""/>
      <w:lvlJc w:val="left"/>
      <w:pPr>
        <w:ind w:left="2160" w:hanging="360"/>
      </w:pPr>
      <w:rPr>
        <w:rFonts w:ascii="Wingdings" w:hAnsi="Wingdings" w:cs="Wingdings" w:hint="default"/>
      </w:rPr>
    </w:lvl>
    <w:lvl w:ilvl="3" w:tplc="20549A9E">
      <w:start w:val="1"/>
      <w:numFmt w:val="bullet"/>
      <w:lvlText w:val=""/>
      <w:lvlJc w:val="left"/>
      <w:pPr>
        <w:ind w:left="2880" w:hanging="360"/>
      </w:pPr>
      <w:rPr>
        <w:rFonts w:ascii="Symbol" w:hAnsi="Symbol" w:cs="Symbol" w:hint="default"/>
      </w:rPr>
    </w:lvl>
    <w:lvl w:ilvl="4" w:tplc="3FA407F2">
      <w:start w:val="1"/>
      <w:numFmt w:val="bullet"/>
      <w:lvlText w:val="o"/>
      <w:lvlJc w:val="left"/>
      <w:pPr>
        <w:ind w:left="3600" w:hanging="360"/>
      </w:pPr>
      <w:rPr>
        <w:rFonts w:ascii="Courier New" w:hAnsi="Courier New" w:cs="Courier New" w:hint="default"/>
      </w:rPr>
    </w:lvl>
    <w:lvl w:ilvl="5" w:tplc="4CEC9306">
      <w:start w:val="1"/>
      <w:numFmt w:val="bullet"/>
      <w:lvlText w:val=""/>
      <w:lvlJc w:val="left"/>
      <w:pPr>
        <w:ind w:left="4320" w:hanging="360"/>
      </w:pPr>
      <w:rPr>
        <w:rFonts w:ascii="Wingdings" w:hAnsi="Wingdings" w:cs="Wingdings" w:hint="default"/>
      </w:rPr>
    </w:lvl>
    <w:lvl w:ilvl="6" w:tplc="C23C0124">
      <w:start w:val="1"/>
      <w:numFmt w:val="bullet"/>
      <w:lvlText w:val=""/>
      <w:lvlJc w:val="left"/>
      <w:pPr>
        <w:ind w:left="5040" w:hanging="360"/>
      </w:pPr>
      <w:rPr>
        <w:rFonts w:ascii="Symbol" w:hAnsi="Symbol" w:cs="Symbol" w:hint="default"/>
      </w:rPr>
    </w:lvl>
    <w:lvl w:ilvl="7" w:tplc="3EC2EECC">
      <w:start w:val="1"/>
      <w:numFmt w:val="bullet"/>
      <w:lvlText w:val="o"/>
      <w:lvlJc w:val="left"/>
      <w:pPr>
        <w:ind w:left="5760" w:hanging="360"/>
      </w:pPr>
      <w:rPr>
        <w:rFonts w:ascii="Courier New" w:hAnsi="Courier New" w:cs="Courier New" w:hint="default"/>
      </w:rPr>
    </w:lvl>
    <w:lvl w:ilvl="8" w:tplc="9DD20DDE">
      <w:start w:val="1"/>
      <w:numFmt w:val="bullet"/>
      <w:lvlText w:val=""/>
      <w:lvlJc w:val="left"/>
      <w:pPr>
        <w:ind w:left="6480" w:hanging="360"/>
      </w:pPr>
      <w:rPr>
        <w:rFonts w:ascii="Wingdings" w:hAnsi="Wingdings" w:cs="Wingdings" w:hint="default"/>
      </w:rPr>
    </w:lvl>
  </w:abstractNum>
  <w:abstractNum w:abstractNumId="8"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9" w15:restartNumberingAfterBreak="0">
    <w:nsid w:val="173E6D6A"/>
    <w:multiLevelType w:val="hybridMultilevel"/>
    <w:tmpl w:val="7B0AC748"/>
    <w:lvl w:ilvl="0" w:tplc="C39E0368">
      <w:start w:val="1"/>
      <w:numFmt w:val="bullet"/>
      <w:lvlText w:val=""/>
      <w:lvlJc w:val="left"/>
      <w:pPr>
        <w:ind w:left="720" w:hanging="360"/>
      </w:pPr>
      <w:rPr>
        <w:rFonts w:ascii="Symbol" w:hAnsi="Symbol" w:cs="Symbol" w:hint="default"/>
        <w:sz w:val="18"/>
        <w:szCs w:val="18"/>
      </w:rPr>
    </w:lvl>
    <w:lvl w:ilvl="1" w:tplc="15D04DC0">
      <w:start w:val="1"/>
      <w:numFmt w:val="bullet"/>
      <w:lvlText w:val="o"/>
      <w:lvlJc w:val="left"/>
      <w:pPr>
        <w:ind w:left="1440" w:hanging="360"/>
      </w:pPr>
      <w:rPr>
        <w:rFonts w:ascii="Courier New" w:hAnsi="Courier New" w:cs="Courier New" w:hint="default"/>
      </w:rPr>
    </w:lvl>
    <w:lvl w:ilvl="2" w:tplc="57724218">
      <w:start w:val="1"/>
      <w:numFmt w:val="bullet"/>
      <w:lvlText w:val=""/>
      <w:lvlJc w:val="left"/>
      <w:pPr>
        <w:ind w:left="2160" w:hanging="360"/>
      </w:pPr>
      <w:rPr>
        <w:rFonts w:ascii="Wingdings" w:hAnsi="Wingdings" w:cs="Wingdings" w:hint="default"/>
      </w:rPr>
    </w:lvl>
    <w:lvl w:ilvl="3" w:tplc="F956FEDE">
      <w:start w:val="1"/>
      <w:numFmt w:val="bullet"/>
      <w:lvlText w:val=""/>
      <w:lvlJc w:val="left"/>
      <w:pPr>
        <w:ind w:left="2880" w:hanging="360"/>
      </w:pPr>
      <w:rPr>
        <w:rFonts w:ascii="Symbol" w:hAnsi="Symbol" w:cs="Symbol" w:hint="default"/>
      </w:rPr>
    </w:lvl>
    <w:lvl w:ilvl="4" w:tplc="143A5466">
      <w:start w:val="1"/>
      <w:numFmt w:val="bullet"/>
      <w:lvlText w:val="o"/>
      <w:lvlJc w:val="left"/>
      <w:pPr>
        <w:ind w:left="3600" w:hanging="360"/>
      </w:pPr>
      <w:rPr>
        <w:rFonts w:ascii="Courier New" w:hAnsi="Courier New" w:cs="Courier New" w:hint="default"/>
      </w:rPr>
    </w:lvl>
    <w:lvl w:ilvl="5" w:tplc="23D27C76">
      <w:start w:val="1"/>
      <w:numFmt w:val="bullet"/>
      <w:lvlText w:val=""/>
      <w:lvlJc w:val="left"/>
      <w:pPr>
        <w:ind w:left="4320" w:hanging="360"/>
      </w:pPr>
      <w:rPr>
        <w:rFonts w:ascii="Wingdings" w:hAnsi="Wingdings" w:cs="Wingdings" w:hint="default"/>
      </w:rPr>
    </w:lvl>
    <w:lvl w:ilvl="6" w:tplc="30D4963C">
      <w:start w:val="1"/>
      <w:numFmt w:val="bullet"/>
      <w:lvlText w:val=""/>
      <w:lvlJc w:val="left"/>
      <w:pPr>
        <w:ind w:left="5040" w:hanging="360"/>
      </w:pPr>
      <w:rPr>
        <w:rFonts w:ascii="Symbol" w:hAnsi="Symbol" w:cs="Symbol" w:hint="default"/>
      </w:rPr>
    </w:lvl>
    <w:lvl w:ilvl="7" w:tplc="106C6C70">
      <w:start w:val="1"/>
      <w:numFmt w:val="bullet"/>
      <w:lvlText w:val="o"/>
      <w:lvlJc w:val="left"/>
      <w:pPr>
        <w:ind w:left="5760" w:hanging="360"/>
      </w:pPr>
      <w:rPr>
        <w:rFonts w:ascii="Courier New" w:hAnsi="Courier New" w:cs="Courier New" w:hint="default"/>
      </w:rPr>
    </w:lvl>
    <w:lvl w:ilvl="8" w:tplc="95624A34">
      <w:start w:val="1"/>
      <w:numFmt w:val="bullet"/>
      <w:lvlText w:val=""/>
      <w:lvlJc w:val="left"/>
      <w:pPr>
        <w:ind w:left="6480" w:hanging="360"/>
      </w:pPr>
      <w:rPr>
        <w:rFonts w:ascii="Wingdings" w:hAnsi="Wingdings" w:cs="Wingdings" w:hint="default"/>
      </w:rPr>
    </w:lvl>
  </w:abstractNum>
  <w:abstractNum w:abstractNumId="10" w15:restartNumberingAfterBreak="0">
    <w:nsid w:val="1E66773C"/>
    <w:multiLevelType w:val="hybridMultilevel"/>
    <w:tmpl w:val="11928210"/>
    <w:lvl w:ilvl="0" w:tplc="7111104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10042A4"/>
    <w:multiLevelType w:val="hybridMultilevel"/>
    <w:tmpl w:val="95DC8BD4"/>
    <w:lvl w:ilvl="0" w:tplc="D2BABB92">
      <w:start w:val="1"/>
      <w:numFmt w:val="bullet"/>
      <w:lvlText w:val=""/>
      <w:lvlJc w:val="left"/>
      <w:pPr>
        <w:ind w:left="720" w:hanging="360"/>
      </w:pPr>
      <w:rPr>
        <w:rFonts w:ascii="Symbol" w:hAnsi="Symbol" w:cs="Symbol" w:hint="default"/>
        <w:sz w:val="18"/>
        <w:szCs w:val="18"/>
      </w:rPr>
    </w:lvl>
    <w:lvl w:ilvl="1" w:tplc="4D9CD2AE">
      <w:start w:val="1"/>
      <w:numFmt w:val="bullet"/>
      <w:lvlText w:val="o"/>
      <w:lvlJc w:val="left"/>
      <w:pPr>
        <w:ind w:left="1440" w:hanging="360"/>
      </w:pPr>
      <w:rPr>
        <w:rFonts w:ascii="Courier New" w:hAnsi="Courier New" w:cs="Courier New" w:hint="default"/>
      </w:rPr>
    </w:lvl>
    <w:lvl w:ilvl="2" w:tplc="E5F81D8C">
      <w:start w:val="1"/>
      <w:numFmt w:val="bullet"/>
      <w:lvlText w:val=""/>
      <w:lvlJc w:val="left"/>
      <w:pPr>
        <w:ind w:left="2160" w:hanging="360"/>
      </w:pPr>
      <w:rPr>
        <w:rFonts w:ascii="Wingdings" w:hAnsi="Wingdings" w:cs="Wingdings" w:hint="default"/>
      </w:rPr>
    </w:lvl>
    <w:lvl w:ilvl="3" w:tplc="E42874A6">
      <w:start w:val="1"/>
      <w:numFmt w:val="bullet"/>
      <w:lvlText w:val=""/>
      <w:lvlJc w:val="left"/>
      <w:pPr>
        <w:ind w:left="2880" w:hanging="360"/>
      </w:pPr>
      <w:rPr>
        <w:rFonts w:ascii="Symbol" w:hAnsi="Symbol" w:cs="Symbol" w:hint="default"/>
      </w:rPr>
    </w:lvl>
    <w:lvl w:ilvl="4" w:tplc="7A40677E">
      <w:start w:val="1"/>
      <w:numFmt w:val="bullet"/>
      <w:lvlText w:val="o"/>
      <w:lvlJc w:val="left"/>
      <w:pPr>
        <w:ind w:left="3600" w:hanging="360"/>
      </w:pPr>
      <w:rPr>
        <w:rFonts w:ascii="Courier New" w:hAnsi="Courier New" w:cs="Courier New" w:hint="default"/>
      </w:rPr>
    </w:lvl>
    <w:lvl w:ilvl="5" w:tplc="B5389618">
      <w:start w:val="1"/>
      <w:numFmt w:val="bullet"/>
      <w:lvlText w:val=""/>
      <w:lvlJc w:val="left"/>
      <w:pPr>
        <w:ind w:left="4320" w:hanging="360"/>
      </w:pPr>
      <w:rPr>
        <w:rFonts w:ascii="Wingdings" w:hAnsi="Wingdings" w:cs="Wingdings" w:hint="default"/>
      </w:rPr>
    </w:lvl>
    <w:lvl w:ilvl="6" w:tplc="AB266C18">
      <w:start w:val="1"/>
      <w:numFmt w:val="bullet"/>
      <w:lvlText w:val=""/>
      <w:lvlJc w:val="left"/>
      <w:pPr>
        <w:ind w:left="5040" w:hanging="360"/>
      </w:pPr>
      <w:rPr>
        <w:rFonts w:ascii="Symbol" w:hAnsi="Symbol" w:cs="Symbol" w:hint="default"/>
      </w:rPr>
    </w:lvl>
    <w:lvl w:ilvl="7" w:tplc="3E26B9FE">
      <w:start w:val="1"/>
      <w:numFmt w:val="bullet"/>
      <w:lvlText w:val="o"/>
      <w:lvlJc w:val="left"/>
      <w:pPr>
        <w:ind w:left="5760" w:hanging="360"/>
      </w:pPr>
      <w:rPr>
        <w:rFonts w:ascii="Courier New" w:hAnsi="Courier New" w:cs="Courier New" w:hint="default"/>
      </w:rPr>
    </w:lvl>
    <w:lvl w:ilvl="8" w:tplc="BD805CC4">
      <w:start w:val="1"/>
      <w:numFmt w:val="bullet"/>
      <w:lvlText w:val=""/>
      <w:lvlJc w:val="left"/>
      <w:pPr>
        <w:ind w:left="6480" w:hanging="360"/>
      </w:pPr>
      <w:rPr>
        <w:rFonts w:ascii="Wingdings" w:hAnsi="Wingdings" w:cs="Wingdings" w:hint="default"/>
      </w:rPr>
    </w:lvl>
  </w:abstractNum>
  <w:abstractNum w:abstractNumId="1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88E1015"/>
    <w:multiLevelType w:val="hybridMultilevel"/>
    <w:tmpl w:val="56B4BBDE"/>
    <w:lvl w:ilvl="0" w:tplc="D382E250">
      <w:start w:val="1"/>
      <w:numFmt w:val="bullet"/>
      <w:lvlText w:val=""/>
      <w:lvlJc w:val="left"/>
      <w:pPr>
        <w:ind w:left="720" w:hanging="360"/>
      </w:pPr>
      <w:rPr>
        <w:rFonts w:ascii="Symbol" w:hAnsi="Symbol" w:cs="Symbol" w:hint="default"/>
        <w:sz w:val="18"/>
        <w:szCs w:val="18"/>
      </w:rPr>
    </w:lvl>
    <w:lvl w:ilvl="1" w:tplc="A06A6F22">
      <w:start w:val="1"/>
      <w:numFmt w:val="bullet"/>
      <w:lvlText w:val="o"/>
      <w:lvlJc w:val="left"/>
      <w:pPr>
        <w:ind w:left="1440" w:hanging="360"/>
      </w:pPr>
      <w:rPr>
        <w:rFonts w:ascii="Courier New" w:hAnsi="Courier New" w:cs="Courier New" w:hint="default"/>
      </w:rPr>
    </w:lvl>
    <w:lvl w:ilvl="2" w:tplc="05A0322E">
      <w:start w:val="1"/>
      <w:numFmt w:val="bullet"/>
      <w:lvlText w:val=""/>
      <w:lvlJc w:val="left"/>
      <w:pPr>
        <w:ind w:left="2160" w:hanging="360"/>
      </w:pPr>
      <w:rPr>
        <w:rFonts w:ascii="Wingdings" w:hAnsi="Wingdings" w:cs="Wingdings" w:hint="default"/>
      </w:rPr>
    </w:lvl>
    <w:lvl w:ilvl="3" w:tplc="65640D1C">
      <w:start w:val="1"/>
      <w:numFmt w:val="bullet"/>
      <w:lvlText w:val=""/>
      <w:lvlJc w:val="left"/>
      <w:pPr>
        <w:ind w:left="2880" w:hanging="360"/>
      </w:pPr>
      <w:rPr>
        <w:rFonts w:ascii="Symbol" w:hAnsi="Symbol" w:cs="Symbol" w:hint="default"/>
      </w:rPr>
    </w:lvl>
    <w:lvl w:ilvl="4" w:tplc="5A0296C0">
      <w:start w:val="1"/>
      <w:numFmt w:val="bullet"/>
      <w:lvlText w:val="o"/>
      <w:lvlJc w:val="left"/>
      <w:pPr>
        <w:ind w:left="3600" w:hanging="360"/>
      </w:pPr>
      <w:rPr>
        <w:rFonts w:ascii="Courier New" w:hAnsi="Courier New" w:cs="Courier New" w:hint="default"/>
      </w:rPr>
    </w:lvl>
    <w:lvl w:ilvl="5" w:tplc="EB8AA75A">
      <w:start w:val="1"/>
      <w:numFmt w:val="bullet"/>
      <w:lvlText w:val=""/>
      <w:lvlJc w:val="left"/>
      <w:pPr>
        <w:ind w:left="4320" w:hanging="360"/>
      </w:pPr>
      <w:rPr>
        <w:rFonts w:ascii="Wingdings" w:hAnsi="Wingdings" w:cs="Wingdings" w:hint="default"/>
      </w:rPr>
    </w:lvl>
    <w:lvl w:ilvl="6" w:tplc="91B697BA">
      <w:start w:val="1"/>
      <w:numFmt w:val="bullet"/>
      <w:lvlText w:val=""/>
      <w:lvlJc w:val="left"/>
      <w:pPr>
        <w:ind w:left="5040" w:hanging="360"/>
      </w:pPr>
      <w:rPr>
        <w:rFonts w:ascii="Symbol" w:hAnsi="Symbol" w:cs="Symbol" w:hint="default"/>
      </w:rPr>
    </w:lvl>
    <w:lvl w:ilvl="7" w:tplc="5B264E46">
      <w:start w:val="1"/>
      <w:numFmt w:val="bullet"/>
      <w:lvlText w:val="o"/>
      <w:lvlJc w:val="left"/>
      <w:pPr>
        <w:ind w:left="5760" w:hanging="360"/>
      </w:pPr>
      <w:rPr>
        <w:rFonts w:ascii="Courier New" w:hAnsi="Courier New" w:cs="Courier New" w:hint="default"/>
      </w:rPr>
    </w:lvl>
    <w:lvl w:ilvl="8" w:tplc="211C70EA">
      <w:start w:val="1"/>
      <w:numFmt w:val="bullet"/>
      <w:lvlText w:val=""/>
      <w:lvlJc w:val="left"/>
      <w:pPr>
        <w:ind w:left="6480" w:hanging="360"/>
      </w:pPr>
      <w:rPr>
        <w:rFonts w:ascii="Wingdings" w:hAnsi="Wingdings" w:cs="Wingdings" w:hint="default"/>
      </w:rPr>
    </w:lvl>
  </w:abstractNum>
  <w:abstractNum w:abstractNumId="14" w15:restartNumberingAfterBreak="0">
    <w:nsid w:val="2B604C5C"/>
    <w:multiLevelType w:val="hybridMultilevel"/>
    <w:tmpl w:val="3DBE2D34"/>
    <w:lvl w:ilvl="0" w:tplc="93CA106A">
      <w:start w:val="1"/>
      <w:numFmt w:val="bullet"/>
      <w:lvlText w:val=""/>
      <w:lvlJc w:val="left"/>
      <w:pPr>
        <w:ind w:left="720" w:hanging="360"/>
      </w:pPr>
      <w:rPr>
        <w:rFonts w:ascii="Symbol" w:hAnsi="Symbol" w:cs="Symbol" w:hint="default"/>
        <w:sz w:val="18"/>
        <w:szCs w:val="18"/>
      </w:rPr>
    </w:lvl>
    <w:lvl w:ilvl="1" w:tplc="F55C6622">
      <w:start w:val="1"/>
      <w:numFmt w:val="bullet"/>
      <w:lvlText w:val="o"/>
      <w:lvlJc w:val="left"/>
      <w:pPr>
        <w:ind w:left="1440" w:hanging="360"/>
      </w:pPr>
      <w:rPr>
        <w:rFonts w:ascii="Courier New" w:hAnsi="Courier New" w:cs="Courier New" w:hint="default"/>
      </w:rPr>
    </w:lvl>
    <w:lvl w:ilvl="2" w:tplc="963276D4">
      <w:start w:val="1"/>
      <w:numFmt w:val="bullet"/>
      <w:lvlText w:val=""/>
      <w:lvlJc w:val="left"/>
      <w:pPr>
        <w:ind w:left="2160" w:hanging="360"/>
      </w:pPr>
      <w:rPr>
        <w:rFonts w:ascii="Wingdings" w:hAnsi="Wingdings" w:cs="Wingdings" w:hint="default"/>
      </w:rPr>
    </w:lvl>
    <w:lvl w:ilvl="3" w:tplc="382C60BE">
      <w:start w:val="1"/>
      <w:numFmt w:val="bullet"/>
      <w:lvlText w:val=""/>
      <w:lvlJc w:val="left"/>
      <w:pPr>
        <w:ind w:left="2880" w:hanging="360"/>
      </w:pPr>
      <w:rPr>
        <w:rFonts w:ascii="Symbol" w:hAnsi="Symbol" w:cs="Symbol" w:hint="default"/>
      </w:rPr>
    </w:lvl>
    <w:lvl w:ilvl="4" w:tplc="D0F6287C">
      <w:start w:val="1"/>
      <w:numFmt w:val="bullet"/>
      <w:lvlText w:val="o"/>
      <w:lvlJc w:val="left"/>
      <w:pPr>
        <w:ind w:left="3600" w:hanging="360"/>
      </w:pPr>
      <w:rPr>
        <w:rFonts w:ascii="Courier New" w:hAnsi="Courier New" w:cs="Courier New" w:hint="default"/>
      </w:rPr>
    </w:lvl>
    <w:lvl w:ilvl="5" w:tplc="ABFC6100">
      <w:start w:val="1"/>
      <w:numFmt w:val="bullet"/>
      <w:lvlText w:val=""/>
      <w:lvlJc w:val="left"/>
      <w:pPr>
        <w:ind w:left="4320" w:hanging="360"/>
      </w:pPr>
      <w:rPr>
        <w:rFonts w:ascii="Wingdings" w:hAnsi="Wingdings" w:cs="Wingdings" w:hint="default"/>
      </w:rPr>
    </w:lvl>
    <w:lvl w:ilvl="6" w:tplc="BB66DAFE">
      <w:start w:val="1"/>
      <w:numFmt w:val="bullet"/>
      <w:lvlText w:val=""/>
      <w:lvlJc w:val="left"/>
      <w:pPr>
        <w:ind w:left="5040" w:hanging="360"/>
      </w:pPr>
      <w:rPr>
        <w:rFonts w:ascii="Symbol" w:hAnsi="Symbol" w:cs="Symbol" w:hint="default"/>
      </w:rPr>
    </w:lvl>
    <w:lvl w:ilvl="7" w:tplc="02C21860">
      <w:start w:val="1"/>
      <w:numFmt w:val="bullet"/>
      <w:lvlText w:val="o"/>
      <w:lvlJc w:val="left"/>
      <w:pPr>
        <w:ind w:left="5760" w:hanging="360"/>
      </w:pPr>
      <w:rPr>
        <w:rFonts w:ascii="Courier New" w:hAnsi="Courier New" w:cs="Courier New" w:hint="default"/>
      </w:rPr>
    </w:lvl>
    <w:lvl w:ilvl="8" w:tplc="695A1436">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F0B7D24"/>
    <w:multiLevelType w:val="hybridMultilevel"/>
    <w:tmpl w:val="30266D62"/>
    <w:lvl w:ilvl="0" w:tplc="CAE080CA">
      <w:start w:val="1"/>
      <w:numFmt w:val="bullet"/>
      <w:lvlText w:val=""/>
      <w:lvlJc w:val="left"/>
      <w:pPr>
        <w:ind w:left="720" w:hanging="360"/>
      </w:pPr>
      <w:rPr>
        <w:rFonts w:ascii="Symbol" w:hAnsi="Symbol" w:cs="Symbol" w:hint="default"/>
        <w:sz w:val="18"/>
        <w:szCs w:val="18"/>
      </w:rPr>
    </w:lvl>
    <w:lvl w:ilvl="1" w:tplc="3A568956">
      <w:start w:val="1"/>
      <w:numFmt w:val="bullet"/>
      <w:lvlText w:val="o"/>
      <w:lvlJc w:val="left"/>
      <w:pPr>
        <w:ind w:left="1440" w:hanging="360"/>
      </w:pPr>
      <w:rPr>
        <w:rFonts w:ascii="Courier New" w:hAnsi="Courier New" w:cs="Courier New" w:hint="default"/>
      </w:rPr>
    </w:lvl>
    <w:lvl w:ilvl="2" w:tplc="3D8ECEAE">
      <w:start w:val="1"/>
      <w:numFmt w:val="bullet"/>
      <w:lvlText w:val=""/>
      <w:lvlJc w:val="left"/>
      <w:pPr>
        <w:ind w:left="2160" w:hanging="360"/>
      </w:pPr>
      <w:rPr>
        <w:rFonts w:ascii="Wingdings" w:hAnsi="Wingdings" w:cs="Wingdings" w:hint="default"/>
      </w:rPr>
    </w:lvl>
    <w:lvl w:ilvl="3" w:tplc="7640D48C">
      <w:start w:val="1"/>
      <w:numFmt w:val="bullet"/>
      <w:lvlText w:val=""/>
      <w:lvlJc w:val="left"/>
      <w:pPr>
        <w:ind w:left="2880" w:hanging="360"/>
      </w:pPr>
      <w:rPr>
        <w:rFonts w:ascii="Symbol" w:hAnsi="Symbol" w:cs="Symbol" w:hint="default"/>
      </w:rPr>
    </w:lvl>
    <w:lvl w:ilvl="4" w:tplc="B63CC760">
      <w:start w:val="1"/>
      <w:numFmt w:val="bullet"/>
      <w:lvlText w:val="o"/>
      <w:lvlJc w:val="left"/>
      <w:pPr>
        <w:ind w:left="3600" w:hanging="360"/>
      </w:pPr>
      <w:rPr>
        <w:rFonts w:ascii="Courier New" w:hAnsi="Courier New" w:cs="Courier New" w:hint="default"/>
      </w:rPr>
    </w:lvl>
    <w:lvl w:ilvl="5" w:tplc="5AEED73E">
      <w:start w:val="1"/>
      <w:numFmt w:val="bullet"/>
      <w:lvlText w:val=""/>
      <w:lvlJc w:val="left"/>
      <w:pPr>
        <w:ind w:left="4320" w:hanging="360"/>
      </w:pPr>
      <w:rPr>
        <w:rFonts w:ascii="Wingdings" w:hAnsi="Wingdings" w:cs="Wingdings" w:hint="default"/>
      </w:rPr>
    </w:lvl>
    <w:lvl w:ilvl="6" w:tplc="09F42AE6">
      <w:start w:val="1"/>
      <w:numFmt w:val="bullet"/>
      <w:lvlText w:val=""/>
      <w:lvlJc w:val="left"/>
      <w:pPr>
        <w:ind w:left="5040" w:hanging="360"/>
      </w:pPr>
      <w:rPr>
        <w:rFonts w:ascii="Symbol" w:hAnsi="Symbol" w:cs="Symbol" w:hint="default"/>
      </w:rPr>
    </w:lvl>
    <w:lvl w:ilvl="7" w:tplc="18722430">
      <w:start w:val="1"/>
      <w:numFmt w:val="bullet"/>
      <w:lvlText w:val="o"/>
      <w:lvlJc w:val="left"/>
      <w:pPr>
        <w:ind w:left="5760" w:hanging="360"/>
      </w:pPr>
      <w:rPr>
        <w:rFonts w:ascii="Courier New" w:hAnsi="Courier New" w:cs="Courier New" w:hint="default"/>
      </w:rPr>
    </w:lvl>
    <w:lvl w:ilvl="8" w:tplc="CE7C0B5C">
      <w:start w:val="1"/>
      <w:numFmt w:val="bullet"/>
      <w:lvlText w:val=""/>
      <w:lvlJc w:val="left"/>
      <w:pPr>
        <w:ind w:left="6480" w:hanging="360"/>
      </w:pPr>
      <w:rPr>
        <w:rFonts w:ascii="Wingdings" w:hAnsi="Wingdings" w:cs="Wingdings" w:hint="default"/>
      </w:rPr>
    </w:lvl>
  </w:abstractNum>
  <w:abstractNum w:abstractNumId="17" w15:restartNumberingAfterBreak="0">
    <w:nsid w:val="2F0D3187"/>
    <w:multiLevelType w:val="hybridMultilevel"/>
    <w:tmpl w:val="6DD0383A"/>
    <w:lvl w:ilvl="0" w:tplc="8A5424A0">
      <w:start w:val="1"/>
      <w:numFmt w:val="bullet"/>
      <w:lvlText w:val=""/>
      <w:lvlJc w:val="left"/>
      <w:pPr>
        <w:ind w:left="720" w:hanging="360"/>
      </w:pPr>
      <w:rPr>
        <w:rFonts w:ascii="Symbol" w:hAnsi="Symbol" w:cs="Symbol" w:hint="default"/>
        <w:sz w:val="18"/>
        <w:szCs w:val="18"/>
      </w:rPr>
    </w:lvl>
    <w:lvl w:ilvl="1" w:tplc="96887B96">
      <w:start w:val="1"/>
      <w:numFmt w:val="bullet"/>
      <w:lvlText w:val="o"/>
      <w:lvlJc w:val="left"/>
      <w:pPr>
        <w:ind w:left="1440" w:hanging="360"/>
      </w:pPr>
      <w:rPr>
        <w:rFonts w:ascii="Courier New" w:hAnsi="Courier New" w:cs="Courier New" w:hint="default"/>
      </w:rPr>
    </w:lvl>
    <w:lvl w:ilvl="2" w:tplc="CF464FB0">
      <w:start w:val="1"/>
      <w:numFmt w:val="bullet"/>
      <w:lvlText w:val=""/>
      <w:lvlJc w:val="left"/>
      <w:pPr>
        <w:ind w:left="2160" w:hanging="360"/>
      </w:pPr>
      <w:rPr>
        <w:rFonts w:ascii="Wingdings" w:hAnsi="Wingdings" w:cs="Wingdings" w:hint="default"/>
      </w:rPr>
    </w:lvl>
    <w:lvl w:ilvl="3" w:tplc="6748B11C">
      <w:start w:val="1"/>
      <w:numFmt w:val="bullet"/>
      <w:lvlText w:val=""/>
      <w:lvlJc w:val="left"/>
      <w:pPr>
        <w:ind w:left="2880" w:hanging="360"/>
      </w:pPr>
      <w:rPr>
        <w:rFonts w:ascii="Symbol" w:hAnsi="Symbol" w:cs="Symbol" w:hint="default"/>
      </w:rPr>
    </w:lvl>
    <w:lvl w:ilvl="4" w:tplc="EC02CF3A">
      <w:start w:val="1"/>
      <w:numFmt w:val="bullet"/>
      <w:lvlText w:val="o"/>
      <w:lvlJc w:val="left"/>
      <w:pPr>
        <w:ind w:left="3600" w:hanging="360"/>
      </w:pPr>
      <w:rPr>
        <w:rFonts w:ascii="Courier New" w:hAnsi="Courier New" w:cs="Courier New" w:hint="default"/>
      </w:rPr>
    </w:lvl>
    <w:lvl w:ilvl="5" w:tplc="A3964D40">
      <w:start w:val="1"/>
      <w:numFmt w:val="bullet"/>
      <w:lvlText w:val=""/>
      <w:lvlJc w:val="left"/>
      <w:pPr>
        <w:ind w:left="4320" w:hanging="360"/>
      </w:pPr>
      <w:rPr>
        <w:rFonts w:ascii="Wingdings" w:hAnsi="Wingdings" w:cs="Wingdings" w:hint="default"/>
      </w:rPr>
    </w:lvl>
    <w:lvl w:ilvl="6" w:tplc="29A63CD8">
      <w:start w:val="1"/>
      <w:numFmt w:val="bullet"/>
      <w:lvlText w:val=""/>
      <w:lvlJc w:val="left"/>
      <w:pPr>
        <w:ind w:left="5040" w:hanging="360"/>
      </w:pPr>
      <w:rPr>
        <w:rFonts w:ascii="Symbol" w:hAnsi="Symbol" w:cs="Symbol" w:hint="default"/>
      </w:rPr>
    </w:lvl>
    <w:lvl w:ilvl="7" w:tplc="AC8AA0D4">
      <w:start w:val="1"/>
      <w:numFmt w:val="bullet"/>
      <w:lvlText w:val="o"/>
      <w:lvlJc w:val="left"/>
      <w:pPr>
        <w:ind w:left="5760" w:hanging="360"/>
      </w:pPr>
      <w:rPr>
        <w:rFonts w:ascii="Courier New" w:hAnsi="Courier New" w:cs="Courier New" w:hint="default"/>
      </w:rPr>
    </w:lvl>
    <w:lvl w:ilvl="8" w:tplc="946C747E">
      <w:start w:val="1"/>
      <w:numFmt w:val="bullet"/>
      <w:lvlText w:val=""/>
      <w:lvlJc w:val="left"/>
      <w:pPr>
        <w:ind w:left="6480" w:hanging="360"/>
      </w:pPr>
      <w:rPr>
        <w:rFonts w:ascii="Wingdings" w:hAnsi="Wingdings" w:cs="Wingdings" w:hint="default"/>
      </w:rPr>
    </w:lvl>
  </w:abstractNum>
  <w:abstractNum w:abstractNumId="18" w15:restartNumberingAfterBreak="0">
    <w:nsid w:val="2FE475AA"/>
    <w:multiLevelType w:val="hybridMultilevel"/>
    <w:tmpl w:val="84F64082"/>
    <w:lvl w:ilvl="0" w:tplc="159A28CE">
      <w:start w:val="1"/>
      <w:numFmt w:val="bullet"/>
      <w:lvlText w:val=""/>
      <w:lvlJc w:val="left"/>
      <w:pPr>
        <w:ind w:left="720" w:hanging="360"/>
      </w:pPr>
      <w:rPr>
        <w:rFonts w:ascii="Symbol" w:hAnsi="Symbol" w:cs="Symbol" w:hint="default"/>
        <w:sz w:val="18"/>
        <w:szCs w:val="18"/>
      </w:rPr>
    </w:lvl>
    <w:lvl w:ilvl="1" w:tplc="C74E77C4">
      <w:start w:val="1"/>
      <w:numFmt w:val="bullet"/>
      <w:lvlText w:val="o"/>
      <w:lvlJc w:val="left"/>
      <w:pPr>
        <w:ind w:left="1440" w:hanging="360"/>
      </w:pPr>
      <w:rPr>
        <w:rFonts w:ascii="Courier New" w:hAnsi="Courier New" w:cs="Courier New" w:hint="default"/>
      </w:rPr>
    </w:lvl>
    <w:lvl w:ilvl="2" w:tplc="1038A524">
      <w:start w:val="1"/>
      <w:numFmt w:val="bullet"/>
      <w:lvlText w:val=""/>
      <w:lvlJc w:val="left"/>
      <w:pPr>
        <w:ind w:left="2160" w:hanging="360"/>
      </w:pPr>
      <w:rPr>
        <w:rFonts w:ascii="Wingdings" w:hAnsi="Wingdings" w:cs="Wingdings" w:hint="default"/>
      </w:rPr>
    </w:lvl>
    <w:lvl w:ilvl="3" w:tplc="0312158C">
      <w:start w:val="1"/>
      <w:numFmt w:val="bullet"/>
      <w:lvlText w:val=""/>
      <w:lvlJc w:val="left"/>
      <w:pPr>
        <w:ind w:left="2880" w:hanging="360"/>
      </w:pPr>
      <w:rPr>
        <w:rFonts w:ascii="Symbol" w:hAnsi="Symbol" w:cs="Symbol" w:hint="default"/>
      </w:rPr>
    </w:lvl>
    <w:lvl w:ilvl="4" w:tplc="E8D6222A">
      <w:start w:val="1"/>
      <w:numFmt w:val="bullet"/>
      <w:lvlText w:val="o"/>
      <w:lvlJc w:val="left"/>
      <w:pPr>
        <w:ind w:left="3600" w:hanging="360"/>
      </w:pPr>
      <w:rPr>
        <w:rFonts w:ascii="Courier New" w:hAnsi="Courier New" w:cs="Courier New" w:hint="default"/>
      </w:rPr>
    </w:lvl>
    <w:lvl w:ilvl="5" w:tplc="16F644C4">
      <w:start w:val="1"/>
      <w:numFmt w:val="bullet"/>
      <w:lvlText w:val=""/>
      <w:lvlJc w:val="left"/>
      <w:pPr>
        <w:ind w:left="4320" w:hanging="360"/>
      </w:pPr>
      <w:rPr>
        <w:rFonts w:ascii="Wingdings" w:hAnsi="Wingdings" w:cs="Wingdings" w:hint="default"/>
      </w:rPr>
    </w:lvl>
    <w:lvl w:ilvl="6" w:tplc="9CF84378">
      <w:start w:val="1"/>
      <w:numFmt w:val="bullet"/>
      <w:lvlText w:val=""/>
      <w:lvlJc w:val="left"/>
      <w:pPr>
        <w:ind w:left="5040" w:hanging="360"/>
      </w:pPr>
      <w:rPr>
        <w:rFonts w:ascii="Symbol" w:hAnsi="Symbol" w:cs="Symbol" w:hint="default"/>
      </w:rPr>
    </w:lvl>
    <w:lvl w:ilvl="7" w:tplc="BD4826EA">
      <w:start w:val="1"/>
      <w:numFmt w:val="bullet"/>
      <w:lvlText w:val="o"/>
      <w:lvlJc w:val="left"/>
      <w:pPr>
        <w:ind w:left="5760" w:hanging="360"/>
      </w:pPr>
      <w:rPr>
        <w:rFonts w:ascii="Courier New" w:hAnsi="Courier New" w:cs="Courier New" w:hint="default"/>
      </w:rPr>
    </w:lvl>
    <w:lvl w:ilvl="8" w:tplc="57361626">
      <w:start w:val="1"/>
      <w:numFmt w:val="bullet"/>
      <w:lvlText w:val=""/>
      <w:lvlJc w:val="left"/>
      <w:pPr>
        <w:ind w:left="6480" w:hanging="360"/>
      </w:pPr>
      <w:rPr>
        <w:rFonts w:ascii="Wingdings" w:hAnsi="Wingdings" w:cs="Wingdings" w:hint="default"/>
      </w:rPr>
    </w:lvl>
  </w:abstractNum>
  <w:abstractNum w:abstractNumId="19" w15:restartNumberingAfterBreak="0">
    <w:nsid w:val="307E04E5"/>
    <w:multiLevelType w:val="hybridMultilevel"/>
    <w:tmpl w:val="CCF69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670A2B"/>
    <w:multiLevelType w:val="hybridMultilevel"/>
    <w:tmpl w:val="9344FC8C"/>
    <w:lvl w:ilvl="0" w:tplc="4C281E3C">
      <w:start w:val="1"/>
      <w:numFmt w:val="bullet"/>
      <w:lvlText w:val=""/>
      <w:lvlJc w:val="left"/>
      <w:pPr>
        <w:ind w:left="720" w:hanging="360"/>
      </w:pPr>
      <w:rPr>
        <w:rFonts w:ascii="Symbol" w:hAnsi="Symbol" w:cs="Symbol" w:hint="default"/>
        <w:sz w:val="18"/>
        <w:szCs w:val="18"/>
      </w:rPr>
    </w:lvl>
    <w:lvl w:ilvl="1" w:tplc="649E671A">
      <w:start w:val="1"/>
      <w:numFmt w:val="bullet"/>
      <w:lvlText w:val="o"/>
      <w:lvlJc w:val="left"/>
      <w:pPr>
        <w:ind w:left="1440" w:hanging="360"/>
      </w:pPr>
      <w:rPr>
        <w:rFonts w:ascii="Courier New" w:hAnsi="Courier New" w:cs="Courier New" w:hint="default"/>
      </w:rPr>
    </w:lvl>
    <w:lvl w:ilvl="2" w:tplc="BFE8D6D2">
      <w:start w:val="1"/>
      <w:numFmt w:val="bullet"/>
      <w:lvlText w:val=""/>
      <w:lvlJc w:val="left"/>
      <w:pPr>
        <w:ind w:left="2160" w:hanging="360"/>
      </w:pPr>
      <w:rPr>
        <w:rFonts w:ascii="Wingdings" w:hAnsi="Wingdings" w:cs="Wingdings" w:hint="default"/>
      </w:rPr>
    </w:lvl>
    <w:lvl w:ilvl="3" w:tplc="B8FAF96E">
      <w:start w:val="1"/>
      <w:numFmt w:val="bullet"/>
      <w:lvlText w:val=""/>
      <w:lvlJc w:val="left"/>
      <w:pPr>
        <w:ind w:left="2880" w:hanging="360"/>
      </w:pPr>
      <w:rPr>
        <w:rFonts w:ascii="Symbol" w:hAnsi="Symbol" w:cs="Symbol" w:hint="default"/>
      </w:rPr>
    </w:lvl>
    <w:lvl w:ilvl="4" w:tplc="8200AD64">
      <w:start w:val="1"/>
      <w:numFmt w:val="bullet"/>
      <w:lvlText w:val="o"/>
      <w:lvlJc w:val="left"/>
      <w:pPr>
        <w:ind w:left="3600" w:hanging="360"/>
      </w:pPr>
      <w:rPr>
        <w:rFonts w:ascii="Courier New" w:hAnsi="Courier New" w:cs="Courier New" w:hint="default"/>
      </w:rPr>
    </w:lvl>
    <w:lvl w:ilvl="5" w:tplc="6D2ED8AE">
      <w:start w:val="1"/>
      <w:numFmt w:val="bullet"/>
      <w:lvlText w:val=""/>
      <w:lvlJc w:val="left"/>
      <w:pPr>
        <w:ind w:left="4320" w:hanging="360"/>
      </w:pPr>
      <w:rPr>
        <w:rFonts w:ascii="Wingdings" w:hAnsi="Wingdings" w:cs="Wingdings" w:hint="default"/>
      </w:rPr>
    </w:lvl>
    <w:lvl w:ilvl="6" w:tplc="219831F0">
      <w:start w:val="1"/>
      <w:numFmt w:val="bullet"/>
      <w:lvlText w:val=""/>
      <w:lvlJc w:val="left"/>
      <w:pPr>
        <w:ind w:left="5040" w:hanging="360"/>
      </w:pPr>
      <w:rPr>
        <w:rFonts w:ascii="Symbol" w:hAnsi="Symbol" w:cs="Symbol" w:hint="default"/>
      </w:rPr>
    </w:lvl>
    <w:lvl w:ilvl="7" w:tplc="4C6886F2">
      <w:start w:val="1"/>
      <w:numFmt w:val="bullet"/>
      <w:lvlText w:val="o"/>
      <w:lvlJc w:val="left"/>
      <w:pPr>
        <w:ind w:left="5760" w:hanging="360"/>
      </w:pPr>
      <w:rPr>
        <w:rFonts w:ascii="Courier New" w:hAnsi="Courier New" w:cs="Courier New" w:hint="default"/>
      </w:rPr>
    </w:lvl>
    <w:lvl w:ilvl="8" w:tplc="56381338">
      <w:start w:val="1"/>
      <w:numFmt w:val="bullet"/>
      <w:lvlText w:val=""/>
      <w:lvlJc w:val="left"/>
      <w:pPr>
        <w:ind w:left="6480" w:hanging="360"/>
      </w:pPr>
      <w:rPr>
        <w:rFonts w:ascii="Wingdings" w:hAnsi="Wingdings" w:cs="Wingdings" w:hint="default"/>
      </w:rPr>
    </w:lvl>
  </w:abstractNum>
  <w:abstractNum w:abstractNumId="21" w15:restartNumberingAfterBreak="0">
    <w:nsid w:val="3A63345F"/>
    <w:multiLevelType w:val="hybridMultilevel"/>
    <w:tmpl w:val="D8CE1A10"/>
    <w:lvl w:ilvl="0" w:tplc="4CB8AD88">
      <w:start w:val="1"/>
      <w:numFmt w:val="bullet"/>
      <w:lvlText w:val=""/>
      <w:lvlJc w:val="left"/>
      <w:pPr>
        <w:ind w:left="720" w:hanging="360"/>
      </w:pPr>
      <w:rPr>
        <w:rFonts w:ascii="Symbol" w:hAnsi="Symbol" w:cs="Symbol" w:hint="default"/>
        <w:sz w:val="18"/>
        <w:szCs w:val="18"/>
      </w:rPr>
    </w:lvl>
    <w:lvl w:ilvl="1" w:tplc="A67C569A">
      <w:start w:val="1"/>
      <w:numFmt w:val="bullet"/>
      <w:lvlText w:val="o"/>
      <w:lvlJc w:val="left"/>
      <w:pPr>
        <w:ind w:left="1440" w:hanging="360"/>
      </w:pPr>
      <w:rPr>
        <w:rFonts w:ascii="Courier New" w:hAnsi="Courier New" w:cs="Courier New" w:hint="default"/>
      </w:rPr>
    </w:lvl>
    <w:lvl w:ilvl="2" w:tplc="DACC693A">
      <w:start w:val="1"/>
      <w:numFmt w:val="bullet"/>
      <w:lvlText w:val=""/>
      <w:lvlJc w:val="left"/>
      <w:pPr>
        <w:ind w:left="2160" w:hanging="360"/>
      </w:pPr>
      <w:rPr>
        <w:rFonts w:ascii="Wingdings" w:hAnsi="Wingdings" w:cs="Wingdings" w:hint="default"/>
      </w:rPr>
    </w:lvl>
    <w:lvl w:ilvl="3" w:tplc="4F26DB36">
      <w:start w:val="1"/>
      <w:numFmt w:val="bullet"/>
      <w:lvlText w:val=""/>
      <w:lvlJc w:val="left"/>
      <w:pPr>
        <w:ind w:left="2880" w:hanging="360"/>
      </w:pPr>
      <w:rPr>
        <w:rFonts w:ascii="Symbol" w:hAnsi="Symbol" w:cs="Symbol" w:hint="default"/>
      </w:rPr>
    </w:lvl>
    <w:lvl w:ilvl="4" w:tplc="396C3F8A">
      <w:start w:val="1"/>
      <w:numFmt w:val="bullet"/>
      <w:lvlText w:val="o"/>
      <w:lvlJc w:val="left"/>
      <w:pPr>
        <w:ind w:left="3600" w:hanging="360"/>
      </w:pPr>
      <w:rPr>
        <w:rFonts w:ascii="Courier New" w:hAnsi="Courier New" w:cs="Courier New" w:hint="default"/>
      </w:rPr>
    </w:lvl>
    <w:lvl w:ilvl="5" w:tplc="09A8B5DC">
      <w:start w:val="1"/>
      <w:numFmt w:val="bullet"/>
      <w:lvlText w:val=""/>
      <w:lvlJc w:val="left"/>
      <w:pPr>
        <w:ind w:left="4320" w:hanging="360"/>
      </w:pPr>
      <w:rPr>
        <w:rFonts w:ascii="Wingdings" w:hAnsi="Wingdings" w:cs="Wingdings" w:hint="default"/>
      </w:rPr>
    </w:lvl>
    <w:lvl w:ilvl="6" w:tplc="29DAFD32">
      <w:start w:val="1"/>
      <w:numFmt w:val="bullet"/>
      <w:lvlText w:val=""/>
      <w:lvlJc w:val="left"/>
      <w:pPr>
        <w:ind w:left="5040" w:hanging="360"/>
      </w:pPr>
      <w:rPr>
        <w:rFonts w:ascii="Symbol" w:hAnsi="Symbol" w:cs="Symbol" w:hint="default"/>
      </w:rPr>
    </w:lvl>
    <w:lvl w:ilvl="7" w:tplc="FDC64784">
      <w:start w:val="1"/>
      <w:numFmt w:val="bullet"/>
      <w:lvlText w:val="o"/>
      <w:lvlJc w:val="left"/>
      <w:pPr>
        <w:ind w:left="5760" w:hanging="360"/>
      </w:pPr>
      <w:rPr>
        <w:rFonts w:ascii="Courier New" w:hAnsi="Courier New" w:cs="Courier New" w:hint="default"/>
      </w:rPr>
    </w:lvl>
    <w:lvl w:ilvl="8" w:tplc="13446F20">
      <w:start w:val="1"/>
      <w:numFmt w:val="bullet"/>
      <w:lvlText w:val=""/>
      <w:lvlJc w:val="left"/>
      <w:pPr>
        <w:ind w:left="6480" w:hanging="360"/>
      </w:pPr>
      <w:rPr>
        <w:rFonts w:ascii="Wingdings" w:hAnsi="Wingdings" w:cs="Wingdings" w:hint="default"/>
      </w:rPr>
    </w:lvl>
  </w:abstractNum>
  <w:abstractNum w:abstractNumId="22" w15:restartNumberingAfterBreak="0">
    <w:nsid w:val="3C071853"/>
    <w:multiLevelType w:val="hybridMultilevel"/>
    <w:tmpl w:val="B4387ECE"/>
    <w:lvl w:ilvl="0" w:tplc="39F84E80">
      <w:start w:val="1"/>
      <w:numFmt w:val="bullet"/>
      <w:lvlText w:val=""/>
      <w:lvlJc w:val="left"/>
      <w:pPr>
        <w:ind w:left="720" w:hanging="360"/>
      </w:pPr>
      <w:rPr>
        <w:rFonts w:ascii="Symbol" w:hAnsi="Symbol" w:cs="Symbol" w:hint="default"/>
        <w:sz w:val="18"/>
        <w:szCs w:val="18"/>
      </w:rPr>
    </w:lvl>
    <w:lvl w:ilvl="1" w:tplc="F9409ACA">
      <w:start w:val="1"/>
      <w:numFmt w:val="bullet"/>
      <w:lvlText w:val="o"/>
      <w:lvlJc w:val="left"/>
      <w:pPr>
        <w:ind w:left="1440" w:hanging="360"/>
      </w:pPr>
      <w:rPr>
        <w:rFonts w:ascii="Courier New" w:hAnsi="Courier New" w:cs="Courier New" w:hint="default"/>
      </w:rPr>
    </w:lvl>
    <w:lvl w:ilvl="2" w:tplc="C32ABB94">
      <w:start w:val="1"/>
      <w:numFmt w:val="bullet"/>
      <w:lvlText w:val=""/>
      <w:lvlJc w:val="left"/>
      <w:pPr>
        <w:ind w:left="2160" w:hanging="360"/>
      </w:pPr>
      <w:rPr>
        <w:rFonts w:ascii="Wingdings" w:hAnsi="Wingdings" w:cs="Wingdings" w:hint="default"/>
      </w:rPr>
    </w:lvl>
    <w:lvl w:ilvl="3" w:tplc="BD82DC9C">
      <w:start w:val="1"/>
      <w:numFmt w:val="bullet"/>
      <w:lvlText w:val=""/>
      <w:lvlJc w:val="left"/>
      <w:pPr>
        <w:ind w:left="2880" w:hanging="360"/>
      </w:pPr>
      <w:rPr>
        <w:rFonts w:ascii="Symbol" w:hAnsi="Symbol" w:cs="Symbol" w:hint="default"/>
      </w:rPr>
    </w:lvl>
    <w:lvl w:ilvl="4" w:tplc="FD345FD0">
      <w:start w:val="1"/>
      <w:numFmt w:val="bullet"/>
      <w:lvlText w:val="o"/>
      <w:lvlJc w:val="left"/>
      <w:pPr>
        <w:ind w:left="3600" w:hanging="360"/>
      </w:pPr>
      <w:rPr>
        <w:rFonts w:ascii="Courier New" w:hAnsi="Courier New" w:cs="Courier New" w:hint="default"/>
      </w:rPr>
    </w:lvl>
    <w:lvl w:ilvl="5" w:tplc="0298C700">
      <w:start w:val="1"/>
      <w:numFmt w:val="bullet"/>
      <w:lvlText w:val=""/>
      <w:lvlJc w:val="left"/>
      <w:pPr>
        <w:ind w:left="4320" w:hanging="360"/>
      </w:pPr>
      <w:rPr>
        <w:rFonts w:ascii="Wingdings" w:hAnsi="Wingdings" w:cs="Wingdings" w:hint="default"/>
      </w:rPr>
    </w:lvl>
    <w:lvl w:ilvl="6" w:tplc="F2065C96">
      <w:start w:val="1"/>
      <w:numFmt w:val="bullet"/>
      <w:lvlText w:val=""/>
      <w:lvlJc w:val="left"/>
      <w:pPr>
        <w:ind w:left="5040" w:hanging="360"/>
      </w:pPr>
      <w:rPr>
        <w:rFonts w:ascii="Symbol" w:hAnsi="Symbol" w:cs="Symbol" w:hint="default"/>
      </w:rPr>
    </w:lvl>
    <w:lvl w:ilvl="7" w:tplc="3D926A6A">
      <w:start w:val="1"/>
      <w:numFmt w:val="bullet"/>
      <w:lvlText w:val="o"/>
      <w:lvlJc w:val="left"/>
      <w:pPr>
        <w:ind w:left="5760" w:hanging="360"/>
      </w:pPr>
      <w:rPr>
        <w:rFonts w:ascii="Courier New" w:hAnsi="Courier New" w:cs="Courier New" w:hint="default"/>
      </w:rPr>
    </w:lvl>
    <w:lvl w:ilvl="8" w:tplc="BFDCF3EA">
      <w:start w:val="1"/>
      <w:numFmt w:val="bullet"/>
      <w:lvlText w:val=""/>
      <w:lvlJc w:val="left"/>
      <w:pPr>
        <w:ind w:left="6480" w:hanging="360"/>
      </w:pPr>
      <w:rPr>
        <w:rFonts w:ascii="Wingdings" w:hAnsi="Wingdings" w:cs="Wingdings" w:hint="default"/>
      </w:rPr>
    </w:lvl>
  </w:abstractNum>
  <w:abstractNum w:abstractNumId="23" w15:restartNumberingAfterBreak="0">
    <w:nsid w:val="3DA11003"/>
    <w:multiLevelType w:val="hybridMultilevel"/>
    <w:tmpl w:val="0728F574"/>
    <w:lvl w:ilvl="0" w:tplc="E31C6142">
      <w:start w:val="1"/>
      <w:numFmt w:val="bullet"/>
      <w:lvlText w:val=""/>
      <w:lvlJc w:val="left"/>
      <w:pPr>
        <w:ind w:left="720" w:hanging="360"/>
      </w:pPr>
      <w:rPr>
        <w:rFonts w:ascii="Symbol" w:hAnsi="Symbol" w:cs="Symbol" w:hint="default"/>
        <w:sz w:val="18"/>
        <w:szCs w:val="18"/>
      </w:rPr>
    </w:lvl>
    <w:lvl w:ilvl="1" w:tplc="8932CF9C">
      <w:start w:val="1"/>
      <w:numFmt w:val="bullet"/>
      <w:lvlText w:val="o"/>
      <w:lvlJc w:val="left"/>
      <w:pPr>
        <w:ind w:left="1440" w:hanging="360"/>
      </w:pPr>
      <w:rPr>
        <w:rFonts w:ascii="Courier New" w:hAnsi="Courier New" w:cs="Courier New" w:hint="default"/>
      </w:rPr>
    </w:lvl>
    <w:lvl w:ilvl="2" w:tplc="4928005E">
      <w:start w:val="1"/>
      <w:numFmt w:val="bullet"/>
      <w:lvlText w:val=""/>
      <w:lvlJc w:val="left"/>
      <w:pPr>
        <w:ind w:left="2160" w:hanging="360"/>
      </w:pPr>
      <w:rPr>
        <w:rFonts w:ascii="Wingdings" w:hAnsi="Wingdings" w:cs="Wingdings" w:hint="default"/>
      </w:rPr>
    </w:lvl>
    <w:lvl w:ilvl="3" w:tplc="7F7E81B8">
      <w:start w:val="1"/>
      <w:numFmt w:val="bullet"/>
      <w:lvlText w:val=""/>
      <w:lvlJc w:val="left"/>
      <w:pPr>
        <w:ind w:left="2880" w:hanging="360"/>
      </w:pPr>
      <w:rPr>
        <w:rFonts w:ascii="Symbol" w:hAnsi="Symbol" w:cs="Symbol" w:hint="default"/>
      </w:rPr>
    </w:lvl>
    <w:lvl w:ilvl="4" w:tplc="F00A366A">
      <w:start w:val="1"/>
      <w:numFmt w:val="bullet"/>
      <w:lvlText w:val="o"/>
      <w:lvlJc w:val="left"/>
      <w:pPr>
        <w:ind w:left="3600" w:hanging="360"/>
      </w:pPr>
      <w:rPr>
        <w:rFonts w:ascii="Courier New" w:hAnsi="Courier New" w:cs="Courier New" w:hint="default"/>
      </w:rPr>
    </w:lvl>
    <w:lvl w:ilvl="5" w:tplc="002039CE">
      <w:start w:val="1"/>
      <w:numFmt w:val="bullet"/>
      <w:lvlText w:val=""/>
      <w:lvlJc w:val="left"/>
      <w:pPr>
        <w:ind w:left="4320" w:hanging="360"/>
      </w:pPr>
      <w:rPr>
        <w:rFonts w:ascii="Wingdings" w:hAnsi="Wingdings" w:cs="Wingdings" w:hint="default"/>
      </w:rPr>
    </w:lvl>
    <w:lvl w:ilvl="6" w:tplc="025AA834">
      <w:start w:val="1"/>
      <w:numFmt w:val="bullet"/>
      <w:lvlText w:val=""/>
      <w:lvlJc w:val="left"/>
      <w:pPr>
        <w:ind w:left="5040" w:hanging="360"/>
      </w:pPr>
      <w:rPr>
        <w:rFonts w:ascii="Symbol" w:hAnsi="Symbol" w:cs="Symbol" w:hint="default"/>
      </w:rPr>
    </w:lvl>
    <w:lvl w:ilvl="7" w:tplc="3C34FC5A">
      <w:start w:val="1"/>
      <w:numFmt w:val="bullet"/>
      <w:lvlText w:val="o"/>
      <w:lvlJc w:val="left"/>
      <w:pPr>
        <w:ind w:left="5760" w:hanging="360"/>
      </w:pPr>
      <w:rPr>
        <w:rFonts w:ascii="Courier New" w:hAnsi="Courier New" w:cs="Courier New" w:hint="default"/>
      </w:rPr>
    </w:lvl>
    <w:lvl w:ilvl="8" w:tplc="AD7C0EBA">
      <w:start w:val="1"/>
      <w:numFmt w:val="bullet"/>
      <w:lvlText w:val=""/>
      <w:lvlJc w:val="left"/>
      <w:pPr>
        <w:ind w:left="6480" w:hanging="360"/>
      </w:pPr>
      <w:rPr>
        <w:rFonts w:ascii="Wingdings" w:hAnsi="Wingdings" w:cs="Wingdings" w:hint="default"/>
      </w:rPr>
    </w:lvl>
  </w:abstractNum>
  <w:abstractNum w:abstractNumId="24" w15:restartNumberingAfterBreak="0">
    <w:nsid w:val="3F0E4095"/>
    <w:multiLevelType w:val="hybridMultilevel"/>
    <w:tmpl w:val="CE2AA6F0"/>
    <w:lvl w:ilvl="0" w:tplc="ECB8FD9A">
      <w:start w:val="1"/>
      <w:numFmt w:val="bullet"/>
      <w:lvlText w:val=""/>
      <w:lvlJc w:val="left"/>
      <w:pPr>
        <w:ind w:left="720" w:hanging="360"/>
      </w:pPr>
      <w:rPr>
        <w:rFonts w:ascii="Symbol" w:hAnsi="Symbol" w:cs="Symbol" w:hint="default"/>
        <w:sz w:val="18"/>
        <w:szCs w:val="18"/>
      </w:rPr>
    </w:lvl>
    <w:lvl w:ilvl="1" w:tplc="96969654">
      <w:start w:val="1"/>
      <w:numFmt w:val="bullet"/>
      <w:lvlText w:val="o"/>
      <w:lvlJc w:val="left"/>
      <w:pPr>
        <w:ind w:left="1440" w:hanging="360"/>
      </w:pPr>
      <w:rPr>
        <w:rFonts w:ascii="Courier New" w:hAnsi="Courier New" w:cs="Courier New" w:hint="default"/>
      </w:rPr>
    </w:lvl>
    <w:lvl w:ilvl="2" w:tplc="A0C8A7A4">
      <w:start w:val="1"/>
      <w:numFmt w:val="bullet"/>
      <w:lvlText w:val=""/>
      <w:lvlJc w:val="left"/>
      <w:pPr>
        <w:ind w:left="2160" w:hanging="360"/>
      </w:pPr>
      <w:rPr>
        <w:rFonts w:ascii="Wingdings" w:hAnsi="Wingdings" w:cs="Wingdings" w:hint="default"/>
      </w:rPr>
    </w:lvl>
    <w:lvl w:ilvl="3" w:tplc="E6ACF5F6">
      <w:start w:val="1"/>
      <w:numFmt w:val="bullet"/>
      <w:lvlText w:val=""/>
      <w:lvlJc w:val="left"/>
      <w:pPr>
        <w:ind w:left="2880" w:hanging="360"/>
      </w:pPr>
      <w:rPr>
        <w:rFonts w:ascii="Symbol" w:hAnsi="Symbol" w:cs="Symbol" w:hint="default"/>
      </w:rPr>
    </w:lvl>
    <w:lvl w:ilvl="4" w:tplc="A072C28E">
      <w:start w:val="1"/>
      <w:numFmt w:val="bullet"/>
      <w:lvlText w:val="o"/>
      <w:lvlJc w:val="left"/>
      <w:pPr>
        <w:ind w:left="3600" w:hanging="360"/>
      </w:pPr>
      <w:rPr>
        <w:rFonts w:ascii="Courier New" w:hAnsi="Courier New" w:cs="Courier New" w:hint="default"/>
      </w:rPr>
    </w:lvl>
    <w:lvl w:ilvl="5" w:tplc="575A929C">
      <w:start w:val="1"/>
      <w:numFmt w:val="bullet"/>
      <w:lvlText w:val=""/>
      <w:lvlJc w:val="left"/>
      <w:pPr>
        <w:ind w:left="4320" w:hanging="360"/>
      </w:pPr>
      <w:rPr>
        <w:rFonts w:ascii="Wingdings" w:hAnsi="Wingdings" w:cs="Wingdings" w:hint="default"/>
      </w:rPr>
    </w:lvl>
    <w:lvl w:ilvl="6" w:tplc="D0E21480">
      <w:start w:val="1"/>
      <w:numFmt w:val="bullet"/>
      <w:lvlText w:val=""/>
      <w:lvlJc w:val="left"/>
      <w:pPr>
        <w:ind w:left="5040" w:hanging="360"/>
      </w:pPr>
      <w:rPr>
        <w:rFonts w:ascii="Symbol" w:hAnsi="Symbol" w:cs="Symbol" w:hint="default"/>
      </w:rPr>
    </w:lvl>
    <w:lvl w:ilvl="7" w:tplc="D172AA9C">
      <w:start w:val="1"/>
      <w:numFmt w:val="bullet"/>
      <w:lvlText w:val="o"/>
      <w:lvlJc w:val="left"/>
      <w:pPr>
        <w:ind w:left="5760" w:hanging="360"/>
      </w:pPr>
      <w:rPr>
        <w:rFonts w:ascii="Courier New" w:hAnsi="Courier New" w:cs="Courier New" w:hint="default"/>
      </w:rPr>
    </w:lvl>
    <w:lvl w:ilvl="8" w:tplc="C5866090">
      <w:start w:val="1"/>
      <w:numFmt w:val="bullet"/>
      <w:lvlText w:val=""/>
      <w:lvlJc w:val="left"/>
      <w:pPr>
        <w:ind w:left="6480" w:hanging="360"/>
      </w:pPr>
      <w:rPr>
        <w:rFonts w:ascii="Wingdings" w:hAnsi="Wingdings" w:cs="Wingdings" w:hint="default"/>
      </w:rPr>
    </w:lvl>
  </w:abstractNum>
  <w:abstractNum w:abstractNumId="25" w15:restartNumberingAfterBreak="0">
    <w:nsid w:val="40397C97"/>
    <w:multiLevelType w:val="hybridMultilevel"/>
    <w:tmpl w:val="1EDAEA00"/>
    <w:lvl w:ilvl="0" w:tplc="BB3EAC58">
      <w:start w:val="1"/>
      <w:numFmt w:val="bullet"/>
      <w:lvlText w:val=""/>
      <w:lvlJc w:val="left"/>
      <w:pPr>
        <w:ind w:left="720" w:hanging="360"/>
      </w:pPr>
      <w:rPr>
        <w:rFonts w:ascii="Symbol" w:hAnsi="Symbol" w:cs="Symbol" w:hint="default"/>
        <w:sz w:val="18"/>
        <w:szCs w:val="18"/>
      </w:rPr>
    </w:lvl>
    <w:lvl w:ilvl="1" w:tplc="46F6A0BC">
      <w:start w:val="1"/>
      <w:numFmt w:val="bullet"/>
      <w:lvlText w:val="o"/>
      <w:lvlJc w:val="left"/>
      <w:pPr>
        <w:ind w:left="1440" w:hanging="360"/>
      </w:pPr>
      <w:rPr>
        <w:rFonts w:ascii="Courier New" w:hAnsi="Courier New" w:cs="Courier New" w:hint="default"/>
      </w:rPr>
    </w:lvl>
    <w:lvl w:ilvl="2" w:tplc="F7D68BFC">
      <w:start w:val="1"/>
      <w:numFmt w:val="bullet"/>
      <w:lvlText w:val=""/>
      <w:lvlJc w:val="left"/>
      <w:pPr>
        <w:ind w:left="2160" w:hanging="360"/>
      </w:pPr>
      <w:rPr>
        <w:rFonts w:ascii="Wingdings" w:hAnsi="Wingdings" w:cs="Wingdings" w:hint="default"/>
      </w:rPr>
    </w:lvl>
    <w:lvl w:ilvl="3" w:tplc="D7DCB08C">
      <w:start w:val="1"/>
      <w:numFmt w:val="bullet"/>
      <w:lvlText w:val=""/>
      <w:lvlJc w:val="left"/>
      <w:pPr>
        <w:ind w:left="2880" w:hanging="360"/>
      </w:pPr>
      <w:rPr>
        <w:rFonts w:ascii="Symbol" w:hAnsi="Symbol" w:cs="Symbol" w:hint="default"/>
      </w:rPr>
    </w:lvl>
    <w:lvl w:ilvl="4" w:tplc="73BEACC4">
      <w:start w:val="1"/>
      <w:numFmt w:val="bullet"/>
      <w:lvlText w:val="o"/>
      <w:lvlJc w:val="left"/>
      <w:pPr>
        <w:ind w:left="3600" w:hanging="360"/>
      </w:pPr>
      <w:rPr>
        <w:rFonts w:ascii="Courier New" w:hAnsi="Courier New" w:cs="Courier New" w:hint="default"/>
      </w:rPr>
    </w:lvl>
    <w:lvl w:ilvl="5" w:tplc="49DE1AEC">
      <w:start w:val="1"/>
      <w:numFmt w:val="bullet"/>
      <w:lvlText w:val=""/>
      <w:lvlJc w:val="left"/>
      <w:pPr>
        <w:ind w:left="4320" w:hanging="360"/>
      </w:pPr>
      <w:rPr>
        <w:rFonts w:ascii="Wingdings" w:hAnsi="Wingdings" w:cs="Wingdings" w:hint="default"/>
      </w:rPr>
    </w:lvl>
    <w:lvl w:ilvl="6" w:tplc="2FAEABB2">
      <w:start w:val="1"/>
      <w:numFmt w:val="bullet"/>
      <w:lvlText w:val=""/>
      <w:lvlJc w:val="left"/>
      <w:pPr>
        <w:ind w:left="5040" w:hanging="360"/>
      </w:pPr>
      <w:rPr>
        <w:rFonts w:ascii="Symbol" w:hAnsi="Symbol" w:cs="Symbol" w:hint="default"/>
      </w:rPr>
    </w:lvl>
    <w:lvl w:ilvl="7" w:tplc="4684871E">
      <w:start w:val="1"/>
      <w:numFmt w:val="bullet"/>
      <w:lvlText w:val="o"/>
      <w:lvlJc w:val="left"/>
      <w:pPr>
        <w:ind w:left="5760" w:hanging="360"/>
      </w:pPr>
      <w:rPr>
        <w:rFonts w:ascii="Courier New" w:hAnsi="Courier New" w:cs="Courier New" w:hint="default"/>
      </w:rPr>
    </w:lvl>
    <w:lvl w:ilvl="8" w:tplc="32B4AACA">
      <w:start w:val="1"/>
      <w:numFmt w:val="bullet"/>
      <w:lvlText w:val=""/>
      <w:lvlJc w:val="left"/>
      <w:pPr>
        <w:ind w:left="6480" w:hanging="360"/>
      </w:pPr>
      <w:rPr>
        <w:rFonts w:ascii="Wingdings" w:hAnsi="Wingdings" w:cs="Wingdings" w:hint="default"/>
      </w:rPr>
    </w:lvl>
  </w:abstractNum>
  <w:abstractNum w:abstractNumId="26" w15:restartNumberingAfterBreak="0">
    <w:nsid w:val="423E73DB"/>
    <w:multiLevelType w:val="hybridMultilevel"/>
    <w:tmpl w:val="EE36339A"/>
    <w:lvl w:ilvl="0" w:tplc="F73C7712">
      <w:start w:val="1"/>
      <w:numFmt w:val="bullet"/>
      <w:lvlText w:val=""/>
      <w:lvlJc w:val="left"/>
      <w:pPr>
        <w:ind w:left="720" w:hanging="360"/>
      </w:pPr>
      <w:rPr>
        <w:rFonts w:ascii="Symbol" w:hAnsi="Symbol" w:cs="Symbol" w:hint="default"/>
        <w:sz w:val="18"/>
        <w:szCs w:val="18"/>
      </w:rPr>
    </w:lvl>
    <w:lvl w:ilvl="1" w:tplc="8DD82D8A">
      <w:start w:val="1"/>
      <w:numFmt w:val="bullet"/>
      <w:lvlText w:val="o"/>
      <w:lvlJc w:val="left"/>
      <w:pPr>
        <w:ind w:left="1440" w:hanging="360"/>
      </w:pPr>
      <w:rPr>
        <w:rFonts w:ascii="Courier New" w:hAnsi="Courier New" w:cs="Courier New" w:hint="default"/>
      </w:rPr>
    </w:lvl>
    <w:lvl w:ilvl="2" w:tplc="523AE232">
      <w:start w:val="1"/>
      <w:numFmt w:val="bullet"/>
      <w:lvlText w:val=""/>
      <w:lvlJc w:val="left"/>
      <w:pPr>
        <w:ind w:left="2160" w:hanging="360"/>
      </w:pPr>
      <w:rPr>
        <w:rFonts w:ascii="Wingdings" w:hAnsi="Wingdings" w:cs="Wingdings" w:hint="default"/>
      </w:rPr>
    </w:lvl>
    <w:lvl w:ilvl="3" w:tplc="42261C3E">
      <w:start w:val="1"/>
      <w:numFmt w:val="bullet"/>
      <w:lvlText w:val=""/>
      <w:lvlJc w:val="left"/>
      <w:pPr>
        <w:ind w:left="2880" w:hanging="360"/>
      </w:pPr>
      <w:rPr>
        <w:rFonts w:ascii="Symbol" w:hAnsi="Symbol" w:cs="Symbol" w:hint="default"/>
      </w:rPr>
    </w:lvl>
    <w:lvl w:ilvl="4" w:tplc="B53C613A">
      <w:start w:val="1"/>
      <w:numFmt w:val="bullet"/>
      <w:lvlText w:val="o"/>
      <w:lvlJc w:val="left"/>
      <w:pPr>
        <w:ind w:left="3600" w:hanging="360"/>
      </w:pPr>
      <w:rPr>
        <w:rFonts w:ascii="Courier New" w:hAnsi="Courier New" w:cs="Courier New" w:hint="default"/>
      </w:rPr>
    </w:lvl>
    <w:lvl w:ilvl="5" w:tplc="5E0661C2">
      <w:start w:val="1"/>
      <w:numFmt w:val="bullet"/>
      <w:lvlText w:val=""/>
      <w:lvlJc w:val="left"/>
      <w:pPr>
        <w:ind w:left="4320" w:hanging="360"/>
      </w:pPr>
      <w:rPr>
        <w:rFonts w:ascii="Wingdings" w:hAnsi="Wingdings" w:cs="Wingdings" w:hint="default"/>
      </w:rPr>
    </w:lvl>
    <w:lvl w:ilvl="6" w:tplc="E81AF256">
      <w:start w:val="1"/>
      <w:numFmt w:val="bullet"/>
      <w:lvlText w:val=""/>
      <w:lvlJc w:val="left"/>
      <w:pPr>
        <w:ind w:left="5040" w:hanging="360"/>
      </w:pPr>
      <w:rPr>
        <w:rFonts w:ascii="Symbol" w:hAnsi="Symbol" w:cs="Symbol" w:hint="default"/>
      </w:rPr>
    </w:lvl>
    <w:lvl w:ilvl="7" w:tplc="4FF61CA2">
      <w:start w:val="1"/>
      <w:numFmt w:val="bullet"/>
      <w:lvlText w:val="o"/>
      <w:lvlJc w:val="left"/>
      <w:pPr>
        <w:ind w:left="5760" w:hanging="360"/>
      </w:pPr>
      <w:rPr>
        <w:rFonts w:ascii="Courier New" w:hAnsi="Courier New" w:cs="Courier New" w:hint="default"/>
      </w:rPr>
    </w:lvl>
    <w:lvl w:ilvl="8" w:tplc="D61EB3C8">
      <w:start w:val="1"/>
      <w:numFmt w:val="bullet"/>
      <w:lvlText w:val=""/>
      <w:lvlJc w:val="left"/>
      <w:pPr>
        <w:ind w:left="6480" w:hanging="360"/>
      </w:pPr>
      <w:rPr>
        <w:rFonts w:ascii="Wingdings" w:hAnsi="Wingdings" w:cs="Wingdings" w:hint="default"/>
      </w:rPr>
    </w:lvl>
  </w:abstractNum>
  <w:abstractNum w:abstractNumId="27" w15:restartNumberingAfterBreak="0">
    <w:nsid w:val="42AC793A"/>
    <w:multiLevelType w:val="hybridMultilevel"/>
    <w:tmpl w:val="DB1446B4"/>
    <w:lvl w:ilvl="0" w:tplc="E1A4EA6C">
      <w:start w:val="1"/>
      <w:numFmt w:val="bullet"/>
      <w:lvlText w:val=""/>
      <w:lvlJc w:val="left"/>
      <w:pPr>
        <w:ind w:left="720" w:hanging="360"/>
      </w:pPr>
      <w:rPr>
        <w:rFonts w:ascii="Symbol" w:hAnsi="Symbol" w:cs="Symbol" w:hint="default"/>
        <w:sz w:val="18"/>
        <w:szCs w:val="18"/>
      </w:rPr>
    </w:lvl>
    <w:lvl w:ilvl="1" w:tplc="B4F6D44A">
      <w:start w:val="1"/>
      <w:numFmt w:val="bullet"/>
      <w:lvlText w:val="o"/>
      <w:lvlJc w:val="left"/>
      <w:pPr>
        <w:ind w:left="1440" w:hanging="360"/>
      </w:pPr>
      <w:rPr>
        <w:rFonts w:ascii="Courier New" w:hAnsi="Courier New" w:cs="Courier New" w:hint="default"/>
      </w:rPr>
    </w:lvl>
    <w:lvl w:ilvl="2" w:tplc="A06E0D8A">
      <w:start w:val="1"/>
      <w:numFmt w:val="bullet"/>
      <w:lvlText w:val=""/>
      <w:lvlJc w:val="left"/>
      <w:pPr>
        <w:ind w:left="2160" w:hanging="360"/>
      </w:pPr>
      <w:rPr>
        <w:rFonts w:ascii="Wingdings" w:hAnsi="Wingdings" w:cs="Wingdings" w:hint="default"/>
      </w:rPr>
    </w:lvl>
    <w:lvl w:ilvl="3" w:tplc="D708FBB2">
      <w:start w:val="1"/>
      <w:numFmt w:val="bullet"/>
      <w:lvlText w:val=""/>
      <w:lvlJc w:val="left"/>
      <w:pPr>
        <w:ind w:left="2880" w:hanging="360"/>
      </w:pPr>
      <w:rPr>
        <w:rFonts w:ascii="Symbol" w:hAnsi="Symbol" w:cs="Symbol" w:hint="default"/>
      </w:rPr>
    </w:lvl>
    <w:lvl w:ilvl="4" w:tplc="A224CADE">
      <w:start w:val="1"/>
      <w:numFmt w:val="bullet"/>
      <w:lvlText w:val="o"/>
      <w:lvlJc w:val="left"/>
      <w:pPr>
        <w:ind w:left="3600" w:hanging="360"/>
      </w:pPr>
      <w:rPr>
        <w:rFonts w:ascii="Courier New" w:hAnsi="Courier New" w:cs="Courier New" w:hint="default"/>
      </w:rPr>
    </w:lvl>
    <w:lvl w:ilvl="5" w:tplc="663A32D2">
      <w:start w:val="1"/>
      <w:numFmt w:val="bullet"/>
      <w:lvlText w:val=""/>
      <w:lvlJc w:val="left"/>
      <w:pPr>
        <w:ind w:left="4320" w:hanging="360"/>
      </w:pPr>
      <w:rPr>
        <w:rFonts w:ascii="Wingdings" w:hAnsi="Wingdings" w:cs="Wingdings" w:hint="default"/>
      </w:rPr>
    </w:lvl>
    <w:lvl w:ilvl="6" w:tplc="FF9E052E">
      <w:start w:val="1"/>
      <w:numFmt w:val="bullet"/>
      <w:lvlText w:val=""/>
      <w:lvlJc w:val="left"/>
      <w:pPr>
        <w:ind w:left="5040" w:hanging="360"/>
      </w:pPr>
      <w:rPr>
        <w:rFonts w:ascii="Symbol" w:hAnsi="Symbol" w:cs="Symbol" w:hint="default"/>
      </w:rPr>
    </w:lvl>
    <w:lvl w:ilvl="7" w:tplc="320EA0FE">
      <w:start w:val="1"/>
      <w:numFmt w:val="bullet"/>
      <w:lvlText w:val="o"/>
      <w:lvlJc w:val="left"/>
      <w:pPr>
        <w:ind w:left="5760" w:hanging="360"/>
      </w:pPr>
      <w:rPr>
        <w:rFonts w:ascii="Courier New" w:hAnsi="Courier New" w:cs="Courier New" w:hint="default"/>
      </w:rPr>
    </w:lvl>
    <w:lvl w:ilvl="8" w:tplc="C99AA738">
      <w:start w:val="1"/>
      <w:numFmt w:val="bullet"/>
      <w:lvlText w:val=""/>
      <w:lvlJc w:val="left"/>
      <w:pPr>
        <w:ind w:left="6480" w:hanging="360"/>
      </w:pPr>
      <w:rPr>
        <w:rFonts w:ascii="Wingdings" w:hAnsi="Wingdings" w:cs="Wingdings" w:hint="default"/>
      </w:rPr>
    </w:lvl>
  </w:abstractNum>
  <w:abstractNum w:abstractNumId="28" w15:restartNumberingAfterBreak="0">
    <w:nsid w:val="455633F0"/>
    <w:multiLevelType w:val="hybridMultilevel"/>
    <w:tmpl w:val="96F0F18A"/>
    <w:lvl w:ilvl="0" w:tplc="F45041BE">
      <w:start w:val="1"/>
      <w:numFmt w:val="bullet"/>
      <w:lvlText w:val=""/>
      <w:lvlJc w:val="left"/>
      <w:pPr>
        <w:ind w:left="720" w:hanging="360"/>
      </w:pPr>
      <w:rPr>
        <w:rFonts w:ascii="Symbol" w:hAnsi="Symbol" w:cs="Symbol" w:hint="default"/>
        <w:sz w:val="18"/>
        <w:szCs w:val="18"/>
      </w:rPr>
    </w:lvl>
    <w:lvl w:ilvl="1" w:tplc="6FE2C970">
      <w:start w:val="1"/>
      <w:numFmt w:val="bullet"/>
      <w:lvlText w:val="o"/>
      <w:lvlJc w:val="left"/>
      <w:pPr>
        <w:ind w:left="1440" w:hanging="360"/>
      </w:pPr>
      <w:rPr>
        <w:rFonts w:ascii="Courier New" w:hAnsi="Courier New" w:cs="Courier New" w:hint="default"/>
      </w:rPr>
    </w:lvl>
    <w:lvl w:ilvl="2" w:tplc="78944466">
      <w:start w:val="1"/>
      <w:numFmt w:val="bullet"/>
      <w:lvlText w:val=""/>
      <w:lvlJc w:val="left"/>
      <w:pPr>
        <w:ind w:left="2160" w:hanging="360"/>
      </w:pPr>
      <w:rPr>
        <w:rFonts w:ascii="Wingdings" w:hAnsi="Wingdings" w:cs="Wingdings" w:hint="default"/>
      </w:rPr>
    </w:lvl>
    <w:lvl w:ilvl="3" w:tplc="729C6DB2">
      <w:start w:val="1"/>
      <w:numFmt w:val="bullet"/>
      <w:lvlText w:val=""/>
      <w:lvlJc w:val="left"/>
      <w:pPr>
        <w:ind w:left="2880" w:hanging="360"/>
      </w:pPr>
      <w:rPr>
        <w:rFonts w:ascii="Symbol" w:hAnsi="Symbol" w:cs="Symbol" w:hint="default"/>
      </w:rPr>
    </w:lvl>
    <w:lvl w:ilvl="4" w:tplc="D258F9FA">
      <w:start w:val="1"/>
      <w:numFmt w:val="bullet"/>
      <w:lvlText w:val="o"/>
      <w:lvlJc w:val="left"/>
      <w:pPr>
        <w:ind w:left="3600" w:hanging="360"/>
      </w:pPr>
      <w:rPr>
        <w:rFonts w:ascii="Courier New" w:hAnsi="Courier New" w:cs="Courier New" w:hint="default"/>
      </w:rPr>
    </w:lvl>
    <w:lvl w:ilvl="5" w:tplc="A5E03382">
      <w:start w:val="1"/>
      <w:numFmt w:val="bullet"/>
      <w:lvlText w:val=""/>
      <w:lvlJc w:val="left"/>
      <w:pPr>
        <w:ind w:left="4320" w:hanging="360"/>
      </w:pPr>
      <w:rPr>
        <w:rFonts w:ascii="Wingdings" w:hAnsi="Wingdings" w:cs="Wingdings" w:hint="default"/>
      </w:rPr>
    </w:lvl>
    <w:lvl w:ilvl="6" w:tplc="74845E3E">
      <w:start w:val="1"/>
      <w:numFmt w:val="bullet"/>
      <w:lvlText w:val=""/>
      <w:lvlJc w:val="left"/>
      <w:pPr>
        <w:ind w:left="5040" w:hanging="360"/>
      </w:pPr>
      <w:rPr>
        <w:rFonts w:ascii="Symbol" w:hAnsi="Symbol" w:cs="Symbol" w:hint="default"/>
      </w:rPr>
    </w:lvl>
    <w:lvl w:ilvl="7" w:tplc="0B948B0E">
      <w:start w:val="1"/>
      <w:numFmt w:val="bullet"/>
      <w:lvlText w:val="o"/>
      <w:lvlJc w:val="left"/>
      <w:pPr>
        <w:ind w:left="5760" w:hanging="360"/>
      </w:pPr>
      <w:rPr>
        <w:rFonts w:ascii="Courier New" w:hAnsi="Courier New" w:cs="Courier New" w:hint="default"/>
      </w:rPr>
    </w:lvl>
    <w:lvl w:ilvl="8" w:tplc="2FCAD352">
      <w:start w:val="1"/>
      <w:numFmt w:val="bullet"/>
      <w:lvlText w:val=""/>
      <w:lvlJc w:val="left"/>
      <w:pPr>
        <w:ind w:left="6480" w:hanging="360"/>
      </w:pPr>
      <w:rPr>
        <w:rFonts w:ascii="Wingdings" w:hAnsi="Wingdings" w:cs="Wingdings" w:hint="default"/>
      </w:rPr>
    </w:lvl>
  </w:abstractNum>
  <w:abstractNum w:abstractNumId="29" w15:restartNumberingAfterBreak="0">
    <w:nsid w:val="488547A6"/>
    <w:multiLevelType w:val="hybridMultilevel"/>
    <w:tmpl w:val="0310CF8A"/>
    <w:lvl w:ilvl="0" w:tplc="633ECC7A">
      <w:start w:val="1"/>
      <w:numFmt w:val="bullet"/>
      <w:lvlText w:val=""/>
      <w:lvlJc w:val="left"/>
      <w:pPr>
        <w:ind w:left="720" w:hanging="360"/>
      </w:pPr>
      <w:rPr>
        <w:rFonts w:ascii="Symbol" w:hAnsi="Symbol" w:cs="Symbol" w:hint="default"/>
        <w:sz w:val="18"/>
        <w:szCs w:val="18"/>
      </w:rPr>
    </w:lvl>
    <w:lvl w:ilvl="1" w:tplc="07000E98">
      <w:start w:val="1"/>
      <w:numFmt w:val="bullet"/>
      <w:lvlText w:val="o"/>
      <w:lvlJc w:val="left"/>
      <w:pPr>
        <w:ind w:left="1440" w:hanging="360"/>
      </w:pPr>
      <w:rPr>
        <w:rFonts w:ascii="Courier New" w:hAnsi="Courier New" w:cs="Courier New" w:hint="default"/>
      </w:rPr>
    </w:lvl>
    <w:lvl w:ilvl="2" w:tplc="5F047048">
      <w:start w:val="1"/>
      <w:numFmt w:val="bullet"/>
      <w:lvlText w:val=""/>
      <w:lvlJc w:val="left"/>
      <w:pPr>
        <w:ind w:left="2160" w:hanging="360"/>
      </w:pPr>
      <w:rPr>
        <w:rFonts w:ascii="Wingdings" w:hAnsi="Wingdings" w:cs="Wingdings" w:hint="default"/>
      </w:rPr>
    </w:lvl>
    <w:lvl w:ilvl="3" w:tplc="D890C272">
      <w:start w:val="1"/>
      <w:numFmt w:val="bullet"/>
      <w:lvlText w:val=""/>
      <w:lvlJc w:val="left"/>
      <w:pPr>
        <w:ind w:left="2880" w:hanging="360"/>
      </w:pPr>
      <w:rPr>
        <w:rFonts w:ascii="Symbol" w:hAnsi="Symbol" w:cs="Symbol" w:hint="default"/>
      </w:rPr>
    </w:lvl>
    <w:lvl w:ilvl="4" w:tplc="04A473EC">
      <w:start w:val="1"/>
      <w:numFmt w:val="bullet"/>
      <w:lvlText w:val="o"/>
      <w:lvlJc w:val="left"/>
      <w:pPr>
        <w:ind w:left="3600" w:hanging="360"/>
      </w:pPr>
      <w:rPr>
        <w:rFonts w:ascii="Courier New" w:hAnsi="Courier New" w:cs="Courier New" w:hint="default"/>
      </w:rPr>
    </w:lvl>
    <w:lvl w:ilvl="5" w:tplc="C26E9178">
      <w:start w:val="1"/>
      <w:numFmt w:val="bullet"/>
      <w:lvlText w:val=""/>
      <w:lvlJc w:val="left"/>
      <w:pPr>
        <w:ind w:left="4320" w:hanging="360"/>
      </w:pPr>
      <w:rPr>
        <w:rFonts w:ascii="Wingdings" w:hAnsi="Wingdings" w:cs="Wingdings" w:hint="default"/>
      </w:rPr>
    </w:lvl>
    <w:lvl w:ilvl="6" w:tplc="4FBE9408">
      <w:start w:val="1"/>
      <w:numFmt w:val="bullet"/>
      <w:lvlText w:val=""/>
      <w:lvlJc w:val="left"/>
      <w:pPr>
        <w:ind w:left="5040" w:hanging="360"/>
      </w:pPr>
      <w:rPr>
        <w:rFonts w:ascii="Symbol" w:hAnsi="Symbol" w:cs="Symbol" w:hint="default"/>
      </w:rPr>
    </w:lvl>
    <w:lvl w:ilvl="7" w:tplc="76E0F57C">
      <w:start w:val="1"/>
      <w:numFmt w:val="bullet"/>
      <w:lvlText w:val="o"/>
      <w:lvlJc w:val="left"/>
      <w:pPr>
        <w:ind w:left="5760" w:hanging="360"/>
      </w:pPr>
      <w:rPr>
        <w:rFonts w:ascii="Courier New" w:hAnsi="Courier New" w:cs="Courier New" w:hint="default"/>
      </w:rPr>
    </w:lvl>
    <w:lvl w:ilvl="8" w:tplc="5E14A154">
      <w:start w:val="1"/>
      <w:numFmt w:val="bullet"/>
      <w:lvlText w:val=""/>
      <w:lvlJc w:val="left"/>
      <w:pPr>
        <w:ind w:left="6480" w:hanging="360"/>
      </w:pPr>
      <w:rPr>
        <w:rFonts w:ascii="Wingdings" w:hAnsi="Wingdings" w:cs="Wingdings" w:hint="default"/>
      </w:rPr>
    </w:lvl>
  </w:abstractNum>
  <w:abstractNum w:abstractNumId="30" w15:restartNumberingAfterBreak="0">
    <w:nsid w:val="4C690C84"/>
    <w:multiLevelType w:val="hybridMultilevel"/>
    <w:tmpl w:val="B518C734"/>
    <w:lvl w:ilvl="0" w:tplc="ABCE7730">
      <w:start w:val="1"/>
      <w:numFmt w:val="bullet"/>
      <w:lvlText w:val=""/>
      <w:lvlJc w:val="left"/>
      <w:pPr>
        <w:ind w:left="720" w:hanging="360"/>
      </w:pPr>
      <w:rPr>
        <w:rFonts w:ascii="Symbol" w:hAnsi="Symbol" w:cs="Symbol" w:hint="default"/>
        <w:sz w:val="18"/>
        <w:szCs w:val="18"/>
      </w:rPr>
    </w:lvl>
    <w:lvl w:ilvl="1" w:tplc="F856830C">
      <w:start w:val="1"/>
      <w:numFmt w:val="bullet"/>
      <w:lvlText w:val="o"/>
      <w:lvlJc w:val="left"/>
      <w:pPr>
        <w:ind w:left="1440" w:hanging="360"/>
      </w:pPr>
      <w:rPr>
        <w:rFonts w:ascii="Courier New" w:hAnsi="Courier New" w:cs="Courier New" w:hint="default"/>
      </w:rPr>
    </w:lvl>
    <w:lvl w:ilvl="2" w:tplc="FAD43D68">
      <w:start w:val="1"/>
      <w:numFmt w:val="bullet"/>
      <w:lvlText w:val=""/>
      <w:lvlJc w:val="left"/>
      <w:pPr>
        <w:ind w:left="2160" w:hanging="360"/>
      </w:pPr>
      <w:rPr>
        <w:rFonts w:ascii="Wingdings" w:hAnsi="Wingdings" w:cs="Wingdings" w:hint="default"/>
      </w:rPr>
    </w:lvl>
    <w:lvl w:ilvl="3" w:tplc="42261CF2">
      <w:start w:val="1"/>
      <w:numFmt w:val="bullet"/>
      <w:lvlText w:val=""/>
      <w:lvlJc w:val="left"/>
      <w:pPr>
        <w:ind w:left="2880" w:hanging="360"/>
      </w:pPr>
      <w:rPr>
        <w:rFonts w:ascii="Symbol" w:hAnsi="Symbol" w:cs="Symbol" w:hint="default"/>
      </w:rPr>
    </w:lvl>
    <w:lvl w:ilvl="4" w:tplc="DB06073E">
      <w:start w:val="1"/>
      <w:numFmt w:val="bullet"/>
      <w:lvlText w:val="o"/>
      <w:lvlJc w:val="left"/>
      <w:pPr>
        <w:ind w:left="3600" w:hanging="360"/>
      </w:pPr>
      <w:rPr>
        <w:rFonts w:ascii="Courier New" w:hAnsi="Courier New" w:cs="Courier New" w:hint="default"/>
      </w:rPr>
    </w:lvl>
    <w:lvl w:ilvl="5" w:tplc="51E2DE84">
      <w:start w:val="1"/>
      <w:numFmt w:val="bullet"/>
      <w:lvlText w:val=""/>
      <w:lvlJc w:val="left"/>
      <w:pPr>
        <w:ind w:left="4320" w:hanging="360"/>
      </w:pPr>
      <w:rPr>
        <w:rFonts w:ascii="Wingdings" w:hAnsi="Wingdings" w:cs="Wingdings" w:hint="default"/>
      </w:rPr>
    </w:lvl>
    <w:lvl w:ilvl="6" w:tplc="21B235F2">
      <w:start w:val="1"/>
      <w:numFmt w:val="bullet"/>
      <w:lvlText w:val=""/>
      <w:lvlJc w:val="left"/>
      <w:pPr>
        <w:ind w:left="5040" w:hanging="360"/>
      </w:pPr>
      <w:rPr>
        <w:rFonts w:ascii="Symbol" w:hAnsi="Symbol" w:cs="Symbol" w:hint="default"/>
      </w:rPr>
    </w:lvl>
    <w:lvl w:ilvl="7" w:tplc="054223B8">
      <w:start w:val="1"/>
      <w:numFmt w:val="bullet"/>
      <w:lvlText w:val="o"/>
      <w:lvlJc w:val="left"/>
      <w:pPr>
        <w:ind w:left="5760" w:hanging="360"/>
      </w:pPr>
      <w:rPr>
        <w:rFonts w:ascii="Courier New" w:hAnsi="Courier New" w:cs="Courier New" w:hint="default"/>
      </w:rPr>
    </w:lvl>
    <w:lvl w:ilvl="8" w:tplc="D2CEC158">
      <w:start w:val="1"/>
      <w:numFmt w:val="bullet"/>
      <w:lvlText w:val=""/>
      <w:lvlJc w:val="left"/>
      <w:pPr>
        <w:ind w:left="6480" w:hanging="360"/>
      </w:pPr>
      <w:rPr>
        <w:rFonts w:ascii="Wingdings" w:hAnsi="Wingdings" w:cs="Wingdings" w:hint="default"/>
      </w:rPr>
    </w:lvl>
  </w:abstractNum>
  <w:abstractNum w:abstractNumId="3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E5D1CE9"/>
    <w:multiLevelType w:val="hybridMultilevel"/>
    <w:tmpl w:val="C09E24AA"/>
    <w:lvl w:ilvl="0" w:tplc="D9589AE0">
      <w:start w:val="1"/>
      <w:numFmt w:val="bullet"/>
      <w:lvlText w:val=""/>
      <w:lvlJc w:val="left"/>
      <w:pPr>
        <w:ind w:left="720" w:hanging="360"/>
      </w:pPr>
      <w:rPr>
        <w:rFonts w:ascii="Symbol" w:hAnsi="Symbol" w:cs="Symbol" w:hint="default"/>
        <w:sz w:val="18"/>
        <w:szCs w:val="18"/>
      </w:rPr>
    </w:lvl>
    <w:lvl w:ilvl="1" w:tplc="33E08668">
      <w:start w:val="1"/>
      <w:numFmt w:val="bullet"/>
      <w:lvlText w:val="o"/>
      <w:lvlJc w:val="left"/>
      <w:pPr>
        <w:ind w:left="1440" w:hanging="360"/>
      </w:pPr>
      <w:rPr>
        <w:rFonts w:ascii="Courier New" w:hAnsi="Courier New" w:cs="Courier New" w:hint="default"/>
      </w:rPr>
    </w:lvl>
    <w:lvl w:ilvl="2" w:tplc="E80A7930">
      <w:start w:val="1"/>
      <w:numFmt w:val="bullet"/>
      <w:lvlText w:val=""/>
      <w:lvlJc w:val="left"/>
      <w:pPr>
        <w:ind w:left="2160" w:hanging="360"/>
      </w:pPr>
      <w:rPr>
        <w:rFonts w:ascii="Wingdings" w:hAnsi="Wingdings" w:cs="Wingdings" w:hint="default"/>
      </w:rPr>
    </w:lvl>
    <w:lvl w:ilvl="3" w:tplc="C0667D9A">
      <w:start w:val="1"/>
      <w:numFmt w:val="bullet"/>
      <w:lvlText w:val=""/>
      <w:lvlJc w:val="left"/>
      <w:pPr>
        <w:ind w:left="2880" w:hanging="360"/>
      </w:pPr>
      <w:rPr>
        <w:rFonts w:ascii="Symbol" w:hAnsi="Symbol" w:cs="Symbol" w:hint="default"/>
      </w:rPr>
    </w:lvl>
    <w:lvl w:ilvl="4" w:tplc="02860A1C">
      <w:start w:val="1"/>
      <w:numFmt w:val="bullet"/>
      <w:lvlText w:val="o"/>
      <w:lvlJc w:val="left"/>
      <w:pPr>
        <w:ind w:left="3600" w:hanging="360"/>
      </w:pPr>
      <w:rPr>
        <w:rFonts w:ascii="Courier New" w:hAnsi="Courier New" w:cs="Courier New" w:hint="default"/>
      </w:rPr>
    </w:lvl>
    <w:lvl w:ilvl="5" w:tplc="190C6638">
      <w:start w:val="1"/>
      <w:numFmt w:val="bullet"/>
      <w:lvlText w:val=""/>
      <w:lvlJc w:val="left"/>
      <w:pPr>
        <w:ind w:left="4320" w:hanging="360"/>
      </w:pPr>
      <w:rPr>
        <w:rFonts w:ascii="Wingdings" w:hAnsi="Wingdings" w:cs="Wingdings" w:hint="default"/>
      </w:rPr>
    </w:lvl>
    <w:lvl w:ilvl="6" w:tplc="F75E9422">
      <w:start w:val="1"/>
      <w:numFmt w:val="bullet"/>
      <w:lvlText w:val=""/>
      <w:lvlJc w:val="left"/>
      <w:pPr>
        <w:ind w:left="5040" w:hanging="360"/>
      </w:pPr>
      <w:rPr>
        <w:rFonts w:ascii="Symbol" w:hAnsi="Symbol" w:cs="Symbol" w:hint="default"/>
      </w:rPr>
    </w:lvl>
    <w:lvl w:ilvl="7" w:tplc="49B400F4">
      <w:start w:val="1"/>
      <w:numFmt w:val="bullet"/>
      <w:lvlText w:val="o"/>
      <w:lvlJc w:val="left"/>
      <w:pPr>
        <w:ind w:left="5760" w:hanging="360"/>
      </w:pPr>
      <w:rPr>
        <w:rFonts w:ascii="Courier New" w:hAnsi="Courier New" w:cs="Courier New" w:hint="default"/>
      </w:rPr>
    </w:lvl>
    <w:lvl w:ilvl="8" w:tplc="F8E64F3C">
      <w:start w:val="1"/>
      <w:numFmt w:val="bullet"/>
      <w:lvlText w:val=""/>
      <w:lvlJc w:val="left"/>
      <w:pPr>
        <w:ind w:left="6480" w:hanging="360"/>
      </w:pPr>
      <w:rPr>
        <w:rFonts w:ascii="Wingdings" w:hAnsi="Wingdings" w:cs="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699703C"/>
    <w:multiLevelType w:val="hybridMultilevel"/>
    <w:tmpl w:val="1E12E9DC"/>
    <w:lvl w:ilvl="0" w:tplc="54CC8B90">
      <w:start w:val="1"/>
      <w:numFmt w:val="bullet"/>
      <w:lvlText w:val=""/>
      <w:lvlJc w:val="left"/>
      <w:pPr>
        <w:ind w:left="720" w:hanging="360"/>
      </w:pPr>
      <w:rPr>
        <w:rFonts w:ascii="Symbol" w:hAnsi="Symbol" w:cs="Symbol" w:hint="default"/>
        <w:sz w:val="18"/>
        <w:szCs w:val="18"/>
      </w:rPr>
    </w:lvl>
    <w:lvl w:ilvl="1" w:tplc="872C2F96">
      <w:start w:val="1"/>
      <w:numFmt w:val="bullet"/>
      <w:lvlText w:val="o"/>
      <w:lvlJc w:val="left"/>
      <w:pPr>
        <w:ind w:left="1440" w:hanging="360"/>
      </w:pPr>
      <w:rPr>
        <w:rFonts w:ascii="Courier New" w:hAnsi="Courier New" w:cs="Courier New" w:hint="default"/>
      </w:rPr>
    </w:lvl>
    <w:lvl w:ilvl="2" w:tplc="DA86F994">
      <w:start w:val="1"/>
      <w:numFmt w:val="bullet"/>
      <w:lvlText w:val=""/>
      <w:lvlJc w:val="left"/>
      <w:pPr>
        <w:ind w:left="2160" w:hanging="360"/>
      </w:pPr>
      <w:rPr>
        <w:rFonts w:ascii="Wingdings" w:hAnsi="Wingdings" w:cs="Wingdings" w:hint="default"/>
      </w:rPr>
    </w:lvl>
    <w:lvl w:ilvl="3" w:tplc="430ED9FA">
      <w:start w:val="1"/>
      <w:numFmt w:val="bullet"/>
      <w:lvlText w:val=""/>
      <w:lvlJc w:val="left"/>
      <w:pPr>
        <w:ind w:left="2880" w:hanging="360"/>
      </w:pPr>
      <w:rPr>
        <w:rFonts w:ascii="Symbol" w:hAnsi="Symbol" w:cs="Symbol" w:hint="default"/>
      </w:rPr>
    </w:lvl>
    <w:lvl w:ilvl="4" w:tplc="05DADA58">
      <w:start w:val="1"/>
      <w:numFmt w:val="bullet"/>
      <w:lvlText w:val="o"/>
      <w:lvlJc w:val="left"/>
      <w:pPr>
        <w:ind w:left="3600" w:hanging="360"/>
      </w:pPr>
      <w:rPr>
        <w:rFonts w:ascii="Courier New" w:hAnsi="Courier New" w:cs="Courier New" w:hint="default"/>
      </w:rPr>
    </w:lvl>
    <w:lvl w:ilvl="5" w:tplc="E14CCAD2">
      <w:start w:val="1"/>
      <w:numFmt w:val="bullet"/>
      <w:lvlText w:val=""/>
      <w:lvlJc w:val="left"/>
      <w:pPr>
        <w:ind w:left="4320" w:hanging="360"/>
      </w:pPr>
      <w:rPr>
        <w:rFonts w:ascii="Wingdings" w:hAnsi="Wingdings" w:cs="Wingdings" w:hint="default"/>
      </w:rPr>
    </w:lvl>
    <w:lvl w:ilvl="6" w:tplc="5A303CE0">
      <w:start w:val="1"/>
      <w:numFmt w:val="bullet"/>
      <w:lvlText w:val=""/>
      <w:lvlJc w:val="left"/>
      <w:pPr>
        <w:ind w:left="5040" w:hanging="360"/>
      </w:pPr>
      <w:rPr>
        <w:rFonts w:ascii="Symbol" w:hAnsi="Symbol" w:cs="Symbol" w:hint="default"/>
      </w:rPr>
    </w:lvl>
    <w:lvl w:ilvl="7" w:tplc="D2161156">
      <w:start w:val="1"/>
      <w:numFmt w:val="bullet"/>
      <w:lvlText w:val="o"/>
      <w:lvlJc w:val="left"/>
      <w:pPr>
        <w:ind w:left="5760" w:hanging="360"/>
      </w:pPr>
      <w:rPr>
        <w:rFonts w:ascii="Courier New" w:hAnsi="Courier New" w:cs="Courier New" w:hint="default"/>
      </w:rPr>
    </w:lvl>
    <w:lvl w:ilvl="8" w:tplc="673CC55C">
      <w:start w:val="1"/>
      <w:numFmt w:val="bullet"/>
      <w:lvlText w:val=""/>
      <w:lvlJc w:val="left"/>
      <w:pPr>
        <w:ind w:left="6480" w:hanging="360"/>
      </w:pPr>
      <w:rPr>
        <w:rFonts w:ascii="Wingdings" w:hAnsi="Wingdings" w:cs="Wingdings" w:hint="default"/>
      </w:rPr>
    </w:lvl>
  </w:abstractNum>
  <w:abstractNum w:abstractNumId="3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9" w15:restartNumberingAfterBreak="0">
    <w:nsid w:val="6CA24FC0"/>
    <w:multiLevelType w:val="hybridMultilevel"/>
    <w:tmpl w:val="8444A5C2"/>
    <w:lvl w:ilvl="0" w:tplc="7E540518">
      <w:start w:val="1"/>
      <w:numFmt w:val="bullet"/>
      <w:lvlText w:val=""/>
      <w:lvlJc w:val="left"/>
      <w:pPr>
        <w:ind w:left="720" w:hanging="360"/>
      </w:pPr>
      <w:rPr>
        <w:rFonts w:ascii="Symbol" w:hAnsi="Symbol" w:cs="Symbol" w:hint="default"/>
        <w:sz w:val="18"/>
        <w:szCs w:val="18"/>
      </w:rPr>
    </w:lvl>
    <w:lvl w:ilvl="1" w:tplc="A2088A40">
      <w:start w:val="1"/>
      <w:numFmt w:val="bullet"/>
      <w:lvlText w:val="o"/>
      <w:lvlJc w:val="left"/>
      <w:pPr>
        <w:ind w:left="1440" w:hanging="360"/>
      </w:pPr>
      <w:rPr>
        <w:rFonts w:ascii="Courier New" w:hAnsi="Courier New" w:cs="Courier New" w:hint="default"/>
      </w:rPr>
    </w:lvl>
    <w:lvl w:ilvl="2" w:tplc="402C4096">
      <w:start w:val="1"/>
      <w:numFmt w:val="bullet"/>
      <w:lvlText w:val=""/>
      <w:lvlJc w:val="left"/>
      <w:pPr>
        <w:ind w:left="2160" w:hanging="360"/>
      </w:pPr>
      <w:rPr>
        <w:rFonts w:ascii="Wingdings" w:hAnsi="Wingdings" w:cs="Wingdings" w:hint="default"/>
      </w:rPr>
    </w:lvl>
    <w:lvl w:ilvl="3" w:tplc="37F41BCA">
      <w:start w:val="1"/>
      <w:numFmt w:val="bullet"/>
      <w:lvlText w:val=""/>
      <w:lvlJc w:val="left"/>
      <w:pPr>
        <w:ind w:left="2880" w:hanging="360"/>
      </w:pPr>
      <w:rPr>
        <w:rFonts w:ascii="Symbol" w:hAnsi="Symbol" w:cs="Symbol" w:hint="default"/>
      </w:rPr>
    </w:lvl>
    <w:lvl w:ilvl="4" w:tplc="94F86692">
      <w:start w:val="1"/>
      <w:numFmt w:val="bullet"/>
      <w:lvlText w:val="o"/>
      <w:lvlJc w:val="left"/>
      <w:pPr>
        <w:ind w:left="3600" w:hanging="360"/>
      </w:pPr>
      <w:rPr>
        <w:rFonts w:ascii="Courier New" w:hAnsi="Courier New" w:cs="Courier New" w:hint="default"/>
      </w:rPr>
    </w:lvl>
    <w:lvl w:ilvl="5" w:tplc="66C2831C">
      <w:start w:val="1"/>
      <w:numFmt w:val="bullet"/>
      <w:lvlText w:val=""/>
      <w:lvlJc w:val="left"/>
      <w:pPr>
        <w:ind w:left="4320" w:hanging="360"/>
      </w:pPr>
      <w:rPr>
        <w:rFonts w:ascii="Wingdings" w:hAnsi="Wingdings" w:cs="Wingdings" w:hint="default"/>
      </w:rPr>
    </w:lvl>
    <w:lvl w:ilvl="6" w:tplc="53C4F8D0">
      <w:start w:val="1"/>
      <w:numFmt w:val="bullet"/>
      <w:lvlText w:val=""/>
      <w:lvlJc w:val="left"/>
      <w:pPr>
        <w:ind w:left="5040" w:hanging="360"/>
      </w:pPr>
      <w:rPr>
        <w:rFonts w:ascii="Symbol" w:hAnsi="Symbol" w:cs="Symbol" w:hint="default"/>
      </w:rPr>
    </w:lvl>
    <w:lvl w:ilvl="7" w:tplc="EBC20498">
      <w:start w:val="1"/>
      <w:numFmt w:val="bullet"/>
      <w:lvlText w:val="o"/>
      <w:lvlJc w:val="left"/>
      <w:pPr>
        <w:ind w:left="5760" w:hanging="360"/>
      </w:pPr>
      <w:rPr>
        <w:rFonts w:ascii="Courier New" w:hAnsi="Courier New" w:cs="Courier New" w:hint="default"/>
      </w:rPr>
    </w:lvl>
    <w:lvl w:ilvl="8" w:tplc="A7D067BA">
      <w:start w:val="1"/>
      <w:numFmt w:val="bullet"/>
      <w:lvlText w:val=""/>
      <w:lvlJc w:val="left"/>
      <w:pPr>
        <w:ind w:left="6480" w:hanging="360"/>
      </w:pPr>
      <w:rPr>
        <w:rFonts w:ascii="Wingdings" w:hAnsi="Wingdings" w:cs="Wingdings" w:hint="default"/>
      </w:rPr>
    </w:lvl>
  </w:abstractNum>
  <w:abstractNum w:abstractNumId="40" w15:restartNumberingAfterBreak="0">
    <w:nsid w:val="6FC40D33"/>
    <w:multiLevelType w:val="hybridMultilevel"/>
    <w:tmpl w:val="2BEC5906"/>
    <w:lvl w:ilvl="0" w:tplc="C32270BE">
      <w:start w:val="1"/>
      <w:numFmt w:val="bullet"/>
      <w:lvlText w:val=""/>
      <w:lvlJc w:val="left"/>
      <w:pPr>
        <w:ind w:left="720" w:hanging="360"/>
      </w:pPr>
      <w:rPr>
        <w:rFonts w:ascii="Symbol" w:hAnsi="Symbol" w:cs="Symbol" w:hint="default"/>
        <w:sz w:val="18"/>
        <w:szCs w:val="18"/>
      </w:rPr>
    </w:lvl>
    <w:lvl w:ilvl="1" w:tplc="923C7164">
      <w:start w:val="1"/>
      <w:numFmt w:val="bullet"/>
      <w:lvlText w:val="o"/>
      <w:lvlJc w:val="left"/>
      <w:pPr>
        <w:ind w:left="1440" w:hanging="360"/>
      </w:pPr>
      <w:rPr>
        <w:rFonts w:ascii="Courier New" w:hAnsi="Courier New" w:cs="Courier New" w:hint="default"/>
      </w:rPr>
    </w:lvl>
    <w:lvl w:ilvl="2" w:tplc="7870CA34">
      <w:start w:val="1"/>
      <w:numFmt w:val="bullet"/>
      <w:lvlText w:val=""/>
      <w:lvlJc w:val="left"/>
      <w:pPr>
        <w:ind w:left="2160" w:hanging="360"/>
      </w:pPr>
      <w:rPr>
        <w:rFonts w:ascii="Wingdings" w:hAnsi="Wingdings" w:cs="Wingdings" w:hint="default"/>
      </w:rPr>
    </w:lvl>
    <w:lvl w:ilvl="3" w:tplc="CBF64D50">
      <w:start w:val="1"/>
      <w:numFmt w:val="bullet"/>
      <w:lvlText w:val=""/>
      <w:lvlJc w:val="left"/>
      <w:pPr>
        <w:ind w:left="2880" w:hanging="360"/>
      </w:pPr>
      <w:rPr>
        <w:rFonts w:ascii="Symbol" w:hAnsi="Symbol" w:cs="Symbol" w:hint="default"/>
      </w:rPr>
    </w:lvl>
    <w:lvl w:ilvl="4" w:tplc="5C36FB6E">
      <w:start w:val="1"/>
      <w:numFmt w:val="bullet"/>
      <w:lvlText w:val="o"/>
      <w:lvlJc w:val="left"/>
      <w:pPr>
        <w:ind w:left="3600" w:hanging="360"/>
      </w:pPr>
      <w:rPr>
        <w:rFonts w:ascii="Courier New" w:hAnsi="Courier New" w:cs="Courier New" w:hint="default"/>
      </w:rPr>
    </w:lvl>
    <w:lvl w:ilvl="5" w:tplc="41FCCD2E">
      <w:start w:val="1"/>
      <w:numFmt w:val="bullet"/>
      <w:lvlText w:val=""/>
      <w:lvlJc w:val="left"/>
      <w:pPr>
        <w:ind w:left="4320" w:hanging="360"/>
      </w:pPr>
      <w:rPr>
        <w:rFonts w:ascii="Wingdings" w:hAnsi="Wingdings" w:cs="Wingdings" w:hint="default"/>
      </w:rPr>
    </w:lvl>
    <w:lvl w:ilvl="6" w:tplc="022A82F0">
      <w:start w:val="1"/>
      <w:numFmt w:val="bullet"/>
      <w:lvlText w:val=""/>
      <w:lvlJc w:val="left"/>
      <w:pPr>
        <w:ind w:left="5040" w:hanging="360"/>
      </w:pPr>
      <w:rPr>
        <w:rFonts w:ascii="Symbol" w:hAnsi="Symbol" w:cs="Symbol" w:hint="default"/>
      </w:rPr>
    </w:lvl>
    <w:lvl w:ilvl="7" w:tplc="C2DE4036">
      <w:start w:val="1"/>
      <w:numFmt w:val="bullet"/>
      <w:lvlText w:val="o"/>
      <w:lvlJc w:val="left"/>
      <w:pPr>
        <w:ind w:left="5760" w:hanging="360"/>
      </w:pPr>
      <w:rPr>
        <w:rFonts w:ascii="Courier New" w:hAnsi="Courier New" w:cs="Courier New" w:hint="default"/>
      </w:rPr>
    </w:lvl>
    <w:lvl w:ilvl="8" w:tplc="B19E8066">
      <w:start w:val="1"/>
      <w:numFmt w:val="bullet"/>
      <w:lvlText w:val=""/>
      <w:lvlJc w:val="left"/>
      <w:pPr>
        <w:ind w:left="6480" w:hanging="360"/>
      </w:pPr>
      <w:rPr>
        <w:rFonts w:ascii="Wingdings" w:hAnsi="Wingdings" w:cs="Wingdings" w:hint="default"/>
      </w:rPr>
    </w:lvl>
  </w:abstractNum>
  <w:abstractNum w:abstractNumId="41" w15:restartNumberingAfterBreak="0">
    <w:nsid w:val="6FDB7033"/>
    <w:multiLevelType w:val="hybridMultilevel"/>
    <w:tmpl w:val="3192F5AE"/>
    <w:lvl w:ilvl="0" w:tplc="CC429C1E">
      <w:start w:val="1"/>
      <w:numFmt w:val="bullet"/>
      <w:lvlText w:val=""/>
      <w:lvlJc w:val="left"/>
      <w:pPr>
        <w:ind w:left="720" w:hanging="360"/>
      </w:pPr>
      <w:rPr>
        <w:rFonts w:ascii="Symbol" w:hAnsi="Symbol" w:cs="Symbol" w:hint="default"/>
        <w:sz w:val="18"/>
        <w:szCs w:val="18"/>
      </w:rPr>
    </w:lvl>
    <w:lvl w:ilvl="1" w:tplc="AADE7478">
      <w:start w:val="1"/>
      <w:numFmt w:val="bullet"/>
      <w:lvlText w:val="o"/>
      <w:lvlJc w:val="left"/>
      <w:pPr>
        <w:ind w:left="1440" w:hanging="360"/>
      </w:pPr>
      <w:rPr>
        <w:rFonts w:ascii="Courier New" w:hAnsi="Courier New" w:cs="Courier New" w:hint="default"/>
      </w:rPr>
    </w:lvl>
    <w:lvl w:ilvl="2" w:tplc="8B4A3436">
      <w:start w:val="1"/>
      <w:numFmt w:val="bullet"/>
      <w:lvlText w:val=""/>
      <w:lvlJc w:val="left"/>
      <w:pPr>
        <w:ind w:left="2160" w:hanging="360"/>
      </w:pPr>
      <w:rPr>
        <w:rFonts w:ascii="Wingdings" w:hAnsi="Wingdings" w:cs="Wingdings" w:hint="default"/>
      </w:rPr>
    </w:lvl>
    <w:lvl w:ilvl="3" w:tplc="49E8D118">
      <w:start w:val="1"/>
      <w:numFmt w:val="bullet"/>
      <w:lvlText w:val=""/>
      <w:lvlJc w:val="left"/>
      <w:pPr>
        <w:ind w:left="2880" w:hanging="360"/>
      </w:pPr>
      <w:rPr>
        <w:rFonts w:ascii="Symbol" w:hAnsi="Symbol" w:cs="Symbol" w:hint="default"/>
      </w:rPr>
    </w:lvl>
    <w:lvl w:ilvl="4" w:tplc="1946F4AE">
      <w:start w:val="1"/>
      <w:numFmt w:val="bullet"/>
      <w:lvlText w:val="o"/>
      <w:lvlJc w:val="left"/>
      <w:pPr>
        <w:ind w:left="3600" w:hanging="360"/>
      </w:pPr>
      <w:rPr>
        <w:rFonts w:ascii="Courier New" w:hAnsi="Courier New" w:cs="Courier New" w:hint="default"/>
      </w:rPr>
    </w:lvl>
    <w:lvl w:ilvl="5" w:tplc="44AAB446">
      <w:start w:val="1"/>
      <w:numFmt w:val="bullet"/>
      <w:lvlText w:val=""/>
      <w:lvlJc w:val="left"/>
      <w:pPr>
        <w:ind w:left="4320" w:hanging="360"/>
      </w:pPr>
      <w:rPr>
        <w:rFonts w:ascii="Wingdings" w:hAnsi="Wingdings" w:cs="Wingdings" w:hint="default"/>
      </w:rPr>
    </w:lvl>
    <w:lvl w:ilvl="6" w:tplc="6A104AE8">
      <w:start w:val="1"/>
      <w:numFmt w:val="bullet"/>
      <w:lvlText w:val=""/>
      <w:lvlJc w:val="left"/>
      <w:pPr>
        <w:ind w:left="5040" w:hanging="360"/>
      </w:pPr>
      <w:rPr>
        <w:rFonts w:ascii="Symbol" w:hAnsi="Symbol" w:cs="Symbol" w:hint="default"/>
      </w:rPr>
    </w:lvl>
    <w:lvl w:ilvl="7" w:tplc="F440D686">
      <w:start w:val="1"/>
      <w:numFmt w:val="bullet"/>
      <w:lvlText w:val="o"/>
      <w:lvlJc w:val="left"/>
      <w:pPr>
        <w:ind w:left="5760" w:hanging="360"/>
      </w:pPr>
      <w:rPr>
        <w:rFonts w:ascii="Courier New" w:hAnsi="Courier New" w:cs="Courier New" w:hint="default"/>
      </w:rPr>
    </w:lvl>
    <w:lvl w:ilvl="8" w:tplc="6C380EFA">
      <w:start w:val="1"/>
      <w:numFmt w:val="bullet"/>
      <w:lvlText w:val=""/>
      <w:lvlJc w:val="left"/>
      <w:pPr>
        <w:ind w:left="6480" w:hanging="360"/>
      </w:pPr>
      <w:rPr>
        <w:rFonts w:ascii="Wingdings" w:hAnsi="Wingdings" w:cs="Wingdings" w:hint="default"/>
      </w:rPr>
    </w:lvl>
  </w:abstractNum>
  <w:abstractNum w:abstractNumId="42" w15:restartNumberingAfterBreak="0">
    <w:nsid w:val="76FF6772"/>
    <w:multiLevelType w:val="hybridMultilevel"/>
    <w:tmpl w:val="9FF03E78"/>
    <w:lvl w:ilvl="0" w:tplc="CAF48A20">
      <w:start w:val="1"/>
      <w:numFmt w:val="bullet"/>
      <w:lvlText w:val=""/>
      <w:lvlJc w:val="left"/>
      <w:pPr>
        <w:ind w:left="720" w:hanging="360"/>
      </w:pPr>
      <w:rPr>
        <w:rFonts w:ascii="Symbol" w:hAnsi="Symbol" w:cs="Symbol" w:hint="default"/>
        <w:sz w:val="18"/>
        <w:szCs w:val="18"/>
      </w:rPr>
    </w:lvl>
    <w:lvl w:ilvl="1" w:tplc="77A0BD38">
      <w:start w:val="1"/>
      <w:numFmt w:val="bullet"/>
      <w:lvlText w:val="o"/>
      <w:lvlJc w:val="left"/>
      <w:pPr>
        <w:ind w:left="1440" w:hanging="360"/>
      </w:pPr>
      <w:rPr>
        <w:rFonts w:ascii="Courier New" w:hAnsi="Courier New" w:cs="Courier New" w:hint="default"/>
      </w:rPr>
    </w:lvl>
    <w:lvl w:ilvl="2" w:tplc="A7887590">
      <w:start w:val="1"/>
      <w:numFmt w:val="bullet"/>
      <w:lvlText w:val=""/>
      <w:lvlJc w:val="left"/>
      <w:pPr>
        <w:ind w:left="2160" w:hanging="360"/>
      </w:pPr>
      <w:rPr>
        <w:rFonts w:ascii="Wingdings" w:hAnsi="Wingdings" w:cs="Wingdings" w:hint="default"/>
      </w:rPr>
    </w:lvl>
    <w:lvl w:ilvl="3" w:tplc="70E0B236">
      <w:start w:val="1"/>
      <w:numFmt w:val="bullet"/>
      <w:lvlText w:val=""/>
      <w:lvlJc w:val="left"/>
      <w:pPr>
        <w:ind w:left="2880" w:hanging="360"/>
      </w:pPr>
      <w:rPr>
        <w:rFonts w:ascii="Symbol" w:hAnsi="Symbol" w:cs="Symbol" w:hint="default"/>
      </w:rPr>
    </w:lvl>
    <w:lvl w:ilvl="4" w:tplc="75D60B6E">
      <w:start w:val="1"/>
      <w:numFmt w:val="bullet"/>
      <w:lvlText w:val="o"/>
      <w:lvlJc w:val="left"/>
      <w:pPr>
        <w:ind w:left="3600" w:hanging="360"/>
      </w:pPr>
      <w:rPr>
        <w:rFonts w:ascii="Courier New" w:hAnsi="Courier New" w:cs="Courier New" w:hint="default"/>
      </w:rPr>
    </w:lvl>
    <w:lvl w:ilvl="5" w:tplc="E0D04858">
      <w:start w:val="1"/>
      <w:numFmt w:val="bullet"/>
      <w:lvlText w:val=""/>
      <w:lvlJc w:val="left"/>
      <w:pPr>
        <w:ind w:left="4320" w:hanging="360"/>
      </w:pPr>
      <w:rPr>
        <w:rFonts w:ascii="Wingdings" w:hAnsi="Wingdings" w:cs="Wingdings" w:hint="default"/>
      </w:rPr>
    </w:lvl>
    <w:lvl w:ilvl="6" w:tplc="A510EFB6">
      <w:start w:val="1"/>
      <w:numFmt w:val="bullet"/>
      <w:lvlText w:val=""/>
      <w:lvlJc w:val="left"/>
      <w:pPr>
        <w:ind w:left="5040" w:hanging="360"/>
      </w:pPr>
      <w:rPr>
        <w:rFonts w:ascii="Symbol" w:hAnsi="Symbol" w:cs="Symbol" w:hint="default"/>
      </w:rPr>
    </w:lvl>
    <w:lvl w:ilvl="7" w:tplc="B1E08DD0">
      <w:start w:val="1"/>
      <w:numFmt w:val="bullet"/>
      <w:lvlText w:val="o"/>
      <w:lvlJc w:val="left"/>
      <w:pPr>
        <w:ind w:left="5760" w:hanging="360"/>
      </w:pPr>
      <w:rPr>
        <w:rFonts w:ascii="Courier New" w:hAnsi="Courier New" w:cs="Courier New" w:hint="default"/>
      </w:rPr>
    </w:lvl>
    <w:lvl w:ilvl="8" w:tplc="FBAEFE56">
      <w:start w:val="1"/>
      <w:numFmt w:val="bullet"/>
      <w:lvlText w:val=""/>
      <w:lvlJc w:val="left"/>
      <w:pPr>
        <w:ind w:left="6480" w:hanging="360"/>
      </w:pPr>
      <w:rPr>
        <w:rFonts w:ascii="Wingdings" w:hAnsi="Wingdings" w:cs="Wingdings" w:hint="default"/>
      </w:rPr>
    </w:lvl>
  </w:abstractNum>
  <w:abstractNum w:abstractNumId="43" w15:restartNumberingAfterBreak="0">
    <w:nsid w:val="7B4006ED"/>
    <w:multiLevelType w:val="hybridMultilevel"/>
    <w:tmpl w:val="468E3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4560C4"/>
    <w:multiLevelType w:val="hybridMultilevel"/>
    <w:tmpl w:val="1FA8EFCC"/>
    <w:lvl w:ilvl="0" w:tplc="2F449FF6">
      <w:start w:val="1"/>
      <w:numFmt w:val="bullet"/>
      <w:lvlText w:val=""/>
      <w:lvlJc w:val="left"/>
      <w:pPr>
        <w:ind w:left="720" w:hanging="360"/>
      </w:pPr>
      <w:rPr>
        <w:rFonts w:ascii="Symbol" w:hAnsi="Symbol" w:cs="Symbol" w:hint="default"/>
        <w:sz w:val="18"/>
        <w:szCs w:val="18"/>
      </w:rPr>
    </w:lvl>
    <w:lvl w:ilvl="1" w:tplc="30082C64">
      <w:start w:val="1"/>
      <w:numFmt w:val="bullet"/>
      <w:lvlText w:val="o"/>
      <w:lvlJc w:val="left"/>
      <w:pPr>
        <w:ind w:left="1440" w:hanging="360"/>
      </w:pPr>
      <w:rPr>
        <w:rFonts w:ascii="Courier New" w:hAnsi="Courier New" w:cs="Courier New" w:hint="default"/>
      </w:rPr>
    </w:lvl>
    <w:lvl w:ilvl="2" w:tplc="6BF0408C">
      <w:start w:val="1"/>
      <w:numFmt w:val="bullet"/>
      <w:lvlText w:val=""/>
      <w:lvlJc w:val="left"/>
      <w:pPr>
        <w:ind w:left="2160" w:hanging="360"/>
      </w:pPr>
      <w:rPr>
        <w:rFonts w:ascii="Wingdings" w:hAnsi="Wingdings" w:cs="Wingdings" w:hint="default"/>
      </w:rPr>
    </w:lvl>
    <w:lvl w:ilvl="3" w:tplc="88103694">
      <w:start w:val="1"/>
      <w:numFmt w:val="bullet"/>
      <w:lvlText w:val=""/>
      <w:lvlJc w:val="left"/>
      <w:pPr>
        <w:ind w:left="2880" w:hanging="360"/>
      </w:pPr>
      <w:rPr>
        <w:rFonts w:ascii="Symbol" w:hAnsi="Symbol" w:cs="Symbol" w:hint="default"/>
      </w:rPr>
    </w:lvl>
    <w:lvl w:ilvl="4" w:tplc="54B659F0">
      <w:start w:val="1"/>
      <w:numFmt w:val="bullet"/>
      <w:lvlText w:val="o"/>
      <w:lvlJc w:val="left"/>
      <w:pPr>
        <w:ind w:left="3600" w:hanging="360"/>
      </w:pPr>
      <w:rPr>
        <w:rFonts w:ascii="Courier New" w:hAnsi="Courier New" w:cs="Courier New" w:hint="default"/>
      </w:rPr>
    </w:lvl>
    <w:lvl w:ilvl="5" w:tplc="E3584494">
      <w:start w:val="1"/>
      <w:numFmt w:val="bullet"/>
      <w:lvlText w:val=""/>
      <w:lvlJc w:val="left"/>
      <w:pPr>
        <w:ind w:left="4320" w:hanging="360"/>
      </w:pPr>
      <w:rPr>
        <w:rFonts w:ascii="Wingdings" w:hAnsi="Wingdings" w:cs="Wingdings" w:hint="default"/>
      </w:rPr>
    </w:lvl>
    <w:lvl w:ilvl="6" w:tplc="6DC0DF32">
      <w:start w:val="1"/>
      <w:numFmt w:val="bullet"/>
      <w:lvlText w:val=""/>
      <w:lvlJc w:val="left"/>
      <w:pPr>
        <w:ind w:left="5040" w:hanging="360"/>
      </w:pPr>
      <w:rPr>
        <w:rFonts w:ascii="Symbol" w:hAnsi="Symbol" w:cs="Symbol" w:hint="default"/>
      </w:rPr>
    </w:lvl>
    <w:lvl w:ilvl="7" w:tplc="3002155E">
      <w:start w:val="1"/>
      <w:numFmt w:val="bullet"/>
      <w:lvlText w:val="o"/>
      <w:lvlJc w:val="left"/>
      <w:pPr>
        <w:ind w:left="5760" w:hanging="360"/>
      </w:pPr>
      <w:rPr>
        <w:rFonts w:ascii="Courier New" w:hAnsi="Courier New" w:cs="Courier New" w:hint="default"/>
      </w:rPr>
    </w:lvl>
    <w:lvl w:ilvl="8" w:tplc="2CD07544">
      <w:start w:val="1"/>
      <w:numFmt w:val="bullet"/>
      <w:lvlText w:val=""/>
      <w:lvlJc w:val="left"/>
      <w:pPr>
        <w:ind w:left="6480" w:hanging="360"/>
      </w:pPr>
      <w:rPr>
        <w:rFonts w:ascii="Wingdings" w:hAnsi="Wingdings" w:cs="Wingdings" w:hint="default"/>
      </w:rPr>
    </w:lvl>
  </w:abstractNum>
  <w:abstractNum w:abstractNumId="45" w15:restartNumberingAfterBreak="0">
    <w:nsid w:val="7C6862CC"/>
    <w:multiLevelType w:val="hybridMultilevel"/>
    <w:tmpl w:val="0D16497E"/>
    <w:lvl w:ilvl="0" w:tplc="D964704E">
      <w:start w:val="1"/>
      <w:numFmt w:val="bullet"/>
      <w:lvlText w:val=""/>
      <w:lvlJc w:val="left"/>
      <w:pPr>
        <w:ind w:left="720" w:hanging="360"/>
      </w:pPr>
      <w:rPr>
        <w:rFonts w:ascii="Symbol" w:hAnsi="Symbol" w:cs="Symbol" w:hint="default"/>
        <w:sz w:val="18"/>
        <w:szCs w:val="18"/>
      </w:rPr>
    </w:lvl>
    <w:lvl w:ilvl="1" w:tplc="DED88ECA">
      <w:start w:val="1"/>
      <w:numFmt w:val="bullet"/>
      <w:lvlText w:val="o"/>
      <w:lvlJc w:val="left"/>
      <w:pPr>
        <w:ind w:left="1440" w:hanging="360"/>
      </w:pPr>
      <w:rPr>
        <w:rFonts w:ascii="Courier New" w:hAnsi="Courier New" w:cs="Courier New" w:hint="default"/>
      </w:rPr>
    </w:lvl>
    <w:lvl w:ilvl="2" w:tplc="6D0E30FC">
      <w:start w:val="1"/>
      <w:numFmt w:val="bullet"/>
      <w:lvlText w:val=""/>
      <w:lvlJc w:val="left"/>
      <w:pPr>
        <w:ind w:left="2160" w:hanging="360"/>
      </w:pPr>
      <w:rPr>
        <w:rFonts w:ascii="Wingdings" w:hAnsi="Wingdings" w:cs="Wingdings" w:hint="default"/>
      </w:rPr>
    </w:lvl>
    <w:lvl w:ilvl="3" w:tplc="BCD0FDA4">
      <w:start w:val="1"/>
      <w:numFmt w:val="bullet"/>
      <w:lvlText w:val=""/>
      <w:lvlJc w:val="left"/>
      <w:pPr>
        <w:ind w:left="2880" w:hanging="360"/>
      </w:pPr>
      <w:rPr>
        <w:rFonts w:ascii="Symbol" w:hAnsi="Symbol" w:cs="Symbol" w:hint="default"/>
      </w:rPr>
    </w:lvl>
    <w:lvl w:ilvl="4" w:tplc="401CBEB0">
      <w:start w:val="1"/>
      <w:numFmt w:val="bullet"/>
      <w:lvlText w:val="o"/>
      <w:lvlJc w:val="left"/>
      <w:pPr>
        <w:ind w:left="3600" w:hanging="360"/>
      </w:pPr>
      <w:rPr>
        <w:rFonts w:ascii="Courier New" w:hAnsi="Courier New" w:cs="Courier New" w:hint="default"/>
      </w:rPr>
    </w:lvl>
    <w:lvl w:ilvl="5" w:tplc="08A4EE38">
      <w:start w:val="1"/>
      <w:numFmt w:val="bullet"/>
      <w:lvlText w:val=""/>
      <w:lvlJc w:val="left"/>
      <w:pPr>
        <w:ind w:left="4320" w:hanging="360"/>
      </w:pPr>
      <w:rPr>
        <w:rFonts w:ascii="Wingdings" w:hAnsi="Wingdings" w:cs="Wingdings" w:hint="default"/>
      </w:rPr>
    </w:lvl>
    <w:lvl w:ilvl="6" w:tplc="75548F42">
      <w:start w:val="1"/>
      <w:numFmt w:val="bullet"/>
      <w:lvlText w:val=""/>
      <w:lvlJc w:val="left"/>
      <w:pPr>
        <w:ind w:left="5040" w:hanging="360"/>
      </w:pPr>
      <w:rPr>
        <w:rFonts w:ascii="Symbol" w:hAnsi="Symbol" w:cs="Symbol" w:hint="default"/>
      </w:rPr>
    </w:lvl>
    <w:lvl w:ilvl="7" w:tplc="6BB8DB6E">
      <w:start w:val="1"/>
      <w:numFmt w:val="bullet"/>
      <w:lvlText w:val="o"/>
      <w:lvlJc w:val="left"/>
      <w:pPr>
        <w:ind w:left="5760" w:hanging="360"/>
      </w:pPr>
      <w:rPr>
        <w:rFonts w:ascii="Courier New" w:hAnsi="Courier New" w:cs="Courier New" w:hint="default"/>
      </w:rPr>
    </w:lvl>
    <w:lvl w:ilvl="8" w:tplc="AA585CA4">
      <w:start w:val="1"/>
      <w:numFmt w:val="bullet"/>
      <w:lvlText w:val=""/>
      <w:lvlJc w:val="left"/>
      <w:pPr>
        <w:ind w:left="6480" w:hanging="360"/>
      </w:pPr>
      <w:rPr>
        <w:rFonts w:ascii="Wingdings" w:hAnsi="Wingdings" w:cs="Wingdings" w:hint="default"/>
      </w:rPr>
    </w:lvl>
  </w:abstractNum>
  <w:abstractNum w:abstractNumId="46" w15:restartNumberingAfterBreak="0">
    <w:nsid w:val="7EB64D41"/>
    <w:multiLevelType w:val="hybridMultilevel"/>
    <w:tmpl w:val="E0B2CB2E"/>
    <w:lvl w:ilvl="0" w:tplc="4172261C">
      <w:start w:val="1"/>
      <w:numFmt w:val="bullet"/>
      <w:lvlText w:val=""/>
      <w:lvlJc w:val="left"/>
      <w:pPr>
        <w:ind w:left="720" w:hanging="360"/>
      </w:pPr>
      <w:rPr>
        <w:rFonts w:ascii="Symbol" w:hAnsi="Symbol" w:cs="Symbol" w:hint="default"/>
        <w:sz w:val="18"/>
        <w:szCs w:val="18"/>
      </w:rPr>
    </w:lvl>
    <w:lvl w:ilvl="1" w:tplc="7B445DD2">
      <w:start w:val="1"/>
      <w:numFmt w:val="bullet"/>
      <w:lvlText w:val="o"/>
      <w:lvlJc w:val="left"/>
      <w:pPr>
        <w:ind w:left="1440" w:hanging="360"/>
      </w:pPr>
      <w:rPr>
        <w:rFonts w:ascii="Courier New" w:hAnsi="Courier New" w:cs="Courier New" w:hint="default"/>
      </w:rPr>
    </w:lvl>
    <w:lvl w:ilvl="2" w:tplc="9C12DC96">
      <w:start w:val="1"/>
      <w:numFmt w:val="bullet"/>
      <w:lvlText w:val=""/>
      <w:lvlJc w:val="left"/>
      <w:pPr>
        <w:ind w:left="2160" w:hanging="360"/>
      </w:pPr>
      <w:rPr>
        <w:rFonts w:ascii="Wingdings" w:hAnsi="Wingdings" w:cs="Wingdings" w:hint="default"/>
      </w:rPr>
    </w:lvl>
    <w:lvl w:ilvl="3" w:tplc="E5300502">
      <w:start w:val="1"/>
      <w:numFmt w:val="bullet"/>
      <w:lvlText w:val=""/>
      <w:lvlJc w:val="left"/>
      <w:pPr>
        <w:ind w:left="2880" w:hanging="360"/>
      </w:pPr>
      <w:rPr>
        <w:rFonts w:ascii="Symbol" w:hAnsi="Symbol" w:cs="Symbol" w:hint="default"/>
      </w:rPr>
    </w:lvl>
    <w:lvl w:ilvl="4" w:tplc="783C0B34">
      <w:start w:val="1"/>
      <w:numFmt w:val="bullet"/>
      <w:lvlText w:val="o"/>
      <w:lvlJc w:val="left"/>
      <w:pPr>
        <w:ind w:left="3600" w:hanging="360"/>
      </w:pPr>
      <w:rPr>
        <w:rFonts w:ascii="Courier New" w:hAnsi="Courier New" w:cs="Courier New" w:hint="default"/>
      </w:rPr>
    </w:lvl>
    <w:lvl w:ilvl="5" w:tplc="170EC2A4">
      <w:start w:val="1"/>
      <w:numFmt w:val="bullet"/>
      <w:lvlText w:val=""/>
      <w:lvlJc w:val="left"/>
      <w:pPr>
        <w:ind w:left="4320" w:hanging="360"/>
      </w:pPr>
      <w:rPr>
        <w:rFonts w:ascii="Wingdings" w:hAnsi="Wingdings" w:cs="Wingdings" w:hint="default"/>
      </w:rPr>
    </w:lvl>
    <w:lvl w:ilvl="6" w:tplc="BA8C287E">
      <w:start w:val="1"/>
      <w:numFmt w:val="bullet"/>
      <w:lvlText w:val=""/>
      <w:lvlJc w:val="left"/>
      <w:pPr>
        <w:ind w:left="5040" w:hanging="360"/>
      </w:pPr>
      <w:rPr>
        <w:rFonts w:ascii="Symbol" w:hAnsi="Symbol" w:cs="Symbol" w:hint="default"/>
      </w:rPr>
    </w:lvl>
    <w:lvl w:ilvl="7" w:tplc="D46EFAC0">
      <w:start w:val="1"/>
      <w:numFmt w:val="bullet"/>
      <w:lvlText w:val="o"/>
      <w:lvlJc w:val="left"/>
      <w:pPr>
        <w:ind w:left="5760" w:hanging="360"/>
      </w:pPr>
      <w:rPr>
        <w:rFonts w:ascii="Courier New" w:hAnsi="Courier New" w:cs="Courier New" w:hint="default"/>
      </w:rPr>
    </w:lvl>
    <w:lvl w:ilvl="8" w:tplc="3AF4FBDA">
      <w:start w:val="1"/>
      <w:numFmt w:val="bullet"/>
      <w:lvlText w:val=""/>
      <w:lvlJc w:val="left"/>
      <w:pPr>
        <w:ind w:left="6480" w:hanging="360"/>
      </w:pPr>
      <w:rPr>
        <w:rFonts w:ascii="Wingdings" w:hAnsi="Wingdings" w:cs="Wingdings" w:hint="default"/>
      </w:rPr>
    </w:lvl>
  </w:abstractNum>
  <w:num w:numId="1" w16cid:durableId="641737189">
    <w:abstractNumId w:val="33"/>
  </w:num>
  <w:num w:numId="2" w16cid:durableId="548691831">
    <w:abstractNumId w:val="35"/>
  </w:num>
  <w:num w:numId="3" w16cid:durableId="700739907">
    <w:abstractNumId w:val="37"/>
  </w:num>
  <w:num w:numId="4" w16cid:durableId="2000426313">
    <w:abstractNumId w:val="34"/>
  </w:num>
  <w:num w:numId="5" w16cid:durableId="1718166932">
    <w:abstractNumId w:val="15"/>
  </w:num>
  <w:num w:numId="6" w16cid:durableId="1400441175">
    <w:abstractNumId w:val="12"/>
  </w:num>
  <w:num w:numId="7" w16cid:durableId="599946581">
    <w:abstractNumId w:val="31"/>
  </w:num>
  <w:num w:numId="8" w16cid:durableId="1757826159">
    <w:abstractNumId w:val="10"/>
  </w:num>
  <w:num w:numId="9" w16cid:durableId="1751004052">
    <w:abstractNumId w:val="46"/>
  </w:num>
  <w:num w:numId="10" w16cid:durableId="1652632159">
    <w:abstractNumId w:val="16"/>
  </w:num>
  <w:num w:numId="11" w16cid:durableId="801532436">
    <w:abstractNumId w:val="39"/>
  </w:num>
  <w:num w:numId="12" w16cid:durableId="86272697">
    <w:abstractNumId w:val="14"/>
  </w:num>
  <w:num w:numId="13" w16cid:durableId="127168181">
    <w:abstractNumId w:val="11"/>
  </w:num>
  <w:num w:numId="14" w16cid:durableId="662515314">
    <w:abstractNumId w:val="24"/>
  </w:num>
  <w:num w:numId="15" w16cid:durableId="1036781216">
    <w:abstractNumId w:val="17"/>
  </w:num>
  <w:num w:numId="16" w16cid:durableId="1348750658">
    <w:abstractNumId w:val="4"/>
  </w:num>
  <w:num w:numId="17" w16cid:durableId="213857842">
    <w:abstractNumId w:val="2"/>
  </w:num>
  <w:num w:numId="18" w16cid:durableId="1686127629">
    <w:abstractNumId w:val="26"/>
  </w:num>
  <w:num w:numId="19" w16cid:durableId="2102289457">
    <w:abstractNumId w:val="28"/>
  </w:num>
  <w:num w:numId="20" w16cid:durableId="179204101">
    <w:abstractNumId w:val="13"/>
  </w:num>
  <w:num w:numId="21" w16cid:durableId="684131563">
    <w:abstractNumId w:val="22"/>
  </w:num>
  <w:num w:numId="22" w16cid:durableId="641620414">
    <w:abstractNumId w:val="42"/>
  </w:num>
  <w:num w:numId="23" w16cid:durableId="787504613">
    <w:abstractNumId w:val="18"/>
  </w:num>
  <w:num w:numId="24" w16cid:durableId="1005669212">
    <w:abstractNumId w:val="20"/>
  </w:num>
  <w:num w:numId="25" w16cid:durableId="1679112498">
    <w:abstractNumId w:val="6"/>
  </w:num>
  <w:num w:numId="26" w16cid:durableId="1447656102">
    <w:abstractNumId w:val="1"/>
  </w:num>
  <w:num w:numId="27" w16cid:durableId="584653394">
    <w:abstractNumId w:val="36"/>
  </w:num>
  <w:num w:numId="28" w16cid:durableId="2091466188">
    <w:abstractNumId w:val="29"/>
  </w:num>
  <w:num w:numId="29" w16cid:durableId="1574468508">
    <w:abstractNumId w:val="44"/>
  </w:num>
  <w:num w:numId="30" w16cid:durableId="728840116">
    <w:abstractNumId w:val="23"/>
  </w:num>
  <w:num w:numId="31" w16cid:durableId="1742634151">
    <w:abstractNumId w:val="0"/>
  </w:num>
  <w:num w:numId="32" w16cid:durableId="1300458095">
    <w:abstractNumId w:val="32"/>
  </w:num>
  <w:num w:numId="33" w16cid:durableId="1221865503">
    <w:abstractNumId w:val="27"/>
  </w:num>
  <w:num w:numId="34" w16cid:durableId="1105419081">
    <w:abstractNumId w:val="21"/>
  </w:num>
  <w:num w:numId="35" w16cid:durableId="1321695060">
    <w:abstractNumId w:val="25"/>
  </w:num>
  <w:num w:numId="36" w16cid:durableId="1059403646">
    <w:abstractNumId w:val="7"/>
  </w:num>
  <w:num w:numId="37" w16cid:durableId="1252929464">
    <w:abstractNumId w:val="9"/>
  </w:num>
  <w:num w:numId="38" w16cid:durableId="950938052">
    <w:abstractNumId w:val="40"/>
  </w:num>
  <w:num w:numId="39" w16cid:durableId="1294091451">
    <w:abstractNumId w:val="41"/>
  </w:num>
  <w:num w:numId="40" w16cid:durableId="337586458">
    <w:abstractNumId w:val="30"/>
  </w:num>
  <w:num w:numId="41" w16cid:durableId="1285695442">
    <w:abstractNumId w:val="45"/>
  </w:num>
  <w:num w:numId="42" w16cid:durableId="2013756397">
    <w:abstractNumId w:val="38"/>
  </w:num>
  <w:num w:numId="43" w16cid:durableId="1561208764">
    <w:abstractNumId w:val="5"/>
  </w:num>
  <w:num w:numId="44" w16cid:durableId="1310398078">
    <w:abstractNumId w:val="3"/>
  </w:num>
  <w:num w:numId="45" w16cid:durableId="712653363">
    <w:abstractNumId w:val="43"/>
  </w:num>
  <w:num w:numId="46" w16cid:durableId="1301034054">
    <w:abstractNumId w:val="19"/>
  </w:num>
  <w:num w:numId="47" w16cid:durableId="20217320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A68D0"/>
    <w:rsid w:val="00204EDB"/>
    <w:rsid w:val="002634AA"/>
    <w:rsid w:val="002D58B5"/>
    <w:rsid w:val="0033249E"/>
    <w:rsid w:val="00337E4D"/>
    <w:rsid w:val="00343395"/>
    <w:rsid w:val="003875C3"/>
    <w:rsid w:val="003A1AA2"/>
    <w:rsid w:val="004002DE"/>
    <w:rsid w:val="004036AD"/>
    <w:rsid w:val="004702FB"/>
    <w:rsid w:val="00471503"/>
    <w:rsid w:val="00472264"/>
    <w:rsid w:val="0049479E"/>
    <w:rsid w:val="004D2F9F"/>
    <w:rsid w:val="004F2927"/>
    <w:rsid w:val="0052142A"/>
    <w:rsid w:val="0053510E"/>
    <w:rsid w:val="005423BF"/>
    <w:rsid w:val="005652D1"/>
    <w:rsid w:val="00583FFB"/>
    <w:rsid w:val="005B6195"/>
    <w:rsid w:val="006347C3"/>
    <w:rsid w:val="006975C6"/>
    <w:rsid w:val="006A5918"/>
    <w:rsid w:val="006B2936"/>
    <w:rsid w:val="006F1DA5"/>
    <w:rsid w:val="007109D5"/>
    <w:rsid w:val="007115E5"/>
    <w:rsid w:val="00785F39"/>
    <w:rsid w:val="007C3EA0"/>
    <w:rsid w:val="007D6FB3"/>
    <w:rsid w:val="007E0E83"/>
    <w:rsid w:val="008278F5"/>
    <w:rsid w:val="00834FF9"/>
    <w:rsid w:val="008975C3"/>
    <w:rsid w:val="008B4E69"/>
    <w:rsid w:val="008B72CE"/>
    <w:rsid w:val="008F5EE8"/>
    <w:rsid w:val="00930868"/>
    <w:rsid w:val="00940B11"/>
    <w:rsid w:val="00960022"/>
    <w:rsid w:val="009A27E6"/>
    <w:rsid w:val="009F2555"/>
    <w:rsid w:val="00A52459"/>
    <w:rsid w:val="00A75CB7"/>
    <w:rsid w:val="00AB5379"/>
    <w:rsid w:val="00AC3525"/>
    <w:rsid w:val="00AC7103"/>
    <w:rsid w:val="00AF7FB0"/>
    <w:rsid w:val="00B02DB8"/>
    <w:rsid w:val="00B05771"/>
    <w:rsid w:val="00B169F3"/>
    <w:rsid w:val="00B757D1"/>
    <w:rsid w:val="00B93434"/>
    <w:rsid w:val="00BC2D61"/>
    <w:rsid w:val="00C02EF0"/>
    <w:rsid w:val="00C125C6"/>
    <w:rsid w:val="00C24613"/>
    <w:rsid w:val="00C315C9"/>
    <w:rsid w:val="00C4793C"/>
    <w:rsid w:val="00CA7D30"/>
    <w:rsid w:val="00CC2756"/>
    <w:rsid w:val="00CD6E25"/>
    <w:rsid w:val="00D379CF"/>
    <w:rsid w:val="00D60A0B"/>
    <w:rsid w:val="00D7467F"/>
    <w:rsid w:val="00D931BF"/>
    <w:rsid w:val="00DD2FA1"/>
    <w:rsid w:val="00E01D73"/>
    <w:rsid w:val="00E06E54"/>
    <w:rsid w:val="00E55B9D"/>
    <w:rsid w:val="00E92B1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094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cid:image001.jpg@01DB4241.F1D57FD0" TargetMode="Externa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image" Target="cid:image004.jpg@01DB4242.457A0160" TargetMode="Externa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54</Pages>
  <Words>16784</Words>
  <Characters>95670</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4</cp:revision>
  <cp:lastPrinted>2026-04-17T06:39:00Z</cp:lastPrinted>
  <dcterms:created xsi:type="dcterms:W3CDTF">2026-05-08T11:03:00Z</dcterms:created>
  <dcterms:modified xsi:type="dcterms:W3CDTF">2026-05-08T12:14:00Z</dcterms:modified>
</cp:coreProperties>
</file>