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5000" w:type="pct"/>
        <w:tblLook w:val="0020" w:firstRow="1" w:lastRow="0" w:firstColumn="0" w:lastColumn="0" w:noHBand="0" w:noVBand="0"/>
      </w:tblPr>
      <w:tblGrid>
        <w:gridCol w:w="4530"/>
        <w:gridCol w:w="4530"/>
      </w:tblGrid>
      <w:tr w:rsidR="001E4555" w:rsidRPr="003773AD" w14:paraId="60807B18" w14:textId="77777777" w:rsidTr="003E44F5">
        <w:trPr>
          <w:trHeight w:val="292"/>
        </w:trPr>
        <w:tc>
          <w:tcPr>
            <w:tcW w:w="2500" w:type="pct"/>
            <w:vAlign w:val="center"/>
          </w:tcPr>
          <w:p w14:paraId="061F1CB8" w14:textId="77777777" w:rsidR="001E4555" w:rsidRPr="00303E94" w:rsidRDefault="001E4555" w:rsidP="003E44F5">
            <w:pPr>
              <w:jc w:val="both"/>
              <w:rPr>
                <w:b/>
                <w:bCs/>
              </w:rPr>
            </w:pPr>
            <w:bookmarkStart w:id="0" w:name="_Hlk508131079"/>
            <w:r w:rsidRPr="00303E94">
              <w:rPr>
                <w:b/>
                <w:bCs/>
              </w:rPr>
              <w:t>Naročnik:</w:t>
            </w:r>
          </w:p>
        </w:tc>
        <w:tc>
          <w:tcPr>
            <w:tcW w:w="2500" w:type="pct"/>
            <w:vAlign w:val="center"/>
          </w:tcPr>
          <w:p w14:paraId="729D6CFF" w14:textId="77777777" w:rsidR="001E4555" w:rsidRPr="003773AD" w:rsidRDefault="001E4555" w:rsidP="003E44F5">
            <w:pPr>
              <w:jc w:val="both"/>
            </w:pPr>
            <w:r w:rsidRPr="003773AD">
              <w:t>Podpisnik pogodbe:</w:t>
            </w:r>
          </w:p>
          <w:p w14:paraId="1C6B6EA5" w14:textId="77777777" w:rsidR="001E4555" w:rsidRPr="003773AD" w:rsidRDefault="001E4555" w:rsidP="003E44F5">
            <w:pPr>
              <w:jc w:val="both"/>
            </w:pPr>
            <w:r w:rsidRPr="003773AD">
              <w:fldChar w:fldCharType="begin">
                <w:ffData>
                  <w:name w:val="Besedilo2"/>
                  <w:enabled/>
                  <w:calcOnExit w:val="0"/>
                  <w:textInput/>
                </w:ffData>
              </w:fldChar>
            </w:r>
            <w:r w:rsidRPr="003773AD">
              <w:instrText xml:space="preserve"> FORMTEXT </w:instrText>
            </w:r>
            <w:r w:rsidRPr="003773AD">
              <w:fldChar w:fldCharType="separate"/>
            </w:r>
            <w:r w:rsidRPr="003773AD">
              <w:t> </w:t>
            </w:r>
            <w:r w:rsidRPr="003773AD">
              <w:t> </w:t>
            </w:r>
            <w:r w:rsidRPr="003773AD">
              <w:t> </w:t>
            </w:r>
            <w:r w:rsidRPr="003773AD">
              <w:t> </w:t>
            </w:r>
            <w:r w:rsidRPr="003773AD">
              <w:t> </w:t>
            </w:r>
            <w:r w:rsidRPr="003773AD">
              <w:fldChar w:fldCharType="end"/>
            </w:r>
          </w:p>
        </w:tc>
      </w:tr>
      <w:tr w:rsidR="001E4555" w:rsidRPr="003773AD" w14:paraId="73FFCE26" w14:textId="77777777" w:rsidTr="003E44F5">
        <w:trPr>
          <w:trHeight w:val="1075"/>
        </w:trPr>
        <w:tc>
          <w:tcPr>
            <w:tcW w:w="2500" w:type="pct"/>
            <w:vAlign w:val="center"/>
          </w:tcPr>
          <w:p w14:paraId="3BFF28AD" w14:textId="77777777" w:rsidR="001E4555" w:rsidRPr="003773AD" w:rsidRDefault="001E4555" w:rsidP="003E44F5">
            <w:pPr>
              <w:jc w:val="both"/>
            </w:pPr>
            <w:r w:rsidRPr="003773AD">
              <w:t>Republika Slovenija</w:t>
            </w:r>
          </w:p>
          <w:p w14:paraId="46C85056" w14:textId="77777777" w:rsidR="001E4555" w:rsidRDefault="001E4555" w:rsidP="003E44F5">
            <w:pPr>
              <w:jc w:val="both"/>
              <w:rPr>
                <w:color w:val="000000"/>
              </w:rPr>
            </w:pPr>
            <w:r w:rsidRPr="003773AD">
              <w:rPr>
                <w:color w:val="000000"/>
              </w:rPr>
              <w:t xml:space="preserve">Ministrstvo za digitalno preobrazbo, </w:t>
            </w:r>
          </w:p>
          <w:p w14:paraId="0DBEC4C4" w14:textId="77777777" w:rsidR="001E4555" w:rsidRPr="003773AD" w:rsidRDefault="001E4555" w:rsidP="003E44F5">
            <w:pPr>
              <w:jc w:val="both"/>
              <w:rPr>
                <w:color w:val="000000"/>
              </w:rPr>
            </w:pPr>
            <w:r w:rsidRPr="003773AD">
              <w:rPr>
                <w:color w:val="000000"/>
              </w:rPr>
              <w:t>Davčna ulica 1, 1000 Ljubljana</w:t>
            </w:r>
            <w:r>
              <w:rPr>
                <w:color w:val="000000"/>
              </w:rPr>
              <w:t>,</w:t>
            </w:r>
          </w:p>
          <w:p w14:paraId="6A8F5EA7" w14:textId="77777777" w:rsidR="001E4555" w:rsidRPr="003773AD" w:rsidRDefault="001E4555" w:rsidP="003E44F5">
            <w:pPr>
              <w:jc w:val="both"/>
            </w:pPr>
          </w:p>
          <w:p w14:paraId="192F2980" w14:textId="77777777" w:rsidR="001E4555" w:rsidRPr="003773AD" w:rsidRDefault="001E4555" w:rsidP="003E44F5">
            <w:pPr>
              <w:jc w:val="both"/>
            </w:pPr>
            <w:r w:rsidRPr="003773AD">
              <w:t>ki ga zastopa</w:t>
            </w:r>
          </w:p>
          <w:p w14:paraId="4157DE81" w14:textId="77777777" w:rsidR="001E4555" w:rsidRDefault="001E4555" w:rsidP="003E44F5">
            <w:pPr>
              <w:jc w:val="both"/>
              <w:rPr>
                <w:rFonts w:eastAsia="Calibri"/>
              </w:rPr>
            </w:pPr>
            <w:r w:rsidRPr="003773AD">
              <w:t>mag. Ksenija Klampfer</w:t>
            </w:r>
            <w:r>
              <w:t>,</w:t>
            </w:r>
            <w:r w:rsidRPr="003773AD">
              <w:t xml:space="preserve"> </w:t>
            </w:r>
            <w:r w:rsidRPr="003773AD">
              <w:rPr>
                <w:rFonts w:eastAsia="Calibri"/>
              </w:rPr>
              <w:t>ministrica</w:t>
            </w:r>
          </w:p>
          <w:p w14:paraId="62FFCDE2" w14:textId="77777777" w:rsidR="001E4555" w:rsidRPr="003773AD" w:rsidRDefault="001E4555" w:rsidP="003E44F5">
            <w:pPr>
              <w:jc w:val="both"/>
            </w:pPr>
          </w:p>
        </w:tc>
        <w:tc>
          <w:tcPr>
            <w:tcW w:w="2500" w:type="pct"/>
            <w:vAlign w:val="center"/>
          </w:tcPr>
          <w:p w14:paraId="0A8A3AD6" w14:textId="77777777" w:rsidR="001E4555" w:rsidRPr="003773AD" w:rsidRDefault="001E4555" w:rsidP="003E44F5">
            <w:pPr>
              <w:jc w:val="both"/>
            </w:pPr>
          </w:p>
        </w:tc>
      </w:tr>
      <w:tr w:rsidR="001E4555" w:rsidRPr="003773AD" w14:paraId="6E692707" w14:textId="77777777" w:rsidTr="003E44F5">
        <w:trPr>
          <w:trHeight w:val="391"/>
        </w:trPr>
        <w:tc>
          <w:tcPr>
            <w:tcW w:w="2500" w:type="pct"/>
            <w:vAlign w:val="center"/>
          </w:tcPr>
          <w:p w14:paraId="379480AA" w14:textId="77777777" w:rsidR="001E4555" w:rsidRPr="00660F58" w:rsidRDefault="001E4555" w:rsidP="003E44F5">
            <w:pPr>
              <w:jc w:val="both"/>
            </w:pPr>
            <w:bookmarkStart w:id="1" w:name="_Hlk508131093"/>
            <w:bookmarkEnd w:id="0"/>
            <w:r w:rsidRPr="00660F58">
              <w:t>Davčna št: SI 29802377</w:t>
            </w:r>
          </w:p>
        </w:tc>
        <w:tc>
          <w:tcPr>
            <w:tcW w:w="2500" w:type="pct"/>
            <w:vAlign w:val="center"/>
          </w:tcPr>
          <w:p w14:paraId="5718D325" w14:textId="77777777" w:rsidR="001E4555" w:rsidRPr="003773AD" w:rsidRDefault="001E4555" w:rsidP="003E44F5">
            <w:pPr>
              <w:jc w:val="both"/>
            </w:pPr>
            <w:r w:rsidRPr="003773AD">
              <w:t xml:space="preserve">Telefon: </w:t>
            </w:r>
            <w:r w:rsidRPr="003773AD">
              <w:rPr>
                <w:rFonts w:eastAsia="Calibri"/>
              </w:rPr>
              <w:t>01 555 58 00</w:t>
            </w:r>
          </w:p>
        </w:tc>
      </w:tr>
      <w:tr w:rsidR="001E4555" w:rsidRPr="003773AD" w14:paraId="28997144" w14:textId="77777777" w:rsidTr="003E44F5">
        <w:trPr>
          <w:trHeight w:val="391"/>
        </w:trPr>
        <w:tc>
          <w:tcPr>
            <w:tcW w:w="2500" w:type="pct"/>
            <w:vAlign w:val="center"/>
          </w:tcPr>
          <w:p w14:paraId="530B29A8" w14:textId="77777777" w:rsidR="001E4555" w:rsidRPr="00660F58" w:rsidRDefault="001E4555" w:rsidP="003E44F5">
            <w:pPr>
              <w:jc w:val="both"/>
            </w:pPr>
            <w:r w:rsidRPr="00660F58">
              <w:t>Matična št.: 2632586000</w:t>
            </w:r>
          </w:p>
        </w:tc>
        <w:tc>
          <w:tcPr>
            <w:tcW w:w="2500" w:type="pct"/>
            <w:vAlign w:val="center"/>
          </w:tcPr>
          <w:p w14:paraId="6E4A0472" w14:textId="77777777" w:rsidR="001E4555" w:rsidRPr="003773AD" w:rsidRDefault="001E4555" w:rsidP="003E44F5">
            <w:pPr>
              <w:jc w:val="both"/>
            </w:pPr>
            <w:r w:rsidRPr="003773AD">
              <w:t xml:space="preserve">E-pošta: </w:t>
            </w:r>
            <w:hyperlink r:id="rId11" w:history="1">
              <w:r w:rsidRPr="003773AD">
                <w:rPr>
                  <w:rStyle w:val="Hiperpovezava"/>
                </w:rPr>
                <w:t>gp.mdp@gov.si</w:t>
              </w:r>
            </w:hyperlink>
          </w:p>
        </w:tc>
      </w:tr>
      <w:tr w:rsidR="001E4555" w:rsidRPr="003773AD" w14:paraId="16955D92" w14:textId="77777777" w:rsidTr="003E44F5">
        <w:trPr>
          <w:trHeight w:val="391"/>
        </w:trPr>
        <w:tc>
          <w:tcPr>
            <w:tcW w:w="2500" w:type="pct"/>
            <w:vAlign w:val="center"/>
          </w:tcPr>
          <w:p w14:paraId="219B0E41" w14:textId="77777777" w:rsidR="001E4555" w:rsidRPr="003773AD" w:rsidRDefault="001E4555" w:rsidP="003E44F5">
            <w:pPr>
              <w:jc w:val="both"/>
            </w:pPr>
            <w:r w:rsidRPr="003773AD">
              <w:t>Transakcijski račun: SI56 01100 6300 109972</w:t>
            </w:r>
          </w:p>
        </w:tc>
        <w:tc>
          <w:tcPr>
            <w:tcW w:w="2500" w:type="pct"/>
            <w:vAlign w:val="center"/>
          </w:tcPr>
          <w:p w14:paraId="547E9134" w14:textId="77777777" w:rsidR="001E4555" w:rsidRPr="003773AD" w:rsidRDefault="001E4555" w:rsidP="003E44F5">
            <w:pPr>
              <w:jc w:val="both"/>
            </w:pPr>
          </w:p>
        </w:tc>
      </w:tr>
      <w:bookmarkEnd w:id="1"/>
    </w:tbl>
    <w:p w14:paraId="7B33702B" w14:textId="77777777" w:rsidR="001E4555" w:rsidRPr="003773AD" w:rsidRDefault="001E4555" w:rsidP="001E4555">
      <w:pPr>
        <w:jc w:val="both"/>
      </w:pPr>
    </w:p>
    <w:tbl>
      <w:tblPr>
        <w:tblStyle w:val="Tabelamrea"/>
        <w:tblW w:w="5000" w:type="pct"/>
        <w:tblLook w:val="0020" w:firstRow="1" w:lastRow="0" w:firstColumn="0" w:lastColumn="0" w:noHBand="0" w:noVBand="0"/>
      </w:tblPr>
      <w:tblGrid>
        <w:gridCol w:w="4530"/>
        <w:gridCol w:w="4530"/>
      </w:tblGrid>
      <w:tr w:rsidR="001E4555" w:rsidRPr="003773AD" w14:paraId="15584602" w14:textId="77777777" w:rsidTr="003E44F5">
        <w:trPr>
          <w:trHeight w:val="157"/>
        </w:trPr>
        <w:tc>
          <w:tcPr>
            <w:tcW w:w="2500" w:type="pct"/>
            <w:vAlign w:val="center"/>
          </w:tcPr>
          <w:p w14:paraId="7F63226B" w14:textId="77777777" w:rsidR="001E4555" w:rsidRPr="00303E94" w:rsidRDefault="001E4555" w:rsidP="003E44F5">
            <w:pPr>
              <w:jc w:val="both"/>
              <w:rPr>
                <w:b/>
                <w:bCs/>
              </w:rPr>
            </w:pPr>
            <w:r w:rsidRPr="00303E94">
              <w:rPr>
                <w:b/>
                <w:bCs/>
              </w:rPr>
              <w:t>Izvajalec:</w:t>
            </w:r>
            <w:r w:rsidRPr="00303E94">
              <w:rPr>
                <w:rFonts w:eastAsia="Calibri"/>
                <w:b/>
                <w:bCs/>
              </w:rPr>
              <w:t xml:space="preserve"> </w:t>
            </w:r>
          </w:p>
          <w:p w14:paraId="192C6C5E" w14:textId="77777777" w:rsidR="001E4555" w:rsidRPr="003773AD" w:rsidRDefault="001E4555" w:rsidP="003E44F5">
            <w:pPr>
              <w:jc w:val="both"/>
            </w:pPr>
          </w:p>
        </w:tc>
        <w:tc>
          <w:tcPr>
            <w:tcW w:w="2500" w:type="pct"/>
            <w:vAlign w:val="center"/>
          </w:tcPr>
          <w:p w14:paraId="5846119D" w14:textId="77777777" w:rsidR="001E4555" w:rsidRPr="003773AD" w:rsidRDefault="001E4555" w:rsidP="003E44F5">
            <w:pPr>
              <w:jc w:val="both"/>
            </w:pPr>
            <w:r w:rsidRPr="003773AD">
              <w:t>Podpisnik pogodbe:</w:t>
            </w:r>
          </w:p>
          <w:p w14:paraId="131E881C" w14:textId="77777777" w:rsidR="001E4555" w:rsidRPr="003773AD" w:rsidRDefault="001E4555" w:rsidP="003E44F5">
            <w:pPr>
              <w:jc w:val="both"/>
              <w:rPr>
                <w:b/>
              </w:rPr>
            </w:pPr>
            <w:r w:rsidRPr="003773AD">
              <w:rPr>
                <w:rFonts w:eastAsia="Calibri"/>
              </w:rPr>
              <w:fldChar w:fldCharType="begin">
                <w:ffData>
                  <w:name w:val="Besedilo2"/>
                  <w:enabled/>
                  <w:calcOnExit w:val="0"/>
                  <w:textInput/>
                </w:ffData>
              </w:fldChar>
            </w:r>
            <w:r w:rsidRPr="003773AD">
              <w:rPr>
                <w:rFonts w:eastAsia="Calibri"/>
              </w:rPr>
              <w:instrText xml:space="preserve"> FORMTEXT </w:instrText>
            </w:r>
            <w:r w:rsidRPr="003773AD">
              <w:rPr>
                <w:rFonts w:eastAsia="Calibri"/>
              </w:rPr>
            </w:r>
            <w:r w:rsidRPr="003773AD">
              <w:rPr>
                <w:rFonts w:eastAsia="Calibri"/>
              </w:rPr>
              <w:fldChar w:fldCharType="separate"/>
            </w:r>
            <w:r w:rsidRPr="003773AD">
              <w:rPr>
                <w:rFonts w:eastAsia="Calibri"/>
              </w:rPr>
              <w:t> </w:t>
            </w:r>
            <w:r w:rsidRPr="003773AD">
              <w:rPr>
                <w:rFonts w:eastAsia="Calibri"/>
              </w:rPr>
              <w:t> </w:t>
            </w:r>
            <w:r w:rsidRPr="003773AD">
              <w:rPr>
                <w:rFonts w:eastAsia="Calibri"/>
              </w:rPr>
              <w:t> </w:t>
            </w:r>
            <w:r w:rsidRPr="003773AD">
              <w:rPr>
                <w:rFonts w:eastAsia="Calibri"/>
              </w:rPr>
              <w:t> </w:t>
            </w:r>
            <w:r w:rsidRPr="003773AD">
              <w:rPr>
                <w:rFonts w:eastAsia="Calibri"/>
              </w:rPr>
              <w:t> </w:t>
            </w:r>
            <w:r w:rsidRPr="003773AD">
              <w:rPr>
                <w:rFonts w:eastAsia="Calibri"/>
              </w:rPr>
              <w:fldChar w:fldCharType="end"/>
            </w:r>
          </w:p>
        </w:tc>
      </w:tr>
      <w:tr w:rsidR="001E4555" w:rsidRPr="003773AD" w14:paraId="18CF3DE8" w14:textId="77777777" w:rsidTr="003E44F5">
        <w:trPr>
          <w:trHeight w:val="1075"/>
        </w:trPr>
        <w:tc>
          <w:tcPr>
            <w:tcW w:w="2500" w:type="pct"/>
            <w:vAlign w:val="center"/>
          </w:tcPr>
          <w:p w14:paraId="7682782A" w14:textId="77777777" w:rsidR="001E4555" w:rsidRPr="003773AD" w:rsidRDefault="001E4555" w:rsidP="003E44F5">
            <w:pPr>
              <w:jc w:val="both"/>
            </w:pPr>
            <w:r w:rsidRPr="003773AD">
              <w:rPr>
                <w:rFonts w:eastAsia="Calibri"/>
              </w:rPr>
              <w:fldChar w:fldCharType="begin">
                <w:ffData>
                  <w:name w:val="Besedilo2"/>
                  <w:enabled/>
                  <w:calcOnExit w:val="0"/>
                  <w:textInput/>
                </w:ffData>
              </w:fldChar>
            </w:r>
            <w:r w:rsidRPr="003773AD">
              <w:rPr>
                <w:rFonts w:eastAsia="Calibri"/>
              </w:rPr>
              <w:instrText xml:space="preserve"> FORMTEXT </w:instrText>
            </w:r>
            <w:r w:rsidRPr="003773AD">
              <w:rPr>
                <w:rFonts w:eastAsia="Calibri"/>
              </w:rPr>
            </w:r>
            <w:r w:rsidRPr="003773AD">
              <w:rPr>
                <w:rFonts w:eastAsia="Calibri"/>
              </w:rPr>
              <w:fldChar w:fldCharType="separate"/>
            </w:r>
            <w:r w:rsidRPr="003773AD">
              <w:rPr>
                <w:rFonts w:eastAsia="Calibri"/>
              </w:rPr>
              <w:t> </w:t>
            </w:r>
            <w:r w:rsidRPr="003773AD">
              <w:rPr>
                <w:rFonts w:eastAsia="Calibri"/>
              </w:rPr>
              <w:t> </w:t>
            </w:r>
            <w:r w:rsidRPr="003773AD">
              <w:rPr>
                <w:rFonts w:eastAsia="Calibri"/>
              </w:rPr>
              <w:t> </w:t>
            </w:r>
            <w:r w:rsidRPr="003773AD">
              <w:rPr>
                <w:rFonts w:eastAsia="Calibri"/>
              </w:rPr>
              <w:t> </w:t>
            </w:r>
            <w:r w:rsidRPr="003773AD">
              <w:rPr>
                <w:rFonts w:eastAsia="Calibri"/>
              </w:rPr>
              <w:t> </w:t>
            </w:r>
            <w:r w:rsidRPr="003773AD">
              <w:rPr>
                <w:rFonts w:eastAsia="Calibri"/>
              </w:rPr>
              <w:fldChar w:fldCharType="end"/>
            </w:r>
          </w:p>
          <w:p w14:paraId="0648E15E" w14:textId="77777777" w:rsidR="001E4555" w:rsidRPr="003773AD" w:rsidRDefault="001E4555" w:rsidP="003E44F5">
            <w:pPr>
              <w:jc w:val="both"/>
            </w:pPr>
            <w:r w:rsidRPr="003773AD">
              <w:rPr>
                <w:rFonts w:eastAsia="Calibri"/>
              </w:rPr>
              <w:fldChar w:fldCharType="begin">
                <w:ffData>
                  <w:name w:val="Besedilo2"/>
                  <w:enabled/>
                  <w:calcOnExit w:val="0"/>
                  <w:textInput/>
                </w:ffData>
              </w:fldChar>
            </w:r>
            <w:r w:rsidRPr="003773AD">
              <w:rPr>
                <w:rFonts w:eastAsia="Calibri"/>
              </w:rPr>
              <w:instrText xml:space="preserve"> FORMTEXT </w:instrText>
            </w:r>
            <w:r w:rsidRPr="003773AD">
              <w:rPr>
                <w:rFonts w:eastAsia="Calibri"/>
              </w:rPr>
            </w:r>
            <w:r w:rsidRPr="003773AD">
              <w:rPr>
                <w:rFonts w:eastAsia="Calibri"/>
              </w:rPr>
              <w:fldChar w:fldCharType="separate"/>
            </w:r>
            <w:r w:rsidRPr="003773AD">
              <w:rPr>
                <w:rFonts w:eastAsia="Calibri"/>
              </w:rPr>
              <w:t> </w:t>
            </w:r>
            <w:r w:rsidRPr="003773AD">
              <w:rPr>
                <w:rFonts w:eastAsia="Calibri"/>
              </w:rPr>
              <w:t> </w:t>
            </w:r>
            <w:r w:rsidRPr="003773AD">
              <w:rPr>
                <w:rFonts w:eastAsia="Calibri"/>
              </w:rPr>
              <w:t> </w:t>
            </w:r>
            <w:r w:rsidRPr="003773AD">
              <w:rPr>
                <w:rFonts w:eastAsia="Calibri"/>
              </w:rPr>
              <w:t> </w:t>
            </w:r>
            <w:r w:rsidRPr="003773AD">
              <w:rPr>
                <w:rFonts w:eastAsia="Calibri"/>
              </w:rPr>
              <w:t> </w:t>
            </w:r>
            <w:r w:rsidRPr="003773AD">
              <w:rPr>
                <w:rFonts w:eastAsia="Calibri"/>
              </w:rPr>
              <w:fldChar w:fldCharType="end"/>
            </w:r>
          </w:p>
          <w:p w14:paraId="34FA7B3C" w14:textId="77777777" w:rsidR="001E4555" w:rsidRPr="003773AD" w:rsidRDefault="001E4555" w:rsidP="003E44F5">
            <w:pPr>
              <w:jc w:val="both"/>
            </w:pPr>
            <w:r w:rsidRPr="003773AD">
              <w:rPr>
                <w:rFonts w:eastAsia="Calibri"/>
              </w:rPr>
              <w:fldChar w:fldCharType="begin">
                <w:ffData>
                  <w:name w:val="Besedilo2"/>
                  <w:enabled/>
                  <w:calcOnExit w:val="0"/>
                  <w:textInput/>
                </w:ffData>
              </w:fldChar>
            </w:r>
            <w:r w:rsidRPr="003773AD">
              <w:rPr>
                <w:rFonts w:eastAsia="Calibri"/>
              </w:rPr>
              <w:instrText xml:space="preserve"> FORMTEXT </w:instrText>
            </w:r>
            <w:r w:rsidRPr="003773AD">
              <w:rPr>
                <w:rFonts w:eastAsia="Calibri"/>
              </w:rPr>
            </w:r>
            <w:r w:rsidRPr="003773AD">
              <w:rPr>
                <w:rFonts w:eastAsia="Calibri"/>
              </w:rPr>
              <w:fldChar w:fldCharType="separate"/>
            </w:r>
            <w:r w:rsidRPr="003773AD">
              <w:rPr>
                <w:rFonts w:eastAsia="Calibri"/>
              </w:rPr>
              <w:t> </w:t>
            </w:r>
            <w:r w:rsidRPr="003773AD">
              <w:rPr>
                <w:rFonts w:eastAsia="Calibri"/>
              </w:rPr>
              <w:t> </w:t>
            </w:r>
            <w:r w:rsidRPr="003773AD">
              <w:rPr>
                <w:rFonts w:eastAsia="Calibri"/>
              </w:rPr>
              <w:t> </w:t>
            </w:r>
            <w:r w:rsidRPr="003773AD">
              <w:rPr>
                <w:rFonts w:eastAsia="Calibri"/>
              </w:rPr>
              <w:t> </w:t>
            </w:r>
            <w:r w:rsidRPr="003773AD">
              <w:rPr>
                <w:rFonts w:eastAsia="Calibri"/>
              </w:rPr>
              <w:t> </w:t>
            </w:r>
            <w:r w:rsidRPr="003773AD">
              <w:rPr>
                <w:rFonts w:eastAsia="Calibri"/>
              </w:rPr>
              <w:fldChar w:fldCharType="end"/>
            </w:r>
            <w:r>
              <w:rPr>
                <w:rFonts w:eastAsia="Calibri"/>
              </w:rPr>
              <w:t xml:space="preserve">, </w:t>
            </w:r>
            <w:r w:rsidRPr="003773AD">
              <w:t>ki ga zastopa</w:t>
            </w:r>
            <w:r>
              <w:t xml:space="preserve"> </w:t>
            </w:r>
            <w:r w:rsidRPr="003773AD">
              <w:rPr>
                <w:rFonts w:eastAsia="Calibri"/>
              </w:rPr>
              <w:fldChar w:fldCharType="begin">
                <w:ffData>
                  <w:name w:val="Besedilo2"/>
                  <w:enabled/>
                  <w:calcOnExit w:val="0"/>
                  <w:textInput/>
                </w:ffData>
              </w:fldChar>
            </w:r>
            <w:r w:rsidRPr="003773AD">
              <w:rPr>
                <w:rFonts w:eastAsia="Calibri"/>
              </w:rPr>
              <w:instrText xml:space="preserve"> FORMTEXT </w:instrText>
            </w:r>
            <w:r w:rsidRPr="003773AD">
              <w:rPr>
                <w:rFonts w:eastAsia="Calibri"/>
              </w:rPr>
            </w:r>
            <w:r w:rsidRPr="003773AD">
              <w:rPr>
                <w:rFonts w:eastAsia="Calibri"/>
              </w:rPr>
              <w:fldChar w:fldCharType="separate"/>
            </w:r>
            <w:r w:rsidRPr="003773AD">
              <w:rPr>
                <w:rFonts w:eastAsia="Calibri"/>
              </w:rPr>
              <w:t> </w:t>
            </w:r>
            <w:r w:rsidRPr="003773AD">
              <w:rPr>
                <w:rFonts w:eastAsia="Calibri"/>
              </w:rPr>
              <w:t> </w:t>
            </w:r>
            <w:r w:rsidRPr="003773AD">
              <w:rPr>
                <w:rFonts w:eastAsia="Calibri"/>
              </w:rPr>
              <w:t> </w:t>
            </w:r>
            <w:r w:rsidRPr="003773AD">
              <w:rPr>
                <w:rFonts w:eastAsia="Calibri"/>
              </w:rPr>
              <w:t> </w:t>
            </w:r>
            <w:r w:rsidRPr="003773AD">
              <w:rPr>
                <w:rFonts w:eastAsia="Calibri"/>
              </w:rPr>
              <w:t> </w:t>
            </w:r>
            <w:r w:rsidRPr="003773AD">
              <w:rPr>
                <w:rFonts w:eastAsia="Calibri"/>
              </w:rPr>
              <w:fldChar w:fldCharType="end"/>
            </w:r>
          </w:p>
          <w:p w14:paraId="08568D75" w14:textId="77777777" w:rsidR="001E4555" w:rsidRPr="003773AD" w:rsidRDefault="001E4555" w:rsidP="003E44F5">
            <w:pPr>
              <w:jc w:val="both"/>
            </w:pPr>
          </w:p>
        </w:tc>
        <w:tc>
          <w:tcPr>
            <w:tcW w:w="2500" w:type="pct"/>
            <w:vAlign w:val="center"/>
          </w:tcPr>
          <w:p w14:paraId="7B7D811D" w14:textId="77777777" w:rsidR="001E4555" w:rsidRPr="003773AD" w:rsidRDefault="001E4555" w:rsidP="003E44F5">
            <w:pPr>
              <w:jc w:val="both"/>
            </w:pPr>
          </w:p>
        </w:tc>
      </w:tr>
      <w:tr w:rsidR="001E4555" w:rsidRPr="003773AD" w14:paraId="427A1665" w14:textId="77777777" w:rsidTr="003E44F5">
        <w:trPr>
          <w:trHeight w:val="391"/>
        </w:trPr>
        <w:tc>
          <w:tcPr>
            <w:tcW w:w="2500" w:type="pct"/>
            <w:vAlign w:val="center"/>
          </w:tcPr>
          <w:p w14:paraId="6186B73C" w14:textId="77777777" w:rsidR="001E4555" w:rsidRPr="00ED37C2" w:rsidRDefault="001E4555" w:rsidP="003E44F5">
            <w:pPr>
              <w:jc w:val="both"/>
              <w:rPr>
                <w:b/>
              </w:rPr>
            </w:pPr>
            <w:r w:rsidRPr="003773AD">
              <w:t>Identifikacijska št.:</w:t>
            </w:r>
            <w:r>
              <w:t xml:space="preserve"> </w:t>
            </w:r>
            <w:r w:rsidRPr="003773AD">
              <w:rPr>
                <w:rFonts w:eastAsia="Calibri"/>
              </w:rPr>
              <w:fldChar w:fldCharType="begin">
                <w:ffData>
                  <w:name w:val="Besedilo2"/>
                  <w:enabled/>
                  <w:calcOnExit w:val="0"/>
                  <w:textInput/>
                </w:ffData>
              </w:fldChar>
            </w:r>
            <w:r w:rsidRPr="003773AD">
              <w:rPr>
                <w:rFonts w:eastAsia="Calibri"/>
              </w:rPr>
              <w:instrText xml:space="preserve"> FORMTEXT </w:instrText>
            </w:r>
            <w:r w:rsidRPr="003773AD">
              <w:rPr>
                <w:rFonts w:eastAsia="Calibri"/>
              </w:rPr>
            </w:r>
            <w:r w:rsidRPr="003773AD">
              <w:rPr>
                <w:rFonts w:eastAsia="Calibri"/>
              </w:rPr>
              <w:fldChar w:fldCharType="separate"/>
            </w:r>
            <w:r w:rsidRPr="003773AD">
              <w:rPr>
                <w:rFonts w:eastAsia="Calibri"/>
              </w:rPr>
              <w:t> </w:t>
            </w:r>
            <w:r w:rsidRPr="003773AD">
              <w:rPr>
                <w:rFonts w:eastAsia="Calibri"/>
              </w:rPr>
              <w:t> </w:t>
            </w:r>
            <w:r w:rsidRPr="003773AD">
              <w:rPr>
                <w:rFonts w:eastAsia="Calibri"/>
              </w:rPr>
              <w:t> </w:t>
            </w:r>
            <w:r w:rsidRPr="003773AD">
              <w:rPr>
                <w:rFonts w:eastAsia="Calibri"/>
              </w:rPr>
              <w:t> </w:t>
            </w:r>
            <w:r w:rsidRPr="003773AD">
              <w:rPr>
                <w:rFonts w:eastAsia="Calibri"/>
              </w:rPr>
              <w:t> </w:t>
            </w:r>
            <w:r w:rsidRPr="003773AD">
              <w:rPr>
                <w:rFonts w:eastAsia="Calibri"/>
              </w:rPr>
              <w:fldChar w:fldCharType="end"/>
            </w:r>
          </w:p>
        </w:tc>
        <w:tc>
          <w:tcPr>
            <w:tcW w:w="2500" w:type="pct"/>
            <w:vAlign w:val="center"/>
          </w:tcPr>
          <w:p w14:paraId="08305D5B" w14:textId="77777777" w:rsidR="001E4555" w:rsidRPr="003773AD" w:rsidRDefault="001E4555" w:rsidP="003E44F5">
            <w:pPr>
              <w:jc w:val="both"/>
            </w:pPr>
            <w:r w:rsidRPr="003773AD">
              <w:t xml:space="preserve">Telefon: </w:t>
            </w:r>
            <w:r w:rsidRPr="003773AD">
              <w:rPr>
                <w:rFonts w:eastAsia="Calibri"/>
              </w:rPr>
              <w:fldChar w:fldCharType="begin">
                <w:ffData>
                  <w:name w:val="Besedilo2"/>
                  <w:enabled/>
                  <w:calcOnExit w:val="0"/>
                  <w:textInput/>
                </w:ffData>
              </w:fldChar>
            </w:r>
            <w:r w:rsidRPr="003773AD">
              <w:rPr>
                <w:rFonts w:eastAsia="Calibri"/>
              </w:rPr>
              <w:instrText xml:space="preserve"> FORMTEXT </w:instrText>
            </w:r>
            <w:r w:rsidRPr="003773AD">
              <w:rPr>
                <w:rFonts w:eastAsia="Calibri"/>
              </w:rPr>
            </w:r>
            <w:r w:rsidRPr="003773AD">
              <w:rPr>
                <w:rFonts w:eastAsia="Calibri"/>
              </w:rPr>
              <w:fldChar w:fldCharType="separate"/>
            </w:r>
            <w:r w:rsidRPr="003773AD">
              <w:rPr>
                <w:rFonts w:eastAsia="Calibri"/>
              </w:rPr>
              <w:t> </w:t>
            </w:r>
            <w:r w:rsidRPr="003773AD">
              <w:rPr>
                <w:rFonts w:eastAsia="Calibri"/>
              </w:rPr>
              <w:t> </w:t>
            </w:r>
            <w:r w:rsidRPr="003773AD">
              <w:rPr>
                <w:rFonts w:eastAsia="Calibri"/>
              </w:rPr>
              <w:t> </w:t>
            </w:r>
            <w:r w:rsidRPr="003773AD">
              <w:rPr>
                <w:rFonts w:eastAsia="Calibri"/>
              </w:rPr>
              <w:t> </w:t>
            </w:r>
            <w:r w:rsidRPr="003773AD">
              <w:rPr>
                <w:rFonts w:eastAsia="Calibri"/>
              </w:rPr>
              <w:t> </w:t>
            </w:r>
            <w:r w:rsidRPr="003773AD">
              <w:rPr>
                <w:rFonts w:eastAsia="Calibri"/>
              </w:rPr>
              <w:fldChar w:fldCharType="end"/>
            </w:r>
          </w:p>
        </w:tc>
      </w:tr>
      <w:tr w:rsidR="001E4555" w:rsidRPr="003773AD" w14:paraId="62BFA889" w14:textId="77777777" w:rsidTr="003E44F5">
        <w:trPr>
          <w:trHeight w:val="391"/>
        </w:trPr>
        <w:tc>
          <w:tcPr>
            <w:tcW w:w="2500" w:type="pct"/>
            <w:vAlign w:val="center"/>
          </w:tcPr>
          <w:p w14:paraId="60B9EC38" w14:textId="77777777" w:rsidR="001E4555" w:rsidRPr="00ED37C2" w:rsidRDefault="001E4555" w:rsidP="003E44F5">
            <w:pPr>
              <w:jc w:val="both"/>
              <w:rPr>
                <w:b/>
              </w:rPr>
            </w:pPr>
            <w:r w:rsidRPr="003773AD">
              <w:t xml:space="preserve">Matična št.: </w:t>
            </w:r>
            <w:r w:rsidRPr="003773AD">
              <w:rPr>
                <w:rFonts w:eastAsia="Calibri"/>
              </w:rPr>
              <w:fldChar w:fldCharType="begin">
                <w:ffData>
                  <w:name w:val="Besedilo2"/>
                  <w:enabled/>
                  <w:calcOnExit w:val="0"/>
                  <w:textInput/>
                </w:ffData>
              </w:fldChar>
            </w:r>
            <w:r w:rsidRPr="003773AD">
              <w:rPr>
                <w:rFonts w:eastAsia="Calibri"/>
              </w:rPr>
              <w:instrText xml:space="preserve"> FORMTEXT </w:instrText>
            </w:r>
            <w:r w:rsidRPr="003773AD">
              <w:rPr>
                <w:rFonts w:eastAsia="Calibri"/>
              </w:rPr>
            </w:r>
            <w:r w:rsidRPr="003773AD">
              <w:rPr>
                <w:rFonts w:eastAsia="Calibri"/>
              </w:rPr>
              <w:fldChar w:fldCharType="separate"/>
            </w:r>
            <w:r w:rsidRPr="003773AD">
              <w:rPr>
                <w:rFonts w:eastAsia="Calibri"/>
              </w:rPr>
              <w:t> </w:t>
            </w:r>
            <w:r w:rsidRPr="003773AD">
              <w:rPr>
                <w:rFonts w:eastAsia="Calibri"/>
              </w:rPr>
              <w:t> </w:t>
            </w:r>
            <w:r w:rsidRPr="003773AD">
              <w:rPr>
                <w:rFonts w:eastAsia="Calibri"/>
              </w:rPr>
              <w:t> </w:t>
            </w:r>
            <w:r w:rsidRPr="003773AD">
              <w:rPr>
                <w:rFonts w:eastAsia="Calibri"/>
              </w:rPr>
              <w:t> </w:t>
            </w:r>
            <w:r w:rsidRPr="003773AD">
              <w:rPr>
                <w:rFonts w:eastAsia="Calibri"/>
              </w:rPr>
              <w:t> </w:t>
            </w:r>
            <w:r w:rsidRPr="003773AD">
              <w:rPr>
                <w:rFonts w:eastAsia="Calibri"/>
              </w:rPr>
              <w:fldChar w:fldCharType="end"/>
            </w:r>
          </w:p>
        </w:tc>
        <w:tc>
          <w:tcPr>
            <w:tcW w:w="2500" w:type="pct"/>
            <w:vAlign w:val="center"/>
          </w:tcPr>
          <w:p w14:paraId="57A7FDC7" w14:textId="77777777" w:rsidR="001E4555" w:rsidRPr="003773AD" w:rsidRDefault="001E4555" w:rsidP="003E44F5">
            <w:pPr>
              <w:jc w:val="both"/>
            </w:pPr>
            <w:r w:rsidRPr="003773AD">
              <w:t xml:space="preserve">E-pošta: </w:t>
            </w:r>
            <w:r w:rsidRPr="003773AD">
              <w:rPr>
                <w:rFonts w:eastAsia="Calibri"/>
              </w:rPr>
              <w:fldChar w:fldCharType="begin">
                <w:ffData>
                  <w:name w:val="Besedilo2"/>
                  <w:enabled/>
                  <w:calcOnExit w:val="0"/>
                  <w:textInput/>
                </w:ffData>
              </w:fldChar>
            </w:r>
            <w:r w:rsidRPr="003773AD">
              <w:rPr>
                <w:rFonts w:eastAsia="Calibri"/>
              </w:rPr>
              <w:instrText xml:space="preserve"> FORMTEXT </w:instrText>
            </w:r>
            <w:r w:rsidRPr="003773AD">
              <w:rPr>
                <w:rFonts w:eastAsia="Calibri"/>
              </w:rPr>
            </w:r>
            <w:r w:rsidRPr="003773AD">
              <w:rPr>
                <w:rFonts w:eastAsia="Calibri"/>
              </w:rPr>
              <w:fldChar w:fldCharType="separate"/>
            </w:r>
            <w:r w:rsidRPr="003773AD">
              <w:rPr>
                <w:rFonts w:eastAsia="Calibri"/>
              </w:rPr>
              <w:t> </w:t>
            </w:r>
            <w:r w:rsidRPr="003773AD">
              <w:rPr>
                <w:rFonts w:eastAsia="Calibri"/>
              </w:rPr>
              <w:t> </w:t>
            </w:r>
            <w:r w:rsidRPr="003773AD">
              <w:rPr>
                <w:rFonts w:eastAsia="Calibri"/>
              </w:rPr>
              <w:t> </w:t>
            </w:r>
            <w:r w:rsidRPr="003773AD">
              <w:rPr>
                <w:rFonts w:eastAsia="Calibri"/>
              </w:rPr>
              <w:t> </w:t>
            </w:r>
            <w:r w:rsidRPr="003773AD">
              <w:rPr>
                <w:rFonts w:eastAsia="Calibri"/>
              </w:rPr>
              <w:t> </w:t>
            </w:r>
            <w:r w:rsidRPr="003773AD">
              <w:rPr>
                <w:rFonts w:eastAsia="Calibri"/>
              </w:rPr>
              <w:fldChar w:fldCharType="end"/>
            </w:r>
          </w:p>
        </w:tc>
      </w:tr>
      <w:tr w:rsidR="001E4555" w:rsidRPr="003773AD" w14:paraId="49A8D9C8" w14:textId="77777777" w:rsidTr="003E44F5">
        <w:trPr>
          <w:trHeight w:val="391"/>
        </w:trPr>
        <w:tc>
          <w:tcPr>
            <w:tcW w:w="2500" w:type="pct"/>
            <w:vAlign w:val="center"/>
          </w:tcPr>
          <w:p w14:paraId="6DB18987" w14:textId="77777777" w:rsidR="001E4555" w:rsidRPr="003773AD" w:rsidRDefault="001E4555" w:rsidP="003E44F5">
            <w:pPr>
              <w:jc w:val="both"/>
            </w:pPr>
            <w:r w:rsidRPr="003773AD">
              <w:t xml:space="preserve">Transakcijski račun: </w:t>
            </w:r>
            <w:r w:rsidRPr="003773AD">
              <w:rPr>
                <w:rFonts w:eastAsia="Calibri"/>
              </w:rPr>
              <w:fldChar w:fldCharType="begin">
                <w:ffData>
                  <w:name w:val="Besedilo2"/>
                  <w:enabled/>
                  <w:calcOnExit w:val="0"/>
                  <w:textInput/>
                </w:ffData>
              </w:fldChar>
            </w:r>
            <w:r w:rsidRPr="003773AD">
              <w:rPr>
                <w:rFonts w:eastAsia="Calibri"/>
              </w:rPr>
              <w:instrText xml:space="preserve"> FORMTEXT </w:instrText>
            </w:r>
            <w:r w:rsidRPr="003773AD">
              <w:rPr>
                <w:rFonts w:eastAsia="Calibri"/>
              </w:rPr>
            </w:r>
            <w:r w:rsidRPr="003773AD">
              <w:rPr>
                <w:rFonts w:eastAsia="Calibri"/>
              </w:rPr>
              <w:fldChar w:fldCharType="separate"/>
            </w:r>
            <w:r w:rsidRPr="003773AD">
              <w:rPr>
                <w:rFonts w:eastAsia="Calibri"/>
              </w:rPr>
              <w:t> </w:t>
            </w:r>
            <w:r w:rsidRPr="003773AD">
              <w:rPr>
                <w:rFonts w:eastAsia="Calibri"/>
              </w:rPr>
              <w:t> </w:t>
            </w:r>
            <w:r w:rsidRPr="003773AD">
              <w:rPr>
                <w:rFonts w:eastAsia="Calibri"/>
              </w:rPr>
              <w:t> </w:t>
            </w:r>
            <w:r w:rsidRPr="003773AD">
              <w:rPr>
                <w:rFonts w:eastAsia="Calibri"/>
              </w:rPr>
              <w:t> </w:t>
            </w:r>
            <w:r w:rsidRPr="003773AD">
              <w:rPr>
                <w:rFonts w:eastAsia="Calibri"/>
              </w:rPr>
              <w:t> </w:t>
            </w:r>
            <w:r w:rsidRPr="003773AD">
              <w:rPr>
                <w:rFonts w:eastAsia="Calibri"/>
              </w:rPr>
              <w:fldChar w:fldCharType="end"/>
            </w:r>
          </w:p>
        </w:tc>
        <w:tc>
          <w:tcPr>
            <w:tcW w:w="2500" w:type="pct"/>
            <w:vAlign w:val="center"/>
          </w:tcPr>
          <w:p w14:paraId="4EF5E040" w14:textId="77777777" w:rsidR="001E4555" w:rsidRPr="003773AD" w:rsidRDefault="001E4555" w:rsidP="003E44F5">
            <w:pPr>
              <w:jc w:val="both"/>
            </w:pPr>
          </w:p>
        </w:tc>
      </w:tr>
    </w:tbl>
    <w:p w14:paraId="6DB7A206" w14:textId="77777777" w:rsidR="001E4555" w:rsidRPr="003773AD" w:rsidRDefault="001E4555" w:rsidP="001E4555">
      <w:pPr>
        <w:jc w:val="both"/>
        <w:rPr>
          <w:highlight w:val="green"/>
        </w:rPr>
      </w:pPr>
    </w:p>
    <w:p w14:paraId="7389D88D" w14:textId="6ADA6566" w:rsidR="00BA34E9" w:rsidRPr="003773AD" w:rsidRDefault="00535B9E" w:rsidP="00E648A1">
      <w:pPr>
        <w:jc w:val="both"/>
      </w:pPr>
      <w:r w:rsidRPr="003773AD">
        <w:t>skleneta naslednjo</w:t>
      </w:r>
    </w:p>
    <w:p w14:paraId="0BB91C32" w14:textId="77777777" w:rsidR="004A73B7" w:rsidRPr="003773AD" w:rsidRDefault="004A73B7" w:rsidP="00E648A1">
      <w:pPr>
        <w:jc w:val="both"/>
      </w:pPr>
    </w:p>
    <w:p w14:paraId="2C328FBA" w14:textId="454E1729" w:rsidR="00BA34E9" w:rsidRPr="003773AD" w:rsidRDefault="00535B9E" w:rsidP="00E6032A">
      <w:pPr>
        <w:jc w:val="center"/>
        <w:rPr>
          <w:b/>
        </w:rPr>
      </w:pPr>
      <w:r w:rsidRPr="003773AD">
        <w:rPr>
          <w:b/>
        </w:rPr>
        <w:t>POGODBO</w:t>
      </w:r>
      <w:r w:rsidR="00916C65" w:rsidRPr="003773AD">
        <w:rPr>
          <w:b/>
        </w:rPr>
        <w:t xml:space="preserve"> </w:t>
      </w:r>
      <w:r w:rsidRPr="003773AD">
        <w:rPr>
          <w:b/>
        </w:rPr>
        <w:t xml:space="preserve">št. </w:t>
      </w:r>
      <w:r w:rsidR="003773AD" w:rsidRPr="003773AD">
        <w:rPr>
          <w:rFonts w:eastAsia="Calibri"/>
        </w:rPr>
        <w:fldChar w:fldCharType="begin">
          <w:ffData>
            <w:name w:val="Besedilo2"/>
            <w:enabled/>
            <w:calcOnExit w:val="0"/>
            <w:textInput/>
          </w:ffData>
        </w:fldChar>
      </w:r>
      <w:r w:rsidR="003773AD" w:rsidRPr="003773AD">
        <w:rPr>
          <w:rFonts w:eastAsia="Calibri"/>
        </w:rPr>
        <w:instrText xml:space="preserve"> FORMTEXT </w:instrText>
      </w:r>
      <w:r w:rsidR="003773AD" w:rsidRPr="003773AD">
        <w:rPr>
          <w:rFonts w:eastAsia="Calibri"/>
        </w:rPr>
      </w:r>
      <w:r w:rsidR="003773AD" w:rsidRPr="003773AD">
        <w:rPr>
          <w:rFonts w:eastAsia="Calibri"/>
        </w:rPr>
        <w:fldChar w:fldCharType="separate"/>
      </w:r>
      <w:r w:rsidR="003773AD" w:rsidRPr="003773AD">
        <w:rPr>
          <w:rFonts w:eastAsia="Calibri"/>
        </w:rPr>
        <w:t> </w:t>
      </w:r>
      <w:r w:rsidR="003773AD" w:rsidRPr="003773AD">
        <w:rPr>
          <w:rFonts w:eastAsia="Calibri"/>
        </w:rPr>
        <w:t> </w:t>
      </w:r>
      <w:r w:rsidR="003773AD" w:rsidRPr="003773AD">
        <w:rPr>
          <w:rFonts w:eastAsia="Calibri"/>
        </w:rPr>
        <w:t> </w:t>
      </w:r>
      <w:r w:rsidR="003773AD" w:rsidRPr="003773AD">
        <w:rPr>
          <w:rFonts w:eastAsia="Calibri"/>
        </w:rPr>
        <w:t> </w:t>
      </w:r>
      <w:r w:rsidR="003773AD" w:rsidRPr="003773AD">
        <w:rPr>
          <w:rFonts w:eastAsia="Calibri"/>
        </w:rPr>
        <w:t> </w:t>
      </w:r>
      <w:r w:rsidR="003773AD" w:rsidRPr="003773AD">
        <w:rPr>
          <w:rFonts w:eastAsia="Calibri"/>
        </w:rPr>
        <w:fldChar w:fldCharType="end"/>
      </w:r>
    </w:p>
    <w:p w14:paraId="362F694F" w14:textId="77777777" w:rsidR="003D13A7" w:rsidRDefault="003D13A7" w:rsidP="00E648A1">
      <w:pPr>
        <w:jc w:val="both"/>
        <w:rPr>
          <w:b/>
        </w:rPr>
      </w:pPr>
    </w:p>
    <w:p w14:paraId="2ACDB9A5" w14:textId="77777777" w:rsidR="009C57B0" w:rsidRPr="003773AD" w:rsidRDefault="009C57B0" w:rsidP="00E648A1">
      <w:pPr>
        <w:jc w:val="both"/>
        <w:rPr>
          <w:b/>
        </w:rPr>
      </w:pPr>
    </w:p>
    <w:p w14:paraId="3F58DF77" w14:textId="53E7BE16" w:rsidR="00535B9E" w:rsidRPr="003773AD" w:rsidRDefault="00535B9E" w:rsidP="00E648A1">
      <w:pPr>
        <w:pStyle w:val="Naslov2"/>
        <w:spacing w:before="0" w:after="0"/>
        <w:ind w:left="357" w:hanging="357"/>
        <w:jc w:val="both"/>
      </w:pPr>
      <w:r w:rsidRPr="003773AD">
        <w:t>UVODNE DOLOČBE</w:t>
      </w:r>
    </w:p>
    <w:p w14:paraId="7C742948" w14:textId="77777777" w:rsidR="003D13A7" w:rsidRPr="003773AD" w:rsidRDefault="003D13A7" w:rsidP="00E648A1">
      <w:pPr>
        <w:jc w:val="both"/>
      </w:pPr>
    </w:p>
    <w:p w14:paraId="4F81A46F" w14:textId="77777777" w:rsidR="00535B9E" w:rsidRPr="003773AD" w:rsidRDefault="00535B9E" w:rsidP="00E648A1">
      <w:pPr>
        <w:pStyle w:val="len"/>
        <w:spacing w:before="0" w:after="0" w:line="240" w:lineRule="auto"/>
      </w:pPr>
    </w:p>
    <w:p w14:paraId="08F827D5" w14:textId="77777777" w:rsidR="003D13A7" w:rsidRPr="003773AD" w:rsidRDefault="003D13A7" w:rsidP="00E648A1">
      <w:pPr>
        <w:jc w:val="both"/>
      </w:pPr>
    </w:p>
    <w:p w14:paraId="3B8E05C0" w14:textId="0F60A073" w:rsidR="00535B9E" w:rsidRDefault="00535B9E" w:rsidP="00E648A1">
      <w:pPr>
        <w:jc w:val="both"/>
      </w:pPr>
      <w:r w:rsidRPr="003773AD">
        <w:t>Pogodbeni stranki ugotavljata</w:t>
      </w:r>
      <w:r w:rsidR="000E6EDF" w:rsidRPr="003773AD">
        <w:t>,</w:t>
      </w:r>
      <w:r w:rsidR="00A02640" w:rsidRPr="003773AD">
        <w:t xml:space="preserve"> da</w:t>
      </w:r>
      <w:r w:rsidRPr="003773AD">
        <w:t>:</w:t>
      </w:r>
    </w:p>
    <w:p w14:paraId="01CC0087" w14:textId="2A385F7A" w:rsidR="00B04AC5" w:rsidRDefault="00B04AC5" w:rsidP="00E648A1">
      <w:pPr>
        <w:numPr>
          <w:ilvl w:val="0"/>
          <w:numId w:val="10"/>
        </w:numPr>
        <w:jc w:val="both"/>
      </w:pPr>
      <w:bookmarkStart w:id="2" w:name="_Hlk178680902"/>
      <w:r w:rsidRPr="00C6195D">
        <w:t xml:space="preserve">je naročnik javnega naročila Ministrstvo za digitalno preobrazbo, Davčna ulica 1, 1000 Ljubljana. V skladu s tretjim odstavkom 66. člena Zakona o javnem naročanju (Uradni list RS, št. 91/15, 14/18, 121/21, 10/22, 74/22 – </w:t>
      </w:r>
      <w:proofErr w:type="spellStart"/>
      <w:r w:rsidRPr="00C6195D">
        <w:t>odl</w:t>
      </w:r>
      <w:proofErr w:type="spellEnd"/>
      <w:r w:rsidRPr="00C6195D">
        <w:t>. US, 100/22 – ZNUZSZS, 28/23</w:t>
      </w:r>
      <w:r w:rsidR="00C305EB">
        <w:t xml:space="preserve">, </w:t>
      </w:r>
      <w:r w:rsidRPr="00C6195D">
        <w:t>88/23 – ZOPNN-F</w:t>
      </w:r>
      <w:r w:rsidR="00C305EB">
        <w:t xml:space="preserve"> in 83/25 - ZOUL</w:t>
      </w:r>
      <w:r w:rsidRPr="00C6195D">
        <w:t xml:space="preserve">; v </w:t>
      </w:r>
      <w:bookmarkStart w:id="3" w:name="_Hlk160092320"/>
      <w:r w:rsidRPr="00C6195D">
        <w:t>nadaljevanju</w:t>
      </w:r>
      <w:bookmarkEnd w:id="3"/>
      <w:r w:rsidRPr="00C6195D">
        <w:t>: ZJN-3)</w:t>
      </w:r>
      <w:bookmarkEnd w:id="2"/>
      <w:r w:rsidRPr="00C6195D">
        <w:t xml:space="preserve"> </w:t>
      </w:r>
      <w:r>
        <w:t xml:space="preserve">je </w:t>
      </w:r>
      <w:r w:rsidRPr="00C6195D">
        <w:t>v imenu in za račun naročnika Ministrstvo za digitalno preobrazbo postopek oddaje javnega naročila izvedlo Ministrstvo za javno upravo, Tržaška cesta 21, 1000 Ljubljana, ki je v postopku oddaje javnega naročila opravljalo vsa procesna dejanja, vključno z objavo na portalu javnih naročil</w:t>
      </w:r>
      <w:r>
        <w:t>;</w:t>
      </w:r>
    </w:p>
    <w:p w14:paraId="0A3CFE7B" w14:textId="3395BCB3" w:rsidR="00B04AC5" w:rsidRPr="00AE5239" w:rsidRDefault="00B04AC5" w:rsidP="00E648A1">
      <w:pPr>
        <w:numPr>
          <w:ilvl w:val="0"/>
          <w:numId w:val="10"/>
        </w:numPr>
        <w:jc w:val="both"/>
      </w:pPr>
      <w:r>
        <w:t xml:space="preserve">se pogodba sklepa na podlagi izvedenega postopka </w:t>
      </w:r>
      <w:r w:rsidRPr="00C6195D">
        <w:t>oddaje javnega naročila,</w:t>
      </w:r>
      <w:r>
        <w:t xml:space="preserve"> katerega predmet je </w:t>
      </w:r>
      <w:r w:rsidRPr="006D3FFC">
        <w:t>»</w:t>
      </w:r>
      <w:r w:rsidRPr="003773AD">
        <w:t xml:space="preserve">Vzdrževanje in </w:t>
      </w:r>
      <w:r w:rsidR="0037224F" w:rsidRPr="003773AD">
        <w:t>nadgradnj</w:t>
      </w:r>
      <w:r w:rsidR="0037224F">
        <w:t>e</w:t>
      </w:r>
      <w:r w:rsidR="0037224F" w:rsidRPr="003773AD">
        <w:t xml:space="preserve"> </w:t>
      </w:r>
      <w:r w:rsidR="0037224F">
        <w:t>P</w:t>
      </w:r>
      <w:r w:rsidR="0037224F" w:rsidRPr="003773AD">
        <w:t xml:space="preserve">ortala </w:t>
      </w:r>
      <w:r w:rsidRPr="003773AD">
        <w:t>NIO</w:t>
      </w:r>
      <w:r>
        <w:rPr>
          <w:color w:val="000000"/>
        </w:rPr>
        <w:t>«;</w:t>
      </w:r>
    </w:p>
    <w:p w14:paraId="60FB7A71" w14:textId="31958F56" w:rsidR="00B04AC5" w:rsidRPr="00A705A7" w:rsidRDefault="00B04AC5" w:rsidP="00E648A1">
      <w:pPr>
        <w:pStyle w:val="Odstavekseznama"/>
        <w:numPr>
          <w:ilvl w:val="0"/>
          <w:numId w:val="10"/>
        </w:numPr>
        <w:spacing w:after="0"/>
        <w:jc w:val="both"/>
      </w:pPr>
      <w:r w:rsidRPr="00A705A7">
        <w:t>je bilo predmetno</w:t>
      </w:r>
      <w:r>
        <w:t xml:space="preserve"> javno </w:t>
      </w:r>
      <w:r w:rsidRPr="00A705A7">
        <w:t xml:space="preserve">naročilo izvedeno in oddano po odprtem postopku z oznako </w:t>
      </w:r>
      <w:r w:rsidRPr="003773AD">
        <w:t>ODNIO-</w:t>
      </w:r>
      <w:r w:rsidR="008C2748">
        <w:t>1</w:t>
      </w:r>
      <w:r w:rsidR="008C2748" w:rsidRPr="003773AD">
        <w:t>3</w:t>
      </w:r>
      <w:r w:rsidRPr="003773AD">
        <w:t>/</w:t>
      </w:r>
      <w:r w:rsidR="008C2748" w:rsidRPr="003773AD">
        <w:t>202</w:t>
      </w:r>
      <w:r w:rsidR="008C2748">
        <w:t>6</w:t>
      </w:r>
      <w:r w:rsidRPr="00A705A7">
        <w:t xml:space="preserve">, objavljenem na Portalu javnih naročil, št. objave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t> </w:t>
      </w:r>
      <w:r w:rsidRPr="00A705A7">
        <w:t> </w:t>
      </w:r>
      <w:r w:rsidRPr="00A705A7">
        <w:t> </w:t>
      </w:r>
      <w:r w:rsidRPr="00A705A7">
        <w:t> </w:t>
      </w:r>
      <w:r w:rsidRPr="00A705A7">
        <w:fldChar w:fldCharType="end"/>
      </w:r>
      <w:r w:rsidRPr="00A705A7">
        <w:t xml:space="preserve">, dne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fldChar w:fldCharType="end"/>
      </w:r>
      <w:r w:rsidRPr="00A705A7">
        <w:t xml:space="preserve"> in v Dodatku k Uradnemu listu EU, št. objave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t> </w:t>
      </w:r>
      <w:r w:rsidRPr="00A705A7">
        <w:t> </w:t>
      </w:r>
      <w:r w:rsidRPr="00A705A7">
        <w:t> </w:t>
      </w:r>
      <w:r w:rsidRPr="00A705A7">
        <w:t> </w:t>
      </w:r>
      <w:r w:rsidRPr="00A705A7">
        <w:fldChar w:fldCharType="end"/>
      </w:r>
      <w:r w:rsidRPr="00A705A7">
        <w:t xml:space="preserve">, z dne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t> </w:t>
      </w:r>
      <w:r w:rsidRPr="00A705A7">
        <w:t> </w:t>
      </w:r>
      <w:r w:rsidRPr="00A705A7">
        <w:t> </w:t>
      </w:r>
      <w:r w:rsidRPr="00A705A7">
        <w:t> </w:t>
      </w:r>
      <w:r w:rsidRPr="00A705A7">
        <w:fldChar w:fldCharType="end"/>
      </w:r>
      <w:r w:rsidRPr="00A705A7">
        <w:t>;</w:t>
      </w:r>
    </w:p>
    <w:p w14:paraId="2A953602" w14:textId="77777777" w:rsidR="00B04AC5" w:rsidRDefault="00B04AC5" w:rsidP="00E648A1">
      <w:pPr>
        <w:pStyle w:val="Odstavekseznama"/>
        <w:numPr>
          <w:ilvl w:val="0"/>
          <w:numId w:val="10"/>
        </w:numPr>
        <w:spacing w:after="0"/>
        <w:jc w:val="both"/>
      </w:pPr>
      <w:r w:rsidRPr="00A705A7">
        <w:t xml:space="preserve">je bil izvajalec izbran kot najugodnejši ponudnik na podlagi odločitve o oddaji naročila št.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t> </w:t>
      </w:r>
      <w:r w:rsidRPr="00A705A7">
        <w:t> </w:t>
      </w:r>
      <w:r w:rsidRPr="00A705A7">
        <w:t> </w:t>
      </w:r>
      <w:r w:rsidRPr="00A705A7">
        <w:t> </w:t>
      </w:r>
      <w:r w:rsidRPr="00A705A7">
        <w:fldChar w:fldCharType="end"/>
      </w:r>
      <w:r w:rsidRPr="00A705A7">
        <w:t xml:space="preserve"> z dne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fldChar w:fldCharType="end"/>
      </w:r>
      <w:r w:rsidRPr="00A705A7">
        <w:t xml:space="preserve">; </w:t>
      </w:r>
    </w:p>
    <w:p w14:paraId="3945A3AC" w14:textId="797B2C69" w:rsidR="00B04AC5" w:rsidRPr="0018252B" w:rsidRDefault="00B04AC5" w:rsidP="00E648A1">
      <w:pPr>
        <w:pStyle w:val="Odstavekseznama"/>
        <w:numPr>
          <w:ilvl w:val="0"/>
          <w:numId w:val="10"/>
        </w:numPr>
        <w:spacing w:after="0"/>
        <w:jc w:val="both"/>
      </w:pPr>
      <w:r w:rsidRPr="00A705A7">
        <w:t>se osebni podatki zaposlenih</w:t>
      </w:r>
      <w:r>
        <w:t>,</w:t>
      </w:r>
      <w:r w:rsidRPr="00A705A7">
        <w:t xml:space="preserve"> navedenih v tej pogodbi</w:t>
      </w:r>
      <w:r>
        <w:t>,</w:t>
      </w:r>
      <w:r w:rsidRPr="00A705A7">
        <w:t xml:space="preserve"> obdelujejo za potrebe izvajanja te pogodbe v skladu z 48. členom Zakona o delovnih razmerjih (Uradni list RS, št. 21/13, 78/13 – </w:t>
      </w:r>
      <w:proofErr w:type="spellStart"/>
      <w:r w:rsidRPr="00A705A7">
        <w:t>popr</w:t>
      </w:r>
      <w:proofErr w:type="spellEnd"/>
      <w:r w:rsidRPr="00A705A7">
        <w:t xml:space="preserve">., 47/15 – ZZSDT, 33/16 – PZ-F, 52/16, 15/17 – </w:t>
      </w:r>
      <w:proofErr w:type="spellStart"/>
      <w:r w:rsidRPr="00A705A7">
        <w:t>odl</w:t>
      </w:r>
      <w:proofErr w:type="spellEnd"/>
      <w:r w:rsidRPr="00A705A7">
        <w:t xml:space="preserve">. US, 22/19 – </w:t>
      </w:r>
      <w:proofErr w:type="spellStart"/>
      <w:r w:rsidRPr="00A705A7">
        <w:t>ZPosS</w:t>
      </w:r>
      <w:proofErr w:type="spellEnd"/>
      <w:r w:rsidRPr="00A705A7">
        <w:t xml:space="preserve">, 81/19, 203/20 – ZIUPOPDVE, 119/21 – </w:t>
      </w:r>
      <w:proofErr w:type="spellStart"/>
      <w:r w:rsidRPr="00A705A7">
        <w:t>ZČmIS</w:t>
      </w:r>
      <w:proofErr w:type="spellEnd"/>
      <w:r w:rsidRPr="00A705A7">
        <w:t xml:space="preserve">-A, 202/21 – </w:t>
      </w:r>
      <w:proofErr w:type="spellStart"/>
      <w:r w:rsidRPr="00A705A7">
        <w:t>odl</w:t>
      </w:r>
      <w:proofErr w:type="spellEnd"/>
      <w:r w:rsidRPr="00A705A7">
        <w:t>. US, 15/22</w:t>
      </w:r>
      <w:r>
        <w:t xml:space="preserve">, </w:t>
      </w:r>
      <w:r w:rsidRPr="00A705A7">
        <w:t>54/22 – ZUPŠ-1</w:t>
      </w:r>
      <w:r>
        <w:t>, 114/23</w:t>
      </w:r>
      <w:r w:rsidR="002A6C41">
        <w:t>,</w:t>
      </w:r>
      <w:r>
        <w:t xml:space="preserve"> 136/23 </w:t>
      </w:r>
      <w:r w:rsidR="002A6C41">
        <w:t>–</w:t>
      </w:r>
      <w:r>
        <w:t xml:space="preserve"> ZIUZDS</w:t>
      </w:r>
      <w:r w:rsidR="002A6C41">
        <w:t xml:space="preserve"> in 70/25 – ZUTD-I</w:t>
      </w:r>
      <w:r w:rsidRPr="00A705A7">
        <w:t xml:space="preserve">) in členom b/1/6 Uredbe (EU) 2016/679 Evropskega parlamenta in sveta z dne 27. aprila 2016 o varstvu posameznikov pri obdelavi osebnih podatkov in o prostem </w:t>
      </w:r>
      <w:r w:rsidRPr="00A705A7">
        <w:lastRenderedPageBreak/>
        <w:t xml:space="preserve">pretoku takih podatkov ter o razveljavitvi Direktive 95/46/ES (v nadaljnjem besedilu: Splošna uredba o </w:t>
      </w:r>
      <w:r w:rsidRPr="0018252B">
        <w:t>varstvu podatkov);</w:t>
      </w:r>
    </w:p>
    <w:p w14:paraId="3FA4D91F" w14:textId="7ADA9C01" w:rsidR="00B04AC5" w:rsidRPr="0018252B" w:rsidRDefault="00B04AC5" w:rsidP="00E648A1">
      <w:pPr>
        <w:numPr>
          <w:ilvl w:val="0"/>
          <w:numId w:val="10"/>
        </w:numPr>
        <w:jc w:val="both"/>
      </w:pPr>
      <w:r w:rsidRPr="00401AC9">
        <w:t>ima naročnik v skladu s Splošno uredbo o varstvu podatkov</w:t>
      </w:r>
      <w:r>
        <w:t xml:space="preserve"> in Zakonom o varstvu osebnih podatkov (ZVOP-2; Uradni list </w:t>
      </w:r>
      <w:r w:rsidRPr="00D71BE9">
        <w:t>RS, št. 163/22</w:t>
      </w:r>
      <w:r w:rsidR="000A6330">
        <w:t>,</w:t>
      </w:r>
      <w:r w:rsidRPr="00D71BE9">
        <w:t xml:space="preserve"> 40/25 – ZInfV-1</w:t>
      </w:r>
      <w:r w:rsidR="000A6330">
        <w:t xml:space="preserve"> in 10/26 – ZP-1L</w:t>
      </w:r>
      <w:r>
        <w:t>)</w:t>
      </w:r>
      <w:r w:rsidRPr="00401AC9">
        <w:t xml:space="preserve"> vlogo skupnega upravljavca, saj določa </w:t>
      </w:r>
      <w:r w:rsidR="002A79DA">
        <w:t>načine</w:t>
      </w:r>
      <w:r w:rsidR="002A79DA" w:rsidRPr="00401AC9">
        <w:t xml:space="preserve"> </w:t>
      </w:r>
      <w:r w:rsidRPr="00401AC9">
        <w:t xml:space="preserve">obdelave osebnih podatkov </w:t>
      </w:r>
      <w:r w:rsidRPr="008A0344">
        <w:t xml:space="preserve">v okviru </w:t>
      </w:r>
      <w:r w:rsidR="008F1DB9" w:rsidRPr="008A0344">
        <w:t>izvajanja predmetne pogodbe</w:t>
      </w:r>
      <w:r w:rsidR="007D060E" w:rsidRPr="008A0344">
        <w:t xml:space="preserve"> </w:t>
      </w:r>
      <w:r w:rsidRPr="008A0344">
        <w:t>(v nadaljevanju: upravljavec) skupaj z vsakokratnim (skupnim) upravljavcem</w:t>
      </w:r>
      <w:r>
        <w:t xml:space="preserve"> </w:t>
      </w:r>
      <w:r w:rsidRPr="00401AC9">
        <w:t>posamezn</w:t>
      </w:r>
      <w:r w:rsidR="002A79DA">
        <w:t>ega</w:t>
      </w:r>
      <w:r w:rsidRPr="00401AC9">
        <w:t xml:space="preserve"> podatkovn</w:t>
      </w:r>
      <w:r w:rsidR="002A79DA">
        <w:t>ega</w:t>
      </w:r>
      <w:r w:rsidRPr="00401AC9">
        <w:t xml:space="preserve"> vir</w:t>
      </w:r>
      <w:r w:rsidR="002A79DA">
        <w:t>a</w:t>
      </w:r>
      <w:r w:rsidRPr="00401AC9">
        <w:t xml:space="preserve">, ki določa </w:t>
      </w:r>
      <w:r w:rsidR="00AF55DC">
        <w:t xml:space="preserve">še </w:t>
      </w:r>
      <w:r w:rsidRPr="00401AC9">
        <w:t>namene obdelave podatkov v okviru posameznega podatkovnega vira</w:t>
      </w:r>
      <w:r w:rsidR="002A79DA">
        <w:t>,</w:t>
      </w:r>
      <w:r w:rsidRPr="00401AC9">
        <w:t xml:space="preserve"> z namenom </w:t>
      </w:r>
      <w:r>
        <w:t>informacijske podpore delovnih procesov lastnika ali/in skrbnika podatkovnega vira</w:t>
      </w:r>
      <w:r w:rsidRPr="00401AC9">
        <w:t xml:space="preserve"> </w:t>
      </w:r>
      <w:r>
        <w:t xml:space="preserve">za večjo kakovost in učinkovitost izvajanja delovnih procesov </w:t>
      </w:r>
      <w:r w:rsidRPr="00401AC9">
        <w:t xml:space="preserve">na podlagi Zakona o </w:t>
      </w:r>
      <w:r>
        <w:t>državni upravi</w:t>
      </w:r>
      <w:r w:rsidRPr="00401AC9">
        <w:t xml:space="preserve"> (Uradni list RS, št. </w:t>
      </w:r>
      <w:r>
        <w:t xml:space="preserve">113/05 </w:t>
      </w:r>
      <w:r w:rsidRPr="00401AC9">
        <w:t xml:space="preserve">s </w:t>
      </w:r>
      <w:proofErr w:type="spellStart"/>
      <w:r w:rsidRPr="00401AC9">
        <w:t>spr</w:t>
      </w:r>
      <w:proofErr w:type="spellEnd"/>
      <w:r w:rsidRPr="00401AC9">
        <w:t>.</w:t>
      </w:r>
      <w:r w:rsidR="006C42F8">
        <w:t>,</w:t>
      </w:r>
      <w:r>
        <w:t xml:space="preserve"> 18/23</w:t>
      </w:r>
      <w:r w:rsidR="006C42F8">
        <w:t xml:space="preserve"> in 83/25 - ZOUL</w:t>
      </w:r>
      <w:r w:rsidRPr="00401AC9">
        <w:t>; Z</w:t>
      </w:r>
      <w:r>
        <w:t>DU-1</w:t>
      </w:r>
      <w:r w:rsidRPr="00401AC9">
        <w:t>) in ZJN-3</w:t>
      </w:r>
      <w:r>
        <w:t>, pri čemer naloge sklenitve dogovora z upravljavcem opravlja naročnik</w:t>
      </w:r>
      <w:r w:rsidRPr="0018252B">
        <w:t xml:space="preserve">; </w:t>
      </w:r>
    </w:p>
    <w:p w14:paraId="322A59B9" w14:textId="77777777" w:rsidR="00B04AC5" w:rsidRDefault="00B04AC5" w:rsidP="00E648A1">
      <w:pPr>
        <w:numPr>
          <w:ilvl w:val="0"/>
          <w:numId w:val="10"/>
        </w:numPr>
        <w:jc w:val="both"/>
      </w:pPr>
      <w:r w:rsidRPr="0018252B">
        <w:t>ima izvajalec v skladu s Splošno uredbo o varstvu podatkov vlogo obdelovalca osebnih podatkov;</w:t>
      </w:r>
    </w:p>
    <w:p w14:paraId="720A2AFC" w14:textId="2E325ED6" w:rsidR="00B03DE1" w:rsidRPr="0018252B" w:rsidRDefault="00B03DE1" w:rsidP="00E648A1">
      <w:pPr>
        <w:numPr>
          <w:ilvl w:val="0"/>
          <w:numId w:val="10"/>
        </w:numPr>
        <w:jc w:val="both"/>
      </w:pPr>
      <w:r w:rsidRPr="00B03DE1">
        <w:t xml:space="preserve">se je izvajalec seznanil z oceno tveganj zunanjih izvajalcev, ki je Priloga št. </w:t>
      </w:r>
      <w:r>
        <w:t>6</w:t>
      </w:r>
      <w:r w:rsidRPr="00B03DE1">
        <w:t xml:space="preserve"> te pogodbe;</w:t>
      </w:r>
    </w:p>
    <w:p w14:paraId="7A84328D" w14:textId="576D9F6A" w:rsidR="00B04AC5" w:rsidRPr="003773AD" w:rsidRDefault="00B04AC5" w:rsidP="00E648A1">
      <w:pPr>
        <w:numPr>
          <w:ilvl w:val="0"/>
          <w:numId w:val="10"/>
        </w:numPr>
        <w:jc w:val="both"/>
      </w:pPr>
      <w:r w:rsidRPr="004B2194">
        <w:t>ima ta pogodba naslednje priloge, ki so sestavni del določil te pogodbe, in sicer:</w:t>
      </w:r>
    </w:p>
    <w:p w14:paraId="54212BCE" w14:textId="77777777" w:rsidR="00A83D65" w:rsidRDefault="00A83D65" w:rsidP="00E648A1">
      <w:pPr>
        <w:numPr>
          <w:ilvl w:val="1"/>
          <w:numId w:val="10"/>
        </w:numPr>
        <w:jc w:val="both"/>
      </w:pPr>
      <w:bookmarkStart w:id="4" w:name="_Hlk178681582"/>
      <w:bookmarkStart w:id="5" w:name="_Hlk163500551"/>
      <w:r w:rsidRPr="004B2194">
        <w:t xml:space="preserve">Priloga </w:t>
      </w:r>
      <w:r>
        <w:t xml:space="preserve">št. </w:t>
      </w:r>
      <w:r w:rsidRPr="004B2194">
        <w:t>1 vsebuje Tehnične specifikacije.</w:t>
      </w:r>
    </w:p>
    <w:p w14:paraId="179A652A" w14:textId="238998D3" w:rsidR="00A83D65" w:rsidRPr="00AF71CE" w:rsidRDefault="00A83D65" w:rsidP="00E648A1">
      <w:pPr>
        <w:numPr>
          <w:ilvl w:val="1"/>
          <w:numId w:val="10"/>
        </w:numPr>
        <w:jc w:val="both"/>
      </w:pPr>
      <w:r w:rsidRPr="00AF71CE">
        <w:t>Priloga</w:t>
      </w:r>
      <w:r w:rsidRPr="004B2194">
        <w:t xml:space="preserve"> </w:t>
      </w:r>
      <w:r>
        <w:t xml:space="preserve">št. </w:t>
      </w:r>
      <w:r w:rsidRPr="004B2194">
        <w:t>2 vsebuje Predračun</w:t>
      </w:r>
      <w:r w:rsidR="007D060E">
        <w:t>.</w:t>
      </w:r>
    </w:p>
    <w:bookmarkEnd w:id="4"/>
    <w:p w14:paraId="1927C23E" w14:textId="6FC24312" w:rsidR="00A83D65" w:rsidRPr="004B2194" w:rsidRDefault="00A83D65" w:rsidP="00E648A1">
      <w:pPr>
        <w:numPr>
          <w:ilvl w:val="1"/>
          <w:numId w:val="10"/>
        </w:numPr>
        <w:jc w:val="both"/>
      </w:pPr>
      <w:r w:rsidRPr="004B2194">
        <w:t>Priloga</w:t>
      </w:r>
      <w:r>
        <w:t xml:space="preserve"> št. </w:t>
      </w:r>
      <w:r w:rsidR="001E6269">
        <w:t>3</w:t>
      </w:r>
      <w:r>
        <w:t xml:space="preserve"> </w:t>
      </w:r>
      <w:r w:rsidRPr="004B2194">
        <w:t xml:space="preserve">vsebuje </w:t>
      </w:r>
      <w:r w:rsidR="00D405EE">
        <w:t>p</w:t>
      </w:r>
      <w:r w:rsidRPr="004B2194">
        <w:t>odrobnosti o obdelavi osebnih podatkov, vključno z namenom in naravo obdelave, vrstami osebnih podatkov, kategorijami posameznikov, na katere se nanašajo osebni podatki, in trajanjem obdelave.</w:t>
      </w:r>
    </w:p>
    <w:p w14:paraId="25539107" w14:textId="6CDC090B" w:rsidR="00A83D65" w:rsidRPr="004B2194" w:rsidRDefault="00A83D65" w:rsidP="00E648A1">
      <w:pPr>
        <w:numPr>
          <w:ilvl w:val="1"/>
          <w:numId w:val="10"/>
        </w:numPr>
        <w:jc w:val="both"/>
      </w:pPr>
      <w:r w:rsidRPr="004B2194">
        <w:t xml:space="preserve">Priloga </w:t>
      </w:r>
      <w:r>
        <w:t xml:space="preserve">št. </w:t>
      </w:r>
      <w:r w:rsidR="001E6269">
        <w:t>4</w:t>
      </w:r>
      <w:r w:rsidRPr="004B2194">
        <w:t xml:space="preserve"> vsebuje seznam pod-izvajalcev oziroma pod-obdelovalcev, ki opravljajo naloge v času podpisa pogodbe, in predhodno obvestilo.</w:t>
      </w:r>
    </w:p>
    <w:p w14:paraId="11EF7E7B" w14:textId="3C0E90E5" w:rsidR="00A83D65" w:rsidRDefault="00A83D65" w:rsidP="00E648A1">
      <w:pPr>
        <w:numPr>
          <w:ilvl w:val="1"/>
          <w:numId w:val="10"/>
        </w:numPr>
        <w:jc w:val="both"/>
      </w:pPr>
      <w:r w:rsidRPr="004B2194">
        <w:t xml:space="preserve">Priloga </w:t>
      </w:r>
      <w:r>
        <w:t xml:space="preserve">št. </w:t>
      </w:r>
      <w:r w:rsidR="001E6269">
        <w:t>5</w:t>
      </w:r>
      <w:r>
        <w:t xml:space="preserve"> </w:t>
      </w:r>
      <w:r w:rsidRPr="004B2194">
        <w:t>vsebuje navodila naročnika glede obdelave osebnih podatkov, minimalni nabor zahtev glede varnosti podatkov in opis poteka revizij nad delovanjem izvajalca in pod-izvajalcev oziroma pod-obdelovalcev.</w:t>
      </w:r>
    </w:p>
    <w:p w14:paraId="50B128C5" w14:textId="7268F8D6" w:rsidR="004F74B8" w:rsidRPr="004B2194" w:rsidRDefault="004F74B8" w:rsidP="00E648A1">
      <w:pPr>
        <w:numPr>
          <w:ilvl w:val="1"/>
          <w:numId w:val="10"/>
        </w:numPr>
        <w:jc w:val="both"/>
      </w:pPr>
      <w:r>
        <w:t>Priloga 6 vsebuje Oceno tveganj zunanjih izvajalcev.</w:t>
      </w:r>
    </w:p>
    <w:bookmarkEnd w:id="5"/>
    <w:p w14:paraId="53E3770B" w14:textId="649632BB" w:rsidR="009C57B0" w:rsidRDefault="00A83D65" w:rsidP="00E648A1">
      <w:pPr>
        <w:numPr>
          <w:ilvl w:val="1"/>
          <w:numId w:val="10"/>
        </w:numPr>
        <w:jc w:val="both"/>
      </w:pPr>
      <w:r w:rsidRPr="00AE5239">
        <w:t xml:space="preserve">Priloga št. </w:t>
      </w:r>
      <w:r w:rsidR="004F74B8">
        <w:t>7</w:t>
      </w:r>
      <w:r w:rsidR="004F74B8" w:rsidRPr="00AE5239">
        <w:t xml:space="preserve"> </w:t>
      </w:r>
      <w:r w:rsidRPr="00AE5239">
        <w:t>vsebuje obrazce ESPD</w:t>
      </w:r>
      <w:r w:rsidR="004F74B8">
        <w:t xml:space="preserve"> za podizvajalce</w:t>
      </w:r>
      <w:r w:rsidRPr="00AE5239">
        <w:t xml:space="preserve"> </w:t>
      </w:r>
      <w:r w:rsidRPr="00AE5239">
        <w:rPr>
          <w:i/>
          <w:iCs/>
        </w:rPr>
        <w:t>/ če bo izvajalec nastopal s podizvajalci/</w:t>
      </w:r>
    </w:p>
    <w:p w14:paraId="2D7641A1" w14:textId="77777777" w:rsidR="009C57B0" w:rsidRPr="003773AD" w:rsidRDefault="009C57B0" w:rsidP="00E648A1">
      <w:pPr>
        <w:ind w:left="1440"/>
        <w:jc w:val="both"/>
      </w:pPr>
    </w:p>
    <w:p w14:paraId="7492300B" w14:textId="77777777" w:rsidR="003D13A7" w:rsidRPr="003773AD" w:rsidRDefault="003D13A7" w:rsidP="00E648A1">
      <w:pPr>
        <w:jc w:val="both"/>
      </w:pPr>
    </w:p>
    <w:p w14:paraId="12A44CA3" w14:textId="274A1261" w:rsidR="00535B9E" w:rsidRPr="003773AD" w:rsidRDefault="00535B9E" w:rsidP="00E648A1">
      <w:pPr>
        <w:pStyle w:val="Naslov2"/>
        <w:spacing w:before="0" w:after="0"/>
        <w:ind w:left="357" w:hanging="357"/>
        <w:jc w:val="both"/>
      </w:pPr>
      <w:r w:rsidRPr="003773AD">
        <w:t>PREDMET</w:t>
      </w:r>
      <w:r w:rsidR="002A078F" w:rsidRPr="003773AD">
        <w:t xml:space="preserve"> POGODBE</w:t>
      </w:r>
      <w:r w:rsidRPr="003773AD">
        <w:t xml:space="preserve"> IN NAČIN IZVAJANJA </w:t>
      </w:r>
      <w:r w:rsidR="002A078F" w:rsidRPr="003773AD">
        <w:t>STORITEV</w:t>
      </w:r>
    </w:p>
    <w:p w14:paraId="5FAFDACB" w14:textId="77777777" w:rsidR="003D13A7" w:rsidRPr="003773AD" w:rsidRDefault="003D13A7" w:rsidP="00E648A1">
      <w:pPr>
        <w:jc w:val="both"/>
      </w:pPr>
    </w:p>
    <w:p w14:paraId="441CC083" w14:textId="77777777" w:rsidR="00535B9E" w:rsidRPr="003773AD" w:rsidRDefault="00535B9E" w:rsidP="00E648A1">
      <w:pPr>
        <w:pStyle w:val="len"/>
        <w:spacing w:before="0" w:after="0" w:line="240" w:lineRule="auto"/>
      </w:pPr>
    </w:p>
    <w:p w14:paraId="03CC8842" w14:textId="77777777" w:rsidR="003D13A7" w:rsidRPr="003773AD" w:rsidRDefault="003D13A7" w:rsidP="00E648A1">
      <w:pPr>
        <w:jc w:val="both"/>
      </w:pPr>
    </w:p>
    <w:p w14:paraId="7ADF81D5" w14:textId="65418A25" w:rsidR="00DF078A" w:rsidRPr="003773AD" w:rsidRDefault="00A33A9A" w:rsidP="00E648A1">
      <w:pPr>
        <w:jc w:val="both"/>
      </w:pPr>
      <w:r w:rsidRPr="003773AD">
        <w:t xml:space="preserve">Predmet </w:t>
      </w:r>
      <w:r w:rsidR="006D7143" w:rsidRPr="003773AD">
        <w:t xml:space="preserve">te </w:t>
      </w:r>
      <w:r w:rsidRPr="003773AD">
        <w:t xml:space="preserve">pogodbe </w:t>
      </w:r>
      <w:r w:rsidR="00DC3444" w:rsidRPr="003773AD">
        <w:t>je</w:t>
      </w:r>
      <w:r w:rsidR="00AD2334" w:rsidRPr="003773AD">
        <w:t xml:space="preserve"> </w:t>
      </w:r>
      <w:r w:rsidR="00817258" w:rsidRPr="003773AD">
        <w:t>Vzdrževanje</w:t>
      </w:r>
      <w:r w:rsidR="00663F5B" w:rsidRPr="003773AD">
        <w:t xml:space="preserve"> in nadgradnj</w:t>
      </w:r>
      <w:r w:rsidR="005E322E">
        <w:t>e</w:t>
      </w:r>
      <w:r w:rsidR="00817258" w:rsidRPr="003773AD">
        <w:t xml:space="preserve"> portala NIO</w:t>
      </w:r>
      <w:r w:rsidR="002A6721" w:rsidRPr="003773AD">
        <w:t xml:space="preserve">, ki vključuje naslednje </w:t>
      </w:r>
      <w:r w:rsidR="007554EE">
        <w:t>storitve</w:t>
      </w:r>
      <w:r w:rsidR="002A6721" w:rsidRPr="003773AD">
        <w:t>:</w:t>
      </w:r>
    </w:p>
    <w:p w14:paraId="7D9C73E6" w14:textId="720B75F4" w:rsidR="0060039F" w:rsidRPr="003773AD" w:rsidRDefault="0060039F" w:rsidP="00E648A1">
      <w:pPr>
        <w:pStyle w:val="Odstavekseznama"/>
        <w:numPr>
          <w:ilvl w:val="0"/>
          <w:numId w:val="3"/>
        </w:numPr>
        <w:jc w:val="both"/>
      </w:pPr>
      <w:r w:rsidRPr="003773AD">
        <w:t>Osnovno vzdrževanje</w:t>
      </w:r>
      <w:r w:rsidR="00B03DE1">
        <w:t>,</w:t>
      </w:r>
      <w:r w:rsidRPr="003773AD">
        <w:t xml:space="preserve"> </w:t>
      </w:r>
    </w:p>
    <w:p w14:paraId="76174460" w14:textId="7F864E43" w:rsidR="0060039F" w:rsidRPr="003773AD" w:rsidRDefault="0060039F" w:rsidP="00E648A1">
      <w:pPr>
        <w:pStyle w:val="Odstavekseznama"/>
        <w:numPr>
          <w:ilvl w:val="0"/>
          <w:numId w:val="3"/>
        </w:numPr>
        <w:jc w:val="both"/>
      </w:pPr>
      <w:r w:rsidRPr="003773AD">
        <w:t>Podpora naročniku</w:t>
      </w:r>
      <w:r w:rsidR="00B03DE1">
        <w:t>,</w:t>
      </w:r>
    </w:p>
    <w:p w14:paraId="75A70099" w14:textId="2D473E6D" w:rsidR="0060039F" w:rsidRPr="003773AD" w:rsidRDefault="0060039F" w:rsidP="00E648A1">
      <w:pPr>
        <w:pStyle w:val="Odstavekseznama"/>
        <w:numPr>
          <w:ilvl w:val="0"/>
          <w:numId w:val="3"/>
        </w:numPr>
        <w:jc w:val="both"/>
      </w:pPr>
      <w:r w:rsidRPr="003773AD">
        <w:t>Računalniške storitve v povezavi z nadgradnjami</w:t>
      </w:r>
      <w:r w:rsidR="00B03DE1">
        <w:t>,</w:t>
      </w:r>
      <w:r w:rsidRPr="003773AD">
        <w:t xml:space="preserve"> </w:t>
      </w:r>
      <w:r w:rsidRPr="003773AD">
        <w:tab/>
      </w:r>
    </w:p>
    <w:p w14:paraId="22CED2D0" w14:textId="09ECCF5A" w:rsidR="0060039F" w:rsidRPr="003773AD" w:rsidRDefault="00971E14" w:rsidP="00E648A1">
      <w:pPr>
        <w:pStyle w:val="Odstavekseznama"/>
        <w:numPr>
          <w:ilvl w:val="0"/>
          <w:numId w:val="3"/>
        </w:numPr>
        <w:jc w:val="both"/>
      </w:pPr>
      <w:r w:rsidRPr="00024D02">
        <w:rPr>
          <w:color w:val="000000"/>
        </w:rPr>
        <w:t xml:space="preserve">Nadgradnje in spremembe </w:t>
      </w:r>
      <w:r>
        <w:rPr>
          <w:color w:val="000000"/>
        </w:rPr>
        <w:t>informacijskega sistema</w:t>
      </w:r>
      <w:r w:rsidR="00B03DE1">
        <w:t>.</w:t>
      </w:r>
    </w:p>
    <w:p w14:paraId="2DED0A08" w14:textId="77777777" w:rsidR="00535B9E" w:rsidRPr="003773AD" w:rsidRDefault="00535B9E" w:rsidP="00E648A1">
      <w:pPr>
        <w:jc w:val="both"/>
        <w:rPr>
          <w:lang w:eastAsia="sl-SI"/>
        </w:rPr>
      </w:pPr>
    </w:p>
    <w:p w14:paraId="79A6A8D3" w14:textId="0A8B1526" w:rsidR="00325101" w:rsidRDefault="00325101" w:rsidP="00E648A1">
      <w:pPr>
        <w:jc w:val="both"/>
      </w:pPr>
      <w:r w:rsidRPr="006A711A">
        <w:t>Predmet pogodbe</w:t>
      </w:r>
      <w:r w:rsidR="00AD2334" w:rsidRPr="006A711A">
        <w:t xml:space="preserve"> iz</w:t>
      </w:r>
      <w:r w:rsidRPr="006A711A">
        <w:t xml:space="preserve"> </w:t>
      </w:r>
      <w:r w:rsidR="00AD2334" w:rsidRPr="006A711A">
        <w:t xml:space="preserve">prvega </w:t>
      </w:r>
      <w:r w:rsidRPr="006A711A">
        <w:t xml:space="preserve">odstavka </w:t>
      </w:r>
      <w:r w:rsidR="00AD2334" w:rsidRPr="006A711A">
        <w:t xml:space="preserve">tega člena </w:t>
      </w:r>
      <w:r w:rsidRPr="006A711A">
        <w:t xml:space="preserve">je podrobneje specificiran v </w:t>
      </w:r>
      <w:r w:rsidR="005370EB" w:rsidRPr="006A711A">
        <w:t>t</w:t>
      </w:r>
      <w:r w:rsidRPr="006A711A">
        <w:t>ehničnih specifikacijah</w:t>
      </w:r>
      <w:r w:rsidR="005370EB" w:rsidRPr="006A711A">
        <w:t xml:space="preserve"> s prilogami</w:t>
      </w:r>
      <w:r w:rsidR="00952F0F" w:rsidRPr="006A711A">
        <w:t xml:space="preserve"> </w:t>
      </w:r>
      <w:r w:rsidRPr="006A711A">
        <w:t>(</w:t>
      </w:r>
      <w:r w:rsidR="005370EB" w:rsidRPr="006A711A">
        <w:t>p</w:t>
      </w:r>
      <w:r w:rsidRPr="006A711A">
        <w:t>riloga št. 1) in predračunu (</w:t>
      </w:r>
      <w:r w:rsidR="005370EB" w:rsidRPr="006A711A">
        <w:t>p</w:t>
      </w:r>
      <w:r w:rsidRPr="006A711A">
        <w:t xml:space="preserve">riloga št. 2), ki sta prilogi te pogodbe in njen sestavni del, ter se izvaja na način, kot je določen v teh prilogah in </w:t>
      </w:r>
      <w:r w:rsidR="00B73DAC" w:rsidRPr="006A711A">
        <w:t xml:space="preserve">v </w:t>
      </w:r>
      <w:r w:rsidRPr="006A711A">
        <w:t>tej pogodbi.</w:t>
      </w:r>
    </w:p>
    <w:p w14:paraId="3BD39A90" w14:textId="77777777" w:rsidR="00B03DE1" w:rsidRDefault="00B03DE1" w:rsidP="00E648A1">
      <w:pPr>
        <w:jc w:val="both"/>
      </w:pPr>
    </w:p>
    <w:p w14:paraId="2AD3306F" w14:textId="5396773C" w:rsidR="00B03DE1" w:rsidRPr="003773AD" w:rsidRDefault="00B03DE1" w:rsidP="00FC28C2">
      <w:pPr>
        <w:widowControl w:val="0"/>
        <w:autoSpaceDE w:val="0"/>
        <w:autoSpaceDN w:val="0"/>
        <w:adjustRightInd w:val="0"/>
        <w:jc w:val="both"/>
      </w:pPr>
      <w:r w:rsidRPr="00B03DE1">
        <w:t xml:space="preserve">Naročnik si pridržuje pravico, da pogodbenih storitev iz 2., 3. in 4. točke prvega odstavka tega člena ne naroči v celotnih količinah, kot so predvidene v Prilogi 2. </w:t>
      </w:r>
    </w:p>
    <w:p w14:paraId="454B2CA6" w14:textId="6FFCB77D" w:rsidR="0036760C" w:rsidRPr="003773AD" w:rsidRDefault="0036760C" w:rsidP="00E648A1">
      <w:pPr>
        <w:jc w:val="both"/>
      </w:pPr>
    </w:p>
    <w:p w14:paraId="4D1838C9" w14:textId="72DCA080" w:rsidR="0036760C" w:rsidRDefault="00A83D65" w:rsidP="00E648A1">
      <w:pPr>
        <w:jc w:val="both"/>
      </w:pPr>
      <w:r w:rsidRPr="00A83D65">
        <w:t>V okviru te pogodbe pogodbeni stranki določita tudi odnose z vidika varstva osebnih podatkov pri izvajanju pogodbe, in sicer v skladu s Splošno uredbo o varstvu podatkov</w:t>
      </w:r>
      <w:r w:rsidR="009F332B" w:rsidRPr="009F332B">
        <w:t xml:space="preserve"> </w:t>
      </w:r>
      <w:r w:rsidR="009F332B">
        <w:t>in Zakonom o varstvu osebnih podatkov</w:t>
      </w:r>
      <w:r w:rsidRPr="00A83D65">
        <w:t>, pri čemer bo izvajalec obdeloval podatke v okviru izvajanja nalog po tej pogodbi na podlagi pooblastila, ki mu ga s to pogodbo daje naročnik, in sicer izključno za namene izvajanja te pogodbe.</w:t>
      </w:r>
    </w:p>
    <w:p w14:paraId="38732431" w14:textId="77777777" w:rsidR="00A83D65" w:rsidRDefault="00A83D65" w:rsidP="00FC28C2"/>
    <w:p w14:paraId="28244F38" w14:textId="3A4E58B4" w:rsidR="00193269" w:rsidRDefault="00193269" w:rsidP="00FC28C2">
      <w:pPr>
        <w:widowControl w:val="0"/>
        <w:autoSpaceDE w:val="0"/>
        <w:autoSpaceDN w:val="0"/>
        <w:adjustRightInd w:val="0"/>
        <w:spacing w:line="260" w:lineRule="atLeast"/>
        <w:jc w:val="both"/>
      </w:pPr>
      <w:r w:rsidRPr="00193269">
        <w:t>Izvajalec se zavezuje, da bo pogodbene storitve izvajal na način, kot je določen v tej pogodbi in njenih prilogah.</w:t>
      </w:r>
    </w:p>
    <w:p w14:paraId="46A5DBD4" w14:textId="77777777" w:rsidR="00193269" w:rsidRPr="003773AD" w:rsidRDefault="00193269" w:rsidP="00E648A1">
      <w:pPr>
        <w:jc w:val="both"/>
      </w:pPr>
    </w:p>
    <w:p w14:paraId="18FEA512" w14:textId="7C0F4FAB" w:rsidR="00223D98" w:rsidRPr="003773AD" w:rsidRDefault="00223D98" w:rsidP="00E648A1">
      <w:pPr>
        <w:pStyle w:val="len"/>
        <w:spacing w:before="0" w:after="0" w:line="240" w:lineRule="auto"/>
      </w:pPr>
    </w:p>
    <w:p w14:paraId="595916DA" w14:textId="77777777" w:rsidR="007D060E" w:rsidRDefault="007D060E" w:rsidP="00E648A1">
      <w:pPr>
        <w:jc w:val="both"/>
      </w:pPr>
    </w:p>
    <w:p w14:paraId="61306CB8" w14:textId="77777777" w:rsidR="00193269" w:rsidRPr="00193269" w:rsidRDefault="00193269" w:rsidP="00193269">
      <w:pPr>
        <w:widowControl w:val="0"/>
        <w:autoSpaceDE w:val="0"/>
        <w:autoSpaceDN w:val="0"/>
        <w:adjustRightInd w:val="0"/>
        <w:jc w:val="both"/>
      </w:pPr>
      <w:r w:rsidRPr="00193269">
        <w:t>Storitve iz 1. točke prvega odstavka 2. člena te pogodbe je izvajalec dolžan izvajati kontinuirano, ves čas trajanja veljavnosti pogodbe. Naročanje naročnika ni potrebno.</w:t>
      </w:r>
    </w:p>
    <w:p w14:paraId="19C7C2D6" w14:textId="77777777" w:rsidR="00193269" w:rsidRPr="00193269" w:rsidRDefault="00193269" w:rsidP="00193269">
      <w:pPr>
        <w:widowControl w:val="0"/>
        <w:autoSpaceDE w:val="0"/>
        <w:autoSpaceDN w:val="0"/>
        <w:adjustRightInd w:val="0"/>
        <w:jc w:val="both"/>
      </w:pPr>
    </w:p>
    <w:p w14:paraId="71E13FCC" w14:textId="0847174A" w:rsidR="002A2AF4" w:rsidRPr="004E3828" w:rsidRDefault="00193269" w:rsidP="00167D32">
      <w:pPr>
        <w:widowControl w:val="0"/>
        <w:autoSpaceDE w:val="0"/>
        <w:autoSpaceDN w:val="0"/>
        <w:adjustRightInd w:val="0"/>
        <w:jc w:val="both"/>
      </w:pPr>
      <w:r w:rsidRPr="00193269">
        <w:t xml:space="preserve">Storitve iz 2., 3. in 4. točke prvega odstavka 2. člena te pogodbe izvajalec izvaja izključno na podlagi </w:t>
      </w:r>
      <w:r w:rsidRPr="00193269">
        <w:lastRenderedPageBreak/>
        <w:t>vnaprejšnjega pisnega naročila s strani naročnika. Če je potrebno, se pogodbeni stranki predhodno dogovorita glede vsebine, obsega in rokov za izvedbo naročila, naročnik pa končni dogovor potrdi s pisnim naročilom. Če izvajalec tako storitev izvede brez naročila naročnika, ni upravičen do plačila.</w:t>
      </w:r>
    </w:p>
    <w:p w14:paraId="5FBF1E92" w14:textId="77777777" w:rsidR="007D060E" w:rsidRDefault="007D060E" w:rsidP="00E648A1">
      <w:pPr>
        <w:jc w:val="both"/>
      </w:pPr>
    </w:p>
    <w:p w14:paraId="5956FEB9" w14:textId="77777777" w:rsidR="007D060E" w:rsidRDefault="007D060E" w:rsidP="00E648A1">
      <w:pPr>
        <w:pStyle w:val="len"/>
        <w:spacing w:before="0" w:after="0"/>
      </w:pPr>
    </w:p>
    <w:p w14:paraId="4548D560" w14:textId="77777777" w:rsidR="00193269" w:rsidRDefault="00193269" w:rsidP="00E648A1">
      <w:pPr>
        <w:jc w:val="both"/>
      </w:pPr>
    </w:p>
    <w:p w14:paraId="17B92313" w14:textId="2525473D" w:rsidR="009C57B0" w:rsidRDefault="00193269" w:rsidP="00E648A1">
      <w:pPr>
        <w:jc w:val="both"/>
      </w:pPr>
      <w:r w:rsidRPr="00D826F0">
        <w:t xml:space="preserve">Izvajalec </w:t>
      </w:r>
      <w:r>
        <w:t xml:space="preserve">je dolžan </w:t>
      </w:r>
      <w:r w:rsidRPr="00D826F0">
        <w:t>storitve iz 1. točke in 2. točke</w:t>
      </w:r>
      <w:r>
        <w:t xml:space="preserve"> </w:t>
      </w:r>
      <w:r w:rsidRPr="00D826F0">
        <w:t>prvega odstavka 2. člena</w:t>
      </w:r>
      <w:r>
        <w:t xml:space="preserve"> te pogodbe</w:t>
      </w:r>
      <w:r w:rsidRPr="00D826F0">
        <w:t xml:space="preserve"> izvajati ob delavnikih od ponedeljka do petka v času od 08:00 do 16:00 ure.</w:t>
      </w:r>
    </w:p>
    <w:p w14:paraId="11B48D03" w14:textId="77777777" w:rsidR="00193269" w:rsidRDefault="00193269" w:rsidP="00167D32"/>
    <w:p w14:paraId="56CF49CF" w14:textId="57CF2A5F" w:rsidR="00222BED" w:rsidRDefault="00222BED" w:rsidP="00E648A1">
      <w:pPr>
        <w:jc w:val="both"/>
      </w:pPr>
      <w:r>
        <w:t>Naročnik je dolžan vse napake</w:t>
      </w:r>
      <w:r w:rsidR="004E3B4F">
        <w:t xml:space="preserve"> v delovanju Portala NIO</w:t>
      </w:r>
      <w:r>
        <w:t>, ki jih bo odkril sam ali za katere bo izvedel od svojih končnih uporabnikov sistema, takoj javiti izvajalcu.</w:t>
      </w:r>
    </w:p>
    <w:p w14:paraId="490D9497" w14:textId="77777777" w:rsidR="004E3B4F" w:rsidRDefault="004E3B4F" w:rsidP="00E648A1">
      <w:pPr>
        <w:jc w:val="both"/>
      </w:pPr>
    </w:p>
    <w:p w14:paraId="7DA04379" w14:textId="5A28B10F" w:rsidR="004E3B4F" w:rsidRPr="004E3B4F" w:rsidRDefault="004E3B4F" w:rsidP="004E3B4F">
      <w:pPr>
        <w:widowControl w:val="0"/>
        <w:autoSpaceDE w:val="0"/>
        <w:autoSpaceDN w:val="0"/>
        <w:adjustRightInd w:val="0"/>
        <w:jc w:val="both"/>
      </w:pPr>
      <w:r w:rsidRPr="0052222C">
        <w:t>Izvajalec je v okviru storitev iz 1</w:t>
      </w:r>
      <w:r w:rsidR="000C4BD6" w:rsidRPr="0052222C">
        <w:t>. točke</w:t>
      </w:r>
      <w:r w:rsidRPr="0052222C">
        <w:t xml:space="preserve"> prvega odstavka 2. člena te pogodbe dolžan odpraviti napake v</w:t>
      </w:r>
      <w:r w:rsidRPr="004E3B4F">
        <w:t xml:space="preserve"> naslednjih odzivnih časih in rokih:</w:t>
      </w:r>
    </w:p>
    <w:p w14:paraId="685B0181" w14:textId="77777777" w:rsidR="00222BED" w:rsidRDefault="00222BED" w:rsidP="00E648A1">
      <w:pPr>
        <w:jc w:val="both"/>
      </w:pPr>
    </w:p>
    <w:tbl>
      <w:tblPr>
        <w:tblW w:w="936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28"/>
        <w:gridCol w:w="4102"/>
        <w:gridCol w:w="1170"/>
        <w:gridCol w:w="2861"/>
      </w:tblGrid>
      <w:tr w:rsidR="00E436F0" w:rsidRPr="00D842D1" w14:paraId="1B41CFBB" w14:textId="77777777" w:rsidTr="00E436F0">
        <w:trPr>
          <w:trHeight w:val="535"/>
        </w:trPr>
        <w:tc>
          <w:tcPr>
            <w:tcW w:w="1190" w:type="dxa"/>
            <w:tcMar>
              <w:top w:w="0" w:type="dxa"/>
              <w:left w:w="70" w:type="dxa"/>
              <w:bottom w:w="0" w:type="dxa"/>
              <w:right w:w="70" w:type="dxa"/>
            </w:tcMar>
            <w:vAlign w:val="center"/>
            <w:hideMark/>
          </w:tcPr>
          <w:p w14:paraId="21A5F87B" w14:textId="3851405A" w:rsidR="00E436F0" w:rsidRPr="00D842D1" w:rsidRDefault="00E436F0" w:rsidP="00E648A1">
            <w:pPr>
              <w:jc w:val="both"/>
            </w:pPr>
            <w:r w:rsidRPr="00D842D1">
              <w:t xml:space="preserve">Resnost </w:t>
            </w:r>
            <w:r w:rsidR="002A2AF4">
              <w:t xml:space="preserve">napake </w:t>
            </w:r>
          </w:p>
        </w:tc>
        <w:tc>
          <w:tcPr>
            <w:tcW w:w="3975" w:type="dxa"/>
            <w:tcMar>
              <w:top w:w="0" w:type="dxa"/>
              <w:left w:w="70" w:type="dxa"/>
              <w:bottom w:w="0" w:type="dxa"/>
              <w:right w:w="70" w:type="dxa"/>
            </w:tcMar>
            <w:vAlign w:val="center"/>
            <w:hideMark/>
          </w:tcPr>
          <w:p w14:paraId="773A3D9A" w14:textId="201E9650" w:rsidR="00E436F0" w:rsidRPr="00D842D1" w:rsidRDefault="00E436F0" w:rsidP="00E648A1">
            <w:pPr>
              <w:jc w:val="both"/>
            </w:pPr>
            <w:r w:rsidRPr="00D842D1">
              <w:t xml:space="preserve">Opis </w:t>
            </w:r>
            <w:r w:rsidR="002A2AF4">
              <w:t xml:space="preserve">napake </w:t>
            </w:r>
          </w:p>
        </w:tc>
        <w:tc>
          <w:tcPr>
            <w:tcW w:w="1134" w:type="dxa"/>
            <w:tcMar>
              <w:top w:w="0" w:type="dxa"/>
              <w:left w:w="70" w:type="dxa"/>
              <w:bottom w:w="0" w:type="dxa"/>
              <w:right w:w="70" w:type="dxa"/>
            </w:tcMar>
            <w:vAlign w:val="center"/>
            <w:hideMark/>
          </w:tcPr>
          <w:p w14:paraId="105A429F" w14:textId="77777777" w:rsidR="00E436F0" w:rsidRPr="00D842D1" w:rsidRDefault="00E436F0" w:rsidP="00E648A1">
            <w:pPr>
              <w:jc w:val="both"/>
            </w:pPr>
            <w:r w:rsidRPr="00D842D1">
              <w:t>Odzivni čas</w:t>
            </w:r>
          </w:p>
        </w:tc>
        <w:tc>
          <w:tcPr>
            <w:tcW w:w="2773" w:type="dxa"/>
            <w:tcMar>
              <w:top w:w="0" w:type="dxa"/>
              <w:left w:w="70" w:type="dxa"/>
              <w:bottom w:w="0" w:type="dxa"/>
              <w:right w:w="70" w:type="dxa"/>
            </w:tcMar>
            <w:vAlign w:val="center"/>
            <w:hideMark/>
          </w:tcPr>
          <w:p w14:paraId="71BA8308" w14:textId="507937D4" w:rsidR="00E436F0" w:rsidRPr="00D842D1" w:rsidRDefault="00E436F0" w:rsidP="00E648A1">
            <w:pPr>
              <w:jc w:val="both"/>
            </w:pPr>
            <w:r w:rsidRPr="00D842D1">
              <w:t xml:space="preserve">Čas, v katerem mora izvajalec odpraviti </w:t>
            </w:r>
            <w:r w:rsidR="002A2AF4">
              <w:t>napako</w:t>
            </w:r>
          </w:p>
        </w:tc>
      </w:tr>
      <w:tr w:rsidR="00E436F0" w:rsidRPr="00D842D1" w14:paraId="27F2C998" w14:textId="77777777" w:rsidTr="00E436F0">
        <w:trPr>
          <w:trHeight w:val="535"/>
        </w:trPr>
        <w:tc>
          <w:tcPr>
            <w:tcW w:w="1190" w:type="dxa"/>
            <w:tcMar>
              <w:top w:w="0" w:type="dxa"/>
              <w:left w:w="70" w:type="dxa"/>
              <w:bottom w:w="0" w:type="dxa"/>
              <w:right w:w="70" w:type="dxa"/>
            </w:tcMar>
            <w:vAlign w:val="center"/>
            <w:hideMark/>
          </w:tcPr>
          <w:p w14:paraId="46CAFC4B" w14:textId="77777777" w:rsidR="00E436F0" w:rsidRPr="00D842D1" w:rsidRDefault="00E436F0" w:rsidP="00E648A1">
            <w:pPr>
              <w:jc w:val="both"/>
            </w:pPr>
            <w:r w:rsidRPr="00D842D1">
              <w:t>kritična</w:t>
            </w:r>
          </w:p>
        </w:tc>
        <w:tc>
          <w:tcPr>
            <w:tcW w:w="3975" w:type="dxa"/>
            <w:tcMar>
              <w:top w:w="0" w:type="dxa"/>
              <w:left w:w="70" w:type="dxa"/>
              <w:bottom w:w="0" w:type="dxa"/>
              <w:right w:w="70" w:type="dxa"/>
            </w:tcMar>
            <w:vAlign w:val="center"/>
            <w:hideMark/>
          </w:tcPr>
          <w:p w14:paraId="743DAE65" w14:textId="77777777" w:rsidR="00E436F0" w:rsidRPr="00D842D1" w:rsidRDefault="00E436F0" w:rsidP="00E648A1">
            <w:pPr>
              <w:jc w:val="both"/>
            </w:pPr>
            <w:r w:rsidRPr="00D842D1">
              <w:t>poslovni proces naročnika ali uporabnika je onemogočen</w:t>
            </w:r>
          </w:p>
        </w:tc>
        <w:tc>
          <w:tcPr>
            <w:tcW w:w="1134" w:type="dxa"/>
            <w:tcMar>
              <w:top w:w="0" w:type="dxa"/>
              <w:left w:w="70" w:type="dxa"/>
              <w:bottom w:w="0" w:type="dxa"/>
              <w:right w:w="70" w:type="dxa"/>
            </w:tcMar>
            <w:vAlign w:val="center"/>
            <w:hideMark/>
          </w:tcPr>
          <w:p w14:paraId="7D586122" w14:textId="068E9889" w:rsidR="00E436F0" w:rsidRPr="00906866" w:rsidRDefault="00E436F0" w:rsidP="00E648A1">
            <w:pPr>
              <w:jc w:val="both"/>
            </w:pPr>
            <w:r w:rsidRPr="00906866">
              <w:t>do 3 ure</w:t>
            </w:r>
            <w:r w:rsidR="004E3B4F">
              <w:t>*</w:t>
            </w:r>
          </w:p>
        </w:tc>
        <w:tc>
          <w:tcPr>
            <w:tcW w:w="2773" w:type="dxa"/>
            <w:tcMar>
              <w:top w:w="0" w:type="dxa"/>
              <w:left w:w="70" w:type="dxa"/>
              <w:bottom w:w="0" w:type="dxa"/>
              <w:right w:w="70" w:type="dxa"/>
            </w:tcMar>
            <w:vAlign w:val="center"/>
            <w:hideMark/>
          </w:tcPr>
          <w:p w14:paraId="42934CB6" w14:textId="77777777" w:rsidR="00E436F0" w:rsidRPr="00906866" w:rsidRDefault="00E436F0" w:rsidP="00E648A1">
            <w:pPr>
              <w:jc w:val="both"/>
            </w:pPr>
            <w:r w:rsidRPr="00906866">
              <w:t>8 ur</w:t>
            </w:r>
          </w:p>
        </w:tc>
      </w:tr>
      <w:tr w:rsidR="00E436F0" w:rsidRPr="00D842D1" w14:paraId="095573DF" w14:textId="77777777" w:rsidTr="00E436F0">
        <w:trPr>
          <w:trHeight w:val="535"/>
        </w:trPr>
        <w:tc>
          <w:tcPr>
            <w:tcW w:w="1190" w:type="dxa"/>
            <w:tcMar>
              <w:top w:w="0" w:type="dxa"/>
              <w:left w:w="70" w:type="dxa"/>
              <w:bottom w:w="0" w:type="dxa"/>
              <w:right w:w="70" w:type="dxa"/>
            </w:tcMar>
            <w:vAlign w:val="center"/>
            <w:hideMark/>
          </w:tcPr>
          <w:p w14:paraId="282CA024" w14:textId="77777777" w:rsidR="00E436F0" w:rsidRPr="00D842D1" w:rsidRDefault="00E436F0" w:rsidP="00E648A1">
            <w:pPr>
              <w:jc w:val="both"/>
            </w:pPr>
            <w:r w:rsidRPr="00D842D1">
              <w:t>resna</w:t>
            </w:r>
          </w:p>
        </w:tc>
        <w:tc>
          <w:tcPr>
            <w:tcW w:w="3975" w:type="dxa"/>
            <w:tcMar>
              <w:top w:w="0" w:type="dxa"/>
              <w:left w:w="70" w:type="dxa"/>
              <w:bottom w:w="0" w:type="dxa"/>
              <w:right w:w="70" w:type="dxa"/>
            </w:tcMar>
            <w:vAlign w:val="center"/>
            <w:hideMark/>
          </w:tcPr>
          <w:p w14:paraId="53084956" w14:textId="77777777" w:rsidR="00E436F0" w:rsidRPr="00D842D1" w:rsidRDefault="00E436F0" w:rsidP="00E648A1">
            <w:pPr>
              <w:jc w:val="both"/>
            </w:pPr>
            <w:r w:rsidRPr="00D842D1">
              <w:t>poslovni proces naročnika ali uporabnika je močno oviran</w:t>
            </w:r>
          </w:p>
        </w:tc>
        <w:tc>
          <w:tcPr>
            <w:tcW w:w="1134" w:type="dxa"/>
            <w:tcMar>
              <w:top w:w="0" w:type="dxa"/>
              <w:left w:w="70" w:type="dxa"/>
              <w:bottom w:w="0" w:type="dxa"/>
              <w:right w:w="70" w:type="dxa"/>
            </w:tcMar>
            <w:vAlign w:val="center"/>
            <w:hideMark/>
          </w:tcPr>
          <w:p w14:paraId="7FF25449" w14:textId="77777777" w:rsidR="00E436F0" w:rsidRPr="00906866" w:rsidRDefault="00E436F0" w:rsidP="00E648A1">
            <w:pPr>
              <w:jc w:val="both"/>
            </w:pPr>
            <w:r w:rsidRPr="00906866">
              <w:t>do 8 ur</w:t>
            </w:r>
          </w:p>
        </w:tc>
        <w:tc>
          <w:tcPr>
            <w:tcW w:w="2773" w:type="dxa"/>
            <w:tcMar>
              <w:top w:w="0" w:type="dxa"/>
              <w:left w:w="70" w:type="dxa"/>
              <w:bottom w:w="0" w:type="dxa"/>
              <w:right w:w="70" w:type="dxa"/>
            </w:tcMar>
            <w:vAlign w:val="center"/>
            <w:hideMark/>
          </w:tcPr>
          <w:p w14:paraId="0E9871E1" w14:textId="77777777" w:rsidR="00E436F0" w:rsidRPr="00906866" w:rsidRDefault="00E436F0" w:rsidP="00E648A1">
            <w:pPr>
              <w:jc w:val="both"/>
            </w:pPr>
            <w:r w:rsidRPr="00906866">
              <w:t>24 ur</w:t>
            </w:r>
          </w:p>
        </w:tc>
      </w:tr>
      <w:tr w:rsidR="00E436F0" w:rsidRPr="00D842D1" w14:paraId="0AFB7B5A" w14:textId="77777777" w:rsidTr="00E436F0">
        <w:trPr>
          <w:trHeight w:val="535"/>
        </w:trPr>
        <w:tc>
          <w:tcPr>
            <w:tcW w:w="1190" w:type="dxa"/>
            <w:tcMar>
              <w:top w:w="0" w:type="dxa"/>
              <w:left w:w="70" w:type="dxa"/>
              <w:bottom w:w="0" w:type="dxa"/>
              <w:right w:w="70" w:type="dxa"/>
            </w:tcMar>
            <w:vAlign w:val="center"/>
            <w:hideMark/>
          </w:tcPr>
          <w:p w14:paraId="2E4AEF28" w14:textId="77777777" w:rsidR="00E436F0" w:rsidRPr="00D842D1" w:rsidRDefault="00E436F0" w:rsidP="00E648A1">
            <w:pPr>
              <w:jc w:val="both"/>
            </w:pPr>
            <w:r w:rsidRPr="00D842D1">
              <w:t>manjša</w:t>
            </w:r>
          </w:p>
        </w:tc>
        <w:tc>
          <w:tcPr>
            <w:tcW w:w="3975" w:type="dxa"/>
            <w:tcMar>
              <w:top w:w="0" w:type="dxa"/>
              <w:left w:w="70" w:type="dxa"/>
              <w:bottom w:w="0" w:type="dxa"/>
              <w:right w:w="70" w:type="dxa"/>
            </w:tcMar>
            <w:vAlign w:val="center"/>
            <w:hideMark/>
          </w:tcPr>
          <w:p w14:paraId="0BC58D67" w14:textId="77777777" w:rsidR="00E436F0" w:rsidRPr="00D842D1" w:rsidRDefault="00E436F0" w:rsidP="00E648A1">
            <w:pPr>
              <w:jc w:val="both"/>
            </w:pPr>
            <w:r w:rsidRPr="00D842D1">
              <w:t>zmanjšana produktivnost naročnika ali uporabnika</w:t>
            </w:r>
          </w:p>
        </w:tc>
        <w:tc>
          <w:tcPr>
            <w:tcW w:w="1134" w:type="dxa"/>
            <w:tcMar>
              <w:top w:w="0" w:type="dxa"/>
              <w:left w:w="70" w:type="dxa"/>
              <w:bottom w:w="0" w:type="dxa"/>
              <w:right w:w="70" w:type="dxa"/>
            </w:tcMar>
            <w:vAlign w:val="center"/>
            <w:hideMark/>
          </w:tcPr>
          <w:p w14:paraId="34CE60EA" w14:textId="77777777" w:rsidR="00E436F0" w:rsidRPr="00906866" w:rsidRDefault="00E436F0" w:rsidP="00E648A1">
            <w:pPr>
              <w:jc w:val="both"/>
            </w:pPr>
            <w:r w:rsidRPr="00906866">
              <w:t>do 8 ur</w:t>
            </w:r>
          </w:p>
        </w:tc>
        <w:tc>
          <w:tcPr>
            <w:tcW w:w="2773" w:type="dxa"/>
            <w:tcMar>
              <w:top w:w="0" w:type="dxa"/>
              <w:left w:w="70" w:type="dxa"/>
              <w:bottom w:w="0" w:type="dxa"/>
              <w:right w:w="70" w:type="dxa"/>
            </w:tcMar>
            <w:vAlign w:val="center"/>
            <w:hideMark/>
          </w:tcPr>
          <w:p w14:paraId="6C68C932" w14:textId="59B00A70" w:rsidR="00E436F0" w:rsidRPr="00906866" w:rsidRDefault="000D76F4" w:rsidP="00E648A1">
            <w:pPr>
              <w:jc w:val="both"/>
            </w:pPr>
            <w:r>
              <w:t>40</w:t>
            </w:r>
            <w:r w:rsidR="00E436F0" w:rsidRPr="00906866">
              <w:t xml:space="preserve"> </w:t>
            </w:r>
            <w:r>
              <w:t>ur</w:t>
            </w:r>
          </w:p>
        </w:tc>
      </w:tr>
    </w:tbl>
    <w:p w14:paraId="78F53D6F" w14:textId="77777777" w:rsidR="009A53A7" w:rsidRPr="003773AD" w:rsidRDefault="009A53A7" w:rsidP="00E648A1">
      <w:pPr>
        <w:jc w:val="both"/>
      </w:pPr>
    </w:p>
    <w:p w14:paraId="7342B4F8" w14:textId="77777777" w:rsidR="009A53A7" w:rsidRDefault="009A53A7" w:rsidP="00E648A1">
      <w:pPr>
        <w:jc w:val="both"/>
        <w:rPr>
          <w:color w:val="000000" w:themeColor="text1"/>
          <w:lang w:eastAsia="sl-SI"/>
        </w:rPr>
      </w:pPr>
      <w:r w:rsidRPr="000E1676">
        <w:rPr>
          <w:color w:val="000000" w:themeColor="text1"/>
          <w:lang w:eastAsia="sl-SI"/>
        </w:rPr>
        <w:t>*Pri kritični prioriteti zahtevka mora izvajalec začeti z reševanjem takoj, oziroma takoj, ko je mogoče zaradi okoliščin (npr. potreben predhoden poseg drugega izvajalca).</w:t>
      </w:r>
    </w:p>
    <w:p w14:paraId="58D3544D" w14:textId="77777777" w:rsidR="004E3B4F" w:rsidRDefault="004E3B4F" w:rsidP="00E648A1">
      <w:pPr>
        <w:jc w:val="both"/>
        <w:rPr>
          <w:color w:val="000000" w:themeColor="text1"/>
          <w:lang w:eastAsia="sl-SI"/>
        </w:rPr>
      </w:pPr>
    </w:p>
    <w:p w14:paraId="2F224385" w14:textId="51747905" w:rsidR="004E3B4F" w:rsidRDefault="004E3B4F" w:rsidP="004E3B4F">
      <w:pPr>
        <w:jc w:val="both"/>
      </w:pPr>
      <w:r>
        <w:t>Odzivni čas na prijavo napake je tisti čas, ki preteče od prijave napake, do trenutka, ko izvajalec začne z odprav</w:t>
      </w:r>
      <w:r w:rsidR="00B65C4D">
        <w:t>ljanjem</w:t>
      </w:r>
      <w:r>
        <w:t xml:space="preserve"> napake. </w:t>
      </w:r>
      <w:r w:rsidRPr="00D826F0">
        <w:rPr>
          <w:lang w:eastAsia="sl-SI"/>
        </w:rPr>
        <w:t>Za čas prijave napake se šteje ura poslanega pisnega ali sprejetega klicnega obvestila</w:t>
      </w:r>
      <w:r w:rsidR="00B65C4D">
        <w:rPr>
          <w:lang w:eastAsia="sl-SI"/>
        </w:rPr>
        <w:t xml:space="preserve"> o napaki</w:t>
      </w:r>
      <w:r w:rsidRPr="00D826F0">
        <w:rPr>
          <w:lang w:eastAsia="sl-SI"/>
        </w:rPr>
        <w:t>.</w:t>
      </w:r>
      <w:r>
        <w:rPr>
          <w:lang w:eastAsia="sl-SI"/>
        </w:rPr>
        <w:t xml:space="preserve"> </w:t>
      </w:r>
      <w:r>
        <w:t>O začetku odpravljanja napake je izvajalec dolžan obvestiti naročnika.</w:t>
      </w:r>
    </w:p>
    <w:p w14:paraId="09266472" w14:textId="77777777" w:rsidR="00B65C4D" w:rsidRDefault="00B65C4D" w:rsidP="004E3B4F">
      <w:pPr>
        <w:jc w:val="both"/>
      </w:pPr>
    </w:p>
    <w:p w14:paraId="536F4911" w14:textId="7C53A73B" w:rsidR="00B65C4D" w:rsidRDefault="00B65C4D" w:rsidP="004E3B4F">
      <w:pPr>
        <w:jc w:val="both"/>
      </w:pPr>
      <w:r>
        <w:t xml:space="preserve">Čas, v katerem mora izvajalec odpraviti napako, začne teči ob začetku odpravljanja napake s strani izvajalca. </w:t>
      </w:r>
    </w:p>
    <w:p w14:paraId="602C88CC" w14:textId="77777777" w:rsidR="004E3B4F" w:rsidRDefault="004E3B4F" w:rsidP="004E3B4F">
      <w:pPr>
        <w:jc w:val="both"/>
        <w:rPr>
          <w:lang w:eastAsia="sl-SI"/>
        </w:rPr>
      </w:pPr>
    </w:p>
    <w:p w14:paraId="1A0EAC6C" w14:textId="646C50E7" w:rsidR="004E3B4F" w:rsidRDefault="004E3B4F" w:rsidP="004E3B4F">
      <w:pPr>
        <w:jc w:val="both"/>
      </w:pPr>
      <w:r>
        <w:t xml:space="preserve">Odzivni čas in čas, v katerem mora izvajalec odpraviti napako, </w:t>
      </w:r>
      <w:r w:rsidR="00B65C4D">
        <w:t>sta</w:t>
      </w:r>
      <w:r>
        <w:t xml:space="preserve"> odvis</w:t>
      </w:r>
      <w:r w:rsidR="00B65C4D">
        <w:t>na</w:t>
      </w:r>
      <w:r>
        <w:t xml:space="preserve"> od resnosti napake, kot jo v prijavi navede naročnik.</w:t>
      </w:r>
    </w:p>
    <w:p w14:paraId="0B7A0DF4" w14:textId="77777777" w:rsidR="00004B52" w:rsidRDefault="00004B52" w:rsidP="00E648A1">
      <w:pPr>
        <w:jc w:val="both"/>
        <w:rPr>
          <w:color w:val="000000" w:themeColor="text1"/>
          <w:lang w:eastAsia="sl-SI"/>
        </w:rPr>
      </w:pPr>
    </w:p>
    <w:p w14:paraId="7150A2AB" w14:textId="504F06B0" w:rsidR="00004B52" w:rsidRDefault="003F6579" w:rsidP="00E648A1">
      <w:pPr>
        <w:jc w:val="both"/>
        <w:rPr>
          <w:lang w:eastAsia="sl-SI"/>
        </w:rPr>
      </w:pPr>
      <w:r>
        <w:t xml:space="preserve">Roki za odzivni čas in odpravo napak </w:t>
      </w:r>
      <w:r w:rsidR="00E47C0D">
        <w:t>ne tečejo izven dogovorjenega delovnega časa</w:t>
      </w:r>
      <w:r w:rsidR="00F34652">
        <w:t xml:space="preserve"> iz </w:t>
      </w:r>
      <w:r w:rsidR="00AD0E49">
        <w:t>prvega odstavka tega člena</w:t>
      </w:r>
      <w:r w:rsidR="00E47C0D">
        <w:t>.</w:t>
      </w:r>
      <w:r w:rsidR="00004B52" w:rsidRPr="00D826F0">
        <w:t xml:space="preserve"> </w:t>
      </w:r>
      <w:r w:rsidR="00004B52" w:rsidRPr="00D826F0">
        <w:rPr>
          <w:lang w:eastAsia="sl-SI"/>
        </w:rPr>
        <w:t xml:space="preserve">Če je </w:t>
      </w:r>
      <w:r w:rsidR="00605367" w:rsidRPr="00D826F0">
        <w:rPr>
          <w:lang w:eastAsia="sl-SI"/>
        </w:rPr>
        <w:t>napaka</w:t>
      </w:r>
      <w:r w:rsidR="00605367">
        <w:rPr>
          <w:lang w:eastAsia="sl-SI"/>
        </w:rPr>
        <w:t xml:space="preserve"> prijavljena</w:t>
      </w:r>
      <w:r w:rsidR="00004B52" w:rsidRPr="004E3828">
        <w:rPr>
          <w:lang w:eastAsia="sl-SI"/>
        </w:rPr>
        <w:t xml:space="preserve"> </w:t>
      </w:r>
      <w:r w:rsidR="00F34652">
        <w:rPr>
          <w:lang w:eastAsia="sl-SI"/>
        </w:rPr>
        <w:t>izven dogovorjenega delovnega časa</w:t>
      </w:r>
      <w:r w:rsidR="00004B52" w:rsidRPr="004E3828">
        <w:rPr>
          <w:lang w:eastAsia="sl-SI"/>
        </w:rPr>
        <w:t>,</w:t>
      </w:r>
      <w:r w:rsidR="00F34652">
        <w:rPr>
          <w:lang w:eastAsia="sl-SI"/>
        </w:rPr>
        <w:t xml:space="preserve"> se</w:t>
      </w:r>
      <w:r w:rsidR="00004B52" w:rsidRPr="004E3828">
        <w:rPr>
          <w:lang w:eastAsia="sl-SI"/>
        </w:rPr>
        <w:t xml:space="preserve"> šteje, da je </w:t>
      </w:r>
      <w:r w:rsidR="00F34652">
        <w:rPr>
          <w:lang w:eastAsia="sl-SI"/>
        </w:rPr>
        <w:t xml:space="preserve">bil </w:t>
      </w:r>
      <w:r w:rsidR="00004B52" w:rsidRPr="004E3828">
        <w:rPr>
          <w:lang w:eastAsia="sl-SI"/>
        </w:rPr>
        <w:t>izvajalec o napaki obveščen ob 8. uri naslednji delovni dan.</w:t>
      </w:r>
    </w:p>
    <w:p w14:paraId="019AA245" w14:textId="77777777" w:rsidR="000F6144" w:rsidRDefault="000F6144" w:rsidP="00E648A1">
      <w:pPr>
        <w:jc w:val="both"/>
        <w:rPr>
          <w:lang w:eastAsia="sl-SI"/>
        </w:rPr>
      </w:pPr>
    </w:p>
    <w:p w14:paraId="1FF02F4C" w14:textId="7D8873EE" w:rsidR="000F6144" w:rsidRDefault="002E7A7E" w:rsidP="00E648A1">
      <w:pPr>
        <w:jc w:val="both"/>
      </w:pPr>
      <w:r>
        <w:t xml:space="preserve">Pogodbeni stranki se lahko dogovorita, da </w:t>
      </w:r>
      <w:r w:rsidR="000F6144" w:rsidRPr="006E1EDE">
        <w:t>izvajalec storitve</w:t>
      </w:r>
      <w:r>
        <w:t xml:space="preserve"> iz tega člena</w:t>
      </w:r>
      <w:r w:rsidR="000F6144" w:rsidRPr="006E1EDE">
        <w:t xml:space="preserve"> izv</w:t>
      </w:r>
      <w:r>
        <w:t>ede</w:t>
      </w:r>
      <w:r w:rsidR="000F6144" w:rsidRPr="006E1EDE">
        <w:t xml:space="preserve"> tudi izven </w:t>
      </w:r>
      <w:r w:rsidR="003F6579">
        <w:t>delovnega časa, določenega</w:t>
      </w:r>
      <w:r w:rsidR="000F6144" w:rsidRPr="006E1EDE">
        <w:t xml:space="preserve"> v </w:t>
      </w:r>
      <w:r w:rsidR="00AD0E49">
        <w:t>prvem odstavku tega člena</w:t>
      </w:r>
      <w:r w:rsidR="000F6144" w:rsidRPr="006E1EDE">
        <w:t>.</w:t>
      </w:r>
    </w:p>
    <w:p w14:paraId="1B825056" w14:textId="77777777" w:rsidR="00004B52" w:rsidRPr="000E1676" w:rsidRDefault="00004B52" w:rsidP="00E648A1">
      <w:pPr>
        <w:jc w:val="both"/>
        <w:rPr>
          <w:color w:val="000000" w:themeColor="text1"/>
          <w:lang w:eastAsia="sl-SI"/>
        </w:rPr>
      </w:pPr>
    </w:p>
    <w:p w14:paraId="797D4398" w14:textId="4AB1BE72" w:rsidR="009A53A7" w:rsidRDefault="009A53A7" w:rsidP="00E648A1">
      <w:pPr>
        <w:jc w:val="both"/>
        <w:rPr>
          <w:color w:val="000000" w:themeColor="text1"/>
          <w:lang w:eastAsia="sl-SI"/>
        </w:rPr>
      </w:pPr>
      <w:r w:rsidRPr="000E1676">
        <w:rPr>
          <w:color w:val="000000" w:themeColor="text1"/>
          <w:lang w:eastAsia="sl-SI"/>
        </w:rPr>
        <w:t xml:space="preserve">Če izvajalec oceni, da je napaka takšna, da je ne bo mogoče odpraviti v </w:t>
      </w:r>
      <w:r w:rsidR="00211C4F">
        <w:rPr>
          <w:color w:val="000000" w:themeColor="text1"/>
          <w:lang w:eastAsia="sl-SI"/>
        </w:rPr>
        <w:t>predvidenih rokih</w:t>
      </w:r>
      <w:r w:rsidRPr="000E1676">
        <w:rPr>
          <w:color w:val="000000" w:themeColor="text1"/>
          <w:lang w:eastAsia="sl-SI"/>
        </w:rPr>
        <w:t xml:space="preserve">, to nemudoma (v vsakem primeru pa v času, ki je določen za odpravo napake) pisno sporoči naročniku, z obrazložitvijo ter predlogom v kolikšnem času </w:t>
      </w:r>
      <w:r w:rsidR="00F81D1D" w:rsidRPr="00C3210B">
        <w:t xml:space="preserve">bo </w:t>
      </w:r>
      <w:r w:rsidR="00F81D1D">
        <w:t>napako</w:t>
      </w:r>
      <w:r w:rsidR="00F81D1D" w:rsidRPr="00C3210B">
        <w:t xml:space="preserve"> lahko odpravil. </w:t>
      </w:r>
      <w:r w:rsidRPr="000E1676">
        <w:rPr>
          <w:color w:val="000000" w:themeColor="text1"/>
          <w:lang w:eastAsia="sl-SI"/>
        </w:rPr>
        <w:t xml:space="preserve">Naročnik izvajalcu predlog pisno potrdi ali zavrne. </w:t>
      </w:r>
    </w:p>
    <w:p w14:paraId="357A360E" w14:textId="77777777" w:rsidR="00F81D1D" w:rsidRDefault="00F81D1D" w:rsidP="00E648A1">
      <w:pPr>
        <w:jc w:val="both"/>
        <w:rPr>
          <w:color w:val="000000" w:themeColor="text1"/>
          <w:lang w:eastAsia="sl-SI"/>
        </w:rPr>
      </w:pPr>
    </w:p>
    <w:p w14:paraId="36ED845F" w14:textId="13548890" w:rsidR="00F81D1D" w:rsidRPr="00C3210B" w:rsidRDefault="00F81D1D" w:rsidP="00E648A1">
      <w:pPr>
        <w:jc w:val="both"/>
      </w:pPr>
      <w:r w:rsidRPr="00C3210B">
        <w:t>Izvajalec se obvezuje, da bo</w:t>
      </w:r>
      <w:r>
        <w:t>,</w:t>
      </w:r>
      <w:r w:rsidRPr="00C3210B">
        <w:t xml:space="preserve"> če gre za storitve rednega zagotavljanja operativnosti delovanja </w:t>
      </w:r>
      <w:r>
        <w:t>portala</w:t>
      </w:r>
      <w:r w:rsidRPr="00C3210B">
        <w:t xml:space="preserve"> kontinuirano reševal problem, dokler poslovni proces ne bo normalno stekel.</w:t>
      </w:r>
    </w:p>
    <w:p w14:paraId="260F6049" w14:textId="77777777" w:rsidR="00F81D1D" w:rsidRPr="000E1676" w:rsidRDefault="00F81D1D" w:rsidP="00E648A1">
      <w:pPr>
        <w:jc w:val="both"/>
        <w:rPr>
          <w:color w:val="000000" w:themeColor="text1"/>
          <w:lang w:eastAsia="sl-SI"/>
        </w:rPr>
      </w:pPr>
    </w:p>
    <w:p w14:paraId="1FE1994B" w14:textId="77777777" w:rsidR="009A53A7" w:rsidRPr="003773AD" w:rsidRDefault="009A53A7" w:rsidP="00E648A1">
      <w:pPr>
        <w:pStyle w:val="len"/>
        <w:spacing w:before="0" w:after="0" w:line="240" w:lineRule="auto"/>
      </w:pPr>
    </w:p>
    <w:p w14:paraId="2CC298D4" w14:textId="77777777" w:rsidR="009A53A7" w:rsidRPr="003773AD" w:rsidRDefault="009A53A7" w:rsidP="00E648A1">
      <w:pPr>
        <w:jc w:val="both"/>
      </w:pPr>
    </w:p>
    <w:p w14:paraId="49990F0C" w14:textId="69F34AB6" w:rsidR="00F81D1D" w:rsidRPr="00C3210B" w:rsidRDefault="00F81D1D" w:rsidP="00E648A1">
      <w:pPr>
        <w:spacing w:line="260" w:lineRule="exact"/>
        <w:jc w:val="both"/>
      </w:pPr>
      <w:r w:rsidRPr="00F0189E">
        <w:t>Za prijavo napak se uporablja naročnikov</w:t>
      </w:r>
      <w:r w:rsidR="0026681E">
        <w:t xml:space="preserve"> sistem za sporočanje napak in naročil.</w:t>
      </w:r>
    </w:p>
    <w:p w14:paraId="0FE30BB7" w14:textId="77777777" w:rsidR="00F81D1D" w:rsidRPr="00CB176C" w:rsidRDefault="00F81D1D" w:rsidP="00E648A1">
      <w:pPr>
        <w:pStyle w:val="Telobesedila"/>
        <w:jc w:val="both"/>
        <w:rPr>
          <w:highlight w:val="yellow"/>
        </w:rPr>
      </w:pPr>
    </w:p>
    <w:p w14:paraId="1445227B" w14:textId="77777777" w:rsidR="00F81D1D" w:rsidRPr="00C3210B" w:rsidRDefault="00F81D1D" w:rsidP="00E648A1">
      <w:pPr>
        <w:pStyle w:val="Telobesedila"/>
        <w:jc w:val="both"/>
      </w:pPr>
      <w:r w:rsidRPr="00C3210B">
        <w:t xml:space="preserve">Kot eno (1) reševanje </w:t>
      </w:r>
      <w:r>
        <w:t>napake</w:t>
      </w:r>
      <w:r w:rsidRPr="00C3210B">
        <w:t xml:space="preserve"> se po tej pogodbi smatra vsako posamezno vprašanje oz. </w:t>
      </w:r>
      <w:r>
        <w:t>napaka</w:t>
      </w:r>
      <w:r w:rsidRPr="00C3210B">
        <w:t>, ki predstavlja funkcionalno zaključeno celoto.</w:t>
      </w:r>
    </w:p>
    <w:p w14:paraId="3B488899" w14:textId="77777777" w:rsidR="00F81D1D" w:rsidRPr="00C3210B" w:rsidRDefault="00F81D1D" w:rsidP="00E648A1">
      <w:pPr>
        <w:pStyle w:val="Telobesedila"/>
        <w:jc w:val="both"/>
      </w:pPr>
    </w:p>
    <w:p w14:paraId="68AD2D19" w14:textId="1C2FF86A" w:rsidR="00F81D1D" w:rsidRDefault="00F81D1D" w:rsidP="00E648A1">
      <w:pPr>
        <w:pStyle w:val="Telobesedila"/>
        <w:jc w:val="both"/>
      </w:pPr>
      <w:r w:rsidRPr="00C3210B">
        <w:lastRenderedPageBreak/>
        <w:t xml:space="preserve">Naročnik in izvajalec se lahko na sestanku dogovorita tudi za drugačen način in obliko prijave </w:t>
      </w:r>
      <w:r>
        <w:t>napake</w:t>
      </w:r>
      <w:r w:rsidRPr="00C3210B">
        <w:t xml:space="preserve"> v pisni ali elektronski obliki (pisni ali elektronski obrazec) oziroma način izmenjave informacij. Drugačen način in oblika prijave </w:t>
      </w:r>
      <w:r>
        <w:t>napake</w:t>
      </w:r>
      <w:r w:rsidRPr="00C3210B">
        <w:t xml:space="preserve"> mora biti dokumentiran s strani naročnika in izvajalca.</w:t>
      </w:r>
    </w:p>
    <w:p w14:paraId="507341C3" w14:textId="77777777" w:rsidR="00973CA7" w:rsidRDefault="00973CA7" w:rsidP="00E648A1">
      <w:pPr>
        <w:pStyle w:val="Telobesedila"/>
        <w:jc w:val="both"/>
      </w:pPr>
    </w:p>
    <w:p w14:paraId="2774958E" w14:textId="77777777" w:rsidR="00973CA7" w:rsidRPr="004E3828" w:rsidRDefault="00973CA7" w:rsidP="00E648A1">
      <w:pPr>
        <w:spacing w:after="120"/>
        <w:jc w:val="both"/>
        <w:rPr>
          <w:lang w:eastAsia="sl-SI"/>
        </w:rPr>
      </w:pPr>
      <w:r w:rsidRPr="004E3828">
        <w:rPr>
          <w:lang w:eastAsia="sl-SI"/>
        </w:rPr>
        <w:t>V prijavi problema oziroma zahtevka za pomoč naročnik praviloma navede naslednje podatke:</w:t>
      </w:r>
    </w:p>
    <w:p w14:paraId="3E9A3025" w14:textId="77777777" w:rsidR="00973CA7" w:rsidRPr="004E3828" w:rsidRDefault="00973CA7" w:rsidP="00E648A1">
      <w:pPr>
        <w:pStyle w:val="Odstavekseznama"/>
        <w:numPr>
          <w:ilvl w:val="0"/>
          <w:numId w:val="21"/>
        </w:numPr>
        <w:jc w:val="both"/>
      </w:pPr>
      <w:r w:rsidRPr="004E3828">
        <w:t>ime in priimek kontaktne osebe oziroma prijavitelja,</w:t>
      </w:r>
    </w:p>
    <w:p w14:paraId="3C35C0D3" w14:textId="77777777" w:rsidR="00973CA7" w:rsidRPr="004E3828" w:rsidRDefault="00973CA7" w:rsidP="00E648A1">
      <w:pPr>
        <w:pStyle w:val="Odstavekseznama"/>
        <w:numPr>
          <w:ilvl w:val="0"/>
          <w:numId w:val="21"/>
        </w:numPr>
        <w:jc w:val="both"/>
      </w:pPr>
      <w:r w:rsidRPr="004E3828">
        <w:t>naziv in naslov naročnika,</w:t>
      </w:r>
    </w:p>
    <w:p w14:paraId="75334022" w14:textId="77777777" w:rsidR="00973CA7" w:rsidRPr="004E3828" w:rsidRDefault="00973CA7" w:rsidP="00E648A1">
      <w:pPr>
        <w:pStyle w:val="Odstavekseznama"/>
        <w:numPr>
          <w:ilvl w:val="0"/>
          <w:numId w:val="21"/>
        </w:numPr>
        <w:jc w:val="both"/>
      </w:pPr>
      <w:r w:rsidRPr="004E3828">
        <w:t>oznako pogodbe o vzdrževanju oziroma drugo prepoznavno oznako, ki jo določi izvajalec,</w:t>
      </w:r>
    </w:p>
    <w:p w14:paraId="4A303E41" w14:textId="77777777" w:rsidR="00973CA7" w:rsidRPr="004E3828" w:rsidRDefault="00973CA7" w:rsidP="00E648A1">
      <w:pPr>
        <w:pStyle w:val="Odstavekseznama"/>
        <w:numPr>
          <w:ilvl w:val="0"/>
          <w:numId w:val="21"/>
        </w:numPr>
        <w:jc w:val="both"/>
      </w:pPr>
      <w:r w:rsidRPr="004E3828">
        <w:t>datum in čas prijave,</w:t>
      </w:r>
    </w:p>
    <w:p w14:paraId="37D11EA7" w14:textId="65F598FD" w:rsidR="00973CA7" w:rsidRPr="004E3828" w:rsidRDefault="00973CA7" w:rsidP="00E648A1">
      <w:pPr>
        <w:pStyle w:val="Odstavekseznama"/>
        <w:numPr>
          <w:ilvl w:val="0"/>
          <w:numId w:val="21"/>
        </w:numPr>
        <w:jc w:val="both"/>
      </w:pPr>
      <w:r w:rsidRPr="004E3828">
        <w:t xml:space="preserve">kratek opis </w:t>
      </w:r>
      <w:r>
        <w:t>napake</w:t>
      </w:r>
      <w:r w:rsidRPr="004E3828">
        <w:t xml:space="preserve"> (razpoznavno ime </w:t>
      </w:r>
      <w:r>
        <w:t>napake</w:t>
      </w:r>
      <w:r w:rsidRPr="004E3828">
        <w:t>),</w:t>
      </w:r>
    </w:p>
    <w:p w14:paraId="6C91BABE" w14:textId="25682D48" w:rsidR="00973CA7" w:rsidRPr="004E3828" w:rsidRDefault="00973CA7" w:rsidP="00E648A1">
      <w:pPr>
        <w:pStyle w:val="Odstavekseznama"/>
        <w:numPr>
          <w:ilvl w:val="0"/>
          <w:numId w:val="21"/>
        </w:numPr>
        <w:jc w:val="both"/>
      </w:pPr>
      <w:r w:rsidRPr="004E3828">
        <w:t>vrsta</w:t>
      </w:r>
      <w:r>
        <w:t xml:space="preserve"> </w:t>
      </w:r>
      <w:r w:rsidRPr="004E3828">
        <w:t>(opis težave, opredelitev vprašanja, programska napaka, napaka v dokumentaciji, drugo),</w:t>
      </w:r>
    </w:p>
    <w:p w14:paraId="2DB5EF34" w14:textId="07497F67" w:rsidR="00973CA7" w:rsidRPr="004E3828" w:rsidRDefault="00973CA7" w:rsidP="00E648A1">
      <w:pPr>
        <w:pStyle w:val="Odstavekseznama"/>
        <w:numPr>
          <w:ilvl w:val="0"/>
          <w:numId w:val="21"/>
        </w:numPr>
        <w:jc w:val="both"/>
      </w:pPr>
      <w:r w:rsidRPr="004E3828">
        <w:t xml:space="preserve">resnost </w:t>
      </w:r>
      <w:r>
        <w:t>napake,</w:t>
      </w:r>
    </w:p>
    <w:p w14:paraId="37A67230" w14:textId="3E24E2FE" w:rsidR="00973CA7" w:rsidRPr="004E3828" w:rsidRDefault="00973CA7" w:rsidP="00E648A1">
      <w:pPr>
        <w:pStyle w:val="Odstavekseznama"/>
        <w:numPr>
          <w:ilvl w:val="0"/>
          <w:numId w:val="21"/>
        </w:numPr>
        <w:jc w:val="both"/>
      </w:pPr>
      <w:r w:rsidRPr="004E3828">
        <w:t xml:space="preserve">predlagana prioriteta reševanja </w:t>
      </w:r>
      <w:r>
        <w:t>napake</w:t>
      </w:r>
      <w:r w:rsidRPr="004E3828">
        <w:t xml:space="preserve"> (</w:t>
      </w:r>
      <w:r>
        <w:t>kritična, visoka, pomembna</w:t>
      </w:r>
      <w:r w:rsidRPr="004E3828">
        <w:t>),</w:t>
      </w:r>
    </w:p>
    <w:p w14:paraId="07775C2E" w14:textId="5A1CA240" w:rsidR="00973CA7" w:rsidRPr="004E3828" w:rsidRDefault="00973CA7" w:rsidP="00E648A1">
      <w:pPr>
        <w:pStyle w:val="Odstavekseznama"/>
        <w:numPr>
          <w:ilvl w:val="0"/>
          <w:numId w:val="21"/>
        </w:numPr>
        <w:jc w:val="both"/>
      </w:pPr>
      <w:r w:rsidRPr="004E3828">
        <w:t>podroben opis</w:t>
      </w:r>
      <w:r>
        <w:t xml:space="preserve"> napake</w:t>
      </w:r>
      <w:r w:rsidRPr="004E3828">
        <w:t xml:space="preserve"> (ali posnetek ekrana v elektronski obliki),</w:t>
      </w:r>
    </w:p>
    <w:p w14:paraId="091801CB" w14:textId="77777777" w:rsidR="00973CA7" w:rsidRPr="004E3828" w:rsidRDefault="00973CA7" w:rsidP="00E648A1">
      <w:pPr>
        <w:pStyle w:val="Odstavekseznama"/>
        <w:numPr>
          <w:ilvl w:val="0"/>
          <w:numId w:val="21"/>
        </w:numPr>
        <w:jc w:val="both"/>
      </w:pPr>
      <w:r w:rsidRPr="004E3828">
        <w:t>lastnosti delovnega okolja (vrsta in verzija operacijskega sistema, spletnega brskalnika...),</w:t>
      </w:r>
    </w:p>
    <w:p w14:paraId="79097B3F" w14:textId="2AA1A35B" w:rsidR="00973CA7" w:rsidRPr="004E3828" w:rsidRDefault="00973CA7" w:rsidP="00E648A1">
      <w:pPr>
        <w:pStyle w:val="Odstavekseznama"/>
        <w:numPr>
          <w:ilvl w:val="0"/>
          <w:numId w:val="21"/>
        </w:numPr>
        <w:jc w:val="both"/>
      </w:pPr>
      <w:r w:rsidRPr="004E3828">
        <w:t xml:space="preserve">ponovljivost </w:t>
      </w:r>
      <w:r>
        <w:t>napake</w:t>
      </w:r>
      <w:r w:rsidRPr="004E3828">
        <w:t xml:space="preserve"> (opis zaporedja ukazov oziroma okoliščin, pri katerih pride do </w:t>
      </w:r>
      <w:r>
        <w:t>napake</w:t>
      </w:r>
      <w:r w:rsidRPr="004E3828">
        <w:t>),</w:t>
      </w:r>
    </w:p>
    <w:p w14:paraId="483ACC7E" w14:textId="7666FA91" w:rsidR="00973CA7" w:rsidRDefault="00973CA7" w:rsidP="00E648A1">
      <w:pPr>
        <w:pStyle w:val="Odstavekseznama"/>
        <w:numPr>
          <w:ilvl w:val="0"/>
          <w:numId w:val="21"/>
        </w:numPr>
        <w:jc w:val="both"/>
      </w:pPr>
      <w:r w:rsidRPr="004E3828">
        <w:t>obstoj pomožne rešitve in, če obstaja, njen opis.</w:t>
      </w:r>
    </w:p>
    <w:p w14:paraId="21D74548" w14:textId="77777777" w:rsidR="00F434DB" w:rsidRPr="004E3828" w:rsidRDefault="00F434DB" w:rsidP="00E648A1">
      <w:pPr>
        <w:pStyle w:val="Odstavekseznama"/>
        <w:numPr>
          <w:ilvl w:val="0"/>
          <w:numId w:val="0"/>
        </w:numPr>
        <w:spacing w:after="0"/>
        <w:ind w:left="720"/>
        <w:jc w:val="both"/>
      </w:pPr>
    </w:p>
    <w:p w14:paraId="1C227100" w14:textId="77777777" w:rsidR="009A53A7" w:rsidRDefault="009A53A7" w:rsidP="00E648A1">
      <w:pPr>
        <w:pStyle w:val="len"/>
        <w:spacing w:before="0" w:after="0"/>
      </w:pPr>
    </w:p>
    <w:p w14:paraId="4A80C3A5" w14:textId="77777777" w:rsidR="009C57B0" w:rsidRDefault="009C57B0" w:rsidP="00E648A1">
      <w:pPr>
        <w:jc w:val="both"/>
      </w:pPr>
    </w:p>
    <w:p w14:paraId="011DD083" w14:textId="02030FC6" w:rsidR="00C54BBD" w:rsidRPr="003773AD" w:rsidRDefault="00F81D1D" w:rsidP="00E648A1">
      <w:pPr>
        <w:jc w:val="both"/>
      </w:pPr>
      <w:r>
        <w:t>I</w:t>
      </w:r>
      <w:r w:rsidR="00C54BBD" w:rsidRPr="003773AD">
        <w:t>zvajalec s podpisom te pogodbe potrjuje, da je v celoti seznanjen z obsegom in zahtevnostjo pogodbenih storitev.</w:t>
      </w:r>
    </w:p>
    <w:p w14:paraId="6FD4F22D" w14:textId="77777777" w:rsidR="00C54BBD" w:rsidRPr="003773AD" w:rsidRDefault="00C54BBD" w:rsidP="00E648A1">
      <w:pPr>
        <w:jc w:val="both"/>
      </w:pPr>
    </w:p>
    <w:p w14:paraId="575B9837" w14:textId="77777777" w:rsidR="00C54BBD" w:rsidRDefault="00C54BBD" w:rsidP="00E648A1">
      <w:pPr>
        <w:jc w:val="both"/>
      </w:pPr>
      <w:r w:rsidRPr="003773AD">
        <w:t>Za opravljanje storitev po tej pogodbi je izvajalec dolžan:</w:t>
      </w:r>
    </w:p>
    <w:p w14:paraId="1BF28072" w14:textId="77777777" w:rsidR="00A834E0" w:rsidRPr="003773AD" w:rsidRDefault="00A834E0" w:rsidP="00E648A1">
      <w:pPr>
        <w:jc w:val="both"/>
      </w:pPr>
    </w:p>
    <w:p w14:paraId="703386B0" w14:textId="77777777" w:rsidR="00A83D65" w:rsidRPr="003773AD" w:rsidRDefault="00A83D65" w:rsidP="00E648A1">
      <w:pPr>
        <w:numPr>
          <w:ilvl w:val="0"/>
          <w:numId w:val="10"/>
        </w:numPr>
        <w:jc w:val="both"/>
      </w:pPr>
      <w:r w:rsidRPr="003773AD">
        <w:t>svoje pogodbene obveznosti izvajati pravilno, kvalitetno in strokovno ter na najracionalnejši način v okviru naročnikovih specifikacij in v skladu s to pogodbo,</w:t>
      </w:r>
    </w:p>
    <w:p w14:paraId="310EC144" w14:textId="30119D7E" w:rsidR="00A83D65" w:rsidRPr="003773AD" w:rsidRDefault="00A83D65" w:rsidP="00E648A1">
      <w:pPr>
        <w:numPr>
          <w:ilvl w:val="0"/>
          <w:numId w:val="10"/>
        </w:numPr>
        <w:jc w:val="both"/>
      </w:pPr>
      <w:r w:rsidRPr="003773AD">
        <w:t>izvršiti pogodbene obveznosti gospodarno v korist naročnika,</w:t>
      </w:r>
    </w:p>
    <w:p w14:paraId="2B49399D" w14:textId="61BCC6BF" w:rsidR="00996F4F" w:rsidRDefault="00C54BBD" w:rsidP="00E648A1">
      <w:pPr>
        <w:numPr>
          <w:ilvl w:val="0"/>
          <w:numId w:val="10"/>
        </w:numPr>
        <w:jc w:val="both"/>
      </w:pPr>
      <w:r w:rsidRPr="003773AD">
        <w:t>izvajati svoje pogodbene obveznosti v dogovorjenih rokih</w:t>
      </w:r>
      <w:r w:rsidR="00A83D65">
        <w:t xml:space="preserve"> </w:t>
      </w:r>
      <w:r w:rsidR="00A83D65" w:rsidRPr="003773AD">
        <w:t>in na način, kot je to določeno s to pogodbo</w:t>
      </w:r>
      <w:r w:rsidR="009F332B">
        <w:t>,</w:t>
      </w:r>
    </w:p>
    <w:p w14:paraId="7F7D20DD" w14:textId="713F7A71" w:rsidR="00A834E0" w:rsidRDefault="00A834E0" w:rsidP="00E648A1">
      <w:pPr>
        <w:numPr>
          <w:ilvl w:val="0"/>
          <w:numId w:val="10"/>
        </w:numPr>
        <w:jc w:val="both"/>
      </w:pPr>
      <w:r w:rsidRPr="003773AD">
        <w:t>omogočati ustrezen nadzor naročniku,</w:t>
      </w:r>
    </w:p>
    <w:p w14:paraId="2911786E" w14:textId="40F51F7B" w:rsidR="00A834E0" w:rsidRDefault="00A834E0" w:rsidP="00E648A1">
      <w:pPr>
        <w:numPr>
          <w:ilvl w:val="0"/>
          <w:numId w:val="10"/>
        </w:numPr>
        <w:jc w:val="both"/>
      </w:pPr>
      <w:r w:rsidRPr="003773AD">
        <w:t>pisno opozoriti naročnika na težave v zvezi s predmetom naročila, ki lahko ogrozijo izvedbo pogodbenih obveznosti v pogodbenih rokih ali povzročijo kakršnokoli škodo naročniku,</w:t>
      </w:r>
    </w:p>
    <w:p w14:paraId="54A0907D" w14:textId="77777777" w:rsidR="00A834E0" w:rsidRDefault="00A834E0" w:rsidP="00E648A1">
      <w:pPr>
        <w:numPr>
          <w:ilvl w:val="0"/>
          <w:numId w:val="10"/>
        </w:numPr>
        <w:jc w:val="both"/>
      </w:pPr>
      <w:r w:rsidRPr="003773AD">
        <w:t>pravočasno opozoriti na morebitne ovire pri izvajanju pogodbenih obveznosti,</w:t>
      </w:r>
    </w:p>
    <w:p w14:paraId="2A449E91" w14:textId="24481332" w:rsidR="00004B52" w:rsidRDefault="00004B52" w:rsidP="00E648A1">
      <w:pPr>
        <w:pStyle w:val="Odstavekseznama"/>
        <w:numPr>
          <w:ilvl w:val="0"/>
          <w:numId w:val="10"/>
        </w:numPr>
        <w:spacing w:after="0"/>
        <w:jc w:val="both"/>
      </w:pPr>
      <w:r>
        <w:t>z</w:t>
      </w:r>
      <w:r w:rsidRPr="00A705A7">
        <w:t xml:space="preserve">agotavljati, da </w:t>
      </w:r>
      <w:r>
        <w:t xml:space="preserve">portal NIO </w:t>
      </w:r>
      <w:r w:rsidRPr="00A705A7">
        <w:t>deluje v skladu s specificiranimi zahtevami</w:t>
      </w:r>
      <w:r w:rsidR="003F303C">
        <w:t>,</w:t>
      </w:r>
    </w:p>
    <w:p w14:paraId="6F37008F" w14:textId="77481FCA" w:rsidR="00A834E0" w:rsidRPr="003773AD" w:rsidRDefault="00A834E0" w:rsidP="00E648A1">
      <w:pPr>
        <w:numPr>
          <w:ilvl w:val="0"/>
          <w:numId w:val="10"/>
        </w:numPr>
        <w:jc w:val="both"/>
      </w:pPr>
      <w:r w:rsidRPr="003773AD">
        <w:t>v primeru nastanka kakršnihkoli okoliščin, ki mu otežujejo ali onemogočajo ali bi mu lahko otežile ali onemogočile pravočasno in pravilno izvedbo posla, o tem obvestiti skrbnika pogodbe na strani naročnika.</w:t>
      </w:r>
    </w:p>
    <w:p w14:paraId="0F0D6CA9" w14:textId="444B1704" w:rsidR="00A834E0" w:rsidRPr="003773AD" w:rsidRDefault="00A834E0" w:rsidP="00E648A1">
      <w:pPr>
        <w:numPr>
          <w:ilvl w:val="0"/>
          <w:numId w:val="10"/>
        </w:numPr>
        <w:jc w:val="both"/>
      </w:pPr>
      <w:r w:rsidRPr="003773AD">
        <w:t>ščititi interese naročnika,</w:t>
      </w:r>
    </w:p>
    <w:p w14:paraId="24827F5B" w14:textId="0AB41C0B" w:rsidR="00C54BBD" w:rsidRPr="003773AD" w:rsidRDefault="00C54BBD" w:rsidP="00E648A1">
      <w:pPr>
        <w:pStyle w:val="Odstavekseznama"/>
        <w:numPr>
          <w:ilvl w:val="0"/>
          <w:numId w:val="10"/>
        </w:numPr>
        <w:spacing w:after="0"/>
        <w:jc w:val="both"/>
      </w:pPr>
      <w:r w:rsidRPr="003773AD">
        <w:t xml:space="preserve">zagotavljati, da </w:t>
      </w:r>
      <w:r w:rsidR="00004B52">
        <w:t>portal</w:t>
      </w:r>
      <w:r w:rsidRPr="003773AD">
        <w:t xml:space="preserve"> deluje v skladu s specificiranimi zahtevami,</w:t>
      </w:r>
    </w:p>
    <w:p w14:paraId="3D5C8D8A" w14:textId="77777777" w:rsidR="00C54BBD" w:rsidRPr="003773AD" w:rsidRDefault="00C54BBD" w:rsidP="00E648A1">
      <w:pPr>
        <w:pStyle w:val="Odstavekseznama"/>
        <w:numPr>
          <w:ilvl w:val="0"/>
          <w:numId w:val="10"/>
        </w:numPr>
        <w:spacing w:after="0"/>
        <w:jc w:val="both"/>
      </w:pPr>
      <w:r w:rsidRPr="003773AD">
        <w:t>pri izvajanju pogodbenih obveznosti uporabljati napredne informacijske tehnologije in metode,</w:t>
      </w:r>
    </w:p>
    <w:p w14:paraId="65ABAE93" w14:textId="77777777" w:rsidR="00981B24" w:rsidRPr="003773AD" w:rsidRDefault="00C54BBD" w:rsidP="00E648A1">
      <w:pPr>
        <w:pStyle w:val="Odstavekseznama"/>
        <w:numPr>
          <w:ilvl w:val="0"/>
          <w:numId w:val="10"/>
        </w:numPr>
        <w:spacing w:after="0"/>
        <w:jc w:val="both"/>
      </w:pPr>
      <w:r w:rsidRPr="003773AD">
        <w:t>upoštevati zakonske določbe in veljavna naročnikova pravila za varovanje in zaščito, s katerimi se je dolžan seznaniti ob podpisu pogodbe</w:t>
      </w:r>
      <w:r w:rsidR="00981B24" w:rsidRPr="003773AD">
        <w:t xml:space="preserve">, </w:t>
      </w:r>
    </w:p>
    <w:p w14:paraId="307CF2E4" w14:textId="00527879" w:rsidR="00981B24" w:rsidRPr="003773AD" w:rsidRDefault="00981B24" w:rsidP="00E648A1">
      <w:pPr>
        <w:pStyle w:val="Odstavekseznama"/>
        <w:numPr>
          <w:ilvl w:val="0"/>
          <w:numId w:val="10"/>
        </w:numPr>
        <w:spacing w:after="0"/>
        <w:jc w:val="both"/>
      </w:pPr>
      <w:r w:rsidRPr="003773AD">
        <w:t>spremljati nadgradnje povezanih informacijskih sistemov, ki bodo izvedene v času od začetka do konca izvajanja del po pogodbi in temu ustrezno prilagajati vzdrževanje portala,</w:t>
      </w:r>
    </w:p>
    <w:p w14:paraId="4C2F33C8" w14:textId="4F533DD8" w:rsidR="00981B24" w:rsidRDefault="00981B24" w:rsidP="00E648A1">
      <w:pPr>
        <w:pStyle w:val="Odstavekseznama"/>
        <w:numPr>
          <w:ilvl w:val="0"/>
          <w:numId w:val="10"/>
        </w:numPr>
        <w:spacing w:after="0"/>
        <w:jc w:val="both"/>
      </w:pPr>
      <w:r w:rsidRPr="003773AD">
        <w:t>upoštevati zakonske določbe in veljavna naročnikova pravila za varovanje in zaščito, s katerimi se je dolžan seznaniti ob podpisu pogodbe,</w:t>
      </w:r>
    </w:p>
    <w:p w14:paraId="6D519170" w14:textId="7D13EDF9" w:rsidR="00A834E0" w:rsidRPr="003773AD" w:rsidRDefault="00A834E0" w:rsidP="00E648A1">
      <w:pPr>
        <w:numPr>
          <w:ilvl w:val="0"/>
          <w:numId w:val="10"/>
        </w:numPr>
        <w:jc w:val="both"/>
      </w:pPr>
      <w:r w:rsidRPr="003773AD">
        <w:t>pogodbene obveznosti izvajati s strokovno usposobljenimi kadri,</w:t>
      </w:r>
    </w:p>
    <w:p w14:paraId="36F73B77" w14:textId="75732FE3" w:rsidR="00833AFA" w:rsidRPr="003773AD" w:rsidRDefault="00833AFA" w:rsidP="00E648A1">
      <w:pPr>
        <w:pStyle w:val="Odstavekseznama"/>
        <w:numPr>
          <w:ilvl w:val="0"/>
          <w:numId w:val="10"/>
        </w:numPr>
        <w:jc w:val="both"/>
      </w:pPr>
      <w:r w:rsidRPr="003773AD">
        <w:t>zagotoviti, da kadri, ki izvajajo pogodbene storitve z naročnikom komunicirajo v slovenskem jeziku ter poznajo slovensko tehnično izrazoslovje, vezano na predmet te pogodbe. Če kadri ne govorijo slovenskega jezika in ne razumejo ter ne poznajo slovenskega tehničnega izrazoslovja, mora izvajalec na svoje stroške zagotoviti uradnega tolmača z znanjem slovenskega jezika in slovenskega tehničnega izrazoslovja</w:t>
      </w:r>
      <w:r w:rsidR="007B12AA">
        <w:t>.</w:t>
      </w:r>
    </w:p>
    <w:p w14:paraId="64CBEDEE" w14:textId="77777777" w:rsidR="007B12AA" w:rsidRDefault="007B12AA" w:rsidP="00E648A1">
      <w:pPr>
        <w:jc w:val="both"/>
      </w:pPr>
    </w:p>
    <w:p w14:paraId="47D62E37" w14:textId="4D685A68" w:rsidR="007B12AA" w:rsidRPr="009B6B8B" w:rsidRDefault="007B12AA" w:rsidP="00E648A1">
      <w:pPr>
        <w:jc w:val="both"/>
      </w:pPr>
      <w:r w:rsidRPr="009B6B8B">
        <w:t xml:space="preserve">V primeru nastanka kakršnihkoli okoliščin, ki </w:t>
      </w:r>
      <w:r>
        <w:t>izvajalcu</w:t>
      </w:r>
      <w:r w:rsidRPr="009B6B8B">
        <w:t xml:space="preserve"> otežujejo</w:t>
      </w:r>
      <w:r w:rsidR="003F303C">
        <w:t>,</w:t>
      </w:r>
      <w:r w:rsidRPr="009B6B8B">
        <w:t xml:space="preserve"> ali onemogočajo</w:t>
      </w:r>
      <w:r w:rsidR="003F303C">
        <w:t>,</w:t>
      </w:r>
      <w:r w:rsidRPr="009B6B8B">
        <w:t xml:space="preserve"> ali bi mu lahko otežile ali onemogočile pravočasno in pravilno izvedbo predmeta pogodbe,</w:t>
      </w:r>
      <w:r>
        <w:t xml:space="preserve"> mora</w:t>
      </w:r>
      <w:r w:rsidRPr="009B6B8B">
        <w:t xml:space="preserve"> o tem obvestiti skrbnika pogodbe na strani naročnika.</w:t>
      </w:r>
    </w:p>
    <w:p w14:paraId="508CA2F4" w14:textId="77777777" w:rsidR="00A834E0" w:rsidRPr="003773AD" w:rsidRDefault="00A834E0" w:rsidP="00E648A1">
      <w:pPr>
        <w:jc w:val="both"/>
      </w:pPr>
    </w:p>
    <w:p w14:paraId="3E605319" w14:textId="1060CE4F" w:rsidR="00223D98" w:rsidRPr="003773AD" w:rsidRDefault="00223D98" w:rsidP="00E648A1">
      <w:pPr>
        <w:pStyle w:val="len"/>
        <w:spacing w:before="0" w:after="0" w:line="240" w:lineRule="auto"/>
      </w:pPr>
    </w:p>
    <w:p w14:paraId="320A83F3" w14:textId="77777777" w:rsidR="003D13A7" w:rsidRPr="003773AD" w:rsidRDefault="003D13A7" w:rsidP="00E648A1">
      <w:pPr>
        <w:jc w:val="both"/>
      </w:pPr>
    </w:p>
    <w:p w14:paraId="6FC73D07" w14:textId="09FEC14A" w:rsidR="00C54BBD" w:rsidRDefault="00C54BBD" w:rsidP="00E648A1">
      <w:pPr>
        <w:jc w:val="both"/>
        <w:rPr>
          <w:rFonts w:eastAsia="Calibri"/>
          <w:lang w:eastAsia="ja-JP"/>
        </w:rPr>
      </w:pPr>
      <w:r w:rsidRPr="003773AD">
        <w:t>Naročnik ima pravico izvajati nadzor nad delom izvajalca po tej pogodbi.</w:t>
      </w:r>
      <w:r w:rsidR="00E52386" w:rsidRPr="003773AD">
        <w:rPr>
          <w:rFonts w:eastAsia="Calibri"/>
          <w:lang w:eastAsia="ja-JP"/>
        </w:rPr>
        <w:t xml:space="preserve"> </w:t>
      </w:r>
    </w:p>
    <w:p w14:paraId="5DEB4610" w14:textId="77777777" w:rsidR="00F34652" w:rsidRPr="003773AD" w:rsidRDefault="00F34652" w:rsidP="00E648A1">
      <w:pPr>
        <w:jc w:val="both"/>
      </w:pPr>
    </w:p>
    <w:p w14:paraId="62615F45" w14:textId="0D49F05A" w:rsidR="00C54BBD" w:rsidRDefault="00C54BBD" w:rsidP="00E648A1">
      <w:pPr>
        <w:jc w:val="both"/>
      </w:pPr>
      <w:r w:rsidRPr="003773AD">
        <w:t>Izvajalec mora naročniku na podlagi predhodne najave omogočiti izvajanje nadzorstvenega pregleda kadarkoli med rednim delovnim časom izvajalca.</w:t>
      </w:r>
    </w:p>
    <w:p w14:paraId="6D91D8E0" w14:textId="77777777" w:rsidR="00F34652" w:rsidRPr="003773AD" w:rsidRDefault="00F34652" w:rsidP="00E648A1">
      <w:pPr>
        <w:jc w:val="both"/>
      </w:pPr>
    </w:p>
    <w:p w14:paraId="6CD77993" w14:textId="348357FC" w:rsidR="00223D98" w:rsidRDefault="00C54BBD" w:rsidP="00E648A1">
      <w:pPr>
        <w:jc w:val="both"/>
      </w:pPr>
      <w:r w:rsidRPr="003773AD">
        <w:t>Naročnik lahko izvede nadzorstveni pregled zaradi preverjanja katerekoli izvajalčeve obveznosti po tej pogodbi</w:t>
      </w:r>
      <w:r w:rsidR="00A75E09">
        <w:t>.</w:t>
      </w:r>
    </w:p>
    <w:p w14:paraId="66B0AA98" w14:textId="77777777" w:rsidR="00F34652" w:rsidRPr="009C57B0" w:rsidRDefault="00F34652" w:rsidP="00E648A1">
      <w:pPr>
        <w:jc w:val="both"/>
        <w:rPr>
          <w:i/>
          <w:iCs/>
        </w:rPr>
      </w:pPr>
    </w:p>
    <w:p w14:paraId="067A8FB8" w14:textId="66B2F833" w:rsidR="002C14D3" w:rsidRDefault="002C14D3" w:rsidP="00E648A1">
      <w:pPr>
        <w:jc w:val="both"/>
      </w:pPr>
      <w:r w:rsidRPr="003773AD">
        <w:t>Naročnik si pridržuje pravico, da od izvajalca kadarkoli zahteva izredno poročilo o opravljenih storitvah s specifikacijo in opisom opravljenih storitev.</w:t>
      </w:r>
    </w:p>
    <w:p w14:paraId="2F614767" w14:textId="77777777" w:rsidR="00F434DB" w:rsidRPr="003773AD" w:rsidRDefault="00F434DB" w:rsidP="00E648A1">
      <w:pPr>
        <w:jc w:val="both"/>
      </w:pPr>
    </w:p>
    <w:p w14:paraId="516743AB" w14:textId="77777777" w:rsidR="009C57B0" w:rsidRPr="003773AD" w:rsidRDefault="009C57B0" w:rsidP="00E648A1">
      <w:pPr>
        <w:jc w:val="both"/>
      </w:pPr>
    </w:p>
    <w:p w14:paraId="217F283E" w14:textId="26379DFA" w:rsidR="00223D98" w:rsidRPr="003773AD" w:rsidRDefault="00223D98" w:rsidP="00E648A1">
      <w:pPr>
        <w:pStyle w:val="len"/>
        <w:spacing w:before="0" w:after="0" w:line="240" w:lineRule="auto"/>
      </w:pPr>
    </w:p>
    <w:p w14:paraId="4B5F325A" w14:textId="77777777" w:rsidR="003D13A7" w:rsidRPr="003773AD" w:rsidRDefault="003D13A7" w:rsidP="00E648A1">
      <w:pPr>
        <w:jc w:val="both"/>
      </w:pPr>
    </w:p>
    <w:p w14:paraId="31DA17B2" w14:textId="77777777" w:rsidR="00B102BE" w:rsidRPr="00D52058" w:rsidRDefault="00B102BE" w:rsidP="00B102BE">
      <w:pPr>
        <w:spacing w:line="260" w:lineRule="exact"/>
        <w:jc w:val="both"/>
      </w:pPr>
      <w:r w:rsidRPr="00D52058">
        <w:t>Izvajalec mora ves čas izvajanja pogodbenih obveznosti imeti na voljo zahtevano število kadrov, ki izpolnjujejo vse zahtevane pogoje iz razpisne dokumentacije, na podlagi česar je bilo izvajalcu naročilo oddano in podpisana ta pogodba. Morebitni zamenjani kader mora izpolnjevati vse zahtevane kadrovske pogoje.</w:t>
      </w:r>
    </w:p>
    <w:p w14:paraId="16CBDA2A" w14:textId="77777777" w:rsidR="00B102BE" w:rsidRPr="00D52058" w:rsidRDefault="00B102BE" w:rsidP="00B102BE">
      <w:pPr>
        <w:spacing w:line="260" w:lineRule="exact"/>
        <w:jc w:val="both"/>
      </w:pPr>
    </w:p>
    <w:p w14:paraId="257D3036" w14:textId="2DA1CB37" w:rsidR="00B102BE" w:rsidRPr="002A5D48" w:rsidRDefault="00B102BE" w:rsidP="00B102BE">
      <w:pPr>
        <w:jc w:val="both"/>
      </w:pPr>
      <w:r w:rsidRPr="002A5D48">
        <w:t xml:space="preserve">Izvajalec se zavezuje, da bo zagotovil, da </w:t>
      </w:r>
      <w:r>
        <w:t xml:space="preserve">bodo </w:t>
      </w:r>
      <w:r w:rsidRPr="002A5D48">
        <w:t>vse osebe, ki bodo v njegovem imenu sodelovale pri izvajanju storitev po tej pogodbi, pred začetkom dela podpi</w:t>
      </w:r>
      <w:r>
        <w:t>sale</w:t>
      </w:r>
      <w:r w:rsidRPr="002A5D48">
        <w:t xml:space="preserve"> izjavo o varovanju osebnih, zaupnih in poslovnih podatkov naročnika, drugih državnih organov ter drugih oseb, s katerimi bodo prišl</w:t>
      </w:r>
      <w:r>
        <w:t>e</w:t>
      </w:r>
      <w:r w:rsidRPr="002A5D48">
        <w:t xml:space="preserve"> v stik pri izvajanju naročila oziroma ki jim bodo posredovani v zvezi z izvajanjem pogodbenih del.</w:t>
      </w:r>
      <w:r>
        <w:t xml:space="preserve"> </w:t>
      </w:r>
      <w:r w:rsidRPr="002A5D48">
        <w:t>Izvajalec je dolžan podpisane izjave hraniti in jih na zahtevo naročnika nemudoma predložiti.</w:t>
      </w:r>
    </w:p>
    <w:p w14:paraId="4EAF4EE0" w14:textId="77777777" w:rsidR="00B102BE" w:rsidRPr="00D52058" w:rsidRDefault="00B102BE" w:rsidP="00B102B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color w:val="000000"/>
        </w:rPr>
      </w:pPr>
    </w:p>
    <w:p w14:paraId="3671B740" w14:textId="77777777" w:rsidR="00B102BE" w:rsidRDefault="00B102BE" w:rsidP="00B102BE">
      <w:pPr>
        <w:spacing w:line="260" w:lineRule="exact"/>
        <w:jc w:val="both"/>
      </w:pPr>
      <w:r w:rsidRPr="00D52058">
        <w:t xml:space="preserve">Izvajalec je dolžan naročnika vnaprej pisno obveščati o vsaki kadrovski spremembi za izvajanje storitev te pogodbe. Kot sprememba se štejejo morebitni dodatni kadri, ki bi opravljali predmetne storitve, kot tudi morebitna zamenjava prijavljenega kadra. </w:t>
      </w:r>
      <w:r w:rsidRPr="001D1681">
        <w:t>Zamenjani</w:t>
      </w:r>
      <w:r w:rsidRPr="00565AA0">
        <w:t xml:space="preserve"> kadri morajo izpolnjevati zahtevane pogoje</w:t>
      </w:r>
      <w:r>
        <w:t>,</w:t>
      </w:r>
      <w:r w:rsidRPr="00565AA0">
        <w:t xml:space="preserve"> kot so bili zahtevani v dokumentaciji v zvezi z oddajo javnega naročila. Morebitni zamenjani kader mora izpolnjevati vse zahtevane kadrovske pogoje in mora omogočiti, da dosežene točke iz merila ne padejo.</w:t>
      </w:r>
    </w:p>
    <w:p w14:paraId="438FDDDA" w14:textId="77777777" w:rsidR="00B102BE" w:rsidRPr="00D52058" w:rsidRDefault="00B102BE" w:rsidP="00B102BE">
      <w:pPr>
        <w:spacing w:line="260" w:lineRule="exact"/>
        <w:jc w:val="both"/>
      </w:pPr>
      <w:r w:rsidRPr="00D52058">
        <w:t>Ob vsaki spremembi je potrebno predložiti dokumente, ki so zahtevani pri kadrovskih pogojih iz razpisne dokumentacije naročnika in štejejo za usposobljenost kadra. Naročnik mora s tako spremembo soglašati. Če naročnik v petih delovnih dneh po prejetem obvestilu o napovedani spremembi ne pošlje odgovora izvajalcu, se šteje</w:t>
      </w:r>
      <w:r>
        <w:t>,</w:t>
      </w:r>
      <w:r w:rsidRPr="00D52058">
        <w:t xml:space="preserve"> da s spremembo soglaša.</w:t>
      </w:r>
    </w:p>
    <w:p w14:paraId="013ED89A" w14:textId="77777777" w:rsidR="00B102BE" w:rsidRPr="00D52058" w:rsidRDefault="00B102BE" w:rsidP="00B102BE">
      <w:pPr>
        <w:spacing w:line="260" w:lineRule="exact"/>
        <w:jc w:val="both"/>
      </w:pPr>
    </w:p>
    <w:p w14:paraId="63084EB4" w14:textId="77777777" w:rsidR="00B102BE" w:rsidRDefault="00B102BE" w:rsidP="00B102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pPr>
      <w:r w:rsidRPr="00AA6E3C">
        <w:t>Izvajalec se zavezuje, da bo ob vsaki spremembi oseb, ki bodo v njegovem imenu sodelovale pri izvajanju pogodbenih del, o tem nemudoma obvestil naročnika ter zagotovil, da nove osebe pred začetkom dela podpišejo izjavo o varovanju podatkov (tj. izjavo o dolžnosti varovanja podatkov).</w:t>
      </w:r>
    </w:p>
    <w:p w14:paraId="50C04986" w14:textId="77777777" w:rsidR="00B102BE" w:rsidRDefault="00B102BE" w:rsidP="00B102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pPr>
    </w:p>
    <w:p w14:paraId="7BD181D4" w14:textId="77777777" w:rsidR="00B102BE" w:rsidRPr="00D53C36" w:rsidRDefault="00B102BE" w:rsidP="00B102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pPr>
      <w:r w:rsidRPr="00D52058">
        <w:t>Naročnik</w:t>
      </w:r>
      <w:r>
        <w:t xml:space="preserve"> si pridržuje pravico, da</w:t>
      </w:r>
      <w:r w:rsidRPr="00D52058">
        <w:t xml:space="preserve"> kadarkoli preveri dejansko stanje</w:t>
      </w:r>
      <w:r>
        <w:t xml:space="preserve"> in </w:t>
      </w:r>
      <w:r w:rsidRPr="00D52058">
        <w:t xml:space="preserve">določeni osebi prepove </w:t>
      </w:r>
      <w:r>
        <w:t>izvajanje storitev</w:t>
      </w:r>
      <w:r w:rsidRPr="00D52058">
        <w:t xml:space="preserve"> po tej pogodbi</w:t>
      </w:r>
      <w:r w:rsidRPr="00D52058">
        <w:rPr>
          <w:shd w:val="clear" w:color="auto" w:fill="FFFFFF"/>
        </w:rPr>
        <w:t xml:space="preserve">, </w:t>
      </w:r>
      <w:r>
        <w:rPr>
          <w:shd w:val="clear" w:color="auto" w:fill="FFFFFF"/>
        </w:rPr>
        <w:t>če oseba</w:t>
      </w:r>
      <w:r w:rsidRPr="00D52058">
        <w:rPr>
          <w:shd w:val="clear" w:color="auto" w:fill="FFFFFF"/>
        </w:rPr>
        <w:t xml:space="preserve"> ne izpolnjuje zahtevanih kadrovskih pogojev iz razpisne dokumentacije ali v primeru drugih utemeljenih razlogov, pri čemer mora naročnik </w:t>
      </w:r>
      <w:r w:rsidRPr="00D53C36">
        <w:rPr>
          <w:shd w:val="clear" w:color="auto" w:fill="FFFFFF"/>
        </w:rPr>
        <w:t>prepoved obrazložiti</w:t>
      </w:r>
      <w:r w:rsidRPr="00D53C36">
        <w:t>.</w:t>
      </w:r>
    </w:p>
    <w:p w14:paraId="2F6E8E4A" w14:textId="77777777" w:rsidR="00B102BE" w:rsidRPr="00D53C36" w:rsidRDefault="00B102BE" w:rsidP="00B102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pPr>
    </w:p>
    <w:p w14:paraId="3F55727E" w14:textId="77777777" w:rsidR="00B102BE" w:rsidRDefault="00B102BE" w:rsidP="00B102BE">
      <w:pPr>
        <w:jc w:val="both"/>
      </w:pPr>
      <w:r w:rsidRPr="00D53C36">
        <w:t>Če bo naročnik med izvajanjem sporazuma naletel na jezikovne težave pri komunikaciji z navedenimi kadri, bo izvajalec na zahtevo naročnika zagotovil prevajalca/tolmača v slovenski jezik na svoje stroške brez sprememb pogojev izvajanja storitve</w:t>
      </w:r>
      <w:r>
        <w:t>.</w:t>
      </w:r>
    </w:p>
    <w:p w14:paraId="5B9C8FCF" w14:textId="77777777" w:rsidR="00CB5002" w:rsidRDefault="00CB5002" w:rsidP="00E648A1">
      <w:pPr>
        <w:jc w:val="both"/>
      </w:pPr>
    </w:p>
    <w:p w14:paraId="7773E412" w14:textId="77777777" w:rsidR="00CB5002" w:rsidRDefault="00CB5002" w:rsidP="00E648A1">
      <w:pPr>
        <w:jc w:val="both"/>
      </w:pPr>
    </w:p>
    <w:p w14:paraId="66192A5D" w14:textId="77777777" w:rsidR="00CB5002" w:rsidRDefault="00CB5002" w:rsidP="00CB5002">
      <w:pPr>
        <w:pStyle w:val="Naslov2"/>
        <w:numPr>
          <w:ilvl w:val="0"/>
          <w:numId w:val="0"/>
        </w:numPr>
        <w:spacing w:before="0" w:after="0"/>
        <w:ind w:left="360" w:hanging="360"/>
        <w:jc w:val="both"/>
      </w:pPr>
      <w:r w:rsidRPr="00C26A19">
        <w:t>PODIZVAJALCI</w:t>
      </w:r>
    </w:p>
    <w:p w14:paraId="6E7B1DE7" w14:textId="77777777" w:rsidR="00CB5002" w:rsidRPr="00F434DB" w:rsidRDefault="00CB5002" w:rsidP="00CB5002">
      <w:pPr>
        <w:jc w:val="both"/>
      </w:pPr>
    </w:p>
    <w:p w14:paraId="04372B3F" w14:textId="77777777" w:rsidR="00CB5002" w:rsidRPr="00F71044" w:rsidRDefault="00CB5002" w:rsidP="00CB5002">
      <w:pPr>
        <w:jc w:val="both"/>
        <w:rPr>
          <w:i/>
        </w:rPr>
      </w:pPr>
      <w:r w:rsidRPr="00F71044">
        <w:rPr>
          <w:i/>
        </w:rPr>
        <w:t xml:space="preserve">(Opomba: Določbe navedene v tem delu bodo vključene v pogodbo le v primeru, če bo izvajalec </w:t>
      </w:r>
      <w:r>
        <w:rPr>
          <w:i/>
        </w:rPr>
        <w:t xml:space="preserve">že ob oddaji ponudbe oziroma podpisu pogodbe </w:t>
      </w:r>
      <w:r w:rsidRPr="00F71044">
        <w:rPr>
          <w:i/>
        </w:rPr>
        <w:t xml:space="preserve">nastopal s podizvajalci. V nasprotnem primeru se ta del </w:t>
      </w:r>
      <w:r>
        <w:rPr>
          <w:i/>
        </w:rPr>
        <w:t>osnutka</w:t>
      </w:r>
      <w:r w:rsidRPr="00F71044">
        <w:rPr>
          <w:i/>
        </w:rPr>
        <w:t xml:space="preserve"> pogodbe, ki se nanaša na izvajanje del </w:t>
      </w:r>
      <w:r>
        <w:rPr>
          <w:i/>
        </w:rPr>
        <w:t>s</w:t>
      </w:r>
      <w:r w:rsidRPr="00F71044">
        <w:rPr>
          <w:i/>
        </w:rPr>
        <w:t xml:space="preserve"> podizvajalci, črta).</w:t>
      </w:r>
    </w:p>
    <w:p w14:paraId="5382BAF8" w14:textId="77777777" w:rsidR="00CB5002" w:rsidRPr="00F71044" w:rsidRDefault="00CB5002" w:rsidP="00CB5002">
      <w:pPr>
        <w:jc w:val="both"/>
        <w:rPr>
          <w:i/>
        </w:rPr>
      </w:pPr>
    </w:p>
    <w:p w14:paraId="594BA6F1" w14:textId="77777777" w:rsidR="00CB5002" w:rsidRPr="00F71044" w:rsidRDefault="00CB5002" w:rsidP="00CB5002">
      <w:pPr>
        <w:jc w:val="center"/>
        <w:rPr>
          <w:i/>
        </w:rPr>
      </w:pPr>
      <w:r w:rsidRPr="00F71044">
        <w:fldChar w:fldCharType="begin">
          <w:ffData>
            <w:name w:val="Besedilo48"/>
            <w:enabled/>
            <w:calcOnExit w:val="0"/>
            <w:textInput/>
          </w:ffData>
        </w:fldChar>
      </w:r>
      <w:r w:rsidRPr="00F71044">
        <w:instrText xml:space="preserve"> FORMTEXT </w:instrText>
      </w:r>
      <w:r w:rsidRPr="00F71044">
        <w:fldChar w:fldCharType="separate"/>
      </w:r>
      <w:r w:rsidRPr="00F71044">
        <w:rPr>
          <w:rFonts w:eastAsia="Arial Unicode MS"/>
        </w:rPr>
        <w:t> </w:t>
      </w:r>
      <w:r w:rsidRPr="00F71044">
        <w:rPr>
          <w:rFonts w:eastAsia="Arial Unicode MS"/>
        </w:rPr>
        <w:t> </w:t>
      </w:r>
      <w:r w:rsidRPr="00F71044">
        <w:rPr>
          <w:rFonts w:eastAsia="Arial Unicode MS"/>
        </w:rPr>
        <w:t> </w:t>
      </w:r>
      <w:r w:rsidRPr="00F71044">
        <w:rPr>
          <w:rFonts w:eastAsia="Arial Unicode MS"/>
        </w:rPr>
        <w:t> </w:t>
      </w:r>
      <w:r w:rsidRPr="00F71044">
        <w:rPr>
          <w:rFonts w:eastAsia="Arial Unicode MS"/>
        </w:rPr>
        <w:t> </w:t>
      </w:r>
      <w:r w:rsidRPr="00F71044">
        <w:fldChar w:fldCharType="end"/>
      </w:r>
      <w:r w:rsidRPr="00F71044">
        <w:rPr>
          <w:i/>
        </w:rPr>
        <w:t>. člen</w:t>
      </w:r>
    </w:p>
    <w:p w14:paraId="46504624" w14:textId="77777777" w:rsidR="00CB5002" w:rsidRPr="00F71044" w:rsidRDefault="00CB5002" w:rsidP="00CB5002">
      <w:pPr>
        <w:jc w:val="both"/>
        <w:rPr>
          <w:i/>
        </w:rPr>
      </w:pPr>
      <w:r w:rsidRPr="00F71044">
        <w:rPr>
          <w:i/>
        </w:rPr>
        <w:t>Izvajalec bo pogodbene storitve izvajal s podizvajalci, navedenimi v izpolnjenem obrazcu Enotni evropski dokument v zvezi z oddajo javnega naročila – v nadaljevanju ESPD), ki je priloga</w:t>
      </w:r>
      <w:r>
        <w:rPr>
          <w:i/>
        </w:rPr>
        <w:t xml:space="preserve"> št. 3</w:t>
      </w:r>
      <w:r w:rsidRPr="00F71044">
        <w:rPr>
          <w:i/>
        </w:rPr>
        <w:t xml:space="preserve"> te pogodbe in njen sestavni del, v obsegu in načinu, ki je določen v tej prilogi.</w:t>
      </w:r>
    </w:p>
    <w:p w14:paraId="109F9DB6" w14:textId="77777777" w:rsidR="00CB5002" w:rsidRPr="00F71044" w:rsidRDefault="00CB5002" w:rsidP="00CB5002">
      <w:pPr>
        <w:jc w:val="both"/>
        <w:rPr>
          <w:i/>
        </w:rPr>
      </w:pPr>
    </w:p>
    <w:p w14:paraId="5671FF4C" w14:textId="77777777" w:rsidR="00CB5002" w:rsidRPr="00F71044" w:rsidRDefault="00CB5002" w:rsidP="00CB5002">
      <w:pPr>
        <w:jc w:val="center"/>
        <w:rPr>
          <w:i/>
        </w:rPr>
      </w:pPr>
      <w:r w:rsidRPr="00F71044">
        <w:fldChar w:fldCharType="begin">
          <w:ffData>
            <w:name w:val="Besedilo48"/>
            <w:enabled/>
            <w:calcOnExit w:val="0"/>
            <w:textInput/>
          </w:ffData>
        </w:fldChar>
      </w:r>
      <w:r w:rsidRPr="00F71044">
        <w:instrText xml:space="preserve"> FORMTEXT </w:instrText>
      </w:r>
      <w:r w:rsidRPr="00F71044">
        <w:fldChar w:fldCharType="separate"/>
      </w:r>
      <w:r w:rsidRPr="00F71044">
        <w:rPr>
          <w:rFonts w:eastAsia="Arial Unicode MS"/>
        </w:rPr>
        <w:t> </w:t>
      </w:r>
      <w:r w:rsidRPr="00F71044">
        <w:rPr>
          <w:rFonts w:eastAsia="Arial Unicode MS"/>
        </w:rPr>
        <w:t> </w:t>
      </w:r>
      <w:r w:rsidRPr="00F71044">
        <w:rPr>
          <w:rFonts w:eastAsia="Arial Unicode MS"/>
        </w:rPr>
        <w:t> </w:t>
      </w:r>
      <w:r w:rsidRPr="00F71044">
        <w:rPr>
          <w:rFonts w:eastAsia="Arial Unicode MS"/>
        </w:rPr>
        <w:t> </w:t>
      </w:r>
      <w:r w:rsidRPr="00F71044">
        <w:rPr>
          <w:rFonts w:eastAsia="Arial Unicode MS"/>
        </w:rPr>
        <w:t> </w:t>
      </w:r>
      <w:r w:rsidRPr="00F71044">
        <w:fldChar w:fldCharType="end"/>
      </w:r>
      <w:r w:rsidRPr="00F71044">
        <w:rPr>
          <w:i/>
        </w:rPr>
        <w:t>. člen</w:t>
      </w:r>
    </w:p>
    <w:p w14:paraId="6E5BD894" w14:textId="67775B3B" w:rsidR="00CB5002" w:rsidRPr="00B31D88" w:rsidRDefault="00CB5002" w:rsidP="00CB5002">
      <w:pPr>
        <w:jc w:val="both"/>
        <w:rPr>
          <w:i/>
        </w:rPr>
      </w:pPr>
      <w:r w:rsidRPr="00F71044">
        <w:rPr>
          <w:i/>
        </w:rPr>
        <w:lastRenderedPageBreak/>
        <w:t xml:space="preserve">Izvajalec mora med izvajanjem te pogodbe naročnika obvestiti o spremembah informacij iz drugega </w:t>
      </w:r>
      <w:r w:rsidRPr="00B31D88">
        <w:rPr>
          <w:i/>
        </w:rPr>
        <w:t xml:space="preserve">odstavka 94. člena </w:t>
      </w:r>
      <w:r w:rsidR="005B45C3" w:rsidRPr="005B45C3">
        <w:rPr>
          <w:i/>
          <w:iCs/>
        </w:rPr>
        <w:t>ZJN-3</w:t>
      </w:r>
      <w:r w:rsidRPr="00B31D88">
        <w:rPr>
          <w:i/>
        </w:rPr>
        <w:t xml:space="preserve">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54909B07" w14:textId="77777777" w:rsidR="00CB5002" w:rsidRPr="00B31D88" w:rsidRDefault="00CB5002" w:rsidP="00CB5002">
      <w:pPr>
        <w:numPr>
          <w:ilvl w:val="0"/>
          <w:numId w:val="17"/>
        </w:numPr>
        <w:jc w:val="both"/>
        <w:rPr>
          <w:i/>
        </w:rPr>
      </w:pPr>
      <w:r w:rsidRPr="00B31D88">
        <w:rPr>
          <w:i/>
        </w:rPr>
        <w:t>kontaktne podatke in zakonite zastopnike novih podizvajalcev;</w:t>
      </w:r>
    </w:p>
    <w:p w14:paraId="4A983FB9" w14:textId="77777777" w:rsidR="00CB5002" w:rsidRPr="00B31D88" w:rsidRDefault="00CB5002" w:rsidP="00CB5002">
      <w:pPr>
        <w:numPr>
          <w:ilvl w:val="0"/>
          <w:numId w:val="17"/>
        </w:numPr>
        <w:jc w:val="both"/>
        <w:rPr>
          <w:i/>
        </w:rPr>
      </w:pPr>
      <w:r w:rsidRPr="00B31D88">
        <w:rPr>
          <w:i/>
        </w:rPr>
        <w:t>izpolnjene ESPD novih podizvajalcev v skladu z 79. členom ZJN-3 in</w:t>
      </w:r>
      <w:r w:rsidRPr="0043233C">
        <w:rPr>
          <w:i/>
        </w:rPr>
        <w:t xml:space="preserve"> ostala zahtevana dokazila za podizvajalce, v skladu z dokumentacijo v zvezi z oddajo javnega naročila, na podlagi katere je bilo naročilo oddano izvajalcu,</w:t>
      </w:r>
    </w:p>
    <w:p w14:paraId="4DD1706D" w14:textId="77777777" w:rsidR="00CB5002" w:rsidRDefault="00CB5002" w:rsidP="00CB5002">
      <w:pPr>
        <w:numPr>
          <w:ilvl w:val="0"/>
          <w:numId w:val="17"/>
        </w:numPr>
        <w:jc w:val="both"/>
        <w:rPr>
          <w:i/>
        </w:rPr>
      </w:pPr>
      <w:r w:rsidRPr="00F71044">
        <w:rPr>
          <w:i/>
        </w:rPr>
        <w:t>pisno zahtevo novega podizvajalca za neposredno plačilo, če novi podizvajalec to zahteva</w:t>
      </w:r>
    </w:p>
    <w:p w14:paraId="76D2E5BA" w14:textId="77777777" w:rsidR="00CB5002" w:rsidRPr="00F71044" w:rsidRDefault="00CB5002" w:rsidP="00CB5002">
      <w:pPr>
        <w:numPr>
          <w:ilvl w:val="0"/>
          <w:numId w:val="17"/>
        </w:numPr>
        <w:jc w:val="both"/>
        <w:rPr>
          <w:i/>
        </w:rPr>
      </w:pPr>
      <w:r>
        <w:rPr>
          <w:i/>
        </w:rPr>
        <w:t xml:space="preserve">del javnega naročila, ki ga namerava dati v </w:t>
      </w:r>
      <w:proofErr w:type="spellStart"/>
      <w:r>
        <w:rPr>
          <w:i/>
        </w:rPr>
        <w:t>podizvajanje</w:t>
      </w:r>
      <w:proofErr w:type="spellEnd"/>
      <w:r>
        <w:rPr>
          <w:i/>
        </w:rPr>
        <w:t xml:space="preserve"> (če ne gre za zamenjavo obstoječega podizvajalca). </w:t>
      </w:r>
    </w:p>
    <w:p w14:paraId="13C41280" w14:textId="77777777" w:rsidR="00CB5002" w:rsidRDefault="00CB5002" w:rsidP="00CB5002">
      <w:pPr>
        <w:jc w:val="both"/>
        <w:rPr>
          <w:i/>
        </w:rPr>
      </w:pPr>
    </w:p>
    <w:p w14:paraId="64066AC6" w14:textId="77777777" w:rsidR="00CB5002" w:rsidRPr="0043233C" w:rsidRDefault="00CB5002" w:rsidP="00CB5002">
      <w:pPr>
        <w:jc w:val="both"/>
        <w:rPr>
          <w:i/>
        </w:rPr>
      </w:pPr>
      <w:r w:rsidRPr="0043233C">
        <w:rPr>
          <w:i/>
        </w:rPr>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653B298F" w14:textId="77777777" w:rsidR="00CB5002" w:rsidRPr="00F71044" w:rsidRDefault="00CB5002" w:rsidP="00CB5002">
      <w:pPr>
        <w:jc w:val="both"/>
        <w:rPr>
          <w:i/>
        </w:rPr>
      </w:pPr>
    </w:p>
    <w:p w14:paraId="29B647EA" w14:textId="77777777" w:rsidR="00CB5002" w:rsidRPr="00F71044" w:rsidRDefault="00CB5002" w:rsidP="00CB5002">
      <w:pPr>
        <w:jc w:val="center"/>
        <w:rPr>
          <w:i/>
        </w:rPr>
      </w:pPr>
      <w:r w:rsidRPr="00F71044">
        <w:fldChar w:fldCharType="begin">
          <w:ffData>
            <w:name w:val="Besedilo48"/>
            <w:enabled/>
            <w:calcOnExit w:val="0"/>
            <w:textInput/>
          </w:ffData>
        </w:fldChar>
      </w:r>
      <w:r w:rsidRPr="00F71044">
        <w:instrText xml:space="preserve"> FORMTEXT </w:instrText>
      </w:r>
      <w:r w:rsidRPr="00F71044">
        <w:fldChar w:fldCharType="separate"/>
      </w:r>
      <w:r w:rsidRPr="00F71044">
        <w:rPr>
          <w:rFonts w:eastAsia="Arial Unicode MS"/>
        </w:rPr>
        <w:t> </w:t>
      </w:r>
      <w:r w:rsidRPr="00F71044">
        <w:rPr>
          <w:rFonts w:eastAsia="Arial Unicode MS"/>
        </w:rPr>
        <w:t> </w:t>
      </w:r>
      <w:r w:rsidRPr="00F71044">
        <w:rPr>
          <w:rFonts w:eastAsia="Arial Unicode MS"/>
        </w:rPr>
        <w:t> </w:t>
      </w:r>
      <w:r w:rsidRPr="00F71044">
        <w:rPr>
          <w:rFonts w:eastAsia="Arial Unicode MS"/>
        </w:rPr>
        <w:t> </w:t>
      </w:r>
      <w:r w:rsidRPr="00F71044">
        <w:rPr>
          <w:rFonts w:eastAsia="Arial Unicode MS"/>
        </w:rPr>
        <w:t> </w:t>
      </w:r>
      <w:r w:rsidRPr="00F71044">
        <w:fldChar w:fldCharType="end"/>
      </w:r>
      <w:r w:rsidRPr="00F71044">
        <w:rPr>
          <w:i/>
        </w:rPr>
        <w:t>. člen</w:t>
      </w:r>
    </w:p>
    <w:p w14:paraId="50F1A43D" w14:textId="77777777" w:rsidR="00CB5002" w:rsidRPr="00F71044" w:rsidRDefault="00CB5002" w:rsidP="00CB5002">
      <w:pPr>
        <w:jc w:val="both"/>
        <w:rPr>
          <w:i/>
        </w:rPr>
      </w:pPr>
      <w:r w:rsidRPr="00F71044">
        <w:rPr>
          <w:i/>
        </w:rPr>
        <w:t>V razmerju do posameznega naročnika izvajalec v celoti odgovarja za izvedbo storitev, ki so predmet te pogodbe.</w:t>
      </w:r>
    </w:p>
    <w:p w14:paraId="613695E5" w14:textId="77777777" w:rsidR="00CB5002" w:rsidRPr="00F71044" w:rsidRDefault="00CB5002" w:rsidP="00CB5002">
      <w:pPr>
        <w:jc w:val="both"/>
        <w:rPr>
          <w:i/>
        </w:rPr>
      </w:pPr>
    </w:p>
    <w:p w14:paraId="062154F3" w14:textId="77777777" w:rsidR="00CB5002" w:rsidRPr="00F71044" w:rsidRDefault="00CB5002" w:rsidP="00CB5002">
      <w:pPr>
        <w:jc w:val="center"/>
        <w:rPr>
          <w:i/>
        </w:rPr>
      </w:pPr>
      <w:r w:rsidRPr="00F71044">
        <w:fldChar w:fldCharType="begin">
          <w:ffData>
            <w:name w:val="Besedilo48"/>
            <w:enabled/>
            <w:calcOnExit w:val="0"/>
            <w:textInput/>
          </w:ffData>
        </w:fldChar>
      </w:r>
      <w:r w:rsidRPr="00F71044">
        <w:instrText xml:space="preserve"> FORMTEXT </w:instrText>
      </w:r>
      <w:r w:rsidRPr="00F71044">
        <w:fldChar w:fldCharType="separate"/>
      </w:r>
      <w:r w:rsidRPr="00F71044">
        <w:rPr>
          <w:rFonts w:eastAsia="Arial Unicode MS"/>
        </w:rPr>
        <w:t> </w:t>
      </w:r>
      <w:r w:rsidRPr="00F71044">
        <w:rPr>
          <w:rFonts w:eastAsia="Arial Unicode MS"/>
        </w:rPr>
        <w:t> </w:t>
      </w:r>
      <w:r w:rsidRPr="00F71044">
        <w:rPr>
          <w:rFonts w:eastAsia="Arial Unicode MS"/>
        </w:rPr>
        <w:t> </w:t>
      </w:r>
      <w:r w:rsidRPr="00F71044">
        <w:rPr>
          <w:rFonts w:eastAsia="Arial Unicode MS"/>
        </w:rPr>
        <w:t> </w:t>
      </w:r>
      <w:r w:rsidRPr="00F71044">
        <w:rPr>
          <w:rFonts w:eastAsia="Arial Unicode MS"/>
        </w:rPr>
        <w:t> </w:t>
      </w:r>
      <w:r w:rsidRPr="00F71044">
        <w:fldChar w:fldCharType="end"/>
      </w:r>
      <w:r w:rsidRPr="00F71044">
        <w:rPr>
          <w:i/>
        </w:rPr>
        <w:t>. člen</w:t>
      </w:r>
    </w:p>
    <w:p w14:paraId="47C4B130" w14:textId="77777777" w:rsidR="00CB5002" w:rsidRPr="00F71044" w:rsidRDefault="00CB5002" w:rsidP="00CB5002">
      <w:pPr>
        <w:jc w:val="both"/>
        <w:rPr>
          <w:i/>
        </w:rPr>
      </w:pPr>
      <w:r w:rsidRPr="00F71044">
        <w:rPr>
          <w:i/>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5FCE6024" w14:textId="77777777" w:rsidR="00CB5002" w:rsidRPr="00F71044" w:rsidRDefault="00CB5002" w:rsidP="00CB5002">
      <w:pPr>
        <w:jc w:val="both"/>
        <w:rPr>
          <w:i/>
        </w:rPr>
      </w:pPr>
    </w:p>
    <w:p w14:paraId="0B4B3FE4" w14:textId="77777777" w:rsidR="00CB5002" w:rsidRPr="00F71044" w:rsidRDefault="00CB5002" w:rsidP="00CB5002">
      <w:pPr>
        <w:jc w:val="center"/>
        <w:rPr>
          <w:i/>
        </w:rPr>
      </w:pPr>
      <w:r w:rsidRPr="00F71044">
        <w:fldChar w:fldCharType="begin">
          <w:ffData>
            <w:name w:val="Besedilo48"/>
            <w:enabled/>
            <w:calcOnExit w:val="0"/>
            <w:textInput/>
          </w:ffData>
        </w:fldChar>
      </w:r>
      <w:r w:rsidRPr="00F71044">
        <w:instrText xml:space="preserve"> FORMTEXT </w:instrText>
      </w:r>
      <w:r w:rsidRPr="00F71044">
        <w:fldChar w:fldCharType="separate"/>
      </w:r>
      <w:r w:rsidRPr="00F71044">
        <w:rPr>
          <w:rFonts w:eastAsia="Arial Unicode MS"/>
        </w:rPr>
        <w:t> </w:t>
      </w:r>
      <w:r w:rsidRPr="00F71044">
        <w:rPr>
          <w:rFonts w:eastAsia="Arial Unicode MS"/>
        </w:rPr>
        <w:t> </w:t>
      </w:r>
      <w:r w:rsidRPr="00F71044">
        <w:rPr>
          <w:rFonts w:eastAsia="Arial Unicode MS"/>
        </w:rPr>
        <w:t> </w:t>
      </w:r>
      <w:r w:rsidRPr="00F71044">
        <w:rPr>
          <w:rFonts w:eastAsia="Arial Unicode MS"/>
        </w:rPr>
        <w:t> </w:t>
      </w:r>
      <w:r w:rsidRPr="00F71044">
        <w:rPr>
          <w:rFonts w:eastAsia="Arial Unicode MS"/>
        </w:rPr>
        <w:t> </w:t>
      </w:r>
      <w:r w:rsidRPr="00F71044">
        <w:fldChar w:fldCharType="end"/>
      </w:r>
      <w:r w:rsidRPr="00F71044">
        <w:rPr>
          <w:i/>
        </w:rPr>
        <w:t>. člen</w:t>
      </w:r>
    </w:p>
    <w:p w14:paraId="60DEB623" w14:textId="77777777" w:rsidR="00CB5002" w:rsidRDefault="00CB5002" w:rsidP="00CB5002">
      <w:pPr>
        <w:jc w:val="both"/>
        <w:rPr>
          <w:i/>
        </w:rPr>
      </w:pPr>
      <w:r w:rsidRPr="00F71044">
        <w:rPr>
          <w:i/>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5AFE5247" w14:textId="77777777" w:rsidR="00CB5002" w:rsidRPr="00F71044" w:rsidRDefault="00CB5002" w:rsidP="00CB5002">
      <w:pPr>
        <w:jc w:val="both"/>
        <w:rPr>
          <w:i/>
        </w:rPr>
      </w:pPr>
    </w:p>
    <w:p w14:paraId="69A74768" w14:textId="77777777" w:rsidR="00CB5002" w:rsidRPr="00287C77" w:rsidRDefault="00CB5002" w:rsidP="00CB5002">
      <w:pPr>
        <w:jc w:val="both"/>
        <w:rPr>
          <w:i/>
        </w:rPr>
      </w:pPr>
      <w:r w:rsidRPr="00F71044">
        <w:rPr>
          <w:i/>
        </w:rPr>
        <w:t>/če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w:t>
      </w:r>
    </w:p>
    <w:p w14:paraId="516B43E9" w14:textId="77777777" w:rsidR="00CB5002" w:rsidRDefault="00CB5002" w:rsidP="00CB5002">
      <w:pPr>
        <w:jc w:val="both"/>
      </w:pPr>
    </w:p>
    <w:p w14:paraId="1B192766" w14:textId="77777777" w:rsidR="00CB5002" w:rsidRPr="00B031D8" w:rsidRDefault="00CB5002" w:rsidP="00CB5002">
      <w:pPr>
        <w:jc w:val="center"/>
        <w:rPr>
          <w:b/>
          <w:bCs/>
        </w:rPr>
      </w:pPr>
      <w:r w:rsidRPr="00B031D8">
        <w:rPr>
          <w:b/>
          <w:bCs/>
        </w:rPr>
        <w:t>ALI</w:t>
      </w:r>
    </w:p>
    <w:p w14:paraId="2F094128" w14:textId="77777777" w:rsidR="00CB5002" w:rsidRDefault="00CB5002" w:rsidP="00CB5002">
      <w:pPr>
        <w:jc w:val="both"/>
      </w:pPr>
    </w:p>
    <w:p w14:paraId="111571DA" w14:textId="77777777" w:rsidR="00CB5002" w:rsidRPr="00F71044" w:rsidRDefault="00CB5002" w:rsidP="00CB5002">
      <w:pPr>
        <w:jc w:val="both"/>
        <w:rPr>
          <w:i/>
        </w:rPr>
      </w:pPr>
      <w:r w:rsidRPr="00F71044">
        <w:rPr>
          <w:i/>
        </w:rPr>
        <w:t xml:space="preserve">(Opomba: Določbe navedene v tem delu bodo vključene v pogodbo le v primeru, če izvajalec </w:t>
      </w:r>
      <w:r>
        <w:rPr>
          <w:i/>
        </w:rPr>
        <w:t xml:space="preserve">ob oddaji ponudbe oziroma ob podpisu pogodbe NE </w:t>
      </w:r>
      <w:r w:rsidRPr="00F71044">
        <w:rPr>
          <w:i/>
        </w:rPr>
        <w:t xml:space="preserve">nastopa s podizvajalci. V nasprotnem primeru se ta del </w:t>
      </w:r>
      <w:r>
        <w:rPr>
          <w:i/>
        </w:rPr>
        <w:t>osnutka</w:t>
      </w:r>
      <w:r w:rsidRPr="00F71044">
        <w:rPr>
          <w:i/>
        </w:rPr>
        <w:t xml:space="preserve"> pogodbe, ki se nanaša na izvajanje del </w:t>
      </w:r>
      <w:r>
        <w:rPr>
          <w:i/>
        </w:rPr>
        <w:t>s</w:t>
      </w:r>
      <w:r w:rsidRPr="00F71044">
        <w:rPr>
          <w:i/>
        </w:rPr>
        <w:t xml:space="preserve"> podizvajalci, črta).</w:t>
      </w:r>
    </w:p>
    <w:p w14:paraId="7EBD7542" w14:textId="77777777" w:rsidR="00CB5002" w:rsidRPr="00F71044" w:rsidRDefault="00CB5002" w:rsidP="00CB5002">
      <w:pPr>
        <w:jc w:val="both"/>
        <w:rPr>
          <w:i/>
        </w:rPr>
      </w:pPr>
    </w:p>
    <w:p w14:paraId="4548669A" w14:textId="77777777" w:rsidR="00CB5002" w:rsidRPr="00F71044" w:rsidRDefault="00CB5002" w:rsidP="00CB5002">
      <w:pPr>
        <w:jc w:val="both"/>
        <w:rPr>
          <w:i/>
        </w:rPr>
      </w:pPr>
    </w:p>
    <w:p w14:paraId="05950514" w14:textId="77777777" w:rsidR="00CB5002" w:rsidRPr="00F71044" w:rsidRDefault="00CB5002" w:rsidP="00CB5002">
      <w:pPr>
        <w:jc w:val="center"/>
        <w:rPr>
          <w:i/>
        </w:rPr>
      </w:pPr>
      <w:r w:rsidRPr="00F71044">
        <w:fldChar w:fldCharType="begin">
          <w:ffData>
            <w:name w:val="Besedilo48"/>
            <w:enabled/>
            <w:calcOnExit w:val="0"/>
            <w:textInput/>
          </w:ffData>
        </w:fldChar>
      </w:r>
      <w:r w:rsidRPr="00F71044">
        <w:instrText xml:space="preserve"> FORMTEXT </w:instrText>
      </w:r>
      <w:r w:rsidRPr="00F71044">
        <w:fldChar w:fldCharType="separate"/>
      </w:r>
      <w:r w:rsidRPr="00F71044">
        <w:rPr>
          <w:rFonts w:eastAsia="Arial Unicode MS"/>
        </w:rPr>
        <w:t> </w:t>
      </w:r>
      <w:r w:rsidRPr="00F71044">
        <w:rPr>
          <w:rFonts w:eastAsia="Arial Unicode MS"/>
        </w:rPr>
        <w:t> </w:t>
      </w:r>
      <w:r w:rsidRPr="00F71044">
        <w:rPr>
          <w:rFonts w:eastAsia="Arial Unicode MS"/>
        </w:rPr>
        <w:t> </w:t>
      </w:r>
      <w:r w:rsidRPr="00F71044">
        <w:rPr>
          <w:rFonts w:eastAsia="Arial Unicode MS"/>
        </w:rPr>
        <w:t> </w:t>
      </w:r>
      <w:r w:rsidRPr="00F71044">
        <w:rPr>
          <w:rFonts w:eastAsia="Arial Unicode MS"/>
        </w:rPr>
        <w:t> </w:t>
      </w:r>
      <w:r w:rsidRPr="00F71044">
        <w:fldChar w:fldCharType="end"/>
      </w:r>
      <w:r w:rsidRPr="00F71044">
        <w:rPr>
          <w:i/>
        </w:rPr>
        <w:t>. člen</w:t>
      </w:r>
    </w:p>
    <w:p w14:paraId="40F08FA8" w14:textId="77777777" w:rsidR="00CB5002" w:rsidRPr="00B31D88" w:rsidRDefault="00CB5002" w:rsidP="00CB5002">
      <w:pPr>
        <w:jc w:val="both"/>
        <w:rPr>
          <w:i/>
        </w:rPr>
      </w:pPr>
      <w:r w:rsidRPr="00F71044">
        <w:rPr>
          <w:i/>
        </w:rPr>
        <w:t>Izvajalec mora med izvajanjem te pogodbe naročnika obvestiti o</w:t>
      </w:r>
      <w:r>
        <w:rPr>
          <w:i/>
        </w:rPr>
        <w:t xml:space="preserve"> morebitnih </w:t>
      </w:r>
      <w:r w:rsidRPr="00B31D88">
        <w:rPr>
          <w:i/>
        </w:rPr>
        <w:t>podizvajalcih</w:t>
      </w:r>
      <w:r>
        <w:rPr>
          <w:i/>
        </w:rPr>
        <w:t>, ki jih namerava vključiti v izvajanje pogodbe,</w:t>
      </w:r>
      <w:r w:rsidRPr="00B31D88">
        <w:rPr>
          <w:i/>
        </w:rPr>
        <w:t xml:space="preserve"> najkasneje v petih dneh po spremembi. V primeru vključitve novih podizvajalcev mora izvajalec v skladu s tretjim odstavkom 94. člena ZJN-3 skupaj z obvestilom naročniku med drugim predložiti podatke in dokumente:</w:t>
      </w:r>
    </w:p>
    <w:p w14:paraId="67C3ED21" w14:textId="77777777" w:rsidR="00CB5002" w:rsidRPr="00B31D88" w:rsidRDefault="00CB5002" w:rsidP="00CB5002">
      <w:pPr>
        <w:numPr>
          <w:ilvl w:val="0"/>
          <w:numId w:val="17"/>
        </w:numPr>
        <w:jc w:val="both"/>
        <w:rPr>
          <w:i/>
        </w:rPr>
      </w:pPr>
      <w:r w:rsidRPr="00B31D88">
        <w:rPr>
          <w:i/>
        </w:rPr>
        <w:t>kontaktne podatke in zakonite zastopnike novih podizvajalcev;</w:t>
      </w:r>
    </w:p>
    <w:p w14:paraId="626D07AB" w14:textId="77777777" w:rsidR="00CB5002" w:rsidRPr="00B31D88" w:rsidRDefault="00CB5002" w:rsidP="00CB5002">
      <w:pPr>
        <w:numPr>
          <w:ilvl w:val="0"/>
          <w:numId w:val="17"/>
        </w:numPr>
        <w:jc w:val="both"/>
        <w:rPr>
          <w:i/>
        </w:rPr>
      </w:pPr>
      <w:r w:rsidRPr="00B31D88">
        <w:rPr>
          <w:i/>
        </w:rPr>
        <w:t>izpolnjene ESPD novih podizvajalcev v skladu z 79. členom ZJN-3 in</w:t>
      </w:r>
      <w:r w:rsidRPr="0043233C">
        <w:rPr>
          <w:i/>
        </w:rPr>
        <w:t xml:space="preserve"> ostala zahtevana dokazila za podizvajalce, v skladu z dokumentacijo v zvezi z oddajo javnega naročila, na podlagi katere je bilo naročilo oddano izvajalcu,</w:t>
      </w:r>
    </w:p>
    <w:p w14:paraId="0BCC0E8E" w14:textId="77777777" w:rsidR="00CB5002" w:rsidRDefault="00CB5002" w:rsidP="00CB5002">
      <w:pPr>
        <w:numPr>
          <w:ilvl w:val="0"/>
          <w:numId w:val="17"/>
        </w:numPr>
        <w:jc w:val="both"/>
        <w:rPr>
          <w:i/>
        </w:rPr>
      </w:pPr>
      <w:r w:rsidRPr="00F71044">
        <w:rPr>
          <w:i/>
        </w:rPr>
        <w:t>pisno zahtevo novega podizvajalca za neposredno plačilo, če novi podizvajalec to zahteva</w:t>
      </w:r>
      <w:r>
        <w:rPr>
          <w:i/>
        </w:rPr>
        <w:t>;</w:t>
      </w:r>
    </w:p>
    <w:p w14:paraId="2E57127D" w14:textId="77777777" w:rsidR="00CB5002" w:rsidRPr="006035B9" w:rsidRDefault="00CB5002" w:rsidP="00CB5002">
      <w:pPr>
        <w:numPr>
          <w:ilvl w:val="0"/>
          <w:numId w:val="17"/>
        </w:numPr>
        <w:jc w:val="both"/>
        <w:rPr>
          <w:i/>
        </w:rPr>
      </w:pPr>
      <w:r>
        <w:rPr>
          <w:i/>
        </w:rPr>
        <w:t xml:space="preserve">del javnega naročila, ki ga namerava dati v </w:t>
      </w:r>
      <w:proofErr w:type="spellStart"/>
      <w:r>
        <w:rPr>
          <w:i/>
        </w:rPr>
        <w:t>podizvajanje</w:t>
      </w:r>
      <w:proofErr w:type="spellEnd"/>
      <w:r>
        <w:rPr>
          <w:i/>
        </w:rPr>
        <w:t>.</w:t>
      </w:r>
    </w:p>
    <w:p w14:paraId="5D6D0207" w14:textId="77777777" w:rsidR="00CB5002" w:rsidRPr="00F71044" w:rsidRDefault="00CB5002" w:rsidP="00CB5002">
      <w:pPr>
        <w:jc w:val="both"/>
        <w:rPr>
          <w:i/>
        </w:rPr>
      </w:pPr>
    </w:p>
    <w:p w14:paraId="39F39E5C" w14:textId="77777777" w:rsidR="00CB5002" w:rsidRPr="00F71044" w:rsidRDefault="00CB5002" w:rsidP="00CB5002">
      <w:pPr>
        <w:jc w:val="center"/>
        <w:rPr>
          <w:i/>
        </w:rPr>
      </w:pPr>
      <w:r w:rsidRPr="00F71044">
        <w:fldChar w:fldCharType="begin">
          <w:ffData>
            <w:name w:val="Besedilo48"/>
            <w:enabled/>
            <w:calcOnExit w:val="0"/>
            <w:textInput/>
          </w:ffData>
        </w:fldChar>
      </w:r>
      <w:r w:rsidRPr="00F71044">
        <w:instrText xml:space="preserve"> FORMTEXT </w:instrText>
      </w:r>
      <w:r w:rsidRPr="00F71044">
        <w:fldChar w:fldCharType="separate"/>
      </w:r>
      <w:r w:rsidRPr="00F71044">
        <w:rPr>
          <w:rFonts w:eastAsia="Arial Unicode MS"/>
        </w:rPr>
        <w:t> </w:t>
      </w:r>
      <w:r w:rsidRPr="00F71044">
        <w:rPr>
          <w:rFonts w:eastAsia="Arial Unicode MS"/>
        </w:rPr>
        <w:t> </w:t>
      </w:r>
      <w:r w:rsidRPr="00F71044">
        <w:rPr>
          <w:rFonts w:eastAsia="Arial Unicode MS"/>
        </w:rPr>
        <w:t> </w:t>
      </w:r>
      <w:r w:rsidRPr="00F71044">
        <w:rPr>
          <w:rFonts w:eastAsia="Arial Unicode MS"/>
        </w:rPr>
        <w:t> </w:t>
      </w:r>
      <w:r w:rsidRPr="00F71044">
        <w:rPr>
          <w:rFonts w:eastAsia="Arial Unicode MS"/>
        </w:rPr>
        <w:t> </w:t>
      </w:r>
      <w:r w:rsidRPr="00F71044">
        <w:fldChar w:fldCharType="end"/>
      </w:r>
      <w:r w:rsidRPr="00F71044">
        <w:rPr>
          <w:i/>
        </w:rPr>
        <w:t>. člen</w:t>
      </w:r>
    </w:p>
    <w:p w14:paraId="520F04C4" w14:textId="77777777" w:rsidR="00CB5002" w:rsidRPr="00F71044" w:rsidRDefault="00CB5002" w:rsidP="00CB5002">
      <w:pPr>
        <w:jc w:val="both"/>
        <w:rPr>
          <w:i/>
        </w:rPr>
      </w:pPr>
      <w:r w:rsidRPr="00F71044">
        <w:rPr>
          <w:i/>
        </w:rPr>
        <w:t>Če naročnik ugotovi, da storitve izvaja podizvajalec</w:t>
      </w:r>
      <w:r>
        <w:rPr>
          <w:i/>
        </w:rPr>
        <w:t xml:space="preserve"> oziroma da </w:t>
      </w:r>
      <w:r w:rsidRPr="00F71044">
        <w:rPr>
          <w:i/>
        </w:rPr>
        <w:t>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1392AE09" w14:textId="77777777" w:rsidR="00CB5002" w:rsidRDefault="00CB5002" w:rsidP="00837291">
      <w:pPr>
        <w:rPr>
          <w:b/>
          <w:bCs/>
          <w:iCs/>
        </w:rPr>
      </w:pPr>
    </w:p>
    <w:p w14:paraId="4D1CE550" w14:textId="77777777" w:rsidR="00CB5002" w:rsidRDefault="00CB5002" w:rsidP="00837291"/>
    <w:p w14:paraId="6AC55114" w14:textId="77777777" w:rsidR="00CB5002" w:rsidRPr="003773AD" w:rsidRDefault="00CB5002" w:rsidP="00CB5002">
      <w:pPr>
        <w:pStyle w:val="Naslov2"/>
        <w:spacing w:before="0" w:after="0"/>
        <w:ind w:left="357" w:hanging="357"/>
        <w:jc w:val="both"/>
      </w:pPr>
      <w:r w:rsidRPr="003773AD">
        <w:t>PREVZEM</w:t>
      </w:r>
    </w:p>
    <w:p w14:paraId="2EC45EC2" w14:textId="77777777" w:rsidR="00CB5002" w:rsidRPr="003773AD" w:rsidRDefault="00CB5002" w:rsidP="00CB5002">
      <w:pPr>
        <w:jc w:val="both"/>
      </w:pPr>
    </w:p>
    <w:p w14:paraId="3E7400EF" w14:textId="77777777" w:rsidR="00CB5002" w:rsidRPr="003773AD" w:rsidRDefault="00CB5002" w:rsidP="00CB5002">
      <w:pPr>
        <w:pStyle w:val="len"/>
        <w:spacing w:before="0" w:after="0" w:line="240" w:lineRule="auto"/>
      </w:pPr>
    </w:p>
    <w:p w14:paraId="03549D1B" w14:textId="77777777" w:rsidR="00CB5002" w:rsidRPr="003773AD" w:rsidRDefault="00CB5002" w:rsidP="00CB5002">
      <w:pPr>
        <w:jc w:val="both"/>
        <w:rPr>
          <w:lang w:eastAsia="zh-CN"/>
        </w:rPr>
      </w:pPr>
    </w:p>
    <w:p w14:paraId="601BC4D6" w14:textId="121FE54F" w:rsidR="00CB5002" w:rsidRDefault="00CB5002" w:rsidP="00CB5002">
      <w:pPr>
        <w:jc w:val="both"/>
      </w:pPr>
      <w:r w:rsidRPr="003773AD">
        <w:rPr>
          <w:lang w:eastAsia="zh-CN"/>
        </w:rPr>
        <w:t xml:space="preserve">Naročnik </w:t>
      </w:r>
      <w:r>
        <w:rPr>
          <w:lang w:eastAsia="zh-CN"/>
        </w:rPr>
        <w:t xml:space="preserve">je opravljene </w:t>
      </w:r>
      <w:r w:rsidRPr="003773AD">
        <w:rPr>
          <w:lang w:eastAsia="zh-CN"/>
        </w:rPr>
        <w:t>pogodbene storitve</w:t>
      </w:r>
      <w:r>
        <w:rPr>
          <w:lang w:eastAsia="zh-CN"/>
        </w:rPr>
        <w:t xml:space="preserve"> dolžan pregledati in, v kolikor so te brez pomanjkljivosti, prevzeti. </w:t>
      </w:r>
      <w:r>
        <w:t>O prevzemu se sestavi prevzemni zapisnik</w:t>
      </w:r>
      <w:r w:rsidRPr="003773AD">
        <w:t>, ki ga podpišeta obe pogodbeni stranki.</w:t>
      </w:r>
    </w:p>
    <w:p w14:paraId="245B3025" w14:textId="77777777" w:rsidR="00CB5002" w:rsidRDefault="00CB5002" w:rsidP="00CB5002">
      <w:pPr>
        <w:jc w:val="both"/>
      </w:pPr>
    </w:p>
    <w:p w14:paraId="5952C339" w14:textId="2F5F65AA" w:rsidR="00CB5002" w:rsidRDefault="00CB5002" w:rsidP="00CB5002">
      <w:pPr>
        <w:jc w:val="both"/>
        <w:rPr>
          <w:lang w:eastAsia="zh-CN"/>
        </w:rPr>
      </w:pPr>
      <w:r>
        <w:rPr>
          <w:lang w:eastAsia="zh-CN"/>
        </w:rPr>
        <w:t>V kolikor so ob prevzemu ugotovljene pomanjkljivosti</w:t>
      </w:r>
      <w:r w:rsidRPr="00266675">
        <w:rPr>
          <w:lang w:eastAsia="zh-CN"/>
        </w:rPr>
        <w:t xml:space="preserve">, naročnik in izvajalec sestavita o tem zapisnik, </w:t>
      </w:r>
      <w:r w:rsidRPr="00FD1A88">
        <w:rPr>
          <w:lang w:eastAsia="zh-CN"/>
        </w:rPr>
        <w:t>v katerem navedeta ugotovljene pomanjkljivosti in določita rok za njihovo odpravo</w:t>
      </w:r>
      <w:r w:rsidRPr="005141E8">
        <w:rPr>
          <w:lang w:eastAsia="zh-CN"/>
        </w:rPr>
        <w:t xml:space="preserve">, ki ne sme biti daljši od 3 dni. </w:t>
      </w:r>
      <w:r w:rsidRPr="005141E8">
        <w:t>V primeru, da</w:t>
      </w:r>
      <w:r w:rsidRPr="00FD1A88">
        <w:t xml:space="preserve"> izvajalec opraviči daljši rok za izvedbo in se naročnik z njim strinja, se lahko </w:t>
      </w:r>
      <w:r>
        <w:t>pomanjkljivosti</w:t>
      </w:r>
      <w:r w:rsidRPr="00FD1A88">
        <w:t xml:space="preserve"> odpravi v daljšem roku. </w:t>
      </w:r>
      <w:r w:rsidRPr="00FD1A88">
        <w:rPr>
          <w:lang w:eastAsia="zh-CN"/>
        </w:rPr>
        <w:t xml:space="preserve">V zapisniku ugotovljene pomanjkljivosti je izvajalec dolžan odpraviti na lastne stroške. Po odpravi pomanjkljivosti se sestavi zapisnik o odpravljenih pomanjkljivostih, ki je sestavljen v okviru </w:t>
      </w:r>
      <w:r>
        <w:rPr>
          <w:lang w:eastAsia="zh-CN"/>
        </w:rPr>
        <w:t>prevzemnega</w:t>
      </w:r>
      <w:r w:rsidRPr="00FD1A88">
        <w:rPr>
          <w:lang w:eastAsia="zh-CN"/>
        </w:rPr>
        <w:t xml:space="preserve"> zapisnika, ali pa </w:t>
      </w:r>
      <w:r w:rsidRPr="00C65160">
        <w:rPr>
          <w:lang w:eastAsia="zh-CN"/>
        </w:rPr>
        <w:t xml:space="preserve">je njegova priloga. Če izvajalec ne bi odpravil pomanjkljivosti v dogovorjenem roku, lahko naročnik storitve, ki niso </w:t>
      </w:r>
      <w:r>
        <w:rPr>
          <w:lang w:eastAsia="zh-CN"/>
        </w:rPr>
        <w:t xml:space="preserve">bile </w:t>
      </w:r>
      <w:r w:rsidRPr="00C65160">
        <w:rPr>
          <w:lang w:eastAsia="zh-CN"/>
        </w:rPr>
        <w:t xml:space="preserve">prevzete zaradi ugotovljenih pomanjkljivosti, naroči drugje na </w:t>
      </w:r>
      <w:r>
        <w:rPr>
          <w:lang w:eastAsia="zh-CN"/>
        </w:rPr>
        <w:t>stroške</w:t>
      </w:r>
      <w:r w:rsidRPr="00C65160">
        <w:rPr>
          <w:lang w:eastAsia="zh-CN"/>
        </w:rPr>
        <w:t xml:space="preserve"> izvajalca.</w:t>
      </w:r>
    </w:p>
    <w:p w14:paraId="0B52CD69" w14:textId="77777777" w:rsidR="00CB5002" w:rsidRDefault="00CB5002" w:rsidP="00CB5002">
      <w:pPr>
        <w:jc w:val="both"/>
        <w:rPr>
          <w:lang w:eastAsia="zh-CN"/>
        </w:rPr>
      </w:pPr>
    </w:p>
    <w:p w14:paraId="69529BF0" w14:textId="77777777" w:rsidR="00CB5002" w:rsidRPr="00CB5002" w:rsidRDefault="00CB5002" w:rsidP="00CB5002">
      <w:pPr>
        <w:widowControl w:val="0"/>
        <w:autoSpaceDE w:val="0"/>
        <w:autoSpaceDN w:val="0"/>
        <w:adjustRightInd w:val="0"/>
        <w:jc w:val="both"/>
        <w:rPr>
          <w:lang w:eastAsia="zh-CN"/>
        </w:rPr>
      </w:pPr>
      <w:r w:rsidRPr="00CB5002">
        <w:rPr>
          <w:lang w:eastAsia="zh-CN"/>
        </w:rPr>
        <w:t xml:space="preserve">Storitve iz 1. točke prvega odstavka 2. člena te pogodbe se prevzemajo mesečno. Izvajalec mora pred podpisom prevzemnega zapisnika na začetku vsakega meseca naročniku izročiti poročilo o opravljenih storitvah osnovnega vzdrževanja s specifikacijo in opisom opravljenih storitev v preteklem mesecu. Poročilo o opravljenih storitvah je priloga prevzemnega zapisnika. </w:t>
      </w:r>
    </w:p>
    <w:p w14:paraId="21352845" w14:textId="77777777" w:rsidR="00CB5002" w:rsidRPr="00CB5002" w:rsidRDefault="00CB5002" w:rsidP="00CB5002">
      <w:pPr>
        <w:widowControl w:val="0"/>
        <w:autoSpaceDE w:val="0"/>
        <w:autoSpaceDN w:val="0"/>
        <w:adjustRightInd w:val="0"/>
        <w:jc w:val="both"/>
        <w:rPr>
          <w:lang w:eastAsia="zh-CN"/>
        </w:rPr>
      </w:pPr>
    </w:p>
    <w:p w14:paraId="76F75731" w14:textId="034C6411" w:rsidR="00CB5002" w:rsidRDefault="00CB5002" w:rsidP="00A31197">
      <w:pPr>
        <w:widowControl w:val="0"/>
        <w:autoSpaceDE w:val="0"/>
        <w:autoSpaceDN w:val="0"/>
        <w:adjustRightInd w:val="0"/>
        <w:jc w:val="both"/>
        <w:rPr>
          <w:lang w:eastAsia="zh-CN"/>
        </w:rPr>
      </w:pPr>
      <w:r w:rsidRPr="00CB5002">
        <w:rPr>
          <w:lang w:eastAsia="zh-CN"/>
        </w:rPr>
        <w:t>Izvajalec mora pred podpisom prevzemnega zapisnika za opravljene storitve iz 2., 3. in 4. točke prvega odstavka 2. člena te pogodbe naročniku izročiti poročilo o opravljenih storitvah, s specifikacijo in opisom opravljenih storitev ter porabljenega časa, in sicer največ do višine, zapisane v pisnem naročilu posamezne storitve ter s sklici na pripadajoča naročila naročnika.</w:t>
      </w:r>
    </w:p>
    <w:p w14:paraId="57183BFF" w14:textId="77777777" w:rsidR="00CB5002" w:rsidRPr="003773AD" w:rsidRDefault="00CB5002" w:rsidP="00CB5002">
      <w:pPr>
        <w:jc w:val="both"/>
      </w:pPr>
    </w:p>
    <w:p w14:paraId="57C27AC1" w14:textId="77777777" w:rsidR="00CB5002" w:rsidRPr="00412D28" w:rsidRDefault="00CB5002" w:rsidP="00CB5002">
      <w:pPr>
        <w:jc w:val="both"/>
        <w:rPr>
          <w:iCs/>
          <w:snapToGrid w:val="0"/>
        </w:rPr>
      </w:pPr>
      <w:r w:rsidRPr="00572D02">
        <w:rPr>
          <w:iCs/>
          <w:snapToGrid w:val="0"/>
        </w:rPr>
        <w:t xml:space="preserve">Izvajalec je </w:t>
      </w:r>
      <w:r w:rsidRPr="006E1EDE">
        <w:rPr>
          <w:iCs/>
          <w:snapToGrid w:val="0"/>
        </w:rPr>
        <w:t xml:space="preserve">dolžan pred podpisom prevzemnega zapisnika za storitve </w:t>
      </w:r>
      <w:r w:rsidRPr="006E1EDE">
        <w:t>iz 4. točke prvega odstavka 2. člena t</w:t>
      </w:r>
      <w:r w:rsidRPr="00572D02">
        <w:t>e</w:t>
      </w:r>
      <w:r w:rsidRPr="003773AD">
        <w:t xml:space="preserve"> pogodbe</w:t>
      </w:r>
      <w:r>
        <w:t xml:space="preserve"> naročniku</w:t>
      </w:r>
      <w:r w:rsidRPr="003773AD">
        <w:t xml:space="preserve"> izročiti </w:t>
      </w:r>
      <w:r w:rsidRPr="008120E8">
        <w:rPr>
          <w:lang w:eastAsia="zh-CN"/>
        </w:rPr>
        <w:t>celotno izvedbeno in uporabniško dokumentacijo</w:t>
      </w:r>
      <w:r>
        <w:rPr>
          <w:lang w:eastAsia="zh-CN"/>
        </w:rPr>
        <w:t xml:space="preserve"> ter </w:t>
      </w:r>
      <w:r w:rsidRPr="003773AD">
        <w:t xml:space="preserve">celovito izvorno kodo (v celoti, vključujoč izvorno kodo pripadajočih knjižnic), ki jih mora shraniti v </w:t>
      </w:r>
      <w:proofErr w:type="spellStart"/>
      <w:r w:rsidRPr="003773AD">
        <w:t>repozitorij</w:t>
      </w:r>
      <w:proofErr w:type="spellEnd"/>
      <w:r w:rsidRPr="003773AD">
        <w:t xml:space="preserve"> izvorne kode in dokumentacije pri naročniku, dokumentacijo in navodila za namestitev, vso tehnično dokumentacijo in uporabniško dokumentacijo (kot npr. aplikacijske pakete, teste, objekte podatkovnih zbirk, poročila o namestitvah, navodila za povratek) ter poročilo o dejansko opravljenih storitvah</w:t>
      </w:r>
      <w:r>
        <w:t>.</w:t>
      </w:r>
      <w:r w:rsidRPr="003773AD">
        <w:t xml:space="preserve"> Vsa dokumentacija mora biti v slovenskem jeziku.</w:t>
      </w:r>
    </w:p>
    <w:p w14:paraId="5AEC2523" w14:textId="77777777" w:rsidR="00CB5002" w:rsidRPr="003773AD" w:rsidRDefault="00CB5002" w:rsidP="00CB5002">
      <w:pPr>
        <w:jc w:val="both"/>
        <w:rPr>
          <w:iCs/>
          <w:snapToGrid w:val="0"/>
        </w:rPr>
      </w:pPr>
    </w:p>
    <w:p w14:paraId="3059A68D" w14:textId="35665714" w:rsidR="00CB5002" w:rsidRDefault="00956C72" w:rsidP="00CB5002">
      <w:pPr>
        <w:jc w:val="both"/>
        <w:rPr>
          <w:lang w:eastAsia="zh-CN"/>
        </w:rPr>
      </w:pPr>
      <w:r>
        <w:rPr>
          <w:lang w:eastAsia="zh-CN"/>
        </w:rPr>
        <w:t>Izročena d</w:t>
      </w:r>
      <w:r w:rsidR="00CB5002" w:rsidRPr="00266675">
        <w:rPr>
          <w:lang w:eastAsia="zh-CN"/>
        </w:rPr>
        <w:t>okumentacija mora naročniku omogočati samostojno upravljanje s celotnim sistemom. Vsi izdelki, ki jih mora izvajalec predložiti naročniku</w:t>
      </w:r>
      <w:r w:rsidR="00CB5002">
        <w:rPr>
          <w:lang w:eastAsia="zh-CN"/>
        </w:rPr>
        <w:t>,</w:t>
      </w:r>
      <w:r w:rsidR="00CB5002" w:rsidRPr="00266675">
        <w:rPr>
          <w:lang w:eastAsia="zh-CN"/>
        </w:rPr>
        <w:t xml:space="preserve"> morajo biti v končni različici predloženi v obliki, ki omogoča naročniku nadaljnjo obdelavo, dodelavo, spreminjanje, shranjevanje in izpisovanje.</w:t>
      </w:r>
    </w:p>
    <w:p w14:paraId="61B14522" w14:textId="77777777" w:rsidR="00956C72" w:rsidRDefault="00956C72" w:rsidP="00CB5002">
      <w:pPr>
        <w:jc w:val="both"/>
        <w:rPr>
          <w:lang w:eastAsia="zh-CN"/>
        </w:rPr>
      </w:pPr>
    </w:p>
    <w:p w14:paraId="38E59A9A" w14:textId="77777777" w:rsidR="00956C72" w:rsidRDefault="00956C72" w:rsidP="00CB5002">
      <w:pPr>
        <w:jc w:val="both"/>
        <w:rPr>
          <w:lang w:eastAsia="zh-CN"/>
        </w:rPr>
      </w:pPr>
    </w:p>
    <w:p w14:paraId="4846DA5A" w14:textId="77777777" w:rsidR="00956C72" w:rsidRPr="003773AD" w:rsidRDefault="00956C72" w:rsidP="00956C72">
      <w:pPr>
        <w:pStyle w:val="Naslov2"/>
        <w:spacing w:before="0" w:after="0"/>
        <w:ind w:left="357" w:hanging="357"/>
        <w:jc w:val="both"/>
      </w:pPr>
      <w:r w:rsidRPr="003773AD">
        <w:t>AVTORSKE PRAVICE</w:t>
      </w:r>
    </w:p>
    <w:p w14:paraId="61339293" w14:textId="77777777" w:rsidR="00956C72" w:rsidRPr="003773AD" w:rsidRDefault="00956C72" w:rsidP="00956C72">
      <w:pPr>
        <w:jc w:val="both"/>
      </w:pPr>
    </w:p>
    <w:p w14:paraId="128AF01D" w14:textId="77777777" w:rsidR="00956C72" w:rsidRPr="003773AD" w:rsidRDefault="00956C72" w:rsidP="00956C72">
      <w:pPr>
        <w:pStyle w:val="len"/>
        <w:spacing w:before="0" w:after="0" w:line="240" w:lineRule="auto"/>
      </w:pPr>
    </w:p>
    <w:p w14:paraId="772A52C9" w14:textId="77777777" w:rsidR="00956C72" w:rsidRPr="003773AD" w:rsidRDefault="00956C72" w:rsidP="00956C72">
      <w:pPr>
        <w:jc w:val="both"/>
      </w:pPr>
    </w:p>
    <w:p w14:paraId="2DB6E973" w14:textId="77777777" w:rsidR="00956C72" w:rsidRDefault="00956C72" w:rsidP="00956C72">
      <w:pPr>
        <w:jc w:val="both"/>
      </w:pPr>
      <w:r>
        <w:t>Pogodbeni stranki soglašata, da se vse materialne avtorske pravice in druge pravice avtorja na izdelkih, ki nastanejo v okviru izvajanja te pogodbe in imajo značaj računalniškega programa ali sestavnega dela računalniškega programa, ne-izključno in neomejeno prenesejo na naročnika.</w:t>
      </w:r>
    </w:p>
    <w:p w14:paraId="5D26A124" w14:textId="77777777" w:rsidR="00956C72" w:rsidRDefault="00956C72" w:rsidP="00956C72">
      <w:pPr>
        <w:jc w:val="both"/>
      </w:pPr>
    </w:p>
    <w:p w14:paraId="2E00BD0B" w14:textId="77777777" w:rsidR="00956C72" w:rsidRDefault="00956C72" w:rsidP="00956C72">
      <w:pPr>
        <w:jc w:val="both"/>
      </w:pPr>
      <w:r w:rsidRPr="00C3210B">
        <w:t>Za</w:t>
      </w:r>
      <w:r>
        <w:t xml:space="preserve"> vse preostale</w:t>
      </w:r>
      <w:r w:rsidRPr="00C3210B">
        <w:t xml:space="preserve"> </w:t>
      </w:r>
      <w:r w:rsidRPr="00F449B6">
        <w:t>izdelke, ki so predmet pogodbe, kot tudi za izdelke, ki nastanejo</w:t>
      </w:r>
      <w:r>
        <w:t>,</w:t>
      </w:r>
      <w:r w:rsidRPr="00F449B6">
        <w:t xml:space="preserve"> </w:t>
      </w:r>
      <w:r>
        <w:t xml:space="preserve">ali se uporabijo </w:t>
      </w:r>
      <w:r w:rsidRPr="00F449B6">
        <w:t>v okviru izvajanja te pogodbe in imajo značaj avtorskega dela, se materialne avtorske pravice</w:t>
      </w:r>
      <w:r w:rsidRPr="00C3210B">
        <w:t xml:space="preserve"> s prevzemom izdelka </w:t>
      </w:r>
      <w:r>
        <w:t>ne-</w:t>
      </w:r>
      <w:r w:rsidRPr="00C3210B">
        <w:t xml:space="preserve">izključno prenesejo na naročnika, prostorsko in časovno neomejeno, in sicer pravica do reproduciranja sestavnih delov ali celote stvaritve, </w:t>
      </w:r>
      <w:r w:rsidRPr="00F804B5">
        <w:t xml:space="preserve">pravica do objave, </w:t>
      </w:r>
      <w:r w:rsidRPr="00C3210B">
        <w:t>pravica prevoda, prilagoditve, priredbe oziroma drugačne predelave ter reproduciranja teh predelav in pravica distribucije v okviru javnega sektorja v katerikoli obliki</w:t>
      </w:r>
      <w:r>
        <w:t xml:space="preserve"> in pravica dajanja v najem</w:t>
      </w:r>
      <w:r w:rsidRPr="00C3210B">
        <w:t xml:space="preserve">. </w:t>
      </w:r>
    </w:p>
    <w:p w14:paraId="6D61161A" w14:textId="77777777" w:rsidR="00956C72" w:rsidRDefault="00956C72" w:rsidP="00956C72">
      <w:pPr>
        <w:jc w:val="both"/>
      </w:pPr>
    </w:p>
    <w:p w14:paraId="4099CBBF" w14:textId="77777777" w:rsidR="00956C72" w:rsidRPr="003773AD" w:rsidRDefault="00956C72" w:rsidP="00956C72">
      <w:pPr>
        <w:jc w:val="both"/>
      </w:pPr>
      <w:r w:rsidRPr="003773AD">
        <w:t>Prenesena avtorska pravica naročniku omogoča, da lahko komurkoli naroči obdelovanje, predelovanje, nadgrajevanje in vzdrževanje izdelka, ki je predmet te pogodbe.</w:t>
      </w:r>
    </w:p>
    <w:p w14:paraId="672A323B" w14:textId="77777777" w:rsidR="00956C72" w:rsidRPr="003773AD" w:rsidRDefault="00956C72" w:rsidP="00956C72">
      <w:pPr>
        <w:jc w:val="both"/>
      </w:pPr>
    </w:p>
    <w:p w14:paraId="58D5E516" w14:textId="77777777" w:rsidR="00956C72" w:rsidRPr="003773AD" w:rsidRDefault="00956C72" w:rsidP="00956C72">
      <w:pPr>
        <w:jc w:val="both"/>
      </w:pPr>
      <w:r w:rsidRPr="003773AD">
        <w:t xml:space="preserve">Naročnik lahko avtorska dela, ki so predmet te pogodbe, uporablja brez omejitev, ves čas trajanja avtorske pravice in za vse primere. Naročnik ima pravico, da za potrebe javne uprave pravice, ki jih je </w:t>
      </w:r>
      <w:r w:rsidRPr="003773AD">
        <w:lastRenderedPageBreak/>
        <w:t>pridobil na podlagi te pogodbe, prenaša na tretje osebe, ne da bi za to potreboval soglasje avtorja in ne da bi za tak prenos avtorskih pravic moral avtorju izplačevati kakršnokoli dodatno plačilo.</w:t>
      </w:r>
    </w:p>
    <w:p w14:paraId="20C26D29" w14:textId="77777777" w:rsidR="00956C72" w:rsidRPr="003773AD" w:rsidRDefault="00956C72" w:rsidP="00956C72">
      <w:pPr>
        <w:jc w:val="both"/>
      </w:pPr>
    </w:p>
    <w:p w14:paraId="5DE29483" w14:textId="77777777" w:rsidR="00956C72" w:rsidRDefault="00956C72" w:rsidP="00956C72">
      <w:pPr>
        <w:shd w:val="clear" w:color="auto" w:fill="FFFFFF"/>
        <w:jc w:val="both"/>
      </w:pPr>
      <w:r w:rsidRPr="003773AD">
        <w:t>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w:t>
      </w:r>
      <w:r>
        <w:t xml:space="preserve"> </w:t>
      </w:r>
      <w:r w:rsidRPr="00D3254C">
        <w:t xml:space="preserve">V tem primeru mora izvajalec podrobno dokumentirati tehnične lastnosti, uporabo in način integracije z drugimi komponentami sistema ter naročniku omogočiti njeno nemoteno nadaljnjo uporabo. </w:t>
      </w:r>
      <w:r>
        <w:t xml:space="preserve">Naročniku zaradi morebitne uporabe že izdelane informacijske rešitve ali uporabe komponente, </w:t>
      </w:r>
      <w:r w:rsidRPr="00D3254C">
        <w:t>ki je že izdelana izven te pogodbe, ali njen</w:t>
      </w:r>
      <w:r>
        <w:t>ega dela, v nobenem primeru ne smejo nastati nobeni stroški.</w:t>
      </w:r>
    </w:p>
    <w:p w14:paraId="58683E87" w14:textId="77777777" w:rsidR="00956C72" w:rsidRPr="003773AD" w:rsidRDefault="00956C72" w:rsidP="00956C72">
      <w:pPr>
        <w:jc w:val="both"/>
      </w:pPr>
    </w:p>
    <w:p w14:paraId="3233B230" w14:textId="77777777" w:rsidR="00956C72" w:rsidRDefault="00956C72" w:rsidP="00956C72">
      <w:pPr>
        <w:jc w:val="both"/>
      </w:pPr>
      <w:r w:rsidRPr="003773AD">
        <w:t>Avtor jamči, da ni tretje fizične ali pravne osebe, ki bi si lastile kakršnokoli moralno ali materialno avtorsko pravico na avtorskih delih, ki so predmet te pogodbe, ter da lahko zakonito razpolaga z avtorskimi pravicami, ki se prenašajo s to pogodbo.</w:t>
      </w:r>
    </w:p>
    <w:p w14:paraId="2711C31F" w14:textId="77777777" w:rsidR="00CB5002" w:rsidRDefault="00CB5002" w:rsidP="00837291"/>
    <w:p w14:paraId="1163FD9A" w14:textId="77777777" w:rsidR="00CB5002" w:rsidRPr="00CB5002" w:rsidRDefault="00CB5002" w:rsidP="00AC360D"/>
    <w:p w14:paraId="79C4BBB5" w14:textId="62C03F06" w:rsidR="00535B9E" w:rsidRPr="003773AD" w:rsidRDefault="00535B9E" w:rsidP="00E648A1">
      <w:pPr>
        <w:pStyle w:val="Naslov2"/>
        <w:spacing w:before="0" w:after="0"/>
        <w:ind w:left="357" w:hanging="357"/>
        <w:jc w:val="both"/>
      </w:pPr>
      <w:r w:rsidRPr="003773AD">
        <w:t>CENA IN PLAČILNI POGOJI</w:t>
      </w:r>
    </w:p>
    <w:p w14:paraId="22ED791D" w14:textId="77777777" w:rsidR="003D13A7" w:rsidRPr="003773AD" w:rsidRDefault="003D13A7" w:rsidP="00E648A1">
      <w:pPr>
        <w:jc w:val="both"/>
      </w:pPr>
    </w:p>
    <w:p w14:paraId="0B61FA5B" w14:textId="77777777" w:rsidR="00535B9E" w:rsidRPr="003773AD" w:rsidRDefault="00535B9E" w:rsidP="00E648A1">
      <w:pPr>
        <w:pStyle w:val="len"/>
        <w:spacing w:before="0" w:after="0" w:line="240" w:lineRule="auto"/>
      </w:pPr>
    </w:p>
    <w:p w14:paraId="7E9318F7" w14:textId="77777777" w:rsidR="003D13A7" w:rsidRPr="003773AD" w:rsidRDefault="003D13A7" w:rsidP="00E648A1">
      <w:pPr>
        <w:jc w:val="both"/>
      </w:pPr>
    </w:p>
    <w:p w14:paraId="48CE223D" w14:textId="3F6645DF" w:rsidR="001F7E89" w:rsidRPr="003773AD" w:rsidRDefault="001F7E89" w:rsidP="00E648A1">
      <w:pPr>
        <w:jc w:val="both"/>
      </w:pPr>
      <w:r w:rsidRPr="003773AD">
        <w:t xml:space="preserve">Storitve </w:t>
      </w:r>
      <w:r w:rsidR="006B399F" w:rsidRPr="003773AD">
        <w:t xml:space="preserve">po tej pogodbi </w:t>
      </w:r>
      <w:r w:rsidRPr="003773AD">
        <w:t xml:space="preserve">se zaračunavajo po cenah </w:t>
      </w:r>
      <w:r w:rsidR="00004B52">
        <w:t>iz Priloge 2.</w:t>
      </w:r>
    </w:p>
    <w:p w14:paraId="71BA04D6" w14:textId="77777777" w:rsidR="00134C90" w:rsidRPr="003773AD" w:rsidRDefault="00134C90" w:rsidP="00E648A1">
      <w:pPr>
        <w:jc w:val="both"/>
      </w:pPr>
    </w:p>
    <w:p w14:paraId="6FBBC69F" w14:textId="0D9D5001" w:rsidR="001F7E89" w:rsidRPr="003773AD" w:rsidRDefault="001F7E89" w:rsidP="00E648A1">
      <w:pPr>
        <w:jc w:val="both"/>
      </w:pPr>
      <w:r w:rsidRPr="003773AD">
        <w:t xml:space="preserve">Cene na enoto v EUR z DDV so fiksne </w:t>
      </w:r>
      <w:r w:rsidR="00EE1EB2" w:rsidRPr="003773AD">
        <w:t xml:space="preserve">ves čas trajanja pogodbe </w:t>
      </w:r>
      <w:r w:rsidRPr="003773AD">
        <w:t>in vključujejo vse stroške za izvedbo predmeta pogodbe.</w:t>
      </w:r>
    </w:p>
    <w:p w14:paraId="11BFBD3F" w14:textId="77777777" w:rsidR="001F7E89" w:rsidRPr="003773AD" w:rsidRDefault="001F7E89" w:rsidP="00E648A1">
      <w:pPr>
        <w:jc w:val="both"/>
      </w:pPr>
    </w:p>
    <w:p w14:paraId="28DFF14C" w14:textId="38760363" w:rsidR="000338C2" w:rsidRDefault="00975C95" w:rsidP="00E648A1">
      <w:pPr>
        <w:jc w:val="both"/>
      </w:pPr>
      <w:r w:rsidRPr="00E82B85">
        <w:t xml:space="preserve">Skupna predvidena pogodbena vrednost znaša </w:t>
      </w:r>
      <w:r w:rsidRPr="00E82B85">
        <w:fldChar w:fldCharType="begin">
          <w:ffData>
            <w:name w:val="Besedilo2"/>
            <w:enabled/>
            <w:calcOnExit w:val="0"/>
            <w:textInput/>
          </w:ffData>
        </w:fldChar>
      </w:r>
      <w:r w:rsidRPr="00E82B85">
        <w:instrText xml:space="preserve"> FORMTEXT </w:instrText>
      </w:r>
      <w:r w:rsidRPr="00E82B85">
        <w:fldChar w:fldCharType="separate"/>
      </w:r>
      <w:r w:rsidRPr="00E82B85">
        <w:t> </w:t>
      </w:r>
      <w:r w:rsidRPr="00E82B85">
        <w:t> </w:t>
      </w:r>
      <w:r w:rsidRPr="00E82B85">
        <w:t> </w:t>
      </w:r>
      <w:r w:rsidRPr="00E82B85">
        <w:t> </w:t>
      </w:r>
      <w:r w:rsidRPr="00E82B85">
        <w:t> </w:t>
      </w:r>
      <w:r w:rsidRPr="00E82B85">
        <w:fldChar w:fldCharType="end"/>
      </w:r>
      <w:r w:rsidRPr="00E82B85">
        <w:t xml:space="preserve"> EUR (z besedo </w:t>
      </w:r>
      <w:r w:rsidRPr="00E82B85">
        <w:fldChar w:fldCharType="begin">
          <w:ffData>
            <w:name w:val="Besedilo2"/>
            <w:enabled/>
            <w:calcOnExit w:val="0"/>
            <w:textInput/>
          </w:ffData>
        </w:fldChar>
      </w:r>
      <w:r w:rsidRPr="00E82B85">
        <w:instrText xml:space="preserve"> FORMTEXT </w:instrText>
      </w:r>
      <w:r w:rsidRPr="00E82B85">
        <w:fldChar w:fldCharType="separate"/>
      </w:r>
      <w:r w:rsidRPr="00E82B85">
        <w:t> </w:t>
      </w:r>
      <w:r w:rsidRPr="00E82B85">
        <w:t> </w:t>
      </w:r>
      <w:r w:rsidRPr="00E82B85">
        <w:t> </w:t>
      </w:r>
      <w:r w:rsidRPr="00E82B85">
        <w:t> </w:t>
      </w:r>
      <w:r w:rsidRPr="00E82B85">
        <w:t> </w:t>
      </w:r>
      <w:r w:rsidRPr="00E82B85">
        <w:fldChar w:fldCharType="end"/>
      </w:r>
      <w:r w:rsidRPr="00E82B85">
        <w:t xml:space="preserve"> evrov </w:t>
      </w:r>
      <w:r w:rsidR="0003294F">
        <w:t xml:space="preserve">in </w:t>
      </w:r>
      <w:r w:rsidRPr="00E82B85">
        <w:fldChar w:fldCharType="begin">
          <w:ffData>
            <w:name w:val="Besedilo2"/>
            <w:enabled/>
            <w:calcOnExit w:val="0"/>
            <w:textInput/>
          </w:ffData>
        </w:fldChar>
      </w:r>
      <w:r w:rsidRPr="00E82B85">
        <w:instrText xml:space="preserve"> FORMTEXT </w:instrText>
      </w:r>
      <w:r w:rsidRPr="00E82B85">
        <w:fldChar w:fldCharType="separate"/>
      </w:r>
      <w:r w:rsidRPr="00E82B85">
        <w:t> </w:t>
      </w:r>
      <w:r w:rsidRPr="00E82B85">
        <w:t> </w:t>
      </w:r>
      <w:r w:rsidRPr="00E82B85">
        <w:t> </w:t>
      </w:r>
      <w:r w:rsidRPr="00E82B85">
        <w:t> </w:t>
      </w:r>
      <w:r w:rsidRPr="00E82B85">
        <w:t> </w:t>
      </w:r>
      <w:r w:rsidRPr="00E82B85">
        <w:fldChar w:fldCharType="end"/>
      </w:r>
      <w:r w:rsidR="0003294F">
        <w:t xml:space="preserve"> centov</w:t>
      </w:r>
      <w:r w:rsidRPr="00E82B85">
        <w:t>)</w:t>
      </w:r>
      <w:r>
        <w:t xml:space="preserve"> brez DDV oziroma </w:t>
      </w:r>
      <w:r w:rsidRPr="00E82B85">
        <w:fldChar w:fldCharType="begin">
          <w:ffData>
            <w:name w:val="Besedilo2"/>
            <w:enabled/>
            <w:calcOnExit w:val="0"/>
            <w:textInput/>
          </w:ffData>
        </w:fldChar>
      </w:r>
      <w:r w:rsidRPr="00E82B85">
        <w:instrText xml:space="preserve"> FORMTEXT </w:instrText>
      </w:r>
      <w:r w:rsidRPr="00E82B85">
        <w:fldChar w:fldCharType="separate"/>
      </w:r>
      <w:r w:rsidRPr="00E82B85">
        <w:t> </w:t>
      </w:r>
      <w:r w:rsidRPr="00E82B85">
        <w:t> </w:t>
      </w:r>
      <w:r w:rsidRPr="00E82B85">
        <w:t> </w:t>
      </w:r>
      <w:r w:rsidRPr="00E82B85">
        <w:t> </w:t>
      </w:r>
      <w:r w:rsidRPr="00E82B85">
        <w:t> </w:t>
      </w:r>
      <w:r w:rsidRPr="00E82B85">
        <w:fldChar w:fldCharType="end"/>
      </w:r>
      <w:r w:rsidRPr="00E82B85">
        <w:t xml:space="preserve"> EUR (z besedo </w:t>
      </w:r>
      <w:r w:rsidRPr="00E82B85">
        <w:fldChar w:fldCharType="begin">
          <w:ffData>
            <w:name w:val="Besedilo2"/>
            <w:enabled/>
            <w:calcOnExit w:val="0"/>
            <w:textInput/>
          </w:ffData>
        </w:fldChar>
      </w:r>
      <w:r w:rsidRPr="00E82B85">
        <w:instrText xml:space="preserve"> FORMTEXT </w:instrText>
      </w:r>
      <w:r w:rsidRPr="00E82B85">
        <w:fldChar w:fldCharType="separate"/>
      </w:r>
      <w:r w:rsidRPr="00E82B85">
        <w:t> </w:t>
      </w:r>
      <w:r w:rsidRPr="00E82B85">
        <w:t> </w:t>
      </w:r>
      <w:r w:rsidRPr="00E82B85">
        <w:t> </w:t>
      </w:r>
      <w:r w:rsidRPr="00E82B85">
        <w:t> </w:t>
      </w:r>
      <w:r w:rsidRPr="00E82B85">
        <w:t> </w:t>
      </w:r>
      <w:r w:rsidRPr="00E82B85">
        <w:fldChar w:fldCharType="end"/>
      </w:r>
      <w:r w:rsidRPr="00E82B85">
        <w:t xml:space="preserve"> evrov </w:t>
      </w:r>
      <w:r w:rsidR="0003294F">
        <w:t xml:space="preserve">in </w:t>
      </w:r>
      <w:r w:rsidRPr="00E82B85">
        <w:fldChar w:fldCharType="begin">
          <w:ffData>
            <w:name w:val="Besedilo2"/>
            <w:enabled/>
            <w:calcOnExit w:val="0"/>
            <w:textInput/>
          </w:ffData>
        </w:fldChar>
      </w:r>
      <w:r w:rsidRPr="00E82B85">
        <w:instrText xml:space="preserve"> FORMTEXT </w:instrText>
      </w:r>
      <w:r w:rsidRPr="00E82B85">
        <w:fldChar w:fldCharType="separate"/>
      </w:r>
      <w:r w:rsidRPr="00E82B85">
        <w:t> </w:t>
      </w:r>
      <w:r w:rsidRPr="00E82B85">
        <w:t> </w:t>
      </w:r>
      <w:r w:rsidRPr="00E82B85">
        <w:t> </w:t>
      </w:r>
      <w:r w:rsidRPr="00E82B85">
        <w:t> </w:t>
      </w:r>
      <w:r w:rsidRPr="00E82B85">
        <w:t> </w:t>
      </w:r>
      <w:r w:rsidRPr="00E82B85">
        <w:fldChar w:fldCharType="end"/>
      </w:r>
      <w:r w:rsidR="0003294F">
        <w:t xml:space="preserve"> centov</w:t>
      </w:r>
      <w:r w:rsidRPr="00E82B85">
        <w:t>) z DDV.</w:t>
      </w:r>
    </w:p>
    <w:p w14:paraId="382E3BCC" w14:textId="77777777" w:rsidR="00975C95" w:rsidRDefault="00975C95" w:rsidP="00E648A1">
      <w:pPr>
        <w:jc w:val="both"/>
      </w:pPr>
    </w:p>
    <w:p w14:paraId="1CB4CCD6" w14:textId="77777777" w:rsidR="00EF6DFE" w:rsidRPr="003773AD" w:rsidRDefault="00EF6DFE" w:rsidP="00E648A1">
      <w:pPr>
        <w:pStyle w:val="len"/>
        <w:spacing w:before="0" w:after="0" w:line="240" w:lineRule="auto"/>
      </w:pPr>
    </w:p>
    <w:p w14:paraId="3FF4282E" w14:textId="77777777" w:rsidR="003D13A7" w:rsidRPr="003773AD" w:rsidRDefault="003D13A7" w:rsidP="00E648A1">
      <w:pPr>
        <w:jc w:val="both"/>
      </w:pPr>
    </w:p>
    <w:p w14:paraId="0308276F" w14:textId="006110DE" w:rsidR="00270AEC" w:rsidRDefault="00270AEC" w:rsidP="00E648A1">
      <w:pPr>
        <w:jc w:val="both"/>
      </w:pPr>
      <w:r>
        <w:t xml:space="preserve">Izvajalec za storitve iz </w:t>
      </w:r>
      <w:r w:rsidRPr="00270AEC">
        <w:t>1. točke prvega odstavka 2. člena te pogodbe</w:t>
      </w:r>
      <w:r>
        <w:t xml:space="preserve"> zaračunava mesečni pavšalni znesek iz Priloge 2 ter izstavlja mesečne račune, za storitve, opravljene v preteklem mesecu. </w:t>
      </w:r>
      <w:r w:rsidRPr="003773AD">
        <w:t>Če se storitve v določenem mesecu ne izvajajo cel mesec, se obračuna samo sorazmerni del.</w:t>
      </w:r>
      <w:r w:rsidRPr="00270AEC">
        <w:t xml:space="preserve"> </w:t>
      </w:r>
      <w:r w:rsidRPr="00956E66">
        <w:t>Podlaga za izstavitev računa je obojestransko podpisan prevzemni zapisnik z vključenim poročilom o opravljenih storitvah. Kopija s strani naročnika potrjenega prevzemnega zapisnika je priloga računa.</w:t>
      </w:r>
    </w:p>
    <w:p w14:paraId="229D1972" w14:textId="77777777" w:rsidR="00270AEC" w:rsidRDefault="00270AEC" w:rsidP="00E648A1">
      <w:pPr>
        <w:jc w:val="both"/>
      </w:pPr>
    </w:p>
    <w:p w14:paraId="7ACFB560" w14:textId="5B2DDDAE" w:rsidR="00270AEC" w:rsidRDefault="00270AEC" w:rsidP="00E648A1">
      <w:pPr>
        <w:jc w:val="both"/>
      </w:pPr>
      <w:r w:rsidRPr="00270AEC">
        <w:t>Izvajalec opravljene storitve iz 2., 3. in 4. točke prvega odstavka 2. člena te pogodbe obračuna na podlagi dogovorjene urne postavke</w:t>
      </w:r>
      <w:r>
        <w:t xml:space="preserve"> iz Priloge 2</w:t>
      </w:r>
      <w:r w:rsidRPr="00270AEC">
        <w:t xml:space="preserve"> in dejansko porabljenega časa in izdaja mesečne račune za storitve, opravljene v preteklem mesecu.</w:t>
      </w:r>
      <w:r>
        <w:t xml:space="preserve"> </w:t>
      </w:r>
      <w:r w:rsidRPr="00270AEC">
        <w:t>Podlaga za izstavitev vsakega računa je obojestransko podpisan prevzemni zapisnik, s priloženim poročilom o dejansko opravljenih storitvah, s specifikacijo in opisom opravljenih storitev ter porabljenega časa in sicer največ do višine, zapisane v pisnem naročilu posamezne storitve</w:t>
      </w:r>
      <w:r w:rsidR="008C287F">
        <w:t>.</w:t>
      </w:r>
      <w:r w:rsidRPr="00270AEC">
        <w:t xml:space="preserve"> Kopija s strani naročnika potrjenega prevzemnega zapisnika je obvezna priloga računa. Če izvajalec tako storitev izvede brez naročila naročnika, ni upravičen do plačila.</w:t>
      </w:r>
    </w:p>
    <w:p w14:paraId="760209D9" w14:textId="77777777" w:rsidR="00837291" w:rsidRDefault="00837291" w:rsidP="00E648A1">
      <w:pPr>
        <w:jc w:val="both"/>
      </w:pPr>
    </w:p>
    <w:p w14:paraId="17DCA048" w14:textId="77777777" w:rsidR="00837291" w:rsidRDefault="00837291" w:rsidP="00837291">
      <w:pPr>
        <w:jc w:val="both"/>
        <w:rPr>
          <w:snapToGrid w:val="0"/>
        </w:rPr>
      </w:pPr>
      <w:r w:rsidRPr="00685F6A">
        <w:t xml:space="preserve">Porabljeni čas za aktivnosti iz 2., </w:t>
      </w:r>
      <w:r>
        <w:t>3</w:t>
      </w:r>
      <w:r w:rsidRPr="00685F6A">
        <w:t>.</w:t>
      </w:r>
      <w:r>
        <w:t xml:space="preserve"> in 4. </w:t>
      </w:r>
      <w:r w:rsidRPr="00685F6A">
        <w:t xml:space="preserve">točke prvega odstavka 2. člena te pogodbe je vsota porabe časa iz pisnih poročil o opravljenem delu, preračunan </w:t>
      </w:r>
      <w:r>
        <w:t>v ure</w:t>
      </w:r>
      <w:r w:rsidRPr="00685F6A">
        <w:t xml:space="preserve"> po načelu 60 minut je 1 ura. </w:t>
      </w:r>
      <w:r w:rsidRPr="00685F6A">
        <w:rPr>
          <w:snapToGrid w:val="0"/>
          <w:color w:val="000000"/>
        </w:rPr>
        <w:t>Obračunska enota je 15 minut, obračuna se vsakih začetih 15 minut.</w:t>
      </w:r>
    </w:p>
    <w:p w14:paraId="321345FF" w14:textId="77777777" w:rsidR="003D13A7" w:rsidRPr="003773AD" w:rsidRDefault="003D13A7" w:rsidP="00E648A1">
      <w:pPr>
        <w:jc w:val="both"/>
        <w:rPr>
          <w:snapToGrid w:val="0"/>
        </w:rPr>
      </w:pPr>
    </w:p>
    <w:p w14:paraId="02F7383B" w14:textId="77777777" w:rsidR="00535B9E" w:rsidRPr="003773AD" w:rsidRDefault="00535B9E" w:rsidP="00E648A1">
      <w:pPr>
        <w:pStyle w:val="len"/>
        <w:spacing w:before="0" w:after="0" w:line="240" w:lineRule="auto"/>
      </w:pPr>
    </w:p>
    <w:p w14:paraId="1512EE88" w14:textId="77777777" w:rsidR="003D13A7" w:rsidRPr="003773AD" w:rsidRDefault="003D13A7" w:rsidP="00E648A1">
      <w:pPr>
        <w:jc w:val="both"/>
      </w:pPr>
      <w:bookmarkStart w:id="6" w:name="_Hlk532915355"/>
    </w:p>
    <w:p w14:paraId="6B1EE79F" w14:textId="3F251708" w:rsidR="00986AF1" w:rsidRPr="00401AC9" w:rsidRDefault="00837291" w:rsidP="00837291">
      <w:pPr>
        <w:jc w:val="both"/>
      </w:pPr>
      <w:r w:rsidRPr="00837291">
        <w:t>Izvajalec je dolžan vse račune naročniku pošiljati izključno v elektronski obliki (e-račun), skladno z veljavnim zakonom, ki ureja opravljanje plačilnih in javnofinančnih storitev.</w:t>
      </w:r>
    </w:p>
    <w:p w14:paraId="28976BFB" w14:textId="77777777" w:rsidR="00837291" w:rsidRDefault="00837291" w:rsidP="00837291">
      <w:pPr>
        <w:jc w:val="both"/>
      </w:pPr>
    </w:p>
    <w:p w14:paraId="54164576" w14:textId="77777777" w:rsidR="00837291" w:rsidRDefault="00837291" w:rsidP="00837291">
      <w:pPr>
        <w:jc w:val="both"/>
        <w:rPr>
          <w:snapToGrid w:val="0"/>
          <w:color w:val="000000"/>
        </w:rPr>
      </w:pPr>
      <w:r w:rsidRPr="00C3210B">
        <w:rPr>
          <w:snapToGrid w:val="0"/>
          <w:color w:val="000000"/>
        </w:rPr>
        <w:t>Račun se mora sklicevati na številko pogodbe, na podlagi katere se izstavlja.</w:t>
      </w:r>
    </w:p>
    <w:p w14:paraId="7573B26E" w14:textId="77777777" w:rsidR="00837291" w:rsidRDefault="00837291" w:rsidP="00837291">
      <w:pPr>
        <w:jc w:val="both"/>
        <w:rPr>
          <w:snapToGrid w:val="0"/>
          <w:color w:val="000000"/>
        </w:rPr>
      </w:pPr>
    </w:p>
    <w:p w14:paraId="72911BBF" w14:textId="77777777" w:rsidR="00837291" w:rsidRDefault="00837291" w:rsidP="00837291">
      <w:pPr>
        <w:jc w:val="both"/>
      </w:pPr>
      <w:r w:rsidRPr="00A75E09">
        <w:t>Izvajalec posebej izstavlja račune skupaj za storitve iz 1. in 2. ter posebej za storitve iz 3.</w:t>
      </w:r>
      <w:r>
        <w:t xml:space="preserve"> in 4.</w:t>
      </w:r>
      <w:r w:rsidRPr="00A75E09">
        <w:t xml:space="preserve"> točke prvega</w:t>
      </w:r>
      <w:r>
        <w:t xml:space="preserve"> </w:t>
      </w:r>
      <w:r w:rsidRPr="00A75E09">
        <w:t>odstavka 2. člena pogodbe.</w:t>
      </w:r>
    </w:p>
    <w:p w14:paraId="43E25CE8" w14:textId="77777777" w:rsidR="00837291" w:rsidRDefault="00837291" w:rsidP="00837291">
      <w:pPr>
        <w:jc w:val="both"/>
        <w:rPr>
          <w:snapToGrid w:val="0"/>
          <w:color w:val="000000"/>
        </w:rPr>
      </w:pPr>
    </w:p>
    <w:p w14:paraId="3CA7EF76" w14:textId="369852EF" w:rsidR="00837291" w:rsidRDefault="00837291" w:rsidP="00837291">
      <w:pPr>
        <w:jc w:val="both"/>
      </w:pPr>
      <w:r w:rsidRPr="00837291">
        <w:rPr>
          <w:snapToGrid w:val="0"/>
        </w:rPr>
        <w:t>Naročnik je pravilno izstavljene račune dolžan plačati v roku največ 30 (trideset) dni od prejema na transakcijski račun izvajalca, ki bo naveden na izdanem računu.</w:t>
      </w:r>
    </w:p>
    <w:p w14:paraId="1B051E1C" w14:textId="77777777" w:rsidR="00837291" w:rsidRDefault="00837291" w:rsidP="00837291">
      <w:pPr>
        <w:jc w:val="both"/>
      </w:pPr>
    </w:p>
    <w:p w14:paraId="2E60D697" w14:textId="77777777" w:rsidR="00837291" w:rsidRPr="00736A89" w:rsidRDefault="00837291" w:rsidP="00837291">
      <w:pPr>
        <w:jc w:val="both"/>
      </w:pPr>
      <w:r w:rsidRPr="00736A89">
        <w:lastRenderedPageBreak/>
        <w:t>Ne glede na prejšnji odstavek, je plačilni rok takšen, kot ga določa trenutno veljavna zakonodaja.</w:t>
      </w:r>
    </w:p>
    <w:p w14:paraId="54151E18" w14:textId="77777777" w:rsidR="00837291" w:rsidRDefault="00837291" w:rsidP="00837291">
      <w:pPr>
        <w:shd w:val="clear" w:color="auto" w:fill="FFFFFF"/>
        <w:jc w:val="both"/>
      </w:pPr>
    </w:p>
    <w:p w14:paraId="4930643F" w14:textId="77777777" w:rsidR="00837291" w:rsidRDefault="00837291" w:rsidP="00837291">
      <w:pPr>
        <w:shd w:val="clear" w:color="auto" w:fill="FFFFFF"/>
        <w:jc w:val="both"/>
      </w:pPr>
      <w:r w:rsidRPr="00FF7D74">
        <w:t>Rok plačila začne teči naslednji dan po prejemu računa, ki je podlaga za izplačilo. Če zadnji dan roka sovpada z dnem, ko je po zakonu dela prost dan oziroma v plačilnem sistemu TARGET</w:t>
      </w:r>
      <w:r>
        <w:t>2</w:t>
      </w:r>
      <w:r w:rsidRPr="00FF7D74">
        <w:t xml:space="preserve"> ni opredeljen kot plačilni dan, se za zadnji dan roka šteje naslednji delavnik oziroma naslednji plačilni dan v sistemu TARGET</w:t>
      </w:r>
      <w:r>
        <w:t>2</w:t>
      </w:r>
      <w:r w:rsidRPr="00FF7D74">
        <w:t>.</w:t>
      </w:r>
    </w:p>
    <w:p w14:paraId="10B1CA1F" w14:textId="77777777" w:rsidR="00837291" w:rsidRDefault="00837291" w:rsidP="00837291">
      <w:pPr>
        <w:shd w:val="clear" w:color="auto" w:fill="FFFFFF"/>
        <w:jc w:val="both"/>
      </w:pPr>
    </w:p>
    <w:p w14:paraId="099F8634" w14:textId="77777777" w:rsidR="00837291" w:rsidRPr="003773AD" w:rsidRDefault="00837291" w:rsidP="00837291">
      <w:pPr>
        <w:pStyle w:val="len"/>
        <w:spacing w:before="0" w:after="0"/>
      </w:pPr>
    </w:p>
    <w:p w14:paraId="47EC2180" w14:textId="77777777" w:rsidR="00837291" w:rsidRPr="003773AD" w:rsidRDefault="00837291" w:rsidP="00837291">
      <w:pPr>
        <w:shd w:val="clear" w:color="auto" w:fill="FFFFFF"/>
        <w:jc w:val="both"/>
      </w:pPr>
    </w:p>
    <w:p w14:paraId="48CE1693" w14:textId="77777777" w:rsidR="00837291" w:rsidRDefault="00837291" w:rsidP="00837291">
      <w:pPr>
        <w:shd w:val="clear" w:color="auto" w:fill="FFFFFF"/>
        <w:jc w:val="both"/>
      </w:pPr>
      <w:r w:rsidRPr="003773AD">
        <w:t>Naročnik je izvajalcu zavezan za plačila</w:t>
      </w:r>
      <w:r>
        <w:t xml:space="preserve"> do 31. 12. 2026, za nadaljnja plačila do izteka te pogodbe pa, </w:t>
      </w:r>
      <w:r w:rsidRPr="003773AD">
        <w:t>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61065CF0" w14:textId="77777777" w:rsidR="00945290" w:rsidRDefault="00945290" w:rsidP="00E648A1">
      <w:pPr>
        <w:jc w:val="both"/>
        <w:rPr>
          <w:snapToGrid w:val="0"/>
        </w:rPr>
      </w:pPr>
    </w:p>
    <w:p w14:paraId="6004A709" w14:textId="77777777" w:rsidR="007B12AA" w:rsidRPr="007B12AA" w:rsidRDefault="007B12AA" w:rsidP="00E648A1">
      <w:pPr>
        <w:pStyle w:val="len"/>
        <w:spacing w:before="0" w:after="0"/>
        <w:rPr>
          <w:snapToGrid w:val="0"/>
        </w:rPr>
      </w:pPr>
    </w:p>
    <w:p w14:paraId="2301B25D" w14:textId="77777777" w:rsidR="009C57B0" w:rsidRDefault="009C57B0" w:rsidP="00E648A1">
      <w:pPr>
        <w:tabs>
          <w:tab w:val="left" w:pos="3765"/>
        </w:tabs>
        <w:jc w:val="both"/>
      </w:pPr>
    </w:p>
    <w:p w14:paraId="53FBD45A" w14:textId="17ED246E" w:rsidR="00BA461F" w:rsidRDefault="00A44CCD" w:rsidP="001C5A12">
      <w:pPr>
        <w:tabs>
          <w:tab w:val="left" w:pos="3765"/>
        </w:tabs>
        <w:jc w:val="both"/>
      </w:pPr>
      <w:r>
        <w:t>Storitve iz 1. in 2. točke prvega odstavka 2. člena pogodbe se financirajo iz integralnih sredstev</w:t>
      </w:r>
      <w:r w:rsidR="00A4327C">
        <w:t xml:space="preserve"> </w:t>
      </w:r>
      <w:r>
        <w:t>proračuna.</w:t>
      </w:r>
    </w:p>
    <w:p w14:paraId="226A634B" w14:textId="77777777" w:rsidR="00BF6565" w:rsidRDefault="00BF6565" w:rsidP="00A4327C">
      <w:pPr>
        <w:tabs>
          <w:tab w:val="left" w:pos="3765"/>
        </w:tabs>
        <w:jc w:val="both"/>
      </w:pPr>
    </w:p>
    <w:p w14:paraId="17BC0797" w14:textId="39997DFA" w:rsidR="00E06DB3" w:rsidRPr="00C63A9E" w:rsidRDefault="00A44CCD" w:rsidP="00A4327C">
      <w:pPr>
        <w:tabs>
          <w:tab w:val="left" w:pos="3765"/>
        </w:tabs>
        <w:jc w:val="both"/>
      </w:pPr>
      <w:r>
        <w:t>Storitve iz 3. in 4. točke</w:t>
      </w:r>
      <w:r w:rsidR="00A4327C">
        <w:t xml:space="preserve"> prvega odstavka 2. člena </w:t>
      </w:r>
      <w:r w:rsidR="00C63A9E" w:rsidRPr="0070303B">
        <w:t xml:space="preserve">sofinancirata </w:t>
      </w:r>
      <w:r w:rsidR="00C63A9E">
        <w:t xml:space="preserve">Republika Slovenija in </w:t>
      </w:r>
      <w:r w:rsidR="00C63A9E" w:rsidRPr="0070303B">
        <w:t>Evropska unija iz Evropskega sklada za regionalni razvoj</w:t>
      </w:r>
      <w:r w:rsidR="00ED4221">
        <w:t>,</w:t>
      </w:r>
      <w:r w:rsidR="00C63A9E" w:rsidRPr="0070303B">
        <w:t xml:space="preserve"> v okviru operacije Pametne digitalne javne storitv</w:t>
      </w:r>
      <w:r w:rsidR="00072A74">
        <w:t>e.</w:t>
      </w:r>
    </w:p>
    <w:p w14:paraId="2437592B" w14:textId="77777777" w:rsidR="00117E4F" w:rsidRDefault="00117E4F" w:rsidP="00E648A1">
      <w:pPr>
        <w:jc w:val="both"/>
        <w:rPr>
          <w:snapToGrid w:val="0"/>
        </w:rPr>
      </w:pPr>
    </w:p>
    <w:bookmarkEnd w:id="6"/>
    <w:p w14:paraId="6F421432" w14:textId="77777777" w:rsidR="00F434DB" w:rsidRDefault="00F434DB" w:rsidP="00E648A1">
      <w:pPr>
        <w:shd w:val="clear" w:color="auto" w:fill="FFFFFF"/>
        <w:jc w:val="both"/>
      </w:pPr>
    </w:p>
    <w:p w14:paraId="3A1E443F" w14:textId="77777777" w:rsidR="009C57B0" w:rsidRDefault="009C57B0" w:rsidP="00E648A1">
      <w:pPr>
        <w:pStyle w:val="Bodytext21"/>
        <w:spacing w:after="0"/>
        <w:jc w:val="both"/>
        <w:rPr>
          <w:rFonts w:cs="Times New Roman"/>
          <w:sz w:val="20"/>
          <w:szCs w:val="20"/>
        </w:rPr>
      </w:pPr>
    </w:p>
    <w:p w14:paraId="6D447D37" w14:textId="77777777" w:rsidR="004725A9" w:rsidRDefault="004725A9" w:rsidP="00E648A1">
      <w:pPr>
        <w:pStyle w:val="Bodytext21"/>
        <w:spacing w:after="0"/>
        <w:jc w:val="both"/>
        <w:rPr>
          <w:rFonts w:cs="Times New Roman"/>
          <w:sz w:val="20"/>
          <w:szCs w:val="20"/>
        </w:rPr>
      </w:pPr>
    </w:p>
    <w:p w14:paraId="1FAEB390" w14:textId="27E4CFB1" w:rsidR="00EC69BC" w:rsidRDefault="0056275C" w:rsidP="00E648A1">
      <w:pPr>
        <w:pStyle w:val="Naslov2"/>
        <w:spacing w:before="0" w:after="0"/>
        <w:jc w:val="both"/>
      </w:pPr>
      <w:r w:rsidRPr="00744F65">
        <w:t>PREPOVED DVOJNEGA FINANCIRANJA</w:t>
      </w:r>
    </w:p>
    <w:p w14:paraId="67081247" w14:textId="77777777" w:rsidR="00F434DB" w:rsidRPr="00EC69BC" w:rsidRDefault="00F434DB" w:rsidP="00E648A1">
      <w:pPr>
        <w:jc w:val="both"/>
      </w:pPr>
    </w:p>
    <w:p w14:paraId="5C47CCBC" w14:textId="3B70C1EC" w:rsidR="0056275C" w:rsidRDefault="0056275C" w:rsidP="00E648A1">
      <w:pPr>
        <w:pStyle w:val="len"/>
        <w:spacing w:before="0" w:after="0"/>
        <w:rPr>
          <w:snapToGrid w:val="0"/>
        </w:rPr>
      </w:pPr>
    </w:p>
    <w:p w14:paraId="498621C3" w14:textId="77777777" w:rsidR="0056275C" w:rsidRDefault="0056275C" w:rsidP="00E648A1">
      <w:pPr>
        <w:jc w:val="both"/>
        <w:rPr>
          <w:snapToGrid w:val="0"/>
          <w:color w:val="000000"/>
        </w:rPr>
      </w:pPr>
    </w:p>
    <w:p w14:paraId="0B24EC3A" w14:textId="113823F0" w:rsidR="00037A33" w:rsidRDefault="00037A33" w:rsidP="00E648A1">
      <w:pPr>
        <w:spacing w:line="260" w:lineRule="exact"/>
        <w:jc w:val="both"/>
        <w:rPr>
          <w:rFonts w:cstheme="minorHAnsi"/>
        </w:rPr>
      </w:pPr>
      <w:r w:rsidRPr="00037A33">
        <w:rPr>
          <w:rFonts w:cstheme="minorHAnsi"/>
        </w:rPr>
        <w:t>Noben strošek/izdatek po tej pogodbi ne sme biti dvojno financiran iz kakršnih koli drugih evropskih in/ali nacionalnih sredstev. To pomeni, da se za iste stroške/izdatke ne sme dvakrat zahtevati plačila/povračila, niti jih vključiti v več projektov in/ali uporabljati že odobreno sofinanciranje.</w:t>
      </w:r>
    </w:p>
    <w:p w14:paraId="798CD15A" w14:textId="12FFD97A" w:rsidR="00A467B7" w:rsidRPr="003773AD" w:rsidRDefault="00A467B7" w:rsidP="00E648A1">
      <w:pPr>
        <w:jc w:val="both"/>
        <w:rPr>
          <w:iCs/>
          <w:snapToGrid w:val="0"/>
        </w:rPr>
      </w:pPr>
    </w:p>
    <w:p w14:paraId="7C46E147" w14:textId="77777777" w:rsidR="00717685" w:rsidRPr="003773AD" w:rsidRDefault="00717685" w:rsidP="00E648A1">
      <w:pPr>
        <w:jc w:val="both"/>
        <w:rPr>
          <w:iCs/>
          <w:snapToGrid w:val="0"/>
        </w:rPr>
      </w:pPr>
    </w:p>
    <w:p w14:paraId="2BB39369" w14:textId="73A2F1A1" w:rsidR="003D13A7" w:rsidRDefault="00535B9E" w:rsidP="00E648A1">
      <w:pPr>
        <w:pStyle w:val="Naslov2"/>
        <w:spacing w:before="0" w:after="0"/>
        <w:ind w:left="357" w:hanging="357"/>
        <w:jc w:val="both"/>
      </w:pPr>
      <w:r w:rsidRPr="003773AD">
        <w:t>JAMČEVANJE</w:t>
      </w:r>
      <w:r w:rsidR="00F81D1D">
        <w:t xml:space="preserve"> </w:t>
      </w:r>
    </w:p>
    <w:p w14:paraId="761E23C9" w14:textId="77777777" w:rsidR="009C57B0" w:rsidRPr="009C57B0" w:rsidRDefault="009C57B0" w:rsidP="00E648A1">
      <w:pPr>
        <w:jc w:val="both"/>
      </w:pPr>
    </w:p>
    <w:p w14:paraId="790979C9" w14:textId="77777777" w:rsidR="00535B9E" w:rsidRPr="003773AD" w:rsidRDefault="00535B9E" w:rsidP="00E648A1">
      <w:pPr>
        <w:pStyle w:val="len"/>
        <w:spacing w:before="0" w:after="0" w:line="240" w:lineRule="auto"/>
      </w:pPr>
    </w:p>
    <w:p w14:paraId="42F04474" w14:textId="77777777" w:rsidR="003D13A7" w:rsidRPr="003773AD" w:rsidRDefault="003D13A7" w:rsidP="00E648A1">
      <w:pPr>
        <w:jc w:val="both"/>
      </w:pPr>
    </w:p>
    <w:p w14:paraId="5EF00D3D" w14:textId="5657C672" w:rsidR="00E458FD" w:rsidRPr="003773AD" w:rsidRDefault="00E458FD" w:rsidP="00E648A1">
      <w:pPr>
        <w:jc w:val="both"/>
      </w:pPr>
      <w:r w:rsidRPr="003773AD">
        <w:t xml:space="preserve">Izvajalec jamči, da </w:t>
      </w:r>
      <w:r w:rsidR="00C56193">
        <w:t>bo Portal NIO po opravljenih nadgradnjah in prilagoditvah</w:t>
      </w:r>
      <w:r w:rsidR="00A828CA">
        <w:t xml:space="preserve"> </w:t>
      </w:r>
      <w:r w:rsidR="00C944B6">
        <w:t xml:space="preserve">iz </w:t>
      </w:r>
      <w:r w:rsidR="00A828CA">
        <w:t>4. točk</w:t>
      </w:r>
      <w:r w:rsidR="00C944B6">
        <w:t>e</w:t>
      </w:r>
      <w:r w:rsidR="00A828CA">
        <w:t xml:space="preserve"> </w:t>
      </w:r>
      <w:r w:rsidR="00A828CA" w:rsidRPr="00A828CA">
        <w:t>prvega odstavka 2. člena te pogodbe</w:t>
      </w:r>
      <w:r w:rsidRPr="003773AD">
        <w:t xml:space="preserve"> </w:t>
      </w:r>
      <w:r w:rsidR="00A828CA" w:rsidRPr="003773AD">
        <w:t>deloval</w:t>
      </w:r>
      <w:r w:rsidR="00A828CA">
        <w:t xml:space="preserve"> brezhibno</w:t>
      </w:r>
      <w:r w:rsidR="00EF3976">
        <w:t>,</w:t>
      </w:r>
      <w:r w:rsidR="00A828CA" w:rsidRPr="003773AD">
        <w:t xml:space="preserve"> </w:t>
      </w:r>
      <w:r w:rsidRPr="003773AD">
        <w:t>v skladu s specificiranimi naročnikovimi zahtevami</w:t>
      </w:r>
      <w:r w:rsidR="00EF3976">
        <w:t>,</w:t>
      </w:r>
      <w:r w:rsidR="00F81D1D">
        <w:t xml:space="preserve"> najmanj od njihovega prevzema do konca trajanja te pogodbe</w:t>
      </w:r>
      <w:r w:rsidR="00F81D1D" w:rsidRPr="00C3210B">
        <w:t>.</w:t>
      </w:r>
    </w:p>
    <w:p w14:paraId="6E45DD7E" w14:textId="77777777" w:rsidR="00F81D1D" w:rsidRDefault="00F81D1D" w:rsidP="00E648A1">
      <w:pPr>
        <w:jc w:val="both"/>
      </w:pPr>
    </w:p>
    <w:p w14:paraId="06DDA7C8" w14:textId="0064E4E6" w:rsidR="006F14BC" w:rsidRPr="003773AD" w:rsidRDefault="00535B9E" w:rsidP="00E648A1">
      <w:pPr>
        <w:jc w:val="both"/>
      </w:pPr>
      <w:r w:rsidRPr="003773AD">
        <w:t xml:space="preserve">V tem obdobju se izvajalec zavezuje brezplačno popraviti/odpraviti vse morebitne napake v delovanju </w:t>
      </w:r>
      <w:r w:rsidR="003D2B08">
        <w:t xml:space="preserve">Portala </w:t>
      </w:r>
      <w:r w:rsidR="00EF3976">
        <w:t>NIO</w:t>
      </w:r>
      <w:r w:rsidR="0094157B">
        <w:t>, do katerih je prišlo zaradi nadgradenj in prilagoditev,</w:t>
      </w:r>
      <w:r w:rsidR="00EF3976" w:rsidRPr="003773AD">
        <w:t xml:space="preserve"> </w:t>
      </w:r>
      <w:r w:rsidRPr="003773AD">
        <w:t xml:space="preserve">ter </w:t>
      </w:r>
      <w:r w:rsidR="0094157B" w:rsidRPr="003773AD">
        <w:t>odstopanj</w:t>
      </w:r>
      <w:r w:rsidR="0094157B">
        <w:t>a</w:t>
      </w:r>
      <w:r w:rsidR="0094157B" w:rsidRPr="003773AD">
        <w:t xml:space="preserve"> </w:t>
      </w:r>
      <w:r w:rsidRPr="003773AD">
        <w:t xml:space="preserve">delovanja le-teh glede na predmetne specifikacije naročnika oziroma če to </w:t>
      </w:r>
      <w:r w:rsidR="0094157B">
        <w:t>ne bo mogoče,</w:t>
      </w:r>
      <w:r w:rsidRPr="003773AD">
        <w:t xml:space="preserve"> izdelati funkcionalno nadomestno rešitev, ne more pa naročnik v sklopu garancije brezplačno zahtevati dodatnih sprememb.</w:t>
      </w:r>
    </w:p>
    <w:p w14:paraId="5D78F600" w14:textId="77777777" w:rsidR="009B2966" w:rsidRPr="003773AD" w:rsidRDefault="009B2966" w:rsidP="00E648A1">
      <w:pPr>
        <w:jc w:val="both"/>
      </w:pPr>
    </w:p>
    <w:p w14:paraId="1B691CDA" w14:textId="77777777" w:rsidR="00535B9E" w:rsidRPr="003773AD" w:rsidRDefault="00535B9E" w:rsidP="00E648A1">
      <w:pPr>
        <w:pStyle w:val="len"/>
        <w:spacing w:before="0" w:after="0" w:line="240" w:lineRule="auto"/>
      </w:pPr>
    </w:p>
    <w:p w14:paraId="1CE93775" w14:textId="77777777" w:rsidR="003D13A7" w:rsidRPr="003773AD" w:rsidRDefault="003D13A7" w:rsidP="00E648A1">
      <w:pPr>
        <w:jc w:val="both"/>
      </w:pPr>
    </w:p>
    <w:p w14:paraId="2A84A5B9" w14:textId="167EE378" w:rsidR="00535B9E" w:rsidRPr="003773AD" w:rsidRDefault="00535B9E" w:rsidP="00E648A1">
      <w:pPr>
        <w:jc w:val="both"/>
      </w:pPr>
      <w:r w:rsidRPr="003773AD">
        <w:t>Naročnik je dolžan vse napake, ki jih bo odkril sam ali za katere bo izvedel od svojih končnih uporabnikov sistema, takoj javi</w:t>
      </w:r>
      <w:r w:rsidR="003A54CC" w:rsidRPr="003773AD">
        <w:t>ti</w:t>
      </w:r>
      <w:r w:rsidRPr="003773AD">
        <w:t xml:space="preserve"> izvajalcu.</w:t>
      </w:r>
    </w:p>
    <w:p w14:paraId="72578E5F" w14:textId="582957D8" w:rsidR="008C13BE" w:rsidRDefault="008C13BE" w:rsidP="00E648A1">
      <w:pPr>
        <w:jc w:val="both"/>
      </w:pPr>
    </w:p>
    <w:p w14:paraId="718886F9" w14:textId="4D8C7F17" w:rsidR="00F81D1D" w:rsidRDefault="00F81D1D" w:rsidP="00E648A1">
      <w:pPr>
        <w:jc w:val="both"/>
      </w:pPr>
      <w:r w:rsidRPr="00C3210B">
        <w:t xml:space="preserve">Napako je izvajalec dolžan </w:t>
      </w:r>
      <w:r w:rsidRPr="008A0344">
        <w:t xml:space="preserve">odpraviti v rokih določenih v </w:t>
      </w:r>
      <w:r w:rsidR="00AD0E49">
        <w:t>4</w:t>
      </w:r>
      <w:r w:rsidRPr="008A0344">
        <w:t>. členu te pogodbe</w:t>
      </w:r>
      <w:r w:rsidRPr="00C3210B">
        <w:t>.</w:t>
      </w:r>
    </w:p>
    <w:p w14:paraId="61DE4F4F" w14:textId="77777777" w:rsidR="00F81D1D" w:rsidRDefault="00F81D1D" w:rsidP="00E648A1">
      <w:pPr>
        <w:jc w:val="both"/>
      </w:pPr>
    </w:p>
    <w:p w14:paraId="095A114E" w14:textId="77777777" w:rsidR="00F81D1D" w:rsidRDefault="00F81D1D" w:rsidP="00E648A1">
      <w:pPr>
        <w:pStyle w:val="len"/>
        <w:spacing w:before="0" w:after="0"/>
      </w:pPr>
    </w:p>
    <w:p w14:paraId="7848E136" w14:textId="77777777" w:rsidR="00EC69BC" w:rsidRDefault="00EC69BC" w:rsidP="00E648A1">
      <w:pPr>
        <w:jc w:val="both"/>
      </w:pPr>
    </w:p>
    <w:p w14:paraId="6B0E01D0" w14:textId="0C2B6831" w:rsidR="00F81D1D" w:rsidRPr="003773AD" w:rsidRDefault="00F81D1D" w:rsidP="00E648A1">
      <w:pPr>
        <w:jc w:val="both"/>
      </w:pPr>
      <w:r w:rsidRPr="003773AD">
        <w:lastRenderedPageBreak/>
        <w:t>Če naročnik po namestitvi nadgradnje na produkcijsko okolje, kar pomeni po že opravljenem prevzemu, ugotovi bistvena odstopanja od specifikacije zahtev, mora izvajalec v roku 5 delovnih dni od obvestila naročnika oz. po dogovoru z naročnikom odpraviti vsa neskladja.</w:t>
      </w:r>
    </w:p>
    <w:p w14:paraId="13687B48" w14:textId="77777777" w:rsidR="00F81D1D" w:rsidRPr="003773AD" w:rsidRDefault="00F81D1D" w:rsidP="00E648A1">
      <w:pPr>
        <w:jc w:val="both"/>
      </w:pPr>
    </w:p>
    <w:p w14:paraId="2A4E3BC5" w14:textId="77777777" w:rsidR="00F81D1D" w:rsidRPr="003773AD" w:rsidRDefault="00F81D1D" w:rsidP="00E648A1">
      <w:pPr>
        <w:jc w:val="both"/>
      </w:pPr>
      <w:r w:rsidRPr="003773AD">
        <w:t>Če je izvajalec že izstavil račun, in neskladje še ni odpravljeno, naročnik zadrži plačilo do odprave neskladja.</w:t>
      </w:r>
    </w:p>
    <w:p w14:paraId="6A311F95" w14:textId="77777777" w:rsidR="00F81D1D" w:rsidRDefault="00F81D1D" w:rsidP="00E648A1">
      <w:pPr>
        <w:jc w:val="both"/>
      </w:pPr>
    </w:p>
    <w:p w14:paraId="4E43D711" w14:textId="1FAF5948" w:rsidR="00AF753D" w:rsidRPr="003773AD" w:rsidRDefault="00AF753D" w:rsidP="00E648A1">
      <w:pPr>
        <w:jc w:val="both"/>
      </w:pPr>
    </w:p>
    <w:p w14:paraId="21674A8E" w14:textId="68120DF6" w:rsidR="00981B24" w:rsidRPr="003773AD" w:rsidRDefault="00981B24" w:rsidP="00E648A1">
      <w:pPr>
        <w:pStyle w:val="Naslov2"/>
        <w:spacing w:before="0" w:after="0"/>
        <w:ind w:left="357" w:hanging="357"/>
        <w:jc w:val="both"/>
      </w:pPr>
      <w:r w:rsidRPr="003773AD">
        <w:t>PRESOJA KAKOVOSTI IN OBSEGA REALIZACIJE POGODBE</w:t>
      </w:r>
    </w:p>
    <w:p w14:paraId="17AE83D7" w14:textId="77777777" w:rsidR="003D13A7" w:rsidRPr="003773AD" w:rsidRDefault="003D13A7" w:rsidP="00E648A1">
      <w:pPr>
        <w:jc w:val="both"/>
      </w:pPr>
    </w:p>
    <w:p w14:paraId="509CF335" w14:textId="77777777" w:rsidR="00981B24" w:rsidRPr="003773AD" w:rsidRDefault="00981B24" w:rsidP="00E648A1">
      <w:pPr>
        <w:pStyle w:val="len"/>
        <w:spacing w:before="0" w:after="0" w:line="240" w:lineRule="auto"/>
      </w:pPr>
    </w:p>
    <w:p w14:paraId="533D26D7" w14:textId="77777777" w:rsidR="003D13A7" w:rsidRPr="003773AD" w:rsidRDefault="003D13A7" w:rsidP="00E648A1">
      <w:pPr>
        <w:jc w:val="both"/>
      </w:pPr>
    </w:p>
    <w:p w14:paraId="696FF45A" w14:textId="1D04910B" w:rsidR="00981B24" w:rsidRPr="003773AD" w:rsidRDefault="00E86F14" w:rsidP="00E648A1">
      <w:pPr>
        <w:jc w:val="both"/>
      </w:pPr>
      <w:r w:rsidRPr="003773AD">
        <w:t>Če</w:t>
      </w:r>
      <w:r w:rsidR="00981B24" w:rsidRPr="003773AD">
        <w:t xml:space="preserve"> naročnik ugotovi in pisno obvesti izvajalca, da sta </w:t>
      </w:r>
      <w:r w:rsidR="00F30343" w:rsidRPr="003773AD">
        <w:t xml:space="preserve">kakovost </w:t>
      </w:r>
      <w:r w:rsidR="00981B24" w:rsidRPr="003773AD">
        <w:t>in obseg sporna, zadrži izplačilo zadnjega izdanega računa.</w:t>
      </w:r>
    </w:p>
    <w:p w14:paraId="06FE1750" w14:textId="77777777" w:rsidR="00981B24" w:rsidRPr="003773AD" w:rsidRDefault="00981B24" w:rsidP="00E648A1">
      <w:pPr>
        <w:jc w:val="both"/>
      </w:pPr>
    </w:p>
    <w:p w14:paraId="5CD0F9C7" w14:textId="23C0443F" w:rsidR="00981B24" w:rsidRPr="003773AD" w:rsidRDefault="00981B24" w:rsidP="00E648A1">
      <w:pPr>
        <w:jc w:val="both"/>
      </w:pPr>
      <w:r w:rsidRPr="003773AD">
        <w:t xml:space="preserve">Preverjanje </w:t>
      </w:r>
      <w:r w:rsidR="00F30343" w:rsidRPr="003773AD">
        <w:t xml:space="preserve">kakovosti </w:t>
      </w:r>
      <w:r w:rsidRPr="003773AD">
        <w:t xml:space="preserve">in obsega realizacije predmeta izvaja naročnik, ki po potrebi, za posamezne naloge predmeta, lahko organizira komisijo za preverjanje </w:t>
      </w:r>
      <w:r w:rsidR="00F30343" w:rsidRPr="003773AD">
        <w:t xml:space="preserve">kakovosti </w:t>
      </w:r>
      <w:r w:rsidRPr="003773AD">
        <w:t>in obsega v sestavi: naročnik, izvajalec, druge odgovorne osebe pri naročniku in zunanji svetovalec, po potrebi, na način:</w:t>
      </w:r>
    </w:p>
    <w:p w14:paraId="580B3D74" w14:textId="77777777" w:rsidR="00981B24" w:rsidRPr="003773AD" w:rsidRDefault="00981B24" w:rsidP="00E648A1">
      <w:pPr>
        <w:pStyle w:val="Odstavekseznama"/>
        <w:numPr>
          <w:ilvl w:val="0"/>
          <w:numId w:val="10"/>
        </w:numPr>
        <w:spacing w:after="0"/>
        <w:jc w:val="both"/>
      </w:pPr>
      <w:r w:rsidRPr="003773AD">
        <w:t>primerjava z vsebino predmeta pogodbe,</w:t>
      </w:r>
    </w:p>
    <w:p w14:paraId="42417623" w14:textId="77777777" w:rsidR="00981B24" w:rsidRPr="003773AD" w:rsidRDefault="00981B24" w:rsidP="00E648A1">
      <w:pPr>
        <w:pStyle w:val="Odstavekseznama"/>
        <w:numPr>
          <w:ilvl w:val="0"/>
          <w:numId w:val="10"/>
        </w:numPr>
        <w:spacing w:after="0"/>
        <w:jc w:val="both"/>
      </w:pPr>
      <w:r w:rsidRPr="003773AD">
        <w:t>primerjava z dostavljenimi mesečnimi poročili,</w:t>
      </w:r>
    </w:p>
    <w:p w14:paraId="645E053D" w14:textId="3D501747" w:rsidR="00981B24" w:rsidRPr="008A0344" w:rsidRDefault="00981B24" w:rsidP="00E648A1">
      <w:pPr>
        <w:pStyle w:val="Odstavekseznama"/>
        <w:numPr>
          <w:ilvl w:val="0"/>
          <w:numId w:val="10"/>
        </w:numPr>
        <w:spacing w:after="0"/>
        <w:jc w:val="both"/>
      </w:pPr>
      <w:r w:rsidRPr="008A0344">
        <w:t xml:space="preserve">primerjava s </w:t>
      </w:r>
      <w:r w:rsidR="00E86F14" w:rsidRPr="008A0344">
        <w:t>prilogo 1</w:t>
      </w:r>
      <w:r w:rsidRPr="008A0344">
        <w:t>,</w:t>
      </w:r>
    </w:p>
    <w:p w14:paraId="05FBDDEA" w14:textId="77777777" w:rsidR="00981B24" w:rsidRPr="003773AD" w:rsidRDefault="00981B24" w:rsidP="00E648A1">
      <w:pPr>
        <w:pStyle w:val="Odstavekseznama"/>
        <w:numPr>
          <w:ilvl w:val="0"/>
          <w:numId w:val="10"/>
        </w:numPr>
        <w:spacing w:after="0"/>
        <w:jc w:val="both"/>
      </w:pPr>
      <w:r w:rsidRPr="003773AD">
        <w:t>primerjava s standardi stroke in zahtevami naročnika.</w:t>
      </w:r>
    </w:p>
    <w:p w14:paraId="2A7D0AF0" w14:textId="77777777" w:rsidR="00981B24" w:rsidRPr="003773AD" w:rsidRDefault="00981B24" w:rsidP="00E648A1">
      <w:pPr>
        <w:jc w:val="both"/>
      </w:pPr>
    </w:p>
    <w:p w14:paraId="5A88D1A7" w14:textId="0CD49D3C" w:rsidR="00981B24" w:rsidRDefault="00981B24" w:rsidP="00E648A1">
      <w:pPr>
        <w:jc w:val="both"/>
      </w:pPr>
      <w:r w:rsidRPr="003773AD">
        <w:t>Rezultati teh preverjanj morajo biti dokumentirani in so tudi pogoj za realizacijo ali zavrnitev plačil.</w:t>
      </w:r>
    </w:p>
    <w:p w14:paraId="652D0541" w14:textId="77777777" w:rsidR="006E1EDE" w:rsidRDefault="006E1EDE" w:rsidP="00E648A1">
      <w:pPr>
        <w:jc w:val="both"/>
      </w:pPr>
    </w:p>
    <w:p w14:paraId="4B1DC29E" w14:textId="77777777" w:rsidR="00A03C73" w:rsidRPr="003773AD" w:rsidRDefault="00A03C73" w:rsidP="00E648A1">
      <w:pPr>
        <w:jc w:val="both"/>
      </w:pPr>
    </w:p>
    <w:p w14:paraId="1482A70F" w14:textId="69F69884" w:rsidR="003B5FA5" w:rsidRPr="003773AD" w:rsidRDefault="00535B9E" w:rsidP="00E648A1">
      <w:pPr>
        <w:pStyle w:val="Naslov2"/>
        <w:spacing w:before="0" w:after="0"/>
        <w:ind w:left="357" w:hanging="357"/>
        <w:jc w:val="both"/>
      </w:pPr>
      <w:bookmarkStart w:id="7" w:name="OLE_LINK3"/>
      <w:bookmarkStart w:id="8" w:name="OLE_LINK4"/>
      <w:r w:rsidRPr="003773AD">
        <w:t xml:space="preserve">POGODBENA </w:t>
      </w:r>
      <w:r w:rsidR="00106183" w:rsidRPr="003773AD">
        <w:t>KAZEN</w:t>
      </w:r>
    </w:p>
    <w:p w14:paraId="3445F24B" w14:textId="77777777" w:rsidR="003D13A7" w:rsidRPr="003773AD" w:rsidRDefault="003D13A7" w:rsidP="00E648A1">
      <w:pPr>
        <w:jc w:val="both"/>
      </w:pPr>
    </w:p>
    <w:bookmarkEnd w:id="7"/>
    <w:bookmarkEnd w:id="8"/>
    <w:p w14:paraId="65DA980E" w14:textId="70ACAB85" w:rsidR="3332642D" w:rsidRPr="003773AD" w:rsidRDefault="3332642D" w:rsidP="00E648A1">
      <w:pPr>
        <w:pStyle w:val="len"/>
        <w:spacing w:before="0" w:after="0" w:line="240" w:lineRule="auto"/>
      </w:pPr>
    </w:p>
    <w:p w14:paraId="43DDAE82" w14:textId="77777777" w:rsidR="003D13A7" w:rsidRPr="003773AD" w:rsidRDefault="003D13A7" w:rsidP="00E648A1">
      <w:pPr>
        <w:jc w:val="both"/>
        <w:rPr>
          <w:rFonts w:eastAsia="Arial"/>
        </w:rPr>
      </w:pPr>
    </w:p>
    <w:p w14:paraId="1D11FA07" w14:textId="56D58E55" w:rsidR="00D07DD0" w:rsidRPr="003773AD" w:rsidRDefault="00D07DD0" w:rsidP="00E648A1">
      <w:pPr>
        <w:jc w:val="both"/>
        <w:rPr>
          <w:rFonts w:eastAsia="Calibri"/>
        </w:rPr>
      </w:pPr>
      <w:r w:rsidRPr="00D07DD0">
        <w:rPr>
          <w:rFonts w:eastAsia="Calibri"/>
        </w:rPr>
        <w:t xml:space="preserve">Če izvajalec zamuja z izpolnitvijo pogodbenih obveznosti iz 2., 3. in 4. točke prvega odstavka 2. člena pogodbe ali jih ne izpolni pravilno v določenih rokih, je naročniku dolžan plačati pogodbeno kazen v višini </w:t>
      </w:r>
      <w:r w:rsidR="00C22837">
        <w:rPr>
          <w:rFonts w:eastAsia="Calibri"/>
        </w:rPr>
        <w:t>0,3</w:t>
      </w:r>
      <w:r w:rsidRPr="00D07DD0">
        <w:rPr>
          <w:rFonts w:eastAsia="Calibri"/>
        </w:rPr>
        <w:t xml:space="preserve"> % </w:t>
      </w:r>
      <w:r>
        <w:rPr>
          <w:rFonts w:eastAsia="Calibri"/>
        </w:rPr>
        <w:t>predvidene skupne pogodbene vrednosti</w:t>
      </w:r>
      <w:r w:rsidRPr="00D07DD0">
        <w:rPr>
          <w:rFonts w:eastAsia="Calibri"/>
        </w:rPr>
        <w:t xml:space="preserve"> z DDV za vsak dan zamude, ki teče od dne, ko bi moral izpolnitev opraviti, do dne, ko je izpolnitev dejansko pravilno opravil, vendar največ do vključno </w:t>
      </w:r>
      <w:r w:rsidR="00C22837">
        <w:rPr>
          <w:rFonts w:eastAsia="Calibri"/>
        </w:rPr>
        <w:t>5</w:t>
      </w:r>
      <w:r w:rsidRPr="00D07DD0">
        <w:rPr>
          <w:rFonts w:eastAsia="Calibri"/>
        </w:rPr>
        <w:t xml:space="preserve"> % </w:t>
      </w:r>
      <w:r>
        <w:rPr>
          <w:rFonts w:eastAsia="Calibri"/>
        </w:rPr>
        <w:t>predvidene skupne pogodbene vrednosti</w:t>
      </w:r>
      <w:r w:rsidRPr="00D07DD0">
        <w:rPr>
          <w:rFonts w:eastAsia="Calibri"/>
        </w:rPr>
        <w:t xml:space="preserve"> za vsak posamezen primer zamude.  </w:t>
      </w:r>
    </w:p>
    <w:p w14:paraId="0EC0DDF9" w14:textId="4C7A169F" w:rsidR="00D07DD0" w:rsidRDefault="00D07DD0" w:rsidP="00E648A1">
      <w:pPr>
        <w:jc w:val="both"/>
      </w:pPr>
    </w:p>
    <w:p w14:paraId="2D7D0E8B" w14:textId="6B7FC7DA" w:rsidR="00D07DD0" w:rsidRPr="003773AD" w:rsidRDefault="00D07DD0" w:rsidP="00E648A1">
      <w:pPr>
        <w:jc w:val="both"/>
      </w:pPr>
      <w:r w:rsidRPr="00D07DD0">
        <w:t xml:space="preserve">V primeru zamude odzivnih časov na prijavo napake ali rokov za odpravo napake iz </w:t>
      </w:r>
      <w:r w:rsidR="00AD0E49">
        <w:t>4</w:t>
      </w:r>
      <w:r w:rsidRPr="00D07DD0">
        <w:t>. člena pogodbe, je izvajalec dolžan naročniku plačati pogodbeno kazen v višini 1 % vrednosti mesečnega pavšala z DDV za vsako uro zamude, vendar največ do vključno 50 % vrednosti mesečnega pavšala z DDV za vsak posamezen primer zamude.</w:t>
      </w:r>
    </w:p>
    <w:p w14:paraId="72561CC9" w14:textId="6A2914E7" w:rsidR="00535B9E" w:rsidRPr="003773AD" w:rsidRDefault="00535B9E" w:rsidP="00E648A1">
      <w:pPr>
        <w:jc w:val="both"/>
      </w:pPr>
    </w:p>
    <w:p w14:paraId="230DDC85" w14:textId="6B1983EA" w:rsidR="00764BDE" w:rsidRPr="003773AD" w:rsidRDefault="00764BDE" w:rsidP="00E648A1">
      <w:pPr>
        <w:jc w:val="both"/>
      </w:pPr>
      <w:r w:rsidRPr="003773AD">
        <w:t xml:space="preserve">Če izvajalec naročniku sporoči, da je napaka odpravljena, kasneje pa se ugotovi, da napaka ni odpravljena, </w:t>
      </w:r>
      <w:r w:rsidR="00AA6527" w:rsidRPr="00AA6527">
        <w:t xml:space="preserve">je izvajalec dolžan naročniku plačati </w:t>
      </w:r>
      <w:r w:rsidR="00AA6527">
        <w:t xml:space="preserve">pogodbeno </w:t>
      </w:r>
      <w:r w:rsidRPr="003773AD">
        <w:t>kazen v višini enomesečnega pavšala z DDV.</w:t>
      </w:r>
    </w:p>
    <w:p w14:paraId="30989F6E" w14:textId="77777777" w:rsidR="00764BDE" w:rsidRPr="003773AD" w:rsidRDefault="00764BDE" w:rsidP="00E648A1">
      <w:pPr>
        <w:jc w:val="both"/>
      </w:pPr>
    </w:p>
    <w:p w14:paraId="6C9B479F" w14:textId="6FD51462" w:rsidR="00535B9E" w:rsidRPr="003773AD" w:rsidRDefault="00535B9E" w:rsidP="00E648A1">
      <w:pPr>
        <w:jc w:val="both"/>
      </w:pPr>
      <w:r w:rsidRPr="003773AD">
        <w:t>Če izvajalec zamuja z izvajanjem pogodbenih storitev toliko, da bi lahko naročniku nastala škoda ali da bi izvedba izgubila pomen</w:t>
      </w:r>
      <w:r w:rsidR="00AA6527">
        <w:t>,</w:t>
      </w:r>
      <w:r w:rsidR="001B5851" w:rsidRPr="003773AD">
        <w:t xml:space="preserve"> lahko</w:t>
      </w:r>
      <w:r w:rsidR="00BF41C0" w:rsidRPr="003773AD">
        <w:t xml:space="preserve"> </w:t>
      </w:r>
      <w:r w:rsidR="00FB54DF" w:rsidRPr="003773AD">
        <w:t>naroč</w:t>
      </w:r>
      <w:r w:rsidR="001B5851" w:rsidRPr="003773AD">
        <w:t xml:space="preserve">nik </w:t>
      </w:r>
      <w:r w:rsidRPr="003773AD">
        <w:t>naroč</w:t>
      </w:r>
      <w:r w:rsidR="001B5851" w:rsidRPr="003773AD">
        <w:t>i</w:t>
      </w:r>
      <w:r w:rsidRPr="003773AD">
        <w:t xml:space="preserve"> nadomestno storitev pri drugem izvajalcu na stroške zamudnika</w:t>
      </w:r>
      <w:r w:rsidR="00FB54DF" w:rsidRPr="003773AD">
        <w:t xml:space="preserve"> </w:t>
      </w:r>
      <w:r w:rsidR="00D07DD0">
        <w:t>ali</w:t>
      </w:r>
      <w:r w:rsidR="00D07DD0" w:rsidRPr="003773AD">
        <w:t xml:space="preserve"> </w:t>
      </w:r>
      <w:r w:rsidRPr="003773AD">
        <w:t xml:space="preserve">razdre pogodbo </w:t>
      </w:r>
      <w:r w:rsidR="00FB54DF" w:rsidRPr="003773AD">
        <w:t>ter</w:t>
      </w:r>
      <w:r w:rsidRPr="003773AD">
        <w:t xml:space="preserve"> zahteva povrnitev dejanske škode.</w:t>
      </w:r>
    </w:p>
    <w:p w14:paraId="3DFCB05D" w14:textId="2206B4C2" w:rsidR="003B3159" w:rsidRPr="003773AD" w:rsidRDefault="003B3159" w:rsidP="00E648A1">
      <w:pPr>
        <w:jc w:val="both"/>
      </w:pPr>
    </w:p>
    <w:p w14:paraId="22A6889C" w14:textId="309CABB7" w:rsidR="003B3159" w:rsidRPr="003773AD" w:rsidRDefault="00AA6527" w:rsidP="00E648A1">
      <w:pPr>
        <w:jc w:val="both"/>
      </w:pPr>
      <w:r w:rsidRPr="00AA6527">
        <w:t>Izvajalec ne odgovarja za zamudo, če naročnik ne izpolni svojih obveznosti, ki so pogoj za pravočasno izvedbo</w:t>
      </w:r>
      <w:r>
        <w:t xml:space="preserve"> izvajalčevih</w:t>
      </w:r>
      <w:r w:rsidRPr="00AA6527">
        <w:t xml:space="preserve"> pogodbenih obveznosti. </w:t>
      </w:r>
      <w:r w:rsidR="001E42E7" w:rsidRPr="003773AD">
        <w:t>Če</w:t>
      </w:r>
      <w:r w:rsidR="003B3159" w:rsidRPr="003773AD">
        <w:t xml:space="preserve"> naročnik zamuja z izpolnitvijo </w:t>
      </w:r>
      <w:r w:rsidR="00E84E79">
        <w:t>teh</w:t>
      </w:r>
      <w:r w:rsidR="00E84E79" w:rsidRPr="003773AD">
        <w:t xml:space="preserve"> </w:t>
      </w:r>
      <w:r w:rsidR="003B3159" w:rsidRPr="003773AD">
        <w:t>obveznosti, se roki izvedbe storitev s strani izvajalca podaljšajo za čas te zamude.</w:t>
      </w:r>
    </w:p>
    <w:p w14:paraId="79774371" w14:textId="77777777" w:rsidR="004A73B7" w:rsidRPr="003773AD" w:rsidRDefault="004A73B7" w:rsidP="00E648A1">
      <w:pPr>
        <w:jc w:val="both"/>
      </w:pPr>
    </w:p>
    <w:p w14:paraId="556AFF9D" w14:textId="68304BDC" w:rsidR="00535B9E" w:rsidRPr="003773AD" w:rsidRDefault="00535B9E" w:rsidP="00E648A1">
      <w:pPr>
        <w:jc w:val="both"/>
      </w:pPr>
      <w:r w:rsidRPr="003773AD">
        <w:t xml:space="preserve">Pogodbena kazen ali kritje za nadomestno storitev se </w:t>
      </w:r>
      <w:r w:rsidR="0087524E">
        <w:t>pobota</w:t>
      </w:r>
      <w:r w:rsidR="0087524E" w:rsidRPr="003773AD">
        <w:t xml:space="preserve"> </w:t>
      </w:r>
      <w:r w:rsidRPr="003773AD">
        <w:t xml:space="preserve">pri naslednjih izplačilih izvajalcu oziroma </w:t>
      </w:r>
      <w:r w:rsidR="001E42E7" w:rsidRPr="003773AD">
        <w:t>če</w:t>
      </w:r>
      <w:r w:rsidRPr="003773AD">
        <w:t xml:space="preserve"> navedeno ni mogoče, se iz tega naslova izstavi poseben račun, ki ga mora izvajalec plačati v roku </w:t>
      </w:r>
      <w:r w:rsidR="001E42E7" w:rsidRPr="003773AD">
        <w:t>osmih</w:t>
      </w:r>
      <w:r w:rsidR="005634E0" w:rsidRPr="003773AD">
        <w:t xml:space="preserve"> </w:t>
      </w:r>
      <w:r w:rsidRPr="003773AD">
        <w:t>dni od prejema.</w:t>
      </w:r>
      <w:r w:rsidR="0087524E" w:rsidRPr="0087524E">
        <w:t xml:space="preserve"> Naročnik je dolžan ob pobotu izvajalcu podati izjavo o pobotu, v kateri navede podrobnosti o terjatvi in obveznosti, ki jih je pobotal.</w:t>
      </w:r>
    </w:p>
    <w:p w14:paraId="04DD10D7" w14:textId="77777777" w:rsidR="00535B9E" w:rsidRPr="003773AD" w:rsidRDefault="00535B9E" w:rsidP="00E648A1">
      <w:pPr>
        <w:jc w:val="both"/>
      </w:pPr>
    </w:p>
    <w:p w14:paraId="7C0F1C85" w14:textId="3165F0A3" w:rsidR="00394375" w:rsidRDefault="00535B9E" w:rsidP="00E648A1">
      <w:pPr>
        <w:jc w:val="both"/>
      </w:pPr>
      <w:r w:rsidRPr="003773AD">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1228E365" w14:textId="77777777" w:rsidR="00A7622F" w:rsidRPr="003773AD" w:rsidRDefault="00A7622F" w:rsidP="00E648A1">
      <w:pPr>
        <w:jc w:val="both"/>
      </w:pPr>
    </w:p>
    <w:p w14:paraId="137C23D8" w14:textId="77777777" w:rsidR="00EC69BC" w:rsidRPr="003773AD" w:rsidRDefault="00EC69BC" w:rsidP="00E648A1">
      <w:pPr>
        <w:jc w:val="both"/>
      </w:pPr>
    </w:p>
    <w:p w14:paraId="1CEE86D6" w14:textId="7B6691E9" w:rsidR="00535B9E" w:rsidRPr="003773AD" w:rsidRDefault="00535B9E" w:rsidP="00E648A1">
      <w:pPr>
        <w:pStyle w:val="Naslov2"/>
        <w:spacing w:before="0" w:after="0"/>
        <w:ind w:left="357" w:hanging="357"/>
        <w:jc w:val="both"/>
      </w:pPr>
      <w:r w:rsidRPr="003773AD">
        <w:t>ZAVAROVANJE ZA DOBRO IZVEDBO POGODBENIH OBVEZNOSTI</w:t>
      </w:r>
    </w:p>
    <w:p w14:paraId="28F88CFC" w14:textId="77777777" w:rsidR="003D13A7" w:rsidRPr="003773AD" w:rsidRDefault="003D13A7" w:rsidP="00E648A1">
      <w:pPr>
        <w:jc w:val="both"/>
      </w:pPr>
    </w:p>
    <w:p w14:paraId="5C15C47A" w14:textId="4E1252AF" w:rsidR="00106183" w:rsidRPr="003773AD" w:rsidRDefault="00106183" w:rsidP="00E648A1">
      <w:pPr>
        <w:pStyle w:val="len"/>
        <w:spacing w:before="0" w:after="0" w:line="240" w:lineRule="auto"/>
      </w:pPr>
    </w:p>
    <w:p w14:paraId="1B29C0DA" w14:textId="77777777" w:rsidR="003D13A7" w:rsidRPr="003773AD" w:rsidRDefault="003D13A7" w:rsidP="00E648A1">
      <w:pPr>
        <w:jc w:val="both"/>
      </w:pPr>
    </w:p>
    <w:p w14:paraId="7000D387" w14:textId="62456467" w:rsidR="00F577E6" w:rsidRPr="003773AD" w:rsidRDefault="00F577E6" w:rsidP="00E648A1">
      <w:pPr>
        <w:jc w:val="both"/>
      </w:pPr>
      <w:r w:rsidRPr="003773AD">
        <w:t>Zavarovanje za dobro izvedbo pogodbenih obveznosti mora izvajalec predložiti naročniku ob podpisu pogodbe oziroma najkasneje v roku deset</w:t>
      </w:r>
      <w:r w:rsidR="00700D71" w:rsidRPr="003773AD">
        <w:t>ih</w:t>
      </w:r>
      <w:r w:rsidRPr="003773AD">
        <w:t xml:space="preserve"> dni od obojestranskega podpisa pogodbe, v </w:t>
      </w:r>
      <w:r w:rsidRPr="00344304">
        <w:t xml:space="preserve">višini </w:t>
      </w:r>
      <w:r w:rsidR="00E27DF5" w:rsidRPr="0021319E">
        <w:t>10</w:t>
      </w:r>
      <w:r w:rsidR="00DE01EE" w:rsidRPr="0021319E">
        <w:t> </w:t>
      </w:r>
      <w:r w:rsidRPr="0021319E">
        <w:t>%</w:t>
      </w:r>
      <w:r w:rsidRPr="003773AD">
        <w:t xml:space="preserve"> od skupne predvidene pogodbene vrednosti z DDV.</w:t>
      </w:r>
      <w:r w:rsidR="00DE01EE" w:rsidRPr="003773AD">
        <w:t xml:space="preserve"> </w:t>
      </w:r>
      <w:r w:rsidRPr="003773AD">
        <w:t>Veljavnost zavarovanja za dobro izvedbo pogodbenih obveznosti mora biti še 30 dni po preteku</w:t>
      </w:r>
      <w:r w:rsidR="007D751A" w:rsidRPr="003773AD">
        <w:t xml:space="preserve"> </w:t>
      </w:r>
      <w:r w:rsidR="00652BA4" w:rsidRPr="003773AD">
        <w:t>veljavnosti pogodbe</w:t>
      </w:r>
      <w:r w:rsidRPr="003773AD">
        <w:t>.</w:t>
      </w:r>
    </w:p>
    <w:p w14:paraId="6ABFD5F4" w14:textId="77777777" w:rsidR="00F577E6" w:rsidRPr="003773AD" w:rsidRDefault="00F577E6" w:rsidP="00E648A1">
      <w:pPr>
        <w:jc w:val="both"/>
      </w:pPr>
    </w:p>
    <w:p w14:paraId="73A8D314" w14:textId="4A9B7C9F" w:rsidR="00DE01EE" w:rsidRDefault="00E552F3" w:rsidP="00E648A1">
      <w:pPr>
        <w:jc w:val="both"/>
      </w:pPr>
      <w:r w:rsidRPr="00E552F3">
        <w:t>Če se bodo med trajanjem pogodbe podaljšali roki za izvedbo posla ali povišala skupna predvidena vrednost, mora izvajalec temu ustrezno spremeniti tudi zavarovanje za dobro izvedbo pogodbenih obveznosti oziroma podaljšati njegovo veljavnost.</w:t>
      </w:r>
    </w:p>
    <w:p w14:paraId="32F75470" w14:textId="77777777" w:rsidR="00300C7A" w:rsidRPr="003773AD" w:rsidRDefault="00300C7A" w:rsidP="00E648A1">
      <w:pPr>
        <w:jc w:val="both"/>
      </w:pPr>
    </w:p>
    <w:p w14:paraId="13FDE778" w14:textId="77777777" w:rsidR="00F577E6" w:rsidRPr="003773AD" w:rsidRDefault="00F577E6" w:rsidP="00E648A1">
      <w:pPr>
        <w:jc w:val="both"/>
      </w:pPr>
      <w:r w:rsidRPr="003773AD">
        <w:t>Naročnik bo unovčil zavarovanje za dobro izvedbo pogodbenih obveznosti, v primeru če izvajalec:</w:t>
      </w:r>
    </w:p>
    <w:p w14:paraId="0EA5B4D2" w14:textId="77777777" w:rsidR="00F577E6" w:rsidRPr="003773AD" w:rsidRDefault="00F577E6" w:rsidP="00E648A1">
      <w:pPr>
        <w:pStyle w:val="Odstavekseznama"/>
        <w:numPr>
          <w:ilvl w:val="0"/>
          <w:numId w:val="10"/>
        </w:numPr>
        <w:spacing w:after="0"/>
        <w:jc w:val="both"/>
      </w:pPr>
      <w:r w:rsidRPr="003773AD">
        <w:t>ne bo pričel izvajati svojih pogodbenih obveznosti v skladu z določili pogodbe ali</w:t>
      </w:r>
    </w:p>
    <w:p w14:paraId="0616A80C" w14:textId="77777777" w:rsidR="00F577E6" w:rsidRPr="003773AD" w:rsidRDefault="00F577E6" w:rsidP="00E648A1">
      <w:pPr>
        <w:pStyle w:val="Odstavekseznama"/>
        <w:numPr>
          <w:ilvl w:val="0"/>
          <w:numId w:val="10"/>
        </w:numPr>
        <w:spacing w:after="0"/>
        <w:jc w:val="both"/>
      </w:pPr>
      <w:r w:rsidRPr="003773AD">
        <w:t>ne bo izpolnil svojih pogodbenih obveznosti v skladu z določili pogodbe ali</w:t>
      </w:r>
    </w:p>
    <w:p w14:paraId="2E3979FA" w14:textId="77777777" w:rsidR="00F577E6" w:rsidRPr="003773AD" w:rsidRDefault="00F577E6" w:rsidP="00E648A1">
      <w:pPr>
        <w:pStyle w:val="Odstavekseznama"/>
        <w:numPr>
          <w:ilvl w:val="0"/>
          <w:numId w:val="10"/>
        </w:numPr>
        <w:spacing w:after="0"/>
        <w:jc w:val="both"/>
      </w:pPr>
      <w:r w:rsidRPr="003773AD">
        <w:t>ne bo pravočasno izpolnil svojih pogodbenih obveznosti v skladu z določili pogodbe ali</w:t>
      </w:r>
    </w:p>
    <w:p w14:paraId="6E092656" w14:textId="77777777" w:rsidR="00F577E6" w:rsidRPr="003773AD" w:rsidRDefault="00F577E6" w:rsidP="00E648A1">
      <w:pPr>
        <w:pStyle w:val="Odstavekseznama"/>
        <w:numPr>
          <w:ilvl w:val="0"/>
          <w:numId w:val="10"/>
        </w:numPr>
        <w:spacing w:after="0"/>
        <w:jc w:val="both"/>
      </w:pPr>
      <w:r w:rsidRPr="003773AD">
        <w:t>ne bo pravilno izpolnil svojih pogodbenih obveznosti v skladu z določili pogodbe ali</w:t>
      </w:r>
    </w:p>
    <w:p w14:paraId="7010AC1F" w14:textId="77777777" w:rsidR="00F577E6" w:rsidRPr="003773AD" w:rsidRDefault="00F577E6" w:rsidP="00E648A1">
      <w:pPr>
        <w:pStyle w:val="Odstavekseznama"/>
        <w:numPr>
          <w:ilvl w:val="0"/>
          <w:numId w:val="10"/>
        </w:numPr>
        <w:spacing w:after="0"/>
        <w:jc w:val="both"/>
      </w:pPr>
      <w:r w:rsidRPr="003773AD">
        <w:t>bo prenehal izpolnjevati svoje pogodbene obveznosti določene v pogodbi.</w:t>
      </w:r>
    </w:p>
    <w:p w14:paraId="4AA81D45" w14:textId="2FCF7EC2" w:rsidR="00F577E6" w:rsidRPr="003773AD" w:rsidRDefault="00F577E6" w:rsidP="00E648A1">
      <w:pPr>
        <w:jc w:val="both"/>
      </w:pPr>
    </w:p>
    <w:p w14:paraId="463EAE0B" w14:textId="779E30F8" w:rsidR="00DE01EE" w:rsidRDefault="00DE01EE" w:rsidP="00E648A1">
      <w:pPr>
        <w:jc w:val="both"/>
      </w:pPr>
      <w:r w:rsidRPr="003773AD">
        <w:t>Če bo naročnik unovčil zavarovanje za dobro izvedbo pogodbenih obveznosti, bo moral ponudnik naročniku v roku desetih delovnih dni od unovčenja zavarovanja, predložiti novo zavarovanje za dobro izvedbo pogodbenih obveznosti v enaki višini in z enako končno veljavnostjo, kot prvotno zavarovanje za dobro izvedbo pogodbenih obveznosti.</w:t>
      </w:r>
    </w:p>
    <w:p w14:paraId="4C7AB33D" w14:textId="77777777" w:rsidR="00E552F3" w:rsidRDefault="00E552F3" w:rsidP="00E648A1">
      <w:pPr>
        <w:jc w:val="both"/>
      </w:pPr>
    </w:p>
    <w:p w14:paraId="5907D6FA" w14:textId="7EA48D24" w:rsidR="003C5E12" w:rsidRDefault="00E552F3" w:rsidP="00E648A1">
      <w:pPr>
        <w:jc w:val="both"/>
      </w:pPr>
      <w:r w:rsidRPr="002F482C">
        <w:t>V primerih zamud ali kršitev, za katere je</w:t>
      </w:r>
      <w:r>
        <w:t xml:space="preserve"> v</w:t>
      </w:r>
      <w:r w:rsidRPr="002F482C">
        <w:t xml:space="preserve"> tej pogodbi določena pogodbena kazen, se prvenstveno obračuna pogod</w:t>
      </w:r>
      <w:r>
        <w:t xml:space="preserve">bena kazen na način določen </w:t>
      </w:r>
      <w:r w:rsidRPr="008A0344">
        <w:t xml:space="preserve">v </w:t>
      </w:r>
      <w:r w:rsidR="00ED4221" w:rsidRPr="008A0344">
        <w:t>2</w:t>
      </w:r>
      <w:r w:rsidR="00ED4221">
        <w:t>1</w:t>
      </w:r>
      <w:r w:rsidRPr="008A0344">
        <w:t>. členu te</w:t>
      </w:r>
      <w:r w:rsidRPr="002F482C">
        <w:t xml:space="preserve"> pogodbe, zavarovanje za dobro izvedbo pogodbenih obveznosti pa se lahko unovči ob nadaljevanju zamude ali kršitve.</w:t>
      </w:r>
    </w:p>
    <w:p w14:paraId="48DD158A" w14:textId="77777777" w:rsidR="00100E8A" w:rsidRDefault="00100E8A" w:rsidP="00E648A1">
      <w:pPr>
        <w:jc w:val="both"/>
      </w:pPr>
    </w:p>
    <w:p w14:paraId="299687E3" w14:textId="77777777" w:rsidR="00F434DB" w:rsidRDefault="00F434DB" w:rsidP="00E648A1">
      <w:pPr>
        <w:jc w:val="both"/>
      </w:pPr>
    </w:p>
    <w:p w14:paraId="5112EF5E" w14:textId="77777777" w:rsidR="00EB219E" w:rsidRDefault="00EB219E" w:rsidP="006E1EDE">
      <w:pPr>
        <w:pStyle w:val="Naslov2"/>
        <w:spacing w:before="0" w:after="0"/>
        <w:ind w:left="357" w:hanging="357"/>
      </w:pPr>
      <w:r w:rsidRPr="00916C65">
        <w:t>VAR</w:t>
      </w:r>
      <w:r>
        <w:t>NOSTNE DOLOČBE</w:t>
      </w:r>
    </w:p>
    <w:p w14:paraId="720525F8" w14:textId="77777777" w:rsidR="00F434DB" w:rsidRPr="00F434DB" w:rsidRDefault="00F434DB" w:rsidP="00E648A1">
      <w:pPr>
        <w:jc w:val="both"/>
      </w:pPr>
    </w:p>
    <w:p w14:paraId="5E75C8AE" w14:textId="77777777" w:rsidR="00EB219E" w:rsidRDefault="00EB219E" w:rsidP="00E648A1">
      <w:pPr>
        <w:pStyle w:val="len"/>
        <w:spacing w:before="0" w:after="0"/>
        <w:ind w:left="4471"/>
        <w:jc w:val="both"/>
      </w:pPr>
    </w:p>
    <w:p w14:paraId="39D2242F" w14:textId="77777777" w:rsidR="00EC69BC" w:rsidRDefault="00EC69BC" w:rsidP="00E648A1">
      <w:pPr>
        <w:jc w:val="both"/>
      </w:pPr>
    </w:p>
    <w:p w14:paraId="67A0ABC0" w14:textId="1C77C520" w:rsidR="00EB219E" w:rsidRDefault="00EB219E" w:rsidP="00E648A1">
      <w:pPr>
        <w:jc w:val="both"/>
      </w:pPr>
      <w:r>
        <w:t xml:space="preserve">Izvajalec </w:t>
      </w:r>
      <w:r w:rsidRPr="000E2D4F">
        <w:t xml:space="preserve">se </w:t>
      </w:r>
      <w:r w:rsidRPr="004D1D13">
        <w:t>zavezuje, da bo vse podatke, dejstva in listine naročnika, s katerimi bo prišel v stik ob izvajanju te pogodbe, skrbno varoval in jih ne bo razkril tretji osebi</w:t>
      </w:r>
      <w:r>
        <w:t>,</w:t>
      </w:r>
      <w:r w:rsidRPr="004D1D13">
        <w:t xml:space="preserve"> </w:t>
      </w:r>
      <w:r w:rsidRPr="005B6353">
        <w:t xml:space="preserve">ali </w:t>
      </w:r>
      <w:r>
        <w:t xml:space="preserve">jih </w:t>
      </w:r>
      <w:r w:rsidRPr="005B6353">
        <w:t>uporabil v svojo korist ne v času trajanja te pogodbe niti kadarkoli po njenem prenehanju.</w:t>
      </w:r>
      <w:r>
        <w:t xml:space="preserve"> Izvajalec </w:t>
      </w:r>
      <w:r w:rsidRPr="004D1D13">
        <w:t>se zavezuje, da rezultati dela ne bodo zapustili prostorov naročnika in ne bodo uporabljeni za druge namene.</w:t>
      </w:r>
    </w:p>
    <w:p w14:paraId="19E9DE36" w14:textId="77777777" w:rsidR="00EB219E" w:rsidRDefault="00EB219E" w:rsidP="00E648A1">
      <w:pPr>
        <w:jc w:val="both"/>
      </w:pPr>
    </w:p>
    <w:p w14:paraId="3BFE81F4" w14:textId="77777777" w:rsidR="00EB219E" w:rsidRPr="00623BD6" w:rsidRDefault="00EB219E" w:rsidP="00E648A1">
      <w:pPr>
        <w:jc w:val="both"/>
      </w:pPr>
      <w:r w:rsidRPr="004D1D13">
        <w:t xml:space="preserve">Informacij v zvezi s strežniško infrastrukturo, komunikacijskim omrežjem in aplikacijami državnih organov, do katerih pride med svojim delom </w:t>
      </w:r>
      <w:r>
        <w:t>izvajalec</w:t>
      </w:r>
      <w:r w:rsidRPr="004D1D13">
        <w:t xml:space="preserve">, </w:t>
      </w:r>
      <w:r>
        <w:t>slednji</w:t>
      </w:r>
      <w:r w:rsidRPr="004D1D13">
        <w:t xml:space="preserve"> ne sme uporabljati za druge namene in izven obsega te pogodbe.</w:t>
      </w:r>
    </w:p>
    <w:p w14:paraId="2DCC3A4B" w14:textId="77777777" w:rsidR="00EB219E" w:rsidRPr="00623BD6" w:rsidRDefault="00EB219E" w:rsidP="00E648A1">
      <w:pPr>
        <w:jc w:val="both"/>
      </w:pPr>
    </w:p>
    <w:p w14:paraId="0EE5221F" w14:textId="59E7D680" w:rsidR="00EB219E" w:rsidRPr="00623BD6" w:rsidRDefault="00EB219E" w:rsidP="00E648A1">
      <w:pPr>
        <w:jc w:val="both"/>
      </w:pPr>
      <w:r w:rsidRPr="00623BD6">
        <w:t xml:space="preserve">Vse pogodbene obveznosti bo </w:t>
      </w:r>
      <w:r>
        <w:t xml:space="preserve">izvajalec </w:t>
      </w:r>
      <w:r w:rsidRPr="00623BD6">
        <w:t xml:space="preserve">izvajal le v dogovorjenih časovnih okvirih in s soglasjem ter vednostjo naročnika. Nobena od aktivnosti, ki jih bo izvajal </w:t>
      </w:r>
      <w:r>
        <w:t>izvajalec</w:t>
      </w:r>
      <w:r w:rsidR="00580971">
        <w:t>,</w:t>
      </w:r>
      <w:r w:rsidRPr="00623BD6">
        <w:t xml:space="preserve"> ne sme ogroziti delovanja informacijskih sistemov državnih organov. V primeru ogrožanja delovanja informacijskih sistemov ali na zahtevo naročnika mora</w:t>
      </w:r>
      <w:r>
        <w:t xml:space="preserve"> izvajalec</w:t>
      </w:r>
      <w:r w:rsidRPr="00623BD6">
        <w:t xml:space="preserve"> takoj prekiniti z aktivnostmi in po potrebi sodelovati pri vzpostavitvi prvotnega stanja. </w:t>
      </w:r>
    </w:p>
    <w:p w14:paraId="075AAEB2" w14:textId="77777777" w:rsidR="00EB219E" w:rsidRPr="00623BD6" w:rsidRDefault="00EB219E" w:rsidP="00E648A1">
      <w:pPr>
        <w:jc w:val="both"/>
      </w:pPr>
    </w:p>
    <w:p w14:paraId="3CEC9551" w14:textId="77777777" w:rsidR="00EB219E" w:rsidRDefault="00EB219E" w:rsidP="00E648A1">
      <w:pPr>
        <w:jc w:val="both"/>
      </w:pPr>
      <w:r w:rsidRPr="00A327A5">
        <w:t>Izvajalec je dolžan z obveznostmi iz tega člena seznaniti svoje zaposlene.</w:t>
      </w:r>
      <w:r>
        <w:t xml:space="preserve"> </w:t>
      </w:r>
      <w:r w:rsidRPr="00623BD6">
        <w:t xml:space="preserve">Za morebitne kršitve obveznosti, določene v prvem, drugem in tretjem odstavku tega člena, je </w:t>
      </w:r>
      <w:r>
        <w:t xml:space="preserve">izvajalec </w:t>
      </w:r>
      <w:r w:rsidRPr="00623BD6">
        <w:t>odškodninsko odgovoren, ne glede na dogovorjeno pogodbeno kazen.</w:t>
      </w:r>
    </w:p>
    <w:p w14:paraId="5B29162C" w14:textId="77777777" w:rsidR="00EB219E" w:rsidRDefault="00EB219E" w:rsidP="00E648A1">
      <w:pPr>
        <w:jc w:val="both"/>
      </w:pPr>
    </w:p>
    <w:p w14:paraId="52447657" w14:textId="77777777" w:rsidR="00EB219E" w:rsidRDefault="00EB219E" w:rsidP="00E648A1">
      <w:pPr>
        <w:jc w:val="both"/>
      </w:pPr>
      <w:r>
        <w:t xml:space="preserve">Izvajalec </w:t>
      </w:r>
      <w:r w:rsidRPr="00D92254">
        <w:t>naročniku omogoča izvajanje nadzora nad izvajanjem postopkov in ukrepov iz tega poglavja.</w:t>
      </w:r>
    </w:p>
    <w:p w14:paraId="277CD813" w14:textId="77777777" w:rsidR="00EB219E" w:rsidRDefault="00EB219E" w:rsidP="00E648A1">
      <w:pPr>
        <w:jc w:val="both"/>
      </w:pPr>
    </w:p>
    <w:p w14:paraId="7B7A1D07" w14:textId="77777777" w:rsidR="00EB219E" w:rsidRDefault="00EB219E" w:rsidP="00E648A1">
      <w:pPr>
        <w:pStyle w:val="len"/>
        <w:spacing w:before="0" w:after="0"/>
        <w:ind w:left="4471"/>
        <w:jc w:val="both"/>
      </w:pPr>
    </w:p>
    <w:p w14:paraId="48C33DFC" w14:textId="77777777" w:rsidR="00EC69BC" w:rsidRDefault="00EC69BC" w:rsidP="00E648A1">
      <w:pPr>
        <w:jc w:val="both"/>
      </w:pPr>
    </w:p>
    <w:p w14:paraId="16B8845D" w14:textId="4DC2E475" w:rsidR="00EB219E" w:rsidRDefault="00EB219E" w:rsidP="00E648A1">
      <w:pPr>
        <w:jc w:val="both"/>
      </w:pPr>
      <w:r>
        <w:t>Pogodbeni stranki soglašata, da morebitnih osebnih podatkov ne bosta uporabljali v nasprotju z določili predpisov, ki urejajo varstvo osebnih podatkov. Pogodbeni stranki bosta tudi zagotavljali pogoje in ukrepe za zagotovitev varstva osebnih podatkov in preprečevali morebitne zlorabe, v smislu določil teh predpisov.</w:t>
      </w:r>
    </w:p>
    <w:p w14:paraId="3FBAB023" w14:textId="77777777" w:rsidR="00EB219E" w:rsidRDefault="00EB219E" w:rsidP="00E648A1">
      <w:pPr>
        <w:jc w:val="both"/>
      </w:pPr>
    </w:p>
    <w:p w14:paraId="78040C13" w14:textId="77777777" w:rsidR="00EB219E" w:rsidRDefault="00EB219E" w:rsidP="00E648A1">
      <w:pPr>
        <w:jc w:val="both"/>
      </w:pPr>
      <w:r>
        <w:t xml:space="preserve">Pogodbeni stranki se zavezujeta, da bosta ves čas strogo varovali kot poslovno skrivnost vse podatke in informacije v zvezi z delom in poslovanjem pogodbenih strank, ki jih bosta na kakršenkoli način pridobili pri delu oziroma v zvezi z delom po tej pogodbi. </w:t>
      </w:r>
    </w:p>
    <w:p w14:paraId="4E501B2E" w14:textId="77777777" w:rsidR="00EB219E" w:rsidRDefault="00EB219E" w:rsidP="00E648A1">
      <w:pPr>
        <w:jc w:val="both"/>
      </w:pPr>
    </w:p>
    <w:p w14:paraId="722F8B4D" w14:textId="77777777" w:rsidR="00EB219E" w:rsidRDefault="00EB219E" w:rsidP="00E648A1">
      <w:pPr>
        <w:jc w:val="both"/>
      </w:pPr>
      <w:r w:rsidRPr="0065706C">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24FFEFC7" w14:textId="77777777" w:rsidR="00EB219E" w:rsidRDefault="00EB219E" w:rsidP="00E648A1">
      <w:pPr>
        <w:jc w:val="both"/>
      </w:pPr>
    </w:p>
    <w:p w14:paraId="099E60DD" w14:textId="77777777" w:rsidR="00EB219E" w:rsidRDefault="00EB219E" w:rsidP="00E648A1">
      <w:pPr>
        <w:jc w:val="both"/>
      </w:pPr>
      <w:r>
        <w:t xml:space="preserve">Vsi izvajalčevi kadri, ki bodo sodelovali pri izvajanju te pogodbe, morajo varovati vse (osebne, poslovne in zaupne) podatke naročnika in drugih državnih organov, s katerimi bodo prišli v stik pri izvajanju naročila. Na zahtevo naročnika bo izvajalec izkazal, da so zadevne osebe pod nadzorom obdelovalca zavezane k zgoraj navedenim zahtevam glede zaupnosti in imajo dostop do podatkov samo ob obstoju potrebe po dostopu do osebnih podatkov. </w:t>
      </w:r>
    </w:p>
    <w:p w14:paraId="1BF6C146" w14:textId="77777777" w:rsidR="00EB219E" w:rsidRDefault="00EB219E" w:rsidP="00E648A1">
      <w:pPr>
        <w:jc w:val="both"/>
      </w:pPr>
    </w:p>
    <w:p w14:paraId="0A00C982" w14:textId="4DCB18FB" w:rsidR="00FB0EB4" w:rsidRPr="003773AD" w:rsidRDefault="00EB219E" w:rsidP="00E648A1">
      <w:pPr>
        <w:jc w:val="both"/>
      </w:pPr>
      <w:r>
        <w:t>Izvajalec je dolžan z obveznostmi iz tega člena seznaniti svoje zaposlene. Za morebitne kršitve je izvajalec odškodninsko odgovoren.</w:t>
      </w:r>
    </w:p>
    <w:p w14:paraId="0DBBF105" w14:textId="18F06111" w:rsidR="00A7622F" w:rsidRDefault="00A7622F" w:rsidP="00E648A1">
      <w:pPr>
        <w:jc w:val="both"/>
      </w:pPr>
    </w:p>
    <w:p w14:paraId="12556615" w14:textId="77777777" w:rsidR="00792ECC" w:rsidRPr="003773AD" w:rsidRDefault="00792ECC" w:rsidP="00E648A1">
      <w:pPr>
        <w:jc w:val="both"/>
      </w:pPr>
      <w:bookmarkStart w:id="9" w:name="_Hlk106281357"/>
    </w:p>
    <w:bookmarkEnd w:id="9"/>
    <w:p w14:paraId="0EB3BF88" w14:textId="7001B1DA" w:rsidR="003D7D0A" w:rsidRPr="003773AD" w:rsidRDefault="0020674C" w:rsidP="00E648A1">
      <w:pPr>
        <w:pStyle w:val="Naslov2"/>
        <w:spacing w:before="0" w:after="0"/>
        <w:jc w:val="both"/>
      </w:pPr>
      <w:r>
        <w:t>VARSTVO IN POGODBENA OBDELAVA</w:t>
      </w:r>
      <w:r w:rsidR="003D7D0A" w:rsidRPr="003773AD">
        <w:t xml:space="preserve"> OSEBNIH PODATKOV</w:t>
      </w:r>
    </w:p>
    <w:p w14:paraId="368C8D02" w14:textId="77777777" w:rsidR="00EC69BC" w:rsidRPr="003773AD" w:rsidRDefault="00EC69BC" w:rsidP="00E648A1">
      <w:pPr>
        <w:jc w:val="both"/>
      </w:pPr>
    </w:p>
    <w:p w14:paraId="6E1BB34C" w14:textId="37BA67E4" w:rsidR="003D7D0A" w:rsidRPr="003773AD" w:rsidRDefault="003D7D0A" w:rsidP="00E648A1">
      <w:pPr>
        <w:pStyle w:val="len"/>
        <w:spacing w:before="0" w:after="0" w:line="240" w:lineRule="auto"/>
      </w:pPr>
    </w:p>
    <w:p w14:paraId="7964D4FC" w14:textId="77777777" w:rsidR="003D13A7" w:rsidRPr="003773AD" w:rsidRDefault="003D13A7" w:rsidP="00E648A1">
      <w:pPr>
        <w:jc w:val="both"/>
      </w:pPr>
    </w:p>
    <w:p w14:paraId="5F090D6C" w14:textId="77777777" w:rsidR="003D0A1D" w:rsidRPr="00264839" w:rsidRDefault="003D0A1D" w:rsidP="00E648A1">
      <w:pPr>
        <w:spacing w:line="259" w:lineRule="auto"/>
        <w:jc w:val="both"/>
        <w:rPr>
          <w:rFonts w:eastAsiaTheme="minorEastAsia"/>
        </w:rPr>
      </w:pPr>
      <w:r w:rsidRPr="4BDB1829">
        <w:rPr>
          <w:rFonts w:eastAsiaTheme="minorEastAsia"/>
        </w:rPr>
        <w:t>V zvezi z 2. členom te pogodbe stranki ugotavljata naslednje:</w:t>
      </w:r>
    </w:p>
    <w:p w14:paraId="1DC8435D" w14:textId="0E18B734" w:rsidR="00586A40" w:rsidRDefault="003D0A1D" w:rsidP="00E648A1">
      <w:pPr>
        <w:numPr>
          <w:ilvl w:val="0"/>
          <w:numId w:val="18"/>
        </w:numPr>
        <w:spacing w:line="259" w:lineRule="auto"/>
        <w:contextualSpacing/>
        <w:jc w:val="both"/>
        <w:rPr>
          <w:rFonts w:eastAsiaTheme="minorEastAsia"/>
        </w:rPr>
      </w:pPr>
      <w:r w:rsidRPr="0F47A661">
        <w:rPr>
          <w:rFonts w:eastAsiaTheme="minorEastAsia"/>
        </w:rPr>
        <w:t xml:space="preserve">naročnik je na podlagi 74.a člena Zakona o državni upravi (Uradni list RS, št. 113/05 – uradno prečiščeno besedilo, 89/07 – </w:t>
      </w:r>
      <w:proofErr w:type="spellStart"/>
      <w:r w:rsidRPr="0F47A661">
        <w:rPr>
          <w:rFonts w:eastAsiaTheme="minorEastAsia"/>
        </w:rPr>
        <w:t>odl</w:t>
      </w:r>
      <w:proofErr w:type="spellEnd"/>
      <w:r w:rsidRPr="0F47A661">
        <w:rPr>
          <w:rFonts w:eastAsiaTheme="minorEastAsia"/>
        </w:rPr>
        <w:t>. US, 126/07 – ZUP-E, 48/09, 8/10 – ZUP-G, 8/12 – ZVRS-F, 21/12, 47/13, 12/14, 90/14, 51/16, 36/21, 82/21, 189/21, 153/22</w:t>
      </w:r>
      <w:r w:rsidR="00907FFA">
        <w:rPr>
          <w:rFonts w:eastAsiaTheme="minorEastAsia"/>
        </w:rPr>
        <w:t>,</w:t>
      </w:r>
      <w:r w:rsidRPr="0F47A661">
        <w:rPr>
          <w:rFonts w:eastAsiaTheme="minorEastAsia"/>
        </w:rPr>
        <w:t xml:space="preserve"> 18/23</w:t>
      </w:r>
      <w:r w:rsidR="00907FFA">
        <w:rPr>
          <w:rFonts w:eastAsiaTheme="minorEastAsia"/>
        </w:rPr>
        <w:t xml:space="preserve"> in 83/25 - ZOUL</w:t>
      </w:r>
      <w:r w:rsidRPr="0F47A661">
        <w:rPr>
          <w:rFonts w:eastAsiaTheme="minorEastAsia"/>
        </w:rPr>
        <w:t>, v nadaljevanju ZDU-1) med drugim pristojen tudi za upravljanje informacijsko komunikacijske infrastrukture, v okviru katerega zagotovi tudi storitve, ki so predmet te pogodbe;</w:t>
      </w:r>
    </w:p>
    <w:p w14:paraId="34D55923" w14:textId="673CAD11" w:rsidR="003D0A1D" w:rsidRPr="00586A40" w:rsidRDefault="003D0A1D" w:rsidP="00E648A1">
      <w:pPr>
        <w:numPr>
          <w:ilvl w:val="0"/>
          <w:numId w:val="18"/>
        </w:numPr>
        <w:spacing w:line="259" w:lineRule="auto"/>
        <w:contextualSpacing/>
        <w:jc w:val="both"/>
        <w:rPr>
          <w:rFonts w:eastAsiaTheme="minorEastAsia"/>
        </w:rPr>
      </w:pPr>
      <w:r w:rsidRPr="00586A40">
        <w:rPr>
          <w:rFonts w:eastAsiaTheme="minorEastAsia"/>
        </w:rPr>
        <w:t>izvajalec v skladu s to pogodbo zagotavlja storitve, ki so predmet pogodbe, pri čemer lahko pride do obdelave osebnih podatkov.</w:t>
      </w:r>
    </w:p>
    <w:p w14:paraId="3D940251" w14:textId="77777777" w:rsidR="003D0A1D" w:rsidRDefault="003D0A1D" w:rsidP="00E648A1">
      <w:pPr>
        <w:jc w:val="both"/>
      </w:pPr>
    </w:p>
    <w:p w14:paraId="36A16740" w14:textId="30F5C8E6" w:rsidR="003D7D0A" w:rsidRPr="003773AD" w:rsidRDefault="003D7D0A" w:rsidP="00E648A1">
      <w:pPr>
        <w:jc w:val="both"/>
      </w:pPr>
      <w:r w:rsidRPr="003773AD">
        <w:t>Namen tega poglavja je določitev pravic, obveznosti in pooblastil upravljavca in obdelovalca glede obdelave osebnih podatkov, ki se obdelujejo za namen izvajana storitev oziroma predmeta te pogodbe, določenega v 2. členu</w:t>
      </w:r>
      <w:r w:rsidR="003D0A1D">
        <w:t xml:space="preserve"> te pogodbe</w:t>
      </w:r>
      <w:r w:rsidRPr="003773AD">
        <w:t xml:space="preserve">. </w:t>
      </w:r>
    </w:p>
    <w:p w14:paraId="6902D977" w14:textId="77777777" w:rsidR="003D7D0A" w:rsidRPr="003773AD" w:rsidRDefault="003D7D0A" w:rsidP="00E648A1">
      <w:pPr>
        <w:jc w:val="both"/>
      </w:pPr>
    </w:p>
    <w:p w14:paraId="2D5D948E" w14:textId="6E528F80" w:rsidR="003D7D0A" w:rsidRDefault="003D7D0A" w:rsidP="00E648A1">
      <w:pPr>
        <w:jc w:val="both"/>
      </w:pPr>
      <w:r w:rsidRPr="003773AD">
        <w:t>V tem poglavju se uporabljata pojma upravljavec in obdelovalec skladno z vsebino 1. člena te pogodbe.</w:t>
      </w:r>
    </w:p>
    <w:p w14:paraId="6A38EF88" w14:textId="77777777" w:rsidR="003D0A1D" w:rsidRDefault="003D0A1D" w:rsidP="00E648A1">
      <w:pPr>
        <w:jc w:val="both"/>
      </w:pPr>
    </w:p>
    <w:p w14:paraId="688B32B9" w14:textId="77777777" w:rsidR="001B0EC6" w:rsidRDefault="001B0EC6" w:rsidP="00E648A1">
      <w:pPr>
        <w:pStyle w:val="len"/>
        <w:spacing w:before="0" w:after="0"/>
      </w:pPr>
    </w:p>
    <w:p w14:paraId="13C28E2F" w14:textId="77777777" w:rsidR="001B0EC6" w:rsidRDefault="001B0EC6" w:rsidP="00E648A1">
      <w:pPr>
        <w:jc w:val="both"/>
      </w:pPr>
    </w:p>
    <w:p w14:paraId="032BAF91" w14:textId="77777777" w:rsidR="003D0A1D" w:rsidRDefault="003D0A1D" w:rsidP="00E648A1">
      <w:pPr>
        <w:jc w:val="both"/>
      </w:pPr>
      <w:r w:rsidRPr="009A5E24">
        <w:t>S to pogodbo naročnik kot upravljavec pooblašča izvajalca za obdelovalca v skladu s Splošno uredbo o varstvu podatkov, in sicer izključno v obsegu in za namene, določene v tej pogodbi.</w:t>
      </w:r>
    </w:p>
    <w:p w14:paraId="16C87111" w14:textId="77777777" w:rsidR="003D0A1D" w:rsidRPr="003773AD" w:rsidRDefault="003D0A1D" w:rsidP="00E648A1">
      <w:pPr>
        <w:jc w:val="both"/>
      </w:pPr>
    </w:p>
    <w:p w14:paraId="7A18DBC2" w14:textId="423983E5" w:rsidR="003D7D0A" w:rsidRPr="003773AD" w:rsidRDefault="003D7D0A" w:rsidP="00E648A1">
      <w:pPr>
        <w:pStyle w:val="len"/>
        <w:spacing w:before="0" w:after="0" w:line="240" w:lineRule="auto"/>
      </w:pPr>
    </w:p>
    <w:p w14:paraId="48DD9ACB" w14:textId="77777777" w:rsidR="001B0EC6" w:rsidRDefault="001B0EC6" w:rsidP="00E648A1">
      <w:pPr>
        <w:jc w:val="both"/>
        <w:rPr>
          <w:highlight w:val="yellow"/>
        </w:rPr>
      </w:pPr>
    </w:p>
    <w:p w14:paraId="0CFF39C2" w14:textId="263C8964" w:rsidR="001B0EC6" w:rsidRDefault="001B0EC6" w:rsidP="00E648A1">
      <w:pPr>
        <w:jc w:val="both"/>
      </w:pPr>
      <w:r w:rsidRPr="00922896">
        <w:t>Osebni podatki, ki jih obdeluje naročnik, in s katerimi bi se obdelovalec lahko seznanil pri zagotavljanju nalog po tej pogodbi</w:t>
      </w:r>
      <w:r w:rsidRPr="00F559B0">
        <w:t>,</w:t>
      </w:r>
      <w:r w:rsidR="00F559B0">
        <w:t xml:space="preserve"> so</w:t>
      </w:r>
      <w:r w:rsidR="009C58A5">
        <w:t xml:space="preserve"> podatki </w:t>
      </w:r>
      <w:r w:rsidR="008741F8">
        <w:t>registriranih uporabnikov</w:t>
      </w:r>
      <w:r w:rsidR="009C58A5">
        <w:t xml:space="preserve"> portala NIO</w:t>
      </w:r>
      <w:r w:rsidR="00F559B0">
        <w:t>:</w:t>
      </w:r>
    </w:p>
    <w:p w14:paraId="3D1C68B8" w14:textId="5016C3B0" w:rsidR="00F559B0" w:rsidRDefault="00F559B0" w:rsidP="00E648A1">
      <w:pPr>
        <w:pStyle w:val="Odstavekseznama"/>
        <w:numPr>
          <w:ilvl w:val="0"/>
          <w:numId w:val="10"/>
        </w:numPr>
        <w:jc w:val="both"/>
      </w:pPr>
      <w:r>
        <w:t>Ime in priimek</w:t>
      </w:r>
    </w:p>
    <w:p w14:paraId="777456F0" w14:textId="5AE0F6CB" w:rsidR="00F559B0" w:rsidRDefault="00F559B0" w:rsidP="00E648A1">
      <w:pPr>
        <w:pStyle w:val="Odstavekseznama"/>
        <w:numPr>
          <w:ilvl w:val="0"/>
          <w:numId w:val="10"/>
        </w:numPr>
        <w:jc w:val="both"/>
      </w:pPr>
      <w:r>
        <w:t>Elektronski naslov</w:t>
      </w:r>
    </w:p>
    <w:p w14:paraId="608C40D6" w14:textId="6F62F635" w:rsidR="00F559B0" w:rsidRDefault="00F559B0" w:rsidP="00E648A1">
      <w:pPr>
        <w:pStyle w:val="Odstavekseznama"/>
        <w:numPr>
          <w:ilvl w:val="0"/>
          <w:numId w:val="10"/>
        </w:numPr>
        <w:jc w:val="both"/>
      </w:pPr>
      <w:r>
        <w:t>Telefonska številka</w:t>
      </w:r>
    </w:p>
    <w:p w14:paraId="16F7451F" w14:textId="5DD17D1D" w:rsidR="00F559B0" w:rsidRDefault="00F559B0" w:rsidP="00E648A1">
      <w:pPr>
        <w:pStyle w:val="Odstavekseznama"/>
        <w:numPr>
          <w:ilvl w:val="0"/>
          <w:numId w:val="10"/>
        </w:numPr>
        <w:jc w:val="both"/>
      </w:pPr>
      <w:r>
        <w:t>Naslov</w:t>
      </w:r>
      <w:r w:rsidR="00710521">
        <w:t xml:space="preserve"> institucije</w:t>
      </w:r>
    </w:p>
    <w:p w14:paraId="1917E214" w14:textId="5AADBC53" w:rsidR="001B0EC6" w:rsidRDefault="00F559B0" w:rsidP="00E648A1">
      <w:pPr>
        <w:pStyle w:val="Odstavekseznama"/>
        <w:numPr>
          <w:ilvl w:val="0"/>
          <w:numId w:val="10"/>
        </w:numPr>
        <w:jc w:val="both"/>
      </w:pPr>
      <w:r>
        <w:t>Institucija</w:t>
      </w:r>
    </w:p>
    <w:p w14:paraId="2A40FA8B" w14:textId="77777777" w:rsidR="00EC69BC" w:rsidRDefault="00EC69BC" w:rsidP="00E648A1">
      <w:pPr>
        <w:pStyle w:val="Odstavekseznama"/>
        <w:numPr>
          <w:ilvl w:val="0"/>
          <w:numId w:val="0"/>
        </w:numPr>
        <w:spacing w:after="0"/>
        <w:ind w:left="720"/>
        <w:jc w:val="both"/>
      </w:pPr>
    </w:p>
    <w:p w14:paraId="316B2E0D" w14:textId="77777777" w:rsidR="003D13A7" w:rsidRDefault="003D13A7" w:rsidP="00E648A1">
      <w:pPr>
        <w:pStyle w:val="len"/>
        <w:spacing w:before="0" w:after="0"/>
      </w:pPr>
    </w:p>
    <w:p w14:paraId="20FCBDB6" w14:textId="77777777" w:rsidR="00EC69BC" w:rsidRDefault="00EC69BC" w:rsidP="00E648A1">
      <w:pPr>
        <w:jc w:val="both"/>
      </w:pPr>
    </w:p>
    <w:p w14:paraId="478E268F" w14:textId="19D87B3E" w:rsidR="001B0EC6" w:rsidRDefault="001B0EC6" w:rsidP="00E648A1">
      <w:pPr>
        <w:jc w:val="both"/>
      </w:pPr>
      <w:r w:rsidRPr="00922896">
        <w:t xml:space="preserve">Namen obdelave osebnih podatkov, ki se obdelujejo </w:t>
      </w:r>
      <w:r>
        <w:t xml:space="preserve">v skladu s to pogodbo, </w:t>
      </w:r>
      <w:r w:rsidRPr="00922896">
        <w:t>je</w:t>
      </w:r>
      <w:r w:rsidR="00403D48">
        <w:t xml:space="preserve"> seznanitev, ki je nujno potrebna za </w:t>
      </w:r>
      <w:r w:rsidRPr="00922896">
        <w:t xml:space="preserve">zagotavljanje </w:t>
      </w:r>
      <w:r>
        <w:t xml:space="preserve">predmeta iz 2. člena </w:t>
      </w:r>
      <w:r w:rsidRPr="00922896">
        <w:t>te pogodbe</w:t>
      </w:r>
      <w:r>
        <w:t>.</w:t>
      </w:r>
    </w:p>
    <w:p w14:paraId="50C4B16B" w14:textId="77777777" w:rsidR="001B0EC6" w:rsidRDefault="001B0EC6" w:rsidP="00E648A1">
      <w:pPr>
        <w:jc w:val="both"/>
      </w:pPr>
    </w:p>
    <w:p w14:paraId="3198A9AE" w14:textId="77777777" w:rsidR="00B25A86" w:rsidRPr="003773AD" w:rsidRDefault="00B25A86" w:rsidP="00E648A1">
      <w:pPr>
        <w:pStyle w:val="len"/>
        <w:spacing w:before="0" w:after="0" w:line="240" w:lineRule="auto"/>
      </w:pPr>
    </w:p>
    <w:p w14:paraId="39694A79" w14:textId="77777777" w:rsidR="003D13A7" w:rsidRPr="003773AD" w:rsidRDefault="003D13A7" w:rsidP="00E648A1">
      <w:pPr>
        <w:jc w:val="both"/>
      </w:pPr>
    </w:p>
    <w:p w14:paraId="53BF0030" w14:textId="7644BC2A" w:rsidR="003D7D0A" w:rsidRPr="003773AD" w:rsidRDefault="003D7D0A" w:rsidP="00E648A1">
      <w:pPr>
        <w:jc w:val="both"/>
      </w:pPr>
      <w:r w:rsidRPr="003773AD">
        <w:t>Čas obdelave osebnih podatkov traja za obdobje izvajanja storitev glede na predmet pogodbe iz 2. člena</w:t>
      </w:r>
      <w:r w:rsidR="00953F8A">
        <w:t>, in največ do konca izvajanja nalog v skladu s to pogodbo</w:t>
      </w:r>
      <w:r w:rsidRPr="003773AD">
        <w:t>.</w:t>
      </w:r>
    </w:p>
    <w:p w14:paraId="3BA2C3A5" w14:textId="77777777" w:rsidR="003D13A7" w:rsidRPr="003773AD" w:rsidRDefault="003D13A7" w:rsidP="00E648A1">
      <w:pPr>
        <w:jc w:val="both"/>
      </w:pPr>
    </w:p>
    <w:p w14:paraId="6334E396" w14:textId="77777777" w:rsidR="001E6269" w:rsidRDefault="001E6269" w:rsidP="00E648A1">
      <w:pPr>
        <w:pStyle w:val="len"/>
        <w:spacing w:before="0" w:after="0"/>
        <w:ind w:left="4471"/>
        <w:jc w:val="both"/>
      </w:pPr>
    </w:p>
    <w:p w14:paraId="6A479F7D" w14:textId="77777777" w:rsidR="00EC69BC" w:rsidRDefault="00EC69BC" w:rsidP="00E648A1">
      <w:pPr>
        <w:jc w:val="both"/>
      </w:pPr>
    </w:p>
    <w:p w14:paraId="7F0BE4A8" w14:textId="1B06ADD6" w:rsidR="001E6269" w:rsidRPr="00774895" w:rsidRDefault="001E6269" w:rsidP="00E648A1">
      <w:pPr>
        <w:jc w:val="both"/>
      </w:pPr>
      <w:r w:rsidRPr="00774895">
        <w:t>Obdelovalec se zavezuje, da:</w:t>
      </w:r>
    </w:p>
    <w:p w14:paraId="064FF8D8" w14:textId="77777777" w:rsidR="001E6269" w:rsidRDefault="001E6269" w:rsidP="00E648A1">
      <w:pPr>
        <w:pStyle w:val="Odstavekseznama"/>
        <w:tabs>
          <w:tab w:val="clear" w:pos="1496"/>
          <w:tab w:val="num" w:pos="709"/>
        </w:tabs>
        <w:spacing w:after="0"/>
        <w:ind w:left="709" w:hanging="425"/>
        <w:jc w:val="both"/>
      </w:pPr>
      <w:r w:rsidRPr="00774895">
        <w:t>bo osebne podatke, do katerih ima dostop, obdeloval izključno za namen obdelave in podatkov ne bo obdeloval ali drugače uporabljal za noben drug namen</w:t>
      </w:r>
      <w:r>
        <w:t xml:space="preserve"> </w:t>
      </w:r>
      <w:r w:rsidRPr="00C277B2">
        <w:t>(ne bo izdeloval kopij, osebnih podatkov ne bo prenašal v tretjo državo ali mednarodno organizacijo, osebnih podatkov ne bo posredoval tretjim osebam, oz. jih ne bo neupravičeno uporabljal v svojo korist oz. komercialno izkoriščal)</w:t>
      </w:r>
      <w:r w:rsidRPr="00774895">
        <w:t>;</w:t>
      </w:r>
    </w:p>
    <w:p w14:paraId="450A3B07" w14:textId="77777777" w:rsidR="001E6269" w:rsidRPr="00774895" w:rsidRDefault="001E6269" w:rsidP="00E648A1">
      <w:pPr>
        <w:pStyle w:val="Odstavekseznama"/>
        <w:tabs>
          <w:tab w:val="clear" w:pos="1496"/>
          <w:tab w:val="num" w:pos="709"/>
        </w:tabs>
        <w:spacing w:after="0"/>
        <w:ind w:left="709" w:hanging="425"/>
        <w:jc w:val="both"/>
      </w:pPr>
      <w:r w:rsidRPr="00C277B2">
        <w:t>osebnih podatkov, do katerih ima dostop, ne bo na kakršen koli način dajal na razpolago osebi, ki dela za njega kot podizvajalec</w:t>
      </w:r>
      <w:r>
        <w:t xml:space="preserve"> oziroma pod-obdelovalec</w:t>
      </w:r>
      <w:r w:rsidRPr="00C277B2">
        <w:t>, in jih ne potrebuje za opravo nalog, ki izhajajo iz te</w:t>
      </w:r>
      <w:r>
        <w:t xml:space="preserve"> pogodbe;</w:t>
      </w:r>
    </w:p>
    <w:p w14:paraId="34875D1A" w14:textId="77777777" w:rsidR="001E6269" w:rsidRPr="00774895" w:rsidRDefault="001E6269" w:rsidP="00E648A1">
      <w:pPr>
        <w:pStyle w:val="Odstavekseznama"/>
        <w:tabs>
          <w:tab w:val="clear" w:pos="1496"/>
          <w:tab w:val="num" w:pos="709"/>
        </w:tabs>
        <w:spacing w:after="0"/>
        <w:ind w:left="709" w:hanging="425"/>
        <w:jc w:val="both"/>
      </w:pPr>
      <w:r w:rsidRPr="00774895">
        <w:t>osebnih podatkov</w:t>
      </w:r>
      <w:r>
        <w:t>, do katerih ima dostop,</w:t>
      </w:r>
      <w:r w:rsidRPr="00774895">
        <w:t xml:space="preserve"> ne bo dajal fizično katerim koli nepooblaščenim osebam, ali jih prenašal po telekomunikacijskih sredstvih in omrežjih nepooblaščenim osebam;</w:t>
      </w:r>
    </w:p>
    <w:p w14:paraId="480B74F4" w14:textId="77777777" w:rsidR="001E6269" w:rsidRPr="00774895" w:rsidRDefault="001E6269" w:rsidP="00E648A1">
      <w:pPr>
        <w:pStyle w:val="Odstavekseznama"/>
        <w:tabs>
          <w:tab w:val="clear" w:pos="1496"/>
          <w:tab w:val="num" w:pos="709"/>
        </w:tabs>
        <w:spacing w:after="0"/>
        <w:ind w:left="709" w:hanging="425"/>
        <w:jc w:val="both"/>
      </w:pPr>
      <w:r w:rsidRPr="00774895">
        <w:t>bo varoval strojno, sistemsko in aplikativno programsko računalniško opremo, s katero se obdelujejo osebni podatki;</w:t>
      </w:r>
    </w:p>
    <w:p w14:paraId="7A928B8E" w14:textId="77777777" w:rsidR="001E6269" w:rsidRPr="00774895" w:rsidRDefault="001E6269" w:rsidP="00E648A1">
      <w:pPr>
        <w:pStyle w:val="Odstavekseznama"/>
        <w:tabs>
          <w:tab w:val="clear" w:pos="1496"/>
          <w:tab w:val="num" w:pos="709"/>
        </w:tabs>
        <w:spacing w:after="0"/>
        <w:ind w:left="709" w:hanging="425"/>
        <w:jc w:val="both"/>
      </w:pPr>
      <w:r w:rsidRPr="00774895">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6300BB66" w14:textId="77777777" w:rsidR="001E6269" w:rsidRPr="00774895" w:rsidRDefault="001E6269" w:rsidP="00E648A1">
      <w:pPr>
        <w:pStyle w:val="Odstavekseznama"/>
        <w:tabs>
          <w:tab w:val="clear" w:pos="1496"/>
          <w:tab w:val="num" w:pos="709"/>
        </w:tabs>
        <w:spacing w:after="0"/>
        <w:ind w:left="709" w:hanging="425"/>
        <w:jc w:val="both"/>
      </w:pPr>
      <w:r w:rsidRPr="00774895">
        <w:t>bo varoval prostore, v katerih se nahaja oprema, s katero se dostopa ali drugače obdeluje osebne podatke upravljavca z organizacijskimi, fizičnimi in tehničnimi ukrepi, ki onemogočajo nepooblaščenim osebam dostop do tovrstne opreme;</w:t>
      </w:r>
    </w:p>
    <w:p w14:paraId="2E2218CA" w14:textId="77777777" w:rsidR="001E6269" w:rsidRPr="00774895" w:rsidRDefault="001E6269" w:rsidP="00E648A1">
      <w:pPr>
        <w:pStyle w:val="Odstavekseznama"/>
        <w:tabs>
          <w:tab w:val="clear" w:pos="1496"/>
          <w:tab w:val="num" w:pos="709"/>
        </w:tabs>
        <w:spacing w:after="0"/>
        <w:ind w:left="709" w:hanging="425"/>
        <w:jc w:val="both"/>
      </w:pPr>
      <w:r w:rsidRPr="00774895">
        <w:t>bo preprečeval nepooblaščen dostop tudi pri njihovem prenosu s telekomunikacijskimi sredstvi in omrežji;</w:t>
      </w:r>
    </w:p>
    <w:p w14:paraId="6D1DC3F6" w14:textId="77777777" w:rsidR="001E6269" w:rsidRPr="00774895" w:rsidRDefault="001E6269" w:rsidP="00E648A1">
      <w:pPr>
        <w:pStyle w:val="Odstavekseznama"/>
        <w:tabs>
          <w:tab w:val="clear" w:pos="1496"/>
          <w:tab w:val="num" w:pos="709"/>
        </w:tabs>
        <w:spacing w:after="0"/>
        <w:ind w:left="709" w:hanging="425"/>
        <w:jc w:val="both"/>
      </w:pPr>
      <w:r w:rsidRPr="00774895">
        <w:t>bo zagotavljal možnost poznejšega ugotavljanja, kdaj so bili ti podatki posredovani drugim naslovnikom ali drugače obdelovani, pri avtomatizirani obdelavi podatkov pa tudi, kdo jih je obdeloval;</w:t>
      </w:r>
    </w:p>
    <w:p w14:paraId="29F3B89E" w14:textId="77777777" w:rsidR="001E6269" w:rsidRPr="00774895" w:rsidRDefault="001E6269" w:rsidP="00E648A1">
      <w:pPr>
        <w:pStyle w:val="Odstavekseznama"/>
        <w:tabs>
          <w:tab w:val="clear" w:pos="1496"/>
          <w:tab w:val="num" w:pos="709"/>
        </w:tabs>
        <w:spacing w:after="0"/>
        <w:ind w:left="709" w:hanging="425"/>
        <w:jc w:val="both"/>
      </w:pPr>
      <w:r w:rsidRPr="00774895">
        <w:t>bo ažurno odpravljal vse varnostne ranljivosti;</w:t>
      </w:r>
    </w:p>
    <w:p w14:paraId="05FE4FCE" w14:textId="77777777" w:rsidR="001E6269" w:rsidRPr="00774895" w:rsidRDefault="001E6269" w:rsidP="00E648A1">
      <w:pPr>
        <w:pStyle w:val="Odstavekseznama"/>
        <w:tabs>
          <w:tab w:val="clear" w:pos="1496"/>
          <w:tab w:val="num" w:pos="709"/>
        </w:tabs>
        <w:spacing w:after="0"/>
        <w:ind w:left="709" w:hanging="425"/>
        <w:jc w:val="both"/>
      </w:pPr>
      <w:r w:rsidRPr="00774895">
        <w:t>bo izvajal vse druge potrebne ukrepe in postopke, s katerimi se preprečuje slučajna ali namerna nepooblaščena obdelava varovanih podatkov, njihova sprememba ali uničevanje, za katere kot dober gospodar ocenjuje, da jih mora izvajati;</w:t>
      </w:r>
    </w:p>
    <w:p w14:paraId="0848537A" w14:textId="77777777" w:rsidR="001E6269" w:rsidRPr="00774895" w:rsidRDefault="001E6269" w:rsidP="00E648A1">
      <w:pPr>
        <w:pStyle w:val="Odstavekseznama"/>
        <w:tabs>
          <w:tab w:val="clear" w:pos="1496"/>
          <w:tab w:val="num" w:pos="709"/>
        </w:tabs>
        <w:spacing w:after="0"/>
        <w:ind w:left="709" w:hanging="425"/>
        <w:jc w:val="both"/>
      </w:pPr>
      <w:r w:rsidRPr="00774895">
        <w:t>bo upravljavcu pomagal pri izpolnjevanju obveznosti iz členov 32 do 36 Splošne uredbe o varstvu podatkov ob upoštevanju narave obdelave in informacij, ki so dostopne obdelovalcu;</w:t>
      </w:r>
    </w:p>
    <w:p w14:paraId="59B7274A" w14:textId="7C8D8C82" w:rsidR="001E6269" w:rsidRPr="00774895" w:rsidRDefault="001E6269" w:rsidP="00E648A1">
      <w:pPr>
        <w:pStyle w:val="Odstavekseznama"/>
        <w:tabs>
          <w:tab w:val="clear" w:pos="1496"/>
          <w:tab w:val="num" w:pos="709"/>
        </w:tabs>
        <w:spacing w:after="0"/>
        <w:ind w:left="709" w:hanging="425"/>
        <w:jc w:val="both"/>
      </w:pPr>
      <w:r w:rsidRPr="00774895">
        <w:t>bo upravljavcu dal na voljo vse informacije, potrebne za dokazovanje izpolnjevanja obveznosti iz tega člena ter mu omogočil nadzor nad izvajanjem prejšnjih alinej tega člena</w:t>
      </w:r>
      <w:r>
        <w:t xml:space="preserve"> </w:t>
      </w:r>
      <w:r w:rsidRPr="00C277B2">
        <w:t>tudi z vpogledom v dele svojega informacijskega sistema, ki se nanašajo oziroma so v rabi za izvajanje storitev po tej pogodbi, s predhodno napovedjo dveh tednov</w:t>
      </w:r>
      <w:r w:rsidRPr="00774895">
        <w:t>;</w:t>
      </w:r>
    </w:p>
    <w:p w14:paraId="626B3605" w14:textId="77777777" w:rsidR="001E6269" w:rsidRDefault="001E6269" w:rsidP="00E648A1">
      <w:pPr>
        <w:pStyle w:val="Odstavekseznama"/>
        <w:tabs>
          <w:tab w:val="clear" w:pos="1496"/>
          <w:tab w:val="num" w:pos="709"/>
        </w:tabs>
        <w:spacing w:after="0"/>
        <w:ind w:left="709" w:hanging="425"/>
        <w:jc w:val="both"/>
      </w:pPr>
      <w:r w:rsidRPr="00774895">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r>
        <w:t>;</w:t>
      </w:r>
      <w:bookmarkStart w:id="10" w:name="_Hlk533750737"/>
      <w:bookmarkStart w:id="11" w:name="_Hlk533750710"/>
      <w:bookmarkStart w:id="12" w:name="_Hlk34746443"/>
      <w:bookmarkEnd w:id="10"/>
      <w:bookmarkEnd w:id="11"/>
      <w:bookmarkEnd w:id="12"/>
    </w:p>
    <w:p w14:paraId="46044C7C" w14:textId="77777777" w:rsidR="001E6269" w:rsidRPr="00774895" w:rsidRDefault="001E6269" w:rsidP="00E648A1">
      <w:pPr>
        <w:pStyle w:val="Odstavekseznama"/>
        <w:tabs>
          <w:tab w:val="clear" w:pos="1496"/>
          <w:tab w:val="num" w:pos="709"/>
        </w:tabs>
        <w:spacing w:after="0"/>
        <w:ind w:left="709" w:hanging="425"/>
        <w:jc w:val="both"/>
      </w:pPr>
      <w:r w:rsidRPr="00C277B2">
        <w:t xml:space="preserve">bo nemudoma obvestil </w:t>
      </w:r>
      <w:r>
        <w:t>upravljavca</w:t>
      </w:r>
      <w:r w:rsidRPr="00C277B2">
        <w:t xml:space="preserve"> o morebitni zahtevi za vpogled, popravek ali izbris posameznika, na katerega se podatki nanašajo, ter počakal na njegova pisna navodila</w:t>
      </w:r>
      <w:r>
        <w:t>.</w:t>
      </w:r>
    </w:p>
    <w:p w14:paraId="2DF715C0" w14:textId="77777777" w:rsidR="001E6269" w:rsidRPr="00774895" w:rsidRDefault="001E6269" w:rsidP="00E648A1">
      <w:pPr>
        <w:tabs>
          <w:tab w:val="center" w:pos="284"/>
        </w:tabs>
        <w:jc w:val="both"/>
      </w:pPr>
    </w:p>
    <w:p w14:paraId="7B0A4562" w14:textId="77777777" w:rsidR="001E6269" w:rsidRPr="00774895" w:rsidRDefault="001E6269" w:rsidP="00E648A1">
      <w:pPr>
        <w:tabs>
          <w:tab w:val="center" w:pos="284"/>
        </w:tabs>
        <w:jc w:val="both"/>
      </w:pPr>
      <w:r w:rsidRPr="00774895">
        <w:t>Obveznosti obdelovalca, za katere to izhaja iz njihovega smisla, se nanašajo tudi na čas po izvajanju te pogodbe.</w:t>
      </w:r>
    </w:p>
    <w:p w14:paraId="5414AA40" w14:textId="77777777" w:rsidR="001E6269" w:rsidRPr="00774895" w:rsidRDefault="001E6269" w:rsidP="00E648A1">
      <w:pPr>
        <w:jc w:val="both"/>
      </w:pPr>
    </w:p>
    <w:p w14:paraId="37D43796" w14:textId="77777777" w:rsidR="001E6269" w:rsidRDefault="001E6269" w:rsidP="00E648A1">
      <w:pPr>
        <w:jc w:val="both"/>
      </w:pPr>
      <w:r w:rsidRPr="00774895">
        <w:t>Za morebitne kršitve obveznosti iz tega poglavja je obdelovalec odškodninsko odgovoren.</w:t>
      </w:r>
    </w:p>
    <w:p w14:paraId="1E5426FC" w14:textId="77777777" w:rsidR="00EC69BC" w:rsidRDefault="00EC69BC" w:rsidP="00E648A1">
      <w:pPr>
        <w:jc w:val="both"/>
      </w:pPr>
    </w:p>
    <w:p w14:paraId="6E981191" w14:textId="77777777" w:rsidR="006E1EDE" w:rsidRDefault="006E1EDE" w:rsidP="00E648A1">
      <w:pPr>
        <w:jc w:val="both"/>
      </w:pPr>
    </w:p>
    <w:p w14:paraId="63654344" w14:textId="77777777" w:rsidR="001E6269" w:rsidRDefault="001E6269" w:rsidP="00E648A1">
      <w:pPr>
        <w:pStyle w:val="len"/>
        <w:spacing w:before="0" w:after="0"/>
        <w:ind w:left="4471"/>
        <w:jc w:val="both"/>
      </w:pPr>
    </w:p>
    <w:p w14:paraId="49234FB0" w14:textId="77777777" w:rsidR="00EC69BC" w:rsidRDefault="00EC69BC" w:rsidP="00E648A1">
      <w:pPr>
        <w:tabs>
          <w:tab w:val="center" w:pos="284"/>
        </w:tabs>
        <w:jc w:val="both"/>
      </w:pPr>
    </w:p>
    <w:p w14:paraId="3ED2765F" w14:textId="1D686625" w:rsidR="001E6269" w:rsidRPr="00774895" w:rsidRDefault="001E6269" w:rsidP="00E648A1">
      <w:pPr>
        <w:tabs>
          <w:tab w:val="center" w:pos="284"/>
        </w:tabs>
        <w:jc w:val="both"/>
      </w:pPr>
      <w:r w:rsidRPr="00774895">
        <w:t xml:space="preserve">Obdelovalec bo obdeloval osebne podatke samo na podlagi dokumentiranih navodil upravljavca, razen če to od njega zahteva pravo Unije ali države članice, ki velja za obdelovalca. Navodila so podrobneje opredeljena v prilogah </w:t>
      </w:r>
      <w:r>
        <w:t>3</w:t>
      </w:r>
      <w:r w:rsidR="00403D48">
        <w:t>, 4</w:t>
      </w:r>
      <w:r w:rsidRPr="00774895">
        <w:t xml:space="preserve"> in </w:t>
      </w:r>
      <w:r w:rsidR="00403D48">
        <w:t>5</w:t>
      </w:r>
      <w:r w:rsidRPr="00774895">
        <w:t xml:space="preserve">. Upravljavec lahko poda nadaljnja navodila ves čas trajanja obdelave </w:t>
      </w:r>
      <w:r w:rsidRPr="00774895">
        <w:lastRenderedPageBreak/>
        <w:t>osebnih podatkov, pri čemer bodo navodila vedno dokumentirana in v pisni obliki, vključno z elektronsko obliko.</w:t>
      </w:r>
    </w:p>
    <w:p w14:paraId="2B13FF38" w14:textId="77777777" w:rsidR="001E6269" w:rsidRPr="00774895" w:rsidRDefault="001E6269" w:rsidP="00E648A1">
      <w:pPr>
        <w:tabs>
          <w:tab w:val="center" w:pos="284"/>
        </w:tabs>
        <w:jc w:val="both"/>
      </w:pPr>
    </w:p>
    <w:p w14:paraId="3932BF9E" w14:textId="77777777" w:rsidR="001E6269" w:rsidRPr="00774895" w:rsidRDefault="001E6269" w:rsidP="00E648A1">
      <w:pPr>
        <w:tabs>
          <w:tab w:val="center" w:pos="284"/>
        </w:tabs>
        <w:jc w:val="both"/>
      </w:pPr>
      <w:r w:rsidRPr="00774895">
        <w:t>Če obdelovalec meni, da navodila upravljavca kršijo Splošno uredbo o varstvu podatkov ali določbe prava Unije ali držav članic o varstvu osebnih podatkov, bo o tem obvestil upravljavca.</w:t>
      </w:r>
    </w:p>
    <w:p w14:paraId="6AEDD3AF" w14:textId="77777777" w:rsidR="001E6269" w:rsidRPr="00774895" w:rsidRDefault="001E6269" w:rsidP="00E648A1">
      <w:pPr>
        <w:tabs>
          <w:tab w:val="center" w:pos="284"/>
        </w:tabs>
        <w:ind w:left="360"/>
        <w:jc w:val="both"/>
      </w:pPr>
    </w:p>
    <w:p w14:paraId="40DEBEC2" w14:textId="77777777" w:rsidR="001E6269" w:rsidRDefault="001E6269" w:rsidP="00E648A1">
      <w:pPr>
        <w:jc w:val="both"/>
      </w:pPr>
      <w:r w:rsidRPr="00774895">
        <w:t>Obdelovalec bo v skladu z določbo drugega odstavka člena 30 Splošne uredbe o varstvu podatkov vodil evidenco dejavnosti obdelave, ki jih izvaja v skladu s to pogodbo.</w:t>
      </w:r>
    </w:p>
    <w:p w14:paraId="6E44A2BD" w14:textId="77777777" w:rsidR="00EC69BC" w:rsidRDefault="00EC69BC" w:rsidP="00E648A1">
      <w:pPr>
        <w:jc w:val="both"/>
      </w:pPr>
    </w:p>
    <w:p w14:paraId="3C48FEC1" w14:textId="77777777" w:rsidR="001E6269" w:rsidRDefault="001E6269" w:rsidP="00E648A1">
      <w:pPr>
        <w:pStyle w:val="len"/>
        <w:spacing w:before="0" w:after="0"/>
        <w:ind w:left="4471"/>
        <w:jc w:val="both"/>
      </w:pPr>
    </w:p>
    <w:p w14:paraId="1A37C835" w14:textId="77777777" w:rsidR="00EC69BC" w:rsidRDefault="00EC69BC" w:rsidP="00E648A1">
      <w:pPr>
        <w:tabs>
          <w:tab w:val="center" w:pos="284"/>
        </w:tabs>
        <w:jc w:val="both"/>
      </w:pPr>
    </w:p>
    <w:p w14:paraId="576209A1" w14:textId="3BADEBB1" w:rsidR="001E6269" w:rsidRPr="00774895" w:rsidRDefault="001E6269" w:rsidP="00E648A1">
      <w:pPr>
        <w:tabs>
          <w:tab w:val="center" w:pos="284"/>
        </w:tabs>
        <w:jc w:val="both"/>
      </w:pPr>
      <w:r w:rsidRPr="00774895">
        <w:t xml:space="preserve">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w:t>
      </w:r>
      <w:r w:rsidR="00403D48">
        <w:t>ki jim</w:t>
      </w:r>
      <w:r w:rsidRPr="00774895">
        <w:t xml:space="preserve"> je omogočen dostop do osebnih podatkov, bo redno pregledovan. Na podlagi rednih pregledov bo dostop do osebnih podatkov ukinjen, če ni več potreben, s čimer osebni podatki zadevnim osebam ne bodo več dostopni.</w:t>
      </w:r>
    </w:p>
    <w:p w14:paraId="67184552" w14:textId="77777777" w:rsidR="001E6269" w:rsidRPr="00774895" w:rsidRDefault="001E6269" w:rsidP="00E648A1">
      <w:pPr>
        <w:tabs>
          <w:tab w:val="center" w:pos="284"/>
        </w:tabs>
        <w:jc w:val="both"/>
      </w:pPr>
    </w:p>
    <w:p w14:paraId="292840D8" w14:textId="77777777" w:rsidR="001E6269" w:rsidRDefault="001E6269" w:rsidP="00E648A1">
      <w:pPr>
        <w:jc w:val="both"/>
      </w:pPr>
      <w:r w:rsidRPr="00774895">
        <w:t>Na zahtevo upravljavca bo obdelovalec izkazal, da so zadevne osebe pod nadzorom obdelovalca zavezane k zgoraj navedenim zahtevam glede zaupnosti in imajo dostop do podatkov samo ob obstoju potrebe po dostopu do osebnih podatkov.</w:t>
      </w:r>
    </w:p>
    <w:p w14:paraId="34873DE6" w14:textId="77777777" w:rsidR="00EC69BC" w:rsidRDefault="00EC69BC" w:rsidP="00E648A1">
      <w:pPr>
        <w:jc w:val="both"/>
      </w:pPr>
    </w:p>
    <w:p w14:paraId="084C6115" w14:textId="77777777" w:rsidR="001E6269" w:rsidRDefault="001E6269" w:rsidP="00E648A1">
      <w:pPr>
        <w:pStyle w:val="len"/>
        <w:spacing w:before="0" w:after="0"/>
        <w:ind w:left="4471"/>
        <w:jc w:val="both"/>
      </w:pPr>
    </w:p>
    <w:p w14:paraId="18DDF9A3" w14:textId="77777777" w:rsidR="00EC69BC" w:rsidRDefault="00EC69BC" w:rsidP="00E648A1">
      <w:pPr>
        <w:tabs>
          <w:tab w:val="center" w:pos="284"/>
        </w:tabs>
        <w:jc w:val="both"/>
      </w:pPr>
    </w:p>
    <w:p w14:paraId="75352876" w14:textId="435E6F3B" w:rsidR="001E6269" w:rsidRPr="00774895" w:rsidRDefault="001E6269" w:rsidP="00E648A1">
      <w:pPr>
        <w:tabs>
          <w:tab w:val="center" w:pos="284"/>
        </w:tabs>
        <w:jc w:val="both"/>
      </w:pPr>
      <w:r w:rsidRPr="00774895">
        <w:t>Upravljavec in obdelovalec z izvajanjem ustreznih tehničnih in organizacijskih ukrepov zagotovita ustrezno raven varnosti glede na tveganje.</w:t>
      </w:r>
    </w:p>
    <w:p w14:paraId="135E1BCC" w14:textId="77777777" w:rsidR="001E6269" w:rsidRPr="00774895" w:rsidRDefault="001E6269" w:rsidP="00E648A1">
      <w:pPr>
        <w:tabs>
          <w:tab w:val="center" w:pos="284"/>
        </w:tabs>
        <w:jc w:val="both"/>
      </w:pPr>
    </w:p>
    <w:p w14:paraId="1C5D2E5D" w14:textId="77777777" w:rsidR="001E6269" w:rsidRPr="00774895" w:rsidRDefault="001E6269" w:rsidP="00E648A1">
      <w:pPr>
        <w:tabs>
          <w:tab w:val="center" w:pos="284"/>
        </w:tabs>
        <w:jc w:val="both"/>
      </w:pPr>
      <w:r w:rsidRPr="00774895">
        <w:t xml:space="preserve">Obdelovalec bo v skladu s praksami, ki jih uveljavlja za ostalo enakovrstno obdelavo podatkov skrbel za izvajanje ukrepov za ublažitev tveganj za pravice in svoboščine posameznikov, ki izhajajo iz obdelave osebnih podatkov. </w:t>
      </w:r>
    </w:p>
    <w:p w14:paraId="3DC863AD" w14:textId="77777777" w:rsidR="001E6269" w:rsidRPr="00774895" w:rsidRDefault="001E6269" w:rsidP="00E648A1">
      <w:pPr>
        <w:tabs>
          <w:tab w:val="center" w:pos="284"/>
        </w:tabs>
        <w:jc w:val="both"/>
      </w:pPr>
    </w:p>
    <w:p w14:paraId="4BA4BF09" w14:textId="77777777" w:rsidR="001E6269" w:rsidRPr="00774895" w:rsidRDefault="001E6269" w:rsidP="00E648A1">
      <w:pPr>
        <w:tabs>
          <w:tab w:val="center" w:pos="284"/>
        </w:tabs>
        <w:jc w:val="both"/>
      </w:pPr>
      <w:r w:rsidRPr="00774895">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0A419849" w14:textId="77777777" w:rsidR="001E6269" w:rsidRPr="00774895" w:rsidRDefault="001E6269" w:rsidP="00E648A1">
      <w:pPr>
        <w:jc w:val="both"/>
      </w:pPr>
    </w:p>
    <w:p w14:paraId="117BDE19" w14:textId="77777777" w:rsidR="001E6269" w:rsidRDefault="001E6269" w:rsidP="00E648A1">
      <w:pPr>
        <w:tabs>
          <w:tab w:val="center" w:pos="284"/>
        </w:tabs>
        <w:jc w:val="both"/>
      </w:pPr>
      <w:r w:rsidRPr="00774895">
        <w:t>Kolikor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2878D95D" w14:textId="77777777" w:rsidR="00EC69BC" w:rsidRDefault="00EC69BC" w:rsidP="00E648A1">
      <w:pPr>
        <w:tabs>
          <w:tab w:val="center" w:pos="284"/>
        </w:tabs>
        <w:jc w:val="both"/>
      </w:pPr>
    </w:p>
    <w:p w14:paraId="580413B0" w14:textId="77777777" w:rsidR="001E6269" w:rsidRDefault="001E6269" w:rsidP="00E648A1">
      <w:pPr>
        <w:pStyle w:val="len"/>
        <w:spacing w:before="0" w:after="0"/>
        <w:ind w:left="4471"/>
        <w:jc w:val="both"/>
      </w:pPr>
    </w:p>
    <w:p w14:paraId="4FD67F73" w14:textId="77777777" w:rsidR="00EC69BC" w:rsidRDefault="00EC69BC" w:rsidP="00E648A1">
      <w:pPr>
        <w:jc w:val="both"/>
      </w:pPr>
    </w:p>
    <w:p w14:paraId="2F742007" w14:textId="3F37842D" w:rsidR="001E6269" w:rsidRDefault="001E6269" w:rsidP="00E648A1">
      <w:pPr>
        <w:jc w:val="both"/>
      </w:pPr>
      <w:r>
        <w:t>Obdelovalec v Prilogi 4 navede morebitne pod-izvajalce oziroma pod-obdelovalce, pri čemer mora pridobiti predhodno pisno soglasje upravljavca.</w:t>
      </w:r>
    </w:p>
    <w:p w14:paraId="14FD8543" w14:textId="77777777" w:rsidR="001E6269" w:rsidRDefault="001E6269" w:rsidP="00E648A1">
      <w:pPr>
        <w:jc w:val="both"/>
      </w:pPr>
    </w:p>
    <w:p w14:paraId="5CEE1136" w14:textId="77777777" w:rsidR="001E6269" w:rsidRDefault="001E6269" w:rsidP="00E648A1">
      <w:pPr>
        <w:jc w:val="both"/>
      </w:pPr>
      <w:r>
        <w:t>Obdelovalec mora na zahtevo upravljavca izkazati, da je pod-izvajalec oziroma pod-obdelovalec zavezan k izpolnjevanju zahtev, ki veljajo za obdelovalca v tej pogodbi in Splošni uredbi o varstvu podatkov, pri čemer zadostuje kopija pogodbe o pod-obdelavi in naknadne dopolnitve.</w:t>
      </w:r>
    </w:p>
    <w:p w14:paraId="34173576" w14:textId="77777777" w:rsidR="001E6269" w:rsidRDefault="001E6269" w:rsidP="00E648A1">
      <w:pPr>
        <w:jc w:val="both"/>
      </w:pPr>
    </w:p>
    <w:p w14:paraId="796AB878" w14:textId="77777777" w:rsidR="001E6269" w:rsidRDefault="001E6269" w:rsidP="00E648A1">
      <w:pPr>
        <w:jc w:val="both"/>
      </w:pPr>
      <w:r>
        <w:t>Obdelovalec je dolžan omogočiti, da pod-izvajalec oziroma pod-obdelovalec skrbnike pogodbe in upravljavca nemudoma obvesti, če pride do kršitev varstva osebnih podatkov, kršitev varnosti informacijskega sistema ali do nastanka možnosti, da pride do teh kršitev.</w:t>
      </w:r>
    </w:p>
    <w:p w14:paraId="0E33D42D" w14:textId="77777777" w:rsidR="001E6269" w:rsidRDefault="001E6269" w:rsidP="00E648A1">
      <w:pPr>
        <w:jc w:val="both"/>
      </w:pPr>
    </w:p>
    <w:p w14:paraId="755F6A22" w14:textId="77777777" w:rsidR="001E6269" w:rsidRDefault="001E6269" w:rsidP="00E648A1">
      <w:pPr>
        <w:jc w:val="both"/>
      </w:pPr>
      <w:r>
        <w:t>Če pod-izvajalec oziroma pod-obdelovalec ne bo izpolnil svojih obveznosti glede varstva osebnih podatkov, mora obdelovalec na drug način zagotoviti izpolnjevanje obveznosti po tej pogodbi.</w:t>
      </w:r>
    </w:p>
    <w:p w14:paraId="37D5BD26" w14:textId="77777777" w:rsidR="00EC69BC" w:rsidRDefault="00EC69BC" w:rsidP="00E648A1">
      <w:pPr>
        <w:jc w:val="both"/>
      </w:pPr>
    </w:p>
    <w:p w14:paraId="6877857F" w14:textId="77777777" w:rsidR="001E6269" w:rsidRDefault="001E6269" w:rsidP="00E648A1">
      <w:pPr>
        <w:pStyle w:val="len"/>
        <w:spacing w:before="0" w:after="0"/>
        <w:ind w:left="4471"/>
        <w:jc w:val="both"/>
      </w:pPr>
    </w:p>
    <w:p w14:paraId="5817ED07" w14:textId="77777777" w:rsidR="00EC69BC" w:rsidRDefault="00EC69BC" w:rsidP="00E648A1">
      <w:pPr>
        <w:jc w:val="both"/>
      </w:pPr>
    </w:p>
    <w:p w14:paraId="4C494FBF" w14:textId="1DC63625" w:rsidR="001E6269" w:rsidRDefault="001E6269" w:rsidP="00E648A1">
      <w:pPr>
        <w:jc w:val="both"/>
      </w:pPr>
      <w:r w:rsidRPr="00774895">
        <w:t xml:space="preserve">Obdelovalec se zavezuje, da bo </w:t>
      </w:r>
      <w:r>
        <w:t xml:space="preserve">osebne </w:t>
      </w:r>
      <w:r w:rsidRPr="00774895">
        <w:t>podatke obdeloval izključno na območju Republike Slovenije</w:t>
      </w:r>
      <w:r>
        <w:t xml:space="preserve"> </w:t>
      </w:r>
    </w:p>
    <w:p w14:paraId="302AFAC0" w14:textId="77777777" w:rsidR="00EC69BC" w:rsidRDefault="00EC69BC" w:rsidP="00E648A1">
      <w:pPr>
        <w:jc w:val="both"/>
      </w:pPr>
    </w:p>
    <w:p w14:paraId="338540D5" w14:textId="77777777" w:rsidR="001E6269" w:rsidRDefault="001E6269" w:rsidP="00E648A1">
      <w:pPr>
        <w:pStyle w:val="len"/>
        <w:spacing w:before="0" w:after="0"/>
        <w:ind w:left="4471"/>
        <w:jc w:val="both"/>
      </w:pPr>
    </w:p>
    <w:p w14:paraId="39C7B88B" w14:textId="77777777" w:rsidR="00EC69BC" w:rsidRDefault="00EC69BC" w:rsidP="00E648A1">
      <w:pPr>
        <w:jc w:val="both"/>
      </w:pPr>
    </w:p>
    <w:p w14:paraId="1A14FB2E" w14:textId="7BE275A2" w:rsidR="001E6269" w:rsidRPr="00774895" w:rsidRDefault="001E6269" w:rsidP="00E648A1">
      <w:pPr>
        <w:jc w:val="both"/>
      </w:pPr>
      <w:r w:rsidRPr="00774895">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31F4D859" w14:textId="77777777" w:rsidR="001E6269" w:rsidRPr="00774895" w:rsidRDefault="001E6269" w:rsidP="00E648A1">
      <w:pPr>
        <w:jc w:val="both"/>
      </w:pPr>
    </w:p>
    <w:p w14:paraId="191C907F" w14:textId="77777777" w:rsidR="001E6269" w:rsidRPr="00774895" w:rsidRDefault="001E6269" w:rsidP="00E648A1">
      <w:pPr>
        <w:jc w:val="both"/>
      </w:pPr>
      <w:r w:rsidRPr="00774895">
        <w:t>Navedeno pomeni, da bo obdelovalec, kolikor je to mogoče, pomagal upravljavcu pri izpolnjevanju obveznosti upravljavca, ki se nanašajo na:</w:t>
      </w:r>
    </w:p>
    <w:p w14:paraId="77E01A85" w14:textId="77777777" w:rsidR="001E6269" w:rsidRPr="00774895" w:rsidRDefault="001E6269" w:rsidP="00E648A1">
      <w:pPr>
        <w:numPr>
          <w:ilvl w:val="0"/>
          <w:numId w:val="14"/>
        </w:numPr>
        <w:jc w:val="both"/>
      </w:pPr>
      <w:r w:rsidRPr="00774895">
        <w:t>pravico do informiranja o obdelavi osebnih podatkov, kadar se osebni podatki pridobijo od posameznika, na katerega se nanašajo osebni podatki;</w:t>
      </w:r>
    </w:p>
    <w:p w14:paraId="6B665DF8" w14:textId="77777777" w:rsidR="001E6269" w:rsidRPr="00774895" w:rsidRDefault="001E6269" w:rsidP="00E648A1">
      <w:pPr>
        <w:numPr>
          <w:ilvl w:val="0"/>
          <w:numId w:val="14"/>
        </w:numPr>
        <w:jc w:val="both"/>
      </w:pPr>
      <w:r w:rsidRPr="00774895">
        <w:t>pravico do informiranja o obdelavi osebnih podatkov, kadar osebni podatki niso bili pridobljeni od posameznika, na katerega se nanašajo osebni podatki;</w:t>
      </w:r>
    </w:p>
    <w:p w14:paraId="512FE476" w14:textId="77777777" w:rsidR="001E6269" w:rsidRPr="00774895" w:rsidRDefault="001E6269" w:rsidP="00E648A1">
      <w:pPr>
        <w:numPr>
          <w:ilvl w:val="0"/>
          <w:numId w:val="14"/>
        </w:numPr>
        <w:jc w:val="both"/>
      </w:pPr>
      <w:r w:rsidRPr="00774895">
        <w:t>pravico dostopa posameznika, na katerega se nanašajo osebni podatki;</w:t>
      </w:r>
    </w:p>
    <w:p w14:paraId="355C55F7" w14:textId="77777777" w:rsidR="001E6269" w:rsidRPr="00774895" w:rsidRDefault="001E6269" w:rsidP="00E648A1">
      <w:pPr>
        <w:numPr>
          <w:ilvl w:val="0"/>
          <w:numId w:val="14"/>
        </w:numPr>
        <w:jc w:val="both"/>
      </w:pPr>
      <w:r w:rsidRPr="00774895">
        <w:t>pravico do popravka;</w:t>
      </w:r>
    </w:p>
    <w:p w14:paraId="325AA911" w14:textId="77777777" w:rsidR="001E6269" w:rsidRPr="00774895" w:rsidRDefault="001E6269" w:rsidP="00E648A1">
      <w:pPr>
        <w:numPr>
          <w:ilvl w:val="0"/>
          <w:numId w:val="14"/>
        </w:numPr>
        <w:jc w:val="both"/>
      </w:pPr>
      <w:r w:rsidRPr="00774895">
        <w:t>pravico do izbrisa (“pravico do pozabe”);</w:t>
      </w:r>
    </w:p>
    <w:p w14:paraId="5B14BDD3" w14:textId="77777777" w:rsidR="001E6269" w:rsidRPr="00774895" w:rsidRDefault="001E6269" w:rsidP="00E648A1">
      <w:pPr>
        <w:numPr>
          <w:ilvl w:val="0"/>
          <w:numId w:val="14"/>
        </w:numPr>
        <w:jc w:val="both"/>
      </w:pPr>
      <w:r w:rsidRPr="00774895">
        <w:t>pravico do omejitve obdelave;</w:t>
      </w:r>
    </w:p>
    <w:p w14:paraId="45C340E3" w14:textId="77777777" w:rsidR="001E6269" w:rsidRPr="00774895" w:rsidRDefault="001E6269" w:rsidP="00E648A1">
      <w:pPr>
        <w:numPr>
          <w:ilvl w:val="0"/>
          <w:numId w:val="14"/>
        </w:numPr>
        <w:jc w:val="both"/>
      </w:pPr>
      <w:r w:rsidRPr="00774895">
        <w:t>obveznost obveščanja v zvezi s popravkom ali izbrisom osebnih podatkov ali omejitvijo obdelave;</w:t>
      </w:r>
    </w:p>
    <w:p w14:paraId="6E9D1A41" w14:textId="77777777" w:rsidR="001E6269" w:rsidRPr="00774895" w:rsidRDefault="001E6269" w:rsidP="00E648A1">
      <w:pPr>
        <w:numPr>
          <w:ilvl w:val="0"/>
          <w:numId w:val="14"/>
        </w:numPr>
        <w:jc w:val="both"/>
      </w:pPr>
      <w:r w:rsidRPr="00774895">
        <w:t>pravico do prenosljivosti podatkov;</w:t>
      </w:r>
    </w:p>
    <w:p w14:paraId="1C052EFE" w14:textId="77777777" w:rsidR="001E6269" w:rsidRPr="00774895" w:rsidRDefault="001E6269" w:rsidP="00E648A1">
      <w:pPr>
        <w:numPr>
          <w:ilvl w:val="0"/>
          <w:numId w:val="14"/>
        </w:numPr>
        <w:jc w:val="both"/>
      </w:pPr>
      <w:r w:rsidRPr="00774895">
        <w:t>pravico do ugovora;</w:t>
      </w:r>
    </w:p>
    <w:p w14:paraId="0DE89806" w14:textId="77777777" w:rsidR="001E6269" w:rsidRPr="00774895" w:rsidRDefault="001E6269" w:rsidP="00E648A1">
      <w:pPr>
        <w:numPr>
          <w:ilvl w:val="0"/>
          <w:numId w:val="14"/>
        </w:numPr>
        <w:jc w:val="both"/>
      </w:pPr>
      <w:r w:rsidRPr="00774895">
        <w:t>pravico, da za posameznika, na katerega se nanašajo osebni podatki, ne velja odločitev, ki temelji zgolj na avtomatizirani obdelavi, vključno z oblikovanjem profilov.</w:t>
      </w:r>
    </w:p>
    <w:p w14:paraId="2F1CD82D" w14:textId="77777777" w:rsidR="001E6269" w:rsidRPr="00774895" w:rsidRDefault="001E6269" w:rsidP="00E648A1">
      <w:pPr>
        <w:jc w:val="both"/>
      </w:pPr>
    </w:p>
    <w:p w14:paraId="009E0075" w14:textId="77777777" w:rsidR="001E6269" w:rsidRPr="00774895" w:rsidRDefault="001E6269" w:rsidP="00E648A1">
      <w:pPr>
        <w:contextualSpacing/>
        <w:jc w:val="both"/>
      </w:pPr>
      <w:r w:rsidRPr="00774895">
        <w:t>Obdelovalec bo, upoštevaje naravo obdelave podatkov in informacije, ki so na voljo obdelovalcu, upravljavcu pomagal pri izpolnjevanju obveznosti glede:</w:t>
      </w:r>
    </w:p>
    <w:p w14:paraId="48842E44" w14:textId="77777777" w:rsidR="001E6269" w:rsidRPr="00774895" w:rsidRDefault="001E6269" w:rsidP="00E648A1">
      <w:pPr>
        <w:numPr>
          <w:ilvl w:val="0"/>
          <w:numId w:val="15"/>
        </w:numPr>
        <w:contextualSpacing/>
        <w:jc w:val="both"/>
      </w:pPr>
      <w:r w:rsidRPr="00774895">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11EFD587" w14:textId="77777777" w:rsidR="001E6269" w:rsidRPr="00774895" w:rsidRDefault="001E6269" w:rsidP="00E648A1">
      <w:pPr>
        <w:numPr>
          <w:ilvl w:val="0"/>
          <w:numId w:val="15"/>
        </w:numPr>
        <w:contextualSpacing/>
        <w:jc w:val="both"/>
      </w:pPr>
      <w:r w:rsidRPr="00774895">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38DF4D6C" w14:textId="77777777" w:rsidR="001E6269" w:rsidRPr="00774895" w:rsidRDefault="001E6269" w:rsidP="00E648A1">
      <w:pPr>
        <w:numPr>
          <w:ilvl w:val="0"/>
          <w:numId w:val="15"/>
        </w:numPr>
        <w:contextualSpacing/>
        <w:jc w:val="both"/>
      </w:pPr>
      <w:r w:rsidRPr="00774895">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69A9F69B" w14:textId="77777777" w:rsidR="001E6269" w:rsidRPr="00774895" w:rsidRDefault="001E6269" w:rsidP="00E648A1">
      <w:pPr>
        <w:numPr>
          <w:ilvl w:val="0"/>
          <w:numId w:val="15"/>
        </w:numPr>
        <w:contextualSpacing/>
        <w:jc w:val="both"/>
      </w:pPr>
      <w:r w:rsidRPr="00774895">
        <w:t>obveznosti upravljavca, da se pred obdelavo posvetuje z Informacijskim pooblaščencem, kadar je iz ocene učinka v zvezi z varstvom podatkov razvidno, da bi obdelava povzročila veliko tveganje, če upravljavec ne bi sprejel ukrepov za ublažitev tveganja.</w:t>
      </w:r>
    </w:p>
    <w:p w14:paraId="3866985D" w14:textId="77777777" w:rsidR="001E6269" w:rsidRPr="00774895" w:rsidRDefault="001E6269" w:rsidP="00E648A1">
      <w:pPr>
        <w:jc w:val="both"/>
      </w:pPr>
    </w:p>
    <w:p w14:paraId="52EFEB85" w14:textId="77777777" w:rsidR="001E6269" w:rsidRDefault="001E6269" w:rsidP="00E648A1">
      <w:pPr>
        <w:jc w:val="both"/>
      </w:pPr>
      <w:r w:rsidRPr="00774895">
        <w:t xml:space="preserve">Stranki v </w:t>
      </w:r>
      <w:r>
        <w:t>P</w:t>
      </w:r>
      <w:r w:rsidRPr="00774895">
        <w:t xml:space="preserve">rilogi </w:t>
      </w:r>
      <w:r>
        <w:t>5</w:t>
      </w:r>
      <w:r w:rsidRPr="00774895">
        <w:t xml:space="preserve"> določita ustrezne tehnične in organizacijske ukrepe, s katerimi mora obdelovalec pomagati upravljavcu, vključno s predmetom in obsegom potrebne pomoči. </w:t>
      </w:r>
    </w:p>
    <w:p w14:paraId="0FE55681" w14:textId="77777777" w:rsidR="00EC69BC" w:rsidRPr="00774895" w:rsidRDefault="00EC69BC" w:rsidP="00E648A1">
      <w:pPr>
        <w:jc w:val="both"/>
      </w:pPr>
    </w:p>
    <w:p w14:paraId="592B2EF2" w14:textId="77777777" w:rsidR="001E6269" w:rsidRDefault="001E6269" w:rsidP="00E648A1">
      <w:pPr>
        <w:pStyle w:val="len"/>
        <w:spacing w:before="0" w:after="0"/>
        <w:ind w:left="4471"/>
        <w:jc w:val="both"/>
      </w:pPr>
    </w:p>
    <w:p w14:paraId="2A9E1EBF" w14:textId="77777777" w:rsidR="00EC69BC" w:rsidRDefault="00EC69BC" w:rsidP="00E648A1">
      <w:pPr>
        <w:jc w:val="both"/>
      </w:pPr>
    </w:p>
    <w:p w14:paraId="68B4EDC0" w14:textId="6C3439E6" w:rsidR="001E6269" w:rsidRPr="00774895" w:rsidRDefault="001E6269" w:rsidP="00E648A1">
      <w:pPr>
        <w:jc w:val="both"/>
      </w:pPr>
      <w:r w:rsidRPr="00774895">
        <w:t>V primeru kršitve varnosti osebnih podatkov bo obdelovalec brez nepotrebnega odlašanja potem, ko se je seznanil s kršitvijo varnosti, uradno obvestil upravljavca o kršitvi varnosti osebnih podatkov.</w:t>
      </w:r>
    </w:p>
    <w:p w14:paraId="0011D7EA" w14:textId="77777777" w:rsidR="001E6269" w:rsidRPr="00774895" w:rsidRDefault="001E6269" w:rsidP="00E648A1">
      <w:pPr>
        <w:jc w:val="both"/>
      </w:pPr>
    </w:p>
    <w:p w14:paraId="4794D478" w14:textId="77777777" w:rsidR="001E6269" w:rsidRPr="00774895" w:rsidRDefault="001E6269" w:rsidP="00E648A1">
      <w:pPr>
        <w:jc w:val="both"/>
      </w:pPr>
      <w:r w:rsidRPr="00774895">
        <w:t>Kolikor je možno,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33A7DCBB" w14:textId="77777777" w:rsidR="001E6269" w:rsidRPr="00774895" w:rsidRDefault="001E6269" w:rsidP="00E648A1">
      <w:pPr>
        <w:jc w:val="both"/>
      </w:pPr>
    </w:p>
    <w:p w14:paraId="49CBD0F1" w14:textId="77777777" w:rsidR="001E6269" w:rsidRPr="00774895" w:rsidRDefault="001E6269" w:rsidP="00E648A1">
      <w:pPr>
        <w:jc w:val="both"/>
      </w:pPr>
      <w:r w:rsidRPr="00774895">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2B1B93AE" w14:textId="77777777" w:rsidR="001E6269" w:rsidRPr="00774895" w:rsidRDefault="001E6269" w:rsidP="00E648A1">
      <w:pPr>
        <w:numPr>
          <w:ilvl w:val="0"/>
          <w:numId w:val="16"/>
        </w:numPr>
        <w:jc w:val="both"/>
      </w:pPr>
      <w:r w:rsidRPr="00774895">
        <w:t xml:space="preserve">naravo kršitve varnosti osebnih podatkov, po možnosti tudi kategorije in približno število zadevnih posameznikov, na katere se nanašajo osebni podatki, ter vrste in približno število zadevnih evidenc osebnih podatkov; </w:t>
      </w:r>
    </w:p>
    <w:p w14:paraId="5BFD43CA" w14:textId="77777777" w:rsidR="001E6269" w:rsidRPr="00774895" w:rsidRDefault="001E6269" w:rsidP="00E648A1">
      <w:pPr>
        <w:numPr>
          <w:ilvl w:val="0"/>
          <w:numId w:val="16"/>
        </w:numPr>
        <w:jc w:val="both"/>
      </w:pPr>
      <w:r w:rsidRPr="00774895">
        <w:lastRenderedPageBreak/>
        <w:t xml:space="preserve">verjetne posledice kršitve varnosti osebnih podatkov; </w:t>
      </w:r>
    </w:p>
    <w:p w14:paraId="1E1E8476" w14:textId="77777777" w:rsidR="001E6269" w:rsidRPr="00774895" w:rsidRDefault="001E6269" w:rsidP="00E648A1">
      <w:pPr>
        <w:numPr>
          <w:ilvl w:val="0"/>
          <w:numId w:val="16"/>
        </w:numPr>
        <w:jc w:val="both"/>
      </w:pPr>
      <w:r w:rsidRPr="00774895">
        <w:t>ukrepe, ki naj jih upravljavec sprejme ali katerih sprejetje predlaga upravljavcu za obravnavanje kršitve varnosti osebnih podatkov, pa tudi, kjer ustrezno, ukrepe za ublažitev morebitnih škodljivih učinkov kršitve.</w:t>
      </w:r>
    </w:p>
    <w:p w14:paraId="13CC61CF" w14:textId="77777777" w:rsidR="001E6269" w:rsidRPr="00774895" w:rsidRDefault="001E6269" w:rsidP="00E648A1">
      <w:pPr>
        <w:ind w:left="360"/>
        <w:jc w:val="both"/>
      </w:pPr>
    </w:p>
    <w:p w14:paraId="22D10BDB" w14:textId="77777777" w:rsidR="001E6269" w:rsidRDefault="001E6269" w:rsidP="00E648A1">
      <w:pPr>
        <w:jc w:val="both"/>
      </w:pPr>
      <w:r w:rsidRPr="00774895">
        <w:t xml:space="preserve">Stranki v Prilogi </w:t>
      </w:r>
      <w:r>
        <w:t>5</w:t>
      </w:r>
      <w:r w:rsidRPr="00774895">
        <w:t xml:space="preserve"> določita vse elemente, ki jih mora zagotoviti obdelovalec pri zagotavljanju pomoči upravljavcu pri obveščanju pristojnega nadzornega organa o kršitvi varnosti osebnih podatkov.</w:t>
      </w:r>
    </w:p>
    <w:p w14:paraId="345F91A4" w14:textId="77777777" w:rsidR="00EC69BC" w:rsidRDefault="00EC69BC" w:rsidP="00E648A1">
      <w:pPr>
        <w:jc w:val="both"/>
      </w:pPr>
    </w:p>
    <w:p w14:paraId="48C0993D" w14:textId="77777777" w:rsidR="001E6269" w:rsidRDefault="001E6269" w:rsidP="00E648A1">
      <w:pPr>
        <w:pStyle w:val="len"/>
        <w:spacing w:before="0" w:after="0"/>
        <w:ind w:left="4471"/>
        <w:jc w:val="both"/>
      </w:pPr>
    </w:p>
    <w:p w14:paraId="613B9514" w14:textId="77777777" w:rsidR="00EC69BC" w:rsidRDefault="00EC69BC" w:rsidP="00E648A1">
      <w:pPr>
        <w:jc w:val="both"/>
      </w:pPr>
    </w:p>
    <w:p w14:paraId="1FC39A58" w14:textId="51631579" w:rsidR="001E6269" w:rsidRPr="00774895" w:rsidRDefault="001E6269" w:rsidP="00E648A1">
      <w:pPr>
        <w:jc w:val="both"/>
      </w:pPr>
      <w:r w:rsidRPr="00774895">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2E04EC00" w14:textId="77777777" w:rsidR="001E6269" w:rsidRPr="00774895" w:rsidRDefault="001E6269" w:rsidP="00E648A1">
      <w:pPr>
        <w:jc w:val="both"/>
      </w:pPr>
    </w:p>
    <w:p w14:paraId="0DDE812A" w14:textId="77777777" w:rsidR="001E6269" w:rsidRDefault="001E6269" w:rsidP="00E648A1">
      <w:pPr>
        <w:jc w:val="both"/>
      </w:pPr>
      <w:r w:rsidRPr="00774895">
        <w:t xml:space="preserve">V primeru odpovedi mora obdelovalec izbrisati vse podatke, ki se nahajajo v njegovih sistemih po poteku odpovednega roka. V morebitnem primeru takojšnjega učinkovanja odpovedi te pogodbe pa v roku 2 tednov od podane odpovedi. </w:t>
      </w:r>
    </w:p>
    <w:p w14:paraId="4A44AA4F" w14:textId="77777777" w:rsidR="00EC69BC" w:rsidRPr="00774895" w:rsidRDefault="00EC69BC" w:rsidP="00E648A1">
      <w:pPr>
        <w:jc w:val="both"/>
      </w:pPr>
    </w:p>
    <w:p w14:paraId="2C0DCE79" w14:textId="77777777" w:rsidR="001E6269" w:rsidRDefault="001E6269" w:rsidP="00E648A1">
      <w:pPr>
        <w:pStyle w:val="len"/>
        <w:spacing w:before="0" w:after="0"/>
        <w:ind w:left="4471"/>
        <w:jc w:val="both"/>
      </w:pPr>
    </w:p>
    <w:p w14:paraId="72DEBE3C" w14:textId="77777777" w:rsidR="00EC69BC" w:rsidRDefault="00EC69BC" w:rsidP="00E648A1">
      <w:pPr>
        <w:jc w:val="both"/>
      </w:pPr>
    </w:p>
    <w:p w14:paraId="28B6C3DC" w14:textId="474666B3" w:rsidR="001E6269" w:rsidRPr="00774895" w:rsidRDefault="001E6269" w:rsidP="00E648A1">
      <w:pPr>
        <w:jc w:val="both"/>
      </w:pPr>
      <w:r w:rsidRPr="00774895">
        <w:t>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w:t>
      </w:r>
    </w:p>
    <w:p w14:paraId="0684A8D7" w14:textId="77777777" w:rsidR="001E6269" w:rsidRPr="00774895" w:rsidRDefault="001E6269" w:rsidP="00E648A1">
      <w:pPr>
        <w:jc w:val="both"/>
      </w:pPr>
    </w:p>
    <w:p w14:paraId="2A4DF262" w14:textId="68DE198C" w:rsidR="001E6269" w:rsidRPr="00774895" w:rsidRDefault="001E6269" w:rsidP="00E648A1">
      <w:pPr>
        <w:jc w:val="both"/>
      </w:pPr>
      <w:r w:rsidRPr="00774895">
        <w:t xml:space="preserve">Postopke, ki se nanašajo na izvajanje revizij, vključno s pregledi obdelovalca in </w:t>
      </w:r>
      <w:r>
        <w:t xml:space="preserve">pod-izvajalcev oziroma </w:t>
      </w:r>
      <w:r w:rsidRPr="00774895">
        <w:t xml:space="preserve">pod-obdelovalcev s strani upravljavca, podrobneje določa </w:t>
      </w:r>
      <w:r>
        <w:t>P</w:t>
      </w:r>
      <w:r w:rsidRPr="00774895">
        <w:t>rilog</w:t>
      </w:r>
      <w:r>
        <w:t>a</w:t>
      </w:r>
      <w:r w:rsidRPr="00774895">
        <w:t xml:space="preserve"> </w:t>
      </w:r>
      <w:r>
        <w:t>5</w:t>
      </w:r>
      <w:r w:rsidR="00DA11DC">
        <w:t>.</w:t>
      </w:r>
    </w:p>
    <w:p w14:paraId="0B586EE0" w14:textId="77777777" w:rsidR="001E6269" w:rsidRPr="00774895" w:rsidRDefault="001E6269" w:rsidP="00E648A1">
      <w:pPr>
        <w:jc w:val="both"/>
      </w:pPr>
    </w:p>
    <w:p w14:paraId="4AE708B3" w14:textId="5AA22F9C" w:rsidR="00307AD7" w:rsidRDefault="001E6269" w:rsidP="00E648A1">
      <w:pPr>
        <w:jc w:val="both"/>
      </w:pPr>
      <w:r w:rsidRPr="00774895">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4CB2D718" w14:textId="77777777" w:rsidR="001E6269" w:rsidRDefault="001E6269" w:rsidP="00E648A1">
      <w:pPr>
        <w:jc w:val="both"/>
      </w:pPr>
    </w:p>
    <w:p w14:paraId="09CEC867" w14:textId="77777777" w:rsidR="001E6269" w:rsidRPr="003773AD" w:rsidRDefault="001E6269" w:rsidP="00E648A1">
      <w:pPr>
        <w:jc w:val="both"/>
      </w:pPr>
    </w:p>
    <w:p w14:paraId="0583425A" w14:textId="6A8F18A2" w:rsidR="00535B9E" w:rsidRPr="003773AD" w:rsidRDefault="00535B9E" w:rsidP="00E648A1">
      <w:pPr>
        <w:pStyle w:val="Naslov2"/>
        <w:spacing w:before="0" w:after="0"/>
        <w:ind w:left="357" w:hanging="357"/>
        <w:jc w:val="both"/>
      </w:pPr>
      <w:r w:rsidRPr="003773AD">
        <w:t>PROTIKORUPCIJSKA KLAVZULA</w:t>
      </w:r>
    </w:p>
    <w:p w14:paraId="0EB0E642" w14:textId="77777777" w:rsidR="00AE7319" w:rsidRPr="003773AD" w:rsidRDefault="00AE7319" w:rsidP="00E648A1">
      <w:pPr>
        <w:jc w:val="both"/>
      </w:pPr>
    </w:p>
    <w:p w14:paraId="584E63FF" w14:textId="77777777" w:rsidR="00A324AD" w:rsidRPr="00A84923" w:rsidRDefault="00A324AD" w:rsidP="00E648A1">
      <w:pPr>
        <w:pStyle w:val="len"/>
        <w:spacing w:before="0" w:after="0" w:line="240" w:lineRule="auto"/>
      </w:pPr>
    </w:p>
    <w:p w14:paraId="525F0AEC" w14:textId="77777777" w:rsidR="00A324AD" w:rsidRPr="00A84923" w:rsidRDefault="00A324AD" w:rsidP="00E648A1">
      <w:pPr>
        <w:jc w:val="both"/>
      </w:pPr>
    </w:p>
    <w:p w14:paraId="2332DF0C" w14:textId="77777777" w:rsidR="00A324AD" w:rsidRPr="00A84923" w:rsidRDefault="00A324AD" w:rsidP="00E648A1">
      <w:pPr>
        <w:jc w:val="both"/>
      </w:pPr>
      <w:r w:rsidRPr="00A84923">
        <w:t>V primeru, da se ugotovi, da je pri izvedbi javnega naročila, na podlagi katerega je sklenjena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71A384A1" w14:textId="77777777" w:rsidR="00A324AD" w:rsidRPr="00A84923" w:rsidRDefault="00A324AD" w:rsidP="00E648A1">
      <w:pPr>
        <w:jc w:val="both"/>
      </w:pPr>
    </w:p>
    <w:p w14:paraId="29241A50" w14:textId="77777777" w:rsidR="00A324AD" w:rsidRPr="00A84923" w:rsidRDefault="00A324AD" w:rsidP="00E648A1">
      <w:pPr>
        <w:jc w:val="both"/>
      </w:pPr>
      <w:r w:rsidRPr="00A84923">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8A67570" w14:textId="77777777" w:rsidR="00EC69BC" w:rsidRDefault="00EC69BC" w:rsidP="00E648A1">
      <w:pPr>
        <w:jc w:val="both"/>
      </w:pPr>
    </w:p>
    <w:p w14:paraId="02044640" w14:textId="77777777" w:rsidR="00EC69BC" w:rsidRDefault="00EC69BC" w:rsidP="00E648A1">
      <w:pPr>
        <w:jc w:val="both"/>
      </w:pPr>
    </w:p>
    <w:p w14:paraId="23CAA473" w14:textId="7730EB37" w:rsidR="00864F7D" w:rsidRDefault="00C24B4A" w:rsidP="00E648A1">
      <w:pPr>
        <w:pStyle w:val="Naslov2"/>
        <w:spacing w:before="0" w:after="0"/>
        <w:ind w:left="357" w:hanging="357"/>
        <w:jc w:val="both"/>
      </w:pPr>
      <w:r w:rsidRPr="003773AD">
        <w:t>P</w:t>
      </w:r>
      <w:r>
        <w:t>ODATKI O DEJANSKIH LASTNIKIH</w:t>
      </w:r>
    </w:p>
    <w:p w14:paraId="007288F8" w14:textId="77777777" w:rsidR="00C24B4A" w:rsidRDefault="00C24B4A" w:rsidP="00E648A1">
      <w:pPr>
        <w:jc w:val="both"/>
      </w:pPr>
    </w:p>
    <w:p w14:paraId="40FE7F42" w14:textId="77777777" w:rsidR="00C24B4A" w:rsidRDefault="00C24B4A" w:rsidP="00E648A1">
      <w:pPr>
        <w:pStyle w:val="len"/>
        <w:spacing w:before="0" w:after="0"/>
      </w:pPr>
    </w:p>
    <w:p w14:paraId="0008B87B" w14:textId="77777777" w:rsidR="00C24B4A" w:rsidRDefault="00C24B4A" w:rsidP="00E648A1">
      <w:pPr>
        <w:jc w:val="both"/>
      </w:pPr>
    </w:p>
    <w:p w14:paraId="1A981254" w14:textId="77777777" w:rsidR="00891E07" w:rsidRPr="00FF7D74" w:rsidRDefault="00891E07" w:rsidP="00891E07">
      <w:pPr>
        <w:shd w:val="clear" w:color="auto" w:fill="FFFFFF"/>
        <w:jc w:val="both"/>
      </w:pPr>
      <w:r>
        <w:t xml:space="preserve">Izvajalec </w:t>
      </w:r>
      <w:r w:rsidRPr="00FF7D74">
        <w:t>je dolžan na poziv naročnika pri izvajanju predmetnega javnega naročila oziroma te pogodbe, v roku 8 (osmih) dni od prejema poziva, naročniku posredovati podatke o:</w:t>
      </w:r>
    </w:p>
    <w:p w14:paraId="5703E047" w14:textId="77777777" w:rsidR="00891E07" w:rsidRPr="00FF7D74" w:rsidRDefault="00891E07" w:rsidP="00891E07">
      <w:pPr>
        <w:pStyle w:val="Odstavekseznama"/>
        <w:tabs>
          <w:tab w:val="clear" w:pos="1496"/>
          <w:tab w:val="num" w:pos="709"/>
        </w:tabs>
        <w:spacing w:after="0"/>
        <w:ind w:left="709" w:hanging="425"/>
        <w:jc w:val="both"/>
      </w:pPr>
      <w:r w:rsidRPr="00FF7D74">
        <w:t xml:space="preserve">svojih ustanoviteljih, družbenikih, delničarjih, </w:t>
      </w:r>
      <w:proofErr w:type="spellStart"/>
      <w:r w:rsidRPr="00FF7D74">
        <w:t>komanditistih</w:t>
      </w:r>
      <w:proofErr w:type="spellEnd"/>
      <w:r w:rsidRPr="00FF7D74">
        <w:t xml:space="preserve"> ali drugih lastnikih in podatke o lastniških deležih navedenih oseb;</w:t>
      </w:r>
    </w:p>
    <w:p w14:paraId="4ABFF3BC" w14:textId="77777777" w:rsidR="00891E07" w:rsidRDefault="00891E07" w:rsidP="00891E07">
      <w:pPr>
        <w:pStyle w:val="Odstavekseznama"/>
        <w:tabs>
          <w:tab w:val="clear" w:pos="1496"/>
          <w:tab w:val="num" w:pos="709"/>
        </w:tabs>
        <w:spacing w:after="0"/>
        <w:ind w:left="709" w:hanging="425"/>
        <w:jc w:val="both"/>
      </w:pPr>
      <w:r w:rsidRPr="00FF7D74">
        <w:lastRenderedPageBreak/>
        <w:t>gospodarskih subjektih, za katere se po pravilih zakona, ki ureja gospodarske družbe, šteje, da so z njim povezane družbe.</w:t>
      </w:r>
    </w:p>
    <w:p w14:paraId="122A3E59" w14:textId="77777777" w:rsidR="00891E07" w:rsidRDefault="00891E07" w:rsidP="00E648A1">
      <w:pPr>
        <w:jc w:val="both"/>
      </w:pPr>
    </w:p>
    <w:p w14:paraId="76B0C8F8" w14:textId="1D996862" w:rsidR="00AA61F4" w:rsidRPr="00A01D02" w:rsidRDefault="00AA61F4" w:rsidP="00E648A1">
      <w:pPr>
        <w:jc w:val="both"/>
        <w:rPr>
          <w:i/>
          <w:iCs/>
        </w:rPr>
      </w:pPr>
      <w:r w:rsidRPr="00A01D02">
        <w:rPr>
          <w:i/>
          <w:iCs/>
        </w:rPr>
        <w:t xml:space="preserve">(Opomba: Določbe, navedene v tem delu, bodo vključene v pogodbo glede na vpis oz. </w:t>
      </w:r>
      <w:proofErr w:type="spellStart"/>
      <w:r w:rsidRPr="00A01D02">
        <w:rPr>
          <w:i/>
          <w:iCs/>
        </w:rPr>
        <w:t>nevpis</w:t>
      </w:r>
      <w:proofErr w:type="spellEnd"/>
      <w:r w:rsidRPr="00A01D02">
        <w:rPr>
          <w:i/>
          <w:iCs/>
        </w:rPr>
        <w:t xml:space="preserve"> izbranega </w:t>
      </w:r>
      <w:r w:rsidR="0085349D" w:rsidRPr="00A01D02">
        <w:rPr>
          <w:i/>
          <w:iCs/>
        </w:rPr>
        <w:t>izvajalca</w:t>
      </w:r>
      <w:r w:rsidRPr="00A01D02">
        <w:rPr>
          <w:i/>
          <w:iCs/>
        </w:rPr>
        <w:t xml:space="preserve"> v Poslovni register Republike Slovenije. V pogodbo se vključi zgolj ena izmed spodaj navedenih opcij.)</w:t>
      </w:r>
    </w:p>
    <w:p w14:paraId="771AB872" w14:textId="77777777" w:rsidR="00AA61F4" w:rsidRPr="00A01D02" w:rsidRDefault="00AA61F4" w:rsidP="00E648A1">
      <w:pPr>
        <w:jc w:val="both"/>
        <w:rPr>
          <w:i/>
          <w:iCs/>
        </w:rPr>
      </w:pPr>
    </w:p>
    <w:p w14:paraId="5CF02A2B" w14:textId="77777777" w:rsidR="0085349D" w:rsidRPr="00A01D02" w:rsidRDefault="0085349D" w:rsidP="00E648A1">
      <w:pPr>
        <w:jc w:val="both"/>
        <w:rPr>
          <w:i/>
          <w:iCs/>
        </w:rPr>
      </w:pPr>
      <w:r w:rsidRPr="00A01D02">
        <w:rPr>
          <w:i/>
          <w:iCs/>
        </w:rPr>
        <w:t>(1)</w:t>
      </w:r>
      <w:r w:rsidRPr="00A01D02">
        <w:rPr>
          <w:i/>
          <w:iCs/>
          <w:u w:val="single"/>
        </w:rPr>
        <w:t xml:space="preserve"> Se doda v pogodbo za gospodarski subjekt, ki je vpisan v Poslovni register Slovenije (izjema so samostojni podjetniki in druge fizične osebe, ki opravljajo dejavnost):</w:t>
      </w:r>
    </w:p>
    <w:p w14:paraId="4945E2C7" w14:textId="77777777" w:rsidR="00D17791" w:rsidRDefault="00D17791" w:rsidP="00D17791">
      <w:pPr>
        <w:autoSpaceDE w:val="0"/>
        <w:autoSpaceDN w:val="0"/>
        <w:adjustRightInd w:val="0"/>
        <w:jc w:val="both"/>
        <w:rPr>
          <w:rFonts w:cstheme="minorHAnsi"/>
        </w:rPr>
      </w:pPr>
      <w:bookmarkStart w:id="13" w:name="_Hlk167957227"/>
      <w:r w:rsidRPr="005F7DE9">
        <w:rPr>
          <w:rFonts w:cstheme="minorHAnsi"/>
          <w:color w:val="222222"/>
          <w:lang w:eastAsia="sl-SI"/>
        </w:rPr>
        <w:t xml:space="preserve">V skladu z 69(2) člena Uredbe 2021/1060 EU in Priloge XVII ministrstvo za namen preprečevanja, odkrivanja in odpravo nepravilnosti, vključno z goljufijami, ter poročanje o njih, preverja obstoj podatkov o dejanskih lastnikih. </w:t>
      </w:r>
      <w:r>
        <w:rPr>
          <w:rFonts w:cstheme="minorHAnsi"/>
          <w:color w:val="222222"/>
          <w:lang w:eastAsia="sl-SI"/>
        </w:rPr>
        <w:t xml:space="preserve"> </w:t>
      </w:r>
      <w:bookmarkEnd w:id="13"/>
      <w:r w:rsidRPr="000A62E5">
        <w:rPr>
          <w:rFonts w:cstheme="minorHAnsi"/>
        </w:rPr>
        <w:t>S podpisom te pogodbe se izvajalec</w:t>
      </w:r>
      <w:r>
        <w:rPr>
          <w:rFonts w:cstheme="minorHAnsi"/>
        </w:rPr>
        <w:t>/dobavitelj</w:t>
      </w:r>
      <w:r w:rsidRPr="000A62E5">
        <w:rPr>
          <w:rFonts w:cstheme="minorHAnsi"/>
        </w:rPr>
        <w:t xml:space="preserve"> zaveže, da bo</w:t>
      </w:r>
      <w:r>
        <w:rPr>
          <w:rFonts w:cstheme="minorHAnsi"/>
        </w:rPr>
        <w:t xml:space="preserve"> vsakršno spremembo lastništva v roku osmih dni uredil</w:t>
      </w:r>
      <w:r w:rsidRPr="000A62E5">
        <w:rPr>
          <w:rFonts w:cstheme="minorHAnsi"/>
        </w:rPr>
        <w:t xml:space="preserve"> v Registr</w:t>
      </w:r>
      <w:r>
        <w:rPr>
          <w:rFonts w:cstheme="minorHAnsi"/>
        </w:rPr>
        <w:t>u</w:t>
      </w:r>
      <w:r w:rsidRPr="000A62E5">
        <w:rPr>
          <w:rFonts w:cstheme="minorHAnsi"/>
        </w:rPr>
        <w:t xml:space="preserve"> dejanskih lastnikov </w:t>
      </w:r>
      <w:r>
        <w:rPr>
          <w:rFonts w:cstheme="minorHAnsi"/>
        </w:rPr>
        <w:t xml:space="preserve">– </w:t>
      </w:r>
      <w:proofErr w:type="spellStart"/>
      <w:r>
        <w:rPr>
          <w:rFonts w:cstheme="minorHAnsi"/>
        </w:rPr>
        <w:t>eRDL</w:t>
      </w:r>
      <w:proofErr w:type="spellEnd"/>
      <w:r>
        <w:rPr>
          <w:rFonts w:cstheme="minorHAnsi"/>
        </w:rPr>
        <w:t xml:space="preserve"> </w:t>
      </w:r>
      <w:r w:rsidRPr="000A62E5">
        <w:rPr>
          <w:rFonts w:cstheme="minorHAnsi"/>
        </w:rPr>
        <w:t>(AJPES)</w:t>
      </w:r>
      <w:r>
        <w:rPr>
          <w:rFonts w:cstheme="minorHAnsi"/>
        </w:rPr>
        <w:t>.</w:t>
      </w:r>
    </w:p>
    <w:p w14:paraId="4D775338" w14:textId="77777777" w:rsidR="002E23F7" w:rsidRDefault="002E23F7" w:rsidP="00E648A1">
      <w:pPr>
        <w:jc w:val="both"/>
      </w:pPr>
    </w:p>
    <w:p w14:paraId="7E3ECC8F" w14:textId="77777777" w:rsidR="002E23F7" w:rsidRPr="00370C7F" w:rsidRDefault="002E23F7" w:rsidP="002E23F7">
      <w:pPr>
        <w:spacing w:line="0" w:lineRule="atLeast"/>
        <w:rPr>
          <w:b/>
          <w:bCs/>
          <w:i/>
        </w:rPr>
      </w:pPr>
      <w:r w:rsidRPr="00370C7F">
        <w:rPr>
          <w:b/>
          <w:bCs/>
          <w:i/>
        </w:rPr>
        <w:t>ALI</w:t>
      </w:r>
    </w:p>
    <w:p w14:paraId="6EAFBE6C" w14:textId="77777777" w:rsidR="00AA61F4" w:rsidRPr="00A01D02" w:rsidRDefault="00AA61F4" w:rsidP="00E648A1">
      <w:pPr>
        <w:jc w:val="both"/>
      </w:pPr>
    </w:p>
    <w:p w14:paraId="0414751B" w14:textId="77777777" w:rsidR="0085349D" w:rsidRPr="00A01D02" w:rsidRDefault="0085349D" w:rsidP="00E648A1">
      <w:pPr>
        <w:jc w:val="both"/>
        <w:rPr>
          <w:i/>
          <w:iCs/>
          <w:u w:val="single"/>
        </w:rPr>
      </w:pPr>
      <w:r w:rsidRPr="00A01D02">
        <w:rPr>
          <w:i/>
          <w:iCs/>
        </w:rPr>
        <w:t>(2)</w:t>
      </w:r>
      <w:r w:rsidRPr="00A01D02">
        <w:rPr>
          <w:i/>
          <w:iCs/>
          <w:u w:val="single"/>
        </w:rPr>
        <w:t xml:space="preserve"> Se doda v pogodbo v primeru tujih gospodarskih subjektov, ki niso vpisani v Poslovni register Slovenije in enoosebnih d.o.o.: </w:t>
      </w:r>
    </w:p>
    <w:p w14:paraId="099506DD" w14:textId="77777777" w:rsidR="00D17791" w:rsidRDefault="00D17791" w:rsidP="00D17791">
      <w:pPr>
        <w:autoSpaceDE w:val="0"/>
        <w:autoSpaceDN w:val="0"/>
        <w:adjustRightInd w:val="0"/>
        <w:jc w:val="both"/>
        <w:rPr>
          <w:rFonts w:cstheme="minorHAnsi"/>
        </w:rPr>
      </w:pPr>
      <w:r w:rsidRPr="005F7DE9">
        <w:rPr>
          <w:rFonts w:cstheme="minorHAnsi"/>
        </w:rPr>
        <w:t xml:space="preserve">V skladu z 69(2) člena Uredbe 2021/1060 EU in Priloge XVII ministrstvo za namen preprečevanja, odkrivanja in odpravo nepravilnosti, vključno z goljufijami, ter poročanje o njih, preverja </w:t>
      </w:r>
      <w:r>
        <w:rPr>
          <w:rFonts w:cstheme="minorHAnsi"/>
        </w:rPr>
        <w:t xml:space="preserve">in zbira </w:t>
      </w:r>
      <w:r w:rsidRPr="005F7DE9">
        <w:rPr>
          <w:rFonts w:cstheme="minorHAnsi"/>
        </w:rPr>
        <w:t xml:space="preserve">obstoj podatkov o dejanskih lastnikih.  </w:t>
      </w:r>
      <w:bookmarkStart w:id="14" w:name="_Hlk167958143"/>
      <w:r w:rsidRPr="005F7DE9">
        <w:rPr>
          <w:rFonts w:cstheme="minorHAnsi"/>
        </w:rPr>
        <w:t>S podpisom te pogodbe se izvajalec</w:t>
      </w:r>
      <w:r>
        <w:rPr>
          <w:rFonts w:cstheme="minorHAnsi"/>
        </w:rPr>
        <w:t>/dobavitelj</w:t>
      </w:r>
      <w:r w:rsidRPr="005F7DE9">
        <w:rPr>
          <w:rFonts w:cstheme="minorHAnsi"/>
        </w:rPr>
        <w:t xml:space="preserve"> zaveže, da bo naročniku v osmih dneh sporočil vsakršno spremembo lastništva z novo izjavo o lastniški strukturi in njihovimi osebnimi podatki</w:t>
      </w:r>
      <w:r>
        <w:rPr>
          <w:rFonts w:cstheme="minorHAnsi"/>
        </w:rPr>
        <w:t xml:space="preserve"> (ime in priimek, datum rojstva, davčna številka)</w:t>
      </w:r>
      <w:r w:rsidRPr="005F7DE9">
        <w:rPr>
          <w:rFonts w:cstheme="minorHAnsi"/>
        </w:rPr>
        <w:t>.</w:t>
      </w:r>
    </w:p>
    <w:bookmarkEnd w:id="14"/>
    <w:p w14:paraId="6C3B9873" w14:textId="77777777" w:rsidR="00873A25" w:rsidRPr="00F434DB" w:rsidRDefault="00873A25" w:rsidP="00E648A1">
      <w:pPr>
        <w:jc w:val="both"/>
      </w:pPr>
    </w:p>
    <w:p w14:paraId="3260650D" w14:textId="77777777" w:rsidR="00C24B4A" w:rsidRPr="00F434DB" w:rsidRDefault="00C24B4A" w:rsidP="00E648A1">
      <w:pPr>
        <w:jc w:val="both"/>
      </w:pPr>
    </w:p>
    <w:p w14:paraId="12986D28" w14:textId="64E8B5E0" w:rsidR="00535B9E" w:rsidRPr="003773AD" w:rsidRDefault="00535B9E" w:rsidP="00E648A1">
      <w:pPr>
        <w:pStyle w:val="Naslov2"/>
        <w:spacing w:before="0" w:after="0"/>
        <w:ind w:left="357" w:hanging="357"/>
        <w:jc w:val="both"/>
      </w:pPr>
      <w:r w:rsidRPr="003773AD">
        <w:t>SKRBNIK POGODBE</w:t>
      </w:r>
    </w:p>
    <w:p w14:paraId="4E964730" w14:textId="77777777" w:rsidR="00AE7319" w:rsidRPr="003773AD" w:rsidRDefault="00AE7319" w:rsidP="00E648A1">
      <w:pPr>
        <w:jc w:val="both"/>
      </w:pPr>
    </w:p>
    <w:p w14:paraId="7CA053B2" w14:textId="77777777" w:rsidR="00535B9E" w:rsidRPr="003773AD" w:rsidRDefault="00535B9E" w:rsidP="00E648A1">
      <w:pPr>
        <w:pStyle w:val="len"/>
        <w:spacing w:before="0" w:after="0" w:line="240" w:lineRule="auto"/>
      </w:pPr>
    </w:p>
    <w:p w14:paraId="0B6FC7B3" w14:textId="77777777" w:rsidR="00AE7319" w:rsidRPr="003773AD" w:rsidRDefault="00AE7319" w:rsidP="00E648A1">
      <w:pPr>
        <w:jc w:val="both"/>
      </w:pPr>
    </w:p>
    <w:p w14:paraId="511114FE" w14:textId="77777777" w:rsidR="005E0B8C" w:rsidRPr="005E0B8C" w:rsidRDefault="005E0B8C" w:rsidP="005E0B8C">
      <w:pPr>
        <w:widowControl w:val="0"/>
        <w:autoSpaceDE w:val="0"/>
        <w:autoSpaceDN w:val="0"/>
        <w:adjustRightInd w:val="0"/>
        <w:jc w:val="both"/>
      </w:pPr>
      <w:r w:rsidRPr="005E0B8C">
        <w:t xml:space="preserve">Skrbnik te pogodbe na strani naročnika je </w:t>
      </w:r>
      <w:r w:rsidRPr="005E0B8C">
        <w:fldChar w:fldCharType="begin">
          <w:ffData>
            <w:name w:val="Besedilo48"/>
            <w:enabled/>
            <w:calcOnExit w:val="0"/>
            <w:textInput/>
          </w:ffData>
        </w:fldChar>
      </w:r>
      <w:r w:rsidRPr="005E0B8C">
        <w:instrText xml:space="preserve"> FORMTEXT </w:instrText>
      </w:r>
      <w:r w:rsidRPr="005E0B8C">
        <w:fldChar w:fldCharType="separate"/>
      </w:r>
      <w:r w:rsidRPr="005E0B8C">
        <w:t>     </w:t>
      </w:r>
      <w:r w:rsidRPr="005E0B8C">
        <w:fldChar w:fldCharType="end"/>
      </w:r>
      <w:r w:rsidRPr="005E0B8C">
        <w:t xml:space="preserve">, elektronski naslov </w:t>
      </w:r>
      <w:r w:rsidRPr="005E0B8C">
        <w:fldChar w:fldCharType="begin">
          <w:ffData>
            <w:name w:val="Besedilo48"/>
            <w:enabled/>
            <w:calcOnExit w:val="0"/>
            <w:textInput/>
          </w:ffData>
        </w:fldChar>
      </w:r>
      <w:r w:rsidRPr="005E0B8C">
        <w:instrText xml:space="preserve"> FORMTEXT </w:instrText>
      </w:r>
      <w:r w:rsidRPr="005E0B8C">
        <w:fldChar w:fldCharType="separate"/>
      </w:r>
      <w:r w:rsidRPr="005E0B8C">
        <w:t>     </w:t>
      </w:r>
      <w:r w:rsidRPr="005E0B8C">
        <w:fldChar w:fldCharType="end"/>
      </w:r>
      <w:r w:rsidRPr="005E0B8C">
        <w:t xml:space="preserve">, telefonska številka </w:t>
      </w:r>
      <w:r w:rsidRPr="005E0B8C">
        <w:fldChar w:fldCharType="begin">
          <w:ffData>
            <w:name w:val="Besedilo48"/>
            <w:enabled/>
            <w:calcOnExit w:val="0"/>
            <w:textInput/>
          </w:ffData>
        </w:fldChar>
      </w:r>
      <w:r w:rsidRPr="005E0B8C">
        <w:instrText xml:space="preserve"> FORMTEXT </w:instrText>
      </w:r>
      <w:r w:rsidRPr="005E0B8C">
        <w:fldChar w:fldCharType="separate"/>
      </w:r>
      <w:r w:rsidRPr="005E0B8C">
        <w:t>     </w:t>
      </w:r>
      <w:r w:rsidRPr="005E0B8C">
        <w:fldChar w:fldCharType="end"/>
      </w:r>
      <w:r w:rsidRPr="005E0B8C">
        <w:t>.</w:t>
      </w:r>
    </w:p>
    <w:p w14:paraId="175F2FEA" w14:textId="77777777" w:rsidR="005E0B8C" w:rsidRPr="005E0B8C" w:rsidRDefault="005E0B8C" w:rsidP="005E0B8C">
      <w:pPr>
        <w:widowControl w:val="0"/>
        <w:autoSpaceDE w:val="0"/>
        <w:autoSpaceDN w:val="0"/>
        <w:adjustRightInd w:val="0"/>
        <w:jc w:val="both"/>
      </w:pPr>
    </w:p>
    <w:p w14:paraId="39BDDD1B" w14:textId="77777777" w:rsidR="005E0B8C" w:rsidRPr="005E0B8C" w:rsidRDefault="005E0B8C" w:rsidP="005E0B8C">
      <w:pPr>
        <w:widowControl w:val="0"/>
        <w:autoSpaceDE w:val="0"/>
        <w:autoSpaceDN w:val="0"/>
        <w:adjustRightInd w:val="0"/>
        <w:jc w:val="both"/>
      </w:pPr>
      <w:r w:rsidRPr="005E0B8C">
        <w:t xml:space="preserve">Skrbnika te pogodbe na strani izvajalca je </w:t>
      </w:r>
      <w:r w:rsidRPr="005E0B8C">
        <w:fldChar w:fldCharType="begin">
          <w:ffData>
            <w:name w:val="Besedilo48"/>
            <w:enabled/>
            <w:calcOnExit w:val="0"/>
            <w:textInput/>
          </w:ffData>
        </w:fldChar>
      </w:r>
      <w:r w:rsidRPr="005E0B8C">
        <w:instrText xml:space="preserve"> FORMTEXT </w:instrText>
      </w:r>
      <w:r w:rsidRPr="005E0B8C">
        <w:fldChar w:fldCharType="separate"/>
      </w:r>
      <w:r w:rsidRPr="005E0B8C">
        <w:t>     </w:t>
      </w:r>
      <w:r w:rsidRPr="005E0B8C">
        <w:fldChar w:fldCharType="end"/>
      </w:r>
      <w:r w:rsidRPr="005E0B8C">
        <w:t xml:space="preserve">, elektronski naslov </w:t>
      </w:r>
      <w:r w:rsidRPr="005E0B8C">
        <w:fldChar w:fldCharType="begin">
          <w:ffData>
            <w:name w:val="Besedilo48"/>
            <w:enabled/>
            <w:calcOnExit w:val="0"/>
            <w:textInput/>
          </w:ffData>
        </w:fldChar>
      </w:r>
      <w:r w:rsidRPr="005E0B8C">
        <w:instrText xml:space="preserve"> FORMTEXT </w:instrText>
      </w:r>
      <w:r w:rsidRPr="005E0B8C">
        <w:fldChar w:fldCharType="separate"/>
      </w:r>
      <w:r w:rsidRPr="005E0B8C">
        <w:t>     </w:t>
      </w:r>
      <w:r w:rsidRPr="005E0B8C">
        <w:fldChar w:fldCharType="end"/>
      </w:r>
      <w:r w:rsidRPr="005E0B8C">
        <w:t xml:space="preserve">, telefonska številka </w:t>
      </w:r>
      <w:r w:rsidRPr="005E0B8C">
        <w:fldChar w:fldCharType="begin">
          <w:ffData>
            <w:name w:val="Besedilo48"/>
            <w:enabled/>
            <w:calcOnExit w:val="0"/>
            <w:textInput/>
          </w:ffData>
        </w:fldChar>
      </w:r>
      <w:r w:rsidRPr="005E0B8C">
        <w:instrText xml:space="preserve"> FORMTEXT </w:instrText>
      </w:r>
      <w:r w:rsidRPr="005E0B8C">
        <w:fldChar w:fldCharType="separate"/>
      </w:r>
      <w:r w:rsidRPr="005E0B8C">
        <w:t>     </w:t>
      </w:r>
      <w:r w:rsidRPr="005E0B8C">
        <w:fldChar w:fldCharType="end"/>
      </w:r>
      <w:r w:rsidRPr="005E0B8C">
        <w:t>.</w:t>
      </w:r>
    </w:p>
    <w:p w14:paraId="514A454F" w14:textId="77777777" w:rsidR="00AE7319" w:rsidRDefault="00AE7319" w:rsidP="00E648A1">
      <w:pPr>
        <w:jc w:val="both"/>
      </w:pPr>
    </w:p>
    <w:p w14:paraId="1F39A44F" w14:textId="77777777" w:rsidR="00410031" w:rsidRPr="003773AD" w:rsidRDefault="00410031" w:rsidP="00E648A1">
      <w:pPr>
        <w:jc w:val="both"/>
      </w:pPr>
    </w:p>
    <w:p w14:paraId="692859E6" w14:textId="75E31C76" w:rsidR="00535B9E" w:rsidRDefault="00535B9E" w:rsidP="00E648A1">
      <w:pPr>
        <w:pStyle w:val="Naslov2"/>
        <w:spacing w:before="0" w:after="0"/>
        <w:ind w:left="357" w:hanging="357"/>
        <w:jc w:val="both"/>
      </w:pPr>
      <w:r w:rsidRPr="003773AD">
        <w:t>POSEBNE IN KONČNE DOLOČBE</w:t>
      </w:r>
    </w:p>
    <w:p w14:paraId="03DFDB40" w14:textId="021A2249" w:rsidR="00CE3C02" w:rsidRDefault="00CE3C02" w:rsidP="00E648A1">
      <w:pPr>
        <w:pStyle w:val="len"/>
        <w:spacing w:before="0" w:after="0" w:line="240" w:lineRule="auto"/>
      </w:pPr>
    </w:p>
    <w:p w14:paraId="1FE4A6FB" w14:textId="77777777" w:rsidR="00167F32" w:rsidRDefault="00167F32" w:rsidP="00E648A1">
      <w:pPr>
        <w:ind w:left="4248"/>
        <w:jc w:val="both"/>
        <w:rPr>
          <w:lang w:eastAsia="sl-SI"/>
        </w:rPr>
      </w:pPr>
    </w:p>
    <w:p w14:paraId="08D7BB72" w14:textId="6A095A73" w:rsidR="000F6144" w:rsidRDefault="000F6144" w:rsidP="00E648A1">
      <w:pPr>
        <w:jc w:val="both"/>
      </w:pPr>
      <w:r w:rsidRPr="001D1681">
        <w:t>Pogodbeni stranki sta sporazumni, da pogodba začne veljati z dnem obojestranskega podpisa, pod pogojem, da izvajalec naročniku izroči zavarovanje za dobro izvedbo pogodbenih obveznosti iz te pogodbe, in velja za obdobje 48 mesecev.</w:t>
      </w:r>
      <w:r w:rsidRPr="00656F4F">
        <w:t xml:space="preserve"> </w:t>
      </w:r>
    </w:p>
    <w:p w14:paraId="78E5A4DC" w14:textId="77777777" w:rsidR="005E0B8C" w:rsidRDefault="005E0B8C" w:rsidP="00E648A1">
      <w:pPr>
        <w:jc w:val="both"/>
      </w:pPr>
    </w:p>
    <w:p w14:paraId="7544ADC8" w14:textId="77777777" w:rsidR="005E0B8C" w:rsidRDefault="005E0B8C" w:rsidP="005E0B8C">
      <w:pPr>
        <w:pStyle w:val="len"/>
        <w:spacing w:before="0" w:after="0"/>
      </w:pPr>
    </w:p>
    <w:p w14:paraId="66CBCE1C" w14:textId="77777777" w:rsidR="005E0B8C" w:rsidRDefault="005E0B8C" w:rsidP="005E0B8C">
      <w:pPr>
        <w:shd w:val="clear" w:color="auto" w:fill="FFFFFF"/>
        <w:jc w:val="both"/>
      </w:pPr>
    </w:p>
    <w:p w14:paraId="33AEFD23" w14:textId="77777777" w:rsidR="005E0B8C" w:rsidRPr="00D92254" w:rsidRDefault="005E0B8C" w:rsidP="005E0B8C">
      <w:pPr>
        <w:shd w:val="clear" w:color="auto" w:fill="FFFFFF"/>
        <w:jc w:val="both"/>
      </w:pPr>
      <w:r w:rsidRPr="00D92254">
        <w:t>Ta pogodba je sklenjena pod razveznim pogojem, ki se uresniči v primeru izpolnitve ene od naslednjih okoliščin:</w:t>
      </w:r>
    </w:p>
    <w:p w14:paraId="5B31EFF2" w14:textId="77777777" w:rsidR="005E0B8C" w:rsidRPr="00D92254" w:rsidRDefault="005E0B8C" w:rsidP="005E0B8C">
      <w:pPr>
        <w:shd w:val="clear" w:color="auto" w:fill="FFFFFF"/>
        <w:jc w:val="both"/>
      </w:pPr>
    </w:p>
    <w:p w14:paraId="25CEF4A7" w14:textId="77777777" w:rsidR="005E0B8C" w:rsidRPr="00D92254" w:rsidRDefault="005E0B8C" w:rsidP="005E0B8C">
      <w:pPr>
        <w:numPr>
          <w:ilvl w:val="0"/>
          <w:numId w:val="9"/>
        </w:numPr>
        <w:suppressAutoHyphens/>
        <w:ind w:left="709" w:hanging="349"/>
        <w:jc w:val="both"/>
      </w:pPr>
      <w:r w:rsidRPr="00D92254">
        <w:t xml:space="preserve">če bo naročnik seznanjen, da je sodišče s pravnomočno odločitvijo ugotovilo kršitev obveznosti delovne, </w:t>
      </w:r>
      <w:proofErr w:type="spellStart"/>
      <w:r w:rsidRPr="00D92254">
        <w:t>okoljske</w:t>
      </w:r>
      <w:proofErr w:type="spellEnd"/>
      <w:r w:rsidRPr="00D92254">
        <w:t xml:space="preserve"> ali socialne zakonodaje s strani izvajalca ali podizvajalca ali </w:t>
      </w:r>
    </w:p>
    <w:p w14:paraId="0F8C6710" w14:textId="77777777" w:rsidR="005E0B8C" w:rsidRPr="00D92254" w:rsidRDefault="005E0B8C" w:rsidP="005E0B8C">
      <w:pPr>
        <w:numPr>
          <w:ilvl w:val="0"/>
          <w:numId w:val="9"/>
        </w:numPr>
        <w:suppressAutoHyphens/>
        <w:ind w:left="709" w:hanging="349"/>
        <w:jc w:val="both"/>
      </w:pPr>
      <w:r w:rsidRPr="00D92254">
        <w:t>če bo naročnik seznanjen, da je pristojni državni organ pri izvajalcu ali podizvajalcu v času izvajanja pogodbe ugotovil najmanj dve kršitvi v zvezi s:</w:t>
      </w:r>
    </w:p>
    <w:p w14:paraId="185A93BA" w14:textId="77777777" w:rsidR="005E0B8C" w:rsidRPr="00D92254" w:rsidRDefault="005E0B8C" w:rsidP="005E0B8C">
      <w:pPr>
        <w:pStyle w:val="Odstavekseznama"/>
        <w:numPr>
          <w:ilvl w:val="1"/>
          <w:numId w:val="8"/>
        </w:numPr>
        <w:shd w:val="clear" w:color="auto" w:fill="FFFFFF"/>
        <w:suppressAutoHyphens/>
        <w:spacing w:after="0"/>
        <w:contextualSpacing w:val="0"/>
        <w:jc w:val="both"/>
      </w:pPr>
      <w:r w:rsidRPr="00D92254">
        <w:t>plačilom za delo,</w:t>
      </w:r>
    </w:p>
    <w:p w14:paraId="65E201E9" w14:textId="77777777" w:rsidR="005E0B8C" w:rsidRPr="00D92254" w:rsidRDefault="005E0B8C" w:rsidP="005E0B8C">
      <w:pPr>
        <w:pStyle w:val="Odstavekseznama"/>
        <w:numPr>
          <w:ilvl w:val="1"/>
          <w:numId w:val="8"/>
        </w:numPr>
        <w:shd w:val="clear" w:color="auto" w:fill="FFFFFF"/>
        <w:suppressAutoHyphens/>
        <w:spacing w:after="0"/>
        <w:contextualSpacing w:val="0"/>
        <w:jc w:val="both"/>
      </w:pPr>
      <w:r w:rsidRPr="00D92254">
        <w:t>delovnim časom,</w:t>
      </w:r>
    </w:p>
    <w:p w14:paraId="2A704274" w14:textId="77777777" w:rsidR="005E0B8C" w:rsidRPr="00D92254" w:rsidRDefault="005E0B8C" w:rsidP="005E0B8C">
      <w:pPr>
        <w:pStyle w:val="Odstavekseznama"/>
        <w:numPr>
          <w:ilvl w:val="1"/>
          <w:numId w:val="8"/>
        </w:numPr>
        <w:shd w:val="clear" w:color="auto" w:fill="FFFFFF"/>
        <w:suppressAutoHyphens/>
        <w:spacing w:after="0"/>
        <w:contextualSpacing w:val="0"/>
        <w:jc w:val="both"/>
      </w:pPr>
      <w:r w:rsidRPr="00D92254">
        <w:t>počitki,</w:t>
      </w:r>
    </w:p>
    <w:p w14:paraId="2FB22AD1" w14:textId="77777777" w:rsidR="005E0B8C" w:rsidRDefault="005E0B8C" w:rsidP="005E0B8C">
      <w:pPr>
        <w:pStyle w:val="Odstavekseznama"/>
        <w:numPr>
          <w:ilvl w:val="1"/>
          <w:numId w:val="8"/>
        </w:numPr>
        <w:shd w:val="clear" w:color="auto" w:fill="FFFFFF"/>
        <w:suppressAutoHyphens/>
        <w:spacing w:after="0"/>
        <w:ind w:left="1418" w:hanging="338"/>
        <w:contextualSpacing w:val="0"/>
        <w:jc w:val="both"/>
      </w:pPr>
      <w:r w:rsidRPr="00D92254">
        <w:t xml:space="preserve">opravljanjem dela na podlagi pogodb civilnega prava kljub obstoju elementov delovnega razmerja ali </w:t>
      </w:r>
    </w:p>
    <w:p w14:paraId="61216320" w14:textId="77777777" w:rsidR="005E0B8C" w:rsidRPr="00D92254" w:rsidRDefault="005E0B8C" w:rsidP="005E0B8C">
      <w:pPr>
        <w:pStyle w:val="Odstavekseznama"/>
        <w:numPr>
          <w:ilvl w:val="1"/>
          <w:numId w:val="8"/>
        </w:numPr>
        <w:shd w:val="clear" w:color="auto" w:fill="FFFFFF"/>
        <w:suppressAutoHyphens/>
        <w:spacing w:after="0"/>
        <w:ind w:left="1418" w:hanging="338"/>
        <w:contextualSpacing w:val="0"/>
        <w:jc w:val="both"/>
      </w:pPr>
      <w:r w:rsidRPr="00D92254">
        <w:t xml:space="preserve">v zvezi z zaposlovanjem na črno </w:t>
      </w:r>
    </w:p>
    <w:p w14:paraId="58E49C3D" w14:textId="77777777" w:rsidR="005E0B8C" w:rsidRDefault="005E0B8C" w:rsidP="005E0B8C">
      <w:pPr>
        <w:shd w:val="clear" w:color="auto" w:fill="FFFFFF"/>
        <w:ind w:left="708"/>
        <w:jc w:val="both"/>
      </w:pPr>
      <w:r w:rsidRPr="00D92254">
        <w:t>in za kateri mu je bila s pravnomočno odločitvijo ali več pravnomočnimi odločitvami izrečena globa za prekršek</w:t>
      </w:r>
      <w:r>
        <w:t>.</w:t>
      </w:r>
    </w:p>
    <w:p w14:paraId="554AB34A" w14:textId="77777777" w:rsidR="005E0B8C" w:rsidRDefault="005E0B8C" w:rsidP="005E0B8C">
      <w:pPr>
        <w:shd w:val="clear" w:color="auto" w:fill="FFFFFF"/>
        <w:ind w:left="708"/>
        <w:jc w:val="both"/>
      </w:pPr>
    </w:p>
    <w:p w14:paraId="2DCD03A3" w14:textId="77777777" w:rsidR="005E0B8C" w:rsidRPr="00B670E5" w:rsidRDefault="005E0B8C" w:rsidP="005E0B8C">
      <w:pPr>
        <w:jc w:val="both"/>
      </w:pPr>
      <w:r w:rsidRPr="00B670E5">
        <w:t>V primeru seznanitve naročnika s kršitvijo bo naročnik o tem obvestil izvajalca v 10-ih dneh.</w:t>
      </w:r>
    </w:p>
    <w:p w14:paraId="2D115151" w14:textId="77777777" w:rsidR="005E0B8C" w:rsidRPr="00B670E5" w:rsidRDefault="005E0B8C" w:rsidP="005E0B8C">
      <w:pPr>
        <w:jc w:val="both"/>
      </w:pPr>
    </w:p>
    <w:p w14:paraId="0C6966BF" w14:textId="77777777" w:rsidR="005E0B8C" w:rsidRPr="00B670E5" w:rsidRDefault="005E0B8C" w:rsidP="005E0B8C">
      <w:pPr>
        <w:jc w:val="both"/>
      </w:pPr>
      <w:r w:rsidRPr="00B670E5">
        <w:lastRenderedPageBreak/>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t>l</w:t>
      </w:r>
      <w:r w:rsidRPr="00B670E5">
        <w:t>, da ti ukrepi ne zadoščajo, lahko izvajalec zamenja podizvajalca v roku, ki ga bo določil naročnik in ne sme biti daljši od 15-ih dni v skladu s 94. členom</w:t>
      </w:r>
      <w:r>
        <w:t xml:space="preserve"> </w:t>
      </w:r>
      <w:r w:rsidRPr="003E7EE2">
        <w:t>ZJN-3, ali sam prevzame del</w:t>
      </w:r>
      <w:r>
        <w:t>a</w:t>
      </w:r>
      <w:r w:rsidRPr="003E7EE2">
        <w:t xml:space="preserve">, ki </w:t>
      </w:r>
      <w:r>
        <w:t>jih</w:t>
      </w:r>
      <w:r w:rsidRPr="003E7EE2">
        <w:t xml:space="preserve"> je oddal v izvajanje temu podizvajalcu,</w:t>
      </w:r>
      <w:r w:rsidRPr="00B670E5">
        <w:t xml:space="preserve">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42976A74" w14:textId="77777777" w:rsidR="005E0B8C" w:rsidRPr="00B670E5" w:rsidRDefault="005E0B8C" w:rsidP="005E0B8C">
      <w:pPr>
        <w:jc w:val="both"/>
      </w:pPr>
    </w:p>
    <w:p w14:paraId="45DBBF67" w14:textId="77777777" w:rsidR="005E0B8C" w:rsidRPr="00B670E5" w:rsidRDefault="005E0B8C" w:rsidP="005E0B8C">
      <w:pPr>
        <w:jc w:val="both"/>
      </w:pPr>
      <w:r w:rsidRPr="00B670E5">
        <w:t>V primeru izpolnitve razveznega pogoja se šteje, da je pogodba za tega izvajalca razvezana z dnem sklenitve nove pogodbe o izvedbi javnega naročila za predmetno naročilo. O datumu sklenitve nove pogodbe bo naročnik obvestil izvajalca.</w:t>
      </w:r>
    </w:p>
    <w:p w14:paraId="1A4AB567" w14:textId="77777777" w:rsidR="005E0B8C" w:rsidRPr="00B670E5" w:rsidRDefault="005E0B8C" w:rsidP="005E0B8C">
      <w:pPr>
        <w:jc w:val="both"/>
      </w:pPr>
    </w:p>
    <w:p w14:paraId="3F1DE1DF" w14:textId="77777777" w:rsidR="005E0B8C" w:rsidRPr="00F71044" w:rsidRDefault="005E0B8C" w:rsidP="005E0B8C">
      <w:pPr>
        <w:jc w:val="both"/>
      </w:pPr>
      <w:r w:rsidRPr="00B670E5">
        <w:t>Če naročnik v 60 dneh od seznanitve s kršitvijo ne začne novega postopka javnega naročila, se šteje, da je pogodba razvezana 60. dan od seznanitve s kršitvijo.</w:t>
      </w:r>
    </w:p>
    <w:p w14:paraId="0B04AD44" w14:textId="77777777" w:rsidR="00EC69BC" w:rsidRPr="003773AD" w:rsidRDefault="00EC69BC" w:rsidP="00E648A1">
      <w:pPr>
        <w:jc w:val="both"/>
      </w:pPr>
    </w:p>
    <w:p w14:paraId="4C3E2028" w14:textId="5FD6885F" w:rsidR="00944AC6" w:rsidRPr="00167F32" w:rsidRDefault="00944AC6" w:rsidP="00E648A1">
      <w:pPr>
        <w:pStyle w:val="len"/>
        <w:spacing w:before="0" w:after="0"/>
      </w:pPr>
      <w:bookmarkStart w:id="15" w:name="_Hlk533752568"/>
    </w:p>
    <w:p w14:paraId="06989444" w14:textId="77777777" w:rsidR="00EC69BC" w:rsidRDefault="00EC69BC" w:rsidP="00E648A1">
      <w:pPr>
        <w:shd w:val="clear" w:color="auto" w:fill="FFFFFF"/>
        <w:ind w:left="19" w:right="5"/>
        <w:jc w:val="both"/>
      </w:pPr>
    </w:p>
    <w:p w14:paraId="06647A06" w14:textId="097B738D" w:rsidR="00944AC6" w:rsidRPr="00FF7D74" w:rsidRDefault="00944AC6" w:rsidP="00E648A1">
      <w:pPr>
        <w:shd w:val="clear" w:color="auto" w:fill="FFFFFF"/>
        <w:ind w:left="19" w:right="5"/>
        <w:jc w:val="both"/>
      </w:pPr>
      <w:r w:rsidRPr="00FF7D74">
        <w:t xml:space="preserve">Naročnik lahko </w:t>
      </w:r>
      <w:r w:rsidR="00166C15">
        <w:t>odpove</w:t>
      </w:r>
      <w:r w:rsidRPr="00FF7D74">
        <w:t xml:space="preserve"> pogodb</w:t>
      </w:r>
      <w:r w:rsidR="00166C15">
        <w:t>o</w:t>
      </w:r>
      <w:r w:rsidRPr="00FF7D74">
        <w:t>. Od</w:t>
      </w:r>
      <w:r w:rsidR="00166C15">
        <w:t>povedn</w:t>
      </w:r>
      <w:r w:rsidRPr="00FF7D74">
        <w:t xml:space="preserve">i rok je 90 dni </w:t>
      </w:r>
      <w:r w:rsidRPr="00FF7D74">
        <w:rPr>
          <w:spacing w:val="1"/>
        </w:rPr>
        <w:t>in začne teči naslednji dan po prejemu od</w:t>
      </w:r>
      <w:r w:rsidR="00166C15">
        <w:rPr>
          <w:spacing w:val="1"/>
        </w:rPr>
        <w:t>povedi</w:t>
      </w:r>
      <w:r w:rsidRPr="00FF7D74">
        <w:rPr>
          <w:spacing w:val="1"/>
        </w:rPr>
        <w:t>. Od</w:t>
      </w:r>
      <w:r w:rsidR="00166C15">
        <w:rPr>
          <w:spacing w:val="1"/>
        </w:rPr>
        <w:t>poved</w:t>
      </w:r>
      <w:r w:rsidRPr="00FF7D74">
        <w:rPr>
          <w:spacing w:val="1"/>
        </w:rPr>
        <w:t xml:space="preserve"> mora biti pis</w:t>
      </w:r>
      <w:r w:rsidR="00166C15">
        <w:rPr>
          <w:spacing w:val="1"/>
        </w:rPr>
        <w:t>na</w:t>
      </w:r>
      <w:r w:rsidRPr="00FF7D74">
        <w:rPr>
          <w:spacing w:val="1"/>
        </w:rPr>
        <w:t>.</w:t>
      </w:r>
    </w:p>
    <w:p w14:paraId="57A9E356" w14:textId="77777777" w:rsidR="00944AC6" w:rsidRPr="00FF7D74" w:rsidRDefault="00944AC6" w:rsidP="00E648A1">
      <w:pPr>
        <w:shd w:val="clear" w:color="auto" w:fill="FFFFFF"/>
        <w:ind w:left="19" w:right="5"/>
        <w:jc w:val="both"/>
      </w:pPr>
    </w:p>
    <w:p w14:paraId="7C935DE9" w14:textId="106338CA" w:rsidR="00F434DB" w:rsidRDefault="00944AC6" w:rsidP="00E648A1">
      <w:pPr>
        <w:shd w:val="clear" w:color="auto" w:fill="FFFFFF"/>
        <w:jc w:val="both"/>
      </w:pPr>
      <w:r w:rsidRPr="00FF7D74">
        <w:t xml:space="preserve">V primeru bistvenih ali ponavljajočih se kršitev določil pogodbe lahko odstopi od pogodbe katerakoli od pogodbenih strank. Odstopni rok je v tem primeru 30 dni. </w:t>
      </w:r>
      <w:r w:rsidRPr="00FF7D74">
        <w:rPr>
          <w:spacing w:val="2"/>
        </w:rPr>
        <w:t xml:space="preserve">Rok začne teči naslednji dan po prejemu pisnega odstopa druge pogodbene stranke. </w:t>
      </w:r>
      <w:r w:rsidRPr="00FF7D74">
        <w:t xml:space="preserve">V primeru uveljavljanja skrajšanega </w:t>
      </w:r>
      <w:r w:rsidR="00BB532D">
        <w:t xml:space="preserve">odstopnega </w:t>
      </w:r>
      <w:r w:rsidRPr="00FF7D74">
        <w:t>roka morata stranki predhodno pisno opozoriti na bistvene ali ponavljajoče se kršitve s 30 dnevnim rokom za odpravo pomanjkljivosti.</w:t>
      </w:r>
    </w:p>
    <w:p w14:paraId="6B7A4440" w14:textId="77777777" w:rsidR="005E0B8C" w:rsidRDefault="005E0B8C" w:rsidP="00E648A1">
      <w:pPr>
        <w:shd w:val="clear" w:color="auto" w:fill="FFFFFF"/>
        <w:jc w:val="both"/>
      </w:pPr>
    </w:p>
    <w:p w14:paraId="714CD010" w14:textId="77777777" w:rsidR="009C7649" w:rsidRDefault="009C7649" w:rsidP="00E648A1">
      <w:pPr>
        <w:pStyle w:val="len"/>
        <w:spacing w:before="0" w:after="0"/>
      </w:pPr>
    </w:p>
    <w:p w14:paraId="15DCCEF0" w14:textId="77777777" w:rsidR="00EC69BC" w:rsidRDefault="00EC69BC" w:rsidP="00E648A1">
      <w:pPr>
        <w:jc w:val="both"/>
      </w:pPr>
    </w:p>
    <w:p w14:paraId="79FB4F5F" w14:textId="267C9E97" w:rsidR="00944AC6" w:rsidRPr="00FF7D74" w:rsidRDefault="00944AC6" w:rsidP="00E648A1">
      <w:pPr>
        <w:jc w:val="both"/>
      </w:pPr>
      <w:r w:rsidRPr="00FF7D74">
        <w:t>Med veljavnostjo te pogodbe lahko naročnik ne glede na določbe zakona, ki ureja obligacijska razmerja, odstopi od pogodbe v naslednjih okoliščinah:</w:t>
      </w:r>
    </w:p>
    <w:p w14:paraId="3920E8E5" w14:textId="77777777" w:rsidR="00944AC6" w:rsidRPr="00FF7D74" w:rsidRDefault="00944AC6" w:rsidP="00E648A1">
      <w:pPr>
        <w:pStyle w:val="Odstavekseznama"/>
        <w:tabs>
          <w:tab w:val="clear" w:pos="1496"/>
          <w:tab w:val="num" w:pos="709"/>
        </w:tabs>
        <w:spacing w:after="0"/>
        <w:ind w:left="709" w:hanging="425"/>
        <w:jc w:val="both"/>
      </w:pPr>
      <w:r w:rsidRPr="00FF7D74">
        <w:t>javno naročilo je bilo bistveno spremenjeno, kar terja nov postopek javnega naročanja,</w:t>
      </w:r>
    </w:p>
    <w:p w14:paraId="3E937CEC" w14:textId="77777777" w:rsidR="00944AC6" w:rsidRPr="00FF7D74" w:rsidRDefault="00944AC6" w:rsidP="00E648A1">
      <w:pPr>
        <w:pStyle w:val="Odstavekseznama"/>
        <w:tabs>
          <w:tab w:val="clear" w:pos="1496"/>
          <w:tab w:val="num" w:pos="709"/>
        </w:tabs>
        <w:spacing w:after="0"/>
        <w:ind w:left="709" w:hanging="425"/>
        <w:jc w:val="both"/>
      </w:pPr>
      <w:r w:rsidRPr="00FF7D74">
        <w:t xml:space="preserve">v času oddaje javnega naročila je bil </w:t>
      </w:r>
      <w:r>
        <w:t xml:space="preserve">izvajalec </w:t>
      </w:r>
      <w:r w:rsidRPr="00FF7D74">
        <w:t>v enem od položajev, zaradi katerega bi ga naročnik moral izključiti iz postopka javnega naročanja, pa s tem dejstvom naročnik ni bil seznanjen v postopku javnega naročanja,</w:t>
      </w:r>
    </w:p>
    <w:p w14:paraId="3B2C3A82" w14:textId="77777777" w:rsidR="00944AC6" w:rsidRPr="00FF7D74" w:rsidRDefault="00944AC6" w:rsidP="00E648A1">
      <w:pPr>
        <w:pStyle w:val="Odstavekseznama"/>
        <w:tabs>
          <w:tab w:val="clear" w:pos="1496"/>
          <w:tab w:val="num" w:pos="709"/>
        </w:tabs>
        <w:spacing w:after="0"/>
        <w:ind w:left="709" w:hanging="425"/>
        <w:jc w:val="both"/>
      </w:pPr>
      <w:r w:rsidRPr="00FF7D74">
        <w:t xml:space="preserve">zaradi hudih kršitev obveznosti iz Pogodbe o Evropski uniji, Pogodbe o delovanju Evropske unije (v nadaljevanju: PDEU) in ZJN-3, ki jih je po postopku v skladu z 258. členom PDEU ugotovilo Sodišče Evropske unije, javno naročilo ne bi smelo biti oddano </w:t>
      </w:r>
      <w:r>
        <w:t>izvajalcu.</w:t>
      </w:r>
    </w:p>
    <w:p w14:paraId="2ACD5FB9" w14:textId="77777777" w:rsidR="00944AC6" w:rsidRPr="00FF7D74" w:rsidRDefault="00944AC6" w:rsidP="00E648A1">
      <w:pPr>
        <w:jc w:val="both"/>
      </w:pPr>
    </w:p>
    <w:p w14:paraId="23DE1586" w14:textId="77777777" w:rsidR="00944AC6" w:rsidRPr="00FF7D74" w:rsidRDefault="00944AC6" w:rsidP="00E648A1">
      <w:pPr>
        <w:jc w:val="both"/>
      </w:pPr>
      <w:r w:rsidRPr="00FF7D74">
        <w:t>Odstop učinkuje z dnem, ko</w:t>
      </w:r>
      <w:r>
        <w:t xml:space="preserve"> izvajalec </w:t>
      </w:r>
      <w:r w:rsidRPr="00FF7D74">
        <w:t>prejme pisno izjavo naročnika o odstopu.</w:t>
      </w:r>
    </w:p>
    <w:p w14:paraId="19EC7CF0" w14:textId="77777777" w:rsidR="00944AC6" w:rsidRPr="00FF7D74" w:rsidRDefault="00944AC6" w:rsidP="00E648A1">
      <w:pPr>
        <w:jc w:val="both"/>
      </w:pPr>
    </w:p>
    <w:p w14:paraId="2081D310" w14:textId="77777777" w:rsidR="00944AC6" w:rsidRPr="00565AA0" w:rsidRDefault="00944AC6" w:rsidP="00E648A1">
      <w:pPr>
        <w:jc w:val="both"/>
      </w:pPr>
      <w:r w:rsidRPr="00565AA0">
        <w:t xml:space="preserve">Izvajalec ima v primerih iz prvega odstavka tega člena pravico do plačila za dotlej kvalitetno opravljena dela po tej pogodbi, naročniku pa je, v primeru odstopa od pogodbe po 2. ali 3. alineji prvega odstavka tega člena, dolžan povrniti vso škodo, ki jo je zaradi tega utrpel, tudi razliko do morebitne višje cene, ki jo bo za predmetne storitve za preostanek pogodbenega obdobja določil nov izvajalec. </w:t>
      </w:r>
    </w:p>
    <w:p w14:paraId="2F8AD86B" w14:textId="77777777" w:rsidR="00944AC6" w:rsidRPr="00FF7D74" w:rsidRDefault="00944AC6" w:rsidP="00E648A1">
      <w:pPr>
        <w:jc w:val="both"/>
      </w:pPr>
    </w:p>
    <w:p w14:paraId="7C9D3EE9" w14:textId="77777777" w:rsidR="00944AC6" w:rsidRPr="00FF7D74" w:rsidRDefault="00944AC6" w:rsidP="00E648A1">
      <w:pPr>
        <w:jc w:val="both"/>
      </w:pPr>
      <w:r w:rsidRPr="00FF7D74">
        <w:t xml:space="preserve">Naročnik ne odgovarja za škodo, ki je ali bi iz gornjih razlogov utegnila nastati </w:t>
      </w:r>
      <w:r>
        <w:t>izvajalcu.</w:t>
      </w:r>
    </w:p>
    <w:p w14:paraId="378359C5" w14:textId="77777777" w:rsidR="00944AC6" w:rsidRPr="00FF7D74" w:rsidRDefault="00944AC6" w:rsidP="00E648A1">
      <w:pPr>
        <w:jc w:val="both"/>
      </w:pPr>
    </w:p>
    <w:p w14:paraId="4517AE69" w14:textId="77777777" w:rsidR="00944AC6" w:rsidRDefault="00944AC6" w:rsidP="00E648A1">
      <w:pPr>
        <w:jc w:val="both"/>
      </w:pPr>
      <w:r w:rsidRPr="00FF7D74">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2C9C422F" w14:textId="77777777" w:rsidR="00873A25" w:rsidRDefault="00873A25" w:rsidP="00E648A1">
      <w:pPr>
        <w:jc w:val="both"/>
      </w:pPr>
    </w:p>
    <w:p w14:paraId="388AD5CD" w14:textId="2C426AD9" w:rsidR="00944AC6" w:rsidRPr="009C7649" w:rsidRDefault="00944AC6" w:rsidP="00E648A1">
      <w:pPr>
        <w:pStyle w:val="len"/>
        <w:spacing w:before="0" w:after="0"/>
      </w:pPr>
    </w:p>
    <w:p w14:paraId="19C25A8C" w14:textId="77777777" w:rsidR="00EC69BC" w:rsidRDefault="00EC69BC" w:rsidP="00E648A1">
      <w:pPr>
        <w:shd w:val="clear" w:color="auto" w:fill="FFFFFF"/>
        <w:jc w:val="both"/>
      </w:pPr>
    </w:p>
    <w:p w14:paraId="4138E347" w14:textId="21939B87" w:rsidR="00944AC6" w:rsidRDefault="00944AC6" w:rsidP="00E648A1">
      <w:pPr>
        <w:shd w:val="clear" w:color="auto" w:fill="FFFFFF"/>
        <w:jc w:val="both"/>
        <w:rPr>
          <w:rFonts w:eastAsia="Calibri"/>
        </w:rPr>
      </w:pPr>
      <w:r w:rsidRPr="00FF7D74">
        <w:t>Pogodbeni stranki bosta pri tolmačenju posameznih določb pogodbe ter za ostala razmerja in vprašanja, ki niso urej</w:t>
      </w:r>
      <w:r>
        <w:t>e</w:t>
      </w:r>
      <w:r w:rsidRPr="00FF7D74">
        <w:t>na med strankama po tej pogodbi, uporabljali</w:t>
      </w:r>
      <w:r w:rsidR="009C57B0">
        <w:t xml:space="preserve"> </w:t>
      </w:r>
      <w:r w:rsidR="004E0853" w:rsidRPr="004E0853">
        <w:t xml:space="preserve">dokumentacijo v zvezi z oddajo javnega naročila ter </w:t>
      </w:r>
      <w:r w:rsidRPr="004629BD">
        <w:t>ZJN-3</w:t>
      </w:r>
      <w:r w:rsidRPr="00FF7D74">
        <w:rPr>
          <w:rFonts w:eastAsia="Calibri"/>
        </w:rPr>
        <w:t>, v delu, ki ga ta zakon ne ureja pa se dogovorita, da bosta uporabljali Obligacijski zakonik (Uradni list RS, št. 97/07</w:t>
      </w:r>
      <w:r w:rsidRPr="00FF7D74">
        <w:t xml:space="preserve"> – uradno prečiščeno besedilo, </w:t>
      </w:r>
      <w:hyperlink r:id="rId12" w:tgtFrame="_blank" w:tooltip="Odločba o razveljavitvi 184. člena Obligacijskega zakonika" w:history="1">
        <w:r w:rsidRPr="00FF7D74">
          <w:t>64/16</w:t>
        </w:r>
      </w:hyperlink>
      <w:r w:rsidRPr="00FF7D74">
        <w:t xml:space="preserve"> – </w:t>
      </w:r>
      <w:proofErr w:type="spellStart"/>
      <w:r w:rsidRPr="00FF7D74">
        <w:t>odl</w:t>
      </w:r>
      <w:proofErr w:type="spellEnd"/>
      <w:r w:rsidRPr="00FF7D74">
        <w:t xml:space="preserve">. US in </w:t>
      </w:r>
      <w:hyperlink r:id="rId13" w:tgtFrame="_blank" w:tooltip="Avtentična razlaga 631. člena Obligacijskega zakonika" w:history="1">
        <w:r w:rsidRPr="00FF7D74">
          <w:t>20/18</w:t>
        </w:r>
      </w:hyperlink>
      <w:r w:rsidRPr="00FF7D74">
        <w:t xml:space="preserve"> – OROZ631</w:t>
      </w:r>
      <w:r w:rsidRPr="00FF7D74">
        <w:rPr>
          <w:rFonts w:eastAsia="Calibri"/>
        </w:rPr>
        <w:t>).</w:t>
      </w:r>
    </w:p>
    <w:p w14:paraId="23D6ED48" w14:textId="77777777" w:rsidR="009C7649" w:rsidRDefault="009C7649" w:rsidP="00E648A1">
      <w:pPr>
        <w:shd w:val="clear" w:color="auto" w:fill="FFFFFF"/>
        <w:jc w:val="both"/>
        <w:rPr>
          <w:rFonts w:eastAsia="Calibri"/>
        </w:rPr>
      </w:pPr>
    </w:p>
    <w:p w14:paraId="01BAC196" w14:textId="77777777" w:rsidR="00873A25" w:rsidRPr="003C73B5" w:rsidRDefault="00873A25" w:rsidP="00E648A1">
      <w:pPr>
        <w:pStyle w:val="len"/>
        <w:spacing w:before="0" w:after="0" w:line="240" w:lineRule="auto"/>
        <w:rPr>
          <w:rFonts w:eastAsia="Calibri"/>
        </w:rPr>
      </w:pPr>
    </w:p>
    <w:p w14:paraId="2720557A" w14:textId="77777777" w:rsidR="009C7649" w:rsidRDefault="009C7649" w:rsidP="00E648A1">
      <w:pPr>
        <w:shd w:val="clear" w:color="auto" w:fill="FFFFFF"/>
        <w:jc w:val="both"/>
      </w:pPr>
    </w:p>
    <w:p w14:paraId="01012217" w14:textId="3104FB10" w:rsidR="00944AC6" w:rsidRPr="00FF7D74" w:rsidRDefault="00944AC6" w:rsidP="00E648A1">
      <w:pPr>
        <w:shd w:val="clear" w:color="auto" w:fill="FFFFFF"/>
        <w:jc w:val="both"/>
      </w:pPr>
      <w:r w:rsidRPr="00FF7D74">
        <w:t>Ta pogodba se lahko spremeni ali dopolni s pisnim aneksom, ki ga sporazumno sprejmeta in podpišeta obe pogodbeni stranki. Za spremembo kontaktnih podatkov in spremembo skrbnikov pogodbe te pogodbe je dovolj pisno obvestilo ene stranke drugi stranki.</w:t>
      </w:r>
    </w:p>
    <w:p w14:paraId="238570C6" w14:textId="77777777" w:rsidR="00944AC6" w:rsidRPr="00FF7D74" w:rsidRDefault="00944AC6" w:rsidP="00E648A1">
      <w:pPr>
        <w:shd w:val="clear" w:color="auto" w:fill="FFFFFF"/>
        <w:jc w:val="both"/>
      </w:pPr>
    </w:p>
    <w:p w14:paraId="51441A0C" w14:textId="77777777" w:rsidR="00944AC6" w:rsidRDefault="00944AC6" w:rsidP="00E648A1">
      <w:pPr>
        <w:shd w:val="clear" w:color="auto" w:fill="FFFFFF"/>
        <w:jc w:val="both"/>
      </w:pPr>
      <w:r w:rsidRPr="00FF7D74">
        <w:t>Če katerokoli od pogodbenih določil je ali postane neveljavno, to ne vpliva na ostala pogodbena določila. Neveljavno določilo se nadomesti z veljavnim, ki mora čim bolj ustrezati namenu, ki ga je želelo doseči neveljavno.</w:t>
      </w:r>
    </w:p>
    <w:p w14:paraId="6739B505" w14:textId="77777777" w:rsidR="00EC69BC" w:rsidRDefault="00EC69BC" w:rsidP="00E648A1">
      <w:pPr>
        <w:shd w:val="clear" w:color="auto" w:fill="FFFFFF"/>
        <w:jc w:val="both"/>
      </w:pPr>
    </w:p>
    <w:p w14:paraId="3CA81397" w14:textId="52A537B8" w:rsidR="00944AC6" w:rsidRPr="009C7649" w:rsidRDefault="00944AC6" w:rsidP="00E648A1">
      <w:pPr>
        <w:pStyle w:val="len"/>
        <w:spacing w:before="0" w:after="0"/>
      </w:pPr>
    </w:p>
    <w:p w14:paraId="296B8649" w14:textId="77777777" w:rsidR="00EC69BC" w:rsidRDefault="00EC69BC" w:rsidP="00E648A1">
      <w:pPr>
        <w:jc w:val="both"/>
      </w:pPr>
    </w:p>
    <w:p w14:paraId="1704661E" w14:textId="2BE2733C" w:rsidR="00944AC6" w:rsidRDefault="00944AC6" w:rsidP="00E648A1">
      <w:pPr>
        <w:jc w:val="both"/>
      </w:pPr>
      <w:r w:rsidRPr="00835BFA">
        <w:t>Stranki te pogodbe se obvezujeta, da se bosta medsebojno redno in pravočasno obveščali o vseh okoliščinah, ki bi lahko vplivale na izvajanje te pogodbe in se vzdržali vsakršnih dejanj, ki nasprotujejo dobrim poslovnim običajem, ter da bosta morebitna nesoglasja in spore reševali sporazumno z medsebojnim dogovarjanjem.</w:t>
      </w:r>
    </w:p>
    <w:p w14:paraId="1ECE53B5" w14:textId="77777777" w:rsidR="00944AC6" w:rsidRDefault="00944AC6" w:rsidP="00E648A1">
      <w:pPr>
        <w:shd w:val="clear" w:color="auto" w:fill="FFFFFF"/>
        <w:jc w:val="both"/>
      </w:pPr>
    </w:p>
    <w:p w14:paraId="34FD985D" w14:textId="02ED0864" w:rsidR="00F434DB" w:rsidRDefault="00944AC6" w:rsidP="00E648A1">
      <w:pPr>
        <w:jc w:val="both"/>
      </w:pPr>
      <w:r w:rsidRPr="00C3210B">
        <w:t>Če to ne bo mogoče, spore rešuje stvarno pristojno sodišče v Ljubljani.</w:t>
      </w:r>
    </w:p>
    <w:p w14:paraId="29243325" w14:textId="77777777" w:rsidR="00F434DB" w:rsidRDefault="00F434DB" w:rsidP="00E648A1">
      <w:pPr>
        <w:jc w:val="both"/>
      </w:pPr>
    </w:p>
    <w:p w14:paraId="748851DC" w14:textId="31DE2476" w:rsidR="00944AC6" w:rsidRPr="009C7649" w:rsidRDefault="00944AC6" w:rsidP="00E648A1">
      <w:pPr>
        <w:pStyle w:val="len"/>
        <w:spacing w:before="0" w:after="0"/>
      </w:pPr>
    </w:p>
    <w:p w14:paraId="5AAB0363" w14:textId="77777777" w:rsidR="00EC69BC" w:rsidRDefault="00EC69BC" w:rsidP="00E648A1">
      <w:pPr>
        <w:shd w:val="clear" w:color="auto" w:fill="FFFFFF"/>
        <w:jc w:val="both"/>
      </w:pPr>
    </w:p>
    <w:p w14:paraId="2CB96A25" w14:textId="1D0B6EEC" w:rsidR="00944AC6" w:rsidRDefault="00944AC6" w:rsidP="00E648A1">
      <w:pPr>
        <w:shd w:val="clear" w:color="auto" w:fill="FFFFFF"/>
        <w:jc w:val="both"/>
      </w:pPr>
      <w:r w:rsidRPr="00FF7D74">
        <w:t>Pogodba se podpiše elektronsko</w:t>
      </w:r>
      <w:r>
        <w:t>.</w:t>
      </w:r>
    </w:p>
    <w:p w14:paraId="40D829A6" w14:textId="77777777" w:rsidR="00586A40" w:rsidRPr="00946185" w:rsidRDefault="00586A40" w:rsidP="00E648A1">
      <w:pPr>
        <w:shd w:val="clear" w:color="auto" w:fill="FFFFFF"/>
        <w:spacing w:line="260" w:lineRule="exact"/>
        <w:jc w:val="both"/>
      </w:pPr>
    </w:p>
    <w:p w14:paraId="3210BBF4" w14:textId="77777777" w:rsidR="00944AC6" w:rsidRPr="00401AC9" w:rsidRDefault="00944AC6" w:rsidP="00E648A1">
      <w:pPr>
        <w:shd w:val="clear" w:color="auto" w:fill="FFFFFF"/>
        <w:spacing w:line="260" w:lineRule="exact"/>
        <w:jc w:val="both"/>
        <w:rPr>
          <w:i/>
          <w:iCs/>
        </w:rPr>
      </w:pPr>
      <w:r w:rsidRPr="00401AC9">
        <w:rPr>
          <w:i/>
          <w:iCs/>
          <w:color w:val="000000"/>
        </w:rPr>
        <w:t xml:space="preserve">/Če bo pogodba podpisana v fizični obliki, se besedilo tega člena spremeni tako, da se glasi: »Ta pogodba je sestavljena </w:t>
      </w:r>
      <w:r w:rsidRPr="00835BFA">
        <w:rPr>
          <w:i/>
          <w:iCs/>
          <w:color w:val="000000"/>
        </w:rPr>
        <w:t>v 3 (treh)</w:t>
      </w:r>
      <w:r w:rsidRPr="00401AC9">
        <w:rPr>
          <w:i/>
          <w:iCs/>
          <w:color w:val="000000"/>
        </w:rPr>
        <w:t xml:space="preserve"> enakih izvodih, od katerih prejme </w:t>
      </w:r>
      <w:r w:rsidRPr="00835BFA">
        <w:rPr>
          <w:i/>
          <w:iCs/>
          <w:color w:val="000000"/>
        </w:rPr>
        <w:t>naročnik 2 (dva) in izvajalec 1 (en</w:t>
      </w:r>
      <w:r w:rsidRPr="00401AC9">
        <w:rPr>
          <w:i/>
          <w:iCs/>
          <w:color w:val="000000"/>
        </w:rPr>
        <w:t>) izvod.«/«</w:t>
      </w:r>
    </w:p>
    <w:bookmarkEnd w:id="15"/>
    <w:p w14:paraId="0CE9D170" w14:textId="77777777" w:rsidR="00905870" w:rsidRPr="003773AD" w:rsidRDefault="00905870" w:rsidP="00E648A1">
      <w:pPr>
        <w:jc w:val="both"/>
      </w:pPr>
    </w:p>
    <w:p w14:paraId="5DFD2124" w14:textId="77777777" w:rsidR="00233A7D" w:rsidRPr="003773AD" w:rsidRDefault="00233A7D" w:rsidP="00E648A1">
      <w:pPr>
        <w:pStyle w:val="len"/>
        <w:numPr>
          <w:ilvl w:val="0"/>
          <w:numId w:val="0"/>
        </w:numPr>
        <w:spacing w:before="0" w:after="0" w:line="240" w:lineRule="auto"/>
        <w:ind w:left="360"/>
        <w:jc w:val="both"/>
      </w:pPr>
    </w:p>
    <w:p w14:paraId="344CB436" w14:textId="77777777" w:rsidR="00AF7710" w:rsidRPr="003773AD" w:rsidRDefault="00AF7710" w:rsidP="00E648A1">
      <w:pPr>
        <w:shd w:val="clear" w:color="auto" w:fill="FFFFFF"/>
        <w:jc w:val="both"/>
      </w:pPr>
    </w:p>
    <w:p w14:paraId="6AD02012" w14:textId="77777777" w:rsidR="00233A7D" w:rsidRPr="003773AD" w:rsidRDefault="00233A7D" w:rsidP="00E648A1">
      <w:pPr>
        <w:jc w:val="both"/>
      </w:pPr>
    </w:p>
    <w:p w14:paraId="25BB9AB3" w14:textId="6037894E" w:rsidR="0036308C" w:rsidRDefault="0036308C" w:rsidP="00E648A1">
      <w:pPr>
        <w:jc w:val="both"/>
      </w:pPr>
      <w:r w:rsidRPr="003773AD">
        <w:t>Prilog</w:t>
      </w:r>
      <w:r w:rsidR="00AE7319" w:rsidRPr="003773AD">
        <w:t>e</w:t>
      </w:r>
      <w:r w:rsidRPr="003773AD">
        <w:t>:</w:t>
      </w:r>
    </w:p>
    <w:p w14:paraId="292A8DA2" w14:textId="5DB24428" w:rsidR="0036308C" w:rsidRPr="003773AD" w:rsidRDefault="0036308C" w:rsidP="00E648A1">
      <w:pPr>
        <w:pStyle w:val="Odstavekseznama"/>
        <w:numPr>
          <w:ilvl w:val="1"/>
          <w:numId w:val="4"/>
        </w:numPr>
        <w:spacing w:after="0"/>
        <w:jc w:val="both"/>
      </w:pPr>
      <w:r w:rsidRPr="003773AD">
        <w:t>Priloga 1</w:t>
      </w:r>
      <w:r w:rsidR="00237919">
        <w:t xml:space="preserve">: </w:t>
      </w:r>
      <w:r w:rsidR="00233A7D" w:rsidRPr="003773AD">
        <w:t>T</w:t>
      </w:r>
      <w:r w:rsidR="00580449" w:rsidRPr="003773AD">
        <w:t>ehnične</w:t>
      </w:r>
      <w:r w:rsidRPr="003773AD">
        <w:t xml:space="preserve"> specifikacije</w:t>
      </w:r>
      <w:r w:rsidR="00B97AEB" w:rsidRPr="003773AD">
        <w:t xml:space="preserve"> </w:t>
      </w:r>
    </w:p>
    <w:p w14:paraId="360DA792" w14:textId="261A5F9D" w:rsidR="00307AD7" w:rsidRPr="003773AD" w:rsidRDefault="00090770" w:rsidP="00E648A1">
      <w:pPr>
        <w:pStyle w:val="Odstavekseznama"/>
        <w:numPr>
          <w:ilvl w:val="1"/>
          <w:numId w:val="4"/>
        </w:numPr>
        <w:spacing w:after="0"/>
        <w:jc w:val="both"/>
      </w:pPr>
      <w:r w:rsidRPr="003773AD">
        <w:t xml:space="preserve">Priloga 2: </w:t>
      </w:r>
      <w:r w:rsidR="00233A7D" w:rsidRPr="003773AD">
        <w:t>Predračun</w:t>
      </w:r>
      <w:r w:rsidR="006C786B" w:rsidRPr="003773AD">
        <w:t xml:space="preserve"> </w:t>
      </w:r>
    </w:p>
    <w:p w14:paraId="3E985BB5" w14:textId="70AEA1A3" w:rsidR="00BE60FE" w:rsidRPr="003773AD" w:rsidRDefault="003D7D0A" w:rsidP="00E648A1">
      <w:pPr>
        <w:pStyle w:val="Odstavekseznama"/>
        <w:numPr>
          <w:ilvl w:val="1"/>
          <w:numId w:val="4"/>
        </w:numPr>
        <w:spacing w:after="0"/>
        <w:jc w:val="both"/>
      </w:pPr>
      <w:r w:rsidRPr="003773AD">
        <w:t xml:space="preserve">Priloga </w:t>
      </w:r>
      <w:r w:rsidR="00215109">
        <w:t>3</w:t>
      </w:r>
      <w:r w:rsidRPr="003773AD">
        <w:t>: Informacije o obdelavi</w:t>
      </w:r>
    </w:p>
    <w:p w14:paraId="16BE2F65" w14:textId="10B410F3" w:rsidR="00990100" w:rsidRDefault="00EA6A3A" w:rsidP="00E648A1">
      <w:pPr>
        <w:pStyle w:val="Odstavekseznama"/>
        <w:numPr>
          <w:ilvl w:val="1"/>
          <w:numId w:val="4"/>
        </w:numPr>
        <w:spacing w:after="0"/>
        <w:jc w:val="both"/>
      </w:pPr>
      <w:r w:rsidRPr="00EA6A3A">
        <w:t xml:space="preserve">Priloga </w:t>
      </w:r>
      <w:r w:rsidR="00215109">
        <w:t>4:</w:t>
      </w:r>
      <w:r w:rsidRPr="00EA6A3A">
        <w:t xml:space="preserve"> Odobreni pod-izvajalci oziroma pod-obdelovalci </w:t>
      </w:r>
    </w:p>
    <w:p w14:paraId="68134CE9" w14:textId="21556C29" w:rsidR="003D7D0A" w:rsidRDefault="003D7D0A" w:rsidP="00E648A1">
      <w:pPr>
        <w:pStyle w:val="Odstavekseznama"/>
        <w:numPr>
          <w:ilvl w:val="1"/>
          <w:numId w:val="4"/>
        </w:numPr>
        <w:spacing w:after="0"/>
        <w:jc w:val="both"/>
      </w:pPr>
      <w:r w:rsidRPr="003773AD">
        <w:t xml:space="preserve">Priloga </w:t>
      </w:r>
      <w:r w:rsidR="00215109">
        <w:t>5:</w:t>
      </w:r>
      <w:r w:rsidRPr="003773AD">
        <w:t xml:space="preserve"> Navodilo glede uporabe osebnih podatkov</w:t>
      </w:r>
    </w:p>
    <w:p w14:paraId="6DC514B7" w14:textId="38527884" w:rsidR="0002297B" w:rsidRPr="00860F89" w:rsidRDefault="0002297B" w:rsidP="00E648A1">
      <w:pPr>
        <w:pStyle w:val="Odstavekseznama"/>
        <w:numPr>
          <w:ilvl w:val="1"/>
          <w:numId w:val="4"/>
        </w:numPr>
        <w:spacing w:after="0"/>
        <w:jc w:val="both"/>
      </w:pPr>
      <w:r>
        <w:t>Priloga</w:t>
      </w:r>
      <w:r w:rsidRPr="00246CE7">
        <w:rPr>
          <w:bCs/>
          <w:lang w:eastAsia="en-US"/>
        </w:rPr>
        <w:t xml:space="preserve"> </w:t>
      </w:r>
      <w:r>
        <w:rPr>
          <w:bCs/>
          <w:lang w:eastAsia="en-US"/>
        </w:rPr>
        <w:t>6</w:t>
      </w:r>
      <w:r w:rsidRPr="00246CE7">
        <w:rPr>
          <w:bCs/>
          <w:lang w:eastAsia="en-US"/>
        </w:rPr>
        <w:t>: Ocena tveganj zunanjih izvajalcev</w:t>
      </w:r>
    </w:p>
    <w:p w14:paraId="0AA6CBA2" w14:textId="0CEE2E9F" w:rsidR="00D954FD" w:rsidRPr="00860F89" w:rsidRDefault="00D954FD" w:rsidP="00E648A1">
      <w:pPr>
        <w:pStyle w:val="Odstavekseznama"/>
        <w:numPr>
          <w:ilvl w:val="1"/>
          <w:numId w:val="4"/>
        </w:numPr>
        <w:spacing w:after="0"/>
        <w:jc w:val="both"/>
        <w:rPr>
          <w:bCs/>
          <w:i/>
          <w:iCs/>
        </w:rPr>
      </w:pPr>
      <w:r>
        <w:rPr>
          <w:bCs/>
          <w:lang w:eastAsia="en-US"/>
        </w:rPr>
        <w:t>Priloga 7</w:t>
      </w:r>
      <w:r w:rsidRPr="00246CE7">
        <w:rPr>
          <w:bCs/>
          <w:lang w:eastAsia="en-US"/>
        </w:rPr>
        <w:t xml:space="preserve">: ESPD obrazec za podizvajalce </w:t>
      </w:r>
      <w:r w:rsidRPr="00860F89">
        <w:rPr>
          <w:bCs/>
          <w:i/>
          <w:iCs/>
          <w:lang w:eastAsia="en-US"/>
        </w:rPr>
        <w:t xml:space="preserve">(Opomba: Priloga pogodbe v primeru, če bo dobavitelj nastopal skupaj s podizvajalci.) </w:t>
      </w:r>
    </w:p>
    <w:p w14:paraId="24837274" w14:textId="4D2E78E6" w:rsidR="00944AC6" w:rsidRPr="00774895" w:rsidRDefault="00944AC6" w:rsidP="00E648A1">
      <w:pPr>
        <w:pageBreakBefore/>
        <w:jc w:val="both"/>
        <w:rPr>
          <w:sz w:val="28"/>
          <w:szCs w:val="28"/>
        </w:rPr>
      </w:pPr>
      <w:bookmarkStart w:id="16" w:name="_Toc42250994"/>
      <w:r w:rsidRPr="00774895">
        <w:rPr>
          <w:sz w:val="28"/>
          <w:szCs w:val="28"/>
        </w:rPr>
        <w:lastRenderedPageBreak/>
        <w:t xml:space="preserve">Priloga </w:t>
      </w:r>
      <w:r w:rsidR="00215109">
        <w:rPr>
          <w:sz w:val="28"/>
          <w:szCs w:val="28"/>
        </w:rPr>
        <w:t>3</w:t>
      </w:r>
      <w:r w:rsidRPr="00774895">
        <w:rPr>
          <w:sz w:val="28"/>
          <w:szCs w:val="28"/>
        </w:rPr>
        <w:t xml:space="preserve"> – Informacije o obdelavi</w:t>
      </w:r>
    </w:p>
    <w:p w14:paraId="649A6D84" w14:textId="77777777" w:rsidR="00610496" w:rsidRDefault="00610496" w:rsidP="00E648A1">
      <w:pPr>
        <w:jc w:val="both"/>
      </w:pPr>
    </w:p>
    <w:p w14:paraId="61CA96B1" w14:textId="36C25319" w:rsidR="00944AC6" w:rsidRPr="00B304DD" w:rsidRDefault="00944AC6" w:rsidP="00E648A1">
      <w:pPr>
        <w:spacing w:after="200"/>
        <w:jc w:val="both"/>
      </w:pPr>
      <w:r w:rsidRPr="00B304DD">
        <w:t xml:space="preserve">Namen obdelave osebnih podatkov s strani obdelovalca v imenu in za račun upravljavca je opredeljen v </w:t>
      </w:r>
      <w:r w:rsidR="00D17791">
        <w:t>28</w:t>
      </w:r>
      <w:r w:rsidRPr="00B304DD">
        <w:t>. členu pogodbe.</w:t>
      </w:r>
    </w:p>
    <w:p w14:paraId="3403FA3D" w14:textId="57FAC3BE" w:rsidR="00944AC6" w:rsidRPr="00B304DD" w:rsidRDefault="00944AC6" w:rsidP="00E648A1">
      <w:pPr>
        <w:jc w:val="both"/>
      </w:pPr>
      <w:r w:rsidRPr="00B304DD">
        <w:t xml:space="preserve">Obdelava osebnih podatkov vključuje osebne podatke, ki so opredeljeni v </w:t>
      </w:r>
      <w:r w:rsidR="00D17791" w:rsidRPr="00127C30">
        <w:t>2</w:t>
      </w:r>
      <w:r w:rsidR="00D17791">
        <w:t>7</w:t>
      </w:r>
      <w:r w:rsidR="00B75B95" w:rsidRPr="00127C30">
        <w:t xml:space="preserve">. </w:t>
      </w:r>
      <w:r w:rsidRPr="00B304DD">
        <w:t xml:space="preserve">členu pogodbe. </w:t>
      </w:r>
    </w:p>
    <w:p w14:paraId="01DFA824" w14:textId="77777777" w:rsidR="00944AC6" w:rsidRPr="00B304DD" w:rsidRDefault="00944AC6" w:rsidP="00E648A1">
      <w:pPr>
        <w:jc w:val="both"/>
      </w:pPr>
      <w:r w:rsidRPr="00B304DD">
        <w:t>Obdelava se nanaša na naslednje kategorije posameznikov:</w:t>
      </w:r>
    </w:p>
    <w:p w14:paraId="7C422E56" w14:textId="380A8388" w:rsidR="00944AC6" w:rsidRPr="00B304DD" w:rsidRDefault="00944AC6" w:rsidP="00E648A1">
      <w:pPr>
        <w:pStyle w:val="Odstavekseznama"/>
        <w:numPr>
          <w:ilvl w:val="0"/>
          <w:numId w:val="19"/>
        </w:numPr>
        <w:jc w:val="both"/>
      </w:pPr>
      <w:r w:rsidRPr="00B304DD">
        <w:t xml:space="preserve">posamezniki, </w:t>
      </w:r>
      <w:r w:rsidR="00C028A9" w:rsidRPr="00B304DD">
        <w:t>ki so uredniki portal</w:t>
      </w:r>
      <w:r w:rsidR="009C58A5" w:rsidRPr="00B304DD">
        <w:t>a</w:t>
      </w:r>
      <w:r w:rsidR="00C028A9" w:rsidRPr="00B304DD">
        <w:t xml:space="preserve"> NIO</w:t>
      </w:r>
      <w:r w:rsidR="00F559B0" w:rsidRPr="00B304DD">
        <w:t>.</w:t>
      </w:r>
    </w:p>
    <w:p w14:paraId="11F8A178" w14:textId="77777777" w:rsidR="00944AC6" w:rsidRPr="00B304DD" w:rsidRDefault="00944AC6" w:rsidP="00E648A1">
      <w:pPr>
        <w:pStyle w:val="Odstavekseznama"/>
        <w:numPr>
          <w:ilvl w:val="0"/>
          <w:numId w:val="0"/>
        </w:numPr>
        <w:ind w:left="720"/>
        <w:jc w:val="both"/>
      </w:pPr>
    </w:p>
    <w:p w14:paraId="0A572554" w14:textId="4A342BCF" w:rsidR="00944AC6" w:rsidRPr="00774895" w:rsidRDefault="00944AC6" w:rsidP="00E648A1">
      <w:pPr>
        <w:jc w:val="both"/>
      </w:pPr>
      <w:r w:rsidRPr="00B304DD">
        <w:t xml:space="preserve">Čas obdelave se izvaja ves čas izvajanja te pogodbe in je opredeljen v </w:t>
      </w:r>
      <w:r w:rsidR="00D17791">
        <w:t>29</w:t>
      </w:r>
      <w:r w:rsidRPr="00B304DD">
        <w:t>. členu pogodbe</w:t>
      </w:r>
      <w:r w:rsidRPr="00774895">
        <w:t>.</w:t>
      </w:r>
    </w:p>
    <w:p w14:paraId="4C3FCBDA" w14:textId="77777777" w:rsidR="00944AC6" w:rsidRPr="00774895" w:rsidRDefault="00944AC6" w:rsidP="00E648A1">
      <w:pPr>
        <w:jc w:val="both"/>
      </w:pPr>
    </w:p>
    <w:p w14:paraId="467C36D9" w14:textId="77777777" w:rsidR="00944AC6" w:rsidRPr="00774895" w:rsidRDefault="00944AC6" w:rsidP="00E648A1">
      <w:pPr>
        <w:jc w:val="both"/>
      </w:pPr>
      <w:r w:rsidRPr="00774895">
        <w:t xml:space="preserve">Upravljavec osebnih podatkov zagotavlja, da ima imenovano pooblaščeno osebo za varstvo podatkov, e-naslov: </w:t>
      </w:r>
      <w:hyperlink r:id="rId14" w:history="1">
        <w:r>
          <w:rPr>
            <w:rStyle w:val="Hiperpovezava"/>
            <w:lang w:eastAsia="sl-SI"/>
          </w:rPr>
          <w:t>gp.mdp@gov.si</w:t>
        </w:r>
      </w:hyperlink>
    </w:p>
    <w:bookmarkEnd w:id="16"/>
    <w:p w14:paraId="3D961B6E" w14:textId="1D155FDE" w:rsidR="00944AC6" w:rsidRPr="00774895" w:rsidRDefault="00944AC6" w:rsidP="00E648A1">
      <w:pPr>
        <w:pageBreakBefore/>
        <w:jc w:val="both"/>
        <w:rPr>
          <w:sz w:val="28"/>
          <w:szCs w:val="28"/>
        </w:rPr>
      </w:pPr>
      <w:r w:rsidRPr="00774895">
        <w:rPr>
          <w:sz w:val="28"/>
          <w:szCs w:val="28"/>
        </w:rPr>
        <w:lastRenderedPageBreak/>
        <w:t xml:space="preserve">Priloga </w:t>
      </w:r>
      <w:r w:rsidR="00215109">
        <w:rPr>
          <w:sz w:val="28"/>
          <w:szCs w:val="28"/>
        </w:rPr>
        <w:t>4</w:t>
      </w:r>
      <w:r w:rsidRPr="00774895">
        <w:rPr>
          <w:sz w:val="28"/>
          <w:szCs w:val="28"/>
        </w:rPr>
        <w:t xml:space="preserve"> – Odobreni </w:t>
      </w:r>
      <w:r>
        <w:rPr>
          <w:sz w:val="28"/>
          <w:szCs w:val="28"/>
        </w:rPr>
        <w:t xml:space="preserve">pod-izvajalci oziroma </w:t>
      </w:r>
      <w:r w:rsidRPr="00774895">
        <w:rPr>
          <w:sz w:val="28"/>
          <w:szCs w:val="28"/>
        </w:rPr>
        <w:t xml:space="preserve">pod-obdelovalci </w:t>
      </w:r>
    </w:p>
    <w:p w14:paraId="1FC3B019" w14:textId="77777777" w:rsidR="00610496" w:rsidRDefault="00610496" w:rsidP="00E648A1">
      <w:pPr>
        <w:pStyle w:val="telobesedila1"/>
        <w:jc w:val="both"/>
      </w:pPr>
      <w:bookmarkStart w:id="17" w:name="_Hlk178680792"/>
    </w:p>
    <w:p w14:paraId="42A72879" w14:textId="6A141703" w:rsidR="00944AC6" w:rsidRPr="00B50DCD" w:rsidRDefault="00944AC6" w:rsidP="00E648A1">
      <w:pPr>
        <w:pStyle w:val="telobesedila1"/>
        <w:jc w:val="both"/>
      </w:pPr>
      <w:r w:rsidRPr="00B50DCD">
        <w:t>S pričetkom izvajanja pogodbe upravljalec odobri uporabo storitev naslednjih pod-obdelovalcev:</w:t>
      </w:r>
    </w:p>
    <w:bookmarkEnd w:id="17"/>
    <w:p w14:paraId="21C877CF" w14:textId="77777777" w:rsidR="00944AC6" w:rsidRPr="00774895" w:rsidRDefault="00944AC6" w:rsidP="00E648A1">
      <w:pPr>
        <w:jc w:val="both"/>
      </w:pPr>
    </w:p>
    <w:p w14:paraId="22A90F7A" w14:textId="1AED954A" w:rsidR="00944AC6" w:rsidRPr="00774895" w:rsidRDefault="00944AC6" w:rsidP="00E648A1">
      <w:pPr>
        <w:jc w:val="both"/>
      </w:pPr>
      <w:r w:rsidRPr="00774895">
        <w:rPr>
          <w:b/>
          <w:bCs/>
        </w:rPr>
        <w:t xml:space="preserve">Odobreni </w:t>
      </w:r>
      <w:r>
        <w:rPr>
          <w:b/>
          <w:bCs/>
        </w:rPr>
        <w:t xml:space="preserve">pod-izvajalci oziroma </w:t>
      </w:r>
      <w:r w:rsidRPr="00774895">
        <w:rPr>
          <w:b/>
          <w:bCs/>
        </w:rPr>
        <w:t>pod-obdelovalci</w:t>
      </w:r>
    </w:p>
    <w:p w14:paraId="4AC3758A" w14:textId="77777777" w:rsidR="00944AC6" w:rsidRPr="00C6195D" w:rsidRDefault="00944AC6" w:rsidP="00E648A1">
      <w:pPr>
        <w:jc w:val="both"/>
      </w:pPr>
      <w:r w:rsidRPr="00C6195D">
        <w:t>1.</w:t>
      </w:r>
    </w:p>
    <w:p w14:paraId="47810E24" w14:textId="77777777" w:rsidR="00944AC6" w:rsidRPr="00C6195D" w:rsidRDefault="00944AC6" w:rsidP="00E648A1">
      <w:pPr>
        <w:jc w:val="both"/>
      </w:pPr>
    </w:p>
    <w:p w14:paraId="3D086135" w14:textId="77777777" w:rsidR="00944AC6" w:rsidRPr="00C6195D" w:rsidRDefault="00944AC6" w:rsidP="00E648A1">
      <w:pPr>
        <w:jc w:val="both"/>
      </w:pPr>
      <w:r w:rsidRPr="00C6195D">
        <w:t xml:space="preserve">Naziv:      </w:t>
      </w:r>
      <w:r w:rsidRPr="00D92254">
        <w:fldChar w:fldCharType="begin">
          <w:ffData>
            <w:name w:val="Besedilo15"/>
            <w:enabled/>
            <w:calcOnExit w:val="0"/>
            <w:textInput/>
          </w:ffData>
        </w:fldChar>
      </w:r>
      <w:r w:rsidRPr="00D92254">
        <w:instrText xml:space="preserve"> FORMTEXT </w:instrText>
      </w:r>
      <w:r w:rsidRPr="00D92254">
        <w:fldChar w:fldCharType="separate"/>
      </w:r>
      <w:r w:rsidRPr="00D92254">
        <w:t> </w:t>
      </w:r>
      <w:r w:rsidRPr="00D92254">
        <w:t> </w:t>
      </w:r>
      <w:r w:rsidRPr="00D92254">
        <w:t> </w:t>
      </w:r>
      <w:r w:rsidRPr="00D92254">
        <w:t> </w:t>
      </w:r>
      <w:r w:rsidRPr="00D92254">
        <w:t> </w:t>
      </w:r>
      <w:r w:rsidRPr="00D92254">
        <w:fldChar w:fldCharType="end"/>
      </w:r>
    </w:p>
    <w:p w14:paraId="0585F7D6" w14:textId="77777777" w:rsidR="00944AC6" w:rsidRPr="00C6195D" w:rsidRDefault="00944AC6" w:rsidP="00E648A1">
      <w:pPr>
        <w:jc w:val="both"/>
      </w:pPr>
    </w:p>
    <w:p w14:paraId="7F818E73" w14:textId="77777777" w:rsidR="00944AC6" w:rsidRPr="00C6195D" w:rsidRDefault="00944AC6" w:rsidP="00E648A1">
      <w:pPr>
        <w:jc w:val="both"/>
      </w:pPr>
      <w:r w:rsidRPr="00C6195D">
        <w:t xml:space="preserve">Matična številka:      </w:t>
      </w:r>
      <w:r w:rsidRPr="00D92254">
        <w:fldChar w:fldCharType="begin">
          <w:ffData>
            <w:name w:val="Besedilo15"/>
            <w:enabled/>
            <w:calcOnExit w:val="0"/>
            <w:textInput/>
          </w:ffData>
        </w:fldChar>
      </w:r>
      <w:r w:rsidRPr="00D92254">
        <w:instrText xml:space="preserve"> FORMTEXT </w:instrText>
      </w:r>
      <w:r w:rsidRPr="00D92254">
        <w:fldChar w:fldCharType="separate"/>
      </w:r>
      <w:r w:rsidRPr="00D92254">
        <w:t> </w:t>
      </w:r>
      <w:r w:rsidRPr="00D92254">
        <w:t> </w:t>
      </w:r>
      <w:r w:rsidRPr="00D92254">
        <w:t> </w:t>
      </w:r>
      <w:r w:rsidRPr="00D92254">
        <w:t> </w:t>
      </w:r>
      <w:r w:rsidRPr="00D92254">
        <w:t> </w:t>
      </w:r>
      <w:r w:rsidRPr="00D92254">
        <w:fldChar w:fldCharType="end"/>
      </w:r>
    </w:p>
    <w:p w14:paraId="2842DD72" w14:textId="77777777" w:rsidR="00944AC6" w:rsidRPr="00C6195D" w:rsidRDefault="00944AC6" w:rsidP="00E648A1">
      <w:pPr>
        <w:jc w:val="both"/>
      </w:pPr>
    </w:p>
    <w:p w14:paraId="28362812" w14:textId="77777777" w:rsidR="00944AC6" w:rsidRDefault="00944AC6" w:rsidP="00E648A1">
      <w:pPr>
        <w:jc w:val="both"/>
      </w:pPr>
      <w:r w:rsidRPr="00C6195D">
        <w:t xml:space="preserve">Davčna številka:      </w:t>
      </w:r>
      <w:r w:rsidRPr="00D92254">
        <w:fldChar w:fldCharType="begin">
          <w:ffData>
            <w:name w:val="Besedilo15"/>
            <w:enabled/>
            <w:calcOnExit w:val="0"/>
            <w:textInput/>
          </w:ffData>
        </w:fldChar>
      </w:r>
      <w:r w:rsidRPr="00D92254">
        <w:instrText xml:space="preserve"> FORMTEXT </w:instrText>
      </w:r>
      <w:r w:rsidRPr="00D92254">
        <w:fldChar w:fldCharType="separate"/>
      </w:r>
      <w:r w:rsidRPr="00D92254">
        <w:t> </w:t>
      </w:r>
      <w:r w:rsidRPr="00D92254">
        <w:t> </w:t>
      </w:r>
      <w:r w:rsidRPr="00D92254">
        <w:t> </w:t>
      </w:r>
      <w:r w:rsidRPr="00D92254">
        <w:t> </w:t>
      </w:r>
      <w:r w:rsidRPr="00D92254">
        <w:t> </w:t>
      </w:r>
      <w:r w:rsidRPr="00D92254">
        <w:fldChar w:fldCharType="end"/>
      </w:r>
    </w:p>
    <w:p w14:paraId="40AC0338" w14:textId="77777777" w:rsidR="00944AC6" w:rsidRDefault="00944AC6" w:rsidP="00E648A1">
      <w:pPr>
        <w:jc w:val="both"/>
      </w:pPr>
    </w:p>
    <w:p w14:paraId="22045C87" w14:textId="77777777" w:rsidR="00944AC6" w:rsidRDefault="00944AC6" w:rsidP="00E648A1">
      <w:pPr>
        <w:pStyle w:val="telobesedila1"/>
        <w:jc w:val="both"/>
      </w:pPr>
      <w:bookmarkStart w:id="18" w:name="_Hlk178680805"/>
      <w:r w:rsidRPr="00B50DCD">
        <w:t>Naslov:</w:t>
      </w:r>
      <w:r w:rsidRPr="004015B9">
        <w:t xml:space="preserve"> </w:t>
      </w:r>
      <w:r w:rsidRPr="00D92254">
        <w:fldChar w:fldCharType="begin">
          <w:ffData>
            <w:name w:val="Besedilo15"/>
            <w:enabled/>
            <w:calcOnExit w:val="0"/>
            <w:textInput/>
          </w:ffData>
        </w:fldChar>
      </w:r>
      <w:r w:rsidRPr="00D92254">
        <w:instrText xml:space="preserve"> FORMTEXT </w:instrText>
      </w:r>
      <w:r w:rsidRPr="00D92254">
        <w:fldChar w:fldCharType="separate"/>
      </w:r>
      <w:r w:rsidRPr="00D92254">
        <w:t> </w:t>
      </w:r>
      <w:r w:rsidRPr="00D92254">
        <w:t> </w:t>
      </w:r>
      <w:r w:rsidRPr="00D92254">
        <w:t> </w:t>
      </w:r>
      <w:r w:rsidRPr="00D92254">
        <w:t> </w:t>
      </w:r>
      <w:r w:rsidRPr="00D92254">
        <w:t> </w:t>
      </w:r>
      <w:r w:rsidRPr="00D92254">
        <w:fldChar w:fldCharType="end"/>
      </w:r>
    </w:p>
    <w:p w14:paraId="1C5E7113" w14:textId="77777777" w:rsidR="00944AC6" w:rsidRPr="00B50DCD" w:rsidRDefault="00944AC6" w:rsidP="00E648A1">
      <w:pPr>
        <w:pStyle w:val="telobesedila1"/>
        <w:jc w:val="both"/>
      </w:pPr>
    </w:p>
    <w:p w14:paraId="6E24AB0F" w14:textId="77777777" w:rsidR="00944AC6" w:rsidRPr="00B50DCD" w:rsidRDefault="00944AC6" w:rsidP="00E648A1">
      <w:pPr>
        <w:pStyle w:val="Default"/>
        <w:jc w:val="both"/>
        <w:rPr>
          <w:color w:val="000000" w:themeColor="text1"/>
          <w:sz w:val="20"/>
          <w:szCs w:val="20"/>
        </w:rPr>
      </w:pPr>
      <w:r w:rsidRPr="00B50DCD">
        <w:rPr>
          <w:color w:val="000000" w:themeColor="text1"/>
          <w:sz w:val="20"/>
          <w:szCs w:val="20"/>
        </w:rPr>
        <w:t xml:space="preserve">Iznos izven Slovenije: </w:t>
      </w:r>
    </w:p>
    <w:p w14:paraId="0FC35164" w14:textId="77777777" w:rsidR="00944AC6" w:rsidRPr="004015B9" w:rsidRDefault="00944AC6" w:rsidP="00E648A1">
      <w:pPr>
        <w:pStyle w:val="Default"/>
        <w:jc w:val="both"/>
        <w:rPr>
          <w:rFonts w:eastAsia="MS Gothic"/>
          <w:color w:val="000000" w:themeColor="text1"/>
          <w:sz w:val="20"/>
          <w:szCs w:val="20"/>
        </w:rPr>
      </w:pPr>
      <w:r w:rsidRPr="004015B9">
        <w:rPr>
          <w:rFonts w:ascii="Segoe UI Symbol" w:eastAsia="MS Gothic" w:hAnsi="Segoe UI Symbol" w:cs="Segoe UI Symbol"/>
          <w:color w:val="000000" w:themeColor="text1"/>
          <w:sz w:val="20"/>
          <w:szCs w:val="20"/>
        </w:rPr>
        <w:t>☐</w:t>
      </w:r>
      <w:r w:rsidRPr="004015B9">
        <w:rPr>
          <w:rFonts w:ascii="MS Gothic" w:eastAsia="MS Gothic" w:cs="MS Gothic"/>
          <w:color w:val="000000" w:themeColor="text1"/>
          <w:sz w:val="20"/>
          <w:szCs w:val="20"/>
        </w:rPr>
        <w:t xml:space="preserve"> </w:t>
      </w:r>
      <w:r w:rsidRPr="004015B9">
        <w:rPr>
          <w:rFonts w:eastAsia="MS Gothic"/>
          <w:color w:val="000000" w:themeColor="text1"/>
          <w:sz w:val="20"/>
          <w:szCs w:val="20"/>
        </w:rPr>
        <w:t xml:space="preserve">DA </w:t>
      </w:r>
    </w:p>
    <w:p w14:paraId="53163561" w14:textId="77777777" w:rsidR="00944AC6" w:rsidRPr="004015B9" w:rsidRDefault="00944AC6" w:rsidP="00E648A1">
      <w:pPr>
        <w:pStyle w:val="Default"/>
        <w:jc w:val="both"/>
        <w:rPr>
          <w:rFonts w:eastAsia="MS Gothic"/>
          <w:color w:val="000000" w:themeColor="text1"/>
          <w:sz w:val="20"/>
          <w:szCs w:val="20"/>
        </w:rPr>
      </w:pPr>
      <w:r w:rsidRPr="004015B9">
        <w:rPr>
          <w:rFonts w:ascii="Segoe UI Symbol" w:eastAsia="MS Gothic" w:hAnsi="Segoe UI Symbol" w:cs="Segoe UI Symbol"/>
          <w:color w:val="000000" w:themeColor="text1"/>
          <w:sz w:val="20"/>
          <w:szCs w:val="20"/>
        </w:rPr>
        <w:t>☐</w:t>
      </w:r>
      <w:r w:rsidRPr="004015B9">
        <w:rPr>
          <w:rFonts w:ascii="MS Gothic" w:eastAsia="MS Gothic" w:cs="MS Gothic"/>
          <w:color w:val="000000" w:themeColor="text1"/>
          <w:sz w:val="20"/>
          <w:szCs w:val="20"/>
        </w:rPr>
        <w:t xml:space="preserve"> </w:t>
      </w:r>
      <w:r w:rsidRPr="004015B9">
        <w:rPr>
          <w:rFonts w:eastAsia="MS Gothic"/>
          <w:color w:val="000000" w:themeColor="text1"/>
          <w:sz w:val="20"/>
          <w:szCs w:val="20"/>
        </w:rPr>
        <w:t xml:space="preserve">NE </w:t>
      </w:r>
    </w:p>
    <w:bookmarkEnd w:id="18"/>
    <w:p w14:paraId="160AB217" w14:textId="77777777" w:rsidR="00944AC6" w:rsidRDefault="00944AC6" w:rsidP="00E648A1">
      <w:pPr>
        <w:jc w:val="both"/>
      </w:pPr>
    </w:p>
    <w:p w14:paraId="335EECC1" w14:textId="77777777" w:rsidR="00944AC6" w:rsidRPr="00C6195D" w:rsidRDefault="00944AC6" w:rsidP="00E648A1">
      <w:pPr>
        <w:jc w:val="both"/>
      </w:pPr>
    </w:p>
    <w:p w14:paraId="5BAD7E21" w14:textId="77777777" w:rsidR="00944AC6" w:rsidRPr="00264839" w:rsidRDefault="00944AC6" w:rsidP="00E648A1">
      <w:pPr>
        <w:jc w:val="both"/>
      </w:pPr>
      <w:r w:rsidRPr="00264839">
        <w:t xml:space="preserve">Vrste pogodbene obdelave: </w:t>
      </w:r>
    </w:p>
    <w:p w14:paraId="29CCA5E9" w14:textId="77777777" w:rsidR="00944AC6" w:rsidRPr="00264839" w:rsidRDefault="00944AC6" w:rsidP="00E648A1">
      <w:pPr>
        <w:pStyle w:val="Odstavekseznama"/>
        <w:numPr>
          <w:ilvl w:val="0"/>
          <w:numId w:val="20"/>
        </w:numPr>
        <w:jc w:val="both"/>
      </w:pPr>
      <w:r w:rsidRPr="00264839">
        <w:t>Pogodba s pod-obdelovalcem: na vpogled pri obdelovalcu</w:t>
      </w:r>
    </w:p>
    <w:p w14:paraId="2B05A108" w14:textId="77777777" w:rsidR="00944AC6" w:rsidRPr="00264839" w:rsidRDefault="00944AC6" w:rsidP="00E648A1">
      <w:pPr>
        <w:pStyle w:val="Odstavekseznama"/>
        <w:numPr>
          <w:ilvl w:val="0"/>
          <w:numId w:val="20"/>
        </w:numPr>
        <w:spacing w:after="0"/>
        <w:jc w:val="both"/>
      </w:pPr>
      <w:r w:rsidRPr="00264839">
        <w:t>Opis obdelav s strani pod-obdelovalca:</w:t>
      </w:r>
      <w:r>
        <w:t xml:space="preserve"> </w:t>
      </w:r>
      <w:r w:rsidRPr="00D92254">
        <w:fldChar w:fldCharType="begin">
          <w:ffData>
            <w:name w:val="Besedilo15"/>
            <w:enabled/>
            <w:calcOnExit w:val="0"/>
            <w:textInput/>
          </w:ffData>
        </w:fldChar>
      </w:r>
      <w:r w:rsidRPr="00D92254">
        <w:instrText xml:space="preserve"> FORMTEXT </w:instrText>
      </w:r>
      <w:r w:rsidRPr="00D92254">
        <w:fldChar w:fldCharType="separate"/>
      </w:r>
      <w:r w:rsidRPr="00D92254">
        <w:t> </w:t>
      </w:r>
      <w:r w:rsidRPr="00D92254">
        <w:t> </w:t>
      </w:r>
      <w:r w:rsidRPr="00D92254">
        <w:t> </w:t>
      </w:r>
      <w:r w:rsidRPr="00D92254">
        <w:t> </w:t>
      </w:r>
      <w:r w:rsidRPr="00D92254">
        <w:t> </w:t>
      </w:r>
      <w:r w:rsidRPr="00D92254">
        <w:fldChar w:fldCharType="end"/>
      </w:r>
    </w:p>
    <w:p w14:paraId="11FF6B07" w14:textId="77777777" w:rsidR="00944AC6" w:rsidRPr="00264839" w:rsidRDefault="00944AC6" w:rsidP="00E648A1">
      <w:pPr>
        <w:ind w:left="540"/>
        <w:jc w:val="both"/>
      </w:pPr>
    </w:p>
    <w:p w14:paraId="0EB9AB16" w14:textId="77777777" w:rsidR="00944AC6" w:rsidRPr="00264839" w:rsidRDefault="00944AC6" w:rsidP="00E648A1">
      <w:pPr>
        <w:ind w:left="540"/>
        <w:jc w:val="both"/>
      </w:pPr>
    </w:p>
    <w:p w14:paraId="03E51FAC" w14:textId="77777777" w:rsidR="00944AC6" w:rsidRDefault="00944AC6" w:rsidP="00E648A1">
      <w:pPr>
        <w:jc w:val="both"/>
      </w:pPr>
      <w:r w:rsidRPr="00264839">
        <w:t xml:space="preserve">Opomba: </w:t>
      </w:r>
    </w:p>
    <w:p w14:paraId="07FCB133" w14:textId="77777777" w:rsidR="00944AC6" w:rsidRPr="00264839" w:rsidRDefault="00944AC6" w:rsidP="00E648A1">
      <w:pPr>
        <w:jc w:val="both"/>
      </w:pPr>
      <w:r w:rsidRPr="00264839">
        <w:t>Upravljavec z začetkom izvajanja pogodbe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0426AF59" w14:textId="77777777" w:rsidR="00944AC6" w:rsidRPr="00774895" w:rsidRDefault="00944AC6" w:rsidP="00E648A1">
      <w:pPr>
        <w:spacing w:after="200"/>
        <w:jc w:val="both"/>
      </w:pPr>
    </w:p>
    <w:p w14:paraId="5B219730" w14:textId="77777777" w:rsidR="00944AC6" w:rsidRPr="00774895" w:rsidRDefault="00944AC6" w:rsidP="00E648A1">
      <w:pPr>
        <w:spacing w:after="200"/>
        <w:jc w:val="both"/>
      </w:pPr>
    </w:p>
    <w:p w14:paraId="32B1EC92" w14:textId="77777777" w:rsidR="00944AC6" w:rsidRPr="00774895" w:rsidRDefault="00944AC6" w:rsidP="00E648A1">
      <w:pPr>
        <w:spacing w:after="200"/>
        <w:jc w:val="both"/>
      </w:pPr>
    </w:p>
    <w:p w14:paraId="6ECD7899" w14:textId="77777777" w:rsidR="00944AC6" w:rsidRPr="00774895" w:rsidRDefault="00944AC6" w:rsidP="00E648A1">
      <w:pPr>
        <w:spacing w:after="200"/>
        <w:jc w:val="both"/>
      </w:pPr>
    </w:p>
    <w:p w14:paraId="5B98846F" w14:textId="77777777" w:rsidR="00944AC6" w:rsidRPr="00774895" w:rsidRDefault="00944AC6" w:rsidP="00E648A1">
      <w:pPr>
        <w:spacing w:after="200"/>
        <w:jc w:val="both"/>
      </w:pPr>
    </w:p>
    <w:p w14:paraId="051D8419" w14:textId="77777777" w:rsidR="00944AC6" w:rsidRPr="00774895" w:rsidRDefault="00944AC6" w:rsidP="00E648A1">
      <w:pPr>
        <w:spacing w:after="200"/>
        <w:jc w:val="both"/>
      </w:pPr>
    </w:p>
    <w:p w14:paraId="58616A87" w14:textId="77777777" w:rsidR="00944AC6" w:rsidRPr="00774895" w:rsidRDefault="00944AC6" w:rsidP="00E648A1">
      <w:pPr>
        <w:spacing w:after="200"/>
        <w:jc w:val="both"/>
      </w:pPr>
    </w:p>
    <w:p w14:paraId="2C40A6C5" w14:textId="77777777" w:rsidR="00944AC6" w:rsidRPr="00774895" w:rsidRDefault="00944AC6" w:rsidP="00E648A1">
      <w:pPr>
        <w:spacing w:after="200"/>
        <w:jc w:val="both"/>
      </w:pPr>
    </w:p>
    <w:p w14:paraId="474A925B" w14:textId="77777777" w:rsidR="00944AC6" w:rsidRPr="00774895" w:rsidRDefault="00944AC6" w:rsidP="00E648A1">
      <w:pPr>
        <w:spacing w:after="200"/>
        <w:jc w:val="both"/>
      </w:pPr>
    </w:p>
    <w:p w14:paraId="12DD8F25" w14:textId="77777777" w:rsidR="00944AC6" w:rsidRPr="00774895" w:rsidRDefault="00944AC6" w:rsidP="00E648A1">
      <w:pPr>
        <w:spacing w:after="200"/>
        <w:jc w:val="both"/>
      </w:pPr>
    </w:p>
    <w:p w14:paraId="3CA65EE0" w14:textId="5592805B" w:rsidR="00610496" w:rsidRPr="003773AD" w:rsidRDefault="00DE5164" w:rsidP="00E648A1">
      <w:pPr>
        <w:jc w:val="both"/>
      </w:pPr>
      <w:r w:rsidRPr="003773AD">
        <w:br w:type="page"/>
      </w:r>
      <w:bookmarkStart w:id="19" w:name="_Toc42250997"/>
      <w:bookmarkStart w:id="20" w:name="_Toc42250685"/>
      <w:bookmarkStart w:id="21" w:name="_Toc34396568"/>
      <w:bookmarkStart w:id="22" w:name="_Toc42250996"/>
      <w:bookmarkStart w:id="23" w:name="_Toc42250684"/>
      <w:bookmarkStart w:id="24" w:name="_Toc34396567"/>
      <w:bookmarkStart w:id="25" w:name="_Toc14271924"/>
      <w:bookmarkStart w:id="26" w:name="_Toc14271720"/>
      <w:bookmarkStart w:id="27" w:name="_Toc14271923"/>
      <w:bookmarkStart w:id="28" w:name="_Toc14271719"/>
      <w:bookmarkStart w:id="29" w:name="_Toc14271922"/>
      <w:bookmarkStart w:id="30" w:name="_Toc14271718"/>
      <w:bookmarkStart w:id="31" w:name="_Toc14271921"/>
      <w:bookmarkStart w:id="32" w:name="_Toc14271717"/>
      <w:bookmarkStart w:id="33" w:name="_Toc14271920"/>
      <w:bookmarkStart w:id="34" w:name="_Toc14271716"/>
      <w:bookmarkStart w:id="35" w:name="_Toc14271919"/>
      <w:bookmarkStart w:id="36" w:name="_Toc14271715"/>
      <w:bookmarkStart w:id="37" w:name="_Toc14271918"/>
      <w:bookmarkStart w:id="38" w:name="_Toc14271714"/>
      <w:bookmarkStart w:id="39" w:name="_Toc14271917"/>
      <w:bookmarkStart w:id="40" w:name="_Toc14271713"/>
      <w:bookmarkStart w:id="41" w:name="_Toc14271916"/>
      <w:bookmarkStart w:id="42" w:name="_Toc14271712"/>
      <w:bookmarkStart w:id="43" w:name="_Toc34396371"/>
      <w:bookmarkStart w:id="44" w:name="_Toc29372662"/>
      <w:bookmarkStart w:id="45" w:name="_Toc14435433"/>
      <w:bookmarkStart w:id="46" w:name="_Toc14391843"/>
      <w:bookmarkStart w:id="47" w:name="_Toc14391607"/>
      <w:bookmarkStart w:id="48" w:name="_Toc14391524"/>
      <w:bookmarkStart w:id="49" w:name="_Toc14271915"/>
      <w:bookmarkStart w:id="50" w:name="_Toc14271711"/>
      <w:bookmarkStart w:id="51" w:name="_Toc42251000"/>
      <w:bookmarkStart w:id="52" w:name="_Ref501111183"/>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1ED627D" w14:textId="17727F74" w:rsidR="00944AC6" w:rsidRPr="00774895" w:rsidRDefault="00944AC6" w:rsidP="00E648A1">
      <w:pPr>
        <w:jc w:val="both"/>
        <w:rPr>
          <w:sz w:val="28"/>
          <w:szCs w:val="28"/>
        </w:rPr>
      </w:pPr>
      <w:bookmarkStart w:id="53" w:name="_Hlk210308514"/>
      <w:r w:rsidRPr="00774895">
        <w:rPr>
          <w:sz w:val="28"/>
          <w:szCs w:val="28"/>
        </w:rPr>
        <w:lastRenderedPageBreak/>
        <w:t xml:space="preserve">Priloga </w:t>
      </w:r>
      <w:r w:rsidR="00215109">
        <w:rPr>
          <w:sz w:val="28"/>
          <w:szCs w:val="28"/>
        </w:rPr>
        <w:t>5</w:t>
      </w:r>
      <w:r w:rsidRPr="00774895">
        <w:rPr>
          <w:sz w:val="28"/>
          <w:szCs w:val="28"/>
        </w:rPr>
        <w:t xml:space="preserve"> – Navodilo glede uporabe osebnih podatkov </w:t>
      </w:r>
    </w:p>
    <w:bookmarkEnd w:id="53"/>
    <w:p w14:paraId="4AE81ADE" w14:textId="77777777" w:rsidR="00944AC6" w:rsidRPr="00774895" w:rsidRDefault="00944AC6" w:rsidP="00E648A1">
      <w:pPr>
        <w:keepNext/>
        <w:keepLines/>
        <w:jc w:val="both"/>
      </w:pPr>
    </w:p>
    <w:p w14:paraId="455B9F19" w14:textId="0A0502F8" w:rsidR="00944AC6" w:rsidRPr="00774895" w:rsidRDefault="00944AC6" w:rsidP="00E648A1">
      <w:pPr>
        <w:spacing w:after="200"/>
        <w:jc w:val="both"/>
      </w:pPr>
      <w:r w:rsidRPr="00774895">
        <w:rPr>
          <w:b/>
          <w:bCs/>
        </w:rPr>
        <w:t>1</w:t>
      </w:r>
      <w:r w:rsidR="009C57B0">
        <w:rPr>
          <w:b/>
          <w:bCs/>
        </w:rPr>
        <w:t>.</w:t>
      </w:r>
      <w:r w:rsidRPr="00774895">
        <w:rPr>
          <w:b/>
          <w:bCs/>
        </w:rPr>
        <w:t xml:space="preserve"> Predmet navodila glede obdelave osebnih podatkov</w:t>
      </w:r>
    </w:p>
    <w:p w14:paraId="224AF0B3" w14:textId="605E13EC" w:rsidR="00944AC6" w:rsidRPr="00774895" w:rsidRDefault="00944AC6" w:rsidP="00E648A1">
      <w:pPr>
        <w:spacing w:after="200"/>
        <w:jc w:val="both"/>
      </w:pPr>
      <w:r w:rsidRPr="00774895">
        <w:t xml:space="preserve">Obdelava osebnih podatkov s strani obdelovalca v imenu in za račun upravljavca vključuje zagotovitev namena </w:t>
      </w:r>
      <w:r w:rsidR="00953F8A">
        <w:t xml:space="preserve">predmeta te </w:t>
      </w:r>
      <w:r w:rsidRPr="00410236">
        <w:t xml:space="preserve">pogodbe iz </w:t>
      </w:r>
      <w:r w:rsidR="00953F8A" w:rsidRPr="00127C30">
        <w:t>2</w:t>
      </w:r>
      <w:r w:rsidRPr="00410236">
        <w:t>. člena te pogodbe.</w:t>
      </w:r>
    </w:p>
    <w:p w14:paraId="3000CD95" w14:textId="6F1DC8BD" w:rsidR="00944AC6" w:rsidRPr="00774895" w:rsidRDefault="00944AC6" w:rsidP="00E648A1">
      <w:pPr>
        <w:spacing w:after="200"/>
        <w:jc w:val="both"/>
      </w:pPr>
      <w:r w:rsidRPr="00774895">
        <w:rPr>
          <w:b/>
          <w:bCs/>
        </w:rPr>
        <w:t>2</w:t>
      </w:r>
      <w:r w:rsidR="009C57B0">
        <w:rPr>
          <w:b/>
          <w:bCs/>
        </w:rPr>
        <w:t>.</w:t>
      </w:r>
      <w:r w:rsidRPr="00774895">
        <w:rPr>
          <w:b/>
          <w:bCs/>
        </w:rPr>
        <w:t xml:space="preserve"> Varnost obdelave</w:t>
      </w:r>
    </w:p>
    <w:p w14:paraId="29DB9CB4" w14:textId="77777777" w:rsidR="00944AC6" w:rsidRPr="00774895" w:rsidRDefault="00944AC6" w:rsidP="00E648A1">
      <w:pPr>
        <w:spacing w:after="200"/>
        <w:jc w:val="both"/>
      </w:pPr>
      <w:r w:rsidRPr="00774895">
        <w:t xml:space="preserve">Obdelovalec je upravičen in zavezan za sprejemanje odločitev o tehničnih in organizacijskih ukrepih za varnost podatkov, ki se izvajajo za zagotovitev potrebne (in dogovorjene) ravni varnosti podatkov. </w:t>
      </w:r>
    </w:p>
    <w:p w14:paraId="69177B7B" w14:textId="77777777" w:rsidR="00944AC6" w:rsidRPr="00774895" w:rsidRDefault="00944AC6" w:rsidP="00E648A1">
      <w:pPr>
        <w:spacing w:after="200"/>
        <w:jc w:val="both"/>
      </w:pPr>
      <w:r w:rsidRPr="00774895">
        <w:t>Obdelovalec bo v vsakem primeru zagotovil najmanj naslednje ukrepe, ki so dogovorjeni z upravljavcem:</w:t>
      </w:r>
    </w:p>
    <w:p w14:paraId="44E91292" w14:textId="77777777" w:rsidR="00944AC6" w:rsidRDefault="00944AC6" w:rsidP="00E648A1">
      <w:pPr>
        <w:spacing w:after="200"/>
        <w:jc w:val="both"/>
      </w:pPr>
      <w:r w:rsidRPr="00774895">
        <w:rPr>
          <w:u w:val="single"/>
        </w:rPr>
        <w:t>UKREPI ZA PSEVDONIMIZACIJO IN ŠIFRIRANJE OSEBNIH PODATKOV</w:t>
      </w:r>
      <w:r w:rsidRPr="00774895">
        <w:t>:</w:t>
      </w:r>
    </w:p>
    <w:p w14:paraId="2C4A206A" w14:textId="32CA548E" w:rsidR="001D757A" w:rsidRPr="00774895" w:rsidRDefault="001D757A" w:rsidP="00E648A1">
      <w:pPr>
        <w:spacing w:after="200"/>
        <w:jc w:val="both"/>
      </w:pPr>
      <w:r>
        <w:t>/</w:t>
      </w:r>
    </w:p>
    <w:p w14:paraId="2229DA6B" w14:textId="77777777" w:rsidR="00944AC6" w:rsidRPr="00AF5FEE" w:rsidRDefault="00944AC6" w:rsidP="00E648A1">
      <w:pPr>
        <w:spacing w:after="200"/>
        <w:jc w:val="both"/>
        <w:rPr>
          <w:u w:val="single"/>
        </w:rPr>
      </w:pPr>
      <w:r w:rsidRPr="00774895">
        <w:rPr>
          <w:u w:val="single"/>
        </w:rPr>
        <w:t>UKREPI ZA ZAGOTAVLJANJE STALNE ZAUPNOSTI, CELOVITOSTI</w:t>
      </w:r>
      <w:r>
        <w:rPr>
          <w:u w:val="single"/>
        </w:rPr>
        <w:t>,</w:t>
      </w:r>
      <w:r w:rsidRPr="00774895">
        <w:rPr>
          <w:u w:val="single"/>
        </w:rPr>
        <w:t xml:space="preserve"> RAZPOLOŽLJIVOSTI IN ODPORNOSTI SISTEMOV IN STORITEV ZA OBDELAVO:</w:t>
      </w:r>
    </w:p>
    <w:p w14:paraId="1C1AC7D0" w14:textId="77777777" w:rsidR="001D1065" w:rsidRPr="001D1065" w:rsidRDefault="001D1065" w:rsidP="00E648A1">
      <w:pPr>
        <w:numPr>
          <w:ilvl w:val="0"/>
          <w:numId w:val="12"/>
        </w:numPr>
        <w:spacing w:after="200"/>
        <w:jc w:val="both"/>
      </w:pPr>
      <w:r w:rsidRPr="001D1065">
        <w:t>Varnostno kopiranje aplikacije in podatkov</w:t>
      </w:r>
    </w:p>
    <w:p w14:paraId="06D33101" w14:textId="1B4BFC33" w:rsidR="001D1065" w:rsidRDefault="001D1065" w:rsidP="00E648A1">
      <w:pPr>
        <w:numPr>
          <w:ilvl w:val="0"/>
          <w:numId w:val="12"/>
        </w:numPr>
        <w:spacing w:after="200"/>
        <w:jc w:val="both"/>
        <w:rPr>
          <w:u w:val="single"/>
        </w:rPr>
      </w:pPr>
      <w:r w:rsidRPr="001D1065">
        <w:t>Varovanje sistemskih prostorov</w:t>
      </w:r>
    </w:p>
    <w:p w14:paraId="4C1D8617" w14:textId="77777777" w:rsidR="00944AC6" w:rsidRPr="00AF5FEE" w:rsidRDefault="00944AC6" w:rsidP="00E648A1">
      <w:pPr>
        <w:spacing w:after="200"/>
        <w:jc w:val="both"/>
        <w:rPr>
          <w:u w:val="single"/>
        </w:rPr>
      </w:pPr>
      <w:r w:rsidRPr="00AF5FEE">
        <w:rPr>
          <w:u w:val="single"/>
        </w:rPr>
        <w:t>UKREPI ZA ZAGOTAVLJANJE ZMOŽNOSTI ZA PRAVOČASNO POVRNITEV RAZPOLOŽLJIVOSTI IN DOSTOP DO OSEBNIH PODATKOV V PRIMERU FIZIČNEGA ALI TEHNIČNEGA INCIDENTA:</w:t>
      </w:r>
    </w:p>
    <w:p w14:paraId="54459EF0" w14:textId="6512B8B1" w:rsidR="001D1065" w:rsidRPr="001D1065" w:rsidRDefault="001D1065" w:rsidP="00E648A1">
      <w:pPr>
        <w:spacing w:after="200"/>
        <w:jc w:val="both"/>
      </w:pPr>
      <w:r w:rsidRPr="001D1065">
        <w:t>Vsebina ni relevantna za obdelavo podatkov po tej pogodbi.</w:t>
      </w:r>
    </w:p>
    <w:p w14:paraId="7C075643" w14:textId="5E85F645" w:rsidR="00944AC6" w:rsidRDefault="00944AC6" w:rsidP="00E648A1">
      <w:pPr>
        <w:spacing w:after="200"/>
        <w:jc w:val="both"/>
        <w:rPr>
          <w:u w:val="single"/>
        </w:rPr>
      </w:pPr>
      <w:r w:rsidRPr="00AF5FEE">
        <w:rPr>
          <w:u w:val="single"/>
        </w:rPr>
        <w:t>UKREPI ZA POSTOPKE REDNEGA TESTIRANJA, OCENJEVANJA IN VREDNOTENJA UČINKOVITOSTI TEHNIČNIH IN ORGANIZACIJSKIH UKREPOV ZA ZAGOTAVLJANJE VARNOSTI OBDELAVE:</w:t>
      </w:r>
    </w:p>
    <w:p w14:paraId="41E5688B" w14:textId="13768326" w:rsidR="001D1065" w:rsidRPr="001D1065" w:rsidRDefault="001D1065" w:rsidP="00E648A1">
      <w:pPr>
        <w:spacing w:after="200"/>
        <w:jc w:val="both"/>
      </w:pPr>
      <w:r w:rsidRPr="001D1065">
        <w:t>Izvajalec zagotavlja ukrepe, kot jih zagotavljajo dobri strokovnjaki na področju.</w:t>
      </w:r>
    </w:p>
    <w:p w14:paraId="52A92090" w14:textId="77777777" w:rsidR="00944AC6" w:rsidRPr="00AF5FEE" w:rsidRDefault="00944AC6" w:rsidP="00E648A1">
      <w:pPr>
        <w:spacing w:after="200"/>
        <w:jc w:val="both"/>
      </w:pPr>
      <w:r w:rsidRPr="00AF5FEE">
        <w:rPr>
          <w:u w:val="single"/>
        </w:rPr>
        <w:t>UKREPI ZA PREPREČEVANJE NEPOOBLAŠČENEGA DOSTOPA DO OSEBNIH PODATKOV</w:t>
      </w:r>
      <w:r w:rsidRPr="00AF5FEE">
        <w:t>:</w:t>
      </w:r>
    </w:p>
    <w:p w14:paraId="3D531E56" w14:textId="77777777" w:rsidR="00944AC6" w:rsidRPr="00AF5FEE" w:rsidRDefault="00944AC6" w:rsidP="00E648A1">
      <w:pPr>
        <w:spacing w:after="200"/>
        <w:jc w:val="both"/>
      </w:pPr>
      <w:r w:rsidRPr="00AF5FEE">
        <w:t>Ukrepi se izvajajo na več nivojih:</w:t>
      </w:r>
    </w:p>
    <w:p w14:paraId="38BFA3E8" w14:textId="6D253872" w:rsidR="00944AC6" w:rsidRPr="00AF5FEE" w:rsidRDefault="00854E3F" w:rsidP="00E648A1">
      <w:pPr>
        <w:numPr>
          <w:ilvl w:val="0"/>
          <w:numId w:val="23"/>
        </w:numPr>
        <w:spacing w:after="200"/>
        <w:ind w:left="709"/>
        <w:jc w:val="both"/>
      </w:pPr>
      <w:r>
        <w:t>S</w:t>
      </w:r>
      <w:r w:rsidR="00944AC6" w:rsidRPr="00AF5FEE">
        <w:t>trežniki se nahajajo v sistemskih prostorih</w:t>
      </w:r>
      <w:r w:rsidR="001D757A">
        <w:t>,</w:t>
      </w:r>
      <w:r w:rsidR="00944AC6" w:rsidRPr="00AF5FEE">
        <w:t xml:space="preserve"> do katerih imajo dostop samo pooblaščene osebe preko pristopnih mehanizmov</w:t>
      </w:r>
      <w:r>
        <w:t>.</w:t>
      </w:r>
    </w:p>
    <w:p w14:paraId="2AFFCCE1" w14:textId="47FEF809" w:rsidR="00944AC6" w:rsidRPr="00AF5FEE" w:rsidRDefault="00854E3F" w:rsidP="00E648A1">
      <w:pPr>
        <w:numPr>
          <w:ilvl w:val="0"/>
          <w:numId w:val="23"/>
        </w:numPr>
        <w:spacing w:after="200"/>
        <w:ind w:left="709"/>
        <w:jc w:val="both"/>
      </w:pPr>
      <w:r>
        <w:t>I</w:t>
      </w:r>
      <w:r w:rsidR="00944AC6" w:rsidRPr="00AF5FEE">
        <w:t xml:space="preserve">z internetnega območja so strežniki z osebnimi podatki </w:t>
      </w:r>
      <w:proofErr w:type="spellStart"/>
      <w:r w:rsidR="00944AC6" w:rsidRPr="00AF5FEE">
        <w:t>ščiteni</w:t>
      </w:r>
      <w:proofErr w:type="spellEnd"/>
      <w:r w:rsidR="00944AC6" w:rsidRPr="00AF5FEE">
        <w:t xml:space="preserve"> preko požarnih pregrad ter drugih mehanizmov, ki preprečujejo zunanje administratorske posege.</w:t>
      </w:r>
    </w:p>
    <w:p w14:paraId="33EA453E" w14:textId="335ECF1B" w:rsidR="00944AC6" w:rsidRPr="00AF5FEE" w:rsidRDefault="00944AC6" w:rsidP="00E648A1">
      <w:pPr>
        <w:numPr>
          <w:ilvl w:val="0"/>
          <w:numId w:val="23"/>
        </w:numPr>
        <w:spacing w:after="200"/>
        <w:ind w:left="709"/>
        <w:jc w:val="both"/>
      </w:pPr>
      <w:r w:rsidRPr="00AF5FEE">
        <w:t>nadzor dostopanja glede sistema za obdelovanje podatkov: dodelitev uporabniških pravic, dodelitev gesel</w:t>
      </w:r>
      <w:r w:rsidR="00854E3F">
        <w:t>.</w:t>
      </w:r>
    </w:p>
    <w:p w14:paraId="3D6F26E7" w14:textId="1CFFC075" w:rsidR="00944AC6" w:rsidRPr="00AF5FEE" w:rsidRDefault="00854E3F" w:rsidP="00E648A1">
      <w:pPr>
        <w:numPr>
          <w:ilvl w:val="0"/>
          <w:numId w:val="23"/>
        </w:numPr>
        <w:spacing w:after="200"/>
        <w:ind w:left="709"/>
        <w:jc w:val="both"/>
      </w:pPr>
      <w:r>
        <w:t>U</w:t>
      </w:r>
      <w:r w:rsidR="00944AC6" w:rsidRPr="00AF5FEE">
        <w:t>poraba požarnega zidu, redno posodabljanje protivirusne zaščite</w:t>
      </w:r>
      <w:r>
        <w:t>.</w:t>
      </w:r>
    </w:p>
    <w:p w14:paraId="6C343B6A" w14:textId="33AAB698" w:rsidR="00944AC6" w:rsidRPr="00AF5FEE" w:rsidRDefault="00944AC6" w:rsidP="00E648A1">
      <w:pPr>
        <w:pStyle w:val="Odstavekseznama"/>
        <w:numPr>
          <w:ilvl w:val="0"/>
          <w:numId w:val="23"/>
        </w:numPr>
        <w:suppressAutoHyphens/>
        <w:spacing w:after="200"/>
        <w:ind w:left="709"/>
        <w:contextualSpacing w:val="0"/>
        <w:jc w:val="both"/>
      </w:pPr>
      <w:r w:rsidRPr="00AF5FEE">
        <w:t>Dostop do podatkov imajo samo pooblaščene osebe s strani obdelovalca. Dostop do podatkov v elektronski obliki je zaščiten z geslom na ravni operacijskega sistema</w:t>
      </w:r>
      <w:r w:rsidR="00854E3F">
        <w:t>.</w:t>
      </w:r>
    </w:p>
    <w:p w14:paraId="2AD846FF" w14:textId="4DC65553" w:rsidR="00944AC6" w:rsidRPr="00AF5FEE" w:rsidRDefault="00854E3F" w:rsidP="00E648A1">
      <w:pPr>
        <w:pStyle w:val="Odstavekseznama"/>
        <w:numPr>
          <w:ilvl w:val="0"/>
          <w:numId w:val="23"/>
        </w:numPr>
        <w:suppressAutoHyphens/>
        <w:spacing w:after="200"/>
        <w:ind w:left="709"/>
        <w:contextualSpacing w:val="0"/>
        <w:jc w:val="both"/>
      </w:pPr>
      <w:r>
        <w:t>S</w:t>
      </w:r>
      <w:r w:rsidR="00944AC6" w:rsidRPr="00AF5FEE">
        <w:t>istem in komponente so zasnovane na podlagi različnih vlog in pravic uporabnikov glede na vloge</w:t>
      </w:r>
      <w:r>
        <w:t>.</w:t>
      </w:r>
    </w:p>
    <w:p w14:paraId="46287748" w14:textId="2D86546A" w:rsidR="00944AC6" w:rsidRPr="00AF5FEE" w:rsidRDefault="00854E3F" w:rsidP="00E648A1">
      <w:pPr>
        <w:pStyle w:val="Odstavekseznama"/>
        <w:numPr>
          <w:ilvl w:val="0"/>
          <w:numId w:val="22"/>
        </w:numPr>
        <w:suppressAutoHyphens/>
        <w:spacing w:after="200"/>
        <w:ind w:left="709"/>
        <w:contextualSpacing w:val="0"/>
        <w:jc w:val="both"/>
      </w:pPr>
      <w:r>
        <w:t>O</w:t>
      </w:r>
      <w:r w:rsidR="00944AC6" w:rsidRPr="00AF5FEE">
        <w:t>sebni podatki se obdelujejo le, če je to potrebno za izvajanje delovnega procesa</w:t>
      </w:r>
      <w:r>
        <w:t>.</w:t>
      </w:r>
    </w:p>
    <w:p w14:paraId="359E3729" w14:textId="77777777" w:rsidR="00944AC6" w:rsidRPr="00AF5FEE" w:rsidRDefault="00944AC6" w:rsidP="00E648A1">
      <w:pPr>
        <w:spacing w:after="200"/>
        <w:jc w:val="both"/>
      </w:pPr>
      <w:r w:rsidRPr="00AF5FEE">
        <w:rPr>
          <w:u w:val="single"/>
        </w:rPr>
        <w:t>UKREPI ZA VARNOST PROGRAMSKE OPREME, KI SE UPORABLJA ZA OBDELAVO OSEBNIH PODATKOV</w:t>
      </w:r>
      <w:r w:rsidRPr="00AF5FEE">
        <w:t>:</w:t>
      </w:r>
    </w:p>
    <w:p w14:paraId="11B6F085" w14:textId="0FFD58C0" w:rsidR="00944AC6" w:rsidRPr="00AF5FEE" w:rsidRDefault="00944AC6" w:rsidP="00E648A1">
      <w:pPr>
        <w:numPr>
          <w:ilvl w:val="0"/>
          <w:numId w:val="13"/>
        </w:numPr>
        <w:spacing w:after="200"/>
        <w:ind w:left="709"/>
        <w:jc w:val="both"/>
      </w:pPr>
      <w:r w:rsidRPr="00AF5FEE">
        <w:t>Redno posodabljanje aplikativne programske opreme</w:t>
      </w:r>
      <w:r w:rsidR="00854E3F">
        <w:t>.</w:t>
      </w:r>
    </w:p>
    <w:p w14:paraId="3235E2E1" w14:textId="05427653" w:rsidR="00944AC6" w:rsidRPr="00AF5FEE" w:rsidRDefault="00944AC6" w:rsidP="00E648A1">
      <w:pPr>
        <w:numPr>
          <w:ilvl w:val="0"/>
          <w:numId w:val="13"/>
        </w:numPr>
        <w:spacing w:after="200"/>
        <w:ind w:left="709"/>
        <w:jc w:val="both"/>
      </w:pPr>
      <w:r w:rsidRPr="00AF5FEE">
        <w:lastRenderedPageBreak/>
        <w:t>Varnostno in obremenitveno preverjanje izvorne kode in aplikacije ter vseh posodobitev</w:t>
      </w:r>
      <w:r w:rsidR="00854E3F">
        <w:t>.</w:t>
      </w:r>
    </w:p>
    <w:p w14:paraId="584D8CEE" w14:textId="61C206F2" w:rsidR="00944AC6" w:rsidRPr="00AF5FEE" w:rsidRDefault="00944AC6" w:rsidP="00E648A1">
      <w:pPr>
        <w:numPr>
          <w:ilvl w:val="0"/>
          <w:numId w:val="13"/>
        </w:numPr>
        <w:spacing w:after="200"/>
        <w:ind w:left="709"/>
        <w:jc w:val="both"/>
      </w:pPr>
      <w:r w:rsidRPr="00AF5FEE">
        <w:t>Uporabniško testiranje aplikacije</w:t>
      </w:r>
      <w:r w:rsidR="00854E3F">
        <w:t>.</w:t>
      </w:r>
    </w:p>
    <w:p w14:paraId="32247355" w14:textId="6B9165FA" w:rsidR="00944AC6" w:rsidRPr="00AF5FEE" w:rsidRDefault="00944AC6" w:rsidP="00E648A1">
      <w:pPr>
        <w:numPr>
          <w:ilvl w:val="0"/>
          <w:numId w:val="13"/>
        </w:numPr>
        <w:spacing w:after="200"/>
        <w:ind w:left="709"/>
        <w:jc w:val="both"/>
      </w:pPr>
      <w:r w:rsidRPr="00AF5FEE">
        <w:t>Ukrepi v sistemskih navodilih</w:t>
      </w:r>
      <w:r w:rsidR="00854E3F">
        <w:t>.</w:t>
      </w:r>
    </w:p>
    <w:p w14:paraId="53CD128F" w14:textId="77777777" w:rsidR="00944AC6" w:rsidRPr="00AF5FEE" w:rsidRDefault="00944AC6" w:rsidP="00E648A1">
      <w:pPr>
        <w:spacing w:after="200"/>
        <w:jc w:val="both"/>
      </w:pPr>
      <w:r w:rsidRPr="00AF5FEE">
        <w:rPr>
          <w:u w:val="single"/>
        </w:rPr>
        <w:t>UKREPI ZA VARNOST PODATKOV V ČASU HRAMBE</w:t>
      </w:r>
      <w:r w:rsidRPr="00AF5FEE">
        <w:t>:</w:t>
      </w:r>
    </w:p>
    <w:p w14:paraId="7D4DD89A" w14:textId="33BDBE3F" w:rsidR="00944AC6" w:rsidRPr="00AF5FEE" w:rsidRDefault="00944AC6" w:rsidP="00E648A1">
      <w:pPr>
        <w:numPr>
          <w:ilvl w:val="0"/>
          <w:numId w:val="13"/>
        </w:numPr>
        <w:spacing w:after="200"/>
        <w:ind w:left="709"/>
        <w:jc w:val="both"/>
      </w:pPr>
      <w:r w:rsidRPr="00AF5FEE">
        <w:t>Podatki se hranijo v varovanih sistemskih prostorih na sedežu podjetja oziroma v varovanih sistemskih prostorih na rezervni lokaciji</w:t>
      </w:r>
      <w:r w:rsidR="00854E3F">
        <w:t>.</w:t>
      </w:r>
    </w:p>
    <w:p w14:paraId="2E7B984A" w14:textId="11384FAE" w:rsidR="00944AC6" w:rsidRPr="00AF5FEE" w:rsidRDefault="00854E3F" w:rsidP="00E648A1">
      <w:pPr>
        <w:numPr>
          <w:ilvl w:val="0"/>
          <w:numId w:val="13"/>
        </w:numPr>
        <w:spacing w:after="200"/>
        <w:ind w:left="709"/>
        <w:jc w:val="both"/>
      </w:pPr>
      <w:r>
        <w:t>S</w:t>
      </w:r>
      <w:r w:rsidR="00944AC6" w:rsidRPr="00AF5FEE">
        <w:t xml:space="preserve">istem </w:t>
      </w:r>
      <w:r>
        <w:t xml:space="preserve">je </w:t>
      </w:r>
      <w:r w:rsidR="00944AC6" w:rsidRPr="00AF5FEE">
        <w:t>podvržen rednim varnostnim kopijam podatkov</w:t>
      </w:r>
      <w:r>
        <w:t>.</w:t>
      </w:r>
    </w:p>
    <w:p w14:paraId="223986DF" w14:textId="54513AB9" w:rsidR="00944AC6" w:rsidRPr="00AF5FEE" w:rsidRDefault="00944AC6" w:rsidP="00E648A1">
      <w:pPr>
        <w:spacing w:after="200"/>
        <w:jc w:val="both"/>
      </w:pPr>
      <w:r w:rsidRPr="00AF5FEE">
        <w:rPr>
          <w:u w:val="single"/>
        </w:rPr>
        <w:t>UKREPI ZA VARNOST PROSTOROV, OPREME IN SISTEMSKE PROGRAMSKE OPREME ZA OBDELAVO OSEBNIH PODATKOV</w:t>
      </w:r>
      <w:r w:rsidRPr="00AF5FEE">
        <w:t>:</w:t>
      </w:r>
    </w:p>
    <w:p w14:paraId="13F7D316" w14:textId="38D54E51" w:rsidR="00944AC6" w:rsidRPr="00AF5FEE" w:rsidRDefault="00944AC6" w:rsidP="00E648A1">
      <w:pPr>
        <w:numPr>
          <w:ilvl w:val="0"/>
          <w:numId w:val="13"/>
        </w:numPr>
        <w:spacing w:after="200"/>
        <w:ind w:left="709"/>
        <w:jc w:val="both"/>
      </w:pPr>
      <w:r w:rsidRPr="00AF5FEE">
        <w:t>dostop do sistemskih prostorov je omejen</w:t>
      </w:r>
      <w:r w:rsidR="00854E3F">
        <w:t>,</w:t>
      </w:r>
    </w:p>
    <w:p w14:paraId="25699DB4" w14:textId="7DAE8184" w:rsidR="00944AC6" w:rsidRPr="00AF5FEE" w:rsidRDefault="00944AC6" w:rsidP="00E648A1">
      <w:pPr>
        <w:numPr>
          <w:ilvl w:val="0"/>
          <w:numId w:val="13"/>
        </w:numPr>
        <w:spacing w:after="200"/>
        <w:ind w:left="709"/>
        <w:jc w:val="both"/>
      </w:pPr>
      <w:r w:rsidRPr="00AF5FEE">
        <w:t>nadzor dostopanja glede sistema za obdelovanje podatkov: dodelitev vlog, uporabniških pravic, dodelitev gesel</w:t>
      </w:r>
      <w:r w:rsidR="00C028A9">
        <w:t>,</w:t>
      </w:r>
    </w:p>
    <w:p w14:paraId="5FD3CA65" w14:textId="77777777" w:rsidR="00944AC6" w:rsidRPr="00AF5FEE" w:rsidRDefault="00944AC6" w:rsidP="00E648A1">
      <w:pPr>
        <w:numPr>
          <w:ilvl w:val="0"/>
          <w:numId w:val="13"/>
        </w:numPr>
        <w:spacing w:after="200"/>
        <w:ind w:left="709"/>
        <w:jc w:val="both"/>
      </w:pPr>
      <w:r w:rsidRPr="00AF5FEE">
        <w:t>uporaba požarnega zidu, redno posodabljanje protivirusne zaščite.</w:t>
      </w:r>
    </w:p>
    <w:p w14:paraId="5B0873E2" w14:textId="7B0FA363" w:rsidR="00944AC6" w:rsidRPr="00AF5FEE" w:rsidRDefault="00854E3F" w:rsidP="00E648A1">
      <w:pPr>
        <w:numPr>
          <w:ilvl w:val="0"/>
          <w:numId w:val="13"/>
        </w:numPr>
        <w:suppressAutoHyphens/>
        <w:spacing w:after="200"/>
        <w:ind w:left="709"/>
        <w:jc w:val="both"/>
      </w:pPr>
      <w:r>
        <w:t>V</w:t>
      </w:r>
      <w:r w:rsidR="00944AC6" w:rsidRPr="00AF5FEE">
        <w:t xml:space="preserve"> delovnem času je prostor varovan s prisotnostjo zaposlenih. Izvaja se videonadzor vstopa v poslovne prostore. </w:t>
      </w:r>
      <w:r>
        <w:t xml:space="preserve">Zaposleni morajo podpisati </w:t>
      </w:r>
      <w:r w:rsidR="00944AC6" w:rsidRPr="00AF5FEE">
        <w:t>izjave o varovanju osebnih podatkov</w:t>
      </w:r>
      <w:r>
        <w:t>.</w:t>
      </w:r>
    </w:p>
    <w:p w14:paraId="6E529438" w14:textId="77777777" w:rsidR="00944AC6" w:rsidRPr="00AF5FEE" w:rsidRDefault="00944AC6" w:rsidP="00E648A1">
      <w:pPr>
        <w:jc w:val="both"/>
      </w:pPr>
    </w:p>
    <w:p w14:paraId="1D3E9E32" w14:textId="77777777" w:rsidR="00944AC6" w:rsidRPr="00AF5FEE" w:rsidRDefault="00944AC6" w:rsidP="00E648A1">
      <w:pPr>
        <w:spacing w:after="200"/>
        <w:jc w:val="both"/>
      </w:pPr>
      <w:r w:rsidRPr="00AF5FEE">
        <w:rPr>
          <w:u w:val="single"/>
        </w:rPr>
        <w:t>UKREPI ZA UPORABO ODDALJENEGA DOSTOPA/DELA OD DOMA</w:t>
      </w:r>
      <w:r w:rsidRPr="00AF5FEE">
        <w:t>:,</w:t>
      </w:r>
    </w:p>
    <w:p w14:paraId="0647B7B7" w14:textId="565B51B8" w:rsidR="00944AC6" w:rsidRPr="00AF5FEE" w:rsidRDefault="00944AC6" w:rsidP="00E648A1">
      <w:pPr>
        <w:pStyle w:val="Odstavekseznama"/>
        <w:numPr>
          <w:ilvl w:val="0"/>
          <w:numId w:val="9"/>
        </w:numPr>
        <w:suppressAutoHyphens/>
        <w:spacing w:after="0"/>
        <w:contextualSpacing w:val="0"/>
        <w:jc w:val="both"/>
      </w:pPr>
      <w:r w:rsidRPr="00AF5FEE">
        <w:t>Za oddaljen dostop se uporablja službena oprema ter varna VPN komunikacijska povezava na podlagi protokola za vključitev oddaljenega dostopa.</w:t>
      </w:r>
    </w:p>
    <w:p w14:paraId="085F88E7" w14:textId="77777777" w:rsidR="00944AC6" w:rsidRPr="00AF5FEE" w:rsidRDefault="00944AC6" w:rsidP="00E648A1">
      <w:pPr>
        <w:jc w:val="both"/>
      </w:pPr>
    </w:p>
    <w:p w14:paraId="13CD6897" w14:textId="08C3A302" w:rsidR="00944AC6" w:rsidRPr="00AF5FEE" w:rsidRDefault="00944AC6" w:rsidP="00E648A1">
      <w:pPr>
        <w:spacing w:after="200"/>
        <w:jc w:val="both"/>
      </w:pPr>
      <w:r w:rsidRPr="00AF5FEE">
        <w:rPr>
          <w:u w:val="single"/>
        </w:rPr>
        <w:t>UKREPI ZA SLEDLJIVOST OBDELAVE</w:t>
      </w:r>
      <w:r w:rsidRPr="00AF5FEE">
        <w:t>:</w:t>
      </w:r>
    </w:p>
    <w:p w14:paraId="4A322985" w14:textId="7086FBE6" w:rsidR="00944AC6" w:rsidRPr="00AF5FEE" w:rsidRDefault="00944AC6" w:rsidP="00E648A1">
      <w:pPr>
        <w:pStyle w:val="Odstavekseznama"/>
        <w:numPr>
          <w:ilvl w:val="0"/>
          <w:numId w:val="24"/>
        </w:numPr>
        <w:spacing w:after="200"/>
        <w:jc w:val="both"/>
      </w:pPr>
      <w:r w:rsidRPr="00AF5FEE">
        <w:t>Notranja sledljivost obdelovanja osebnih podatkov, ki omogoča poznejše ugotavljanje, kdaj so bili posamezni osebni podatki obdelani in kdo je to storil.</w:t>
      </w:r>
    </w:p>
    <w:p w14:paraId="016FA3CB" w14:textId="10013D82" w:rsidR="00944AC6" w:rsidRPr="00AF5FEE" w:rsidRDefault="00944AC6" w:rsidP="00E648A1">
      <w:pPr>
        <w:pStyle w:val="Odstavekseznama"/>
        <w:numPr>
          <w:ilvl w:val="0"/>
          <w:numId w:val="24"/>
        </w:numPr>
        <w:spacing w:after="200"/>
        <w:jc w:val="both"/>
      </w:pPr>
      <w:r w:rsidRPr="00AF5FEE">
        <w:t>Sistem mora omogočati beleženje revizijske sledi</w:t>
      </w:r>
      <w:r w:rsidR="00C028A9">
        <w:t>.</w:t>
      </w:r>
    </w:p>
    <w:p w14:paraId="09D054F4" w14:textId="0B30A706" w:rsidR="00944AC6" w:rsidRPr="00AF5FEE" w:rsidRDefault="00944AC6" w:rsidP="00E648A1">
      <w:pPr>
        <w:spacing w:after="200"/>
        <w:jc w:val="both"/>
      </w:pPr>
      <w:r w:rsidRPr="00AF5FEE">
        <w:rPr>
          <w:b/>
          <w:bCs/>
        </w:rPr>
        <w:t>3</w:t>
      </w:r>
      <w:r w:rsidR="009C57B0">
        <w:rPr>
          <w:b/>
          <w:bCs/>
        </w:rPr>
        <w:t>.</w:t>
      </w:r>
      <w:r w:rsidRPr="00AF5FEE">
        <w:rPr>
          <w:b/>
          <w:bCs/>
        </w:rPr>
        <w:t xml:space="preserve"> Pomoč upravljavcu</w:t>
      </w:r>
    </w:p>
    <w:p w14:paraId="1857BF8A" w14:textId="77777777" w:rsidR="00944AC6" w:rsidRPr="00AF5FEE" w:rsidRDefault="00944AC6" w:rsidP="00E648A1">
      <w:pPr>
        <w:spacing w:after="200"/>
        <w:jc w:val="both"/>
      </w:pPr>
      <w:r w:rsidRPr="00AF5FEE">
        <w:t>Obdelovalec bo v obsegu pomoči, kot je opredeljena spodaj, kolikor je mogoče pomagal upravljavcu skladno z določbami te pogodbe z uveljavitvijo naslednjih tehničnih in organizacijskih ukrepov:</w:t>
      </w:r>
    </w:p>
    <w:p w14:paraId="795BD760" w14:textId="77777777" w:rsidR="00944AC6" w:rsidRPr="00AF5FEE" w:rsidRDefault="00944AC6" w:rsidP="00E648A1">
      <w:pPr>
        <w:spacing w:after="200"/>
        <w:jc w:val="both"/>
        <w:rPr>
          <w:u w:val="single"/>
        </w:rPr>
      </w:pPr>
      <w:r w:rsidRPr="00AF5FEE">
        <w:rPr>
          <w:u w:val="single"/>
        </w:rPr>
        <w:t>SPECIFIČNI TEHNIČNI IN ORGANIZACIJSKI UKREPI, KI JIH BO IZVAJAL OBDELOVALEC ZA ZAGOTAVLJANJE POMOČI UPRAVLJAVCU:</w:t>
      </w:r>
    </w:p>
    <w:p w14:paraId="536275F2" w14:textId="40B5B3F2" w:rsidR="00944AC6" w:rsidRPr="00AF5FEE" w:rsidRDefault="00944AC6" w:rsidP="00127C30">
      <w:pPr>
        <w:pStyle w:val="Odstavekseznama"/>
        <w:numPr>
          <w:ilvl w:val="0"/>
          <w:numId w:val="28"/>
        </w:numPr>
      </w:pPr>
      <w:r>
        <w:t>Podpisane izjave o varovanju</w:t>
      </w:r>
      <w:r w:rsidR="19D0F6CA">
        <w:t xml:space="preserve"> osebnih</w:t>
      </w:r>
      <w:r>
        <w:t xml:space="preserve"> podatkov</w:t>
      </w:r>
      <w:r w:rsidR="00C028A9">
        <w:t>.</w:t>
      </w:r>
    </w:p>
    <w:p w14:paraId="3D56BD3F" w14:textId="28DDA8F6" w:rsidR="00944AC6" w:rsidRPr="00AF5FEE" w:rsidRDefault="00944AC6" w:rsidP="00E648A1">
      <w:pPr>
        <w:pStyle w:val="Odstavekseznama"/>
        <w:numPr>
          <w:ilvl w:val="0"/>
          <w:numId w:val="9"/>
        </w:numPr>
        <w:spacing w:after="200"/>
        <w:jc w:val="both"/>
      </w:pPr>
      <w:r w:rsidRPr="00AF5FEE">
        <w:t>Implementacija revizijske sledi</w:t>
      </w:r>
      <w:r w:rsidR="00C028A9">
        <w:t>.</w:t>
      </w:r>
    </w:p>
    <w:p w14:paraId="76BE90CB" w14:textId="7AEE73CE" w:rsidR="00944AC6" w:rsidRPr="00AF5FEE" w:rsidRDefault="00944AC6" w:rsidP="00E648A1">
      <w:pPr>
        <w:pStyle w:val="Odstavekseznama"/>
        <w:numPr>
          <w:ilvl w:val="0"/>
          <w:numId w:val="9"/>
        </w:numPr>
        <w:spacing w:after="200"/>
        <w:jc w:val="both"/>
      </w:pPr>
      <w:r w:rsidRPr="00AF5FEE">
        <w:t>Obdelave se izvajajo le v varovanem okolju naročnika</w:t>
      </w:r>
      <w:r w:rsidR="00C028A9">
        <w:t>.</w:t>
      </w:r>
    </w:p>
    <w:p w14:paraId="07C5BD87" w14:textId="77777777" w:rsidR="00944AC6" w:rsidRPr="00AF5FEE" w:rsidRDefault="00944AC6" w:rsidP="00E648A1">
      <w:pPr>
        <w:spacing w:after="200"/>
        <w:jc w:val="both"/>
        <w:rPr>
          <w:u w:val="single"/>
        </w:rPr>
      </w:pPr>
      <w:r w:rsidRPr="00AF5FEE">
        <w:rPr>
          <w:u w:val="single"/>
        </w:rPr>
        <w:t>VSEBINA OBVESTILA O KRŠITVI VARNOSTI OSEBNIH PODATKOV, KI GA BO ZAGOTOVIL OBDELOVALEC:</w:t>
      </w:r>
    </w:p>
    <w:p w14:paraId="4804883C" w14:textId="77777777" w:rsidR="00944AC6" w:rsidRPr="00AF5FEE" w:rsidRDefault="00944AC6" w:rsidP="00E648A1">
      <w:pPr>
        <w:pStyle w:val="Odstavekseznama"/>
        <w:numPr>
          <w:ilvl w:val="0"/>
          <w:numId w:val="25"/>
        </w:numPr>
        <w:spacing w:after="0"/>
        <w:contextualSpacing w:val="0"/>
        <w:jc w:val="both"/>
      </w:pPr>
      <w:r w:rsidRPr="00AF5FEE">
        <w:t>opis vrste kršitve varstva osebnih podatkov, po možnosti tudi kategorije in približno število zadevnih posameznikov, na katere se nanašajo osebni podatki, ter vrste in približno število zadevnih evidenc osebnih podatkov;</w:t>
      </w:r>
    </w:p>
    <w:p w14:paraId="70EB355E" w14:textId="77777777" w:rsidR="00944AC6" w:rsidRPr="00AF5FEE" w:rsidRDefault="00944AC6" w:rsidP="00E648A1">
      <w:pPr>
        <w:pStyle w:val="Odstavekseznama"/>
        <w:numPr>
          <w:ilvl w:val="0"/>
          <w:numId w:val="25"/>
        </w:numPr>
        <w:spacing w:after="0"/>
        <w:contextualSpacing w:val="0"/>
        <w:jc w:val="both"/>
      </w:pPr>
      <w:r w:rsidRPr="00AF5FEE">
        <w:t>sporočilo o imenu in kontaktnih podatkih pooblaščene osebe za varstvo podatkov ali druge kontaktne točke, pri kateri je mogoče pridobiti več informacij;</w:t>
      </w:r>
    </w:p>
    <w:p w14:paraId="0A6B539C" w14:textId="77777777" w:rsidR="00944AC6" w:rsidRPr="00AF5FEE" w:rsidRDefault="00944AC6" w:rsidP="00E648A1">
      <w:pPr>
        <w:pStyle w:val="Odstavekseznama"/>
        <w:numPr>
          <w:ilvl w:val="0"/>
          <w:numId w:val="25"/>
        </w:numPr>
        <w:spacing w:after="0"/>
        <w:contextualSpacing w:val="0"/>
        <w:jc w:val="both"/>
      </w:pPr>
      <w:r w:rsidRPr="00AF5FEE">
        <w:t>opis verjetnih posledic kršitve varstva osebnih podatkov;</w:t>
      </w:r>
    </w:p>
    <w:p w14:paraId="52732FE8" w14:textId="77777777" w:rsidR="00944AC6" w:rsidRPr="00AF5FEE" w:rsidRDefault="00944AC6" w:rsidP="00E648A1">
      <w:pPr>
        <w:pStyle w:val="Odstavekseznama"/>
        <w:numPr>
          <w:ilvl w:val="0"/>
          <w:numId w:val="25"/>
        </w:numPr>
        <w:spacing w:after="0"/>
        <w:contextualSpacing w:val="0"/>
        <w:jc w:val="both"/>
      </w:pPr>
      <w:r w:rsidRPr="00AF5FEE">
        <w:t>opis ukrepov, ki jih obdelovalec sprejme ali katerih sprejetje predlaga za obravnavanje kršitve varstva osebnih podatkov, pa tudi ukrepov za ublažitev morebitnih škodljivih učinkov kršitve, če je to ustrezno.</w:t>
      </w:r>
    </w:p>
    <w:p w14:paraId="2801C5E1" w14:textId="77777777" w:rsidR="00944AC6" w:rsidRPr="00AF5FEE" w:rsidRDefault="00944AC6" w:rsidP="00E648A1">
      <w:pPr>
        <w:spacing w:after="200"/>
        <w:jc w:val="both"/>
      </w:pPr>
    </w:p>
    <w:p w14:paraId="6711001C" w14:textId="77777777" w:rsidR="00944AC6" w:rsidRPr="00AF5FEE" w:rsidRDefault="00944AC6" w:rsidP="00E648A1">
      <w:pPr>
        <w:spacing w:after="200"/>
        <w:jc w:val="both"/>
      </w:pPr>
      <w:r w:rsidRPr="00AF5FEE">
        <w:rPr>
          <w:u w:val="single"/>
        </w:rPr>
        <w:lastRenderedPageBreak/>
        <w:t>POSTOPEK, KI GA MORA UPOŠTEVATI OBDELOVALEC PRI NUDENJU POMOČI UPRAVLJAVCU PRI IZPOLNJEVANJU OBVEZNOSTI UPRAVLJAVCA GLEDE OBVEŠČANJA POSAMEZNIKOV O KRŠITVAH VARNOSTI OSEBNIH PODATKOV</w:t>
      </w:r>
      <w:r w:rsidRPr="00AF5FEE">
        <w:t>:</w:t>
      </w:r>
    </w:p>
    <w:p w14:paraId="123E14EE" w14:textId="77777777" w:rsidR="00944AC6" w:rsidRPr="00AF5FEE" w:rsidRDefault="00944AC6" w:rsidP="00E648A1">
      <w:pPr>
        <w:spacing w:after="200"/>
        <w:jc w:val="both"/>
      </w:pPr>
      <w:r w:rsidRPr="00AF5FEE">
        <w:t xml:space="preserve">Obdelovalec lahko izdela seznam posameznikov in njihovih naslovov, na katere se nanaša morebitna kršitev ter ga posredovati upravljavcu. </w:t>
      </w:r>
    </w:p>
    <w:p w14:paraId="72B5B15E" w14:textId="77777777" w:rsidR="00944AC6" w:rsidRPr="00AF5FEE" w:rsidRDefault="00944AC6" w:rsidP="00E648A1">
      <w:pPr>
        <w:spacing w:after="200"/>
        <w:jc w:val="both"/>
      </w:pPr>
      <w:r w:rsidRPr="00AF5FEE">
        <w:rPr>
          <w:u w:val="single"/>
        </w:rPr>
        <w:t>POSTOPEK, KI GA MORA UPOŠTEVATI OBDELOVALEC PRI NUDENJU POMOČI PRI IZPOLNJEVANJU OBVEZNOSTI UPRAVLJAVCA GLEDE IZVAJANJA OCEN UČINKOV V ZVEZI Z VARSTVOM PODATKOV IN MOREBITNEGA PREDHODNEGA POSVETOVANJA Z NADZORNIM ORGANOM</w:t>
      </w:r>
      <w:r w:rsidRPr="00AF5FEE">
        <w:t>:</w:t>
      </w:r>
    </w:p>
    <w:p w14:paraId="3F626B38" w14:textId="77777777" w:rsidR="00944AC6" w:rsidRPr="00AF5FEE" w:rsidRDefault="00944AC6" w:rsidP="00E648A1">
      <w:pPr>
        <w:spacing w:after="200"/>
        <w:jc w:val="both"/>
      </w:pPr>
      <w:r w:rsidRPr="00AF5FEE">
        <w:t>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3DB817CA" w14:textId="3895BCCB" w:rsidR="00944AC6" w:rsidRPr="00AF5FEE" w:rsidRDefault="00944AC6" w:rsidP="00E648A1">
      <w:pPr>
        <w:spacing w:after="200"/>
        <w:jc w:val="both"/>
      </w:pPr>
      <w:r w:rsidRPr="00AF5FEE">
        <w:rPr>
          <w:b/>
          <w:bCs/>
        </w:rPr>
        <w:t>4</w:t>
      </w:r>
      <w:r w:rsidR="009C57B0">
        <w:rPr>
          <w:b/>
          <w:bCs/>
        </w:rPr>
        <w:t>.</w:t>
      </w:r>
      <w:r w:rsidRPr="00AF5FEE">
        <w:rPr>
          <w:b/>
          <w:bCs/>
        </w:rPr>
        <w:t xml:space="preserve"> Roki hrambe podatkov/postopki izbrisa podatkov </w:t>
      </w:r>
    </w:p>
    <w:p w14:paraId="60E07507" w14:textId="41D71AD8" w:rsidR="009D0B4F" w:rsidRPr="00AF5FEE" w:rsidRDefault="009D0B4F" w:rsidP="00E648A1">
      <w:pPr>
        <w:spacing w:after="200"/>
        <w:jc w:val="both"/>
      </w:pPr>
      <w:r w:rsidRPr="009D0B4F">
        <w:t>Roke hrambe podatkov določa naročnik, čas obdelave posameznega podatka s strani izvajalca pa je lahko le tolikšen, kolikor je potrebno za izvedbo posamezne naloge in lahko traja največ do konca časa obdelave, kot izhaja iz 31. člena te pogodbe.</w:t>
      </w:r>
      <w:r w:rsidRPr="009D0B4F" w:rsidDel="009D0B4F">
        <w:t xml:space="preserve"> </w:t>
      </w:r>
    </w:p>
    <w:p w14:paraId="663261A5" w14:textId="2461AE90" w:rsidR="00944AC6" w:rsidRPr="00AF5FEE" w:rsidRDefault="00944AC6" w:rsidP="00E648A1">
      <w:pPr>
        <w:spacing w:after="200"/>
        <w:jc w:val="both"/>
      </w:pPr>
      <w:r w:rsidRPr="00AF5FEE">
        <w:rPr>
          <w:b/>
          <w:bCs/>
        </w:rPr>
        <w:t>5</w:t>
      </w:r>
      <w:r w:rsidR="009C57B0">
        <w:rPr>
          <w:b/>
          <w:bCs/>
        </w:rPr>
        <w:t>.</w:t>
      </w:r>
      <w:r w:rsidRPr="00AF5FEE">
        <w:rPr>
          <w:b/>
          <w:bCs/>
        </w:rPr>
        <w:t xml:space="preserve"> Lokacija obdelave podatkov</w:t>
      </w:r>
    </w:p>
    <w:p w14:paraId="35D8F6EB" w14:textId="77777777" w:rsidR="00944AC6" w:rsidRPr="00AF5FEE" w:rsidRDefault="00944AC6" w:rsidP="00E648A1">
      <w:pPr>
        <w:spacing w:after="200"/>
        <w:jc w:val="both"/>
      </w:pPr>
      <w:r w:rsidRPr="00AF5FEE">
        <w:t>Obdelava osebnih podatkov skladno z dogovorom/s pogodbo ne sme potekati na drugih lokacijah, razen naslednjih brez predhodne pisne odobritve upravljavca: Slovenija.</w:t>
      </w:r>
    </w:p>
    <w:p w14:paraId="5F857880" w14:textId="0E58F429" w:rsidR="00944AC6" w:rsidRPr="00AF5FEE" w:rsidRDefault="00944AC6" w:rsidP="00E648A1">
      <w:pPr>
        <w:spacing w:after="200"/>
        <w:jc w:val="both"/>
      </w:pPr>
      <w:r w:rsidRPr="00AF5FEE">
        <w:rPr>
          <w:b/>
          <w:bCs/>
        </w:rPr>
        <w:t>6</w:t>
      </w:r>
      <w:r w:rsidR="009C57B0">
        <w:rPr>
          <w:b/>
          <w:bCs/>
        </w:rPr>
        <w:t>.</w:t>
      </w:r>
      <w:r w:rsidRPr="00AF5FEE">
        <w:rPr>
          <w:b/>
          <w:bCs/>
        </w:rPr>
        <w:t xml:space="preserve"> Navodilo glede prenosa osebnih podatkov v tretje države </w:t>
      </w:r>
    </w:p>
    <w:p w14:paraId="1E6CAC41" w14:textId="77777777" w:rsidR="00944AC6" w:rsidRPr="00AF5FEE" w:rsidRDefault="00944AC6" w:rsidP="00E648A1">
      <w:pPr>
        <w:spacing w:after="200"/>
        <w:jc w:val="both"/>
      </w:pPr>
      <w:r w:rsidRPr="00AF5FEE">
        <w:t xml:space="preserve">V konkretnem primeru se podatki ne prenašajo v tretje države v smislu obdelave osebnih podatkov. </w:t>
      </w:r>
    </w:p>
    <w:p w14:paraId="4A1906B7" w14:textId="399A5333" w:rsidR="00944AC6" w:rsidRPr="00AF5FEE" w:rsidRDefault="00944AC6" w:rsidP="00E648A1">
      <w:pPr>
        <w:spacing w:after="200"/>
        <w:jc w:val="both"/>
      </w:pPr>
      <w:r w:rsidRPr="00AF5FEE">
        <w:rPr>
          <w:b/>
          <w:bCs/>
        </w:rPr>
        <w:t>7</w:t>
      </w:r>
      <w:r w:rsidR="009C57B0">
        <w:rPr>
          <w:b/>
          <w:bCs/>
        </w:rPr>
        <w:t>.</w:t>
      </w:r>
      <w:r w:rsidRPr="00AF5FEE">
        <w:rPr>
          <w:b/>
          <w:bCs/>
        </w:rPr>
        <w:t xml:space="preserve"> Postopki izvajanja pregledov s strani upravljavca, vključno z izvajanjem pregledov, nad obdelavami osebnih podatkov pri obdelovalcu</w:t>
      </w:r>
    </w:p>
    <w:p w14:paraId="3D2370CC" w14:textId="77777777" w:rsidR="00944AC6" w:rsidRPr="00AF5FEE" w:rsidRDefault="00944AC6" w:rsidP="00E648A1">
      <w:pPr>
        <w:spacing w:after="200"/>
        <w:jc w:val="both"/>
      </w:pPr>
      <w:r w:rsidRPr="00AF5FEE">
        <w:t>Upravljavec lahko kadarkoli izvede pregled pri obdelovalcu, kadar ocenjuje, da je to potrebno. Pregled se napove 14 dni prej. Stroške upravljavca, če je ustrezno, ki se nanašajo na fizični pregled obdelovalca, nosi upravljavec. Obdelovalec je ne glede na navedeno zavezan zagotoviti ustrezne resurse (predvsem časovne), ki so potrebni za izvedbo pregleda s strani upravljavca.</w:t>
      </w:r>
    </w:p>
    <w:p w14:paraId="13AB258B" w14:textId="13C6CC68" w:rsidR="00944AC6" w:rsidRPr="00AF5FEE" w:rsidRDefault="00944AC6" w:rsidP="00E648A1">
      <w:pPr>
        <w:spacing w:after="200"/>
        <w:jc w:val="both"/>
      </w:pPr>
      <w:r w:rsidRPr="00AF5FEE">
        <w:rPr>
          <w:b/>
          <w:bCs/>
        </w:rPr>
        <w:t>8</w:t>
      </w:r>
      <w:r w:rsidR="009C57B0">
        <w:rPr>
          <w:b/>
          <w:bCs/>
        </w:rPr>
        <w:t>.</w:t>
      </w:r>
      <w:r w:rsidRPr="00AF5FEE">
        <w:rPr>
          <w:b/>
          <w:bCs/>
        </w:rPr>
        <w:t xml:space="preserve"> Če je ustrezno: Postopki izvajanja revizij s stani upravljavca, vključno z izvajanjem pregledov, nad obdelavami osebnih podatkov pri pod-izvajalcu oziroma pod-obdelovalcu</w:t>
      </w:r>
    </w:p>
    <w:p w14:paraId="27CBFA66" w14:textId="77777777" w:rsidR="00944AC6" w:rsidRPr="00AF5FEE" w:rsidRDefault="00944AC6" w:rsidP="00E648A1">
      <w:pPr>
        <w:spacing w:after="200"/>
        <w:jc w:val="both"/>
      </w:pPr>
      <w:r w:rsidRPr="00AF5FEE">
        <w:t>Naloge nadzora pod-izvajalca oziroma pod-obdelovalca zagotavlja obdelovalec na svoje stroške.</w:t>
      </w:r>
    </w:p>
    <w:bookmarkEnd w:id="51"/>
    <w:bookmarkEnd w:id="52"/>
    <w:p w14:paraId="46421F92" w14:textId="77777777" w:rsidR="00233A7D" w:rsidRPr="003773AD" w:rsidRDefault="00233A7D" w:rsidP="00E648A1">
      <w:pPr>
        <w:jc w:val="both"/>
      </w:pPr>
    </w:p>
    <w:sectPr w:rsidR="00233A7D" w:rsidRPr="003773AD" w:rsidSect="00CB607E">
      <w:headerReference w:type="default" r:id="rId15"/>
      <w:footerReference w:type="default" r:id="rId16"/>
      <w:headerReference w:type="first" r:id="rId17"/>
      <w:pgSz w:w="11906" w:h="16838" w:code="9"/>
      <w:pgMar w:top="851" w:right="1418"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BAFED" w14:textId="77777777" w:rsidR="009950EC" w:rsidRDefault="009950EC" w:rsidP="009060FB">
      <w:r>
        <w:separator/>
      </w:r>
    </w:p>
    <w:p w14:paraId="0D78D930" w14:textId="77777777" w:rsidR="009950EC" w:rsidRDefault="009950EC" w:rsidP="009060FB"/>
  </w:endnote>
  <w:endnote w:type="continuationSeparator" w:id="0">
    <w:p w14:paraId="1989C9F9" w14:textId="77777777" w:rsidR="009950EC" w:rsidRDefault="009950EC" w:rsidP="009060FB">
      <w:r>
        <w:continuationSeparator/>
      </w:r>
    </w:p>
    <w:p w14:paraId="56162002" w14:textId="77777777" w:rsidR="009950EC" w:rsidRDefault="009950EC" w:rsidP="00906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979D0" w14:textId="3F8833EA" w:rsidR="008136B2" w:rsidRDefault="00ED37C2" w:rsidP="00CF38BF">
    <w:pPr>
      <w:pStyle w:val="Noga"/>
      <w:pBdr>
        <w:top w:val="single" w:sz="4" w:space="1" w:color="auto"/>
      </w:pBdr>
    </w:pPr>
    <w:r>
      <w:rPr>
        <w:sz w:val="16"/>
        <w:szCs w:val="16"/>
      </w:rPr>
      <w:t>OD</w:t>
    </w:r>
    <w:r w:rsidR="00B82BB6">
      <w:rPr>
        <w:sz w:val="16"/>
        <w:szCs w:val="16"/>
      </w:rPr>
      <w:t>NIO</w:t>
    </w:r>
    <w:r w:rsidR="00E045FA">
      <w:rPr>
        <w:sz w:val="16"/>
        <w:szCs w:val="16"/>
      </w:rPr>
      <w:t>-</w:t>
    </w:r>
    <w:r w:rsidR="001047E3">
      <w:rPr>
        <w:sz w:val="16"/>
        <w:szCs w:val="16"/>
      </w:rPr>
      <w:t>1</w:t>
    </w:r>
    <w:r w:rsidR="00B82BB6">
      <w:rPr>
        <w:sz w:val="16"/>
        <w:szCs w:val="16"/>
      </w:rPr>
      <w:t>3</w:t>
    </w:r>
    <w:r w:rsidR="00E045FA">
      <w:rPr>
        <w:sz w:val="16"/>
        <w:szCs w:val="16"/>
      </w:rPr>
      <w:t>/</w:t>
    </w:r>
    <w:r w:rsidR="00B82BB6">
      <w:rPr>
        <w:sz w:val="16"/>
        <w:szCs w:val="16"/>
      </w:rPr>
      <w:t>202</w:t>
    </w:r>
    <w:r w:rsidR="001047E3">
      <w:rPr>
        <w:sz w:val="16"/>
        <w:szCs w:val="16"/>
      </w:rPr>
      <w:t>6</w:t>
    </w:r>
    <w:r w:rsidR="008136B2" w:rsidRPr="00A71E5A">
      <w:rPr>
        <w:sz w:val="16"/>
        <w:szCs w:val="16"/>
      </w:rPr>
      <w:tab/>
    </w:r>
    <w:r w:rsidR="008136B2" w:rsidRPr="00A71E5A">
      <w:rPr>
        <w:sz w:val="16"/>
        <w:szCs w:val="16"/>
      </w:rPr>
      <w:tab/>
      <w:t xml:space="preserve">Stran </w:t>
    </w:r>
    <w:r w:rsidR="008136B2" w:rsidRPr="00A71E5A">
      <w:rPr>
        <w:sz w:val="16"/>
        <w:szCs w:val="16"/>
      </w:rPr>
      <w:fldChar w:fldCharType="begin"/>
    </w:r>
    <w:r w:rsidR="008136B2" w:rsidRPr="00A71E5A">
      <w:rPr>
        <w:sz w:val="16"/>
        <w:szCs w:val="16"/>
      </w:rPr>
      <w:instrText xml:space="preserve"> PAGE </w:instrText>
    </w:r>
    <w:r w:rsidR="008136B2" w:rsidRPr="00A71E5A">
      <w:rPr>
        <w:sz w:val="16"/>
        <w:szCs w:val="16"/>
      </w:rPr>
      <w:fldChar w:fldCharType="separate"/>
    </w:r>
    <w:r w:rsidR="008136B2">
      <w:rPr>
        <w:sz w:val="16"/>
        <w:szCs w:val="16"/>
      </w:rPr>
      <w:t>1</w:t>
    </w:r>
    <w:r w:rsidR="008136B2" w:rsidRPr="00A71E5A">
      <w:rPr>
        <w:sz w:val="16"/>
        <w:szCs w:val="16"/>
      </w:rPr>
      <w:fldChar w:fldCharType="end"/>
    </w:r>
    <w:r w:rsidR="008136B2" w:rsidRPr="00A71E5A">
      <w:rPr>
        <w:sz w:val="16"/>
        <w:szCs w:val="16"/>
      </w:rPr>
      <w:t xml:space="preserve"> od </w:t>
    </w:r>
    <w:r w:rsidR="008136B2" w:rsidRPr="00A71E5A">
      <w:rPr>
        <w:sz w:val="16"/>
        <w:szCs w:val="16"/>
      </w:rPr>
      <w:fldChar w:fldCharType="begin"/>
    </w:r>
    <w:r w:rsidR="008136B2" w:rsidRPr="00A71E5A">
      <w:rPr>
        <w:sz w:val="16"/>
        <w:szCs w:val="16"/>
      </w:rPr>
      <w:instrText xml:space="preserve"> NUMPAGES </w:instrText>
    </w:r>
    <w:r w:rsidR="008136B2" w:rsidRPr="00A71E5A">
      <w:rPr>
        <w:sz w:val="16"/>
        <w:szCs w:val="16"/>
      </w:rPr>
      <w:fldChar w:fldCharType="separate"/>
    </w:r>
    <w:r w:rsidR="008136B2">
      <w:rPr>
        <w:sz w:val="16"/>
        <w:szCs w:val="16"/>
      </w:rPr>
      <w:t>14</w:t>
    </w:r>
    <w:r w:rsidR="008136B2" w:rsidRPr="00A71E5A">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8B386" w14:textId="77777777" w:rsidR="009950EC" w:rsidRDefault="009950EC" w:rsidP="009060FB">
      <w:r>
        <w:separator/>
      </w:r>
    </w:p>
    <w:p w14:paraId="664BF8E3" w14:textId="77777777" w:rsidR="009950EC" w:rsidRDefault="009950EC" w:rsidP="009060FB"/>
  </w:footnote>
  <w:footnote w:type="continuationSeparator" w:id="0">
    <w:p w14:paraId="65572061" w14:textId="77777777" w:rsidR="009950EC" w:rsidRDefault="009950EC" w:rsidP="009060FB">
      <w:r>
        <w:continuationSeparator/>
      </w:r>
    </w:p>
    <w:p w14:paraId="5A820852" w14:textId="77777777" w:rsidR="009950EC" w:rsidRDefault="009950EC" w:rsidP="009060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86C6B" w14:textId="2658929D" w:rsidR="008136B2" w:rsidRPr="002F0B80" w:rsidRDefault="00996739" w:rsidP="002F0B80">
    <w:pPr>
      <w:pStyle w:val="Glava"/>
      <w:pBdr>
        <w:bottom w:val="single" w:sz="4" w:space="1" w:color="auto"/>
      </w:pBdr>
      <w:rPr>
        <w:sz w:val="18"/>
        <w:szCs w:val="18"/>
      </w:rPr>
    </w:pPr>
    <w:r>
      <w:rPr>
        <w:sz w:val="18"/>
        <w:szCs w:val="18"/>
      </w:rPr>
      <w:t>»</w:t>
    </w:r>
    <w:r w:rsidR="002A6721">
      <w:rPr>
        <w:sz w:val="18"/>
        <w:szCs w:val="18"/>
      </w:rPr>
      <w:t xml:space="preserve">Osnutek </w:t>
    </w:r>
    <w:r w:rsidR="008136B2" w:rsidRPr="002F0B80">
      <w:rPr>
        <w:sz w:val="18"/>
        <w:szCs w:val="18"/>
      </w:rPr>
      <w:t>pogodbe</w:t>
    </w:r>
    <w:r>
      <w:rPr>
        <w:sz w:val="18"/>
        <w:szCs w:val="18"/>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B07C4" w14:textId="7EE011AA" w:rsidR="00B82BB6" w:rsidRDefault="002E7EF6">
    <w:pPr>
      <w:pStyle w:val="Glava"/>
    </w:pPr>
    <w:r>
      <w:rPr>
        <w:noProof/>
        <w:sz w:val="16"/>
      </w:rPr>
      <w:drawing>
        <wp:anchor distT="0" distB="0" distL="114300" distR="114300" simplePos="0" relativeHeight="251658241" behindDoc="0" locked="0" layoutInCell="1" allowOverlap="1" wp14:anchorId="599CD9D8" wp14:editId="797B9768">
          <wp:simplePos x="0" y="0"/>
          <wp:positionH relativeFrom="margin">
            <wp:posOffset>1296367</wp:posOffset>
          </wp:positionH>
          <wp:positionV relativeFrom="paragraph">
            <wp:posOffset>-434698</wp:posOffset>
          </wp:positionV>
          <wp:extent cx="2047875" cy="494665"/>
          <wp:effectExtent l="0" t="0" r="0" b="635"/>
          <wp:wrapThrough wrapText="bothSides">
            <wp:wrapPolygon edited="0">
              <wp:start x="0" y="0"/>
              <wp:lineTo x="0" y="20796"/>
              <wp:lineTo x="7635" y="20796"/>
              <wp:lineTo x="14065" y="20796"/>
              <wp:lineTo x="19892" y="17469"/>
              <wp:lineTo x="19892" y="7487"/>
              <wp:lineTo x="15472" y="2496"/>
              <wp:lineTo x="7635" y="0"/>
              <wp:lineTo x="0" y="0"/>
            </wp:wrapPolygon>
          </wp:wrapThrough>
          <wp:docPr id="1204780654" name="Slika 2" descr="Slika, ki vsebuje besede posnetek zaslona, pisava, električno modra, maroška modr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a, ki vsebuje besede posnetek zaslona, pisava, električno modra, maroška modra&#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2" r="13055"/>
                  <a:stretch>
                    <a:fillRect/>
                  </a:stretch>
                </pic:blipFill>
                <pic:spPr bwMode="auto">
                  <a:xfrm>
                    <a:off x="0" y="0"/>
                    <a:ext cx="2047875" cy="4946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96739">
      <w:rPr>
        <w:noProof/>
      </w:rPr>
      <w:drawing>
        <wp:anchor distT="0" distB="0" distL="114300" distR="114300" simplePos="0" relativeHeight="251658240" behindDoc="0" locked="0" layoutInCell="1" allowOverlap="1" wp14:anchorId="7FFEC636" wp14:editId="3F4C01E2">
          <wp:simplePos x="0" y="0"/>
          <wp:positionH relativeFrom="column">
            <wp:posOffset>-8062</wp:posOffset>
          </wp:positionH>
          <wp:positionV relativeFrom="paragraph">
            <wp:posOffset>-461148</wp:posOffset>
          </wp:positionV>
          <wp:extent cx="1012190" cy="506095"/>
          <wp:effectExtent l="0" t="0" r="0" b="8255"/>
          <wp:wrapThrough wrapText="bothSides">
            <wp:wrapPolygon edited="0">
              <wp:start x="0" y="0"/>
              <wp:lineTo x="0" y="19513"/>
              <wp:lineTo x="17074" y="21139"/>
              <wp:lineTo x="21139" y="21139"/>
              <wp:lineTo x="21139" y="13009"/>
              <wp:lineTo x="19513" y="0"/>
              <wp:lineTo x="0" y="0"/>
            </wp:wrapPolygon>
          </wp:wrapThrough>
          <wp:docPr id="478776356" name="Slika 1" descr="Slika, ki vsebuje besede pisava, besedilo, posnetek zaslona, zele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Slika, ki vsebuje besede pisava, besedilo, posnetek zaslona, zelena&#10;&#10;Vsebina, ustvarjena z umetno inteligenco,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12190" cy="5060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15D653" w14:textId="279E47C1" w:rsidR="00996739" w:rsidRPr="002F0B80" w:rsidRDefault="00996739" w:rsidP="00996739">
    <w:pPr>
      <w:pStyle w:val="Glava"/>
      <w:pBdr>
        <w:bottom w:val="single" w:sz="4" w:space="1" w:color="auto"/>
      </w:pBdr>
      <w:rPr>
        <w:sz w:val="18"/>
        <w:szCs w:val="18"/>
      </w:rPr>
    </w:pPr>
    <w:r>
      <w:rPr>
        <w:sz w:val="18"/>
        <w:szCs w:val="18"/>
      </w:rPr>
      <w:t xml:space="preserve">»Osnutek </w:t>
    </w:r>
    <w:r w:rsidRPr="002F0B80">
      <w:rPr>
        <w:sz w:val="18"/>
        <w:szCs w:val="18"/>
      </w:rPr>
      <w:t>pogodbe</w:t>
    </w:r>
    <w:r>
      <w:rPr>
        <w:sz w:val="18"/>
        <w:szCs w:val="18"/>
      </w:rPr>
      <w:t>«</w:t>
    </w:r>
  </w:p>
  <w:p w14:paraId="148FD28D" w14:textId="77777777" w:rsidR="00B82BB6" w:rsidRDefault="00B82BB6">
    <w:pPr>
      <w:pStyle w:val="Glava"/>
    </w:pPr>
  </w:p>
  <w:p w14:paraId="60FA67F2" w14:textId="77777777" w:rsidR="00586A40" w:rsidRDefault="00586A4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numFmt w:val="bullet"/>
      <w:lvlText w:val="-"/>
      <w:lvlJc w:val="left"/>
      <w:pPr>
        <w:tabs>
          <w:tab w:val="num" w:pos="0"/>
        </w:tabs>
        <w:ind w:left="1080" w:hanging="720"/>
      </w:pPr>
      <w:rPr>
        <w:rFonts w:ascii="Verdana" w:hAnsi="Verdana" w:cs="Arial" w:hint="default"/>
        <w:color w:val="000000"/>
        <w:sz w:val="20"/>
        <w:szCs w:val="20"/>
        <w:shd w:val="clear" w:color="auto" w:fill="C0C0C0"/>
      </w:rPr>
    </w:lvl>
  </w:abstractNum>
  <w:abstractNum w:abstractNumId="1" w15:restartNumberingAfterBreak="0">
    <w:nsid w:val="00000005"/>
    <w:multiLevelType w:val="singleLevel"/>
    <w:tmpl w:val="00000005"/>
    <w:name w:val="WW8Num5"/>
    <w:lvl w:ilvl="0">
      <w:start w:val="2"/>
      <w:numFmt w:val="bullet"/>
      <w:lvlText w:val="-"/>
      <w:lvlJc w:val="left"/>
      <w:pPr>
        <w:tabs>
          <w:tab w:val="num" w:pos="0"/>
        </w:tabs>
        <w:ind w:left="1080" w:hanging="720"/>
      </w:pPr>
      <w:rPr>
        <w:rFonts w:ascii="Times New Roman" w:hAnsi="Times New Roman" w:cs="Times New Roman" w:hint="default"/>
        <w:b/>
        <w:sz w:val="20"/>
        <w:szCs w:val="20"/>
      </w:rPr>
    </w:lvl>
  </w:abstractNum>
  <w:abstractNum w:abstractNumId="2" w15:restartNumberingAfterBreak="0">
    <w:nsid w:val="00000006"/>
    <w:multiLevelType w:val="singleLevel"/>
    <w:tmpl w:val="00000006"/>
    <w:name w:val="WW8Num6"/>
    <w:lvl w:ilvl="0">
      <w:start w:val="1"/>
      <w:numFmt w:val="decimal"/>
      <w:pStyle w:val="Slog1"/>
      <w:lvlText w:val="%1."/>
      <w:lvlJc w:val="left"/>
      <w:pPr>
        <w:tabs>
          <w:tab w:val="num" w:pos="510"/>
        </w:tabs>
        <w:ind w:left="510" w:hanging="510"/>
      </w:pPr>
    </w:lvl>
  </w:abstractNum>
  <w:abstractNum w:abstractNumId="3" w15:restartNumberingAfterBreak="0">
    <w:nsid w:val="00000007"/>
    <w:multiLevelType w:val="singleLevel"/>
    <w:tmpl w:val="00000007"/>
    <w:name w:val="WW8Num7"/>
    <w:lvl w:ilvl="0">
      <w:start w:val="2"/>
      <w:numFmt w:val="bullet"/>
      <w:lvlText w:val="-"/>
      <w:lvlJc w:val="left"/>
      <w:pPr>
        <w:tabs>
          <w:tab w:val="num" w:pos="0"/>
        </w:tabs>
        <w:ind w:left="1080" w:hanging="720"/>
      </w:pPr>
      <w:rPr>
        <w:rFonts w:ascii="Times New Roman" w:hAnsi="Times New Roman" w:cs="Times New Roman" w:hint="default"/>
      </w:rPr>
    </w:lvl>
  </w:abstractNum>
  <w:abstractNum w:abstractNumId="4" w15:restartNumberingAfterBreak="0">
    <w:nsid w:val="00000008"/>
    <w:multiLevelType w:val="multilevel"/>
    <w:tmpl w:val="34749CF0"/>
    <w:name w:val="WW8Num8"/>
    <w:lvl w:ilvl="0">
      <w:numFmt w:val="bullet"/>
      <w:lvlText w:val="-"/>
      <w:lvlJc w:val="left"/>
      <w:pPr>
        <w:tabs>
          <w:tab w:val="num" w:pos="0"/>
        </w:tabs>
        <w:ind w:left="720" w:hanging="360"/>
      </w:pPr>
      <w:rPr>
        <w:rFonts w:ascii="Calibri" w:hAnsi="Calibri" w:cs="Arial" w:hint="default"/>
        <w:sz w:val="20"/>
        <w:szCs w:val="20"/>
      </w:rPr>
    </w:lvl>
    <w:lvl w:ilvl="1">
      <w:start w:val="3"/>
      <w:numFmt w:val="bullet"/>
      <w:lvlText w:val="-"/>
      <w:lvlJc w:val="left"/>
      <w:pPr>
        <w:tabs>
          <w:tab w:val="num" w:pos="0"/>
        </w:tabs>
        <w:ind w:left="1440" w:hanging="360"/>
      </w:pPr>
      <w:rPr>
        <w:rFonts w:ascii="Arial" w:eastAsia="Times New Roman"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21A4C31"/>
    <w:multiLevelType w:val="hybridMultilevel"/>
    <w:tmpl w:val="31D4D9F4"/>
    <w:lvl w:ilvl="0" w:tplc="00000005">
      <w:start w:val="2"/>
      <w:numFmt w:val="bullet"/>
      <w:lvlText w:val="-"/>
      <w:lvlJc w:val="left"/>
      <w:pPr>
        <w:ind w:left="720" w:hanging="360"/>
      </w:pPr>
      <w:rPr>
        <w:rFonts w:ascii="Times New Roman" w:hAnsi="Times New Roman" w:cs="Times New Roman" w:hint="default"/>
        <w:b/>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6B377FE"/>
    <w:multiLevelType w:val="hybridMultilevel"/>
    <w:tmpl w:val="68702156"/>
    <w:lvl w:ilvl="0" w:tplc="78F25C44">
      <w:start w:val="1"/>
      <w:numFmt w:val="decimal"/>
      <w:pStyle w:val="pogodbaleni"/>
      <w:lvlText w:val="%1. člen"/>
      <w:lvlJc w:val="left"/>
      <w:pPr>
        <w:ind w:left="5039" w:hanging="360"/>
      </w:pPr>
      <w:rPr>
        <w:rFonts w:ascii="Arial" w:hAnsi="Arial" w:hint="default"/>
        <w:b w:val="0"/>
        <w:i w:val="0"/>
        <w:caps w:val="0"/>
        <w:strike w:val="0"/>
        <w:dstrike w:val="0"/>
        <w:vanish w:val="0"/>
        <w:kern w:val="0"/>
        <w:sz w:val="20"/>
        <w:vertAlign w:val="baseli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15:restartNumberingAfterBreak="0">
    <w:nsid w:val="170B2C71"/>
    <w:multiLevelType w:val="hybridMultilevel"/>
    <w:tmpl w:val="F40870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1F400A"/>
    <w:multiLevelType w:val="hybridMultilevel"/>
    <w:tmpl w:val="E49E1FFA"/>
    <w:lvl w:ilvl="0" w:tplc="04240001">
      <w:start w:val="1"/>
      <w:numFmt w:val="bullet"/>
      <w:lvlText w:val=""/>
      <w:lvlJc w:val="left"/>
      <w:pPr>
        <w:ind w:left="720" w:hanging="360"/>
      </w:pPr>
      <w:rPr>
        <w:rFonts w:ascii="Symbol" w:hAnsi="Symbol"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BE51D1"/>
    <w:multiLevelType w:val="hybridMultilevel"/>
    <w:tmpl w:val="FD506F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8467BA"/>
    <w:multiLevelType w:val="hybridMultilevel"/>
    <w:tmpl w:val="506E1BE8"/>
    <w:lvl w:ilvl="0" w:tplc="04240001">
      <w:start w:val="1"/>
      <w:numFmt w:val="bullet"/>
      <w:lvlText w:val=""/>
      <w:lvlJc w:val="left"/>
      <w:pPr>
        <w:ind w:left="3552" w:hanging="360"/>
      </w:pPr>
      <w:rPr>
        <w:rFonts w:ascii="Symbol" w:hAnsi="Symbol" w:hint="default"/>
      </w:rPr>
    </w:lvl>
    <w:lvl w:ilvl="1" w:tplc="04240003" w:tentative="1">
      <w:start w:val="1"/>
      <w:numFmt w:val="bullet"/>
      <w:lvlText w:val="o"/>
      <w:lvlJc w:val="left"/>
      <w:pPr>
        <w:ind w:left="4272" w:hanging="360"/>
      </w:pPr>
      <w:rPr>
        <w:rFonts w:ascii="Courier New" w:hAnsi="Courier New" w:cs="Courier New" w:hint="default"/>
      </w:rPr>
    </w:lvl>
    <w:lvl w:ilvl="2" w:tplc="04240005" w:tentative="1">
      <w:start w:val="1"/>
      <w:numFmt w:val="bullet"/>
      <w:lvlText w:val=""/>
      <w:lvlJc w:val="left"/>
      <w:pPr>
        <w:ind w:left="4992" w:hanging="360"/>
      </w:pPr>
      <w:rPr>
        <w:rFonts w:ascii="Wingdings" w:hAnsi="Wingdings" w:hint="default"/>
      </w:rPr>
    </w:lvl>
    <w:lvl w:ilvl="3" w:tplc="04240001" w:tentative="1">
      <w:start w:val="1"/>
      <w:numFmt w:val="bullet"/>
      <w:lvlText w:val=""/>
      <w:lvlJc w:val="left"/>
      <w:pPr>
        <w:ind w:left="5712" w:hanging="360"/>
      </w:pPr>
      <w:rPr>
        <w:rFonts w:ascii="Symbol" w:hAnsi="Symbol" w:hint="default"/>
      </w:rPr>
    </w:lvl>
    <w:lvl w:ilvl="4" w:tplc="04240003" w:tentative="1">
      <w:start w:val="1"/>
      <w:numFmt w:val="bullet"/>
      <w:lvlText w:val="o"/>
      <w:lvlJc w:val="left"/>
      <w:pPr>
        <w:ind w:left="6432" w:hanging="360"/>
      </w:pPr>
      <w:rPr>
        <w:rFonts w:ascii="Courier New" w:hAnsi="Courier New" w:cs="Courier New" w:hint="default"/>
      </w:rPr>
    </w:lvl>
    <w:lvl w:ilvl="5" w:tplc="04240005" w:tentative="1">
      <w:start w:val="1"/>
      <w:numFmt w:val="bullet"/>
      <w:lvlText w:val=""/>
      <w:lvlJc w:val="left"/>
      <w:pPr>
        <w:ind w:left="7152" w:hanging="360"/>
      </w:pPr>
      <w:rPr>
        <w:rFonts w:ascii="Wingdings" w:hAnsi="Wingdings" w:hint="default"/>
      </w:rPr>
    </w:lvl>
    <w:lvl w:ilvl="6" w:tplc="04240001" w:tentative="1">
      <w:start w:val="1"/>
      <w:numFmt w:val="bullet"/>
      <w:lvlText w:val=""/>
      <w:lvlJc w:val="left"/>
      <w:pPr>
        <w:ind w:left="7872" w:hanging="360"/>
      </w:pPr>
      <w:rPr>
        <w:rFonts w:ascii="Symbol" w:hAnsi="Symbol" w:hint="default"/>
      </w:rPr>
    </w:lvl>
    <w:lvl w:ilvl="7" w:tplc="04240003" w:tentative="1">
      <w:start w:val="1"/>
      <w:numFmt w:val="bullet"/>
      <w:lvlText w:val="o"/>
      <w:lvlJc w:val="left"/>
      <w:pPr>
        <w:ind w:left="8592" w:hanging="360"/>
      </w:pPr>
      <w:rPr>
        <w:rFonts w:ascii="Courier New" w:hAnsi="Courier New" w:cs="Courier New" w:hint="default"/>
      </w:rPr>
    </w:lvl>
    <w:lvl w:ilvl="8" w:tplc="04240005" w:tentative="1">
      <w:start w:val="1"/>
      <w:numFmt w:val="bullet"/>
      <w:lvlText w:val=""/>
      <w:lvlJc w:val="left"/>
      <w:pPr>
        <w:ind w:left="9312" w:hanging="360"/>
      </w:pPr>
      <w:rPr>
        <w:rFonts w:ascii="Wingdings" w:hAnsi="Wingdings" w:hint="default"/>
      </w:rPr>
    </w:lvl>
  </w:abstractNum>
  <w:abstractNum w:abstractNumId="11" w15:restartNumberingAfterBreak="0">
    <w:nsid w:val="1D9E6E5F"/>
    <w:multiLevelType w:val="hybridMultilevel"/>
    <w:tmpl w:val="042664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484A84"/>
    <w:multiLevelType w:val="multilevel"/>
    <w:tmpl w:val="8D1604E2"/>
    <w:lvl w:ilvl="0">
      <w:start w:val="1"/>
      <w:numFmt w:val="decimal"/>
      <w:pStyle w:val="leni"/>
      <w:lvlText w:val="%1. člen"/>
      <w:lvlJc w:val="center"/>
      <w:pPr>
        <w:tabs>
          <w:tab w:val="num" w:pos="3800"/>
        </w:tabs>
        <w:ind w:left="3800" w:firstLine="737"/>
      </w:pPr>
      <w:rPr>
        <w:rFonts w:cs="Times New Roman" w:hint="default"/>
      </w:rPr>
    </w:lvl>
    <w:lvl w:ilvl="1">
      <w:start w:val="1"/>
      <w:numFmt w:val="lowerLetter"/>
      <w:lvlText w:val="%2."/>
      <w:lvlJc w:val="left"/>
      <w:pPr>
        <w:tabs>
          <w:tab w:val="num" w:pos="0"/>
        </w:tabs>
        <w:ind w:left="2160" w:hanging="360"/>
      </w:pPr>
      <w:rPr>
        <w:rFonts w:cs="Times New Roman" w:hint="default"/>
      </w:rPr>
    </w:lvl>
    <w:lvl w:ilvl="2">
      <w:start w:val="1"/>
      <w:numFmt w:val="lowerRoman"/>
      <w:lvlText w:val="%3."/>
      <w:lvlJc w:val="right"/>
      <w:pPr>
        <w:tabs>
          <w:tab w:val="num" w:pos="0"/>
        </w:tabs>
        <w:ind w:left="2880" w:hanging="180"/>
      </w:pPr>
      <w:rPr>
        <w:rFonts w:cs="Times New Roman" w:hint="default"/>
      </w:rPr>
    </w:lvl>
    <w:lvl w:ilvl="3">
      <w:start w:val="1"/>
      <w:numFmt w:val="decimal"/>
      <w:lvlText w:val="%4."/>
      <w:lvlJc w:val="left"/>
      <w:pPr>
        <w:tabs>
          <w:tab w:val="num" w:pos="0"/>
        </w:tabs>
        <w:ind w:left="3600" w:hanging="360"/>
      </w:pPr>
      <w:rPr>
        <w:rFonts w:cs="Times New Roman" w:hint="default"/>
      </w:rPr>
    </w:lvl>
    <w:lvl w:ilvl="4">
      <w:start w:val="1"/>
      <w:numFmt w:val="lowerLetter"/>
      <w:lvlText w:val="%5."/>
      <w:lvlJc w:val="left"/>
      <w:pPr>
        <w:tabs>
          <w:tab w:val="num" w:pos="0"/>
        </w:tabs>
        <w:ind w:left="4320" w:hanging="360"/>
      </w:pPr>
      <w:rPr>
        <w:rFonts w:cs="Times New Roman" w:hint="default"/>
      </w:rPr>
    </w:lvl>
    <w:lvl w:ilvl="5">
      <w:start w:val="1"/>
      <w:numFmt w:val="lowerRoman"/>
      <w:lvlText w:val="%6."/>
      <w:lvlJc w:val="right"/>
      <w:pPr>
        <w:tabs>
          <w:tab w:val="num" w:pos="0"/>
        </w:tabs>
        <w:ind w:left="5040" w:hanging="180"/>
      </w:pPr>
      <w:rPr>
        <w:rFonts w:cs="Times New Roman" w:hint="default"/>
      </w:rPr>
    </w:lvl>
    <w:lvl w:ilvl="6">
      <w:start w:val="1"/>
      <w:numFmt w:val="decimal"/>
      <w:lvlText w:val="%7."/>
      <w:lvlJc w:val="left"/>
      <w:pPr>
        <w:tabs>
          <w:tab w:val="num" w:pos="0"/>
        </w:tabs>
        <w:ind w:left="5760" w:hanging="360"/>
      </w:pPr>
      <w:rPr>
        <w:rFonts w:cs="Times New Roman" w:hint="default"/>
      </w:rPr>
    </w:lvl>
    <w:lvl w:ilvl="7">
      <w:start w:val="1"/>
      <w:numFmt w:val="lowerLetter"/>
      <w:lvlText w:val="%8."/>
      <w:lvlJc w:val="left"/>
      <w:pPr>
        <w:tabs>
          <w:tab w:val="num" w:pos="0"/>
        </w:tabs>
        <w:ind w:left="6480" w:hanging="360"/>
      </w:pPr>
      <w:rPr>
        <w:rFonts w:cs="Times New Roman" w:hint="default"/>
      </w:rPr>
    </w:lvl>
    <w:lvl w:ilvl="8">
      <w:start w:val="1"/>
      <w:numFmt w:val="lowerRoman"/>
      <w:lvlText w:val="%9."/>
      <w:lvlJc w:val="right"/>
      <w:pPr>
        <w:tabs>
          <w:tab w:val="num" w:pos="0"/>
        </w:tabs>
        <w:ind w:left="7200" w:hanging="180"/>
      </w:pPr>
      <w:rPr>
        <w:rFonts w:cs="Times New Roman" w:hint="default"/>
      </w:rPr>
    </w:lvl>
  </w:abstractNum>
  <w:abstractNum w:abstractNumId="13"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C94305F"/>
    <w:multiLevelType w:val="hybridMultilevel"/>
    <w:tmpl w:val="29F039E0"/>
    <w:lvl w:ilvl="0" w:tplc="8FFAF0EA">
      <w:start w:val="1"/>
      <w:numFmt w:val="decimal"/>
      <w:pStyle w:val="len"/>
      <w:lvlText w:val="%1. člen"/>
      <w:lvlJc w:val="left"/>
      <w:pPr>
        <w:ind w:left="5321" w:hanging="360"/>
      </w:pPr>
      <w:rPr>
        <w:specVanish w:val="0"/>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5156948"/>
    <w:multiLevelType w:val="hybridMultilevel"/>
    <w:tmpl w:val="C07CE0F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45922FFD"/>
    <w:multiLevelType w:val="hybridMultilevel"/>
    <w:tmpl w:val="CC601278"/>
    <w:lvl w:ilvl="0" w:tplc="00000005">
      <w:start w:val="2"/>
      <w:numFmt w:val="bullet"/>
      <w:lvlText w:val="-"/>
      <w:lvlJc w:val="left"/>
      <w:pPr>
        <w:ind w:left="720" w:hanging="360"/>
      </w:pPr>
      <w:rPr>
        <w:rFonts w:ascii="Times New Roman" w:hAnsi="Times New Roman" w:cs="Times New Roman" w:hint="default"/>
        <w:b/>
        <w:sz w:val="20"/>
        <w:szCs w:val="20"/>
      </w:rPr>
    </w:lvl>
    <w:lvl w:ilvl="1" w:tplc="092053B4">
      <w:start w:val="3"/>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89B2B35"/>
    <w:multiLevelType w:val="hybridMultilevel"/>
    <w:tmpl w:val="35DEDB52"/>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4A752BC4"/>
    <w:multiLevelType w:val="hybridMultilevel"/>
    <w:tmpl w:val="560EDC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7C2987"/>
    <w:multiLevelType w:val="hybridMultilevel"/>
    <w:tmpl w:val="4BCC4DA8"/>
    <w:lvl w:ilvl="0" w:tplc="9A40FC00">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0" w15:restartNumberingAfterBreak="0">
    <w:nsid w:val="4EC35C09"/>
    <w:multiLevelType w:val="hybridMultilevel"/>
    <w:tmpl w:val="27D43E42"/>
    <w:lvl w:ilvl="0" w:tplc="0424000F">
      <w:start w:val="1"/>
      <w:numFmt w:val="decimal"/>
      <w:lvlText w:val="%1."/>
      <w:lvlJc w:val="left"/>
      <w:pPr>
        <w:ind w:left="4272" w:hanging="360"/>
      </w:pPr>
    </w:lvl>
    <w:lvl w:ilvl="1" w:tplc="04240019" w:tentative="1">
      <w:start w:val="1"/>
      <w:numFmt w:val="lowerLetter"/>
      <w:lvlText w:val="%2."/>
      <w:lvlJc w:val="left"/>
      <w:pPr>
        <w:ind w:left="4992" w:hanging="360"/>
      </w:pPr>
    </w:lvl>
    <w:lvl w:ilvl="2" w:tplc="0424001B" w:tentative="1">
      <w:start w:val="1"/>
      <w:numFmt w:val="lowerRoman"/>
      <w:lvlText w:val="%3."/>
      <w:lvlJc w:val="right"/>
      <w:pPr>
        <w:ind w:left="5712" w:hanging="180"/>
      </w:pPr>
    </w:lvl>
    <w:lvl w:ilvl="3" w:tplc="0424000F" w:tentative="1">
      <w:start w:val="1"/>
      <w:numFmt w:val="decimal"/>
      <w:lvlText w:val="%4."/>
      <w:lvlJc w:val="left"/>
      <w:pPr>
        <w:ind w:left="6432" w:hanging="360"/>
      </w:pPr>
    </w:lvl>
    <w:lvl w:ilvl="4" w:tplc="04240019" w:tentative="1">
      <w:start w:val="1"/>
      <w:numFmt w:val="lowerLetter"/>
      <w:lvlText w:val="%5."/>
      <w:lvlJc w:val="left"/>
      <w:pPr>
        <w:ind w:left="7152" w:hanging="360"/>
      </w:pPr>
    </w:lvl>
    <w:lvl w:ilvl="5" w:tplc="0424001B" w:tentative="1">
      <w:start w:val="1"/>
      <w:numFmt w:val="lowerRoman"/>
      <w:lvlText w:val="%6."/>
      <w:lvlJc w:val="right"/>
      <w:pPr>
        <w:ind w:left="7872" w:hanging="180"/>
      </w:pPr>
    </w:lvl>
    <w:lvl w:ilvl="6" w:tplc="0424000F" w:tentative="1">
      <w:start w:val="1"/>
      <w:numFmt w:val="decimal"/>
      <w:lvlText w:val="%7."/>
      <w:lvlJc w:val="left"/>
      <w:pPr>
        <w:ind w:left="8592" w:hanging="360"/>
      </w:pPr>
    </w:lvl>
    <w:lvl w:ilvl="7" w:tplc="04240019" w:tentative="1">
      <w:start w:val="1"/>
      <w:numFmt w:val="lowerLetter"/>
      <w:lvlText w:val="%8."/>
      <w:lvlJc w:val="left"/>
      <w:pPr>
        <w:ind w:left="9312" w:hanging="360"/>
      </w:pPr>
    </w:lvl>
    <w:lvl w:ilvl="8" w:tplc="0424001B" w:tentative="1">
      <w:start w:val="1"/>
      <w:numFmt w:val="lowerRoman"/>
      <w:lvlText w:val="%9."/>
      <w:lvlJc w:val="right"/>
      <w:pPr>
        <w:ind w:left="10032" w:hanging="180"/>
      </w:pPr>
    </w:lvl>
  </w:abstractNum>
  <w:abstractNum w:abstractNumId="21" w15:restartNumberingAfterBreak="0">
    <w:nsid w:val="530B122C"/>
    <w:multiLevelType w:val="hybridMultilevel"/>
    <w:tmpl w:val="FB70B90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5C951A5"/>
    <w:multiLevelType w:val="hybridMultilevel"/>
    <w:tmpl w:val="AAA2914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5D34016"/>
    <w:multiLevelType w:val="hybridMultilevel"/>
    <w:tmpl w:val="324A965E"/>
    <w:lvl w:ilvl="0" w:tplc="FFFFFFFF">
      <w:start w:val="8"/>
      <w:numFmt w:val="bullet"/>
      <w:pStyle w:val="Odstavekseznama"/>
      <w:lvlText w:val="-"/>
      <w:lvlJc w:val="left"/>
      <w:pPr>
        <w:tabs>
          <w:tab w:val="num" w:pos="1496"/>
        </w:tabs>
        <w:ind w:left="1496" w:hanging="360"/>
      </w:pPr>
      <w:rPr>
        <w:rFonts w:ascii="Arial"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4" w15:restartNumberingAfterBreak="0">
    <w:nsid w:val="55F43868"/>
    <w:multiLevelType w:val="hybridMultilevel"/>
    <w:tmpl w:val="CCE85A56"/>
    <w:lvl w:ilvl="0" w:tplc="CF1AAB8A">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DC10AFF"/>
    <w:multiLevelType w:val="hybridMultilevel"/>
    <w:tmpl w:val="1B4A37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0CE0A2F"/>
    <w:multiLevelType w:val="hybridMultilevel"/>
    <w:tmpl w:val="4C30663E"/>
    <w:lvl w:ilvl="0" w:tplc="7306334A">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B2C33CF"/>
    <w:multiLevelType w:val="hybridMultilevel"/>
    <w:tmpl w:val="6EF2AD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5E38C7"/>
    <w:multiLevelType w:val="hybridMultilevel"/>
    <w:tmpl w:val="E00E38F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3B13071"/>
    <w:multiLevelType w:val="hybridMultilevel"/>
    <w:tmpl w:val="FB6643D6"/>
    <w:lvl w:ilvl="0" w:tplc="8E7EE5A8">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num w:numId="1" w16cid:durableId="1332296812">
    <w:abstractNumId w:val="23"/>
  </w:num>
  <w:num w:numId="2" w16cid:durableId="1887524083">
    <w:abstractNumId w:val="19"/>
  </w:num>
  <w:num w:numId="3" w16cid:durableId="823207069">
    <w:abstractNumId w:val="22"/>
  </w:num>
  <w:num w:numId="4" w16cid:durableId="2118063628">
    <w:abstractNumId w:val="13"/>
  </w:num>
  <w:num w:numId="5" w16cid:durableId="638457968">
    <w:abstractNumId w:val="6"/>
  </w:num>
  <w:num w:numId="6" w16cid:durableId="1035958431">
    <w:abstractNumId w:val="12"/>
  </w:num>
  <w:num w:numId="7" w16cid:durableId="1903322310">
    <w:abstractNumId w:val="14"/>
  </w:num>
  <w:num w:numId="8" w16cid:durableId="1673025241">
    <w:abstractNumId w:val="4"/>
  </w:num>
  <w:num w:numId="9" w16cid:durableId="623579389">
    <w:abstractNumId w:val="8"/>
  </w:num>
  <w:num w:numId="10" w16cid:durableId="1482697257">
    <w:abstractNumId w:val="16"/>
  </w:num>
  <w:num w:numId="11" w16cid:durableId="311062991">
    <w:abstractNumId w:val="2"/>
  </w:num>
  <w:num w:numId="12" w16cid:durableId="1551725800">
    <w:abstractNumId w:val="18"/>
  </w:num>
  <w:num w:numId="13" w16cid:durableId="1539734125">
    <w:abstractNumId w:val="7"/>
  </w:num>
  <w:num w:numId="14" w16cid:durableId="1915431484">
    <w:abstractNumId w:val="9"/>
  </w:num>
  <w:num w:numId="15" w16cid:durableId="1444112267">
    <w:abstractNumId w:val="28"/>
  </w:num>
  <w:num w:numId="16" w16cid:durableId="1047142946">
    <w:abstractNumId w:val="27"/>
  </w:num>
  <w:num w:numId="17" w16cid:durableId="1819223789">
    <w:abstractNumId w:val="29"/>
  </w:num>
  <w:num w:numId="18" w16cid:durableId="677007681">
    <w:abstractNumId w:val="30"/>
  </w:num>
  <w:num w:numId="19" w16cid:durableId="1191992236">
    <w:abstractNumId w:val="5"/>
  </w:num>
  <w:num w:numId="20" w16cid:durableId="1439062416">
    <w:abstractNumId w:val="26"/>
  </w:num>
  <w:num w:numId="21" w16cid:durableId="859124641">
    <w:abstractNumId w:val="24"/>
  </w:num>
  <w:num w:numId="22" w16cid:durableId="969096324">
    <w:abstractNumId w:val="15"/>
  </w:num>
  <w:num w:numId="23" w16cid:durableId="1163621100">
    <w:abstractNumId w:val="17"/>
  </w:num>
  <w:num w:numId="24" w16cid:durableId="1983072045">
    <w:abstractNumId w:val="25"/>
  </w:num>
  <w:num w:numId="25" w16cid:durableId="1530603438">
    <w:abstractNumId w:val="21"/>
  </w:num>
  <w:num w:numId="26" w16cid:durableId="1181090899">
    <w:abstractNumId w:val="10"/>
  </w:num>
  <w:num w:numId="27" w16cid:durableId="1255433464">
    <w:abstractNumId w:val="20"/>
  </w:num>
  <w:num w:numId="28" w16cid:durableId="2019428432">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00622"/>
    <w:rsid w:val="00000E58"/>
    <w:rsid w:val="00001781"/>
    <w:rsid w:val="00003566"/>
    <w:rsid w:val="00004B52"/>
    <w:rsid w:val="00005BB1"/>
    <w:rsid w:val="000067C9"/>
    <w:rsid w:val="000069DE"/>
    <w:rsid w:val="00007FAD"/>
    <w:rsid w:val="0001135A"/>
    <w:rsid w:val="00014913"/>
    <w:rsid w:val="00014DE5"/>
    <w:rsid w:val="00014EC9"/>
    <w:rsid w:val="000155BB"/>
    <w:rsid w:val="00021F97"/>
    <w:rsid w:val="0002297B"/>
    <w:rsid w:val="00023791"/>
    <w:rsid w:val="000245E2"/>
    <w:rsid w:val="0002493A"/>
    <w:rsid w:val="00025738"/>
    <w:rsid w:val="00025DEC"/>
    <w:rsid w:val="0002680F"/>
    <w:rsid w:val="00026A54"/>
    <w:rsid w:val="0003192C"/>
    <w:rsid w:val="000319EF"/>
    <w:rsid w:val="00032879"/>
    <w:rsid w:val="0003294F"/>
    <w:rsid w:val="000332BF"/>
    <w:rsid w:val="000338C2"/>
    <w:rsid w:val="00034BD1"/>
    <w:rsid w:val="00035478"/>
    <w:rsid w:val="00035B74"/>
    <w:rsid w:val="00035C2B"/>
    <w:rsid w:val="00037A33"/>
    <w:rsid w:val="00043BFE"/>
    <w:rsid w:val="000447E1"/>
    <w:rsid w:val="00044A45"/>
    <w:rsid w:val="00046BB1"/>
    <w:rsid w:val="00046D3C"/>
    <w:rsid w:val="00047D22"/>
    <w:rsid w:val="00050D47"/>
    <w:rsid w:val="000538D8"/>
    <w:rsid w:val="00055275"/>
    <w:rsid w:val="000558A9"/>
    <w:rsid w:val="000602C0"/>
    <w:rsid w:val="000602F3"/>
    <w:rsid w:val="00060DB3"/>
    <w:rsid w:val="00060E07"/>
    <w:rsid w:val="00060E93"/>
    <w:rsid w:val="00061B03"/>
    <w:rsid w:val="0006325A"/>
    <w:rsid w:val="00063865"/>
    <w:rsid w:val="00063BD0"/>
    <w:rsid w:val="00064ED3"/>
    <w:rsid w:val="00065E2E"/>
    <w:rsid w:val="00070030"/>
    <w:rsid w:val="000703AD"/>
    <w:rsid w:val="00070F74"/>
    <w:rsid w:val="00071534"/>
    <w:rsid w:val="000718E9"/>
    <w:rsid w:val="00072A74"/>
    <w:rsid w:val="00072FBC"/>
    <w:rsid w:val="0007307E"/>
    <w:rsid w:val="0007445B"/>
    <w:rsid w:val="00080E94"/>
    <w:rsid w:val="00081B71"/>
    <w:rsid w:val="00082749"/>
    <w:rsid w:val="00083D23"/>
    <w:rsid w:val="00084B0F"/>
    <w:rsid w:val="000852A2"/>
    <w:rsid w:val="000870D3"/>
    <w:rsid w:val="00090770"/>
    <w:rsid w:val="000917D1"/>
    <w:rsid w:val="00091B2A"/>
    <w:rsid w:val="0009715A"/>
    <w:rsid w:val="000A03C9"/>
    <w:rsid w:val="000A0F98"/>
    <w:rsid w:val="000A1794"/>
    <w:rsid w:val="000A2714"/>
    <w:rsid w:val="000A4EAF"/>
    <w:rsid w:val="000A5994"/>
    <w:rsid w:val="000A6330"/>
    <w:rsid w:val="000A66D1"/>
    <w:rsid w:val="000B0920"/>
    <w:rsid w:val="000B0BCB"/>
    <w:rsid w:val="000B3D80"/>
    <w:rsid w:val="000B4941"/>
    <w:rsid w:val="000B4BCB"/>
    <w:rsid w:val="000B4FF2"/>
    <w:rsid w:val="000C14B5"/>
    <w:rsid w:val="000C2293"/>
    <w:rsid w:val="000C4BD6"/>
    <w:rsid w:val="000C569B"/>
    <w:rsid w:val="000C6081"/>
    <w:rsid w:val="000C7C92"/>
    <w:rsid w:val="000D1077"/>
    <w:rsid w:val="000D2A51"/>
    <w:rsid w:val="000D4539"/>
    <w:rsid w:val="000D5063"/>
    <w:rsid w:val="000D76F4"/>
    <w:rsid w:val="000D7D76"/>
    <w:rsid w:val="000E11EA"/>
    <w:rsid w:val="000E13C9"/>
    <w:rsid w:val="000E2554"/>
    <w:rsid w:val="000E2917"/>
    <w:rsid w:val="000E38C3"/>
    <w:rsid w:val="000E38D6"/>
    <w:rsid w:val="000E486B"/>
    <w:rsid w:val="000E52EC"/>
    <w:rsid w:val="000E6EDF"/>
    <w:rsid w:val="000E7880"/>
    <w:rsid w:val="000E7B40"/>
    <w:rsid w:val="000F0B6A"/>
    <w:rsid w:val="000F37BD"/>
    <w:rsid w:val="000F5FFD"/>
    <w:rsid w:val="000F6144"/>
    <w:rsid w:val="000F6F99"/>
    <w:rsid w:val="001004BA"/>
    <w:rsid w:val="00100E8A"/>
    <w:rsid w:val="00103567"/>
    <w:rsid w:val="00104447"/>
    <w:rsid w:val="001047E3"/>
    <w:rsid w:val="001049CA"/>
    <w:rsid w:val="00106183"/>
    <w:rsid w:val="0010680A"/>
    <w:rsid w:val="001076D7"/>
    <w:rsid w:val="00110C90"/>
    <w:rsid w:val="001118A9"/>
    <w:rsid w:val="00113D3D"/>
    <w:rsid w:val="00114BFB"/>
    <w:rsid w:val="00117E4F"/>
    <w:rsid w:val="00120427"/>
    <w:rsid w:val="00122647"/>
    <w:rsid w:val="00122992"/>
    <w:rsid w:val="00123AAC"/>
    <w:rsid w:val="00124440"/>
    <w:rsid w:val="00124F0E"/>
    <w:rsid w:val="00125269"/>
    <w:rsid w:val="00125E87"/>
    <w:rsid w:val="00127233"/>
    <w:rsid w:val="001276A8"/>
    <w:rsid w:val="00127C30"/>
    <w:rsid w:val="001305CE"/>
    <w:rsid w:val="001310A7"/>
    <w:rsid w:val="0013202B"/>
    <w:rsid w:val="00134C90"/>
    <w:rsid w:val="00135090"/>
    <w:rsid w:val="001361F1"/>
    <w:rsid w:val="00137066"/>
    <w:rsid w:val="00137383"/>
    <w:rsid w:val="00141511"/>
    <w:rsid w:val="00145138"/>
    <w:rsid w:val="001460D0"/>
    <w:rsid w:val="0014652B"/>
    <w:rsid w:val="00147FD4"/>
    <w:rsid w:val="00150F52"/>
    <w:rsid w:val="001553C6"/>
    <w:rsid w:val="00156E71"/>
    <w:rsid w:val="00161006"/>
    <w:rsid w:val="00161613"/>
    <w:rsid w:val="001625C2"/>
    <w:rsid w:val="00162FB6"/>
    <w:rsid w:val="0016354D"/>
    <w:rsid w:val="00163BF6"/>
    <w:rsid w:val="00164B59"/>
    <w:rsid w:val="00164B84"/>
    <w:rsid w:val="00165784"/>
    <w:rsid w:val="00166BC3"/>
    <w:rsid w:val="00166C15"/>
    <w:rsid w:val="00166D30"/>
    <w:rsid w:val="00166E65"/>
    <w:rsid w:val="00167190"/>
    <w:rsid w:val="001678DB"/>
    <w:rsid w:val="00167D32"/>
    <w:rsid w:val="00167F32"/>
    <w:rsid w:val="00170B8E"/>
    <w:rsid w:val="001711D2"/>
    <w:rsid w:val="001779C2"/>
    <w:rsid w:val="00181F93"/>
    <w:rsid w:val="001841AE"/>
    <w:rsid w:val="0018564E"/>
    <w:rsid w:val="001879C2"/>
    <w:rsid w:val="001913EC"/>
    <w:rsid w:val="00192A9F"/>
    <w:rsid w:val="00193269"/>
    <w:rsid w:val="00193E6D"/>
    <w:rsid w:val="00194EF2"/>
    <w:rsid w:val="0019660C"/>
    <w:rsid w:val="001A0789"/>
    <w:rsid w:val="001A27A4"/>
    <w:rsid w:val="001A29CF"/>
    <w:rsid w:val="001A446C"/>
    <w:rsid w:val="001A5BCE"/>
    <w:rsid w:val="001A75D1"/>
    <w:rsid w:val="001B0873"/>
    <w:rsid w:val="001B0EC6"/>
    <w:rsid w:val="001B142B"/>
    <w:rsid w:val="001B1CB9"/>
    <w:rsid w:val="001B22FC"/>
    <w:rsid w:val="001B5851"/>
    <w:rsid w:val="001B6480"/>
    <w:rsid w:val="001B7260"/>
    <w:rsid w:val="001C3623"/>
    <w:rsid w:val="001C37AE"/>
    <w:rsid w:val="001C5A12"/>
    <w:rsid w:val="001C72C5"/>
    <w:rsid w:val="001D0BA1"/>
    <w:rsid w:val="001D0ED6"/>
    <w:rsid w:val="001D1065"/>
    <w:rsid w:val="001D1681"/>
    <w:rsid w:val="001D2F33"/>
    <w:rsid w:val="001D305B"/>
    <w:rsid w:val="001D5418"/>
    <w:rsid w:val="001D757A"/>
    <w:rsid w:val="001E084A"/>
    <w:rsid w:val="001E0C38"/>
    <w:rsid w:val="001E0E83"/>
    <w:rsid w:val="001E3CDD"/>
    <w:rsid w:val="001E42E7"/>
    <w:rsid w:val="001E4555"/>
    <w:rsid w:val="001E4757"/>
    <w:rsid w:val="001E5097"/>
    <w:rsid w:val="001E6269"/>
    <w:rsid w:val="001E713C"/>
    <w:rsid w:val="001E74C7"/>
    <w:rsid w:val="001F1AFA"/>
    <w:rsid w:val="001F2F66"/>
    <w:rsid w:val="001F3CCA"/>
    <w:rsid w:val="001F3DEA"/>
    <w:rsid w:val="001F52AB"/>
    <w:rsid w:val="001F740C"/>
    <w:rsid w:val="001F7B9C"/>
    <w:rsid w:val="001F7E89"/>
    <w:rsid w:val="002005AA"/>
    <w:rsid w:val="00200695"/>
    <w:rsid w:val="00200E93"/>
    <w:rsid w:val="002012E5"/>
    <w:rsid w:val="002014F8"/>
    <w:rsid w:val="00201B9D"/>
    <w:rsid w:val="0020312A"/>
    <w:rsid w:val="00203553"/>
    <w:rsid w:val="00203F0B"/>
    <w:rsid w:val="002042DD"/>
    <w:rsid w:val="002045CA"/>
    <w:rsid w:val="002052A8"/>
    <w:rsid w:val="00205A2B"/>
    <w:rsid w:val="0020674C"/>
    <w:rsid w:val="00210696"/>
    <w:rsid w:val="00210DE6"/>
    <w:rsid w:val="00211BAC"/>
    <w:rsid w:val="00211C4F"/>
    <w:rsid w:val="00212D9D"/>
    <w:rsid w:val="0021319E"/>
    <w:rsid w:val="0021449E"/>
    <w:rsid w:val="00215109"/>
    <w:rsid w:val="002166CA"/>
    <w:rsid w:val="00216E0C"/>
    <w:rsid w:val="00216E1E"/>
    <w:rsid w:val="00216F70"/>
    <w:rsid w:val="00222BED"/>
    <w:rsid w:val="00223D98"/>
    <w:rsid w:val="00224427"/>
    <w:rsid w:val="0022442C"/>
    <w:rsid w:val="00224DDB"/>
    <w:rsid w:val="002254AB"/>
    <w:rsid w:val="002324D7"/>
    <w:rsid w:val="00233A7D"/>
    <w:rsid w:val="00235326"/>
    <w:rsid w:val="002364F0"/>
    <w:rsid w:val="002365EB"/>
    <w:rsid w:val="00237919"/>
    <w:rsid w:val="002409BC"/>
    <w:rsid w:val="002416FA"/>
    <w:rsid w:val="00241F1E"/>
    <w:rsid w:val="002423F9"/>
    <w:rsid w:val="00242EB2"/>
    <w:rsid w:val="002439E1"/>
    <w:rsid w:val="00244020"/>
    <w:rsid w:val="002440C5"/>
    <w:rsid w:val="00246121"/>
    <w:rsid w:val="00247BB9"/>
    <w:rsid w:val="00251CC4"/>
    <w:rsid w:val="00252983"/>
    <w:rsid w:val="002529A2"/>
    <w:rsid w:val="00256254"/>
    <w:rsid w:val="00256581"/>
    <w:rsid w:val="002567E9"/>
    <w:rsid w:val="00256AFB"/>
    <w:rsid w:val="00257C2F"/>
    <w:rsid w:val="0026067F"/>
    <w:rsid w:val="00262DCA"/>
    <w:rsid w:val="00264328"/>
    <w:rsid w:val="00264423"/>
    <w:rsid w:val="002648F4"/>
    <w:rsid w:val="00264E8C"/>
    <w:rsid w:val="00265A40"/>
    <w:rsid w:val="0026681E"/>
    <w:rsid w:val="0026756E"/>
    <w:rsid w:val="00270012"/>
    <w:rsid w:val="00270AEC"/>
    <w:rsid w:val="00272301"/>
    <w:rsid w:val="00273435"/>
    <w:rsid w:val="00275292"/>
    <w:rsid w:val="00277053"/>
    <w:rsid w:val="00280455"/>
    <w:rsid w:val="0028139B"/>
    <w:rsid w:val="00281FED"/>
    <w:rsid w:val="00282E81"/>
    <w:rsid w:val="0029037B"/>
    <w:rsid w:val="00290F80"/>
    <w:rsid w:val="00291FC0"/>
    <w:rsid w:val="002921AB"/>
    <w:rsid w:val="002935FD"/>
    <w:rsid w:val="002941F3"/>
    <w:rsid w:val="002941FA"/>
    <w:rsid w:val="00295631"/>
    <w:rsid w:val="002A078F"/>
    <w:rsid w:val="002A0825"/>
    <w:rsid w:val="002A084D"/>
    <w:rsid w:val="002A0ED3"/>
    <w:rsid w:val="002A2AF4"/>
    <w:rsid w:val="002A5D48"/>
    <w:rsid w:val="002A6721"/>
    <w:rsid w:val="002A6C41"/>
    <w:rsid w:val="002A7072"/>
    <w:rsid w:val="002A79DA"/>
    <w:rsid w:val="002A79DC"/>
    <w:rsid w:val="002A7EE7"/>
    <w:rsid w:val="002B0D30"/>
    <w:rsid w:val="002B1489"/>
    <w:rsid w:val="002B17B5"/>
    <w:rsid w:val="002B4076"/>
    <w:rsid w:val="002B51AF"/>
    <w:rsid w:val="002B5B40"/>
    <w:rsid w:val="002B6061"/>
    <w:rsid w:val="002B6900"/>
    <w:rsid w:val="002C0933"/>
    <w:rsid w:val="002C1485"/>
    <w:rsid w:val="002C148B"/>
    <w:rsid w:val="002C14D3"/>
    <w:rsid w:val="002C2C8C"/>
    <w:rsid w:val="002C415E"/>
    <w:rsid w:val="002C438A"/>
    <w:rsid w:val="002C68E9"/>
    <w:rsid w:val="002C6DE7"/>
    <w:rsid w:val="002D02DE"/>
    <w:rsid w:val="002D0A88"/>
    <w:rsid w:val="002D3DA6"/>
    <w:rsid w:val="002D46C6"/>
    <w:rsid w:val="002D4779"/>
    <w:rsid w:val="002E22EF"/>
    <w:rsid w:val="002E23F7"/>
    <w:rsid w:val="002E2AF8"/>
    <w:rsid w:val="002E301D"/>
    <w:rsid w:val="002E306A"/>
    <w:rsid w:val="002E4660"/>
    <w:rsid w:val="002E4952"/>
    <w:rsid w:val="002E62A2"/>
    <w:rsid w:val="002E7943"/>
    <w:rsid w:val="002E7A7E"/>
    <w:rsid w:val="002E7EF6"/>
    <w:rsid w:val="002F0B80"/>
    <w:rsid w:val="002F3AE0"/>
    <w:rsid w:val="002F3F50"/>
    <w:rsid w:val="002F59F4"/>
    <w:rsid w:val="002F6ABC"/>
    <w:rsid w:val="00300C7A"/>
    <w:rsid w:val="00300F12"/>
    <w:rsid w:val="00303E94"/>
    <w:rsid w:val="00304D0D"/>
    <w:rsid w:val="00304D1D"/>
    <w:rsid w:val="0030580B"/>
    <w:rsid w:val="00307541"/>
    <w:rsid w:val="00307AD7"/>
    <w:rsid w:val="00310C04"/>
    <w:rsid w:val="00310F7E"/>
    <w:rsid w:val="003112A7"/>
    <w:rsid w:val="003113B8"/>
    <w:rsid w:val="003131C9"/>
    <w:rsid w:val="00313771"/>
    <w:rsid w:val="00315CE5"/>
    <w:rsid w:val="00316FAC"/>
    <w:rsid w:val="003174E8"/>
    <w:rsid w:val="00321619"/>
    <w:rsid w:val="00322FED"/>
    <w:rsid w:val="0032358A"/>
    <w:rsid w:val="00323933"/>
    <w:rsid w:val="00325101"/>
    <w:rsid w:val="00325BFB"/>
    <w:rsid w:val="00327130"/>
    <w:rsid w:val="00330A93"/>
    <w:rsid w:val="00330CBC"/>
    <w:rsid w:val="00332055"/>
    <w:rsid w:val="003331B6"/>
    <w:rsid w:val="00334834"/>
    <w:rsid w:val="003353EF"/>
    <w:rsid w:val="00336FD1"/>
    <w:rsid w:val="00340CF7"/>
    <w:rsid w:val="00341ABF"/>
    <w:rsid w:val="00341CA3"/>
    <w:rsid w:val="00342D47"/>
    <w:rsid w:val="00343299"/>
    <w:rsid w:val="0034367B"/>
    <w:rsid w:val="00343871"/>
    <w:rsid w:val="003440EE"/>
    <w:rsid w:val="00344304"/>
    <w:rsid w:val="0034642E"/>
    <w:rsid w:val="003507C0"/>
    <w:rsid w:val="00353D11"/>
    <w:rsid w:val="00354474"/>
    <w:rsid w:val="00354A8B"/>
    <w:rsid w:val="0035591A"/>
    <w:rsid w:val="00355C92"/>
    <w:rsid w:val="00360D3B"/>
    <w:rsid w:val="00362F7A"/>
    <w:rsid w:val="0036308C"/>
    <w:rsid w:val="003632F4"/>
    <w:rsid w:val="00364481"/>
    <w:rsid w:val="003644D4"/>
    <w:rsid w:val="00365808"/>
    <w:rsid w:val="00365F6A"/>
    <w:rsid w:val="003668C7"/>
    <w:rsid w:val="0036760C"/>
    <w:rsid w:val="003706C1"/>
    <w:rsid w:val="00370A0E"/>
    <w:rsid w:val="0037224F"/>
    <w:rsid w:val="00375841"/>
    <w:rsid w:val="00376DCC"/>
    <w:rsid w:val="003773AD"/>
    <w:rsid w:val="00377FA1"/>
    <w:rsid w:val="00382686"/>
    <w:rsid w:val="0038289D"/>
    <w:rsid w:val="003836FD"/>
    <w:rsid w:val="0038565D"/>
    <w:rsid w:val="0038748F"/>
    <w:rsid w:val="00387E3C"/>
    <w:rsid w:val="00387F24"/>
    <w:rsid w:val="00387F34"/>
    <w:rsid w:val="003906E1"/>
    <w:rsid w:val="0039327F"/>
    <w:rsid w:val="00393628"/>
    <w:rsid w:val="00394375"/>
    <w:rsid w:val="00395C52"/>
    <w:rsid w:val="00396871"/>
    <w:rsid w:val="00396C12"/>
    <w:rsid w:val="00397503"/>
    <w:rsid w:val="00397682"/>
    <w:rsid w:val="0039781E"/>
    <w:rsid w:val="003A050D"/>
    <w:rsid w:val="003A0BCD"/>
    <w:rsid w:val="003A229E"/>
    <w:rsid w:val="003A2964"/>
    <w:rsid w:val="003A2E37"/>
    <w:rsid w:val="003A4D46"/>
    <w:rsid w:val="003A52D9"/>
    <w:rsid w:val="003A54CC"/>
    <w:rsid w:val="003B3159"/>
    <w:rsid w:val="003B3C17"/>
    <w:rsid w:val="003B56B8"/>
    <w:rsid w:val="003B5B5B"/>
    <w:rsid w:val="003B5FA5"/>
    <w:rsid w:val="003B6625"/>
    <w:rsid w:val="003B6777"/>
    <w:rsid w:val="003B69D1"/>
    <w:rsid w:val="003C0CCA"/>
    <w:rsid w:val="003C173C"/>
    <w:rsid w:val="003C1CBB"/>
    <w:rsid w:val="003C26A9"/>
    <w:rsid w:val="003C3A61"/>
    <w:rsid w:val="003C4B61"/>
    <w:rsid w:val="003C5E12"/>
    <w:rsid w:val="003C679F"/>
    <w:rsid w:val="003D0A1D"/>
    <w:rsid w:val="003D116E"/>
    <w:rsid w:val="003D13A7"/>
    <w:rsid w:val="003D1465"/>
    <w:rsid w:val="003D2B08"/>
    <w:rsid w:val="003D3307"/>
    <w:rsid w:val="003D3AC4"/>
    <w:rsid w:val="003D3AC6"/>
    <w:rsid w:val="003D5FF9"/>
    <w:rsid w:val="003D7C3E"/>
    <w:rsid w:val="003D7D0A"/>
    <w:rsid w:val="003E18E3"/>
    <w:rsid w:val="003E2F57"/>
    <w:rsid w:val="003E4D54"/>
    <w:rsid w:val="003E5CB8"/>
    <w:rsid w:val="003E6BD4"/>
    <w:rsid w:val="003F17AE"/>
    <w:rsid w:val="003F303C"/>
    <w:rsid w:val="003F6579"/>
    <w:rsid w:val="003F67BC"/>
    <w:rsid w:val="003F6871"/>
    <w:rsid w:val="003F7D67"/>
    <w:rsid w:val="004000D3"/>
    <w:rsid w:val="00400CA5"/>
    <w:rsid w:val="00403D48"/>
    <w:rsid w:val="00404F5F"/>
    <w:rsid w:val="00405103"/>
    <w:rsid w:val="00405445"/>
    <w:rsid w:val="00410031"/>
    <w:rsid w:val="00410236"/>
    <w:rsid w:val="0041127F"/>
    <w:rsid w:val="00412306"/>
    <w:rsid w:val="004128F7"/>
    <w:rsid w:val="00412D28"/>
    <w:rsid w:val="00412FB5"/>
    <w:rsid w:val="00413825"/>
    <w:rsid w:val="0041469A"/>
    <w:rsid w:val="004146DC"/>
    <w:rsid w:val="00416070"/>
    <w:rsid w:val="004165C4"/>
    <w:rsid w:val="00421941"/>
    <w:rsid w:val="00425534"/>
    <w:rsid w:val="004261FE"/>
    <w:rsid w:val="0042751D"/>
    <w:rsid w:val="00431921"/>
    <w:rsid w:val="00434038"/>
    <w:rsid w:val="00436F7C"/>
    <w:rsid w:val="004376F3"/>
    <w:rsid w:val="00442B95"/>
    <w:rsid w:val="00443F90"/>
    <w:rsid w:val="004444B0"/>
    <w:rsid w:val="004454F1"/>
    <w:rsid w:val="00445682"/>
    <w:rsid w:val="00447180"/>
    <w:rsid w:val="0045210C"/>
    <w:rsid w:val="004531A6"/>
    <w:rsid w:val="004537D8"/>
    <w:rsid w:val="00453FA4"/>
    <w:rsid w:val="0045442C"/>
    <w:rsid w:val="00454487"/>
    <w:rsid w:val="00454562"/>
    <w:rsid w:val="00455019"/>
    <w:rsid w:val="004572E2"/>
    <w:rsid w:val="00461168"/>
    <w:rsid w:val="004620FB"/>
    <w:rsid w:val="00466598"/>
    <w:rsid w:val="004674AE"/>
    <w:rsid w:val="00467D35"/>
    <w:rsid w:val="004725A9"/>
    <w:rsid w:val="004730CF"/>
    <w:rsid w:val="00473387"/>
    <w:rsid w:val="0047353A"/>
    <w:rsid w:val="0047363E"/>
    <w:rsid w:val="00473A41"/>
    <w:rsid w:val="00473CD1"/>
    <w:rsid w:val="00474D4C"/>
    <w:rsid w:val="00475E72"/>
    <w:rsid w:val="00476B01"/>
    <w:rsid w:val="00477B5B"/>
    <w:rsid w:val="00482EAB"/>
    <w:rsid w:val="004868B9"/>
    <w:rsid w:val="00487E76"/>
    <w:rsid w:val="00491543"/>
    <w:rsid w:val="0049211A"/>
    <w:rsid w:val="00493066"/>
    <w:rsid w:val="00493533"/>
    <w:rsid w:val="00493D90"/>
    <w:rsid w:val="004945B1"/>
    <w:rsid w:val="00494F1F"/>
    <w:rsid w:val="0049693F"/>
    <w:rsid w:val="004969F2"/>
    <w:rsid w:val="00496A00"/>
    <w:rsid w:val="004A01F1"/>
    <w:rsid w:val="004A2073"/>
    <w:rsid w:val="004A2D70"/>
    <w:rsid w:val="004A2D83"/>
    <w:rsid w:val="004A322D"/>
    <w:rsid w:val="004A3A8A"/>
    <w:rsid w:val="004A3DCB"/>
    <w:rsid w:val="004A4AFD"/>
    <w:rsid w:val="004A6F49"/>
    <w:rsid w:val="004A73B7"/>
    <w:rsid w:val="004A79D4"/>
    <w:rsid w:val="004B3671"/>
    <w:rsid w:val="004B62D5"/>
    <w:rsid w:val="004B7254"/>
    <w:rsid w:val="004C092A"/>
    <w:rsid w:val="004C1BF1"/>
    <w:rsid w:val="004C47D9"/>
    <w:rsid w:val="004C4B81"/>
    <w:rsid w:val="004D07C6"/>
    <w:rsid w:val="004D1BFB"/>
    <w:rsid w:val="004D1D0A"/>
    <w:rsid w:val="004D3A04"/>
    <w:rsid w:val="004D4D28"/>
    <w:rsid w:val="004D4DA1"/>
    <w:rsid w:val="004D5FCC"/>
    <w:rsid w:val="004E043B"/>
    <w:rsid w:val="004E0853"/>
    <w:rsid w:val="004E0C6C"/>
    <w:rsid w:val="004E18C4"/>
    <w:rsid w:val="004E2791"/>
    <w:rsid w:val="004E33DC"/>
    <w:rsid w:val="004E3A93"/>
    <w:rsid w:val="004E3B4F"/>
    <w:rsid w:val="004E59CE"/>
    <w:rsid w:val="004F151F"/>
    <w:rsid w:val="004F1B31"/>
    <w:rsid w:val="004F4403"/>
    <w:rsid w:val="004F52D5"/>
    <w:rsid w:val="004F6873"/>
    <w:rsid w:val="004F74B8"/>
    <w:rsid w:val="00503D37"/>
    <w:rsid w:val="00504F5D"/>
    <w:rsid w:val="00507A6D"/>
    <w:rsid w:val="00511915"/>
    <w:rsid w:val="00511DA8"/>
    <w:rsid w:val="00513B66"/>
    <w:rsid w:val="005141E8"/>
    <w:rsid w:val="00514883"/>
    <w:rsid w:val="005160F1"/>
    <w:rsid w:val="0051657C"/>
    <w:rsid w:val="00516993"/>
    <w:rsid w:val="00521DA9"/>
    <w:rsid w:val="0052222C"/>
    <w:rsid w:val="00523F01"/>
    <w:rsid w:val="0052451B"/>
    <w:rsid w:val="00527511"/>
    <w:rsid w:val="00534CFF"/>
    <w:rsid w:val="00535012"/>
    <w:rsid w:val="00535337"/>
    <w:rsid w:val="005354BC"/>
    <w:rsid w:val="00535B9E"/>
    <w:rsid w:val="00537045"/>
    <w:rsid w:val="005370EB"/>
    <w:rsid w:val="00542F1E"/>
    <w:rsid w:val="0054525B"/>
    <w:rsid w:val="00545296"/>
    <w:rsid w:val="005455FB"/>
    <w:rsid w:val="00545872"/>
    <w:rsid w:val="005508C3"/>
    <w:rsid w:val="00550F65"/>
    <w:rsid w:val="0055266B"/>
    <w:rsid w:val="00555063"/>
    <w:rsid w:val="005569BF"/>
    <w:rsid w:val="005607A1"/>
    <w:rsid w:val="0056275C"/>
    <w:rsid w:val="005634E0"/>
    <w:rsid w:val="0056483B"/>
    <w:rsid w:val="00565778"/>
    <w:rsid w:val="0056707A"/>
    <w:rsid w:val="00567419"/>
    <w:rsid w:val="00570DF6"/>
    <w:rsid w:val="005728EF"/>
    <w:rsid w:val="00572D02"/>
    <w:rsid w:val="005743F6"/>
    <w:rsid w:val="00574B62"/>
    <w:rsid w:val="005767C4"/>
    <w:rsid w:val="00577657"/>
    <w:rsid w:val="00580449"/>
    <w:rsid w:val="00580971"/>
    <w:rsid w:val="00581604"/>
    <w:rsid w:val="005827CD"/>
    <w:rsid w:val="00585994"/>
    <w:rsid w:val="00585A01"/>
    <w:rsid w:val="005868F5"/>
    <w:rsid w:val="00586A40"/>
    <w:rsid w:val="00586A4C"/>
    <w:rsid w:val="00586E0A"/>
    <w:rsid w:val="00587C38"/>
    <w:rsid w:val="00591146"/>
    <w:rsid w:val="00592721"/>
    <w:rsid w:val="00592FB5"/>
    <w:rsid w:val="00593861"/>
    <w:rsid w:val="00593B7A"/>
    <w:rsid w:val="00594CF2"/>
    <w:rsid w:val="00597301"/>
    <w:rsid w:val="00597978"/>
    <w:rsid w:val="005A1B0A"/>
    <w:rsid w:val="005A3723"/>
    <w:rsid w:val="005A43D2"/>
    <w:rsid w:val="005A4D30"/>
    <w:rsid w:val="005A58C5"/>
    <w:rsid w:val="005A6150"/>
    <w:rsid w:val="005B0D46"/>
    <w:rsid w:val="005B0DF1"/>
    <w:rsid w:val="005B1785"/>
    <w:rsid w:val="005B1908"/>
    <w:rsid w:val="005B1A93"/>
    <w:rsid w:val="005B2951"/>
    <w:rsid w:val="005B3D27"/>
    <w:rsid w:val="005B45C3"/>
    <w:rsid w:val="005B566D"/>
    <w:rsid w:val="005C1871"/>
    <w:rsid w:val="005C325F"/>
    <w:rsid w:val="005C3E78"/>
    <w:rsid w:val="005C5E5B"/>
    <w:rsid w:val="005C73AD"/>
    <w:rsid w:val="005D1B40"/>
    <w:rsid w:val="005D1F31"/>
    <w:rsid w:val="005D5351"/>
    <w:rsid w:val="005D6590"/>
    <w:rsid w:val="005D7A95"/>
    <w:rsid w:val="005E0791"/>
    <w:rsid w:val="005E0B8C"/>
    <w:rsid w:val="005E322E"/>
    <w:rsid w:val="005E396F"/>
    <w:rsid w:val="005E58B6"/>
    <w:rsid w:val="005E61F0"/>
    <w:rsid w:val="005E6F81"/>
    <w:rsid w:val="005F255B"/>
    <w:rsid w:val="005F5779"/>
    <w:rsid w:val="005F6D32"/>
    <w:rsid w:val="005F6EBC"/>
    <w:rsid w:val="005F71CA"/>
    <w:rsid w:val="00600289"/>
    <w:rsid w:val="0060039F"/>
    <w:rsid w:val="00601363"/>
    <w:rsid w:val="00601E85"/>
    <w:rsid w:val="0060379A"/>
    <w:rsid w:val="00605367"/>
    <w:rsid w:val="00610496"/>
    <w:rsid w:val="00610CE9"/>
    <w:rsid w:val="00612019"/>
    <w:rsid w:val="006133E4"/>
    <w:rsid w:val="0061370D"/>
    <w:rsid w:val="00613FDF"/>
    <w:rsid w:val="00615EFD"/>
    <w:rsid w:val="00616908"/>
    <w:rsid w:val="00617A61"/>
    <w:rsid w:val="00622280"/>
    <w:rsid w:val="00622D2E"/>
    <w:rsid w:val="00623C66"/>
    <w:rsid w:val="00625B69"/>
    <w:rsid w:val="00630B7D"/>
    <w:rsid w:val="00630ED1"/>
    <w:rsid w:val="006329D7"/>
    <w:rsid w:val="00633052"/>
    <w:rsid w:val="006339EF"/>
    <w:rsid w:val="00634C4B"/>
    <w:rsid w:val="00635C71"/>
    <w:rsid w:val="006373BC"/>
    <w:rsid w:val="006375C6"/>
    <w:rsid w:val="006418FB"/>
    <w:rsid w:val="00641DA7"/>
    <w:rsid w:val="006427C8"/>
    <w:rsid w:val="006431C4"/>
    <w:rsid w:val="006438F1"/>
    <w:rsid w:val="00646E15"/>
    <w:rsid w:val="00647C19"/>
    <w:rsid w:val="0065014A"/>
    <w:rsid w:val="00651A55"/>
    <w:rsid w:val="00652BA4"/>
    <w:rsid w:val="006541B3"/>
    <w:rsid w:val="006563AE"/>
    <w:rsid w:val="00656F4F"/>
    <w:rsid w:val="0065706C"/>
    <w:rsid w:val="00660796"/>
    <w:rsid w:val="00660F58"/>
    <w:rsid w:val="0066123D"/>
    <w:rsid w:val="00661692"/>
    <w:rsid w:val="00662603"/>
    <w:rsid w:val="00663F5B"/>
    <w:rsid w:val="006646E8"/>
    <w:rsid w:val="00664CEC"/>
    <w:rsid w:val="006666AB"/>
    <w:rsid w:val="00670147"/>
    <w:rsid w:val="00671D49"/>
    <w:rsid w:val="00674160"/>
    <w:rsid w:val="00674B94"/>
    <w:rsid w:val="006762FB"/>
    <w:rsid w:val="00676986"/>
    <w:rsid w:val="00680E19"/>
    <w:rsid w:val="00681A8A"/>
    <w:rsid w:val="0068306F"/>
    <w:rsid w:val="006839CF"/>
    <w:rsid w:val="00685E12"/>
    <w:rsid w:val="00686470"/>
    <w:rsid w:val="006902F3"/>
    <w:rsid w:val="00690C84"/>
    <w:rsid w:val="0069659E"/>
    <w:rsid w:val="0069682C"/>
    <w:rsid w:val="006A0706"/>
    <w:rsid w:val="006A0F06"/>
    <w:rsid w:val="006A2297"/>
    <w:rsid w:val="006A2C02"/>
    <w:rsid w:val="006A31ED"/>
    <w:rsid w:val="006A3730"/>
    <w:rsid w:val="006A440A"/>
    <w:rsid w:val="006A56B0"/>
    <w:rsid w:val="006A5CC8"/>
    <w:rsid w:val="006A5D85"/>
    <w:rsid w:val="006A6EAA"/>
    <w:rsid w:val="006A711A"/>
    <w:rsid w:val="006B18A8"/>
    <w:rsid w:val="006B1D57"/>
    <w:rsid w:val="006B2398"/>
    <w:rsid w:val="006B399F"/>
    <w:rsid w:val="006B414F"/>
    <w:rsid w:val="006B5E93"/>
    <w:rsid w:val="006B6104"/>
    <w:rsid w:val="006B6342"/>
    <w:rsid w:val="006B7813"/>
    <w:rsid w:val="006C0603"/>
    <w:rsid w:val="006C42F8"/>
    <w:rsid w:val="006C46D5"/>
    <w:rsid w:val="006C4E1F"/>
    <w:rsid w:val="006C5204"/>
    <w:rsid w:val="006C6FD1"/>
    <w:rsid w:val="006C786B"/>
    <w:rsid w:val="006C79A0"/>
    <w:rsid w:val="006D0935"/>
    <w:rsid w:val="006D254B"/>
    <w:rsid w:val="006D345A"/>
    <w:rsid w:val="006D59EF"/>
    <w:rsid w:val="006D60B9"/>
    <w:rsid w:val="006D7143"/>
    <w:rsid w:val="006D7825"/>
    <w:rsid w:val="006E1D2C"/>
    <w:rsid w:val="006E1EDE"/>
    <w:rsid w:val="006E2726"/>
    <w:rsid w:val="006E457A"/>
    <w:rsid w:val="006E59CF"/>
    <w:rsid w:val="006E5A0C"/>
    <w:rsid w:val="006E5E35"/>
    <w:rsid w:val="006F0A66"/>
    <w:rsid w:val="006F14BC"/>
    <w:rsid w:val="006F20E0"/>
    <w:rsid w:val="006F29D7"/>
    <w:rsid w:val="006F2D96"/>
    <w:rsid w:val="006F3538"/>
    <w:rsid w:val="006F45B6"/>
    <w:rsid w:val="006F7498"/>
    <w:rsid w:val="00700D71"/>
    <w:rsid w:val="007060D8"/>
    <w:rsid w:val="00706564"/>
    <w:rsid w:val="00710521"/>
    <w:rsid w:val="007116A0"/>
    <w:rsid w:val="0071461B"/>
    <w:rsid w:val="00714635"/>
    <w:rsid w:val="00715803"/>
    <w:rsid w:val="00716FAC"/>
    <w:rsid w:val="00717685"/>
    <w:rsid w:val="00720D5C"/>
    <w:rsid w:val="00720EB5"/>
    <w:rsid w:val="007240EA"/>
    <w:rsid w:val="00724C59"/>
    <w:rsid w:val="00726766"/>
    <w:rsid w:val="00726F15"/>
    <w:rsid w:val="00727280"/>
    <w:rsid w:val="007303A9"/>
    <w:rsid w:val="007355BA"/>
    <w:rsid w:val="0073573F"/>
    <w:rsid w:val="00742FB0"/>
    <w:rsid w:val="00743648"/>
    <w:rsid w:val="00746625"/>
    <w:rsid w:val="00746A41"/>
    <w:rsid w:val="00750D83"/>
    <w:rsid w:val="007512B2"/>
    <w:rsid w:val="00753583"/>
    <w:rsid w:val="00754E51"/>
    <w:rsid w:val="00755199"/>
    <w:rsid w:val="007554EE"/>
    <w:rsid w:val="007556B1"/>
    <w:rsid w:val="00756541"/>
    <w:rsid w:val="007607CF"/>
    <w:rsid w:val="007610B3"/>
    <w:rsid w:val="007624B5"/>
    <w:rsid w:val="007624EC"/>
    <w:rsid w:val="007646AF"/>
    <w:rsid w:val="007648BB"/>
    <w:rsid w:val="007648CA"/>
    <w:rsid w:val="00764BDE"/>
    <w:rsid w:val="00764D8D"/>
    <w:rsid w:val="00767817"/>
    <w:rsid w:val="00767903"/>
    <w:rsid w:val="007704C5"/>
    <w:rsid w:val="007705EA"/>
    <w:rsid w:val="0077135A"/>
    <w:rsid w:val="007720B0"/>
    <w:rsid w:val="007730F0"/>
    <w:rsid w:val="0077349A"/>
    <w:rsid w:val="0077482B"/>
    <w:rsid w:val="00775198"/>
    <w:rsid w:val="00775564"/>
    <w:rsid w:val="00775989"/>
    <w:rsid w:val="0077691C"/>
    <w:rsid w:val="00777794"/>
    <w:rsid w:val="007816A7"/>
    <w:rsid w:val="007834F5"/>
    <w:rsid w:val="00785468"/>
    <w:rsid w:val="0078752B"/>
    <w:rsid w:val="00787CE7"/>
    <w:rsid w:val="0079135E"/>
    <w:rsid w:val="007921BE"/>
    <w:rsid w:val="00792ECC"/>
    <w:rsid w:val="00793D73"/>
    <w:rsid w:val="00794A39"/>
    <w:rsid w:val="007956DE"/>
    <w:rsid w:val="00796712"/>
    <w:rsid w:val="007972C2"/>
    <w:rsid w:val="007A3BEF"/>
    <w:rsid w:val="007A4BA0"/>
    <w:rsid w:val="007A70E1"/>
    <w:rsid w:val="007B02A6"/>
    <w:rsid w:val="007B106C"/>
    <w:rsid w:val="007B12AA"/>
    <w:rsid w:val="007B2C55"/>
    <w:rsid w:val="007B50DF"/>
    <w:rsid w:val="007B55E3"/>
    <w:rsid w:val="007B65AB"/>
    <w:rsid w:val="007B6E11"/>
    <w:rsid w:val="007B6ED9"/>
    <w:rsid w:val="007C0299"/>
    <w:rsid w:val="007C07BB"/>
    <w:rsid w:val="007C118D"/>
    <w:rsid w:val="007C2BCF"/>
    <w:rsid w:val="007C3C3D"/>
    <w:rsid w:val="007C469F"/>
    <w:rsid w:val="007C46F5"/>
    <w:rsid w:val="007C4EB6"/>
    <w:rsid w:val="007C7D57"/>
    <w:rsid w:val="007D060E"/>
    <w:rsid w:val="007D0A73"/>
    <w:rsid w:val="007D2115"/>
    <w:rsid w:val="007D2476"/>
    <w:rsid w:val="007D5102"/>
    <w:rsid w:val="007D751A"/>
    <w:rsid w:val="007D76F4"/>
    <w:rsid w:val="007E279A"/>
    <w:rsid w:val="007E3B7F"/>
    <w:rsid w:val="007E5110"/>
    <w:rsid w:val="007E5A0B"/>
    <w:rsid w:val="007F4050"/>
    <w:rsid w:val="007F53D4"/>
    <w:rsid w:val="007F68B5"/>
    <w:rsid w:val="00800A30"/>
    <w:rsid w:val="00801B87"/>
    <w:rsid w:val="00802096"/>
    <w:rsid w:val="00804E8D"/>
    <w:rsid w:val="008052F4"/>
    <w:rsid w:val="008055BE"/>
    <w:rsid w:val="00807455"/>
    <w:rsid w:val="0081082D"/>
    <w:rsid w:val="00811A53"/>
    <w:rsid w:val="0081250B"/>
    <w:rsid w:val="00813107"/>
    <w:rsid w:val="008136B2"/>
    <w:rsid w:val="008163BE"/>
    <w:rsid w:val="00816458"/>
    <w:rsid w:val="0081687B"/>
    <w:rsid w:val="00817258"/>
    <w:rsid w:val="0081740F"/>
    <w:rsid w:val="008205F9"/>
    <w:rsid w:val="00821EAE"/>
    <w:rsid w:val="0082282F"/>
    <w:rsid w:val="0082452D"/>
    <w:rsid w:val="00824940"/>
    <w:rsid w:val="00826495"/>
    <w:rsid w:val="00831FFA"/>
    <w:rsid w:val="0083266F"/>
    <w:rsid w:val="00833AFA"/>
    <w:rsid w:val="00836367"/>
    <w:rsid w:val="0083669D"/>
    <w:rsid w:val="00837291"/>
    <w:rsid w:val="00842843"/>
    <w:rsid w:val="008435D8"/>
    <w:rsid w:val="0084375E"/>
    <w:rsid w:val="008446B5"/>
    <w:rsid w:val="00845B26"/>
    <w:rsid w:val="00845E5B"/>
    <w:rsid w:val="00846449"/>
    <w:rsid w:val="00847E79"/>
    <w:rsid w:val="00852CEC"/>
    <w:rsid w:val="00853051"/>
    <w:rsid w:val="0085349D"/>
    <w:rsid w:val="008546B4"/>
    <w:rsid w:val="00854BEE"/>
    <w:rsid w:val="00854D94"/>
    <w:rsid w:val="00854E3F"/>
    <w:rsid w:val="00855336"/>
    <w:rsid w:val="00855E0E"/>
    <w:rsid w:val="0085625E"/>
    <w:rsid w:val="00860195"/>
    <w:rsid w:val="008608EF"/>
    <w:rsid w:val="00860F89"/>
    <w:rsid w:val="00861E67"/>
    <w:rsid w:val="00864F7D"/>
    <w:rsid w:val="0086616C"/>
    <w:rsid w:val="008676F4"/>
    <w:rsid w:val="0086776C"/>
    <w:rsid w:val="00867894"/>
    <w:rsid w:val="00870CBF"/>
    <w:rsid w:val="0087226D"/>
    <w:rsid w:val="00873A25"/>
    <w:rsid w:val="008741F8"/>
    <w:rsid w:val="0087485F"/>
    <w:rsid w:val="0087510B"/>
    <w:rsid w:val="0087524E"/>
    <w:rsid w:val="00876704"/>
    <w:rsid w:val="00877179"/>
    <w:rsid w:val="00883482"/>
    <w:rsid w:val="00885A08"/>
    <w:rsid w:val="0088727D"/>
    <w:rsid w:val="0089022A"/>
    <w:rsid w:val="00891E07"/>
    <w:rsid w:val="0089233E"/>
    <w:rsid w:val="00893CB1"/>
    <w:rsid w:val="0089436E"/>
    <w:rsid w:val="008971B1"/>
    <w:rsid w:val="00897DF0"/>
    <w:rsid w:val="008A0344"/>
    <w:rsid w:val="008A0841"/>
    <w:rsid w:val="008A152E"/>
    <w:rsid w:val="008A3F30"/>
    <w:rsid w:val="008A490B"/>
    <w:rsid w:val="008A4CB8"/>
    <w:rsid w:val="008A4EE5"/>
    <w:rsid w:val="008A64C3"/>
    <w:rsid w:val="008A78D2"/>
    <w:rsid w:val="008B1429"/>
    <w:rsid w:val="008B1F80"/>
    <w:rsid w:val="008B338E"/>
    <w:rsid w:val="008B368F"/>
    <w:rsid w:val="008B59D5"/>
    <w:rsid w:val="008B622F"/>
    <w:rsid w:val="008C05AB"/>
    <w:rsid w:val="008C1335"/>
    <w:rsid w:val="008C13BE"/>
    <w:rsid w:val="008C16DD"/>
    <w:rsid w:val="008C2748"/>
    <w:rsid w:val="008C287F"/>
    <w:rsid w:val="008C419A"/>
    <w:rsid w:val="008C522E"/>
    <w:rsid w:val="008C6D06"/>
    <w:rsid w:val="008D0C31"/>
    <w:rsid w:val="008D1710"/>
    <w:rsid w:val="008D1C06"/>
    <w:rsid w:val="008D22E7"/>
    <w:rsid w:val="008D2948"/>
    <w:rsid w:val="008D2B57"/>
    <w:rsid w:val="008D44E7"/>
    <w:rsid w:val="008D5613"/>
    <w:rsid w:val="008D598E"/>
    <w:rsid w:val="008D5F23"/>
    <w:rsid w:val="008D6A2A"/>
    <w:rsid w:val="008E2D89"/>
    <w:rsid w:val="008E447A"/>
    <w:rsid w:val="008E5385"/>
    <w:rsid w:val="008E73F9"/>
    <w:rsid w:val="008F194A"/>
    <w:rsid w:val="008F1DB9"/>
    <w:rsid w:val="008F5E48"/>
    <w:rsid w:val="008F72CF"/>
    <w:rsid w:val="0090298E"/>
    <w:rsid w:val="00902B62"/>
    <w:rsid w:val="00902CAC"/>
    <w:rsid w:val="00903C42"/>
    <w:rsid w:val="009049B8"/>
    <w:rsid w:val="00904D0E"/>
    <w:rsid w:val="00905870"/>
    <w:rsid w:val="009060FB"/>
    <w:rsid w:val="009061FA"/>
    <w:rsid w:val="00906866"/>
    <w:rsid w:val="00906FF4"/>
    <w:rsid w:val="00907B14"/>
    <w:rsid w:val="00907FFA"/>
    <w:rsid w:val="0091209A"/>
    <w:rsid w:val="00912E4F"/>
    <w:rsid w:val="00913AAC"/>
    <w:rsid w:val="00916C65"/>
    <w:rsid w:val="0092154A"/>
    <w:rsid w:val="009229CD"/>
    <w:rsid w:val="009238BD"/>
    <w:rsid w:val="00923C13"/>
    <w:rsid w:val="009247C2"/>
    <w:rsid w:val="00924C15"/>
    <w:rsid w:val="00925445"/>
    <w:rsid w:val="0092546E"/>
    <w:rsid w:val="00930B31"/>
    <w:rsid w:val="00931230"/>
    <w:rsid w:val="00934CA2"/>
    <w:rsid w:val="00937D07"/>
    <w:rsid w:val="0094157B"/>
    <w:rsid w:val="00941714"/>
    <w:rsid w:val="00941F5A"/>
    <w:rsid w:val="00943031"/>
    <w:rsid w:val="00943C75"/>
    <w:rsid w:val="00943D08"/>
    <w:rsid w:val="00943F30"/>
    <w:rsid w:val="009445F7"/>
    <w:rsid w:val="00944AC6"/>
    <w:rsid w:val="00945290"/>
    <w:rsid w:val="00946422"/>
    <w:rsid w:val="00947B22"/>
    <w:rsid w:val="00950530"/>
    <w:rsid w:val="00952536"/>
    <w:rsid w:val="00952F0F"/>
    <w:rsid w:val="00953F8A"/>
    <w:rsid w:val="009547CC"/>
    <w:rsid w:val="00956C72"/>
    <w:rsid w:val="00957E8D"/>
    <w:rsid w:val="00960D36"/>
    <w:rsid w:val="00963203"/>
    <w:rsid w:val="009632DA"/>
    <w:rsid w:val="00964371"/>
    <w:rsid w:val="00970211"/>
    <w:rsid w:val="009711A5"/>
    <w:rsid w:val="00971E14"/>
    <w:rsid w:val="009739E6"/>
    <w:rsid w:val="00973CA7"/>
    <w:rsid w:val="009752F8"/>
    <w:rsid w:val="0097570F"/>
    <w:rsid w:val="00975C95"/>
    <w:rsid w:val="00976EAF"/>
    <w:rsid w:val="009778B6"/>
    <w:rsid w:val="009808C7"/>
    <w:rsid w:val="009813F9"/>
    <w:rsid w:val="00981B24"/>
    <w:rsid w:val="00983866"/>
    <w:rsid w:val="00984579"/>
    <w:rsid w:val="0098656E"/>
    <w:rsid w:val="00986AF1"/>
    <w:rsid w:val="00986DBE"/>
    <w:rsid w:val="009870FB"/>
    <w:rsid w:val="009878B7"/>
    <w:rsid w:val="00987DD6"/>
    <w:rsid w:val="00990100"/>
    <w:rsid w:val="00991881"/>
    <w:rsid w:val="00991ED8"/>
    <w:rsid w:val="00993C01"/>
    <w:rsid w:val="00994C55"/>
    <w:rsid w:val="009950EC"/>
    <w:rsid w:val="00995B65"/>
    <w:rsid w:val="00996739"/>
    <w:rsid w:val="00996F4F"/>
    <w:rsid w:val="009A025B"/>
    <w:rsid w:val="009A2826"/>
    <w:rsid w:val="009A3A0C"/>
    <w:rsid w:val="009A3F45"/>
    <w:rsid w:val="009A4B78"/>
    <w:rsid w:val="009A5175"/>
    <w:rsid w:val="009A53A7"/>
    <w:rsid w:val="009A5539"/>
    <w:rsid w:val="009A5B18"/>
    <w:rsid w:val="009A6FBC"/>
    <w:rsid w:val="009A7EE1"/>
    <w:rsid w:val="009B0588"/>
    <w:rsid w:val="009B06B8"/>
    <w:rsid w:val="009B11AF"/>
    <w:rsid w:val="009B13DE"/>
    <w:rsid w:val="009B2966"/>
    <w:rsid w:val="009B2FF6"/>
    <w:rsid w:val="009B3A89"/>
    <w:rsid w:val="009B3C51"/>
    <w:rsid w:val="009B6B8B"/>
    <w:rsid w:val="009C0A2B"/>
    <w:rsid w:val="009C281A"/>
    <w:rsid w:val="009C2DE5"/>
    <w:rsid w:val="009C3409"/>
    <w:rsid w:val="009C57B0"/>
    <w:rsid w:val="009C58A5"/>
    <w:rsid w:val="009C5CAF"/>
    <w:rsid w:val="009C61AF"/>
    <w:rsid w:val="009C7324"/>
    <w:rsid w:val="009C7649"/>
    <w:rsid w:val="009C776D"/>
    <w:rsid w:val="009D019D"/>
    <w:rsid w:val="009D0B4F"/>
    <w:rsid w:val="009D25D3"/>
    <w:rsid w:val="009D2B7C"/>
    <w:rsid w:val="009D491D"/>
    <w:rsid w:val="009D6A3D"/>
    <w:rsid w:val="009E10FA"/>
    <w:rsid w:val="009E208B"/>
    <w:rsid w:val="009E223D"/>
    <w:rsid w:val="009E3131"/>
    <w:rsid w:val="009E5291"/>
    <w:rsid w:val="009E5E57"/>
    <w:rsid w:val="009F1B15"/>
    <w:rsid w:val="009F1D62"/>
    <w:rsid w:val="009F332B"/>
    <w:rsid w:val="009F335F"/>
    <w:rsid w:val="009F36EC"/>
    <w:rsid w:val="009F3E42"/>
    <w:rsid w:val="009F6F08"/>
    <w:rsid w:val="00A002AE"/>
    <w:rsid w:val="00A01D02"/>
    <w:rsid w:val="00A02640"/>
    <w:rsid w:val="00A02DC5"/>
    <w:rsid w:val="00A03047"/>
    <w:rsid w:val="00A03C73"/>
    <w:rsid w:val="00A04F46"/>
    <w:rsid w:val="00A06622"/>
    <w:rsid w:val="00A07AE1"/>
    <w:rsid w:val="00A104C9"/>
    <w:rsid w:val="00A10705"/>
    <w:rsid w:val="00A10918"/>
    <w:rsid w:val="00A12B18"/>
    <w:rsid w:val="00A14C12"/>
    <w:rsid w:val="00A20180"/>
    <w:rsid w:val="00A228ED"/>
    <w:rsid w:val="00A2296F"/>
    <w:rsid w:val="00A22F81"/>
    <w:rsid w:val="00A241D2"/>
    <w:rsid w:val="00A24768"/>
    <w:rsid w:val="00A24C2A"/>
    <w:rsid w:val="00A24E8F"/>
    <w:rsid w:val="00A25A77"/>
    <w:rsid w:val="00A27A1B"/>
    <w:rsid w:val="00A304C7"/>
    <w:rsid w:val="00A30FF4"/>
    <w:rsid w:val="00A31197"/>
    <w:rsid w:val="00A322D8"/>
    <w:rsid w:val="00A324AD"/>
    <w:rsid w:val="00A33A9A"/>
    <w:rsid w:val="00A341F3"/>
    <w:rsid w:val="00A350AB"/>
    <w:rsid w:val="00A40486"/>
    <w:rsid w:val="00A408C4"/>
    <w:rsid w:val="00A42B1B"/>
    <w:rsid w:val="00A42CB3"/>
    <w:rsid w:val="00A4327C"/>
    <w:rsid w:val="00A449C5"/>
    <w:rsid w:val="00A44CCD"/>
    <w:rsid w:val="00A4593A"/>
    <w:rsid w:val="00A467B7"/>
    <w:rsid w:val="00A468FA"/>
    <w:rsid w:val="00A4716A"/>
    <w:rsid w:val="00A51892"/>
    <w:rsid w:val="00A53F9F"/>
    <w:rsid w:val="00A61C32"/>
    <w:rsid w:val="00A62347"/>
    <w:rsid w:val="00A6413E"/>
    <w:rsid w:val="00A65800"/>
    <w:rsid w:val="00A659A2"/>
    <w:rsid w:val="00A6633A"/>
    <w:rsid w:val="00A67568"/>
    <w:rsid w:val="00A71CDA"/>
    <w:rsid w:val="00A71DEE"/>
    <w:rsid w:val="00A71E5A"/>
    <w:rsid w:val="00A72588"/>
    <w:rsid w:val="00A741A0"/>
    <w:rsid w:val="00A75AE8"/>
    <w:rsid w:val="00A75E09"/>
    <w:rsid w:val="00A7622F"/>
    <w:rsid w:val="00A77C79"/>
    <w:rsid w:val="00A801A4"/>
    <w:rsid w:val="00A80BB6"/>
    <w:rsid w:val="00A828CA"/>
    <w:rsid w:val="00A834E0"/>
    <w:rsid w:val="00A835BB"/>
    <w:rsid w:val="00A83D65"/>
    <w:rsid w:val="00A84923"/>
    <w:rsid w:val="00A84FB3"/>
    <w:rsid w:val="00A85695"/>
    <w:rsid w:val="00A85B24"/>
    <w:rsid w:val="00A86E37"/>
    <w:rsid w:val="00A90425"/>
    <w:rsid w:val="00A9258E"/>
    <w:rsid w:val="00A92D92"/>
    <w:rsid w:val="00A92DEA"/>
    <w:rsid w:val="00A94212"/>
    <w:rsid w:val="00A95F48"/>
    <w:rsid w:val="00A96C5D"/>
    <w:rsid w:val="00A972B6"/>
    <w:rsid w:val="00AA2108"/>
    <w:rsid w:val="00AA2714"/>
    <w:rsid w:val="00AA2903"/>
    <w:rsid w:val="00AA32CD"/>
    <w:rsid w:val="00AA3C34"/>
    <w:rsid w:val="00AA60DD"/>
    <w:rsid w:val="00AA61F4"/>
    <w:rsid w:val="00AA6527"/>
    <w:rsid w:val="00AA665A"/>
    <w:rsid w:val="00AA6E3C"/>
    <w:rsid w:val="00AB0008"/>
    <w:rsid w:val="00AB0276"/>
    <w:rsid w:val="00AB1E70"/>
    <w:rsid w:val="00AB2350"/>
    <w:rsid w:val="00AB40AF"/>
    <w:rsid w:val="00AB4850"/>
    <w:rsid w:val="00AB4D71"/>
    <w:rsid w:val="00AB6E14"/>
    <w:rsid w:val="00AB7031"/>
    <w:rsid w:val="00AC01B3"/>
    <w:rsid w:val="00AC360D"/>
    <w:rsid w:val="00AC4120"/>
    <w:rsid w:val="00AC615F"/>
    <w:rsid w:val="00AC6591"/>
    <w:rsid w:val="00AC7408"/>
    <w:rsid w:val="00AD0E49"/>
    <w:rsid w:val="00AD2334"/>
    <w:rsid w:val="00AD2F5D"/>
    <w:rsid w:val="00AD3AEC"/>
    <w:rsid w:val="00AD405B"/>
    <w:rsid w:val="00AD4280"/>
    <w:rsid w:val="00AD582B"/>
    <w:rsid w:val="00AD6864"/>
    <w:rsid w:val="00AE01C3"/>
    <w:rsid w:val="00AE0336"/>
    <w:rsid w:val="00AE2265"/>
    <w:rsid w:val="00AE27E6"/>
    <w:rsid w:val="00AE424C"/>
    <w:rsid w:val="00AE46D4"/>
    <w:rsid w:val="00AE47BD"/>
    <w:rsid w:val="00AE5369"/>
    <w:rsid w:val="00AE5690"/>
    <w:rsid w:val="00AE6F1F"/>
    <w:rsid w:val="00AE7319"/>
    <w:rsid w:val="00AE7BC6"/>
    <w:rsid w:val="00AF00D5"/>
    <w:rsid w:val="00AF1DA4"/>
    <w:rsid w:val="00AF3359"/>
    <w:rsid w:val="00AF3F21"/>
    <w:rsid w:val="00AF55DC"/>
    <w:rsid w:val="00AF617C"/>
    <w:rsid w:val="00AF6F52"/>
    <w:rsid w:val="00AF753D"/>
    <w:rsid w:val="00AF7606"/>
    <w:rsid w:val="00AF7710"/>
    <w:rsid w:val="00B00B31"/>
    <w:rsid w:val="00B01756"/>
    <w:rsid w:val="00B03DE1"/>
    <w:rsid w:val="00B04AC5"/>
    <w:rsid w:val="00B050F2"/>
    <w:rsid w:val="00B0560E"/>
    <w:rsid w:val="00B060AF"/>
    <w:rsid w:val="00B076AF"/>
    <w:rsid w:val="00B102BE"/>
    <w:rsid w:val="00B11A17"/>
    <w:rsid w:val="00B13FF0"/>
    <w:rsid w:val="00B14A61"/>
    <w:rsid w:val="00B15AF8"/>
    <w:rsid w:val="00B21BBF"/>
    <w:rsid w:val="00B22D3D"/>
    <w:rsid w:val="00B23BA4"/>
    <w:rsid w:val="00B23CEA"/>
    <w:rsid w:val="00B244DE"/>
    <w:rsid w:val="00B25637"/>
    <w:rsid w:val="00B25A86"/>
    <w:rsid w:val="00B304DD"/>
    <w:rsid w:val="00B310E8"/>
    <w:rsid w:val="00B32635"/>
    <w:rsid w:val="00B342FD"/>
    <w:rsid w:val="00B35AF6"/>
    <w:rsid w:val="00B371F5"/>
    <w:rsid w:val="00B40750"/>
    <w:rsid w:val="00B409B6"/>
    <w:rsid w:val="00B40BB7"/>
    <w:rsid w:val="00B40E9A"/>
    <w:rsid w:val="00B4110B"/>
    <w:rsid w:val="00B41C03"/>
    <w:rsid w:val="00B42DB4"/>
    <w:rsid w:val="00B42F80"/>
    <w:rsid w:val="00B434D2"/>
    <w:rsid w:val="00B43A65"/>
    <w:rsid w:val="00B43BCC"/>
    <w:rsid w:val="00B452C1"/>
    <w:rsid w:val="00B461D5"/>
    <w:rsid w:val="00B46AEB"/>
    <w:rsid w:val="00B534FE"/>
    <w:rsid w:val="00B54A58"/>
    <w:rsid w:val="00B5587F"/>
    <w:rsid w:val="00B564A6"/>
    <w:rsid w:val="00B57977"/>
    <w:rsid w:val="00B600F9"/>
    <w:rsid w:val="00B61979"/>
    <w:rsid w:val="00B61D36"/>
    <w:rsid w:val="00B65683"/>
    <w:rsid w:val="00B65C4D"/>
    <w:rsid w:val="00B6752F"/>
    <w:rsid w:val="00B67F62"/>
    <w:rsid w:val="00B70B1E"/>
    <w:rsid w:val="00B71188"/>
    <w:rsid w:val="00B729CD"/>
    <w:rsid w:val="00B73BF3"/>
    <w:rsid w:val="00B73DAC"/>
    <w:rsid w:val="00B74126"/>
    <w:rsid w:val="00B748CA"/>
    <w:rsid w:val="00B75B95"/>
    <w:rsid w:val="00B80462"/>
    <w:rsid w:val="00B80E99"/>
    <w:rsid w:val="00B82BB6"/>
    <w:rsid w:val="00B83362"/>
    <w:rsid w:val="00B84306"/>
    <w:rsid w:val="00B848E6"/>
    <w:rsid w:val="00B85F35"/>
    <w:rsid w:val="00B870E0"/>
    <w:rsid w:val="00B87C15"/>
    <w:rsid w:val="00B87CFA"/>
    <w:rsid w:val="00B90B27"/>
    <w:rsid w:val="00B90F46"/>
    <w:rsid w:val="00B914AB"/>
    <w:rsid w:val="00B919AF"/>
    <w:rsid w:val="00B91BDF"/>
    <w:rsid w:val="00B91C96"/>
    <w:rsid w:val="00B94727"/>
    <w:rsid w:val="00B964EC"/>
    <w:rsid w:val="00B97AEB"/>
    <w:rsid w:val="00B97C7C"/>
    <w:rsid w:val="00BA34E9"/>
    <w:rsid w:val="00BA4502"/>
    <w:rsid w:val="00BA461F"/>
    <w:rsid w:val="00BA569B"/>
    <w:rsid w:val="00BB0194"/>
    <w:rsid w:val="00BB0264"/>
    <w:rsid w:val="00BB087B"/>
    <w:rsid w:val="00BB0A2C"/>
    <w:rsid w:val="00BB3092"/>
    <w:rsid w:val="00BB3571"/>
    <w:rsid w:val="00BB4705"/>
    <w:rsid w:val="00BB532D"/>
    <w:rsid w:val="00BB6B9A"/>
    <w:rsid w:val="00BB763C"/>
    <w:rsid w:val="00BC1AE8"/>
    <w:rsid w:val="00BC2AAF"/>
    <w:rsid w:val="00BC2B9F"/>
    <w:rsid w:val="00BC53D5"/>
    <w:rsid w:val="00BC6775"/>
    <w:rsid w:val="00BC7440"/>
    <w:rsid w:val="00BD37BC"/>
    <w:rsid w:val="00BD3DF9"/>
    <w:rsid w:val="00BD68EB"/>
    <w:rsid w:val="00BD7B50"/>
    <w:rsid w:val="00BD7DC5"/>
    <w:rsid w:val="00BE0D13"/>
    <w:rsid w:val="00BE18EC"/>
    <w:rsid w:val="00BE1ECE"/>
    <w:rsid w:val="00BE2189"/>
    <w:rsid w:val="00BE383A"/>
    <w:rsid w:val="00BE3B89"/>
    <w:rsid w:val="00BE4CFA"/>
    <w:rsid w:val="00BE60FE"/>
    <w:rsid w:val="00BE68D4"/>
    <w:rsid w:val="00BE6FC3"/>
    <w:rsid w:val="00BE7764"/>
    <w:rsid w:val="00BE7D03"/>
    <w:rsid w:val="00BF05CE"/>
    <w:rsid w:val="00BF41C0"/>
    <w:rsid w:val="00BF6565"/>
    <w:rsid w:val="00BF65C7"/>
    <w:rsid w:val="00BF6A49"/>
    <w:rsid w:val="00BF6CD5"/>
    <w:rsid w:val="00BF74A9"/>
    <w:rsid w:val="00C00BF1"/>
    <w:rsid w:val="00C028A9"/>
    <w:rsid w:val="00C02C7A"/>
    <w:rsid w:val="00C03506"/>
    <w:rsid w:val="00C03CEB"/>
    <w:rsid w:val="00C04577"/>
    <w:rsid w:val="00C052B6"/>
    <w:rsid w:val="00C10BA2"/>
    <w:rsid w:val="00C11A97"/>
    <w:rsid w:val="00C12E11"/>
    <w:rsid w:val="00C12F39"/>
    <w:rsid w:val="00C13773"/>
    <w:rsid w:val="00C13C35"/>
    <w:rsid w:val="00C14FC9"/>
    <w:rsid w:val="00C16C14"/>
    <w:rsid w:val="00C1728A"/>
    <w:rsid w:val="00C17F7E"/>
    <w:rsid w:val="00C209D4"/>
    <w:rsid w:val="00C224AD"/>
    <w:rsid w:val="00C22837"/>
    <w:rsid w:val="00C23FA0"/>
    <w:rsid w:val="00C24B4A"/>
    <w:rsid w:val="00C300B8"/>
    <w:rsid w:val="00C30550"/>
    <w:rsid w:val="00C305EB"/>
    <w:rsid w:val="00C31171"/>
    <w:rsid w:val="00C3210B"/>
    <w:rsid w:val="00C328AF"/>
    <w:rsid w:val="00C34F1B"/>
    <w:rsid w:val="00C35B64"/>
    <w:rsid w:val="00C366CD"/>
    <w:rsid w:val="00C36C57"/>
    <w:rsid w:val="00C4016F"/>
    <w:rsid w:val="00C402EC"/>
    <w:rsid w:val="00C422CA"/>
    <w:rsid w:val="00C431F3"/>
    <w:rsid w:val="00C43292"/>
    <w:rsid w:val="00C457B4"/>
    <w:rsid w:val="00C471A1"/>
    <w:rsid w:val="00C4727C"/>
    <w:rsid w:val="00C50511"/>
    <w:rsid w:val="00C50939"/>
    <w:rsid w:val="00C51402"/>
    <w:rsid w:val="00C530E9"/>
    <w:rsid w:val="00C538B2"/>
    <w:rsid w:val="00C53AE1"/>
    <w:rsid w:val="00C54BBD"/>
    <w:rsid w:val="00C56193"/>
    <w:rsid w:val="00C565DB"/>
    <w:rsid w:val="00C56934"/>
    <w:rsid w:val="00C603D5"/>
    <w:rsid w:val="00C60E44"/>
    <w:rsid w:val="00C62613"/>
    <w:rsid w:val="00C63A9E"/>
    <w:rsid w:val="00C64FD6"/>
    <w:rsid w:val="00C65B6E"/>
    <w:rsid w:val="00C65BE7"/>
    <w:rsid w:val="00C65D5B"/>
    <w:rsid w:val="00C665A0"/>
    <w:rsid w:val="00C670BC"/>
    <w:rsid w:val="00C70BCA"/>
    <w:rsid w:val="00C73204"/>
    <w:rsid w:val="00C765D9"/>
    <w:rsid w:val="00C772BE"/>
    <w:rsid w:val="00C81543"/>
    <w:rsid w:val="00C84FAB"/>
    <w:rsid w:val="00C944B6"/>
    <w:rsid w:val="00C97273"/>
    <w:rsid w:val="00CA06E3"/>
    <w:rsid w:val="00CA6207"/>
    <w:rsid w:val="00CA6DF8"/>
    <w:rsid w:val="00CA75C3"/>
    <w:rsid w:val="00CA789D"/>
    <w:rsid w:val="00CB176C"/>
    <w:rsid w:val="00CB5002"/>
    <w:rsid w:val="00CB53FF"/>
    <w:rsid w:val="00CB607E"/>
    <w:rsid w:val="00CB6AAB"/>
    <w:rsid w:val="00CC0859"/>
    <w:rsid w:val="00CC0AE0"/>
    <w:rsid w:val="00CC0C12"/>
    <w:rsid w:val="00CC19E0"/>
    <w:rsid w:val="00CC2CFA"/>
    <w:rsid w:val="00CC6609"/>
    <w:rsid w:val="00CC72CC"/>
    <w:rsid w:val="00CC7A33"/>
    <w:rsid w:val="00CD1E87"/>
    <w:rsid w:val="00CD442A"/>
    <w:rsid w:val="00CD4A47"/>
    <w:rsid w:val="00CD4DAD"/>
    <w:rsid w:val="00CD5CA8"/>
    <w:rsid w:val="00CE0419"/>
    <w:rsid w:val="00CE1419"/>
    <w:rsid w:val="00CE1949"/>
    <w:rsid w:val="00CE1EAB"/>
    <w:rsid w:val="00CE209B"/>
    <w:rsid w:val="00CE26B9"/>
    <w:rsid w:val="00CE3C02"/>
    <w:rsid w:val="00CE4257"/>
    <w:rsid w:val="00CF0EA9"/>
    <w:rsid w:val="00CF1B16"/>
    <w:rsid w:val="00CF3517"/>
    <w:rsid w:val="00CF38BF"/>
    <w:rsid w:val="00CF5021"/>
    <w:rsid w:val="00CF5CBF"/>
    <w:rsid w:val="00D0273F"/>
    <w:rsid w:val="00D03DEB"/>
    <w:rsid w:val="00D04E2C"/>
    <w:rsid w:val="00D07DD0"/>
    <w:rsid w:val="00D106D8"/>
    <w:rsid w:val="00D11B4E"/>
    <w:rsid w:val="00D12855"/>
    <w:rsid w:val="00D13079"/>
    <w:rsid w:val="00D137D8"/>
    <w:rsid w:val="00D13D8B"/>
    <w:rsid w:val="00D14BCC"/>
    <w:rsid w:val="00D14E05"/>
    <w:rsid w:val="00D1522D"/>
    <w:rsid w:val="00D17377"/>
    <w:rsid w:val="00D17468"/>
    <w:rsid w:val="00D17791"/>
    <w:rsid w:val="00D20189"/>
    <w:rsid w:val="00D21109"/>
    <w:rsid w:val="00D215B4"/>
    <w:rsid w:val="00D2195E"/>
    <w:rsid w:val="00D21E4D"/>
    <w:rsid w:val="00D23411"/>
    <w:rsid w:val="00D24B42"/>
    <w:rsid w:val="00D25FD5"/>
    <w:rsid w:val="00D26429"/>
    <w:rsid w:val="00D268A9"/>
    <w:rsid w:val="00D27D81"/>
    <w:rsid w:val="00D32505"/>
    <w:rsid w:val="00D330A8"/>
    <w:rsid w:val="00D348E0"/>
    <w:rsid w:val="00D3520A"/>
    <w:rsid w:val="00D356E8"/>
    <w:rsid w:val="00D365C9"/>
    <w:rsid w:val="00D37B00"/>
    <w:rsid w:val="00D405EE"/>
    <w:rsid w:val="00D412F2"/>
    <w:rsid w:val="00D41C62"/>
    <w:rsid w:val="00D44E94"/>
    <w:rsid w:val="00D45B1D"/>
    <w:rsid w:val="00D461CB"/>
    <w:rsid w:val="00D4684B"/>
    <w:rsid w:val="00D47903"/>
    <w:rsid w:val="00D47BEA"/>
    <w:rsid w:val="00D5134B"/>
    <w:rsid w:val="00D52411"/>
    <w:rsid w:val="00D524EB"/>
    <w:rsid w:val="00D52912"/>
    <w:rsid w:val="00D52BC9"/>
    <w:rsid w:val="00D532BF"/>
    <w:rsid w:val="00D54C8C"/>
    <w:rsid w:val="00D56432"/>
    <w:rsid w:val="00D57927"/>
    <w:rsid w:val="00D57E0F"/>
    <w:rsid w:val="00D60F55"/>
    <w:rsid w:val="00D61723"/>
    <w:rsid w:val="00D61EF7"/>
    <w:rsid w:val="00D62714"/>
    <w:rsid w:val="00D63536"/>
    <w:rsid w:val="00D656AD"/>
    <w:rsid w:val="00D667B5"/>
    <w:rsid w:val="00D66A8D"/>
    <w:rsid w:val="00D73D1D"/>
    <w:rsid w:val="00D74360"/>
    <w:rsid w:val="00D74D2B"/>
    <w:rsid w:val="00D74F78"/>
    <w:rsid w:val="00D750A1"/>
    <w:rsid w:val="00D761C3"/>
    <w:rsid w:val="00D768EA"/>
    <w:rsid w:val="00D81573"/>
    <w:rsid w:val="00D826F0"/>
    <w:rsid w:val="00D83D61"/>
    <w:rsid w:val="00D83F5C"/>
    <w:rsid w:val="00D84092"/>
    <w:rsid w:val="00D8466A"/>
    <w:rsid w:val="00D853A8"/>
    <w:rsid w:val="00D869F9"/>
    <w:rsid w:val="00D872E7"/>
    <w:rsid w:val="00D9269D"/>
    <w:rsid w:val="00D954FD"/>
    <w:rsid w:val="00D9565C"/>
    <w:rsid w:val="00D958B6"/>
    <w:rsid w:val="00D966FE"/>
    <w:rsid w:val="00DA0030"/>
    <w:rsid w:val="00DA0179"/>
    <w:rsid w:val="00DA0561"/>
    <w:rsid w:val="00DA0876"/>
    <w:rsid w:val="00DA0DBC"/>
    <w:rsid w:val="00DA11DC"/>
    <w:rsid w:val="00DA1A1A"/>
    <w:rsid w:val="00DA4450"/>
    <w:rsid w:val="00DA5097"/>
    <w:rsid w:val="00DA671C"/>
    <w:rsid w:val="00DA6A6E"/>
    <w:rsid w:val="00DB068B"/>
    <w:rsid w:val="00DC0A07"/>
    <w:rsid w:val="00DC1477"/>
    <w:rsid w:val="00DC1A2F"/>
    <w:rsid w:val="00DC3444"/>
    <w:rsid w:val="00DC43ED"/>
    <w:rsid w:val="00DC6257"/>
    <w:rsid w:val="00DC6DC4"/>
    <w:rsid w:val="00DC71AB"/>
    <w:rsid w:val="00DC764B"/>
    <w:rsid w:val="00DD1270"/>
    <w:rsid w:val="00DD2EE7"/>
    <w:rsid w:val="00DD3CF7"/>
    <w:rsid w:val="00DD52DF"/>
    <w:rsid w:val="00DD59F5"/>
    <w:rsid w:val="00DD5B2B"/>
    <w:rsid w:val="00DD7C0F"/>
    <w:rsid w:val="00DE01EE"/>
    <w:rsid w:val="00DE1155"/>
    <w:rsid w:val="00DE3DBE"/>
    <w:rsid w:val="00DE3FF8"/>
    <w:rsid w:val="00DE5164"/>
    <w:rsid w:val="00DE6987"/>
    <w:rsid w:val="00DE6DE6"/>
    <w:rsid w:val="00DE7DAA"/>
    <w:rsid w:val="00DF078A"/>
    <w:rsid w:val="00DF113A"/>
    <w:rsid w:val="00DF36D9"/>
    <w:rsid w:val="00DF5D73"/>
    <w:rsid w:val="00DF7DA5"/>
    <w:rsid w:val="00E02E90"/>
    <w:rsid w:val="00E0333E"/>
    <w:rsid w:val="00E045FA"/>
    <w:rsid w:val="00E06DB3"/>
    <w:rsid w:val="00E078DA"/>
    <w:rsid w:val="00E10963"/>
    <w:rsid w:val="00E11B12"/>
    <w:rsid w:val="00E14D0D"/>
    <w:rsid w:val="00E1764D"/>
    <w:rsid w:val="00E20BB6"/>
    <w:rsid w:val="00E219DC"/>
    <w:rsid w:val="00E24570"/>
    <w:rsid w:val="00E2476F"/>
    <w:rsid w:val="00E249B1"/>
    <w:rsid w:val="00E24ADC"/>
    <w:rsid w:val="00E27000"/>
    <w:rsid w:val="00E27638"/>
    <w:rsid w:val="00E27DF5"/>
    <w:rsid w:val="00E3154C"/>
    <w:rsid w:val="00E33B3E"/>
    <w:rsid w:val="00E40AB8"/>
    <w:rsid w:val="00E42467"/>
    <w:rsid w:val="00E436F0"/>
    <w:rsid w:val="00E4518D"/>
    <w:rsid w:val="00E458FD"/>
    <w:rsid w:val="00E46793"/>
    <w:rsid w:val="00E470D4"/>
    <w:rsid w:val="00E47C0D"/>
    <w:rsid w:val="00E47F72"/>
    <w:rsid w:val="00E50F1B"/>
    <w:rsid w:val="00E51348"/>
    <w:rsid w:val="00E52386"/>
    <w:rsid w:val="00E54184"/>
    <w:rsid w:val="00E54A2C"/>
    <w:rsid w:val="00E54F5E"/>
    <w:rsid w:val="00E55199"/>
    <w:rsid w:val="00E552F3"/>
    <w:rsid w:val="00E6032A"/>
    <w:rsid w:val="00E60608"/>
    <w:rsid w:val="00E6103A"/>
    <w:rsid w:val="00E62974"/>
    <w:rsid w:val="00E638F2"/>
    <w:rsid w:val="00E648A1"/>
    <w:rsid w:val="00E661EA"/>
    <w:rsid w:val="00E66E1D"/>
    <w:rsid w:val="00E672B1"/>
    <w:rsid w:val="00E6757C"/>
    <w:rsid w:val="00E67FDC"/>
    <w:rsid w:val="00E67FE1"/>
    <w:rsid w:val="00E70DD7"/>
    <w:rsid w:val="00E740F9"/>
    <w:rsid w:val="00E741F3"/>
    <w:rsid w:val="00E75837"/>
    <w:rsid w:val="00E761CA"/>
    <w:rsid w:val="00E82870"/>
    <w:rsid w:val="00E82B94"/>
    <w:rsid w:val="00E82C05"/>
    <w:rsid w:val="00E84B57"/>
    <w:rsid w:val="00E84E79"/>
    <w:rsid w:val="00E869F4"/>
    <w:rsid w:val="00E86BA6"/>
    <w:rsid w:val="00E86F14"/>
    <w:rsid w:val="00E8785A"/>
    <w:rsid w:val="00E878EC"/>
    <w:rsid w:val="00E908E6"/>
    <w:rsid w:val="00E9129B"/>
    <w:rsid w:val="00E9175D"/>
    <w:rsid w:val="00E917F5"/>
    <w:rsid w:val="00E93982"/>
    <w:rsid w:val="00E95082"/>
    <w:rsid w:val="00E968A7"/>
    <w:rsid w:val="00EA1B35"/>
    <w:rsid w:val="00EA1D6B"/>
    <w:rsid w:val="00EA2306"/>
    <w:rsid w:val="00EA2EB7"/>
    <w:rsid w:val="00EA4A79"/>
    <w:rsid w:val="00EA4C2E"/>
    <w:rsid w:val="00EA6A3A"/>
    <w:rsid w:val="00EA7A29"/>
    <w:rsid w:val="00EB0AA0"/>
    <w:rsid w:val="00EB0C6E"/>
    <w:rsid w:val="00EB12A8"/>
    <w:rsid w:val="00EB1387"/>
    <w:rsid w:val="00EB1F18"/>
    <w:rsid w:val="00EB2089"/>
    <w:rsid w:val="00EB219E"/>
    <w:rsid w:val="00EB2525"/>
    <w:rsid w:val="00EB31A0"/>
    <w:rsid w:val="00EB412D"/>
    <w:rsid w:val="00EB4436"/>
    <w:rsid w:val="00EB500D"/>
    <w:rsid w:val="00EB53B9"/>
    <w:rsid w:val="00EB55A8"/>
    <w:rsid w:val="00EC1039"/>
    <w:rsid w:val="00EC16BD"/>
    <w:rsid w:val="00EC1E46"/>
    <w:rsid w:val="00EC2018"/>
    <w:rsid w:val="00EC39DD"/>
    <w:rsid w:val="00EC4054"/>
    <w:rsid w:val="00EC69BC"/>
    <w:rsid w:val="00EC7C78"/>
    <w:rsid w:val="00ED0944"/>
    <w:rsid w:val="00ED12E5"/>
    <w:rsid w:val="00ED37C2"/>
    <w:rsid w:val="00ED4221"/>
    <w:rsid w:val="00ED53C3"/>
    <w:rsid w:val="00ED6810"/>
    <w:rsid w:val="00ED773A"/>
    <w:rsid w:val="00EE1570"/>
    <w:rsid w:val="00EE1EB2"/>
    <w:rsid w:val="00EE53F9"/>
    <w:rsid w:val="00EE68D7"/>
    <w:rsid w:val="00EE739A"/>
    <w:rsid w:val="00EF3976"/>
    <w:rsid w:val="00EF39FC"/>
    <w:rsid w:val="00EF41F5"/>
    <w:rsid w:val="00EF420A"/>
    <w:rsid w:val="00EF49E8"/>
    <w:rsid w:val="00EF6DFE"/>
    <w:rsid w:val="00EF7E3B"/>
    <w:rsid w:val="00EF7EC3"/>
    <w:rsid w:val="00F0189E"/>
    <w:rsid w:val="00F020E8"/>
    <w:rsid w:val="00F02A58"/>
    <w:rsid w:val="00F03234"/>
    <w:rsid w:val="00F032CE"/>
    <w:rsid w:val="00F03851"/>
    <w:rsid w:val="00F049E7"/>
    <w:rsid w:val="00F04DE0"/>
    <w:rsid w:val="00F04F18"/>
    <w:rsid w:val="00F07382"/>
    <w:rsid w:val="00F10592"/>
    <w:rsid w:val="00F105BA"/>
    <w:rsid w:val="00F106D6"/>
    <w:rsid w:val="00F1082A"/>
    <w:rsid w:val="00F12285"/>
    <w:rsid w:val="00F15237"/>
    <w:rsid w:val="00F163EA"/>
    <w:rsid w:val="00F16BE9"/>
    <w:rsid w:val="00F2405B"/>
    <w:rsid w:val="00F2600F"/>
    <w:rsid w:val="00F26CDE"/>
    <w:rsid w:val="00F27864"/>
    <w:rsid w:val="00F30343"/>
    <w:rsid w:val="00F30E5E"/>
    <w:rsid w:val="00F31FA2"/>
    <w:rsid w:val="00F321B8"/>
    <w:rsid w:val="00F34016"/>
    <w:rsid w:val="00F34652"/>
    <w:rsid w:val="00F3579B"/>
    <w:rsid w:val="00F434DB"/>
    <w:rsid w:val="00F4771D"/>
    <w:rsid w:val="00F50530"/>
    <w:rsid w:val="00F51281"/>
    <w:rsid w:val="00F5199F"/>
    <w:rsid w:val="00F52064"/>
    <w:rsid w:val="00F52587"/>
    <w:rsid w:val="00F559B0"/>
    <w:rsid w:val="00F577E6"/>
    <w:rsid w:val="00F57B48"/>
    <w:rsid w:val="00F64899"/>
    <w:rsid w:val="00F65629"/>
    <w:rsid w:val="00F677C7"/>
    <w:rsid w:val="00F702DA"/>
    <w:rsid w:val="00F71BE2"/>
    <w:rsid w:val="00F7493B"/>
    <w:rsid w:val="00F74C10"/>
    <w:rsid w:val="00F804EE"/>
    <w:rsid w:val="00F81475"/>
    <w:rsid w:val="00F81D1D"/>
    <w:rsid w:val="00F84500"/>
    <w:rsid w:val="00F85EE6"/>
    <w:rsid w:val="00F93B39"/>
    <w:rsid w:val="00F94AD2"/>
    <w:rsid w:val="00F94DF0"/>
    <w:rsid w:val="00F95BF6"/>
    <w:rsid w:val="00FA1A97"/>
    <w:rsid w:val="00FA7AE7"/>
    <w:rsid w:val="00FB0EB4"/>
    <w:rsid w:val="00FB33E0"/>
    <w:rsid w:val="00FB37F2"/>
    <w:rsid w:val="00FB38FB"/>
    <w:rsid w:val="00FB4620"/>
    <w:rsid w:val="00FB49C9"/>
    <w:rsid w:val="00FB54DF"/>
    <w:rsid w:val="00FB5E04"/>
    <w:rsid w:val="00FB641B"/>
    <w:rsid w:val="00FB64F7"/>
    <w:rsid w:val="00FC00A1"/>
    <w:rsid w:val="00FC28C2"/>
    <w:rsid w:val="00FC34C9"/>
    <w:rsid w:val="00FC383A"/>
    <w:rsid w:val="00FC3971"/>
    <w:rsid w:val="00FC4F6A"/>
    <w:rsid w:val="00FC54FE"/>
    <w:rsid w:val="00FC57BB"/>
    <w:rsid w:val="00FD0293"/>
    <w:rsid w:val="00FD04E9"/>
    <w:rsid w:val="00FD34DF"/>
    <w:rsid w:val="00FD50C3"/>
    <w:rsid w:val="00FD5436"/>
    <w:rsid w:val="00FE1430"/>
    <w:rsid w:val="00FE1A8B"/>
    <w:rsid w:val="00FE304E"/>
    <w:rsid w:val="00FE39DB"/>
    <w:rsid w:val="00FE40BC"/>
    <w:rsid w:val="00FE425D"/>
    <w:rsid w:val="00FE6655"/>
    <w:rsid w:val="00FE6984"/>
    <w:rsid w:val="00FE69AD"/>
    <w:rsid w:val="00FE7370"/>
    <w:rsid w:val="00FF128D"/>
    <w:rsid w:val="00FF20AC"/>
    <w:rsid w:val="00FF2732"/>
    <w:rsid w:val="00FF4740"/>
    <w:rsid w:val="00FF520E"/>
    <w:rsid w:val="00FF5E30"/>
    <w:rsid w:val="00FF6BBF"/>
    <w:rsid w:val="00FF78AB"/>
    <w:rsid w:val="0226A519"/>
    <w:rsid w:val="023023CA"/>
    <w:rsid w:val="032332E2"/>
    <w:rsid w:val="03483336"/>
    <w:rsid w:val="039911B0"/>
    <w:rsid w:val="03A916F1"/>
    <w:rsid w:val="05F11AF2"/>
    <w:rsid w:val="07D69F25"/>
    <w:rsid w:val="09552693"/>
    <w:rsid w:val="0BBF80B7"/>
    <w:rsid w:val="0C38CA6D"/>
    <w:rsid w:val="0D5B3B33"/>
    <w:rsid w:val="0D6A1A4A"/>
    <w:rsid w:val="0E3FF5FE"/>
    <w:rsid w:val="0FF7B399"/>
    <w:rsid w:val="113ECF12"/>
    <w:rsid w:val="11CEBFBC"/>
    <w:rsid w:val="126409F3"/>
    <w:rsid w:val="12DBAD1E"/>
    <w:rsid w:val="14A37F5E"/>
    <w:rsid w:val="14B89E4F"/>
    <w:rsid w:val="14D77281"/>
    <w:rsid w:val="17401A70"/>
    <w:rsid w:val="17F76EEC"/>
    <w:rsid w:val="18221F91"/>
    <w:rsid w:val="19D0F6CA"/>
    <w:rsid w:val="1ACF9EC7"/>
    <w:rsid w:val="1BAE7530"/>
    <w:rsid w:val="1CB53840"/>
    <w:rsid w:val="1D1F5D4B"/>
    <w:rsid w:val="1E30568F"/>
    <w:rsid w:val="1F5E694F"/>
    <w:rsid w:val="1F5F3716"/>
    <w:rsid w:val="1FC55BB9"/>
    <w:rsid w:val="20BA1CCD"/>
    <w:rsid w:val="22336A99"/>
    <w:rsid w:val="2254AB01"/>
    <w:rsid w:val="22C401D4"/>
    <w:rsid w:val="22D8AE9D"/>
    <w:rsid w:val="24EA7556"/>
    <w:rsid w:val="25C68538"/>
    <w:rsid w:val="26D33521"/>
    <w:rsid w:val="26E1E042"/>
    <w:rsid w:val="29FFD399"/>
    <w:rsid w:val="2A57015F"/>
    <w:rsid w:val="2AAE4FCD"/>
    <w:rsid w:val="2AD1848A"/>
    <w:rsid w:val="2B29B809"/>
    <w:rsid w:val="2CAF7883"/>
    <w:rsid w:val="2CD1B1F0"/>
    <w:rsid w:val="2D1AE806"/>
    <w:rsid w:val="2EEDDE96"/>
    <w:rsid w:val="2F42EF1D"/>
    <w:rsid w:val="2FBB1584"/>
    <w:rsid w:val="317D0D7E"/>
    <w:rsid w:val="31E950C6"/>
    <w:rsid w:val="3332642D"/>
    <w:rsid w:val="3477387F"/>
    <w:rsid w:val="36325C5F"/>
    <w:rsid w:val="364E6820"/>
    <w:rsid w:val="3796A9A4"/>
    <w:rsid w:val="37E62B83"/>
    <w:rsid w:val="383E3CAA"/>
    <w:rsid w:val="39FDA38B"/>
    <w:rsid w:val="3A77ABDC"/>
    <w:rsid w:val="3A8EA0D9"/>
    <w:rsid w:val="3B509C31"/>
    <w:rsid w:val="3BDD77DB"/>
    <w:rsid w:val="3C919795"/>
    <w:rsid w:val="3D783866"/>
    <w:rsid w:val="3DD76243"/>
    <w:rsid w:val="3E4D0A66"/>
    <w:rsid w:val="3E61BB86"/>
    <w:rsid w:val="3E89A3E2"/>
    <w:rsid w:val="3EB8FC99"/>
    <w:rsid w:val="3F5A283F"/>
    <w:rsid w:val="40331CD9"/>
    <w:rsid w:val="409E1E24"/>
    <w:rsid w:val="40B02537"/>
    <w:rsid w:val="42203209"/>
    <w:rsid w:val="42C6BDAF"/>
    <w:rsid w:val="45B98CA4"/>
    <w:rsid w:val="45CA53C0"/>
    <w:rsid w:val="466FFD16"/>
    <w:rsid w:val="471B5C06"/>
    <w:rsid w:val="47D099ED"/>
    <w:rsid w:val="47E6B700"/>
    <w:rsid w:val="482FD543"/>
    <w:rsid w:val="48999CD9"/>
    <w:rsid w:val="49C75941"/>
    <w:rsid w:val="49EA0B06"/>
    <w:rsid w:val="4A57016D"/>
    <w:rsid w:val="4AD669E9"/>
    <w:rsid w:val="4AFEE787"/>
    <w:rsid w:val="4B11875A"/>
    <w:rsid w:val="4B1E3CF4"/>
    <w:rsid w:val="4CA6BEFD"/>
    <w:rsid w:val="4DEE69E6"/>
    <w:rsid w:val="4DF773B2"/>
    <w:rsid w:val="4E33FF24"/>
    <w:rsid w:val="4E56FADB"/>
    <w:rsid w:val="4E825E8E"/>
    <w:rsid w:val="4F194D6F"/>
    <w:rsid w:val="4F2EA372"/>
    <w:rsid w:val="4FDE17DE"/>
    <w:rsid w:val="5009481B"/>
    <w:rsid w:val="5088FBF0"/>
    <w:rsid w:val="50D05A8B"/>
    <w:rsid w:val="5113FEFC"/>
    <w:rsid w:val="5278FA28"/>
    <w:rsid w:val="5306FE40"/>
    <w:rsid w:val="531CEDF5"/>
    <w:rsid w:val="5507D790"/>
    <w:rsid w:val="551487D2"/>
    <w:rsid w:val="5549F911"/>
    <w:rsid w:val="56DD38B3"/>
    <w:rsid w:val="5A68EB7B"/>
    <w:rsid w:val="5A701D01"/>
    <w:rsid w:val="5C191605"/>
    <w:rsid w:val="5C556B79"/>
    <w:rsid w:val="5C6B6088"/>
    <w:rsid w:val="5FB2EF16"/>
    <w:rsid w:val="6006C85A"/>
    <w:rsid w:val="601ACE4B"/>
    <w:rsid w:val="60DF8FA8"/>
    <w:rsid w:val="61FC007A"/>
    <w:rsid w:val="621DA712"/>
    <w:rsid w:val="63BFAD32"/>
    <w:rsid w:val="63C78EC9"/>
    <w:rsid w:val="63E6CFA9"/>
    <w:rsid w:val="64BA0D3D"/>
    <w:rsid w:val="663A9872"/>
    <w:rsid w:val="666943FD"/>
    <w:rsid w:val="67239A55"/>
    <w:rsid w:val="68147C06"/>
    <w:rsid w:val="6861AFCE"/>
    <w:rsid w:val="69FEAF62"/>
    <w:rsid w:val="6A921D62"/>
    <w:rsid w:val="6BFDCBB4"/>
    <w:rsid w:val="6CA8D671"/>
    <w:rsid w:val="6D596530"/>
    <w:rsid w:val="6DCB0085"/>
    <w:rsid w:val="71B57530"/>
    <w:rsid w:val="72478A61"/>
    <w:rsid w:val="731CEE85"/>
    <w:rsid w:val="740E4BAB"/>
    <w:rsid w:val="75466ACD"/>
    <w:rsid w:val="754DD740"/>
    <w:rsid w:val="76272558"/>
    <w:rsid w:val="7635E5CD"/>
    <w:rsid w:val="767BC76C"/>
    <w:rsid w:val="76F8B7AE"/>
    <w:rsid w:val="79E96227"/>
    <w:rsid w:val="7B4B081D"/>
    <w:rsid w:val="7BB60DE6"/>
    <w:rsid w:val="7BBEFEC8"/>
    <w:rsid w:val="7BDFBCCA"/>
    <w:rsid w:val="7CD4CE60"/>
    <w:rsid w:val="7D2D11E4"/>
    <w:rsid w:val="7D51B8D9"/>
    <w:rsid w:val="7DBA3D48"/>
    <w:rsid w:val="7E9AD3B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346F97"/>
  <w15:chartTrackingRefBased/>
  <w15:docId w15:val="{2DA04725-BEA7-4EC3-AD9F-57443CDFB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F0EA9"/>
    <w:rPr>
      <w:rFonts w:ascii="Arial" w:eastAsia="Times New Roman" w:hAnsi="Arial" w:cs="Arial"/>
      <w:lang w:eastAsia="en-US"/>
    </w:rPr>
  </w:style>
  <w:style w:type="paragraph" w:styleId="Naslov1">
    <w:name w:val="heading 1"/>
    <w:basedOn w:val="Navaden"/>
    <w:next w:val="Navaden"/>
    <w:link w:val="Naslov1Znak"/>
    <w:qFormat/>
    <w:locked/>
    <w:rsid w:val="00EA7A29"/>
    <w:pPr>
      <w:keepNext/>
      <w:keepLines/>
      <w:spacing w:before="240"/>
      <w:outlineLvl w:val="0"/>
    </w:pPr>
    <w:rPr>
      <w:rFonts w:ascii="Cambria" w:hAnsi="Cambria" w:cs="Times New Roman"/>
      <w:color w:val="365F91"/>
      <w:sz w:val="32"/>
      <w:szCs w:val="32"/>
    </w:rPr>
  </w:style>
  <w:style w:type="paragraph" w:styleId="Naslov2">
    <w:name w:val="heading 2"/>
    <w:basedOn w:val="Navaden"/>
    <w:next w:val="Navaden"/>
    <w:link w:val="Naslov2Znak"/>
    <w:uiPriority w:val="99"/>
    <w:qFormat/>
    <w:rsid w:val="00674B94"/>
    <w:pPr>
      <w:numPr>
        <w:numId w:val="2"/>
      </w:numPr>
      <w:spacing w:before="240" w:after="240"/>
      <w:outlineLvl w:val="1"/>
    </w:pPr>
    <w:rPr>
      <w:b/>
      <w:bCs/>
      <w:iCs/>
    </w:rPr>
  </w:style>
  <w:style w:type="paragraph" w:styleId="Naslov3">
    <w:name w:val="heading 3"/>
    <w:basedOn w:val="Navaden"/>
    <w:next w:val="Navaden"/>
    <w:link w:val="Naslov3Znak"/>
    <w:unhideWhenUsed/>
    <w:qFormat/>
    <w:locked/>
    <w:rsid w:val="00656F4F"/>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EA7A29"/>
    <w:rPr>
      <w:rFonts w:ascii="Cambria" w:eastAsia="Times New Roman" w:hAnsi="Cambria" w:cs="Times New Roman"/>
      <w:color w:val="365F91"/>
      <w:sz w:val="32"/>
      <w:szCs w:val="32"/>
      <w:lang w:eastAsia="en-US"/>
    </w:rPr>
  </w:style>
  <w:style w:type="character" w:customStyle="1" w:styleId="Naslov2Znak">
    <w:name w:val="Naslov 2 Znak"/>
    <w:link w:val="Naslov2"/>
    <w:uiPriority w:val="99"/>
    <w:locked/>
    <w:rsid w:val="00674B94"/>
    <w:rPr>
      <w:rFonts w:ascii="Arial" w:eastAsia="Times New Roman" w:hAnsi="Arial" w:cs="Arial"/>
      <w:b/>
      <w:bCs/>
      <w:iCs/>
      <w:lang w:eastAsia="en-US"/>
    </w:rPr>
  </w:style>
  <w:style w:type="character" w:customStyle="1" w:styleId="Naslov3Znak">
    <w:name w:val="Naslov 3 Znak"/>
    <w:basedOn w:val="Privzetapisavaodstavka"/>
    <w:link w:val="Naslov3"/>
    <w:rsid w:val="00656F4F"/>
    <w:rPr>
      <w:rFonts w:asciiTheme="majorHAnsi" w:eastAsiaTheme="majorEastAsia" w:hAnsiTheme="majorHAnsi" w:cstheme="majorBidi"/>
      <w:color w:val="1F3763" w:themeColor="accent1" w:themeShade="7F"/>
      <w:sz w:val="24"/>
      <w:szCs w:val="24"/>
      <w:lang w:eastAsia="en-US"/>
    </w:rPr>
  </w:style>
  <w:style w:type="paragraph" w:styleId="Telobesedila">
    <w:name w:val="Body Text"/>
    <w:basedOn w:val="Navaden"/>
    <w:link w:val="TelobesedilaZnak"/>
    <w:uiPriority w:val="99"/>
    <w:rsid w:val="00674B94"/>
  </w:style>
  <w:style w:type="character" w:customStyle="1" w:styleId="TelobesedilaZnak">
    <w:name w:val="Telo besedila Znak"/>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link w:val="Noga"/>
    <w:uiPriority w:val="99"/>
    <w:locked/>
    <w:rsid w:val="00674B94"/>
    <w:rPr>
      <w:rFonts w:ascii="Arial" w:hAnsi="Arial" w:cs="Times New Roman"/>
      <w:sz w:val="20"/>
      <w:szCs w:val="20"/>
    </w:rPr>
  </w:style>
  <w:style w:type="paragraph" w:customStyle="1" w:styleId="pogodbaleni">
    <w:name w:val="pogodba členi"/>
    <w:next w:val="Navaden"/>
    <w:uiPriority w:val="99"/>
    <w:rsid w:val="009D491D"/>
    <w:pPr>
      <w:numPr>
        <w:numId w:val="5"/>
      </w:numPr>
      <w:tabs>
        <w:tab w:val="left" w:pos="357"/>
      </w:tabs>
      <w:spacing w:before="120" w:after="120" w:line="260" w:lineRule="atLeast"/>
      <w:jc w:val="center"/>
    </w:pPr>
    <w:rPr>
      <w:rFonts w:ascii="Arial" w:hAnsi="Arial" w:cs="Arial"/>
      <w:lang w:eastAsia="en-US"/>
    </w:rPr>
  </w:style>
  <w:style w:type="paragraph" w:customStyle="1" w:styleId="DefaultText">
    <w:name w:val="Default Text"/>
    <w:basedOn w:val="Navaden"/>
    <w:uiPriority w:val="99"/>
    <w:rsid w:val="00674B94"/>
    <w:rPr>
      <w:lang w:eastAsia="sl-SI"/>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link w:val="Besedilooblaka"/>
    <w:uiPriority w:val="99"/>
    <w:semiHidden/>
    <w:locked/>
    <w:rsid w:val="00923C13"/>
    <w:rPr>
      <w:rFonts w:ascii="Times New Roman" w:hAnsi="Times New Roman" w:cs="Times New Roman"/>
      <w:sz w:val="2"/>
      <w:lang w:eastAsia="en-US"/>
    </w:rPr>
  </w:style>
  <w:style w:type="paragraph" w:customStyle="1" w:styleId="BodyText23">
    <w:name w:val="Body Text 23"/>
    <w:basedOn w:val="Navaden"/>
    <w:rsid w:val="00A25A7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pPr>
    <w:rPr>
      <w:rFonts w:ascii="Times New Roman" w:hAnsi="Times New Roman"/>
      <w:sz w:val="24"/>
      <w:lang w:eastAsia="sl-SI"/>
    </w:rPr>
  </w:style>
  <w:style w:type="paragraph" w:customStyle="1" w:styleId="leni">
    <w:name w:val="Členi"/>
    <w:basedOn w:val="Navaden"/>
    <w:rsid w:val="00622D2E"/>
    <w:pPr>
      <w:numPr>
        <w:numId w:val="6"/>
      </w:numPr>
      <w:tabs>
        <w:tab w:val="clear" w:pos="3800"/>
        <w:tab w:val="num" w:pos="3375"/>
        <w:tab w:val="num" w:pos="4483"/>
      </w:tabs>
      <w:spacing w:after="120"/>
      <w:ind w:left="3375"/>
      <w:jc w:val="center"/>
      <w:outlineLvl w:val="0"/>
    </w:pPr>
    <w:rPr>
      <w:rFonts w:eastAsia="Calibri"/>
      <w:lang w:eastAsia="sl-SI"/>
    </w:rPr>
  </w:style>
  <w:style w:type="paragraph" w:customStyle="1" w:styleId="StyleleniBefore30ptAfter12pt">
    <w:name w:val="Style Členi + Before:  30 pt After:  12 pt"/>
    <w:basedOn w:val="leni"/>
    <w:rsid w:val="00622D2E"/>
    <w:pPr>
      <w:tabs>
        <w:tab w:val="clear" w:pos="3375"/>
      </w:tabs>
      <w:spacing w:before="600"/>
      <w:ind w:left="4483"/>
    </w:pPr>
  </w:style>
  <w:style w:type="paragraph" w:customStyle="1" w:styleId="StyleArialCentered">
    <w:name w:val="Style Arial Centered"/>
    <w:basedOn w:val="Navaden"/>
    <w:rsid w:val="00622D2E"/>
    <w:pPr>
      <w:spacing w:before="120" w:after="240"/>
      <w:jc w:val="center"/>
    </w:pPr>
    <w:rPr>
      <w:rFonts w:eastAsia="Calibri"/>
      <w:lang w:eastAsia="sl-SI"/>
    </w:rPr>
  </w:style>
  <w:style w:type="paragraph" w:styleId="Odstavekseznama">
    <w:name w:val="List Paragraph"/>
    <w:aliases w:val="Bullet Number,Num Bullet 1,lp1,List Paragraph1,lp11,List Paragraph11,Bullet Number1,Num Bullet 11,lp12,List Paragraph12,lp111,List Paragraph111,Bullet Number2,Num Bullet 12,lp13,List Paragraph13,lp112,List Paragraph112,Bullet Number3,55"/>
    <w:basedOn w:val="Navaden"/>
    <w:link w:val="OdstavekseznamaZnak"/>
    <w:qFormat/>
    <w:rsid w:val="009060FB"/>
    <w:pPr>
      <w:numPr>
        <w:numId w:val="1"/>
      </w:numPr>
      <w:spacing w:after="120"/>
      <w:contextualSpacing/>
    </w:pPr>
    <w:rPr>
      <w:rFonts w:eastAsia="Calibri"/>
      <w:lang w:eastAsia="sl-SI"/>
    </w:rPr>
  </w:style>
  <w:style w:type="character" w:customStyle="1" w:styleId="OdstavekseznamaZnak">
    <w:name w:val="Odstavek seznama Znak"/>
    <w:aliases w:val="Bullet Number Znak,Num Bullet 1 Znak,lp1 Znak,List Paragraph1 Znak,lp11 Znak,List Paragraph11 Znak,Bullet Number1 Znak,Num Bullet 11 Znak,lp12 Znak,List Paragraph12 Znak,lp111 Znak,List Paragraph111 Znak,Bullet Number2 Znak,55 Znak"/>
    <w:link w:val="Odstavekseznama"/>
    <w:qFormat/>
    <w:locked/>
    <w:rsid w:val="009060FB"/>
    <w:rPr>
      <w:rFonts w:ascii="Arial" w:hAnsi="Arial" w:cs="Arial"/>
      <w:lang w:eastAsia="sl-SI"/>
    </w:rPr>
  </w:style>
  <w:style w:type="paragraph" w:styleId="Revizija">
    <w:name w:val="Revision"/>
    <w:hidden/>
    <w:uiPriority w:val="99"/>
    <w:semiHidden/>
    <w:rsid w:val="001305CE"/>
    <w:rPr>
      <w:rFonts w:ascii="Arial" w:eastAsia="Times New Roman" w:hAnsi="Arial"/>
      <w:sz w:val="22"/>
      <w:lang w:eastAsia="en-US"/>
    </w:rPr>
  </w:style>
  <w:style w:type="character" w:styleId="Hiperpovezava">
    <w:name w:val="Hyperlink"/>
    <w:uiPriority w:val="99"/>
    <w:unhideWhenUsed/>
    <w:rsid w:val="00FD0293"/>
    <w:rPr>
      <w:color w:val="0000FF"/>
      <w:u w:val="single"/>
    </w:rPr>
  </w:style>
  <w:style w:type="character" w:customStyle="1" w:styleId="Nerazreenaomemba1">
    <w:name w:val="Nerazrešena omemba1"/>
    <w:uiPriority w:val="99"/>
    <w:semiHidden/>
    <w:unhideWhenUsed/>
    <w:rsid w:val="00FD0293"/>
    <w:rPr>
      <w:color w:val="808080"/>
      <w:shd w:val="clear" w:color="auto" w:fill="E6E6E6"/>
    </w:rPr>
  </w:style>
  <w:style w:type="paragraph" w:customStyle="1" w:styleId="len">
    <w:name w:val="člen"/>
    <w:basedOn w:val="DefaultText"/>
    <w:qFormat/>
    <w:rsid w:val="00233A7D"/>
    <w:pPr>
      <w:numPr>
        <w:numId w:val="7"/>
      </w:numPr>
      <w:spacing w:before="120" w:after="120" w:line="264" w:lineRule="auto"/>
      <w:ind w:left="360"/>
      <w:jc w:val="center"/>
    </w:pPr>
  </w:style>
  <w:style w:type="character" w:customStyle="1" w:styleId="Nerazreenaomemba2">
    <w:name w:val="Nerazrešena omemba2"/>
    <w:basedOn w:val="Privzetapisavaodstavka"/>
    <w:uiPriority w:val="99"/>
    <w:semiHidden/>
    <w:unhideWhenUsed/>
    <w:rsid w:val="00AF753D"/>
    <w:rPr>
      <w:color w:val="605E5C"/>
      <w:shd w:val="clear" w:color="auto" w:fill="E1DFDD"/>
    </w:rPr>
  </w:style>
  <w:style w:type="paragraph" w:styleId="Telobesedila3">
    <w:name w:val="Body Text 3"/>
    <w:basedOn w:val="Navaden"/>
    <w:link w:val="Telobesedila3Znak"/>
    <w:uiPriority w:val="99"/>
    <w:unhideWhenUsed/>
    <w:rsid w:val="00EE1570"/>
    <w:pPr>
      <w:spacing w:after="120"/>
    </w:pPr>
    <w:rPr>
      <w:sz w:val="16"/>
      <w:szCs w:val="16"/>
    </w:rPr>
  </w:style>
  <w:style w:type="character" w:customStyle="1" w:styleId="Telobesedila3Znak">
    <w:name w:val="Telo besedila 3 Znak"/>
    <w:basedOn w:val="Privzetapisavaodstavka"/>
    <w:link w:val="Telobesedila3"/>
    <w:uiPriority w:val="99"/>
    <w:rsid w:val="00EE1570"/>
    <w:rPr>
      <w:rFonts w:ascii="Arial" w:eastAsia="Times New Roman" w:hAnsi="Arial" w:cs="Arial"/>
      <w:sz w:val="16"/>
      <w:szCs w:val="16"/>
      <w:lang w:eastAsia="en-US"/>
    </w:rPr>
  </w:style>
  <w:style w:type="character" w:customStyle="1" w:styleId="descriptionid3siteid0">
    <w:name w:val="descriptionid3siteid0"/>
    <w:rsid w:val="0020312A"/>
  </w:style>
  <w:style w:type="paragraph" w:styleId="Sprotnaopomba-besedilo">
    <w:name w:val="footnote text"/>
    <w:basedOn w:val="Navaden"/>
    <w:link w:val="Sprotnaopomba-besediloZnak"/>
    <w:uiPriority w:val="99"/>
    <w:semiHidden/>
    <w:unhideWhenUsed/>
    <w:rsid w:val="00106183"/>
  </w:style>
  <w:style w:type="character" w:customStyle="1" w:styleId="Sprotnaopomba-besediloZnak">
    <w:name w:val="Sprotna opomba - besedilo Znak"/>
    <w:basedOn w:val="Privzetapisavaodstavka"/>
    <w:link w:val="Sprotnaopomba-besedilo"/>
    <w:uiPriority w:val="99"/>
    <w:semiHidden/>
    <w:rsid w:val="00106183"/>
    <w:rPr>
      <w:rFonts w:ascii="Arial" w:eastAsia="Times New Roman" w:hAnsi="Arial" w:cs="Arial"/>
      <w:lang w:eastAsia="en-US"/>
    </w:rPr>
  </w:style>
  <w:style w:type="character" w:styleId="Sprotnaopomba-sklic">
    <w:name w:val="footnote reference"/>
    <w:basedOn w:val="Privzetapisavaodstavka"/>
    <w:uiPriority w:val="99"/>
    <w:semiHidden/>
    <w:unhideWhenUsed/>
    <w:rsid w:val="00106183"/>
    <w:rPr>
      <w:vertAlign w:val="superscript"/>
    </w:rPr>
  </w:style>
  <w:style w:type="paragraph" w:styleId="Navadensplet">
    <w:name w:val="Normal (Web)"/>
    <w:basedOn w:val="Navaden"/>
    <w:uiPriority w:val="99"/>
    <w:unhideWhenUsed/>
    <w:rsid w:val="009B0588"/>
    <w:pPr>
      <w:spacing w:before="100" w:beforeAutospacing="1" w:after="100" w:afterAutospacing="1"/>
    </w:pPr>
    <w:rPr>
      <w:rFonts w:ascii="Times New Roman" w:hAnsi="Times New Roman" w:cs="Times New Roman"/>
      <w:sz w:val="24"/>
      <w:szCs w:val="24"/>
      <w:lang w:eastAsia="sl-SI"/>
    </w:rPr>
  </w:style>
  <w:style w:type="table" w:styleId="Tabelamrea">
    <w:name w:val="Table Grid"/>
    <w:basedOn w:val="Navadnatabela"/>
    <w:locked/>
    <w:rsid w:val="00496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Navaden"/>
    <w:rsid w:val="003D7D0A"/>
    <w:pPr>
      <w:numPr>
        <w:numId w:val="11"/>
      </w:numPr>
      <w:suppressAutoHyphens/>
      <w:spacing w:before="240" w:after="60"/>
    </w:pPr>
    <w:rPr>
      <w:lang w:eastAsia="sl-SI"/>
    </w:rPr>
  </w:style>
  <w:style w:type="character" w:styleId="Nerazreenaomemba">
    <w:name w:val="Unresolved Mention"/>
    <w:basedOn w:val="Privzetapisavaodstavka"/>
    <w:uiPriority w:val="99"/>
    <w:semiHidden/>
    <w:unhideWhenUsed/>
    <w:rsid w:val="00EA1B35"/>
    <w:rPr>
      <w:color w:val="605E5C"/>
      <w:shd w:val="clear" w:color="auto" w:fill="E1DFDD"/>
    </w:rPr>
  </w:style>
  <w:style w:type="character" w:customStyle="1" w:styleId="Bodytext2">
    <w:name w:val="Body text|2_"/>
    <w:basedOn w:val="Privzetapisavaodstavka"/>
    <w:link w:val="Bodytext21"/>
    <w:uiPriority w:val="99"/>
    <w:locked/>
    <w:rsid w:val="008E5385"/>
    <w:rPr>
      <w:rFonts w:ascii="Arial" w:hAnsi="Arial" w:cs="Arial"/>
      <w:sz w:val="21"/>
      <w:szCs w:val="21"/>
      <w:shd w:val="clear" w:color="auto" w:fill="FFFFFF"/>
    </w:rPr>
  </w:style>
  <w:style w:type="paragraph" w:customStyle="1" w:styleId="Bodytext21">
    <w:name w:val="Body text|21"/>
    <w:basedOn w:val="Navaden"/>
    <w:link w:val="Bodytext2"/>
    <w:uiPriority w:val="99"/>
    <w:qFormat/>
    <w:rsid w:val="008E5385"/>
    <w:pPr>
      <w:shd w:val="clear" w:color="auto" w:fill="FFFFFF"/>
      <w:spacing w:after="140" w:line="234" w:lineRule="exact"/>
    </w:pPr>
    <w:rPr>
      <w:rFonts w:eastAsia="Calibri"/>
      <w:sz w:val="21"/>
      <w:szCs w:val="21"/>
      <w:lang w:eastAsia="ja-JP"/>
    </w:rPr>
  </w:style>
  <w:style w:type="paragraph" w:customStyle="1" w:styleId="telobesedila1">
    <w:name w:val="telo besedila 1"/>
    <w:basedOn w:val="Navaden"/>
    <w:qFormat/>
    <w:rsid w:val="00944AC6"/>
    <w:pPr>
      <w:contextualSpacing/>
    </w:pPr>
    <w:rPr>
      <w:rFonts w:eastAsiaTheme="minorHAnsi"/>
    </w:rPr>
  </w:style>
  <w:style w:type="paragraph" w:customStyle="1" w:styleId="Default">
    <w:name w:val="Default"/>
    <w:rsid w:val="00944AC6"/>
    <w:pPr>
      <w:autoSpaceDE w:val="0"/>
      <w:autoSpaceDN w:val="0"/>
      <w:adjustRightInd w:val="0"/>
    </w:pPr>
    <w:rPr>
      <w:rFonts w:ascii="Arial" w:eastAsiaTheme="minorHAnsi" w:hAnsi="Arial" w:cs="Arial"/>
      <w:color w:val="000000"/>
      <w:sz w:val="24"/>
      <w:szCs w:val="24"/>
      <w:lang w:eastAsia="en-US"/>
    </w:rPr>
  </w:style>
  <w:style w:type="paragraph" w:styleId="Citat">
    <w:name w:val="Quote"/>
    <w:basedOn w:val="Navaden"/>
    <w:next w:val="Navaden"/>
    <w:link w:val="CitatZnak"/>
    <w:uiPriority w:val="29"/>
    <w:qFormat/>
    <w:rsid w:val="00656F4F"/>
    <w:pPr>
      <w:spacing w:before="200" w:after="160"/>
      <w:ind w:left="864" w:right="864"/>
      <w:jc w:val="center"/>
    </w:pPr>
    <w:rPr>
      <w:i/>
      <w:iCs/>
      <w:color w:val="404040" w:themeColor="text1" w:themeTint="BF"/>
    </w:rPr>
  </w:style>
  <w:style w:type="character" w:customStyle="1" w:styleId="CitatZnak">
    <w:name w:val="Citat Znak"/>
    <w:basedOn w:val="Privzetapisavaodstavka"/>
    <w:link w:val="Citat"/>
    <w:uiPriority w:val="29"/>
    <w:rsid w:val="00656F4F"/>
    <w:rPr>
      <w:rFonts w:ascii="Arial" w:eastAsia="Times New Roman" w:hAnsi="Arial" w:cs="Arial"/>
      <w:i/>
      <w:iCs/>
      <w:color w:val="404040" w:themeColor="text1" w:themeTint="BF"/>
      <w:lang w:eastAsia="en-US"/>
    </w:rPr>
  </w:style>
  <w:style w:type="paragraph" w:styleId="Pripombabesedilo">
    <w:name w:val="annotation text"/>
    <w:basedOn w:val="Navaden"/>
    <w:link w:val="PripombabesediloZnak"/>
    <w:unhideWhenUsed/>
  </w:style>
  <w:style w:type="character" w:customStyle="1" w:styleId="PripombabesediloZnak">
    <w:name w:val="Pripomba – besedilo Znak"/>
    <w:basedOn w:val="Privzetapisavaodstavka"/>
    <w:link w:val="Pripombabesedilo"/>
    <w:rPr>
      <w:rFonts w:ascii="Arial" w:eastAsia="Times New Roman" w:hAnsi="Arial" w:cs="Arial"/>
      <w:lang w:eastAsia="en-US"/>
    </w:rPr>
  </w:style>
  <w:style w:type="character" w:styleId="Pripombasklic">
    <w:name w:val="annotation reference"/>
    <w:basedOn w:val="Privzetapisavaodstavka"/>
    <w:uiPriority w:val="99"/>
    <w:semiHidden/>
    <w:unhideWhenUsed/>
    <w:qFormat/>
    <w:rPr>
      <w:sz w:val="16"/>
      <w:szCs w:val="16"/>
    </w:rPr>
  </w:style>
  <w:style w:type="paragraph" w:styleId="Zadevapripombe">
    <w:name w:val="annotation subject"/>
    <w:basedOn w:val="Pripombabesedilo"/>
    <w:next w:val="Pripombabesedilo"/>
    <w:link w:val="ZadevapripombeZnak"/>
    <w:uiPriority w:val="99"/>
    <w:semiHidden/>
    <w:unhideWhenUsed/>
    <w:rsid w:val="004B3671"/>
    <w:rPr>
      <w:b/>
      <w:bCs/>
    </w:rPr>
  </w:style>
  <w:style w:type="character" w:customStyle="1" w:styleId="ZadevapripombeZnak">
    <w:name w:val="Zadeva pripombe Znak"/>
    <w:basedOn w:val="PripombabesediloZnak"/>
    <w:link w:val="Zadevapripombe"/>
    <w:uiPriority w:val="99"/>
    <w:semiHidden/>
    <w:rsid w:val="004B3671"/>
    <w:rPr>
      <w:rFonts w:ascii="Arial" w:eastAsia="Times New Roman" w:hAnsi="Arial" w:cs="Arial"/>
      <w:b/>
      <w:bCs/>
      <w:lang w:eastAsia="en-US"/>
    </w:rPr>
  </w:style>
  <w:style w:type="character" w:customStyle="1" w:styleId="CommentReference1">
    <w:name w:val="Comment Reference1"/>
    <w:uiPriority w:val="99"/>
    <w:qFormat/>
    <w:rsid w:val="00FD50C3"/>
    <w:rPr>
      <w:rFonts w:cs="Times New Roman"/>
      <w:sz w:val="16"/>
      <w:szCs w:val="16"/>
    </w:rPr>
  </w:style>
  <w:style w:type="paragraph" w:customStyle="1" w:styleId="CommentText1">
    <w:name w:val="Comment Text1"/>
    <w:basedOn w:val="Navaden"/>
    <w:rsid w:val="00FD50C3"/>
  </w:style>
  <w:style w:type="paragraph" w:customStyle="1" w:styleId="CommentSubject1">
    <w:name w:val="Comment Subject1"/>
    <w:basedOn w:val="CommentText1"/>
    <w:next w:val="CommentText1"/>
    <w:uiPriority w:val="99"/>
    <w:semiHidden/>
    <w:rsid w:val="00FD50C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91866">
      <w:bodyDiv w:val="1"/>
      <w:marLeft w:val="0"/>
      <w:marRight w:val="0"/>
      <w:marTop w:val="0"/>
      <w:marBottom w:val="0"/>
      <w:divBdr>
        <w:top w:val="none" w:sz="0" w:space="0" w:color="auto"/>
        <w:left w:val="none" w:sz="0" w:space="0" w:color="auto"/>
        <w:bottom w:val="none" w:sz="0" w:space="0" w:color="auto"/>
        <w:right w:val="none" w:sz="0" w:space="0" w:color="auto"/>
      </w:divBdr>
    </w:div>
    <w:div w:id="273634489">
      <w:bodyDiv w:val="1"/>
      <w:marLeft w:val="0"/>
      <w:marRight w:val="0"/>
      <w:marTop w:val="0"/>
      <w:marBottom w:val="0"/>
      <w:divBdr>
        <w:top w:val="none" w:sz="0" w:space="0" w:color="auto"/>
        <w:left w:val="none" w:sz="0" w:space="0" w:color="auto"/>
        <w:bottom w:val="none" w:sz="0" w:space="0" w:color="auto"/>
        <w:right w:val="none" w:sz="0" w:space="0" w:color="auto"/>
      </w:divBdr>
    </w:div>
    <w:div w:id="469640323">
      <w:bodyDiv w:val="1"/>
      <w:marLeft w:val="0"/>
      <w:marRight w:val="0"/>
      <w:marTop w:val="0"/>
      <w:marBottom w:val="0"/>
      <w:divBdr>
        <w:top w:val="none" w:sz="0" w:space="0" w:color="auto"/>
        <w:left w:val="none" w:sz="0" w:space="0" w:color="auto"/>
        <w:bottom w:val="none" w:sz="0" w:space="0" w:color="auto"/>
        <w:right w:val="none" w:sz="0" w:space="0" w:color="auto"/>
      </w:divBdr>
    </w:div>
    <w:div w:id="832379776">
      <w:bodyDiv w:val="1"/>
      <w:marLeft w:val="0"/>
      <w:marRight w:val="0"/>
      <w:marTop w:val="0"/>
      <w:marBottom w:val="0"/>
      <w:divBdr>
        <w:top w:val="none" w:sz="0" w:space="0" w:color="auto"/>
        <w:left w:val="none" w:sz="0" w:space="0" w:color="auto"/>
        <w:bottom w:val="none" w:sz="0" w:space="0" w:color="auto"/>
        <w:right w:val="none" w:sz="0" w:space="0" w:color="auto"/>
      </w:divBdr>
    </w:div>
    <w:div w:id="1101996797">
      <w:bodyDiv w:val="1"/>
      <w:marLeft w:val="0"/>
      <w:marRight w:val="0"/>
      <w:marTop w:val="0"/>
      <w:marBottom w:val="0"/>
      <w:divBdr>
        <w:top w:val="none" w:sz="0" w:space="0" w:color="auto"/>
        <w:left w:val="none" w:sz="0" w:space="0" w:color="auto"/>
        <w:bottom w:val="none" w:sz="0" w:space="0" w:color="auto"/>
        <w:right w:val="none" w:sz="0" w:space="0" w:color="auto"/>
      </w:divBdr>
    </w:div>
    <w:div w:id="1270120013">
      <w:bodyDiv w:val="1"/>
      <w:marLeft w:val="0"/>
      <w:marRight w:val="0"/>
      <w:marTop w:val="0"/>
      <w:marBottom w:val="0"/>
      <w:divBdr>
        <w:top w:val="none" w:sz="0" w:space="0" w:color="auto"/>
        <w:left w:val="none" w:sz="0" w:space="0" w:color="auto"/>
        <w:bottom w:val="none" w:sz="0" w:space="0" w:color="auto"/>
        <w:right w:val="none" w:sz="0" w:space="0" w:color="auto"/>
      </w:divBdr>
      <w:divsChild>
        <w:div w:id="546113325">
          <w:marLeft w:val="0"/>
          <w:marRight w:val="0"/>
          <w:marTop w:val="0"/>
          <w:marBottom w:val="0"/>
          <w:divBdr>
            <w:top w:val="none" w:sz="0" w:space="0" w:color="auto"/>
            <w:left w:val="none" w:sz="0" w:space="0" w:color="auto"/>
            <w:bottom w:val="none" w:sz="0" w:space="0" w:color="auto"/>
            <w:right w:val="none" w:sz="0" w:space="0" w:color="auto"/>
          </w:divBdr>
        </w:div>
      </w:divsChild>
    </w:div>
    <w:div w:id="1361277224">
      <w:bodyDiv w:val="1"/>
      <w:marLeft w:val="0"/>
      <w:marRight w:val="0"/>
      <w:marTop w:val="0"/>
      <w:marBottom w:val="0"/>
      <w:divBdr>
        <w:top w:val="none" w:sz="0" w:space="0" w:color="auto"/>
        <w:left w:val="none" w:sz="0" w:space="0" w:color="auto"/>
        <w:bottom w:val="none" w:sz="0" w:space="0" w:color="auto"/>
        <w:right w:val="none" w:sz="0" w:space="0" w:color="auto"/>
      </w:divBdr>
    </w:div>
    <w:div w:id="1498501494">
      <w:bodyDiv w:val="1"/>
      <w:marLeft w:val="0"/>
      <w:marRight w:val="0"/>
      <w:marTop w:val="0"/>
      <w:marBottom w:val="0"/>
      <w:divBdr>
        <w:top w:val="none" w:sz="0" w:space="0" w:color="auto"/>
        <w:left w:val="none" w:sz="0" w:space="0" w:color="auto"/>
        <w:bottom w:val="none" w:sz="0" w:space="0" w:color="auto"/>
        <w:right w:val="none" w:sz="0" w:space="0" w:color="auto"/>
      </w:divBdr>
    </w:div>
    <w:div w:id="1658150881">
      <w:bodyDiv w:val="1"/>
      <w:marLeft w:val="0"/>
      <w:marRight w:val="0"/>
      <w:marTop w:val="0"/>
      <w:marBottom w:val="0"/>
      <w:divBdr>
        <w:top w:val="none" w:sz="0" w:space="0" w:color="auto"/>
        <w:left w:val="none" w:sz="0" w:space="0" w:color="auto"/>
        <w:bottom w:val="none" w:sz="0" w:space="0" w:color="auto"/>
        <w:right w:val="none" w:sz="0" w:space="0" w:color="auto"/>
      </w:divBdr>
    </w:div>
    <w:div w:id="1813332425">
      <w:bodyDiv w:val="1"/>
      <w:marLeft w:val="0"/>
      <w:marRight w:val="0"/>
      <w:marTop w:val="0"/>
      <w:marBottom w:val="0"/>
      <w:divBdr>
        <w:top w:val="none" w:sz="0" w:space="0" w:color="auto"/>
        <w:left w:val="none" w:sz="0" w:space="0" w:color="auto"/>
        <w:bottom w:val="none" w:sz="0" w:space="0" w:color="auto"/>
        <w:right w:val="none" w:sz="0" w:space="0" w:color="auto"/>
      </w:divBdr>
    </w:div>
    <w:div w:id="181351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18-01-0865"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sop=2016-01-2761"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mdp@gov.si"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an.jakil@gov.si"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989369a8-61c1-4880-aa3c-172600a235f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CB9760A1480DC478C4EA82968BF6E01" ma:contentTypeVersion="17" ma:contentTypeDescription="Create a new document." ma:contentTypeScope="" ma:versionID="4f37e997cb87ac2c8125862d0a903bf6">
  <xsd:schema xmlns:xsd="http://www.w3.org/2001/XMLSchema" xmlns:xs="http://www.w3.org/2001/XMLSchema" xmlns:p="http://schemas.microsoft.com/office/2006/metadata/properties" xmlns:ns3="555d0f54-24da-4dca-bbb7-74d2063ba186" xmlns:ns4="989369a8-61c1-4880-aa3c-172600a235f9" targetNamespace="http://schemas.microsoft.com/office/2006/metadata/properties" ma:root="true" ma:fieldsID="d94b0f13e17be770a72e6af86c6fa34d" ns3:_="" ns4:_="">
    <xsd:import namespace="555d0f54-24da-4dca-bbb7-74d2063ba186"/>
    <xsd:import namespace="989369a8-61c1-4880-aa3c-172600a235f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earchPropertie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5d0f54-24da-4dca-bbb7-74d2063ba18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9369a8-61c1-4880-aa3c-172600a235f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C79737-87A9-431F-B73D-2B218406407C}">
  <ds:schemaRefs>
    <ds:schemaRef ds:uri="http://schemas.openxmlformats.org/officeDocument/2006/bibliography"/>
  </ds:schemaRefs>
</ds:datastoreItem>
</file>

<file path=customXml/itemProps2.xml><?xml version="1.0" encoding="utf-8"?>
<ds:datastoreItem xmlns:ds="http://schemas.openxmlformats.org/officeDocument/2006/customXml" ds:itemID="{DF997F23-C180-4C6B-9984-590A12FC9C90}">
  <ds:schemaRefs>
    <ds:schemaRef ds:uri="http://schemas.microsoft.com/office/2006/metadata/properties"/>
    <ds:schemaRef ds:uri="http://schemas.microsoft.com/office/infopath/2007/PartnerControls"/>
    <ds:schemaRef ds:uri="989369a8-61c1-4880-aa3c-172600a235f9"/>
  </ds:schemaRefs>
</ds:datastoreItem>
</file>

<file path=customXml/itemProps3.xml><?xml version="1.0" encoding="utf-8"?>
<ds:datastoreItem xmlns:ds="http://schemas.openxmlformats.org/officeDocument/2006/customXml" ds:itemID="{1A64530D-4E27-4282-8298-5C4F35DC8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5d0f54-24da-4dca-bbb7-74d2063ba186"/>
    <ds:schemaRef ds:uri="989369a8-61c1-4880-aa3c-172600a235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A3315E-AFC1-420C-AD0A-054A3261B8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24</Pages>
  <Words>10772</Words>
  <Characters>61403</Characters>
  <Application>Microsoft Office Word</Application>
  <DocSecurity>0</DocSecurity>
  <Lines>511</Lines>
  <Paragraphs>144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72031</CharactersWithSpaces>
  <SharedDoc>false</SharedDoc>
  <HLinks>
    <vt:vector size="24" baseType="variant">
      <vt:variant>
        <vt:i4>6881292</vt:i4>
      </vt:variant>
      <vt:variant>
        <vt:i4>120</vt:i4>
      </vt:variant>
      <vt:variant>
        <vt:i4>0</vt:i4>
      </vt:variant>
      <vt:variant>
        <vt:i4>5</vt:i4>
      </vt:variant>
      <vt:variant>
        <vt:lpwstr>mailto:jan.jakil@gov.si</vt:lpwstr>
      </vt:variant>
      <vt:variant>
        <vt:lpwstr/>
      </vt:variant>
      <vt:variant>
        <vt:i4>7340072</vt:i4>
      </vt:variant>
      <vt:variant>
        <vt:i4>117</vt:i4>
      </vt:variant>
      <vt:variant>
        <vt:i4>0</vt:i4>
      </vt:variant>
      <vt:variant>
        <vt:i4>5</vt:i4>
      </vt:variant>
      <vt:variant>
        <vt:lpwstr>http://www.uradni-list.si/1/objava.jsp?sop=2018-01-0865</vt:lpwstr>
      </vt:variant>
      <vt:variant>
        <vt:lpwstr/>
      </vt:variant>
      <vt:variant>
        <vt:i4>7471145</vt:i4>
      </vt:variant>
      <vt:variant>
        <vt:i4>114</vt:i4>
      </vt:variant>
      <vt:variant>
        <vt:i4>0</vt:i4>
      </vt:variant>
      <vt:variant>
        <vt:i4>5</vt:i4>
      </vt:variant>
      <vt:variant>
        <vt:lpwstr>http://www.uradni-list.si/1/objava.jsp?sop=2016-01-2761</vt:lpwstr>
      </vt:variant>
      <vt:variant>
        <vt:lpwstr/>
      </vt:variant>
      <vt:variant>
        <vt:i4>2555973</vt:i4>
      </vt:variant>
      <vt:variant>
        <vt:i4>3</vt:i4>
      </vt:variant>
      <vt:variant>
        <vt:i4>0</vt:i4>
      </vt:variant>
      <vt:variant>
        <vt:i4>5</vt:i4>
      </vt:variant>
      <vt:variant>
        <vt:lpwstr>mailto:gp.mdp@gov.si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Rebolj</dc:creator>
  <cp:keywords/>
  <dc:description/>
  <cp:lastModifiedBy>Marina Rajič</cp:lastModifiedBy>
  <cp:revision>3</cp:revision>
  <cp:lastPrinted>2026-04-21T09:52:00Z</cp:lastPrinted>
  <dcterms:created xsi:type="dcterms:W3CDTF">2026-05-05T11:56:00Z</dcterms:created>
  <dcterms:modified xsi:type="dcterms:W3CDTF">2026-05-05T12:06:00Z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0x0101005CB9760A1480DC478C4EA82968BF6E01</vt:lpwstr>
  </property>
</Properties>
</file>