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0FB1773" w14:textId="77777777" w:rsidTr="004F2927">
        <w:trPr>
          <w:trHeight w:val="1268"/>
        </w:trPr>
        <w:tc>
          <w:tcPr>
            <w:tcW w:w="1668" w:type="dxa"/>
          </w:tcPr>
          <w:p w14:paraId="5EB443E6" w14:textId="77777777" w:rsidR="004702FB" w:rsidRPr="006F1DA5" w:rsidRDefault="004702FB" w:rsidP="004702FB">
            <w:pPr>
              <w:pStyle w:val="Glava"/>
              <w:rPr>
                <w:rFonts w:ascii="Arial" w:hAnsi="Arial" w:cs="Arial"/>
                <w:b/>
                <w:color w:val="000000" w:themeColor="text1"/>
              </w:rPr>
            </w:pPr>
          </w:p>
        </w:tc>
        <w:tc>
          <w:tcPr>
            <w:tcW w:w="3361" w:type="dxa"/>
          </w:tcPr>
          <w:p w14:paraId="449DB8A7" w14:textId="77777777" w:rsidR="004702FB" w:rsidRPr="006F1DA5" w:rsidRDefault="004702FB" w:rsidP="004702FB">
            <w:pPr>
              <w:pStyle w:val="Glava"/>
              <w:rPr>
                <w:rFonts w:ascii="Arial" w:hAnsi="Arial" w:cs="Arial"/>
                <w:b/>
                <w:color w:val="000000" w:themeColor="text1"/>
              </w:rPr>
            </w:pPr>
          </w:p>
        </w:tc>
        <w:tc>
          <w:tcPr>
            <w:tcW w:w="4209" w:type="dxa"/>
          </w:tcPr>
          <w:p w14:paraId="71C1C04C" w14:textId="77777777" w:rsidR="004702FB" w:rsidRPr="006F1DA5" w:rsidRDefault="004702FB" w:rsidP="004702FB">
            <w:pPr>
              <w:pStyle w:val="Glava"/>
              <w:rPr>
                <w:rFonts w:ascii="Arial" w:hAnsi="Arial" w:cs="Arial"/>
                <w:b/>
                <w:color w:val="000000" w:themeColor="text1"/>
              </w:rPr>
            </w:pPr>
          </w:p>
        </w:tc>
      </w:tr>
    </w:tbl>
    <w:p w14:paraId="2BBF69B9" w14:textId="77777777" w:rsidR="004702FB" w:rsidRDefault="004702FB" w:rsidP="006975C6">
      <w:pPr>
        <w:pStyle w:val="Paragraf"/>
        <w:rPr>
          <w:rFonts w:ascii="Arial" w:hAnsi="Arial" w:cs="Arial"/>
        </w:rPr>
      </w:pPr>
    </w:p>
    <w:p w14:paraId="6947BAF7"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16-15/26</w:t>
      </w:r>
    </w:p>
    <w:p w14:paraId="7FDC90FC" w14:textId="3621BC72"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AF7C5A">
        <w:rPr>
          <w:rFonts w:ascii="Arial" w:hAnsi="Arial" w:cs="Arial"/>
        </w:rPr>
        <w:t>1</w:t>
      </w:r>
      <w:r w:rsidR="003F2BCF">
        <w:rPr>
          <w:rFonts w:ascii="Arial" w:hAnsi="Arial" w:cs="Arial"/>
        </w:rPr>
        <w:t>9</w:t>
      </w:r>
      <w:r w:rsidRPr="006F1DA5">
        <w:rPr>
          <w:rFonts w:ascii="Arial" w:hAnsi="Arial" w:cs="Arial"/>
        </w:rPr>
        <w:t>.0</w:t>
      </w:r>
      <w:r w:rsidR="00AF7C5A">
        <w:rPr>
          <w:rFonts w:ascii="Arial" w:hAnsi="Arial" w:cs="Arial"/>
        </w:rPr>
        <w:t>5</w:t>
      </w:r>
      <w:r w:rsidRPr="006F1DA5">
        <w:rPr>
          <w:rFonts w:ascii="Arial" w:hAnsi="Arial" w:cs="Arial"/>
        </w:rPr>
        <w:t>.2026</w:t>
      </w:r>
      <w:r w:rsidR="00FC2646" w:rsidRPr="006F1DA5">
        <w:rPr>
          <w:rFonts w:ascii="Arial" w:hAnsi="Arial" w:cs="Arial"/>
        </w:rPr>
        <w:tab/>
      </w:r>
    </w:p>
    <w:p w14:paraId="4BB30C08"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BA65977"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EE16BBE" w14:textId="77777777" w:rsidR="00FB3258" w:rsidRPr="006F1DA5" w:rsidRDefault="00FB3258" w:rsidP="001D20F3">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18EF33E3" w14:textId="77777777" w:rsidR="00FB3258" w:rsidRPr="001609C7" w:rsidRDefault="00FB3258" w:rsidP="001609C7">
            <w:pPr>
              <w:pStyle w:val="Paragraf"/>
              <w:spacing w:before="0"/>
              <w:rPr>
                <w:rFonts w:ascii="Arial" w:hAnsi="Arial" w:cs="Arial"/>
                <w:b/>
                <w:bCs/>
                <w:sz w:val="44"/>
                <w:szCs w:val="44"/>
              </w:rPr>
            </w:pPr>
            <w:r w:rsidRPr="001609C7">
              <w:rPr>
                <w:rFonts w:ascii="Arial" w:hAnsi="Arial" w:cs="Arial"/>
                <w:b/>
                <w:bCs/>
                <w:sz w:val="36"/>
                <w:szCs w:val="36"/>
              </w:rPr>
              <w:t>PRENOVA SISTEMA KONTROLE DOSTOPA</w:t>
            </w:r>
          </w:p>
        </w:tc>
      </w:tr>
    </w:tbl>
    <w:p w14:paraId="27C30771" w14:textId="77777777" w:rsidR="00FB3258" w:rsidRPr="006F1DA5" w:rsidRDefault="00FB3258" w:rsidP="006975C6">
      <w:pPr>
        <w:pStyle w:val="Paragraf"/>
        <w:rPr>
          <w:rFonts w:ascii="Arial" w:hAnsi="Arial" w:cs="Arial"/>
        </w:rPr>
      </w:pPr>
    </w:p>
    <w:p w14:paraId="00015265" w14:textId="77777777" w:rsidR="00FB3258" w:rsidRPr="006F1DA5" w:rsidRDefault="00FB3258" w:rsidP="006975C6">
      <w:pPr>
        <w:pStyle w:val="Paragraf"/>
        <w:rPr>
          <w:rFonts w:ascii="Arial" w:hAnsi="Arial" w:cs="Arial"/>
        </w:rPr>
      </w:pPr>
      <w:r w:rsidRPr="006F1DA5">
        <w:rPr>
          <w:rFonts w:ascii="Arial" w:hAnsi="Arial" w:cs="Arial"/>
        </w:rPr>
        <w:t>Zaporedna številka: 16-15/26</w:t>
      </w:r>
    </w:p>
    <w:p w14:paraId="4DC2A61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3F6A7914" w14:textId="77777777" w:rsidR="00337E4D" w:rsidRDefault="00337E4D">
      <w:pPr>
        <w:rPr>
          <w:rFonts w:ascii="Arial" w:hAnsi="Arial" w:cs="Arial"/>
          <w:sz w:val="18"/>
          <w:szCs w:val="18"/>
        </w:rPr>
      </w:pPr>
    </w:p>
    <w:p w14:paraId="72B3C8DB" w14:textId="77777777" w:rsidR="00960022" w:rsidRDefault="00E55B9D">
      <w:pPr>
        <w:rPr>
          <w:rFonts w:ascii="Arial" w:hAnsi="Arial" w:cs="Arial"/>
          <w:sz w:val="18"/>
          <w:szCs w:val="18"/>
        </w:rPr>
      </w:pPr>
      <w:r>
        <w:rPr>
          <w:rFonts w:ascii="Arial" w:hAnsi="Arial" w:cs="Arial"/>
        </w:rPr>
        <w:br w:type="page"/>
      </w:r>
    </w:p>
    <w:p w14:paraId="762D7C88"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CD7B671" w14:textId="77777777" w:rsidTr="004F2927">
        <w:trPr>
          <w:trHeight w:val="1268"/>
        </w:trPr>
        <w:tc>
          <w:tcPr>
            <w:tcW w:w="1668" w:type="dxa"/>
          </w:tcPr>
          <w:p w14:paraId="4A0F5ABA" w14:textId="77777777" w:rsidR="004702FB" w:rsidRPr="006F1DA5" w:rsidRDefault="004702FB" w:rsidP="004702FB">
            <w:pPr>
              <w:pStyle w:val="Glava"/>
              <w:rPr>
                <w:rFonts w:ascii="Arial" w:hAnsi="Arial" w:cs="Arial"/>
                <w:b/>
                <w:color w:val="000000" w:themeColor="text1"/>
              </w:rPr>
            </w:pPr>
          </w:p>
        </w:tc>
        <w:tc>
          <w:tcPr>
            <w:tcW w:w="3361" w:type="dxa"/>
          </w:tcPr>
          <w:p w14:paraId="4A186C02" w14:textId="77777777" w:rsidR="004702FB" w:rsidRPr="006F1DA5" w:rsidRDefault="004702FB" w:rsidP="004702FB">
            <w:pPr>
              <w:pStyle w:val="Glava"/>
              <w:rPr>
                <w:rFonts w:ascii="Arial" w:hAnsi="Arial" w:cs="Arial"/>
                <w:b/>
                <w:color w:val="000000" w:themeColor="text1"/>
              </w:rPr>
            </w:pPr>
          </w:p>
        </w:tc>
        <w:tc>
          <w:tcPr>
            <w:tcW w:w="4209" w:type="dxa"/>
          </w:tcPr>
          <w:p w14:paraId="25F46BC9" w14:textId="77777777" w:rsidR="004702FB" w:rsidRPr="006F1DA5" w:rsidRDefault="004702FB" w:rsidP="004702FB">
            <w:pPr>
              <w:pStyle w:val="Glava"/>
              <w:rPr>
                <w:rFonts w:ascii="Arial" w:hAnsi="Arial" w:cs="Arial"/>
                <w:b/>
                <w:color w:val="000000" w:themeColor="text1"/>
              </w:rPr>
            </w:pPr>
          </w:p>
        </w:tc>
      </w:tr>
    </w:tbl>
    <w:p w14:paraId="6A7EDE45" w14:textId="77777777" w:rsidR="007853E7" w:rsidRPr="002B6779" w:rsidRDefault="007853E7" w:rsidP="006760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021F960" w14:textId="77777777" w:rsidR="007853E7" w:rsidRPr="00D36F2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2689876" w14:textId="77777777" w:rsidR="00EF6F8A" w:rsidRDefault="007853E7">
      <w:pPr>
        <w:spacing w:before="225" w:after="225" w:line="240" w:lineRule="auto"/>
      </w:pPr>
      <w:r>
        <w:rPr>
          <w:rFonts w:ascii="Arial" w:hAnsi="Arial" w:cs="Arial"/>
          <w:color w:val="000000"/>
          <w:sz w:val="18"/>
          <w:szCs w:val="18"/>
        </w:rPr>
        <w:t>PRENOVA SISTEMA KONTROLE DOSTOPA</w:t>
      </w:r>
    </w:p>
    <w:tbl>
      <w:tblPr>
        <w:tblStyle w:val="NormalTablePHPDOCX"/>
        <w:tblW w:w="0" w:type="auto"/>
        <w:tblInd w:w="108" w:type="dxa"/>
        <w:tblLook w:val="04A0" w:firstRow="1" w:lastRow="0" w:firstColumn="1" w:lastColumn="0" w:noHBand="0" w:noVBand="1"/>
      </w:tblPr>
      <w:tblGrid>
        <w:gridCol w:w="8962"/>
      </w:tblGrid>
      <w:tr w:rsidR="00EF6F8A" w14:paraId="5513CB67" w14:textId="77777777">
        <w:tc>
          <w:tcPr>
            <w:tcW w:w="0" w:type="auto"/>
            <w:tcMar>
              <w:top w:w="0" w:type="auto"/>
              <w:bottom w:w="0" w:type="auto"/>
            </w:tcMar>
          </w:tcPr>
          <w:p w14:paraId="11ADD6BD" w14:textId="77777777" w:rsidR="00EF6F8A" w:rsidRDefault="007853E7">
            <w:r>
              <w:rPr>
                <w:rFonts w:ascii="Arial" w:hAnsi="Arial" w:cs="Arial"/>
                <w:color w:val="000000"/>
                <w:sz w:val="18"/>
                <w:szCs w:val="18"/>
              </w:rPr>
              <w:t>zamenjava strojne opreme kartičnega dostopanja z namenom vpeljave nove varnejše id kartice zaposlenih v splošni bolnišnici novo mesto (prehod iz 125 khz na 13,56 mhz).</w:t>
            </w:r>
          </w:p>
        </w:tc>
      </w:tr>
      <w:tr w:rsidR="00EF6F8A" w14:paraId="7D8ECC19" w14:textId="77777777">
        <w:tc>
          <w:tcPr>
            <w:tcW w:w="0" w:type="auto"/>
            <w:tcMar>
              <w:top w:w="0" w:type="auto"/>
              <w:bottom w:w="0" w:type="auto"/>
            </w:tcMar>
          </w:tcPr>
          <w:p w14:paraId="38F6D7DD" w14:textId="77777777" w:rsidR="001D20F3" w:rsidRDefault="001D20F3">
            <w:pPr>
              <w:rPr>
                <w:rFonts w:ascii="Arial" w:hAnsi="Arial" w:cs="Arial"/>
                <w:color w:val="000000"/>
                <w:sz w:val="18"/>
                <w:szCs w:val="18"/>
              </w:rPr>
            </w:pPr>
          </w:p>
          <w:p w14:paraId="07F282C1" w14:textId="2F5DB509" w:rsidR="00EF6F8A" w:rsidRDefault="007853E7">
            <w:r>
              <w:rPr>
                <w:rFonts w:ascii="Arial" w:hAnsi="Arial" w:cs="Arial"/>
                <w:color w:val="000000"/>
                <w:sz w:val="18"/>
                <w:szCs w:val="18"/>
              </w:rPr>
              <w:t>Predmet zajema: </w:t>
            </w:r>
          </w:p>
        </w:tc>
      </w:tr>
      <w:tr w:rsidR="00EF6F8A" w:rsidRPr="003F2BCF" w14:paraId="7DC7CECA" w14:textId="77777777">
        <w:tc>
          <w:tcPr>
            <w:tcW w:w="0" w:type="auto"/>
            <w:tcMar>
              <w:top w:w="0" w:type="auto"/>
              <w:bottom w:w="0" w:type="auto"/>
            </w:tcMar>
          </w:tcPr>
          <w:p w14:paraId="22C86B44" w14:textId="0B57CD96" w:rsidR="00EF6F8A" w:rsidRPr="003F2BCF" w:rsidRDefault="007853E7">
            <w:r w:rsidRPr="003F2BCF">
              <w:rPr>
                <w:rFonts w:ascii="Arial" w:hAnsi="Arial" w:cs="Arial"/>
                <w:color w:val="000000"/>
                <w:sz w:val="18"/>
                <w:szCs w:val="18"/>
              </w:rPr>
              <w:t>1. Postavitev sistema - dobava in montaža opreme</w:t>
            </w:r>
            <w:r w:rsidR="001D3719" w:rsidRPr="003F2BCF">
              <w:rPr>
                <w:rFonts w:ascii="Arial" w:hAnsi="Arial" w:cs="Arial"/>
                <w:color w:val="000000"/>
                <w:sz w:val="18"/>
                <w:szCs w:val="18"/>
              </w:rPr>
              <w:t>, posodobitev oz. namestitev programske opreme</w:t>
            </w:r>
            <w:r w:rsidRPr="003F2BCF">
              <w:rPr>
                <w:rFonts w:ascii="Arial" w:hAnsi="Arial" w:cs="Arial"/>
                <w:color w:val="000000"/>
                <w:sz w:val="18"/>
                <w:szCs w:val="18"/>
              </w:rPr>
              <w:t xml:space="preserve"> vključno z integracijo z naročnikovim</w:t>
            </w:r>
            <w:r w:rsidR="00DB52E7" w:rsidRPr="003F2BCF">
              <w:rPr>
                <w:rFonts w:ascii="Arial" w:hAnsi="Arial" w:cs="Arial"/>
                <w:color w:val="000000"/>
                <w:sz w:val="18"/>
                <w:szCs w:val="18"/>
              </w:rPr>
              <w:t>i</w:t>
            </w:r>
            <w:r w:rsidRPr="003F2BCF">
              <w:rPr>
                <w:rFonts w:ascii="Arial" w:hAnsi="Arial" w:cs="Arial"/>
                <w:color w:val="000000"/>
                <w:sz w:val="18"/>
                <w:szCs w:val="18"/>
              </w:rPr>
              <w:t xml:space="preserve"> </w:t>
            </w:r>
            <w:r w:rsidR="001D3719" w:rsidRPr="003F2BCF">
              <w:rPr>
                <w:rFonts w:ascii="Arial" w:hAnsi="Arial" w:cs="Arial"/>
                <w:color w:val="000000"/>
                <w:sz w:val="18"/>
                <w:szCs w:val="18"/>
              </w:rPr>
              <w:t xml:space="preserve">informacijskimi </w:t>
            </w:r>
            <w:r w:rsidRPr="003F2BCF">
              <w:rPr>
                <w:rFonts w:ascii="Arial" w:hAnsi="Arial" w:cs="Arial"/>
                <w:color w:val="000000"/>
                <w:sz w:val="18"/>
                <w:szCs w:val="18"/>
              </w:rPr>
              <w:t>sistem</w:t>
            </w:r>
            <w:r w:rsidR="00DB52E7" w:rsidRPr="003F2BCF">
              <w:rPr>
                <w:rFonts w:ascii="Arial" w:hAnsi="Arial" w:cs="Arial"/>
                <w:color w:val="000000"/>
                <w:sz w:val="18"/>
                <w:szCs w:val="18"/>
              </w:rPr>
              <w:t>i</w:t>
            </w:r>
            <w:r w:rsidRPr="003F2BCF">
              <w:rPr>
                <w:rFonts w:ascii="Arial" w:hAnsi="Arial" w:cs="Arial"/>
                <w:color w:val="000000"/>
                <w:sz w:val="18"/>
                <w:szCs w:val="18"/>
              </w:rPr>
              <w:t xml:space="preserve"> in izvedbo šolanja </w:t>
            </w:r>
            <w:r w:rsidR="003F2BCF">
              <w:rPr>
                <w:rFonts w:ascii="Arial" w:hAnsi="Arial" w:cs="Arial"/>
                <w:color w:val="000000"/>
                <w:sz w:val="18"/>
                <w:szCs w:val="18"/>
              </w:rPr>
              <w:t>ter</w:t>
            </w:r>
            <w:r w:rsidR="000C4DAF" w:rsidRPr="003F2BCF">
              <w:rPr>
                <w:rFonts w:ascii="Arial" w:hAnsi="Arial" w:cs="Arial"/>
                <w:color w:val="000000"/>
                <w:sz w:val="18"/>
                <w:szCs w:val="18"/>
              </w:rPr>
              <w:t xml:space="preserve"> demontažo opreme starega sisterma</w:t>
            </w:r>
          </w:p>
        </w:tc>
      </w:tr>
      <w:tr w:rsidR="00EF6F8A" w:rsidRPr="003F2BCF" w14:paraId="61B16ADF" w14:textId="77777777">
        <w:tc>
          <w:tcPr>
            <w:tcW w:w="0" w:type="auto"/>
            <w:tcMar>
              <w:top w:w="0" w:type="auto"/>
              <w:bottom w:w="0" w:type="auto"/>
            </w:tcMar>
          </w:tcPr>
          <w:p w14:paraId="5CB9DF1E" w14:textId="46B5EF85" w:rsidR="00EF6F8A" w:rsidRPr="003F2BCF" w:rsidRDefault="007853E7">
            <w:r w:rsidRPr="003F2BCF">
              <w:rPr>
                <w:rFonts w:ascii="Arial" w:hAnsi="Arial" w:cs="Arial"/>
                <w:color w:val="000000"/>
                <w:sz w:val="18"/>
                <w:szCs w:val="18"/>
              </w:rPr>
              <w:t xml:space="preserve">2. Vzdrževanje programske in strojne opreme s podporo uporabnikom za dobo 3 let </w:t>
            </w:r>
          </w:p>
        </w:tc>
      </w:tr>
    </w:tbl>
    <w:p w14:paraId="6E5DD935" w14:textId="77777777" w:rsidR="00EF6F8A" w:rsidRDefault="007853E7">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2162AB2F" w14:textId="77777777" w:rsidR="00EF6F8A" w:rsidRDefault="007853E7">
      <w:pPr>
        <w:spacing w:before="225" w:after="225" w:line="240" w:lineRule="auto"/>
        <w:jc w:val="both"/>
      </w:pPr>
      <w:r>
        <w:rPr>
          <w:rFonts w:ascii="Arial" w:hAnsi="Arial" w:cs="Arial"/>
          <w:color w:val="000000"/>
          <w:sz w:val="18"/>
          <w:szCs w:val="18"/>
        </w:rPr>
        <w:t>Predmet javnega naročila je: PRENOVA SISTEMA KONTROLE DOSTOPA.</w:t>
      </w:r>
    </w:p>
    <w:p w14:paraId="614DF753" w14:textId="77777777" w:rsidR="00EF6F8A" w:rsidRDefault="007853E7">
      <w:pPr>
        <w:spacing w:before="225" w:after="225" w:line="240" w:lineRule="auto"/>
        <w:jc w:val="both"/>
      </w:pPr>
      <w:r>
        <w:rPr>
          <w:rFonts w:ascii="Arial" w:hAnsi="Arial" w:cs="Arial"/>
          <w:color w:val="000000"/>
          <w:sz w:val="18"/>
          <w:szCs w:val="18"/>
        </w:rPr>
        <w:t>Delitev naročila na sklope: naročilo se oddaja celovito.</w:t>
      </w:r>
    </w:p>
    <w:p w14:paraId="07160F69" w14:textId="77777777" w:rsidR="00EF6F8A" w:rsidRDefault="007853E7">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203C2320"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E1C4C0E" w14:textId="77777777" w:rsidR="007853E7" w:rsidRDefault="007853E7" w:rsidP="00676077">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14:paraId="5E9E8F39" w14:textId="77777777" w:rsidR="007853E7" w:rsidRDefault="007853E7" w:rsidP="00676077">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14:paraId="03E96B42" w14:textId="77777777" w:rsidR="007853E7" w:rsidRDefault="007853E7" w:rsidP="00676077">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14:paraId="2CC46585" w14:textId="77777777" w:rsidR="00EF6F8A" w:rsidRDefault="007853E7">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5776F0B"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1EBB6A9" w14:textId="77777777" w:rsidR="007853E7" w:rsidRDefault="007853E7" w:rsidP="00676077">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EF6F8A" w14:paraId="46E38E02" w14:textId="77777777">
        <w:tc>
          <w:tcPr>
            <w:tcW w:w="0" w:type="auto"/>
            <w:tcMar>
              <w:top w:w="0" w:type="auto"/>
              <w:bottom w:w="0" w:type="auto"/>
            </w:tcMar>
          </w:tcPr>
          <w:p w14:paraId="5ACB5E0A" w14:textId="77777777" w:rsidR="00EF6F8A" w:rsidRDefault="007853E7" w:rsidP="00801C70">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22CBBD8B" w14:textId="77777777" w:rsidR="00EF6F8A" w:rsidRDefault="007853E7">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D3336AA" w14:textId="77777777" w:rsidR="00EF6F8A" w:rsidRDefault="007853E7">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0C5084D" w14:textId="77777777" w:rsidR="00EF6F8A" w:rsidRDefault="007853E7">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11DC4539" w14:textId="77777777" w:rsidR="00EF6F8A" w:rsidRDefault="007853E7">
      <w:pPr>
        <w:spacing w:before="225" w:after="225" w:line="240" w:lineRule="auto"/>
        <w:jc w:val="both"/>
      </w:pPr>
      <w:r>
        <w:rPr>
          <w:rFonts w:ascii="Arial" w:hAnsi="Arial" w:cs="Arial"/>
          <w:color w:val="000000"/>
          <w:sz w:val="18"/>
          <w:szCs w:val="18"/>
        </w:rPr>
        <w:lastRenderedPageBreak/>
        <w:t>Ponudba se šteje za pravočasno oddano, če jo naročnik prejme preko sistema e-JN https://ejn.gov.si/najkasneje do  roka za predložitev ponudb. Za oddano ponudbo se šteje ponudba, ki je v informacijskem sistemu e-JN označena s statusom »ODDANO«.</w:t>
      </w:r>
    </w:p>
    <w:p w14:paraId="4A58479D" w14:textId="77777777" w:rsidR="00EF6F8A" w:rsidRDefault="007853E7">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7C03CCF" w14:textId="77777777" w:rsidR="00EF6F8A" w:rsidRDefault="007853E7">
      <w:pPr>
        <w:spacing w:before="225" w:after="225" w:line="240" w:lineRule="auto"/>
        <w:jc w:val="both"/>
      </w:pPr>
      <w:r>
        <w:rPr>
          <w:rFonts w:ascii="Arial" w:hAnsi="Arial" w:cs="Arial"/>
          <w:color w:val="000000"/>
          <w:sz w:val="18"/>
          <w:szCs w:val="18"/>
        </w:rPr>
        <w:t>Po preteku roka za predložitev ponudb ponudbe ne bo več mogoče oddati.</w:t>
      </w:r>
    </w:p>
    <w:p w14:paraId="64E9A4D1"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264DB09" w14:textId="77777777" w:rsidR="007853E7" w:rsidRPr="00445A62" w:rsidRDefault="007853E7" w:rsidP="00676077">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233E4CD" w14:textId="77777777" w:rsidR="007853E7" w:rsidRPr="00445A62" w:rsidRDefault="007853E7" w:rsidP="00676077">
      <w:pPr>
        <w:spacing w:before="120" w:after="120"/>
        <w:jc w:val="both"/>
        <w:rPr>
          <w:rFonts w:ascii="Arial" w:hAnsi="Arial" w:cs="Arial"/>
          <w:b/>
          <w:sz w:val="18"/>
          <w:szCs w:val="18"/>
        </w:rPr>
      </w:pPr>
      <w:r>
        <w:rPr>
          <w:rFonts w:ascii="Arial" w:hAnsi="Arial" w:cs="Arial"/>
          <w:b/>
          <w:sz w:val="18"/>
          <w:szCs w:val="18"/>
        </w:rPr>
        <w:t>Spletna aplikacija e-JN</w:t>
      </w:r>
    </w:p>
    <w:p w14:paraId="3BDD621E" w14:textId="77777777" w:rsidR="00EF6F8A" w:rsidRDefault="007853E7">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709E3FA"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17BC7D0" w14:textId="77777777" w:rsidR="007853E7" w:rsidRPr="00445A62" w:rsidRDefault="007853E7" w:rsidP="00676077">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54AD2FCF" w14:textId="77777777" w:rsidR="00EF6F8A" w:rsidRDefault="007853E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30FE95A"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477CA4E" w14:textId="77777777" w:rsidR="007853E7" w:rsidRPr="00445A62" w:rsidRDefault="007853E7" w:rsidP="00676077">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298FD68" w14:textId="77777777" w:rsidR="00EF6F8A" w:rsidRDefault="007853E7">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23E6E47"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5019580F" w14:textId="77777777" w:rsidR="00EF6F8A" w:rsidRDefault="007853E7">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EF6F8A" w14:paraId="6ED4B94D" w14:textId="77777777">
        <w:tc>
          <w:tcPr>
            <w:tcW w:w="0" w:type="auto"/>
            <w:tcMar>
              <w:top w:w="0" w:type="auto"/>
              <w:bottom w:w="0" w:type="auto"/>
            </w:tcMar>
          </w:tcPr>
          <w:p w14:paraId="77540F1D" w14:textId="77777777" w:rsidR="00EF6F8A" w:rsidRDefault="007853E7" w:rsidP="00801C70">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71D5C338" w14:textId="77777777" w:rsidR="00EF6F8A" w:rsidRDefault="007853E7">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30AF2C1D" w14:textId="77777777" w:rsidR="00EF6F8A" w:rsidRDefault="007853E7">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4B3C163F" w14:textId="77777777" w:rsidR="00EF6F8A" w:rsidRDefault="007853E7">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B2E5430" w14:textId="77777777" w:rsidR="007853E7" w:rsidRPr="008806CE" w:rsidRDefault="007853E7" w:rsidP="0067607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rPr>
      </w:pPr>
      <w:r>
        <w:rPr>
          <w:rFonts w:ascii="Arial" w:hAnsi="Arial" w:cs="Arial"/>
          <w:color w:val="FFFFFF" w:themeColor="background1"/>
          <w:sz w:val="22"/>
          <w:szCs w:val="22"/>
        </w:rPr>
        <w:lastRenderedPageBreak/>
        <w:t>OGLED</w:t>
      </w:r>
    </w:p>
    <w:p w14:paraId="1B60A575" w14:textId="77777777" w:rsidR="00EF6F8A" w:rsidRDefault="007853E7">
      <w:pPr>
        <w:spacing w:after="0" w:line="240" w:lineRule="auto"/>
        <w:jc w:val="both"/>
      </w:pPr>
      <w:r>
        <w:rPr>
          <w:rFonts w:ascii="Arial" w:hAnsi="Arial" w:cs="Arial"/>
          <w:color w:val="000000"/>
          <w:sz w:val="18"/>
          <w:szCs w:val="18"/>
        </w:rPr>
        <w:t> </w:t>
      </w:r>
    </w:p>
    <w:p w14:paraId="65B8422F" w14:textId="77777777" w:rsidR="00EF6F8A" w:rsidRDefault="007853E7">
      <w:pPr>
        <w:spacing w:after="0" w:line="240" w:lineRule="auto"/>
      </w:pPr>
      <w:r>
        <w:rPr>
          <w:rFonts w:ascii="Arial" w:hAnsi="Arial" w:cs="Arial"/>
          <w:b/>
          <w:bCs/>
          <w:color w:val="000000"/>
          <w:sz w:val="18"/>
          <w:szCs w:val="18"/>
        </w:rPr>
        <w:t>Termin ogleda je:</w:t>
      </w:r>
    </w:p>
    <w:p w14:paraId="68CFE641" w14:textId="5E4FAB65" w:rsidR="00EF6F8A" w:rsidRDefault="007853E7">
      <w:pPr>
        <w:spacing w:before="225" w:after="225" w:line="240" w:lineRule="auto"/>
        <w:jc w:val="both"/>
      </w:pPr>
      <w:r>
        <w:rPr>
          <w:rFonts w:ascii="Arial" w:hAnsi="Arial" w:cs="Arial"/>
          <w:color w:val="000000"/>
          <w:sz w:val="18"/>
          <w:szCs w:val="18"/>
        </w:rPr>
        <w:t xml:space="preserve">1. termin </w:t>
      </w:r>
      <w:r w:rsidR="002151E0" w:rsidRPr="003F2BCF">
        <w:rPr>
          <w:rFonts w:ascii="Arial" w:hAnsi="Arial" w:cs="Arial"/>
          <w:color w:val="000000"/>
          <w:sz w:val="18"/>
          <w:szCs w:val="18"/>
        </w:rPr>
        <w:t>2</w:t>
      </w:r>
      <w:r w:rsidR="003F2BCF" w:rsidRPr="003F2BCF">
        <w:rPr>
          <w:rFonts w:ascii="Arial" w:hAnsi="Arial" w:cs="Arial"/>
          <w:color w:val="000000"/>
          <w:sz w:val="18"/>
          <w:szCs w:val="18"/>
        </w:rPr>
        <w:t>9</w:t>
      </w:r>
      <w:r w:rsidRPr="003F2BCF">
        <w:rPr>
          <w:rFonts w:ascii="Arial" w:hAnsi="Arial" w:cs="Arial"/>
          <w:color w:val="000000"/>
          <w:sz w:val="18"/>
          <w:szCs w:val="18"/>
        </w:rPr>
        <w:t>.05.2026 ob 09:00 uri</w:t>
      </w:r>
    </w:p>
    <w:p w14:paraId="0AC13C02" w14:textId="77777777" w:rsidR="00EF6F8A" w:rsidRDefault="007853E7">
      <w:pPr>
        <w:spacing w:after="0" w:line="240" w:lineRule="auto"/>
      </w:pPr>
      <w:r>
        <w:rPr>
          <w:rFonts w:ascii="Arial" w:hAnsi="Arial" w:cs="Arial"/>
          <w:color w:val="000000"/>
          <w:sz w:val="18"/>
          <w:szCs w:val="18"/>
        </w:rPr>
        <w:t xml:space="preserve"> Izpred: SPLOŠNA BOLNIŠNICA NOVO MESTO, Šmihelska cesta 1, 8000 Novo mesto </w:t>
      </w:r>
    </w:p>
    <w:p w14:paraId="3227DDE3" w14:textId="77777777" w:rsidR="00EF6F8A" w:rsidRDefault="007853E7">
      <w:pPr>
        <w:spacing w:before="225" w:after="225" w:line="240" w:lineRule="auto"/>
      </w:pPr>
      <w:r>
        <w:rPr>
          <w:rFonts w:ascii="Arial" w:hAnsi="Arial" w:cs="Arial"/>
          <w:color w:val="000000"/>
          <w:sz w:val="18"/>
          <w:szCs w:val="18"/>
        </w:rPr>
        <w:t>Zbor pred vhodom v upravno stavbo SPLOŠNE BOLNIŠNICE NOVO MESTO, Šmihelska cesta 1, 8000 Novo mesto.</w:t>
      </w:r>
    </w:p>
    <w:p w14:paraId="3E781A0B" w14:textId="6F65E938" w:rsidR="00EF6F8A" w:rsidRDefault="007853E7" w:rsidP="00476498">
      <w:pPr>
        <w:spacing w:before="225" w:after="225" w:line="240" w:lineRule="auto"/>
        <w:jc w:val="both"/>
      </w:pPr>
      <w:r>
        <w:rPr>
          <w:rFonts w:ascii="Arial" w:hAnsi="Arial" w:cs="Arial"/>
          <w:color w:val="000000"/>
          <w:sz w:val="18"/>
          <w:szCs w:val="18"/>
        </w:rPr>
        <w:t>Naročnik organizira ogled lokacije izvedbe predmeta javnega naročila, zato da se ponudniki seznanijo z vsemi okoliščinami in jih upoštevajo pri pripravi ponudbe oziroma ponudbene cene</w:t>
      </w:r>
      <w:r w:rsidR="00476498">
        <w:rPr>
          <w:rFonts w:ascii="Arial" w:hAnsi="Arial" w:cs="Arial"/>
          <w:color w:val="000000"/>
          <w:sz w:val="18"/>
          <w:szCs w:val="18"/>
        </w:rPr>
        <w:t>,</w:t>
      </w:r>
      <w:r>
        <w:rPr>
          <w:rFonts w:ascii="Arial" w:hAnsi="Arial" w:cs="Arial"/>
          <w:color w:val="000000"/>
          <w:sz w:val="18"/>
          <w:szCs w:val="18"/>
        </w:rPr>
        <w:t xml:space="preserve"> z vključitvijo vseh stroškov, potrebnih za uspešno izvedbo javnega naročila.</w:t>
      </w:r>
    </w:p>
    <w:p w14:paraId="208BE3E7" w14:textId="77777777" w:rsidR="00EF6F8A" w:rsidRDefault="007853E7">
      <w:pPr>
        <w:spacing w:before="225" w:after="225" w:line="240" w:lineRule="auto"/>
      </w:pPr>
      <w:r>
        <w:rPr>
          <w:rFonts w:ascii="Arial" w:hAnsi="Arial" w:cs="Arial"/>
          <w:color w:val="000000"/>
          <w:sz w:val="18"/>
          <w:szCs w:val="18"/>
        </w:rPr>
        <w:t xml:space="preserve">Ogled lokacije s strani ponudnikov </w:t>
      </w:r>
      <w:r>
        <w:rPr>
          <w:rFonts w:ascii="Arial" w:hAnsi="Arial" w:cs="Arial"/>
          <w:b/>
          <w:bCs/>
          <w:color w:val="000000"/>
          <w:sz w:val="18"/>
          <w:szCs w:val="18"/>
        </w:rPr>
        <w:t>je obvezen za oddajo dopustne ponudbe</w:t>
      </w:r>
      <w:r>
        <w:rPr>
          <w:rFonts w:ascii="Arial" w:hAnsi="Arial" w:cs="Arial"/>
          <w:color w:val="000000"/>
          <w:sz w:val="18"/>
          <w:szCs w:val="18"/>
        </w:rPr>
        <w:t>. Ogled ponudnik opravi na lastno odgovornost in lastne stroške.</w:t>
      </w:r>
    </w:p>
    <w:p w14:paraId="31B2C878" w14:textId="77777777" w:rsidR="00EF6F8A" w:rsidRDefault="007853E7">
      <w:pPr>
        <w:spacing w:before="225" w:after="225" w:line="240" w:lineRule="auto"/>
      </w:pPr>
      <w:r>
        <w:rPr>
          <w:rFonts w:ascii="Arial" w:hAnsi="Arial" w:cs="Arial"/>
          <w:color w:val="000000"/>
          <w:sz w:val="18"/>
          <w:szCs w:val="18"/>
        </w:rPr>
        <w:t>Ogled ni namenjen pojasnjevanju odprtih vprašanj, saj komunikacija s ponudniki o vprašanjih v zvezi z vsebino naročila ali pripravo ponudbe poteka izključno preko portala javnih naročil.</w:t>
      </w:r>
    </w:p>
    <w:p w14:paraId="32C17C3C" w14:textId="77777777" w:rsidR="00EF6F8A" w:rsidRDefault="007853E7">
      <w:pPr>
        <w:spacing w:before="225" w:after="225" w:line="240" w:lineRule="auto"/>
      </w:pPr>
      <w:r>
        <w:rPr>
          <w:rFonts w:ascii="Arial" w:hAnsi="Arial" w:cs="Arial"/>
          <w:color w:val="000000"/>
          <w:sz w:val="18"/>
          <w:szCs w:val="18"/>
        </w:rPr>
        <w:t>Ogleda lokacije se lahko udeležijo osebe, pooblaščene s strani potencialnega ponudnika, ki na začetku ogleda predložijo naročniku veljaven osebni dokument ter izpolnjen in podpisan obrazec št. »Pooblastilo in potrdilo za ogled lokacije«. Po izvedenem ogledu s strani naročnika pooblaščena oseba potrdi udeležbo osebe na ogledu s pisno potrditvijo obrazca »Pooblastilo in potrdilo za ogled lokacije«, katerega ponudnik obvezno predloži v ponudbi, drugače naročnik ponudbo izloči kot nedopustno. S strani naročnika potrjen obrazec »Pooblastilo in potrdilo za ogled lokacije« mora v ponudbi predložiti eden izmed gospodarskih subjektov, ki sodeluje v ponudbi.</w:t>
      </w:r>
    </w:p>
    <w:p w14:paraId="43C7DF11" w14:textId="77777777" w:rsidR="00EF6F8A" w:rsidRDefault="007853E7">
      <w:pPr>
        <w:spacing w:before="225" w:after="225" w:line="240" w:lineRule="auto"/>
      </w:pPr>
      <w:r>
        <w:rPr>
          <w:rFonts w:ascii="Arial" w:hAnsi="Arial" w:cs="Arial"/>
          <w:color w:val="000000"/>
          <w:sz w:val="18"/>
          <w:szCs w:val="18"/>
        </w:rPr>
        <w:t>Naročnik med izvajanjem pogodbenih obveznosti ne bo priznal dodatnih, nepredvidenih oziroma več del (oz. stroškov iz tega naslova), ki bi izvirala iz nepoznavanja stanja objektov, lokacije ter stanja na terenu.</w:t>
      </w:r>
    </w:p>
    <w:p w14:paraId="65C55DC6" w14:textId="77777777" w:rsidR="007853E7" w:rsidRPr="00445A62" w:rsidRDefault="007853E7" w:rsidP="00676077">
      <w:pPr>
        <w:pStyle w:val="Paragraf"/>
        <w:spacing w:before="0" w:after="0"/>
        <w:jc w:val="both"/>
        <w:rPr>
          <w:rFonts w:ascii="Arial" w:hAnsi="Arial" w:cs="Arial"/>
        </w:rPr>
      </w:pPr>
    </w:p>
    <w:p w14:paraId="5FAB6386" w14:textId="13540A79" w:rsidR="00EF6F8A" w:rsidRDefault="007853E7">
      <w:pPr>
        <w:spacing w:after="0" w:line="240" w:lineRule="auto"/>
        <w:rPr>
          <w:rFonts w:ascii="Arial" w:hAnsi="Arial" w:cs="Arial"/>
          <w:color w:val="000000"/>
          <w:sz w:val="18"/>
          <w:szCs w:val="18"/>
        </w:rPr>
      </w:pPr>
      <w:r w:rsidRPr="00AF7C5A">
        <w:rPr>
          <w:rFonts w:ascii="Arial" w:hAnsi="Arial" w:cs="Arial"/>
          <w:color w:val="000000"/>
          <w:sz w:val="18"/>
          <w:szCs w:val="18"/>
        </w:rPr>
        <w:t xml:space="preserve">Datum: </w:t>
      </w:r>
      <w:r w:rsidR="00AF7C5A" w:rsidRPr="00AF7C5A">
        <w:rPr>
          <w:rFonts w:ascii="Arial" w:hAnsi="Arial" w:cs="Arial"/>
          <w:sz w:val="18"/>
          <w:szCs w:val="18"/>
        </w:rPr>
        <w:t>1</w:t>
      </w:r>
      <w:r w:rsidR="003F2BCF">
        <w:rPr>
          <w:rFonts w:ascii="Arial" w:hAnsi="Arial" w:cs="Arial"/>
          <w:sz w:val="18"/>
          <w:szCs w:val="18"/>
        </w:rPr>
        <w:t>9</w:t>
      </w:r>
      <w:r w:rsidR="00AF7C5A" w:rsidRPr="00AF7C5A">
        <w:rPr>
          <w:rFonts w:ascii="Arial" w:hAnsi="Arial" w:cs="Arial"/>
          <w:sz w:val="18"/>
          <w:szCs w:val="18"/>
        </w:rPr>
        <w:t>.05.2026</w:t>
      </w:r>
      <w:r w:rsidRPr="00AF7C5A">
        <w:rPr>
          <w:rFonts w:ascii="Arial" w:hAnsi="Arial" w:cs="Arial"/>
          <w:color w:val="000000"/>
          <w:sz w:val="18"/>
          <w:szCs w:val="18"/>
        </w:rPr>
        <w:br/>
      </w:r>
      <w:r>
        <w:rPr>
          <w:rFonts w:ascii="Arial" w:hAnsi="Arial" w:cs="Arial"/>
          <w:color w:val="000000"/>
          <w:sz w:val="18"/>
          <w:szCs w:val="18"/>
        </w:rPr>
        <w:t>Kraj: Novo mesto</w:t>
      </w:r>
    </w:p>
    <w:p w14:paraId="2924F214" w14:textId="77777777" w:rsidR="001D20F3" w:rsidRDefault="001D20F3">
      <w:pPr>
        <w:spacing w:after="0" w:line="240" w:lineRule="auto"/>
        <w:rPr>
          <w:rFonts w:ascii="Arial" w:hAnsi="Arial" w:cs="Arial"/>
          <w:color w:val="000000"/>
          <w:sz w:val="18"/>
          <w:szCs w:val="18"/>
        </w:rPr>
      </w:pPr>
    </w:p>
    <w:p w14:paraId="6CCBB372" w14:textId="77777777" w:rsidR="001D20F3" w:rsidRDefault="001D20F3">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EF6F8A" w14:paraId="4401759D" w14:textId="77777777">
        <w:trPr>
          <w:cantSplit/>
        </w:trPr>
        <w:tc>
          <w:tcPr>
            <w:tcW w:w="0" w:type="auto"/>
            <w:tcMar>
              <w:top w:w="135" w:type="dxa"/>
              <w:bottom w:w="135" w:type="dxa"/>
            </w:tcMar>
            <w:vAlign w:val="center"/>
          </w:tcPr>
          <w:p w14:paraId="4D15E96A" w14:textId="77777777" w:rsidR="00EF6F8A" w:rsidRDefault="007853E7">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5CA86A43" w14:textId="77777777" w:rsidR="00EF6F8A" w:rsidRDefault="007853E7">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709E9BF" w14:textId="77777777" w:rsidR="00EF6F8A" w:rsidRDefault="00EF6F8A">
      <w:pPr>
        <w:sectPr w:rsidR="00EF6F8A" w:rsidSect="00676077">
          <w:headerReference w:type="default" r:id="rId10"/>
          <w:footerReference w:type="default" r:id="rId11"/>
          <w:pgSz w:w="11906" w:h="16838"/>
          <w:pgMar w:top="1418" w:right="1418" w:bottom="1418" w:left="1418" w:header="567" w:footer="596" w:gutter="0"/>
          <w:cols w:space="708"/>
          <w:docGrid w:linePitch="360"/>
        </w:sectPr>
      </w:pPr>
    </w:p>
    <w:p w14:paraId="2258F278" w14:textId="77777777" w:rsidR="007853E7" w:rsidRPr="00EF740C" w:rsidRDefault="007853E7" w:rsidP="00676077">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95AB445" w14:textId="77777777" w:rsidR="007853E7" w:rsidRDefault="007853E7" w:rsidP="00676077">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EF6F8A" w14:paraId="3D3F2C51" w14:textId="77777777">
        <w:tc>
          <w:tcPr>
            <w:tcW w:w="0" w:type="auto"/>
            <w:shd w:val="clear" w:color="auto" w:fill="000000"/>
            <w:tcMar>
              <w:top w:w="150" w:type="dxa"/>
              <w:bottom w:w="150" w:type="dxa"/>
            </w:tcMar>
            <w:vAlign w:val="center"/>
          </w:tcPr>
          <w:p w14:paraId="37C28A44" w14:textId="77777777" w:rsidR="00EF6F8A" w:rsidRDefault="007853E7">
            <w:r>
              <w:rPr>
                <w:rFonts w:ascii="Arial" w:hAnsi="Arial" w:cs="Arial"/>
                <w:b/>
                <w:bCs/>
                <w:color w:val="FFFFFF"/>
                <w:position w:val="-2"/>
                <w:sz w:val="18"/>
                <w:szCs w:val="18"/>
                <w:shd w:val="clear" w:color="auto" w:fill="000000"/>
              </w:rPr>
              <w:t>1. Splošna navodila</w:t>
            </w:r>
          </w:p>
        </w:tc>
      </w:tr>
    </w:tbl>
    <w:p w14:paraId="3B94028E" w14:textId="77777777" w:rsidR="00EF6F8A" w:rsidRDefault="007853E7">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832E757" w14:textId="77777777" w:rsidR="00EF6F8A" w:rsidRDefault="007853E7">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3E1C1B6" w14:textId="77777777" w:rsidR="00EF6F8A" w:rsidRDefault="007853E7">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56D11312" w14:textId="77777777" w:rsidR="00EF6F8A" w:rsidRDefault="007853E7">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DD57CF8" w14:textId="77777777" w:rsidR="00EF6F8A" w:rsidRDefault="007853E7">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7228115B" w14:textId="77777777" w:rsidR="00EF6F8A" w:rsidRDefault="007853E7">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062EB30B" w14:textId="77777777" w:rsidR="00EF6F8A" w:rsidRDefault="007853E7">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48975E86" w14:textId="77777777" w:rsidR="00EF6F8A" w:rsidRDefault="00EF6F8A">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EF6F8A" w14:paraId="3B08DFB9" w14:textId="77777777">
        <w:tc>
          <w:tcPr>
            <w:tcW w:w="0" w:type="auto"/>
            <w:shd w:val="clear" w:color="auto" w:fill="000000"/>
            <w:tcMar>
              <w:top w:w="150" w:type="dxa"/>
              <w:bottom w:w="150" w:type="dxa"/>
            </w:tcMar>
            <w:vAlign w:val="center"/>
          </w:tcPr>
          <w:p w14:paraId="721216FD" w14:textId="77777777" w:rsidR="00EF6F8A" w:rsidRDefault="007853E7">
            <w:r>
              <w:rPr>
                <w:rFonts w:ascii="Arial" w:hAnsi="Arial" w:cs="Arial"/>
                <w:b/>
                <w:bCs/>
                <w:color w:val="FFFFFF"/>
                <w:position w:val="-2"/>
                <w:sz w:val="18"/>
                <w:szCs w:val="18"/>
                <w:shd w:val="clear" w:color="auto" w:fill="000000"/>
              </w:rPr>
              <w:t>2. Zakoni in predpisi</w:t>
            </w:r>
          </w:p>
        </w:tc>
      </w:tr>
    </w:tbl>
    <w:p w14:paraId="5E7B80C4" w14:textId="77777777" w:rsidR="00EF6F8A" w:rsidRDefault="007853E7">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EF6F8A" w14:paraId="377B5363" w14:textId="77777777">
        <w:tc>
          <w:tcPr>
            <w:tcW w:w="0" w:type="auto"/>
            <w:tcMar>
              <w:top w:w="0" w:type="auto"/>
              <w:bottom w:w="0" w:type="auto"/>
            </w:tcMar>
          </w:tcPr>
          <w:p w14:paraId="4307C0C3"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1B7ABF5A"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4F0B9040"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09A9B5B4"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4EAC74AF"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905438D"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69FD5A3A" w14:textId="77777777" w:rsidR="00EF6F8A" w:rsidRDefault="007853E7" w:rsidP="00801C70">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113AE186" w14:textId="77777777" w:rsidR="00EF6F8A" w:rsidRDefault="007853E7">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AEA7C04" w14:textId="77777777" w:rsidR="00EF6F8A" w:rsidRDefault="007853E7">
      <w:pPr>
        <w:spacing w:before="225" w:after="225" w:line="240" w:lineRule="auto"/>
      </w:pPr>
      <w:r>
        <w:rPr>
          <w:rFonts w:ascii="Arial" w:hAnsi="Arial" w:cs="Arial"/>
          <w:color w:val="000000"/>
          <w:sz w:val="18"/>
          <w:szCs w:val="18"/>
        </w:rPr>
        <w:t>Ponudnik mora na obrazcu, ki je sestavni del razpisne dokumentacije postopka javnega naročanja v okviru ponudbene dokumentacije naročniku posredovati podatke o:</w:t>
      </w:r>
    </w:p>
    <w:tbl>
      <w:tblPr>
        <w:tblStyle w:val="NormalTablePHPDOCX"/>
        <w:tblW w:w="0" w:type="auto"/>
        <w:tblInd w:w="108" w:type="dxa"/>
        <w:tblLook w:val="04A0" w:firstRow="1" w:lastRow="0" w:firstColumn="1" w:lastColumn="0" w:noHBand="0" w:noVBand="1"/>
      </w:tblPr>
      <w:tblGrid>
        <w:gridCol w:w="8962"/>
      </w:tblGrid>
      <w:tr w:rsidR="00EF6F8A" w14:paraId="2262DCA5" w14:textId="77777777">
        <w:tc>
          <w:tcPr>
            <w:tcW w:w="0" w:type="auto"/>
            <w:tcMar>
              <w:top w:w="0" w:type="auto"/>
              <w:bottom w:w="0" w:type="auto"/>
            </w:tcMar>
          </w:tcPr>
          <w:p w14:paraId="30A470FB" w14:textId="77777777" w:rsidR="00EF6F8A" w:rsidRDefault="007853E7" w:rsidP="00801C70">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F8F2A9F" w14:textId="77777777" w:rsidR="00EF6F8A" w:rsidRDefault="007853E7" w:rsidP="00801C70">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5B77956" w14:textId="77777777" w:rsidR="00EF6F8A" w:rsidRDefault="007853E7">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AB6B874" w14:textId="77777777" w:rsidR="00EF6F8A" w:rsidRDefault="007853E7">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ECEF64F" w14:textId="77777777" w:rsidR="00EF6F8A" w:rsidRDefault="007853E7">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EF6F8A" w14:paraId="4284BF3F" w14:textId="77777777">
        <w:tc>
          <w:tcPr>
            <w:tcW w:w="0" w:type="auto"/>
            <w:shd w:val="clear" w:color="auto" w:fill="000000"/>
            <w:tcMar>
              <w:top w:w="150" w:type="dxa"/>
              <w:bottom w:w="150" w:type="dxa"/>
            </w:tcMar>
            <w:vAlign w:val="center"/>
          </w:tcPr>
          <w:p w14:paraId="24CC0912" w14:textId="77777777" w:rsidR="00EF6F8A" w:rsidRDefault="007853E7">
            <w:r>
              <w:rPr>
                <w:rFonts w:ascii="Arial" w:hAnsi="Arial" w:cs="Arial"/>
                <w:b/>
                <w:bCs/>
                <w:color w:val="FFFFFF"/>
                <w:position w:val="-2"/>
                <w:sz w:val="18"/>
                <w:szCs w:val="18"/>
                <w:shd w:val="clear" w:color="auto" w:fill="000000"/>
              </w:rPr>
              <w:t>3. Jezik razpisne dokumentacije in ponudbe ter oblika</w:t>
            </w:r>
          </w:p>
        </w:tc>
      </w:tr>
    </w:tbl>
    <w:p w14:paraId="79A9A734" w14:textId="77777777" w:rsidR="00EF6F8A" w:rsidRDefault="007853E7">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C80757D" w14:textId="77777777" w:rsidR="00EF6F8A" w:rsidRDefault="007853E7">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(angleški jezik). </w:t>
      </w:r>
    </w:p>
    <w:p w14:paraId="67284980" w14:textId="77777777" w:rsidR="00EF6F8A" w:rsidRDefault="007853E7">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F988E8B" w14:textId="77777777" w:rsidR="00EF6F8A" w:rsidRDefault="007853E7">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AA11235" w14:textId="77777777" w:rsidR="00EF6F8A" w:rsidRDefault="007853E7">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EF6F8A" w14:paraId="1A0DF98C" w14:textId="77777777">
        <w:tc>
          <w:tcPr>
            <w:tcW w:w="0" w:type="auto"/>
            <w:shd w:val="clear" w:color="auto" w:fill="000000"/>
            <w:tcMar>
              <w:top w:w="150" w:type="dxa"/>
              <w:bottom w:w="150" w:type="dxa"/>
            </w:tcMar>
            <w:vAlign w:val="center"/>
          </w:tcPr>
          <w:p w14:paraId="40445F6F" w14:textId="77777777" w:rsidR="00EF6F8A" w:rsidRDefault="007853E7">
            <w:r>
              <w:rPr>
                <w:rFonts w:ascii="Arial" w:hAnsi="Arial" w:cs="Arial"/>
                <w:b/>
                <w:bCs/>
                <w:color w:val="FFFFFF"/>
                <w:position w:val="-2"/>
                <w:sz w:val="18"/>
                <w:szCs w:val="18"/>
                <w:shd w:val="clear" w:color="auto" w:fill="000000"/>
              </w:rPr>
              <w:t>4. Skupna ponudba</w:t>
            </w:r>
          </w:p>
        </w:tc>
      </w:tr>
    </w:tbl>
    <w:p w14:paraId="252B29A2" w14:textId="77777777" w:rsidR="00EF6F8A" w:rsidRDefault="007853E7">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EF6F8A" w14:paraId="4A3F9726" w14:textId="77777777">
        <w:tc>
          <w:tcPr>
            <w:tcW w:w="0" w:type="auto"/>
            <w:tcMar>
              <w:top w:w="0" w:type="auto"/>
              <w:bottom w:w="0" w:type="auto"/>
            </w:tcMar>
          </w:tcPr>
          <w:p w14:paraId="03E8E10E"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180E8837"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008C6D51"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64A6CE8"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040C7C4"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203C741F" w14:textId="77777777" w:rsidR="00EF6F8A" w:rsidRDefault="007853E7" w:rsidP="00801C70">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49672C0" w14:textId="77777777" w:rsidR="00EF6F8A" w:rsidRDefault="007853E7">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ABCD4C4" w14:textId="77777777" w:rsidR="00EF6F8A" w:rsidRDefault="007853E7">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EF6F8A" w14:paraId="4F14F284" w14:textId="77777777">
        <w:tc>
          <w:tcPr>
            <w:tcW w:w="0" w:type="auto"/>
            <w:shd w:val="clear" w:color="auto" w:fill="000000"/>
            <w:tcMar>
              <w:top w:w="150" w:type="dxa"/>
              <w:bottom w:w="150" w:type="dxa"/>
            </w:tcMar>
            <w:vAlign w:val="center"/>
          </w:tcPr>
          <w:p w14:paraId="593B32B3" w14:textId="77777777" w:rsidR="00EF6F8A" w:rsidRDefault="007853E7">
            <w:r>
              <w:rPr>
                <w:rFonts w:ascii="Arial" w:hAnsi="Arial" w:cs="Arial"/>
                <w:b/>
                <w:bCs/>
                <w:color w:val="FFFFFF"/>
                <w:position w:val="-2"/>
                <w:sz w:val="18"/>
                <w:szCs w:val="18"/>
                <w:shd w:val="clear" w:color="auto" w:fill="000000"/>
              </w:rPr>
              <w:t>5. ESPD</w:t>
            </w:r>
          </w:p>
        </w:tc>
      </w:tr>
    </w:tbl>
    <w:p w14:paraId="71A88499" w14:textId="77777777" w:rsidR="00EF6F8A" w:rsidRDefault="007853E7">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8F3C8D5" w14:textId="77777777" w:rsidR="00EF6F8A" w:rsidRDefault="007853E7">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EF6F8A" w14:paraId="02492CF1" w14:textId="77777777">
        <w:tc>
          <w:tcPr>
            <w:tcW w:w="0" w:type="auto"/>
            <w:shd w:val="clear" w:color="auto" w:fill="000000"/>
            <w:tcMar>
              <w:top w:w="150" w:type="dxa"/>
              <w:bottom w:w="150" w:type="dxa"/>
            </w:tcMar>
            <w:vAlign w:val="center"/>
          </w:tcPr>
          <w:p w14:paraId="3B673AD7" w14:textId="77777777" w:rsidR="00EF6F8A" w:rsidRDefault="007853E7">
            <w:r>
              <w:rPr>
                <w:rFonts w:ascii="Arial" w:hAnsi="Arial" w:cs="Arial"/>
                <w:b/>
                <w:bCs/>
                <w:color w:val="FFFFFF"/>
                <w:position w:val="-2"/>
                <w:sz w:val="18"/>
                <w:szCs w:val="18"/>
                <w:shd w:val="clear" w:color="auto" w:fill="000000"/>
              </w:rPr>
              <w:t>6. Ponudba s podizvajalci</w:t>
            </w:r>
          </w:p>
        </w:tc>
      </w:tr>
    </w:tbl>
    <w:p w14:paraId="4C4DBD11" w14:textId="77777777" w:rsidR="00EF6F8A" w:rsidRDefault="007853E7">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EF6F8A" w14:paraId="09EBAEAA" w14:textId="77777777">
        <w:tc>
          <w:tcPr>
            <w:tcW w:w="0" w:type="auto"/>
            <w:shd w:val="clear" w:color="auto" w:fill="000000"/>
            <w:tcMar>
              <w:top w:w="150" w:type="dxa"/>
              <w:bottom w:w="150" w:type="dxa"/>
            </w:tcMar>
            <w:vAlign w:val="center"/>
          </w:tcPr>
          <w:p w14:paraId="5D5B12C3" w14:textId="77777777" w:rsidR="00EF6F8A" w:rsidRDefault="007853E7">
            <w:r>
              <w:rPr>
                <w:rFonts w:ascii="Arial" w:hAnsi="Arial" w:cs="Arial"/>
                <w:b/>
                <w:bCs/>
                <w:color w:val="FFFFFF"/>
                <w:position w:val="-2"/>
                <w:sz w:val="18"/>
                <w:szCs w:val="18"/>
                <w:shd w:val="clear" w:color="auto" w:fill="000000"/>
              </w:rPr>
              <w:t>7. Ustavitev postopka, zavrnitev vseh ponudb, odstop od izvedbe javnega naročila</w:t>
            </w:r>
          </w:p>
        </w:tc>
      </w:tr>
    </w:tbl>
    <w:p w14:paraId="319871D9" w14:textId="77777777" w:rsidR="00EF6F8A" w:rsidRDefault="007853E7">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EF6F8A" w14:paraId="7D246BA9" w14:textId="77777777">
        <w:tc>
          <w:tcPr>
            <w:tcW w:w="0" w:type="auto"/>
            <w:shd w:val="clear" w:color="auto" w:fill="000000"/>
            <w:tcMar>
              <w:top w:w="150" w:type="dxa"/>
              <w:bottom w:w="150" w:type="dxa"/>
            </w:tcMar>
            <w:vAlign w:val="center"/>
          </w:tcPr>
          <w:p w14:paraId="40544D40" w14:textId="77777777" w:rsidR="00EF6F8A" w:rsidRDefault="007853E7">
            <w:r>
              <w:rPr>
                <w:rFonts w:ascii="Arial" w:hAnsi="Arial" w:cs="Arial"/>
                <w:b/>
                <w:bCs/>
                <w:color w:val="FFFFFF"/>
                <w:position w:val="-2"/>
                <w:sz w:val="18"/>
                <w:szCs w:val="18"/>
                <w:shd w:val="clear" w:color="auto" w:fill="000000"/>
              </w:rPr>
              <w:t>8. Zmanjšanje obsega naročila</w:t>
            </w:r>
          </w:p>
        </w:tc>
      </w:tr>
    </w:tbl>
    <w:p w14:paraId="7943234F" w14:textId="77777777" w:rsidR="00EF6F8A" w:rsidRDefault="007853E7">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FAE83B7" w14:textId="77777777" w:rsidR="00EF6F8A" w:rsidRDefault="007853E7">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EF6F8A" w14:paraId="619920FC" w14:textId="77777777">
        <w:tc>
          <w:tcPr>
            <w:tcW w:w="0" w:type="auto"/>
            <w:shd w:val="clear" w:color="auto" w:fill="000000"/>
            <w:tcMar>
              <w:top w:w="150" w:type="dxa"/>
              <w:bottom w:w="150" w:type="dxa"/>
            </w:tcMar>
            <w:vAlign w:val="center"/>
          </w:tcPr>
          <w:p w14:paraId="04FFBA42" w14:textId="77777777" w:rsidR="00EF6F8A" w:rsidRDefault="007853E7">
            <w:r>
              <w:rPr>
                <w:rFonts w:ascii="Arial" w:hAnsi="Arial" w:cs="Arial"/>
                <w:b/>
                <w:bCs/>
                <w:color w:val="FFFFFF"/>
                <w:position w:val="-2"/>
                <w:sz w:val="18"/>
                <w:szCs w:val="18"/>
                <w:shd w:val="clear" w:color="auto" w:fill="000000"/>
              </w:rPr>
              <w:t>9. Dopolnjevanje, spreminjanje ter pojasnjevanje ponudb</w:t>
            </w:r>
          </w:p>
        </w:tc>
      </w:tr>
    </w:tbl>
    <w:p w14:paraId="4A93476D" w14:textId="77777777" w:rsidR="00EF6F8A" w:rsidRDefault="007853E7">
      <w:pPr>
        <w:spacing w:before="225" w:after="225" w:line="240" w:lineRule="auto"/>
        <w:jc w:val="both"/>
      </w:pPr>
      <w:r>
        <w:rPr>
          <w:rFonts w:ascii="Arial" w:hAnsi="Arial" w:cs="Arial"/>
          <w:color w:val="000000"/>
          <w:sz w:val="18"/>
          <w:szCs w:val="18"/>
        </w:rPr>
        <w:lastRenderedPageBreak/>
        <w:t>Naročnik bo v primeru dopolnjevanja ter pojasnjevanja ponudbe ravnal skladno z določili 89. člena ZJN-3.</w:t>
      </w:r>
    </w:p>
    <w:p w14:paraId="0F27FF4F" w14:textId="77777777" w:rsidR="00EF6F8A" w:rsidRDefault="007853E7">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0C7A43F5" w14:textId="77777777" w:rsidR="00EF6F8A" w:rsidRDefault="007853E7">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498DC1B4" w14:textId="77777777" w:rsidR="00EF6F8A" w:rsidRDefault="007853E7">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5E4CFCF7" w14:textId="77777777" w:rsidR="00EF6F8A" w:rsidRDefault="007853E7">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A91831F" w14:textId="77777777" w:rsidR="00EF6F8A" w:rsidRDefault="007853E7">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EF6F8A" w14:paraId="3EAA4739" w14:textId="77777777">
        <w:tc>
          <w:tcPr>
            <w:tcW w:w="0" w:type="auto"/>
            <w:shd w:val="clear" w:color="auto" w:fill="000000"/>
            <w:tcMar>
              <w:top w:w="150" w:type="dxa"/>
              <w:bottom w:w="150" w:type="dxa"/>
            </w:tcMar>
            <w:vAlign w:val="center"/>
          </w:tcPr>
          <w:p w14:paraId="4B600B9C" w14:textId="77777777" w:rsidR="00EF6F8A" w:rsidRDefault="007853E7">
            <w:r>
              <w:rPr>
                <w:rFonts w:ascii="Arial" w:hAnsi="Arial" w:cs="Arial"/>
                <w:b/>
                <w:bCs/>
                <w:color w:val="FFFFFF"/>
                <w:position w:val="-2"/>
                <w:sz w:val="18"/>
                <w:szCs w:val="18"/>
                <w:shd w:val="clear" w:color="auto" w:fill="000000"/>
              </w:rPr>
              <w:t>10. Obvestilo o oddaji naročila</w:t>
            </w:r>
          </w:p>
        </w:tc>
      </w:tr>
    </w:tbl>
    <w:p w14:paraId="257B3099" w14:textId="77777777" w:rsidR="00EF6F8A" w:rsidRDefault="007853E7">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2041DBA" w14:textId="77777777" w:rsidR="00EF6F8A" w:rsidRDefault="007853E7">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72F50843" w14:textId="77777777" w:rsidR="00EF6F8A" w:rsidRDefault="007853E7">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D4AEC2D" w14:textId="77777777" w:rsidR="00EF6F8A" w:rsidRDefault="007853E7">
      <w:pPr>
        <w:spacing w:before="225" w:after="225" w:line="240" w:lineRule="auto"/>
        <w:jc w:val="both"/>
        <w:rPr>
          <w:rFonts w:ascii="Arial" w:hAnsi="Arial" w:cs="Arial"/>
          <w:color w:val="000000"/>
          <w:sz w:val="18"/>
          <w:szCs w:val="18"/>
        </w:rPr>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EF6F8A" w14:paraId="5D86CA78" w14:textId="77777777">
        <w:tc>
          <w:tcPr>
            <w:tcW w:w="0" w:type="auto"/>
            <w:shd w:val="clear" w:color="auto" w:fill="000000"/>
            <w:tcMar>
              <w:top w:w="150" w:type="dxa"/>
              <w:bottom w:w="150" w:type="dxa"/>
            </w:tcMar>
            <w:vAlign w:val="center"/>
          </w:tcPr>
          <w:p w14:paraId="7E53523C" w14:textId="77777777" w:rsidR="00EF6F8A" w:rsidRDefault="007853E7">
            <w:r>
              <w:rPr>
                <w:rFonts w:ascii="Arial" w:hAnsi="Arial" w:cs="Arial"/>
                <w:b/>
                <w:bCs/>
                <w:color w:val="FFFFFF"/>
                <w:position w:val="-2"/>
                <w:sz w:val="18"/>
                <w:szCs w:val="18"/>
                <w:shd w:val="clear" w:color="auto" w:fill="000000"/>
              </w:rPr>
              <w:t>11. Zaupnost ponudbene dokumentacije</w:t>
            </w:r>
          </w:p>
        </w:tc>
      </w:tr>
    </w:tbl>
    <w:p w14:paraId="17125568" w14:textId="77777777" w:rsidR="00EF6F8A" w:rsidRDefault="007853E7">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35633B44" w14:textId="77777777" w:rsidR="00EF6F8A" w:rsidRDefault="007853E7">
      <w:pPr>
        <w:spacing w:before="225" w:after="225" w:line="240" w:lineRule="auto"/>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Ti podatki ne bodo objavljeni na odpiranju ponudb niti v nadaljevanju postopka ali pozneje. Te osebe kot tudi naročnik bodo v celoti odgovorni za varovanje zaupnosti tako dobljenih podatkov. </w:t>
      </w:r>
    </w:p>
    <w:p w14:paraId="3AE57A4B" w14:textId="77777777" w:rsidR="00EF6F8A" w:rsidRDefault="007853E7">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09159E1" w14:textId="77777777" w:rsidR="00EF6F8A" w:rsidRDefault="007853E7">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EF6F8A" w14:paraId="16295558" w14:textId="77777777">
        <w:tc>
          <w:tcPr>
            <w:tcW w:w="0" w:type="auto"/>
            <w:shd w:val="clear" w:color="auto" w:fill="000000"/>
            <w:tcMar>
              <w:top w:w="150" w:type="dxa"/>
              <w:bottom w:w="150" w:type="dxa"/>
            </w:tcMar>
            <w:vAlign w:val="center"/>
          </w:tcPr>
          <w:p w14:paraId="3331BCEB" w14:textId="77777777" w:rsidR="00EF6F8A" w:rsidRDefault="007853E7">
            <w:r>
              <w:rPr>
                <w:rFonts w:ascii="Arial" w:hAnsi="Arial" w:cs="Arial"/>
                <w:b/>
                <w:bCs/>
                <w:color w:val="FFFFFF"/>
                <w:position w:val="-2"/>
                <w:sz w:val="18"/>
                <w:szCs w:val="18"/>
                <w:shd w:val="clear" w:color="auto" w:fill="000000"/>
              </w:rPr>
              <w:t>12. Način predložitve dokumentov v ponudbi</w:t>
            </w:r>
          </w:p>
        </w:tc>
      </w:tr>
    </w:tbl>
    <w:p w14:paraId="4ABBDFDE" w14:textId="77777777" w:rsidR="00EF6F8A" w:rsidRDefault="007853E7">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24882BC1" w14:textId="77777777" w:rsidR="00EF6F8A" w:rsidRDefault="007853E7">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703585E" w14:textId="77777777" w:rsidR="00EF6F8A" w:rsidRDefault="007853E7">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661CC09" w14:textId="77777777" w:rsidR="00EF6F8A" w:rsidRDefault="007853E7">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0DD76D3" w14:textId="77777777" w:rsidR="00EF6F8A" w:rsidRDefault="007853E7">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EF6F8A" w14:paraId="66AD6FC7" w14:textId="77777777">
        <w:tc>
          <w:tcPr>
            <w:tcW w:w="0" w:type="auto"/>
            <w:shd w:val="clear" w:color="auto" w:fill="000000"/>
            <w:tcMar>
              <w:top w:w="150" w:type="dxa"/>
              <w:bottom w:w="150" w:type="dxa"/>
            </w:tcMar>
            <w:vAlign w:val="center"/>
          </w:tcPr>
          <w:p w14:paraId="6B243260" w14:textId="77777777" w:rsidR="00EF6F8A" w:rsidRDefault="007853E7">
            <w:r>
              <w:rPr>
                <w:rFonts w:ascii="Arial" w:hAnsi="Arial" w:cs="Arial"/>
                <w:b/>
                <w:bCs/>
                <w:color w:val="FFFFFF"/>
                <w:position w:val="-2"/>
                <w:sz w:val="18"/>
                <w:szCs w:val="18"/>
                <w:shd w:val="clear" w:color="auto" w:fill="000000"/>
              </w:rPr>
              <w:t>13. Veljavnost ponudbe</w:t>
            </w:r>
          </w:p>
        </w:tc>
      </w:tr>
    </w:tbl>
    <w:p w14:paraId="26A61C81" w14:textId="77777777" w:rsidR="00EF6F8A" w:rsidRDefault="007853E7">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DA05A54" w14:textId="77777777" w:rsidR="00EF6F8A" w:rsidRDefault="007853E7">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EF6F8A" w14:paraId="349E96C0" w14:textId="77777777">
        <w:tc>
          <w:tcPr>
            <w:tcW w:w="0" w:type="auto"/>
            <w:shd w:val="clear" w:color="auto" w:fill="000000"/>
            <w:tcMar>
              <w:top w:w="150" w:type="dxa"/>
              <w:bottom w:w="150" w:type="dxa"/>
            </w:tcMar>
            <w:vAlign w:val="center"/>
          </w:tcPr>
          <w:p w14:paraId="1BB61DB6" w14:textId="77777777" w:rsidR="00EF6F8A" w:rsidRDefault="007853E7">
            <w:r>
              <w:rPr>
                <w:rFonts w:ascii="Arial" w:hAnsi="Arial" w:cs="Arial"/>
                <w:b/>
                <w:bCs/>
                <w:color w:val="FFFFFF"/>
                <w:position w:val="-2"/>
                <w:sz w:val="18"/>
                <w:szCs w:val="18"/>
                <w:shd w:val="clear" w:color="auto" w:fill="000000"/>
              </w:rPr>
              <w:t>14. Pravno varstvo</w:t>
            </w:r>
          </w:p>
        </w:tc>
      </w:tr>
    </w:tbl>
    <w:p w14:paraId="430A101A" w14:textId="77777777" w:rsidR="00EF6F8A" w:rsidRDefault="007853E7">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w:t>
      </w:r>
      <w:r>
        <w:rPr>
          <w:rFonts w:ascii="Arial" w:hAnsi="Arial" w:cs="Arial"/>
          <w:color w:val="000000"/>
          <w:sz w:val="18"/>
          <w:szCs w:val="18"/>
        </w:rPr>
        <w:lastRenderedPageBreak/>
        <w:t>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41892CE" w14:textId="77777777" w:rsidR="00EF6F8A" w:rsidRDefault="007853E7">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DC4CF1C" w14:textId="77777777" w:rsidR="00EF6F8A" w:rsidRDefault="007853E7">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24A6321" w14:textId="77777777" w:rsidR="00EF6F8A" w:rsidRDefault="007853E7">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9A980" w14:textId="77777777" w:rsidR="00EF6F8A" w:rsidRDefault="007853E7">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5787C66" w14:textId="77777777" w:rsidR="00EF6F8A" w:rsidRDefault="007853E7">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0A493A49" w14:textId="77777777" w:rsidR="00EF6F8A" w:rsidRDefault="007853E7">
      <w:pPr>
        <w:spacing w:before="225" w:after="225" w:line="240" w:lineRule="auto"/>
        <w:jc w:val="both"/>
      </w:pPr>
      <w:r>
        <w:rPr>
          <w:rFonts w:ascii="Arial" w:hAnsi="Arial" w:cs="Arial"/>
          <w:color w:val="000000"/>
          <w:sz w:val="18"/>
          <w:szCs w:val="18"/>
        </w:rPr>
        <w:t>https://ejn.gov.si/sistem/pravno-varstvo.html</w:t>
      </w:r>
    </w:p>
    <w:p w14:paraId="364DC535" w14:textId="77777777" w:rsidR="00EF6F8A" w:rsidRDefault="007853E7">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0934F0E" w14:textId="77777777" w:rsidR="00EF6F8A" w:rsidRDefault="007853E7">
      <w:pPr>
        <w:spacing w:before="225" w:after="225" w:line="240" w:lineRule="auto"/>
        <w:jc w:val="both"/>
      </w:pPr>
      <w:r>
        <w:rPr>
          <w:rFonts w:ascii="Arial" w:hAnsi="Arial" w:cs="Arial"/>
          <w:color w:val="000000"/>
          <w:sz w:val="18"/>
          <w:szCs w:val="18"/>
        </w:rPr>
        <w:t>Zahtevek za revizijo se lahko vloži v roku iz 25. člena ZPVPJN.</w:t>
      </w:r>
    </w:p>
    <w:p w14:paraId="0E4CACE6" w14:textId="77777777" w:rsidR="00EF6F8A" w:rsidRDefault="007853E7">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EF6F8A" w14:paraId="22EA44CA" w14:textId="77777777">
        <w:tc>
          <w:tcPr>
            <w:tcW w:w="0" w:type="auto"/>
            <w:shd w:val="clear" w:color="auto" w:fill="000000"/>
            <w:tcMar>
              <w:top w:w="150" w:type="dxa"/>
              <w:bottom w:w="150" w:type="dxa"/>
            </w:tcMar>
            <w:vAlign w:val="center"/>
          </w:tcPr>
          <w:p w14:paraId="2E919ABE" w14:textId="77777777" w:rsidR="00EF6F8A" w:rsidRDefault="007853E7">
            <w:r>
              <w:rPr>
                <w:rFonts w:ascii="Arial" w:hAnsi="Arial" w:cs="Arial"/>
                <w:b/>
                <w:bCs/>
                <w:color w:val="FFFFFF"/>
                <w:position w:val="-2"/>
                <w:sz w:val="18"/>
                <w:szCs w:val="18"/>
                <w:shd w:val="clear" w:color="auto" w:fill="000000"/>
              </w:rPr>
              <w:t>15. Sklenitev pogodb</w:t>
            </w:r>
          </w:p>
        </w:tc>
      </w:tr>
    </w:tbl>
    <w:p w14:paraId="105DC417" w14:textId="77777777" w:rsidR="00EF6F8A" w:rsidRDefault="007853E7">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78385D80" w14:textId="77777777" w:rsidR="00EF6F8A" w:rsidRDefault="007853E7">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2567EBB7" w14:textId="77777777" w:rsidR="00EF6F8A" w:rsidRDefault="007853E7">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ECA9AD5" w14:textId="77777777" w:rsidR="00EF6F8A" w:rsidRDefault="00EF6F8A">
      <w:pPr>
        <w:sectPr w:rsidR="00EF6F8A" w:rsidSect="00D931BF">
          <w:pgSz w:w="11906" w:h="16838"/>
          <w:pgMar w:top="1418" w:right="1418" w:bottom="1418" w:left="1418" w:header="567" w:footer="680" w:gutter="0"/>
          <w:cols w:space="708"/>
          <w:docGrid w:linePitch="360"/>
        </w:sectPr>
      </w:pPr>
    </w:p>
    <w:p w14:paraId="5DA29E91" w14:textId="77777777" w:rsidR="007853E7" w:rsidRPr="00A820C7" w:rsidRDefault="007853E7" w:rsidP="006760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2A9FB90" w14:textId="77777777" w:rsidR="007853E7" w:rsidRDefault="007853E7" w:rsidP="00676077">
      <w:pPr>
        <w:rPr>
          <w:rFonts w:ascii="Arial" w:hAnsi="Arial" w:cs="Arial"/>
          <w:sz w:val="18"/>
          <w:szCs w:val="18"/>
        </w:rPr>
      </w:pPr>
    </w:p>
    <w:p w14:paraId="0E24A9D1" w14:textId="77777777" w:rsidR="00EF6F8A" w:rsidRDefault="007853E7">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F937CFC" w14:textId="77777777" w:rsidR="00EF6F8A" w:rsidRDefault="007853E7">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EF6F8A" w14:paraId="5BAE414C"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EA304" w14:textId="77777777" w:rsidR="00EF6F8A" w:rsidRDefault="007853E7">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30B7A1" w14:textId="77777777" w:rsidR="00EF6F8A" w:rsidRDefault="007853E7">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0179E6" w14:textId="77777777" w:rsidR="00EF6F8A" w:rsidRDefault="007853E7">
            <w:pPr>
              <w:spacing w:before="135" w:after="135"/>
              <w:jc w:val="both"/>
              <w:textAlignment w:val="center"/>
            </w:pPr>
            <w:r>
              <w:rPr>
                <w:rFonts w:ascii="Arial" w:hAnsi="Arial" w:cs="Arial"/>
                <w:color w:val="000000"/>
                <w:position w:val="-2"/>
                <w:sz w:val="18"/>
                <w:szCs w:val="18"/>
              </w:rPr>
              <w:t>Najnižja skupna ponudbena cena z DDV.</w:t>
            </w:r>
          </w:p>
        </w:tc>
      </w:tr>
    </w:tbl>
    <w:p w14:paraId="470BEB28" w14:textId="77777777" w:rsidR="00EF6F8A" w:rsidRDefault="007853E7">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F49429C" w14:textId="77777777" w:rsidR="007853E7" w:rsidRPr="00C25086" w:rsidRDefault="007853E7" w:rsidP="00676077"/>
    <w:p w14:paraId="288D35C9" w14:textId="77777777" w:rsidR="00EF6F8A" w:rsidRDefault="00EF6F8A">
      <w:pPr>
        <w:sectPr w:rsidR="00EF6F8A" w:rsidSect="00D931BF">
          <w:pgSz w:w="11906" w:h="16838"/>
          <w:pgMar w:top="1418" w:right="1418" w:bottom="1418" w:left="1418" w:header="567" w:footer="680" w:gutter="0"/>
          <w:cols w:space="708"/>
          <w:docGrid w:linePitch="360"/>
        </w:sectPr>
      </w:pPr>
    </w:p>
    <w:p w14:paraId="4C553510" w14:textId="77777777" w:rsidR="006975C6" w:rsidRPr="00563971" w:rsidRDefault="007853E7" w:rsidP="00676077">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BE186DE" w14:textId="77777777" w:rsidR="00EF6F8A" w:rsidRDefault="007853E7">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5FFED9C" w14:textId="77777777" w:rsidR="00EF6F8A" w:rsidRDefault="007853E7">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EF6F8A" w14:paraId="5D7D179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64B2FFF" w14:textId="77777777" w:rsidR="00EF6F8A" w:rsidRDefault="007853E7">
            <w:r>
              <w:rPr>
                <w:rFonts w:ascii="Arial" w:hAnsi="Arial" w:cs="Arial"/>
                <w:color w:val="FFFFFF"/>
                <w:position w:val="-2"/>
                <w:sz w:val="18"/>
                <w:szCs w:val="18"/>
              </w:rPr>
              <w:t>Razlogi za izključitev</w:t>
            </w:r>
          </w:p>
        </w:tc>
      </w:tr>
    </w:tbl>
    <w:p w14:paraId="22FDC58F"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6FAEB6B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C90B50B" w14:textId="77777777" w:rsidR="00EF6F8A" w:rsidRDefault="007853E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E6CBE" w14:textId="77777777" w:rsidR="00EF6F8A" w:rsidRDefault="007853E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B1E97B4" w14:textId="77777777" w:rsidR="00EF6F8A" w:rsidRDefault="007853E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F6F8A" w14:paraId="5E2FC4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A3B07E"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B6A5EB" w14:textId="77777777" w:rsidR="00EF6F8A" w:rsidRDefault="007853E7">
            <w:pPr>
              <w:spacing w:before="135" w:after="135"/>
              <w:jc w:val="both"/>
              <w:textAlignment w:val="center"/>
            </w:pPr>
            <w:r>
              <w:rPr>
                <w:rFonts w:ascii="Arial" w:hAnsi="Arial" w:cs="Arial"/>
                <w:color w:val="000000"/>
                <w:position w:val="-2"/>
                <w:sz w:val="18"/>
                <w:szCs w:val="18"/>
              </w:rPr>
              <w:t>Izjava zakonitega zastopnika gospodarskega subjekta (obrazec Krovne izjave in ESPD) v zvezi s kaznivimi dejanji iz prvega odstavka 75. člena ZJN-3 in seznam članov organov in zastopnikov gospodarskega subjekta.</w:t>
            </w:r>
          </w:p>
          <w:p w14:paraId="50080189" w14:textId="77777777" w:rsidR="00EF6F8A" w:rsidRDefault="007853E7">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EF6F8A" w14:paraId="58BA5E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06E41"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E2A4D4" w14:textId="77777777" w:rsidR="00EF6F8A" w:rsidRDefault="007853E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5DA4476" w14:textId="77777777" w:rsidR="00EF6F8A" w:rsidRDefault="007853E7">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01814ED8" w14:textId="77777777" w:rsidR="00EF6F8A" w:rsidRDefault="007853E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EF6F8A" w14:paraId="3B5CA8B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9F188"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3AFAA"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092714FB" w14:textId="77777777" w:rsidR="00EF6F8A" w:rsidRDefault="007853E7">
            <w:pPr>
              <w:spacing w:before="135" w:after="135"/>
              <w:jc w:val="both"/>
              <w:textAlignment w:val="center"/>
            </w:pPr>
            <w:r>
              <w:rPr>
                <w:rFonts w:ascii="Arial" w:hAnsi="Arial" w:cs="Arial"/>
                <w:color w:val="000000"/>
                <w:position w:val="-2"/>
                <w:sz w:val="18"/>
                <w:szCs w:val="18"/>
              </w:rPr>
              <w:lastRenderedPageBreak/>
              <w:t>Velja enako kot za vodilnega partnerja.Izjava zakonitega zastopnika gospodarskega subjekta (obrazec Krovne izjave in ESPD) v zvezi s kaznivimi dejanji iz prvega odstavka 75. člena ZJN-3 in seznam članov organov in zastopnikov gospodarskega subjekta.</w:t>
            </w:r>
          </w:p>
        </w:tc>
      </w:tr>
      <w:tr w:rsidR="00EF6F8A" w14:paraId="7C7306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4668" w14:textId="77777777" w:rsidR="00EF6F8A" w:rsidRDefault="007853E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3E543"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3A4F2151" w14:textId="77777777" w:rsidR="00EF6F8A" w:rsidRDefault="007853E7">
            <w:pPr>
              <w:spacing w:before="135" w:after="135"/>
              <w:jc w:val="both"/>
              <w:textAlignment w:val="center"/>
            </w:pPr>
            <w:r>
              <w:rPr>
                <w:rFonts w:ascii="Arial" w:hAnsi="Arial" w:cs="Arial"/>
                <w:color w:val="000000"/>
                <w:position w:val="-2"/>
                <w:sz w:val="18"/>
                <w:szCs w:val="18"/>
              </w:rPr>
              <w:t>Velja enako kot za ponudnika.</w:t>
            </w:r>
          </w:p>
          <w:p w14:paraId="08BE0283" w14:textId="77777777" w:rsidR="00EF6F8A" w:rsidRDefault="007853E7">
            <w:pPr>
              <w:spacing w:before="135" w:after="135"/>
              <w:jc w:val="both"/>
              <w:textAlignment w:val="center"/>
            </w:pPr>
            <w:r>
              <w:rPr>
                <w:rFonts w:ascii="Arial" w:hAnsi="Arial" w:cs="Arial"/>
                <w:color w:val="000000"/>
                <w:position w:val="-2"/>
                <w:sz w:val="18"/>
                <w:szCs w:val="18"/>
              </w:rPr>
              <w:t>Izjava zakonitega zastopnika podizvajalca (obrazec  izjave zakonitega zastopnika podzvajalca o izpolnjevanju obveznih pogojev in ESPD) v zvezi s kaznivimi dejanji iz prvega odstavka 75. člena ZJN-3 in seznam članov organov in zastopnikov gospodarskega subjekta.Naročnik bo zavrnil vsakega podizvajalca, če zanj obstajajo razlogi za izključitev iz prvega odstavka 75. člena ZJN-3.</w:t>
            </w:r>
          </w:p>
        </w:tc>
      </w:tr>
    </w:tbl>
    <w:p w14:paraId="63BFC03C"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7D429A1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E3EB54F" w14:textId="77777777" w:rsidR="00EF6F8A" w:rsidRDefault="007853E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E66AC" w14:textId="77777777" w:rsidR="00EF6F8A" w:rsidRDefault="007853E7">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175BF8E" w14:textId="77777777" w:rsidR="00EF6F8A" w:rsidRDefault="007853E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F6F8A" w14:paraId="094ADBF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DD5E4"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389EF"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p w14:paraId="3AEF6446" w14:textId="77777777" w:rsidR="00EF6F8A" w:rsidRDefault="007853E7">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CE6B217" w14:textId="77777777" w:rsidR="00EF6F8A" w:rsidRDefault="007853E7">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EF6F8A" w14:paraId="5EEEF8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59B1A"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BFE66" w14:textId="77777777" w:rsidR="00EF6F8A" w:rsidRDefault="007853E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5DB739C" w14:textId="77777777" w:rsidR="00EF6F8A" w:rsidRDefault="007853E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F6F8A" w14:paraId="5C499CC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B200B"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8FD11"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3AA1626C" w14:textId="77777777" w:rsidR="00EF6F8A" w:rsidRDefault="007853E7">
            <w:pPr>
              <w:spacing w:before="135" w:after="135"/>
              <w:jc w:val="both"/>
              <w:textAlignment w:val="center"/>
            </w:pPr>
            <w:r>
              <w:rPr>
                <w:rFonts w:ascii="Arial" w:hAnsi="Arial" w:cs="Arial"/>
                <w:color w:val="000000"/>
                <w:position w:val="-2"/>
                <w:sz w:val="18"/>
                <w:szCs w:val="18"/>
              </w:rPr>
              <w:t>Veljajo enake zahteve kot za vodilnega partnerja. Izpolnjen in podpisan Obrazec  KROVNA IZJAVA in ESPD.</w:t>
            </w:r>
          </w:p>
        </w:tc>
      </w:tr>
      <w:tr w:rsidR="00EF6F8A" w14:paraId="20286B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106C71" w14:textId="77777777" w:rsidR="00EF6F8A" w:rsidRDefault="007853E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CDEFB"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62A2F1F0" w14:textId="77777777" w:rsidR="00EF6F8A" w:rsidRDefault="007853E7">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w:t>
            </w:r>
          </w:p>
        </w:tc>
      </w:tr>
    </w:tbl>
    <w:p w14:paraId="49A5ED74"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3DD825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D935820" w14:textId="77777777" w:rsidR="00EF6F8A" w:rsidRDefault="007853E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8AD6D" w14:textId="77777777" w:rsidR="00EF6F8A" w:rsidRDefault="007853E7">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1A11F45C" w14:textId="77777777" w:rsidR="00EF6F8A" w:rsidRDefault="007853E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F6F8A" w14:paraId="1F51F9C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1021E"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8AEF73"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p w14:paraId="0010CB40" w14:textId="77777777" w:rsidR="00EF6F8A" w:rsidRDefault="007853E7">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EF6F8A" w14:paraId="1AB42C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7B1CB"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C74D7" w14:textId="77777777" w:rsidR="00EF6F8A" w:rsidRDefault="007853E7">
            <w:pPr>
              <w:jc w:val="both"/>
              <w:textAlignment w:val="center"/>
            </w:pPr>
            <w:r>
              <w:rPr>
                <w:rFonts w:ascii="Arial" w:hAnsi="Arial" w:cs="Arial"/>
                <w:color w:val="000000"/>
                <w:position w:val="-2"/>
                <w:sz w:val="18"/>
                <w:szCs w:val="18"/>
              </w:rPr>
              <w:t> </w:t>
            </w:r>
          </w:p>
          <w:p w14:paraId="0A3B2983" w14:textId="77777777" w:rsidR="00EF6F8A" w:rsidRDefault="007853E7">
            <w:r>
              <w:rPr>
                <w:rFonts w:ascii="Arial" w:hAnsi="Arial" w:cs="Arial"/>
                <w:color w:val="000000"/>
                <w:position w:val="-2"/>
                <w:sz w:val="18"/>
                <w:szCs w:val="18"/>
              </w:rPr>
              <w:t xml:space="preserve"> /</w:t>
            </w:r>
          </w:p>
        </w:tc>
      </w:tr>
      <w:tr w:rsidR="00EF6F8A" w14:paraId="7BF73B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AE809"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7457AA"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68541003"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tc>
      </w:tr>
      <w:tr w:rsidR="00EF6F8A" w14:paraId="440F9C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8331C"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D90E9"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18FD2F63" w14:textId="77777777" w:rsidR="00EF6F8A" w:rsidRDefault="007853E7">
            <w:pPr>
              <w:spacing w:before="135" w:after="135"/>
              <w:jc w:val="both"/>
              <w:textAlignment w:val="center"/>
            </w:pPr>
            <w:r>
              <w:rPr>
                <w:rFonts w:ascii="Arial" w:hAnsi="Arial" w:cs="Arial"/>
                <w:color w:val="000000"/>
                <w:position w:val="-2"/>
                <w:sz w:val="18"/>
                <w:szCs w:val="18"/>
              </w:rPr>
              <w:t>Izpolnjen in podpisan Obrazec Izjava pooblaščene osebe (zakonitega zastopnika)  podizvajalca v zvezi z izpolnjevanjem obveznih pogojev za podizvajalce Naročnik bo zavrnil vsakega podizvajalca, če zanj obstajajo razlogi za izključitev četrtega odstavka 75. člena ZJN-3.</w:t>
            </w:r>
          </w:p>
        </w:tc>
      </w:tr>
    </w:tbl>
    <w:p w14:paraId="25F16CB9"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5C80C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E4CE99" w14:textId="77777777" w:rsidR="00EF6F8A" w:rsidRDefault="007853E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691CF" w14:textId="77777777" w:rsidR="00EF6F8A" w:rsidRDefault="007853E7">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7A47DF3" w14:textId="77777777" w:rsidR="00EF6F8A" w:rsidRDefault="007853E7">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EF6F8A" w14:paraId="42A1B8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2A1F48"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EE1AE"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p w14:paraId="7A247F7D" w14:textId="77777777" w:rsidR="00EF6F8A" w:rsidRDefault="007853E7">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14:paraId="653BCFDA" w14:textId="77777777" w:rsidR="00EF6F8A" w:rsidRDefault="007853E7">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EF6F8A" w14:paraId="23B91C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9826C" w14:textId="77777777" w:rsidR="00EF6F8A" w:rsidRDefault="007853E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D5881" w14:textId="77777777" w:rsidR="00EF6F8A" w:rsidRDefault="007853E7">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EF6F8A" w14:paraId="5ABDC0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A8A86"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0FCF6"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482551BE"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tc>
      </w:tr>
      <w:tr w:rsidR="00EF6F8A" w14:paraId="6A5446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BB147"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CBAF9"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03CDB58E" w14:textId="77777777" w:rsidR="00EF6F8A" w:rsidRDefault="007853E7">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05BACCED" w14:textId="77777777" w:rsidR="00EF6F8A" w:rsidRDefault="007853E7">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 in ESPD</w:t>
            </w:r>
          </w:p>
        </w:tc>
      </w:tr>
    </w:tbl>
    <w:p w14:paraId="3E1D16D6" w14:textId="77777777" w:rsidR="00EF6F8A" w:rsidRDefault="00EF6F8A"/>
    <w:tbl>
      <w:tblPr>
        <w:tblStyle w:val="NormalTablePHPDOCX"/>
        <w:tblW w:w="2500" w:type="pct"/>
        <w:tblInd w:w="108" w:type="dxa"/>
        <w:tblLook w:val="04A0" w:firstRow="1" w:lastRow="0" w:firstColumn="1" w:lastColumn="0" w:noHBand="0" w:noVBand="1"/>
      </w:tblPr>
      <w:tblGrid>
        <w:gridCol w:w="4504"/>
      </w:tblGrid>
      <w:tr w:rsidR="00EF6F8A" w14:paraId="4CCF91C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D01E588" w14:textId="77777777" w:rsidR="00EF6F8A" w:rsidRDefault="007853E7">
            <w:r>
              <w:rPr>
                <w:rFonts w:ascii="Arial" w:hAnsi="Arial" w:cs="Arial"/>
                <w:color w:val="FFFFFF"/>
                <w:position w:val="-2"/>
                <w:sz w:val="18"/>
                <w:szCs w:val="18"/>
              </w:rPr>
              <w:t>Poslovna in finančna sposobnost</w:t>
            </w:r>
          </w:p>
        </w:tc>
      </w:tr>
    </w:tbl>
    <w:p w14:paraId="52189DC4"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525E82F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5694890" w14:textId="77777777" w:rsidR="00EF6F8A" w:rsidRDefault="007853E7">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1866C" w14:textId="77777777" w:rsidR="00EF6F8A" w:rsidRDefault="007853E7">
            <w:pPr>
              <w:spacing w:before="135" w:after="135"/>
              <w:jc w:val="both"/>
              <w:textAlignment w:val="center"/>
            </w:pPr>
            <w:r>
              <w:rPr>
                <w:rFonts w:ascii="Arial" w:hAnsi="Arial" w:cs="Arial"/>
                <w:color w:val="000000"/>
                <w:position w:val="-2"/>
                <w:sz w:val="18"/>
                <w:szCs w:val="18"/>
              </w:rPr>
              <w:t>Da nudi naročniku rok plačila v 30ih dneh od datuma potrditve pravilno izstavljenega e-računa, ki se izstavi po opravljenih storitvah (po uspešni primopredaji postavljenega sistema) oz. izstavljenih mesečnih računih za vzdrževanje izvedeno v preteklem mesecu.</w:t>
            </w:r>
          </w:p>
        </w:tc>
      </w:tr>
      <w:tr w:rsidR="00EF6F8A" w14:paraId="48FB625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45F76"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EEECA" w14:textId="77777777" w:rsidR="00EF6F8A" w:rsidRDefault="007853E7">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EF6F8A" w14:paraId="75CD95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530"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BEFDE" w14:textId="77777777" w:rsidR="00EF6F8A" w:rsidRDefault="007853E7">
            <w:pPr>
              <w:jc w:val="both"/>
              <w:textAlignment w:val="center"/>
            </w:pPr>
            <w:r>
              <w:rPr>
                <w:rFonts w:ascii="Arial" w:hAnsi="Arial" w:cs="Arial"/>
                <w:color w:val="000000"/>
                <w:position w:val="-2"/>
                <w:sz w:val="18"/>
                <w:szCs w:val="18"/>
              </w:rPr>
              <w:t> </w:t>
            </w:r>
          </w:p>
          <w:p w14:paraId="3A3DF430" w14:textId="77777777" w:rsidR="00EF6F8A" w:rsidRDefault="007853E7">
            <w:r>
              <w:rPr>
                <w:rFonts w:ascii="Arial" w:hAnsi="Arial" w:cs="Arial"/>
                <w:color w:val="000000"/>
                <w:position w:val="-2"/>
                <w:sz w:val="18"/>
                <w:szCs w:val="18"/>
              </w:rPr>
              <w:t xml:space="preserve"> /</w:t>
            </w:r>
          </w:p>
        </w:tc>
      </w:tr>
      <w:tr w:rsidR="00EF6F8A" w14:paraId="42AD04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A5514"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CEE26B"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2DD0E9FB"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EF6F8A" w14:paraId="074251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3ED1C"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C0877"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264D870A" w14:textId="77777777" w:rsidR="00EF6F8A" w:rsidRDefault="007853E7">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 in ESPD obrazec.</w:t>
            </w:r>
          </w:p>
        </w:tc>
      </w:tr>
    </w:tbl>
    <w:p w14:paraId="164C67B4"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37C9043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C332FFF" w14:textId="77777777" w:rsidR="00EF6F8A" w:rsidRDefault="007853E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507AE" w14:textId="77777777" w:rsidR="00EF6F8A" w:rsidRDefault="007853E7">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BC460F8" w14:textId="77777777" w:rsidR="00EF6F8A" w:rsidRDefault="007853E7">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EF6F8A" w14:paraId="0BCEC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401E8"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9FD24"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p w14:paraId="5B314271" w14:textId="77777777" w:rsidR="00EF6F8A" w:rsidRDefault="007853E7">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EF6F8A" w14:paraId="4D5102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8D0AF"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8A82F7" w14:textId="77777777" w:rsidR="00EF6F8A" w:rsidRDefault="007853E7">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FCF432D" w14:textId="77777777" w:rsidR="00EF6F8A" w:rsidRDefault="007853E7">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EF6F8A" w14:paraId="7F0942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A74D2"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C06139"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395EA5BE"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F6F8A" w14:paraId="166760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40E9AD"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14EC3"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14478288"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6E4E7C6"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7A6BD0C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69C4CF3" w14:textId="77777777" w:rsidR="00EF6F8A" w:rsidRDefault="007853E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1050F" w14:textId="77777777" w:rsidR="00EF6F8A" w:rsidRDefault="007853E7">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letih.Iz postopka bo izločen ponudnik, ki je v preteklih treh letih izvajal dobave/storitve in večkrat kršil pogodbena določila (npr. glede kakovosti, dobavnega roka, roka izvedbe, odzivnih časov, časov odprave napak,…) oz. je bila med njim in naročnikom prekinjena pogodba. Kot dokazila o nekvalitetno izvedenih delih bo naročnik štel pisne reklamacije, pisna opozorila dobavitelju o kršitvah pogodbenih obveznosti, obračunane pogodbene kazni ali unovčenje finančnega zavarovanja. </w:t>
            </w:r>
          </w:p>
        </w:tc>
      </w:tr>
      <w:tr w:rsidR="00EF6F8A" w14:paraId="3AFBD9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69687"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9804C" w14:textId="77777777" w:rsidR="00EF6F8A" w:rsidRDefault="007853E7">
            <w:pPr>
              <w:spacing w:before="135" w:after="135"/>
              <w:jc w:val="both"/>
              <w:textAlignment w:val="center"/>
            </w:pPr>
            <w:r>
              <w:rPr>
                <w:rFonts w:ascii="Arial" w:hAnsi="Arial" w:cs="Arial"/>
                <w:color w:val="000000"/>
                <w:position w:val="-2"/>
                <w:sz w:val="18"/>
                <w:szCs w:val="18"/>
              </w:rPr>
              <w:t xml:space="preserve">Podpisan in žigosan obrazec Krovne izjave in ESPD s podpisom katerega izjavlja, da izpolnjuje navedeni pogoj. Ta pogoj naročnik preveri sam in ponudnik ne prilaga drugih dokazil. Ta pogoj se nanaša na naročnika in v primeru, da je ponudnik v preteklosti pri poslovanju z naročnikom izvajal storitve oziroma gradnje ali dobavljal blago nepravočasno </w:t>
            </w:r>
            <w:r>
              <w:rPr>
                <w:rFonts w:ascii="Arial" w:hAnsi="Arial" w:cs="Arial"/>
                <w:color w:val="000000"/>
                <w:position w:val="-2"/>
                <w:sz w:val="18"/>
                <w:szCs w:val="18"/>
              </w:rPr>
              <w:lastRenderedPageBreak/>
              <w:t>ali nekvalitetno (veliko št. reklamacij, nerešene reklamacije ali neustrezno reševanje reklamacij) oziroma je naročnik s ponudnikom prekinil pogodbo, bo ponudnik izločen iz postopka.</w:t>
            </w:r>
          </w:p>
        </w:tc>
      </w:tr>
      <w:tr w:rsidR="00EF6F8A" w14:paraId="111217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E1256F" w14:textId="77777777" w:rsidR="00EF6F8A" w:rsidRDefault="007853E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5F7BA" w14:textId="77777777" w:rsidR="00EF6F8A" w:rsidRDefault="007853E7">
            <w:pPr>
              <w:jc w:val="both"/>
              <w:textAlignment w:val="center"/>
            </w:pPr>
            <w:r>
              <w:rPr>
                <w:rFonts w:ascii="Arial" w:hAnsi="Arial" w:cs="Arial"/>
                <w:color w:val="000000"/>
                <w:position w:val="-2"/>
                <w:sz w:val="18"/>
                <w:szCs w:val="18"/>
              </w:rPr>
              <w:t> </w:t>
            </w:r>
          </w:p>
          <w:p w14:paraId="14DD83B3" w14:textId="77777777" w:rsidR="00EF6F8A" w:rsidRDefault="007853E7">
            <w:r>
              <w:rPr>
                <w:rFonts w:ascii="Arial" w:hAnsi="Arial" w:cs="Arial"/>
                <w:color w:val="000000"/>
                <w:position w:val="-2"/>
                <w:sz w:val="18"/>
                <w:szCs w:val="18"/>
              </w:rPr>
              <w:t xml:space="preserve"> /</w:t>
            </w:r>
          </w:p>
        </w:tc>
      </w:tr>
      <w:tr w:rsidR="00EF6F8A" w14:paraId="49B927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9DA02"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D7304"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24C236B3"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F6F8A" w14:paraId="1EC874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1ED602"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4ED55"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0111B138"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0B3AA229"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460C7AB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6BB9C0" w14:textId="77777777" w:rsidR="00EF6F8A" w:rsidRDefault="007853E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1DB72" w14:textId="77777777" w:rsidR="00EF6F8A" w:rsidRDefault="007853E7">
            <w:pPr>
              <w:spacing w:before="135" w:after="135"/>
              <w:jc w:val="both"/>
              <w:textAlignment w:val="center"/>
            </w:pPr>
            <w:r>
              <w:rPr>
                <w:rFonts w:ascii="Arial" w:hAnsi="Arial" w:cs="Arial"/>
                <w:color w:val="000000"/>
                <w:position w:val="-2"/>
                <w:sz w:val="18"/>
                <w:szCs w:val="18"/>
              </w:rPr>
              <w:t>Ponudnik mora imeti bonitetno oceno od SB1 do SB6 izdano pri AJPES. Ponudnik lahko predloži tudi bonitetno oceno drugih institucij, pri čemer bo naročnik ponudniku kot ustrezno oceno priznal tisto oceno, ki sodi v zgornjih 60% ocen po lestvici, ki jo uporablja posamezna finančna institucija pri določanju bonitetnih ocen na podlagi navedene metodologije. </w:t>
            </w:r>
          </w:p>
        </w:tc>
      </w:tr>
      <w:tr w:rsidR="00EF6F8A" w14:paraId="779EC1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D3B5D"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B3A0C"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in v ponudbi predloži dokazilo: ustrezen BON obrazec ali drug ustrezen obrazec, iz katerega je razvidna bonitetna ocena za zadnje poslovno leto, za katero je bil dolžan izdelati in ustreznim institucijam oddati izkaze poslovanja</w:t>
            </w:r>
          </w:p>
        </w:tc>
      </w:tr>
      <w:tr w:rsidR="00EF6F8A" w14:paraId="7495E55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BFE6C"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C4A93" w14:textId="77777777" w:rsidR="00EF6F8A" w:rsidRDefault="007853E7">
            <w:pPr>
              <w:spacing w:before="135" w:after="135"/>
              <w:jc w:val="both"/>
              <w:textAlignment w:val="center"/>
            </w:pPr>
            <w:r>
              <w:rPr>
                <w:rFonts w:ascii="Arial" w:hAnsi="Arial" w:cs="Arial"/>
                <w:color w:val="000000"/>
                <w:position w:val="-2"/>
                <w:sz w:val="18"/>
                <w:szCs w:val="18"/>
              </w:rPr>
              <w:t>Ponudbe ponudnikov z bonitetno oceno SB7 do SB10, oz. z bonitetami, ki ne sodijo v zgornjih 60 % ocen na lestvici, bodo izločene. </w:t>
            </w:r>
          </w:p>
        </w:tc>
      </w:tr>
      <w:tr w:rsidR="00EF6F8A" w14:paraId="1D0BD9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8BD85A"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7D2E1"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4E61E7F1"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in v ponudbi predloži dokazilo: ustrezen BON obrazec ali drug ustrezen obrazec, iz katerega je razvidna bonitetna ocena za zadnje poslovno leto, za katero je bil dolžan izdelati in ustreznim institucijam oddati izkaze poslovanja</w:t>
            </w:r>
          </w:p>
        </w:tc>
      </w:tr>
      <w:tr w:rsidR="00EF6F8A" w14:paraId="47B60C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47809"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DD6F2" w14:textId="77777777" w:rsidR="00EF6F8A" w:rsidRDefault="007853E7">
            <w:pPr>
              <w:spacing w:before="135" w:after="135"/>
              <w:jc w:val="both"/>
              <w:textAlignment w:val="center"/>
            </w:pPr>
            <w:r>
              <w:rPr>
                <w:rFonts w:ascii="Arial" w:hAnsi="Arial" w:cs="Arial"/>
                <w:color w:val="000000"/>
                <w:position w:val="-2"/>
                <w:sz w:val="18"/>
                <w:szCs w:val="18"/>
              </w:rPr>
              <w:t>NI POTREBNO izpolnjevati pogoja</w:t>
            </w:r>
          </w:p>
          <w:p w14:paraId="5FBBEE69" w14:textId="77777777" w:rsidR="00EF6F8A" w:rsidRDefault="007853E7">
            <w:pPr>
              <w:jc w:val="both"/>
              <w:textAlignment w:val="center"/>
            </w:pPr>
            <w:r>
              <w:rPr>
                <w:rFonts w:ascii="Arial" w:hAnsi="Arial" w:cs="Arial"/>
                <w:color w:val="000000"/>
                <w:position w:val="-2"/>
                <w:sz w:val="18"/>
                <w:szCs w:val="18"/>
              </w:rPr>
              <w:t> </w:t>
            </w:r>
          </w:p>
        </w:tc>
      </w:tr>
    </w:tbl>
    <w:p w14:paraId="2E0D932F" w14:textId="77777777" w:rsidR="00EF6F8A" w:rsidRDefault="00EF6F8A"/>
    <w:tbl>
      <w:tblPr>
        <w:tblStyle w:val="NormalTablePHPDOCX"/>
        <w:tblW w:w="2500" w:type="pct"/>
        <w:tblInd w:w="108" w:type="dxa"/>
        <w:tblLook w:val="04A0" w:firstRow="1" w:lastRow="0" w:firstColumn="1" w:lastColumn="0" w:noHBand="0" w:noVBand="1"/>
      </w:tblPr>
      <w:tblGrid>
        <w:gridCol w:w="4504"/>
      </w:tblGrid>
      <w:tr w:rsidR="00EF6F8A" w14:paraId="412ED92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59D450DB" w14:textId="77777777" w:rsidR="00EF6F8A" w:rsidRDefault="007853E7">
            <w:r>
              <w:rPr>
                <w:rFonts w:ascii="Arial" w:hAnsi="Arial" w:cs="Arial"/>
                <w:color w:val="FFFFFF"/>
                <w:position w:val="-2"/>
                <w:sz w:val="18"/>
                <w:szCs w:val="18"/>
              </w:rPr>
              <w:t>Tehnična sposobnost</w:t>
            </w:r>
          </w:p>
        </w:tc>
      </w:tr>
    </w:tbl>
    <w:p w14:paraId="3D4D3662"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1C0F547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62C348D" w14:textId="77777777" w:rsidR="00EF6F8A" w:rsidRDefault="007853E7">
            <w:pPr>
              <w:jc w:val="center"/>
            </w:pPr>
            <w:r>
              <w:rPr>
                <w:rFonts w:ascii="Arial" w:hAnsi="Arial" w:cs="Arial"/>
                <w:b/>
                <w:bCs/>
                <w:color w:val="FFFFFF"/>
                <w:position w:val="-2"/>
                <w:sz w:val="18"/>
                <w:szCs w:val="18"/>
              </w:rPr>
              <w:lastRenderedPageBreak/>
              <w:t>POGOJ 1</w:t>
            </w:r>
            <w:r>
              <w:rPr>
                <w:rFonts w:ascii="Arial" w:hAnsi="Arial" w:cs="Arial"/>
                <w:b/>
                <w:bCs/>
                <w:color w:val="FFFFFF"/>
                <w:position w:val="-2"/>
                <w:sz w:val="18"/>
                <w:szCs w:val="18"/>
              </w:rPr>
              <w:br/>
              <w:t>Skladnost ponujenega blaga in storitev z vsemi naročnikovimi strokovnimi zahtevami in vso veljavno zakonodajo, predpisi, standardi s področja predmeta naročanja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8F516" w14:textId="77777777" w:rsidR="00EF6F8A" w:rsidRDefault="007853E7">
            <w:pPr>
              <w:spacing w:before="135" w:after="135"/>
              <w:jc w:val="both"/>
              <w:textAlignment w:val="center"/>
            </w:pPr>
            <w:r>
              <w:rPr>
                <w:rFonts w:ascii="Arial" w:hAnsi="Arial" w:cs="Arial"/>
                <w:color w:val="000000"/>
                <w:position w:val="-2"/>
                <w:sz w:val="18"/>
                <w:szCs w:val="18"/>
              </w:rPr>
              <w:t>Ponudnik mora zagotavljati skladnost ponujenega blaga in storitev z vsemi naročnikovimi strokovnimi zahtevami, navedenimi v tej razpisni dokumentaciji in vseh njenih prilogah ter vso veljavno zakonodajo in standardi vezanimi na predmet naročanja.</w:t>
            </w:r>
          </w:p>
        </w:tc>
      </w:tr>
      <w:tr w:rsidR="00EF6F8A" w14:paraId="1C61935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81C4B"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23288"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ter dokazila: </w:t>
            </w:r>
          </w:p>
          <w:tbl>
            <w:tblPr>
              <w:tblStyle w:val="NormalTablePHPDOCX"/>
              <w:tblW w:w="0" w:type="auto"/>
              <w:tblLook w:val="04A0" w:firstRow="1" w:lastRow="0" w:firstColumn="1" w:lastColumn="0" w:noHBand="0" w:noVBand="1"/>
            </w:tblPr>
            <w:tblGrid>
              <w:gridCol w:w="7224"/>
            </w:tblGrid>
            <w:tr w:rsidR="00EF6F8A" w14:paraId="6DE1011C" w14:textId="77777777">
              <w:tc>
                <w:tcPr>
                  <w:tcW w:w="0" w:type="auto"/>
                  <w:tcMar>
                    <w:top w:w="0" w:type="auto"/>
                    <w:bottom w:w="0" w:type="auto"/>
                  </w:tcMar>
                </w:tcPr>
                <w:p w14:paraId="0EE93140" w14:textId="77777777" w:rsidR="00EF6F8A" w:rsidRDefault="007853E7" w:rsidP="00801C70">
                  <w:pPr>
                    <w:numPr>
                      <w:ilvl w:val="0"/>
                      <w:numId w:val="6"/>
                    </w:numPr>
                    <w:rPr>
                      <w:rFonts w:ascii="Arial" w:hAnsi="Arial" w:cs="Arial"/>
                      <w:color w:val="000000"/>
                      <w:sz w:val="18"/>
                      <w:szCs w:val="18"/>
                    </w:rPr>
                  </w:pPr>
                  <w:r>
                    <w:rPr>
                      <w:rFonts w:ascii="Arial" w:hAnsi="Arial" w:cs="Arial"/>
                      <w:color w:val="000000"/>
                      <w:position w:val="-2"/>
                      <w:sz w:val="18"/>
                      <w:szCs w:val="18"/>
                    </w:rPr>
                    <w:t>lasten podroben predračun z natančno razdelanimi vsemi postavkami opreme in storitev, pri čemer morajo biti za vse postavke opreme/blaga razvidni podatki: naziv blaga, proizvajalec, model, kat.št.;</w:t>
                  </w:r>
                </w:p>
                <w:p w14:paraId="23130D50" w14:textId="77777777" w:rsidR="00EF6F8A" w:rsidRDefault="007853E7" w:rsidP="00801C70">
                  <w:pPr>
                    <w:numPr>
                      <w:ilvl w:val="0"/>
                      <w:numId w:val="6"/>
                    </w:numPr>
                    <w:rPr>
                      <w:rFonts w:ascii="Arial" w:hAnsi="Arial" w:cs="Arial"/>
                      <w:color w:val="000000"/>
                      <w:sz w:val="18"/>
                      <w:szCs w:val="18"/>
                    </w:rPr>
                  </w:pPr>
                  <w:r>
                    <w:rPr>
                      <w:rFonts w:ascii="Arial" w:hAnsi="Arial" w:cs="Arial"/>
                      <w:color w:val="000000"/>
                      <w:position w:val="-2"/>
                      <w:sz w:val="18"/>
                      <w:szCs w:val="18"/>
                    </w:rPr>
                    <w:t>tehnična dokumentacija / prospektni material za opremo (lahko v angleškem ali slovenskem jeziku) oz. opis ponujene opreme/blaga v slovenskem jeziku,  iz česar bo razvidno izpolnjevanje zahtevane karakteristik; </w:t>
                  </w:r>
                </w:p>
                <w:p w14:paraId="2CF27E38" w14:textId="77777777" w:rsidR="00EF6F8A" w:rsidRDefault="007853E7" w:rsidP="00801C70">
                  <w:pPr>
                    <w:numPr>
                      <w:ilvl w:val="0"/>
                      <w:numId w:val="6"/>
                    </w:numPr>
                    <w:rPr>
                      <w:rFonts w:ascii="Arial" w:hAnsi="Arial" w:cs="Arial"/>
                      <w:color w:val="000000"/>
                      <w:sz w:val="18"/>
                      <w:szCs w:val="18"/>
                    </w:rPr>
                  </w:pPr>
                  <w:r>
                    <w:rPr>
                      <w:rFonts w:ascii="Arial" w:hAnsi="Arial" w:cs="Arial"/>
                      <w:color w:val="000000"/>
                      <w:position w:val="-2"/>
                      <w:sz w:val="18"/>
                      <w:szCs w:val="18"/>
                    </w:rPr>
                    <w:t>dokazila za ponujeno opremo kontrole dostopa (standard SIST EN 60839-11-1:2013). </w:t>
                  </w:r>
                </w:p>
              </w:tc>
            </w:tr>
          </w:tbl>
          <w:p w14:paraId="6BF4760C" w14:textId="77777777" w:rsidR="00EF6F8A" w:rsidRDefault="00EF6F8A"/>
        </w:tc>
      </w:tr>
      <w:tr w:rsidR="00EF6F8A" w14:paraId="2E3802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5E1026"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E6DB4" w14:textId="77777777" w:rsidR="00EF6F8A" w:rsidRDefault="007853E7">
            <w:pPr>
              <w:jc w:val="both"/>
              <w:textAlignment w:val="center"/>
            </w:pPr>
            <w:r>
              <w:rPr>
                <w:rFonts w:ascii="Arial" w:hAnsi="Arial" w:cs="Arial"/>
                <w:color w:val="000000"/>
                <w:position w:val="-2"/>
                <w:sz w:val="18"/>
                <w:szCs w:val="18"/>
              </w:rPr>
              <w:t> </w:t>
            </w:r>
          </w:p>
          <w:p w14:paraId="75E35B71" w14:textId="77777777" w:rsidR="00EF6F8A" w:rsidRDefault="007853E7">
            <w:r>
              <w:rPr>
                <w:rFonts w:ascii="Arial" w:hAnsi="Arial" w:cs="Arial"/>
                <w:color w:val="000000"/>
                <w:position w:val="-2"/>
                <w:sz w:val="18"/>
                <w:szCs w:val="18"/>
              </w:rPr>
              <w:t xml:space="preserve"> /</w:t>
            </w:r>
          </w:p>
        </w:tc>
      </w:tr>
      <w:tr w:rsidR="00EF6F8A" w14:paraId="3C9A90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46ED7"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0D0312"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1C3BC8FF"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Izpolnjen in podpisan Obrazec  KROVNA IZJAVA in ESPD.</w:t>
            </w:r>
          </w:p>
        </w:tc>
      </w:tr>
      <w:tr w:rsidR="00EF6F8A" w14:paraId="7202A4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B91626"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937A49"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5FC70B20"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A7A9A41"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467313B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C7C9AD5" w14:textId="1771FF5B" w:rsidR="00EF6F8A" w:rsidRDefault="007853E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Integracija z naročnikovim</w:t>
            </w:r>
            <w:r w:rsidR="000C4DAF">
              <w:rPr>
                <w:rFonts w:ascii="Arial" w:hAnsi="Arial" w:cs="Arial"/>
                <w:b/>
                <w:bCs/>
                <w:color w:val="FFFFFF"/>
                <w:position w:val="-2"/>
                <w:sz w:val="18"/>
                <w:szCs w:val="18"/>
              </w:rPr>
              <w:t>i</w:t>
            </w:r>
            <w:r>
              <w:rPr>
                <w:rFonts w:ascii="Arial" w:hAnsi="Arial" w:cs="Arial"/>
                <w:b/>
                <w:bCs/>
                <w:color w:val="FFFFFF"/>
                <w:position w:val="-2"/>
                <w:sz w:val="18"/>
                <w:szCs w:val="18"/>
              </w:rPr>
              <w:t xml:space="preserve"> informacijskim</w:t>
            </w:r>
            <w:r w:rsidR="000C4DAF">
              <w:rPr>
                <w:rFonts w:ascii="Arial" w:hAnsi="Arial" w:cs="Arial"/>
                <w:b/>
                <w:bCs/>
                <w:color w:val="FFFFFF"/>
                <w:position w:val="-2"/>
                <w:sz w:val="18"/>
                <w:szCs w:val="18"/>
              </w:rPr>
              <w:t>i</w:t>
            </w:r>
            <w:r>
              <w:rPr>
                <w:rFonts w:ascii="Arial" w:hAnsi="Arial" w:cs="Arial"/>
                <w:b/>
                <w:bCs/>
                <w:color w:val="FFFFFF"/>
                <w:position w:val="-2"/>
                <w:sz w:val="18"/>
                <w:szCs w:val="18"/>
              </w:rPr>
              <w:t xml:space="preserve"> sistem</w:t>
            </w:r>
            <w:r w:rsidR="003F2BCF">
              <w:rPr>
                <w:rFonts w:ascii="Arial" w:hAnsi="Arial" w:cs="Arial"/>
                <w:b/>
                <w:bCs/>
                <w:color w:val="FFFFFF"/>
                <w:position w:val="-2"/>
                <w:sz w:val="18"/>
                <w:szCs w:val="18"/>
              </w:rPr>
              <w: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47A60" w14:textId="320FA3C5" w:rsidR="006D4A07" w:rsidRPr="003F2BCF" w:rsidRDefault="007853E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Gospodarski subjekt </w:t>
            </w:r>
            <w:r w:rsidR="006D4A07">
              <w:rPr>
                <w:rFonts w:ascii="Arial" w:hAnsi="Arial" w:cs="Arial"/>
                <w:color w:val="000000"/>
                <w:position w:val="-2"/>
                <w:sz w:val="18"/>
                <w:szCs w:val="18"/>
              </w:rPr>
              <w:t>mora</w:t>
            </w:r>
            <w:r>
              <w:rPr>
                <w:rFonts w:ascii="Arial" w:hAnsi="Arial" w:cs="Arial"/>
                <w:color w:val="000000"/>
                <w:position w:val="-2"/>
                <w:sz w:val="18"/>
                <w:szCs w:val="18"/>
              </w:rPr>
              <w:t xml:space="preserve"> </w:t>
            </w:r>
            <w:r w:rsidR="006D4A07">
              <w:rPr>
                <w:rFonts w:ascii="Arial" w:hAnsi="Arial" w:cs="Arial"/>
                <w:color w:val="000000"/>
                <w:position w:val="-2"/>
                <w:sz w:val="18"/>
                <w:szCs w:val="18"/>
              </w:rPr>
              <w:t>v sklopu ponudbene cene postavitve sistema</w:t>
            </w:r>
            <w:r w:rsidR="003F2BCF">
              <w:rPr>
                <w:rFonts w:ascii="Arial" w:hAnsi="Arial" w:cs="Arial"/>
                <w:color w:val="000000"/>
                <w:position w:val="-2"/>
                <w:sz w:val="18"/>
                <w:szCs w:val="18"/>
              </w:rPr>
              <w:t xml:space="preserve"> oz. postavke »</w:t>
            </w:r>
            <w:r w:rsidR="003F2BCF" w:rsidRPr="003F2BCF">
              <w:rPr>
                <w:rFonts w:ascii="Arial" w:hAnsi="Arial" w:cs="Arial"/>
                <w:color w:val="000000"/>
                <w:position w:val="-2"/>
                <w:sz w:val="18"/>
                <w:szCs w:val="18"/>
              </w:rPr>
              <w:t>Posodobitev oz. namestitev programske opreme</w:t>
            </w:r>
            <w:r w:rsidR="003F2BCF">
              <w:rPr>
                <w:rFonts w:ascii="Arial" w:hAnsi="Arial" w:cs="Arial"/>
                <w:color w:val="000000"/>
                <w:position w:val="-2"/>
                <w:sz w:val="18"/>
                <w:szCs w:val="18"/>
              </w:rPr>
              <w:t>«</w:t>
            </w:r>
            <w:r w:rsidR="003F2BCF" w:rsidRPr="003F2BCF">
              <w:rPr>
                <w:rFonts w:ascii="Arial" w:hAnsi="Arial" w:cs="Arial"/>
                <w:color w:val="000000"/>
                <w:position w:val="-2"/>
                <w:sz w:val="18"/>
                <w:szCs w:val="18"/>
              </w:rPr>
              <w:t xml:space="preserve"> </w:t>
            </w:r>
            <w:r>
              <w:rPr>
                <w:rFonts w:ascii="Arial" w:hAnsi="Arial" w:cs="Arial"/>
                <w:color w:val="000000"/>
                <w:position w:val="-2"/>
                <w:sz w:val="18"/>
                <w:szCs w:val="18"/>
              </w:rPr>
              <w:t xml:space="preserve">zagotoviti aktivno integracijo ponujenega sistema z naročnikovim kadrovskim informacijskim sistemom </w:t>
            </w:r>
            <w:r w:rsidRPr="003F2BCF">
              <w:rPr>
                <w:rFonts w:ascii="Arial" w:hAnsi="Arial" w:cs="Arial"/>
                <w:color w:val="000000"/>
                <w:position w:val="-2"/>
                <w:sz w:val="18"/>
                <w:szCs w:val="18"/>
              </w:rPr>
              <w:t>KADRIS 4 (Četrta pot d.o.o.)</w:t>
            </w:r>
            <w:r w:rsidR="00AF7C5A" w:rsidRPr="003F2BCF">
              <w:rPr>
                <w:rFonts w:ascii="Arial" w:hAnsi="Arial" w:cs="Arial"/>
                <w:color w:val="000000"/>
                <w:position w:val="-2"/>
                <w:sz w:val="18"/>
                <w:szCs w:val="18"/>
              </w:rPr>
              <w:t xml:space="preserve"> in </w:t>
            </w:r>
            <w:r w:rsidR="003F2BCF">
              <w:rPr>
                <w:rFonts w:ascii="Arial" w:hAnsi="Arial" w:cs="Arial"/>
                <w:color w:val="000000"/>
                <w:position w:val="-2"/>
                <w:sz w:val="18"/>
                <w:szCs w:val="18"/>
              </w:rPr>
              <w:t xml:space="preserve">poslovno informacijskim </w:t>
            </w:r>
            <w:r w:rsidR="00AF7C5A" w:rsidRPr="003F2BCF">
              <w:rPr>
                <w:rFonts w:ascii="Arial" w:hAnsi="Arial" w:cs="Arial"/>
                <w:color w:val="000000"/>
                <w:position w:val="-2"/>
                <w:sz w:val="18"/>
                <w:szCs w:val="18"/>
              </w:rPr>
              <w:t>sistemom PIS (Projekt.si d.o.o.)</w:t>
            </w:r>
            <w:r w:rsidRPr="003F2BCF">
              <w:rPr>
                <w:rFonts w:ascii="Arial" w:hAnsi="Arial" w:cs="Arial"/>
                <w:color w:val="000000"/>
                <w:position w:val="-2"/>
                <w:sz w:val="18"/>
                <w:szCs w:val="18"/>
              </w:rPr>
              <w:t>. </w:t>
            </w:r>
          </w:p>
          <w:p w14:paraId="534CDACF" w14:textId="1F22B225" w:rsidR="00EF6F8A" w:rsidRDefault="006D4A07">
            <w:pPr>
              <w:spacing w:before="135" w:after="135"/>
              <w:jc w:val="both"/>
              <w:textAlignment w:val="center"/>
            </w:pPr>
            <w:r w:rsidRPr="003F2BCF">
              <w:rPr>
                <w:rFonts w:ascii="Arial" w:hAnsi="Arial" w:cs="Arial"/>
                <w:position w:val="-2"/>
                <w:sz w:val="18"/>
                <w:szCs w:val="18"/>
              </w:rPr>
              <w:t>Gospodarski subjekt zagotavlja, da bo za ponujeni sistem, v kolikor bi se pri naročniku pojavila potreba, možno zagotoviti integracijo tudi z ostalimi naročnikovimi informacijskimi sistemi (npr. LIRPIS od Pronet d.o.o. Kranj ali BIRPIS od SRC Infonet d.o.o. ali…), in sicer  na stroške naročnika, pri čemer bo naročnik za tovrstne integracije predhodno izpeljal ustrezen postopek javnega naročanja.</w:t>
            </w:r>
            <w:r w:rsidR="007853E7" w:rsidRPr="003F2BCF">
              <w:rPr>
                <w:rFonts w:ascii="Arial" w:hAnsi="Arial" w:cs="Arial"/>
                <w:position w:val="-2"/>
                <w:sz w:val="18"/>
                <w:szCs w:val="18"/>
              </w:rPr>
              <w:t> </w:t>
            </w:r>
          </w:p>
        </w:tc>
      </w:tr>
      <w:tr w:rsidR="00EF6F8A" w14:paraId="15B5A8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8F9A6"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E33CB"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tc>
      </w:tr>
      <w:tr w:rsidR="00EF6F8A" w14:paraId="50DCBA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E8725" w14:textId="77777777" w:rsidR="00EF6F8A" w:rsidRDefault="007853E7">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37BE4" w14:textId="77777777" w:rsidR="00EF6F8A" w:rsidRDefault="007853E7">
            <w:pPr>
              <w:jc w:val="both"/>
              <w:textAlignment w:val="center"/>
            </w:pPr>
            <w:r>
              <w:rPr>
                <w:rFonts w:ascii="Arial" w:hAnsi="Arial" w:cs="Arial"/>
                <w:color w:val="000000"/>
                <w:position w:val="-2"/>
                <w:sz w:val="18"/>
                <w:szCs w:val="18"/>
              </w:rPr>
              <w:t> </w:t>
            </w:r>
          </w:p>
          <w:p w14:paraId="2C04D7EF" w14:textId="77777777" w:rsidR="00EF6F8A" w:rsidRDefault="007853E7">
            <w:r>
              <w:rPr>
                <w:rFonts w:ascii="Arial" w:hAnsi="Arial" w:cs="Arial"/>
                <w:color w:val="000000"/>
                <w:position w:val="-2"/>
                <w:sz w:val="18"/>
                <w:szCs w:val="18"/>
              </w:rPr>
              <w:t xml:space="preserve"> /</w:t>
            </w:r>
          </w:p>
        </w:tc>
      </w:tr>
      <w:tr w:rsidR="00EF6F8A" w14:paraId="7C385D0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E01038"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AF814"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4F6BF8E6"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Izpolnjen in podpisan Obrazec  KROVNA IZJAVA in ESPD.</w:t>
            </w:r>
          </w:p>
        </w:tc>
      </w:tr>
      <w:tr w:rsidR="00EF6F8A" w14:paraId="3C8597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5CEB4"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79E4B"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4FB060FD"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C04E425"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4CC6C85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2B160FF" w14:textId="77777777" w:rsidR="00EF6F8A" w:rsidRDefault="007853E7">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Zagotovljeni kadrovski viri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2CC5C" w14:textId="77777777" w:rsidR="00EF6F8A" w:rsidRDefault="007853E7">
            <w:pPr>
              <w:spacing w:before="135" w:after="135"/>
              <w:jc w:val="both"/>
              <w:textAlignment w:val="center"/>
            </w:pPr>
            <w:r>
              <w:rPr>
                <w:rFonts w:ascii="Arial" w:hAnsi="Arial" w:cs="Arial"/>
                <w:color w:val="000000"/>
                <w:position w:val="-2"/>
                <w:sz w:val="18"/>
                <w:szCs w:val="18"/>
              </w:rPr>
              <w:t>Ponudnik mora za izvedbo predmeta naročanja razpolagati z zadostnim številom strokovno usposobljenh kadrov za kakovostno, strokovno in pravočasno izvedbo predmeta naročanja. </w:t>
            </w:r>
          </w:p>
        </w:tc>
      </w:tr>
      <w:tr w:rsidR="00EF6F8A" w14:paraId="72C638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00F5E"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5A3C3F"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tc>
      </w:tr>
      <w:tr w:rsidR="00EF6F8A" w14:paraId="3FA73F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040A9"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D65BE" w14:textId="77777777" w:rsidR="00EF6F8A" w:rsidRDefault="007853E7">
            <w:pPr>
              <w:jc w:val="both"/>
              <w:textAlignment w:val="center"/>
            </w:pPr>
            <w:r>
              <w:rPr>
                <w:rFonts w:ascii="Arial" w:hAnsi="Arial" w:cs="Arial"/>
                <w:color w:val="000000"/>
                <w:position w:val="-2"/>
                <w:sz w:val="18"/>
                <w:szCs w:val="18"/>
              </w:rPr>
              <w:t> </w:t>
            </w:r>
          </w:p>
          <w:p w14:paraId="59E4F566" w14:textId="77777777" w:rsidR="00EF6F8A" w:rsidRDefault="007853E7">
            <w:r>
              <w:rPr>
                <w:rFonts w:ascii="Arial" w:hAnsi="Arial" w:cs="Arial"/>
                <w:color w:val="000000"/>
                <w:position w:val="-2"/>
                <w:sz w:val="18"/>
                <w:szCs w:val="18"/>
              </w:rPr>
              <w:t xml:space="preserve"> /</w:t>
            </w:r>
          </w:p>
        </w:tc>
      </w:tr>
      <w:tr w:rsidR="00EF6F8A" w14:paraId="6D5463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BE980"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497FC9"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4BB802E8"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Izpolnjen in podpisan Obrazec  KROVNA IZJAVA in ESPD.</w:t>
            </w:r>
          </w:p>
        </w:tc>
      </w:tr>
      <w:tr w:rsidR="00EF6F8A" w14:paraId="49C647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01B04"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995361"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6F206B6E"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6BE8D5F"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6965E4F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7424AEE" w14:textId="77777777" w:rsidR="00EF6F8A" w:rsidRDefault="007853E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4168FF" w14:textId="77777777" w:rsidR="00EF6F8A" w:rsidRDefault="007853E7">
            <w:pPr>
              <w:spacing w:before="135" w:after="135"/>
              <w:jc w:val="both"/>
              <w:textAlignment w:val="center"/>
            </w:pPr>
            <w:r>
              <w:rPr>
                <w:rFonts w:ascii="Arial" w:hAnsi="Arial" w:cs="Arial"/>
                <w:color w:val="000000"/>
                <w:position w:val="-2"/>
                <w:sz w:val="18"/>
                <w:szCs w:val="18"/>
              </w:rPr>
              <w:t>Gospodarski subjekt ima izkušnje s področja predmeta javnega naročila, ki jih izkazuje s predložitvijo 2 pozitivnih referenc v zadnjih 3 letih (šteto od poteka roka za predložitev ponudb) v javni zdravstveni ustanovi na sekundarnem ali terciarnem nivoju (bolnišnica, klinični center) za uspešno implementacijo sistema za kontrolo dostopov z ID kartico in povezavo le-tega z naročnikovim - investitorjevim kadrovskim informacijskim sistemom. </w:t>
            </w:r>
          </w:p>
        </w:tc>
      </w:tr>
      <w:tr w:rsidR="00EF6F8A" w14:paraId="1E2CEB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E9C8C"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986A26"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ter dokazila: 2 referenčni izjavi, potrjeni s strani naročnikoc - investitorjev posla. </w:t>
            </w:r>
          </w:p>
        </w:tc>
      </w:tr>
      <w:tr w:rsidR="00EF6F8A" w14:paraId="6CF105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83F54"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24A11" w14:textId="77777777" w:rsidR="00EF6F8A" w:rsidRDefault="007853E7">
            <w:pPr>
              <w:spacing w:before="135" w:after="135"/>
              <w:jc w:val="both"/>
              <w:textAlignment w:val="center"/>
            </w:pPr>
            <w:r>
              <w:rPr>
                <w:rFonts w:ascii="Arial" w:hAnsi="Arial" w:cs="Arial"/>
                <w:color w:val="000000"/>
                <w:position w:val="-2"/>
                <w:sz w:val="18"/>
                <w:szCs w:val="18"/>
              </w:rPr>
              <w:t xml:space="preserve">OPOMBA: Za ustrezno referenco bo naročnik štel referenco za že zaključene projekte (uspešno izvedena primopredaja postavljenega sistema, vključno z integracijo z </w:t>
            </w:r>
            <w:r>
              <w:rPr>
                <w:rFonts w:ascii="Arial" w:hAnsi="Arial" w:cs="Arial"/>
                <w:color w:val="000000"/>
                <w:position w:val="-2"/>
                <w:sz w:val="18"/>
                <w:szCs w:val="18"/>
              </w:rPr>
              <w:lastRenderedPageBreak/>
              <w:t>naročnikovim - investitorjevim kadrovskim sistemom), kjer je gospodarski subjekt po pogodbi ali preko naročilnice uspešno implementiral sistem kontrole dostopa z ID karticami in sistem uspešno integriral v naročnikov - investitorjev kadrovski sistem, v zadnjih 3 letih, šteto od poteka roka za oddajo pondb po tem JN.</w:t>
            </w:r>
          </w:p>
          <w:p w14:paraId="41602BC4" w14:textId="77777777" w:rsidR="00EF6F8A" w:rsidRDefault="007853E7">
            <w:pPr>
              <w:spacing w:before="135" w:after="135"/>
              <w:jc w:val="both"/>
              <w:textAlignment w:val="center"/>
            </w:pPr>
            <w:r>
              <w:rPr>
                <w:rFonts w:ascii="Arial" w:hAnsi="Arial" w:cs="Arial"/>
                <w:color w:val="000000"/>
                <w:position w:val="-2"/>
                <w:sz w:val="18"/>
                <w:szCs w:val="18"/>
              </w:rPr>
              <w:t>Naročnik opozarja, da mora biti referenca podana (podpisana) s strani investitorja - naročnika posla.</w:t>
            </w:r>
          </w:p>
          <w:p w14:paraId="217BE3E2" w14:textId="77777777" w:rsidR="00EF6F8A" w:rsidRDefault="007853E7">
            <w:pPr>
              <w:spacing w:before="135" w:after="135"/>
              <w:jc w:val="both"/>
              <w:textAlignment w:val="center"/>
            </w:pPr>
            <w:r>
              <w:rPr>
                <w:rFonts w:ascii="Arial" w:hAnsi="Arial" w:cs="Arial"/>
                <w:color w:val="000000"/>
                <w:position w:val="-2"/>
                <w:sz w:val="18"/>
                <w:szCs w:val="18"/>
              </w:rPr>
              <w:t>Skupina ponudnikov postavljeni pogoj izpolni skupaj ali preko kateregakoli člana skupine.</w:t>
            </w:r>
          </w:p>
          <w:tbl>
            <w:tblPr>
              <w:tblStyle w:val="NormalTablePHPDOCX"/>
              <w:tblW w:w="0" w:type="auto"/>
              <w:tblLook w:val="04A0" w:firstRow="1" w:lastRow="0" w:firstColumn="1" w:lastColumn="0" w:noHBand="0" w:noVBand="1"/>
            </w:tblPr>
            <w:tblGrid>
              <w:gridCol w:w="7224"/>
            </w:tblGrid>
            <w:tr w:rsidR="00EF6F8A" w14:paraId="053BA73D" w14:textId="77777777">
              <w:tc>
                <w:tcPr>
                  <w:tcW w:w="0" w:type="auto"/>
                  <w:tcMar>
                    <w:top w:w="0" w:type="auto"/>
                    <w:bottom w:w="0" w:type="auto"/>
                  </w:tcMar>
                </w:tcPr>
                <w:p w14:paraId="28E21B3C" w14:textId="77777777" w:rsidR="00EF6F8A" w:rsidRDefault="007853E7">
                  <w:r>
                    <w:rPr>
                      <w:rFonts w:ascii="Arial" w:hAnsi="Arial" w:cs="Arial"/>
                      <w:color w:val="000000"/>
                      <w:position w:val="-2"/>
                      <w:sz w:val="18"/>
                      <w:szCs w:val="18"/>
                    </w:rPr>
                    <w:t>V kolikor ponudnik ponudbo oddaja s podizvajalci, lahko navedeni pogoj ponudnik izpolni tudi s podizvajalci, vendar le, če bo podizvajalec, katerega referenca se uporabi za dokazovanje izpolnitve pogoja dejansko tudi izvajal predmetne storitve, v primeru, da bo ponudnik izbran.</w:t>
                  </w:r>
                </w:p>
              </w:tc>
            </w:tr>
          </w:tbl>
          <w:p w14:paraId="5C8B8BDA" w14:textId="77777777" w:rsidR="00EF6F8A" w:rsidRDefault="00EF6F8A"/>
          <w:tbl>
            <w:tblPr>
              <w:tblStyle w:val="NormalTablePHPDOCX"/>
              <w:tblW w:w="0" w:type="auto"/>
              <w:tblLook w:val="04A0" w:firstRow="1" w:lastRow="0" w:firstColumn="1" w:lastColumn="0" w:noHBand="0" w:noVBand="1"/>
            </w:tblPr>
            <w:tblGrid>
              <w:gridCol w:w="7224"/>
            </w:tblGrid>
            <w:tr w:rsidR="00EF6F8A" w14:paraId="21425668" w14:textId="77777777">
              <w:tc>
                <w:tcPr>
                  <w:tcW w:w="0" w:type="auto"/>
                  <w:tcMar>
                    <w:top w:w="0" w:type="auto"/>
                    <w:bottom w:w="0" w:type="auto"/>
                  </w:tcMar>
                </w:tcPr>
                <w:p w14:paraId="708108FA" w14:textId="77777777" w:rsidR="00EF6F8A" w:rsidRDefault="007853E7">
                  <w:r>
                    <w:rPr>
                      <w:rFonts w:ascii="Arial" w:hAnsi="Arial" w:cs="Arial"/>
                      <w:color w:val="000000"/>
                      <w:position w:val="-2"/>
                      <w:sz w:val="18"/>
                      <w:szCs w:val="18"/>
                    </w:rPr>
                    <w:t>Naročnik si pridržuje pravico, da navedene reference preveri sam pri investitorju in jih ne upošteva, v kolikor le-teh ne bo mogoče preveriti (preverba istovrstnosti referenčnih del in kakovosti izvedenih storitev) ali se pozivu naročnika investitor ne bo odzval v opredeljenem času za odziv. </w:t>
                  </w:r>
                </w:p>
              </w:tc>
            </w:tr>
          </w:tbl>
          <w:p w14:paraId="08F9A9BA" w14:textId="77777777" w:rsidR="00EF6F8A" w:rsidRDefault="00EF6F8A"/>
        </w:tc>
      </w:tr>
      <w:tr w:rsidR="00EF6F8A" w14:paraId="229827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FBF65" w14:textId="77777777" w:rsidR="00EF6F8A" w:rsidRDefault="007853E7">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3E8D3C"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7BBD2743"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Izpolnjen in podpisan Obrazec  KROVNA IZJAVA in ESPD.</w:t>
            </w:r>
          </w:p>
        </w:tc>
      </w:tr>
      <w:tr w:rsidR="00EF6F8A" w14:paraId="67F62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3FBEC8"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6CDC8" w14:textId="77777777" w:rsidR="00EF6F8A" w:rsidRDefault="007853E7">
            <w:pPr>
              <w:spacing w:before="135" w:after="135"/>
              <w:jc w:val="both"/>
              <w:textAlignment w:val="center"/>
            </w:pPr>
            <w:r>
              <w:rPr>
                <w:rFonts w:ascii="Arial" w:hAnsi="Arial" w:cs="Arial"/>
                <w:color w:val="000000"/>
                <w:position w:val="-2"/>
                <w:sz w:val="18"/>
                <w:szCs w:val="18"/>
              </w:rPr>
              <w:t>KUMULATIVNO izpolnjevanje pogoja</w:t>
            </w:r>
          </w:p>
          <w:p w14:paraId="2891444E"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8FEE115"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49326026"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50DD99E" w14:textId="77777777" w:rsidR="00EF6F8A" w:rsidRDefault="007853E7">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Certifikati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246F5" w14:textId="77777777" w:rsidR="00EF6F8A" w:rsidRDefault="007853E7">
            <w:pPr>
              <w:spacing w:before="135" w:after="135"/>
              <w:jc w:val="both"/>
              <w:textAlignment w:val="center"/>
            </w:pPr>
            <w:r>
              <w:rPr>
                <w:rFonts w:ascii="Arial" w:hAnsi="Arial" w:cs="Arial"/>
                <w:color w:val="000000"/>
                <w:position w:val="-2"/>
                <w:sz w:val="18"/>
                <w:szCs w:val="18"/>
              </w:rPr>
              <w:t>Gospodarski subjekt – ponudnik mora izpolnjevati naslednje certifikacijske zahteve: </w:t>
            </w:r>
          </w:p>
          <w:tbl>
            <w:tblPr>
              <w:tblStyle w:val="NormalTablePHPDOCX"/>
              <w:tblW w:w="0" w:type="auto"/>
              <w:tblLook w:val="04A0" w:firstRow="1" w:lastRow="0" w:firstColumn="1" w:lastColumn="0" w:noHBand="0" w:noVBand="1"/>
            </w:tblPr>
            <w:tblGrid>
              <w:gridCol w:w="7224"/>
            </w:tblGrid>
            <w:tr w:rsidR="00EF6F8A" w14:paraId="540E4E35"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7008"/>
                  </w:tblGrid>
                  <w:tr w:rsidR="00EF6F8A" w14:paraId="066F3AB5" w14:textId="77777777">
                    <w:tc>
                      <w:tcPr>
                        <w:tcW w:w="0" w:type="auto"/>
                        <w:tcMar>
                          <w:top w:w="0" w:type="auto"/>
                          <w:bottom w:w="0" w:type="auto"/>
                        </w:tcMar>
                      </w:tcPr>
                      <w:p w14:paraId="08490690" w14:textId="77777777" w:rsidR="00EF6F8A" w:rsidRDefault="007853E7" w:rsidP="00801C70">
                        <w:pPr>
                          <w:numPr>
                            <w:ilvl w:val="0"/>
                            <w:numId w:val="7"/>
                          </w:numPr>
                          <w:rPr>
                            <w:rFonts w:ascii="Arial" w:hAnsi="Arial" w:cs="Arial"/>
                            <w:color w:val="000000"/>
                            <w:sz w:val="18"/>
                            <w:szCs w:val="18"/>
                          </w:rPr>
                        </w:pPr>
                        <w:r>
                          <w:rPr>
                            <w:rFonts w:ascii="Arial" w:hAnsi="Arial" w:cs="Arial"/>
                            <w:color w:val="000000"/>
                            <w:position w:val="-2"/>
                            <w:sz w:val="18"/>
                            <w:szCs w:val="18"/>
                          </w:rPr>
                          <w:t>veljaven certifikat ISO 9001,</w:t>
                        </w:r>
                      </w:p>
                      <w:p w14:paraId="748D88D1" w14:textId="77777777" w:rsidR="00EF6F8A" w:rsidRDefault="007853E7" w:rsidP="00801C70">
                        <w:pPr>
                          <w:numPr>
                            <w:ilvl w:val="0"/>
                            <w:numId w:val="7"/>
                          </w:numPr>
                          <w:rPr>
                            <w:rFonts w:ascii="Arial" w:hAnsi="Arial" w:cs="Arial"/>
                            <w:color w:val="000000"/>
                            <w:sz w:val="18"/>
                            <w:szCs w:val="18"/>
                          </w:rPr>
                        </w:pPr>
                        <w:r>
                          <w:rPr>
                            <w:rFonts w:ascii="Arial" w:hAnsi="Arial" w:cs="Arial"/>
                            <w:color w:val="000000"/>
                            <w:position w:val="-2"/>
                            <w:sz w:val="18"/>
                            <w:szCs w:val="18"/>
                          </w:rPr>
                          <w:t>veljaven certifikat ISO 27001,</w:t>
                        </w:r>
                      </w:p>
                      <w:p w14:paraId="74C6B734" w14:textId="77777777" w:rsidR="00EF6F8A" w:rsidRDefault="007853E7" w:rsidP="00801C70">
                        <w:pPr>
                          <w:numPr>
                            <w:ilvl w:val="0"/>
                            <w:numId w:val="7"/>
                          </w:numPr>
                          <w:rPr>
                            <w:rFonts w:ascii="Arial" w:hAnsi="Arial" w:cs="Arial"/>
                            <w:color w:val="000000"/>
                            <w:sz w:val="18"/>
                            <w:szCs w:val="18"/>
                          </w:rPr>
                        </w:pPr>
                        <w:r>
                          <w:rPr>
                            <w:rFonts w:ascii="Arial" w:hAnsi="Arial" w:cs="Arial"/>
                            <w:color w:val="000000"/>
                            <w:position w:val="-2"/>
                            <w:sz w:val="18"/>
                            <w:szCs w:val="18"/>
                          </w:rPr>
                          <w:t>veljavno licenco za izvajanje sistemov tehničnega varovanja za podjetje, ki ga na podlagi Zakona o zasebnem varovanju (ZZasV-1) (Ur.l. RS št. 17/2011) podeljuje Ministrstvo za notranje zadeve Republike Slovenije.</w:t>
                        </w:r>
                      </w:p>
                    </w:tc>
                  </w:tr>
                </w:tbl>
                <w:p w14:paraId="742BEC1F" w14:textId="77777777" w:rsidR="00EF6F8A" w:rsidRDefault="00EF6F8A"/>
              </w:tc>
            </w:tr>
          </w:tbl>
          <w:p w14:paraId="43DB254A" w14:textId="77777777" w:rsidR="00EF6F8A" w:rsidRDefault="00EF6F8A"/>
        </w:tc>
      </w:tr>
      <w:tr w:rsidR="00EF6F8A" w14:paraId="12BA17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F6A99"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92C6C"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ter dokazila: kopije zahtevanih veljavnih certifikatov/licenc.</w:t>
            </w:r>
          </w:p>
        </w:tc>
      </w:tr>
      <w:tr w:rsidR="00EF6F8A" w14:paraId="3FBD69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5DB10"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21AC1D" w14:textId="77777777" w:rsidR="00EF6F8A" w:rsidRDefault="007853E7">
            <w:pPr>
              <w:jc w:val="both"/>
              <w:textAlignment w:val="center"/>
            </w:pPr>
            <w:r>
              <w:rPr>
                <w:rFonts w:ascii="Arial" w:hAnsi="Arial" w:cs="Arial"/>
                <w:color w:val="000000"/>
                <w:position w:val="-2"/>
                <w:sz w:val="18"/>
                <w:szCs w:val="18"/>
              </w:rPr>
              <w:t> </w:t>
            </w:r>
          </w:p>
          <w:p w14:paraId="47D489F5" w14:textId="77777777" w:rsidR="00EF6F8A" w:rsidRDefault="007853E7">
            <w:r>
              <w:rPr>
                <w:rFonts w:ascii="Arial" w:hAnsi="Arial" w:cs="Arial"/>
                <w:color w:val="000000"/>
                <w:position w:val="-2"/>
                <w:sz w:val="18"/>
                <w:szCs w:val="18"/>
              </w:rPr>
              <w:t xml:space="preserve"> /</w:t>
            </w:r>
          </w:p>
        </w:tc>
      </w:tr>
      <w:tr w:rsidR="00EF6F8A" w14:paraId="006CDF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14F63"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CF60EE"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3DC66DBE"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 ter dokazila: kopije zahtevanih veljavnih certifikatov/licenc.</w:t>
            </w:r>
          </w:p>
        </w:tc>
      </w:tr>
      <w:tr w:rsidR="00EF6F8A" w14:paraId="1D14F6A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1448D"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6FD2A7" w14:textId="77777777" w:rsidR="00EF6F8A" w:rsidRDefault="007853E7">
            <w:pPr>
              <w:spacing w:before="135" w:after="135"/>
              <w:jc w:val="both"/>
              <w:textAlignment w:val="center"/>
            </w:pPr>
            <w:r>
              <w:rPr>
                <w:rFonts w:ascii="Arial" w:hAnsi="Arial" w:cs="Arial"/>
                <w:color w:val="000000"/>
                <w:position w:val="-2"/>
                <w:sz w:val="18"/>
                <w:szCs w:val="18"/>
              </w:rPr>
              <w:t>NI POTREBNO izpolnjevati pogoja</w:t>
            </w:r>
          </w:p>
          <w:p w14:paraId="0CF13899" w14:textId="77777777" w:rsidR="00EF6F8A" w:rsidRDefault="007853E7">
            <w:pPr>
              <w:jc w:val="both"/>
              <w:textAlignment w:val="center"/>
            </w:pPr>
            <w:r>
              <w:rPr>
                <w:rFonts w:ascii="Arial" w:hAnsi="Arial" w:cs="Arial"/>
                <w:color w:val="000000"/>
                <w:position w:val="-2"/>
                <w:sz w:val="18"/>
                <w:szCs w:val="18"/>
              </w:rPr>
              <w:t> </w:t>
            </w:r>
          </w:p>
        </w:tc>
      </w:tr>
    </w:tbl>
    <w:p w14:paraId="48478A42" w14:textId="77777777" w:rsidR="00EF6F8A" w:rsidRDefault="00EF6F8A"/>
    <w:tbl>
      <w:tblPr>
        <w:tblStyle w:val="NormalTablePHPDOCX"/>
        <w:tblW w:w="9300" w:type="dxa"/>
        <w:tblInd w:w="108" w:type="dxa"/>
        <w:tblLook w:val="04A0" w:firstRow="1" w:lastRow="0" w:firstColumn="1" w:lastColumn="0" w:noHBand="0" w:noVBand="1"/>
      </w:tblPr>
      <w:tblGrid>
        <w:gridCol w:w="1860"/>
        <w:gridCol w:w="7440"/>
      </w:tblGrid>
      <w:tr w:rsidR="00EF6F8A" w14:paraId="0BEDC124"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B8FF026" w14:textId="77777777" w:rsidR="00EF6F8A" w:rsidRDefault="007853E7">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Da mu ni bila dokazana huda strokovna napaka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CCA67" w14:textId="77777777" w:rsidR="00EF6F8A" w:rsidRDefault="007853E7">
            <w:pPr>
              <w:spacing w:before="135" w:after="135"/>
              <w:jc w:val="both"/>
              <w:textAlignment w:val="center"/>
            </w:pPr>
            <w:r>
              <w:rPr>
                <w:rFonts w:ascii="Arial" w:hAnsi="Arial" w:cs="Arial"/>
                <w:color w:val="000000"/>
                <w:position w:val="-2"/>
                <w:sz w:val="18"/>
                <w:szCs w:val="18"/>
              </w:rPr>
              <w:t>Da gospodarskemu subjektu v zadnjih 12 mesecih pred objavo tega naročila ni bila na katerikoli način dokazana huda strokovna napaka (npr. nestrokovna izvedba, slabša kvaliteta opreme od dogovorjene ipd.).</w:t>
            </w:r>
          </w:p>
        </w:tc>
      </w:tr>
      <w:tr w:rsidR="00EF6F8A" w14:paraId="420E9F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72EE3" w14:textId="77777777" w:rsidR="00EF6F8A" w:rsidRDefault="007853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6E85C6" w14:textId="77777777" w:rsidR="00EF6F8A" w:rsidRDefault="007853E7">
            <w:pPr>
              <w:spacing w:before="135" w:after="135"/>
              <w:jc w:val="both"/>
              <w:textAlignment w:val="center"/>
            </w:pPr>
            <w:r>
              <w:rPr>
                <w:rFonts w:ascii="Arial" w:hAnsi="Arial" w:cs="Arial"/>
                <w:color w:val="000000"/>
                <w:position w:val="-2"/>
                <w:sz w:val="18"/>
                <w:szCs w:val="18"/>
              </w:rPr>
              <w:t>Izpolnjen in podpisan Obrazec  KROVNA IZJAVA  in ESPD.</w:t>
            </w:r>
          </w:p>
        </w:tc>
      </w:tr>
      <w:tr w:rsidR="00EF6F8A" w14:paraId="7D29D55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A5554" w14:textId="77777777" w:rsidR="00EF6F8A" w:rsidRDefault="007853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849CA" w14:textId="77777777" w:rsidR="00EF6F8A" w:rsidRDefault="007853E7">
            <w:pPr>
              <w:jc w:val="both"/>
              <w:textAlignment w:val="center"/>
            </w:pPr>
            <w:r>
              <w:rPr>
                <w:rFonts w:ascii="Arial" w:hAnsi="Arial" w:cs="Arial"/>
                <w:color w:val="000000"/>
                <w:position w:val="-2"/>
                <w:sz w:val="18"/>
                <w:szCs w:val="18"/>
              </w:rPr>
              <w:t> </w:t>
            </w:r>
          </w:p>
          <w:p w14:paraId="66238ECA" w14:textId="77777777" w:rsidR="00EF6F8A" w:rsidRDefault="007853E7">
            <w:r>
              <w:rPr>
                <w:rFonts w:ascii="Arial" w:hAnsi="Arial" w:cs="Arial"/>
                <w:color w:val="000000"/>
                <w:position w:val="-2"/>
                <w:sz w:val="18"/>
                <w:szCs w:val="18"/>
              </w:rPr>
              <w:t xml:space="preserve"> /</w:t>
            </w:r>
          </w:p>
        </w:tc>
      </w:tr>
      <w:tr w:rsidR="00EF6F8A" w14:paraId="3CBA846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EB45E6" w14:textId="77777777" w:rsidR="00EF6F8A" w:rsidRDefault="007853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55ECD"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6E729492" w14:textId="77777777" w:rsidR="00EF6F8A" w:rsidRDefault="007853E7">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EF6F8A" w14:paraId="100CFC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705EA" w14:textId="77777777" w:rsidR="00EF6F8A" w:rsidRDefault="007853E7">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2AC451" w14:textId="77777777" w:rsidR="00EF6F8A" w:rsidRDefault="007853E7">
            <w:pPr>
              <w:spacing w:before="135" w:after="135"/>
              <w:jc w:val="both"/>
              <w:textAlignment w:val="center"/>
            </w:pPr>
            <w:r>
              <w:rPr>
                <w:rFonts w:ascii="Arial" w:hAnsi="Arial" w:cs="Arial"/>
                <w:color w:val="000000"/>
                <w:position w:val="-2"/>
                <w:sz w:val="18"/>
                <w:szCs w:val="18"/>
              </w:rPr>
              <w:t>MORAJO izpolnjevati pogoj</w:t>
            </w:r>
          </w:p>
          <w:p w14:paraId="3ABA16E4" w14:textId="77777777" w:rsidR="00EF6F8A" w:rsidRDefault="007853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D4ED5C0" w14:textId="77777777" w:rsidR="00EF6F8A" w:rsidRDefault="00EF6F8A">
      <w:pPr>
        <w:sectPr w:rsidR="00EF6F8A" w:rsidSect="00D931BF">
          <w:pgSz w:w="11906" w:h="16838"/>
          <w:pgMar w:top="1418" w:right="1418" w:bottom="1418" w:left="1418" w:header="567" w:footer="680" w:gutter="0"/>
          <w:cols w:space="708"/>
          <w:docGrid w:linePitch="360"/>
        </w:sectPr>
      </w:pPr>
    </w:p>
    <w:p w14:paraId="346B0A8E" w14:textId="77777777" w:rsidR="007853E7" w:rsidRPr="00141928" w:rsidRDefault="007853E7" w:rsidP="006760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EF6F8A" w14:paraId="2B8581E4" w14:textId="77777777">
        <w:tc>
          <w:tcPr>
            <w:tcW w:w="0" w:type="auto"/>
            <w:shd w:val="clear" w:color="auto" w:fill="000000"/>
            <w:tcMar>
              <w:top w:w="150" w:type="dxa"/>
              <w:bottom w:w="150" w:type="dxa"/>
            </w:tcMar>
            <w:vAlign w:val="center"/>
          </w:tcPr>
          <w:p w14:paraId="0980C155" w14:textId="77777777" w:rsidR="00EF6F8A" w:rsidRDefault="007853E7">
            <w:pPr>
              <w:jc w:val="center"/>
            </w:pPr>
            <w:r>
              <w:rPr>
                <w:rFonts w:ascii="Arial" w:hAnsi="Arial" w:cs="Arial"/>
                <w:b/>
                <w:bCs/>
                <w:color w:val="FFFFFF"/>
                <w:position w:val="-2"/>
                <w:sz w:val="18"/>
                <w:szCs w:val="18"/>
                <w:shd w:val="clear" w:color="auto" w:fill="000000"/>
              </w:rPr>
              <w:t>Zavarovanje za dobro izvedbo po kupoprodajni pogodbi</w:t>
            </w:r>
          </w:p>
        </w:tc>
      </w:tr>
    </w:tbl>
    <w:p w14:paraId="3BD4E185" w14:textId="77777777" w:rsidR="00EF6F8A" w:rsidRDefault="007853E7">
      <w:pPr>
        <w:spacing w:before="225" w:after="225" w:line="240" w:lineRule="auto"/>
        <w:jc w:val="both"/>
      </w:pPr>
      <w:r>
        <w:rPr>
          <w:rFonts w:ascii="Arial" w:hAnsi="Arial" w:cs="Arial"/>
          <w:color w:val="000000"/>
          <w:sz w:val="18"/>
          <w:szCs w:val="18"/>
        </w:rPr>
        <w:t>Instrument zavarovanja: bančna garancija / kavcijsko zavarovanje</w:t>
      </w:r>
    </w:p>
    <w:p w14:paraId="70DC6F0D" w14:textId="77777777" w:rsidR="00EF6F8A" w:rsidRDefault="007853E7">
      <w:pPr>
        <w:spacing w:before="225" w:after="225" w:line="240" w:lineRule="auto"/>
        <w:jc w:val="both"/>
      </w:pPr>
      <w:r>
        <w:rPr>
          <w:rFonts w:ascii="Arial" w:hAnsi="Arial" w:cs="Arial"/>
          <w:color w:val="000000"/>
          <w:sz w:val="18"/>
          <w:szCs w:val="18"/>
        </w:rPr>
        <w:t>Višina zavarovanja: 10% pogodbene vrednosti z DDV</w:t>
      </w:r>
    </w:p>
    <w:p w14:paraId="539D275A" w14:textId="77777777" w:rsidR="00EF6F8A" w:rsidRDefault="007853E7">
      <w:pPr>
        <w:spacing w:before="225" w:after="225" w:line="240" w:lineRule="auto"/>
        <w:jc w:val="both"/>
      </w:pPr>
      <w:r>
        <w:rPr>
          <w:rFonts w:ascii="Arial" w:hAnsi="Arial" w:cs="Arial"/>
          <w:color w:val="000000"/>
          <w:sz w:val="18"/>
          <w:szCs w:val="18"/>
        </w:rPr>
        <w:t>Čas veljavnosti: najmanj 30 dni od roka za izvedbo del</w:t>
      </w:r>
    </w:p>
    <w:p w14:paraId="4EFB9B9C" w14:textId="77777777" w:rsidR="00EF6F8A" w:rsidRDefault="007853E7">
      <w:pPr>
        <w:spacing w:before="225" w:after="225" w:line="240" w:lineRule="auto"/>
        <w:jc w:val="both"/>
      </w:pPr>
      <w:r>
        <w:rPr>
          <w:rFonts w:ascii="Arial" w:hAnsi="Arial" w:cs="Arial"/>
          <w:color w:val="000000"/>
          <w:sz w:val="18"/>
          <w:szCs w:val="18"/>
        </w:rPr>
        <w:t>Zahtevanje dokazila: ni zahtevano dokazilo</w:t>
      </w:r>
    </w:p>
    <w:p w14:paraId="258D8970" w14:textId="77777777" w:rsidR="00EF6F8A" w:rsidRDefault="007853E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EF6F8A" w14:paraId="09F1D1D8" w14:textId="77777777">
        <w:tc>
          <w:tcPr>
            <w:tcW w:w="0" w:type="auto"/>
            <w:shd w:val="clear" w:color="auto" w:fill="000000"/>
            <w:tcMar>
              <w:top w:w="150" w:type="dxa"/>
              <w:bottom w:w="150" w:type="dxa"/>
            </w:tcMar>
            <w:vAlign w:val="center"/>
          </w:tcPr>
          <w:p w14:paraId="41DE5864" w14:textId="77777777" w:rsidR="00EF6F8A" w:rsidRDefault="007853E7">
            <w:pPr>
              <w:jc w:val="center"/>
            </w:pPr>
            <w:r>
              <w:rPr>
                <w:rFonts w:ascii="Arial" w:hAnsi="Arial" w:cs="Arial"/>
                <w:b/>
                <w:bCs/>
                <w:color w:val="FFFFFF"/>
                <w:position w:val="-2"/>
                <w:sz w:val="18"/>
                <w:szCs w:val="18"/>
                <w:shd w:val="clear" w:color="auto" w:fill="000000"/>
              </w:rPr>
              <w:t>Zavarovanje za dobro izvedbo po vzdrževalni pogodbi</w:t>
            </w:r>
          </w:p>
        </w:tc>
      </w:tr>
    </w:tbl>
    <w:p w14:paraId="1D0BF2F5" w14:textId="77777777" w:rsidR="00EF6F8A" w:rsidRDefault="007853E7">
      <w:pPr>
        <w:spacing w:before="225" w:after="225" w:line="240" w:lineRule="auto"/>
        <w:jc w:val="both"/>
      </w:pPr>
      <w:r>
        <w:rPr>
          <w:rFonts w:ascii="Arial" w:hAnsi="Arial" w:cs="Arial"/>
          <w:color w:val="000000"/>
          <w:sz w:val="18"/>
          <w:szCs w:val="18"/>
        </w:rPr>
        <w:t>Instrument zavarovanja: bančna garancija / kavcijsko zavarovanje</w:t>
      </w:r>
    </w:p>
    <w:p w14:paraId="6E747047" w14:textId="77777777" w:rsidR="00EF6F8A" w:rsidRDefault="007853E7">
      <w:pPr>
        <w:spacing w:before="225" w:after="225" w:line="240" w:lineRule="auto"/>
        <w:jc w:val="both"/>
      </w:pPr>
      <w:r>
        <w:rPr>
          <w:rFonts w:ascii="Arial" w:hAnsi="Arial" w:cs="Arial"/>
          <w:color w:val="000000"/>
          <w:sz w:val="18"/>
          <w:szCs w:val="18"/>
        </w:rPr>
        <w:t>Višina zavarovanja: 10% pogodbene vrednosti vzdrževalne pogodbe za dobo 3 let z DDV</w:t>
      </w:r>
    </w:p>
    <w:p w14:paraId="04043461" w14:textId="77777777" w:rsidR="00EF6F8A" w:rsidRDefault="007853E7">
      <w:pPr>
        <w:spacing w:before="225" w:after="225" w:line="240" w:lineRule="auto"/>
        <w:jc w:val="both"/>
      </w:pPr>
      <w:r>
        <w:rPr>
          <w:rFonts w:ascii="Arial" w:hAnsi="Arial" w:cs="Arial"/>
          <w:color w:val="000000"/>
          <w:sz w:val="18"/>
          <w:szCs w:val="18"/>
        </w:rPr>
        <w:t>Čas veljavnosti: še najmanj 1 mesec po poteku veljavnosti pogodbe za vzdrževanje</w:t>
      </w:r>
    </w:p>
    <w:p w14:paraId="305A25F6" w14:textId="77777777" w:rsidR="00EF6F8A" w:rsidRDefault="007853E7">
      <w:pPr>
        <w:spacing w:before="225" w:after="225" w:line="240" w:lineRule="auto"/>
        <w:jc w:val="both"/>
      </w:pPr>
      <w:r>
        <w:rPr>
          <w:rFonts w:ascii="Arial" w:hAnsi="Arial" w:cs="Arial"/>
          <w:color w:val="000000"/>
          <w:sz w:val="18"/>
          <w:szCs w:val="18"/>
        </w:rPr>
        <w:t>Zahtevanje dokazila: ni zahtevano dokazilo</w:t>
      </w:r>
    </w:p>
    <w:p w14:paraId="0D6F151A" w14:textId="77777777" w:rsidR="00EF6F8A" w:rsidRDefault="007853E7">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EF6F8A" w14:paraId="2331C55F" w14:textId="77777777">
        <w:tc>
          <w:tcPr>
            <w:tcW w:w="0" w:type="auto"/>
            <w:shd w:val="clear" w:color="auto" w:fill="000000"/>
            <w:tcMar>
              <w:top w:w="150" w:type="dxa"/>
              <w:bottom w:w="150" w:type="dxa"/>
            </w:tcMar>
            <w:vAlign w:val="center"/>
          </w:tcPr>
          <w:p w14:paraId="79894BE7" w14:textId="77777777" w:rsidR="00EF6F8A" w:rsidRDefault="007853E7">
            <w:pPr>
              <w:jc w:val="center"/>
            </w:pPr>
            <w:r>
              <w:rPr>
                <w:rFonts w:ascii="Arial" w:hAnsi="Arial" w:cs="Arial"/>
                <w:b/>
                <w:bCs/>
                <w:color w:val="FFFFFF"/>
                <w:position w:val="-2"/>
                <w:sz w:val="18"/>
                <w:szCs w:val="18"/>
                <w:shd w:val="clear" w:color="auto" w:fill="000000"/>
              </w:rPr>
              <w:t>Zavarovanje za odpravo napak</w:t>
            </w:r>
          </w:p>
        </w:tc>
      </w:tr>
    </w:tbl>
    <w:p w14:paraId="476D8914" w14:textId="77777777" w:rsidR="00EF6F8A" w:rsidRDefault="007853E7">
      <w:pPr>
        <w:spacing w:before="225" w:after="225" w:line="240" w:lineRule="auto"/>
        <w:jc w:val="both"/>
      </w:pPr>
      <w:r>
        <w:rPr>
          <w:rFonts w:ascii="Arial" w:hAnsi="Arial" w:cs="Arial"/>
          <w:color w:val="000000"/>
          <w:sz w:val="18"/>
          <w:szCs w:val="18"/>
        </w:rPr>
        <w:t>Instrument zavarovanja: bančna garancija / kavcijsko zavarovanje</w:t>
      </w:r>
    </w:p>
    <w:p w14:paraId="5030AD9D" w14:textId="77777777" w:rsidR="00EF6F8A" w:rsidRDefault="007853E7">
      <w:pPr>
        <w:spacing w:before="225" w:after="225" w:line="240" w:lineRule="auto"/>
        <w:jc w:val="both"/>
      </w:pPr>
      <w:r>
        <w:rPr>
          <w:rFonts w:ascii="Arial" w:hAnsi="Arial" w:cs="Arial"/>
          <w:color w:val="000000"/>
          <w:sz w:val="18"/>
          <w:szCs w:val="18"/>
        </w:rPr>
        <w:t>Višina zavarovanja: 5% pogodbene vrednosti z DDV</w:t>
      </w:r>
    </w:p>
    <w:p w14:paraId="768148B5" w14:textId="77777777" w:rsidR="00EF6F8A" w:rsidRDefault="007853E7">
      <w:pPr>
        <w:spacing w:before="225" w:after="225" w:line="240" w:lineRule="auto"/>
        <w:jc w:val="both"/>
      </w:pPr>
      <w:r>
        <w:rPr>
          <w:rFonts w:ascii="Arial" w:hAnsi="Arial" w:cs="Arial"/>
          <w:color w:val="000000"/>
          <w:sz w:val="18"/>
          <w:szCs w:val="18"/>
        </w:rPr>
        <w:t>Čas veljavnosti: še vsaj 30 dni po izteku 12-mesečnega garancijskega roka</w:t>
      </w:r>
    </w:p>
    <w:p w14:paraId="58CF3E70" w14:textId="77777777" w:rsidR="00EF6F8A" w:rsidRDefault="007853E7">
      <w:pPr>
        <w:spacing w:before="225" w:after="225" w:line="240" w:lineRule="auto"/>
        <w:jc w:val="both"/>
      </w:pPr>
      <w:r>
        <w:rPr>
          <w:rFonts w:ascii="Arial" w:hAnsi="Arial" w:cs="Arial"/>
          <w:color w:val="000000"/>
          <w:sz w:val="18"/>
          <w:szCs w:val="18"/>
        </w:rPr>
        <w:t>Zahtevanje dokazila: ni zahtevano dokazilo</w:t>
      </w:r>
    </w:p>
    <w:p w14:paraId="219B441A" w14:textId="77777777" w:rsidR="00EF6F8A" w:rsidRDefault="007853E7">
      <w:pPr>
        <w:spacing w:before="225" w:after="225" w:line="240" w:lineRule="auto"/>
      </w:pPr>
      <w:r>
        <w:rPr>
          <w:rFonts w:ascii="Arial" w:hAnsi="Arial" w:cs="Arial"/>
          <w:color w:val="000000"/>
          <w:sz w:val="18"/>
          <w:szCs w:val="18"/>
        </w:rPr>
        <w:t>Ponudnik z oddajo ponudbe potrjuje, da bo naročniku izročil ustrezno zavarovanje.</w:t>
      </w:r>
    </w:p>
    <w:p w14:paraId="5C90651F" w14:textId="77777777" w:rsidR="00EF6F8A" w:rsidRDefault="00EF6F8A">
      <w:pPr>
        <w:sectPr w:rsidR="00EF6F8A" w:rsidSect="00D931BF">
          <w:pgSz w:w="11906" w:h="16838"/>
          <w:pgMar w:top="1418" w:right="1418" w:bottom="1418" w:left="1418" w:header="567" w:footer="680" w:gutter="0"/>
          <w:cols w:space="708"/>
          <w:docGrid w:linePitch="360"/>
        </w:sectPr>
      </w:pPr>
    </w:p>
    <w:p w14:paraId="2ED6C8DB" w14:textId="4F7E8355" w:rsidR="007853E7" w:rsidRPr="00E10DAE" w:rsidRDefault="007853E7" w:rsidP="00E10DAE">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tbl>
      <w:tblPr>
        <w:tblStyle w:val="NormalTablePHPDOCX"/>
        <w:tblW w:w="2500" w:type="pct"/>
        <w:tblInd w:w="108" w:type="dxa"/>
        <w:tblLook w:val="04A0" w:firstRow="1" w:lastRow="0" w:firstColumn="1" w:lastColumn="0" w:noHBand="0" w:noVBand="1"/>
      </w:tblPr>
      <w:tblGrid>
        <w:gridCol w:w="4529"/>
      </w:tblGrid>
      <w:tr w:rsidR="00EF6F8A" w14:paraId="5185CB8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0E44DB5" w14:textId="77777777" w:rsidR="00EF6F8A" w:rsidRDefault="007853E7">
            <w:r>
              <w:rPr>
                <w:rFonts w:ascii="Arial" w:hAnsi="Arial" w:cs="Arial"/>
                <w:b/>
                <w:bCs/>
                <w:color w:val="000000"/>
                <w:position w:val="-2"/>
                <w:sz w:val="18"/>
                <w:szCs w:val="18"/>
                <w:shd w:val="clear" w:color="auto" w:fill="FFFFFF"/>
              </w:rPr>
              <w:t>Splošne specifikacije</w:t>
            </w:r>
          </w:p>
        </w:tc>
      </w:tr>
    </w:tbl>
    <w:p w14:paraId="14DEE646" w14:textId="0213D522" w:rsidR="00EF6F8A" w:rsidRDefault="00AF7C5A">
      <w:pPr>
        <w:spacing w:before="225" w:after="225" w:line="240" w:lineRule="auto"/>
      </w:pPr>
      <w:r w:rsidRPr="00D36CEE">
        <w:rPr>
          <w:rFonts w:ascii="Arial" w:hAnsi="Arial" w:cs="Arial"/>
          <w:color w:val="000000"/>
          <w:sz w:val="18"/>
          <w:szCs w:val="18"/>
        </w:rPr>
        <w:t>N</w:t>
      </w:r>
      <w:r w:rsidR="007853E7" w:rsidRPr="00D36CEE">
        <w:rPr>
          <w:rFonts w:ascii="Arial" w:hAnsi="Arial" w:cs="Arial"/>
          <w:color w:val="000000"/>
          <w:sz w:val="18"/>
          <w:szCs w:val="18"/>
        </w:rPr>
        <w:t>amen zamenjave</w:t>
      </w:r>
      <w:r w:rsidR="007853E7">
        <w:rPr>
          <w:rFonts w:ascii="Arial" w:hAnsi="Arial" w:cs="Arial"/>
          <w:color w:val="000000"/>
          <w:sz w:val="18"/>
          <w:szCs w:val="18"/>
        </w:rPr>
        <w:t xml:space="preserve"> strojne opreme kartičnega dostopanja je povečanje ravni informacijske in fizične varnosti ter zagotovitev skladnosti z aktualnimi varnostnimi standardi z uvedbo nove, varnejše identifikacijske kartice zaposlenega. Cilj je vzpostavitev zanesljivega, razširljivega in dolgoročno vzdržnega sistema kontrole dostopa, ki bo omogočal varne mehanizme avtentikacije in avtorizacije uporabnikov, možnost beleženja in pregleda vseh dostopnih dogodkov (revizijska sled), zaščito komunikacije med komponentami sistema, možnost takojšnje deaktivacije izgubljene ali ukradene kartice, skladnost z veljavno zakonodajo na področju varstva osebnih podatkov.</w:t>
      </w:r>
    </w:p>
    <w:p w14:paraId="4634C8A5" w14:textId="6CCADC51" w:rsidR="00EF6F8A" w:rsidRDefault="007853E7" w:rsidP="001D3719">
      <w:pPr>
        <w:spacing w:before="225" w:after="225" w:line="240" w:lineRule="auto"/>
        <w:jc w:val="both"/>
      </w:pPr>
      <w:r w:rsidRPr="00D36CEE">
        <w:rPr>
          <w:rFonts w:ascii="Arial" w:hAnsi="Arial" w:cs="Arial"/>
          <w:color w:val="000000"/>
          <w:sz w:val="18"/>
          <w:szCs w:val="18"/>
        </w:rPr>
        <w:t>Sistem mora omogočati:</w:t>
      </w:r>
      <w:r w:rsidRPr="003F2BCF">
        <w:rPr>
          <w:rFonts w:ascii="Arial" w:hAnsi="Arial" w:cs="Arial"/>
          <w:color w:val="000000"/>
          <w:sz w:val="18"/>
          <w:szCs w:val="18"/>
        </w:rPr>
        <w:t xml:space="preserve"> povezljivost z obstoječimi naročnikovimi informacijskimi sistemi (npr. kadrovski, evidenčni sistemi; naročnik uporablja sistem Četrta pot d.o.o., Kadris 4</w:t>
      </w:r>
      <w:r w:rsidR="00AF7C5A" w:rsidRPr="003F2BCF">
        <w:rPr>
          <w:rFonts w:ascii="Arial" w:hAnsi="Arial" w:cs="Arial"/>
          <w:color w:val="000000"/>
          <w:sz w:val="18"/>
          <w:szCs w:val="18"/>
        </w:rPr>
        <w:t xml:space="preserve"> in </w:t>
      </w:r>
      <w:r w:rsidR="001D3719" w:rsidRPr="003F2BCF">
        <w:rPr>
          <w:rFonts w:ascii="Arial" w:hAnsi="Arial" w:cs="Arial"/>
          <w:color w:val="000000"/>
          <w:sz w:val="18"/>
          <w:szCs w:val="18"/>
        </w:rPr>
        <w:t xml:space="preserve">poslovno informacijski sistem </w:t>
      </w:r>
      <w:r w:rsidR="00AF7C5A" w:rsidRPr="003F2BCF">
        <w:rPr>
          <w:rFonts w:ascii="Arial" w:hAnsi="Arial" w:cs="Arial"/>
          <w:color w:val="000000"/>
          <w:sz w:val="18"/>
          <w:szCs w:val="18"/>
        </w:rPr>
        <w:t>Projekt.si: PIS</w:t>
      </w:r>
      <w:r w:rsidRPr="003F2BCF">
        <w:rPr>
          <w:rFonts w:ascii="Arial" w:hAnsi="Arial" w:cs="Arial"/>
          <w:color w:val="000000"/>
          <w:sz w:val="18"/>
          <w:szCs w:val="18"/>
        </w:rPr>
        <w:t>), podporo morebitni uporabi identifikacijske kartice tudi za druge namene (npr. evidenca delovnega časa, tiskanje, drugi kontrolirani dostopi), postopno migracijo z obstoječega sistema</w:t>
      </w:r>
      <w:r>
        <w:rPr>
          <w:rFonts w:ascii="Arial" w:hAnsi="Arial" w:cs="Arial"/>
          <w:color w:val="000000"/>
          <w:sz w:val="18"/>
          <w:szCs w:val="18"/>
        </w:rPr>
        <w:t xml:space="preserve"> brez večjih motenj poslovanja.</w:t>
      </w:r>
    </w:p>
    <w:p w14:paraId="6B9E6D72" w14:textId="44EBA947" w:rsidR="00D36CEE" w:rsidRDefault="00D36CEE" w:rsidP="00E10DAE">
      <w:pPr>
        <w:spacing w:before="225" w:after="225" w:line="240" w:lineRule="auto"/>
        <w:jc w:val="both"/>
        <w:rPr>
          <w:rFonts w:ascii="Arial" w:hAnsi="Arial" w:cs="Arial"/>
          <w:b/>
          <w:bCs/>
          <w:color w:val="000000"/>
          <w:sz w:val="18"/>
          <w:szCs w:val="18"/>
        </w:rPr>
      </w:pPr>
      <w:r w:rsidRPr="00D36CEE">
        <w:rPr>
          <w:rFonts w:ascii="Arial" w:hAnsi="Arial" w:cs="Arial"/>
          <w:color w:val="000000"/>
          <w:sz w:val="18"/>
          <w:szCs w:val="18"/>
        </w:rPr>
        <w:t>Sistem mora omogočati</w:t>
      </w:r>
      <w:r w:rsidRPr="003F2BCF">
        <w:rPr>
          <w:rFonts w:ascii="Arial" w:hAnsi="Arial" w:cs="Arial"/>
          <w:color w:val="000000"/>
          <w:sz w:val="18"/>
          <w:szCs w:val="18"/>
        </w:rPr>
        <w:t xml:space="preserve"> povezljivost </w:t>
      </w:r>
      <w:r>
        <w:rPr>
          <w:rFonts w:ascii="Arial" w:hAnsi="Arial" w:cs="Arial"/>
          <w:color w:val="000000"/>
          <w:sz w:val="18"/>
          <w:szCs w:val="18"/>
        </w:rPr>
        <w:t xml:space="preserve">tudi </w:t>
      </w:r>
      <w:r w:rsidRPr="003F2BCF">
        <w:rPr>
          <w:rFonts w:ascii="Arial" w:hAnsi="Arial" w:cs="Arial"/>
          <w:color w:val="000000"/>
          <w:sz w:val="18"/>
          <w:szCs w:val="18"/>
        </w:rPr>
        <w:t xml:space="preserve">z </w:t>
      </w:r>
      <w:r>
        <w:rPr>
          <w:rFonts w:ascii="Arial" w:hAnsi="Arial" w:cs="Arial"/>
          <w:color w:val="000000"/>
          <w:sz w:val="18"/>
          <w:szCs w:val="18"/>
        </w:rPr>
        <w:t>drugimi</w:t>
      </w:r>
      <w:r w:rsidRPr="003F2BCF">
        <w:rPr>
          <w:rFonts w:ascii="Arial" w:hAnsi="Arial" w:cs="Arial"/>
          <w:color w:val="000000"/>
          <w:sz w:val="18"/>
          <w:szCs w:val="18"/>
        </w:rPr>
        <w:t xml:space="preserve"> naročnikovimi informacijskimi sistemi</w:t>
      </w:r>
      <w:r>
        <w:rPr>
          <w:rFonts w:ascii="Arial" w:hAnsi="Arial" w:cs="Arial"/>
          <w:color w:val="000000"/>
          <w:sz w:val="18"/>
          <w:szCs w:val="18"/>
        </w:rPr>
        <w:t xml:space="preserve">, </w:t>
      </w:r>
      <w:r w:rsidRPr="00D36CEE">
        <w:rPr>
          <w:rFonts w:ascii="Arial" w:hAnsi="Arial" w:cs="Arial"/>
          <w:color w:val="000000"/>
          <w:sz w:val="18"/>
          <w:szCs w:val="18"/>
        </w:rPr>
        <w:t>v kolikor bi se pri naročniku pojavila potreba</w:t>
      </w:r>
      <w:r>
        <w:rPr>
          <w:rFonts w:ascii="Arial" w:hAnsi="Arial" w:cs="Arial"/>
          <w:color w:val="000000"/>
          <w:sz w:val="18"/>
          <w:szCs w:val="18"/>
        </w:rPr>
        <w:t xml:space="preserve"> po integraciji</w:t>
      </w:r>
      <w:r w:rsidRPr="00D36CEE">
        <w:rPr>
          <w:rFonts w:ascii="Arial" w:hAnsi="Arial" w:cs="Arial"/>
          <w:color w:val="000000"/>
          <w:sz w:val="18"/>
          <w:szCs w:val="18"/>
        </w:rPr>
        <w:t xml:space="preserve"> (npr. LIRPIS od Pronet d.o.o. Kranj ali BIRPIS od SRC Infonet d.o.o. ali…), in sicer  na stroške naročnika, pri čemer bo naročnik za tovrstne integracije predhodno izpeljal ustrezen postopek javnega naročanja.</w:t>
      </w:r>
    </w:p>
    <w:p w14:paraId="0675BE05" w14:textId="7BD6699C" w:rsidR="00E10DAE" w:rsidRPr="00E10DAE" w:rsidRDefault="00E10DAE" w:rsidP="00E10DAE">
      <w:pPr>
        <w:spacing w:before="225" w:after="225" w:line="240" w:lineRule="auto"/>
        <w:jc w:val="both"/>
        <w:rPr>
          <w:rFonts w:ascii="Arial" w:hAnsi="Arial" w:cs="Arial"/>
          <w:color w:val="000000"/>
          <w:sz w:val="18"/>
          <w:szCs w:val="18"/>
        </w:rPr>
      </w:pPr>
      <w:r w:rsidRPr="00D36CEE">
        <w:rPr>
          <w:rFonts w:ascii="Arial" w:hAnsi="Arial" w:cs="Arial"/>
          <w:color w:val="000000"/>
          <w:sz w:val="18"/>
          <w:szCs w:val="18"/>
        </w:rPr>
        <w:t>Operativne in uporabniške zahteve:</w:t>
      </w:r>
      <w:r w:rsidRPr="00E10DAE">
        <w:rPr>
          <w:rFonts w:ascii="Arial" w:hAnsi="Arial" w:cs="Arial"/>
          <w:b/>
          <w:bCs/>
          <w:color w:val="000000"/>
          <w:sz w:val="18"/>
          <w:szCs w:val="18"/>
        </w:rPr>
        <w:t xml:space="preserve"> </w:t>
      </w:r>
      <w:r w:rsidRPr="00E10DAE">
        <w:rPr>
          <w:rFonts w:ascii="Arial" w:hAnsi="Arial" w:cs="Arial"/>
          <w:color w:val="000000"/>
          <w:sz w:val="18"/>
          <w:szCs w:val="18"/>
        </w:rPr>
        <w:t>enostavna uporaba za zaposlene in skrbnike sistema, jasen in pregleden administrativni vmesnik, možnost določanja različnih nivojev dostopa po vlogah ali lokacijah, minimalni čas izpada ob prehodu na nov sistem.</w:t>
      </w:r>
    </w:p>
    <w:p w14:paraId="6E076E93" w14:textId="7361960C"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Izbrani ponudnik - izvajalec bo na uvedbi v delo od naročnika prejel  tlorise posameznih stavb z vrisanimi lokacijami kartičnega pristopa in v povezavi z lokacijami obstoječih krmilnikov.</w:t>
      </w:r>
    </w:p>
    <w:p w14:paraId="2E29F66A" w14:textId="77777777"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Količine v ponudbenem predračunu predstavljajo okvirno količino. Količina za naročnika ni obvezujoča.</w:t>
      </w:r>
    </w:p>
    <w:p w14:paraId="1ADF0179" w14:textId="2ED9AB7A"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Kontrola dostopa mora omogočati, da se prek sistema izvaja kontrola dostopa za vse prostore, na vseh izbranih lokacijah; ob vhodu na posamezno lokacijo, različnih vhodnih vratih, do zahtevnih in varovanih območij.</w:t>
      </w:r>
    </w:p>
    <w:p w14:paraId="784844F0" w14:textId="77777777"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Kontrola dostopa mora omogočati celovit nadzor dostopov do poslovnih prostorov na več različnih lokacijah naročnika, z enotnim ali kombinacijo več različnih identifikacijskih medijev, ki je /so enaki kot jih uporabljajo zaposleni za registracijo delovnega časa (brezstične kartice ali pametni telefoni z uporabo NFC/BLE tehnologije).</w:t>
      </w:r>
    </w:p>
    <w:p w14:paraId="07899E0E" w14:textId="77777777"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Izpolnjevanje naslednjih certifikacijskih zahtev: ponujena oprema kontrole dostopa mora biti ustrezno certificirana po standardu SIST EN 60839-11-1:2013 s strani proizvajalca.</w:t>
      </w:r>
    </w:p>
    <w:p w14:paraId="74477583" w14:textId="6F943CE3" w:rsidR="00EF6F8A" w:rsidRPr="00E10DAE" w:rsidRDefault="00E10DAE" w:rsidP="00E10DAE">
      <w:pPr>
        <w:spacing w:before="225" w:after="225" w:line="240" w:lineRule="auto"/>
        <w:jc w:val="both"/>
        <w:rPr>
          <w:rFonts w:ascii="Arial" w:hAnsi="Arial" w:cs="Arial"/>
          <w:color w:val="000000"/>
          <w:sz w:val="18"/>
          <w:szCs w:val="18"/>
        </w:rPr>
      </w:pPr>
      <w:r w:rsidRPr="00D36CEE">
        <w:rPr>
          <w:rFonts w:ascii="Arial" w:hAnsi="Arial" w:cs="Arial"/>
          <w:color w:val="000000"/>
          <w:sz w:val="18"/>
          <w:szCs w:val="18"/>
        </w:rPr>
        <w:t>Izbrani ponudnik - izvajalec</w:t>
      </w:r>
      <w:r w:rsidRPr="00E10DAE">
        <w:rPr>
          <w:rFonts w:ascii="Arial" w:hAnsi="Arial" w:cs="Arial"/>
          <w:b/>
          <w:bCs/>
          <w:color w:val="000000"/>
          <w:sz w:val="18"/>
          <w:szCs w:val="18"/>
        </w:rPr>
        <w:t xml:space="preserve"> </w:t>
      </w:r>
      <w:r w:rsidRPr="00E10DAE">
        <w:rPr>
          <w:rFonts w:ascii="Arial" w:hAnsi="Arial" w:cs="Arial"/>
          <w:color w:val="000000"/>
          <w:sz w:val="18"/>
          <w:szCs w:val="18"/>
        </w:rPr>
        <w:t>bo moral zagotoviti strokovno montažo v skladu s terminskim načrtom (rok dokončanja za dobavo in montažo opreme vključno z integracijo in šolanjem: 15.12.2026) in izkazanimi potrebami s strani naročnika. Dela se morajo izvajati tako, da ne motijo bolnišnične dejavnosti in so varno zaključena. Po končani montaži mora izvajalec odstraniti ves odvečni material in očistiti lokacijo.</w:t>
      </w:r>
    </w:p>
    <w:p w14:paraId="6299ACB9" w14:textId="4A844601" w:rsidR="00E10DAE" w:rsidRPr="00E10DAE" w:rsidRDefault="00E10DAE" w:rsidP="00E10DAE">
      <w:pPr>
        <w:spacing w:before="225" w:after="225" w:line="240" w:lineRule="auto"/>
        <w:jc w:val="both"/>
        <w:rPr>
          <w:rFonts w:ascii="Arial" w:hAnsi="Arial" w:cs="Arial"/>
          <w:color w:val="000000"/>
          <w:sz w:val="18"/>
          <w:szCs w:val="18"/>
        </w:rPr>
      </w:pPr>
      <w:r w:rsidRPr="00D36CEE">
        <w:rPr>
          <w:rFonts w:ascii="Arial" w:hAnsi="Arial" w:cs="Arial"/>
          <w:color w:val="000000"/>
          <w:sz w:val="18"/>
          <w:szCs w:val="18"/>
        </w:rPr>
        <w:t>Izbrani ponudnik - izvajalec</w:t>
      </w:r>
      <w:r w:rsidRPr="00E10DAE">
        <w:rPr>
          <w:rFonts w:ascii="Arial" w:hAnsi="Arial" w:cs="Arial"/>
          <w:color w:val="000000"/>
          <w:sz w:val="18"/>
          <w:szCs w:val="18"/>
        </w:rPr>
        <w:t xml:space="preserve"> bo moral zagotoviti celovito vzdrževanje in stalno tehnično podporo za vso dobavljeno in nameščeno strojno opremo s pripadajočo programsko opremo sistema kartičnega dostopanja. </w:t>
      </w:r>
    </w:p>
    <w:p w14:paraId="3C841065" w14:textId="77777777" w:rsidR="00E10DAE" w:rsidRP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Vzdrževanje in podpora: zagotovljena tehnična podpora in servis v dogovorjenem časovnem okviru,, razpoložljivost nadomestnih delov in programske podpore, možnost rednih varnostnih in funkcionalnih nadgradenj. Ponudnik mora zagotoviti redno in izredno vzdrževanje ter ustrezno tehnično podporo za vso dobavljeno in nameščeno strojno opremo kartičnega dostopanja ter z njo povezano programsko opremo, in sicer za celotno obdobje uporabe sistema. Vzdrževanje in podpora morata zagotavljati neprekinjeno, varno in zanesljivo delovanje sistema, ob upoštevanju posebnosti zdravstvenega okolja, kjer lahko izpad sistema vpliva na varnost zaposlenih, pacientov, oskrbovancev in nemoteno izvajanje zdravstvene oskrbe.</w:t>
      </w:r>
    </w:p>
    <w:p w14:paraId="62C48A7C" w14:textId="77777777" w:rsidR="00E10DAE" w:rsidRDefault="00E10DAE" w:rsidP="00E10DAE">
      <w:pPr>
        <w:spacing w:before="225" w:after="225" w:line="240" w:lineRule="auto"/>
        <w:jc w:val="both"/>
        <w:rPr>
          <w:rFonts w:ascii="Arial" w:hAnsi="Arial" w:cs="Arial"/>
          <w:color w:val="000000"/>
          <w:sz w:val="18"/>
          <w:szCs w:val="18"/>
        </w:rPr>
      </w:pPr>
      <w:r w:rsidRPr="00E10DAE">
        <w:rPr>
          <w:rFonts w:ascii="Arial" w:hAnsi="Arial" w:cs="Arial"/>
          <w:color w:val="000000"/>
          <w:sz w:val="18"/>
          <w:szCs w:val="18"/>
        </w:rPr>
        <w:t>Vzdrževanje in podpora morata zagotavljati neprekinjeno, varno in zanesljivo delovanje sistema, ob upoštevanju posebnosti zdravstvenega okolja, kjer lahko izpad sistema vpliva na varnost zaposlenih, pacientov, oskrbovancev in nemoteno izvajanje zdravstvene oskrbe.</w:t>
      </w:r>
    </w:p>
    <w:p w14:paraId="0B284F5D" w14:textId="0F87AB55" w:rsidR="00EF6F8A" w:rsidRPr="00D36CEE" w:rsidRDefault="007853E7" w:rsidP="00E10DAE">
      <w:pPr>
        <w:spacing w:before="225" w:after="225" w:line="240" w:lineRule="auto"/>
        <w:jc w:val="both"/>
      </w:pPr>
      <w:r w:rsidRPr="00D36CEE">
        <w:rPr>
          <w:rFonts w:ascii="Arial" w:hAnsi="Arial" w:cs="Arial"/>
          <w:color w:val="000000"/>
          <w:sz w:val="18"/>
          <w:szCs w:val="18"/>
        </w:rPr>
        <w:lastRenderedPageBreak/>
        <w:t>Ponudnikov sistem pristopne kontrole mora omogočati nadgradnjo sistema s kontrolo pristopa zapornic in pametnih omar.</w:t>
      </w:r>
    </w:p>
    <w:p w14:paraId="247946E7" w14:textId="77777777" w:rsidR="00EF6F8A" w:rsidRPr="00D36CEE" w:rsidRDefault="007853E7">
      <w:pPr>
        <w:spacing w:before="225" w:after="225" w:line="240" w:lineRule="auto"/>
      </w:pPr>
      <w:r w:rsidRPr="00D36CEE">
        <w:rPr>
          <w:rFonts w:ascii="Arial" w:hAnsi="Arial" w:cs="Arial"/>
          <w:color w:val="000000"/>
          <w:sz w:val="18"/>
          <w:szCs w:val="18"/>
        </w:rPr>
        <w:t>Izbrani ponudnik bo moral ob izstavitvah računov na vsak e-račun v za to posebaj določeno polje (BT12) vnesti naročnikovo št. pogodbe: 16-15/26.</w:t>
      </w:r>
    </w:p>
    <w:tbl>
      <w:tblPr>
        <w:tblStyle w:val="NormalTablePHPDOCX"/>
        <w:tblW w:w="2500" w:type="pct"/>
        <w:tblInd w:w="108" w:type="dxa"/>
        <w:tblLook w:val="04A0" w:firstRow="1" w:lastRow="0" w:firstColumn="1" w:lastColumn="0" w:noHBand="0" w:noVBand="1"/>
      </w:tblPr>
      <w:tblGrid>
        <w:gridCol w:w="4529"/>
      </w:tblGrid>
      <w:tr w:rsidR="00EF6F8A" w14:paraId="6A62F2E4" w14:textId="77777777" w:rsidTr="00595FF1">
        <w:tc>
          <w:tcPr>
            <w:tcW w:w="0" w:type="auto"/>
            <w:tcBorders>
              <w:top w:val="single" w:sz="5" w:space="0" w:color="000000"/>
              <w:left w:val="single" w:sz="5" w:space="0" w:color="000000"/>
              <w:bottom w:val="single" w:sz="5" w:space="0" w:color="000000"/>
              <w:right w:val="single" w:sz="5" w:space="0" w:color="000000"/>
            </w:tcBorders>
            <w:shd w:val="clear" w:color="auto" w:fill="000000" w:themeFill="text1"/>
            <w:tcMar>
              <w:top w:w="75" w:type="dxa"/>
              <w:bottom w:w="75" w:type="dxa"/>
            </w:tcMar>
            <w:vAlign w:val="center"/>
          </w:tcPr>
          <w:p w14:paraId="5BA1D486" w14:textId="27A8022B" w:rsidR="00EF6F8A" w:rsidRPr="00595FF1" w:rsidRDefault="007853E7">
            <w:pPr>
              <w:rPr>
                <w:color w:val="FFFFFF" w:themeColor="background1"/>
                <w:highlight w:val="black"/>
              </w:rPr>
            </w:pPr>
            <w:r w:rsidRPr="00595FF1">
              <w:rPr>
                <w:rFonts w:ascii="Arial" w:hAnsi="Arial" w:cs="Arial"/>
                <w:b/>
                <w:bCs/>
                <w:color w:val="FFFFFF" w:themeColor="background1"/>
                <w:position w:val="-2"/>
                <w:sz w:val="18"/>
                <w:szCs w:val="18"/>
                <w:highlight w:val="black"/>
                <w:shd w:val="clear" w:color="auto" w:fill="FFFFFF"/>
              </w:rPr>
              <w:t xml:space="preserve">Opis predmeta/postavke 1: Dobava </w:t>
            </w:r>
            <w:r w:rsidR="00E10DAE">
              <w:rPr>
                <w:rFonts w:ascii="Arial" w:hAnsi="Arial" w:cs="Arial"/>
                <w:b/>
                <w:bCs/>
                <w:color w:val="FFFFFF" w:themeColor="background1"/>
                <w:position w:val="-2"/>
                <w:sz w:val="18"/>
                <w:szCs w:val="18"/>
                <w:highlight w:val="black"/>
                <w:shd w:val="clear" w:color="auto" w:fill="FFFFFF"/>
              </w:rPr>
              <w:t xml:space="preserve">strojne </w:t>
            </w:r>
            <w:r w:rsidRPr="00595FF1">
              <w:rPr>
                <w:rFonts w:ascii="Arial" w:hAnsi="Arial" w:cs="Arial"/>
                <w:b/>
                <w:bCs/>
                <w:color w:val="FFFFFF" w:themeColor="background1"/>
                <w:position w:val="-2"/>
                <w:sz w:val="18"/>
                <w:szCs w:val="18"/>
                <w:highlight w:val="black"/>
                <w:shd w:val="clear" w:color="auto" w:fill="FFFFFF"/>
              </w:rPr>
              <w:t>opreme z montažo</w:t>
            </w:r>
            <w:r w:rsidR="00E10DAE">
              <w:rPr>
                <w:rFonts w:ascii="Arial" w:hAnsi="Arial" w:cs="Arial"/>
                <w:b/>
                <w:bCs/>
                <w:color w:val="FFFFFF" w:themeColor="background1"/>
                <w:position w:val="-2"/>
                <w:sz w:val="18"/>
                <w:szCs w:val="18"/>
                <w:highlight w:val="black"/>
                <w:shd w:val="clear" w:color="auto" w:fill="FFFFFF"/>
              </w:rPr>
              <w:t xml:space="preserve"> in posodobitev oz. namestitev programske opreme z </w:t>
            </w:r>
            <w:r w:rsidRPr="00595FF1">
              <w:rPr>
                <w:rFonts w:ascii="Arial" w:hAnsi="Arial" w:cs="Arial"/>
                <w:b/>
                <w:bCs/>
                <w:color w:val="FFFFFF" w:themeColor="background1"/>
                <w:position w:val="-2"/>
                <w:sz w:val="18"/>
                <w:szCs w:val="18"/>
                <w:highlight w:val="black"/>
                <w:shd w:val="clear" w:color="auto" w:fill="FFFFFF"/>
              </w:rPr>
              <w:t>integracijo z naročnikovim kadrovskim</w:t>
            </w:r>
            <w:r w:rsidR="00E10DAE">
              <w:rPr>
                <w:rFonts w:ascii="Arial" w:hAnsi="Arial" w:cs="Arial"/>
                <w:b/>
                <w:bCs/>
                <w:color w:val="FFFFFF" w:themeColor="background1"/>
                <w:position w:val="-2"/>
                <w:sz w:val="18"/>
                <w:szCs w:val="18"/>
                <w:highlight w:val="black"/>
                <w:shd w:val="clear" w:color="auto" w:fill="FFFFFF"/>
              </w:rPr>
              <w:t xml:space="preserve"> in poslovnim</w:t>
            </w:r>
            <w:r w:rsidRPr="00595FF1">
              <w:rPr>
                <w:rFonts w:ascii="Arial" w:hAnsi="Arial" w:cs="Arial"/>
                <w:b/>
                <w:bCs/>
                <w:color w:val="FFFFFF" w:themeColor="background1"/>
                <w:position w:val="-2"/>
                <w:sz w:val="18"/>
                <w:szCs w:val="18"/>
                <w:highlight w:val="black"/>
                <w:shd w:val="clear" w:color="auto" w:fill="FFFFFF"/>
              </w:rPr>
              <w:t xml:space="preserve"> informacijskim sistemom </w:t>
            </w:r>
            <w:r w:rsidR="00E10DAE">
              <w:rPr>
                <w:rFonts w:ascii="Arial" w:hAnsi="Arial" w:cs="Arial"/>
                <w:b/>
                <w:bCs/>
                <w:color w:val="FFFFFF" w:themeColor="background1"/>
                <w:position w:val="-2"/>
                <w:sz w:val="18"/>
                <w:szCs w:val="18"/>
                <w:highlight w:val="black"/>
                <w:shd w:val="clear" w:color="auto" w:fill="FFFFFF"/>
              </w:rPr>
              <w:t>ter</w:t>
            </w:r>
            <w:r w:rsidRPr="00595FF1">
              <w:rPr>
                <w:rFonts w:ascii="Arial" w:hAnsi="Arial" w:cs="Arial"/>
                <w:b/>
                <w:bCs/>
                <w:color w:val="FFFFFF" w:themeColor="background1"/>
                <w:position w:val="-2"/>
                <w:sz w:val="18"/>
                <w:szCs w:val="18"/>
                <w:highlight w:val="black"/>
                <w:shd w:val="clear" w:color="auto" w:fill="FFFFFF"/>
              </w:rPr>
              <w:t xml:space="preserve"> šolanjem</w:t>
            </w:r>
            <w:r w:rsidR="00E10DAE">
              <w:rPr>
                <w:rFonts w:ascii="Arial" w:hAnsi="Arial" w:cs="Arial"/>
                <w:b/>
                <w:bCs/>
                <w:color w:val="FFFFFF" w:themeColor="background1"/>
                <w:position w:val="-2"/>
                <w:sz w:val="18"/>
                <w:szCs w:val="18"/>
                <w:highlight w:val="black"/>
                <w:shd w:val="clear" w:color="auto" w:fill="FFFFFF"/>
              </w:rPr>
              <w:t xml:space="preserve"> uporabnikov</w:t>
            </w:r>
          </w:p>
        </w:tc>
      </w:tr>
    </w:tbl>
    <w:p w14:paraId="710D0957" w14:textId="77777777" w:rsidR="00EF6F8A" w:rsidRDefault="007853E7">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EF6F8A" w14:paraId="67B0715C" w14:textId="77777777">
        <w:tc>
          <w:tcPr>
            <w:tcW w:w="0" w:type="auto"/>
            <w:tcMar>
              <w:top w:w="0" w:type="auto"/>
              <w:bottom w:w="0" w:type="auto"/>
            </w:tcMar>
          </w:tcPr>
          <w:p w14:paraId="1C2C39C1" w14:textId="77777777" w:rsidR="00EF6F8A" w:rsidRDefault="007853E7">
            <w:r>
              <w:rPr>
                <w:rFonts w:ascii="Arial" w:hAnsi="Arial" w:cs="Arial"/>
                <w:b/>
                <w:bCs/>
                <w:color w:val="000000"/>
                <w:sz w:val="18"/>
                <w:szCs w:val="18"/>
                <w:u w:val="single"/>
              </w:rPr>
              <w:t>1. Dobava in montaža strojne opreme</w:t>
            </w:r>
          </w:p>
        </w:tc>
      </w:tr>
      <w:tr w:rsidR="00EF6F8A" w14:paraId="28A50D1F" w14:textId="77777777">
        <w:tc>
          <w:tcPr>
            <w:tcW w:w="0" w:type="auto"/>
            <w:tcMar>
              <w:top w:w="0" w:type="auto"/>
              <w:bottom w:w="0" w:type="auto"/>
            </w:tcMar>
          </w:tcPr>
          <w:p w14:paraId="67024872" w14:textId="77777777" w:rsidR="00EF6F8A" w:rsidRPr="003F2BCF" w:rsidRDefault="007853E7">
            <w:pPr>
              <w:spacing w:before="225" w:after="225"/>
              <w:jc w:val="both"/>
            </w:pPr>
            <w:r w:rsidRPr="003F2BCF">
              <w:rPr>
                <w:rFonts w:ascii="Arial" w:hAnsi="Arial" w:cs="Arial"/>
                <w:b/>
                <w:bCs/>
                <w:color w:val="000000"/>
                <w:sz w:val="18"/>
                <w:szCs w:val="18"/>
              </w:rPr>
              <w:t>DOBAVA IN MONTAŽA STROJNE OPREME -</w:t>
            </w:r>
            <w:r w:rsidRPr="003F2BCF">
              <w:rPr>
                <w:rFonts w:ascii="Arial" w:hAnsi="Arial" w:cs="Arial"/>
                <w:color w:val="000000"/>
                <w:sz w:val="18"/>
                <w:szCs w:val="18"/>
              </w:rPr>
              <w:t xml:space="preserve"> Zamenjava sistema pristopne kontrole (krmilniki in čitalci) in zamenjava brezstične pametne kartice za fizično in logično pristopno kontrolo za fizično in logično pristopno kontrolo.</w:t>
            </w:r>
          </w:p>
          <w:p w14:paraId="5DA2287C" w14:textId="77777777" w:rsidR="00EF6F8A" w:rsidRPr="003F2BCF" w:rsidRDefault="007853E7">
            <w:pPr>
              <w:spacing w:before="225" w:after="225"/>
              <w:jc w:val="both"/>
            </w:pPr>
            <w:r w:rsidRPr="003F2BCF">
              <w:rPr>
                <w:rFonts w:ascii="Arial" w:hAnsi="Arial" w:cs="Arial"/>
                <w:color w:val="000000"/>
                <w:sz w:val="18"/>
                <w:szCs w:val="18"/>
              </w:rPr>
              <w:t>Vgrajena strojna oprema namenjena kontroli dostopa mora omogočati, da se preko programske aplikacije oz.  sistema izvaja kontrola dostopa zaposlenih za vse vnaprej določene prostore, na vseh vnaprej izbranih lokacijah – na različnih vhodnih vratih in dvigalih, do zahtevnih in varovanih območij. Izbrani ponudnik bo prejel tabelarični prikaz specificiranih lokacij v povezavi s pravicami zaposlenih skupin, ki bodo predhodno specificirane s strani naročnika.</w:t>
            </w:r>
          </w:p>
          <w:p w14:paraId="30F80C8B" w14:textId="77777777" w:rsidR="00EF6F8A" w:rsidRPr="003F2BCF" w:rsidRDefault="007853E7">
            <w:pPr>
              <w:spacing w:before="225" w:after="225"/>
              <w:jc w:val="both"/>
            </w:pPr>
            <w:r w:rsidRPr="003F2BCF">
              <w:rPr>
                <w:rFonts w:ascii="Arial" w:hAnsi="Arial" w:cs="Arial"/>
                <w:color w:val="000000"/>
                <w:sz w:val="18"/>
                <w:szCs w:val="18"/>
              </w:rPr>
              <w:t>Kontrolo dostopa mora omogočati celovit nadzor dostopov do poslovnih prostorov na več različnih lokacijah naročnika, z enotnim ali kombinacijo več različnih identifikacijskih medijev, ki je/so enaki kot jih uporabljajo zaposleni za registracijo delovnega časa (brezstične kartice ali pametni telefoni z uporabo NFC/BLE tehnologije in sisteme z visoko varnostjo, kot so npr. elektronsko plačevanje, varni dostopi, identifikacija zaposlenih,…) ter omogočati skladnost delovanja z novo ID kartico, ki je predmet javnega naročila.</w:t>
            </w:r>
          </w:p>
          <w:p w14:paraId="3705EEC3" w14:textId="77777777" w:rsidR="00EF6F8A" w:rsidRPr="003F2BCF" w:rsidRDefault="007853E7">
            <w:pPr>
              <w:spacing w:before="225" w:after="225"/>
              <w:jc w:val="both"/>
            </w:pPr>
            <w:r w:rsidRPr="003F2BCF">
              <w:rPr>
                <w:rFonts w:ascii="Arial" w:hAnsi="Arial" w:cs="Arial"/>
                <w:b/>
                <w:bCs/>
                <w:color w:val="000000"/>
                <w:sz w:val="18"/>
                <w:szCs w:val="18"/>
              </w:rPr>
              <w:t>Ponujena oprema kontrole dostopa mora biti ustrezno certificirana po standardu SIST EN 60839-11-1:2013 s strani proizvajalca.</w:t>
            </w:r>
          </w:p>
          <w:p w14:paraId="79A58681" w14:textId="77777777" w:rsidR="00EF6F8A" w:rsidRPr="003F2BCF" w:rsidRDefault="007853E7">
            <w:pPr>
              <w:spacing w:before="225" w:after="225"/>
              <w:jc w:val="both"/>
            </w:pPr>
            <w:r w:rsidRPr="003F2BCF">
              <w:rPr>
                <w:rFonts w:ascii="Arial" w:hAnsi="Arial" w:cs="Arial"/>
                <w:color w:val="000000"/>
                <w:sz w:val="18"/>
                <w:szCs w:val="18"/>
              </w:rPr>
              <w:t>Izbrani ponudnik bo na uvedbi v delo prejel prikaz obstoječega stanja - arhitekturne posnetke posamezne stavbe z vrisano stojno opremo (krmilniki in čitalci).</w:t>
            </w:r>
          </w:p>
          <w:p w14:paraId="5E25F0A2" w14:textId="00D9FF77" w:rsidR="00EF6F8A" w:rsidRPr="003F2BCF" w:rsidRDefault="007853E7">
            <w:pPr>
              <w:spacing w:before="225" w:after="225"/>
              <w:jc w:val="both"/>
            </w:pPr>
            <w:r w:rsidRPr="003F2BCF">
              <w:rPr>
                <w:rFonts w:ascii="Arial" w:hAnsi="Arial" w:cs="Arial"/>
                <w:color w:val="000000"/>
                <w:sz w:val="18"/>
                <w:szCs w:val="18"/>
              </w:rPr>
              <w:t>Stanje obstoječe strojne opreme v bolnišničnem kompleksu vsebuje 9</w:t>
            </w:r>
            <w:r w:rsidR="00CD3BBA" w:rsidRPr="003F2BCF">
              <w:rPr>
                <w:rFonts w:ascii="Arial" w:hAnsi="Arial" w:cs="Arial"/>
                <w:color w:val="000000"/>
                <w:sz w:val="18"/>
                <w:szCs w:val="18"/>
              </w:rPr>
              <w:t>1</w:t>
            </w:r>
            <w:r w:rsidRPr="003F2BCF">
              <w:rPr>
                <w:rFonts w:ascii="Arial" w:hAnsi="Arial" w:cs="Arial"/>
                <w:color w:val="000000"/>
                <w:sz w:val="18"/>
                <w:szCs w:val="18"/>
              </w:rPr>
              <w:t xml:space="preserve"> krmilnikov in 2</w:t>
            </w:r>
            <w:r w:rsidR="00CD3BBA" w:rsidRPr="003F2BCF">
              <w:rPr>
                <w:rFonts w:ascii="Arial" w:hAnsi="Arial" w:cs="Arial"/>
                <w:color w:val="000000"/>
                <w:sz w:val="18"/>
                <w:szCs w:val="18"/>
              </w:rPr>
              <w:t>82</w:t>
            </w:r>
            <w:r w:rsidRPr="003F2BCF">
              <w:rPr>
                <w:rFonts w:ascii="Arial" w:hAnsi="Arial" w:cs="Arial"/>
                <w:color w:val="000000"/>
                <w:sz w:val="18"/>
                <w:szCs w:val="18"/>
              </w:rPr>
              <w:t xml:space="preserve"> čitalcev, ki so po stavbah razporejeni:</w:t>
            </w:r>
          </w:p>
          <w:p w14:paraId="708D54BC" w14:textId="77777777" w:rsidR="00EF6F8A" w:rsidRPr="003F2BCF" w:rsidRDefault="007853E7">
            <w:pPr>
              <w:spacing w:before="225" w:after="225"/>
              <w:jc w:val="both"/>
            </w:pPr>
            <w:r w:rsidRPr="003F2BCF">
              <w:rPr>
                <w:rFonts w:ascii="Arial" w:hAnsi="Arial" w:cs="Arial"/>
                <w:color w:val="000000"/>
                <w:sz w:val="18"/>
                <w:szCs w:val="18"/>
              </w:rPr>
              <w:t>Stavba 1:</w:t>
            </w:r>
          </w:p>
          <w:tbl>
            <w:tblPr>
              <w:tblStyle w:val="NormalTablePHPDOCX"/>
              <w:tblW w:w="0" w:type="auto"/>
              <w:tblLook w:val="04A0" w:firstRow="1" w:lastRow="0" w:firstColumn="1" w:lastColumn="0" w:noHBand="0" w:noVBand="1"/>
            </w:tblPr>
            <w:tblGrid>
              <w:gridCol w:w="3227"/>
            </w:tblGrid>
            <w:tr w:rsidR="00EF6F8A" w:rsidRPr="003F2BCF" w14:paraId="6FF60214" w14:textId="77777777">
              <w:tc>
                <w:tcPr>
                  <w:tcW w:w="0" w:type="auto"/>
                  <w:tcMar>
                    <w:top w:w="0" w:type="auto"/>
                    <w:bottom w:w="0" w:type="auto"/>
                  </w:tcMar>
                </w:tcPr>
                <w:p w14:paraId="78F8A0FC" w14:textId="77777777" w:rsidR="00EF6F8A" w:rsidRPr="003F2BCF" w:rsidRDefault="007853E7" w:rsidP="00801C70">
                  <w:pPr>
                    <w:numPr>
                      <w:ilvl w:val="0"/>
                      <w:numId w:val="8"/>
                    </w:numPr>
                    <w:rPr>
                      <w:rFonts w:ascii="Arial" w:hAnsi="Arial" w:cs="Arial"/>
                      <w:color w:val="000000"/>
                      <w:sz w:val="18"/>
                      <w:szCs w:val="18"/>
                    </w:rPr>
                  </w:pPr>
                  <w:r w:rsidRPr="003F2BCF">
                    <w:rPr>
                      <w:rFonts w:ascii="Arial" w:hAnsi="Arial" w:cs="Arial"/>
                      <w:color w:val="000000"/>
                      <w:sz w:val="18"/>
                      <w:szCs w:val="18"/>
                    </w:rPr>
                    <w:t>Število krmilnikov:            66</w:t>
                  </w:r>
                </w:p>
                <w:p w14:paraId="7544EAF0" w14:textId="77777777" w:rsidR="00EF6F8A" w:rsidRPr="003F2BCF" w:rsidRDefault="007853E7" w:rsidP="00801C70">
                  <w:pPr>
                    <w:numPr>
                      <w:ilvl w:val="0"/>
                      <w:numId w:val="8"/>
                    </w:numPr>
                    <w:rPr>
                      <w:rFonts w:ascii="Arial" w:hAnsi="Arial" w:cs="Arial"/>
                      <w:color w:val="000000"/>
                      <w:sz w:val="18"/>
                      <w:szCs w:val="18"/>
                    </w:rPr>
                  </w:pPr>
                  <w:r w:rsidRPr="003F2BCF">
                    <w:rPr>
                      <w:rFonts w:ascii="Arial" w:hAnsi="Arial" w:cs="Arial"/>
                      <w:color w:val="000000"/>
                      <w:sz w:val="18"/>
                      <w:szCs w:val="18"/>
                    </w:rPr>
                    <w:t>Število čitalcev:               197</w:t>
                  </w:r>
                </w:p>
              </w:tc>
            </w:tr>
          </w:tbl>
          <w:p w14:paraId="549B0BA7" w14:textId="77777777" w:rsidR="00EF6F8A" w:rsidRPr="003F2BCF" w:rsidRDefault="007853E7">
            <w:pPr>
              <w:spacing w:before="225" w:after="225"/>
              <w:jc w:val="both"/>
            </w:pPr>
            <w:r w:rsidRPr="003F2BCF">
              <w:rPr>
                <w:rFonts w:ascii="Arial" w:hAnsi="Arial" w:cs="Arial"/>
                <w:color w:val="000000"/>
                <w:sz w:val="18"/>
                <w:szCs w:val="18"/>
              </w:rPr>
              <w:t>Stavba 2:</w:t>
            </w:r>
          </w:p>
          <w:tbl>
            <w:tblPr>
              <w:tblStyle w:val="NormalTablePHPDOCX"/>
              <w:tblW w:w="0" w:type="auto"/>
              <w:tblLook w:val="04A0" w:firstRow="1" w:lastRow="0" w:firstColumn="1" w:lastColumn="0" w:noHBand="0" w:noVBand="1"/>
            </w:tblPr>
            <w:tblGrid>
              <w:gridCol w:w="3127"/>
            </w:tblGrid>
            <w:tr w:rsidR="00EF6F8A" w:rsidRPr="003F2BCF" w14:paraId="6574BF4D" w14:textId="77777777">
              <w:tc>
                <w:tcPr>
                  <w:tcW w:w="0" w:type="auto"/>
                  <w:tcMar>
                    <w:top w:w="0" w:type="auto"/>
                    <w:bottom w:w="0" w:type="auto"/>
                  </w:tcMar>
                </w:tcPr>
                <w:p w14:paraId="5B1ADBD6" w14:textId="77777777" w:rsidR="00EF6F8A" w:rsidRPr="003F2BCF" w:rsidRDefault="007853E7" w:rsidP="00801C70">
                  <w:pPr>
                    <w:numPr>
                      <w:ilvl w:val="0"/>
                      <w:numId w:val="9"/>
                    </w:numPr>
                    <w:rPr>
                      <w:rFonts w:ascii="Arial" w:hAnsi="Arial" w:cs="Arial"/>
                      <w:color w:val="000000"/>
                      <w:sz w:val="18"/>
                      <w:szCs w:val="18"/>
                    </w:rPr>
                  </w:pPr>
                  <w:r w:rsidRPr="003F2BCF">
                    <w:rPr>
                      <w:rFonts w:ascii="Arial" w:hAnsi="Arial" w:cs="Arial"/>
                      <w:color w:val="000000"/>
                      <w:sz w:val="18"/>
                      <w:szCs w:val="18"/>
                    </w:rPr>
                    <w:t>Število krmilnikov:            3</w:t>
                  </w:r>
                </w:p>
                <w:p w14:paraId="3070763D" w14:textId="77777777" w:rsidR="00EF6F8A" w:rsidRPr="003F2BCF" w:rsidRDefault="007853E7" w:rsidP="00801C70">
                  <w:pPr>
                    <w:numPr>
                      <w:ilvl w:val="0"/>
                      <w:numId w:val="9"/>
                    </w:numPr>
                    <w:rPr>
                      <w:rFonts w:ascii="Arial" w:hAnsi="Arial" w:cs="Arial"/>
                      <w:color w:val="000000"/>
                      <w:sz w:val="18"/>
                      <w:szCs w:val="18"/>
                    </w:rPr>
                  </w:pPr>
                  <w:r w:rsidRPr="003F2BCF">
                    <w:rPr>
                      <w:rFonts w:ascii="Arial" w:hAnsi="Arial" w:cs="Arial"/>
                      <w:color w:val="000000"/>
                      <w:sz w:val="18"/>
                      <w:szCs w:val="18"/>
                    </w:rPr>
                    <w:t>Število čitalcev:               12</w:t>
                  </w:r>
                </w:p>
              </w:tc>
            </w:tr>
          </w:tbl>
          <w:p w14:paraId="6DA8DCBF" w14:textId="77777777" w:rsidR="00EF6F8A" w:rsidRPr="003F2BCF" w:rsidRDefault="007853E7">
            <w:pPr>
              <w:spacing w:before="225" w:after="225"/>
              <w:jc w:val="both"/>
            </w:pPr>
            <w:r w:rsidRPr="003F2BCF">
              <w:rPr>
                <w:rFonts w:ascii="Arial" w:hAnsi="Arial" w:cs="Arial"/>
                <w:color w:val="000000"/>
                <w:sz w:val="18"/>
                <w:szCs w:val="18"/>
              </w:rPr>
              <w:t>Stavba 3:</w:t>
            </w:r>
          </w:p>
          <w:tbl>
            <w:tblPr>
              <w:tblStyle w:val="NormalTablePHPDOCX"/>
              <w:tblW w:w="0" w:type="auto"/>
              <w:tblLook w:val="04A0" w:firstRow="1" w:lastRow="0" w:firstColumn="1" w:lastColumn="0" w:noHBand="0" w:noVBand="1"/>
            </w:tblPr>
            <w:tblGrid>
              <w:gridCol w:w="3077"/>
            </w:tblGrid>
            <w:tr w:rsidR="00EF6F8A" w:rsidRPr="003F2BCF" w14:paraId="532067B6" w14:textId="77777777">
              <w:tc>
                <w:tcPr>
                  <w:tcW w:w="0" w:type="auto"/>
                  <w:tcMar>
                    <w:top w:w="0" w:type="auto"/>
                    <w:bottom w:w="0" w:type="auto"/>
                  </w:tcMar>
                </w:tcPr>
                <w:p w14:paraId="022989F2" w14:textId="3CFF5200" w:rsidR="00EF6F8A" w:rsidRPr="003F2BCF" w:rsidRDefault="007853E7" w:rsidP="00801C70">
                  <w:pPr>
                    <w:numPr>
                      <w:ilvl w:val="0"/>
                      <w:numId w:val="10"/>
                    </w:numPr>
                    <w:rPr>
                      <w:rFonts w:ascii="Arial" w:hAnsi="Arial" w:cs="Arial"/>
                      <w:color w:val="000000"/>
                      <w:sz w:val="18"/>
                      <w:szCs w:val="18"/>
                    </w:rPr>
                  </w:pPr>
                  <w:r w:rsidRPr="003F2BCF">
                    <w:rPr>
                      <w:rFonts w:ascii="Arial" w:hAnsi="Arial" w:cs="Arial"/>
                      <w:color w:val="000000"/>
                      <w:sz w:val="18"/>
                      <w:szCs w:val="18"/>
                    </w:rPr>
                    <w:t xml:space="preserve">Število krmilnikov:            </w:t>
                  </w:r>
                  <w:r w:rsidR="00DA6692" w:rsidRPr="003F2BCF">
                    <w:rPr>
                      <w:rFonts w:ascii="Arial" w:hAnsi="Arial" w:cs="Arial"/>
                      <w:color w:val="000000"/>
                      <w:sz w:val="18"/>
                      <w:szCs w:val="18"/>
                    </w:rPr>
                    <w:t>1</w:t>
                  </w:r>
                </w:p>
                <w:p w14:paraId="0E9DB473" w14:textId="68F28212" w:rsidR="00EF6F8A" w:rsidRPr="003F2BCF" w:rsidRDefault="007853E7" w:rsidP="00801C70">
                  <w:pPr>
                    <w:numPr>
                      <w:ilvl w:val="0"/>
                      <w:numId w:val="10"/>
                    </w:numPr>
                    <w:rPr>
                      <w:rFonts w:ascii="Arial" w:hAnsi="Arial" w:cs="Arial"/>
                      <w:color w:val="000000"/>
                      <w:sz w:val="18"/>
                      <w:szCs w:val="18"/>
                    </w:rPr>
                  </w:pPr>
                  <w:r w:rsidRPr="003F2BCF">
                    <w:rPr>
                      <w:rFonts w:ascii="Arial" w:hAnsi="Arial" w:cs="Arial"/>
                      <w:color w:val="000000"/>
                      <w:sz w:val="18"/>
                      <w:szCs w:val="18"/>
                    </w:rPr>
                    <w:t xml:space="preserve">Število čitalcev:                </w:t>
                  </w:r>
                  <w:r w:rsidR="00DA6692" w:rsidRPr="003F2BCF">
                    <w:rPr>
                      <w:rFonts w:ascii="Arial" w:hAnsi="Arial" w:cs="Arial"/>
                      <w:color w:val="000000"/>
                      <w:sz w:val="18"/>
                      <w:szCs w:val="18"/>
                    </w:rPr>
                    <w:t>4</w:t>
                  </w:r>
                </w:p>
              </w:tc>
            </w:tr>
          </w:tbl>
          <w:p w14:paraId="76B54C5B" w14:textId="77777777" w:rsidR="00EF6F8A" w:rsidRPr="003F2BCF" w:rsidRDefault="007853E7">
            <w:pPr>
              <w:spacing w:before="225" w:after="225"/>
              <w:jc w:val="both"/>
            </w:pPr>
            <w:r w:rsidRPr="003F2BCF">
              <w:rPr>
                <w:rFonts w:ascii="Arial" w:hAnsi="Arial" w:cs="Arial"/>
                <w:color w:val="000000"/>
                <w:sz w:val="18"/>
                <w:szCs w:val="18"/>
              </w:rPr>
              <w:t>Stavba 4:</w:t>
            </w:r>
          </w:p>
          <w:tbl>
            <w:tblPr>
              <w:tblStyle w:val="NormalTablePHPDOCX"/>
              <w:tblW w:w="0" w:type="auto"/>
              <w:tblLook w:val="04A0" w:firstRow="1" w:lastRow="0" w:firstColumn="1" w:lastColumn="0" w:noHBand="0" w:noVBand="1"/>
            </w:tblPr>
            <w:tblGrid>
              <w:gridCol w:w="3177"/>
            </w:tblGrid>
            <w:tr w:rsidR="00EF6F8A" w:rsidRPr="003F2BCF" w14:paraId="4E8A63EB" w14:textId="77777777">
              <w:tc>
                <w:tcPr>
                  <w:tcW w:w="0" w:type="auto"/>
                  <w:tcMar>
                    <w:top w:w="0" w:type="auto"/>
                    <w:bottom w:w="0" w:type="auto"/>
                  </w:tcMar>
                </w:tcPr>
                <w:p w14:paraId="243F27A9" w14:textId="77777777" w:rsidR="00EF6F8A" w:rsidRPr="003F2BCF" w:rsidRDefault="007853E7" w:rsidP="00801C70">
                  <w:pPr>
                    <w:numPr>
                      <w:ilvl w:val="0"/>
                      <w:numId w:val="11"/>
                    </w:numPr>
                    <w:rPr>
                      <w:rFonts w:ascii="Arial" w:hAnsi="Arial" w:cs="Arial"/>
                      <w:color w:val="000000"/>
                      <w:sz w:val="18"/>
                      <w:szCs w:val="18"/>
                    </w:rPr>
                  </w:pPr>
                  <w:r w:rsidRPr="003F2BCF">
                    <w:rPr>
                      <w:rFonts w:ascii="Arial" w:hAnsi="Arial" w:cs="Arial"/>
                      <w:color w:val="000000"/>
                      <w:sz w:val="18"/>
                      <w:szCs w:val="18"/>
                    </w:rPr>
                    <w:t>Število krmilnikov:            14</w:t>
                  </w:r>
                </w:p>
                <w:p w14:paraId="25E147C0" w14:textId="77777777" w:rsidR="00EF6F8A" w:rsidRPr="003F2BCF" w:rsidRDefault="007853E7" w:rsidP="00801C70">
                  <w:pPr>
                    <w:numPr>
                      <w:ilvl w:val="0"/>
                      <w:numId w:val="11"/>
                    </w:numPr>
                    <w:rPr>
                      <w:rFonts w:ascii="Arial" w:hAnsi="Arial" w:cs="Arial"/>
                      <w:color w:val="000000"/>
                      <w:sz w:val="18"/>
                      <w:szCs w:val="18"/>
                    </w:rPr>
                  </w:pPr>
                  <w:r w:rsidRPr="003F2BCF">
                    <w:rPr>
                      <w:rFonts w:ascii="Arial" w:hAnsi="Arial" w:cs="Arial"/>
                      <w:color w:val="000000"/>
                      <w:sz w:val="18"/>
                      <w:szCs w:val="18"/>
                    </w:rPr>
                    <w:t>Število čitalcev:                50</w:t>
                  </w:r>
                </w:p>
              </w:tc>
            </w:tr>
          </w:tbl>
          <w:p w14:paraId="1C5C114E" w14:textId="77777777" w:rsidR="00D36CEE" w:rsidRDefault="00D36CEE">
            <w:pPr>
              <w:spacing w:before="225" w:after="225"/>
              <w:jc w:val="both"/>
              <w:rPr>
                <w:rFonts w:ascii="Arial" w:hAnsi="Arial" w:cs="Arial"/>
                <w:color w:val="000000"/>
                <w:sz w:val="18"/>
                <w:szCs w:val="18"/>
              </w:rPr>
            </w:pPr>
          </w:p>
          <w:p w14:paraId="5461E82A" w14:textId="1FC9D0CD" w:rsidR="00EF6F8A" w:rsidRPr="003F2BCF" w:rsidRDefault="007853E7">
            <w:pPr>
              <w:spacing w:before="225" w:after="225"/>
              <w:jc w:val="both"/>
            </w:pPr>
            <w:r w:rsidRPr="003F2BCF">
              <w:rPr>
                <w:rFonts w:ascii="Arial" w:hAnsi="Arial" w:cs="Arial"/>
                <w:color w:val="000000"/>
                <w:sz w:val="18"/>
                <w:szCs w:val="18"/>
              </w:rPr>
              <w:lastRenderedPageBreak/>
              <w:t>Stavba 5:</w:t>
            </w:r>
          </w:p>
          <w:tbl>
            <w:tblPr>
              <w:tblStyle w:val="NormalTablePHPDOCX"/>
              <w:tblW w:w="0" w:type="auto"/>
              <w:tblLook w:val="04A0" w:firstRow="1" w:lastRow="0" w:firstColumn="1" w:lastColumn="0" w:noHBand="0" w:noVBand="1"/>
            </w:tblPr>
            <w:tblGrid>
              <w:gridCol w:w="3077"/>
            </w:tblGrid>
            <w:tr w:rsidR="00EF6F8A" w:rsidRPr="003F2BCF" w14:paraId="57DC4420" w14:textId="77777777">
              <w:tc>
                <w:tcPr>
                  <w:tcW w:w="0" w:type="auto"/>
                  <w:tcMar>
                    <w:top w:w="0" w:type="auto"/>
                    <w:bottom w:w="0" w:type="auto"/>
                  </w:tcMar>
                </w:tcPr>
                <w:p w14:paraId="4B146681" w14:textId="77777777" w:rsidR="00EF6F8A" w:rsidRPr="003F2BCF" w:rsidRDefault="007853E7" w:rsidP="00801C70">
                  <w:pPr>
                    <w:numPr>
                      <w:ilvl w:val="0"/>
                      <w:numId w:val="12"/>
                    </w:numPr>
                    <w:rPr>
                      <w:rFonts w:ascii="Arial" w:hAnsi="Arial" w:cs="Arial"/>
                      <w:color w:val="000000"/>
                      <w:sz w:val="18"/>
                      <w:szCs w:val="18"/>
                    </w:rPr>
                  </w:pPr>
                  <w:r w:rsidRPr="003F2BCF">
                    <w:rPr>
                      <w:rFonts w:ascii="Arial" w:hAnsi="Arial" w:cs="Arial"/>
                      <w:color w:val="000000"/>
                      <w:sz w:val="18"/>
                      <w:szCs w:val="18"/>
                    </w:rPr>
                    <w:t>Število krmilnikov:            2</w:t>
                  </w:r>
                </w:p>
                <w:p w14:paraId="68AD3522" w14:textId="77777777" w:rsidR="00EF6F8A" w:rsidRPr="003F2BCF" w:rsidRDefault="007853E7" w:rsidP="00801C70">
                  <w:pPr>
                    <w:numPr>
                      <w:ilvl w:val="0"/>
                      <w:numId w:val="12"/>
                    </w:numPr>
                    <w:rPr>
                      <w:rFonts w:ascii="Arial" w:hAnsi="Arial" w:cs="Arial"/>
                      <w:color w:val="000000"/>
                      <w:sz w:val="18"/>
                      <w:szCs w:val="18"/>
                    </w:rPr>
                  </w:pPr>
                  <w:r w:rsidRPr="003F2BCF">
                    <w:rPr>
                      <w:rFonts w:ascii="Arial" w:hAnsi="Arial" w:cs="Arial"/>
                      <w:color w:val="000000"/>
                      <w:sz w:val="18"/>
                      <w:szCs w:val="18"/>
                    </w:rPr>
                    <w:t>Število čitalcev:                7</w:t>
                  </w:r>
                </w:p>
              </w:tc>
            </w:tr>
          </w:tbl>
          <w:p w14:paraId="643C66A2" w14:textId="77777777" w:rsidR="00EF6F8A" w:rsidRPr="003F2BCF" w:rsidRDefault="007853E7">
            <w:pPr>
              <w:spacing w:before="225" w:after="225"/>
              <w:jc w:val="both"/>
            </w:pPr>
            <w:r w:rsidRPr="003F2BCF">
              <w:rPr>
                <w:rFonts w:ascii="Arial" w:hAnsi="Arial" w:cs="Arial"/>
                <w:color w:val="000000"/>
                <w:sz w:val="18"/>
                <w:szCs w:val="18"/>
              </w:rPr>
              <w:t>Stavba 6:</w:t>
            </w:r>
          </w:p>
          <w:tbl>
            <w:tblPr>
              <w:tblStyle w:val="NormalTablePHPDOCX"/>
              <w:tblW w:w="0" w:type="auto"/>
              <w:tblLook w:val="04A0" w:firstRow="1" w:lastRow="0" w:firstColumn="1" w:lastColumn="0" w:noHBand="0" w:noVBand="1"/>
            </w:tblPr>
            <w:tblGrid>
              <w:gridCol w:w="3127"/>
            </w:tblGrid>
            <w:tr w:rsidR="00EF6F8A" w:rsidRPr="003F2BCF" w14:paraId="1064664D" w14:textId="77777777">
              <w:tc>
                <w:tcPr>
                  <w:tcW w:w="0" w:type="auto"/>
                  <w:tcMar>
                    <w:top w:w="0" w:type="auto"/>
                    <w:bottom w:w="0" w:type="auto"/>
                  </w:tcMar>
                </w:tcPr>
                <w:p w14:paraId="7C3A5161" w14:textId="77777777" w:rsidR="00EF6F8A" w:rsidRPr="003F2BCF" w:rsidRDefault="007853E7" w:rsidP="00801C70">
                  <w:pPr>
                    <w:numPr>
                      <w:ilvl w:val="0"/>
                      <w:numId w:val="13"/>
                    </w:numPr>
                    <w:rPr>
                      <w:rFonts w:ascii="Arial" w:hAnsi="Arial" w:cs="Arial"/>
                      <w:color w:val="000000"/>
                      <w:sz w:val="18"/>
                      <w:szCs w:val="18"/>
                    </w:rPr>
                  </w:pPr>
                  <w:r w:rsidRPr="003F2BCF">
                    <w:rPr>
                      <w:rFonts w:ascii="Arial" w:hAnsi="Arial" w:cs="Arial"/>
                      <w:color w:val="000000"/>
                      <w:sz w:val="18"/>
                      <w:szCs w:val="18"/>
                    </w:rPr>
                    <w:t>Število krmilnikov:            5</w:t>
                  </w:r>
                </w:p>
                <w:p w14:paraId="6450F218" w14:textId="77777777" w:rsidR="00EF6F8A" w:rsidRPr="003F2BCF" w:rsidRDefault="007853E7" w:rsidP="00801C70">
                  <w:pPr>
                    <w:numPr>
                      <w:ilvl w:val="0"/>
                      <w:numId w:val="13"/>
                    </w:numPr>
                    <w:rPr>
                      <w:rFonts w:ascii="Arial" w:hAnsi="Arial" w:cs="Arial"/>
                      <w:color w:val="000000"/>
                      <w:sz w:val="18"/>
                      <w:szCs w:val="18"/>
                    </w:rPr>
                  </w:pPr>
                  <w:r w:rsidRPr="003F2BCF">
                    <w:rPr>
                      <w:rFonts w:ascii="Arial" w:hAnsi="Arial" w:cs="Arial"/>
                      <w:color w:val="000000"/>
                      <w:sz w:val="18"/>
                      <w:szCs w:val="18"/>
                    </w:rPr>
                    <w:t>Število čitalcev:               12</w:t>
                  </w:r>
                </w:p>
              </w:tc>
            </w:tr>
          </w:tbl>
          <w:p w14:paraId="76B55ACE" w14:textId="77777777" w:rsidR="00EF6F8A" w:rsidRPr="003F2BCF" w:rsidRDefault="00EF6F8A"/>
          <w:p w14:paraId="7B773F4E" w14:textId="07F54F42" w:rsidR="00DB52E7" w:rsidRPr="003F2BCF" w:rsidRDefault="00DB52E7">
            <w:pPr>
              <w:rPr>
                <w:rFonts w:ascii="Arial" w:hAnsi="Arial" w:cs="Arial"/>
                <w:sz w:val="18"/>
                <w:szCs w:val="18"/>
              </w:rPr>
            </w:pPr>
            <w:r w:rsidRPr="003F2BCF">
              <w:rPr>
                <w:rFonts w:ascii="Arial" w:hAnsi="Arial" w:cs="Arial"/>
                <w:sz w:val="18"/>
                <w:szCs w:val="18"/>
              </w:rPr>
              <w:t xml:space="preserve">SKUPAJ: </w:t>
            </w:r>
          </w:p>
          <w:p w14:paraId="7BACF392" w14:textId="77777777" w:rsidR="00DB52E7" w:rsidRPr="003F2BCF" w:rsidRDefault="00DB52E7" w:rsidP="00801C70">
            <w:pPr>
              <w:numPr>
                <w:ilvl w:val="1"/>
                <w:numId w:val="62"/>
              </w:numPr>
              <w:rPr>
                <w:rFonts w:ascii="Arial" w:eastAsia="Times New Roman" w:hAnsi="Arial" w:cs="Arial"/>
                <w:sz w:val="18"/>
                <w:szCs w:val="18"/>
              </w:rPr>
            </w:pPr>
            <w:r w:rsidRPr="003F2BCF">
              <w:rPr>
                <w:rFonts w:ascii="Arial" w:eastAsia="Times New Roman" w:hAnsi="Arial" w:cs="Arial"/>
                <w:sz w:val="18"/>
                <w:szCs w:val="18"/>
              </w:rPr>
              <w:t>Krmilniki                            - količina:              91 kosov</w:t>
            </w:r>
          </w:p>
          <w:p w14:paraId="350933A2" w14:textId="77777777" w:rsidR="00DB52E7" w:rsidRPr="003F2BCF" w:rsidRDefault="00DB52E7" w:rsidP="00801C70">
            <w:pPr>
              <w:numPr>
                <w:ilvl w:val="1"/>
                <w:numId w:val="62"/>
              </w:numPr>
              <w:rPr>
                <w:rFonts w:ascii="Arial" w:eastAsia="Times New Roman" w:hAnsi="Arial" w:cs="Arial"/>
                <w:sz w:val="18"/>
                <w:szCs w:val="18"/>
              </w:rPr>
            </w:pPr>
            <w:r w:rsidRPr="003F2BCF">
              <w:rPr>
                <w:rFonts w:ascii="Arial" w:eastAsia="Times New Roman" w:hAnsi="Arial" w:cs="Arial"/>
                <w:sz w:val="18"/>
                <w:szCs w:val="18"/>
              </w:rPr>
              <w:t>Čitalci                                 - količina:          282 kosov</w:t>
            </w:r>
          </w:p>
          <w:p w14:paraId="202D01EA" w14:textId="4B8791EA" w:rsidR="000C4DAF" w:rsidRPr="003F2BCF" w:rsidRDefault="000C4DAF" w:rsidP="00801C70">
            <w:pPr>
              <w:numPr>
                <w:ilvl w:val="1"/>
                <w:numId w:val="62"/>
              </w:numPr>
              <w:rPr>
                <w:rFonts w:ascii="Arial" w:eastAsia="Times New Roman" w:hAnsi="Arial" w:cs="Arial"/>
                <w:sz w:val="18"/>
                <w:szCs w:val="18"/>
              </w:rPr>
            </w:pPr>
            <w:r w:rsidRPr="003F2BCF">
              <w:rPr>
                <w:rFonts w:ascii="Arial" w:eastAsia="Times New Roman" w:hAnsi="Arial" w:cs="Arial"/>
                <w:sz w:val="18"/>
                <w:szCs w:val="18"/>
              </w:rPr>
              <w:t xml:space="preserve">Programska oprema          - količina: </w:t>
            </w:r>
            <w:r w:rsidR="00D36CEE">
              <w:rPr>
                <w:rFonts w:ascii="Arial" w:eastAsia="Times New Roman" w:hAnsi="Arial" w:cs="Arial"/>
                <w:sz w:val="18"/>
                <w:szCs w:val="18"/>
              </w:rPr>
              <w:t xml:space="preserve">              </w:t>
            </w:r>
            <w:r w:rsidRPr="003F2BCF">
              <w:rPr>
                <w:rFonts w:ascii="Arial" w:eastAsia="Times New Roman" w:hAnsi="Arial" w:cs="Arial"/>
                <w:sz w:val="18"/>
                <w:szCs w:val="18"/>
              </w:rPr>
              <w:t>1 kpl</w:t>
            </w:r>
          </w:p>
          <w:p w14:paraId="5F99C605" w14:textId="77777777" w:rsidR="00B56E80" w:rsidRDefault="00B56E80" w:rsidP="00B56E80">
            <w:pPr>
              <w:spacing w:before="225" w:after="225"/>
              <w:jc w:val="both"/>
            </w:pPr>
            <w:r>
              <w:rPr>
                <w:rFonts w:ascii="Arial" w:hAnsi="Arial" w:cs="Arial"/>
                <w:color w:val="000000"/>
                <w:sz w:val="18"/>
                <w:szCs w:val="18"/>
              </w:rPr>
              <w:t>Pri tem mora ponudnik zagotoviti naslednje:</w:t>
            </w:r>
          </w:p>
          <w:tbl>
            <w:tblPr>
              <w:tblStyle w:val="NormalTablePHPDOCX"/>
              <w:tblW w:w="0" w:type="auto"/>
              <w:tblInd w:w="108" w:type="dxa"/>
              <w:tblLook w:val="04A0" w:firstRow="1" w:lastRow="0" w:firstColumn="1" w:lastColumn="0" w:noHBand="0" w:noVBand="1"/>
            </w:tblPr>
            <w:tblGrid>
              <w:gridCol w:w="8638"/>
            </w:tblGrid>
            <w:tr w:rsidR="00B56E80" w14:paraId="34DF5CA6" w14:textId="77777777" w:rsidTr="00207AF4">
              <w:tc>
                <w:tcPr>
                  <w:tcW w:w="0" w:type="auto"/>
                  <w:tcMar>
                    <w:top w:w="0" w:type="auto"/>
                    <w:bottom w:w="0" w:type="auto"/>
                  </w:tcMar>
                </w:tcPr>
                <w:p w14:paraId="294E96A5" w14:textId="77777777" w:rsidR="00B56E80" w:rsidRDefault="00B56E80" w:rsidP="00B56E80">
                  <w:pPr>
                    <w:numPr>
                      <w:ilvl w:val="0"/>
                      <w:numId w:val="17"/>
                    </w:numPr>
                    <w:rPr>
                      <w:rFonts w:ascii="Arial" w:hAnsi="Arial" w:cs="Arial"/>
                      <w:color w:val="000000"/>
                      <w:sz w:val="18"/>
                      <w:szCs w:val="18"/>
                    </w:rPr>
                  </w:pPr>
                  <w:r>
                    <w:rPr>
                      <w:rFonts w:ascii="Arial" w:hAnsi="Arial" w:cs="Arial"/>
                      <w:color w:val="000000"/>
                      <w:sz w:val="18"/>
                      <w:szCs w:val="18"/>
                    </w:rPr>
                    <w:t>namestiti strojno opremo, ki omogoča kontrolo pristopa s pomočjo brezstičnih RFID kartic in/ali pametnih telefonov z uporabo NFC/BLE tehnologije.</w:t>
                  </w:r>
                </w:p>
                <w:p w14:paraId="46F5EFD6" w14:textId="77777777" w:rsidR="00B56E80" w:rsidRDefault="00B56E80" w:rsidP="00B56E80">
                  <w:pPr>
                    <w:numPr>
                      <w:ilvl w:val="0"/>
                      <w:numId w:val="17"/>
                    </w:numPr>
                    <w:rPr>
                      <w:rFonts w:ascii="Arial" w:hAnsi="Arial" w:cs="Arial"/>
                      <w:color w:val="000000"/>
                      <w:sz w:val="18"/>
                      <w:szCs w:val="18"/>
                    </w:rPr>
                  </w:pPr>
                  <w:r>
                    <w:rPr>
                      <w:rFonts w:ascii="Arial" w:hAnsi="Arial" w:cs="Arial"/>
                      <w:color w:val="000000"/>
                      <w:sz w:val="18"/>
                      <w:szCs w:val="18"/>
                    </w:rPr>
                    <w:t>Strojna oprema mora ustrezati standardu SIST EN 60839-11-1:2013 ali enakovrednemu. Za opremo bo je treba predložiti certifikat proizvajalca.</w:t>
                  </w:r>
                </w:p>
                <w:p w14:paraId="63FED1E9" w14:textId="77777777" w:rsidR="00B56E80" w:rsidRPr="003F2BCF" w:rsidRDefault="00B56E80" w:rsidP="00B56E80">
                  <w:pPr>
                    <w:numPr>
                      <w:ilvl w:val="0"/>
                      <w:numId w:val="17"/>
                    </w:numPr>
                    <w:rPr>
                      <w:rFonts w:ascii="Arial" w:hAnsi="Arial" w:cs="Arial"/>
                      <w:color w:val="000000"/>
                      <w:sz w:val="18"/>
                      <w:szCs w:val="18"/>
                    </w:rPr>
                  </w:pPr>
                  <w:r>
                    <w:rPr>
                      <w:rFonts w:ascii="Arial" w:hAnsi="Arial" w:cs="Arial"/>
                      <w:color w:val="000000"/>
                      <w:sz w:val="18"/>
                      <w:szCs w:val="18"/>
                    </w:rPr>
                    <w:t xml:space="preserve">Vsi prenosi podatkov (avtorizacija, identifikacija) morajo biti </w:t>
                  </w:r>
                  <w:r w:rsidRPr="003F2BCF">
                    <w:rPr>
                      <w:rFonts w:ascii="Arial" w:hAnsi="Arial" w:cs="Arial"/>
                      <w:color w:val="000000"/>
                      <w:sz w:val="18"/>
                      <w:szCs w:val="18"/>
                    </w:rPr>
                    <w:t>šifrirani.</w:t>
                  </w:r>
                </w:p>
                <w:p w14:paraId="41C7CA6F" w14:textId="77777777" w:rsidR="00B56E80" w:rsidRPr="003F2BCF" w:rsidRDefault="00B56E80" w:rsidP="00B56E80">
                  <w:pPr>
                    <w:numPr>
                      <w:ilvl w:val="0"/>
                      <w:numId w:val="17"/>
                    </w:numPr>
                    <w:rPr>
                      <w:rFonts w:ascii="Arial" w:hAnsi="Arial" w:cs="Arial"/>
                      <w:color w:val="000000"/>
                      <w:sz w:val="18"/>
                      <w:szCs w:val="18"/>
                    </w:rPr>
                  </w:pPr>
                  <w:r w:rsidRPr="003F2BCF">
                    <w:rPr>
                      <w:rFonts w:ascii="Arial" w:hAnsi="Arial" w:cs="Arial"/>
                      <w:color w:val="000000"/>
                      <w:sz w:val="18"/>
                      <w:szCs w:val="18"/>
                    </w:rPr>
                    <w:t>strojna oprema mora biti integrirana ali povezljiva s sistemom KADRIS 4 in PIS (Projekt.si d.o.o.).</w:t>
                  </w:r>
                </w:p>
                <w:p w14:paraId="28ADE8A8" w14:textId="77777777" w:rsidR="00B56E80" w:rsidRDefault="00B56E80" w:rsidP="00B56E80">
                  <w:pPr>
                    <w:numPr>
                      <w:ilvl w:val="0"/>
                      <w:numId w:val="17"/>
                    </w:numPr>
                    <w:rPr>
                      <w:rFonts w:ascii="Arial" w:hAnsi="Arial" w:cs="Arial"/>
                      <w:color w:val="000000"/>
                      <w:sz w:val="18"/>
                      <w:szCs w:val="18"/>
                    </w:rPr>
                  </w:pPr>
                  <w:r w:rsidRPr="003F2BCF">
                    <w:rPr>
                      <w:rFonts w:ascii="Arial" w:hAnsi="Arial" w:cs="Arial"/>
                      <w:color w:val="000000"/>
                      <w:sz w:val="18"/>
                      <w:szCs w:val="18"/>
                    </w:rPr>
                    <w:t>Sistem mora biti razširljiv in prilagodljiv in tako omogočati enostavno dodajanje novih lokacij in točk</w:t>
                  </w:r>
                  <w:r>
                    <w:rPr>
                      <w:rFonts w:ascii="Arial" w:hAnsi="Arial" w:cs="Arial"/>
                      <w:color w:val="000000"/>
                      <w:sz w:val="18"/>
                      <w:szCs w:val="18"/>
                    </w:rPr>
                    <w:t xml:space="preserve"> kontrole, brez večjih tehničnih posegov.</w:t>
                  </w:r>
                </w:p>
                <w:p w14:paraId="32C330D3" w14:textId="77777777" w:rsidR="00B56E80" w:rsidRDefault="00B56E80" w:rsidP="00B56E80">
                  <w:pPr>
                    <w:numPr>
                      <w:ilvl w:val="0"/>
                      <w:numId w:val="17"/>
                    </w:numPr>
                    <w:rPr>
                      <w:rFonts w:ascii="Arial" w:hAnsi="Arial" w:cs="Arial"/>
                      <w:color w:val="000000"/>
                      <w:sz w:val="18"/>
                      <w:szCs w:val="18"/>
                    </w:rPr>
                  </w:pPr>
                  <w:r>
                    <w:rPr>
                      <w:rFonts w:ascii="Arial" w:hAnsi="Arial" w:cs="Arial"/>
                      <w:color w:val="000000"/>
                      <w:sz w:val="18"/>
                      <w:szCs w:val="18"/>
                    </w:rPr>
                    <w:t>Sistem mora omogočati beleženje vseh dogodkov dostopa in generiranje poročil o aktivnostih (kdo, kdaj, kje je vstopil/izstopil), ki so dostopna preko ti. nadzorne plošče.</w:t>
                  </w:r>
                </w:p>
                <w:p w14:paraId="0534E68C" w14:textId="77777777" w:rsidR="00B56E80" w:rsidRDefault="00B56E80" w:rsidP="00B56E80">
                  <w:pPr>
                    <w:numPr>
                      <w:ilvl w:val="0"/>
                      <w:numId w:val="17"/>
                    </w:numPr>
                    <w:rPr>
                      <w:rFonts w:ascii="Arial" w:hAnsi="Arial" w:cs="Arial"/>
                      <w:color w:val="000000"/>
                      <w:sz w:val="18"/>
                      <w:szCs w:val="18"/>
                    </w:rPr>
                  </w:pPr>
                  <w:r>
                    <w:rPr>
                      <w:rFonts w:ascii="Arial" w:hAnsi="Arial" w:cs="Arial"/>
                      <w:color w:val="000000"/>
                      <w:sz w:val="18"/>
                      <w:szCs w:val="18"/>
                    </w:rPr>
                    <w:t>Sistem mora omogočati razširljivost z novimi funkcijami, kot so integracija z video nadzornimi in alarmnimi sistemi.</w:t>
                  </w:r>
                </w:p>
                <w:p w14:paraId="597D3ECE" w14:textId="77777777" w:rsidR="00B56E80" w:rsidRDefault="00B56E80" w:rsidP="00B56E80">
                  <w:pPr>
                    <w:numPr>
                      <w:ilvl w:val="0"/>
                      <w:numId w:val="17"/>
                    </w:numPr>
                    <w:rPr>
                      <w:rFonts w:ascii="Arial" w:hAnsi="Arial" w:cs="Arial"/>
                      <w:color w:val="000000"/>
                      <w:sz w:val="18"/>
                      <w:szCs w:val="18"/>
                    </w:rPr>
                  </w:pPr>
                  <w:r>
                    <w:rPr>
                      <w:rFonts w:ascii="Arial" w:hAnsi="Arial" w:cs="Arial"/>
                      <w:color w:val="000000"/>
                      <w:sz w:val="18"/>
                      <w:szCs w:val="18"/>
                    </w:rPr>
                    <w:t>Ponudnik bo moral po končanju namestitve strojne opreme izdelati izkaznico krmilnika , kjer je razvidna shem vseh povezav do električne omarice / varovalk, komunikacijske omare in posameznih lokacij kartičnega pristopa. Hkrati mora biti skladna s šifrantom lokacij bolnišničnega kompleksa, ki je skladen s standardom GS 1.</w:t>
                  </w:r>
                </w:p>
              </w:tc>
            </w:tr>
          </w:tbl>
          <w:p w14:paraId="77F210C9" w14:textId="77777777" w:rsidR="00B56E80" w:rsidRDefault="00B56E80" w:rsidP="00B56E80">
            <w:pPr>
              <w:rPr>
                <w:rFonts w:ascii="Arial" w:hAnsi="Arial" w:cs="Arial"/>
                <w:b/>
                <w:bCs/>
                <w:sz w:val="18"/>
                <w:szCs w:val="18"/>
              </w:rPr>
            </w:pPr>
          </w:p>
          <w:p w14:paraId="1C7AEFF9" w14:textId="77777777" w:rsidR="00B56E80" w:rsidRDefault="00B56E80" w:rsidP="00B56E80">
            <w:pPr>
              <w:spacing w:before="225" w:after="225"/>
              <w:jc w:val="both"/>
              <w:rPr>
                <w:rFonts w:ascii="Arial" w:hAnsi="Arial" w:cs="Arial"/>
                <w:color w:val="000000"/>
                <w:sz w:val="18"/>
                <w:szCs w:val="18"/>
              </w:rPr>
            </w:pPr>
            <w:r w:rsidRPr="000C4DAF">
              <w:rPr>
                <w:rFonts w:ascii="Arial" w:hAnsi="Arial" w:cs="Arial"/>
                <w:color w:val="000000"/>
                <w:sz w:val="18"/>
                <w:szCs w:val="18"/>
              </w:rPr>
              <w:t>Ponudnik mora za dobavljeno in nameščeno strojno opremo zagotoviti garancijo, ki vključuje odpravo napak in zamenjavo okvarjenih delov v garancijskem obdobju, brez dodatnih stroškov za naročnika. Za vse novo vgrajene dele velja garancijska doba najmanj 12 mesecev.</w:t>
            </w:r>
          </w:p>
          <w:p w14:paraId="1E833D54" w14:textId="77777777" w:rsidR="00DB44F5" w:rsidRDefault="00DB44F5" w:rsidP="00DB44F5">
            <w:pPr>
              <w:spacing w:before="225" w:after="225"/>
              <w:jc w:val="both"/>
              <w:rPr>
                <w:rFonts w:ascii="Arial" w:hAnsi="Arial" w:cs="Arial"/>
                <w:color w:val="000000"/>
                <w:sz w:val="18"/>
                <w:szCs w:val="18"/>
              </w:rPr>
            </w:pPr>
            <w:r w:rsidRPr="00D36CEE">
              <w:rPr>
                <w:rFonts w:ascii="Arial" w:hAnsi="Arial" w:cs="Arial"/>
                <w:color w:val="000000"/>
                <w:sz w:val="18"/>
                <w:szCs w:val="18"/>
              </w:rPr>
              <w:t xml:space="preserve">Izbrani ponudnik je dolžan izdelati podroben terminski plan po podpisu pogodbe </w:t>
            </w:r>
            <w:r>
              <w:rPr>
                <w:rFonts w:ascii="Arial" w:hAnsi="Arial" w:cs="Arial"/>
                <w:color w:val="000000"/>
                <w:sz w:val="18"/>
                <w:szCs w:val="18"/>
              </w:rPr>
              <w:t xml:space="preserve">za </w:t>
            </w:r>
            <w:r w:rsidRPr="00D36CEE">
              <w:rPr>
                <w:rFonts w:ascii="Arial" w:hAnsi="Arial" w:cs="Arial"/>
                <w:color w:val="000000"/>
                <w:sz w:val="18"/>
                <w:szCs w:val="18"/>
              </w:rPr>
              <w:t>menjave strojne opreme po stavbah, iz katerega je razviden določen rok montaže. Po koncu montaže mora izbrani ponudnik naročniku predati pisno »izkaznico krmilnika« za vso grajeno strojno opremo, ki vključuje pripadajoče kartične pristope, lokacijo komunikacijske omarice in el. omarico (varovalko).</w:t>
            </w:r>
          </w:p>
          <w:p w14:paraId="3B107CD4" w14:textId="51B54972" w:rsidR="00EF6F8A" w:rsidRPr="003F2BCF" w:rsidRDefault="007853E7">
            <w:pPr>
              <w:spacing w:before="225" w:after="225"/>
              <w:jc w:val="both"/>
            </w:pPr>
            <w:r w:rsidRPr="003F2BCF">
              <w:rPr>
                <w:rFonts w:ascii="Arial" w:hAnsi="Arial" w:cs="Arial"/>
                <w:color w:val="000000"/>
                <w:sz w:val="18"/>
                <w:szCs w:val="18"/>
              </w:rPr>
              <w:t>Rok dobave in montaža strojne opreme je 15.12.2026.</w:t>
            </w:r>
          </w:p>
          <w:p w14:paraId="0F4D559E" w14:textId="77777777" w:rsidR="00EF6F8A" w:rsidRPr="003F2BCF" w:rsidRDefault="007853E7">
            <w:pPr>
              <w:spacing w:before="225" w:after="225"/>
              <w:jc w:val="both"/>
              <w:rPr>
                <w:rFonts w:ascii="Arial" w:hAnsi="Arial" w:cs="Arial"/>
                <w:color w:val="000000"/>
                <w:sz w:val="18"/>
                <w:szCs w:val="18"/>
              </w:rPr>
            </w:pPr>
            <w:r w:rsidRPr="003F2BCF">
              <w:rPr>
                <w:rFonts w:ascii="Arial" w:hAnsi="Arial" w:cs="Arial"/>
                <w:color w:val="000000"/>
                <w:sz w:val="18"/>
                <w:szCs w:val="18"/>
              </w:rPr>
              <w:t>Garancijska doba montirane opreme je najmanj 12 mesecev.</w:t>
            </w:r>
          </w:p>
          <w:p w14:paraId="0291A64A" w14:textId="697A0B90" w:rsidR="002151E0" w:rsidRPr="002151E0" w:rsidRDefault="002151E0">
            <w:pPr>
              <w:spacing w:before="225" w:after="225"/>
              <w:jc w:val="both"/>
              <w:rPr>
                <w:rFonts w:ascii="Arial" w:hAnsi="Arial" w:cs="Arial"/>
                <w:sz w:val="18"/>
                <w:szCs w:val="18"/>
              </w:rPr>
            </w:pPr>
            <w:r w:rsidRPr="003F2BCF">
              <w:rPr>
                <w:rFonts w:ascii="Arial" w:hAnsi="Arial" w:cs="Arial"/>
                <w:sz w:val="18"/>
                <w:szCs w:val="18"/>
              </w:rPr>
              <w:t xml:space="preserve">Ponudba mora vključevati tudi </w:t>
            </w:r>
            <w:r w:rsidRPr="003F2BCF">
              <w:rPr>
                <w:rFonts w:ascii="Arial" w:hAnsi="Arial" w:cs="Arial"/>
                <w:color w:val="000000"/>
                <w:sz w:val="18"/>
                <w:szCs w:val="18"/>
              </w:rPr>
              <w:t>demontažo opreme starega sisterma naročnika.</w:t>
            </w:r>
          </w:p>
        </w:tc>
      </w:tr>
      <w:tr w:rsidR="00EF6F8A" w14:paraId="14FE0F48" w14:textId="77777777">
        <w:tc>
          <w:tcPr>
            <w:tcW w:w="0" w:type="auto"/>
            <w:tcMar>
              <w:top w:w="0" w:type="auto"/>
              <w:bottom w:w="0" w:type="auto"/>
            </w:tcMar>
          </w:tcPr>
          <w:p w14:paraId="7DD2A482" w14:textId="0B448AD9" w:rsidR="00EF6F8A" w:rsidRDefault="007853E7">
            <w:r>
              <w:rPr>
                <w:rFonts w:ascii="Arial" w:hAnsi="Arial" w:cs="Arial"/>
                <w:b/>
                <w:bCs/>
                <w:color w:val="000000"/>
                <w:sz w:val="18"/>
                <w:szCs w:val="18"/>
                <w:u w:val="single"/>
              </w:rPr>
              <w:lastRenderedPageBreak/>
              <w:t xml:space="preserve">2. </w:t>
            </w:r>
            <w:r w:rsidR="00D36CEE" w:rsidRPr="00D36CEE">
              <w:rPr>
                <w:rFonts w:ascii="Arial" w:hAnsi="Arial" w:cs="Arial"/>
                <w:b/>
                <w:bCs/>
                <w:color w:val="000000"/>
                <w:sz w:val="18"/>
                <w:szCs w:val="18"/>
                <w:u w:val="single"/>
              </w:rPr>
              <w:t>Posodobitev oz. namestitev programske opreme z vzpostavitvijo integracije z naročnikovimi sistem</w:t>
            </w:r>
            <w:r w:rsidR="00DB44F5">
              <w:rPr>
                <w:rFonts w:ascii="Arial" w:hAnsi="Arial" w:cs="Arial"/>
                <w:b/>
                <w:bCs/>
                <w:color w:val="000000"/>
                <w:sz w:val="18"/>
                <w:szCs w:val="18"/>
                <w:u w:val="single"/>
              </w:rPr>
              <w:t>i Kadris 4 in PIS</w:t>
            </w:r>
          </w:p>
        </w:tc>
      </w:tr>
      <w:tr w:rsidR="00EF6F8A" w14:paraId="363AA214" w14:textId="77777777">
        <w:tc>
          <w:tcPr>
            <w:tcW w:w="0" w:type="auto"/>
            <w:tcMar>
              <w:top w:w="0" w:type="auto"/>
              <w:bottom w:w="0" w:type="auto"/>
            </w:tcMar>
          </w:tcPr>
          <w:p w14:paraId="2F3AEC55" w14:textId="170FEC0A" w:rsidR="00EF6F8A" w:rsidRDefault="00D36CEE">
            <w:pPr>
              <w:spacing w:before="225" w:after="225"/>
              <w:jc w:val="both"/>
            </w:pPr>
            <w:r w:rsidRPr="00D36CEE">
              <w:rPr>
                <w:rFonts w:ascii="Arial" w:hAnsi="Arial" w:cs="Arial"/>
                <w:b/>
                <w:bCs/>
                <w:color w:val="000000"/>
                <w:sz w:val="18"/>
                <w:szCs w:val="18"/>
              </w:rPr>
              <w:t>POSODOBITEV OZ. NAMESTITEV PROGRAMSKE OPREME Z VZPOSTAVITVIJO INTEGRACIJE Z NAROČNIKOVIMI SISTEM</w:t>
            </w:r>
            <w:r>
              <w:rPr>
                <w:rFonts w:ascii="Arial" w:hAnsi="Arial" w:cs="Arial"/>
                <w:b/>
                <w:bCs/>
                <w:color w:val="000000"/>
                <w:sz w:val="18"/>
                <w:szCs w:val="18"/>
              </w:rPr>
              <w:t>I</w:t>
            </w:r>
            <w:r w:rsidR="00B56E80">
              <w:rPr>
                <w:rFonts w:ascii="Arial" w:hAnsi="Arial" w:cs="Arial"/>
                <w:b/>
                <w:bCs/>
                <w:color w:val="000000"/>
                <w:sz w:val="18"/>
                <w:szCs w:val="18"/>
              </w:rPr>
              <w:t xml:space="preserve"> (</w:t>
            </w:r>
            <w:r w:rsidR="007853E7">
              <w:rPr>
                <w:rFonts w:ascii="Arial" w:hAnsi="Arial" w:cs="Arial"/>
                <w:b/>
                <w:bCs/>
                <w:color w:val="000000"/>
                <w:sz w:val="18"/>
                <w:szCs w:val="18"/>
              </w:rPr>
              <w:t>S KADROVSKIM IS, SISTEMOM ZA BELEŽENJE DELOVNEGA ČASA RIS</w:t>
            </w:r>
            <w:r w:rsidR="00B56E80">
              <w:rPr>
                <w:rFonts w:ascii="Arial" w:hAnsi="Arial" w:cs="Arial"/>
                <w:b/>
                <w:bCs/>
                <w:color w:val="000000"/>
                <w:sz w:val="18"/>
                <w:szCs w:val="18"/>
              </w:rPr>
              <w:t>, PIS)</w:t>
            </w:r>
          </w:p>
          <w:p w14:paraId="0289423D" w14:textId="77777777" w:rsidR="00EF6F8A" w:rsidRDefault="007853E7">
            <w:pPr>
              <w:spacing w:before="225" w:after="225"/>
              <w:jc w:val="both"/>
            </w:pPr>
            <w:r>
              <w:rPr>
                <w:rFonts w:ascii="Arial" w:hAnsi="Arial" w:cs="Arial"/>
                <w:color w:val="000000"/>
                <w:sz w:val="18"/>
                <w:szCs w:val="18"/>
              </w:rPr>
              <w:t>Bolnišnica želi hkrati s prenovo sistema kartičnega dostopanja vzpostaviti enojno integrirano bazo podatkov / integrirane podatke med programsko opremo kartičnega dostopanja in kadrovsko evidenco zaposlenih.</w:t>
            </w:r>
          </w:p>
          <w:p w14:paraId="66BECAF7" w14:textId="78E83FBF" w:rsidR="00EF6F8A" w:rsidRDefault="007853E7">
            <w:pPr>
              <w:spacing w:before="225" w:after="225"/>
              <w:jc w:val="both"/>
            </w:pPr>
            <w:r w:rsidRPr="003F2BCF">
              <w:rPr>
                <w:rFonts w:ascii="Arial" w:hAnsi="Arial" w:cs="Arial"/>
                <w:color w:val="000000"/>
                <w:sz w:val="18"/>
                <w:szCs w:val="18"/>
              </w:rPr>
              <w:lastRenderedPageBreak/>
              <w:t xml:space="preserve">Izbrani ponudnik bo moral zagotoviti aktivno integracijo ponujenega sistema s programsko opremo KADRIS 4 (Četrta pot d.o.o.) </w:t>
            </w:r>
            <w:r w:rsidR="00AF7C5A" w:rsidRPr="003F2BCF">
              <w:rPr>
                <w:rFonts w:ascii="Arial" w:hAnsi="Arial" w:cs="Arial"/>
                <w:color w:val="000000"/>
                <w:sz w:val="18"/>
                <w:szCs w:val="18"/>
              </w:rPr>
              <w:t xml:space="preserve">in </w:t>
            </w:r>
            <w:r w:rsidR="00B56E80">
              <w:rPr>
                <w:rFonts w:ascii="Arial" w:hAnsi="Arial" w:cs="Arial"/>
                <w:color w:val="000000"/>
                <w:sz w:val="18"/>
                <w:szCs w:val="18"/>
              </w:rPr>
              <w:t xml:space="preserve">poslovno informacijskim sistemom </w:t>
            </w:r>
            <w:r w:rsidR="00AF7C5A" w:rsidRPr="003F2BCF">
              <w:rPr>
                <w:rFonts w:ascii="Arial" w:hAnsi="Arial" w:cs="Arial"/>
                <w:color w:val="000000"/>
                <w:sz w:val="18"/>
                <w:szCs w:val="18"/>
              </w:rPr>
              <w:t xml:space="preserve">PIS (Projekt.si d.o.o.) </w:t>
            </w:r>
            <w:r w:rsidRPr="003F2BCF">
              <w:rPr>
                <w:rFonts w:ascii="Arial" w:hAnsi="Arial" w:cs="Arial"/>
                <w:color w:val="000000"/>
                <w:sz w:val="18"/>
                <w:szCs w:val="18"/>
              </w:rPr>
              <w:t>za izvedbo naročila</w:t>
            </w:r>
            <w:r>
              <w:rPr>
                <w:rFonts w:ascii="Arial" w:hAnsi="Arial" w:cs="Arial"/>
                <w:color w:val="000000"/>
                <w:sz w:val="18"/>
                <w:szCs w:val="18"/>
              </w:rPr>
              <w:t xml:space="preserve"> naročnika za katerega oddaja ponudbo.</w:t>
            </w:r>
          </w:p>
          <w:p w14:paraId="407D5766" w14:textId="77777777" w:rsidR="00EF6F8A" w:rsidRDefault="007853E7">
            <w:pPr>
              <w:spacing w:before="225" w:after="225"/>
              <w:jc w:val="both"/>
            </w:pPr>
            <w:r>
              <w:rPr>
                <w:rFonts w:ascii="Arial" w:hAnsi="Arial" w:cs="Arial"/>
                <w:color w:val="000000"/>
                <w:sz w:val="18"/>
                <w:szCs w:val="18"/>
              </w:rPr>
              <w:t>Ponudnik mora izpolnjevati naslednje certifikacijske zahteve:</w:t>
            </w:r>
          </w:p>
          <w:tbl>
            <w:tblPr>
              <w:tblStyle w:val="NormalTablePHPDOCX"/>
              <w:tblW w:w="0" w:type="auto"/>
              <w:tblLook w:val="04A0" w:firstRow="1" w:lastRow="0" w:firstColumn="1" w:lastColumn="0" w:noHBand="0" w:noVBand="1"/>
            </w:tblPr>
            <w:tblGrid>
              <w:gridCol w:w="8746"/>
            </w:tblGrid>
            <w:tr w:rsidR="00EF6F8A" w14:paraId="46B8A87C" w14:textId="77777777">
              <w:tc>
                <w:tcPr>
                  <w:tcW w:w="0" w:type="auto"/>
                  <w:tcMar>
                    <w:top w:w="0" w:type="auto"/>
                    <w:bottom w:w="0" w:type="auto"/>
                  </w:tcMar>
                </w:tcPr>
                <w:p w14:paraId="238EC397" w14:textId="77777777" w:rsidR="00EF6F8A" w:rsidRDefault="007853E7" w:rsidP="00801C70">
                  <w:pPr>
                    <w:numPr>
                      <w:ilvl w:val="0"/>
                      <w:numId w:val="14"/>
                    </w:numPr>
                    <w:rPr>
                      <w:rFonts w:ascii="Arial" w:hAnsi="Arial" w:cs="Arial"/>
                      <w:color w:val="000000"/>
                      <w:sz w:val="18"/>
                      <w:szCs w:val="18"/>
                    </w:rPr>
                  </w:pPr>
                  <w:r>
                    <w:rPr>
                      <w:rFonts w:ascii="Arial" w:hAnsi="Arial" w:cs="Arial"/>
                      <w:color w:val="000000"/>
                      <w:sz w:val="18"/>
                      <w:szCs w:val="18"/>
                    </w:rPr>
                    <w:t>veljaven certifikat ISO 9001,</w:t>
                  </w:r>
                </w:p>
                <w:p w14:paraId="36F24209" w14:textId="77777777" w:rsidR="00EF6F8A" w:rsidRDefault="007853E7" w:rsidP="00801C70">
                  <w:pPr>
                    <w:numPr>
                      <w:ilvl w:val="0"/>
                      <w:numId w:val="14"/>
                    </w:numPr>
                    <w:rPr>
                      <w:rFonts w:ascii="Arial" w:hAnsi="Arial" w:cs="Arial"/>
                      <w:color w:val="000000"/>
                      <w:sz w:val="18"/>
                      <w:szCs w:val="18"/>
                    </w:rPr>
                  </w:pPr>
                  <w:r>
                    <w:rPr>
                      <w:rFonts w:ascii="Arial" w:hAnsi="Arial" w:cs="Arial"/>
                      <w:color w:val="000000"/>
                      <w:sz w:val="18"/>
                      <w:szCs w:val="18"/>
                    </w:rPr>
                    <w:t>veljaven certifikat ISO 27001,</w:t>
                  </w:r>
                </w:p>
                <w:p w14:paraId="06DC265E" w14:textId="77777777" w:rsidR="00EF6F8A" w:rsidRDefault="007853E7" w:rsidP="00801C70">
                  <w:pPr>
                    <w:numPr>
                      <w:ilvl w:val="0"/>
                      <w:numId w:val="14"/>
                    </w:numPr>
                    <w:rPr>
                      <w:rFonts w:ascii="Arial" w:hAnsi="Arial" w:cs="Arial"/>
                      <w:color w:val="000000"/>
                      <w:sz w:val="18"/>
                      <w:szCs w:val="18"/>
                    </w:rPr>
                  </w:pPr>
                  <w:r>
                    <w:rPr>
                      <w:rFonts w:ascii="Arial" w:hAnsi="Arial" w:cs="Arial"/>
                      <w:color w:val="000000"/>
                      <w:sz w:val="18"/>
                      <w:szCs w:val="18"/>
                    </w:rPr>
                    <w:t>veljavno licenco za izvajanje sistemov tehničnega varovanja za podjetje, ki ga na podlagi Zakona o zasebnem varovanju (ZZasV-1) (Ur.l. RS št. 17/2011) podeljuje Ministrstvo za notranje zadeve Republike Slovenije.</w:t>
                  </w:r>
                </w:p>
              </w:tc>
            </w:tr>
          </w:tbl>
          <w:p w14:paraId="50F7CAE6" w14:textId="77777777" w:rsidR="00EF6F8A" w:rsidRDefault="007853E7">
            <w:pPr>
              <w:spacing w:before="225" w:after="225"/>
              <w:jc w:val="both"/>
            </w:pPr>
            <w:r>
              <w:rPr>
                <w:rFonts w:ascii="Arial" w:hAnsi="Arial" w:cs="Arial"/>
                <w:b/>
                <w:bCs/>
                <w:color w:val="000000"/>
                <w:sz w:val="18"/>
                <w:szCs w:val="18"/>
                <w:u w:val="single"/>
              </w:rPr>
              <w:t>3. Dobava omare s kontrolo pristopa za hrambo univerzalnih kartic,</w:t>
            </w:r>
          </w:p>
          <w:p w14:paraId="4D2FAF59" w14:textId="77777777" w:rsidR="00EF6F8A" w:rsidRDefault="007853E7">
            <w:pPr>
              <w:spacing w:before="225" w:after="225"/>
              <w:jc w:val="both"/>
            </w:pPr>
            <w:r>
              <w:rPr>
                <w:rFonts w:ascii="Arial" w:hAnsi="Arial" w:cs="Arial"/>
                <w:b/>
                <w:bCs/>
                <w:color w:val="000000"/>
                <w:sz w:val="18"/>
                <w:szCs w:val="18"/>
              </w:rPr>
              <w:t>DOBAVA OMARE S KONTROLO PRISTOPA ZA HRAMBO UNIVERZALNIH KARTIC</w:t>
            </w:r>
          </w:p>
          <w:p w14:paraId="3966C259" w14:textId="77777777" w:rsidR="00EF6F8A" w:rsidRDefault="007853E7">
            <w:pPr>
              <w:spacing w:before="225" w:after="225"/>
              <w:jc w:val="both"/>
            </w:pPr>
            <w:r>
              <w:rPr>
                <w:rFonts w:ascii="Arial" w:hAnsi="Arial" w:cs="Arial"/>
                <w:color w:val="000000"/>
                <w:sz w:val="18"/>
                <w:szCs w:val="18"/>
              </w:rPr>
              <w:t>Omara mora imeti prostor za najmanj 12 univerzalnih ID kartic. Dostop do kartic mora biti omogočen s kontrolo pristopa. Sledljivost pristopov mora biti zagotovljena. Sistem mora biti integriran v sistem kontrole pristopa. Lokacija postavitve oz. montaže omare bo določena z izbranim ponudnikom.</w:t>
            </w:r>
          </w:p>
        </w:tc>
      </w:tr>
      <w:tr w:rsidR="00EF6F8A" w14:paraId="28571891" w14:textId="77777777">
        <w:tc>
          <w:tcPr>
            <w:tcW w:w="0" w:type="auto"/>
            <w:tcMar>
              <w:top w:w="0" w:type="auto"/>
              <w:bottom w:w="0" w:type="auto"/>
            </w:tcMar>
          </w:tcPr>
          <w:p w14:paraId="4344A4D3" w14:textId="77777777" w:rsidR="001D20F3" w:rsidRDefault="001D20F3">
            <w:pPr>
              <w:rPr>
                <w:rFonts w:ascii="Arial" w:hAnsi="Arial" w:cs="Arial"/>
                <w:b/>
                <w:bCs/>
                <w:color w:val="000000"/>
                <w:sz w:val="18"/>
                <w:szCs w:val="18"/>
                <w:u w:val="single"/>
              </w:rPr>
            </w:pPr>
          </w:p>
          <w:p w14:paraId="06A5F93C" w14:textId="5DAFFB32" w:rsidR="00EF6F8A" w:rsidRDefault="007853E7">
            <w:r>
              <w:rPr>
                <w:rFonts w:ascii="Arial" w:hAnsi="Arial" w:cs="Arial"/>
                <w:b/>
                <w:bCs/>
                <w:color w:val="000000"/>
                <w:sz w:val="18"/>
                <w:szCs w:val="18"/>
                <w:u w:val="single"/>
              </w:rPr>
              <w:t>4. Dobava brezstičnih ID kartic za zaposlene s pripadajočimi ovitki,</w:t>
            </w:r>
          </w:p>
        </w:tc>
      </w:tr>
    </w:tbl>
    <w:p w14:paraId="30562BC3" w14:textId="77777777" w:rsidR="00EF6F8A" w:rsidRDefault="007853E7">
      <w:pPr>
        <w:spacing w:before="225" w:after="225" w:line="240" w:lineRule="auto"/>
        <w:jc w:val="both"/>
      </w:pPr>
      <w:r>
        <w:rPr>
          <w:rFonts w:ascii="Arial" w:hAnsi="Arial" w:cs="Arial"/>
          <w:b/>
          <w:bCs/>
          <w:color w:val="000000"/>
          <w:sz w:val="18"/>
          <w:szCs w:val="18"/>
        </w:rPr>
        <w:t>DOBAVA BREZSTIČNIH ID KARTIC Z OVITKI</w:t>
      </w:r>
    </w:p>
    <w:p w14:paraId="74D9B22A" w14:textId="77777777" w:rsidR="00EF6F8A" w:rsidRDefault="007853E7">
      <w:pPr>
        <w:spacing w:before="225" w:after="225" w:line="240" w:lineRule="auto"/>
        <w:jc w:val="both"/>
      </w:pPr>
      <w:r>
        <w:rPr>
          <w:rFonts w:ascii="Arial" w:hAnsi="Arial" w:cs="Arial"/>
          <w:color w:val="000000"/>
          <w:sz w:val="18"/>
          <w:szCs w:val="18"/>
        </w:rPr>
        <w:t>Naročnik v postopku javnega naročila potrebuje in naroča 2.000 brezstičnih ID kartic, ki delujejo na frekvenci 13,56 MHz (</w:t>
      </w:r>
      <w:r>
        <w:rPr>
          <w:rFonts w:ascii="Arial" w:hAnsi="Arial" w:cs="Arial"/>
          <w:b/>
          <w:bCs/>
          <w:color w:val="000000"/>
          <w:sz w:val="18"/>
          <w:szCs w:val="18"/>
        </w:rPr>
        <w:t>enkratna dobava</w:t>
      </w:r>
      <w:r>
        <w:rPr>
          <w:rFonts w:ascii="Arial" w:hAnsi="Arial" w:cs="Arial"/>
          <w:color w:val="000000"/>
          <w:sz w:val="18"/>
          <w:szCs w:val="18"/>
        </w:rPr>
        <w:t>) in se bodo uporabljale za:</w:t>
      </w:r>
    </w:p>
    <w:tbl>
      <w:tblPr>
        <w:tblStyle w:val="NormalTablePHPDOCX"/>
        <w:tblW w:w="0" w:type="auto"/>
        <w:tblInd w:w="108" w:type="dxa"/>
        <w:tblLook w:val="04A0" w:firstRow="1" w:lastRow="0" w:firstColumn="1" w:lastColumn="0" w:noHBand="0" w:noVBand="1"/>
      </w:tblPr>
      <w:tblGrid>
        <w:gridCol w:w="6720"/>
      </w:tblGrid>
      <w:tr w:rsidR="00EF6F8A" w14:paraId="49CA767D" w14:textId="77777777">
        <w:tc>
          <w:tcPr>
            <w:tcW w:w="0" w:type="auto"/>
            <w:tcMar>
              <w:top w:w="0" w:type="auto"/>
              <w:bottom w:w="0" w:type="auto"/>
            </w:tcMar>
          </w:tcPr>
          <w:p w14:paraId="5E94E10A" w14:textId="77777777" w:rsidR="00EF6F8A" w:rsidRDefault="007853E7" w:rsidP="00801C70">
            <w:pPr>
              <w:numPr>
                <w:ilvl w:val="0"/>
                <w:numId w:val="15"/>
              </w:numPr>
              <w:rPr>
                <w:rFonts w:ascii="Arial" w:hAnsi="Arial" w:cs="Arial"/>
                <w:color w:val="000000"/>
                <w:sz w:val="18"/>
                <w:szCs w:val="18"/>
              </w:rPr>
            </w:pPr>
            <w:r>
              <w:rPr>
                <w:rFonts w:ascii="Arial" w:hAnsi="Arial" w:cs="Arial"/>
                <w:color w:val="000000"/>
                <w:sz w:val="18"/>
                <w:szCs w:val="18"/>
              </w:rPr>
              <w:t>evidenco delovnega časa zaposlenega,</w:t>
            </w:r>
          </w:p>
          <w:p w14:paraId="108A34E5" w14:textId="77777777" w:rsidR="00EF6F8A" w:rsidRDefault="007853E7" w:rsidP="00801C70">
            <w:pPr>
              <w:numPr>
                <w:ilvl w:val="0"/>
                <w:numId w:val="15"/>
              </w:numPr>
              <w:rPr>
                <w:rFonts w:ascii="Arial" w:hAnsi="Arial" w:cs="Arial"/>
                <w:color w:val="000000"/>
                <w:sz w:val="18"/>
                <w:szCs w:val="18"/>
              </w:rPr>
            </w:pPr>
            <w:r>
              <w:rPr>
                <w:rFonts w:ascii="Arial" w:hAnsi="Arial" w:cs="Arial"/>
                <w:color w:val="000000"/>
                <w:sz w:val="18"/>
                <w:szCs w:val="18"/>
              </w:rPr>
              <w:t>beleženje kontrole pristopov po bolnišničnih prostorih,</w:t>
            </w:r>
          </w:p>
          <w:p w14:paraId="211BFD20" w14:textId="77777777" w:rsidR="00EF6F8A" w:rsidRDefault="007853E7" w:rsidP="00801C70">
            <w:pPr>
              <w:numPr>
                <w:ilvl w:val="0"/>
                <w:numId w:val="15"/>
              </w:numPr>
              <w:rPr>
                <w:rFonts w:ascii="Arial" w:hAnsi="Arial" w:cs="Arial"/>
                <w:color w:val="000000"/>
                <w:sz w:val="18"/>
                <w:szCs w:val="18"/>
              </w:rPr>
            </w:pPr>
            <w:r>
              <w:rPr>
                <w:rFonts w:ascii="Arial" w:hAnsi="Arial" w:cs="Arial"/>
                <w:color w:val="000000"/>
                <w:sz w:val="18"/>
                <w:szCs w:val="18"/>
              </w:rPr>
              <w:t>identifikacijo zaposlenega pri vzpostavitvi plačevanja službene prehrane.</w:t>
            </w:r>
          </w:p>
        </w:tc>
      </w:tr>
    </w:tbl>
    <w:p w14:paraId="77306649" w14:textId="77777777" w:rsidR="00EF6F8A" w:rsidRDefault="007853E7">
      <w:pPr>
        <w:spacing w:before="225" w:after="225" w:line="240" w:lineRule="auto"/>
        <w:jc w:val="both"/>
      </w:pPr>
      <w:r>
        <w:rPr>
          <w:rFonts w:ascii="Arial" w:hAnsi="Arial" w:cs="Arial"/>
          <w:color w:val="000000"/>
          <w:sz w:val="18"/>
          <w:szCs w:val="18"/>
        </w:rPr>
        <w:t>Specifikacija brezstične pametne kartice za fizično in logično pristopno kontrolo:</w:t>
      </w:r>
    </w:p>
    <w:tbl>
      <w:tblPr>
        <w:tblStyle w:val="NormalTablePHPDOCX"/>
        <w:tblW w:w="0" w:type="auto"/>
        <w:tblInd w:w="108" w:type="dxa"/>
        <w:tblLook w:val="04A0" w:firstRow="1" w:lastRow="0" w:firstColumn="1" w:lastColumn="0" w:noHBand="0" w:noVBand="1"/>
      </w:tblPr>
      <w:tblGrid>
        <w:gridCol w:w="7840"/>
      </w:tblGrid>
      <w:tr w:rsidR="00EF6F8A" w14:paraId="1A5194AD" w14:textId="77777777">
        <w:tc>
          <w:tcPr>
            <w:tcW w:w="0" w:type="auto"/>
            <w:tcMar>
              <w:top w:w="0" w:type="auto"/>
              <w:bottom w:w="0" w:type="auto"/>
            </w:tcMar>
          </w:tcPr>
          <w:p w14:paraId="16D0E64C"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samo brezkontaktna izvedba, z enim čipom in eno anteno,</w:t>
            </w:r>
          </w:p>
          <w:p w14:paraId="671FBB1D"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8 kb pomnilnika za dostopne pravice in digitalne certifikate ali več,</w:t>
            </w:r>
          </w:p>
          <w:p w14:paraId="475A28A4"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vgrajena simetrična kriptografija po standardu AES-256 ali višji,</w:t>
            </w:r>
          </w:p>
          <w:p w14:paraId="68D60500"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vgrajena asimetrična kriptografija po standardu RSA-2028 ali ECC NIST P-256 ali višji,</w:t>
            </w:r>
          </w:p>
          <w:p w14:paraId="758AC0A4"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varnostni certifikat Common Criteria EAL6+ ali višji za strojni in programski del,</w:t>
            </w:r>
          </w:p>
          <w:p w14:paraId="670D4624"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skladno s standardi ISO-14443 1-4 in ISO-7816-4,</w:t>
            </w:r>
          </w:p>
          <w:p w14:paraId="0348C8F2" w14:textId="77777777" w:rsidR="00EF6F8A" w:rsidRDefault="007853E7" w:rsidP="00801C70">
            <w:pPr>
              <w:numPr>
                <w:ilvl w:val="0"/>
                <w:numId w:val="16"/>
              </w:numPr>
              <w:rPr>
                <w:rFonts w:ascii="Arial" w:hAnsi="Arial" w:cs="Arial"/>
                <w:color w:val="000000"/>
                <w:sz w:val="18"/>
                <w:szCs w:val="18"/>
              </w:rPr>
            </w:pPr>
            <w:r>
              <w:rPr>
                <w:rFonts w:ascii="Arial" w:hAnsi="Arial" w:cs="Arial"/>
                <w:color w:val="000000"/>
                <w:sz w:val="18"/>
                <w:szCs w:val="18"/>
              </w:rPr>
              <w:t>vključena inicializacija kartice z varnimi ključi.</w:t>
            </w:r>
          </w:p>
        </w:tc>
      </w:tr>
    </w:tbl>
    <w:p w14:paraId="1F496E70" w14:textId="77777777" w:rsidR="00715C4B" w:rsidRPr="001D20F3" w:rsidRDefault="00715C4B">
      <w:pPr>
        <w:rPr>
          <w:rFonts w:ascii="Arial" w:hAnsi="Arial" w:cs="Arial"/>
          <w:b/>
          <w:bCs/>
          <w:sz w:val="18"/>
          <w:szCs w:val="18"/>
        </w:rPr>
      </w:pPr>
    </w:p>
    <w:tbl>
      <w:tblPr>
        <w:tblStyle w:val="NormalTablePHPDOCX"/>
        <w:tblW w:w="2500" w:type="pct"/>
        <w:tblInd w:w="108" w:type="dxa"/>
        <w:tblLook w:val="04A0" w:firstRow="1" w:lastRow="0" w:firstColumn="1" w:lastColumn="0" w:noHBand="0" w:noVBand="1"/>
      </w:tblPr>
      <w:tblGrid>
        <w:gridCol w:w="4529"/>
      </w:tblGrid>
      <w:tr w:rsidR="00291470" w14:paraId="0CB20B9F" w14:textId="77777777" w:rsidTr="00595FF1">
        <w:tc>
          <w:tcPr>
            <w:tcW w:w="0" w:type="auto"/>
            <w:tcBorders>
              <w:top w:val="single" w:sz="5" w:space="0" w:color="000000"/>
              <w:left w:val="single" w:sz="5" w:space="0" w:color="000000"/>
              <w:bottom w:val="single" w:sz="5" w:space="0" w:color="000000"/>
              <w:right w:val="single" w:sz="5" w:space="0" w:color="000000"/>
            </w:tcBorders>
            <w:shd w:val="clear" w:color="auto" w:fill="000000" w:themeFill="text1"/>
            <w:tcMar>
              <w:top w:w="75" w:type="dxa"/>
              <w:bottom w:w="75" w:type="dxa"/>
            </w:tcMar>
            <w:vAlign w:val="center"/>
          </w:tcPr>
          <w:p w14:paraId="6FB84EC0" w14:textId="5320899A" w:rsidR="00291470" w:rsidRPr="00595FF1" w:rsidRDefault="00291470" w:rsidP="00676077">
            <w:pPr>
              <w:rPr>
                <w:color w:val="FFFFFF" w:themeColor="background1"/>
                <w:highlight w:val="black"/>
              </w:rPr>
            </w:pPr>
            <w:r w:rsidRPr="00595FF1">
              <w:rPr>
                <w:rFonts w:ascii="Arial" w:hAnsi="Arial" w:cs="Arial"/>
                <w:b/>
                <w:bCs/>
                <w:color w:val="FFFFFF" w:themeColor="background1"/>
                <w:position w:val="-2"/>
                <w:sz w:val="18"/>
                <w:szCs w:val="18"/>
                <w:highlight w:val="black"/>
                <w:shd w:val="clear" w:color="auto" w:fill="FFFFFF"/>
              </w:rPr>
              <w:t>Opis predmeta/postavke 2: Vzdrževanje strojne in programske opreme in podpora uporabnikom</w:t>
            </w:r>
          </w:p>
        </w:tc>
      </w:tr>
    </w:tbl>
    <w:p w14:paraId="0A147655" w14:textId="77777777" w:rsidR="001D20F3" w:rsidRDefault="001D20F3"/>
    <w:p w14:paraId="0A5D69E4" w14:textId="6B6CEE07" w:rsidR="001B35D6" w:rsidRPr="000C4DAF" w:rsidRDefault="001B35D6" w:rsidP="001B35D6">
      <w:r w:rsidRPr="000C4DAF">
        <w:rPr>
          <w:rFonts w:ascii="Arial" w:hAnsi="Arial" w:cs="Arial"/>
          <w:b/>
          <w:bCs/>
          <w:sz w:val="18"/>
          <w:szCs w:val="18"/>
          <w:u w:val="single"/>
        </w:rPr>
        <w:t>1. Vzdrževanje programske in strojne opreme v času 12 mesečnega garancijskega roka,</w:t>
      </w:r>
    </w:p>
    <w:p w14:paraId="04D071DD" w14:textId="2B387362" w:rsidR="00595FF1" w:rsidRPr="000C4DAF" w:rsidRDefault="00595FF1" w:rsidP="00595FF1">
      <w:pPr>
        <w:rPr>
          <w:rFonts w:ascii="Arial" w:hAnsi="Arial" w:cs="Arial"/>
          <w:b/>
          <w:bCs/>
          <w:sz w:val="18"/>
          <w:szCs w:val="18"/>
        </w:rPr>
      </w:pPr>
      <w:r w:rsidRPr="000C4DAF">
        <w:rPr>
          <w:rFonts w:ascii="Arial" w:hAnsi="Arial" w:cs="Arial"/>
          <w:b/>
          <w:bCs/>
          <w:sz w:val="18"/>
          <w:szCs w:val="18"/>
        </w:rPr>
        <w:t xml:space="preserve">Izbrani izvajalec bo moral v času garancijskega roka zagotavljati brezhibno delovanje sistema  na lastne stroške oz. za naročnika brezplačno. </w:t>
      </w:r>
    </w:p>
    <w:p w14:paraId="678ED1FB" w14:textId="022C4138" w:rsidR="00595FF1" w:rsidRDefault="00595FF1" w:rsidP="00595FF1">
      <w:pPr>
        <w:spacing w:before="225" w:after="225"/>
        <w:jc w:val="both"/>
        <w:rPr>
          <w:rFonts w:ascii="Arial" w:eastAsia="Aptos" w:hAnsi="Arial" w:cs="Arial"/>
          <w:b/>
          <w:bCs/>
          <w:color w:val="000000"/>
          <w:sz w:val="18"/>
          <w:szCs w:val="18"/>
        </w:rPr>
      </w:pPr>
      <w:r w:rsidRPr="000C4DAF">
        <w:rPr>
          <w:rFonts w:ascii="Arial" w:eastAsia="Aptos" w:hAnsi="Arial" w:cs="Arial"/>
          <w:b/>
          <w:bCs/>
          <w:color w:val="000000"/>
          <w:sz w:val="18"/>
          <w:szCs w:val="18"/>
        </w:rPr>
        <w:t>V času garancijskega roka je izvajalec dolžan izvajati vzdrževanje strojne in programske opreme pod enakimi pogoji kot veljajo za vzdrževanje po izteku garancijskega roka, le da je vzdrževanje v tem času za naročnika brezplačno oz. je všteto v sklop ponudbene cene sistema.</w:t>
      </w:r>
      <w:r w:rsidRPr="00595FF1">
        <w:rPr>
          <w:rFonts w:ascii="Arial" w:eastAsia="Aptos" w:hAnsi="Arial" w:cs="Arial"/>
          <w:b/>
          <w:bCs/>
          <w:color w:val="000000"/>
          <w:sz w:val="18"/>
          <w:szCs w:val="18"/>
        </w:rPr>
        <w:t xml:space="preserve">  </w:t>
      </w:r>
    </w:p>
    <w:p w14:paraId="5C417867" w14:textId="77777777" w:rsidR="00B56E80" w:rsidRDefault="00B56E80" w:rsidP="00595FF1">
      <w:pPr>
        <w:spacing w:before="225" w:after="225"/>
        <w:jc w:val="both"/>
        <w:rPr>
          <w:rFonts w:ascii="Arial" w:eastAsia="Aptos" w:hAnsi="Arial" w:cs="Arial"/>
          <w:b/>
          <w:bCs/>
          <w:color w:val="000000"/>
          <w:sz w:val="18"/>
          <w:szCs w:val="18"/>
        </w:rPr>
      </w:pPr>
    </w:p>
    <w:p w14:paraId="7826451F" w14:textId="77777777" w:rsidR="00B56E80" w:rsidRPr="00595FF1" w:rsidRDefault="00B56E80" w:rsidP="00595FF1">
      <w:pPr>
        <w:spacing w:before="225" w:after="225"/>
        <w:jc w:val="both"/>
        <w:rPr>
          <w:rFonts w:ascii="Arial" w:eastAsia="Aptos" w:hAnsi="Arial" w:cs="Arial"/>
          <w:b/>
          <w:bCs/>
          <w:sz w:val="18"/>
          <w:szCs w:val="18"/>
        </w:rPr>
      </w:pPr>
    </w:p>
    <w:p w14:paraId="771E5394" w14:textId="67647049" w:rsidR="00EF6F8A" w:rsidRDefault="007853E7">
      <w:pPr>
        <w:spacing w:after="0" w:line="240" w:lineRule="auto"/>
        <w:jc w:val="both"/>
      </w:pPr>
      <w:r>
        <w:rPr>
          <w:rFonts w:ascii="Arial" w:hAnsi="Arial" w:cs="Arial"/>
          <w:color w:val="000000"/>
          <w:sz w:val="18"/>
          <w:szCs w:val="18"/>
        </w:rPr>
        <w:lastRenderedPageBreak/>
        <w:t> </w:t>
      </w:r>
    </w:p>
    <w:tbl>
      <w:tblPr>
        <w:tblStyle w:val="NormalTablePHPDOCX"/>
        <w:tblW w:w="0" w:type="auto"/>
        <w:tblInd w:w="108" w:type="dxa"/>
        <w:tblLook w:val="04A0" w:firstRow="1" w:lastRow="0" w:firstColumn="1" w:lastColumn="0" w:noHBand="0" w:noVBand="1"/>
      </w:tblPr>
      <w:tblGrid>
        <w:gridCol w:w="8962"/>
      </w:tblGrid>
      <w:tr w:rsidR="00EF6F8A" w:rsidRPr="00595FF1" w14:paraId="041FBE0D" w14:textId="77777777">
        <w:tc>
          <w:tcPr>
            <w:tcW w:w="0" w:type="auto"/>
            <w:tcMar>
              <w:top w:w="0" w:type="auto"/>
              <w:bottom w:w="0" w:type="auto"/>
            </w:tcMar>
          </w:tcPr>
          <w:p w14:paraId="61794382" w14:textId="305E89EB" w:rsidR="00EF6F8A" w:rsidRPr="00595FF1" w:rsidRDefault="001B35D6">
            <w:r>
              <w:rPr>
                <w:rFonts w:ascii="Arial" w:hAnsi="Arial" w:cs="Arial"/>
                <w:b/>
                <w:bCs/>
                <w:sz w:val="18"/>
                <w:szCs w:val="18"/>
                <w:u w:val="single"/>
              </w:rPr>
              <w:t>2</w:t>
            </w:r>
            <w:r w:rsidR="007853E7" w:rsidRPr="00595FF1">
              <w:rPr>
                <w:rFonts w:ascii="Arial" w:hAnsi="Arial" w:cs="Arial"/>
                <w:b/>
                <w:bCs/>
                <w:sz w:val="18"/>
                <w:szCs w:val="18"/>
                <w:u w:val="single"/>
              </w:rPr>
              <w:t>. Vzdrževanje programske opreme</w:t>
            </w:r>
            <w:r w:rsidR="001D20F3" w:rsidRPr="00595FF1">
              <w:rPr>
                <w:rFonts w:ascii="Arial" w:hAnsi="Arial" w:cs="Arial"/>
                <w:b/>
                <w:bCs/>
                <w:sz w:val="18"/>
                <w:szCs w:val="18"/>
                <w:u w:val="single"/>
              </w:rPr>
              <w:t xml:space="preserve"> za dobo 2 let po izteku garancijskega roka</w:t>
            </w:r>
            <w:r w:rsidR="007853E7" w:rsidRPr="00595FF1">
              <w:rPr>
                <w:rFonts w:ascii="Arial" w:hAnsi="Arial" w:cs="Arial"/>
                <w:b/>
                <w:bCs/>
                <w:sz w:val="18"/>
                <w:szCs w:val="18"/>
                <w:u w:val="single"/>
              </w:rPr>
              <w:t>,</w:t>
            </w:r>
          </w:p>
        </w:tc>
      </w:tr>
      <w:tr w:rsidR="00EF6F8A" w14:paraId="30913129" w14:textId="77777777">
        <w:tc>
          <w:tcPr>
            <w:tcW w:w="0" w:type="auto"/>
            <w:tcMar>
              <w:top w:w="0" w:type="auto"/>
              <w:bottom w:w="0" w:type="auto"/>
            </w:tcMar>
          </w:tcPr>
          <w:p w14:paraId="0C6D78FC" w14:textId="77777777" w:rsidR="00EF6F8A" w:rsidRDefault="007853E7">
            <w:pPr>
              <w:spacing w:before="225" w:after="225"/>
              <w:jc w:val="both"/>
            </w:pPr>
            <w:r>
              <w:rPr>
                <w:rFonts w:ascii="Arial" w:hAnsi="Arial" w:cs="Arial"/>
                <w:b/>
                <w:bCs/>
                <w:color w:val="000000"/>
                <w:sz w:val="18"/>
                <w:szCs w:val="18"/>
              </w:rPr>
              <w:t>VZDRŽEVANJE PROGRAMSKE OPREME (posodobitve in nadgradnja)</w:t>
            </w:r>
          </w:p>
          <w:p w14:paraId="5EC71098" w14:textId="77777777" w:rsidR="00EF6F8A" w:rsidRDefault="007853E7">
            <w:pPr>
              <w:spacing w:before="225" w:after="225"/>
              <w:jc w:val="both"/>
            </w:pPr>
            <w:r>
              <w:rPr>
                <w:rFonts w:ascii="Arial" w:hAnsi="Arial" w:cs="Arial"/>
                <w:color w:val="000000"/>
                <w:sz w:val="18"/>
                <w:szCs w:val="18"/>
              </w:rPr>
              <w:t>Vzdrževanje programske opreme in podatkovne baze obsega:</w:t>
            </w:r>
          </w:p>
          <w:tbl>
            <w:tblPr>
              <w:tblStyle w:val="NormalTablePHPDOCX"/>
              <w:tblW w:w="0" w:type="auto"/>
              <w:tblLook w:val="04A0" w:firstRow="1" w:lastRow="0" w:firstColumn="1" w:lastColumn="0" w:noHBand="0" w:noVBand="1"/>
            </w:tblPr>
            <w:tblGrid>
              <w:gridCol w:w="8746"/>
            </w:tblGrid>
            <w:tr w:rsidR="00EF6F8A" w14:paraId="584A2313" w14:textId="77777777">
              <w:tc>
                <w:tcPr>
                  <w:tcW w:w="0" w:type="auto"/>
                  <w:tcMar>
                    <w:top w:w="0" w:type="auto"/>
                    <w:bottom w:w="0" w:type="auto"/>
                  </w:tcMar>
                </w:tcPr>
                <w:p w14:paraId="15D48823" w14:textId="77777777" w:rsidR="00EF6F8A" w:rsidRDefault="007853E7" w:rsidP="00801C70">
                  <w:pPr>
                    <w:numPr>
                      <w:ilvl w:val="0"/>
                      <w:numId w:val="18"/>
                    </w:numPr>
                    <w:rPr>
                      <w:rFonts w:ascii="Arial" w:hAnsi="Arial" w:cs="Arial"/>
                      <w:color w:val="000000"/>
                      <w:sz w:val="18"/>
                      <w:szCs w:val="18"/>
                    </w:rPr>
                  </w:pPr>
                  <w:r>
                    <w:rPr>
                      <w:rFonts w:ascii="Arial" w:hAnsi="Arial" w:cs="Arial"/>
                      <w:color w:val="000000"/>
                      <w:sz w:val="18"/>
                      <w:szCs w:val="18"/>
                    </w:rPr>
                    <w:t>brezplačno odpravljanje motenj in napak pri delovanju programske opreme zaradi skritih napak in napačnih programskih nastavitev, ki jih je izvedel izvajalec,</w:t>
                  </w:r>
                </w:p>
                <w:p w14:paraId="1577764B" w14:textId="77777777" w:rsidR="00EF6F8A" w:rsidRDefault="007853E7" w:rsidP="00801C70">
                  <w:pPr>
                    <w:numPr>
                      <w:ilvl w:val="0"/>
                      <w:numId w:val="18"/>
                    </w:numPr>
                    <w:rPr>
                      <w:rFonts w:ascii="Arial" w:hAnsi="Arial" w:cs="Arial"/>
                      <w:color w:val="000000"/>
                      <w:sz w:val="18"/>
                      <w:szCs w:val="18"/>
                    </w:rPr>
                  </w:pPr>
                  <w:r>
                    <w:rPr>
                      <w:rFonts w:ascii="Arial" w:hAnsi="Arial" w:cs="Arial"/>
                      <w:color w:val="000000"/>
                      <w:sz w:val="18"/>
                      <w:szCs w:val="18"/>
                    </w:rPr>
                    <w:t>imenovanje ključnega skrbnika stranke na strani ponudnika,</w:t>
                  </w:r>
                </w:p>
                <w:p w14:paraId="2301CAFA" w14:textId="77777777" w:rsidR="00EF6F8A" w:rsidRDefault="007853E7" w:rsidP="00801C70">
                  <w:pPr>
                    <w:numPr>
                      <w:ilvl w:val="0"/>
                      <w:numId w:val="18"/>
                    </w:numPr>
                    <w:rPr>
                      <w:rFonts w:ascii="Arial" w:hAnsi="Arial" w:cs="Arial"/>
                      <w:color w:val="000000"/>
                      <w:sz w:val="18"/>
                      <w:szCs w:val="18"/>
                    </w:rPr>
                  </w:pPr>
                  <w:r>
                    <w:rPr>
                      <w:rFonts w:ascii="Arial" w:hAnsi="Arial" w:cs="Arial"/>
                      <w:color w:val="000000"/>
                      <w:sz w:val="18"/>
                      <w:szCs w:val="18"/>
                    </w:rPr>
                    <w:t>razpoložljivost osebja in podporo na daljavo (po telefonu in z oddaljenim dostopom),</w:t>
                  </w:r>
                </w:p>
                <w:p w14:paraId="16D4A759" w14:textId="77777777" w:rsidR="00EF6F8A" w:rsidRDefault="007853E7" w:rsidP="00801C70">
                  <w:pPr>
                    <w:numPr>
                      <w:ilvl w:val="0"/>
                      <w:numId w:val="18"/>
                    </w:numPr>
                    <w:rPr>
                      <w:rFonts w:ascii="Arial" w:hAnsi="Arial" w:cs="Arial"/>
                      <w:color w:val="000000"/>
                      <w:sz w:val="18"/>
                      <w:szCs w:val="18"/>
                    </w:rPr>
                  </w:pPr>
                  <w:r>
                    <w:rPr>
                      <w:rFonts w:ascii="Arial" w:hAnsi="Arial" w:cs="Arial"/>
                      <w:color w:val="000000"/>
                      <w:sz w:val="18"/>
                      <w:szCs w:val="18"/>
                    </w:rPr>
                    <w:t>redne varnostne in funkcionalne posodobitve programske opreme in/ali nadgradnjo z varnostnimi popravki,</w:t>
                  </w:r>
                </w:p>
                <w:p w14:paraId="7724C297" w14:textId="77777777" w:rsidR="00EF6F8A" w:rsidRDefault="007853E7" w:rsidP="00801C70">
                  <w:pPr>
                    <w:numPr>
                      <w:ilvl w:val="0"/>
                      <w:numId w:val="18"/>
                    </w:numPr>
                    <w:rPr>
                      <w:rFonts w:ascii="Arial" w:hAnsi="Arial" w:cs="Arial"/>
                      <w:color w:val="000000"/>
                      <w:sz w:val="18"/>
                      <w:szCs w:val="18"/>
                    </w:rPr>
                  </w:pPr>
                  <w:r>
                    <w:rPr>
                      <w:rFonts w:ascii="Arial" w:hAnsi="Arial" w:cs="Arial"/>
                      <w:color w:val="000000"/>
                      <w:sz w:val="18"/>
                      <w:szCs w:val="18"/>
                    </w:rPr>
                    <w:t>periodični vzdrževalni pregled celotnega sistema na poziv naročnika enkrat letno v terminu, ki ga izvajalec predhodno uskladi z naročnikom.</w:t>
                  </w:r>
                </w:p>
              </w:tc>
            </w:tr>
          </w:tbl>
          <w:p w14:paraId="70A2E0B1" w14:textId="77777777" w:rsidR="00EF6F8A" w:rsidRDefault="007853E7">
            <w:pPr>
              <w:spacing w:before="225" w:after="225"/>
              <w:jc w:val="both"/>
            </w:pPr>
            <w:r>
              <w:rPr>
                <w:rFonts w:ascii="Arial" w:hAnsi="Arial" w:cs="Arial"/>
                <w:color w:val="000000"/>
                <w:sz w:val="18"/>
                <w:szCs w:val="18"/>
              </w:rPr>
              <w:t>Administracijo sistema izvaja naročnik samostojno.</w:t>
            </w:r>
          </w:p>
          <w:p w14:paraId="3392D45F" w14:textId="77777777" w:rsidR="00EF6F8A" w:rsidRDefault="007853E7">
            <w:pPr>
              <w:spacing w:before="225" w:after="225"/>
              <w:jc w:val="both"/>
            </w:pPr>
            <w:r>
              <w:rPr>
                <w:rFonts w:ascii="Arial" w:hAnsi="Arial" w:cs="Arial"/>
                <w:b/>
                <w:bCs/>
                <w:color w:val="000000"/>
                <w:sz w:val="18"/>
                <w:szCs w:val="18"/>
              </w:rPr>
              <w:t>Podpora na daljavo:</w:t>
            </w:r>
            <w:r>
              <w:rPr>
                <w:rFonts w:ascii="Arial" w:hAnsi="Arial" w:cs="Arial"/>
                <w:color w:val="000000"/>
                <w:sz w:val="18"/>
                <w:szCs w:val="18"/>
              </w:rPr>
              <w:t xml:space="preserve"> Je pomoč administratorjem in pooblaščenim osebam naročnika. Izvaja se z odgovori na vprašanja, enostavnimi posegi z oddaljenim dostopom in svetovanjem.</w:t>
            </w:r>
          </w:p>
          <w:p w14:paraId="22EA13E9" w14:textId="77777777" w:rsidR="00EF6F8A" w:rsidRDefault="007853E7">
            <w:pPr>
              <w:spacing w:before="225" w:after="225"/>
              <w:jc w:val="both"/>
            </w:pPr>
            <w:r>
              <w:rPr>
                <w:rFonts w:ascii="Arial" w:hAnsi="Arial" w:cs="Arial"/>
                <w:color w:val="000000"/>
                <w:sz w:val="18"/>
                <w:szCs w:val="18"/>
              </w:rPr>
              <w:t>Telefonska podpora se izvaja preko telefona.</w:t>
            </w:r>
          </w:p>
          <w:p w14:paraId="090A8B7E" w14:textId="77777777" w:rsidR="00EF6F8A" w:rsidRDefault="007853E7">
            <w:pPr>
              <w:spacing w:before="225" w:after="225"/>
              <w:jc w:val="both"/>
            </w:pPr>
            <w:r>
              <w:rPr>
                <w:rFonts w:ascii="Arial" w:hAnsi="Arial" w:cs="Arial"/>
                <w:b/>
                <w:bCs/>
                <w:color w:val="000000"/>
                <w:sz w:val="18"/>
                <w:szCs w:val="18"/>
              </w:rPr>
              <w:t>Vzdrževalni pregled:</w:t>
            </w:r>
            <w:r>
              <w:rPr>
                <w:rFonts w:ascii="Arial" w:hAnsi="Arial" w:cs="Arial"/>
                <w:color w:val="000000"/>
                <w:sz w:val="18"/>
                <w:szCs w:val="18"/>
              </w:rPr>
              <w:t xml:space="preserve"> Obsega analizo delovanja programske opreme in izdelavo predloga za servisne posege. Hkrati je namenjen tudi svetovanju v zvezi z posodobitvami, nadgradnjo ali razširitvami sistema glede na potrebe naročnika ter novejše funkcionalnosti in tehnološke novosti sistema.</w:t>
            </w:r>
          </w:p>
          <w:p w14:paraId="74961CF0" w14:textId="77777777" w:rsidR="00EF6F8A" w:rsidRDefault="007853E7">
            <w:pPr>
              <w:spacing w:before="225" w:after="225"/>
              <w:jc w:val="both"/>
            </w:pPr>
            <w:r>
              <w:rPr>
                <w:rFonts w:ascii="Arial" w:hAnsi="Arial" w:cs="Arial"/>
                <w:color w:val="000000"/>
                <w:sz w:val="18"/>
                <w:szCs w:val="18"/>
              </w:rPr>
              <w:t>Vzdrževalni pregled programske opreme izvajalec opravi na daljavo ali po potrebi z obiskom na lokaciji naročnika. </w:t>
            </w:r>
          </w:p>
          <w:p w14:paraId="3DE11DEC" w14:textId="77777777" w:rsidR="00EF6F8A" w:rsidRDefault="007853E7">
            <w:pPr>
              <w:spacing w:before="225" w:after="225"/>
              <w:jc w:val="both"/>
            </w:pPr>
            <w:r>
              <w:rPr>
                <w:rFonts w:ascii="Arial" w:hAnsi="Arial" w:cs="Arial"/>
                <w:b/>
                <w:bCs/>
                <w:color w:val="000000"/>
                <w:sz w:val="18"/>
                <w:szCs w:val="18"/>
              </w:rPr>
              <w:t>Odzivni čas:</w:t>
            </w:r>
            <w:r>
              <w:rPr>
                <w:rFonts w:ascii="Arial" w:hAnsi="Arial" w:cs="Arial"/>
                <w:color w:val="000000"/>
                <w:sz w:val="18"/>
                <w:szCs w:val="18"/>
              </w:rPr>
              <w:t xml:space="preserve"> Odzivni čas je čas, ki preteče od prejema naročnikove zahteve za pomoč, do trenutka, ko izvajalec začne z reševanjem problema in je odvisen od resnosti težave.</w:t>
            </w:r>
          </w:p>
          <w:p w14:paraId="0045AE98" w14:textId="77777777" w:rsidR="00EF6F8A" w:rsidRDefault="007853E7">
            <w:pPr>
              <w:spacing w:before="225" w:after="225"/>
              <w:jc w:val="both"/>
            </w:pPr>
            <w:r>
              <w:rPr>
                <w:rFonts w:ascii="Arial" w:hAnsi="Arial" w:cs="Arial"/>
                <w:color w:val="000000"/>
                <w:sz w:val="18"/>
                <w:szCs w:val="18"/>
              </w:rPr>
              <w:t>Izvajalec se obvezuje, da se bo na prijavo naročnika odzval v odzivnih časih:</w:t>
            </w:r>
          </w:p>
          <w:tbl>
            <w:tblPr>
              <w:tblStyle w:val="NormalTablePHPDOCX"/>
              <w:tblW w:w="5000" w:type="pct"/>
              <w:tblLook w:val="04A0" w:firstRow="1" w:lastRow="0" w:firstColumn="1" w:lastColumn="0" w:noHBand="0" w:noVBand="1"/>
            </w:tblPr>
            <w:tblGrid>
              <w:gridCol w:w="1780"/>
              <w:gridCol w:w="5062"/>
              <w:gridCol w:w="1904"/>
            </w:tblGrid>
            <w:tr w:rsidR="00EF6F8A" w14:paraId="58FF4E4F" w14:textId="77777777">
              <w:tc>
                <w:tcPr>
                  <w:tcW w:w="1830" w:type="dxa"/>
                  <w:tcMar>
                    <w:top w:w="0" w:type="auto"/>
                    <w:bottom w:w="0" w:type="auto"/>
                  </w:tcMar>
                  <w:vAlign w:val="center"/>
                </w:tcPr>
                <w:p w14:paraId="0C47B81E" w14:textId="77777777" w:rsidR="00EF6F8A" w:rsidRDefault="007853E7">
                  <w:pPr>
                    <w:spacing w:before="135" w:after="135"/>
                    <w:jc w:val="both"/>
                    <w:textAlignment w:val="center"/>
                  </w:pPr>
                  <w:r>
                    <w:rPr>
                      <w:rFonts w:ascii="Arial" w:hAnsi="Arial" w:cs="Arial"/>
                      <w:b/>
                      <w:bCs/>
                      <w:color w:val="000000"/>
                      <w:position w:val="-2"/>
                      <w:sz w:val="18"/>
                      <w:szCs w:val="18"/>
                    </w:rPr>
                    <w:t>Resnost težave</w:t>
                  </w:r>
                </w:p>
              </w:tc>
              <w:tc>
                <w:tcPr>
                  <w:tcW w:w="5280" w:type="dxa"/>
                  <w:tcMar>
                    <w:top w:w="0" w:type="auto"/>
                    <w:bottom w:w="0" w:type="auto"/>
                  </w:tcMar>
                  <w:vAlign w:val="center"/>
                </w:tcPr>
                <w:p w14:paraId="366F0189" w14:textId="77777777" w:rsidR="00EF6F8A" w:rsidRDefault="007853E7">
                  <w:pPr>
                    <w:spacing w:before="135" w:after="135"/>
                    <w:jc w:val="both"/>
                    <w:textAlignment w:val="center"/>
                  </w:pPr>
                  <w:r>
                    <w:rPr>
                      <w:rFonts w:ascii="Arial" w:hAnsi="Arial" w:cs="Arial"/>
                      <w:b/>
                      <w:bCs/>
                      <w:color w:val="000000"/>
                      <w:position w:val="-2"/>
                      <w:sz w:val="18"/>
                      <w:szCs w:val="18"/>
                    </w:rPr>
                    <w:t>Opis težave</w:t>
                  </w:r>
                </w:p>
              </w:tc>
              <w:tc>
                <w:tcPr>
                  <w:tcW w:w="1965" w:type="dxa"/>
                  <w:tcMar>
                    <w:top w:w="0" w:type="auto"/>
                    <w:bottom w:w="0" w:type="auto"/>
                  </w:tcMar>
                  <w:vAlign w:val="center"/>
                </w:tcPr>
                <w:p w14:paraId="5B9AB42F" w14:textId="5F8F506A" w:rsidR="00EF6F8A" w:rsidRDefault="007853E7">
                  <w:pPr>
                    <w:spacing w:before="135" w:after="135"/>
                    <w:jc w:val="both"/>
                    <w:textAlignment w:val="center"/>
                  </w:pPr>
                  <w:r>
                    <w:rPr>
                      <w:rFonts w:ascii="Arial" w:hAnsi="Arial" w:cs="Arial"/>
                      <w:b/>
                      <w:bCs/>
                      <w:color w:val="000000"/>
                      <w:position w:val="-2"/>
                      <w:sz w:val="18"/>
                      <w:szCs w:val="18"/>
                    </w:rPr>
                    <w:t>Odzivni čas v urah</w:t>
                  </w:r>
                </w:p>
              </w:tc>
            </w:tr>
            <w:tr w:rsidR="00EF6F8A" w14:paraId="5E918E4E" w14:textId="77777777">
              <w:tc>
                <w:tcPr>
                  <w:tcW w:w="1830" w:type="dxa"/>
                  <w:tcMar>
                    <w:top w:w="0" w:type="auto"/>
                    <w:bottom w:w="0" w:type="auto"/>
                  </w:tcMar>
                  <w:vAlign w:val="center"/>
                </w:tcPr>
                <w:p w14:paraId="556C015E" w14:textId="77777777" w:rsidR="00EF6F8A" w:rsidRPr="003F2BCF" w:rsidRDefault="007853E7">
                  <w:pPr>
                    <w:spacing w:before="135" w:after="135"/>
                    <w:jc w:val="both"/>
                    <w:textAlignment w:val="center"/>
                  </w:pPr>
                  <w:r w:rsidRPr="003F2BCF">
                    <w:rPr>
                      <w:rFonts w:ascii="Arial" w:hAnsi="Arial" w:cs="Arial"/>
                      <w:color w:val="000000"/>
                      <w:position w:val="-2"/>
                      <w:sz w:val="18"/>
                      <w:szCs w:val="18"/>
                    </w:rPr>
                    <w:t>Kritična</w:t>
                  </w:r>
                </w:p>
              </w:tc>
              <w:tc>
                <w:tcPr>
                  <w:tcW w:w="5280" w:type="dxa"/>
                  <w:tcMar>
                    <w:top w:w="0" w:type="auto"/>
                    <w:bottom w:w="0" w:type="auto"/>
                  </w:tcMar>
                  <w:vAlign w:val="center"/>
                </w:tcPr>
                <w:p w14:paraId="2B7D56BB" w14:textId="09CAC243" w:rsidR="00EF6F8A" w:rsidRPr="003F2BCF" w:rsidRDefault="00DA6692">
                  <w:pPr>
                    <w:spacing w:before="135" w:after="135"/>
                    <w:jc w:val="both"/>
                    <w:textAlignment w:val="center"/>
                  </w:pPr>
                  <w:r w:rsidRPr="003F2BCF">
                    <w:rPr>
                      <w:rFonts w:ascii="Arial" w:hAnsi="Arial" w:cs="Arial"/>
                      <w:color w:val="000000"/>
                      <w:position w:val="-2"/>
                      <w:sz w:val="18"/>
                      <w:szCs w:val="18"/>
                    </w:rPr>
                    <w:t>Delovanje sistema kontrole pristopa naročnika  je popolnoma onemogočeno</w:t>
                  </w:r>
                </w:p>
              </w:tc>
              <w:tc>
                <w:tcPr>
                  <w:tcW w:w="1965" w:type="dxa"/>
                  <w:tcMar>
                    <w:top w:w="0" w:type="auto"/>
                    <w:bottom w:w="0" w:type="auto"/>
                  </w:tcMar>
                  <w:vAlign w:val="center"/>
                </w:tcPr>
                <w:p w14:paraId="027506C6" w14:textId="77777777" w:rsidR="00EF6F8A" w:rsidRPr="003F2BCF" w:rsidRDefault="007853E7">
                  <w:pPr>
                    <w:spacing w:before="135" w:after="135"/>
                    <w:jc w:val="both"/>
                    <w:textAlignment w:val="center"/>
                  </w:pPr>
                  <w:r w:rsidRPr="003F2BCF">
                    <w:rPr>
                      <w:rFonts w:ascii="Arial" w:hAnsi="Arial" w:cs="Arial"/>
                      <w:color w:val="000000"/>
                      <w:position w:val="-2"/>
                      <w:sz w:val="18"/>
                      <w:szCs w:val="18"/>
                    </w:rPr>
                    <w:t>do 4 ure</w:t>
                  </w:r>
                </w:p>
              </w:tc>
            </w:tr>
            <w:tr w:rsidR="00EF6F8A" w14:paraId="1408AD78" w14:textId="77777777">
              <w:tc>
                <w:tcPr>
                  <w:tcW w:w="1830" w:type="dxa"/>
                  <w:tcMar>
                    <w:top w:w="0" w:type="auto"/>
                    <w:bottom w:w="0" w:type="auto"/>
                  </w:tcMar>
                  <w:vAlign w:val="center"/>
                </w:tcPr>
                <w:p w14:paraId="110D1EE8" w14:textId="77777777" w:rsidR="00EF6F8A" w:rsidRPr="003F2BCF" w:rsidRDefault="007853E7">
                  <w:pPr>
                    <w:spacing w:before="135" w:after="135"/>
                    <w:jc w:val="both"/>
                    <w:textAlignment w:val="center"/>
                  </w:pPr>
                  <w:r w:rsidRPr="003F2BCF">
                    <w:rPr>
                      <w:rFonts w:ascii="Arial" w:hAnsi="Arial" w:cs="Arial"/>
                      <w:color w:val="000000"/>
                      <w:position w:val="-2"/>
                      <w:sz w:val="18"/>
                      <w:szCs w:val="18"/>
                    </w:rPr>
                    <w:t>Resna</w:t>
                  </w:r>
                </w:p>
              </w:tc>
              <w:tc>
                <w:tcPr>
                  <w:tcW w:w="5280" w:type="dxa"/>
                  <w:tcMar>
                    <w:top w:w="0" w:type="auto"/>
                    <w:bottom w:w="0" w:type="auto"/>
                  </w:tcMar>
                  <w:vAlign w:val="center"/>
                </w:tcPr>
                <w:p w14:paraId="3F676939" w14:textId="37146BD1" w:rsidR="00EF6F8A" w:rsidRPr="003F2BCF" w:rsidRDefault="000C4DAF">
                  <w:pPr>
                    <w:spacing w:before="135" w:after="135"/>
                    <w:jc w:val="both"/>
                    <w:textAlignment w:val="center"/>
                  </w:pPr>
                  <w:r w:rsidRPr="003F2BCF">
                    <w:rPr>
                      <w:rFonts w:ascii="Arial" w:hAnsi="Arial" w:cs="Arial"/>
                      <w:color w:val="000000"/>
                      <w:position w:val="-2"/>
                      <w:sz w:val="18"/>
                      <w:szCs w:val="18"/>
                    </w:rPr>
                    <w:t xml:space="preserve">Delovanje sistema kontrole pristopa naročnika  </w:t>
                  </w:r>
                  <w:r w:rsidR="007853E7" w:rsidRPr="003F2BCF">
                    <w:rPr>
                      <w:rFonts w:ascii="Arial" w:hAnsi="Arial" w:cs="Arial"/>
                      <w:color w:val="000000"/>
                      <w:position w:val="-2"/>
                      <w:sz w:val="18"/>
                      <w:szCs w:val="18"/>
                    </w:rPr>
                    <w:t>je otežen</w:t>
                  </w:r>
                  <w:r w:rsidRPr="003F2BCF">
                    <w:rPr>
                      <w:rFonts w:ascii="Arial" w:hAnsi="Arial" w:cs="Arial"/>
                      <w:color w:val="000000"/>
                      <w:position w:val="-2"/>
                      <w:sz w:val="18"/>
                      <w:szCs w:val="18"/>
                    </w:rPr>
                    <w:t>o</w:t>
                  </w:r>
                  <w:r w:rsidR="007853E7" w:rsidRPr="003F2BCF">
                    <w:rPr>
                      <w:rFonts w:ascii="Arial" w:hAnsi="Arial" w:cs="Arial"/>
                      <w:color w:val="000000"/>
                      <w:position w:val="-2"/>
                      <w:sz w:val="18"/>
                      <w:szCs w:val="18"/>
                    </w:rPr>
                    <w:t>, ker določene uporabnosti sistema ne delujejo.</w:t>
                  </w:r>
                </w:p>
              </w:tc>
              <w:tc>
                <w:tcPr>
                  <w:tcW w:w="1965" w:type="dxa"/>
                  <w:tcMar>
                    <w:top w:w="0" w:type="auto"/>
                    <w:bottom w:w="0" w:type="auto"/>
                  </w:tcMar>
                  <w:vAlign w:val="center"/>
                </w:tcPr>
                <w:p w14:paraId="7D3C795C" w14:textId="77777777" w:rsidR="00EF6F8A" w:rsidRPr="003F2BCF" w:rsidRDefault="007853E7">
                  <w:pPr>
                    <w:spacing w:before="135" w:after="135"/>
                    <w:jc w:val="both"/>
                    <w:textAlignment w:val="center"/>
                  </w:pPr>
                  <w:r w:rsidRPr="003F2BCF">
                    <w:rPr>
                      <w:rFonts w:ascii="Arial" w:hAnsi="Arial" w:cs="Arial"/>
                      <w:color w:val="000000"/>
                      <w:position w:val="-2"/>
                      <w:sz w:val="18"/>
                      <w:szCs w:val="18"/>
                    </w:rPr>
                    <w:t>do 8 ur</w:t>
                  </w:r>
                </w:p>
              </w:tc>
            </w:tr>
            <w:tr w:rsidR="00EF6F8A" w14:paraId="3CE2483B" w14:textId="77777777">
              <w:tc>
                <w:tcPr>
                  <w:tcW w:w="1830" w:type="dxa"/>
                  <w:tcMar>
                    <w:top w:w="0" w:type="auto"/>
                    <w:bottom w:w="0" w:type="auto"/>
                  </w:tcMar>
                  <w:vAlign w:val="center"/>
                </w:tcPr>
                <w:p w14:paraId="2BF38F90" w14:textId="77777777" w:rsidR="00EF6F8A" w:rsidRDefault="007853E7">
                  <w:pPr>
                    <w:spacing w:before="135" w:after="135"/>
                    <w:jc w:val="both"/>
                    <w:textAlignment w:val="center"/>
                  </w:pPr>
                  <w:r>
                    <w:rPr>
                      <w:rFonts w:ascii="Arial" w:hAnsi="Arial" w:cs="Arial"/>
                      <w:color w:val="000000"/>
                      <w:position w:val="-2"/>
                      <w:sz w:val="18"/>
                      <w:szCs w:val="18"/>
                    </w:rPr>
                    <w:t>Manjša</w:t>
                  </w:r>
                </w:p>
              </w:tc>
              <w:tc>
                <w:tcPr>
                  <w:tcW w:w="5280" w:type="dxa"/>
                  <w:tcMar>
                    <w:top w:w="0" w:type="auto"/>
                    <w:bottom w:w="0" w:type="auto"/>
                  </w:tcMar>
                  <w:vAlign w:val="center"/>
                </w:tcPr>
                <w:p w14:paraId="39D75F47" w14:textId="77777777" w:rsidR="00EF6F8A" w:rsidRDefault="007853E7">
                  <w:pPr>
                    <w:spacing w:before="135" w:after="135"/>
                    <w:jc w:val="both"/>
                    <w:textAlignment w:val="center"/>
                  </w:pPr>
                  <w:r>
                    <w:rPr>
                      <w:rFonts w:ascii="Arial" w:hAnsi="Arial" w:cs="Arial"/>
                      <w:color w:val="000000"/>
                      <w:position w:val="-2"/>
                      <w:sz w:val="18"/>
                      <w:szCs w:val="18"/>
                    </w:rPr>
                    <w:t>Zmanjšanja uporabnost sistema.</w:t>
                  </w:r>
                </w:p>
              </w:tc>
              <w:tc>
                <w:tcPr>
                  <w:tcW w:w="1965" w:type="dxa"/>
                  <w:tcMar>
                    <w:top w:w="0" w:type="auto"/>
                    <w:bottom w:w="0" w:type="auto"/>
                  </w:tcMar>
                  <w:vAlign w:val="center"/>
                </w:tcPr>
                <w:p w14:paraId="166F0A13" w14:textId="77777777" w:rsidR="00EF6F8A" w:rsidRDefault="007853E7">
                  <w:pPr>
                    <w:spacing w:before="135" w:after="135"/>
                    <w:jc w:val="both"/>
                    <w:textAlignment w:val="center"/>
                  </w:pPr>
                  <w:r>
                    <w:rPr>
                      <w:rFonts w:ascii="Arial" w:hAnsi="Arial" w:cs="Arial"/>
                      <w:color w:val="000000"/>
                      <w:position w:val="-2"/>
                      <w:sz w:val="18"/>
                      <w:szCs w:val="18"/>
                    </w:rPr>
                    <w:t>do 12 ur</w:t>
                  </w:r>
                </w:p>
              </w:tc>
            </w:tr>
          </w:tbl>
          <w:p w14:paraId="4FF9C44B" w14:textId="77777777" w:rsidR="00EF6F8A" w:rsidRDefault="00EF6F8A"/>
          <w:p w14:paraId="3BEC4850" w14:textId="180CEB72" w:rsidR="00EF6F8A" w:rsidRDefault="007853E7">
            <w:pPr>
              <w:spacing w:before="225" w:after="225"/>
              <w:jc w:val="both"/>
            </w:pPr>
            <w:r>
              <w:rPr>
                <w:rFonts w:ascii="Arial" w:hAnsi="Arial" w:cs="Arial"/>
                <w:color w:val="000000"/>
                <w:sz w:val="18"/>
                <w:szCs w:val="18"/>
              </w:rPr>
              <w:t>Končen čas do rešitve napake je največ 12 ur v kolikor je rešitev tehnično izvedljiva skladno z določilom. Če ni (večji posegi na infrastrukturi, razvojne obsežne prilagoditve), bo moral izvajalec sporočiti in uskladiti končen čas rešitve z naročnikom.</w:t>
            </w:r>
          </w:p>
          <w:p w14:paraId="729F0172" w14:textId="77777777" w:rsidR="00EF6F8A" w:rsidRDefault="007853E7">
            <w:pPr>
              <w:spacing w:before="225" w:after="225"/>
              <w:jc w:val="both"/>
            </w:pPr>
            <w:r>
              <w:rPr>
                <w:rFonts w:ascii="Arial" w:hAnsi="Arial" w:cs="Arial"/>
                <w:b/>
                <w:bCs/>
                <w:color w:val="000000"/>
                <w:sz w:val="18"/>
                <w:szCs w:val="18"/>
              </w:rPr>
              <w:t>Sodelovanje naročnika:</w:t>
            </w:r>
            <w:r>
              <w:rPr>
                <w:rFonts w:ascii="Arial" w:hAnsi="Arial" w:cs="Arial"/>
                <w:color w:val="000000"/>
                <w:sz w:val="18"/>
                <w:szCs w:val="18"/>
              </w:rPr>
              <w:t xml:space="preserve"> Pogodbeni stranki se dogovorita, da izvajalec pri izvedbi pogodbenih del v največji možni meri vključuje osebje naročnika, ki se je izšolalo v okviru uvedbe sistema.</w:t>
            </w:r>
          </w:p>
          <w:p w14:paraId="59077131" w14:textId="77777777" w:rsidR="00EF6F8A" w:rsidRDefault="007853E7">
            <w:pPr>
              <w:spacing w:before="225" w:after="225"/>
              <w:jc w:val="both"/>
            </w:pPr>
            <w:r>
              <w:rPr>
                <w:rFonts w:ascii="Arial" w:hAnsi="Arial" w:cs="Arial"/>
                <w:b/>
                <w:bCs/>
                <w:color w:val="000000"/>
                <w:sz w:val="18"/>
                <w:szCs w:val="18"/>
              </w:rPr>
              <w:t>Naročnik razpisuje napredno vzdrževanje, ki naj v vzdrževalnini obsega:</w:t>
            </w:r>
          </w:p>
          <w:tbl>
            <w:tblPr>
              <w:tblStyle w:val="NormalTablePHPDOCX"/>
              <w:tblW w:w="0" w:type="auto"/>
              <w:tblLook w:val="04A0" w:firstRow="1" w:lastRow="0" w:firstColumn="1" w:lastColumn="0" w:noHBand="0" w:noVBand="1"/>
            </w:tblPr>
            <w:tblGrid>
              <w:gridCol w:w="8351"/>
            </w:tblGrid>
            <w:tr w:rsidR="00EF6F8A" w14:paraId="7AC8EECA" w14:textId="77777777">
              <w:tc>
                <w:tcPr>
                  <w:tcW w:w="0" w:type="auto"/>
                  <w:tcMar>
                    <w:top w:w="0" w:type="auto"/>
                    <w:bottom w:w="0" w:type="auto"/>
                  </w:tcMar>
                </w:tcPr>
                <w:p w14:paraId="0D8E4B88" w14:textId="77777777" w:rsidR="00EF6F8A" w:rsidRPr="0040190C" w:rsidRDefault="007853E7" w:rsidP="00801C70">
                  <w:pPr>
                    <w:numPr>
                      <w:ilvl w:val="0"/>
                      <w:numId w:val="19"/>
                    </w:numPr>
                    <w:rPr>
                      <w:rFonts w:ascii="Arial" w:hAnsi="Arial" w:cs="Arial"/>
                      <w:color w:val="000000"/>
                      <w:sz w:val="18"/>
                      <w:szCs w:val="18"/>
                    </w:rPr>
                  </w:pPr>
                  <w:r w:rsidRPr="0040190C">
                    <w:rPr>
                      <w:rFonts w:ascii="Arial" w:hAnsi="Arial" w:cs="Arial"/>
                      <w:color w:val="000000"/>
                      <w:sz w:val="18"/>
                      <w:szCs w:val="18"/>
                    </w:rPr>
                    <w:t>novejše verzije programske opreme,</w:t>
                  </w:r>
                </w:p>
                <w:p w14:paraId="26F45502" w14:textId="77777777" w:rsidR="00EF6F8A" w:rsidRPr="0040190C" w:rsidRDefault="007853E7" w:rsidP="00801C70">
                  <w:pPr>
                    <w:numPr>
                      <w:ilvl w:val="0"/>
                      <w:numId w:val="19"/>
                    </w:numPr>
                    <w:rPr>
                      <w:rFonts w:ascii="Arial" w:hAnsi="Arial" w:cs="Arial"/>
                      <w:color w:val="000000"/>
                      <w:sz w:val="18"/>
                      <w:szCs w:val="18"/>
                    </w:rPr>
                  </w:pPr>
                  <w:r w:rsidRPr="0040190C">
                    <w:rPr>
                      <w:rFonts w:ascii="Arial" w:hAnsi="Arial" w:cs="Arial"/>
                      <w:color w:val="000000"/>
                      <w:sz w:val="18"/>
                      <w:szCs w:val="18"/>
                    </w:rPr>
                    <w:t>posodobitev programske opreme enkrat letno na predlog izvajalca,</w:t>
                  </w:r>
                </w:p>
                <w:p w14:paraId="066DF4D6" w14:textId="77777777" w:rsidR="00EF6F8A" w:rsidRPr="0040190C" w:rsidRDefault="007853E7" w:rsidP="00801C70">
                  <w:pPr>
                    <w:numPr>
                      <w:ilvl w:val="0"/>
                      <w:numId w:val="19"/>
                    </w:numPr>
                    <w:rPr>
                      <w:rFonts w:ascii="Arial" w:hAnsi="Arial" w:cs="Arial"/>
                      <w:color w:val="000000"/>
                      <w:sz w:val="18"/>
                      <w:szCs w:val="18"/>
                    </w:rPr>
                  </w:pPr>
                  <w:r w:rsidRPr="0040190C">
                    <w:rPr>
                      <w:rFonts w:ascii="Arial" w:hAnsi="Arial" w:cs="Arial"/>
                      <w:color w:val="000000"/>
                      <w:sz w:val="18"/>
                      <w:szCs w:val="18"/>
                    </w:rPr>
                    <w:t>posodobitve sistema zaradi zakonskih sprememb,</w:t>
                  </w:r>
                </w:p>
                <w:p w14:paraId="435677AE" w14:textId="77777777" w:rsidR="00EF6F8A" w:rsidRDefault="007853E7" w:rsidP="00801C70">
                  <w:pPr>
                    <w:numPr>
                      <w:ilvl w:val="0"/>
                      <w:numId w:val="19"/>
                    </w:numPr>
                    <w:rPr>
                      <w:rFonts w:ascii="Arial" w:hAnsi="Arial" w:cs="Arial"/>
                      <w:color w:val="000000"/>
                      <w:sz w:val="18"/>
                      <w:szCs w:val="18"/>
                    </w:rPr>
                  </w:pPr>
                  <w:r>
                    <w:rPr>
                      <w:rFonts w:ascii="Arial" w:hAnsi="Arial" w:cs="Arial"/>
                      <w:color w:val="000000"/>
                      <w:sz w:val="18"/>
                      <w:szCs w:val="18"/>
                    </w:rPr>
                    <w:t>prijava neskladnosti 24/7,</w:t>
                  </w:r>
                </w:p>
                <w:p w14:paraId="673A220E" w14:textId="39D7ED01" w:rsidR="00EF6F8A" w:rsidRDefault="007853E7" w:rsidP="00801C70">
                  <w:pPr>
                    <w:numPr>
                      <w:ilvl w:val="0"/>
                      <w:numId w:val="19"/>
                    </w:numPr>
                    <w:rPr>
                      <w:rFonts w:ascii="Arial" w:hAnsi="Arial" w:cs="Arial"/>
                      <w:color w:val="000000"/>
                      <w:sz w:val="18"/>
                      <w:szCs w:val="18"/>
                    </w:rPr>
                  </w:pPr>
                  <w:r>
                    <w:rPr>
                      <w:rFonts w:ascii="Arial" w:hAnsi="Arial" w:cs="Arial"/>
                      <w:color w:val="000000"/>
                      <w:sz w:val="18"/>
                      <w:szCs w:val="18"/>
                    </w:rPr>
                    <w:t xml:space="preserve">zakupljene ure </w:t>
                  </w:r>
                  <w:r w:rsidR="00B56E80">
                    <w:rPr>
                      <w:rFonts w:ascii="Arial" w:hAnsi="Arial" w:cs="Arial"/>
                      <w:color w:val="000000"/>
                      <w:sz w:val="18"/>
                      <w:szCs w:val="18"/>
                    </w:rPr>
                    <w:t xml:space="preserve">– 5 ur mesečno </w:t>
                  </w:r>
                  <w:r>
                    <w:rPr>
                      <w:rFonts w:ascii="Arial" w:hAnsi="Arial" w:cs="Arial"/>
                      <w:color w:val="000000"/>
                      <w:sz w:val="18"/>
                      <w:szCs w:val="18"/>
                    </w:rPr>
                    <w:t>za programsko podporo in svetovanje,</w:t>
                  </w:r>
                </w:p>
                <w:p w14:paraId="3C3956BE" w14:textId="77777777" w:rsidR="00EF6F8A" w:rsidRDefault="007853E7" w:rsidP="00801C70">
                  <w:pPr>
                    <w:numPr>
                      <w:ilvl w:val="0"/>
                      <w:numId w:val="19"/>
                    </w:numPr>
                    <w:rPr>
                      <w:rFonts w:ascii="Arial" w:hAnsi="Arial" w:cs="Arial"/>
                      <w:color w:val="000000"/>
                      <w:sz w:val="18"/>
                      <w:szCs w:val="18"/>
                    </w:rPr>
                  </w:pPr>
                  <w:r>
                    <w:rPr>
                      <w:rFonts w:ascii="Arial" w:hAnsi="Arial" w:cs="Arial"/>
                      <w:color w:val="000000"/>
                      <w:sz w:val="18"/>
                      <w:szCs w:val="18"/>
                    </w:rPr>
                    <w:lastRenderedPageBreak/>
                    <w:t>brezplačno mesečno poročilo o izvedeni programski podpori in servisu na zahtevo naročnika,</w:t>
                  </w:r>
                </w:p>
                <w:p w14:paraId="7EC180D3" w14:textId="77777777" w:rsidR="00EF6F8A" w:rsidRDefault="007853E7" w:rsidP="00801C70">
                  <w:pPr>
                    <w:numPr>
                      <w:ilvl w:val="0"/>
                      <w:numId w:val="19"/>
                    </w:numPr>
                    <w:rPr>
                      <w:rFonts w:ascii="Arial" w:hAnsi="Arial" w:cs="Arial"/>
                      <w:color w:val="000000"/>
                      <w:sz w:val="18"/>
                      <w:szCs w:val="18"/>
                    </w:rPr>
                  </w:pPr>
                  <w:r>
                    <w:rPr>
                      <w:rFonts w:ascii="Arial" w:hAnsi="Arial" w:cs="Arial"/>
                      <w:color w:val="000000"/>
                      <w:sz w:val="18"/>
                      <w:szCs w:val="18"/>
                    </w:rPr>
                    <w:t>tehnični vzdrževalni pregled enkrat letno na poziv naročnika,</w:t>
                  </w:r>
                </w:p>
                <w:p w14:paraId="60781BA2" w14:textId="77777777" w:rsidR="00EF6F8A" w:rsidRDefault="007853E7" w:rsidP="00801C70">
                  <w:pPr>
                    <w:numPr>
                      <w:ilvl w:val="0"/>
                      <w:numId w:val="19"/>
                    </w:numPr>
                    <w:rPr>
                      <w:rFonts w:ascii="Arial" w:hAnsi="Arial" w:cs="Arial"/>
                      <w:color w:val="000000"/>
                      <w:sz w:val="18"/>
                      <w:szCs w:val="18"/>
                    </w:rPr>
                  </w:pPr>
                  <w:r>
                    <w:rPr>
                      <w:rFonts w:ascii="Arial" w:hAnsi="Arial" w:cs="Arial"/>
                      <w:color w:val="000000"/>
                      <w:sz w:val="18"/>
                      <w:szCs w:val="18"/>
                    </w:rPr>
                    <w:t>odzivni časi za programsko podporo, ki so razvidni iz spodnje razpredelnice.</w:t>
                  </w:r>
                </w:p>
              </w:tc>
            </w:tr>
          </w:tbl>
          <w:p w14:paraId="097DAC87" w14:textId="77777777" w:rsidR="00EF6F8A" w:rsidRDefault="00EF6F8A"/>
          <w:p w14:paraId="3550754F" w14:textId="77777777" w:rsidR="00EF6F8A" w:rsidRDefault="007853E7">
            <w:pPr>
              <w:spacing w:before="225" w:after="225"/>
              <w:jc w:val="both"/>
            </w:pPr>
            <w:r>
              <w:rPr>
                <w:rFonts w:ascii="Arial" w:hAnsi="Arial" w:cs="Arial"/>
                <w:color w:val="000000"/>
                <w:sz w:val="18"/>
                <w:szCs w:val="18"/>
              </w:rPr>
              <w:t>Ponudnik v okviru ponudbene dokumentacije predloži še morebitne ugodnosti za naročnika, ki veljajo za podpisnike vzdrževalne pogodbe za predmetni sistem.</w:t>
            </w:r>
          </w:p>
          <w:p w14:paraId="6AB12F5D" w14:textId="77777777" w:rsidR="00EF6F8A" w:rsidRDefault="007853E7">
            <w:pPr>
              <w:spacing w:before="225" w:after="225"/>
              <w:jc w:val="both"/>
            </w:pPr>
            <w:r>
              <w:rPr>
                <w:rFonts w:ascii="Arial" w:hAnsi="Arial" w:cs="Arial"/>
                <w:color w:val="000000"/>
                <w:sz w:val="18"/>
                <w:szCs w:val="18"/>
              </w:rPr>
              <w:t>Vzdrževalnina naj ne obsega posegov izvajalca v primeru:</w:t>
            </w:r>
          </w:p>
          <w:tbl>
            <w:tblPr>
              <w:tblStyle w:val="NormalTablePHPDOCX"/>
              <w:tblW w:w="0" w:type="auto"/>
              <w:tblLook w:val="04A0" w:firstRow="1" w:lastRow="0" w:firstColumn="1" w:lastColumn="0" w:noHBand="0" w:noVBand="1"/>
            </w:tblPr>
            <w:tblGrid>
              <w:gridCol w:w="8746"/>
            </w:tblGrid>
            <w:tr w:rsidR="00EF6F8A" w14:paraId="70758542" w14:textId="77777777">
              <w:tc>
                <w:tcPr>
                  <w:tcW w:w="0" w:type="auto"/>
                  <w:tcMar>
                    <w:top w:w="0" w:type="auto"/>
                    <w:bottom w:w="0" w:type="auto"/>
                  </w:tcMar>
                </w:tcPr>
                <w:p w14:paraId="2A72F08F"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napak na komunikacijah, na katere ne more vplivati strojna in programska oprema izvajalca,</w:t>
                  </w:r>
                </w:p>
                <w:p w14:paraId="16835566"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spremembe programskih nastavitev zaradi spremembe lokacije elementov sistema programske in/ali strojne opreme,</w:t>
                  </w:r>
                </w:p>
                <w:p w14:paraId="476FED6A"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programske nastavitve zaradi razširitve sistema,</w:t>
                  </w:r>
                </w:p>
                <w:p w14:paraId="2BF3E0AA"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programske nastavitve dodatne uporabnosti programske opreme,</w:t>
                  </w:r>
                </w:p>
                <w:p w14:paraId="45FE957A"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urejanja podatkov in administriranje sistema,</w:t>
                  </w:r>
                </w:p>
                <w:p w14:paraId="52B93A3E"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razširitve baze ID kartic,</w:t>
                  </w:r>
                </w:p>
                <w:p w14:paraId="26FC3CF5"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ponovno izobraževanje administratorjev in uporabnikov sistema,</w:t>
                  </w:r>
                </w:p>
                <w:p w14:paraId="35BB5414"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nesreče, malomarnosti ali nepravilne uporabe sistema, za katere je odgovoren naročnik,</w:t>
                  </w:r>
                </w:p>
                <w:p w14:paraId="6E954B45" w14:textId="77777777" w:rsidR="00EF6F8A" w:rsidRDefault="007853E7" w:rsidP="00801C70">
                  <w:pPr>
                    <w:numPr>
                      <w:ilvl w:val="0"/>
                      <w:numId w:val="20"/>
                    </w:numPr>
                    <w:rPr>
                      <w:rFonts w:ascii="Arial" w:hAnsi="Arial" w:cs="Arial"/>
                      <w:color w:val="000000"/>
                      <w:sz w:val="18"/>
                      <w:szCs w:val="18"/>
                    </w:rPr>
                  </w:pPr>
                  <w:r>
                    <w:rPr>
                      <w:rFonts w:ascii="Arial" w:hAnsi="Arial" w:cs="Arial"/>
                      <w:color w:val="000000"/>
                      <w:sz w:val="18"/>
                      <w:szCs w:val="18"/>
                    </w:rPr>
                    <w:t>neobičajnih fizičnih, električnih ali drugih vplivov iz okolice, napak v električnem omrežju in napajanju, le-te se bodo obračunavale po veljavnem ceniku izvajalca (potne stroške, potovalne ure, delovne ure in porabljeni material).</w:t>
                  </w:r>
                </w:p>
              </w:tc>
            </w:tr>
          </w:tbl>
          <w:p w14:paraId="67862418" w14:textId="77777777" w:rsidR="00EF6F8A" w:rsidRDefault="00EF6F8A"/>
          <w:p w14:paraId="202394F2" w14:textId="29859968" w:rsidR="00EF6F8A" w:rsidRPr="001609C7" w:rsidRDefault="007853E7" w:rsidP="001609C7">
            <w:pPr>
              <w:spacing w:before="225" w:after="225"/>
              <w:jc w:val="both"/>
              <w:rPr>
                <w:rFonts w:ascii="Arial" w:hAnsi="Arial" w:cs="Arial"/>
                <w:sz w:val="18"/>
                <w:szCs w:val="18"/>
              </w:rPr>
            </w:pPr>
            <w:r w:rsidRPr="001609C7">
              <w:rPr>
                <w:rFonts w:ascii="Arial" w:hAnsi="Arial" w:cs="Arial"/>
                <w:sz w:val="18"/>
                <w:szCs w:val="18"/>
              </w:rPr>
              <w:t>Vzdrževanje programske opreme se bo zaračunavalo mesečno v obliki mesečnega pavšala, pri čemer se e- račun izstavi do 5. v mesecu za pretekli mesec. Obvezna priloga vsakega računa je poročilo o izvedenih delih v mesecu za katerega se izstavlja račun.</w:t>
            </w:r>
            <w:r w:rsidR="001D20F3" w:rsidRPr="001609C7">
              <w:rPr>
                <w:rFonts w:ascii="Arial" w:hAnsi="Arial" w:cs="Arial"/>
                <w:sz w:val="18"/>
                <w:szCs w:val="18"/>
              </w:rPr>
              <w:t xml:space="preserve"> Vzdrževanje programske opreme se prične zaračunavati </w:t>
            </w:r>
            <w:r w:rsidR="00E12DF1" w:rsidRPr="001609C7">
              <w:rPr>
                <w:rFonts w:ascii="Arial" w:hAnsi="Arial" w:cs="Arial"/>
                <w:sz w:val="18"/>
                <w:szCs w:val="18"/>
              </w:rPr>
              <w:t xml:space="preserve">šele naslednji mesec </w:t>
            </w:r>
            <w:r w:rsidR="001D20F3" w:rsidRPr="001609C7">
              <w:rPr>
                <w:rFonts w:ascii="Arial" w:hAnsi="Arial" w:cs="Arial"/>
                <w:sz w:val="18"/>
                <w:szCs w:val="18"/>
              </w:rPr>
              <w:t>po izteku garancijskega roka.</w:t>
            </w:r>
          </w:p>
          <w:p w14:paraId="1015D4CB" w14:textId="196A130F" w:rsidR="00EF6F8A" w:rsidRDefault="001B35D6">
            <w:pPr>
              <w:spacing w:before="225" w:after="225"/>
              <w:jc w:val="both"/>
            </w:pPr>
            <w:r>
              <w:rPr>
                <w:rFonts w:ascii="Arial" w:hAnsi="Arial" w:cs="Arial"/>
                <w:b/>
                <w:bCs/>
                <w:color w:val="000000"/>
                <w:sz w:val="18"/>
                <w:szCs w:val="18"/>
                <w:u w:val="single"/>
              </w:rPr>
              <w:t>3</w:t>
            </w:r>
            <w:r w:rsidR="007853E7">
              <w:rPr>
                <w:rFonts w:ascii="Arial" w:hAnsi="Arial" w:cs="Arial"/>
                <w:b/>
                <w:bCs/>
                <w:color w:val="000000"/>
                <w:sz w:val="18"/>
                <w:szCs w:val="18"/>
                <w:u w:val="single"/>
              </w:rPr>
              <w:t>. Vzdrževanje in servisiranje strojne opreme</w:t>
            </w:r>
            <w:r w:rsidR="001D20F3">
              <w:rPr>
                <w:rFonts w:ascii="Arial" w:hAnsi="Arial" w:cs="Arial"/>
                <w:b/>
                <w:bCs/>
                <w:color w:val="000000"/>
                <w:sz w:val="18"/>
                <w:szCs w:val="18"/>
                <w:u w:val="single"/>
              </w:rPr>
              <w:t xml:space="preserve"> za dobo 2 let</w:t>
            </w:r>
            <w:r w:rsidR="007853E7">
              <w:rPr>
                <w:rFonts w:ascii="Arial" w:hAnsi="Arial" w:cs="Arial"/>
                <w:b/>
                <w:bCs/>
                <w:color w:val="000000"/>
                <w:sz w:val="18"/>
                <w:szCs w:val="18"/>
                <w:u w:val="single"/>
              </w:rPr>
              <w:t xml:space="preserve"> po izteku garancijske dobe,</w:t>
            </w:r>
          </w:p>
        </w:tc>
      </w:tr>
      <w:tr w:rsidR="00EF6F8A" w14:paraId="3F73FD0A" w14:textId="77777777">
        <w:tc>
          <w:tcPr>
            <w:tcW w:w="0" w:type="auto"/>
            <w:tcMar>
              <w:top w:w="0" w:type="auto"/>
              <w:bottom w:w="0" w:type="auto"/>
            </w:tcMar>
          </w:tcPr>
          <w:p w14:paraId="227A394B" w14:textId="77777777" w:rsidR="00EF6F8A" w:rsidRDefault="007853E7">
            <w:pPr>
              <w:spacing w:before="225" w:after="225"/>
              <w:jc w:val="both"/>
            </w:pPr>
            <w:r>
              <w:rPr>
                <w:rFonts w:ascii="Arial" w:hAnsi="Arial" w:cs="Arial"/>
                <w:color w:val="000000"/>
                <w:sz w:val="18"/>
                <w:szCs w:val="18"/>
              </w:rPr>
              <w:lastRenderedPageBreak/>
              <w:t>Vzdrževanje strojne opreme mora obsegati:</w:t>
            </w:r>
          </w:p>
          <w:tbl>
            <w:tblPr>
              <w:tblStyle w:val="NormalTablePHPDOCX"/>
              <w:tblW w:w="0" w:type="auto"/>
              <w:tblLook w:val="04A0" w:firstRow="1" w:lastRow="0" w:firstColumn="1" w:lastColumn="0" w:noHBand="0" w:noVBand="1"/>
            </w:tblPr>
            <w:tblGrid>
              <w:gridCol w:w="8431"/>
            </w:tblGrid>
            <w:tr w:rsidR="00EF6F8A" w14:paraId="485CD99D" w14:textId="77777777">
              <w:tc>
                <w:tcPr>
                  <w:tcW w:w="0" w:type="auto"/>
                  <w:tcMar>
                    <w:top w:w="0" w:type="auto"/>
                    <w:bottom w:w="0" w:type="auto"/>
                  </w:tcMar>
                </w:tcPr>
                <w:p w14:paraId="254C01E9" w14:textId="77777777" w:rsidR="009932BE" w:rsidRPr="009932BE" w:rsidRDefault="009932BE" w:rsidP="009932BE">
                  <w:pPr>
                    <w:pStyle w:val="Odstavekseznama"/>
                    <w:numPr>
                      <w:ilvl w:val="0"/>
                      <w:numId w:val="21"/>
                    </w:numPr>
                    <w:rPr>
                      <w:rFonts w:ascii="Arial" w:hAnsi="Arial" w:cs="Arial"/>
                      <w:color w:val="000000"/>
                      <w:sz w:val="18"/>
                      <w:szCs w:val="18"/>
                    </w:rPr>
                  </w:pPr>
                  <w:r w:rsidRPr="009932BE">
                    <w:rPr>
                      <w:rFonts w:ascii="Arial" w:hAnsi="Arial" w:cs="Arial"/>
                      <w:color w:val="000000"/>
                      <w:sz w:val="18"/>
                      <w:szCs w:val="18"/>
                    </w:rPr>
                    <w:t>redne preventivne preglede sistema kartičnega dostopanja,</w:t>
                  </w:r>
                </w:p>
                <w:p w14:paraId="587A79DD" w14:textId="043B9DF7" w:rsidR="00EF6F8A" w:rsidRDefault="007853E7" w:rsidP="00801C70">
                  <w:pPr>
                    <w:numPr>
                      <w:ilvl w:val="0"/>
                      <w:numId w:val="21"/>
                    </w:numPr>
                    <w:rPr>
                      <w:rFonts w:ascii="Arial" w:hAnsi="Arial" w:cs="Arial"/>
                      <w:color w:val="000000"/>
                      <w:sz w:val="18"/>
                      <w:szCs w:val="18"/>
                    </w:rPr>
                  </w:pPr>
                  <w:r>
                    <w:rPr>
                      <w:rFonts w:ascii="Arial" w:hAnsi="Arial" w:cs="Arial"/>
                      <w:color w:val="000000"/>
                      <w:sz w:val="18"/>
                      <w:szCs w:val="18"/>
                    </w:rPr>
                    <w:t>odpravo napak in motenj v delovanju,</w:t>
                  </w:r>
                </w:p>
                <w:p w14:paraId="6DA2095F" w14:textId="77777777" w:rsidR="00EF6F8A" w:rsidRDefault="007853E7" w:rsidP="00801C70">
                  <w:pPr>
                    <w:numPr>
                      <w:ilvl w:val="0"/>
                      <w:numId w:val="21"/>
                    </w:numPr>
                    <w:rPr>
                      <w:rFonts w:ascii="Arial" w:hAnsi="Arial" w:cs="Arial"/>
                      <w:color w:val="000000"/>
                      <w:sz w:val="18"/>
                      <w:szCs w:val="18"/>
                    </w:rPr>
                  </w:pPr>
                  <w:r>
                    <w:rPr>
                      <w:rFonts w:ascii="Arial" w:hAnsi="Arial" w:cs="Arial"/>
                      <w:color w:val="000000"/>
                      <w:sz w:val="18"/>
                      <w:szCs w:val="18"/>
                    </w:rPr>
                    <w:t>zamenjavo okvarjenih ali dotrajanih komponent,</w:t>
                  </w:r>
                </w:p>
                <w:p w14:paraId="7C4E658A" w14:textId="77777777" w:rsidR="00EF6F8A" w:rsidRDefault="007853E7" w:rsidP="00801C70">
                  <w:pPr>
                    <w:numPr>
                      <w:ilvl w:val="0"/>
                      <w:numId w:val="21"/>
                    </w:numPr>
                    <w:rPr>
                      <w:rFonts w:ascii="Arial" w:hAnsi="Arial" w:cs="Arial"/>
                      <w:color w:val="000000"/>
                      <w:sz w:val="18"/>
                      <w:szCs w:val="18"/>
                    </w:rPr>
                  </w:pPr>
                  <w:r>
                    <w:rPr>
                      <w:rFonts w:ascii="Arial" w:hAnsi="Arial" w:cs="Arial"/>
                      <w:color w:val="000000"/>
                      <w:sz w:val="18"/>
                      <w:szCs w:val="18"/>
                    </w:rPr>
                    <w:t>zagotavljanje nadomestne opreme ali delov v primeru okvare,</w:t>
                  </w:r>
                </w:p>
                <w:p w14:paraId="669A4BDA" w14:textId="77777777" w:rsidR="00EF6F8A" w:rsidRDefault="007853E7" w:rsidP="00801C70">
                  <w:pPr>
                    <w:numPr>
                      <w:ilvl w:val="0"/>
                      <w:numId w:val="21"/>
                    </w:numPr>
                    <w:rPr>
                      <w:rFonts w:ascii="Arial" w:hAnsi="Arial" w:cs="Arial"/>
                      <w:color w:val="000000"/>
                      <w:sz w:val="18"/>
                      <w:szCs w:val="18"/>
                    </w:rPr>
                  </w:pPr>
                  <w:r>
                    <w:rPr>
                      <w:rFonts w:ascii="Arial" w:hAnsi="Arial" w:cs="Arial"/>
                      <w:color w:val="000000"/>
                      <w:sz w:val="18"/>
                      <w:szCs w:val="18"/>
                    </w:rPr>
                    <w:t>zagotavljanje dobavljivosti nadomestnih delov za celotno predvideno življenjsko dobo sistema.</w:t>
                  </w:r>
                </w:p>
              </w:tc>
            </w:tr>
          </w:tbl>
          <w:p w14:paraId="22533D74" w14:textId="77777777" w:rsidR="00EF6F8A" w:rsidRDefault="007853E7">
            <w:pPr>
              <w:spacing w:before="225" w:after="225"/>
              <w:jc w:val="both"/>
            </w:pPr>
            <w:r>
              <w:rPr>
                <w:rFonts w:ascii="Arial" w:hAnsi="Arial" w:cs="Arial"/>
                <w:color w:val="000000"/>
                <w:sz w:val="18"/>
                <w:szCs w:val="18"/>
              </w:rPr>
              <w:t>Servisiranje strojne opreme, ki jo proizvaja in/ali dobavi izvajalec. Dela morajo biti izvajana tako, da ne motijo izvajanja zdravstvene ali oskrbovalne dejavnosti.</w:t>
            </w:r>
          </w:p>
          <w:p w14:paraId="6E69522C" w14:textId="77777777" w:rsidR="00EF6F8A" w:rsidRDefault="007853E7">
            <w:pPr>
              <w:spacing w:before="225" w:after="225"/>
              <w:jc w:val="both"/>
            </w:pPr>
            <w:r>
              <w:rPr>
                <w:rFonts w:ascii="Arial" w:hAnsi="Arial" w:cs="Arial"/>
                <w:color w:val="000000"/>
                <w:sz w:val="18"/>
                <w:szCs w:val="18"/>
              </w:rPr>
              <w:t>Vzdrževanje in servisiranje strojne opreme zajema zamenjavo ali popravila montirane strojne opreme (krmilniki, čitalci, ….). Ponudnik mora zagotavljati nadomestne dele najmanj 10 let po prevzemu sistema v uporabo.</w:t>
            </w:r>
          </w:p>
          <w:p w14:paraId="59824351" w14:textId="77777777" w:rsidR="00EF6F8A" w:rsidRDefault="007853E7">
            <w:pPr>
              <w:spacing w:before="225" w:after="225"/>
              <w:jc w:val="both"/>
            </w:pPr>
            <w:r>
              <w:rPr>
                <w:rFonts w:ascii="Arial" w:hAnsi="Arial" w:cs="Arial"/>
                <w:color w:val="000000"/>
                <w:sz w:val="18"/>
                <w:szCs w:val="18"/>
              </w:rPr>
              <w:t>Izvajalec mora zagotavljati servisno službo, ki sprejema obvestila o napakah pri delovanju strojne opreme tudi izven rednega delovnega časa izvajalca (24/7).</w:t>
            </w:r>
          </w:p>
          <w:p w14:paraId="755D5277" w14:textId="507A27AA" w:rsidR="00EF6F8A" w:rsidRDefault="007853E7">
            <w:pPr>
              <w:spacing w:before="225" w:after="225"/>
              <w:jc w:val="both"/>
            </w:pPr>
            <w:r>
              <w:rPr>
                <w:rFonts w:ascii="Arial" w:hAnsi="Arial" w:cs="Arial"/>
                <w:color w:val="000000"/>
                <w:sz w:val="18"/>
                <w:szCs w:val="18"/>
              </w:rPr>
              <w:t>Za vse novo vgrajene dele velja garancijska doba najmanj 12 mesecev.</w:t>
            </w:r>
          </w:p>
          <w:p w14:paraId="1831897B" w14:textId="07E17D11" w:rsidR="00EF6F8A" w:rsidRDefault="007853E7">
            <w:pPr>
              <w:spacing w:before="225" w:after="225"/>
              <w:jc w:val="both"/>
            </w:pPr>
            <w:r>
              <w:rPr>
                <w:rFonts w:ascii="Arial" w:hAnsi="Arial" w:cs="Arial"/>
                <w:color w:val="000000"/>
                <w:sz w:val="18"/>
                <w:szCs w:val="18"/>
              </w:rPr>
              <w:t xml:space="preserve">Delavci </w:t>
            </w:r>
            <w:r w:rsidR="00E12DF1">
              <w:rPr>
                <w:rFonts w:ascii="Arial" w:hAnsi="Arial" w:cs="Arial"/>
                <w:color w:val="000000"/>
                <w:sz w:val="18"/>
                <w:szCs w:val="18"/>
              </w:rPr>
              <w:t xml:space="preserve">izbranega </w:t>
            </w:r>
            <w:r>
              <w:rPr>
                <w:rFonts w:ascii="Arial" w:hAnsi="Arial" w:cs="Arial"/>
                <w:color w:val="000000"/>
                <w:sz w:val="18"/>
                <w:szCs w:val="18"/>
              </w:rPr>
              <w:t>izvajalca bodo morali o svojem prihodu v prostore naročnika, opravljenem servisiranju in odhodu obveščati odgovornega (pooblaščenega) delavca naročnika.</w:t>
            </w:r>
          </w:p>
        </w:tc>
      </w:tr>
      <w:tr w:rsidR="00EF6F8A" w14:paraId="1B0A6088" w14:textId="77777777">
        <w:tc>
          <w:tcPr>
            <w:tcW w:w="0" w:type="auto"/>
            <w:tcMar>
              <w:top w:w="0" w:type="auto"/>
              <w:bottom w:w="0" w:type="auto"/>
            </w:tcMar>
          </w:tcPr>
          <w:p w14:paraId="46661924" w14:textId="77777777" w:rsidR="00EF6F8A" w:rsidRPr="009932BE" w:rsidRDefault="007853E7">
            <w:pPr>
              <w:spacing w:before="225" w:after="225"/>
              <w:jc w:val="both"/>
            </w:pPr>
            <w:r w:rsidRPr="009932BE">
              <w:rPr>
                <w:rFonts w:ascii="Arial" w:hAnsi="Arial" w:cs="Arial"/>
                <w:color w:val="000000"/>
                <w:sz w:val="18"/>
                <w:szCs w:val="18"/>
                <w:u w:val="single"/>
              </w:rPr>
              <w:t>PREVENTIVNO VZDRŽEVANJE PO IZTEKU GARANCIJSKEGA ROKA </w:t>
            </w:r>
          </w:p>
          <w:p w14:paraId="55DF429C" w14:textId="77777777" w:rsidR="00EF6F8A" w:rsidRPr="009932BE" w:rsidRDefault="007853E7">
            <w:pPr>
              <w:spacing w:before="225" w:after="225"/>
              <w:jc w:val="both"/>
            </w:pPr>
            <w:r w:rsidRPr="009932BE">
              <w:rPr>
                <w:rFonts w:ascii="Arial" w:hAnsi="Arial" w:cs="Arial"/>
                <w:color w:val="000000"/>
                <w:sz w:val="18"/>
                <w:szCs w:val="18"/>
              </w:rPr>
              <w:t>Izvajalec bo moral v času po izteku garancijske dobe zagotavljati preventivno vzdrževanje opreme </w:t>
            </w:r>
            <w:r w:rsidRPr="009932BE">
              <w:rPr>
                <w:rFonts w:ascii="Arial" w:hAnsi="Arial" w:cs="Arial"/>
                <w:b/>
                <w:bCs/>
                <w:color w:val="000000"/>
                <w:sz w:val="18"/>
                <w:szCs w:val="18"/>
                <w:u w:val="single"/>
              </w:rPr>
              <w:t>na stroške naročnika</w:t>
            </w:r>
            <w:r w:rsidRPr="009932BE">
              <w:rPr>
                <w:rFonts w:ascii="Arial" w:hAnsi="Arial" w:cs="Arial"/>
                <w:color w:val="000000"/>
                <w:sz w:val="18"/>
                <w:szCs w:val="18"/>
                <w:u w:val="single"/>
              </w:rPr>
              <w:t>.</w:t>
            </w:r>
          </w:p>
          <w:p w14:paraId="710B2DEA" w14:textId="77777777" w:rsidR="00EF6F8A" w:rsidRPr="009932BE" w:rsidRDefault="007853E7">
            <w:pPr>
              <w:spacing w:before="225" w:after="225"/>
              <w:jc w:val="both"/>
            </w:pPr>
            <w:r w:rsidRPr="009932BE">
              <w:rPr>
                <w:rFonts w:ascii="Arial" w:hAnsi="Arial" w:cs="Arial"/>
                <w:color w:val="000000"/>
                <w:sz w:val="18"/>
                <w:szCs w:val="18"/>
              </w:rPr>
              <w:lastRenderedPageBreak/>
              <w:t>Pri tem bo moral zagotavljati:</w:t>
            </w:r>
          </w:p>
          <w:tbl>
            <w:tblPr>
              <w:tblStyle w:val="NormalTablePHPDOCX"/>
              <w:tblW w:w="0" w:type="auto"/>
              <w:tblLook w:val="04A0" w:firstRow="1" w:lastRow="0" w:firstColumn="1" w:lastColumn="0" w:noHBand="0" w:noVBand="1"/>
            </w:tblPr>
            <w:tblGrid>
              <w:gridCol w:w="8746"/>
            </w:tblGrid>
            <w:tr w:rsidR="00EF6F8A" w:rsidRPr="009932BE" w14:paraId="162EC80F" w14:textId="77777777">
              <w:tc>
                <w:tcPr>
                  <w:tcW w:w="0" w:type="auto"/>
                  <w:tcMar>
                    <w:top w:w="0" w:type="auto"/>
                    <w:bottom w:w="0" w:type="auto"/>
                  </w:tcMar>
                </w:tcPr>
                <w:p w14:paraId="54ED62A4" w14:textId="77777777" w:rsidR="00EF6F8A" w:rsidRPr="009932BE" w:rsidRDefault="007853E7" w:rsidP="00801C70">
                  <w:pPr>
                    <w:numPr>
                      <w:ilvl w:val="0"/>
                      <w:numId w:val="22"/>
                    </w:numPr>
                    <w:rPr>
                      <w:rFonts w:ascii="Arial" w:hAnsi="Arial" w:cs="Arial"/>
                      <w:color w:val="000000"/>
                      <w:sz w:val="18"/>
                      <w:szCs w:val="18"/>
                    </w:rPr>
                  </w:pPr>
                  <w:r w:rsidRPr="009932BE">
                    <w:rPr>
                      <w:rFonts w:ascii="Arial" w:hAnsi="Arial" w:cs="Arial"/>
                      <w:color w:val="000000"/>
                      <w:sz w:val="18"/>
                      <w:szCs w:val="18"/>
                    </w:rPr>
                    <w:t>Servisiranje dobavljenega blaga (servis in originalne rez. dele) pri s strani proizvajalca pooblaščenem in usposobljenem serviserju iz RS </w:t>
                  </w:r>
                </w:p>
                <w:p w14:paraId="31EE1881" w14:textId="77777777" w:rsidR="00EF6F8A" w:rsidRPr="009932BE" w:rsidRDefault="007853E7" w:rsidP="00801C70">
                  <w:pPr>
                    <w:numPr>
                      <w:ilvl w:val="0"/>
                      <w:numId w:val="22"/>
                    </w:numPr>
                    <w:rPr>
                      <w:rFonts w:ascii="Arial" w:hAnsi="Arial" w:cs="Arial"/>
                      <w:color w:val="000000"/>
                      <w:sz w:val="18"/>
                      <w:szCs w:val="18"/>
                    </w:rPr>
                  </w:pPr>
                  <w:r w:rsidRPr="009932BE">
                    <w:rPr>
                      <w:rFonts w:ascii="Arial" w:hAnsi="Arial" w:cs="Arial"/>
                      <w:color w:val="000000"/>
                      <w:sz w:val="18"/>
                      <w:szCs w:val="18"/>
                    </w:rPr>
                    <w:t>Odzivni čas v primeru preventivnega vzdrževanja po navodilu proizvajalca opreme največ 1 mesec po prejemu obvestila naročnika.</w:t>
                  </w:r>
                </w:p>
              </w:tc>
            </w:tr>
          </w:tbl>
          <w:p w14:paraId="56C766EB" w14:textId="7E030DCE" w:rsidR="00EF6F8A" w:rsidRPr="009932BE" w:rsidRDefault="001D20F3">
            <w:pPr>
              <w:spacing w:before="225" w:after="225"/>
              <w:jc w:val="both"/>
            </w:pPr>
            <w:r w:rsidRPr="009932BE">
              <w:rPr>
                <w:rFonts w:ascii="Arial" w:hAnsi="Arial" w:cs="Arial"/>
                <w:color w:val="000000"/>
                <w:sz w:val="18"/>
                <w:szCs w:val="18"/>
              </w:rPr>
              <w:t>P</w:t>
            </w:r>
            <w:r w:rsidR="007853E7" w:rsidRPr="009932BE">
              <w:rPr>
                <w:rFonts w:ascii="Arial" w:hAnsi="Arial" w:cs="Arial"/>
                <w:color w:val="000000"/>
                <w:sz w:val="18"/>
                <w:szCs w:val="18"/>
              </w:rPr>
              <w:t>reventivno vzdrževanje mora zajemati vsa potrebna dela, predpisana od proizvajalca ponujene opreme, kot npr: pregled sistema, čiščenje in vsa ostala potrebna dela za nemoteno delovanje ponujene opreme v skladu z navodili proizvajalca opreme.</w:t>
            </w:r>
          </w:p>
          <w:p w14:paraId="3AC43A2F" w14:textId="77777777" w:rsidR="00EF6F8A" w:rsidRPr="009932BE" w:rsidRDefault="007853E7">
            <w:pPr>
              <w:spacing w:before="225" w:after="225"/>
              <w:jc w:val="both"/>
            </w:pPr>
            <w:r w:rsidRPr="009932BE">
              <w:rPr>
                <w:rFonts w:ascii="Arial" w:hAnsi="Arial" w:cs="Arial"/>
                <w:color w:val="000000"/>
                <w:sz w:val="18"/>
                <w:szCs w:val="18"/>
              </w:rPr>
              <w:t>Izvajanje storitev </w:t>
            </w:r>
            <w:r w:rsidRPr="009932BE">
              <w:rPr>
                <w:rFonts w:ascii="Arial" w:hAnsi="Arial" w:cs="Arial"/>
                <w:b/>
                <w:bCs/>
                <w:color w:val="000000"/>
                <w:sz w:val="18"/>
                <w:szCs w:val="18"/>
              </w:rPr>
              <w:t>preventivnega vzdrževanja</w:t>
            </w:r>
            <w:r w:rsidRPr="009932BE">
              <w:rPr>
                <w:rFonts w:ascii="Arial" w:hAnsi="Arial" w:cs="Arial"/>
                <w:color w:val="000000"/>
                <w:sz w:val="18"/>
                <w:szCs w:val="18"/>
              </w:rPr>
              <w:t> obsega redne preventivne servise naprav, in sicer po specifikaciji proizvajalca. Cena rednih preventivnih servisov za vso strojno opremo sistema(kpl storitev)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14F8FDBC" w14:textId="77777777" w:rsidR="00EF6F8A" w:rsidRPr="009932BE" w:rsidRDefault="007853E7">
            <w:pPr>
              <w:spacing w:before="225" w:after="225"/>
              <w:jc w:val="both"/>
            </w:pPr>
            <w:r w:rsidRPr="009932BE">
              <w:rPr>
                <w:rFonts w:ascii="Arial" w:hAnsi="Arial" w:cs="Arial"/>
                <w:color w:val="000000"/>
                <w:sz w:val="18"/>
                <w:szCs w:val="18"/>
              </w:rPr>
              <w:t>Redni preventivni servis obsega:</w:t>
            </w:r>
          </w:p>
          <w:tbl>
            <w:tblPr>
              <w:tblStyle w:val="NormalTablePHPDOCX"/>
              <w:tblW w:w="0" w:type="auto"/>
              <w:tblLook w:val="04A0" w:firstRow="1" w:lastRow="0" w:firstColumn="1" w:lastColumn="0" w:noHBand="0" w:noVBand="1"/>
            </w:tblPr>
            <w:tblGrid>
              <w:gridCol w:w="8570"/>
            </w:tblGrid>
            <w:tr w:rsidR="00EF6F8A" w:rsidRPr="009932BE" w14:paraId="00B39328" w14:textId="77777777">
              <w:tc>
                <w:tcPr>
                  <w:tcW w:w="0" w:type="auto"/>
                  <w:tcMar>
                    <w:top w:w="0" w:type="auto"/>
                    <w:bottom w:w="0" w:type="auto"/>
                  </w:tcMar>
                </w:tcPr>
                <w:p w14:paraId="2F2AD4EA" w14:textId="77777777" w:rsidR="00EF6F8A" w:rsidRPr="009932BE" w:rsidRDefault="007853E7" w:rsidP="00801C70">
                  <w:pPr>
                    <w:numPr>
                      <w:ilvl w:val="0"/>
                      <w:numId w:val="23"/>
                    </w:numPr>
                    <w:rPr>
                      <w:rFonts w:ascii="Arial" w:hAnsi="Arial" w:cs="Arial"/>
                      <w:color w:val="000000"/>
                      <w:sz w:val="18"/>
                      <w:szCs w:val="18"/>
                    </w:rPr>
                  </w:pPr>
                  <w:r w:rsidRPr="009932BE">
                    <w:rPr>
                      <w:rFonts w:ascii="Arial" w:hAnsi="Arial" w:cs="Arial"/>
                      <w:color w:val="000000"/>
                      <w:sz w:val="18"/>
                      <w:szCs w:val="18"/>
                    </w:rPr>
                    <w:t>pregled dejanskega stanja,</w:t>
                  </w:r>
                </w:p>
                <w:p w14:paraId="1936D0A7" w14:textId="77777777" w:rsidR="00EF6F8A" w:rsidRPr="009932BE" w:rsidRDefault="007853E7" w:rsidP="00801C70">
                  <w:pPr>
                    <w:numPr>
                      <w:ilvl w:val="0"/>
                      <w:numId w:val="23"/>
                    </w:numPr>
                    <w:rPr>
                      <w:rFonts w:ascii="Arial" w:hAnsi="Arial" w:cs="Arial"/>
                      <w:color w:val="000000"/>
                      <w:sz w:val="18"/>
                      <w:szCs w:val="18"/>
                    </w:rPr>
                  </w:pPr>
                  <w:r w:rsidRPr="009932BE">
                    <w:rPr>
                      <w:rFonts w:ascii="Arial" w:hAnsi="Arial" w:cs="Arial"/>
                      <w:color w:val="000000"/>
                      <w:sz w:val="18"/>
                      <w:szCs w:val="18"/>
                    </w:rPr>
                    <w:t>zamenjava predpisanih delov,</w:t>
                  </w:r>
                </w:p>
                <w:p w14:paraId="66EF609F" w14:textId="77777777" w:rsidR="00EF6F8A" w:rsidRPr="009932BE" w:rsidRDefault="007853E7" w:rsidP="00801C70">
                  <w:pPr>
                    <w:numPr>
                      <w:ilvl w:val="0"/>
                      <w:numId w:val="23"/>
                    </w:numPr>
                    <w:rPr>
                      <w:rFonts w:ascii="Arial" w:hAnsi="Arial" w:cs="Arial"/>
                      <w:color w:val="000000"/>
                      <w:sz w:val="18"/>
                      <w:szCs w:val="18"/>
                    </w:rPr>
                  </w:pPr>
                  <w:r w:rsidRPr="009932BE">
                    <w:rPr>
                      <w:rFonts w:ascii="Arial" w:hAnsi="Arial" w:cs="Arial"/>
                      <w:color w:val="000000"/>
                      <w:sz w:val="18"/>
                      <w:szCs w:val="18"/>
                    </w:rPr>
                    <w:t>preverjanje ustreznosti po kontrolnem listu</w:t>
                  </w:r>
                </w:p>
                <w:p w14:paraId="085A9852" w14:textId="77777777" w:rsidR="00EF6F8A" w:rsidRPr="009932BE" w:rsidRDefault="007853E7" w:rsidP="00801C70">
                  <w:pPr>
                    <w:numPr>
                      <w:ilvl w:val="0"/>
                      <w:numId w:val="23"/>
                    </w:numPr>
                    <w:rPr>
                      <w:rFonts w:ascii="Arial" w:hAnsi="Arial" w:cs="Arial"/>
                      <w:color w:val="000000"/>
                      <w:sz w:val="18"/>
                      <w:szCs w:val="18"/>
                    </w:rPr>
                  </w:pPr>
                  <w:r w:rsidRPr="009932BE">
                    <w:rPr>
                      <w:rFonts w:ascii="Arial" w:hAnsi="Arial" w:cs="Arial"/>
                      <w:color w:val="000000"/>
                      <w:sz w:val="18"/>
                      <w:szCs w:val="18"/>
                    </w:rPr>
                    <w:t>izdaja pisne izjave o ustreznosti rezultatov delovanja naprave v skladu s predpisanimi normativi.</w:t>
                  </w:r>
                </w:p>
                <w:p w14:paraId="16922C20" w14:textId="77777777" w:rsidR="00EF6F8A" w:rsidRPr="009932BE" w:rsidRDefault="007853E7" w:rsidP="00801C70">
                  <w:pPr>
                    <w:numPr>
                      <w:ilvl w:val="0"/>
                      <w:numId w:val="23"/>
                    </w:numPr>
                    <w:rPr>
                      <w:rFonts w:ascii="Arial" w:hAnsi="Arial" w:cs="Arial"/>
                      <w:color w:val="000000"/>
                      <w:sz w:val="18"/>
                      <w:szCs w:val="18"/>
                    </w:rPr>
                  </w:pPr>
                  <w:r w:rsidRPr="009932BE">
                    <w:rPr>
                      <w:rFonts w:ascii="Arial" w:hAnsi="Arial" w:cs="Arial"/>
                      <w:color w:val="000000"/>
                      <w:sz w:val="18"/>
                      <w:szCs w:val="18"/>
                    </w:rPr>
                    <w:t>ostala dela po specifikaciji proizvajalca</w:t>
                  </w:r>
                </w:p>
              </w:tc>
            </w:tr>
          </w:tbl>
          <w:p w14:paraId="05532D32" w14:textId="56358228" w:rsidR="00EF6F8A" w:rsidRPr="009932BE" w:rsidRDefault="001D20F3">
            <w:pPr>
              <w:spacing w:before="225" w:after="225"/>
              <w:jc w:val="both"/>
            </w:pPr>
            <w:r w:rsidRPr="009932BE">
              <w:rPr>
                <w:rFonts w:ascii="Arial" w:hAnsi="Arial" w:cs="Arial"/>
                <w:color w:val="000000"/>
                <w:sz w:val="18"/>
                <w:szCs w:val="18"/>
              </w:rPr>
              <w:t>N</w:t>
            </w:r>
            <w:r w:rsidR="007853E7" w:rsidRPr="009932BE">
              <w:rPr>
                <w:rFonts w:ascii="Arial" w:hAnsi="Arial" w:cs="Arial"/>
                <w:color w:val="000000"/>
                <w:sz w:val="18"/>
                <w:szCs w:val="18"/>
              </w:rPr>
              <w:t>aročnik bo plačeval storitve rednih preventivnih pregledov na osnovi s strani naročnika potrjenih poročil o opravljenih storitvah in zamenjanih rezervnih delih, v roku 30 dni po prejemu posameznega računa, ki se izstavi po opravljenih storitvah.</w:t>
            </w:r>
          </w:p>
          <w:p w14:paraId="139F41A5" w14:textId="77777777" w:rsidR="00EF6F8A" w:rsidRPr="009932BE" w:rsidRDefault="007853E7">
            <w:pPr>
              <w:spacing w:before="225" w:after="225"/>
              <w:jc w:val="both"/>
              <w:rPr>
                <w:rFonts w:ascii="Arial" w:hAnsi="Arial" w:cs="Arial"/>
                <w:color w:val="000000"/>
                <w:sz w:val="18"/>
                <w:szCs w:val="18"/>
              </w:rPr>
            </w:pPr>
            <w:r w:rsidRPr="009932BE">
              <w:rPr>
                <w:rFonts w:ascii="Arial" w:hAnsi="Arial" w:cs="Arial"/>
                <w:color w:val="000000"/>
                <w:sz w:val="18"/>
                <w:szCs w:val="18"/>
              </w:rPr>
              <w:t>Naročnik dopušča, da se preventivni pregled izvaja tudi v okviru izrednega vzdrževalnega posega.</w:t>
            </w:r>
          </w:p>
          <w:p w14:paraId="62F98FB1" w14:textId="40F69F07" w:rsidR="00E12DF1" w:rsidRPr="009932BE" w:rsidRDefault="00E12DF1">
            <w:pPr>
              <w:spacing w:before="225" w:after="225"/>
              <w:jc w:val="both"/>
              <w:rPr>
                <w:rFonts w:ascii="Arial" w:eastAsia="Calibri" w:hAnsi="Arial" w:cs="Arial"/>
                <w:sz w:val="18"/>
                <w:szCs w:val="18"/>
              </w:rPr>
            </w:pPr>
            <w:r w:rsidRPr="009932BE">
              <w:rPr>
                <w:rFonts w:ascii="Arial" w:eastAsia="Calibri" w:hAnsi="Arial" w:cs="Arial"/>
                <w:sz w:val="18"/>
                <w:szCs w:val="18"/>
              </w:rPr>
              <w:t>Za vse novo vgrajene dele velja garancijska doba najmanj 12 mesecev.</w:t>
            </w:r>
          </w:p>
        </w:tc>
      </w:tr>
      <w:tr w:rsidR="00EF6F8A" w14:paraId="38DB3DC1" w14:textId="77777777">
        <w:tc>
          <w:tcPr>
            <w:tcW w:w="0" w:type="auto"/>
            <w:tcMar>
              <w:top w:w="0" w:type="auto"/>
              <w:bottom w:w="0" w:type="auto"/>
            </w:tcMar>
          </w:tcPr>
          <w:p w14:paraId="64F39F78" w14:textId="77777777" w:rsidR="00EF6F8A" w:rsidRPr="003F2BCF" w:rsidRDefault="007853E7">
            <w:pPr>
              <w:spacing w:before="225" w:after="225"/>
              <w:jc w:val="both"/>
            </w:pPr>
            <w:r w:rsidRPr="003F2BCF">
              <w:rPr>
                <w:rFonts w:ascii="Arial" w:hAnsi="Arial" w:cs="Arial"/>
                <w:color w:val="000000"/>
                <w:sz w:val="18"/>
                <w:szCs w:val="18"/>
                <w:u w:val="single"/>
              </w:rPr>
              <w:lastRenderedPageBreak/>
              <w:t>IZREDNO VZDRŽEVANJE – ODPRAVA NAPAK, OKVAR PO IZTEKU GARANCIJSKEGA ROKA</w:t>
            </w:r>
          </w:p>
          <w:p w14:paraId="71399D3A" w14:textId="77777777" w:rsidR="00EF6F8A" w:rsidRPr="003F2BCF" w:rsidRDefault="007853E7">
            <w:pPr>
              <w:spacing w:before="225" w:after="225"/>
              <w:jc w:val="both"/>
            </w:pPr>
            <w:r w:rsidRPr="003F2BCF">
              <w:rPr>
                <w:rFonts w:ascii="Arial" w:hAnsi="Arial" w:cs="Arial"/>
                <w:color w:val="000000"/>
                <w:sz w:val="18"/>
                <w:szCs w:val="18"/>
              </w:rPr>
              <w:t>Izbrani ponudnik bo moral zagotoviti servisiranje strojne opreme (servis in rez. dele) pri s strani proizvajalca pooblaščenem in usposobljenem serviserju v RS.</w:t>
            </w:r>
          </w:p>
          <w:p w14:paraId="4A51A3B8" w14:textId="77777777" w:rsidR="00EF6F8A" w:rsidRPr="003F2BCF" w:rsidRDefault="007853E7">
            <w:pPr>
              <w:spacing w:before="225" w:after="225"/>
              <w:jc w:val="both"/>
              <w:rPr>
                <w:rFonts w:ascii="Arial" w:hAnsi="Arial" w:cs="Arial"/>
                <w:color w:val="000000"/>
                <w:sz w:val="18"/>
                <w:szCs w:val="18"/>
              </w:rPr>
            </w:pPr>
            <w:r w:rsidRPr="003F2BCF">
              <w:rPr>
                <w:rFonts w:ascii="Arial" w:hAnsi="Arial" w:cs="Arial"/>
                <w:color w:val="000000"/>
                <w:sz w:val="18"/>
                <w:szCs w:val="18"/>
              </w:rPr>
              <w:t>Izredno vzdrževanje zajema zamenjavo iztrošenih, okvarjenih delov in potrošnega servisnega materiala ter vzpostavitev naprav v fazo pravilnega in brezhibnega delovanja.</w:t>
            </w:r>
          </w:p>
          <w:p w14:paraId="699EBF11" w14:textId="77777777" w:rsidR="008C408A" w:rsidRPr="003F2BCF" w:rsidRDefault="008C408A" w:rsidP="008C408A">
            <w:pPr>
              <w:spacing w:before="225" w:after="225"/>
              <w:jc w:val="both"/>
              <w:rPr>
                <w:rFonts w:ascii="Arial" w:eastAsia="Calibri" w:hAnsi="Arial" w:cs="Arial"/>
                <w:color w:val="000000"/>
                <w:sz w:val="18"/>
                <w:szCs w:val="18"/>
              </w:rPr>
            </w:pPr>
            <w:r w:rsidRPr="003F2BCF">
              <w:rPr>
                <w:rFonts w:ascii="Arial" w:eastAsia="Calibri" w:hAnsi="Arial" w:cs="Arial"/>
                <w:color w:val="000000"/>
                <w:sz w:val="18"/>
                <w:szCs w:val="18"/>
              </w:rPr>
              <w:t xml:space="preserve">Odzivni čas je čas, ki preteče od prejema naročnikovega obvestila izvajalcu o okvari opreme do trenutka, ko se izvajalec odzove in prične z iskanjem vzrokov za okvaro, in je največ  </w:t>
            </w:r>
            <w:r w:rsidRPr="003F2BCF">
              <w:rPr>
                <w:rFonts w:ascii="Arial" w:eastAsia="Calibri" w:hAnsi="Arial" w:cs="Arial"/>
                <w:b/>
                <w:bCs/>
                <w:color w:val="000000"/>
                <w:sz w:val="18"/>
                <w:szCs w:val="18"/>
                <w:u w:val="single"/>
              </w:rPr>
              <w:t xml:space="preserve">1 delovni dan </w:t>
            </w:r>
            <w:r w:rsidRPr="003F2BCF">
              <w:rPr>
                <w:rFonts w:ascii="Arial" w:eastAsia="Calibri" w:hAnsi="Arial" w:cs="Arial"/>
                <w:color w:val="000000"/>
                <w:sz w:val="18"/>
                <w:szCs w:val="18"/>
              </w:rPr>
              <w:t>ur po pisni prijavi napake, okvare s strani pooblaščene osebe naročnika.</w:t>
            </w:r>
          </w:p>
          <w:p w14:paraId="0A14DA54" w14:textId="429D5A5A" w:rsidR="008C408A" w:rsidRPr="003F2BCF" w:rsidRDefault="008C408A" w:rsidP="008C408A">
            <w:pPr>
              <w:spacing w:before="225" w:after="225"/>
              <w:jc w:val="both"/>
              <w:rPr>
                <w:rFonts w:ascii="Arial" w:eastAsia="Calibri" w:hAnsi="Arial" w:cs="Arial"/>
                <w:color w:val="000000"/>
                <w:sz w:val="18"/>
                <w:szCs w:val="18"/>
              </w:rPr>
            </w:pPr>
            <w:r w:rsidRPr="003F2BCF">
              <w:rPr>
                <w:rFonts w:ascii="Arial" w:eastAsia="Calibri" w:hAnsi="Arial" w:cs="Arial"/>
                <w:color w:val="000000"/>
                <w:sz w:val="18"/>
                <w:szCs w:val="18"/>
              </w:rPr>
              <w:t xml:space="preserve">Čas odprave napak, okvar na strojni opremi je največ  </w:t>
            </w:r>
            <w:r w:rsidR="000C4DAF" w:rsidRPr="003F2BCF">
              <w:rPr>
                <w:rFonts w:ascii="Arial" w:eastAsia="Calibri" w:hAnsi="Arial" w:cs="Arial"/>
                <w:b/>
                <w:bCs/>
                <w:color w:val="000000"/>
                <w:sz w:val="18"/>
                <w:szCs w:val="18"/>
              </w:rPr>
              <w:t>2</w:t>
            </w:r>
            <w:r w:rsidRPr="003F2BCF">
              <w:rPr>
                <w:rFonts w:ascii="Arial" w:eastAsia="Calibri" w:hAnsi="Arial" w:cs="Arial"/>
                <w:b/>
                <w:bCs/>
                <w:color w:val="000000"/>
                <w:sz w:val="18"/>
                <w:szCs w:val="18"/>
                <w:u w:val="single"/>
              </w:rPr>
              <w:t xml:space="preserve"> delovn</w:t>
            </w:r>
            <w:r w:rsidR="000C4DAF" w:rsidRPr="003F2BCF">
              <w:rPr>
                <w:rFonts w:ascii="Arial" w:eastAsia="Calibri" w:hAnsi="Arial" w:cs="Arial"/>
                <w:b/>
                <w:bCs/>
                <w:color w:val="000000"/>
                <w:sz w:val="18"/>
                <w:szCs w:val="18"/>
                <w:u w:val="single"/>
              </w:rPr>
              <w:t>a</w:t>
            </w:r>
            <w:r w:rsidRPr="003F2BCF">
              <w:rPr>
                <w:rFonts w:ascii="Arial" w:eastAsia="Calibri" w:hAnsi="Arial" w:cs="Arial"/>
                <w:b/>
                <w:bCs/>
                <w:color w:val="000000"/>
                <w:sz w:val="18"/>
                <w:szCs w:val="18"/>
                <w:u w:val="single"/>
              </w:rPr>
              <w:t xml:space="preserve"> dni</w:t>
            </w:r>
            <w:r w:rsidRPr="003F2BCF">
              <w:rPr>
                <w:rFonts w:ascii="Arial" w:eastAsia="Calibri" w:hAnsi="Arial" w:cs="Arial"/>
                <w:color w:val="000000"/>
                <w:sz w:val="18"/>
                <w:szCs w:val="18"/>
              </w:rPr>
              <w:t xml:space="preserve"> po pisni prijavi napake, okvare s strani pooblaščene osebe naročnika.</w:t>
            </w:r>
          </w:p>
          <w:p w14:paraId="3902A82E" w14:textId="77777777" w:rsidR="00EF6F8A" w:rsidRPr="003F2BCF" w:rsidRDefault="007853E7">
            <w:pPr>
              <w:spacing w:before="225" w:after="225"/>
              <w:jc w:val="both"/>
            </w:pPr>
            <w:r w:rsidRPr="003F2BCF">
              <w:rPr>
                <w:rFonts w:ascii="Arial" w:hAnsi="Arial" w:cs="Arial"/>
                <w:color w:val="000000"/>
                <w:sz w:val="18"/>
                <w:szCs w:val="18"/>
              </w:rPr>
              <w:t>Količine za  servisno in potovalno uro ter kilometrino (na predračunu) so zgolj informativne, da naročnik pridobi cene na enoto mere.</w:t>
            </w:r>
          </w:p>
          <w:p w14:paraId="35FABA7D" w14:textId="77777777" w:rsidR="00EF6F8A" w:rsidRPr="003F2BCF" w:rsidRDefault="007853E7">
            <w:pPr>
              <w:spacing w:before="225" w:after="225"/>
              <w:jc w:val="both"/>
            </w:pPr>
            <w:r w:rsidRPr="003F2BCF">
              <w:rPr>
                <w:rFonts w:ascii="Arial" w:hAnsi="Arial" w:cs="Arial"/>
                <w:color w:val="000000"/>
                <w:sz w:val="18"/>
                <w:szCs w:val="18"/>
              </w:rPr>
              <w:t>Ponudnik mora ponudbi priložiti cenik originalnih rezervnih delov za dobavljeno opremo na osnovi uradnega cenika proizvajalca opreme, za vse rezervne dele, ki presegajo znesek 500 EUR brez DDV/kos.</w:t>
            </w:r>
          </w:p>
          <w:p w14:paraId="6ED115B7" w14:textId="77777777" w:rsidR="00EF6F8A" w:rsidRPr="003F2BCF" w:rsidRDefault="007853E7">
            <w:pPr>
              <w:spacing w:before="225" w:after="225"/>
              <w:jc w:val="both"/>
            </w:pPr>
            <w:r w:rsidRPr="003F2BCF">
              <w:rPr>
                <w:rFonts w:ascii="Arial" w:hAnsi="Arial" w:cs="Arial"/>
                <w:color w:val="000000"/>
                <w:sz w:val="18"/>
                <w:szCs w:val="18"/>
              </w:rPr>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663AF22F" w14:textId="77777777" w:rsidR="00EF6F8A" w:rsidRPr="003F2BCF" w:rsidRDefault="007853E7">
            <w:pPr>
              <w:spacing w:before="225" w:after="225"/>
              <w:jc w:val="both"/>
            </w:pPr>
            <w:r w:rsidRPr="003F2BCF">
              <w:rPr>
                <w:rFonts w:ascii="Arial" w:hAnsi="Arial" w:cs="Arial"/>
                <w:color w:val="000000"/>
                <w:sz w:val="18"/>
                <w:szCs w:val="18"/>
              </w:rPr>
              <w:lastRenderedPageBreak/>
              <w:t>Izvajalec mora servisno dokumentacijo (servisne naloge, poročila in pisne  izjave o ustreznosti rezultatov delovanja servisirane naprave) vsakokrat dostaviti naročniku- odgovorni osebi naročnika za sistem.</w:t>
            </w:r>
          </w:p>
          <w:p w14:paraId="7E69D3B5" w14:textId="77777777" w:rsidR="00EF6F8A" w:rsidRPr="003F2BCF" w:rsidRDefault="007853E7">
            <w:pPr>
              <w:spacing w:before="225" w:after="225"/>
              <w:jc w:val="both"/>
            </w:pPr>
            <w:r w:rsidRPr="003F2BCF">
              <w:rPr>
                <w:rFonts w:ascii="Arial"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e-računa, ki se izstavi po opravljenih storitvah.</w:t>
            </w:r>
          </w:p>
          <w:p w14:paraId="3CEBB067" w14:textId="54C0CA92" w:rsidR="00EF6F8A" w:rsidRPr="003F2BCF" w:rsidRDefault="007853E7">
            <w:pPr>
              <w:spacing w:before="225" w:after="225"/>
              <w:jc w:val="both"/>
            </w:pPr>
            <w:r w:rsidRPr="003F2BCF">
              <w:rPr>
                <w:rFonts w:ascii="Arial" w:hAnsi="Arial" w:cs="Arial"/>
                <w:color w:val="000000"/>
                <w:sz w:val="18"/>
                <w:szCs w:val="18"/>
              </w:rPr>
              <w:t xml:space="preserve">Izvajalec mora za svoje storitve in vse novo vgrajene dele zagotavljati garancijo najmanj </w:t>
            </w:r>
            <w:r w:rsidR="00E12DF1" w:rsidRPr="003F2BCF">
              <w:rPr>
                <w:rFonts w:ascii="Arial" w:hAnsi="Arial" w:cs="Arial"/>
                <w:color w:val="000000"/>
                <w:sz w:val="18"/>
                <w:szCs w:val="18"/>
              </w:rPr>
              <w:t>12</w:t>
            </w:r>
            <w:r w:rsidRPr="003F2BCF">
              <w:rPr>
                <w:rFonts w:ascii="Arial" w:hAnsi="Arial" w:cs="Arial"/>
                <w:color w:val="000000"/>
                <w:sz w:val="18"/>
                <w:szCs w:val="18"/>
              </w:rPr>
              <w:t xml:space="preserve"> mesecev.</w:t>
            </w:r>
          </w:p>
        </w:tc>
      </w:tr>
    </w:tbl>
    <w:p w14:paraId="454C3759" w14:textId="716EBAB5" w:rsidR="009932BE" w:rsidRDefault="009932BE" w:rsidP="00E26817">
      <w:pPr>
        <w:spacing w:before="225" w:after="225"/>
        <w:jc w:val="both"/>
        <w:rPr>
          <w:rFonts w:ascii="Arial" w:hAnsi="Arial" w:cs="Arial"/>
          <w:sz w:val="18"/>
          <w:szCs w:val="18"/>
        </w:rPr>
      </w:pPr>
      <w:r>
        <w:rPr>
          <w:rFonts w:ascii="Arial" w:hAnsi="Arial" w:cs="Arial"/>
          <w:sz w:val="18"/>
          <w:szCs w:val="18"/>
        </w:rPr>
        <w:lastRenderedPageBreak/>
        <w:t>Preventivno vzdrževanje se bo obračunavalo  po vsakokrat izvedenih storitvah – po vsakokratnem izvedenem letnem preventivnem servisu strojne opreme, po ceni iz ponudbe. I</w:t>
      </w:r>
      <w:r w:rsidR="00E26817" w:rsidRPr="009932BE">
        <w:rPr>
          <w:rFonts w:ascii="Arial" w:hAnsi="Arial" w:cs="Arial"/>
          <w:sz w:val="18"/>
          <w:szCs w:val="18"/>
        </w:rPr>
        <w:t xml:space="preserve">zredno </w:t>
      </w:r>
      <w:r w:rsidR="00E26817" w:rsidRPr="001609C7">
        <w:rPr>
          <w:rFonts w:ascii="Arial" w:hAnsi="Arial" w:cs="Arial"/>
          <w:sz w:val="18"/>
          <w:szCs w:val="18"/>
        </w:rPr>
        <w:t xml:space="preserve">vzdrževanje strojne opreme se bo </w:t>
      </w:r>
      <w:r w:rsidR="00B56E80">
        <w:rPr>
          <w:rFonts w:ascii="Arial" w:hAnsi="Arial" w:cs="Arial"/>
          <w:sz w:val="18"/>
          <w:szCs w:val="18"/>
        </w:rPr>
        <w:t xml:space="preserve">obračunavalo </w:t>
      </w:r>
      <w:r w:rsidR="00E26817" w:rsidRPr="001609C7">
        <w:rPr>
          <w:rFonts w:ascii="Arial" w:hAnsi="Arial" w:cs="Arial"/>
          <w:sz w:val="18"/>
          <w:szCs w:val="18"/>
        </w:rPr>
        <w:t>po dejanskih stroških</w:t>
      </w:r>
      <w:r>
        <w:rPr>
          <w:rFonts w:ascii="Arial" w:hAnsi="Arial" w:cs="Arial"/>
          <w:sz w:val="18"/>
          <w:szCs w:val="18"/>
        </w:rPr>
        <w:t>, po cenah iz predloženega ponudbenega predračuna na Obr-1 Ponudba in ceniku rezervnih delov.</w:t>
      </w:r>
      <w:r w:rsidR="00E26817" w:rsidRPr="001609C7">
        <w:rPr>
          <w:rFonts w:ascii="Arial" w:hAnsi="Arial" w:cs="Arial"/>
          <w:sz w:val="18"/>
          <w:szCs w:val="18"/>
        </w:rPr>
        <w:t xml:space="preserve"> </w:t>
      </w:r>
    </w:p>
    <w:p w14:paraId="526655F2" w14:textId="3C528885" w:rsidR="00E26817" w:rsidRPr="001609C7" w:rsidRDefault="00E26817" w:rsidP="00E26817">
      <w:pPr>
        <w:spacing w:before="225" w:after="225"/>
        <w:jc w:val="both"/>
        <w:rPr>
          <w:rFonts w:ascii="Arial" w:hAnsi="Arial" w:cs="Arial"/>
          <w:sz w:val="18"/>
          <w:szCs w:val="18"/>
        </w:rPr>
      </w:pPr>
      <w:r w:rsidRPr="001609C7">
        <w:rPr>
          <w:rFonts w:ascii="Arial" w:hAnsi="Arial" w:cs="Arial"/>
          <w:sz w:val="18"/>
          <w:szCs w:val="18"/>
        </w:rPr>
        <w:t>Obvezna priloga vsakega računa je poročilo o izvedenih delih, potrjena s strani naročnika. Vzdrževanje strojne opreme se prične zaračunavati šele po izteku garancijskega roka.</w:t>
      </w:r>
    </w:p>
    <w:tbl>
      <w:tblPr>
        <w:tblStyle w:val="NormalTablePHPDOCX"/>
        <w:tblW w:w="0" w:type="auto"/>
        <w:tblInd w:w="108" w:type="dxa"/>
        <w:tblLook w:val="04A0" w:firstRow="1" w:lastRow="0" w:firstColumn="1" w:lastColumn="0" w:noHBand="0" w:noVBand="1"/>
      </w:tblPr>
      <w:tblGrid>
        <w:gridCol w:w="8962"/>
      </w:tblGrid>
      <w:tr w:rsidR="00EF6F8A" w14:paraId="4679B60E" w14:textId="77777777">
        <w:tc>
          <w:tcPr>
            <w:tcW w:w="0" w:type="auto"/>
            <w:tcMar>
              <w:top w:w="0" w:type="auto"/>
              <w:bottom w:w="0" w:type="auto"/>
            </w:tcMar>
          </w:tcPr>
          <w:p w14:paraId="2DF90D23" w14:textId="1D3E1835" w:rsidR="00EF6F8A" w:rsidRDefault="001B35D6">
            <w:r>
              <w:rPr>
                <w:rFonts w:ascii="Arial" w:hAnsi="Arial" w:cs="Arial"/>
                <w:b/>
                <w:bCs/>
                <w:color w:val="000000"/>
                <w:sz w:val="18"/>
                <w:szCs w:val="18"/>
                <w:u w:val="single"/>
              </w:rPr>
              <w:t>4</w:t>
            </w:r>
            <w:r w:rsidR="007853E7">
              <w:rPr>
                <w:rFonts w:ascii="Arial" w:hAnsi="Arial" w:cs="Arial"/>
                <w:b/>
                <w:bCs/>
                <w:color w:val="000000"/>
                <w:sz w:val="18"/>
                <w:szCs w:val="18"/>
                <w:u w:val="single"/>
              </w:rPr>
              <w:t>. Programska podpora uporabnikom</w:t>
            </w:r>
            <w:r w:rsidR="00E26817">
              <w:rPr>
                <w:rFonts w:ascii="Arial" w:hAnsi="Arial" w:cs="Arial"/>
                <w:b/>
                <w:bCs/>
                <w:color w:val="000000"/>
                <w:sz w:val="18"/>
                <w:szCs w:val="18"/>
                <w:u w:val="single"/>
              </w:rPr>
              <w:t xml:space="preserve"> za dobo 3 let</w:t>
            </w:r>
            <w:r w:rsidR="007853E7">
              <w:rPr>
                <w:rFonts w:ascii="Arial" w:hAnsi="Arial" w:cs="Arial"/>
                <w:b/>
                <w:bCs/>
                <w:color w:val="000000"/>
                <w:sz w:val="18"/>
                <w:szCs w:val="18"/>
                <w:u w:val="single"/>
              </w:rPr>
              <w:t>,</w:t>
            </w:r>
          </w:p>
        </w:tc>
      </w:tr>
      <w:tr w:rsidR="00EF6F8A" w14:paraId="38F24D83" w14:textId="77777777">
        <w:tc>
          <w:tcPr>
            <w:tcW w:w="0" w:type="auto"/>
            <w:tcMar>
              <w:top w:w="0" w:type="auto"/>
              <w:bottom w:w="0" w:type="auto"/>
            </w:tcMar>
          </w:tcPr>
          <w:p w14:paraId="23301D7F" w14:textId="77777777" w:rsidR="00EF6F8A" w:rsidRPr="001609C7" w:rsidRDefault="007853E7">
            <w:pPr>
              <w:spacing w:before="225" w:after="225"/>
              <w:jc w:val="both"/>
            </w:pPr>
            <w:r w:rsidRPr="001609C7">
              <w:rPr>
                <w:rFonts w:ascii="Arial" w:hAnsi="Arial" w:cs="Arial"/>
                <w:color w:val="000000"/>
                <w:sz w:val="18"/>
                <w:szCs w:val="18"/>
              </w:rPr>
              <w:t>PROGRAMSKA PODPORA UPORABNIKOM:</w:t>
            </w:r>
          </w:p>
          <w:p w14:paraId="07E848F6" w14:textId="77777777" w:rsidR="00EF6F8A" w:rsidRDefault="007853E7">
            <w:pPr>
              <w:spacing w:before="225" w:after="225"/>
              <w:jc w:val="both"/>
            </w:pPr>
            <w:r>
              <w:rPr>
                <w:rFonts w:ascii="Arial" w:hAnsi="Arial" w:cs="Arial"/>
                <w:color w:val="000000"/>
                <w:sz w:val="18"/>
                <w:szCs w:val="18"/>
              </w:rPr>
              <w:t>Izbrani ponudnik bo moral v okviru te točke zagotavljati:</w:t>
            </w:r>
          </w:p>
          <w:tbl>
            <w:tblPr>
              <w:tblStyle w:val="NormalTablePHPDOCX"/>
              <w:tblW w:w="0" w:type="auto"/>
              <w:tblLook w:val="04A0" w:firstRow="1" w:lastRow="0" w:firstColumn="1" w:lastColumn="0" w:noHBand="0" w:noVBand="1"/>
            </w:tblPr>
            <w:tblGrid>
              <w:gridCol w:w="8746"/>
            </w:tblGrid>
            <w:tr w:rsidR="00EF6F8A" w14:paraId="28D84632" w14:textId="77777777">
              <w:tc>
                <w:tcPr>
                  <w:tcW w:w="0" w:type="auto"/>
                  <w:tcMar>
                    <w:top w:w="0" w:type="auto"/>
                    <w:bottom w:w="0" w:type="auto"/>
                  </w:tcMar>
                </w:tcPr>
                <w:p w14:paraId="7543C534"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ustrezno tehnično in uporabniško dokumentacijo v slovenskem jeziku - bazo znanja (knowledge base, navodila) za samopomoč;</w:t>
                  </w:r>
                </w:p>
                <w:p w14:paraId="43F152CD"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osnovno usposabljanje skrbnikov sistema naročnika,</w:t>
                  </w:r>
                </w:p>
                <w:p w14:paraId="1C026681"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podporo in svetovanje ob uvedbi sprememb ali nadgradenj sistema.</w:t>
                  </w:r>
                </w:p>
                <w:p w14:paraId="23232926"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Sprejem in obdelavo zahtevkov (ticketing system)</w:t>
                  </w:r>
                </w:p>
                <w:p w14:paraId="16EE58D2"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Komunikacijo z uporabniki (e-pošta, telefon)</w:t>
                  </w:r>
                </w:p>
                <w:p w14:paraId="50D224BD" w14:textId="77777777" w:rsidR="00EF6F8A" w:rsidRDefault="007853E7" w:rsidP="00801C70">
                  <w:pPr>
                    <w:numPr>
                      <w:ilvl w:val="0"/>
                      <w:numId w:val="24"/>
                    </w:numPr>
                    <w:rPr>
                      <w:rFonts w:ascii="Arial" w:hAnsi="Arial" w:cs="Arial"/>
                      <w:color w:val="000000"/>
                      <w:sz w:val="18"/>
                      <w:szCs w:val="18"/>
                    </w:rPr>
                  </w:pPr>
                  <w:r>
                    <w:rPr>
                      <w:rFonts w:ascii="Arial" w:hAnsi="Arial" w:cs="Arial"/>
                      <w:color w:val="000000"/>
                      <w:sz w:val="18"/>
                      <w:szCs w:val="18"/>
                    </w:rPr>
                    <w:t>Sledenje težavam in njihovo reševanje</w:t>
                  </w:r>
                </w:p>
              </w:tc>
            </w:tr>
          </w:tbl>
          <w:p w14:paraId="4E54FE86" w14:textId="77777777" w:rsidR="00EF6F8A" w:rsidRPr="001609C7" w:rsidRDefault="007853E7">
            <w:pPr>
              <w:spacing w:before="225" w:after="225"/>
              <w:jc w:val="both"/>
              <w:rPr>
                <w:rFonts w:ascii="Arial" w:hAnsi="Arial" w:cs="Arial"/>
                <w:sz w:val="18"/>
                <w:szCs w:val="18"/>
              </w:rPr>
            </w:pPr>
            <w:r w:rsidRPr="001609C7">
              <w:rPr>
                <w:rFonts w:ascii="Arial" w:hAnsi="Arial" w:cs="Arial"/>
                <w:sz w:val="18"/>
                <w:szCs w:val="18"/>
              </w:rPr>
              <w:t>Programska podpora se bo zaračunavala mesečno v obliki mesečnega pavšala, pri čemer se e- račun izstavi do 5. v mesecu za pretekli mesec. Obvezna priloga vsakega računa je poročilo o izvedenih delih podpore v mesecu za katerega se izstavlja račun.</w:t>
            </w:r>
            <w:r w:rsidR="00E26817" w:rsidRPr="001609C7">
              <w:rPr>
                <w:rFonts w:ascii="Arial" w:hAnsi="Arial" w:cs="Arial"/>
                <w:sz w:val="18"/>
                <w:szCs w:val="18"/>
              </w:rPr>
              <w:t xml:space="preserve"> </w:t>
            </w:r>
          </w:p>
          <w:p w14:paraId="6BA52110" w14:textId="2208F22C" w:rsidR="00E26817" w:rsidRDefault="00E26817">
            <w:pPr>
              <w:spacing w:before="225" w:after="225"/>
              <w:jc w:val="both"/>
            </w:pPr>
            <w:r w:rsidRPr="001609C7">
              <w:rPr>
                <w:rFonts w:ascii="Arial" w:hAnsi="Arial" w:cs="Arial"/>
                <w:sz w:val="18"/>
                <w:szCs w:val="18"/>
              </w:rPr>
              <w:t>Podpora uporabnikom se prične zaračunavati takoj po podpisu vzdrževalne pogobe oz. od datuma uspešne primopredaje sistema.</w:t>
            </w:r>
          </w:p>
        </w:tc>
      </w:tr>
      <w:tr w:rsidR="00EF6F8A" w14:paraId="6A02607B" w14:textId="77777777">
        <w:tc>
          <w:tcPr>
            <w:tcW w:w="0" w:type="auto"/>
            <w:tcMar>
              <w:top w:w="0" w:type="auto"/>
              <w:bottom w:w="0" w:type="auto"/>
            </w:tcMar>
          </w:tcPr>
          <w:p w14:paraId="52498865" w14:textId="77777777" w:rsidR="00EF6F8A" w:rsidRDefault="007853E7">
            <w:r>
              <w:rPr>
                <w:rFonts w:ascii="Arial" w:hAnsi="Arial" w:cs="Arial"/>
                <w:b/>
                <w:bCs/>
                <w:color w:val="000000"/>
                <w:sz w:val="18"/>
                <w:szCs w:val="18"/>
              </w:rPr>
              <w:t>OPOMBA: Hramba podatkov za potrebe sistema kontrole pristopa se izvaja na strežniku naročnika. Skladno z varnostno politiko naročnika se ponudniku omogoči potrebni dostop do podatkov.</w:t>
            </w:r>
          </w:p>
        </w:tc>
      </w:tr>
    </w:tbl>
    <w:p w14:paraId="783C4E0F" w14:textId="77777777" w:rsidR="00EF6F8A" w:rsidRDefault="00EF6F8A">
      <w:pPr>
        <w:sectPr w:rsidR="00EF6F8A" w:rsidSect="00D931BF">
          <w:pgSz w:w="11906" w:h="16838"/>
          <w:pgMar w:top="1418" w:right="1418" w:bottom="1418" w:left="1418" w:header="567" w:footer="680" w:gutter="0"/>
          <w:cols w:space="708"/>
          <w:docGrid w:linePitch="360"/>
        </w:sectPr>
      </w:pPr>
    </w:p>
    <w:p w14:paraId="3C8B8D8F" w14:textId="77777777" w:rsidR="007853E7" w:rsidRPr="00A17BFF" w:rsidRDefault="007853E7" w:rsidP="00676077">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50C28762" w14:textId="77777777" w:rsidR="007853E7" w:rsidRPr="00A17BFF" w:rsidRDefault="007853E7" w:rsidP="00676077">
      <w:pPr>
        <w:pStyle w:val="Paragraf"/>
        <w:rPr>
          <w:rFonts w:ascii="Arial" w:hAnsi="Arial" w:cs="Arial"/>
        </w:rPr>
      </w:pPr>
    </w:p>
    <w:p w14:paraId="51D08BAC" w14:textId="77777777" w:rsidR="00EF6F8A" w:rsidRDefault="007853E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88B33DB" w14:textId="77777777" w:rsidR="00EF6F8A" w:rsidRDefault="007853E7">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F512164" w14:textId="77777777" w:rsidR="00EF6F8A" w:rsidRDefault="007853E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67AC216" w14:textId="77777777" w:rsidR="007853E7" w:rsidRPr="00A17BFF" w:rsidRDefault="007853E7" w:rsidP="0067607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EF6F8A" w14:paraId="713131A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7487C8" w14:textId="77777777" w:rsidR="00EF6F8A" w:rsidRDefault="007853E7">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789C990" w14:textId="77777777" w:rsidR="00EF6F8A" w:rsidRDefault="007853E7">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C068536" w14:textId="77777777" w:rsidR="00EF6F8A" w:rsidRDefault="007853E7">
            <w:pPr>
              <w:jc w:val="center"/>
            </w:pPr>
            <w:r>
              <w:rPr>
                <w:rFonts w:ascii="Arial" w:hAnsi="Arial" w:cs="Arial"/>
                <w:b/>
                <w:bCs/>
                <w:color w:val="000000"/>
                <w:position w:val="-3"/>
                <w:sz w:val="20"/>
                <w:szCs w:val="20"/>
                <w:shd w:val="clear" w:color="auto" w:fill="AAAAAA"/>
              </w:rPr>
              <w:t>Opombe</w:t>
            </w:r>
          </w:p>
        </w:tc>
      </w:tr>
      <w:tr w:rsidR="00EF6F8A" w14:paraId="626E3C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B7126" w14:textId="77777777" w:rsidR="00EF6F8A" w:rsidRDefault="007853E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07460" w14:textId="77777777" w:rsidR="00EF6F8A" w:rsidRDefault="007853E7">
            <w:r>
              <w:rPr>
                <w:rFonts w:ascii="Arial" w:hAnsi="Arial" w:cs="Arial"/>
                <w:color w:val="000000"/>
                <w:position w:val="-2"/>
                <w:sz w:val="18"/>
                <w:szCs w:val="18"/>
              </w:rPr>
              <w:t>Ponudba</w:t>
            </w:r>
          </w:p>
          <w:p w14:paraId="67BD8234"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39047E" w14:textId="77777777" w:rsidR="00EF6F8A" w:rsidRDefault="007853E7">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EF6F8A" w14:paraId="0B9BB51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0F5BE" w14:textId="77777777" w:rsidR="00EF6F8A" w:rsidRDefault="007853E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05330" w14:textId="611E73AF" w:rsidR="00EF6F8A" w:rsidRDefault="007853E7">
            <w:r>
              <w:rPr>
                <w:rFonts w:ascii="Arial" w:hAnsi="Arial" w:cs="Arial"/>
                <w:color w:val="000000"/>
                <w:position w:val="-2"/>
                <w:sz w:val="18"/>
                <w:szCs w:val="18"/>
              </w:rPr>
              <w:t xml:space="preserve">Lasten predračun ponudnika za postavko 1 z natančno specifikacijo ponujene opreme </w:t>
            </w:r>
            <w:r w:rsidR="00B56E80">
              <w:rPr>
                <w:rFonts w:ascii="Arial" w:hAnsi="Arial" w:cs="Arial"/>
                <w:color w:val="000000"/>
                <w:position w:val="-2"/>
                <w:sz w:val="18"/>
                <w:szCs w:val="18"/>
              </w:rPr>
              <w:t xml:space="preserve">(ponujeni tip/model, proizvajalec, kat.št.) </w:t>
            </w:r>
            <w:r>
              <w:rPr>
                <w:rFonts w:ascii="Arial" w:hAnsi="Arial" w:cs="Arial"/>
                <w:color w:val="000000"/>
                <w:position w:val="-2"/>
                <w:sz w:val="18"/>
                <w:szCs w:val="18"/>
              </w:rPr>
              <w:t>in storitev in razvidnimi cenami/EM</w:t>
            </w:r>
          </w:p>
          <w:p w14:paraId="02743820"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9D561" w14:textId="77777777" w:rsidR="00EF6F8A" w:rsidRDefault="007853E7">
            <w:pPr>
              <w:spacing w:before="135" w:after="135"/>
              <w:jc w:val="both"/>
              <w:textAlignment w:val="center"/>
            </w:pPr>
            <w:r>
              <w:rPr>
                <w:rFonts w:ascii="Arial" w:hAnsi="Arial" w:cs="Arial"/>
                <w:color w:val="000000"/>
                <w:position w:val="-2"/>
                <w:sz w:val="18"/>
                <w:szCs w:val="18"/>
              </w:rPr>
              <w:t>Izpolnjen, podpisan in žigosan</w:t>
            </w:r>
          </w:p>
        </w:tc>
      </w:tr>
      <w:tr w:rsidR="00EF6F8A" w14:paraId="3D280C7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F35CE" w14:textId="77777777" w:rsidR="00EF6F8A" w:rsidRDefault="007853E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002BD" w14:textId="77777777" w:rsidR="00EF6F8A" w:rsidRDefault="007853E7">
            <w:r>
              <w:rPr>
                <w:rFonts w:ascii="Arial" w:hAnsi="Arial" w:cs="Arial"/>
                <w:color w:val="000000"/>
                <w:position w:val="-2"/>
                <w:sz w:val="18"/>
                <w:szCs w:val="18"/>
              </w:rPr>
              <w:t>Krovna izjava</w:t>
            </w:r>
          </w:p>
          <w:p w14:paraId="78B603DE"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F5B8C" w14:textId="77777777" w:rsidR="00EF6F8A" w:rsidRDefault="007853E7">
            <w:pPr>
              <w:spacing w:before="135" w:after="135"/>
              <w:jc w:val="both"/>
              <w:textAlignment w:val="center"/>
            </w:pPr>
            <w:r>
              <w:rPr>
                <w:rFonts w:ascii="Arial" w:hAnsi="Arial" w:cs="Arial"/>
                <w:color w:val="000000"/>
                <w:position w:val="-2"/>
                <w:sz w:val="18"/>
                <w:szCs w:val="18"/>
              </w:rPr>
              <w:t>Izpolnjen, podpisan in žigosan.</w:t>
            </w:r>
          </w:p>
        </w:tc>
      </w:tr>
      <w:tr w:rsidR="00EF6F8A" w14:paraId="5D1A3A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2D56C" w14:textId="77777777" w:rsidR="00EF6F8A" w:rsidRDefault="007853E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25FD0" w14:textId="77777777" w:rsidR="00EF6F8A" w:rsidRDefault="007853E7">
            <w:r>
              <w:rPr>
                <w:rFonts w:ascii="Arial" w:hAnsi="Arial" w:cs="Arial"/>
                <w:color w:val="000000"/>
                <w:position w:val="-2"/>
                <w:sz w:val="18"/>
                <w:szCs w:val="18"/>
              </w:rPr>
              <w:t>Izjava o nastopu s podizvajalci</w:t>
            </w:r>
          </w:p>
          <w:p w14:paraId="32D25E4B"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831C5" w14:textId="77777777" w:rsidR="00EF6F8A" w:rsidRDefault="007853E7">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Datoteka za uvoz ESPD je priloga razpisne dokumentacije. ESPD lahko podizvajalci izpolnijo na Portalu javnih naročil.</w:t>
            </w:r>
          </w:p>
        </w:tc>
      </w:tr>
      <w:tr w:rsidR="00EF6F8A" w14:paraId="6763882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4BA8" w14:textId="77777777" w:rsidR="00EF6F8A" w:rsidRDefault="007853E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E4E6A" w14:textId="77777777" w:rsidR="00EF6F8A" w:rsidRDefault="007853E7">
            <w:r>
              <w:rPr>
                <w:rFonts w:ascii="Arial" w:hAnsi="Arial" w:cs="Arial"/>
                <w:color w:val="000000"/>
                <w:position w:val="-2"/>
                <w:sz w:val="18"/>
                <w:szCs w:val="18"/>
              </w:rPr>
              <w:t>Izjava zastopnika podizvajalca v zvezi z izpolnjevanjem obveznih pogojev za podizvajalce</w:t>
            </w:r>
          </w:p>
          <w:p w14:paraId="72F2FEF0"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2B337F" w14:textId="77777777" w:rsidR="00EF6F8A" w:rsidRDefault="007853E7">
            <w:pPr>
              <w:spacing w:before="135" w:after="135"/>
              <w:jc w:val="both"/>
              <w:textAlignment w:val="center"/>
            </w:pPr>
            <w:r>
              <w:rPr>
                <w:rFonts w:ascii="Arial" w:hAnsi="Arial" w:cs="Arial"/>
                <w:color w:val="000000"/>
                <w:position w:val="-2"/>
                <w:sz w:val="18"/>
                <w:szCs w:val="18"/>
              </w:rPr>
              <w:t>Izpolnjen, podpisan in žigosan.</w:t>
            </w:r>
          </w:p>
        </w:tc>
      </w:tr>
      <w:tr w:rsidR="00EF6F8A" w14:paraId="72C220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ADAC4" w14:textId="77777777" w:rsidR="00EF6F8A" w:rsidRDefault="007853E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577D8D" w14:textId="77777777" w:rsidR="00EF6F8A" w:rsidRDefault="007853E7">
            <w:r>
              <w:rPr>
                <w:rFonts w:ascii="Arial" w:hAnsi="Arial" w:cs="Arial"/>
                <w:color w:val="000000"/>
                <w:position w:val="-2"/>
                <w:sz w:val="18"/>
                <w:szCs w:val="18"/>
              </w:rPr>
              <w:t>Izjava podizvajalca</w:t>
            </w:r>
          </w:p>
          <w:p w14:paraId="0D7856E1"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A9A23F" w14:textId="77777777" w:rsidR="00EF6F8A" w:rsidRDefault="007853E7">
            <w:pPr>
              <w:spacing w:before="135" w:after="135"/>
              <w:jc w:val="both"/>
              <w:textAlignment w:val="center"/>
            </w:pPr>
            <w:r>
              <w:rPr>
                <w:rFonts w:ascii="Arial" w:hAnsi="Arial" w:cs="Arial"/>
                <w:color w:val="000000"/>
                <w:position w:val="-2"/>
                <w:sz w:val="18"/>
                <w:szCs w:val="18"/>
              </w:rPr>
              <w:t>Izpolnjen, podpisan in žigosan.</w:t>
            </w:r>
          </w:p>
        </w:tc>
      </w:tr>
      <w:tr w:rsidR="00EF6F8A" w14:paraId="134BD67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C8C3A" w14:textId="77777777" w:rsidR="00EF6F8A" w:rsidRDefault="007853E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C5ED2" w14:textId="77777777" w:rsidR="00EF6F8A" w:rsidRDefault="007853E7">
            <w:r>
              <w:rPr>
                <w:rFonts w:ascii="Arial" w:hAnsi="Arial" w:cs="Arial"/>
                <w:color w:val="000000"/>
                <w:position w:val="-2"/>
                <w:sz w:val="18"/>
                <w:szCs w:val="18"/>
              </w:rPr>
              <w:t>ESPD</w:t>
            </w:r>
          </w:p>
          <w:p w14:paraId="0BDE5849"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B29F" w14:textId="77777777" w:rsidR="00EF6F8A" w:rsidRDefault="007853E7">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EF6F8A" w14:paraId="10325479"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EF6F8A" w14:paraId="74E13611" w14:textId="77777777">
                    <w:tc>
                      <w:tcPr>
                        <w:tcW w:w="0" w:type="auto"/>
                        <w:tcMar>
                          <w:top w:w="0" w:type="auto"/>
                          <w:bottom w:w="0" w:type="auto"/>
                        </w:tcMar>
                      </w:tcPr>
                      <w:p w14:paraId="18EA7041" w14:textId="77777777" w:rsidR="00EF6F8A" w:rsidRDefault="00EF6F8A"/>
                    </w:tc>
                  </w:tr>
                </w:tbl>
                <w:p w14:paraId="7EE41CD0" w14:textId="77777777" w:rsidR="00EF6F8A" w:rsidRDefault="00EF6F8A"/>
              </w:tc>
            </w:tr>
          </w:tbl>
          <w:p w14:paraId="75DF51A3" w14:textId="77777777" w:rsidR="00EF6F8A" w:rsidRDefault="00EF6F8A"/>
        </w:tc>
      </w:tr>
      <w:tr w:rsidR="00EF6F8A" w14:paraId="02CA0A5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6EB38C" w14:textId="77777777" w:rsidR="00EF6F8A" w:rsidRDefault="007853E7">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ADD6C" w14:textId="77777777" w:rsidR="00EF6F8A" w:rsidRDefault="007853E7">
            <w:r>
              <w:rPr>
                <w:rFonts w:ascii="Arial" w:hAnsi="Arial" w:cs="Arial"/>
                <w:color w:val="000000"/>
                <w:position w:val="-2"/>
                <w:sz w:val="18"/>
                <w:szCs w:val="18"/>
              </w:rPr>
              <w:t>Seznam članov organov in zastopnikov gospodarskega subjekta</w:t>
            </w:r>
          </w:p>
          <w:p w14:paraId="313D50BA"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EB6E8" w14:textId="77777777" w:rsidR="00EF6F8A" w:rsidRDefault="007853E7">
            <w:pPr>
              <w:spacing w:before="135" w:after="135"/>
              <w:jc w:val="both"/>
              <w:textAlignment w:val="center"/>
            </w:pPr>
            <w:r>
              <w:rPr>
                <w:rFonts w:ascii="Arial" w:hAnsi="Arial" w:cs="Arial"/>
                <w:color w:val="000000"/>
                <w:position w:val="-2"/>
                <w:sz w:val="18"/>
                <w:szCs w:val="18"/>
              </w:rPr>
              <w:t>Izpolnjen, podpisan in žigosan. </w:t>
            </w:r>
          </w:p>
          <w:p w14:paraId="1ECB92C3" w14:textId="77777777" w:rsidR="00EF6F8A" w:rsidRDefault="007853E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EF6F8A" w14:paraId="005F4C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FAD092" w14:textId="77777777" w:rsidR="00EF6F8A" w:rsidRDefault="007853E7">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203049" w14:textId="77777777" w:rsidR="00EF6F8A" w:rsidRDefault="007853E7">
            <w:r>
              <w:rPr>
                <w:rFonts w:ascii="Arial" w:hAnsi="Arial" w:cs="Arial"/>
                <w:color w:val="000000"/>
                <w:position w:val="-2"/>
                <w:sz w:val="18"/>
                <w:szCs w:val="18"/>
              </w:rPr>
              <w:t>Skladnost ponujenega blaga in storitev z vsemi naročnikovimi strokovnimi zahtevami in vso veljavno zakonodajo, predpisi, standardi s področja predmeta naročanja</w:t>
            </w:r>
          </w:p>
          <w:p w14:paraId="6DE91052"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415A6" w14:textId="77777777" w:rsidR="00EF6F8A" w:rsidRDefault="00EF6F8A"/>
        </w:tc>
      </w:tr>
      <w:tr w:rsidR="00EF6F8A" w14:paraId="0DA2450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644AF" w14:textId="77777777" w:rsidR="00EF6F8A" w:rsidRDefault="007853E7">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5D6B3" w14:textId="77777777" w:rsidR="00EF6F8A" w:rsidRDefault="007853E7">
            <w:r>
              <w:rPr>
                <w:rFonts w:ascii="Arial" w:hAnsi="Arial" w:cs="Arial"/>
                <w:color w:val="000000"/>
                <w:position w:val="-2"/>
                <w:sz w:val="18"/>
                <w:szCs w:val="18"/>
              </w:rPr>
              <w:t>Referenčna lista gospodarskega subjekta</w:t>
            </w:r>
          </w:p>
          <w:p w14:paraId="401A732F"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1A9F7" w14:textId="77777777" w:rsidR="00EF6F8A" w:rsidRDefault="007853E7">
            <w:pPr>
              <w:spacing w:before="135" w:after="135"/>
              <w:jc w:val="both"/>
              <w:textAlignment w:val="center"/>
            </w:pPr>
            <w:r>
              <w:rPr>
                <w:rFonts w:ascii="Arial" w:hAnsi="Arial" w:cs="Arial"/>
                <w:color w:val="000000"/>
                <w:position w:val="-2"/>
                <w:sz w:val="18"/>
                <w:szCs w:val="18"/>
              </w:rPr>
              <w:t>Izpolnjen.</w:t>
            </w:r>
          </w:p>
        </w:tc>
      </w:tr>
      <w:tr w:rsidR="00EF6F8A" w14:paraId="4BE16E1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F8872" w14:textId="77777777" w:rsidR="00EF6F8A" w:rsidRDefault="007853E7">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241E7" w14:textId="77777777" w:rsidR="00EF6F8A" w:rsidRDefault="007853E7">
            <w:r>
              <w:rPr>
                <w:rFonts w:ascii="Arial" w:hAnsi="Arial" w:cs="Arial"/>
                <w:color w:val="000000"/>
                <w:position w:val="-2"/>
                <w:sz w:val="18"/>
                <w:szCs w:val="18"/>
              </w:rPr>
              <w:t>Potrdilo o dobro opravljenem delu</w:t>
            </w:r>
          </w:p>
          <w:p w14:paraId="0186EF26"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912912" w14:textId="77777777" w:rsidR="00EF6F8A" w:rsidRDefault="007853E7">
            <w:pPr>
              <w:spacing w:before="135" w:after="135"/>
              <w:jc w:val="both"/>
              <w:textAlignment w:val="center"/>
            </w:pPr>
            <w:r>
              <w:rPr>
                <w:rFonts w:ascii="Arial" w:hAnsi="Arial" w:cs="Arial"/>
                <w:color w:val="000000"/>
                <w:position w:val="-2"/>
                <w:sz w:val="18"/>
                <w:szCs w:val="18"/>
              </w:rPr>
              <w:t>Izpolnjen, potrjen s strani naročnika posla.</w:t>
            </w:r>
          </w:p>
        </w:tc>
      </w:tr>
      <w:tr w:rsidR="00EF6F8A" w14:paraId="237AA3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48F91B" w14:textId="77777777" w:rsidR="00EF6F8A" w:rsidRDefault="007853E7">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937F4" w14:textId="77777777" w:rsidR="00EF6F8A" w:rsidRDefault="007853E7">
            <w:r>
              <w:rPr>
                <w:rFonts w:ascii="Arial" w:hAnsi="Arial" w:cs="Arial"/>
                <w:color w:val="000000"/>
                <w:position w:val="-2"/>
                <w:sz w:val="18"/>
                <w:szCs w:val="18"/>
              </w:rPr>
              <w:t>Reference</w:t>
            </w:r>
          </w:p>
          <w:p w14:paraId="7F347FDA"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9C3D6" w14:textId="77777777" w:rsidR="00EF6F8A" w:rsidRDefault="00EF6F8A"/>
        </w:tc>
      </w:tr>
      <w:tr w:rsidR="00EF6F8A" w14:paraId="2B67C0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0561E" w14:textId="77777777" w:rsidR="00EF6F8A" w:rsidRDefault="007853E7">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849AC8" w14:textId="77777777" w:rsidR="00EF6F8A" w:rsidRDefault="007853E7">
            <w:r>
              <w:rPr>
                <w:rFonts w:ascii="Arial" w:hAnsi="Arial" w:cs="Arial"/>
                <w:color w:val="000000"/>
                <w:position w:val="-2"/>
                <w:sz w:val="18"/>
                <w:szCs w:val="18"/>
              </w:rPr>
              <w:t>Izjava o lastniških deležih</w:t>
            </w:r>
          </w:p>
          <w:p w14:paraId="6332DB59"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15C65E" w14:textId="77777777" w:rsidR="00EF6F8A" w:rsidRDefault="007853E7">
            <w:pPr>
              <w:spacing w:before="135" w:after="135"/>
              <w:jc w:val="both"/>
              <w:textAlignment w:val="center"/>
            </w:pPr>
            <w:r>
              <w:rPr>
                <w:rFonts w:ascii="Arial" w:hAnsi="Arial" w:cs="Arial"/>
                <w:color w:val="000000"/>
                <w:position w:val="-2"/>
                <w:sz w:val="18"/>
                <w:szCs w:val="18"/>
              </w:rPr>
              <w:t>Izpolnjen, podpisan in žigosan</w:t>
            </w:r>
          </w:p>
        </w:tc>
      </w:tr>
      <w:tr w:rsidR="00EF6F8A" w14:paraId="2BEA82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6D7ED" w14:textId="77777777" w:rsidR="00EF6F8A" w:rsidRDefault="007853E7">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66AED" w14:textId="77777777" w:rsidR="00EF6F8A" w:rsidRDefault="007853E7">
            <w:r>
              <w:rPr>
                <w:rFonts w:ascii="Arial" w:hAnsi="Arial" w:cs="Arial"/>
                <w:color w:val="000000"/>
                <w:position w:val="-2"/>
                <w:sz w:val="18"/>
                <w:szCs w:val="18"/>
              </w:rPr>
              <w:t>Vzorec bančne garancije / kavcijskega zavarovanja za dobro izvedbo</w:t>
            </w:r>
          </w:p>
          <w:p w14:paraId="0AD0D90C"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357C3" w14:textId="77777777" w:rsidR="00EF6F8A" w:rsidRDefault="007853E7">
            <w:pPr>
              <w:spacing w:before="135" w:after="135"/>
              <w:jc w:val="both"/>
              <w:textAlignment w:val="center"/>
            </w:pPr>
            <w:r>
              <w:rPr>
                <w:rFonts w:ascii="Arial" w:hAnsi="Arial" w:cs="Arial"/>
                <w:color w:val="000000"/>
                <w:position w:val="-2"/>
                <w:sz w:val="18"/>
                <w:szCs w:val="18"/>
              </w:rPr>
              <w:t>Parafiran ali elektronsko podpisan.</w:t>
            </w:r>
          </w:p>
        </w:tc>
      </w:tr>
      <w:tr w:rsidR="00EF6F8A" w14:paraId="208B772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848A2" w14:textId="77777777" w:rsidR="00EF6F8A" w:rsidRDefault="007853E7">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74BB1" w14:textId="77777777" w:rsidR="00EF6F8A" w:rsidRDefault="007853E7">
            <w:r>
              <w:rPr>
                <w:rFonts w:ascii="Arial" w:hAnsi="Arial" w:cs="Arial"/>
                <w:color w:val="000000"/>
                <w:position w:val="-2"/>
                <w:sz w:val="18"/>
                <w:szCs w:val="18"/>
              </w:rPr>
              <w:t>Vzorec bančne garancije / kavcijskega zavarovanja za dobro izvedbo</w:t>
            </w:r>
          </w:p>
          <w:p w14:paraId="658F7ACC"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6D879" w14:textId="77777777" w:rsidR="00EF6F8A" w:rsidRDefault="007853E7">
            <w:pPr>
              <w:spacing w:before="135" w:after="135"/>
              <w:jc w:val="both"/>
              <w:textAlignment w:val="center"/>
            </w:pPr>
            <w:r>
              <w:rPr>
                <w:rFonts w:ascii="Arial" w:hAnsi="Arial" w:cs="Arial"/>
                <w:color w:val="000000"/>
                <w:position w:val="-2"/>
                <w:sz w:val="18"/>
                <w:szCs w:val="18"/>
              </w:rPr>
              <w:t>Parafiran ali elektronsko podpisan.</w:t>
            </w:r>
          </w:p>
        </w:tc>
      </w:tr>
      <w:tr w:rsidR="00EF6F8A" w14:paraId="2221BBA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784F7" w14:textId="77777777" w:rsidR="00EF6F8A" w:rsidRDefault="007853E7">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B121" w14:textId="77777777" w:rsidR="00EF6F8A" w:rsidRDefault="007853E7">
            <w:r>
              <w:rPr>
                <w:rFonts w:ascii="Arial" w:hAnsi="Arial" w:cs="Arial"/>
                <w:color w:val="000000"/>
                <w:position w:val="-2"/>
                <w:sz w:val="18"/>
                <w:szCs w:val="18"/>
              </w:rPr>
              <w:t>Vzorec bančne garancije / kavcijskega zavarovanja za odpravo napak</w:t>
            </w:r>
          </w:p>
          <w:p w14:paraId="00EBF7B7"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AC7D9" w14:textId="77777777" w:rsidR="00EF6F8A" w:rsidRDefault="007853E7">
            <w:pPr>
              <w:spacing w:before="135" w:after="135"/>
              <w:jc w:val="both"/>
              <w:textAlignment w:val="center"/>
            </w:pPr>
            <w:r>
              <w:rPr>
                <w:rFonts w:ascii="Arial" w:hAnsi="Arial" w:cs="Arial"/>
                <w:color w:val="000000"/>
                <w:position w:val="-2"/>
                <w:sz w:val="18"/>
                <w:szCs w:val="18"/>
              </w:rPr>
              <w:t>Parafiran ali elektronsko podpisan.</w:t>
            </w:r>
          </w:p>
        </w:tc>
      </w:tr>
      <w:tr w:rsidR="00EF6F8A" w14:paraId="14BBF14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8E9BC" w14:textId="77777777" w:rsidR="00EF6F8A" w:rsidRDefault="007853E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9B92A2" w14:textId="77777777" w:rsidR="00EF6F8A" w:rsidRDefault="007853E7">
            <w:r>
              <w:rPr>
                <w:rFonts w:ascii="Arial" w:hAnsi="Arial" w:cs="Arial"/>
                <w:color w:val="000000"/>
                <w:position w:val="-2"/>
                <w:sz w:val="18"/>
                <w:szCs w:val="18"/>
              </w:rPr>
              <w:t>Vzorec pogodbe: Pogodba o dobavi.</w:t>
            </w:r>
          </w:p>
          <w:p w14:paraId="125539AF"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2971C" w14:textId="77777777" w:rsidR="00EF6F8A" w:rsidRDefault="007853E7">
            <w:pPr>
              <w:spacing w:before="135" w:after="135"/>
              <w:jc w:val="both"/>
              <w:textAlignment w:val="center"/>
            </w:pPr>
            <w:r>
              <w:rPr>
                <w:rFonts w:ascii="Arial" w:hAnsi="Arial" w:cs="Arial"/>
                <w:color w:val="000000"/>
                <w:position w:val="-2"/>
                <w:sz w:val="18"/>
                <w:szCs w:val="18"/>
              </w:rPr>
              <w:t>Podpisan (ročno ali elektronsko).</w:t>
            </w:r>
          </w:p>
        </w:tc>
      </w:tr>
      <w:tr w:rsidR="00EF6F8A" w14:paraId="12BAD4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23FE0C" w14:textId="77777777" w:rsidR="00EF6F8A" w:rsidRDefault="007853E7">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5D040" w14:textId="77777777" w:rsidR="00EF6F8A" w:rsidRDefault="007853E7">
            <w:r>
              <w:rPr>
                <w:rFonts w:ascii="Arial" w:hAnsi="Arial" w:cs="Arial"/>
                <w:color w:val="000000"/>
                <w:position w:val="-2"/>
                <w:sz w:val="18"/>
                <w:szCs w:val="18"/>
              </w:rPr>
              <w:t>Pooblastilo in potrdilo za ogled lokacije</w:t>
            </w:r>
          </w:p>
          <w:p w14:paraId="59A30270" w14:textId="77777777" w:rsidR="00EF6F8A" w:rsidRDefault="00EF6F8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15EB3" w14:textId="77777777" w:rsidR="00EF6F8A" w:rsidRDefault="007853E7">
            <w:pPr>
              <w:spacing w:before="135" w:after="135"/>
              <w:textAlignment w:val="center"/>
            </w:pPr>
            <w:r>
              <w:rPr>
                <w:rFonts w:ascii="Arial" w:hAnsi="Arial" w:cs="Arial"/>
                <w:color w:val="000000"/>
                <w:position w:val="-2"/>
                <w:sz w:val="18"/>
                <w:szCs w:val="18"/>
              </w:rPr>
              <w:t>Izpšolnjen, potrjen s strani naročnika.</w:t>
            </w:r>
          </w:p>
        </w:tc>
      </w:tr>
    </w:tbl>
    <w:p w14:paraId="2488DCB3" w14:textId="77777777" w:rsidR="00EF6F8A" w:rsidRDefault="00EF6F8A">
      <w:pPr>
        <w:sectPr w:rsidR="00EF6F8A" w:rsidSect="00D931BF">
          <w:pgSz w:w="11906" w:h="16838"/>
          <w:pgMar w:top="1418" w:right="1418" w:bottom="1418" w:left="1418" w:header="567" w:footer="680" w:gutter="0"/>
          <w:cols w:space="708"/>
          <w:docGrid w:linePitch="360"/>
        </w:sectPr>
      </w:pPr>
    </w:p>
    <w:p w14:paraId="3187981E"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w:t>
      </w:r>
    </w:p>
    <w:p w14:paraId="6A095645"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7010440" w14:textId="77777777" w:rsidR="00EF6F8A" w:rsidRDefault="007853E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PRENOVA SISTEMA KONTROLE DOSTOPA</w:t>
      </w:r>
      <w:r>
        <w:rPr>
          <w:rFonts w:ascii="Arial" w:hAnsi="Arial" w:cs="Arial"/>
          <w:color w:val="000000"/>
          <w:sz w:val="18"/>
          <w:szCs w:val="18"/>
        </w:rPr>
        <w:t>« dajemo ponudbo, kot sledi:</w:t>
      </w:r>
    </w:p>
    <w:p w14:paraId="3D0CE577" w14:textId="77777777" w:rsidR="00EF6F8A" w:rsidRDefault="007853E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926" w:type="dxa"/>
        <w:tblInd w:w="-148" w:type="dxa"/>
        <w:tblLook w:val="04A0" w:firstRow="1" w:lastRow="0" w:firstColumn="1" w:lastColumn="0" w:noHBand="0" w:noVBand="1"/>
      </w:tblPr>
      <w:tblGrid>
        <w:gridCol w:w="3261"/>
        <w:gridCol w:w="5665"/>
      </w:tblGrid>
      <w:tr w:rsidR="00EF6F8A" w14:paraId="4F4B3A7F" w14:textId="77777777" w:rsidTr="0046234F">
        <w:tc>
          <w:tcPr>
            <w:tcW w:w="326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CBEB63" w14:textId="77777777" w:rsidR="00EF6F8A" w:rsidRDefault="007853E7" w:rsidP="002151E0">
            <w:r>
              <w:rPr>
                <w:rFonts w:ascii="Arial" w:hAnsi="Arial" w:cs="Arial"/>
                <w:b/>
                <w:bCs/>
                <w:color w:val="000000"/>
                <w:position w:val="-2"/>
                <w:sz w:val="18"/>
                <w:szCs w:val="18"/>
                <w:shd w:val="clear" w:color="auto" w:fill="CCCCCC"/>
              </w:rPr>
              <w:t>NAZIV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1F0AF" w14:textId="77777777" w:rsidR="00EF6F8A" w:rsidRDefault="007853E7">
            <w:r>
              <w:rPr>
                <w:rFonts w:ascii="Arial" w:hAnsi="Arial" w:cs="Arial"/>
                <w:color w:val="000000"/>
                <w:position w:val="-2"/>
                <w:sz w:val="18"/>
                <w:szCs w:val="18"/>
              </w:rPr>
              <w:t> </w:t>
            </w:r>
          </w:p>
        </w:tc>
      </w:tr>
      <w:tr w:rsidR="00EF6F8A" w14:paraId="2F35148B" w14:textId="77777777" w:rsidTr="0046234F">
        <w:tc>
          <w:tcPr>
            <w:tcW w:w="326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FFA93" w14:textId="77777777" w:rsidR="00EF6F8A" w:rsidRDefault="007853E7" w:rsidP="002151E0">
            <w:r>
              <w:rPr>
                <w:rFonts w:ascii="Arial" w:hAnsi="Arial" w:cs="Arial"/>
                <w:b/>
                <w:bCs/>
                <w:color w:val="000000"/>
                <w:position w:val="-2"/>
                <w:sz w:val="18"/>
                <w:szCs w:val="18"/>
                <w:shd w:val="clear" w:color="auto" w:fill="CCCCCC"/>
              </w:rPr>
              <w:t>NASLOV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C841D" w14:textId="77777777" w:rsidR="00EF6F8A" w:rsidRDefault="007853E7">
            <w:r>
              <w:rPr>
                <w:rFonts w:ascii="Arial" w:hAnsi="Arial" w:cs="Arial"/>
                <w:color w:val="000000"/>
                <w:position w:val="-2"/>
                <w:sz w:val="18"/>
                <w:szCs w:val="18"/>
              </w:rPr>
              <w:t> </w:t>
            </w:r>
          </w:p>
        </w:tc>
      </w:tr>
      <w:tr w:rsidR="00EF6F8A" w14:paraId="585F6B37" w14:textId="77777777" w:rsidTr="0046234F">
        <w:tc>
          <w:tcPr>
            <w:tcW w:w="326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61E154" w14:textId="1314C2C8" w:rsidR="00EF6F8A" w:rsidRPr="002151E0" w:rsidRDefault="007853E7" w:rsidP="002151E0">
            <w:pPr>
              <w:rPr>
                <w:sz w:val="16"/>
                <w:szCs w:val="16"/>
              </w:rPr>
            </w:pPr>
            <w:r w:rsidRPr="002151E0">
              <w:rPr>
                <w:rFonts w:ascii="Arial" w:hAnsi="Arial" w:cs="Arial"/>
                <w:color w:val="000000"/>
                <w:position w:val="-2"/>
                <w:sz w:val="16"/>
                <w:szCs w:val="16"/>
                <w:shd w:val="clear" w:color="auto" w:fill="CCCCCC"/>
              </w:rPr>
              <w:t>SPLOŠNI EL</w:t>
            </w:r>
            <w:r w:rsidR="0046234F">
              <w:rPr>
                <w:rFonts w:ascii="Arial" w:hAnsi="Arial" w:cs="Arial"/>
                <w:color w:val="000000"/>
                <w:position w:val="-2"/>
                <w:sz w:val="16"/>
                <w:szCs w:val="16"/>
                <w:shd w:val="clear" w:color="auto" w:fill="CCCCCC"/>
              </w:rPr>
              <w:t>.</w:t>
            </w:r>
            <w:r w:rsidRPr="002151E0">
              <w:rPr>
                <w:rFonts w:ascii="Arial" w:hAnsi="Arial" w:cs="Arial"/>
                <w:color w:val="000000"/>
                <w:position w:val="-2"/>
                <w:sz w:val="16"/>
                <w:szCs w:val="16"/>
                <w:shd w:val="clear" w:color="auto" w:fill="CCCCCC"/>
              </w:rPr>
              <w:t xml:space="preserve"> NASLOV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E1C46" w14:textId="77777777" w:rsidR="00EF6F8A" w:rsidRDefault="007853E7">
            <w:r>
              <w:rPr>
                <w:rFonts w:ascii="Arial" w:hAnsi="Arial" w:cs="Arial"/>
                <w:color w:val="000000"/>
                <w:position w:val="-2"/>
                <w:sz w:val="18"/>
                <w:szCs w:val="18"/>
              </w:rPr>
              <w:t> </w:t>
            </w:r>
          </w:p>
        </w:tc>
      </w:tr>
      <w:tr w:rsidR="00EF6F8A" w14:paraId="79C722DB" w14:textId="77777777" w:rsidTr="0046234F">
        <w:tc>
          <w:tcPr>
            <w:tcW w:w="326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A10940" w14:textId="26B3D13E" w:rsidR="00EF6F8A" w:rsidRPr="002151E0" w:rsidRDefault="007853E7" w:rsidP="0046234F">
            <w:pPr>
              <w:rPr>
                <w:sz w:val="16"/>
                <w:szCs w:val="16"/>
              </w:rPr>
            </w:pPr>
            <w:r w:rsidRPr="002151E0">
              <w:rPr>
                <w:rFonts w:ascii="Arial" w:hAnsi="Arial" w:cs="Arial"/>
                <w:color w:val="000000"/>
                <w:position w:val="-2"/>
                <w:sz w:val="16"/>
                <w:szCs w:val="16"/>
                <w:shd w:val="clear" w:color="auto" w:fill="CCCCCC"/>
              </w:rPr>
              <w:t>SPLOŠNA TEL</w:t>
            </w:r>
            <w:r w:rsidR="0046234F">
              <w:rPr>
                <w:rFonts w:ascii="Arial" w:hAnsi="Arial" w:cs="Arial"/>
                <w:color w:val="000000"/>
                <w:position w:val="-2"/>
                <w:sz w:val="16"/>
                <w:szCs w:val="16"/>
                <w:shd w:val="clear" w:color="auto" w:fill="CCCCCC"/>
              </w:rPr>
              <w:t>.</w:t>
            </w:r>
            <w:r w:rsidRPr="002151E0">
              <w:rPr>
                <w:rFonts w:ascii="Arial" w:hAnsi="Arial" w:cs="Arial"/>
                <w:color w:val="000000"/>
                <w:position w:val="-2"/>
                <w:sz w:val="16"/>
                <w:szCs w:val="16"/>
                <w:shd w:val="clear" w:color="auto" w:fill="CCCCCC"/>
              </w:rPr>
              <w:t>ŠT</w:t>
            </w:r>
            <w:r w:rsidR="0046234F">
              <w:rPr>
                <w:rFonts w:ascii="Arial" w:hAnsi="Arial" w:cs="Arial"/>
                <w:color w:val="000000"/>
                <w:position w:val="-2"/>
                <w:sz w:val="16"/>
                <w:szCs w:val="16"/>
                <w:shd w:val="clear" w:color="auto" w:fill="CCCCCC"/>
              </w:rPr>
              <w:t>.</w:t>
            </w:r>
            <w:r w:rsidRPr="002151E0">
              <w:rPr>
                <w:rFonts w:ascii="Arial" w:hAnsi="Arial" w:cs="Arial"/>
                <w:color w:val="000000"/>
                <w:position w:val="-2"/>
                <w:sz w:val="16"/>
                <w:szCs w:val="16"/>
                <w:shd w:val="clear" w:color="auto" w:fill="CCCCCC"/>
              </w:rPr>
              <w:t xml:space="preserve"> PONUDNIKA:*</w:t>
            </w:r>
          </w:p>
        </w:tc>
        <w:tc>
          <w:tcPr>
            <w:tcW w:w="566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CC826" w14:textId="77777777" w:rsidR="00EF6F8A" w:rsidRDefault="007853E7" w:rsidP="0046234F">
            <w:r>
              <w:rPr>
                <w:rFonts w:ascii="Arial" w:hAnsi="Arial" w:cs="Arial"/>
                <w:color w:val="000000"/>
                <w:position w:val="-2"/>
                <w:sz w:val="18"/>
                <w:szCs w:val="18"/>
              </w:rPr>
              <w:t> </w:t>
            </w:r>
          </w:p>
        </w:tc>
      </w:tr>
    </w:tbl>
    <w:p w14:paraId="67912F95" w14:textId="77777777" w:rsidR="00EF6F8A" w:rsidRPr="0046234F" w:rsidRDefault="007853E7" w:rsidP="0046234F">
      <w:pPr>
        <w:spacing w:after="0" w:line="240" w:lineRule="auto"/>
        <w:rPr>
          <w:sz w:val="20"/>
          <w:szCs w:val="20"/>
        </w:rPr>
      </w:pPr>
      <w:r w:rsidRPr="0046234F">
        <w:rPr>
          <w:rFonts w:ascii="Arial" w:hAnsi="Arial" w:cs="Arial"/>
          <w:i/>
          <w:iCs/>
          <w:color w:val="000000"/>
          <w:sz w:val="16"/>
          <w:szCs w:val="16"/>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47DB4311" w14:textId="77777777" w:rsidR="00EF6F8A" w:rsidRDefault="007853E7">
      <w:pPr>
        <w:spacing w:before="225" w:after="225" w:line="240" w:lineRule="auto"/>
      </w:pPr>
      <w:r>
        <w:rPr>
          <w:rFonts w:ascii="Arial" w:hAnsi="Arial" w:cs="Arial"/>
          <w:color w:val="000000"/>
          <w:sz w:val="18"/>
          <w:szCs w:val="18"/>
        </w:rPr>
        <w:t>Ponudbo oddajamo (ustrezno označite):</w:t>
      </w:r>
    </w:p>
    <w:p w14:paraId="41A8B825" w14:textId="77777777" w:rsidR="00EF6F8A" w:rsidRDefault="007853E7" w:rsidP="007C0F07">
      <w:pPr>
        <w:spacing w:after="0" w:line="240" w:lineRule="auto"/>
      </w:pPr>
      <w:r>
        <w:fldChar w:fldCharType="begin">
          <w:ffData>
            <w:name w:val="cbox169f1e9508b931"/>
            <w:enabled/>
            <w:calcOnExit w:val="0"/>
            <w:checkBox>
              <w:sizeAuto/>
              <w:default w:val="0"/>
            </w:checkBox>
          </w:ffData>
        </w:fldChar>
      </w:r>
      <w:bookmarkStart w:id="0" w:name="cbox169f1e9508b931"/>
      <w:r>
        <w:instrText xml:space="preserve"> FORMCHECKBOX </w:instrText>
      </w:r>
      <w:r>
        <w:fldChar w:fldCharType="separate"/>
      </w:r>
      <w:r>
        <w:fldChar w:fldCharType="end"/>
      </w:r>
      <w:bookmarkEnd w:id="0"/>
      <w:r>
        <w:rPr>
          <w:rFonts w:ascii="Arial" w:hAnsi="Arial" w:cs="Arial"/>
          <w:color w:val="000000"/>
          <w:sz w:val="18"/>
          <w:szCs w:val="18"/>
        </w:rPr>
        <w:t> samostojno</w:t>
      </w:r>
    </w:p>
    <w:p w14:paraId="00AD3C89" w14:textId="77777777" w:rsidR="00EF6F8A" w:rsidRDefault="007853E7" w:rsidP="007C0F07">
      <w:pPr>
        <w:spacing w:after="0" w:line="240" w:lineRule="auto"/>
      </w:pPr>
      <w:r>
        <w:fldChar w:fldCharType="begin">
          <w:ffData>
            <w:name w:val="cbox169f1e9508bb37"/>
            <w:enabled/>
            <w:calcOnExit w:val="0"/>
            <w:checkBox>
              <w:sizeAuto/>
              <w:default w:val="0"/>
            </w:checkBox>
          </w:ffData>
        </w:fldChar>
      </w:r>
      <w:bookmarkStart w:id="1" w:name="cbox169f1e9508bb37"/>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0F80620" w14:textId="77777777" w:rsidR="00EF6F8A" w:rsidRDefault="007853E7" w:rsidP="007C0F07">
      <w:pPr>
        <w:spacing w:after="0" w:line="240" w:lineRule="auto"/>
      </w:pPr>
      <w:r>
        <w:fldChar w:fldCharType="begin">
          <w:ffData>
            <w:name w:val="cbox169f1e9508bd32"/>
            <w:enabled/>
            <w:calcOnExit w:val="0"/>
            <w:checkBox>
              <w:sizeAuto/>
              <w:default w:val="0"/>
            </w:checkBox>
          </w:ffData>
        </w:fldChar>
      </w:r>
      <w:bookmarkStart w:id="2" w:name="cbox169f1e9508bd3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60FAF81" w14:textId="77777777" w:rsidR="00EF6F8A" w:rsidRDefault="007853E7" w:rsidP="007C0F07">
      <w:pPr>
        <w:spacing w:after="0" w:line="240" w:lineRule="auto"/>
      </w:pPr>
      <w:r>
        <w:fldChar w:fldCharType="begin">
          <w:ffData>
            <w:name w:val="cbox169f1e9508bf31"/>
            <w:enabled/>
            <w:calcOnExit w:val="0"/>
            <w:checkBox>
              <w:sizeAuto/>
              <w:default w:val="0"/>
            </w:checkBox>
          </w:ffData>
        </w:fldChar>
      </w:r>
      <w:bookmarkStart w:id="3" w:name="cbox169f1e9508bf31"/>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905D490" w14:textId="77777777" w:rsidR="0046234F" w:rsidRDefault="007853E7" w:rsidP="0046234F">
      <w:pPr>
        <w:spacing w:after="0" w:line="240" w:lineRule="auto"/>
        <w:rPr>
          <w:rFonts w:ascii="Arial" w:hAnsi="Arial" w:cs="Arial"/>
          <w:color w:val="000000"/>
          <w:sz w:val="18"/>
          <w:szCs w:val="18"/>
        </w:rPr>
      </w:pPr>
      <w:r>
        <w:rPr>
          <w:rFonts w:ascii="Arial" w:hAnsi="Arial" w:cs="Arial"/>
          <w:color w:val="000000"/>
          <w:sz w:val="18"/>
          <w:szCs w:val="18"/>
        </w:rPr>
        <w:t> </w:t>
      </w:r>
    </w:p>
    <w:p w14:paraId="72CC977A" w14:textId="0387BA61" w:rsidR="00EF6F8A" w:rsidRDefault="007853E7" w:rsidP="0046234F">
      <w:pPr>
        <w:spacing w:after="0" w:line="240" w:lineRule="auto"/>
      </w:pPr>
      <w:r>
        <w:rPr>
          <w:rFonts w:ascii="Arial" w:hAnsi="Arial" w:cs="Arial"/>
          <w:b/>
          <w:bCs/>
          <w:color w:val="000000"/>
          <w:sz w:val="18"/>
          <w:szCs w:val="18"/>
        </w:rPr>
        <w:t>II. Ponudbena cena</w:t>
      </w:r>
    </w:p>
    <w:p w14:paraId="5CD4B21E" w14:textId="77777777" w:rsidR="00F81EE5" w:rsidRDefault="007853E7" w:rsidP="0046234F">
      <w:pPr>
        <w:spacing w:after="0" w:line="240" w:lineRule="auto"/>
        <w:rPr>
          <w:rFonts w:ascii="Arial" w:hAnsi="Arial" w:cs="Arial"/>
          <w:color w:val="000000"/>
          <w:sz w:val="18"/>
          <w:szCs w:val="18"/>
        </w:rPr>
      </w:pPr>
      <w:r>
        <w:rPr>
          <w:rFonts w:ascii="Arial" w:hAnsi="Arial" w:cs="Arial"/>
          <w:color w:val="000000"/>
          <w:sz w:val="18"/>
          <w:szCs w:val="18"/>
        </w:rPr>
        <w:t xml:space="preserve">  </w:t>
      </w:r>
    </w:p>
    <w:tbl>
      <w:tblPr>
        <w:tblStyle w:val="NormalTablePHPDOCX"/>
        <w:tblW w:w="5353" w:type="pct"/>
        <w:tblInd w:w="-148" w:type="dxa"/>
        <w:tblLook w:val="04A0" w:firstRow="1" w:lastRow="0" w:firstColumn="1" w:lastColumn="0" w:noHBand="0" w:noVBand="1"/>
      </w:tblPr>
      <w:tblGrid>
        <w:gridCol w:w="4338"/>
        <w:gridCol w:w="497"/>
        <w:gridCol w:w="665"/>
        <w:gridCol w:w="57"/>
        <w:gridCol w:w="927"/>
        <w:gridCol w:w="1498"/>
        <w:gridCol w:w="654"/>
        <w:gridCol w:w="1063"/>
      </w:tblGrid>
      <w:tr w:rsidR="00F81EE5" w14:paraId="4D15255E" w14:textId="77777777" w:rsidTr="00207AF4">
        <w:tc>
          <w:tcPr>
            <w:tcW w:w="22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C2128C" w14:textId="77777777" w:rsidR="00F81EE5" w:rsidRDefault="00F81EE5" w:rsidP="0046234F">
            <w:r>
              <w:rPr>
                <w:rFonts w:ascii="Arial" w:hAnsi="Arial" w:cs="Arial"/>
                <w:b/>
                <w:bCs/>
                <w:color w:val="000000"/>
                <w:position w:val="-2"/>
                <w:sz w:val="18"/>
                <w:szCs w:val="18"/>
                <w:shd w:val="clear" w:color="auto" w:fill="D1D1D1"/>
              </w:rPr>
              <w:t>Postavka</w:t>
            </w:r>
          </w:p>
        </w:tc>
        <w:tc>
          <w:tcPr>
            <w:tcW w:w="2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4E630B" w14:textId="77777777" w:rsidR="00F81EE5" w:rsidRDefault="00F81EE5" w:rsidP="0046234F">
            <w:pPr>
              <w:jc w:val="center"/>
            </w:pPr>
            <w:r>
              <w:rPr>
                <w:rFonts w:ascii="Arial" w:hAnsi="Arial" w:cs="Arial"/>
                <w:b/>
                <w:bCs/>
                <w:color w:val="000000"/>
                <w:position w:val="-2"/>
                <w:sz w:val="18"/>
                <w:szCs w:val="18"/>
                <w:shd w:val="clear" w:color="auto" w:fill="D1D1D1"/>
              </w:rPr>
              <w:t>EM</w:t>
            </w:r>
          </w:p>
        </w:tc>
        <w:tc>
          <w:tcPr>
            <w:tcW w:w="343" w:type="pct"/>
            <w:tcBorders>
              <w:top w:val="single" w:sz="5" w:space="0" w:color="000000"/>
              <w:left w:val="single" w:sz="5" w:space="0" w:color="000000"/>
              <w:bottom w:val="single" w:sz="5" w:space="0" w:color="000000"/>
              <w:right w:val="single" w:sz="4" w:space="0" w:color="auto"/>
            </w:tcBorders>
            <w:shd w:val="clear" w:color="auto" w:fill="D1D1D1"/>
          </w:tcPr>
          <w:p w14:paraId="603A8332" w14:textId="77777777" w:rsidR="00F81EE5" w:rsidRDefault="00F81EE5" w:rsidP="0046234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506" w:type="pct"/>
            <w:gridSpan w:val="2"/>
            <w:tcBorders>
              <w:top w:val="single" w:sz="5" w:space="0" w:color="000000"/>
              <w:left w:val="single" w:sz="4" w:space="0" w:color="auto"/>
              <w:bottom w:val="single" w:sz="5" w:space="0" w:color="000000"/>
              <w:right w:val="single" w:sz="5" w:space="0" w:color="000000"/>
            </w:tcBorders>
            <w:shd w:val="clear" w:color="auto" w:fill="D1D1D1"/>
          </w:tcPr>
          <w:p w14:paraId="3FC80C13" w14:textId="77777777" w:rsidR="00F81EE5" w:rsidRDefault="00F81EE5" w:rsidP="0046234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Cena/EM</w:t>
            </w:r>
          </w:p>
          <w:p w14:paraId="788418DB" w14:textId="77777777" w:rsidR="00F81EE5" w:rsidRDefault="00F81EE5" w:rsidP="0046234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Brez DDV</w:t>
            </w:r>
          </w:p>
        </w:tc>
        <w:tc>
          <w:tcPr>
            <w:tcW w:w="772" w:type="pct"/>
            <w:tcBorders>
              <w:top w:val="single" w:sz="4" w:space="0" w:color="auto"/>
              <w:left w:val="single" w:sz="5" w:space="0" w:color="000000"/>
              <w:bottom w:val="single" w:sz="5" w:space="0" w:color="000000"/>
              <w:right w:val="single" w:sz="5" w:space="0" w:color="000000"/>
            </w:tcBorders>
            <w:shd w:val="clear" w:color="auto" w:fill="D1D1D1"/>
            <w:tcMar>
              <w:top w:w="135" w:type="dxa"/>
              <w:bottom w:w="135" w:type="dxa"/>
            </w:tcMar>
            <w:vAlign w:val="center"/>
          </w:tcPr>
          <w:p w14:paraId="7EBA6F3C" w14:textId="77777777" w:rsidR="00F81EE5" w:rsidRDefault="00F81EE5" w:rsidP="0046234F">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p w14:paraId="514A3D5E" w14:textId="77777777" w:rsidR="00F81EE5" w:rsidRPr="007C0F07" w:rsidRDefault="00F81EE5" w:rsidP="0046234F">
            <w:pPr>
              <w:jc w:val="center"/>
              <w:rPr>
                <w:rFonts w:ascii="Arial" w:hAnsi="Arial" w:cs="Arial"/>
                <w:sz w:val="18"/>
                <w:szCs w:val="18"/>
              </w:rPr>
            </w:pPr>
            <w:r w:rsidRPr="007C0F07">
              <w:rPr>
                <w:rFonts w:ascii="Arial" w:hAnsi="Arial" w:cs="Arial"/>
                <w:sz w:val="18"/>
                <w:szCs w:val="18"/>
                <w:shd w:val="clear" w:color="auto" w:fill="D1D1D1"/>
              </w:rPr>
              <w:t>(KOLxcena/EM)</w:t>
            </w:r>
          </w:p>
        </w:tc>
        <w:tc>
          <w:tcPr>
            <w:tcW w:w="3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2120A2" w14:textId="77777777" w:rsidR="00F81EE5" w:rsidRDefault="00F81EE5" w:rsidP="0046234F">
            <w:pPr>
              <w:jc w:val="center"/>
            </w:pPr>
            <w:r>
              <w:rPr>
                <w:rFonts w:ascii="Arial" w:hAnsi="Arial" w:cs="Arial"/>
                <w:b/>
                <w:bCs/>
                <w:color w:val="000000"/>
                <w:position w:val="-2"/>
                <w:sz w:val="18"/>
                <w:szCs w:val="18"/>
                <w:shd w:val="clear" w:color="auto" w:fill="D1D1D1"/>
              </w:rPr>
              <w:t>DDV</w:t>
            </w:r>
          </w:p>
        </w:tc>
        <w:tc>
          <w:tcPr>
            <w:tcW w:w="549" w:type="pct"/>
            <w:tcBorders>
              <w:top w:val="single" w:sz="5" w:space="0" w:color="000000"/>
              <w:left w:val="single" w:sz="5" w:space="0" w:color="000000"/>
              <w:bottom w:val="single" w:sz="5" w:space="0" w:color="000000"/>
              <w:right w:val="single" w:sz="4" w:space="0" w:color="auto"/>
            </w:tcBorders>
            <w:shd w:val="clear" w:color="auto" w:fill="D1D1D1"/>
            <w:tcMar>
              <w:top w:w="135" w:type="dxa"/>
              <w:bottom w:w="135" w:type="dxa"/>
            </w:tcMar>
            <w:vAlign w:val="center"/>
          </w:tcPr>
          <w:p w14:paraId="19EDA665" w14:textId="77777777" w:rsidR="00F81EE5" w:rsidRDefault="00F81EE5" w:rsidP="0046234F">
            <w:pPr>
              <w:jc w:val="center"/>
            </w:pPr>
            <w:r>
              <w:rPr>
                <w:rFonts w:ascii="Arial" w:hAnsi="Arial" w:cs="Arial"/>
                <w:b/>
                <w:bCs/>
                <w:color w:val="000000"/>
                <w:position w:val="-2"/>
                <w:sz w:val="18"/>
                <w:szCs w:val="18"/>
                <w:shd w:val="clear" w:color="auto" w:fill="D1D1D1"/>
              </w:rPr>
              <w:t>Vrednost z DDV</w:t>
            </w:r>
          </w:p>
        </w:tc>
      </w:tr>
      <w:tr w:rsidR="00F81EE5" w14:paraId="2E9D4FE3" w14:textId="77777777" w:rsidTr="00207AF4">
        <w:tc>
          <w:tcPr>
            <w:tcW w:w="5000" w:type="pct"/>
            <w:gridSpan w:val="8"/>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3F475539" w14:textId="77777777" w:rsidR="00F81EE5" w:rsidRDefault="00F81EE5" w:rsidP="00207AF4">
            <w:r>
              <w:rPr>
                <w:rFonts w:ascii="Arial" w:hAnsi="Arial" w:cs="Arial"/>
                <w:color w:val="000000"/>
                <w:position w:val="-2"/>
                <w:sz w:val="18"/>
                <w:szCs w:val="18"/>
              </w:rPr>
              <w:t>1.</w:t>
            </w:r>
            <w:r w:rsidRPr="00E26817">
              <w:rPr>
                <w:rFonts w:ascii="Arial" w:hAnsi="Arial" w:cs="Arial"/>
                <w:color w:val="000000"/>
                <w:position w:val="-2"/>
                <w:sz w:val="18"/>
                <w:szCs w:val="18"/>
              </w:rPr>
              <w:t xml:space="preserve">POSTAVITEV SISTEMA KONTROLE DOSTOPA (dobava in montaža opreme vključno z integracijo v naročnikov </w:t>
            </w:r>
            <w:r w:rsidRPr="00F07A63">
              <w:rPr>
                <w:rFonts w:ascii="Arial" w:hAnsi="Arial" w:cs="Arial"/>
                <w:color w:val="000000"/>
                <w:position w:val="-2"/>
                <w:sz w:val="18"/>
                <w:szCs w:val="18"/>
              </w:rPr>
              <w:t>kadrovski inf.sistem KADRIS 4 in poslovni sistem PIS ter šolanjem in</w:t>
            </w:r>
            <w:r>
              <w:rPr>
                <w:rFonts w:ascii="Arial" w:hAnsi="Arial" w:cs="Arial"/>
                <w:color w:val="000000"/>
                <w:position w:val="-2"/>
                <w:sz w:val="18"/>
                <w:szCs w:val="18"/>
              </w:rPr>
              <w:t xml:space="preserve"> demontažo stare opreme naročnika</w:t>
            </w:r>
            <w:r w:rsidRPr="00E26817">
              <w:rPr>
                <w:rFonts w:ascii="Arial" w:hAnsi="Arial" w:cs="Arial"/>
                <w:color w:val="000000"/>
                <w:position w:val="-2"/>
                <w:sz w:val="18"/>
                <w:szCs w:val="18"/>
              </w:rPr>
              <w:t>)</w:t>
            </w:r>
          </w:p>
        </w:tc>
      </w:tr>
      <w:tr w:rsidR="00F81EE5" w14:paraId="35618193" w14:textId="77777777" w:rsidTr="00207AF4">
        <w:tc>
          <w:tcPr>
            <w:tcW w:w="22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0E8BAF"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1.1.1. Dobava strojne opreme - KRMILNIK</w:t>
            </w:r>
          </w:p>
        </w:tc>
        <w:tc>
          <w:tcPr>
            <w:tcW w:w="2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1198B6"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kos</w:t>
            </w:r>
          </w:p>
        </w:tc>
        <w:tc>
          <w:tcPr>
            <w:tcW w:w="372" w:type="pct"/>
            <w:gridSpan w:val="2"/>
            <w:tcBorders>
              <w:top w:val="single" w:sz="5" w:space="0" w:color="000000"/>
              <w:left w:val="single" w:sz="5" w:space="0" w:color="000000"/>
              <w:bottom w:val="single" w:sz="5" w:space="0" w:color="000000"/>
              <w:right w:val="single" w:sz="4" w:space="0" w:color="auto"/>
            </w:tcBorders>
          </w:tcPr>
          <w:p w14:paraId="471C3351"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91</w:t>
            </w:r>
          </w:p>
        </w:tc>
        <w:tc>
          <w:tcPr>
            <w:tcW w:w="477" w:type="pct"/>
            <w:tcBorders>
              <w:top w:val="single" w:sz="5" w:space="0" w:color="000000"/>
              <w:left w:val="single" w:sz="4" w:space="0" w:color="auto"/>
              <w:bottom w:val="single" w:sz="5" w:space="0" w:color="000000"/>
              <w:right w:val="single" w:sz="5" w:space="0" w:color="000000"/>
            </w:tcBorders>
          </w:tcPr>
          <w:p w14:paraId="1FE982EB" w14:textId="77777777" w:rsidR="00F81EE5" w:rsidRDefault="00F81EE5" w:rsidP="00207AF4">
            <w:pPr>
              <w:rPr>
                <w:rFonts w:ascii="Arial" w:hAnsi="Arial" w:cs="Arial"/>
                <w:color w:val="000000"/>
                <w:position w:val="-2"/>
                <w:sz w:val="18"/>
                <w:szCs w:val="18"/>
              </w:rPr>
            </w:pPr>
          </w:p>
        </w:tc>
        <w:tc>
          <w:tcPr>
            <w:tcW w:w="7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5038B4" w14:textId="77777777" w:rsidR="00F81EE5" w:rsidRDefault="00F81EE5" w:rsidP="00207AF4">
            <w:pPr>
              <w:rPr>
                <w:rFonts w:ascii="Arial" w:hAnsi="Arial" w:cs="Arial"/>
                <w:color w:val="000000"/>
                <w:position w:val="-2"/>
                <w:sz w:val="18"/>
                <w:szCs w:val="18"/>
              </w:rPr>
            </w:pPr>
          </w:p>
        </w:tc>
        <w:tc>
          <w:tcPr>
            <w:tcW w:w="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9C283C" w14:textId="77777777" w:rsidR="00F81EE5" w:rsidRDefault="00F81EE5" w:rsidP="00207AF4">
            <w:pPr>
              <w:rPr>
                <w:rFonts w:ascii="Arial" w:hAnsi="Arial" w:cs="Arial"/>
                <w:color w:val="000000"/>
                <w:position w:val="-2"/>
                <w:sz w:val="18"/>
                <w:szCs w:val="18"/>
              </w:rPr>
            </w:pPr>
          </w:p>
        </w:tc>
        <w:tc>
          <w:tcPr>
            <w:tcW w:w="549"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5DC04D47" w14:textId="77777777" w:rsidR="00F81EE5" w:rsidRDefault="00F81EE5" w:rsidP="00207AF4">
            <w:pPr>
              <w:rPr>
                <w:rFonts w:ascii="Arial" w:hAnsi="Arial" w:cs="Arial"/>
                <w:color w:val="000000"/>
                <w:position w:val="-2"/>
                <w:sz w:val="18"/>
                <w:szCs w:val="18"/>
              </w:rPr>
            </w:pPr>
          </w:p>
        </w:tc>
      </w:tr>
      <w:tr w:rsidR="00F81EE5" w14:paraId="462261B3" w14:textId="77777777" w:rsidTr="00207AF4">
        <w:tc>
          <w:tcPr>
            <w:tcW w:w="22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4A3A4"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1.1.2. Dobava strojne opreme - KARTIČNI PRISTOP</w:t>
            </w:r>
          </w:p>
        </w:tc>
        <w:tc>
          <w:tcPr>
            <w:tcW w:w="2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6B01B"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kos</w:t>
            </w:r>
          </w:p>
        </w:tc>
        <w:tc>
          <w:tcPr>
            <w:tcW w:w="372" w:type="pct"/>
            <w:gridSpan w:val="2"/>
            <w:tcBorders>
              <w:top w:val="single" w:sz="5" w:space="0" w:color="000000"/>
              <w:left w:val="single" w:sz="5" w:space="0" w:color="000000"/>
              <w:bottom w:val="single" w:sz="5" w:space="0" w:color="000000"/>
              <w:right w:val="single" w:sz="4" w:space="0" w:color="auto"/>
            </w:tcBorders>
          </w:tcPr>
          <w:p w14:paraId="46CEDA71"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282</w:t>
            </w:r>
          </w:p>
        </w:tc>
        <w:tc>
          <w:tcPr>
            <w:tcW w:w="477" w:type="pct"/>
            <w:tcBorders>
              <w:top w:val="single" w:sz="5" w:space="0" w:color="000000"/>
              <w:left w:val="single" w:sz="4" w:space="0" w:color="auto"/>
              <w:bottom w:val="single" w:sz="5" w:space="0" w:color="000000"/>
              <w:right w:val="single" w:sz="5" w:space="0" w:color="000000"/>
            </w:tcBorders>
          </w:tcPr>
          <w:p w14:paraId="089F0AB4" w14:textId="77777777" w:rsidR="00F81EE5" w:rsidRDefault="00F81EE5" w:rsidP="00207AF4">
            <w:pPr>
              <w:rPr>
                <w:rFonts w:ascii="Arial" w:hAnsi="Arial" w:cs="Arial"/>
                <w:color w:val="000000"/>
                <w:position w:val="-2"/>
                <w:sz w:val="18"/>
                <w:szCs w:val="18"/>
              </w:rPr>
            </w:pPr>
          </w:p>
        </w:tc>
        <w:tc>
          <w:tcPr>
            <w:tcW w:w="7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A5336" w14:textId="77777777" w:rsidR="00F81EE5" w:rsidRDefault="00F81EE5" w:rsidP="00207AF4">
            <w:pPr>
              <w:rPr>
                <w:rFonts w:ascii="Arial" w:hAnsi="Arial" w:cs="Arial"/>
                <w:color w:val="000000"/>
                <w:position w:val="-2"/>
                <w:sz w:val="18"/>
                <w:szCs w:val="18"/>
              </w:rPr>
            </w:pPr>
          </w:p>
        </w:tc>
        <w:tc>
          <w:tcPr>
            <w:tcW w:w="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0724D3" w14:textId="77777777" w:rsidR="00F81EE5" w:rsidRDefault="00F81EE5" w:rsidP="00207AF4">
            <w:pPr>
              <w:rPr>
                <w:rFonts w:ascii="Arial" w:hAnsi="Arial" w:cs="Arial"/>
                <w:color w:val="000000"/>
                <w:position w:val="-2"/>
                <w:sz w:val="18"/>
                <w:szCs w:val="18"/>
              </w:rPr>
            </w:pPr>
          </w:p>
        </w:tc>
        <w:tc>
          <w:tcPr>
            <w:tcW w:w="549"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671C5CD6" w14:textId="77777777" w:rsidR="00F81EE5" w:rsidRDefault="00F81EE5" w:rsidP="00207AF4">
            <w:pPr>
              <w:rPr>
                <w:rFonts w:ascii="Arial" w:hAnsi="Arial" w:cs="Arial"/>
                <w:color w:val="000000"/>
                <w:position w:val="-2"/>
                <w:sz w:val="18"/>
                <w:szCs w:val="18"/>
              </w:rPr>
            </w:pPr>
          </w:p>
        </w:tc>
      </w:tr>
      <w:tr w:rsidR="00F81EE5" w14:paraId="5E202AB2" w14:textId="77777777" w:rsidTr="00207AF4">
        <w:tc>
          <w:tcPr>
            <w:tcW w:w="22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AE659" w14:textId="77777777" w:rsidR="00F81EE5" w:rsidRPr="00E26817" w:rsidRDefault="00F81EE5" w:rsidP="00207AF4">
            <w:pPr>
              <w:rPr>
                <w:rFonts w:ascii="Arial" w:hAnsi="Arial" w:cs="Arial"/>
                <w:color w:val="000000"/>
                <w:position w:val="-2"/>
                <w:sz w:val="18"/>
                <w:szCs w:val="18"/>
              </w:rPr>
            </w:pPr>
            <w:r>
              <w:rPr>
                <w:rFonts w:ascii="Arial" w:hAnsi="Arial" w:cs="Arial"/>
                <w:color w:val="000000"/>
                <w:position w:val="-2"/>
                <w:sz w:val="18"/>
                <w:szCs w:val="18"/>
              </w:rPr>
              <w:t>1</w:t>
            </w:r>
            <w:r w:rsidRPr="00F07A63">
              <w:rPr>
                <w:rFonts w:ascii="Arial" w:hAnsi="Arial" w:cs="Arial"/>
                <w:color w:val="000000"/>
                <w:position w:val="-2"/>
                <w:sz w:val="18"/>
                <w:szCs w:val="18"/>
              </w:rPr>
              <w:t>.2.</w:t>
            </w:r>
            <w:r w:rsidRPr="00F07A63">
              <w:t xml:space="preserve"> </w:t>
            </w:r>
            <w:r w:rsidRPr="00F07A63">
              <w:rPr>
                <w:rFonts w:ascii="Arial" w:hAnsi="Arial" w:cs="Arial"/>
                <w:sz w:val="18"/>
                <w:szCs w:val="18"/>
              </w:rPr>
              <w:t>Dobava, p</w:t>
            </w:r>
            <w:r w:rsidRPr="00F07A63">
              <w:rPr>
                <w:rFonts w:ascii="Arial" w:hAnsi="Arial" w:cs="Arial"/>
                <w:color w:val="000000"/>
                <w:position w:val="-2"/>
                <w:sz w:val="18"/>
                <w:szCs w:val="18"/>
              </w:rPr>
              <w:t>osodobitev oz. namestitev programske opreme z vzpostavitvijo integracije z naročnikovimi sistemi: Kadris 4 in PIS</w:t>
            </w:r>
          </w:p>
        </w:tc>
        <w:tc>
          <w:tcPr>
            <w:tcW w:w="2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33A166"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 xml:space="preserve"> kpl</w:t>
            </w:r>
          </w:p>
        </w:tc>
        <w:tc>
          <w:tcPr>
            <w:tcW w:w="372" w:type="pct"/>
            <w:gridSpan w:val="2"/>
            <w:tcBorders>
              <w:top w:val="single" w:sz="5" w:space="0" w:color="000000"/>
              <w:left w:val="single" w:sz="5" w:space="0" w:color="000000"/>
              <w:bottom w:val="single" w:sz="5" w:space="0" w:color="000000"/>
              <w:right w:val="single" w:sz="4" w:space="0" w:color="auto"/>
            </w:tcBorders>
          </w:tcPr>
          <w:p w14:paraId="30C3A152"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w:t>
            </w:r>
          </w:p>
        </w:tc>
        <w:tc>
          <w:tcPr>
            <w:tcW w:w="477" w:type="pct"/>
            <w:tcBorders>
              <w:top w:val="single" w:sz="5" w:space="0" w:color="000000"/>
              <w:left w:val="single" w:sz="4" w:space="0" w:color="auto"/>
              <w:bottom w:val="single" w:sz="5" w:space="0" w:color="000000"/>
              <w:right w:val="single" w:sz="5" w:space="0" w:color="000000"/>
            </w:tcBorders>
          </w:tcPr>
          <w:p w14:paraId="5C108368" w14:textId="77777777" w:rsidR="00F81EE5" w:rsidRDefault="00F81EE5" w:rsidP="00207AF4">
            <w:pPr>
              <w:rPr>
                <w:rFonts w:ascii="Arial" w:hAnsi="Arial" w:cs="Arial"/>
                <w:color w:val="000000"/>
                <w:position w:val="-2"/>
                <w:sz w:val="18"/>
                <w:szCs w:val="18"/>
              </w:rPr>
            </w:pPr>
          </w:p>
        </w:tc>
        <w:tc>
          <w:tcPr>
            <w:tcW w:w="7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E049A" w14:textId="77777777" w:rsidR="00F81EE5" w:rsidRDefault="00F81EE5" w:rsidP="00207AF4">
            <w:pPr>
              <w:rPr>
                <w:rFonts w:ascii="Arial" w:hAnsi="Arial" w:cs="Arial"/>
                <w:color w:val="000000"/>
                <w:position w:val="-2"/>
                <w:sz w:val="18"/>
                <w:szCs w:val="18"/>
              </w:rPr>
            </w:pPr>
          </w:p>
        </w:tc>
        <w:tc>
          <w:tcPr>
            <w:tcW w:w="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336EC" w14:textId="77777777" w:rsidR="00F81EE5" w:rsidRDefault="00F81EE5" w:rsidP="00207AF4">
            <w:pPr>
              <w:rPr>
                <w:rFonts w:ascii="Arial" w:hAnsi="Arial" w:cs="Arial"/>
                <w:color w:val="000000"/>
                <w:position w:val="-2"/>
                <w:sz w:val="18"/>
                <w:szCs w:val="18"/>
              </w:rPr>
            </w:pPr>
          </w:p>
        </w:tc>
        <w:tc>
          <w:tcPr>
            <w:tcW w:w="549"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0A6EF7AC" w14:textId="77777777" w:rsidR="00F81EE5" w:rsidRDefault="00F81EE5" w:rsidP="00207AF4">
            <w:pPr>
              <w:rPr>
                <w:rFonts w:ascii="Arial" w:hAnsi="Arial" w:cs="Arial"/>
                <w:color w:val="000000"/>
                <w:position w:val="-2"/>
                <w:sz w:val="18"/>
                <w:szCs w:val="18"/>
              </w:rPr>
            </w:pPr>
          </w:p>
        </w:tc>
      </w:tr>
      <w:tr w:rsidR="00F81EE5" w14:paraId="5BB3E3F8" w14:textId="77777777" w:rsidTr="00207AF4">
        <w:tc>
          <w:tcPr>
            <w:tcW w:w="22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2C4C2" w14:textId="77777777" w:rsidR="00F81EE5" w:rsidRPr="00E26817" w:rsidRDefault="00F81EE5" w:rsidP="00207AF4">
            <w:pPr>
              <w:rPr>
                <w:rFonts w:ascii="Arial" w:hAnsi="Arial" w:cs="Arial"/>
                <w:color w:val="000000"/>
                <w:position w:val="-2"/>
                <w:sz w:val="18"/>
                <w:szCs w:val="18"/>
              </w:rPr>
            </w:pPr>
            <w:r w:rsidRPr="00F07A63">
              <w:rPr>
                <w:rFonts w:ascii="Arial" w:hAnsi="Arial" w:cs="Arial"/>
                <w:color w:val="000000"/>
                <w:position w:val="-2"/>
                <w:sz w:val="18"/>
                <w:szCs w:val="18"/>
              </w:rPr>
              <w:t>1.3.Dobava omare s kontrolo pristopa za hrambo 12 univerzalnih kartic</w:t>
            </w:r>
          </w:p>
        </w:tc>
        <w:tc>
          <w:tcPr>
            <w:tcW w:w="2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131500" w14:textId="77777777" w:rsidR="00F81EE5" w:rsidRPr="00FD1CCA" w:rsidRDefault="00F81EE5" w:rsidP="00207AF4">
            <w:pPr>
              <w:rPr>
                <w:rFonts w:ascii="Arial" w:hAnsi="Arial" w:cs="Arial"/>
                <w:strike/>
                <w:color w:val="000000"/>
                <w:position w:val="-2"/>
                <w:sz w:val="18"/>
                <w:szCs w:val="18"/>
              </w:rPr>
            </w:pPr>
            <w:r>
              <w:rPr>
                <w:rFonts w:ascii="Arial" w:hAnsi="Arial" w:cs="Arial"/>
                <w:color w:val="000000"/>
                <w:position w:val="-2"/>
                <w:sz w:val="18"/>
                <w:szCs w:val="18"/>
              </w:rPr>
              <w:t xml:space="preserve"> </w:t>
            </w:r>
            <w:r w:rsidRPr="00FD1CCA">
              <w:rPr>
                <w:rFonts w:ascii="Arial" w:hAnsi="Arial" w:cs="Arial"/>
                <w:color w:val="000000"/>
                <w:position w:val="-2"/>
                <w:sz w:val="18"/>
                <w:szCs w:val="18"/>
              </w:rPr>
              <w:t>kos</w:t>
            </w:r>
          </w:p>
        </w:tc>
        <w:tc>
          <w:tcPr>
            <w:tcW w:w="372" w:type="pct"/>
            <w:gridSpan w:val="2"/>
            <w:tcBorders>
              <w:top w:val="single" w:sz="5" w:space="0" w:color="000000"/>
              <w:left w:val="single" w:sz="5" w:space="0" w:color="000000"/>
              <w:bottom w:val="single" w:sz="5" w:space="0" w:color="000000"/>
              <w:right w:val="single" w:sz="4" w:space="0" w:color="auto"/>
            </w:tcBorders>
          </w:tcPr>
          <w:p w14:paraId="411988A0" w14:textId="77777777" w:rsidR="00F81EE5" w:rsidRDefault="00F81EE5" w:rsidP="00207AF4">
            <w:pPr>
              <w:rPr>
                <w:rFonts w:ascii="Arial" w:hAnsi="Arial" w:cs="Arial"/>
                <w:color w:val="000000"/>
                <w:position w:val="-2"/>
                <w:sz w:val="18"/>
                <w:szCs w:val="18"/>
              </w:rPr>
            </w:pPr>
          </w:p>
          <w:p w14:paraId="0B9B43FC"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w:t>
            </w:r>
          </w:p>
        </w:tc>
        <w:tc>
          <w:tcPr>
            <w:tcW w:w="477" w:type="pct"/>
            <w:tcBorders>
              <w:top w:val="single" w:sz="5" w:space="0" w:color="000000"/>
              <w:left w:val="single" w:sz="4" w:space="0" w:color="auto"/>
              <w:bottom w:val="single" w:sz="5" w:space="0" w:color="000000"/>
              <w:right w:val="single" w:sz="5" w:space="0" w:color="000000"/>
            </w:tcBorders>
          </w:tcPr>
          <w:p w14:paraId="5E8BD690" w14:textId="77777777" w:rsidR="00F81EE5" w:rsidRDefault="00F81EE5" w:rsidP="00207AF4">
            <w:pPr>
              <w:rPr>
                <w:rFonts w:ascii="Arial" w:hAnsi="Arial" w:cs="Arial"/>
                <w:color w:val="000000"/>
                <w:position w:val="-2"/>
                <w:sz w:val="18"/>
                <w:szCs w:val="18"/>
              </w:rPr>
            </w:pPr>
          </w:p>
          <w:p w14:paraId="35B33F1C" w14:textId="77777777" w:rsidR="00F81EE5" w:rsidRDefault="00F81EE5" w:rsidP="00207AF4">
            <w:pPr>
              <w:rPr>
                <w:rFonts w:ascii="Arial" w:hAnsi="Arial" w:cs="Arial"/>
                <w:color w:val="000000"/>
                <w:position w:val="-2"/>
                <w:sz w:val="18"/>
                <w:szCs w:val="18"/>
              </w:rPr>
            </w:pPr>
          </w:p>
        </w:tc>
        <w:tc>
          <w:tcPr>
            <w:tcW w:w="7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8E51F" w14:textId="77777777" w:rsidR="00F81EE5" w:rsidRDefault="00F81EE5" w:rsidP="00207AF4">
            <w:pPr>
              <w:rPr>
                <w:rFonts w:ascii="Arial" w:hAnsi="Arial" w:cs="Arial"/>
                <w:color w:val="000000"/>
                <w:position w:val="-2"/>
                <w:sz w:val="18"/>
                <w:szCs w:val="18"/>
              </w:rPr>
            </w:pPr>
          </w:p>
        </w:tc>
        <w:tc>
          <w:tcPr>
            <w:tcW w:w="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AA8D4" w14:textId="77777777" w:rsidR="00F81EE5" w:rsidRDefault="00F81EE5" w:rsidP="00207AF4">
            <w:pPr>
              <w:rPr>
                <w:rFonts w:ascii="Arial" w:hAnsi="Arial" w:cs="Arial"/>
                <w:color w:val="000000"/>
                <w:position w:val="-2"/>
                <w:sz w:val="18"/>
                <w:szCs w:val="18"/>
              </w:rPr>
            </w:pPr>
          </w:p>
        </w:tc>
        <w:tc>
          <w:tcPr>
            <w:tcW w:w="549"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57BBD3A9" w14:textId="77777777" w:rsidR="00F81EE5" w:rsidRDefault="00F81EE5" w:rsidP="00207AF4">
            <w:pPr>
              <w:rPr>
                <w:rFonts w:ascii="Arial" w:hAnsi="Arial" w:cs="Arial"/>
                <w:color w:val="000000"/>
                <w:position w:val="-2"/>
                <w:sz w:val="18"/>
                <w:szCs w:val="18"/>
              </w:rPr>
            </w:pPr>
          </w:p>
        </w:tc>
      </w:tr>
      <w:tr w:rsidR="00F81EE5" w14:paraId="5E465FB3" w14:textId="77777777" w:rsidTr="00207AF4">
        <w:tc>
          <w:tcPr>
            <w:tcW w:w="22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D7850"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1.4.</w:t>
            </w:r>
            <w:r>
              <w:t xml:space="preserve"> </w:t>
            </w:r>
            <w:r w:rsidRPr="00E26817">
              <w:rPr>
                <w:rFonts w:ascii="Arial" w:hAnsi="Arial" w:cs="Arial"/>
                <w:color w:val="000000"/>
                <w:position w:val="-2"/>
                <w:sz w:val="18"/>
                <w:szCs w:val="18"/>
              </w:rPr>
              <w:t>Dobava brezstičnih ID kartic za zaposlene s pripadajočimi ovitki</w:t>
            </w:r>
          </w:p>
        </w:tc>
        <w:tc>
          <w:tcPr>
            <w:tcW w:w="2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D5907"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 xml:space="preserve"> kos</w:t>
            </w:r>
          </w:p>
        </w:tc>
        <w:tc>
          <w:tcPr>
            <w:tcW w:w="372" w:type="pct"/>
            <w:gridSpan w:val="2"/>
            <w:tcBorders>
              <w:top w:val="single" w:sz="5" w:space="0" w:color="000000"/>
              <w:left w:val="single" w:sz="5" w:space="0" w:color="000000"/>
              <w:bottom w:val="single" w:sz="5" w:space="0" w:color="000000"/>
              <w:right w:val="single" w:sz="4" w:space="0" w:color="auto"/>
            </w:tcBorders>
          </w:tcPr>
          <w:p w14:paraId="108D0B5B"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2.000</w:t>
            </w:r>
          </w:p>
        </w:tc>
        <w:tc>
          <w:tcPr>
            <w:tcW w:w="477" w:type="pct"/>
            <w:tcBorders>
              <w:top w:val="single" w:sz="5" w:space="0" w:color="000000"/>
              <w:left w:val="single" w:sz="4" w:space="0" w:color="auto"/>
              <w:bottom w:val="single" w:sz="5" w:space="0" w:color="000000"/>
              <w:right w:val="single" w:sz="5" w:space="0" w:color="000000"/>
            </w:tcBorders>
          </w:tcPr>
          <w:p w14:paraId="0DF9632D" w14:textId="77777777" w:rsidR="00F81EE5" w:rsidRDefault="00F81EE5" w:rsidP="00207AF4">
            <w:pPr>
              <w:rPr>
                <w:rFonts w:ascii="Arial" w:hAnsi="Arial" w:cs="Arial"/>
                <w:color w:val="000000"/>
                <w:position w:val="-2"/>
                <w:sz w:val="18"/>
                <w:szCs w:val="18"/>
              </w:rPr>
            </w:pPr>
          </w:p>
        </w:tc>
        <w:tc>
          <w:tcPr>
            <w:tcW w:w="77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E62E8" w14:textId="77777777" w:rsidR="00F81EE5" w:rsidRDefault="00F81EE5" w:rsidP="00207AF4">
            <w:pPr>
              <w:rPr>
                <w:rFonts w:ascii="Arial" w:hAnsi="Arial" w:cs="Arial"/>
                <w:color w:val="000000"/>
                <w:position w:val="-2"/>
                <w:sz w:val="18"/>
                <w:szCs w:val="18"/>
              </w:rPr>
            </w:pPr>
          </w:p>
        </w:tc>
        <w:tc>
          <w:tcPr>
            <w:tcW w:w="3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5228A" w14:textId="77777777" w:rsidR="00F81EE5" w:rsidRDefault="00F81EE5" w:rsidP="00207AF4">
            <w:pPr>
              <w:rPr>
                <w:rFonts w:ascii="Arial" w:hAnsi="Arial" w:cs="Arial"/>
                <w:color w:val="000000"/>
                <w:position w:val="-2"/>
                <w:sz w:val="18"/>
                <w:szCs w:val="18"/>
              </w:rPr>
            </w:pPr>
          </w:p>
        </w:tc>
        <w:tc>
          <w:tcPr>
            <w:tcW w:w="549"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B0AF42E" w14:textId="77777777" w:rsidR="00F81EE5" w:rsidRDefault="00F81EE5" w:rsidP="00207AF4">
            <w:pPr>
              <w:rPr>
                <w:rFonts w:ascii="Arial" w:hAnsi="Arial" w:cs="Arial"/>
                <w:color w:val="000000"/>
                <w:position w:val="-2"/>
                <w:sz w:val="18"/>
                <w:szCs w:val="18"/>
              </w:rPr>
            </w:pPr>
          </w:p>
        </w:tc>
      </w:tr>
      <w:tr w:rsidR="00F81EE5" w14:paraId="054C1AE6" w14:textId="77777777" w:rsidTr="00207AF4">
        <w:tc>
          <w:tcPr>
            <w:tcW w:w="3343" w:type="pct"/>
            <w:gridSpan w:val="5"/>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CD251CF" w14:textId="77777777" w:rsidR="00F81EE5" w:rsidRPr="0046234F" w:rsidRDefault="00F81EE5" w:rsidP="00207AF4">
            <w:pPr>
              <w:rPr>
                <w:rFonts w:ascii="Arial" w:hAnsi="Arial" w:cs="Arial"/>
                <w:i/>
                <w:iCs/>
                <w:color w:val="000000"/>
                <w:position w:val="-2"/>
                <w:sz w:val="16"/>
                <w:szCs w:val="16"/>
                <w:shd w:val="clear" w:color="auto" w:fill="CCCCCC"/>
              </w:rPr>
            </w:pPr>
            <w:r w:rsidRPr="0046234F">
              <w:rPr>
                <w:rFonts w:ascii="Arial" w:hAnsi="Arial" w:cs="Arial"/>
                <w:i/>
                <w:iCs/>
                <w:color w:val="000000"/>
                <w:position w:val="-2"/>
                <w:sz w:val="16"/>
                <w:szCs w:val="16"/>
                <w:shd w:val="clear" w:color="auto" w:fill="CCCCCC"/>
              </w:rPr>
              <w:t>Skupaj 1.</w:t>
            </w:r>
          </w:p>
          <w:p w14:paraId="036E68A7" w14:textId="5A7A09CD" w:rsidR="00F81EE5" w:rsidRPr="0046234F" w:rsidRDefault="00F81EE5" w:rsidP="0046234F">
            <w:pPr>
              <w:rPr>
                <w:rFonts w:ascii="Arial" w:hAnsi="Arial" w:cs="Arial"/>
                <w:i/>
                <w:iCs/>
                <w:color w:val="000000"/>
                <w:position w:val="-2"/>
                <w:sz w:val="16"/>
                <w:szCs w:val="16"/>
              </w:rPr>
            </w:pPr>
            <w:r w:rsidRPr="0046234F">
              <w:rPr>
                <w:rFonts w:ascii="Arial" w:hAnsi="Arial" w:cs="Arial"/>
                <w:i/>
                <w:iCs/>
                <w:color w:val="943634" w:themeColor="accent2" w:themeShade="BF"/>
                <w:position w:val="-2"/>
                <w:sz w:val="16"/>
                <w:szCs w:val="16"/>
              </w:rPr>
              <w:t>•Obvezna priloga: Lasten predračun ponudnika za postavko 1 z natančno specifikacijo ponujene opreme (modela, tip, kat.št. in proizvajalca</w:t>
            </w:r>
            <w:r w:rsidR="0046234F">
              <w:rPr>
                <w:rFonts w:ascii="Arial" w:hAnsi="Arial" w:cs="Arial"/>
                <w:i/>
                <w:iCs/>
                <w:color w:val="943634" w:themeColor="accent2" w:themeShade="BF"/>
                <w:position w:val="-2"/>
                <w:sz w:val="16"/>
                <w:szCs w:val="16"/>
              </w:rPr>
              <w:t xml:space="preserve"> za vse postavke opreme</w:t>
            </w:r>
            <w:r w:rsidRPr="0046234F">
              <w:rPr>
                <w:rFonts w:ascii="Arial" w:hAnsi="Arial" w:cs="Arial"/>
                <w:i/>
                <w:iCs/>
                <w:color w:val="943634" w:themeColor="accent2" w:themeShade="BF"/>
                <w:position w:val="-2"/>
                <w:sz w:val="16"/>
                <w:szCs w:val="16"/>
              </w:rPr>
              <w:t>) in storitev in razvidnimi cenami/EM!</w:t>
            </w:r>
          </w:p>
        </w:tc>
        <w:tc>
          <w:tcPr>
            <w:tcW w:w="772"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DB186CA"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shd w:val="clear" w:color="auto" w:fill="CCCCCC"/>
              </w:rPr>
              <w:t> </w:t>
            </w:r>
          </w:p>
        </w:tc>
        <w:tc>
          <w:tcPr>
            <w:tcW w:w="337"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5E8CCF18"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shd w:val="clear" w:color="auto" w:fill="CCCCCC"/>
              </w:rPr>
              <w:t> </w:t>
            </w:r>
          </w:p>
        </w:tc>
        <w:tc>
          <w:tcPr>
            <w:tcW w:w="549" w:type="pct"/>
            <w:tcBorders>
              <w:top w:val="single" w:sz="5" w:space="0" w:color="000000"/>
              <w:left w:val="single" w:sz="5" w:space="0" w:color="000000"/>
              <w:bottom w:val="single" w:sz="5" w:space="0" w:color="000000"/>
              <w:right w:val="single" w:sz="4" w:space="0" w:color="auto"/>
            </w:tcBorders>
            <w:shd w:val="clear" w:color="auto" w:fill="BFBFBF" w:themeFill="background1" w:themeFillShade="BF"/>
            <w:tcMar>
              <w:top w:w="135" w:type="dxa"/>
              <w:bottom w:w="135" w:type="dxa"/>
            </w:tcMar>
            <w:vAlign w:val="center"/>
          </w:tcPr>
          <w:p w14:paraId="5AF1B225" w14:textId="77777777" w:rsidR="00F81EE5" w:rsidRDefault="00F81EE5" w:rsidP="00207AF4">
            <w:pPr>
              <w:rPr>
                <w:rFonts w:ascii="Arial" w:hAnsi="Arial" w:cs="Arial"/>
                <w:color w:val="000000"/>
                <w:position w:val="-2"/>
                <w:sz w:val="18"/>
                <w:szCs w:val="18"/>
              </w:rPr>
            </w:pPr>
          </w:p>
        </w:tc>
      </w:tr>
    </w:tbl>
    <w:p w14:paraId="18956291" w14:textId="1255D382" w:rsidR="00F81EE5" w:rsidRDefault="007853E7">
      <w:pPr>
        <w:spacing w:after="0" w:line="240" w:lineRule="auto"/>
        <w:rPr>
          <w:rFonts w:ascii="Arial" w:hAnsi="Arial" w:cs="Arial"/>
          <w:color w:val="000000"/>
          <w:sz w:val="18"/>
          <w:szCs w:val="18"/>
        </w:rPr>
      </w:pPr>
      <w:r>
        <w:rPr>
          <w:rFonts w:ascii="Arial" w:hAnsi="Arial" w:cs="Arial"/>
          <w:color w:val="000000"/>
          <w:sz w:val="18"/>
          <w:szCs w:val="18"/>
        </w:rPr>
        <w:lastRenderedPageBreak/>
        <w:t xml:space="preserve"> </w:t>
      </w:r>
    </w:p>
    <w:tbl>
      <w:tblPr>
        <w:tblStyle w:val="NormalTablePHPDOCX"/>
        <w:tblW w:w="5331" w:type="pct"/>
        <w:tblInd w:w="-148" w:type="dxa"/>
        <w:tblLayout w:type="fixed"/>
        <w:tblLook w:val="04A0" w:firstRow="1" w:lastRow="0" w:firstColumn="1" w:lastColumn="0" w:noHBand="0" w:noVBand="1"/>
      </w:tblPr>
      <w:tblGrid>
        <w:gridCol w:w="3970"/>
        <w:gridCol w:w="850"/>
        <w:gridCol w:w="566"/>
        <w:gridCol w:w="993"/>
        <w:gridCol w:w="1120"/>
        <w:gridCol w:w="875"/>
        <w:gridCol w:w="1285"/>
      </w:tblGrid>
      <w:tr w:rsidR="00F81EE5" w14:paraId="28616C86" w14:textId="77777777" w:rsidTr="00207AF4">
        <w:tc>
          <w:tcPr>
            <w:tcW w:w="205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476EB4" w14:textId="77777777" w:rsidR="00F81EE5" w:rsidRDefault="00F81EE5" w:rsidP="00207AF4">
            <w:r>
              <w:rPr>
                <w:rFonts w:ascii="Arial" w:hAnsi="Arial" w:cs="Arial"/>
                <w:b/>
                <w:bCs/>
                <w:color w:val="000000"/>
                <w:position w:val="-2"/>
                <w:sz w:val="18"/>
                <w:szCs w:val="18"/>
                <w:shd w:val="clear" w:color="auto" w:fill="D1D1D1"/>
              </w:rPr>
              <w:t>Postavka</w:t>
            </w:r>
          </w:p>
        </w:tc>
        <w:tc>
          <w:tcPr>
            <w:tcW w:w="4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6EC2A3" w14:textId="77777777" w:rsidR="00F81EE5" w:rsidRDefault="00F81EE5" w:rsidP="00207AF4">
            <w:pPr>
              <w:jc w:val="center"/>
            </w:pPr>
            <w:r>
              <w:rPr>
                <w:rFonts w:ascii="Arial" w:hAnsi="Arial" w:cs="Arial"/>
                <w:b/>
                <w:bCs/>
                <w:color w:val="000000"/>
                <w:position w:val="-2"/>
                <w:sz w:val="18"/>
                <w:szCs w:val="18"/>
                <w:shd w:val="clear" w:color="auto" w:fill="D1D1D1"/>
              </w:rPr>
              <w:t>EM</w:t>
            </w:r>
          </w:p>
        </w:tc>
        <w:tc>
          <w:tcPr>
            <w:tcW w:w="293" w:type="pct"/>
            <w:tcBorders>
              <w:top w:val="single" w:sz="5" w:space="0" w:color="000000"/>
              <w:left w:val="single" w:sz="5" w:space="0" w:color="000000"/>
              <w:bottom w:val="single" w:sz="5" w:space="0" w:color="000000"/>
              <w:right w:val="single" w:sz="4" w:space="0" w:color="auto"/>
            </w:tcBorders>
            <w:shd w:val="clear" w:color="auto" w:fill="D1D1D1"/>
          </w:tcPr>
          <w:p w14:paraId="3D2DB97D" w14:textId="77777777" w:rsidR="00F81EE5" w:rsidRDefault="00F81EE5" w:rsidP="00207AF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KOL</w:t>
            </w:r>
          </w:p>
        </w:tc>
        <w:tc>
          <w:tcPr>
            <w:tcW w:w="514" w:type="pct"/>
            <w:tcBorders>
              <w:top w:val="single" w:sz="5" w:space="0" w:color="000000"/>
              <w:left w:val="single" w:sz="4" w:space="0" w:color="auto"/>
              <w:bottom w:val="single" w:sz="5" w:space="0" w:color="000000"/>
              <w:right w:val="single" w:sz="5" w:space="0" w:color="000000"/>
            </w:tcBorders>
            <w:shd w:val="clear" w:color="auto" w:fill="D1D1D1"/>
          </w:tcPr>
          <w:p w14:paraId="1E31B4D2" w14:textId="77777777" w:rsidR="00F81EE5" w:rsidRDefault="00F81EE5" w:rsidP="00207AF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Cena/EM</w:t>
            </w:r>
          </w:p>
          <w:p w14:paraId="73F2AFE8" w14:textId="77777777" w:rsidR="00F81EE5" w:rsidRDefault="00F81EE5" w:rsidP="00207AF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Brez DDV</w:t>
            </w:r>
          </w:p>
        </w:tc>
        <w:tc>
          <w:tcPr>
            <w:tcW w:w="58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534C65" w14:textId="77777777" w:rsidR="00F81EE5" w:rsidRDefault="00F81EE5" w:rsidP="00207AF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Vrednost brez DDV</w:t>
            </w:r>
          </w:p>
          <w:p w14:paraId="56A694EF" w14:textId="77777777" w:rsidR="00F81EE5" w:rsidRDefault="00F81EE5" w:rsidP="00207AF4">
            <w:pPr>
              <w:jc w:val="center"/>
            </w:pPr>
            <w:r w:rsidRPr="007C0F07">
              <w:rPr>
                <w:rFonts w:ascii="Arial" w:hAnsi="Arial" w:cs="Arial"/>
                <w:sz w:val="18"/>
                <w:szCs w:val="18"/>
                <w:shd w:val="clear" w:color="auto" w:fill="D1D1D1"/>
              </w:rPr>
              <w:t>(KOLxcena/EM)</w:t>
            </w:r>
          </w:p>
        </w:tc>
        <w:tc>
          <w:tcPr>
            <w:tcW w:w="45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AC7149" w14:textId="77777777" w:rsidR="00F81EE5" w:rsidRDefault="00F81EE5" w:rsidP="00207AF4">
            <w:pPr>
              <w:jc w:val="center"/>
            </w:pPr>
            <w:r>
              <w:rPr>
                <w:rFonts w:ascii="Arial" w:hAnsi="Arial" w:cs="Arial"/>
                <w:b/>
                <w:bCs/>
                <w:color w:val="000000"/>
                <w:position w:val="-2"/>
                <w:sz w:val="18"/>
                <w:szCs w:val="18"/>
                <w:shd w:val="clear" w:color="auto" w:fill="D1D1D1"/>
              </w:rPr>
              <w:t>DDV</w:t>
            </w:r>
          </w:p>
        </w:tc>
        <w:tc>
          <w:tcPr>
            <w:tcW w:w="665" w:type="pct"/>
            <w:tcBorders>
              <w:top w:val="single" w:sz="5" w:space="0" w:color="000000"/>
              <w:left w:val="single" w:sz="5" w:space="0" w:color="000000"/>
              <w:bottom w:val="single" w:sz="5" w:space="0" w:color="000000"/>
              <w:right w:val="single" w:sz="4" w:space="0" w:color="auto"/>
            </w:tcBorders>
            <w:shd w:val="clear" w:color="auto" w:fill="D1D1D1"/>
            <w:tcMar>
              <w:top w:w="135" w:type="dxa"/>
              <w:bottom w:w="135" w:type="dxa"/>
            </w:tcMar>
            <w:vAlign w:val="center"/>
          </w:tcPr>
          <w:p w14:paraId="2582DCE8" w14:textId="77777777" w:rsidR="00F81EE5" w:rsidRDefault="00F81EE5" w:rsidP="00207AF4">
            <w:pPr>
              <w:jc w:val="center"/>
            </w:pPr>
            <w:r>
              <w:rPr>
                <w:rFonts w:ascii="Arial" w:hAnsi="Arial" w:cs="Arial"/>
                <w:b/>
                <w:bCs/>
                <w:color w:val="000000"/>
                <w:position w:val="-2"/>
                <w:sz w:val="18"/>
                <w:szCs w:val="18"/>
                <w:shd w:val="clear" w:color="auto" w:fill="D1D1D1"/>
              </w:rPr>
              <w:t>Vrednost z DDV</w:t>
            </w:r>
          </w:p>
        </w:tc>
      </w:tr>
      <w:tr w:rsidR="00F81EE5" w14:paraId="0EDE7F68" w14:textId="77777777" w:rsidTr="00207AF4">
        <w:tc>
          <w:tcPr>
            <w:tcW w:w="5000" w:type="pct"/>
            <w:gridSpan w:val="7"/>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3C8D2C05" w14:textId="77777777" w:rsidR="00F81EE5" w:rsidRDefault="00F81EE5" w:rsidP="00207AF4">
            <w:r>
              <w:rPr>
                <w:rFonts w:ascii="Arial" w:hAnsi="Arial" w:cs="Arial"/>
                <w:color w:val="000000"/>
                <w:position w:val="-2"/>
                <w:sz w:val="18"/>
                <w:szCs w:val="18"/>
              </w:rPr>
              <w:t>2.</w:t>
            </w:r>
            <w:r>
              <w:t xml:space="preserve"> </w:t>
            </w:r>
            <w:r w:rsidRPr="00841FBC">
              <w:rPr>
                <w:rFonts w:ascii="Arial" w:hAnsi="Arial" w:cs="Arial"/>
                <w:color w:val="000000"/>
                <w:position w:val="-2"/>
                <w:sz w:val="18"/>
                <w:szCs w:val="18"/>
              </w:rPr>
              <w:t xml:space="preserve">Vzdrževanje strojne in programske opreme </w:t>
            </w:r>
            <w:r>
              <w:rPr>
                <w:rFonts w:ascii="Arial" w:hAnsi="Arial" w:cs="Arial"/>
                <w:color w:val="000000"/>
                <w:position w:val="-2"/>
                <w:sz w:val="18"/>
                <w:szCs w:val="18"/>
              </w:rPr>
              <w:t xml:space="preserve">po izteku 12 mes. garancijske dobe in </w:t>
            </w:r>
            <w:r w:rsidRPr="00841FBC">
              <w:rPr>
                <w:rFonts w:ascii="Arial" w:hAnsi="Arial" w:cs="Arial"/>
                <w:color w:val="000000"/>
                <w:position w:val="-2"/>
                <w:sz w:val="18"/>
                <w:szCs w:val="18"/>
              </w:rPr>
              <w:t>podpor</w:t>
            </w:r>
            <w:r>
              <w:rPr>
                <w:rFonts w:ascii="Arial" w:hAnsi="Arial" w:cs="Arial"/>
                <w:color w:val="000000"/>
                <w:position w:val="-2"/>
                <w:sz w:val="18"/>
                <w:szCs w:val="18"/>
              </w:rPr>
              <w:t>a</w:t>
            </w:r>
            <w:r w:rsidRPr="00841FBC">
              <w:rPr>
                <w:rFonts w:ascii="Arial" w:hAnsi="Arial" w:cs="Arial"/>
                <w:color w:val="000000"/>
                <w:position w:val="-2"/>
                <w:sz w:val="18"/>
                <w:szCs w:val="18"/>
              </w:rPr>
              <w:t xml:space="preserve"> uporabnikom</w:t>
            </w:r>
            <w:r>
              <w:rPr>
                <w:rFonts w:ascii="Arial" w:hAnsi="Arial" w:cs="Arial"/>
                <w:color w:val="000000"/>
                <w:position w:val="-2"/>
                <w:sz w:val="18"/>
                <w:szCs w:val="18"/>
              </w:rPr>
              <w:t xml:space="preserve"> </w:t>
            </w:r>
          </w:p>
        </w:tc>
      </w:tr>
      <w:tr w:rsidR="00F81EE5" w14:paraId="7DAF7107" w14:textId="77777777" w:rsidTr="00207AF4">
        <w:tc>
          <w:tcPr>
            <w:tcW w:w="20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A661E" w14:textId="77777777" w:rsidR="00F81EE5" w:rsidRPr="00936CDB" w:rsidRDefault="00F81EE5" w:rsidP="00207AF4">
            <w:pPr>
              <w:rPr>
                <w:rFonts w:ascii="Arial" w:hAnsi="Arial" w:cs="Arial"/>
                <w:color w:val="000000"/>
                <w:position w:val="-2"/>
                <w:sz w:val="18"/>
                <w:szCs w:val="18"/>
              </w:rPr>
            </w:pPr>
            <w:r>
              <w:rPr>
                <w:rFonts w:ascii="Arial" w:hAnsi="Arial" w:cs="Arial"/>
                <w:color w:val="000000"/>
                <w:position w:val="-2"/>
                <w:sz w:val="18"/>
                <w:szCs w:val="18"/>
              </w:rPr>
              <w:t>2.1.</w:t>
            </w:r>
            <w:r w:rsidRPr="00936CDB">
              <w:rPr>
                <w:rFonts w:ascii="Arial" w:hAnsi="Arial" w:cs="Arial"/>
                <w:color w:val="000000"/>
                <w:position w:val="-2"/>
                <w:sz w:val="18"/>
                <w:szCs w:val="18"/>
              </w:rPr>
              <w:t>Vzdrževanje programske opreme po izteku garancijske dobe (mes.pavšal, zaračunava se po izteku 12.mes.gar.dobe)</w:t>
            </w:r>
            <w:r>
              <w:rPr>
                <w:rFonts w:ascii="Arial" w:hAnsi="Arial" w:cs="Arial"/>
                <w:color w:val="000000"/>
                <w:position w:val="-2"/>
                <w:sz w:val="18"/>
                <w:szCs w:val="18"/>
              </w:rPr>
              <w:t xml:space="preserve"> </w:t>
            </w:r>
          </w:p>
        </w:tc>
        <w:tc>
          <w:tcPr>
            <w:tcW w:w="4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C3C41"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 xml:space="preserve">  mesec</w:t>
            </w:r>
          </w:p>
        </w:tc>
        <w:tc>
          <w:tcPr>
            <w:tcW w:w="293" w:type="pct"/>
            <w:tcBorders>
              <w:top w:val="single" w:sz="5" w:space="0" w:color="000000"/>
              <w:left w:val="single" w:sz="5" w:space="0" w:color="000000"/>
              <w:bottom w:val="single" w:sz="5" w:space="0" w:color="000000"/>
              <w:right w:val="single" w:sz="4" w:space="0" w:color="auto"/>
            </w:tcBorders>
          </w:tcPr>
          <w:p w14:paraId="6B605BA8" w14:textId="77777777" w:rsidR="00F81EE5" w:rsidRDefault="00F81EE5" w:rsidP="00207AF4">
            <w:pPr>
              <w:rPr>
                <w:rFonts w:ascii="Arial" w:hAnsi="Arial" w:cs="Arial"/>
                <w:color w:val="000000"/>
                <w:position w:val="-2"/>
                <w:sz w:val="18"/>
                <w:szCs w:val="18"/>
              </w:rPr>
            </w:pPr>
          </w:p>
          <w:p w14:paraId="6AA93843"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24</w:t>
            </w:r>
          </w:p>
        </w:tc>
        <w:tc>
          <w:tcPr>
            <w:tcW w:w="514" w:type="pct"/>
            <w:tcBorders>
              <w:top w:val="single" w:sz="5" w:space="0" w:color="000000"/>
              <w:left w:val="single" w:sz="4" w:space="0" w:color="auto"/>
              <w:bottom w:val="single" w:sz="5" w:space="0" w:color="000000"/>
              <w:right w:val="single" w:sz="5" w:space="0" w:color="000000"/>
            </w:tcBorders>
          </w:tcPr>
          <w:p w14:paraId="78E04278" w14:textId="77777777" w:rsidR="00F81EE5" w:rsidRDefault="00F81EE5" w:rsidP="00207AF4">
            <w:pPr>
              <w:rPr>
                <w:rFonts w:ascii="Arial" w:hAnsi="Arial" w:cs="Arial"/>
                <w:color w:val="000000"/>
                <w:position w:val="-2"/>
                <w:sz w:val="18"/>
                <w:szCs w:val="18"/>
              </w:rPr>
            </w:pPr>
          </w:p>
        </w:tc>
        <w:tc>
          <w:tcPr>
            <w:tcW w:w="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2F785" w14:textId="77777777" w:rsidR="00F81EE5" w:rsidRDefault="00F81EE5" w:rsidP="00207AF4">
            <w:pPr>
              <w:rPr>
                <w:rFonts w:ascii="Arial" w:hAnsi="Arial" w:cs="Arial"/>
                <w:color w:val="000000"/>
                <w:position w:val="-2"/>
                <w:sz w:val="18"/>
                <w:szCs w:val="18"/>
              </w:rPr>
            </w:pPr>
          </w:p>
        </w:tc>
        <w:tc>
          <w:tcPr>
            <w:tcW w:w="4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E81F5" w14:textId="77777777" w:rsidR="00F81EE5" w:rsidRDefault="00F81EE5" w:rsidP="00207AF4">
            <w:pPr>
              <w:rPr>
                <w:rFonts w:ascii="Arial" w:hAnsi="Arial" w:cs="Arial"/>
                <w:color w:val="000000"/>
                <w:position w:val="-2"/>
                <w:sz w:val="18"/>
                <w:szCs w:val="18"/>
              </w:rPr>
            </w:pPr>
          </w:p>
        </w:tc>
        <w:tc>
          <w:tcPr>
            <w:tcW w:w="665"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388C6946" w14:textId="77777777" w:rsidR="00F81EE5" w:rsidRDefault="00F81EE5" w:rsidP="00207AF4">
            <w:pPr>
              <w:rPr>
                <w:rFonts w:ascii="Arial" w:hAnsi="Arial" w:cs="Arial"/>
                <w:color w:val="000000"/>
                <w:position w:val="-2"/>
                <w:sz w:val="18"/>
                <w:szCs w:val="18"/>
              </w:rPr>
            </w:pPr>
          </w:p>
        </w:tc>
      </w:tr>
      <w:tr w:rsidR="009932BE" w14:paraId="0980D9E6" w14:textId="77777777" w:rsidTr="00EA233C">
        <w:tc>
          <w:tcPr>
            <w:tcW w:w="2055"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062EFCB9" w14:textId="7174983B" w:rsidR="009932BE" w:rsidRDefault="009932BE" w:rsidP="009932BE">
            <w:pPr>
              <w:rPr>
                <w:rFonts w:ascii="Arial" w:hAnsi="Arial" w:cs="Arial"/>
                <w:color w:val="000000"/>
                <w:position w:val="-2"/>
                <w:sz w:val="18"/>
                <w:szCs w:val="18"/>
              </w:rPr>
            </w:pPr>
            <w:r w:rsidRPr="009932BE">
              <w:rPr>
                <w:rFonts w:ascii="Arial" w:hAnsi="Arial" w:cs="Arial"/>
                <w:color w:val="000000"/>
                <w:position w:val="-2"/>
                <w:sz w:val="18"/>
                <w:szCs w:val="18"/>
              </w:rPr>
              <w:t xml:space="preserve">2.2. Vzdrževanje strojne opreme po izteku garancijske dobe – preventiva </w:t>
            </w:r>
          </w:p>
        </w:tc>
        <w:tc>
          <w:tcPr>
            <w:tcW w:w="440"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53A20498" w14:textId="6E7A4A14" w:rsidR="009932BE" w:rsidRDefault="009932BE" w:rsidP="009932BE">
            <w:pPr>
              <w:rPr>
                <w:rFonts w:ascii="Arial" w:hAnsi="Arial" w:cs="Arial"/>
                <w:color w:val="000000"/>
                <w:position w:val="-2"/>
                <w:sz w:val="18"/>
                <w:szCs w:val="18"/>
              </w:rPr>
            </w:pPr>
            <w:r w:rsidRPr="009932BE">
              <w:rPr>
                <w:rFonts w:ascii="Arial" w:hAnsi="Arial" w:cs="Arial"/>
                <w:color w:val="000000"/>
                <w:position w:val="-2"/>
                <w:sz w:val="18"/>
                <w:szCs w:val="18"/>
              </w:rPr>
              <w:t xml:space="preserve"> </w:t>
            </w:r>
            <w:r>
              <w:rPr>
                <w:rFonts w:ascii="Arial" w:hAnsi="Arial" w:cs="Arial"/>
                <w:color w:val="000000"/>
                <w:position w:val="-2"/>
                <w:sz w:val="18"/>
                <w:szCs w:val="18"/>
              </w:rPr>
              <w:t>leto</w:t>
            </w:r>
          </w:p>
        </w:tc>
        <w:tc>
          <w:tcPr>
            <w:tcW w:w="293" w:type="pct"/>
            <w:tcBorders>
              <w:top w:val="single" w:sz="5" w:space="0" w:color="000000"/>
              <w:left w:val="single" w:sz="5" w:space="0" w:color="000000"/>
              <w:bottom w:val="single" w:sz="5" w:space="0" w:color="000000"/>
              <w:right w:val="single" w:sz="4" w:space="0" w:color="auto"/>
            </w:tcBorders>
          </w:tcPr>
          <w:p w14:paraId="09972EB0" w14:textId="5BA5333C" w:rsidR="009932BE" w:rsidRDefault="009932BE" w:rsidP="009932BE">
            <w:pPr>
              <w:rPr>
                <w:rFonts w:ascii="Arial" w:hAnsi="Arial" w:cs="Arial"/>
                <w:color w:val="000000"/>
                <w:position w:val="-2"/>
                <w:sz w:val="18"/>
                <w:szCs w:val="18"/>
              </w:rPr>
            </w:pPr>
            <w:r>
              <w:rPr>
                <w:rFonts w:ascii="Arial" w:hAnsi="Arial" w:cs="Arial"/>
                <w:color w:val="000000"/>
                <w:position w:val="-2"/>
                <w:sz w:val="18"/>
                <w:szCs w:val="18"/>
              </w:rPr>
              <w:t>2</w:t>
            </w:r>
          </w:p>
        </w:tc>
        <w:tc>
          <w:tcPr>
            <w:tcW w:w="514" w:type="pct"/>
            <w:tcBorders>
              <w:top w:val="single" w:sz="5" w:space="0" w:color="000000"/>
              <w:left w:val="single" w:sz="4" w:space="0" w:color="auto"/>
              <w:bottom w:val="single" w:sz="5" w:space="0" w:color="000000"/>
              <w:right w:val="single" w:sz="5" w:space="0" w:color="000000"/>
            </w:tcBorders>
          </w:tcPr>
          <w:p w14:paraId="07E6C5E5" w14:textId="77777777" w:rsidR="009932BE" w:rsidRDefault="009932BE" w:rsidP="009932BE">
            <w:pPr>
              <w:rPr>
                <w:rFonts w:ascii="Arial" w:hAnsi="Arial" w:cs="Arial"/>
                <w:color w:val="000000"/>
                <w:position w:val="-2"/>
                <w:sz w:val="18"/>
                <w:szCs w:val="18"/>
              </w:rPr>
            </w:pPr>
          </w:p>
        </w:tc>
        <w:tc>
          <w:tcPr>
            <w:tcW w:w="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29F42" w14:textId="77777777" w:rsidR="009932BE" w:rsidRDefault="009932BE" w:rsidP="009932BE">
            <w:pPr>
              <w:rPr>
                <w:rFonts w:ascii="Arial" w:hAnsi="Arial" w:cs="Arial"/>
                <w:color w:val="000000"/>
                <w:position w:val="-2"/>
                <w:sz w:val="18"/>
                <w:szCs w:val="18"/>
              </w:rPr>
            </w:pPr>
          </w:p>
        </w:tc>
        <w:tc>
          <w:tcPr>
            <w:tcW w:w="4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4823E" w14:textId="77777777" w:rsidR="009932BE" w:rsidRDefault="009932BE" w:rsidP="009932BE">
            <w:pPr>
              <w:rPr>
                <w:rFonts w:ascii="Arial" w:hAnsi="Arial" w:cs="Arial"/>
                <w:color w:val="000000"/>
                <w:position w:val="-2"/>
                <w:sz w:val="18"/>
                <w:szCs w:val="18"/>
              </w:rPr>
            </w:pPr>
          </w:p>
        </w:tc>
        <w:tc>
          <w:tcPr>
            <w:tcW w:w="665"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654124" w14:textId="77777777" w:rsidR="009932BE" w:rsidRDefault="009932BE" w:rsidP="009932BE">
            <w:pPr>
              <w:rPr>
                <w:rFonts w:ascii="Arial" w:hAnsi="Arial" w:cs="Arial"/>
                <w:color w:val="000000"/>
                <w:position w:val="-2"/>
                <w:sz w:val="18"/>
                <w:szCs w:val="18"/>
              </w:rPr>
            </w:pPr>
          </w:p>
        </w:tc>
      </w:tr>
      <w:tr w:rsidR="00F81EE5" w14:paraId="749EA3D0" w14:textId="77777777" w:rsidTr="00207AF4">
        <w:tc>
          <w:tcPr>
            <w:tcW w:w="5000" w:type="pct"/>
            <w:gridSpan w:val="7"/>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4E900823"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*2.2. Izredno v</w:t>
            </w:r>
            <w:r w:rsidRPr="00E71469">
              <w:rPr>
                <w:rFonts w:ascii="Arial" w:hAnsi="Arial" w:cs="Arial"/>
                <w:color w:val="000000"/>
                <w:position w:val="-2"/>
                <w:sz w:val="18"/>
                <w:szCs w:val="18"/>
              </w:rPr>
              <w:t>zdrževanje strojne opreme po izteku garancijske dobe</w:t>
            </w:r>
            <w:r>
              <w:rPr>
                <w:rFonts w:ascii="Arial" w:hAnsi="Arial" w:cs="Arial"/>
                <w:color w:val="000000"/>
                <w:position w:val="-2"/>
                <w:sz w:val="18"/>
                <w:szCs w:val="18"/>
              </w:rPr>
              <w:t xml:space="preserve"> - cenik:</w:t>
            </w:r>
          </w:p>
          <w:p w14:paraId="06950474"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 Km: _______________ EUR brez DDV</w:t>
            </w:r>
          </w:p>
          <w:p w14:paraId="1DD89289"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 Potovalna ura: _______________ EUR brez DDV</w:t>
            </w:r>
          </w:p>
          <w:p w14:paraId="187A54AF"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1 Servisna ura: _______________ EUR brez DDV</w:t>
            </w:r>
          </w:p>
          <w:p w14:paraId="280F78EB" w14:textId="77777777" w:rsidR="00F81EE5" w:rsidRPr="001609C7" w:rsidRDefault="00F81EE5" w:rsidP="00207AF4">
            <w:pPr>
              <w:rPr>
                <w:rFonts w:ascii="Arial" w:hAnsi="Arial" w:cs="Arial"/>
                <w:color w:val="000000"/>
                <w:position w:val="-2"/>
                <w:sz w:val="18"/>
                <w:szCs w:val="18"/>
              </w:rPr>
            </w:pPr>
            <w:r>
              <w:rPr>
                <w:rFonts w:ascii="Arial" w:hAnsi="Arial" w:cs="Arial"/>
                <w:color w:val="000000"/>
                <w:position w:val="-2"/>
                <w:sz w:val="18"/>
                <w:szCs w:val="18"/>
              </w:rPr>
              <w:t>Rezervni deli: po ceniku izvajalca</w:t>
            </w:r>
          </w:p>
        </w:tc>
      </w:tr>
      <w:tr w:rsidR="00F81EE5" w14:paraId="3C45836B" w14:textId="77777777" w:rsidTr="00207AF4">
        <w:tc>
          <w:tcPr>
            <w:tcW w:w="20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FF579B" w14:textId="77777777" w:rsidR="00F81EE5" w:rsidRPr="00936CDB" w:rsidRDefault="00F81EE5" w:rsidP="00207AF4">
            <w:pPr>
              <w:rPr>
                <w:rFonts w:ascii="Arial" w:hAnsi="Arial" w:cs="Arial"/>
                <w:color w:val="000000"/>
                <w:position w:val="-2"/>
                <w:sz w:val="18"/>
                <w:szCs w:val="18"/>
              </w:rPr>
            </w:pPr>
            <w:r w:rsidRPr="000C4DAF">
              <w:rPr>
                <w:rFonts w:ascii="Arial" w:hAnsi="Arial" w:cs="Arial"/>
                <w:color w:val="000000"/>
                <w:position w:val="-2"/>
                <w:sz w:val="18"/>
                <w:szCs w:val="18"/>
              </w:rPr>
              <w:t>2.2.</w:t>
            </w:r>
            <w:r w:rsidRPr="00E71469">
              <w:rPr>
                <w:rFonts w:ascii="Arial" w:hAnsi="Arial" w:cs="Arial"/>
                <w:color w:val="000000"/>
                <w:position w:val="-2"/>
                <w:sz w:val="18"/>
                <w:szCs w:val="18"/>
              </w:rPr>
              <w:t>Izredno</w:t>
            </w:r>
            <w:r w:rsidRPr="00FD1CCA">
              <w:rPr>
                <w:rFonts w:ascii="Arial" w:hAnsi="Arial" w:cs="Arial"/>
                <w:strike/>
                <w:color w:val="000000"/>
                <w:position w:val="-2"/>
                <w:sz w:val="18"/>
                <w:szCs w:val="18"/>
              </w:rPr>
              <w:t xml:space="preserve"> </w:t>
            </w:r>
            <w:r w:rsidRPr="000C4DAF">
              <w:rPr>
                <w:rFonts w:ascii="Arial" w:hAnsi="Arial" w:cs="Arial"/>
                <w:color w:val="000000"/>
                <w:position w:val="-2"/>
                <w:sz w:val="18"/>
                <w:szCs w:val="18"/>
              </w:rPr>
              <w:t xml:space="preserve">vzdrževanje  </w:t>
            </w:r>
            <w:r w:rsidRPr="00E71469">
              <w:rPr>
                <w:rFonts w:ascii="Arial" w:hAnsi="Arial" w:cs="Arial"/>
                <w:color w:val="000000"/>
                <w:position w:val="-2"/>
                <w:sz w:val="18"/>
                <w:szCs w:val="18"/>
              </w:rPr>
              <w:t xml:space="preserve">strojne opreme po izteku garancijske dobe </w:t>
            </w:r>
            <w:r w:rsidRPr="000C4DAF">
              <w:rPr>
                <w:rFonts w:ascii="Arial" w:hAnsi="Arial" w:cs="Arial"/>
                <w:color w:val="000000"/>
                <w:position w:val="-2"/>
                <w:sz w:val="18"/>
                <w:szCs w:val="18"/>
              </w:rPr>
              <w:t>(kalkulativni izračun za upoštevanje vrednosti v skupni ponudbeni ceni, po formuli Cena/EM= 3% vrednosti nove strojne opreme za vsako leto vzdrževanja)</w:t>
            </w:r>
          </w:p>
        </w:tc>
        <w:tc>
          <w:tcPr>
            <w:tcW w:w="4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07E4B" w14:textId="77777777" w:rsidR="00F81EE5" w:rsidRDefault="00F81EE5" w:rsidP="00207AF4">
            <w:pPr>
              <w:rPr>
                <w:rFonts w:ascii="Arial" w:hAnsi="Arial" w:cs="Arial"/>
                <w:color w:val="000000"/>
                <w:position w:val="-2"/>
                <w:sz w:val="18"/>
                <w:szCs w:val="18"/>
              </w:rPr>
            </w:pPr>
          </w:p>
          <w:p w14:paraId="2389EACD" w14:textId="77777777" w:rsidR="00F81EE5" w:rsidRDefault="00F81EE5" w:rsidP="00207AF4">
            <w:pPr>
              <w:jc w:val="center"/>
              <w:rPr>
                <w:rFonts w:ascii="Arial" w:hAnsi="Arial" w:cs="Arial"/>
                <w:color w:val="000000"/>
                <w:position w:val="-2"/>
                <w:sz w:val="18"/>
                <w:szCs w:val="18"/>
              </w:rPr>
            </w:pPr>
            <w:r>
              <w:rPr>
                <w:rFonts w:ascii="Arial" w:hAnsi="Arial" w:cs="Arial"/>
                <w:color w:val="000000"/>
                <w:position w:val="-2"/>
                <w:sz w:val="18"/>
                <w:szCs w:val="18"/>
              </w:rPr>
              <w:t>leto</w:t>
            </w:r>
          </w:p>
        </w:tc>
        <w:tc>
          <w:tcPr>
            <w:tcW w:w="293" w:type="pct"/>
            <w:tcBorders>
              <w:top w:val="single" w:sz="5" w:space="0" w:color="000000"/>
              <w:left w:val="single" w:sz="5" w:space="0" w:color="000000"/>
              <w:bottom w:val="single" w:sz="5" w:space="0" w:color="000000"/>
              <w:right w:val="single" w:sz="4" w:space="0" w:color="auto"/>
            </w:tcBorders>
          </w:tcPr>
          <w:p w14:paraId="7D016EFE" w14:textId="77777777" w:rsidR="00F81EE5" w:rsidRDefault="00F81EE5" w:rsidP="00207AF4">
            <w:pPr>
              <w:rPr>
                <w:rFonts w:ascii="Arial" w:hAnsi="Arial" w:cs="Arial"/>
                <w:color w:val="000000"/>
                <w:position w:val="-2"/>
                <w:sz w:val="18"/>
                <w:szCs w:val="18"/>
              </w:rPr>
            </w:pPr>
          </w:p>
          <w:p w14:paraId="3B0C1324" w14:textId="77777777" w:rsidR="00F81EE5" w:rsidRDefault="00F81EE5" w:rsidP="00207AF4">
            <w:pPr>
              <w:rPr>
                <w:rFonts w:ascii="Arial" w:hAnsi="Arial" w:cs="Arial"/>
                <w:color w:val="000000"/>
                <w:position w:val="-2"/>
                <w:sz w:val="18"/>
                <w:szCs w:val="18"/>
              </w:rPr>
            </w:pPr>
          </w:p>
          <w:p w14:paraId="59471223"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 xml:space="preserve"> 2</w:t>
            </w:r>
          </w:p>
        </w:tc>
        <w:tc>
          <w:tcPr>
            <w:tcW w:w="514" w:type="pct"/>
            <w:tcBorders>
              <w:top w:val="single" w:sz="5" w:space="0" w:color="000000"/>
              <w:left w:val="single" w:sz="4" w:space="0" w:color="auto"/>
              <w:bottom w:val="single" w:sz="5" w:space="0" w:color="000000"/>
              <w:right w:val="single" w:sz="5" w:space="0" w:color="000000"/>
            </w:tcBorders>
          </w:tcPr>
          <w:p w14:paraId="168F9C30" w14:textId="77777777" w:rsidR="00F81EE5" w:rsidRDefault="00F81EE5" w:rsidP="00207AF4">
            <w:pPr>
              <w:rPr>
                <w:rFonts w:ascii="Arial" w:hAnsi="Arial" w:cs="Arial"/>
                <w:color w:val="000000"/>
                <w:position w:val="-2"/>
                <w:sz w:val="18"/>
                <w:szCs w:val="18"/>
              </w:rPr>
            </w:pPr>
          </w:p>
          <w:p w14:paraId="1E679E41" w14:textId="77777777" w:rsidR="00F81EE5" w:rsidRDefault="00F81EE5" w:rsidP="00207AF4">
            <w:pPr>
              <w:rPr>
                <w:rFonts w:ascii="Arial" w:hAnsi="Arial" w:cs="Arial"/>
                <w:color w:val="000000"/>
                <w:position w:val="-2"/>
                <w:sz w:val="18"/>
                <w:szCs w:val="18"/>
              </w:rPr>
            </w:pPr>
          </w:p>
        </w:tc>
        <w:tc>
          <w:tcPr>
            <w:tcW w:w="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DBAA" w14:textId="77777777" w:rsidR="00F81EE5" w:rsidRDefault="00F81EE5" w:rsidP="00207AF4">
            <w:pPr>
              <w:rPr>
                <w:rFonts w:ascii="Arial" w:hAnsi="Arial" w:cs="Arial"/>
                <w:color w:val="000000"/>
                <w:position w:val="-2"/>
                <w:sz w:val="18"/>
                <w:szCs w:val="18"/>
              </w:rPr>
            </w:pPr>
          </w:p>
        </w:tc>
        <w:tc>
          <w:tcPr>
            <w:tcW w:w="4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DB724" w14:textId="77777777" w:rsidR="00F81EE5" w:rsidRDefault="00F81EE5" w:rsidP="00207AF4">
            <w:pPr>
              <w:rPr>
                <w:rFonts w:ascii="Arial" w:hAnsi="Arial" w:cs="Arial"/>
                <w:color w:val="000000"/>
                <w:position w:val="-2"/>
                <w:sz w:val="18"/>
                <w:szCs w:val="18"/>
              </w:rPr>
            </w:pPr>
          </w:p>
        </w:tc>
        <w:tc>
          <w:tcPr>
            <w:tcW w:w="665"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0B57A444" w14:textId="77777777" w:rsidR="00F81EE5" w:rsidRDefault="00F81EE5" w:rsidP="00207AF4">
            <w:pPr>
              <w:rPr>
                <w:rFonts w:ascii="Arial" w:hAnsi="Arial" w:cs="Arial"/>
                <w:color w:val="000000"/>
                <w:position w:val="-2"/>
                <w:sz w:val="18"/>
                <w:szCs w:val="18"/>
              </w:rPr>
            </w:pPr>
          </w:p>
        </w:tc>
      </w:tr>
      <w:tr w:rsidR="00F81EE5" w14:paraId="0401A989" w14:textId="77777777" w:rsidTr="00207AF4">
        <w:tc>
          <w:tcPr>
            <w:tcW w:w="205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CF7AFC" w14:textId="77777777" w:rsidR="00F81EE5" w:rsidRPr="00E71469" w:rsidRDefault="00F81EE5" w:rsidP="00207AF4">
            <w:pPr>
              <w:rPr>
                <w:rFonts w:ascii="Arial" w:hAnsi="Arial" w:cs="Arial"/>
                <w:color w:val="000000"/>
                <w:position w:val="-2"/>
                <w:sz w:val="18"/>
                <w:szCs w:val="18"/>
              </w:rPr>
            </w:pPr>
            <w:r w:rsidRPr="00E71469">
              <w:rPr>
                <w:rFonts w:ascii="Arial" w:hAnsi="Arial" w:cs="Arial"/>
                <w:color w:val="000000"/>
                <w:position w:val="-2"/>
                <w:sz w:val="18"/>
                <w:szCs w:val="18"/>
              </w:rPr>
              <w:t>2.3. Podpora uporabnikom (mes.pavšal, zaračunava se takoj po podpisu vzdrž.pogodbe, po uspešni primopredaji sistema)</w:t>
            </w:r>
          </w:p>
        </w:tc>
        <w:tc>
          <w:tcPr>
            <w:tcW w:w="4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DEA98"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 xml:space="preserve">  mesec</w:t>
            </w:r>
          </w:p>
        </w:tc>
        <w:tc>
          <w:tcPr>
            <w:tcW w:w="293" w:type="pct"/>
            <w:tcBorders>
              <w:top w:val="single" w:sz="5" w:space="0" w:color="000000"/>
              <w:left w:val="single" w:sz="5" w:space="0" w:color="000000"/>
              <w:bottom w:val="single" w:sz="5" w:space="0" w:color="000000"/>
              <w:right w:val="single" w:sz="4" w:space="0" w:color="auto"/>
            </w:tcBorders>
          </w:tcPr>
          <w:p w14:paraId="6E0D82E9" w14:textId="77777777" w:rsidR="00F81EE5" w:rsidRDefault="00F81EE5" w:rsidP="00207AF4">
            <w:pPr>
              <w:rPr>
                <w:rFonts w:ascii="Arial" w:hAnsi="Arial" w:cs="Arial"/>
                <w:color w:val="000000"/>
                <w:position w:val="-2"/>
                <w:sz w:val="18"/>
                <w:szCs w:val="18"/>
              </w:rPr>
            </w:pPr>
          </w:p>
          <w:p w14:paraId="17641F9B"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rPr>
              <w:t>36</w:t>
            </w:r>
          </w:p>
        </w:tc>
        <w:tc>
          <w:tcPr>
            <w:tcW w:w="514" w:type="pct"/>
            <w:tcBorders>
              <w:top w:val="single" w:sz="5" w:space="0" w:color="000000"/>
              <w:left w:val="single" w:sz="4" w:space="0" w:color="auto"/>
              <w:bottom w:val="single" w:sz="5" w:space="0" w:color="000000"/>
              <w:right w:val="single" w:sz="5" w:space="0" w:color="000000"/>
            </w:tcBorders>
          </w:tcPr>
          <w:p w14:paraId="771D33A1" w14:textId="77777777" w:rsidR="00F81EE5" w:rsidRDefault="00F81EE5" w:rsidP="00207AF4">
            <w:pPr>
              <w:rPr>
                <w:rFonts w:ascii="Arial" w:hAnsi="Arial" w:cs="Arial"/>
                <w:color w:val="000000"/>
                <w:position w:val="-2"/>
                <w:sz w:val="18"/>
                <w:szCs w:val="18"/>
              </w:rPr>
            </w:pPr>
          </w:p>
          <w:p w14:paraId="36529BC7" w14:textId="77777777" w:rsidR="00F81EE5" w:rsidRDefault="00F81EE5" w:rsidP="00207AF4">
            <w:pPr>
              <w:rPr>
                <w:rFonts w:ascii="Arial" w:hAnsi="Arial" w:cs="Arial"/>
                <w:color w:val="000000"/>
                <w:position w:val="-2"/>
                <w:sz w:val="18"/>
                <w:szCs w:val="18"/>
              </w:rPr>
            </w:pPr>
          </w:p>
        </w:tc>
        <w:tc>
          <w:tcPr>
            <w:tcW w:w="58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2EF78A" w14:textId="77777777" w:rsidR="00F81EE5" w:rsidRDefault="00F81EE5" w:rsidP="00207AF4">
            <w:pPr>
              <w:rPr>
                <w:rFonts w:ascii="Arial" w:hAnsi="Arial" w:cs="Arial"/>
                <w:color w:val="000000"/>
                <w:position w:val="-2"/>
                <w:sz w:val="18"/>
                <w:szCs w:val="18"/>
              </w:rPr>
            </w:pPr>
          </w:p>
        </w:tc>
        <w:tc>
          <w:tcPr>
            <w:tcW w:w="45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DB1F3C" w14:textId="77777777" w:rsidR="00F81EE5" w:rsidRDefault="00F81EE5" w:rsidP="00207AF4">
            <w:pPr>
              <w:rPr>
                <w:rFonts w:ascii="Arial" w:hAnsi="Arial" w:cs="Arial"/>
                <w:color w:val="000000"/>
                <w:position w:val="-2"/>
                <w:sz w:val="18"/>
                <w:szCs w:val="18"/>
              </w:rPr>
            </w:pPr>
          </w:p>
        </w:tc>
        <w:tc>
          <w:tcPr>
            <w:tcW w:w="665"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6F49F9D1" w14:textId="77777777" w:rsidR="00F81EE5" w:rsidRDefault="00F81EE5" w:rsidP="00207AF4">
            <w:pPr>
              <w:rPr>
                <w:rFonts w:ascii="Arial" w:hAnsi="Arial" w:cs="Arial"/>
                <w:color w:val="000000"/>
                <w:position w:val="-2"/>
                <w:sz w:val="18"/>
                <w:szCs w:val="18"/>
              </w:rPr>
            </w:pPr>
          </w:p>
        </w:tc>
      </w:tr>
      <w:tr w:rsidR="00F81EE5" w14:paraId="58EACD88" w14:textId="77777777" w:rsidTr="00207AF4">
        <w:tc>
          <w:tcPr>
            <w:tcW w:w="3302" w:type="pct"/>
            <w:gridSpan w:val="4"/>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ED1A1BE" w14:textId="77777777" w:rsidR="00F81EE5" w:rsidRPr="000C4DAF" w:rsidRDefault="00F81EE5" w:rsidP="00207AF4">
            <w:pPr>
              <w:rPr>
                <w:rFonts w:ascii="Arial" w:hAnsi="Arial" w:cs="Arial"/>
                <w:b/>
                <w:bCs/>
                <w:color w:val="000000"/>
                <w:position w:val="-2"/>
                <w:sz w:val="18"/>
                <w:szCs w:val="18"/>
                <w:shd w:val="clear" w:color="auto" w:fill="CCCCCC"/>
              </w:rPr>
            </w:pPr>
            <w:r w:rsidRPr="000C4DAF">
              <w:rPr>
                <w:rFonts w:ascii="Arial" w:hAnsi="Arial" w:cs="Arial"/>
                <w:b/>
                <w:bCs/>
                <w:color w:val="000000"/>
                <w:position w:val="-2"/>
                <w:sz w:val="18"/>
                <w:szCs w:val="18"/>
                <w:shd w:val="clear" w:color="auto" w:fill="CCCCCC"/>
              </w:rPr>
              <w:t>Skupaj 2. (2.1+2.2. preventiva+2.2. izredno vzdrževanje+2.3.)</w:t>
            </w:r>
          </w:p>
          <w:p w14:paraId="5B36DFF9" w14:textId="77777777" w:rsidR="00F81EE5" w:rsidRPr="000C4DAF" w:rsidRDefault="00F81EE5" w:rsidP="00207AF4">
            <w:pPr>
              <w:rPr>
                <w:rFonts w:ascii="Arial" w:hAnsi="Arial" w:cs="Arial"/>
                <w:color w:val="000000"/>
                <w:position w:val="-2"/>
                <w:sz w:val="18"/>
                <w:szCs w:val="18"/>
              </w:rPr>
            </w:pPr>
          </w:p>
        </w:tc>
        <w:tc>
          <w:tcPr>
            <w:tcW w:w="58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33B2726" w14:textId="77777777" w:rsidR="00F81EE5" w:rsidRPr="000C4DAF" w:rsidRDefault="00F81EE5" w:rsidP="00207AF4">
            <w:pPr>
              <w:rPr>
                <w:rFonts w:ascii="Arial" w:hAnsi="Arial" w:cs="Arial"/>
                <w:color w:val="000000"/>
                <w:position w:val="-2"/>
                <w:sz w:val="18"/>
                <w:szCs w:val="18"/>
              </w:rPr>
            </w:pPr>
            <w:r w:rsidRPr="000C4DAF">
              <w:rPr>
                <w:rFonts w:ascii="Arial" w:hAnsi="Arial" w:cs="Arial"/>
                <w:color w:val="000000"/>
                <w:position w:val="-2"/>
                <w:sz w:val="18"/>
                <w:szCs w:val="18"/>
                <w:shd w:val="clear" w:color="auto" w:fill="CCCCCC"/>
              </w:rPr>
              <w:t> </w:t>
            </w:r>
          </w:p>
        </w:tc>
        <w:tc>
          <w:tcPr>
            <w:tcW w:w="453"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59D8E2" w14:textId="77777777" w:rsidR="00F81EE5" w:rsidRDefault="00F81EE5" w:rsidP="00207AF4">
            <w:pPr>
              <w:rPr>
                <w:rFonts w:ascii="Arial" w:hAnsi="Arial" w:cs="Arial"/>
                <w:color w:val="000000"/>
                <w:position w:val="-2"/>
                <w:sz w:val="18"/>
                <w:szCs w:val="18"/>
              </w:rPr>
            </w:pPr>
            <w:r>
              <w:rPr>
                <w:rFonts w:ascii="Arial" w:hAnsi="Arial" w:cs="Arial"/>
                <w:color w:val="000000"/>
                <w:position w:val="-2"/>
                <w:sz w:val="18"/>
                <w:szCs w:val="18"/>
                <w:shd w:val="clear" w:color="auto" w:fill="CCCCCC"/>
              </w:rPr>
              <w:t> </w:t>
            </w:r>
          </w:p>
        </w:tc>
        <w:tc>
          <w:tcPr>
            <w:tcW w:w="665" w:type="pct"/>
            <w:tcBorders>
              <w:top w:val="single" w:sz="5" w:space="0" w:color="000000"/>
              <w:left w:val="single" w:sz="5" w:space="0" w:color="000000"/>
              <w:bottom w:val="single" w:sz="5" w:space="0" w:color="000000"/>
              <w:right w:val="single" w:sz="4" w:space="0" w:color="auto"/>
            </w:tcBorders>
            <w:shd w:val="clear" w:color="auto" w:fill="BFBFBF" w:themeFill="background1" w:themeFillShade="BF"/>
            <w:tcMar>
              <w:top w:w="135" w:type="dxa"/>
              <w:bottom w:w="135" w:type="dxa"/>
            </w:tcMar>
            <w:vAlign w:val="center"/>
          </w:tcPr>
          <w:p w14:paraId="64E24E82" w14:textId="77777777" w:rsidR="00F81EE5" w:rsidRDefault="00F81EE5" w:rsidP="00207AF4">
            <w:pPr>
              <w:rPr>
                <w:rFonts w:ascii="Arial" w:hAnsi="Arial" w:cs="Arial"/>
                <w:color w:val="000000"/>
                <w:position w:val="-2"/>
                <w:sz w:val="18"/>
                <w:szCs w:val="18"/>
              </w:rPr>
            </w:pPr>
          </w:p>
        </w:tc>
      </w:tr>
    </w:tbl>
    <w:p w14:paraId="48DA02D6" w14:textId="77777777" w:rsidR="00F81EE5" w:rsidRDefault="00F81EE5">
      <w:pPr>
        <w:spacing w:after="0" w:line="240" w:lineRule="auto"/>
      </w:pPr>
    </w:p>
    <w:p w14:paraId="0091C993" w14:textId="3EF0F300" w:rsidR="00936CDB" w:rsidRDefault="00A443A3" w:rsidP="00A443A3">
      <w:pPr>
        <w:pBdr>
          <w:top w:val="single" w:sz="4" w:space="1" w:color="auto"/>
          <w:left w:val="single" w:sz="4" w:space="4" w:color="auto"/>
          <w:bottom w:val="single" w:sz="4" w:space="1" w:color="auto"/>
          <w:right w:val="single" w:sz="4" w:space="31" w:color="auto"/>
        </w:pBd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Predmet merila izbora:</w:t>
      </w:r>
    </w:p>
    <w:p w14:paraId="66E4525C" w14:textId="6478D541" w:rsidR="00936CDB" w:rsidRDefault="00936CDB" w:rsidP="009932BE">
      <w:pPr>
        <w:pBdr>
          <w:top w:val="single" w:sz="4" w:space="1" w:color="auto"/>
          <w:left w:val="single" w:sz="4" w:space="4" w:color="auto"/>
          <w:bottom w:val="single" w:sz="4" w:space="1" w:color="auto"/>
          <w:right w:val="single" w:sz="4" w:space="31" w:color="auto"/>
        </w:pBd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Skupna ponudbena cena (postavka 1. + 2.) ______________EUR brez DDV oz. _____________EUR z DDV </w:t>
      </w:r>
    </w:p>
    <w:p w14:paraId="3977CAD7" w14:textId="3C3CAFB9" w:rsidR="00EF6F8A" w:rsidRDefault="007853E7">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43AD7EA9" w14:textId="77777777" w:rsidR="00EF6F8A" w:rsidRDefault="007853E7">
      <w:pPr>
        <w:spacing w:before="225" w:after="225" w:line="240" w:lineRule="auto"/>
        <w:jc w:val="both"/>
      </w:pPr>
      <w:r>
        <w:rPr>
          <w:rFonts w:ascii="Arial" w:hAnsi="Arial" w:cs="Arial"/>
          <w:color w:val="000000"/>
          <w:sz w:val="18"/>
          <w:szCs w:val="18"/>
        </w:rPr>
        <w:t>Ponudba velja najmanj 180 dni od roka za predložitev ponudb.</w:t>
      </w:r>
    </w:p>
    <w:p w14:paraId="71E0EA17" w14:textId="77777777" w:rsidR="00EF6F8A" w:rsidRDefault="007853E7">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B3C5C52" w14:textId="68555642" w:rsidR="00EF6F8A" w:rsidRDefault="007853E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7B163D1" w14:textId="77777777" w:rsidR="00EF6F8A" w:rsidRDefault="007853E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0B4F10B6" w14:textId="77777777" w:rsidR="00EF6F8A" w:rsidRDefault="007853E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793DD1E" w14:textId="55954148" w:rsidR="00EF6F8A" w:rsidRDefault="007853E7" w:rsidP="00936CDB">
      <w:pPr>
        <w:spacing w:after="0" w:line="240" w:lineRule="auto"/>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B26D3F3" w14:textId="77777777" w:rsidR="0046234F" w:rsidRDefault="0046234F" w:rsidP="00936CDB">
      <w:pPr>
        <w:spacing w:after="0" w:line="240" w:lineRule="auto"/>
      </w:pPr>
    </w:p>
    <w:p w14:paraId="1001CCCA" w14:textId="612B4F7C" w:rsidR="00EF6F8A" w:rsidRDefault="007853E7" w:rsidP="00110746">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EF6F8A" w14:paraId="4F66B904"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A1802" w14:textId="77777777" w:rsidR="00EF6F8A" w:rsidRDefault="007853E7" w:rsidP="007C0F07">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17C829" w14:textId="77777777" w:rsidR="00EF6F8A" w:rsidRDefault="007853E7">
            <w:r>
              <w:rPr>
                <w:rFonts w:ascii="Arial" w:hAnsi="Arial" w:cs="Arial"/>
                <w:color w:val="000000"/>
                <w:position w:val="-2"/>
                <w:sz w:val="18"/>
                <w:szCs w:val="18"/>
              </w:rPr>
              <w:t> </w:t>
            </w:r>
          </w:p>
        </w:tc>
      </w:tr>
      <w:tr w:rsidR="00EF6F8A" w14:paraId="656838A3"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4AC7D" w14:textId="77777777" w:rsidR="00EF6F8A" w:rsidRDefault="007853E7" w:rsidP="007C0F07">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A0FAD" w14:textId="77777777" w:rsidR="00EF6F8A" w:rsidRDefault="007853E7">
            <w:r>
              <w:rPr>
                <w:rFonts w:ascii="Arial" w:hAnsi="Arial" w:cs="Arial"/>
                <w:color w:val="000000"/>
                <w:position w:val="-2"/>
                <w:sz w:val="18"/>
                <w:szCs w:val="18"/>
              </w:rPr>
              <w:t> </w:t>
            </w:r>
          </w:p>
        </w:tc>
      </w:tr>
      <w:tr w:rsidR="00EF6F8A" w14:paraId="5C2B7933"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51A86B" w14:textId="77777777" w:rsidR="00EF6F8A" w:rsidRDefault="007853E7" w:rsidP="007C0F07">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6FD97" w14:textId="77777777" w:rsidR="00EF6F8A" w:rsidRDefault="007853E7">
            <w:r>
              <w:rPr>
                <w:rFonts w:ascii="Arial" w:hAnsi="Arial" w:cs="Arial"/>
                <w:color w:val="000000"/>
                <w:position w:val="-2"/>
                <w:sz w:val="18"/>
                <w:szCs w:val="18"/>
              </w:rPr>
              <w:t> </w:t>
            </w:r>
          </w:p>
        </w:tc>
      </w:tr>
      <w:tr w:rsidR="00EF6F8A" w14:paraId="3F2D2845"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D57039" w14:textId="77777777" w:rsidR="00EF6F8A" w:rsidRDefault="007853E7" w:rsidP="007C0F07">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EF441" w14:textId="77777777" w:rsidR="00EF6F8A" w:rsidRDefault="007853E7">
            <w:r>
              <w:rPr>
                <w:rFonts w:ascii="Arial" w:hAnsi="Arial" w:cs="Arial"/>
                <w:color w:val="000000"/>
                <w:position w:val="-2"/>
                <w:sz w:val="18"/>
                <w:szCs w:val="18"/>
              </w:rPr>
              <w:t> </w:t>
            </w:r>
          </w:p>
        </w:tc>
      </w:tr>
      <w:tr w:rsidR="00EF6F8A" w14:paraId="0CCDD0F6"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6EC3EC" w14:textId="77777777" w:rsidR="00EF6F8A" w:rsidRDefault="007853E7" w:rsidP="007C0F07">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EFAF2" w14:textId="77777777" w:rsidR="00EF6F8A" w:rsidRDefault="007853E7">
            <w:r>
              <w:rPr>
                <w:rFonts w:ascii="Arial" w:hAnsi="Arial" w:cs="Arial"/>
                <w:color w:val="000000"/>
                <w:position w:val="-2"/>
                <w:sz w:val="18"/>
                <w:szCs w:val="18"/>
              </w:rPr>
              <w:t> </w:t>
            </w:r>
          </w:p>
        </w:tc>
      </w:tr>
      <w:tr w:rsidR="00EF6F8A" w14:paraId="560FEF08"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625F0" w14:textId="77777777" w:rsidR="00EF6F8A" w:rsidRDefault="007853E7" w:rsidP="007C0F07">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7A475A" w14:textId="77777777" w:rsidR="00EF6F8A" w:rsidRDefault="007853E7">
            <w:r>
              <w:rPr>
                <w:rFonts w:ascii="Arial" w:hAnsi="Arial" w:cs="Arial"/>
                <w:color w:val="000000"/>
                <w:position w:val="-2"/>
                <w:sz w:val="18"/>
                <w:szCs w:val="18"/>
              </w:rPr>
              <w:t> </w:t>
            </w:r>
          </w:p>
        </w:tc>
      </w:tr>
      <w:tr w:rsidR="00EF6F8A" w14:paraId="7FB0C29C"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51ED9C" w14:textId="77777777" w:rsidR="00EF6F8A" w:rsidRDefault="007853E7" w:rsidP="007C0F07">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53C22" w14:textId="77777777" w:rsidR="00EF6F8A" w:rsidRDefault="007853E7">
            <w:r>
              <w:rPr>
                <w:rFonts w:ascii="Arial" w:hAnsi="Arial" w:cs="Arial"/>
                <w:color w:val="000000"/>
                <w:position w:val="-2"/>
                <w:sz w:val="18"/>
                <w:szCs w:val="18"/>
              </w:rPr>
              <w:t> </w:t>
            </w:r>
          </w:p>
        </w:tc>
      </w:tr>
      <w:tr w:rsidR="00EF6F8A" w14:paraId="3A339664"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6C7D8" w14:textId="77777777" w:rsidR="00EF6F8A" w:rsidRDefault="007853E7" w:rsidP="007C0F07">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CD75F8" w14:textId="77777777" w:rsidR="00EF6F8A" w:rsidRDefault="007853E7">
            <w:r>
              <w:rPr>
                <w:rFonts w:ascii="Arial" w:hAnsi="Arial" w:cs="Arial"/>
                <w:color w:val="000000"/>
                <w:position w:val="-2"/>
                <w:sz w:val="18"/>
                <w:szCs w:val="18"/>
              </w:rPr>
              <w:t> </w:t>
            </w:r>
          </w:p>
        </w:tc>
      </w:tr>
      <w:tr w:rsidR="00EF6F8A" w14:paraId="7E7B8B82"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1D585C" w14:textId="77777777" w:rsidR="00EF6F8A" w:rsidRDefault="007853E7" w:rsidP="007C0F07">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3C00D" w14:textId="77777777" w:rsidR="00EF6F8A" w:rsidRDefault="007853E7">
            <w:r>
              <w:rPr>
                <w:rFonts w:ascii="Arial" w:hAnsi="Arial" w:cs="Arial"/>
                <w:color w:val="000000"/>
                <w:position w:val="-2"/>
                <w:sz w:val="18"/>
                <w:szCs w:val="18"/>
              </w:rPr>
              <w:t> </w:t>
            </w:r>
          </w:p>
        </w:tc>
      </w:tr>
      <w:tr w:rsidR="00EF6F8A" w14:paraId="40EB1793" w14:textId="77777777" w:rsidTr="007C0F07">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A403CB" w14:textId="77777777" w:rsidR="00EF6F8A" w:rsidRDefault="007853E7" w:rsidP="007C0F07">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26F79" w14:textId="77777777" w:rsidR="00EF6F8A" w:rsidRDefault="007853E7">
            <w:r>
              <w:rPr>
                <w:rFonts w:ascii="Arial" w:hAnsi="Arial" w:cs="Arial"/>
                <w:color w:val="000000"/>
                <w:position w:val="-2"/>
                <w:sz w:val="18"/>
                <w:szCs w:val="18"/>
              </w:rPr>
              <w:t> </w:t>
            </w:r>
          </w:p>
        </w:tc>
      </w:tr>
      <w:tr w:rsidR="00EF6F8A" w14:paraId="055669FC" w14:textId="77777777" w:rsidTr="007C0F07">
        <w:tblPrEx>
          <w:shd w:val="clear" w:color="auto" w:fill="auto"/>
        </w:tblPrEx>
        <w:tc>
          <w:tcPr>
            <w:tcW w:w="8745" w:type="dxa"/>
            <w:gridSpan w:val="5"/>
            <w:tcMar>
              <w:top w:w="75" w:type="dxa"/>
              <w:bottom w:w="75" w:type="dxa"/>
            </w:tcMar>
            <w:vAlign w:val="center"/>
          </w:tcPr>
          <w:p w14:paraId="7738B871" w14:textId="77777777" w:rsidR="00EF6F8A" w:rsidRDefault="007853E7">
            <w:pPr>
              <w:spacing w:before="135" w:after="135"/>
              <w:jc w:val="both"/>
              <w:textAlignment w:val="center"/>
            </w:pPr>
            <w:r>
              <w:rPr>
                <w:rFonts w:ascii="Arial" w:hAnsi="Arial" w:cs="Arial"/>
                <w:color w:val="000000"/>
                <w:position w:val="-2"/>
                <w:sz w:val="18"/>
                <w:szCs w:val="18"/>
              </w:rPr>
              <w:t>Priloge:</w:t>
            </w:r>
          </w:p>
          <w:tbl>
            <w:tblPr>
              <w:tblStyle w:val="NormalTablePHPDOCX"/>
              <w:tblW w:w="0" w:type="auto"/>
              <w:tblLook w:val="04A0" w:firstRow="1" w:lastRow="0" w:firstColumn="1" w:lastColumn="0" w:noHBand="0" w:noVBand="1"/>
            </w:tblPr>
            <w:tblGrid>
              <w:gridCol w:w="8529"/>
            </w:tblGrid>
            <w:tr w:rsidR="00EF6F8A" w14:paraId="25D74825" w14:textId="77777777">
              <w:tc>
                <w:tcPr>
                  <w:tcW w:w="0" w:type="auto"/>
                  <w:tcMar>
                    <w:top w:w="0" w:type="auto"/>
                    <w:bottom w:w="0" w:type="auto"/>
                  </w:tcMar>
                </w:tcPr>
                <w:p w14:paraId="7598D2BA" w14:textId="77777777" w:rsidR="00EF6F8A" w:rsidRPr="000C4DAF" w:rsidRDefault="007853E7" w:rsidP="00801C70">
                  <w:pPr>
                    <w:numPr>
                      <w:ilvl w:val="0"/>
                      <w:numId w:val="25"/>
                    </w:numPr>
                    <w:rPr>
                      <w:rFonts w:ascii="Arial" w:hAnsi="Arial" w:cs="Arial"/>
                      <w:color w:val="000000"/>
                      <w:sz w:val="18"/>
                      <w:szCs w:val="18"/>
                    </w:rPr>
                  </w:pPr>
                  <w:r w:rsidRPr="000C4DAF">
                    <w:rPr>
                      <w:rFonts w:ascii="Arial" w:hAnsi="Arial" w:cs="Arial"/>
                      <w:color w:val="000000"/>
                      <w:position w:val="-2"/>
                      <w:sz w:val="18"/>
                      <w:szCs w:val="18"/>
                    </w:rPr>
                    <w:t>Lasten predračun ponudnika za postavko 1 z natančno specifikacijo ponujene opreme in storitev in razvidnimi cenami/EM</w:t>
                  </w:r>
                </w:p>
                <w:p w14:paraId="5608ACBA" w14:textId="0B9AD164" w:rsidR="007C0F07" w:rsidRPr="000C4DAF" w:rsidRDefault="007C0F07" w:rsidP="00801C70">
                  <w:pPr>
                    <w:numPr>
                      <w:ilvl w:val="0"/>
                      <w:numId w:val="25"/>
                    </w:numPr>
                    <w:rPr>
                      <w:rFonts w:ascii="Arial" w:hAnsi="Arial" w:cs="Arial"/>
                      <w:color w:val="000000"/>
                      <w:sz w:val="18"/>
                      <w:szCs w:val="18"/>
                    </w:rPr>
                  </w:pPr>
                  <w:r w:rsidRPr="000C4DAF">
                    <w:rPr>
                      <w:rFonts w:ascii="Arial" w:hAnsi="Arial" w:cs="Arial"/>
                      <w:color w:val="000000"/>
                      <w:position w:val="-2"/>
                      <w:sz w:val="18"/>
                      <w:szCs w:val="18"/>
                    </w:rPr>
                    <w:t>Cenik rezervnih delov za strojno opremo v primeru, da cena posameznega rezervnega dela presega 500,00 EUR z DDV</w:t>
                  </w:r>
                </w:p>
              </w:tc>
            </w:tr>
          </w:tbl>
          <w:p w14:paraId="4EF76E7C" w14:textId="77777777" w:rsidR="00EF6F8A" w:rsidRDefault="00EF6F8A"/>
        </w:tc>
      </w:tr>
      <w:tr w:rsidR="00EF6F8A" w14:paraId="1B0CD9D3" w14:textId="77777777" w:rsidTr="007C0F07">
        <w:tblPrEx>
          <w:shd w:val="clear" w:color="auto" w:fill="auto"/>
        </w:tblPrEx>
        <w:tc>
          <w:tcPr>
            <w:tcW w:w="4080" w:type="dxa"/>
            <w:gridSpan w:val="3"/>
            <w:tcMar>
              <w:top w:w="75" w:type="dxa"/>
              <w:bottom w:w="75" w:type="dxa"/>
            </w:tcMar>
            <w:vAlign w:val="center"/>
          </w:tcPr>
          <w:p w14:paraId="5F2CA157" w14:textId="77777777" w:rsidR="00EF6F8A" w:rsidRDefault="007853E7">
            <w:r>
              <w:rPr>
                <w:rFonts w:ascii="Arial" w:hAnsi="Arial" w:cs="Arial"/>
                <w:color w:val="000000"/>
                <w:position w:val="-2"/>
                <w:sz w:val="18"/>
                <w:szCs w:val="18"/>
              </w:rPr>
              <w:t>Kraj in datum:</w:t>
            </w:r>
          </w:p>
        </w:tc>
        <w:tc>
          <w:tcPr>
            <w:tcW w:w="0" w:type="auto"/>
            <w:gridSpan w:val="2"/>
            <w:tcMar>
              <w:top w:w="75" w:type="dxa"/>
              <w:bottom w:w="75" w:type="dxa"/>
            </w:tcMar>
            <w:vAlign w:val="center"/>
          </w:tcPr>
          <w:p w14:paraId="4E367AAB" w14:textId="77777777" w:rsidR="00EF6F8A" w:rsidRDefault="007853E7">
            <w:pPr>
              <w:jc w:val="center"/>
            </w:pPr>
            <w:r>
              <w:rPr>
                <w:rFonts w:ascii="Arial" w:hAnsi="Arial" w:cs="Arial"/>
                <w:color w:val="000000"/>
                <w:position w:val="-2"/>
                <w:sz w:val="18"/>
                <w:szCs w:val="18"/>
              </w:rPr>
              <w:t>Ime in priimek: _____________________</w:t>
            </w:r>
          </w:p>
        </w:tc>
      </w:tr>
      <w:tr w:rsidR="00EF6F8A" w14:paraId="2FD26FCD" w14:textId="77777777" w:rsidTr="007C0F07">
        <w:tblPrEx>
          <w:shd w:val="clear" w:color="auto" w:fill="auto"/>
        </w:tblPrEx>
        <w:tc>
          <w:tcPr>
            <w:tcW w:w="4080" w:type="dxa"/>
            <w:gridSpan w:val="3"/>
            <w:tcMar>
              <w:top w:w="75" w:type="dxa"/>
              <w:bottom w:w="75" w:type="dxa"/>
            </w:tcMar>
            <w:vAlign w:val="center"/>
          </w:tcPr>
          <w:p w14:paraId="570D361D" w14:textId="77777777" w:rsidR="00EF6F8A" w:rsidRDefault="007853E7">
            <w:r>
              <w:rPr>
                <w:rFonts w:ascii="Arial" w:hAnsi="Arial" w:cs="Arial"/>
                <w:color w:val="000000"/>
                <w:position w:val="-2"/>
                <w:sz w:val="18"/>
                <w:szCs w:val="18"/>
              </w:rPr>
              <w:t> </w:t>
            </w:r>
          </w:p>
        </w:tc>
        <w:tc>
          <w:tcPr>
            <w:tcW w:w="0" w:type="auto"/>
            <w:gridSpan w:val="2"/>
            <w:tcMar>
              <w:top w:w="75" w:type="dxa"/>
              <w:bottom w:w="75" w:type="dxa"/>
            </w:tcMar>
            <w:vAlign w:val="center"/>
          </w:tcPr>
          <w:p w14:paraId="30E1D4CC" w14:textId="77777777" w:rsidR="00EF6F8A" w:rsidRDefault="00EF6F8A"/>
          <w:p w14:paraId="62AD5CEA" w14:textId="77777777" w:rsidR="00EF6F8A" w:rsidRDefault="007853E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717C970" w14:textId="77777777" w:rsidR="00EF6F8A" w:rsidRDefault="00EF6F8A">
      <w:pPr>
        <w:sectPr w:rsidR="00EF6F8A" w:rsidSect="00676077">
          <w:footerReference w:type="default" r:id="rId12"/>
          <w:pgSz w:w="11906" w:h="16838"/>
          <w:pgMar w:top="1418" w:right="1418" w:bottom="1418" w:left="1418" w:header="567" w:footer="596" w:gutter="0"/>
          <w:cols w:space="708"/>
          <w:docGrid w:linePitch="360"/>
        </w:sectPr>
      </w:pPr>
    </w:p>
    <w:p w14:paraId="2697AFD8"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2</w:t>
      </w:r>
    </w:p>
    <w:p w14:paraId="0AD6AABD"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2A8C6DF" w14:textId="77777777" w:rsidR="00EF6F8A" w:rsidRDefault="007853E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PRENOVA SISTEMA KONTROLE DOSTOPA</w:t>
      </w:r>
      <w:r>
        <w:rPr>
          <w:rFonts w:ascii="Arial" w:hAnsi="Arial" w:cs="Arial"/>
          <w:color w:val="000000"/>
          <w:sz w:val="18"/>
          <w:szCs w:val="18"/>
        </w:rPr>
        <w:t>«,</w:t>
      </w:r>
    </w:p>
    <w:p w14:paraId="7FE23399" w14:textId="77777777" w:rsidR="00EF6F8A" w:rsidRDefault="007853E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3E26593" w14:textId="77777777" w:rsidR="00EF6F8A" w:rsidRDefault="007853E7">
      <w:pPr>
        <w:spacing w:before="225" w:after="225" w:line="240" w:lineRule="auto"/>
        <w:jc w:val="both"/>
      </w:pPr>
      <w:r>
        <w:rPr>
          <w:rFonts w:ascii="Arial" w:hAnsi="Arial" w:cs="Arial"/>
          <w:i/>
          <w:iCs/>
          <w:color w:val="000000"/>
          <w:sz w:val="18"/>
          <w:szCs w:val="18"/>
        </w:rPr>
        <w:t>(naziv ponudnika, partnerja v skupni ponudbi)</w:t>
      </w:r>
    </w:p>
    <w:p w14:paraId="3F5F8EF2" w14:textId="77777777" w:rsidR="00EF6F8A" w:rsidRDefault="007853E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EF6F8A" w14:paraId="1B8D7C6A" w14:textId="77777777">
        <w:tc>
          <w:tcPr>
            <w:tcW w:w="0" w:type="auto"/>
            <w:tcMar>
              <w:top w:w="0" w:type="auto"/>
              <w:bottom w:w="0" w:type="auto"/>
            </w:tcMar>
          </w:tcPr>
          <w:p w14:paraId="4FFBABE3"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4FDF25E"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D47BDE4"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44CA114"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ACC6084"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D9FA981"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13695F4"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6236E30"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846D1EB"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FF02432"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AA98DB9"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5AEB9EB"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F1953"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31B84C2"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71C0C6D6"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990112"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7CAD6CD"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B9F1FFD"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29AD226"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87CE036"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9B23A61"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5766F02" w14:textId="77777777" w:rsidR="00EF6F8A" w:rsidRDefault="007853E7" w:rsidP="00801C70">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DEABC70" w14:textId="77777777" w:rsidR="00EF6F8A" w:rsidRDefault="007853E7">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EF6F8A" w14:paraId="3A42EC54" w14:textId="77777777">
        <w:tc>
          <w:tcPr>
            <w:tcW w:w="0" w:type="auto"/>
            <w:tcMar>
              <w:top w:w="0" w:type="auto"/>
              <w:bottom w:w="0" w:type="auto"/>
            </w:tcMar>
          </w:tcPr>
          <w:p w14:paraId="514BC491"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2C0CB23"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193DDD1A"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557EAAF"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8D33D46"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AE29073"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0CC8CCF"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2428C96"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E18107D"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C3D5584"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8067514"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2AC66F16"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19A06B59" w14:textId="77777777" w:rsidR="00EF6F8A" w:rsidRDefault="007853E7" w:rsidP="00801C70">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347138CB" w14:textId="77777777" w:rsidR="00EF6F8A" w:rsidRDefault="007853E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69C9B42" w14:textId="77777777" w:rsidR="00EF6F8A" w:rsidRDefault="007853E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PRENOVA SISTEMA KONTROLE DOSTOPA,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0FD392C" w14:textId="77777777" w:rsidR="00EF6F8A" w:rsidRDefault="007853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6F8A" w14:paraId="2827857C" w14:textId="77777777">
        <w:tc>
          <w:tcPr>
            <w:tcW w:w="2500" w:type="pct"/>
            <w:tcMar>
              <w:top w:w="75" w:type="dxa"/>
              <w:bottom w:w="75" w:type="dxa"/>
            </w:tcMar>
            <w:vAlign w:val="center"/>
          </w:tcPr>
          <w:p w14:paraId="3D87331D" w14:textId="77777777" w:rsidR="00EF6F8A" w:rsidRDefault="007853E7">
            <w:r>
              <w:rPr>
                <w:rFonts w:ascii="Arial" w:hAnsi="Arial" w:cs="Arial"/>
                <w:color w:val="000000"/>
                <w:position w:val="-2"/>
                <w:sz w:val="18"/>
                <w:szCs w:val="18"/>
              </w:rPr>
              <w:t>Kraj in datum:</w:t>
            </w:r>
          </w:p>
        </w:tc>
        <w:tc>
          <w:tcPr>
            <w:tcW w:w="0" w:type="auto"/>
            <w:tcMar>
              <w:top w:w="75" w:type="dxa"/>
              <w:bottom w:w="75" w:type="dxa"/>
            </w:tcMar>
            <w:vAlign w:val="center"/>
          </w:tcPr>
          <w:p w14:paraId="06C0A932" w14:textId="77777777" w:rsidR="00EF6F8A" w:rsidRDefault="007853E7">
            <w:r>
              <w:rPr>
                <w:rFonts w:ascii="Arial" w:hAnsi="Arial" w:cs="Arial"/>
                <w:color w:val="000000"/>
                <w:position w:val="-2"/>
                <w:sz w:val="18"/>
                <w:szCs w:val="18"/>
              </w:rPr>
              <w:t>Ime in priimek: _____________________</w:t>
            </w:r>
          </w:p>
        </w:tc>
      </w:tr>
      <w:tr w:rsidR="00EF6F8A" w14:paraId="6EE19F16" w14:textId="77777777">
        <w:tc>
          <w:tcPr>
            <w:tcW w:w="2500" w:type="pct"/>
            <w:tcMar>
              <w:top w:w="75" w:type="dxa"/>
              <w:bottom w:w="75" w:type="dxa"/>
            </w:tcMar>
            <w:vAlign w:val="center"/>
          </w:tcPr>
          <w:p w14:paraId="0F38A0DE"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0A802EAE" w14:textId="77777777" w:rsidR="00EF6F8A" w:rsidRDefault="00EF6F8A"/>
          <w:p w14:paraId="728B8E5E" w14:textId="77777777" w:rsidR="00EF6F8A" w:rsidRDefault="007853E7">
            <w:pPr>
              <w:jc w:val="center"/>
            </w:pPr>
            <w:r>
              <w:rPr>
                <w:rFonts w:ascii="Arial" w:hAnsi="Arial" w:cs="Arial"/>
                <w:color w:val="A9A9A9"/>
                <w:position w:val="-2"/>
                <w:sz w:val="18"/>
                <w:szCs w:val="18"/>
              </w:rPr>
              <w:t>(žig in podpis)</w:t>
            </w:r>
          </w:p>
        </w:tc>
      </w:tr>
    </w:tbl>
    <w:p w14:paraId="60A10168" w14:textId="77777777" w:rsidR="00EF6F8A" w:rsidRDefault="007853E7">
      <w:pPr>
        <w:spacing w:before="225" w:after="225" w:line="240" w:lineRule="auto"/>
        <w:jc w:val="both"/>
      </w:pPr>
      <w:r>
        <w:rPr>
          <w:rFonts w:ascii="Arial" w:hAnsi="Arial" w:cs="Arial"/>
          <w:color w:val="000000"/>
          <w:sz w:val="18"/>
          <w:szCs w:val="18"/>
        </w:rPr>
        <w:t> </w:t>
      </w:r>
    </w:p>
    <w:p w14:paraId="1BBFDAB6" w14:textId="77777777" w:rsidR="00EF6F8A" w:rsidRDefault="00EF6F8A">
      <w:pPr>
        <w:sectPr w:rsidR="00EF6F8A" w:rsidSect="00676077">
          <w:footerReference w:type="default" r:id="rId13"/>
          <w:pgSz w:w="11906" w:h="16838"/>
          <w:pgMar w:top="1418" w:right="1418" w:bottom="1418" w:left="1418" w:header="567" w:footer="596" w:gutter="0"/>
          <w:cols w:space="708"/>
          <w:docGrid w:linePitch="360"/>
        </w:sectPr>
      </w:pPr>
    </w:p>
    <w:p w14:paraId="2A36291F"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3</w:t>
      </w:r>
    </w:p>
    <w:p w14:paraId="3FE058D3"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65C4A9E" w14:textId="77777777" w:rsidR="00EF6F8A" w:rsidRDefault="007853E7">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PRENOVA SISTEMA KONTROLE DOSTOPA</w:t>
      </w:r>
      <w:r>
        <w:rPr>
          <w:rFonts w:ascii="Arial" w:hAnsi="Arial" w:cs="Arial"/>
          <w:color w:val="000000"/>
          <w:sz w:val="18"/>
          <w:szCs w:val="18"/>
        </w:rPr>
        <w:t>«,</w:t>
      </w:r>
    </w:p>
    <w:p w14:paraId="1DA750D0" w14:textId="77777777" w:rsidR="00EF6F8A" w:rsidRDefault="007853E7">
      <w:pPr>
        <w:spacing w:before="225" w:after="225" w:line="240" w:lineRule="auto"/>
        <w:jc w:val="both"/>
      </w:pPr>
      <w:r>
        <w:rPr>
          <w:rFonts w:ascii="Arial" w:hAnsi="Arial" w:cs="Arial"/>
          <w:color w:val="000000"/>
          <w:sz w:val="18"/>
          <w:szCs w:val="18"/>
        </w:rPr>
        <w:t>izjavljamo, da (ustrezno označi in izpolni):</w:t>
      </w:r>
    </w:p>
    <w:p w14:paraId="36D404FE" w14:textId="77777777" w:rsidR="00EF6F8A" w:rsidRDefault="007853E7">
      <w:pPr>
        <w:spacing w:before="225" w:after="225" w:line="240" w:lineRule="auto"/>
        <w:jc w:val="both"/>
      </w:pPr>
      <w:r>
        <w:rPr>
          <w:rFonts w:ascii="Arial" w:hAnsi="Arial" w:cs="Arial"/>
          <w:b/>
          <w:bCs/>
          <w:color w:val="000000"/>
          <w:sz w:val="18"/>
          <w:szCs w:val="18"/>
        </w:rPr>
        <w:t>[   ] ne nastopamo s podizvajalci</w:t>
      </w:r>
    </w:p>
    <w:p w14:paraId="7ED05E69" w14:textId="77777777" w:rsidR="00EF6F8A" w:rsidRDefault="007853E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7C0F07" w14:paraId="14E3BAB9" w14:textId="77777777" w:rsidTr="007C0F07">
        <w:trPr>
          <w:tblCellSpacing w:w="15" w:type="dxa"/>
        </w:trPr>
        <w:tc>
          <w:tcPr>
            <w:tcW w:w="185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7409A8F8" w14:textId="77777777" w:rsidR="007C0F07" w:rsidRPr="00A502C0" w:rsidRDefault="007C0F07" w:rsidP="007C0F07">
            <w:pPr>
              <w:rPr>
                <w:rFonts w:ascii="Arial" w:hAnsi="Arial" w:cs="Arial"/>
                <w:b/>
                <w:bCs/>
                <w:color w:val="000000"/>
                <w:position w:val="-2"/>
                <w:sz w:val="16"/>
                <w:szCs w:val="16"/>
                <w:shd w:val="clear" w:color="auto" w:fill="D1D1D1"/>
              </w:rPr>
            </w:pPr>
            <w:r w:rsidRPr="00A502C0">
              <w:rPr>
                <w:rFonts w:ascii="Arial" w:hAnsi="Arial" w:cs="Arial"/>
                <w:b/>
                <w:bCs/>
                <w:color w:val="000000"/>
                <w:position w:val="-2"/>
                <w:sz w:val="16"/>
                <w:szCs w:val="16"/>
                <w:shd w:val="clear" w:color="auto" w:fill="D1D1D1"/>
              </w:rPr>
              <w:t>Podizvajalec 1 (firma, naslov, mat.št., ID za DDV in TRR):</w:t>
            </w:r>
          </w:p>
          <w:p w14:paraId="1AC2CFB1" w14:textId="31A42D0D" w:rsidR="007C0F07" w:rsidRDefault="007C0F07" w:rsidP="007C0F07">
            <w:pPr>
              <w:jc w:val="right"/>
            </w:pPr>
            <w:r w:rsidRPr="00A502C0">
              <w:rPr>
                <w:rFonts w:ascii="Arial" w:hAnsi="Arial" w:cs="Arial"/>
                <w:b/>
                <w:bCs/>
                <w:sz w:val="16"/>
                <w:szCs w:val="16"/>
              </w:rPr>
              <w:t>podizvajalec zahteva neposredna plačila: DA/NE</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A6825B" w14:textId="77777777" w:rsidR="007C0F07" w:rsidRDefault="007C0F07" w:rsidP="007C0F07">
            <w:r>
              <w:rPr>
                <w:rFonts w:ascii="Arial" w:hAnsi="Arial" w:cs="Arial"/>
                <w:color w:val="000000"/>
                <w:position w:val="-2"/>
                <w:sz w:val="18"/>
                <w:szCs w:val="18"/>
              </w:rPr>
              <w:t> </w:t>
            </w:r>
          </w:p>
        </w:tc>
      </w:tr>
      <w:tr w:rsidR="007C0F07" w14:paraId="1130842A" w14:textId="77777777" w:rsidTr="007C0F07">
        <w:trPr>
          <w:tblCellSpacing w:w="15" w:type="dxa"/>
        </w:trPr>
        <w:tc>
          <w:tcPr>
            <w:tcW w:w="185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7F7F00A1" w14:textId="64581211" w:rsidR="007C0F07" w:rsidRDefault="007C0F07" w:rsidP="007C0F07">
            <w:pPr>
              <w:jc w:val="right"/>
            </w:pPr>
            <w:r w:rsidRPr="00A502C0">
              <w:rPr>
                <w:rFonts w:ascii="Arial" w:hAnsi="Arial" w:cs="Arial"/>
                <w:b/>
                <w:bCs/>
                <w:color w:val="000000"/>
                <w:position w:val="-2"/>
                <w:sz w:val="16"/>
                <w:szCs w:val="16"/>
                <w:shd w:val="clear" w:color="auto" w:fill="D1D1D1"/>
              </w:rPr>
              <w:t>VRSTA DEL (predmet,</w:t>
            </w:r>
            <w:r>
              <w:rPr>
                <w:rFonts w:ascii="Arial" w:hAnsi="Arial" w:cs="Arial"/>
                <w:b/>
                <w:bCs/>
                <w:color w:val="000000"/>
                <w:position w:val="-2"/>
                <w:sz w:val="16"/>
                <w:szCs w:val="16"/>
                <w:shd w:val="clear" w:color="auto" w:fill="D1D1D1"/>
              </w:rPr>
              <w:t xml:space="preserve"> </w:t>
            </w:r>
            <w:r w:rsidRPr="00A502C0">
              <w:rPr>
                <w:rFonts w:ascii="Arial" w:hAnsi="Arial" w:cs="Arial"/>
                <w:b/>
                <w:bCs/>
                <w:color w:val="000000"/>
                <w:position w:val="-2"/>
                <w:sz w:val="16"/>
                <w:szCs w:val="16"/>
                <w:shd w:val="clear" w:color="auto" w:fill="D1D1D1"/>
              </w:rPr>
              <w:t>%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6480DE2" w14:textId="77777777" w:rsidR="007C0F07" w:rsidRDefault="007C0F07" w:rsidP="007C0F07">
            <w:pPr>
              <w:spacing w:before="135" w:after="135"/>
              <w:jc w:val="both"/>
              <w:textAlignment w:val="center"/>
            </w:pPr>
            <w:r>
              <w:rPr>
                <w:rFonts w:ascii="Arial" w:hAnsi="Arial" w:cs="Arial"/>
                <w:color w:val="000000"/>
                <w:position w:val="-2"/>
                <w:sz w:val="18"/>
                <w:szCs w:val="18"/>
              </w:rPr>
              <w:t>Opis del, ki jih bo izvedel podizvajalec:</w:t>
            </w:r>
          </w:p>
          <w:p w14:paraId="5549786F" w14:textId="77777777" w:rsidR="007C0F07" w:rsidRDefault="007C0F07" w:rsidP="007C0F07">
            <w:pPr>
              <w:spacing w:before="135" w:after="135"/>
              <w:jc w:val="both"/>
              <w:textAlignment w:val="center"/>
            </w:pPr>
            <w:r>
              <w:rPr>
                <w:rFonts w:ascii="Arial" w:hAnsi="Arial" w:cs="Arial"/>
                <w:color w:val="000000"/>
                <w:position w:val="-2"/>
                <w:sz w:val="18"/>
                <w:szCs w:val="18"/>
              </w:rPr>
              <w:t> </w:t>
            </w:r>
          </w:p>
          <w:p w14:paraId="7E9E1249" w14:textId="77777777" w:rsidR="007C0F07" w:rsidRDefault="007C0F07" w:rsidP="007C0F0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C0F07" w14:paraId="6C510CA6" w14:textId="77777777" w:rsidTr="007C0F07">
        <w:trPr>
          <w:tblCellSpacing w:w="15" w:type="dxa"/>
        </w:trPr>
        <w:tc>
          <w:tcPr>
            <w:tcW w:w="185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7A6F761E" w14:textId="77777777" w:rsidR="007C0F07" w:rsidRPr="00A502C0" w:rsidRDefault="007C0F07" w:rsidP="007C0F07">
            <w:pPr>
              <w:rPr>
                <w:rFonts w:ascii="Arial" w:hAnsi="Arial" w:cs="Arial"/>
                <w:b/>
                <w:bCs/>
                <w:color w:val="000000"/>
                <w:position w:val="-2"/>
                <w:sz w:val="16"/>
                <w:szCs w:val="16"/>
                <w:shd w:val="clear" w:color="auto" w:fill="D1D1D1"/>
              </w:rPr>
            </w:pPr>
            <w:r w:rsidRPr="00A502C0">
              <w:rPr>
                <w:rFonts w:ascii="Arial" w:hAnsi="Arial" w:cs="Arial"/>
                <w:b/>
                <w:bCs/>
                <w:color w:val="000000"/>
                <w:position w:val="-2"/>
                <w:sz w:val="16"/>
                <w:szCs w:val="16"/>
                <w:shd w:val="clear" w:color="auto" w:fill="D1D1D1"/>
              </w:rPr>
              <w:t>Podizvajalec 2</w:t>
            </w:r>
            <w:r>
              <w:rPr>
                <w:rFonts w:ascii="Arial" w:hAnsi="Arial" w:cs="Arial"/>
                <w:b/>
                <w:bCs/>
                <w:color w:val="000000"/>
                <w:position w:val="-2"/>
                <w:sz w:val="16"/>
                <w:szCs w:val="16"/>
                <w:shd w:val="clear" w:color="auto" w:fill="D1D1D1"/>
              </w:rPr>
              <w:t xml:space="preserve"> </w:t>
            </w:r>
            <w:r w:rsidRPr="00A502C0">
              <w:rPr>
                <w:rFonts w:ascii="Arial" w:hAnsi="Arial" w:cs="Arial"/>
                <w:b/>
                <w:bCs/>
                <w:color w:val="000000"/>
                <w:position w:val="-2"/>
                <w:sz w:val="16"/>
                <w:szCs w:val="16"/>
                <w:shd w:val="clear" w:color="auto" w:fill="D1D1D1"/>
              </w:rPr>
              <w:t>(firma, naslov, mat.št., ID za DDV in TRR):</w:t>
            </w:r>
          </w:p>
          <w:p w14:paraId="0D4B0CAA" w14:textId="21135995" w:rsidR="007C0F07" w:rsidRDefault="007C0F07" w:rsidP="007C0F07">
            <w:pPr>
              <w:jc w:val="right"/>
            </w:pPr>
            <w:r w:rsidRPr="00A502C0">
              <w:rPr>
                <w:rFonts w:ascii="Arial" w:hAnsi="Arial" w:cs="Arial"/>
                <w:b/>
                <w:bCs/>
                <w:sz w:val="16"/>
                <w:szCs w:val="16"/>
              </w:rPr>
              <w:t>podizvajalec zahteva neposredna plačila: DA/NE</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317B3A" w14:textId="77777777" w:rsidR="007C0F07" w:rsidRDefault="007C0F07" w:rsidP="007C0F07">
            <w:r>
              <w:rPr>
                <w:rFonts w:ascii="Arial" w:hAnsi="Arial" w:cs="Arial"/>
                <w:color w:val="000000"/>
                <w:position w:val="-2"/>
                <w:sz w:val="18"/>
                <w:szCs w:val="18"/>
              </w:rPr>
              <w:t> </w:t>
            </w:r>
          </w:p>
        </w:tc>
      </w:tr>
      <w:tr w:rsidR="007C0F07" w14:paraId="1ABB0BB1" w14:textId="77777777" w:rsidTr="007C0F07">
        <w:trPr>
          <w:tblCellSpacing w:w="15" w:type="dxa"/>
        </w:trPr>
        <w:tc>
          <w:tcPr>
            <w:tcW w:w="185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7C5F3F6D" w14:textId="533D676D" w:rsidR="007C0F07" w:rsidRDefault="007C0F07" w:rsidP="007C0F07">
            <w:pPr>
              <w:jc w:val="right"/>
            </w:pPr>
            <w:r w:rsidRPr="00A502C0">
              <w:rPr>
                <w:rFonts w:ascii="Arial" w:hAnsi="Arial" w:cs="Arial"/>
                <w:b/>
                <w:bCs/>
                <w:color w:val="000000"/>
                <w:position w:val="-2"/>
                <w:sz w:val="16"/>
                <w:szCs w:val="16"/>
                <w:shd w:val="clear" w:color="auto" w:fill="D1D1D1"/>
              </w:rPr>
              <w:t>VRSTA DEL (predmet,</w:t>
            </w:r>
            <w:r>
              <w:rPr>
                <w:rFonts w:ascii="Arial" w:hAnsi="Arial" w:cs="Arial"/>
                <w:b/>
                <w:bCs/>
                <w:color w:val="000000"/>
                <w:position w:val="-2"/>
                <w:sz w:val="16"/>
                <w:szCs w:val="16"/>
                <w:shd w:val="clear" w:color="auto" w:fill="D1D1D1"/>
              </w:rPr>
              <w:t xml:space="preserve"> </w:t>
            </w:r>
            <w:r w:rsidRPr="00A502C0">
              <w:rPr>
                <w:rFonts w:ascii="Arial" w:hAnsi="Arial" w:cs="Arial"/>
                <w:b/>
                <w:bCs/>
                <w:color w:val="000000"/>
                <w:position w:val="-2"/>
                <w:sz w:val="16"/>
                <w:szCs w:val="16"/>
                <w:shd w:val="clear" w:color="auto" w:fill="D1D1D1"/>
              </w:rPr>
              <w:t>% in vrednost):</w:t>
            </w:r>
          </w:p>
        </w:tc>
        <w:tc>
          <w:tcPr>
            <w:tcW w:w="649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113401" w14:textId="77777777" w:rsidR="007C0F07" w:rsidRDefault="007C0F07" w:rsidP="007C0F07">
            <w:pPr>
              <w:spacing w:before="135" w:after="135"/>
              <w:jc w:val="both"/>
              <w:textAlignment w:val="center"/>
            </w:pPr>
            <w:r>
              <w:rPr>
                <w:rFonts w:ascii="Arial" w:hAnsi="Arial" w:cs="Arial"/>
                <w:color w:val="000000"/>
                <w:position w:val="-2"/>
                <w:sz w:val="18"/>
                <w:szCs w:val="18"/>
              </w:rPr>
              <w:t>Opis del, ki jih bo izvedel podizvajalec:</w:t>
            </w:r>
          </w:p>
          <w:p w14:paraId="4804EA7F" w14:textId="77777777" w:rsidR="007C0F07" w:rsidRDefault="007C0F07" w:rsidP="007C0F07">
            <w:pPr>
              <w:spacing w:before="135" w:after="135"/>
              <w:jc w:val="both"/>
              <w:textAlignment w:val="center"/>
            </w:pPr>
            <w:r>
              <w:rPr>
                <w:rFonts w:ascii="Arial" w:hAnsi="Arial" w:cs="Arial"/>
                <w:color w:val="000000"/>
                <w:position w:val="-2"/>
                <w:sz w:val="18"/>
                <w:szCs w:val="18"/>
              </w:rPr>
              <w:t> </w:t>
            </w:r>
          </w:p>
          <w:p w14:paraId="7FA4E5C5" w14:textId="77777777" w:rsidR="007C0F07" w:rsidRDefault="007C0F07" w:rsidP="007C0F07">
            <w:pPr>
              <w:spacing w:before="135" w:after="135"/>
              <w:jc w:val="both"/>
              <w:textAlignment w:val="center"/>
            </w:pPr>
            <w:r>
              <w:rPr>
                <w:rFonts w:ascii="Arial" w:hAnsi="Arial" w:cs="Arial"/>
                <w:color w:val="000000"/>
                <w:position w:val="-2"/>
                <w:sz w:val="18"/>
                <w:szCs w:val="18"/>
              </w:rPr>
              <w:t>% končne ponudbe vrednosti, ki jo bo izvedel podizvajalec: ____</w:t>
            </w:r>
          </w:p>
          <w:p w14:paraId="740FBC63" w14:textId="77777777" w:rsidR="007C0F07" w:rsidRDefault="007C0F07" w:rsidP="007C0F07">
            <w:pPr>
              <w:spacing w:before="135" w:after="135"/>
              <w:jc w:val="both"/>
              <w:textAlignment w:val="center"/>
            </w:pPr>
            <w:r>
              <w:rPr>
                <w:rFonts w:ascii="Arial" w:hAnsi="Arial" w:cs="Arial"/>
                <w:color w:val="000000"/>
                <w:position w:val="-2"/>
                <w:sz w:val="18"/>
                <w:szCs w:val="18"/>
              </w:rPr>
              <w:t> </w:t>
            </w:r>
          </w:p>
        </w:tc>
      </w:tr>
    </w:tbl>
    <w:p w14:paraId="14BC442B" w14:textId="77777777" w:rsidR="00EF6F8A" w:rsidRDefault="007853E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158FE84F" w14:textId="77777777" w:rsidR="00EF6F8A" w:rsidRDefault="007853E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EF6F8A" w14:paraId="5CB69A40" w14:textId="77777777">
        <w:tc>
          <w:tcPr>
            <w:tcW w:w="4080" w:type="dxa"/>
            <w:tcMar>
              <w:top w:w="135" w:type="dxa"/>
              <w:bottom w:w="135" w:type="dxa"/>
            </w:tcMar>
            <w:vAlign w:val="center"/>
          </w:tcPr>
          <w:p w14:paraId="4CCFEB80" w14:textId="77777777" w:rsidR="00EF6F8A" w:rsidRDefault="007853E7">
            <w:r>
              <w:rPr>
                <w:rFonts w:ascii="Arial" w:hAnsi="Arial" w:cs="Arial"/>
                <w:color w:val="000000"/>
                <w:position w:val="-2"/>
                <w:sz w:val="18"/>
                <w:szCs w:val="18"/>
              </w:rPr>
              <w:t>Kraj in datum:</w:t>
            </w:r>
          </w:p>
        </w:tc>
        <w:tc>
          <w:tcPr>
            <w:tcW w:w="0" w:type="auto"/>
            <w:tcMar>
              <w:top w:w="135" w:type="dxa"/>
              <w:bottom w:w="135" w:type="dxa"/>
            </w:tcMar>
            <w:vAlign w:val="center"/>
          </w:tcPr>
          <w:p w14:paraId="5F8A6E4E" w14:textId="77777777" w:rsidR="00EF6F8A" w:rsidRDefault="007853E7">
            <w:r>
              <w:rPr>
                <w:rFonts w:ascii="Arial" w:hAnsi="Arial" w:cs="Arial"/>
                <w:color w:val="000000"/>
                <w:position w:val="-2"/>
                <w:sz w:val="18"/>
                <w:szCs w:val="18"/>
              </w:rPr>
              <w:t>Ime in priimek: _____________________</w:t>
            </w:r>
          </w:p>
        </w:tc>
      </w:tr>
      <w:tr w:rsidR="00EF6F8A" w14:paraId="15A9D2D9" w14:textId="77777777">
        <w:tc>
          <w:tcPr>
            <w:tcW w:w="4080" w:type="dxa"/>
            <w:tcMar>
              <w:top w:w="135" w:type="dxa"/>
              <w:bottom w:w="135" w:type="dxa"/>
            </w:tcMar>
            <w:vAlign w:val="center"/>
          </w:tcPr>
          <w:p w14:paraId="64486303" w14:textId="77777777" w:rsidR="00EF6F8A" w:rsidRDefault="007853E7">
            <w:r>
              <w:rPr>
                <w:rFonts w:ascii="Arial" w:hAnsi="Arial" w:cs="Arial"/>
                <w:color w:val="000000"/>
                <w:position w:val="-2"/>
                <w:sz w:val="18"/>
                <w:szCs w:val="18"/>
              </w:rPr>
              <w:t> </w:t>
            </w:r>
          </w:p>
        </w:tc>
        <w:tc>
          <w:tcPr>
            <w:tcW w:w="0" w:type="auto"/>
            <w:tcMar>
              <w:top w:w="135" w:type="dxa"/>
              <w:bottom w:w="135" w:type="dxa"/>
            </w:tcMar>
            <w:vAlign w:val="center"/>
          </w:tcPr>
          <w:p w14:paraId="480B5B28" w14:textId="77777777" w:rsidR="00EF6F8A" w:rsidRDefault="00EF6F8A"/>
          <w:p w14:paraId="76B4EB0A" w14:textId="77777777" w:rsidR="00EF6F8A" w:rsidRDefault="007853E7">
            <w:pPr>
              <w:jc w:val="center"/>
            </w:pPr>
            <w:r>
              <w:rPr>
                <w:rFonts w:ascii="Arial" w:hAnsi="Arial" w:cs="Arial"/>
                <w:color w:val="A9A9A9"/>
                <w:position w:val="-2"/>
                <w:sz w:val="18"/>
                <w:szCs w:val="18"/>
              </w:rPr>
              <w:t>(žig in podpis)</w:t>
            </w:r>
          </w:p>
        </w:tc>
      </w:tr>
    </w:tbl>
    <w:p w14:paraId="2F0A9E2F" w14:textId="77777777" w:rsidR="00EF6F8A" w:rsidRDefault="007853E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5633243" w14:textId="77777777" w:rsidR="00EF6F8A" w:rsidRDefault="00EF6F8A">
      <w:pPr>
        <w:sectPr w:rsidR="00EF6F8A" w:rsidSect="00676077">
          <w:footerReference w:type="default" r:id="rId14"/>
          <w:pgSz w:w="11906" w:h="16838"/>
          <w:pgMar w:top="1418" w:right="1418" w:bottom="1418" w:left="1418" w:header="567" w:footer="596" w:gutter="0"/>
          <w:cols w:space="708"/>
          <w:docGrid w:linePitch="360"/>
        </w:sectPr>
      </w:pPr>
    </w:p>
    <w:p w14:paraId="098C0F3B"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4</w:t>
      </w:r>
    </w:p>
    <w:p w14:paraId="3D6F6F76"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C9081FD" w14:textId="77777777" w:rsidR="00110746" w:rsidRDefault="00110746">
      <w:pPr>
        <w:spacing w:before="225" w:after="225" w:line="240" w:lineRule="auto"/>
        <w:jc w:val="both"/>
        <w:rPr>
          <w:rFonts w:ascii="Arial" w:hAnsi="Arial" w:cs="Arial"/>
          <w:color w:val="000000"/>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110746" w14:paraId="2FBAE7B7" w14:textId="77777777" w:rsidTr="006760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1DA98" w14:textId="77777777" w:rsidR="00110746" w:rsidRDefault="00110746" w:rsidP="0067607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BB77D" w14:textId="77777777" w:rsidR="00110746" w:rsidRDefault="00110746" w:rsidP="00676077">
            <w:r>
              <w:rPr>
                <w:rFonts w:ascii="Arial" w:hAnsi="Arial" w:cs="Arial"/>
                <w:color w:val="000000"/>
                <w:position w:val="-2"/>
                <w:sz w:val="18"/>
                <w:szCs w:val="18"/>
              </w:rPr>
              <w:t> </w:t>
            </w:r>
          </w:p>
        </w:tc>
      </w:tr>
      <w:tr w:rsidR="00110746" w14:paraId="56010F27" w14:textId="77777777" w:rsidTr="006760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81EE3" w14:textId="77777777" w:rsidR="00110746" w:rsidRDefault="00110746" w:rsidP="0067607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5C847" w14:textId="77777777" w:rsidR="00110746" w:rsidRDefault="00110746" w:rsidP="00676077">
            <w:r>
              <w:rPr>
                <w:rFonts w:ascii="Arial" w:hAnsi="Arial" w:cs="Arial"/>
                <w:color w:val="000000"/>
                <w:position w:val="-2"/>
                <w:sz w:val="18"/>
                <w:szCs w:val="18"/>
              </w:rPr>
              <w:t> </w:t>
            </w:r>
          </w:p>
        </w:tc>
      </w:tr>
      <w:tr w:rsidR="00110746" w14:paraId="28B18AF0" w14:textId="77777777" w:rsidTr="006760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F3053" w14:textId="77777777" w:rsidR="00110746" w:rsidRDefault="00110746" w:rsidP="0067607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D9BDF" w14:textId="77777777" w:rsidR="00110746" w:rsidRDefault="00110746" w:rsidP="00676077">
            <w:r>
              <w:rPr>
                <w:rFonts w:ascii="Arial" w:hAnsi="Arial" w:cs="Arial"/>
                <w:color w:val="000000"/>
                <w:position w:val="-2"/>
                <w:sz w:val="18"/>
                <w:szCs w:val="18"/>
              </w:rPr>
              <w:t> </w:t>
            </w:r>
          </w:p>
        </w:tc>
      </w:tr>
      <w:tr w:rsidR="00110746" w14:paraId="27CD232A" w14:textId="77777777" w:rsidTr="006760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2BEA43" w14:textId="77777777" w:rsidR="00110746" w:rsidRDefault="00110746" w:rsidP="0067607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6D459" w14:textId="77777777" w:rsidR="00110746" w:rsidRDefault="00110746" w:rsidP="00676077">
            <w:r>
              <w:rPr>
                <w:rFonts w:ascii="Arial" w:hAnsi="Arial" w:cs="Arial"/>
                <w:color w:val="000000"/>
                <w:position w:val="-2"/>
                <w:sz w:val="18"/>
                <w:szCs w:val="18"/>
              </w:rPr>
              <w:t> </w:t>
            </w:r>
          </w:p>
        </w:tc>
      </w:tr>
      <w:tr w:rsidR="00110746" w14:paraId="118A826F" w14:textId="77777777" w:rsidTr="006760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ACB04" w14:textId="77777777" w:rsidR="00110746" w:rsidRDefault="00110746" w:rsidP="0067607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DB1A3E" w14:textId="77777777" w:rsidR="00110746" w:rsidRDefault="00110746" w:rsidP="00676077">
            <w:r>
              <w:rPr>
                <w:rFonts w:ascii="Arial" w:hAnsi="Arial" w:cs="Arial"/>
                <w:color w:val="000000"/>
                <w:position w:val="-2"/>
                <w:sz w:val="18"/>
                <w:szCs w:val="18"/>
              </w:rPr>
              <w:t> </w:t>
            </w:r>
          </w:p>
        </w:tc>
      </w:tr>
    </w:tbl>
    <w:p w14:paraId="4EEC2B6B" w14:textId="57E03DFA" w:rsidR="00EF6F8A" w:rsidRDefault="007853E7">
      <w:pPr>
        <w:spacing w:before="225" w:after="225" w:line="240" w:lineRule="auto"/>
        <w:jc w:val="both"/>
      </w:pPr>
      <w:r>
        <w:rPr>
          <w:rFonts w:ascii="Arial" w:hAnsi="Arial" w:cs="Arial"/>
          <w:color w:val="000000"/>
          <w:sz w:val="18"/>
          <w:szCs w:val="18"/>
        </w:rPr>
        <w:t>Pod kazensko in materialno odgovornostjo izjavljamo, da naša družba, </w:t>
      </w:r>
      <w:r w:rsidR="00110746">
        <w:rPr>
          <w:rFonts w:ascii="Arial" w:hAnsi="Arial" w:cs="Arial"/>
          <w:color w:val="000000"/>
          <w:sz w:val="18"/>
          <w:szCs w:val="18"/>
        </w:rPr>
        <w:t xml:space="preserve"> </w:t>
      </w:r>
      <w:r>
        <w:rPr>
          <w:rFonts w:ascii="Arial" w:hAnsi="Arial" w:cs="Arial"/>
          <w:color w:val="000000"/>
          <w:sz w:val="18"/>
          <w:szCs w:val="18"/>
        </w:rPr>
        <w:t>ni bila pravnomočno obsojena zaradi kaznivih dejanj, ki so našteta v prvem odstavku 75. člena ZJN-3.</w:t>
      </w:r>
    </w:p>
    <w:p w14:paraId="554A865B" w14:textId="77777777" w:rsidR="00EF6F8A" w:rsidRDefault="007853E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EF6F8A" w14:paraId="69B32950" w14:textId="77777777">
        <w:tc>
          <w:tcPr>
            <w:tcW w:w="0" w:type="auto"/>
            <w:tcMar>
              <w:top w:w="0" w:type="auto"/>
              <w:bottom w:w="0" w:type="auto"/>
            </w:tcMar>
          </w:tcPr>
          <w:p w14:paraId="27112CC6"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8EF67FE"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37560B9"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790C9729"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30FE6C5"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14FC8B"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4292667" w14:textId="77777777" w:rsidR="00EF6F8A" w:rsidRDefault="007853E7" w:rsidP="00801C70">
            <w:pPr>
              <w:numPr>
                <w:ilvl w:val="0"/>
                <w:numId w:val="2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944D17C" w14:textId="77777777" w:rsidR="00EF6F8A" w:rsidRDefault="007853E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0909982" w14:textId="59F63CF3" w:rsidR="00EF6F8A" w:rsidRDefault="00EF6F8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EF6F8A" w14:paraId="08961C8D" w14:textId="77777777">
        <w:tc>
          <w:tcPr>
            <w:tcW w:w="2500" w:type="pct"/>
            <w:tcMar>
              <w:top w:w="75" w:type="dxa"/>
              <w:bottom w:w="75" w:type="dxa"/>
            </w:tcMar>
            <w:vAlign w:val="center"/>
          </w:tcPr>
          <w:p w14:paraId="60912A53" w14:textId="77777777" w:rsidR="00EF6F8A" w:rsidRDefault="007853E7">
            <w:r>
              <w:rPr>
                <w:rFonts w:ascii="Arial" w:hAnsi="Arial" w:cs="Arial"/>
                <w:color w:val="000000"/>
                <w:position w:val="-2"/>
                <w:sz w:val="18"/>
                <w:szCs w:val="18"/>
              </w:rPr>
              <w:t>Kraj in datum:</w:t>
            </w:r>
          </w:p>
        </w:tc>
        <w:tc>
          <w:tcPr>
            <w:tcW w:w="0" w:type="auto"/>
            <w:tcMar>
              <w:top w:w="75" w:type="dxa"/>
              <w:bottom w:w="75" w:type="dxa"/>
            </w:tcMar>
            <w:vAlign w:val="center"/>
          </w:tcPr>
          <w:p w14:paraId="3C118E8A" w14:textId="77777777" w:rsidR="00EF6F8A" w:rsidRDefault="007853E7">
            <w:r>
              <w:rPr>
                <w:rFonts w:ascii="Arial" w:hAnsi="Arial" w:cs="Arial"/>
                <w:color w:val="000000"/>
                <w:position w:val="-2"/>
                <w:sz w:val="18"/>
                <w:szCs w:val="18"/>
              </w:rPr>
              <w:t>Ime in priimek: _____________________</w:t>
            </w:r>
          </w:p>
        </w:tc>
      </w:tr>
      <w:tr w:rsidR="00EF6F8A" w14:paraId="1EA210FA" w14:textId="77777777">
        <w:tc>
          <w:tcPr>
            <w:tcW w:w="2500" w:type="pct"/>
            <w:tcMar>
              <w:top w:w="75" w:type="dxa"/>
              <w:bottom w:w="75" w:type="dxa"/>
            </w:tcMar>
            <w:vAlign w:val="center"/>
          </w:tcPr>
          <w:p w14:paraId="01D20D97"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72600E74" w14:textId="77777777" w:rsidR="00EF6F8A" w:rsidRDefault="00EF6F8A"/>
          <w:p w14:paraId="6A17659C" w14:textId="77777777" w:rsidR="00EF6F8A" w:rsidRDefault="007853E7">
            <w:pPr>
              <w:jc w:val="center"/>
            </w:pPr>
            <w:r>
              <w:rPr>
                <w:rFonts w:ascii="Arial" w:hAnsi="Arial" w:cs="Arial"/>
                <w:color w:val="A9A9A9"/>
                <w:position w:val="-2"/>
                <w:sz w:val="18"/>
                <w:szCs w:val="18"/>
              </w:rPr>
              <w:t>(žig in podpis)</w:t>
            </w:r>
          </w:p>
        </w:tc>
      </w:tr>
    </w:tbl>
    <w:p w14:paraId="4A721199" w14:textId="77777777" w:rsidR="00EF6F8A" w:rsidRDefault="007853E7">
      <w:pPr>
        <w:spacing w:before="225" w:after="225" w:line="240" w:lineRule="auto"/>
        <w:jc w:val="both"/>
      </w:pPr>
      <w:r>
        <w:rPr>
          <w:rFonts w:ascii="Arial" w:hAnsi="Arial" w:cs="Arial"/>
          <w:color w:val="000000"/>
          <w:sz w:val="18"/>
          <w:szCs w:val="18"/>
        </w:rPr>
        <w:t> </w:t>
      </w:r>
    </w:p>
    <w:p w14:paraId="1519FF10" w14:textId="77777777" w:rsidR="00EF6F8A" w:rsidRDefault="007853E7">
      <w:pPr>
        <w:spacing w:before="525" w:after="225" w:line="240" w:lineRule="auto"/>
        <w:jc w:val="both"/>
      </w:pPr>
      <w:r>
        <w:rPr>
          <w:rFonts w:ascii="Arial" w:hAnsi="Arial" w:cs="Arial"/>
          <w:color w:val="000000"/>
          <w:sz w:val="18"/>
          <w:szCs w:val="18"/>
        </w:rPr>
        <w:t> </w:t>
      </w:r>
    </w:p>
    <w:p w14:paraId="215AD28B" w14:textId="77777777" w:rsidR="00EF6F8A" w:rsidRDefault="00EF6F8A">
      <w:pPr>
        <w:sectPr w:rsidR="00EF6F8A" w:rsidSect="00676077">
          <w:footerReference w:type="default" r:id="rId15"/>
          <w:pgSz w:w="11906" w:h="16838"/>
          <w:pgMar w:top="1418" w:right="1418" w:bottom="1418" w:left="1418" w:header="567" w:footer="596" w:gutter="0"/>
          <w:cols w:space="708"/>
          <w:docGrid w:linePitch="360"/>
        </w:sectPr>
      </w:pPr>
    </w:p>
    <w:p w14:paraId="344BEE25"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5</w:t>
      </w:r>
    </w:p>
    <w:p w14:paraId="5FFBDE80" w14:textId="77777777" w:rsidR="007853E7" w:rsidRPr="00252358" w:rsidRDefault="007853E7" w:rsidP="00676077"/>
    <w:p w14:paraId="5C93C544"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2C03A9B5" w14:textId="77777777" w:rsidR="007853E7" w:rsidRDefault="007853E7" w:rsidP="00676077">
      <w:pPr>
        <w:spacing w:after="120"/>
        <w:rPr>
          <w:rFonts w:ascii="Arial" w:hAnsi="Arial" w:cs="Arial"/>
        </w:rPr>
      </w:pPr>
    </w:p>
    <w:p w14:paraId="23923CBA" w14:textId="77777777" w:rsidR="00EF6F8A" w:rsidRDefault="007853E7">
      <w:pPr>
        <w:spacing w:before="225" w:after="225" w:line="240" w:lineRule="auto"/>
        <w:jc w:val="both"/>
      </w:pPr>
      <w:r>
        <w:rPr>
          <w:rFonts w:ascii="Arial" w:hAnsi="Arial" w:cs="Arial"/>
          <w:color w:val="000000"/>
          <w:sz w:val="18"/>
          <w:szCs w:val="18"/>
        </w:rPr>
        <w:t>V zvezi z javnim naročilom »PRENOVA SISTEMA KONTROLE DOSTOPA«,</w:t>
      </w:r>
    </w:p>
    <w:p w14:paraId="3C307959" w14:textId="77777777" w:rsidR="00EF6F8A" w:rsidRDefault="007853E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AAC13A4" w14:textId="77777777" w:rsidR="00EF6F8A" w:rsidRDefault="007853E7">
      <w:pPr>
        <w:spacing w:before="225" w:after="225" w:line="240" w:lineRule="auto"/>
        <w:jc w:val="both"/>
      </w:pPr>
      <w:r>
        <w:rPr>
          <w:rFonts w:ascii="Arial" w:hAnsi="Arial" w:cs="Arial"/>
          <w:color w:val="000000"/>
          <w:sz w:val="18"/>
          <w:szCs w:val="18"/>
        </w:rPr>
        <w:t>Izjavljamo (ustrezno označi):</w:t>
      </w:r>
    </w:p>
    <w:p w14:paraId="267A38EC" w14:textId="77777777" w:rsidR="00EF6F8A" w:rsidRDefault="007853E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39E66E02" w14:textId="77777777" w:rsidR="00EF6F8A" w:rsidRDefault="007853E7">
      <w:pPr>
        <w:spacing w:before="225" w:after="225" w:line="240" w:lineRule="auto"/>
        <w:jc w:val="both"/>
      </w:pPr>
      <w:r>
        <w:rPr>
          <w:rFonts w:ascii="Arial" w:hAnsi="Arial" w:cs="Arial"/>
          <w:color w:val="000000"/>
          <w:sz w:val="18"/>
          <w:szCs w:val="18"/>
        </w:rPr>
        <w:t>[   ] NE zahtevamo izvedbe neposrednih plačil.</w:t>
      </w:r>
    </w:p>
    <w:p w14:paraId="58170603" w14:textId="77777777" w:rsidR="00EF6F8A" w:rsidRDefault="007853E7">
      <w:pPr>
        <w:spacing w:before="225" w:after="225" w:line="240" w:lineRule="auto"/>
        <w:jc w:val="both"/>
      </w:pPr>
      <w:r>
        <w:rPr>
          <w:rFonts w:ascii="Arial" w:hAnsi="Arial" w:cs="Arial"/>
          <w:color w:val="000000"/>
          <w:sz w:val="18"/>
          <w:szCs w:val="18"/>
        </w:rPr>
        <w:t> </w:t>
      </w:r>
    </w:p>
    <w:p w14:paraId="064E7F47" w14:textId="77777777" w:rsidR="00EF6F8A" w:rsidRDefault="007853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6F8A" w14:paraId="7F33BE01" w14:textId="77777777">
        <w:tc>
          <w:tcPr>
            <w:tcW w:w="2500" w:type="pct"/>
            <w:tcMar>
              <w:top w:w="75" w:type="dxa"/>
              <w:bottom w:w="75" w:type="dxa"/>
            </w:tcMar>
            <w:vAlign w:val="center"/>
          </w:tcPr>
          <w:p w14:paraId="0C7586A3" w14:textId="77777777" w:rsidR="00EF6F8A" w:rsidRDefault="007853E7">
            <w:r>
              <w:rPr>
                <w:rFonts w:ascii="Arial" w:hAnsi="Arial" w:cs="Arial"/>
                <w:color w:val="000000"/>
                <w:position w:val="-2"/>
                <w:sz w:val="18"/>
                <w:szCs w:val="18"/>
              </w:rPr>
              <w:t>Kraj in datum:</w:t>
            </w:r>
          </w:p>
        </w:tc>
        <w:tc>
          <w:tcPr>
            <w:tcW w:w="0" w:type="auto"/>
            <w:tcMar>
              <w:top w:w="75" w:type="dxa"/>
              <w:bottom w:w="75" w:type="dxa"/>
            </w:tcMar>
            <w:vAlign w:val="center"/>
          </w:tcPr>
          <w:p w14:paraId="13BAC567" w14:textId="77777777" w:rsidR="00EF6F8A" w:rsidRDefault="007853E7">
            <w:r>
              <w:rPr>
                <w:rFonts w:ascii="Arial" w:hAnsi="Arial" w:cs="Arial"/>
                <w:color w:val="000000"/>
                <w:position w:val="-2"/>
                <w:sz w:val="18"/>
                <w:szCs w:val="18"/>
              </w:rPr>
              <w:t>Ime in priimek: _____________________</w:t>
            </w:r>
          </w:p>
        </w:tc>
      </w:tr>
      <w:tr w:rsidR="00EF6F8A" w14:paraId="1B262C3C" w14:textId="77777777">
        <w:tc>
          <w:tcPr>
            <w:tcW w:w="2500" w:type="pct"/>
            <w:tcMar>
              <w:top w:w="75" w:type="dxa"/>
              <w:bottom w:w="75" w:type="dxa"/>
            </w:tcMar>
            <w:vAlign w:val="center"/>
          </w:tcPr>
          <w:p w14:paraId="7F0D3867"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3939B3FD" w14:textId="77777777" w:rsidR="00EF6F8A" w:rsidRDefault="00EF6F8A"/>
          <w:p w14:paraId="75BAD264" w14:textId="77777777" w:rsidR="00EF6F8A" w:rsidRDefault="007853E7">
            <w:pPr>
              <w:jc w:val="center"/>
            </w:pPr>
            <w:r>
              <w:rPr>
                <w:rFonts w:ascii="Arial" w:hAnsi="Arial" w:cs="Arial"/>
                <w:color w:val="A9A9A9"/>
                <w:position w:val="-2"/>
                <w:sz w:val="18"/>
                <w:szCs w:val="18"/>
              </w:rPr>
              <w:t>(žig in podpis)</w:t>
            </w:r>
          </w:p>
        </w:tc>
      </w:tr>
    </w:tbl>
    <w:p w14:paraId="227BAE79" w14:textId="77777777" w:rsidR="00EF6F8A" w:rsidRDefault="007853E7">
      <w:pPr>
        <w:spacing w:before="225" w:after="225" w:line="240" w:lineRule="auto"/>
        <w:jc w:val="both"/>
      </w:pPr>
      <w:r>
        <w:rPr>
          <w:rFonts w:ascii="Arial" w:hAnsi="Arial" w:cs="Arial"/>
          <w:color w:val="000000"/>
          <w:sz w:val="18"/>
          <w:szCs w:val="18"/>
        </w:rPr>
        <w:t> </w:t>
      </w:r>
    </w:p>
    <w:p w14:paraId="7DE12607" w14:textId="77777777" w:rsidR="00EF6F8A" w:rsidRDefault="007853E7">
      <w:pPr>
        <w:spacing w:before="225" w:after="225" w:line="240" w:lineRule="auto"/>
        <w:jc w:val="both"/>
      </w:pPr>
      <w:r>
        <w:rPr>
          <w:rFonts w:ascii="Arial" w:hAnsi="Arial" w:cs="Arial"/>
          <w:color w:val="000000"/>
          <w:sz w:val="18"/>
          <w:szCs w:val="18"/>
        </w:rPr>
        <w:t> </w:t>
      </w:r>
    </w:p>
    <w:p w14:paraId="417CE516" w14:textId="77777777" w:rsidR="00EF6F8A" w:rsidRDefault="007853E7">
      <w:pPr>
        <w:spacing w:before="225" w:after="225" w:line="240" w:lineRule="auto"/>
        <w:jc w:val="both"/>
      </w:pPr>
      <w:r>
        <w:rPr>
          <w:rFonts w:ascii="Arial" w:hAnsi="Arial" w:cs="Arial"/>
          <w:color w:val="000000"/>
          <w:sz w:val="18"/>
          <w:szCs w:val="18"/>
        </w:rPr>
        <w:t> </w:t>
      </w:r>
    </w:p>
    <w:p w14:paraId="6F6D5149" w14:textId="77777777" w:rsidR="00EF6F8A" w:rsidRDefault="007853E7">
      <w:pPr>
        <w:spacing w:before="225" w:after="225" w:line="240" w:lineRule="auto"/>
        <w:jc w:val="both"/>
      </w:pPr>
      <w:r>
        <w:rPr>
          <w:rFonts w:ascii="Arial" w:hAnsi="Arial" w:cs="Arial"/>
          <w:b/>
          <w:bCs/>
          <w:i/>
          <w:iCs/>
          <w:color w:val="000000"/>
          <w:sz w:val="18"/>
          <w:szCs w:val="18"/>
          <w:u w:val="single"/>
        </w:rPr>
        <w:t>Opomba:</w:t>
      </w:r>
    </w:p>
    <w:p w14:paraId="4FD4449F" w14:textId="77777777" w:rsidR="00EF6F8A" w:rsidRDefault="007853E7">
      <w:pPr>
        <w:spacing w:before="225" w:after="225" w:line="240" w:lineRule="auto"/>
        <w:jc w:val="both"/>
      </w:pPr>
      <w:r>
        <w:rPr>
          <w:rFonts w:ascii="Arial" w:hAnsi="Arial" w:cs="Arial"/>
          <w:i/>
          <w:iCs/>
          <w:color w:val="000000"/>
          <w:sz w:val="18"/>
          <w:szCs w:val="18"/>
        </w:rPr>
        <w:t>V primeru večjega števila podizvajalcev se obrazec fotokopira.</w:t>
      </w:r>
    </w:p>
    <w:p w14:paraId="1D595F35" w14:textId="77777777" w:rsidR="00EF6F8A" w:rsidRDefault="00EF6F8A">
      <w:pPr>
        <w:sectPr w:rsidR="00EF6F8A" w:rsidSect="00676077">
          <w:footerReference w:type="default" r:id="rId16"/>
          <w:pgSz w:w="11906" w:h="16838"/>
          <w:pgMar w:top="1418" w:right="1418" w:bottom="1418" w:left="1418" w:header="567" w:footer="596" w:gutter="0"/>
          <w:cols w:space="708"/>
          <w:docGrid w:linePitch="360"/>
        </w:sectPr>
      </w:pPr>
    </w:p>
    <w:p w14:paraId="08A626C2"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6</w:t>
      </w:r>
    </w:p>
    <w:p w14:paraId="6929A449" w14:textId="77777777" w:rsidR="007853E7" w:rsidRPr="00252358" w:rsidRDefault="007853E7" w:rsidP="00676077"/>
    <w:p w14:paraId="7D906D1E"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8B7079E" w14:textId="77777777" w:rsidR="007853E7" w:rsidRDefault="007853E7" w:rsidP="00676077">
      <w:pPr>
        <w:spacing w:after="120"/>
        <w:rPr>
          <w:rFonts w:ascii="Arial" w:hAnsi="Arial" w:cs="Arial"/>
        </w:rPr>
      </w:pPr>
    </w:p>
    <w:p w14:paraId="10AC0BA6" w14:textId="77777777" w:rsidR="00EF6F8A" w:rsidRDefault="007853E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3478B37" w14:textId="77777777" w:rsidR="00EF6F8A" w:rsidRDefault="007853E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AB48164" w14:textId="77777777" w:rsidR="00EF6F8A" w:rsidRDefault="007853E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9D4ACF2" w14:textId="77777777" w:rsidR="00EF6F8A" w:rsidRDefault="00EF6F8A">
      <w:pPr>
        <w:sectPr w:rsidR="00EF6F8A" w:rsidSect="00676077">
          <w:footerReference w:type="default" r:id="rId17"/>
          <w:pgSz w:w="11906" w:h="16838"/>
          <w:pgMar w:top="1418" w:right="1418" w:bottom="1418" w:left="1418" w:header="567" w:footer="596" w:gutter="0"/>
          <w:cols w:space="708"/>
          <w:docGrid w:linePitch="360"/>
        </w:sectPr>
      </w:pPr>
    </w:p>
    <w:p w14:paraId="4EFBB507"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7</w:t>
      </w:r>
    </w:p>
    <w:p w14:paraId="295CA3B6" w14:textId="77777777" w:rsidR="007853E7" w:rsidRPr="00252358" w:rsidRDefault="007853E7" w:rsidP="00676077"/>
    <w:p w14:paraId="6201529C"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7CB0E2D" w14:textId="77777777" w:rsidR="007853E7" w:rsidRDefault="007853E7" w:rsidP="00676077">
      <w:pPr>
        <w:spacing w:after="120"/>
        <w:rPr>
          <w:rFonts w:ascii="Arial" w:hAnsi="Arial" w:cs="Arial"/>
        </w:rPr>
      </w:pPr>
    </w:p>
    <w:p w14:paraId="73EBB693" w14:textId="77777777" w:rsidR="00EF6F8A" w:rsidRDefault="007853E7">
      <w:pPr>
        <w:spacing w:before="225" w:after="225" w:line="240" w:lineRule="auto"/>
        <w:jc w:val="center"/>
      </w:pPr>
      <w:r>
        <w:rPr>
          <w:rFonts w:ascii="Arial" w:hAnsi="Arial" w:cs="Arial"/>
          <w:b/>
          <w:bCs/>
          <w:color w:val="000000"/>
          <w:sz w:val="18"/>
          <w:szCs w:val="18"/>
        </w:rPr>
        <w:t>SEZNAM ČLANOV ORGANOV IN ZASTOPNIKOV GOSPODARSKEGA SUBJEKTA</w:t>
      </w:r>
    </w:p>
    <w:p w14:paraId="34C82AA0" w14:textId="77777777" w:rsidR="00EF6F8A" w:rsidRDefault="007853E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EF6F8A" w14:paraId="37BDE12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81476" w14:textId="77777777" w:rsidR="00EF6F8A" w:rsidRDefault="007853E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5F8FC" w14:textId="77777777" w:rsidR="00EF6F8A" w:rsidRDefault="007853E7">
            <w:r>
              <w:rPr>
                <w:rFonts w:ascii="Arial" w:hAnsi="Arial" w:cs="Arial"/>
                <w:color w:val="000000"/>
                <w:position w:val="-2"/>
                <w:sz w:val="18"/>
                <w:szCs w:val="18"/>
              </w:rPr>
              <w:t> </w:t>
            </w:r>
          </w:p>
        </w:tc>
      </w:tr>
      <w:tr w:rsidR="00EF6F8A" w14:paraId="3B8D7ED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31D30" w14:textId="77777777" w:rsidR="00EF6F8A" w:rsidRDefault="007853E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337E9E" w14:textId="77777777" w:rsidR="00EF6F8A" w:rsidRDefault="007853E7">
            <w:r>
              <w:rPr>
                <w:rFonts w:ascii="Arial" w:hAnsi="Arial" w:cs="Arial"/>
                <w:color w:val="000000"/>
                <w:position w:val="-2"/>
                <w:sz w:val="18"/>
                <w:szCs w:val="18"/>
              </w:rPr>
              <w:t> </w:t>
            </w:r>
          </w:p>
        </w:tc>
      </w:tr>
      <w:tr w:rsidR="00EF6F8A" w14:paraId="5F2C35E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47D94B" w14:textId="77777777" w:rsidR="00EF6F8A" w:rsidRDefault="007853E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7EE42" w14:textId="77777777" w:rsidR="00EF6F8A" w:rsidRDefault="007853E7">
            <w:r>
              <w:rPr>
                <w:rFonts w:ascii="Arial" w:hAnsi="Arial" w:cs="Arial"/>
                <w:color w:val="000000"/>
                <w:position w:val="-2"/>
                <w:sz w:val="18"/>
                <w:szCs w:val="18"/>
              </w:rPr>
              <w:t> </w:t>
            </w:r>
          </w:p>
        </w:tc>
      </w:tr>
      <w:tr w:rsidR="00EF6F8A" w14:paraId="18214C5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D26FA" w14:textId="77777777" w:rsidR="00EF6F8A" w:rsidRDefault="007853E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6D1DE8" w14:textId="77777777" w:rsidR="00EF6F8A" w:rsidRDefault="007853E7">
            <w:r>
              <w:rPr>
                <w:rFonts w:ascii="Arial" w:hAnsi="Arial" w:cs="Arial"/>
                <w:color w:val="000000"/>
                <w:position w:val="-2"/>
                <w:sz w:val="18"/>
                <w:szCs w:val="18"/>
              </w:rPr>
              <w:t> </w:t>
            </w:r>
          </w:p>
        </w:tc>
      </w:tr>
    </w:tbl>
    <w:p w14:paraId="507B41A8" w14:textId="77777777" w:rsidR="00EF6F8A" w:rsidRDefault="007853E7">
      <w:pPr>
        <w:spacing w:before="225" w:after="225" w:line="240" w:lineRule="auto"/>
        <w:jc w:val="both"/>
      </w:pPr>
      <w:r>
        <w:rPr>
          <w:rFonts w:ascii="Arial" w:hAnsi="Arial" w:cs="Arial"/>
          <w:color w:val="000000"/>
          <w:sz w:val="18"/>
          <w:szCs w:val="18"/>
        </w:rPr>
        <w:t> </w:t>
      </w:r>
    </w:p>
    <w:p w14:paraId="2392BAE0" w14:textId="77777777" w:rsidR="00EF6F8A" w:rsidRDefault="007853E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EF6F8A" w14:paraId="713D170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17EBFB" w14:textId="77777777" w:rsidR="00EF6F8A" w:rsidRDefault="007853E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C4D665" w14:textId="77777777" w:rsidR="00EF6F8A" w:rsidRDefault="007853E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61D535" w14:textId="77777777" w:rsidR="00EF6F8A" w:rsidRDefault="007853E7">
            <w:r>
              <w:rPr>
                <w:rFonts w:ascii="Arial" w:hAnsi="Arial" w:cs="Arial"/>
                <w:color w:val="000000"/>
                <w:position w:val="-2"/>
                <w:sz w:val="18"/>
                <w:szCs w:val="18"/>
              </w:rPr>
              <w:t>EMŠO*</w:t>
            </w:r>
          </w:p>
        </w:tc>
      </w:tr>
      <w:tr w:rsidR="00EF6F8A" w14:paraId="26BCF97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9AABB"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07A884"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8AEF7" w14:textId="77777777" w:rsidR="00EF6F8A" w:rsidRDefault="007853E7">
            <w:r>
              <w:rPr>
                <w:rFonts w:ascii="Arial" w:hAnsi="Arial" w:cs="Arial"/>
                <w:color w:val="000000"/>
                <w:position w:val="-2"/>
                <w:sz w:val="18"/>
                <w:szCs w:val="18"/>
              </w:rPr>
              <w:t> </w:t>
            </w:r>
          </w:p>
        </w:tc>
      </w:tr>
      <w:tr w:rsidR="00EF6F8A" w14:paraId="3C2C427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BC46B8"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1C28E"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C1A6E3" w14:textId="77777777" w:rsidR="00EF6F8A" w:rsidRDefault="007853E7">
            <w:r>
              <w:rPr>
                <w:rFonts w:ascii="Arial" w:hAnsi="Arial" w:cs="Arial"/>
                <w:color w:val="000000"/>
                <w:position w:val="-2"/>
                <w:sz w:val="18"/>
                <w:szCs w:val="18"/>
              </w:rPr>
              <w:t> </w:t>
            </w:r>
          </w:p>
        </w:tc>
      </w:tr>
      <w:tr w:rsidR="00EF6F8A" w14:paraId="30F0E19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F57BB"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D55BC1"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2DC526" w14:textId="77777777" w:rsidR="00EF6F8A" w:rsidRDefault="007853E7">
            <w:r>
              <w:rPr>
                <w:rFonts w:ascii="Arial" w:hAnsi="Arial" w:cs="Arial"/>
                <w:color w:val="000000"/>
                <w:position w:val="-2"/>
                <w:sz w:val="18"/>
                <w:szCs w:val="18"/>
              </w:rPr>
              <w:t> </w:t>
            </w:r>
          </w:p>
        </w:tc>
      </w:tr>
      <w:tr w:rsidR="00EF6F8A" w14:paraId="4E2D222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0B9D87"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A70095"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CE4B57" w14:textId="77777777" w:rsidR="00EF6F8A" w:rsidRDefault="007853E7">
            <w:r>
              <w:rPr>
                <w:rFonts w:ascii="Arial" w:hAnsi="Arial" w:cs="Arial"/>
                <w:color w:val="000000"/>
                <w:position w:val="-2"/>
                <w:sz w:val="18"/>
                <w:szCs w:val="18"/>
              </w:rPr>
              <w:t> </w:t>
            </w:r>
          </w:p>
        </w:tc>
      </w:tr>
      <w:tr w:rsidR="00EF6F8A" w14:paraId="38C5EE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3C19B"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71AD2"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BCB704" w14:textId="77777777" w:rsidR="00EF6F8A" w:rsidRDefault="007853E7">
            <w:r>
              <w:rPr>
                <w:rFonts w:ascii="Arial" w:hAnsi="Arial" w:cs="Arial"/>
                <w:color w:val="000000"/>
                <w:position w:val="-2"/>
                <w:sz w:val="18"/>
                <w:szCs w:val="18"/>
              </w:rPr>
              <w:t> </w:t>
            </w:r>
          </w:p>
        </w:tc>
      </w:tr>
      <w:tr w:rsidR="00EF6F8A" w14:paraId="13AC06E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5384EC"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1F04C3"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067B12" w14:textId="77777777" w:rsidR="00EF6F8A" w:rsidRDefault="007853E7">
            <w:r>
              <w:rPr>
                <w:rFonts w:ascii="Arial" w:hAnsi="Arial" w:cs="Arial"/>
                <w:color w:val="000000"/>
                <w:position w:val="-2"/>
                <w:sz w:val="18"/>
                <w:szCs w:val="18"/>
              </w:rPr>
              <w:t> </w:t>
            </w:r>
          </w:p>
        </w:tc>
      </w:tr>
      <w:tr w:rsidR="00EF6F8A" w14:paraId="124814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2A470"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B4B3A"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1BEF8" w14:textId="77777777" w:rsidR="00EF6F8A" w:rsidRDefault="007853E7">
            <w:r>
              <w:rPr>
                <w:rFonts w:ascii="Arial" w:hAnsi="Arial" w:cs="Arial"/>
                <w:color w:val="000000"/>
                <w:position w:val="-2"/>
                <w:sz w:val="18"/>
                <w:szCs w:val="18"/>
              </w:rPr>
              <w:t> </w:t>
            </w:r>
          </w:p>
        </w:tc>
      </w:tr>
      <w:tr w:rsidR="00EF6F8A" w14:paraId="329C953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3BB5C7"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9778B"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C1133" w14:textId="77777777" w:rsidR="00EF6F8A" w:rsidRDefault="007853E7">
            <w:r>
              <w:rPr>
                <w:rFonts w:ascii="Arial" w:hAnsi="Arial" w:cs="Arial"/>
                <w:color w:val="000000"/>
                <w:position w:val="-2"/>
                <w:sz w:val="18"/>
                <w:szCs w:val="18"/>
              </w:rPr>
              <w:t> </w:t>
            </w:r>
          </w:p>
        </w:tc>
      </w:tr>
      <w:tr w:rsidR="00EF6F8A" w14:paraId="3BF6033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42D1A" w14:textId="77777777" w:rsidR="00EF6F8A" w:rsidRDefault="007853E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13100A" w14:textId="77777777" w:rsidR="00EF6F8A" w:rsidRDefault="007853E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B486C" w14:textId="77777777" w:rsidR="00EF6F8A" w:rsidRDefault="007853E7">
            <w:r>
              <w:rPr>
                <w:rFonts w:ascii="Arial" w:hAnsi="Arial" w:cs="Arial"/>
                <w:color w:val="000000"/>
                <w:position w:val="-2"/>
                <w:sz w:val="18"/>
                <w:szCs w:val="18"/>
              </w:rPr>
              <w:t> </w:t>
            </w:r>
          </w:p>
        </w:tc>
      </w:tr>
    </w:tbl>
    <w:p w14:paraId="67E646B8" w14:textId="77777777" w:rsidR="00EF6F8A" w:rsidRDefault="007853E7">
      <w:pPr>
        <w:spacing w:before="225" w:after="225" w:line="240" w:lineRule="auto"/>
        <w:jc w:val="both"/>
      </w:pPr>
      <w:r>
        <w:rPr>
          <w:rFonts w:ascii="Arial" w:hAnsi="Arial" w:cs="Arial"/>
          <w:color w:val="000000"/>
          <w:sz w:val="18"/>
          <w:szCs w:val="18"/>
        </w:rPr>
        <w:t>* podatek je potreben za preverbo v e-Dosje</w:t>
      </w:r>
    </w:p>
    <w:p w14:paraId="0833F6B6" w14:textId="77777777" w:rsidR="00EF6F8A" w:rsidRDefault="007853E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EF6F8A" w14:paraId="45C364DA" w14:textId="77777777">
        <w:tc>
          <w:tcPr>
            <w:tcW w:w="2500" w:type="pct"/>
            <w:tcMar>
              <w:top w:w="75" w:type="dxa"/>
              <w:bottom w:w="75" w:type="dxa"/>
            </w:tcMar>
            <w:vAlign w:val="center"/>
          </w:tcPr>
          <w:p w14:paraId="4C8C4CE1" w14:textId="77777777" w:rsidR="00EF6F8A" w:rsidRDefault="007853E7">
            <w:r>
              <w:rPr>
                <w:rFonts w:ascii="Arial" w:hAnsi="Arial" w:cs="Arial"/>
                <w:color w:val="000000"/>
                <w:position w:val="-2"/>
                <w:sz w:val="18"/>
                <w:szCs w:val="18"/>
              </w:rPr>
              <w:t>Kraj in datum:</w:t>
            </w:r>
          </w:p>
        </w:tc>
        <w:tc>
          <w:tcPr>
            <w:tcW w:w="0" w:type="auto"/>
            <w:tcMar>
              <w:top w:w="75" w:type="dxa"/>
              <w:bottom w:w="75" w:type="dxa"/>
            </w:tcMar>
            <w:vAlign w:val="center"/>
          </w:tcPr>
          <w:p w14:paraId="3D6E2662" w14:textId="77777777" w:rsidR="00EF6F8A" w:rsidRDefault="007853E7">
            <w:r>
              <w:rPr>
                <w:rFonts w:ascii="Arial" w:hAnsi="Arial" w:cs="Arial"/>
                <w:color w:val="000000"/>
                <w:position w:val="-2"/>
                <w:sz w:val="18"/>
                <w:szCs w:val="18"/>
              </w:rPr>
              <w:t>Ime in priimek: _____________________</w:t>
            </w:r>
          </w:p>
        </w:tc>
      </w:tr>
      <w:tr w:rsidR="00EF6F8A" w14:paraId="7BCD4D19" w14:textId="77777777">
        <w:tc>
          <w:tcPr>
            <w:tcW w:w="2500" w:type="pct"/>
            <w:tcMar>
              <w:top w:w="75" w:type="dxa"/>
              <w:bottom w:w="75" w:type="dxa"/>
            </w:tcMar>
            <w:vAlign w:val="center"/>
          </w:tcPr>
          <w:p w14:paraId="7400E492"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614DAC06" w14:textId="77777777" w:rsidR="00EF6F8A" w:rsidRDefault="007853E7">
            <w:pPr>
              <w:jc w:val="center"/>
            </w:pPr>
            <w:r>
              <w:rPr>
                <w:rFonts w:ascii="Arial" w:hAnsi="Arial" w:cs="Arial"/>
                <w:color w:val="A9A9A9"/>
                <w:position w:val="-2"/>
                <w:sz w:val="18"/>
                <w:szCs w:val="18"/>
              </w:rPr>
              <w:t>(podpis)</w:t>
            </w:r>
          </w:p>
        </w:tc>
      </w:tr>
    </w:tbl>
    <w:p w14:paraId="0E13C001" w14:textId="77777777" w:rsidR="00EF6F8A" w:rsidRDefault="007853E7">
      <w:pPr>
        <w:spacing w:before="225" w:after="225" w:line="240" w:lineRule="auto"/>
        <w:jc w:val="both"/>
      </w:pPr>
      <w:r>
        <w:rPr>
          <w:rFonts w:ascii="Arial" w:hAnsi="Arial" w:cs="Arial"/>
          <w:color w:val="000000"/>
          <w:sz w:val="18"/>
          <w:szCs w:val="18"/>
        </w:rPr>
        <w:t> </w:t>
      </w:r>
    </w:p>
    <w:p w14:paraId="26B9AD06" w14:textId="77777777" w:rsidR="00EF6F8A" w:rsidRDefault="007853E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C2F7DAC" w14:textId="77777777" w:rsidR="00EF6F8A" w:rsidRDefault="007853E7">
      <w:pPr>
        <w:spacing w:before="225" w:after="225" w:line="240" w:lineRule="auto"/>
        <w:jc w:val="both"/>
      </w:pPr>
      <w:r>
        <w:rPr>
          <w:rFonts w:ascii="Arial" w:hAnsi="Arial" w:cs="Arial"/>
          <w:color w:val="000000"/>
          <w:sz w:val="18"/>
          <w:szCs w:val="18"/>
        </w:rPr>
        <w:t> </w:t>
      </w:r>
    </w:p>
    <w:p w14:paraId="04F4F5B2" w14:textId="77777777" w:rsidR="00EF6F8A" w:rsidRDefault="00EF6F8A">
      <w:pPr>
        <w:sectPr w:rsidR="00EF6F8A" w:rsidSect="00676077">
          <w:footerReference w:type="default" r:id="rId18"/>
          <w:pgSz w:w="11906" w:h="16838"/>
          <w:pgMar w:top="1418" w:right="1418" w:bottom="1418" w:left="1418" w:header="567" w:footer="596" w:gutter="0"/>
          <w:cols w:space="708"/>
          <w:docGrid w:linePitch="360"/>
        </w:sectPr>
      </w:pPr>
    </w:p>
    <w:p w14:paraId="448268B5"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8</w:t>
      </w:r>
    </w:p>
    <w:p w14:paraId="59F7C6B0" w14:textId="77777777" w:rsidR="007853E7" w:rsidRPr="00252358" w:rsidRDefault="007853E7" w:rsidP="00676077"/>
    <w:p w14:paraId="118E2D19"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664E5C9" w14:textId="77777777" w:rsidR="007853E7" w:rsidRDefault="007853E7" w:rsidP="00676077">
      <w:pPr>
        <w:spacing w:after="120"/>
        <w:rPr>
          <w:rFonts w:ascii="Arial" w:hAnsi="Arial" w:cs="Arial"/>
        </w:rPr>
      </w:pPr>
    </w:p>
    <w:p w14:paraId="37D0115C" w14:textId="77777777" w:rsidR="00EF6F8A" w:rsidRDefault="007853E7">
      <w:pPr>
        <w:spacing w:before="225" w:after="225" w:line="240" w:lineRule="auto"/>
        <w:jc w:val="both"/>
      </w:pPr>
      <w:r>
        <w:rPr>
          <w:rFonts w:ascii="Arial" w:hAnsi="Arial" w:cs="Arial"/>
          <w:color w:val="000000"/>
          <w:sz w:val="18"/>
          <w:szCs w:val="18"/>
        </w:rPr>
        <w:t>Naziv gospodarskega subjekta: _________________________</w:t>
      </w:r>
    </w:p>
    <w:p w14:paraId="4436B8E2" w14:textId="77777777" w:rsidR="00EF6F8A" w:rsidRDefault="007853E7">
      <w:pPr>
        <w:spacing w:before="225" w:after="225" w:line="240" w:lineRule="auto"/>
        <w:jc w:val="both"/>
      </w:pPr>
      <w:r>
        <w:rPr>
          <w:rFonts w:ascii="Arial" w:hAnsi="Arial" w:cs="Arial"/>
          <w:color w:val="000000"/>
          <w:sz w:val="18"/>
          <w:szCs w:val="18"/>
        </w:rPr>
        <w:t> </w:t>
      </w:r>
    </w:p>
    <w:p w14:paraId="025F945E" w14:textId="77777777" w:rsidR="00EF6F8A" w:rsidRDefault="007853E7">
      <w:pPr>
        <w:spacing w:before="225" w:after="225" w:line="240" w:lineRule="auto"/>
        <w:jc w:val="both"/>
      </w:pPr>
      <w:r>
        <w:rPr>
          <w:rFonts w:ascii="Arial" w:hAnsi="Arial" w:cs="Arial"/>
          <w:color w:val="000000"/>
          <w:sz w:val="18"/>
          <w:szCs w:val="18"/>
        </w:rPr>
        <w:t> </w:t>
      </w:r>
    </w:p>
    <w:tbl>
      <w:tblPr>
        <w:tblStyle w:val="TableGridPHPDOCX"/>
        <w:tblW w:w="949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87"/>
        <w:gridCol w:w="2390"/>
        <w:gridCol w:w="2474"/>
        <w:gridCol w:w="1207"/>
        <w:gridCol w:w="2840"/>
      </w:tblGrid>
      <w:tr w:rsidR="00110746" w14:paraId="376BD557" w14:textId="77777777" w:rsidTr="0011074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CB7A98" w14:textId="77777777" w:rsidR="00110746" w:rsidRDefault="00110746">
            <w:pPr>
              <w:jc w:val="center"/>
            </w:pPr>
            <w:r>
              <w:rPr>
                <w:rFonts w:ascii="Arial" w:hAnsi="Arial" w:cs="Arial"/>
                <w:b/>
                <w:bCs/>
                <w:color w:val="000000"/>
                <w:position w:val="-2"/>
                <w:sz w:val="18"/>
                <w:szCs w:val="18"/>
                <w:shd w:val="clear" w:color="auto" w:fill="CCCCCC"/>
              </w:rPr>
              <w:t>Zap. št</w:t>
            </w:r>
          </w:p>
        </w:tc>
        <w:tc>
          <w:tcPr>
            <w:tcW w:w="239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42AE5A6" w14:textId="77777777" w:rsidR="00110746" w:rsidRDefault="00110746">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47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B8E646" w14:textId="77777777" w:rsidR="00110746" w:rsidRDefault="00110746">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p>
        </w:tc>
        <w:tc>
          <w:tcPr>
            <w:tcW w:w="1207"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C66E486" w14:textId="77777777" w:rsidR="00110746" w:rsidRDefault="00110746">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284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317BEB" w14:textId="77777777" w:rsidR="00110746" w:rsidRDefault="00110746">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10746" w14:paraId="6617595F" w14:textId="77777777" w:rsidTr="001107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444D2" w14:textId="77777777" w:rsidR="00110746" w:rsidRDefault="00110746">
            <w:r>
              <w:rPr>
                <w:rFonts w:ascii="Arial" w:hAnsi="Arial" w:cs="Arial"/>
                <w:b/>
                <w:bCs/>
                <w:color w:val="000000"/>
                <w:position w:val="-2"/>
                <w:sz w:val="18"/>
                <w:szCs w:val="18"/>
              </w:rPr>
              <w:t>1</w:t>
            </w:r>
          </w:p>
        </w:tc>
        <w:tc>
          <w:tcPr>
            <w:tcW w:w="23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30FA70" w14:textId="77777777" w:rsidR="00110746" w:rsidRDefault="00110746">
            <w:r>
              <w:rPr>
                <w:rFonts w:ascii="Arial" w:hAnsi="Arial" w:cs="Arial"/>
                <w:color w:val="000000"/>
                <w:position w:val="-2"/>
                <w:sz w:val="18"/>
                <w:szCs w:val="18"/>
              </w:rPr>
              <w:t> </w:t>
            </w:r>
          </w:p>
        </w:tc>
        <w:tc>
          <w:tcPr>
            <w:tcW w:w="24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485D6" w14:textId="77777777" w:rsidR="00110746" w:rsidRDefault="00110746">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F32D7" w14:textId="77777777" w:rsidR="00110746" w:rsidRDefault="00110746">
            <w:r>
              <w:rPr>
                <w:rFonts w:ascii="Arial" w:hAnsi="Arial" w:cs="Arial"/>
                <w:color w:val="000000"/>
                <w:position w:val="-2"/>
                <w:sz w:val="18"/>
                <w:szCs w:val="18"/>
              </w:rPr>
              <w:t> </w:t>
            </w:r>
          </w:p>
        </w:tc>
        <w:tc>
          <w:tcPr>
            <w:tcW w:w="28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5C1827" w14:textId="77777777" w:rsidR="00110746" w:rsidRDefault="00110746">
            <w:r>
              <w:rPr>
                <w:rFonts w:ascii="Arial" w:hAnsi="Arial" w:cs="Arial"/>
                <w:color w:val="000000"/>
                <w:position w:val="-2"/>
                <w:sz w:val="18"/>
                <w:szCs w:val="18"/>
              </w:rPr>
              <w:t> </w:t>
            </w:r>
          </w:p>
        </w:tc>
      </w:tr>
      <w:tr w:rsidR="00110746" w14:paraId="5C58D890" w14:textId="77777777" w:rsidTr="001107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C7D1C" w14:textId="77777777" w:rsidR="00110746" w:rsidRDefault="00110746">
            <w:r>
              <w:rPr>
                <w:rFonts w:ascii="Arial" w:hAnsi="Arial" w:cs="Arial"/>
                <w:b/>
                <w:bCs/>
                <w:color w:val="000000"/>
                <w:position w:val="-2"/>
                <w:sz w:val="18"/>
                <w:szCs w:val="18"/>
              </w:rPr>
              <w:t>2</w:t>
            </w:r>
          </w:p>
        </w:tc>
        <w:tc>
          <w:tcPr>
            <w:tcW w:w="23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86EB7" w14:textId="77777777" w:rsidR="00110746" w:rsidRDefault="00110746">
            <w:r>
              <w:rPr>
                <w:rFonts w:ascii="Arial" w:hAnsi="Arial" w:cs="Arial"/>
                <w:color w:val="000000"/>
                <w:position w:val="-2"/>
                <w:sz w:val="18"/>
                <w:szCs w:val="18"/>
              </w:rPr>
              <w:t> </w:t>
            </w:r>
          </w:p>
        </w:tc>
        <w:tc>
          <w:tcPr>
            <w:tcW w:w="24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C50A0" w14:textId="77777777" w:rsidR="00110746" w:rsidRDefault="00110746">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DE46B" w14:textId="77777777" w:rsidR="00110746" w:rsidRDefault="00110746">
            <w:r>
              <w:rPr>
                <w:rFonts w:ascii="Arial" w:hAnsi="Arial" w:cs="Arial"/>
                <w:color w:val="000000"/>
                <w:position w:val="-2"/>
                <w:sz w:val="18"/>
                <w:szCs w:val="18"/>
              </w:rPr>
              <w:t> </w:t>
            </w:r>
          </w:p>
        </w:tc>
        <w:tc>
          <w:tcPr>
            <w:tcW w:w="28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A88A4" w14:textId="77777777" w:rsidR="00110746" w:rsidRDefault="00110746">
            <w:r>
              <w:rPr>
                <w:rFonts w:ascii="Arial" w:hAnsi="Arial" w:cs="Arial"/>
                <w:color w:val="000000"/>
                <w:position w:val="-2"/>
                <w:sz w:val="18"/>
                <w:szCs w:val="18"/>
              </w:rPr>
              <w:t> </w:t>
            </w:r>
          </w:p>
        </w:tc>
      </w:tr>
      <w:tr w:rsidR="00110746" w14:paraId="513B633C" w14:textId="77777777" w:rsidTr="001107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78F61C" w14:textId="77777777" w:rsidR="00110746" w:rsidRDefault="00110746">
            <w:r>
              <w:rPr>
                <w:rFonts w:ascii="Arial" w:hAnsi="Arial" w:cs="Arial"/>
                <w:b/>
                <w:bCs/>
                <w:color w:val="000000"/>
                <w:position w:val="-2"/>
                <w:sz w:val="18"/>
                <w:szCs w:val="18"/>
              </w:rPr>
              <w:t>3</w:t>
            </w:r>
          </w:p>
        </w:tc>
        <w:tc>
          <w:tcPr>
            <w:tcW w:w="23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867C4B" w14:textId="77777777" w:rsidR="00110746" w:rsidRDefault="00110746">
            <w:r>
              <w:rPr>
                <w:rFonts w:ascii="Arial" w:hAnsi="Arial" w:cs="Arial"/>
                <w:color w:val="000000"/>
                <w:position w:val="-2"/>
                <w:sz w:val="18"/>
                <w:szCs w:val="18"/>
              </w:rPr>
              <w:t> </w:t>
            </w:r>
          </w:p>
        </w:tc>
        <w:tc>
          <w:tcPr>
            <w:tcW w:w="24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B2736" w14:textId="77777777" w:rsidR="00110746" w:rsidRDefault="00110746">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FBED8D" w14:textId="77777777" w:rsidR="00110746" w:rsidRDefault="00110746">
            <w:r>
              <w:rPr>
                <w:rFonts w:ascii="Arial" w:hAnsi="Arial" w:cs="Arial"/>
                <w:color w:val="000000"/>
                <w:position w:val="-2"/>
                <w:sz w:val="18"/>
                <w:szCs w:val="18"/>
              </w:rPr>
              <w:t> </w:t>
            </w:r>
          </w:p>
        </w:tc>
        <w:tc>
          <w:tcPr>
            <w:tcW w:w="28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FFA21" w14:textId="77777777" w:rsidR="00110746" w:rsidRDefault="00110746">
            <w:r>
              <w:rPr>
                <w:rFonts w:ascii="Arial" w:hAnsi="Arial" w:cs="Arial"/>
                <w:color w:val="000000"/>
                <w:position w:val="-2"/>
                <w:sz w:val="18"/>
                <w:szCs w:val="18"/>
              </w:rPr>
              <w:t> </w:t>
            </w:r>
          </w:p>
        </w:tc>
      </w:tr>
      <w:tr w:rsidR="00110746" w14:paraId="102FF088" w14:textId="77777777" w:rsidTr="001107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AC4D2" w14:textId="77777777" w:rsidR="00110746" w:rsidRDefault="00110746">
            <w:r>
              <w:rPr>
                <w:rFonts w:ascii="Arial" w:hAnsi="Arial" w:cs="Arial"/>
                <w:b/>
                <w:bCs/>
                <w:color w:val="000000"/>
                <w:position w:val="-2"/>
                <w:sz w:val="18"/>
                <w:szCs w:val="18"/>
              </w:rPr>
              <w:t>4</w:t>
            </w:r>
          </w:p>
        </w:tc>
        <w:tc>
          <w:tcPr>
            <w:tcW w:w="23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3D9CD5" w14:textId="77777777" w:rsidR="00110746" w:rsidRDefault="00110746">
            <w:r>
              <w:rPr>
                <w:rFonts w:ascii="Arial" w:hAnsi="Arial" w:cs="Arial"/>
                <w:color w:val="000000"/>
                <w:position w:val="-2"/>
                <w:sz w:val="18"/>
                <w:szCs w:val="18"/>
              </w:rPr>
              <w:t> </w:t>
            </w:r>
          </w:p>
        </w:tc>
        <w:tc>
          <w:tcPr>
            <w:tcW w:w="24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66A9F" w14:textId="77777777" w:rsidR="00110746" w:rsidRDefault="00110746">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54E65" w14:textId="77777777" w:rsidR="00110746" w:rsidRDefault="00110746">
            <w:r>
              <w:rPr>
                <w:rFonts w:ascii="Arial" w:hAnsi="Arial" w:cs="Arial"/>
                <w:color w:val="000000"/>
                <w:position w:val="-2"/>
                <w:sz w:val="18"/>
                <w:szCs w:val="18"/>
              </w:rPr>
              <w:t> </w:t>
            </w:r>
          </w:p>
        </w:tc>
        <w:tc>
          <w:tcPr>
            <w:tcW w:w="28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9F099" w14:textId="77777777" w:rsidR="00110746" w:rsidRDefault="00110746">
            <w:r>
              <w:rPr>
                <w:rFonts w:ascii="Arial" w:hAnsi="Arial" w:cs="Arial"/>
                <w:color w:val="000000"/>
                <w:position w:val="-2"/>
                <w:sz w:val="18"/>
                <w:szCs w:val="18"/>
              </w:rPr>
              <w:t> </w:t>
            </w:r>
          </w:p>
        </w:tc>
      </w:tr>
      <w:tr w:rsidR="00110746" w14:paraId="6F6E3A25" w14:textId="77777777" w:rsidTr="001107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2B47CF" w14:textId="77777777" w:rsidR="00110746" w:rsidRDefault="00110746">
            <w:r>
              <w:rPr>
                <w:rFonts w:ascii="Arial" w:hAnsi="Arial" w:cs="Arial"/>
                <w:b/>
                <w:bCs/>
                <w:color w:val="000000"/>
                <w:position w:val="-2"/>
                <w:sz w:val="18"/>
                <w:szCs w:val="18"/>
              </w:rPr>
              <w:t>5</w:t>
            </w:r>
          </w:p>
        </w:tc>
        <w:tc>
          <w:tcPr>
            <w:tcW w:w="23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E7EBC" w14:textId="77777777" w:rsidR="00110746" w:rsidRDefault="00110746">
            <w:r>
              <w:rPr>
                <w:rFonts w:ascii="Arial" w:hAnsi="Arial" w:cs="Arial"/>
                <w:color w:val="000000"/>
                <w:position w:val="-2"/>
                <w:sz w:val="18"/>
                <w:szCs w:val="18"/>
              </w:rPr>
              <w:t> </w:t>
            </w:r>
          </w:p>
        </w:tc>
        <w:tc>
          <w:tcPr>
            <w:tcW w:w="247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009E0D" w14:textId="77777777" w:rsidR="00110746" w:rsidRDefault="00110746">
            <w:r>
              <w:rPr>
                <w:rFonts w:ascii="Arial" w:hAnsi="Arial" w:cs="Arial"/>
                <w:color w:val="000000"/>
                <w:position w:val="-2"/>
                <w:sz w:val="18"/>
                <w:szCs w:val="18"/>
              </w:rPr>
              <w:t> </w:t>
            </w:r>
          </w:p>
        </w:tc>
        <w:tc>
          <w:tcPr>
            <w:tcW w:w="120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C5BED" w14:textId="77777777" w:rsidR="00110746" w:rsidRDefault="00110746">
            <w:r>
              <w:rPr>
                <w:rFonts w:ascii="Arial" w:hAnsi="Arial" w:cs="Arial"/>
                <w:color w:val="000000"/>
                <w:position w:val="-2"/>
                <w:sz w:val="18"/>
                <w:szCs w:val="18"/>
              </w:rPr>
              <w:t> </w:t>
            </w:r>
          </w:p>
        </w:tc>
        <w:tc>
          <w:tcPr>
            <w:tcW w:w="284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DE123A" w14:textId="77777777" w:rsidR="00110746" w:rsidRDefault="00110746">
            <w:r>
              <w:rPr>
                <w:rFonts w:ascii="Arial" w:hAnsi="Arial" w:cs="Arial"/>
                <w:color w:val="000000"/>
                <w:position w:val="-2"/>
                <w:sz w:val="18"/>
                <w:szCs w:val="18"/>
              </w:rPr>
              <w:t> </w:t>
            </w:r>
          </w:p>
        </w:tc>
      </w:tr>
    </w:tbl>
    <w:p w14:paraId="72B9A00A" w14:textId="77777777" w:rsidR="00EF6F8A" w:rsidRDefault="007853E7">
      <w:pPr>
        <w:spacing w:before="225" w:after="225" w:line="240" w:lineRule="auto"/>
        <w:jc w:val="both"/>
      </w:pPr>
      <w:r>
        <w:rPr>
          <w:rFonts w:ascii="Arial" w:hAnsi="Arial" w:cs="Arial"/>
          <w:color w:val="000000"/>
          <w:sz w:val="18"/>
          <w:szCs w:val="18"/>
        </w:rPr>
        <w:t> </w:t>
      </w:r>
    </w:p>
    <w:p w14:paraId="563D908C" w14:textId="77777777" w:rsidR="00EF6F8A" w:rsidRDefault="007853E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12DF40E0" w14:textId="77777777" w:rsidR="00EF6F8A" w:rsidRDefault="007853E7">
      <w:pPr>
        <w:spacing w:before="225" w:after="225" w:line="240" w:lineRule="auto"/>
        <w:jc w:val="both"/>
      </w:pPr>
      <w:r>
        <w:rPr>
          <w:rFonts w:ascii="Arial" w:hAnsi="Arial" w:cs="Arial"/>
          <w:color w:val="000000"/>
          <w:sz w:val="18"/>
          <w:szCs w:val="18"/>
        </w:rPr>
        <w:t> </w:t>
      </w:r>
    </w:p>
    <w:p w14:paraId="19C88813" w14:textId="77777777" w:rsidR="00EF6F8A" w:rsidRDefault="00EF6F8A">
      <w:pPr>
        <w:sectPr w:rsidR="00EF6F8A" w:rsidSect="00676077">
          <w:footerReference w:type="default" r:id="rId19"/>
          <w:pgSz w:w="11906" w:h="16838"/>
          <w:pgMar w:top="1418" w:right="1418" w:bottom="1418" w:left="1418" w:header="567" w:footer="596" w:gutter="0"/>
          <w:cols w:space="708"/>
          <w:docGrid w:linePitch="360"/>
        </w:sectPr>
      </w:pPr>
    </w:p>
    <w:p w14:paraId="3D190B4F"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9</w:t>
      </w:r>
    </w:p>
    <w:p w14:paraId="04D39757" w14:textId="77777777" w:rsidR="007853E7" w:rsidRPr="00252358" w:rsidRDefault="007853E7" w:rsidP="00676077"/>
    <w:p w14:paraId="44619C94"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FC0A78A" w14:textId="77777777" w:rsidR="007853E7" w:rsidRDefault="007853E7" w:rsidP="00676077">
      <w:pPr>
        <w:spacing w:after="120"/>
        <w:rPr>
          <w:rFonts w:ascii="Arial" w:hAnsi="Arial" w:cs="Arial"/>
        </w:rPr>
      </w:pPr>
    </w:p>
    <w:p w14:paraId="4CE847CD" w14:textId="77777777" w:rsidR="00EF6F8A" w:rsidRDefault="007853E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06176841" w14:textId="77777777" w:rsidR="00EF6F8A" w:rsidRDefault="007853E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B0744DA" w14:textId="77777777" w:rsidR="00EF6F8A" w:rsidRDefault="007853E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EF6F8A" w14:paraId="19AD8109" w14:textId="77777777" w:rsidTr="0011074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E944B8" w14:textId="77777777" w:rsidR="00EF6F8A" w:rsidRDefault="007853E7" w:rsidP="00110746">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FE4BC4" w14:textId="77777777" w:rsidR="00EF6F8A" w:rsidRDefault="007853E7">
            <w:r>
              <w:rPr>
                <w:rFonts w:ascii="Arial" w:hAnsi="Arial" w:cs="Arial"/>
                <w:color w:val="000000"/>
                <w:position w:val="-2"/>
                <w:sz w:val="18"/>
                <w:szCs w:val="18"/>
                <w:shd w:val="clear" w:color="auto" w:fill="FFFFFF"/>
              </w:rPr>
              <w:t> </w:t>
            </w:r>
          </w:p>
        </w:tc>
      </w:tr>
      <w:tr w:rsidR="00EF6F8A" w14:paraId="5D2FC425" w14:textId="77777777" w:rsidTr="0011074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3C0026" w14:textId="77777777" w:rsidR="00EF6F8A" w:rsidRDefault="007853E7" w:rsidP="00110746">
            <w:r>
              <w:rPr>
                <w:rFonts w:ascii="Arial" w:hAnsi="Arial"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DE8F65" w14:textId="77777777" w:rsidR="00EF6F8A" w:rsidRDefault="007853E7">
            <w:r>
              <w:rPr>
                <w:rFonts w:ascii="Arial" w:hAnsi="Arial" w:cs="Arial"/>
                <w:color w:val="000000"/>
                <w:position w:val="-2"/>
                <w:sz w:val="18"/>
                <w:szCs w:val="18"/>
                <w:shd w:val="clear" w:color="auto" w:fill="FFFFFF"/>
              </w:rPr>
              <w:t> </w:t>
            </w:r>
          </w:p>
        </w:tc>
      </w:tr>
      <w:tr w:rsidR="00EF6F8A" w14:paraId="72BDC3DA" w14:textId="77777777" w:rsidTr="0011074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84B0F6" w14:textId="10B1478A" w:rsidR="00EF6F8A" w:rsidRDefault="007853E7" w:rsidP="00110746">
            <w:r>
              <w:rPr>
                <w:rFonts w:ascii="Arial" w:hAnsi="Arial" w:cs="Arial"/>
                <w:color w:val="000000"/>
                <w:position w:val="-2"/>
                <w:sz w:val="18"/>
                <w:szCs w:val="18"/>
                <w:shd w:val="clear" w:color="auto" w:fill="FFFFFF"/>
              </w:rPr>
              <w:t>po pogodbi</w:t>
            </w:r>
            <w:r w:rsidR="00110746">
              <w:rPr>
                <w:rFonts w:ascii="Arial" w:hAnsi="Arial" w:cs="Arial"/>
                <w:color w:val="000000"/>
                <w:position w:val="-2"/>
                <w:sz w:val="18"/>
                <w:szCs w:val="18"/>
                <w:shd w:val="clear" w:color="auto" w:fill="FFFFFF"/>
              </w:rPr>
              <w:t xml:space="preserve"> / naročilnici</w:t>
            </w:r>
            <w:r>
              <w:rPr>
                <w:rFonts w:ascii="Arial" w:hAnsi="Arial" w:cs="Arial"/>
                <w:color w:val="000000"/>
                <w:position w:val="-2"/>
                <w:sz w:val="18"/>
                <w:szCs w:val="18"/>
                <w:shd w:val="clear" w:color="auto" w:fill="FFFFFF"/>
              </w:rPr>
              <w:t xml:space="preserve">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8587F6" w14:textId="77777777" w:rsidR="00EF6F8A" w:rsidRDefault="007853E7">
            <w:r>
              <w:rPr>
                <w:rFonts w:ascii="Arial" w:hAnsi="Arial" w:cs="Arial"/>
                <w:color w:val="000000"/>
                <w:position w:val="-2"/>
                <w:sz w:val="18"/>
                <w:szCs w:val="18"/>
                <w:shd w:val="clear" w:color="auto" w:fill="FFFFFF"/>
              </w:rPr>
              <w:t> </w:t>
            </w:r>
          </w:p>
        </w:tc>
      </w:tr>
      <w:tr w:rsidR="00EF6F8A" w14:paraId="29D9532C" w14:textId="77777777" w:rsidTr="0011074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0F7A14" w14:textId="77777777" w:rsidR="00EF6F8A" w:rsidRDefault="007853E7" w:rsidP="00110746">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CB4314" w14:textId="77777777" w:rsidR="00EF6F8A" w:rsidRDefault="007853E7">
            <w:r>
              <w:rPr>
                <w:rFonts w:ascii="Arial" w:hAnsi="Arial" w:cs="Arial"/>
                <w:color w:val="000000"/>
                <w:position w:val="-2"/>
                <w:sz w:val="18"/>
                <w:szCs w:val="18"/>
                <w:shd w:val="clear" w:color="auto" w:fill="FFFFFF"/>
              </w:rPr>
              <w:t> </w:t>
            </w:r>
          </w:p>
        </w:tc>
      </w:tr>
      <w:tr w:rsidR="00EF6F8A" w14:paraId="057B3614" w14:textId="77777777" w:rsidTr="00110746">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7357AA2" w14:textId="3FAFC8AB" w:rsidR="00EF6F8A" w:rsidRDefault="00110746" w:rsidP="00110746">
            <w:r>
              <w:rPr>
                <w:rFonts w:ascii="Arial" w:hAnsi="Arial" w:cs="Arial"/>
                <w:color w:val="000000"/>
                <w:position w:val="-2"/>
                <w:sz w:val="18"/>
                <w:szCs w:val="18"/>
                <w:shd w:val="clear" w:color="auto" w:fill="FFFFFF"/>
              </w:rPr>
              <w:t>Datum uspešne primopredaje sistema: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9AE7996" w14:textId="77777777" w:rsidR="00EF6F8A" w:rsidRDefault="007853E7">
            <w:r>
              <w:rPr>
                <w:rFonts w:ascii="Arial" w:hAnsi="Arial" w:cs="Arial"/>
                <w:color w:val="000000"/>
                <w:position w:val="-2"/>
                <w:sz w:val="18"/>
                <w:szCs w:val="18"/>
                <w:shd w:val="clear" w:color="auto" w:fill="FFFFFF"/>
              </w:rPr>
              <w:t> </w:t>
            </w:r>
          </w:p>
        </w:tc>
      </w:tr>
    </w:tbl>
    <w:p w14:paraId="387619BE" w14:textId="77777777" w:rsidR="00EF6F8A" w:rsidRDefault="007853E7">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F6F8A" w14:paraId="229A5500" w14:textId="77777777">
        <w:tc>
          <w:tcPr>
            <w:tcW w:w="3195" w:type="dxa"/>
            <w:shd w:val="clear" w:color="auto" w:fill="FFFFFF"/>
            <w:tcMar>
              <w:top w:w="75" w:type="dxa"/>
              <w:bottom w:w="75" w:type="dxa"/>
            </w:tcMar>
            <w:vAlign w:val="center"/>
          </w:tcPr>
          <w:p w14:paraId="25C659DA" w14:textId="77777777" w:rsidR="00EF6F8A" w:rsidRDefault="007853E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4571D324" w14:textId="77777777" w:rsidR="00EF6F8A" w:rsidRDefault="007853E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ABDE8D7" w14:textId="77777777" w:rsidR="00EF6F8A" w:rsidRDefault="007853E7">
            <w:r>
              <w:rPr>
                <w:rFonts w:ascii="Arial" w:hAnsi="Arial" w:cs="Arial"/>
                <w:color w:val="000000"/>
                <w:position w:val="-2"/>
                <w:sz w:val="18"/>
                <w:szCs w:val="18"/>
                <w:shd w:val="clear" w:color="auto" w:fill="FFFFFF"/>
              </w:rPr>
              <w:t> </w:t>
            </w:r>
          </w:p>
        </w:tc>
      </w:tr>
      <w:tr w:rsidR="00EF6F8A" w14:paraId="2A6DB238" w14:textId="77777777">
        <w:tc>
          <w:tcPr>
            <w:tcW w:w="3195" w:type="dxa"/>
            <w:shd w:val="clear" w:color="auto" w:fill="FFFFFF"/>
            <w:tcMar>
              <w:top w:w="75" w:type="dxa"/>
              <w:bottom w:w="75" w:type="dxa"/>
            </w:tcMar>
            <w:vAlign w:val="center"/>
          </w:tcPr>
          <w:p w14:paraId="15BBB320" w14:textId="77777777" w:rsidR="00EF6F8A" w:rsidRDefault="007853E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5CD38919" w14:textId="77777777" w:rsidR="00EF6F8A" w:rsidRDefault="007853E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3A3F5FF2" w14:textId="77777777" w:rsidR="00EF6F8A" w:rsidRDefault="00EF6F8A"/>
          <w:p w14:paraId="2C5094EA" w14:textId="77777777" w:rsidR="00EF6F8A" w:rsidRDefault="007853E7">
            <w:pPr>
              <w:jc w:val="center"/>
            </w:pPr>
            <w:r>
              <w:rPr>
                <w:rFonts w:ascii="Arial" w:hAnsi="Arial" w:cs="Arial"/>
                <w:color w:val="A9A9A9"/>
                <w:position w:val="-2"/>
                <w:sz w:val="18"/>
                <w:szCs w:val="18"/>
                <w:shd w:val="clear" w:color="auto" w:fill="FFFFFF"/>
              </w:rPr>
              <w:t>(žig in podpis)</w:t>
            </w:r>
          </w:p>
        </w:tc>
      </w:tr>
    </w:tbl>
    <w:p w14:paraId="4D5AE6AF" w14:textId="77777777" w:rsidR="00EF6F8A" w:rsidRDefault="007853E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EF6F8A" w14:paraId="5BC5F2B0" w14:textId="77777777">
        <w:tc>
          <w:tcPr>
            <w:tcW w:w="0" w:type="auto"/>
            <w:tcMar>
              <w:top w:w="0" w:type="auto"/>
              <w:bottom w:w="0" w:type="auto"/>
            </w:tcMar>
          </w:tcPr>
          <w:p w14:paraId="3350A755" w14:textId="77777777" w:rsidR="00EF6F8A" w:rsidRDefault="007853E7" w:rsidP="00801C70">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83046F7" w14:textId="77777777" w:rsidR="00EF6F8A" w:rsidRDefault="007853E7" w:rsidP="00801C70">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2F1F3877" w14:textId="77777777" w:rsidR="00EF6F8A" w:rsidRDefault="007853E7" w:rsidP="00801C70">
            <w:pPr>
              <w:numPr>
                <w:ilvl w:val="0"/>
                <w:numId w:val="2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3FC3263" w14:textId="77777777" w:rsidR="00EF6F8A" w:rsidRDefault="00EF6F8A">
      <w:pPr>
        <w:sectPr w:rsidR="00EF6F8A" w:rsidSect="00676077">
          <w:footerReference w:type="default" r:id="rId20"/>
          <w:pgSz w:w="11906" w:h="16838"/>
          <w:pgMar w:top="1418" w:right="1418" w:bottom="1418" w:left="1418" w:header="567" w:footer="596" w:gutter="0"/>
          <w:cols w:space="708"/>
          <w:docGrid w:linePitch="360"/>
        </w:sectPr>
      </w:pPr>
    </w:p>
    <w:p w14:paraId="0D25E1C0"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10</w:t>
      </w:r>
    </w:p>
    <w:p w14:paraId="015237CE" w14:textId="77777777" w:rsidR="007853E7" w:rsidRPr="00252358" w:rsidRDefault="007853E7" w:rsidP="00676077"/>
    <w:p w14:paraId="4A337E07"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476A21E" w14:textId="77777777" w:rsidR="007853E7" w:rsidRDefault="007853E7" w:rsidP="00676077">
      <w:pPr>
        <w:spacing w:after="120"/>
        <w:rPr>
          <w:rFonts w:ascii="Arial" w:hAnsi="Arial" w:cs="Arial"/>
        </w:rPr>
      </w:pPr>
    </w:p>
    <w:p w14:paraId="46363A74" w14:textId="77777777" w:rsidR="00EF6F8A" w:rsidRDefault="007853E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296D6103" w14:textId="77777777" w:rsidR="00EF6F8A" w:rsidRDefault="007853E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F6F8A" w14:paraId="3A77D7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F8701" w14:textId="77777777" w:rsidR="00EF6F8A" w:rsidRDefault="007853E7">
            <w:pPr>
              <w:spacing w:before="135" w:after="135"/>
              <w:jc w:val="both"/>
              <w:textAlignment w:val="center"/>
            </w:pPr>
            <w:r>
              <w:rPr>
                <w:rFonts w:ascii="Arial" w:hAnsi="Arial" w:cs="Arial"/>
                <w:b/>
                <w:bCs/>
                <w:color w:val="000000"/>
                <w:position w:val="-2"/>
                <w:sz w:val="18"/>
                <w:szCs w:val="18"/>
              </w:rPr>
              <w:t>Ime in priimek</w:t>
            </w:r>
          </w:p>
          <w:p w14:paraId="0E5B262E" w14:textId="77777777" w:rsidR="00EF6F8A" w:rsidRDefault="007853E7">
            <w:pPr>
              <w:spacing w:before="135" w:after="135"/>
              <w:jc w:val="both"/>
              <w:textAlignment w:val="center"/>
            </w:pPr>
            <w:r>
              <w:rPr>
                <w:rFonts w:ascii="Arial" w:hAnsi="Arial" w:cs="Arial"/>
                <w:b/>
                <w:bCs/>
                <w:color w:val="000000"/>
                <w:position w:val="-2"/>
                <w:sz w:val="18"/>
                <w:szCs w:val="18"/>
              </w:rPr>
              <w:t>ali</w:t>
            </w:r>
          </w:p>
          <w:p w14:paraId="59D46D01" w14:textId="77777777" w:rsidR="00EF6F8A" w:rsidRDefault="007853E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66A557" w14:textId="77777777" w:rsidR="00EF6F8A" w:rsidRDefault="007853E7">
            <w:pPr>
              <w:spacing w:before="135" w:after="135"/>
              <w:jc w:val="both"/>
              <w:textAlignment w:val="center"/>
            </w:pPr>
            <w:r>
              <w:rPr>
                <w:rFonts w:ascii="Arial" w:hAnsi="Arial" w:cs="Arial"/>
                <w:b/>
                <w:bCs/>
                <w:color w:val="000000"/>
                <w:position w:val="-2"/>
                <w:sz w:val="18"/>
                <w:szCs w:val="18"/>
              </w:rPr>
              <w:t>Naslov prebivališča</w:t>
            </w:r>
          </w:p>
          <w:p w14:paraId="0DE1DC9D" w14:textId="77777777" w:rsidR="00EF6F8A" w:rsidRDefault="007853E7">
            <w:pPr>
              <w:spacing w:before="135" w:after="135"/>
              <w:jc w:val="both"/>
              <w:textAlignment w:val="center"/>
            </w:pPr>
            <w:r>
              <w:rPr>
                <w:rFonts w:ascii="Arial" w:hAnsi="Arial" w:cs="Arial"/>
                <w:b/>
                <w:bCs/>
                <w:color w:val="000000"/>
                <w:position w:val="-2"/>
                <w:sz w:val="18"/>
                <w:szCs w:val="18"/>
              </w:rPr>
              <w:t>ali</w:t>
            </w:r>
          </w:p>
          <w:p w14:paraId="2CD93CFE" w14:textId="77777777" w:rsidR="00EF6F8A" w:rsidRDefault="007853E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059A77" w14:textId="77777777" w:rsidR="00EF6F8A" w:rsidRDefault="007853E7">
            <w:pPr>
              <w:spacing w:before="135" w:after="135"/>
              <w:jc w:val="both"/>
              <w:textAlignment w:val="center"/>
            </w:pPr>
            <w:r>
              <w:rPr>
                <w:rFonts w:ascii="Arial" w:hAnsi="Arial" w:cs="Arial"/>
                <w:b/>
                <w:bCs/>
                <w:color w:val="000000"/>
                <w:position w:val="-2"/>
                <w:sz w:val="18"/>
                <w:szCs w:val="18"/>
              </w:rPr>
              <w:t>Delež lastništva</w:t>
            </w:r>
          </w:p>
          <w:p w14:paraId="630397ED" w14:textId="77777777" w:rsidR="00EF6F8A" w:rsidRDefault="007853E7">
            <w:pPr>
              <w:spacing w:before="135" w:after="135"/>
              <w:jc w:val="both"/>
              <w:textAlignment w:val="center"/>
            </w:pPr>
            <w:r>
              <w:rPr>
                <w:rFonts w:ascii="Arial" w:hAnsi="Arial" w:cs="Arial"/>
                <w:b/>
                <w:bCs/>
                <w:color w:val="000000"/>
                <w:position w:val="-2"/>
                <w:sz w:val="18"/>
                <w:szCs w:val="18"/>
              </w:rPr>
              <w:t>ali</w:t>
            </w:r>
          </w:p>
          <w:p w14:paraId="1BE850FE" w14:textId="77777777" w:rsidR="00EF6F8A" w:rsidRDefault="007853E7">
            <w:pPr>
              <w:spacing w:before="135" w:after="135"/>
              <w:jc w:val="both"/>
              <w:textAlignment w:val="center"/>
            </w:pPr>
            <w:r>
              <w:rPr>
                <w:rFonts w:ascii="Arial" w:hAnsi="Arial" w:cs="Arial"/>
                <w:b/>
                <w:bCs/>
                <w:color w:val="000000"/>
                <w:position w:val="-2"/>
                <w:sz w:val="18"/>
                <w:szCs w:val="18"/>
              </w:rPr>
              <w:t>Delež lastništva gospodarskega subjekta</w:t>
            </w:r>
          </w:p>
        </w:tc>
      </w:tr>
      <w:tr w:rsidR="00EF6F8A" w14:paraId="2882D02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8D3837"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26961"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16815"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3D3C067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88944"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6BD69"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0D3877"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2B67977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D1103F"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914E1"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52ED53"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7A6988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29A17E"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2537A4"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D45263" w14:textId="77777777" w:rsidR="00EF6F8A" w:rsidRDefault="007853E7">
            <w:pPr>
              <w:spacing w:before="135" w:after="135"/>
              <w:jc w:val="both"/>
              <w:textAlignment w:val="center"/>
            </w:pPr>
            <w:r>
              <w:rPr>
                <w:rFonts w:ascii="Arial" w:hAnsi="Arial" w:cs="Arial"/>
                <w:color w:val="000000"/>
                <w:position w:val="-2"/>
                <w:sz w:val="18"/>
                <w:szCs w:val="18"/>
              </w:rPr>
              <w:t> </w:t>
            </w:r>
          </w:p>
        </w:tc>
      </w:tr>
    </w:tbl>
    <w:p w14:paraId="3DA8EC08" w14:textId="77777777" w:rsidR="00EF6F8A" w:rsidRDefault="007853E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EF6F8A" w14:paraId="7876CD7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3C228" w14:textId="77777777" w:rsidR="00EF6F8A" w:rsidRDefault="007853E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EC2471" w14:textId="77777777" w:rsidR="00EF6F8A" w:rsidRDefault="007853E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EC775" w14:textId="77777777" w:rsidR="00EF6F8A" w:rsidRDefault="007853E7">
            <w:pPr>
              <w:spacing w:before="135" w:after="135"/>
              <w:jc w:val="both"/>
              <w:textAlignment w:val="center"/>
            </w:pPr>
            <w:r>
              <w:rPr>
                <w:rFonts w:ascii="Arial" w:hAnsi="Arial" w:cs="Arial"/>
                <w:b/>
                <w:bCs/>
                <w:color w:val="000000"/>
                <w:position w:val="-2"/>
                <w:sz w:val="18"/>
                <w:szCs w:val="18"/>
              </w:rPr>
              <w:t>Delež lastništva gospodarskega subjekta</w:t>
            </w:r>
          </w:p>
        </w:tc>
      </w:tr>
      <w:tr w:rsidR="00EF6F8A" w14:paraId="59C59A3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6032A"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A41223"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8A52D"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0A03380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B94AE8"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B587C"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E5B5A"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4135A99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A38F1"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B756CF"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A1432" w14:textId="77777777" w:rsidR="00EF6F8A" w:rsidRDefault="007853E7">
            <w:pPr>
              <w:spacing w:before="135" w:after="135"/>
              <w:jc w:val="both"/>
              <w:textAlignment w:val="center"/>
            </w:pPr>
            <w:r>
              <w:rPr>
                <w:rFonts w:ascii="Arial" w:hAnsi="Arial" w:cs="Arial"/>
                <w:color w:val="000000"/>
                <w:position w:val="-2"/>
                <w:sz w:val="18"/>
                <w:szCs w:val="18"/>
              </w:rPr>
              <w:t> </w:t>
            </w:r>
          </w:p>
        </w:tc>
      </w:tr>
      <w:tr w:rsidR="00EF6F8A" w14:paraId="3735586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B6ECA1"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A0A4DE" w14:textId="77777777" w:rsidR="00EF6F8A" w:rsidRDefault="007853E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1C451" w14:textId="77777777" w:rsidR="00EF6F8A" w:rsidRDefault="007853E7">
            <w:pPr>
              <w:spacing w:before="135" w:after="135"/>
              <w:jc w:val="both"/>
              <w:textAlignment w:val="center"/>
            </w:pPr>
            <w:r>
              <w:rPr>
                <w:rFonts w:ascii="Arial" w:hAnsi="Arial" w:cs="Arial"/>
                <w:color w:val="000000"/>
                <w:position w:val="-2"/>
                <w:sz w:val="18"/>
                <w:szCs w:val="18"/>
              </w:rPr>
              <w:t> </w:t>
            </w:r>
          </w:p>
        </w:tc>
      </w:tr>
    </w:tbl>
    <w:p w14:paraId="148C4BF2" w14:textId="77777777" w:rsidR="00EF6F8A" w:rsidRDefault="007853E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EF6F8A" w14:paraId="4B575A08" w14:textId="77777777">
        <w:tc>
          <w:tcPr>
            <w:tcW w:w="4080" w:type="dxa"/>
            <w:tcMar>
              <w:top w:w="75" w:type="dxa"/>
              <w:bottom w:w="75" w:type="dxa"/>
            </w:tcMar>
            <w:vAlign w:val="center"/>
          </w:tcPr>
          <w:p w14:paraId="654A3A0F" w14:textId="77777777" w:rsidR="00EF6F8A" w:rsidRDefault="007853E7">
            <w:r>
              <w:rPr>
                <w:rFonts w:ascii="Arial" w:hAnsi="Arial" w:cs="Arial"/>
                <w:color w:val="000000"/>
                <w:position w:val="-2"/>
                <w:sz w:val="18"/>
                <w:szCs w:val="18"/>
              </w:rPr>
              <w:t>Kraj in datum:</w:t>
            </w:r>
          </w:p>
        </w:tc>
        <w:tc>
          <w:tcPr>
            <w:tcW w:w="0" w:type="auto"/>
            <w:tcMar>
              <w:top w:w="75" w:type="dxa"/>
              <w:bottom w:w="75" w:type="dxa"/>
            </w:tcMar>
            <w:vAlign w:val="center"/>
          </w:tcPr>
          <w:p w14:paraId="6BA245A9" w14:textId="77777777" w:rsidR="00EF6F8A" w:rsidRDefault="007853E7">
            <w:r>
              <w:rPr>
                <w:rFonts w:ascii="Arial" w:hAnsi="Arial" w:cs="Arial"/>
                <w:color w:val="000000"/>
                <w:position w:val="-2"/>
                <w:sz w:val="18"/>
                <w:szCs w:val="18"/>
              </w:rPr>
              <w:t>Ime in priimek: _____________________</w:t>
            </w:r>
          </w:p>
        </w:tc>
      </w:tr>
      <w:tr w:rsidR="00EF6F8A" w14:paraId="371961EE" w14:textId="77777777">
        <w:tc>
          <w:tcPr>
            <w:tcW w:w="4080" w:type="dxa"/>
            <w:tcMar>
              <w:top w:w="75" w:type="dxa"/>
              <w:bottom w:w="75" w:type="dxa"/>
            </w:tcMar>
            <w:vAlign w:val="center"/>
          </w:tcPr>
          <w:p w14:paraId="7125C5A3"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511BEB29" w14:textId="77777777" w:rsidR="00EF6F8A" w:rsidRDefault="007853E7">
            <w:pPr>
              <w:jc w:val="center"/>
            </w:pPr>
            <w:r>
              <w:rPr>
                <w:rFonts w:ascii="Arial" w:hAnsi="Arial" w:cs="Arial"/>
                <w:color w:val="000000"/>
                <w:position w:val="-2"/>
                <w:sz w:val="18"/>
                <w:szCs w:val="18"/>
              </w:rPr>
              <w:t>(žig in podpis)</w:t>
            </w:r>
          </w:p>
        </w:tc>
      </w:tr>
    </w:tbl>
    <w:p w14:paraId="63CEBFB9" w14:textId="77777777" w:rsidR="00EF6F8A" w:rsidRDefault="007853E7">
      <w:pPr>
        <w:spacing w:before="225" w:after="225" w:line="240" w:lineRule="auto"/>
        <w:jc w:val="both"/>
      </w:pPr>
      <w:r>
        <w:rPr>
          <w:rFonts w:ascii="Arial" w:hAnsi="Arial" w:cs="Arial"/>
          <w:color w:val="000000"/>
          <w:sz w:val="18"/>
          <w:szCs w:val="18"/>
        </w:rPr>
        <w:t> </w:t>
      </w:r>
    </w:p>
    <w:p w14:paraId="0D9E1B5D" w14:textId="77777777" w:rsidR="00EF6F8A" w:rsidRDefault="007853E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58C7BA1" w14:textId="77777777" w:rsidR="00EF6F8A" w:rsidRDefault="00EF6F8A">
      <w:pPr>
        <w:sectPr w:rsidR="00EF6F8A" w:rsidSect="00676077">
          <w:footerReference w:type="default" r:id="rId21"/>
          <w:pgSz w:w="11906" w:h="16838"/>
          <w:pgMar w:top="1418" w:right="1418" w:bottom="1418" w:left="1418" w:header="567" w:footer="596" w:gutter="0"/>
          <w:cols w:space="708"/>
          <w:docGrid w:linePitch="360"/>
        </w:sectPr>
      </w:pPr>
    </w:p>
    <w:p w14:paraId="796F95D8"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11</w:t>
      </w:r>
    </w:p>
    <w:p w14:paraId="48D46ED0" w14:textId="77777777" w:rsidR="007853E7" w:rsidRPr="00252358" w:rsidRDefault="007853E7" w:rsidP="00676077"/>
    <w:p w14:paraId="18ABF868"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8657544" w14:textId="77777777" w:rsidR="007853E7" w:rsidRDefault="007853E7" w:rsidP="00676077">
      <w:pPr>
        <w:spacing w:after="120"/>
        <w:rPr>
          <w:rFonts w:ascii="Arial" w:hAnsi="Arial" w:cs="Arial"/>
        </w:rPr>
      </w:pPr>
    </w:p>
    <w:p w14:paraId="0750701F" w14:textId="77777777" w:rsidR="00EF6F8A" w:rsidRDefault="007853E7">
      <w:pPr>
        <w:spacing w:before="225" w:after="225" w:line="240" w:lineRule="auto"/>
        <w:jc w:val="both"/>
      </w:pPr>
      <w:r>
        <w:rPr>
          <w:rFonts w:ascii="Arial" w:hAnsi="Arial" w:cs="Arial"/>
          <w:i/>
          <w:iCs/>
          <w:color w:val="000000"/>
          <w:sz w:val="18"/>
          <w:szCs w:val="18"/>
        </w:rPr>
        <w:t>Glava s podatki o garantu (zavarovalnici/banki) ali SWIFT ključ</w:t>
      </w:r>
    </w:p>
    <w:p w14:paraId="33EA1481" w14:textId="77777777" w:rsidR="00EF6F8A" w:rsidRDefault="007853E7">
      <w:pPr>
        <w:spacing w:before="225" w:after="225" w:line="240" w:lineRule="auto"/>
        <w:jc w:val="both"/>
      </w:pPr>
      <w:r>
        <w:rPr>
          <w:rFonts w:ascii="Arial" w:hAnsi="Arial" w:cs="Arial"/>
          <w:color w:val="000000"/>
          <w:sz w:val="18"/>
          <w:szCs w:val="18"/>
        </w:rPr>
        <w:t>Za: SPLOŠNA BOLNIŠNICA NOVO MESTO, Šmihelska cesta 1, 8000 Novo mesto</w:t>
      </w:r>
    </w:p>
    <w:p w14:paraId="36215807" w14:textId="77777777" w:rsidR="00EF6F8A" w:rsidRDefault="007853E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83AE31A" w14:textId="77777777" w:rsidR="00EF6F8A" w:rsidRDefault="007853E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6273F20" w14:textId="77777777" w:rsidR="00EF6F8A" w:rsidRDefault="007853E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AAD90EE" w14:textId="77777777" w:rsidR="00EF6F8A" w:rsidRDefault="007853E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F9DE04A" w14:textId="77777777" w:rsidR="00EF6F8A" w:rsidRDefault="007853E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6B24AF5" w14:textId="77777777" w:rsidR="00EF6F8A" w:rsidRDefault="007853E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0F244D7" w14:textId="77777777" w:rsidR="00EF6F8A" w:rsidRDefault="007853E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PRENOVA SISTEMA KONTROLE DOSTOPA</w:t>
      </w:r>
    </w:p>
    <w:p w14:paraId="6947A98B" w14:textId="77777777" w:rsidR="00EF6F8A" w:rsidRDefault="007853E7">
      <w:pPr>
        <w:spacing w:before="225" w:after="225" w:line="240" w:lineRule="auto"/>
        <w:jc w:val="both"/>
      </w:pPr>
      <w:r>
        <w:rPr>
          <w:rFonts w:ascii="Arial" w:hAnsi="Arial" w:cs="Arial"/>
          <w:b/>
          <w:bCs/>
          <w:color w:val="000000"/>
          <w:sz w:val="18"/>
          <w:szCs w:val="18"/>
        </w:rPr>
        <w:t>ZNESEK IN VALUTA: 10% pogodbene vrednosti z DDV</w:t>
      </w:r>
    </w:p>
    <w:p w14:paraId="7D403799" w14:textId="77777777" w:rsidR="00EF6F8A" w:rsidRDefault="007853E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3A1E8C9" w14:textId="77777777" w:rsidR="00EF6F8A" w:rsidRDefault="007853E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56C38C5" w14:textId="77777777" w:rsidR="00EF6F8A" w:rsidRDefault="007853E7">
      <w:pPr>
        <w:spacing w:before="225" w:after="225" w:line="240" w:lineRule="auto"/>
        <w:jc w:val="both"/>
      </w:pPr>
      <w:r>
        <w:rPr>
          <w:rFonts w:ascii="Arial" w:hAnsi="Arial" w:cs="Arial"/>
          <w:color w:val="000000"/>
          <w:sz w:val="18"/>
          <w:szCs w:val="18"/>
        </w:rPr>
        <w:t>2. Kopija garancije št. ______________</w:t>
      </w:r>
    </w:p>
    <w:p w14:paraId="73CA978F" w14:textId="77777777" w:rsidR="00EF6F8A" w:rsidRDefault="007853E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E25396B" w14:textId="77777777" w:rsidR="00EF6F8A" w:rsidRDefault="007853E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35188A13" w14:textId="77777777" w:rsidR="00EF6F8A" w:rsidRDefault="007853E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975CA54" w14:textId="77777777" w:rsidR="00EF6F8A" w:rsidRDefault="007853E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6DFC0AD" w14:textId="77777777" w:rsidR="00EF6F8A" w:rsidRDefault="007853E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0EF5D40" w14:textId="77777777" w:rsidR="00EF6F8A" w:rsidRDefault="007853E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D94721" w14:textId="77777777" w:rsidR="00EF6F8A" w:rsidRDefault="007853E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F8A7F86" w14:textId="77777777" w:rsidR="00EF6F8A" w:rsidRDefault="007853E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F4B1CE9" w14:textId="77777777" w:rsidR="00EF6F8A" w:rsidRDefault="007853E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FA0D967" w14:textId="77777777" w:rsidR="00EF6F8A" w:rsidRDefault="007853E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F6F8A" w14:paraId="4E9C0F50" w14:textId="77777777">
        <w:tc>
          <w:tcPr>
            <w:tcW w:w="4080" w:type="dxa"/>
            <w:tcMar>
              <w:top w:w="75" w:type="dxa"/>
              <w:bottom w:w="75" w:type="dxa"/>
            </w:tcMar>
            <w:vAlign w:val="center"/>
          </w:tcPr>
          <w:p w14:paraId="08C13E8E"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7889840E" w14:textId="77777777" w:rsidR="00EF6F8A" w:rsidRDefault="007853E7">
            <w:pPr>
              <w:jc w:val="center"/>
            </w:pPr>
            <w:r>
              <w:rPr>
                <w:rFonts w:ascii="Arial" w:hAnsi="Arial" w:cs="Arial"/>
                <w:color w:val="000000"/>
                <w:position w:val="-2"/>
                <w:sz w:val="18"/>
                <w:szCs w:val="18"/>
              </w:rPr>
              <w:t>Garant</w:t>
            </w:r>
          </w:p>
        </w:tc>
      </w:tr>
      <w:tr w:rsidR="00EF6F8A" w14:paraId="0EE3457C" w14:textId="77777777">
        <w:tc>
          <w:tcPr>
            <w:tcW w:w="4080" w:type="dxa"/>
            <w:tcMar>
              <w:top w:w="75" w:type="dxa"/>
              <w:bottom w:w="75" w:type="dxa"/>
            </w:tcMar>
            <w:vAlign w:val="center"/>
          </w:tcPr>
          <w:p w14:paraId="54043E36"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41D388C4" w14:textId="77777777" w:rsidR="00EF6F8A" w:rsidRDefault="00EF6F8A"/>
          <w:p w14:paraId="6B32974D" w14:textId="77777777" w:rsidR="00EF6F8A" w:rsidRDefault="007853E7">
            <w:pPr>
              <w:jc w:val="center"/>
            </w:pPr>
            <w:r>
              <w:rPr>
                <w:rFonts w:ascii="Arial" w:hAnsi="Arial" w:cs="Arial"/>
                <w:color w:val="A9A9A9"/>
                <w:position w:val="-2"/>
                <w:sz w:val="18"/>
                <w:szCs w:val="18"/>
              </w:rPr>
              <w:t>(žig in podpis)</w:t>
            </w:r>
          </w:p>
        </w:tc>
      </w:tr>
    </w:tbl>
    <w:p w14:paraId="3FED57BA" w14:textId="77777777" w:rsidR="00EF6F8A" w:rsidRDefault="007853E7">
      <w:pPr>
        <w:spacing w:before="225" w:after="225" w:line="240" w:lineRule="auto"/>
        <w:jc w:val="both"/>
      </w:pPr>
      <w:r>
        <w:rPr>
          <w:rFonts w:ascii="Arial" w:hAnsi="Arial" w:cs="Arial"/>
          <w:color w:val="000000"/>
          <w:sz w:val="18"/>
          <w:szCs w:val="18"/>
        </w:rPr>
        <w:t> </w:t>
      </w:r>
    </w:p>
    <w:p w14:paraId="0F4B3E75" w14:textId="77777777" w:rsidR="00EF6F8A" w:rsidRDefault="007853E7">
      <w:pPr>
        <w:spacing w:before="225" w:after="225" w:line="240" w:lineRule="auto"/>
        <w:jc w:val="both"/>
      </w:pPr>
      <w:r>
        <w:rPr>
          <w:rFonts w:ascii="Arial" w:hAnsi="Arial" w:cs="Arial"/>
          <w:color w:val="000000"/>
          <w:sz w:val="18"/>
          <w:szCs w:val="18"/>
        </w:rPr>
        <w:t> </w:t>
      </w:r>
    </w:p>
    <w:p w14:paraId="54A7D7B5" w14:textId="77777777" w:rsidR="00EF6F8A" w:rsidRDefault="00EF6F8A">
      <w:pPr>
        <w:sectPr w:rsidR="00EF6F8A" w:rsidSect="00676077">
          <w:footerReference w:type="default" r:id="rId22"/>
          <w:pgSz w:w="11906" w:h="16838"/>
          <w:pgMar w:top="1418" w:right="1418" w:bottom="1418" w:left="1418" w:header="567" w:footer="596" w:gutter="0"/>
          <w:cols w:space="708"/>
          <w:docGrid w:linePitch="360"/>
        </w:sectPr>
      </w:pPr>
    </w:p>
    <w:p w14:paraId="460B265A"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12</w:t>
      </w:r>
    </w:p>
    <w:p w14:paraId="34CB1E3E" w14:textId="77777777" w:rsidR="007853E7" w:rsidRPr="00252358" w:rsidRDefault="007853E7" w:rsidP="00676077"/>
    <w:p w14:paraId="6F53F84D"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369A2A1" w14:textId="77777777" w:rsidR="007853E7" w:rsidRDefault="007853E7" w:rsidP="00676077">
      <w:pPr>
        <w:spacing w:after="120"/>
        <w:rPr>
          <w:rFonts w:ascii="Arial" w:hAnsi="Arial" w:cs="Arial"/>
        </w:rPr>
      </w:pPr>
    </w:p>
    <w:p w14:paraId="0690A953" w14:textId="77777777" w:rsidR="00EF6F8A" w:rsidRDefault="007853E7">
      <w:pPr>
        <w:spacing w:before="225" w:after="225" w:line="240" w:lineRule="auto"/>
        <w:jc w:val="both"/>
      </w:pPr>
      <w:r>
        <w:rPr>
          <w:rFonts w:ascii="Arial" w:hAnsi="Arial" w:cs="Arial"/>
          <w:i/>
          <w:iCs/>
          <w:color w:val="000000"/>
          <w:sz w:val="18"/>
          <w:szCs w:val="18"/>
        </w:rPr>
        <w:t>Glava s podatki o garantu (zavarovalnici/banki) ali SWIFT ključ</w:t>
      </w:r>
    </w:p>
    <w:p w14:paraId="76BC766B" w14:textId="77777777" w:rsidR="00EF6F8A" w:rsidRDefault="007853E7">
      <w:pPr>
        <w:spacing w:before="225" w:after="225" w:line="240" w:lineRule="auto"/>
        <w:jc w:val="both"/>
      </w:pPr>
      <w:r>
        <w:rPr>
          <w:rFonts w:ascii="Arial" w:hAnsi="Arial" w:cs="Arial"/>
          <w:color w:val="000000"/>
          <w:sz w:val="18"/>
          <w:szCs w:val="18"/>
        </w:rPr>
        <w:t>Za: SPLOŠNA BOLNIŠNICA NOVO MESTO, Šmihelska cesta 1, 8000 Novo mesto</w:t>
      </w:r>
    </w:p>
    <w:p w14:paraId="3717D996" w14:textId="77777777" w:rsidR="00EF6F8A" w:rsidRDefault="007853E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9032CEE" w14:textId="77777777" w:rsidR="00EF6F8A" w:rsidRDefault="007853E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9DF6D57" w14:textId="77777777" w:rsidR="00EF6F8A" w:rsidRDefault="007853E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0B729C5E" w14:textId="77777777" w:rsidR="00EF6F8A" w:rsidRDefault="007853E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6E57C11" w14:textId="77777777" w:rsidR="00EF6F8A" w:rsidRDefault="007853E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CD581AC" w14:textId="77777777" w:rsidR="00EF6F8A" w:rsidRDefault="007853E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55DC9A18" w14:textId="77777777" w:rsidR="00EF6F8A" w:rsidRDefault="007853E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PRENOVA SISTEMA KONTROLE DOSTOPA</w:t>
      </w:r>
    </w:p>
    <w:p w14:paraId="0B10793E" w14:textId="77777777" w:rsidR="00EF6F8A" w:rsidRDefault="007853E7">
      <w:pPr>
        <w:spacing w:before="225" w:after="225" w:line="240" w:lineRule="auto"/>
        <w:jc w:val="both"/>
      </w:pPr>
      <w:r>
        <w:rPr>
          <w:rFonts w:ascii="Arial" w:hAnsi="Arial" w:cs="Arial"/>
          <w:b/>
          <w:bCs/>
          <w:color w:val="000000"/>
          <w:sz w:val="18"/>
          <w:szCs w:val="18"/>
        </w:rPr>
        <w:t>ZNESEK IN VALUTA: 10% pogodbene vrednosti vzdrževalne pogodbe za dobo 3 let z DDV</w:t>
      </w:r>
    </w:p>
    <w:p w14:paraId="1207EFEE" w14:textId="77777777" w:rsidR="00EF6F8A" w:rsidRDefault="007853E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58C3DF9" w14:textId="77777777" w:rsidR="00EF6F8A" w:rsidRDefault="007853E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032625C" w14:textId="77777777" w:rsidR="00EF6F8A" w:rsidRDefault="007853E7">
      <w:pPr>
        <w:spacing w:before="225" w:after="225" w:line="240" w:lineRule="auto"/>
        <w:jc w:val="both"/>
      </w:pPr>
      <w:r>
        <w:rPr>
          <w:rFonts w:ascii="Arial" w:hAnsi="Arial" w:cs="Arial"/>
          <w:color w:val="000000"/>
          <w:sz w:val="18"/>
          <w:szCs w:val="18"/>
        </w:rPr>
        <w:t>2. Kopija garancije št. ______________</w:t>
      </w:r>
    </w:p>
    <w:p w14:paraId="27F4224A" w14:textId="77777777" w:rsidR="00EF6F8A" w:rsidRDefault="007853E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BD43392" w14:textId="77777777" w:rsidR="00EF6F8A" w:rsidRDefault="007853E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CB4339" w14:textId="77777777" w:rsidR="00EF6F8A" w:rsidRDefault="007853E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EDEE414" w14:textId="77777777" w:rsidR="00EF6F8A" w:rsidRDefault="007853E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7E0D590" w14:textId="77777777" w:rsidR="00EF6F8A" w:rsidRDefault="007853E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76DF0B9" w14:textId="77777777" w:rsidR="00EF6F8A" w:rsidRDefault="007853E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B8A2FB" w14:textId="77777777" w:rsidR="00EF6F8A" w:rsidRDefault="007853E7">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09512C63" w14:textId="77777777" w:rsidR="00EF6F8A" w:rsidRDefault="007853E7">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A208418" w14:textId="77777777" w:rsidR="00EF6F8A" w:rsidRDefault="007853E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C78540E" w14:textId="77777777" w:rsidR="00EF6F8A" w:rsidRDefault="007853E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F6F8A" w14:paraId="01E29250" w14:textId="77777777">
        <w:tc>
          <w:tcPr>
            <w:tcW w:w="4080" w:type="dxa"/>
            <w:tcMar>
              <w:top w:w="75" w:type="dxa"/>
              <w:bottom w:w="75" w:type="dxa"/>
            </w:tcMar>
            <w:vAlign w:val="center"/>
          </w:tcPr>
          <w:p w14:paraId="4F3D4D90"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7DD57B27" w14:textId="77777777" w:rsidR="00EF6F8A" w:rsidRDefault="007853E7">
            <w:pPr>
              <w:jc w:val="center"/>
            </w:pPr>
            <w:r>
              <w:rPr>
                <w:rFonts w:ascii="Arial" w:hAnsi="Arial" w:cs="Arial"/>
                <w:color w:val="000000"/>
                <w:position w:val="-2"/>
                <w:sz w:val="18"/>
                <w:szCs w:val="18"/>
              </w:rPr>
              <w:t>Garant</w:t>
            </w:r>
          </w:p>
        </w:tc>
      </w:tr>
      <w:tr w:rsidR="00EF6F8A" w14:paraId="20988881" w14:textId="77777777">
        <w:tc>
          <w:tcPr>
            <w:tcW w:w="4080" w:type="dxa"/>
            <w:tcMar>
              <w:top w:w="75" w:type="dxa"/>
              <w:bottom w:w="75" w:type="dxa"/>
            </w:tcMar>
            <w:vAlign w:val="center"/>
          </w:tcPr>
          <w:p w14:paraId="6C13C660"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4DAE3D5F" w14:textId="77777777" w:rsidR="00EF6F8A" w:rsidRDefault="00EF6F8A"/>
          <w:p w14:paraId="30755708" w14:textId="77777777" w:rsidR="00EF6F8A" w:rsidRDefault="007853E7">
            <w:pPr>
              <w:jc w:val="center"/>
            </w:pPr>
            <w:r>
              <w:rPr>
                <w:rFonts w:ascii="Arial" w:hAnsi="Arial" w:cs="Arial"/>
                <w:color w:val="A9A9A9"/>
                <w:position w:val="-2"/>
                <w:sz w:val="18"/>
                <w:szCs w:val="18"/>
              </w:rPr>
              <w:t>(žig in podpis)</w:t>
            </w:r>
          </w:p>
        </w:tc>
      </w:tr>
    </w:tbl>
    <w:p w14:paraId="16B971FE" w14:textId="77777777" w:rsidR="00EF6F8A" w:rsidRDefault="007853E7">
      <w:pPr>
        <w:spacing w:before="225" w:after="225" w:line="240" w:lineRule="auto"/>
        <w:jc w:val="both"/>
      </w:pPr>
      <w:r>
        <w:rPr>
          <w:rFonts w:ascii="Arial" w:hAnsi="Arial" w:cs="Arial"/>
          <w:color w:val="000000"/>
          <w:sz w:val="18"/>
          <w:szCs w:val="18"/>
        </w:rPr>
        <w:t> </w:t>
      </w:r>
    </w:p>
    <w:p w14:paraId="6356C86E" w14:textId="77777777" w:rsidR="00EF6F8A" w:rsidRDefault="007853E7">
      <w:pPr>
        <w:spacing w:before="225" w:after="225" w:line="240" w:lineRule="auto"/>
        <w:jc w:val="both"/>
      </w:pPr>
      <w:r>
        <w:rPr>
          <w:rFonts w:ascii="Arial" w:hAnsi="Arial" w:cs="Arial"/>
          <w:color w:val="000000"/>
          <w:sz w:val="18"/>
          <w:szCs w:val="18"/>
        </w:rPr>
        <w:t> </w:t>
      </w:r>
    </w:p>
    <w:p w14:paraId="135415C8" w14:textId="77777777" w:rsidR="00EF6F8A" w:rsidRDefault="00EF6F8A">
      <w:pPr>
        <w:sectPr w:rsidR="00EF6F8A" w:rsidSect="00676077">
          <w:footerReference w:type="default" r:id="rId23"/>
          <w:pgSz w:w="11906" w:h="16838"/>
          <w:pgMar w:top="1418" w:right="1418" w:bottom="1418" w:left="1418" w:header="567" w:footer="596" w:gutter="0"/>
          <w:cols w:space="708"/>
          <w:docGrid w:linePitch="360"/>
        </w:sectPr>
      </w:pPr>
    </w:p>
    <w:p w14:paraId="1BD449C3"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13</w:t>
      </w:r>
    </w:p>
    <w:p w14:paraId="3A1E88D8" w14:textId="77777777" w:rsidR="007853E7" w:rsidRPr="00252358" w:rsidRDefault="007853E7" w:rsidP="00676077"/>
    <w:p w14:paraId="4074997D"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54313424" w14:textId="77777777" w:rsidR="007853E7" w:rsidRDefault="007853E7" w:rsidP="00676077">
      <w:pPr>
        <w:spacing w:after="120"/>
        <w:rPr>
          <w:rFonts w:ascii="Arial" w:hAnsi="Arial" w:cs="Arial"/>
        </w:rPr>
      </w:pPr>
    </w:p>
    <w:p w14:paraId="7EAA19D9" w14:textId="77777777" w:rsidR="00EF6F8A" w:rsidRDefault="007853E7">
      <w:pPr>
        <w:spacing w:before="225" w:after="225" w:line="240" w:lineRule="auto"/>
        <w:jc w:val="both"/>
      </w:pPr>
      <w:r>
        <w:rPr>
          <w:rFonts w:ascii="Arial" w:hAnsi="Arial" w:cs="Arial"/>
          <w:i/>
          <w:iCs/>
          <w:color w:val="000000"/>
          <w:sz w:val="18"/>
          <w:szCs w:val="18"/>
        </w:rPr>
        <w:t>Glava s podatki o garantu (zavarovalnici/banki) ali SWIFT ključ</w:t>
      </w:r>
    </w:p>
    <w:p w14:paraId="5EAE92B1" w14:textId="77777777" w:rsidR="00EF6F8A" w:rsidRDefault="007853E7">
      <w:pPr>
        <w:spacing w:before="225" w:after="225" w:line="240" w:lineRule="auto"/>
        <w:jc w:val="both"/>
      </w:pPr>
      <w:r>
        <w:rPr>
          <w:rFonts w:ascii="Arial" w:hAnsi="Arial" w:cs="Arial"/>
          <w:color w:val="000000"/>
          <w:sz w:val="18"/>
          <w:szCs w:val="18"/>
        </w:rPr>
        <w:t>Za: SPLOŠNA BOLNIŠNICA NOVO MESTO, Šmihelska cesta 1, 8000 Novo mesto</w:t>
      </w:r>
    </w:p>
    <w:p w14:paraId="6A3E69B0" w14:textId="77777777" w:rsidR="00EF6F8A" w:rsidRDefault="007853E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7697986" w14:textId="77777777" w:rsidR="00EF6F8A" w:rsidRDefault="007853E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467FBCC" w14:textId="77777777" w:rsidR="00EF6F8A" w:rsidRDefault="007853E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4338D29" w14:textId="77777777" w:rsidR="00EF6F8A" w:rsidRDefault="007853E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8BB45C0" w14:textId="77777777" w:rsidR="00EF6F8A" w:rsidRDefault="007853E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36F80CA" w14:textId="77777777" w:rsidR="00EF6F8A" w:rsidRDefault="007853E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SPLOŠNA BOLNIŠNICA NOVO MESTO, Šmihelska cesta 1, 8000 Novo mesto,</w:t>
      </w:r>
    </w:p>
    <w:p w14:paraId="37AC750A" w14:textId="77777777" w:rsidR="00EF6F8A" w:rsidRDefault="007853E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PRENOVA SISTEMA KONTROLE DOSTOPA</w:t>
      </w:r>
      <w:r>
        <w:rPr>
          <w:rFonts w:ascii="Arial" w:hAnsi="Arial" w:cs="Arial"/>
          <w:i/>
          <w:iCs/>
          <w:color w:val="000000"/>
          <w:sz w:val="18"/>
          <w:szCs w:val="18"/>
        </w:rPr>
        <w:t> </w:t>
      </w:r>
    </w:p>
    <w:p w14:paraId="6E12C830" w14:textId="77777777" w:rsidR="00EF6F8A" w:rsidRDefault="007853E7">
      <w:pPr>
        <w:spacing w:before="225" w:after="225" w:line="240" w:lineRule="auto"/>
        <w:jc w:val="both"/>
      </w:pPr>
      <w:r>
        <w:rPr>
          <w:rFonts w:ascii="Arial" w:hAnsi="Arial" w:cs="Arial"/>
          <w:b/>
          <w:bCs/>
          <w:color w:val="000000"/>
          <w:sz w:val="18"/>
          <w:szCs w:val="18"/>
        </w:rPr>
        <w:t>ZNESEK IN VALUTA: 5% pogodbene vrednosti z DDV</w:t>
      </w:r>
    </w:p>
    <w:p w14:paraId="6196C52F" w14:textId="77777777" w:rsidR="00EF6F8A" w:rsidRDefault="007853E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0177DB4" w14:textId="77777777" w:rsidR="00EF6F8A" w:rsidRDefault="007853E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03E563B" w14:textId="77777777" w:rsidR="00EF6F8A" w:rsidRDefault="007853E7">
      <w:pPr>
        <w:spacing w:before="225" w:after="225" w:line="240" w:lineRule="auto"/>
        <w:jc w:val="both"/>
      </w:pPr>
      <w:r>
        <w:rPr>
          <w:rFonts w:ascii="Arial" w:hAnsi="Arial" w:cs="Arial"/>
          <w:color w:val="000000"/>
          <w:sz w:val="18"/>
          <w:szCs w:val="18"/>
        </w:rPr>
        <w:t>2. Kopija garancije št. ______________</w:t>
      </w:r>
    </w:p>
    <w:p w14:paraId="027EE862" w14:textId="77777777" w:rsidR="00EF6F8A" w:rsidRDefault="007853E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9A5AE00" w14:textId="77777777" w:rsidR="00EF6F8A" w:rsidRDefault="007853E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110AE5" w14:textId="77777777" w:rsidR="00EF6F8A" w:rsidRDefault="007853E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CDBDC50" w14:textId="77777777" w:rsidR="00EF6F8A" w:rsidRDefault="007853E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99FE331" w14:textId="77777777" w:rsidR="00EF6F8A" w:rsidRDefault="007853E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05DBD1DB" w14:textId="77777777" w:rsidR="00EF6F8A" w:rsidRDefault="007853E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D0E6632" w14:textId="77777777" w:rsidR="00EF6F8A" w:rsidRDefault="007853E7">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C736961" w14:textId="77777777" w:rsidR="00EF6F8A" w:rsidRDefault="007853E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29E6037" w14:textId="77777777" w:rsidR="00EF6F8A" w:rsidRDefault="007853E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0DDFDBD" w14:textId="77777777" w:rsidR="00EF6F8A" w:rsidRDefault="007853E7">
      <w:pPr>
        <w:spacing w:before="225" w:after="225" w:line="240" w:lineRule="auto"/>
        <w:jc w:val="both"/>
      </w:pPr>
      <w:r>
        <w:rPr>
          <w:rFonts w:ascii="Arial" w:hAnsi="Arial" w:cs="Arial"/>
          <w:color w:val="000000"/>
          <w:sz w:val="18"/>
          <w:szCs w:val="18"/>
        </w:rPr>
        <w:t> </w:t>
      </w:r>
    </w:p>
    <w:p w14:paraId="6F5C1ABE" w14:textId="77777777" w:rsidR="00EF6F8A" w:rsidRDefault="007853E7">
      <w:pPr>
        <w:spacing w:before="225" w:after="225" w:line="240" w:lineRule="auto"/>
        <w:jc w:val="both"/>
      </w:pPr>
      <w:r>
        <w:rPr>
          <w:rFonts w:ascii="Arial" w:hAnsi="Arial" w:cs="Arial"/>
          <w:color w:val="000000"/>
          <w:sz w:val="18"/>
          <w:szCs w:val="18"/>
        </w:rPr>
        <w:t> </w:t>
      </w:r>
    </w:p>
    <w:p w14:paraId="3B7AD81F" w14:textId="77777777" w:rsidR="00EF6F8A" w:rsidRDefault="007853E7">
      <w:pPr>
        <w:spacing w:before="225" w:after="225" w:line="240" w:lineRule="auto"/>
        <w:jc w:val="both"/>
      </w:pPr>
      <w:r>
        <w:rPr>
          <w:rFonts w:ascii="Arial" w:hAnsi="Arial" w:cs="Arial"/>
          <w:color w:val="000000"/>
          <w:sz w:val="18"/>
          <w:szCs w:val="18"/>
        </w:rPr>
        <w:t> </w:t>
      </w:r>
    </w:p>
    <w:p w14:paraId="72C1E2B8" w14:textId="77777777" w:rsidR="00EF6F8A" w:rsidRDefault="007853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6F8A" w14:paraId="7E61E7B1" w14:textId="77777777">
        <w:tc>
          <w:tcPr>
            <w:tcW w:w="2500" w:type="pct"/>
            <w:tcMar>
              <w:top w:w="75" w:type="dxa"/>
              <w:bottom w:w="75" w:type="dxa"/>
            </w:tcMar>
            <w:vAlign w:val="center"/>
          </w:tcPr>
          <w:p w14:paraId="1323954C"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5723402D" w14:textId="77777777" w:rsidR="00EF6F8A" w:rsidRDefault="007853E7">
            <w:pPr>
              <w:jc w:val="center"/>
            </w:pPr>
            <w:r>
              <w:rPr>
                <w:rFonts w:ascii="Arial" w:hAnsi="Arial" w:cs="Arial"/>
                <w:color w:val="000000"/>
                <w:position w:val="-2"/>
                <w:sz w:val="18"/>
                <w:szCs w:val="18"/>
              </w:rPr>
              <w:t>Garant</w:t>
            </w:r>
          </w:p>
        </w:tc>
      </w:tr>
      <w:tr w:rsidR="00EF6F8A" w14:paraId="1485AD29" w14:textId="77777777">
        <w:tc>
          <w:tcPr>
            <w:tcW w:w="2500" w:type="pct"/>
            <w:tcMar>
              <w:top w:w="75" w:type="dxa"/>
              <w:bottom w:w="75" w:type="dxa"/>
            </w:tcMar>
            <w:vAlign w:val="center"/>
          </w:tcPr>
          <w:p w14:paraId="0D028058" w14:textId="77777777" w:rsidR="00EF6F8A" w:rsidRDefault="007853E7">
            <w:r>
              <w:rPr>
                <w:rFonts w:ascii="Arial" w:hAnsi="Arial" w:cs="Arial"/>
                <w:color w:val="000000"/>
                <w:position w:val="-2"/>
                <w:sz w:val="18"/>
                <w:szCs w:val="18"/>
              </w:rPr>
              <w:t> </w:t>
            </w:r>
          </w:p>
        </w:tc>
        <w:tc>
          <w:tcPr>
            <w:tcW w:w="0" w:type="auto"/>
            <w:tcMar>
              <w:top w:w="75" w:type="dxa"/>
              <w:bottom w:w="75" w:type="dxa"/>
            </w:tcMar>
            <w:vAlign w:val="center"/>
          </w:tcPr>
          <w:p w14:paraId="34025A01" w14:textId="77777777" w:rsidR="00EF6F8A" w:rsidRDefault="00EF6F8A"/>
          <w:p w14:paraId="5943AE61" w14:textId="77777777" w:rsidR="00EF6F8A" w:rsidRDefault="007853E7">
            <w:pPr>
              <w:jc w:val="center"/>
            </w:pPr>
            <w:r>
              <w:rPr>
                <w:rFonts w:ascii="Arial" w:hAnsi="Arial" w:cs="Arial"/>
                <w:color w:val="A9A9A9"/>
                <w:position w:val="-2"/>
                <w:sz w:val="18"/>
                <w:szCs w:val="18"/>
              </w:rPr>
              <w:t>(žig in podpis)</w:t>
            </w:r>
          </w:p>
        </w:tc>
      </w:tr>
    </w:tbl>
    <w:p w14:paraId="6750C347" w14:textId="77777777" w:rsidR="00EF6F8A" w:rsidRDefault="007853E7">
      <w:pPr>
        <w:spacing w:before="225" w:after="225" w:line="240" w:lineRule="auto"/>
        <w:jc w:val="both"/>
      </w:pPr>
      <w:r>
        <w:rPr>
          <w:rFonts w:ascii="Arial" w:hAnsi="Arial" w:cs="Arial"/>
          <w:color w:val="000000"/>
          <w:sz w:val="18"/>
          <w:szCs w:val="18"/>
        </w:rPr>
        <w:t> </w:t>
      </w:r>
    </w:p>
    <w:p w14:paraId="20605C47" w14:textId="77777777" w:rsidR="00EF6F8A" w:rsidRDefault="007853E7">
      <w:pPr>
        <w:spacing w:before="225" w:after="225" w:line="240" w:lineRule="auto"/>
        <w:jc w:val="both"/>
      </w:pPr>
      <w:r>
        <w:rPr>
          <w:rFonts w:ascii="Arial" w:hAnsi="Arial" w:cs="Arial"/>
          <w:color w:val="000000"/>
          <w:sz w:val="18"/>
          <w:szCs w:val="18"/>
        </w:rPr>
        <w:t> </w:t>
      </w:r>
    </w:p>
    <w:p w14:paraId="2BC0CF55" w14:textId="77777777" w:rsidR="00EF6F8A" w:rsidRDefault="00EF6F8A">
      <w:pPr>
        <w:sectPr w:rsidR="00EF6F8A" w:rsidSect="00676077">
          <w:footerReference w:type="default" r:id="rId24"/>
          <w:pgSz w:w="11906" w:h="16838"/>
          <w:pgMar w:top="1418" w:right="1418" w:bottom="1418" w:left="1418" w:header="567" w:footer="596" w:gutter="0"/>
          <w:cols w:space="708"/>
          <w:docGrid w:linePitch="360"/>
        </w:sectPr>
      </w:pPr>
    </w:p>
    <w:p w14:paraId="1EDECAEB" w14:textId="77777777" w:rsidR="007853E7" w:rsidRPr="00590863" w:rsidRDefault="007853E7" w:rsidP="00676077">
      <w:pPr>
        <w:spacing w:after="0"/>
        <w:jc w:val="right"/>
        <w:rPr>
          <w:rFonts w:ascii="Arial" w:hAnsi="Arial" w:cs="Arial"/>
          <w:sz w:val="18"/>
          <w:szCs w:val="18"/>
        </w:rPr>
      </w:pPr>
      <w:r w:rsidRPr="00590863">
        <w:rPr>
          <w:rFonts w:ascii="Arial" w:hAnsi="Arial" w:cs="Arial"/>
          <w:sz w:val="18"/>
          <w:szCs w:val="18"/>
        </w:rPr>
        <w:lastRenderedPageBreak/>
        <w:t>Obrazec št: 14</w:t>
      </w:r>
    </w:p>
    <w:p w14:paraId="0A5C6499" w14:textId="77777777" w:rsidR="007853E7" w:rsidRDefault="007853E7" w:rsidP="006760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in potrdilo za ogled lokacije</w:t>
      </w:r>
    </w:p>
    <w:p w14:paraId="346D7BD2" w14:textId="77777777" w:rsidR="00EF6F8A" w:rsidRDefault="007853E7">
      <w:pPr>
        <w:spacing w:before="225" w:after="225" w:line="240" w:lineRule="auto"/>
        <w:jc w:val="center"/>
      </w:pPr>
      <w:r>
        <w:rPr>
          <w:rFonts w:ascii="Arial" w:hAnsi="Arial" w:cs="Arial"/>
          <w:b/>
          <w:bCs/>
          <w:color w:val="000000"/>
          <w:sz w:val="18"/>
          <w:szCs w:val="18"/>
        </w:rPr>
        <w:t>Pooblastilo za ogled lokacije  (izpolni ponudnik)</w:t>
      </w:r>
    </w:p>
    <w:p w14:paraId="673402D9" w14:textId="05F7BCD7" w:rsidR="00EF6F8A" w:rsidRDefault="007853E7">
      <w:pPr>
        <w:spacing w:before="225" w:after="225" w:line="240" w:lineRule="auto"/>
      </w:pPr>
      <w:r>
        <w:rPr>
          <w:rFonts w:ascii="Arial" w:hAnsi="Arial" w:cs="Arial"/>
          <w:color w:val="000000"/>
          <w:sz w:val="18"/>
          <w:szCs w:val="18"/>
        </w:rPr>
        <w:t>V zvezi z javnim naročilom 16-15/26 »</w:t>
      </w:r>
      <w:r w:rsidR="00FC3D2F" w:rsidRPr="00FC3D2F">
        <w:rPr>
          <w:rFonts w:ascii="Arial" w:hAnsi="Arial" w:cs="Arial"/>
          <w:b/>
          <w:bCs/>
          <w:color w:val="000000"/>
          <w:sz w:val="18"/>
          <w:szCs w:val="18"/>
        </w:rPr>
        <w:t>PRENOVA SISTEMA KONTROLE DOSTOPA</w:t>
      </w:r>
      <w:r>
        <w:rPr>
          <w:rFonts w:ascii="Arial" w:hAnsi="Arial" w:cs="Arial"/>
          <w:color w:val="000000"/>
          <w:sz w:val="18"/>
          <w:szCs w:val="18"/>
        </w:rPr>
        <w:t>«</w:t>
      </w:r>
    </w:p>
    <w:p w14:paraId="27715045" w14:textId="2D71B02E" w:rsidR="00EF6F8A" w:rsidRDefault="007853E7">
      <w:pPr>
        <w:spacing w:before="225" w:after="225" w:line="240" w:lineRule="auto"/>
      </w:pPr>
      <w:r>
        <w:rPr>
          <w:rFonts w:ascii="Arial" w:hAnsi="Arial" w:cs="Arial"/>
          <w:color w:val="000000"/>
          <w:sz w:val="18"/>
          <w:szCs w:val="18"/>
        </w:rPr>
        <w:t xml:space="preserve"> spodaj podpisani </w:t>
      </w:r>
      <w:r>
        <w:rPr>
          <w:rFonts w:ascii="Arial" w:hAnsi="Arial" w:cs="Arial"/>
          <w:i/>
          <w:iCs/>
          <w:color w:val="000000"/>
          <w:sz w:val="18"/>
          <w:szCs w:val="18"/>
        </w:rPr>
        <w:t>(ime in priimek)</w:t>
      </w:r>
      <w:r>
        <w:rPr>
          <w:rFonts w:ascii="Arial" w:hAnsi="Arial" w:cs="Arial"/>
          <w:color w:val="000000"/>
          <w:sz w:val="18"/>
          <w:szCs w:val="18"/>
        </w:rPr>
        <w:t xml:space="preserve"> _________________________________________________________________________________,</w:t>
      </w:r>
    </w:p>
    <w:p w14:paraId="41213DE9" w14:textId="77777777" w:rsidR="00EF6F8A" w:rsidRDefault="007853E7">
      <w:pPr>
        <w:spacing w:before="225" w:after="225" w:line="240" w:lineRule="auto"/>
      </w:pPr>
      <w:r>
        <w:rPr>
          <w:rFonts w:ascii="Arial" w:hAnsi="Arial" w:cs="Arial"/>
          <w:color w:val="000000"/>
          <w:sz w:val="18"/>
          <w:szCs w:val="18"/>
        </w:rPr>
        <w:t xml:space="preserve">odgovorna oseba gospodarskega subjekta </w:t>
      </w:r>
      <w:r>
        <w:rPr>
          <w:rFonts w:ascii="Arial" w:hAnsi="Arial" w:cs="Arial"/>
          <w:i/>
          <w:iCs/>
          <w:color w:val="000000"/>
          <w:sz w:val="18"/>
          <w:szCs w:val="18"/>
        </w:rPr>
        <w:t>(firma in sedež)</w:t>
      </w:r>
      <w:r>
        <w:rPr>
          <w:rFonts w:ascii="Arial" w:hAnsi="Arial" w:cs="Arial"/>
          <w:color w:val="000000"/>
          <w:sz w:val="18"/>
          <w:szCs w:val="18"/>
        </w:rPr>
        <w:t xml:space="preserve"> _________________________________________________________________________________,</w:t>
      </w:r>
    </w:p>
    <w:p w14:paraId="3350DB21" w14:textId="77777777" w:rsidR="00EF6F8A" w:rsidRDefault="007853E7">
      <w:pPr>
        <w:spacing w:before="225" w:after="225" w:line="240" w:lineRule="auto"/>
      </w:pPr>
      <w:r>
        <w:rPr>
          <w:rFonts w:ascii="Arial" w:hAnsi="Arial" w:cs="Arial"/>
          <w:color w:val="000000"/>
          <w:sz w:val="18"/>
          <w:szCs w:val="18"/>
        </w:rPr>
        <w:t xml:space="preserve">za udeležbo na ogledu lokacije pooblaščam </w:t>
      </w:r>
      <w:r>
        <w:rPr>
          <w:rFonts w:ascii="Arial" w:hAnsi="Arial" w:cs="Arial"/>
          <w:i/>
          <w:iCs/>
          <w:color w:val="000000"/>
          <w:sz w:val="18"/>
          <w:szCs w:val="18"/>
        </w:rPr>
        <w:t>(ime in priimek)</w:t>
      </w:r>
      <w:r>
        <w:rPr>
          <w:rFonts w:ascii="Arial" w:hAnsi="Arial" w:cs="Arial"/>
          <w:color w:val="000000"/>
          <w:sz w:val="18"/>
          <w:szCs w:val="18"/>
        </w:rPr>
        <w:t xml:space="preserve"> _____________________________________________.</w:t>
      </w:r>
    </w:p>
    <w:p w14:paraId="3FF33F67" w14:textId="77777777" w:rsidR="00EF6F8A" w:rsidRDefault="007853E7">
      <w:pPr>
        <w:spacing w:before="225" w:after="225" w:line="240" w:lineRule="auto"/>
      </w:pPr>
      <w:r>
        <w:rPr>
          <w:rFonts w:ascii="Arial" w:hAnsi="Arial" w:cs="Arial"/>
          <w:color w:val="000000"/>
          <w:sz w:val="18"/>
          <w:szCs w:val="18"/>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71D43805" w14:textId="77777777" w:rsidR="00EF6F8A" w:rsidRDefault="007853E7">
      <w:pPr>
        <w:spacing w:before="225" w:after="225" w:line="240" w:lineRule="auto"/>
      </w:pPr>
      <w:r>
        <w:rPr>
          <w:rFonts w:ascii="Arial" w:hAnsi="Arial" w:cs="Arial"/>
          <w:color w:val="000000"/>
          <w:sz w:val="18"/>
          <w:szCs w:val="18"/>
        </w:rPr>
        <w:t> </w:t>
      </w:r>
    </w:p>
    <w:p w14:paraId="7575FD57" w14:textId="77777777" w:rsidR="00EF6F8A" w:rsidRDefault="007853E7">
      <w:pPr>
        <w:spacing w:before="225" w:after="225" w:line="240" w:lineRule="auto"/>
      </w:pPr>
      <w:r>
        <w:rPr>
          <w:rFonts w:ascii="Arial" w:hAnsi="Arial" w:cs="Arial"/>
          <w:color w:val="000000"/>
          <w:sz w:val="18"/>
          <w:szCs w:val="18"/>
        </w:rPr>
        <w:t>Datum: __________________________</w:t>
      </w:r>
    </w:p>
    <w:tbl>
      <w:tblPr>
        <w:tblStyle w:val="NormalTablePHPDOCX"/>
        <w:tblW w:w="9075" w:type="dxa"/>
        <w:tblInd w:w="108" w:type="dxa"/>
        <w:tblLook w:val="04A0" w:firstRow="1" w:lastRow="0" w:firstColumn="1" w:lastColumn="0" w:noHBand="0" w:noVBand="1"/>
      </w:tblPr>
      <w:tblGrid>
        <w:gridCol w:w="4680"/>
        <w:gridCol w:w="4395"/>
      </w:tblGrid>
      <w:tr w:rsidR="00EF6F8A" w14:paraId="4971FA83" w14:textId="77777777">
        <w:tc>
          <w:tcPr>
            <w:tcW w:w="4680" w:type="dxa"/>
            <w:tcMar>
              <w:top w:w="0" w:type="auto"/>
              <w:bottom w:w="0" w:type="auto"/>
            </w:tcMar>
            <w:vAlign w:val="center"/>
          </w:tcPr>
          <w:p w14:paraId="6A1BB8AB" w14:textId="77777777" w:rsidR="00EF6F8A" w:rsidRDefault="007853E7">
            <w:pPr>
              <w:spacing w:before="135" w:after="135"/>
              <w:jc w:val="center"/>
              <w:textAlignment w:val="center"/>
            </w:pPr>
            <w:r>
              <w:rPr>
                <w:rFonts w:ascii="Arial" w:hAnsi="Arial" w:cs="Arial"/>
                <w:color w:val="000000"/>
                <w:position w:val="-2"/>
                <w:sz w:val="18"/>
                <w:szCs w:val="18"/>
              </w:rPr>
              <w:t>Žig</w:t>
            </w:r>
          </w:p>
        </w:tc>
        <w:tc>
          <w:tcPr>
            <w:tcW w:w="4395" w:type="dxa"/>
            <w:tcMar>
              <w:top w:w="0" w:type="auto"/>
              <w:bottom w:w="0" w:type="auto"/>
            </w:tcMar>
            <w:vAlign w:val="center"/>
          </w:tcPr>
          <w:p w14:paraId="44885D46" w14:textId="77777777" w:rsidR="00EF6F8A" w:rsidRDefault="007853E7">
            <w:pPr>
              <w:spacing w:before="135" w:after="135"/>
              <w:textAlignment w:val="center"/>
            </w:pPr>
            <w:r>
              <w:rPr>
                <w:rFonts w:ascii="Arial" w:hAnsi="Arial" w:cs="Arial"/>
                <w:color w:val="000000"/>
                <w:position w:val="-2"/>
                <w:sz w:val="18"/>
                <w:szCs w:val="18"/>
              </w:rPr>
              <w:t>Podpis zastopnika/pooblaščene</w:t>
            </w:r>
          </w:p>
          <w:p w14:paraId="3E6F2883" w14:textId="77777777" w:rsidR="00EF6F8A" w:rsidRDefault="007853E7">
            <w:pPr>
              <w:spacing w:before="135" w:after="135"/>
              <w:textAlignment w:val="center"/>
            </w:pPr>
            <w:r>
              <w:rPr>
                <w:rFonts w:ascii="Arial" w:hAnsi="Arial" w:cs="Arial"/>
                <w:color w:val="000000"/>
                <w:position w:val="-2"/>
                <w:sz w:val="18"/>
                <w:szCs w:val="18"/>
              </w:rPr>
              <w:t>osebe gospodarskega subjekta:</w:t>
            </w:r>
          </w:p>
        </w:tc>
      </w:tr>
      <w:tr w:rsidR="00EF6F8A" w14:paraId="55C64097" w14:textId="77777777">
        <w:tc>
          <w:tcPr>
            <w:tcW w:w="4680" w:type="dxa"/>
            <w:tcMar>
              <w:top w:w="0" w:type="auto"/>
              <w:bottom w:w="0" w:type="auto"/>
            </w:tcMar>
            <w:vAlign w:val="center"/>
          </w:tcPr>
          <w:p w14:paraId="34A45406" w14:textId="77777777" w:rsidR="00EF6F8A" w:rsidRDefault="007853E7">
            <w:pPr>
              <w:spacing w:before="135" w:after="135"/>
              <w:textAlignment w:val="center"/>
            </w:pPr>
            <w:r>
              <w:rPr>
                <w:rFonts w:ascii="Arial" w:hAnsi="Arial" w:cs="Arial"/>
                <w:color w:val="000000"/>
                <w:position w:val="-2"/>
                <w:sz w:val="18"/>
                <w:szCs w:val="18"/>
              </w:rPr>
              <w:t> </w:t>
            </w:r>
          </w:p>
        </w:tc>
        <w:tc>
          <w:tcPr>
            <w:tcW w:w="4395" w:type="dxa"/>
            <w:tcMar>
              <w:top w:w="0" w:type="auto"/>
              <w:bottom w:w="0" w:type="auto"/>
            </w:tcMar>
            <w:vAlign w:val="center"/>
          </w:tcPr>
          <w:p w14:paraId="1F383B41" w14:textId="77777777" w:rsidR="00EF6F8A" w:rsidRDefault="007853E7">
            <w:pPr>
              <w:spacing w:before="135" w:after="135"/>
              <w:textAlignment w:val="center"/>
            </w:pPr>
            <w:r>
              <w:rPr>
                <w:rFonts w:ascii="Arial" w:hAnsi="Arial" w:cs="Arial"/>
                <w:color w:val="000000"/>
                <w:position w:val="-2"/>
                <w:sz w:val="18"/>
                <w:szCs w:val="18"/>
              </w:rPr>
              <w:t> </w:t>
            </w:r>
          </w:p>
          <w:p w14:paraId="4B45F49E" w14:textId="77777777" w:rsidR="00EF6F8A" w:rsidRDefault="007853E7">
            <w:pPr>
              <w:spacing w:before="135" w:after="135"/>
              <w:textAlignment w:val="center"/>
            </w:pPr>
            <w:r>
              <w:rPr>
                <w:rFonts w:ascii="Arial" w:hAnsi="Arial" w:cs="Arial"/>
                <w:color w:val="000000"/>
                <w:position w:val="-2"/>
                <w:sz w:val="18"/>
                <w:szCs w:val="18"/>
              </w:rPr>
              <w:t>_________________________________</w:t>
            </w:r>
          </w:p>
        </w:tc>
      </w:tr>
    </w:tbl>
    <w:p w14:paraId="31A8CFFA" w14:textId="77777777" w:rsidR="00EF6F8A" w:rsidRDefault="007853E7">
      <w:pPr>
        <w:spacing w:before="225" w:after="225" w:line="240" w:lineRule="auto"/>
        <w:jc w:val="right"/>
      </w:pPr>
      <w:r>
        <w:rPr>
          <w:rFonts w:ascii="Arial" w:hAnsi="Arial" w:cs="Arial"/>
          <w:color w:val="000000"/>
          <w:sz w:val="18"/>
          <w:szCs w:val="18"/>
        </w:rPr>
        <w:t> </w:t>
      </w:r>
    </w:p>
    <w:p w14:paraId="343F6B9C" w14:textId="77777777" w:rsidR="00EF6F8A" w:rsidRDefault="007853E7">
      <w:pPr>
        <w:spacing w:before="225" w:after="225" w:line="240" w:lineRule="auto"/>
        <w:jc w:val="right"/>
      </w:pPr>
      <w:r>
        <w:rPr>
          <w:rFonts w:ascii="Arial" w:hAnsi="Arial" w:cs="Arial"/>
          <w:color w:val="000000"/>
          <w:sz w:val="18"/>
          <w:szCs w:val="18"/>
        </w:rPr>
        <w:t>--------------------------------------------------------------------------------------------------------------------------------------------------</w:t>
      </w:r>
    </w:p>
    <w:p w14:paraId="01B2EAAB" w14:textId="77777777" w:rsidR="00EF6F8A" w:rsidRDefault="007853E7">
      <w:pPr>
        <w:spacing w:before="225" w:after="225" w:line="240" w:lineRule="auto"/>
        <w:jc w:val="right"/>
      </w:pPr>
      <w:r>
        <w:rPr>
          <w:rFonts w:ascii="Arial" w:hAnsi="Arial" w:cs="Arial"/>
          <w:b/>
          <w:bCs/>
          <w:color w:val="000000"/>
          <w:sz w:val="18"/>
          <w:szCs w:val="18"/>
        </w:rPr>
        <w:t>Potrdilo za ogled lokacije (izpolni pooblaščeni predstavnik naročnika)</w:t>
      </w:r>
    </w:p>
    <w:p w14:paraId="47E144D0" w14:textId="77777777" w:rsidR="00EF6F8A" w:rsidRDefault="007853E7">
      <w:pPr>
        <w:spacing w:before="225" w:after="225" w:line="240" w:lineRule="auto"/>
      </w:pPr>
      <w:r>
        <w:rPr>
          <w:rFonts w:ascii="Arial" w:hAnsi="Arial" w:cs="Arial"/>
          <w:color w:val="000000"/>
          <w:sz w:val="18"/>
          <w:szCs w:val="18"/>
        </w:rPr>
        <w:t>Potrjujemo udeležbo zgoraj navedene pooblaščene osebe na ogledu lokacije v zvezi z javnim naročilom »</w:t>
      </w:r>
      <w:r>
        <w:rPr>
          <w:rFonts w:ascii="Arial" w:hAnsi="Arial" w:cs="Arial"/>
          <w:b/>
          <w:bCs/>
          <w:color w:val="000000"/>
          <w:sz w:val="18"/>
          <w:szCs w:val="18"/>
        </w:rPr>
        <w:t>____________________________________________________________</w:t>
      </w:r>
      <w:r>
        <w:rPr>
          <w:rFonts w:ascii="Arial" w:hAnsi="Arial" w:cs="Arial"/>
          <w:color w:val="000000"/>
          <w:sz w:val="18"/>
          <w:szCs w:val="18"/>
        </w:rPr>
        <w:t>«.</w:t>
      </w:r>
    </w:p>
    <w:p w14:paraId="0088EFE9" w14:textId="381116BA" w:rsidR="00EF6F8A" w:rsidRDefault="007853E7">
      <w:pPr>
        <w:spacing w:before="225" w:after="225" w:line="240" w:lineRule="auto"/>
      </w:pPr>
      <w:r>
        <w:rPr>
          <w:rFonts w:ascii="Arial" w:hAnsi="Arial" w:cs="Arial"/>
          <w:color w:val="000000"/>
          <w:sz w:val="18"/>
          <w:szCs w:val="18"/>
        </w:rPr>
        <w:t> Datum: __________________________</w:t>
      </w:r>
    </w:p>
    <w:p w14:paraId="20686CC7" w14:textId="02A1B0BF" w:rsidR="00EF6F8A" w:rsidRDefault="00EF6F8A">
      <w:pPr>
        <w:spacing w:before="225" w:after="225" w:line="240" w:lineRule="auto"/>
        <w:jc w:val="right"/>
      </w:pPr>
    </w:p>
    <w:tbl>
      <w:tblPr>
        <w:tblStyle w:val="NormalTablePHPDOCX"/>
        <w:tblW w:w="9210" w:type="dxa"/>
        <w:tblInd w:w="108" w:type="dxa"/>
        <w:tblLook w:val="04A0" w:firstRow="1" w:lastRow="0" w:firstColumn="1" w:lastColumn="0" w:noHBand="0" w:noVBand="1"/>
      </w:tblPr>
      <w:tblGrid>
        <w:gridCol w:w="4680"/>
        <w:gridCol w:w="4530"/>
      </w:tblGrid>
      <w:tr w:rsidR="00EF6F8A" w14:paraId="0393B9A3" w14:textId="77777777">
        <w:tc>
          <w:tcPr>
            <w:tcW w:w="4680" w:type="dxa"/>
            <w:tcMar>
              <w:top w:w="0" w:type="auto"/>
              <w:bottom w:w="0" w:type="auto"/>
            </w:tcMar>
            <w:vAlign w:val="center"/>
          </w:tcPr>
          <w:p w14:paraId="6121CB6F" w14:textId="77777777" w:rsidR="00EF6F8A" w:rsidRDefault="007853E7">
            <w:pPr>
              <w:spacing w:before="135" w:after="135"/>
              <w:jc w:val="center"/>
              <w:textAlignment w:val="center"/>
            </w:pPr>
            <w:r>
              <w:rPr>
                <w:rFonts w:ascii="Arial" w:hAnsi="Arial" w:cs="Arial"/>
                <w:color w:val="000000"/>
                <w:position w:val="-2"/>
                <w:sz w:val="18"/>
                <w:szCs w:val="18"/>
              </w:rPr>
              <w:t>Žig</w:t>
            </w:r>
          </w:p>
        </w:tc>
        <w:tc>
          <w:tcPr>
            <w:tcW w:w="4530" w:type="dxa"/>
            <w:tcMar>
              <w:top w:w="0" w:type="auto"/>
              <w:bottom w:w="0" w:type="auto"/>
            </w:tcMar>
            <w:vAlign w:val="center"/>
          </w:tcPr>
          <w:p w14:paraId="68864F0E" w14:textId="77777777" w:rsidR="00EF6F8A" w:rsidRDefault="007853E7">
            <w:pPr>
              <w:spacing w:before="135" w:after="135"/>
              <w:textAlignment w:val="center"/>
            </w:pPr>
            <w:r>
              <w:rPr>
                <w:rFonts w:ascii="Arial" w:hAnsi="Arial" w:cs="Arial"/>
                <w:color w:val="000000"/>
                <w:position w:val="-2"/>
                <w:sz w:val="18"/>
                <w:szCs w:val="18"/>
              </w:rPr>
              <w:t>Podpis poobl. predstavnika naročnika:</w:t>
            </w:r>
          </w:p>
        </w:tc>
      </w:tr>
      <w:tr w:rsidR="00EF6F8A" w14:paraId="2EFE623C" w14:textId="77777777">
        <w:tc>
          <w:tcPr>
            <w:tcW w:w="4680" w:type="dxa"/>
            <w:tcMar>
              <w:top w:w="0" w:type="auto"/>
              <w:bottom w:w="0" w:type="auto"/>
            </w:tcMar>
            <w:vAlign w:val="center"/>
          </w:tcPr>
          <w:p w14:paraId="554544C1" w14:textId="77777777" w:rsidR="00EF6F8A" w:rsidRDefault="007853E7">
            <w:pPr>
              <w:spacing w:before="135" w:after="135"/>
              <w:textAlignment w:val="center"/>
            </w:pPr>
            <w:r>
              <w:rPr>
                <w:rFonts w:ascii="Arial" w:hAnsi="Arial" w:cs="Arial"/>
                <w:color w:val="000000"/>
                <w:position w:val="-2"/>
                <w:sz w:val="18"/>
                <w:szCs w:val="18"/>
              </w:rPr>
              <w:t> </w:t>
            </w:r>
          </w:p>
        </w:tc>
        <w:tc>
          <w:tcPr>
            <w:tcW w:w="4530" w:type="dxa"/>
            <w:tcMar>
              <w:top w:w="0" w:type="auto"/>
              <w:bottom w:w="0" w:type="auto"/>
            </w:tcMar>
            <w:vAlign w:val="center"/>
          </w:tcPr>
          <w:p w14:paraId="5D6B9633" w14:textId="77777777" w:rsidR="00EF6F8A" w:rsidRDefault="007853E7">
            <w:pPr>
              <w:spacing w:before="135" w:after="135"/>
              <w:textAlignment w:val="center"/>
            </w:pPr>
            <w:r>
              <w:rPr>
                <w:rFonts w:ascii="Arial" w:hAnsi="Arial" w:cs="Arial"/>
                <w:color w:val="000000"/>
                <w:position w:val="-2"/>
                <w:sz w:val="18"/>
                <w:szCs w:val="18"/>
              </w:rPr>
              <w:t> </w:t>
            </w:r>
          </w:p>
          <w:p w14:paraId="036E0690" w14:textId="77777777" w:rsidR="00EF6F8A" w:rsidRDefault="007853E7">
            <w:pPr>
              <w:spacing w:before="135" w:after="135"/>
              <w:textAlignment w:val="center"/>
            </w:pPr>
            <w:r>
              <w:rPr>
                <w:rFonts w:ascii="Arial" w:hAnsi="Arial" w:cs="Arial"/>
                <w:color w:val="000000"/>
                <w:position w:val="-2"/>
                <w:sz w:val="18"/>
                <w:szCs w:val="18"/>
              </w:rPr>
              <w:t>_________________________________</w:t>
            </w:r>
          </w:p>
        </w:tc>
      </w:tr>
    </w:tbl>
    <w:p w14:paraId="700B59CE" w14:textId="77777777" w:rsidR="00EF6F8A" w:rsidRDefault="007853E7">
      <w:pPr>
        <w:spacing w:before="225" w:after="225" w:line="240" w:lineRule="auto"/>
      </w:pPr>
      <w:r>
        <w:rPr>
          <w:rFonts w:ascii="Arial" w:hAnsi="Arial" w:cs="Arial"/>
          <w:color w:val="000000"/>
          <w:sz w:val="18"/>
          <w:szCs w:val="18"/>
        </w:rPr>
        <w:t> </w:t>
      </w:r>
    </w:p>
    <w:p w14:paraId="7E813502" w14:textId="77777777" w:rsidR="00EF6F8A" w:rsidRDefault="00EF6F8A">
      <w:pPr>
        <w:sectPr w:rsidR="00EF6F8A" w:rsidSect="00676077">
          <w:footerReference w:type="default" r:id="rId25"/>
          <w:pgSz w:w="11906" w:h="16838"/>
          <w:pgMar w:top="1418" w:right="1418" w:bottom="1418" w:left="1418" w:header="567" w:footer="596" w:gutter="0"/>
          <w:cols w:space="708"/>
          <w:docGrid w:linePitch="360"/>
        </w:sectPr>
      </w:pPr>
    </w:p>
    <w:p w14:paraId="3DDB93A0" w14:textId="77777777" w:rsidR="007853E7" w:rsidRPr="00116091" w:rsidRDefault="007853E7" w:rsidP="0067607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9518ECC" w14:textId="77777777" w:rsidR="00560245" w:rsidRDefault="00560245" w:rsidP="00560245">
      <w:pPr>
        <w:rPr>
          <w:rFonts w:ascii="Arial" w:hAnsi="Arial" w:cs="Arial"/>
        </w:rPr>
      </w:pPr>
    </w:p>
    <w:p w14:paraId="58E008EA" w14:textId="77777777" w:rsidR="00560245" w:rsidRPr="007C0F07" w:rsidRDefault="00560245" w:rsidP="00560245">
      <w:pPr>
        <w:spacing w:before="224" w:after="224" w:line="240" w:lineRule="auto"/>
        <w:jc w:val="center"/>
        <w:outlineLvl w:val="1"/>
        <w:rPr>
          <w:rFonts w:eastAsia="Aptos" w:cs="Times New Roman"/>
        </w:rPr>
      </w:pPr>
      <w:r w:rsidRPr="007C0F07">
        <w:rPr>
          <w:rFonts w:ascii="Arial" w:eastAsia="Aptos" w:hAnsi="Arial" w:cs="Arial"/>
          <w:b/>
          <w:bCs/>
          <w:color w:val="000000"/>
          <w:sz w:val="27"/>
          <w:szCs w:val="27"/>
        </w:rPr>
        <w:t>POGODBA ZA PRENOVO SISTEMA KONTROLE DOSTOPA</w:t>
      </w:r>
    </w:p>
    <w:p w14:paraId="25C2ECEC" w14:textId="77777777" w:rsidR="00560245" w:rsidRPr="007C0F07" w:rsidRDefault="00560245" w:rsidP="00560245">
      <w:pPr>
        <w:spacing w:before="225" w:after="225" w:line="240" w:lineRule="auto"/>
        <w:jc w:val="center"/>
        <w:rPr>
          <w:rFonts w:eastAsia="Aptos" w:cs="Times New Roman"/>
        </w:rPr>
      </w:pPr>
      <w:r w:rsidRPr="007C0F07">
        <w:rPr>
          <w:rFonts w:ascii="Arial" w:eastAsia="Aptos" w:hAnsi="Arial" w:cs="Arial"/>
          <w:color w:val="000000"/>
          <w:sz w:val="18"/>
          <w:szCs w:val="18"/>
        </w:rPr>
        <w:t>sklenjena med</w:t>
      </w:r>
    </w:p>
    <w:p w14:paraId="4207F380" w14:textId="77777777" w:rsidR="00560245" w:rsidRPr="007C0F07" w:rsidRDefault="00560245" w:rsidP="00560245">
      <w:pPr>
        <w:spacing w:after="0" w:line="240" w:lineRule="auto"/>
        <w:rPr>
          <w:rFonts w:eastAsia="Aptos" w:cs="Times New Roman"/>
        </w:rPr>
      </w:pPr>
      <w:r w:rsidRPr="007C0F07">
        <w:rPr>
          <w:rFonts w:ascii="Arial" w:eastAsia="Aptos" w:hAnsi="Arial" w:cs="Arial"/>
          <w:b/>
          <w:bCs/>
          <w:color w:val="000000"/>
          <w:sz w:val="18"/>
          <w:szCs w:val="18"/>
        </w:rPr>
        <w:t>NAROČNIKOM: SPLOŠNA BOLNIŠNICA NOVO MESTO, Šmihelska cesta 1, 8000 Novo mesto,</w:t>
      </w:r>
      <w:r w:rsidRPr="007C0F07">
        <w:rPr>
          <w:rFonts w:ascii="Arial" w:eastAsia="Aptos" w:hAnsi="Arial" w:cs="Arial"/>
          <w:color w:val="000000"/>
          <w:sz w:val="18"/>
          <w:szCs w:val="18"/>
        </w:rPr>
        <w:br/>
        <w:t>ki ga zastopa doc. dr. Milena Kramar Zupan</w:t>
      </w:r>
      <w:r w:rsidRPr="007C0F07">
        <w:rPr>
          <w:rFonts w:eastAsia="Aptos" w:cs="Times New Roman"/>
        </w:rPr>
        <w:br/>
      </w:r>
    </w:p>
    <w:tbl>
      <w:tblPr>
        <w:tblStyle w:val="NormalTablePHPDOCX"/>
        <w:tblW w:w="3500" w:type="pct"/>
        <w:tblInd w:w="108" w:type="dxa"/>
        <w:tblLook w:val="04A0" w:firstRow="1" w:lastRow="0" w:firstColumn="1" w:lastColumn="0" w:noHBand="0" w:noVBand="1"/>
      </w:tblPr>
      <w:tblGrid>
        <w:gridCol w:w="3300"/>
        <w:gridCol w:w="3050"/>
      </w:tblGrid>
      <w:tr w:rsidR="00560245" w:rsidRPr="007C0F07" w14:paraId="797C8544" w14:textId="77777777" w:rsidTr="00207AF4">
        <w:tc>
          <w:tcPr>
            <w:tcW w:w="3300" w:type="dxa"/>
            <w:tcMar>
              <w:top w:w="0" w:type="auto"/>
              <w:bottom w:w="0" w:type="auto"/>
            </w:tcMar>
            <w:vAlign w:val="center"/>
          </w:tcPr>
          <w:p w14:paraId="46154034"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Matična številka:</w:t>
            </w:r>
          </w:p>
        </w:tc>
        <w:tc>
          <w:tcPr>
            <w:tcW w:w="0" w:type="auto"/>
            <w:tcMar>
              <w:top w:w="0" w:type="auto"/>
              <w:bottom w:w="0" w:type="auto"/>
            </w:tcMar>
            <w:vAlign w:val="center"/>
          </w:tcPr>
          <w:p w14:paraId="384CE867"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5054621000</w:t>
            </w:r>
          </w:p>
        </w:tc>
      </w:tr>
      <w:tr w:rsidR="00560245" w:rsidRPr="007C0F07" w14:paraId="48D14130" w14:textId="77777777" w:rsidTr="00207AF4">
        <w:tc>
          <w:tcPr>
            <w:tcW w:w="3300" w:type="dxa"/>
            <w:tcMar>
              <w:top w:w="0" w:type="auto"/>
              <w:bottom w:w="0" w:type="auto"/>
            </w:tcMar>
            <w:vAlign w:val="center"/>
          </w:tcPr>
          <w:p w14:paraId="39117757"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Identifikacijska številka (ID za DDV):</w:t>
            </w:r>
          </w:p>
        </w:tc>
        <w:tc>
          <w:tcPr>
            <w:tcW w:w="0" w:type="auto"/>
            <w:tcMar>
              <w:top w:w="0" w:type="auto"/>
              <w:bottom w:w="0" w:type="auto"/>
            </w:tcMar>
            <w:vAlign w:val="center"/>
          </w:tcPr>
          <w:p w14:paraId="6E1C2556"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SI 82657106</w:t>
            </w:r>
          </w:p>
        </w:tc>
      </w:tr>
      <w:tr w:rsidR="00560245" w:rsidRPr="007C0F07" w14:paraId="4B23417F" w14:textId="77777777" w:rsidTr="00207AF4">
        <w:tc>
          <w:tcPr>
            <w:tcW w:w="3300" w:type="dxa"/>
            <w:tcMar>
              <w:top w:w="0" w:type="auto"/>
              <w:bottom w:w="0" w:type="auto"/>
            </w:tcMar>
            <w:vAlign w:val="center"/>
          </w:tcPr>
          <w:p w14:paraId="1EBEAC7A"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Transakcijski račun (TRR):</w:t>
            </w:r>
          </w:p>
        </w:tc>
        <w:tc>
          <w:tcPr>
            <w:tcW w:w="0" w:type="auto"/>
            <w:tcMar>
              <w:top w:w="0" w:type="auto"/>
              <w:bottom w:w="0" w:type="auto"/>
            </w:tcMar>
            <w:vAlign w:val="center"/>
          </w:tcPr>
          <w:p w14:paraId="13EB763A"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SI56 0110 0603 0278 379</w:t>
            </w:r>
          </w:p>
        </w:tc>
      </w:tr>
    </w:tbl>
    <w:p w14:paraId="22948858" w14:textId="77777777" w:rsidR="00560245" w:rsidRPr="007C0F07" w:rsidRDefault="00560245" w:rsidP="00560245">
      <w:pPr>
        <w:spacing w:before="225" w:after="225" w:line="240" w:lineRule="auto"/>
        <w:jc w:val="center"/>
        <w:rPr>
          <w:rFonts w:eastAsia="Aptos" w:cs="Times New Roman"/>
        </w:rPr>
      </w:pPr>
      <w:r w:rsidRPr="007C0F07">
        <w:rPr>
          <w:rFonts w:ascii="Arial" w:eastAsia="Aptos" w:hAnsi="Arial" w:cs="Arial"/>
          <w:color w:val="000000"/>
          <w:sz w:val="18"/>
          <w:szCs w:val="18"/>
        </w:rPr>
        <w:t>in</w:t>
      </w:r>
    </w:p>
    <w:p w14:paraId="373F5E54"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IZVAJALCEM: </w:t>
      </w:r>
      <w:r w:rsidRPr="007C0F07">
        <w:rPr>
          <w:rFonts w:ascii="Arial" w:eastAsia="Aptos" w:hAnsi="Arial" w:cs="Arial"/>
          <w:color w:val="000000"/>
          <w:sz w:val="18"/>
          <w:szCs w:val="18"/>
        </w:rPr>
        <w:t>___________________________________,</w:t>
      </w:r>
      <w:r w:rsidRPr="007C0F07">
        <w:rPr>
          <w:rFonts w:ascii="Arial" w:eastAsia="Aptos"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560245" w:rsidRPr="007C0F07" w14:paraId="236FB7ED" w14:textId="77777777" w:rsidTr="00207AF4">
        <w:tc>
          <w:tcPr>
            <w:tcW w:w="3300" w:type="dxa"/>
            <w:tcMar>
              <w:top w:w="0" w:type="auto"/>
              <w:bottom w:w="0" w:type="auto"/>
            </w:tcMar>
            <w:vAlign w:val="center"/>
          </w:tcPr>
          <w:p w14:paraId="15128580"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982FD5"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 </w:t>
            </w:r>
          </w:p>
        </w:tc>
      </w:tr>
      <w:tr w:rsidR="00560245" w:rsidRPr="007C0F07" w14:paraId="3467A599" w14:textId="77777777" w:rsidTr="00207AF4">
        <w:tc>
          <w:tcPr>
            <w:tcW w:w="3300" w:type="dxa"/>
            <w:tcMar>
              <w:top w:w="0" w:type="auto"/>
              <w:bottom w:w="0" w:type="auto"/>
            </w:tcMar>
            <w:vAlign w:val="center"/>
          </w:tcPr>
          <w:p w14:paraId="0FEFC5C3"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C8278F7"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 </w:t>
            </w:r>
          </w:p>
        </w:tc>
      </w:tr>
      <w:tr w:rsidR="00560245" w:rsidRPr="007C0F07" w14:paraId="3177696D" w14:textId="77777777" w:rsidTr="00207AF4">
        <w:tc>
          <w:tcPr>
            <w:tcW w:w="3300" w:type="dxa"/>
            <w:tcMar>
              <w:top w:w="0" w:type="auto"/>
              <w:bottom w:w="0" w:type="auto"/>
            </w:tcMar>
            <w:vAlign w:val="center"/>
          </w:tcPr>
          <w:p w14:paraId="0748C0D1"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19CA6D" w14:textId="77777777" w:rsidR="00560245" w:rsidRPr="007C0F07" w:rsidRDefault="00560245" w:rsidP="00207AF4">
            <w:pPr>
              <w:spacing w:after="200" w:line="276" w:lineRule="auto"/>
              <w:rPr>
                <w:rFonts w:eastAsia="Aptos" w:cs="Times New Roman"/>
              </w:rPr>
            </w:pPr>
            <w:r w:rsidRPr="007C0F07">
              <w:rPr>
                <w:rFonts w:ascii="Arial" w:eastAsia="Aptos" w:hAnsi="Arial" w:cs="Arial"/>
                <w:color w:val="000000"/>
                <w:position w:val="-2"/>
                <w:sz w:val="18"/>
                <w:szCs w:val="18"/>
              </w:rPr>
              <w:t> </w:t>
            </w:r>
          </w:p>
        </w:tc>
      </w:tr>
    </w:tbl>
    <w:p w14:paraId="4D144C6B"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color w:val="000000"/>
          <w:sz w:val="18"/>
          <w:szCs w:val="18"/>
        </w:rPr>
        <w:t> </w:t>
      </w:r>
      <w:r w:rsidRPr="007C0F07">
        <w:rPr>
          <w:rFonts w:ascii="Arial" w:eastAsia="Aptos" w:hAnsi="Arial" w:cs="Arial"/>
          <w:b/>
          <w:bCs/>
          <w:color w:val="000000"/>
          <w:sz w:val="18"/>
          <w:szCs w:val="18"/>
        </w:rPr>
        <w:t>I. UVODNE DOLOČBE</w:t>
      </w:r>
    </w:p>
    <w:p w14:paraId="1EC48C33"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560245" w:rsidRPr="007C0F07" w14:paraId="3E68B406" w14:textId="77777777" w:rsidTr="00207AF4">
        <w:tc>
          <w:tcPr>
            <w:tcW w:w="0" w:type="auto"/>
            <w:tcMar>
              <w:top w:w="0" w:type="auto"/>
              <w:bottom w:w="0" w:type="auto"/>
            </w:tcMar>
          </w:tcPr>
          <w:p w14:paraId="75434682"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8"/>
            </w:tblGrid>
            <w:tr w:rsidR="00560245" w:rsidRPr="007C0F07" w14:paraId="38954993" w14:textId="77777777" w:rsidTr="00207AF4">
              <w:tc>
                <w:tcPr>
                  <w:tcW w:w="0" w:type="auto"/>
                  <w:tcMar>
                    <w:top w:w="0" w:type="auto"/>
                    <w:bottom w:w="0" w:type="auto"/>
                  </w:tcMar>
                </w:tcPr>
                <w:p w14:paraId="30F4DC18" w14:textId="77777777" w:rsidR="00560245" w:rsidRPr="007C0F07" w:rsidRDefault="00560245" w:rsidP="00207AF4">
                  <w:pPr>
                    <w:numPr>
                      <w:ilvl w:val="0"/>
                      <w:numId w:val="30"/>
                    </w:numPr>
                    <w:spacing w:after="200"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javnega naročila, objavljenega na Portalu javnih naročil številka _____________ z dne ___________ in v glasilu EU (TED) št._____________ z dne _____________ in</w:t>
                  </w:r>
                </w:p>
                <w:p w14:paraId="3CAC49BA" w14:textId="77777777" w:rsidR="00560245" w:rsidRPr="007C0F07" w:rsidRDefault="00560245" w:rsidP="00207AF4">
                  <w:pPr>
                    <w:numPr>
                      <w:ilvl w:val="0"/>
                      <w:numId w:val="30"/>
                    </w:numPr>
                    <w:spacing w:after="200"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naročnikove odločitve o oddaji javnega naročila številka ________________ z dne ______________</w:t>
                  </w:r>
                </w:p>
              </w:tc>
            </w:tr>
          </w:tbl>
          <w:p w14:paraId="5234608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izbran izvajalec v okviru omenjenega javnega naročila, zaradi česar se sklepa predmetna pogodba.</w:t>
            </w:r>
          </w:p>
        </w:tc>
      </w:tr>
    </w:tbl>
    <w:p w14:paraId="51CF29DD"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II. PREDMET POGODBE</w:t>
      </w:r>
    </w:p>
    <w:p w14:paraId="1385DB67"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560245" w:rsidRPr="007C0F07" w14:paraId="37953033" w14:textId="77777777" w:rsidTr="00207AF4">
        <w:tc>
          <w:tcPr>
            <w:tcW w:w="0" w:type="auto"/>
            <w:tcMar>
              <w:top w:w="0" w:type="auto"/>
              <w:bottom w:w="0" w:type="auto"/>
            </w:tcMar>
          </w:tcPr>
          <w:p w14:paraId="113EC946" w14:textId="77777777" w:rsidR="00560245" w:rsidRPr="002F722D" w:rsidRDefault="00560245" w:rsidP="00207AF4">
            <w:pPr>
              <w:spacing w:before="225" w:after="225" w:line="276" w:lineRule="auto"/>
              <w:jc w:val="both"/>
              <w:rPr>
                <w:rFonts w:ascii="Arial" w:eastAsia="Aptos" w:hAnsi="Arial" w:cs="Arial"/>
                <w:color w:val="000000"/>
                <w:sz w:val="18"/>
                <w:szCs w:val="18"/>
              </w:rPr>
            </w:pPr>
            <w:r w:rsidRPr="002F722D">
              <w:rPr>
                <w:rFonts w:ascii="Arial" w:eastAsia="Aptos" w:hAnsi="Arial" w:cs="Arial"/>
                <w:color w:val="000000"/>
                <w:sz w:val="18"/>
                <w:szCs w:val="18"/>
              </w:rPr>
              <w:t xml:space="preserve">Predmet pogodbe je obveznost izvajalca, da bo naročniku za pogodbeno dogovorjeno ceno in v rokih ter pod pogoji določenimi s to pogodbo in ponudbo dobavil opremo ter izvedel storitve za predmet:  </w:t>
            </w:r>
            <w:r w:rsidRPr="002F722D">
              <w:rPr>
                <w:rFonts w:ascii="Arial" w:eastAsia="Aptos" w:hAnsi="Arial" w:cs="Arial"/>
                <w:b/>
                <w:bCs/>
                <w:color w:val="000000"/>
                <w:sz w:val="18"/>
                <w:szCs w:val="18"/>
              </w:rPr>
              <w:t>PRENOVA SISTEMA KONTROLE DOSTOPA</w:t>
            </w:r>
            <w:r w:rsidRPr="002F722D">
              <w:rPr>
                <w:rFonts w:ascii="Arial" w:eastAsia="Aptos" w:hAnsi="Arial" w:cs="Arial"/>
                <w:color w:val="000000"/>
                <w:sz w:val="18"/>
                <w:szCs w:val="18"/>
              </w:rPr>
              <w:t>, ki zajema:</w:t>
            </w:r>
          </w:p>
          <w:p w14:paraId="30BC4784" w14:textId="77777777" w:rsidR="00560245" w:rsidRPr="002F722D" w:rsidRDefault="00560245" w:rsidP="00207AF4">
            <w:pPr>
              <w:numPr>
                <w:ilvl w:val="0"/>
                <w:numId w:val="40"/>
              </w:numPr>
              <w:spacing w:before="225" w:after="225" w:line="276" w:lineRule="auto"/>
              <w:contextualSpacing/>
              <w:jc w:val="both"/>
              <w:rPr>
                <w:rFonts w:ascii="Arial" w:eastAsia="Aptos" w:hAnsi="Arial" w:cs="Arial"/>
                <w:sz w:val="18"/>
                <w:szCs w:val="18"/>
              </w:rPr>
            </w:pPr>
            <w:r w:rsidRPr="002F722D">
              <w:rPr>
                <w:rFonts w:ascii="Arial" w:eastAsia="Aptos" w:hAnsi="Arial" w:cs="Arial"/>
                <w:sz w:val="18"/>
                <w:szCs w:val="18"/>
              </w:rPr>
              <w:t xml:space="preserve">Postavitev sistema </w:t>
            </w:r>
          </w:p>
          <w:p w14:paraId="42105890" w14:textId="77777777" w:rsidR="00560245" w:rsidRPr="002F722D" w:rsidRDefault="00560245" w:rsidP="00207AF4">
            <w:pPr>
              <w:spacing w:before="225" w:after="225" w:line="276" w:lineRule="auto"/>
              <w:ind w:left="720"/>
              <w:contextualSpacing/>
              <w:jc w:val="both"/>
              <w:rPr>
                <w:rFonts w:ascii="Arial" w:eastAsia="Aptos" w:hAnsi="Arial" w:cs="Arial"/>
                <w:sz w:val="18"/>
                <w:szCs w:val="18"/>
              </w:rPr>
            </w:pPr>
            <w:r w:rsidRPr="002F722D">
              <w:rPr>
                <w:rFonts w:ascii="Arial" w:eastAsia="Aptos" w:hAnsi="Arial" w:cs="Arial"/>
                <w:sz w:val="18"/>
                <w:szCs w:val="18"/>
              </w:rPr>
              <w:t>- dobava in montaža strojne opreme (vključno z demontažo opreme starega sistema naročnika),</w:t>
            </w:r>
          </w:p>
          <w:p w14:paraId="08225C57" w14:textId="77777777" w:rsidR="00560245" w:rsidRPr="002F722D" w:rsidRDefault="00560245" w:rsidP="00207AF4">
            <w:pPr>
              <w:spacing w:before="225" w:after="225" w:line="276" w:lineRule="auto"/>
              <w:ind w:left="720"/>
              <w:contextualSpacing/>
              <w:jc w:val="both"/>
              <w:rPr>
                <w:rFonts w:ascii="Arial" w:eastAsia="Aptos" w:hAnsi="Arial" w:cs="Arial"/>
                <w:sz w:val="18"/>
                <w:szCs w:val="18"/>
              </w:rPr>
            </w:pPr>
            <w:r w:rsidRPr="002F722D">
              <w:rPr>
                <w:rFonts w:ascii="Arial" w:eastAsia="Aptos" w:hAnsi="Arial" w:cs="Arial"/>
                <w:sz w:val="18"/>
                <w:szCs w:val="18"/>
              </w:rPr>
              <w:t>- dobavo, namestitev oz. posodobitev programske opreme za opravljanje kontrole pristopa</w:t>
            </w:r>
          </w:p>
          <w:p w14:paraId="293D28C9" w14:textId="77777777" w:rsidR="00560245" w:rsidRPr="002F722D" w:rsidRDefault="00560245" w:rsidP="00207AF4">
            <w:pPr>
              <w:spacing w:before="225" w:after="225" w:line="276" w:lineRule="auto"/>
              <w:ind w:left="720"/>
              <w:contextualSpacing/>
              <w:jc w:val="both"/>
              <w:rPr>
                <w:rFonts w:ascii="Arial" w:eastAsia="Aptos" w:hAnsi="Arial" w:cs="Arial"/>
                <w:sz w:val="18"/>
                <w:szCs w:val="18"/>
              </w:rPr>
            </w:pPr>
            <w:r w:rsidRPr="002F722D">
              <w:rPr>
                <w:rFonts w:ascii="Arial" w:eastAsia="Aptos" w:hAnsi="Arial" w:cs="Arial"/>
                <w:sz w:val="18"/>
                <w:szCs w:val="18"/>
              </w:rPr>
              <w:lastRenderedPageBreak/>
              <w:t xml:space="preserve">- Integracijo z naročnikovim kadrovskim in poslovnim informacijskim sistemom in </w:t>
            </w:r>
          </w:p>
          <w:p w14:paraId="2A525CD2" w14:textId="77777777" w:rsidR="00560245" w:rsidRPr="002F722D" w:rsidRDefault="00560245" w:rsidP="00207AF4">
            <w:pPr>
              <w:spacing w:before="225" w:after="225" w:line="276" w:lineRule="auto"/>
              <w:ind w:left="720"/>
              <w:contextualSpacing/>
              <w:jc w:val="both"/>
              <w:rPr>
                <w:rFonts w:ascii="Arial" w:eastAsia="Aptos" w:hAnsi="Arial" w:cs="Arial"/>
                <w:sz w:val="18"/>
                <w:szCs w:val="18"/>
              </w:rPr>
            </w:pPr>
            <w:r w:rsidRPr="002F722D">
              <w:rPr>
                <w:rFonts w:ascii="Arial" w:eastAsia="Aptos" w:hAnsi="Arial" w:cs="Arial"/>
                <w:sz w:val="18"/>
                <w:szCs w:val="18"/>
              </w:rPr>
              <w:t>- izvedbo šolanja.</w:t>
            </w:r>
          </w:p>
          <w:p w14:paraId="34BFA7CD" w14:textId="77777777" w:rsidR="00560245" w:rsidRPr="002F722D" w:rsidRDefault="00560245" w:rsidP="00207AF4">
            <w:pPr>
              <w:spacing w:before="225" w:after="225" w:line="276" w:lineRule="auto"/>
              <w:jc w:val="both"/>
              <w:rPr>
                <w:rFonts w:ascii="Arial" w:eastAsia="Aptos" w:hAnsi="Arial" w:cs="Arial"/>
                <w:sz w:val="18"/>
                <w:szCs w:val="18"/>
              </w:rPr>
            </w:pPr>
            <w:r w:rsidRPr="002F722D">
              <w:rPr>
                <w:rFonts w:ascii="Arial" w:eastAsia="Aptos" w:hAnsi="Arial" w:cs="Arial"/>
                <w:sz w:val="18"/>
                <w:szCs w:val="18"/>
              </w:rPr>
              <w:t>Podrobnejša opredelitev predmeta pogodbe izhaja iz Tehničnih specifikacij za predmet naročila v okviru naročnikove razpisne dokumentacije.</w:t>
            </w:r>
          </w:p>
        </w:tc>
      </w:tr>
    </w:tbl>
    <w:p w14:paraId="7166EE5D"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560245" w:rsidRPr="007C0F07" w14:paraId="38BD42EE" w14:textId="77777777" w:rsidTr="00207AF4">
        <w:tc>
          <w:tcPr>
            <w:tcW w:w="0" w:type="auto"/>
            <w:tcMar>
              <w:top w:w="0" w:type="auto"/>
              <w:bottom w:w="0" w:type="auto"/>
            </w:tcMar>
          </w:tcPr>
          <w:p w14:paraId="14D35DD3"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bo izvedel dobavo opreme in izvedel storitve  v skladu in v obsegu določenem z naslednjimi dokumenti:</w:t>
            </w:r>
          </w:p>
          <w:tbl>
            <w:tblPr>
              <w:tblStyle w:val="NormalTablePHPDOCX"/>
              <w:tblW w:w="0" w:type="auto"/>
              <w:tblLook w:val="04A0" w:firstRow="1" w:lastRow="0" w:firstColumn="1" w:lastColumn="0" w:noHBand="0" w:noVBand="1"/>
            </w:tblPr>
            <w:tblGrid>
              <w:gridCol w:w="5745"/>
            </w:tblGrid>
            <w:tr w:rsidR="00560245" w:rsidRPr="007C0F07" w14:paraId="46918F39" w14:textId="77777777" w:rsidTr="00207AF4">
              <w:tc>
                <w:tcPr>
                  <w:tcW w:w="0" w:type="auto"/>
                  <w:tcMar>
                    <w:top w:w="0" w:type="auto"/>
                    <w:bottom w:w="0" w:type="auto"/>
                  </w:tcMar>
                </w:tcPr>
                <w:p w14:paraId="0BC31AD5" w14:textId="77777777" w:rsidR="00560245" w:rsidRPr="007C0F07" w:rsidRDefault="00560245" w:rsidP="00207AF4">
                  <w:pPr>
                    <w:numPr>
                      <w:ilvl w:val="0"/>
                      <w:numId w:val="31"/>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Ponudba številka _____________ z dne _______________;</w:t>
                  </w:r>
                </w:p>
                <w:p w14:paraId="56E9132D" w14:textId="77777777" w:rsidR="00560245" w:rsidRPr="007C0F07" w:rsidRDefault="00560245" w:rsidP="00207AF4">
                  <w:pPr>
                    <w:numPr>
                      <w:ilvl w:val="0"/>
                      <w:numId w:val="31"/>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Razpisno dokumentacijo naročnika št. __________.</w:t>
                  </w:r>
                </w:p>
              </w:tc>
            </w:tr>
          </w:tbl>
          <w:p w14:paraId="59304A6F" w14:textId="77777777" w:rsidR="00560245" w:rsidRPr="007C0F07" w:rsidRDefault="00560245" w:rsidP="00207AF4">
            <w:pPr>
              <w:spacing w:after="200" w:line="276" w:lineRule="auto"/>
              <w:rPr>
                <w:rFonts w:eastAsia="Aptos" w:cs="Times New Roman"/>
              </w:rPr>
            </w:pPr>
          </w:p>
          <w:p w14:paraId="2CA45E2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Predmetni dokumenti so priloga in sestavni del te pogodbe.</w:t>
            </w:r>
          </w:p>
        </w:tc>
      </w:tr>
    </w:tbl>
    <w:p w14:paraId="4FBD7DDA"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560245" w:rsidRPr="007C0F07" w14:paraId="78345A7E" w14:textId="77777777" w:rsidTr="00207AF4">
        <w:tc>
          <w:tcPr>
            <w:tcW w:w="0" w:type="auto"/>
            <w:tcMar>
              <w:top w:w="0" w:type="auto"/>
              <w:bottom w:w="0" w:type="auto"/>
            </w:tcMar>
          </w:tcPr>
          <w:p w14:paraId="3391E26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Dodatnih nabav, ki niso opredeljene s to pogodbo, izvajalec ne sme izvesti brez predhodnega pisnega soglasja naročnika.</w:t>
            </w:r>
          </w:p>
          <w:p w14:paraId="7EA814F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 dodatn</w:t>
            </w:r>
            <w:r>
              <w:rPr>
                <w:rFonts w:ascii="Arial" w:eastAsia="Aptos" w:hAnsi="Arial" w:cs="Arial"/>
                <w:color w:val="000000"/>
                <w:sz w:val="18"/>
                <w:szCs w:val="18"/>
              </w:rPr>
              <w:t>e</w:t>
            </w:r>
            <w:r w:rsidRPr="007C0F07">
              <w:rPr>
                <w:rFonts w:ascii="Arial" w:eastAsia="Aptos" w:hAnsi="Arial" w:cs="Arial"/>
                <w:color w:val="000000"/>
                <w:sz w:val="18"/>
                <w:szCs w:val="18"/>
              </w:rPr>
              <w:t xml:space="preserve"> nabave ali nadomestne nabave, ki bi se izkazale za potrebne šele po sklenitvi te pogodbe, lahko naročnik odda naročilo izvajalcu osnovnega naročila ob upoštevanju določb zakona, ki ureja javno naročanje.</w:t>
            </w:r>
          </w:p>
          <w:p w14:paraId="1139F9E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 xml:space="preserve">Z izvajalcem se v tem primeru sklene </w:t>
            </w:r>
            <w:r>
              <w:rPr>
                <w:rFonts w:ascii="Arial" w:eastAsia="Aptos" w:hAnsi="Arial" w:cs="Arial"/>
                <w:color w:val="000000"/>
                <w:sz w:val="18"/>
                <w:szCs w:val="18"/>
              </w:rPr>
              <w:t>aneks</w:t>
            </w:r>
            <w:r w:rsidRPr="007C0F07">
              <w:rPr>
                <w:rFonts w:ascii="Arial" w:eastAsia="Aptos" w:hAnsi="Arial" w:cs="Arial"/>
                <w:color w:val="000000"/>
                <w:sz w:val="18"/>
                <w:szCs w:val="18"/>
              </w:rPr>
              <w:t xml:space="preserve"> k osnovni pogodbi ali nova pogodba.</w:t>
            </w:r>
          </w:p>
        </w:tc>
      </w:tr>
    </w:tbl>
    <w:p w14:paraId="0B809C99"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7821"/>
      </w:tblGrid>
      <w:tr w:rsidR="00560245" w:rsidRPr="007C0F07" w14:paraId="112E486F" w14:textId="77777777" w:rsidTr="00207AF4">
        <w:tc>
          <w:tcPr>
            <w:tcW w:w="0" w:type="auto"/>
            <w:tcMar>
              <w:top w:w="0" w:type="auto"/>
              <w:bottom w:w="0" w:type="auto"/>
            </w:tcMar>
          </w:tcPr>
          <w:p w14:paraId="600440C5"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Pogodbena vrednost je dogovorjena na osnovi ponudbe izvajalca in znaša:</w:t>
            </w:r>
          </w:p>
          <w:p w14:paraId="1E359F55"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Vrednost brez davka na dodano vrednost (DDV): ____________ EUR</w:t>
            </w:r>
          </w:p>
          <w:p w14:paraId="0A2E4A96"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Davek na dodano vrednost (DDV): __________________ EUR</w:t>
            </w:r>
          </w:p>
          <w:p w14:paraId="2CF013A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Pogodbena vrednost vključno z davkom na dodano vrednost (DDV): _________________ EUR</w:t>
            </w:r>
          </w:p>
        </w:tc>
      </w:tr>
    </w:tbl>
    <w:p w14:paraId="379D733C"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560245" w:rsidRPr="007C0F07" w14:paraId="441857D9" w14:textId="77777777" w:rsidTr="00207AF4">
        <w:tc>
          <w:tcPr>
            <w:tcW w:w="0" w:type="auto"/>
            <w:tcMar>
              <w:top w:w="0" w:type="auto"/>
              <w:bottom w:w="0" w:type="auto"/>
            </w:tcMar>
          </w:tcPr>
          <w:p w14:paraId="2E5AA561" w14:textId="77777777" w:rsidR="00560245" w:rsidRPr="007C0F07" w:rsidRDefault="00560245" w:rsidP="00207AF4">
            <w:pPr>
              <w:spacing w:after="200" w:line="276" w:lineRule="auto"/>
              <w:rPr>
                <w:rFonts w:eastAsia="Aptos" w:cs="Times New Roman"/>
              </w:rPr>
            </w:pPr>
          </w:p>
          <w:tbl>
            <w:tblPr>
              <w:tblStyle w:val="NormalTablePHPDOCX"/>
              <w:tblW w:w="0" w:type="auto"/>
              <w:tblLook w:val="04A0" w:firstRow="1" w:lastRow="0" w:firstColumn="1" w:lastColumn="0" w:noHBand="0" w:noVBand="1"/>
            </w:tblPr>
            <w:tblGrid>
              <w:gridCol w:w="8748"/>
            </w:tblGrid>
            <w:tr w:rsidR="00560245" w:rsidRPr="007C0F07" w14:paraId="7177AC03" w14:textId="77777777" w:rsidTr="00207AF4">
              <w:tc>
                <w:tcPr>
                  <w:tcW w:w="0" w:type="auto"/>
                  <w:tcMar>
                    <w:top w:w="0" w:type="auto"/>
                    <w:bottom w:w="0" w:type="auto"/>
                  </w:tcMar>
                </w:tcPr>
                <w:p w14:paraId="6687593F" w14:textId="77777777" w:rsidR="00560245" w:rsidRPr="007C0F07" w:rsidRDefault="00560245" w:rsidP="00207AF4">
                  <w:pPr>
                    <w:spacing w:after="200" w:line="276" w:lineRule="auto"/>
                    <w:jc w:val="both"/>
                    <w:rPr>
                      <w:rFonts w:eastAsia="Aptos" w:cs="Times New Roman"/>
                    </w:rPr>
                  </w:pPr>
                  <w:r w:rsidRPr="007C0F07">
                    <w:rPr>
                      <w:rFonts w:ascii="Arial" w:eastAsia="Aptos" w:hAnsi="Arial" w:cs="Arial"/>
                      <w:color w:val="000000"/>
                      <w:sz w:val="18"/>
                      <w:szCs w:val="18"/>
                    </w:rPr>
                    <w:t>Naročnik se zavezuje poravnati pogodbeno ceno za pravilno dobavo blaga in izvedbo storitev na podlagi te pogodbe.</w:t>
                  </w:r>
                </w:p>
              </w:tc>
            </w:tr>
            <w:tr w:rsidR="00560245" w:rsidRPr="007C0F07" w14:paraId="308F1E22" w14:textId="77777777" w:rsidTr="00207AF4">
              <w:tc>
                <w:tcPr>
                  <w:tcW w:w="0" w:type="auto"/>
                  <w:tcMar>
                    <w:top w:w="0" w:type="auto"/>
                    <w:bottom w:w="0" w:type="auto"/>
                  </w:tcMar>
                </w:tcPr>
                <w:p w14:paraId="170EDF09" w14:textId="77777777" w:rsidR="00560245" w:rsidRPr="007C0F07" w:rsidRDefault="00560245" w:rsidP="00207AF4">
                  <w:pPr>
                    <w:spacing w:after="200" w:line="276" w:lineRule="auto"/>
                    <w:jc w:val="both"/>
                    <w:rPr>
                      <w:rFonts w:eastAsia="Aptos" w:cs="Times New Roman"/>
                    </w:rPr>
                  </w:pPr>
                  <w:r w:rsidRPr="007C0F07">
                    <w:rPr>
                      <w:rFonts w:ascii="Arial" w:eastAsia="Aptos" w:hAnsi="Arial" w:cs="Arial"/>
                      <w:color w:val="000000"/>
                      <w:sz w:val="18"/>
                      <w:szCs w:val="18"/>
                    </w:rPr>
                    <w:t>Naročnik se zavezuje, da bo za nemoteno izvajanje pogodbenih obveznosti izvajalca zagotovil sodelovanje oseb, ki bodo v stiku z izvajalcem</w:t>
                  </w:r>
                </w:p>
              </w:tc>
            </w:tr>
          </w:tbl>
          <w:p w14:paraId="7D83CB39" w14:textId="77777777" w:rsidR="00560245" w:rsidRPr="007C0F07" w:rsidRDefault="00560245" w:rsidP="00207AF4">
            <w:pPr>
              <w:spacing w:after="200" w:line="276" w:lineRule="auto"/>
              <w:rPr>
                <w:rFonts w:eastAsia="Aptos" w:cs="Times New Roman"/>
              </w:rPr>
            </w:pPr>
          </w:p>
        </w:tc>
      </w:tr>
    </w:tbl>
    <w:p w14:paraId="74EEE955"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III. POGODBENA CENA</w:t>
      </w:r>
    </w:p>
    <w:p w14:paraId="0C7A695A"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560245" w:rsidRPr="007C0F07" w14:paraId="69443E05" w14:textId="77777777" w:rsidTr="00207AF4">
        <w:tc>
          <w:tcPr>
            <w:tcW w:w="0" w:type="auto"/>
            <w:tcMar>
              <w:top w:w="0" w:type="auto"/>
              <w:bottom w:w="0" w:type="auto"/>
            </w:tcMar>
          </w:tcPr>
          <w:p w14:paraId="4F2864C1"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BAE2FC1" w14:textId="77777777" w:rsidR="00560245" w:rsidRPr="007C0F07"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Izvajalec izstavi račun v elektronski obliki (eRačun) preko spletnega portala UJPnet. Kot uradni prejem računa se šteje datum vnosa računa v sistem UJPnet.</w:t>
            </w:r>
          </w:p>
          <w:p w14:paraId="446AF1AE" w14:textId="77777777" w:rsidR="00560245" w:rsidRPr="007C0F07" w:rsidRDefault="00560245" w:rsidP="00207AF4">
            <w:pPr>
              <w:spacing w:before="225" w:after="225" w:line="276" w:lineRule="auto"/>
              <w:jc w:val="both"/>
              <w:rPr>
                <w:rFonts w:ascii="Arial" w:eastAsia="Calibri" w:hAnsi="Arial" w:cs="Arial"/>
                <w:sz w:val="18"/>
                <w:szCs w:val="18"/>
              </w:rPr>
            </w:pPr>
            <w:r w:rsidRPr="007C0F07">
              <w:rPr>
                <w:rFonts w:ascii="Arial" w:eastAsia="Calibri" w:hAnsi="Arial" w:cs="Arial"/>
                <w:sz w:val="18"/>
                <w:szCs w:val="18"/>
              </w:rPr>
              <w:lastRenderedPageBreak/>
              <w:t>Izvajalec mora ob izstavitvi e-računa, v za to predvideno polje v e-računu navesti naročnikovo št. pogodbe (16-15/26_KPP).</w:t>
            </w:r>
          </w:p>
          <w:p w14:paraId="55C66FA2" w14:textId="77777777" w:rsidR="00560245" w:rsidRPr="007C0F07" w:rsidRDefault="00560245" w:rsidP="00207AF4">
            <w:pPr>
              <w:spacing w:before="225" w:after="225" w:line="276" w:lineRule="auto"/>
              <w:jc w:val="both"/>
              <w:rPr>
                <w:rFonts w:eastAsia="Aptos" w:cs="Times New Roman"/>
              </w:rPr>
            </w:pPr>
          </w:p>
          <w:p w14:paraId="38B5885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kolikor naročnik računa ne zavrne v roku 8 delovnih dni od prejema, se račun šteje za potrjenega.</w:t>
            </w:r>
          </w:p>
          <w:p w14:paraId="273D7B48"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p w14:paraId="7CAF39AB"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Rok plačila je v 30 dneh od prejema pravilno izstavljenega računa. Rok plačila začne teči naslednji dan po uradnem prejemu pravilno izstavljenega računa. Kot dan plačila oziroma izpolnitve naročnikove obveznosti se šteje dan, ko naročnik izroči nalog za plačilo organizaciji, pri kateri ima svoj račun.</w:t>
            </w:r>
          </w:p>
        </w:tc>
      </w:tr>
    </w:tbl>
    <w:p w14:paraId="7A0C2B0B"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 xml:space="preserve">IV. DOBAVNI ROK OZ. ROK IZVEDBE </w:t>
      </w:r>
    </w:p>
    <w:p w14:paraId="3FDC2E0C"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560245" w:rsidRPr="007C0F07" w14:paraId="412339CC" w14:textId="77777777" w:rsidTr="00207AF4">
        <w:tc>
          <w:tcPr>
            <w:tcW w:w="0" w:type="auto"/>
            <w:tcMar>
              <w:top w:w="0" w:type="auto"/>
              <w:bottom w:w="0" w:type="auto"/>
            </w:tcMar>
          </w:tcPr>
          <w:p w14:paraId="7CDF4F4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se zavezuje, da bo opremo dobavil in izvedel storitve najkasneje do __________________ (skrajni rok je 15.12.2026). Rok dobave je bistvena sestavina te pogodbe.</w:t>
            </w:r>
          </w:p>
          <w:p w14:paraId="1DF27872"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Dobava blaga in izvedba storitve bo na lokaciji naročnika, Šmihelska c.1, 8000 Novo mesto.</w:t>
            </w:r>
          </w:p>
          <w:p w14:paraId="7A0372D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mora do navedenega datuma opraviti vse pogodbene obveznosti, vključno z montažo oz. vgraditvijo in preizkusom doseganja pogodbeno tehnično – tehnoloških parametrov in funkcionalnega delovanja, če je to potrebno</w:t>
            </w:r>
            <w:r>
              <w:rPr>
                <w:rFonts w:ascii="Arial" w:eastAsia="Aptos" w:hAnsi="Arial" w:cs="Arial"/>
                <w:color w:val="000000"/>
                <w:sz w:val="18"/>
                <w:szCs w:val="18"/>
              </w:rPr>
              <w:t xml:space="preserve"> </w:t>
            </w:r>
            <w:r w:rsidRPr="002F722D">
              <w:rPr>
                <w:rFonts w:ascii="Arial" w:eastAsia="Aptos" w:hAnsi="Arial" w:cs="Arial"/>
                <w:color w:val="000000"/>
                <w:sz w:val="18"/>
                <w:szCs w:val="18"/>
              </w:rPr>
              <w:t>ter šolanje uporabnikov.</w:t>
            </w:r>
          </w:p>
          <w:p w14:paraId="715ABD76"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kolikor izvajalec svojih obveznosti ne bo opravil v pogodbenem roku, je naročniku odškodninsko odgovoren za vso neposredno in posredno škodo iz naslova zamude.</w:t>
            </w:r>
          </w:p>
        </w:tc>
      </w:tr>
    </w:tbl>
    <w:p w14:paraId="7F6D3088"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4"/>
      </w:tblGrid>
      <w:tr w:rsidR="00560245" w:rsidRPr="007C0F07" w14:paraId="6159DC13" w14:textId="77777777" w:rsidTr="00207AF4">
        <w:tc>
          <w:tcPr>
            <w:tcW w:w="0" w:type="auto"/>
            <w:tcMar>
              <w:top w:w="0" w:type="auto"/>
              <w:bottom w:w="0" w:type="auto"/>
            </w:tcMar>
          </w:tcPr>
          <w:p w14:paraId="1AEBC10D"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primeru nastopa okoliščin, ki jih ob sklenitvi pogodbe ni bilo možno predvideti in lahko vplivajo na dinamiko izvajanja pogodbenih del, je izvajalec o tem dolžan nemudoma pisno obvestiti naročnika. V primeru, da so takšne okoliščine izredne in utemeljene, lahko naročnik in izvajalec sporazumno s pisnim aneksom podaljšata rok za dokončanje pogodbenih del.</w:t>
            </w:r>
          </w:p>
        </w:tc>
      </w:tr>
    </w:tbl>
    <w:p w14:paraId="4F5CA243"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V. PODIZVAJALCI</w:t>
      </w:r>
    </w:p>
    <w:p w14:paraId="2FC9CA9E"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62"/>
      </w:tblGrid>
      <w:tr w:rsidR="00560245" w:rsidRPr="007C0F07" w14:paraId="6E2E29D2" w14:textId="77777777" w:rsidTr="00207AF4">
        <w:tc>
          <w:tcPr>
            <w:tcW w:w="0" w:type="auto"/>
            <w:tcMar>
              <w:top w:w="0" w:type="auto"/>
              <w:bottom w:w="0" w:type="auto"/>
            </w:tcMar>
          </w:tcPr>
          <w:p w14:paraId="6B6EE6E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60245" w:rsidRPr="007C0F07" w14:paraId="14A49A1A"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189D7ED8" w14:textId="77777777" w:rsidR="00560245" w:rsidRPr="007C0F07" w:rsidRDefault="00560245" w:rsidP="00207AF4">
                  <w:pPr>
                    <w:spacing w:after="200" w:line="276" w:lineRule="auto"/>
                    <w:rPr>
                      <w:rFonts w:ascii="Arial" w:eastAsia="Aptos" w:hAnsi="Arial" w:cs="Arial"/>
                      <w:b/>
                      <w:bCs/>
                      <w:color w:val="000000"/>
                      <w:position w:val="-2"/>
                      <w:sz w:val="16"/>
                      <w:szCs w:val="16"/>
                      <w:shd w:val="clear" w:color="auto" w:fill="D1D1D1"/>
                    </w:rPr>
                  </w:pPr>
                  <w:r w:rsidRPr="007C0F07">
                    <w:rPr>
                      <w:rFonts w:ascii="Arial" w:eastAsia="Aptos" w:hAnsi="Arial" w:cs="Arial"/>
                      <w:b/>
                      <w:bCs/>
                      <w:color w:val="000000"/>
                      <w:position w:val="-2"/>
                      <w:sz w:val="16"/>
                      <w:szCs w:val="16"/>
                      <w:shd w:val="clear" w:color="auto" w:fill="D1D1D1"/>
                    </w:rPr>
                    <w:t>Podizvajalec 1 (firma, naslov, mat.št., ID za DDV in TRR):</w:t>
                  </w:r>
                </w:p>
                <w:p w14:paraId="6D17E43B"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sz w:val="16"/>
                      <w:szCs w:val="16"/>
                    </w:rPr>
                    <w:t>podizvajalec zahteva neposredna plačila: DA/NE</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489B9B60" w14:textId="77777777" w:rsidR="00560245" w:rsidRPr="007C0F07" w:rsidRDefault="00560245" w:rsidP="00207AF4">
                  <w:pPr>
                    <w:spacing w:after="200" w:line="276" w:lineRule="auto"/>
                    <w:rPr>
                      <w:rFonts w:eastAsia="Aptos" w:cs="Times New Roman"/>
                    </w:rPr>
                  </w:pPr>
                </w:p>
              </w:tc>
            </w:tr>
            <w:tr w:rsidR="00560245" w:rsidRPr="007C0F07" w14:paraId="21E286F3"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09B8A453"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color w:val="000000"/>
                      <w:position w:val="-2"/>
                      <w:sz w:val="16"/>
                      <w:szCs w:val="16"/>
                      <w:shd w:val="clear" w:color="auto" w:fill="D1D1D1"/>
                    </w:rPr>
                    <w:lastRenderedPageBreak/>
                    <w:t>VRSTA DEL (predmet, % in vrednost):</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0B84C591"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Opis del, ki jih bo izvedel podizvajalec:___________________</w:t>
                  </w:r>
                </w:p>
                <w:p w14:paraId="7F9C151A"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 končne ponudbe vrednosti, ki jo bo izvedel podizvajalec: ____, kar znaša __________ EUR brez DDV</w:t>
                  </w:r>
                </w:p>
              </w:tc>
            </w:tr>
            <w:tr w:rsidR="00560245" w:rsidRPr="007C0F07" w14:paraId="4400B3E6"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0A5FDF8A" w14:textId="77777777" w:rsidR="00560245" w:rsidRPr="007C0F07" w:rsidRDefault="00560245" w:rsidP="00207AF4">
                  <w:pPr>
                    <w:spacing w:after="200" w:line="276" w:lineRule="auto"/>
                    <w:rPr>
                      <w:rFonts w:ascii="Arial" w:eastAsia="Aptos" w:hAnsi="Arial" w:cs="Arial"/>
                      <w:b/>
                      <w:bCs/>
                      <w:color w:val="000000"/>
                      <w:position w:val="-2"/>
                      <w:sz w:val="16"/>
                      <w:szCs w:val="16"/>
                      <w:shd w:val="clear" w:color="auto" w:fill="D1D1D1"/>
                    </w:rPr>
                  </w:pPr>
                  <w:r w:rsidRPr="007C0F07">
                    <w:rPr>
                      <w:rFonts w:ascii="Arial" w:eastAsia="Aptos" w:hAnsi="Arial" w:cs="Arial"/>
                      <w:b/>
                      <w:bCs/>
                      <w:color w:val="000000"/>
                      <w:position w:val="-2"/>
                      <w:sz w:val="16"/>
                      <w:szCs w:val="16"/>
                      <w:shd w:val="clear" w:color="auto" w:fill="D1D1D1"/>
                    </w:rPr>
                    <w:t>Podizvajalec 2 (firma, naslov, mat.št., ID za DDV in TRR):</w:t>
                  </w:r>
                </w:p>
                <w:p w14:paraId="1B0F5AA5"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sz w:val="16"/>
                      <w:szCs w:val="16"/>
                    </w:rPr>
                    <w:t>podizvajalec zahteva neposredna plačila: DA/NE</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3715378C" w14:textId="77777777" w:rsidR="00560245" w:rsidRPr="007C0F07" w:rsidRDefault="00560245" w:rsidP="00207AF4">
                  <w:pPr>
                    <w:spacing w:after="200" w:line="276" w:lineRule="auto"/>
                    <w:rPr>
                      <w:rFonts w:eastAsia="Aptos" w:cs="Times New Roman"/>
                    </w:rPr>
                  </w:pPr>
                </w:p>
              </w:tc>
            </w:tr>
            <w:tr w:rsidR="00560245" w:rsidRPr="007C0F07" w14:paraId="7556C702"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6A0267AD"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color w:val="000000"/>
                      <w:position w:val="-2"/>
                      <w:sz w:val="16"/>
                      <w:szCs w:val="16"/>
                      <w:shd w:val="clear" w:color="auto" w:fill="D1D1D1"/>
                    </w:rPr>
                    <w:t>VRSTA DEL (predmet, % in vrednost):</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795051FA"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Opis del, ki jih bo izvedel podizvajalec:____________________</w:t>
                  </w:r>
                </w:p>
                <w:p w14:paraId="1965E6DF"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 končne ponudbe vrednosti, ki jo bo izvedel podizvajalec: ____, kar znaša __________ EUR brez DDV</w:t>
                  </w:r>
                </w:p>
              </w:tc>
            </w:tr>
          </w:tbl>
          <w:p w14:paraId="1D1D9B4E" w14:textId="77777777" w:rsidR="00560245" w:rsidRPr="007C0F07" w:rsidRDefault="00560245" w:rsidP="00207AF4">
            <w:pPr>
              <w:spacing w:after="200" w:line="276" w:lineRule="auto"/>
              <w:rPr>
                <w:rFonts w:eastAsia="Aptos" w:cs="Times New Roman"/>
              </w:rPr>
            </w:pPr>
          </w:p>
          <w:p w14:paraId="13DBB151"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i/>
                <w:iCs/>
                <w:color w:val="000000"/>
                <w:sz w:val="18"/>
                <w:szCs w:val="18"/>
              </w:rPr>
              <w:t>Opomba:</w:t>
            </w:r>
            <w:r>
              <w:rPr>
                <w:rFonts w:ascii="Arial" w:eastAsia="Aptos" w:hAnsi="Arial" w:cs="Arial"/>
                <w:i/>
                <w:iCs/>
                <w:color w:val="000000"/>
                <w:sz w:val="18"/>
                <w:szCs w:val="18"/>
              </w:rPr>
              <w:t xml:space="preserve"> </w:t>
            </w:r>
            <w:r w:rsidRPr="007C0F07">
              <w:rPr>
                <w:rFonts w:ascii="Arial" w:eastAsia="Aptos" w:hAnsi="Arial" w:cs="Arial"/>
                <w:i/>
                <w:iCs/>
                <w:color w:val="000000"/>
                <w:sz w:val="18"/>
                <w:szCs w:val="18"/>
              </w:rPr>
              <w:t>V KOLIKOR PONUDNIK NE NASTOPA S PODIZVAJALCI SE RAZDELEK IZBRIŠE</w:t>
            </w:r>
          </w:p>
        </w:tc>
      </w:tr>
    </w:tbl>
    <w:p w14:paraId="7C073C5F"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560245" w:rsidRPr="007C0F07" w14:paraId="2BE56539" w14:textId="77777777" w:rsidTr="00207AF4">
        <w:tc>
          <w:tcPr>
            <w:tcW w:w="0" w:type="auto"/>
            <w:tcMar>
              <w:top w:w="0" w:type="auto"/>
              <w:bottom w:w="0" w:type="auto"/>
            </w:tcMar>
          </w:tcPr>
          <w:p w14:paraId="3CA3F5A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9150713"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560245" w:rsidRPr="007C0F07" w14:paraId="0C2ADF8F" w14:textId="77777777" w:rsidTr="00207AF4">
              <w:tc>
                <w:tcPr>
                  <w:tcW w:w="0" w:type="auto"/>
                  <w:tcMar>
                    <w:top w:w="0" w:type="auto"/>
                    <w:bottom w:w="0" w:type="auto"/>
                  </w:tcMar>
                </w:tcPr>
                <w:p w14:paraId="36BD4F33" w14:textId="77777777" w:rsidR="00560245" w:rsidRPr="007C0F07" w:rsidRDefault="00560245" w:rsidP="00207AF4">
                  <w:pPr>
                    <w:numPr>
                      <w:ilvl w:val="0"/>
                      <w:numId w:val="32"/>
                    </w:numPr>
                    <w:spacing w:after="200"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glavni izvajalec s podpisom te pogodbe pooblašča naročnika, da na podlagi potrjenega računa oziroma situacije s strani glavnega izvajalca neposredno plačuje podizvajalcu,</w:t>
                  </w:r>
                </w:p>
                <w:p w14:paraId="17943591" w14:textId="77777777" w:rsidR="00560245" w:rsidRPr="007C0F07" w:rsidRDefault="00560245" w:rsidP="00207AF4">
                  <w:pPr>
                    <w:numPr>
                      <w:ilvl w:val="0"/>
                      <w:numId w:val="32"/>
                    </w:numPr>
                    <w:spacing w:after="200"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je podizvajalec dolžan najkasneje z izstavitvijo prvega računa predložiti soglasje, na podlagi katerega naročnik namesto ponudnika poravna podizvajalčevo terjatev do ponudnika, </w:t>
                  </w:r>
                </w:p>
                <w:p w14:paraId="2BD7AD94" w14:textId="77777777" w:rsidR="00560245" w:rsidRPr="007C0F07" w:rsidRDefault="00560245" w:rsidP="00207AF4">
                  <w:pPr>
                    <w:numPr>
                      <w:ilvl w:val="0"/>
                      <w:numId w:val="32"/>
                    </w:numPr>
                    <w:spacing w:after="200"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glavni izvajalec svojemu računu ali situaciji priložiti račun ali situacijo podizvajalca, ki ga je predhodno potrdil.</w:t>
                  </w:r>
                </w:p>
              </w:tc>
            </w:tr>
          </w:tbl>
          <w:p w14:paraId="63CF2DC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Zgolj ob izpolnitvi vseh pogojev iz predhodnega odstavka, je naročnik obvezan izvršiti neposredno plačilo podizvajalcu. </w:t>
            </w:r>
          </w:p>
          <w:p w14:paraId="1E1C8B1B"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Plačila podizvajalcem se izvedejo v rokih in na enak način kot velja za plačila izvajalcu.</w:t>
            </w:r>
          </w:p>
          <w:p w14:paraId="481153C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BC84313"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 xml:space="preserve">Naročnik bo zavrnil vsakega podizvajalca, če zanj obstajajo razlogi za izključitev iz prvega, drugega ali četrtega odstavka 75. člena ZJN-3, razen v primeru iz tretjega odstavka 75. člena ZJN-3, lahko pa zavrne vsakega </w:t>
            </w:r>
            <w:r w:rsidRPr="007C0F07">
              <w:rPr>
                <w:rFonts w:ascii="Arial" w:eastAsia="Aptos" w:hAnsi="Arial" w:cs="Arial"/>
                <w:color w:val="000000"/>
                <w:sz w:val="18"/>
                <w:szCs w:val="18"/>
              </w:rPr>
              <w:lastRenderedPageBreak/>
              <w:t>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CC20FD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A68FA33"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VI. OBVEZNOSTI IZVAJAL</w:t>
      </w:r>
      <w:r w:rsidRPr="00FD1CCA">
        <w:rPr>
          <w:rFonts w:ascii="Arial" w:eastAsia="Aptos" w:hAnsi="Arial" w:cs="Arial"/>
          <w:b/>
          <w:bCs/>
          <w:strike/>
          <w:color w:val="000000"/>
          <w:sz w:val="18"/>
          <w:szCs w:val="18"/>
        </w:rPr>
        <w:t>E</w:t>
      </w:r>
      <w:r w:rsidRPr="007C0F07">
        <w:rPr>
          <w:rFonts w:ascii="Arial" w:eastAsia="Aptos" w:hAnsi="Arial" w:cs="Arial"/>
          <w:b/>
          <w:bCs/>
          <w:color w:val="000000"/>
          <w:sz w:val="18"/>
          <w:szCs w:val="18"/>
        </w:rPr>
        <w:t>CA</w:t>
      </w:r>
    </w:p>
    <w:p w14:paraId="48533CBC"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2</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675B63C8" w14:textId="77777777" w:rsidTr="00207AF4">
        <w:tc>
          <w:tcPr>
            <w:tcW w:w="0" w:type="auto"/>
            <w:tcMar>
              <w:top w:w="0" w:type="auto"/>
              <w:bottom w:w="0" w:type="auto"/>
            </w:tcMar>
          </w:tcPr>
          <w:p w14:paraId="3C4DD9B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8"/>
            </w:tblGrid>
            <w:tr w:rsidR="00560245" w:rsidRPr="007C0F07" w14:paraId="19DA7083" w14:textId="77777777" w:rsidTr="00207AF4">
              <w:tc>
                <w:tcPr>
                  <w:tcW w:w="0" w:type="auto"/>
                  <w:tcMar>
                    <w:top w:w="0" w:type="auto"/>
                    <w:bottom w:w="0" w:type="auto"/>
                  </w:tcMar>
                </w:tcPr>
                <w:p w14:paraId="11A5AD54"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vse dobave in montažo ter zagon opreme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1BF72850"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dobavo in storitve izvedel v pogodbeno določenih rokih;</w:t>
                  </w:r>
                </w:p>
                <w:p w14:paraId="73D252C3"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naročniku po predhodnem pozivu posredoval dodatne informacije o poteku dobave in izvedbe storitev;</w:t>
                  </w:r>
                </w:p>
                <w:p w14:paraId="66BDEA8A"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pravočasno opozoril naročnika na morebitne ovire pri dobavi in izvedbi storitev;</w:t>
                  </w:r>
                </w:p>
                <w:p w14:paraId="1EDB98F6"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pri izvedbi storitve upošteval hišni red naročnika za zunanje izvajalce (objavljen na spletni strani naročnika);</w:t>
                  </w:r>
                </w:p>
                <w:p w14:paraId="6987CD43" w14:textId="77777777" w:rsidR="00560245" w:rsidRPr="007C0F07" w:rsidRDefault="00560245" w:rsidP="00207AF4">
                  <w:pPr>
                    <w:numPr>
                      <w:ilvl w:val="0"/>
                      <w:numId w:val="33"/>
                    </w:numPr>
                    <w:spacing w:after="120"/>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ščitil interese naročnika.</w:t>
                  </w:r>
                </w:p>
              </w:tc>
            </w:tr>
          </w:tbl>
          <w:p w14:paraId="6C1B1E04" w14:textId="77777777" w:rsidR="00560245" w:rsidRPr="007C0F07" w:rsidRDefault="00560245" w:rsidP="00207AF4">
            <w:pPr>
              <w:spacing w:after="200" w:line="276" w:lineRule="auto"/>
              <w:rPr>
                <w:rFonts w:eastAsia="Aptos" w:cs="Times New Roman"/>
              </w:rPr>
            </w:pPr>
          </w:p>
        </w:tc>
      </w:tr>
    </w:tbl>
    <w:p w14:paraId="380FD1E3"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VII. SKRBNIKI POGODBE</w:t>
      </w:r>
    </w:p>
    <w:p w14:paraId="51F3D053"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3</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3FCB4CF4" w14:textId="77777777" w:rsidTr="00207AF4">
        <w:tc>
          <w:tcPr>
            <w:tcW w:w="0" w:type="auto"/>
            <w:tcMar>
              <w:top w:w="0" w:type="auto"/>
              <w:bottom w:w="0" w:type="auto"/>
            </w:tcMar>
          </w:tcPr>
          <w:p w14:paraId="118BD859"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Skrbnik pogodbe s strani naročnika je Barbara Slak Turk</w:t>
            </w:r>
          </w:p>
          <w:p w14:paraId="3CF779CA" w14:textId="77777777" w:rsidR="00560245" w:rsidRPr="002F722D"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 xml:space="preserve">Pooblaščeni predstavnik naročnika za nadzor nad izvajanjem pogodbe: </w:t>
            </w:r>
            <w:r w:rsidRPr="002F722D">
              <w:rPr>
                <w:rFonts w:ascii="Arial" w:eastAsia="Aptos" w:hAnsi="Arial" w:cs="Arial"/>
                <w:color w:val="000000"/>
                <w:sz w:val="18"/>
                <w:szCs w:val="18"/>
              </w:rPr>
              <w:t>__________________.</w:t>
            </w:r>
          </w:p>
          <w:p w14:paraId="7D0821B5"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Pooblaščeni predstavnik naročnika je pooblaščen, da zastopa naročnika v vseh vprašanjih, ki se nanašajo na dobavo, dogovorjeno s to pogodbo.</w:t>
            </w:r>
          </w:p>
          <w:p w14:paraId="3C02091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Pooblaščeni predstavnik izvajalca je _______________</w:t>
            </w:r>
          </w:p>
          <w:p w14:paraId="3523F719"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Pooblaščeni predstavnik izvajalca je pooblaščen, da zastopa izvajalca v vseh vprašanjih, ki se nanašajo dobavo po tej pogodbi.</w:t>
            </w:r>
          </w:p>
        </w:tc>
      </w:tr>
    </w:tbl>
    <w:p w14:paraId="7554026E"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VIII. POGODBENA KAZEN</w:t>
      </w:r>
    </w:p>
    <w:p w14:paraId="32EE3557"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4</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0DF5EBAC" w14:textId="77777777" w:rsidTr="00207AF4">
        <w:tc>
          <w:tcPr>
            <w:tcW w:w="0" w:type="auto"/>
            <w:tcMar>
              <w:top w:w="0" w:type="auto"/>
              <w:bottom w:w="0" w:type="auto"/>
            </w:tcMar>
          </w:tcPr>
          <w:p w14:paraId="77811C59"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lastRenderedPageBreak/>
              <w:t>Če se izvajalec po svoji krivdi pri izvedbi del ne drži dogovorjenih rokov, sme naročnik za vsak dan zamude zahtevati plačilo pogodbene kazni v višini 1 odstotka od vrednosti celotne dobave z DDV, vendar skupaj ne več kot 10% celotne pogodbene vrednosti.</w:t>
            </w:r>
          </w:p>
          <w:p w14:paraId="2F29890E"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Plačilo pogodbene kazni izvajalca ne odvezuje od izpolnitve pogodbenih obveznosti. Pogodbena kazen se obračuna pri plačilu za opravljeno dobavo. </w:t>
            </w:r>
          </w:p>
          <w:p w14:paraId="677BA856"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E5EE5B3"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IX. PREVZEM</w:t>
      </w:r>
    </w:p>
    <w:p w14:paraId="099ED10F"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5</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359D6E44" w14:textId="77777777" w:rsidTr="00207AF4">
        <w:tc>
          <w:tcPr>
            <w:tcW w:w="0" w:type="auto"/>
            <w:tcMar>
              <w:top w:w="0" w:type="auto"/>
              <w:bottom w:w="0" w:type="auto"/>
            </w:tcMar>
          </w:tcPr>
          <w:p w14:paraId="2CC6D57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 uspešni dobavi ter montaži, zagonu ter preizkusu doseganja pogodbeno tehnično – tehnoloških parametrov in funkcionalnega delovanja, kadar je to vključeno v dobavo</w:t>
            </w:r>
            <w:r>
              <w:rPr>
                <w:rFonts w:ascii="Arial" w:eastAsia="Aptos" w:hAnsi="Arial" w:cs="Arial"/>
                <w:color w:val="000000"/>
                <w:sz w:val="18"/>
                <w:szCs w:val="18"/>
              </w:rPr>
              <w:t xml:space="preserve"> ter izvedbo šolanja,</w:t>
            </w:r>
            <w:r w:rsidRPr="007C0F07">
              <w:rPr>
                <w:rFonts w:ascii="Arial" w:eastAsia="Aptos" w:hAnsi="Arial" w:cs="Arial"/>
                <w:color w:val="000000"/>
                <w:sz w:val="18"/>
                <w:szCs w:val="18"/>
              </w:rPr>
              <w:t xml:space="preserve"> izvajalec in naročnik opravita primopredajo opreme ter o tem sestavita pisni zapisnik</w:t>
            </w:r>
            <w:r>
              <w:rPr>
                <w:rFonts w:ascii="Arial" w:eastAsia="Aptos" w:hAnsi="Arial" w:cs="Arial"/>
                <w:color w:val="000000"/>
                <w:sz w:val="18"/>
                <w:szCs w:val="18"/>
              </w:rPr>
              <w:t xml:space="preserve"> s prilogo Izkaznica posameznega krmilnika od 1 – 91.</w:t>
            </w:r>
            <w:r w:rsidRPr="007C0F07">
              <w:rPr>
                <w:rFonts w:ascii="Arial" w:eastAsia="Aptos" w:hAnsi="Arial" w:cs="Arial"/>
                <w:color w:val="000000"/>
                <w:sz w:val="18"/>
                <w:szCs w:val="18"/>
              </w:rPr>
              <w:t>.</w:t>
            </w:r>
          </w:p>
          <w:p w14:paraId="62F6EAE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14:paraId="739BE6D7"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X. ODPRAVA NAPAK IN GARANCIJSKA DOBA</w:t>
      </w:r>
    </w:p>
    <w:p w14:paraId="3EF3B287"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6</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1F8C3F58" w14:textId="77777777" w:rsidTr="00207AF4">
        <w:tc>
          <w:tcPr>
            <w:tcW w:w="0" w:type="auto"/>
            <w:tcMar>
              <w:top w:w="0" w:type="auto"/>
              <w:bottom w:w="0" w:type="auto"/>
            </w:tcMar>
          </w:tcPr>
          <w:p w14:paraId="2614B897" w14:textId="77777777" w:rsidR="00560245" w:rsidRPr="007C0F07" w:rsidRDefault="00560245" w:rsidP="00207AF4">
            <w:pPr>
              <w:spacing w:before="225" w:after="225" w:line="276" w:lineRule="auto"/>
              <w:jc w:val="both"/>
              <w:rPr>
                <w:rFonts w:eastAsia="Aptos" w:cs="Times New Roman"/>
                <w:sz w:val="18"/>
                <w:szCs w:val="18"/>
              </w:rPr>
            </w:pPr>
            <w:r w:rsidRPr="007C0F07">
              <w:rPr>
                <w:rFonts w:ascii="Arial" w:eastAsia="Aptos" w:hAnsi="Arial" w:cs="Arial"/>
                <w:sz w:val="18"/>
                <w:szCs w:val="18"/>
              </w:rPr>
              <w:t xml:space="preserve">Garancijska doba za vso opremo (strojno in programsko) ter postavitev sistema, torej dobro delovanje sistema je  minimalno 12 mesecev.  </w:t>
            </w:r>
          </w:p>
          <w:p w14:paraId="03FA40A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sz w:val="18"/>
                <w:szCs w:val="18"/>
              </w:rPr>
              <w:t>Garancijski roki začnejo teči z dnem uspešne pisne primopredaje sistema.</w:t>
            </w:r>
          </w:p>
          <w:p w14:paraId="328E8781"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sz w:val="18"/>
                <w:szCs w:val="18"/>
              </w:rPr>
              <w:t>Garancija je vezana na normalne pogoje uporabe in primerno ter strokovno vzdrževanje.</w:t>
            </w:r>
          </w:p>
          <w:p w14:paraId="20F134F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sz w:val="18"/>
                <w:szCs w:val="18"/>
              </w:rPr>
              <w:t>Izvajalec je naročniku dolžan ne glede na proces ugotovitve in odprave napake zagotoviti funkcionalnost opreme.</w:t>
            </w:r>
          </w:p>
          <w:p w14:paraId="608A6835" w14:textId="77777777" w:rsidR="00560245" w:rsidRDefault="00560245" w:rsidP="00207AF4">
            <w:pPr>
              <w:spacing w:before="225" w:after="225" w:line="276" w:lineRule="auto"/>
              <w:jc w:val="both"/>
              <w:rPr>
                <w:rFonts w:ascii="Arial" w:eastAsia="Aptos" w:hAnsi="Arial" w:cs="Arial"/>
                <w:sz w:val="18"/>
                <w:szCs w:val="18"/>
              </w:rPr>
            </w:pPr>
            <w:r w:rsidRPr="007C0F07">
              <w:rPr>
                <w:rFonts w:ascii="Arial" w:eastAsia="Aptos" w:hAnsi="Arial" w:cs="Arial"/>
                <w:sz w:val="18"/>
                <w:szCs w:val="18"/>
              </w:rPr>
              <w:t>Če je napaka bistvena in vpliva na rabo ter je povzročena po krivdi izvajalca ali njegovih podizvajalcev, je izvajalec dolžan naročniku nadomestiti vso nastalo škodo.</w:t>
            </w:r>
          </w:p>
          <w:p w14:paraId="38CCB017" w14:textId="77777777" w:rsidR="00560245" w:rsidRPr="007C0F07" w:rsidRDefault="00560245" w:rsidP="00207AF4">
            <w:pPr>
              <w:spacing w:before="225" w:after="225" w:line="276" w:lineRule="auto"/>
              <w:jc w:val="both"/>
              <w:rPr>
                <w:rFonts w:eastAsia="Aptos" w:cs="Times New Roman"/>
              </w:rPr>
            </w:pPr>
          </w:p>
        </w:tc>
      </w:tr>
    </w:tbl>
    <w:p w14:paraId="6266D667"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7</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00CF269F" w14:textId="77777777" w:rsidTr="00207AF4">
        <w:tc>
          <w:tcPr>
            <w:tcW w:w="0" w:type="auto"/>
            <w:tcMar>
              <w:top w:w="0" w:type="auto"/>
              <w:bottom w:w="0" w:type="auto"/>
            </w:tcMar>
          </w:tcPr>
          <w:p w14:paraId="1E3C198B" w14:textId="77777777" w:rsidR="00560245" w:rsidRPr="007C0F07"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Za vse dobavljeno opremo in blago ter izvedene storitve je izvajalec v okviru garancijske dobe v okviru te pogodbe dolžan izvesti odpravo napak v sklopu pogodbene cene.</w:t>
            </w:r>
          </w:p>
          <w:p w14:paraId="02ACA119" w14:textId="77777777" w:rsidR="00560245" w:rsidRPr="007C0F07" w:rsidRDefault="00560245" w:rsidP="00207AF4">
            <w:pPr>
              <w:spacing w:before="225" w:after="225" w:line="276" w:lineRule="auto"/>
              <w:jc w:val="both"/>
              <w:rPr>
                <w:rFonts w:ascii="Arial" w:eastAsia="Aptos" w:hAnsi="Arial" w:cs="Arial"/>
                <w:sz w:val="18"/>
                <w:szCs w:val="18"/>
              </w:rPr>
            </w:pPr>
            <w:r w:rsidRPr="002F1983">
              <w:rPr>
                <w:rFonts w:ascii="Arial" w:eastAsia="Aptos" w:hAnsi="Arial" w:cs="Arial"/>
                <w:color w:val="000000"/>
                <w:sz w:val="18"/>
                <w:szCs w:val="18"/>
              </w:rPr>
              <w:t>V času garancijskega roka je izvajalec dolžan izvajati vzdrževanje pod enakimi pogoji kot izhajajo iz Tehničnih zahtev naročnika za vzdrževanje po izteku garancijskega roka, le da je vzdrževanje v tem času za naročnika brezplačno.</w:t>
            </w:r>
            <w:r w:rsidRPr="007C0F07">
              <w:rPr>
                <w:rFonts w:ascii="Arial" w:eastAsia="Aptos" w:hAnsi="Arial" w:cs="Arial"/>
                <w:color w:val="000000"/>
                <w:sz w:val="18"/>
                <w:szCs w:val="18"/>
              </w:rPr>
              <w:t xml:space="preserve">  </w:t>
            </w:r>
          </w:p>
          <w:p w14:paraId="33ACE70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 xml:space="preserve">Če izvajalec v dogovorjenem roku ne odpravi napake in se z naročnikom ne dogovori za nov rok odprave, bo naročnik odpravo napake poveril drugemu izvajalcu na stroške izvajalca iz te pogodbe (kot dober strokovnjak) ali naročil nadomestno dobavo. Naročnik si v tem primeru zaračuna v breme izvajalca 3 % pribitek na celotno </w:t>
            </w:r>
            <w:r w:rsidRPr="007C0F07">
              <w:rPr>
                <w:rFonts w:ascii="Arial" w:eastAsia="Aptos" w:hAnsi="Arial" w:cs="Arial"/>
                <w:color w:val="000000"/>
                <w:sz w:val="18"/>
                <w:szCs w:val="18"/>
              </w:rPr>
              <w:lastRenderedPageBreak/>
              <w:t>vrednost dobave za kritje svojih manipulativnih stroškov. V kolikor izvajalec stroškov odprave napake ne bo pokril, lahko naročnik za plačilo stroškov unovči garancijo za odpravo napak v garancijskem roku.</w:t>
            </w:r>
          </w:p>
          <w:p w14:paraId="0B27615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 zamenjane dele v garancijski dobi prične teči nov garancijski rok z dnem zamenjave.</w:t>
            </w:r>
          </w:p>
        </w:tc>
      </w:tr>
    </w:tbl>
    <w:p w14:paraId="26096294"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1</w:t>
      </w:r>
      <w:r>
        <w:rPr>
          <w:rFonts w:ascii="Arial" w:eastAsia="Aptos" w:hAnsi="Arial" w:cs="Arial"/>
          <w:b/>
          <w:bCs/>
          <w:color w:val="000000"/>
          <w:sz w:val="18"/>
          <w:szCs w:val="18"/>
        </w:rPr>
        <w:t>8</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181"/>
      </w:tblGrid>
      <w:tr w:rsidR="00560245" w:rsidRPr="007C0F07" w14:paraId="0D8F2ED0" w14:textId="77777777" w:rsidTr="00207AF4">
        <w:tc>
          <w:tcPr>
            <w:tcW w:w="0" w:type="auto"/>
            <w:tcMar>
              <w:top w:w="0" w:type="auto"/>
              <w:bottom w:w="0" w:type="auto"/>
            </w:tcMar>
          </w:tcPr>
          <w:p w14:paraId="51177FD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mora zagotavljati rezervne dele še najmanj 10 let po poteku garancijske dobe.</w:t>
            </w:r>
          </w:p>
        </w:tc>
      </w:tr>
    </w:tbl>
    <w:p w14:paraId="49038E12" w14:textId="77777777" w:rsidR="00560245" w:rsidRPr="007C0F07" w:rsidRDefault="00560245" w:rsidP="00560245">
      <w:pPr>
        <w:spacing w:after="0" w:line="240" w:lineRule="auto"/>
        <w:jc w:val="center"/>
        <w:rPr>
          <w:rFonts w:eastAsia="Aptos" w:cs="Times New Roman"/>
        </w:rPr>
      </w:pPr>
      <w:r>
        <w:rPr>
          <w:rFonts w:ascii="Arial" w:eastAsia="Aptos" w:hAnsi="Arial" w:cs="Arial"/>
          <w:b/>
          <w:bCs/>
          <w:color w:val="000000"/>
          <w:sz w:val="18"/>
          <w:szCs w:val="18"/>
        </w:rPr>
        <w:t>19</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560245" w:rsidRPr="007C0F07" w14:paraId="238E7BE5" w14:textId="77777777" w:rsidTr="00207AF4">
        <w:tc>
          <w:tcPr>
            <w:tcW w:w="0" w:type="auto"/>
            <w:tcMar>
              <w:top w:w="0" w:type="auto"/>
              <w:bottom w:w="0" w:type="auto"/>
            </w:tcMar>
          </w:tcPr>
          <w:p w14:paraId="286E1E55"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Morebitne skrite napake se obravnavajo v skladu z določili zakona, ki ureja obligacijska razmerja.</w:t>
            </w:r>
          </w:p>
        </w:tc>
      </w:tr>
    </w:tbl>
    <w:p w14:paraId="2C33D1F1"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0</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1882473E" w14:textId="77777777" w:rsidTr="00207AF4">
        <w:tc>
          <w:tcPr>
            <w:tcW w:w="0" w:type="auto"/>
            <w:tcMar>
              <w:top w:w="0" w:type="auto"/>
              <w:bottom w:w="0" w:type="auto"/>
            </w:tcMar>
          </w:tcPr>
          <w:p w14:paraId="5B09C48B"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ZAVAROVANJE ZA DOBRO IZVEDBO</w:t>
            </w:r>
          </w:p>
          <w:p w14:paraId="20C5F8F7" w14:textId="77777777" w:rsidR="00560245" w:rsidRPr="007C0F07" w:rsidRDefault="00560245" w:rsidP="00207AF4">
            <w:pPr>
              <w:numPr>
                <w:ilvl w:val="0"/>
                <w:numId w:val="37"/>
              </w:numPr>
              <w:spacing w:before="225" w:after="225" w:line="276" w:lineRule="auto"/>
              <w:contextualSpacing/>
              <w:jc w:val="both"/>
              <w:rPr>
                <w:rFonts w:eastAsia="Aptos" w:cs="Times New Roman"/>
              </w:rPr>
            </w:pPr>
            <w:r w:rsidRPr="007C0F07">
              <w:rPr>
                <w:rFonts w:ascii="Arial" w:eastAsia="Aptos" w:hAnsi="Arial" w:cs="Arial"/>
                <w:color w:val="000000"/>
                <w:sz w:val="18"/>
                <w:szCs w:val="18"/>
              </w:rPr>
              <w:t>Instrument zavarovanja: _____________</w:t>
            </w:r>
          </w:p>
          <w:p w14:paraId="65ECE7DB" w14:textId="77777777" w:rsidR="00560245" w:rsidRPr="007C0F07" w:rsidRDefault="00560245" w:rsidP="00207AF4">
            <w:pPr>
              <w:numPr>
                <w:ilvl w:val="0"/>
                <w:numId w:val="37"/>
              </w:numPr>
              <w:spacing w:before="225" w:after="225" w:line="276" w:lineRule="auto"/>
              <w:contextualSpacing/>
              <w:jc w:val="both"/>
              <w:rPr>
                <w:rFonts w:eastAsia="Aptos" w:cs="Times New Roman"/>
              </w:rPr>
            </w:pPr>
            <w:r w:rsidRPr="007C0F07">
              <w:rPr>
                <w:rFonts w:ascii="Arial" w:eastAsia="Aptos" w:hAnsi="Arial" w:cs="Arial"/>
                <w:color w:val="000000"/>
                <w:sz w:val="18"/>
                <w:szCs w:val="18"/>
              </w:rPr>
              <w:t>Višina zavarovanja: _____________</w:t>
            </w:r>
          </w:p>
          <w:p w14:paraId="4C87AB61" w14:textId="77777777" w:rsidR="00560245" w:rsidRPr="007C0F07" w:rsidRDefault="00560245" w:rsidP="00207AF4">
            <w:pPr>
              <w:numPr>
                <w:ilvl w:val="0"/>
                <w:numId w:val="37"/>
              </w:numPr>
              <w:contextualSpacing/>
              <w:jc w:val="both"/>
              <w:rPr>
                <w:rFonts w:eastAsia="Aptos" w:cs="Times New Roman"/>
              </w:rPr>
            </w:pPr>
            <w:r w:rsidRPr="007C0F07">
              <w:rPr>
                <w:rFonts w:ascii="Arial" w:eastAsia="Aptos" w:hAnsi="Arial" w:cs="Arial"/>
                <w:color w:val="000000"/>
                <w:sz w:val="18"/>
                <w:szCs w:val="18"/>
              </w:rPr>
              <w:t>Čas veljavnosti: _____________</w:t>
            </w:r>
          </w:p>
          <w:p w14:paraId="0BC67485" w14:textId="77777777" w:rsidR="00560245" w:rsidRDefault="00560245" w:rsidP="00207AF4">
            <w:pPr>
              <w:jc w:val="both"/>
              <w:rPr>
                <w:rFonts w:ascii="Arial" w:eastAsia="Aptos" w:hAnsi="Arial" w:cs="Arial"/>
                <w:color w:val="000000"/>
                <w:sz w:val="18"/>
                <w:szCs w:val="18"/>
              </w:rPr>
            </w:pPr>
          </w:p>
          <w:p w14:paraId="5770C258"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1BDC945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7834B149"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 xml:space="preserve">V primeru prekoračitve pogodbenega roka je dolžan izvajalec podaljšati veljavnost </w:t>
            </w:r>
            <w:r>
              <w:rPr>
                <w:rFonts w:ascii="Arial" w:eastAsia="Aptos" w:hAnsi="Arial" w:cs="Arial"/>
                <w:color w:val="000000"/>
                <w:sz w:val="18"/>
                <w:szCs w:val="18"/>
              </w:rPr>
              <w:t>zavarovanja</w:t>
            </w:r>
            <w:r w:rsidRPr="007C0F07">
              <w:rPr>
                <w:rFonts w:ascii="Arial" w:eastAsia="Aptos" w:hAnsi="Arial" w:cs="Arial"/>
                <w:color w:val="000000"/>
                <w:sz w:val="18"/>
                <w:szCs w:val="18"/>
              </w:rPr>
              <w:t xml:space="preserve"> v skladu z novim dogovorjenim rokom v dodatku k tej pogodbi. V primeru, da izvajalec ne podaljša veljavnosti vsaj 7 dni pred iztekom veljavnosti obstoječ</w:t>
            </w:r>
            <w:r>
              <w:rPr>
                <w:rFonts w:ascii="Arial" w:eastAsia="Aptos" w:hAnsi="Arial" w:cs="Arial"/>
                <w:color w:val="000000"/>
                <w:sz w:val="18"/>
                <w:szCs w:val="18"/>
              </w:rPr>
              <w:t>ega zavarovanja</w:t>
            </w:r>
            <w:r w:rsidRPr="007C0F07">
              <w:rPr>
                <w:rFonts w:ascii="Arial" w:eastAsia="Aptos" w:hAnsi="Arial" w:cs="Arial"/>
                <w:color w:val="000000"/>
                <w:sz w:val="18"/>
                <w:szCs w:val="18"/>
              </w:rPr>
              <w:t>, lahko naročnik unovči obstoječ</w:t>
            </w:r>
            <w:r>
              <w:rPr>
                <w:rFonts w:ascii="Arial" w:eastAsia="Aptos" w:hAnsi="Arial" w:cs="Arial"/>
                <w:color w:val="000000"/>
                <w:sz w:val="18"/>
                <w:szCs w:val="18"/>
              </w:rPr>
              <w:t>e</w:t>
            </w:r>
            <w:r w:rsidRPr="007C0F07">
              <w:rPr>
                <w:rFonts w:ascii="Arial" w:eastAsia="Aptos" w:hAnsi="Arial" w:cs="Arial"/>
                <w:color w:val="000000"/>
                <w:sz w:val="18"/>
                <w:szCs w:val="18"/>
              </w:rPr>
              <w:t xml:space="preserve"> </w:t>
            </w:r>
            <w:r>
              <w:rPr>
                <w:rFonts w:ascii="Arial" w:eastAsia="Aptos" w:hAnsi="Arial" w:cs="Arial"/>
                <w:color w:val="000000"/>
                <w:sz w:val="18"/>
                <w:szCs w:val="18"/>
              </w:rPr>
              <w:t>zavarovanje</w:t>
            </w:r>
            <w:r w:rsidRPr="007C0F07">
              <w:rPr>
                <w:rFonts w:ascii="Arial" w:eastAsia="Aptos" w:hAnsi="Arial" w:cs="Arial"/>
                <w:color w:val="000000"/>
                <w:sz w:val="18"/>
                <w:szCs w:val="18"/>
              </w:rPr>
              <w:t xml:space="preserve"> za dobro in pravočasno izvedbo pogodbenih obveznosti.</w:t>
            </w:r>
          </w:p>
        </w:tc>
      </w:tr>
    </w:tbl>
    <w:p w14:paraId="58F3C39A"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1</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17D66BDB" w14:textId="77777777" w:rsidTr="00207AF4">
        <w:tc>
          <w:tcPr>
            <w:tcW w:w="0" w:type="auto"/>
            <w:tcMar>
              <w:top w:w="0" w:type="auto"/>
              <w:bottom w:w="0" w:type="auto"/>
            </w:tcMar>
          </w:tcPr>
          <w:p w14:paraId="1AA3DFF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ZAVAROVANJE ZA ODPRAVO NAPAK V ČASU GARANCIJSKEGA ROKA</w:t>
            </w:r>
          </w:p>
          <w:p w14:paraId="1BD495C0" w14:textId="77777777" w:rsidR="00560245" w:rsidRPr="007C0F07" w:rsidRDefault="00560245" w:rsidP="00207AF4">
            <w:pPr>
              <w:numPr>
                <w:ilvl w:val="0"/>
                <w:numId w:val="38"/>
              </w:numPr>
              <w:spacing w:before="225" w:after="225" w:line="276" w:lineRule="auto"/>
              <w:contextualSpacing/>
              <w:jc w:val="both"/>
              <w:rPr>
                <w:rFonts w:eastAsia="Aptos" w:cs="Times New Roman"/>
              </w:rPr>
            </w:pPr>
            <w:r w:rsidRPr="007C0F07">
              <w:rPr>
                <w:rFonts w:ascii="Arial" w:eastAsia="Aptos" w:hAnsi="Arial" w:cs="Arial"/>
                <w:color w:val="000000"/>
                <w:sz w:val="18"/>
                <w:szCs w:val="18"/>
              </w:rPr>
              <w:t>Instrument zavarovanja: _____________</w:t>
            </w:r>
          </w:p>
          <w:p w14:paraId="45819A00" w14:textId="77777777" w:rsidR="00560245" w:rsidRPr="007C0F07" w:rsidRDefault="00560245" w:rsidP="00207AF4">
            <w:pPr>
              <w:numPr>
                <w:ilvl w:val="0"/>
                <w:numId w:val="38"/>
              </w:numPr>
              <w:spacing w:before="225" w:after="225" w:line="276" w:lineRule="auto"/>
              <w:contextualSpacing/>
              <w:jc w:val="both"/>
              <w:rPr>
                <w:rFonts w:eastAsia="Aptos" w:cs="Times New Roman"/>
              </w:rPr>
            </w:pPr>
            <w:r w:rsidRPr="007C0F07">
              <w:rPr>
                <w:rFonts w:ascii="Arial" w:eastAsia="Aptos" w:hAnsi="Arial" w:cs="Arial"/>
                <w:color w:val="000000"/>
                <w:sz w:val="18"/>
                <w:szCs w:val="18"/>
              </w:rPr>
              <w:t>Višina zavarovanja: _____________</w:t>
            </w:r>
          </w:p>
          <w:p w14:paraId="17FDD522" w14:textId="77777777" w:rsidR="00560245" w:rsidRPr="007C0F07" w:rsidRDefault="00560245" w:rsidP="00207AF4">
            <w:pPr>
              <w:numPr>
                <w:ilvl w:val="0"/>
                <w:numId w:val="38"/>
              </w:numPr>
              <w:spacing w:before="225" w:after="225" w:line="276" w:lineRule="auto"/>
              <w:contextualSpacing/>
              <w:jc w:val="both"/>
              <w:rPr>
                <w:rFonts w:eastAsia="Aptos" w:cs="Times New Roman"/>
              </w:rPr>
            </w:pPr>
            <w:r w:rsidRPr="007C0F07">
              <w:rPr>
                <w:rFonts w:ascii="Arial" w:eastAsia="Aptos" w:hAnsi="Arial" w:cs="Arial"/>
                <w:color w:val="000000"/>
                <w:sz w:val="18"/>
                <w:szCs w:val="18"/>
              </w:rPr>
              <w:t>Čas veljavnosti: _____________</w:t>
            </w:r>
          </w:p>
          <w:p w14:paraId="7FE638BD" w14:textId="77777777" w:rsidR="00560245" w:rsidRDefault="00560245" w:rsidP="00207AF4">
            <w:pPr>
              <w:spacing w:before="225" w:after="225" w:line="276" w:lineRule="auto"/>
              <w:jc w:val="both"/>
              <w:rPr>
                <w:rFonts w:ascii="Arial" w:eastAsia="Aptos" w:hAnsi="Arial" w:cs="Arial"/>
                <w:color w:val="000000"/>
                <w:sz w:val="18"/>
                <w:szCs w:val="18"/>
              </w:rPr>
            </w:pPr>
          </w:p>
          <w:p w14:paraId="3E1B9E2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 xml:space="preserve">Izvajalec je dolžan ob primopredaji izvedenih del predložiti zavarovanje za odpravo napak v garancijskem roku, sicer se bo štelo, da javno naročilo ni uspešno izvedeno, naročnik pa lahko unovči </w:t>
            </w:r>
            <w:r>
              <w:rPr>
                <w:rFonts w:ascii="Arial" w:eastAsia="Aptos" w:hAnsi="Arial" w:cs="Arial"/>
                <w:color w:val="000000"/>
                <w:sz w:val="18"/>
                <w:szCs w:val="18"/>
              </w:rPr>
              <w:t>zavarovanje</w:t>
            </w:r>
            <w:r w:rsidRPr="007C0F07">
              <w:rPr>
                <w:rFonts w:ascii="Arial" w:eastAsia="Aptos" w:hAnsi="Arial" w:cs="Arial"/>
                <w:color w:val="000000"/>
                <w:sz w:val="18"/>
                <w:szCs w:val="18"/>
              </w:rPr>
              <w:t xml:space="preserve"> za dobro izvedbo pogodbenih obveznosti.</w:t>
            </w:r>
          </w:p>
          <w:p w14:paraId="448E080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7F46157" w14:textId="77777777" w:rsidR="00560245" w:rsidRDefault="00560245" w:rsidP="00560245">
      <w:pPr>
        <w:spacing w:before="225" w:after="225" w:line="240" w:lineRule="auto"/>
        <w:jc w:val="both"/>
        <w:rPr>
          <w:rFonts w:ascii="Arial" w:eastAsia="Aptos" w:hAnsi="Arial" w:cs="Arial"/>
          <w:b/>
          <w:bCs/>
          <w:color w:val="000000"/>
          <w:sz w:val="18"/>
          <w:szCs w:val="18"/>
        </w:rPr>
      </w:pPr>
      <w:r w:rsidRPr="007C0F07">
        <w:rPr>
          <w:rFonts w:ascii="Arial" w:eastAsia="Aptos" w:hAnsi="Arial" w:cs="Arial"/>
          <w:b/>
          <w:bCs/>
          <w:color w:val="000000"/>
          <w:sz w:val="18"/>
          <w:szCs w:val="18"/>
        </w:rPr>
        <w:t>XI. ODSTOP OD POGODBE</w:t>
      </w:r>
    </w:p>
    <w:p w14:paraId="1547039A" w14:textId="77777777" w:rsidR="00560245" w:rsidRPr="007C0F07" w:rsidRDefault="00560245" w:rsidP="00560245">
      <w:pPr>
        <w:spacing w:before="225" w:after="225" w:line="240" w:lineRule="auto"/>
        <w:jc w:val="both"/>
        <w:rPr>
          <w:rFonts w:eastAsia="Aptos" w:cs="Times New Roman"/>
        </w:rPr>
      </w:pPr>
    </w:p>
    <w:p w14:paraId="6061D8E0"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2</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42AC5D8E" w14:textId="77777777" w:rsidTr="00207AF4">
        <w:tc>
          <w:tcPr>
            <w:tcW w:w="0" w:type="auto"/>
            <w:tcMar>
              <w:top w:w="0" w:type="auto"/>
              <w:bottom w:w="0" w:type="auto"/>
            </w:tcMar>
          </w:tcPr>
          <w:p w14:paraId="24C9F07A"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21B4FC2"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560245" w:rsidRPr="007C0F07" w14:paraId="00C2C926" w14:textId="77777777" w:rsidTr="00207AF4">
              <w:tc>
                <w:tcPr>
                  <w:tcW w:w="0" w:type="auto"/>
                  <w:tcMar>
                    <w:top w:w="0" w:type="auto"/>
                    <w:bottom w:w="0" w:type="auto"/>
                  </w:tcMar>
                </w:tcPr>
                <w:p w14:paraId="1CCFC4B5" w14:textId="77777777" w:rsidR="00560245" w:rsidRPr="007C0F07" w:rsidRDefault="00560245" w:rsidP="00207AF4">
                  <w:pPr>
                    <w:numPr>
                      <w:ilvl w:val="0"/>
                      <w:numId w:val="34"/>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pride izvajalec v takšno finančno situacijo, ki bi mu onemogočila izvedbo pogodbenih obveznosti;</w:t>
                  </w:r>
                </w:p>
                <w:p w14:paraId="69BA17B6" w14:textId="77777777" w:rsidR="00560245" w:rsidRPr="007C0F07" w:rsidRDefault="00560245" w:rsidP="00207AF4">
                  <w:pPr>
                    <w:numPr>
                      <w:ilvl w:val="0"/>
                      <w:numId w:val="34"/>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izvajalec po svoji krivdi v roku 14 dni od veljavnosti pogodbe in uvedbe v delo ne prične z delom;</w:t>
                  </w:r>
                </w:p>
                <w:p w14:paraId="232C97A8" w14:textId="77777777" w:rsidR="00560245" w:rsidRPr="007C0F07" w:rsidRDefault="00560245" w:rsidP="00207AF4">
                  <w:pPr>
                    <w:numPr>
                      <w:ilvl w:val="0"/>
                      <w:numId w:val="34"/>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BAB645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560245" w:rsidRPr="007C0F07" w14:paraId="687BDEBF" w14:textId="77777777" w:rsidTr="00207AF4">
              <w:tc>
                <w:tcPr>
                  <w:tcW w:w="0" w:type="auto"/>
                  <w:tcMar>
                    <w:top w:w="0" w:type="auto"/>
                    <w:bottom w:w="0" w:type="auto"/>
                  </w:tcMar>
                </w:tcPr>
                <w:p w14:paraId="0936080D" w14:textId="77777777" w:rsidR="00560245" w:rsidRPr="007C0F07" w:rsidRDefault="00560245" w:rsidP="00207AF4">
                  <w:pPr>
                    <w:numPr>
                      <w:ilvl w:val="0"/>
                      <w:numId w:val="35"/>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javno naročilo je bilo bistveno spremenjeno, kar terja nov postopek javnega naročanja;</w:t>
                  </w:r>
                </w:p>
                <w:p w14:paraId="78DF8581" w14:textId="77777777" w:rsidR="00560245" w:rsidRPr="007C0F07" w:rsidRDefault="00560245" w:rsidP="00207AF4">
                  <w:pPr>
                    <w:numPr>
                      <w:ilvl w:val="0"/>
                      <w:numId w:val="35"/>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2119B34" w14:textId="77777777" w:rsidR="00560245" w:rsidRPr="007C0F07" w:rsidRDefault="00560245" w:rsidP="00207AF4">
                  <w:pPr>
                    <w:numPr>
                      <w:ilvl w:val="0"/>
                      <w:numId w:val="35"/>
                    </w:numPr>
                    <w:ind w:left="714" w:hanging="357"/>
                    <w:jc w:val="both"/>
                    <w:rPr>
                      <w:rFonts w:ascii="Arial" w:eastAsia="Aptos" w:hAnsi="Arial" w:cs="Arial"/>
                      <w:color w:val="000000"/>
                      <w:sz w:val="18"/>
                      <w:szCs w:val="18"/>
                    </w:rPr>
                  </w:pPr>
                  <w:r w:rsidRPr="007C0F07">
                    <w:rPr>
                      <w:rFonts w:ascii="Arial" w:eastAsia="Aptos" w:hAnsi="Arial" w:cs="Arial"/>
                      <w:color w:val="000000"/>
                      <w:sz w:val="18"/>
                      <w:szCs w:val="18"/>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731D42D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Odstop od pogodbe učinkuje z dnem, ko izvajalec prejme pisno izjavo naročnika o odstopu.</w:t>
            </w:r>
          </w:p>
          <w:p w14:paraId="44992850"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Naročnik bo istočasno z odstopom od pogodbe pričel s postopki za unovčenje zavarovanja za dobro izvedbo pogodbenih obveznosti.</w:t>
            </w:r>
          </w:p>
        </w:tc>
      </w:tr>
    </w:tbl>
    <w:p w14:paraId="698DD7EA"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XII. SOCIALNA KLAVZULA IN RAZVEZNI POGOJ</w:t>
      </w:r>
    </w:p>
    <w:p w14:paraId="01A12938"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3</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780AB622" w14:textId="77777777" w:rsidTr="00207AF4">
        <w:tc>
          <w:tcPr>
            <w:tcW w:w="0" w:type="auto"/>
            <w:tcMar>
              <w:top w:w="0" w:type="auto"/>
              <w:bottom w:w="0" w:type="auto"/>
            </w:tcMar>
          </w:tcPr>
          <w:p w14:paraId="1EB6EA77"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A4D95A5"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D72CC0C"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4DFA2505" w14:textId="77777777" w:rsidR="00560245" w:rsidRDefault="00560245" w:rsidP="00560245">
      <w:pPr>
        <w:spacing w:before="225" w:after="225" w:line="240" w:lineRule="auto"/>
        <w:jc w:val="both"/>
        <w:rPr>
          <w:rFonts w:ascii="Arial" w:eastAsia="Aptos" w:hAnsi="Arial" w:cs="Arial"/>
          <w:b/>
          <w:bCs/>
          <w:color w:val="000000"/>
          <w:sz w:val="18"/>
          <w:szCs w:val="18"/>
        </w:rPr>
      </w:pPr>
      <w:r w:rsidRPr="007C0F07">
        <w:rPr>
          <w:rFonts w:ascii="Arial" w:eastAsia="Aptos" w:hAnsi="Arial" w:cs="Arial"/>
          <w:b/>
          <w:bCs/>
          <w:color w:val="000000"/>
          <w:sz w:val="18"/>
          <w:szCs w:val="18"/>
        </w:rPr>
        <w:t>XIII. REVIZIJSKA SLED</w:t>
      </w:r>
    </w:p>
    <w:p w14:paraId="106B1599" w14:textId="77777777" w:rsidR="00560245" w:rsidRPr="007C0F07" w:rsidRDefault="00560245" w:rsidP="00560245">
      <w:pPr>
        <w:spacing w:before="225" w:after="225" w:line="240" w:lineRule="auto"/>
        <w:jc w:val="both"/>
        <w:rPr>
          <w:rFonts w:eastAsia="Aptos" w:cs="Times New Roman"/>
        </w:rPr>
      </w:pPr>
    </w:p>
    <w:p w14:paraId="77284DD2"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lastRenderedPageBreak/>
        <w:t>2</w:t>
      </w:r>
      <w:r>
        <w:rPr>
          <w:rFonts w:ascii="Arial" w:eastAsia="Aptos" w:hAnsi="Arial" w:cs="Arial"/>
          <w:b/>
          <w:bCs/>
          <w:color w:val="000000"/>
          <w:sz w:val="18"/>
          <w:szCs w:val="18"/>
        </w:rPr>
        <w:t>4</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4486F89F" w14:textId="77777777" w:rsidTr="00207AF4">
        <w:tc>
          <w:tcPr>
            <w:tcW w:w="0" w:type="auto"/>
            <w:tcMar>
              <w:top w:w="0" w:type="auto"/>
              <w:bottom w:w="0" w:type="auto"/>
            </w:tcMar>
          </w:tcPr>
          <w:p w14:paraId="603E56D1"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Vsa dokumentacija, povezana z izvedbo projekta, mora biti hranjena na način, da zagotavlja revizijsko sled dobave blaga.</w:t>
            </w:r>
          </w:p>
          <w:p w14:paraId="52956E8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49BF4D99"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B10C4C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D597967" w14:textId="77777777" w:rsidR="00560245" w:rsidRPr="007C0F07"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p w14:paraId="4C935B54" w14:textId="77777777" w:rsidR="00560245" w:rsidRPr="007C0F07" w:rsidRDefault="00560245" w:rsidP="00207AF4">
            <w:pPr>
              <w:spacing w:before="225" w:after="225" w:line="276" w:lineRule="auto"/>
              <w:jc w:val="both"/>
              <w:rPr>
                <w:rFonts w:ascii="Arial" w:eastAsia="Aptos" w:hAnsi="Arial" w:cs="Arial"/>
                <w:b/>
                <w:bCs/>
                <w:color w:val="000000"/>
                <w:sz w:val="18"/>
                <w:szCs w:val="18"/>
              </w:rPr>
            </w:pPr>
            <w:r w:rsidRPr="007C0F07">
              <w:rPr>
                <w:rFonts w:ascii="Arial" w:eastAsia="Aptos" w:hAnsi="Arial" w:cs="Arial"/>
                <w:b/>
                <w:bCs/>
                <w:color w:val="000000"/>
                <w:sz w:val="18"/>
                <w:szCs w:val="18"/>
              </w:rPr>
              <w:t>XIV. POSLOVNA SKRIVNOST IN VARSTVO OSEBNIH PODATKOV</w:t>
            </w:r>
          </w:p>
          <w:p w14:paraId="4C238978" w14:textId="77777777" w:rsidR="00560245" w:rsidRPr="007C0F07" w:rsidRDefault="00560245" w:rsidP="00207AF4">
            <w:pPr>
              <w:spacing w:after="200" w:line="276"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5</w:t>
            </w:r>
            <w:r w:rsidRPr="007C0F07">
              <w:rPr>
                <w:rFonts w:ascii="Arial" w:eastAsia="Aptos" w:hAnsi="Arial" w:cs="Arial"/>
                <w:b/>
                <w:bCs/>
                <w:color w:val="000000"/>
                <w:sz w:val="18"/>
                <w:szCs w:val="18"/>
              </w:rPr>
              <w:t>. člen</w:t>
            </w:r>
          </w:p>
          <w:p w14:paraId="0A5DA646" w14:textId="77777777" w:rsidR="00560245" w:rsidRPr="007C0F07"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5C09190" w14:textId="77777777" w:rsidR="00560245" w:rsidRPr="007C0F07"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079D1BC1" w14:textId="77777777" w:rsidR="00560245" w:rsidRDefault="00560245" w:rsidP="00207AF4">
            <w:pPr>
              <w:spacing w:before="225" w:after="225" w:line="276" w:lineRule="auto"/>
              <w:jc w:val="both"/>
              <w:rPr>
                <w:rFonts w:ascii="Arial" w:eastAsia="Aptos" w:hAnsi="Arial" w:cs="Arial"/>
                <w:b/>
                <w:bCs/>
                <w:color w:val="000000"/>
                <w:sz w:val="18"/>
                <w:szCs w:val="18"/>
              </w:rPr>
            </w:pPr>
            <w:r w:rsidRPr="007C0F07">
              <w:rPr>
                <w:rFonts w:ascii="Arial" w:eastAsia="Aptos"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w:t>
            </w:r>
            <w:r>
              <w:rPr>
                <w:rFonts w:ascii="Arial" w:eastAsia="Aptos" w:hAnsi="Arial" w:cs="Arial"/>
                <w:color w:val="000000"/>
                <w:sz w:val="18"/>
                <w:szCs w:val="18"/>
              </w:rPr>
              <w:t>sta</w:t>
            </w:r>
            <w:r w:rsidRPr="007C0F07">
              <w:rPr>
                <w:rFonts w:ascii="Arial" w:eastAsia="Aptos" w:hAnsi="Arial" w:cs="Arial"/>
                <w:color w:val="000000"/>
                <w:sz w:val="18"/>
                <w:szCs w:val="18"/>
              </w:rPr>
              <w:t xml:space="preserve"> z osebnimi podatki seznanili pri neposrednem opravljanju storitev, pri nadzoru izvajanja določil te pogodbe, preko pisne dokumentacije ali na kakršenkoli drug način. Pogodbeni stranki se dogovorita, da se za podrobnejšo ureditev varstva </w:t>
            </w:r>
            <w:r w:rsidRPr="00914B78">
              <w:rPr>
                <w:rFonts w:ascii="Arial" w:eastAsia="Aptos" w:hAnsi="Arial" w:cs="Arial"/>
                <w:color w:val="000000"/>
                <w:sz w:val="18"/>
                <w:szCs w:val="18"/>
              </w:rPr>
              <w:t>osebnih podatkov lahko sklene posebna pogodba</w:t>
            </w:r>
            <w:r w:rsidRPr="00914B78">
              <w:rPr>
                <w:rFonts w:ascii="Arial" w:eastAsia="Aptos" w:hAnsi="Arial" w:cs="Arial"/>
                <w:b/>
                <w:bCs/>
                <w:color w:val="000000"/>
                <w:sz w:val="18"/>
                <w:szCs w:val="18"/>
              </w:rPr>
              <w:t>.</w:t>
            </w:r>
          </w:p>
          <w:p w14:paraId="313E77CE" w14:textId="77777777" w:rsidR="00560245" w:rsidRPr="00914B78" w:rsidRDefault="00560245" w:rsidP="00207AF4">
            <w:pPr>
              <w:jc w:val="both"/>
              <w:rPr>
                <w:rFonts w:ascii="Arial" w:eastAsia="Times New Roman" w:hAnsi="Arial" w:cs="Arial"/>
                <w:bCs/>
                <w:iCs/>
                <w:sz w:val="18"/>
                <w:szCs w:val="18"/>
                <w:lang w:eastAsia="sl-SI"/>
              </w:rPr>
            </w:pPr>
            <w:r>
              <w:rPr>
                <w:rFonts w:ascii="Arial" w:eastAsia="Times New Roman" w:hAnsi="Arial" w:cs="Arial"/>
                <w:bCs/>
                <w:iCs/>
                <w:sz w:val="18"/>
                <w:szCs w:val="18"/>
                <w:lang w:val="pt-BR" w:eastAsia="ar-SA"/>
              </w:rPr>
              <w:t xml:space="preserve">Izvajalcu </w:t>
            </w:r>
            <w:r w:rsidRPr="00310D66">
              <w:rPr>
                <w:rFonts w:ascii="Arial" w:eastAsia="Times New Roman" w:hAnsi="Arial" w:cs="Arial"/>
                <w:bCs/>
                <w:iCs/>
                <w:sz w:val="18"/>
                <w:szCs w:val="18"/>
                <w:lang w:val="pt-BR" w:eastAsia="ar-SA"/>
              </w:rPr>
              <w:t xml:space="preserve">se lahko omogoči oddaljeni dostop do informacijskih sistemov </w:t>
            </w:r>
            <w:r>
              <w:rPr>
                <w:rFonts w:ascii="Arial" w:eastAsia="Times New Roman" w:hAnsi="Arial" w:cs="Arial"/>
                <w:bCs/>
                <w:iCs/>
                <w:sz w:val="18"/>
                <w:szCs w:val="18"/>
                <w:lang w:val="pt-BR" w:eastAsia="ar-SA"/>
              </w:rPr>
              <w:t>naročnika</w:t>
            </w:r>
            <w:r w:rsidRPr="00310D66">
              <w:rPr>
                <w:rFonts w:ascii="Arial" w:eastAsia="Times New Roman" w:hAnsi="Arial" w:cs="Arial"/>
                <w:bCs/>
                <w:iCs/>
                <w:sz w:val="18"/>
                <w:szCs w:val="18"/>
                <w:lang w:val="pt-BR" w:eastAsia="ar-SA"/>
              </w:rPr>
              <w:t xml:space="preserve"> na podlagi predhodne odobritve </w:t>
            </w:r>
            <w:r>
              <w:rPr>
                <w:rFonts w:ascii="Arial" w:eastAsia="Times New Roman" w:hAnsi="Arial" w:cs="Arial"/>
                <w:bCs/>
                <w:iCs/>
                <w:sz w:val="18"/>
                <w:szCs w:val="18"/>
                <w:lang w:val="pt-BR" w:eastAsia="ar-SA"/>
              </w:rPr>
              <w:t>naročnika</w:t>
            </w:r>
            <w:r w:rsidRPr="00310D66">
              <w:rPr>
                <w:rFonts w:ascii="Arial" w:eastAsia="Times New Roman" w:hAnsi="Arial" w:cs="Arial"/>
                <w:bCs/>
                <w:iCs/>
                <w:sz w:val="18"/>
                <w:szCs w:val="18"/>
                <w:lang w:val="pt-BR" w:eastAsia="ar-SA"/>
              </w:rPr>
              <w:t xml:space="preserve"> in skladno z njegovimi veljavnimi varnostnimi politikami ter tehničnimi navodili. </w:t>
            </w:r>
            <w:r>
              <w:rPr>
                <w:rFonts w:ascii="Arial" w:eastAsia="Times New Roman" w:hAnsi="Arial" w:cs="Arial"/>
                <w:bCs/>
                <w:iCs/>
                <w:sz w:val="18"/>
                <w:szCs w:val="18"/>
                <w:lang w:val="pt-BR" w:eastAsia="ar-SA"/>
              </w:rPr>
              <w:t>Naročnik</w:t>
            </w:r>
            <w:r w:rsidRPr="00310D66">
              <w:rPr>
                <w:rFonts w:ascii="Arial" w:eastAsia="Times New Roman" w:hAnsi="Arial" w:cs="Arial"/>
                <w:bCs/>
                <w:iCs/>
                <w:sz w:val="18"/>
                <w:szCs w:val="18"/>
                <w:lang w:val="pt-BR" w:eastAsia="ar-SA"/>
              </w:rPr>
              <w:t xml:space="preserve"> določi način dostopa in varnostne zahteve ter jih lahko kadarkoli spremeni iz varnostnih ali organizacijskih razlogov.</w:t>
            </w:r>
          </w:p>
        </w:tc>
      </w:tr>
    </w:tbl>
    <w:p w14:paraId="08FCBCFD"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XV. PROTIKORUPCIJSKA KLAVZULA</w:t>
      </w:r>
    </w:p>
    <w:p w14:paraId="62EAE57D" w14:textId="77777777" w:rsidR="00560245" w:rsidRDefault="00560245" w:rsidP="00560245">
      <w:pPr>
        <w:spacing w:after="0" w:line="240" w:lineRule="auto"/>
        <w:jc w:val="center"/>
        <w:rPr>
          <w:rFonts w:ascii="Arial" w:eastAsia="Aptos" w:hAnsi="Arial" w:cs="Arial"/>
          <w:b/>
          <w:bCs/>
          <w:color w:val="000000"/>
          <w:sz w:val="18"/>
          <w:szCs w:val="18"/>
        </w:rPr>
      </w:pPr>
      <w:r w:rsidRPr="007C0F07">
        <w:rPr>
          <w:rFonts w:ascii="Arial" w:eastAsia="Aptos" w:hAnsi="Arial" w:cs="Arial"/>
          <w:b/>
          <w:bCs/>
          <w:color w:val="000000"/>
          <w:sz w:val="18"/>
          <w:szCs w:val="18"/>
        </w:rPr>
        <w:t>2</w:t>
      </w:r>
      <w:r>
        <w:rPr>
          <w:rFonts w:ascii="Arial" w:eastAsia="Aptos" w:hAnsi="Arial" w:cs="Arial"/>
          <w:b/>
          <w:bCs/>
          <w:color w:val="000000"/>
          <w:sz w:val="18"/>
          <w:szCs w:val="18"/>
        </w:rPr>
        <w:t>6</w:t>
      </w:r>
      <w:r w:rsidRPr="007C0F07">
        <w:rPr>
          <w:rFonts w:ascii="Arial" w:eastAsia="Aptos" w:hAnsi="Arial" w:cs="Arial"/>
          <w:b/>
          <w:bCs/>
          <w:color w:val="000000"/>
          <w:sz w:val="18"/>
          <w:szCs w:val="18"/>
        </w:rPr>
        <w:t>. člen</w:t>
      </w:r>
    </w:p>
    <w:p w14:paraId="6872D35C" w14:textId="77777777" w:rsidR="00560245" w:rsidRPr="007C0F07" w:rsidRDefault="00560245" w:rsidP="00560245">
      <w:pPr>
        <w:spacing w:after="0" w:line="240" w:lineRule="auto"/>
        <w:jc w:val="center"/>
        <w:rPr>
          <w:rFonts w:eastAsia="Aptos" w:cs="Times New Roman"/>
        </w:rPr>
      </w:pPr>
    </w:p>
    <w:tbl>
      <w:tblPr>
        <w:tblStyle w:val="NormalTablePHPDOCX"/>
        <w:tblW w:w="0" w:type="auto"/>
        <w:tblInd w:w="108" w:type="dxa"/>
        <w:tblLook w:val="04A0" w:firstRow="1" w:lastRow="0" w:firstColumn="1" w:lastColumn="0" w:noHBand="0" w:noVBand="1"/>
      </w:tblPr>
      <w:tblGrid>
        <w:gridCol w:w="8964"/>
      </w:tblGrid>
      <w:tr w:rsidR="00560245" w:rsidRPr="007C0F07" w14:paraId="4940894B" w14:textId="77777777" w:rsidTr="00207AF4">
        <w:tc>
          <w:tcPr>
            <w:tcW w:w="0" w:type="auto"/>
            <w:tcMar>
              <w:top w:w="0" w:type="auto"/>
              <w:bottom w:w="0" w:type="auto"/>
            </w:tcMar>
          </w:tcPr>
          <w:p w14:paraId="1823604B" w14:textId="77777777" w:rsidR="00560245" w:rsidRPr="007C0F07" w:rsidRDefault="00560245" w:rsidP="00207AF4">
            <w:pPr>
              <w:jc w:val="both"/>
              <w:rPr>
                <w:rFonts w:eastAsia="Aptos" w:cs="Times New Roman"/>
              </w:rPr>
            </w:pPr>
            <w:r w:rsidRPr="007C0F07">
              <w:rPr>
                <w:rFonts w:ascii="Arial" w:eastAsia="Aptos"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560245" w:rsidRPr="007C0F07" w14:paraId="428BBF87" w14:textId="77777777" w:rsidTr="00207AF4">
              <w:tc>
                <w:tcPr>
                  <w:tcW w:w="0" w:type="auto"/>
                  <w:tcMar>
                    <w:top w:w="0" w:type="auto"/>
                    <w:bottom w:w="0" w:type="auto"/>
                  </w:tcMar>
                </w:tcPr>
                <w:p w14:paraId="2031D7FE" w14:textId="77777777" w:rsidR="00560245" w:rsidRPr="007C0F07" w:rsidRDefault="00560245" w:rsidP="00207AF4">
                  <w:pPr>
                    <w:numPr>
                      <w:ilvl w:val="0"/>
                      <w:numId w:val="36"/>
                    </w:numPr>
                    <w:jc w:val="both"/>
                    <w:rPr>
                      <w:rFonts w:ascii="Arial" w:eastAsia="Aptos" w:hAnsi="Arial" w:cs="Arial"/>
                      <w:color w:val="000000"/>
                      <w:sz w:val="18"/>
                      <w:szCs w:val="18"/>
                    </w:rPr>
                  </w:pPr>
                  <w:r w:rsidRPr="007C0F07">
                    <w:rPr>
                      <w:rFonts w:ascii="Arial" w:eastAsia="Aptos" w:hAnsi="Arial" w:cs="Arial"/>
                      <w:color w:val="000000"/>
                      <w:sz w:val="18"/>
                      <w:szCs w:val="18"/>
                    </w:rPr>
                    <w:t>pridobitev posla ali</w:t>
                  </w:r>
                </w:p>
                <w:p w14:paraId="3337EE56" w14:textId="77777777" w:rsidR="00560245" w:rsidRPr="007C0F07" w:rsidRDefault="00560245" w:rsidP="00207AF4">
                  <w:pPr>
                    <w:numPr>
                      <w:ilvl w:val="0"/>
                      <w:numId w:val="36"/>
                    </w:numPr>
                    <w:jc w:val="both"/>
                    <w:rPr>
                      <w:rFonts w:ascii="Arial" w:eastAsia="Aptos" w:hAnsi="Arial" w:cs="Arial"/>
                      <w:color w:val="000000"/>
                      <w:sz w:val="18"/>
                      <w:szCs w:val="18"/>
                    </w:rPr>
                  </w:pPr>
                  <w:r w:rsidRPr="007C0F07">
                    <w:rPr>
                      <w:rFonts w:ascii="Arial" w:eastAsia="Aptos" w:hAnsi="Arial" w:cs="Arial"/>
                      <w:color w:val="000000"/>
                      <w:sz w:val="18"/>
                      <w:szCs w:val="18"/>
                    </w:rPr>
                    <w:t>za sklenitev posla pod ugodnejšimi pogoji ali</w:t>
                  </w:r>
                </w:p>
                <w:p w14:paraId="03BF2287" w14:textId="77777777" w:rsidR="00560245" w:rsidRPr="007C0F07" w:rsidRDefault="00560245" w:rsidP="00207AF4">
                  <w:pPr>
                    <w:numPr>
                      <w:ilvl w:val="0"/>
                      <w:numId w:val="36"/>
                    </w:numPr>
                    <w:jc w:val="both"/>
                    <w:rPr>
                      <w:rFonts w:ascii="Arial" w:eastAsia="Aptos" w:hAnsi="Arial" w:cs="Arial"/>
                      <w:color w:val="000000"/>
                      <w:sz w:val="18"/>
                      <w:szCs w:val="18"/>
                    </w:rPr>
                  </w:pPr>
                  <w:r w:rsidRPr="007C0F07">
                    <w:rPr>
                      <w:rFonts w:ascii="Arial" w:eastAsia="Aptos" w:hAnsi="Arial" w:cs="Arial"/>
                      <w:color w:val="000000"/>
                      <w:sz w:val="18"/>
                      <w:szCs w:val="18"/>
                    </w:rPr>
                    <w:lastRenderedPageBreak/>
                    <w:t>za opustitev dolžnega nadzora nad izvajanjem pogodbenih obveznosti ali</w:t>
                  </w:r>
                </w:p>
                <w:p w14:paraId="569C3AE1" w14:textId="77777777" w:rsidR="00560245" w:rsidRPr="007C0F07" w:rsidRDefault="00560245" w:rsidP="00207AF4">
                  <w:pPr>
                    <w:numPr>
                      <w:ilvl w:val="0"/>
                      <w:numId w:val="36"/>
                    </w:numPr>
                    <w:jc w:val="both"/>
                    <w:rPr>
                      <w:rFonts w:ascii="Arial" w:eastAsia="Aptos" w:hAnsi="Arial" w:cs="Arial"/>
                      <w:color w:val="000000"/>
                      <w:sz w:val="18"/>
                      <w:szCs w:val="18"/>
                    </w:rPr>
                  </w:pPr>
                  <w:r w:rsidRPr="007C0F07">
                    <w:rPr>
                      <w:rFonts w:ascii="Arial" w:eastAsia="Aptos"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063F6634" w14:textId="77777777" w:rsidR="00560245" w:rsidRPr="007C0F07" w:rsidRDefault="00560245" w:rsidP="00207AF4">
            <w:pPr>
              <w:jc w:val="both"/>
              <w:rPr>
                <w:rFonts w:eastAsia="Aptos" w:cs="Times New Roman"/>
              </w:rPr>
            </w:pPr>
            <w:r w:rsidRPr="007C0F07">
              <w:rPr>
                <w:rFonts w:ascii="Arial" w:eastAsia="Aptos" w:hAnsi="Arial" w:cs="Arial"/>
                <w:color w:val="000000"/>
                <w:sz w:val="18"/>
                <w:szCs w:val="18"/>
              </w:rPr>
              <w:t>je pogodba nična.</w:t>
            </w:r>
          </w:p>
        </w:tc>
      </w:tr>
    </w:tbl>
    <w:p w14:paraId="4BDFE91F"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XVI. REŠEVANJE SPOROV</w:t>
      </w:r>
    </w:p>
    <w:p w14:paraId="67FF3329"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7</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617E3B4F" w14:textId="77777777" w:rsidTr="00207AF4">
        <w:tc>
          <w:tcPr>
            <w:tcW w:w="0" w:type="auto"/>
            <w:tcMar>
              <w:top w:w="0" w:type="auto"/>
              <w:bottom w:w="0" w:type="auto"/>
            </w:tcMar>
          </w:tcPr>
          <w:p w14:paraId="445A911F"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2B638DD" w14:textId="77777777" w:rsidR="00560245" w:rsidRPr="007C0F07" w:rsidRDefault="00560245" w:rsidP="00560245">
      <w:pPr>
        <w:spacing w:before="225" w:after="225" w:line="240" w:lineRule="auto"/>
        <w:jc w:val="both"/>
        <w:rPr>
          <w:rFonts w:eastAsia="Aptos" w:cs="Times New Roman"/>
        </w:rPr>
      </w:pPr>
      <w:r w:rsidRPr="007C0F07">
        <w:rPr>
          <w:rFonts w:ascii="Arial" w:eastAsia="Aptos" w:hAnsi="Arial" w:cs="Arial"/>
          <w:b/>
          <w:bCs/>
          <w:color w:val="000000"/>
          <w:sz w:val="18"/>
          <w:szCs w:val="18"/>
        </w:rPr>
        <w:t>XVII. KONČNE DOLOČBE</w:t>
      </w:r>
    </w:p>
    <w:p w14:paraId="63B05717" w14:textId="77777777" w:rsidR="00560245" w:rsidRPr="007C0F07" w:rsidRDefault="00560245" w:rsidP="00560245">
      <w:pPr>
        <w:spacing w:after="0" w:line="240" w:lineRule="auto"/>
        <w:jc w:val="center"/>
        <w:rPr>
          <w:rFonts w:eastAsia="Aptos" w:cs="Times New Roman"/>
        </w:rPr>
      </w:pPr>
      <w:r w:rsidRPr="007C0F07">
        <w:rPr>
          <w:rFonts w:ascii="Arial" w:eastAsia="Aptos" w:hAnsi="Arial" w:cs="Arial"/>
          <w:b/>
          <w:bCs/>
          <w:color w:val="000000"/>
          <w:sz w:val="18"/>
          <w:szCs w:val="18"/>
        </w:rPr>
        <w:t>2</w:t>
      </w:r>
      <w:r>
        <w:rPr>
          <w:rFonts w:ascii="Arial" w:eastAsia="Aptos" w:hAnsi="Arial" w:cs="Arial"/>
          <w:b/>
          <w:bCs/>
          <w:color w:val="000000"/>
          <w:sz w:val="18"/>
          <w:szCs w:val="18"/>
        </w:rPr>
        <w:t>8</w:t>
      </w:r>
      <w:r w:rsidRPr="007C0F07">
        <w:rPr>
          <w:rFonts w:ascii="Arial" w:eastAsia="Aptos"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4450EF3B" w14:textId="77777777" w:rsidTr="00207AF4">
        <w:tc>
          <w:tcPr>
            <w:tcW w:w="0" w:type="auto"/>
            <w:tcMar>
              <w:top w:w="0" w:type="auto"/>
              <w:bottom w:w="0" w:type="auto"/>
            </w:tcMar>
          </w:tcPr>
          <w:p w14:paraId="7F0A0144" w14:textId="77777777" w:rsidR="00560245" w:rsidRPr="007C0F07" w:rsidRDefault="00560245" w:rsidP="00207AF4">
            <w:pPr>
              <w:spacing w:before="225" w:after="225" w:line="276" w:lineRule="auto"/>
              <w:jc w:val="both"/>
              <w:rPr>
                <w:rFonts w:eastAsia="Aptos" w:cs="Times New Roman"/>
              </w:rPr>
            </w:pPr>
            <w:r w:rsidRPr="007C0F07">
              <w:rPr>
                <w:rFonts w:ascii="Arial" w:eastAsia="Aptos"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3DDF8DD5" w14:textId="77777777" w:rsidR="00560245" w:rsidRPr="002F1983" w:rsidRDefault="00560245" w:rsidP="00207AF4">
            <w:pPr>
              <w:spacing w:before="225" w:after="225" w:line="276" w:lineRule="auto"/>
              <w:jc w:val="both"/>
              <w:rPr>
                <w:rFonts w:ascii="Arial" w:eastAsia="Aptos" w:hAnsi="Arial" w:cs="Arial"/>
                <w:color w:val="000000"/>
                <w:sz w:val="18"/>
                <w:szCs w:val="18"/>
              </w:rPr>
            </w:pPr>
            <w:r w:rsidRPr="007C0F07">
              <w:rPr>
                <w:rFonts w:ascii="Arial" w:eastAsia="Aptos"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FF695E1" w14:textId="77777777" w:rsidR="00560245" w:rsidRDefault="00560245" w:rsidP="00560245">
      <w:pPr>
        <w:spacing w:after="0" w:line="240" w:lineRule="auto"/>
        <w:jc w:val="center"/>
        <w:rPr>
          <w:rFonts w:ascii="Arial" w:eastAsia="Aptos" w:hAnsi="Arial" w:cs="Arial"/>
          <w:b/>
          <w:bCs/>
          <w:color w:val="000000"/>
          <w:sz w:val="18"/>
          <w:szCs w:val="18"/>
        </w:rPr>
      </w:pPr>
      <w:r>
        <w:rPr>
          <w:rFonts w:ascii="Arial" w:eastAsia="Aptos" w:hAnsi="Arial" w:cs="Arial"/>
          <w:b/>
          <w:bCs/>
          <w:color w:val="000000"/>
          <w:sz w:val="18"/>
          <w:szCs w:val="18"/>
        </w:rPr>
        <w:t>29</w:t>
      </w:r>
      <w:r w:rsidRPr="007C0F07">
        <w:rPr>
          <w:rFonts w:ascii="Arial" w:eastAsia="Aptos" w:hAnsi="Arial" w:cs="Arial"/>
          <w:b/>
          <w:bCs/>
          <w:color w:val="000000"/>
          <w:sz w:val="18"/>
          <w:szCs w:val="18"/>
        </w:rPr>
        <w:t>. člen</w:t>
      </w:r>
    </w:p>
    <w:p w14:paraId="61E0C4B5" w14:textId="77777777" w:rsidR="00560245" w:rsidRPr="007C0F07" w:rsidRDefault="00560245" w:rsidP="00560245">
      <w:pPr>
        <w:spacing w:after="0" w:line="240" w:lineRule="auto"/>
        <w:jc w:val="center"/>
        <w:rPr>
          <w:rFonts w:eastAsia="Aptos" w:cs="Times New Roman"/>
        </w:rPr>
      </w:pPr>
    </w:p>
    <w:tbl>
      <w:tblPr>
        <w:tblStyle w:val="NormalTablePHPDOCX"/>
        <w:tblW w:w="0" w:type="auto"/>
        <w:tblInd w:w="108" w:type="dxa"/>
        <w:tblLook w:val="04A0" w:firstRow="1" w:lastRow="0" w:firstColumn="1" w:lastColumn="0" w:noHBand="0" w:noVBand="1"/>
      </w:tblPr>
      <w:tblGrid>
        <w:gridCol w:w="8964"/>
      </w:tblGrid>
      <w:tr w:rsidR="00560245" w:rsidRPr="007C0F07" w14:paraId="696CEEB1" w14:textId="77777777" w:rsidTr="00207AF4">
        <w:tc>
          <w:tcPr>
            <w:tcW w:w="0" w:type="auto"/>
            <w:tcMar>
              <w:top w:w="0" w:type="auto"/>
              <w:bottom w:w="0" w:type="auto"/>
            </w:tcMar>
          </w:tcPr>
          <w:p w14:paraId="06E74A38" w14:textId="77777777" w:rsidR="00560245" w:rsidRPr="007C0F07" w:rsidRDefault="00560245" w:rsidP="00207AF4">
            <w:pPr>
              <w:jc w:val="both"/>
              <w:rPr>
                <w:rFonts w:ascii="Arial" w:eastAsia="Aptos" w:hAnsi="Arial" w:cs="Arial"/>
                <w:color w:val="000000"/>
                <w:sz w:val="18"/>
                <w:szCs w:val="18"/>
              </w:rPr>
            </w:pPr>
            <w:r w:rsidRPr="007C0F07">
              <w:rPr>
                <w:rFonts w:ascii="Arial" w:eastAsia="Aptos" w:hAnsi="Arial" w:cs="Arial"/>
                <w:color w:val="000000"/>
                <w:sz w:val="18"/>
                <w:szCs w:val="18"/>
              </w:rPr>
              <w:t>Pogodba je sklenjena z dnem podpisa pogodbenih strank in stopi v veljavo z dnem predložitve zahtevanega finančnega zavarovanja za dobro izvedbo pogodbenih obveznosti s strani izvajalca.</w:t>
            </w:r>
          </w:p>
          <w:p w14:paraId="7217007C" w14:textId="77777777" w:rsidR="00560245" w:rsidRDefault="00560245" w:rsidP="00207AF4">
            <w:pPr>
              <w:jc w:val="both"/>
              <w:rPr>
                <w:rFonts w:ascii="Arial" w:eastAsia="Aptos" w:hAnsi="Arial" w:cs="Arial"/>
                <w:color w:val="000000"/>
                <w:sz w:val="18"/>
                <w:szCs w:val="18"/>
              </w:rPr>
            </w:pPr>
            <w:r w:rsidRPr="007C0F07">
              <w:rPr>
                <w:rFonts w:ascii="Arial" w:eastAsia="Aptos" w:hAnsi="Arial" w:cs="Arial"/>
                <w:color w:val="000000"/>
                <w:sz w:val="18"/>
                <w:szCs w:val="18"/>
              </w:rPr>
              <w:t>Pogodba je sestavljena in podpisana v dveh (2) enakih izvodih, od katerih izvajalec prejme en (1) izvod in naročnik en (1) izvod.</w:t>
            </w:r>
          </w:p>
          <w:p w14:paraId="777A9373" w14:textId="77777777" w:rsidR="00560245" w:rsidRDefault="00560245" w:rsidP="00207AF4">
            <w:pPr>
              <w:jc w:val="both"/>
              <w:rPr>
                <w:rFonts w:eastAsia="Aptos" w:cs="Times New Roman"/>
              </w:rPr>
            </w:pPr>
          </w:p>
          <w:p w14:paraId="34778D1A" w14:textId="77777777" w:rsidR="00560245" w:rsidRPr="007C0F07" w:rsidRDefault="00560245" w:rsidP="00207AF4">
            <w:pPr>
              <w:jc w:val="both"/>
              <w:rPr>
                <w:rFonts w:eastAsia="Aptos" w:cs="Times New Roman"/>
              </w:rPr>
            </w:pPr>
          </w:p>
        </w:tc>
      </w:tr>
    </w:tbl>
    <w:p w14:paraId="130DEAC0" w14:textId="77777777" w:rsidR="00560245" w:rsidRPr="007C0F07" w:rsidRDefault="00560245" w:rsidP="00560245">
      <w:pPr>
        <w:spacing w:after="0" w:line="240" w:lineRule="auto"/>
        <w:jc w:val="both"/>
        <w:rPr>
          <w:rFonts w:ascii="Arial" w:eastAsia="Aptos" w:hAnsi="Arial" w:cs="Arial"/>
          <w:color w:val="000000"/>
          <w:sz w:val="18"/>
          <w:szCs w:val="18"/>
        </w:rPr>
      </w:pPr>
      <w:r w:rsidRPr="007C0F07">
        <w:rPr>
          <w:rFonts w:ascii="Arial" w:eastAsia="Aptos" w:hAnsi="Arial" w:cs="Arial"/>
          <w:color w:val="000000"/>
          <w:sz w:val="18"/>
          <w:szCs w:val="18"/>
        </w:rPr>
        <w:t>V/na ________________, dne ________________</w:t>
      </w:r>
    </w:p>
    <w:p w14:paraId="17F37130" w14:textId="77777777" w:rsidR="00560245" w:rsidRPr="007C0F07" w:rsidRDefault="00560245" w:rsidP="00560245">
      <w:pPr>
        <w:spacing w:after="0" w:line="240" w:lineRule="auto"/>
        <w:rPr>
          <w:rFonts w:ascii="Arial" w:eastAsia="Aptos" w:hAnsi="Arial" w:cs="Arial"/>
          <w:color w:val="FF0000"/>
          <w:sz w:val="18"/>
          <w:szCs w:val="18"/>
        </w:rPr>
      </w:pPr>
    </w:p>
    <w:p w14:paraId="714A0312" w14:textId="77777777" w:rsidR="00560245" w:rsidRPr="007C0F07" w:rsidRDefault="00560245" w:rsidP="00560245">
      <w:pPr>
        <w:spacing w:after="0" w:line="240" w:lineRule="auto"/>
        <w:rPr>
          <w:rFonts w:ascii="Arial" w:eastAsia="Aptos" w:hAnsi="Arial" w:cs="Arial"/>
          <w:color w:val="FF0000"/>
          <w:sz w:val="18"/>
          <w:szCs w:val="18"/>
        </w:rPr>
      </w:pPr>
    </w:p>
    <w:p w14:paraId="3F64B210" w14:textId="77777777" w:rsidR="00560245" w:rsidRPr="007C0F07" w:rsidRDefault="00560245" w:rsidP="00560245">
      <w:pPr>
        <w:spacing w:after="0" w:line="240" w:lineRule="auto"/>
        <w:rPr>
          <w:rFonts w:ascii="Arial" w:eastAsia="Aptos" w:hAnsi="Arial" w:cs="Arial"/>
          <w:sz w:val="18"/>
          <w:szCs w:val="18"/>
        </w:rPr>
      </w:pPr>
      <w:r w:rsidRPr="007C0F07">
        <w:rPr>
          <w:rFonts w:ascii="Arial" w:eastAsia="Aptos" w:hAnsi="Arial" w:cs="Arial"/>
          <w:sz w:val="18"/>
          <w:szCs w:val="18"/>
        </w:rPr>
        <w:t>Priloge:</w:t>
      </w:r>
    </w:p>
    <w:p w14:paraId="150FF8A4" w14:textId="77777777" w:rsidR="00560245" w:rsidRPr="007C0F07"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7C0F07">
        <w:rPr>
          <w:rFonts w:ascii="Arial" w:eastAsia="Aptos" w:hAnsi="Arial" w:cs="Arial"/>
          <w:color w:val="000000"/>
          <w:sz w:val="18"/>
          <w:szCs w:val="18"/>
        </w:rPr>
        <w:t>Ponudba izvajalca</w:t>
      </w:r>
    </w:p>
    <w:p w14:paraId="20C2637A" w14:textId="77777777" w:rsidR="00560245" w:rsidRPr="007C0F07"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7C0F07">
        <w:rPr>
          <w:rFonts w:ascii="Arial" w:eastAsia="Aptos" w:hAnsi="Arial" w:cs="Arial"/>
          <w:color w:val="000000"/>
          <w:sz w:val="18"/>
          <w:szCs w:val="18"/>
        </w:rPr>
        <w:t>Tehnične specifikacije naročnika za predmet JN</w:t>
      </w:r>
    </w:p>
    <w:p w14:paraId="5C6F0620" w14:textId="77777777" w:rsidR="00560245" w:rsidRPr="002F1983"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2F1983">
        <w:rPr>
          <w:rFonts w:ascii="Arial" w:eastAsia="Aptos" w:hAnsi="Arial" w:cs="Arial"/>
          <w:color w:val="000000"/>
          <w:sz w:val="18"/>
          <w:szCs w:val="18"/>
        </w:rPr>
        <w:t>PISNI SPORAZUM na skupnih deloviščih</w:t>
      </w:r>
    </w:p>
    <w:p w14:paraId="2A4AEC6B" w14:textId="77777777" w:rsidR="00560245" w:rsidRPr="002F1983"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2F1983">
        <w:rPr>
          <w:rFonts w:ascii="Arial" w:eastAsia="Aptos" w:hAnsi="Arial" w:cs="Arial"/>
          <w:color w:val="000000"/>
          <w:sz w:val="18"/>
          <w:szCs w:val="18"/>
        </w:rPr>
        <w:t>Priloga POGODBA o obdelovanju osebnih podatkov</w:t>
      </w:r>
    </w:p>
    <w:p w14:paraId="175C82D7" w14:textId="77777777" w:rsidR="00560245" w:rsidRDefault="00560245" w:rsidP="00560245">
      <w:pPr>
        <w:keepNext/>
        <w:spacing w:after="0" w:line="240" w:lineRule="auto"/>
        <w:jc w:val="both"/>
        <w:outlineLvl w:val="0"/>
        <w:rPr>
          <w:rFonts w:ascii="Times New Roman" w:eastAsia="Times New Roman" w:hAnsi="Times New Roman" w:cs="Times New Roman"/>
          <w:bCs/>
          <w:sz w:val="18"/>
          <w:szCs w:val="18"/>
          <w:lang w:eastAsia="x-none"/>
        </w:rPr>
      </w:pPr>
    </w:p>
    <w:p w14:paraId="53142DE6" w14:textId="77777777" w:rsidR="00560245" w:rsidRDefault="00560245" w:rsidP="00560245">
      <w:pPr>
        <w:rPr>
          <w:rFonts w:ascii="Times New Roman" w:eastAsia="Times New Roman" w:hAnsi="Times New Roman" w:cs="Times New Roman"/>
          <w:bCs/>
          <w:sz w:val="18"/>
          <w:szCs w:val="18"/>
          <w:lang w:eastAsia="x-none"/>
        </w:rPr>
      </w:pPr>
      <w:r>
        <w:rPr>
          <w:rFonts w:ascii="Times New Roman" w:eastAsia="Times New Roman" w:hAnsi="Times New Roman" w:cs="Times New Roman"/>
          <w:bCs/>
          <w:sz w:val="18"/>
          <w:szCs w:val="18"/>
          <w:lang w:eastAsia="x-none"/>
        </w:rPr>
        <w:br w:type="page"/>
      </w:r>
    </w:p>
    <w:p w14:paraId="4831A872" w14:textId="77777777" w:rsidR="00560245" w:rsidRDefault="00560245" w:rsidP="00560245">
      <w:pPr>
        <w:keepNext/>
        <w:spacing w:after="0" w:line="240" w:lineRule="auto"/>
        <w:jc w:val="both"/>
        <w:outlineLvl w:val="0"/>
        <w:rPr>
          <w:rFonts w:ascii="Times New Roman" w:eastAsia="Times New Roman" w:hAnsi="Times New Roman" w:cs="Times New Roman"/>
          <w:bCs/>
          <w:sz w:val="18"/>
          <w:szCs w:val="18"/>
          <w:lang w:eastAsia="x-none"/>
        </w:rPr>
      </w:pPr>
    </w:p>
    <w:p w14:paraId="3417F9BA" w14:textId="77777777" w:rsidR="00560245" w:rsidRPr="002F1983" w:rsidRDefault="00560245" w:rsidP="00560245">
      <w:pPr>
        <w:keepNext/>
        <w:spacing w:after="0" w:line="240" w:lineRule="auto"/>
        <w:jc w:val="both"/>
        <w:outlineLvl w:val="0"/>
        <w:rPr>
          <w:rFonts w:ascii="Times New Roman" w:eastAsia="Times New Roman" w:hAnsi="Times New Roman" w:cs="Times New Roman"/>
          <w:b/>
          <w:bCs/>
          <w:sz w:val="18"/>
          <w:szCs w:val="18"/>
          <w:lang w:eastAsia="x-none"/>
        </w:rPr>
      </w:pPr>
      <w:r w:rsidRPr="002F1983">
        <w:rPr>
          <w:rFonts w:ascii="Times New Roman" w:eastAsia="Times New Roman" w:hAnsi="Times New Roman" w:cs="Times New Roman"/>
          <w:bCs/>
          <w:sz w:val="18"/>
          <w:szCs w:val="18"/>
          <w:lang w:eastAsia="x-none"/>
        </w:rPr>
        <w:t xml:space="preserve">Na podlagi 39. člena Zakona o varnosti in zdravju pri delu (Ur. list RS 43/11) sklepata </w:t>
      </w:r>
    </w:p>
    <w:p w14:paraId="16D42605"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63C3524D" w14:textId="77777777" w:rsidR="00560245" w:rsidRPr="002F1983" w:rsidRDefault="00560245" w:rsidP="00560245">
      <w:pPr>
        <w:keepNext/>
        <w:keepLines/>
        <w:numPr>
          <w:ilvl w:val="0"/>
          <w:numId w:val="67"/>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2F1983">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2F1983">
        <w:rPr>
          <w:rFonts w:ascii="Times New Roman" w:eastAsia="Arial" w:hAnsi="Times New Roman" w:cs="Times New Roman"/>
          <w:b/>
          <w:color w:val="000000"/>
          <w:kern w:val="1"/>
          <w:sz w:val="18"/>
          <w:szCs w:val="18"/>
          <w:lang w:eastAsia="sl-SI" w:bidi="hi-IN"/>
          <w14:ligatures w14:val="standardContextual"/>
        </w:rPr>
        <w:t>Milena KRAMAR ZUPAN</w:t>
      </w:r>
      <w:r w:rsidRPr="002F1983">
        <w:rPr>
          <w:rFonts w:ascii="Times New Roman" w:eastAsia="Arial" w:hAnsi="Times New Roman" w:cs="Times New Roman"/>
          <w:bCs/>
          <w:color w:val="000000"/>
          <w:kern w:val="1"/>
          <w:sz w:val="18"/>
          <w:szCs w:val="18"/>
          <w:lang w:eastAsia="sl-SI" w:bidi="hi-IN"/>
          <w14:ligatures w14:val="standardContextual"/>
        </w:rPr>
        <w:t xml:space="preserve"> </w:t>
      </w:r>
      <w:r w:rsidRPr="002F1983">
        <w:rPr>
          <w:rFonts w:ascii="Times New Roman" w:eastAsia="Arial" w:hAnsi="Times New Roman" w:cs="Times New Roman"/>
          <w:b/>
          <w:color w:val="000000"/>
          <w:kern w:val="1"/>
          <w:sz w:val="18"/>
          <w:szCs w:val="18"/>
          <w:lang w:eastAsia="sl-SI" w:bidi="hi-IN"/>
          <w14:ligatures w14:val="standardContextual"/>
        </w:rPr>
        <w:t>(v nadaljevanju: naročnik)</w:t>
      </w:r>
    </w:p>
    <w:p w14:paraId="57392E8F"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47BC14F1"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Cs/>
          <w:color w:val="000000"/>
          <w:kern w:val="1"/>
          <w:sz w:val="18"/>
          <w:szCs w:val="18"/>
          <w:lang w:eastAsia="sl-SI" w:bidi="hi-IN"/>
          <w14:ligatures w14:val="standardContextual"/>
        </w:rPr>
        <w:t>in</w:t>
      </w:r>
    </w:p>
    <w:p w14:paraId="157C3819"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5980C2B0" w14:textId="77777777" w:rsidR="00560245" w:rsidRPr="002F1983" w:rsidRDefault="00560245" w:rsidP="00560245">
      <w:pPr>
        <w:keepNext/>
        <w:keepLines/>
        <w:numPr>
          <w:ilvl w:val="0"/>
          <w:numId w:val="67"/>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Izvajalec  (naziv in sedež, davčna št., zakoniti zastopnik ) (v nadaljevanju: izvajalec)</w:t>
      </w:r>
    </w:p>
    <w:p w14:paraId="3BB9CF33" w14:textId="77777777" w:rsidR="00560245" w:rsidRPr="002F1983" w:rsidRDefault="00560245" w:rsidP="00560245">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624EBBA1"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2F1983">
        <w:rPr>
          <w:rFonts w:ascii="Times New Roman" w:eastAsia="Arial" w:hAnsi="Times New Roman" w:cs="Times New Roman"/>
          <w:color w:val="000000"/>
          <w:kern w:val="2"/>
          <w:sz w:val="18"/>
          <w:szCs w:val="18"/>
          <w:lang w:eastAsia="x-none"/>
          <w14:ligatures w14:val="standardContextual"/>
        </w:rPr>
        <w:t>naslednji</w:t>
      </w:r>
    </w:p>
    <w:p w14:paraId="0181031B"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4D60E0B3" w14:textId="77777777" w:rsidR="00560245" w:rsidRPr="002F1983" w:rsidRDefault="00560245" w:rsidP="00560245">
      <w:pPr>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spacing w:val="5"/>
          <w:kern w:val="1"/>
          <w:sz w:val="18"/>
          <w:szCs w:val="18"/>
          <w:lang w:eastAsia="sl-SI" w:bidi="hi-IN"/>
          <w14:ligatures w14:val="standardContextual"/>
        </w:rPr>
        <w:t>PISNI SPORAZUM</w:t>
      </w:r>
    </w:p>
    <w:p w14:paraId="18990E38" w14:textId="77777777" w:rsidR="00560245" w:rsidRPr="002F1983" w:rsidRDefault="00560245" w:rsidP="00560245">
      <w:pPr>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2F1983">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42C33B75" w14:textId="77777777" w:rsidR="00560245" w:rsidRPr="002F1983" w:rsidRDefault="00560245" w:rsidP="0056024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56CCCB6C" w14:textId="77777777" w:rsidR="00560245" w:rsidRPr="002F1983" w:rsidRDefault="00560245" w:rsidP="0056024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09A4D8DC"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1420359C"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32B5524D"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71232963"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6CF7BDDD"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773BADB6" w14:textId="77777777" w:rsidR="00560245" w:rsidRPr="002F1983" w:rsidRDefault="00560245" w:rsidP="0056024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Podpisniki tega </w:t>
      </w:r>
      <w:r w:rsidRPr="002F1983">
        <w:rPr>
          <w:rFonts w:ascii="Times New Roman" w:eastAsia="Arial" w:hAnsi="Times New Roman" w:cs="Times New Roman"/>
          <w:kern w:val="2"/>
          <w:sz w:val="18"/>
          <w:szCs w:val="18"/>
          <w:lang w:eastAsia="sl-SI"/>
          <w14:ligatures w14:val="standardContextual"/>
        </w:rPr>
        <w:t xml:space="preserve">sporazuma so, </w:t>
      </w:r>
      <w:r w:rsidRPr="002F1983">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2F1983">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478404A5" w14:textId="77777777" w:rsidR="00560245" w:rsidRPr="002F1983" w:rsidRDefault="00560245" w:rsidP="0056024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2EB30C94"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25F64D0E" w14:textId="77777777" w:rsidR="00560245" w:rsidRPr="002F1983" w:rsidRDefault="00560245" w:rsidP="00560245">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74F6C9E8" w14:textId="77777777" w:rsidR="00560245" w:rsidRPr="002F1983" w:rsidRDefault="00560245" w:rsidP="00560245">
      <w:pPr>
        <w:numPr>
          <w:ilvl w:val="0"/>
          <w:numId w:val="63"/>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3AACAF7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0DD4F899"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3E51C32C"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61B954A9"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1DF1C3E5" w14:textId="77777777" w:rsidR="00560245" w:rsidRPr="002F1983" w:rsidRDefault="00560245" w:rsidP="0056024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5EF4DC44"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72B2FFC1"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580A9442"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28E69FA4"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32870D21"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020F6776" w14:textId="77777777" w:rsidR="00560245" w:rsidRPr="002F1983" w:rsidRDefault="00560245" w:rsidP="0056024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2400BD63" w14:textId="77777777" w:rsidR="00560245" w:rsidRPr="002F1983" w:rsidRDefault="00560245" w:rsidP="00560245">
      <w:pPr>
        <w:numPr>
          <w:ilvl w:val="0"/>
          <w:numId w:val="63"/>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4B6E363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lastRenderedPageBreak/>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5E21BB42"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4F19BB6D"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29382661"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6A2532A6"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3014FB39"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2FF68948"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1FFD6540"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572216C6"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51D0918E"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496CD671"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6F6B8F6E"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0C6A5BC3"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674EF16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A90B52B"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7C8312E7"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4B79116B"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7E9E061E"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0F5D9B59"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151D4EEC"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20695FF2"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059280D6"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606554E0"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2A760BFD"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0DB6B0FF"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34B0D013"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7E2B2D88"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597EC94B"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6FFD2B11"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5E6A2FCC" w14:textId="77777777" w:rsidR="00560245" w:rsidRPr="002F1983" w:rsidRDefault="00560245" w:rsidP="00560245">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2AB8926E"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05D66054"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0C3A2C3E"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2EC00311"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 xml:space="preserve">Izvajalec </w:t>
      </w:r>
      <w:r w:rsidRPr="002F1983">
        <w:rPr>
          <w:rFonts w:ascii="Times New Roman" w:eastAsia="Arial" w:hAnsi="Times New Roman" w:cs="Times New Roman"/>
          <w:color w:val="000000"/>
          <w:kern w:val="1"/>
          <w:sz w:val="18"/>
          <w:szCs w:val="18"/>
          <w:lang w:eastAsia="sl-SI" w:bidi="hi-IN"/>
          <w14:ligatures w14:val="standardContextual"/>
        </w:rPr>
        <w:t>mora skrbeti in zagotoviti :</w:t>
      </w:r>
    </w:p>
    <w:p w14:paraId="17427407"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lastRenderedPageBreak/>
        <w:t>da so delavci opremljeni z ustreznimi varovalnimi sredstvi in osebno varovalno opremo in da jo pri delu dosledno in namensko uporabljajo;</w:t>
      </w:r>
    </w:p>
    <w:p w14:paraId="6B69E3A4"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imajo delavci opravljene občasne teoretične in praktične preizkuse znanja o poznavanju predpisov  s področja varstva pred požarom, varnosti in zdravja pri delu in tehniki varnega dela; </w:t>
      </w:r>
    </w:p>
    <w:p w14:paraId="584F0622"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6AAB346B"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4506E68E"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34C7AED4"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6B8ABB4D"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44407355"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77954F2E"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360B869B" w14:textId="77777777" w:rsidR="00560245" w:rsidRPr="002F1983" w:rsidRDefault="00560245" w:rsidP="00560245">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7337BB8D"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3C2308D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2717A47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510DE43D"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1CF9E509"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39D43AD3"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1DE17F1B"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2F1983">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6ED5E91A" w14:textId="77777777" w:rsidR="00560245" w:rsidRPr="002F1983" w:rsidRDefault="00560245" w:rsidP="00560245">
      <w:pPr>
        <w:numPr>
          <w:ilvl w:val="0"/>
          <w:numId w:val="63"/>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color w:val="000000"/>
          <w:kern w:val="1"/>
          <w:sz w:val="18"/>
          <w:szCs w:val="18"/>
          <w:lang w:eastAsia="sl-SI"/>
          <w14:ligatures w14:val="standardContextual"/>
        </w:rPr>
        <w:t>člen</w:t>
      </w:r>
    </w:p>
    <w:p w14:paraId="1F5C706D"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2F1983">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2F1983">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2F1983">
        <w:rPr>
          <w:rFonts w:ascii="Times New Roman" w:eastAsia="Arial" w:hAnsi="Times New Roman" w:cs="Times New Roman"/>
          <w:color w:val="000000"/>
          <w:kern w:val="1"/>
          <w:sz w:val="18"/>
          <w:szCs w:val="18"/>
          <w:lang w:eastAsia="sl-SI"/>
          <w14:ligatures w14:val="standardContextual"/>
        </w:rPr>
        <w:t xml:space="preserve"> </w:t>
      </w:r>
    </w:p>
    <w:p w14:paraId="3851C151"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b/>
          <w:color w:val="000000"/>
          <w:kern w:val="1"/>
          <w:sz w:val="18"/>
          <w:szCs w:val="18"/>
          <w:lang w:eastAsia="sl-SI"/>
          <w14:ligatures w14:val="standardContextual"/>
        </w:rPr>
        <w:t>Požarno stražo lahko izvajajo gasilci.</w:t>
      </w:r>
      <w:r w:rsidRPr="002F1983">
        <w:rPr>
          <w:rFonts w:ascii="Times New Roman" w:eastAsia="Arial" w:hAnsi="Times New Roman" w:cs="Times New Roman"/>
          <w:color w:val="000000"/>
          <w:kern w:val="1"/>
          <w:sz w:val="18"/>
          <w:szCs w:val="18"/>
          <w:lang w:eastAsia="sl-SI"/>
          <w14:ligatures w14:val="standardContextual"/>
        </w:rPr>
        <w:t xml:space="preserve"> </w:t>
      </w:r>
      <w:r w:rsidRPr="002F1983">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33721159"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3A1063C4" w14:textId="77777777" w:rsidR="00560245" w:rsidRPr="002F1983" w:rsidRDefault="00560245" w:rsidP="00560245">
      <w:pPr>
        <w:numPr>
          <w:ilvl w:val="0"/>
          <w:numId w:val="63"/>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21D02747"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97F96CC"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2F1983">
        <w:rPr>
          <w:rFonts w:ascii="Times New Roman" w:eastAsia="Arial" w:hAnsi="Times New Roman" w:cs="Times New Roman"/>
          <w:b/>
          <w:color w:val="000000"/>
          <w:kern w:val="2"/>
          <w:sz w:val="18"/>
          <w:szCs w:val="18"/>
          <w:lang w:eastAsia="sl-SI"/>
          <w14:ligatures w14:val="standardContextual"/>
        </w:rPr>
        <w:t xml:space="preserve"> </w:t>
      </w:r>
      <w:r w:rsidRPr="002F1983">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3EC8FF4E"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3FF71C17"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4" w:name="_Hlk1157831301"/>
      <w:bookmarkStart w:id="5" w:name="_Hlk115783130"/>
      <w:bookmarkEnd w:id="4"/>
      <w:bookmarkEnd w:id="5"/>
    </w:p>
    <w:p w14:paraId="05FD8682"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6A1DEF22" w14:textId="77777777" w:rsidR="00560245" w:rsidRPr="002F1983" w:rsidRDefault="00560245" w:rsidP="00560245">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Številka: </w:t>
      </w:r>
    </w:p>
    <w:p w14:paraId="196BD74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92D7B4E"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0E03CFF"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590DE6C"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1B1C2A1"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2B847BD2"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48EFF42"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CE343E5"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5B07584"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560245" w:rsidRPr="002F1983" w14:paraId="7E05B3E4" w14:textId="77777777" w:rsidTr="00207AF4">
        <w:trPr>
          <w:trHeight w:val="283"/>
        </w:trPr>
        <w:tc>
          <w:tcPr>
            <w:tcW w:w="4678" w:type="dxa"/>
            <w:shd w:val="clear" w:color="auto" w:fill="E7E6E6"/>
            <w:vAlign w:val="center"/>
          </w:tcPr>
          <w:p w14:paraId="1D99342E" w14:textId="77777777" w:rsidR="00560245" w:rsidRPr="002F1983" w:rsidRDefault="00560245" w:rsidP="00207AF4">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IZVAJALEC</w:t>
            </w:r>
          </w:p>
        </w:tc>
        <w:tc>
          <w:tcPr>
            <w:tcW w:w="5245" w:type="dxa"/>
            <w:shd w:val="clear" w:color="auto" w:fill="E7E6E6"/>
            <w:vAlign w:val="center"/>
          </w:tcPr>
          <w:p w14:paraId="1973796B" w14:textId="77777777" w:rsidR="00560245" w:rsidRPr="002F1983" w:rsidRDefault="00560245" w:rsidP="00207AF4">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NAROČNIKA</w:t>
            </w:r>
          </w:p>
        </w:tc>
      </w:tr>
      <w:tr w:rsidR="00560245" w:rsidRPr="002F1983" w14:paraId="77F16337" w14:textId="77777777" w:rsidTr="00207AF4">
        <w:trPr>
          <w:trHeight w:val="1230"/>
        </w:trPr>
        <w:tc>
          <w:tcPr>
            <w:tcW w:w="4678" w:type="dxa"/>
            <w:vAlign w:val="center"/>
          </w:tcPr>
          <w:p w14:paraId="3BD3309B" w14:textId="77777777" w:rsidR="00560245" w:rsidRPr="002F1983" w:rsidRDefault="00560245" w:rsidP="00207AF4">
            <w:pPr>
              <w:spacing w:after="4" w:line="250" w:lineRule="auto"/>
              <w:ind w:left="87" w:hanging="10"/>
              <w:jc w:val="both"/>
              <w:rPr>
                <w:rFonts w:ascii="Times New Roman" w:eastAsia="Arial" w:hAnsi="Times New Roman" w:cs="Times New Roman"/>
                <w:i/>
                <w:iCs/>
                <w:color w:val="000000"/>
                <w:kern w:val="2"/>
                <w:sz w:val="18"/>
                <w:szCs w:val="18"/>
                <w:lang w:eastAsia="sl-SI"/>
                <w14:ligatures w14:val="standardContextual"/>
              </w:rPr>
            </w:pPr>
            <w:r w:rsidRPr="002F1983">
              <w:rPr>
                <w:rFonts w:ascii="Times New Roman" w:eastAsia="Arial" w:hAnsi="Times New Roman" w:cs="Times New Roman"/>
                <w:i/>
                <w:iCs/>
                <w:color w:val="000000"/>
                <w:kern w:val="2"/>
                <w:sz w:val="18"/>
                <w:szCs w:val="18"/>
                <w:lang w:eastAsia="sl-SI"/>
                <w14:ligatures w14:val="standardContextual"/>
              </w:rPr>
              <w:t>Naziv in sedež</w:t>
            </w:r>
          </w:p>
        </w:tc>
        <w:tc>
          <w:tcPr>
            <w:tcW w:w="5245" w:type="dxa"/>
            <w:vAlign w:val="center"/>
          </w:tcPr>
          <w:p w14:paraId="2FFC9109"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Splošna bolnišnica Novo mesto</w:t>
            </w:r>
          </w:p>
          <w:p w14:paraId="0754E13C"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Šmihelska cesta 1</w:t>
            </w:r>
          </w:p>
          <w:p w14:paraId="5E5181E7"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8000 Novo mesto</w:t>
            </w:r>
          </w:p>
        </w:tc>
      </w:tr>
      <w:tr w:rsidR="00560245" w:rsidRPr="002F1983" w14:paraId="1BB91E0D" w14:textId="77777777" w:rsidTr="00207AF4">
        <w:trPr>
          <w:trHeight w:val="975"/>
        </w:trPr>
        <w:tc>
          <w:tcPr>
            <w:tcW w:w="4678" w:type="dxa"/>
          </w:tcPr>
          <w:p w14:paraId="02782F31"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ZAKONITI ZASTOPNIK </w:t>
            </w:r>
            <w:r w:rsidRPr="002F1983">
              <w:rPr>
                <w:rFonts w:ascii="Times New Roman" w:eastAsia="Arial" w:hAnsi="Times New Roman" w:cs="Times New Roman"/>
                <w:i/>
                <w:iCs/>
                <w:color w:val="000000"/>
                <w:kern w:val="2"/>
                <w:sz w:val="18"/>
                <w:szCs w:val="18"/>
                <w:lang w:eastAsia="sl-SI"/>
                <w14:ligatures w14:val="standardContextual"/>
              </w:rPr>
              <w:t>(Ime in priimek):</w:t>
            </w:r>
          </w:p>
        </w:tc>
        <w:tc>
          <w:tcPr>
            <w:tcW w:w="5245" w:type="dxa"/>
            <w:vAlign w:val="center"/>
          </w:tcPr>
          <w:p w14:paraId="57B7282A" w14:textId="77777777" w:rsidR="00560245" w:rsidRPr="002F1983" w:rsidRDefault="00560245" w:rsidP="00207AF4">
            <w:pPr>
              <w:spacing w:after="4" w:line="480" w:lineRule="auto"/>
              <w:ind w:left="90" w:hanging="11"/>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ZAKONITI ZASTOPNIK </w:t>
            </w:r>
            <w:r w:rsidRPr="002F1983">
              <w:rPr>
                <w:rFonts w:ascii="Times New Roman" w:eastAsia="Arial" w:hAnsi="Times New Roman" w:cs="Times New Roman"/>
                <w:i/>
                <w:iCs/>
                <w:color w:val="000000"/>
                <w:kern w:val="2"/>
                <w:sz w:val="18"/>
                <w:szCs w:val="18"/>
                <w:lang w:eastAsia="sl-SI"/>
                <w14:ligatures w14:val="standardContextual"/>
              </w:rPr>
              <w:t>(Ime in priimek</w:t>
            </w:r>
            <w:r w:rsidRPr="002F1983">
              <w:rPr>
                <w:rFonts w:ascii="Times New Roman" w:eastAsia="Arial" w:hAnsi="Times New Roman" w:cs="Times New Roman"/>
                <w:color w:val="000000"/>
                <w:kern w:val="2"/>
                <w:sz w:val="18"/>
                <w:szCs w:val="18"/>
                <w:lang w:eastAsia="sl-SI"/>
                <w14:ligatures w14:val="standardContextual"/>
              </w:rPr>
              <w:t>):</w:t>
            </w:r>
          </w:p>
          <w:p w14:paraId="288CCA66"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doc.dr. Milena KRAMAR ZUPAN </w:t>
            </w:r>
          </w:p>
          <w:p w14:paraId="3C3D6E31" w14:textId="77777777" w:rsidR="00560245" w:rsidRPr="002F1983" w:rsidRDefault="00560245" w:rsidP="00207AF4">
            <w:pPr>
              <w:spacing w:after="4" w:line="480" w:lineRule="auto"/>
              <w:ind w:left="90" w:hanging="11"/>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direktorica </w:t>
            </w:r>
          </w:p>
        </w:tc>
      </w:tr>
      <w:tr w:rsidR="00560245" w:rsidRPr="002F1983" w14:paraId="3DC707DA" w14:textId="77777777" w:rsidTr="00207AF4">
        <w:trPr>
          <w:trHeight w:val="832"/>
        </w:trPr>
        <w:tc>
          <w:tcPr>
            <w:tcW w:w="4678" w:type="dxa"/>
          </w:tcPr>
          <w:p w14:paraId="27C2A0CE"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w:t>
            </w:r>
          </w:p>
        </w:tc>
        <w:tc>
          <w:tcPr>
            <w:tcW w:w="5245" w:type="dxa"/>
          </w:tcPr>
          <w:p w14:paraId="709FCEA2"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w:t>
            </w:r>
          </w:p>
        </w:tc>
      </w:tr>
      <w:tr w:rsidR="00560245" w:rsidRPr="002F1983" w14:paraId="0C802C72" w14:textId="77777777" w:rsidTr="00207AF4">
        <w:trPr>
          <w:trHeight w:val="832"/>
        </w:trPr>
        <w:tc>
          <w:tcPr>
            <w:tcW w:w="4678" w:type="dxa"/>
          </w:tcPr>
          <w:p w14:paraId="1784F85C"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KRAJ IN DATUM:</w:t>
            </w:r>
          </w:p>
          <w:p w14:paraId="6338A3CE"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EF1137E"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c>
        <w:tc>
          <w:tcPr>
            <w:tcW w:w="5245" w:type="dxa"/>
          </w:tcPr>
          <w:p w14:paraId="518593B3"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NOVO MESTO, DNE:</w:t>
            </w:r>
          </w:p>
        </w:tc>
      </w:tr>
    </w:tbl>
    <w:p w14:paraId="2C35D2E7"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27E8B851" w14:textId="77777777" w:rsidR="00560245" w:rsidRPr="002F1983" w:rsidRDefault="00560245" w:rsidP="00560245">
      <w:pPr>
        <w:spacing w:after="4" w:line="20" w:lineRule="atLeast"/>
        <w:ind w:left="87" w:right="-201" w:hanging="10"/>
        <w:jc w:val="both"/>
        <w:rPr>
          <w:rFonts w:ascii="Times New Roman" w:eastAsia="Arial" w:hAnsi="Times New Roman" w:cs="Times New Roman"/>
          <w:b/>
          <w:bCs/>
          <w:color w:val="000000"/>
          <w:kern w:val="2"/>
          <w:sz w:val="18"/>
          <w:szCs w:val="18"/>
          <w:lang w:eastAsia="sl-SI"/>
          <w14:ligatures w14:val="standardContextual"/>
        </w:rPr>
      </w:pPr>
    </w:p>
    <w:p w14:paraId="25F3D172"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Priloga 1: </w:t>
      </w:r>
      <w:r w:rsidRPr="002F1983">
        <w:rPr>
          <w:rFonts w:ascii="Times New Roman" w:eastAsia="Arial" w:hAnsi="Times New Roman" w:cs="Times New Roman"/>
          <w:color w:val="000000"/>
          <w:kern w:val="2"/>
          <w:sz w:val="18"/>
          <w:szCs w:val="18"/>
          <w:lang w:eastAsia="sl-SI"/>
          <w14:ligatures w14:val="standardContextual"/>
        </w:rPr>
        <w:t>Seznam podpisnikov sporazuma,</w:t>
      </w:r>
    </w:p>
    <w:p w14:paraId="15B6C9F9"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2:</w:t>
      </w:r>
      <w:r w:rsidRPr="002F1983">
        <w:rPr>
          <w:rFonts w:ascii="Times New Roman" w:eastAsia="Arial" w:hAnsi="Times New Roman" w:cs="Times New Roman"/>
          <w:color w:val="000000"/>
          <w:kern w:val="2"/>
          <w:sz w:val="18"/>
          <w:szCs w:val="18"/>
          <w:lang w:eastAsia="sl-SI"/>
          <w14:ligatures w14:val="standardContextual"/>
        </w:rPr>
        <w:t xml:space="preserve"> </w:t>
      </w:r>
      <w:bookmarkStart w:id="6" w:name="_Hlk212188663"/>
      <w:r w:rsidRPr="002F1983">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6"/>
    </w:p>
    <w:p w14:paraId="206F1AD8"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3</w:t>
      </w:r>
      <w:r w:rsidRPr="002F1983">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61658B96"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0FA8DF66" w14:textId="77777777" w:rsidR="00560245" w:rsidRPr="002F1983" w:rsidRDefault="00560245" w:rsidP="00560245">
      <w:pPr>
        <w:spacing w:after="160" w:line="278" w:lineRule="auto"/>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br w:type="page"/>
      </w:r>
    </w:p>
    <w:p w14:paraId="5C8F00BA"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751BD402"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47A134E8"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0E777C94"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8F2FA82"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3C80FE4E"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IZPOLNI NAROČNIK</w:t>
      </w:r>
    </w:p>
    <w:p w14:paraId="3BA8CF34"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695361D7"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21C1B3" w14:textId="77777777" w:rsidR="00560245" w:rsidRPr="002F1983" w:rsidRDefault="00560245" w:rsidP="00207AF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10D8A0" w14:textId="77777777" w:rsidR="00560245" w:rsidRPr="002F1983" w:rsidRDefault="00560245" w:rsidP="00207AF4">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560245" w:rsidRPr="002F1983" w14:paraId="6BC72AA1"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DD6EA4" w14:textId="77777777" w:rsidR="00560245" w:rsidRPr="002F1983" w:rsidRDefault="00560245" w:rsidP="00207AF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EA54E1"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2BB5C19"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78C8FD6D"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560245" w:rsidRPr="002F1983" w14:paraId="12AD1FAD"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AF3057"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DE4941"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6336E295"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6A4FA41"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2215140"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0A995638"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B9F6244"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89B95F"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7F7171C1"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8D5A9E"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4DA22AF"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56875A6E"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2605AE"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3B4B4C2"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1A513A4"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54EF40B6"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992608D"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IZPOLNI IZVAJALEC</w:t>
      </w:r>
    </w:p>
    <w:p w14:paraId="7F8F0AA3"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560245" w:rsidRPr="002F1983" w14:paraId="4826A752"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D981484"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57C4D3"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25F96C12"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DEDD85F"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8927758"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6AE4DFEE"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B3C72D"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7ED04FB"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5A1BE473"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6FA9FD"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D94AEA"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3F1047A4"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17E9EA"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75A38D"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E993C3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07A8CBF3"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1C4FBCC4"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1A4F062"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7" w:name="_Hlk119330606"/>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A6C7E6"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49F0892B"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09687F"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5FA99F2"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BCB0F90"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8" w:name="_Hlk119330673"/>
      <w:bookmarkEnd w:id="7"/>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820D218"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0E28A0D6"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47AEFB79"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405C81EA"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8"/>
          <w:p w14:paraId="1EF2209C"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9D9B75F"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474FD897"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F0D602"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D4EE910"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D34E129"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50AEC699"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566F33AC"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C05BA37"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C5B9A1"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14D8F402"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31E33B1"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B1B77C"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215A0AE"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2C216A3"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320E7E8D"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EB6CD8"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BB573C"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46C3A106"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119B452"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27AA79"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A053E72"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6396F09"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34657B05" w14:textId="77777777" w:rsidR="00560245" w:rsidRPr="002F1983" w:rsidRDefault="00560245" w:rsidP="00560245">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br w:type="page"/>
      </w:r>
    </w:p>
    <w:p w14:paraId="342D44FC" w14:textId="77777777" w:rsidR="00560245" w:rsidRPr="002F1983" w:rsidRDefault="00560245" w:rsidP="00560245">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2F1983">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560245" w:rsidRPr="002F1983" w14:paraId="55BEFEC6" w14:textId="77777777" w:rsidTr="00207AF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47BC4D0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1DE45C24"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CAF8CF2"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Podpis</w:t>
            </w:r>
          </w:p>
        </w:tc>
      </w:tr>
      <w:tr w:rsidR="00560245" w:rsidRPr="002F1983" w14:paraId="647339FC"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0CA1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6D91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2E1F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560245" w:rsidRPr="002F1983" w14:paraId="17E273BE"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46B9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F462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44ED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0EB4A10"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7EF26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5291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A7080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997A17A"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4FBBD"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A56C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002C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92CFAE8"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A91AD"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350D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154B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EBD0C5A"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A24FC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DA5EC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3C79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426A46B"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FB563"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E558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0F9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A8B1416"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E55D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F0E8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CE89D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017A55E"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E6A0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781A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623C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68957B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FEEC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803D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E8F84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7710F5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7E46C"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2D94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555A2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376C73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76AA2"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72886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73F5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6FCAF35"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5B9E3"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90DC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1B29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4DBBF6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A5D1E"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3321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14C52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1178560"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BD87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D4B7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3F69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19453B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4862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7B243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29259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D3C242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BA9D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F25E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ACBF8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2A8CEEE"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51B3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327F8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53106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F88ED8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74AF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A2C82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580B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5AADF7C"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8BE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BD867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C8A1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8066970"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C824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F66D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8252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D43802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7DBD5"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954A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81F93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519981E9" w14:textId="77777777" w:rsidR="00560245" w:rsidRPr="002F1983" w:rsidRDefault="00560245" w:rsidP="00560245">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0919A4C9" w14:textId="77777777" w:rsidR="00560245" w:rsidRPr="002F1983" w:rsidRDefault="00560245" w:rsidP="00560245">
      <w:pPr>
        <w:spacing w:after="4" w:line="250" w:lineRule="auto"/>
        <w:ind w:left="87" w:hanging="10"/>
        <w:jc w:val="both"/>
        <w:rPr>
          <w:rFonts w:ascii="Verdana" w:eastAsia="Arial" w:hAnsi="Verdana" w:cs="Arial"/>
          <w:color w:val="000000"/>
          <w:sz w:val="18"/>
          <w:szCs w:val="18"/>
          <w:lang w:eastAsia="sl-SI"/>
          <w14:ligatures w14:val="standardContextual"/>
        </w:rPr>
      </w:pPr>
    </w:p>
    <w:p w14:paraId="37D35E07" w14:textId="77777777" w:rsidR="00560245" w:rsidRPr="002F1983" w:rsidRDefault="00560245" w:rsidP="0056024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2CB166C" w14:textId="77777777" w:rsidR="00560245" w:rsidRPr="002F1983" w:rsidRDefault="00560245" w:rsidP="00560245">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04280BF3" w14:textId="77777777" w:rsidR="00560245" w:rsidRPr="002F1983" w:rsidRDefault="00560245" w:rsidP="00560245">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560245" w:rsidRPr="002F1983" w14:paraId="02916933" w14:textId="77777777" w:rsidTr="00207AF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0F5F0D2C"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C8904AF"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F859427"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Podpis</w:t>
            </w:r>
          </w:p>
        </w:tc>
      </w:tr>
      <w:tr w:rsidR="00560245" w:rsidRPr="002F1983" w14:paraId="46D3108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D7284"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9EF32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29DF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560245" w:rsidRPr="002F1983" w14:paraId="185E688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DF84A"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9B024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33E0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D3484E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CFDC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00830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E6A6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F7FD61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4E1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F765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7C957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2F164C6"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52FF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DB0A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EF10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D9BE2D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3C17E"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12D62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ADF4F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42ED1DA"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9A7D8"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8F89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57AA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2F196D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55DB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5997F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28A29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4073001"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41582"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2A1BE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7D5A8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CB34E2C"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9885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7FEE6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E906B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08946FC"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AC55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06F9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C6ED4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BA52DB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4FFF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DBA4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0B53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E3EFD36"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78F6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A679E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E7D6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815C37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5046A"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743D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C1F66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EAD380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8E9E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3105F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BE115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1427888"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B98E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56B0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588DB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1F55BE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6D054"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42CE9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FCCA9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78F12DE"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44EBE"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DD98F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42AA6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5F0315B"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3C15E"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DEA2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C73B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4663F05"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27642"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9F81B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11F9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662D9E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C881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ED6E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7BE0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D4C986C"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E634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4B93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28C4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6E804125" w14:textId="77777777" w:rsidR="00560245" w:rsidRPr="002F1983" w:rsidRDefault="00560245" w:rsidP="00560245">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49502772" w14:textId="77777777" w:rsidR="00560245" w:rsidRPr="007C0F07" w:rsidRDefault="00560245" w:rsidP="00560245">
      <w:pPr>
        <w:spacing w:after="0" w:line="240" w:lineRule="auto"/>
        <w:rPr>
          <w:rFonts w:ascii="Arial" w:eastAsia="Times New Roman" w:hAnsi="Arial" w:cs="Arial"/>
          <w:sz w:val="18"/>
          <w:szCs w:val="18"/>
          <w:lang w:eastAsia="sl-SI"/>
        </w:rPr>
        <w:sectPr w:rsidR="00560245" w:rsidRPr="007C0F07" w:rsidSect="00560245">
          <w:footerReference w:type="even" r:id="rId26"/>
          <w:footerReference w:type="default" r:id="rId27"/>
          <w:pgSz w:w="11906" w:h="16838"/>
          <w:pgMar w:top="1417" w:right="1417" w:bottom="1417" w:left="1417" w:header="708" w:footer="708" w:gutter="0"/>
          <w:cols w:space="708"/>
          <w:docGrid w:linePitch="360"/>
        </w:sectPr>
      </w:pPr>
    </w:p>
    <w:p w14:paraId="230615C2" w14:textId="77777777" w:rsidR="00560245" w:rsidRPr="007C0F07" w:rsidRDefault="00560245" w:rsidP="00560245">
      <w:pPr>
        <w:spacing w:after="0" w:line="240" w:lineRule="auto"/>
        <w:jc w:val="both"/>
        <w:rPr>
          <w:rFonts w:ascii="Arial" w:eastAsia="Times New Roman" w:hAnsi="Arial" w:cs="Arial"/>
          <w:b/>
          <w:sz w:val="18"/>
          <w:szCs w:val="18"/>
          <w:lang w:eastAsia="sl-SI"/>
        </w:rPr>
      </w:pPr>
      <w:r w:rsidRPr="007C0F07">
        <w:rPr>
          <w:rFonts w:ascii="Arial" w:eastAsia="Times New Roman" w:hAnsi="Arial" w:cs="Arial"/>
          <w:b/>
          <w:sz w:val="18"/>
          <w:szCs w:val="18"/>
          <w:lang w:eastAsia="sl-SI"/>
        </w:rPr>
        <w:lastRenderedPageBreak/>
        <w:t>PRILOGA: IZJAVA O VAROVANJU PODATKOV IN SEZNANITVI Z VARNOSTIMI POLITIKAMI V SB NOVO MESTO</w:t>
      </w:r>
    </w:p>
    <w:p w14:paraId="3B7D890C"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9FF5578"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 xml:space="preserve">IZJAVA </w:t>
      </w:r>
    </w:p>
    <w:p w14:paraId="337EBAB4"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 xml:space="preserve">O VAROVANJU PODATKOV IN </w:t>
      </w:r>
    </w:p>
    <w:p w14:paraId="1FCD6AA0"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SEZNANITVI Z VARNOSTNIMI ZAHTEVAMI SB NOVO MESTO</w:t>
      </w:r>
    </w:p>
    <w:p w14:paraId="268050CC"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p>
    <w:p w14:paraId="23A85F54" w14:textId="77777777" w:rsidR="00560245" w:rsidRPr="007C0F07" w:rsidRDefault="00560245" w:rsidP="00560245">
      <w:pPr>
        <w:spacing w:after="0" w:line="240" w:lineRule="auto"/>
        <w:jc w:val="center"/>
        <w:rPr>
          <w:rFonts w:ascii="Arial" w:eastAsia="Times New Roman" w:hAnsi="Arial" w:cs="Arial"/>
          <w:b/>
          <w:bCs/>
          <w:sz w:val="24"/>
          <w:szCs w:val="24"/>
          <w:lang w:eastAsia="sl-SI"/>
        </w:rPr>
      </w:pPr>
    </w:p>
    <w:p w14:paraId="0D5DDC5B" w14:textId="77777777" w:rsidR="00560245" w:rsidRPr="007C0F07" w:rsidRDefault="00560245" w:rsidP="00560245">
      <w:pPr>
        <w:spacing w:after="0" w:line="240" w:lineRule="auto"/>
        <w:jc w:val="center"/>
        <w:rPr>
          <w:rFonts w:ascii="Arial" w:eastAsia="Times New Roman" w:hAnsi="Arial" w:cs="Arial"/>
          <w:b/>
          <w:bCs/>
          <w:sz w:val="24"/>
          <w:szCs w:val="24"/>
          <w:lang w:eastAsia="sl-SI"/>
        </w:rPr>
      </w:pPr>
    </w:p>
    <w:p w14:paraId="64DB436E"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Podpisani/a________________________________________________________________________________,  </w:t>
      </w:r>
    </w:p>
    <w:p w14:paraId="4AB6D1E4"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629EE620"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04EF52B7"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elektronski naslov___________________________________, mobilni telefon____________________________, </w:t>
      </w:r>
    </w:p>
    <w:p w14:paraId="6C44D7F9"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281E4CB7"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2D71D9A1"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zaposlen/a pri izvajalcu __________________________________________________________ , ki je na podlagi </w:t>
      </w:r>
    </w:p>
    <w:p w14:paraId="03B6C477"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159BCDF1"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15385FAF" w14:textId="77777777" w:rsidR="00560245" w:rsidRPr="007C0F07" w:rsidRDefault="00560245" w:rsidP="00560245">
      <w:pPr>
        <w:spacing w:after="0" w:line="60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2EBB7AD7"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se s podpisom te izjave </w:t>
      </w:r>
    </w:p>
    <w:p w14:paraId="696461C5"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4B07B056"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0104B10E" w14:textId="77777777" w:rsidR="00560245" w:rsidRPr="007C0F07" w:rsidRDefault="00560245" w:rsidP="00560245">
      <w:pPr>
        <w:spacing w:after="0" w:line="240" w:lineRule="auto"/>
        <w:jc w:val="center"/>
        <w:rPr>
          <w:rFonts w:ascii="Arial" w:eastAsia="Times New Roman" w:hAnsi="Arial" w:cs="Arial"/>
          <w:b/>
          <w:bCs/>
          <w:sz w:val="18"/>
          <w:szCs w:val="18"/>
          <w:lang w:eastAsia="sl-SI"/>
        </w:rPr>
      </w:pPr>
      <w:r w:rsidRPr="007C0F07">
        <w:rPr>
          <w:rFonts w:ascii="Arial" w:eastAsia="Times New Roman" w:hAnsi="Arial" w:cs="Arial"/>
          <w:b/>
          <w:bCs/>
          <w:sz w:val="18"/>
          <w:szCs w:val="18"/>
          <w:lang w:eastAsia="sl-SI"/>
        </w:rPr>
        <w:t xml:space="preserve">Z A V E Z U J E M,  </w:t>
      </w:r>
    </w:p>
    <w:p w14:paraId="2C092973"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7687DF91"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598AB42"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CEEE2A9"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37A4582" w14:textId="77777777" w:rsidR="00560245" w:rsidRPr="007C0F07" w:rsidRDefault="00560245" w:rsidP="00560245">
      <w:pPr>
        <w:spacing w:after="0"/>
        <w:ind w:left="720"/>
        <w:contextualSpacing/>
        <w:jc w:val="both"/>
        <w:rPr>
          <w:rFonts w:ascii="Arial" w:eastAsia="Times New Roman" w:hAnsi="Arial" w:cs="Arial"/>
          <w:sz w:val="18"/>
          <w:szCs w:val="18"/>
          <w:lang w:eastAsia="sl-SI"/>
        </w:rPr>
      </w:pPr>
    </w:p>
    <w:p w14:paraId="14C97D72"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10DE4380" w14:textId="77777777" w:rsidR="00560245" w:rsidRPr="007C0F07" w:rsidRDefault="00560245" w:rsidP="00560245">
      <w:pPr>
        <w:spacing w:after="0"/>
        <w:ind w:left="720"/>
        <w:contextualSpacing/>
        <w:jc w:val="both"/>
        <w:rPr>
          <w:rFonts w:ascii="Arial" w:eastAsia="Times New Roman" w:hAnsi="Arial" w:cs="Arial"/>
          <w:sz w:val="18"/>
          <w:szCs w:val="18"/>
          <w:lang w:eastAsia="sl-SI"/>
        </w:rPr>
      </w:pPr>
    </w:p>
    <w:p w14:paraId="39D04B1C"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06DE4133"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 </w:t>
      </w:r>
    </w:p>
    <w:p w14:paraId="1777F4B5"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6FF3798D"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V _______________________, dne ____________________</w:t>
      </w:r>
    </w:p>
    <w:p w14:paraId="6A8B0018"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718F8BE1"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t xml:space="preserve">                    Podpis:</w:t>
      </w:r>
    </w:p>
    <w:p w14:paraId="2AF63DE9"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43B1E132" w14:textId="77777777" w:rsidR="00560245" w:rsidRPr="007C0F07" w:rsidRDefault="00560245" w:rsidP="00560245">
      <w:pPr>
        <w:spacing w:after="0" w:line="240" w:lineRule="auto"/>
        <w:jc w:val="both"/>
        <w:rPr>
          <w:rFonts w:ascii="Times New Roman" w:eastAsia="Calibri" w:hAnsi="Times New Roman" w:cs="Times New Roman"/>
          <w:sz w:val="18"/>
          <w:szCs w:val="18"/>
        </w:rPr>
      </w:pP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t xml:space="preserve">        __________________________________</w:t>
      </w:r>
    </w:p>
    <w:p w14:paraId="1A1914EE" w14:textId="77777777" w:rsidR="00560245" w:rsidRPr="007C0F07" w:rsidRDefault="00560245" w:rsidP="00560245">
      <w:pPr>
        <w:spacing w:after="0" w:line="240" w:lineRule="auto"/>
        <w:rPr>
          <w:rFonts w:ascii="Arial" w:eastAsia="Times New Roman" w:hAnsi="Arial" w:cs="Arial"/>
          <w:sz w:val="18"/>
          <w:szCs w:val="18"/>
          <w:lang w:eastAsia="sl-SI"/>
        </w:rPr>
      </w:pPr>
    </w:p>
    <w:p w14:paraId="4F44B92A" w14:textId="77777777" w:rsidR="00560245" w:rsidRPr="007C0F07" w:rsidRDefault="00560245" w:rsidP="00560245">
      <w:pPr>
        <w:spacing w:after="0" w:line="240" w:lineRule="auto"/>
        <w:rPr>
          <w:rFonts w:ascii="Arial" w:eastAsia="Times New Roman" w:hAnsi="Arial" w:cs="Arial"/>
          <w:lang w:eastAsia="sl-SI"/>
        </w:rPr>
      </w:pPr>
      <w:r w:rsidRPr="007C0F07">
        <w:rPr>
          <w:rFonts w:ascii="Arial" w:eastAsia="Times New Roman" w:hAnsi="Arial" w:cs="Arial"/>
          <w:lang w:eastAsia="sl-SI"/>
        </w:rPr>
        <w:t>Prilogi:</w:t>
      </w:r>
    </w:p>
    <w:p w14:paraId="1A805DC5" w14:textId="77777777" w:rsidR="00560245" w:rsidRPr="007C0F07" w:rsidRDefault="00560245" w:rsidP="00560245">
      <w:pPr>
        <w:numPr>
          <w:ilvl w:val="0"/>
          <w:numId w:val="46"/>
        </w:numPr>
        <w:spacing w:after="0" w:line="240" w:lineRule="auto"/>
        <w:contextualSpacing/>
        <w:rPr>
          <w:rFonts w:ascii="Arial" w:eastAsia="Times New Roman" w:hAnsi="Arial" w:cs="Arial"/>
          <w:lang w:eastAsia="sl-SI"/>
        </w:rPr>
      </w:pPr>
      <w:r w:rsidRPr="007C0F07">
        <w:rPr>
          <w:rFonts w:ascii="Arial" w:eastAsia="Times New Roman" w:hAnsi="Arial" w:cs="Arial"/>
          <w:sz w:val="18"/>
          <w:szCs w:val="18"/>
          <w:lang w:eastAsia="sl-SI"/>
        </w:rPr>
        <w:t>Politika upravljanja kakovosti in varnosti tretjih strank,</w:t>
      </w:r>
    </w:p>
    <w:p w14:paraId="499A1C6B" w14:textId="77777777" w:rsidR="00560245" w:rsidRPr="007C0F07" w:rsidRDefault="00560245" w:rsidP="00560245">
      <w:pPr>
        <w:numPr>
          <w:ilvl w:val="0"/>
          <w:numId w:val="46"/>
        </w:numPr>
        <w:spacing w:after="0" w:line="240" w:lineRule="auto"/>
        <w:contextualSpacing/>
        <w:rPr>
          <w:rFonts w:ascii="Arial" w:eastAsia="Times New Roman" w:hAnsi="Arial" w:cs="Arial"/>
          <w:lang w:eastAsia="sl-SI"/>
        </w:rPr>
      </w:pPr>
      <w:r w:rsidRPr="007C0F07">
        <w:rPr>
          <w:rFonts w:ascii="Arial" w:eastAsia="Times New Roman" w:hAnsi="Arial" w:cs="Arial"/>
          <w:sz w:val="18"/>
          <w:szCs w:val="18"/>
          <w:lang w:eastAsia="sl-SI"/>
        </w:rPr>
        <w:t>Politika fizične zaščite in fizičnega dostopa.</w:t>
      </w:r>
    </w:p>
    <w:tbl>
      <w:tblPr>
        <w:tblStyle w:val="NormalTablePHPDOCX"/>
        <w:tblW w:w="9075" w:type="dxa"/>
        <w:tblInd w:w="108" w:type="dxa"/>
        <w:tblLook w:val="04A0" w:firstRow="1" w:lastRow="0" w:firstColumn="1" w:lastColumn="0" w:noHBand="0" w:noVBand="1"/>
      </w:tblPr>
      <w:tblGrid>
        <w:gridCol w:w="3975"/>
        <w:gridCol w:w="1125"/>
        <w:gridCol w:w="3975"/>
      </w:tblGrid>
      <w:tr w:rsidR="00560245" w:rsidRPr="007C0F07" w14:paraId="19EA8891" w14:textId="77777777" w:rsidTr="00207AF4">
        <w:tc>
          <w:tcPr>
            <w:tcW w:w="3975" w:type="dxa"/>
            <w:tcMar>
              <w:top w:w="0" w:type="auto"/>
              <w:bottom w:w="0" w:type="auto"/>
            </w:tcMar>
            <w:vAlign w:val="center"/>
          </w:tcPr>
          <w:p w14:paraId="38410425" w14:textId="77777777" w:rsidR="00560245" w:rsidRPr="007C0F07" w:rsidRDefault="00560245" w:rsidP="00207AF4">
            <w:pPr>
              <w:spacing w:after="200" w:line="276" w:lineRule="auto"/>
              <w:jc w:val="both"/>
              <w:textAlignment w:val="center"/>
              <w:rPr>
                <w:rFonts w:eastAsia="Calibri" w:cs="Times New Roman"/>
              </w:rPr>
            </w:pPr>
          </w:p>
        </w:tc>
        <w:tc>
          <w:tcPr>
            <w:tcW w:w="0" w:type="auto"/>
            <w:tcMar>
              <w:top w:w="0" w:type="auto"/>
              <w:bottom w:w="0" w:type="auto"/>
            </w:tcMar>
            <w:vAlign w:val="center"/>
          </w:tcPr>
          <w:p w14:paraId="3148E006"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c>
          <w:tcPr>
            <w:tcW w:w="3975" w:type="dxa"/>
            <w:tcMar>
              <w:top w:w="0" w:type="auto"/>
              <w:bottom w:w="0" w:type="auto"/>
            </w:tcMar>
            <w:vAlign w:val="center"/>
          </w:tcPr>
          <w:p w14:paraId="53C72530" w14:textId="77777777" w:rsidR="00560245" w:rsidRPr="007C0F07" w:rsidRDefault="00560245" w:rsidP="00207AF4">
            <w:pPr>
              <w:spacing w:after="200" w:line="276" w:lineRule="auto"/>
              <w:jc w:val="center"/>
              <w:textAlignment w:val="center"/>
              <w:rPr>
                <w:rFonts w:eastAsia="Calibri" w:cs="Times New Roman"/>
              </w:rPr>
            </w:pPr>
            <w:r w:rsidRPr="007C0F07">
              <w:rPr>
                <w:rFonts w:ascii="Arial" w:eastAsia="Calibri" w:hAnsi="Arial" w:cs="Arial"/>
                <w:color w:val="000000"/>
                <w:position w:val="-2"/>
                <w:szCs w:val="18"/>
              </w:rPr>
              <w:t> </w:t>
            </w:r>
          </w:p>
        </w:tc>
      </w:tr>
      <w:tr w:rsidR="00560245" w:rsidRPr="007C0F07" w14:paraId="342E4E2E" w14:textId="77777777" w:rsidTr="00207AF4">
        <w:tc>
          <w:tcPr>
            <w:tcW w:w="3975" w:type="dxa"/>
            <w:tcMar>
              <w:top w:w="0" w:type="auto"/>
              <w:bottom w:w="0" w:type="auto"/>
            </w:tcMar>
            <w:vAlign w:val="center"/>
          </w:tcPr>
          <w:p w14:paraId="5585EC41" w14:textId="77777777" w:rsidR="00560245" w:rsidRPr="007C0F07" w:rsidRDefault="00560245" w:rsidP="00207AF4">
            <w:pPr>
              <w:spacing w:after="200" w:line="276" w:lineRule="auto"/>
              <w:jc w:val="both"/>
              <w:textAlignment w:val="center"/>
              <w:rPr>
                <w:rFonts w:eastAsia="Calibri" w:cs="Times New Roman"/>
              </w:rPr>
            </w:pPr>
          </w:p>
        </w:tc>
        <w:tc>
          <w:tcPr>
            <w:tcW w:w="0" w:type="auto"/>
            <w:tcMar>
              <w:top w:w="0" w:type="auto"/>
              <w:bottom w:w="0" w:type="auto"/>
            </w:tcMar>
            <w:vAlign w:val="center"/>
          </w:tcPr>
          <w:p w14:paraId="0DC561B1"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c>
          <w:tcPr>
            <w:tcW w:w="3975" w:type="dxa"/>
            <w:tcMar>
              <w:top w:w="0" w:type="auto"/>
              <w:bottom w:w="0" w:type="auto"/>
            </w:tcMar>
            <w:vAlign w:val="center"/>
          </w:tcPr>
          <w:p w14:paraId="6841823D"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r>
    </w:tbl>
    <w:p w14:paraId="6F7A0364" w14:textId="77777777" w:rsidR="00560245" w:rsidRPr="002F1983" w:rsidRDefault="00560245" w:rsidP="00560245">
      <w:pPr>
        <w:spacing w:after="160" w:line="278" w:lineRule="auto"/>
        <w:rPr>
          <w:rFonts w:ascii="Times New Roman" w:eastAsia="Arial" w:hAnsi="Times New Roman" w:cs="Times New Roman"/>
          <w:color w:val="000000"/>
          <w:kern w:val="1"/>
          <w:sz w:val="18"/>
          <w:szCs w:val="18"/>
          <w:lang w:eastAsia="sl-SI" w:bidi="hi-IN"/>
          <w14:ligatures w14:val="standardContextual"/>
        </w:rPr>
      </w:pPr>
    </w:p>
    <w:p w14:paraId="36E0F483" w14:textId="77777777" w:rsidR="00560245" w:rsidRPr="007C0F07" w:rsidRDefault="00560245" w:rsidP="00560245">
      <w:pPr>
        <w:spacing w:before="224" w:after="224" w:line="240" w:lineRule="auto"/>
        <w:ind w:left="720"/>
        <w:contextualSpacing/>
        <w:outlineLvl w:val="1"/>
        <w:rPr>
          <w:rFonts w:ascii="Arial" w:eastAsia="Aptos" w:hAnsi="Arial" w:cs="Arial"/>
          <w:color w:val="000000"/>
          <w:sz w:val="18"/>
          <w:szCs w:val="18"/>
          <w:highlight w:val="yellow"/>
        </w:rPr>
      </w:pPr>
    </w:p>
    <w:p w14:paraId="6F110FB1" w14:textId="77777777" w:rsidR="00560245" w:rsidRPr="007C0F07" w:rsidRDefault="00560245" w:rsidP="00560245">
      <w:pPr>
        <w:keepNext/>
        <w:keepLines/>
        <w:pBdr>
          <w:top w:val="single" w:sz="24" w:space="1" w:color="548DD4"/>
          <w:left w:val="single" w:sz="24" w:space="4" w:color="548DD4"/>
          <w:bottom w:val="single" w:sz="24" w:space="1" w:color="548DD4"/>
          <w:right w:val="single" w:sz="24" w:space="4" w:color="548DD4"/>
        </w:pBdr>
        <w:shd w:val="clear" w:color="auto" w:fill="548DD4"/>
        <w:spacing w:before="360" w:after="0"/>
        <w:ind w:left="1985"/>
        <w:jc w:val="center"/>
        <w:outlineLvl w:val="0"/>
        <w:rPr>
          <w:rFonts w:ascii="Arial" w:eastAsia="Times New Roman" w:hAnsi="Arial" w:cs="Arial"/>
          <w:b/>
          <w:bCs/>
          <w:color w:val="FFFFFF"/>
          <w:sz w:val="26"/>
          <w:szCs w:val="28"/>
        </w:rPr>
      </w:pPr>
      <w:r w:rsidRPr="007C0F07">
        <w:rPr>
          <w:rFonts w:ascii="Arial" w:eastAsia="Times New Roman" w:hAnsi="Arial" w:cs="Arial"/>
          <w:b/>
          <w:bCs/>
          <w:color w:val="FFFFFF"/>
          <w:sz w:val="26"/>
          <w:szCs w:val="28"/>
        </w:rPr>
        <w:t>Vzorec pogodbe</w:t>
      </w:r>
    </w:p>
    <w:p w14:paraId="7C93EBCA" w14:textId="77777777" w:rsidR="00560245" w:rsidRPr="007C0F07" w:rsidRDefault="00560245" w:rsidP="00560245">
      <w:pPr>
        <w:rPr>
          <w:rFonts w:ascii="Arial" w:eastAsia="Calibri" w:hAnsi="Arial" w:cs="Arial"/>
        </w:rPr>
      </w:pPr>
    </w:p>
    <w:p w14:paraId="51C99333" w14:textId="77777777" w:rsidR="00560245" w:rsidRPr="007C0F07" w:rsidRDefault="00560245" w:rsidP="00560245">
      <w:pPr>
        <w:spacing w:before="224" w:after="224" w:line="240" w:lineRule="auto"/>
        <w:jc w:val="center"/>
        <w:outlineLvl w:val="1"/>
        <w:rPr>
          <w:rFonts w:eastAsia="Calibri" w:cs="Times New Roman"/>
        </w:rPr>
      </w:pPr>
      <w:r w:rsidRPr="007C0F07">
        <w:rPr>
          <w:rFonts w:ascii="Arial" w:eastAsia="Calibri" w:hAnsi="Arial" w:cs="Arial"/>
          <w:b/>
          <w:bCs/>
          <w:color w:val="000000"/>
          <w:sz w:val="27"/>
          <w:szCs w:val="27"/>
        </w:rPr>
        <w:t xml:space="preserve">VZDRŽEVANJE STROJNE IN PROGRAMSKE OPREME TER PODPORA UPORABNIKOM </w:t>
      </w:r>
    </w:p>
    <w:p w14:paraId="3D20FE3E" w14:textId="77777777" w:rsidR="00560245" w:rsidRPr="007C0F07" w:rsidRDefault="00560245" w:rsidP="00560245">
      <w:pPr>
        <w:spacing w:before="225" w:after="225" w:line="240" w:lineRule="auto"/>
        <w:jc w:val="center"/>
        <w:rPr>
          <w:rFonts w:eastAsia="Calibri" w:cs="Times New Roman"/>
        </w:rPr>
      </w:pPr>
      <w:r w:rsidRPr="007C0F07">
        <w:rPr>
          <w:rFonts w:ascii="Arial" w:eastAsia="Calibri" w:hAnsi="Arial" w:cs="Arial"/>
          <w:color w:val="000000"/>
          <w:sz w:val="18"/>
          <w:szCs w:val="18"/>
        </w:rPr>
        <w:t>sklenjena med</w:t>
      </w:r>
    </w:p>
    <w:p w14:paraId="35C66DE3" w14:textId="77777777" w:rsidR="00560245" w:rsidRPr="007C0F07" w:rsidRDefault="00560245" w:rsidP="00560245">
      <w:pPr>
        <w:spacing w:after="0" w:line="240" w:lineRule="auto"/>
        <w:rPr>
          <w:rFonts w:eastAsia="Calibri" w:cs="Times New Roman"/>
        </w:rPr>
      </w:pPr>
      <w:r w:rsidRPr="007C0F07">
        <w:rPr>
          <w:rFonts w:ascii="Arial" w:eastAsia="Calibri" w:hAnsi="Arial" w:cs="Arial"/>
          <w:b/>
          <w:bCs/>
          <w:color w:val="000000"/>
          <w:sz w:val="18"/>
          <w:szCs w:val="18"/>
        </w:rPr>
        <w:t>NAROČNIKOM: SPLOŠNA BOLNIŠNICA NOVO MESTO, Šmihelska cesta 1, 8000 Novo mesto,</w:t>
      </w:r>
      <w:r w:rsidRPr="007C0F07">
        <w:rPr>
          <w:rFonts w:ascii="Arial" w:eastAsia="Calibri" w:hAnsi="Arial" w:cs="Arial"/>
          <w:color w:val="000000"/>
          <w:sz w:val="18"/>
          <w:szCs w:val="18"/>
        </w:rPr>
        <w:br/>
        <w:t>ki ga zastopa doc. dr. Milena Kramar Zupan</w:t>
      </w:r>
      <w:r w:rsidRPr="007C0F07">
        <w:rPr>
          <w:rFonts w:eastAsia="Calibri" w:cs="Times New Roman"/>
        </w:rPr>
        <w:br/>
      </w:r>
    </w:p>
    <w:tbl>
      <w:tblPr>
        <w:tblStyle w:val="NormalTablePHPDOCX"/>
        <w:tblW w:w="3500" w:type="pct"/>
        <w:tblInd w:w="108" w:type="dxa"/>
        <w:tblLook w:val="04A0" w:firstRow="1" w:lastRow="0" w:firstColumn="1" w:lastColumn="0" w:noHBand="0" w:noVBand="1"/>
      </w:tblPr>
      <w:tblGrid>
        <w:gridCol w:w="3300"/>
        <w:gridCol w:w="3050"/>
      </w:tblGrid>
      <w:tr w:rsidR="00560245" w:rsidRPr="007C0F07" w14:paraId="07CFB0F3" w14:textId="77777777" w:rsidTr="00207AF4">
        <w:tc>
          <w:tcPr>
            <w:tcW w:w="3300" w:type="dxa"/>
            <w:tcMar>
              <w:top w:w="0" w:type="auto"/>
              <w:bottom w:w="0" w:type="auto"/>
            </w:tcMar>
            <w:vAlign w:val="center"/>
          </w:tcPr>
          <w:p w14:paraId="18725D62"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Matična številka:</w:t>
            </w:r>
          </w:p>
        </w:tc>
        <w:tc>
          <w:tcPr>
            <w:tcW w:w="0" w:type="auto"/>
            <w:tcMar>
              <w:top w:w="0" w:type="auto"/>
              <w:bottom w:w="0" w:type="auto"/>
            </w:tcMar>
            <w:vAlign w:val="center"/>
          </w:tcPr>
          <w:p w14:paraId="767529C0"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5054621000</w:t>
            </w:r>
          </w:p>
        </w:tc>
      </w:tr>
      <w:tr w:rsidR="00560245" w:rsidRPr="007C0F07" w14:paraId="0805AC7B" w14:textId="77777777" w:rsidTr="00207AF4">
        <w:tc>
          <w:tcPr>
            <w:tcW w:w="3300" w:type="dxa"/>
            <w:tcMar>
              <w:top w:w="0" w:type="auto"/>
              <w:bottom w:w="0" w:type="auto"/>
            </w:tcMar>
            <w:vAlign w:val="center"/>
          </w:tcPr>
          <w:p w14:paraId="45C41A0B"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Identifikacijska številka (ID za DDV):</w:t>
            </w:r>
          </w:p>
        </w:tc>
        <w:tc>
          <w:tcPr>
            <w:tcW w:w="0" w:type="auto"/>
            <w:tcMar>
              <w:top w:w="0" w:type="auto"/>
              <w:bottom w:w="0" w:type="auto"/>
            </w:tcMar>
            <w:vAlign w:val="center"/>
          </w:tcPr>
          <w:p w14:paraId="0F27E194"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SI 82657106</w:t>
            </w:r>
          </w:p>
        </w:tc>
      </w:tr>
      <w:tr w:rsidR="00560245" w:rsidRPr="007C0F07" w14:paraId="29A74957" w14:textId="77777777" w:rsidTr="00207AF4">
        <w:tc>
          <w:tcPr>
            <w:tcW w:w="3300" w:type="dxa"/>
            <w:tcMar>
              <w:top w:w="0" w:type="auto"/>
              <w:bottom w:w="0" w:type="auto"/>
            </w:tcMar>
            <w:vAlign w:val="center"/>
          </w:tcPr>
          <w:p w14:paraId="5CB6A99F"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Transakcijski račun (TRR):</w:t>
            </w:r>
          </w:p>
        </w:tc>
        <w:tc>
          <w:tcPr>
            <w:tcW w:w="0" w:type="auto"/>
            <w:tcMar>
              <w:top w:w="0" w:type="auto"/>
              <w:bottom w:w="0" w:type="auto"/>
            </w:tcMar>
            <w:vAlign w:val="center"/>
          </w:tcPr>
          <w:p w14:paraId="669628C7"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SI56 0110 0603 0278 379</w:t>
            </w:r>
          </w:p>
        </w:tc>
      </w:tr>
    </w:tbl>
    <w:p w14:paraId="11B5496D" w14:textId="77777777" w:rsidR="00560245" w:rsidRPr="007C0F07" w:rsidRDefault="00560245" w:rsidP="00560245">
      <w:pPr>
        <w:rPr>
          <w:rFonts w:eastAsia="Calibri" w:cs="Times New Roman"/>
        </w:rPr>
      </w:pPr>
    </w:p>
    <w:p w14:paraId="72CEA4A0" w14:textId="77777777" w:rsidR="00560245" w:rsidRPr="007C0F07" w:rsidRDefault="00560245" w:rsidP="00560245">
      <w:pPr>
        <w:spacing w:before="225" w:after="225" w:line="240" w:lineRule="auto"/>
        <w:jc w:val="center"/>
        <w:rPr>
          <w:rFonts w:eastAsia="Calibri" w:cs="Times New Roman"/>
        </w:rPr>
      </w:pPr>
      <w:r w:rsidRPr="007C0F07">
        <w:rPr>
          <w:rFonts w:ascii="Arial" w:eastAsia="Calibri" w:hAnsi="Arial" w:cs="Arial"/>
          <w:color w:val="000000"/>
          <w:sz w:val="18"/>
          <w:szCs w:val="18"/>
        </w:rPr>
        <w:t>in</w:t>
      </w:r>
    </w:p>
    <w:p w14:paraId="7C8E79A5"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IZVAJALCEM: </w:t>
      </w:r>
      <w:r w:rsidRPr="007C0F07">
        <w:rPr>
          <w:rFonts w:ascii="Arial" w:eastAsia="Calibri" w:hAnsi="Arial" w:cs="Arial"/>
          <w:color w:val="000000"/>
          <w:sz w:val="18"/>
          <w:szCs w:val="18"/>
        </w:rPr>
        <w:t>___________________________________,</w:t>
      </w:r>
      <w:r w:rsidRPr="007C0F07">
        <w:rPr>
          <w:rFonts w:ascii="Arial" w:eastAsia="Calibri"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560245" w:rsidRPr="007C0F07" w14:paraId="4366750A" w14:textId="77777777" w:rsidTr="00207AF4">
        <w:tc>
          <w:tcPr>
            <w:tcW w:w="3300" w:type="dxa"/>
            <w:tcMar>
              <w:top w:w="0" w:type="auto"/>
              <w:bottom w:w="0" w:type="auto"/>
            </w:tcMar>
            <w:vAlign w:val="center"/>
          </w:tcPr>
          <w:p w14:paraId="00DDA1F6"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19B06F3"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 </w:t>
            </w:r>
          </w:p>
        </w:tc>
      </w:tr>
      <w:tr w:rsidR="00560245" w:rsidRPr="007C0F07" w14:paraId="0FC4675E" w14:textId="77777777" w:rsidTr="00207AF4">
        <w:tc>
          <w:tcPr>
            <w:tcW w:w="3300" w:type="dxa"/>
            <w:tcMar>
              <w:top w:w="0" w:type="auto"/>
              <w:bottom w:w="0" w:type="auto"/>
            </w:tcMar>
            <w:vAlign w:val="center"/>
          </w:tcPr>
          <w:p w14:paraId="4CA4E0FD"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C583A60"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 </w:t>
            </w:r>
          </w:p>
        </w:tc>
      </w:tr>
      <w:tr w:rsidR="00560245" w:rsidRPr="007C0F07" w14:paraId="3469D009" w14:textId="77777777" w:rsidTr="00207AF4">
        <w:tc>
          <w:tcPr>
            <w:tcW w:w="3300" w:type="dxa"/>
            <w:tcMar>
              <w:top w:w="0" w:type="auto"/>
              <w:bottom w:w="0" w:type="auto"/>
            </w:tcMar>
            <w:vAlign w:val="center"/>
          </w:tcPr>
          <w:p w14:paraId="7CBE499A"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B1A8B96" w14:textId="77777777" w:rsidR="00560245" w:rsidRPr="007C0F07" w:rsidRDefault="00560245" w:rsidP="00207AF4">
            <w:pPr>
              <w:rPr>
                <w:rFonts w:eastAsia="Calibri" w:cs="Times New Roman"/>
              </w:rPr>
            </w:pPr>
            <w:r w:rsidRPr="007C0F07">
              <w:rPr>
                <w:rFonts w:ascii="Arial" w:eastAsia="Calibri" w:hAnsi="Arial" w:cs="Arial"/>
                <w:color w:val="000000"/>
                <w:position w:val="-2"/>
                <w:sz w:val="18"/>
                <w:szCs w:val="18"/>
              </w:rPr>
              <w:t> </w:t>
            </w:r>
          </w:p>
        </w:tc>
      </w:tr>
    </w:tbl>
    <w:p w14:paraId="5A5EBB3D"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color w:val="000000"/>
          <w:sz w:val="18"/>
          <w:szCs w:val="18"/>
        </w:rPr>
        <w:t> </w:t>
      </w:r>
    </w:p>
    <w:p w14:paraId="7F42086B"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I. UVODNE DOLOČBE</w:t>
      </w:r>
    </w:p>
    <w:p w14:paraId="2349FB57"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560245" w:rsidRPr="007C0F07" w14:paraId="72E4D842" w14:textId="77777777" w:rsidTr="00207AF4">
        <w:tc>
          <w:tcPr>
            <w:tcW w:w="0" w:type="auto"/>
            <w:tcMar>
              <w:top w:w="0" w:type="auto"/>
              <w:bottom w:w="0" w:type="auto"/>
            </w:tcMar>
          </w:tcPr>
          <w:p w14:paraId="683C05D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8"/>
            </w:tblGrid>
            <w:tr w:rsidR="00560245" w:rsidRPr="007C0F07" w14:paraId="2FA405C3" w14:textId="77777777" w:rsidTr="00207AF4">
              <w:tc>
                <w:tcPr>
                  <w:tcW w:w="0" w:type="auto"/>
                  <w:tcMar>
                    <w:top w:w="0" w:type="auto"/>
                    <w:bottom w:w="0" w:type="auto"/>
                  </w:tcMar>
                </w:tcPr>
                <w:p w14:paraId="61B986D0" w14:textId="77777777" w:rsidR="00560245" w:rsidRPr="007C0F07" w:rsidRDefault="00560245" w:rsidP="00207AF4">
                  <w:pPr>
                    <w:numPr>
                      <w:ilvl w:val="0"/>
                      <w:numId w:val="48"/>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javnega naročila, objavljenega na Portalu javnih naročil, številka _____________ z dne ___________ in</w:t>
                  </w:r>
                </w:p>
                <w:p w14:paraId="2575B4C1" w14:textId="77777777" w:rsidR="00560245" w:rsidRPr="007C0F07" w:rsidRDefault="00560245" w:rsidP="00207AF4">
                  <w:pPr>
                    <w:numPr>
                      <w:ilvl w:val="0"/>
                      <w:numId w:val="48"/>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naročnikove odločitve o oddaji naročila javnega naročila številka _____________ z dne _____________,</w:t>
                  </w:r>
                </w:p>
              </w:tc>
            </w:tr>
          </w:tbl>
          <w:p w14:paraId="427DE5C7"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izbran izvajalec kot najugodnejši ponudnik v okviru predmetnega javnega naročila, zaradi česar se sklepa ta pogodba.</w:t>
            </w:r>
          </w:p>
        </w:tc>
      </w:tr>
    </w:tbl>
    <w:p w14:paraId="50495B6E"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II. PREDMET POGODBE</w:t>
      </w:r>
    </w:p>
    <w:p w14:paraId="294563C1"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560245" w:rsidRPr="007C0F07" w14:paraId="2773E328" w14:textId="77777777" w:rsidTr="00207AF4">
        <w:tc>
          <w:tcPr>
            <w:tcW w:w="0" w:type="auto"/>
            <w:tcMar>
              <w:top w:w="0" w:type="auto"/>
              <w:bottom w:w="0" w:type="auto"/>
            </w:tcMar>
          </w:tcPr>
          <w:p w14:paraId="66109FF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Predmet pogodbe je  Vzdrževanje strojne in programske opreme in podpora uporabnikom za dobo 3 let, in sicer: </w:t>
            </w:r>
          </w:p>
          <w:tbl>
            <w:tblPr>
              <w:tblStyle w:val="NormalTablePHPDOCX"/>
              <w:tblW w:w="0" w:type="auto"/>
              <w:tblLook w:val="04A0" w:firstRow="1" w:lastRow="0" w:firstColumn="1" w:lastColumn="0" w:noHBand="0" w:noVBand="1"/>
            </w:tblPr>
            <w:tblGrid>
              <w:gridCol w:w="7330"/>
            </w:tblGrid>
            <w:tr w:rsidR="00560245" w:rsidRPr="007C0F07" w14:paraId="771CD989" w14:textId="77777777" w:rsidTr="00207AF4">
              <w:tc>
                <w:tcPr>
                  <w:tcW w:w="0" w:type="auto"/>
                  <w:tcMar>
                    <w:top w:w="0" w:type="auto"/>
                    <w:bottom w:w="0" w:type="auto"/>
                  </w:tcMar>
                </w:tcPr>
                <w:tbl>
                  <w:tblPr>
                    <w:tblStyle w:val="NormalTablePHPDOCX"/>
                    <w:tblW w:w="0" w:type="auto"/>
                    <w:tblLook w:val="04A0" w:firstRow="1" w:lastRow="0" w:firstColumn="1" w:lastColumn="0" w:noHBand="0" w:noVBand="1"/>
                  </w:tblPr>
                  <w:tblGrid>
                    <w:gridCol w:w="7114"/>
                  </w:tblGrid>
                  <w:tr w:rsidR="00560245" w:rsidRPr="007C0F07" w14:paraId="2664161F" w14:textId="77777777" w:rsidTr="00207AF4">
                    <w:tc>
                      <w:tcPr>
                        <w:tcW w:w="0" w:type="auto"/>
                        <w:tcMar>
                          <w:top w:w="0" w:type="auto"/>
                          <w:bottom w:w="0" w:type="auto"/>
                        </w:tcMar>
                      </w:tcPr>
                      <w:p w14:paraId="26D5405D" w14:textId="77777777" w:rsidR="00560245" w:rsidRPr="007C0F07" w:rsidRDefault="00560245" w:rsidP="00207AF4">
                        <w:pPr>
                          <w:numPr>
                            <w:ilvl w:val="0"/>
                            <w:numId w:val="49"/>
                          </w:numPr>
                          <w:ind w:left="714" w:hanging="357"/>
                          <w:jc w:val="both"/>
                          <w:rPr>
                            <w:rFonts w:ascii="Arial" w:eastAsia="Calibri" w:hAnsi="Arial" w:cs="Arial"/>
                            <w:color w:val="000000"/>
                            <w:sz w:val="18"/>
                            <w:szCs w:val="18"/>
                          </w:rPr>
                        </w:pPr>
                        <w:r>
                          <w:rPr>
                            <w:rFonts w:ascii="Arial" w:eastAsia="Calibri" w:hAnsi="Arial" w:cs="Arial"/>
                            <w:color w:val="000000"/>
                            <w:sz w:val="18"/>
                            <w:szCs w:val="18"/>
                          </w:rPr>
                          <w:t>v</w:t>
                        </w:r>
                        <w:r w:rsidRPr="007C0F07">
                          <w:rPr>
                            <w:rFonts w:ascii="Arial" w:eastAsia="Calibri" w:hAnsi="Arial" w:cs="Arial"/>
                            <w:color w:val="000000"/>
                            <w:sz w:val="18"/>
                            <w:szCs w:val="18"/>
                          </w:rPr>
                          <w:t>zdrževanje v času 12 mesečnega garancijskega roka</w:t>
                        </w:r>
                      </w:p>
                      <w:p w14:paraId="5E12F8C4" w14:textId="77777777" w:rsidR="00560245" w:rsidRPr="007C0F07" w:rsidRDefault="00560245" w:rsidP="00207AF4">
                        <w:pPr>
                          <w:numPr>
                            <w:ilvl w:val="0"/>
                            <w:numId w:val="49"/>
                          </w:numPr>
                          <w:ind w:left="714" w:hanging="357"/>
                          <w:jc w:val="both"/>
                          <w:rPr>
                            <w:rFonts w:ascii="Arial" w:eastAsia="Calibri" w:hAnsi="Arial" w:cs="Arial"/>
                            <w:color w:val="000000"/>
                            <w:sz w:val="18"/>
                            <w:szCs w:val="18"/>
                          </w:rPr>
                        </w:pPr>
                        <w:r>
                          <w:rPr>
                            <w:rFonts w:ascii="Arial" w:eastAsia="Calibri" w:hAnsi="Arial" w:cs="Arial"/>
                            <w:color w:val="000000"/>
                            <w:sz w:val="18"/>
                            <w:szCs w:val="18"/>
                          </w:rPr>
                          <w:t>v</w:t>
                        </w:r>
                        <w:r w:rsidRPr="007C0F07">
                          <w:rPr>
                            <w:rFonts w:ascii="Arial" w:eastAsia="Calibri" w:hAnsi="Arial" w:cs="Arial"/>
                            <w:color w:val="000000"/>
                            <w:sz w:val="18"/>
                            <w:szCs w:val="18"/>
                          </w:rPr>
                          <w:t>zdrževanje programske opreme po izteku 12 mesečnega garancijskega roka</w:t>
                        </w:r>
                      </w:p>
                      <w:p w14:paraId="18DE4DE6" w14:textId="77777777" w:rsidR="00560245" w:rsidRPr="007C0F07" w:rsidRDefault="00560245" w:rsidP="00207AF4">
                        <w:pPr>
                          <w:numPr>
                            <w:ilvl w:val="0"/>
                            <w:numId w:val="49"/>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vzdrževanje strojne opreme po izteku 12 mesečnega garancijskega roka</w:t>
                        </w:r>
                      </w:p>
                      <w:p w14:paraId="235F2A1A" w14:textId="77777777" w:rsidR="00560245" w:rsidRPr="007C0F07" w:rsidRDefault="00560245" w:rsidP="00207AF4">
                        <w:pPr>
                          <w:numPr>
                            <w:ilvl w:val="0"/>
                            <w:numId w:val="49"/>
                          </w:numPr>
                          <w:ind w:left="714" w:hanging="357"/>
                          <w:jc w:val="both"/>
                          <w:rPr>
                            <w:rFonts w:ascii="Arial" w:eastAsia="Calibri" w:hAnsi="Arial" w:cs="Arial"/>
                            <w:color w:val="000000"/>
                            <w:sz w:val="18"/>
                            <w:szCs w:val="18"/>
                          </w:rPr>
                        </w:pPr>
                        <w:r>
                          <w:rPr>
                            <w:rFonts w:ascii="Arial" w:eastAsia="Calibri" w:hAnsi="Arial" w:cs="Arial"/>
                            <w:color w:val="000000"/>
                            <w:sz w:val="18"/>
                            <w:szCs w:val="18"/>
                          </w:rPr>
                          <w:t>p</w:t>
                        </w:r>
                        <w:r w:rsidRPr="007C0F07">
                          <w:rPr>
                            <w:rFonts w:ascii="Arial" w:eastAsia="Calibri" w:hAnsi="Arial" w:cs="Arial"/>
                            <w:color w:val="000000"/>
                            <w:sz w:val="18"/>
                            <w:szCs w:val="18"/>
                          </w:rPr>
                          <w:t>odpora uporabnikom</w:t>
                        </w:r>
                      </w:p>
                      <w:p w14:paraId="14DEEE1B" w14:textId="77777777" w:rsidR="00560245" w:rsidRDefault="00560245" w:rsidP="00207AF4">
                        <w:pPr>
                          <w:jc w:val="both"/>
                          <w:rPr>
                            <w:rFonts w:ascii="Arial" w:eastAsia="Calibri" w:hAnsi="Arial" w:cs="Arial"/>
                            <w:color w:val="000000"/>
                            <w:sz w:val="18"/>
                            <w:szCs w:val="18"/>
                          </w:rPr>
                        </w:pPr>
                      </w:p>
                      <w:p w14:paraId="4761404C" w14:textId="77777777" w:rsidR="00560245" w:rsidRDefault="00560245" w:rsidP="00207AF4">
                        <w:pPr>
                          <w:jc w:val="both"/>
                          <w:rPr>
                            <w:rFonts w:ascii="Arial" w:eastAsia="Calibri" w:hAnsi="Arial" w:cs="Arial"/>
                            <w:color w:val="000000"/>
                            <w:sz w:val="18"/>
                            <w:szCs w:val="18"/>
                          </w:rPr>
                        </w:pPr>
                      </w:p>
                      <w:p w14:paraId="78EC902D" w14:textId="77777777" w:rsidR="00560245" w:rsidRPr="007C0F07" w:rsidRDefault="00560245" w:rsidP="00207AF4">
                        <w:pPr>
                          <w:jc w:val="both"/>
                          <w:rPr>
                            <w:rFonts w:ascii="Arial" w:eastAsia="Calibri" w:hAnsi="Arial" w:cs="Arial"/>
                            <w:color w:val="000000"/>
                            <w:sz w:val="18"/>
                            <w:szCs w:val="18"/>
                          </w:rPr>
                        </w:pPr>
                      </w:p>
                    </w:tc>
                  </w:tr>
                </w:tbl>
                <w:p w14:paraId="68B15BD5" w14:textId="77777777" w:rsidR="00560245" w:rsidRPr="007C0F07" w:rsidRDefault="00560245" w:rsidP="00207AF4">
                  <w:pPr>
                    <w:spacing w:before="225" w:after="225"/>
                    <w:jc w:val="both"/>
                    <w:rPr>
                      <w:rFonts w:eastAsia="Calibri" w:cs="Times New Roman"/>
                    </w:rPr>
                  </w:pPr>
                </w:p>
              </w:tc>
            </w:tr>
          </w:tbl>
          <w:p w14:paraId="28D250D6" w14:textId="77777777" w:rsidR="00560245" w:rsidRPr="007C0F07" w:rsidRDefault="00560245" w:rsidP="00207AF4">
            <w:pPr>
              <w:rPr>
                <w:rFonts w:eastAsia="Calibri" w:cs="Times New Roman"/>
              </w:rPr>
            </w:pPr>
          </w:p>
        </w:tc>
      </w:tr>
    </w:tbl>
    <w:p w14:paraId="23DE3EF7"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lastRenderedPageBreak/>
        <w:t>3. člen</w:t>
      </w:r>
    </w:p>
    <w:p w14:paraId="20223D82" w14:textId="77777777" w:rsidR="00560245" w:rsidRPr="007C0F07" w:rsidRDefault="00560245" w:rsidP="00560245">
      <w:pPr>
        <w:spacing w:after="0" w:line="240" w:lineRule="auto"/>
        <w:jc w:val="center"/>
        <w:rPr>
          <w:rFonts w:ascii="Arial" w:eastAsia="Calibri" w:hAnsi="Arial" w:cs="Arial"/>
          <w:b/>
          <w:bCs/>
          <w:color w:val="000000"/>
          <w:sz w:val="18"/>
          <w:szCs w:val="18"/>
        </w:rPr>
      </w:pPr>
    </w:p>
    <w:p w14:paraId="5C9E6B68" w14:textId="77777777" w:rsidR="00560245" w:rsidRPr="007C0F07" w:rsidRDefault="00560245" w:rsidP="00560245">
      <w:pPr>
        <w:spacing w:after="0" w:line="240" w:lineRule="auto"/>
        <w:jc w:val="both"/>
        <w:rPr>
          <w:rFonts w:ascii="Arial" w:eastAsia="Calibri" w:hAnsi="Arial" w:cs="Arial"/>
          <w:b/>
          <w:bCs/>
          <w:color w:val="000000"/>
          <w:sz w:val="18"/>
          <w:szCs w:val="18"/>
        </w:rPr>
      </w:pPr>
    </w:p>
    <w:p w14:paraId="448B640D" w14:textId="77777777" w:rsidR="00560245" w:rsidRPr="007C0F07" w:rsidRDefault="00560245" w:rsidP="00560245">
      <w:pPr>
        <w:spacing w:after="0" w:line="240" w:lineRule="auto"/>
        <w:jc w:val="both"/>
        <w:rPr>
          <w:rFonts w:ascii="Arial" w:eastAsia="Calibri" w:hAnsi="Arial" w:cs="Arial"/>
          <w:color w:val="000000"/>
          <w:sz w:val="18"/>
          <w:szCs w:val="18"/>
        </w:rPr>
      </w:pPr>
      <w:r w:rsidRPr="007C0F07">
        <w:rPr>
          <w:rFonts w:ascii="Arial" w:eastAsia="Calibri" w:hAnsi="Arial" w:cs="Arial"/>
          <w:color w:val="000000"/>
          <w:sz w:val="18"/>
          <w:szCs w:val="18"/>
        </w:rPr>
        <w:t>Vzdrževanje programske in strojne opreme v času 12 mesečnega garancijskega roka se prične izvajati takoj po uspešni primopredaji sistema in podpisu pogodbe za vzdrževanje strojne in programske opreme ter podpora uporabnikom.</w:t>
      </w:r>
    </w:p>
    <w:p w14:paraId="328A1673" w14:textId="77777777" w:rsidR="00560245" w:rsidRPr="007C0F07" w:rsidRDefault="00560245" w:rsidP="00560245">
      <w:pPr>
        <w:spacing w:after="0" w:line="240" w:lineRule="auto"/>
        <w:jc w:val="both"/>
        <w:rPr>
          <w:rFonts w:ascii="Arial" w:eastAsia="Calibri" w:hAnsi="Arial" w:cs="Arial"/>
          <w:color w:val="000000"/>
          <w:sz w:val="18"/>
          <w:szCs w:val="18"/>
        </w:rPr>
      </w:pPr>
    </w:p>
    <w:p w14:paraId="768BF771" w14:textId="77777777" w:rsidR="00560245" w:rsidRPr="007C0F07" w:rsidRDefault="00560245" w:rsidP="00560245">
      <w:pPr>
        <w:spacing w:after="0" w:line="240" w:lineRule="auto"/>
        <w:jc w:val="both"/>
        <w:rPr>
          <w:rFonts w:ascii="Arial" w:eastAsia="Calibri" w:hAnsi="Arial" w:cs="Arial"/>
          <w:color w:val="000000"/>
          <w:sz w:val="18"/>
          <w:szCs w:val="18"/>
        </w:rPr>
      </w:pPr>
    </w:p>
    <w:p w14:paraId="72A096B2" w14:textId="77777777" w:rsidR="00560245" w:rsidRPr="007C0F07" w:rsidRDefault="00560245" w:rsidP="00560245">
      <w:pPr>
        <w:spacing w:after="0" w:line="240" w:lineRule="auto"/>
        <w:jc w:val="both"/>
        <w:rPr>
          <w:rFonts w:ascii="Arial" w:eastAsia="Calibri" w:hAnsi="Arial" w:cs="Arial"/>
          <w:color w:val="000000"/>
          <w:sz w:val="18"/>
          <w:szCs w:val="18"/>
        </w:rPr>
      </w:pPr>
      <w:r w:rsidRPr="007C0F07">
        <w:rPr>
          <w:rFonts w:ascii="Arial" w:eastAsia="Calibri" w:hAnsi="Arial" w:cs="Arial"/>
          <w:color w:val="000000"/>
          <w:sz w:val="18"/>
          <w:szCs w:val="18"/>
        </w:rPr>
        <w:t xml:space="preserve">Izvajalec mora v času garancijskega roka zagotavljati brezhibno delovanje sistema v sklopu ponudbene cene sistema oz. za naročnika brezplačno. V času garancijskega roka je izvajalec dolžan izvajati vzdrževanje strojne in programske opreme pod enakimi pogoji kot veljajo za vzdrževanje po izteku garancijskega roka, le da je vzdrževanje v tem času za naročnika brezplačno oz. je všteto v sklop ponudbene cene sistema.  </w:t>
      </w:r>
    </w:p>
    <w:p w14:paraId="15C21331" w14:textId="77777777" w:rsidR="00560245" w:rsidRPr="007C0F07" w:rsidRDefault="00560245" w:rsidP="00560245">
      <w:pPr>
        <w:spacing w:after="0" w:line="240" w:lineRule="auto"/>
        <w:rPr>
          <w:rFonts w:ascii="Arial" w:eastAsia="Calibri" w:hAnsi="Arial" w:cs="Arial"/>
          <w:b/>
          <w:bCs/>
          <w:color w:val="000000"/>
          <w:sz w:val="18"/>
          <w:szCs w:val="18"/>
        </w:rPr>
      </w:pPr>
    </w:p>
    <w:p w14:paraId="51670143" w14:textId="77777777" w:rsidR="00560245" w:rsidRPr="007C0F07" w:rsidRDefault="00560245" w:rsidP="00560245">
      <w:pPr>
        <w:spacing w:after="0" w:line="240" w:lineRule="auto"/>
        <w:jc w:val="center"/>
        <w:rPr>
          <w:rFonts w:ascii="Arial" w:eastAsia="Calibri" w:hAnsi="Arial" w:cs="Arial"/>
          <w:b/>
          <w:bCs/>
          <w:color w:val="000000"/>
          <w:sz w:val="18"/>
          <w:szCs w:val="18"/>
        </w:rPr>
      </w:pPr>
    </w:p>
    <w:p w14:paraId="77A84599"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4. člen</w:t>
      </w:r>
    </w:p>
    <w:p w14:paraId="0D82EBC2" w14:textId="77777777" w:rsidR="00560245" w:rsidRPr="007C0F07" w:rsidRDefault="00560245" w:rsidP="00560245">
      <w:pPr>
        <w:spacing w:after="0" w:line="240" w:lineRule="auto"/>
        <w:jc w:val="center"/>
        <w:rPr>
          <w:rFonts w:ascii="Arial" w:eastAsia="Calibri"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4"/>
      </w:tblGrid>
      <w:tr w:rsidR="00560245" w:rsidRPr="007C0F07" w14:paraId="42E5CD55" w14:textId="77777777" w:rsidTr="00207AF4">
        <w:tc>
          <w:tcPr>
            <w:tcW w:w="0" w:type="auto"/>
            <w:tcMar>
              <w:top w:w="0" w:type="auto"/>
              <w:bottom w:w="0" w:type="auto"/>
            </w:tcMar>
          </w:tcPr>
          <w:p w14:paraId="729B179D" w14:textId="77777777" w:rsidR="00560245" w:rsidRPr="007C0F07" w:rsidRDefault="00560245" w:rsidP="00207AF4">
            <w:pPr>
              <w:rPr>
                <w:rFonts w:eastAsia="Calibri" w:cs="Times New Roman"/>
              </w:rPr>
            </w:pPr>
            <w:r w:rsidRPr="007C0F07">
              <w:rPr>
                <w:rFonts w:ascii="Arial" w:eastAsia="Calibri" w:hAnsi="Arial" w:cs="Arial"/>
                <w:sz w:val="18"/>
                <w:szCs w:val="18"/>
              </w:rPr>
              <w:t>Vzdrževanje programske opreme za dobo 2 let</w:t>
            </w:r>
            <w:r>
              <w:rPr>
                <w:rFonts w:ascii="Arial" w:eastAsia="Calibri" w:hAnsi="Arial" w:cs="Arial"/>
                <w:sz w:val="18"/>
                <w:szCs w:val="18"/>
              </w:rPr>
              <w:t xml:space="preserve"> se začne</w:t>
            </w:r>
            <w:r w:rsidRPr="007C0F07">
              <w:rPr>
                <w:rFonts w:ascii="Arial" w:eastAsia="Calibri" w:hAnsi="Arial" w:cs="Arial"/>
                <w:sz w:val="18"/>
                <w:szCs w:val="18"/>
              </w:rPr>
              <w:t xml:space="preserve"> po izteku 12 mesečnega garancijskega roka,</w:t>
            </w:r>
          </w:p>
        </w:tc>
      </w:tr>
      <w:tr w:rsidR="00560245" w:rsidRPr="007C0F07" w14:paraId="5CE4F288" w14:textId="77777777" w:rsidTr="00207AF4">
        <w:tc>
          <w:tcPr>
            <w:tcW w:w="0" w:type="auto"/>
            <w:tcMar>
              <w:top w:w="0" w:type="auto"/>
              <w:bottom w:w="0" w:type="auto"/>
            </w:tcMar>
          </w:tcPr>
          <w:p w14:paraId="050313EB"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Vzdrževanje programske opreme in podatkovne baze obsega:</w:t>
            </w:r>
          </w:p>
          <w:tbl>
            <w:tblPr>
              <w:tblStyle w:val="NormalTablePHPDOCX"/>
              <w:tblW w:w="0" w:type="auto"/>
              <w:tblLook w:val="04A0" w:firstRow="1" w:lastRow="0" w:firstColumn="1" w:lastColumn="0" w:noHBand="0" w:noVBand="1"/>
            </w:tblPr>
            <w:tblGrid>
              <w:gridCol w:w="8748"/>
            </w:tblGrid>
            <w:tr w:rsidR="00560245" w:rsidRPr="00914B78" w14:paraId="5D071A03" w14:textId="77777777" w:rsidTr="00207AF4">
              <w:tc>
                <w:tcPr>
                  <w:tcW w:w="0" w:type="auto"/>
                  <w:tcMar>
                    <w:top w:w="0" w:type="auto"/>
                    <w:bottom w:w="0" w:type="auto"/>
                  </w:tcMar>
                </w:tcPr>
                <w:p w14:paraId="621FD046" w14:textId="77777777" w:rsidR="00560245" w:rsidRPr="00914B78" w:rsidRDefault="00560245" w:rsidP="00207AF4">
                  <w:pPr>
                    <w:numPr>
                      <w:ilvl w:val="0"/>
                      <w:numId w:val="18"/>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brezplačno odpravljanje motenj in napak pri delovanju programske opreme zaradi skritih napak in napačnih programskih nastavitev, ki jih je izvedel izvajalec,</w:t>
                  </w:r>
                </w:p>
                <w:p w14:paraId="7985E637" w14:textId="77777777" w:rsidR="00560245" w:rsidRPr="00914B78" w:rsidRDefault="00560245" w:rsidP="00207AF4">
                  <w:pPr>
                    <w:numPr>
                      <w:ilvl w:val="0"/>
                      <w:numId w:val="18"/>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imenovanje ključnega skrbnika stranke na strani ponudnika,</w:t>
                  </w:r>
                </w:p>
                <w:p w14:paraId="20DDD58D" w14:textId="77777777" w:rsidR="00560245" w:rsidRPr="00914B78" w:rsidRDefault="00560245" w:rsidP="00207AF4">
                  <w:pPr>
                    <w:numPr>
                      <w:ilvl w:val="0"/>
                      <w:numId w:val="18"/>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razpoložljivost osebja in podporo na daljavo (po telefonu in z oddaljenim dostopom),</w:t>
                  </w:r>
                </w:p>
                <w:p w14:paraId="79564894" w14:textId="77777777" w:rsidR="00560245" w:rsidRPr="00914B78" w:rsidRDefault="00560245" w:rsidP="00207AF4">
                  <w:pPr>
                    <w:numPr>
                      <w:ilvl w:val="0"/>
                      <w:numId w:val="18"/>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redne varnostne in funkcionalne posodobitve programske opreme in/ali nadgradnjo z varnostnimi popravki,</w:t>
                  </w:r>
                </w:p>
                <w:p w14:paraId="7E2B451B" w14:textId="77777777" w:rsidR="00560245" w:rsidRPr="00914B78" w:rsidRDefault="00560245" w:rsidP="00207AF4">
                  <w:pPr>
                    <w:numPr>
                      <w:ilvl w:val="0"/>
                      <w:numId w:val="18"/>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periodični vzdrževalni pregled celotnega sistema na poziv naročnika enkrat letno v terminu, ki ga izvajalec predhodno uskladi z naročnikom.</w:t>
                  </w:r>
                </w:p>
              </w:tc>
            </w:tr>
          </w:tbl>
          <w:p w14:paraId="747DD302"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Administracijo sistema izvaja naročnik samostojno.</w:t>
            </w:r>
          </w:p>
          <w:p w14:paraId="1A14DF7A" w14:textId="77777777" w:rsidR="00560245" w:rsidRPr="00914B78" w:rsidRDefault="00560245" w:rsidP="00207AF4">
            <w:pPr>
              <w:spacing w:before="225" w:after="225"/>
              <w:jc w:val="both"/>
              <w:rPr>
                <w:rFonts w:eastAsia="Calibri" w:cs="Times New Roman"/>
              </w:rPr>
            </w:pPr>
            <w:r w:rsidRPr="00914B78">
              <w:rPr>
                <w:rFonts w:ascii="Arial" w:eastAsia="Calibri" w:hAnsi="Arial" w:cs="Arial"/>
                <w:b/>
                <w:bCs/>
                <w:color w:val="000000"/>
                <w:sz w:val="18"/>
                <w:szCs w:val="18"/>
              </w:rPr>
              <w:t>Izvajalec izvaja podporo na daljavo:</w:t>
            </w:r>
            <w:r w:rsidRPr="00914B78">
              <w:rPr>
                <w:rFonts w:ascii="Arial" w:eastAsia="Calibri" w:hAnsi="Arial" w:cs="Arial"/>
                <w:color w:val="000000"/>
                <w:sz w:val="18"/>
                <w:szCs w:val="18"/>
              </w:rPr>
              <w:t xml:space="preserve"> kot pomoč administratorjem in pooblaščenim osebam naročnika. Izvaja se z odgovori na vprašanja, enostavnimi posegi z oddaljenim dostopom in svetovanjem.</w:t>
            </w:r>
          </w:p>
          <w:p w14:paraId="2DCE0697"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Telefonsko podporo izvaja izvajalec preko telefona.</w:t>
            </w:r>
          </w:p>
          <w:p w14:paraId="53DF9C55" w14:textId="77777777" w:rsidR="00560245" w:rsidRPr="00914B78" w:rsidRDefault="00560245" w:rsidP="00207AF4">
            <w:pPr>
              <w:spacing w:before="225" w:after="225"/>
              <w:jc w:val="both"/>
              <w:rPr>
                <w:rFonts w:eastAsia="Calibri" w:cs="Times New Roman"/>
              </w:rPr>
            </w:pPr>
            <w:r w:rsidRPr="00914B78">
              <w:rPr>
                <w:rFonts w:ascii="Arial" w:eastAsia="Calibri" w:hAnsi="Arial" w:cs="Arial"/>
                <w:b/>
                <w:bCs/>
                <w:color w:val="000000"/>
                <w:sz w:val="18"/>
                <w:szCs w:val="18"/>
              </w:rPr>
              <w:t>Izvajalec izvaja vzdrževalni pregled, ki o</w:t>
            </w:r>
            <w:r w:rsidRPr="00914B78">
              <w:rPr>
                <w:rFonts w:ascii="Arial" w:eastAsia="Calibri" w:hAnsi="Arial" w:cs="Arial"/>
                <w:color w:val="000000"/>
                <w:sz w:val="18"/>
                <w:szCs w:val="18"/>
              </w:rPr>
              <w:t>bsega analizo delovanja programske opreme in izdelavo predloga za servisne posege. Hkrati je namenjen tudi svetovanju v zvezi z posodobitvami, nadgradnjo ali razširitvami sistema glede na potrebe naročnika ter novejše funkcionalnosti in tehnološke novosti sistema.</w:t>
            </w:r>
          </w:p>
          <w:p w14:paraId="447D3BAD"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Vzdrževalni pregled programske opreme izvajalec opravi na daljavo ali po potrebi z obiskom na lokaciji naročnika. </w:t>
            </w:r>
          </w:p>
          <w:p w14:paraId="13672AAD"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 xml:space="preserve">Izvajalec se obvezuje, da se bo na prijavo naročnika odzval v odzivnih časih, pri čemer se za </w:t>
            </w:r>
            <w:r w:rsidRPr="00914B78">
              <w:rPr>
                <w:rFonts w:ascii="Arial" w:eastAsia="Calibri" w:hAnsi="Arial" w:cs="Arial"/>
                <w:b/>
                <w:bCs/>
                <w:color w:val="000000"/>
                <w:sz w:val="18"/>
                <w:szCs w:val="18"/>
              </w:rPr>
              <w:t>o</w:t>
            </w:r>
            <w:r w:rsidRPr="00914B78">
              <w:rPr>
                <w:rFonts w:ascii="Arial" w:eastAsia="Calibri" w:hAnsi="Arial" w:cs="Arial"/>
                <w:color w:val="000000"/>
                <w:sz w:val="18"/>
                <w:szCs w:val="18"/>
              </w:rPr>
              <w:t>dzivni čas šteje čas, ki preteče od prejema naročnikove zahteve za pomoč, do trenutka, ko izvajalec začne z reševanjem problema in je odvisen od resnosti težave:</w:t>
            </w:r>
          </w:p>
          <w:p w14:paraId="77DCE59E" w14:textId="77777777" w:rsidR="00560245" w:rsidRPr="00914B78" w:rsidRDefault="00560245" w:rsidP="00207AF4">
            <w:pPr>
              <w:spacing w:before="225" w:after="225"/>
              <w:jc w:val="both"/>
              <w:rPr>
                <w:rFonts w:eastAsia="Calibri" w:cs="Times New Roman"/>
              </w:rPr>
            </w:pPr>
          </w:p>
          <w:tbl>
            <w:tblPr>
              <w:tblStyle w:val="NormalTablePHPDOCX"/>
              <w:tblW w:w="5000" w:type="pct"/>
              <w:tblLook w:val="04A0" w:firstRow="1" w:lastRow="0" w:firstColumn="1" w:lastColumn="0" w:noHBand="0" w:noVBand="1"/>
            </w:tblPr>
            <w:tblGrid>
              <w:gridCol w:w="1780"/>
              <w:gridCol w:w="5064"/>
              <w:gridCol w:w="1904"/>
            </w:tblGrid>
            <w:tr w:rsidR="00560245" w:rsidRPr="00914B78" w14:paraId="16CD316D" w14:textId="77777777" w:rsidTr="00207AF4">
              <w:tc>
                <w:tcPr>
                  <w:tcW w:w="1830" w:type="dxa"/>
                  <w:tcMar>
                    <w:top w:w="0" w:type="auto"/>
                    <w:bottom w:w="0" w:type="auto"/>
                  </w:tcMar>
                  <w:vAlign w:val="center"/>
                </w:tcPr>
                <w:p w14:paraId="7061D622"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b/>
                      <w:bCs/>
                      <w:color w:val="000000"/>
                      <w:position w:val="-2"/>
                      <w:sz w:val="18"/>
                      <w:szCs w:val="18"/>
                    </w:rPr>
                    <w:t>Resnost težave</w:t>
                  </w:r>
                </w:p>
              </w:tc>
              <w:tc>
                <w:tcPr>
                  <w:tcW w:w="5280" w:type="dxa"/>
                  <w:tcMar>
                    <w:top w:w="0" w:type="auto"/>
                    <w:bottom w:w="0" w:type="auto"/>
                  </w:tcMar>
                  <w:vAlign w:val="center"/>
                </w:tcPr>
                <w:p w14:paraId="7460BA61"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b/>
                      <w:bCs/>
                      <w:color w:val="000000"/>
                      <w:position w:val="-2"/>
                      <w:sz w:val="18"/>
                      <w:szCs w:val="18"/>
                    </w:rPr>
                    <w:t>Opis težave</w:t>
                  </w:r>
                </w:p>
              </w:tc>
              <w:tc>
                <w:tcPr>
                  <w:tcW w:w="1965" w:type="dxa"/>
                  <w:tcMar>
                    <w:top w:w="0" w:type="auto"/>
                    <w:bottom w:w="0" w:type="auto"/>
                  </w:tcMar>
                  <w:vAlign w:val="center"/>
                </w:tcPr>
                <w:p w14:paraId="3DDB07F6"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b/>
                      <w:bCs/>
                      <w:color w:val="000000"/>
                      <w:position w:val="-2"/>
                      <w:sz w:val="18"/>
                      <w:szCs w:val="18"/>
                    </w:rPr>
                    <w:t>Odzivni čas v urah</w:t>
                  </w:r>
                </w:p>
              </w:tc>
            </w:tr>
            <w:tr w:rsidR="00560245" w:rsidRPr="00914B78" w14:paraId="5FEE3C50" w14:textId="77777777" w:rsidTr="00207AF4">
              <w:tc>
                <w:tcPr>
                  <w:tcW w:w="1830" w:type="dxa"/>
                  <w:tcMar>
                    <w:top w:w="0" w:type="auto"/>
                    <w:bottom w:w="0" w:type="auto"/>
                  </w:tcMar>
                  <w:vAlign w:val="center"/>
                </w:tcPr>
                <w:p w14:paraId="58EDD9E5"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Kritična</w:t>
                  </w:r>
                </w:p>
              </w:tc>
              <w:tc>
                <w:tcPr>
                  <w:tcW w:w="5280" w:type="dxa"/>
                  <w:tcMar>
                    <w:top w:w="0" w:type="auto"/>
                    <w:bottom w:w="0" w:type="auto"/>
                  </w:tcMar>
                  <w:vAlign w:val="center"/>
                </w:tcPr>
                <w:p w14:paraId="37CD01FB"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Delovanje sistema kontrole pristopa je popolnoma onemogočeno.</w:t>
                  </w:r>
                </w:p>
              </w:tc>
              <w:tc>
                <w:tcPr>
                  <w:tcW w:w="1965" w:type="dxa"/>
                  <w:tcMar>
                    <w:top w:w="0" w:type="auto"/>
                    <w:bottom w:w="0" w:type="auto"/>
                  </w:tcMar>
                  <w:vAlign w:val="center"/>
                </w:tcPr>
                <w:p w14:paraId="4ED1C137"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do 4 ure</w:t>
                  </w:r>
                </w:p>
              </w:tc>
            </w:tr>
            <w:tr w:rsidR="00560245" w:rsidRPr="00914B78" w14:paraId="13220D0C" w14:textId="77777777" w:rsidTr="00207AF4">
              <w:tc>
                <w:tcPr>
                  <w:tcW w:w="1830" w:type="dxa"/>
                  <w:tcMar>
                    <w:top w:w="0" w:type="auto"/>
                    <w:bottom w:w="0" w:type="auto"/>
                  </w:tcMar>
                  <w:vAlign w:val="center"/>
                </w:tcPr>
                <w:p w14:paraId="518CA107"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Resna</w:t>
                  </w:r>
                </w:p>
              </w:tc>
              <w:tc>
                <w:tcPr>
                  <w:tcW w:w="5280" w:type="dxa"/>
                  <w:tcMar>
                    <w:top w:w="0" w:type="auto"/>
                    <w:bottom w:w="0" w:type="auto"/>
                  </w:tcMar>
                  <w:vAlign w:val="center"/>
                </w:tcPr>
                <w:p w14:paraId="1B0A6CD3"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Delovanje sistema kontrole pristopa je oteženo, ker določene uporabnosti sistema ne delujejo.</w:t>
                  </w:r>
                </w:p>
              </w:tc>
              <w:tc>
                <w:tcPr>
                  <w:tcW w:w="1965" w:type="dxa"/>
                  <w:tcMar>
                    <w:top w:w="0" w:type="auto"/>
                    <w:bottom w:w="0" w:type="auto"/>
                  </w:tcMar>
                  <w:vAlign w:val="center"/>
                </w:tcPr>
                <w:p w14:paraId="79FDA7FA"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do 8 ur</w:t>
                  </w:r>
                </w:p>
              </w:tc>
            </w:tr>
            <w:tr w:rsidR="00560245" w:rsidRPr="00914B78" w14:paraId="1203408F" w14:textId="77777777" w:rsidTr="00207AF4">
              <w:tc>
                <w:tcPr>
                  <w:tcW w:w="1830" w:type="dxa"/>
                  <w:tcMar>
                    <w:top w:w="0" w:type="auto"/>
                    <w:bottom w:w="0" w:type="auto"/>
                  </w:tcMar>
                  <w:vAlign w:val="center"/>
                </w:tcPr>
                <w:p w14:paraId="1C5B3624"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Manjša</w:t>
                  </w:r>
                </w:p>
              </w:tc>
              <w:tc>
                <w:tcPr>
                  <w:tcW w:w="5280" w:type="dxa"/>
                  <w:tcMar>
                    <w:top w:w="0" w:type="auto"/>
                    <w:bottom w:w="0" w:type="auto"/>
                  </w:tcMar>
                  <w:vAlign w:val="center"/>
                </w:tcPr>
                <w:p w14:paraId="7238C011"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Zmanjšanja uporabnost sistema.</w:t>
                  </w:r>
                </w:p>
              </w:tc>
              <w:tc>
                <w:tcPr>
                  <w:tcW w:w="1965" w:type="dxa"/>
                  <w:tcMar>
                    <w:top w:w="0" w:type="auto"/>
                    <w:bottom w:w="0" w:type="auto"/>
                  </w:tcMar>
                  <w:vAlign w:val="center"/>
                </w:tcPr>
                <w:p w14:paraId="062D46D6" w14:textId="77777777" w:rsidR="00560245" w:rsidRPr="00914B78" w:rsidRDefault="00560245" w:rsidP="00207AF4">
                  <w:pPr>
                    <w:spacing w:before="135" w:after="135"/>
                    <w:jc w:val="both"/>
                    <w:textAlignment w:val="center"/>
                    <w:rPr>
                      <w:rFonts w:eastAsia="Calibri" w:cs="Times New Roman"/>
                    </w:rPr>
                  </w:pPr>
                  <w:r w:rsidRPr="00914B78">
                    <w:rPr>
                      <w:rFonts w:ascii="Arial" w:eastAsia="Calibri" w:hAnsi="Arial" w:cs="Arial"/>
                      <w:color w:val="000000"/>
                      <w:position w:val="-2"/>
                      <w:sz w:val="18"/>
                      <w:szCs w:val="18"/>
                    </w:rPr>
                    <w:t>do 12 ur</w:t>
                  </w:r>
                </w:p>
              </w:tc>
            </w:tr>
          </w:tbl>
          <w:p w14:paraId="21D065FF" w14:textId="77777777" w:rsidR="00560245" w:rsidRPr="00914B78" w:rsidRDefault="00560245" w:rsidP="00207AF4">
            <w:pPr>
              <w:rPr>
                <w:rFonts w:eastAsia="Calibri" w:cs="Times New Roman"/>
              </w:rPr>
            </w:pPr>
          </w:p>
          <w:p w14:paraId="52E5BC61"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lastRenderedPageBreak/>
              <w:t>Končni čas do rešitve napake je največ 12 ur v kolikor je rešitev tehnično izvedljiva skladno z določilom. Če ni (večji posegi na infrastrukturi, razvojne obsežne prilagoditve), bo moral izvajalec sporočiti in uskladiti končni čas rešitve z naročnikom.</w:t>
            </w:r>
          </w:p>
          <w:p w14:paraId="5278BFC9"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Pogodbeni stranki se dogovorita, da izvajalec pri izvedbi pogodbenih del v največji možni meri vključuje osebje naročnika, ki se je izšolalo v okviru uvedbe sistema.</w:t>
            </w:r>
          </w:p>
          <w:p w14:paraId="7D626718"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V ceno vzdrževalnine je vključeno:</w:t>
            </w:r>
          </w:p>
          <w:tbl>
            <w:tblPr>
              <w:tblStyle w:val="NormalTablePHPDOCX"/>
              <w:tblW w:w="0" w:type="auto"/>
              <w:tblLook w:val="04A0" w:firstRow="1" w:lastRow="0" w:firstColumn="1" w:lastColumn="0" w:noHBand="0" w:noVBand="1"/>
            </w:tblPr>
            <w:tblGrid>
              <w:gridCol w:w="8345"/>
            </w:tblGrid>
            <w:tr w:rsidR="00560245" w:rsidRPr="00914B78" w14:paraId="23F35E27" w14:textId="77777777" w:rsidTr="00207AF4">
              <w:tc>
                <w:tcPr>
                  <w:tcW w:w="0" w:type="auto"/>
                  <w:tcMar>
                    <w:top w:w="0" w:type="auto"/>
                    <w:bottom w:w="0" w:type="auto"/>
                  </w:tcMar>
                </w:tcPr>
                <w:p w14:paraId="431A0532"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novejše verzije programske opreme,</w:t>
                  </w:r>
                </w:p>
                <w:p w14:paraId="58462435"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posodobitev programske opreme enkrat letno na predlog izvajalca,</w:t>
                  </w:r>
                </w:p>
                <w:p w14:paraId="15E7E551"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posodobitve sistema zaradi zakonskih sprememb,</w:t>
                  </w:r>
                </w:p>
                <w:p w14:paraId="7C5502A7"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prijava neskladnosti 24/7,</w:t>
                  </w:r>
                </w:p>
                <w:p w14:paraId="6453C3A4"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zakupljene ure za programsko podporo in svetovanje,</w:t>
                  </w:r>
                </w:p>
                <w:p w14:paraId="7C8557E5"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brezplačno mesečno poročilo o izvedeni programski podpori in servisu na zahtevo naročnika,</w:t>
                  </w:r>
                </w:p>
                <w:p w14:paraId="2289ECEC"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tehnični vzdrževalni pregled enkrat letno na poziv naročnika,</w:t>
                  </w:r>
                </w:p>
                <w:p w14:paraId="2052CF9C" w14:textId="77777777" w:rsidR="00560245" w:rsidRPr="00914B78" w:rsidRDefault="00560245" w:rsidP="00207AF4">
                  <w:pPr>
                    <w:numPr>
                      <w:ilvl w:val="0"/>
                      <w:numId w:val="19"/>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odzivni časi za programsko podporo, ki so razvidni iz spodnje razpredelnice.</w:t>
                  </w:r>
                </w:p>
              </w:tc>
            </w:tr>
          </w:tbl>
          <w:p w14:paraId="4A6FC6C6"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V ceno vzdrževalnine se ne šteje posegov izvajalca v primeru:</w:t>
            </w:r>
          </w:p>
          <w:tbl>
            <w:tblPr>
              <w:tblStyle w:val="NormalTablePHPDOCX"/>
              <w:tblW w:w="0" w:type="auto"/>
              <w:tblLook w:val="04A0" w:firstRow="1" w:lastRow="0" w:firstColumn="1" w:lastColumn="0" w:noHBand="0" w:noVBand="1"/>
            </w:tblPr>
            <w:tblGrid>
              <w:gridCol w:w="8748"/>
            </w:tblGrid>
            <w:tr w:rsidR="00560245" w:rsidRPr="00914B78" w14:paraId="359FDC84" w14:textId="77777777" w:rsidTr="00207AF4">
              <w:tc>
                <w:tcPr>
                  <w:tcW w:w="0" w:type="auto"/>
                  <w:tcMar>
                    <w:top w:w="0" w:type="auto"/>
                    <w:bottom w:w="0" w:type="auto"/>
                  </w:tcMar>
                </w:tcPr>
                <w:p w14:paraId="3D297425"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napak na komunikacijah, na katere ne more vplivati strojna in programska oprema izvajalca,</w:t>
                  </w:r>
                </w:p>
                <w:p w14:paraId="7A597D97"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spremembe programskih nastavitev zaradi spremembe lokacije elementov sistema programske in/ali strojne opreme,</w:t>
                  </w:r>
                </w:p>
                <w:p w14:paraId="5633F500"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programske nastavitve zaradi razširitve sistema,</w:t>
                  </w:r>
                </w:p>
                <w:p w14:paraId="224AF79D"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programske nastavitve dodatne uporabnosti programske opreme,</w:t>
                  </w:r>
                </w:p>
                <w:p w14:paraId="310A0A1E"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urejanja podatkov in administriranje sistema,</w:t>
                  </w:r>
                </w:p>
                <w:p w14:paraId="6932F0B2"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razširitve baze ID kartic,</w:t>
                  </w:r>
                </w:p>
                <w:p w14:paraId="6248C7A9"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ponovno izobraževanje administratorjev in uporabnikov sistema,</w:t>
                  </w:r>
                </w:p>
                <w:p w14:paraId="1D2086EC"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nesreče, malomarnosti ali nepravilne uporabe sistema, za katere je odgovoren naročnik,</w:t>
                  </w:r>
                </w:p>
                <w:p w14:paraId="03E4CE20" w14:textId="77777777" w:rsidR="00560245" w:rsidRPr="00914B78" w:rsidRDefault="00560245" w:rsidP="00207AF4">
                  <w:pPr>
                    <w:numPr>
                      <w:ilvl w:val="0"/>
                      <w:numId w:val="20"/>
                    </w:numPr>
                    <w:ind w:left="714" w:hanging="357"/>
                    <w:rPr>
                      <w:rFonts w:ascii="Arial" w:eastAsia="Calibri" w:hAnsi="Arial" w:cs="Arial"/>
                      <w:color w:val="000000"/>
                      <w:sz w:val="18"/>
                      <w:szCs w:val="18"/>
                    </w:rPr>
                  </w:pPr>
                  <w:r w:rsidRPr="00914B78">
                    <w:rPr>
                      <w:rFonts w:ascii="Arial" w:eastAsia="Calibri" w:hAnsi="Arial" w:cs="Arial"/>
                      <w:color w:val="000000"/>
                      <w:sz w:val="18"/>
                      <w:szCs w:val="18"/>
                    </w:rPr>
                    <w:t>neobičajnih fizičnih, električnih ali drugih vplivov iz okolice, napak v električnem omrežju in napajanju</w:t>
                  </w:r>
                </w:p>
                <w:p w14:paraId="7BC4528D" w14:textId="77777777" w:rsidR="00560245" w:rsidRPr="00914B78" w:rsidRDefault="00560245" w:rsidP="00207AF4">
                  <w:pPr>
                    <w:ind w:left="357"/>
                    <w:rPr>
                      <w:rFonts w:ascii="Arial" w:eastAsia="Calibri" w:hAnsi="Arial" w:cs="Arial"/>
                      <w:color w:val="000000"/>
                      <w:sz w:val="18"/>
                      <w:szCs w:val="18"/>
                    </w:rPr>
                  </w:pPr>
                  <w:r w:rsidRPr="00914B78">
                    <w:rPr>
                      <w:rFonts w:ascii="Arial" w:eastAsia="Calibri" w:hAnsi="Arial" w:cs="Arial"/>
                      <w:color w:val="000000"/>
                      <w:sz w:val="18"/>
                      <w:szCs w:val="18"/>
                    </w:rPr>
                    <w:t xml:space="preserve">Storitve izvajalca v okviru zgornjih alinej se bodo obračunavale ločeno, po veljavnem ceniku izvajalca (potne stroške, potovalne ure, </w:t>
                  </w:r>
                  <w:r>
                    <w:rPr>
                      <w:rFonts w:ascii="Arial" w:eastAsia="Calibri" w:hAnsi="Arial" w:cs="Arial"/>
                      <w:color w:val="000000"/>
                      <w:sz w:val="18"/>
                      <w:szCs w:val="18"/>
                    </w:rPr>
                    <w:t>sevisne</w:t>
                  </w:r>
                  <w:r w:rsidRPr="00914B78">
                    <w:rPr>
                      <w:rFonts w:ascii="Arial" w:eastAsia="Calibri" w:hAnsi="Arial" w:cs="Arial"/>
                      <w:color w:val="000000"/>
                      <w:sz w:val="18"/>
                      <w:szCs w:val="18"/>
                    </w:rPr>
                    <w:t xml:space="preserve"> ure in porabljeni material).</w:t>
                  </w:r>
                </w:p>
              </w:tc>
            </w:tr>
          </w:tbl>
          <w:p w14:paraId="50DB8001" w14:textId="77777777" w:rsidR="00560245" w:rsidRPr="00914B78" w:rsidRDefault="00560245" w:rsidP="00207AF4">
            <w:pPr>
              <w:spacing w:before="225" w:after="225"/>
              <w:jc w:val="both"/>
              <w:rPr>
                <w:rFonts w:ascii="Arial" w:eastAsia="Calibri" w:hAnsi="Arial" w:cs="Arial"/>
                <w:sz w:val="18"/>
                <w:szCs w:val="18"/>
              </w:rPr>
            </w:pPr>
            <w:r w:rsidRPr="00914B78">
              <w:rPr>
                <w:rFonts w:ascii="Arial" w:eastAsia="Calibri" w:hAnsi="Arial" w:cs="Arial"/>
                <w:sz w:val="18"/>
                <w:szCs w:val="18"/>
              </w:rPr>
              <w:t xml:space="preserve">Vzdrževanje programske opreme se zaračunava mesečno v obliki mesečnega pavšala, pri čemer se e- račun izstavi do 5. v mesecu za pretekli mesec. Naročnik račun poravnal račun v 30 dneh  po datumu pravilno izstavljenega e-računa s prilogami. Izvajalec mora na vsak e-račun, na za to posebej predvideno polje (BT12) vnesti naročnikovo številko pogodbe (16-15/26_VZD). Obvezna priloga vsakega računa je poročilo o izvedenih delih v mesecu za katerega se izstavlja račun. </w:t>
            </w:r>
          </w:p>
          <w:p w14:paraId="0FCA8E38" w14:textId="77777777" w:rsidR="00560245" w:rsidRPr="00914B78" w:rsidRDefault="00560245" w:rsidP="00207AF4">
            <w:pPr>
              <w:spacing w:before="225" w:after="225"/>
              <w:jc w:val="both"/>
              <w:rPr>
                <w:rFonts w:ascii="Arial" w:eastAsia="Calibri" w:hAnsi="Arial" w:cs="Arial"/>
                <w:sz w:val="18"/>
                <w:szCs w:val="18"/>
              </w:rPr>
            </w:pPr>
            <w:r w:rsidRPr="00914B78">
              <w:rPr>
                <w:rFonts w:ascii="Arial" w:eastAsia="Calibri" w:hAnsi="Arial" w:cs="Arial"/>
                <w:sz w:val="18"/>
                <w:szCs w:val="18"/>
              </w:rPr>
              <w:t>Vzdrževanje programske opreme se prične zaračunavati naslednji mesec po izteku garancijskega roka.</w:t>
            </w:r>
          </w:p>
          <w:p w14:paraId="68BEA460" w14:textId="77777777" w:rsidR="00560245" w:rsidRPr="00914B78" w:rsidRDefault="00560245" w:rsidP="00207AF4">
            <w:pPr>
              <w:jc w:val="center"/>
              <w:rPr>
                <w:rFonts w:eastAsia="Calibri" w:cs="Times New Roman"/>
              </w:rPr>
            </w:pPr>
            <w:r w:rsidRPr="00914B78">
              <w:rPr>
                <w:rFonts w:ascii="Arial" w:eastAsia="Calibri" w:hAnsi="Arial" w:cs="Arial"/>
                <w:b/>
                <w:bCs/>
                <w:color w:val="000000"/>
                <w:sz w:val="18"/>
                <w:szCs w:val="18"/>
              </w:rPr>
              <w:t>5. člen</w:t>
            </w:r>
          </w:p>
          <w:p w14:paraId="74B4F341"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Vzdrževanje in servisiranje strojne opreme za dobo 2 let po izteku 12 mesečne garancijske dobe obsega:</w:t>
            </w:r>
          </w:p>
        </w:tc>
      </w:tr>
      <w:tr w:rsidR="00560245" w:rsidRPr="007C0F07" w14:paraId="5F3F3E8F" w14:textId="77777777" w:rsidTr="00207AF4">
        <w:tc>
          <w:tcPr>
            <w:tcW w:w="0" w:type="auto"/>
            <w:tcMar>
              <w:top w:w="0" w:type="auto"/>
              <w:bottom w:w="0" w:type="auto"/>
            </w:tcMar>
          </w:tcPr>
          <w:tbl>
            <w:tblPr>
              <w:tblStyle w:val="NormalTablePHPDOCX"/>
              <w:tblW w:w="0" w:type="auto"/>
              <w:tblLook w:val="04A0" w:firstRow="1" w:lastRow="0" w:firstColumn="1" w:lastColumn="0" w:noHBand="0" w:noVBand="1"/>
            </w:tblPr>
            <w:tblGrid>
              <w:gridCol w:w="8425"/>
            </w:tblGrid>
            <w:tr w:rsidR="00560245" w:rsidRPr="007C0F07" w14:paraId="6924D88F" w14:textId="77777777" w:rsidTr="00207AF4">
              <w:tc>
                <w:tcPr>
                  <w:tcW w:w="0" w:type="auto"/>
                  <w:tcMar>
                    <w:top w:w="0" w:type="auto"/>
                    <w:bottom w:w="0" w:type="auto"/>
                  </w:tcMar>
                </w:tcPr>
                <w:p w14:paraId="678A0897" w14:textId="77777777" w:rsidR="00131BBA" w:rsidRPr="007C0F07" w:rsidRDefault="00131BBA" w:rsidP="00131BBA">
                  <w:pPr>
                    <w:numPr>
                      <w:ilvl w:val="0"/>
                      <w:numId w:val="21"/>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redne preventivne preglede sistema kartičnega dostopanja,</w:t>
                  </w:r>
                </w:p>
                <w:p w14:paraId="5639373A" w14:textId="77777777" w:rsidR="00560245" w:rsidRPr="007C0F07" w:rsidRDefault="00560245" w:rsidP="00207AF4">
                  <w:pPr>
                    <w:numPr>
                      <w:ilvl w:val="0"/>
                      <w:numId w:val="21"/>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odpravo napak in motenj v delovanju,</w:t>
                  </w:r>
                </w:p>
                <w:p w14:paraId="6C089485" w14:textId="77777777" w:rsidR="00560245" w:rsidRPr="007C0F07" w:rsidRDefault="00560245" w:rsidP="00207AF4">
                  <w:pPr>
                    <w:numPr>
                      <w:ilvl w:val="0"/>
                      <w:numId w:val="21"/>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zamenjavo okvarjenih ali dotrajanih komponent,</w:t>
                  </w:r>
                </w:p>
                <w:p w14:paraId="2036941A" w14:textId="77777777" w:rsidR="00560245" w:rsidRPr="007C0F07" w:rsidRDefault="00560245" w:rsidP="00207AF4">
                  <w:pPr>
                    <w:numPr>
                      <w:ilvl w:val="0"/>
                      <w:numId w:val="21"/>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zagotavljanje nadomestne opreme ali delov v primeru okvare,</w:t>
                  </w:r>
                </w:p>
                <w:p w14:paraId="68DC5E91" w14:textId="77777777" w:rsidR="00560245" w:rsidRPr="007C0F07" w:rsidRDefault="00560245" w:rsidP="00207AF4">
                  <w:pPr>
                    <w:numPr>
                      <w:ilvl w:val="0"/>
                      <w:numId w:val="21"/>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zagotavljanje dobavljivosti nadomestnih delov za celotno predvideno življenjsko dobo sistema.</w:t>
                  </w:r>
                </w:p>
              </w:tc>
            </w:tr>
          </w:tbl>
          <w:p w14:paraId="4594D7C4" w14:textId="77777777" w:rsidR="00560245" w:rsidRPr="007C0F07" w:rsidRDefault="00560245" w:rsidP="00207AF4">
            <w:pPr>
              <w:spacing w:before="225" w:after="225"/>
              <w:jc w:val="both"/>
              <w:rPr>
                <w:rFonts w:eastAsia="Calibri" w:cs="Times New Roman"/>
              </w:rPr>
            </w:pPr>
            <w:r w:rsidRPr="00914B78">
              <w:rPr>
                <w:rFonts w:ascii="Arial" w:eastAsia="Calibri" w:hAnsi="Arial" w:cs="Arial"/>
                <w:color w:val="000000"/>
                <w:sz w:val="18"/>
                <w:szCs w:val="18"/>
              </w:rPr>
              <w:t>Izvajalec se zaveže servisirati strojno opremo</w:t>
            </w:r>
            <w:r w:rsidRPr="00914B78">
              <w:t xml:space="preserve"> </w:t>
            </w:r>
            <w:r w:rsidRPr="00914B78">
              <w:rPr>
                <w:rFonts w:ascii="Arial" w:eastAsia="Calibri" w:hAnsi="Arial" w:cs="Arial"/>
                <w:color w:val="000000"/>
                <w:sz w:val="18"/>
                <w:szCs w:val="18"/>
              </w:rPr>
              <w:t>pri čemer  morajo biti dela izvajana tako, da ne motijo izvajanja dejavnosti naročnika.</w:t>
            </w:r>
          </w:p>
          <w:p w14:paraId="7A2650A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 xml:space="preserve">Vzdrževanje in servisiranje strojne opreme zajema zamenjavo ali popravila montirane strojne opreme (krmilniki, čitalci, ….). </w:t>
            </w:r>
            <w:r>
              <w:rPr>
                <w:rFonts w:ascii="Arial" w:eastAsia="Calibri" w:hAnsi="Arial" w:cs="Arial"/>
                <w:color w:val="000000"/>
                <w:sz w:val="18"/>
                <w:szCs w:val="18"/>
              </w:rPr>
              <w:t>Izvajalec</w:t>
            </w:r>
            <w:r w:rsidRPr="007C0F07">
              <w:rPr>
                <w:rFonts w:ascii="Arial" w:eastAsia="Calibri" w:hAnsi="Arial" w:cs="Arial"/>
                <w:color w:val="000000"/>
                <w:sz w:val="18"/>
                <w:szCs w:val="18"/>
              </w:rPr>
              <w:t xml:space="preserve"> mora zagotavljati nadomestne dele najmanj 10 let po prevzemu sistema v uporabo.</w:t>
            </w:r>
          </w:p>
          <w:p w14:paraId="2AF1A17D"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lastRenderedPageBreak/>
              <w:t>Izvajalec mora zagotavljati servisno službo, ki sprejema obvestila o napakah pri delovanju strojne opreme tudi izven rednega delovnega časa izvajalca (24/7).</w:t>
            </w:r>
          </w:p>
          <w:p w14:paraId="2D14EFF7" w14:textId="77777777" w:rsidR="00560245"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Delavci izvajalca bodo morali o svojem prihodu v prostore naročnika, opravljenem servisiranju in odhodu obveščati odgovornega (pooblaščenega) delavca naročnika.</w:t>
            </w:r>
          </w:p>
          <w:p w14:paraId="59F5D17D" w14:textId="77777777" w:rsidR="00131BBA" w:rsidRPr="007C0F07" w:rsidRDefault="00131BBA" w:rsidP="00131BBA">
            <w:pPr>
              <w:spacing w:before="225" w:after="225"/>
              <w:jc w:val="both"/>
              <w:rPr>
                <w:rFonts w:eastAsia="Calibri" w:cs="Times New Roman"/>
                <w:u w:val="single"/>
              </w:rPr>
            </w:pPr>
            <w:r>
              <w:rPr>
                <w:rFonts w:ascii="Arial" w:eastAsia="Calibri" w:hAnsi="Arial" w:cs="Arial"/>
                <w:color w:val="000000"/>
                <w:sz w:val="18"/>
                <w:szCs w:val="18"/>
                <w:u w:val="single"/>
              </w:rPr>
              <w:t xml:space="preserve">5.1. </w:t>
            </w:r>
            <w:r w:rsidRPr="007C0F07">
              <w:rPr>
                <w:rFonts w:ascii="Arial" w:eastAsia="Calibri" w:hAnsi="Arial" w:cs="Arial"/>
                <w:color w:val="000000"/>
                <w:sz w:val="18"/>
                <w:szCs w:val="18"/>
                <w:u w:val="single"/>
              </w:rPr>
              <w:t>Preventivno vzdrževanje po izteku garancijskega roka </w:t>
            </w:r>
          </w:p>
          <w:p w14:paraId="46728F5D" w14:textId="77777777" w:rsidR="00131BBA" w:rsidRPr="007C0F07" w:rsidRDefault="00131BBA" w:rsidP="00131BBA">
            <w:pPr>
              <w:spacing w:before="225" w:after="225"/>
              <w:jc w:val="both"/>
              <w:rPr>
                <w:rFonts w:eastAsia="Calibri" w:cs="Times New Roman"/>
              </w:rPr>
            </w:pPr>
            <w:r w:rsidRPr="007C0F07">
              <w:rPr>
                <w:rFonts w:ascii="Arial" w:eastAsia="Calibri" w:hAnsi="Arial" w:cs="Arial"/>
                <w:color w:val="000000"/>
                <w:sz w:val="18"/>
                <w:szCs w:val="18"/>
              </w:rPr>
              <w:t xml:space="preserve">Izvajalec </w:t>
            </w:r>
            <w:r>
              <w:rPr>
                <w:rFonts w:ascii="Arial" w:eastAsia="Calibri" w:hAnsi="Arial" w:cs="Arial"/>
                <w:color w:val="000000"/>
                <w:sz w:val="18"/>
                <w:szCs w:val="18"/>
              </w:rPr>
              <w:t>se zaveže</w:t>
            </w:r>
            <w:r w:rsidRPr="007C0F07">
              <w:rPr>
                <w:rFonts w:ascii="Arial" w:eastAsia="Calibri" w:hAnsi="Arial" w:cs="Arial"/>
                <w:color w:val="000000"/>
                <w:sz w:val="18"/>
                <w:szCs w:val="18"/>
              </w:rPr>
              <w:t xml:space="preserve"> v času po izteku garancijske dobe zagotavljati preventivno vzdrževanje opreme na stroške naročnika</w:t>
            </w:r>
            <w:r>
              <w:rPr>
                <w:rFonts w:ascii="Arial" w:eastAsia="Calibri" w:hAnsi="Arial" w:cs="Arial"/>
                <w:color w:val="000000"/>
                <w:sz w:val="18"/>
                <w:szCs w:val="18"/>
              </w:rPr>
              <w:t>, ki obsega:</w:t>
            </w:r>
          </w:p>
          <w:tbl>
            <w:tblPr>
              <w:tblStyle w:val="NormalTablePHPDOCX"/>
              <w:tblW w:w="0" w:type="auto"/>
              <w:tblLook w:val="04A0" w:firstRow="1" w:lastRow="0" w:firstColumn="1" w:lastColumn="0" w:noHBand="0" w:noVBand="1"/>
            </w:tblPr>
            <w:tblGrid>
              <w:gridCol w:w="8748"/>
            </w:tblGrid>
            <w:tr w:rsidR="00131BBA" w:rsidRPr="007C0F07" w14:paraId="48169A56" w14:textId="77777777" w:rsidTr="00D01432">
              <w:tc>
                <w:tcPr>
                  <w:tcW w:w="0" w:type="auto"/>
                  <w:tcMar>
                    <w:top w:w="0" w:type="auto"/>
                    <w:bottom w:w="0" w:type="auto"/>
                  </w:tcMar>
                </w:tcPr>
                <w:p w14:paraId="33F2AC4A" w14:textId="77777777" w:rsidR="00131BBA" w:rsidRPr="007C0F07" w:rsidRDefault="00131BBA" w:rsidP="00131BBA">
                  <w:pPr>
                    <w:numPr>
                      <w:ilvl w:val="0"/>
                      <w:numId w:val="22"/>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Servisiranje dobavljenega blaga (servis in originalne rez</w:t>
                  </w:r>
                  <w:r>
                    <w:rPr>
                      <w:rFonts w:ascii="Arial" w:eastAsia="Calibri" w:hAnsi="Arial" w:cs="Arial"/>
                      <w:color w:val="000000"/>
                      <w:sz w:val="18"/>
                      <w:szCs w:val="18"/>
                    </w:rPr>
                    <w:t>ervne</w:t>
                  </w:r>
                  <w:r w:rsidRPr="007C0F07">
                    <w:rPr>
                      <w:rFonts w:ascii="Arial" w:eastAsia="Calibri" w:hAnsi="Arial" w:cs="Arial"/>
                      <w:color w:val="000000"/>
                      <w:sz w:val="18"/>
                      <w:szCs w:val="18"/>
                    </w:rPr>
                    <w:t xml:space="preserve"> dele) pri s strani proizvajalca pooblaščenem in usposobljenem serviserju iz RS</w:t>
                  </w:r>
                  <w:r>
                    <w:rPr>
                      <w:rFonts w:ascii="Arial" w:eastAsia="Calibri" w:hAnsi="Arial" w:cs="Arial"/>
                      <w:color w:val="000000"/>
                      <w:sz w:val="18"/>
                      <w:szCs w:val="18"/>
                    </w:rPr>
                    <w:t>,</w:t>
                  </w:r>
                  <w:r w:rsidRPr="007C0F07">
                    <w:rPr>
                      <w:rFonts w:ascii="Arial" w:eastAsia="Calibri" w:hAnsi="Arial" w:cs="Arial"/>
                      <w:color w:val="000000"/>
                      <w:sz w:val="18"/>
                      <w:szCs w:val="18"/>
                    </w:rPr>
                    <w:t> </w:t>
                  </w:r>
                </w:p>
                <w:p w14:paraId="7FC873FC" w14:textId="77777777" w:rsidR="00131BBA" w:rsidRPr="007C0F07" w:rsidRDefault="00131BBA" w:rsidP="00131BBA">
                  <w:pPr>
                    <w:numPr>
                      <w:ilvl w:val="0"/>
                      <w:numId w:val="22"/>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Odzivni čas v primeru preventivnega vzdrževanja po navodilu proizvajalca opreme največ 1 mesec po prejemu obvestila naročnika.</w:t>
                  </w:r>
                </w:p>
              </w:tc>
            </w:tr>
          </w:tbl>
          <w:p w14:paraId="262B9E99" w14:textId="77777777" w:rsidR="00131BBA" w:rsidRPr="007C0F07" w:rsidRDefault="00131BBA" w:rsidP="00131BBA">
            <w:pPr>
              <w:spacing w:before="225" w:after="225"/>
              <w:jc w:val="both"/>
              <w:rPr>
                <w:rFonts w:eastAsia="Calibri" w:cs="Times New Roman"/>
              </w:rPr>
            </w:pPr>
            <w:r w:rsidRPr="007C0F07">
              <w:rPr>
                <w:rFonts w:ascii="Arial" w:eastAsia="Calibri" w:hAnsi="Arial" w:cs="Arial"/>
                <w:color w:val="000000"/>
                <w:sz w:val="18"/>
                <w:szCs w:val="18"/>
              </w:rPr>
              <w:t>Preventivno vzdrževanje zajema</w:t>
            </w:r>
            <w:r>
              <w:rPr>
                <w:rFonts w:ascii="Arial" w:eastAsia="Calibri" w:hAnsi="Arial" w:cs="Arial"/>
                <w:color w:val="000000"/>
                <w:sz w:val="18"/>
                <w:szCs w:val="18"/>
              </w:rPr>
              <w:t xml:space="preserve"> vsa</w:t>
            </w:r>
            <w:r w:rsidRPr="007C0F07">
              <w:rPr>
                <w:rFonts w:ascii="Arial" w:eastAsia="Calibri" w:hAnsi="Arial" w:cs="Arial"/>
                <w:color w:val="000000"/>
                <w:sz w:val="18"/>
                <w:szCs w:val="18"/>
              </w:rPr>
              <w:t xml:space="preserve"> dela, predpisana </w:t>
            </w:r>
            <w:r>
              <w:rPr>
                <w:rFonts w:ascii="Arial" w:eastAsia="Calibri" w:hAnsi="Arial" w:cs="Arial"/>
                <w:color w:val="000000"/>
                <w:sz w:val="18"/>
                <w:szCs w:val="18"/>
              </w:rPr>
              <w:t>s strani</w:t>
            </w:r>
            <w:r w:rsidRPr="007C0F07">
              <w:rPr>
                <w:rFonts w:ascii="Arial" w:eastAsia="Calibri" w:hAnsi="Arial" w:cs="Arial"/>
                <w:color w:val="000000"/>
                <w:sz w:val="18"/>
                <w:szCs w:val="18"/>
              </w:rPr>
              <w:t xml:space="preserve"> proizvajalca ponujene opreme, kot npr: pregled sistema, čiščenje in vsa </w:t>
            </w:r>
            <w:r>
              <w:rPr>
                <w:rFonts w:ascii="Arial" w:eastAsia="Calibri" w:hAnsi="Arial" w:cs="Arial"/>
                <w:color w:val="000000"/>
                <w:sz w:val="18"/>
                <w:szCs w:val="18"/>
              </w:rPr>
              <w:t xml:space="preserve">druga </w:t>
            </w:r>
            <w:r w:rsidRPr="007C0F07">
              <w:rPr>
                <w:rFonts w:ascii="Arial" w:eastAsia="Calibri" w:hAnsi="Arial" w:cs="Arial"/>
                <w:color w:val="000000"/>
                <w:sz w:val="18"/>
                <w:szCs w:val="18"/>
              </w:rPr>
              <w:t>dela</w:t>
            </w:r>
            <w:r>
              <w:rPr>
                <w:rFonts w:ascii="Arial" w:eastAsia="Calibri" w:hAnsi="Arial" w:cs="Arial"/>
                <w:color w:val="000000"/>
                <w:sz w:val="18"/>
                <w:szCs w:val="18"/>
              </w:rPr>
              <w:t>, ki zagotavljajo</w:t>
            </w:r>
            <w:r w:rsidRPr="007C0F07">
              <w:rPr>
                <w:rFonts w:ascii="Arial" w:eastAsia="Calibri" w:hAnsi="Arial" w:cs="Arial"/>
                <w:color w:val="000000"/>
                <w:sz w:val="18"/>
                <w:szCs w:val="18"/>
              </w:rPr>
              <w:t xml:space="preserve"> nemoteno delovanje opreme v skladu z navodili proizvajalca opreme.</w:t>
            </w:r>
          </w:p>
          <w:p w14:paraId="727026C0" w14:textId="77777777" w:rsidR="00131BBA" w:rsidRPr="007C0F07" w:rsidRDefault="00131BBA" w:rsidP="00131BBA">
            <w:pPr>
              <w:spacing w:before="225" w:after="225"/>
              <w:jc w:val="both"/>
              <w:rPr>
                <w:rFonts w:eastAsia="Calibri" w:cs="Times New Roman"/>
              </w:rPr>
            </w:pPr>
            <w:r w:rsidRPr="007C0F07">
              <w:rPr>
                <w:rFonts w:ascii="Arial" w:eastAsia="Calibri" w:hAnsi="Arial" w:cs="Arial"/>
                <w:color w:val="000000"/>
                <w:sz w:val="18"/>
                <w:szCs w:val="18"/>
              </w:rPr>
              <w:t>Izvajanje storitev preventivnega vzdrževanja obsega redne preventivne servise naprav, in sicer po specifikaciji proizvajalca. Cena rednih preventivnih servisov za vso strojno opremo sistema(kpl storitev) zajema vse stroške (potrošni material, delo, potni stroški,…), ne vključujejo pa stroškov morebitnih zamenjanih rezervnih delov, ki se obračunavajo ločeno, po dejansko nastalih stroških. Obračun se izvede na podlagi s strani naročnika podpisanega poročila o opravljenih storitvah.</w:t>
            </w:r>
          </w:p>
          <w:p w14:paraId="538B856A" w14:textId="77777777" w:rsidR="00131BBA" w:rsidRPr="007C0F07" w:rsidRDefault="00131BBA" w:rsidP="00131BBA">
            <w:pPr>
              <w:jc w:val="both"/>
              <w:rPr>
                <w:rFonts w:eastAsia="Calibri" w:cs="Times New Roman"/>
              </w:rPr>
            </w:pPr>
            <w:r w:rsidRPr="007C0F07">
              <w:rPr>
                <w:rFonts w:ascii="Arial" w:eastAsia="Calibri" w:hAnsi="Arial" w:cs="Arial"/>
                <w:color w:val="000000"/>
                <w:sz w:val="18"/>
                <w:szCs w:val="18"/>
              </w:rPr>
              <w:t>Redni preventivni servis obsega:</w:t>
            </w:r>
          </w:p>
          <w:tbl>
            <w:tblPr>
              <w:tblStyle w:val="NormalTablePHPDOCX"/>
              <w:tblW w:w="0" w:type="auto"/>
              <w:tblLook w:val="04A0" w:firstRow="1" w:lastRow="0" w:firstColumn="1" w:lastColumn="0" w:noHBand="0" w:noVBand="1"/>
            </w:tblPr>
            <w:tblGrid>
              <w:gridCol w:w="8570"/>
            </w:tblGrid>
            <w:tr w:rsidR="00131BBA" w:rsidRPr="007C0F07" w14:paraId="0D1B6005" w14:textId="77777777" w:rsidTr="00D01432">
              <w:tc>
                <w:tcPr>
                  <w:tcW w:w="0" w:type="auto"/>
                  <w:tcMar>
                    <w:top w:w="0" w:type="auto"/>
                    <w:bottom w:w="0" w:type="auto"/>
                  </w:tcMar>
                </w:tcPr>
                <w:p w14:paraId="2A8A227A" w14:textId="77777777" w:rsidR="00131BBA" w:rsidRPr="007C0F07" w:rsidRDefault="00131BBA" w:rsidP="00131BBA">
                  <w:pPr>
                    <w:numPr>
                      <w:ilvl w:val="0"/>
                      <w:numId w:val="23"/>
                    </w:numPr>
                    <w:rPr>
                      <w:rFonts w:ascii="Arial" w:eastAsia="Calibri" w:hAnsi="Arial" w:cs="Arial"/>
                      <w:color w:val="000000"/>
                      <w:sz w:val="18"/>
                      <w:szCs w:val="18"/>
                    </w:rPr>
                  </w:pPr>
                  <w:r w:rsidRPr="007C0F07">
                    <w:rPr>
                      <w:rFonts w:ascii="Arial" w:eastAsia="Calibri" w:hAnsi="Arial" w:cs="Arial"/>
                      <w:color w:val="000000"/>
                      <w:sz w:val="18"/>
                      <w:szCs w:val="18"/>
                    </w:rPr>
                    <w:t>pregled dejanskega stanja,</w:t>
                  </w:r>
                </w:p>
                <w:p w14:paraId="10597C8A" w14:textId="77777777" w:rsidR="00131BBA" w:rsidRPr="007C0F07" w:rsidRDefault="00131BBA" w:rsidP="00131BBA">
                  <w:pPr>
                    <w:numPr>
                      <w:ilvl w:val="0"/>
                      <w:numId w:val="23"/>
                    </w:numPr>
                    <w:rPr>
                      <w:rFonts w:ascii="Arial" w:eastAsia="Calibri" w:hAnsi="Arial" w:cs="Arial"/>
                      <w:color w:val="000000"/>
                      <w:sz w:val="18"/>
                      <w:szCs w:val="18"/>
                    </w:rPr>
                  </w:pPr>
                  <w:r w:rsidRPr="007C0F07">
                    <w:rPr>
                      <w:rFonts w:ascii="Arial" w:eastAsia="Calibri" w:hAnsi="Arial" w:cs="Arial"/>
                      <w:color w:val="000000"/>
                      <w:sz w:val="18"/>
                      <w:szCs w:val="18"/>
                    </w:rPr>
                    <w:t>zamenjava predpisanih delov,</w:t>
                  </w:r>
                </w:p>
                <w:p w14:paraId="540B61EB" w14:textId="77777777" w:rsidR="00131BBA" w:rsidRPr="007C0F07" w:rsidRDefault="00131BBA" w:rsidP="00131BBA">
                  <w:pPr>
                    <w:numPr>
                      <w:ilvl w:val="0"/>
                      <w:numId w:val="23"/>
                    </w:numPr>
                    <w:rPr>
                      <w:rFonts w:ascii="Arial" w:eastAsia="Calibri" w:hAnsi="Arial" w:cs="Arial"/>
                      <w:color w:val="000000"/>
                      <w:sz w:val="18"/>
                      <w:szCs w:val="18"/>
                    </w:rPr>
                  </w:pPr>
                  <w:r w:rsidRPr="007C0F07">
                    <w:rPr>
                      <w:rFonts w:ascii="Arial" w:eastAsia="Calibri" w:hAnsi="Arial" w:cs="Arial"/>
                      <w:color w:val="000000"/>
                      <w:sz w:val="18"/>
                      <w:szCs w:val="18"/>
                    </w:rPr>
                    <w:t>preverjanje ustreznosti po kontrolnem listu</w:t>
                  </w:r>
                  <w:r>
                    <w:rPr>
                      <w:rFonts w:ascii="Arial" w:eastAsia="Calibri" w:hAnsi="Arial" w:cs="Arial"/>
                      <w:color w:val="000000"/>
                      <w:sz w:val="18"/>
                      <w:szCs w:val="18"/>
                    </w:rPr>
                    <w:t>,</w:t>
                  </w:r>
                </w:p>
                <w:p w14:paraId="53B85F85" w14:textId="77777777" w:rsidR="00131BBA" w:rsidRPr="007C0F07" w:rsidRDefault="00131BBA" w:rsidP="00131BBA">
                  <w:pPr>
                    <w:numPr>
                      <w:ilvl w:val="0"/>
                      <w:numId w:val="23"/>
                    </w:numPr>
                    <w:rPr>
                      <w:rFonts w:ascii="Arial" w:eastAsia="Calibri" w:hAnsi="Arial" w:cs="Arial"/>
                      <w:color w:val="000000"/>
                      <w:sz w:val="18"/>
                      <w:szCs w:val="18"/>
                    </w:rPr>
                  </w:pPr>
                  <w:r w:rsidRPr="007C0F07">
                    <w:rPr>
                      <w:rFonts w:ascii="Arial" w:eastAsia="Calibri" w:hAnsi="Arial" w:cs="Arial"/>
                      <w:color w:val="000000"/>
                      <w:sz w:val="18"/>
                      <w:szCs w:val="18"/>
                    </w:rPr>
                    <w:t>izdaja pisne izjave o ustreznosti rezultatov delovanja naprave v skladu s predpisanimi normativi</w:t>
                  </w:r>
                  <w:r>
                    <w:rPr>
                      <w:rFonts w:ascii="Arial" w:eastAsia="Calibri" w:hAnsi="Arial" w:cs="Arial"/>
                      <w:color w:val="000000"/>
                      <w:sz w:val="18"/>
                      <w:szCs w:val="18"/>
                    </w:rPr>
                    <w:t>,</w:t>
                  </w:r>
                </w:p>
                <w:p w14:paraId="6335416A" w14:textId="77777777" w:rsidR="00131BBA" w:rsidRPr="007C0F07" w:rsidRDefault="00131BBA" w:rsidP="00131BBA">
                  <w:pPr>
                    <w:numPr>
                      <w:ilvl w:val="0"/>
                      <w:numId w:val="23"/>
                    </w:numPr>
                    <w:rPr>
                      <w:rFonts w:ascii="Arial" w:eastAsia="Calibri" w:hAnsi="Arial" w:cs="Arial"/>
                      <w:color w:val="000000"/>
                      <w:sz w:val="18"/>
                      <w:szCs w:val="18"/>
                    </w:rPr>
                  </w:pPr>
                  <w:r w:rsidRPr="007C0F07">
                    <w:rPr>
                      <w:rFonts w:ascii="Arial" w:eastAsia="Calibri" w:hAnsi="Arial" w:cs="Arial"/>
                      <w:color w:val="000000"/>
                      <w:sz w:val="18"/>
                      <w:szCs w:val="18"/>
                    </w:rPr>
                    <w:t>ostala dela po specifikaciji proizvajalca</w:t>
                  </w:r>
                  <w:r>
                    <w:rPr>
                      <w:rFonts w:ascii="Arial" w:eastAsia="Calibri" w:hAnsi="Arial" w:cs="Arial"/>
                      <w:color w:val="000000"/>
                      <w:sz w:val="18"/>
                      <w:szCs w:val="18"/>
                    </w:rPr>
                    <w:t>.</w:t>
                  </w:r>
                </w:p>
              </w:tc>
            </w:tr>
          </w:tbl>
          <w:p w14:paraId="6E3F517E" w14:textId="77777777" w:rsidR="00131BBA" w:rsidRPr="007C0F07" w:rsidRDefault="00131BBA" w:rsidP="00131BBA">
            <w:pPr>
              <w:spacing w:before="225" w:after="225"/>
              <w:jc w:val="both"/>
              <w:rPr>
                <w:rFonts w:eastAsia="Calibri" w:cs="Times New Roman"/>
              </w:rPr>
            </w:pPr>
            <w:r w:rsidRPr="007C0F07">
              <w:rPr>
                <w:rFonts w:ascii="Arial" w:eastAsia="Calibri" w:hAnsi="Arial" w:cs="Arial"/>
                <w:color w:val="000000"/>
                <w:sz w:val="18"/>
                <w:szCs w:val="18"/>
              </w:rPr>
              <w:t>Naročnik bo plačeval storitve rednih preventivnih pregledov na osnovi s strani naročnika potrjenih poročil o opravljenih storitvah in zamenjanih rezervnih delih, v roku 30 dni po prejemu posameznega računa, ki se izstavi po opravljenih storitvah.</w:t>
            </w:r>
          </w:p>
          <w:p w14:paraId="0E263906" w14:textId="77777777" w:rsidR="00131BBA" w:rsidRPr="007C0F07" w:rsidRDefault="00131BBA" w:rsidP="00131BBA">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Naročnik dopušča, da se preventivni pregled izvaja tudi v okviru izrednega vzdrževalnega posega.</w:t>
            </w:r>
          </w:p>
          <w:p w14:paraId="12CD0B82" w14:textId="6B666488" w:rsidR="00131BBA" w:rsidRPr="007C0F07" w:rsidRDefault="00131BBA" w:rsidP="00131BBA">
            <w:pPr>
              <w:spacing w:before="225" w:after="225"/>
              <w:jc w:val="both"/>
              <w:rPr>
                <w:rFonts w:eastAsia="Calibri" w:cs="Times New Roman"/>
              </w:rPr>
            </w:pPr>
            <w:r w:rsidRPr="007C0F07">
              <w:rPr>
                <w:rFonts w:ascii="Arial" w:eastAsia="Calibri" w:hAnsi="Arial" w:cs="Arial"/>
                <w:sz w:val="18"/>
                <w:szCs w:val="18"/>
              </w:rPr>
              <w:t>Za vse novo vgrajene dele velja garancijska doba najmanj 12 mesecev.</w:t>
            </w:r>
          </w:p>
        </w:tc>
      </w:tr>
      <w:tr w:rsidR="00560245" w:rsidRPr="00914B78" w14:paraId="1F0A42C1" w14:textId="77777777" w:rsidTr="00207AF4">
        <w:tc>
          <w:tcPr>
            <w:tcW w:w="0" w:type="auto"/>
            <w:tcMar>
              <w:top w:w="0" w:type="auto"/>
              <w:bottom w:w="0" w:type="auto"/>
            </w:tcMar>
          </w:tcPr>
          <w:p w14:paraId="184FE6F8" w14:textId="7414E14B"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u w:val="single"/>
              </w:rPr>
              <w:t>5.</w:t>
            </w:r>
            <w:r w:rsidR="00131BBA">
              <w:rPr>
                <w:rFonts w:ascii="Arial" w:eastAsia="Calibri" w:hAnsi="Arial" w:cs="Arial"/>
                <w:color w:val="000000"/>
                <w:sz w:val="18"/>
                <w:szCs w:val="18"/>
                <w:u w:val="single"/>
              </w:rPr>
              <w:t xml:space="preserve">2. </w:t>
            </w:r>
            <w:r w:rsidRPr="00914B78">
              <w:rPr>
                <w:rFonts w:ascii="Arial" w:eastAsia="Calibri" w:hAnsi="Arial" w:cs="Arial"/>
                <w:color w:val="000000"/>
                <w:sz w:val="18"/>
                <w:szCs w:val="18"/>
                <w:u w:val="single"/>
              </w:rPr>
              <w:t>Izredno vzdrževanje – odprava napak, okvar po izteku garancijskega roka</w:t>
            </w:r>
          </w:p>
          <w:p w14:paraId="4C5C649A"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Izvajalec mora zagotoviti servisiranje strojne opreme (servis in rez. dele) pri s strani proizvajalca pooblaščenem in usposobljenem serviserju v RS.</w:t>
            </w:r>
          </w:p>
          <w:p w14:paraId="0F8C3DBE"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Izredno vzdrževanje zajema zamenjavo iztrošenih, okvarjenih delov in potrošnega servisnega materiala ter vzpostavitev naprav v fazo pravilnega in brezhibnega delovanja.</w:t>
            </w:r>
          </w:p>
          <w:p w14:paraId="122954AE" w14:textId="77777777" w:rsidR="00560245" w:rsidRPr="00914B78" w:rsidRDefault="00560245" w:rsidP="00207AF4">
            <w:pPr>
              <w:spacing w:before="225" w:after="225"/>
              <w:jc w:val="both"/>
              <w:rPr>
                <w:rFonts w:ascii="Arial" w:eastAsia="Calibri" w:hAnsi="Arial" w:cs="Arial"/>
                <w:color w:val="000000"/>
                <w:sz w:val="18"/>
                <w:szCs w:val="18"/>
              </w:rPr>
            </w:pPr>
            <w:r w:rsidRPr="00914B78">
              <w:rPr>
                <w:rFonts w:ascii="Arial" w:eastAsia="Calibri" w:hAnsi="Arial" w:cs="Arial"/>
                <w:color w:val="000000"/>
                <w:sz w:val="18"/>
                <w:szCs w:val="18"/>
              </w:rPr>
              <w:t xml:space="preserve">Izvajalec se je dolžan odzvati v odzivnem času, to je času, ki preteče od prejema naročnikovega obvestila izvajalcu o okvari opreme do trenutka, ko se izvajalec odzove in prične z iskanjem vzrokov za okvaro, in je največ  </w:t>
            </w:r>
            <w:r w:rsidRPr="00914B78">
              <w:rPr>
                <w:rFonts w:ascii="Arial" w:eastAsia="Calibri" w:hAnsi="Arial" w:cs="Arial"/>
                <w:b/>
                <w:bCs/>
                <w:color w:val="000000"/>
                <w:sz w:val="18"/>
                <w:szCs w:val="18"/>
                <w:u w:val="single"/>
              </w:rPr>
              <w:t xml:space="preserve">1 delovni dan </w:t>
            </w:r>
            <w:r w:rsidRPr="00914B78">
              <w:rPr>
                <w:rFonts w:ascii="Arial" w:eastAsia="Calibri" w:hAnsi="Arial" w:cs="Arial"/>
                <w:color w:val="000000"/>
                <w:sz w:val="18"/>
                <w:szCs w:val="18"/>
              </w:rPr>
              <w:t>ur po pisni prijavi napake, okvare s strani pooblaščene osebe naročnika.</w:t>
            </w:r>
          </w:p>
          <w:p w14:paraId="56A24298" w14:textId="77777777" w:rsidR="00560245" w:rsidRPr="00914B78" w:rsidRDefault="00560245" w:rsidP="00207AF4">
            <w:pPr>
              <w:spacing w:before="225" w:after="225"/>
              <w:jc w:val="both"/>
              <w:rPr>
                <w:rFonts w:ascii="Arial" w:eastAsia="Calibri" w:hAnsi="Arial" w:cs="Arial"/>
                <w:color w:val="000000"/>
                <w:sz w:val="18"/>
                <w:szCs w:val="18"/>
              </w:rPr>
            </w:pPr>
            <w:r w:rsidRPr="00914B78">
              <w:rPr>
                <w:rFonts w:ascii="Arial" w:eastAsia="Calibri" w:hAnsi="Arial" w:cs="Arial"/>
                <w:color w:val="000000"/>
                <w:sz w:val="18"/>
                <w:szCs w:val="18"/>
              </w:rPr>
              <w:t xml:space="preserve">Izvajalec se zaveže odpraviti  napako oziroma okvaro na strojni opremi v največ  </w:t>
            </w:r>
            <w:r w:rsidRPr="00914B78">
              <w:rPr>
                <w:rFonts w:ascii="Arial" w:eastAsia="Calibri" w:hAnsi="Arial" w:cs="Arial"/>
                <w:b/>
                <w:bCs/>
                <w:color w:val="000000"/>
                <w:sz w:val="18"/>
                <w:szCs w:val="18"/>
              </w:rPr>
              <w:t>2</w:t>
            </w:r>
            <w:r w:rsidRPr="00914B78">
              <w:rPr>
                <w:rFonts w:ascii="Arial" w:eastAsia="Calibri" w:hAnsi="Arial" w:cs="Arial"/>
                <w:b/>
                <w:bCs/>
                <w:color w:val="000000"/>
                <w:sz w:val="18"/>
                <w:szCs w:val="18"/>
                <w:u w:val="single"/>
              </w:rPr>
              <w:t xml:space="preserve"> delovnih dneh</w:t>
            </w:r>
            <w:r w:rsidRPr="00914B78">
              <w:rPr>
                <w:rFonts w:ascii="Arial" w:eastAsia="Calibri" w:hAnsi="Arial" w:cs="Arial"/>
                <w:color w:val="000000"/>
                <w:sz w:val="18"/>
                <w:szCs w:val="18"/>
              </w:rPr>
              <w:t xml:space="preserve"> po pisni prijavi napake, okvare s strani pooblaščene osebe naročnika.</w:t>
            </w:r>
          </w:p>
          <w:p w14:paraId="29E1A194"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Izvajalec rezervne dele zaračunava po uradnem ceniku proizvajalca ob upoštevanem popustu za naročnika, pri čemer za rezervne dele v vrednosti nad 500,00 EUR brez DDV veljajo cene iz cenika, predloženega že v osnovni ponudbi izvajalca v okviru postopka javnega naročanja.</w:t>
            </w:r>
          </w:p>
          <w:p w14:paraId="500074DE"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lastRenderedPageBreak/>
              <w:t>Izredno vzdrževanje se obračunava po dejansko nastalih stroških (porabljeni material, delo, potni stroški). Obračun se izvede na podlagi servisnega naloga – poročila o opravljenih storitvah in zamenjanih rezervnih delih, podpisanega s strani naročnika, ki vsebuje podatke o zamenjanih rezervnih delih, porabljenem materialu, številu ur dela serviserja, potovalnih stroških.</w:t>
            </w:r>
          </w:p>
          <w:p w14:paraId="3C905B24"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Izvajalec mora servisno dokumentacijo (servisne naloge, poročila in pisne  izjave o ustreznosti rezultatov delovanja servisirane naprave) vsakokrat dostaviti naročniku- odgovorni osebi naročnika za sistem.</w:t>
            </w:r>
          </w:p>
          <w:p w14:paraId="09053C8A"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Naročnik bo storitve izrednega vzdrževanja plačal po dejansko nastalih stroških, na osnovi s strani naročnika potrjenih poročil (servisnih nalogov) o opravljenih storitvah in zamenjanih delih, v roku 30 dni po prejemu posameznega e-računa, ki se izstavi po opravljenih storitvah.</w:t>
            </w:r>
          </w:p>
          <w:p w14:paraId="28F0200C"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Izvajalec mora za svoje storitve in vse novo vgrajene dele zagotavljati garancijo najmanj 12 mesecev.</w:t>
            </w:r>
          </w:p>
        </w:tc>
      </w:tr>
    </w:tbl>
    <w:p w14:paraId="67AFAA25" w14:textId="77777777" w:rsidR="00560245" w:rsidRPr="00914B78" w:rsidRDefault="00560245" w:rsidP="00560245">
      <w:pPr>
        <w:spacing w:before="225" w:after="225"/>
        <w:jc w:val="both"/>
        <w:rPr>
          <w:rFonts w:ascii="Arial" w:eastAsia="Calibri" w:hAnsi="Arial" w:cs="Arial"/>
          <w:sz w:val="18"/>
          <w:szCs w:val="18"/>
        </w:rPr>
      </w:pPr>
      <w:r w:rsidRPr="00914B78">
        <w:rPr>
          <w:rFonts w:ascii="Arial" w:eastAsia="Calibri" w:hAnsi="Arial" w:cs="Arial"/>
          <w:sz w:val="18"/>
          <w:szCs w:val="18"/>
        </w:rPr>
        <w:lastRenderedPageBreak/>
        <w:t>Naročnik bo poravnal račun v 30 dneh  po datumu pravilno izstavljenega e-računa s prilogami. Izvajalec mora na vsak e-račun, na za to posebej predvideno polje (BT12) vnesti naročnikovo številko pogodbe (16-15/26_VZD). Obvezna priloga vsakega računa je poročilo o izvedenih delih v mesecu za katerega se izstavlja račun.  Vzdrževanje strojne opreme se prične zaračunavati šele po izteku garancijskega roka.</w:t>
      </w:r>
    </w:p>
    <w:p w14:paraId="591F4AF2" w14:textId="77777777" w:rsidR="00560245" w:rsidRPr="007C0F07" w:rsidRDefault="00560245" w:rsidP="00560245">
      <w:pPr>
        <w:spacing w:after="0" w:line="240" w:lineRule="auto"/>
        <w:jc w:val="center"/>
        <w:rPr>
          <w:rFonts w:eastAsia="Calibri" w:cs="Times New Roman"/>
        </w:rPr>
      </w:pPr>
      <w:r w:rsidRPr="00914B78">
        <w:rPr>
          <w:rFonts w:ascii="Arial" w:eastAsia="Calibri" w:hAnsi="Arial" w:cs="Arial"/>
          <w:b/>
          <w:bCs/>
          <w:color w:val="000000"/>
          <w:sz w:val="18"/>
          <w:szCs w:val="18"/>
        </w:rPr>
        <w:t>6. člen</w:t>
      </w:r>
    </w:p>
    <w:p w14:paraId="208B0945" w14:textId="77777777" w:rsidR="00560245" w:rsidRPr="007C0F07" w:rsidRDefault="00560245" w:rsidP="00560245">
      <w:pPr>
        <w:spacing w:after="0" w:line="240" w:lineRule="auto"/>
        <w:jc w:val="center"/>
        <w:rPr>
          <w:rFonts w:ascii="Arial" w:eastAsia="Calibri"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4"/>
      </w:tblGrid>
      <w:tr w:rsidR="00560245" w:rsidRPr="007C0F07" w14:paraId="4CB66086" w14:textId="77777777" w:rsidTr="00207AF4">
        <w:tc>
          <w:tcPr>
            <w:tcW w:w="0" w:type="auto"/>
            <w:tcMar>
              <w:top w:w="0" w:type="auto"/>
              <w:bottom w:w="0" w:type="auto"/>
            </w:tcMar>
          </w:tcPr>
          <w:p w14:paraId="10EF705D" w14:textId="77777777" w:rsidR="00560245" w:rsidRPr="00914B78" w:rsidRDefault="00560245" w:rsidP="00207AF4">
            <w:pPr>
              <w:rPr>
                <w:rFonts w:eastAsia="Calibri" w:cs="Times New Roman"/>
              </w:rPr>
            </w:pPr>
            <w:r w:rsidRPr="00914B78">
              <w:rPr>
                <w:rFonts w:ascii="Arial" w:eastAsia="Calibri" w:hAnsi="Arial" w:cs="Arial"/>
                <w:color w:val="000000"/>
                <w:sz w:val="18"/>
                <w:szCs w:val="18"/>
              </w:rPr>
              <w:t>Izvajalec je dolžan zagotavljati programsko podporo uporabnikom za dobo 3 let od podpisa te pogodbe.</w:t>
            </w:r>
          </w:p>
        </w:tc>
      </w:tr>
      <w:tr w:rsidR="00560245" w:rsidRPr="007C0F07" w14:paraId="5A5534CF" w14:textId="77777777" w:rsidTr="00207AF4">
        <w:tc>
          <w:tcPr>
            <w:tcW w:w="0" w:type="auto"/>
            <w:tcMar>
              <w:top w:w="0" w:type="auto"/>
              <w:bottom w:w="0" w:type="auto"/>
            </w:tcMar>
          </w:tcPr>
          <w:p w14:paraId="0BA1CC2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mora zagotavljati:</w:t>
            </w:r>
          </w:p>
          <w:tbl>
            <w:tblPr>
              <w:tblStyle w:val="NormalTablePHPDOCX"/>
              <w:tblW w:w="0" w:type="auto"/>
              <w:tblLook w:val="04A0" w:firstRow="1" w:lastRow="0" w:firstColumn="1" w:lastColumn="0" w:noHBand="0" w:noVBand="1"/>
            </w:tblPr>
            <w:tblGrid>
              <w:gridCol w:w="8748"/>
            </w:tblGrid>
            <w:tr w:rsidR="00560245" w:rsidRPr="007C0F07" w14:paraId="6A814B84" w14:textId="77777777" w:rsidTr="00207AF4">
              <w:tc>
                <w:tcPr>
                  <w:tcW w:w="0" w:type="auto"/>
                  <w:tcMar>
                    <w:top w:w="0" w:type="auto"/>
                    <w:bottom w:w="0" w:type="auto"/>
                  </w:tcMar>
                </w:tcPr>
                <w:p w14:paraId="59209A20" w14:textId="77777777" w:rsidR="00560245" w:rsidRPr="007C0F07" w:rsidRDefault="00560245" w:rsidP="00207AF4">
                  <w:pPr>
                    <w:numPr>
                      <w:ilvl w:val="0"/>
                      <w:numId w:val="24"/>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ustrezno tehnično in uporabniško dokumentacijo v slovenskem jeziku - bazo znanja (knowledge base, navodila) za samopomoč</w:t>
                  </w:r>
                  <w:r>
                    <w:rPr>
                      <w:rFonts w:ascii="Arial" w:eastAsia="Calibri" w:hAnsi="Arial" w:cs="Arial"/>
                      <w:color w:val="000000"/>
                      <w:sz w:val="18"/>
                      <w:szCs w:val="18"/>
                    </w:rPr>
                    <w:t>,</w:t>
                  </w:r>
                </w:p>
                <w:p w14:paraId="52C5A7CC" w14:textId="77777777" w:rsidR="00560245" w:rsidRPr="007C0F07" w:rsidRDefault="00560245" w:rsidP="00207AF4">
                  <w:pPr>
                    <w:numPr>
                      <w:ilvl w:val="0"/>
                      <w:numId w:val="24"/>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osnovno usposabljanje skrbnikov sistema naročnika,</w:t>
                  </w:r>
                </w:p>
                <w:p w14:paraId="03C325B7" w14:textId="77777777" w:rsidR="00560245" w:rsidRPr="007C0F07" w:rsidRDefault="00560245" w:rsidP="00207AF4">
                  <w:pPr>
                    <w:numPr>
                      <w:ilvl w:val="0"/>
                      <w:numId w:val="24"/>
                    </w:numPr>
                    <w:ind w:left="714" w:hanging="357"/>
                    <w:rPr>
                      <w:rFonts w:ascii="Arial" w:eastAsia="Calibri" w:hAnsi="Arial" w:cs="Arial"/>
                      <w:color w:val="000000"/>
                      <w:sz w:val="18"/>
                      <w:szCs w:val="18"/>
                    </w:rPr>
                  </w:pPr>
                  <w:r w:rsidRPr="007C0F07">
                    <w:rPr>
                      <w:rFonts w:ascii="Arial" w:eastAsia="Calibri" w:hAnsi="Arial" w:cs="Arial"/>
                      <w:color w:val="000000"/>
                      <w:sz w:val="18"/>
                      <w:szCs w:val="18"/>
                    </w:rPr>
                    <w:t>podporo in svetovanje ob uvedbi sprememb ali nadgradenj sistema.</w:t>
                  </w:r>
                </w:p>
                <w:p w14:paraId="708A8078" w14:textId="77777777" w:rsidR="00560245" w:rsidRPr="007C0F07" w:rsidRDefault="00560245" w:rsidP="00207AF4">
                  <w:pPr>
                    <w:numPr>
                      <w:ilvl w:val="0"/>
                      <w:numId w:val="24"/>
                    </w:numPr>
                    <w:ind w:left="714" w:hanging="357"/>
                    <w:rPr>
                      <w:rFonts w:ascii="Arial" w:eastAsia="Calibri" w:hAnsi="Arial" w:cs="Arial"/>
                      <w:color w:val="000000"/>
                      <w:sz w:val="18"/>
                      <w:szCs w:val="18"/>
                    </w:rPr>
                  </w:pPr>
                  <w:r>
                    <w:rPr>
                      <w:rFonts w:ascii="Arial" w:eastAsia="Calibri" w:hAnsi="Arial" w:cs="Arial"/>
                      <w:color w:val="000000"/>
                      <w:sz w:val="18"/>
                      <w:szCs w:val="18"/>
                    </w:rPr>
                    <w:t>s</w:t>
                  </w:r>
                  <w:r w:rsidRPr="007C0F07">
                    <w:rPr>
                      <w:rFonts w:ascii="Arial" w:eastAsia="Calibri" w:hAnsi="Arial" w:cs="Arial"/>
                      <w:color w:val="000000"/>
                      <w:sz w:val="18"/>
                      <w:szCs w:val="18"/>
                    </w:rPr>
                    <w:t>prejem in obdelavo zahtevkov (ticketing system)</w:t>
                  </w:r>
                </w:p>
                <w:p w14:paraId="0C6F7522" w14:textId="77777777" w:rsidR="00560245" w:rsidRPr="007C0F07" w:rsidRDefault="00560245" w:rsidP="00207AF4">
                  <w:pPr>
                    <w:numPr>
                      <w:ilvl w:val="0"/>
                      <w:numId w:val="24"/>
                    </w:numPr>
                    <w:ind w:left="714" w:hanging="357"/>
                    <w:rPr>
                      <w:rFonts w:ascii="Arial" w:eastAsia="Calibri" w:hAnsi="Arial" w:cs="Arial"/>
                      <w:color w:val="000000"/>
                      <w:sz w:val="18"/>
                      <w:szCs w:val="18"/>
                    </w:rPr>
                  </w:pPr>
                  <w:r>
                    <w:rPr>
                      <w:rFonts w:ascii="Arial" w:eastAsia="Calibri" w:hAnsi="Arial" w:cs="Arial"/>
                      <w:color w:val="000000"/>
                      <w:sz w:val="18"/>
                      <w:szCs w:val="18"/>
                    </w:rPr>
                    <w:t>k</w:t>
                  </w:r>
                  <w:r w:rsidRPr="007C0F07">
                    <w:rPr>
                      <w:rFonts w:ascii="Arial" w:eastAsia="Calibri" w:hAnsi="Arial" w:cs="Arial"/>
                      <w:color w:val="000000"/>
                      <w:sz w:val="18"/>
                      <w:szCs w:val="18"/>
                    </w:rPr>
                    <w:t>omunikacijo z uporabniki (e-pošta, telefon)</w:t>
                  </w:r>
                </w:p>
                <w:p w14:paraId="2AED3E71" w14:textId="77777777" w:rsidR="00560245" w:rsidRPr="007C0F07" w:rsidRDefault="00560245" w:rsidP="00207AF4">
                  <w:pPr>
                    <w:numPr>
                      <w:ilvl w:val="0"/>
                      <w:numId w:val="24"/>
                    </w:numPr>
                    <w:ind w:left="714" w:hanging="357"/>
                    <w:rPr>
                      <w:rFonts w:ascii="Arial" w:eastAsia="Calibri" w:hAnsi="Arial" w:cs="Arial"/>
                      <w:color w:val="000000"/>
                      <w:sz w:val="18"/>
                      <w:szCs w:val="18"/>
                    </w:rPr>
                  </w:pPr>
                  <w:r>
                    <w:rPr>
                      <w:rFonts w:ascii="Arial" w:eastAsia="Calibri" w:hAnsi="Arial" w:cs="Arial"/>
                      <w:color w:val="000000"/>
                      <w:sz w:val="18"/>
                      <w:szCs w:val="18"/>
                    </w:rPr>
                    <w:t>s</w:t>
                  </w:r>
                  <w:r w:rsidRPr="007C0F07">
                    <w:rPr>
                      <w:rFonts w:ascii="Arial" w:eastAsia="Calibri" w:hAnsi="Arial" w:cs="Arial"/>
                      <w:color w:val="000000"/>
                      <w:sz w:val="18"/>
                      <w:szCs w:val="18"/>
                    </w:rPr>
                    <w:t>ledenje težavam in njihovo reševanje</w:t>
                  </w:r>
                </w:p>
              </w:tc>
            </w:tr>
          </w:tbl>
          <w:p w14:paraId="7D3AF851" w14:textId="77777777" w:rsidR="00560245" w:rsidRPr="007C0F07" w:rsidRDefault="00560245" w:rsidP="00207AF4">
            <w:pPr>
              <w:spacing w:before="225" w:after="225"/>
              <w:jc w:val="both"/>
              <w:rPr>
                <w:rFonts w:eastAsia="Calibri" w:cs="Times New Roman"/>
              </w:rPr>
            </w:pPr>
            <w:r w:rsidRPr="00914B78">
              <w:rPr>
                <w:rFonts w:ascii="Arial" w:eastAsia="Calibri" w:hAnsi="Arial" w:cs="Arial"/>
                <w:sz w:val="18"/>
                <w:szCs w:val="18"/>
              </w:rPr>
              <w:t>Programska podpora se bo zaračunavala mesečno v obliki mesečnega pavšala, pri čemer se e- račun izstavi do 5. v mesecu za pretekli mesec. Naročnik bo poravnal račun v 30 dneh  po datumu pravilno izstavljenega e-računa s prilogami. Izvajalec mora na vsak e-račun, na za to posebej predvideno polje (BT12), vnesti naročnikovo številko pogodbe (16-15/26_VZD).  Obvezna priloga vsakega računa je poročilo o izvedenih delih podpore v mesecu za katerega se izstavlja račun. Podpora uporabnikom se prične zaračunavati takoj po podpisu vzdrževalne pogodbe.</w:t>
            </w:r>
          </w:p>
        </w:tc>
      </w:tr>
    </w:tbl>
    <w:p w14:paraId="11D7CCEF"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560245" w:rsidRPr="007C0F07" w14:paraId="47AD5B07" w14:textId="77777777" w:rsidTr="00207AF4">
        <w:tc>
          <w:tcPr>
            <w:tcW w:w="0" w:type="auto"/>
            <w:tcMar>
              <w:top w:w="0" w:type="auto"/>
              <w:bottom w:w="0" w:type="auto"/>
            </w:tcMar>
          </w:tcPr>
          <w:p w14:paraId="1EDD973C"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 zvezi s izvajanjem storitev se izvajalec zaveže, da bo storitve opravljal:</w:t>
            </w:r>
          </w:p>
          <w:tbl>
            <w:tblPr>
              <w:tblStyle w:val="NormalTablePHPDOCX"/>
              <w:tblW w:w="0" w:type="auto"/>
              <w:tblLook w:val="04A0" w:firstRow="1" w:lastRow="0" w:firstColumn="1" w:lastColumn="0" w:noHBand="0" w:noVBand="1"/>
            </w:tblPr>
            <w:tblGrid>
              <w:gridCol w:w="8748"/>
            </w:tblGrid>
            <w:tr w:rsidR="00560245" w:rsidRPr="007C0F07" w14:paraId="7B42489B" w14:textId="77777777" w:rsidTr="00207AF4">
              <w:tc>
                <w:tcPr>
                  <w:tcW w:w="0" w:type="auto"/>
                  <w:tcMar>
                    <w:top w:w="0" w:type="auto"/>
                    <w:bottom w:w="0" w:type="auto"/>
                  </w:tcMar>
                </w:tcPr>
                <w:p w14:paraId="35FFAB4B" w14:textId="77777777" w:rsidR="00560245" w:rsidRPr="007C0F07" w:rsidRDefault="00560245" w:rsidP="00207AF4">
                  <w:pPr>
                    <w:numPr>
                      <w:ilvl w:val="0"/>
                      <w:numId w:val="50"/>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vestno, strokovno in pravočasno, skladno s pravili in običaji stroke ter v skladu z veljavno zakonodajo,</w:t>
                  </w:r>
                </w:p>
                <w:p w14:paraId="2C5B3590" w14:textId="77777777" w:rsidR="00560245" w:rsidRPr="007C0F07" w:rsidRDefault="00560245" w:rsidP="00207AF4">
                  <w:pPr>
                    <w:numPr>
                      <w:ilvl w:val="0"/>
                      <w:numId w:val="50"/>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v skladu z navodili naročnika (ali od njega pooblaščenih tretjih oseb), tako da bo upošteval pripombe naročnika,</w:t>
                  </w:r>
                </w:p>
                <w:p w14:paraId="42229C92" w14:textId="77777777" w:rsidR="00560245" w:rsidRPr="0019656F" w:rsidRDefault="00560245" w:rsidP="00207AF4">
                  <w:pPr>
                    <w:numPr>
                      <w:ilvl w:val="0"/>
                      <w:numId w:val="50"/>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v dogovorjenih rokih</w:t>
                  </w:r>
                  <w:r>
                    <w:rPr>
                      <w:rFonts w:ascii="Arial" w:eastAsia="Calibri" w:hAnsi="Arial" w:cs="Arial"/>
                      <w:color w:val="000000"/>
                      <w:sz w:val="18"/>
                      <w:szCs w:val="18"/>
                    </w:rPr>
                    <w:t>.</w:t>
                  </w:r>
                </w:p>
                <w:p w14:paraId="44DD5CEA" w14:textId="77777777" w:rsidR="00560245" w:rsidRPr="007C0F07" w:rsidRDefault="00560245" w:rsidP="00207AF4">
                  <w:pPr>
                    <w:ind w:left="720"/>
                    <w:jc w:val="both"/>
                    <w:rPr>
                      <w:rFonts w:ascii="Arial" w:eastAsia="Calibri" w:hAnsi="Arial" w:cs="Arial"/>
                      <w:color w:val="000000"/>
                      <w:sz w:val="18"/>
                      <w:szCs w:val="18"/>
                    </w:rPr>
                  </w:pPr>
                </w:p>
              </w:tc>
            </w:tr>
          </w:tbl>
          <w:p w14:paraId="38E86D14" w14:textId="77777777" w:rsidR="00560245" w:rsidRPr="007C0F07" w:rsidRDefault="00560245" w:rsidP="00207AF4">
            <w:pPr>
              <w:rPr>
                <w:rFonts w:eastAsia="Calibri" w:cs="Times New Roman"/>
              </w:rPr>
            </w:pPr>
          </w:p>
        </w:tc>
      </w:tr>
    </w:tbl>
    <w:p w14:paraId="6089EF50"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560245" w:rsidRPr="007C0F07" w14:paraId="16260FAE" w14:textId="77777777" w:rsidTr="00207AF4">
        <w:tc>
          <w:tcPr>
            <w:tcW w:w="0" w:type="auto"/>
            <w:tcMar>
              <w:top w:w="0" w:type="auto"/>
              <w:bottom w:w="0" w:type="auto"/>
            </w:tcMar>
          </w:tcPr>
          <w:p w14:paraId="26AEACC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si pridržuje pravico, da zmanjša obseg naročenih storitev, ne da bi za to moral navajati posebne razloge.</w:t>
            </w:r>
          </w:p>
        </w:tc>
      </w:tr>
    </w:tbl>
    <w:p w14:paraId="4D343617"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III. PODIZVAJALCI</w:t>
      </w:r>
    </w:p>
    <w:p w14:paraId="7A451678" w14:textId="77777777" w:rsidR="00131BBA" w:rsidRDefault="00131BBA" w:rsidP="00560245">
      <w:pPr>
        <w:spacing w:after="0" w:line="240" w:lineRule="auto"/>
        <w:jc w:val="center"/>
        <w:rPr>
          <w:rFonts w:ascii="Arial" w:eastAsia="Calibri" w:hAnsi="Arial" w:cs="Arial"/>
          <w:b/>
          <w:bCs/>
          <w:color w:val="000000"/>
          <w:sz w:val="18"/>
          <w:szCs w:val="18"/>
        </w:rPr>
      </w:pPr>
    </w:p>
    <w:p w14:paraId="78284FED" w14:textId="77777777" w:rsidR="00131BBA" w:rsidRDefault="00131BBA" w:rsidP="00560245">
      <w:pPr>
        <w:spacing w:after="0" w:line="240" w:lineRule="auto"/>
        <w:jc w:val="center"/>
        <w:rPr>
          <w:rFonts w:ascii="Arial" w:eastAsia="Calibri" w:hAnsi="Arial" w:cs="Arial"/>
          <w:b/>
          <w:bCs/>
          <w:color w:val="000000"/>
          <w:sz w:val="18"/>
          <w:szCs w:val="18"/>
        </w:rPr>
      </w:pPr>
    </w:p>
    <w:p w14:paraId="670BECD1" w14:textId="477BEC62"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4"/>
      </w:tblGrid>
      <w:tr w:rsidR="00560245" w:rsidRPr="007C0F07" w14:paraId="73B1F0ED" w14:textId="77777777" w:rsidTr="00207AF4">
        <w:tc>
          <w:tcPr>
            <w:tcW w:w="0" w:type="auto"/>
            <w:tcMar>
              <w:top w:w="0" w:type="auto"/>
              <w:bottom w:w="0" w:type="auto"/>
            </w:tcMar>
          </w:tcPr>
          <w:p w14:paraId="4F88ED4F"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60245" w:rsidRPr="007C0F07" w14:paraId="4957A32B"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5304D24E" w14:textId="77777777" w:rsidR="00560245" w:rsidRPr="007C0F07" w:rsidRDefault="00560245" w:rsidP="00207AF4">
                  <w:pPr>
                    <w:spacing w:after="200" w:line="276" w:lineRule="auto"/>
                    <w:rPr>
                      <w:rFonts w:ascii="Arial" w:eastAsia="Aptos" w:hAnsi="Arial" w:cs="Arial"/>
                      <w:b/>
                      <w:bCs/>
                      <w:color w:val="000000"/>
                      <w:position w:val="-2"/>
                      <w:sz w:val="16"/>
                      <w:szCs w:val="16"/>
                      <w:shd w:val="clear" w:color="auto" w:fill="D1D1D1"/>
                    </w:rPr>
                  </w:pPr>
                  <w:r w:rsidRPr="007C0F07">
                    <w:rPr>
                      <w:rFonts w:ascii="Arial" w:eastAsia="Aptos" w:hAnsi="Arial" w:cs="Arial"/>
                      <w:b/>
                      <w:bCs/>
                      <w:color w:val="000000"/>
                      <w:position w:val="-2"/>
                      <w:sz w:val="16"/>
                      <w:szCs w:val="16"/>
                      <w:shd w:val="clear" w:color="auto" w:fill="D1D1D1"/>
                    </w:rPr>
                    <w:t>Podizvajalec 1 (firma, naslov, mat.št., ID za DDV in TRR):</w:t>
                  </w:r>
                </w:p>
                <w:p w14:paraId="7B04D5AC"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sz w:val="16"/>
                      <w:szCs w:val="16"/>
                    </w:rPr>
                    <w:t>podizvajalec zahteva neposredna plačila: DA/NE</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03861170" w14:textId="77777777" w:rsidR="00560245" w:rsidRPr="007C0F07" w:rsidRDefault="00560245" w:rsidP="00207AF4">
                  <w:pPr>
                    <w:spacing w:after="200" w:line="276" w:lineRule="auto"/>
                    <w:rPr>
                      <w:rFonts w:eastAsia="Aptos" w:cs="Times New Roman"/>
                    </w:rPr>
                  </w:pPr>
                </w:p>
              </w:tc>
            </w:tr>
            <w:tr w:rsidR="00560245" w:rsidRPr="007C0F07" w14:paraId="5DF20277"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421B8C47"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color w:val="000000"/>
                      <w:position w:val="-2"/>
                      <w:sz w:val="16"/>
                      <w:szCs w:val="16"/>
                      <w:shd w:val="clear" w:color="auto" w:fill="D1D1D1"/>
                    </w:rPr>
                    <w:t>VRSTA DEL (predmet, % in vrednost):</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35E14999"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Opis del, ki jih bo izvedel podizvajalec:___________________</w:t>
                  </w:r>
                </w:p>
                <w:p w14:paraId="1ED14934"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 končne ponudbe vrednosti, ki jo bo izvedel podizvajalec: ____, kar znaša __________ EUR brez DDV</w:t>
                  </w:r>
                </w:p>
              </w:tc>
            </w:tr>
            <w:tr w:rsidR="00560245" w:rsidRPr="007C0F07" w14:paraId="4D79C803"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28558060" w14:textId="77777777" w:rsidR="00560245" w:rsidRPr="007C0F07" w:rsidRDefault="00560245" w:rsidP="00207AF4">
                  <w:pPr>
                    <w:spacing w:after="200" w:line="276" w:lineRule="auto"/>
                    <w:rPr>
                      <w:rFonts w:ascii="Arial" w:eastAsia="Aptos" w:hAnsi="Arial" w:cs="Arial"/>
                      <w:b/>
                      <w:bCs/>
                      <w:color w:val="000000"/>
                      <w:position w:val="-2"/>
                      <w:sz w:val="16"/>
                      <w:szCs w:val="16"/>
                      <w:shd w:val="clear" w:color="auto" w:fill="D1D1D1"/>
                    </w:rPr>
                  </w:pPr>
                  <w:r w:rsidRPr="007C0F07">
                    <w:rPr>
                      <w:rFonts w:ascii="Arial" w:eastAsia="Aptos" w:hAnsi="Arial" w:cs="Arial"/>
                      <w:b/>
                      <w:bCs/>
                      <w:color w:val="000000"/>
                      <w:position w:val="-2"/>
                      <w:sz w:val="16"/>
                      <w:szCs w:val="16"/>
                      <w:shd w:val="clear" w:color="auto" w:fill="D1D1D1"/>
                    </w:rPr>
                    <w:t>Podizvajalec 2 (firma, naslov, mat.št., ID za DDV in TRR):</w:t>
                  </w:r>
                </w:p>
                <w:p w14:paraId="732AA0FD"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sz w:val="16"/>
                      <w:szCs w:val="16"/>
                    </w:rPr>
                    <w:t>podizvajalec zahteva neposredna plačila: DA/NE</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456EFA01" w14:textId="77777777" w:rsidR="00560245" w:rsidRPr="007C0F07" w:rsidRDefault="00560245" w:rsidP="00207AF4">
                  <w:pPr>
                    <w:spacing w:after="200" w:line="276" w:lineRule="auto"/>
                    <w:rPr>
                      <w:rFonts w:eastAsia="Aptos" w:cs="Times New Roman"/>
                    </w:rPr>
                  </w:pPr>
                </w:p>
              </w:tc>
            </w:tr>
            <w:tr w:rsidR="00560245" w:rsidRPr="007C0F07" w14:paraId="1F696CF8" w14:textId="77777777" w:rsidTr="00207AF4">
              <w:tc>
                <w:tcPr>
                  <w:tcW w:w="1870" w:type="dxa"/>
                  <w:tcBorders>
                    <w:top w:val="single" w:sz="6" w:space="0" w:color="000000"/>
                    <w:left w:val="single" w:sz="6" w:space="0" w:color="000000"/>
                    <w:bottom w:val="single" w:sz="6" w:space="0" w:color="000000"/>
                    <w:right w:val="single" w:sz="6" w:space="0" w:color="000000"/>
                  </w:tcBorders>
                  <w:shd w:val="clear" w:color="auto" w:fill="D1D1D1"/>
                  <w:tcMar>
                    <w:top w:w="135" w:type="dxa"/>
                    <w:bottom w:w="135" w:type="dxa"/>
                  </w:tcMar>
                  <w:vAlign w:val="center"/>
                </w:tcPr>
                <w:p w14:paraId="53FAF826" w14:textId="77777777" w:rsidR="00560245" w:rsidRPr="007C0F07" w:rsidRDefault="00560245" w:rsidP="00207AF4">
                  <w:pPr>
                    <w:spacing w:after="200" w:line="276" w:lineRule="auto"/>
                    <w:jc w:val="right"/>
                    <w:rPr>
                      <w:rFonts w:eastAsia="Aptos" w:cs="Times New Roman"/>
                    </w:rPr>
                  </w:pPr>
                  <w:r w:rsidRPr="007C0F07">
                    <w:rPr>
                      <w:rFonts w:ascii="Arial" w:eastAsia="Aptos" w:hAnsi="Arial" w:cs="Arial"/>
                      <w:b/>
                      <w:bCs/>
                      <w:color w:val="000000"/>
                      <w:position w:val="-2"/>
                      <w:sz w:val="16"/>
                      <w:szCs w:val="16"/>
                      <w:shd w:val="clear" w:color="auto" w:fill="D1D1D1"/>
                    </w:rPr>
                    <w:t>VRSTA DEL (predmet, % in vrednost):</w:t>
                  </w:r>
                </w:p>
              </w:tc>
              <w:tc>
                <w:tcPr>
                  <w:tcW w:w="6560" w:type="dxa"/>
                  <w:tcBorders>
                    <w:top w:val="single" w:sz="6" w:space="0" w:color="000000"/>
                    <w:left w:val="single" w:sz="6" w:space="0" w:color="000000"/>
                    <w:bottom w:val="single" w:sz="6" w:space="0" w:color="000000"/>
                    <w:right w:val="single" w:sz="6" w:space="0" w:color="000000"/>
                  </w:tcBorders>
                  <w:tcMar>
                    <w:top w:w="0" w:type="auto"/>
                    <w:bottom w:w="0" w:type="auto"/>
                  </w:tcMar>
                  <w:vAlign w:val="center"/>
                </w:tcPr>
                <w:p w14:paraId="5E0EBA92"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Opis del, ki jih bo izvedel podizvajalec:____________________</w:t>
                  </w:r>
                </w:p>
                <w:p w14:paraId="76185B09" w14:textId="77777777" w:rsidR="00560245" w:rsidRPr="007C0F07" w:rsidRDefault="00560245" w:rsidP="00207AF4">
                  <w:pPr>
                    <w:spacing w:before="135" w:after="135" w:line="276" w:lineRule="auto"/>
                    <w:jc w:val="both"/>
                    <w:textAlignment w:val="center"/>
                    <w:rPr>
                      <w:rFonts w:eastAsia="Aptos" w:cs="Times New Roman"/>
                    </w:rPr>
                  </w:pPr>
                  <w:r w:rsidRPr="007C0F07">
                    <w:rPr>
                      <w:rFonts w:ascii="Arial" w:eastAsia="Aptos" w:hAnsi="Arial" w:cs="Arial"/>
                      <w:color w:val="000000"/>
                      <w:position w:val="-2"/>
                      <w:sz w:val="18"/>
                      <w:szCs w:val="18"/>
                    </w:rPr>
                    <w:t>% končne ponudbe vrednosti, ki jo bo izvedel podizvajalec: ____, kar znaša __________ EUR brez DDV</w:t>
                  </w:r>
                </w:p>
              </w:tc>
            </w:tr>
          </w:tbl>
          <w:p w14:paraId="2A8633F2"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9839A2F"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560245" w:rsidRPr="007C0F07" w14:paraId="24674221" w14:textId="77777777" w:rsidTr="00207AF4">
              <w:tc>
                <w:tcPr>
                  <w:tcW w:w="0" w:type="auto"/>
                  <w:tcMar>
                    <w:top w:w="0" w:type="auto"/>
                    <w:bottom w:w="0" w:type="auto"/>
                  </w:tcMar>
                </w:tcPr>
                <w:p w14:paraId="48BF0405" w14:textId="77777777" w:rsidR="00560245" w:rsidRPr="007C0F07" w:rsidRDefault="00560245" w:rsidP="00207AF4">
                  <w:pPr>
                    <w:numPr>
                      <w:ilvl w:val="0"/>
                      <w:numId w:val="51"/>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glavni izvajalec s podpisom te pogodbe pooblašča naročnika, da na podlagi potrjenega računa oziroma situacije s strani glavnega izvajalca neposredno plačuje podizvajalcu,</w:t>
                  </w:r>
                </w:p>
                <w:p w14:paraId="630A12E6" w14:textId="77777777" w:rsidR="00560245" w:rsidRPr="007C0F07" w:rsidRDefault="00560245" w:rsidP="00207AF4">
                  <w:pPr>
                    <w:numPr>
                      <w:ilvl w:val="0"/>
                      <w:numId w:val="51"/>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je podizvajalec dolžan najkasneje z izstavitvijo prvega računa predložiti soglasje, na podlagi katerega naročnik namesto ponudnika poravna podizvajalčevo terjatev do ponudnika, </w:t>
                  </w:r>
                </w:p>
                <w:p w14:paraId="1483EEA7" w14:textId="77777777" w:rsidR="00560245" w:rsidRPr="007C0F07" w:rsidRDefault="00560245" w:rsidP="00207AF4">
                  <w:pPr>
                    <w:numPr>
                      <w:ilvl w:val="0"/>
                      <w:numId w:val="51"/>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glavni izvajalec svojemu računu ali situaciji priložiti račun ali situacijo podizvajalca, ki ga je predhodno potrdil.</w:t>
                  </w:r>
                </w:p>
              </w:tc>
            </w:tr>
          </w:tbl>
          <w:p w14:paraId="2860AE1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Zgolj ob izpolnitvi vseh pogojev iz predhodnega odstavka, je naročnik obvezan izvršiti neposredno plačilo podizvajalcu. </w:t>
            </w:r>
          </w:p>
          <w:p w14:paraId="2002F0B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Plačila podizvajalcem se izvedejo v rokih in na enak način kot velja za plačila izvajalcu.</w:t>
            </w:r>
          </w:p>
          <w:p w14:paraId="2BD844FD"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2DB6877"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436CCE"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74A8FD"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lastRenderedPageBreak/>
        <w:t>IV. POGODBENA VREDNOST IN OBSEG STORITEV</w:t>
      </w:r>
    </w:p>
    <w:p w14:paraId="7283B32C"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560245" w:rsidRPr="007C0F07" w14:paraId="7D8938BF" w14:textId="77777777" w:rsidTr="00207AF4">
        <w:tc>
          <w:tcPr>
            <w:tcW w:w="0" w:type="auto"/>
            <w:tcMar>
              <w:top w:w="0" w:type="auto"/>
              <w:bottom w:w="0" w:type="auto"/>
            </w:tcMar>
          </w:tcPr>
          <w:p w14:paraId="417D80D7"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 xml:space="preserve">Okvirna skupna triletna vrednost pogodbe  znaša__________ EUR brez DDV oziroma ____________ EUR z DDV, pri čemer znaša: </w:t>
            </w:r>
          </w:p>
          <w:p w14:paraId="06C49AA4" w14:textId="77777777" w:rsidR="00560245" w:rsidRPr="007C0F07" w:rsidRDefault="00560245" w:rsidP="00207AF4">
            <w:pPr>
              <w:numPr>
                <w:ilvl w:val="0"/>
                <w:numId w:val="61"/>
              </w:numPr>
              <w:spacing w:before="225" w:after="225" w:line="360"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mesečni pavšal za vzdrževanje programske opreme po izteku garancijske dobe znaša  __________ EUR brez DDV oziroma ____________ EUR z DDV ( v skupni pogodbeni vrdnosti se upošteva 24 mesečnih pavšalov),</w:t>
            </w:r>
          </w:p>
          <w:p w14:paraId="3F6D3396" w14:textId="77777777" w:rsidR="00560245" w:rsidRPr="007C0F07" w:rsidRDefault="00560245" w:rsidP="00207AF4">
            <w:pPr>
              <w:numPr>
                <w:ilvl w:val="0"/>
                <w:numId w:val="61"/>
              </w:numPr>
              <w:spacing w:before="225" w:after="225" w:line="360"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vrednost letnega preventivnega pregleda (strojna oprema) znaša __________ EUR brez DDV oziroma ____________ EUR z DDV (v skupni pogodbeni vrednosti se upošteva 2 letna preventivna pregleda),</w:t>
            </w:r>
          </w:p>
          <w:p w14:paraId="5B60C932" w14:textId="77777777" w:rsidR="00560245" w:rsidRPr="007C0F07" w:rsidRDefault="00560245" w:rsidP="00207AF4">
            <w:pPr>
              <w:numPr>
                <w:ilvl w:val="0"/>
                <w:numId w:val="61"/>
              </w:numPr>
              <w:spacing w:before="225" w:after="225" w:line="360"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 xml:space="preserve">vrednosti odprave napak za dobo 2 let po izteku garancijskega roka se ne da natančno vnaprej opredeliti, zato se v kalkulaciji upošteva 3% vrednosti nove strojne opreme za vsako leto vzdrževanja (upoštevati 2 letno obdobje), kar znaša: __________ EUR brez DDV oziroma ____________ EUR z DDV,   </w:t>
            </w:r>
          </w:p>
          <w:p w14:paraId="2B137CD9" w14:textId="77777777" w:rsidR="00560245" w:rsidRPr="007C0F07" w:rsidRDefault="00560245" w:rsidP="00207AF4">
            <w:pPr>
              <w:numPr>
                <w:ilvl w:val="0"/>
                <w:numId w:val="61"/>
              </w:numPr>
              <w:spacing w:before="225" w:after="225" w:line="360"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mesečni pavšal za podporo uporabnikom znaša  __________ EUR brez DDV oziroma ____________ EUR z DDV ( v skupni pogodbeni vrednosti se upošteva 36 mesečnih pavšalov).</w:t>
            </w:r>
          </w:p>
          <w:p w14:paraId="25A96A13" w14:textId="77777777" w:rsidR="00560245" w:rsidRPr="007C0F07" w:rsidRDefault="00560245" w:rsidP="00207AF4">
            <w:pPr>
              <w:spacing w:before="225" w:after="225" w:line="360" w:lineRule="auto"/>
              <w:ind w:left="720"/>
              <w:contextualSpacing/>
              <w:jc w:val="both"/>
              <w:rPr>
                <w:rFonts w:ascii="Arial" w:eastAsia="Calibri" w:hAnsi="Arial" w:cs="Arial"/>
                <w:color w:val="000000"/>
                <w:sz w:val="18"/>
                <w:szCs w:val="18"/>
              </w:rPr>
            </w:pPr>
          </w:p>
          <w:p w14:paraId="6F571B30" w14:textId="77777777" w:rsidR="00560245" w:rsidRPr="007C0F07" w:rsidRDefault="00560245" w:rsidP="00207AF4">
            <w:pPr>
              <w:spacing w:before="225" w:after="225"/>
              <w:jc w:val="both"/>
              <w:rPr>
                <w:rFonts w:ascii="Arial" w:eastAsia="Calibri" w:hAnsi="Arial" w:cs="Arial"/>
                <w:strike/>
                <w:color w:val="000000"/>
                <w:sz w:val="18"/>
                <w:szCs w:val="18"/>
              </w:rPr>
            </w:pPr>
            <w:r w:rsidRPr="007C0F07">
              <w:rPr>
                <w:rFonts w:ascii="Arial" w:eastAsia="Calibri" w:hAnsi="Arial" w:cs="Arial"/>
                <w:color w:val="000000"/>
                <w:sz w:val="18"/>
                <w:szCs w:val="18"/>
              </w:rPr>
              <w:t xml:space="preserve">Cene za izvajanje storitev so razvidne iz predračuna izvajalca, ki je sestavni del te pogodbe. </w:t>
            </w:r>
          </w:p>
          <w:p w14:paraId="7BBAFACB" w14:textId="77777777" w:rsidR="00560245" w:rsidRPr="007C0F07" w:rsidRDefault="00560245" w:rsidP="00207AF4">
            <w:pPr>
              <w:spacing w:before="225"/>
              <w:jc w:val="both"/>
              <w:rPr>
                <w:rFonts w:eastAsia="Calibri" w:cs="Times New Roman"/>
              </w:rPr>
            </w:pPr>
            <w:r w:rsidRPr="007C0F07">
              <w:rPr>
                <w:rFonts w:ascii="Arial" w:eastAsia="Calibri"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4F342F69" w14:textId="77777777" w:rsidR="00560245" w:rsidRPr="007C0F07" w:rsidRDefault="00560245" w:rsidP="00207AF4">
            <w:pPr>
              <w:spacing w:before="225"/>
              <w:jc w:val="both"/>
              <w:rPr>
                <w:rFonts w:eastAsia="Calibri" w:cs="Times New Roman"/>
              </w:rPr>
            </w:pPr>
            <w:r w:rsidRPr="007C0F07">
              <w:rPr>
                <w:rFonts w:ascii="Arial" w:eastAsia="Calibri" w:hAnsi="Arial" w:cs="Arial"/>
                <w:color w:val="000000"/>
                <w:sz w:val="18"/>
                <w:szCs w:val="18"/>
              </w:rPr>
              <w:t>Cene po predračunu (velja tudi za cenik rezervnih delov, predložen v ponudbi)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14:paraId="200BBE1E"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se zavezuje naročnika pisno zaprositi za spremembo cen. O spremembi cen pogodbeni stranki skleneta aneks k tej pogodbi.</w:t>
            </w:r>
          </w:p>
        </w:tc>
      </w:tr>
    </w:tbl>
    <w:p w14:paraId="1452EBE7"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560245" w:rsidRPr="007C0F07" w14:paraId="0586C65D" w14:textId="77777777" w:rsidTr="00207AF4">
        <w:tc>
          <w:tcPr>
            <w:tcW w:w="0" w:type="auto"/>
            <w:tcMar>
              <w:top w:w="0" w:type="auto"/>
              <w:bottom w:w="0" w:type="auto"/>
            </w:tcMar>
          </w:tcPr>
          <w:p w14:paraId="4C30C1C7"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lastRenderedPageBreak/>
              <w:t>Naročnik se zaveže račun plačati v roku 30 dni od prejema pravilno izstavljenega računa na tekoči račun izvajalca. V primeru, da je del pogodbenega zneska sporen, se naročnik zaveže plačati nesporni del zneska. Izvajalec je v primeru zamude pri plačilu upravičen do zaračunavanja zamudnih obresti.</w:t>
            </w:r>
          </w:p>
        </w:tc>
      </w:tr>
    </w:tbl>
    <w:p w14:paraId="1E7493D0"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 xml:space="preserve">V. KONTAKTNI PODATKI IZVAJALCA ZA SPOROČANJE OKVAR, NAPAK IN ZA PROGRAMSKO PODPORO UPORABNIKOM </w:t>
      </w:r>
    </w:p>
    <w:p w14:paraId="7957449D"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2</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680"/>
      </w:tblGrid>
      <w:tr w:rsidR="00560245" w:rsidRPr="007C0F07" w14:paraId="6467CD9E" w14:textId="77777777" w:rsidTr="00207AF4">
        <w:tc>
          <w:tcPr>
            <w:tcW w:w="0" w:type="auto"/>
            <w:tcMar>
              <w:top w:w="0" w:type="auto"/>
              <w:bottom w:w="0" w:type="auto"/>
            </w:tcMar>
          </w:tcPr>
          <w:p w14:paraId="23F021C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zagotavlja dosegljivost službe za programsko podporo uporabnikom na:</w:t>
            </w:r>
          </w:p>
          <w:p w14:paraId="4E4C10E1"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telefonski številki _____________________________</w:t>
            </w:r>
          </w:p>
          <w:p w14:paraId="573055D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e-mail_______________________________________</w:t>
            </w:r>
          </w:p>
          <w:p w14:paraId="7458F0BD"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Kontaktna oseba ______________________________</w:t>
            </w:r>
          </w:p>
          <w:p w14:paraId="13187D3F" w14:textId="77777777" w:rsidR="00560245" w:rsidRPr="007C0F07" w:rsidRDefault="00560245" w:rsidP="00207AF4">
            <w:pPr>
              <w:spacing w:before="225" w:after="225"/>
              <w:jc w:val="both"/>
              <w:rPr>
                <w:rFonts w:ascii="Arial" w:eastAsia="Calibri" w:hAnsi="Arial" w:cs="Arial"/>
                <w:color w:val="000000"/>
                <w:sz w:val="18"/>
                <w:szCs w:val="18"/>
              </w:rPr>
            </w:pPr>
          </w:p>
          <w:p w14:paraId="2D8993A8"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zagotavlja dosegljivost servisne službe na:</w:t>
            </w:r>
          </w:p>
          <w:p w14:paraId="11F26F99"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telefonski številki _____________________________</w:t>
            </w:r>
          </w:p>
          <w:p w14:paraId="1CAFF2B6"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e-mail_______________________________________</w:t>
            </w:r>
          </w:p>
          <w:p w14:paraId="24FEF773"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Kontaktna oseba ______________________________</w:t>
            </w:r>
          </w:p>
        </w:tc>
      </w:tr>
    </w:tbl>
    <w:p w14:paraId="7D48143D" w14:textId="77777777" w:rsidR="00560245" w:rsidRPr="007C0F07" w:rsidRDefault="00560245" w:rsidP="00560245">
      <w:pPr>
        <w:spacing w:before="225" w:after="225" w:line="240" w:lineRule="auto"/>
        <w:jc w:val="both"/>
        <w:rPr>
          <w:rFonts w:ascii="Arial" w:eastAsia="Calibri" w:hAnsi="Arial" w:cs="Arial"/>
          <w:b/>
          <w:bCs/>
          <w:color w:val="000000"/>
          <w:sz w:val="18"/>
          <w:szCs w:val="18"/>
        </w:rPr>
      </w:pPr>
      <w:r w:rsidRPr="007C0F07">
        <w:rPr>
          <w:rFonts w:ascii="Arial" w:eastAsia="Calibri" w:hAnsi="Arial" w:cs="Arial"/>
          <w:b/>
          <w:bCs/>
          <w:color w:val="000000"/>
          <w:sz w:val="18"/>
          <w:szCs w:val="18"/>
        </w:rPr>
        <w:t>VI. OSTALE OBVEZNOSTI IZVAJALCA IN GARANCIJE TER ZAVAROVANJA</w:t>
      </w:r>
    </w:p>
    <w:p w14:paraId="513D734D"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3</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659B11B3" w14:textId="77777777" w:rsidTr="00207AF4">
        <w:tc>
          <w:tcPr>
            <w:tcW w:w="0" w:type="auto"/>
            <w:tcMar>
              <w:top w:w="0" w:type="auto"/>
              <w:bottom w:w="0" w:type="auto"/>
            </w:tcMar>
          </w:tcPr>
          <w:p w14:paraId="3D7D36A7"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se obvezuje, da bodo vsa izvedena dela po tej pogodbi v skladu z veljavnimi predpisi in standardi.</w:t>
            </w:r>
          </w:p>
          <w:p w14:paraId="07A66ACE"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odgovarja za pravilno izvedbo del in delovanje sistema v skladu s pogoji te pogodbe.</w:t>
            </w:r>
          </w:p>
          <w:p w14:paraId="165C14EA"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Okvare, ki so povzročene zaradi tretjih oseb, višje sile ali zaradi nepravilne uporabe in nespoštovanja navodil za upravljanje s sistemom, lahko odpravlja izključno izvajalec ali po njem pooblaščen servisn v breme naročnika. </w:t>
            </w:r>
          </w:p>
        </w:tc>
      </w:tr>
    </w:tbl>
    <w:p w14:paraId="0902DED1"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4</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63670550" w14:textId="77777777" w:rsidTr="00207AF4">
        <w:tc>
          <w:tcPr>
            <w:tcW w:w="0" w:type="auto"/>
            <w:tcMar>
              <w:top w:w="0" w:type="auto"/>
              <w:bottom w:w="0" w:type="auto"/>
            </w:tcMar>
          </w:tcPr>
          <w:p w14:paraId="4E2AA2C9"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4B3CEF6"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Instrument zavarovanja: bianco menica z menično izjavo</w:t>
            </w:r>
          </w:p>
          <w:p w14:paraId="11179A52"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Višina zavarovanja: 5% pogodbene vrednosti z DDV.</w:t>
            </w:r>
          </w:p>
          <w:p w14:paraId="5188054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Čas veljavnosti: do izteka veljavnosti vzdrževalne pogodbe.</w:t>
            </w:r>
          </w:p>
          <w:p w14:paraId="6A3FEF5A"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 </w:t>
            </w:r>
          </w:p>
          <w:p w14:paraId="31CE391F"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bo unovčil instrument zavarovanja za dobro izvedbo pogodbenih obveznosti v primeru:</w:t>
            </w:r>
          </w:p>
          <w:tbl>
            <w:tblPr>
              <w:tblStyle w:val="NormalTablePHPDOCX"/>
              <w:tblW w:w="0" w:type="auto"/>
              <w:tblLook w:val="04A0" w:firstRow="1" w:lastRow="0" w:firstColumn="1" w:lastColumn="0" w:noHBand="0" w:noVBand="1"/>
            </w:tblPr>
            <w:tblGrid>
              <w:gridCol w:w="8748"/>
            </w:tblGrid>
            <w:tr w:rsidR="00560245" w:rsidRPr="007C0F07" w14:paraId="4BBD86E7" w14:textId="77777777" w:rsidTr="00207AF4">
              <w:tc>
                <w:tcPr>
                  <w:tcW w:w="0" w:type="auto"/>
                  <w:tcMar>
                    <w:top w:w="0" w:type="auto"/>
                    <w:bottom w:w="0" w:type="auto"/>
                  </w:tcMar>
                </w:tcPr>
                <w:p w14:paraId="4F72238A" w14:textId="77777777" w:rsidR="00560245" w:rsidRPr="007C0F07" w:rsidRDefault="00560245" w:rsidP="00207AF4">
                  <w:pPr>
                    <w:numPr>
                      <w:ilvl w:val="0"/>
                      <w:numId w:val="52"/>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lastRenderedPageBreak/>
                    <w:t>če izvajalec del ne bo opravljal v skladu z zahtevami dokumentacije v zvezi z oddajo javnega naročila;</w:t>
                  </w:r>
                </w:p>
                <w:p w14:paraId="68CA57B2" w14:textId="77777777" w:rsidR="00560245" w:rsidRPr="007C0F07" w:rsidRDefault="00560245" w:rsidP="00207AF4">
                  <w:pPr>
                    <w:numPr>
                      <w:ilvl w:val="0"/>
                      <w:numId w:val="52"/>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če bo naročnik razdrl pogodbo zaradi kršitev ali zamude na strani izvajalca;</w:t>
                  </w:r>
                </w:p>
                <w:p w14:paraId="35933D74" w14:textId="77777777" w:rsidR="00560245" w:rsidRPr="007C0F07" w:rsidRDefault="00560245" w:rsidP="00207AF4">
                  <w:pPr>
                    <w:numPr>
                      <w:ilvl w:val="0"/>
                      <w:numId w:val="52"/>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če se na zahtevo naročnika, v primernem roku, ki ga določi naročnik, pomanjkljivosti ne odpravijo;</w:t>
                  </w:r>
                </w:p>
                <w:p w14:paraId="6CA9534B" w14:textId="77777777" w:rsidR="00560245" w:rsidRPr="007C0F07" w:rsidRDefault="00560245" w:rsidP="00207AF4">
                  <w:pPr>
                    <w:numPr>
                      <w:ilvl w:val="0"/>
                      <w:numId w:val="52"/>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če bo izvajalec kršil določbe veljavne zakonodaje v zvezi z varovanjem poslovnih skrivnosti in zaupnosti podatkov.</w:t>
                  </w:r>
                </w:p>
                <w:p w14:paraId="36ED6161" w14:textId="77777777" w:rsidR="00560245" w:rsidRPr="007C0F07" w:rsidRDefault="00560245" w:rsidP="00207AF4">
                  <w:pPr>
                    <w:jc w:val="both"/>
                    <w:rPr>
                      <w:rFonts w:ascii="Arial" w:eastAsia="Calibri" w:hAnsi="Arial" w:cs="Arial"/>
                      <w:color w:val="000000"/>
                      <w:sz w:val="18"/>
                      <w:szCs w:val="18"/>
                    </w:rPr>
                  </w:pPr>
                </w:p>
              </w:tc>
            </w:tr>
          </w:tbl>
          <w:p w14:paraId="40ED1C64" w14:textId="77777777" w:rsidR="00560245" w:rsidRPr="007C0F07" w:rsidRDefault="00560245" w:rsidP="00207AF4">
            <w:pPr>
              <w:rPr>
                <w:rFonts w:eastAsia="Calibri" w:cs="Times New Roman"/>
              </w:rPr>
            </w:pPr>
          </w:p>
        </w:tc>
      </w:tr>
    </w:tbl>
    <w:p w14:paraId="0243B7DE"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lastRenderedPageBreak/>
        <w:t>1</w:t>
      </w:r>
      <w:r>
        <w:rPr>
          <w:rFonts w:ascii="Arial" w:eastAsia="Calibri" w:hAnsi="Arial" w:cs="Arial"/>
          <w:b/>
          <w:bCs/>
          <w:color w:val="000000"/>
          <w:sz w:val="18"/>
          <w:szCs w:val="18"/>
        </w:rPr>
        <w:t>5</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51C6DD0D" w14:textId="77777777" w:rsidTr="00207AF4">
        <w:tc>
          <w:tcPr>
            <w:tcW w:w="0" w:type="auto"/>
            <w:tcMar>
              <w:top w:w="0" w:type="auto"/>
              <w:bottom w:w="0" w:type="auto"/>
            </w:tcMar>
          </w:tcPr>
          <w:p w14:paraId="7AF15F0A" w14:textId="77777777" w:rsidR="00560245" w:rsidRPr="007C0F07" w:rsidRDefault="00560245" w:rsidP="00207AF4">
            <w:pPr>
              <w:spacing w:before="225" w:after="225"/>
              <w:jc w:val="both"/>
              <w:rPr>
                <w:rFonts w:ascii="Arial" w:eastAsia="Calibri" w:hAnsi="Arial" w:cs="Arial"/>
                <w:sz w:val="18"/>
                <w:szCs w:val="18"/>
              </w:rPr>
            </w:pPr>
            <w:r w:rsidRPr="007C0F07">
              <w:rPr>
                <w:rFonts w:ascii="Arial" w:eastAsia="Calibri" w:hAnsi="Arial" w:cs="Arial"/>
                <w:color w:val="000000"/>
                <w:sz w:val="18"/>
                <w:szCs w:val="18"/>
              </w:rPr>
              <w:t>VARSTVO PRI DELU IN UPOŠTEVANJE HIŠNEGA REDA</w:t>
            </w:r>
          </w:p>
          <w:p w14:paraId="18D806F6"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Izvajalec se obvezuje, da bo pri servisiranju upošteval in spoštoval vse veljavne predpise s področja varstva pri delu in požarne varnosti ter da bo dela opravljal le s tehnično brezhibnimi napravami in orodji.</w:t>
            </w:r>
          </w:p>
          <w:p w14:paraId="328FCD61" w14:textId="77777777" w:rsidR="00560245" w:rsidRPr="007C0F07" w:rsidRDefault="00560245" w:rsidP="00207AF4">
            <w:pPr>
              <w:spacing w:before="225" w:after="225"/>
              <w:jc w:val="both"/>
              <w:rPr>
                <w:rFonts w:ascii="Arial" w:eastAsia="Calibri" w:hAnsi="Arial" w:cs="Arial"/>
                <w:sz w:val="18"/>
                <w:szCs w:val="18"/>
              </w:rPr>
            </w:pPr>
            <w:r w:rsidRPr="007C0F07">
              <w:rPr>
                <w:rFonts w:ascii="Arial" w:eastAsia="Calibri" w:hAnsi="Arial" w:cs="Arial"/>
                <w:sz w:val="18"/>
                <w:szCs w:val="18"/>
              </w:rPr>
              <w:t>Izvajalec se zaveže spoštovati in upoštevati hišni red naročnika za zunanje izvajalce v primerih, ko bo storitve opravljal v prostorih naročnika.</w:t>
            </w:r>
          </w:p>
        </w:tc>
      </w:tr>
    </w:tbl>
    <w:p w14:paraId="551B1B41"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VII. OBVEZNOSTI NAROČNIKA</w:t>
      </w:r>
    </w:p>
    <w:p w14:paraId="0BF17D29"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6</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2C9FF97E" w14:textId="77777777" w:rsidTr="00207AF4">
        <w:tc>
          <w:tcPr>
            <w:tcW w:w="0" w:type="auto"/>
            <w:tcMar>
              <w:top w:w="0" w:type="auto"/>
              <w:bottom w:w="0" w:type="auto"/>
            </w:tcMar>
          </w:tcPr>
          <w:p w14:paraId="4A5B3AA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Za izvajanje storitev po tej pogodbi je naročnik dolžan:</w:t>
            </w:r>
          </w:p>
          <w:tbl>
            <w:tblPr>
              <w:tblStyle w:val="NormalTablePHPDOCX"/>
              <w:tblW w:w="0" w:type="auto"/>
              <w:tblLook w:val="04A0" w:firstRow="1" w:lastRow="0" w:firstColumn="1" w:lastColumn="0" w:noHBand="0" w:noVBand="1"/>
            </w:tblPr>
            <w:tblGrid>
              <w:gridCol w:w="8748"/>
            </w:tblGrid>
            <w:tr w:rsidR="00560245" w:rsidRPr="007C0F07" w14:paraId="5575E08D" w14:textId="77777777" w:rsidTr="00207AF4">
              <w:tc>
                <w:tcPr>
                  <w:tcW w:w="0" w:type="auto"/>
                  <w:tcMar>
                    <w:top w:w="0" w:type="auto"/>
                    <w:bottom w:w="0" w:type="auto"/>
                  </w:tcMar>
                </w:tcPr>
                <w:p w14:paraId="28E4F6D3" w14:textId="77777777" w:rsidR="00560245" w:rsidRPr="007C0F07" w:rsidRDefault="00560245" w:rsidP="00207AF4">
                  <w:pPr>
                    <w:numPr>
                      <w:ilvl w:val="0"/>
                      <w:numId w:val="53"/>
                    </w:numPr>
                    <w:jc w:val="both"/>
                    <w:rPr>
                      <w:rFonts w:ascii="Arial" w:eastAsia="Calibri" w:hAnsi="Arial" w:cs="Arial"/>
                      <w:color w:val="000000"/>
                      <w:sz w:val="18"/>
                      <w:szCs w:val="18"/>
                    </w:rPr>
                  </w:pPr>
                  <w:r w:rsidRPr="007C0F07">
                    <w:rPr>
                      <w:rFonts w:ascii="Arial" w:eastAsia="Calibri" w:hAnsi="Arial" w:cs="Arial"/>
                      <w:color w:val="000000"/>
                      <w:sz w:val="18"/>
                      <w:szCs w:val="18"/>
                    </w:rPr>
                    <w:t>zagotoviti nemoten dostop do programske in strojne opreme,</w:t>
                  </w:r>
                </w:p>
                <w:p w14:paraId="72DDC94D" w14:textId="77777777" w:rsidR="00560245" w:rsidRPr="007C0F07" w:rsidRDefault="00560245" w:rsidP="00207AF4">
                  <w:pPr>
                    <w:numPr>
                      <w:ilvl w:val="0"/>
                      <w:numId w:val="53"/>
                    </w:numPr>
                    <w:jc w:val="both"/>
                    <w:rPr>
                      <w:rFonts w:ascii="Arial" w:eastAsia="Calibri" w:hAnsi="Arial" w:cs="Arial"/>
                      <w:color w:val="000000"/>
                      <w:sz w:val="18"/>
                      <w:szCs w:val="18"/>
                    </w:rPr>
                  </w:pPr>
                  <w:r w:rsidRPr="007C0F07">
                    <w:rPr>
                      <w:rFonts w:ascii="Arial" w:eastAsia="Calibri" w:hAnsi="Arial" w:cs="Arial"/>
                      <w:color w:val="000000"/>
                      <w:sz w:val="18"/>
                      <w:szCs w:val="18"/>
                    </w:rPr>
                    <w:t>zagotoviti občasni oddaljeni dostop za izvedbo storitev na daljavo,</w:t>
                  </w:r>
                </w:p>
                <w:p w14:paraId="41808835" w14:textId="77777777" w:rsidR="00560245" w:rsidRPr="007C0F07" w:rsidRDefault="00560245" w:rsidP="00207AF4">
                  <w:pPr>
                    <w:numPr>
                      <w:ilvl w:val="0"/>
                      <w:numId w:val="53"/>
                    </w:numPr>
                    <w:jc w:val="both"/>
                    <w:rPr>
                      <w:rFonts w:ascii="Arial" w:eastAsia="Calibri" w:hAnsi="Arial" w:cs="Arial"/>
                      <w:color w:val="000000"/>
                      <w:sz w:val="18"/>
                      <w:szCs w:val="18"/>
                    </w:rPr>
                  </w:pPr>
                  <w:r w:rsidRPr="007C0F07">
                    <w:rPr>
                      <w:rFonts w:ascii="Arial" w:eastAsia="Calibri" w:hAnsi="Arial" w:cs="Arial"/>
                      <w:color w:val="000000"/>
                      <w:sz w:val="18"/>
                      <w:szCs w:val="18"/>
                    </w:rPr>
                    <w:t>na zahtevo izvajalca omogočiti sodelovanje ustreznega osebja naročnika (IT, administrator sistema, ključni uporabniki),</w:t>
                  </w:r>
                </w:p>
                <w:p w14:paraId="7AF62F32" w14:textId="77777777" w:rsidR="00560245" w:rsidRPr="007C0F07" w:rsidRDefault="00560245" w:rsidP="00207AF4">
                  <w:pPr>
                    <w:numPr>
                      <w:ilvl w:val="0"/>
                      <w:numId w:val="53"/>
                    </w:numPr>
                    <w:jc w:val="both"/>
                    <w:rPr>
                      <w:rFonts w:ascii="Arial" w:eastAsia="Calibri" w:hAnsi="Arial" w:cs="Arial"/>
                      <w:color w:val="000000"/>
                      <w:sz w:val="18"/>
                      <w:szCs w:val="18"/>
                    </w:rPr>
                  </w:pPr>
                  <w:r w:rsidRPr="007C0F07">
                    <w:rPr>
                      <w:rFonts w:ascii="Arial" w:eastAsia="Calibri" w:hAnsi="Arial" w:cs="Arial"/>
                      <w:color w:val="000000"/>
                      <w:sz w:val="18"/>
                      <w:szCs w:val="18"/>
                    </w:rPr>
                    <w:t>po potrebi poskrbeti za koordinacijo del s podjetji, ki nastopajo kot poslovni partner naročnika na področju programske in strojne opreme,</w:t>
                  </w:r>
                </w:p>
                <w:p w14:paraId="517D781D" w14:textId="77777777" w:rsidR="00560245" w:rsidRPr="007C0F07" w:rsidRDefault="00560245" w:rsidP="00207AF4">
                  <w:pPr>
                    <w:numPr>
                      <w:ilvl w:val="0"/>
                      <w:numId w:val="53"/>
                    </w:numPr>
                    <w:jc w:val="both"/>
                    <w:rPr>
                      <w:rFonts w:ascii="Arial" w:eastAsia="Calibri" w:hAnsi="Arial" w:cs="Arial"/>
                      <w:color w:val="000000"/>
                      <w:sz w:val="18"/>
                      <w:szCs w:val="18"/>
                    </w:rPr>
                  </w:pPr>
                  <w:r w:rsidRPr="007C0F07">
                    <w:rPr>
                      <w:rFonts w:ascii="Arial" w:eastAsia="Calibri" w:hAnsi="Arial" w:cs="Arial"/>
                      <w:color w:val="000000"/>
                      <w:sz w:val="18"/>
                      <w:szCs w:val="18"/>
                    </w:rPr>
                    <w:t xml:space="preserve">delavcem izvajalca potrditi delovni nalog o izvedenih delih, </w:t>
                  </w:r>
                </w:p>
              </w:tc>
            </w:tr>
            <w:tr w:rsidR="00560245" w:rsidRPr="007C0F07" w14:paraId="24F1EB7F" w14:textId="77777777" w:rsidTr="00207AF4">
              <w:tc>
                <w:tcPr>
                  <w:tcW w:w="0" w:type="auto"/>
                  <w:tcMar>
                    <w:top w:w="0" w:type="auto"/>
                    <w:bottom w:w="0" w:type="auto"/>
                  </w:tcMar>
                </w:tcPr>
                <w:p w14:paraId="26347045" w14:textId="77777777" w:rsidR="00560245" w:rsidRPr="007C0F07" w:rsidRDefault="00560245" w:rsidP="00207AF4">
                  <w:pPr>
                    <w:numPr>
                      <w:ilvl w:val="0"/>
                      <w:numId w:val="54"/>
                    </w:numPr>
                    <w:jc w:val="both"/>
                    <w:rPr>
                      <w:rFonts w:ascii="Arial" w:eastAsia="Calibri" w:hAnsi="Arial" w:cs="Arial"/>
                      <w:color w:val="000000"/>
                      <w:sz w:val="18"/>
                      <w:szCs w:val="18"/>
                    </w:rPr>
                  </w:pPr>
                  <w:r w:rsidRPr="007C0F07">
                    <w:rPr>
                      <w:rFonts w:ascii="Arial" w:eastAsia="Calibri" w:hAnsi="Arial" w:cs="Arial"/>
                      <w:color w:val="000000"/>
                      <w:sz w:val="18"/>
                      <w:szCs w:val="18"/>
                    </w:rPr>
                    <w:t>redno izvajati varnostno kopiranje podatkovne baze sistema v skladu s priporočili izvajalca, v kolikor je to potrebno.</w:t>
                  </w:r>
                </w:p>
                <w:p w14:paraId="44C3C1E3" w14:textId="77777777" w:rsidR="00560245" w:rsidRPr="007C0F07" w:rsidRDefault="00560245" w:rsidP="00207AF4">
                  <w:pPr>
                    <w:ind w:left="720"/>
                    <w:jc w:val="both"/>
                    <w:rPr>
                      <w:rFonts w:ascii="Arial" w:eastAsia="Calibri" w:hAnsi="Arial" w:cs="Arial"/>
                      <w:color w:val="000000"/>
                      <w:sz w:val="18"/>
                      <w:szCs w:val="18"/>
                    </w:rPr>
                  </w:pPr>
                </w:p>
              </w:tc>
            </w:tr>
          </w:tbl>
          <w:p w14:paraId="6FE42C4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Prav tako mora naročnik poskrbeti za nemoteno delovanje strojne in sistemske programske opreme ter drugih naprav, ki lahko vplivajo na delovanje sistema in niso predmet te pogodbe.</w:t>
            </w:r>
          </w:p>
          <w:p w14:paraId="1F842C30"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Izvajalec v nobenem primeru ne prevzame odgovornosti za škodo, ki bi nastala zaradi izpada delovanja sistema ali izgube podatkov, ne glede na vrsto ali velikost nastale škode.</w:t>
            </w:r>
          </w:p>
        </w:tc>
      </w:tr>
    </w:tbl>
    <w:p w14:paraId="10331844"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VIII. ODSTOP OD POGODBE</w:t>
      </w:r>
    </w:p>
    <w:p w14:paraId="133692BE"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7</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021A91A2" w14:textId="77777777" w:rsidTr="00207AF4">
        <w:tc>
          <w:tcPr>
            <w:tcW w:w="0" w:type="auto"/>
            <w:tcMar>
              <w:top w:w="0" w:type="auto"/>
              <w:bottom w:w="0" w:type="auto"/>
            </w:tcMar>
          </w:tcPr>
          <w:p w14:paraId="2FA832AE"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62AD04C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29CBEF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748"/>
            </w:tblGrid>
            <w:tr w:rsidR="00560245" w:rsidRPr="007C0F07" w14:paraId="27C62144" w14:textId="77777777" w:rsidTr="00207AF4">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2"/>
                  </w:tblGrid>
                  <w:tr w:rsidR="00560245" w:rsidRPr="007C0F07" w14:paraId="5B15AD20" w14:textId="77777777" w:rsidTr="00207AF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6"/>
                        </w:tblGrid>
                        <w:tr w:rsidR="00560245" w:rsidRPr="007C0F07" w14:paraId="4AE612F1" w14:textId="77777777" w:rsidTr="00207AF4">
                          <w:tc>
                            <w:tcPr>
                              <w:tcW w:w="0" w:type="auto"/>
                              <w:tcMar>
                                <w:top w:w="0" w:type="auto"/>
                                <w:bottom w:w="0" w:type="auto"/>
                              </w:tcMar>
                            </w:tcPr>
                            <w:p w14:paraId="725651C2" w14:textId="77777777" w:rsidR="00560245" w:rsidRPr="007C0F07" w:rsidRDefault="00560245" w:rsidP="00207AF4">
                              <w:pPr>
                                <w:numPr>
                                  <w:ilvl w:val="0"/>
                                  <w:numId w:val="55"/>
                                </w:numPr>
                                <w:rPr>
                                  <w:rFonts w:ascii="Arial" w:eastAsia="Calibri" w:hAnsi="Arial" w:cs="Arial"/>
                                  <w:color w:val="000000"/>
                                  <w:sz w:val="18"/>
                                  <w:szCs w:val="18"/>
                                </w:rPr>
                              </w:pPr>
                              <w:r w:rsidRPr="007C0F07">
                                <w:rPr>
                                  <w:rFonts w:ascii="Arial" w:eastAsia="Calibri" w:hAnsi="Arial" w:cs="Arial"/>
                                  <w:color w:val="000000"/>
                                  <w:position w:val="-2"/>
                                  <w:sz w:val="18"/>
                                  <w:szCs w:val="18"/>
                                </w:rPr>
                                <w:t>pride izvajalec v takšno finančno situacijo, ki bi mu onemogočila izvedbo pogodbenih obveznosti;</w:t>
                              </w:r>
                            </w:p>
                            <w:p w14:paraId="748B6560" w14:textId="77777777" w:rsidR="00560245" w:rsidRPr="007C0F07" w:rsidRDefault="00560245" w:rsidP="00207AF4">
                              <w:pPr>
                                <w:numPr>
                                  <w:ilvl w:val="0"/>
                                  <w:numId w:val="55"/>
                                </w:numPr>
                                <w:rPr>
                                  <w:rFonts w:ascii="Arial" w:eastAsia="Calibri" w:hAnsi="Arial" w:cs="Arial"/>
                                  <w:color w:val="000000"/>
                                  <w:sz w:val="18"/>
                                  <w:szCs w:val="18"/>
                                </w:rPr>
                              </w:pPr>
                              <w:r w:rsidRPr="007C0F07">
                                <w:rPr>
                                  <w:rFonts w:ascii="Arial" w:eastAsia="Calibri" w:hAnsi="Arial" w:cs="Arial"/>
                                  <w:color w:val="000000"/>
                                  <w:position w:val="-2"/>
                                  <w:sz w:val="18"/>
                                  <w:szCs w:val="18"/>
                                </w:rPr>
                                <w:t>izvajalec po svoji krivdi v roku 14 dni od veljavnosti pogodbe ne prične z delom;</w:t>
                              </w:r>
                            </w:p>
                            <w:p w14:paraId="22BD1547" w14:textId="77777777" w:rsidR="00560245" w:rsidRPr="007C0F07" w:rsidRDefault="00560245" w:rsidP="00207AF4">
                              <w:pPr>
                                <w:numPr>
                                  <w:ilvl w:val="0"/>
                                  <w:numId w:val="55"/>
                                </w:numPr>
                                <w:rPr>
                                  <w:rFonts w:ascii="Arial" w:eastAsia="Calibri" w:hAnsi="Arial" w:cs="Arial"/>
                                  <w:color w:val="000000"/>
                                  <w:sz w:val="18"/>
                                  <w:szCs w:val="18"/>
                                </w:rPr>
                              </w:pPr>
                              <w:r w:rsidRPr="007C0F07">
                                <w:rPr>
                                  <w:rFonts w:ascii="Arial" w:eastAsia="Calibri" w:hAnsi="Arial" w:cs="Arial"/>
                                  <w:color w:val="000000"/>
                                  <w:position w:val="-2"/>
                                  <w:sz w:val="18"/>
                                  <w:szCs w:val="18"/>
                                </w:rPr>
                                <w:t>izvajalec  po svoji krivdi kasni z deli več kot 30 dni, oziroma če ne dosega pogodbeno dogovorjene kvalitete in standardov in je ne more vzpostaviti niti v naknadno dogovorjenem roku, ki mu ga določi naročnik.</w:t>
                              </w:r>
                            </w:p>
                          </w:tc>
                        </w:tr>
                      </w:tbl>
                      <w:p w14:paraId="777192B2" w14:textId="77777777" w:rsidR="00560245" w:rsidRPr="007C0F07" w:rsidRDefault="00560245" w:rsidP="00207AF4">
                        <w:pPr>
                          <w:rPr>
                            <w:rFonts w:eastAsia="Calibri" w:cs="Times New Roman"/>
                          </w:rPr>
                        </w:pPr>
                      </w:p>
                    </w:tc>
                  </w:tr>
                </w:tbl>
                <w:p w14:paraId="699F8535" w14:textId="77777777" w:rsidR="00560245" w:rsidRPr="007C0F07" w:rsidRDefault="00560245" w:rsidP="00207AF4">
                  <w:pPr>
                    <w:rPr>
                      <w:rFonts w:eastAsia="Calibri" w:cs="Times New Roman"/>
                    </w:rPr>
                  </w:pPr>
                </w:p>
              </w:tc>
            </w:tr>
          </w:tbl>
          <w:p w14:paraId="76F6ED77" w14:textId="77777777" w:rsidR="00560245" w:rsidRPr="007C0F07" w:rsidRDefault="00560245" w:rsidP="00207AF4">
            <w:pPr>
              <w:rPr>
                <w:rFonts w:eastAsia="Calibri" w:cs="Times New Roman"/>
              </w:rPr>
            </w:pPr>
          </w:p>
          <w:p w14:paraId="7A00DE2C" w14:textId="77777777" w:rsidR="00560245" w:rsidRDefault="00560245" w:rsidP="00207AF4">
            <w:pPr>
              <w:jc w:val="both"/>
              <w:rPr>
                <w:rFonts w:ascii="Arial" w:eastAsia="Calibri" w:hAnsi="Arial" w:cs="Arial"/>
                <w:color w:val="000000"/>
                <w:sz w:val="18"/>
                <w:szCs w:val="18"/>
              </w:rPr>
            </w:pPr>
            <w:r w:rsidRPr="007C0F07">
              <w:rPr>
                <w:rFonts w:ascii="Arial" w:eastAsia="Calibri" w:hAnsi="Arial" w:cs="Arial"/>
                <w:color w:val="000000"/>
                <w:sz w:val="18"/>
                <w:szCs w:val="18"/>
              </w:rPr>
              <w:t>Med veljavnostjo pogodbe o izvedbi javnega naročila lahko naročnik ne glede na določbe zakona, ki ureja obligacijska razmerja, odstopi od pogodbe v naslednjih okoliščinah:</w:t>
            </w:r>
          </w:p>
          <w:p w14:paraId="0E582637" w14:textId="77777777" w:rsidR="00560245" w:rsidRPr="007C0F07" w:rsidRDefault="00560245" w:rsidP="00207AF4">
            <w:pPr>
              <w:jc w:val="both"/>
              <w:rPr>
                <w:rFonts w:eastAsia="Calibri" w:cs="Times New Roman"/>
              </w:rPr>
            </w:pPr>
          </w:p>
          <w:tbl>
            <w:tblPr>
              <w:tblStyle w:val="NormalTablePHPDOCX"/>
              <w:tblW w:w="5000" w:type="pct"/>
              <w:tblLook w:val="04A0" w:firstRow="1" w:lastRow="0" w:firstColumn="1" w:lastColumn="0" w:noHBand="0" w:noVBand="1"/>
            </w:tblPr>
            <w:tblGrid>
              <w:gridCol w:w="8748"/>
            </w:tblGrid>
            <w:tr w:rsidR="00560245" w:rsidRPr="007C0F07" w14:paraId="1BEC17FE" w14:textId="77777777" w:rsidTr="00207AF4">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532"/>
                  </w:tblGrid>
                  <w:tr w:rsidR="00560245" w:rsidRPr="007C0F07" w14:paraId="425E2C7D" w14:textId="77777777" w:rsidTr="00207AF4">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316"/>
                        </w:tblGrid>
                        <w:tr w:rsidR="00560245" w:rsidRPr="007C0F07" w14:paraId="6FA37E02" w14:textId="77777777" w:rsidTr="00207AF4">
                          <w:tc>
                            <w:tcPr>
                              <w:tcW w:w="0" w:type="auto"/>
                              <w:tcMar>
                                <w:top w:w="0" w:type="auto"/>
                                <w:bottom w:w="0" w:type="auto"/>
                              </w:tcMar>
                            </w:tcPr>
                            <w:p w14:paraId="66BEB291" w14:textId="77777777" w:rsidR="00560245" w:rsidRPr="007C0F07" w:rsidRDefault="00560245" w:rsidP="00207AF4">
                              <w:pPr>
                                <w:numPr>
                                  <w:ilvl w:val="0"/>
                                  <w:numId w:val="56"/>
                                </w:numPr>
                                <w:rPr>
                                  <w:rFonts w:ascii="Arial" w:eastAsia="Calibri" w:hAnsi="Arial" w:cs="Arial"/>
                                  <w:color w:val="000000"/>
                                  <w:sz w:val="18"/>
                                  <w:szCs w:val="18"/>
                                </w:rPr>
                              </w:pPr>
                              <w:r w:rsidRPr="007C0F07">
                                <w:rPr>
                                  <w:rFonts w:ascii="Arial" w:eastAsia="Calibri" w:hAnsi="Arial" w:cs="Arial"/>
                                  <w:color w:val="000000"/>
                                  <w:position w:val="-2"/>
                                  <w:sz w:val="18"/>
                                  <w:szCs w:val="18"/>
                                </w:rPr>
                                <w:t>javno naročilo je bilo bistveno spremenjeno, kar terja nov postopek javnega naročanja;</w:t>
                              </w:r>
                            </w:p>
                            <w:p w14:paraId="3CD5536C" w14:textId="77777777" w:rsidR="00560245" w:rsidRPr="007C0F07" w:rsidRDefault="00560245" w:rsidP="00207AF4">
                              <w:pPr>
                                <w:numPr>
                                  <w:ilvl w:val="0"/>
                                  <w:numId w:val="56"/>
                                </w:numPr>
                                <w:rPr>
                                  <w:rFonts w:ascii="Arial" w:eastAsia="Calibri" w:hAnsi="Arial" w:cs="Arial"/>
                                  <w:color w:val="000000"/>
                                  <w:sz w:val="18"/>
                                  <w:szCs w:val="18"/>
                                </w:rPr>
                              </w:pPr>
                              <w:r w:rsidRPr="007C0F07">
                                <w:rPr>
                                  <w:rFonts w:ascii="Arial" w:eastAsia="Calibri"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EEE1B8B" w14:textId="77777777" w:rsidR="00560245" w:rsidRPr="007C0F07" w:rsidRDefault="00560245" w:rsidP="00207AF4">
                              <w:pPr>
                                <w:numPr>
                                  <w:ilvl w:val="0"/>
                                  <w:numId w:val="56"/>
                                </w:numPr>
                                <w:rPr>
                                  <w:rFonts w:ascii="Arial" w:eastAsia="Calibri" w:hAnsi="Arial" w:cs="Arial"/>
                                  <w:color w:val="000000"/>
                                  <w:sz w:val="18"/>
                                  <w:szCs w:val="18"/>
                                </w:rPr>
                              </w:pPr>
                              <w:r w:rsidRPr="007C0F07">
                                <w:rPr>
                                  <w:rFonts w:ascii="Arial" w:eastAsia="Calibri" w:hAnsi="Arial" w:cs="Arial"/>
                                  <w:color w:val="000000"/>
                                  <w:position w:val="-2"/>
                                  <w:sz w:val="18"/>
                                  <w:szCs w:val="18"/>
                                </w:rPr>
                                <w:t>zaradi hudih kršitev obveznosti iz PEU, PDEU in ZJN-3, ki jih je po postopku v skladu z 258. členom PDEU ugotovilo Sodišče Evropske unije, javno naročilo ne bi smelo biti oddano izvajalcu.</w:t>
                              </w:r>
                            </w:p>
                          </w:tc>
                        </w:tr>
                      </w:tbl>
                      <w:p w14:paraId="6E25FCBF" w14:textId="77777777" w:rsidR="00560245" w:rsidRPr="007C0F07" w:rsidRDefault="00560245" w:rsidP="00207AF4">
                        <w:pPr>
                          <w:rPr>
                            <w:rFonts w:eastAsia="Calibri" w:cs="Times New Roman"/>
                          </w:rPr>
                        </w:pPr>
                      </w:p>
                    </w:tc>
                  </w:tr>
                </w:tbl>
                <w:p w14:paraId="31DD900D" w14:textId="77777777" w:rsidR="00560245" w:rsidRPr="007C0F07" w:rsidRDefault="00560245" w:rsidP="00207AF4">
                  <w:pPr>
                    <w:rPr>
                      <w:rFonts w:eastAsia="Calibri" w:cs="Times New Roman"/>
                    </w:rPr>
                  </w:pPr>
                </w:p>
              </w:tc>
            </w:tr>
          </w:tbl>
          <w:p w14:paraId="4B6139DF"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Odstop od pogodbe v zgoraj navedenih primerih učinkuje z dnem, ko izvajalec prejme pisno izjavo naročnika o odstopu.</w:t>
            </w:r>
          </w:p>
          <w:p w14:paraId="6BF60E9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599B2E0B"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Naročnik ima pravico enostransko odstopiti od pogodbe brez odpovednega roka v primeru, da zanjo nima zagotovljenih sredstev.</w:t>
            </w:r>
          </w:p>
          <w:p w14:paraId="31423ED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557114E5"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V primeru predčasnega prenehanja veljavnosti pogodbe sta pogodbeni strani obvezani poravnati obveznosti, ki jih imata druga do druge in so nastale do trenutka prenehanja pogodbe.</w:t>
            </w:r>
          </w:p>
          <w:p w14:paraId="6E3B72C6"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Odstop od pogodbe učinkuje z dnem, ko izvajalec prejme pisno izjavo naročnika o odstopu.</w:t>
            </w:r>
          </w:p>
          <w:p w14:paraId="79AF111C"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Naročnik bo istočasno z odstopom od pogodbe zaradi kršitev pogodbe s strani izvajalca, lahko pričel s postopki za unovčenje zavarovanja za dobro izvedbo pogodbenih obveznosti.</w:t>
            </w:r>
          </w:p>
          <w:p w14:paraId="4C3050B0" w14:textId="77777777" w:rsidR="00560245" w:rsidRPr="007C0F07" w:rsidRDefault="00560245" w:rsidP="00207AF4">
            <w:pPr>
              <w:spacing w:before="225" w:after="225" w:line="276" w:lineRule="auto"/>
              <w:jc w:val="center"/>
              <w:rPr>
                <w:rFonts w:ascii="Arial" w:eastAsia="Calibri" w:hAnsi="Arial" w:cs="Arial"/>
                <w:b/>
                <w:bCs/>
                <w:color w:val="000000"/>
                <w:sz w:val="18"/>
                <w:szCs w:val="18"/>
              </w:rPr>
            </w:pPr>
            <w:r w:rsidRPr="007C0F07">
              <w:rPr>
                <w:rFonts w:ascii="Arial" w:eastAsia="Calibri" w:hAnsi="Arial" w:cs="Arial"/>
                <w:b/>
                <w:bCs/>
                <w:color w:val="000000"/>
                <w:sz w:val="18"/>
                <w:szCs w:val="18"/>
              </w:rPr>
              <w:t>1</w:t>
            </w:r>
            <w:r>
              <w:rPr>
                <w:rFonts w:ascii="Arial" w:eastAsia="Calibri" w:hAnsi="Arial" w:cs="Arial"/>
                <w:b/>
                <w:bCs/>
                <w:color w:val="000000"/>
                <w:sz w:val="18"/>
                <w:szCs w:val="18"/>
              </w:rPr>
              <w:t>8</w:t>
            </w:r>
            <w:r w:rsidRPr="007C0F07">
              <w:rPr>
                <w:rFonts w:ascii="Arial" w:eastAsia="Calibri" w:hAnsi="Arial" w:cs="Arial"/>
                <w:b/>
                <w:bCs/>
                <w:color w:val="000000"/>
                <w:sz w:val="18"/>
                <w:szCs w:val="18"/>
              </w:rPr>
              <w:t>. člen</w:t>
            </w:r>
          </w:p>
          <w:p w14:paraId="749450F7" w14:textId="77777777" w:rsidR="00560245" w:rsidRPr="007C0F07" w:rsidRDefault="00560245" w:rsidP="00207AF4">
            <w:pPr>
              <w:spacing w:before="225" w:after="225" w:line="276" w:lineRule="auto"/>
              <w:jc w:val="both"/>
              <w:rPr>
                <w:rFonts w:eastAsia="Calibri" w:cs="Times New Roman"/>
              </w:rPr>
            </w:pPr>
            <w:r w:rsidRPr="007C0F07">
              <w:rPr>
                <w:rFonts w:ascii="Arial" w:eastAsia="Calibri" w:hAnsi="Arial" w:cs="Arial"/>
                <w:color w:val="000000"/>
                <w:sz w:val="18"/>
                <w:szCs w:val="18"/>
              </w:rPr>
              <w:t>Ta pogodba je sklenjena pod razveznim pogojem, ki se uresniči v primeru izpolnitve ene od naslednjih okoliščin:</w:t>
            </w:r>
          </w:p>
          <w:tbl>
            <w:tblPr>
              <w:tblW w:w="0" w:type="auto"/>
              <w:tblLook w:val="04A0" w:firstRow="1" w:lastRow="0" w:firstColumn="1" w:lastColumn="0" w:noHBand="0" w:noVBand="1"/>
            </w:tblPr>
            <w:tblGrid>
              <w:gridCol w:w="8748"/>
            </w:tblGrid>
            <w:tr w:rsidR="00560245" w:rsidRPr="007C0F07" w14:paraId="2CACD988" w14:textId="77777777" w:rsidTr="00207AF4">
              <w:tc>
                <w:tcPr>
                  <w:tcW w:w="0" w:type="auto"/>
                  <w:tcMar>
                    <w:top w:w="0" w:type="auto"/>
                    <w:bottom w:w="0" w:type="auto"/>
                  </w:tcMar>
                </w:tcPr>
                <w:p w14:paraId="78F31C8C" w14:textId="77777777" w:rsidR="00560245" w:rsidRPr="007C0F07" w:rsidRDefault="00560245" w:rsidP="00207AF4">
                  <w:pPr>
                    <w:numPr>
                      <w:ilvl w:val="0"/>
                      <w:numId w:val="60"/>
                    </w:numPr>
                    <w:spacing w:after="160" w:line="278" w:lineRule="auto"/>
                    <w:jc w:val="both"/>
                    <w:rPr>
                      <w:rFonts w:ascii="Arial" w:eastAsia="Calibri" w:hAnsi="Arial" w:cs="Arial"/>
                      <w:color w:val="000000"/>
                      <w:sz w:val="18"/>
                      <w:szCs w:val="18"/>
                    </w:rPr>
                  </w:pPr>
                  <w:r w:rsidRPr="007C0F07">
                    <w:rPr>
                      <w:rFonts w:ascii="Arial" w:eastAsia="Calibri" w:hAnsi="Arial" w:cs="Arial"/>
                      <w:color w:val="000000"/>
                      <w:sz w:val="18"/>
                      <w:szCs w:val="18"/>
                    </w:rPr>
                    <w:t>če bo naročnik seznanjen, da je sodišče s pravnomočno odločitvijo ugotovilo kršitev obveznosti delovne, okoljske ali socialne zakonodaje s strani izvajalca/dobavitelja ali podizvajalca ali</w:t>
                  </w:r>
                </w:p>
                <w:p w14:paraId="219B1AC7" w14:textId="77777777" w:rsidR="00560245" w:rsidRPr="007C0F07" w:rsidRDefault="00560245" w:rsidP="00207AF4">
                  <w:pPr>
                    <w:numPr>
                      <w:ilvl w:val="0"/>
                      <w:numId w:val="60"/>
                    </w:numPr>
                    <w:spacing w:after="160" w:line="278" w:lineRule="auto"/>
                    <w:jc w:val="both"/>
                    <w:rPr>
                      <w:rFonts w:ascii="Arial" w:eastAsia="Calibri" w:hAnsi="Arial" w:cs="Arial"/>
                      <w:color w:val="000000"/>
                      <w:sz w:val="18"/>
                      <w:szCs w:val="18"/>
                    </w:rPr>
                  </w:pPr>
                  <w:r w:rsidRPr="007C0F07">
                    <w:rPr>
                      <w:rFonts w:ascii="Arial" w:eastAsia="Calibri" w:hAnsi="Arial" w:cs="Arial"/>
                      <w:color w:val="000000"/>
                      <w:sz w:val="18"/>
                      <w:szCs w:val="18"/>
                    </w:rPr>
                    <w:t xml:space="preserve">če bo naročnik seznanjen, da je pristojni državni organ pri izvajalcu/dobavitelju ali podizvajalcu v času izvajanja pogodbe ugotovil najmanj dve kršitvi v zvezi s: </w:t>
                  </w:r>
                </w:p>
                <w:p w14:paraId="565EF7C5" w14:textId="77777777" w:rsidR="00560245" w:rsidRPr="007C0F07" w:rsidRDefault="00560245" w:rsidP="00207AF4">
                  <w:pPr>
                    <w:numPr>
                      <w:ilvl w:val="1"/>
                      <w:numId w:val="60"/>
                    </w:numPr>
                    <w:spacing w:after="160" w:line="278"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plačilom za delo,</w:t>
                  </w:r>
                </w:p>
                <w:p w14:paraId="1454123E" w14:textId="77777777" w:rsidR="00560245" w:rsidRPr="007C0F07" w:rsidRDefault="00560245" w:rsidP="00207AF4">
                  <w:pPr>
                    <w:numPr>
                      <w:ilvl w:val="1"/>
                      <w:numId w:val="60"/>
                    </w:numPr>
                    <w:spacing w:after="160" w:line="278"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delovnim časom,</w:t>
                  </w:r>
                </w:p>
                <w:p w14:paraId="784C878C" w14:textId="77777777" w:rsidR="00560245" w:rsidRPr="007C0F07" w:rsidRDefault="00560245" w:rsidP="00207AF4">
                  <w:pPr>
                    <w:numPr>
                      <w:ilvl w:val="1"/>
                      <w:numId w:val="60"/>
                    </w:numPr>
                    <w:spacing w:after="160" w:line="278"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počitki,</w:t>
                  </w:r>
                </w:p>
                <w:p w14:paraId="2AF8FA73" w14:textId="77777777" w:rsidR="00560245" w:rsidRPr="007C0F07" w:rsidRDefault="00560245" w:rsidP="00207AF4">
                  <w:pPr>
                    <w:numPr>
                      <w:ilvl w:val="1"/>
                      <w:numId w:val="60"/>
                    </w:numPr>
                    <w:spacing w:after="160" w:line="278" w:lineRule="auto"/>
                    <w:contextualSpacing/>
                    <w:jc w:val="both"/>
                    <w:rPr>
                      <w:rFonts w:ascii="Arial" w:eastAsia="Calibri" w:hAnsi="Arial" w:cs="Arial"/>
                      <w:color w:val="000000"/>
                      <w:sz w:val="18"/>
                      <w:szCs w:val="18"/>
                    </w:rPr>
                  </w:pPr>
                  <w:r w:rsidRPr="007C0F07">
                    <w:rPr>
                      <w:rFonts w:ascii="Arial" w:eastAsia="Calibri" w:hAnsi="Arial" w:cs="Arial"/>
                      <w:color w:val="000000"/>
                      <w:sz w:val="18"/>
                      <w:szCs w:val="18"/>
                    </w:rPr>
                    <w:t>opravljanjem dela na podlagi pogodb civilnega prava kljub obstoju elementov delovnega razmerja ali v zvezi z zaposlovanjem na črno</w:t>
                  </w:r>
                </w:p>
              </w:tc>
            </w:tr>
          </w:tbl>
          <w:p w14:paraId="7E220261" w14:textId="77777777" w:rsidR="00560245" w:rsidRPr="007C0F07" w:rsidRDefault="00560245" w:rsidP="00207AF4">
            <w:pPr>
              <w:spacing w:before="225" w:after="225" w:line="276" w:lineRule="auto"/>
              <w:ind w:left="708"/>
              <w:jc w:val="both"/>
              <w:rPr>
                <w:rFonts w:eastAsia="Calibri" w:cs="Times New Roman"/>
              </w:rPr>
            </w:pPr>
            <w:r w:rsidRPr="007C0F07">
              <w:rPr>
                <w:rFonts w:ascii="Arial" w:eastAsia="Calibri" w:hAnsi="Arial" w:cs="Arial"/>
                <w:color w:val="000000"/>
                <w:sz w:val="18"/>
                <w:szCs w:val="18"/>
              </w:rPr>
              <w:t>in za kateri mu je bila s pravnomočno odločitvijo ali več pravnomočnimi odločitvami izrečena globa za prekršek,</w:t>
            </w:r>
          </w:p>
          <w:p w14:paraId="79C24A7B" w14:textId="77777777" w:rsidR="00560245" w:rsidRPr="007C0F07" w:rsidRDefault="00560245" w:rsidP="00207AF4">
            <w:pPr>
              <w:spacing w:before="225" w:after="225" w:line="276" w:lineRule="auto"/>
              <w:jc w:val="both"/>
              <w:rPr>
                <w:rFonts w:eastAsia="Calibri" w:cs="Times New Roman"/>
              </w:rPr>
            </w:pPr>
            <w:r w:rsidRPr="007C0F07">
              <w:rPr>
                <w:rFonts w:ascii="Arial" w:eastAsia="Calibri" w:hAnsi="Arial" w:cs="Arial"/>
                <w:color w:val="000000"/>
                <w:sz w:val="18"/>
                <w:szCs w:val="18"/>
              </w:rPr>
              <w:t>in pod pogojem, da je od seznanitve s kršitvijo in do izteka veljavnosti pogodbe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2DB04BA4" w14:textId="77777777" w:rsidR="00560245" w:rsidRPr="007C0F07" w:rsidRDefault="00560245" w:rsidP="00207AF4">
            <w:pPr>
              <w:spacing w:before="225" w:after="225" w:line="276" w:lineRule="auto"/>
              <w:jc w:val="both"/>
              <w:rPr>
                <w:rFonts w:eastAsia="Calibri" w:cs="Times New Roman"/>
              </w:rPr>
            </w:pPr>
            <w:r w:rsidRPr="007C0F07">
              <w:rPr>
                <w:rFonts w:ascii="Arial" w:eastAsia="Calibri"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5F52AF43"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Če naročnik v roku 30 dni od seznanitve s kršitvijo ne začne novega postopka javnega naročila, se šteje, da je pogodba razvezana trideseti dan od seznanitve s kršitvijo.</w:t>
            </w:r>
          </w:p>
        </w:tc>
      </w:tr>
    </w:tbl>
    <w:p w14:paraId="5051A3BB"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lastRenderedPageBreak/>
        <w:t>IX. POSLOVNA SKRIVNOST IN VARSTVO OSEBNIH PODATKOV</w:t>
      </w:r>
    </w:p>
    <w:p w14:paraId="67031965" w14:textId="77777777" w:rsidR="00560245" w:rsidRPr="007C0F07" w:rsidRDefault="00560245" w:rsidP="00560245">
      <w:pPr>
        <w:spacing w:after="0" w:line="240" w:lineRule="auto"/>
        <w:jc w:val="center"/>
        <w:rPr>
          <w:rFonts w:eastAsia="Calibri" w:cs="Times New Roman"/>
        </w:rPr>
      </w:pPr>
      <w:r>
        <w:rPr>
          <w:rFonts w:ascii="Arial" w:eastAsia="Calibri" w:hAnsi="Arial" w:cs="Arial"/>
          <w:b/>
          <w:bCs/>
          <w:color w:val="000000"/>
          <w:sz w:val="18"/>
          <w:szCs w:val="18"/>
        </w:rPr>
        <w:t>19</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732832C3" w14:textId="77777777" w:rsidTr="00207AF4">
        <w:tc>
          <w:tcPr>
            <w:tcW w:w="0" w:type="auto"/>
            <w:tcMar>
              <w:top w:w="0" w:type="auto"/>
              <w:bottom w:w="0" w:type="auto"/>
            </w:tcMar>
          </w:tcPr>
          <w:p w14:paraId="7CF22E13"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Pogodbeni stranki soglašata, da osebnih podatkov, do katerih bosta imeli dostop v času trajanja pogodbe, ne v času trajanja pogodbe, ne po prenehanju pogodbe ne bosta uporabljali v nasprotju z določbami predpisov o varstvu osebnih podatkov. Osebne podatke bosta uporabljali izključno za namene, ki so določeni v pogodbi.</w:t>
            </w:r>
          </w:p>
          <w:p w14:paraId="71DE8ECD"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Pogodbeni stranki bosta zagotovili pogoje in vse potrebne ukrepe za varstvo osebnih podatkov in preprečevanje zlorab v smislu določil predpisov iz prejšnjega odstavka.</w:t>
            </w:r>
          </w:p>
          <w:p w14:paraId="02195114"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Pri izvajanju te pogodbe bo med pogodbenima strankama prišlo do izmenjave oziroma nastanka zaupnih informacij. V zvezi z varovanjem zaupnih informacij in osebnih podatkov se pogodbeni stranki dogovorita:</w:t>
            </w:r>
          </w:p>
          <w:p w14:paraId="20481075"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kot zaupna informacija šteje:</w:t>
            </w:r>
          </w:p>
          <w:tbl>
            <w:tblPr>
              <w:tblStyle w:val="NormalTablePHPDOCX"/>
              <w:tblW w:w="0" w:type="auto"/>
              <w:tblLook w:val="04A0" w:firstRow="1" w:lastRow="0" w:firstColumn="1" w:lastColumn="0" w:noHBand="0" w:noVBand="1"/>
            </w:tblPr>
            <w:tblGrid>
              <w:gridCol w:w="8748"/>
            </w:tblGrid>
            <w:tr w:rsidR="00560245" w:rsidRPr="007C0F07" w14:paraId="1D01080D" w14:textId="77777777" w:rsidTr="00207AF4">
              <w:tc>
                <w:tcPr>
                  <w:tcW w:w="0" w:type="auto"/>
                  <w:tcMar>
                    <w:top w:w="0" w:type="auto"/>
                    <w:bottom w:w="0" w:type="auto"/>
                  </w:tcMar>
                </w:tcPr>
                <w:p w14:paraId="07AC2815" w14:textId="77777777" w:rsidR="00560245" w:rsidRPr="007C0F07" w:rsidRDefault="00560245" w:rsidP="00207AF4">
                  <w:pPr>
                    <w:numPr>
                      <w:ilvl w:val="0"/>
                      <w:numId w:val="57"/>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če jo kot tako opredeli pogodbena stranka ob posredovanju informacije,</w:t>
                  </w:r>
                </w:p>
                <w:p w14:paraId="728A745C" w14:textId="77777777" w:rsidR="00560245" w:rsidRPr="007C0F07" w:rsidRDefault="00560245" w:rsidP="00207AF4">
                  <w:pPr>
                    <w:numPr>
                      <w:ilvl w:val="0"/>
                      <w:numId w:val="57"/>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vse tehnične rešitve, ki jih bo v zvezi z izvajanjem pogodbenih del predlagal naročnik,</w:t>
                  </w:r>
                </w:p>
                <w:p w14:paraId="449ED93E" w14:textId="77777777" w:rsidR="00560245" w:rsidRPr="007C0F07" w:rsidRDefault="00560245" w:rsidP="00207AF4">
                  <w:pPr>
                    <w:numPr>
                      <w:ilvl w:val="0"/>
                      <w:numId w:val="57"/>
                    </w:numPr>
                    <w:ind w:left="714" w:hanging="357"/>
                    <w:jc w:val="both"/>
                    <w:rPr>
                      <w:rFonts w:ascii="Arial" w:eastAsia="Calibri" w:hAnsi="Arial" w:cs="Arial"/>
                      <w:color w:val="000000"/>
                      <w:sz w:val="18"/>
                      <w:szCs w:val="18"/>
                    </w:rPr>
                  </w:pPr>
                  <w:r w:rsidRPr="007C0F07">
                    <w:rPr>
                      <w:rFonts w:ascii="Arial" w:eastAsia="Calibri" w:hAnsi="Arial" w:cs="Arial"/>
                      <w:color w:val="000000"/>
                      <w:sz w:val="18"/>
                      <w:szCs w:val="18"/>
                    </w:rPr>
                    <w:t>druge informacije, predvsem informacije komercialne narave, za katere pogodbeni stranki ugotovita, da bi lahko bila katerikoli pogodbeni stranki povzročena poslovna škoda, če bi prišla v roke tretji osebi in osebni podatki.</w:t>
                  </w:r>
                </w:p>
              </w:tc>
            </w:tr>
          </w:tbl>
          <w:p w14:paraId="4B9E9D1C" w14:textId="77777777" w:rsidR="00560245" w:rsidRPr="007C0F07" w:rsidRDefault="00560245" w:rsidP="00207AF4">
            <w:pPr>
              <w:rPr>
                <w:rFonts w:eastAsia="Calibri" w:cs="Times New Roman"/>
              </w:rPr>
            </w:pPr>
          </w:p>
          <w:p w14:paraId="1EFE1277"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 xml:space="preserve">Nobena pogodbena stranka ne bo uporabljala ali razkrivala zaupnih informacij nobeni tretji stranki v obdobju </w:t>
            </w:r>
            <w:r w:rsidRPr="00914B78">
              <w:rPr>
                <w:rFonts w:ascii="Arial" w:eastAsia="Calibri" w:hAnsi="Arial" w:cs="Arial"/>
                <w:color w:val="000000"/>
                <w:sz w:val="18"/>
                <w:szCs w:val="18"/>
              </w:rPr>
              <w:t>petih (5) let</w:t>
            </w:r>
            <w:r w:rsidRPr="007C0F07">
              <w:rPr>
                <w:rFonts w:ascii="Arial" w:eastAsia="Calibri" w:hAnsi="Arial" w:cs="Arial"/>
                <w:color w:val="000000"/>
                <w:sz w:val="18"/>
                <w:szCs w:val="18"/>
              </w:rPr>
              <w:t xml:space="preserve"> od sklenitve te pogodbe, vendar pa ta zavezanost ne velja za informacijo, ki:</w:t>
            </w:r>
          </w:p>
          <w:tbl>
            <w:tblPr>
              <w:tblStyle w:val="NormalTablePHPDOCX"/>
              <w:tblW w:w="0" w:type="auto"/>
              <w:tblLook w:val="04A0" w:firstRow="1" w:lastRow="0" w:firstColumn="1" w:lastColumn="0" w:noHBand="0" w:noVBand="1"/>
            </w:tblPr>
            <w:tblGrid>
              <w:gridCol w:w="8748"/>
            </w:tblGrid>
            <w:tr w:rsidR="00560245" w:rsidRPr="007C0F07" w14:paraId="1378BA0A" w14:textId="77777777" w:rsidTr="00207AF4">
              <w:tc>
                <w:tcPr>
                  <w:tcW w:w="0" w:type="auto"/>
                  <w:tcMar>
                    <w:top w:w="0" w:type="auto"/>
                    <w:bottom w:w="0" w:type="auto"/>
                  </w:tcMar>
                </w:tcPr>
                <w:p w14:paraId="14172A29" w14:textId="77777777" w:rsidR="00560245" w:rsidRPr="007C0F07" w:rsidRDefault="00560245" w:rsidP="00207AF4">
                  <w:pPr>
                    <w:numPr>
                      <w:ilvl w:val="0"/>
                      <w:numId w:val="58"/>
                    </w:numPr>
                    <w:jc w:val="both"/>
                    <w:rPr>
                      <w:rFonts w:ascii="Arial" w:eastAsia="Calibri" w:hAnsi="Arial" w:cs="Arial"/>
                      <w:color w:val="000000"/>
                      <w:sz w:val="18"/>
                      <w:szCs w:val="18"/>
                    </w:rPr>
                  </w:pPr>
                  <w:r w:rsidRPr="007C0F07">
                    <w:rPr>
                      <w:rFonts w:ascii="Arial" w:eastAsia="Calibri" w:hAnsi="Arial" w:cs="Arial"/>
                      <w:color w:val="000000"/>
                      <w:sz w:val="18"/>
                      <w:szCs w:val="18"/>
                    </w:rPr>
                    <w:t>je javna ali postane javno dostopna brez krivde pogodbenih strank,</w:t>
                  </w:r>
                </w:p>
                <w:p w14:paraId="57B932F2" w14:textId="77777777" w:rsidR="00560245" w:rsidRPr="007C0F07" w:rsidRDefault="00560245" w:rsidP="00207AF4">
                  <w:pPr>
                    <w:numPr>
                      <w:ilvl w:val="0"/>
                      <w:numId w:val="58"/>
                    </w:numPr>
                    <w:jc w:val="both"/>
                    <w:rPr>
                      <w:rFonts w:ascii="Arial" w:eastAsia="Calibri" w:hAnsi="Arial" w:cs="Arial"/>
                      <w:color w:val="000000"/>
                      <w:sz w:val="18"/>
                      <w:szCs w:val="18"/>
                    </w:rPr>
                  </w:pPr>
                  <w:r w:rsidRPr="007C0F07">
                    <w:rPr>
                      <w:rFonts w:ascii="Arial" w:eastAsia="Calibri" w:hAnsi="Arial" w:cs="Arial"/>
                      <w:color w:val="000000"/>
                      <w:sz w:val="18"/>
                      <w:szCs w:val="18"/>
                    </w:rPr>
                    <w:t>je pogodbeni stranki znana, preden ji jo je druga pogodbena stranka razkrila in to lahko dokaže s pisnim dokumentom,</w:t>
                  </w:r>
                </w:p>
                <w:p w14:paraId="76E455C3" w14:textId="77777777" w:rsidR="00560245" w:rsidRPr="007C0F07" w:rsidRDefault="00560245" w:rsidP="00207AF4">
                  <w:pPr>
                    <w:numPr>
                      <w:ilvl w:val="0"/>
                      <w:numId w:val="58"/>
                    </w:numPr>
                    <w:jc w:val="both"/>
                    <w:rPr>
                      <w:rFonts w:ascii="Arial" w:eastAsia="Calibri" w:hAnsi="Arial" w:cs="Arial"/>
                      <w:color w:val="000000"/>
                      <w:sz w:val="18"/>
                      <w:szCs w:val="18"/>
                    </w:rPr>
                  </w:pPr>
                  <w:r w:rsidRPr="007C0F07">
                    <w:rPr>
                      <w:rFonts w:ascii="Arial" w:eastAsia="Calibri" w:hAnsi="Arial" w:cs="Arial"/>
                      <w:color w:val="000000"/>
                      <w:sz w:val="18"/>
                      <w:szCs w:val="18"/>
                    </w:rPr>
                    <w:t>postane pogodbeni stranki znana po tretji stranki, ki ima zakonito pravico do razkritja take informacije, ali</w:t>
                  </w:r>
                </w:p>
                <w:p w14:paraId="30BB109A" w14:textId="77777777" w:rsidR="00560245" w:rsidRPr="007C0F07" w:rsidRDefault="00560245" w:rsidP="00207AF4">
                  <w:pPr>
                    <w:numPr>
                      <w:ilvl w:val="0"/>
                      <w:numId w:val="58"/>
                    </w:numPr>
                    <w:jc w:val="both"/>
                    <w:rPr>
                      <w:rFonts w:ascii="Arial" w:eastAsia="Calibri" w:hAnsi="Arial" w:cs="Arial"/>
                      <w:color w:val="000000"/>
                      <w:sz w:val="18"/>
                      <w:szCs w:val="18"/>
                    </w:rPr>
                  </w:pPr>
                  <w:r w:rsidRPr="007C0F07">
                    <w:rPr>
                      <w:rFonts w:ascii="Arial" w:eastAsia="Calibri" w:hAnsi="Arial" w:cs="Arial"/>
                      <w:color w:val="000000"/>
                      <w:sz w:val="18"/>
                      <w:szCs w:val="18"/>
                    </w:rPr>
                    <w:t>jo pogodbena stranka odkrije pozneje, neodvisno od prejetih informacij od druge pogodbene stranke.</w:t>
                  </w:r>
                </w:p>
              </w:tc>
            </w:tr>
          </w:tbl>
          <w:p w14:paraId="1985E029" w14:textId="77777777" w:rsidR="00560245" w:rsidRPr="007C0F07" w:rsidRDefault="00560245" w:rsidP="00207AF4">
            <w:pPr>
              <w:rPr>
                <w:rFonts w:eastAsia="Calibri" w:cs="Times New Roman"/>
              </w:rPr>
            </w:pPr>
          </w:p>
          <w:p w14:paraId="3FF54628" w14:textId="77777777" w:rsidR="00560245" w:rsidRPr="007C0F07" w:rsidRDefault="00560245" w:rsidP="00207AF4">
            <w:pPr>
              <w:jc w:val="both"/>
              <w:rPr>
                <w:rFonts w:eastAsia="Calibri" w:cs="Times New Roman"/>
              </w:rPr>
            </w:pPr>
            <w:r w:rsidRPr="007C0F07">
              <w:rPr>
                <w:rFonts w:ascii="Arial" w:eastAsia="Calibri" w:hAnsi="Arial" w:cs="Arial"/>
                <w:color w:val="000000"/>
                <w:sz w:val="18"/>
                <w:szCs w:val="18"/>
              </w:rPr>
              <w:t>Pogodbeni stranki bosta omejili širjenje zaupnih informacij na tiste zaposlene, ki te informacije nujno potrebujejo za izvajanje del v zvezi z asistenco.</w:t>
            </w:r>
          </w:p>
          <w:p w14:paraId="3F914E63" w14:textId="77777777" w:rsidR="00560245"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strike/>
                <w:color w:val="000000"/>
                <w:sz w:val="18"/>
                <w:szCs w:val="18"/>
              </w:rPr>
              <w:br/>
            </w:r>
            <w:r w:rsidRPr="007C0F07">
              <w:rPr>
                <w:rFonts w:ascii="Arial" w:eastAsia="Calibri" w:hAnsi="Arial" w:cs="Arial"/>
                <w:color w:val="000000"/>
                <w:sz w:val="18"/>
                <w:szCs w:val="18"/>
              </w:rPr>
              <w:t>Zaupne podatke pogodbenih strank je potrebno definirati z ločenim dokumentom.</w:t>
            </w:r>
          </w:p>
          <w:p w14:paraId="44790E59" w14:textId="77777777" w:rsidR="00560245" w:rsidRPr="007C0F07" w:rsidRDefault="00560245" w:rsidP="00207AF4">
            <w:pPr>
              <w:spacing w:before="225" w:after="225"/>
              <w:jc w:val="both"/>
              <w:rPr>
                <w:rFonts w:eastAsia="Calibri" w:cs="Times New Roman"/>
              </w:rPr>
            </w:pPr>
          </w:p>
        </w:tc>
      </w:tr>
    </w:tbl>
    <w:p w14:paraId="68305926" w14:textId="77777777" w:rsidR="00560245" w:rsidRDefault="00560245" w:rsidP="00560245">
      <w:pPr>
        <w:spacing w:after="0" w:line="240" w:lineRule="auto"/>
        <w:jc w:val="center"/>
        <w:rPr>
          <w:rFonts w:ascii="Arial" w:eastAsia="Calibri" w:hAnsi="Arial" w:cs="Arial"/>
          <w:b/>
          <w:bCs/>
          <w:color w:val="000000"/>
          <w:sz w:val="18"/>
          <w:szCs w:val="18"/>
        </w:rPr>
      </w:pPr>
      <w:r w:rsidRPr="007C0F07">
        <w:rPr>
          <w:rFonts w:ascii="Arial" w:eastAsia="Calibri" w:hAnsi="Arial" w:cs="Arial"/>
          <w:b/>
          <w:bCs/>
          <w:color w:val="000000"/>
          <w:sz w:val="18"/>
          <w:szCs w:val="18"/>
        </w:rPr>
        <w:t>2</w:t>
      </w:r>
      <w:r>
        <w:rPr>
          <w:rFonts w:ascii="Arial" w:eastAsia="Calibri" w:hAnsi="Arial" w:cs="Arial"/>
          <w:b/>
          <w:bCs/>
          <w:color w:val="000000"/>
          <w:sz w:val="18"/>
          <w:szCs w:val="18"/>
        </w:rPr>
        <w:t>0</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0D7DD1F2" w14:textId="77777777" w:rsidTr="00207AF4">
        <w:tc>
          <w:tcPr>
            <w:tcW w:w="0" w:type="auto"/>
            <w:tcMar>
              <w:top w:w="0" w:type="auto"/>
              <w:bottom w:w="0" w:type="auto"/>
            </w:tcMar>
          </w:tcPr>
          <w:p w14:paraId="21D8FFD1" w14:textId="77777777" w:rsidR="00560245" w:rsidRDefault="00560245" w:rsidP="00207AF4">
            <w:pPr>
              <w:spacing w:before="225" w:after="225" w:line="276" w:lineRule="auto"/>
              <w:jc w:val="both"/>
              <w:rPr>
                <w:rFonts w:ascii="Arial" w:eastAsia="Aptos" w:hAnsi="Arial" w:cs="Arial"/>
                <w:b/>
                <w:bCs/>
                <w:color w:val="000000"/>
                <w:sz w:val="18"/>
                <w:szCs w:val="18"/>
              </w:rPr>
            </w:pPr>
            <w:r w:rsidRPr="007C0F07">
              <w:rPr>
                <w:rFonts w:ascii="Arial" w:eastAsia="Aptos"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w:t>
            </w:r>
            <w:r>
              <w:rPr>
                <w:rFonts w:ascii="Arial" w:eastAsia="Aptos" w:hAnsi="Arial" w:cs="Arial"/>
                <w:color w:val="000000"/>
                <w:sz w:val="18"/>
                <w:szCs w:val="18"/>
              </w:rPr>
              <w:t>sta</w:t>
            </w:r>
            <w:r w:rsidRPr="007C0F07">
              <w:rPr>
                <w:rFonts w:ascii="Arial" w:eastAsia="Aptos" w:hAnsi="Arial" w:cs="Arial"/>
                <w:color w:val="000000"/>
                <w:sz w:val="18"/>
                <w:szCs w:val="18"/>
              </w:rPr>
              <w:t xml:space="preserve"> z osebnimi podatki seznanili pri neposrednem opravljanju storitev, pri nadzoru izvajanja določil te pogodbe, preko pisne dokumentacije ali na kakršenkoli drug način. Pogodbeni stranki se dogovorita, da se za podrobnejšo ureditev varstva </w:t>
            </w:r>
            <w:r w:rsidRPr="00914B78">
              <w:rPr>
                <w:rFonts w:ascii="Arial" w:eastAsia="Aptos" w:hAnsi="Arial" w:cs="Arial"/>
                <w:color w:val="000000"/>
                <w:sz w:val="18"/>
                <w:szCs w:val="18"/>
              </w:rPr>
              <w:t>osebnih podatkov lahko sklene posebna pogodba</w:t>
            </w:r>
            <w:r w:rsidRPr="00914B78">
              <w:rPr>
                <w:rFonts w:ascii="Arial" w:eastAsia="Aptos" w:hAnsi="Arial" w:cs="Arial"/>
                <w:b/>
                <w:bCs/>
                <w:color w:val="000000"/>
                <w:sz w:val="18"/>
                <w:szCs w:val="18"/>
              </w:rPr>
              <w:t>.</w:t>
            </w:r>
          </w:p>
          <w:p w14:paraId="1CDAB5D1" w14:textId="77777777" w:rsidR="00560245" w:rsidRPr="00A154C5" w:rsidRDefault="00560245" w:rsidP="00207AF4">
            <w:pPr>
              <w:jc w:val="both"/>
              <w:rPr>
                <w:rFonts w:ascii="Arial" w:eastAsia="Calibri" w:hAnsi="Arial" w:cs="Arial"/>
                <w:sz w:val="18"/>
                <w:szCs w:val="18"/>
              </w:rPr>
            </w:pPr>
            <w:r>
              <w:rPr>
                <w:rFonts w:ascii="Arial" w:eastAsia="Times New Roman" w:hAnsi="Arial" w:cs="Arial"/>
                <w:bCs/>
                <w:iCs/>
                <w:sz w:val="18"/>
                <w:szCs w:val="18"/>
                <w:lang w:val="pt-BR" w:eastAsia="ar-SA"/>
              </w:rPr>
              <w:lastRenderedPageBreak/>
              <w:t xml:space="preserve">Izvajalcu </w:t>
            </w:r>
            <w:r w:rsidRPr="00310D66">
              <w:rPr>
                <w:rFonts w:ascii="Arial" w:eastAsia="Times New Roman" w:hAnsi="Arial" w:cs="Arial"/>
                <w:bCs/>
                <w:iCs/>
                <w:sz w:val="18"/>
                <w:szCs w:val="18"/>
                <w:lang w:val="pt-BR" w:eastAsia="ar-SA"/>
              </w:rPr>
              <w:t xml:space="preserve">se lahko omogoči oddaljeni dostop do informacijskih sistemov </w:t>
            </w:r>
            <w:r>
              <w:rPr>
                <w:rFonts w:ascii="Arial" w:eastAsia="Times New Roman" w:hAnsi="Arial" w:cs="Arial"/>
                <w:bCs/>
                <w:iCs/>
                <w:sz w:val="18"/>
                <w:szCs w:val="18"/>
                <w:lang w:val="pt-BR" w:eastAsia="ar-SA"/>
              </w:rPr>
              <w:t>naročnika</w:t>
            </w:r>
            <w:r w:rsidRPr="00310D66">
              <w:rPr>
                <w:rFonts w:ascii="Arial" w:eastAsia="Times New Roman" w:hAnsi="Arial" w:cs="Arial"/>
                <w:bCs/>
                <w:iCs/>
                <w:sz w:val="18"/>
                <w:szCs w:val="18"/>
                <w:lang w:val="pt-BR" w:eastAsia="ar-SA"/>
              </w:rPr>
              <w:t xml:space="preserve"> na podlagi predhodne odobritve </w:t>
            </w:r>
            <w:r>
              <w:rPr>
                <w:rFonts w:ascii="Arial" w:eastAsia="Times New Roman" w:hAnsi="Arial" w:cs="Arial"/>
                <w:bCs/>
                <w:iCs/>
                <w:sz w:val="18"/>
                <w:szCs w:val="18"/>
                <w:lang w:val="pt-BR" w:eastAsia="ar-SA"/>
              </w:rPr>
              <w:t>naročnika</w:t>
            </w:r>
            <w:r w:rsidRPr="00310D66">
              <w:rPr>
                <w:rFonts w:ascii="Arial" w:eastAsia="Times New Roman" w:hAnsi="Arial" w:cs="Arial"/>
                <w:bCs/>
                <w:iCs/>
                <w:sz w:val="18"/>
                <w:szCs w:val="18"/>
                <w:lang w:val="pt-BR" w:eastAsia="ar-SA"/>
              </w:rPr>
              <w:t xml:space="preserve"> in skladno z njegovimi veljavnimi varnostnimi politikami ter tehničnimi navodili. </w:t>
            </w:r>
            <w:r>
              <w:rPr>
                <w:rFonts w:ascii="Arial" w:eastAsia="Times New Roman" w:hAnsi="Arial" w:cs="Arial"/>
                <w:bCs/>
                <w:iCs/>
                <w:sz w:val="18"/>
                <w:szCs w:val="18"/>
                <w:lang w:val="pt-BR" w:eastAsia="ar-SA"/>
              </w:rPr>
              <w:t>Naročnik</w:t>
            </w:r>
            <w:r w:rsidRPr="00310D66">
              <w:rPr>
                <w:rFonts w:ascii="Arial" w:eastAsia="Times New Roman" w:hAnsi="Arial" w:cs="Arial"/>
                <w:bCs/>
                <w:iCs/>
                <w:sz w:val="18"/>
                <w:szCs w:val="18"/>
                <w:lang w:val="pt-BR" w:eastAsia="ar-SA"/>
              </w:rPr>
              <w:t xml:space="preserve"> določi način dostopa in varnostne zahteve ter jih lahko kadarkoli spremeni iz varnostnih ali organizacijskih razlogov.</w:t>
            </w:r>
          </w:p>
        </w:tc>
      </w:tr>
    </w:tbl>
    <w:p w14:paraId="2EEBDB2D"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lastRenderedPageBreak/>
        <w:t>X. PREDSTAVNIKI POGODBENIH STRANK</w:t>
      </w:r>
    </w:p>
    <w:p w14:paraId="294411E9" w14:textId="77777777" w:rsidR="00560245" w:rsidRPr="007C0F07" w:rsidRDefault="00560245" w:rsidP="00560245">
      <w:pPr>
        <w:spacing w:after="0" w:line="240" w:lineRule="auto"/>
        <w:jc w:val="center"/>
        <w:rPr>
          <w:rFonts w:eastAsia="Calibri" w:cs="Times New Roman"/>
        </w:rPr>
      </w:pPr>
      <w:r>
        <w:rPr>
          <w:rFonts w:ascii="Arial" w:eastAsia="Calibri" w:hAnsi="Arial" w:cs="Arial"/>
          <w:b/>
          <w:bCs/>
          <w:color w:val="000000"/>
          <w:sz w:val="18"/>
          <w:szCs w:val="18"/>
        </w:rPr>
        <w:t>21</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914B78" w14:paraId="243CB012" w14:textId="77777777" w:rsidTr="00207AF4">
        <w:tc>
          <w:tcPr>
            <w:tcW w:w="0" w:type="auto"/>
            <w:tcMar>
              <w:top w:w="0" w:type="auto"/>
              <w:bottom w:w="0" w:type="auto"/>
            </w:tcMar>
          </w:tcPr>
          <w:p w14:paraId="336FD2D7"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Skrbnik pogodbe za naročnika je Barbara Slak Turk, vodja službe za nabavo in skladiščenje (tel 07 39 16 135). </w:t>
            </w:r>
          </w:p>
          <w:p w14:paraId="63F8489C"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br/>
              <w:t>Pooblaščen predstavnik naročnika za nadzor nad izvajanjem te pogodbe je ________________________. Pooblaščeni predstavnik naročnika je pooblaščen, da zastopa naročnika v vseh vprašanjih, ki se nanašajo na izvajanje te pogodbe.</w:t>
            </w:r>
          </w:p>
          <w:p w14:paraId="470685F4"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Skrbnik pogodbe za izvajalca: __________________________ [ime, priimek, funkcija,  kontaktni podatki].</w:t>
            </w:r>
          </w:p>
          <w:p w14:paraId="604DB017"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Pooblaščeni predstavnik izvajalca je __________________ .</w:t>
            </w:r>
          </w:p>
          <w:p w14:paraId="1F694304" w14:textId="77777777" w:rsidR="00560245" w:rsidRPr="00914B78" w:rsidRDefault="00560245" w:rsidP="00207AF4">
            <w:pPr>
              <w:spacing w:before="225" w:after="225"/>
              <w:jc w:val="both"/>
              <w:rPr>
                <w:rFonts w:eastAsia="Calibri" w:cs="Times New Roman"/>
              </w:rPr>
            </w:pPr>
            <w:r w:rsidRPr="00914B78">
              <w:rPr>
                <w:rFonts w:ascii="Arial" w:eastAsia="Calibri" w:hAnsi="Arial" w:cs="Arial"/>
                <w:color w:val="000000"/>
                <w:sz w:val="18"/>
                <w:szCs w:val="18"/>
              </w:rPr>
              <w:t>Pooblaščeni predstavnik izvajalca je pooblaščen, da zastopa izvajalca v vseh vprašanjih, ki se nanašajo na izvajanje te pogodbe.</w:t>
            </w:r>
          </w:p>
        </w:tc>
      </w:tr>
    </w:tbl>
    <w:p w14:paraId="473B5E2F"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XI. REŠEVANJE SPOROV</w:t>
      </w:r>
    </w:p>
    <w:p w14:paraId="4B98FB07"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w:t>
      </w:r>
      <w:r>
        <w:rPr>
          <w:rFonts w:ascii="Arial" w:eastAsia="Calibri" w:hAnsi="Arial" w:cs="Arial"/>
          <w:b/>
          <w:bCs/>
          <w:color w:val="000000"/>
          <w:sz w:val="18"/>
          <w:szCs w:val="18"/>
        </w:rPr>
        <w:t>2</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12532FC8" w14:textId="77777777" w:rsidTr="00207AF4">
        <w:tc>
          <w:tcPr>
            <w:tcW w:w="0" w:type="auto"/>
            <w:tcMar>
              <w:top w:w="0" w:type="auto"/>
              <w:bottom w:w="0" w:type="auto"/>
            </w:tcMar>
          </w:tcPr>
          <w:p w14:paraId="46E32019"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Morebitne spore, ki bi nastali v zvezi z izvajanjem te pogodbe, bosta stranki skušali rešiti sporazumno. Če spornega vprašanja ne bo možno rešiti sporazumno, lahko vsaka pogodbena stranka sproži spor pri stvarno pristojnem sodišču po sedežu naročnika.</w:t>
            </w:r>
          </w:p>
        </w:tc>
      </w:tr>
    </w:tbl>
    <w:p w14:paraId="1C5CD730" w14:textId="77777777" w:rsidR="00560245" w:rsidRPr="007C0F07" w:rsidRDefault="00560245" w:rsidP="00560245">
      <w:pPr>
        <w:spacing w:before="225" w:after="225" w:line="240" w:lineRule="auto"/>
        <w:jc w:val="both"/>
        <w:rPr>
          <w:rFonts w:eastAsia="Calibri" w:cs="Times New Roman"/>
        </w:rPr>
      </w:pPr>
      <w:r w:rsidRPr="007C0F07">
        <w:rPr>
          <w:rFonts w:ascii="Arial" w:eastAsia="Calibri" w:hAnsi="Arial" w:cs="Arial"/>
          <w:b/>
          <w:bCs/>
          <w:color w:val="000000"/>
          <w:sz w:val="18"/>
          <w:szCs w:val="18"/>
        </w:rPr>
        <w:t>XII. KONČNE DOLOČBE</w:t>
      </w:r>
    </w:p>
    <w:p w14:paraId="30B80383"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w:t>
      </w:r>
      <w:r>
        <w:rPr>
          <w:rFonts w:ascii="Arial" w:eastAsia="Calibri" w:hAnsi="Arial" w:cs="Arial"/>
          <w:b/>
          <w:bCs/>
          <w:color w:val="000000"/>
          <w:sz w:val="18"/>
          <w:szCs w:val="18"/>
        </w:rPr>
        <w:t>3</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31753CE3" w14:textId="77777777" w:rsidTr="00207AF4">
        <w:tc>
          <w:tcPr>
            <w:tcW w:w="0" w:type="auto"/>
            <w:tcMar>
              <w:top w:w="0" w:type="auto"/>
              <w:bottom w:w="0" w:type="auto"/>
            </w:tcMar>
          </w:tcPr>
          <w:p w14:paraId="1E6B7F79"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t>Pogodba je nična, če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8"/>
            </w:tblGrid>
            <w:tr w:rsidR="00560245" w:rsidRPr="007C0F07" w14:paraId="6E2F2D82" w14:textId="77777777" w:rsidTr="00207AF4">
              <w:tc>
                <w:tcPr>
                  <w:tcW w:w="0" w:type="auto"/>
                  <w:tcMar>
                    <w:top w:w="0" w:type="auto"/>
                    <w:bottom w:w="0" w:type="auto"/>
                  </w:tcMar>
                </w:tcPr>
                <w:p w14:paraId="1D06185B" w14:textId="77777777" w:rsidR="00560245" w:rsidRPr="007C0F07" w:rsidRDefault="00560245" w:rsidP="00207AF4">
                  <w:pPr>
                    <w:numPr>
                      <w:ilvl w:val="0"/>
                      <w:numId w:val="59"/>
                    </w:numPr>
                    <w:spacing w:after="200" w:line="276" w:lineRule="auto"/>
                    <w:jc w:val="both"/>
                    <w:rPr>
                      <w:rFonts w:ascii="Arial" w:eastAsia="Calibri" w:hAnsi="Arial" w:cs="Arial"/>
                      <w:color w:val="000000"/>
                      <w:sz w:val="18"/>
                      <w:szCs w:val="18"/>
                    </w:rPr>
                  </w:pPr>
                  <w:r w:rsidRPr="007C0F07">
                    <w:rPr>
                      <w:rFonts w:ascii="Arial" w:eastAsia="Calibri" w:hAnsi="Arial" w:cs="Arial"/>
                      <w:color w:val="000000"/>
                      <w:sz w:val="18"/>
                      <w:szCs w:val="18"/>
                    </w:rPr>
                    <w:t>pridobitev posla ali</w:t>
                  </w:r>
                </w:p>
                <w:p w14:paraId="0DE114E8" w14:textId="77777777" w:rsidR="00560245" w:rsidRPr="007C0F07" w:rsidRDefault="00560245" w:rsidP="00207AF4">
                  <w:pPr>
                    <w:numPr>
                      <w:ilvl w:val="0"/>
                      <w:numId w:val="59"/>
                    </w:numPr>
                    <w:spacing w:after="200" w:line="276" w:lineRule="auto"/>
                    <w:jc w:val="both"/>
                    <w:rPr>
                      <w:rFonts w:ascii="Arial" w:eastAsia="Calibri" w:hAnsi="Arial" w:cs="Arial"/>
                      <w:color w:val="000000"/>
                      <w:sz w:val="18"/>
                      <w:szCs w:val="18"/>
                    </w:rPr>
                  </w:pPr>
                  <w:r w:rsidRPr="007C0F07">
                    <w:rPr>
                      <w:rFonts w:ascii="Arial" w:eastAsia="Calibri" w:hAnsi="Arial" w:cs="Arial"/>
                      <w:color w:val="000000"/>
                      <w:sz w:val="18"/>
                      <w:szCs w:val="18"/>
                    </w:rPr>
                    <w:t>za sklenitev posla pod ugodnejšimi pogoji ali</w:t>
                  </w:r>
                </w:p>
                <w:p w14:paraId="0EEBC474" w14:textId="77777777" w:rsidR="00560245" w:rsidRPr="007C0F07" w:rsidRDefault="00560245" w:rsidP="00207AF4">
                  <w:pPr>
                    <w:numPr>
                      <w:ilvl w:val="0"/>
                      <w:numId w:val="59"/>
                    </w:numPr>
                    <w:spacing w:after="200" w:line="276" w:lineRule="auto"/>
                    <w:jc w:val="both"/>
                    <w:rPr>
                      <w:rFonts w:ascii="Arial" w:eastAsia="Calibri" w:hAnsi="Arial" w:cs="Arial"/>
                      <w:color w:val="000000"/>
                      <w:sz w:val="18"/>
                      <w:szCs w:val="18"/>
                    </w:rPr>
                  </w:pPr>
                  <w:r w:rsidRPr="007C0F07">
                    <w:rPr>
                      <w:rFonts w:ascii="Arial" w:eastAsia="Calibri" w:hAnsi="Arial" w:cs="Arial"/>
                      <w:color w:val="000000"/>
                      <w:sz w:val="18"/>
                      <w:szCs w:val="18"/>
                    </w:rPr>
                    <w:t>za opustitev dolžnega nadzora nad izvajanjem pogodbenih obveznosti ali </w:t>
                  </w:r>
                </w:p>
                <w:p w14:paraId="05DC4427" w14:textId="77777777" w:rsidR="00560245" w:rsidRPr="007C0F07" w:rsidRDefault="00560245" w:rsidP="00207AF4">
                  <w:pPr>
                    <w:numPr>
                      <w:ilvl w:val="0"/>
                      <w:numId w:val="59"/>
                    </w:numPr>
                    <w:spacing w:after="200" w:line="276" w:lineRule="auto"/>
                    <w:jc w:val="both"/>
                    <w:rPr>
                      <w:rFonts w:ascii="Arial" w:eastAsia="Calibri" w:hAnsi="Arial" w:cs="Arial"/>
                      <w:color w:val="000000"/>
                      <w:sz w:val="18"/>
                      <w:szCs w:val="18"/>
                    </w:rPr>
                  </w:pPr>
                  <w:r w:rsidRPr="007C0F07">
                    <w:rPr>
                      <w:rFonts w:ascii="Arial" w:eastAsia="Calibri"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22F1CDEA" w14:textId="77777777" w:rsidR="00560245" w:rsidRPr="007C0F07" w:rsidRDefault="00560245" w:rsidP="00207AF4">
            <w:pPr>
              <w:rPr>
                <w:rFonts w:eastAsia="Calibri" w:cs="Times New Roman"/>
              </w:rPr>
            </w:pPr>
          </w:p>
        </w:tc>
      </w:tr>
    </w:tbl>
    <w:p w14:paraId="79AD90C0"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w:t>
      </w:r>
      <w:r>
        <w:rPr>
          <w:rFonts w:ascii="Arial" w:eastAsia="Calibri" w:hAnsi="Arial" w:cs="Arial"/>
          <w:b/>
          <w:bCs/>
          <w:color w:val="000000"/>
          <w:sz w:val="18"/>
          <w:szCs w:val="18"/>
        </w:rPr>
        <w:t>4</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892"/>
      </w:tblGrid>
      <w:tr w:rsidR="00560245" w:rsidRPr="007C0F07" w14:paraId="054489DB" w14:textId="77777777" w:rsidTr="00207AF4">
        <w:tc>
          <w:tcPr>
            <w:tcW w:w="0" w:type="auto"/>
            <w:tcMar>
              <w:top w:w="0" w:type="auto"/>
              <w:bottom w:w="0" w:type="auto"/>
            </w:tcMar>
          </w:tcPr>
          <w:p w14:paraId="1297101C" w14:textId="77777777" w:rsidR="00560245"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Za vsa vprašanja, ki s to pogodbo niso posebej opredeljena, se uporabljajo določbe Obligacijskega zakonika.</w:t>
            </w:r>
          </w:p>
          <w:p w14:paraId="4851CD7A" w14:textId="77777777" w:rsidR="00560245" w:rsidRPr="007C0F07" w:rsidRDefault="00560245" w:rsidP="00207AF4">
            <w:pPr>
              <w:spacing w:before="225" w:after="225"/>
              <w:jc w:val="both"/>
              <w:rPr>
                <w:rFonts w:eastAsia="Calibri" w:cs="Times New Roman"/>
              </w:rPr>
            </w:pPr>
          </w:p>
        </w:tc>
      </w:tr>
    </w:tbl>
    <w:p w14:paraId="31694371"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w:t>
      </w:r>
      <w:r>
        <w:rPr>
          <w:rFonts w:ascii="Arial" w:eastAsia="Calibri" w:hAnsi="Arial" w:cs="Arial"/>
          <w:b/>
          <w:bCs/>
          <w:color w:val="000000"/>
          <w:sz w:val="18"/>
          <w:szCs w:val="18"/>
        </w:rPr>
        <w:t>5</w:t>
      </w:r>
      <w:r w:rsidRPr="007C0F07">
        <w:rPr>
          <w:rFonts w:ascii="Arial" w:eastAsia="Calibri"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560245" w:rsidRPr="007C0F07" w14:paraId="5EAAEC8F" w14:textId="77777777" w:rsidTr="00207AF4">
        <w:tc>
          <w:tcPr>
            <w:tcW w:w="0" w:type="auto"/>
            <w:tcMar>
              <w:top w:w="0" w:type="auto"/>
              <w:bottom w:w="0" w:type="auto"/>
            </w:tcMar>
          </w:tcPr>
          <w:p w14:paraId="2E4D1853" w14:textId="77777777" w:rsidR="00560245" w:rsidRPr="007C0F07" w:rsidRDefault="00560245" w:rsidP="00207AF4">
            <w:pPr>
              <w:spacing w:before="225" w:after="225"/>
              <w:jc w:val="both"/>
              <w:rPr>
                <w:rFonts w:eastAsia="Calibri" w:cs="Times New Roman"/>
              </w:rPr>
            </w:pPr>
            <w:r w:rsidRPr="007C0F07">
              <w:rPr>
                <w:rFonts w:ascii="Arial" w:eastAsia="Calibri" w:hAnsi="Arial" w:cs="Arial"/>
                <w:color w:val="000000"/>
                <w:sz w:val="18"/>
                <w:szCs w:val="18"/>
              </w:rPr>
              <w:lastRenderedPageBreak/>
              <w:t>Pogodba je sklenjena, ko jo podpišeta obe pogodbeni stranki in velja do izpolnitve vseh obveznosti po tej pogodbi. Pogodba se sklepa za dobo treh (3) let, in sicer od:___________ do:_____________. </w:t>
            </w:r>
          </w:p>
        </w:tc>
      </w:tr>
    </w:tbl>
    <w:p w14:paraId="5E4223EE" w14:textId="77777777" w:rsidR="00560245" w:rsidRPr="007C0F07" w:rsidRDefault="00560245" w:rsidP="00560245">
      <w:pPr>
        <w:spacing w:after="0" w:line="240" w:lineRule="auto"/>
        <w:jc w:val="center"/>
        <w:rPr>
          <w:rFonts w:eastAsia="Calibri" w:cs="Times New Roman"/>
        </w:rPr>
      </w:pPr>
      <w:r w:rsidRPr="007C0F07">
        <w:rPr>
          <w:rFonts w:ascii="Arial" w:eastAsia="Calibri"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252"/>
      </w:tblGrid>
      <w:tr w:rsidR="00560245" w:rsidRPr="007C0F07" w14:paraId="262B1B92" w14:textId="77777777" w:rsidTr="00207AF4">
        <w:tc>
          <w:tcPr>
            <w:tcW w:w="0" w:type="auto"/>
            <w:tcMar>
              <w:top w:w="0" w:type="auto"/>
              <w:bottom w:w="0" w:type="auto"/>
            </w:tcMar>
          </w:tcPr>
          <w:p w14:paraId="2A695693" w14:textId="77777777" w:rsidR="00560245" w:rsidRPr="007C0F07" w:rsidRDefault="00560245" w:rsidP="00207AF4">
            <w:pPr>
              <w:spacing w:before="225" w:after="225"/>
              <w:jc w:val="both"/>
              <w:rPr>
                <w:rFonts w:ascii="Arial" w:eastAsia="Calibri" w:hAnsi="Arial" w:cs="Arial"/>
                <w:color w:val="000000"/>
                <w:sz w:val="18"/>
                <w:szCs w:val="18"/>
              </w:rPr>
            </w:pPr>
            <w:r w:rsidRPr="007C0F07">
              <w:rPr>
                <w:rFonts w:ascii="Arial" w:eastAsia="Calibri" w:hAnsi="Arial" w:cs="Arial"/>
                <w:color w:val="000000"/>
                <w:sz w:val="18"/>
                <w:szCs w:val="18"/>
              </w:rPr>
              <w:t>Ta pogodba je napisana v 2 enakih izvodih, od katerih prejme vsaka pogodbena stranka po en izvod.</w:t>
            </w:r>
          </w:p>
        </w:tc>
      </w:tr>
    </w:tbl>
    <w:p w14:paraId="5ECD8588" w14:textId="77777777" w:rsidR="00560245" w:rsidRPr="007C0F07" w:rsidRDefault="00560245" w:rsidP="00560245">
      <w:pPr>
        <w:spacing w:before="975" w:after="225" w:line="240" w:lineRule="auto"/>
        <w:jc w:val="both"/>
        <w:rPr>
          <w:rFonts w:ascii="Arial" w:eastAsia="Calibri" w:hAnsi="Arial" w:cs="Arial"/>
          <w:color w:val="000000"/>
          <w:sz w:val="18"/>
          <w:szCs w:val="18"/>
        </w:rPr>
      </w:pPr>
      <w:r w:rsidRPr="007C0F07">
        <w:rPr>
          <w:rFonts w:ascii="Arial" w:eastAsia="Calibri" w:hAnsi="Arial" w:cs="Arial"/>
          <w:color w:val="000000"/>
          <w:sz w:val="18"/>
          <w:szCs w:val="18"/>
        </w:rPr>
        <w:t>V/na ________________, dne ________________</w:t>
      </w:r>
    </w:p>
    <w:p w14:paraId="0D8895EA" w14:textId="77777777" w:rsidR="00560245" w:rsidRPr="007C0F07" w:rsidRDefault="00560245" w:rsidP="00560245">
      <w:pPr>
        <w:rPr>
          <w:rFonts w:ascii="Arial" w:eastAsia="Aptos" w:hAnsi="Arial" w:cs="Arial"/>
          <w:sz w:val="18"/>
          <w:szCs w:val="18"/>
        </w:rPr>
      </w:pPr>
      <w:r w:rsidRPr="007C0F07">
        <w:rPr>
          <w:rFonts w:ascii="Arial" w:eastAsia="Aptos" w:hAnsi="Arial" w:cs="Arial"/>
          <w:sz w:val="18"/>
          <w:szCs w:val="18"/>
        </w:rPr>
        <w:t>Priloge:</w:t>
      </w:r>
    </w:p>
    <w:p w14:paraId="4BEBEDE0" w14:textId="77777777" w:rsidR="00560245" w:rsidRPr="007C0F07"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7C0F07">
        <w:rPr>
          <w:rFonts w:ascii="Arial" w:eastAsia="Aptos" w:hAnsi="Arial" w:cs="Arial"/>
          <w:color w:val="000000"/>
          <w:sz w:val="18"/>
          <w:szCs w:val="18"/>
        </w:rPr>
        <w:t>Ponudba izvajalca</w:t>
      </w:r>
    </w:p>
    <w:p w14:paraId="3511893C" w14:textId="77777777" w:rsidR="00560245" w:rsidRPr="00914B78"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914B78">
        <w:rPr>
          <w:rFonts w:ascii="Arial" w:eastAsia="Aptos" w:hAnsi="Arial" w:cs="Arial"/>
          <w:color w:val="000000"/>
          <w:sz w:val="18"/>
          <w:szCs w:val="18"/>
        </w:rPr>
        <w:t>Tehnične specifikacije naročnika za predmet JN</w:t>
      </w:r>
    </w:p>
    <w:p w14:paraId="7CCA9AFC" w14:textId="77777777" w:rsidR="00560245" w:rsidRPr="00914B78"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914B78">
        <w:rPr>
          <w:rFonts w:ascii="Arial" w:eastAsia="Aptos" w:hAnsi="Arial" w:cs="Arial"/>
          <w:color w:val="000000"/>
          <w:sz w:val="18"/>
          <w:szCs w:val="18"/>
        </w:rPr>
        <w:t>PISNI SPORAZUM na skupnih deloviščih</w:t>
      </w:r>
    </w:p>
    <w:p w14:paraId="03A8ADBC" w14:textId="77777777" w:rsidR="00560245" w:rsidRPr="00914B78" w:rsidRDefault="00560245" w:rsidP="00560245">
      <w:pPr>
        <w:numPr>
          <w:ilvl w:val="0"/>
          <w:numId w:val="39"/>
        </w:numPr>
        <w:spacing w:before="224" w:after="224" w:line="240" w:lineRule="auto"/>
        <w:contextualSpacing/>
        <w:outlineLvl w:val="1"/>
        <w:rPr>
          <w:rFonts w:ascii="Arial" w:eastAsia="Aptos" w:hAnsi="Arial" w:cs="Arial"/>
          <w:color w:val="000000"/>
          <w:sz w:val="18"/>
          <w:szCs w:val="18"/>
        </w:rPr>
      </w:pPr>
      <w:r w:rsidRPr="00914B78">
        <w:rPr>
          <w:rFonts w:ascii="Arial" w:eastAsia="Aptos" w:hAnsi="Arial" w:cs="Arial"/>
          <w:color w:val="000000"/>
          <w:sz w:val="18"/>
          <w:szCs w:val="18"/>
        </w:rPr>
        <w:t>Priloga IZJAVA o varovanju osebnih podatkov</w:t>
      </w:r>
    </w:p>
    <w:p w14:paraId="791DC642" w14:textId="77777777" w:rsidR="00560245" w:rsidRPr="007C0F07" w:rsidRDefault="00560245" w:rsidP="00560245">
      <w:pPr>
        <w:spacing w:before="975" w:after="225" w:line="240" w:lineRule="auto"/>
        <w:jc w:val="both"/>
        <w:rPr>
          <w:rFonts w:ascii="Arial" w:eastAsia="Aptos" w:hAnsi="Arial" w:cs="Arial"/>
          <w:sz w:val="18"/>
          <w:szCs w:val="18"/>
        </w:rPr>
      </w:pPr>
    </w:p>
    <w:p w14:paraId="064BBE54" w14:textId="77777777" w:rsidR="00560245" w:rsidRDefault="00560245" w:rsidP="00560245">
      <w:pPr>
        <w:rPr>
          <w:rFonts w:eastAsia="Aptos" w:cs="Times New Roman"/>
        </w:rPr>
      </w:pPr>
    </w:p>
    <w:p w14:paraId="22D142CE" w14:textId="77777777" w:rsidR="00560245" w:rsidRDefault="00560245" w:rsidP="00560245">
      <w:pPr>
        <w:rPr>
          <w:rFonts w:eastAsia="Aptos" w:cs="Times New Roman"/>
        </w:rPr>
      </w:pPr>
    </w:p>
    <w:p w14:paraId="50FCABB5" w14:textId="77777777" w:rsidR="00560245" w:rsidRDefault="00560245" w:rsidP="00560245">
      <w:pPr>
        <w:rPr>
          <w:rFonts w:eastAsia="Aptos" w:cs="Times New Roman"/>
        </w:rPr>
      </w:pPr>
    </w:p>
    <w:p w14:paraId="0854148D" w14:textId="77777777" w:rsidR="00560245" w:rsidRDefault="00560245" w:rsidP="00560245">
      <w:pPr>
        <w:rPr>
          <w:rFonts w:eastAsia="Aptos" w:cs="Times New Roman"/>
        </w:rPr>
      </w:pPr>
    </w:p>
    <w:p w14:paraId="1CA517E0" w14:textId="77777777" w:rsidR="00560245" w:rsidRPr="007C0F07" w:rsidRDefault="00560245" w:rsidP="00560245">
      <w:pPr>
        <w:rPr>
          <w:rFonts w:eastAsia="Aptos" w:cs="Times New Roman"/>
        </w:rPr>
      </w:pPr>
    </w:p>
    <w:p w14:paraId="0491BE20" w14:textId="77777777" w:rsidR="00560245" w:rsidRPr="007C0F07" w:rsidRDefault="00560245" w:rsidP="00560245">
      <w:pPr>
        <w:spacing w:after="0" w:line="240" w:lineRule="auto"/>
        <w:jc w:val="both"/>
        <w:rPr>
          <w:rFonts w:ascii="Arial" w:eastAsia="Calibri" w:hAnsi="Arial" w:cs="Arial"/>
          <w:color w:val="000000"/>
          <w:sz w:val="18"/>
          <w:szCs w:val="18"/>
        </w:rPr>
      </w:pPr>
    </w:p>
    <w:p w14:paraId="66378B9E" w14:textId="77777777" w:rsidR="00560245" w:rsidRPr="007C0F07" w:rsidRDefault="00560245" w:rsidP="00560245">
      <w:pPr>
        <w:spacing w:after="0" w:line="240" w:lineRule="auto"/>
        <w:jc w:val="both"/>
        <w:rPr>
          <w:rFonts w:ascii="Arial" w:eastAsia="Times New Roman" w:hAnsi="Arial" w:cs="Arial"/>
          <w:b/>
          <w:sz w:val="18"/>
          <w:szCs w:val="18"/>
          <w:lang w:eastAsia="sl-SI"/>
        </w:rPr>
      </w:pPr>
      <w:r w:rsidRPr="007C0F07">
        <w:rPr>
          <w:rFonts w:ascii="Arial" w:eastAsia="Times New Roman" w:hAnsi="Arial" w:cs="Arial"/>
          <w:b/>
          <w:sz w:val="18"/>
          <w:szCs w:val="18"/>
          <w:lang w:eastAsia="sl-SI"/>
        </w:rPr>
        <w:t>PRILOGA: IZJAVA O VAROVANJU PODATKOV IN SEZNANITVI Z VARNOSTIMI POLITIKAMI V SB NOVO MESTO</w:t>
      </w:r>
    </w:p>
    <w:p w14:paraId="7BF41CDD"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F043CC6"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 xml:space="preserve">IZJAVA </w:t>
      </w:r>
    </w:p>
    <w:p w14:paraId="409C66C0"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 xml:space="preserve">O VAROVANJU PODATKOV IN </w:t>
      </w:r>
    </w:p>
    <w:p w14:paraId="4B1EA007"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r w:rsidRPr="007C0F07">
        <w:rPr>
          <w:rFonts w:ascii="Arial" w:eastAsia="Times New Roman" w:hAnsi="Arial" w:cs="Arial"/>
          <w:b/>
          <w:bCs/>
          <w:sz w:val="20"/>
          <w:szCs w:val="20"/>
          <w:lang w:eastAsia="sl-SI"/>
        </w:rPr>
        <w:t>SEZNANITVI Z VARNOSTNIMI ZAHTEVAMI SB NOVO MESTO</w:t>
      </w:r>
    </w:p>
    <w:p w14:paraId="70EE02EF" w14:textId="77777777" w:rsidR="00560245" w:rsidRPr="007C0F07" w:rsidRDefault="00560245" w:rsidP="00560245">
      <w:pPr>
        <w:spacing w:after="0" w:line="240" w:lineRule="auto"/>
        <w:jc w:val="center"/>
        <w:rPr>
          <w:rFonts w:ascii="Arial" w:eastAsia="Times New Roman" w:hAnsi="Arial" w:cs="Arial"/>
          <w:b/>
          <w:bCs/>
          <w:sz w:val="20"/>
          <w:szCs w:val="20"/>
          <w:lang w:eastAsia="sl-SI"/>
        </w:rPr>
      </w:pPr>
    </w:p>
    <w:p w14:paraId="75F37538" w14:textId="77777777" w:rsidR="00560245" w:rsidRPr="007C0F07" w:rsidRDefault="00560245" w:rsidP="00560245">
      <w:pPr>
        <w:spacing w:after="0" w:line="240" w:lineRule="auto"/>
        <w:jc w:val="center"/>
        <w:rPr>
          <w:rFonts w:ascii="Arial" w:eastAsia="Times New Roman" w:hAnsi="Arial" w:cs="Arial"/>
          <w:b/>
          <w:bCs/>
          <w:sz w:val="24"/>
          <w:szCs w:val="24"/>
          <w:lang w:eastAsia="sl-SI"/>
        </w:rPr>
      </w:pPr>
    </w:p>
    <w:p w14:paraId="17E4E2DA" w14:textId="77777777" w:rsidR="00560245" w:rsidRPr="007C0F07" w:rsidRDefault="00560245" w:rsidP="00560245">
      <w:pPr>
        <w:spacing w:after="0" w:line="240" w:lineRule="auto"/>
        <w:jc w:val="center"/>
        <w:rPr>
          <w:rFonts w:ascii="Arial" w:eastAsia="Times New Roman" w:hAnsi="Arial" w:cs="Arial"/>
          <w:b/>
          <w:bCs/>
          <w:sz w:val="24"/>
          <w:szCs w:val="24"/>
          <w:lang w:eastAsia="sl-SI"/>
        </w:rPr>
      </w:pPr>
    </w:p>
    <w:p w14:paraId="42DF8243"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Podpisani/a________________________________________________________________________________,  </w:t>
      </w:r>
    </w:p>
    <w:p w14:paraId="13951F9B"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AEA39ED"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66BD10E9"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elektronski naslov___________________________________, mobilni telefon____________________________, </w:t>
      </w:r>
    </w:p>
    <w:p w14:paraId="7E3EB659"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46E67043"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116DA4F7"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zaposlen/a pri izvajalcu __________________________________________________________ , ki je na podlagi </w:t>
      </w:r>
    </w:p>
    <w:p w14:paraId="365E5D6A"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5D328280"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75C53DEA" w14:textId="77777777" w:rsidR="00560245" w:rsidRPr="007C0F07" w:rsidRDefault="00560245" w:rsidP="00560245">
      <w:pPr>
        <w:spacing w:after="0" w:line="60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sklenjene pogodbe med naročnikom Splošno bolnišnico Novo mesto in izvajalcem št._______________________ z dne _______________________, </w:t>
      </w:r>
    </w:p>
    <w:p w14:paraId="2AE53CE9"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lastRenderedPageBreak/>
        <w:t xml:space="preserve">se s podpisom te izjave </w:t>
      </w:r>
    </w:p>
    <w:p w14:paraId="375E76B6"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3DFCE335"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29A53FD9" w14:textId="77777777" w:rsidR="00560245" w:rsidRPr="007C0F07" w:rsidRDefault="00560245" w:rsidP="00560245">
      <w:pPr>
        <w:spacing w:after="0" w:line="240" w:lineRule="auto"/>
        <w:jc w:val="center"/>
        <w:rPr>
          <w:rFonts w:ascii="Arial" w:eastAsia="Times New Roman" w:hAnsi="Arial" w:cs="Arial"/>
          <w:b/>
          <w:bCs/>
          <w:sz w:val="18"/>
          <w:szCs w:val="18"/>
          <w:lang w:eastAsia="sl-SI"/>
        </w:rPr>
      </w:pPr>
      <w:r w:rsidRPr="007C0F07">
        <w:rPr>
          <w:rFonts w:ascii="Arial" w:eastAsia="Times New Roman" w:hAnsi="Arial" w:cs="Arial"/>
          <w:b/>
          <w:bCs/>
          <w:sz w:val="18"/>
          <w:szCs w:val="18"/>
          <w:lang w:eastAsia="sl-SI"/>
        </w:rPr>
        <w:t xml:space="preserve">Z A V E Z U J E M,  </w:t>
      </w:r>
    </w:p>
    <w:p w14:paraId="438F2845"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6608C0FF"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78E0DFFC"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65FDAF38"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da bom ves čas trajanja pogodbe in po izteku pogodbe kot zaupne varoval vse podatke, zlasti pa posebne osebne podatke, s katerimi se bom seznanil oziroma, ki jih bom izvedel v okviru opravljanja storitev oziroma del pri naročniku, bodisi na lokaciji naročnika bodisi preko drugih oblik, preko katerih bi se seznanil s podatki na nosilcih, kjer so zapisani (npr. vzdrževanje preko oddaljenega dostopa). Hkrati se zavezujem, da ne bom za svojo osebno uporabo oziroma uporabo izvajalca izkoriščal ali izdal tretji osebi podatkov, ki so mi bili zaupani oziroma sem se z njimi seznanil v času opravljanja storitev oziroma del pri naročniku.</w:t>
      </w:r>
    </w:p>
    <w:p w14:paraId="5037EE1B" w14:textId="77777777" w:rsidR="00560245" w:rsidRPr="007C0F07" w:rsidRDefault="00560245" w:rsidP="00560245">
      <w:pPr>
        <w:spacing w:after="0"/>
        <w:ind w:left="720"/>
        <w:contextualSpacing/>
        <w:jc w:val="both"/>
        <w:rPr>
          <w:rFonts w:ascii="Arial" w:eastAsia="Times New Roman" w:hAnsi="Arial" w:cs="Arial"/>
          <w:sz w:val="18"/>
          <w:szCs w:val="18"/>
          <w:lang w:eastAsia="sl-SI"/>
        </w:rPr>
      </w:pPr>
    </w:p>
    <w:p w14:paraId="0CB657D4"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ar-SA"/>
        </w:rPr>
        <w:t>da bom navedene podatke obdeloval v skladu z namenom, za katerega je sklenjena pogodba, in v skladu s predpisi s področja varstva osebnih podatkov.</w:t>
      </w:r>
    </w:p>
    <w:p w14:paraId="4A542792" w14:textId="77777777" w:rsidR="00560245" w:rsidRPr="007C0F07" w:rsidRDefault="00560245" w:rsidP="00560245">
      <w:pPr>
        <w:spacing w:after="0"/>
        <w:ind w:left="720"/>
        <w:contextualSpacing/>
        <w:jc w:val="both"/>
        <w:rPr>
          <w:rFonts w:ascii="Arial" w:eastAsia="Times New Roman" w:hAnsi="Arial" w:cs="Arial"/>
          <w:sz w:val="18"/>
          <w:szCs w:val="18"/>
          <w:lang w:eastAsia="sl-SI"/>
        </w:rPr>
      </w:pPr>
    </w:p>
    <w:p w14:paraId="197EF7CA" w14:textId="77777777" w:rsidR="00560245" w:rsidRPr="007C0F07" w:rsidRDefault="00560245" w:rsidP="00560245">
      <w:pPr>
        <w:numPr>
          <w:ilvl w:val="0"/>
          <w:numId w:val="45"/>
        </w:numPr>
        <w:spacing w:after="0" w:line="240" w:lineRule="auto"/>
        <w:contextualSpacing/>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da sem seznanjen z varnostnimi zahtevami, ki jih določajo varnostne politike Splošne bolnišnice Novo mesto (Politika upravljanja kakovosti in varnosti tretjih strank in Politika fizične zaščite in fizičnega dostopa), in se jih obvežem spoštovati ter upoštevati.</w:t>
      </w:r>
    </w:p>
    <w:p w14:paraId="36F4BB81"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 xml:space="preserve"> </w:t>
      </w:r>
    </w:p>
    <w:p w14:paraId="65CA0367"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11F16175"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V _______________________, dne ____________________</w:t>
      </w:r>
    </w:p>
    <w:p w14:paraId="74349394"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200E78F2" w14:textId="77777777" w:rsidR="00560245" w:rsidRPr="007C0F07" w:rsidRDefault="00560245" w:rsidP="00560245">
      <w:pPr>
        <w:spacing w:after="0" w:line="240" w:lineRule="auto"/>
        <w:jc w:val="both"/>
        <w:rPr>
          <w:rFonts w:ascii="Arial" w:eastAsia="Times New Roman" w:hAnsi="Arial" w:cs="Arial"/>
          <w:sz w:val="18"/>
          <w:szCs w:val="18"/>
          <w:lang w:eastAsia="sl-SI"/>
        </w:rPr>
      </w:pP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t xml:space="preserve">                    Podpis:</w:t>
      </w:r>
    </w:p>
    <w:p w14:paraId="6642B035" w14:textId="77777777" w:rsidR="00560245" w:rsidRPr="007C0F07" w:rsidRDefault="00560245" w:rsidP="00560245">
      <w:pPr>
        <w:spacing w:after="0" w:line="240" w:lineRule="auto"/>
        <w:jc w:val="both"/>
        <w:rPr>
          <w:rFonts w:ascii="Arial" w:eastAsia="Times New Roman" w:hAnsi="Arial" w:cs="Arial"/>
          <w:sz w:val="18"/>
          <w:szCs w:val="18"/>
          <w:lang w:eastAsia="sl-SI"/>
        </w:rPr>
      </w:pPr>
    </w:p>
    <w:p w14:paraId="276EC85B" w14:textId="77777777" w:rsidR="00560245" w:rsidRPr="007C0F07" w:rsidRDefault="00560245" w:rsidP="00560245">
      <w:pPr>
        <w:spacing w:after="0" w:line="240" w:lineRule="auto"/>
        <w:jc w:val="both"/>
        <w:rPr>
          <w:rFonts w:ascii="Times New Roman" w:eastAsia="Calibri" w:hAnsi="Times New Roman" w:cs="Times New Roman"/>
          <w:sz w:val="18"/>
          <w:szCs w:val="18"/>
        </w:rPr>
      </w:pP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r>
      <w:r w:rsidRPr="007C0F07">
        <w:rPr>
          <w:rFonts w:ascii="Arial" w:eastAsia="Times New Roman" w:hAnsi="Arial" w:cs="Arial"/>
          <w:sz w:val="18"/>
          <w:szCs w:val="18"/>
          <w:lang w:eastAsia="sl-SI"/>
        </w:rPr>
        <w:tab/>
        <w:t xml:space="preserve">        __________________________________</w:t>
      </w:r>
    </w:p>
    <w:p w14:paraId="60092280" w14:textId="77777777" w:rsidR="00560245" w:rsidRPr="007C0F07" w:rsidRDefault="00560245" w:rsidP="00560245">
      <w:pPr>
        <w:spacing w:after="0" w:line="240" w:lineRule="auto"/>
        <w:rPr>
          <w:rFonts w:ascii="Arial" w:eastAsia="Times New Roman" w:hAnsi="Arial" w:cs="Arial"/>
          <w:sz w:val="18"/>
          <w:szCs w:val="18"/>
          <w:lang w:eastAsia="sl-SI"/>
        </w:rPr>
      </w:pPr>
    </w:p>
    <w:p w14:paraId="597D615D" w14:textId="77777777" w:rsidR="00560245" w:rsidRPr="007C0F07" w:rsidRDefault="00560245" w:rsidP="00560245">
      <w:pPr>
        <w:spacing w:after="0" w:line="240" w:lineRule="auto"/>
        <w:rPr>
          <w:rFonts w:ascii="Arial" w:eastAsia="Times New Roman" w:hAnsi="Arial" w:cs="Arial"/>
          <w:lang w:eastAsia="sl-SI"/>
        </w:rPr>
      </w:pPr>
      <w:r w:rsidRPr="007C0F07">
        <w:rPr>
          <w:rFonts w:ascii="Arial" w:eastAsia="Times New Roman" w:hAnsi="Arial" w:cs="Arial"/>
          <w:lang w:eastAsia="sl-SI"/>
        </w:rPr>
        <w:t>Prilogi:</w:t>
      </w:r>
    </w:p>
    <w:p w14:paraId="3A0D16F6" w14:textId="77777777" w:rsidR="00560245" w:rsidRPr="007C0F07" w:rsidRDefault="00560245" w:rsidP="00560245">
      <w:pPr>
        <w:numPr>
          <w:ilvl w:val="0"/>
          <w:numId w:val="46"/>
        </w:numPr>
        <w:spacing w:after="0" w:line="240" w:lineRule="auto"/>
        <w:contextualSpacing/>
        <w:rPr>
          <w:rFonts w:ascii="Arial" w:eastAsia="Times New Roman" w:hAnsi="Arial" w:cs="Arial"/>
          <w:lang w:eastAsia="sl-SI"/>
        </w:rPr>
      </w:pPr>
      <w:r w:rsidRPr="007C0F07">
        <w:rPr>
          <w:rFonts w:ascii="Arial" w:eastAsia="Times New Roman" w:hAnsi="Arial" w:cs="Arial"/>
          <w:sz w:val="18"/>
          <w:szCs w:val="18"/>
          <w:lang w:eastAsia="sl-SI"/>
        </w:rPr>
        <w:t>Politika upravljanja kakovosti in varnosti tretjih strank,</w:t>
      </w:r>
    </w:p>
    <w:p w14:paraId="23369D9B" w14:textId="77777777" w:rsidR="00560245" w:rsidRPr="007C0F07" w:rsidRDefault="00560245" w:rsidP="00560245">
      <w:pPr>
        <w:numPr>
          <w:ilvl w:val="0"/>
          <w:numId w:val="46"/>
        </w:numPr>
        <w:spacing w:after="0" w:line="240" w:lineRule="auto"/>
        <w:contextualSpacing/>
        <w:rPr>
          <w:rFonts w:ascii="Arial" w:eastAsia="Times New Roman" w:hAnsi="Arial" w:cs="Arial"/>
          <w:lang w:eastAsia="sl-SI"/>
        </w:rPr>
      </w:pPr>
      <w:r w:rsidRPr="007C0F07">
        <w:rPr>
          <w:rFonts w:ascii="Arial" w:eastAsia="Times New Roman" w:hAnsi="Arial" w:cs="Arial"/>
          <w:sz w:val="18"/>
          <w:szCs w:val="18"/>
          <w:lang w:eastAsia="sl-SI"/>
        </w:rPr>
        <w:t>Politika fizične zaščite in fizičnega dostopa.</w:t>
      </w:r>
    </w:p>
    <w:tbl>
      <w:tblPr>
        <w:tblStyle w:val="NormalTablePHPDOCX"/>
        <w:tblW w:w="9075" w:type="dxa"/>
        <w:tblInd w:w="108" w:type="dxa"/>
        <w:tblLook w:val="04A0" w:firstRow="1" w:lastRow="0" w:firstColumn="1" w:lastColumn="0" w:noHBand="0" w:noVBand="1"/>
      </w:tblPr>
      <w:tblGrid>
        <w:gridCol w:w="3975"/>
        <w:gridCol w:w="1125"/>
        <w:gridCol w:w="3975"/>
      </w:tblGrid>
      <w:tr w:rsidR="00560245" w:rsidRPr="007C0F07" w14:paraId="741D9C32" w14:textId="77777777" w:rsidTr="00207AF4">
        <w:tc>
          <w:tcPr>
            <w:tcW w:w="3975" w:type="dxa"/>
            <w:tcMar>
              <w:top w:w="0" w:type="auto"/>
              <w:bottom w:w="0" w:type="auto"/>
            </w:tcMar>
            <w:vAlign w:val="center"/>
          </w:tcPr>
          <w:p w14:paraId="01490CAB" w14:textId="77777777" w:rsidR="00560245" w:rsidRPr="007C0F07" w:rsidRDefault="00560245" w:rsidP="00207AF4">
            <w:pPr>
              <w:spacing w:after="200" w:line="276" w:lineRule="auto"/>
              <w:jc w:val="both"/>
              <w:textAlignment w:val="center"/>
              <w:rPr>
                <w:rFonts w:eastAsia="Calibri" w:cs="Times New Roman"/>
              </w:rPr>
            </w:pPr>
          </w:p>
        </w:tc>
        <w:tc>
          <w:tcPr>
            <w:tcW w:w="0" w:type="auto"/>
            <w:tcMar>
              <w:top w:w="0" w:type="auto"/>
              <w:bottom w:w="0" w:type="auto"/>
            </w:tcMar>
            <w:vAlign w:val="center"/>
          </w:tcPr>
          <w:p w14:paraId="6A77A8ED"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c>
          <w:tcPr>
            <w:tcW w:w="3975" w:type="dxa"/>
            <w:tcMar>
              <w:top w:w="0" w:type="auto"/>
              <w:bottom w:w="0" w:type="auto"/>
            </w:tcMar>
            <w:vAlign w:val="center"/>
          </w:tcPr>
          <w:p w14:paraId="0B987DC5" w14:textId="77777777" w:rsidR="00560245" w:rsidRPr="007C0F07" w:rsidRDefault="00560245" w:rsidP="00207AF4">
            <w:pPr>
              <w:spacing w:after="200" w:line="276" w:lineRule="auto"/>
              <w:jc w:val="center"/>
              <w:textAlignment w:val="center"/>
              <w:rPr>
                <w:rFonts w:eastAsia="Calibri" w:cs="Times New Roman"/>
              </w:rPr>
            </w:pPr>
            <w:r w:rsidRPr="007C0F07">
              <w:rPr>
                <w:rFonts w:ascii="Arial" w:eastAsia="Calibri" w:hAnsi="Arial" w:cs="Arial"/>
                <w:color w:val="000000"/>
                <w:position w:val="-2"/>
                <w:szCs w:val="18"/>
              </w:rPr>
              <w:t> </w:t>
            </w:r>
          </w:p>
        </w:tc>
      </w:tr>
      <w:tr w:rsidR="00560245" w:rsidRPr="007C0F07" w14:paraId="229667E6" w14:textId="77777777" w:rsidTr="00207AF4">
        <w:tc>
          <w:tcPr>
            <w:tcW w:w="3975" w:type="dxa"/>
            <w:tcMar>
              <w:top w:w="0" w:type="auto"/>
              <w:bottom w:w="0" w:type="auto"/>
            </w:tcMar>
            <w:vAlign w:val="center"/>
          </w:tcPr>
          <w:p w14:paraId="2EFE1BC2" w14:textId="77777777" w:rsidR="00560245" w:rsidRPr="007C0F07" w:rsidRDefault="00560245" w:rsidP="00207AF4">
            <w:pPr>
              <w:spacing w:after="200" w:line="276" w:lineRule="auto"/>
              <w:jc w:val="both"/>
              <w:textAlignment w:val="center"/>
              <w:rPr>
                <w:rFonts w:eastAsia="Calibri" w:cs="Times New Roman"/>
              </w:rPr>
            </w:pPr>
          </w:p>
        </w:tc>
        <w:tc>
          <w:tcPr>
            <w:tcW w:w="0" w:type="auto"/>
            <w:tcMar>
              <w:top w:w="0" w:type="auto"/>
              <w:bottom w:w="0" w:type="auto"/>
            </w:tcMar>
            <w:vAlign w:val="center"/>
          </w:tcPr>
          <w:p w14:paraId="657BA309"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c>
          <w:tcPr>
            <w:tcW w:w="3975" w:type="dxa"/>
            <w:tcMar>
              <w:top w:w="0" w:type="auto"/>
              <w:bottom w:w="0" w:type="auto"/>
            </w:tcMar>
            <w:vAlign w:val="center"/>
          </w:tcPr>
          <w:p w14:paraId="532A8E00" w14:textId="77777777" w:rsidR="00560245" w:rsidRPr="007C0F07" w:rsidRDefault="00560245" w:rsidP="00207AF4">
            <w:pPr>
              <w:spacing w:after="200" w:line="276" w:lineRule="auto"/>
              <w:jc w:val="both"/>
              <w:textAlignment w:val="center"/>
              <w:rPr>
                <w:rFonts w:eastAsia="Calibri" w:cs="Times New Roman"/>
              </w:rPr>
            </w:pPr>
            <w:r w:rsidRPr="007C0F07">
              <w:rPr>
                <w:rFonts w:ascii="Arial" w:eastAsia="Calibri" w:hAnsi="Arial" w:cs="Arial"/>
                <w:color w:val="000000"/>
                <w:position w:val="-2"/>
                <w:szCs w:val="18"/>
              </w:rPr>
              <w:t> </w:t>
            </w:r>
          </w:p>
        </w:tc>
      </w:tr>
    </w:tbl>
    <w:p w14:paraId="7F1CAA7B" w14:textId="77777777" w:rsidR="00560245" w:rsidRPr="007C0F07" w:rsidRDefault="00560245" w:rsidP="00560245">
      <w:pPr>
        <w:rPr>
          <w:rFonts w:eastAsia="Aptos" w:cs="Times New Roman"/>
        </w:rPr>
      </w:pPr>
    </w:p>
    <w:p w14:paraId="09C53F47" w14:textId="77777777" w:rsidR="00560245" w:rsidRPr="002F1983" w:rsidRDefault="00560245" w:rsidP="00560245">
      <w:pPr>
        <w:keepNext/>
        <w:spacing w:after="0" w:line="240" w:lineRule="auto"/>
        <w:jc w:val="both"/>
        <w:outlineLvl w:val="0"/>
        <w:rPr>
          <w:rFonts w:ascii="Times New Roman" w:eastAsia="Times New Roman" w:hAnsi="Times New Roman" w:cs="Times New Roman"/>
          <w:b/>
          <w:bCs/>
          <w:sz w:val="18"/>
          <w:szCs w:val="18"/>
          <w:lang w:eastAsia="x-none"/>
        </w:rPr>
      </w:pPr>
      <w:r w:rsidRPr="002F1983">
        <w:rPr>
          <w:rFonts w:ascii="Times New Roman" w:eastAsia="Times New Roman" w:hAnsi="Times New Roman" w:cs="Times New Roman"/>
          <w:bCs/>
          <w:sz w:val="18"/>
          <w:szCs w:val="18"/>
          <w:lang w:eastAsia="x-none"/>
        </w:rPr>
        <w:t xml:space="preserve">Na podlagi 39. člena Zakona o varnosti in zdravju pri delu (Ur. list RS 43/11) sklepata </w:t>
      </w:r>
    </w:p>
    <w:p w14:paraId="6F192D61"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33EED0FC" w14:textId="77777777" w:rsidR="00560245" w:rsidRPr="002F1983" w:rsidRDefault="00560245" w:rsidP="00560245">
      <w:pPr>
        <w:keepNext/>
        <w:keepLines/>
        <w:numPr>
          <w:ilvl w:val="0"/>
          <w:numId w:val="67"/>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2F1983">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2F1983">
        <w:rPr>
          <w:rFonts w:ascii="Times New Roman" w:eastAsia="Arial" w:hAnsi="Times New Roman" w:cs="Times New Roman"/>
          <w:b/>
          <w:color w:val="000000"/>
          <w:kern w:val="1"/>
          <w:sz w:val="18"/>
          <w:szCs w:val="18"/>
          <w:lang w:eastAsia="sl-SI" w:bidi="hi-IN"/>
          <w14:ligatures w14:val="standardContextual"/>
        </w:rPr>
        <w:t>Milena KRAMAR ZUPAN</w:t>
      </w:r>
      <w:r w:rsidRPr="002F1983">
        <w:rPr>
          <w:rFonts w:ascii="Times New Roman" w:eastAsia="Arial" w:hAnsi="Times New Roman" w:cs="Times New Roman"/>
          <w:bCs/>
          <w:color w:val="000000"/>
          <w:kern w:val="1"/>
          <w:sz w:val="18"/>
          <w:szCs w:val="18"/>
          <w:lang w:eastAsia="sl-SI" w:bidi="hi-IN"/>
          <w14:ligatures w14:val="standardContextual"/>
        </w:rPr>
        <w:t xml:space="preserve"> </w:t>
      </w:r>
      <w:r w:rsidRPr="002F1983">
        <w:rPr>
          <w:rFonts w:ascii="Times New Roman" w:eastAsia="Arial" w:hAnsi="Times New Roman" w:cs="Times New Roman"/>
          <w:b/>
          <w:color w:val="000000"/>
          <w:kern w:val="1"/>
          <w:sz w:val="18"/>
          <w:szCs w:val="18"/>
          <w:lang w:eastAsia="sl-SI" w:bidi="hi-IN"/>
          <w14:ligatures w14:val="standardContextual"/>
        </w:rPr>
        <w:t>(v nadaljevanju: naročnik)</w:t>
      </w:r>
    </w:p>
    <w:p w14:paraId="6BD41901"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42D023D0"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Cs/>
          <w:color w:val="000000"/>
          <w:kern w:val="1"/>
          <w:sz w:val="18"/>
          <w:szCs w:val="18"/>
          <w:lang w:eastAsia="sl-SI" w:bidi="hi-IN"/>
          <w14:ligatures w14:val="standardContextual"/>
        </w:rPr>
        <w:t>in</w:t>
      </w:r>
    </w:p>
    <w:p w14:paraId="45FAC47E"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4050FF1F" w14:textId="77777777" w:rsidR="00560245" w:rsidRPr="002F1983" w:rsidRDefault="00560245" w:rsidP="00560245">
      <w:pPr>
        <w:keepNext/>
        <w:keepLines/>
        <w:numPr>
          <w:ilvl w:val="0"/>
          <w:numId w:val="67"/>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Izvajalec  (naziv in sedež, davčna št., zakoniti zastopnik ) (v nadaljevanju: izvajalec)</w:t>
      </w:r>
    </w:p>
    <w:p w14:paraId="7E5830EF" w14:textId="77777777" w:rsidR="00560245" w:rsidRPr="002F1983" w:rsidRDefault="00560245" w:rsidP="00560245">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185A3783"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2F1983">
        <w:rPr>
          <w:rFonts w:ascii="Times New Roman" w:eastAsia="Arial" w:hAnsi="Times New Roman" w:cs="Times New Roman"/>
          <w:color w:val="000000"/>
          <w:kern w:val="2"/>
          <w:sz w:val="18"/>
          <w:szCs w:val="18"/>
          <w:lang w:eastAsia="x-none"/>
          <w14:ligatures w14:val="standardContextual"/>
        </w:rPr>
        <w:t>naslednji</w:t>
      </w:r>
    </w:p>
    <w:p w14:paraId="58106BA3"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08FE3E42" w14:textId="77777777" w:rsidR="00560245" w:rsidRPr="002F1983" w:rsidRDefault="00560245" w:rsidP="00560245">
      <w:pPr>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spacing w:val="5"/>
          <w:kern w:val="1"/>
          <w:sz w:val="18"/>
          <w:szCs w:val="18"/>
          <w:lang w:eastAsia="sl-SI" w:bidi="hi-IN"/>
          <w14:ligatures w14:val="standardContextual"/>
        </w:rPr>
        <w:t>PISNI SPORAZUM</w:t>
      </w:r>
    </w:p>
    <w:p w14:paraId="1CA72EFD" w14:textId="77777777" w:rsidR="00560245" w:rsidRPr="002F1983" w:rsidRDefault="00560245" w:rsidP="00560245">
      <w:pPr>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2F1983">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54C25E8D" w14:textId="77777777" w:rsidR="00560245" w:rsidRPr="002F1983" w:rsidRDefault="00560245" w:rsidP="0056024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FB21B5E" w14:textId="77777777" w:rsidR="00560245" w:rsidRPr="002F1983" w:rsidRDefault="00560245" w:rsidP="00560245">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2ED0BE51"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1921E2C0"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44049181"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7E4ECCB7"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lastRenderedPageBreak/>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301073EE"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23C3739" w14:textId="77777777" w:rsidR="00560245" w:rsidRPr="002F1983" w:rsidRDefault="00560245" w:rsidP="0056024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Podpisniki tega </w:t>
      </w:r>
      <w:r w:rsidRPr="002F1983">
        <w:rPr>
          <w:rFonts w:ascii="Times New Roman" w:eastAsia="Arial" w:hAnsi="Times New Roman" w:cs="Times New Roman"/>
          <w:kern w:val="2"/>
          <w:sz w:val="18"/>
          <w:szCs w:val="18"/>
          <w:lang w:eastAsia="sl-SI"/>
          <w14:ligatures w14:val="standardContextual"/>
        </w:rPr>
        <w:t xml:space="preserve">sporazuma so, </w:t>
      </w:r>
      <w:r w:rsidRPr="002F1983">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2F1983">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5B1F3D4D" w14:textId="77777777" w:rsidR="00560245" w:rsidRPr="002F1983" w:rsidRDefault="00560245" w:rsidP="00560245">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587FAAA2"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34C1FCC4" w14:textId="77777777" w:rsidR="00560245" w:rsidRPr="002F1983" w:rsidRDefault="00560245" w:rsidP="00560245">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110AC4F8" w14:textId="77777777" w:rsidR="00560245" w:rsidRPr="002F1983" w:rsidRDefault="00560245" w:rsidP="00560245">
      <w:pPr>
        <w:numPr>
          <w:ilvl w:val="0"/>
          <w:numId w:val="63"/>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653328CC"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76B0F79E"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7E185C9C"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07A5C263"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7D1F1139" w14:textId="77777777" w:rsidR="00560245" w:rsidRPr="002F1983" w:rsidRDefault="00560245" w:rsidP="0056024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2BE4BFEE"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01A3C9A2"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037AF9DD"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1FD034A2"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117FE34F" w14:textId="77777777" w:rsidR="00560245" w:rsidRPr="002F1983" w:rsidRDefault="00560245" w:rsidP="00560245">
      <w:pPr>
        <w:numPr>
          <w:ilvl w:val="0"/>
          <w:numId w:val="6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72400794" w14:textId="77777777" w:rsidR="00560245" w:rsidRPr="002F1983" w:rsidRDefault="00560245" w:rsidP="00560245">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1D6FB1F7" w14:textId="77777777" w:rsidR="00560245" w:rsidRPr="002F1983" w:rsidRDefault="00560245" w:rsidP="00560245">
      <w:pPr>
        <w:numPr>
          <w:ilvl w:val="0"/>
          <w:numId w:val="63"/>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610B0FE5"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006DA2C1"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909826F"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4CDD9844" w14:textId="77777777" w:rsidR="00560245" w:rsidRPr="002F1983" w:rsidRDefault="00560245" w:rsidP="00560245">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6C275A08"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3CB5C7AA"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24B987D2"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7C9C4C91"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1332493F"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0B309F07"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6351784D"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47811AFB"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3EF4F66F"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569EE5B3"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28DEFB04"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0D508D04"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lastRenderedPageBreak/>
        <w:t>v celoti vodi in skrbi za varnost in zdravje svojih delavcev v skladu z veljavno zakonodajo in zahtevami naročnika, ki so opredeljene v Pogodbi;</w:t>
      </w:r>
    </w:p>
    <w:p w14:paraId="663E8DA5"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08CCDFD1"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36B3057B"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0CE60E23"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70B90F02"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0681A5B5"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36BECC79"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50B70EE1"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19C2AE2C"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5CA09F0E"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1902CA75"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1B1DB356"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5D75B2FF" w14:textId="77777777" w:rsidR="00560245" w:rsidRPr="002F1983" w:rsidRDefault="00560245" w:rsidP="00560245">
      <w:pPr>
        <w:numPr>
          <w:ilvl w:val="0"/>
          <w:numId w:val="6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0760C8CA" w14:textId="77777777" w:rsidR="00560245" w:rsidRPr="002F1983" w:rsidRDefault="00560245" w:rsidP="00560245">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2703B34B"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540209C7"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6D3E06B5"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7F9451C6"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b/>
          <w:color w:val="000000"/>
          <w:kern w:val="1"/>
          <w:sz w:val="18"/>
          <w:szCs w:val="18"/>
          <w:lang w:eastAsia="sl-SI" w:bidi="hi-IN"/>
          <w14:ligatures w14:val="standardContextual"/>
        </w:rPr>
        <w:t xml:space="preserve">Izvajalec </w:t>
      </w:r>
      <w:r w:rsidRPr="002F1983">
        <w:rPr>
          <w:rFonts w:ascii="Times New Roman" w:eastAsia="Arial" w:hAnsi="Times New Roman" w:cs="Times New Roman"/>
          <w:color w:val="000000"/>
          <w:kern w:val="1"/>
          <w:sz w:val="18"/>
          <w:szCs w:val="18"/>
          <w:lang w:eastAsia="sl-SI" w:bidi="hi-IN"/>
          <w14:ligatures w14:val="standardContextual"/>
        </w:rPr>
        <w:t>mora skrbeti in zagotoviti :</w:t>
      </w:r>
    </w:p>
    <w:p w14:paraId="78121B3A"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69AB7B7A"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imajo delavci opravljene občasne teoretične in praktične preizkuse znanja o poznavanju predpisov  s področja varstva pred požarom, varnosti in zdravja pri delu in tehniki varnega dela; </w:t>
      </w:r>
    </w:p>
    <w:p w14:paraId="72ACD773"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imajo delavci opravljene potrebne predhodne, obdobne in druge usmerjene preventivne zdravstvene preglede po sprejeti oceni tveganja;</w:t>
      </w:r>
    </w:p>
    <w:p w14:paraId="6BD258B3"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7FA1CA07"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7CD06A3F"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6288EEE4"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3A419258"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00981AEE" w14:textId="77777777" w:rsidR="00560245" w:rsidRPr="002F1983" w:rsidRDefault="00560245" w:rsidP="00560245">
      <w:pPr>
        <w:numPr>
          <w:ilvl w:val="0"/>
          <w:numId w:val="66"/>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664DD195" w14:textId="77777777" w:rsidR="00560245" w:rsidRPr="002F1983" w:rsidRDefault="00560245" w:rsidP="00560245">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26E3904"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698E255E"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0D3C7BF7"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646C6D06"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2E9F6529"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lastRenderedPageBreak/>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33F8918A" w14:textId="77777777" w:rsidR="00560245" w:rsidRPr="002F1983" w:rsidRDefault="00560245" w:rsidP="00560245">
      <w:pPr>
        <w:numPr>
          <w:ilvl w:val="0"/>
          <w:numId w:val="63"/>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61F42516"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2F1983">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6E3FA18B" w14:textId="77777777" w:rsidR="00560245" w:rsidRPr="002F1983" w:rsidRDefault="00560245" w:rsidP="00560245">
      <w:pPr>
        <w:numPr>
          <w:ilvl w:val="0"/>
          <w:numId w:val="63"/>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color w:val="000000"/>
          <w:kern w:val="1"/>
          <w:sz w:val="18"/>
          <w:szCs w:val="18"/>
          <w:lang w:eastAsia="sl-SI"/>
          <w14:ligatures w14:val="standardContextual"/>
        </w:rPr>
        <w:t>člen</w:t>
      </w:r>
    </w:p>
    <w:p w14:paraId="1A25488F"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2F1983">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2F1983">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2F1983">
        <w:rPr>
          <w:rFonts w:ascii="Times New Roman" w:eastAsia="Arial" w:hAnsi="Times New Roman" w:cs="Times New Roman"/>
          <w:color w:val="000000"/>
          <w:kern w:val="1"/>
          <w:sz w:val="18"/>
          <w:szCs w:val="18"/>
          <w:lang w:eastAsia="sl-SI"/>
          <w14:ligatures w14:val="standardContextual"/>
        </w:rPr>
        <w:t xml:space="preserve"> </w:t>
      </w:r>
    </w:p>
    <w:p w14:paraId="235D618E"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2F1983">
        <w:rPr>
          <w:rFonts w:ascii="Times New Roman" w:eastAsia="Arial" w:hAnsi="Times New Roman" w:cs="Times New Roman"/>
          <w:b/>
          <w:color w:val="000000"/>
          <w:kern w:val="1"/>
          <w:sz w:val="18"/>
          <w:szCs w:val="18"/>
          <w:lang w:eastAsia="sl-SI"/>
          <w14:ligatures w14:val="standardContextual"/>
        </w:rPr>
        <w:t>Požarno stražo lahko izvajajo gasilci.</w:t>
      </w:r>
      <w:r w:rsidRPr="002F1983">
        <w:rPr>
          <w:rFonts w:ascii="Times New Roman" w:eastAsia="Arial" w:hAnsi="Times New Roman" w:cs="Times New Roman"/>
          <w:color w:val="000000"/>
          <w:kern w:val="1"/>
          <w:sz w:val="18"/>
          <w:szCs w:val="18"/>
          <w:lang w:eastAsia="sl-SI"/>
          <w14:ligatures w14:val="standardContextual"/>
        </w:rPr>
        <w:t xml:space="preserve"> </w:t>
      </w:r>
      <w:r w:rsidRPr="002F1983">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507442A0" w14:textId="77777777" w:rsidR="00560245" w:rsidRPr="002F1983" w:rsidRDefault="00560245" w:rsidP="00560245">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172CDD41" w14:textId="77777777" w:rsidR="00560245" w:rsidRPr="002F1983" w:rsidRDefault="00560245" w:rsidP="00560245">
      <w:pPr>
        <w:numPr>
          <w:ilvl w:val="0"/>
          <w:numId w:val="63"/>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člen</w:t>
      </w:r>
    </w:p>
    <w:p w14:paraId="2F30B405"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A77008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2F1983">
        <w:rPr>
          <w:rFonts w:ascii="Times New Roman" w:eastAsia="Arial" w:hAnsi="Times New Roman" w:cs="Times New Roman"/>
          <w:b/>
          <w:color w:val="000000"/>
          <w:kern w:val="2"/>
          <w:sz w:val="18"/>
          <w:szCs w:val="18"/>
          <w:lang w:eastAsia="sl-SI"/>
          <w14:ligatures w14:val="standardContextual"/>
        </w:rPr>
        <w:t xml:space="preserve"> </w:t>
      </w:r>
      <w:r w:rsidRPr="002F1983">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425B22CA"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3D5275A0"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p>
    <w:p w14:paraId="1F775797"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4067F4E0" w14:textId="77777777" w:rsidR="00560245" w:rsidRPr="002F1983" w:rsidRDefault="00560245" w:rsidP="00560245">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p>
    <w:p w14:paraId="6F2A17FA"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3CE6D386" w14:textId="77777777" w:rsidR="00560245" w:rsidRPr="002F1983" w:rsidRDefault="00560245" w:rsidP="00560245">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Številka: </w:t>
      </w:r>
    </w:p>
    <w:p w14:paraId="7E4D7F56"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E1B0744"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DF2B3D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2E9130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128A91CA"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9079AFE"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3D1ED58"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78B3877"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0301EB80"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BB43ECD"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4CDA2C3F"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8E03B56"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560245" w:rsidRPr="002F1983" w14:paraId="27CE4E7D" w14:textId="77777777" w:rsidTr="00207AF4">
        <w:trPr>
          <w:trHeight w:val="283"/>
        </w:trPr>
        <w:tc>
          <w:tcPr>
            <w:tcW w:w="4678" w:type="dxa"/>
            <w:shd w:val="clear" w:color="auto" w:fill="E7E6E6"/>
            <w:vAlign w:val="center"/>
          </w:tcPr>
          <w:p w14:paraId="7D5132E5" w14:textId="77777777" w:rsidR="00560245" w:rsidRPr="002F1983" w:rsidRDefault="00560245" w:rsidP="00207AF4">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IZVAJALEC</w:t>
            </w:r>
          </w:p>
        </w:tc>
        <w:tc>
          <w:tcPr>
            <w:tcW w:w="5245" w:type="dxa"/>
            <w:shd w:val="clear" w:color="auto" w:fill="E7E6E6"/>
            <w:vAlign w:val="center"/>
          </w:tcPr>
          <w:p w14:paraId="2F1A8789" w14:textId="77777777" w:rsidR="00560245" w:rsidRPr="002F1983" w:rsidRDefault="00560245" w:rsidP="00207AF4">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NAROČNIKA</w:t>
            </w:r>
          </w:p>
        </w:tc>
      </w:tr>
      <w:tr w:rsidR="00560245" w:rsidRPr="002F1983" w14:paraId="0CAC010A" w14:textId="77777777" w:rsidTr="00207AF4">
        <w:trPr>
          <w:trHeight w:val="1230"/>
        </w:trPr>
        <w:tc>
          <w:tcPr>
            <w:tcW w:w="4678" w:type="dxa"/>
            <w:vAlign w:val="center"/>
          </w:tcPr>
          <w:p w14:paraId="30A5E255" w14:textId="77777777" w:rsidR="00560245" w:rsidRPr="002F1983" w:rsidRDefault="00560245" w:rsidP="00207AF4">
            <w:pPr>
              <w:spacing w:after="4" w:line="250" w:lineRule="auto"/>
              <w:ind w:left="87" w:hanging="10"/>
              <w:jc w:val="both"/>
              <w:rPr>
                <w:rFonts w:ascii="Times New Roman" w:eastAsia="Arial" w:hAnsi="Times New Roman" w:cs="Times New Roman"/>
                <w:i/>
                <w:iCs/>
                <w:color w:val="000000"/>
                <w:kern w:val="2"/>
                <w:sz w:val="18"/>
                <w:szCs w:val="18"/>
                <w:lang w:eastAsia="sl-SI"/>
                <w14:ligatures w14:val="standardContextual"/>
              </w:rPr>
            </w:pPr>
            <w:r w:rsidRPr="002F1983">
              <w:rPr>
                <w:rFonts w:ascii="Times New Roman" w:eastAsia="Arial" w:hAnsi="Times New Roman" w:cs="Times New Roman"/>
                <w:i/>
                <w:iCs/>
                <w:color w:val="000000"/>
                <w:kern w:val="2"/>
                <w:sz w:val="18"/>
                <w:szCs w:val="18"/>
                <w:lang w:eastAsia="sl-SI"/>
                <w14:ligatures w14:val="standardContextual"/>
              </w:rPr>
              <w:t>Naziv in sedež</w:t>
            </w:r>
          </w:p>
        </w:tc>
        <w:tc>
          <w:tcPr>
            <w:tcW w:w="5245" w:type="dxa"/>
            <w:vAlign w:val="center"/>
          </w:tcPr>
          <w:p w14:paraId="66E8B74F"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Splošna bolnišnica Novo mesto</w:t>
            </w:r>
          </w:p>
          <w:p w14:paraId="08CD4923"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Šmihelska cesta 1</w:t>
            </w:r>
          </w:p>
          <w:p w14:paraId="467B8BB9"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8000 Novo mesto</w:t>
            </w:r>
          </w:p>
        </w:tc>
      </w:tr>
      <w:tr w:rsidR="00560245" w:rsidRPr="002F1983" w14:paraId="1364265B" w14:textId="77777777" w:rsidTr="00207AF4">
        <w:trPr>
          <w:trHeight w:val="975"/>
        </w:trPr>
        <w:tc>
          <w:tcPr>
            <w:tcW w:w="4678" w:type="dxa"/>
          </w:tcPr>
          <w:p w14:paraId="3DB0A563"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ZAKONITI ZASTOPNIK </w:t>
            </w:r>
            <w:r w:rsidRPr="002F1983">
              <w:rPr>
                <w:rFonts w:ascii="Times New Roman" w:eastAsia="Arial" w:hAnsi="Times New Roman" w:cs="Times New Roman"/>
                <w:i/>
                <w:iCs/>
                <w:color w:val="000000"/>
                <w:kern w:val="2"/>
                <w:sz w:val="18"/>
                <w:szCs w:val="18"/>
                <w:lang w:eastAsia="sl-SI"/>
                <w14:ligatures w14:val="standardContextual"/>
              </w:rPr>
              <w:t>(Ime in priimek):</w:t>
            </w:r>
          </w:p>
        </w:tc>
        <w:tc>
          <w:tcPr>
            <w:tcW w:w="5245" w:type="dxa"/>
            <w:vAlign w:val="center"/>
          </w:tcPr>
          <w:p w14:paraId="3CC5AF1E" w14:textId="77777777" w:rsidR="00560245" w:rsidRPr="002F1983" w:rsidRDefault="00560245" w:rsidP="00207AF4">
            <w:pPr>
              <w:spacing w:after="4" w:line="480" w:lineRule="auto"/>
              <w:ind w:left="90" w:hanging="11"/>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 xml:space="preserve">ZAKONITI ZASTOPNIK </w:t>
            </w:r>
            <w:r w:rsidRPr="002F1983">
              <w:rPr>
                <w:rFonts w:ascii="Times New Roman" w:eastAsia="Arial" w:hAnsi="Times New Roman" w:cs="Times New Roman"/>
                <w:i/>
                <w:iCs/>
                <w:color w:val="000000"/>
                <w:kern w:val="2"/>
                <w:sz w:val="18"/>
                <w:szCs w:val="18"/>
                <w:lang w:eastAsia="sl-SI"/>
                <w14:ligatures w14:val="standardContextual"/>
              </w:rPr>
              <w:t>(Ime in priimek</w:t>
            </w:r>
            <w:r w:rsidRPr="002F1983">
              <w:rPr>
                <w:rFonts w:ascii="Times New Roman" w:eastAsia="Arial" w:hAnsi="Times New Roman" w:cs="Times New Roman"/>
                <w:color w:val="000000"/>
                <w:kern w:val="2"/>
                <w:sz w:val="18"/>
                <w:szCs w:val="18"/>
                <w:lang w:eastAsia="sl-SI"/>
                <w14:ligatures w14:val="standardContextual"/>
              </w:rPr>
              <w:t>):</w:t>
            </w:r>
          </w:p>
          <w:p w14:paraId="06DBD7CF" w14:textId="77777777" w:rsidR="00560245" w:rsidRPr="002F1983" w:rsidRDefault="00560245" w:rsidP="00207AF4">
            <w:pPr>
              <w:spacing w:after="4" w:line="480" w:lineRule="auto"/>
              <w:ind w:left="90" w:hanging="11"/>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doc.dr. Milena KRAMAR ZUPAN </w:t>
            </w:r>
          </w:p>
          <w:p w14:paraId="3AF2E5BC" w14:textId="77777777" w:rsidR="00560245" w:rsidRPr="002F1983" w:rsidRDefault="00560245" w:rsidP="00207AF4">
            <w:pPr>
              <w:spacing w:after="4" w:line="480" w:lineRule="auto"/>
              <w:ind w:left="90" w:hanging="11"/>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direktorica </w:t>
            </w:r>
          </w:p>
        </w:tc>
      </w:tr>
      <w:tr w:rsidR="00560245" w:rsidRPr="002F1983" w14:paraId="354879DD" w14:textId="77777777" w:rsidTr="00207AF4">
        <w:trPr>
          <w:trHeight w:val="832"/>
        </w:trPr>
        <w:tc>
          <w:tcPr>
            <w:tcW w:w="4678" w:type="dxa"/>
          </w:tcPr>
          <w:p w14:paraId="0420285C"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w:t>
            </w:r>
          </w:p>
        </w:tc>
        <w:tc>
          <w:tcPr>
            <w:tcW w:w="5245" w:type="dxa"/>
          </w:tcPr>
          <w:p w14:paraId="60B906D8"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PODPIS:</w:t>
            </w:r>
          </w:p>
        </w:tc>
      </w:tr>
      <w:tr w:rsidR="00560245" w:rsidRPr="002F1983" w14:paraId="457BC698" w14:textId="77777777" w:rsidTr="00207AF4">
        <w:trPr>
          <w:trHeight w:val="832"/>
        </w:trPr>
        <w:tc>
          <w:tcPr>
            <w:tcW w:w="4678" w:type="dxa"/>
          </w:tcPr>
          <w:p w14:paraId="3877F49E"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lastRenderedPageBreak/>
              <w:t>KRAJ IN DATUM:</w:t>
            </w:r>
          </w:p>
          <w:p w14:paraId="6CF0295D"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46FB810"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tc>
        <w:tc>
          <w:tcPr>
            <w:tcW w:w="5245" w:type="dxa"/>
          </w:tcPr>
          <w:p w14:paraId="5CF53193" w14:textId="77777777" w:rsidR="00560245" w:rsidRPr="002F1983" w:rsidRDefault="00560245" w:rsidP="00207AF4">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t>NOVO MESTO, DNE:</w:t>
            </w:r>
          </w:p>
        </w:tc>
      </w:tr>
    </w:tbl>
    <w:p w14:paraId="387E882A" w14:textId="77777777" w:rsidR="00560245" w:rsidRPr="002F1983" w:rsidRDefault="00560245" w:rsidP="00560245">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693A9004" w14:textId="77777777" w:rsidR="00560245" w:rsidRPr="002F1983" w:rsidRDefault="00560245" w:rsidP="00560245">
      <w:pPr>
        <w:spacing w:after="4" w:line="20" w:lineRule="atLeast"/>
        <w:ind w:left="87" w:right="-201" w:hanging="10"/>
        <w:jc w:val="both"/>
        <w:rPr>
          <w:rFonts w:ascii="Times New Roman" w:eastAsia="Arial" w:hAnsi="Times New Roman" w:cs="Times New Roman"/>
          <w:b/>
          <w:bCs/>
          <w:color w:val="000000"/>
          <w:kern w:val="2"/>
          <w:sz w:val="18"/>
          <w:szCs w:val="18"/>
          <w:lang w:eastAsia="sl-SI"/>
          <w14:ligatures w14:val="standardContextual"/>
        </w:rPr>
      </w:pPr>
    </w:p>
    <w:p w14:paraId="06B3E4B7"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 xml:space="preserve">Priloga 1: </w:t>
      </w:r>
      <w:r w:rsidRPr="002F1983">
        <w:rPr>
          <w:rFonts w:ascii="Times New Roman" w:eastAsia="Arial" w:hAnsi="Times New Roman" w:cs="Times New Roman"/>
          <w:color w:val="000000"/>
          <w:kern w:val="2"/>
          <w:sz w:val="18"/>
          <w:szCs w:val="18"/>
          <w:lang w:eastAsia="sl-SI"/>
          <w14:ligatures w14:val="standardContextual"/>
        </w:rPr>
        <w:t>Seznam podpisnikov sporazuma,</w:t>
      </w:r>
    </w:p>
    <w:p w14:paraId="3E59EC3D"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2:</w:t>
      </w:r>
      <w:r w:rsidRPr="002F1983">
        <w:rPr>
          <w:rFonts w:ascii="Times New Roman" w:eastAsia="Arial" w:hAnsi="Times New Roman" w:cs="Times New Roman"/>
          <w:color w:val="000000"/>
          <w:kern w:val="2"/>
          <w:sz w:val="18"/>
          <w:szCs w:val="18"/>
          <w:lang w:eastAsia="sl-SI"/>
          <w14:ligatures w14:val="standardContextual"/>
        </w:rPr>
        <w:t xml:space="preserve"> Izjava(e) o seznanitvi delavcev izvajalca s tem sporazumom</w:t>
      </w:r>
    </w:p>
    <w:p w14:paraId="1AC8BD00"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3</w:t>
      </w:r>
      <w:r w:rsidRPr="002F1983">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22075E80" w14:textId="77777777" w:rsidR="00560245" w:rsidRPr="002F1983" w:rsidRDefault="00560245" w:rsidP="00560245">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p w14:paraId="0FC12281" w14:textId="77777777" w:rsidR="00560245" w:rsidRPr="002F1983" w:rsidRDefault="00560245" w:rsidP="00560245">
      <w:pPr>
        <w:spacing w:after="160" w:line="278" w:lineRule="auto"/>
        <w:rPr>
          <w:rFonts w:ascii="Times New Roman" w:eastAsia="Arial" w:hAnsi="Times New Roman" w:cs="Times New Roman"/>
          <w:color w:val="000000"/>
          <w:kern w:val="2"/>
          <w:sz w:val="18"/>
          <w:szCs w:val="18"/>
          <w:lang w:eastAsia="sl-SI"/>
          <w14:ligatures w14:val="standardContextual"/>
        </w:rPr>
      </w:pPr>
      <w:r w:rsidRPr="002F1983">
        <w:rPr>
          <w:rFonts w:ascii="Times New Roman" w:eastAsia="Arial" w:hAnsi="Times New Roman" w:cs="Times New Roman"/>
          <w:color w:val="000000"/>
          <w:kern w:val="2"/>
          <w:sz w:val="18"/>
          <w:szCs w:val="18"/>
          <w:lang w:eastAsia="sl-SI"/>
          <w14:ligatures w14:val="standardContextual"/>
        </w:rPr>
        <w:br w:type="page"/>
      </w:r>
    </w:p>
    <w:p w14:paraId="7F5565B5"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0A2BCF76"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4DC29B56" w14:textId="77777777" w:rsidR="00560245" w:rsidRPr="002F1983" w:rsidRDefault="00560245" w:rsidP="00560245">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3DCE184C"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2686DE39"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1F07F68B"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IZPOLNI NAROČNIK</w:t>
      </w:r>
    </w:p>
    <w:p w14:paraId="0F89F111"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7FE29F78"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F1BFFD" w14:textId="77777777" w:rsidR="00560245" w:rsidRPr="002F1983" w:rsidRDefault="00560245" w:rsidP="00207AF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5F2A33" w14:textId="77777777" w:rsidR="00560245" w:rsidRPr="002F1983" w:rsidRDefault="00560245" w:rsidP="00207AF4">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560245" w:rsidRPr="002F1983" w14:paraId="4983C44B"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0CC098" w14:textId="77777777" w:rsidR="00560245" w:rsidRPr="002F1983" w:rsidRDefault="00560245" w:rsidP="00207AF4">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4566C0"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F0E4457"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4160A84E"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560245" w:rsidRPr="002F1983" w14:paraId="2469BE73"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2584FD"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E6BB0C9"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3CC55522"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BC1ACC"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65CAF7E"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71C8AE4E"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95FC374"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DA2BA1"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329B52C2"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D3D8FA"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37C55C"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6622EF37"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C2AB88"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3B25B8"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53FF5FB"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61CC98B1" w14:textId="77777777" w:rsidR="00560245" w:rsidRPr="002F1983" w:rsidRDefault="00560245" w:rsidP="00560245">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010A9778"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IZPOLNI IZVAJALEC</w:t>
      </w:r>
    </w:p>
    <w:p w14:paraId="0E618FEB"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560245" w:rsidRPr="002F1983" w14:paraId="79C2A9F3"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DADC20"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3B8DFC"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224EDB2B"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BFED254"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9D7AE84"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0F0923B1"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63AB299"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E27757"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17F7D219"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CAB0408"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C692BA"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560245" w:rsidRPr="002F1983" w14:paraId="4EECE649" w14:textId="77777777" w:rsidTr="00207AF4">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943CB8C"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8E471C1"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14B4AF2" w14:textId="77777777" w:rsidR="00560245" w:rsidRPr="002F1983" w:rsidRDefault="00560245" w:rsidP="00560245">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70870A3E"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14B72885"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7A0CEC2"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F28A10C"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227401FF"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9A4404"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303528"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577D4B88"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7CC78D93"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0E8F3332"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26ABC322"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6CAFD330"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69AB25"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D78255"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652D45C1"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045D040"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52EBD0"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14D9E9FD"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06F24AEE"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105A96A7"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83152E5"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45EB24"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60188585"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E523E96"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37E9FE"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7C72DC3"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F3361A4"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560245" w:rsidRPr="002F1983" w14:paraId="4CC64AD4"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359537"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FAA2124"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560245" w:rsidRPr="002F1983" w14:paraId="2BDF578B" w14:textId="77777777" w:rsidTr="00207AF4">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E317E4E" w14:textId="77777777" w:rsidR="00560245" w:rsidRPr="002F1983" w:rsidRDefault="00560245" w:rsidP="00207AF4">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BC767A0" w14:textId="77777777" w:rsidR="00560245" w:rsidRPr="002F1983" w:rsidRDefault="00560245" w:rsidP="00207AF4">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22E310F"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2F1983">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311CE3D1" w14:textId="77777777" w:rsidR="00560245" w:rsidRPr="002F1983" w:rsidRDefault="00560245" w:rsidP="00560245">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3C5C9AD3" w14:textId="77777777" w:rsidR="00560245" w:rsidRPr="002F1983" w:rsidRDefault="00560245" w:rsidP="00560245">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2F1983">
        <w:rPr>
          <w:rFonts w:ascii="Times New Roman" w:eastAsia="Arial" w:hAnsi="Times New Roman" w:cs="Times New Roman"/>
          <w:color w:val="000000"/>
          <w:kern w:val="1"/>
          <w:sz w:val="18"/>
          <w:szCs w:val="18"/>
          <w:lang w:eastAsia="sl-SI" w:bidi="hi-IN"/>
          <w14:ligatures w14:val="standardContextual"/>
        </w:rPr>
        <w:br w:type="page"/>
      </w:r>
    </w:p>
    <w:p w14:paraId="47AC5895" w14:textId="77777777" w:rsidR="00560245" w:rsidRPr="002F1983" w:rsidRDefault="00560245" w:rsidP="00560245">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2F1983">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2F1983">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560245" w:rsidRPr="002F1983" w14:paraId="3186E060" w14:textId="77777777" w:rsidTr="00207AF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39CF345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D1853EF"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0958DF9B"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Podpis</w:t>
            </w:r>
          </w:p>
        </w:tc>
      </w:tr>
      <w:tr w:rsidR="00560245" w:rsidRPr="002F1983" w14:paraId="046783F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A9D04"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4669A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F5B1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560245" w:rsidRPr="002F1983" w14:paraId="247A351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F3E94"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07A0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6706B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723A3C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452B4"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F5B3E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4AB1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592479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026F9"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F3F21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AB80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B25BAD8"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2744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2C51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10F22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527B444"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DEF05"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78B1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F464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8AC2658"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B3718"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D7BDE"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45DFE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6BE2015"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7CDFE"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B662D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9A1B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BE84575"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1925C"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886E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1BF73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EF3F49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D8E17"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0FA7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95C00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F9E7DEA"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AA229"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BFB5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567A4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D59D46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15EB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AB4AC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5F916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E1EA5CB"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5CE1A"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0AA1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FAFF3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EDF6B1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B466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86F0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A82D5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F1BB2E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C5C7F"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1559D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236D1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A8031FE"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A9185"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9D7A3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67C86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6836CA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AD2FD"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CF52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667AD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6F0DC1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B7D95"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DAB3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D96D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A3DD01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7853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FD7CC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A9696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DA2987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65C2C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D0DE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B1BB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0931FE6"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0D3EC"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EB66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F8C46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68AE1D0"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B7FCA"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23BE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E1E13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5905BDC1" w14:textId="77777777" w:rsidR="00560245" w:rsidRPr="002F1983" w:rsidRDefault="00560245" w:rsidP="00560245">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4C4D831C" w14:textId="77777777" w:rsidR="00560245" w:rsidRPr="002F1983" w:rsidRDefault="00560245" w:rsidP="00560245">
      <w:pPr>
        <w:spacing w:after="4" w:line="250" w:lineRule="auto"/>
        <w:ind w:left="87" w:hanging="10"/>
        <w:jc w:val="both"/>
        <w:rPr>
          <w:rFonts w:ascii="Verdana" w:eastAsia="Arial" w:hAnsi="Verdana" w:cs="Arial"/>
          <w:color w:val="000000"/>
          <w:sz w:val="18"/>
          <w:szCs w:val="18"/>
          <w:lang w:eastAsia="sl-SI"/>
          <w14:ligatures w14:val="standardContextual"/>
        </w:rPr>
      </w:pPr>
    </w:p>
    <w:p w14:paraId="54AB9586" w14:textId="77777777" w:rsidR="00560245" w:rsidRPr="002F1983" w:rsidRDefault="00560245" w:rsidP="00560245">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FD32ABA" w14:textId="77777777" w:rsidR="00560245" w:rsidRPr="002F1983" w:rsidRDefault="00560245" w:rsidP="00560245">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2F1983">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731B079F" w14:textId="77777777" w:rsidR="00560245" w:rsidRPr="002F1983" w:rsidRDefault="00560245" w:rsidP="00560245">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560245" w:rsidRPr="002F1983" w14:paraId="14D53968" w14:textId="77777777" w:rsidTr="00207AF4">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6F0047BC"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8CCE391"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7431DA5" w14:textId="77777777" w:rsidR="00560245" w:rsidRPr="002F1983" w:rsidRDefault="00560245" w:rsidP="00207AF4">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2F1983">
              <w:rPr>
                <w:rFonts w:ascii="Times New Roman" w:eastAsia="Arial" w:hAnsi="Times New Roman" w:cs="Times New Roman"/>
                <w:b/>
                <w:bCs/>
                <w:color w:val="000000"/>
                <w:kern w:val="2"/>
                <w:sz w:val="18"/>
                <w:szCs w:val="18"/>
                <w:lang w:eastAsia="sl-SI" w:bidi="hi-IN"/>
                <w14:ligatures w14:val="standardContextual"/>
              </w:rPr>
              <w:t>Podpis</w:t>
            </w:r>
          </w:p>
        </w:tc>
      </w:tr>
      <w:tr w:rsidR="00560245" w:rsidRPr="002F1983" w14:paraId="01E6A51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804ED"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1D02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AB8F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560245" w:rsidRPr="002F1983" w14:paraId="7D354FFF"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58102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70E69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4A01D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CA24244"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AE10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A67E1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0F27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DFD5BB8"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4FF2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D237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56F4E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76E7CF57"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45E9C"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E6C6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B25EB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AEDA77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A466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B926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6BF04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2F641B4"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F3C2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2900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C7F2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908844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3DA7"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1106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FF1D0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1A88B7F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6AA19"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785DE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7DC3C"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48F5E35"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5AA1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59F7E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88862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6B2E4D7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E018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C7B11"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7A26C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47C11E51"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F0919"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D04E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1352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F06C4C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4DAA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34E83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E9FD6"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241FCE91"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B73586"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D108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EC88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CC5DC29"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5D40"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BA5285"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FC6BF2"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3FB59C1"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9BE20C"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B8EF9"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E8AB2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C1017D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EFF6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8803E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0AA2B0"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5BB6F316"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EC3FB"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61553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0F016F"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4EAE5DD"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88543"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D0EE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11978"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17D0AD0"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11DE3"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455B3"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386B67"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0F0A1A92"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4907A"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F753AA"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517534"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560245" w:rsidRPr="002F1983" w14:paraId="3E0DFF63" w14:textId="77777777" w:rsidTr="00207AF4">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9FBE1" w14:textId="77777777" w:rsidR="00560245" w:rsidRPr="002F1983" w:rsidRDefault="00560245" w:rsidP="00207AF4">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3099FD"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90620B" w14:textId="77777777" w:rsidR="00560245" w:rsidRPr="002F1983" w:rsidRDefault="00560245" w:rsidP="00207AF4">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2BBB2B61" w14:textId="77777777" w:rsidR="007853E7" w:rsidRDefault="007853E7" w:rsidP="00560245">
      <w:pPr>
        <w:rPr>
          <w:rFonts w:ascii="Arial" w:hAnsi="Arial" w:cs="Arial"/>
        </w:rPr>
      </w:pPr>
    </w:p>
    <w:sectPr w:rsidR="007853E7" w:rsidSect="00560245">
      <w:footerReference w:type="even"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6210" w14:textId="77777777" w:rsidR="00A6719C" w:rsidRDefault="00A6719C" w:rsidP="006975C6">
      <w:pPr>
        <w:spacing w:after="0" w:line="240" w:lineRule="auto"/>
      </w:pPr>
      <w:r>
        <w:separator/>
      </w:r>
    </w:p>
  </w:endnote>
  <w:endnote w:type="continuationSeparator" w:id="0">
    <w:p w14:paraId="4C27958B" w14:textId="77777777" w:rsidR="00A6719C" w:rsidRDefault="00A6719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553F3"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59FB4" w14:textId="77777777" w:rsidR="006B2936" w:rsidRDefault="006B2936" w:rsidP="00676077">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E7E1" w14:textId="77777777" w:rsidR="006B2936" w:rsidRDefault="006B2936" w:rsidP="00676077">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16189" w14:textId="77777777" w:rsidR="006B2936" w:rsidRDefault="006B2936" w:rsidP="00676077">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CC31" w14:textId="77777777" w:rsidR="006B2936" w:rsidRDefault="006B2936" w:rsidP="00676077">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A7B6" w14:textId="77777777" w:rsidR="006B2936" w:rsidRDefault="006B2936" w:rsidP="00676077">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ECA2" w14:textId="77777777" w:rsidR="006B2936" w:rsidRDefault="006B2936" w:rsidP="00676077">
    <w:pPr>
      <w:pStyle w:val="Noga"/>
      <w:tabs>
        <w:tab w:val="left" w:pos="3301"/>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D2FA" w14:textId="77777777" w:rsidR="006B2936" w:rsidRDefault="006B2936" w:rsidP="00676077">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0B52C" w14:textId="77777777" w:rsidR="00560245" w:rsidRDefault="00560245" w:rsidP="0067607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2E32F3A" w14:textId="77777777" w:rsidR="00560245" w:rsidRDefault="00560245" w:rsidP="00676077">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660CB" w14:textId="77777777" w:rsidR="00560245" w:rsidRPr="00F95022" w:rsidRDefault="00560245" w:rsidP="00676077">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50</w:t>
    </w:r>
    <w:r w:rsidRPr="00F95022">
      <w:rPr>
        <w:rStyle w:val="tevilkastrani"/>
        <w:rFonts w:ascii="Arial" w:hAnsi="Arial" w:cs="Arial"/>
        <w:sz w:val="18"/>
        <w:szCs w:val="18"/>
      </w:rPr>
      <w:fldChar w:fldCharType="end"/>
    </w:r>
  </w:p>
  <w:p w14:paraId="6DEC07FC" w14:textId="77777777" w:rsidR="00560245" w:rsidRDefault="00560245">
    <w:pPr>
      <w:pStyle w:val="Noga"/>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E0381" w14:textId="77777777" w:rsidR="007C0F07" w:rsidRDefault="007C0F07" w:rsidP="0067607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F93FDB" w14:textId="77777777" w:rsidR="007C0F07" w:rsidRDefault="007C0F07" w:rsidP="0067607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7294C" w14:textId="77777777" w:rsidR="007853E7" w:rsidRPr="006F1DA5" w:rsidRDefault="00A6719C" w:rsidP="00676077">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7853E7" w:rsidRPr="006F1DA5">
          <w:rPr>
            <w:rFonts w:ascii="Arial" w:hAnsi="Arial" w:cs="Arial"/>
          </w:rPr>
          <w:fldChar w:fldCharType="begin"/>
        </w:r>
        <w:r w:rsidR="007853E7" w:rsidRPr="006F1DA5">
          <w:rPr>
            <w:rFonts w:ascii="Arial" w:hAnsi="Arial" w:cs="Arial"/>
          </w:rPr>
          <w:instrText xml:space="preserve"> PAGE   \* MERGEFORMAT </w:instrText>
        </w:r>
        <w:r w:rsidR="007853E7" w:rsidRPr="006F1DA5">
          <w:rPr>
            <w:rFonts w:ascii="Arial" w:hAnsi="Arial" w:cs="Arial"/>
          </w:rPr>
          <w:fldChar w:fldCharType="separate"/>
        </w:r>
        <w:r w:rsidR="007853E7">
          <w:rPr>
            <w:rFonts w:ascii="Arial" w:hAnsi="Arial" w:cs="Arial"/>
            <w:noProof/>
          </w:rPr>
          <w:t>1</w:t>
        </w:r>
        <w:r w:rsidR="007853E7" w:rsidRPr="006F1DA5">
          <w:rPr>
            <w:rFonts w:ascii="Arial" w:hAnsi="Arial" w:cs="Arial"/>
            <w:noProof/>
          </w:rPr>
          <w:fldChar w:fldCharType="end"/>
        </w:r>
      </w:sdtContent>
    </w:sdt>
  </w:p>
  <w:p w14:paraId="2C583B7A" w14:textId="77777777" w:rsidR="007853E7" w:rsidRDefault="007853E7" w:rsidP="00D379CF">
    <w:pPr>
      <w:pStyle w:val="Noga"/>
      <w:jc w:val="righ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E7BB" w14:textId="77777777" w:rsidR="007C0F07" w:rsidRPr="00F95022" w:rsidRDefault="007C0F07" w:rsidP="00676077">
    <w:pPr>
      <w:pStyle w:val="Noga"/>
      <w:framePr w:wrap="around" w:vAnchor="text" w:hAnchor="margin" w:xAlign="right" w:y="1"/>
      <w:rPr>
        <w:rStyle w:val="tevilkastrani"/>
        <w:rFonts w:ascii="Arial" w:hAnsi="Arial" w:cs="Arial"/>
        <w:sz w:val="18"/>
        <w:szCs w:val="18"/>
      </w:rPr>
    </w:pPr>
    <w:r w:rsidRPr="00F95022">
      <w:rPr>
        <w:rStyle w:val="tevilkastrani"/>
        <w:rFonts w:ascii="Arial" w:hAnsi="Arial" w:cs="Arial"/>
        <w:sz w:val="18"/>
        <w:szCs w:val="18"/>
      </w:rPr>
      <w:fldChar w:fldCharType="begin"/>
    </w:r>
    <w:r w:rsidRPr="00F95022">
      <w:rPr>
        <w:rStyle w:val="tevilkastrani"/>
        <w:rFonts w:ascii="Arial" w:hAnsi="Arial" w:cs="Arial"/>
        <w:sz w:val="18"/>
        <w:szCs w:val="18"/>
      </w:rPr>
      <w:instrText xml:space="preserve">PAGE  </w:instrText>
    </w:r>
    <w:r w:rsidRPr="00F95022">
      <w:rPr>
        <w:rStyle w:val="tevilkastrani"/>
        <w:rFonts w:ascii="Arial" w:hAnsi="Arial" w:cs="Arial"/>
        <w:sz w:val="18"/>
        <w:szCs w:val="18"/>
      </w:rPr>
      <w:fldChar w:fldCharType="separate"/>
    </w:r>
    <w:r>
      <w:rPr>
        <w:rStyle w:val="tevilkastrani"/>
        <w:rFonts w:ascii="Arial" w:hAnsi="Arial" w:cs="Arial"/>
        <w:noProof/>
        <w:sz w:val="18"/>
        <w:szCs w:val="18"/>
      </w:rPr>
      <w:t>50</w:t>
    </w:r>
    <w:r w:rsidRPr="00F95022">
      <w:rPr>
        <w:rStyle w:val="tevilkastrani"/>
        <w:rFonts w:ascii="Arial" w:hAnsi="Arial" w:cs="Arial"/>
        <w:sz w:val="18"/>
        <w:szCs w:val="18"/>
      </w:rPr>
      <w:fldChar w:fldCharType="end"/>
    </w:r>
  </w:p>
  <w:p w14:paraId="749BC84C" w14:textId="77777777" w:rsidR="007C0F07" w:rsidRDefault="007C0F0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48786" w14:textId="77777777" w:rsidR="006B2936" w:rsidRDefault="006B2936" w:rsidP="00676077">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A0108" w14:textId="77777777" w:rsidR="006B2936" w:rsidRDefault="006B2936" w:rsidP="00676077">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CBFA" w14:textId="77777777" w:rsidR="006B2936" w:rsidRDefault="006B2936" w:rsidP="00676077">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F426" w14:textId="77777777" w:rsidR="006B2936" w:rsidRDefault="006B2936" w:rsidP="00676077">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E8188" w14:textId="77777777" w:rsidR="006B2936" w:rsidRDefault="006B2936" w:rsidP="00676077">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F7B13" w14:textId="77777777" w:rsidR="006B2936" w:rsidRDefault="006B2936" w:rsidP="00676077">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6AC05" w14:textId="77777777" w:rsidR="006B2936" w:rsidRDefault="006B2936" w:rsidP="00676077">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805D1" w14:textId="77777777" w:rsidR="00A6719C" w:rsidRDefault="00A6719C" w:rsidP="006975C6">
      <w:pPr>
        <w:spacing w:after="0" w:line="240" w:lineRule="auto"/>
      </w:pPr>
      <w:r>
        <w:separator/>
      </w:r>
    </w:p>
  </w:footnote>
  <w:footnote w:type="continuationSeparator" w:id="0">
    <w:p w14:paraId="237A5742" w14:textId="77777777" w:rsidR="00A6719C" w:rsidRDefault="00A6719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26B7355B" w14:textId="77777777" w:rsidTr="00676077">
      <w:trPr>
        <w:trHeight w:val="1268"/>
      </w:trPr>
      <w:tc>
        <w:tcPr>
          <w:tcW w:w="1668" w:type="dxa"/>
        </w:tcPr>
        <w:p w14:paraId="6D67E63C" w14:textId="77777777" w:rsidR="00B05771" w:rsidRPr="006F1DA5" w:rsidRDefault="00B05771" w:rsidP="0067607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F86C14" w14:textId="77777777" w:rsidR="00B05771" w:rsidRPr="006F1DA5" w:rsidRDefault="00B05771" w:rsidP="0067607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65724D6" w14:textId="77777777" w:rsidR="00B05771" w:rsidRPr="006F1DA5" w:rsidRDefault="00B05771" w:rsidP="0067607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82D2353" w14:textId="77777777" w:rsidR="00B05771" w:rsidRPr="006F1DA5" w:rsidRDefault="00B05771" w:rsidP="0067607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36B0EB1D" w14:textId="77777777" w:rsidR="00B05771" w:rsidRPr="006F1DA5" w:rsidRDefault="00B05771" w:rsidP="0067607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3C3887B6" w14:textId="77777777" w:rsidR="00B05771" w:rsidRPr="006F1DA5" w:rsidRDefault="00B05771" w:rsidP="0067607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FBB123A" w14:textId="77777777" w:rsidR="00B05771" w:rsidRPr="006F1DA5" w:rsidRDefault="00B05771" w:rsidP="0067607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5D86A85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676077" w:rsidRPr="006F1DA5" w14:paraId="40D0AD2F" w14:textId="77777777" w:rsidTr="00B169F3">
      <w:trPr>
        <w:trHeight w:val="1268"/>
      </w:trPr>
      <w:tc>
        <w:tcPr>
          <w:tcW w:w="1668" w:type="dxa"/>
        </w:tcPr>
        <w:p w14:paraId="7C8A9732" w14:textId="77777777" w:rsidR="007853E7" w:rsidRPr="006F1DA5" w:rsidRDefault="007853E7"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184536672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BD765E1" w14:textId="77777777" w:rsidR="007853E7" w:rsidRPr="006F1DA5" w:rsidRDefault="007853E7"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16C475F" w14:textId="77777777" w:rsidR="007853E7" w:rsidRPr="006F1DA5" w:rsidRDefault="007853E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1FAF13C" w14:textId="77777777" w:rsidR="007853E7" w:rsidRPr="006F1DA5" w:rsidRDefault="007853E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3056FF3" w14:textId="77777777" w:rsidR="007853E7" w:rsidRPr="006F1DA5" w:rsidRDefault="007853E7"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2A49F82" w14:textId="77777777" w:rsidR="007853E7" w:rsidRPr="006F1DA5" w:rsidRDefault="007853E7"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40881D16" w14:textId="77777777" w:rsidR="007853E7" w:rsidRPr="006F1DA5" w:rsidRDefault="007853E7"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764C1B65" wp14:editId="60C3EFB8">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2090B5E6" w14:textId="77777777" w:rsidR="007853E7" w:rsidRPr="006F1DA5" w:rsidRDefault="007853E7"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363" w:hanging="360"/>
      </w:pPr>
      <w:rPr>
        <w:rFonts w:ascii="Tahoma" w:eastAsia="Times New Roman" w:cs="Times New Roman"/>
        <w:sz w:val="18"/>
      </w:rPr>
    </w:lvl>
    <w:lvl w:ilvl="1">
      <w:start w:val="1"/>
      <w:numFmt w:val="decimal"/>
      <w:lvlText w:val="%2."/>
      <w:lvlJc w:val="left"/>
      <w:pPr>
        <w:ind w:left="1083" w:hanging="360"/>
      </w:pPr>
      <w:rPr>
        <w:rFonts w:eastAsia="Times New Roman" w:cs="Times New Roman"/>
      </w:rPr>
    </w:lvl>
    <w:lvl w:ilvl="2">
      <w:start w:val="1"/>
      <w:numFmt w:val="decimal"/>
      <w:lvlText w:val="%3."/>
      <w:lvlJc w:val="left"/>
      <w:pPr>
        <w:ind w:left="1803" w:hanging="360"/>
      </w:pPr>
      <w:rPr>
        <w:rFonts w:eastAsia="Times New Roman" w:cs="Times New Roman"/>
      </w:rPr>
    </w:lvl>
    <w:lvl w:ilvl="3">
      <w:start w:val="1"/>
      <w:numFmt w:val="decimal"/>
      <w:lvlText w:val="%4."/>
      <w:lvlJc w:val="left"/>
      <w:pPr>
        <w:ind w:left="2523" w:hanging="360"/>
      </w:pPr>
      <w:rPr>
        <w:rFonts w:eastAsia="Times New Roman" w:cs="Times New Roman"/>
      </w:rPr>
    </w:lvl>
    <w:lvl w:ilvl="4">
      <w:start w:val="1"/>
      <w:numFmt w:val="decimal"/>
      <w:lvlText w:val="%5."/>
      <w:lvlJc w:val="left"/>
      <w:pPr>
        <w:ind w:left="3243" w:hanging="360"/>
      </w:pPr>
      <w:rPr>
        <w:rFonts w:eastAsia="Times New Roman" w:cs="Times New Roman"/>
      </w:rPr>
    </w:lvl>
    <w:lvl w:ilvl="5">
      <w:start w:val="1"/>
      <w:numFmt w:val="decimal"/>
      <w:lvlText w:val="%6."/>
      <w:lvlJc w:val="left"/>
      <w:pPr>
        <w:ind w:left="3963" w:hanging="360"/>
      </w:pPr>
      <w:rPr>
        <w:rFonts w:eastAsia="Times New Roman" w:cs="Times New Roman"/>
      </w:rPr>
    </w:lvl>
    <w:lvl w:ilvl="6">
      <w:start w:val="1"/>
      <w:numFmt w:val="decimal"/>
      <w:lvlText w:val="%7."/>
      <w:lvlJc w:val="left"/>
      <w:pPr>
        <w:ind w:left="4683" w:hanging="360"/>
      </w:pPr>
      <w:rPr>
        <w:rFonts w:eastAsia="Times New Roman" w:cs="Times New Roman"/>
      </w:rPr>
    </w:lvl>
    <w:lvl w:ilvl="7">
      <w:start w:val="1"/>
      <w:numFmt w:val="decimal"/>
      <w:lvlText w:val="%8."/>
      <w:lvlJc w:val="left"/>
      <w:pPr>
        <w:ind w:left="5403" w:hanging="360"/>
      </w:pPr>
      <w:rPr>
        <w:rFonts w:eastAsia="Times New Roman" w:cs="Times New Roman"/>
      </w:rPr>
    </w:lvl>
    <w:lvl w:ilvl="8">
      <w:start w:val="1"/>
      <w:numFmt w:val="decimal"/>
      <w:lvlText w:val="%9."/>
      <w:lvlJc w:val="left"/>
      <w:pPr>
        <w:ind w:left="6123"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00F67C0"/>
    <w:multiLevelType w:val="hybridMultilevel"/>
    <w:tmpl w:val="199CBDF6"/>
    <w:lvl w:ilvl="0" w:tplc="19FAE998">
      <w:start w:val="1"/>
      <w:numFmt w:val="bullet"/>
      <w:lvlText w:val=""/>
      <w:lvlJc w:val="left"/>
      <w:pPr>
        <w:ind w:left="720" w:hanging="360"/>
      </w:pPr>
      <w:rPr>
        <w:rFonts w:ascii="Symbol" w:hAnsi="Symbol" w:cs="Symbol" w:hint="default"/>
        <w:sz w:val="18"/>
        <w:szCs w:val="18"/>
      </w:rPr>
    </w:lvl>
    <w:lvl w:ilvl="1" w:tplc="17E28188">
      <w:start w:val="1"/>
      <w:numFmt w:val="bullet"/>
      <w:lvlText w:val="o"/>
      <w:lvlJc w:val="left"/>
      <w:pPr>
        <w:ind w:left="1440" w:hanging="360"/>
      </w:pPr>
      <w:rPr>
        <w:rFonts w:ascii="Courier New" w:hAnsi="Courier New" w:cs="Courier New" w:hint="default"/>
      </w:rPr>
    </w:lvl>
    <w:lvl w:ilvl="2" w:tplc="E1B0C3F0">
      <w:start w:val="1"/>
      <w:numFmt w:val="bullet"/>
      <w:lvlText w:val=""/>
      <w:lvlJc w:val="left"/>
      <w:pPr>
        <w:ind w:left="2160" w:hanging="360"/>
      </w:pPr>
      <w:rPr>
        <w:rFonts w:ascii="Wingdings" w:hAnsi="Wingdings" w:cs="Wingdings" w:hint="default"/>
      </w:rPr>
    </w:lvl>
    <w:lvl w:ilvl="3" w:tplc="70BA1768">
      <w:start w:val="1"/>
      <w:numFmt w:val="bullet"/>
      <w:lvlText w:val=""/>
      <w:lvlJc w:val="left"/>
      <w:pPr>
        <w:ind w:left="2880" w:hanging="360"/>
      </w:pPr>
      <w:rPr>
        <w:rFonts w:ascii="Symbol" w:hAnsi="Symbol" w:cs="Symbol" w:hint="default"/>
      </w:rPr>
    </w:lvl>
    <w:lvl w:ilvl="4" w:tplc="5D4A34BE">
      <w:start w:val="1"/>
      <w:numFmt w:val="bullet"/>
      <w:lvlText w:val="o"/>
      <w:lvlJc w:val="left"/>
      <w:pPr>
        <w:ind w:left="3600" w:hanging="360"/>
      </w:pPr>
      <w:rPr>
        <w:rFonts w:ascii="Courier New" w:hAnsi="Courier New" w:cs="Courier New" w:hint="default"/>
      </w:rPr>
    </w:lvl>
    <w:lvl w:ilvl="5" w:tplc="C0589760">
      <w:start w:val="1"/>
      <w:numFmt w:val="bullet"/>
      <w:lvlText w:val=""/>
      <w:lvlJc w:val="left"/>
      <w:pPr>
        <w:ind w:left="4320" w:hanging="360"/>
      </w:pPr>
      <w:rPr>
        <w:rFonts w:ascii="Wingdings" w:hAnsi="Wingdings" w:cs="Wingdings" w:hint="default"/>
      </w:rPr>
    </w:lvl>
    <w:lvl w:ilvl="6" w:tplc="D41A7CC8">
      <w:start w:val="1"/>
      <w:numFmt w:val="bullet"/>
      <w:lvlText w:val=""/>
      <w:lvlJc w:val="left"/>
      <w:pPr>
        <w:ind w:left="5040" w:hanging="360"/>
      </w:pPr>
      <w:rPr>
        <w:rFonts w:ascii="Symbol" w:hAnsi="Symbol" w:cs="Symbol" w:hint="default"/>
      </w:rPr>
    </w:lvl>
    <w:lvl w:ilvl="7" w:tplc="7D6E5186">
      <w:start w:val="1"/>
      <w:numFmt w:val="bullet"/>
      <w:lvlText w:val="o"/>
      <w:lvlJc w:val="left"/>
      <w:pPr>
        <w:ind w:left="5760" w:hanging="360"/>
      </w:pPr>
      <w:rPr>
        <w:rFonts w:ascii="Courier New" w:hAnsi="Courier New" w:cs="Courier New" w:hint="default"/>
      </w:rPr>
    </w:lvl>
    <w:lvl w:ilvl="8" w:tplc="DDA6BD32">
      <w:start w:val="1"/>
      <w:numFmt w:val="bullet"/>
      <w:lvlText w:val=""/>
      <w:lvlJc w:val="left"/>
      <w:pPr>
        <w:ind w:left="6480" w:hanging="360"/>
      </w:pPr>
      <w:rPr>
        <w:rFonts w:ascii="Wingdings" w:hAnsi="Wingdings" w:cs="Wingdings" w:hint="default"/>
      </w:rPr>
    </w:lvl>
  </w:abstractNum>
  <w:abstractNum w:abstractNumId="5" w15:restartNumberingAfterBreak="0">
    <w:nsid w:val="00FE4281"/>
    <w:multiLevelType w:val="hybridMultilevel"/>
    <w:tmpl w:val="29365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343EC1"/>
    <w:multiLevelType w:val="hybridMultilevel"/>
    <w:tmpl w:val="448C02A8"/>
    <w:lvl w:ilvl="0" w:tplc="30C671B2">
      <w:start w:val="1"/>
      <w:numFmt w:val="bullet"/>
      <w:lvlText w:val=""/>
      <w:lvlJc w:val="left"/>
      <w:pPr>
        <w:ind w:left="720" w:hanging="360"/>
      </w:pPr>
      <w:rPr>
        <w:rFonts w:ascii="Symbol" w:hAnsi="Symbol" w:cs="Symbol" w:hint="default"/>
        <w:sz w:val="18"/>
        <w:szCs w:val="18"/>
      </w:rPr>
    </w:lvl>
    <w:lvl w:ilvl="1" w:tplc="45F0789C">
      <w:start w:val="1"/>
      <w:numFmt w:val="bullet"/>
      <w:lvlText w:val="o"/>
      <w:lvlJc w:val="left"/>
      <w:pPr>
        <w:ind w:left="1440" w:hanging="360"/>
      </w:pPr>
      <w:rPr>
        <w:rFonts w:ascii="Courier New" w:hAnsi="Courier New" w:cs="Courier New" w:hint="default"/>
      </w:rPr>
    </w:lvl>
    <w:lvl w:ilvl="2" w:tplc="7C3EE7EA">
      <w:start w:val="1"/>
      <w:numFmt w:val="bullet"/>
      <w:lvlText w:val=""/>
      <w:lvlJc w:val="left"/>
      <w:pPr>
        <w:ind w:left="2160" w:hanging="360"/>
      </w:pPr>
      <w:rPr>
        <w:rFonts w:ascii="Wingdings" w:hAnsi="Wingdings" w:cs="Wingdings" w:hint="default"/>
      </w:rPr>
    </w:lvl>
    <w:lvl w:ilvl="3" w:tplc="AC0E2A42">
      <w:start w:val="1"/>
      <w:numFmt w:val="bullet"/>
      <w:lvlText w:val=""/>
      <w:lvlJc w:val="left"/>
      <w:pPr>
        <w:ind w:left="2880" w:hanging="360"/>
      </w:pPr>
      <w:rPr>
        <w:rFonts w:ascii="Symbol" w:hAnsi="Symbol" w:cs="Symbol" w:hint="default"/>
      </w:rPr>
    </w:lvl>
    <w:lvl w:ilvl="4" w:tplc="B55637C6">
      <w:start w:val="1"/>
      <w:numFmt w:val="bullet"/>
      <w:lvlText w:val="o"/>
      <w:lvlJc w:val="left"/>
      <w:pPr>
        <w:ind w:left="3600" w:hanging="360"/>
      </w:pPr>
      <w:rPr>
        <w:rFonts w:ascii="Courier New" w:hAnsi="Courier New" w:cs="Courier New" w:hint="default"/>
      </w:rPr>
    </w:lvl>
    <w:lvl w:ilvl="5" w:tplc="2146F58C">
      <w:start w:val="1"/>
      <w:numFmt w:val="bullet"/>
      <w:lvlText w:val=""/>
      <w:lvlJc w:val="left"/>
      <w:pPr>
        <w:ind w:left="4320" w:hanging="360"/>
      </w:pPr>
      <w:rPr>
        <w:rFonts w:ascii="Wingdings" w:hAnsi="Wingdings" w:cs="Wingdings" w:hint="default"/>
      </w:rPr>
    </w:lvl>
    <w:lvl w:ilvl="6" w:tplc="879607DA">
      <w:start w:val="1"/>
      <w:numFmt w:val="bullet"/>
      <w:lvlText w:val=""/>
      <w:lvlJc w:val="left"/>
      <w:pPr>
        <w:ind w:left="5040" w:hanging="360"/>
      </w:pPr>
      <w:rPr>
        <w:rFonts w:ascii="Symbol" w:hAnsi="Symbol" w:cs="Symbol" w:hint="default"/>
      </w:rPr>
    </w:lvl>
    <w:lvl w:ilvl="7" w:tplc="88326C6C">
      <w:start w:val="1"/>
      <w:numFmt w:val="bullet"/>
      <w:lvlText w:val="o"/>
      <w:lvlJc w:val="left"/>
      <w:pPr>
        <w:ind w:left="5760" w:hanging="360"/>
      </w:pPr>
      <w:rPr>
        <w:rFonts w:ascii="Courier New" w:hAnsi="Courier New" w:cs="Courier New" w:hint="default"/>
      </w:rPr>
    </w:lvl>
    <w:lvl w:ilvl="8" w:tplc="0D26D890">
      <w:start w:val="1"/>
      <w:numFmt w:val="bullet"/>
      <w:lvlText w:val=""/>
      <w:lvlJc w:val="left"/>
      <w:pPr>
        <w:ind w:left="6480" w:hanging="360"/>
      </w:pPr>
      <w:rPr>
        <w:rFonts w:ascii="Wingdings" w:hAnsi="Wingdings" w:cs="Wingdings" w:hint="default"/>
      </w:rPr>
    </w:lvl>
  </w:abstractNum>
  <w:abstractNum w:abstractNumId="7" w15:restartNumberingAfterBreak="0">
    <w:nsid w:val="02E96503"/>
    <w:multiLevelType w:val="hybridMultilevel"/>
    <w:tmpl w:val="D3A4E476"/>
    <w:lvl w:ilvl="0" w:tplc="3F16AF84">
      <w:start w:val="1"/>
      <w:numFmt w:val="bullet"/>
      <w:lvlText w:val=""/>
      <w:lvlJc w:val="left"/>
      <w:pPr>
        <w:ind w:left="720" w:hanging="360"/>
      </w:pPr>
      <w:rPr>
        <w:rFonts w:ascii="Symbol" w:hAnsi="Symbol" w:cs="Symbol" w:hint="default"/>
        <w:sz w:val="18"/>
        <w:szCs w:val="18"/>
      </w:rPr>
    </w:lvl>
    <w:lvl w:ilvl="1" w:tplc="063A3386">
      <w:start w:val="1"/>
      <w:numFmt w:val="bullet"/>
      <w:lvlText w:val="o"/>
      <w:lvlJc w:val="left"/>
      <w:pPr>
        <w:ind w:left="1440" w:hanging="360"/>
      </w:pPr>
      <w:rPr>
        <w:rFonts w:ascii="Courier New" w:hAnsi="Courier New" w:cs="Courier New" w:hint="default"/>
      </w:rPr>
    </w:lvl>
    <w:lvl w:ilvl="2" w:tplc="EAE28D98">
      <w:start w:val="1"/>
      <w:numFmt w:val="bullet"/>
      <w:lvlText w:val=""/>
      <w:lvlJc w:val="left"/>
      <w:pPr>
        <w:ind w:left="2160" w:hanging="360"/>
      </w:pPr>
      <w:rPr>
        <w:rFonts w:ascii="Wingdings" w:hAnsi="Wingdings" w:cs="Wingdings" w:hint="default"/>
      </w:rPr>
    </w:lvl>
    <w:lvl w:ilvl="3" w:tplc="847E3784">
      <w:start w:val="1"/>
      <w:numFmt w:val="bullet"/>
      <w:lvlText w:val=""/>
      <w:lvlJc w:val="left"/>
      <w:pPr>
        <w:ind w:left="2880" w:hanging="360"/>
      </w:pPr>
      <w:rPr>
        <w:rFonts w:ascii="Symbol" w:hAnsi="Symbol" w:cs="Symbol" w:hint="default"/>
      </w:rPr>
    </w:lvl>
    <w:lvl w:ilvl="4" w:tplc="381C060C">
      <w:start w:val="1"/>
      <w:numFmt w:val="bullet"/>
      <w:lvlText w:val="o"/>
      <w:lvlJc w:val="left"/>
      <w:pPr>
        <w:ind w:left="3600" w:hanging="360"/>
      </w:pPr>
      <w:rPr>
        <w:rFonts w:ascii="Courier New" w:hAnsi="Courier New" w:cs="Courier New" w:hint="default"/>
      </w:rPr>
    </w:lvl>
    <w:lvl w:ilvl="5" w:tplc="6CAEE6A8">
      <w:start w:val="1"/>
      <w:numFmt w:val="bullet"/>
      <w:lvlText w:val=""/>
      <w:lvlJc w:val="left"/>
      <w:pPr>
        <w:ind w:left="4320" w:hanging="360"/>
      </w:pPr>
      <w:rPr>
        <w:rFonts w:ascii="Wingdings" w:hAnsi="Wingdings" w:cs="Wingdings" w:hint="default"/>
      </w:rPr>
    </w:lvl>
    <w:lvl w:ilvl="6" w:tplc="6074BEF4">
      <w:start w:val="1"/>
      <w:numFmt w:val="bullet"/>
      <w:lvlText w:val=""/>
      <w:lvlJc w:val="left"/>
      <w:pPr>
        <w:ind w:left="5040" w:hanging="360"/>
      </w:pPr>
      <w:rPr>
        <w:rFonts w:ascii="Symbol" w:hAnsi="Symbol" w:cs="Symbol" w:hint="default"/>
      </w:rPr>
    </w:lvl>
    <w:lvl w:ilvl="7" w:tplc="4E604C08">
      <w:start w:val="1"/>
      <w:numFmt w:val="bullet"/>
      <w:lvlText w:val="o"/>
      <w:lvlJc w:val="left"/>
      <w:pPr>
        <w:ind w:left="5760" w:hanging="360"/>
      </w:pPr>
      <w:rPr>
        <w:rFonts w:ascii="Courier New" w:hAnsi="Courier New" w:cs="Courier New" w:hint="default"/>
      </w:rPr>
    </w:lvl>
    <w:lvl w:ilvl="8" w:tplc="6164924A">
      <w:start w:val="1"/>
      <w:numFmt w:val="bullet"/>
      <w:lvlText w:val=""/>
      <w:lvlJc w:val="left"/>
      <w:pPr>
        <w:ind w:left="6480" w:hanging="360"/>
      </w:pPr>
      <w:rPr>
        <w:rFonts w:ascii="Wingdings" w:hAnsi="Wingdings" w:cs="Wingdings" w:hint="default"/>
      </w:rPr>
    </w:lvl>
  </w:abstractNum>
  <w:abstractNum w:abstractNumId="8" w15:restartNumberingAfterBreak="0">
    <w:nsid w:val="031D1DEF"/>
    <w:multiLevelType w:val="hybridMultilevel"/>
    <w:tmpl w:val="0F5ECBA8"/>
    <w:lvl w:ilvl="0" w:tplc="9F425368">
      <w:start w:val="1"/>
      <w:numFmt w:val="bullet"/>
      <w:lvlText w:val=""/>
      <w:lvlJc w:val="left"/>
      <w:pPr>
        <w:ind w:left="720" w:hanging="360"/>
      </w:pPr>
      <w:rPr>
        <w:rFonts w:ascii="Symbol" w:hAnsi="Symbol" w:cs="Symbol" w:hint="default"/>
        <w:sz w:val="18"/>
        <w:szCs w:val="18"/>
      </w:rPr>
    </w:lvl>
    <w:lvl w:ilvl="1" w:tplc="4BDE0B26">
      <w:start w:val="1"/>
      <w:numFmt w:val="bullet"/>
      <w:lvlText w:val="o"/>
      <w:lvlJc w:val="left"/>
      <w:pPr>
        <w:ind w:left="1440" w:hanging="360"/>
      </w:pPr>
      <w:rPr>
        <w:rFonts w:ascii="Courier New" w:hAnsi="Courier New" w:cs="Courier New" w:hint="default"/>
      </w:rPr>
    </w:lvl>
    <w:lvl w:ilvl="2" w:tplc="F5DEDC1A">
      <w:start w:val="1"/>
      <w:numFmt w:val="bullet"/>
      <w:lvlText w:val=""/>
      <w:lvlJc w:val="left"/>
      <w:pPr>
        <w:ind w:left="2160" w:hanging="360"/>
      </w:pPr>
      <w:rPr>
        <w:rFonts w:ascii="Wingdings" w:hAnsi="Wingdings" w:cs="Wingdings" w:hint="default"/>
      </w:rPr>
    </w:lvl>
    <w:lvl w:ilvl="3" w:tplc="740A4112">
      <w:start w:val="1"/>
      <w:numFmt w:val="bullet"/>
      <w:lvlText w:val=""/>
      <w:lvlJc w:val="left"/>
      <w:pPr>
        <w:ind w:left="2880" w:hanging="360"/>
      </w:pPr>
      <w:rPr>
        <w:rFonts w:ascii="Symbol" w:hAnsi="Symbol" w:cs="Symbol" w:hint="default"/>
      </w:rPr>
    </w:lvl>
    <w:lvl w:ilvl="4" w:tplc="A3AEB5C8">
      <w:start w:val="1"/>
      <w:numFmt w:val="bullet"/>
      <w:lvlText w:val="o"/>
      <w:lvlJc w:val="left"/>
      <w:pPr>
        <w:ind w:left="3600" w:hanging="360"/>
      </w:pPr>
      <w:rPr>
        <w:rFonts w:ascii="Courier New" w:hAnsi="Courier New" w:cs="Courier New" w:hint="default"/>
      </w:rPr>
    </w:lvl>
    <w:lvl w:ilvl="5" w:tplc="42D8A430">
      <w:start w:val="1"/>
      <w:numFmt w:val="bullet"/>
      <w:lvlText w:val=""/>
      <w:lvlJc w:val="left"/>
      <w:pPr>
        <w:ind w:left="4320" w:hanging="360"/>
      </w:pPr>
      <w:rPr>
        <w:rFonts w:ascii="Wingdings" w:hAnsi="Wingdings" w:cs="Wingdings" w:hint="default"/>
      </w:rPr>
    </w:lvl>
    <w:lvl w:ilvl="6" w:tplc="4B6CF008">
      <w:start w:val="1"/>
      <w:numFmt w:val="bullet"/>
      <w:lvlText w:val=""/>
      <w:lvlJc w:val="left"/>
      <w:pPr>
        <w:ind w:left="5040" w:hanging="360"/>
      </w:pPr>
      <w:rPr>
        <w:rFonts w:ascii="Symbol" w:hAnsi="Symbol" w:cs="Symbol" w:hint="default"/>
      </w:rPr>
    </w:lvl>
    <w:lvl w:ilvl="7" w:tplc="F796BD6A">
      <w:start w:val="1"/>
      <w:numFmt w:val="bullet"/>
      <w:lvlText w:val="o"/>
      <w:lvlJc w:val="left"/>
      <w:pPr>
        <w:ind w:left="5760" w:hanging="360"/>
      </w:pPr>
      <w:rPr>
        <w:rFonts w:ascii="Courier New" w:hAnsi="Courier New" w:cs="Courier New" w:hint="default"/>
      </w:rPr>
    </w:lvl>
    <w:lvl w:ilvl="8" w:tplc="215891E8">
      <w:start w:val="1"/>
      <w:numFmt w:val="bullet"/>
      <w:lvlText w:val=""/>
      <w:lvlJc w:val="left"/>
      <w:pPr>
        <w:ind w:left="6480" w:hanging="360"/>
      </w:pPr>
      <w:rPr>
        <w:rFonts w:ascii="Wingdings" w:hAnsi="Wingdings" w:cs="Wingdings" w:hint="default"/>
      </w:rPr>
    </w:lvl>
  </w:abstractNum>
  <w:abstractNum w:abstractNumId="9" w15:restartNumberingAfterBreak="0">
    <w:nsid w:val="04E57372"/>
    <w:multiLevelType w:val="hybridMultilevel"/>
    <w:tmpl w:val="5C466558"/>
    <w:lvl w:ilvl="0" w:tplc="81761FF8">
      <w:start w:val="1"/>
      <w:numFmt w:val="bullet"/>
      <w:lvlText w:val=""/>
      <w:lvlJc w:val="left"/>
      <w:pPr>
        <w:ind w:left="720" w:hanging="360"/>
      </w:pPr>
      <w:rPr>
        <w:rFonts w:ascii="Symbol" w:hAnsi="Symbol" w:cs="Symbol" w:hint="default"/>
        <w:sz w:val="18"/>
        <w:szCs w:val="18"/>
      </w:rPr>
    </w:lvl>
    <w:lvl w:ilvl="1" w:tplc="F15C207E">
      <w:start w:val="1"/>
      <w:numFmt w:val="bullet"/>
      <w:lvlText w:val="o"/>
      <w:lvlJc w:val="left"/>
      <w:pPr>
        <w:ind w:left="1440" w:hanging="360"/>
      </w:pPr>
      <w:rPr>
        <w:rFonts w:ascii="Courier New" w:hAnsi="Courier New" w:cs="Courier New" w:hint="default"/>
      </w:rPr>
    </w:lvl>
    <w:lvl w:ilvl="2" w:tplc="E410D12A">
      <w:start w:val="1"/>
      <w:numFmt w:val="bullet"/>
      <w:lvlText w:val=""/>
      <w:lvlJc w:val="left"/>
      <w:pPr>
        <w:ind w:left="2160" w:hanging="360"/>
      </w:pPr>
      <w:rPr>
        <w:rFonts w:ascii="Wingdings" w:hAnsi="Wingdings" w:cs="Wingdings" w:hint="default"/>
      </w:rPr>
    </w:lvl>
    <w:lvl w:ilvl="3" w:tplc="F06E5E8C">
      <w:start w:val="1"/>
      <w:numFmt w:val="bullet"/>
      <w:lvlText w:val=""/>
      <w:lvlJc w:val="left"/>
      <w:pPr>
        <w:ind w:left="2880" w:hanging="360"/>
      </w:pPr>
      <w:rPr>
        <w:rFonts w:ascii="Symbol" w:hAnsi="Symbol" w:cs="Symbol" w:hint="default"/>
      </w:rPr>
    </w:lvl>
    <w:lvl w:ilvl="4" w:tplc="8DEC18FC">
      <w:start w:val="1"/>
      <w:numFmt w:val="bullet"/>
      <w:lvlText w:val="o"/>
      <w:lvlJc w:val="left"/>
      <w:pPr>
        <w:ind w:left="3600" w:hanging="360"/>
      </w:pPr>
      <w:rPr>
        <w:rFonts w:ascii="Courier New" w:hAnsi="Courier New" w:cs="Courier New" w:hint="default"/>
      </w:rPr>
    </w:lvl>
    <w:lvl w:ilvl="5" w:tplc="001C9DB2">
      <w:start w:val="1"/>
      <w:numFmt w:val="bullet"/>
      <w:lvlText w:val=""/>
      <w:lvlJc w:val="left"/>
      <w:pPr>
        <w:ind w:left="4320" w:hanging="360"/>
      </w:pPr>
      <w:rPr>
        <w:rFonts w:ascii="Wingdings" w:hAnsi="Wingdings" w:cs="Wingdings" w:hint="default"/>
      </w:rPr>
    </w:lvl>
    <w:lvl w:ilvl="6" w:tplc="5E14865A">
      <w:start w:val="1"/>
      <w:numFmt w:val="bullet"/>
      <w:lvlText w:val=""/>
      <w:lvlJc w:val="left"/>
      <w:pPr>
        <w:ind w:left="5040" w:hanging="360"/>
      </w:pPr>
      <w:rPr>
        <w:rFonts w:ascii="Symbol" w:hAnsi="Symbol" w:cs="Symbol" w:hint="default"/>
      </w:rPr>
    </w:lvl>
    <w:lvl w:ilvl="7" w:tplc="A8928E24">
      <w:start w:val="1"/>
      <w:numFmt w:val="bullet"/>
      <w:lvlText w:val="o"/>
      <w:lvlJc w:val="left"/>
      <w:pPr>
        <w:ind w:left="5760" w:hanging="360"/>
      </w:pPr>
      <w:rPr>
        <w:rFonts w:ascii="Courier New" w:hAnsi="Courier New" w:cs="Courier New" w:hint="default"/>
      </w:rPr>
    </w:lvl>
    <w:lvl w:ilvl="8" w:tplc="9C56094E">
      <w:start w:val="1"/>
      <w:numFmt w:val="bullet"/>
      <w:lvlText w:val=""/>
      <w:lvlJc w:val="left"/>
      <w:pPr>
        <w:ind w:left="6480" w:hanging="360"/>
      </w:pPr>
      <w:rPr>
        <w:rFonts w:ascii="Wingdings" w:hAnsi="Wingdings" w:cs="Wingdings" w:hint="default"/>
      </w:rPr>
    </w:lvl>
  </w:abstractNum>
  <w:abstractNum w:abstractNumId="10" w15:restartNumberingAfterBreak="0">
    <w:nsid w:val="06D84484"/>
    <w:multiLevelType w:val="hybridMultilevel"/>
    <w:tmpl w:val="5DC6EC3C"/>
    <w:lvl w:ilvl="0" w:tplc="8278CE2C">
      <w:start w:val="1"/>
      <w:numFmt w:val="decimal"/>
      <w:lvlText w:val="%1."/>
      <w:lvlJc w:val="left"/>
      <w:pPr>
        <w:ind w:left="720" w:hanging="360"/>
      </w:pPr>
      <w:rPr>
        <w:rFonts w:ascii="Arial" w:hAnsi="Arial" w:cs="Arial" w:hint="default"/>
        <w:sz w:val="18"/>
        <w:szCs w:val="18"/>
      </w:rPr>
    </w:lvl>
    <w:lvl w:ilvl="1" w:tplc="03F62D2A">
      <w:start w:val="1"/>
      <w:numFmt w:val="decimal"/>
      <w:lvlText w:val="%2."/>
      <w:lvlJc w:val="left"/>
      <w:pPr>
        <w:ind w:left="1440" w:hanging="360"/>
      </w:pPr>
    </w:lvl>
    <w:lvl w:ilvl="2" w:tplc="01B02D52">
      <w:start w:val="1"/>
      <w:numFmt w:val="decimal"/>
      <w:lvlText w:val="%3."/>
      <w:lvlJc w:val="left"/>
      <w:pPr>
        <w:ind w:left="2160" w:hanging="360"/>
      </w:pPr>
    </w:lvl>
    <w:lvl w:ilvl="3" w:tplc="1A92DC64">
      <w:start w:val="1"/>
      <w:numFmt w:val="decimal"/>
      <w:lvlText w:val="%4."/>
      <w:lvlJc w:val="left"/>
      <w:pPr>
        <w:ind w:left="2880" w:hanging="360"/>
      </w:pPr>
    </w:lvl>
    <w:lvl w:ilvl="4" w:tplc="85686BB8">
      <w:start w:val="1"/>
      <w:numFmt w:val="decimal"/>
      <w:lvlText w:val="%5."/>
      <w:lvlJc w:val="left"/>
      <w:pPr>
        <w:ind w:left="3600" w:hanging="360"/>
      </w:pPr>
    </w:lvl>
    <w:lvl w:ilvl="5" w:tplc="0C4AE92C">
      <w:start w:val="1"/>
      <w:numFmt w:val="decimal"/>
      <w:lvlText w:val="%6."/>
      <w:lvlJc w:val="left"/>
      <w:pPr>
        <w:ind w:left="4320" w:hanging="360"/>
      </w:pPr>
    </w:lvl>
    <w:lvl w:ilvl="6" w:tplc="EE98D794">
      <w:start w:val="1"/>
      <w:numFmt w:val="decimal"/>
      <w:lvlText w:val="%7."/>
      <w:lvlJc w:val="left"/>
      <w:pPr>
        <w:ind w:left="5040" w:hanging="360"/>
      </w:pPr>
    </w:lvl>
    <w:lvl w:ilvl="7" w:tplc="C9789596">
      <w:start w:val="1"/>
      <w:numFmt w:val="decimal"/>
      <w:lvlText w:val="%8."/>
      <w:lvlJc w:val="left"/>
      <w:pPr>
        <w:ind w:left="5760" w:hanging="360"/>
      </w:pPr>
    </w:lvl>
    <w:lvl w:ilvl="8" w:tplc="40C42F48">
      <w:start w:val="1"/>
      <w:numFmt w:val="decimal"/>
      <w:lvlText w:val="%9."/>
      <w:lvlJc w:val="left"/>
      <w:pPr>
        <w:ind w:left="6480" w:hanging="360"/>
      </w:pPr>
    </w:lvl>
  </w:abstractNum>
  <w:abstractNum w:abstractNumId="11" w15:restartNumberingAfterBreak="0">
    <w:nsid w:val="08182D56"/>
    <w:multiLevelType w:val="hybridMultilevel"/>
    <w:tmpl w:val="DC9CEE4A"/>
    <w:lvl w:ilvl="0" w:tplc="17D0042A">
      <w:start w:val="1"/>
      <w:numFmt w:val="bullet"/>
      <w:lvlText w:val=""/>
      <w:lvlJc w:val="left"/>
      <w:pPr>
        <w:ind w:left="720" w:hanging="360"/>
      </w:pPr>
      <w:rPr>
        <w:rFonts w:ascii="Symbol" w:hAnsi="Symbol" w:cs="Symbol" w:hint="default"/>
        <w:sz w:val="18"/>
        <w:szCs w:val="18"/>
      </w:rPr>
    </w:lvl>
    <w:lvl w:ilvl="1" w:tplc="270AEF02">
      <w:start w:val="1"/>
      <w:numFmt w:val="bullet"/>
      <w:lvlText w:val="o"/>
      <w:lvlJc w:val="left"/>
      <w:pPr>
        <w:ind w:left="1440" w:hanging="360"/>
      </w:pPr>
      <w:rPr>
        <w:rFonts w:ascii="Courier New" w:hAnsi="Courier New" w:cs="Courier New" w:hint="default"/>
      </w:rPr>
    </w:lvl>
    <w:lvl w:ilvl="2" w:tplc="BA84CCFA">
      <w:start w:val="1"/>
      <w:numFmt w:val="bullet"/>
      <w:lvlText w:val=""/>
      <w:lvlJc w:val="left"/>
      <w:pPr>
        <w:ind w:left="2160" w:hanging="360"/>
      </w:pPr>
      <w:rPr>
        <w:rFonts w:ascii="Wingdings" w:hAnsi="Wingdings" w:cs="Wingdings" w:hint="default"/>
      </w:rPr>
    </w:lvl>
    <w:lvl w:ilvl="3" w:tplc="44D0637A">
      <w:start w:val="1"/>
      <w:numFmt w:val="bullet"/>
      <w:lvlText w:val=""/>
      <w:lvlJc w:val="left"/>
      <w:pPr>
        <w:ind w:left="2880" w:hanging="360"/>
      </w:pPr>
      <w:rPr>
        <w:rFonts w:ascii="Symbol" w:hAnsi="Symbol" w:cs="Symbol" w:hint="default"/>
      </w:rPr>
    </w:lvl>
    <w:lvl w:ilvl="4" w:tplc="CDEC5660">
      <w:start w:val="1"/>
      <w:numFmt w:val="bullet"/>
      <w:lvlText w:val="o"/>
      <w:lvlJc w:val="left"/>
      <w:pPr>
        <w:ind w:left="3600" w:hanging="360"/>
      </w:pPr>
      <w:rPr>
        <w:rFonts w:ascii="Courier New" w:hAnsi="Courier New" w:cs="Courier New" w:hint="default"/>
      </w:rPr>
    </w:lvl>
    <w:lvl w:ilvl="5" w:tplc="112C2232">
      <w:start w:val="1"/>
      <w:numFmt w:val="bullet"/>
      <w:lvlText w:val=""/>
      <w:lvlJc w:val="left"/>
      <w:pPr>
        <w:ind w:left="4320" w:hanging="360"/>
      </w:pPr>
      <w:rPr>
        <w:rFonts w:ascii="Wingdings" w:hAnsi="Wingdings" w:cs="Wingdings" w:hint="default"/>
      </w:rPr>
    </w:lvl>
    <w:lvl w:ilvl="6" w:tplc="2E689974">
      <w:start w:val="1"/>
      <w:numFmt w:val="bullet"/>
      <w:lvlText w:val=""/>
      <w:lvlJc w:val="left"/>
      <w:pPr>
        <w:ind w:left="5040" w:hanging="360"/>
      </w:pPr>
      <w:rPr>
        <w:rFonts w:ascii="Symbol" w:hAnsi="Symbol" w:cs="Symbol" w:hint="default"/>
      </w:rPr>
    </w:lvl>
    <w:lvl w:ilvl="7" w:tplc="63EE021E">
      <w:start w:val="1"/>
      <w:numFmt w:val="bullet"/>
      <w:lvlText w:val="o"/>
      <w:lvlJc w:val="left"/>
      <w:pPr>
        <w:ind w:left="5760" w:hanging="360"/>
      </w:pPr>
      <w:rPr>
        <w:rFonts w:ascii="Courier New" w:hAnsi="Courier New" w:cs="Courier New" w:hint="default"/>
      </w:rPr>
    </w:lvl>
    <w:lvl w:ilvl="8" w:tplc="AD64554A">
      <w:start w:val="1"/>
      <w:numFmt w:val="bullet"/>
      <w:lvlText w:val=""/>
      <w:lvlJc w:val="left"/>
      <w:pPr>
        <w:ind w:left="6480" w:hanging="360"/>
      </w:pPr>
      <w:rPr>
        <w:rFonts w:ascii="Wingdings" w:hAnsi="Wingdings" w:cs="Wingdings" w:hint="default"/>
      </w:rPr>
    </w:lvl>
  </w:abstractNum>
  <w:abstractNum w:abstractNumId="12" w15:restartNumberingAfterBreak="0">
    <w:nsid w:val="0B3231DB"/>
    <w:multiLevelType w:val="hybridMultilevel"/>
    <w:tmpl w:val="B41C29DA"/>
    <w:lvl w:ilvl="0" w:tplc="EDDA4718">
      <w:start w:val="1"/>
      <w:numFmt w:val="bullet"/>
      <w:lvlText w:val=""/>
      <w:lvlJc w:val="left"/>
      <w:pPr>
        <w:ind w:left="720" w:hanging="360"/>
      </w:pPr>
      <w:rPr>
        <w:rFonts w:ascii="Symbol" w:hAnsi="Symbol" w:cs="Symbol" w:hint="default"/>
        <w:sz w:val="18"/>
        <w:szCs w:val="18"/>
      </w:rPr>
    </w:lvl>
    <w:lvl w:ilvl="1" w:tplc="EA0EB2F0">
      <w:start w:val="1"/>
      <w:numFmt w:val="bullet"/>
      <w:lvlText w:val="o"/>
      <w:lvlJc w:val="left"/>
      <w:pPr>
        <w:ind w:left="1440" w:hanging="360"/>
      </w:pPr>
      <w:rPr>
        <w:rFonts w:ascii="Courier New" w:hAnsi="Courier New" w:cs="Courier New" w:hint="default"/>
      </w:rPr>
    </w:lvl>
    <w:lvl w:ilvl="2" w:tplc="1F8EE3EC">
      <w:start w:val="1"/>
      <w:numFmt w:val="bullet"/>
      <w:lvlText w:val=""/>
      <w:lvlJc w:val="left"/>
      <w:pPr>
        <w:ind w:left="2160" w:hanging="360"/>
      </w:pPr>
      <w:rPr>
        <w:rFonts w:ascii="Wingdings" w:hAnsi="Wingdings" w:cs="Wingdings" w:hint="default"/>
      </w:rPr>
    </w:lvl>
    <w:lvl w:ilvl="3" w:tplc="7370F754">
      <w:start w:val="1"/>
      <w:numFmt w:val="bullet"/>
      <w:lvlText w:val=""/>
      <w:lvlJc w:val="left"/>
      <w:pPr>
        <w:ind w:left="2880" w:hanging="360"/>
      </w:pPr>
      <w:rPr>
        <w:rFonts w:ascii="Symbol" w:hAnsi="Symbol" w:cs="Symbol" w:hint="default"/>
      </w:rPr>
    </w:lvl>
    <w:lvl w:ilvl="4" w:tplc="192C33CE">
      <w:start w:val="1"/>
      <w:numFmt w:val="bullet"/>
      <w:lvlText w:val="o"/>
      <w:lvlJc w:val="left"/>
      <w:pPr>
        <w:ind w:left="3600" w:hanging="360"/>
      </w:pPr>
      <w:rPr>
        <w:rFonts w:ascii="Courier New" w:hAnsi="Courier New" w:cs="Courier New" w:hint="default"/>
      </w:rPr>
    </w:lvl>
    <w:lvl w:ilvl="5" w:tplc="CE0C4BAE">
      <w:start w:val="1"/>
      <w:numFmt w:val="bullet"/>
      <w:lvlText w:val=""/>
      <w:lvlJc w:val="left"/>
      <w:pPr>
        <w:ind w:left="4320" w:hanging="360"/>
      </w:pPr>
      <w:rPr>
        <w:rFonts w:ascii="Wingdings" w:hAnsi="Wingdings" w:cs="Wingdings" w:hint="default"/>
      </w:rPr>
    </w:lvl>
    <w:lvl w:ilvl="6" w:tplc="DD9C502A">
      <w:start w:val="1"/>
      <w:numFmt w:val="bullet"/>
      <w:lvlText w:val=""/>
      <w:lvlJc w:val="left"/>
      <w:pPr>
        <w:ind w:left="5040" w:hanging="360"/>
      </w:pPr>
      <w:rPr>
        <w:rFonts w:ascii="Symbol" w:hAnsi="Symbol" w:cs="Symbol" w:hint="default"/>
      </w:rPr>
    </w:lvl>
    <w:lvl w:ilvl="7" w:tplc="E1587AEC">
      <w:start w:val="1"/>
      <w:numFmt w:val="bullet"/>
      <w:lvlText w:val="o"/>
      <w:lvlJc w:val="left"/>
      <w:pPr>
        <w:ind w:left="5760" w:hanging="360"/>
      </w:pPr>
      <w:rPr>
        <w:rFonts w:ascii="Courier New" w:hAnsi="Courier New" w:cs="Courier New" w:hint="default"/>
      </w:rPr>
    </w:lvl>
    <w:lvl w:ilvl="8" w:tplc="2A9C1BD2">
      <w:start w:val="1"/>
      <w:numFmt w:val="bullet"/>
      <w:lvlText w:val=""/>
      <w:lvlJc w:val="left"/>
      <w:pPr>
        <w:ind w:left="6480" w:hanging="360"/>
      </w:pPr>
      <w:rPr>
        <w:rFonts w:ascii="Wingdings" w:hAnsi="Wingdings" w:cs="Wingdings" w:hint="default"/>
      </w:rPr>
    </w:lvl>
  </w:abstractNum>
  <w:abstractNum w:abstractNumId="13" w15:restartNumberingAfterBreak="0">
    <w:nsid w:val="0C734D02"/>
    <w:multiLevelType w:val="hybridMultilevel"/>
    <w:tmpl w:val="0B76F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EF5E38"/>
    <w:multiLevelType w:val="hybridMultilevel"/>
    <w:tmpl w:val="A0461310"/>
    <w:lvl w:ilvl="0" w:tplc="11BCB05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424AD7"/>
    <w:multiLevelType w:val="hybridMultilevel"/>
    <w:tmpl w:val="C7825C0E"/>
    <w:lvl w:ilvl="0" w:tplc="1FC8A01E">
      <w:start w:val="1"/>
      <w:numFmt w:val="bullet"/>
      <w:lvlText w:val=""/>
      <w:lvlJc w:val="left"/>
      <w:pPr>
        <w:ind w:left="720" w:hanging="360"/>
      </w:pPr>
      <w:rPr>
        <w:rFonts w:ascii="Symbol" w:hAnsi="Symbol" w:cs="Symbol" w:hint="default"/>
        <w:sz w:val="18"/>
        <w:szCs w:val="18"/>
      </w:rPr>
    </w:lvl>
    <w:lvl w:ilvl="1" w:tplc="0732434A">
      <w:start w:val="1"/>
      <w:numFmt w:val="bullet"/>
      <w:lvlText w:val="o"/>
      <w:lvlJc w:val="left"/>
      <w:pPr>
        <w:ind w:left="1440" w:hanging="360"/>
      </w:pPr>
      <w:rPr>
        <w:rFonts w:ascii="Courier New" w:hAnsi="Courier New" w:cs="Courier New" w:hint="default"/>
      </w:rPr>
    </w:lvl>
    <w:lvl w:ilvl="2" w:tplc="DDB2B600">
      <w:start w:val="1"/>
      <w:numFmt w:val="bullet"/>
      <w:lvlText w:val=""/>
      <w:lvlJc w:val="left"/>
      <w:pPr>
        <w:ind w:left="2160" w:hanging="360"/>
      </w:pPr>
      <w:rPr>
        <w:rFonts w:ascii="Wingdings" w:hAnsi="Wingdings" w:cs="Wingdings" w:hint="default"/>
      </w:rPr>
    </w:lvl>
    <w:lvl w:ilvl="3" w:tplc="A6A0D436">
      <w:start w:val="1"/>
      <w:numFmt w:val="bullet"/>
      <w:lvlText w:val=""/>
      <w:lvlJc w:val="left"/>
      <w:pPr>
        <w:ind w:left="2880" w:hanging="360"/>
      </w:pPr>
      <w:rPr>
        <w:rFonts w:ascii="Symbol" w:hAnsi="Symbol" w:cs="Symbol" w:hint="default"/>
      </w:rPr>
    </w:lvl>
    <w:lvl w:ilvl="4" w:tplc="9DAA16D4">
      <w:start w:val="1"/>
      <w:numFmt w:val="bullet"/>
      <w:lvlText w:val="o"/>
      <w:lvlJc w:val="left"/>
      <w:pPr>
        <w:ind w:left="3600" w:hanging="360"/>
      </w:pPr>
      <w:rPr>
        <w:rFonts w:ascii="Courier New" w:hAnsi="Courier New" w:cs="Courier New" w:hint="default"/>
      </w:rPr>
    </w:lvl>
    <w:lvl w:ilvl="5" w:tplc="3A36730A">
      <w:start w:val="1"/>
      <w:numFmt w:val="bullet"/>
      <w:lvlText w:val=""/>
      <w:lvlJc w:val="left"/>
      <w:pPr>
        <w:ind w:left="4320" w:hanging="360"/>
      </w:pPr>
      <w:rPr>
        <w:rFonts w:ascii="Wingdings" w:hAnsi="Wingdings" w:cs="Wingdings" w:hint="default"/>
      </w:rPr>
    </w:lvl>
    <w:lvl w:ilvl="6" w:tplc="B14C4064">
      <w:start w:val="1"/>
      <w:numFmt w:val="bullet"/>
      <w:lvlText w:val=""/>
      <w:lvlJc w:val="left"/>
      <w:pPr>
        <w:ind w:left="5040" w:hanging="360"/>
      </w:pPr>
      <w:rPr>
        <w:rFonts w:ascii="Symbol" w:hAnsi="Symbol" w:cs="Symbol" w:hint="default"/>
      </w:rPr>
    </w:lvl>
    <w:lvl w:ilvl="7" w:tplc="8D324836">
      <w:start w:val="1"/>
      <w:numFmt w:val="bullet"/>
      <w:lvlText w:val="o"/>
      <w:lvlJc w:val="left"/>
      <w:pPr>
        <w:ind w:left="5760" w:hanging="360"/>
      </w:pPr>
      <w:rPr>
        <w:rFonts w:ascii="Courier New" w:hAnsi="Courier New" w:cs="Courier New" w:hint="default"/>
      </w:rPr>
    </w:lvl>
    <w:lvl w:ilvl="8" w:tplc="8D440AF2">
      <w:start w:val="1"/>
      <w:numFmt w:val="bullet"/>
      <w:lvlText w:val=""/>
      <w:lvlJc w:val="left"/>
      <w:pPr>
        <w:ind w:left="6480" w:hanging="360"/>
      </w:pPr>
      <w:rPr>
        <w:rFonts w:ascii="Wingdings" w:hAnsi="Wingdings" w:cs="Wingdings" w:hint="default"/>
      </w:rPr>
    </w:lvl>
  </w:abstractNum>
  <w:abstractNum w:abstractNumId="16" w15:restartNumberingAfterBreak="0">
    <w:nsid w:val="0E5A47A2"/>
    <w:multiLevelType w:val="hybridMultilevel"/>
    <w:tmpl w:val="B978A348"/>
    <w:lvl w:ilvl="0" w:tplc="AF1A00E0">
      <w:start w:val="1"/>
      <w:numFmt w:val="bullet"/>
      <w:lvlText w:val=""/>
      <w:lvlJc w:val="left"/>
      <w:pPr>
        <w:ind w:left="720" w:hanging="360"/>
      </w:pPr>
      <w:rPr>
        <w:rFonts w:ascii="Symbol" w:hAnsi="Symbol" w:cs="Symbol" w:hint="default"/>
        <w:sz w:val="18"/>
        <w:szCs w:val="18"/>
      </w:rPr>
    </w:lvl>
    <w:lvl w:ilvl="1" w:tplc="0A0A83FC">
      <w:start w:val="1"/>
      <w:numFmt w:val="bullet"/>
      <w:lvlText w:val="o"/>
      <w:lvlJc w:val="left"/>
      <w:pPr>
        <w:ind w:left="1440" w:hanging="360"/>
      </w:pPr>
      <w:rPr>
        <w:rFonts w:ascii="Courier New" w:hAnsi="Courier New" w:cs="Courier New" w:hint="default"/>
      </w:rPr>
    </w:lvl>
    <w:lvl w:ilvl="2" w:tplc="CB2011A6">
      <w:start w:val="1"/>
      <w:numFmt w:val="bullet"/>
      <w:lvlText w:val=""/>
      <w:lvlJc w:val="left"/>
      <w:pPr>
        <w:ind w:left="2160" w:hanging="360"/>
      </w:pPr>
      <w:rPr>
        <w:rFonts w:ascii="Wingdings" w:hAnsi="Wingdings" w:cs="Wingdings" w:hint="default"/>
      </w:rPr>
    </w:lvl>
    <w:lvl w:ilvl="3" w:tplc="54B2BC40">
      <w:start w:val="1"/>
      <w:numFmt w:val="bullet"/>
      <w:lvlText w:val=""/>
      <w:lvlJc w:val="left"/>
      <w:pPr>
        <w:ind w:left="2880" w:hanging="360"/>
      </w:pPr>
      <w:rPr>
        <w:rFonts w:ascii="Symbol" w:hAnsi="Symbol" w:cs="Symbol" w:hint="default"/>
      </w:rPr>
    </w:lvl>
    <w:lvl w:ilvl="4" w:tplc="879A91CC">
      <w:start w:val="1"/>
      <w:numFmt w:val="bullet"/>
      <w:lvlText w:val="o"/>
      <w:lvlJc w:val="left"/>
      <w:pPr>
        <w:ind w:left="3600" w:hanging="360"/>
      </w:pPr>
      <w:rPr>
        <w:rFonts w:ascii="Courier New" w:hAnsi="Courier New" w:cs="Courier New" w:hint="default"/>
      </w:rPr>
    </w:lvl>
    <w:lvl w:ilvl="5" w:tplc="CB88CFD2">
      <w:start w:val="1"/>
      <w:numFmt w:val="bullet"/>
      <w:lvlText w:val=""/>
      <w:lvlJc w:val="left"/>
      <w:pPr>
        <w:ind w:left="4320" w:hanging="360"/>
      </w:pPr>
      <w:rPr>
        <w:rFonts w:ascii="Wingdings" w:hAnsi="Wingdings" w:cs="Wingdings" w:hint="default"/>
      </w:rPr>
    </w:lvl>
    <w:lvl w:ilvl="6" w:tplc="40406B38">
      <w:start w:val="1"/>
      <w:numFmt w:val="bullet"/>
      <w:lvlText w:val=""/>
      <w:lvlJc w:val="left"/>
      <w:pPr>
        <w:ind w:left="5040" w:hanging="360"/>
      </w:pPr>
      <w:rPr>
        <w:rFonts w:ascii="Symbol" w:hAnsi="Symbol" w:cs="Symbol" w:hint="default"/>
      </w:rPr>
    </w:lvl>
    <w:lvl w:ilvl="7" w:tplc="CD249278">
      <w:start w:val="1"/>
      <w:numFmt w:val="bullet"/>
      <w:lvlText w:val="o"/>
      <w:lvlJc w:val="left"/>
      <w:pPr>
        <w:ind w:left="5760" w:hanging="360"/>
      </w:pPr>
      <w:rPr>
        <w:rFonts w:ascii="Courier New" w:hAnsi="Courier New" w:cs="Courier New" w:hint="default"/>
      </w:rPr>
    </w:lvl>
    <w:lvl w:ilvl="8" w:tplc="B34CD706">
      <w:start w:val="1"/>
      <w:numFmt w:val="bullet"/>
      <w:lvlText w:val=""/>
      <w:lvlJc w:val="left"/>
      <w:pPr>
        <w:ind w:left="6480" w:hanging="360"/>
      </w:pPr>
      <w:rPr>
        <w:rFonts w:ascii="Wingdings" w:hAnsi="Wingdings" w:cs="Wingdings" w:hint="default"/>
      </w:rPr>
    </w:lvl>
  </w:abstractNum>
  <w:abstractNum w:abstractNumId="17" w15:restartNumberingAfterBreak="0">
    <w:nsid w:val="13624D29"/>
    <w:multiLevelType w:val="hybridMultilevel"/>
    <w:tmpl w:val="51BE53BA"/>
    <w:lvl w:ilvl="0" w:tplc="04240001">
      <w:start w:val="1"/>
      <w:numFmt w:val="bullet"/>
      <w:lvlText w:val=""/>
      <w:lvlJc w:val="left"/>
      <w:pPr>
        <w:ind w:left="720" w:hanging="360"/>
      </w:pPr>
      <w:rPr>
        <w:rFonts w:ascii="Symbol" w:hAnsi="Symbol" w:hint="default"/>
      </w:rPr>
    </w:lvl>
    <w:lvl w:ilvl="1" w:tplc="5AF6F728">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526C0D"/>
    <w:multiLevelType w:val="hybridMultilevel"/>
    <w:tmpl w:val="867A73B2"/>
    <w:lvl w:ilvl="0" w:tplc="F99EDB04">
      <w:start w:val="1"/>
      <w:numFmt w:val="decimal"/>
      <w:lvlText w:val="%1."/>
      <w:lvlJc w:val="center"/>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A126842"/>
    <w:multiLevelType w:val="hybridMultilevel"/>
    <w:tmpl w:val="D57EC8EE"/>
    <w:lvl w:ilvl="0" w:tplc="C6C28840">
      <w:start w:val="1"/>
      <w:numFmt w:val="bullet"/>
      <w:lvlText w:val=""/>
      <w:lvlJc w:val="left"/>
      <w:pPr>
        <w:ind w:left="720" w:hanging="360"/>
      </w:pPr>
      <w:rPr>
        <w:rFonts w:ascii="Symbol" w:hAnsi="Symbol" w:cs="Symbol" w:hint="default"/>
        <w:sz w:val="18"/>
        <w:szCs w:val="18"/>
      </w:rPr>
    </w:lvl>
    <w:lvl w:ilvl="1" w:tplc="9EF83DA0">
      <w:start w:val="1"/>
      <w:numFmt w:val="bullet"/>
      <w:lvlText w:val="o"/>
      <w:lvlJc w:val="left"/>
      <w:pPr>
        <w:ind w:left="1440" w:hanging="360"/>
      </w:pPr>
      <w:rPr>
        <w:rFonts w:ascii="Courier New" w:hAnsi="Courier New" w:cs="Courier New" w:hint="default"/>
      </w:rPr>
    </w:lvl>
    <w:lvl w:ilvl="2" w:tplc="B4F0D520">
      <w:start w:val="1"/>
      <w:numFmt w:val="bullet"/>
      <w:lvlText w:val=""/>
      <w:lvlJc w:val="left"/>
      <w:pPr>
        <w:ind w:left="2160" w:hanging="360"/>
      </w:pPr>
      <w:rPr>
        <w:rFonts w:ascii="Wingdings" w:hAnsi="Wingdings" w:cs="Wingdings" w:hint="default"/>
      </w:rPr>
    </w:lvl>
    <w:lvl w:ilvl="3" w:tplc="CC6ABE28">
      <w:start w:val="1"/>
      <w:numFmt w:val="bullet"/>
      <w:lvlText w:val=""/>
      <w:lvlJc w:val="left"/>
      <w:pPr>
        <w:ind w:left="2880" w:hanging="360"/>
      </w:pPr>
      <w:rPr>
        <w:rFonts w:ascii="Symbol" w:hAnsi="Symbol" w:cs="Symbol" w:hint="default"/>
      </w:rPr>
    </w:lvl>
    <w:lvl w:ilvl="4" w:tplc="747ACD9C">
      <w:start w:val="1"/>
      <w:numFmt w:val="bullet"/>
      <w:lvlText w:val="o"/>
      <w:lvlJc w:val="left"/>
      <w:pPr>
        <w:ind w:left="3600" w:hanging="360"/>
      </w:pPr>
      <w:rPr>
        <w:rFonts w:ascii="Courier New" w:hAnsi="Courier New" w:cs="Courier New" w:hint="default"/>
      </w:rPr>
    </w:lvl>
    <w:lvl w:ilvl="5" w:tplc="8C32FAA6">
      <w:start w:val="1"/>
      <w:numFmt w:val="bullet"/>
      <w:lvlText w:val=""/>
      <w:lvlJc w:val="left"/>
      <w:pPr>
        <w:ind w:left="4320" w:hanging="360"/>
      </w:pPr>
      <w:rPr>
        <w:rFonts w:ascii="Wingdings" w:hAnsi="Wingdings" w:cs="Wingdings" w:hint="default"/>
      </w:rPr>
    </w:lvl>
    <w:lvl w:ilvl="6" w:tplc="368616FE">
      <w:start w:val="1"/>
      <w:numFmt w:val="bullet"/>
      <w:lvlText w:val=""/>
      <w:lvlJc w:val="left"/>
      <w:pPr>
        <w:ind w:left="5040" w:hanging="360"/>
      </w:pPr>
      <w:rPr>
        <w:rFonts w:ascii="Symbol" w:hAnsi="Symbol" w:cs="Symbol" w:hint="default"/>
      </w:rPr>
    </w:lvl>
    <w:lvl w:ilvl="7" w:tplc="4BC64254">
      <w:start w:val="1"/>
      <w:numFmt w:val="bullet"/>
      <w:lvlText w:val="o"/>
      <w:lvlJc w:val="left"/>
      <w:pPr>
        <w:ind w:left="5760" w:hanging="360"/>
      </w:pPr>
      <w:rPr>
        <w:rFonts w:ascii="Courier New" w:hAnsi="Courier New" w:cs="Courier New" w:hint="default"/>
      </w:rPr>
    </w:lvl>
    <w:lvl w:ilvl="8" w:tplc="244E1278">
      <w:start w:val="1"/>
      <w:numFmt w:val="bullet"/>
      <w:lvlText w:val=""/>
      <w:lvlJc w:val="left"/>
      <w:pPr>
        <w:ind w:left="6480" w:hanging="360"/>
      </w:pPr>
      <w:rPr>
        <w:rFonts w:ascii="Wingdings" w:hAnsi="Wingdings" w:cs="Wingdings" w:hint="default"/>
      </w:rPr>
    </w:lvl>
  </w:abstractNum>
  <w:abstractNum w:abstractNumId="20" w15:restartNumberingAfterBreak="0">
    <w:nsid w:val="1B356E97"/>
    <w:multiLevelType w:val="hybridMultilevel"/>
    <w:tmpl w:val="AA003EAE"/>
    <w:lvl w:ilvl="0" w:tplc="16EEE700">
      <w:start w:val="1"/>
      <w:numFmt w:val="bullet"/>
      <w:lvlText w:val=""/>
      <w:lvlJc w:val="left"/>
      <w:pPr>
        <w:ind w:left="720" w:hanging="360"/>
      </w:pPr>
      <w:rPr>
        <w:rFonts w:ascii="Symbol" w:hAnsi="Symbol" w:cs="Symbol" w:hint="default"/>
        <w:sz w:val="18"/>
        <w:szCs w:val="18"/>
      </w:rPr>
    </w:lvl>
    <w:lvl w:ilvl="1" w:tplc="9BC2F9AA">
      <w:start w:val="1"/>
      <w:numFmt w:val="bullet"/>
      <w:lvlText w:val="o"/>
      <w:lvlJc w:val="left"/>
      <w:pPr>
        <w:ind w:left="1440" w:hanging="360"/>
      </w:pPr>
      <w:rPr>
        <w:rFonts w:ascii="Courier New" w:hAnsi="Courier New" w:cs="Courier New" w:hint="default"/>
      </w:rPr>
    </w:lvl>
    <w:lvl w:ilvl="2" w:tplc="90ACB190">
      <w:start w:val="1"/>
      <w:numFmt w:val="bullet"/>
      <w:lvlText w:val=""/>
      <w:lvlJc w:val="left"/>
      <w:pPr>
        <w:ind w:left="2160" w:hanging="360"/>
      </w:pPr>
      <w:rPr>
        <w:rFonts w:ascii="Wingdings" w:hAnsi="Wingdings" w:cs="Wingdings" w:hint="default"/>
      </w:rPr>
    </w:lvl>
    <w:lvl w:ilvl="3" w:tplc="75E40824">
      <w:start w:val="1"/>
      <w:numFmt w:val="bullet"/>
      <w:lvlText w:val=""/>
      <w:lvlJc w:val="left"/>
      <w:pPr>
        <w:ind w:left="2880" w:hanging="360"/>
      </w:pPr>
      <w:rPr>
        <w:rFonts w:ascii="Symbol" w:hAnsi="Symbol" w:cs="Symbol" w:hint="default"/>
      </w:rPr>
    </w:lvl>
    <w:lvl w:ilvl="4" w:tplc="A328CF62">
      <w:start w:val="1"/>
      <w:numFmt w:val="bullet"/>
      <w:lvlText w:val="o"/>
      <w:lvlJc w:val="left"/>
      <w:pPr>
        <w:ind w:left="3600" w:hanging="360"/>
      </w:pPr>
      <w:rPr>
        <w:rFonts w:ascii="Courier New" w:hAnsi="Courier New" w:cs="Courier New" w:hint="default"/>
      </w:rPr>
    </w:lvl>
    <w:lvl w:ilvl="5" w:tplc="9E92D100">
      <w:start w:val="1"/>
      <w:numFmt w:val="bullet"/>
      <w:lvlText w:val=""/>
      <w:lvlJc w:val="left"/>
      <w:pPr>
        <w:ind w:left="4320" w:hanging="360"/>
      </w:pPr>
      <w:rPr>
        <w:rFonts w:ascii="Wingdings" w:hAnsi="Wingdings" w:cs="Wingdings" w:hint="default"/>
      </w:rPr>
    </w:lvl>
    <w:lvl w:ilvl="6" w:tplc="9028D72A">
      <w:start w:val="1"/>
      <w:numFmt w:val="bullet"/>
      <w:lvlText w:val=""/>
      <w:lvlJc w:val="left"/>
      <w:pPr>
        <w:ind w:left="5040" w:hanging="360"/>
      </w:pPr>
      <w:rPr>
        <w:rFonts w:ascii="Symbol" w:hAnsi="Symbol" w:cs="Symbol" w:hint="default"/>
      </w:rPr>
    </w:lvl>
    <w:lvl w:ilvl="7" w:tplc="E634DE8C">
      <w:start w:val="1"/>
      <w:numFmt w:val="bullet"/>
      <w:lvlText w:val="o"/>
      <w:lvlJc w:val="left"/>
      <w:pPr>
        <w:ind w:left="5760" w:hanging="360"/>
      </w:pPr>
      <w:rPr>
        <w:rFonts w:ascii="Courier New" w:hAnsi="Courier New" w:cs="Courier New" w:hint="default"/>
      </w:rPr>
    </w:lvl>
    <w:lvl w:ilvl="8" w:tplc="64323844">
      <w:start w:val="1"/>
      <w:numFmt w:val="bullet"/>
      <w:lvlText w:val=""/>
      <w:lvlJc w:val="left"/>
      <w:pPr>
        <w:ind w:left="6480" w:hanging="360"/>
      </w:pPr>
      <w:rPr>
        <w:rFonts w:ascii="Wingdings" w:hAnsi="Wingdings" w:cs="Wingdings" w:hint="default"/>
      </w:rPr>
    </w:lvl>
  </w:abstractNum>
  <w:abstractNum w:abstractNumId="21" w15:restartNumberingAfterBreak="0">
    <w:nsid w:val="20DE2E2E"/>
    <w:multiLevelType w:val="hybridMultilevel"/>
    <w:tmpl w:val="BA8AF9F4"/>
    <w:lvl w:ilvl="0" w:tplc="8CEA5D16">
      <w:start w:val="1"/>
      <w:numFmt w:val="bullet"/>
      <w:lvlText w:val=""/>
      <w:lvlJc w:val="left"/>
      <w:pPr>
        <w:ind w:left="720" w:hanging="360"/>
      </w:pPr>
      <w:rPr>
        <w:rFonts w:ascii="Symbol" w:hAnsi="Symbol" w:cs="Symbol" w:hint="default"/>
        <w:sz w:val="18"/>
        <w:szCs w:val="18"/>
      </w:rPr>
    </w:lvl>
    <w:lvl w:ilvl="1" w:tplc="9EE2CFDE">
      <w:start w:val="1"/>
      <w:numFmt w:val="bullet"/>
      <w:lvlText w:val="o"/>
      <w:lvlJc w:val="left"/>
      <w:pPr>
        <w:ind w:left="1440" w:hanging="360"/>
      </w:pPr>
      <w:rPr>
        <w:rFonts w:ascii="Courier New" w:hAnsi="Courier New" w:cs="Courier New" w:hint="default"/>
      </w:rPr>
    </w:lvl>
    <w:lvl w:ilvl="2" w:tplc="FB4E6840">
      <w:start w:val="1"/>
      <w:numFmt w:val="bullet"/>
      <w:lvlText w:val=""/>
      <w:lvlJc w:val="left"/>
      <w:pPr>
        <w:ind w:left="2160" w:hanging="360"/>
      </w:pPr>
      <w:rPr>
        <w:rFonts w:ascii="Wingdings" w:hAnsi="Wingdings" w:cs="Wingdings" w:hint="default"/>
      </w:rPr>
    </w:lvl>
    <w:lvl w:ilvl="3" w:tplc="EF0E98B2">
      <w:start w:val="1"/>
      <w:numFmt w:val="bullet"/>
      <w:lvlText w:val=""/>
      <w:lvlJc w:val="left"/>
      <w:pPr>
        <w:ind w:left="2880" w:hanging="360"/>
      </w:pPr>
      <w:rPr>
        <w:rFonts w:ascii="Symbol" w:hAnsi="Symbol" w:cs="Symbol" w:hint="default"/>
      </w:rPr>
    </w:lvl>
    <w:lvl w:ilvl="4" w:tplc="6CC07302">
      <w:start w:val="1"/>
      <w:numFmt w:val="bullet"/>
      <w:lvlText w:val="o"/>
      <w:lvlJc w:val="left"/>
      <w:pPr>
        <w:ind w:left="3600" w:hanging="360"/>
      </w:pPr>
      <w:rPr>
        <w:rFonts w:ascii="Courier New" w:hAnsi="Courier New" w:cs="Courier New" w:hint="default"/>
      </w:rPr>
    </w:lvl>
    <w:lvl w:ilvl="5" w:tplc="A4E6B116">
      <w:start w:val="1"/>
      <w:numFmt w:val="bullet"/>
      <w:lvlText w:val=""/>
      <w:lvlJc w:val="left"/>
      <w:pPr>
        <w:ind w:left="4320" w:hanging="360"/>
      </w:pPr>
      <w:rPr>
        <w:rFonts w:ascii="Wingdings" w:hAnsi="Wingdings" w:cs="Wingdings" w:hint="default"/>
      </w:rPr>
    </w:lvl>
    <w:lvl w:ilvl="6" w:tplc="3CB20712">
      <w:start w:val="1"/>
      <w:numFmt w:val="bullet"/>
      <w:lvlText w:val=""/>
      <w:lvlJc w:val="left"/>
      <w:pPr>
        <w:ind w:left="5040" w:hanging="360"/>
      </w:pPr>
      <w:rPr>
        <w:rFonts w:ascii="Symbol" w:hAnsi="Symbol" w:cs="Symbol" w:hint="default"/>
      </w:rPr>
    </w:lvl>
    <w:lvl w:ilvl="7" w:tplc="A496A18C">
      <w:start w:val="1"/>
      <w:numFmt w:val="bullet"/>
      <w:lvlText w:val="o"/>
      <w:lvlJc w:val="left"/>
      <w:pPr>
        <w:ind w:left="5760" w:hanging="360"/>
      </w:pPr>
      <w:rPr>
        <w:rFonts w:ascii="Courier New" w:hAnsi="Courier New" w:cs="Courier New" w:hint="default"/>
      </w:rPr>
    </w:lvl>
    <w:lvl w:ilvl="8" w:tplc="F3DA9D28">
      <w:start w:val="1"/>
      <w:numFmt w:val="bullet"/>
      <w:lvlText w:val=""/>
      <w:lvlJc w:val="left"/>
      <w:pPr>
        <w:ind w:left="6480" w:hanging="360"/>
      </w:pPr>
      <w:rPr>
        <w:rFonts w:ascii="Wingdings" w:hAnsi="Wingdings" w:cs="Wingdings" w:hint="default"/>
      </w:rPr>
    </w:lvl>
  </w:abstractNum>
  <w:abstractNum w:abstractNumId="22" w15:restartNumberingAfterBreak="0">
    <w:nsid w:val="25C77A11"/>
    <w:multiLevelType w:val="hybridMultilevel"/>
    <w:tmpl w:val="7B2A754C"/>
    <w:lvl w:ilvl="0" w:tplc="7A382868">
      <w:start w:val="1"/>
      <w:numFmt w:val="bullet"/>
      <w:lvlText w:val=""/>
      <w:lvlJc w:val="left"/>
      <w:pPr>
        <w:ind w:left="720" w:hanging="360"/>
      </w:pPr>
      <w:rPr>
        <w:rFonts w:ascii="Symbol" w:hAnsi="Symbol" w:cs="Symbol" w:hint="default"/>
        <w:sz w:val="18"/>
        <w:szCs w:val="18"/>
      </w:rPr>
    </w:lvl>
    <w:lvl w:ilvl="1" w:tplc="A7FAA156">
      <w:start w:val="1"/>
      <w:numFmt w:val="bullet"/>
      <w:lvlText w:val="o"/>
      <w:lvlJc w:val="left"/>
      <w:pPr>
        <w:ind w:left="1440" w:hanging="360"/>
      </w:pPr>
      <w:rPr>
        <w:rFonts w:ascii="Courier New" w:hAnsi="Courier New" w:cs="Courier New" w:hint="default"/>
      </w:rPr>
    </w:lvl>
    <w:lvl w:ilvl="2" w:tplc="F424A4D0">
      <w:start w:val="1"/>
      <w:numFmt w:val="bullet"/>
      <w:lvlText w:val=""/>
      <w:lvlJc w:val="left"/>
      <w:pPr>
        <w:ind w:left="2160" w:hanging="360"/>
      </w:pPr>
      <w:rPr>
        <w:rFonts w:ascii="Wingdings" w:hAnsi="Wingdings" w:cs="Wingdings" w:hint="default"/>
      </w:rPr>
    </w:lvl>
    <w:lvl w:ilvl="3" w:tplc="27AA1592">
      <w:start w:val="1"/>
      <w:numFmt w:val="bullet"/>
      <w:lvlText w:val=""/>
      <w:lvlJc w:val="left"/>
      <w:pPr>
        <w:ind w:left="2880" w:hanging="360"/>
      </w:pPr>
      <w:rPr>
        <w:rFonts w:ascii="Symbol" w:hAnsi="Symbol" w:cs="Symbol" w:hint="default"/>
      </w:rPr>
    </w:lvl>
    <w:lvl w:ilvl="4" w:tplc="C55610DA">
      <w:start w:val="1"/>
      <w:numFmt w:val="bullet"/>
      <w:lvlText w:val="o"/>
      <w:lvlJc w:val="left"/>
      <w:pPr>
        <w:ind w:left="3600" w:hanging="360"/>
      </w:pPr>
      <w:rPr>
        <w:rFonts w:ascii="Courier New" w:hAnsi="Courier New" w:cs="Courier New" w:hint="default"/>
      </w:rPr>
    </w:lvl>
    <w:lvl w:ilvl="5" w:tplc="B906B36E">
      <w:start w:val="1"/>
      <w:numFmt w:val="bullet"/>
      <w:lvlText w:val=""/>
      <w:lvlJc w:val="left"/>
      <w:pPr>
        <w:ind w:left="4320" w:hanging="360"/>
      </w:pPr>
      <w:rPr>
        <w:rFonts w:ascii="Wingdings" w:hAnsi="Wingdings" w:cs="Wingdings" w:hint="default"/>
      </w:rPr>
    </w:lvl>
    <w:lvl w:ilvl="6" w:tplc="10F26376">
      <w:start w:val="1"/>
      <w:numFmt w:val="bullet"/>
      <w:lvlText w:val=""/>
      <w:lvlJc w:val="left"/>
      <w:pPr>
        <w:ind w:left="5040" w:hanging="360"/>
      </w:pPr>
      <w:rPr>
        <w:rFonts w:ascii="Symbol" w:hAnsi="Symbol" w:cs="Symbol" w:hint="default"/>
      </w:rPr>
    </w:lvl>
    <w:lvl w:ilvl="7" w:tplc="1ACEC10C">
      <w:start w:val="1"/>
      <w:numFmt w:val="bullet"/>
      <w:lvlText w:val="o"/>
      <w:lvlJc w:val="left"/>
      <w:pPr>
        <w:ind w:left="5760" w:hanging="360"/>
      </w:pPr>
      <w:rPr>
        <w:rFonts w:ascii="Courier New" w:hAnsi="Courier New" w:cs="Courier New" w:hint="default"/>
      </w:rPr>
    </w:lvl>
    <w:lvl w:ilvl="8" w:tplc="88F6D48E">
      <w:start w:val="1"/>
      <w:numFmt w:val="bullet"/>
      <w:lvlText w:val=""/>
      <w:lvlJc w:val="left"/>
      <w:pPr>
        <w:ind w:left="6480" w:hanging="360"/>
      </w:pPr>
      <w:rPr>
        <w:rFonts w:ascii="Wingdings" w:hAnsi="Wingdings" w:cs="Wingdings" w:hint="default"/>
      </w:rPr>
    </w:lvl>
  </w:abstractNum>
  <w:abstractNum w:abstractNumId="23" w15:restartNumberingAfterBreak="0">
    <w:nsid w:val="275C3CB9"/>
    <w:multiLevelType w:val="hybridMultilevel"/>
    <w:tmpl w:val="A5C03256"/>
    <w:lvl w:ilvl="0" w:tplc="7B26C552">
      <w:start w:val="1"/>
      <w:numFmt w:val="bullet"/>
      <w:lvlText w:val=""/>
      <w:lvlJc w:val="left"/>
      <w:pPr>
        <w:ind w:left="720" w:hanging="360"/>
      </w:pPr>
      <w:rPr>
        <w:rFonts w:ascii="Symbol" w:hAnsi="Symbol" w:cs="Symbol" w:hint="default"/>
        <w:sz w:val="18"/>
        <w:szCs w:val="18"/>
      </w:rPr>
    </w:lvl>
    <w:lvl w:ilvl="1" w:tplc="902C4CFC">
      <w:start w:val="1"/>
      <w:numFmt w:val="bullet"/>
      <w:lvlText w:val="o"/>
      <w:lvlJc w:val="left"/>
      <w:pPr>
        <w:ind w:left="1440" w:hanging="360"/>
      </w:pPr>
      <w:rPr>
        <w:rFonts w:ascii="Courier New" w:hAnsi="Courier New" w:cs="Courier New" w:hint="default"/>
      </w:rPr>
    </w:lvl>
    <w:lvl w:ilvl="2" w:tplc="F6DA8E06">
      <w:start w:val="1"/>
      <w:numFmt w:val="bullet"/>
      <w:lvlText w:val=""/>
      <w:lvlJc w:val="left"/>
      <w:pPr>
        <w:ind w:left="2160" w:hanging="360"/>
      </w:pPr>
      <w:rPr>
        <w:rFonts w:ascii="Wingdings" w:hAnsi="Wingdings" w:cs="Wingdings" w:hint="default"/>
      </w:rPr>
    </w:lvl>
    <w:lvl w:ilvl="3" w:tplc="1C625490">
      <w:start w:val="1"/>
      <w:numFmt w:val="bullet"/>
      <w:lvlText w:val=""/>
      <w:lvlJc w:val="left"/>
      <w:pPr>
        <w:ind w:left="2880" w:hanging="360"/>
      </w:pPr>
      <w:rPr>
        <w:rFonts w:ascii="Symbol" w:hAnsi="Symbol" w:cs="Symbol" w:hint="default"/>
      </w:rPr>
    </w:lvl>
    <w:lvl w:ilvl="4" w:tplc="6A86F604">
      <w:start w:val="1"/>
      <w:numFmt w:val="bullet"/>
      <w:lvlText w:val="o"/>
      <w:lvlJc w:val="left"/>
      <w:pPr>
        <w:ind w:left="3600" w:hanging="360"/>
      </w:pPr>
      <w:rPr>
        <w:rFonts w:ascii="Courier New" w:hAnsi="Courier New" w:cs="Courier New" w:hint="default"/>
      </w:rPr>
    </w:lvl>
    <w:lvl w:ilvl="5" w:tplc="9198F1FA">
      <w:start w:val="1"/>
      <w:numFmt w:val="bullet"/>
      <w:lvlText w:val=""/>
      <w:lvlJc w:val="left"/>
      <w:pPr>
        <w:ind w:left="4320" w:hanging="360"/>
      </w:pPr>
      <w:rPr>
        <w:rFonts w:ascii="Wingdings" w:hAnsi="Wingdings" w:cs="Wingdings" w:hint="default"/>
      </w:rPr>
    </w:lvl>
    <w:lvl w:ilvl="6" w:tplc="90B27292">
      <w:start w:val="1"/>
      <w:numFmt w:val="bullet"/>
      <w:lvlText w:val=""/>
      <w:lvlJc w:val="left"/>
      <w:pPr>
        <w:ind w:left="5040" w:hanging="360"/>
      </w:pPr>
      <w:rPr>
        <w:rFonts w:ascii="Symbol" w:hAnsi="Symbol" w:cs="Symbol" w:hint="default"/>
      </w:rPr>
    </w:lvl>
    <w:lvl w:ilvl="7" w:tplc="DB222152">
      <w:start w:val="1"/>
      <w:numFmt w:val="bullet"/>
      <w:lvlText w:val="o"/>
      <w:lvlJc w:val="left"/>
      <w:pPr>
        <w:ind w:left="5760" w:hanging="360"/>
      </w:pPr>
      <w:rPr>
        <w:rFonts w:ascii="Courier New" w:hAnsi="Courier New" w:cs="Courier New" w:hint="default"/>
      </w:rPr>
    </w:lvl>
    <w:lvl w:ilvl="8" w:tplc="A106FF3A">
      <w:start w:val="1"/>
      <w:numFmt w:val="bullet"/>
      <w:lvlText w:val=""/>
      <w:lvlJc w:val="left"/>
      <w:pPr>
        <w:ind w:left="6480" w:hanging="360"/>
      </w:pPr>
      <w:rPr>
        <w:rFonts w:ascii="Wingdings" w:hAnsi="Wingdings" w:cs="Wingdings" w:hint="default"/>
      </w:rPr>
    </w:lvl>
  </w:abstractNum>
  <w:abstractNum w:abstractNumId="24" w15:restartNumberingAfterBreak="0">
    <w:nsid w:val="291E2FFD"/>
    <w:multiLevelType w:val="hybridMultilevel"/>
    <w:tmpl w:val="90F23630"/>
    <w:lvl w:ilvl="0" w:tplc="48765DF0">
      <w:start w:val="1"/>
      <w:numFmt w:val="bullet"/>
      <w:lvlText w:val="-"/>
      <w:lvlJc w:val="left"/>
      <w:pPr>
        <w:ind w:left="780" w:hanging="360"/>
      </w:pPr>
      <w:rPr>
        <w:rFonts w:ascii="Sitka Text" w:hAnsi="Sitka Text"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29A26EB3"/>
    <w:multiLevelType w:val="hybridMultilevel"/>
    <w:tmpl w:val="485E93F6"/>
    <w:lvl w:ilvl="0" w:tplc="BAF4ACEA">
      <w:start w:val="1"/>
      <w:numFmt w:val="bullet"/>
      <w:lvlText w:val=""/>
      <w:lvlJc w:val="left"/>
      <w:pPr>
        <w:ind w:left="720" w:hanging="360"/>
      </w:pPr>
      <w:rPr>
        <w:rFonts w:ascii="Symbol" w:hAnsi="Symbol" w:cs="Symbol" w:hint="default"/>
        <w:sz w:val="18"/>
        <w:szCs w:val="18"/>
      </w:rPr>
    </w:lvl>
    <w:lvl w:ilvl="1" w:tplc="FB08E348">
      <w:start w:val="1"/>
      <w:numFmt w:val="bullet"/>
      <w:lvlText w:val="o"/>
      <w:lvlJc w:val="left"/>
      <w:pPr>
        <w:ind w:left="1440" w:hanging="360"/>
      </w:pPr>
      <w:rPr>
        <w:rFonts w:ascii="Courier New" w:hAnsi="Courier New" w:cs="Courier New" w:hint="default"/>
      </w:rPr>
    </w:lvl>
    <w:lvl w:ilvl="2" w:tplc="E05A887C">
      <w:start w:val="1"/>
      <w:numFmt w:val="bullet"/>
      <w:lvlText w:val=""/>
      <w:lvlJc w:val="left"/>
      <w:pPr>
        <w:ind w:left="2160" w:hanging="360"/>
      </w:pPr>
      <w:rPr>
        <w:rFonts w:ascii="Wingdings" w:hAnsi="Wingdings" w:cs="Wingdings" w:hint="default"/>
      </w:rPr>
    </w:lvl>
    <w:lvl w:ilvl="3" w:tplc="633AFBF0">
      <w:start w:val="1"/>
      <w:numFmt w:val="bullet"/>
      <w:lvlText w:val=""/>
      <w:lvlJc w:val="left"/>
      <w:pPr>
        <w:ind w:left="2880" w:hanging="360"/>
      </w:pPr>
      <w:rPr>
        <w:rFonts w:ascii="Symbol" w:hAnsi="Symbol" w:cs="Symbol" w:hint="default"/>
      </w:rPr>
    </w:lvl>
    <w:lvl w:ilvl="4" w:tplc="EF6CB5D2">
      <w:start w:val="1"/>
      <w:numFmt w:val="bullet"/>
      <w:lvlText w:val="o"/>
      <w:lvlJc w:val="left"/>
      <w:pPr>
        <w:ind w:left="3600" w:hanging="360"/>
      </w:pPr>
      <w:rPr>
        <w:rFonts w:ascii="Courier New" w:hAnsi="Courier New" w:cs="Courier New" w:hint="default"/>
      </w:rPr>
    </w:lvl>
    <w:lvl w:ilvl="5" w:tplc="EBB2D1FC">
      <w:start w:val="1"/>
      <w:numFmt w:val="bullet"/>
      <w:lvlText w:val=""/>
      <w:lvlJc w:val="left"/>
      <w:pPr>
        <w:ind w:left="4320" w:hanging="360"/>
      </w:pPr>
      <w:rPr>
        <w:rFonts w:ascii="Wingdings" w:hAnsi="Wingdings" w:cs="Wingdings" w:hint="default"/>
      </w:rPr>
    </w:lvl>
    <w:lvl w:ilvl="6" w:tplc="5E184F2E">
      <w:start w:val="1"/>
      <w:numFmt w:val="bullet"/>
      <w:lvlText w:val=""/>
      <w:lvlJc w:val="left"/>
      <w:pPr>
        <w:ind w:left="5040" w:hanging="360"/>
      </w:pPr>
      <w:rPr>
        <w:rFonts w:ascii="Symbol" w:hAnsi="Symbol" w:cs="Symbol" w:hint="default"/>
      </w:rPr>
    </w:lvl>
    <w:lvl w:ilvl="7" w:tplc="0E1492BC">
      <w:start w:val="1"/>
      <w:numFmt w:val="bullet"/>
      <w:lvlText w:val="o"/>
      <w:lvlJc w:val="left"/>
      <w:pPr>
        <w:ind w:left="5760" w:hanging="360"/>
      </w:pPr>
      <w:rPr>
        <w:rFonts w:ascii="Courier New" w:hAnsi="Courier New" w:cs="Courier New" w:hint="default"/>
      </w:rPr>
    </w:lvl>
    <w:lvl w:ilvl="8" w:tplc="A3A0A2EE">
      <w:start w:val="1"/>
      <w:numFmt w:val="bullet"/>
      <w:lvlText w:val=""/>
      <w:lvlJc w:val="left"/>
      <w:pPr>
        <w:ind w:left="6480" w:hanging="360"/>
      </w:pPr>
      <w:rPr>
        <w:rFonts w:ascii="Wingdings" w:hAnsi="Wingdings" w:cs="Wingdings" w:hint="default"/>
      </w:rPr>
    </w:lvl>
  </w:abstractNum>
  <w:abstractNum w:abstractNumId="26" w15:restartNumberingAfterBreak="0">
    <w:nsid w:val="2F6E44EE"/>
    <w:multiLevelType w:val="hybridMultilevel"/>
    <w:tmpl w:val="639CC708"/>
    <w:lvl w:ilvl="0" w:tplc="0ACC712C">
      <w:start w:val="1"/>
      <w:numFmt w:val="bullet"/>
      <w:lvlText w:val=""/>
      <w:lvlJc w:val="left"/>
      <w:pPr>
        <w:ind w:left="720" w:hanging="360"/>
      </w:pPr>
      <w:rPr>
        <w:rFonts w:ascii="Symbol" w:hAnsi="Symbol" w:cs="Symbol" w:hint="default"/>
        <w:sz w:val="18"/>
        <w:szCs w:val="18"/>
      </w:rPr>
    </w:lvl>
    <w:lvl w:ilvl="1" w:tplc="3AECD37C">
      <w:start w:val="1"/>
      <w:numFmt w:val="bullet"/>
      <w:lvlText w:val="o"/>
      <w:lvlJc w:val="left"/>
      <w:pPr>
        <w:ind w:left="1440" w:hanging="360"/>
      </w:pPr>
      <w:rPr>
        <w:rFonts w:ascii="Courier New" w:hAnsi="Courier New" w:cs="Courier New" w:hint="default"/>
      </w:rPr>
    </w:lvl>
    <w:lvl w:ilvl="2" w:tplc="DF926000">
      <w:start w:val="1"/>
      <w:numFmt w:val="bullet"/>
      <w:lvlText w:val=""/>
      <w:lvlJc w:val="left"/>
      <w:pPr>
        <w:ind w:left="2160" w:hanging="360"/>
      </w:pPr>
      <w:rPr>
        <w:rFonts w:ascii="Wingdings" w:hAnsi="Wingdings" w:cs="Wingdings" w:hint="default"/>
      </w:rPr>
    </w:lvl>
    <w:lvl w:ilvl="3" w:tplc="6C78D2F6">
      <w:start w:val="1"/>
      <w:numFmt w:val="bullet"/>
      <w:lvlText w:val=""/>
      <w:lvlJc w:val="left"/>
      <w:pPr>
        <w:ind w:left="2880" w:hanging="360"/>
      </w:pPr>
      <w:rPr>
        <w:rFonts w:ascii="Symbol" w:hAnsi="Symbol" w:cs="Symbol" w:hint="default"/>
      </w:rPr>
    </w:lvl>
    <w:lvl w:ilvl="4" w:tplc="CD34E350">
      <w:start w:val="1"/>
      <w:numFmt w:val="bullet"/>
      <w:lvlText w:val="o"/>
      <w:lvlJc w:val="left"/>
      <w:pPr>
        <w:ind w:left="3600" w:hanging="360"/>
      </w:pPr>
      <w:rPr>
        <w:rFonts w:ascii="Courier New" w:hAnsi="Courier New" w:cs="Courier New" w:hint="default"/>
      </w:rPr>
    </w:lvl>
    <w:lvl w:ilvl="5" w:tplc="34E815EA">
      <w:start w:val="1"/>
      <w:numFmt w:val="bullet"/>
      <w:lvlText w:val=""/>
      <w:lvlJc w:val="left"/>
      <w:pPr>
        <w:ind w:left="4320" w:hanging="360"/>
      </w:pPr>
      <w:rPr>
        <w:rFonts w:ascii="Wingdings" w:hAnsi="Wingdings" w:cs="Wingdings" w:hint="default"/>
      </w:rPr>
    </w:lvl>
    <w:lvl w:ilvl="6" w:tplc="2E281D72">
      <w:start w:val="1"/>
      <w:numFmt w:val="bullet"/>
      <w:lvlText w:val=""/>
      <w:lvlJc w:val="left"/>
      <w:pPr>
        <w:ind w:left="5040" w:hanging="360"/>
      </w:pPr>
      <w:rPr>
        <w:rFonts w:ascii="Symbol" w:hAnsi="Symbol" w:cs="Symbol" w:hint="default"/>
      </w:rPr>
    </w:lvl>
    <w:lvl w:ilvl="7" w:tplc="137AB7BA">
      <w:start w:val="1"/>
      <w:numFmt w:val="bullet"/>
      <w:lvlText w:val="o"/>
      <w:lvlJc w:val="left"/>
      <w:pPr>
        <w:ind w:left="5760" w:hanging="360"/>
      </w:pPr>
      <w:rPr>
        <w:rFonts w:ascii="Courier New" w:hAnsi="Courier New" w:cs="Courier New" w:hint="default"/>
      </w:rPr>
    </w:lvl>
    <w:lvl w:ilvl="8" w:tplc="F7785B24">
      <w:start w:val="1"/>
      <w:numFmt w:val="bullet"/>
      <w:lvlText w:val=""/>
      <w:lvlJc w:val="left"/>
      <w:pPr>
        <w:ind w:left="6480" w:hanging="360"/>
      </w:pPr>
      <w:rPr>
        <w:rFonts w:ascii="Wingdings" w:hAnsi="Wingdings" w:cs="Wingdings" w:hint="default"/>
      </w:rPr>
    </w:lvl>
  </w:abstractNum>
  <w:abstractNum w:abstractNumId="27" w15:restartNumberingAfterBreak="0">
    <w:nsid w:val="30C83187"/>
    <w:multiLevelType w:val="hybridMultilevel"/>
    <w:tmpl w:val="720808D2"/>
    <w:lvl w:ilvl="0" w:tplc="CF46540A">
      <w:start w:val="1"/>
      <w:numFmt w:val="bullet"/>
      <w:lvlText w:val=""/>
      <w:lvlJc w:val="left"/>
      <w:pPr>
        <w:ind w:left="720" w:hanging="360"/>
      </w:pPr>
      <w:rPr>
        <w:rFonts w:ascii="Symbol" w:hAnsi="Symbol" w:cs="Symbol" w:hint="default"/>
        <w:sz w:val="18"/>
        <w:szCs w:val="18"/>
      </w:rPr>
    </w:lvl>
    <w:lvl w:ilvl="1" w:tplc="641E4CBE">
      <w:start w:val="1"/>
      <w:numFmt w:val="bullet"/>
      <w:lvlText w:val="o"/>
      <w:lvlJc w:val="left"/>
      <w:pPr>
        <w:ind w:left="1440" w:hanging="360"/>
      </w:pPr>
      <w:rPr>
        <w:rFonts w:ascii="Courier New" w:hAnsi="Courier New" w:cs="Courier New" w:hint="default"/>
      </w:rPr>
    </w:lvl>
    <w:lvl w:ilvl="2" w:tplc="80022E64">
      <w:start w:val="1"/>
      <w:numFmt w:val="bullet"/>
      <w:lvlText w:val=""/>
      <w:lvlJc w:val="left"/>
      <w:pPr>
        <w:ind w:left="2160" w:hanging="360"/>
      </w:pPr>
      <w:rPr>
        <w:rFonts w:ascii="Wingdings" w:hAnsi="Wingdings" w:cs="Wingdings" w:hint="default"/>
      </w:rPr>
    </w:lvl>
    <w:lvl w:ilvl="3" w:tplc="FB44E586">
      <w:start w:val="1"/>
      <w:numFmt w:val="bullet"/>
      <w:lvlText w:val=""/>
      <w:lvlJc w:val="left"/>
      <w:pPr>
        <w:ind w:left="2880" w:hanging="360"/>
      </w:pPr>
      <w:rPr>
        <w:rFonts w:ascii="Symbol" w:hAnsi="Symbol" w:cs="Symbol" w:hint="default"/>
      </w:rPr>
    </w:lvl>
    <w:lvl w:ilvl="4" w:tplc="CDD87DA2">
      <w:start w:val="1"/>
      <w:numFmt w:val="bullet"/>
      <w:lvlText w:val="o"/>
      <w:lvlJc w:val="left"/>
      <w:pPr>
        <w:ind w:left="3600" w:hanging="360"/>
      </w:pPr>
      <w:rPr>
        <w:rFonts w:ascii="Courier New" w:hAnsi="Courier New" w:cs="Courier New" w:hint="default"/>
      </w:rPr>
    </w:lvl>
    <w:lvl w:ilvl="5" w:tplc="580E9D0C">
      <w:start w:val="1"/>
      <w:numFmt w:val="bullet"/>
      <w:lvlText w:val=""/>
      <w:lvlJc w:val="left"/>
      <w:pPr>
        <w:ind w:left="4320" w:hanging="360"/>
      </w:pPr>
      <w:rPr>
        <w:rFonts w:ascii="Wingdings" w:hAnsi="Wingdings" w:cs="Wingdings" w:hint="default"/>
      </w:rPr>
    </w:lvl>
    <w:lvl w:ilvl="6" w:tplc="501A6F12">
      <w:start w:val="1"/>
      <w:numFmt w:val="bullet"/>
      <w:lvlText w:val=""/>
      <w:lvlJc w:val="left"/>
      <w:pPr>
        <w:ind w:left="5040" w:hanging="360"/>
      </w:pPr>
      <w:rPr>
        <w:rFonts w:ascii="Symbol" w:hAnsi="Symbol" w:cs="Symbol" w:hint="default"/>
      </w:rPr>
    </w:lvl>
    <w:lvl w:ilvl="7" w:tplc="6B82DDB0">
      <w:start w:val="1"/>
      <w:numFmt w:val="bullet"/>
      <w:lvlText w:val="o"/>
      <w:lvlJc w:val="left"/>
      <w:pPr>
        <w:ind w:left="5760" w:hanging="360"/>
      </w:pPr>
      <w:rPr>
        <w:rFonts w:ascii="Courier New" w:hAnsi="Courier New" w:cs="Courier New" w:hint="default"/>
      </w:rPr>
    </w:lvl>
    <w:lvl w:ilvl="8" w:tplc="57CE0398">
      <w:start w:val="1"/>
      <w:numFmt w:val="bullet"/>
      <w:lvlText w:val=""/>
      <w:lvlJc w:val="left"/>
      <w:pPr>
        <w:ind w:left="6480" w:hanging="360"/>
      </w:pPr>
      <w:rPr>
        <w:rFonts w:ascii="Wingdings" w:hAnsi="Wingdings" w:cs="Wingdings" w:hint="default"/>
      </w:rPr>
    </w:lvl>
  </w:abstractNum>
  <w:abstractNum w:abstractNumId="28" w15:restartNumberingAfterBreak="0">
    <w:nsid w:val="320535A6"/>
    <w:multiLevelType w:val="hybridMultilevel"/>
    <w:tmpl w:val="C4FA4416"/>
    <w:lvl w:ilvl="0" w:tplc="802EFBAC">
      <w:start w:val="1"/>
      <w:numFmt w:val="bullet"/>
      <w:lvlText w:val=""/>
      <w:lvlJc w:val="left"/>
      <w:pPr>
        <w:ind w:left="720" w:hanging="360"/>
      </w:pPr>
      <w:rPr>
        <w:rFonts w:ascii="Symbol" w:hAnsi="Symbol" w:cs="Symbol" w:hint="default"/>
        <w:sz w:val="18"/>
        <w:szCs w:val="18"/>
      </w:rPr>
    </w:lvl>
    <w:lvl w:ilvl="1" w:tplc="90E04328">
      <w:start w:val="1"/>
      <w:numFmt w:val="bullet"/>
      <w:lvlText w:val="o"/>
      <w:lvlJc w:val="left"/>
      <w:pPr>
        <w:ind w:left="1440" w:hanging="360"/>
      </w:pPr>
      <w:rPr>
        <w:rFonts w:ascii="Courier New" w:hAnsi="Courier New" w:cs="Courier New" w:hint="default"/>
      </w:rPr>
    </w:lvl>
    <w:lvl w:ilvl="2" w:tplc="A694E8DA">
      <w:start w:val="1"/>
      <w:numFmt w:val="bullet"/>
      <w:lvlText w:val=""/>
      <w:lvlJc w:val="left"/>
      <w:pPr>
        <w:ind w:left="2160" w:hanging="360"/>
      </w:pPr>
      <w:rPr>
        <w:rFonts w:ascii="Wingdings" w:hAnsi="Wingdings" w:cs="Wingdings" w:hint="default"/>
      </w:rPr>
    </w:lvl>
    <w:lvl w:ilvl="3" w:tplc="B2D8AED8">
      <w:start w:val="1"/>
      <w:numFmt w:val="bullet"/>
      <w:lvlText w:val=""/>
      <w:lvlJc w:val="left"/>
      <w:pPr>
        <w:ind w:left="2880" w:hanging="360"/>
      </w:pPr>
      <w:rPr>
        <w:rFonts w:ascii="Symbol" w:hAnsi="Symbol" w:cs="Symbol" w:hint="default"/>
      </w:rPr>
    </w:lvl>
    <w:lvl w:ilvl="4" w:tplc="314E01EC">
      <w:start w:val="1"/>
      <w:numFmt w:val="bullet"/>
      <w:lvlText w:val="o"/>
      <w:lvlJc w:val="left"/>
      <w:pPr>
        <w:ind w:left="3600" w:hanging="360"/>
      </w:pPr>
      <w:rPr>
        <w:rFonts w:ascii="Courier New" w:hAnsi="Courier New" w:cs="Courier New" w:hint="default"/>
      </w:rPr>
    </w:lvl>
    <w:lvl w:ilvl="5" w:tplc="2176288C">
      <w:start w:val="1"/>
      <w:numFmt w:val="bullet"/>
      <w:lvlText w:val=""/>
      <w:lvlJc w:val="left"/>
      <w:pPr>
        <w:ind w:left="4320" w:hanging="360"/>
      </w:pPr>
      <w:rPr>
        <w:rFonts w:ascii="Wingdings" w:hAnsi="Wingdings" w:cs="Wingdings" w:hint="default"/>
      </w:rPr>
    </w:lvl>
    <w:lvl w:ilvl="6" w:tplc="F6BC16D0">
      <w:start w:val="1"/>
      <w:numFmt w:val="bullet"/>
      <w:lvlText w:val=""/>
      <w:lvlJc w:val="left"/>
      <w:pPr>
        <w:ind w:left="5040" w:hanging="360"/>
      </w:pPr>
      <w:rPr>
        <w:rFonts w:ascii="Symbol" w:hAnsi="Symbol" w:cs="Symbol" w:hint="default"/>
      </w:rPr>
    </w:lvl>
    <w:lvl w:ilvl="7" w:tplc="92660016">
      <w:start w:val="1"/>
      <w:numFmt w:val="bullet"/>
      <w:lvlText w:val="o"/>
      <w:lvlJc w:val="left"/>
      <w:pPr>
        <w:ind w:left="5760" w:hanging="360"/>
      </w:pPr>
      <w:rPr>
        <w:rFonts w:ascii="Courier New" w:hAnsi="Courier New" w:cs="Courier New" w:hint="default"/>
      </w:rPr>
    </w:lvl>
    <w:lvl w:ilvl="8" w:tplc="9AF060AA">
      <w:start w:val="1"/>
      <w:numFmt w:val="bullet"/>
      <w:lvlText w:val=""/>
      <w:lvlJc w:val="left"/>
      <w:pPr>
        <w:ind w:left="6480" w:hanging="360"/>
      </w:pPr>
      <w:rPr>
        <w:rFonts w:ascii="Wingdings" w:hAnsi="Wingdings" w:cs="Wingdings" w:hint="default"/>
      </w:rPr>
    </w:lvl>
  </w:abstractNum>
  <w:abstractNum w:abstractNumId="29" w15:restartNumberingAfterBreak="0">
    <w:nsid w:val="32104B38"/>
    <w:multiLevelType w:val="hybridMultilevel"/>
    <w:tmpl w:val="F3C2DD9E"/>
    <w:lvl w:ilvl="0" w:tplc="A188756A">
      <w:start w:val="1"/>
      <w:numFmt w:val="bullet"/>
      <w:lvlText w:val=""/>
      <w:lvlJc w:val="left"/>
      <w:pPr>
        <w:ind w:left="720" w:hanging="360"/>
      </w:pPr>
      <w:rPr>
        <w:rFonts w:ascii="Symbol" w:hAnsi="Symbol" w:cs="Symbol" w:hint="default"/>
        <w:sz w:val="18"/>
        <w:szCs w:val="18"/>
      </w:rPr>
    </w:lvl>
    <w:lvl w:ilvl="1" w:tplc="D4EE46F2">
      <w:start w:val="1"/>
      <w:numFmt w:val="bullet"/>
      <w:lvlText w:val="o"/>
      <w:lvlJc w:val="left"/>
      <w:pPr>
        <w:ind w:left="1440" w:hanging="360"/>
      </w:pPr>
      <w:rPr>
        <w:rFonts w:ascii="Courier New" w:hAnsi="Courier New" w:cs="Courier New" w:hint="default"/>
      </w:rPr>
    </w:lvl>
    <w:lvl w:ilvl="2" w:tplc="24CACBD4">
      <w:start w:val="1"/>
      <w:numFmt w:val="bullet"/>
      <w:lvlText w:val=""/>
      <w:lvlJc w:val="left"/>
      <w:pPr>
        <w:ind w:left="2160" w:hanging="360"/>
      </w:pPr>
      <w:rPr>
        <w:rFonts w:ascii="Wingdings" w:hAnsi="Wingdings" w:cs="Wingdings" w:hint="default"/>
      </w:rPr>
    </w:lvl>
    <w:lvl w:ilvl="3" w:tplc="22AA2A52">
      <w:start w:val="1"/>
      <w:numFmt w:val="bullet"/>
      <w:lvlText w:val=""/>
      <w:lvlJc w:val="left"/>
      <w:pPr>
        <w:ind w:left="2880" w:hanging="360"/>
      </w:pPr>
      <w:rPr>
        <w:rFonts w:ascii="Symbol" w:hAnsi="Symbol" w:cs="Symbol" w:hint="default"/>
      </w:rPr>
    </w:lvl>
    <w:lvl w:ilvl="4" w:tplc="0DB42D4A">
      <w:start w:val="1"/>
      <w:numFmt w:val="bullet"/>
      <w:lvlText w:val="o"/>
      <w:lvlJc w:val="left"/>
      <w:pPr>
        <w:ind w:left="3600" w:hanging="360"/>
      </w:pPr>
      <w:rPr>
        <w:rFonts w:ascii="Courier New" w:hAnsi="Courier New" w:cs="Courier New" w:hint="default"/>
      </w:rPr>
    </w:lvl>
    <w:lvl w:ilvl="5" w:tplc="FCCA9136">
      <w:start w:val="1"/>
      <w:numFmt w:val="bullet"/>
      <w:lvlText w:val=""/>
      <w:lvlJc w:val="left"/>
      <w:pPr>
        <w:ind w:left="4320" w:hanging="360"/>
      </w:pPr>
      <w:rPr>
        <w:rFonts w:ascii="Wingdings" w:hAnsi="Wingdings" w:cs="Wingdings" w:hint="default"/>
      </w:rPr>
    </w:lvl>
    <w:lvl w:ilvl="6" w:tplc="3C5CF6DE">
      <w:start w:val="1"/>
      <w:numFmt w:val="bullet"/>
      <w:lvlText w:val=""/>
      <w:lvlJc w:val="left"/>
      <w:pPr>
        <w:ind w:left="5040" w:hanging="360"/>
      </w:pPr>
      <w:rPr>
        <w:rFonts w:ascii="Symbol" w:hAnsi="Symbol" w:cs="Symbol" w:hint="default"/>
      </w:rPr>
    </w:lvl>
    <w:lvl w:ilvl="7" w:tplc="3E688222">
      <w:start w:val="1"/>
      <w:numFmt w:val="bullet"/>
      <w:lvlText w:val="o"/>
      <w:lvlJc w:val="left"/>
      <w:pPr>
        <w:ind w:left="5760" w:hanging="360"/>
      </w:pPr>
      <w:rPr>
        <w:rFonts w:ascii="Courier New" w:hAnsi="Courier New" w:cs="Courier New" w:hint="default"/>
      </w:rPr>
    </w:lvl>
    <w:lvl w:ilvl="8" w:tplc="DEE0EDB6">
      <w:start w:val="1"/>
      <w:numFmt w:val="bullet"/>
      <w:lvlText w:val=""/>
      <w:lvlJc w:val="left"/>
      <w:pPr>
        <w:ind w:left="6480" w:hanging="360"/>
      </w:pPr>
      <w:rPr>
        <w:rFonts w:ascii="Wingdings" w:hAnsi="Wingdings" w:cs="Wingdings" w:hint="default"/>
      </w:rPr>
    </w:lvl>
  </w:abstractNum>
  <w:abstractNum w:abstractNumId="30" w15:restartNumberingAfterBreak="0">
    <w:nsid w:val="33992DCE"/>
    <w:multiLevelType w:val="hybridMultilevel"/>
    <w:tmpl w:val="C5943C8E"/>
    <w:lvl w:ilvl="0" w:tplc="A7864D88">
      <w:start w:val="1"/>
      <w:numFmt w:val="bullet"/>
      <w:lvlText w:val=""/>
      <w:lvlJc w:val="left"/>
      <w:pPr>
        <w:ind w:left="720" w:hanging="360"/>
      </w:pPr>
      <w:rPr>
        <w:rFonts w:ascii="Symbol" w:hAnsi="Symbol" w:cs="Symbol" w:hint="default"/>
        <w:sz w:val="18"/>
        <w:szCs w:val="18"/>
      </w:rPr>
    </w:lvl>
    <w:lvl w:ilvl="1" w:tplc="ED4294A8">
      <w:start w:val="1"/>
      <w:numFmt w:val="bullet"/>
      <w:lvlText w:val="o"/>
      <w:lvlJc w:val="left"/>
      <w:pPr>
        <w:ind w:left="1440" w:hanging="360"/>
      </w:pPr>
      <w:rPr>
        <w:rFonts w:ascii="Courier New" w:hAnsi="Courier New" w:cs="Courier New" w:hint="default"/>
      </w:rPr>
    </w:lvl>
    <w:lvl w:ilvl="2" w:tplc="591AA4E2">
      <w:start w:val="1"/>
      <w:numFmt w:val="bullet"/>
      <w:lvlText w:val=""/>
      <w:lvlJc w:val="left"/>
      <w:pPr>
        <w:ind w:left="2160" w:hanging="360"/>
      </w:pPr>
      <w:rPr>
        <w:rFonts w:ascii="Wingdings" w:hAnsi="Wingdings" w:cs="Wingdings" w:hint="default"/>
      </w:rPr>
    </w:lvl>
    <w:lvl w:ilvl="3" w:tplc="F292573C">
      <w:start w:val="1"/>
      <w:numFmt w:val="bullet"/>
      <w:lvlText w:val=""/>
      <w:lvlJc w:val="left"/>
      <w:pPr>
        <w:ind w:left="2880" w:hanging="360"/>
      </w:pPr>
      <w:rPr>
        <w:rFonts w:ascii="Symbol" w:hAnsi="Symbol" w:cs="Symbol" w:hint="default"/>
      </w:rPr>
    </w:lvl>
    <w:lvl w:ilvl="4" w:tplc="02D036A4">
      <w:start w:val="1"/>
      <w:numFmt w:val="bullet"/>
      <w:lvlText w:val="o"/>
      <w:lvlJc w:val="left"/>
      <w:pPr>
        <w:ind w:left="3600" w:hanging="360"/>
      </w:pPr>
      <w:rPr>
        <w:rFonts w:ascii="Courier New" w:hAnsi="Courier New" w:cs="Courier New" w:hint="default"/>
      </w:rPr>
    </w:lvl>
    <w:lvl w:ilvl="5" w:tplc="7C2AF9EA">
      <w:start w:val="1"/>
      <w:numFmt w:val="bullet"/>
      <w:lvlText w:val=""/>
      <w:lvlJc w:val="left"/>
      <w:pPr>
        <w:ind w:left="4320" w:hanging="360"/>
      </w:pPr>
      <w:rPr>
        <w:rFonts w:ascii="Wingdings" w:hAnsi="Wingdings" w:cs="Wingdings" w:hint="default"/>
      </w:rPr>
    </w:lvl>
    <w:lvl w:ilvl="6" w:tplc="4E546072">
      <w:start w:val="1"/>
      <w:numFmt w:val="bullet"/>
      <w:lvlText w:val=""/>
      <w:lvlJc w:val="left"/>
      <w:pPr>
        <w:ind w:left="5040" w:hanging="360"/>
      </w:pPr>
      <w:rPr>
        <w:rFonts w:ascii="Symbol" w:hAnsi="Symbol" w:cs="Symbol" w:hint="default"/>
      </w:rPr>
    </w:lvl>
    <w:lvl w:ilvl="7" w:tplc="8160A82E">
      <w:start w:val="1"/>
      <w:numFmt w:val="bullet"/>
      <w:lvlText w:val="o"/>
      <w:lvlJc w:val="left"/>
      <w:pPr>
        <w:ind w:left="5760" w:hanging="360"/>
      </w:pPr>
      <w:rPr>
        <w:rFonts w:ascii="Courier New" w:hAnsi="Courier New" w:cs="Courier New" w:hint="default"/>
      </w:rPr>
    </w:lvl>
    <w:lvl w:ilvl="8" w:tplc="696259AC">
      <w:start w:val="1"/>
      <w:numFmt w:val="bullet"/>
      <w:lvlText w:val=""/>
      <w:lvlJc w:val="left"/>
      <w:pPr>
        <w:ind w:left="6480" w:hanging="360"/>
      </w:pPr>
      <w:rPr>
        <w:rFonts w:ascii="Wingdings" w:hAnsi="Wingdings" w:cs="Wingdings" w:hint="default"/>
      </w:rPr>
    </w:lvl>
  </w:abstractNum>
  <w:abstractNum w:abstractNumId="31" w15:restartNumberingAfterBreak="0">
    <w:nsid w:val="34167B02"/>
    <w:multiLevelType w:val="hybridMultilevel"/>
    <w:tmpl w:val="ABCC52B8"/>
    <w:lvl w:ilvl="0" w:tplc="E648E014">
      <w:start w:val="1"/>
      <w:numFmt w:val="bullet"/>
      <w:lvlText w:val=""/>
      <w:lvlJc w:val="left"/>
      <w:pPr>
        <w:ind w:left="720" w:hanging="360"/>
      </w:pPr>
      <w:rPr>
        <w:rFonts w:ascii="Symbol" w:hAnsi="Symbol" w:cs="Symbol" w:hint="default"/>
        <w:sz w:val="18"/>
        <w:szCs w:val="18"/>
      </w:rPr>
    </w:lvl>
    <w:lvl w:ilvl="1" w:tplc="DEA4C546">
      <w:start w:val="1"/>
      <w:numFmt w:val="bullet"/>
      <w:lvlText w:val="o"/>
      <w:lvlJc w:val="left"/>
      <w:pPr>
        <w:ind w:left="1440" w:hanging="360"/>
      </w:pPr>
      <w:rPr>
        <w:rFonts w:ascii="Courier New" w:hAnsi="Courier New" w:cs="Courier New" w:hint="default"/>
      </w:rPr>
    </w:lvl>
    <w:lvl w:ilvl="2" w:tplc="BD8C444C">
      <w:start w:val="1"/>
      <w:numFmt w:val="bullet"/>
      <w:lvlText w:val=""/>
      <w:lvlJc w:val="left"/>
      <w:pPr>
        <w:ind w:left="2160" w:hanging="360"/>
      </w:pPr>
      <w:rPr>
        <w:rFonts w:ascii="Wingdings" w:hAnsi="Wingdings" w:cs="Wingdings" w:hint="default"/>
      </w:rPr>
    </w:lvl>
    <w:lvl w:ilvl="3" w:tplc="782806FE">
      <w:start w:val="1"/>
      <w:numFmt w:val="bullet"/>
      <w:lvlText w:val=""/>
      <w:lvlJc w:val="left"/>
      <w:pPr>
        <w:ind w:left="2880" w:hanging="360"/>
      </w:pPr>
      <w:rPr>
        <w:rFonts w:ascii="Symbol" w:hAnsi="Symbol" w:cs="Symbol" w:hint="default"/>
      </w:rPr>
    </w:lvl>
    <w:lvl w:ilvl="4" w:tplc="AB6862EE">
      <w:start w:val="1"/>
      <w:numFmt w:val="bullet"/>
      <w:lvlText w:val="o"/>
      <w:lvlJc w:val="left"/>
      <w:pPr>
        <w:ind w:left="3600" w:hanging="360"/>
      </w:pPr>
      <w:rPr>
        <w:rFonts w:ascii="Courier New" w:hAnsi="Courier New" w:cs="Courier New" w:hint="default"/>
      </w:rPr>
    </w:lvl>
    <w:lvl w:ilvl="5" w:tplc="A104AAD0">
      <w:start w:val="1"/>
      <w:numFmt w:val="bullet"/>
      <w:lvlText w:val=""/>
      <w:lvlJc w:val="left"/>
      <w:pPr>
        <w:ind w:left="4320" w:hanging="360"/>
      </w:pPr>
      <w:rPr>
        <w:rFonts w:ascii="Wingdings" w:hAnsi="Wingdings" w:cs="Wingdings" w:hint="default"/>
      </w:rPr>
    </w:lvl>
    <w:lvl w:ilvl="6" w:tplc="8E90A942">
      <w:start w:val="1"/>
      <w:numFmt w:val="bullet"/>
      <w:lvlText w:val=""/>
      <w:lvlJc w:val="left"/>
      <w:pPr>
        <w:ind w:left="5040" w:hanging="360"/>
      </w:pPr>
      <w:rPr>
        <w:rFonts w:ascii="Symbol" w:hAnsi="Symbol" w:cs="Symbol" w:hint="default"/>
      </w:rPr>
    </w:lvl>
    <w:lvl w:ilvl="7" w:tplc="D99E06D0">
      <w:start w:val="1"/>
      <w:numFmt w:val="bullet"/>
      <w:lvlText w:val="o"/>
      <w:lvlJc w:val="left"/>
      <w:pPr>
        <w:ind w:left="5760" w:hanging="360"/>
      </w:pPr>
      <w:rPr>
        <w:rFonts w:ascii="Courier New" w:hAnsi="Courier New" w:cs="Courier New" w:hint="default"/>
      </w:rPr>
    </w:lvl>
    <w:lvl w:ilvl="8" w:tplc="92D6C7EE">
      <w:start w:val="1"/>
      <w:numFmt w:val="bullet"/>
      <w:lvlText w:val=""/>
      <w:lvlJc w:val="left"/>
      <w:pPr>
        <w:ind w:left="6480" w:hanging="360"/>
      </w:pPr>
      <w:rPr>
        <w:rFonts w:ascii="Wingdings" w:hAnsi="Wingdings" w:cs="Wingdings" w:hint="default"/>
      </w:rPr>
    </w:lvl>
  </w:abstractNum>
  <w:abstractNum w:abstractNumId="32" w15:restartNumberingAfterBreak="0">
    <w:nsid w:val="36575624"/>
    <w:multiLevelType w:val="hybridMultilevel"/>
    <w:tmpl w:val="BF8860E8"/>
    <w:lvl w:ilvl="0" w:tplc="1E8E9A0C">
      <w:start w:val="1"/>
      <w:numFmt w:val="bullet"/>
      <w:lvlText w:val=""/>
      <w:lvlJc w:val="left"/>
      <w:pPr>
        <w:ind w:left="720" w:hanging="360"/>
      </w:pPr>
      <w:rPr>
        <w:rFonts w:ascii="Symbol" w:hAnsi="Symbol" w:cs="Symbol" w:hint="default"/>
        <w:sz w:val="18"/>
        <w:szCs w:val="18"/>
      </w:rPr>
    </w:lvl>
    <w:lvl w:ilvl="1" w:tplc="52CE2CD0">
      <w:start w:val="1"/>
      <w:numFmt w:val="bullet"/>
      <w:lvlText w:val="o"/>
      <w:lvlJc w:val="left"/>
      <w:pPr>
        <w:ind w:left="1440" w:hanging="360"/>
      </w:pPr>
      <w:rPr>
        <w:rFonts w:ascii="Courier New" w:hAnsi="Courier New" w:cs="Courier New" w:hint="default"/>
      </w:rPr>
    </w:lvl>
    <w:lvl w:ilvl="2" w:tplc="79C87128">
      <w:start w:val="1"/>
      <w:numFmt w:val="bullet"/>
      <w:lvlText w:val=""/>
      <w:lvlJc w:val="left"/>
      <w:pPr>
        <w:ind w:left="2160" w:hanging="360"/>
      </w:pPr>
      <w:rPr>
        <w:rFonts w:ascii="Wingdings" w:hAnsi="Wingdings" w:cs="Wingdings" w:hint="default"/>
      </w:rPr>
    </w:lvl>
    <w:lvl w:ilvl="3" w:tplc="AC3AC550">
      <w:start w:val="1"/>
      <w:numFmt w:val="bullet"/>
      <w:lvlText w:val=""/>
      <w:lvlJc w:val="left"/>
      <w:pPr>
        <w:ind w:left="2880" w:hanging="360"/>
      </w:pPr>
      <w:rPr>
        <w:rFonts w:ascii="Symbol" w:hAnsi="Symbol" w:cs="Symbol" w:hint="default"/>
      </w:rPr>
    </w:lvl>
    <w:lvl w:ilvl="4" w:tplc="14B8146E">
      <w:start w:val="1"/>
      <w:numFmt w:val="bullet"/>
      <w:lvlText w:val="o"/>
      <w:lvlJc w:val="left"/>
      <w:pPr>
        <w:ind w:left="3600" w:hanging="360"/>
      </w:pPr>
      <w:rPr>
        <w:rFonts w:ascii="Courier New" w:hAnsi="Courier New" w:cs="Courier New" w:hint="default"/>
      </w:rPr>
    </w:lvl>
    <w:lvl w:ilvl="5" w:tplc="22B044D8">
      <w:start w:val="1"/>
      <w:numFmt w:val="bullet"/>
      <w:lvlText w:val=""/>
      <w:lvlJc w:val="left"/>
      <w:pPr>
        <w:ind w:left="4320" w:hanging="360"/>
      </w:pPr>
      <w:rPr>
        <w:rFonts w:ascii="Wingdings" w:hAnsi="Wingdings" w:cs="Wingdings" w:hint="default"/>
      </w:rPr>
    </w:lvl>
    <w:lvl w:ilvl="6" w:tplc="6AB2AB08">
      <w:start w:val="1"/>
      <w:numFmt w:val="bullet"/>
      <w:lvlText w:val=""/>
      <w:lvlJc w:val="left"/>
      <w:pPr>
        <w:ind w:left="5040" w:hanging="360"/>
      </w:pPr>
      <w:rPr>
        <w:rFonts w:ascii="Symbol" w:hAnsi="Symbol" w:cs="Symbol" w:hint="default"/>
      </w:rPr>
    </w:lvl>
    <w:lvl w:ilvl="7" w:tplc="E8A22B8C">
      <w:start w:val="1"/>
      <w:numFmt w:val="bullet"/>
      <w:lvlText w:val="o"/>
      <w:lvlJc w:val="left"/>
      <w:pPr>
        <w:ind w:left="5760" w:hanging="360"/>
      </w:pPr>
      <w:rPr>
        <w:rFonts w:ascii="Courier New" w:hAnsi="Courier New" w:cs="Courier New" w:hint="default"/>
      </w:rPr>
    </w:lvl>
    <w:lvl w:ilvl="8" w:tplc="E87ED612">
      <w:start w:val="1"/>
      <w:numFmt w:val="bullet"/>
      <w:lvlText w:val=""/>
      <w:lvlJc w:val="left"/>
      <w:pPr>
        <w:ind w:left="6480" w:hanging="360"/>
      </w:pPr>
      <w:rPr>
        <w:rFonts w:ascii="Wingdings" w:hAnsi="Wingdings" w:cs="Wingdings" w:hint="default"/>
      </w:rPr>
    </w:lvl>
  </w:abstractNum>
  <w:abstractNum w:abstractNumId="33" w15:restartNumberingAfterBreak="0">
    <w:nsid w:val="3BFA22AC"/>
    <w:multiLevelType w:val="hybridMultilevel"/>
    <w:tmpl w:val="CB90D5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F9E4172"/>
    <w:multiLevelType w:val="hybridMultilevel"/>
    <w:tmpl w:val="E586E3BC"/>
    <w:lvl w:ilvl="0" w:tplc="53D6BCB8">
      <w:start w:val="1"/>
      <w:numFmt w:val="bullet"/>
      <w:lvlText w:val=""/>
      <w:lvlJc w:val="left"/>
      <w:pPr>
        <w:ind w:left="720" w:hanging="360"/>
      </w:pPr>
      <w:rPr>
        <w:rFonts w:ascii="Symbol" w:hAnsi="Symbol" w:cs="Symbol" w:hint="default"/>
        <w:sz w:val="18"/>
        <w:szCs w:val="18"/>
      </w:rPr>
    </w:lvl>
    <w:lvl w:ilvl="1" w:tplc="534AACAE">
      <w:start w:val="1"/>
      <w:numFmt w:val="bullet"/>
      <w:lvlText w:val="o"/>
      <w:lvlJc w:val="left"/>
      <w:pPr>
        <w:ind w:left="1440" w:hanging="360"/>
      </w:pPr>
      <w:rPr>
        <w:rFonts w:ascii="Courier New" w:hAnsi="Courier New" w:cs="Courier New" w:hint="default"/>
      </w:rPr>
    </w:lvl>
    <w:lvl w:ilvl="2" w:tplc="005E84BC">
      <w:start w:val="1"/>
      <w:numFmt w:val="bullet"/>
      <w:lvlText w:val=""/>
      <w:lvlJc w:val="left"/>
      <w:pPr>
        <w:ind w:left="2160" w:hanging="360"/>
      </w:pPr>
      <w:rPr>
        <w:rFonts w:ascii="Wingdings" w:hAnsi="Wingdings" w:cs="Wingdings" w:hint="default"/>
      </w:rPr>
    </w:lvl>
    <w:lvl w:ilvl="3" w:tplc="B00A1126">
      <w:start w:val="1"/>
      <w:numFmt w:val="bullet"/>
      <w:lvlText w:val=""/>
      <w:lvlJc w:val="left"/>
      <w:pPr>
        <w:ind w:left="2880" w:hanging="360"/>
      </w:pPr>
      <w:rPr>
        <w:rFonts w:ascii="Symbol" w:hAnsi="Symbol" w:cs="Symbol" w:hint="default"/>
      </w:rPr>
    </w:lvl>
    <w:lvl w:ilvl="4" w:tplc="3FAC016E">
      <w:start w:val="1"/>
      <w:numFmt w:val="bullet"/>
      <w:lvlText w:val="o"/>
      <w:lvlJc w:val="left"/>
      <w:pPr>
        <w:ind w:left="3600" w:hanging="360"/>
      </w:pPr>
      <w:rPr>
        <w:rFonts w:ascii="Courier New" w:hAnsi="Courier New" w:cs="Courier New" w:hint="default"/>
      </w:rPr>
    </w:lvl>
    <w:lvl w:ilvl="5" w:tplc="526E95D0">
      <w:start w:val="1"/>
      <w:numFmt w:val="bullet"/>
      <w:lvlText w:val=""/>
      <w:lvlJc w:val="left"/>
      <w:pPr>
        <w:ind w:left="4320" w:hanging="360"/>
      </w:pPr>
      <w:rPr>
        <w:rFonts w:ascii="Wingdings" w:hAnsi="Wingdings" w:cs="Wingdings" w:hint="default"/>
      </w:rPr>
    </w:lvl>
    <w:lvl w:ilvl="6" w:tplc="B498E032">
      <w:start w:val="1"/>
      <w:numFmt w:val="bullet"/>
      <w:lvlText w:val=""/>
      <w:lvlJc w:val="left"/>
      <w:pPr>
        <w:ind w:left="5040" w:hanging="360"/>
      </w:pPr>
      <w:rPr>
        <w:rFonts w:ascii="Symbol" w:hAnsi="Symbol" w:cs="Symbol" w:hint="default"/>
      </w:rPr>
    </w:lvl>
    <w:lvl w:ilvl="7" w:tplc="A2F2CFD8">
      <w:start w:val="1"/>
      <w:numFmt w:val="bullet"/>
      <w:lvlText w:val="o"/>
      <w:lvlJc w:val="left"/>
      <w:pPr>
        <w:ind w:left="5760" w:hanging="360"/>
      </w:pPr>
      <w:rPr>
        <w:rFonts w:ascii="Courier New" w:hAnsi="Courier New" w:cs="Courier New" w:hint="default"/>
      </w:rPr>
    </w:lvl>
    <w:lvl w:ilvl="8" w:tplc="38BABD92">
      <w:start w:val="1"/>
      <w:numFmt w:val="bullet"/>
      <w:lvlText w:val=""/>
      <w:lvlJc w:val="left"/>
      <w:pPr>
        <w:ind w:left="6480" w:hanging="360"/>
      </w:pPr>
      <w:rPr>
        <w:rFonts w:ascii="Wingdings" w:hAnsi="Wingdings" w:cs="Wingdings" w:hint="default"/>
      </w:rPr>
    </w:lvl>
  </w:abstractNum>
  <w:abstractNum w:abstractNumId="35" w15:restartNumberingAfterBreak="0">
    <w:nsid w:val="3FB12EBC"/>
    <w:multiLevelType w:val="hybridMultilevel"/>
    <w:tmpl w:val="2BA0DF8E"/>
    <w:lvl w:ilvl="0" w:tplc="04023662">
      <w:start w:val="1"/>
      <w:numFmt w:val="bullet"/>
      <w:lvlText w:val=""/>
      <w:lvlJc w:val="left"/>
      <w:pPr>
        <w:ind w:left="720" w:hanging="360"/>
      </w:pPr>
      <w:rPr>
        <w:rFonts w:ascii="Symbol" w:hAnsi="Symbol" w:cs="Symbol" w:hint="default"/>
        <w:sz w:val="18"/>
        <w:szCs w:val="18"/>
      </w:rPr>
    </w:lvl>
    <w:lvl w:ilvl="1" w:tplc="D4824130">
      <w:start w:val="1"/>
      <w:numFmt w:val="bullet"/>
      <w:lvlText w:val="o"/>
      <w:lvlJc w:val="left"/>
      <w:pPr>
        <w:ind w:left="1440" w:hanging="360"/>
      </w:pPr>
      <w:rPr>
        <w:rFonts w:ascii="Courier New" w:hAnsi="Courier New" w:cs="Courier New" w:hint="default"/>
      </w:rPr>
    </w:lvl>
    <w:lvl w:ilvl="2" w:tplc="618244E2">
      <w:start w:val="1"/>
      <w:numFmt w:val="bullet"/>
      <w:lvlText w:val=""/>
      <w:lvlJc w:val="left"/>
      <w:pPr>
        <w:ind w:left="2160" w:hanging="360"/>
      </w:pPr>
      <w:rPr>
        <w:rFonts w:ascii="Wingdings" w:hAnsi="Wingdings" w:cs="Wingdings" w:hint="default"/>
      </w:rPr>
    </w:lvl>
    <w:lvl w:ilvl="3" w:tplc="0738738C">
      <w:start w:val="1"/>
      <w:numFmt w:val="bullet"/>
      <w:lvlText w:val=""/>
      <w:lvlJc w:val="left"/>
      <w:pPr>
        <w:ind w:left="2880" w:hanging="360"/>
      </w:pPr>
      <w:rPr>
        <w:rFonts w:ascii="Symbol" w:hAnsi="Symbol" w:cs="Symbol" w:hint="default"/>
      </w:rPr>
    </w:lvl>
    <w:lvl w:ilvl="4" w:tplc="562406C0">
      <w:start w:val="1"/>
      <w:numFmt w:val="bullet"/>
      <w:lvlText w:val="o"/>
      <w:lvlJc w:val="left"/>
      <w:pPr>
        <w:ind w:left="3600" w:hanging="360"/>
      </w:pPr>
      <w:rPr>
        <w:rFonts w:ascii="Courier New" w:hAnsi="Courier New" w:cs="Courier New" w:hint="default"/>
      </w:rPr>
    </w:lvl>
    <w:lvl w:ilvl="5" w:tplc="60A2BEBE">
      <w:start w:val="1"/>
      <w:numFmt w:val="bullet"/>
      <w:lvlText w:val=""/>
      <w:lvlJc w:val="left"/>
      <w:pPr>
        <w:ind w:left="4320" w:hanging="360"/>
      </w:pPr>
      <w:rPr>
        <w:rFonts w:ascii="Wingdings" w:hAnsi="Wingdings" w:cs="Wingdings" w:hint="default"/>
      </w:rPr>
    </w:lvl>
    <w:lvl w:ilvl="6" w:tplc="26F4EC7C">
      <w:start w:val="1"/>
      <w:numFmt w:val="bullet"/>
      <w:lvlText w:val=""/>
      <w:lvlJc w:val="left"/>
      <w:pPr>
        <w:ind w:left="5040" w:hanging="360"/>
      </w:pPr>
      <w:rPr>
        <w:rFonts w:ascii="Symbol" w:hAnsi="Symbol" w:cs="Symbol" w:hint="default"/>
      </w:rPr>
    </w:lvl>
    <w:lvl w:ilvl="7" w:tplc="F190D91A">
      <w:start w:val="1"/>
      <w:numFmt w:val="bullet"/>
      <w:lvlText w:val="o"/>
      <w:lvlJc w:val="left"/>
      <w:pPr>
        <w:ind w:left="5760" w:hanging="360"/>
      </w:pPr>
      <w:rPr>
        <w:rFonts w:ascii="Courier New" w:hAnsi="Courier New" w:cs="Courier New" w:hint="default"/>
      </w:rPr>
    </w:lvl>
    <w:lvl w:ilvl="8" w:tplc="49CED9D6">
      <w:start w:val="1"/>
      <w:numFmt w:val="bullet"/>
      <w:lvlText w:val=""/>
      <w:lvlJc w:val="left"/>
      <w:pPr>
        <w:ind w:left="6480" w:hanging="360"/>
      </w:pPr>
      <w:rPr>
        <w:rFonts w:ascii="Wingdings" w:hAnsi="Wingdings" w:cs="Wingdings" w:hint="default"/>
      </w:rPr>
    </w:lvl>
  </w:abstractNum>
  <w:abstractNum w:abstractNumId="36"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7" w15:restartNumberingAfterBreak="0">
    <w:nsid w:val="475C6994"/>
    <w:multiLevelType w:val="hybridMultilevel"/>
    <w:tmpl w:val="5418B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8768F4"/>
    <w:multiLevelType w:val="hybridMultilevel"/>
    <w:tmpl w:val="70F6F4D4"/>
    <w:lvl w:ilvl="0" w:tplc="237222F0">
      <w:start w:val="1"/>
      <w:numFmt w:val="decimal"/>
      <w:lvlText w:val="%1."/>
      <w:lvlJc w:val="left"/>
      <w:pPr>
        <w:ind w:left="720" w:hanging="360"/>
      </w:pPr>
      <w:rPr>
        <w:rFonts w:ascii="Arial" w:hAnsi="Arial" w:cs="Arial" w:hint="default"/>
        <w:sz w:val="18"/>
        <w:szCs w:val="18"/>
      </w:rPr>
    </w:lvl>
    <w:lvl w:ilvl="1" w:tplc="BEE8852E">
      <w:start w:val="1"/>
      <w:numFmt w:val="decimal"/>
      <w:lvlText w:val="%2."/>
      <w:lvlJc w:val="left"/>
      <w:pPr>
        <w:ind w:left="1440" w:hanging="360"/>
      </w:pPr>
    </w:lvl>
    <w:lvl w:ilvl="2" w:tplc="C340FEAC">
      <w:start w:val="1"/>
      <w:numFmt w:val="decimal"/>
      <w:lvlText w:val="%3."/>
      <w:lvlJc w:val="left"/>
      <w:pPr>
        <w:ind w:left="2160" w:hanging="360"/>
      </w:pPr>
    </w:lvl>
    <w:lvl w:ilvl="3" w:tplc="D1C4C81E">
      <w:start w:val="1"/>
      <w:numFmt w:val="decimal"/>
      <w:lvlText w:val="%4."/>
      <w:lvlJc w:val="left"/>
      <w:pPr>
        <w:ind w:left="2880" w:hanging="360"/>
      </w:pPr>
    </w:lvl>
    <w:lvl w:ilvl="4" w:tplc="B17A0288">
      <w:start w:val="1"/>
      <w:numFmt w:val="decimal"/>
      <w:lvlText w:val="%5."/>
      <w:lvlJc w:val="left"/>
      <w:pPr>
        <w:ind w:left="3600" w:hanging="360"/>
      </w:pPr>
    </w:lvl>
    <w:lvl w:ilvl="5" w:tplc="6958E3B8">
      <w:start w:val="1"/>
      <w:numFmt w:val="decimal"/>
      <w:lvlText w:val="%6."/>
      <w:lvlJc w:val="left"/>
      <w:pPr>
        <w:ind w:left="4320" w:hanging="360"/>
      </w:pPr>
    </w:lvl>
    <w:lvl w:ilvl="6" w:tplc="B1A0DBB4">
      <w:start w:val="1"/>
      <w:numFmt w:val="decimal"/>
      <w:lvlText w:val="%7."/>
      <w:lvlJc w:val="left"/>
      <w:pPr>
        <w:ind w:left="5040" w:hanging="360"/>
      </w:pPr>
    </w:lvl>
    <w:lvl w:ilvl="7" w:tplc="2F0EA4E0">
      <w:start w:val="1"/>
      <w:numFmt w:val="decimal"/>
      <w:lvlText w:val="%8."/>
      <w:lvlJc w:val="left"/>
      <w:pPr>
        <w:ind w:left="5760" w:hanging="360"/>
      </w:pPr>
    </w:lvl>
    <w:lvl w:ilvl="8" w:tplc="9C76E1E4">
      <w:start w:val="1"/>
      <w:numFmt w:val="decimal"/>
      <w:lvlText w:val="%9."/>
      <w:lvlJc w:val="left"/>
      <w:pPr>
        <w:ind w:left="6480" w:hanging="360"/>
      </w:pPr>
    </w:lvl>
  </w:abstractNum>
  <w:abstractNum w:abstractNumId="39" w15:restartNumberingAfterBreak="0">
    <w:nsid w:val="4BE4221E"/>
    <w:multiLevelType w:val="hybridMultilevel"/>
    <w:tmpl w:val="00B6A104"/>
    <w:lvl w:ilvl="0" w:tplc="A4B098AE">
      <w:start w:val="1"/>
      <w:numFmt w:val="bullet"/>
      <w:lvlText w:val=""/>
      <w:lvlJc w:val="left"/>
      <w:pPr>
        <w:ind w:left="720" w:hanging="360"/>
      </w:pPr>
      <w:rPr>
        <w:rFonts w:ascii="Symbol" w:hAnsi="Symbol" w:cs="Symbol" w:hint="default"/>
        <w:sz w:val="24"/>
        <w:szCs w:val="24"/>
      </w:rPr>
    </w:lvl>
    <w:lvl w:ilvl="1" w:tplc="D5D84EFC">
      <w:start w:val="1"/>
      <w:numFmt w:val="bullet"/>
      <w:lvlText w:val="o"/>
      <w:lvlJc w:val="left"/>
      <w:pPr>
        <w:ind w:left="1440" w:hanging="360"/>
      </w:pPr>
      <w:rPr>
        <w:rFonts w:ascii="Courier New" w:hAnsi="Courier New" w:cs="Courier New" w:hint="default"/>
      </w:rPr>
    </w:lvl>
    <w:lvl w:ilvl="2" w:tplc="9912B2F6">
      <w:start w:val="1"/>
      <w:numFmt w:val="bullet"/>
      <w:lvlText w:val=""/>
      <w:lvlJc w:val="left"/>
      <w:pPr>
        <w:ind w:left="2160" w:hanging="360"/>
      </w:pPr>
      <w:rPr>
        <w:rFonts w:ascii="Wingdings" w:hAnsi="Wingdings" w:cs="Wingdings" w:hint="default"/>
      </w:rPr>
    </w:lvl>
    <w:lvl w:ilvl="3" w:tplc="F7B8E48E">
      <w:start w:val="1"/>
      <w:numFmt w:val="bullet"/>
      <w:lvlText w:val=""/>
      <w:lvlJc w:val="left"/>
      <w:pPr>
        <w:ind w:left="2880" w:hanging="360"/>
      </w:pPr>
      <w:rPr>
        <w:rFonts w:ascii="Symbol" w:hAnsi="Symbol" w:cs="Symbol" w:hint="default"/>
      </w:rPr>
    </w:lvl>
    <w:lvl w:ilvl="4" w:tplc="BE80C17A">
      <w:start w:val="1"/>
      <w:numFmt w:val="bullet"/>
      <w:lvlText w:val="o"/>
      <w:lvlJc w:val="left"/>
      <w:pPr>
        <w:ind w:left="3600" w:hanging="360"/>
      </w:pPr>
      <w:rPr>
        <w:rFonts w:ascii="Courier New" w:hAnsi="Courier New" w:cs="Courier New" w:hint="default"/>
      </w:rPr>
    </w:lvl>
    <w:lvl w:ilvl="5" w:tplc="0E30C76C">
      <w:start w:val="1"/>
      <w:numFmt w:val="bullet"/>
      <w:lvlText w:val=""/>
      <w:lvlJc w:val="left"/>
      <w:pPr>
        <w:ind w:left="4320" w:hanging="360"/>
      </w:pPr>
      <w:rPr>
        <w:rFonts w:ascii="Wingdings" w:hAnsi="Wingdings" w:cs="Wingdings" w:hint="default"/>
      </w:rPr>
    </w:lvl>
    <w:lvl w:ilvl="6" w:tplc="331AD6FA">
      <w:start w:val="1"/>
      <w:numFmt w:val="bullet"/>
      <w:lvlText w:val=""/>
      <w:lvlJc w:val="left"/>
      <w:pPr>
        <w:ind w:left="5040" w:hanging="360"/>
      </w:pPr>
      <w:rPr>
        <w:rFonts w:ascii="Symbol" w:hAnsi="Symbol" w:cs="Symbol" w:hint="default"/>
      </w:rPr>
    </w:lvl>
    <w:lvl w:ilvl="7" w:tplc="BF360234">
      <w:start w:val="1"/>
      <w:numFmt w:val="bullet"/>
      <w:lvlText w:val="o"/>
      <w:lvlJc w:val="left"/>
      <w:pPr>
        <w:ind w:left="5760" w:hanging="360"/>
      </w:pPr>
      <w:rPr>
        <w:rFonts w:ascii="Courier New" w:hAnsi="Courier New" w:cs="Courier New" w:hint="default"/>
      </w:rPr>
    </w:lvl>
    <w:lvl w:ilvl="8" w:tplc="C5E0B75C">
      <w:start w:val="1"/>
      <w:numFmt w:val="bullet"/>
      <w:lvlText w:val=""/>
      <w:lvlJc w:val="left"/>
      <w:pPr>
        <w:ind w:left="6480" w:hanging="360"/>
      </w:pPr>
      <w:rPr>
        <w:rFonts w:ascii="Wingdings" w:hAnsi="Wingdings" w:cs="Wingdings" w:hint="default"/>
      </w:rPr>
    </w:lvl>
  </w:abstractNum>
  <w:abstractNum w:abstractNumId="40" w15:restartNumberingAfterBreak="0">
    <w:nsid w:val="4D2A7CA8"/>
    <w:multiLevelType w:val="hybridMultilevel"/>
    <w:tmpl w:val="13723FB0"/>
    <w:lvl w:ilvl="0" w:tplc="9B7EA4FC">
      <w:start w:val="1"/>
      <w:numFmt w:val="bullet"/>
      <w:lvlText w:val=""/>
      <w:lvlJc w:val="left"/>
      <w:pPr>
        <w:ind w:left="720" w:hanging="360"/>
      </w:pPr>
      <w:rPr>
        <w:rFonts w:ascii="Symbol" w:hAnsi="Symbol" w:cs="Symbol" w:hint="default"/>
        <w:sz w:val="18"/>
        <w:szCs w:val="18"/>
      </w:rPr>
    </w:lvl>
    <w:lvl w:ilvl="1" w:tplc="E9CCEA08">
      <w:start w:val="1"/>
      <w:numFmt w:val="bullet"/>
      <w:lvlText w:val="o"/>
      <w:lvlJc w:val="left"/>
      <w:pPr>
        <w:ind w:left="1440" w:hanging="360"/>
      </w:pPr>
      <w:rPr>
        <w:rFonts w:ascii="Courier New" w:hAnsi="Courier New" w:cs="Courier New" w:hint="default"/>
      </w:rPr>
    </w:lvl>
    <w:lvl w:ilvl="2" w:tplc="BCB86554">
      <w:start w:val="1"/>
      <w:numFmt w:val="bullet"/>
      <w:lvlText w:val=""/>
      <w:lvlJc w:val="left"/>
      <w:pPr>
        <w:ind w:left="2160" w:hanging="360"/>
      </w:pPr>
      <w:rPr>
        <w:rFonts w:ascii="Wingdings" w:hAnsi="Wingdings" w:cs="Wingdings" w:hint="default"/>
      </w:rPr>
    </w:lvl>
    <w:lvl w:ilvl="3" w:tplc="AD2ABC5A">
      <w:start w:val="1"/>
      <w:numFmt w:val="bullet"/>
      <w:lvlText w:val=""/>
      <w:lvlJc w:val="left"/>
      <w:pPr>
        <w:ind w:left="2880" w:hanging="360"/>
      </w:pPr>
      <w:rPr>
        <w:rFonts w:ascii="Symbol" w:hAnsi="Symbol" w:cs="Symbol" w:hint="default"/>
      </w:rPr>
    </w:lvl>
    <w:lvl w:ilvl="4" w:tplc="552CE96C">
      <w:start w:val="1"/>
      <w:numFmt w:val="bullet"/>
      <w:lvlText w:val="o"/>
      <w:lvlJc w:val="left"/>
      <w:pPr>
        <w:ind w:left="3600" w:hanging="360"/>
      </w:pPr>
      <w:rPr>
        <w:rFonts w:ascii="Courier New" w:hAnsi="Courier New" w:cs="Courier New" w:hint="default"/>
      </w:rPr>
    </w:lvl>
    <w:lvl w:ilvl="5" w:tplc="82E04614">
      <w:start w:val="1"/>
      <w:numFmt w:val="bullet"/>
      <w:lvlText w:val=""/>
      <w:lvlJc w:val="left"/>
      <w:pPr>
        <w:ind w:left="4320" w:hanging="360"/>
      </w:pPr>
      <w:rPr>
        <w:rFonts w:ascii="Wingdings" w:hAnsi="Wingdings" w:cs="Wingdings" w:hint="default"/>
      </w:rPr>
    </w:lvl>
    <w:lvl w:ilvl="6" w:tplc="BB68362C">
      <w:start w:val="1"/>
      <w:numFmt w:val="bullet"/>
      <w:lvlText w:val=""/>
      <w:lvlJc w:val="left"/>
      <w:pPr>
        <w:ind w:left="5040" w:hanging="360"/>
      </w:pPr>
      <w:rPr>
        <w:rFonts w:ascii="Symbol" w:hAnsi="Symbol" w:cs="Symbol" w:hint="default"/>
      </w:rPr>
    </w:lvl>
    <w:lvl w:ilvl="7" w:tplc="BEB0EE50">
      <w:start w:val="1"/>
      <w:numFmt w:val="bullet"/>
      <w:lvlText w:val="o"/>
      <w:lvlJc w:val="left"/>
      <w:pPr>
        <w:ind w:left="5760" w:hanging="360"/>
      </w:pPr>
      <w:rPr>
        <w:rFonts w:ascii="Courier New" w:hAnsi="Courier New" w:cs="Courier New" w:hint="default"/>
      </w:rPr>
    </w:lvl>
    <w:lvl w:ilvl="8" w:tplc="2AB48410">
      <w:start w:val="1"/>
      <w:numFmt w:val="bullet"/>
      <w:lvlText w:val=""/>
      <w:lvlJc w:val="left"/>
      <w:pPr>
        <w:ind w:left="6480" w:hanging="360"/>
      </w:pPr>
      <w:rPr>
        <w:rFonts w:ascii="Wingdings" w:hAnsi="Wingdings" w:cs="Wingdings" w:hint="default"/>
      </w:rPr>
    </w:lvl>
  </w:abstractNum>
  <w:abstractNum w:abstractNumId="41" w15:restartNumberingAfterBreak="0">
    <w:nsid w:val="4E6C4A1D"/>
    <w:multiLevelType w:val="hybridMultilevel"/>
    <w:tmpl w:val="14A6A000"/>
    <w:lvl w:ilvl="0" w:tplc="AD2269B6">
      <w:start w:val="1"/>
      <w:numFmt w:val="bullet"/>
      <w:lvlText w:val=""/>
      <w:lvlJc w:val="left"/>
      <w:pPr>
        <w:ind w:left="720" w:hanging="360"/>
      </w:pPr>
      <w:rPr>
        <w:rFonts w:ascii="Symbol" w:hAnsi="Symbol" w:cs="Symbol" w:hint="default"/>
        <w:sz w:val="18"/>
        <w:szCs w:val="18"/>
      </w:rPr>
    </w:lvl>
    <w:lvl w:ilvl="1" w:tplc="F092D030">
      <w:start w:val="1"/>
      <w:numFmt w:val="bullet"/>
      <w:lvlText w:val="o"/>
      <w:lvlJc w:val="left"/>
      <w:pPr>
        <w:ind w:left="1440" w:hanging="360"/>
      </w:pPr>
      <w:rPr>
        <w:rFonts w:ascii="Courier New" w:hAnsi="Courier New" w:cs="Courier New" w:hint="default"/>
      </w:rPr>
    </w:lvl>
    <w:lvl w:ilvl="2" w:tplc="386606A4">
      <w:start w:val="1"/>
      <w:numFmt w:val="bullet"/>
      <w:lvlText w:val=""/>
      <w:lvlJc w:val="left"/>
      <w:pPr>
        <w:ind w:left="2160" w:hanging="360"/>
      </w:pPr>
      <w:rPr>
        <w:rFonts w:ascii="Wingdings" w:hAnsi="Wingdings" w:cs="Wingdings" w:hint="default"/>
      </w:rPr>
    </w:lvl>
    <w:lvl w:ilvl="3" w:tplc="111CE710">
      <w:start w:val="1"/>
      <w:numFmt w:val="bullet"/>
      <w:lvlText w:val=""/>
      <w:lvlJc w:val="left"/>
      <w:pPr>
        <w:ind w:left="2880" w:hanging="360"/>
      </w:pPr>
      <w:rPr>
        <w:rFonts w:ascii="Symbol" w:hAnsi="Symbol" w:cs="Symbol" w:hint="default"/>
      </w:rPr>
    </w:lvl>
    <w:lvl w:ilvl="4" w:tplc="F2F0738C">
      <w:start w:val="1"/>
      <w:numFmt w:val="bullet"/>
      <w:lvlText w:val="o"/>
      <w:lvlJc w:val="left"/>
      <w:pPr>
        <w:ind w:left="3600" w:hanging="360"/>
      </w:pPr>
      <w:rPr>
        <w:rFonts w:ascii="Courier New" w:hAnsi="Courier New" w:cs="Courier New" w:hint="default"/>
      </w:rPr>
    </w:lvl>
    <w:lvl w:ilvl="5" w:tplc="4216D59C">
      <w:start w:val="1"/>
      <w:numFmt w:val="bullet"/>
      <w:lvlText w:val=""/>
      <w:lvlJc w:val="left"/>
      <w:pPr>
        <w:ind w:left="4320" w:hanging="360"/>
      </w:pPr>
      <w:rPr>
        <w:rFonts w:ascii="Wingdings" w:hAnsi="Wingdings" w:cs="Wingdings" w:hint="default"/>
      </w:rPr>
    </w:lvl>
    <w:lvl w:ilvl="6" w:tplc="5FC43A60">
      <w:start w:val="1"/>
      <w:numFmt w:val="bullet"/>
      <w:lvlText w:val=""/>
      <w:lvlJc w:val="left"/>
      <w:pPr>
        <w:ind w:left="5040" w:hanging="360"/>
      </w:pPr>
      <w:rPr>
        <w:rFonts w:ascii="Symbol" w:hAnsi="Symbol" w:cs="Symbol" w:hint="default"/>
      </w:rPr>
    </w:lvl>
    <w:lvl w:ilvl="7" w:tplc="EDF2F608">
      <w:start w:val="1"/>
      <w:numFmt w:val="bullet"/>
      <w:lvlText w:val="o"/>
      <w:lvlJc w:val="left"/>
      <w:pPr>
        <w:ind w:left="5760" w:hanging="360"/>
      </w:pPr>
      <w:rPr>
        <w:rFonts w:ascii="Courier New" w:hAnsi="Courier New" w:cs="Courier New" w:hint="default"/>
      </w:rPr>
    </w:lvl>
    <w:lvl w:ilvl="8" w:tplc="15EA141A">
      <w:start w:val="1"/>
      <w:numFmt w:val="bullet"/>
      <w:lvlText w:val=""/>
      <w:lvlJc w:val="left"/>
      <w:pPr>
        <w:ind w:left="6480" w:hanging="360"/>
      </w:pPr>
      <w:rPr>
        <w:rFonts w:ascii="Wingdings" w:hAnsi="Wingdings" w:cs="Wingdings" w:hint="default"/>
      </w:rPr>
    </w:lvl>
  </w:abstractNum>
  <w:abstractNum w:abstractNumId="42" w15:restartNumberingAfterBreak="0">
    <w:nsid w:val="52320173"/>
    <w:multiLevelType w:val="hybridMultilevel"/>
    <w:tmpl w:val="A9DA8CDE"/>
    <w:lvl w:ilvl="0" w:tplc="B9DCC3DC">
      <w:start w:val="1"/>
      <w:numFmt w:val="bullet"/>
      <w:lvlText w:val=""/>
      <w:lvlJc w:val="left"/>
      <w:pPr>
        <w:ind w:left="720" w:hanging="360"/>
      </w:pPr>
      <w:rPr>
        <w:rFonts w:ascii="Symbol" w:hAnsi="Symbol" w:cs="Symbol" w:hint="default"/>
        <w:sz w:val="18"/>
        <w:szCs w:val="18"/>
      </w:rPr>
    </w:lvl>
    <w:lvl w:ilvl="1" w:tplc="880A5D4C">
      <w:start w:val="1"/>
      <w:numFmt w:val="bullet"/>
      <w:lvlText w:val="o"/>
      <w:lvlJc w:val="left"/>
      <w:pPr>
        <w:ind w:left="1440" w:hanging="360"/>
      </w:pPr>
      <w:rPr>
        <w:rFonts w:ascii="Courier New" w:hAnsi="Courier New" w:cs="Courier New" w:hint="default"/>
      </w:rPr>
    </w:lvl>
    <w:lvl w:ilvl="2" w:tplc="C1F2023C">
      <w:start w:val="1"/>
      <w:numFmt w:val="bullet"/>
      <w:lvlText w:val=""/>
      <w:lvlJc w:val="left"/>
      <w:pPr>
        <w:ind w:left="2160" w:hanging="360"/>
      </w:pPr>
      <w:rPr>
        <w:rFonts w:ascii="Wingdings" w:hAnsi="Wingdings" w:cs="Wingdings" w:hint="default"/>
      </w:rPr>
    </w:lvl>
    <w:lvl w:ilvl="3" w:tplc="F31C13D6">
      <w:start w:val="1"/>
      <w:numFmt w:val="bullet"/>
      <w:lvlText w:val=""/>
      <w:lvlJc w:val="left"/>
      <w:pPr>
        <w:ind w:left="2880" w:hanging="360"/>
      </w:pPr>
      <w:rPr>
        <w:rFonts w:ascii="Symbol" w:hAnsi="Symbol" w:cs="Symbol" w:hint="default"/>
      </w:rPr>
    </w:lvl>
    <w:lvl w:ilvl="4" w:tplc="5DC6E1EA">
      <w:start w:val="1"/>
      <w:numFmt w:val="bullet"/>
      <w:lvlText w:val="o"/>
      <w:lvlJc w:val="left"/>
      <w:pPr>
        <w:ind w:left="3600" w:hanging="360"/>
      </w:pPr>
      <w:rPr>
        <w:rFonts w:ascii="Courier New" w:hAnsi="Courier New" w:cs="Courier New" w:hint="default"/>
      </w:rPr>
    </w:lvl>
    <w:lvl w:ilvl="5" w:tplc="69B49492">
      <w:start w:val="1"/>
      <w:numFmt w:val="bullet"/>
      <w:lvlText w:val=""/>
      <w:lvlJc w:val="left"/>
      <w:pPr>
        <w:ind w:left="4320" w:hanging="360"/>
      </w:pPr>
      <w:rPr>
        <w:rFonts w:ascii="Wingdings" w:hAnsi="Wingdings" w:cs="Wingdings" w:hint="default"/>
      </w:rPr>
    </w:lvl>
    <w:lvl w:ilvl="6" w:tplc="2DE28AF6">
      <w:start w:val="1"/>
      <w:numFmt w:val="bullet"/>
      <w:lvlText w:val=""/>
      <w:lvlJc w:val="left"/>
      <w:pPr>
        <w:ind w:left="5040" w:hanging="360"/>
      </w:pPr>
      <w:rPr>
        <w:rFonts w:ascii="Symbol" w:hAnsi="Symbol" w:cs="Symbol" w:hint="default"/>
      </w:rPr>
    </w:lvl>
    <w:lvl w:ilvl="7" w:tplc="72FEF662">
      <w:start w:val="1"/>
      <w:numFmt w:val="bullet"/>
      <w:lvlText w:val="o"/>
      <w:lvlJc w:val="left"/>
      <w:pPr>
        <w:ind w:left="5760" w:hanging="360"/>
      </w:pPr>
      <w:rPr>
        <w:rFonts w:ascii="Courier New" w:hAnsi="Courier New" w:cs="Courier New" w:hint="default"/>
      </w:rPr>
    </w:lvl>
    <w:lvl w:ilvl="8" w:tplc="B2EC9B30">
      <w:start w:val="1"/>
      <w:numFmt w:val="bullet"/>
      <w:lvlText w:val=""/>
      <w:lvlJc w:val="left"/>
      <w:pPr>
        <w:ind w:left="6480" w:hanging="360"/>
      </w:pPr>
      <w:rPr>
        <w:rFonts w:ascii="Wingdings" w:hAnsi="Wingdings" w:cs="Wingdings" w:hint="default"/>
      </w:rPr>
    </w:lvl>
  </w:abstractNum>
  <w:abstractNum w:abstractNumId="43" w15:restartNumberingAfterBreak="0">
    <w:nsid w:val="54F16D71"/>
    <w:multiLevelType w:val="hybridMultilevel"/>
    <w:tmpl w:val="6DFA7124"/>
    <w:lvl w:ilvl="0" w:tplc="0424000F">
      <w:start w:val="1"/>
      <w:numFmt w:val="decimal"/>
      <w:lvlText w:val="%1."/>
      <w:lvlJc w:val="left"/>
      <w:pPr>
        <w:ind w:left="4973" w:hanging="360"/>
      </w:pPr>
    </w:lvl>
    <w:lvl w:ilvl="1" w:tplc="04240019" w:tentative="1">
      <w:start w:val="1"/>
      <w:numFmt w:val="lowerLetter"/>
      <w:lvlText w:val="%2."/>
      <w:lvlJc w:val="left"/>
      <w:pPr>
        <w:ind w:left="5693" w:hanging="360"/>
      </w:pPr>
    </w:lvl>
    <w:lvl w:ilvl="2" w:tplc="0424001B" w:tentative="1">
      <w:start w:val="1"/>
      <w:numFmt w:val="lowerRoman"/>
      <w:lvlText w:val="%3."/>
      <w:lvlJc w:val="right"/>
      <w:pPr>
        <w:ind w:left="6413" w:hanging="180"/>
      </w:pPr>
    </w:lvl>
    <w:lvl w:ilvl="3" w:tplc="0424000F" w:tentative="1">
      <w:start w:val="1"/>
      <w:numFmt w:val="decimal"/>
      <w:lvlText w:val="%4."/>
      <w:lvlJc w:val="left"/>
      <w:pPr>
        <w:ind w:left="7133" w:hanging="360"/>
      </w:pPr>
    </w:lvl>
    <w:lvl w:ilvl="4" w:tplc="04240019" w:tentative="1">
      <w:start w:val="1"/>
      <w:numFmt w:val="lowerLetter"/>
      <w:lvlText w:val="%5."/>
      <w:lvlJc w:val="left"/>
      <w:pPr>
        <w:ind w:left="7853" w:hanging="360"/>
      </w:pPr>
    </w:lvl>
    <w:lvl w:ilvl="5" w:tplc="0424001B" w:tentative="1">
      <w:start w:val="1"/>
      <w:numFmt w:val="lowerRoman"/>
      <w:lvlText w:val="%6."/>
      <w:lvlJc w:val="right"/>
      <w:pPr>
        <w:ind w:left="8573" w:hanging="180"/>
      </w:pPr>
    </w:lvl>
    <w:lvl w:ilvl="6" w:tplc="0424000F" w:tentative="1">
      <w:start w:val="1"/>
      <w:numFmt w:val="decimal"/>
      <w:lvlText w:val="%7."/>
      <w:lvlJc w:val="left"/>
      <w:pPr>
        <w:ind w:left="9293" w:hanging="360"/>
      </w:pPr>
    </w:lvl>
    <w:lvl w:ilvl="7" w:tplc="04240019" w:tentative="1">
      <w:start w:val="1"/>
      <w:numFmt w:val="lowerLetter"/>
      <w:lvlText w:val="%8."/>
      <w:lvlJc w:val="left"/>
      <w:pPr>
        <w:ind w:left="10013" w:hanging="360"/>
      </w:pPr>
    </w:lvl>
    <w:lvl w:ilvl="8" w:tplc="0424001B" w:tentative="1">
      <w:start w:val="1"/>
      <w:numFmt w:val="lowerRoman"/>
      <w:lvlText w:val="%9."/>
      <w:lvlJc w:val="right"/>
      <w:pPr>
        <w:ind w:left="10733" w:hanging="180"/>
      </w:pPr>
    </w:lvl>
  </w:abstractNum>
  <w:abstractNum w:abstractNumId="44" w15:restartNumberingAfterBreak="0">
    <w:nsid w:val="58087732"/>
    <w:multiLevelType w:val="hybridMultilevel"/>
    <w:tmpl w:val="FF66A74A"/>
    <w:lvl w:ilvl="0" w:tplc="2EB08174">
      <w:start w:val="1"/>
      <w:numFmt w:val="bullet"/>
      <w:lvlText w:val=""/>
      <w:lvlJc w:val="left"/>
      <w:pPr>
        <w:ind w:left="720" w:hanging="360"/>
      </w:pPr>
      <w:rPr>
        <w:rFonts w:ascii="Symbol" w:hAnsi="Symbol" w:cs="Symbol" w:hint="default"/>
        <w:sz w:val="18"/>
        <w:szCs w:val="18"/>
      </w:rPr>
    </w:lvl>
    <w:lvl w:ilvl="1" w:tplc="E7B24362">
      <w:start w:val="1"/>
      <w:numFmt w:val="bullet"/>
      <w:lvlText w:val="o"/>
      <w:lvlJc w:val="left"/>
      <w:pPr>
        <w:ind w:left="1440" w:hanging="360"/>
      </w:pPr>
      <w:rPr>
        <w:rFonts w:ascii="Courier New" w:hAnsi="Courier New" w:cs="Courier New" w:hint="default"/>
      </w:rPr>
    </w:lvl>
    <w:lvl w:ilvl="2" w:tplc="5A48FC20">
      <w:start w:val="1"/>
      <w:numFmt w:val="bullet"/>
      <w:lvlText w:val=""/>
      <w:lvlJc w:val="left"/>
      <w:pPr>
        <w:ind w:left="2160" w:hanging="360"/>
      </w:pPr>
      <w:rPr>
        <w:rFonts w:ascii="Wingdings" w:hAnsi="Wingdings" w:cs="Wingdings" w:hint="default"/>
      </w:rPr>
    </w:lvl>
    <w:lvl w:ilvl="3" w:tplc="F3F825F0">
      <w:start w:val="1"/>
      <w:numFmt w:val="bullet"/>
      <w:lvlText w:val=""/>
      <w:lvlJc w:val="left"/>
      <w:pPr>
        <w:ind w:left="2880" w:hanging="360"/>
      </w:pPr>
      <w:rPr>
        <w:rFonts w:ascii="Symbol" w:hAnsi="Symbol" w:cs="Symbol" w:hint="default"/>
      </w:rPr>
    </w:lvl>
    <w:lvl w:ilvl="4" w:tplc="BDD656FC">
      <w:start w:val="1"/>
      <w:numFmt w:val="bullet"/>
      <w:lvlText w:val="o"/>
      <w:lvlJc w:val="left"/>
      <w:pPr>
        <w:ind w:left="3600" w:hanging="360"/>
      </w:pPr>
      <w:rPr>
        <w:rFonts w:ascii="Courier New" w:hAnsi="Courier New" w:cs="Courier New" w:hint="default"/>
      </w:rPr>
    </w:lvl>
    <w:lvl w:ilvl="5" w:tplc="5DB41C78">
      <w:start w:val="1"/>
      <w:numFmt w:val="bullet"/>
      <w:lvlText w:val=""/>
      <w:lvlJc w:val="left"/>
      <w:pPr>
        <w:ind w:left="4320" w:hanging="360"/>
      </w:pPr>
      <w:rPr>
        <w:rFonts w:ascii="Wingdings" w:hAnsi="Wingdings" w:cs="Wingdings" w:hint="default"/>
      </w:rPr>
    </w:lvl>
    <w:lvl w:ilvl="6" w:tplc="A8E6F5EA">
      <w:start w:val="1"/>
      <w:numFmt w:val="bullet"/>
      <w:lvlText w:val=""/>
      <w:lvlJc w:val="left"/>
      <w:pPr>
        <w:ind w:left="5040" w:hanging="360"/>
      </w:pPr>
      <w:rPr>
        <w:rFonts w:ascii="Symbol" w:hAnsi="Symbol" w:cs="Symbol" w:hint="default"/>
      </w:rPr>
    </w:lvl>
    <w:lvl w:ilvl="7" w:tplc="93C6BA20">
      <w:start w:val="1"/>
      <w:numFmt w:val="bullet"/>
      <w:lvlText w:val="o"/>
      <w:lvlJc w:val="left"/>
      <w:pPr>
        <w:ind w:left="5760" w:hanging="360"/>
      </w:pPr>
      <w:rPr>
        <w:rFonts w:ascii="Courier New" w:hAnsi="Courier New" w:cs="Courier New" w:hint="default"/>
      </w:rPr>
    </w:lvl>
    <w:lvl w:ilvl="8" w:tplc="D16EFC62">
      <w:start w:val="1"/>
      <w:numFmt w:val="bullet"/>
      <w:lvlText w:val=""/>
      <w:lvlJc w:val="left"/>
      <w:pPr>
        <w:ind w:left="6480" w:hanging="360"/>
      </w:pPr>
      <w:rPr>
        <w:rFonts w:ascii="Wingdings" w:hAnsi="Wingdings" w:cs="Wingdings" w:hint="default"/>
      </w:rPr>
    </w:lvl>
  </w:abstractNum>
  <w:abstractNum w:abstractNumId="45" w15:restartNumberingAfterBreak="0">
    <w:nsid w:val="583E07A8"/>
    <w:multiLevelType w:val="hybridMultilevel"/>
    <w:tmpl w:val="ED7A1C9A"/>
    <w:lvl w:ilvl="0" w:tplc="AE2C4BB6">
      <w:start w:val="1"/>
      <w:numFmt w:val="bullet"/>
      <w:lvlText w:val=""/>
      <w:lvlJc w:val="left"/>
      <w:pPr>
        <w:ind w:left="720" w:hanging="360"/>
      </w:pPr>
      <w:rPr>
        <w:rFonts w:ascii="Symbol" w:hAnsi="Symbol" w:cs="Symbol" w:hint="default"/>
        <w:sz w:val="18"/>
        <w:szCs w:val="18"/>
      </w:rPr>
    </w:lvl>
    <w:lvl w:ilvl="1" w:tplc="04323564">
      <w:start w:val="1"/>
      <w:numFmt w:val="bullet"/>
      <w:lvlText w:val="o"/>
      <w:lvlJc w:val="left"/>
      <w:pPr>
        <w:ind w:left="1440" w:hanging="360"/>
      </w:pPr>
      <w:rPr>
        <w:rFonts w:ascii="Courier New" w:hAnsi="Courier New" w:cs="Courier New" w:hint="default"/>
      </w:rPr>
    </w:lvl>
    <w:lvl w:ilvl="2" w:tplc="C39E0820">
      <w:start w:val="1"/>
      <w:numFmt w:val="bullet"/>
      <w:lvlText w:val=""/>
      <w:lvlJc w:val="left"/>
      <w:pPr>
        <w:ind w:left="2160" w:hanging="360"/>
      </w:pPr>
      <w:rPr>
        <w:rFonts w:ascii="Wingdings" w:hAnsi="Wingdings" w:cs="Wingdings" w:hint="default"/>
      </w:rPr>
    </w:lvl>
    <w:lvl w:ilvl="3" w:tplc="03DA3492">
      <w:start w:val="1"/>
      <w:numFmt w:val="bullet"/>
      <w:lvlText w:val=""/>
      <w:lvlJc w:val="left"/>
      <w:pPr>
        <w:ind w:left="2880" w:hanging="360"/>
      </w:pPr>
      <w:rPr>
        <w:rFonts w:ascii="Symbol" w:hAnsi="Symbol" w:cs="Symbol" w:hint="default"/>
      </w:rPr>
    </w:lvl>
    <w:lvl w:ilvl="4" w:tplc="1A1ACFB4">
      <w:start w:val="1"/>
      <w:numFmt w:val="bullet"/>
      <w:lvlText w:val="o"/>
      <w:lvlJc w:val="left"/>
      <w:pPr>
        <w:ind w:left="3600" w:hanging="360"/>
      </w:pPr>
      <w:rPr>
        <w:rFonts w:ascii="Courier New" w:hAnsi="Courier New" w:cs="Courier New" w:hint="default"/>
      </w:rPr>
    </w:lvl>
    <w:lvl w:ilvl="5" w:tplc="E670EFD8">
      <w:start w:val="1"/>
      <w:numFmt w:val="bullet"/>
      <w:lvlText w:val=""/>
      <w:lvlJc w:val="left"/>
      <w:pPr>
        <w:ind w:left="4320" w:hanging="360"/>
      </w:pPr>
      <w:rPr>
        <w:rFonts w:ascii="Wingdings" w:hAnsi="Wingdings" w:cs="Wingdings" w:hint="default"/>
      </w:rPr>
    </w:lvl>
    <w:lvl w:ilvl="6" w:tplc="DE724B3E">
      <w:start w:val="1"/>
      <w:numFmt w:val="bullet"/>
      <w:lvlText w:val=""/>
      <w:lvlJc w:val="left"/>
      <w:pPr>
        <w:ind w:left="5040" w:hanging="360"/>
      </w:pPr>
      <w:rPr>
        <w:rFonts w:ascii="Symbol" w:hAnsi="Symbol" w:cs="Symbol" w:hint="default"/>
      </w:rPr>
    </w:lvl>
    <w:lvl w:ilvl="7" w:tplc="00D42864">
      <w:start w:val="1"/>
      <w:numFmt w:val="bullet"/>
      <w:lvlText w:val="o"/>
      <w:lvlJc w:val="left"/>
      <w:pPr>
        <w:ind w:left="5760" w:hanging="360"/>
      </w:pPr>
      <w:rPr>
        <w:rFonts w:ascii="Courier New" w:hAnsi="Courier New" w:cs="Courier New" w:hint="default"/>
      </w:rPr>
    </w:lvl>
    <w:lvl w:ilvl="8" w:tplc="DBFCEF74">
      <w:start w:val="1"/>
      <w:numFmt w:val="bullet"/>
      <w:lvlText w:val=""/>
      <w:lvlJc w:val="left"/>
      <w:pPr>
        <w:ind w:left="6480" w:hanging="360"/>
      </w:pPr>
      <w:rPr>
        <w:rFonts w:ascii="Wingdings" w:hAnsi="Wingdings" w:cs="Wingdings" w:hint="default"/>
      </w:rPr>
    </w:lvl>
  </w:abstractNum>
  <w:abstractNum w:abstractNumId="46" w15:restartNumberingAfterBreak="0">
    <w:nsid w:val="584F13B3"/>
    <w:multiLevelType w:val="hybridMultilevel"/>
    <w:tmpl w:val="DA0A3062"/>
    <w:lvl w:ilvl="0" w:tplc="70CEF2D4">
      <w:start w:val="1"/>
      <w:numFmt w:val="bullet"/>
      <w:lvlText w:val=""/>
      <w:lvlJc w:val="left"/>
      <w:pPr>
        <w:ind w:left="720" w:hanging="360"/>
      </w:pPr>
      <w:rPr>
        <w:rFonts w:ascii="Symbol" w:hAnsi="Symbol" w:cs="Symbol" w:hint="default"/>
        <w:sz w:val="18"/>
        <w:szCs w:val="18"/>
      </w:rPr>
    </w:lvl>
    <w:lvl w:ilvl="1" w:tplc="6012ED1C">
      <w:start w:val="1"/>
      <w:numFmt w:val="bullet"/>
      <w:lvlText w:val="o"/>
      <w:lvlJc w:val="left"/>
      <w:pPr>
        <w:ind w:left="1440" w:hanging="360"/>
      </w:pPr>
      <w:rPr>
        <w:rFonts w:ascii="Courier New" w:hAnsi="Courier New" w:cs="Courier New" w:hint="default"/>
      </w:rPr>
    </w:lvl>
    <w:lvl w:ilvl="2" w:tplc="E72E5C0E">
      <w:start w:val="1"/>
      <w:numFmt w:val="bullet"/>
      <w:lvlText w:val=""/>
      <w:lvlJc w:val="left"/>
      <w:pPr>
        <w:ind w:left="2160" w:hanging="360"/>
      </w:pPr>
      <w:rPr>
        <w:rFonts w:ascii="Wingdings" w:hAnsi="Wingdings" w:cs="Wingdings" w:hint="default"/>
      </w:rPr>
    </w:lvl>
    <w:lvl w:ilvl="3" w:tplc="148CB572">
      <w:start w:val="1"/>
      <w:numFmt w:val="bullet"/>
      <w:lvlText w:val=""/>
      <w:lvlJc w:val="left"/>
      <w:pPr>
        <w:ind w:left="2880" w:hanging="360"/>
      </w:pPr>
      <w:rPr>
        <w:rFonts w:ascii="Symbol" w:hAnsi="Symbol" w:cs="Symbol" w:hint="default"/>
      </w:rPr>
    </w:lvl>
    <w:lvl w:ilvl="4" w:tplc="6AB4EB4E">
      <w:start w:val="1"/>
      <w:numFmt w:val="bullet"/>
      <w:lvlText w:val="o"/>
      <w:lvlJc w:val="left"/>
      <w:pPr>
        <w:ind w:left="3600" w:hanging="360"/>
      </w:pPr>
      <w:rPr>
        <w:rFonts w:ascii="Courier New" w:hAnsi="Courier New" w:cs="Courier New" w:hint="default"/>
      </w:rPr>
    </w:lvl>
    <w:lvl w:ilvl="5" w:tplc="B5A62BA8">
      <w:start w:val="1"/>
      <w:numFmt w:val="bullet"/>
      <w:lvlText w:val=""/>
      <w:lvlJc w:val="left"/>
      <w:pPr>
        <w:ind w:left="4320" w:hanging="360"/>
      </w:pPr>
      <w:rPr>
        <w:rFonts w:ascii="Wingdings" w:hAnsi="Wingdings" w:cs="Wingdings" w:hint="default"/>
      </w:rPr>
    </w:lvl>
    <w:lvl w:ilvl="6" w:tplc="3B7215D0">
      <w:start w:val="1"/>
      <w:numFmt w:val="bullet"/>
      <w:lvlText w:val=""/>
      <w:lvlJc w:val="left"/>
      <w:pPr>
        <w:ind w:left="5040" w:hanging="360"/>
      </w:pPr>
      <w:rPr>
        <w:rFonts w:ascii="Symbol" w:hAnsi="Symbol" w:cs="Symbol" w:hint="default"/>
      </w:rPr>
    </w:lvl>
    <w:lvl w:ilvl="7" w:tplc="1854C936">
      <w:start w:val="1"/>
      <w:numFmt w:val="bullet"/>
      <w:lvlText w:val="o"/>
      <w:lvlJc w:val="left"/>
      <w:pPr>
        <w:ind w:left="5760" w:hanging="360"/>
      </w:pPr>
      <w:rPr>
        <w:rFonts w:ascii="Courier New" w:hAnsi="Courier New" w:cs="Courier New" w:hint="default"/>
      </w:rPr>
    </w:lvl>
    <w:lvl w:ilvl="8" w:tplc="B35A3C38">
      <w:start w:val="1"/>
      <w:numFmt w:val="bullet"/>
      <w:lvlText w:val=""/>
      <w:lvlJc w:val="left"/>
      <w:pPr>
        <w:ind w:left="6480" w:hanging="360"/>
      </w:pPr>
      <w:rPr>
        <w:rFonts w:ascii="Wingdings" w:hAnsi="Wingdings" w:cs="Wingdings" w:hint="default"/>
      </w:rPr>
    </w:lvl>
  </w:abstractNum>
  <w:abstractNum w:abstractNumId="47" w15:restartNumberingAfterBreak="0">
    <w:nsid w:val="5A9847CC"/>
    <w:multiLevelType w:val="hybridMultilevel"/>
    <w:tmpl w:val="42900086"/>
    <w:lvl w:ilvl="0" w:tplc="6DE8FDFC">
      <w:start w:val="1"/>
      <w:numFmt w:val="bullet"/>
      <w:lvlText w:val=""/>
      <w:lvlJc w:val="left"/>
      <w:pPr>
        <w:ind w:left="720" w:hanging="360"/>
      </w:pPr>
      <w:rPr>
        <w:rFonts w:ascii="Symbol" w:hAnsi="Symbol" w:cs="Symbol" w:hint="default"/>
        <w:sz w:val="18"/>
        <w:szCs w:val="18"/>
      </w:rPr>
    </w:lvl>
    <w:lvl w:ilvl="1" w:tplc="607265AC">
      <w:start w:val="1"/>
      <w:numFmt w:val="bullet"/>
      <w:lvlText w:val="o"/>
      <w:lvlJc w:val="left"/>
      <w:pPr>
        <w:ind w:left="1440" w:hanging="360"/>
      </w:pPr>
      <w:rPr>
        <w:rFonts w:ascii="Courier New" w:hAnsi="Courier New" w:cs="Courier New" w:hint="default"/>
      </w:rPr>
    </w:lvl>
    <w:lvl w:ilvl="2" w:tplc="D9F2A002">
      <w:start w:val="1"/>
      <w:numFmt w:val="bullet"/>
      <w:lvlText w:val=""/>
      <w:lvlJc w:val="left"/>
      <w:pPr>
        <w:ind w:left="2160" w:hanging="360"/>
      </w:pPr>
      <w:rPr>
        <w:rFonts w:ascii="Wingdings" w:hAnsi="Wingdings" w:cs="Wingdings" w:hint="default"/>
      </w:rPr>
    </w:lvl>
    <w:lvl w:ilvl="3" w:tplc="ECD06EA0">
      <w:start w:val="1"/>
      <w:numFmt w:val="bullet"/>
      <w:lvlText w:val=""/>
      <w:lvlJc w:val="left"/>
      <w:pPr>
        <w:ind w:left="2880" w:hanging="360"/>
      </w:pPr>
      <w:rPr>
        <w:rFonts w:ascii="Symbol" w:hAnsi="Symbol" w:cs="Symbol" w:hint="default"/>
      </w:rPr>
    </w:lvl>
    <w:lvl w:ilvl="4" w:tplc="557A940C">
      <w:start w:val="1"/>
      <w:numFmt w:val="bullet"/>
      <w:lvlText w:val="o"/>
      <w:lvlJc w:val="left"/>
      <w:pPr>
        <w:ind w:left="3600" w:hanging="360"/>
      </w:pPr>
      <w:rPr>
        <w:rFonts w:ascii="Courier New" w:hAnsi="Courier New" w:cs="Courier New" w:hint="default"/>
      </w:rPr>
    </w:lvl>
    <w:lvl w:ilvl="5" w:tplc="1B90C138">
      <w:start w:val="1"/>
      <w:numFmt w:val="bullet"/>
      <w:lvlText w:val=""/>
      <w:lvlJc w:val="left"/>
      <w:pPr>
        <w:ind w:left="4320" w:hanging="360"/>
      </w:pPr>
      <w:rPr>
        <w:rFonts w:ascii="Wingdings" w:hAnsi="Wingdings" w:cs="Wingdings" w:hint="default"/>
      </w:rPr>
    </w:lvl>
    <w:lvl w:ilvl="6" w:tplc="39E44484">
      <w:start w:val="1"/>
      <w:numFmt w:val="bullet"/>
      <w:lvlText w:val=""/>
      <w:lvlJc w:val="left"/>
      <w:pPr>
        <w:ind w:left="5040" w:hanging="360"/>
      </w:pPr>
      <w:rPr>
        <w:rFonts w:ascii="Symbol" w:hAnsi="Symbol" w:cs="Symbol" w:hint="default"/>
      </w:rPr>
    </w:lvl>
    <w:lvl w:ilvl="7" w:tplc="E1B2F0C6">
      <w:start w:val="1"/>
      <w:numFmt w:val="bullet"/>
      <w:lvlText w:val="o"/>
      <w:lvlJc w:val="left"/>
      <w:pPr>
        <w:ind w:left="5760" w:hanging="360"/>
      </w:pPr>
      <w:rPr>
        <w:rFonts w:ascii="Courier New" w:hAnsi="Courier New" w:cs="Courier New" w:hint="default"/>
      </w:rPr>
    </w:lvl>
    <w:lvl w:ilvl="8" w:tplc="7F0C5A66">
      <w:start w:val="1"/>
      <w:numFmt w:val="bullet"/>
      <w:lvlText w:val=""/>
      <w:lvlJc w:val="left"/>
      <w:pPr>
        <w:ind w:left="6480" w:hanging="360"/>
      </w:pPr>
      <w:rPr>
        <w:rFonts w:ascii="Wingdings" w:hAnsi="Wingdings" w:cs="Wingdings" w:hint="default"/>
      </w:rPr>
    </w:lvl>
  </w:abstractNum>
  <w:abstractNum w:abstractNumId="48" w15:restartNumberingAfterBreak="0">
    <w:nsid w:val="5AC20726"/>
    <w:multiLevelType w:val="hybridMultilevel"/>
    <w:tmpl w:val="CBD8D6B4"/>
    <w:lvl w:ilvl="0" w:tplc="5EF07812">
      <w:start w:val="1"/>
      <w:numFmt w:val="bullet"/>
      <w:lvlText w:val=""/>
      <w:lvlJc w:val="left"/>
      <w:pPr>
        <w:ind w:left="720" w:hanging="360"/>
      </w:pPr>
      <w:rPr>
        <w:rFonts w:ascii="Symbol" w:hAnsi="Symbol" w:cs="Symbol" w:hint="default"/>
        <w:sz w:val="18"/>
        <w:szCs w:val="18"/>
      </w:rPr>
    </w:lvl>
    <w:lvl w:ilvl="1" w:tplc="A5A64458">
      <w:start w:val="1"/>
      <w:numFmt w:val="bullet"/>
      <w:lvlText w:val="o"/>
      <w:lvlJc w:val="left"/>
      <w:pPr>
        <w:ind w:left="1440" w:hanging="360"/>
      </w:pPr>
      <w:rPr>
        <w:rFonts w:ascii="Courier New" w:hAnsi="Courier New" w:cs="Courier New" w:hint="default"/>
      </w:rPr>
    </w:lvl>
    <w:lvl w:ilvl="2" w:tplc="5986F9AE">
      <w:start w:val="1"/>
      <w:numFmt w:val="bullet"/>
      <w:lvlText w:val=""/>
      <w:lvlJc w:val="left"/>
      <w:pPr>
        <w:ind w:left="2160" w:hanging="360"/>
      </w:pPr>
      <w:rPr>
        <w:rFonts w:ascii="Wingdings" w:hAnsi="Wingdings" w:cs="Wingdings" w:hint="default"/>
      </w:rPr>
    </w:lvl>
    <w:lvl w:ilvl="3" w:tplc="2C227992">
      <w:start w:val="1"/>
      <w:numFmt w:val="bullet"/>
      <w:lvlText w:val=""/>
      <w:lvlJc w:val="left"/>
      <w:pPr>
        <w:ind w:left="2880" w:hanging="360"/>
      </w:pPr>
      <w:rPr>
        <w:rFonts w:ascii="Symbol" w:hAnsi="Symbol" w:cs="Symbol" w:hint="default"/>
      </w:rPr>
    </w:lvl>
    <w:lvl w:ilvl="4" w:tplc="74A6768E">
      <w:start w:val="1"/>
      <w:numFmt w:val="bullet"/>
      <w:lvlText w:val="o"/>
      <w:lvlJc w:val="left"/>
      <w:pPr>
        <w:ind w:left="3600" w:hanging="360"/>
      </w:pPr>
      <w:rPr>
        <w:rFonts w:ascii="Courier New" w:hAnsi="Courier New" w:cs="Courier New" w:hint="default"/>
      </w:rPr>
    </w:lvl>
    <w:lvl w:ilvl="5" w:tplc="BB3A11AE">
      <w:start w:val="1"/>
      <w:numFmt w:val="bullet"/>
      <w:lvlText w:val=""/>
      <w:lvlJc w:val="left"/>
      <w:pPr>
        <w:ind w:left="4320" w:hanging="360"/>
      </w:pPr>
      <w:rPr>
        <w:rFonts w:ascii="Wingdings" w:hAnsi="Wingdings" w:cs="Wingdings" w:hint="default"/>
      </w:rPr>
    </w:lvl>
    <w:lvl w:ilvl="6" w:tplc="9904D1EE">
      <w:start w:val="1"/>
      <w:numFmt w:val="bullet"/>
      <w:lvlText w:val=""/>
      <w:lvlJc w:val="left"/>
      <w:pPr>
        <w:ind w:left="5040" w:hanging="360"/>
      </w:pPr>
      <w:rPr>
        <w:rFonts w:ascii="Symbol" w:hAnsi="Symbol" w:cs="Symbol" w:hint="default"/>
      </w:rPr>
    </w:lvl>
    <w:lvl w:ilvl="7" w:tplc="3970DA46">
      <w:start w:val="1"/>
      <w:numFmt w:val="bullet"/>
      <w:lvlText w:val="o"/>
      <w:lvlJc w:val="left"/>
      <w:pPr>
        <w:ind w:left="5760" w:hanging="360"/>
      </w:pPr>
      <w:rPr>
        <w:rFonts w:ascii="Courier New" w:hAnsi="Courier New" w:cs="Courier New" w:hint="default"/>
      </w:rPr>
    </w:lvl>
    <w:lvl w:ilvl="8" w:tplc="384ACB34">
      <w:start w:val="1"/>
      <w:numFmt w:val="bullet"/>
      <w:lvlText w:val=""/>
      <w:lvlJc w:val="left"/>
      <w:pPr>
        <w:ind w:left="6480" w:hanging="360"/>
      </w:pPr>
      <w:rPr>
        <w:rFonts w:ascii="Wingdings" w:hAnsi="Wingdings" w:cs="Wingdings" w:hint="default"/>
      </w:rPr>
    </w:lvl>
  </w:abstractNum>
  <w:abstractNum w:abstractNumId="49" w15:restartNumberingAfterBreak="0">
    <w:nsid w:val="5AD13B5C"/>
    <w:multiLevelType w:val="hybridMultilevel"/>
    <w:tmpl w:val="D6E49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C562BC4"/>
    <w:multiLevelType w:val="hybridMultilevel"/>
    <w:tmpl w:val="8AE02A1C"/>
    <w:lvl w:ilvl="0" w:tplc="B7C23896">
      <w:start w:val="1"/>
      <w:numFmt w:val="bullet"/>
      <w:lvlText w:val=""/>
      <w:lvlJc w:val="left"/>
      <w:pPr>
        <w:ind w:left="720" w:hanging="360"/>
      </w:pPr>
      <w:rPr>
        <w:rFonts w:ascii="Symbol" w:hAnsi="Symbol" w:cs="Symbol" w:hint="default"/>
        <w:sz w:val="18"/>
        <w:szCs w:val="18"/>
      </w:rPr>
    </w:lvl>
    <w:lvl w:ilvl="1" w:tplc="2842DEF6">
      <w:start w:val="1"/>
      <w:numFmt w:val="bullet"/>
      <w:lvlText w:val="o"/>
      <w:lvlJc w:val="left"/>
      <w:pPr>
        <w:ind w:left="1440" w:hanging="360"/>
      </w:pPr>
      <w:rPr>
        <w:rFonts w:ascii="Courier New" w:hAnsi="Courier New" w:cs="Courier New" w:hint="default"/>
      </w:rPr>
    </w:lvl>
    <w:lvl w:ilvl="2" w:tplc="08CE4B50">
      <w:start w:val="1"/>
      <w:numFmt w:val="bullet"/>
      <w:lvlText w:val=""/>
      <w:lvlJc w:val="left"/>
      <w:pPr>
        <w:ind w:left="2160" w:hanging="360"/>
      </w:pPr>
      <w:rPr>
        <w:rFonts w:ascii="Wingdings" w:hAnsi="Wingdings" w:cs="Wingdings" w:hint="default"/>
      </w:rPr>
    </w:lvl>
    <w:lvl w:ilvl="3" w:tplc="8E5CF8C0">
      <w:start w:val="1"/>
      <w:numFmt w:val="bullet"/>
      <w:lvlText w:val=""/>
      <w:lvlJc w:val="left"/>
      <w:pPr>
        <w:ind w:left="2880" w:hanging="360"/>
      </w:pPr>
      <w:rPr>
        <w:rFonts w:ascii="Symbol" w:hAnsi="Symbol" w:cs="Symbol" w:hint="default"/>
      </w:rPr>
    </w:lvl>
    <w:lvl w:ilvl="4" w:tplc="7E608D00">
      <w:start w:val="1"/>
      <w:numFmt w:val="bullet"/>
      <w:lvlText w:val="o"/>
      <w:lvlJc w:val="left"/>
      <w:pPr>
        <w:ind w:left="3600" w:hanging="360"/>
      </w:pPr>
      <w:rPr>
        <w:rFonts w:ascii="Courier New" w:hAnsi="Courier New" w:cs="Courier New" w:hint="default"/>
      </w:rPr>
    </w:lvl>
    <w:lvl w:ilvl="5" w:tplc="E2A8D744">
      <w:start w:val="1"/>
      <w:numFmt w:val="bullet"/>
      <w:lvlText w:val=""/>
      <w:lvlJc w:val="left"/>
      <w:pPr>
        <w:ind w:left="4320" w:hanging="360"/>
      </w:pPr>
      <w:rPr>
        <w:rFonts w:ascii="Wingdings" w:hAnsi="Wingdings" w:cs="Wingdings" w:hint="default"/>
      </w:rPr>
    </w:lvl>
    <w:lvl w:ilvl="6" w:tplc="CF8CEE86">
      <w:start w:val="1"/>
      <w:numFmt w:val="bullet"/>
      <w:lvlText w:val=""/>
      <w:lvlJc w:val="left"/>
      <w:pPr>
        <w:ind w:left="5040" w:hanging="360"/>
      </w:pPr>
      <w:rPr>
        <w:rFonts w:ascii="Symbol" w:hAnsi="Symbol" w:cs="Symbol" w:hint="default"/>
      </w:rPr>
    </w:lvl>
    <w:lvl w:ilvl="7" w:tplc="29A04EDE">
      <w:start w:val="1"/>
      <w:numFmt w:val="bullet"/>
      <w:lvlText w:val="o"/>
      <w:lvlJc w:val="left"/>
      <w:pPr>
        <w:ind w:left="5760" w:hanging="360"/>
      </w:pPr>
      <w:rPr>
        <w:rFonts w:ascii="Courier New" w:hAnsi="Courier New" w:cs="Courier New" w:hint="default"/>
      </w:rPr>
    </w:lvl>
    <w:lvl w:ilvl="8" w:tplc="10BC47E2">
      <w:start w:val="1"/>
      <w:numFmt w:val="bullet"/>
      <w:lvlText w:val=""/>
      <w:lvlJc w:val="left"/>
      <w:pPr>
        <w:ind w:left="6480" w:hanging="360"/>
      </w:pPr>
      <w:rPr>
        <w:rFonts w:ascii="Wingdings" w:hAnsi="Wingdings" w:cs="Wingdings" w:hint="default"/>
      </w:rPr>
    </w:lvl>
  </w:abstractNum>
  <w:abstractNum w:abstractNumId="51" w15:restartNumberingAfterBreak="0">
    <w:nsid w:val="5E4F40D0"/>
    <w:multiLevelType w:val="hybridMultilevel"/>
    <w:tmpl w:val="437EC396"/>
    <w:lvl w:ilvl="0" w:tplc="F6582634">
      <w:start w:val="1"/>
      <w:numFmt w:val="bullet"/>
      <w:lvlText w:val=""/>
      <w:lvlJc w:val="left"/>
      <w:pPr>
        <w:ind w:left="720" w:hanging="360"/>
      </w:pPr>
      <w:rPr>
        <w:rFonts w:ascii="Symbol" w:hAnsi="Symbol" w:cs="Symbol" w:hint="default"/>
        <w:sz w:val="18"/>
        <w:szCs w:val="18"/>
      </w:rPr>
    </w:lvl>
    <w:lvl w:ilvl="1" w:tplc="178A6F76">
      <w:start w:val="1"/>
      <w:numFmt w:val="bullet"/>
      <w:lvlText w:val="o"/>
      <w:lvlJc w:val="left"/>
      <w:pPr>
        <w:ind w:left="1440" w:hanging="360"/>
      </w:pPr>
      <w:rPr>
        <w:rFonts w:ascii="Courier New" w:hAnsi="Courier New" w:cs="Courier New" w:hint="default"/>
      </w:rPr>
    </w:lvl>
    <w:lvl w:ilvl="2" w:tplc="7FBA8990">
      <w:start w:val="1"/>
      <w:numFmt w:val="bullet"/>
      <w:lvlText w:val=""/>
      <w:lvlJc w:val="left"/>
      <w:pPr>
        <w:ind w:left="2160" w:hanging="360"/>
      </w:pPr>
      <w:rPr>
        <w:rFonts w:ascii="Wingdings" w:hAnsi="Wingdings" w:cs="Wingdings" w:hint="default"/>
      </w:rPr>
    </w:lvl>
    <w:lvl w:ilvl="3" w:tplc="F14EFFD6">
      <w:start w:val="1"/>
      <w:numFmt w:val="bullet"/>
      <w:lvlText w:val=""/>
      <w:lvlJc w:val="left"/>
      <w:pPr>
        <w:ind w:left="2880" w:hanging="360"/>
      </w:pPr>
      <w:rPr>
        <w:rFonts w:ascii="Symbol" w:hAnsi="Symbol" w:cs="Symbol" w:hint="default"/>
      </w:rPr>
    </w:lvl>
    <w:lvl w:ilvl="4" w:tplc="497209F0">
      <w:start w:val="1"/>
      <w:numFmt w:val="bullet"/>
      <w:lvlText w:val="o"/>
      <w:lvlJc w:val="left"/>
      <w:pPr>
        <w:ind w:left="3600" w:hanging="360"/>
      </w:pPr>
      <w:rPr>
        <w:rFonts w:ascii="Courier New" w:hAnsi="Courier New" w:cs="Courier New" w:hint="default"/>
      </w:rPr>
    </w:lvl>
    <w:lvl w:ilvl="5" w:tplc="85045094">
      <w:start w:val="1"/>
      <w:numFmt w:val="bullet"/>
      <w:lvlText w:val=""/>
      <w:lvlJc w:val="left"/>
      <w:pPr>
        <w:ind w:left="4320" w:hanging="360"/>
      </w:pPr>
      <w:rPr>
        <w:rFonts w:ascii="Wingdings" w:hAnsi="Wingdings" w:cs="Wingdings" w:hint="default"/>
      </w:rPr>
    </w:lvl>
    <w:lvl w:ilvl="6" w:tplc="962237C2">
      <w:start w:val="1"/>
      <w:numFmt w:val="bullet"/>
      <w:lvlText w:val=""/>
      <w:lvlJc w:val="left"/>
      <w:pPr>
        <w:ind w:left="5040" w:hanging="360"/>
      </w:pPr>
      <w:rPr>
        <w:rFonts w:ascii="Symbol" w:hAnsi="Symbol" w:cs="Symbol" w:hint="default"/>
      </w:rPr>
    </w:lvl>
    <w:lvl w:ilvl="7" w:tplc="85707CB6">
      <w:start w:val="1"/>
      <w:numFmt w:val="bullet"/>
      <w:lvlText w:val="o"/>
      <w:lvlJc w:val="left"/>
      <w:pPr>
        <w:ind w:left="5760" w:hanging="360"/>
      </w:pPr>
      <w:rPr>
        <w:rFonts w:ascii="Courier New" w:hAnsi="Courier New" w:cs="Courier New" w:hint="default"/>
      </w:rPr>
    </w:lvl>
    <w:lvl w:ilvl="8" w:tplc="DB968D68">
      <w:start w:val="1"/>
      <w:numFmt w:val="bullet"/>
      <w:lvlText w:val=""/>
      <w:lvlJc w:val="left"/>
      <w:pPr>
        <w:ind w:left="6480" w:hanging="360"/>
      </w:pPr>
      <w:rPr>
        <w:rFonts w:ascii="Wingdings" w:hAnsi="Wingdings" w:cs="Wingdings" w:hint="default"/>
      </w:rPr>
    </w:lvl>
  </w:abstractNum>
  <w:abstractNum w:abstractNumId="52" w15:restartNumberingAfterBreak="0">
    <w:nsid w:val="63295C4C"/>
    <w:multiLevelType w:val="hybridMultilevel"/>
    <w:tmpl w:val="470C0F00"/>
    <w:lvl w:ilvl="0" w:tplc="76F2C850">
      <w:start w:val="19"/>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B202BF"/>
    <w:multiLevelType w:val="hybridMultilevel"/>
    <w:tmpl w:val="2A2C6348"/>
    <w:lvl w:ilvl="0" w:tplc="3A30AF14">
      <w:start w:val="1"/>
      <w:numFmt w:val="bullet"/>
      <w:lvlText w:val=""/>
      <w:lvlJc w:val="left"/>
      <w:pPr>
        <w:ind w:left="720" w:hanging="360"/>
      </w:pPr>
      <w:rPr>
        <w:rFonts w:ascii="Symbol" w:hAnsi="Symbol" w:cs="Symbol" w:hint="default"/>
        <w:sz w:val="18"/>
        <w:szCs w:val="18"/>
      </w:rPr>
    </w:lvl>
    <w:lvl w:ilvl="1" w:tplc="23027956">
      <w:start w:val="1"/>
      <w:numFmt w:val="bullet"/>
      <w:lvlText w:val="o"/>
      <w:lvlJc w:val="left"/>
      <w:pPr>
        <w:ind w:left="1440" w:hanging="360"/>
      </w:pPr>
      <w:rPr>
        <w:rFonts w:ascii="Courier New" w:hAnsi="Courier New" w:cs="Courier New" w:hint="default"/>
      </w:rPr>
    </w:lvl>
    <w:lvl w:ilvl="2" w:tplc="72F47C32">
      <w:start w:val="1"/>
      <w:numFmt w:val="bullet"/>
      <w:lvlText w:val=""/>
      <w:lvlJc w:val="left"/>
      <w:pPr>
        <w:ind w:left="2160" w:hanging="360"/>
      </w:pPr>
      <w:rPr>
        <w:rFonts w:ascii="Wingdings" w:hAnsi="Wingdings" w:cs="Wingdings" w:hint="default"/>
      </w:rPr>
    </w:lvl>
    <w:lvl w:ilvl="3" w:tplc="2D6A978E">
      <w:start w:val="1"/>
      <w:numFmt w:val="bullet"/>
      <w:lvlText w:val=""/>
      <w:lvlJc w:val="left"/>
      <w:pPr>
        <w:ind w:left="2880" w:hanging="360"/>
      </w:pPr>
      <w:rPr>
        <w:rFonts w:ascii="Symbol" w:hAnsi="Symbol" w:cs="Symbol" w:hint="default"/>
      </w:rPr>
    </w:lvl>
    <w:lvl w:ilvl="4" w:tplc="CC08006E">
      <w:start w:val="1"/>
      <w:numFmt w:val="bullet"/>
      <w:lvlText w:val="o"/>
      <w:lvlJc w:val="left"/>
      <w:pPr>
        <w:ind w:left="3600" w:hanging="360"/>
      </w:pPr>
      <w:rPr>
        <w:rFonts w:ascii="Courier New" w:hAnsi="Courier New" w:cs="Courier New" w:hint="default"/>
      </w:rPr>
    </w:lvl>
    <w:lvl w:ilvl="5" w:tplc="E15AF7F6">
      <w:start w:val="1"/>
      <w:numFmt w:val="bullet"/>
      <w:lvlText w:val=""/>
      <w:lvlJc w:val="left"/>
      <w:pPr>
        <w:ind w:left="4320" w:hanging="360"/>
      </w:pPr>
      <w:rPr>
        <w:rFonts w:ascii="Wingdings" w:hAnsi="Wingdings" w:cs="Wingdings" w:hint="default"/>
      </w:rPr>
    </w:lvl>
    <w:lvl w:ilvl="6" w:tplc="2C74B570">
      <w:start w:val="1"/>
      <w:numFmt w:val="bullet"/>
      <w:lvlText w:val=""/>
      <w:lvlJc w:val="left"/>
      <w:pPr>
        <w:ind w:left="5040" w:hanging="360"/>
      </w:pPr>
      <w:rPr>
        <w:rFonts w:ascii="Symbol" w:hAnsi="Symbol" w:cs="Symbol" w:hint="default"/>
      </w:rPr>
    </w:lvl>
    <w:lvl w:ilvl="7" w:tplc="0446531E">
      <w:start w:val="1"/>
      <w:numFmt w:val="bullet"/>
      <w:lvlText w:val="o"/>
      <w:lvlJc w:val="left"/>
      <w:pPr>
        <w:ind w:left="5760" w:hanging="360"/>
      </w:pPr>
      <w:rPr>
        <w:rFonts w:ascii="Courier New" w:hAnsi="Courier New" w:cs="Courier New" w:hint="default"/>
      </w:rPr>
    </w:lvl>
    <w:lvl w:ilvl="8" w:tplc="FD2AE068">
      <w:start w:val="1"/>
      <w:numFmt w:val="bullet"/>
      <w:lvlText w:val=""/>
      <w:lvlJc w:val="left"/>
      <w:pPr>
        <w:ind w:left="6480" w:hanging="360"/>
      </w:pPr>
      <w:rPr>
        <w:rFonts w:ascii="Wingdings" w:hAnsi="Wingdings" w:cs="Wingdings" w:hint="default"/>
      </w:rPr>
    </w:lvl>
  </w:abstractNum>
  <w:abstractNum w:abstractNumId="54" w15:restartNumberingAfterBreak="0">
    <w:nsid w:val="6D5944B7"/>
    <w:multiLevelType w:val="hybridMultilevel"/>
    <w:tmpl w:val="945C24DA"/>
    <w:lvl w:ilvl="0" w:tplc="755CC326">
      <w:start w:val="1"/>
      <w:numFmt w:val="bullet"/>
      <w:lvlText w:val=""/>
      <w:lvlJc w:val="left"/>
      <w:pPr>
        <w:ind w:left="720" w:hanging="360"/>
      </w:pPr>
      <w:rPr>
        <w:rFonts w:ascii="Symbol" w:hAnsi="Symbol" w:cs="Symbol" w:hint="default"/>
        <w:sz w:val="18"/>
        <w:szCs w:val="18"/>
      </w:rPr>
    </w:lvl>
    <w:lvl w:ilvl="1" w:tplc="2B18BBC2">
      <w:start w:val="1"/>
      <w:numFmt w:val="bullet"/>
      <w:lvlText w:val="o"/>
      <w:lvlJc w:val="left"/>
      <w:pPr>
        <w:ind w:left="1440" w:hanging="360"/>
      </w:pPr>
      <w:rPr>
        <w:rFonts w:ascii="Courier New" w:hAnsi="Courier New" w:cs="Courier New" w:hint="default"/>
        <w:sz w:val="18"/>
        <w:szCs w:val="18"/>
      </w:rPr>
    </w:lvl>
    <w:lvl w:ilvl="2" w:tplc="ACACDE30">
      <w:start w:val="1"/>
      <w:numFmt w:val="bullet"/>
      <w:lvlText w:val=""/>
      <w:lvlJc w:val="left"/>
      <w:pPr>
        <w:ind w:left="2160" w:hanging="360"/>
      </w:pPr>
      <w:rPr>
        <w:rFonts w:ascii="Wingdings" w:hAnsi="Wingdings" w:cs="Wingdings" w:hint="default"/>
      </w:rPr>
    </w:lvl>
    <w:lvl w:ilvl="3" w:tplc="62A6EA42">
      <w:start w:val="1"/>
      <w:numFmt w:val="bullet"/>
      <w:lvlText w:val=""/>
      <w:lvlJc w:val="left"/>
      <w:pPr>
        <w:ind w:left="2880" w:hanging="360"/>
      </w:pPr>
      <w:rPr>
        <w:rFonts w:ascii="Symbol" w:hAnsi="Symbol" w:cs="Symbol" w:hint="default"/>
      </w:rPr>
    </w:lvl>
    <w:lvl w:ilvl="4" w:tplc="6E10E068">
      <w:start w:val="1"/>
      <w:numFmt w:val="bullet"/>
      <w:lvlText w:val="o"/>
      <w:lvlJc w:val="left"/>
      <w:pPr>
        <w:ind w:left="3600" w:hanging="360"/>
      </w:pPr>
      <w:rPr>
        <w:rFonts w:ascii="Courier New" w:hAnsi="Courier New" w:cs="Courier New" w:hint="default"/>
      </w:rPr>
    </w:lvl>
    <w:lvl w:ilvl="5" w:tplc="825C66FA">
      <w:start w:val="1"/>
      <w:numFmt w:val="bullet"/>
      <w:lvlText w:val=""/>
      <w:lvlJc w:val="left"/>
      <w:pPr>
        <w:ind w:left="4320" w:hanging="360"/>
      </w:pPr>
      <w:rPr>
        <w:rFonts w:ascii="Wingdings" w:hAnsi="Wingdings" w:cs="Wingdings" w:hint="default"/>
      </w:rPr>
    </w:lvl>
    <w:lvl w:ilvl="6" w:tplc="14F8B718">
      <w:start w:val="1"/>
      <w:numFmt w:val="bullet"/>
      <w:lvlText w:val=""/>
      <w:lvlJc w:val="left"/>
      <w:pPr>
        <w:ind w:left="5040" w:hanging="360"/>
      </w:pPr>
      <w:rPr>
        <w:rFonts w:ascii="Symbol" w:hAnsi="Symbol" w:cs="Symbol" w:hint="default"/>
      </w:rPr>
    </w:lvl>
    <w:lvl w:ilvl="7" w:tplc="BC2C6F10">
      <w:start w:val="1"/>
      <w:numFmt w:val="bullet"/>
      <w:lvlText w:val="o"/>
      <w:lvlJc w:val="left"/>
      <w:pPr>
        <w:ind w:left="5760" w:hanging="360"/>
      </w:pPr>
      <w:rPr>
        <w:rFonts w:ascii="Courier New" w:hAnsi="Courier New" w:cs="Courier New" w:hint="default"/>
      </w:rPr>
    </w:lvl>
    <w:lvl w:ilvl="8" w:tplc="49A6E208">
      <w:start w:val="1"/>
      <w:numFmt w:val="bullet"/>
      <w:lvlText w:val=""/>
      <w:lvlJc w:val="left"/>
      <w:pPr>
        <w:ind w:left="6480" w:hanging="360"/>
      </w:pPr>
      <w:rPr>
        <w:rFonts w:ascii="Wingdings" w:hAnsi="Wingdings" w:cs="Wingdings" w:hint="default"/>
      </w:rPr>
    </w:lvl>
  </w:abstractNum>
  <w:abstractNum w:abstractNumId="55" w15:restartNumberingAfterBreak="0">
    <w:nsid w:val="70360DD2"/>
    <w:multiLevelType w:val="hybridMultilevel"/>
    <w:tmpl w:val="E2E28466"/>
    <w:lvl w:ilvl="0" w:tplc="B9C0A36A">
      <w:start w:val="1"/>
      <w:numFmt w:val="bullet"/>
      <w:lvlText w:val=""/>
      <w:lvlJc w:val="left"/>
      <w:pPr>
        <w:ind w:left="720" w:hanging="360"/>
      </w:pPr>
      <w:rPr>
        <w:rFonts w:ascii="Symbol" w:hAnsi="Symbol" w:cs="Symbol" w:hint="default"/>
        <w:sz w:val="18"/>
        <w:szCs w:val="18"/>
      </w:rPr>
    </w:lvl>
    <w:lvl w:ilvl="1" w:tplc="BE3A4D62">
      <w:start w:val="1"/>
      <w:numFmt w:val="bullet"/>
      <w:lvlText w:val="o"/>
      <w:lvlJc w:val="left"/>
      <w:pPr>
        <w:ind w:left="1440" w:hanging="360"/>
      </w:pPr>
      <w:rPr>
        <w:rFonts w:ascii="Courier New" w:hAnsi="Courier New" w:cs="Courier New" w:hint="default"/>
      </w:rPr>
    </w:lvl>
    <w:lvl w:ilvl="2" w:tplc="F814AFEA">
      <w:start w:val="1"/>
      <w:numFmt w:val="bullet"/>
      <w:lvlText w:val=""/>
      <w:lvlJc w:val="left"/>
      <w:pPr>
        <w:ind w:left="2160" w:hanging="360"/>
      </w:pPr>
      <w:rPr>
        <w:rFonts w:ascii="Wingdings" w:hAnsi="Wingdings" w:cs="Wingdings" w:hint="default"/>
      </w:rPr>
    </w:lvl>
    <w:lvl w:ilvl="3" w:tplc="42AE9DEC">
      <w:start w:val="1"/>
      <w:numFmt w:val="bullet"/>
      <w:lvlText w:val=""/>
      <w:lvlJc w:val="left"/>
      <w:pPr>
        <w:ind w:left="2880" w:hanging="360"/>
      </w:pPr>
      <w:rPr>
        <w:rFonts w:ascii="Symbol" w:hAnsi="Symbol" w:cs="Symbol" w:hint="default"/>
      </w:rPr>
    </w:lvl>
    <w:lvl w:ilvl="4" w:tplc="CCF20DD6">
      <w:start w:val="1"/>
      <w:numFmt w:val="bullet"/>
      <w:lvlText w:val="o"/>
      <w:lvlJc w:val="left"/>
      <w:pPr>
        <w:ind w:left="3600" w:hanging="360"/>
      </w:pPr>
      <w:rPr>
        <w:rFonts w:ascii="Courier New" w:hAnsi="Courier New" w:cs="Courier New" w:hint="default"/>
      </w:rPr>
    </w:lvl>
    <w:lvl w:ilvl="5" w:tplc="264CB8A6">
      <w:start w:val="1"/>
      <w:numFmt w:val="bullet"/>
      <w:lvlText w:val=""/>
      <w:lvlJc w:val="left"/>
      <w:pPr>
        <w:ind w:left="4320" w:hanging="360"/>
      </w:pPr>
      <w:rPr>
        <w:rFonts w:ascii="Wingdings" w:hAnsi="Wingdings" w:cs="Wingdings" w:hint="default"/>
      </w:rPr>
    </w:lvl>
    <w:lvl w:ilvl="6" w:tplc="578CF700">
      <w:start w:val="1"/>
      <w:numFmt w:val="bullet"/>
      <w:lvlText w:val=""/>
      <w:lvlJc w:val="left"/>
      <w:pPr>
        <w:ind w:left="5040" w:hanging="360"/>
      </w:pPr>
      <w:rPr>
        <w:rFonts w:ascii="Symbol" w:hAnsi="Symbol" w:cs="Symbol" w:hint="default"/>
      </w:rPr>
    </w:lvl>
    <w:lvl w:ilvl="7" w:tplc="86AAB368">
      <w:start w:val="1"/>
      <w:numFmt w:val="bullet"/>
      <w:lvlText w:val="o"/>
      <w:lvlJc w:val="left"/>
      <w:pPr>
        <w:ind w:left="5760" w:hanging="360"/>
      </w:pPr>
      <w:rPr>
        <w:rFonts w:ascii="Courier New" w:hAnsi="Courier New" w:cs="Courier New" w:hint="default"/>
      </w:rPr>
    </w:lvl>
    <w:lvl w:ilvl="8" w:tplc="0B38CEE6">
      <w:start w:val="1"/>
      <w:numFmt w:val="bullet"/>
      <w:lvlText w:val=""/>
      <w:lvlJc w:val="left"/>
      <w:pPr>
        <w:ind w:left="6480" w:hanging="360"/>
      </w:pPr>
      <w:rPr>
        <w:rFonts w:ascii="Wingdings" w:hAnsi="Wingdings" w:cs="Wingdings" w:hint="default"/>
      </w:rPr>
    </w:lvl>
  </w:abstractNum>
  <w:abstractNum w:abstractNumId="56" w15:restartNumberingAfterBreak="0">
    <w:nsid w:val="71760CFE"/>
    <w:multiLevelType w:val="hybridMultilevel"/>
    <w:tmpl w:val="5614B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FE4092"/>
    <w:multiLevelType w:val="hybridMultilevel"/>
    <w:tmpl w:val="B748C418"/>
    <w:lvl w:ilvl="0" w:tplc="44CE196C">
      <w:start w:val="1"/>
      <w:numFmt w:val="bullet"/>
      <w:lvlText w:val=""/>
      <w:lvlJc w:val="left"/>
      <w:pPr>
        <w:ind w:left="720" w:hanging="360"/>
      </w:pPr>
      <w:rPr>
        <w:rFonts w:ascii="Symbol" w:hAnsi="Symbol" w:cs="Symbol" w:hint="default"/>
        <w:sz w:val="18"/>
        <w:szCs w:val="18"/>
      </w:rPr>
    </w:lvl>
    <w:lvl w:ilvl="1" w:tplc="A4340F24">
      <w:start w:val="1"/>
      <w:numFmt w:val="bullet"/>
      <w:lvlText w:val="o"/>
      <w:lvlJc w:val="left"/>
      <w:pPr>
        <w:ind w:left="1440" w:hanging="360"/>
      </w:pPr>
      <w:rPr>
        <w:rFonts w:ascii="Courier New" w:hAnsi="Courier New" w:cs="Courier New" w:hint="default"/>
      </w:rPr>
    </w:lvl>
    <w:lvl w:ilvl="2" w:tplc="3502F7CE">
      <w:start w:val="1"/>
      <w:numFmt w:val="bullet"/>
      <w:lvlText w:val=""/>
      <w:lvlJc w:val="left"/>
      <w:pPr>
        <w:ind w:left="2160" w:hanging="360"/>
      </w:pPr>
      <w:rPr>
        <w:rFonts w:ascii="Wingdings" w:hAnsi="Wingdings" w:cs="Wingdings" w:hint="default"/>
      </w:rPr>
    </w:lvl>
    <w:lvl w:ilvl="3" w:tplc="2F961354">
      <w:start w:val="1"/>
      <w:numFmt w:val="bullet"/>
      <w:lvlText w:val=""/>
      <w:lvlJc w:val="left"/>
      <w:pPr>
        <w:ind w:left="2880" w:hanging="360"/>
      </w:pPr>
      <w:rPr>
        <w:rFonts w:ascii="Symbol" w:hAnsi="Symbol" w:cs="Symbol" w:hint="default"/>
      </w:rPr>
    </w:lvl>
    <w:lvl w:ilvl="4" w:tplc="C3A2A03A">
      <w:start w:val="1"/>
      <w:numFmt w:val="bullet"/>
      <w:lvlText w:val="o"/>
      <w:lvlJc w:val="left"/>
      <w:pPr>
        <w:ind w:left="3600" w:hanging="360"/>
      </w:pPr>
      <w:rPr>
        <w:rFonts w:ascii="Courier New" w:hAnsi="Courier New" w:cs="Courier New" w:hint="default"/>
      </w:rPr>
    </w:lvl>
    <w:lvl w:ilvl="5" w:tplc="78D4EC64">
      <w:start w:val="1"/>
      <w:numFmt w:val="bullet"/>
      <w:lvlText w:val=""/>
      <w:lvlJc w:val="left"/>
      <w:pPr>
        <w:ind w:left="4320" w:hanging="360"/>
      </w:pPr>
      <w:rPr>
        <w:rFonts w:ascii="Wingdings" w:hAnsi="Wingdings" w:cs="Wingdings" w:hint="default"/>
      </w:rPr>
    </w:lvl>
    <w:lvl w:ilvl="6" w:tplc="5DA4D8B0">
      <w:start w:val="1"/>
      <w:numFmt w:val="bullet"/>
      <w:lvlText w:val=""/>
      <w:lvlJc w:val="left"/>
      <w:pPr>
        <w:ind w:left="5040" w:hanging="360"/>
      </w:pPr>
      <w:rPr>
        <w:rFonts w:ascii="Symbol" w:hAnsi="Symbol" w:cs="Symbol" w:hint="default"/>
      </w:rPr>
    </w:lvl>
    <w:lvl w:ilvl="7" w:tplc="50C0561E">
      <w:start w:val="1"/>
      <w:numFmt w:val="bullet"/>
      <w:lvlText w:val="o"/>
      <w:lvlJc w:val="left"/>
      <w:pPr>
        <w:ind w:left="5760" w:hanging="360"/>
      </w:pPr>
      <w:rPr>
        <w:rFonts w:ascii="Courier New" w:hAnsi="Courier New" w:cs="Courier New" w:hint="default"/>
      </w:rPr>
    </w:lvl>
    <w:lvl w:ilvl="8" w:tplc="2FE4BB64">
      <w:start w:val="1"/>
      <w:numFmt w:val="bullet"/>
      <w:lvlText w:val=""/>
      <w:lvlJc w:val="left"/>
      <w:pPr>
        <w:ind w:left="6480" w:hanging="360"/>
      </w:pPr>
      <w:rPr>
        <w:rFonts w:ascii="Wingdings" w:hAnsi="Wingdings" w:cs="Wingdings" w:hint="default"/>
      </w:rPr>
    </w:lvl>
  </w:abstractNum>
  <w:abstractNum w:abstractNumId="58" w15:restartNumberingAfterBreak="0">
    <w:nsid w:val="74DB44A0"/>
    <w:multiLevelType w:val="hybridMultilevel"/>
    <w:tmpl w:val="CEC29D34"/>
    <w:lvl w:ilvl="0" w:tplc="397225F8">
      <w:start w:val="1"/>
      <w:numFmt w:val="bullet"/>
      <w:lvlText w:val=""/>
      <w:lvlJc w:val="left"/>
      <w:pPr>
        <w:ind w:left="720" w:hanging="360"/>
      </w:pPr>
      <w:rPr>
        <w:rFonts w:ascii="Symbol" w:hAnsi="Symbol" w:cs="Symbol" w:hint="default"/>
        <w:sz w:val="18"/>
        <w:szCs w:val="18"/>
      </w:rPr>
    </w:lvl>
    <w:lvl w:ilvl="1" w:tplc="23A4CA72">
      <w:start w:val="1"/>
      <w:numFmt w:val="bullet"/>
      <w:lvlText w:val="o"/>
      <w:lvlJc w:val="left"/>
      <w:pPr>
        <w:ind w:left="1440" w:hanging="360"/>
      </w:pPr>
      <w:rPr>
        <w:rFonts w:ascii="Courier New" w:hAnsi="Courier New" w:cs="Courier New" w:hint="default"/>
      </w:rPr>
    </w:lvl>
    <w:lvl w:ilvl="2" w:tplc="0F50EE46">
      <w:start w:val="1"/>
      <w:numFmt w:val="bullet"/>
      <w:lvlText w:val=""/>
      <w:lvlJc w:val="left"/>
      <w:pPr>
        <w:ind w:left="2160" w:hanging="360"/>
      </w:pPr>
      <w:rPr>
        <w:rFonts w:ascii="Wingdings" w:hAnsi="Wingdings" w:cs="Wingdings" w:hint="default"/>
      </w:rPr>
    </w:lvl>
    <w:lvl w:ilvl="3" w:tplc="9B2A2FDA">
      <w:start w:val="1"/>
      <w:numFmt w:val="bullet"/>
      <w:lvlText w:val=""/>
      <w:lvlJc w:val="left"/>
      <w:pPr>
        <w:ind w:left="2880" w:hanging="360"/>
      </w:pPr>
      <w:rPr>
        <w:rFonts w:ascii="Symbol" w:hAnsi="Symbol" w:cs="Symbol" w:hint="default"/>
      </w:rPr>
    </w:lvl>
    <w:lvl w:ilvl="4" w:tplc="49B04928">
      <w:start w:val="1"/>
      <w:numFmt w:val="bullet"/>
      <w:lvlText w:val="o"/>
      <w:lvlJc w:val="left"/>
      <w:pPr>
        <w:ind w:left="3600" w:hanging="360"/>
      </w:pPr>
      <w:rPr>
        <w:rFonts w:ascii="Courier New" w:hAnsi="Courier New" w:cs="Courier New" w:hint="default"/>
      </w:rPr>
    </w:lvl>
    <w:lvl w:ilvl="5" w:tplc="F8A8D2F2">
      <w:start w:val="1"/>
      <w:numFmt w:val="bullet"/>
      <w:lvlText w:val=""/>
      <w:lvlJc w:val="left"/>
      <w:pPr>
        <w:ind w:left="4320" w:hanging="360"/>
      </w:pPr>
      <w:rPr>
        <w:rFonts w:ascii="Wingdings" w:hAnsi="Wingdings" w:cs="Wingdings" w:hint="default"/>
      </w:rPr>
    </w:lvl>
    <w:lvl w:ilvl="6" w:tplc="1CDEDAAE">
      <w:start w:val="1"/>
      <w:numFmt w:val="bullet"/>
      <w:lvlText w:val=""/>
      <w:lvlJc w:val="left"/>
      <w:pPr>
        <w:ind w:left="5040" w:hanging="360"/>
      </w:pPr>
      <w:rPr>
        <w:rFonts w:ascii="Symbol" w:hAnsi="Symbol" w:cs="Symbol" w:hint="default"/>
      </w:rPr>
    </w:lvl>
    <w:lvl w:ilvl="7" w:tplc="EA882336">
      <w:start w:val="1"/>
      <w:numFmt w:val="bullet"/>
      <w:lvlText w:val="o"/>
      <w:lvlJc w:val="left"/>
      <w:pPr>
        <w:ind w:left="5760" w:hanging="360"/>
      </w:pPr>
      <w:rPr>
        <w:rFonts w:ascii="Courier New" w:hAnsi="Courier New" w:cs="Courier New" w:hint="default"/>
      </w:rPr>
    </w:lvl>
    <w:lvl w:ilvl="8" w:tplc="3DF43740">
      <w:start w:val="1"/>
      <w:numFmt w:val="bullet"/>
      <w:lvlText w:val=""/>
      <w:lvlJc w:val="left"/>
      <w:pPr>
        <w:ind w:left="6480" w:hanging="360"/>
      </w:pPr>
      <w:rPr>
        <w:rFonts w:ascii="Wingdings" w:hAnsi="Wingdings" w:cs="Wingdings" w:hint="default"/>
      </w:rPr>
    </w:lvl>
  </w:abstractNum>
  <w:abstractNum w:abstractNumId="59" w15:restartNumberingAfterBreak="0">
    <w:nsid w:val="76724DE6"/>
    <w:multiLevelType w:val="hybridMultilevel"/>
    <w:tmpl w:val="484AA0CC"/>
    <w:lvl w:ilvl="0" w:tplc="2F260EE0">
      <w:start w:val="1"/>
      <w:numFmt w:val="bullet"/>
      <w:lvlText w:val=""/>
      <w:lvlJc w:val="left"/>
      <w:pPr>
        <w:ind w:left="720" w:hanging="360"/>
      </w:pPr>
      <w:rPr>
        <w:rFonts w:ascii="Symbol" w:hAnsi="Symbol" w:cs="Symbol" w:hint="default"/>
        <w:sz w:val="18"/>
        <w:szCs w:val="18"/>
      </w:rPr>
    </w:lvl>
    <w:lvl w:ilvl="1" w:tplc="20B075DA">
      <w:start w:val="1"/>
      <w:numFmt w:val="bullet"/>
      <w:lvlText w:val="o"/>
      <w:lvlJc w:val="left"/>
      <w:pPr>
        <w:ind w:left="1440" w:hanging="360"/>
      </w:pPr>
      <w:rPr>
        <w:rFonts w:ascii="Courier New" w:hAnsi="Courier New" w:cs="Courier New" w:hint="default"/>
      </w:rPr>
    </w:lvl>
    <w:lvl w:ilvl="2" w:tplc="AA60B602">
      <w:start w:val="1"/>
      <w:numFmt w:val="bullet"/>
      <w:lvlText w:val=""/>
      <w:lvlJc w:val="left"/>
      <w:pPr>
        <w:ind w:left="2160" w:hanging="360"/>
      </w:pPr>
      <w:rPr>
        <w:rFonts w:ascii="Wingdings" w:hAnsi="Wingdings" w:cs="Wingdings" w:hint="default"/>
      </w:rPr>
    </w:lvl>
    <w:lvl w:ilvl="3" w:tplc="DCD47452">
      <w:start w:val="1"/>
      <w:numFmt w:val="bullet"/>
      <w:lvlText w:val=""/>
      <w:lvlJc w:val="left"/>
      <w:pPr>
        <w:ind w:left="2880" w:hanging="360"/>
      </w:pPr>
      <w:rPr>
        <w:rFonts w:ascii="Symbol" w:hAnsi="Symbol" w:cs="Symbol" w:hint="default"/>
      </w:rPr>
    </w:lvl>
    <w:lvl w:ilvl="4" w:tplc="E0ACBB14">
      <w:start w:val="1"/>
      <w:numFmt w:val="bullet"/>
      <w:lvlText w:val="o"/>
      <w:lvlJc w:val="left"/>
      <w:pPr>
        <w:ind w:left="3600" w:hanging="360"/>
      </w:pPr>
      <w:rPr>
        <w:rFonts w:ascii="Courier New" w:hAnsi="Courier New" w:cs="Courier New" w:hint="default"/>
      </w:rPr>
    </w:lvl>
    <w:lvl w:ilvl="5" w:tplc="5D6A0B2C">
      <w:start w:val="1"/>
      <w:numFmt w:val="bullet"/>
      <w:lvlText w:val=""/>
      <w:lvlJc w:val="left"/>
      <w:pPr>
        <w:ind w:left="4320" w:hanging="360"/>
      </w:pPr>
      <w:rPr>
        <w:rFonts w:ascii="Wingdings" w:hAnsi="Wingdings" w:cs="Wingdings" w:hint="default"/>
      </w:rPr>
    </w:lvl>
    <w:lvl w:ilvl="6" w:tplc="F060211C">
      <w:start w:val="1"/>
      <w:numFmt w:val="bullet"/>
      <w:lvlText w:val=""/>
      <w:lvlJc w:val="left"/>
      <w:pPr>
        <w:ind w:left="5040" w:hanging="360"/>
      </w:pPr>
      <w:rPr>
        <w:rFonts w:ascii="Symbol" w:hAnsi="Symbol" w:cs="Symbol" w:hint="default"/>
      </w:rPr>
    </w:lvl>
    <w:lvl w:ilvl="7" w:tplc="B68A5ECA">
      <w:start w:val="1"/>
      <w:numFmt w:val="bullet"/>
      <w:lvlText w:val="o"/>
      <w:lvlJc w:val="left"/>
      <w:pPr>
        <w:ind w:left="5760" w:hanging="360"/>
      </w:pPr>
      <w:rPr>
        <w:rFonts w:ascii="Courier New" w:hAnsi="Courier New" w:cs="Courier New" w:hint="default"/>
      </w:rPr>
    </w:lvl>
    <w:lvl w:ilvl="8" w:tplc="FFA4F32C">
      <w:start w:val="1"/>
      <w:numFmt w:val="bullet"/>
      <w:lvlText w:val=""/>
      <w:lvlJc w:val="left"/>
      <w:pPr>
        <w:ind w:left="6480" w:hanging="360"/>
      </w:pPr>
      <w:rPr>
        <w:rFonts w:ascii="Wingdings" w:hAnsi="Wingdings" w:cs="Wingdings" w:hint="default"/>
      </w:rPr>
    </w:lvl>
  </w:abstractNum>
  <w:abstractNum w:abstractNumId="60" w15:restartNumberingAfterBreak="0">
    <w:nsid w:val="784E23F8"/>
    <w:multiLevelType w:val="hybridMultilevel"/>
    <w:tmpl w:val="4B66005C"/>
    <w:lvl w:ilvl="0" w:tplc="24C29B2A">
      <w:start w:val="1"/>
      <w:numFmt w:val="bullet"/>
      <w:lvlText w:val=""/>
      <w:lvlJc w:val="left"/>
      <w:pPr>
        <w:ind w:left="720" w:hanging="360"/>
      </w:pPr>
      <w:rPr>
        <w:rFonts w:ascii="Symbol" w:hAnsi="Symbol" w:cs="Symbol" w:hint="default"/>
        <w:sz w:val="18"/>
        <w:szCs w:val="18"/>
      </w:rPr>
    </w:lvl>
    <w:lvl w:ilvl="1" w:tplc="38CAE660">
      <w:start w:val="1"/>
      <w:numFmt w:val="bullet"/>
      <w:lvlText w:val="o"/>
      <w:lvlJc w:val="left"/>
      <w:pPr>
        <w:ind w:left="1440" w:hanging="360"/>
      </w:pPr>
      <w:rPr>
        <w:rFonts w:ascii="Courier New" w:hAnsi="Courier New" w:cs="Courier New" w:hint="default"/>
      </w:rPr>
    </w:lvl>
    <w:lvl w:ilvl="2" w:tplc="7A94F15A">
      <w:start w:val="1"/>
      <w:numFmt w:val="bullet"/>
      <w:lvlText w:val=""/>
      <w:lvlJc w:val="left"/>
      <w:pPr>
        <w:ind w:left="2160" w:hanging="360"/>
      </w:pPr>
      <w:rPr>
        <w:rFonts w:ascii="Wingdings" w:hAnsi="Wingdings" w:cs="Wingdings" w:hint="default"/>
      </w:rPr>
    </w:lvl>
    <w:lvl w:ilvl="3" w:tplc="B4BC2698">
      <w:start w:val="1"/>
      <w:numFmt w:val="bullet"/>
      <w:lvlText w:val=""/>
      <w:lvlJc w:val="left"/>
      <w:pPr>
        <w:ind w:left="2880" w:hanging="360"/>
      </w:pPr>
      <w:rPr>
        <w:rFonts w:ascii="Symbol" w:hAnsi="Symbol" w:cs="Symbol" w:hint="default"/>
      </w:rPr>
    </w:lvl>
    <w:lvl w:ilvl="4" w:tplc="E834AB64">
      <w:start w:val="1"/>
      <w:numFmt w:val="bullet"/>
      <w:lvlText w:val="o"/>
      <w:lvlJc w:val="left"/>
      <w:pPr>
        <w:ind w:left="3600" w:hanging="360"/>
      </w:pPr>
      <w:rPr>
        <w:rFonts w:ascii="Courier New" w:hAnsi="Courier New" w:cs="Courier New" w:hint="default"/>
      </w:rPr>
    </w:lvl>
    <w:lvl w:ilvl="5" w:tplc="C6008A1C">
      <w:start w:val="1"/>
      <w:numFmt w:val="bullet"/>
      <w:lvlText w:val=""/>
      <w:lvlJc w:val="left"/>
      <w:pPr>
        <w:ind w:left="4320" w:hanging="360"/>
      </w:pPr>
      <w:rPr>
        <w:rFonts w:ascii="Wingdings" w:hAnsi="Wingdings" w:cs="Wingdings" w:hint="default"/>
      </w:rPr>
    </w:lvl>
    <w:lvl w:ilvl="6" w:tplc="FCBAF576">
      <w:start w:val="1"/>
      <w:numFmt w:val="bullet"/>
      <w:lvlText w:val=""/>
      <w:lvlJc w:val="left"/>
      <w:pPr>
        <w:ind w:left="5040" w:hanging="360"/>
      </w:pPr>
      <w:rPr>
        <w:rFonts w:ascii="Symbol" w:hAnsi="Symbol" w:cs="Symbol" w:hint="default"/>
      </w:rPr>
    </w:lvl>
    <w:lvl w:ilvl="7" w:tplc="511AD774">
      <w:start w:val="1"/>
      <w:numFmt w:val="bullet"/>
      <w:lvlText w:val="o"/>
      <w:lvlJc w:val="left"/>
      <w:pPr>
        <w:ind w:left="5760" w:hanging="360"/>
      </w:pPr>
      <w:rPr>
        <w:rFonts w:ascii="Courier New" w:hAnsi="Courier New" w:cs="Courier New" w:hint="default"/>
      </w:rPr>
    </w:lvl>
    <w:lvl w:ilvl="8" w:tplc="143C94EA">
      <w:start w:val="1"/>
      <w:numFmt w:val="bullet"/>
      <w:lvlText w:val=""/>
      <w:lvlJc w:val="left"/>
      <w:pPr>
        <w:ind w:left="6480" w:hanging="360"/>
      </w:pPr>
      <w:rPr>
        <w:rFonts w:ascii="Wingdings" w:hAnsi="Wingdings" w:cs="Wingdings" w:hint="default"/>
      </w:rPr>
    </w:lvl>
  </w:abstractNum>
  <w:abstractNum w:abstractNumId="61" w15:restartNumberingAfterBreak="0">
    <w:nsid w:val="78996236"/>
    <w:multiLevelType w:val="hybridMultilevel"/>
    <w:tmpl w:val="FCF84B1A"/>
    <w:lvl w:ilvl="0" w:tplc="9C7CDFC8">
      <w:start w:val="1"/>
      <w:numFmt w:val="bullet"/>
      <w:lvlText w:val=""/>
      <w:lvlJc w:val="left"/>
      <w:pPr>
        <w:ind w:left="720" w:hanging="360"/>
      </w:pPr>
      <w:rPr>
        <w:rFonts w:ascii="Symbol" w:hAnsi="Symbol" w:cs="Symbol" w:hint="default"/>
        <w:sz w:val="18"/>
        <w:szCs w:val="18"/>
      </w:rPr>
    </w:lvl>
    <w:lvl w:ilvl="1" w:tplc="99FA993A">
      <w:start w:val="1"/>
      <w:numFmt w:val="bullet"/>
      <w:lvlText w:val="o"/>
      <w:lvlJc w:val="left"/>
      <w:pPr>
        <w:ind w:left="1440" w:hanging="360"/>
      </w:pPr>
      <w:rPr>
        <w:rFonts w:ascii="Courier New" w:hAnsi="Courier New" w:cs="Courier New" w:hint="default"/>
      </w:rPr>
    </w:lvl>
    <w:lvl w:ilvl="2" w:tplc="D2360566">
      <w:start w:val="1"/>
      <w:numFmt w:val="bullet"/>
      <w:lvlText w:val=""/>
      <w:lvlJc w:val="left"/>
      <w:pPr>
        <w:ind w:left="2160" w:hanging="360"/>
      </w:pPr>
      <w:rPr>
        <w:rFonts w:ascii="Wingdings" w:hAnsi="Wingdings" w:cs="Wingdings" w:hint="default"/>
      </w:rPr>
    </w:lvl>
    <w:lvl w:ilvl="3" w:tplc="5A722E16">
      <w:start w:val="1"/>
      <w:numFmt w:val="bullet"/>
      <w:lvlText w:val=""/>
      <w:lvlJc w:val="left"/>
      <w:pPr>
        <w:ind w:left="2880" w:hanging="360"/>
      </w:pPr>
      <w:rPr>
        <w:rFonts w:ascii="Symbol" w:hAnsi="Symbol" w:cs="Symbol" w:hint="default"/>
      </w:rPr>
    </w:lvl>
    <w:lvl w:ilvl="4" w:tplc="5F2C7C1A">
      <w:start w:val="1"/>
      <w:numFmt w:val="bullet"/>
      <w:lvlText w:val="o"/>
      <w:lvlJc w:val="left"/>
      <w:pPr>
        <w:ind w:left="3600" w:hanging="360"/>
      </w:pPr>
      <w:rPr>
        <w:rFonts w:ascii="Courier New" w:hAnsi="Courier New" w:cs="Courier New" w:hint="default"/>
      </w:rPr>
    </w:lvl>
    <w:lvl w:ilvl="5" w:tplc="5E847DE4">
      <w:start w:val="1"/>
      <w:numFmt w:val="bullet"/>
      <w:lvlText w:val=""/>
      <w:lvlJc w:val="left"/>
      <w:pPr>
        <w:ind w:left="4320" w:hanging="360"/>
      </w:pPr>
      <w:rPr>
        <w:rFonts w:ascii="Wingdings" w:hAnsi="Wingdings" w:cs="Wingdings" w:hint="default"/>
      </w:rPr>
    </w:lvl>
    <w:lvl w:ilvl="6" w:tplc="029C9CEC">
      <w:start w:val="1"/>
      <w:numFmt w:val="bullet"/>
      <w:lvlText w:val=""/>
      <w:lvlJc w:val="left"/>
      <w:pPr>
        <w:ind w:left="5040" w:hanging="360"/>
      </w:pPr>
      <w:rPr>
        <w:rFonts w:ascii="Symbol" w:hAnsi="Symbol" w:cs="Symbol" w:hint="default"/>
      </w:rPr>
    </w:lvl>
    <w:lvl w:ilvl="7" w:tplc="7D80F9A8">
      <w:start w:val="1"/>
      <w:numFmt w:val="bullet"/>
      <w:lvlText w:val="o"/>
      <w:lvlJc w:val="left"/>
      <w:pPr>
        <w:ind w:left="5760" w:hanging="360"/>
      </w:pPr>
      <w:rPr>
        <w:rFonts w:ascii="Courier New" w:hAnsi="Courier New" w:cs="Courier New" w:hint="default"/>
      </w:rPr>
    </w:lvl>
    <w:lvl w:ilvl="8" w:tplc="2F3EE18A">
      <w:start w:val="1"/>
      <w:numFmt w:val="bullet"/>
      <w:lvlText w:val=""/>
      <w:lvlJc w:val="left"/>
      <w:pPr>
        <w:ind w:left="6480" w:hanging="360"/>
      </w:pPr>
      <w:rPr>
        <w:rFonts w:ascii="Wingdings" w:hAnsi="Wingdings" w:cs="Wingdings" w:hint="default"/>
      </w:rPr>
    </w:lvl>
  </w:abstractNum>
  <w:abstractNum w:abstractNumId="62" w15:restartNumberingAfterBreak="0">
    <w:nsid w:val="7A874EAA"/>
    <w:multiLevelType w:val="hybridMultilevel"/>
    <w:tmpl w:val="15A253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B193F42"/>
    <w:multiLevelType w:val="hybridMultilevel"/>
    <w:tmpl w:val="13DE95A6"/>
    <w:lvl w:ilvl="0" w:tplc="A4E42D8C">
      <w:start w:val="1"/>
      <w:numFmt w:val="bullet"/>
      <w:lvlText w:val=""/>
      <w:lvlJc w:val="left"/>
      <w:pPr>
        <w:ind w:left="720" w:hanging="360"/>
      </w:pPr>
      <w:rPr>
        <w:rFonts w:ascii="Symbol" w:hAnsi="Symbol" w:cs="Symbol" w:hint="default"/>
        <w:sz w:val="18"/>
        <w:szCs w:val="18"/>
      </w:rPr>
    </w:lvl>
    <w:lvl w:ilvl="1" w:tplc="C2CA4F58">
      <w:start w:val="1"/>
      <w:numFmt w:val="bullet"/>
      <w:lvlText w:val="o"/>
      <w:lvlJc w:val="left"/>
      <w:pPr>
        <w:ind w:left="1440" w:hanging="360"/>
      </w:pPr>
      <w:rPr>
        <w:rFonts w:ascii="Courier New" w:hAnsi="Courier New" w:cs="Courier New" w:hint="default"/>
      </w:rPr>
    </w:lvl>
    <w:lvl w:ilvl="2" w:tplc="62105842">
      <w:start w:val="1"/>
      <w:numFmt w:val="bullet"/>
      <w:lvlText w:val=""/>
      <w:lvlJc w:val="left"/>
      <w:pPr>
        <w:ind w:left="2160" w:hanging="360"/>
      </w:pPr>
      <w:rPr>
        <w:rFonts w:ascii="Wingdings" w:hAnsi="Wingdings" w:cs="Wingdings" w:hint="default"/>
      </w:rPr>
    </w:lvl>
    <w:lvl w:ilvl="3" w:tplc="5482969A">
      <w:start w:val="1"/>
      <w:numFmt w:val="bullet"/>
      <w:lvlText w:val=""/>
      <w:lvlJc w:val="left"/>
      <w:pPr>
        <w:ind w:left="2880" w:hanging="360"/>
      </w:pPr>
      <w:rPr>
        <w:rFonts w:ascii="Symbol" w:hAnsi="Symbol" w:cs="Symbol" w:hint="default"/>
      </w:rPr>
    </w:lvl>
    <w:lvl w:ilvl="4" w:tplc="178E187C">
      <w:start w:val="1"/>
      <w:numFmt w:val="bullet"/>
      <w:lvlText w:val="o"/>
      <w:lvlJc w:val="left"/>
      <w:pPr>
        <w:ind w:left="3600" w:hanging="360"/>
      </w:pPr>
      <w:rPr>
        <w:rFonts w:ascii="Courier New" w:hAnsi="Courier New" w:cs="Courier New" w:hint="default"/>
      </w:rPr>
    </w:lvl>
    <w:lvl w:ilvl="5" w:tplc="9448075C">
      <w:start w:val="1"/>
      <w:numFmt w:val="bullet"/>
      <w:lvlText w:val=""/>
      <w:lvlJc w:val="left"/>
      <w:pPr>
        <w:ind w:left="4320" w:hanging="360"/>
      </w:pPr>
      <w:rPr>
        <w:rFonts w:ascii="Wingdings" w:hAnsi="Wingdings" w:cs="Wingdings" w:hint="default"/>
      </w:rPr>
    </w:lvl>
    <w:lvl w:ilvl="6" w:tplc="9D5C7ADA">
      <w:start w:val="1"/>
      <w:numFmt w:val="bullet"/>
      <w:lvlText w:val=""/>
      <w:lvlJc w:val="left"/>
      <w:pPr>
        <w:ind w:left="5040" w:hanging="360"/>
      </w:pPr>
      <w:rPr>
        <w:rFonts w:ascii="Symbol" w:hAnsi="Symbol" w:cs="Symbol" w:hint="default"/>
      </w:rPr>
    </w:lvl>
    <w:lvl w:ilvl="7" w:tplc="66681CD4">
      <w:start w:val="1"/>
      <w:numFmt w:val="bullet"/>
      <w:lvlText w:val="o"/>
      <w:lvlJc w:val="left"/>
      <w:pPr>
        <w:ind w:left="5760" w:hanging="360"/>
      </w:pPr>
      <w:rPr>
        <w:rFonts w:ascii="Courier New" w:hAnsi="Courier New" w:cs="Courier New" w:hint="default"/>
      </w:rPr>
    </w:lvl>
    <w:lvl w:ilvl="8" w:tplc="45740940">
      <w:start w:val="1"/>
      <w:numFmt w:val="bullet"/>
      <w:lvlText w:val=""/>
      <w:lvlJc w:val="left"/>
      <w:pPr>
        <w:ind w:left="6480" w:hanging="360"/>
      </w:pPr>
      <w:rPr>
        <w:rFonts w:ascii="Wingdings" w:hAnsi="Wingdings" w:cs="Wingdings" w:hint="default"/>
      </w:rPr>
    </w:lvl>
  </w:abstractNum>
  <w:abstractNum w:abstractNumId="64" w15:restartNumberingAfterBreak="0">
    <w:nsid w:val="7CB1688C"/>
    <w:multiLevelType w:val="hybridMultilevel"/>
    <w:tmpl w:val="29CA7FA6"/>
    <w:lvl w:ilvl="0" w:tplc="9D4295DC">
      <w:start w:val="1"/>
      <w:numFmt w:val="bullet"/>
      <w:lvlText w:val=""/>
      <w:lvlJc w:val="left"/>
      <w:pPr>
        <w:ind w:left="720" w:hanging="360"/>
      </w:pPr>
      <w:rPr>
        <w:rFonts w:ascii="Symbol" w:hAnsi="Symbol" w:cs="Symbol" w:hint="default"/>
        <w:sz w:val="18"/>
        <w:szCs w:val="18"/>
      </w:rPr>
    </w:lvl>
    <w:lvl w:ilvl="1" w:tplc="B568CEF8">
      <w:start w:val="1"/>
      <w:numFmt w:val="bullet"/>
      <w:lvlText w:val="o"/>
      <w:lvlJc w:val="left"/>
      <w:pPr>
        <w:ind w:left="1440" w:hanging="360"/>
      </w:pPr>
      <w:rPr>
        <w:rFonts w:ascii="Courier New" w:hAnsi="Courier New" w:cs="Courier New" w:hint="default"/>
      </w:rPr>
    </w:lvl>
    <w:lvl w:ilvl="2" w:tplc="7FA6A41E">
      <w:start w:val="1"/>
      <w:numFmt w:val="bullet"/>
      <w:lvlText w:val=""/>
      <w:lvlJc w:val="left"/>
      <w:pPr>
        <w:ind w:left="2160" w:hanging="360"/>
      </w:pPr>
      <w:rPr>
        <w:rFonts w:ascii="Wingdings" w:hAnsi="Wingdings" w:cs="Wingdings" w:hint="default"/>
      </w:rPr>
    </w:lvl>
    <w:lvl w:ilvl="3" w:tplc="A18C2AB0">
      <w:start w:val="1"/>
      <w:numFmt w:val="bullet"/>
      <w:lvlText w:val=""/>
      <w:lvlJc w:val="left"/>
      <w:pPr>
        <w:ind w:left="2880" w:hanging="360"/>
      </w:pPr>
      <w:rPr>
        <w:rFonts w:ascii="Symbol" w:hAnsi="Symbol" w:cs="Symbol" w:hint="default"/>
      </w:rPr>
    </w:lvl>
    <w:lvl w:ilvl="4" w:tplc="1B40D2DE">
      <w:start w:val="1"/>
      <w:numFmt w:val="bullet"/>
      <w:lvlText w:val="o"/>
      <w:lvlJc w:val="left"/>
      <w:pPr>
        <w:ind w:left="3600" w:hanging="360"/>
      </w:pPr>
      <w:rPr>
        <w:rFonts w:ascii="Courier New" w:hAnsi="Courier New" w:cs="Courier New" w:hint="default"/>
      </w:rPr>
    </w:lvl>
    <w:lvl w:ilvl="5" w:tplc="09B26FFE">
      <w:start w:val="1"/>
      <w:numFmt w:val="bullet"/>
      <w:lvlText w:val=""/>
      <w:lvlJc w:val="left"/>
      <w:pPr>
        <w:ind w:left="4320" w:hanging="360"/>
      </w:pPr>
      <w:rPr>
        <w:rFonts w:ascii="Wingdings" w:hAnsi="Wingdings" w:cs="Wingdings" w:hint="default"/>
      </w:rPr>
    </w:lvl>
    <w:lvl w:ilvl="6" w:tplc="EC2C00E2">
      <w:start w:val="1"/>
      <w:numFmt w:val="bullet"/>
      <w:lvlText w:val=""/>
      <w:lvlJc w:val="left"/>
      <w:pPr>
        <w:ind w:left="5040" w:hanging="360"/>
      </w:pPr>
      <w:rPr>
        <w:rFonts w:ascii="Symbol" w:hAnsi="Symbol" w:cs="Symbol" w:hint="default"/>
      </w:rPr>
    </w:lvl>
    <w:lvl w:ilvl="7" w:tplc="41A0F224">
      <w:start w:val="1"/>
      <w:numFmt w:val="bullet"/>
      <w:lvlText w:val="o"/>
      <w:lvlJc w:val="left"/>
      <w:pPr>
        <w:ind w:left="5760" w:hanging="360"/>
      </w:pPr>
      <w:rPr>
        <w:rFonts w:ascii="Courier New" w:hAnsi="Courier New" w:cs="Courier New" w:hint="default"/>
      </w:rPr>
    </w:lvl>
    <w:lvl w:ilvl="8" w:tplc="EC68DEC6">
      <w:start w:val="1"/>
      <w:numFmt w:val="bullet"/>
      <w:lvlText w:val=""/>
      <w:lvlJc w:val="left"/>
      <w:pPr>
        <w:ind w:left="6480" w:hanging="360"/>
      </w:pPr>
      <w:rPr>
        <w:rFonts w:ascii="Wingdings" w:hAnsi="Wingdings" w:cs="Wingdings" w:hint="default"/>
      </w:rPr>
    </w:lvl>
  </w:abstractNum>
  <w:abstractNum w:abstractNumId="65" w15:restartNumberingAfterBreak="0">
    <w:nsid w:val="7D22602C"/>
    <w:multiLevelType w:val="hybridMultilevel"/>
    <w:tmpl w:val="A01E4DD0"/>
    <w:lvl w:ilvl="0" w:tplc="9F6A46FC">
      <w:start w:val="1"/>
      <w:numFmt w:val="bullet"/>
      <w:lvlText w:val=""/>
      <w:lvlJc w:val="left"/>
      <w:pPr>
        <w:ind w:left="720" w:hanging="360"/>
      </w:pPr>
      <w:rPr>
        <w:rFonts w:ascii="Symbol" w:hAnsi="Symbol" w:cs="Symbol" w:hint="default"/>
        <w:sz w:val="18"/>
        <w:szCs w:val="18"/>
      </w:rPr>
    </w:lvl>
    <w:lvl w:ilvl="1" w:tplc="9C783B48">
      <w:start w:val="1"/>
      <w:numFmt w:val="bullet"/>
      <w:lvlText w:val="o"/>
      <w:lvlJc w:val="left"/>
      <w:pPr>
        <w:ind w:left="1440" w:hanging="360"/>
      </w:pPr>
      <w:rPr>
        <w:rFonts w:ascii="Courier New" w:hAnsi="Courier New" w:cs="Courier New" w:hint="default"/>
      </w:rPr>
    </w:lvl>
    <w:lvl w:ilvl="2" w:tplc="C00C469A">
      <w:start w:val="1"/>
      <w:numFmt w:val="bullet"/>
      <w:lvlText w:val=""/>
      <w:lvlJc w:val="left"/>
      <w:pPr>
        <w:ind w:left="2160" w:hanging="360"/>
      </w:pPr>
      <w:rPr>
        <w:rFonts w:ascii="Wingdings" w:hAnsi="Wingdings" w:cs="Wingdings" w:hint="default"/>
      </w:rPr>
    </w:lvl>
    <w:lvl w:ilvl="3" w:tplc="FAFE64DC">
      <w:start w:val="1"/>
      <w:numFmt w:val="bullet"/>
      <w:lvlText w:val=""/>
      <w:lvlJc w:val="left"/>
      <w:pPr>
        <w:ind w:left="2880" w:hanging="360"/>
      </w:pPr>
      <w:rPr>
        <w:rFonts w:ascii="Symbol" w:hAnsi="Symbol" w:cs="Symbol" w:hint="default"/>
      </w:rPr>
    </w:lvl>
    <w:lvl w:ilvl="4" w:tplc="E8B27276">
      <w:start w:val="1"/>
      <w:numFmt w:val="bullet"/>
      <w:lvlText w:val="o"/>
      <w:lvlJc w:val="left"/>
      <w:pPr>
        <w:ind w:left="3600" w:hanging="360"/>
      </w:pPr>
      <w:rPr>
        <w:rFonts w:ascii="Courier New" w:hAnsi="Courier New" w:cs="Courier New" w:hint="default"/>
      </w:rPr>
    </w:lvl>
    <w:lvl w:ilvl="5" w:tplc="99584FF0">
      <w:start w:val="1"/>
      <w:numFmt w:val="bullet"/>
      <w:lvlText w:val=""/>
      <w:lvlJc w:val="left"/>
      <w:pPr>
        <w:ind w:left="4320" w:hanging="360"/>
      </w:pPr>
      <w:rPr>
        <w:rFonts w:ascii="Wingdings" w:hAnsi="Wingdings" w:cs="Wingdings" w:hint="default"/>
      </w:rPr>
    </w:lvl>
    <w:lvl w:ilvl="6" w:tplc="182838E2">
      <w:start w:val="1"/>
      <w:numFmt w:val="bullet"/>
      <w:lvlText w:val=""/>
      <w:lvlJc w:val="left"/>
      <w:pPr>
        <w:ind w:left="5040" w:hanging="360"/>
      </w:pPr>
      <w:rPr>
        <w:rFonts w:ascii="Symbol" w:hAnsi="Symbol" w:cs="Symbol" w:hint="default"/>
      </w:rPr>
    </w:lvl>
    <w:lvl w:ilvl="7" w:tplc="96C8EB54">
      <w:start w:val="1"/>
      <w:numFmt w:val="bullet"/>
      <w:lvlText w:val="o"/>
      <w:lvlJc w:val="left"/>
      <w:pPr>
        <w:ind w:left="5760" w:hanging="360"/>
      </w:pPr>
      <w:rPr>
        <w:rFonts w:ascii="Courier New" w:hAnsi="Courier New" w:cs="Courier New" w:hint="default"/>
      </w:rPr>
    </w:lvl>
    <w:lvl w:ilvl="8" w:tplc="A10CD3D2">
      <w:start w:val="1"/>
      <w:numFmt w:val="bullet"/>
      <w:lvlText w:val=""/>
      <w:lvlJc w:val="left"/>
      <w:pPr>
        <w:ind w:left="6480" w:hanging="360"/>
      </w:pPr>
      <w:rPr>
        <w:rFonts w:ascii="Wingdings" w:hAnsi="Wingdings" w:cs="Wingdings" w:hint="default"/>
      </w:rPr>
    </w:lvl>
  </w:abstractNum>
  <w:abstractNum w:abstractNumId="66" w15:restartNumberingAfterBreak="0">
    <w:nsid w:val="7FF47BE1"/>
    <w:multiLevelType w:val="hybridMultilevel"/>
    <w:tmpl w:val="85989168"/>
    <w:lvl w:ilvl="0" w:tplc="CC7E890A">
      <w:start w:val="1"/>
      <w:numFmt w:val="bullet"/>
      <w:lvlText w:val=""/>
      <w:lvlJc w:val="left"/>
      <w:pPr>
        <w:ind w:left="720" w:hanging="360"/>
      </w:pPr>
      <w:rPr>
        <w:rFonts w:ascii="Symbol" w:hAnsi="Symbol" w:cs="Symbol" w:hint="default"/>
        <w:sz w:val="18"/>
        <w:szCs w:val="18"/>
      </w:rPr>
    </w:lvl>
    <w:lvl w:ilvl="1" w:tplc="D854C5AE">
      <w:start w:val="1"/>
      <w:numFmt w:val="bullet"/>
      <w:lvlText w:val="o"/>
      <w:lvlJc w:val="left"/>
      <w:pPr>
        <w:ind w:left="1440" w:hanging="360"/>
      </w:pPr>
      <w:rPr>
        <w:rFonts w:ascii="Courier New" w:hAnsi="Courier New" w:cs="Courier New" w:hint="default"/>
      </w:rPr>
    </w:lvl>
    <w:lvl w:ilvl="2" w:tplc="335846A6">
      <w:start w:val="1"/>
      <w:numFmt w:val="bullet"/>
      <w:lvlText w:val=""/>
      <w:lvlJc w:val="left"/>
      <w:pPr>
        <w:ind w:left="2160" w:hanging="360"/>
      </w:pPr>
      <w:rPr>
        <w:rFonts w:ascii="Wingdings" w:hAnsi="Wingdings" w:cs="Wingdings" w:hint="default"/>
      </w:rPr>
    </w:lvl>
    <w:lvl w:ilvl="3" w:tplc="B6A8E852">
      <w:start w:val="1"/>
      <w:numFmt w:val="bullet"/>
      <w:lvlText w:val=""/>
      <w:lvlJc w:val="left"/>
      <w:pPr>
        <w:ind w:left="2880" w:hanging="360"/>
      </w:pPr>
      <w:rPr>
        <w:rFonts w:ascii="Symbol" w:hAnsi="Symbol" w:cs="Symbol" w:hint="default"/>
      </w:rPr>
    </w:lvl>
    <w:lvl w:ilvl="4" w:tplc="0FFA6680">
      <w:start w:val="1"/>
      <w:numFmt w:val="bullet"/>
      <w:lvlText w:val="o"/>
      <w:lvlJc w:val="left"/>
      <w:pPr>
        <w:ind w:left="3600" w:hanging="360"/>
      </w:pPr>
      <w:rPr>
        <w:rFonts w:ascii="Courier New" w:hAnsi="Courier New" w:cs="Courier New" w:hint="default"/>
      </w:rPr>
    </w:lvl>
    <w:lvl w:ilvl="5" w:tplc="D3C49EE8">
      <w:start w:val="1"/>
      <w:numFmt w:val="bullet"/>
      <w:lvlText w:val=""/>
      <w:lvlJc w:val="left"/>
      <w:pPr>
        <w:ind w:left="4320" w:hanging="360"/>
      </w:pPr>
      <w:rPr>
        <w:rFonts w:ascii="Wingdings" w:hAnsi="Wingdings" w:cs="Wingdings" w:hint="default"/>
      </w:rPr>
    </w:lvl>
    <w:lvl w:ilvl="6" w:tplc="C556E816">
      <w:start w:val="1"/>
      <w:numFmt w:val="bullet"/>
      <w:lvlText w:val=""/>
      <w:lvlJc w:val="left"/>
      <w:pPr>
        <w:ind w:left="5040" w:hanging="360"/>
      </w:pPr>
      <w:rPr>
        <w:rFonts w:ascii="Symbol" w:hAnsi="Symbol" w:cs="Symbol" w:hint="default"/>
      </w:rPr>
    </w:lvl>
    <w:lvl w:ilvl="7" w:tplc="5336C074">
      <w:start w:val="1"/>
      <w:numFmt w:val="bullet"/>
      <w:lvlText w:val="o"/>
      <w:lvlJc w:val="left"/>
      <w:pPr>
        <w:ind w:left="5760" w:hanging="360"/>
      </w:pPr>
      <w:rPr>
        <w:rFonts w:ascii="Courier New" w:hAnsi="Courier New" w:cs="Courier New" w:hint="default"/>
      </w:rPr>
    </w:lvl>
    <w:lvl w:ilvl="8" w:tplc="D248C29C">
      <w:start w:val="1"/>
      <w:numFmt w:val="bullet"/>
      <w:lvlText w:val=""/>
      <w:lvlJc w:val="left"/>
      <w:pPr>
        <w:ind w:left="6480" w:hanging="360"/>
      </w:pPr>
      <w:rPr>
        <w:rFonts w:ascii="Wingdings" w:hAnsi="Wingdings" w:cs="Wingdings" w:hint="default"/>
      </w:rPr>
    </w:lvl>
  </w:abstractNum>
  <w:num w:numId="1" w16cid:durableId="945888685">
    <w:abstractNumId w:val="21"/>
  </w:num>
  <w:num w:numId="2" w16cid:durableId="840580465">
    <w:abstractNumId w:val="16"/>
  </w:num>
  <w:num w:numId="3" w16cid:durableId="1665353366">
    <w:abstractNumId w:val="30"/>
  </w:num>
  <w:num w:numId="4" w16cid:durableId="887035841">
    <w:abstractNumId w:val="25"/>
  </w:num>
  <w:num w:numId="5" w16cid:durableId="456142038">
    <w:abstractNumId w:val="27"/>
  </w:num>
  <w:num w:numId="6" w16cid:durableId="815685408">
    <w:abstractNumId w:val="22"/>
  </w:num>
  <w:num w:numId="7" w16cid:durableId="1609120465">
    <w:abstractNumId w:val="66"/>
  </w:num>
  <w:num w:numId="8" w16cid:durableId="971399063">
    <w:abstractNumId w:val="41"/>
  </w:num>
  <w:num w:numId="9" w16cid:durableId="331832385">
    <w:abstractNumId w:val="19"/>
  </w:num>
  <w:num w:numId="10" w16cid:durableId="2003654754">
    <w:abstractNumId w:val="40"/>
  </w:num>
  <w:num w:numId="11" w16cid:durableId="1259487324">
    <w:abstractNumId w:val="51"/>
  </w:num>
  <w:num w:numId="12" w16cid:durableId="147092728">
    <w:abstractNumId w:val="4"/>
  </w:num>
  <w:num w:numId="13" w16cid:durableId="311561659">
    <w:abstractNumId w:val="23"/>
  </w:num>
  <w:num w:numId="14" w16cid:durableId="1496142400">
    <w:abstractNumId w:val="58"/>
  </w:num>
  <w:num w:numId="15" w16cid:durableId="1461608216">
    <w:abstractNumId w:val="9"/>
  </w:num>
  <w:num w:numId="16" w16cid:durableId="1893036031">
    <w:abstractNumId w:val="53"/>
  </w:num>
  <w:num w:numId="17" w16cid:durableId="305398234">
    <w:abstractNumId w:val="11"/>
  </w:num>
  <w:num w:numId="18" w16cid:durableId="1773435565">
    <w:abstractNumId w:val="31"/>
  </w:num>
  <w:num w:numId="19" w16cid:durableId="890573917">
    <w:abstractNumId w:val="44"/>
  </w:num>
  <w:num w:numId="20" w16cid:durableId="1205556433">
    <w:abstractNumId w:val="55"/>
  </w:num>
  <w:num w:numId="21" w16cid:durableId="377555480">
    <w:abstractNumId w:val="45"/>
  </w:num>
  <w:num w:numId="22" w16cid:durableId="281542982">
    <w:abstractNumId w:val="15"/>
  </w:num>
  <w:num w:numId="23" w16cid:durableId="793525384">
    <w:abstractNumId w:val="26"/>
  </w:num>
  <w:num w:numId="24" w16cid:durableId="1494250998">
    <w:abstractNumId w:val="47"/>
  </w:num>
  <w:num w:numId="25" w16cid:durableId="1601521373">
    <w:abstractNumId w:val="61"/>
  </w:num>
  <w:num w:numId="26" w16cid:durableId="621113693">
    <w:abstractNumId w:val="20"/>
  </w:num>
  <w:num w:numId="27" w16cid:durableId="1645042334">
    <w:abstractNumId w:val="28"/>
  </w:num>
  <w:num w:numId="28" w16cid:durableId="452410572">
    <w:abstractNumId w:val="63"/>
  </w:num>
  <w:num w:numId="29" w16cid:durableId="533999298">
    <w:abstractNumId w:val="10"/>
  </w:num>
  <w:num w:numId="30" w16cid:durableId="1096558989">
    <w:abstractNumId w:val="46"/>
  </w:num>
  <w:num w:numId="31" w16cid:durableId="546643576">
    <w:abstractNumId w:val="12"/>
  </w:num>
  <w:num w:numId="32" w16cid:durableId="408115416">
    <w:abstractNumId w:val="34"/>
  </w:num>
  <w:num w:numId="33" w16cid:durableId="1339189983">
    <w:abstractNumId w:val="57"/>
  </w:num>
  <w:num w:numId="34" w16cid:durableId="455106270">
    <w:abstractNumId w:val="42"/>
  </w:num>
  <w:num w:numId="35" w16cid:durableId="1914704697">
    <w:abstractNumId w:val="65"/>
  </w:num>
  <w:num w:numId="36" w16cid:durableId="2146896528">
    <w:abstractNumId w:val="50"/>
  </w:num>
  <w:num w:numId="37" w16cid:durableId="867722106">
    <w:abstractNumId w:val="13"/>
  </w:num>
  <w:num w:numId="38" w16cid:durableId="1593203534">
    <w:abstractNumId w:val="49"/>
  </w:num>
  <w:num w:numId="39" w16cid:durableId="541601798">
    <w:abstractNumId w:val="56"/>
  </w:num>
  <w:num w:numId="40" w16cid:durableId="443161507">
    <w:abstractNumId w:val="5"/>
  </w:num>
  <w:num w:numId="41" w16cid:durableId="2135976528">
    <w:abstractNumId w:val="52"/>
  </w:num>
  <w:num w:numId="42" w16cid:durableId="961228293">
    <w:abstractNumId w:val="17"/>
  </w:num>
  <w:num w:numId="43" w16cid:durableId="1814832744">
    <w:abstractNumId w:val="62"/>
  </w:num>
  <w:num w:numId="44" w16cid:durableId="1910771380">
    <w:abstractNumId w:val="14"/>
  </w:num>
  <w:num w:numId="45" w16cid:durableId="1514489100">
    <w:abstractNumId w:val="18"/>
  </w:num>
  <w:num w:numId="46" w16cid:durableId="965550521">
    <w:abstractNumId w:val="24"/>
  </w:num>
  <w:num w:numId="47" w16cid:durableId="2001543385">
    <w:abstractNumId w:val="43"/>
  </w:num>
  <w:num w:numId="48" w16cid:durableId="491683792">
    <w:abstractNumId w:val="39"/>
  </w:num>
  <w:num w:numId="49" w16cid:durableId="732001694">
    <w:abstractNumId w:val="38"/>
  </w:num>
  <w:num w:numId="50" w16cid:durableId="565531513">
    <w:abstractNumId w:val="7"/>
  </w:num>
  <w:num w:numId="51" w16cid:durableId="246499414">
    <w:abstractNumId w:val="48"/>
  </w:num>
  <w:num w:numId="52" w16cid:durableId="609430186">
    <w:abstractNumId w:val="6"/>
  </w:num>
  <w:num w:numId="53" w16cid:durableId="294333780">
    <w:abstractNumId w:val="8"/>
  </w:num>
  <w:num w:numId="54" w16cid:durableId="1416585886">
    <w:abstractNumId w:val="64"/>
  </w:num>
  <w:num w:numId="55" w16cid:durableId="317270913">
    <w:abstractNumId w:val="32"/>
  </w:num>
  <w:num w:numId="56" w16cid:durableId="1510221132">
    <w:abstractNumId w:val="59"/>
  </w:num>
  <w:num w:numId="57" w16cid:durableId="1565484379">
    <w:abstractNumId w:val="29"/>
  </w:num>
  <w:num w:numId="58" w16cid:durableId="1837302654">
    <w:abstractNumId w:val="35"/>
  </w:num>
  <w:num w:numId="59" w16cid:durableId="2098625357">
    <w:abstractNumId w:val="60"/>
  </w:num>
  <w:num w:numId="60" w16cid:durableId="722942959">
    <w:abstractNumId w:val="54"/>
  </w:num>
  <w:num w:numId="61" w16cid:durableId="254750988">
    <w:abstractNumId w:val="37"/>
  </w:num>
  <w:num w:numId="62" w16cid:durableId="10667607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53074680">
    <w:abstractNumId w:val="0"/>
  </w:num>
  <w:num w:numId="64" w16cid:durableId="1161503571">
    <w:abstractNumId w:val="1"/>
  </w:num>
  <w:num w:numId="65" w16cid:durableId="1692412477">
    <w:abstractNumId w:val="2"/>
  </w:num>
  <w:num w:numId="66" w16cid:durableId="372466569">
    <w:abstractNumId w:val="3"/>
  </w:num>
  <w:num w:numId="67" w16cid:durableId="1865361560">
    <w:abstractNumId w:val="3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57DEF"/>
    <w:rsid w:val="00097F4A"/>
    <w:rsid w:val="000C4DAF"/>
    <w:rsid w:val="000C5527"/>
    <w:rsid w:val="000E76C6"/>
    <w:rsid w:val="00110746"/>
    <w:rsid w:val="00127127"/>
    <w:rsid w:val="00131BBA"/>
    <w:rsid w:val="00134892"/>
    <w:rsid w:val="001609C7"/>
    <w:rsid w:val="001626DD"/>
    <w:rsid w:val="0019656F"/>
    <w:rsid w:val="001B35D6"/>
    <w:rsid w:val="001D20F3"/>
    <w:rsid w:val="001D3719"/>
    <w:rsid w:val="00204EDB"/>
    <w:rsid w:val="002151E0"/>
    <w:rsid w:val="00225F20"/>
    <w:rsid w:val="00257836"/>
    <w:rsid w:val="002634AA"/>
    <w:rsid w:val="00291470"/>
    <w:rsid w:val="002D58B5"/>
    <w:rsid w:val="002F1983"/>
    <w:rsid w:val="00310D66"/>
    <w:rsid w:val="0033249E"/>
    <w:rsid w:val="00337E4D"/>
    <w:rsid w:val="00343395"/>
    <w:rsid w:val="003A1AA2"/>
    <w:rsid w:val="003A4D8F"/>
    <w:rsid w:val="003E25A8"/>
    <w:rsid w:val="003F2BCF"/>
    <w:rsid w:val="0040190C"/>
    <w:rsid w:val="00433E95"/>
    <w:rsid w:val="004565F7"/>
    <w:rsid w:val="0046234F"/>
    <w:rsid w:val="004702FB"/>
    <w:rsid w:val="00471503"/>
    <w:rsid w:val="00476498"/>
    <w:rsid w:val="0049479E"/>
    <w:rsid w:val="004D2F9F"/>
    <w:rsid w:val="004F2927"/>
    <w:rsid w:val="0052142A"/>
    <w:rsid w:val="0053510E"/>
    <w:rsid w:val="005423BF"/>
    <w:rsid w:val="00560245"/>
    <w:rsid w:val="005650AD"/>
    <w:rsid w:val="005844D5"/>
    <w:rsid w:val="00595FF1"/>
    <w:rsid w:val="005B6195"/>
    <w:rsid w:val="006347C3"/>
    <w:rsid w:val="00676077"/>
    <w:rsid w:val="006975C6"/>
    <w:rsid w:val="006A5918"/>
    <w:rsid w:val="006B2936"/>
    <w:rsid w:val="006D4A07"/>
    <w:rsid w:val="006F1DA5"/>
    <w:rsid w:val="007109D5"/>
    <w:rsid w:val="00715C4B"/>
    <w:rsid w:val="00726EA8"/>
    <w:rsid w:val="007853E7"/>
    <w:rsid w:val="00785F39"/>
    <w:rsid w:val="007C0F07"/>
    <w:rsid w:val="007C3EA0"/>
    <w:rsid w:val="007D6FB3"/>
    <w:rsid w:val="007E0E83"/>
    <w:rsid w:val="00801C70"/>
    <w:rsid w:val="008278F5"/>
    <w:rsid w:val="00831A32"/>
    <w:rsid w:val="00836309"/>
    <w:rsid w:val="00841FBC"/>
    <w:rsid w:val="008A0D68"/>
    <w:rsid w:val="008B72CE"/>
    <w:rsid w:val="008C408A"/>
    <w:rsid w:val="008E3A11"/>
    <w:rsid w:val="00930868"/>
    <w:rsid w:val="00936CDB"/>
    <w:rsid w:val="00960022"/>
    <w:rsid w:val="00992CCD"/>
    <w:rsid w:val="009932BE"/>
    <w:rsid w:val="00A154C5"/>
    <w:rsid w:val="00A443A3"/>
    <w:rsid w:val="00A52459"/>
    <w:rsid w:val="00A6719C"/>
    <w:rsid w:val="00A713E3"/>
    <w:rsid w:val="00A81A1B"/>
    <w:rsid w:val="00AF7C5A"/>
    <w:rsid w:val="00AF7FB0"/>
    <w:rsid w:val="00B05771"/>
    <w:rsid w:val="00B169F3"/>
    <w:rsid w:val="00B41FE3"/>
    <w:rsid w:val="00B56E80"/>
    <w:rsid w:val="00B66E69"/>
    <w:rsid w:val="00B757D1"/>
    <w:rsid w:val="00B83459"/>
    <w:rsid w:val="00B93434"/>
    <w:rsid w:val="00B94867"/>
    <w:rsid w:val="00BC2D61"/>
    <w:rsid w:val="00C02EF0"/>
    <w:rsid w:val="00C125C6"/>
    <w:rsid w:val="00C24613"/>
    <w:rsid w:val="00C315C9"/>
    <w:rsid w:val="00C3785D"/>
    <w:rsid w:val="00C4793C"/>
    <w:rsid w:val="00C7772C"/>
    <w:rsid w:val="00CB0677"/>
    <w:rsid w:val="00CD3BBA"/>
    <w:rsid w:val="00CD6E25"/>
    <w:rsid w:val="00CD7380"/>
    <w:rsid w:val="00D36CEE"/>
    <w:rsid w:val="00D379CF"/>
    <w:rsid w:val="00D60A0B"/>
    <w:rsid w:val="00D7467F"/>
    <w:rsid w:val="00D77BE1"/>
    <w:rsid w:val="00D931BF"/>
    <w:rsid w:val="00D9425C"/>
    <w:rsid w:val="00DA6692"/>
    <w:rsid w:val="00DB44F5"/>
    <w:rsid w:val="00DB52E7"/>
    <w:rsid w:val="00DD2FA1"/>
    <w:rsid w:val="00DE2D03"/>
    <w:rsid w:val="00E10DAE"/>
    <w:rsid w:val="00E12DF1"/>
    <w:rsid w:val="00E1709B"/>
    <w:rsid w:val="00E26817"/>
    <w:rsid w:val="00E55B9D"/>
    <w:rsid w:val="00ED41BC"/>
    <w:rsid w:val="00EE5538"/>
    <w:rsid w:val="00EF3AE5"/>
    <w:rsid w:val="00EF6F8A"/>
    <w:rsid w:val="00F80F7A"/>
    <w:rsid w:val="00F81EE5"/>
    <w:rsid w:val="00F851F3"/>
    <w:rsid w:val="00FB3258"/>
    <w:rsid w:val="00FB79F2"/>
    <w:rsid w:val="00FC2646"/>
    <w:rsid w:val="00FC3D2F"/>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A4B96"/>
  <w15:docId w15:val="{0DEC0A96-8110-47A8-A9F2-88C191FC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7C0F07"/>
    <w:pPr>
      <w:keepNext/>
      <w:keepLines/>
      <w:spacing w:before="40" w:after="0"/>
      <w:outlineLvl w:val="2"/>
    </w:pPr>
    <w:rPr>
      <w:rFonts w:asciiTheme="minorHAnsi" w:eastAsia="Times New Roman" w:hAnsiTheme="minorHAnsi" w:cs="Times New Roman"/>
      <w:color w:val="0F4761"/>
      <w:sz w:val="28"/>
      <w:szCs w:val="28"/>
    </w:rPr>
  </w:style>
  <w:style w:type="paragraph" w:styleId="Naslov4">
    <w:name w:val="heading 4"/>
    <w:basedOn w:val="Navaden"/>
    <w:next w:val="Navaden"/>
    <w:link w:val="Naslov4Znak"/>
    <w:uiPriority w:val="9"/>
    <w:semiHidden/>
    <w:unhideWhenUsed/>
    <w:qFormat/>
    <w:rsid w:val="007C0F07"/>
    <w:pPr>
      <w:keepNext/>
      <w:keepLines/>
      <w:spacing w:before="40" w:after="0"/>
      <w:outlineLvl w:val="3"/>
    </w:pPr>
    <w:rPr>
      <w:rFonts w:asciiTheme="minorHAnsi" w:eastAsia="Times New Roman" w:hAnsiTheme="minorHAnsi" w:cs="Times New Roman"/>
      <w:i/>
      <w:iCs/>
      <w:color w:val="0F4761"/>
    </w:rPr>
  </w:style>
  <w:style w:type="paragraph" w:styleId="Naslov5">
    <w:name w:val="heading 5"/>
    <w:basedOn w:val="Navaden"/>
    <w:next w:val="Navaden"/>
    <w:link w:val="Naslov5Znak"/>
    <w:uiPriority w:val="9"/>
    <w:semiHidden/>
    <w:unhideWhenUsed/>
    <w:qFormat/>
    <w:rsid w:val="007C0F07"/>
    <w:pPr>
      <w:keepNext/>
      <w:keepLines/>
      <w:spacing w:before="40" w:after="0"/>
      <w:outlineLvl w:val="4"/>
    </w:pPr>
    <w:rPr>
      <w:rFonts w:asciiTheme="minorHAnsi" w:eastAsia="Times New Roman" w:hAnsiTheme="minorHAnsi" w:cs="Times New Roman"/>
      <w:color w:val="0F4761"/>
    </w:rPr>
  </w:style>
  <w:style w:type="paragraph" w:styleId="Naslov6">
    <w:name w:val="heading 6"/>
    <w:basedOn w:val="Navaden"/>
    <w:next w:val="Navaden"/>
    <w:link w:val="Naslov6Znak"/>
    <w:uiPriority w:val="9"/>
    <w:semiHidden/>
    <w:unhideWhenUsed/>
    <w:qFormat/>
    <w:rsid w:val="007C0F07"/>
    <w:pPr>
      <w:keepNext/>
      <w:keepLines/>
      <w:spacing w:before="40" w:after="0"/>
      <w:outlineLvl w:val="5"/>
    </w:pPr>
    <w:rPr>
      <w:rFonts w:asciiTheme="minorHAnsi" w:eastAsia="Times New Roman" w:hAnsiTheme="minorHAnsi" w:cs="Times New Roman"/>
      <w:i/>
      <w:iCs/>
      <w:color w:val="595959"/>
    </w:rPr>
  </w:style>
  <w:style w:type="paragraph" w:styleId="Naslov7">
    <w:name w:val="heading 7"/>
    <w:basedOn w:val="Navaden"/>
    <w:next w:val="Navaden"/>
    <w:link w:val="Naslov7Znak"/>
    <w:uiPriority w:val="9"/>
    <w:semiHidden/>
    <w:unhideWhenUsed/>
    <w:qFormat/>
    <w:rsid w:val="007C0F07"/>
    <w:pPr>
      <w:keepNext/>
      <w:keepLines/>
      <w:spacing w:before="40" w:after="0"/>
      <w:outlineLvl w:val="6"/>
    </w:pPr>
    <w:rPr>
      <w:rFonts w:asciiTheme="minorHAnsi" w:eastAsia="Times New Roman" w:hAnsiTheme="minorHAnsi" w:cs="Times New Roman"/>
      <w:color w:val="595959"/>
    </w:rPr>
  </w:style>
  <w:style w:type="paragraph" w:styleId="Naslov8">
    <w:name w:val="heading 8"/>
    <w:basedOn w:val="Navaden"/>
    <w:next w:val="Navaden"/>
    <w:link w:val="Naslov8Znak"/>
    <w:uiPriority w:val="9"/>
    <w:semiHidden/>
    <w:unhideWhenUsed/>
    <w:qFormat/>
    <w:rsid w:val="007C0F07"/>
    <w:pPr>
      <w:keepNext/>
      <w:keepLines/>
      <w:spacing w:before="40" w:after="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7C0F07"/>
    <w:pPr>
      <w:keepNext/>
      <w:keepLines/>
      <w:spacing w:before="40" w:after="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customStyle="1" w:styleId="Naslov31">
    <w:name w:val="Naslov 31"/>
    <w:basedOn w:val="Navaden"/>
    <w:next w:val="Navaden"/>
    <w:uiPriority w:val="9"/>
    <w:semiHidden/>
    <w:unhideWhenUsed/>
    <w:qFormat/>
    <w:rsid w:val="007C0F07"/>
    <w:pPr>
      <w:keepNext/>
      <w:keepLines/>
      <w:spacing w:before="160" w:after="80"/>
      <w:outlineLvl w:val="2"/>
    </w:pPr>
    <w:rPr>
      <w:rFonts w:eastAsia="Times New Roman" w:cs="Times New Roman"/>
      <w:color w:val="0F4761"/>
      <w:sz w:val="28"/>
      <w:szCs w:val="28"/>
    </w:rPr>
  </w:style>
  <w:style w:type="paragraph" w:customStyle="1" w:styleId="Naslov41">
    <w:name w:val="Naslov 41"/>
    <w:basedOn w:val="Navaden"/>
    <w:next w:val="Navaden"/>
    <w:uiPriority w:val="9"/>
    <w:semiHidden/>
    <w:unhideWhenUsed/>
    <w:qFormat/>
    <w:rsid w:val="007C0F07"/>
    <w:pPr>
      <w:keepNext/>
      <w:keepLines/>
      <w:spacing w:before="80" w:after="40"/>
      <w:outlineLvl w:val="3"/>
    </w:pPr>
    <w:rPr>
      <w:rFonts w:eastAsia="Times New Roman" w:cs="Times New Roman"/>
      <w:i/>
      <w:iCs/>
      <w:color w:val="0F4761"/>
    </w:rPr>
  </w:style>
  <w:style w:type="paragraph" w:customStyle="1" w:styleId="Naslov51">
    <w:name w:val="Naslov 51"/>
    <w:basedOn w:val="Navaden"/>
    <w:next w:val="Navaden"/>
    <w:uiPriority w:val="9"/>
    <w:semiHidden/>
    <w:unhideWhenUsed/>
    <w:qFormat/>
    <w:rsid w:val="007C0F07"/>
    <w:pPr>
      <w:keepNext/>
      <w:keepLines/>
      <w:spacing w:before="80" w:after="40"/>
      <w:outlineLvl w:val="4"/>
    </w:pPr>
    <w:rPr>
      <w:rFonts w:eastAsia="Times New Roman" w:cs="Times New Roman"/>
      <w:color w:val="0F4761"/>
    </w:rPr>
  </w:style>
  <w:style w:type="paragraph" w:customStyle="1" w:styleId="Naslov61">
    <w:name w:val="Naslov 61"/>
    <w:basedOn w:val="Navaden"/>
    <w:next w:val="Navaden"/>
    <w:uiPriority w:val="9"/>
    <w:semiHidden/>
    <w:unhideWhenUsed/>
    <w:qFormat/>
    <w:rsid w:val="007C0F07"/>
    <w:pPr>
      <w:keepNext/>
      <w:keepLines/>
      <w:spacing w:before="40" w:after="0"/>
      <w:outlineLvl w:val="5"/>
    </w:pPr>
    <w:rPr>
      <w:rFonts w:eastAsia="Times New Roman" w:cs="Times New Roman"/>
      <w:i/>
      <w:iCs/>
      <w:color w:val="595959"/>
    </w:rPr>
  </w:style>
  <w:style w:type="paragraph" w:customStyle="1" w:styleId="Naslov71">
    <w:name w:val="Naslov 71"/>
    <w:basedOn w:val="Navaden"/>
    <w:next w:val="Navaden"/>
    <w:uiPriority w:val="9"/>
    <w:semiHidden/>
    <w:unhideWhenUsed/>
    <w:qFormat/>
    <w:rsid w:val="007C0F07"/>
    <w:pPr>
      <w:keepNext/>
      <w:keepLines/>
      <w:spacing w:before="40" w:after="0"/>
      <w:outlineLvl w:val="6"/>
    </w:pPr>
    <w:rPr>
      <w:rFonts w:eastAsia="Times New Roman" w:cs="Times New Roman"/>
      <w:color w:val="595959"/>
    </w:rPr>
  </w:style>
  <w:style w:type="paragraph" w:customStyle="1" w:styleId="Naslov81">
    <w:name w:val="Naslov 81"/>
    <w:basedOn w:val="Navaden"/>
    <w:next w:val="Navaden"/>
    <w:uiPriority w:val="9"/>
    <w:semiHidden/>
    <w:unhideWhenUsed/>
    <w:qFormat/>
    <w:rsid w:val="007C0F07"/>
    <w:pPr>
      <w:keepNext/>
      <w:keepLines/>
      <w:spacing w:after="0"/>
      <w:outlineLvl w:val="7"/>
    </w:pPr>
    <w:rPr>
      <w:rFonts w:eastAsia="Times New Roman" w:cs="Times New Roman"/>
      <w:i/>
      <w:iCs/>
      <w:color w:val="272727"/>
    </w:rPr>
  </w:style>
  <w:style w:type="paragraph" w:customStyle="1" w:styleId="Naslov91">
    <w:name w:val="Naslov 91"/>
    <w:basedOn w:val="Navaden"/>
    <w:next w:val="Navaden"/>
    <w:uiPriority w:val="9"/>
    <w:semiHidden/>
    <w:unhideWhenUsed/>
    <w:qFormat/>
    <w:rsid w:val="007C0F07"/>
    <w:pPr>
      <w:keepNext/>
      <w:keepLines/>
      <w:spacing w:after="0"/>
      <w:outlineLvl w:val="8"/>
    </w:pPr>
    <w:rPr>
      <w:rFonts w:eastAsia="Times New Roman" w:cs="Times New Roman"/>
      <w:color w:val="272727"/>
    </w:rPr>
  </w:style>
  <w:style w:type="character" w:customStyle="1" w:styleId="Naslov3Znak">
    <w:name w:val="Naslov 3 Znak"/>
    <w:basedOn w:val="Privzetapisavaodstavka"/>
    <w:link w:val="Naslov3"/>
    <w:uiPriority w:val="9"/>
    <w:semiHidden/>
    <w:rsid w:val="007C0F07"/>
    <w:rPr>
      <w:rFonts w:eastAsia="Times New Roman" w:cs="Times New Roman"/>
      <w:color w:val="0F4761"/>
      <w:sz w:val="28"/>
      <w:szCs w:val="28"/>
    </w:rPr>
  </w:style>
  <w:style w:type="character" w:customStyle="1" w:styleId="Naslov4Znak">
    <w:name w:val="Naslov 4 Znak"/>
    <w:basedOn w:val="Privzetapisavaodstavka"/>
    <w:link w:val="Naslov4"/>
    <w:uiPriority w:val="9"/>
    <w:semiHidden/>
    <w:rsid w:val="007C0F07"/>
    <w:rPr>
      <w:rFonts w:eastAsia="Times New Roman" w:cs="Times New Roman"/>
      <w:i/>
      <w:iCs/>
      <w:color w:val="0F4761"/>
    </w:rPr>
  </w:style>
  <w:style w:type="character" w:customStyle="1" w:styleId="Naslov5Znak">
    <w:name w:val="Naslov 5 Znak"/>
    <w:basedOn w:val="Privzetapisavaodstavka"/>
    <w:link w:val="Naslov5"/>
    <w:uiPriority w:val="9"/>
    <w:semiHidden/>
    <w:rsid w:val="007C0F07"/>
    <w:rPr>
      <w:rFonts w:eastAsia="Times New Roman" w:cs="Times New Roman"/>
      <w:color w:val="0F4761"/>
    </w:rPr>
  </w:style>
  <w:style w:type="character" w:customStyle="1" w:styleId="Naslov6Znak">
    <w:name w:val="Naslov 6 Znak"/>
    <w:basedOn w:val="Privzetapisavaodstavka"/>
    <w:link w:val="Naslov6"/>
    <w:uiPriority w:val="9"/>
    <w:semiHidden/>
    <w:rsid w:val="007C0F07"/>
    <w:rPr>
      <w:rFonts w:eastAsia="Times New Roman" w:cs="Times New Roman"/>
      <w:i/>
      <w:iCs/>
      <w:color w:val="595959"/>
    </w:rPr>
  </w:style>
  <w:style w:type="character" w:customStyle="1" w:styleId="Naslov7Znak">
    <w:name w:val="Naslov 7 Znak"/>
    <w:basedOn w:val="Privzetapisavaodstavka"/>
    <w:link w:val="Naslov7"/>
    <w:uiPriority w:val="9"/>
    <w:semiHidden/>
    <w:rsid w:val="007C0F07"/>
    <w:rPr>
      <w:rFonts w:eastAsia="Times New Roman" w:cs="Times New Roman"/>
      <w:color w:val="595959"/>
    </w:rPr>
  </w:style>
  <w:style w:type="character" w:customStyle="1" w:styleId="Naslov8Znak">
    <w:name w:val="Naslov 8 Znak"/>
    <w:basedOn w:val="Privzetapisavaodstavka"/>
    <w:link w:val="Naslov8"/>
    <w:uiPriority w:val="9"/>
    <w:semiHidden/>
    <w:rsid w:val="007C0F07"/>
    <w:rPr>
      <w:rFonts w:eastAsia="Times New Roman" w:cs="Times New Roman"/>
      <w:i/>
      <w:iCs/>
      <w:color w:val="272727"/>
    </w:rPr>
  </w:style>
  <w:style w:type="character" w:customStyle="1" w:styleId="Naslov9Znak">
    <w:name w:val="Naslov 9 Znak"/>
    <w:basedOn w:val="Privzetapisavaodstavka"/>
    <w:link w:val="Naslov9"/>
    <w:uiPriority w:val="9"/>
    <w:semiHidden/>
    <w:rsid w:val="007C0F07"/>
    <w:rPr>
      <w:rFonts w:eastAsia="Times New Roman" w:cs="Times New Roman"/>
      <w:color w:val="272727"/>
    </w:rPr>
  </w:style>
  <w:style w:type="paragraph" w:customStyle="1" w:styleId="Naslov10">
    <w:name w:val="Naslov1"/>
    <w:basedOn w:val="Navaden"/>
    <w:next w:val="Navaden"/>
    <w:uiPriority w:val="10"/>
    <w:qFormat/>
    <w:rsid w:val="007C0F07"/>
    <w:pPr>
      <w:spacing w:after="80" w:line="240" w:lineRule="auto"/>
      <w:contextualSpacing/>
    </w:pPr>
    <w:rPr>
      <w:rFonts w:ascii="Aptos Display" w:eastAsia="Times New Roman" w:hAnsi="Aptos Display" w:cs="Times New Roman"/>
      <w:spacing w:val="-10"/>
      <w:kern w:val="28"/>
      <w:sz w:val="56"/>
      <w:szCs w:val="56"/>
    </w:rPr>
  </w:style>
  <w:style w:type="character" w:customStyle="1" w:styleId="NaslovZnak">
    <w:name w:val="Naslov Znak"/>
    <w:basedOn w:val="Privzetapisavaodstavka"/>
    <w:link w:val="Naslov"/>
    <w:uiPriority w:val="10"/>
    <w:rsid w:val="007C0F07"/>
    <w:rPr>
      <w:rFonts w:ascii="Aptos Display" w:eastAsia="Times New Roman" w:hAnsi="Aptos Display" w:cs="Times New Roman"/>
      <w:spacing w:val="-10"/>
      <w:kern w:val="28"/>
      <w:sz w:val="56"/>
      <w:szCs w:val="56"/>
    </w:rPr>
  </w:style>
  <w:style w:type="paragraph" w:customStyle="1" w:styleId="Podnaslov1">
    <w:name w:val="Podnaslov1"/>
    <w:basedOn w:val="Navaden"/>
    <w:next w:val="Navaden"/>
    <w:uiPriority w:val="11"/>
    <w:qFormat/>
    <w:rsid w:val="007C0F07"/>
    <w:pPr>
      <w:numPr>
        <w:ilvl w:val="1"/>
      </w:numPr>
    </w:pPr>
    <w:rPr>
      <w:rFonts w:eastAsia="Times New Roman" w:cs="Times New Roman"/>
      <w:color w:val="595959"/>
      <w:spacing w:val="15"/>
      <w:sz w:val="28"/>
      <w:szCs w:val="28"/>
    </w:rPr>
  </w:style>
  <w:style w:type="character" w:customStyle="1" w:styleId="PodnaslovZnak">
    <w:name w:val="Podnaslov Znak"/>
    <w:basedOn w:val="Privzetapisavaodstavka"/>
    <w:link w:val="Podnaslov"/>
    <w:uiPriority w:val="11"/>
    <w:rsid w:val="007C0F07"/>
    <w:rPr>
      <w:rFonts w:eastAsia="Times New Roman" w:cs="Times New Roman"/>
      <w:color w:val="595959"/>
      <w:spacing w:val="15"/>
      <w:sz w:val="28"/>
      <w:szCs w:val="28"/>
    </w:rPr>
  </w:style>
  <w:style w:type="paragraph" w:customStyle="1" w:styleId="Citat1">
    <w:name w:val="Citat1"/>
    <w:basedOn w:val="Navaden"/>
    <w:next w:val="Navaden"/>
    <w:uiPriority w:val="29"/>
    <w:qFormat/>
    <w:rsid w:val="007C0F07"/>
    <w:pPr>
      <w:spacing w:before="160"/>
      <w:jc w:val="center"/>
    </w:pPr>
    <w:rPr>
      <w:i/>
      <w:iCs/>
      <w:color w:val="404040"/>
    </w:rPr>
  </w:style>
  <w:style w:type="character" w:customStyle="1" w:styleId="CitatZnak">
    <w:name w:val="Citat Znak"/>
    <w:basedOn w:val="Privzetapisavaodstavka"/>
    <w:link w:val="Citat"/>
    <w:uiPriority w:val="29"/>
    <w:rsid w:val="007C0F07"/>
    <w:rPr>
      <w:i/>
      <w:iCs/>
      <w:color w:val="404040"/>
    </w:rPr>
  </w:style>
  <w:style w:type="character" w:customStyle="1" w:styleId="Intenzivenpoudarek1">
    <w:name w:val="Intenziven poudarek1"/>
    <w:basedOn w:val="Privzetapisavaodstavka"/>
    <w:uiPriority w:val="21"/>
    <w:qFormat/>
    <w:rsid w:val="007C0F07"/>
    <w:rPr>
      <w:i/>
      <w:iCs/>
      <w:color w:val="0F4761"/>
    </w:rPr>
  </w:style>
  <w:style w:type="paragraph" w:customStyle="1" w:styleId="Intenzivencitat1">
    <w:name w:val="Intenziven citat1"/>
    <w:basedOn w:val="Navaden"/>
    <w:next w:val="Navaden"/>
    <w:uiPriority w:val="30"/>
    <w:qFormat/>
    <w:rsid w:val="007C0F07"/>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link w:val="Intenzivencitat"/>
    <w:uiPriority w:val="30"/>
    <w:rsid w:val="007C0F07"/>
    <w:rPr>
      <w:i/>
      <w:iCs/>
      <w:color w:val="0F4761"/>
    </w:rPr>
  </w:style>
  <w:style w:type="character" w:customStyle="1" w:styleId="Intenzivensklic1">
    <w:name w:val="Intenziven sklic1"/>
    <w:basedOn w:val="Privzetapisavaodstavka"/>
    <w:uiPriority w:val="32"/>
    <w:qFormat/>
    <w:rsid w:val="007C0F07"/>
    <w:rPr>
      <w:b/>
      <w:bCs/>
      <w:smallCaps/>
      <w:color w:val="0F4761"/>
      <w:spacing w:val="5"/>
    </w:rPr>
  </w:style>
  <w:style w:type="character" w:styleId="tevilkastrani">
    <w:name w:val="page number"/>
    <w:basedOn w:val="Privzetapisavaodstavka"/>
    <w:rsid w:val="007C0F07"/>
  </w:style>
  <w:style w:type="character" w:customStyle="1" w:styleId="Naslov3Znak1">
    <w:name w:val="Naslov 3 Znak1"/>
    <w:basedOn w:val="Privzetapisavaodstavka"/>
    <w:uiPriority w:val="9"/>
    <w:semiHidden/>
    <w:rsid w:val="007C0F07"/>
    <w:rPr>
      <w:rFonts w:asciiTheme="majorHAnsi" w:eastAsiaTheme="majorEastAsia" w:hAnsiTheme="majorHAnsi" w:cstheme="majorBidi"/>
      <w:color w:val="243F60" w:themeColor="accent1" w:themeShade="7F"/>
      <w:sz w:val="24"/>
      <w:szCs w:val="24"/>
    </w:rPr>
  </w:style>
  <w:style w:type="character" w:customStyle="1" w:styleId="Naslov4Znak1">
    <w:name w:val="Naslov 4 Znak1"/>
    <w:basedOn w:val="Privzetapisavaodstavka"/>
    <w:uiPriority w:val="9"/>
    <w:semiHidden/>
    <w:rsid w:val="007C0F07"/>
    <w:rPr>
      <w:rFonts w:asciiTheme="majorHAnsi" w:eastAsiaTheme="majorEastAsia" w:hAnsiTheme="majorHAnsi" w:cstheme="majorBidi"/>
      <w:i/>
      <w:iCs/>
      <w:color w:val="365F91" w:themeColor="accent1" w:themeShade="BF"/>
    </w:rPr>
  </w:style>
  <w:style w:type="character" w:customStyle="1" w:styleId="Naslov5Znak1">
    <w:name w:val="Naslov 5 Znak1"/>
    <w:basedOn w:val="Privzetapisavaodstavka"/>
    <w:uiPriority w:val="9"/>
    <w:semiHidden/>
    <w:rsid w:val="007C0F07"/>
    <w:rPr>
      <w:rFonts w:asciiTheme="majorHAnsi" w:eastAsiaTheme="majorEastAsia" w:hAnsiTheme="majorHAnsi" w:cstheme="majorBidi"/>
      <w:color w:val="365F91" w:themeColor="accent1" w:themeShade="BF"/>
    </w:rPr>
  </w:style>
  <w:style w:type="character" w:customStyle="1" w:styleId="Naslov6Znak1">
    <w:name w:val="Naslov 6 Znak1"/>
    <w:basedOn w:val="Privzetapisavaodstavka"/>
    <w:uiPriority w:val="9"/>
    <w:semiHidden/>
    <w:rsid w:val="007C0F07"/>
    <w:rPr>
      <w:rFonts w:asciiTheme="majorHAnsi" w:eastAsiaTheme="majorEastAsia" w:hAnsiTheme="majorHAnsi" w:cstheme="majorBidi"/>
      <w:color w:val="243F60" w:themeColor="accent1" w:themeShade="7F"/>
    </w:rPr>
  </w:style>
  <w:style w:type="character" w:customStyle="1" w:styleId="Naslov7Znak1">
    <w:name w:val="Naslov 7 Znak1"/>
    <w:basedOn w:val="Privzetapisavaodstavka"/>
    <w:uiPriority w:val="9"/>
    <w:semiHidden/>
    <w:rsid w:val="007C0F07"/>
    <w:rPr>
      <w:rFonts w:asciiTheme="majorHAnsi" w:eastAsiaTheme="majorEastAsia" w:hAnsiTheme="majorHAnsi" w:cstheme="majorBidi"/>
      <w:i/>
      <w:iCs/>
      <w:color w:val="243F60" w:themeColor="accent1" w:themeShade="7F"/>
    </w:rPr>
  </w:style>
  <w:style w:type="character" w:customStyle="1" w:styleId="Naslov8Znak1">
    <w:name w:val="Naslov 8 Znak1"/>
    <w:basedOn w:val="Privzetapisavaodstavka"/>
    <w:uiPriority w:val="9"/>
    <w:semiHidden/>
    <w:rsid w:val="007C0F07"/>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7C0F07"/>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7C0F07"/>
    <w:pPr>
      <w:spacing w:after="0" w:line="240" w:lineRule="auto"/>
      <w:contextualSpacing/>
    </w:pPr>
    <w:rPr>
      <w:rFonts w:ascii="Aptos Display" w:eastAsia="Times New Roman" w:hAnsi="Aptos Display" w:cs="Times New Roman"/>
      <w:spacing w:val="-10"/>
      <w:kern w:val="28"/>
      <w:sz w:val="56"/>
      <w:szCs w:val="56"/>
    </w:rPr>
  </w:style>
  <w:style w:type="character" w:customStyle="1" w:styleId="NaslovZnak1">
    <w:name w:val="Naslov Znak1"/>
    <w:basedOn w:val="Privzetapisavaodstavka"/>
    <w:uiPriority w:val="10"/>
    <w:rsid w:val="007C0F0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C0F07"/>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7C0F07"/>
    <w:rPr>
      <w:rFonts w:eastAsiaTheme="minorEastAsia"/>
      <w:color w:val="5A5A5A" w:themeColor="text1" w:themeTint="A5"/>
      <w:spacing w:val="15"/>
    </w:rPr>
  </w:style>
  <w:style w:type="paragraph" w:styleId="Citat">
    <w:name w:val="Quote"/>
    <w:basedOn w:val="Navaden"/>
    <w:next w:val="Navaden"/>
    <w:link w:val="CitatZnak"/>
    <w:uiPriority w:val="29"/>
    <w:qFormat/>
    <w:rsid w:val="007C0F07"/>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7C0F07"/>
    <w:rPr>
      <w:rFonts w:ascii="Helvetica" w:hAnsi="Helvetica"/>
      <w:i/>
      <w:iCs/>
      <w:color w:val="404040" w:themeColor="text1" w:themeTint="BF"/>
    </w:rPr>
  </w:style>
  <w:style w:type="character" w:styleId="Intenzivenpoudarek">
    <w:name w:val="Intense Emphasis"/>
    <w:basedOn w:val="Privzetapisavaodstavka"/>
    <w:uiPriority w:val="21"/>
    <w:qFormat/>
    <w:rsid w:val="007C0F07"/>
    <w:rPr>
      <w:i/>
      <w:iCs/>
      <w:color w:val="4F81BD" w:themeColor="accent1"/>
    </w:rPr>
  </w:style>
  <w:style w:type="paragraph" w:styleId="Intenzivencitat">
    <w:name w:val="Intense Quote"/>
    <w:basedOn w:val="Navaden"/>
    <w:next w:val="Navaden"/>
    <w:link w:val="IntenzivencitatZnak"/>
    <w:uiPriority w:val="30"/>
    <w:qFormat/>
    <w:rsid w:val="007C0F07"/>
    <w:pPr>
      <w:pBdr>
        <w:top w:val="single" w:sz="4" w:space="10" w:color="4F81BD" w:themeColor="accent1"/>
        <w:bottom w:val="single" w:sz="4" w:space="10" w:color="4F81BD"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7C0F07"/>
    <w:rPr>
      <w:rFonts w:ascii="Helvetica" w:hAnsi="Helvetica"/>
      <w:i/>
      <w:iCs/>
      <w:color w:val="4F81BD" w:themeColor="accent1"/>
    </w:rPr>
  </w:style>
  <w:style w:type="character" w:styleId="Intenzivensklic">
    <w:name w:val="Intense Reference"/>
    <w:basedOn w:val="Privzetapisavaodstavka"/>
    <w:uiPriority w:val="32"/>
    <w:qFormat/>
    <w:rsid w:val="007C0F07"/>
    <w:rPr>
      <w:b/>
      <w:bCs/>
      <w:smallCaps/>
      <w:color w:val="4F81BD" w:themeColor="accent1"/>
      <w:spacing w:val="5"/>
    </w:rPr>
  </w:style>
  <w:style w:type="paragraph" w:styleId="Revizija">
    <w:name w:val="Revision"/>
    <w:hidden/>
    <w:uiPriority w:val="99"/>
    <w:semiHidden/>
    <w:rsid w:val="00560245"/>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10" Type="http://schemas.openxmlformats.org/officeDocument/2006/relationships/header" Target="header2.xml"/><Relationship Id="rId19" Type="http://schemas.openxmlformats.org/officeDocument/2006/relationships/footer" Target="footer10.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93</Pages>
  <Words>29652</Words>
  <Characters>169023</Characters>
  <Application>Microsoft Office Word</Application>
  <DocSecurity>0</DocSecurity>
  <Lines>1408</Lines>
  <Paragraphs>396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Barbara Slak Turk</cp:lastModifiedBy>
  <cp:revision>19</cp:revision>
  <dcterms:created xsi:type="dcterms:W3CDTF">2026-05-04T12:59:00Z</dcterms:created>
  <dcterms:modified xsi:type="dcterms:W3CDTF">2026-05-20T08:16:00Z</dcterms:modified>
</cp:coreProperties>
</file>