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B25EB" w14:textId="0FA71FF2" w:rsidR="001119EB" w:rsidRPr="00314C32" w:rsidRDefault="000F3713" w:rsidP="007812F8">
      <w:r>
        <w:rPr>
          <w:rFonts w:ascii="Times New Roman" w:hAnsi="Times New Roman" w:cs="Times New Roman"/>
          <w:noProof/>
          <w:sz w:val="18"/>
          <w:lang w:eastAsia="sl-SI"/>
        </w:rPr>
        <w:t xml:space="preserve">    </w:t>
      </w:r>
      <w:bookmarkStart w:id="0" w:name="_Hlk53731405"/>
    </w:p>
    <w:bookmarkEnd w:id="0"/>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4B78649B" w:rsidR="00706BDD" w:rsidRPr="00917E72" w:rsidRDefault="00917E72" w:rsidP="00706BDD">
      <w:pPr>
        <w:pStyle w:val="Paragraf"/>
        <w:jc w:val="both"/>
        <w:rPr>
          <w:rFonts w:ascii="Arial" w:hAnsi="Arial" w:cs="Arial"/>
          <w:b/>
          <w:bCs/>
        </w:rPr>
      </w:pPr>
      <w:r w:rsidRPr="00917E72">
        <w:rPr>
          <w:rFonts w:ascii="Arial" w:hAnsi="Arial" w:cs="Arial"/>
          <w:b/>
          <w:bCs/>
        </w:rPr>
        <w:t xml:space="preserve">Zaradi tehnične </w:t>
      </w:r>
      <w:proofErr w:type="spellStart"/>
      <w:r w:rsidRPr="00917E72">
        <w:rPr>
          <w:rFonts w:ascii="Arial" w:hAnsi="Arial" w:cs="Arial"/>
          <w:b/>
          <w:bCs/>
        </w:rPr>
        <w:t>limitacije</w:t>
      </w:r>
      <w:proofErr w:type="spellEnd"/>
      <w:r w:rsidRPr="00917E72">
        <w:rPr>
          <w:rFonts w:ascii="Arial" w:hAnsi="Arial" w:cs="Arial"/>
          <w:b/>
          <w:bCs/>
        </w:rPr>
        <w:t xml:space="preserve">, ki še je Microsoft ni odpravil v operacijskem sistemu Windows 11, prosimo, da poti do datotek znotraj </w:t>
      </w:r>
      <w:proofErr w:type="spellStart"/>
      <w:r w:rsidRPr="00917E72">
        <w:rPr>
          <w:rFonts w:ascii="Arial" w:hAnsi="Arial" w:cs="Arial"/>
          <w:b/>
          <w:bCs/>
        </w:rPr>
        <w:t>zip</w:t>
      </w:r>
      <w:proofErr w:type="spellEnd"/>
      <w:r w:rsidRPr="00917E72">
        <w:rPr>
          <w:rFonts w:ascii="Arial" w:hAnsi="Arial" w:cs="Arial"/>
          <w:b/>
          <w:bCs/>
        </w:rPr>
        <w:t xml:space="preserve"> datotek ne presegajo 150 znakov. Pot do datoteke vključuje tudi mape v katerih so shranjene datoteke skupaj s samim imenom datoteke. V kolikor ponudba ne bo oddana na naveden način, naročnik ne bo odgovarjal za nepopolni prenos dokumentacije s portala </w:t>
      </w:r>
      <w:proofErr w:type="spellStart"/>
      <w:r w:rsidRPr="00917E72">
        <w:rPr>
          <w:rFonts w:ascii="Arial" w:hAnsi="Arial" w:cs="Arial"/>
          <w:b/>
          <w:bCs/>
        </w:rPr>
        <w:t>eJN</w:t>
      </w:r>
      <w:proofErr w:type="spellEnd"/>
      <w:r w:rsidRPr="00917E72">
        <w:rPr>
          <w:rFonts w:ascii="Arial" w:hAnsi="Arial" w:cs="Arial"/>
          <w:b/>
          <w:bCs/>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1" w:name="_Hlk32422435"/>
            <w:r w:rsidRPr="008A30E7">
              <w:rPr>
                <w:rFonts w:ascii="Arial" w:hAnsi="Arial" w:cs="Arial"/>
                <w:color w:val="000000"/>
                <w:position w:val="-2"/>
                <w:sz w:val="18"/>
                <w:szCs w:val="18"/>
              </w:rPr>
              <w:t>Menična izjava za dobro izvedbo pogodbenih obveznosti</w:t>
            </w:r>
          </w:p>
          <w:bookmarkEnd w:id="1"/>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68E2D2E1"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47264B">
        <w:rPr>
          <w:rFonts w:ascii="Arial" w:hAnsi="Arial" w:cs="Arial"/>
          <w:b/>
          <w:bCs/>
          <w:color w:val="000000"/>
          <w:sz w:val="18"/>
          <w:szCs w:val="18"/>
        </w:rPr>
        <w:t>dveh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2" w:name="cbox1597eb9af70fc5"/>
      <w:r>
        <w:instrText xml:space="preserve"> FORMCHECKBOX </w:instrText>
      </w:r>
      <w:r>
        <w:fldChar w:fldCharType="separate"/>
      </w:r>
      <w:r>
        <w:fldChar w:fldCharType="end"/>
      </w:r>
      <w:bookmarkEnd w:id="2"/>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3" w:name="cbox1597eb9af711fa"/>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4" w:name="cbox1597eb9af71425"/>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5" w:name="cbox1597eb9af71651"/>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47264B" w:rsidRPr="00291773" w14:paraId="39EBEFE3" w14:textId="77777777" w:rsidTr="006E03A0">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188C2" w14:textId="47C97868"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w:t>
            </w:r>
            <w:r w:rsidRPr="00291773">
              <w:rPr>
                <w:rFonts w:ascii="Arial" w:hAnsi="Arial" w:cs="Arial"/>
                <w:color w:val="222222"/>
                <w:position w:val="-2"/>
                <w:sz w:val="18"/>
                <w:szCs w:val="18"/>
                <w:shd w:val="clear" w:color="auto" w:fill="FFFFFF"/>
              </w:rPr>
              <w:t>.</w:t>
            </w:r>
          </w:p>
        </w:tc>
        <w:tc>
          <w:tcPr>
            <w:tcW w:w="1705" w:type="pct"/>
            <w:tcMar>
              <w:top w:w="135" w:type="dxa"/>
              <w:bottom w:w="135" w:type="dxa"/>
            </w:tcMar>
            <w:vAlign w:val="center"/>
          </w:tcPr>
          <w:p w14:paraId="7C78410E" w14:textId="3D1F737F" w:rsidR="0047264B" w:rsidRPr="00937A4F" w:rsidRDefault="0047264B" w:rsidP="0047264B">
            <w:pPr>
              <w:rPr>
                <w:rFonts w:ascii="Arial" w:hAnsi="Arial" w:cs="Arial"/>
                <w:sz w:val="18"/>
                <w:szCs w:val="18"/>
              </w:rPr>
            </w:pPr>
            <w:r w:rsidRPr="00110C82">
              <w:rPr>
                <w:rFonts w:ascii="Arial" w:hAnsi="Arial" w:cs="Arial"/>
                <w:color w:val="000000"/>
                <w:sz w:val="18"/>
                <w:szCs w:val="18"/>
              </w:rPr>
              <w:t>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47264B" w:rsidRPr="00291773" w:rsidRDefault="0047264B" w:rsidP="0047264B">
            <w:pPr>
              <w:rPr>
                <w:rFonts w:ascii="Arial" w:hAnsi="Arial" w:cs="Arial"/>
                <w:color w:val="000000"/>
                <w:position w:val="-2"/>
                <w:sz w:val="18"/>
                <w:szCs w:val="18"/>
              </w:rPr>
            </w:pPr>
          </w:p>
        </w:tc>
      </w:tr>
      <w:tr w:rsidR="0047264B" w:rsidRPr="00291773" w14:paraId="2440B977"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D713B" w14:textId="4D2DADCA"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27D8F85" w14:textId="7A9E9770" w:rsidR="0047264B" w:rsidRPr="00937A4F" w:rsidRDefault="0047264B" w:rsidP="0047264B">
            <w:pPr>
              <w:rPr>
                <w:rFonts w:ascii="Arial" w:hAnsi="Arial" w:cs="Arial"/>
                <w:sz w:val="18"/>
                <w:szCs w:val="18"/>
              </w:rPr>
            </w:pPr>
            <w:r w:rsidRPr="00110C82">
              <w:rPr>
                <w:rFonts w:ascii="Arial" w:hAnsi="Arial" w:cs="Arial"/>
                <w:color w:val="000000"/>
                <w:sz w:val="18"/>
                <w:szCs w:val="18"/>
              </w:rPr>
              <w:t>Žita, mlevski izdelki in 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7A5CC"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08410"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72485" w14:textId="77777777" w:rsidR="0047264B" w:rsidRPr="00291773" w:rsidRDefault="0047264B" w:rsidP="0047264B">
            <w:pPr>
              <w:rPr>
                <w:rFonts w:ascii="Arial" w:hAnsi="Arial" w:cs="Arial"/>
                <w:color w:val="000000"/>
                <w:position w:val="-2"/>
                <w:sz w:val="18"/>
                <w:szCs w:val="18"/>
              </w:rPr>
            </w:pPr>
          </w:p>
        </w:tc>
      </w:tr>
      <w:tr w:rsidR="0047264B" w:rsidRPr="00291773" w14:paraId="5EAC0551"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52ED1" w14:textId="47147BAD"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B1D71F" w14:textId="3124AEC1" w:rsidR="0047264B" w:rsidRPr="00937A4F" w:rsidRDefault="0047264B" w:rsidP="0047264B">
            <w:pPr>
              <w:rPr>
                <w:rFonts w:ascii="Arial" w:hAnsi="Arial" w:cs="Arial"/>
                <w:sz w:val="18"/>
                <w:szCs w:val="18"/>
              </w:rPr>
            </w:pPr>
            <w:r w:rsidRPr="00110C82">
              <w:rPr>
                <w:rFonts w:ascii="Arial" w:hAnsi="Arial" w:cs="Arial"/>
                <w:color w:val="000000"/>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6C03D"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9C74B"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F47A2" w14:textId="77777777" w:rsidR="0047264B" w:rsidRPr="00291773" w:rsidRDefault="0047264B" w:rsidP="0047264B">
            <w:pPr>
              <w:rPr>
                <w:rFonts w:ascii="Arial" w:hAnsi="Arial" w:cs="Arial"/>
                <w:color w:val="000000"/>
                <w:position w:val="-2"/>
                <w:sz w:val="18"/>
                <w:szCs w:val="18"/>
              </w:rPr>
            </w:pPr>
          </w:p>
        </w:tc>
      </w:tr>
      <w:tr w:rsidR="0047264B" w:rsidRPr="00291773" w14:paraId="23DA067C"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005C8" w14:textId="6F3C534F"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32A95EE" w14:textId="675100BF" w:rsidR="0047264B" w:rsidRPr="00937A4F" w:rsidRDefault="0047264B" w:rsidP="0047264B">
            <w:pPr>
              <w:rPr>
                <w:rFonts w:ascii="Arial" w:hAnsi="Arial" w:cs="Arial"/>
                <w:sz w:val="18"/>
                <w:szCs w:val="18"/>
              </w:rPr>
            </w:pPr>
            <w:r w:rsidRPr="00110C82">
              <w:rPr>
                <w:rFonts w:ascii="Arial" w:hAnsi="Arial" w:cs="Arial"/>
                <w:color w:val="000000"/>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6C837"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BD074"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8D040" w14:textId="77777777" w:rsidR="0047264B" w:rsidRPr="00291773" w:rsidRDefault="0047264B" w:rsidP="0047264B">
            <w:pPr>
              <w:rPr>
                <w:rFonts w:ascii="Arial" w:hAnsi="Arial" w:cs="Arial"/>
                <w:color w:val="000000"/>
                <w:position w:val="-2"/>
                <w:sz w:val="18"/>
                <w:szCs w:val="18"/>
              </w:rPr>
            </w:pPr>
          </w:p>
        </w:tc>
      </w:tr>
      <w:tr w:rsidR="0047264B" w:rsidRPr="00291773" w14:paraId="5521F98B"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ADFFF" w14:textId="77777777"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996890A" w:rsidR="0047264B" w:rsidRPr="00937A4F" w:rsidRDefault="0047264B" w:rsidP="0047264B">
            <w:pPr>
              <w:rPr>
                <w:rFonts w:ascii="Arial" w:hAnsi="Arial" w:cs="Arial"/>
                <w:sz w:val="18"/>
                <w:szCs w:val="18"/>
              </w:rPr>
            </w:pPr>
            <w:r w:rsidRPr="00110C82">
              <w:rPr>
                <w:rFonts w:ascii="Arial" w:hAnsi="Arial" w:cs="Arial"/>
                <w:color w:val="000000"/>
                <w:sz w:val="18"/>
                <w:szCs w:val="18"/>
              </w:rPr>
              <w:t>Perutnina in perutninski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47264B" w:rsidRPr="00291773" w:rsidRDefault="0047264B" w:rsidP="0047264B">
            <w:pPr>
              <w:rPr>
                <w:rFonts w:ascii="Arial" w:hAnsi="Arial" w:cs="Arial"/>
                <w:color w:val="000000"/>
                <w:position w:val="-2"/>
                <w:sz w:val="18"/>
                <w:szCs w:val="18"/>
              </w:rPr>
            </w:pPr>
          </w:p>
        </w:tc>
      </w:tr>
      <w:tr w:rsidR="0047264B" w:rsidRPr="00291773" w14:paraId="1CC8F91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F2C8E" w14:textId="77777777"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0F13FC75" w:rsidR="0047264B" w:rsidRPr="00937A4F" w:rsidRDefault="0047264B" w:rsidP="0047264B">
            <w:pPr>
              <w:rPr>
                <w:rFonts w:ascii="Arial" w:hAnsi="Arial" w:cs="Arial"/>
                <w:sz w:val="18"/>
                <w:szCs w:val="18"/>
              </w:rPr>
            </w:pPr>
            <w:r w:rsidRPr="00110C82">
              <w:rPr>
                <w:rFonts w:ascii="Arial" w:hAnsi="Arial" w:cs="Arial"/>
                <w:color w:val="000000"/>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47264B" w:rsidRPr="00291773" w:rsidRDefault="0047264B" w:rsidP="0047264B">
            <w:pPr>
              <w:rPr>
                <w:rFonts w:ascii="Arial" w:hAnsi="Arial" w:cs="Arial"/>
                <w:color w:val="000000"/>
                <w:position w:val="-2"/>
                <w:sz w:val="18"/>
                <w:szCs w:val="18"/>
              </w:rPr>
            </w:pPr>
          </w:p>
        </w:tc>
      </w:tr>
      <w:tr w:rsidR="0047264B" w:rsidRPr="00291773" w14:paraId="1035C2CF"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AEA4" w14:textId="77777777"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0CC8D459" w:rsidR="0047264B" w:rsidRPr="00937A4F" w:rsidRDefault="0047264B" w:rsidP="0047264B">
            <w:pPr>
              <w:rPr>
                <w:rFonts w:ascii="Arial" w:hAnsi="Arial" w:cs="Arial"/>
                <w:sz w:val="18"/>
                <w:szCs w:val="18"/>
              </w:rPr>
            </w:pPr>
            <w:r w:rsidRPr="00110C82">
              <w:rPr>
                <w:rFonts w:ascii="Arial" w:hAnsi="Arial" w:cs="Arial"/>
                <w:color w:val="000000"/>
                <w:sz w:val="18"/>
                <w:szCs w:val="18"/>
              </w:rPr>
              <w:t xml:space="preserve">Ribe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47264B" w:rsidRPr="00291773" w:rsidRDefault="0047264B" w:rsidP="0047264B">
            <w:pPr>
              <w:rPr>
                <w:rFonts w:ascii="Arial" w:hAnsi="Arial" w:cs="Arial"/>
                <w:color w:val="000000"/>
                <w:position w:val="-2"/>
                <w:sz w:val="18"/>
                <w:szCs w:val="18"/>
              </w:rPr>
            </w:pPr>
          </w:p>
        </w:tc>
      </w:tr>
      <w:tr w:rsidR="0047264B" w:rsidRPr="00291773" w14:paraId="0AD6844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F2F9A" w14:textId="011BAAED"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0F870485" w:rsidR="0047264B" w:rsidRPr="00937A4F" w:rsidRDefault="0047264B" w:rsidP="0047264B">
            <w:pPr>
              <w:rPr>
                <w:rFonts w:ascii="Arial" w:hAnsi="Arial" w:cs="Arial"/>
                <w:sz w:val="18"/>
                <w:szCs w:val="18"/>
              </w:rPr>
            </w:pPr>
            <w:r w:rsidRPr="00110C82">
              <w:rPr>
                <w:rFonts w:ascii="Arial" w:hAnsi="Arial" w:cs="Arial"/>
                <w:color w:val="000000"/>
                <w:sz w:val="18"/>
                <w:szCs w:val="18"/>
              </w:rPr>
              <w:t>Sokovi in sirupi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47264B" w:rsidRPr="00291773" w:rsidRDefault="0047264B" w:rsidP="0047264B">
            <w:pPr>
              <w:rPr>
                <w:rFonts w:ascii="Arial" w:hAnsi="Arial" w:cs="Arial"/>
                <w:color w:val="000000"/>
                <w:position w:val="-2"/>
                <w:sz w:val="18"/>
                <w:szCs w:val="18"/>
              </w:rPr>
            </w:pPr>
          </w:p>
        </w:tc>
      </w:tr>
      <w:tr w:rsidR="0047264B" w:rsidRPr="00291773" w14:paraId="13830CD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1689" w14:textId="77777777" w:rsidR="0047264B" w:rsidRPr="00291773"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49C51FE8" w:rsidR="0047264B" w:rsidRPr="00937A4F" w:rsidRDefault="0047264B" w:rsidP="0047264B">
            <w:pPr>
              <w:rPr>
                <w:rFonts w:ascii="Arial" w:hAnsi="Arial" w:cs="Arial"/>
                <w:sz w:val="18"/>
                <w:szCs w:val="18"/>
              </w:rPr>
            </w:pPr>
            <w:r w:rsidRPr="00110C82">
              <w:rPr>
                <w:rFonts w:ascii="Arial" w:hAnsi="Arial" w:cs="Arial"/>
                <w:color w:val="000000"/>
                <w:sz w:val="18"/>
                <w:szCs w:val="18"/>
              </w:rPr>
              <w:t>Sveže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47264B" w:rsidRPr="00291773" w:rsidRDefault="0047264B" w:rsidP="0047264B">
            <w:pPr>
              <w:rPr>
                <w:rFonts w:ascii="Arial" w:hAnsi="Arial" w:cs="Arial"/>
                <w:color w:val="000000"/>
                <w:position w:val="-2"/>
                <w:sz w:val="18"/>
                <w:szCs w:val="18"/>
              </w:rPr>
            </w:pPr>
          </w:p>
        </w:tc>
      </w:tr>
      <w:tr w:rsidR="0047264B" w:rsidRPr="00291773" w14:paraId="00B4B62C"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1656F" w14:textId="77777777"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2A65ECF6" w:rsidR="0047264B" w:rsidRPr="00937A4F" w:rsidRDefault="0047264B" w:rsidP="0047264B">
            <w:pPr>
              <w:rPr>
                <w:rFonts w:ascii="Arial" w:hAnsi="Arial" w:cs="Arial"/>
                <w:sz w:val="18"/>
                <w:szCs w:val="18"/>
              </w:rPr>
            </w:pPr>
            <w:r w:rsidRPr="00110C82">
              <w:rPr>
                <w:rFonts w:ascii="Arial" w:hAnsi="Arial" w:cs="Arial"/>
                <w:color w:val="000000"/>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47264B" w:rsidRPr="00291773" w:rsidRDefault="0047264B" w:rsidP="0047264B">
            <w:pPr>
              <w:rPr>
                <w:rFonts w:ascii="Arial" w:hAnsi="Arial" w:cs="Arial"/>
                <w:color w:val="000000"/>
                <w:position w:val="-2"/>
                <w:sz w:val="18"/>
                <w:szCs w:val="18"/>
              </w:rPr>
            </w:pPr>
          </w:p>
        </w:tc>
      </w:tr>
      <w:tr w:rsidR="0047264B" w:rsidRPr="00291773" w14:paraId="5C1383A2"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62CB" w14:textId="77777777"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83D10E" w14:textId="23405F81" w:rsidR="0047264B" w:rsidRPr="00937A4F" w:rsidRDefault="0047264B" w:rsidP="0047264B">
            <w:pPr>
              <w:rPr>
                <w:rFonts w:ascii="Arial" w:hAnsi="Arial" w:cs="Arial"/>
                <w:sz w:val="18"/>
                <w:szCs w:val="18"/>
              </w:rPr>
            </w:pPr>
            <w:r w:rsidRPr="00110C82">
              <w:rPr>
                <w:rFonts w:ascii="Arial" w:hAnsi="Arial" w:cs="Arial"/>
                <w:color w:val="000000"/>
                <w:sz w:val="18"/>
                <w:szCs w:val="18"/>
              </w:rPr>
              <w:t>Konzervirano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7B3C1"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7D503"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8073" w14:textId="77777777" w:rsidR="0047264B" w:rsidRPr="00291773" w:rsidRDefault="0047264B" w:rsidP="0047264B">
            <w:pPr>
              <w:rPr>
                <w:rFonts w:ascii="Arial" w:hAnsi="Arial" w:cs="Arial"/>
                <w:color w:val="000000"/>
                <w:position w:val="-2"/>
                <w:sz w:val="18"/>
                <w:szCs w:val="18"/>
              </w:rPr>
            </w:pPr>
          </w:p>
        </w:tc>
      </w:tr>
      <w:tr w:rsidR="0047264B" w:rsidRPr="00291773" w14:paraId="448199B3"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BF1B" w14:textId="77777777"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89662B" w14:textId="779C8BEF" w:rsidR="0047264B" w:rsidRPr="00937A4F" w:rsidRDefault="0047264B" w:rsidP="0047264B">
            <w:pPr>
              <w:rPr>
                <w:rFonts w:ascii="Arial" w:hAnsi="Arial" w:cs="Arial"/>
                <w:sz w:val="18"/>
                <w:szCs w:val="18"/>
              </w:rPr>
            </w:pPr>
            <w:r w:rsidRPr="00110C82">
              <w:rPr>
                <w:rFonts w:ascii="Arial" w:hAnsi="Arial" w:cs="Arial"/>
                <w:color w:val="000000"/>
                <w:sz w:val="18"/>
                <w:szCs w:val="18"/>
              </w:rPr>
              <w:t>Zamrznjena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671A"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FE14"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07E" w14:textId="77777777" w:rsidR="0047264B" w:rsidRPr="00291773" w:rsidRDefault="0047264B" w:rsidP="0047264B">
            <w:pPr>
              <w:rPr>
                <w:rFonts w:ascii="Arial" w:hAnsi="Arial" w:cs="Arial"/>
                <w:color w:val="000000"/>
                <w:position w:val="-2"/>
                <w:sz w:val="18"/>
                <w:szCs w:val="18"/>
              </w:rPr>
            </w:pPr>
          </w:p>
        </w:tc>
      </w:tr>
      <w:tr w:rsidR="0047264B" w:rsidRPr="00291773" w14:paraId="25B7579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23F65" w14:textId="77777777"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A76D796" w14:textId="68FADCBB" w:rsidR="0047264B" w:rsidRPr="00937A4F" w:rsidRDefault="00E73424" w:rsidP="0047264B">
            <w:pPr>
              <w:rPr>
                <w:rFonts w:ascii="Arial" w:hAnsi="Arial" w:cs="Arial"/>
                <w:sz w:val="18"/>
                <w:szCs w:val="18"/>
              </w:rPr>
            </w:pPr>
            <w:r w:rsidRPr="00E73424">
              <w:rPr>
                <w:rFonts w:ascii="Arial" w:hAnsi="Arial" w:cs="Arial"/>
                <w:color w:val="000000"/>
                <w:sz w:val="18"/>
                <w:szCs w:val="18"/>
              </w:rPr>
              <w:t>Izdelki iz testa in krompirja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83CA"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9E40"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A3C3" w14:textId="77777777" w:rsidR="0047264B" w:rsidRPr="00291773" w:rsidRDefault="0047264B" w:rsidP="0047264B">
            <w:pPr>
              <w:rPr>
                <w:rFonts w:ascii="Arial" w:hAnsi="Arial" w:cs="Arial"/>
                <w:color w:val="000000"/>
                <w:position w:val="-2"/>
                <w:sz w:val="18"/>
                <w:szCs w:val="18"/>
              </w:rPr>
            </w:pPr>
          </w:p>
        </w:tc>
      </w:tr>
      <w:tr w:rsidR="0047264B" w:rsidRPr="00291773" w14:paraId="231036F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11D5" w14:textId="77777777"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21DCC28" w14:textId="6DB97E75" w:rsidR="0047264B" w:rsidRPr="00937A4F" w:rsidRDefault="0047264B" w:rsidP="0047264B">
            <w:pPr>
              <w:rPr>
                <w:rFonts w:ascii="Arial" w:hAnsi="Arial" w:cs="Arial"/>
                <w:sz w:val="18"/>
                <w:szCs w:val="18"/>
              </w:rPr>
            </w:pPr>
            <w:r w:rsidRPr="00110C82">
              <w:rPr>
                <w:rFonts w:ascii="Arial" w:hAnsi="Arial" w:cs="Arial"/>
                <w:color w:val="000000"/>
                <w:sz w:val="18"/>
                <w:szCs w:val="18"/>
              </w:rPr>
              <w:t xml:space="preserve">Ostalo </w:t>
            </w:r>
            <w:proofErr w:type="spellStart"/>
            <w:r w:rsidRPr="00110C82">
              <w:rPr>
                <w:rFonts w:ascii="Arial" w:hAnsi="Arial" w:cs="Arial"/>
                <w:color w:val="000000"/>
                <w:sz w:val="18"/>
                <w:szCs w:val="18"/>
              </w:rPr>
              <w:t>prehrambeno</w:t>
            </w:r>
            <w:proofErr w:type="spellEnd"/>
            <w:r w:rsidRPr="00110C82">
              <w:rPr>
                <w:rFonts w:ascii="Arial" w:hAnsi="Arial" w:cs="Arial"/>
                <w:color w:val="000000"/>
                <w:sz w:val="18"/>
                <w:szCs w:val="18"/>
              </w:rPr>
              <w:t xml:space="preserve">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DE1B7"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F262"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FB0" w14:textId="77777777" w:rsidR="0047264B" w:rsidRPr="00291773" w:rsidRDefault="0047264B" w:rsidP="0047264B">
            <w:pPr>
              <w:rPr>
                <w:rFonts w:ascii="Arial" w:hAnsi="Arial" w:cs="Arial"/>
                <w:color w:val="000000"/>
                <w:position w:val="-2"/>
                <w:sz w:val="18"/>
                <w:szCs w:val="18"/>
              </w:rPr>
            </w:pPr>
          </w:p>
        </w:tc>
      </w:tr>
      <w:tr w:rsidR="0047264B" w:rsidRPr="00291773" w14:paraId="77322CD5"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98E60" w14:textId="77777777"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F77E140" w14:textId="00352DAB" w:rsidR="0047264B" w:rsidRPr="00937A4F" w:rsidRDefault="0047264B" w:rsidP="0047264B">
            <w:pPr>
              <w:rPr>
                <w:rFonts w:ascii="Arial" w:hAnsi="Arial" w:cs="Arial"/>
                <w:sz w:val="18"/>
                <w:szCs w:val="18"/>
              </w:rPr>
            </w:pPr>
            <w:r w:rsidRPr="00110C82">
              <w:rPr>
                <w:rFonts w:ascii="Arial" w:hAnsi="Arial" w:cs="Arial"/>
                <w:color w:val="000000"/>
                <w:sz w:val="18"/>
                <w:szCs w:val="18"/>
              </w:rPr>
              <w:t>Dietna prehrana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2F11"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F5858"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D1883" w14:textId="77777777" w:rsidR="0047264B" w:rsidRPr="00291773" w:rsidRDefault="0047264B" w:rsidP="0047264B">
            <w:pPr>
              <w:rPr>
                <w:rFonts w:ascii="Arial" w:hAnsi="Arial" w:cs="Arial"/>
                <w:color w:val="000000"/>
                <w:position w:val="-2"/>
                <w:sz w:val="18"/>
                <w:szCs w:val="18"/>
              </w:rPr>
            </w:pPr>
          </w:p>
        </w:tc>
      </w:tr>
      <w:tr w:rsidR="0047264B" w:rsidRPr="00291773" w14:paraId="7EB448D4"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59955" w14:textId="6D3D7EC4"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978529B" w14:textId="1325A09D" w:rsidR="0047264B" w:rsidRPr="00937A4F" w:rsidRDefault="0047264B" w:rsidP="0047264B">
            <w:pPr>
              <w:rPr>
                <w:rFonts w:ascii="Arial" w:hAnsi="Arial" w:cs="Arial"/>
                <w:sz w:val="18"/>
                <w:szCs w:val="18"/>
              </w:rPr>
            </w:pPr>
            <w:r w:rsidRPr="00110C82">
              <w:rPr>
                <w:rFonts w:ascii="Arial" w:hAnsi="Arial" w:cs="Arial"/>
                <w:color w:val="000000"/>
                <w:sz w:val="18"/>
                <w:szCs w:val="18"/>
              </w:rPr>
              <w:t>Slaščice in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5E08C"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2558"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94336" w14:textId="77777777" w:rsidR="0047264B" w:rsidRPr="00291773" w:rsidRDefault="0047264B" w:rsidP="0047264B">
            <w:pPr>
              <w:rPr>
                <w:rFonts w:ascii="Arial" w:hAnsi="Arial" w:cs="Arial"/>
                <w:color w:val="000000"/>
                <w:position w:val="-2"/>
                <w:sz w:val="18"/>
                <w:szCs w:val="18"/>
              </w:rPr>
            </w:pPr>
          </w:p>
        </w:tc>
      </w:tr>
      <w:tr w:rsidR="0047264B" w:rsidRPr="00291773" w14:paraId="31962209"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37F86" w14:textId="5521A3C2"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EDFF87F" w14:textId="258F4FF3" w:rsidR="0047264B" w:rsidRPr="00937A4F" w:rsidRDefault="0047264B" w:rsidP="0047264B">
            <w:pPr>
              <w:rPr>
                <w:rFonts w:ascii="Arial" w:hAnsi="Arial" w:cs="Arial"/>
                <w:sz w:val="18"/>
                <w:szCs w:val="18"/>
              </w:rPr>
            </w:pPr>
            <w:r w:rsidRPr="00110C82">
              <w:rPr>
                <w:rFonts w:ascii="Arial" w:hAnsi="Arial" w:cs="Arial"/>
                <w:color w:val="000000"/>
                <w:sz w:val="18"/>
                <w:szCs w:val="18"/>
              </w:rPr>
              <w:t>EKO 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CD82F"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E57D2"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BD77A" w14:textId="77777777" w:rsidR="0047264B" w:rsidRPr="00291773" w:rsidRDefault="0047264B" w:rsidP="0047264B">
            <w:pPr>
              <w:rPr>
                <w:rFonts w:ascii="Arial" w:hAnsi="Arial" w:cs="Arial"/>
                <w:color w:val="000000"/>
                <w:position w:val="-2"/>
                <w:sz w:val="18"/>
                <w:szCs w:val="18"/>
              </w:rPr>
            </w:pPr>
          </w:p>
        </w:tc>
      </w:tr>
      <w:tr w:rsidR="0047264B" w:rsidRPr="00291773" w14:paraId="1F99C860"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E3A92" w14:textId="0F806A92"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469D1C1" w14:textId="05FAE5DE" w:rsidR="0047264B" w:rsidRPr="00937A4F" w:rsidRDefault="0047264B" w:rsidP="0047264B">
            <w:pPr>
              <w:rPr>
                <w:rFonts w:ascii="Arial" w:hAnsi="Arial" w:cs="Arial"/>
                <w:sz w:val="18"/>
                <w:szCs w:val="18"/>
              </w:rPr>
            </w:pPr>
            <w:r w:rsidRPr="00110C82">
              <w:rPr>
                <w:rFonts w:ascii="Arial" w:hAnsi="Arial" w:cs="Arial"/>
                <w:color w:val="000000"/>
                <w:sz w:val="18"/>
                <w:szCs w:val="18"/>
              </w:rPr>
              <w:t xml:space="preserve">EKO splošno </w:t>
            </w:r>
            <w:proofErr w:type="spellStart"/>
            <w:r w:rsidRPr="00110C82">
              <w:rPr>
                <w:rFonts w:ascii="Arial" w:hAnsi="Arial" w:cs="Arial"/>
                <w:color w:val="000000"/>
                <w:sz w:val="18"/>
                <w:szCs w:val="18"/>
              </w:rPr>
              <w:t>prehrambeno</w:t>
            </w:r>
            <w:proofErr w:type="spellEnd"/>
            <w:r w:rsidRPr="00110C82">
              <w:rPr>
                <w:rFonts w:ascii="Arial" w:hAnsi="Arial" w:cs="Arial"/>
                <w:color w:val="000000"/>
                <w:sz w:val="18"/>
                <w:szCs w:val="18"/>
              </w:rPr>
              <w:t xml:space="preserve">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07D00"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8696E"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1612C" w14:textId="77777777" w:rsidR="0047264B" w:rsidRPr="00291773" w:rsidRDefault="0047264B" w:rsidP="0047264B">
            <w:pPr>
              <w:rPr>
                <w:rFonts w:ascii="Arial" w:hAnsi="Arial" w:cs="Arial"/>
                <w:color w:val="000000"/>
                <w:position w:val="-2"/>
                <w:sz w:val="18"/>
                <w:szCs w:val="18"/>
              </w:rPr>
            </w:pPr>
          </w:p>
        </w:tc>
      </w:tr>
      <w:tr w:rsidR="0047264B" w:rsidRPr="00291773" w14:paraId="63432885"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012B4" w14:textId="0456A9D6"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14A53CA" w14:textId="0551315F" w:rsidR="0047264B" w:rsidRPr="00937A4F" w:rsidRDefault="0047264B" w:rsidP="0047264B">
            <w:pPr>
              <w:rPr>
                <w:rFonts w:ascii="Arial" w:hAnsi="Arial" w:cs="Arial"/>
                <w:sz w:val="18"/>
                <w:szCs w:val="18"/>
              </w:rPr>
            </w:pPr>
            <w:r w:rsidRPr="00110C82">
              <w:rPr>
                <w:rFonts w:ascii="Arial" w:hAnsi="Arial" w:cs="Arial"/>
                <w:color w:val="000000"/>
                <w:sz w:val="18"/>
                <w:szCs w:val="18"/>
              </w:rPr>
              <w:t>EKO žita, kaše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D4266"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930F9"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8AC35" w14:textId="77777777" w:rsidR="0047264B" w:rsidRPr="00291773" w:rsidRDefault="0047264B" w:rsidP="0047264B">
            <w:pPr>
              <w:rPr>
                <w:rFonts w:ascii="Arial" w:hAnsi="Arial" w:cs="Arial"/>
                <w:color w:val="000000"/>
                <w:position w:val="-2"/>
                <w:sz w:val="18"/>
                <w:szCs w:val="18"/>
              </w:rPr>
            </w:pPr>
          </w:p>
        </w:tc>
      </w:tr>
      <w:tr w:rsidR="0047264B" w:rsidRPr="00291773" w14:paraId="34D35BAF"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C3128" w14:textId="11290E5C"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2D6C0B8" w14:textId="16DFB413" w:rsidR="0047264B" w:rsidRPr="00937A4F" w:rsidRDefault="0047264B" w:rsidP="0047264B">
            <w:pPr>
              <w:rPr>
                <w:rFonts w:ascii="Arial" w:hAnsi="Arial" w:cs="Arial"/>
                <w:sz w:val="18"/>
                <w:szCs w:val="18"/>
              </w:rPr>
            </w:pPr>
            <w:r w:rsidRPr="00110C82">
              <w:rPr>
                <w:rFonts w:ascii="Arial" w:hAnsi="Arial" w:cs="Arial"/>
                <w:color w:val="000000"/>
                <w:sz w:val="18"/>
                <w:szCs w:val="18"/>
              </w:rPr>
              <w:t>EKO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C2FFA"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9818F"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C089D" w14:textId="77777777" w:rsidR="0047264B" w:rsidRPr="00291773" w:rsidRDefault="0047264B" w:rsidP="0047264B">
            <w:pPr>
              <w:rPr>
                <w:rFonts w:ascii="Arial" w:hAnsi="Arial" w:cs="Arial"/>
                <w:color w:val="000000"/>
                <w:position w:val="-2"/>
                <w:sz w:val="18"/>
                <w:szCs w:val="18"/>
              </w:rPr>
            </w:pPr>
          </w:p>
        </w:tc>
      </w:tr>
      <w:tr w:rsidR="0047264B" w:rsidRPr="00291773" w14:paraId="3456D07A"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8D115" w14:textId="32B96DFD"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D5A02DF" w14:textId="1F0BF6F9" w:rsidR="0047264B" w:rsidRPr="00937A4F" w:rsidRDefault="0047264B" w:rsidP="0047264B">
            <w:pPr>
              <w:rPr>
                <w:rFonts w:ascii="Arial" w:hAnsi="Arial" w:cs="Arial"/>
                <w:sz w:val="18"/>
                <w:szCs w:val="18"/>
              </w:rPr>
            </w:pPr>
            <w:r w:rsidRPr="00110C82">
              <w:rPr>
                <w:rFonts w:ascii="Arial" w:hAnsi="Arial" w:cs="Arial"/>
                <w:color w:val="000000"/>
                <w:sz w:val="18"/>
                <w:szCs w:val="18"/>
              </w:rPr>
              <w:t>EKO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D02BF"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F3C24"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31A5B" w14:textId="77777777" w:rsidR="0047264B" w:rsidRPr="00291773" w:rsidRDefault="0047264B" w:rsidP="0047264B">
            <w:pPr>
              <w:rPr>
                <w:rFonts w:ascii="Arial" w:hAnsi="Arial" w:cs="Arial"/>
                <w:color w:val="000000"/>
                <w:position w:val="-2"/>
                <w:sz w:val="18"/>
                <w:szCs w:val="18"/>
              </w:rPr>
            </w:pPr>
          </w:p>
        </w:tc>
      </w:tr>
      <w:tr w:rsidR="0047264B" w:rsidRPr="00291773" w14:paraId="465BBAAD"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B42F8" w14:textId="7228793B" w:rsidR="0047264B" w:rsidRDefault="0047264B" w:rsidP="0047264B">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B4DFA9" w14:textId="290E7F88" w:rsidR="0047264B" w:rsidRPr="00937A4F" w:rsidRDefault="0047264B" w:rsidP="0047264B">
            <w:pPr>
              <w:rPr>
                <w:rFonts w:ascii="Arial" w:hAnsi="Arial" w:cs="Arial"/>
                <w:sz w:val="18"/>
                <w:szCs w:val="18"/>
              </w:rPr>
            </w:pPr>
            <w:r>
              <w:rPr>
                <w:rFonts w:ascii="Arial" w:hAnsi="Arial" w:cs="Arial"/>
                <w:color w:val="000000"/>
                <w:position w:val="-2"/>
                <w:sz w:val="18"/>
                <w:szCs w:val="18"/>
              </w:rPr>
              <w:t>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53FBE" w14:textId="77777777" w:rsidR="0047264B" w:rsidRPr="00291773" w:rsidRDefault="0047264B" w:rsidP="0047264B">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B44D8" w14:textId="77777777" w:rsidR="0047264B" w:rsidRPr="00291773" w:rsidRDefault="0047264B" w:rsidP="0047264B">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D1717" w14:textId="77777777" w:rsidR="0047264B" w:rsidRPr="00291773" w:rsidRDefault="0047264B" w:rsidP="0047264B">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239ED179" w:rsidR="0084141A" w:rsidRDefault="000E73FE">
      <w:pPr>
        <w:spacing w:before="225" w:after="225" w:line="240" w:lineRule="auto"/>
        <w:jc w:val="both"/>
      </w:pPr>
      <w:r>
        <w:rPr>
          <w:rFonts w:ascii="Arial" w:hAnsi="Arial" w:cs="Arial"/>
          <w:color w:val="000000"/>
          <w:sz w:val="18"/>
          <w:szCs w:val="18"/>
        </w:rPr>
        <w:t xml:space="preserve">Ponudba velja </w:t>
      </w:r>
      <w:r w:rsidR="0047264B">
        <w:rPr>
          <w:rFonts w:ascii="Arial" w:hAnsi="Arial" w:cs="Arial"/>
          <w:color w:val="000000"/>
          <w:sz w:val="18"/>
          <w:szCs w:val="18"/>
        </w:rPr>
        <w:t>60 dni od roka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6"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6"/>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333C580E" w:rsidR="007E6677" w:rsidRPr="00CD6135" w:rsidRDefault="007E6677" w:rsidP="004A2A62">
            <w:pPr>
              <w:spacing w:before="135" w:after="135"/>
              <w:jc w:val="both"/>
              <w:textAlignment w:val="center"/>
              <w:rPr>
                <w:b/>
                <w:bCs/>
              </w:rPr>
            </w:pP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D38FF86"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47264B" w:rsidRPr="005717FC">
        <w:rPr>
          <w:rFonts w:ascii="Arial" w:hAnsi="Arial" w:cs="Arial"/>
          <w:b/>
          <w:bCs/>
          <w:color w:val="000000"/>
          <w:sz w:val="18"/>
          <w:szCs w:val="18"/>
        </w:rPr>
        <w:t xml:space="preserve">Sukcesivna dobava konvencionalnih in ekoloških živil za obdobje </w:t>
      </w:r>
      <w:r w:rsidR="0047264B">
        <w:rPr>
          <w:rFonts w:ascii="Arial" w:hAnsi="Arial" w:cs="Arial"/>
          <w:b/>
          <w:bCs/>
          <w:color w:val="000000"/>
          <w:sz w:val="18"/>
          <w:szCs w:val="18"/>
        </w:rPr>
        <w:t>dveh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755C13BB"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47264B" w:rsidRPr="0047264B">
        <w:rPr>
          <w:rFonts w:ascii="Arial" w:hAnsi="Arial" w:cs="Arial"/>
          <w:iCs/>
          <w:color w:val="000000"/>
          <w:sz w:val="18"/>
          <w:szCs w:val="18"/>
        </w:rPr>
        <w:t>Sukcesivna dobava konvencionalnih in ekoloških živil za obdobje dveh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23AB3854"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47264B" w:rsidRPr="0047264B">
        <w:rPr>
          <w:rFonts w:ascii="Arial" w:eastAsia="Calibri" w:hAnsi="Arial" w:cs="Arial"/>
          <w:b/>
          <w:sz w:val="18"/>
          <w:szCs w:val="18"/>
        </w:rPr>
        <w:t>Sukcesivna dobava konvencionalnih in ekoloških živil za obdobje dveh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A9CAAE8"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627CD401" w:rsidR="0084141A" w:rsidRDefault="000E73FE">
      <w:pPr>
        <w:spacing w:before="225" w:after="225" w:line="240" w:lineRule="auto"/>
        <w:jc w:val="both"/>
      </w:pPr>
      <w:r>
        <w:rPr>
          <w:rFonts w:ascii="Arial" w:hAnsi="Arial" w:cs="Arial"/>
          <w:color w:val="000000"/>
          <w:sz w:val="18"/>
          <w:szCs w:val="18"/>
        </w:rPr>
        <w:t>V zvezi z javnim naročilom »</w:t>
      </w:r>
      <w:r w:rsidR="0047264B" w:rsidRPr="0047264B">
        <w:rPr>
          <w:rFonts w:ascii="Arial" w:hAnsi="Arial" w:cs="Arial"/>
          <w:b/>
          <w:color w:val="000000"/>
          <w:sz w:val="18"/>
          <w:szCs w:val="18"/>
        </w:rPr>
        <w:t>Sukcesivna dobava konvencionalnih in ekoloških živil za obdobje dveh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81B1F8D"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47264B" w:rsidRPr="0047264B">
        <w:rPr>
          <w:rFonts w:ascii="Arial" w:hAnsi="Arial" w:cs="Arial"/>
          <w:b/>
          <w:bCs/>
          <w:color w:val="000000"/>
          <w:sz w:val="18"/>
          <w:szCs w:val="18"/>
        </w:rPr>
        <w:t>Sukcesivna dobava konvencionalnih in ekoloških živil za obdobje dveh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5539" w14:textId="77777777" w:rsidR="00A402A7" w:rsidRDefault="00A402A7" w:rsidP="006975C6">
      <w:pPr>
        <w:spacing w:after="0" w:line="240" w:lineRule="auto"/>
      </w:pPr>
      <w:r>
        <w:separator/>
      </w:r>
    </w:p>
  </w:endnote>
  <w:endnote w:type="continuationSeparator" w:id="0">
    <w:p w14:paraId="535A0B39" w14:textId="77777777" w:rsidR="00A402A7" w:rsidRDefault="00A402A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w:t>
        </w:r>
        <w:r w:rsidR="00E30C37">
          <w:rPr>
            <w:rFonts w:ascii="Arial" w:hAnsi="Arial" w:cs="Arial"/>
            <w:noProof/>
          </w:rPr>
          <w:t>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D7E25" w14:textId="77777777" w:rsidR="00A402A7" w:rsidRDefault="00A402A7" w:rsidP="006975C6">
      <w:pPr>
        <w:spacing w:after="0" w:line="240" w:lineRule="auto"/>
      </w:pPr>
      <w:r>
        <w:separator/>
      </w:r>
    </w:p>
  </w:footnote>
  <w:footnote w:type="continuationSeparator" w:id="0">
    <w:p w14:paraId="60E35951" w14:textId="77777777" w:rsidR="00A402A7" w:rsidRDefault="00A402A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2"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8743239">
    <w:abstractNumId w:val="22"/>
  </w:num>
  <w:num w:numId="2" w16cid:durableId="228660794">
    <w:abstractNumId w:val="5"/>
  </w:num>
  <w:num w:numId="3" w16cid:durableId="1792745344">
    <w:abstractNumId w:val="3"/>
  </w:num>
  <w:num w:numId="4" w16cid:durableId="209457894">
    <w:abstractNumId w:val="25"/>
  </w:num>
  <w:num w:numId="5" w16cid:durableId="532572179">
    <w:abstractNumId w:val="12"/>
  </w:num>
  <w:num w:numId="6" w16cid:durableId="63335631">
    <w:abstractNumId w:val="20"/>
  </w:num>
  <w:num w:numId="7" w16cid:durableId="1329601020">
    <w:abstractNumId w:val="17"/>
  </w:num>
  <w:num w:numId="8" w16cid:durableId="1238131341">
    <w:abstractNumId w:val="51"/>
  </w:num>
  <w:num w:numId="9" w16cid:durableId="1429546378">
    <w:abstractNumId w:val="11"/>
  </w:num>
  <w:num w:numId="10" w16cid:durableId="807669268">
    <w:abstractNumId w:val="30"/>
  </w:num>
  <w:num w:numId="11" w16cid:durableId="1201822350">
    <w:abstractNumId w:val="31"/>
  </w:num>
  <w:num w:numId="12" w16cid:durableId="877084583">
    <w:abstractNumId w:val="6"/>
  </w:num>
  <w:num w:numId="13" w16cid:durableId="867183673">
    <w:abstractNumId w:val="53"/>
  </w:num>
  <w:num w:numId="14" w16cid:durableId="390810101">
    <w:abstractNumId w:val="46"/>
  </w:num>
  <w:num w:numId="15" w16cid:durableId="1139763933">
    <w:abstractNumId w:val="10"/>
  </w:num>
  <w:num w:numId="16" w16cid:durableId="43220547">
    <w:abstractNumId w:val="40"/>
  </w:num>
  <w:num w:numId="17" w16cid:durableId="1133717683">
    <w:abstractNumId w:val="8"/>
  </w:num>
  <w:num w:numId="18" w16cid:durableId="1528643595">
    <w:abstractNumId w:val="7"/>
  </w:num>
  <w:num w:numId="19" w16cid:durableId="569002176">
    <w:abstractNumId w:val="45"/>
  </w:num>
  <w:num w:numId="20" w16cid:durableId="239681706">
    <w:abstractNumId w:val="18"/>
  </w:num>
  <w:num w:numId="21" w16cid:durableId="294064520">
    <w:abstractNumId w:val="39"/>
  </w:num>
  <w:num w:numId="22" w16cid:durableId="747190424">
    <w:abstractNumId w:val="37"/>
  </w:num>
  <w:num w:numId="23" w16cid:durableId="26685812">
    <w:abstractNumId w:val="43"/>
  </w:num>
  <w:num w:numId="24" w16cid:durableId="481118198">
    <w:abstractNumId w:val="36"/>
  </w:num>
  <w:num w:numId="25" w16cid:durableId="587008396">
    <w:abstractNumId w:val="24"/>
  </w:num>
  <w:num w:numId="26" w16cid:durableId="1581599059">
    <w:abstractNumId w:val="0"/>
  </w:num>
  <w:num w:numId="27" w16cid:durableId="267084355">
    <w:abstractNumId w:val="16"/>
  </w:num>
  <w:num w:numId="28" w16cid:durableId="952513241">
    <w:abstractNumId w:val="33"/>
  </w:num>
  <w:num w:numId="29" w16cid:durableId="689332329">
    <w:abstractNumId w:val="48"/>
  </w:num>
  <w:num w:numId="30" w16cid:durableId="1069964491">
    <w:abstractNumId w:val="35"/>
  </w:num>
  <w:num w:numId="31" w16cid:durableId="1689601330">
    <w:abstractNumId w:val="1"/>
  </w:num>
  <w:num w:numId="32" w16cid:durableId="2087720301">
    <w:abstractNumId w:val="47"/>
  </w:num>
  <w:num w:numId="33" w16cid:durableId="1462267492">
    <w:abstractNumId w:val="32"/>
  </w:num>
  <w:num w:numId="34" w16cid:durableId="1643727619">
    <w:abstractNumId w:val="19"/>
  </w:num>
  <w:num w:numId="35" w16cid:durableId="191189075">
    <w:abstractNumId w:val="42"/>
  </w:num>
  <w:num w:numId="36" w16cid:durableId="1418136914">
    <w:abstractNumId w:val="41"/>
  </w:num>
  <w:num w:numId="37" w16cid:durableId="1117336554">
    <w:abstractNumId w:val="29"/>
  </w:num>
  <w:num w:numId="38" w16cid:durableId="380444365">
    <w:abstractNumId w:val="38"/>
  </w:num>
  <w:num w:numId="39" w16cid:durableId="1054963867">
    <w:abstractNumId w:val="9"/>
  </w:num>
  <w:num w:numId="40" w16cid:durableId="863327403">
    <w:abstractNumId w:val="2"/>
  </w:num>
  <w:num w:numId="41" w16cid:durableId="2132936430">
    <w:abstractNumId w:val="15"/>
  </w:num>
  <w:num w:numId="42" w16cid:durableId="112676064">
    <w:abstractNumId w:val="23"/>
  </w:num>
  <w:num w:numId="43" w16cid:durableId="2129808225">
    <w:abstractNumId w:val="44"/>
  </w:num>
  <w:num w:numId="44" w16cid:durableId="1227688734">
    <w:abstractNumId w:val="13"/>
  </w:num>
  <w:num w:numId="45" w16cid:durableId="106852810">
    <w:abstractNumId w:val="4"/>
  </w:num>
  <w:num w:numId="46" w16cid:durableId="688525568">
    <w:abstractNumId w:val="34"/>
  </w:num>
  <w:num w:numId="47" w16cid:durableId="400755480">
    <w:abstractNumId w:val="27"/>
  </w:num>
  <w:num w:numId="48" w16cid:durableId="1850485528">
    <w:abstractNumId w:val="21"/>
  </w:num>
  <w:num w:numId="49" w16cid:durableId="874275064">
    <w:abstractNumId w:val="28"/>
  </w:num>
  <w:num w:numId="50" w16cid:durableId="877741781">
    <w:abstractNumId w:val="49"/>
  </w:num>
  <w:num w:numId="51" w16cid:durableId="934285370">
    <w:abstractNumId w:val="26"/>
  </w:num>
  <w:num w:numId="52" w16cid:durableId="1598976198">
    <w:abstractNumId w:val="52"/>
  </w:num>
  <w:num w:numId="53" w16cid:durableId="1704473264">
    <w:abstractNumId w:val="14"/>
  </w:num>
  <w:num w:numId="54" w16cid:durableId="112754162">
    <w:abstractNumId w:val="5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5AB6"/>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A7322"/>
    <w:rsid w:val="000B302B"/>
    <w:rsid w:val="000B3B55"/>
    <w:rsid w:val="000B5E92"/>
    <w:rsid w:val="000B7E57"/>
    <w:rsid w:val="000C2BF1"/>
    <w:rsid w:val="000C5527"/>
    <w:rsid w:val="000C7DF5"/>
    <w:rsid w:val="000D545A"/>
    <w:rsid w:val="000E5B1B"/>
    <w:rsid w:val="000E73FE"/>
    <w:rsid w:val="000E76C6"/>
    <w:rsid w:val="000F070B"/>
    <w:rsid w:val="000F1C3B"/>
    <w:rsid w:val="000F281B"/>
    <w:rsid w:val="000F3713"/>
    <w:rsid w:val="000F52E3"/>
    <w:rsid w:val="000F6BE6"/>
    <w:rsid w:val="000F7B0A"/>
    <w:rsid w:val="000F7DD0"/>
    <w:rsid w:val="001011E2"/>
    <w:rsid w:val="001059A9"/>
    <w:rsid w:val="00106F2D"/>
    <w:rsid w:val="00106F76"/>
    <w:rsid w:val="00111793"/>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11CB1"/>
    <w:rsid w:val="00226973"/>
    <w:rsid w:val="00231697"/>
    <w:rsid w:val="002332D2"/>
    <w:rsid w:val="002333C2"/>
    <w:rsid w:val="002346C9"/>
    <w:rsid w:val="00236146"/>
    <w:rsid w:val="002376E3"/>
    <w:rsid w:val="00246422"/>
    <w:rsid w:val="0024678A"/>
    <w:rsid w:val="002500B7"/>
    <w:rsid w:val="00250B95"/>
    <w:rsid w:val="002520D3"/>
    <w:rsid w:val="00255A9C"/>
    <w:rsid w:val="002561E5"/>
    <w:rsid w:val="0026095E"/>
    <w:rsid w:val="00262B3A"/>
    <w:rsid w:val="002634AA"/>
    <w:rsid w:val="002649DC"/>
    <w:rsid w:val="00265F67"/>
    <w:rsid w:val="00266A1E"/>
    <w:rsid w:val="00271F38"/>
    <w:rsid w:val="00281200"/>
    <w:rsid w:val="00281E34"/>
    <w:rsid w:val="002825DF"/>
    <w:rsid w:val="002832EC"/>
    <w:rsid w:val="00297165"/>
    <w:rsid w:val="002A5D7F"/>
    <w:rsid w:val="002A7180"/>
    <w:rsid w:val="002C1213"/>
    <w:rsid w:val="002C2BB6"/>
    <w:rsid w:val="002C782B"/>
    <w:rsid w:val="002D0B81"/>
    <w:rsid w:val="002D26E6"/>
    <w:rsid w:val="002D3368"/>
    <w:rsid w:val="002D58B5"/>
    <w:rsid w:val="002F0BE9"/>
    <w:rsid w:val="00304053"/>
    <w:rsid w:val="00305F59"/>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264B"/>
    <w:rsid w:val="004742A4"/>
    <w:rsid w:val="004749F9"/>
    <w:rsid w:val="00476FF7"/>
    <w:rsid w:val="004776F1"/>
    <w:rsid w:val="00484126"/>
    <w:rsid w:val="00486315"/>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141F1"/>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40182"/>
    <w:rsid w:val="00743D6B"/>
    <w:rsid w:val="00745429"/>
    <w:rsid w:val="00745C5E"/>
    <w:rsid w:val="00750715"/>
    <w:rsid w:val="0075128C"/>
    <w:rsid w:val="0075244C"/>
    <w:rsid w:val="00754998"/>
    <w:rsid w:val="007628CE"/>
    <w:rsid w:val="007641C0"/>
    <w:rsid w:val="007651DB"/>
    <w:rsid w:val="0076594C"/>
    <w:rsid w:val="00775DAE"/>
    <w:rsid w:val="007812F8"/>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2DA3"/>
    <w:rsid w:val="008B72CE"/>
    <w:rsid w:val="008D0741"/>
    <w:rsid w:val="008D20B3"/>
    <w:rsid w:val="008D2DCD"/>
    <w:rsid w:val="008D58B9"/>
    <w:rsid w:val="008E400F"/>
    <w:rsid w:val="008F07DC"/>
    <w:rsid w:val="008F7955"/>
    <w:rsid w:val="00902406"/>
    <w:rsid w:val="00902651"/>
    <w:rsid w:val="0090724D"/>
    <w:rsid w:val="009114E3"/>
    <w:rsid w:val="00917E72"/>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54B7"/>
    <w:rsid w:val="00A074E0"/>
    <w:rsid w:val="00A11567"/>
    <w:rsid w:val="00A21F80"/>
    <w:rsid w:val="00A22338"/>
    <w:rsid w:val="00A24321"/>
    <w:rsid w:val="00A30660"/>
    <w:rsid w:val="00A31DC6"/>
    <w:rsid w:val="00A3318A"/>
    <w:rsid w:val="00A366BF"/>
    <w:rsid w:val="00A4001A"/>
    <w:rsid w:val="00A402A7"/>
    <w:rsid w:val="00A441F5"/>
    <w:rsid w:val="00A52459"/>
    <w:rsid w:val="00A62A15"/>
    <w:rsid w:val="00A66E29"/>
    <w:rsid w:val="00A7389A"/>
    <w:rsid w:val="00A75C55"/>
    <w:rsid w:val="00A81DE4"/>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0613"/>
    <w:rsid w:val="00B03882"/>
    <w:rsid w:val="00B05760"/>
    <w:rsid w:val="00B05771"/>
    <w:rsid w:val="00B14B09"/>
    <w:rsid w:val="00B169F3"/>
    <w:rsid w:val="00B2338C"/>
    <w:rsid w:val="00B25934"/>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38DC"/>
    <w:rsid w:val="00CF52BB"/>
    <w:rsid w:val="00D02BAC"/>
    <w:rsid w:val="00D0323B"/>
    <w:rsid w:val="00D039FA"/>
    <w:rsid w:val="00D11086"/>
    <w:rsid w:val="00D1108A"/>
    <w:rsid w:val="00D177E7"/>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40639"/>
    <w:rsid w:val="00E43B00"/>
    <w:rsid w:val="00E44B88"/>
    <w:rsid w:val="00E45774"/>
    <w:rsid w:val="00E529AD"/>
    <w:rsid w:val="00E55B9D"/>
    <w:rsid w:val="00E567FE"/>
    <w:rsid w:val="00E61445"/>
    <w:rsid w:val="00E61593"/>
    <w:rsid w:val="00E6545C"/>
    <w:rsid w:val="00E66AEF"/>
    <w:rsid w:val="00E71C9A"/>
    <w:rsid w:val="00E73424"/>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BEF8DD-2F91-4B9F-B377-344CB4FF075C}">
  <ds:schemaRefs>
    <ds:schemaRef ds:uri="http://schemas.openxmlformats.org/officeDocument/2006/bibliography"/>
  </ds:schemaRefs>
</ds:datastoreItem>
</file>

<file path=customXml/itemProps2.xml><?xml version="1.0" encoding="utf-8"?>
<ds:datastoreItem xmlns:ds="http://schemas.openxmlformats.org/officeDocument/2006/customXml" ds:itemID="{579C0149-B279-4B8F-B51A-9E9EBECB1F7B}">
  <ds:schemaRefs>
    <ds:schemaRef ds:uri="http://schemas.microsoft.com/office/2006/metadata/properties"/>
    <ds:schemaRef ds:uri="http://schemas.microsoft.com/office/infopath/2007/PartnerControls"/>
    <ds:schemaRef ds:uri="aef465bf-a87d-4dc6-ab5f-5480a5bfaa4e"/>
  </ds:schemaRefs>
</ds:datastoreItem>
</file>

<file path=customXml/itemProps3.xml><?xml version="1.0" encoding="utf-8"?>
<ds:datastoreItem xmlns:ds="http://schemas.openxmlformats.org/officeDocument/2006/customXml" ds:itemID="{D2564026-570C-48DB-B9C3-2F6F90367B58}">
  <ds:schemaRefs>
    <ds:schemaRef ds:uri="http://schemas.microsoft.com/sharepoint/v3/contenttype/forms"/>
  </ds:schemaRefs>
</ds:datastoreItem>
</file>

<file path=customXml/itemProps4.xml><?xml version="1.0" encoding="utf-8"?>
<ds:datastoreItem xmlns:ds="http://schemas.openxmlformats.org/officeDocument/2006/customXml" ds:itemID="{05E97592-39DC-4FE1-B1A4-EB6E06FC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7168</Words>
  <Characters>40864</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2026-06-05T07:10:00Z</cp:lastPrinted>
  <dcterms:created xsi:type="dcterms:W3CDTF">2026-06-05T07:11:00Z</dcterms:created>
  <dcterms:modified xsi:type="dcterms:W3CDTF">2026-06-05T07:11:00Z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