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4B1E82"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auto"/>
          <w:szCs w:val="26"/>
        </w:rPr>
      </w:pPr>
      <w:r w:rsidRPr="004B1E82">
        <w:rPr>
          <w:rFonts w:ascii="Arial" w:hAnsi="Arial" w:cs="Arial"/>
          <w:color w:val="auto"/>
          <w:szCs w:val="26"/>
        </w:rPr>
        <w:t>Vsebina ponudbene dokumentacije</w:t>
      </w:r>
    </w:p>
    <w:p w14:paraId="57F25B2D" w14:textId="77777777" w:rsidR="00706BDD" w:rsidRPr="004B1E82" w:rsidRDefault="00706BDD" w:rsidP="00706BDD">
      <w:pPr>
        <w:pStyle w:val="Paragraf"/>
        <w:rPr>
          <w:rFonts w:ascii="Arial" w:hAnsi="Arial" w:cs="Arial"/>
        </w:rPr>
      </w:pPr>
    </w:p>
    <w:p w14:paraId="0FC3423C" w14:textId="77777777" w:rsidR="00F11867" w:rsidRPr="004B1E82" w:rsidRDefault="00F11867" w:rsidP="00F11867">
      <w:pPr>
        <w:spacing w:before="225" w:after="225" w:line="240" w:lineRule="auto"/>
        <w:jc w:val="both"/>
      </w:pPr>
      <w:r w:rsidRPr="004B1E82">
        <w:rPr>
          <w:rFonts w:ascii="Arial" w:hAnsi="Arial" w:cs="Arial"/>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0D0BEE7" w14:textId="77777777" w:rsidR="00F11867" w:rsidRPr="004B1E82" w:rsidRDefault="00F11867" w:rsidP="00F11867">
      <w:pPr>
        <w:spacing w:before="225" w:after="225" w:line="240" w:lineRule="auto"/>
        <w:jc w:val="both"/>
      </w:pPr>
      <w:r w:rsidRPr="004B1E82">
        <w:rPr>
          <w:rFonts w:ascii="Arial" w:hAnsi="Arial" w:cs="Arial"/>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3388C37" w14:textId="77777777" w:rsidR="00F11867" w:rsidRPr="004B1E82" w:rsidRDefault="00F11867" w:rsidP="00F11867">
      <w:pPr>
        <w:spacing w:before="225" w:after="225" w:line="240" w:lineRule="auto"/>
        <w:jc w:val="both"/>
      </w:pPr>
      <w:r w:rsidRPr="004B1E82">
        <w:rPr>
          <w:rFonts w:ascii="Arial" w:hAnsi="Arial" w:cs="Arial"/>
          <w:sz w:val="18"/>
          <w:szCs w:val="18"/>
        </w:rPr>
        <w:t xml:space="preserve">Zaželeno je, da so zahtevani dokumenti zloženi po spodaj navedenem vrstnem redu. </w:t>
      </w:r>
      <w:r w:rsidRPr="004B1E82">
        <w:rPr>
          <w:rFonts w:ascii="Arial" w:hAnsi="Arial" w:cs="Arial"/>
          <w:b/>
          <w:sz w:val="18"/>
          <w:szCs w:val="18"/>
        </w:rPr>
        <w:t>Dokumente na Portalu e-JN naložite v razdelke, in sicer dokumenti od 1a-10 in od 12-13 v razdelek DRUGE PRILOGE, obrazec št. 1 Ponudba v razdelek PREDRAČUN in obrazec ESPD v razdelek ESPD</w:t>
      </w:r>
      <w:r w:rsidRPr="004B1E82">
        <w:t xml:space="preserve">. </w:t>
      </w:r>
    </w:p>
    <w:p w14:paraId="5B681430" w14:textId="77777777" w:rsidR="00F11867" w:rsidRPr="004B1E82" w:rsidRDefault="00F11867" w:rsidP="00F11867">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11867" w:rsidRPr="004B1E82" w14:paraId="59439AD3" w14:textId="77777777" w:rsidTr="000F427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DB592B" w14:textId="77777777" w:rsidR="00F11867" w:rsidRPr="004B1E82" w:rsidRDefault="00F11867" w:rsidP="000F4278">
            <w:pPr>
              <w:jc w:val="center"/>
            </w:pPr>
            <w:r w:rsidRPr="004B1E82">
              <w:rPr>
                <w:rFonts w:ascii="Arial" w:hAnsi="Arial" w:cs="Arial"/>
                <w:b/>
                <w:bCs/>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F89764" w14:textId="77777777" w:rsidR="00F11867" w:rsidRPr="004B1E82" w:rsidRDefault="00F11867" w:rsidP="000F4278">
            <w:pPr>
              <w:jc w:val="center"/>
            </w:pPr>
            <w:r w:rsidRPr="004B1E82">
              <w:rPr>
                <w:rFonts w:ascii="Arial" w:hAnsi="Arial" w:cs="Arial"/>
                <w:b/>
                <w:bCs/>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D4D031" w14:textId="77777777" w:rsidR="00F11867" w:rsidRPr="004B1E82" w:rsidRDefault="00F11867" w:rsidP="000F4278">
            <w:pPr>
              <w:jc w:val="center"/>
            </w:pPr>
            <w:r w:rsidRPr="004B1E82">
              <w:rPr>
                <w:rFonts w:ascii="Arial" w:hAnsi="Arial" w:cs="Arial"/>
                <w:b/>
                <w:bCs/>
                <w:position w:val="-3"/>
                <w:shd w:val="clear" w:color="auto" w:fill="AAAAAA"/>
              </w:rPr>
              <w:t>Opombe</w:t>
            </w:r>
          </w:p>
        </w:tc>
      </w:tr>
      <w:tr w:rsidR="00F11867" w:rsidRPr="004B1E82" w14:paraId="05DD080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7853E" w14:textId="77777777" w:rsidR="00F11867" w:rsidRPr="004B1E82" w:rsidRDefault="00F11867" w:rsidP="000F4278">
            <w:r w:rsidRPr="004B1E82">
              <w:rPr>
                <w:rFonts w:ascii="Arial" w:hAnsi="Arial" w:cs="Arial"/>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F6746" w14:textId="77777777" w:rsidR="00F11867" w:rsidRPr="004B1E82" w:rsidRDefault="00F11867" w:rsidP="000F4278">
            <w:r w:rsidRPr="004B1E82">
              <w:rPr>
                <w:rFonts w:ascii="Arial" w:hAnsi="Arial" w:cs="Arial"/>
                <w:position w:val="-2"/>
                <w:sz w:val="18"/>
                <w:szCs w:val="18"/>
              </w:rPr>
              <w:t>Ponudba</w:t>
            </w:r>
          </w:p>
          <w:p w14:paraId="2189DAC6" w14:textId="77777777" w:rsidR="00F11867" w:rsidRPr="004B1E82"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A9899"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Izpolnjen, podpisan in žigosan.</w:t>
            </w:r>
          </w:p>
        </w:tc>
      </w:tr>
      <w:tr w:rsidR="00F11867" w:rsidRPr="004B1E82" w14:paraId="1246094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B8A350A" w14:textId="77777777" w:rsidR="00F11867" w:rsidRPr="004B1E82" w:rsidRDefault="00F11867" w:rsidP="000F4278">
            <w:pPr>
              <w:rPr>
                <w:rFonts w:ascii="Arial" w:hAnsi="Arial" w:cs="Arial"/>
                <w:position w:val="-2"/>
                <w:sz w:val="18"/>
                <w:szCs w:val="18"/>
              </w:rPr>
            </w:pPr>
            <w:r w:rsidRPr="004B1E82">
              <w:rPr>
                <w:rFonts w:ascii="Arial" w:hAnsi="Arial" w:cs="Arial"/>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0216619" w14:textId="77777777" w:rsidR="00F11867" w:rsidRPr="004B1E82" w:rsidRDefault="00F11867" w:rsidP="000F4278">
            <w:pPr>
              <w:rPr>
                <w:rFonts w:ascii="Arial" w:hAnsi="Arial" w:cs="Arial"/>
                <w:position w:val="-2"/>
                <w:sz w:val="18"/>
                <w:szCs w:val="18"/>
              </w:rPr>
            </w:pPr>
            <w:r w:rsidRPr="004B1E82">
              <w:rPr>
                <w:rFonts w:ascii="Arial" w:hAnsi="Arial" w:cs="Arial"/>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C56A007" w14:textId="77777777" w:rsidR="00F11867" w:rsidRPr="004B1E82" w:rsidRDefault="00F11867" w:rsidP="000F4278">
            <w:pPr>
              <w:spacing w:before="135" w:after="135"/>
              <w:jc w:val="both"/>
              <w:textAlignment w:val="center"/>
              <w:rPr>
                <w:rFonts w:ascii="Arial" w:hAnsi="Arial" w:cs="Arial"/>
                <w:position w:val="-2"/>
                <w:sz w:val="18"/>
                <w:szCs w:val="18"/>
              </w:rPr>
            </w:pPr>
            <w:r w:rsidRPr="004B1E82">
              <w:rPr>
                <w:rFonts w:ascii="Arial" w:hAnsi="Arial" w:cs="Arial"/>
                <w:position w:val="-2"/>
                <w:sz w:val="18"/>
                <w:szCs w:val="18"/>
              </w:rPr>
              <w:t>Izpolnjen, podpisan in žigosan</w:t>
            </w:r>
          </w:p>
        </w:tc>
      </w:tr>
      <w:tr w:rsidR="00F11867" w:rsidRPr="004B1E82" w14:paraId="7510071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CA3B" w14:textId="77777777" w:rsidR="00F11867" w:rsidRPr="004B1E82" w:rsidRDefault="00F11867" w:rsidP="000F4278">
            <w:r w:rsidRPr="004B1E82">
              <w:rPr>
                <w:rFonts w:ascii="Arial" w:hAnsi="Arial" w:cs="Arial"/>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0B8E" w14:textId="77777777" w:rsidR="00F11867" w:rsidRPr="004B1E82" w:rsidRDefault="00F11867" w:rsidP="000F4278">
            <w:r w:rsidRPr="004B1E82">
              <w:rPr>
                <w:rFonts w:ascii="Arial" w:hAnsi="Arial" w:cs="Arial"/>
                <w:position w:val="-2"/>
                <w:sz w:val="18"/>
                <w:szCs w:val="18"/>
              </w:rPr>
              <w:t xml:space="preserve">Krovna izjava </w:t>
            </w:r>
          </w:p>
          <w:p w14:paraId="41EE236C" w14:textId="77777777" w:rsidR="00F11867" w:rsidRPr="004B1E82"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C218"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Izpolnjen, podpisan in žigosan.</w:t>
            </w:r>
          </w:p>
        </w:tc>
      </w:tr>
      <w:tr w:rsidR="00F11867" w:rsidRPr="004B1E82" w14:paraId="3A4D548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B02B9" w14:textId="0F057BEB" w:rsidR="00F11867" w:rsidRPr="004B1E82" w:rsidRDefault="00E3482F" w:rsidP="000F4278">
            <w:r w:rsidRPr="004B1E82">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45DFB" w14:textId="77777777" w:rsidR="00F11867" w:rsidRPr="004B1E82" w:rsidRDefault="00F11867" w:rsidP="000F4278">
            <w:r w:rsidRPr="004B1E82">
              <w:rPr>
                <w:rFonts w:ascii="Arial" w:hAnsi="Arial" w:cs="Arial"/>
                <w:position w:val="-2"/>
                <w:sz w:val="18"/>
                <w:szCs w:val="18"/>
              </w:rPr>
              <w:t>Menična izjava za dobro izvedbo pogodbenih obveznosti</w:t>
            </w:r>
          </w:p>
          <w:p w14:paraId="4F6639E1" w14:textId="77777777" w:rsidR="00F11867" w:rsidRPr="004B1E82"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74275"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Izpolnjen, podpisan in žigosan.</w:t>
            </w:r>
          </w:p>
        </w:tc>
      </w:tr>
      <w:tr w:rsidR="00F11867" w:rsidRPr="004B1E82" w14:paraId="1F4C9C2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17B17" w14:textId="37FD2282" w:rsidR="00F11867" w:rsidRPr="004B1E82" w:rsidRDefault="00E3482F" w:rsidP="000F4278">
            <w:r w:rsidRPr="004B1E82">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C0158" w14:textId="77777777" w:rsidR="00F11867" w:rsidRPr="004B1E82" w:rsidRDefault="00F11867" w:rsidP="000F4278">
            <w:pPr>
              <w:rPr>
                <w:rFonts w:ascii="Arial" w:hAnsi="Arial" w:cs="Arial"/>
                <w:position w:val="-2"/>
                <w:sz w:val="18"/>
                <w:szCs w:val="18"/>
              </w:rPr>
            </w:pPr>
            <w:r w:rsidRPr="004B1E82">
              <w:rPr>
                <w:rFonts w:ascii="Arial" w:hAnsi="Arial" w:cs="Arial"/>
                <w:position w:val="-2"/>
                <w:sz w:val="18"/>
                <w:szCs w:val="18"/>
              </w:rPr>
              <w:t>Vzorec menične izjave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C343B" w14:textId="77777777" w:rsidR="00F11867" w:rsidRPr="004B1E82" w:rsidRDefault="00F11867" w:rsidP="000F4278">
            <w:pPr>
              <w:spacing w:before="135" w:after="135"/>
              <w:jc w:val="both"/>
              <w:textAlignment w:val="center"/>
              <w:rPr>
                <w:rFonts w:ascii="Arial" w:hAnsi="Arial" w:cs="Arial"/>
                <w:position w:val="-2"/>
                <w:sz w:val="18"/>
                <w:szCs w:val="18"/>
              </w:rPr>
            </w:pPr>
            <w:r w:rsidRPr="004B1E82">
              <w:rPr>
                <w:rFonts w:ascii="Arial" w:hAnsi="Arial" w:cs="Arial"/>
                <w:position w:val="-2"/>
                <w:sz w:val="18"/>
                <w:szCs w:val="18"/>
              </w:rPr>
              <w:t>Parafiran</w:t>
            </w:r>
          </w:p>
        </w:tc>
      </w:tr>
      <w:tr w:rsidR="00F11867" w:rsidRPr="004B1E82" w14:paraId="55359A33"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FE434" w14:textId="77E7151D" w:rsidR="00F11867" w:rsidRPr="004B1E82" w:rsidRDefault="00E3482F" w:rsidP="000F4278">
            <w:r w:rsidRPr="004B1E82">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27CC6" w14:textId="77777777" w:rsidR="00F11867" w:rsidRPr="004B1E82" w:rsidRDefault="00F11867" w:rsidP="000F4278">
            <w:r w:rsidRPr="004B1E82">
              <w:rPr>
                <w:rFonts w:ascii="Arial" w:hAnsi="Arial" w:cs="Arial"/>
                <w:position w:val="-2"/>
                <w:sz w:val="18"/>
                <w:szCs w:val="18"/>
              </w:rPr>
              <w:t xml:space="preserve">Izjava zastopnika podizvajalca v zvezi z izpolnjevanjem obveznih pogojev za podizvajalce </w:t>
            </w:r>
          </w:p>
          <w:p w14:paraId="4769A89F" w14:textId="77777777" w:rsidR="00F11867" w:rsidRPr="004B1E82"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6BCCB"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Izpolnjen, podpisan in žigosan.</w:t>
            </w:r>
          </w:p>
        </w:tc>
      </w:tr>
      <w:tr w:rsidR="00F11867" w:rsidRPr="004B1E82" w14:paraId="26C1F31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8A4C" w14:textId="6AC7983D" w:rsidR="00F11867" w:rsidRPr="004B1E82" w:rsidRDefault="00E3482F" w:rsidP="000F4278">
            <w:r w:rsidRPr="004B1E82">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B2B12" w14:textId="77777777" w:rsidR="00F11867" w:rsidRPr="004B1E82" w:rsidRDefault="00F11867" w:rsidP="000F4278">
            <w:r w:rsidRPr="004B1E82">
              <w:rPr>
                <w:rFonts w:ascii="Arial" w:hAnsi="Arial" w:cs="Arial"/>
                <w:position w:val="-2"/>
                <w:sz w:val="18"/>
                <w:szCs w:val="18"/>
              </w:rPr>
              <w:t>Izjava podizvajalca</w:t>
            </w:r>
          </w:p>
          <w:p w14:paraId="5BE04AD9" w14:textId="77777777" w:rsidR="00F11867" w:rsidRPr="004B1E82"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44398"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Izpolnjen, podpisan in žigosan.</w:t>
            </w:r>
          </w:p>
        </w:tc>
      </w:tr>
      <w:tr w:rsidR="00F11867" w:rsidRPr="004B1E82" w14:paraId="5E34C91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71A7" w14:textId="537DC3C6" w:rsidR="00F11867" w:rsidRPr="004B1E82" w:rsidRDefault="00E3482F" w:rsidP="000F4278">
            <w:r w:rsidRPr="004B1E82">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16DE" w14:textId="77777777" w:rsidR="00F11867" w:rsidRPr="004B1E82" w:rsidRDefault="00F11867" w:rsidP="000F4278">
            <w:r w:rsidRPr="004B1E82">
              <w:rPr>
                <w:rFonts w:ascii="Arial" w:hAnsi="Arial" w:cs="Arial"/>
                <w:position w:val="-2"/>
                <w:sz w:val="18"/>
                <w:szCs w:val="18"/>
              </w:rPr>
              <w:t>Izjava o nastopu s podizvajalci</w:t>
            </w:r>
          </w:p>
          <w:p w14:paraId="70731E95" w14:textId="77777777" w:rsidR="00F11867" w:rsidRPr="004B1E82"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3577"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Izpolnjen, podpisan in žigosan.</w:t>
            </w:r>
          </w:p>
        </w:tc>
      </w:tr>
      <w:tr w:rsidR="00F11867" w:rsidRPr="004B1E82" w14:paraId="232F8652"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3F776" w14:textId="65CCBE5B" w:rsidR="00F11867" w:rsidRPr="004B1E82" w:rsidRDefault="00E3482F" w:rsidP="000F4278">
            <w:r w:rsidRPr="004B1E82">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93DDC" w14:textId="77777777" w:rsidR="00F11867" w:rsidRPr="004B1E82" w:rsidRDefault="00F11867" w:rsidP="000F4278">
            <w:r w:rsidRPr="004B1E82">
              <w:rPr>
                <w:rFonts w:ascii="Arial" w:hAnsi="Arial" w:cs="Arial"/>
                <w:position w:val="-2"/>
                <w:sz w:val="18"/>
                <w:szCs w:val="18"/>
              </w:rPr>
              <w:t>Izjava o lastniških deležih</w:t>
            </w:r>
          </w:p>
          <w:p w14:paraId="0C971284" w14:textId="77777777" w:rsidR="00F11867" w:rsidRPr="004B1E82"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E1385"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Izpolnjen, podpisan in žigosan</w:t>
            </w:r>
          </w:p>
        </w:tc>
      </w:tr>
      <w:tr w:rsidR="00F11867" w:rsidRPr="004B1E82" w14:paraId="2650E64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0C9AF" w14:textId="6FCD0590" w:rsidR="00F11867" w:rsidRPr="004B1E82" w:rsidRDefault="00E3482F" w:rsidP="000F4278">
            <w:r w:rsidRPr="004B1E82">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2CDE" w14:textId="77777777" w:rsidR="00F11867" w:rsidRPr="004B1E82" w:rsidRDefault="00F11867" w:rsidP="000F4278">
            <w:pPr>
              <w:rPr>
                <w:rFonts w:ascii="Arial" w:hAnsi="Arial" w:cs="Arial"/>
                <w:position w:val="-2"/>
                <w:sz w:val="18"/>
                <w:szCs w:val="18"/>
              </w:rPr>
            </w:pPr>
            <w:bookmarkStart w:id="0" w:name="_Hlk512503251"/>
            <w:r w:rsidRPr="004B1E82">
              <w:rPr>
                <w:rFonts w:ascii="Arial" w:hAnsi="Arial" w:cs="Arial"/>
                <w:position w:val="-2"/>
                <w:sz w:val="18"/>
                <w:szCs w:val="18"/>
              </w:rPr>
              <w:t>Seznam opravljenih dobav</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28DF" w14:textId="77777777" w:rsidR="00F11867" w:rsidRPr="004B1E82" w:rsidRDefault="00F11867" w:rsidP="000F4278">
            <w:pPr>
              <w:spacing w:before="135" w:after="135"/>
              <w:jc w:val="both"/>
              <w:textAlignment w:val="center"/>
              <w:rPr>
                <w:rFonts w:ascii="Arial" w:hAnsi="Arial" w:cs="Arial"/>
                <w:position w:val="-2"/>
                <w:sz w:val="18"/>
                <w:szCs w:val="18"/>
              </w:rPr>
            </w:pPr>
            <w:r w:rsidRPr="004B1E82">
              <w:rPr>
                <w:rFonts w:ascii="Arial" w:hAnsi="Arial" w:cs="Arial"/>
                <w:position w:val="-2"/>
                <w:sz w:val="18"/>
                <w:szCs w:val="18"/>
              </w:rPr>
              <w:t>Izpolnjen, podpisan in žigosan</w:t>
            </w:r>
          </w:p>
        </w:tc>
      </w:tr>
      <w:tr w:rsidR="00F11867" w:rsidRPr="004B1E82" w14:paraId="308D152C"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E0D2E" w14:textId="76A5FE0B" w:rsidR="00F11867" w:rsidRPr="004B1E82" w:rsidRDefault="00F11867" w:rsidP="000F4278">
            <w:r w:rsidRPr="004B1E82">
              <w:t>1</w:t>
            </w:r>
            <w:r w:rsidR="00E3482F" w:rsidRPr="004B1E82">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C4EB7" w14:textId="77777777" w:rsidR="00F11867" w:rsidRPr="004B1E82" w:rsidRDefault="00F11867" w:rsidP="000F4278">
            <w:pPr>
              <w:rPr>
                <w:rFonts w:ascii="Arial" w:hAnsi="Arial" w:cs="Arial"/>
                <w:position w:val="-2"/>
                <w:sz w:val="18"/>
                <w:szCs w:val="18"/>
              </w:rPr>
            </w:pPr>
            <w:r w:rsidRPr="004B1E82">
              <w:rPr>
                <w:rFonts w:ascii="Arial" w:hAnsi="Arial" w:cs="Arial"/>
                <w:position w:val="-2"/>
                <w:sz w:val="18"/>
                <w:szCs w:val="18"/>
              </w:rPr>
              <w:t>Izjava o prevzemu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49462" w14:textId="77777777" w:rsidR="00F11867" w:rsidRPr="004B1E82" w:rsidRDefault="00F11867" w:rsidP="000F4278">
            <w:pPr>
              <w:spacing w:before="135" w:after="135"/>
              <w:jc w:val="both"/>
              <w:textAlignment w:val="center"/>
              <w:rPr>
                <w:rFonts w:ascii="Arial" w:hAnsi="Arial" w:cs="Arial"/>
                <w:position w:val="-2"/>
                <w:sz w:val="18"/>
                <w:szCs w:val="18"/>
              </w:rPr>
            </w:pPr>
            <w:r w:rsidRPr="004B1E82">
              <w:rPr>
                <w:rFonts w:ascii="Arial" w:hAnsi="Arial" w:cs="Arial"/>
                <w:position w:val="-2"/>
                <w:sz w:val="18"/>
                <w:szCs w:val="18"/>
              </w:rPr>
              <w:t>Izpolnjen, podpisan in žigosan</w:t>
            </w:r>
          </w:p>
        </w:tc>
      </w:tr>
      <w:tr w:rsidR="00F11867" w:rsidRPr="004B1E82" w14:paraId="10B078F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FAD9" w14:textId="4F337CE6" w:rsidR="00F11867" w:rsidRPr="004B1E82" w:rsidRDefault="00F11867" w:rsidP="000F4278">
            <w:r w:rsidRPr="004B1E82">
              <w:lastRenderedPageBreak/>
              <w:t>1</w:t>
            </w:r>
            <w:r w:rsidR="00E3482F" w:rsidRPr="004B1E82">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13158" w14:textId="77777777" w:rsidR="00F11867" w:rsidRPr="004B1E82" w:rsidRDefault="00F11867" w:rsidP="000F4278">
            <w:pPr>
              <w:rPr>
                <w:rFonts w:ascii="Arial" w:hAnsi="Arial" w:cs="Arial"/>
                <w:position w:val="-2"/>
                <w:sz w:val="18"/>
                <w:szCs w:val="18"/>
              </w:rPr>
            </w:pPr>
            <w:r w:rsidRPr="004B1E82">
              <w:rPr>
                <w:rFonts w:ascii="Arial" w:hAnsi="Arial" w:cs="Arial"/>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EE6FF" w14:textId="77777777" w:rsidR="00F11867" w:rsidRPr="004B1E82" w:rsidRDefault="00F11867" w:rsidP="000F4278">
            <w:pPr>
              <w:spacing w:before="135" w:after="135"/>
              <w:jc w:val="both"/>
              <w:textAlignment w:val="center"/>
              <w:rPr>
                <w:rFonts w:ascii="Arial" w:hAnsi="Arial" w:cs="Arial"/>
                <w:position w:val="-2"/>
                <w:sz w:val="18"/>
                <w:szCs w:val="18"/>
              </w:rPr>
            </w:pPr>
          </w:p>
        </w:tc>
      </w:tr>
      <w:tr w:rsidR="00F11867" w:rsidRPr="004B1E82" w14:paraId="53C34A6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C60C8" w14:textId="358771AB" w:rsidR="00F11867" w:rsidRPr="004B1E82" w:rsidRDefault="00F11867" w:rsidP="000F4278">
            <w:r w:rsidRPr="004B1E82">
              <w:t>1</w:t>
            </w:r>
            <w:r w:rsidR="00E3482F" w:rsidRPr="004B1E82">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9D171" w14:textId="77777777" w:rsidR="00F11867" w:rsidRPr="004B1E82" w:rsidRDefault="00F11867" w:rsidP="000F4278">
            <w:pPr>
              <w:rPr>
                <w:rFonts w:ascii="Arial" w:hAnsi="Arial" w:cs="Arial"/>
                <w:position w:val="-2"/>
                <w:sz w:val="18"/>
                <w:szCs w:val="18"/>
              </w:rPr>
            </w:pPr>
            <w:r w:rsidRPr="004B1E82">
              <w:rPr>
                <w:rFonts w:ascii="Arial" w:hAnsi="Arial" w:cs="Arial"/>
                <w:position w:val="-2"/>
                <w:sz w:val="18"/>
                <w:szCs w:val="18"/>
              </w:rPr>
              <w:t>BON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4AE67" w14:textId="77777777" w:rsidR="00F11867" w:rsidRPr="004B1E82" w:rsidRDefault="00F11867" w:rsidP="000F4278">
            <w:pPr>
              <w:spacing w:before="135" w:after="135"/>
              <w:jc w:val="both"/>
              <w:textAlignment w:val="center"/>
              <w:rPr>
                <w:rFonts w:ascii="Arial" w:hAnsi="Arial" w:cs="Arial"/>
                <w:position w:val="-2"/>
                <w:sz w:val="18"/>
                <w:szCs w:val="18"/>
              </w:rPr>
            </w:pPr>
          </w:p>
        </w:tc>
      </w:tr>
      <w:tr w:rsidR="00F11867" w:rsidRPr="004B1E82" w14:paraId="2371A68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B53D4" w14:textId="020EC6BE" w:rsidR="00F11867" w:rsidRPr="004B1E82" w:rsidRDefault="00F11867" w:rsidP="000F4278">
            <w:r w:rsidRPr="004B1E82">
              <w:t>1</w:t>
            </w:r>
            <w:r w:rsidR="00E3482F" w:rsidRPr="004B1E82">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B94C6" w14:textId="77777777" w:rsidR="00F11867" w:rsidRPr="004B1E82" w:rsidRDefault="00F11867" w:rsidP="000F4278">
            <w:r w:rsidRPr="004B1E82">
              <w:rPr>
                <w:rFonts w:ascii="Arial" w:hAnsi="Arial" w:cs="Arial"/>
                <w:position w:val="-2"/>
                <w:sz w:val="18"/>
                <w:szCs w:val="18"/>
              </w:rPr>
              <w:t xml:space="preserve">Vzorec pogodbe o izvajanju storitev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768F1"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Parafiran, podpisan in žigosan.</w:t>
            </w:r>
          </w:p>
        </w:tc>
      </w:tr>
      <w:tr w:rsidR="00F11867" w:rsidRPr="004B1E82" w14:paraId="3A1B7CD5"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DDBEF" w14:textId="55A68F33" w:rsidR="00F11867" w:rsidRPr="004B1E82" w:rsidRDefault="00F11867" w:rsidP="000F4278">
            <w:r w:rsidRPr="004B1E82">
              <w:t>1</w:t>
            </w:r>
            <w:r w:rsidR="00E3482F" w:rsidRPr="004B1E82">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52B0" w14:textId="77777777" w:rsidR="00F11867" w:rsidRPr="004B1E82" w:rsidRDefault="00F11867" w:rsidP="000F4278">
            <w:pPr>
              <w:rPr>
                <w:rFonts w:ascii="Arial" w:hAnsi="Arial" w:cs="Arial"/>
                <w:position w:val="-2"/>
                <w:sz w:val="18"/>
                <w:szCs w:val="18"/>
              </w:rPr>
            </w:pPr>
            <w:r w:rsidRPr="004B1E82">
              <w:rPr>
                <w:rFonts w:ascii="Arial" w:hAnsi="Arial" w:cs="Arial"/>
                <w:position w:val="-2"/>
                <w:sz w:val="18"/>
                <w:szCs w:val="18"/>
              </w:rPr>
              <w:t>Vzorec Sporazuma o prenosu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0153D" w14:textId="77777777" w:rsidR="00F11867" w:rsidRPr="004B1E82" w:rsidRDefault="00F11867" w:rsidP="000F4278">
            <w:pPr>
              <w:spacing w:before="135" w:after="135"/>
              <w:jc w:val="both"/>
              <w:textAlignment w:val="center"/>
              <w:rPr>
                <w:rFonts w:ascii="Arial" w:hAnsi="Arial" w:cs="Arial"/>
                <w:position w:val="-2"/>
                <w:sz w:val="18"/>
                <w:szCs w:val="18"/>
              </w:rPr>
            </w:pPr>
            <w:r w:rsidRPr="004B1E82">
              <w:rPr>
                <w:rFonts w:ascii="Arial" w:hAnsi="Arial" w:cs="Arial"/>
                <w:position w:val="-2"/>
                <w:sz w:val="18"/>
                <w:szCs w:val="18"/>
              </w:rPr>
              <w:t>Parafiran, podpisan in žigosan.</w:t>
            </w:r>
          </w:p>
        </w:tc>
      </w:tr>
    </w:tbl>
    <w:p w14:paraId="4B90CFA5" w14:textId="77777777" w:rsidR="00F11867" w:rsidRPr="004B1E82" w:rsidRDefault="00F11867" w:rsidP="00F11867"/>
    <w:p w14:paraId="0D7AC5BC" w14:textId="77777777" w:rsidR="00F11867" w:rsidRPr="004B1E82" w:rsidRDefault="00F11867" w:rsidP="00F11867">
      <w:pPr>
        <w:sectPr w:rsidR="00F11867" w:rsidRPr="004B1E82" w:rsidSect="00D82CC3">
          <w:headerReference w:type="default" r:id="rId11"/>
          <w:footerReference w:type="default" r:id="rId12"/>
          <w:pgSz w:w="11906" w:h="16838"/>
          <w:pgMar w:top="1418" w:right="1418" w:bottom="1418" w:left="1418" w:header="567" w:footer="680" w:gutter="0"/>
          <w:cols w:space="708"/>
          <w:docGrid w:linePitch="360"/>
        </w:sectPr>
      </w:pPr>
    </w:p>
    <w:p w14:paraId="3A007A24" w14:textId="77777777" w:rsidR="00F11867" w:rsidRPr="004B1E82" w:rsidRDefault="00F11867" w:rsidP="00F11867">
      <w:pPr>
        <w:spacing w:after="0"/>
        <w:jc w:val="right"/>
        <w:rPr>
          <w:rFonts w:ascii="Arial" w:hAnsi="Arial" w:cs="Arial"/>
          <w:sz w:val="18"/>
          <w:szCs w:val="18"/>
        </w:rPr>
      </w:pPr>
      <w:r w:rsidRPr="004B1E82">
        <w:rPr>
          <w:rFonts w:ascii="Arial" w:hAnsi="Arial" w:cs="Arial"/>
          <w:sz w:val="18"/>
          <w:szCs w:val="18"/>
        </w:rPr>
        <w:lastRenderedPageBreak/>
        <w:t>Obrazec št: 1</w:t>
      </w:r>
    </w:p>
    <w:p w14:paraId="3F5A7D70" w14:textId="77777777" w:rsidR="00F11867" w:rsidRPr="004B1E82" w:rsidRDefault="00F11867" w:rsidP="00F11867">
      <w:pPr>
        <w:spacing w:after="0"/>
        <w:jc w:val="right"/>
        <w:rPr>
          <w:rFonts w:ascii="Arial" w:hAnsi="Arial" w:cs="Arial"/>
          <w:sz w:val="18"/>
          <w:szCs w:val="18"/>
        </w:rPr>
      </w:pPr>
    </w:p>
    <w:p w14:paraId="0D8AFAAC" w14:textId="77777777" w:rsidR="00F11867" w:rsidRPr="004B1E82" w:rsidRDefault="00F11867" w:rsidP="00F11867">
      <w:pPr>
        <w:spacing w:after="0"/>
        <w:jc w:val="right"/>
        <w:rPr>
          <w:rFonts w:ascii="Arial" w:hAnsi="Arial" w:cs="Arial"/>
          <w:sz w:val="18"/>
          <w:szCs w:val="18"/>
        </w:rPr>
      </w:pPr>
    </w:p>
    <w:p w14:paraId="27BF48D1" w14:textId="77777777" w:rsidR="00F11867" w:rsidRPr="004B1E82"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auto"/>
        </w:rPr>
      </w:pPr>
      <w:r w:rsidRPr="004B1E82">
        <w:rPr>
          <w:rFonts w:ascii="Arial" w:hAnsi="Arial" w:cs="Arial"/>
          <w:color w:val="auto"/>
        </w:rPr>
        <w:t>Ponudba</w:t>
      </w:r>
    </w:p>
    <w:p w14:paraId="70593378" w14:textId="77777777" w:rsidR="00F11867" w:rsidRPr="004B1E82" w:rsidRDefault="00F11867" w:rsidP="00F11867">
      <w:pPr>
        <w:rPr>
          <w:rFonts w:ascii="Arial" w:hAnsi="Arial" w:cs="Arial"/>
        </w:rPr>
      </w:pPr>
    </w:p>
    <w:p w14:paraId="29186F9E" w14:textId="77777777" w:rsidR="00F11867" w:rsidRPr="004B1E82" w:rsidRDefault="00F11867" w:rsidP="00F11867">
      <w:pPr>
        <w:spacing w:before="225" w:after="225" w:line="240" w:lineRule="auto"/>
        <w:jc w:val="both"/>
      </w:pPr>
      <w:r w:rsidRPr="004B1E82">
        <w:rPr>
          <w:rFonts w:ascii="Arial" w:hAnsi="Arial" w:cs="Arial"/>
          <w:sz w:val="18"/>
          <w:szCs w:val="18"/>
        </w:rPr>
        <w:t>Na osnovi povabila za naročilo »</w:t>
      </w:r>
      <w:r w:rsidRPr="004B1E82">
        <w:rPr>
          <w:rFonts w:ascii="Arial" w:hAnsi="Arial" w:cs="Arial"/>
          <w:b/>
          <w:bCs/>
          <w:sz w:val="18"/>
          <w:szCs w:val="18"/>
        </w:rPr>
        <w:t>Okolju prijazno čiščenje šolskih prostorov</w:t>
      </w:r>
      <w:r w:rsidRPr="004B1E82">
        <w:rPr>
          <w:rFonts w:ascii="Arial" w:hAnsi="Arial" w:cs="Arial"/>
          <w:sz w:val="18"/>
          <w:szCs w:val="18"/>
        </w:rPr>
        <w:t>« dajemo ponudbo, kot sledi:</w:t>
      </w:r>
    </w:p>
    <w:p w14:paraId="297EBEF7" w14:textId="77777777" w:rsidR="00F11867" w:rsidRPr="004B1E82" w:rsidRDefault="00F11867" w:rsidP="00F11867">
      <w:pPr>
        <w:spacing w:before="225" w:after="225" w:line="240" w:lineRule="auto"/>
        <w:jc w:val="both"/>
      </w:pPr>
      <w:r w:rsidRPr="004B1E82">
        <w:rPr>
          <w:rFonts w:ascii="Arial" w:hAnsi="Arial" w:cs="Arial"/>
          <w:b/>
          <w:bCs/>
          <w:sz w:val="18"/>
          <w:szCs w:val="18"/>
        </w:rPr>
        <w:t>I. Ponudba številka:</w:t>
      </w:r>
      <w:r w:rsidRPr="004B1E82">
        <w:rPr>
          <w:rFonts w:ascii="Arial" w:hAnsi="Arial" w:cs="Arial"/>
          <w:sz w:val="18"/>
          <w:szCs w:val="18"/>
        </w:rPr>
        <w:t> </w:t>
      </w:r>
      <w:r w:rsidRPr="004B1E82">
        <w:rPr>
          <w:rFonts w:ascii="Arial" w:hAnsi="Arial" w:cs="Arial"/>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11867" w:rsidRPr="004B1E82" w14:paraId="4BEC1D0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0D6E7" w14:textId="77777777" w:rsidR="00F11867" w:rsidRPr="004B1E82" w:rsidRDefault="00F11867" w:rsidP="000F4278">
            <w:pPr>
              <w:jc w:val="right"/>
            </w:pPr>
            <w:r w:rsidRPr="004B1E82">
              <w:rPr>
                <w:rFonts w:ascii="Arial" w:hAnsi="Arial" w:cs="Arial"/>
                <w:b/>
                <w:bCs/>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15F91" w14:textId="77777777" w:rsidR="00F11867" w:rsidRPr="004B1E82" w:rsidRDefault="00F11867" w:rsidP="000F4278">
            <w:r w:rsidRPr="004B1E82">
              <w:rPr>
                <w:rFonts w:ascii="Arial" w:hAnsi="Arial" w:cs="Arial"/>
                <w:position w:val="-2"/>
                <w:sz w:val="18"/>
                <w:szCs w:val="18"/>
              </w:rPr>
              <w:t> </w:t>
            </w:r>
          </w:p>
        </w:tc>
      </w:tr>
      <w:tr w:rsidR="00F11867" w:rsidRPr="004B1E82" w14:paraId="4A04002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23AB0E" w14:textId="77777777" w:rsidR="00F11867" w:rsidRPr="004B1E82" w:rsidRDefault="00F11867" w:rsidP="000F4278">
            <w:pPr>
              <w:jc w:val="right"/>
            </w:pPr>
            <w:r w:rsidRPr="004B1E82">
              <w:rPr>
                <w:rFonts w:ascii="Arial" w:hAnsi="Arial" w:cs="Arial"/>
                <w:b/>
                <w:bCs/>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6136D" w14:textId="77777777" w:rsidR="00F11867" w:rsidRPr="004B1E82" w:rsidRDefault="00F11867" w:rsidP="000F4278">
            <w:r w:rsidRPr="004B1E82">
              <w:rPr>
                <w:rFonts w:ascii="Arial" w:hAnsi="Arial" w:cs="Arial"/>
                <w:position w:val="-2"/>
                <w:sz w:val="18"/>
                <w:szCs w:val="18"/>
              </w:rPr>
              <w:t> </w:t>
            </w:r>
          </w:p>
        </w:tc>
      </w:tr>
    </w:tbl>
    <w:p w14:paraId="1687DEC6" w14:textId="77777777" w:rsidR="00F11867" w:rsidRPr="004B1E82" w:rsidRDefault="00F11867" w:rsidP="00F11867">
      <w:pPr>
        <w:spacing w:before="225" w:after="225" w:line="240" w:lineRule="auto"/>
        <w:jc w:val="both"/>
        <w:rPr>
          <w:rFonts w:ascii="Arial" w:hAnsi="Arial" w:cs="Arial"/>
          <w:sz w:val="18"/>
          <w:szCs w:val="18"/>
        </w:rPr>
      </w:pPr>
      <w:r w:rsidRPr="004B1E82">
        <w:rPr>
          <w:rFonts w:ascii="Arial" w:hAnsi="Arial" w:cs="Arial"/>
          <w:sz w:val="18"/>
          <w:szCs w:val="18"/>
        </w:rPr>
        <w:t>Ponudbo oddajamo (ustrezno označite):</w:t>
      </w:r>
    </w:p>
    <w:p w14:paraId="757A0148" w14:textId="77777777" w:rsidR="00F11867" w:rsidRPr="004B1E82" w:rsidRDefault="00F11867" w:rsidP="00F11867">
      <w:pPr>
        <w:pStyle w:val="Odstavekseznama"/>
        <w:numPr>
          <w:ilvl w:val="0"/>
          <w:numId w:val="13"/>
        </w:numPr>
        <w:spacing w:before="225" w:after="225" w:line="240" w:lineRule="auto"/>
        <w:jc w:val="both"/>
        <w:rPr>
          <w:rFonts w:ascii="Arial" w:hAnsi="Arial" w:cs="Arial"/>
          <w:sz w:val="18"/>
          <w:szCs w:val="18"/>
        </w:rPr>
      </w:pPr>
      <w:r w:rsidRPr="004B1E82">
        <w:rPr>
          <w:rFonts w:ascii="Arial" w:hAnsi="Arial" w:cs="Arial"/>
          <w:sz w:val="18"/>
          <w:szCs w:val="18"/>
        </w:rPr>
        <w:t>za celotno naročilo</w:t>
      </w:r>
    </w:p>
    <w:p w14:paraId="64901F90" w14:textId="77777777" w:rsidR="00F11867" w:rsidRPr="004B1E82" w:rsidRDefault="00F11867" w:rsidP="00F11867">
      <w:pPr>
        <w:pStyle w:val="Odstavekseznama"/>
        <w:spacing w:before="225" w:after="225" w:line="240" w:lineRule="auto"/>
        <w:jc w:val="both"/>
        <w:rPr>
          <w:rFonts w:ascii="Arial" w:hAnsi="Arial" w:cs="Arial"/>
          <w:sz w:val="18"/>
          <w:szCs w:val="18"/>
        </w:rPr>
      </w:pPr>
    </w:p>
    <w:p w14:paraId="0817D39F" w14:textId="77777777" w:rsidR="00F11867" w:rsidRPr="004B1E82" w:rsidRDefault="00F11867" w:rsidP="00F11867">
      <w:pPr>
        <w:pStyle w:val="Odstavekseznama"/>
        <w:numPr>
          <w:ilvl w:val="0"/>
          <w:numId w:val="13"/>
        </w:numPr>
        <w:spacing w:before="225" w:after="225" w:line="240" w:lineRule="auto"/>
        <w:jc w:val="both"/>
        <w:rPr>
          <w:rFonts w:ascii="Arial" w:hAnsi="Arial" w:cs="Arial"/>
          <w:sz w:val="18"/>
          <w:szCs w:val="18"/>
        </w:rPr>
      </w:pPr>
      <w:r w:rsidRPr="004B1E82">
        <w:rPr>
          <w:rFonts w:ascii="Arial" w:hAnsi="Arial" w:cs="Arial"/>
          <w:sz w:val="18"/>
          <w:szCs w:val="18"/>
        </w:rPr>
        <w:t>za sklope št. _____________________</w:t>
      </w:r>
    </w:p>
    <w:p w14:paraId="151E3B5A" w14:textId="77777777" w:rsidR="00F11867" w:rsidRPr="004B1E82" w:rsidRDefault="00F11867" w:rsidP="00F11867">
      <w:pPr>
        <w:spacing w:before="225" w:after="225" w:line="240" w:lineRule="auto"/>
        <w:jc w:val="both"/>
      </w:pPr>
      <w:r w:rsidRPr="004B1E82">
        <w:fldChar w:fldCharType="begin">
          <w:ffData>
            <w:name w:val="cbox1597eb9af70fc5"/>
            <w:enabled/>
            <w:calcOnExit w:val="0"/>
            <w:checkBox>
              <w:sizeAuto/>
              <w:default w:val="0"/>
            </w:checkBox>
          </w:ffData>
        </w:fldChar>
      </w:r>
      <w:bookmarkStart w:id="1" w:name="cbox1597eb9af70fc5"/>
      <w:r w:rsidRPr="004B1E82">
        <w:instrText xml:space="preserve"> FORMCHECKBOX </w:instrText>
      </w:r>
      <w:r w:rsidRPr="004B1E82">
        <w:fldChar w:fldCharType="separate"/>
      </w:r>
      <w:r w:rsidRPr="004B1E82">
        <w:fldChar w:fldCharType="end"/>
      </w:r>
      <w:bookmarkEnd w:id="1"/>
      <w:r w:rsidRPr="004B1E82">
        <w:rPr>
          <w:rFonts w:ascii="Arial" w:hAnsi="Arial" w:cs="Arial"/>
          <w:sz w:val="18"/>
          <w:szCs w:val="18"/>
        </w:rPr>
        <w:t> samostojno</w:t>
      </w:r>
    </w:p>
    <w:p w14:paraId="43D7B533" w14:textId="77777777" w:rsidR="00F11867" w:rsidRPr="004B1E82" w:rsidRDefault="00F11867" w:rsidP="00F11867">
      <w:pPr>
        <w:spacing w:before="225" w:after="225" w:line="240" w:lineRule="auto"/>
        <w:jc w:val="both"/>
      </w:pPr>
      <w:r w:rsidRPr="004B1E82">
        <w:fldChar w:fldCharType="begin">
          <w:ffData>
            <w:name w:val="cbox1597eb9af711fa"/>
            <w:enabled/>
            <w:calcOnExit w:val="0"/>
            <w:checkBox>
              <w:sizeAuto/>
              <w:default w:val="0"/>
            </w:checkBox>
          </w:ffData>
        </w:fldChar>
      </w:r>
      <w:bookmarkStart w:id="2" w:name="cbox1597eb9af711fa"/>
      <w:r w:rsidRPr="004B1E82">
        <w:instrText xml:space="preserve"> FORMCHECKBOX </w:instrText>
      </w:r>
      <w:r w:rsidRPr="004B1E82">
        <w:fldChar w:fldCharType="separate"/>
      </w:r>
      <w:r w:rsidRPr="004B1E82">
        <w:fldChar w:fldCharType="end"/>
      </w:r>
      <w:bookmarkEnd w:id="2"/>
      <w:r w:rsidRPr="004B1E82">
        <w:rPr>
          <w:rFonts w:ascii="Arial" w:hAnsi="Arial" w:cs="Arial"/>
          <w:sz w:val="18"/>
          <w:szCs w:val="18"/>
        </w:rPr>
        <w:t> z naslednjimi partnerji (navedite samo firme): ___________________________________</w:t>
      </w:r>
    </w:p>
    <w:p w14:paraId="454F46A2" w14:textId="77777777" w:rsidR="00F11867" w:rsidRPr="004B1E82" w:rsidRDefault="00F11867" w:rsidP="00F11867">
      <w:pPr>
        <w:spacing w:before="225" w:after="225" w:line="240" w:lineRule="auto"/>
        <w:jc w:val="both"/>
      </w:pPr>
      <w:r w:rsidRPr="004B1E82">
        <w:fldChar w:fldCharType="begin">
          <w:ffData>
            <w:name w:val="cbox1597eb9af71425"/>
            <w:enabled/>
            <w:calcOnExit w:val="0"/>
            <w:checkBox>
              <w:sizeAuto/>
              <w:default w:val="0"/>
            </w:checkBox>
          </w:ffData>
        </w:fldChar>
      </w:r>
      <w:bookmarkStart w:id="3" w:name="cbox1597eb9af71425"/>
      <w:r w:rsidRPr="004B1E82">
        <w:instrText xml:space="preserve"> FORMCHECKBOX </w:instrText>
      </w:r>
      <w:r w:rsidRPr="004B1E82">
        <w:fldChar w:fldCharType="separate"/>
      </w:r>
      <w:r w:rsidRPr="004B1E82">
        <w:fldChar w:fldCharType="end"/>
      </w:r>
      <w:bookmarkEnd w:id="3"/>
      <w:r w:rsidRPr="004B1E82">
        <w:rPr>
          <w:rFonts w:ascii="Arial" w:hAnsi="Arial" w:cs="Arial"/>
          <w:sz w:val="18"/>
          <w:szCs w:val="18"/>
        </w:rPr>
        <w:t> z naslednjimi podizvajalci (navedite samo firme): ________________________________</w:t>
      </w:r>
    </w:p>
    <w:p w14:paraId="0D559E47" w14:textId="77777777" w:rsidR="00F11867" w:rsidRPr="004B1E82" w:rsidRDefault="00F11867" w:rsidP="00F11867">
      <w:pPr>
        <w:spacing w:before="225" w:after="225" w:line="240" w:lineRule="auto"/>
        <w:jc w:val="both"/>
        <w:rPr>
          <w:rFonts w:ascii="Arial" w:hAnsi="Arial" w:cs="Arial"/>
          <w:sz w:val="18"/>
          <w:szCs w:val="18"/>
        </w:rPr>
      </w:pPr>
      <w:r w:rsidRPr="004B1E82">
        <w:fldChar w:fldCharType="begin">
          <w:ffData>
            <w:name w:val="cbox1597eb9af71651"/>
            <w:enabled/>
            <w:calcOnExit w:val="0"/>
            <w:checkBox>
              <w:sizeAuto/>
              <w:default w:val="0"/>
            </w:checkBox>
          </w:ffData>
        </w:fldChar>
      </w:r>
      <w:bookmarkStart w:id="4" w:name="cbox1597eb9af71651"/>
      <w:r w:rsidRPr="004B1E82">
        <w:instrText xml:space="preserve"> FORMCHECKBOX </w:instrText>
      </w:r>
      <w:r w:rsidRPr="004B1E82">
        <w:fldChar w:fldCharType="separate"/>
      </w:r>
      <w:r w:rsidRPr="004B1E82">
        <w:fldChar w:fldCharType="end"/>
      </w:r>
      <w:bookmarkEnd w:id="4"/>
      <w:r w:rsidRPr="004B1E82">
        <w:rPr>
          <w:rFonts w:ascii="Arial" w:hAnsi="Arial" w:cs="Arial"/>
          <w:sz w:val="18"/>
          <w:szCs w:val="18"/>
        </w:rPr>
        <w:t>  z uporabo zmogljivosti naslednjih subjektov (navedite samo firme): _____________________________</w:t>
      </w:r>
    </w:p>
    <w:p w14:paraId="28A5D313" w14:textId="77777777" w:rsidR="00F11867" w:rsidRPr="004B1E82" w:rsidRDefault="00F11867" w:rsidP="00F11867">
      <w:pPr>
        <w:spacing w:before="225" w:after="225" w:line="240" w:lineRule="auto"/>
        <w:jc w:val="both"/>
        <w:rPr>
          <w:rFonts w:ascii="Arial" w:hAnsi="Arial" w:cs="Arial"/>
          <w:b/>
          <w:bCs/>
          <w:sz w:val="18"/>
          <w:szCs w:val="18"/>
        </w:rPr>
      </w:pPr>
      <w:r w:rsidRPr="004B1E82">
        <w:rPr>
          <w:rFonts w:ascii="Arial" w:hAnsi="Arial" w:cs="Arial"/>
          <w:sz w:val="18"/>
          <w:szCs w:val="18"/>
        </w:rPr>
        <w:t xml:space="preserve">  </w:t>
      </w:r>
      <w:r w:rsidRPr="004B1E82">
        <w:rPr>
          <w:rFonts w:ascii="Arial" w:hAnsi="Arial" w:cs="Arial"/>
          <w:b/>
          <w:bCs/>
          <w:sz w:val="18"/>
          <w:szCs w:val="18"/>
        </w:rPr>
        <w:t>II. Ponudbena cena</w:t>
      </w:r>
    </w:p>
    <w:tbl>
      <w:tblPr>
        <w:tblStyle w:val="NormalTablePHPDOCX1"/>
        <w:tblW w:w="5000" w:type="pct"/>
        <w:tblInd w:w="-148" w:type="dxa"/>
        <w:tblLook w:val="04A0" w:firstRow="1" w:lastRow="0" w:firstColumn="1" w:lastColumn="0" w:noHBand="0" w:noVBand="1"/>
      </w:tblPr>
      <w:tblGrid>
        <w:gridCol w:w="587"/>
        <w:gridCol w:w="2117"/>
        <w:gridCol w:w="1839"/>
        <w:gridCol w:w="1553"/>
        <w:gridCol w:w="1138"/>
        <w:gridCol w:w="1824"/>
      </w:tblGrid>
      <w:tr w:rsidR="00F11867" w:rsidRPr="004B1E82" w14:paraId="57428FB0" w14:textId="77777777" w:rsidTr="000F4278">
        <w:tc>
          <w:tcPr>
            <w:tcW w:w="324" w:type="pct"/>
            <w:tcBorders>
              <w:top w:val="single" w:sz="5" w:space="0" w:color="000000"/>
              <w:left w:val="single" w:sz="5" w:space="0" w:color="000000"/>
              <w:bottom w:val="single" w:sz="5" w:space="0" w:color="000000"/>
              <w:right w:val="single" w:sz="5" w:space="0" w:color="000000"/>
            </w:tcBorders>
            <w:shd w:val="clear" w:color="auto" w:fill="D1D1D1"/>
          </w:tcPr>
          <w:p w14:paraId="7C9F4C1A" w14:textId="77777777" w:rsidR="00F11867" w:rsidRPr="004B1E82" w:rsidRDefault="00F11867" w:rsidP="000F4278">
            <w:pPr>
              <w:jc w:val="center"/>
              <w:rPr>
                <w:rFonts w:ascii="Arial" w:hAnsi="Arial" w:cs="Arial"/>
                <w:b/>
                <w:bCs/>
                <w:position w:val="-2"/>
                <w:sz w:val="18"/>
                <w:szCs w:val="18"/>
                <w:shd w:val="clear" w:color="auto" w:fill="D1D1D1"/>
              </w:rPr>
            </w:pPr>
            <w:proofErr w:type="spellStart"/>
            <w:r w:rsidRPr="004B1E82">
              <w:rPr>
                <w:rFonts w:ascii="Arial" w:hAnsi="Arial" w:cs="Arial"/>
                <w:b/>
                <w:bCs/>
                <w:position w:val="-2"/>
                <w:sz w:val="18"/>
                <w:szCs w:val="18"/>
                <w:shd w:val="clear" w:color="auto" w:fill="D1D1D1"/>
              </w:rPr>
              <w:t>Zap</w:t>
            </w:r>
            <w:proofErr w:type="spellEnd"/>
            <w:r w:rsidRPr="004B1E82">
              <w:rPr>
                <w:rFonts w:ascii="Arial" w:hAnsi="Arial" w:cs="Arial"/>
                <w:b/>
                <w:bCs/>
                <w:position w:val="-2"/>
                <w:sz w:val="18"/>
                <w:szCs w:val="18"/>
                <w:shd w:val="clear" w:color="auto" w:fill="D1D1D1"/>
              </w:rPr>
              <w:t>. št.</w:t>
            </w:r>
          </w:p>
        </w:tc>
        <w:tc>
          <w:tcPr>
            <w:tcW w:w="11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37773D" w14:textId="77777777" w:rsidR="00F11867" w:rsidRPr="004B1E82" w:rsidRDefault="00F11867" w:rsidP="000F4278">
            <w:pPr>
              <w:jc w:val="center"/>
              <w:rPr>
                <w:rFonts w:ascii="Helvetica" w:hAnsi="Helvetica"/>
              </w:rPr>
            </w:pPr>
            <w:r w:rsidRPr="004B1E82">
              <w:rPr>
                <w:rFonts w:ascii="Arial" w:hAnsi="Arial" w:cs="Arial"/>
                <w:b/>
                <w:bCs/>
                <w:position w:val="-2"/>
                <w:sz w:val="18"/>
                <w:szCs w:val="18"/>
                <w:shd w:val="clear" w:color="auto" w:fill="D1D1D1"/>
              </w:rPr>
              <w:t>Postavka</w:t>
            </w:r>
          </w:p>
        </w:tc>
        <w:tc>
          <w:tcPr>
            <w:tcW w:w="10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E600F5" w14:textId="77777777" w:rsidR="00F11867" w:rsidRPr="004B1E82" w:rsidRDefault="00F11867" w:rsidP="000F4278">
            <w:pPr>
              <w:jc w:val="center"/>
              <w:rPr>
                <w:rFonts w:ascii="Helvetica" w:hAnsi="Helvetica"/>
              </w:rPr>
            </w:pPr>
            <w:r w:rsidRPr="004B1E82">
              <w:rPr>
                <w:rFonts w:ascii="Arial" w:hAnsi="Arial" w:cs="Arial"/>
                <w:b/>
                <w:bCs/>
                <w:position w:val="-2"/>
                <w:sz w:val="18"/>
                <w:szCs w:val="18"/>
                <w:shd w:val="clear" w:color="auto" w:fill="D1D1D1"/>
              </w:rPr>
              <w:t>Opis</w:t>
            </w:r>
          </w:p>
        </w:tc>
        <w:tc>
          <w:tcPr>
            <w:tcW w:w="8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BF6768" w14:textId="77777777" w:rsidR="00F11867" w:rsidRPr="004B1E82" w:rsidRDefault="00F11867" w:rsidP="000F4278">
            <w:pPr>
              <w:jc w:val="center"/>
              <w:rPr>
                <w:rFonts w:ascii="Helvetica" w:hAnsi="Helvetica"/>
              </w:rPr>
            </w:pPr>
            <w:r w:rsidRPr="004B1E82">
              <w:rPr>
                <w:rFonts w:ascii="Arial" w:hAnsi="Arial" w:cs="Arial"/>
                <w:b/>
                <w:bCs/>
                <w:position w:val="-2"/>
                <w:sz w:val="18"/>
                <w:szCs w:val="18"/>
                <w:shd w:val="clear" w:color="auto" w:fill="D1D1D1"/>
              </w:rPr>
              <w:t>Vrednost brez DDV</w:t>
            </w:r>
          </w:p>
        </w:tc>
        <w:tc>
          <w:tcPr>
            <w:tcW w:w="6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EEE7A9" w14:textId="77777777" w:rsidR="00F11867" w:rsidRPr="004B1E82" w:rsidRDefault="00F11867" w:rsidP="000F4278">
            <w:pPr>
              <w:jc w:val="center"/>
              <w:rPr>
                <w:rFonts w:ascii="Helvetica" w:hAnsi="Helvetica"/>
              </w:rPr>
            </w:pPr>
            <w:r w:rsidRPr="004B1E82">
              <w:rPr>
                <w:rFonts w:ascii="Arial" w:hAnsi="Arial" w:cs="Arial"/>
                <w:b/>
                <w:bCs/>
                <w:position w:val="-2"/>
                <w:sz w:val="18"/>
                <w:szCs w:val="18"/>
                <w:shd w:val="clear" w:color="auto" w:fill="D1D1D1"/>
              </w:rPr>
              <w:t>DDV</w:t>
            </w:r>
          </w:p>
        </w:tc>
        <w:tc>
          <w:tcPr>
            <w:tcW w:w="10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3A00EF" w14:textId="77777777" w:rsidR="00F11867" w:rsidRPr="004B1E82" w:rsidRDefault="00F11867" w:rsidP="000F4278">
            <w:pPr>
              <w:jc w:val="center"/>
              <w:rPr>
                <w:rFonts w:ascii="Helvetica" w:hAnsi="Helvetica"/>
              </w:rPr>
            </w:pPr>
            <w:r w:rsidRPr="004B1E82">
              <w:rPr>
                <w:rFonts w:ascii="Arial" w:hAnsi="Arial" w:cs="Arial"/>
                <w:b/>
                <w:bCs/>
                <w:position w:val="-2"/>
                <w:sz w:val="18"/>
                <w:szCs w:val="18"/>
                <w:shd w:val="clear" w:color="auto" w:fill="D1D1D1"/>
              </w:rPr>
              <w:t>Vrednost z DDV</w:t>
            </w:r>
          </w:p>
        </w:tc>
      </w:tr>
      <w:tr w:rsidR="00F11867" w:rsidRPr="004B1E82" w14:paraId="13FE15C6" w14:textId="77777777" w:rsidTr="000F4278">
        <w:tc>
          <w:tcPr>
            <w:tcW w:w="324" w:type="pct"/>
            <w:tcBorders>
              <w:top w:val="single" w:sz="5" w:space="0" w:color="000000"/>
              <w:left w:val="single" w:sz="5" w:space="0" w:color="000000"/>
              <w:bottom w:val="single" w:sz="5" w:space="0" w:color="000000"/>
              <w:right w:val="single" w:sz="5" w:space="0" w:color="000000"/>
            </w:tcBorders>
          </w:tcPr>
          <w:p w14:paraId="2F8F3BFD" w14:textId="77777777" w:rsidR="00F11867" w:rsidRPr="004B1E82" w:rsidRDefault="00F11867" w:rsidP="000F4278">
            <w:pPr>
              <w:rPr>
                <w:rFonts w:ascii="Arial" w:hAnsi="Arial" w:cs="Arial"/>
                <w:position w:val="-2"/>
                <w:sz w:val="18"/>
                <w:szCs w:val="18"/>
              </w:rPr>
            </w:pPr>
          </w:p>
          <w:p w14:paraId="24FD25B7" w14:textId="77777777" w:rsidR="00F11867" w:rsidRPr="004B1E82" w:rsidRDefault="00F11867" w:rsidP="000F4278">
            <w:pPr>
              <w:jc w:val="center"/>
              <w:rPr>
                <w:rFonts w:ascii="Arial" w:hAnsi="Arial" w:cs="Arial"/>
                <w:position w:val="-2"/>
                <w:sz w:val="18"/>
                <w:szCs w:val="18"/>
              </w:rPr>
            </w:pPr>
            <w:r w:rsidRPr="004B1E82">
              <w:rPr>
                <w:rFonts w:ascii="Arial" w:hAnsi="Arial" w:cs="Arial"/>
                <w:position w:val="-2"/>
                <w:sz w:val="18"/>
                <w:szCs w:val="18"/>
              </w:rPr>
              <w:t>1</w:t>
            </w:r>
          </w:p>
        </w:tc>
        <w:tc>
          <w:tcPr>
            <w:tcW w:w="11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C97ED" w14:textId="77777777" w:rsidR="00F11867" w:rsidRPr="004B1E82" w:rsidRDefault="00F11867" w:rsidP="000F4278">
            <w:pPr>
              <w:rPr>
                <w:rFonts w:ascii="Helvetica" w:hAnsi="Helvetica"/>
              </w:rPr>
            </w:pPr>
            <w:r w:rsidRPr="004B1E82">
              <w:rPr>
                <w:rFonts w:ascii="Arial" w:hAnsi="Arial" w:cs="Arial"/>
                <w:position w:val="-2"/>
                <w:sz w:val="18"/>
                <w:szCs w:val="18"/>
              </w:rPr>
              <w:t>ČIŠČENJE ŠOLSKIH  PROSTOROV (po specifikaciji)</w:t>
            </w:r>
          </w:p>
        </w:tc>
        <w:tc>
          <w:tcPr>
            <w:tcW w:w="1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D2CA5" w14:textId="77777777" w:rsidR="00F11867" w:rsidRPr="004B1E82" w:rsidRDefault="00F11867" w:rsidP="000F4278">
            <w:pPr>
              <w:jc w:val="center"/>
              <w:rPr>
                <w:rFonts w:ascii="Helvetica" w:hAnsi="Helvetica"/>
              </w:rPr>
            </w:pPr>
            <w:r w:rsidRPr="004B1E82">
              <w:rPr>
                <w:rFonts w:ascii="Arial" w:hAnsi="Arial" w:cs="Arial"/>
                <w:position w:val="-2"/>
                <w:sz w:val="18"/>
                <w:szCs w:val="18"/>
              </w:rPr>
              <w:t xml:space="preserve">za en mesec </w:t>
            </w: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6B611" w14:textId="77777777" w:rsidR="00F11867" w:rsidRPr="004B1E82" w:rsidRDefault="00F11867" w:rsidP="000F4278">
            <w:pPr>
              <w:rPr>
                <w:rFonts w:ascii="Helvetica" w:hAnsi="Helvetica"/>
              </w:rPr>
            </w:pPr>
            <w:r w:rsidRPr="004B1E82">
              <w:rPr>
                <w:rFonts w:ascii="Arial" w:hAnsi="Arial" w:cs="Arial"/>
                <w:position w:val="-2"/>
                <w:sz w:val="18"/>
                <w:szCs w:val="18"/>
              </w:rPr>
              <w:t> </w:t>
            </w:r>
          </w:p>
        </w:tc>
        <w:tc>
          <w:tcPr>
            <w:tcW w:w="6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39B64" w14:textId="77777777" w:rsidR="00F11867" w:rsidRPr="004B1E82" w:rsidRDefault="00F11867" w:rsidP="000F4278">
            <w:pPr>
              <w:rPr>
                <w:rFonts w:ascii="Helvetica" w:hAnsi="Helvetica"/>
              </w:rPr>
            </w:pPr>
            <w:r w:rsidRPr="004B1E82">
              <w:rPr>
                <w:rFonts w:ascii="Arial" w:hAnsi="Arial" w:cs="Arial"/>
                <w:position w:val="-2"/>
                <w:sz w:val="18"/>
                <w:szCs w:val="18"/>
              </w:rPr>
              <w:t> </w:t>
            </w:r>
          </w:p>
        </w:tc>
        <w:tc>
          <w:tcPr>
            <w:tcW w:w="10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D36DA" w14:textId="77777777" w:rsidR="00F11867" w:rsidRPr="004B1E82" w:rsidRDefault="00F11867" w:rsidP="000F4278">
            <w:pPr>
              <w:rPr>
                <w:rFonts w:ascii="Helvetica" w:hAnsi="Helvetica"/>
              </w:rPr>
            </w:pPr>
            <w:r w:rsidRPr="004B1E82">
              <w:rPr>
                <w:rFonts w:ascii="Arial" w:hAnsi="Arial" w:cs="Arial"/>
                <w:position w:val="-2"/>
                <w:sz w:val="18"/>
                <w:szCs w:val="18"/>
              </w:rPr>
              <w:t> </w:t>
            </w:r>
          </w:p>
        </w:tc>
      </w:tr>
      <w:tr w:rsidR="00F11867" w:rsidRPr="004B1E82" w14:paraId="7A4244C0" w14:textId="77777777" w:rsidTr="000F4278">
        <w:tc>
          <w:tcPr>
            <w:tcW w:w="324" w:type="pct"/>
            <w:tcBorders>
              <w:top w:val="single" w:sz="5" w:space="0" w:color="000000"/>
              <w:left w:val="single" w:sz="5" w:space="0" w:color="000000"/>
              <w:bottom w:val="single" w:sz="5" w:space="0" w:color="000000"/>
              <w:right w:val="single" w:sz="5" w:space="0" w:color="000000"/>
            </w:tcBorders>
            <w:shd w:val="clear" w:color="auto" w:fill="CCCCCC"/>
          </w:tcPr>
          <w:p w14:paraId="159618D6" w14:textId="77777777" w:rsidR="00F11867" w:rsidRPr="004B1E82" w:rsidRDefault="00F11867" w:rsidP="000F4278">
            <w:pPr>
              <w:jc w:val="right"/>
              <w:rPr>
                <w:rFonts w:ascii="Arial" w:hAnsi="Arial" w:cs="Arial"/>
                <w:b/>
                <w:bCs/>
                <w:position w:val="-2"/>
                <w:sz w:val="18"/>
                <w:szCs w:val="18"/>
                <w:shd w:val="clear" w:color="auto" w:fill="CCCCCC"/>
              </w:rPr>
            </w:pPr>
          </w:p>
        </w:tc>
        <w:tc>
          <w:tcPr>
            <w:tcW w:w="116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37D4B" w14:textId="77777777" w:rsidR="00F11867" w:rsidRPr="004B1E82" w:rsidRDefault="00F11867" w:rsidP="000F4278">
            <w:pPr>
              <w:jc w:val="right"/>
              <w:rPr>
                <w:rFonts w:ascii="Helvetica" w:hAnsi="Helvetica"/>
              </w:rPr>
            </w:pPr>
            <w:r w:rsidRPr="004B1E82">
              <w:rPr>
                <w:rFonts w:ascii="Arial" w:hAnsi="Arial" w:cs="Arial"/>
                <w:b/>
                <w:bCs/>
                <w:position w:val="-2"/>
                <w:sz w:val="18"/>
                <w:szCs w:val="18"/>
                <w:shd w:val="clear" w:color="auto" w:fill="CCCCCC"/>
              </w:rPr>
              <w:t>Skupaj</w:t>
            </w:r>
          </w:p>
        </w:tc>
        <w:tc>
          <w:tcPr>
            <w:tcW w:w="10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A7EE3" w14:textId="428A575D" w:rsidR="00F11867" w:rsidRPr="004B1E82" w:rsidRDefault="00F11867" w:rsidP="000F4278">
            <w:pPr>
              <w:jc w:val="center"/>
              <w:rPr>
                <w:rFonts w:ascii="Helvetica" w:hAnsi="Helvetica"/>
              </w:rPr>
            </w:pPr>
            <w:r w:rsidRPr="004B1E82">
              <w:rPr>
                <w:rFonts w:ascii="Arial" w:hAnsi="Arial" w:cs="Arial"/>
                <w:position w:val="-2"/>
                <w:sz w:val="18"/>
                <w:szCs w:val="18"/>
                <w:shd w:val="clear" w:color="auto" w:fill="CCCCCC"/>
              </w:rPr>
              <w:t xml:space="preserve">za </w:t>
            </w:r>
            <w:r w:rsidR="00164253">
              <w:rPr>
                <w:rFonts w:ascii="Arial" w:hAnsi="Arial" w:cs="Arial"/>
                <w:position w:val="-2"/>
                <w:sz w:val="18"/>
                <w:szCs w:val="18"/>
                <w:shd w:val="clear" w:color="auto" w:fill="CCCCCC"/>
              </w:rPr>
              <w:t>36</w:t>
            </w:r>
            <w:r w:rsidRPr="004B1E82">
              <w:rPr>
                <w:rFonts w:ascii="Arial" w:hAnsi="Arial" w:cs="Arial"/>
                <w:position w:val="-2"/>
                <w:sz w:val="18"/>
                <w:szCs w:val="18"/>
                <w:shd w:val="clear" w:color="auto" w:fill="CCCCCC"/>
              </w:rPr>
              <w:t xml:space="preserve"> mesecev</w:t>
            </w:r>
          </w:p>
        </w:tc>
        <w:tc>
          <w:tcPr>
            <w:tcW w:w="8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529FBB" w14:textId="77777777" w:rsidR="00F11867" w:rsidRPr="004B1E82" w:rsidRDefault="00F11867" w:rsidP="000F4278">
            <w:pPr>
              <w:rPr>
                <w:rFonts w:ascii="Helvetica" w:hAnsi="Helvetica"/>
              </w:rPr>
            </w:pPr>
            <w:r w:rsidRPr="004B1E82">
              <w:rPr>
                <w:rFonts w:ascii="Arial" w:hAnsi="Arial" w:cs="Arial"/>
                <w:position w:val="-2"/>
                <w:sz w:val="18"/>
                <w:szCs w:val="18"/>
                <w:shd w:val="clear" w:color="auto" w:fill="CCCCCC"/>
              </w:rPr>
              <w:t> </w:t>
            </w:r>
          </w:p>
        </w:tc>
        <w:tc>
          <w:tcPr>
            <w:tcW w:w="62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6BDE6" w14:textId="77777777" w:rsidR="00F11867" w:rsidRPr="004B1E82" w:rsidRDefault="00F11867" w:rsidP="000F4278">
            <w:pPr>
              <w:rPr>
                <w:rFonts w:ascii="Helvetica" w:hAnsi="Helvetica"/>
              </w:rPr>
            </w:pPr>
            <w:r w:rsidRPr="004B1E82">
              <w:rPr>
                <w:rFonts w:ascii="Arial" w:hAnsi="Arial" w:cs="Arial"/>
                <w:position w:val="-2"/>
                <w:sz w:val="18"/>
                <w:szCs w:val="18"/>
                <w:shd w:val="clear" w:color="auto" w:fill="CCCCCC"/>
              </w:rPr>
              <w:t> </w:t>
            </w:r>
          </w:p>
        </w:tc>
        <w:tc>
          <w:tcPr>
            <w:tcW w:w="10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6FE8C9" w14:textId="77777777" w:rsidR="00F11867" w:rsidRPr="004B1E82" w:rsidRDefault="00F11867" w:rsidP="000F4278">
            <w:pPr>
              <w:rPr>
                <w:rFonts w:ascii="Helvetica" w:hAnsi="Helvetica"/>
              </w:rPr>
            </w:pPr>
            <w:r w:rsidRPr="004B1E82">
              <w:rPr>
                <w:rFonts w:ascii="Arial" w:hAnsi="Arial" w:cs="Arial"/>
                <w:position w:val="-2"/>
                <w:sz w:val="18"/>
                <w:szCs w:val="18"/>
                <w:shd w:val="clear" w:color="auto" w:fill="CCCCCC"/>
              </w:rPr>
              <w:t> </w:t>
            </w:r>
          </w:p>
        </w:tc>
      </w:tr>
    </w:tbl>
    <w:p w14:paraId="5B5482DE" w14:textId="77777777" w:rsidR="00F11867" w:rsidRPr="004B1E82" w:rsidRDefault="00F11867" w:rsidP="00F11867">
      <w:pPr>
        <w:spacing w:before="225" w:after="225" w:line="240" w:lineRule="auto"/>
        <w:jc w:val="both"/>
        <w:rPr>
          <w:rFonts w:ascii="Arial" w:hAnsi="Arial" w:cs="Arial"/>
          <w:b/>
          <w:bCs/>
          <w:sz w:val="18"/>
          <w:szCs w:val="18"/>
        </w:rPr>
      </w:pPr>
      <w:r w:rsidRPr="004B1E82">
        <w:rPr>
          <w:rFonts w:ascii="Arial" w:hAnsi="Arial" w:cs="Arial"/>
          <w:b/>
          <w:bCs/>
          <w:sz w:val="18"/>
          <w:szCs w:val="18"/>
        </w:rPr>
        <w:t> </w:t>
      </w:r>
    </w:p>
    <w:p w14:paraId="6546110C" w14:textId="77777777" w:rsidR="00E3482F" w:rsidRPr="004B1E82" w:rsidRDefault="00F11867" w:rsidP="00F11867">
      <w:pPr>
        <w:spacing w:before="225" w:after="225" w:line="240" w:lineRule="auto"/>
        <w:jc w:val="both"/>
        <w:rPr>
          <w:rFonts w:ascii="Arial" w:hAnsi="Arial" w:cs="Arial"/>
          <w:sz w:val="18"/>
          <w:szCs w:val="18"/>
        </w:rPr>
      </w:pPr>
      <w:r w:rsidRPr="004B1E82">
        <w:rPr>
          <w:rFonts w:ascii="Arial" w:hAnsi="Arial" w:cs="Arial"/>
          <w:b/>
          <w:bCs/>
          <w:sz w:val="18"/>
          <w:szCs w:val="18"/>
        </w:rPr>
        <w:t>III. Rok veljavnosti ponudb</w:t>
      </w:r>
      <w:r w:rsidRPr="004B1E82">
        <w:rPr>
          <w:rFonts w:ascii="Arial" w:hAnsi="Arial" w:cs="Arial"/>
          <w:sz w:val="18"/>
          <w:szCs w:val="18"/>
        </w:rPr>
        <w:t>e </w:t>
      </w:r>
    </w:p>
    <w:p w14:paraId="542D6812" w14:textId="4F59515E" w:rsidR="00F11867" w:rsidRPr="004B1E82" w:rsidRDefault="00F11867" w:rsidP="00F11867">
      <w:pPr>
        <w:spacing w:before="225" w:after="225" w:line="240" w:lineRule="auto"/>
        <w:jc w:val="both"/>
      </w:pPr>
      <w:r w:rsidRPr="004B1E82">
        <w:rPr>
          <w:rFonts w:ascii="Arial" w:hAnsi="Arial" w:cs="Arial"/>
          <w:sz w:val="18"/>
          <w:szCs w:val="18"/>
        </w:rPr>
        <w:t xml:space="preserve">Ponudba velja </w:t>
      </w:r>
      <w:r w:rsidR="00E3482F" w:rsidRPr="004B1E82">
        <w:rPr>
          <w:rFonts w:ascii="Arial" w:hAnsi="Arial" w:cs="Arial"/>
          <w:sz w:val="18"/>
          <w:szCs w:val="18"/>
        </w:rPr>
        <w:t>60 dni od roka za oddajo ponudb</w:t>
      </w:r>
      <w:r w:rsidRPr="004B1E82">
        <w:rPr>
          <w:rFonts w:ascii="Arial" w:hAnsi="Arial" w:cs="Arial"/>
          <w:sz w:val="18"/>
          <w:szCs w:val="18"/>
        </w:rPr>
        <w:t>.</w:t>
      </w:r>
    </w:p>
    <w:p w14:paraId="6CFE6A2E" w14:textId="77777777" w:rsidR="00F11867" w:rsidRPr="004B1E82" w:rsidRDefault="00F11867" w:rsidP="00F11867">
      <w:pPr>
        <w:spacing w:before="225" w:after="225" w:line="240" w:lineRule="auto"/>
        <w:jc w:val="both"/>
      </w:pPr>
      <w:r w:rsidRPr="004B1E82">
        <w:rPr>
          <w:rFonts w:ascii="Arial" w:hAnsi="Arial" w:cs="Arial"/>
          <w:sz w:val="18"/>
          <w:szCs w:val="18"/>
        </w:rPr>
        <w:t>Ponudba mora biti veljavna najmanj do navedenega roka. Prekratka veljavnost ponudbe pomeni razlog za zavrnitev ponudbe.</w:t>
      </w:r>
    </w:p>
    <w:p w14:paraId="773C5946" w14:textId="77777777" w:rsidR="00F11867" w:rsidRPr="004B1E82" w:rsidRDefault="00F11867" w:rsidP="00F11867">
      <w:pPr>
        <w:spacing w:before="225" w:after="225" w:line="240" w:lineRule="auto"/>
        <w:jc w:val="both"/>
      </w:pPr>
      <w:r w:rsidRPr="004B1E82">
        <w:rPr>
          <w:rFonts w:ascii="Arial" w:hAnsi="Arial" w:cs="Arial"/>
          <w:b/>
          <w:bCs/>
          <w:sz w:val="18"/>
          <w:szCs w:val="18"/>
        </w:rPr>
        <w:t>IV. Podatki o plačilu </w:t>
      </w:r>
    </w:p>
    <w:p w14:paraId="6139C84A" w14:textId="77777777" w:rsidR="00F11867" w:rsidRPr="004B1E82" w:rsidRDefault="00F11867" w:rsidP="00F11867">
      <w:pPr>
        <w:spacing w:before="225" w:after="225" w:line="240" w:lineRule="auto"/>
        <w:jc w:val="both"/>
        <w:rPr>
          <w:rFonts w:ascii="Arial" w:hAnsi="Arial" w:cs="Arial"/>
          <w:sz w:val="18"/>
          <w:szCs w:val="18"/>
        </w:rPr>
      </w:pPr>
      <w:r w:rsidRPr="004B1E82">
        <w:rPr>
          <w:rFonts w:ascii="Arial" w:hAnsi="Arial" w:cs="Arial"/>
          <w:sz w:val="18"/>
          <w:szCs w:val="18"/>
        </w:rPr>
        <w:t>Rok plačila je 30 dni od izstavitve e-računa, e-račune pa izvajalec izdajajo zbirno 1 x mesečno.</w:t>
      </w:r>
    </w:p>
    <w:tbl>
      <w:tblPr>
        <w:tblStyle w:val="NormalTablePHPDOCX"/>
        <w:tblW w:w="8745" w:type="dxa"/>
        <w:tblInd w:w="108" w:type="dxa"/>
        <w:tblLook w:val="04A0" w:firstRow="1" w:lastRow="0" w:firstColumn="1" w:lastColumn="0" w:noHBand="0" w:noVBand="1"/>
      </w:tblPr>
      <w:tblGrid>
        <w:gridCol w:w="4080"/>
        <w:gridCol w:w="4665"/>
      </w:tblGrid>
      <w:tr w:rsidR="00F11867" w:rsidRPr="004B1E82" w14:paraId="438616AD" w14:textId="77777777" w:rsidTr="000F4278">
        <w:tc>
          <w:tcPr>
            <w:tcW w:w="4080" w:type="dxa"/>
            <w:tcMar>
              <w:top w:w="75" w:type="dxa"/>
              <w:bottom w:w="75" w:type="dxa"/>
            </w:tcMar>
            <w:vAlign w:val="center"/>
          </w:tcPr>
          <w:p w14:paraId="00C5B473" w14:textId="77777777" w:rsidR="00F11867" w:rsidRPr="004B1E82" w:rsidRDefault="00F11867" w:rsidP="000F4278">
            <w:r w:rsidRPr="004B1E82">
              <w:rPr>
                <w:rFonts w:ascii="Arial" w:hAnsi="Arial" w:cs="Arial"/>
                <w:position w:val="-2"/>
                <w:sz w:val="18"/>
                <w:szCs w:val="18"/>
              </w:rPr>
              <w:t>Kraj in datum:</w:t>
            </w:r>
          </w:p>
        </w:tc>
        <w:tc>
          <w:tcPr>
            <w:tcW w:w="0" w:type="auto"/>
            <w:tcMar>
              <w:top w:w="75" w:type="dxa"/>
              <w:bottom w:w="75" w:type="dxa"/>
            </w:tcMar>
            <w:vAlign w:val="center"/>
          </w:tcPr>
          <w:p w14:paraId="3BA85307" w14:textId="77777777" w:rsidR="00F11867" w:rsidRPr="004B1E82" w:rsidRDefault="00F11867" w:rsidP="000F4278">
            <w:pPr>
              <w:jc w:val="center"/>
            </w:pPr>
            <w:r w:rsidRPr="004B1E82">
              <w:rPr>
                <w:rFonts w:ascii="Arial" w:hAnsi="Arial" w:cs="Arial"/>
                <w:position w:val="-2"/>
                <w:sz w:val="18"/>
                <w:szCs w:val="18"/>
              </w:rPr>
              <w:t>Ime in priimek: _____________________</w:t>
            </w:r>
          </w:p>
        </w:tc>
      </w:tr>
      <w:tr w:rsidR="00F11867" w:rsidRPr="004B1E82" w14:paraId="031230EF" w14:textId="77777777" w:rsidTr="000F4278">
        <w:tc>
          <w:tcPr>
            <w:tcW w:w="4080" w:type="dxa"/>
            <w:tcMar>
              <w:top w:w="75" w:type="dxa"/>
              <w:bottom w:w="75" w:type="dxa"/>
            </w:tcMar>
            <w:vAlign w:val="center"/>
          </w:tcPr>
          <w:p w14:paraId="0A20B5B4" w14:textId="77777777" w:rsidR="00F11867" w:rsidRPr="004B1E82" w:rsidRDefault="00F11867" w:rsidP="000F4278">
            <w:r w:rsidRPr="004B1E82">
              <w:rPr>
                <w:rFonts w:ascii="Arial" w:hAnsi="Arial" w:cs="Arial"/>
                <w:position w:val="-2"/>
                <w:sz w:val="18"/>
                <w:szCs w:val="18"/>
              </w:rPr>
              <w:t> </w:t>
            </w:r>
          </w:p>
        </w:tc>
        <w:tc>
          <w:tcPr>
            <w:tcW w:w="0" w:type="auto"/>
            <w:tcMar>
              <w:top w:w="75" w:type="dxa"/>
              <w:bottom w:w="75" w:type="dxa"/>
            </w:tcMar>
            <w:vAlign w:val="center"/>
          </w:tcPr>
          <w:p w14:paraId="23E77F7A" w14:textId="77777777" w:rsidR="00F11867" w:rsidRPr="004B1E82" w:rsidRDefault="00F11867" w:rsidP="000F4278">
            <w:pPr>
              <w:jc w:val="center"/>
            </w:pPr>
            <w:r w:rsidRPr="004B1E82">
              <w:rPr>
                <w:rFonts w:ascii="Arial" w:hAnsi="Arial" w:cs="Arial"/>
                <w:position w:val="-2"/>
                <w:sz w:val="18"/>
                <w:szCs w:val="18"/>
              </w:rPr>
              <w:t xml:space="preserve"> (žig in podpis)</w:t>
            </w:r>
            <w:r w:rsidRPr="004B1E82">
              <w:rPr>
                <w:rFonts w:ascii="Arial" w:hAnsi="Arial" w:cs="Arial"/>
                <w:position w:val="-2"/>
                <w:sz w:val="18"/>
                <w:szCs w:val="18"/>
              </w:rPr>
              <w:br/>
              <w:t> </w:t>
            </w:r>
          </w:p>
        </w:tc>
      </w:tr>
    </w:tbl>
    <w:p w14:paraId="6BEBEA7B" w14:textId="77777777" w:rsidR="00F11867" w:rsidRPr="004B1E82" w:rsidRDefault="00F11867" w:rsidP="00F11867">
      <w:pPr>
        <w:sectPr w:rsidR="00F11867" w:rsidRPr="004B1E82" w:rsidSect="00D82CC3">
          <w:footerReference w:type="default" r:id="rId13"/>
          <w:pgSz w:w="11906" w:h="16838"/>
          <w:pgMar w:top="1418" w:right="1418" w:bottom="1418" w:left="1418" w:header="567" w:footer="596" w:gutter="0"/>
          <w:cols w:space="708"/>
          <w:docGrid w:linePitch="360"/>
        </w:sectPr>
      </w:pPr>
    </w:p>
    <w:p w14:paraId="1DDF1DA9" w14:textId="77777777" w:rsidR="00F11867" w:rsidRPr="004B1E82" w:rsidRDefault="00F11867" w:rsidP="00F11867">
      <w:pPr>
        <w:spacing w:after="0"/>
        <w:jc w:val="right"/>
        <w:rPr>
          <w:rFonts w:ascii="Arial" w:hAnsi="Arial" w:cs="Arial"/>
          <w:sz w:val="18"/>
          <w:szCs w:val="18"/>
        </w:rPr>
      </w:pPr>
      <w:r w:rsidRPr="004B1E82">
        <w:rPr>
          <w:rFonts w:ascii="Arial" w:hAnsi="Arial" w:cs="Arial"/>
          <w:sz w:val="18"/>
          <w:szCs w:val="18"/>
        </w:rPr>
        <w:lastRenderedPageBreak/>
        <w:t>Obrazec št:1a</w:t>
      </w:r>
    </w:p>
    <w:p w14:paraId="138196D7" w14:textId="77777777" w:rsidR="00F11867" w:rsidRPr="004B1E82" w:rsidRDefault="00F11867" w:rsidP="00F11867"/>
    <w:p w14:paraId="6D8483A7" w14:textId="77777777" w:rsidR="00F11867" w:rsidRPr="004B1E82"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sz w:val="32"/>
          <w:szCs w:val="32"/>
        </w:rPr>
      </w:pPr>
      <w:r w:rsidRPr="004B1E82">
        <w:rPr>
          <w:rFonts w:ascii="Arial" w:eastAsiaTheme="majorEastAsia" w:hAnsi="Arial" w:cs="Arial"/>
          <w:sz w:val="32"/>
          <w:szCs w:val="32"/>
        </w:rPr>
        <w:t>Podatki o ponudniku</w:t>
      </w:r>
    </w:p>
    <w:p w14:paraId="0FBB9DCC" w14:textId="77777777" w:rsidR="00F11867" w:rsidRPr="004B1E82" w:rsidRDefault="00F11867" w:rsidP="00F11867">
      <w:pPr>
        <w:rPr>
          <w:rFonts w:ascii="Arial" w:hAnsi="Arial" w:cs="Arial"/>
          <w:sz w:val="18"/>
          <w:szCs w:val="18"/>
        </w:rPr>
      </w:pPr>
    </w:p>
    <w:p w14:paraId="2BA165F7" w14:textId="77777777" w:rsidR="00F11867" w:rsidRPr="004B1E82" w:rsidRDefault="00F11867" w:rsidP="00F1186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F11867" w:rsidRPr="004B1E82" w14:paraId="085CB3CC"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D179D0" w14:textId="77777777" w:rsidR="00F11867" w:rsidRPr="004B1E82" w:rsidRDefault="00F11867" w:rsidP="000F4278">
            <w:pPr>
              <w:jc w:val="right"/>
            </w:pPr>
            <w:r w:rsidRPr="004B1E82">
              <w:rPr>
                <w:rFonts w:ascii="Arial" w:hAnsi="Arial" w:cs="Arial"/>
                <w:b/>
                <w:bCs/>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0C89" w14:textId="77777777" w:rsidR="00F11867" w:rsidRPr="004B1E82" w:rsidRDefault="00F11867" w:rsidP="000F4278">
            <w:r w:rsidRPr="004B1E82">
              <w:rPr>
                <w:rFonts w:ascii="Arial" w:hAnsi="Arial" w:cs="Arial"/>
                <w:position w:val="-2"/>
                <w:sz w:val="18"/>
                <w:szCs w:val="18"/>
              </w:rPr>
              <w:t> </w:t>
            </w:r>
          </w:p>
        </w:tc>
      </w:tr>
      <w:tr w:rsidR="00F11867" w:rsidRPr="004B1E82" w14:paraId="5BA5C51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A4C49" w14:textId="77777777" w:rsidR="00F11867" w:rsidRPr="004B1E82" w:rsidRDefault="00F11867" w:rsidP="000F4278">
            <w:pPr>
              <w:jc w:val="right"/>
            </w:pPr>
            <w:r w:rsidRPr="004B1E82">
              <w:rPr>
                <w:rFonts w:ascii="Arial" w:hAnsi="Arial" w:cs="Arial"/>
                <w:b/>
                <w:bCs/>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D68AE" w14:textId="77777777" w:rsidR="00F11867" w:rsidRPr="004B1E82" w:rsidRDefault="00F11867" w:rsidP="000F4278">
            <w:r w:rsidRPr="004B1E82">
              <w:rPr>
                <w:rFonts w:ascii="Arial" w:hAnsi="Arial" w:cs="Arial"/>
                <w:position w:val="-2"/>
                <w:sz w:val="18"/>
                <w:szCs w:val="18"/>
              </w:rPr>
              <w:t> </w:t>
            </w:r>
          </w:p>
        </w:tc>
      </w:tr>
      <w:tr w:rsidR="00F11867" w:rsidRPr="004B1E82" w14:paraId="1BA46224"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6A9CC" w14:textId="77777777" w:rsidR="00F11867" w:rsidRPr="004B1E82" w:rsidRDefault="00F11867" w:rsidP="000F4278">
            <w:pPr>
              <w:jc w:val="right"/>
            </w:pPr>
            <w:r w:rsidRPr="004B1E82">
              <w:rPr>
                <w:rFonts w:ascii="Arial" w:hAnsi="Arial" w:cs="Arial"/>
                <w:b/>
                <w:bCs/>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CB18E" w14:textId="77777777" w:rsidR="00F11867" w:rsidRPr="004B1E82" w:rsidRDefault="00F11867" w:rsidP="000F4278">
            <w:r w:rsidRPr="004B1E82">
              <w:rPr>
                <w:rFonts w:ascii="Arial" w:hAnsi="Arial" w:cs="Arial"/>
                <w:position w:val="-2"/>
                <w:sz w:val="18"/>
                <w:szCs w:val="18"/>
              </w:rPr>
              <w:t> </w:t>
            </w:r>
          </w:p>
        </w:tc>
      </w:tr>
      <w:tr w:rsidR="00F11867" w:rsidRPr="004B1E82" w14:paraId="78D4A8B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5BDFC" w14:textId="77777777" w:rsidR="00F11867" w:rsidRPr="004B1E82" w:rsidRDefault="00F11867" w:rsidP="000F4278">
            <w:pPr>
              <w:jc w:val="right"/>
            </w:pPr>
            <w:r w:rsidRPr="004B1E82">
              <w:rPr>
                <w:rFonts w:ascii="Arial" w:hAnsi="Arial" w:cs="Arial"/>
                <w:b/>
                <w:bCs/>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61F89" w14:textId="77777777" w:rsidR="00F11867" w:rsidRPr="004B1E82" w:rsidRDefault="00F11867" w:rsidP="000F4278">
            <w:r w:rsidRPr="004B1E82">
              <w:rPr>
                <w:rFonts w:ascii="Arial" w:hAnsi="Arial" w:cs="Arial"/>
                <w:position w:val="-2"/>
                <w:sz w:val="18"/>
                <w:szCs w:val="18"/>
              </w:rPr>
              <w:t> </w:t>
            </w:r>
          </w:p>
        </w:tc>
      </w:tr>
      <w:tr w:rsidR="00F11867" w:rsidRPr="004B1E82" w14:paraId="0C23F07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86F43" w14:textId="77777777" w:rsidR="00F11867" w:rsidRPr="004B1E82" w:rsidRDefault="00F11867" w:rsidP="000F4278">
            <w:pPr>
              <w:jc w:val="right"/>
            </w:pPr>
            <w:r w:rsidRPr="004B1E82">
              <w:rPr>
                <w:rFonts w:ascii="Arial" w:hAnsi="Arial" w:cs="Arial"/>
                <w:b/>
                <w:bCs/>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1129E" w14:textId="77777777" w:rsidR="00F11867" w:rsidRPr="004B1E82" w:rsidRDefault="00F11867" w:rsidP="000F4278">
            <w:r w:rsidRPr="004B1E82">
              <w:rPr>
                <w:rFonts w:ascii="Arial" w:hAnsi="Arial" w:cs="Arial"/>
                <w:position w:val="-2"/>
                <w:sz w:val="18"/>
                <w:szCs w:val="18"/>
              </w:rPr>
              <w:t> </w:t>
            </w:r>
          </w:p>
        </w:tc>
      </w:tr>
      <w:tr w:rsidR="00F11867" w:rsidRPr="004B1E82" w14:paraId="305B512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CDFB59" w14:textId="77777777" w:rsidR="00F11867" w:rsidRPr="004B1E82" w:rsidRDefault="00F11867" w:rsidP="000F4278">
            <w:pPr>
              <w:jc w:val="right"/>
            </w:pPr>
            <w:r w:rsidRPr="004B1E82">
              <w:rPr>
                <w:rFonts w:ascii="Arial" w:hAnsi="Arial" w:cs="Arial"/>
                <w:b/>
                <w:bCs/>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05C8C" w14:textId="77777777" w:rsidR="00F11867" w:rsidRPr="004B1E82" w:rsidRDefault="00F11867" w:rsidP="000F4278">
            <w:r w:rsidRPr="004B1E82">
              <w:rPr>
                <w:rFonts w:ascii="Arial" w:hAnsi="Arial" w:cs="Arial"/>
                <w:position w:val="-2"/>
                <w:sz w:val="18"/>
                <w:szCs w:val="18"/>
              </w:rPr>
              <w:t> </w:t>
            </w:r>
          </w:p>
        </w:tc>
      </w:tr>
      <w:tr w:rsidR="00F11867" w:rsidRPr="004B1E82" w14:paraId="1F9F43B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64840" w14:textId="77777777" w:rsidR="00F11867" w:rsidRPr="004B1E82" w:rsidRDefault="00F11867" w:rsidP="000F4278">
            <w:pPr>
              <w:jc w:val="right"/>
            </w:pPr>
            <w:r w:rsidRPr="004B1E82">
              <w:rPr>
                <w:rFonts w:ascii="Arial" w:hAnsi="Arial" w:cs="Arial"/>
                <w:b/>
                <w:bCs/>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805D" w14:textId="77777777" w:rsidR="00F11867" w:rsidRPr="004B1E82" w:rsidRDefault="00F11867" w:rsidP="000F4278">
            <w:r w:rsidRPr="004B1E82">
              <w:rPr>
                <w:rFonts w:ascii="Arial" w:hAnsi="Arial" w:cs="Arial"/>
                <w:position w:val="-2"/>
                <w:sz w:val="18"/>
                <w:szCs w:val="18"/>
              </w:rPr>
              <w:t> </w:t>
            </w:r>
          </w:p>
        </w:tc>
      </w:tr>
      <w:tr w:rsidR="00F11867" w:rsidRPr="004B1E82" w14:paraId="1021EBB6"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53B04" w14:textId="77777777" w:rsidR="00F11867" w:rsidRPr="004B1E82" w:rsidRDefault="00F11867" w:rsidP="000F4278">
            <w:pPr>
              <w:jc w:val="right"/>
            </w:pPr>
            <w:r w:rsidRPr="004B1E82">
              <w:rPr>
                <w:rFonts w:ascii="Arial" w:hAnsi="Arial" w:cs="Arial"/>
                <w:b/>
                <w:bCs/>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5CE23" w14:textId="77777777" w:rsidR="00F11867" w:rsidRPr="004B1E82" w:rsidRDefault="00F11867" w:rsidP="000F4278">
            <w:r w:rsidRPr="004B1E82">
              <w:rPr>
                <w:rFonts w:ascii="Arial" w:hAnsi="Arial" w:cs="Arial"/>
                <w:position w:val="-2"/>
                <w:sz w:val="18"/>
                <w:szCs w:val="18"/>
              </w:rPr>
              <w:t> </w:t>
            </w:r>
          </w:p>
        </w:tc>
      </w:tr>
      <w:tr w:rsidR="00F11867" w:rsidRPr="004B1E82" w14:paraId="72EBECAB"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5C542D" w14:textId="77777777" w:rsidR="00F11867" w:rsidRPr="004B1E82" w:rsidRDefault="00F11867" w:rsidP="000F4278">
            <w:pPr>
              <w:jc w:val="right"/>
            </w:pPr>
            <w:r w:rsidRPr="004B1E82">
              <w:rPr>
                <w:rFonts w:ascii="Arial" w:hAnsi="Arial" w:cs="Arial"/>
                <w:b/>
                <w:bCs/>
                <w:position w:val="-2"/>
                <w:sz w:val="18"/>
                <w:szCs w:val="18"/>
                <w:shd w:val="clear" w:color="auto" w:fill="CCCCCC"/>
              </w:rPr>
              <w:t>RAZVRSTITEV DRUŽBE PO ZGD:</w:t>
            </w:r>
            <w:r w:rsidRPr="004B1E82">
              <w:rPr>
                <w:rFonts w:ascii="Arial" w:hAnsi="Arial" w:cs="Arial"/>
                <w:i/>
                <w:iCs/>
                <w:position w:val="-2"/>
                <w:sz w:val="18"/>
                <w:szCs w:val="18"/>
                <w:shd w:val="clear" w:color="auto" w:fill="CCCCCC"/>
              </w:rPr>
              <w:br/>
              <w:t>(</w:t>
            </w:r>
            <w:proofErr w:type="spellStart"/>
            <w:r w:rsidRPr="004B1E82">
              <w:rPr>
                <w:rFonts w:ascii="Arial" w:hAnsi="Arial" w:cs="Arial"/>
                <w:i/>
                <w:iCs/>
                <w:position w:val="-2"/>
                <w:sz w:val="18"/>
                <w:szCs w:val="18"/>
                <w:shd w:val="clear" w:color="auto" w:fill="CCCCCC"/>
              </w:rPr>
              <w:t>mikro</w:t>
            </w:r>
            <w:proofErr w:type="spellEnd"/>
            <w:r w:rsidRPr="004B1E82">
              <w:rPr>
                <w:rFonts w:ascii="Arial" w:hAnsi="Arial" w:cs="Arial"/>
                <w:i/>
                <w:iCs/>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5F885" w14:textId="77777777" w:rsidR="00F11867" w:rsidRPr="004B1E82" w:rsidRDefault="00F11867" w:rsidP="000F4278">
            <w:r w:rsidRPr="004B1E82">
              <w:rPr>
                <w:rFonts w:ascii="Arial" w:hAnsi="Arial" w:cs="Arial"/>
                <w:position w:val="-2"/>
                <w:sz w:val="18"/>
                <w:szCs w:val="18"/>
              </w:rPr>
              <w:t> </w:t>
            </w:r>
          </w:p>
        </w:tc>
      </w:tr>
      <w:tr w:rsidR="00F11867" w:rsidRPr="004B1E82" w14:paraId="587A791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348FE" w14:textId="77777777" w:rsidR="00F11867" w:rsidRPr="004B1E82" w:rsidRDefault="00F11867" w:rsidP="000F4278">
            <w:pPr>
              <w:jc w:val="right"/>
            </w:pPr>
            <w:r w:rsidRPr="004B1E82">
              <w:rPr>
                <w:rFonts w:ascii="Arial" w:hAnsi="Arial" w:cs="Arial"/>
                <w:b/>
                <w:bCs/>
                <w:position w:val="-2"/>
                <w:sz w:val="18"/>
                <w:szCs w:val="18"/>
                <w:shd w:val="clear" w:color="auto" w:fill="CCCCCC"/>
              </w:rPr>
              <w:t>ČLANI UPRAVNEGA IN VODSTVENEGA ORGANA </w:t>
            </w:r>
            <w:r w:rsidRPr="004B1E82">
              <w:rPr>
                <w:rFonts w:ascii="Arial" w:hAnsi="Arial" w:cs="Arial"/>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40F44" w14:textId="77777777" w:rsidR="00F11867" w:rsidRPr="004B1E82" w:rsidRDefault="00F11867" w:rsidP="000F4278">
            <w:r w:rsidRPr="004B1E82">
              <w:rPr>
                <w:rFonts w:ascii="Arial" w:hAnsi="Arial" w:cs="Arial"/>
                <w:position w:val="-2"/>
                <w:sz w:val="18"/>
                <w:szCs w:val="18"/>
              </w:rPr>
              <w:t> </w:t>
            </w:r>
          </w:p>
        </w:tc>
      </w:tr>
      <w:tr w:rsidR="00F11867" w:rsidRPr="004B1E82" w14:paraId="7DA0CB8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8576CC" w14:textId="77777777" w:rsidR="00F11867" w:rsidRPr="004B1E82" w:rsidRDefault="00F11867" w:rsidP="000F4278">
            <w:pPr>
              <w:jc w:val="right"/>
            </w:pPr>
            <w:r w:rsidRPr="004B1E82">
              <w:rPr>
                <w:rFonts w:ascii="Arial" w:hAnsi="Arial" w:cs="Arial"/>
                <w:b/>
                <w:bCs/>
                <w:position w:val="-2"/>
                <w:sz w:val="18"/>
                <w:szCs w:val="18"/>
                <w:shd w:val="clear" w:color="auto" w:fill="CCCCCC"/>
              </w:rPr>
              <w:t>ČLANI NADZORNEGA ORGANA </w:t>
            </w:r>
            <w:r w:rsidRPr="004B1E82">
              <w:rPr>
                <w:rFonts w:ascii="Arial" w:hAnsi="Arial" w:cs="Arial"/>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B5676" w14:textId="77777777" w:rsidR="00F11867" w:rsidRPr="004B1E82" w:rsidRDefault="00F11867" w:rsidP="000F4278">
            <w:r w:rsidRPr="004B1E82">
              <w:rPr>
                <w:rFonts w:ascii="Arial" w:hAnsi="Arial" w:cs="Arial"/>
                <w:position w:val="-2"/>
                <w:sz w:val="18"/>
                <w:szCs w:val="18"/>
              </w:rPr>
              <w:t> </w:t>
            </w:r>
          </w:p>
        </w:tc>
      </w:tr>
      <w:tr w:rsidR="00F11867" w:rsidRPr="004B1E82" w14:paraId="7BD751D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BD727" w14:textId="77777777" w:rsidR="00F11867" w:rsidRPr="004B1E82" w:rsidRDefault="00F11867" w:rsidP="000F4278">
            <w:pPr>
              <w:jc w:val="right"/>
            </w:pPr>
            <w:r w:rsidRPr="004B1E82">
              <w:rPr>
                <w:rFonts w:ascii="Arial" w:hAnsi="Arial" w:cs="Arial"/>
                <w:b/>
                <w:bCs/>
                <w:position w:val="-2"/>
                <w:sz w:val="18"/>
                <w:szCs w:val="18"/>
                <w:shd w:val="clear" w:color="auto" w:fill="CCCCCC"/>
              </w:rPr>
              <w:t>POOBLAŠČENCI ZA ZASTOPANJE, ODLOČANJE ALI NADZOR </w:t>
            </w:r>
            <w:r w:rsidRPr="004B1E82">
              <w:rPr>
                <w:rFonts w:ascii="Arial" w:hAnsi="Arial" w:cs="Arial"/>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9AB25" w14:textId="77777777" w:rsidR="00F11867" w:rsidRPr="004B1E82" w:rsidRDefault="00F11867" w:rsidP="000F4278">
            <w:r w:rsidRPr="004B1E82">
              <w:rPr>
                <w:rFonts w:ascii="Arial" w:hAnsi="Arial" w:cs="Arial"/>
                <w:position w:val="-2"/>
                <w:sz w:val="18"/>
                <w:szCs w:val="18"/>
              </w:rPr>
              <w:t> </w:t>
            </w:r>
          </w:p>
        </w:tc>
      </w:tr>
      <w:tr w:rsidR="00F11867" w:rsidRPr="004B1E82" w14:paraId="5C77186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C06DE" w14:textId="77777777" w:rsidR="00F11867" w:rsidRPr="004B1E82" w:rsidRDefault="00F11867" w:rsidP="000F4278">
            <w:pPr>
              <w:jc w:val="right"/>
            </w:pPr>
            <w:r w:rsidRPr="004B1E82">
              <w:rPr>
                <w:rFonts w:ascii="Arial" w:hAnsi="Arial" w:cs="Arial"/>
                <w:b/>
                <w:bCs/>
                <w:position w:val="-2"/>
                <w:sz w:val="18"/>
                <w:szCs w:val="18"/>
                <w:shd w:val="clear" w:color="auto" w:fill="CCCCCC"/>
              </w:rPr>
              <w:t>POOBLAŠČENA OSEBA ZA VROČANJE:</w:t>
            </w:r>
            <w:r w:rsidRPr="004B1E82">
              <w:rPr>
                <w:rFonts w:ascii="Arial" w:hAnsi="Arial" w:cs="Arial"/>
                <w:i/>
                <w:iCs/>
                <w:position w:val="-2"/>
                <w:sz w:val="18"/>
                <w:szCs w:val="18"/>
                <w:shd w:val="clear" w:color="auto" w:fill="CCCCCC"/>
              </w:rPr>
              <w:br/>
              <w:t>Ime in priimek, ulica in hišna številka, kraj v Republiki Sloveniji </w:t>
            </w:r>
            <w:r w:rsidRPr="004B1E82">
              <w:rPr>
                <w:rFonts w:ascii="Arial" w:hAnsi="Arial" w:cs="Arial"/>
                <w:i/>
                <w:iCs/>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03110" w14:textId="77777777" w:rsidR="00F11867" w:rsidRPr="004B1E82" w:rsidRDefault="00F11867" w:rsidP="000F4278">
            <w:r w:rsidRPr="004B1E82">
              <w:rPr>
                <w:rFonts w:ascii="Arial" w:hAnsi="Arial" w:cs="Arial"/>
                <w:position w:val="-2"/>
                <w:sz w:val="18"/>
                <w:szCs w:val="18"/>
              </w:rPr>
              <w:t> </w:t>
            </w:r>
          </w:p>
        </w:tc>
      </w:tr>
      <w:tr w:rsidR="00F11867" w:rsidRPr="004B1E82" w14:paraId="4C1657EC" w14:textId="77777777" w:rsidTr="000F4278">
        <w:tblPrEx>
          <w:shd w:val="clear" w:color="auto" w:fill="auto"/>
        </w:tblPrEx>
        <w:tc>
          <w:tcPr>
            <w:tcW w:w="4080" w:type="dxa"/>
            <w:gridSpan w:val="3"/>
            <w:tcMar>
              <w:top w:w="75" w:type="dxa"/>
              <w:bottom w:w="75" w:type="dxa"/>
            </w:tcMar>
            <w:vAlign w:val="center"/>
          </w:tcPr>
          <w:p w14:paraId="090542A7" w14:textId="77777777" w:rsidR="00E3482F" w:rsidRPr="004B1E82" w:rsidRDefault="00E3482F" w:rsidP="000F4278">
            <w:pPr>
              <w:rPr>
                <w:rFonts w:ascii="Arial" w:hAnsi="Arial" w:cs="Arial"/>
                <w:position w:val="-2"/>
                <w:sz w:val="18"/>
                <w:szCs w:val="18"/>
              </w:rPr>
            </w:pPr>
          </w:p>
          <w:p w14:paraId="6DD522B2" w14:textId="60D93CFB" w:rsidR="00F11867" w:rsidRPr="004B1E82" w:rsidRDefault="00F11867" w:rsidP="000F4278">
            <w:r w:rsidRPr="004B1E82">
              <w:rPr>
                <w:rFonts w:ascii="Arial" w:hAnsi="Arial" w:cs="Arial"/>
                <w:position w:val="-2"/>
                <w:sz w:val="18"/>
                <w:szCs w:val="18"/>
              </w:rPr>
              <w:t>Kraj in datum:</w:t>
            </w:r>
          </w:p>
        </w:tc>
        <w:tc>
          <w:tcPr>
            <w:tcW w:w="0" w:type="auto"/>
            <w:tcMar>
              <w:top w:w="75" w:type="dxa"/>
              <w:bottom w:w="75" w:type="dxa"/>
            </w:tcMar>
            <w:vAlign w:val="center"/>
          </w:tcPr>
          <w:p w14:paraId="24A0E8F9" w14:textId="77777777" w:rsidR="00F11867" w:rsidRPr="004B1E82" w:rsidRDefault="00F11867" w:rsidP="000F4278">
            <w:pPr>
              <w:jc w:val="center"/>
            </w:pPr>
            <w:r w:rsidRPr="004B1E82">
              <w:rPr>
                <w:rFonts w:ascii="Arial" w:hAnsi="Arial" w:cs="Arial"/>
                <w:position w:val="-2"/>
                <w:sz w:val="18"/>
                <w:szCs w:val="18"/>
              </w:rPr>
              <w:t>Ime in priimek: _____________________</w:t>
            </w:r>
          </w:p>
        </w:tc>
      </w:tr>
      <w:tr w:rsidR="00F11867" w:rsidRPr="004B1E82" w14:paraId="179E8FB7" w14:textId="77777777" w:rsidTr="000F4278">
        <w:tblPrEx>
          <w:shd w:val="clear" w:color="auto" w:fill="auto"/>
        </w:tblPrEx>
        <w:tc>
          <w:tcPr>
            <w:tcW w:w="4080" w:type="dxa"/>
            <w:gridSpan w:val="3"/>
            <w:tcMar>
              <w:top w:w="75" w:type="dxa"/>
              <w:bottom w:w="75" w:type="dxa"/>
            </w:tcMar>
            <w:vAlign w:val="center"/>
          </w:tcPr>
          <w:p w14:paraId="1037CCCF" w14:textId="77777777" w:rsidR="00F11867" w:rsidRPr="004B1E82" w:rsidRDefault="00F11867" w:rsidP="000F4278">
            <w:r w:rsidRPr="004B1E82">
              <w:rPr>
                <w:rFonts w:ascii="Arial" w:hAnsi="Arial" w:cs="Arial"/>
                <w:position w:val="-2"/>
                <w:sz w:val="18"/>
                <w:szCs w:val="18"/>
              </w:rPr>
              <w:t> </w:t>
            </w:r>
          </w:p>
        </w:tc>
        <w:tc>
          <w:tcPr>
            <w:tcW w:w="0" w:type="auto"/>
            <w:tcMar>
              <w:top w:w="75" w:type="dxa"/>
              <w:bottom w:w="75" w:type="dxa"/>
            </w:tcMar>
            <w:vAlign w:val="center"/>
          </w:tcPr>
          <w:p w14:paraId="47B8CD08" w14:textId="77777777" w:rsidR="00F11867" w:rsidRPr="004B1E82" w:rsidRDefault="00F11867" w:rsidP="000F4278">
            <w:pPr>
              <w:jc w:val="center"/>
            </w:pPr>
            <w:r w:rsidRPr="004B1E82">
              <w:rPr>
                <w:rFonts w:ascii="Arial" w:hAnsi="Arial" w:cs="Arial"/>
                <w:position w:val="-2"/>
                <w:sz w:val="18"/>
                <w:szCs w:val="18"/>
              </w:rPr>
              <w:t xml:space="preserve"> (žig in podpis)</w:t>
            </w:r>
            <w:r w:rsidRPr="004B1E82">
              <w:rPr>
                <w:rFonts w:ascii="Arial" w:hAnsi="Arial" w:cs="Arial"/>
                <w:position w:val="-2"/>
                <w:sz w:val="18"/>
                <w:szCs w:val="18"/>
              </w:rPr>
              <w:br/>
              <w:t> </w:t>
            </w:r>
          </w:p>
        </w:tc>
      </w:tr>
    </w:tbl>
    <w:p w14:paraId="38FC10DC" w14:textId="77777777" w:rsidR="00F11867" w:rsidRPr="004B1E82" w:rsidRDefault="00F11867" w:rsidP="00F11867">
      <w:pPr>
        <w:rPr>
          <w:rFonts w:ascii="Arial" w:hAnsi="Arial" w:cs="Arial"/>
          <w:sz w:val="18"/>
          <w:szCs w:val="18"/>
        </w:rPr>
      </w:pPr>
      <w:r w:rsidRPr="004B1E82">
        <w:rPr>
          <w:rFonts w:ascii="Arial" w:hAnsi="Arial" w:cs="Arial"/>
          <w:sz w:val="18"/>
          <w:szCs w:val="18"/>
        </w:rPr>
        <w:br w:type="page"/>
      </w:r>
    </w:p>
    <w:p w14:paraId="391F964C" w14:textId="77777777" w:rsidR="00F11867" w:rsidRPr="004B1E82" w:rsidRDefault="00F11867" w:rsidP="00F11867">
      <w:pPr>
        <w:spacing w:after="0"/>
        <w:jc w:val="right"/>
        <w:rPr>
          <w:rFonts w:ascii="Arial" w:hAnsi="Arial" w:cs="Arial"/>
          <w:sz w:val="18"/>
          <w:szCs w:val="18"/>
        </w:rPr>
      </w:pPr>
      <w:r w:rsidRPr="004B1E82">
        <w:rPr>
          <w:rFonts w:ascii="Arial" w:hAnsi="Arial" w:cs="Arial"/>
          <w:sz w:val="18"/>
          <w:szCs w:val="18"/>
        </w:rPr>
        <w:lastRenderedPageBreak/>
        <w:t>Obrazec št: 2</w:t>
      </w:r>
    </w:p>
    <w:p w14:paraId="0BD5BB4D" w14:textId="77777777" w:rsidR="00F11867" w:rsidRPr="004B1E82" w:rsidRDefault="00F11867" w:rsidP="00F11867"/>
    <w:p w14:paraId="217F3CB6" w14:textId="77777777" w:rsidR="00F11867" w:rsidRPr="004B1E82"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auto"/>
        </w:rPr>
      </w:pPr>
      <w:r w:rsidRPr="004B1E82">
        <w:rPr>
          <w:rFonts w:ascii="Arial" w:hAnsi="Arial" w:cs="Arial"/>
          <w:color w:val="auto"/>
        </w:rPr>
        <w:t>Krovna izjava</w:t>
      </w:r>
    </w:p>
    <w:p w14:paraId="2948CD63" w14:textId="77777777" w:rsidR="00F11867" w:rsidRPr="004B1E82" w:rsidRDefault="00F11867" w:rsidP="00F11867">
      <w:pPr>
        <w:spacing w:before="225" w:after="225" w:line="240" w:lineRule="auto"/>
        <w:jc w:val="both"/>
      </w:pPr>
      <w:r w:rsidRPr="004B1E82">
        <w:rPr>
          <w:rFonts w:ascii="Arial" w:hAnsi="Arial" w:cs="Arial"/>
          <w:sz w:val="18"/>
          <w:szCs w:val="18"/>
        </w:rPr>
        <w:t>V zvezi z javnim naročilom »</w:t>
      </w:r>
      <w:r w:rsidRPr="004B1E82">
        <w:rPr>
          <w:rFonts w:ascii="Arial" w:hAnsi="Arial" w:cs="Arial"/>
          <w:b/>
          <w:bCs/>
          <w:sz w:val="18"/>
          <w:szCs w:val="18"/>
        </w:rPr>
        <w:t>Okolju prijazno čiščenje šolskih prostorov</w:t>
      </w:r>
      <w:r w:rsidRPr="004B1E82">
        <w:rPr>
          <w:rFonts w:ascii="Arial" w:hAnsi="Arial" w:cs="Arial"/>
          <w:sz w:val="18"/>
          <w:szCs w:val="18"/>
        </w:rPr>
        <w:t>«</w:t>
      </w:r>
    </w:p>
    <w:p w14:paraId="68FC1C70" w14:textId="77777777" w:rsidR="00F11867" w:rsidRPr="004B1E82" w:rsidRDefault="00F11867" w:rsidP="00F11867">
      <w:pPr>
        <w:spacing w:before="225" w:after="225" w:line="240" w:lineRule="auto"/>
        <w:jc w:val="both"/>
      </w:pPr>
      <w:r w:rsidRPr="004B1E82">
        <w:rPr>
          <w:rFonts w:ascii="Arial" w:hAnsi="Arial" w:cs="Arial"/>
          <w:sz w:val="18"/>
          <w:szCs w:val="18"/>
          <w:u w:val="single"/>
        </w:rPr>
        <w:t>____________________________________</w:t>
      </w:r>
      <w:r w:rsidRPr="004B1E82">
        <w:rPr>
          <w:rFonts w:ascii="Arial" w:hAnsi="Arial" w:cs="Arial"/>
          <w:sz w:val="18"/>
          <w:szCs w:val="18"/>
        </w:rPr>
        <w:t>,</w:t>
      </w:r>
    </w:p>
    <w:p w14:paraId="2ADBEDD9" w14:textId="77777777" w:rsidR="00F11867" w:rsidRPr="004B1E82" w:rsidRDefault="00F11867" w:rsidP="00F11867">
      <w:pPr>
        <w:spacing w:before="225" w:after="225" w:line="240" w:lineRule="auto"/>
        <w:jc w:val="both"/>
      </w:pPr>
      <w:r w:rsidRPr="004B1E82">
        <w:rPr>
          <w:rFonts w:ascii="Arial" w:hAnsi="Arial" w:cs="Arial"/>
          <w:i/>
          <w:iCs/>
          <w:sz w:val="18"/>
          <w:szCs w:val="18"/>
        </w:rPr>
        <w:t>(naziv ponudnika, partnerja v skupni ponudbi)</w:t>
      </w:r>
    </w:p>
    <w:p w14:paraId="52406CA8" w14:textId="77777777" w:rsidR="00F11867" w:rsidRPr="004B1E82" w:rsidRDefault="00F11867" w:rsidP="00F11867">
      <w:pPr>
        <w:spacing w:before="225" w:after="225" w:line="240" w:lineRule="auto"/>
        <w:jc w:val="both"/>
      </w:pPr>
      <w:r w:rsidRPr="004B1E82">
        <w:rPr>
          <w:rFonts w:ascii="Arial" w:hAnsi="Arial" w:cs="Arial"/>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11867" w:rsidRPr="004B1E82" w14:paraId="6974E0AC" w14:textId="77777777" w:rsidTr="000F4278">
        <w:tc>
          <w:tcPr>
            <w:tcW w:w="0" w:type="auto"/>
            <w:tcMar>
              <w:top w:w="0" w:type="auto"/>
              <w:bottom w:w="0" w:type="auto"/>
            </w:tcMar>
          </w:tcPr>
          <w:p w14:paraId="0C95462C"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vse kopije dokumentov, ki so priloženi ponudbi, ustrezajo originalom;</w:t>
            </w:r>
          </w:p>
          <w:p w14:paraId="55B1B0FE"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CDFE428"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vse navedbe iz ponudbe ustrezajo dejanskemu stanju - ponudnik naročniku daje pooblastilo, da jih preveri pri pristojnih organih, za kar bomo na naročnikovo zahtevo predložili ustrezna pooblastila, če jih bo ta zahteval;</w:t>
            </w:r>
          </w:p>
          <w:p w14:paraId="54408AE0"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v celoti sprejemamo pogoje javnega razpisa in vse pogoje, navedene v razpisni dokumentaciji, pod katerimi dajemo svojo ponudbo, ter soglašamo, da bodo ti pogoji v celoti sestavni del sporazuma;</w:t>
            </w:r>
          </w:p>
          <w:p w14:paraId="4B1CA3FE"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smo pri pripravi ponudbe in bomo pri izvajanju sporazuma spoštovali obveznosti, ki izhajajo iz predpisov o varstvu pri delu, zaposlovanju in delovnih pogojih, veljavnih v Republiki Sloveniji;</w:t>
            </w:r>
          </w:p>
          <w:p w14:paraId="24CC2157"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smo zanesljiv ponudnik, sposoben upravljanja, z izkušnjami, ugledom in zaposlenimi, ki so sposobni izvesti zahteve iz javnega naročila;</w:t>
            </w:r>
          </w:p>
          <w:p w14:paraId="4627C6D2"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bomo v primeru zamenjave priglašenih podizvajalcev ali priglašenih kadrov pred njihovo menjavo pridobili pisno soglasje naročnika;</w:t>
            </w:r>
          </w:p>
          <w:p w14:paraId="7F033350"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bomo v primeru uvedbe novih podizvajalcev, ki niso priglašeni v ponudbi, predhodno pridobili pisno soglasje naročnika;</w:t>
            </w:r>
          </w:p>
          <w:p w14:paraId="38D479C7"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bodo vsi novi podizvajalci, ki niso navedeni v ponudbi, izpolnjevali vse naročnikove pogoje, ki jih morajo izpolnjevati podizvajalci;</w:t>
            </w:r>
          </w:p>
          <w:p w14:paraId="4A50888E"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E939172"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se v celoti strinjamo in sprejemamo pogoje naročnika, navedene v tej razpisni dokumentaciji, da po njih dajemo svojo ponudbo za storitve čiščenja ter da pod navedenimi pogoji pristopamo k izvedbi predmeta javnega naročila;</w:t>
            </w:r>
          </w:p>
          <w:p w14:paraId="4E3F7E6E"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bomo predložili vsa zahtevana zavarovanja posla;</w:t>
            </w:r>
          </w:p>
          <w:p w14:paraId="74E22EC1"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smo ob izdelavi ponudbe pregledali vso razpoložljivo razpisno dokumentacijo;</w:t>
            </w:r>
          </w:p>
          <w:p w14:paraId="2428986D"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smo v celoti seznanjeni z vso relevantno zakonodajo, ki se upošteva pri oddaji tega javnega naročila;</w:t>
            </w:r>
          </w:p>
          <w:p w14:paraId="446C603E"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smo v celoti seznanjeni z obsegom in zahtevnostjo javnega naročila;</w:t>
            </w:r>
          </w:p>
          <w:p w14:paraId="0CB511C7"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bomo vse prevzete obveznosti izpolnili v predpisani količini, kvaliteti in rokih, kot to izhaja iz razpisne dokumentacije za oddajo tega javnega naročila;</w:t>
            </w:r>
          </w:p>
          <w:p w14:paraId="1977BE4F"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smo pri sestavi ponudbe upoštevali obveznosti do svojih morebitnih podizvajalcev;</w:t>
            </w:r>
          </w:p>
          <w:p w14:paraId="21CCAD53"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 xml:space="preserve">za nas ne obstaja absolutna prepoved poslovanja z naročnikom, kot izhaja iz 35. člena </w:t>
            </w:r>
            <w:proofErr w:type="spellStart"/>
            <w:r w:rsidRPr="004B1E82">
              <w:rPr>
                <w:rFonts w:ascii="Arial" w:hAnsi="Arial" w:cs="Arial"/>
                <w:sz w:val="18"/>
                <w:szCs w:val="18"/>
              </w:rPr>
              <w:t>ZIntPK</w:t>
            </w:r>
            <w:proofErr w:type="spellEnd"/>
            <w:r w:rsidRPr="004B1E82">
              <w:rPr>
                <w:rFonts w:ascii="Arial" w:hAnsi="Arial" w:cs="Arial"/>
                <w:sz w:val="18"/>
                <w:szCs w:val="18"/>
              </w:rPr>
              <w:t>;</w:t>
            </w:r>
          </w:p>
          <w:p w14:paraId="44220DB6" w14:textId="77777777" w:rsidR="00F11867" w:rsidRPr="004B1E82" w:rsidRDefault="00F11867" w:rsidP="000F4278">
            <w:pPr>
              <w:numPr>
                <w:ilvl w:val="0"/>
                <w:numId w:val="8"/>
              </w:numPr>
              <w:jc w:val="both"/>
              <w:rPr>
                <w:rFonts w:ascii="Arial" w:hAnsi="Arial" w:cs="Arial"/>
                <w:sz w:val="18"/>
                <w:szCs w:val="18"/>
              </w:rPr>
            </w:pPr>
            <w:r w:rsidRPr="004B1E82">
              <w:rPr>
                <w:rFonts w:ascii="Arial" w:hAnsi="Arial" w:cs="Arial"/>
                <w:sz w:val="18"/>
                <w:szCs w:val="18"/>
              </w:rPr>
              <w:t>so navedeni podatki v ponudbi in prilogah resnični in verodostojni.</w:t>
            </w:r>
          </w:p>
        </w:tc>
      </w:tr>
    </w:tbl>
    <w:p w14:paraId="43DC135B" w14:textId="77777777" w:rsidR="00F11867" w:rsidRPr="004B1E82" w:rsidRDefault="00F11867" w:rsidP="00F11867">
      <w:pPr>
        <w:pageBreakBefore/>
        <w:spacing w:before="225" w:after="225" w:line="240" w:lineRule="auto"/>
        <w:jc w:val="both"/>
      </w:pPr>
      <w:r w:rsidRPr="004B1E82">
        <w:rPr>
          <w:rFonts w:ascii="Arial" w:hAnsi="Arial" w:cs="Arial"/>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11867" w:rsidRPr="004B1E82" w14:paraId="1652F610" w14:textId="77777777" w:rsidTr="000F4278">
        <w:tc>
          <w:tcPr>
            <w:tcW w:w="0" w:type="auto"/>
            <w:tcMar>
              <w:top w:w="0" w:type="auto"/>
              <w:bottom w:w="0" w:type="auto"/>
            </w:tcMar>
          </w:tcPr>
          <w:p w14:paraId="6CDF60F9"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imamo dovoljenje za opravljanje dejavnosti, ki je predmet javnega naročila,</w:t>
            </w:r>
          </w:p>
          <w:p w14:paraId="50982545"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smo vpisani v poklicni oziroma poslovni register v državi sedeža,</w:t>
            </w:r>
          </w:p>
          <w:p w14:paraId="77DAA8CC"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nismo bili pravnomočno obsojeni zaradi storitve kaznivega dejanja naštetega v prvem odstavku 75. člena ZJN-3,</w:t>
            </w:r>
          </w:p>
          <w:p w14:paraId="1A8A870F"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nismo izločeni iz postopkov javnih naročil zaradi uvrstitve v evidenco gospodarskih subjektov z negativnimi referencami,</w:t>
            </w:r>
          </w:p>
          <w:p w14:paraId="4F6C021F"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D9A3786"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 xml:space="preserve">na dan oddaje ponudbe ali prijave nimamo </w:t>
            </w:r>
            <w:proofErr w:type="spellStart"/>
            <w:r w:rsidRPr="004B1E82">
              <w:rPr>
                <w:rFonts w:ascii="Arial" w:hAnsi="Arial" w:cs="Arial"/>
                <w:sz w:val="18"/>
                <w:szCs w:val="18"/>
              </w:rPr>
              <w:t>nepredloženih</w:t>
            </w:r>
            <w:proofErr w:type="spellEnd"/>
            <w:r w:rsidRPr="004B1E82">
              <w:rPr>
                <w:rFonts w:ascii="Arial" w:hAnsi="Arial" w:cs="Arial"/>
                <w:sz w:val="18"/>
                <w:szCs w:val="18"/>
              </w:rPr>
              <w:t xml:space="preserve"> obračunov davčnih odtegljajev za dohodke iz delovnega razmerja za obdobje zadnjih petih let do dne oddaje ponudbe ali prijave,</w:t>
            </w:r>
          </w:p>
          <w:p w14:paraId="20510ED6"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v zadnjih 6 mesecih noben od naših odprtih transakcijskih računov ni bil blokiran iz razloga neporavnanih obveznosti iz davčnega naslova, zakonskega naslova ali naslova sodnih izvršb za več kot pet dni skupaj,</w:t>
            </w:r>
          </w:p>
          <w:p w14:paraId="60B2E4A8"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9FAF4B8"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z drugimi gospodarskimi subjekti nismo sklenili dogovora, katerega cilj ali učinek je preprečevati, omejevati ali izkrivljati konkurenco,</w:t>
            </w:r>
          </w:p>
          <w:p w14:paraId="3B8B2211"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nismo bili s pravnomočno sodbo v katerikoli državi obsojeni za prestopek v zvezi s poklicnim ravnanjem,</w:t>
            </w:r>
          </w:p>
          <w:p w14:paraId="63A6BD3E"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pri dajanju informacij v tem ali predhodnih postopkih, nismo namerno podali zavajajoče razlage ali teh informacij nismo zagotovili,</w:t>
            </w:r>
          </w:p>
          <w:p w14:paraId="0EB6CFEA" w14:textId="77777777" w:rsidR="00F11867" w:rsidRPr="004B1E82" w:rsidRDefault="00F11867" w:rsidP="000F4278">
            <w:pPr>
              <w:numPr>
                <w:ilvl w:val="0"/>
                <w:numId w:val="9"/>
              </w:numPr>
              <w:jc w:val="both"/>
              <w:rPr>
                <w:rFonts w:ascii="Arial" w:hAnsi="Arial" w:cs="Arial"/>
                <w:sz w:val="18"/>
                <w:szCs w:val="18"/>
              </w:rPr>
            </w:pPr>
            <w:r w:rsidRPr="004B1E82">
              <w:rPr>
                <w:rFonts w:ascii="Arial" w:hAnsi="Arial" w:cs="Arial"/>
                <w:sz w:val="18"/>
                <w:szCs w:val="18"/>
              </w:rPr>
              <w:t>izpolnjujemo vse ostale pogoje za izvedbo naročila, ki jih določa razpisna dokumentacija.</w:t>
            </w:r>
          </w:p>
        </w:tc>
      </w:tr>
    </w:tbl>
    <w:p w14:paraId="07B6842E" w14:textId="77777777" w:rsidR="00F11867" w:rsidRPr="004B1E82" w:rsidRDefault="00F11867" w:rsidP="00F11867">
      <w:pPr>
        <w:spacing w:before="225" w:after="225" w:line="240" w:lineRule="auto"/>
        <w:jc w:val="both"/>
      </w:pPr>
      <w:r w:rsidRPr="004B1E82">
        <w:rPr>
          <w:rFonts w:ascii="Arial" w:hAnsi="Arial" w:cs="Arial"/>
          <w:sz w:val="18"/>
          <w:szCs w:val="18"/>
          <w:u w:val="single"/>
        </w:rPr>
        <w:t>S podpisom te izjave izjavljamo, da izpolnjujemo vse pogoje iz razpisne dokumentacije, za katere je navedeno, da se izpolnjevanje izkazuje s podpisom te izjave!</w:t>
      </w:r>
    </w:p>
    <w:p w14:paraId="7FF98D4F" w14:textId="77777777" w:rsidR="00F11867" w:rsidRPr="004B1E82" w:rsidRDefault="00F11867" w:rsidP="00F11867">
      <w:pPr>
        <w:spacing w:before="225" w:after="225" w:line="240" w:lineRule="auto"/>
        <w:jc w:val="both"/>
      </w:pPr>
      <w:r w:rsidRPr="004B1E82">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rsidRPr="004B1E82" w14:paraId="489E0B73" w14:textId="77777777" w:rsidTr="000F4278">
        <w:tc>
          <w:tcPr>
            <w:tcW w:w="2500" w:type="pct"/>
            <w:tcMar>
              <w:top w:w="75" w:type="dxa"/>
              <w:bottom w:w="75" w:type="dxa"/>
            </w:tcMar>
            <w:vAlign w:val="center"/>
          </w:tcPr>
          <w:p w14:paraId="23AEFD2C" w14:textId="77777777" w:rsidR="00F11867" w:rsidRPr="004B1E82" w:rsidRDefault="00F11867" w:rsidP="000F4278">
            <w:r w:rsidRPr="004B1E82">
              <w:rPr>
                <w:rFonts w:ascii="Arial" w:hAnsi="Arial" w:cs="Arial"/>
                <w:position w:val="-2"/>
                <w:sz w:val="18"/>
                <w:szCs w:val="18"/>
              </w:rPr>
              <w:t>Kraj in datum:</w:t>
            </w:r>
          </w:p>
        </w:tc>
        <w:tc>
          <w:tcPr>
            <w:tcW w:w="0" w:type="auto"/>
            <w:tcMar>
              <w:top w:w="75" w:type="dxa"/>
              <w:bottom w:w="75" w:type="dxa"/>
            </w:tcMar>
            <w:vAlign w:val="center"/>
          </w:tcPr>
          <w:p w14:paraId="0B334300" w14:textId="77777777" w:rsidR="00F11867" w:rsidRPr="004B1E82" w:rsidRDefault="00F11867" w:rsidP="000F4278">
            <w:r w:rsidRPr="004B1E82">
              <w:rPr>
                <w:rFonts w:ascii="Arial" w:hAnsi="Arial" w:cs="Arial"/>
                <w:position w:val="-2"/>
                <w:sz w:val="18"/>
                <w:szCs w:val="18"/>
              </w:rPr>
              <w:t>Ime in priimek: _____________________</w:t>
            </w:r>
          </w:p>
        </w:tc>
      </w:tr>
      <w:tr w:rsidR="00F11867" w:rsidRPr="004B1E82" w14:paraId="5202A1D6" w14:textId="77777777" w:rsidTr="000F4278">
        <w:tc>
          <w:tcPr>
            <w:tcW w:w="2500" w:type="pct"/>
            <w:tcMar>
              <w:top w:w="75" w:type="dxa"/>
              <w:bottom w:w="75" w:type="dxa"/>
            </w:tcMar>
            <w:vAlign w:val="center"/>
          </w:tcPr>
          <w:p w14:paraId="722A1A4F" w14:textId="77777777" w:rsidR="00F11867" w:rsidRPr="004B1E82" w:rsidRDefault="00F11867" w:rsidP="000F4278">
            <w:r w:rsidRPr="004B1E82">
              <w:rPr>
                <w:rFonts w:ascii="Arial" w:hAnsi="Arial" w:cs="Arial"/>
                <w:position w:val="-2"/>
                <w:sz w:val="18"/>
                <w:szCs w:val="18"/>
              </w:rPr>
              <w:t> </w:t>
            </w:r>
          </w:p>
        </w:tc>
        <w:tc>
          <w:tcPr>
            <w:tcW w:w="0" w:type="auto"/>
            <w:tcMar>
              <w:top w:w="75" w:type="dxa"/>
              <w:bottom w:w="75" w:type="dxa"/>
            </w:tcMar>
            <w:vAlign w:val="center"/>
          </w:tcPr>
          <w:p w14:paraId="5440393E" w14:textId="77777777" w:rsidR="00F11867" w:rsidRPr="004B1E82" w:rsidRDefault="00F11867" w:rsidP="000F4278"/>
          <w:p w14:paraId="3EE0D2C5" w14:textId="77777777" w:rsidR="00F11867" w:rsidRPr="004B1E82" w:rsidRDefault="00F11867" w:rsidP="000F4278">
            <w:pPr>
              <w:jc w:val="center"/>
            </w:pPr>
            <w:r w:rsidRPr="004B1E82">
              <w:rPr>
                <w:rFonts w:ascii="Arial" w:hAnsi="Arial" w:cs="Arial"/>
                <w:position w:val="-2"/>
                <w:sz w:val="18"/>
                <w:szCs w:val="18"/>
              </w:rPr>
              <w:t>(žig in podpis)</w:t>
            </w:r>
          </w:p>
        </w:tc>
      </w:tr>
    </w:tbl>
    <w:p w14:paraId="4A077984" w14:textId="77777777" w:rsidR="00F11867" w:rsidRPr="004B1E82" w:rsidRDefault="00F11867" w:rsidP="00F11867">
      <w:pPr>
        <w:spacing w:before="225" w:after="225" w:line="240" w:lineRule="auto"/>
        <w:jc w:val="both"/>
      </w:pPr>
      <w:r w:rsidRPr="004B1E82">
        <w:rPr>
          <w:rFonts w:ascii="Arial" w:hAnsi="Arial" w:cs="Arial"/>
          <w:sz w:val="18"/>
          <w:szCs w:val="18"/>
        </w:rPr>
        <w:t> </w:t>
      </w:r>
    </w:p>
    <w:p w14:paraId="1BCD9093" w14:textId="77777777" w:rsidR="00F11867" w:rsidRPr="004B1E82" w:rsidRDefault="00F11867" w:rsidP="00F11867">
      <w:pPr>
        <w:sectPr w:rsidR="00F11867" w:rsidRPr="004B1E82" w:rsidSect="00D82CC3">
          <w:footerReference w:type="default" r:id="rId14"/>
          <w:pgSz w:w="11906" w:h="16838"/>
          <w:pgMar w:top="1418" w:right="1418" w:bottom="1418" w:left="1418" w:header="567" w:footer="596" w:gutter="0"/>
          <w:cols w:space="708"/>
          <w:docGrid w:linePitch="360"/>
        </w:sectPr>
      </w:pPr>
    </w:p>
    <w:p w14:paraId="43701667" w14:textId="1518A9B5" w:rsidR="00F11867" w:rsidRPr="004B1E82" w:rsidRDefault="00F11867" w:rsidP="00F11867">
      <w:pPr>
        <w:spacing w:after="0"/>
        <w:jc w:val="right"/>
        <w:rPr>
          <w:rFonts w:ascii="Arial" w:hAnsi="Arial" w:cs="Arial"/>
          <w:sz w:val="18"/>
          <w:szCs w:val="18"/>
        </w:rPr>
      </w:pPr>
      <w:r w:rsidRPr="004B1E82">
        <w:rPr>
          <w:rFonts w:ascii="Arial" w:hAnsi="Arial" w:cs="Arial"/>
          <w:sz w:val="18"/>
          <w:szCs w:val="18"/>
        </w:rPr>
        <w:lastRenderedPageBreak/>
        <w:t xml:space="preserve">Obrazec št: </w:t>
      </w:r>
      <w:r w:rsidR="00E3482F" w:rsidRPr="004B1E82">
        <w:rPr>
          <w:rFonts w:ascii="Arial" w:hAnsi="Arial" w:cs="Arial"/>
          <w:sz w:val="18"/>
          <w:szCs w:val="18"/>
        </w:rPr>
        <w:t>3</w:t>
      </w:r>
    </w:p>
    <w:p w14:paraId="3E184708" w14:textId="77777777" w:rsidR="00F11867" w:rsidRPr="004B1E82" w:rsidRDefault="00F11867" w:rsidP="00F11867"/>
    <w:p w14:paraId="4469E109" w14:textId="77777777" w:rsidR="00F11867" w:rsidRPr="004B1E82"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auto"/>
        </w:rPr>
      </w:pPr>
      <w:r w:rsidRPr="004B1E82">
        <w:rPr>
          <w:rFonts w:ascii="Arial" w:hAnsi="Arial" w:cs="Arial"/>
          <w:color w:val="auto"/>
        </w:rPr>
        <w:t>Izjava o predložitvi bianco menice z menično izjavo za dobro izvedbo pogodbenih obveznosti</w:t>
      </w:r>
    </w:p>
    <w:p w14:paraId="2CEAFC06" w14:textId="77777777" w:rsidR="00F11867" w:rsidRPr="004B1E82" w:rsidRDefault="00F11867" w:rsidP="00F11867">
      <w:pPr>
        <w:rPr>
          <w:rFonts w:ascii="Arial" w:hAnsi="Arial" w:cs="Arial"/>
        </w:rPr>
      </w:pPr>
    </w:p>
    <w:p w14:paraId="4DD33F48" w14:textId="77777777" w:rsidR="00F11867" w:rsidRPr="004B1E82" w:rsidRDefault="00F11867" w:rsidP="00F11867">
      <w:pPr>
        <w:spacing w:before="225" w:after="225" w:line="240" w:lineRule="auto"/>
        <w:jc w:val="both"/>
        <w:rPr>
          <w:rFonts w:ascii="Arial" w:hAnsi="Arial" w:cs="Arial"/>
          <w:i/>
          <w:iCs/>
          <w:sz w:val="18"/>
          <w:szCs w:val="18"/>
        </w:rPr>
      </w:pPr>
      <w:r w:rsidRPr="004B1E82">
        <w:rPr>
          <w:rFonts w:ascii="Arial" w:hAnsi="Arial" w:cs="Arial"/>
          <w:i/>
          <w:iCs/>
          <w:sz w:val="18"/>
          <w:szCs w:val="18"/>
        </w:rPr>
        <w:tab/>
      </w:r>
    </w:p>
    <w:p w14:paraId="3C2F8379" w14:textId="39C764E5" w:rsidR="00F11867" w:rsidRPr="004B1E82" w:rsidRDefault="00F11867" w:rsidP="00F11867">
      <w:pPr>
        <w:spacing w:before="225" w:after="225" w:line="240" w:lineRule="auto"/>
        <w:jc w:val="both"/>
      </w:pPr>
      <w:r w:rsidRPr="004B1E82">
        <w:rPr>
          <w:rFonts w:ascii="Arial" w:hAnsi="Arial" w:cs="Arial"/>
          <w:iCs/>
          <w:sz w:val="18"/>
          <w:szCs w:val="18"/>
        </w:rPr>
        <w:t xml:space="preserve">Pod kazensko in materialno odgovornostjo izjavljamo, da bomo v kolikor bomo pozvani k podpisu pogodbe o izvajanju storitev, najkasneje v 5 (petih) dneh po podpisu pogodbe o izvajanju storitev po javnem razpisu </w:t>
      </w:r>
      <w:bookmarkStart w:id="5" w:name="_Hlk501441185"/>
      <w:r w:rsidRPr="004B1E82">
        <w:rPr>
          <w:rFonts w:ascii="Arial" w:hAnsi="Arial" w:cs="Arial"/>
          <w:iCs/>
          <w:sz w:val="18"/>
          <w:szCs w:val="18"/>
        </w:rPr>
        <w:t>»</w:t>
      </w:r>
      <w:r w:rsidR="00EF791E" w:rsidRPr="00EF791E">
        <w:rPr>
          <w:rFonts w:ascii="Arial" w:hAnsi="Arial" w:cs="Arial"/>
          <w:iCs/>
          <w:sz w:val="18"/>
          <w:szCs w:val="18"/>
        </w:rPr>
        <w:t>Okolju prijazno čiščenje šolskih prostorov GIMNAZIJE IN SREDNJE ŠOLE ZA KEMIJO IN FARMACIJO RUŠE</w:t>
      </w:r>
      <w:r w:rsidRPr="004B1E82">
        <w:rPr>
          <w:rFonts w:ascii="Arial" w:hAnsi="Arial" w:cs="Arial"/>
          <w:iCs/>
          <w:sz w:val="18"/>
          <w:szCs w:val="18"/>
        </w:rPr>
        <w:t>«, ki je objavljen na Portalu javnih naročil pri Uradnem listu RS, oznaka naročila ………………………. z dne __________, predložili  eno (1) bianco menice z menično izjavo za dobro izvedbo pogodbenih obveznosti v višini 3.000,00 EUR</w:t>
      </w:r>
      <w:r w:rsidRPr="004B1E82">
        <w:t xml:space="preserve"> z dobo </w:t>
      </w:r>
      <w:r w:rsidRPr="004B1E82">
        <w:rPr>
          <w:rFonts w:ascii="Arial" w:hAnsi="Arial" w:cs="Arial"/>
          <w:iCs/>
          <w:sz w:val="18"/>
          <w:szCs w:val="18"/>
        </w:rPr>
        <w:t>veljavnosti še trideset (30) dni po preteku veljavnosti pogodbe ter z oznako »brez protesta« in »plačljivo na prvi poziv«.</w:t>
      </w:r>
      <w:bookmarkEnd w:id="5"/>
      <w:r w:rsidRPr="004B1E82">
        <w:rPr>
          <w:rFonts w:ascii="Arial" w:hAnsi="Arial" w:cs="Arial"/>
          <w:sz w:val="18"/>
          <w:szCs w:val="18"/>
        </w:rPr>
        <w:t> </w:t>
      </w:r>
    </w:p>
    <w:p w14:paraId="05D39C64" w14:textId="77777777" w:rsidR="00F11867" w:rsidRPr="004B1E82" w:rsidRDefault="00F11867" w:rsidP="00F11867">
      <w:pPr>
        <w:spacing w:before="225" w:after="225" w:line="240" w:lineRule="auto"/>
        <w:jc w:val="both"/>
        <w:rPr>
          <w:rFonts w:ascii="Arial" w:hAnsi="Arial" w:cs="Arial"/>
          <w:sz w:val="18"/>
          <w:szCs w:val="18"/>
        </w:rPr>
      </w:pPr>
      <w:r w:rsidRPr="004B1E82">
        <w:rPr>
          <w:rFonts w:ascii="Arial" w:hAnsi="Arial" w:cs="Arial"/>
          <w:sz w:val="18"/>
          <w:szCs w:val="18"/>
        </w:rPr>
        <w:t> </w:t>
      </w:r>
    </w:p>
    <w:p w14:paraId="22235D3B" w14:textId="77777777" w:rsidR="00F11867" w:rsidRPr="004B1E82" w:rsidRDefault="00F11867" w:rsidP="00F11867">
      <w:pPr>
        <w:spacing w:before="225" w:after="225" w:line="240" w:lineRule="auto"/>
        <w:jc w:val="both"/>
      </w:pPr>
    </w:p>
    <w:p w14:paraId="41BC5D0D" w14:textId="77777777" w:rsidR="00F11867" w:rsidRPr="004B1E82" w:rsidRDefault="00F11867" w:rsidP="00F1186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F11867" w:rsidRPr="004B1E82" w14:paraId="032111D0" w14:textId="77777777" w:rsidTr="000F4278">
        <w:tc>
          <w:tcPr>
            <w:tcW w:w="2500" w:type="pct"/>
            <w:tcMar>
              <w:top w:w="75" w:type="dxa"/>
              <w:bottom w:w="75" w:type="dxa"/>
            </w:tcMar>
            <w:vAlign w:val="center"/>
          </w:tcPr>
          <w:p w14:paraId="724A9389" w14:textId="77777777" w:rsidR="00F11867" w:rsidRPr="004B1E82" w:rsidRDefault="00F11867" w:rsidP="000F4278">
            <w:pPr>
              <w:rPr>
                <w:rFonts w:ascii="Arial" w:hAnsi="Arial" w:cs="Arial"/>
                <w:sz w:val="18"/>
                <w:szCs w:val="18"/>
              </w:rPr>
            </w:pPr>
            <w:r w:rsidRPr="004B1E82">
              <w:rPr>
                <w:rFonts w:ascii="Arial" w:hAnsi="Arial" w:cs="Arial"/>
                <w:sz w:val="18"/>
                <w:szCs w:val="18"/>
              </w:rPr>
              <w:t> </w:t>
            </w:r>
          </w:p>
          <w:p w14:paraId="320AEA7A" w14:textId="77777777" w:rsidR="00F11867" w:rsidRPr="004B1E82" w:rsidRDefault="00F11867" w:rsidP="000F4278">
            <w:r w:rsidRPr="004B1E82">
              <w:rPr>
                <w:rFonts w:ascii="Arial" w:hAnsi="Arial" w:cs="Arial"/>
                <w:position w:val="-2"/>
                <w:sz w:val="18"/>
                <w:szCs w:val="18"/>
              </w:rPr>
              <w:t>Kraj in datum:</w:t>
            </w:r>
          </w:p>
        </w:tc>
        <w:tc>
          <w:tcPr>
            <w:tcW w:w="0" w:type="auto"/>
            <w:tcMar>
              <w:top w:w="75" w:type="dxa"/>
              <w:bottom w:w="75" w:type="dxa"/>
            </w:tcMar>
            <w:vAlign w:val="center"/>
          </w:tcPr>
          <w:p w14:paraId="67D21FF6" w14:textId="77777777" w:rsidR="00F11867" w:rsidRPr="004B1E82" w:rsidRDefault="00F11867" w:rsidP="000F4278">
            <w:r w:rsidRPr="004B1E82">
              <w:rPr>
                <w:rFonts w:ascii="Arial" w:hAnsi="Arial" w:cs="Arial"/>
                <w:position w:val="-2"/>
                <w:sz w:val="18"/>
                <w:szCs w:val="18"/>
              </w:rPr>
              <w:t>Ime in priimek: _____________________</w:t>
            </w:r>
          </w:p>
        </w:tc>
      </w:tr>
      <w:tr w:rsidR="00F11867" w:rsidRPr="004B1E82" w14:paraId="7767607F" w14:textId="77777777" w:rsidTr="000F4278">
        <w:tc>
          <w:tcPr>
            <w:tcW w:w="2500" w:type="pct"/>
            <w:tcMar>
              <w:top w:w="75" w:type="dxa"/>
              <w:bottom w:w="75" w:type="dxa"/>
            </w:tcMar>
            <w:vAlign w:val="center"/>
          </w:tcPr>
          <w:p w14:paraId="26B50C31" w14:textId="77777777" w:rsidR="00F11867" w:rsidRPr="004B1E82" w:rsidRDefault="00F11867" w:rsidP="000F4278">
            <w:r w:rsidRPr="004B1E82">
              <w:rPr>
                <w:rFonts w:ascii="Arial" w:hAnsi="Arial" w:cs="Arial"/>
                <w:position w:val="-2"/>
                <w:sz w:val="18"/>
                <w:szCs w:val="18"/>
              </w:rPr>
              <w:t> </w:t>
            </w:r>
          </w:p>
        </w:tc>
        <w:tc>
          <w:tcPr>
            <w:tcW w:w="0" w:type="auto"/>
            <w:tcMar>
              <w:top w:w="75" w:type="dxa"/>
              <w:bottom w:w="75" w:type="dxa"/>
            </w:tcMar>
            <w:vAlign w:val="center"/>
          </w:tcPr>
          <w:p w14:paraId="0AA16D0D" w14:textId="77777777" w:rsidR="00F11867" w:rsidRPr="004B1E82" w:rsidRDefault="00F11867" w:rsidP="000F4278"/>
          <w:p w14:paraId="6DE14D82" w14:textId="77777777" w:rsidR="00F11867" w:rsidRPr="004B1E82" w:rsidRDefault="00F11867" w:rsidP="000F4278">
            <w:pPr>
              <w:jc w:val="center"/>
            </w:pPr>
            <w:r w:rsidRPr="004B1E82">
              <w:rPr>
                <w:rFonts w:ascii="Arial" w:hAnsi="Arial" w:cs="Arial"/>
                <w:position w:val="-2"/>
                <w:sz w:val="18"/>
                <w:szCs w:val="18"/>
              </w:rPr>
              <w:t>(žig in podpis)</w:t>
            </w:r>
          </w:p>
        </w:tc>
      </w:tr>
    </w:tbl>
    <w:p w14:paraId="53EDD41C" w14:textId="77777777" w:rsidR="00F11867" w:rsidRPr="004B1E82" w:rsidRDefault="00F11867" w:rsidP="00F11867">
      <w:pPr>
        <w:spacing w:before="225" w:after="225" w:line="240" w:lineRule="auto"/>
        <w:jc w:val="both"/>
      </w:pPr>
    </w:p>
    <w:p w14:paraId="65EF0645" w14:textId="77777777" w:rsidR="00F11867" w:rsidRPr="004B1E82" w:rsidRDefault="00F11867" w:rsidP="00F11867">
      <w:pPr>
        <w:spacing w:before="225" w:after="225" w:line="240" w:lineRule="auto"/>
        <w:jc w:val="both"/>
      </w:pPr>
    </w:p>
    <w:p w14:paraId="1DD06594" w14:textId="77777777" w:rsidR="00F11867" w:rsidRPr="004B1E82" w:rsidRDefault="00F11867" w:rsidP="00F11867">
      <w:pPr>
        <w:spacing w:before="225" w:after="225" w:line="240" w:lineRule="auto"/>
        <w:jc w:val="both"/>
      </w:pPr>
    </w:p>
    <w:p w14:paraId="5ED59071" w14:textId="77777777" w:rsidR="00F11867" w:rsidRPr="004B1E82" w:rsidRDefault="00F11867" w:rsidP="00F11867">
      <w:pPr>
        <w:spacing w:before="225" w:after="225" w:line="240" w:lineRule="auto"/>
        <w:jc w:val="both"/>
      </w:pPr>
    </w:p>
    <w:p w14:paraId="4213294D" w14:textId="77777777" w:rsidR="00F11867" w:rsidRPr="004B1E82" w:rsidRDefault="00F11867" w:rsidP="00F11867">
      <w:pPr>
        <w:spacing w:before="225" w:after="225" w:line="240" w:lineRule="auto"/>
        <w:jc w:val="both"/>
      </w:pPr>
    </w:p>
    <w:p w14:paraId="7424382D" w14:textId="77777777" w:rsidR="00F11867" w:rsidRPr="004B1E82" w:rsidRDefault="00F11867" w:rsidP="00F11867">
      <w:pPr>
        <w:spacing w:before="225" w:after="225" w:line="240" w:lineRule="auto"/>
        <w:jc w:val="both"/>
      </w:pPr>
    </w:p>
    <w:p w14:paraId="2C8C01F2" w14:textId="77777777" w:rsidR="00F11867" w:rsidRPr="004B1E82" w:rsidRDefault="00F11867" w:rsidP="00F11867">
      <w:pPr>
        <w:spacing w:before="225" w:after="225" w:line="240" w:lineRule="auto"/>
        <w:jc w:val="both"/>
      </w:pPr>
    </w:p>
    <w:p w14:paraId="12337476" w14:textId="77777777" w:rsidR="00F11867" w:rsidRPr="004B1E82" w:rsidRDefault="00F11867" w:rsidP="00F11867">
      <w:pPr>
        <w:spacing w:before="225" w:after="225" w:line="240" w:lineRule="auto"/>
        <w:jc w:val="both"/>
      </w:pPr>
    </w:p>
    <w:p w14:paraId="5B079AA6" w14:textId="77777777" w:rsidR="00F11867" w:rsidRPr="004B1E82" w:rsidRDefault="00F11867" w:rsidP="00F11867">
      <w:pPr>
        <w:spacing w:after="0"/>
        <w:jc w:val="right"/>
        <w:rPr>
          <w:rFonts w:ascii="Arial" w:hAnsi="Arial" w:cs="Arial"/>
          <w:i/>
          <w:iCs/>
          <w:sz w:val="18"/>
          <w:szCs w:val="18"/>
        </w:rPr>
      </w:pPr>
    </w:p>
    <w:p w14:paraId="4DC4AC98" w14:textId="77777777" w:rsidR="00F11867" w:rsidRPr="004B1E82" w:rsidRDefault="00F11867" w:rsidP="00F11867">
      <w:pPr>
        <w:spacing w:after="0"/>
        <w:jc w:val="right"/>
        <w:rPr>
          <w:rFonts w:ascii="Arial" w:hAnsi="Arial" w:cs="Arial"/>
          <w:i/>
          <w:iCs/>
          <w:sz w:val="18"/>
          <w:szCs w:val="18"/>
        </w:rPr>
      </w:pPr>
    </w:p>
    <w:p w14:paraId="0D1E1857" w14:textId="77777777" w:rsidR="00F11867" w:rsidRPr="004B1E82" w:rsidRDefault="00F11867" w:rsidP="00F11867">
      <w:pPr>
        <w:spacing w:after="0"/>
        <w:jc w:val="right"/>
        <w:rPr>
          <w:rFonts w:ascii="Arial" w:hAnsi="Arial" w:cs="Arial"/>
          <w:i/>
          <w:iCs/>
          <w:sz w:val="18"/>
          <w:szCs w:val="18"/>
        </w:rPr>
      </w:pPr>
    </w:p>
    <w:p w14:paraId="56988244" w14:textId="77777777" w:rsidR="00F11867" w:rsidRPr="004B1E82" w:rsidRDefault="00F11867" w:rsidP="00F11867">
      <w:pPr>
        <w:spacing w:after="0"/>
        <w:jc w:val="right"/>
        <w:rPr>
          <w:rFonts w:ascii="Arial" w:hAnsi="Arial" w:cs="Arial"/>
          <w:i/>
          <w:iCs/>
          <w:sz w:val="18"/>
          <w:szCs w:val="18"/>
        </w:rPr>
      </w:pPr>
    </w:p>
    <w:p w14:paraId="33CA618A" w14:textId="77777777" w:rsidR="00F11867" w:rsidRPr="004B1E82" w:rsidRDefault="00F11867" w:rsidP="00F11867">
      <w:pPr>
        <w:spacing w:after="0"/>
        <w:jc w:val="right"/>
        <w:rPr>
          <w:rFonts w:ascii="Arial" w:hAnsi="Arial" w:cs="Arial"/>
          <w:i/>
          <w:iCs/>
          <w:sz w:val="18"/>
          <w:szCs w:val="18"/>
        </w:rPr>
      </w:pPr>
    </w:p>
    <w:p w14:paraId="760CC81E" w14:textId="77777777" w:rsidR="00F11867" w:rsidRPr="004B1E82" w:rsidRDefault="00F11867" w:rsidP="00F11867">
      <w:pPr>
        <w:spacing w:after="0"/>
        <w:jc w:val="right"/>
        <w:rPr>
          <w:rFonts w:ascii="Arial" w:hAnsi="Arial" w:cs="Arial"/>
          <w:i/>
          <w:iCs/>
          <w:sz w:val="18"/>
          <w:szCs w:val="18"/>
        </w:rPr>
      </w:pPr>
    </w:p>
    <w:p w14:paraId="636610B2" w14:textId="77777777" w:rsidR="00F11867" w:rsidRPr="004B1E82" w:rsidRDefault="00F11867" w:rsidP="00F11867">
      <w:pPr>
        <w:spacing w:after="0"/>
        <w:jc w:val="right"/>
        <w:rPr>
          <w:rFonts w:ascii="Arial" w:hAnsi="Arial" w:cs="Arial"/>
          <w:i/>
          <w:iCs/>
          <w:sz w:val="18"/>
          <w:szCs w:val="18"/>
        </w:rPr>
      </w:pPr>
    </w:p>
    <w:p w14:paraId="5D9B68C9" w14:textId="77777777" w:rsidR="00F11867" w:rsidRPr="004B1E82" w:rsidRDefault="00F11867" w:rsidP="00F11867">
      <w:pPr>
        <w:spacing w:after="0"/>
        <w:jc w:val="right"/>
        <w:rPr>
          <w:rFonts w:ascii="Arial" w:hAnsi="Arial" w:cs="Arial"/>
          <w:i/>
          <w:iCs/>
          <w:sz w:val="18"/>
          <w:szCs w:val="18"/>
        </w:rPr>
      </w:pPr>
    </w:p>
    <w:p w14:paraId="2E0FC4FB" w14:textId="77777777" w:rsidR="00F11867" w:rsidRPr="004B1E82" w:rsidRDefault="00F11867" w:rsidP="00F11867">
      <w:pPr>
        <w:spacing w:after="0"/>
        <w:jc w:val="right"/>
        <w:rPr>
          <w:rFonts w:ascii="Arial" w:hAnsi="Arial" w:cs="Arial"/>
          <w:i/>
          <w:iCs/>
          <w:sz w:val="18"/>
          <w:szCs w:val="18"/>
        </w:rPr>
      </w:pPr>
    </w:p>
    <w:p w14:paraId="2E04A27B" w14:textId="77777777" w:rsidR="00F11867" w:rsidRPr="004B1E82" w:rsidRDefault="00F11867" w:rsidP="00F11867">
      <w:pPr>
        <w:spacing w:after="0"/>
        <w:jc w:val="right"/>
        <w:rPr>
          <w:rFonts w:ascii="Arial" w:hAnsi="Arial" w:cs="Arial"/>
          <w:i/>
          <w:iCs/>
          <w:sz w:val="18"/>
          <w:szCs w:val="18"/>
        </w:rPr>
      </w:pPr>
    </w:p>
    <w:p w14:paraId="02DA2599" w14:textId="77777777" w:rsidR="00F11867" w:rsidRPr="004B1E82" w:rsidRDefault="00F11867" w:rsidP="00F11867">
      <w:pPr>
        <w:spacing w:after="0"/>
        <w:jc w:val="right"/>
        <w:rPr>
          <w:rFonts w:ascii="Arial" w:hAnsi="Arial" w:cs="Arial"/>
          <w:i/>
          <w:iCs/>
          <w:sz w:val="18"/>
          <w:szCs w:val="18"/>
        </w:rPr>
      </w:pPr>
    </w:p>
    <w:p w14:paraId="05E11B0E" w14:textId="77777777" w:rsidR="00F11867" w:rsidRPr="004B1E82" w:rsidRDefault="00F11867" w:rsidP="00F11867">
      <w:pPr>
        <w:spacing w:after="0"/>
        <w:jc w:val="right"/>
        <w:rPr>
          <w:rFonts w:ascii="Arial" w:hAnsi="Arial" w:cs="Arial"/>
          <w:i/>
          <w:iCs/>
          <w:sz w:val="18"/>
          <w:szCs w:val="18"/>
        </w:rPr>
      </w:pPr>
    </w:p>
    <w:p w14:paraId="27D78B9B" w14:textId="77777777" w:rsidR="00F11867" w:rsidRPr="004B1E82" w:rsidRDefault="00F11867" w:rsidP="00F11867">
      <w:pPr>
        <w:spacing w:after="0"/>
        <w:jc w:val="right"/>
        <w:rPr>
          <w:rFonts w:ascii="Arial" w:hAnsi="Arial" w:cs="Arial"/>
          <w:i/>
          <w:iCs/>
          <w:sz w:val="18"/>
          <w:szCs w:val="18"/>
        </w:rPr>
      </w:pPr>
    </w:p>
    <w:p w14:paraId="13138787" w14:textId="77777777" w:rsidR="00F11867" w:rsidRPr="004B1E82" w:rsidRDefault="00F11867" w:rsidP="00F11867">
      <w:pPr>
        <w:spacing w:after="0"/>
        <w:jc w:val="right"/>
        <w:rPr>
          <w:rFonts w:ascii="Arial" w:hAnsi="Arial" w:cs="Arial"/>
          <w:i/>
          <w:iCs/>
          <w:sz w:val="18"/>
          <w:szCs w:val="18"/>
        </w:rPr>
      </w:pPr>
    </w:p>
    <w:p w14:paraId="6F43028C" w14:textId="77777777" w:rsidR="00F11867" w:rsidRPr="004B1E82" w:rsidRDefault="00F11867" w:rsidP="00F11867">
      <w:pPr>
        <w:spacing w:after="0"/>
        <w:jc w:val="right"/>
        <w:rPr>
          <w:rFonts w:ascii="Arial" w:hAnsi="Arial" w:cs="Arial"/>
          <w:i/>
          <w:iCs/>
          <w:sz w:val="18"/>
          <w:szCs w:val="18"/>
        </w:rPr>
      </w:pPr>
    </w:p>
    <w:p w14:paraId="78C59567" w14:textId="3E881B07" w:rsidR="00F11867" w:rsidRPr="004B1E82" w:rsidRDefault="00F11867" w:rsidP="00F11867">
      <w:pPr>
        <w:spacing w:after="0"/>
        <w:jc w:val="right"/>
        <w:rPr>
          <w:rFonts w:ascii="Arial" w:hAnsi="Arial" w:cs="Arial"/>
          <w:sz w:val="18"/>
          <w:szCs w:val="18"/>
        </w:rPr>
      </w:pPr>
      <w:r w:rsidRPr="004B1E82">
        <w:rPr>
          <w:rFonts w:ascii="Arial" w:hAnsi="Arial" w:cs="Arial"/>
          <w:sz w:val="18"/>
          <w:szCs w:val="18"/>
        </w:rPr>
        <w:t xml:space="preserve">Obrazec št. </w:t>
      </w:r>
      <w:r w:rsidR="00E3482F" w:rsidRPr="004B1E82">
        <w:rPr>
          <w:rFonts w:ascii="Arial" w:hAnsi="Arial" w:cs="Arial"/>
          <w:sz w:val="18"/>
          <w:szCs w:val="18"/>
        </w:rPr>
        <w:t>4</w:t>
      </w:r>
    </w:p>
    <w:p w14:paraId="4F017F3C" w14:textId="77777777" w:rsidR="00F11867" w:rsidRPr="004B1E82" w:rsidRDefault="00F11867" w:rsidP="00F11867">
      <w:pPr>
        <w:spacing w:after="0"/>
        <w:jc w:val="right"/>
        <w:rPr>
          <w:rFonts w:ascii="Arial" w:hAnsi="Arial" w:cs="Arial"/>
          <w:i/>
          <w:iCs/>
          <w:sz w:val="18"/>
          <w:szCs w:val="18"/>
        </w:rPr>
      </w:pPr>
    </w:p>
    <w:p w14:paraId="077B1384" w14:textId="77777777" w:rsidR="00F11867" w:rsidRPr="004B1E82"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sz w:val="32"/>
          <w:szCs w:val="32"/>
        </w:rPr>
      </w:pPr>
      <w:r w:rsidRPr="004B1E82">
        <w:rPr>
          <w:rFonts w:ascii="Arial" w:eastAsiaTheme="majorEastAsia" w:hAnsi="Arial" w:cs="Arial"/>
          <w:sz w:val="32"/>
          <w:szCs w:val="32"/>
        </w:rPr>
        <w:t>Vzorec menične izjave za dobro izvedbo pogodbenih obveznosti</w:t>
      </w:r>
    </w:p>
    <w:p w14:paraId="17A865F4" w14:textId="77777777" w:rsidR="00F11867" w:rsidRPr="004B1E82" w:rsidRDefault="00F11867" w:rsidP="00F11867">
      <w:pPr>
        <w:spacing w:line="276" w:lineRule="auto"/>
        <w:rPr>
          <w:rFonts w:ascii="Arial" w:eastAsiaTheme="minorHAnsi" w:hAnsi="Arial" w:cs="Arial"/>
          <w:sz w:val="22"/>
          <w:szCs w:val="22"/>
        </w:rPr>
      </w:pPr>
    </w:p>
    <w:p w14:paraId="325C018E" w14:textId="77777777" w:rsidR="00F11867" w:rsidRPr="004B1E82" w:rsidRDefault="00F11867" w:rsidP="00F11867">
      <w:pPr>
        <w:spacing w:before="225" w:after="225" w:line="240" w:lineRule="auto"/>
        <w:jc w:val="center"/>
        <w:rPr>
          <w:rFonts w:ascii="Helvetica" w:eastAsiaTheme="minorHAnsi" w:hAnsi="Helvetica"/>
          <w:sz w:val="18"/>
          <w:szCs w:val="18"/>
        </w:rPr>
      </w:pPr>
      <w:r w:rsidRPr="004B1E82">
        <w:rPr>
          <w:rFonts w:ascii="Arial" w:eastAsiaTheme="minorHAnsi" w:hAnsi="Arial" w:cs="Arial"/>
          <w:b/>
          <w:bCs/>
          <w:sz w:val="18"/>
          <w:szCs w:val="18"/>
        </w:rPr>
        <w:t>MENIČNA IZJAVA</w:t>
      </w:r>
    </w:p>
    <w:p w14:paraId="0EB47C1B" w14:textId="77777777" w:rsidR="00F11867" w:rsidRPr="004B1E82" w:rsidRDefault="00F11867" w:rsidP="00F11867">
      <w:pPr>
        <w:spacing w:before="225" w:after="225" w:line="240" w:lineRule="auto"/>
        <w:jc w:val="center"/>
        <w:rPr>
          <w:rFonts w:ascii="Helvetica" w:eastAsiaTheme="minorHAnsi" w:hAnsi="Helvetica"/>
          <w:sz w:val="18"/>
          <w:szCs w:val="18"/>
        </w:rPr>
      </w:pPr>
      <w:r w:rsidRPr="004B1E82">
        <w:rPr>
          <w:rFonts w:ascii="Arial" w:eastAsiaTheme="minorHAnsi" w:hAnsi="Arial" w:cs="Arial"/>
          <w:sz w:val="18"/>
          <w:szCs w:val="18"/>
        </w:rPr>
        <w:t>s pooblastilom za izpolnitev in unovčenje menice</w:t>
      </w:r>
    </w:p>
    <w:p w14:paraId="3D09D147"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w:t>
      </w:r>
    </w:p>
    <w:p w14:paraId="3CAE76D9" w14:textId="213A96AF"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xml:space="preserve">Naročniku </w:t>
      </w:r>
      <w:r w:rsidR="00285147" w:rsidRPr="004B1E82">
        <w:rPr>
          <w:rFonts w:ascii="Arial" w:hAnsi="Arial" w:cs="Arial"/>
          <w:sz w:val="18"/>
          <w:szCs w:val="18"/>
        </w:rPr>
        <w:t>GIMNAZIJA IN SREDNJA ŠOLA ZA KEMIJO IN FARMACIJO RUŠE</w:t>
      </w:r>
      <w:r w:rsidRPr="004B1E82">
        <w:rPr>
          <w:rFonts w:ascii="Arial" w:eastAsiaTheme="minorHAnsi" w:hAnsi="Arial" w:cs="Arial"/>
          <w:sz w:val="18"/>
          <w:szCs w:val="18"/>
        </w:rPr>
        <w:t xml:space="preserve">, Šolska ulica 16, 2342 Ruše, kot zavarovanje za </w:t>
      </w:r>
      <w:r w:rsidRPr="004B1E82">
        <w:rPr>
          <w:rFonts w:ascii="Arial" w:eastAsiaTheme="minorHAnsi" w:hAnsi="Arial" w:cs="Arial"/>
          <w:b/>
          <w:bCs/>
          <w:sz w:val="18"/>
          <w:szCs w:val="18"/>
        </w:rPr>
        <w:t>dobro izvedbo del,</w:t>
      </w:r>
      <w:r w:rsidRPr="004B1E82">
        <w:rPr>
          <w:rFonts w:ascii="Arial" w:eastAsiaTheme="minorHAnsi" w:hAnsi="Arial" w:cs="Arial"/>
          <w:sz w:val="18"/>
          <w:szCs w:val="18"/>
        </w:rPr>
        <w:t xml:space="preserve"> ki so opredeljena v javnem naročilu</w:t>
      </w:r>
    </w:p>
    <w:p w14:paraId="6F50ADF8" w14:textId="77777777" w:rsidR="00EF791E" w:rsidRDefault="00EF791E" w:rsidP="00F11867">
      <w:pPr>
        <w:spacing w:before="225" w:after="225" w:line="240" w:lineRule="auto"/>
        <w:jc w:val="both"/>
        <w:rPr>
          <w:rFonts w:ascii="Arial" w:eastAsiaTheme="minorHAnsi" w:hAnsi="Arial" w:cs="Arial"/>
          <w:b/>
          <w:bCs/>
          <w:sz w:val="18"/>
          <w:szCs w:val="18"/>
        </w:rPr>
      </w:pPr>
      <w:r w:rsidRPr="00EF791E">
        <w:rPr>
          <w:rFonts w:ascii="Arial" w:eastAsiaTheme="minorHAnsi" w:hAnsi="Arial" w:cs="Arial"/>
          <w:b/>
          <w:bCs/>
          <w:sz w:val="18"/>
          <w:szCs w:val="18"/>
        </w:rPr>
        <w:t xml:space="preserve">Okolju prijazno čiščenje šolskih prostorov GIMNAZIJE IN SREDNJE ŠOLE ZA KEMIJO IN FARMACIJO RUŠE </w:t>
      </w:r>
    </w:p>
    <w:p w14:paraId="2F334C40" w14:textId="487C9AEF"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izročamo bianko lastno menico ter menično izjavo s pooblastilom za izpolnitev in unovčenje menice.</w:t>
      </w:r>
    </w:p>
    <w:p w14:paraId="5E00F1D0"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w:t>
      </w:r>
    </w:p>
    <w:p w14:paraId="6549AC1A" w14:textId="5334D75E"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xml:space="preserve">Naročnika </w:t>
      </w:r>
      <w:r w:rsidR="00285147" w:rsidRPr="004B1E82">
        <w:rPr>
          <w:rFonts w:ascii="Arial" w:hAnsi="Arial" w:cs="Arial"/>
          <w:sz w:val="18"/>
          <w:szCs w:val="18"/>
        </w:rPr>
        <w:t>GIMNAZIJA IN SREDNJA ŠOLA ZA KEMIJO IN FARMACIJO RUŠE</w:t>
      </w:r>
      <w:r w:rsidRPr="004B1E82">
        <w:rPr>
          <w:rFonts w:ascii="Arial" w:eastAsiaTheme="minorHAnsi" w:hAnsi="Arial" w:cs="Arial"/>
          <w:sz w:val="18"/>
          <w:szCs w:val="18"/>
        </w:rPr>
        <w:t xml:space="preserve">, Šolska ulica 16, 2342 Ruše, pooblaščamo, da izpolni priloženo menico z zneskom v višini </w:t>
      </w:r>
      <w:r w:rsidRPr="004B1E82">
        <w:rPr>
          <w:rFonts w:ascii="Arial" w:eastAsiaTheme="minorHAnsi" w:hAnsi="Arial" w:cs="Arial"/>
          <w:b/>
          <w:bCs/>
          <w:sz w:val="18"/>
          <w:szCs w:val="18"/>
        </w:rPr>
        <w:t>3.000,00 EUR.</w:t>
      </w:r>
    </w:p>
    <w:p w14:paraId="565C3EBB"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DF6B3E"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xml:space="preserve">Menična izjava je veljavna od njenega podpisa do izteka roka veljavnosti zavarovanja za dobro izvedbo po predmetnem naročilu, </w:t>
      </w:r>
      <w:proofErr w:type="spellStart"/>
      <w:r w:rsidRPr="004B1E82">
        <w:rPr>
          <w:rFonts w:ascii="Arial" w:eastAsiaTheme="minorHAnsi" w:hAnsi="Arial" w:cs="Arial"/>
          <w:sz w:val="18"/>
          <w:szCs w:val="18"/>
        </w:rPr>
        <w:t>t.j</w:t>
      </w:r>
      <w:proofErr w:type="spellEnd"/>
      <w:r w:rsidRPr="004B1E82">
        <w:rPr>
          <w:rFonts w:ascii="Arial" w:eastAsiaTheme="minorHAnsi" w:hAnsi="Arial" w:cs="Arial"/>
          <w:sz w:val="18"/>
          <w:szCs w:val="18"/>
        </w:rPr>
        <w:t>. najkasneje do ____________.</w:t>
      </w:r>
    </w:p>
    <w:p w14:paraId="35220529"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xml:space="preserve">Menica je unovčljiva pri: </w:t>
      </w:r>
      <w:r w:rsidRPr="004B1E82">
        <w:rPr>
          <w:rFonts w:ascii="Arial" w:eastAsiaTheme="minorHAnsi" w:hAnsi="Arial" w:cs="Arial"/>
          <w:sz w:val="18"/>
          <w:szCs w:val="18"/>
          <w:u w:val="single"/>
        </w:rPr>
        <w:t>_______________</w:t>
      </w:r>
    </w:p>
    <w:p w14:paraId="752CD55A"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xml:space="preserve">s transakcijskega računa (TRR): </w:t>
      </w:r>
      <w:r w:rsidRPr="004B1E82">
        <w:rPr>
          <w:rFonts w:ascii="Arial" w:eastAsiaTheme="minorHAnsi" w:hAnsi="Arial" w:cs="Arial"/>
          <w:sz w:val="18"/>
          <w:szCs w:val="18"/>
          <w:u w:val="single"/>
        </w:rPr>
        <w:t>_______________</w:t>
      </w:r>
    </w:p>
    <w:p w14:paraId="5401C745"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w:t>
      </w:r>
    </w:p>
    <w:p w14:paraId="6346795B"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Priloga: </w:t>
      </w:r>
    </w:p>
    <w:p w14:paraId="21AA895A"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bianco menica, podpisana in žigosana</w:t>
      </w:r>
    </w:p>
    <w:p w14:paraId="26640DC0" w14:textId="77777777" w:rsidR="00F11867" w:rsidRPr="004B1E82" w:rsidRDefault="00F11867" w:rsidP="00F11867">
      <w:pPr>
        <w:spacing w:before="225" w:after="225" w:line="240" w:lineRule="auto"/>
        <w:jc w:val="both"/>
        <w:rPr>
          <w:rFonts w:ascii="Helvetica" w:eastAsiaTheme="minorHAnsi" w:hAnsi="Helvetica"/>
          <w:sz w:val="18"/>
          <w:szCs w:val="18"/>
        </w:rPr>
      </w:pPr>
      <w:r w:rsidRPr="004B1E82">
        <w:rPr>
          <w:rFonts w:ascii="Arial" w:eastAsiaTheme="minorHAnsi" w:hAnsi="Arial" w:cs="Arial"/>
          <w:sz w:val="18"/>
          <w:szCs w:val="18"/>
        </w:rPr>
        <w:t> </w:t>
      </w:r>
    </w:p>
    <w:tbl>
      <w:tblPr>
        <w:tblStyle w:val="NormalTablePHPDOCX3"/>
        <w:tblW w:w="5000" w:type="pct"/>
        <w:tblInd w:w="108" w:type="dxa"/>
        <w:tblLook w:val="04A0" w:firstRow="1" w:lastRow="0" w:firstColumn="1" w:lastColumn="0" w:noHBand="0" w:noVBand="1"/>
      </w:tblPr>
      <w:tblGrid>
        <w:gridCol w:w="4535"/>
        <w:gridCol w:w="4535"/>
      </w:tblGrid>
      <w:tr w:rsidR="00F11867" w:rsidRPr="004B1E82" w14:paraId="0AB627F8" w14:textId="77777777" w:rsidTr="000F4278">
        <w:tc>
          <w:tcPr>
            <w:tcW w:w="2500" w:type="pct"/>
            <w:tcMar>
              <w:top w:w="75" w:type="dxa"/>
              <w:bottom w:w="75" w:type="dxa"/>
            </w:tcMar>
            <w:vAlign w:val="center"/>
          </w:tcPr>
          <w:p w14:paraId="6770403C" w14:textId="77777777" w:rsidR="00F11867" w:rsidRPr="004B1E82" w:rsidRDefault="00F11867" w:rsidP="000F4278">
            <w:pPr>
              <w:rPr>
                <w:rFonts w:ascii="Helvetica" w:hAnsi="Helvetica"/>
                <w:sz w:val="18"/>
                <w:szCs w:val="18"/>
              </w:rPr>
            </w:pPr>
            <w:r w:rsidRPr="004B1E82">
              <w:rPr>
                <w:rFonts w:ascii="Arial" w:hAnsi="Arial" w:cs="Arial"/>
                <w:position w:val="-2"/>
                <w:sz w:val="18"/>
                <w:szCs w:val="18"/>
              </w:rPr>
              <w:t xml:space="preserve">Kraj: </w:t>
            </w:r>
            <w:r w:rsidRPr="004B1E82">
              <w:rPr>
                <w:rFonts w:ascii="Arial" w:hAnsi="Arial" w:cs="Arial"/>
                <w:position w:val="-2"/>
                <w:sz w:val="18"/>
                <w:szCs w:val="18"/>
                <w:u w:val="single"/>
              </w:rPr>
              <w:t>_______________</w:t>
            </w:r>
          </w:p>
        </w:tc>
        <w:tc>
          <w:tcPr>
            <w:tcW w:w="0" w:type="auto"/>
            <w:tcMar>
              <w:top w:w="75" w:type="dxa"/>
              <w:bottom w:w="75" w:type="dxa"/>
            </w:tcMar>
            <w:vAlign w:val="center"/>
          </w:tcPr>
          <w:p w14:paraId="585D348F" w14:textId="77777777" w:rsidR="00F11867" w:rsidRPr="004B1E82" w:rsidRDefault="00F11867" w:rsidP="000F4278">
            <w:pPr>
              <w:jc w:val="center"/>
              <w:rPr>
                <w:rFonts w:ascii="Helvetica" w:hAnsi="Helvetica"/>
                <w:sz w:val="18"/>
                <w:szCs w:val="18"/>
              </w:rPr>
            </w:pPr>
            <w:r w:rsidRPr="004B1E82">
              <w:rPr>
                <w:rFonts w:ascii="Arial" w:hAnsi="Arial" w:cs="Arial"/>
                <w:position w:val="-2"/>
                <w:sz w:val="18"/>
                <w:szCs w:val="18"/>
              </w:rPr>
              <w:t xml:space="preserve">Izdajatelj menice: </w:t>
            </w:r>
            <w:r w:rsidRPr="004B1E82">
              <w:rPr>
                <w:rFonts w:ascii="Arial" w:hAnsi="Arial" w:cs="Arial"/>
                <w:position w:val="-2"/>
                <w:sz w:val="18"/>
                <w:szCs w:val="18"/>
                <w:u w:val="single"/>
              </w:rPr>
              <w:t>_______________</w:t>
            </w:r>
          </w:p>
        </w:tc>
      </w:tr>
      <w:tr w:rsidR="00F11867" w:rsidRPr="004B1E82" w14:paraId="26E16CCC" w14:textId="77777777" w:rsidTr="000F4278">
        <w:tc>
          <w:tcPr>
            <w:tcW w:w="2500" w:type="pct"/>
            <w:tcMar>
              <w:top w:w="75" w:type="dxa"/>
              <w:bottom w:w="75" w:type="dxa"/>
            </w:tcMar>
            <w:vAlign w:val="center"/>
          </w:tcPr>
          <w:p w14:paraId="09281CA7" w14:textId="77777777" w:rsidR="00F11867" w:rsidRPr="004B1E82" w:rsidRDefault="00F11867" w:rsidP="000F4278">
            <w:pPr>
              <w:rPr>
                <w:rFonts w:ascii="Helvetica" w:hAnsi="Helvetica"/>
                <w:sz w:val="18"/>
                <w:szCs w:val="18"/>
              </w:rPr>
            </w:pPr>
            <w:r w:rsidRPr="004B1E82">
              <w:rPr>
                <w:rFonts w:ascii="Arial" w:hAnsi="Arial" w:cs="Arial"/>
                <w:position w:val="-2"/>
                <w:sz w:val="18"/>
                <w:szCs w:val="18"/>
              </w:rPr>
              <w:t xml:space="preserve">Datum: </w:t>
            </w:r>
            <w:r w:rsidRPr="004B1E82">
              <w:rPr>
                <w:rFonts w:ascii="Arial" w:hAnsi="Arial" w:cs="Arial"/>
                <w:position w:val="-2"/>
                <w:sz w:val="18"/>
                <w:szCs w:val="18"/>
                <w:u w:val="single"/>
              </w:rPr>
              <w:t>_______________</w:t>
            </w:r>
          </w:p>
        </w:tc>
        <w:tc>
          <w:tcPr>
            <w:tcW w:w="0" w:type="auto"/>
            <w:tcMar>
              <w:top w:w="75" w:type="dxa"/>
              <w:bottom w:w="75" w:type="dxa"/>
            </w:tcMar>
            <w:vAlign w:val="center"/>
          </w:tcPr>
          <w:p w14:paraId="62DFF80D" w14:textId="77777777" w:rsidR="00F11867" w:rsidRPr="004B1E82" w:rsidRDefault="00F11867" w:rsidP="000F4278">
            <w:pPr>
              <w:rPr>
                <w:rFonts w:ascii="Helvetica" w:hAnsi="Helvetica"/>
                <w:sz w:val="18"/>
                <w:szCs w:val="18"/>
              </w:rPr>
            </w:pPr>
          </w:p>
          <w:p w14:paraId="453BEC34" w14:textId="77777777" w:rsidR="00F11867" w:rsidRPr="004B1E82" w:rsidRDefault="00F11867" w:rsidP="000F4278">
            <w:pPr>
              <w:jc w:val="center"/>
              <w:rPr>
                <w:rFonts w:ascii="Helvetica" w:hAnsi="Helvetica"/>
                <w:sz w:val="18"/>
                <w:szCs w:val="18"/>
              </w:rPr>
            </w:pPr>
            <w:r w:rsidRPr="004B1E82">
              <w:rPr>
                <w:rFonts w:ascii="Arial" w:hAnsi="Arial" w:cs="Arial"/>
                <w:position w:val="-2"/>
                <w:sz w:val="18"/>
                <w:szCs w:val="18"/>
              </w:rPr>
              <w:t>(žig in podpis)</w:t>
            </w:r>
          </w:p>
        </w:tc>
      </w:tr>
    </w:tbl>
    <w:p w14:paraId="311782C9" w14:textId="77777777" w:rsidR="00F11867" w:rsidRPr="004B1E82" w:rsidRDefault="00F11867" w:rsidP="00F11867">
      <w:pPr>
        <w:rPr>
          <w:rFonts w:ascii="Arial" w:hAnsi="Arial" w:cs="Arial"/>
          <w:sz w:val="18"/>
          <w:szCs w:val="18"/>
        </w:rPr>
      </w:pPr>
      <w:r w:rsidRPr="004B1E82">
        <w:rPr>
          <w:rFonts w:ascii="Arial" w:hAnsi="Arial" w:cs="Arial"/>
          <w:sz w:val="18"/>
          <w:szCs w:val="18"/>
        </w:rPr>
        <w:br w:type="page"/>
      </w:r>
    </w:p>
    <w:p w14:paraId="6E012718" w14:textId="38C20627" w:rsidR="00F11867" w:rsidRPr="004B1E82" w:rsidRDefault="00F11867" w:rsidP="00F11867">
      <w:pPr>
        <w:spacing w:after="0"/>
        <w:jc w:val="right"/>
        <w:rPr>
          <w:rFonts w:ascii="Arial" w:hAnsi="Arial" w:cs="Arial"/>
          <w:sz w:val="18"/>
          <w:szCs w:val="18"/>
        </w:rPr>
      </w:pPr>
      <w:r w:rsidRPr="004B1E82">
        <w:rPr>
          <w:rFonts w:ascii="Arial" w:hAnsi="Arial" w:cs="Arial"/>
          <w:sz w:val="18"/>
          <w:szCs w:val="18"/>
        </w:rPr>
        <w:lastRenderedPageBreak/>
        <w:t xml:space="preserve">Obrazec št: </w:t>
      </w:r>
      <w:r w:rsidR="00E3482F" w:rsidRPr="004B1E82">
        <w:rPr>
          <w:rFonts w:ascii="Arial" w:hAnsi="Arial" w:cs="Arial"/>
          <w:sz w:val="18"/>
          <w:szCs w:val="18"/>
        </w:rPr>
        <w:t>5</w:t>
      </w:r>
    </w:p>
    <w:p w14:paraId="3D45A7E6" w14:textId="77777777" w:rsidR="00F11867" w:rsidRPr="004B1E82" w:rsidRDefault="00F11867" w:rsidP="00F11867"/>
    <w:p w14:paraId="3446F6DA" w14:textId="77777777" w:rsidR="00F11867" w:rsidRPr="004B1E82"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auto"/>
        </w:rPr>
      </w:pPr>
      <w:r w:rsidRPr="004B1E82">
        <w:rPr>
          <w:rFonts w:ascii="Arial" w:hAnsi="Arial" w:cs="Arial"/>
          <w:color w:val="auto"/>
        </w:rPr>
        <w:t>Izjava zastopnika podizvajalca v zvezi z izpolnjevanjem obveznih pogojev za podizvajalce</w:t>
      </w:r>
    </w:p>
    <w:p w14:paraId="2178C9F0" w14:textId="77777777" w:rsidR="00F11867" w:rsidRPr="004B1E82" w:rsidRDefault="00F11867" w:rsidP="00F11867">
      <w:pPr>
        <w:rPr>
          <w:rFonts w:ascii="Arial" w:hAnsi="Arial" w:cs="Arial"/>
        </w:rPr>
      </w:pPr>
    </w:p>
    <w:p w14:paraId="31E7AD44" w14:textId="77777777" w:rsidR="00F11867" w:rsidRPr="004B1E82" w:rsidRDefault="00F11867" w:rsidP="00F11867">
      <w:pPr>
        <w:spacing w:before="225" w:after="225" w:line="240" w:lineRule="auto"/>
        <w:jc w:val="both"/>
      </w:pPr>
      <w:r w:rsidRPr="004B1E82">
        <w:rPr>
          <w:rFonts w:ascii="Arial" w:hAnsi="Arial" w:cs="Arial"/>
          <w:sz w:val="18"/>
          <w:szCs w:val="18"/>
        </w:rPr>
        <w:t>Pod kazensko in materialno odgovornostjo izjavljamo, da naša družba, </w:t>
      </w:r>
      <w:r w:rsidRPr="004B1E82">
        <w:rPr>
          <w:rFonts w:ascii="Arial" w:hAnsi="Arial" w:cs="Arial"/>
          <w:sz w:val="18"/>
          <w:szCs w:val="18"/>
          <w:u w:val="single"/>
        </w:rPr>
        <w:t>_______________</w:t>
      </w:r>
      <w:r w:rsidRPr="004B1E82">
        <w:rPr>
          <w:rFonts w:ascii="Arial" w:hAnsi="Arial" w:cs="Arial"/>
          <w:sz w:val="18"/>
          <w:szCs w:val="18"/>
        </w:rPr>
        <w:t>(Firma), </w:t>
      </w:r>
      <w:r w:rsidRPr="004B1E82">
        <w:rPr>
          <w:rFonts w:ascii="Arial" w:hAnsi="Arial" w:cs="Arial"/>
          <w:sz w:val="18"/>
          <w:szCs w:val="18"/>
          <w:u w:val="single"/>
        </w:rPr>
        <w:t>_________________</w:t>
      </w:r>
      <w:r w:rsidRPr="004B1E82">
        <w:rPr>
          <w:rFonts w:ascii="Arial" w:hAnsi="Arial" w:cs="Arial"/>
          <w:sz w:val="18"/>
          <w:szCs w:val="18"/>
        </w:rPr>
        <w:t>(Naslov), matična številka: </w:t>
      </w:r>
      <w:r w:rsidRPr="004B1E82">
        <w:rPr>
          <w:rFonts w:ascii="Arial" w:hAnsi="Arial" w:cs="Arial"/>
          <w:sz w:val="18"/>
          <w:szCs w:val="18"/>
          <w:u w:val="single"/>
        </w:rPr>
        <w:t>_______________</w:t>
      </w:r>
      <w:r w:rsidRPr="004B1E82">
        <w:rPr>
          <w:rFonts w:ascii="Arial" w:hAnsi="Arial" w:cs="Arial"/>
          <w:sz w:val="18"/>
          <w:szCs w:val="18"/>
        </w:rPr>
        <w:t> ni bila pravnomočno obsojena zaradi kaznivih dejanj, ki so našteta v prvem odstavku 75. člena ZJN-3.</w:t>
      </w:r>
    </w:p>
    <w:p w14:paraId="1FEEE292" w14:textId="77777777" w:rsidR="00F11867" w:rsidRPr="004B1E82" w:rsidRDefault="00F11867" w:rsidP="00F11867">
      <w:pPr>
        <w:spacing w:before="225" w:after="225" w:line="240" w:lineRule="auto"/>
        <w:jc w:val="both"/>
      </w:pPr>
      <w:r w:rsidRPr="004B1E82">
        <w:rPr>
          <w:rFonts w:ascii="Arial" w:hAnsi="Arial" w:cs="Arial"/>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11867" w:rsidRPr="004B1E82" w14:paraId="4D791BE0" w14:textId="77777777" w:rsidTr="000F4278">
        <w:tc>
          <w:tcPr>
            <w:tcW w:w="0" w:type="auto"/>
            <w:tcMar>
              <w:top w:w="0" w:type="auto"/>
              <w:bottom w:w="0" w:type="auto"/>
            </w:tcMar>
          </w:tcPr>
          <w:p w14:paraId="2A76BEDA" w14:textId="77777777" w:rsidR="00F11867" w:rsidRPr="004B1E82" w:rsidRDefault="00F11867" w:rsidP="000F4278">
            <w:pPr>
              <w:numPr>
                <w:ilvl w:val="0"/>
                <w:numId w:val="12"/>
              </w:numPr>
              <w:jc w:val="both"/>
              <w:rPr>
                <w:rFonts w:ascii="Arial" w:hAnsi="Arial" w:cs="Arial"/>
                <w:sz w:val="18"/>
                <w:szCs w:val="18"/>
              </w:rPr>
            </w:pPr>
            <w:r w:rsidRPr="004B1E82">
              <w:rPr>
                <w:rFonts w:ascii="Arial" w:hAnsi="Arial" w:cs="Arial"/>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84736F" w14:textId="77777777" w:rsidR="00F11867" w:rsidRPr="004B1E82" w:rsidRDefault="00F11867" w:rsidP="000F4278">
            <w:pPr>
              <w:numPr>
                <w:ilvl w:val="0"/>
                <w:numId w:val="12"/>
              </w:numPr>
              <w:jc w:val="both"/>
              <w:rPr>
                <w:rFonts w:ascii="Arial" w:hAnsi="Arial" w:cs="Arial"/>
                <w:sz w:val="18"/>
                <w:szCs w:val="18"/>
              </w:rPr>
            </w:pPr>
            <w:r w:rsidRPr="004B1E82">
              <w:rPr>
                <w:rFonts w:ascii="Arial" w:hAnsi="Arial" w:cs="Arial"/>
                <w:sz w:val="18"/>
                <w:szCs w:val="18"/>
              </w:rPr>
              <w:t xml:space="preserve">na dan oddaje ponudbe ali prijave nimamo </w:t>
            </w:r>
            <w:proofErr w:type="spellStart"/>
            <w:r w:rsidRPr="004B1E82">
              <w:rPr>
                <w:rFonts w:ascii="Arial" w:hAnsi="Arial" w:cs="Arial"/>
                <w:sz w:val="18"/>
                <w:szCs w:val="18"/>
              </w:rPr>
              <w:t>nepredloženih</w:t>
            </w:r>
            <w:proofErr w:type="spellEnd"/>
            <w:r w:rsidRPr="004B1E82">
              <w:rPr>
                <w:rFonts w:ascii="Arial" w:hAnsi="Arial" w:cs="Arial"/>
                <w:sz w:val="18"/>
                <w:szCs w:val="18"/>
              </w:rPr>
              <w:t xml:space="preserve"> obračunov davčnih odtegljajev za dohodke iz delovnega razmerja za obdobje zadnjih petih let do dne oddaje ponudbe ali prijave,</w:t>
            </w:r>
          </w:p>
          <w:p w14:paraId="7C4D32AD" w14:textId="77777777" w:rsidR="00F11867" w:rsidRPr="004B1E82" w:rsidRDefault="00F11867" w:rsidP="000F4278">
            <w:pPr>
              <w:numPr>
                <w:ilvl w:val="0"/>
                <w:numId w:val="12"/>
              </w:numPr>
              <w:jc w:val="both"/>
              <w:rPr>
                <w:rFonts w:ascii="Arial" w:hAnsi="Arial" w:cs="Arial"/>
                <w:sz w:val="18"/>
                <w:szCs w:val="18"/>
              </w:rPr>
            </w:pPr>
            <w:r w:rsidRPr="004B1E82">
              <w:rPr>
                <w:rFonts w:ascii="Arial" w:hAnsi="Arial" w:cs="Arial"/>
                <w:sz w:val="18"/>
                <w:szCs w:val="18"/>
              </w:rPr>
              <w:t>na dan, ko poteče rok za oddajo ponudb ali prijav, nismo izločeni iz postopkov oddaje javnih naročil zaradi uvrstitve v evidenco gospodarskih subjektov z negativnimi referencami,</w:t>
            </w:r>
          </w:p>
          <w:p w14:paraId="389E1062" w14:textId="77777777" w:rsidR="00F11867" w:rsidRPr="004B1E82" w:rsidRDefault="00F11867" w:rsidP="000F4278">
            <w:pPr>
              <w:numPr>
                <w:ilvl w:val="0"/>
                <w:numId w:val="12"/>
              </w:numPr>
              <w:jc w:val="both"/>
              <w:rPr>
                <w:rFonts w:ascii="Arial" w:hAnsi="Arial" w:cs="Arial"/>
                <w:sz w:val="18"/>
                <w:szCs w:val="18"/>
              </w:rPr>
            </w:pPr>
            <w:r w:rsidRPr="004B1E82">
              <w:rPr>
                <w:rFonts w:ascii="Arial" w:hAnsi="Arial" w:cs="Arial"/>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2E74B0E" w14:textId="77777777" w:rsidR="00F11867" w:rsidRPr="004B1E82" w:rsidRDefault="00F11867" w:rsidP="000F4278">
            <w:pPr>
              <w:numPr>
                <w:ilvl w:val="0"/>
                <w:numId w:val="12"/>
              </w:numPr>
              <w:jc w:val="both"/>
              <w:rPr>
                <w:rFonts w:ascii="Arial" w:hAnsi="Arial" w:cs="Arial"/>
                <w:sz w:val="18"/>
                <w:szCs w:val="18"/>
              </w:rPr>
            </w:pPr>
            <w:r w:rsidRPr="004B1E82">
              <w:rPr>
                <w:rFonts w:ascii="Arial" w:hAnsi="Arial" w:cs="Arial"/>
                <w:sz w:val="18"/>
                <w:szCs w:val="18"/>
              </w:rPr>
              <w:t>smo vpisani v poklicni oziroma poslovni register v državi sedeža,</w:t>
            </w:r>
          </w:p>
          <w:p w14:paraId="1E372E8E" w14:textId="77777777" w:rsidR="00F11867" w:rsidRPr="004B1E82" w:rsidRDefault="00F11867" w:rsidP="000F4278">
            <w:pPr>
              <w:numPr>
                <w:ilvl w:val="0"/>
                <w:numId w:val="12"/>
              </w:numPr>
              <w:jc w:val="both"/>
              <w:rPr>
                <w:rFonts w:ascii="Arial" w:hAnsi="Arial" w:cs="Arial"/>
                <w:sz w:val="18"/>
                <w:szCs w:val="18"/>
              </w:rPr>
            </w:pPr>
            <w:r w:rsidRPr="004B1E82">
              <w:rPr>
                <w:rFonts w:ascii="Arial" w:hAnsi="Arial"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01C897" w14:textId="77777777" w:rsidR="00F11867" w:rsidRPr="004B1E82" w:rsidRDefault="00F11867" w:rsidP="000F4278">
            <w:pPr>
              <w:numPr>
                <w:ilvl w:val="0"/>
                <w:numId w:val="12"/>
              </w:numPr>
              <w:jc w:val="both"/>
              <w:rPr>
                <w:rFonts w:ascii="Arial" w:hAnsi="Arial" w:cs="Arial"/>
                <w:sz w:val="18"/>
                <w:szCs w:val="18"/>
              </w:rPr>
            </w:pPr>
            <w:r w:rsidRPr="004B1E82">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2F441B" w14:textId="77777777" w:rsidR="00F11867" w:rsidRPr="004B1E82" w:rsidRDefault="00F11867" w:rsidP="00F11867">
      <w:pPr>
        <w:spacing w:before="225" w:after="225" w:line="240" w:lineRule="auto"/>
        <w:jc w:val="both"/>
      </w:pPr>
      <w:r w:rsidRPr="004B1E82">
        <w:rPr>
          <w:rFonts w:ascii="Arial" w:hAnsi="Arial" w:cs="Arial"/>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F11867" w:rsidRPr="004B1E82" w14:paraId="60CE565F" w14:textId="77777777" w:rsidTr="000F4278">
        <w:tc>
          <w:tcPr>
            <w:tcW w:w="2500" w:type="pct"/>
            <w:tcMar>
              <w:top w:w="75" w:type="dxa"/>
              <w:bottom w:w="75" w:type="dxa"/>
            </w:tcMar>
            <w:vAlign w:val="center"/>
          </w:tcPr>
          <w:p w14:paraId="19A88D09" w14:textId="77777777" w:rsidR="00F11867" w:rsidRPr="004B1E82" w:rsidRDefault="00F11867" w:rsidP="000F4278">
            <w:pPr>
              <w:rPr>
                <w:rFonts w:ascii="Arial" w:hAnsi="Arial" w:cs="Arial"/>
                <w:sz w:val="18"/>
                <w:szCs w:val="18"/>
              </w:rPr>
            </w:pPr>
            <w:r w:rsidRPr="004B1E82">
              <w:rPr>
                <w:rFonts w:ascii="Arial" w:hAnsi="Arial" w:cs="Arial"/>
                <w:sz w:val="18"/>
                <w:szCs w:val="18"/>
              </w:rPr>
              <w:t> </w:t>
            </w:r>
          </w:p>
          <w:p w14:paraId="72374FB5" w14:textId="77777777" w:rsidR="00F11867" w:rsidRPr="004B1E82" w:rsidRDefault="00F11867" w:rsidP="000F4278">
            <w:r w:rsidRPr="004B1E82">
              <w:rPr>
                <w:rFonts w:ascii="Arial" w:hAnsi="Arial" w:cs="Arial"/>
                <w:position w:val="-2"/>
                <w:sz w:val="18"/>
                <w:szCs w:val="18"/>
              </w:rPr>
              <w:t>Kraj in datum:</w:t>
            </w:r>
          </w:p>
        </w:tc>
        <w:tc>
          <w:tcPr>
            <w:tcW w:w="0" w:type="auto"/>
            <w:tcMar>
              <w:top w:w="75" w:type="dxa"/>
              <w:bottom w:w="75" w:type="dxa"/>
            </w:tcMar>
            <w:vAlign w:val="center"/>
          </w:tcPr>
          <w:p w14:paraId="4EF9D0DC" w14:textId="77777777" w:rsidR="00F11867" w:rsidRPr="004B1E82" w:rsidRDefault="00F11867" w:rsidP="000F4278">
            <w:r w:rsidRPr="004B1E82">
              <w:rPr>
                <w:rFonts w:ascii="Arial" w:hAnsi="Arial" w:cs="Arial"/>
                <w:position w:val="-2"/>
                <w:sz w:val="18"/>
                <w:szCs w:val="18"/>
              </w:rPr>
              <w:t>Ime in priimek: _____________________</w:t>
            </w:r>
          </w:p>
        </w:tc>
      </w:tr>
      <w:tr w:rsidR="00F11867" w:rsidRPr="004B1E82" w14:paraId="2487B3D0" w14:textId="77777777" w:rsidTr="000F4278">
        <w:tc>
          <w:tcPr>
            <w:tcW w:w="2500" w:type="pct"/>
            <w:tcMar>
              <w:top w:w="75" w:type="dxa"/>
              <w:bottom w:w="75" w:type="dxa"/>
            </w:tcMar>
            <w:vAlign w:val="center"/>
          </w:tcPr>
          <w:p w14:paraId="66D45B2B" w14:textId="77777777" w:rsidR="00F11867" w:rsidRPr="004B1E82" w:rsidRDefault="00F11867" w:rsidP="000F4278">
            <w:r w:rsidRPr="004B1E82">
              <w:rPr>
                <w:rFonts w:ascii="Arial" w:hAnsi="Arial" w:cs="Arial"/>
                <w:position w:val="-2"/>
                <w:sz w:val="18"/>
                <w:szCs w:val="18"/>
              </w:rPr>
              <w:t> </w:t>
            </w:r>
          </w:p>
        </w:tc>
        <w:tc>
          <w:tcPr>
            <w:tcW w:w="0" w:type="auto"/>
            <w:tcMar>
              <w:top w:w="75" w:type="dxa"/>
              <w:bottom w:w="75" w:type="dxa"/>
            </w:tcMar>
            <w:vAlign w:val="center"/>
          </w:tcPr>
          <w:p w14:paraId="7BBA6698" w14:textId="77777777" w:rsidR="00F11867" w:rsidRPr="004B1E82" w:rsidRDefault="00F11867" w:rsidP="000F4278"/>
          <w:p w14:paraId="38FEDD97" w14:textId="77777777" w:rsidR="00F11867" w:rsidRPr="004B1E82" w:rsidRDefault="00F11867" w:rsidP="000F4278">
            <w:pPr>
              <w:jc w:val="center"/>
            </w:pPr>
            <w:r w:rsidRPr="004B1E82">
              <w:rPr>
                <w:rFonts w:ascii="Arial" w:hAnsi="Arial" w:cs="Arial"/>
                <w:position w:val="-2"/>
                <w:sz w:val="18"/>
                <w:szCs w:val="18"/>
              </w:rPr>
              <w:t>(žig in podpis)</w:t>
            </w:r>
          </w:p>
        </w:tc>
      </w:tr>
    </w:tbl>
    <w:p w14:paraId="0509F0C2" w14:textId="77777777" w:rsidR="00F11867" w:rsidRPr="004B1E82" w:rsidRDefault="00F11867" w:rsidP="00F11867">
      <w:pPr>
        <w:spacing w:after="0"/>
        <w:jc w:val="right"/>
        <w:rPr>
          <w:rFonts w:ascii="Arial" w:hAnsi="Arial" w:cs="Arial"/>
          <w:sz w:val="18"/>
          <w:szCs w:val="18"/>
        </w:rPr>
      </w:pPr>
    </w:p>
    <w:p w14:paraId="76289D2A" w14:textId="77777777" w:rsidR="00EF791E" w:rsidRDefault="00EF791E">
      <w:pPr>
        <w:rPr>
          <w:rFonts w:ascii="Arial" w:hAnsi="Arial" w:cs="Arial"/>
          <w:sz w:val="18"/>
          <w:szCs w:val="18"/>
        </w:rPr>
      </w:pPr>
      <w:r>
        <w:rPr>
          <w:rFonts w:ascii="Arial" w:hAnsi="Arial" w:cs="Arial"/>
          <w:sz w:val="18"/>
          <w:szCs w:val="18"/>
        </w:rPr>
        <w:br w:type="page"/>
      </w:r>
    </w:p>
    <w:p w14:paraId="6965ECCF" w14:textId="052EF98F" w:rsidR="00F11867" w:rsidRPr="004B1E82" w:rsidRDefault="00F11867" w:rsidP="00F11867">
      <w:pPr>
        <w:spacing w:after="0"/>
        <w:jc w:val="right"/>
        <w:rPr>
          <w:rFonts w:ascii="Arial" w:hAnsi="Arial" w:cs="Arial"/>
          <w:sz w:val="18"/>
          <w:szCs w:val="18"/>
        </w:rPr>
      </w:pPr>
      <w:r w:rsidRPr="004B1E82">
        <w:rPr>
          <w:rFonts w:ascii="Arial" w:hAnsi="Arial" w:cs="Arial"/>
          <w:sz w:val="18"/>
          <w:szCs w:val="18"/>
        </w:rPr>
        <w:lastRenderedPageBreak/>
        <w:t xml:space="preserve">Obrazec št: </w:t>
      </w:r>
      <w:r w:rsidR="00E3482F" w:rsidRPr="004B1E82">
        <w:rPr>
          <w:rFonts w:ascii="Arial" w:hAnsi="Arial" w:cs="Arial"/>
          <w:sz w:val="18"/>
          <w:szCs w:val="18"/>
        </w:rPr>
        <w:t>6</w:t>
      </w:r>
    </w:p>
    <w:p w14:paraId="063AB318" w14:textId="77777777" w:rsidR="00F11867" w:rsidRPr="004B1E82" w:rsidRDefault="00F11867" w:rsidP="00F11867"/>
    <w:p w14:paraId="14F556CB" w14:textId="77777777" w:rsidR="00F11867" w:rsidRPr="004B1E82"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auto"/>
        </w:rPr>
      </w:pPr>
      <w:r w:rsidRPr="004B1E82">
        <w:rPr>
          <w:rFonts w:ascii="Arial" w:hAnsi="Arial" w:cs="Arial"/>
          <w:color w:val="auto"/>
        </w:rPr>
        <w:t>Izjava podizvajalca</w:t>
      </w:r>
    </w:p>
    <w:p w14:paraId="230F70A1" w14:textId="77777777" w:rsidR="00F11867" w:rsidRPr="004B1E82" w:rsidRDefault="00F11867" w:rsidP="00F11867">
      <w:pPr>
        <w:rPr>
          <w:rFonts w:ascii="Arial" w:hAnsi="Arial" w:cs="Arial"/>
        </w:rPr>
      </w:pPr>
    </w:p>
    <w:p w14:paraId="2260A3E3" w14:textId="63A9D80E" w:rsidR="00F11867" w:rsidRPr="004B1E82" w:rsidRDefault="00F11867" w:rsidP="00F11867">
      <w:pPr>
        <w:spacing w:before="225" w:after="225" w:line="240" w:lineRule="auto"/>
        <w:jc w:val="both"/>
      </w:pPr>
      <w:r w:rsidRPr="004B1E82">
        <w:rPr>
          <w:rFonts w:ascii="Arial" w:hAnsi="Arial" w:cs="Arial"/>
          <w:sz w:val="18"/>
          <w:szCs w:val="18"/>
        </w:rPr>
        <w:t>V zvezi z javnim naročilom »</w:t>
      </w:r>
      <w:r w:rsidR="00EF791E" w:rsidRPr="00EF791E">
        <w:rPr>
          <w:rFonts w:ascii="Arial" w:hAnsi="Arial" w:cs="Arial"/>
          <w:sz w:val="18"/>
          <w:szCs w:val="18"/>
        </w:rPr>
        <w:t>Okolju prijazno čiščenje šolskih prostorov GIMNAZIJE IN SREDNJE ŠOLE ZA KEMIJO IN FARMACIJO RUŠE</w:t>
      </w:r>
      <w:r w:rsidRPr="004B1E82">
        <w:rPr>
          <w:rFonts w:ascii="Arial" w:hAnsi="Arial" w:cs="Arial"/>
          <w:sz w:val="18"/>
          <w:szCs w:val="18"/>
        </w:rPr>
        <w:t>«,</w:t>
      </w:r>
    </w:p>
    <w:p w14:paraId="707BF54F" w14:textId="77777777" w:rsidR="00F11867" w:rsidRPr="004B1E82" w:rsidRDefault="00F11867" w:rsidP="00F11867">
      <w:pPr>
        <w:spacing w:before="225" w:after="225" w:line="240" w:lineRule="auto"/>
        <w:jc w:val="both"/>
      </w:pPr>
      <w:r w:rsidRPr="004B1E82">
        <w:rPr>
          <w:rFonts w:ascii="Arial" w:hAnsi="Arial" w:cs="Arial"/>
          <w:sz w:val="18"/>
          <w:szCs w:val="18"/>
        </w:rPr>
        <w:t>izjavljamo, da bomo v primeru izbire gospodarskega subjekta sodelovali pri izvedbi predmeta javnega naročila z deli v vrednosti _______________ EUR v skladu z razpisnimi pogoji.</w:t>
      </w:r>
    </w:p>
    <w:p w14:paraId="5E7EBA3A" w14:textId="77777777" w:rsidR="00F11867" w:rsidRPr="004B1E82" w:rsidRDefault="00F11867" w:rsidP="00F11867">
      <w:pPr>
        <w:spacing w:before="225" w:after="225" w:line="240" w:lineRule="auto"/>
        <w:jc w:val="both"/>
      </w:pPr>
      <w:r w:rsidRPr="004B1E82">
        <w:rPr>
          <w:rFonts w:ascii="Arial" w:hAnsi="Arial" w:cs="Arial"/>
          <w:sz w:val="18"/>
          <w:szCs w:val="18"/>
        </w:rPr>
        <w:t>Izjavljamo (ustrezno označi):</w:t>
      </w:r>
    </w:p>
    <w:p w14:paraId="3EBB3DE1" w14:textId="77777777" w:rsidR="00F11867" w:rsidRPr="004B1E82" w:rsidRDefault="00F11867" w:rsidP="00F11867">
      <w:pPr>
        <w:spacing w:before="225" w:after="225" w:line="240" w:lineRule="auto"/>
        <w:jc w:val="both"/>
      </w:pPr>
      <w:r w:rsidRPr="004B1E82">
        <w:rPr>
          <w:rFonts w:ascii="Arial" w:hAnsi="Arial" w:cs="Arial"/>
          <w:sz w:val="18"/>
          <w:szCs w:val="18"/>
        </w:rPr>
        <w:t>[   ] DA zahtevamo izvedbo neposrednih plačil, in zato podajamo soglasje, da sme naročnik namesto glavnega izvajalca poravnati obveznosti glavnega izvajalca, ki nastanejo pri izvajanju javnega naročila do nas kot podizvajalca.</w:t>
      </w:r>
    </w:p>
    <w:p w14:paraId="3041AF6A" w14:textId="77777777" w:rsidR="00F11867" w:rsidRPr="004B1E82" w:rsidRDefault="00F11867" w:rsidP="00F11867">
      <w:pPr>
        <w:spacing w:before="225" w:after="225" w:line="240" w:lineRule="auto"/>
        <w:jc w:val="both"/>
      </w:pPr>
      <w:r w:rsidRPr="004B1E82">
        <w:rPr>
          <w:rFonts w:ascii="Arial" w:hAnsi="Arial" w:cs="Arial"/>
          <w:sz w:val="18"/>
          <w:szCs w:val="18"/>
        </w:rPr>
        <w:t>[   ] NE zahtevamo izvedbe neposrednih plačil.</w:t>
      </w:r>
    </w:p>
    <w:p w14:paraId="62F344B5" w14:textId="77777777" w:rsidR="00F11867" w:rsidRPr="004B1E82" w:rsidRDefault="00F11867" w:rsidP="00F11867">
      <w:pPr>
        <w:spacing w:before="225" w:after="225" w:line="240" w:lineRule="auto"/>
        <w:jc w:val="both"/>
      </w:pPr>
      <w:r w:rsidRPr="004B1E82">
        <w:rPr>
          <w:rFonts w:ascii="Arial" w:hAnsi="Arial" w:cs="Arial"/>
          <w:sz w:val="18"/>
          <w:szCs w:val="18"/>
        </w:rPr>
        <w:t> </w:t>
      </w:r>
    </w:p>
    <w:p w14:paraId="299FAD5F" w14:textId="77777777" w:rsidR="00F11867" w:rsidRPr="004B1E82" w:rsidRDefault="00F11867" w:rsidP="00F11867">
      <w:pPr>
        <w:spacing w:before="225" w:after="225" w:line="240" w:lineRule="auto"/>
        <w:jc w:val="both"/>
      </w:pPr>
      <w:r w:rsidRPr="004B1E82">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rsidRPr="004B1E82" w14:paraId="104D6F1D" w14:textId="77777777" w:rsidTr="000F4278">
        <w:tc>
          <w:tcPr>
            <w:tcW w:w="2500" w:type="pct"/>
            <w:tcMar>
              <w:top w:w="75" w:type="dxa"/>
              <w:bottom w:w="75" w:type="dxa"/>
            </w:tcMar>
            <w:vAlign w:val="center"/>
          </w:tcPr>
          <w:p w14:paraId="6DCAD247" w14:textId="77777777" w:rsidR="00F11867" w:rsidRPr="004B1E82" w:rsidRDefault="00F11867" w:rsidP="000F4278">
            <w:r w:rsidRPr="004B1E82">
              <w:rPr>
                <w:rFonts w:ascii="Arial" w:hAnsi="Arial" w:cs="Arial"/>
                <w:position w:val="-2"/>
                <w:sz w:val="18"/>
                <w:szCs w:val="18"/>
              </w:rPr>
              <w:t>Kraj in datum:</w:t>
            </w:r>
          </w:p>
        </w:tc>
        <w:tc>
          <w:tcPr>
            <w:tcW w:w="0" w:type="auto"/>
            <w:tcMar>
              <w:top w:w="75" w:type="dxa"/>
              <w:bottom w:w="75" w:type="dxa"/>
            </w:tcMar>
            <w:vAlign w:val="center"/>
          </w:tcPr>
          <w:p w14:paraId="18F1D38C" w14:textId="77777777" w:rsidR="00F11867" w:rsidRPr="004B1E82" w:rsidRDefault="00F11867" w:rsidP="000F4278">
            <w:r w:rsidRPr="004B1E82">
              <w:rPr>
                <w:rFonts w:ascii="Arial" w:hAnsi="Arial" w:cs="Arial"/>
                <w:position w:val="-2"/>
                <w:sz w:val="18"/>
                <w:szCs w:val="18"/>
              </w:rPr>
              <w:t>Ime in priimek: _____________________</w:t>
            </w:r>
          </w:p>
        </w:tc>
      </w:tr>
      <w:tr w:rsidR="00F11867" w:rsidRPr="004B1E82" w14:paraId="5AADFAD8" w14:textId="77777777" w:rsidTr="000F4278">
        <w:tc>
          <w:tcPr>
            <w:tcW w:w="2500" w:type="pct"/>
            <w:tcMar>
              <w:top w:w="75" w:type="dxa"/>
              <w:bottom w:w="75" w:type="dxa"/>
            </w:tcMar>
            <w:vAlign w:val="center"/>
          </w:tcPr>
          <w:p w14:paraId="05AC696E" w14:textId="77777777" w:rsidR="00F11867" w:rsidRPr="004B1E82" w:rsidRDefault="00F11867" w:rsidP="000F4278">
            <w:r w:rsidRPr="004B1E82">
              <w:rPr>
                <w:rFonts w:ascii="Arial" w:hAnsi="Arial" w:cs="Arial"/>
                <w:position w:val="-2"/>
                <w:sz w:val="18"/>
                <w:szCs w:val="18"/>
              </w:rPr>
              <w:t> </w:t>
            </w:r>
          </w:p>
        </w:tc>
        <w:tc>
          <w:tcPr>
            <w:tcW w:w="0" w:type="auto"/>
            <w:tcMar>
              <w:top w:w="75" w:type="dxa"/>
              <w:bottom w:w="75" w:type="dxa"/>
            </w:tcMar>
            <w:vAlign w:val="center"/>
          </w:tcPr>
          <w:p w14:paraId="425555C9" w14:textId="77777777" w:rsidR="00F11867" w:rsidRPr="004B1E82" w:rsidRDefault="00F11867" w:rsidP="000F4278"/>
          <w:p w14:paraId="5EC8DC08" w14:textId="77777777" w:rsidR="00F11867" w:rsidRPr="004B1E82" w:rsidRDefault="00F11867" w:rsidP="000F4278">
            <w:pPr>
              <w:jc w:val="center"/>
            </w:pPr>
            <w:r w:rsidRPr="004B1E82">
              <w:rPr>
                <w:rFonts w:ascii="Arial" w:hAnsi="Arial" w:cs="Arial"/>
                <w:position w:val="-2"/>
                <w:sz w:val="18"/>
                <w:szCs w:val="18"/>
              </w:rPr>
              <w:t>(žig in podpis)</w:t>
            </w:r>
          </w:p>
        </w:tc>
      </w:tr>
    </w:tbl>
    <w:p w14:paraId="5F7D0570" w14:textId="77777777" w:rsidR="00F11867" w:rsidRPr="004B1E82" w:rsidRDefault="00F11867" w:rsidP="00F11867">
      <w:pPr>
        <w:spacing w:before="225" w:after="225" w:line="240" w:lineRule="auto"/>
        <w:jc w:val="both"/>
      </w:pPr>
      <w:r w:rsidRPr="004B1E82">
        <w:rPr>
          <w:rFonts w:ascii="Arial" w:hAnsi="Arial" w:cs="Arial"/>
          <w:sz w:val="18"/>
          <w:szCs w:val="18"/>
        </w:rPr>
        <w:t> </w:t>
      </w:r>
    </w:p>
    <w:p w14:paraId="5A4672C7" w14:textId="77777777" w:rsidR="00F11867" w:rsidRPr="004B1E82" w:rsidRDefault="00F11867" w:rsidP="00F11867">
      <w:pPr>
        <w:spacing w:before="225" w:after="225" w:line="240" w:lineRule="auto"/>
        <w:jc w:val="both"/>
      </w:pPr>
      <w:r w:rsidRPr="004B1E82">
        <w:rPr>
          <w:rFonts w:ascii="Arial" w:hAnsi="Arial" w:cs="Arial"/>
          <w:sz w:val="18"/>
          <w:szCs w:val="18"/>
        </w:rPr>
        <w:t> </w:t>
      </w:r>
    </w:p>
    <w:p w14:paraId="5BAE1502" w14:textId="77777777" w:rsidR="00F11867" w:rsidRPr="004B1E82" w:rsidRDefault="00F11867" w:rsidP="00F11867">
      <w:pPr>
        <w:spacing w:before="225" w:after="225" w:line="240" w:lineRule="auto"/>
        <w:jc w:val="both"/>
      </w:pPr>
      <w:r w:rsidRPr="004B1E82">
        <w:rPr>
          <w:rFonts w:ascii="Arial" w:hAnsi="Arial" w:cs="Arial"/>
          <w:sz w:val="18"/>
          <w:szCs w:val="18"/>
        </w:rPr>
        <w:t> </w:t>
      </w:r>
    </w:p>
    <w:p w14:paraId="4068C9F7" w14:textId="77777777" w:rsidR="00F11867" w:rsidRPr="004B1E82" w:rsidRDefault="00F11867" w:rsidP="00F11867">
      <w:pPr>
        <w:spacing w:before="225" w:after="225" w:line="240" w:lineRule="auto"/>
        <w:jc w:val="both"/>
      </w:pPr>
      <w:r w:rsidRPr="004B1E82">
        <w:rPr>
          <w:rFonts w:ascii="Arial" w:hAnsi="Arial" w:cs="Arial"/>
          <w:b/>
          <w:bCs/>
          <w:i/>
          <w:iCs/>
          <w:sz w:val="18"/>
          <w:szCs w:val="18"/>
          <w:u w:val="single"/>
        </w:rPr>
        <w:t>Opomba:</w:t>
      </w:r>
    </w:p>
    <w:p w14:paraId="0F18D336" w14:textId="77777777" w:rsidR="00F11867" w:rsidRPr="004B1E82" w:rsidRDefault="00F11867" w:rsidP="00F11867">
      <w:pPr>
        <w:spacing w:before="225" w:after="225" w:line="240" w:lineRule="auto"/>
        <w:jc w:val="both"/>
      </w:pPr>
      <w:r w:rsidRPr="004B1E82">
        <w:rPr>
          <w:rFonts w:ascii="Arial" w:hAnsi="Arial" w:cs="Arial"/>
          <w:i/>
          <w:iCs/>
          <w:sz w:val="18"/>
          <w:szCs w:val="18"/>
        </w:rPr>
        <w:t>V primeru večjega števila podizvajalcev se obrazec fotokopira.</w:t>
      </w:r>
    </w:p>
    <w:p w14:paraId="466B8739" w14:textId="77777777" w:rsidR="00F11867" w:rsidRPr="004B1E82" w:rsidRDefault="00F11867" w:rsidP="00F11867">
      <w:pPr>
        <w:sectPr w:rsidR="00F11867" w:rsidRPr="004B1E82" w:rsidSect="00D82CC3">
          <w:footerReference w:type="default" r:id="rId15"/>
          <w:pgSz w:w="11906" w:h="16838"/>
          <w:pgMar w:top="1418" w:right="1418" w:bottom="1418" w:left="1418" w:header="567" w:footer="596" w:gutter="0"/>
          <w:cols w:space="708"/>
          <w:docGrid w:linePitch="360"/>
        </w:sectPr>
      </w:pPr>
    </w:p>
    <w:p w14:paraId="262F6FEC" w14:textId="5345018A" w:rsidR="00F11867" w:rsidRPr="004B1E82" w:rsidRDefault="00F11867" w:rsidP="00F11867">
      <w:pPr>
        <w:spacing w:after="0"/>
        <w:jc w:val="right"/>
        <w:rPr>
          <w:rFonts w:ascii="Arial" w:hAnsi="Arial" w:cs="Arial"/>
          <w:sz w:val="18"/>
          <w:szCs w:val="18"/>
        </w:rPr>
      </w:pPr>
      <w:r w:rsidRPr="004B1E82">
        <w:rPr>
          <w:rFonts w:ascii="Arial" w:hAnsi="Arial" w:cs="Arial"/>
          <w:sz w:val="18"/>
          <w:szCs w:val="18"/>
        </w:rPr>
        <w:lastRenderedPageBreak/>
        <w:t xml:space="preserve">Obrazec št: </w:t>
      </w:r>
      <w:r w:rsidR="00E3482F" w:rsidRPr="004B1E82">
        <w:rPr>
          <w:rFonts w:ascii="Arial" w:hAnsi="Arial" w:cs="Arial"/>
          <w:sz w:val="18"/>
          <w:szCs w:val="18"/>
        </w:rPr>
        <w:t>7</w:t>
      </w:r>
    </w:p>
    <w:p w14:paraId="04E57EE3" w14:textId="77777777" w:rsidR="00F11867" w:rsidRPr="004B1E82" w:rsidRDefault="00F11867" w:rsidP="00F11867"/>
    <w:p w14:paraId="73418F3F" w14:textId="77777777" w:rsidR="00F11867" w:rsidRPr="004B1E82"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auto"/>
        </w:rPr>
      </w:pPr>
      <w:r w:rsidRPr="004B1E82">
        <w:rPr>
          <w:rFonts w:ascii="Arial" w:hAnsi="Arial" w:cs="Arial"/>
          <w:color w:val="auto"/>
        </w:rPr>
        <w:t>Izjava o nastopu s podizvajalci</w:t>
      </w:r>
    </w:p>
    <w:p w14:paraId="35215A59" w14:textId="77777777" w:rsidR="00F11867" w:rsidRPr="004B1E82" w:rsidRDefault="00F11867" w:rsidP="00F11867">
      <w:pPr>
        <w:rPr>
          <w:rFonts w:ascii="Arial" w:hAnsi="Arial" w:cs="Arial"/>
        </w:rPr>
      </w:pPr>
    </w:p>
    <w:p w14:paraId="5B93E8EA" w14:textId="6A287134" w:rsidR="00F11867" w:rsidRPr="004B1E82" w:rsidRDefault="00F11867" w:rsidP="00F11867">
      <w:pPr>
        <w:spacing w:before="225" w:after="225" w:line="240" w:lineRule="auto"/>
        <w:jc w:val="both"/>
      </w:pPr>
      <w:r w:rsidRPr="004B1E82">
        <w:rPr>
          <w:rFonts w:ascii="Arial" w:hAnsi="Arial" w:cs="Arial"/>
          <w:sz w:val="18"/>
          <w:szCs w:val="18"/>
        </w:rPr>
        <w:t>Pri izvedbi javnega naročila »</w:t>
      </w:r>
      <w:r w:rsidR="00EF791E" w:rsidRPr="00EF791E">
        <w:rPr>
          <w:rFonts w:ascii="Arial" w:hAnsi="Arial" w:cs="Arial"/>
          <w:b/>
          <w:bCs/>
          <w:sz w:val="18"/>
          <w:szCs w:val="18"/>
        </w:rPr>
        <w:t>Okolju prijazno čiščenje šolskih prostorov GIMNAZIJE IN SREDNJE ŠOLE ZA KEMIJO IN FARMACIJO RUŠE</w:t>
      </w:r>
      <w:r w:rsidRPr="004B1E82">
        <w:rPr>
          <w:rFonts w:ascii="Arial" w:hAnsi="Arial" w:cs="Arial"/>
          <w:sz w:val="18"/>
          <w:szCs w:val="18"/>
        </w:rPr>
        <w:t>«,</w:t>
      </w:r>
    </w:p>
    <w:p w14:paraId="545B3804" w14:textId="77777777" w:rsidR="00F11867" w:rsidRPr="004B1E82" w:rsidRDefault="00F11867" w:rsidP="00F11867">
      <w:pPr>
        <w:spacing w:before="225" w:after="225" w:line="240" w:lineRule="auto"/>
        <w:jc w:val="both"/>
      </w:pPr>
      <w:r w:rsidRPr="004B1E82">
        <w:rPr>
          <w:rFonts w:ascii="Arial" w:hAnsi="Arial" w:cs="Arial"/>
          <w:sz w:val="18"/>
          <w:szCs w:val="18"/>
        </w:rPr>
        <w:t>izjavljamo, da (ustrezno označi in izpolni):</w:t>
      </w:r>
    </w:p>
    <w:p w14:paraId="4A80D794" w14:textId="77777777" w:rsidR="00F11867" w:rsidRPr="004B1E82" w:rsidRDefault="00F11867" w:rsidP="00F11867">
      <w:pPr>
        <w:spacing w:before="225" w:after="225" w:line="240" w:lineRule="auto"/>
        <w:jc w:val="both"/>
      </w:pPr>
      <w:r w:rsidRPr="004B1E82">
        <w:rPr>
          <w:rFonts w:ascii="Arial" w:hAnsi="Arial" w:cs="Arial"/>
          <w:b/>
          <w:bCs/>
          <w:sz w:val="18"/>
          <w:szCs w:val="18"/>
        </w:rPr>
        <w:t>[   ] ne nastopamo s podizvajalci</w:t>
      </w:r>
    </w:p>
    <w:p w14:paraId="4BDB38B5" w14:textId="77777777" w:rsidR="00F11867" w:rsidRPr="004B1E82" w:rsidRDefault="00F11867" w:rsidP="00F11867">
      <w:pPr>
        <w:spacing w:before="225" w:after="225" w:line="240" w:lineRule="auto"/>
        <w:jc w:val="both"/>
      </w:pPr>
      <w:r w:rsidRPr="004B1E82">
        <w:rPr>
          <w:rFonts w:ascii="Arial" w:hAnsi="Arial" w:cs="Arial"/>
          <w:b/>
          <w:bCs/>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11867" w:rsidRPr="004B1E82" w14:paraId="1B2F6C72"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1B5FD5" w14:textId="77777777" w:rsidR="00F11867" w:rsidRPr="004B1E82" w:rsidRDefault="00F11867" w:rsidP="000F4278">
            <w:pPr>
              <w:jc w:val="right"/>
            </w:pPr>
            <w:r w:rsidRPr="004B1E82">
              <w:rPr>
                <w:rFonts w:ascii="Arial" w:hAnsi="Arial" w:cs="Arial"/>
                <w:b/>
                <w:bCs/>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382D52" w14:textId="77777777" w:rsidR="00F11867" w:rsidRPr="004B1E82" w:rsidRDefault="00F11867" w:rsidP="000F4278">
            <w:r w:rsidRPr="004B1E82">
              <w:rPr>
                <w:rFonts w:ascii="Arial" w:hAnsi="Arial" w:cs="Arial"/>
                <w:position w:val="-2"/>
                <w:sz w:val="18"/>
                <w:szCs w:val="18"/>
              </w:rPr>
              <w:t> </w:t>
            </w:r>
          </w:p>
        </w:tc>
      </w:tr>
      <w:tr w:rsidR="00F11867" w:rsidRPr="004B1E82" w14:paraId="67FE1E56"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601A19" w14:textId="77777777" w:rsidR="00F11867" w:rsidRPr="004B1E82" w:rsidRDefault="00F11867" w:rsidP="000F4278">
            <w:pPr>
              <w:jc w:val="right"/>
            </w:pPr>
            <w:r w:rsidRPr="004B1E82">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D5EBE6"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Opis del, ki jih bo izvedel podizvajalec:</w:t>
            </w:r>
          </w:p>
          <w:p w14:paraId="73C7C6F2"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p w14:paraId="52281D6F"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končne ponudbe vrednosti, ki jo bo izvedel podizvajalec: ____</w:t>
            </w:r>
          </w:p>
        </w:tc>
      </w:tr>
      <w:tr w:rsidR="00F11867" w:rsidRPr="004B1E82" w14:paraId="5FF3698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DEC27B" w14:textId="77777777" w:rsidR="00F11867" w:rsidRPr="004B1E82" w:rsidRDefault="00F11867" w:rsidP="000F4278">
            <w:pPr>
              <w:jc w:val="right"/>
            </w:pPr>
            <w:r w:rsidRPr="004B1E82">
              <w:rPr>
                <w:rFonts w:ascii="Arial" w:hAnsi="Arial" w:cs="Arial"/>
                <w:b/>
                <w:bCs/>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D7981C" w14:textId="77777777" w:rsidR="00F11867" w:rsidRPr="004B1E82" w:rsidRDefault="00F11867" w:rsidP="000F4278">
            <w:r w:rsidRPr="004B1E82">
              <w:rPr>
                <w:rFonts w:ascii="Arial" w:hAnsi="Arial" w:cs="Arial"/>
                <w:position w:val="-2"/>
                <w:sz w:val="18"/>
                <w:szCs w:val="18"/>
              </w:rPr>
              <w:t> </w:t>
            </w:r>
          </w:p>
        </w:tc>
      </w:tr>
      <w:tr w:rsidR="00F11867" w:rsidRPr="004B1E82" w14:paraId="4B0229E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2517F9" w14:textId="77777777" w:rsidR="00F11867" w:rsidRPr="004B1E82" w:rsidRDefault="00F11867" w:rsidP="000F4278">
            <w:pPr>
              <w:jc w:val="right"/>
            </w:pPr>
            <w:r w:rsidRPr="004B1E82">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156573"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Opis del, ki jih bo izvedel podizvajalec:</w:t>
            </w:r>
          </w:p>
          <w:p w14:paraId="69E1DD3E"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p w14:paraId="18F18604"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končne ponudbe vrednosti, ki jo bo izvedel podizvajalec: ____</w:t>
            </w:r>
          </w:p>
          <w:p w14:paraId="04AF0FEA"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r>
    </w:tbl>
    <w:p w14:paraId="2D0F1921" w14:textId="77777777" w:rsidR="00F11867" w:rsidRPr="004B1E82" w:rsidRDefault="00F11867" w:rsidP="00F11867">
      <w:pPr>
        <w:spacing w:before="225" w:after="225" w:line="240" w:lineRule="auto"/>
        <w:jc w:val="both"/>
      </w:pPr>
      <w:r w:rsidRPr="004B1E82">
        <w:rPr>
          <w:rFonts w:ascii="Arial" w:hAnsi="Arial" w:cs="Arial"/>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sklenjena pogodba o izvajanju storitev, če naknadno ugotovi, da ponudnik nastopa s podizvajalci ali s podizvajalci, ki jih ponudnik ni priglasil.</w:t>
      </w:r>
    </w:p>
    <w:p w14:paraId="3743CB06" w14:textId="77777777" w:rsidR="00F11867" w:rsidRPr="004B1E82" w:rsidRDefault="00F11867" w:rsidP="00F11867">
      <w:pPr>
        <w:spacing w:before="225" w:after="225" w:line="240" w:lineRule="auto"/>
        <w:jc w:val="both"/>
      </w:pPr>
      <w:r w:rsidRPr="004B1E82">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11867" w:rsidRPr="004B1E82" w14:paraId="712314BC" w14:textId="77777777" w:rsidTr="000F4278">
        <w:tc>
          <w:tcPr>
            <w:tcW w:w="4080" w:type="dxa"/>
            <w:tcMar>
              <w:top w:w="135" w:type="dxa"/>
              <w:bottom w:w="135" w:type="dxa"/>
            </w:tcMar>
            <w:vAlign w:val="center"/>
          </w:tcPr>
          <w:p w14:paraId="3ED07C52" w14:textId="77777777" w:rsidR="00F11867" w:rsidRPr="004B1E82" w:rsidRDefault="00F11867" w:rsidP="000F4278">
            <w:r w:rsidRPr="004B1E82">
              <w:rPr>
                <w:rFonts w:ascii="Arial" w:hAnsi="Arial" w:cs="Arial"/>
                <w:position w:val="-2"/>
                <w:sz w:val="18"/>
                <w:szCs w:val="18"/>
              </w:rPr>
              <w:t>Kraj in datum:</w:t>
            </w:r>
          </w:p>
        </w:tc>
        <w:tc>
          <w:tcPr>
            <w:tcW w:w="0" w:type="auto"/>
            <w:tcMar>
              <w:top w:w="135" w:type="dxa"/>
              <w:bottom w:w="135" w:type="dxa"/>
            </w:tcMar>
            <w:vAlign w:val="center"/>
          </w:tcPr>
          <w:p w14:paraId="5F3E3924" w14:textId="77777777" w:rsidR="00F11867" w:rsidRPr="004B1E82" w:rsidRDefault="00F11867" w:rsidP="000F4278">
            <w:r w:rsidRPr="004B1E82">
              <w:rPr>
                <w:rFonts w:ascii="Arial" w:hAnsi="Arial" w:cs="Arial"/>
                <w:position w:val="-2"/>
                <w:sz w:val="18"/>
                <w:szCs w:val="18"/>
              </w:rPr>
              <w:t>Ime in priimek: _____________________</w:t>
            </w:r>
          </w:p>
        </w:tc>
      </w:tr>
      <w:tr w:rsidR="00F11867" w:rsidRPr="004B1E82" w14:paraId="60117A2C" w14:textId="77777777" w:rsidTr="000F4278">
        <w:tc>
          <w:tcPr>
            <w:tcW w:w="4080" w:type="dxa"/>
            <w:tcMar>
              <w:top w:w="135" w:type="dxa"/>
              <w:bottom w:w="135" w:type="dxa"/>
            </w:tcMar>
            <w:vAlign w:val="center"/>
          </w:tcPr>
          <w:p w14:paraId="69DF5765" w14:textId="77777777" w:rsidR="00F11867" w:rsidRPr="004B1E82" w:rsidRDefault="00F11867" w:rsidP="000F4278">
            <w:r w:rsidRPr="004B1E82">
              <w:rPr>
                <w:rFonts w:ascii="Arial" w:hAnsi="Arial" w:cs="Arial"/>
                <w:position w:val="-2"/>
                <w:sz w:val="18"/>
                <w:szCs w:val="18"/>
              </w:rPr>
              <w:t> </w:t>
            </w:r>
          </w:p>
        </w:tc>
        <w:tc>
          <w:tcPr>
            <w:tcW w:w="0" w:type="auto"/>
            <w:tcMar>
              <w:top w:w="135" w:type="dxa"/>
              <w:bottom w:w="135" w:type="dxa"/>
            </w:tcMar>
            <w:vAlign w:val="center"/>
          </w:tcPr>
          <w:p w14:paraId="3828BB7F" w14:textId="77777777" w:rsidR="00F11867" w:rsidRPr="004B1E82" w:rsidRDefault="00F11867" w:rsidP="000F4278"/>
          <w:p w14:paraId="0DADD001" w14:textId="77777777" w:rsidR="00F11867" w:rsidRPr="004B1E82" w:rsidRDefault="00F11867" w:rsidP="000F4278">
            <w:pPr>
              <w:jc w:val="center"/>
            </w:pPr>
            <w:r w:rsidRPr="004B1E82">
              <w:rPr>
                <w:rFonts w:ascii="Arial" w:hAnsi="Arial" w:cs="Arial"/>
                <w:position w:val="-2"/>
                <w:sz w:val="18"/>
                <w:szCs w:val="18"/>
              </w:rPr>
              <w:t>(žig in podpis)</w:t>
            </w:r>
          </w:p>
        </w:tc>
      </w:tr>
    </w:tbl>
    <w:p w14:paraId="1988D296" w14:textId="77777777" w:rsidR="00F11867" w:rsidRPr="004B1E82" w:rsidRDefault="00F11867" w:rsidP="00F11867">
      <w:pPr>
        <w:spacing w:before="225" w:after="225" w:line="240" w:lineRule="auto"/>
        <w:jc w:val="both"/>
      </w:pPr>
      <w:r w:rsidRPr="004B1E82">
        <w:rPr>
          <w:rFonts w:ascii="Arial" w:hAnsi="Arial" w:cs="Arial"/>
          <w:i/>
          <w:iCs/>
          <w:sz w:val="18"/>
          <w:szCs w:val="18"/>
          <w:u w:val="single"/>
        </w:rPr>
        <w:t>Opomba: </w:t>
      </w:r>
      <w:r w:rsidRPr="004B1E82">
        <w:rPr>
          <w:rFonts w:ascii="Arial" w:hAnsi="Arial" w:cs="Arial"/>
          <w:i/>
          <w:iCs/>
          <w:sz w:val="18"/>
          <w:szCs w:val="18"/>
        </w:rPr>
        <w:br/>
        <w:t>V primeru, da ponudnik nastopa z več podizvajalci, se obrazec ustrezno razmnoži.</w:t>
      </w:r>
    </w:p>
    <w:p w14:paraId="31038DD9" w14:textId="77777777" w:rsidR="00F11867" w:rsidRPr="004B1E82" w:rsidRDefault="00F11867" w:rsidP="00F11867">
      <w:pPr>
        <w:sectPr w:rsidR="00F11867" w:rsidRPr="004B1E82" w:rsidSect="00D82CC3">
          <w:footerReference w:type="default" r:id="rId16"/>
          <w:pgSz w:w="11906" w:h="16838"/>
          <w:pgMar w:top="1418" w:right="1418" w:bottom="1418" w:left="1418" w:header="567" w:footer="596" w:gutter="0"/>
          <w:cols w:space="708"/>
          <w:docGrid w:linePitch="360"/>
        </w:sectPr>
      </w:pPr>
    </w:p>
    <w:p w14:paraId="70659100" w14:textId="70ECE264" w:rsidR="00F11867" w:rsidRPr="004B1E82" w:rsidRDefault="00F11867" w:rsidP="00F11867">
      <w:pPr>
        <w:spacing w:after="0"/>
        <w:jc w:val="right"/>
        <w:rPr>
          <w:rFonts w:ascii="Arial" w:hAnsi="Arial" w:cs="Arial"/>
          <w:sz w:val="18"/>
          <w:szCs w:val="18"/>
        </w:rPr>
      </w:pPr>
      <w:r w:rsidRPr="004B1E82">
        <w:rPr>
          <w:rFonts w:ascii="Arial" w:hAnsi="Arial" w:cs="Arial"/>
          <w:sz w:val="18"/>
          <w:szCs w:val="18"/>
        </w:rPr>
        <w:lastRenderedPageBreak/>
        <w:t xml:space="preserve">Obrazec št: </w:t>
      </w:r>
      <w:r w:rsidR="00E3482F" w:rsidRPr="004B1E82">
        <w:rPr>
          <w:rFonts w:ascii="Arial" w:hAnsi="Arial" w:cs="Arial"/>
          <w:sz w:val="18"/>
          <w:szCs w:val="18"/>
        </w:rPr>
        <w:t>8</w:t>
      </w:r>
    </w:p>
    <w:p w14:paraId="03789EAC" w14:textId="77777777" w:rsidR="00F11867" w:rsidRPr="004B1E82" w:rsidRDefault="00F11867" w:rsidP="00F11867"/>
    <w:p w14:paraId="456BCEBA" w14:textId="77777777" w:rsidR="00F11867" w:rsidRPr="004B1E82"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auto"/>
        </w:rPr>
      </w:pPr>
      <w:bookmarkStart w:id="6" w:name="_Hlk512503225"/>
      <w:r w:rsidRPr="004B1E82">
        <w:rPr>
          <w:rFonts w:ascii="Arial" w:hAnsi="Arial" w:cs="Arial"/>
          <w:color w:val="auto"/>
        </w:rPr>
        <w:t>Izjava o lastniških deležih</w:t>
      </w:r>
    </w:p>
    <w:bookmarkEnd w:id="6"/>
    <w:p w14:paraId="53E68FC8" w14:textId="77777777" w:rsidR="00F11867" w:rsidRPr="004B1E82" w:rsidRDefault="00F11867" w:rsidP="00F11867">
      <w:pPr>
        <w:rPr>
          <w:rFonts w:ascii="Arial" w:hAnsi="Arial" w:cs="Arial"/>
        </w:rPr>
      </w:pPr>
    </w:p>
    <w:p w14:paraId="4F26E02B" w14:textId="77777777" w:rsidR="00F11867" w:rsidRPr="004B1E82" w:rsidRDefault="00F11867" w:rsidP="00F11867">
      <w:pPr>
        <w:spacing w:before="225" w:after="225" w:line="240" w:lineRule="auto"/>
        <w:jc w:val="both"/>
      </w:pPr>
      <w:r w:rsidRPr="004B1E82">
        <w:rPr>
          <w:rFonts w:ascii="Arial" w:hAnsi="Arial" w:cs="Arial"/>
          <w:sz w:val="18"/>
          <w:szCs w:val="18"/>
        </w:rPr>
        <w:t>Skladno z določili 14. člena Zakona o integriteti in preprečevanju korupcije spodaj podpisani zakoniti zastopnik gospodarskega subjekta:</w:t>
      </w:r>
    </w:p>
    <w:p w14:paraId="2172BCC5" w14:textId="77777777" w:rsidR="00F11867" w:rsidRPr="004B1E82" w:rsidRDefault="00F11867" w:rsidP="00F11867">
      <w:pPr>
        <w:spacing w:before="225" w:after="225" w:line="240" w:lineRule="auto"/>
        <w:jc w:val="both"/>
      </w:pPr>
      <w:r w:rsidRPr="004B1E82">
        <w:rPr>
          <w:rFonts w:ascii="Arial" w:hAnsi="Arial" w:cs="Arial"/>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rsidRPr="004B1E82" w14:paraId="6FE6B0CE"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0A1AA"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Ime in priimek</w:t>
            </w:r>
          </w:p>
          <w:p w14:paraId="7E06D743"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ali</w:t>
            </w:r>
          </w:p>
          <w:p w14:paraId="677D23BE"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11A59"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Naslov prebivališča</w:t>
            </w:r>
          </w:p>
          <w:p w14:paraId="5EEC9881"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ali</w:t>
            </w:r>
          </w:p>
          <w:p w14:paraId="35A37457"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30186"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Delež lastništva</w:t>
            </w:r>
          </w:p>
          <w:p w14:paraId="204E5C4E"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ali</w:t>
            </w:r>
          </w:p>
          <w:p w14:paraId="7937E204"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Delež lastništva gospodarskega subjekta</w:t>
            </w:r>
          </w:p>
        </w:tc>
      </w:tr>
      <w:tr w:rsidR="00F11867" w:rsidRPr="004B1E82" w14:paraId="4CA862B6"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9CAB2"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1CBE1"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75FF1"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r>
      <w:tr w:rsidR="00F11867" w:rsidRPr="004B1E82" w14:paraId="2F177D9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C8DD"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9C3F1"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EBF8D"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r>
      <w:tr w:rsidR="00F11867" w:rsidRPr="004B1E82" w14:paraId="29C2B81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A870A"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B5B67"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E7747"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r>
      <w:tr w:rsidR="00F11867" w:rsidRPr="004B1E82" w14:paraId="7770555F"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DD16E"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838D6"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93558"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r>
    </w:tbl>
    <w:p w14:paraId="2B8806A3" w14:textId="77777777" w:rsidR="00F11867" w:rsidRPr="004B1E82" w:rsidRDefault="00F11867" w:rsidP="00F11867">
      <w:pPr>
        <w:spacing w:before="225" w:after="225" w:line="240" w:lineRule="auto"/>
        <w:jc w:val="both"/>
      </w:pPr>
      <w:r w:rsidRPr="004B1E82">
        <w:rPr>
          <w:rFonts w:ascii="Arial" w:hAnsi="Arial" w:cs="Arial"/>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rsidRPr="004B1E82" w14:paraId="329264A7"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36F10"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8761B"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7B39E" w14:textId="77777777" w:rsidR="00F11867" w:rsidRPr="004B1E82" w:rsidRDefault="00F11867" w:rsidP="000F4278">
            <w:pPr>
              <w:spacing w:before="135" w:after="135"/>
              <w:jc w:val="both"/>
              <w:textAlignment w:val="center"/>
            </w:pPr>
            <w:r w:rsidRPr="004B1E82">
              <w:rPr>
                <w:rFonts w:ascii="Arial" w:hAnsi="Arial" w:cs="Arial"/>
                <w:b/>
                <w:bCs/>
                <w:position w:val="-2"/>
                <w:sz w:val="18"/>
                <w:szCs w:val="18"/>
              </w:rPr>
              <w:t>Delež lastništva gospodarskega subjekta</w:t>
            </w:r>
          </w:p>
        </w:tc>
      </w:tr>
      <w:tr w:rsidR="00F11867" w:rsidRPr="004B1E82" w14:paraId="20A20FC8"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C339C"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C4B272"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ECA42"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r>
      <w:tr w:rsidR="00F11867" w:rsidRPr="004B1E82" w14:paraId="6FA9565C"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44247"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F505F"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B174A"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r>
      <w:tr w:rsidR="00F11867" w:rsidRPr="004B1E82" w14:paraId="3FDA0621"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2F784"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E529A"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3BB02" w14:textId="77777777" w:rsidR="00F11867" w:rsidRPr="004B1E82" w:rsidRDefault="00F11867" w:rsidP="000F4278">
            <w:pPr>
              <w:spacing w:before="135" w:after="135"/>
              <w:jc w:val="both"/>
              <w:textAlignment w:val="center"/>
            </w:pPr>
            <w:r w:rsidRPr="004B1E82">
              <w:rPr>
                <w:rFonts w:ascii="Arial" w:hAnsi="Arial" w:cs="Arial"/>
                <w:position w:val="-2"/>
                <w:sz w:val="18"/>
                <w:szCs w:val="18"/>
              </w:rPr>
              <w:t> </w:t>
            </w:r>
          </w:p>
        </w:tc>
      </w:tr>
    </w:tbl>
    <w:p w14:paraId="2A2A07FE" w14:textId="77777777" w:rsidR="00F11867" w:rsidRPr="004B1E82" w:rsidRDefault="00F11867" w:rsidP="00F11867">
      <w:pPr>
        <w:spacing w:before="225" w:after="225" w:line="240" w:lineRule="auto"/>
        <w:jc w:val="both"/>
      </w:pPr>
      <w:r w:rsidRPr="004B1E82">
        <w:rPr>
          <w:rFonts w:ascii="Arial" w:hAnsi="Arial" w:cs="Arial"/>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11867" w:rsidRPr="004B1E82" w14:paraId="3D3FF310" w14:textId="77777777" w:rsidTr="000F4278">
        <w:tc>
          <w:tcPr>
            <w:tcW w:w="4080" w:type="dxa"/>
            <w:tcMar>
              <w:top w:w="75" w:type="dxa"/>
              <w:bottom w:w="75" w:type="dxa"/>
            </w:tcMar>
            <w:vAlign w:val="center"/>
          </w:tcPr>
          <w:p w14:paraId="2981533F" w14:textId="77777777" w:rsidR="00F11867" w:rsidRPr="004B1E82" w:rsidRDefault="00F11867" w:rsidP="000F4278">
            <w:bookmarkStart w:id="7" w:name="_Hlk512503466"/>
            <w:r w:rsidRPr="004B1E82">
              <w:rPr>
                <w:rFonts w:ascii="Arial" w:hAnsi="Arial" w:cs="Arial"/>
                <w:position w:val="-2"/>
                <w:sz w:val="18"/>
                <w:szCs w:val="18"/>
              </w:rPr>
              <w:t>Kraj in datum:</w:t>
            </w:r>
          </w:p>
        </w:tc>
        <w:tc>
          <w:tcPr>
            <w:tcW w:w="0" w:type="auto"/>
            <w:tcMar>
              <w:top w:w="75" w:type="dxa"/>
              <w:bottom w:w="75" w:type="dxa"/>
            </w:tcMar>
            <w:vAlign w:val="center"/>
          </w:tcPr>
          <w:p w14:paraId="616365A9" w14:textId="77777777" w:rsidR="00F11867" w:rsidRPr="004B1E82" w:rsidRDefault="00F11867" w:rsidP="000F4278">
            <w:r w:rsidRPr="004B1E82">
              <w:rPr>
                <w:rFonts w:ascii="Arial" w:hAnsi="Arial" w:cs="Arial"/>
                <w:position w:val="-2"/>
                <w:sz w:val="18"/>
                <w:szCs w:val="18"/>
              </w:rPr>
              <w:t>Ime in priimek: _____________________</w:t>
            </w:r>
          </w:p>
        </w:tc>
      </w:tr>
      <w:tr w:rsidR="00F11867" w:rsidRPr="004B1E82" w14:paraId="7E5E8B23" w14:textId="77777777" w:rsidTr="000F4278">
        <w:tc>
          <w:tcPr>
            <w:tcW w:w="4080" w:type="dxa"/>
            <w:tcMar>
              <w:top w:w="75" w:type="dxa"/>
              <w:bottom w:w="75" w:type="dxa"/>
            </w:tcMar>
            <w:vAlign w:val="center"/>
          </w:tcPr>
          <w:p w14:paraId="595C9184" w14:textId="77777777" w:rsidR="00F11867" w:rsidRPr="004B1E82" w:rsidRDefault="00F11867" w:rsidP="000F4278">
            <w:r w:rsidRPr="004B1E82">
              <w:rPr>
                <w:rFonts w:ascii="Arial" w:hAnsi="Arial" w:cs="Arial"/>
                <w:position w:val="-2"/>
                <w:sz w:val="18"/>
                <w:szCs w:val="18"/>
              </w:rPr>
              <w:t> </w:t>
            </w:r>
          </w:p>
        </w:tc>
        <w:tc>
          <w:tcPr>
            <w:tcW w:w="0" w:type="auto"/>
            <w:tcMar>
              <w:top w:w="75" w:type="dxa"/>
              <w:bottom w:w="75" w:type="dxa"/>
            </w:tcMar>
            <w:vAlign w:val="center"/>
          </w:tcPr>
          <w:p w14:paraId="4F475396" w14:textId="77777777" w:rsidR="00F11867" w:rsidRPr="004B1E82" w:rsidRDefault="00F11867" w:rsidP="000F4278">
            <w:pPr>
              <w:jc w:val="center"/>
            </w:pPr>
            <w:r w:rsidRPr="004B1E82">
              <w:rPr>
                <w:rFonts w:ascii="Arial" w:hAnsi="Arial" w:cs="Arial"/>
                <w:position w:val="-2"/>
                <w:sz w:val="18"/>
                <w:szCs w:val="18"/>
              </w:rPr>
              <w:t>(žig in podpis)</w:t>
            </w:r>
          </w:p>
        </w:tc>
      </w:tr>
      <w:bookmarkEnd w:id="7"/>
    </w:tbl>
    <w:p w14:paraId="0C0CC244" w14:textId="77777777" w:rsidR="00F11867" w:rsidRPr="004B1E82" w:rsidRDefault="00F11867" w:rsidP="00F11867">
      <w:pPr>
        <w:spacing w:before="225" w:after="225" w:line="240" w:lineRule="auto"/>
        <w:jc w:val="both"/>
      </w:pPr>
    </w:p>
    <w:p w14:paraId="60856A9E" w14:textId="77777777" w:rsidR="00F11867" w:rsidRPr="004B1E82" w:rsidRDefault="00F11867" w:rsidP="00F11867">
      <w:pPr>
        <w:spacing w:before="225" w:after="225" w:line="240" w:lineRule="auto"/>
        <w:jc w:val="both"/>
        <w:rPr>
          <w:rFonts w:ascii="Arial" w:hAnsi="Arial" w:cs="Arial"/>
          <w:i/>
          <w:iCs/>
          <w:sz w:val="18"/>
          <w:szCs w:val="18"/>
        </w:rPr>
      </w:pPr>
      <w:r w:rsidRPr="004B1E82">
        <w:rPr>
          <w:rFonts w:ascii="Arial" w:hAnsi="Arial" w:cs="Arial"/>
          <w:b/>
          <w:bCs/>
          <w:i/>
          <w:iCs/>
          <w:sz w:val="18"/>
          <w:szCs w:val="18"/>
          <w:u w:val="single"/>
        </w:rPr>
        <w:t>OPOMBA:</w:t>
      </w:r>
      <w:r w:rsidRPr="004B1E82">
        <w:rPr>
          <w:rFonts w:ascii="Arial" w:hAnsi="Arial" w:cs="Arial"/>
          <w:i/>
          <w:iCs/>
          <w:sz w:val="18"/>
          <w:szCs w:val="18"/>
        </w:rPr>
        <w:t xml:space="preserve"> V primeru skupnega nastopa več partnerjev, mora vsak izmed partnerjev predložiti to izjavo. V primeru več podatkov, se predloži nov obrazec z navedenimi preostalimi podatki.</w:t>
      </w:r>
    </w:p>
    <w:p w14:paraId="795806E9" w14:textId="77777777" w:rsidR="00F11867" w:rsidRPr="004B1E82" w:rsidRDefault="00F11867" w:rsidP="00F11867">
      <w:pPr>
        <w:spacing w:before="225" w:after="225" w:line="240" w:lineRule="auto"/>
        <w:jc w:val="both"/>
        <w:rPr>
          <w:rFonts w:ascii="Arial" w:hAnsi="Arial" w:cs="Arial"/>
          <w:i/>
          <w:iCs/>
          <w:sz w:val="18"/>
          <w:szCs w:val="18"/>
        </w:rPr>
      </w:pPr>
    </w:p>
    <w:p w14:paraId="410E1ED7" w14:textId="77777777" w:rsidR="00F11867" w:rsidRPr="004B1E82" w:rsidRDefault="00F11867" w:rsidP="00F11867">
      <w:pPr>
        <w:spacing w:before="225" w:after="225" w:line="240" w:lineRule="auto"/>
        <w:jc w:val="both"/>
        <w:rPr>
          <w:rFonts w:ascii="Arial" w:hAnsi="Arial" w:cs="Arial"/>
          <w:i/>
          <w:iCs/>
          <w:sz w:val="18"/>
          <w:szCs w:val="18"/>
        </w:rPr>
      </w:pPr>
    </w:p>
    <w:p w14:paraId="55C2043B" w14:textId="77777777" w:rsidR="00F11867" w:rsidRPr="004B1E82" w:rsidRDefault="00F11867" w:rsidP="00F11867">
      <w:pPr>
        <w:spacing w:before="225" w:after="225" w:line="240" w:lineRule="auto"/>
        <w:jc w:val="both"/>
        <w:rPr>
          <w:rFonts w:ascii="Arial" w:hAnsi="Arial" w:cs="Arial"/>
          <w:i/>
          <w:iCs/>
          <w:sz w:val="18"/>
          <w:szCs w:val="18"/>
        </w:rPr>
      </w:pPr>
    </w:p>
    <w:p w14:paraId="0F293B61" w14:textId="06179DFC" w:rsidR="00F11867" w:rsidRPr="004B1E82" w:rsidRDefault="00F11867" w:rsidP="00F11867">
      <w:pPr>
        <w:jc w:val="right"/>
        <w:rPr>
          <w:rFonts w:ascii="Arial" w:hAnsi="Arial" w:cs="Arial"/>
          <w:sz w:val="18"/>
          <w:szCs w:val="18"/>
        </w:rPr>
      </w:pPr>
      <w:r w:rsidRPr="004B1E82">
        <w:rPr>
          <w:rFonts w:ascii="Arial" w:hAnsi="Arial" w:cs="Arial"/>
          <w:sz w:val="18"/>
          <w:szCs w:val="18"/>
        </w:rPr>
        <w:lastRenderedPageBreak/>
        <w:t xml:space="preserve">Obrazec št. </w:t>
      </w:r>
      <w:r w:rsidR="00E3482F" w:rsidRPr="004B1E82">
        <w:rPr>
          <w:rFonts w:ascii="Arial" w:hAnsi="Arial" w:cs="Arial"/>
          <w:sz w:val="18"/>
          <w:szCs w:val="18"/>
        </w:rPr>
        <w:t>9</w:t>
      </w:r>
    </w:p>
    <w:p w14:paraId="3BD7B9F3" w14:textId="77777777" w:rsidR="00F11867" w:rsidRPr="004B1E82" w:rsidRDefault="00F11867" w:rsidP="00F11867">
      <w:pPr>
        <w:jc w:val="right"/>
      </w:pPr>
    </w:p>
    <w:p w14:paraId="5E058494" w14:textId="77777777" w:rsidR="00F11867" w:rsidRPr="004B1E82"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sz w:val="32"/>
          <w:szCs w:val="32"/>
        </w:rPr>
      </w:pPr>
      <w:r w:rsidRPr="004B1E82">
        <w:rPr>
          <w:rFonts w:ascii="Arial" w:eastAsiaTheme="majorEastAsia" w:hAnsi="Arial" w:cs="Arial"/>
          <w:sz w:val="32"/>
          <w:szCs w:val="32"/>
        </w:rPr>
        <w:t>Seznam opravljenih dobav</w:t>
      </w:r>
    </w:p>
    <w:p w14:paraId="14BC11C9" w14:textId="77777777" w:rsidR="00F11867" w:rsidRPr="004B1E82" w:rsidRDefault="00F11867" w:rsidP="00F11867"/>
    <w:p w14:paraId="0E0314B4" w14:textId="77777777" w:rsidR="00F11867" w:rsidRPr="004B1E82" w:rsidRDefault="00F11867" w:rsidP="00F11867">
      <w:pPr>
        <w:autoSpaceDE w:val="0"/>
        <w:autoSpaceDN w:val="0"/>
        <w:adjustRightInd w:val="0"/>
        <w:jc w:val="both"/>
        <w:rPr>
          <w:rFonts w:ascii="Arial" w:hAnsi="Arial" w:cs="Arial"/>
          <w:sz w:val="18"/>
          <w:szCs w:val="18"/>
        </w:rPr>
      </w:pPr>
    </w:p>
    <w:p w14:paraId="273DF836" w14:textId="77777777" w:rsidR="00F11867" w:rsidRPr="004B1E82" w:rsidRDefault="00F11867" w:rsidP="00F11867">
      <w:pPr>
        <w:autoSpaceDE w:val="0"/>
        <w:autoSpaceDN w:val="0"/>
        <w:adjustRightInd w:val="0"/>
        <w:jc w:val="both"/>
        <w:rPr>
          <w:rFonts w:ascii="Arial" w:hAnsi="Arial" w:cs="Arial"/>
          <w:sz w:val="18"/>
          <w:szCs w:val="18"/>
        </w:rPr>
      </w:pPr>
      <w:r w:rsidRPr="004B1E82">
        <w:rPr>
          <w:rFonts w:ascii="Arial" w:hAnsi="Arial" w:cs="Arial"/>
          <w:sz w:val="18"/>
          <w:szCs w:val="18"/>
        </w:rPr>
        <w:t>Izjavljamo, da smo v zadnjih treh letih pred objavo tega naročila na Portalu javnih naročil, izvedli najmanj 3 (tri) istovrstne storitve s področja javnega naročila – ČIŠČENJE PROSTOROV. Najmanj ena izmed referenc mora izkazovati opravljanje storitev čiščenja prostorov v javnem zavodu (vrtec ali šola).:</w:t>
      </w:r>
    </w:p>
    <w:p w14:paraId="0F67F9A6" w14:textId="77777777" w:rsidR="00F11867" w:rsidRPr="004B1E82" w:rsidRDefault="00F11867" w:rsidP="00F11867">
      <w:pPr>
        <w:widowControl w:val="0"/>
        <w:jc w:val="both"/>
        <w:rPr>
          <w:rFonts w:ascii="Arial" w:hAnsi="Arial" w:cs="Arial"/>
          <w:sz w:val="18"/>
          <w:szCs w:val="18"/>
        </w:rPr>
      </w:pPr>
    </w:p>
    <w:p w14:paraId="22E11A77" w14:textId="77777777" w:rsidR="00F11867" w:rsidRPr="004B1E82" w:rsidRDefault="00F11867" w:rsidP="00F11867">
      <w:pPr>
        <w:widowControl w:val="0"/>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
        <w:gridCol w:w="3402"/>
        <w:gridCol w:w="2332"/>
        <w:gridCol w:w="2220"/>
      </w:tblGrid>
      <w:tr w:rsidR="00F11867" w:rsidRPr="004B1E82" w14:paraId="6859A42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30C113CF" w14:textId="77777777" w:rsidR="00F11867" w:rsidRPr="004B1E82" w:rsidRDefault="00F11867" w:rsidP="000F4278">
            <w:pPr>
              <w:widowControl w:val="0"/>
              <w:jc w:val="center"/>
              <w:rPr>
                <w:rFonts w:ascii="Arial" w:hAnsi="Arial" w:cs="Arial"/>
                <w:sz w:val="18"/>
                <w:szCs w:val="18"/>
              </w:rPr>
            </w:pPr>
            <w:r w:rsidRPr="004B1E82">
              <w:rPr>
                <w:rFonts w:ascii="Arial" w:hAnsi="Arial" w:cs="Arial"/>
                <w:sz w:val="18"/>
                <w:szCs w:val="18"/>
              </w:rPr>
              <w:t>Zaporedna št.</w:t>
            </w:r>
          </w:p>
        </w:tc>
        <w:tc>
          <w:tcPr>
            <w:tcW w:w="3402" w:type="dxa"/>
            <w:tcBorders>
              <w:top w:val="single" w:sz="4" w:space="0" w:color="auto"/>
              <w:left w:val="single" w:sz="4" w:space="0" w:color="auto"/>
              <w:bottom w:val="single" w:sz="4" w:space="0" w:color="auto"/>
              <w:right w:val="single" w:sz="4" w:space="0" w:color="auto"/>
            </w:tcBorders>
          </w:tcPr>
          <w:p w14:paraId="7A21B819" w14:textId="77777777" w:rsidR="00F11867" w:rsidRPr="004B1E82" w:rsidRDefault="00F11867" w:rsidP="000F4278">
            <w:pPr>
              <w:widowControl w:val="0"/>
              <w:jc w:val="center"/>
              <w:rPr>
                <w:rFonts w:ascii="Arial" w:hAnsi="Arial" w:cs="Arial"/>
                <w:sz w:val="18"/>
                <w:szCs w:val="18"/>
              </w:rPr>
            </w:pPr>
            <w:r w:rsidRPr="004B1E82">
              <w:rPr>
                <w:rFonts w:ascii="Arial" w:hAnsi="Arial" w:cs="Arial"/>
                <w:sz w:val="18"/>
                <w:szCs w:val="18"/>
              </w:rPr>
              <w:t>Naročnik</w:t>
            </w:r>
          </w:p>
        </w:tc>
        <w:tc>
          <w:tcPr>
            <w:tcW w:w="2332" w:type="dxa"/>
            <w:tcBorders>
              <w:top w:val="single" w:sz="4" w:space="0" w:color="auto"/>
              <w:left w:val="single" w:sz="4" w:space="0" w:color="auto"/>
              <w:bottom w:val="single" w:sz="4" w:space="0" w:color="auto"/>
              <w:right w:val="single" w:sz="4" w:space="0" w:color="auto"/>
            </w:tcBorders>
          </w:tcPr>
          <w:p w14:paraId="7AA0975B" w14:textId="77777777" w:rsidR="00F11867" w:rsidRPr="004B1E82" w:rsidRDefault="00F11867" w:rsidP="000F4278">
            <w:pPr>
              <w:widowControl w:val="0"/>
              <w:jc w:val="center"/>
              <w:rPr>
                <w:rFonts w:ascii="Arial" w:hAnsi="Arial" w:cs="Arial"/>
                <w:sz w:val="18"/>
                <w:szCs w:val="18"/>
              </w:rPr>
            </w:pPr>
            <w:r w:rsidRPr="004B1E82">
              <w:rPr>
                <w:rFonts w:ascii="Arial" w:hAnsi="Arial" w:cs="Arial"/>
                <w:sz w:val="18"/>
                <w:szCs w:val="18"/>
              </w:rPr>
              <w:t>Čas trajanja dobav</w:t>
            </w:r>
          </w:p>
        </w:tc>
        <w:tc>
          <w:tcPr>
            <w:tcW w:w="2220" w:type="dxa"/>
            <w:tcBorders>
              <w:top w:val="single" w:sz="4" w:space="0" w:color="auto"/>
              <w:left w:val="single" w:sz="4" w:space="0" w:color="auto"/>
              <w:bottom w:val="single" w:sz="4" w:space="0" w:color="auto"/>
              <w:right w:val="single" w:sz="4" w:space="0" w:color="auto"/>
            </w:tcBorders>
          </w:tcPr>
          <w:p w14:paraId="7DDB7D0F" w14:textId="77777777" w:rsidR="00F11867" w:rsidRPr="004B1E82" w:rsidRDefault="00F11867" w:rsidP="000F4278">
            <w:pPr>
              <w:widowControl w:val="0"/>
              <w:jc w:val="center"/>
              <w:rPr>
                <w:rFonts w:ascii="Arial" w:hAnsi="Arial" w:cs="Arial"/>
                <w:sz w:val="18"/>
                <w:szCs w:val="18"/>
              </w:rPr>
            </w:pPr>
            <w:r w:rsidRPr="004B1E82">
              <w:rPr>
                <w:rFonts w:ascii="Arial" w:hAnsi="Arial" w:cs="Arial"/>
                <w:sz w:val="18"/>
                <w:szCs w:val="18"/>
              </w:rPr>
              <w:t xml:space="preserve">Kontaktni podatki osebe </w:t>
            </w:r>
            <w:r w:rsidRPr="004B1E82">
              <w:rPr>
                <w:rFonts w:ascii="Arial" w:hAnsi="Arial" w:cs="Arial"/>
                <w:sz w:val="16"/>
                <w:szCs w:val="16"/>
              </w:rPr>
              <w:t>pri kateri lahko naročnik preveri resničnost podatkov</w:t>
            </w:r>
          </w:p>
        </w:tc>
      </w:tr>
      <w:tr w:rsidR="00F11867" w:rsidRPr="004B1E82" w14:paraId="6762E49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1FB682C" w14:textId="77777777" w:rsidR="00F11867" w:rsidRPr="004B1E82" w:rsidRDefault="00F11867" w:rsidP="000F4278">
            <w:pPr>
              <w:widowControl w:val="0"/>
              <w:jc w:val="both"/>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4D8516D" w14:textId="77777777" w:rsidR="00F11867" w:rsidRPr="004B1E82" w:rsidRDefault="00F11867" w:rsidP="000F4278">
            <w:pPr>
              <w:widowControl w:val="0"/>
              <w:jc w:val="both"/>
              <w:rPr>
                <w:rFonts w:ascii="Arial" w:hAnsi="Arial" w:cs="Arial"/>
                <w:sz w:val="18"/>
                <w:szCs w:val="18"/>
              </w:rPr>
            </w:pPr>
          </w:p>
        </w:tc>
        <w:tc>
          <w:tcPr>
            <w:tcW w:w="2332" w:type="dxa"/>
            <w:tcBorders>
              <w:top w:val="single" w:sz="4" w:space="0" w:color="auto"/>
              <w:left w:val="single" w:sz="4" w:space="0" w:color="auto"/>
              <w:bottom w:val="single" w:sz="4" w:space="0" w:color="auto"/>
              <w:right w:val="single" w:sz="4" w:space="0" w:color="auto"/>
            </w:tcBorders>
          </w:tcPr>
          <w:p w14:paraId="69B89C96" w14:textId="77777777" w:rsidR="00F11867" w:rsidRPr="004B1E82" w:rsidRDefault="00F11867" w:rsidP="000F4278">
            <w:pPr>
              <w:widowControl w:val="0"/>
              <w:jc w:val="both"/>
              <w:rPr>
                <w:rFonts w:ascii="Arial" w:hAnsi="Arial" w:cs="Arial"/>
                <w:sz w:val="18"/>
                <w:szCs w:val="18"/>
              </w:rPr>
            </w:pPr>
          </w:p>
        </w:tc>
        <w:tc>
          <w:tcPr>
            <w:tcW w:w="2220" w:type="dxa"/>
            <w:tcBorders>
              <w:top w:val="single" w:sz="4" w:space="0" w:color="auto"/>
              <w:left w:val="single" w:sz="4" w:space="0" w:color="auto"/>
              <w:bottom w:val="single" w:sz="4" w:space="0" w:color="auto"/>
              <w:right w:val="single" w:sz="4" w:space="0" w:color="auto"/>
            </w:tcBorders>
          </w:tcPr>
          <w:p w14:paraId="6A5C0619" w14:textId="77777777" w:rsidR="00F11867" w:rsidRPr="004B1E82" w:rsidRDefault="00F11867" w:rsidP="000F4278">
            <w:pPr>
              <w:widowControl w:val="0"/>
              <w:jc w:val="both"/>
              <w:rPr>
                <w:rFonts w:ascii="Arial" w:hAnsi="Arial" w:cs="Arial"/>
                <w:sz w:val="18"/>
                <w:szCs w:val="18"/>
              </w:rPr>
            </w:pPr>
          </w:p>
        </w:tc>
      </w:tr>
      <w:tr w:rsidR="00F11867" w:rsidRPr="004B1E82" w14:paraId="3C7AEC71"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7E86A31" w14:textId="77777777" w:rsidR="00F11867" w:rsidRPr="004B1E82" w:rsidRDefault="00F11867" w:rsidP="000F4278">
            <w:pPr>
              <w:widowControl w:val="0"/>
              <w:jc w:val="both"/>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0A3EC4E0" w14:textId="77777777" w:rsidR="00F11867" w:rsidRPr="004B1E82" w:rsidRDefault="00F11867" w:rsidP="000F4278">
            <w:pPr>
              <w:widowControl w:val="0"/>
              <w:jc w:val="both"/>
              <w:rPr>
                <w:rFonts w:ascii="Arial" w:hAnsi="Arial" w:cs="Arial"/>
                <w:sz w:val="18"/>
                <w:szCs w:val="18"/>
              </w:rPr>
            </w:pPr>
          </w:p>
        </w:tc>
        <w:tc>
          <w:tcPr>
            <w:tcW w:w="2332" w:type="dxa"/>
            <w:tcBorders>
              <w:top w:val="single" w:sz="4" w:space="0" w:color="auto"/>
              <w:left w:val="single" w:sz="4" w:space="0" w:color="auto"/>
              <w:bottom w:val="single" w:sz="4" w:space="0" w:color="auto"/>
              <w:right w:val="single" w:sz="4" w:space="0" w:color="auto"/>
            </w:tcBorders>
          </w:tcPr>
          <w:p w14:paraId="25138E82" w14:textId="77777777" w:rsidR="00F11867" w:rsidRPr="004B1E82" w:rsidRDefault="00F11867" w:rsidP="000F4278">
            <w:pPr>
              <w:widowControl w:val="0"/>
              <w:jc w:val="both"/>
              <w:rPr>
                <w:rFonts w:ascii="Arial" w:hAnsi="Arial" w:cs="Arial"/>
                <w:sz w:val="18"/>
                <w:szCs w:val="18"/>
              </w:rPr>
            </w:pPr>
          </w:p>
        </w:tc>
        <w:tc>
          <w:tcPr>
            <w:tcW w:w="2220" w:type="dxa"/>
            <w:tcBorders>
              <w:top w:val="single" w:sz="4" w:space="0" w:color="auto"/>
              <w:left w:val="single" w:sz="4" w:space="0" w:color="auto"/>
              <w:bottom w:val="single" w:sz="4" w:space="0" w:color="auto"/>
              <w:right w:val="single" w:sz="4" w:space="0" w:color="auto"/>
            </w:tcBorders>
          </w:tcPr>
          <w:p w14:paraId="7A4ECF7D" w14:textId="77777777" w:rsidR="00F11867" w:rsidRPr="004B1E82" w:rsidRDefault="00F11867" w:rsidP="000F4278">
            <w:pPr>
              <w:widowControl w:val="0"/>
              <w:jc w:val="both"/>
              <w:rPr>
                <w:rFonts w:ascii="Arial" w:hAnsi="Arial" w:cs="Arial"/>
                <w:sz w:val="18"/>
                <w:szCs w:val="18"/>
              </w:rPr>
            </w:pPr>
          </w:p>
        </w:tc>
      </w:tr>
      <w:tr w:rsidR="00F11867" w:rsidRPr="004B1E82" w14:paraId="07C842CF"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2CD729B" w14:textId="77777777" w:rsidR="00F11867" w:rsidRPr="004B1E82" w:rsidRDefault="00F11867" w:rsidP="000F4278">
            <w:pPr>
              <w:widowControl w:val="0"/>
              <w:jc w:val="both"/>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EB2900F" w14:textId="77777777" w:rsidR="00F11867" w:rsidRPr="004B1E82" w:rsidRDefault="00F11867" w:rsidP="000F4278">
            <w:pPr>
              <w:widowControl w:val="0"/>
              <w:jc w:val="both"/>
              <w:rPr>
                <w:rFonts w:ascii="Arial" w:hAnsi="Arial" w:cs="Arial"/>
                <w:sz w:val="18"/>
                <w:szCs w:val="18"/>
              </w:rPr>
            </w:pPr>
          </w:p>
        </w:tc>
        <w:tc>
          <w:tcPr>
            <w:tcW w:w="2332" w:type="dxa"/>
            <w:tcBorders>
              <w:top w:val="single" w:sz="4" w:space="0" w:color="auto"/>
              <w:left w:val="single" w:sz="4" w:space="0" w:color="auto"/>
              <w:bottom w:val="single" w:sz="4" w:space="0" w:color="auto"/>
              <w:right w:val="single" w:sz="4" w:space="0" w:color="auto"/>
            </w:tcBorders>
          </w:tcPr>
          <w:p w14:paraId="134D4A92" w14:textId="77777777" w:rsidR="00F11867" w:rsidRPr="004B1E82" w:rsidRDefault="00F11867" w:rsidP="000F4278">
            <w:pPr>
              <w:widowControl w:val="0"/>
              <w:jc w:val="both"/>
              <w:rPr>
                <w:rFonts w:ascii="Arial" w:hAnsi="Arial" w:cs="Arial"/>
                <w:sz w:val="18"/>
                <w:szCs w:val="18"/>
              </w:rPr>
            </w:pPr>
          </w:p>
        </w:tc>
        <w:tc>
          <w:tcPr>
            <w:tcW w:w="2220" w:type="dxa"/>
            <w:tcBorders>
              <w:top w:val="single" w:sz="4" w:space="0" w:color="auto"/>
              <w:left w:val="single" w:sz="4" w:space="0" w:color="auto"/>
              <w:bottom w:val="single" w:sz="4" w:space="0" w:color="auto"/>
              <w:right w:val="single" w:sz="4" w:space="0" w:color="auto"/>
            </w:tcBorders>
          </w:tcPr>
          <w:p w14:paraId="17328295" w14:textId="77777777" w:rsidR="00F11867" w:rsidRPr="004B1E82" w:rsidRDefault="00F11867" w:rsidP="000F4278">
            <w:pPr>
              <w:widowControl w:val="0"/>
              <w:jc w:val="both"/>
              <w:rPr>
                <w:rFonts w:ascii="Arial" w:hAnsi="Arial" w:cs="Arial"/>
                <w:sz w:val="18"/>
                <w:szCs w:val="18"/>
              </w:rPr>
            </w:pPr>
          </w:p>
        </w:tc>
      </w:tr>
    </w:tbl>
    <w:p w14:paraId="28B7A6EA" w14:textId="77777777" w:rsidR="00F11867" w:rsidRPr="004B1E82" w:rsidRDefault="00F11867" w:rsidP="00F11867">
      <w:pPr>
        <w:widowControl w:val="0"/>
        <w:jc w:val="both"/>
        <w:rPr>
          <w:rFonts w:ascii="Arial" w:hAnsi="Arial" w:cs="Arial"/>
          <w:sz w:val="18"/>
          <w:szCs w:val="18"/>
        </w:rPr>
      </w:pPr>
    </w:p>
    <w:p w14:paraId="288B1CD3" w14:textId="77777777" w:rsidR="00F11867" w:rsidRPr="004B1E82" w:rsidRDefault="00F11867" w:rsidP="00F11867">
      <w:pPr>
        <w:widowControl w:val="0"/>
        <w:jc w:val="both"/>
        <w:rPr>
          <w:rFonts w:ascii="Arial" w:hAnsi="Arial" w:cs="Arial"/>
          <w:sz w:val="18"/>
          <w:szCs w:val="18"/>
        </w:rPr>
      </w:pPr>
    </w:p>
    <w:p w14:paraId="7BDD9EDE" w14:textId="77777777" w:rsidR="00F11867" w:rsidRPr="004B1E82" w:rsidRDefault="00F11867" w:rsidP="00F11867">
      <w:pPr>
        <w:autoSpaceDE w:val="0"/>
        <w:autoSpaceDN w:val="0"/>
        <w:adjustRightInd w:val="0"/>
        <w:jc w:val="both"/>
        <w:rPr>
          <w:rFonts w:ascii="Arial" w:hAnsi="Arial" w:cs="Arial"/>
          <w:sz w:val="18"/>
          <w:szCs w:val="18"/>
        </w:rPr>
      </w:pPr>
      <w:r w:rsidRPr="004B1E82">
        <w:rPr>
          <w:rFonts w:ascii="Arial" w:hAnsi="Arial" w:cs="Arial"/>
          <w:sz w:val="18"/>
          <w:szCs w:val="18"/>
        </w:rPr>
        <w:t>Obenem izjavljamo, da smo ves čas trajanja pogodbe upoštevali zahteve naročnikov in spoštovali pogodbena določila.</w:t>
      </w:r>
    </w:p>
    <w:p w14:paraId="0024B126" w14:textId="77777777" w:rsidR="00F11867" w:rsidRPr="004B1E82" w:rsidRDefault="00F11867" w:rsidP="00F11867">
      <w:pPr>
        <w:widowControl w:val="0"/>
        <w:jc w:val="both"/>
        <w:rPr>
          <w:rFonts w:ascii="Arial" w:hAnsi="Arial" w:cs="Arial"/>
          <w:sz w:val="18"/>
          <w:szCs w:val="18"/>
        </w:rPr>
      </w:pPr>
    </w:p>
    <w:p w14:paraId="1AACB415" w14:textId="77777777" w:rsidR="00F11867" w:rsidRPr="004B1E82" w:rsidRDefault="00F11867" w:rsidP="00F11867">
      <w:pPr>
        <w:jc w:val="both"/>
        <w:rPr>
          <w:rFonts w:ascii="Arial" w:hAnsi="Arial" w:cs="Arial"/>
          <w:sz w:val="18"/>
          <w:szCs w:val="18"/>
        </w:rPr>
      </w:pPr>
      <w:r w:rsidRPr="004B1E82">
        <w:rPr>
          <w:rFonts w:ascii="Arial" w:hAnsi="Arial" w:cs="Arial"/>
          <w:sz w:val="18"/>
          <w:szCs w:val="18"/>
        </w:rPr>
        <w:t>Naročnik si pridržuje pravico, da reference preveri.</w:t>
      </w:r>
    </w:p>
    <w:p w14:paraId="6E8542B9" w14:textId="77777777" w:rsidR="00F11867" w:rsidRPr="004B1E82" w:rsidRDefault="00F11867" w:rsidP="00F11867"/>
    <w:p w14:paraId="095DAB27" w14:textId="77777777" w:rsidR="00F11867" w:rsidRPr="004B1E82" w:rsidRDefault="00F11867" w:rsidP="00F11867"/>
    <w:p w14:paraId="697BAB17" w14:textId="77777777" w:rsidR="00F11867" w:rsidRPr="004B1E82" w:rsidRDefault="00F11867" w:rsidP="00F11867"/>
    <w:p w14:paraId="485F8CD6" w14:textId="77777777" w:rsidR="00F11867" w:rsidRPr="004B1E82" w:rsidRDefault="00F11867" w:rsidP="00F11867"/>
    <w:tbl>
      <w:tblPr>
        <w:tblStyle w:val="NormalTablePHPDOCX2"/>
        <w:tblW w:w="8745" w:type="dxa"/>
        <w:tblInd w:w="108" w:type="dxa"/>
        <w:tblLook w:val="04A0" w:firstRow="1" w:lastRow="0" w:firstColumn="1" w:lastColumn="0" w:noHBand="0" w:noVBand="1"/>
      </w:tblPr>
      <w:tblGrid>
        <w:gridCol w:w="4080"/>
        <w:gridCol w:w="4665"/>
      </w:tblGrid>
      <w:tr w:rsidR="00F11867" w:rsidRPr="004B1E82" w14:paraId="46D80E9E" w14:textId="77777777" w:rsidTr="000F4278">
        <w:tc>
          <w:tcPr>
            <w:tcW w:w="4080" w:type="dxa"/>
            <w:tcMar>
              <w:top w:w="75" w:type="dxa"/>
              <w:bottom w:w="75" w:type="dxa"/>
            </w:tcMar>
            <w:vAlign w:val="center"/>
          </w:tcPr>
          <w:p w14:paraId="14AAD4C6" w14:textId="77777777" w:rsidR="00F11867" w:rsidRPr="004B1E82" w:rsidRDefault="00F11867" w:rsidP="000F4278">
            <w:r w:rsidRPr="004B1E82">
              <w:rPr>
                <w:rFonts w:ascii="Arial" w:hAnsi="Arial" w:cs="Arial"/>
                <w:position w:val="-2"/>
                <w:sz w:val="18"/>
                <w:szCs w:val="18"/>
              </w:rPr>
              <w:t>Kraj in datum:</w:t>
            </w:r>
          </w:p>
        </w:tc>
        <w:tc>
          <w:tcPr>
            <w:tcW w:w="0" w:type="auto"/>
            <w:tcMar>
              <w:top w:w="75" w:type="dxa"/>
              <w:bottom w:w="75" w:type="dxa"/>
            </w:tcMar>
            <w:vAlign w:val="center"/>
          </w:tcPr>
          <w:p w14:paraId="78B15A09" w14:textId="77777777" w:rsidR="00F11867" w:rsidRPr="004B1E82" w:rsidRDefault="00F11867" w:rsidP="000F4278">
            <w:r w:rsidRPr="004B1E82">
              <w:rPr>
                <w:rFonts w:ascii="Arial" w:hAnsi="Arial" w:cs="Arial"/>
                <w:position w:val="-2"/>
                <w:sz w:val="18"/>
                <w:szCs w:val="18"/>
              </w:rPr>
              <w:t>Ime in priimek: _____________________</w:t>
            </w:r>
          </w:p>
        </w:tc>
      </w:tr>
      <w:tr w:rsidR="00F11867" w:rsidRPr="004B1E82" w14:paraId="1AE28F5F" w14:textId="77777777" w:rsidTr="000F4278">
        <w:tc>
          <w:tcPr>
            <w:tcW w:w="4080" w:type="dxa"/>
            <w:tcMar>
              <w:top w:w="75" w:type="dxa"/>
              <w:bottom w:w="75" w:type="dxa"/>
            </w:tcMar>
            <w:vAlign w:val="center"/>
          </w:tcPr>
          <w:p w14:paraId="69B5AD45" w14:textId="77777777" w:rsidR="00F11867" w:rsidRPr="004B1E82" w:rsidRDefault="00F11867" w:rsidP="000F4278">
            <w:r w:rsidRPr="004B1E82">
              <w:rPr>
                <w:rFonts w:ascii="Arial" w:hAnsi="Arial" w:cs="Arial"/>
                <w:position w:val="-2"/>
                <w:sz w:val="18"/>
                <w:szCs w:val="18"/>
              </w:rPr>
              <w:t> </w:t>
            </w:r>
          </w:p>
        </w:tc>
        <w:tc>
          <w:tcPr>
            <w:tcW w:w="0" w:type="auto"/>
            <w:tcMar>
              <w:top w:w="75" w:type="dxa"/>
              <w:bottom w:w="75" w:type="dxa"/>
            </w:tcMar>
            <w:vAlign w:val="center"/>
          </w:tcPr>
          <w:p w14:paraId="79C52327" w14:textId="77777777" w:rsidR="00F11867" w:rsidRPr="004B1E82" w:rsidRDefault="00F11867" w:rsidP="000F4278">
            <w:pPr>
              <w:jc w:val="center"/>
            </w:pPr>
            <w:r w:rsidRPr="004B1E82">
              <w:rPr>
                <w:rFonts w:ascii="Arial" w:hAnsi="Arial" w:cs="Arial"/>
                <w:position w:val="-2"/>
                <w:sz w:val="18"/>
                <w:szCs w:val="18"/>
              </w:rPr>
              <w:t>(žig in podpis)</w:t>
            </w:r>
          </w:p>
        </w:tc>
      </w:tr>
    </w:tbl>
    <w:p w14:paraId="00A30143" w14:textId="77777777" w:rsidR="00F11867" w:rsidRPr="004B1E82" w:rsidRDefault="00F11867" w:rsidP="00F11867">
      <w:pPr>
        <w:spacing w:before="225" w:after="225" w:line="240" w:lineRule="auto"/>
        <w:jc w:val="both"/>
      </w:pPr>
    </w:p>
    <w:p w14:paraId="08742157" w14:textId="77777777" w:rsidR="00F11867" w:rsidRPr="004B1E82" w:rsidRDefault="00F11867" w:rsidP="00F11867"/>
    <w:p w14:paraId="6A2FAA58" w14:textId="77777777" w:rsidR="00F11867" w:rsidRPr="004B1E82" w:rsidRDefault="00F11867" w:rsidP="00F11867"/>
    <w:p w14:paraId="41A6EFF6" w14:textId="77777777" w:rsidR="00F11867" w:rsidRPr="004B1E82" w:rsidRDefault="00F11867" w:rsidP="00F11867"/>
    <w:p w14:paraId="3C50876F" w14:textId="77777777" w:rsidR="00F11867" w:rsidRPr="004B1E82" w:rsidRDefault="00F11867" w:rsidP="00F11867"/>
    <w:p w14:paraId="786889B5" w14:textId="77777777" w:rsidR="00F11867" w:rsidRPr="004B1E82" w:rsidRDefault="00F11867" w:rsidP="00F11867"/>
    <w:p w14:paraId="5D77E388" w14:textId="77777777" w:rsidR="00F11867" w:rsidRPr="004B1E82" w:rsidRDefault="00F11867" w:rsidP="00F11867"/>
    <w:p w14:paraId="5B60BF22" w14:textId="77777777" w:rsidR="00F11867" w:rsidRPr="004B1E82" w:rsidRDefault="00F11867" w:rsidP="00F11867"/>
    <w:p w14:paraId="29915651" w14:textId="77777777" w:rsidR="00F11867" w:rsidRPr="004B1E82" w:rsidRDefault="00F11867" w:rsidP="00F11867"/>
    <w:p w14:paraId="47A92888" w14:textId="77777777" w:rsidR="00F11867" w:rsidRPr="004B1E82" w:rsidRDefault="00F11867" w:rsidP="00F11867"/>
    <w:p w14:paraId="3F84D1B5" w14:textId="52750F63" w:rsidR="00F11867" w:rsidRPr="004B1E82" w:rsidRDefault="00F11867" w:rsidP="00F11867">
      <w:pPr>
        <w:jc w:val="right"/>
        <w:rPr>
          <w:rFonts w:ascii="Arial" w:hAnsi="Arial" w:cs="Arial"/>
          <w:sz w:val="18"/>
          <w:szCs w:val="18"/>
        </w:rPr>
      </w:pPr>
      <w:r w:rsidRPr="004B1E82">
        <w:rPr>
          <w:rFonts w:ascii="Arial" w:hAnsi="Arial" w:cs="Arial"/>
          <w:sz w:val="18"/>
          <w:szCs w:val="18"/>
        </w:rPr>
        <w:lastRenderedPageBreak/>
        <w:t>Obrazec št. 1</w:t>
      </w:r>
      <w:r w:rsidR="00E3482F" w:rsidRPr="004B1E82">
        <w:rPr>
          <w:rFonts w:ascii="Arial" w:hAnsi="Arial" w:cs="Arial"/>
          <w:sz w:val="18"/>
          <w:szCs w:val="18"/>
        </w:rPr>
        <w:t>0</w:t>
      </w:r>
    </w:p>
    <w:p w14:paraId="656DE099" w14:textId="77777777" w:rsidR="00F11867" w:rsidRPr="004B1E82" w:rsidRDefault="00F11867" w:rsidP="00F11867">
      <w:pPr>
        <w:jc w:val="right"/>
      </w:pPr>
    </w:p>
    <w:p w14:paraId="434E313D" w14:textId="77777777" w:rsidR="00F11867" w:rsidRPr="004B1E82"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sz w:val="32"/>
          <w:szCs w:val="32"/>
        </w:rPr>
      </w:pPr>
      <w:r w:rsidRPr="004B1E82">
        <w:rPr>
          <w:rFonts w:ascii="Arial" w:eastAsiaTheme="majorEastAsia" w:hAnsi="Arial" w:cs="Arial"/>
          <w:sz w:val="32"/>
          <w:szCs w:val="32"/>
        </w:rPr>
        <w:t>Izjava o prevzemu delavcev</w:t>
      </w:r>
    </w:p>
    <w:p w14:paraId="29C3BAF7" w14:textId="77777777" w:rsidR="00F11867" w:rsidRPr="004B1E82" w:rsidRDefault="00F11867" w:rsidP="00F11867"/>
    <w:p w14:paraId="54E86C59" w14:textId="77777777" w:rsidR="00F11867" w:rsidRPr="004B1E82" w:rsidRDefault="00F11867" w:rsidP="00F11867">
      <w:pPr>
        <w:widowControl w:val="0"/>
        <w:jc w:val="both"/>
        <w:rPr>
          <w:rFonts w:ascii="Arial" w:hAnsi="Arial" w:cs="Arial"/>
          <w:sz w:val="18"/>
          <w:szCs w:val="18"/>
        </w:rPr>
      </w:pPr>
    </w:p>
    <w:p w14:paraId="73916B45" w14:textId="77777777" w:rsidR="00F11867" w:rsidRPr="004B1E82" w:rsidRDefault="00F11867" w:rsidP="00F11867">
      <w:pPr>
        <w:widowControl w:val="0"/>
        <w:jc w:val="both"/>
        <w:rPr>
          <w:rFonts w:ascii="Arial" w:hAnsi="Arial" w:cs="Arial"/>
          <w:sz w:val="18"/>
          <w:szCs w:val="18"/>
        </w:rPr>
      </w:pPr>
    </w:p>
    <w:p w14:paraId="2CCD2736" w14:textId="2BD02AD0" w:rsidR="00F11867" w:rsidRPr="004B1E82" w:rsidRDefault="00F11867" w:rsidP="00F11867">
      <w:pPr>
        <w:widowControl w:val="0"/>
        <w:jc w:val="both"/>
        <w:rPr>
          <w:rFonts w:ascii="Arial" w:hAnsi="Arial" w:cs="Arial"/>
          <w:sz w:val="18"/>
          <w:szCs w:val="18"/>
        </w:rPr>
      </w:pPr>
      <w:r w:rsidRPr="004B1E82">
        <w:rPr>
          <w:rFonts w:ascii="Arial" w:hAnsi="Arial" w:cs="Arial"/>
          <w:sz w:val="18"/>
          <w:szCs w:val="18"/>
        </w:rPr>
        <w:t xml:space="preserve">Izjavljamo, da bomo kot del merila prevzeli eno delavko, zaposleno za polni delovni čas 40 ur tedensko. </w:t>
      </w:r>
      <w:bookmarkStart w:id="8" w:name="_Hlk8810893"/>
      <w:r w:rsidRPr="004B1E82">
        <w:rPr>
          <w:rFonts w:ascii="Arial" w:hAnsi="Arial" w:cs="Arial"/>
          <w:sz w:val="18"/>
          <w:szCs w:val="18"/>
        </w:rPr>
        <w:t>Ponudnik bo s to delavko sklenil aneks k pogodbi o zaposlitvi o spremembi delodajalca. Delavka se po preteku obdobja izvajanja storitev ponovno zaposli pri naročniku, v kolikor je pri novem javnem naročilu ne bi zaposlil novi izvajalec storitev.</w:t>
      </w:r>
      <w:bookmarkEnd w:id="8"/>
      <w:r w:rsidRPr="004B1E82">
        <w:rPr>
          <w:rFonts w:ascii="Arial" w:hAnsi="Arial" w:cs="Arial"/>
          <w:sz w:val="18"/>
          <w:szCs w:val="18"/>
        </w:rPr>
        <w:t xml:space="preserve"> </w:t>
      </w:r>
    </w:p>
    <w:p w14:paraId="556600E2" w14:textId="77777777" w:rsidR="00F11867" w:rsidRPr="004B1E82" w:rsidRDefault="00F11867" w:rsidP="00F11867">
      <w:pPr>
        <w:widowControl w:val="0"/>
        <w:jc w:val="both"/>
        <w:rPr>
          <w:rFonts w:ascii="Arial" w:hAnsi="Arial" w:cs="Arial"/>
          <w:sz w:val="18"/>
          <w:szCs w:val="18"/>
        </w:rPr>
      </w:pPr>
    </w:p>
    <w:p w14:paraId="453CB5C5" w14:textId="23C3430B" w:rsidR="00F11867" w:rsidRPr="004B1E82" w:rsidRDefault="00F11867" w:rsidP="00F11867">
      <w:pPr>
        <w:widowControl w:val="0"/>
        <w:jc w:val="both"/>
        <w:rPr>
          <w:rFonts w:ascii="Arial" w:hAnsi="Arial" w:cs="Arial"/>
          <w:sz w:val="18"/>
          <w:szCs w:val="18"/>
        </w:rPr>
      </w:pPr>
      <w:r w:rsidRPr="004B1E82">
        <w:rPr>
          <w:rFonts w:ascii="Arial" w:hAnsi="Arial" w:cs="Arial"/>
          <w:sz w:val="18"/>
          <w:szCs w:val="18"/>
        </w:rPr>
        <w:t>Prevzeti delavk</w:t>
      </w:r>
      <w:r w:rsidR="00BB076D" w:rsidRPr="004B1E82">
        <w:rPr>
          <w:rFonts w:ascii="Arial" w:hAnsi="Arial" w:cs="Arial"/>
          <w:sz w:val="18"/>
          <w:szCs w:val="18"/>
        </w:rPr>
        <w:t xml:space="preserve">i </w:t>
      </w:r>
      <w:r w:rsidRPr="004B1E82">
        <w:rPr>
          <w:rFonts w:ascii="Arial" w:hAnsi="Arial" w:cs="Arial"/>
          <w:sz w:val="18"/>
          <w:szCs w:val="18"/>
        </w:rPr>
        <w:t>bomo zagotavljati pravice in obveznosti v skladu z veljavno zakonodajo.</w:t>
      </w:r>
    </w:p>
    <w:p w14:paraId="45160DF9" w14:textId="77777777" w:rsidR="00F11867" w:rsidRPr="004B1E82" w:rsidRDefault="00F11867" w:rsidP="00F11867">
      <w:pPr>
        <w:widowControl w:val="0"/>
        <w:jc w:val="both"/>
        <w:rPr>
          <w:rFonts w:ascii="Arial" w:hAnsi="Arial" w:cs="Arial"/>
          <w:sz w:val="18"/>
          <w:szCs w:val="18"/>
        </w:rPr>
      </w:pPr>
    </w:p>
    <w:p w14:paraId="7A22E744" w14:textId="3AF89A84" w:rsidR="00F11867" w:rsidRPr="004B1E82" w:rsidRDefault="00F11867" w:rsidP="00F11867">
      <w:pPr>
        <w:widowControl w:val="0"/>
        <w:jc w:val="both"/>
        <w:rPr>
          <w:rFonts w:ascii="Arial" w:hAnsi="Arial" w:cs="Arial"/>
          <w:sz w:val="18"/>
          <w:szCs w:val="18"/>
        </w:rPr>
      </w:pPr>
      <w:r w:rsidRPr="004B1E82">
        <w:rPr>
          <w:rFonts w:ascii="Arial" w:hAnsi="Arial" w:cs="Arial"/>
          <w:sz w:val="18"/>
          <w:szCs w:val="18"/>
        </w:rPr>
        <w:t>Podrobnejši podatki o zaposleni</w:t>
      </w:r>
      <w:r w:rsidR="00BB076D" w:rsidRPr="004B1E82">
        <w:rPr>
          <w:rFonts w:ascii="Arial" w:hAnsi="Arial" w:cs="Arial"/>
          <w:sz w:val="18"/>
          <w:szCs w:val="18"/>
        </w:rPr>
        <w:t xml:space="preserve"> delavki</w:t>
      </w:r>
      <w:r w:rsidRPr="004B1E82">
        <w:rPr>
          <w:rFonts w:ascii="Arial" w:hAnsi="Arial" w:cs="Arial"/>
          <w:sz w:val="18"/>
          <w:szCs w:val="18"/>
        </w:rPr>
        <w:t xml:space="preserve"> se nahajajo v Prilogi 1 te razpisne dokumentacije.</w:t>
      </w:r>
    </w:p>
    <w:p w14:paraId="280F056E" w14:textId="77777777" w:rsidR="00F11867" w:rsidRPr="004B1E82" w:rsidRDefault="00F11867" w:rsidP="00F11867"/>
    <w:p w14:paraId="63500BD3" w14:textId="77777777" w:rsidR="00F11867" w:rsidRPr="004B1E82" w:rsidRDefault="00F11867" w:rsidP="00F11867">
      <w:pPr>
        <w:spacing w:after="0" w:line="240" w:lineRule="auto"/>
        <w:rPr>
          <w:rFonts w:ascii="Arial" w:eastAsia="Times New Roman" w:hAnsi="Arial" w:cs="Arial"/>
          <w:sz w:val="18"/>
          <w:szCs w:val="18"/>
          <w:lang w:eastAsia="sl-SI"/>
        </w:rPr>
      </w:pPr>
    </w:p>
    <w:p w14:paraId="10E286B4" w14:textId="77777777" w:rsidR="00F11867" w:rsidRPr="004B1E82" w:rsidRDefault="00F11867" w:rsidP="00F11867"/>
    <w:p w14:paraId="5D567431" w14:textId="77777777" w:rsidR="00F11867" w:rsidRPr="004B1E82" w:rsidRDefault="00F11867" w:rsidP="00F11867"/>
    <w:p w14:paraId="58B45C9B" w14:textId="77777777" w:rsidR="00F11867" w:rsidRPr="004B1E82" w:rsidRDefault="00F11867" w:rsidP="00F11867"/>
    <w:tbl>
      <w:tblPr>
        <w:tblStyle w:val="NormalTablePHPDOCX2"/>
        <w:tblW w:w="8745" w:type="dxa"/>
        <w:tblInd w:w="108" w:type="dxa"/>
        <w:tblLook w:val="04A0" w:firstRow="1" w:lastRow="0" w:firstColumn="1" w:lastColumn="0" w:noHBand="0" w:noVBand="1"/>
      </w:tblPr>
      <w:tblGrid>
        <w:gridCol w:w="4080"/>
        <w:gridCol w:w="4665"/>
      </w:tblGrid>
      <w:tr w:rsidR="00F11867" w:rsidRPr="004B1E82" w14:paraId="6D802AA8" w14:textId="77777777" w:rsidTr="000F4278">
        <w:tc>
          <w:tcPr>
            <w:tcW w:w="4080" w:type="dxa"/>
            <w:tcMar>
              <w:top w:w="75" w:type="dxa"/>
              <w:bottom w:w="75" w:type="dxa"/>
            </w:tcMar>
            <w:vAlign w:val="center"/>
          </w:tcPr>
          <w:p w14:paraId="1A519A3A" w14:textId="77777777" w:rsidR="00F11867" w:rsidRPr="004B1E82" w:rsidRDefault="00F11867" w:rsidP="000F4278">
            <w:r w:rsidRPr="004B1E82">
              <w:rPr>
                <w:rFonts w:ascii="Arial" w:hAnsi="Arial" w:cs="Arial"/>
                <w:position w:val="-2"/>
                <w:sz w:val="18"/>
                <w:szCs w:val="18"/>
              </w:rPr>
              <w:t>Kraj in datum:</w:t>
            </w:r>
          </w:p>
        </w:tc>
        <w:tc>
          <w:tcPr>
            <w:tcW w:w="0" w:type="auto"/>
            <w:tcMar>
              <w:top w:w="75" w:type="dxa"/>
              <w:bottom w:w="75" w:type="dxa"/>
            </w:tcMar>
            <w:vAlign w:val="center"/>
          </w:tcPr>
          <w:p w14:paraId="47965679" w14:textId="77777777" w:rsidR="00F11867" w:rsidRPr="004B1E82" w:rsidRDefault="00F11867" w:rsidP="000F4278">
            <w:r w:rsidRPr="004B1E82">
              <w:rPr>
                <w:rFonts w:ascii="Arial" w:hAnsi="Arial" w:cs="Arial"/>
                <w:position w:val="-2"/>
                <w:sz w:val="18"/>
                <w:szCs w:val="18"/>
              </w:rPr>
              <w:t>Ime in priimek: _____________________</w:t>
            </w:r>
          </w:p>
        </w:tc>
      </w:tr>
      <w:tr w:rsidR="00F11867" w:rsidRPr="004B1E82" w14:paraId="3FC273A0" w14:textId="77777777" w:rsidTr="000F4278">
        <w:tc>
          <w:tcPr>
            <w:tcW w:w="4080" w:type="dxa"/>
            <w:tcMar>
              <w:top w:w="75" w:type="dxa"/>
              <w:bottom w:w="75" w:type="dxa"/>
            </w:tcMar>
            <w:vAlign w:val="center"/>
          </w:tcPr>
          <w:p w14:paraId="68F172E7" w14:textId="77777777" w:rsidR="00F11867" w:rsidRPr="004B1E82" w:rsidRDefault="00F11867" w:rsidP="000F4278">
            <w:r w:rsidRPr="004B1E82">
              <w:rPr>
                <w:rFonts w:ascii="Arial" w:hAnsi="Arial" w:cs="Arial"/>
                <w:position w:val="-2"/>
                <w:sz w:val="18"/>
                <w:szCs w:val="18"/>
              </w:rPr>
              <w:t> </w:t>
            </w:r>
          </w:p>
        </w:tc>
        <w:tc>
          <w:tcPr>
            <w:tcW w:w="0" w:type="auto"/>
            <w:tcMar>
              <w:top w:w="75" w:type="dxa"/>
              <w:bottom w:w="75" w:type="dxa"/>
            </w:tcMar>
            <w:vAlign w:val="center"/>
          </w:tcPr>
          <w:p w14:paraId="11D1FC23" w14:textId="77777777" w:rsidR="00F11867" w:rsidRPr="004B1E82" w:rsidRDefault="00F11867" w:rsidP="000F4278">
            <w:pPr>
              <w:jc w:val="center"/>
            </w:pPr>
            <w:r w:rsidRPr="004B1E82">
              <w:rPr>
                <w:rFonts w:ascii="Arial" w:hAnsi="Arial" w:cs="Arial"/>
                <w:position w:val="-2"/>
                <w:sz w:val="18"/>
                <w:szCs w:val="18"/>
              </w:rPr>
              <w:t>(žig in podpis)</w:t>
            </w:r>
          </w:p>
        </w:tc>
      </w:tr>
    </w:tbl>
    <w:p w14:paraId="21DAA1B6" w14:textId="77777777" w:rsidR="00F11867" w:rsidRPr="004B1E82" w:rsidRDefault="00F11867" w:rsidP="00F11867">
      <w:pPr>
        <w:sectPr w:rsidR="00F11867" w:rsidRPr="004B1E82" w:rsidSect="00D82CC3">
          <w:footerReference w:type="default" r:id="rId17"/>
          <w:pgSz w:w="11906" w:h="16838"/>
          <w:pgMar w:top="1418" w:right="1418" w:bottom="1418" w:left="1418" w:header="567" w:footer="596" w:gutter="0"/>
          <w:cols w:space="708"/>
          <w:docGrid w:linePitch="360"/>
        </w:sectPr>
      </w:pPr>
    </w:p>
    <w:p w14:paraId="5B7A7BC3" w14:textId="77777777" w:rsidR="00F11867" w:rsidRPr="004B1E82" w:rsidRDefault="00F11867" w:rsidP="00F1186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sz w:val="26"/>
          <w:szCs w:val="28"/>
        </w:rPr>
      </w:pPr>
      <w:r w:rsidRPr="004B1E82">
        <w:rPr>
          <w:rFonts w:ascii="Arial" w:eastAsiaTheme="majorEastAsia" w:hAnsi="Arial" w:cs="Arial"/>
          <w:b/>
          <w:bCs/>
          <w:sz w:val="26"/>
          <w:szCs w:val="28"/>
        </w:rPr>
        <w:lastRenderedPageBreak/>
        <w:t>Vzorec pogodbe</w:t>
      </w:r>
    </w:p>
    <w:p w14:paraId="04EACDF9" w14:textId="77777777" w:rsidR="00F11867" w:rsidRPr="004B1E82" w:rsidRDefault="00F11867" w:rsidP="00F11867">
      <w:pPr>
        <w:spacing w:after="200" w:line="276" w:lineRule="auto"/>
        <w:rPr>
          <w:rFonts w:ascii="Arial" w:eastAsiaTheme="minorHAnsi" w:hAnsi="Arial" w:cs="Arial"/>
          <w:sz w:val="22"/>
          <w:szCs w:val="22"/>
        </w:rPr>
      </w:pPr>
    </w:p>
    <w:p w14:paraId="3EEC6CAC" w14:textId="77777777" w:rsidR="00F11867" w:rsidRPr="004B1E82" w:rsidRDefault="00F11867" w:rsidP="00F11867">
      <w:pPr>
        <w:spacing w:before="224" w:after="224" w:line="240" w:lineRule="auto"/>
        <w:jc w:val="center"/>
        <w:outlineLvl w:val="1"/>
        <w:rPr>
          <w:rFonts w:ascii="Arial" w:eastAsiaTheme="minorHAnsi" w:hAnsi="Arial" w:cs="Arial"/>
          <w:b/>
          <w:bCs/>
          <w:sz w:val="27"/>
          <w:szCs w:val="27"/>
        </w:rPr>
      </w:pPr>
      <w:r w:rsidRPr="004B1E82">
        <w:rPr>
          <w:rFonts w:ascii="Arial" w:eastAsiaTheme="minorHAnsi" w:hAnsi="Arial" w:cs="Arial"/>
          <w:b/>
          <w:bCs/>
          <w:sz w:val="27"/>
          <w:szCs w:val="27"/>
        </w:rPr>
        <w:t xml:space="preserve">POGODBA O IZVAJANJU STORITEV – </w:t>
      </w:r>
    </w:p>
    <w:p w14:paraId="0F11EA90" w14:textId="24917FB0" w:rsidR="00F11867" w:rsidRPr="004B1E82" w:rsidRDefault="00F11867" w:rsidP="00F11867">
      <w:pPr>
        <w:spacing w:before="224" w:after="224" w:line="240" w:lineRule="auto"/>
        <w:jc w:val="center"/>
        <w:outlineLvl w:val="1"/>
        <w:rPr>
          <w:rFonts w:ascii="Helvetica" w:eastAsiaTheme="minorHAnsi" w:hAnsi="Helvetica"/>
          <w:sz w:val="22"/>
          <w:szCs w:val="22"/>
        </w:rPr>
      </w:pPr>
      <w:r w:rsidRPr="004B1E82">
        <w:rPr>
          <w:rFonts w:ascii="Arial" w:eastAsiaTheme="minorHAnsi" w:hAnsi="Arial" w:cs="Arial"/>
          <w:b/>
          <w:bCs/>
          <w:sz w:val="27"/>
          <w:szCs w:val="27"/>
        </w:rPr>
        <w:t>ČIŠČENJE ŠOLSKIH POSLOVNIH PROSTOROV za obdobje 20</w:t>
      </w:r>
      <w:r w:rsidR="00BB076D" w:rsidRPr="004B1E82">
        <w:rPr>
          <w:rFonts w:ascii="Arial" w:eastAsiaTheme="minorHAnsi" w:hAnsi="Arial" w:cs="Arial"/>
          <w:b/>
          <w:bCs/>
          <w:sz w:val="27"/>
          <w:szCs w:val="27"/>
        </w:rPr>
        <w:t>2</w:t>
      </w:r>
      <w:r w:rsidR="00164253">
        <w:rPr>
          <w:rFonts w:ascii="Arial" w:eastAsiaTheme="minorHAnsi" w:hAnsi="Arial" w:cs="Arial"/>
          <w:b/>
          <w:bCs/>
          <w:sz w:val="27"/>
          <w:szCs w:val="27"/>
        </w:rPr>
        <w:t>6</w:t>
      </w:r>
      <w:r w:rsidRPr="004B1E82">
        <w:rPr>
          <w:rFonts w:ascii="Arial" w:eastAsiaTheme="minorHAnsi" w:hAnsi="Arial" w:cs="Arial"/>
          <w:b/>
          <w:bCs/>
          <w:sz w:val="27"/>
          <w:szCs w:val="27"/>
        </w:rPr>
        <w:t xml:space="preserve"> - 202</w:t>
      </w:r>
      <w:r w:rsidR="00164253">
        <w:rPr>
          <w:rFonts w:ascii="Arial" w:eastAsiaTheme="minorHAnsi" w:hAnsi="Arial" w:cs="Arial"/>
          <w:b/>
          <w:bCs/>
          <w:sz w:val="27"/>
          <w:szCs w:val="27"/>
        </w:rPr>
        <w:t>9</w:t>
      </w:r>
    </w:p>
    <w:p w14:paraId="3D605541" w14:textId="77777777" w:rsidR="00F11867" w:rsidRPr="004B1E82" w:rsidRDefault="00F11867" w:rsidP="00F11867">
      <w:pPr>
        <w:spacing w:before="225" w:after="225" w:line="240" w:lineRule="auto"/>
        <w:jc w:val="center"/>
        <w:rPr>
          <w:rFonts w:ascii="Helvetica" w:eastAsiaTheme="minorHAnsi" w:hAnsi="Helvetica"/>
          <w:sz w:val="22"/>
          <w:szCs w:val="22"/>
        </w:rPr>
      </w:pPr>
      <w:r w:rsidRPr="004B1E82">
        <w:rPr>
          <w:rFonts w:ascii="Arial" w:eastAsiaTheme="minorHAnsi" w:hAnsi="Arial" w:cs="Arial"/>
          <w:sz w:val="18"/>
          <w:szCs w:val="18"/>
        </w:rPr>
        <w:t>sklenjena med</w:t>
      </w:r>
    </w:p>
    <w:p w14:paraId="33B36845" w14:textId="2F0F042F" w:rsidR="00F11867" w:rsidRPr="004B1E82" w:rsidRDefault="00F11867" w:rsidP="00F11867">
      <w:pPr>
        <w:spacing w:after="0" w:line="240" w:lineRule="auto"/>
        <w:rPr>
          <w:rFonts w:ascii="Helvetica" w:eastAsiaTheme="minorHAnsi" w:hAnsi="Helvetica"/>
          <w:sz w:val="22"/>
          <w:szCs w:val="22"/>
        </w:rPr>
      </w:pPr>
      <w:r w:rsidRPr="004B1E82">
        <w:rPr>
          <w:rFonts w:ascii="Arial" w:eastAsiaTheme="minorHAnsi" w:hAnsi="Arial" w:cs="Arial"/>
          <w:b/>
          <w:bCs/>
          <w:sz w:val="18"/>
          <w:szCs w:val="18"/>
        </w:rPr>
        <w:t xml:space="preserve">NAROČNIKOM: </w:t>
      </w:r>
      <w:bookmarkStart w:id="9" w:name="_Hlk8810640"/>
      <w:r w:rsidR="00285147" w:rsidRPr="004B1E82">
        <w:rPr>
          <w:rFonts w:ascii="Arial" w:hAnsi="Arial" w:cs="Arial"/>
          <w:b/>
          <w:sz w:val="18"/>
          <w:szCs w:val="18"/>
        </w:rPr>
        <w:t>GIMNAZIJA IN SREDNJA ŠOLA ZA KEMIJO IN FARMACIJO RUŠE</w:t>
      </w:r>
      <w:r w:rsidRPr="004B1E82">
        <w:rPr>
          <w:rFonts w:ascii="Arial" w:eastAsiaTheme="minorHAnsi" w:hAnsi="Arial" w:cs="Arial"/>
          <w:b/>
          <w:bCs/>
          <w:sz w:val="18"/>
          <w:szCs w:val="18"/>
        </w:rPr>
        <w:t>, Šolska ulica 16, 2342 Ruše</w:t>
      </w:r>
      <w:bookmarkEnd w:id="9"/>
      <w:r w:rsidRPr="004B1E82">
        <w:rPr>
          <w:rFonts w:ascii="Arial" w:eastAsiaTheme="minorHAnsi" w:hAnsi="Arial" w:cs="Arial"/>
          <w:b/>
          <w:bCs/>
          <w:sz w:val="18"/>
          <w:szCs w:val="18"/>
        </w:rPr>
        <w:t>,</w:t>
      </w:r>
      <w:r w:rsidR="00285147" w:rsidRPr="004B1E82">
        <w:rPr>
          <w:rFonts w:ascii="Arial" w:eastAsiaTheme="minorHAnsi" w:hAnsi="Arial" w:cs="Arial"/>
          <w:sz w:val="18"/>
          <w:szCs w:val="18"/>
        </w:rPr>
        <w:t xml:space="preserve"> </w:t>
      </w:r>
      <w:r w:rsidRPr="004B1E82">
        <w:rPr>
          <w:rFonts w:ascii="Arial" w:eastAsiaTheme="minorHAnsi" w:hAnsi="Arial" w:cs="Arial"/>
          <w:sz w:val="18"/>
          <w:szCs w:val="18"/>
        </w:rPr>
        <w:t>ki jo zastopa ravnatelj Samo Robič</w:t>
      </w:r>
      <w:r w:rsidRPr="004B1E82">
        <w:rPr>
          <w:rFonts w:ascii="Helvetica" w:eastAsiaTheme="minorHAnsi" w:hAnsi="Helvetica"/>
          <w:sz w:val="22"/>
          <w:szCs w:val="22"/>
        </w:rPr>
        <w:br/>
      </w:r>
    </w:p>
    <w:tbl>
      <w:tblPr>
        <w:tblStyle w:val="NormalTablePHPDOCX4"/>
        <w:tblW w:w="3500" w:type="pct"/>
        <w:tblInd w:w="108" w:type="dxa"/>
        <w:tblLook w:val="04A0" w:firstRow="1" w:lastRow="0" w:firstColumn="1" w:lastColumn="0" w:noHBand="0" w:noVBand="1"/>
      </w:tblPr>
      <w:tblGrid>
        <w:gridCol w:w="3300"/>
        <w:gridCol w:w="3049"/>
      </w:tblGrid>
      <w:tr w:rsidR="00F11867" w:rsidRPr="004B1E82" w14:paraId="7E018A11" w14:textId="77777777" w:rsidTr="000F4278">
        <w:tc>
          <w:tcPr>
            <w:tcW w:w="3300" w:type="dxa"/>
            <w:tcMar>
              <w:top w:w="0" w:type="auto"/>
              <w:bottom w:w="0" w:type="auto"/>
            </w:tcMar>
            <w:vAlign w:val="center"/>
          </w:tcPr>
          <w:p w14:paraId="04B3E7C0" w14:textId="77777777" w:rsidR="00F11867" w:rsidRPr="004B1E82" w:rsidRDefault="00F11867" w:rsidP="000F4278">
            <w:pPr>
              <w:rPr>
                <w:rFonts w:ascii="Helvetica" w:hAnsi="Helvetica"/>
              </w:rPr>
            </w:pPr>
            <w:r w:rsidRPr="004B1E82">
              <w:rPr>
                <w:rFonts w:ascii="Arial" w:hAnsi="Arial" w:cs="Arial"/>
                <w:position w:val="-2"/>
                <w:sz w:val="18"/>
                <w:szCs w:val="18"/>
              </w:rPr>
              <w:t>Matična številka:</w:t>
            </w:r>
          </w:p>
        </w:tc>
        <w:tc>
          <w:tcPr>
            <w:tcW w:w="0" w:type="auto"/>
            <w:tcMar>
              <w:top w:w="0" w:type="auto"/>
              <w:bottom w:w="0" w:type="auto"/>
            </w:tcMar>
            <w:vAlign w:val="center"/>
          </w:tcPr>
          <w:p w14:paraId="04CE6B93" w14:textId="77777777" w:rsidR="00F11867" w:rsidRPr="004B1E82" w:rsidRDefault="00F11867" w:rsidP="000F4278">
            <w:pPr>
              <w:rPr>
                <w:rFonts w:ascii="Helvetica" w:hAnsi="Helvetica"/>
              </w:rPr>
            </w:pPr>
            <w:r w:rsidRPr="004B1E82">
              <w:rPr>
                <w:rFonts w:ascii="Arial" w:hAnsi="Arial" w:cs="Arial"/>
                <w:position w:val="-2"/>
                <w:sz w:val="18"/>
                <w:szCs w:val="18"/>
              </w:rPr>
              <w:t>5085861000</w:t>
            </w:r>
          </w:p>
        </w:tc>
      </w:tr>
      <w:tr w:rsidR="00F11867" w:rsidRPr="004B1E82" w14:paraId="34FCCA15" w14:textId="77777777" w:rsidTr="000F4278">
        <w:tc>
          <w:tcPr>
            <w:tcW w:w="3300" w:type="dxa"/>
            <w:tcMar>
              <w:top w:w="0" w:type="auto"/>
              <w:bottom w:w="0" w:type="auto"/>
            </w:tcMar>
            <w:vAlign w:val="center"/>
          </w:tcPr>
          <w:p w14:paraId="1C1A99B3" w14:textId="77777777" w:rsidR="00F11867" w:rsidRPr="004B1E82" w:rsidRDefault="00F11867" w:rsidP="000F4278">
            <w:pPr>
              <w:rPr>
                <w:rFonts w:ascii="Helvetica" w:hAnsi="Helvetica"/>
              </w:rPr>
            </w:pPr>
            <w:r w:rsidRPr="004B1E82">
              <w:rPr>
                <w:rFonts w:ascii="Arial" w:hAnsi="Arial" w:cs="Arial"/>
                <w:position w:val="-2"/>
                <w:sz w:val="18"/>
                <w:szCs w:val="18"/>
              </w:rPr>
              <w:t>Identifikacijska številka (ID za DDV):</w:t>
            </w:r>
          </w:p>
        </w:tc>
        <w:tc>
          <w:tcPr>
            <w:tcW w:w="0" w:type="auto"/>
            <w:tcMar>
              <w:top w:w="0" w:type="auto"/>
              <w:bottom w:w="0" w:type="auto"/>
            </w:tcMar>
            <w:vAlign w:val="center"/>
          </w:tcPr>
          <w:p w14:paraId="438734AE" w14:textId="77777777" w:rsidR="00F11867" w:rsidRPr="004B1E82" w:rsidRDefault="00F11867" w:rsidP="000F4278">
            <w:pPr>
              <w:rPr>
                <w:rFonts w:ascii="Helvetica" w:hAnsi="Helvetica"/>
              </w:rPr>
            </w:pPr>
            <w:r w:rsidRPr="004B1E82">
              <w:rPr>
                <w:rFonts w:ascii="Arial" w:hAnsi="Arial" w:cs="Arial"/>
                <w:position w:val="-2"/>
                <w:sz w:val="18"/>
                <w:szCs w:val="18"/>
              </w:rPr>
              <w:t>11732199</w:t>
            </w:r>
          </w:p>
        </w:tc>
      </w:tr>
      <w:tr w:rsidR="00F11867" w:rsidRPr="004B1E82" w14:paraId="196D5600" w14:textId="77777777" w:rsidTr="000F4278">
        <w:tc>
          <w:tcPr>
            <w:tcW w:w="3300" w:type="dxa"/>
            <w:tcMar>
              <w:top w:w="0" w:type="auto"/>
              <w:bottom w:w="0" w:type="auto"/>
            </w:tcMar>
            <w:vAlign w:val="center"/>
          </w:tcPr>
          <w:p w14:paraId="60E15D6C" w14:textId="77777777" w:rsidR="00F11867" w:rsidRPr="004B1E82" w:rsidRDefault="00F11867" w:rsidP="000F4278">
            <w:pPr>
              <w:rPr>
                <w:rFonts w:ascii="Helvetica" w:hAnsi="Helvetica"/>
              </w:rPr>
            </w:pPr>
            <w:r w:rsidRPr="004B1E82">
              <w:rPr>
                <w:rFonts w:ascii="Arial" w:hAnsi="Arial" w:cs="Arial"/>
                <w:position w:val="-2"/>
                <w:sz w:val="18"/>
                <w:szCs w:val="18"/>
              </w:rPr>
              <w:t>Transakcijski račun (TRR):</w:t>
            </w:r>
          </w:p>
        </w:tc>
        <w:tc>
          <w:tcPr>
            <w:tcW w:w="0" w:type="auto"/>
            <w:tcMar>
              <w:top w:w="0" w:type="auto"/>
              <w:bottom w:w="0" w:type="auto"/>
            </w:tcMar>
            <w:vAlign w:val="center"/>
          </w:tcPr>
          <w:p w14:paraId="40C9D140" w14:textId="77777777" w:rsidR="00F11867" w:rsidRPr="004B1E82" w:rsidRDefault="00F11867" w:rsidP="000F4278">
            <w:pPr>
              <w:rPr>
                <w:rFonts w:ascii="Helvetica" w:hAnsi="Helvetica"/>
              </w:rPr>
            </w:pPr>
            <w:r w:rsidRPr="004B1E82">
              <w:rPr>
                <w:rFonts w:ascii="Arial" w:hAnsi="Arial" w:cs="Arial"/>
                <w:position w:val="-2"/>
                <w:sz w:val="18"/>
                <w:szCs w:val="18"/>
              </w:rPr>
              <w:t>SI56 0110 0603 0695 964</w:t>
            </w:r>
          </w:p>
        </w:tc>
      </w:tr>
    </w:tbl>
    <w:p w14:paraId="1288F7FF" w14:textId="77777777" w:rsidR="00F11867" w:rsidRPr="004B1E82" w:rsidRDefault="00F11867" w:rsidP="00F11867">
      <w:pPr>
        <w:spacing w:after="200" w:line="276" w:lineRule="auto"/>
        <w:rPr>
          <w:rFonts w:ascii="Helvetica" w:eastAsiaTheme="minorHAnsi" w:hAnsi="Helvetica"/>
          <w:sz w:val="22"/>
          <w:szCs w:val="22"/>
        </w:rPr>
      </w:pPr>
    </w:p>
    <w:p w14:paraId="2B9EBBBE" w14:textId="77777777" w:rsidR="00F11867" w:rsidRPr="004B1E82" w:rsidRDefault="00F11867" w:rsidP="00F11867">
      <w:pPr>
        <w:spacing w:before="225" w:after="225" w:line="240" w:lineRule="auto"/>
        <w:jc w:val="center"/>
        <w:rPr>
          <w:rFonts w:ascii="Helvetica" w:eastAsiaTheme="minorHAnsi" w:hAnsi="Helvetica"/>
          <w:sz w:val="22"/>
          <w:szCs w:val="22"/>
        </w:rPr>
      </w:pPr>
      <w:r w:rsidRPr="004B1E82">
        <w:rPr>
          <w:rFonts w:ascii="Arial" w:eastAsiaTheme="minorHAnsi" w:hAnsi="Arial" w:cs="Arial"/>
          <w:sz w:val="18"/>
          <w:szCs w:val="18"/>
        </w:rPr>
        <w:t>in</w:t>
      </w:r>
    </w:p>
    <w:p w14:paraId="03953428"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IZVAJALCEM: </w:t>
      </w:r>
      <w:r w:rsidRPr="004B1E82">
        <w:rPr>
          <w:rFonts w:ascii="Arial" w:eastAsiaTheme="minorHAnsi" w:hAnsi="Arial" w:cs="Arial"/>
          <w:sz w:val="18"/>
          <w:szCs w:val="18"/>
        </w:rPr>
        <w:t>___________________________________,</w:t>
      </w:r>
      <w:r w:rsidRPr="004B1E82">
        <w:rPr>
          <w:rFonts w:ascii="Arial" w:eastAsiaTheme="minorHAnsi" w:hAnsi="Arial" w:cs="Arial"/>
          <w:sz w:val="18"/>
          <w:szCs w:val="18"/>
        </w:rPr>
        <w:br/>
        <w:t>ki ga zastopa ___________________________________,</w:t>
      </w:r>
    </w:p>
    <w:tbl>
      <w:tblPr>
        <w:tblStyle w:val="NormalTablePHPDOCX4"/>
        <w:tblW w:w="3500" w:type="pct"/>
        <w:tblInd w:w="108" w:type="dxa"/>
        <w:tblLook w:val="04A0" w:firstRow="1" w:lastRow="0" w:firstColumn="1" w:lastColumn="0" w:noHBand="0" w:noVBand="1"/>
      </w:tblPr>
      <w:tblGrid>
        <w:gridCol w:w="3300"/>
        <w:gridCol w:w="3049"/>
      </w:tblGrid>
      <w:tr w:rsidR="00F11867" w:rsidRPr="004B1E82" w14:paraId="4D25D7CF" w14:textId="77777777" w:rsidTr="000F4278">
        <w:tc>
          <w:tcPr>
            <w:tcW w:w="3300" w:type="dxa"/>
            <w:tcMar>
              <w:top w:w="0" w:type="auto"/>
              <w:bottom w:w="0" w:type="auto"/>
            </w:tcMar>
            <w:vAlign w:val="center"/>
          </w:tcPr>
          <w:p w14:paraId="0DFE84A1" w14:textId="77777777" w:rsidR="00F11867" w:rsidRPr="004B1E82" w:rsidRDefault="00F11867" w:rsidP="000F4278">
            <w:pPr>
              <w:rPr>
                <w:rFonts w:ascii="Helvetica" w:hAnsi="Helvetica"/>
              </w:rPr>
            </w:pPr>
            <w:r w:rsidRPr="004B1E82">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7832BA66" w14:textId="77777777" w:rsidR="00F11867" w:rsidRPr="004B1E82" w:rsidRDefault="00F11867" w:rsidP="000F4278">
            <w:pPr>
              <w:rPr>
                <w:rFonts w:ascii="Helvetica" w:hAnsi="Helvetica"/>
              </w:rPr>
            </w:pPr>
            <w:r w:rsidRPr="004B1E82">
              <w:rPr>
                <w:rFonts w:ascii="Arial" w:hAnsi="Arial" w:cs="Arial"/>
                <w:position w:val="-2"/>
                <w:sz w:val="18"/>
                <w:szCs w:val="18"/>
              </w:rPr>
              <w:t> </w:t>
            </w:r>
          </w:p>
        </w:tc>
      </w:tr>
      <w:tr w:rsidR="00F11867" w:rsidRPr="004B1E82" w14:paraId="112C1475" w14:textId="77777777" w:rsidTr="000F4278">
        <w:tc>
          <w:tcPr>
            <w:tcW w:w="3300" w:type="dxa"/>
            <w:tcMar>
              <w:top w:w="0" w:type="auto"/>
              <w:bottom w:w="0" w:type="auto"/>
            </w:tcMar>
            <w:vAlign w:val="center"/>
          </w:tcPr>
          <w:p w14:paraId="3FD50AAC" w14:textId="77777777" w:rsidR="00F11867" w:rsidRPr="004B1E82" w:rsidRDefault="00F11867" w:rsidP="000F4278">
            <w:pPr>
              <w:rPr>
                <w:rFonts w:ascii="Helvetica" w:hAnsi="Helvetica"/>
              </w:rPr>
            </w:pPr>
            <w:r w:rsidRPr="004B1E82">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B074698" w14:textId="77777777" w:rsidR="00F11867" w:rsidRPr="004B1E82" w:rsidRDefault="00F11867" w:rsidP="000F4278">
            <w:pPr>
              <w:rPr>
                <w:rFonts w:ascii="Helvetica" w:hAnsi="Helvetica"/>
              </w:rPr>
            </w:pPr>
            <w:r w:rsidRPr="004B1E82">
              <w:rPr>
                <w:rFonts w:ascii="Arial" w:hAnsi="Arial" w:cs="Arial"/>
                <w:position w:val="-2"/>
                <w:sz w:val="18"/>
                <w:szCs w:val="18"/>
              </w:rPr>
              <w:t> </w:t>
            </w:r>
          </w:p>
        </w:tc>
      </w:tr>
      <w:tr w:rsidR="00F11867" w:rsidRPr="004B1E82" w14:paraId="10E73763" w14:textId="77777777" w:rsidTr="000F4278">
        <w:tc>
          <w:tcPr>
            <w:tcW w:w="3300" w:type="dxa"/>
            <w:tcMar>
              <w:top w:w="0" w:type="auto"/>
              <w:bottom w:w="0" w:type="auto"/>
            </w:tcMar>
            <w:vAlign w:val="center"/>
          </w:tcPr>
          <w:p w14:paraId="63197AE2" w14:textId="77777777" w:rsidR="00F11867" w:rsidRPr="004B1E82" w:rsidRDefault="00F11867" w:rsidP="000F4278">
            <w:pPr>
              <w:rPr>
                <w:rFonts w:ascii="Helvetica" w:hAnsi="Helvetica"/>
              </w:rPr>
            </w:pPr>
            <w:r w:rsidRPr="004B1E82">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638C1AA6" w14:textId="77777777" w:rsidR="00F11867" w:rsidRPr="004B1E82" w:rsidRDefault="00F11867" w:rsidP="000F4278">
            <w:pPr>
              <w:rPr>
                <w:rFonts w:ascii="Helvetica" w:hAnsi="Helvetica"/>
              </w:rPr>
            </w:pPr>
            <w:r w:rsidRPr="004B1E82">
              <w:rPr>
                <w:rFonts w:ascii="Arial" w:hAnsi="Arial" w:cs="Arial"/>
                <w:position w:val="-2"/>
                <w:sz w:val="18"/>
                <w:szCs w:val="18"/>
              </w:rPr>
              <w:t> </w:t>
            </w:r>
          </w:p>
        </w:tc>
      </w:tr>
    </w:tbl>
    <w:p w14:paraId="114485B8"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sz w:val="18"/>
          <w:szCs w:val="18"/>
        </w:rPr>
        <w:t> </w:t>
      </w:r>
    </w:p>
    <w:p w14:paraId="0CCA9287"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I. UVODNE DOLOČBE</w:t>
      </w:r>
    </w:p>
    <w:p w14:paraId="5263FEBD"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 člen</w:t>
      </w:r>
    </w:p>
    <w:tbl>
      <w:tblPr>
        <w:tblStyle w:val="NormalTablePHPDOCX4"/>
        <w:tblW w:w="0" w:type="auto"/>
        <w:tblInd w:w="108" w:type="dxa"/>
        <w:tblLook w:val="04A0" w:firstRow="1" w:lastRow="0" w:firstColumn="1" w:lastColumn="0" w:noHBand="0" w:noVBand="1"/>
      </w:tblPr>
      <w:tblGrid>
        <w:gridCol w:w="8962"/>
      </w:tblGrid>
      <w:tr w:rsidR="00F11867" w:rsidRPr="004B1E82" w14:paraId="5B69ABEF" w14:textId="77777777" w:rsidTr="000F4278">
        <w:tc>
          <w:tcPr>
            <w:tcW w:w="0" w:type="auto"/>
            <w:tcMar>
              <w:top w:w="0" w:type="auto"/>
              <w:bottom w:w="0" w:type="auto"/>
            </w:tcMar>
          </w:tcPr>
          <w:p w14:paraId="61306D41"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Naročnik in izvajalec ugotavljata, da je bil na osnovi:</w:t>
            </w:r>
          </w:p>
          <w:tbl>
            <w:tblPr>
              <w:tblStyle w:val="NormalTablePHPDOCX4"/>
              <w:tblW w:w="0" w:type="auto"/>
              <w:tblLook w:val="04A0" w:firstRow="1" w:lastRow="0" w:firstColumn="1" w:lastColumn="0" w:noHBand="0" w:noVBand="1"/>
            </w:tblPr>
            <w:tblGrid>
              <w:gridCol w:w="8746"/>
            </w:tblGrid>
            <w:tr w:rsidR="00F11867" w:rsidRPr="004B1E82" w14:paraId="0E3589E9" w14:textId="77777777" w:rsidTr="000F4278">
              <w:tc>
                <w:tcPr>
                  <w:tcW w:w="0" w:type="auto"/>
                  <w:tcMar>
                    <w:top w:w="0" w:type="auto"/>
                    <w:bottom w:w="0" w:type="auto"/>
                  </w:tcMar>
                </w:tcPr>
                <w:p w14:paraId="19DC333A" w14:textId="77777777" w:rsidR="00F11867" w:rsidRPr="004B1E82" w:rsidRDefault="00F11867" w:rsidP="00783297">
                  <w:pPr>
                    <w:numPr>
                      <w:ilvl w:val="0"/>
                      <w:numId w:val="23"/>
                    </w:numPr>
                    <w:jc w:val="both"/>
                    <w:rPr>
                      <w:rFonts w:ascii="Arial" w:hAnsi="Arial" w:cs="Arial"/>
                      <w:sz w:val="18"/>
                      <w:szCs w:val="18"/>
                    </w:rPr>
                  </w:pPr>
                  <w:r w:rsidRPr="004B1E82">
                    <w:rPr>
                      <w:rFonts w:ascii="Arial" w:hAnsi="Arial" w:cs="Arial"/>
                      <w:sz w:val="18"/>
                      <w:szCs w:val="18"/>
                    </w:rPr>
                    <w:t>javnega naročila, objavljenega na Portalu javnih naročil, številka _____________ z dne ___________ in</w:t>
                  </w:r>
                </w:p>
                <w:p w14:paraId="2FA5FF07" w14:textId="77777777" w:rsidR="00F11867" w:rsidRPr="004B1E82" w:rsidRDefault="00F11867" w:rsidP="00783297">
                  <w:pPr>
                    <w:numPr>
                      <w:ilvl w:val="0"/>
                      <w:numId w:val="23"/>
                    </w:numPr>
                    <w:jc w:val="both"/>
                    <w:rPr>
                      <w:rFonts w:ascii="Arial" w:hAnsi="Arial" w:cs="Arial"/>
                      <w:sz w:val="18"/>
                      <w:szCs w:val="18"/>
                    </w:rPr>
                  </w:pPr>
                  <w:r w:rsidRPr="004B1E82">
                    <w:rPr>
                      <w:rFonts w:ascii="Arial" w:hAnsi="Arial" w:cs="Arial"/>
                      <w:sz w:val="18"/>
                      <w:szCs w:val="18"/>
                    </w:rPr>
                    <w:t>naročnikove odločitve o oddaji naročila javnega naročila številka _____________ z dne _____________,</w:t>
                  </w:r>
                </w:p>
              </w:tc>
            </w:tr>
          </w:tbl>
          <w:p w14:paraId="36F8655E" w14:textId="77777777" w:rsidR="00F11867" w:rsidRPr="004B1E82" w:rsidRDefault="00F11867" w:rsidP="000F4278">
            <w:pPr>
              <w:rPr>
                <w:rFonts w:ascii="Helvetica" w:hAnsi="Helvetica"/>
              </w:rPr>
            </w:pPr>
          </w:p>
          <w:p w14:paraId="7255AA0D"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izbran izvajalec kot najugodnejši ponudnik v okviru predmetnega javnega naročila, zaradi česar se sklepa predmetna pogodba.</w:t>
            </w:r>
          </w:p>
        </w:tc>
      </w:tr>
    </w:tbl>
    <w:p w14:paraId="7FF5C95C"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II. PREDMET POGODBE</w:t>
      </w:r>
    </w:p>
    <w:p w14:paraId="133AD0F3"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2. člen</w:t>
      </w:r>
    </w:p>
    <w:tbl>
      <w:tblPr>
        <w:tblStyle w:val="NormalTablePHPDOCX4"/>
        <w:tblW w:w="0" w:type="auto"/>
        <w:tblInd w:w="108" w:type="dxa"/>
        <w:tblLook w:val="04A0" w:firstRow="1" w:lastRow="0" w:firstColumn="1" w:lastColumn="0" w:noHBand="0" w:noVBand="1"/>
      </w:tblPr>
      <w:tblGrid>
        <w:gridCol w:w="8962"/>
      </w:tblGrid>
      <w:tr w:rsidR="00F11867" w:rsidRPr="004B1E82" w14:paraId="7D797AD9" w14:textId="77777777" w:rsidTr="000F4278">
        <w:tc>
          <w:tcPr>
            <w:tcW w:w="0" w:type="auto"/>
            <w:tcMar>
              <w:top w:w="0" w:type="auto"/>
              <w:bottom w:w="0" w:type="auto"/>
            </w:tcMar>
          </w:tcPr>
          <w:p w14:paraId="526EBDF0"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S to pogodbo naročnik oddaja, izvajalec pa prevzema v izvedbo storitev »Okolju prijazno čiščenje šolskih prostorov«</w:t>
            </w:r>
            <w:r w:rsidRPr="004B1E82">
              <w:rPr>
                <w:rFonts w:ascii="Arial" w:hAnsi="Arial" w:cs="Arial"/>
                <w:b/>
                <w:bCs/>
                <w:sz w:val="18"/>
                <w:szCs w:val="18"/>
              </w:rPr>
              <w:t xml:space="preserve"> </w:t>
            </w:r>
            <w:r w:rsidRPr="004B1E82">
              <w:rPr>
                <w:rFonts w:ascii="Arial" w:hAnsi="Arial" w:cs="Arial"/>
                <w:sz w:val="18"/>
                <w:szCs w:val="18"/>
              </w:rPr>
              <w:t>skladu s specifikacijami in opredelitvijo iz razpisne dokumentacije in ponudbe, ki predstavljata sestavni del te pogodbe, v kolikor v tej pogodbi ni kaj izrecno drugače urejeno</w:t>
            </w:r>
            <w:r w:rsidRPr="004B1E82">
              <w:rPr>
                <w:rFonts w:ascii="Arial" w:hAnsi="Arial" w:cs="Arial"/>
                <w:b/>
                <w:bCs/>
                <w:sz w:val="18"/>
                <w:szCs w:val="18"/>
              </w:rPr>
              <w:t>.</w:t>
            </w:r>
          </w:p>
        </w:tc>
      </w:tr>
    </w:tbl>
    <w:p w14:paraId="386ACECB"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3. člen</w:t>
      </w:r>
    </w:p>
    <w:tbl>
      <w:tblPr>
        <w:tblStyle w:val="NormalTablePHPDOCX4"/>
        <w:tblW w:w="0" w:type="auto"/>
        <w:tblInd w:w="108" w:type="dxa"/>
        <w:tblLook w:val="04A0" w:firstRow="1" w:lastRow="0" w:firstColumn="1" w:lastColumn="0" w:noHBand="0" w:noVBand="1"/>
      </w:tblPr>
      <w:tblGrid>
        <w:gridCol w:w="7300"/>
      </w:tblGrid>
      <w:tr w:rsidR="00F11867" w:rsidRPr="004B1E82" w14:paraId="46220A0A" w14:textId="77777777" w:rsidTr="000F4278">
        <w:tc>
          <w:tcPr>
            <w:tcW w:w="0" w:type="auto"/>
            <w:tcMar>
              <w:top w:w="0" w:type="auto"/>
              <w:bottom w:w="0" w:type="auto"/>
            </w:tcMar>
          </w:tcPr>
          <w:p w14:paraId="748C143D"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bo vršil prevzeta dela v skladu in v obsegu določenem z naslednjimi dokumenti:</w:t>
            </w:r>
          </w:p>
          <w:tbl>
            <w:tblPr>
              <w:tblStyle w:val="NormalTablePHPDOCX4"/>
              <w:tblW w:w="0" w:type="auto"/>
              <w:tblLook w:val="04A0" w:firstRow="1" w:lastRow="0" w:firstColumn="1" w:lastColumn="0" w:noHBand="0" w:noVBand="1"/>
            </w:tblPr>
            <w:tblGrid>
              <w:gridCol w:w="6400"/>
            </w:tblGrid>
            <w:tr w:rsidR="00F11867" w:rsidRPr="004B1E82" w14:paraId="13E241A9" w14:textId="77777777" w:rsidTr="000F4278">
              <w:tc>
                <w:tcPr>
                  <w:tcW w:w="0" w:type="auto"/>
                  <w:tcMar>
                    <w:top w:w="0" w:type="auto"/>
                    <w:bottom w:w="0" w:type="auto"/>
                  </w:tcMar>
                </w:tcPr>
                <w:p w14:paraId="3CF167D7" w14:textId="77777777" w:rsidR="00F11867" w:rsidRPr="004B1E82" w:rsidRDefault="00F11867" w:rsidP="00783297">
                  <w:pPr>
                    <w:numPr>
                      <w:ilvl w:val="0"/>
                      <w:numId w:val="24"/>
                    </w:numPr>
                    <w:jc w:val="both"/>
                    <w:rPr>
                      <w:rFonts w:ascii="Arial" w:hAnsi="Arial" w:cs="Arial"/>
                      <w:sz w:val="18"/>
                      <w:szCs w:val="18"/>
                    </w:rPr>
                  </w:pPr>
                  <w:r w:rsidRPr="004B1E82">
                    <w:rPr>
                      <w:rFonts w:ascii="Arial" w:hAnsi="Arial" w:cs="Arial"/>
                      <w:sz w:val="18"/>
                      <w:szCs w:val="18"/>
                    </w:rPr>
                    <w:t>Ponudba številka _____________ z dne _______________;</w:t>
                  </w:r>
                </w:p>
                <w:p w14:paraId="14296A5E" w14:textId="77777777" w:rsidR="00F11867" w:rsidRPr="004B1E82" w:rsidRDefault="00F11867" w:rsidP="00783297">
                  <w:pPr>
                    <w:numPr>
                      <w:ilvl w:val="0"/>
                      <w:numId w:val="24"/>
                    </w:numPr>
                    <w:jc w:val="both"/>
                    <w:rPr>
                      <w:rFonts w:ascii="Arial" w:hAnsi="Arial" w:cs="Arial"/>
                      <w:sz w:val="18"/>
                      <w:szCs w:val="18"/>
                    </w:rPr>
                  </w:pPr>
                  <w:r w:rsidRPr="004B1E82">
                    <w:rPr>
                      <w:rFonts w:ascii="Arial" w:hAnsi="Arial" w:cs="Arial"/>
                      <w:sz w:val="18"/>
                      <w:szCs w:val="18"/>
                    </w:rPr>
                    <w:t>Razpisna dokumentacija naročnika v postopku številka __________.</w:t>
                  </w:r>
                </w:p>
              </w:tc>
            </w:tr>
          </w:tbl>
          <w:p w14:paraId="69FDBBFF"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lastRenderedPageBreak/>
              <w:t>Predmetni dokumenti so priloga in sestavni del te pogodbe.</w:t>
            </w:r>
          </w:p>
        </w:tc>
      </w:tr>
    </w:tbl>
    <w:p w14:paraId="22E80AC2"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4. člen</w:t>
      </w:r>
    </w:p>
    <w:tbl>
      <w:tblPr>
        <w:tblStyle w:val="NormalTablePHPDOCX4"/>
        <w:tblW w:w="0" w:type="auto"/>
        <w:tblInd w:w="108" w:type="dxa"/>
        <w:tblLook w:val="04A0" w:firstRow="1" w:lastRow="0" w:firstColumn="1" w:lastColumn="0" w:noHBand="0" w:noVBand="1"/>
      </w:tblPr>
      <w:tblGrid>
        <w:gridCol w:w="8962"/>
      </w:tblGrid>
      <w:tr w:rsidR="00F11867" w:rsidRPr="004B1E82" w14:paraId="52B69654" w14:textId="77777777" w:rsidTr="000F4278">
        <w:tc>
          <w:tcPr>
            <w:tcW w:w="0" w:type="auto"/>
            <w:tcMar>
              <w:top w:w="0" w:type="auto"/>
              <w:bottom w:w="0" w:type="auto"/>
            </w:tcMar>
          </w:tcPr>
          <w:p w14:paraId="3AF1883F"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5F04B592"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1B1EAC2"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III. POGODBENA CENA IN PLAČILNI POGOJI</w:t>
      </w:r>
    </w:p>
    <w:p w14:paraId="6187F0F0"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5. člen</w:t>
      </w:r>
    </w:p>
    <w:tbl>
      <w:tblPr>
        <w:tblStyle w:val="NormalTablePHPDOCX4"/>
        <w:tblW w:w="0" w:type="auto"/>
        <w:tblInd w:w="108" w:type="dxa"/>
        <w:tblLook w:val="04A0" w:firstRow="1" w:lastRow="0" w:firstColumn="1" w:lastColumn="0" w:noHBand="0" w:noVBand="1"/>
      </w:tblPr>
      <w:tblGrid>
        <w:gridCol w:w="8962"/>
      </w:tblGrid>
      <w:tr w:rsidR="00F11867" w:rsidRPr="004B1E82" w14:paraId="27B8185A" w14:textId="77777777" w:rsidTr="000F4278">
        <w:tc>
          <w:tcPr>
            <w:tcW w:w="8962" w:type="dxa"/>
            <w:tcMar>
              <w:top w:w="0" w:type="auto"/>
              <w:bottom w:w="0" w:type="auto"/>
            </w:tcMar>
          </w:tcPr>
          <w:p w14:paraId="37330692"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Pogodbena vrednost del je dogovorjena na osnovi ponudbe izvajalca in je za celotno trajanje pogodbe ocenjena na:</w:t>
            </w:r>
          </w:p>
          <w:p w14:paraId="3B8FF1A5"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Vrednost brez davka na dodano vrednost (DDV): ____________ EUR</w:t>
            </w:r>
          </w:p>
          <w:p w14:paraId="1C362248"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Davek na dodano vrednost (DDV): __________________ EUR</w:t>
            </w:r>
          </w:p>
          <w:p w14:paraId="63CDE7BD"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Pogodbena vrednost vključno z davkom na dodano vrednost (DDV): _________________ EUR</w:t>
            </w:r>
          </w:p>
          <w:p w14:paraId="6D4037B7"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Potni stroški in ostalih povezani stroški (npr. materialni stroški) za opravljanje storitev po tej pogodbi so vključeni v pogodbeno ceno.</w:t>
            </w:r>
          </w:p>
          <w:p w14:paraId="53A66390"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Kadar izvajalec opravlja storitve izven pogodbeno dogovorjenega obsega je upravičen tudi do povračila potnih in ostalih povezanih stroškov z opravljanjem storitev.</w:t>
            </w:r>
          </w:p>
          <w:p w14:paraId="31465D5C"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Sredstva za izvedbo naročila so zagotovljena.</w:t>
            </w:r>
          </w:p>
          <w:p w14:paraId="73786849"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Po preteku enega leta od pričetka izvajanja storitev se stranki lahko dogovorita za uskladitev cen storitev (valorizacijo) v višini rasti povprečne bruto plače v Republiki Sloveniji, če rast plač preseže 4% šteto od dneva pričetka izvajanja storitev. Pogodbeni stranki lahko valorizacijo izvedete tudi po preteku dveh (2) po pričetku izvajanja storitev ob izpolnjevanju pogoja rasti plač za več kot 4% od pričetka izvajanja storitev ali zadnje valorizacije pogodbenih cen.</w:t>
            </w:r>
          </w:p>
          <w:p w14:paraId="6D45BEDD"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Prav tako se stranki lahko dogovorita za uskladitev cen, v primeru, da se spremeni višina minimalne plače.</w:t>
            </w:r>
          </w:p>
        </w:tc>
      </w:tr>
    </w:tbl>
    <w:p w14:paraId="5C8AF61B"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6. člen</w:t>
      </w:r>
    </w:p>
    <w:tbl>
      <w:tblPr>
        <w:tblStyle w:val="NormalTablePHPDOCX4"/>
        <w:tblW w:w="0" w:type="auto"/>
        <w:tblInd w:w="108" w:type="dxa"/>
        <w:tblLook w:val="04A0" w:firstRow="1" w:lastRow="0" w:firstColumn="1" w:lastColumn="0" w:noHBand="0" w:noVBand="1"/>
      </w:tblPr>
      <w:tblGrid>
        <w:gridCol w:w="8962"/>
      </w:tblGrid>
      <w:tr w:rsidR="00F11867" w:rsidRPr="004B1E82" w14:paraId="1D820941" w14:textId="77777777" w:rsidTr="000F4278">
        <w:tc>
          <w:tcPr>
            <w:tcW w:w="0" w:type="auto"/>
            <w:tcMar>
              <w:top w:w="0" w:type="auto"/>
              <w:bottom w:w="0" w:type="auto"/>
            </w:tcMar>
          </w:tcPr>
          <w:p w14:paraId="5A10599A"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izda naročniku račun v osmih (8) dneh od zaključka meseca za storitve izvedene v preteklem mesecu. Izvajalec izstavi račun v elektronski obliki (</w:t>
            </w:r>
            <w:proofErr w:type="spellStart"/>
            <w:r w:rsidRPr="004B1E82">
              <w:rPr>
                <w:rFonts w:ascii="Arial" w:hAnsi="Arial" w:cs="Arial"/>
                <w:sz w:val="18"/>
                <w:szCs w:val="18"/>
              </w:rPr>
              <w:t>eRačun</w:t>
            </w:r>
            <w:proofErr w:type="spellEnd"/>
            <w:r w:rsidRPr="004B1E82">
              <w:rPr>
                <w:rFonts w:ascii="Arial" w:hAnsi="Arial" w:cs="Arial"/>
                <w:sz w:val="18"/>
                <w:szCs w:val="18"/>
              </w:rPr>
              <w:t xml:space="preserve">) preko spletnega portala </w:t>
            </w:r>
            <w:proofErr w:type="spellStart"/>
            <w:r w:rsidRPr="004B1E82">
              <w:rPr>
                <w:rFonts w:ascii="Arial" w:hAnsi="Arial" w:cs="Arial"/>
                <w:sz w:val="18"/>
                <w:szCs w:val="18"/>
              </w:rPr>
              <w:t>UJPnet</w:t>
            </w:r>
            <w:proofErr w:type="spellEnd"/>
            <w:r w:rsidRPr="004B1E82">
              <w:rPr>
                <w:rFonts w:ascii="Arial" w:hAnsi="Arial" w:cs="Arial"/>
                <w:sz w:val="18"/>
                <w:szCs w:val="18"/>
              </w:rPr>
              <w:t xml:space="preserve">. Kot uradni prejem računa se šteje datum vnosa računa v sistem </w:t>
            </w:r>
            <w:proofErr w:type="spellStart"/>
            <w:r w:rsidRPr="004B1E82">
              <w:rPr>
                <w:rFonts w:ascii="Arial" w:hAnsi="Arial" w:cs="Arial"/>
                <w:sz w:val="18"/>
                <w:szCs w:val="18"/>
              </w:rPr>
              <w:t>UJPnet</w:t>
            </w:r>
            <w:proofErr w:type="spellEnd"/>
            <w:r w:rsidRPr="004B1E82">
              <w:rPr>
                <w:rFonts w:ascii="Arial" w:hAnsi="Arial" w:cs="Arial"/>
                <w:sz w:val="18"/>
                <w:szCs w:val="18"/>
              </w:rPr>
              <w:t>.</w:t>
            </w:r>
          </w:p>
          <w:p w14:paraId="404A4316"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V kolikor naročnik računa ne zavrne v roku 8 delovnih dni od prejema, se račun šteje za potrjenega.</w:t>
            </w:r>
          </w:p>
          <w:p w14:paraId="7BFC6A2C"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0A9D26A"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7. člen</w:t>
      </w:r>
    </w:p>
    <w:tbl>
      <w:tblPr>
        <w:tblStyle w:val="NormalTablePHPDOCX4"/>
        <w:tblW w:w="0" w:type="auto"/>
        <w:tblInd w:w="108" w:type="dxa"/>
        <w:tblLook w:val="04A0" w:firstRow="1" w:lastRow="0" w:firstColumn="1" w:lastColumn="0" w:noHBand="0" w:noVBand="1"/>
      </w:tblPr>
      <w:tblGrid>
        <w:gridCol w:w="8962"/>
      </w:tblGrid>
      <w:tr w:rsidR="00F11867" w:rsidRPr="004B1E82" w14:paraId="530339F4" w14:textId="77777777" w:rsidTr="000F4278">
        <w:tc>
          <w:tcPr>
            <w:tcW w:w="0" w:type="auto"/>
            <w:tcMar>
              <w:top w:w="0" w:type="auto"/>
              <w:bottom w:w="0" w:type="auto"/>
            </w:tcMar>
          </w:tcPr>
          <w:p w14:paraId="2DF9F125"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Naročnik se zaveže plačati račun 30. dan od prejema računa na poslovni račun izvajalca. Za zamudo pri plačilu storitev je izvajalec upravičen do zaračunavanja zakonitih zamudnih obresti.</w:t>
            </w:r>
          </w:p>
          <w:p w14:paraId="68A4DA9A"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Naročnik bo pravilno izstavljen in potrjen račun poravnal na transakcijski račun izvajalca naveden na računu. V primeru, da TRR ni naveden na računu, se plačilo nakaže na prvi račun naveden pri podatkih o izvajalca.</w:t>
            </w:r>
          </w:p>
          <w:p w14:paraId="17632EB3" w14:textId="77777777" w:rsidR="00F11867" w:rsidRPr="004B1E82" w:rsidRDefault="00F11867" w:rsidP="000F4278">
            <w:pPr>
              <w:spacing w:before="225" w:after="225"/>
              <w:jc w:val="both"/>
              <w:rPr>
                <w:rFonts w:ascii="Helvetica" w:hAnsi="Helvetica"/>
              </w:rPr>
            </w:pPr>
          </w:p>
        </w:tc>
      </w:tr>
    </w:tbl>
    <w:p w14:paraId="3DD336EF"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lastRenderedPageBreak/>
        <w:t>IV. IZVEDBENI ROKI</w:t>
      </w:r>
    </w:p>
    <w:p w14:paraId="6AEF3AE0"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8. člen</w:t>
      </w:r>
    </w:p>
    <w:tbl>
      <w:tblPr>
        <w:tblStyle w:val="NormalTablePHPDOCX4"/>
        <w:tblW w:w="0" w:type="auto"/>
        <w:tblInd w:w="108" w:type="dxa"/>
        <w:tblLook w:val="04A0" w:firstRow="1" w:lastRow="0" w:firstColumn="1" w:lastColumn="0" w:noHBand="0" w:noVBand="1"/>
      </w:tblPr>
      <w:tblGrid>
        <w:gridCol w:w="8962"/>
      </w:tblGrid>
      <w:tr w:rsidR="00F11867" w:rsidRPr="004B1E82" w14:paraId="18E0F2B2" w14:textId="77777777" w:rsidTr="000F4278">
        <w:tc>
          <w:tcPr>
            <w:tcW w:w="0" w:type="auto"/>
            <w:tcMar>
              <w:top w:w="0" w:type="auto"/>
              <w:bottom w:w="0" w:type="auto"/>
            </w:tcMar>
          </w:tcPr>
          <w:p w14:paraId="76B28B39" w14:textId="77777777" w:rsidR="00F11867" w:rsidRPr="004B1E82" w:rsidRDefault="00F11867" w:rsidP="000F4278">
            <w:pPr>
              <w:tabs>
                <w:tab w:val="left" w:pos="0"/>
              </w:tabs>
              <w:jc w:val="both"/>
              <w:rPr>
                <w:rFonts w:ascii="Arial" w:eastAsia="Calibri" w:hAnsi="Arial" w:cs="Arial"/>
                <w:sz w:val="18"/>
                <w:szCs w:val="18"/>
              </w:rPr>
            </w:pPr>
            <w:r w:rsidRPr="004B1E82">
              <w:rPr>
                <w:rFonts w:ascii="Arial" w:hAnsi="Arial" w:cs="Arial"/>
                <w:sz w:val="18"/>
                <w:szCs w:val="18"/>
              </w:rPr>
              <w:t xml:space="preserve">Izvajalec se obvezuje, da bo storitve izvajal </w:t>
            </w:r>
            <w:r w:rsidRPr="004B1E82">
              <w:rPr>
                <w:rFonts w:ascii="Arial" w:eastAsia="Calibri" w:hAnsi="Arial" w:cs="Arial"/>
                <w:sz w:val="18"/>
                <w:szCs w:val="18"/>
              </w:rPr>
              <w:t>praviloma v delovnih dnevih (v dnevih pouka oz. aktivnosti na šoli) od predvidoma oz. večinoma od ponedeljka do petka in sicer:</w:t>
            </w:r>
          </w:p>
          <w:p w14:paraId="3A94009E" w14:textId="77777777" w:rsidR="00F11867" w:rsidRPr="004B1E82" w:rsidRDefault="00F11867" w:rsidP="000F4278">
            <w:pPr>
              <w:tabs>
                <w:tab w:val="left" w:pos="0"/>
              </w:tabs>
              <w:jc w:val="both"/>
              <w:rPr>
                <w:rFonts w:ascii="Arial" w:eastAsia="Calibri" w:hAnsi="Arial" w:cs="Arial"/>
                <w:sz w:val="18"/>
                <w:szCs w:val="18"/>
              </w:rPr>
            </w:pPr>
          </w:p>
          <w:p w14:paraId="368271A1" w14:textId="77777777" w:rsidR="00285147" w:rsidRPr="004B1E82" w:rsidRDefault="00285147" w:rsidP="00285147">
            <w:pPr>
              <w:numPr>
                <w:ilvl w:val="0"/>
                <w:numId w:val="20"/>
              </w:numPr>
              <w:tabs>
                <w:tab w:val="left" w:pos="0"/>
              </w:tabs>
              <w:contextualSpacing/>
              <w:jc w:val="both"/>
              <w:rPr>
                <w:rFonts w:ascii="Arial" w:eastAsia="Calibri" w:hAnsi="Arial" w:cs="Arial"/>
                <w:sz w:val="18"/>
                <w:szCs w:val="18"/>
              </w:rPr>
            </w:pPr>
            <w:r w:rsidRPr="004B1E82">
              <w:rPr>
                <w:rFonts w:ascii="Arial" w:eastAsia="Calibri" w:hAnsi="Arial" w:cs="Arial"/>
                <w:b/>
                <w:sz w:val="18"/>
                <w:szCs w:val="18"/>
              </w:rPr>
              <w:t>v dijaškem domu</w:t>
            </w:r>
            <w:r w:rsidRPr="004B1E82">
              <w:rPr>
                <w:rFonts w:ascii="Arial" w:eastAsia="Calibri" w:hAnsi="Arial" w:cs="Arial"/>
                <w:sz w:val="18"/>
                <w:szCs w:val="18"/>
              </w:rPr>
              <w:t xml:space="preserve"> </w:t>
            </w:r>
            <w:r w:rsidRPr="004B1E82">
              <w:rPr>
                <w:rFonts w:ascii="Arial" w:eastAsia="Calibri" w:hAnsi="Arial" w:cs="Arial"/>
                <w:b/>
                <w:sz w:val="18"/>
                <w:szCs w:val="18"/>
              </w:rPr>
              <w:t>v času od 8.00 do 14.00 ure</w:t>
            </w:r>
            <w:r w:rsidRPr="004B1E82">
              <w:rPr>
                <w:rFonts w:ascii="Arial" w:eastAsia="Calibri" w:hAnsi="Arial" w:cs="Arial"/>
                <w:sz w:val="18"/>
                <w:szCs w:val="18"/>
              </w:rPr>
              <w:t xml:space="preserve"> </w:t>
            </w:r>
            <w:r w:rsidRPr="004B1E82">
              <w:rPr>
                <w:rFonts w:ascii="Arial" w:eastAsia="Calibri" w:hAnsi="Arial" w:cs="Arial"/>
                <w:b/>
                <w:sz w:val="18"/>
                <w:szCs w:val="18"/>
              </w:rPr>
              <w:t>je obvezno prisotna najmanj 1 čistilka</w:t>
            </w:r>
            <w:r w:rsidRPr="004B1E82">
              <w:rPr>
                <w:rFonts w:ascii="Arial" w:eastAsia="Calibri" w:hAnsi="Arial" w:cs="Arial"/>
                <w:sz w:val="18"/>
                <w:szCs w:val="18"/>
              </w:rPr>
              <w:t xml:space="preserve"> (predvidoma je dela za 8 ur na dan za eno (1) čistilko, glede na potrebe lahko tudi več oz. se zagotovi dodatni delavec – delo se lahko razporedi tudi med več delavcev, ki so prisotni različno število ur),</w:t>
            </w:r>
          </w:p>
          <w:p w14:paraId="454DF86B" w14:textId="77777777" w:rsidR="00285147" w:rsidRPr="004B1E82" w:rsidRDefault="00285147" w:rsidP="00285147">
            <w:pPr>
              <w:numPr>
                <w:ilvl w:val="0"/>
                <w:numId w:val="20"/>
              </w:numPr>
              <w:tabs>
                <w:tab w:val="left" w:pos="0"/>
              </w:tabs>
              <w:contextualSpacing/>
              <w:jc w:val="both"/>
              <w:rPr>
                <w:rFonts w:ascii="Arial" w:eastAsia="Calibri" w:hAnsi="Arial" w:cs="Arial"/>
                <w:sz w:val="18"/>
                <w:szCs w:val="18"/>
              </w:rPr>
            </w:pPr>
            <w:r w:rsidRPr="004B1E82">
              <w:rPr>
                <w:rFonts w:ascii="Arial" w:eastAsia="Calibri" w:hAnsi="Arial" w:cs="Arial"/>
                <w:sz w:val="18"/>
                <w:szCs w:val="18"/>
              </w:rPr>
              <w:t>čistilka iz dijaškega doma v dopoldanskem času ukrepa tudi na šoli v primeru nujnih del oz. čiščenj,</w:t>
            </w:r>
          </w:p>
          <w:p w14:paraId="5B3FECEC" w14:textId="77777777" w:rsidR="00285147" w:rsidRPr="004B1E82" w:rsidRDefault="00285147" w:rsidP="00285147">
            <w:pPr>
              <w:numPr>
                <w:ilvl w:val="0"/>
                <w:numId w:val="20"/>
              </w:numPr>
              <w:tabs>
                <w:tab w:val="left" w:pos="0"/>
              </w:tabs>
              <w:contextualSpacing/>
              <w:jc w:val="both"/>
              <w:rPr>
                <w:rFonts w:ascii="Arial" w:eastAsia="Calibri" w:hAnsi="Arial" w:cs="Arial"/>
                <w:sz w:val="18"/>
                <w:szCs w:val="18"/>
              </w:rPr>
            </w:pPr>
            <w:r w:rsidRPr="004B1E82">
              <w:rPr>
                <w:rFonts w:ascii="Arial" w:eastAsia="Calibri" w:hAnsi="Arial" w:cs="Arial"/>
                <w:b/>
                <w:sz w:val="18"/>
                <w:szCs w:val="18"/>
              </w:rPr>
              <w:t xml:space="preserve">v šoli od 13.00 do 21.00 ure </w:t>
            </w:r>
            <w:r w:rsidRPr="004B1E82">
              <w:rPr>
                <w:rFonts w:ascii="Arial" w:eastAsia="Calibri" w:hAnsi="Arial" w:cs="Arial"/>
                <w:sz w:val="18"/>
                <w:szCs w:val="18"/>
              </w:rPr>
              <w:t>(predvidoma prisotne vsaj 3 čistilke)</w:t>
            </w:r>
          </w:p>
          <w:p w14:paraId="3E710196" w14:textId="77777777" w:rsidR="00285147" w:rsidRPr="004B1E82" w:rsidRDefault="00285147" w:rsidP="00285147">
            <w:pPr>
              <w:numPr>
                <w:ilvl w:val="0"/>
                <w:numId w:val="20"/>
              </w:numPr>
              <w:tabs>
                <w:tab w:val="left" w:pos="0"/>
              </w:tabs>
              <w:contextualSpacing/>
              <w:jc w:val="both"/>
              <w:rPr>
                <w:rFonts w:ascii="Arial" w:eastAsia="Calibri" w:hAnsi="Arial" w:cs="Arial"/>
                <w:sz w:val="18"/>
                <w:szCs w:val="18"/>
              </w:rPr>
            </w:pPr>
            <w:r w:rsidRPr="004B1E82">
              <w:rPr>
                <w:rFonts w:ascii="Arial" w:eastAsia="Calibri" w:hAnsi="Arial" w:cs="Arial"/>
                <w:sz w:val="18"/>
                <w:szCs w:val="18"/>
              </w:rPr>
              <w:t>čistilke iz šole v popoldanskem času ukrepajo tudi v dijaškem domu v primeru nujnih del oz. čiščenj,</w:t>
            </w:r>
          </w:p>
          <w:p w14:paraId="1056A7E5" w14:textId="77777777" w:rsidR="00285147" w:rsidRPr="004B1E82" w:rsidRDefault="00285147" w:rsidP="00285147">
            <w:pPr>
              <w:numPr>
                <w:ilvl w:val="0"/>
                <w:numId w:val="20"/>
              </w:numPr>
              <w:tabs>
                <w:tab w:val="left" w:pos="0"/>
              </w:tabs>
              <w:contextualSpacing/>
              <w:jc w:val="both"/>
              <w:rPr>
                <w:rFonts w:ascii="Arial" w:eastAsia="Calibri" w:hAnsi="Arial" w:cs="Arial"/>
                <w:sz w:val="18"/>
                <w:szCs w:val="18"/>
              </w:rPr>
            </w:pPr>
            <w:r w:rsidRPr="004B1E82">
              <w:rPr>
                <w:rFonts w:ascii="Arial" w:eastAsia="Calibri" w:hAnsi="Arial" w:cs="Arial"/>
                <w:sz w:val="18"/>
                <w:szCs w:val="18"/>
              </w:rPr>
              <w:t>glede na obseg del, ugotovitve pri delu, se čistilke v medsebojnem dogovoru med naročnikom in izvajalcem lahko smiselno razporeja med dijaškim domom in šolo,</w:t>
            </w:r>
          </w:p>
          <w:p w14:paraId="6773ABD8" w14:textId="77777777" w:rsidR="00285147" w:rsidRPr="004B1E82" w:rsidRDefault="00285147" w:rsidP="00285147">
            <w:pPr>
              <w:numPr>
                <w:ilvl w:val="0"/>
                <w:numId w:val="20"/>
              </w:numPr>
              <w:tabs>
                <w:tab w:val="left" w:pos="0"/>
              </w:tabs>
              <w:contextualSpacing/>
              <w:jc w:val="both"/>
              <w:rPr>
                <w:rFonts w:ascii="Arial" w:eastAsia="Calibri" w:hAnsi="Arial" w:cs="Arial"/>
                <w:sz w:val="18"/>
                <w:szCs w:val="18"/>
              </w:rPr>
            </w:pPr>
            <w:r w:rsidRPr="004B1E82">
              <w:rPr>
                <w:rFonts w:ascii="Arial" w:eastAsia="Calibri" w:hAnsi="Arial" w:cs="Arial"/>
                <w:sz w:val="18"/>
                <w:szCs w:val="18"/>
              </w:rPr>
              <w:t>ob sobotah in nedeljah se izvaja čiščenje, le izjemoma (npr. sanacijska dela, izredni dogodki) po predhodnem dogovoru med naročnikom in izvajalcem,</w:t>
            </w:r>
          </w:p>
          <w:p w14:paraId="5B946B63" w14:textId="77777777" w:rsidR="00285147" w:rsidRPr="004B1E82" w:rsidRDefault="00285147" w:rsidP="00285147">
            <w:pPr>
              <w:numPr>
                <w:ilvl w:val="0"/>
                <w:numId w:val="20"/>
              </w:numPr>
              <w:tabs>
                <w:tab w:val="left" w:pos="0"/>
              </w:tabs>
              <w:contextualSpacing/>
              <w:jc w:val="both"/>
              <w:rPr>
                <w:rFonts w:ascii="Arial" w:eastAsia="Calibri" w:hAnsi="Arial" w:cs="Arial"/>
                <w:sz w:val="18"/>
                <w:szCs w:val="18"/>
              </w:rPr>
            </w:pPr>
            <w:r w:rsidRPr="004B1E82">
              <w:rPr>
                <w:rFonts w:ascii="Arial" w:eastAsia="Calibri" w:hAnsi="Arial" w:cs="Arial"/>
                <w:sz w:val="18"/>
                <w:szCs w:val="18"/>
              </w:rPr>
              <w:t xml:space="preserve">čiščenje v soboto se izvaja obvezno tudi takrat, ko je predvidena </w:t>
            </w:r>
            <w:r w:rsidRPr="004B1E82">
              <w:rPr>
                <w:rFonts w:ascii="Arial" w:eastAsia="Calibri" w:hAnsi="Arial" w:cs="Arial"/>
                <w:b/>
                <w:sz w:val="18"/>
                <w:szCs w:val="18"/>
              </w:rPr>
              <w:t>delovna sobota</w:t>
            </w:r>
            <w:r w:rsidRPr="004B1E82">
              <w:rPr>
                <w:rFonts w:ascii="Arial" w:eastAsia="Calibri" w:hAnsi="Arial" w:cs="Arial"/>
                <w:sz w:val="18"/>
                <w:szCs w:val="18"/>
              </w:rPr>
              <w:t xml:space="preserve"> v skladu s Pravilnikom o šolskem koledarju oz. letnim delovnim načrtom šole ali izrednih dogodkih. </w:t>
            </w:r>
          </w:p>
          <w:p w14:paraId="2A26ACAF" w14:textId="77777777" w:rsidR="00F11867" w:rsidRPr="004B1E82" w:rsidRDefault="00F11867" w:rsidP="000F4278">
            <w:pPr>
              <w:tabs>
                <w:tab w:val="left" w:pos="0"/>
              </w:tabs>
              <w:jc w:val="both"/>
              <w:rPr>
                <w:rFonts w:ascii="Arial" w:eastAsia="Calibri" w:hAnsi="Arial" w:cs="Arial"/>
                <w:sz w:val="18"/>
                <w:szCs w:val="18"/>
              </w:rPr>
            </w:pPr>
          </w:p>
          <w:p w14:paraId="7F9E4093" w14:textId="77777777" w:rsidR="00823F01" w:rsidRPr="004B1E82" w:rsidRDefault="00823F01" w:rsidP="00823F01">
            <w:pPr>
              <w:tabs>
                <w:tab w:val="left" w:pos="0"/>
              </w:tabs>
              <w:jc w:val="both"/>
              <w:rPr>
                <w:rFonts w:ascii="Arial" w:eastAsia="Calibri" w:hAnsi="Arial" w:cs="Arial"/>
                <w:sz w:val="18"/>
                <w:szCs w:val="18"/>
              </w:rPr>
            </w:pPr>
            <w:r w:rsidRPr="004B1E82">
              <w:rPr>
                <w:rFonts w:ascii="Arial" w:eastAsia="Calibri" w:hAnsi="Arial" w:cs="Arial"/>
                <w:sz w:val="18"/>
                <w:szCs w:val="18"/>
              </w:rPr>
              <w:t>Izvajalec mora dnevno zagotavljati vsaj 4 delavke za izvajanje storitev (predvidoma 4 delavke za polni delovni čas). Razporeditev dela se opravi skladno s tem razpisom ter po potrebi oz. ob prilagoditvah na osnovi medsebojnega dogovora med izvajalcem in naročnikom. V primeru, da se obseg del zmanjša lahko izvajalec in naročnik dogovorita tudi zmanjšano število čistilk (posledično tudi nižje plačilo stroškov storitve).</w:t>
            </w:r>
          </w:p>
          <w:p w14:paraId="75203731" w14:textId="77777777" w:rsidR="00823F01" w:rsidRPr="004B1E82" w:rsidRDefault="00823F01" w:rsidP="00823F01">
            <w:pPr>
              <w:tabs>
                <w:tab w:val="left" w:pos="0"/>
              </w:tabs>
              <w:jc w:val="both"/>
              <w:rPr>
                <w:rFonts w:ascii="Arial" w:eastAsia="Calibri" w:hAnsi="Arial" w:cs="Arial"/>
                <w:sz w:val="18"/>
                <w:szCs w:val="18"/>
              </w:rPr>
            </w:pPr>
          </w:p>
          <w:p w14:paraId="6FF2534D" w14:textId="77777777" w:rsidR="00823F01" w:rsidRPr="004B1E82" w:rsidRDefault="00823F01" w:rsidP="00823F01">
            <w:pPr>
              <w:tabs>
                <w:tab w:val="left" w:pos="0"/>
              </w:tabs>
              <w:jc w:val="both"/>
              <w:rPr>
                <w:rFonts w:ascii="Arial" w:eastAsia="Calibri" w:hAnsi="Arial" w:cs="Arial"/>
                <w:sz w:val="18"/>
                <w:szCs w:val="18"/>
              </w:rPr>
            </w:pPr>
            <w:r w:rsidRPr="004B1E82">
              <w:rPr>
                <w:rFonts w:ascii="Arial" w:eastAsia="Calibri" w:hAnsi="Arial" w:cs="Arial"/>
                <w:sz w:val="18"/>
                <w:szCs w:val="18"/>
              </w:rPr>
              <w:t>Izvajalec mora zagotoviti, da bodo delavke dnevno (delovni dnevi šole) prisotne na lokaciji naročnika. V primeru začasne ali trajne odsotnosti stalnih delavk – čistilk na objektu mora izvajalec oz. ponudnik storitve zagotoviti zamenjavo oz. opraviti vsa predvidena dela.</w:t>
            </w:r>
          </w:p>
          <w:p w14:paraId="0A8F0546" w14:textId="77777777" w:rsidR="00A203BD" w:rsidRPr="004B1E82" w:rsidRDefault="00A203BD" w:rsidP="00823F01">
            <w:pPr>
              <w:tabs>
                <w:tab w:val="left" w:pos="0"/>
              </w:tabs>
              <w:jc w:val="both"/>
              <w:rPr>
                <w:rFonts w:ascii="Arial" w:hAnsi="Arial" w:cs="Arial"/>
                <w:strike/>
                <w:sz w:val="18"/>
                <w:szCs w:val="18"/>
              </w:rPr>
            </w:pPr>
          </w:p>
          <w:p w14:paraId="63A4B485" w14:textId="1B7ED67B" w:rsidR="00823F01" w:rsidRPr="004B1E82" w:rsidRDefault="00823F01" w:rsidP="00823F01">
            <w:pPr>
              <w:tabs>
                <w:tab w:val="left" w:pos="0"/>
              </w:tabs>
              <w:jc w:val="both"/>
              <w:rPr>
                <w:rFonts w:ascii="Arial" w:eastAsia="Calibri" w:hAnsi="Arial" w:cs="Arial"/>
                <w:sz w:val="18"/>
                <w:szCs w:val="18"/>
              </w:rPr>
            </w:pPr>
            <w:r w:rsidRPr="004B1E82">
              <w:rPr>
                <w:rFonts w:ascii="Arial" w:eastAsia="Calibri" w:hAnsi="Arial" w:cs="Arial"/>
                <w:sz w:val="18"/>
                <w:szCs w:val="18"/>
              </w:rPr>
              <w:t>V času pouka prostih dni, počitnic se o številu prisotnih delavcev naročnik in izvajalec sproti dogovorita.</w:t>
            </w:r>
          </w:p>
          <w:p w14:paraId="40AE367F" w14:textId="77777777" w:rsidR="00823F01" w:rsidRPr="004B1E82" w:rsidRDefault="00823F01" w:rsidP="00823F01">
            <w:pPr>
              <w:tabs>
                <w:tab w:val="left" w:pos="0"/>
              </w:tabs>
              <w:jc w:val="both"/>
              <w:rPr>
                <w:rFonts w:ascii="Arial" w:eastAsia="Calibri" w:hAnsi="Arial" w:cs="Arial"/>
                <w:sz w:val="18"/>
                <w:szCs w:val="18"/>
              </w:rPr>
            </w:pPr>
          </w:p>
          <w:p w14:paraId="766D7A5A" w14:textId="77777777" w:rsidR="00823F01" w:rsidRPr="004B1E82" w:rsidRDefault="00823F01" w:rsidP="00823F01">
            <w:pPr>
              <w:tabs>
                <w:tab w:val="left" w:pos="0"/>
              </w:tabs>
              <w:jc w:val="both"/>
              <w:rPr>
                <w:rFonts w:ascii="Arial" w:eastAsia="Calibri" w:hAnsi="Arial" w:cs="Arial"/>
                <w:sz w:val="18"/>
                <w:szCs w:val="18"/>
              </w:rPr>
            </w:pPr>
            <w:r w:rsidRPr="004B1E82">
              <w:rPr>
                <w:rFonts w:ascii="Arial" w:eastAsia="Calibri" w:hAnsi="Arial" w:cs="Arial"/>
                <w:sz w:val="18"/>
                <w:szCs w:val="18"/>
              </w:rPr>
              <w:t>Na objektih se občasno izvede tudi posebej dogovorjeno čiščenje po potrebi (npr. ob obisku večjih skupin gostov v dijaškem domu). Tovrstno čiščenje se izvede na osnovi predhodnega dogovora med naročnikom in izvajalcem predvidoma v obsegu cca. 10 dni (določi se na osnovi šolskega koledarja) v letu in velja kot kompenzacija (se ne plača posebej) za dneve, ko čiščenje ni potrebno (npr. zimske in druge počitnice, pouka prosti dnevi, …).</w:t>
            </w:r>
          </w:p>
          <w:p w14:paraId="60FBD531" w14:textId="77777777" w:rsidR="00823F01" w:rsidRPr="004B1E82" w:rsidRDefault="00823F01" w:rsidP="00823F01">
            <w:pPr>
              <w:tabs>
                <w:tab w:val="left" w:pos="0"/>
              </w:tabs>
              <w:jc w:val="both"/>
              <w:rPr>
                <w:rFonts w:ascii="Arial" w:eastAsia="Calibri" w:hAnsi="Arial" w:cs="Arial"/>
                <w:sz w:val="18"/>
                <w:szCs w:val="18"/>
              </w:rPr>
            </w:pPr>
          </w:p>
          <w:p w14:paraId="382E9470" w14:textId="77777777" w:rsidR="00823F01" w:rsidRPr="004B1E82" w:rsidRDefault="00823F01" w:rsidP="00823F01">
            <w:pPr>
              <w:tabs>
                <w:tab w:val="left" w:pos="0"/>
              </w:tabs>
              <w:jc w:val="both"/>
              <w:rPr>
                <w:rFonts w:ascii="Arial" w:eastAsia="Calibri" w:hAnsi="Arial" w:cs="Arial"/>
                <w:sz w:val="18"/>
                <w:szCs w:val="18"/>
              </w:rPr>
            </w:pPr>
            <w:r w:rsidRPr="004B1E82">
              <w:rPr>
                <w:rFonts w:ascii="Arial" w:eastAsia="Calibri" w:hAnsi="Arial" w:cs="Arial"/>
                <w:sz w:val="18"/>
                <w:szCs w:val="18"/>
              </w:rPr>
              <w:t xml:space="preserve">V </w:t>
            </w:r>
            <w:r w:rsidRPr="004B1E82">
              <w:rPr>
                <w:rFonts w:ascii="Arial" w:eastAsia="Calibri" w:hAnsi="Arial" w:cs="Arial"/>
                <w:b/>
                <w:sz w:val="18"/>
                <w:szCs w:val="18"/>
              </w:rPr>
              <w:t>primeru izrednih dogodkov ali razmer</w:t>
            </w:r>
            <w:r w:rsidRPr="004B1E82">
              <w:rPr>
                <w:rFonts w:ascii="Arial" w:eastAsia="Calibri" w:hAnsi="Arial" w:cs="Arial"/>
                <w:sz w:val="18"/>
                <w:szCs w:val="18"/>
              </w:rPr>
              <w:t>, kot so npr. izliv vode, nesreče, elementarne nesreče, pojav nalezljive bolezni, mora izvajalec zagotoviti tudi izredna dežurstva in čistilne naloge tudi v času, ko ne poteka redno dnevno čiščenje. V primeru nujnih potreb mora biti odzivni čas s strani izvajalca čim krajši, in ne daljši od treh delovnih ur.</w:t>
            </w:r>
          </w:p>
          <w:p w14:paraId="6E016C25" w14:textId="77777777" w:rsidR="00823F01" w:rsidRPr="004B1E82" w:rsidRDefault="00823F01" w:rsidP="00823F01">
            <w:pPr>
              <w:tabs>
                <w:tab w:val="left" w:pos="0"/>
              </w:tabs>
              <w:jc w:val="both"/>
              <w:rPr>
                <w:rFonts w:ascii="Arial" w:eastAsia="Calibri" w:hAnsi="Arial" w:cs="Arial"/>
                <w:sz w:val="18"/>
                <w:szCs w:val="18"/>
              </w:rPr>
            </w:pPr>
          </w:p>
          <w:p w14:paraId="479EB104" w14:textId="77777777" w:rsidR="00823F01" w:rsidRPr="004B1E82" w:rsidRDefault="00823F01" w:rsidP="00823F01">
            <w:pPr>
              <w:tabs>
                <w:tab w:val="left" w:pos="0"/>
              </w:tabs>
              <w:jc w:val="both"/>
              <w:rPr>
                <w:rFonts w:ascii="Arial" w:eastAsia="Calibri" w:hAnsi="Arial" w:cs="Arial"/>
                <w:sz w:val="18"/>
                <w:szCs w:val="18"/>
              </w:rPr>
            </w:pPr>
            <w:r w:rsidRPr="004B1E82">
              <w:rPr>
                <w:rFonts w:ascii="Arial" w:eastAsia="Calibri" w:hAnsi="Arial" w:cs="Arial"/>
                <w:sz w:val="18"/>
                <w:szCs w:val="18"/>
              </w:rPr>
              <w:t xml:space="preserve">V </w:t>
            </w:r>
            <w:r w:rsidRPr="004B1E82">
              <w:rPr>
                <w:rFonts w:ascii="Arial" w:eastAsia="Calibri" w:hAnsi="Arial" w:cs="Arial"/>
                <w:b/>
                <w:sz w:val="18"/>
                <w:szCs w:val="18"/>
              </w:rPr>
              <w:t>primeru adaptacij in ob raznih delih na objektih ali ob izrednih dogodkih</w:t>
            </w:r>
            <w:r w:rsidRPr="004B1E82">
              <w:rPr>
                <w:rFonts w:ascii="Arial" w:eastAsia="Calibri" w:hAnsi="Arial" w:cs="Arial"/>
                <w:sz w:val="18"/>
                <w:szCs w:val="18"/>
              </w:rPr>
              <w:t xml:space="preserve"> se naročnik in izvajalec dogovorita o spremembi obstoječih storitev oz. dodatnih storitvah. </w:t>
            </w:r>
          </w:p>
          <w:p w14:paraId="2DF9BDBF" w14:textId="77777777" w:rsidR="00823F01" w:rsidRPr="004B1E82" w:rsidRDefault="00823F01" w:rsidP="00823F01">
            <w:pPr>
              <w:tabs>
                <w:tab w:val="left" w:pos="0"/>
              </w:tabs>
              <w:jc w:val="both"/>
              <w:rPr>
                <w:rFonts w:ascii="Arial" w:eastAsia="Calibri" w:hAnsi="Arial" w:cs="Arial"/>
                <w:sz w:val="18"/>
                <w:szCs w:val="18"/>
              </w:rPr>
            </w:pPr>
          </w:p>
          <w:p w14:paraId="7222AAA0" w14:textId="7ECB1AC8" w:rsidR="00C15964" w:rsidRPr="004B1E82" w:rsidRDefault="00823F01" w:rsidP="00C15964">
            <w:pPr>
              <w:tabs>
                <w:tab w:val="left" w:pos="0"/>
              </w:tabs>
              <w:jc w:val="both"/>
              <w:rPr>
                <w:rFonts w:ascii="Arial" w:eastAsia="Calibri" w:hAnsi="Arial" w:cs="Arial"/>
                <w:sz w:val="18"/>
                <w:szCs w:val="18"/>
              </w:rPr>
            </w:pPr>
            <w:r w:rsidRPr="004B1E82">
              <w:rPr>
                <w:rFonts w:ascii="Arial" w:eastAsia="Calibri" w:hAnsi="Arial" w:cs="Arial"/>
                <w:sz w:val="18"/>
                <w:szCs w:val="18"/>
              </w:rPr>
              <w:t xml:space="preserve">Zaradi narave dela in odpiralnega časa prostorov se lahko tekom trajanja pogodbe </w:t>
            </w:r>
            <w:r w:rsidRPr="004B1E82">
              <w:rPr>
                <w:rFonts w:ascii="Arial" w:eastAsia="Calibri" w:hAnsi="Arial" w:cs="Arial"/>
                <w:b/>
                <w:sz w:val="18"/>
                <w:szCs w:val="18"/>
              </w:rPr>
              <w:t>kvadratura čiščenih prostorov spreminja</w:t>
            </w:r>
            <w:r w:rsidRPr="004B1E82">
              <w:rPr>
                <w:rFonts w:ascii="Arial" w:eastAsia="Calibri" w:hAnsi="Arial" w:cs="Arial"/>
                <w:sz w:val="18"/>
                <w:szCs w:val="18"/>
              </w:rPr>
              <w:t>, predvsem v času počitnic in praznikov (natančen razpored sledi predvidoma konec meseca junija vsakega koledarskega leta oz. pred tovrstnimi dogodki, termini). V primeru spremembe kvadrature čiščenja se naročnik in ponudnik sprotno usklajujeta.</w:t>
            </w:r>
            <w:r w:rsidR="00C15964" w:rsidRPr="004B1E82">
              <w:rPr>
                <w:rFonts w:ascii="Arial" w:eastAsia="Calibri" w:hAnsi="Arial" w:cs="Arial"/>
                <w:sz w:val="18"/>
                <w:szCs w:val="18"/>
              </w:rPr>
              <w:t xml:space="preserve"> V primeru, da ni potrebe po čiščenju se lahko zmanjša tudi število čistilk (posledično zmanjšani stroški čiščenja).</w:t>
            </w:r>
          </w:p>
          <w:p w14:paraId="0118361F"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08CB4952"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V. PODIZVAJALCI</w:t>
      </w:r>
    </w:p>
    <w:p w14:paraId="79C885AC"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9. člen</w:t>
      </w:r>
    </w:p>
    <w:tbl>
      <w:tblPr>
        <w:tblStyle w:val="NormalTablePHPDOCX4"/>
        <w:tblW w:w="0" w:type="auto"/>
        <w:tblInd w:w="108" w:type="dxa"/>
        <w:tblLook w:val="04A0" w:firstRow="1" w:lastRow="0" w:firstColumn="1" w:lastColumn="0" w:noHBand="0" w:noVBand="1"/>
      </w:tblPr>
      <w:tblGrid>
        <w:gridCol w:w="8658"/>
      </w:tblGrid>
      <w:tr w:rsidR="00F11867" w:rsidRPr="004B1E82" w14:paraId="349CCB0A" w14:textId="77777777" w:rsidTr="000F4278">
        <w:tc>
          <w:tcPr>
            <w:tcW w:w="0" w:type="auto"/>
            <w:tcMar>
              <w:top w:w="0" w:type="auto"/>
              <w:bottom w:w="0" w:type="auto"/>
            </w:tcMar>
          </w:tcPr>
          <w:p w14:paraId="1CBD067E"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11867" w:rsidRPr="004B1E82" w14:paraId="68A98072"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EDA54" w14:textId="77777777" w:rsidR="00F11867" w:rsidRPr="004B1E82" w:rsidRDefault="00F11867" w:rsidP="000F4278">
                  <w:pPr>
                    <w:jc w:val="right"/>
                    <w:rPr>
                      <w:rFonts w:ascii="Helvetica" w:hAnsi="Helvetica"/>
                    </w:rPr>
                  </w:pPr>
                  <w:r w:rsidRPr="004B1E82">
                    <w:rPr>
                      <w:rFonts w:ascii="Arial" w:hAnsi="Arial" w:cs="Arial"/>
                      <w:b/>
                      <w:bCs/>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FA9817" w14:textId="77777777" w:rsidR="00F11867" w:rsidRPr="004B1E82" w:rsidRDefault="00F11867" w:rsidP="000F4278">
                  <w:pPr>
                    <w:rPr>
                      <w:rFonts w:ascii="Helvetica" w:hAnsi="Helvetica"/>
                    </w:rPr>
                  </w:pPr>
                </w:p>
              </w:tc>
            </w:tr>
            <w:tr w:rsidR="00F11867" w:rsidRPr="004B1E82" w14:paraId="4ABF4911"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18A4D" w14:textId="77777777" w:rsidR="00F11867" w:rsidRPr="004B1E82" w:rsidRDefault="00F11867" w:rsidP="000F4278">
                  <w:pPr>
                    <w:jc w:val="right"/>
                    <w:rPr>
                      <w:rFonts w:ascii="Helvetica" w:hAnsi="Helvetica"/>
                    </w:rPr>
                  </w:pPr>
                  <w:r w:rsidRPr="004B1E82">
                    <w:rPr>
                      <w:rFonts w:ascii="Arial" w:hAnsi="Arial" w:cs="Arial"/>
                      <w:b/>
                      <w:bCs/>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139399" w14:textId="77777777" w:rsidR="00F11867" w:rsidRPr="004B1E82" w:rsidRDefault="00F11867" w:rsidP="000F4278">
                  <w:pPr>
                    <w:spacing w:before="135" w:after="135"/>
                    <w:jc w:val="both"/>
                    <w:textAlignment w:val="center"/>
                    <w:rPr>
                      <w:rFonts w:ascii="Helvetica" w:hAnsi="Helvetica"/>
                    </w:rPr>
                  </w:pPr>
                  <w:r w:rsidRPr="004B1E82">
                    <w:rPr>
                      <w:rFonts w:ascii="Arial" w:hAnsi="Arial" w:cs="Arial"/>
                      <w:position w:val="-2"/>
                      <w:sz w:val="18"/>
                      <w:szCs w:val="18"/>
                    </w:rPr>
                    <w:t>Opis del, ki jih bo izvedel podizvajalec:</w:t>
                  </w:r>
                </w:p>
                <w:p w14:paraId="7912366F" w14:textId="77777777" w:rsidR="00F11867" w:rsidRPr="004B1E82" w:rsidRDefault="00F11867" w:rsidP="000F4278">
                  <w:pPr>
                    <w:spacing w:before="135" w:after="135"/>
                    <w:jc w:val="both"/>
                    <w:textAlignment w:val="center"/>
                    <w:rPr>
                      <w:rFonts w:ascii="Helvetica" w:hAnsi="Helvetica"/>
                    </w:rPr>
                  </w:pPr>
                  <w:r w:rsidRPr="004B1E82">
                    <w:rPr>
                      <w:rFonts w:ascii="Arial" w:hAnsi="Arial" w:cs="Arial"/>
                      <w:position w:val="-2"/>
                      <w:sz w:val="18"/>
                      <w:szCs w:val="18"/>
                    </w:rPr>
                    <w:t>% končne ponudbe vrednosti, ki jo bo izvedel podizvajalec: ____</w:t>
                  </w:r>
                </w:p>
              </w:tc>
            </w:tr>
            <w:tr w:rsidR="00F11867" w:rsidRPr="004B1E82" w14:paraId="1FDA173F"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62FE0C" w14:textId="77777777" w:rsidR="00F11867" w:rsidRPr="004B1E82" w:rsidRDefault="00F11867" w:rsidP="000F4278">
                  <w:pPr>
                    <w:jc w:val="right"/>
                    <w:rPr>
                      <w:rFonts w:ascii="Helvetica" w:hAnsi="Helvetica"/>
                    </w:rPr>
                  </w:pPr>
                  <w:r w:rsidRPr="004B1E82">
                    <w:rPr>
                      <w:rFonts w:ascii="Arial" w:hAnsi="Arial" w:cs="Arial"/>
                      <w:b/>
                      <w:bCs/>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BB8E947" w14:textId="77777777" w:rsidR="00F11867" w:rsidRPr="004B1E82" w:rsidRDefault="00F11867" w:rsidP="000F4278">
                  <w:pPr>
                    <w:rPr>
                      <w:rFonts w:ascii="Helvetica" w:hAnsi="Helvetica"/>
                    </w:rPr>
                  </w:pPr>
                </w:p>
              </w:tc>
            </w:tr>
            <w:tr w:rsidR="00F11867" w:rsidRPr="004B1E82" w14:paraId="4B19E2DE"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BA862F" w14:textId="77777777" w:rsidR="00F11867" w:rsidRPr="004B1E82" w:rsidRDefault="00F11867" w:rsidP="000F4278">
                  <w:pPr>
                    <w:jc w:val="right"/>
                    <w:rPr>
                      <w:rFonts w:ascii="Helvetica" w:hAnsi="Helvetica"/>
                    </w:rPr>
                  </w:pPr>
                  <w:r w:rsidRPr="004B1E82">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ABA78B0" w14:textId="77777777" w:rsidR="00F11867" w:rsidRPr="004B1E82" w:rsidRDefault="00F11867" w:rsidP="000F4278">
                  <w:pPr>
                    <w:spacing w:before="135" w:after="135"/>
                    <w:jc w:val="both"/>
                    <w:textAlignment w:val="center"/>
                    <w:rPr>
                      <w:rFonts w:ascii="Helvetica" w:hAnsi="Helvetica"/>
                    </w:rPr>
                  </w:pPr>
                  <w:r w:rsidRPr="004B1E82">
                    <w:rPr>
                      <w:rFonts w:ascii="Arial" w:hAnsi="Arial" w:cs="Arial"/>
                      <w:position w:val="-2"/>
                      <w:sz w:val="18"/>
                      <w:szCs w:val="18"/>
                    </w:rPr>
                    <w:t>Opis del, ki jih bo izvedel podizvajalec:</w:t>
                  </w:r>
                </w:p>
                <w:p w14:paraId="0EB4D9F2" w14:textId="77777777" w:rsidR="00F11867" w:rsidRPr="004B1E82" w:rsidRDefault="00F11867" w:rsidP="000F4278">
                  <w:pPr>
                    <w:spacing w:before="135" w:after="135"/>
                    <w:jc w:val="both"/>
                    <w:textAlignment w:val="center"/>
                    <w:rPr>
                      <w:rFonts w:ascii="Helvetica" w:hAnsi="Helvetica"/>
                    </w:rPr>
                  </w:pPr>
                  <w:r w:rsidRPr="004B1E82">
                    <w:rPr>
                      <w:rFonts w:ascii="Arial" w:hAnsi="Arial" w:cs="Arial"/>
                      <w:position w:val="-2"/>
                      <w:sz w:val="18"/>
                      <w:szCs w:val="18"/>
                    </w:rPr>
                    <w:t>% končne ponudbe vrednosti, ki jo bo izvedel podizvajalec: ____</w:t>
                  </w:r>
                </w:p>
              </w:tc>
            </w:tr>
          </w:tbl>
          <w:p w14:paraId="3B214334" w14:textId="77777777" w:rsidR="00F11867" w:rsidRPr="004B1E82" w:rsidRDefault="00F11867" w:rsidP="000F4278">
            <w:pPr>
              <w:rPr>
                <w:rFonts w:ascii="Helvetica" w:hAnsi="Helvetica"/>
              </w:rPr>
            </w:pPr>
          </w:p>
          <w:p w14:paraId="061BF298" w14:textId="77777777" w:rsidR="00F11867" w:rsidRPr="004B1E82" w:rsidRDefault="00F11867" w:rsidP="000F4278">
            <w:pPr>
              <w:spacing w:before="225" w:after="225"/>
              <w:jc w:val="both"/>
              <w:rPr>
                <w:rFonts w:ascii="Helvetica" w:hAnsi="Helvetica"/>
              </w:rPr>
            </w:pPr>
            <w:r w:rsidRPr="004B1E82">
              <w:rPr>
                <w:rFonts w:ascii="Arial" w:hAnsi="Arial" w:cs="Arial"/>
                <w:i/>
                <w:iCs/>
                <w:sz w:val="18"/>
                <w:szCs w:val="18"/>
              </w:rPr>
              <w:t>Opomba:</w:t>
            </w:r>
          </w:p>
          <w:p w14:paraId="79365661" w14:textId="77777777" w:rsidR="00F11867" w:rsidRPr="004B1E82" w:rsidRDefault="00F11867" w:rsidP="000F4278">
            <w:pPr>
              <w:spacing w:before="225" w:after="225"/>
              <w:jc w:val="both"/>
              <w:rPr>
                <w:rFonts w:ascii="Helvetica" w:hAnsi="Helvetica"/>
              </w:rPr>
            </w:pPr>
            <w:r w:rsidRPr="004B1E82">
              <w:rPr>
                <w:rFonts w:ascii="Arial" w:hAnsi="Arial" w:cs="Arial"/>
                <w:i/>
                <w:iCs/>
                <w:sz w:val="18"/>
                <w:szCs w:val="18"/>
              </w:rPr>
              <w:t>V KOLIKOR PONUDNIK NE NASTOPA S PODIZVAJALCI SE RAZDELEK IZBRIŠE</w:t>
            </w:r>
          </w:p>
        </w:tc>
      </w:tr>
    </w:tbl>
    <w:p w14:paraId="7E260596"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10. člen</w:t>
      </w:r>
    </w:p>
    <w:tbl>
      <w:tblPr>
        <w:tblStyle w:val="NormalTablePHPDOCX4"/>
        <w:tblW w:w="0" w:type="auto"/>
        <w:tblInd w:w="108" w:type="dxa"/>
        <w:tblLook w:val="04A0" w:firstRow="1" w:lastRow="0" w:firstColumn="1" w:lastColumn="0" w:noHBand="0" w:noVBand="1"/>
      </w:tblPr>
      <w:tblGrid>
        <w:gridCol w:w="8962"/>
      </w:tblGrid>
      <w:tr w:rsidR="00F11867" w:rsidRPr="004B1E82" w14:paraId="47CE991C" w14:textId="77777777" w:rsidTr="000F4278">
        <w:tc>
          <w:tcPr>
            <w:tcW w:w="0" w:type="auto"/>
            <w:tcMar>
              <w:top w:w="0" w:type="auto"/>
              <w:bottom w:w="0" w:type="auto"/>
            </w:tcMar>
          </w:tcPr>
          <w:p w14:paraId="13B14C39"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3C5DC95"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V kolikor bo podizvajalec v skladu in na način, določen v drugem in tretjem odstavku 94. člena ZJN-3 zahteval neposredna plačila, se šteje, da:</w:t>
            </w:r>
          </w:p>
          <w:tbl>
            <w:tblPr>
              <w:tblStyle w:val="NormalTablePHPDOCX4"/>
              <w:tblW w:w="0" w:type="auto"/>
              <w:tblLook w:val="04A0" w:firstRow="1" w:lastRow="0" w:firstColumn="1" w:lastColumn="0" w:noHBand="0" w:noVBand="1"/>
            </w:tblPr>
            <w:tblGrid>
              <w:gridCol w:w="8746"/>
            </w:tblGrid>
            <w:tr w:rsidR="00F11867" w:rsidRPr="004B1E82" w14:paraId="791F43E0" w14:textId="77777777" w:rsidTr="000F4278">
              <w:tc>
                <w:tcPr>
                  <w:tcW w:w="0" w:type="auto"/>
                  <w:tcMar>
                    <w:top w:w="0" w:type="auto"/>
                    <w:bottom w:w="0" w:type="auto"/>
                  </w:tcMar>
                </w:tcPr>
                <w:p w14:paraId="28AC0A9C" w14:textId="77777777" w:rsidR="00F11867" w:rsidRPr="004B1E82" w:rsidRDefault="00F11867" w:rsidP="00783297">
                  <w:pPr>
                    <w:numPr>
                      <w:ilvl w:val="0"/>
                      <w:numId w:val="25"/>
                    </w:numPr>
                    <w:jc w:val="both"/>
                    <w:rPr>
                      <w:rFonts w:ascii="Arial" w:hAnsi="Arial" w:cs="Arial"/>
                      <w:sz w:val="18"/>
                      <w:szCs w:val="18"/>
                    </w:rPr>
                  </w:pPr>
                  <w:r w:rsidRPr="004B1E82">
                    <w:rPr>
                      <w:rFonts w:ascii="Arial" w:hAnsi="Arial" w:cs="Arial"/>
                      <w:sz w:val="18"/>
                      <w:szCs w:val="18"/>
                    </w:rPr>
                    <w:t>glavni izvajalec s podpisom te pogodbe pooblašča naročnika, da na podlagi potrjenega računa oziroma situacije s strani glavnega izvajalca neposredno plačuje podizvajalcu,</w:t>
                  </w:r>
                </w:p>
                <w:p w14:paraId="6B1FCB46" w14:textId="77777777" w:rsidR="00F11867" w:rsidRPr="004B1E82" w:rsidRDefault="00F11867" w:rsidP="00783297">
                  <w:pPr>
                    <w:numPr>
                      <w:ilvl w:val="0"/>
                      <w:numId w:val="25"/>
                    </w:numPr>
                    <w:jc w:val="both"/>
                    <w:rPr>
                      <w:rFonts w:ascii="Arial" w:hAnsi="Arial" w:cs="Arial"/>
                      <w:sz w:val="18"/>
                      <w:szCs w:val="18"/>
                    </w:rPr>
                  </w:pPr>
                  <w:r w:rsidRPr="004B1E82">
                    <w:rPr>
                      <w:rFonts w:ascii="Arial" w:hAnsi="Arial" w:cs="Arial"/>
                      <w:sz w:val="18"/>
                      <w:szCs w:val="18"/>
                    </w:rPr>
                    <w:t>je podizvajalec dolžan najkasneje z izstavitvijo prvega računa predložiti soglasje, na podlagi katerega naročnik namesto ponudnika poravna podizvajalčevo terjatev do ponudnika, </w:t>
                  </w:r>
                </w:p>
                <w:p w14:paraId="3DC63D02" w14:textId="77777777" w:rsidR="00F11867" w:rsidRPr="004B1E82" w:rsidRDefault="00F11867" w:rsidP="00783297">
                  <w:pPr>
                    <w:numPr>
                      <w:ilvl w:val="0"/>
                      <w:numId w:val="25"/>
                    </w:numPr>
                    <w:jc w:val="both"/>
                    <w:rPr>
                      <w:rFonts w:ascii="Arial" w:hAnsi="Arial" w:cs="Arial"/>
                      <w:sz w:val="18"/>
                      <w:szCs w:val="18"/>
                    </w:rPr>
                  </w:pPr>
                  <w:r w:rsidRPr="004B1E82">
                    <w:rPr>
                      <w:rFonts w:ascii="Arial" w:hAnsi="Arial" w:cs="Arial"/>
                      <w:sz w:val="18"/>
                      <w:szCs w:val="18"/>
                    </w:rPr>
                    <w:t>glavni izvajalec svojemu računu ali situaciji priložiti račun ali situacijo podizvajalca, ki ga je predhodno potrdil.</w:t>
                  </w:r>
                </w:p>
              </w:tc>
            </w:tr>
          </w:tbl>
          <w:p w14:paraId="3F7BD386" w14:textId="77777777" w:rsidR="00F11867" w:rsidRPr="004B1E82" w:rsidRDefault="00F11867" w:rsidP="000F4278">
            <w:pPr>
              <w:rPr>
                <w:rFonts w:ascii="Helvetica" w:hAnsi="Helvetica"/>
              </w:rPr>
            </w:pPr>
          </w:p>
          <w:p w14:paraId="0C6E8BEE"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Zgolj ob izpolnitvi vseh pogojev iz predhodnega odstavka, je naročnik obvezan izvršiti neposredno plačilo podizvajalcu. </w:t>
            </w:r>
          </w:p>
          <w:p w14:paraId="07FAF18C"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Plačila podizvajalcem se izvedejo v rokih in na enak način kot velja za plačila izvajalcu.</w:t>
            </w:r>
          </w:p>
          <w:p w14:paraId="4111314C"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B9CF53E"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2475579"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4B1E82">
              <w:rPr>
                <w:rFonts w:ascii="Arial" w:hAnsi="Arial" w:cs="Arial"/>
                <w:sz w:val="18"/>
                <w:szCs w:val="18"/>
              </w:rPr>
              <w:t>Nepredložitev</w:t>
            </w:r>
            <w:proofErr w:type="spellEnd"/>
            <w:r w:rsidRPr="004B1E82">
              <w:rPr>
                <w:rFonts w:ascii="Arial" w:hAnsi="Arial" w:cs="Arial"/>
                <w:sz w:val="18"/>
                <w:szCs w:val="18"/>
              </w:rPr>
              <w:t xml:space="preserve"> izjave v roku je razlog za uvedbo </w:t>
            </w:r>
            <w:proofErr w:type="spellStart"/>
            <w:r w:rsidRPr="004B1E82">
              <w:rPr>
                <w:rFonts w:ascii="Arial" w:hAnsi="Arial" w:cs="Arial"/>
                <w:sz w:val="18"/>
                <w:szCs w:val="18"/>
              </w:rPr>
              <w:t>prekrškovnega</w:t>
            </w:r>
            <w:proofErr w:type="spellEnd"/>
            <w:r w:rsidRPr="004B1E82">
              <w:rPr>
                <w:rFonts w:ascii="Arial" w:hAnsi="Arial" w:cs="Arial"/>
                <w:sz w:val="18"/>
                <w:szCs w:val="18"/>
              </w:rPr>
              <w:t xml:space="preserve"> postopka zoper izvajalca pred Državno revizijsko komisijo. Poleg globe je sankcija tudi izločitev  iz postopkov naročanja za predpisano obdobje.</w:t>
            </w:r>
          </w:p>
          <w:p w14:paraId="5F79340C" w14:textId="2BCA12FE" w:rsidR="00A203BD" w:rsidRPr="004B1E82" w:rsidRDefault="00A203BD" w:rsidP="000F4278">
            <w:pPr>
              <w:spacing w:before="225" w:after="225"/>
              <w:jc w:val="both"/>
              <w:rPr>
                <w:rFonts w:ascii="Helvetica" w:hAnsi="Helvetica"/>
              </w:rPr>
            </w:pPr>
          </w:p>
        </w:tc>
      </w:tr>
    </w:tbl>
    <w:p w14:paraId="5BD49E76" w14:textId="05A6A31B"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lastRenderedPageBreak/>
        <w:t>VI. OBVEZNOSTI NAROČNIKA</w:t>
      </w:r>
    </w:p>
    <w:p w14:paraId="06D0062A"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11. člen</w:t>
      </w:r>
    </w:p>
    <w:tbl>
      <w:tblPr>
        <w:tblStyle w:val="NormalTablePHPDOCX4"/>
        <w:tblW w:w="0" w:type="auto"/>
        <w:tblInd w:w="108" w:type="dxa"/>
        <w:tblLook w:val="04A0" w:firstRow="1" w:lastRow="0" w:firstColumn="1" w:lastColumn="0" w:noHBand="0" w:noVBand="1"/>
      </w:tblPr>
      <w:tblGrid>
        <w:gridCol w:w="8962"/>
      </w:tblGrid>
      <w:tr w:rsidR="00F11867" w:rsidRPr="004B1E82" w14:paraId="0B14F8AD" w14:textId="77777777" w:rsidTr="000F4278">
        <w:tc>
          <w:tcPr>
            <w:tcW w:w="0" w:type="auto"/>
            <w:tcMar>
              <w:top w:w="0" w:type="auto"/>
              <w:bottom w:w="0" w:type="auto"/>
            </w:tcMar>
          </w:tcPr>
          <w:p w14:paraId="75891EF2"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Naročnik se zavezuje poravnati pogodbeno ceno za pravilno izvedbo storitev na podlagi te pogodbe.</w:t>
            </w:r>
          </w:p>
          <w:p w14:paraId="287511C4"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Naročnik se zavezuje, da bo za nemoteno izvajanje pogodbenih obveznosti izvajalca zagotovil sodelovanje oseb, ki bodo v stiku z izvajalcem.</w:t>
            </w:r>
          </w:p>
          <w:p w14:paraId="2E375CC1"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Naročnik oz. pooblaščena oseba je v naročilu dolžna po resnici in popolno navesti vsa dejstva in okoliščine, ki bi lahko vplivale na vsebino, izvedbo, možnost, dopustnost ali druge pomembne okoliščine predvidenega posla.</w:t>
            </w:r>
          </w:p>
          <w:p w14:paraId="1CEE15B5" w14:textId="6D9DA3CF"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74C38011" w14:textId="77777777" w:rsidR="00F11867" w:rsidRPr="004B1E82" w:rsidRDefault="00F11867" w:rsidP="006F6B74">
            <w:pPr>
              <w:spacing w:before="225" w:after="225"/>
              <w:jc w:val="both"/>
              <w:rPr>
                <w:rFonts w:ascii="Helvetica" w:hAnsi="Helvetica"/>
              </w:rPr>
            </w:pPr>
          </w:p>
        </w:tc>
      </w:tr>
    </w:tbl>
    <w:p w14:paraId="3E94B8EC"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VII. OBVEZNOSTI IZVAJALCA</w:t>
      </w:r>
    </w:p>
    <w:p w14:paraId="6A8718CA"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12. člen</w:t>
      </w:r>
    </w:p>
    <w:tbl>
      <w:tblPr>
        <w:tblStyle w:val="NormalTablePHPDOCX4"/>
        <w:tblW w:w="0" w:type="auto"/>
        <w:tblInd w:w="108" w:type="dxa"/>
        <w:tblLook w:val="04A0" w:firstRow="1" w:lastRow="0" w:firstColumn="1" w:lastColumn="0" w:noHBand="0" w:noVBand="1"/>
      </w:tblPr>
      <w:tblGrid>
        <w:gridCol w:w="8962"/>
      </w:tblGrid>
      <w:tr w:rsidR="00F11867" w:rsidRPr="004B1E82" w14:paraId="0D34D1DE" w14:textId="77777777" w:rsidTr="000F4278">
        <w:tc>
          <w:tcPr>
            <w:tcW w:w="0" w:type="auto"/>
            <w:tcMar>
              <w:top w:w="0" w:type="auto"/>
              <w:bottom w:w="0" w:type="auto"/>
            </w:tcMar>
          </w:tcPr>
          <w:p w14:paraId="5BCEDC2A"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se obvezuje, da bo:</w:t>
            </w:r>
          </w:p>
          <w:tbl>
            <w:tblPr>
              <w:tblStyle w:val="NormalTablePHPDOCX4"/>
              <w:tblW w:w="0" w:type="auto"/>
              <w:tblLook w:val="04A0" w:firstRow="1" w:lastRow="0" w:firstColumn="1" w:lastColumn="0" w:noHBand="0" w:noVBand="1"/>
            </w:tblPr>
            <w:tblGrid>
              <w:gridCol w:w="8746"/>
            </w:tblGrid>
            <w:tr w:rsidR="00F11867" w:rsidRPr="004B1E82" w14:paraId="4DDD0102" w14:textId="77777777" w:rsidTr="000F4278">
              <w:tc>
                <w:tcPr>
                  <w:tcW w:w="0" w:type="auto"/>
                  <w:tcMar>
                    <w:top w:w="0" w:type="auto"/>
                    <w:bottom w:w="0" w:type="auto"/>
                  </w:tcMar>
                </w:tcPr>
                <w:p w14:paraId="29E12ED8" w14:textId="77777777" w:rsidR="00F11867" w:rsidRPr="004B1E82" w:rsidRDefault="00F11867" w:rsidP="00783297">
                  <w:pPr>
                    <w:numPr>
                      <w:ilvl w:val="0"/>
                      <w:numId w:val="26"/>
                    </w:numPr>
                    <w:jc w:val="both"/>
                    <w:rPr>
                      <w:rFonts w:ascii="Arial" w:hAnsi="Arial" w:cs="Arial"/>
                      <w:sz w:val="18"/>
                      <w:szCs w:val="18"/>
                    </w:rPr>
                  </w:pPr>
                  <w:r w:rsidRPr="004B1E82">
                    <w:rPr>
                      <w:rFonts w:ascii="Arial" w:hAnsi="Arial" w:cs="Arial"/>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ECEEA69" w14:textId="77777777" w:rsidR="00F11867" w:rsidRPr="004B1E82" w:rsidRDefault="00F11867" w:rsidP="00783297">
                  <w:pPr>
                    <w:numPr>
                      <w:ilvl w:val="0"/>
                      <w:numId w:val="26"/>
                    </w:numPr>
                    <w:jc w:val="both"/>
                    <w:rPr>
                      <w:rFonts w:ascii="Arial" w:hAnsi="Arial" w:cs="Arial"/>
                      <w:sz w:val="18"/>
                      <w:szCs w:val="18"/>
                    </w:rPr>
                  </w:pPr>
                  <w:r w:rsidRPr="004B1E82">
                    <w:rPr>
                      <w:rFonts w:ascii="Arial" w:hAnsi="Arial" w:cs="Arial"/>
                      <w:sz w:val="18"/>
                      <w:szCs w:val="18"/>
                    </w:rPr>
                    <w:t>storitve izvedel v pogodbeno določenih rokih;</w:t>
                  </w:r>
                </w:p>
                <w:p w14:paraId="2303A519" w14:textId="77777777" w:rsidR="00F11867" w:rsidRPr="004B1E82" w:rsidRDefault="00F11867" w:rsidP="00783297">
                  <w:pPr>
                    <w:numPr>
                      <w:ilvl w:val="0"/>
                      <w:numId w:val="26"/>
                    </w:numPr>
                    <w:jc w:val="both"/>
                    <w:rPr>
                      <w:rFonts w:ascii="Arial" w:hAnsi="Arial" w:cs="Arial"/>
                      <w:sz w:val="18"/>
                      <w:szCs w:val="18"/>
                    </w:rPr>
                  </w:pPr>
                  <w:r w:rsidRPr="004B1E82">
                    <w:rPr>
                      <w:rFonts w:ascii="Arial" w:hAnsi="Arial" w:cs="Arial"/>
                      <w:sz w:val="18"/>
                      <w:szCs w:val="18"/>
                    </w:rPr>
                    <w:t>naročniku po predhodnem pozivu posredoval dodatne informacije o poteku izvajanja storitve;</w:t>
                  </w:r>
                </w:p>
                <w:p w14:paraId="5DE17996" w14:textId="77777777" w:rsidR="00F11867" w:rsidRPr="004B1E82" w:rsidRDefault="00F11867" w:rsidP="00783297">
                  <w:pPr>
                    <w:numPr>
                      <w:ilvl w:val="0"/>
                      <w:numId w:val="26"/>
                    </w:numPr>
                    <w:jc w:val="both"/>
                    <w:rPr>
                      <w:rFonts w:ascii="Arial" w:hAnsi="Arial" w:cs="Arial"/>
                      <w:sz w:val="18"/>
                      <w:szCs w:val="18"/>
                    </w:rPr>
                  </w:pPr>
                  <w:r w:rsidRPr="004B1E82">
                    <w:rPr>
                      <w:rFonts w:ascii="Arial" w:hAnsi="Arial" w:cs="Arial"/>
                      <w:sz w:val="18"/>
                      <w:szCs w:val="18"/>
                    </w:rPr>
                    <w:t>pravočasno opozoril naročnika na morebitne ovire pri izvajanju storitev;</w:t>
                  </w:r>
                </w:p>
                <w:p w14:paraId="2E02509A" w14:textId="77777777" w:rsidR="00F11867" w:rsidRPr="004B1E82" w:rsidRDefault="00F11867" w:rsidP="00783297">
                  <w:pPr>
                    <w:numPr>
                      <w:ilvl w:val="0"/>
                      <w:numId w:val="26"/>
                    </w:numPr>
                    <w:jc w:val="both"/>
                    <w:rPr>
                      <w:rFonts w:ascii="Arial" w:hAnsi="Arial" w:cs="Arial"/>
                      <w:sz w:val="18"/>
                      <w:szCs w:val="18"/>
                    </w:rPr>
                  </w:pPr>
                  <w:r w:rsidRPr="004B1E82">
                    <w:rPr>
                      <w:rFonts w:ascii="Arial" w:hAnsi="Arial" w:cs="Arial"/>
                      <w:sz w:val="18"/>
                      <w:szCs w:val="18"/>
                    </w:rPr>
                    <w:t>ščitil interese naročnika;</w:t>
                  </w:r>
                </w:p>
                <w:p w14:paraId="7F441C3A" w14:textId="77777777" w:rsidR="00A203BD" w:rsidRPr="004B1E82" w:rsidRDefault="00F11867" w:rsidP="00783297">
                  <w:pPr>
                    <w:numPr>
                      <w:ilvl w:val="0"/>
                      <w:numId w:val="26"/>
                    </w:numPr>
                    <w:jc w:val="both"/>
                    <w:rPr>
                      <w:rFonts w:ascii="Arial" w:hAnsi="Arial" w:cs="Arial"/>
                      <w:sz w:val="18"/>
                      <w:szCs w:val="18"/>
                    </w:rPr>
                  </w:pPr>
                  <w:r w:rsidRPr="004B1E82">
                    <w:rPr>
                      <w:rFonts w:ascii="Arial" w:hAnsi="Arial" w:cs="Arial"/>
                      <w:sz w:val="18"/>
                      <w:szCs w:val="18"/>
                    </w:rPr>
                    <w:t>bo delavke opozoril, da so le-te dolžne varovati osebne podatke, s katerimi se srečajo pri opravljanju svojega dela, v skladu s predpisi, ki urejajo varstvo osebnih podatkov ves čas trajanja pogodbe o izvajanju storitev in tudi po njenem prenehanju</w:t>
                  </w:r>
                </w:p>
                <w:p w14:paraId="29DAE702" w14:textId="1A2E12D7" w:rsidR="00F11867" w:rsidRPr="004B1E82" w:rsidRDefault="00A203BD" w:rsidP="00783297">
                  <w:pPr>
                    <w:numPr>
                      <w:ilvl w:val="0"/>
                      <w:numId w:val="26"/>
                    </w:numPr>
                    <w:jc w:val="both"/>
                    <w:rPr>
                      <w:rFonts w:ascii="Arial" w:hAnsi="Arial" w:cs="Arial"/>
                      <w:sz w:val="18"/>
                      <w:szCs w:val="18"/>
                    </w:rPr>
                  </w:pPr>
                  <w:r w:rsidRPr="004B1E82">
                    <w:rPr>
                      <w:rFonts w:ascii="Arial" w:hAnsi="Arial" w:cs="Arial"/>
                      <w:sz w:val="18"/>
                      <w:szCs w:val="18"/>
                    </w:rPr>
                    <w:t xml:space="preserve">izvajal nenapovedano enkrat tedensko kontrolo čiščenja svojih </w:t>
                  </w:r>
                  <w:r w:rsidR="006F6B74" w:rsidRPr="004B1E82">
                    <w:rPr>
                      <w:rFonts w:ascii="Arial" w:hAnsi="Arial" w:cs="Arial"/>
                      <w:sz w:val="18"/>
                      <w:szCs w:val="18"/>
                    </w:rPr>
                    <w:t>delavcev</w:t>
                  </w:r>
                  <w:r w:rsidR="00F11867" w:rsidRPr="004B1E82">
                    <w:rPr>
                      <w:rFonts w:ascii="Arial" w:hAnsi="Arial" w:cs="Arial"/>
                      <w:sz w:val="18"/>
                      <w:szCs w:val="18"/>
                    </w:rPr>
                    <w:t>.</w:t>
                  </w:r>
                </w:p>
              </w:tc>
            </w:tr>
          </w:tbl>
          <w:p w14:paraId="327C75EE" w14:textId="77777777" w:rsidR="00F11867" w:rsidRPr="004B1E82" w:rsidRDefault="00F11867" w:rsidP="000F4278">
            <w:pPr>
              <w:rPr>
                <w:rFonts w:ascii="Helvetica" w:hAnsi="Helvetica"/>
              </w:rPr>
            </w:pPr>
          </w:p>
          <w:p w14:paraId="6BC4FAE2"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7ED99E9E"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DA7109A"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E63F71B"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VIII. SKRBNIKI POGODBE</w:t>
      </w:r>
    </w:p>
    <w:p w14:paraId="1C0BAF43"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13. člen</w:t>
      </w:r>
    </w:p>
    <w:tbl>
      <w:tblPr>
        <w:tblStyle w:val="NormalTablePHPDOCX4"/>
        <w:tblW w:w="0" w:type="auto"/>
        <w:tblInd w:w="108" w:type="dxa"/>
        <w:tblLook w:val="04A0" w:firstRow="1" w:lastRow="0" w:firstColumn="1" w:lastColumn="0" w:noHBand="0" w:noVBand="1"/>
      </w:tblPr>
      <w:tblGrid>
        <w:gridCol w:w="8962"/>
      </w:tblGrid>
      <w:tr w:rsidR="00F11867" w:rsidRPr="004B1E82" w14:paraId="5AD28D70" w14:textId="77777777" w:rsidTr="000F4278">
        <w:tc>
          <w:tcPr>
            <w:tcW w:w="0" w:type="auto"/>
            <w:tcMar>
              <w:top w:w="0" w:type="auto"/>
              <w:bottom w:w="0" w:type="auto"/>
            </w:tcMar>
          </w:tcPr>
          <w:p w14:paraId="074F58C3"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Skrbnik pogodbe s strani naročnika je Samo Robič, tel.: _____________, e-mail: ___________________</w:t>
            </w:r>
          </w:p>
          <w:p w14:paraId="0A0CE5E5"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lastRenderedPageBreak/>
              <w:t>Predstavnik naročnika je pooblaščen, da zastopa naročnika v vseh vprašanjih, ki se nanašajo na izvedbo storitev, dogovorjenih s to pogodbo.</w:t>
            </w:r>
          </w:p>
          <w:p w14:paraId="2BDC2662"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Pooblaščeni predstavnik izvajalca je _______________</w:t>
            </w:r>
          </w:p>
          <w:p w14:paraId="37B94D2D"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Pooblaščeni predstavnik izvajalca je pooblaščen, da zastopa izvajalca v vseh vprašanjih, ki se nanašajo izvajanje storitev po tej pogodbi.</w:t>
            </w:r>
          </w:p>
        </w:tc>
      </w:tr>
    </w:tbl>
    <w:p w14:paraId="5A88F693"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IX. POGODBENA KAZEN</w:t>
      </w:r>
    </w:p>
    <w:p w14:paraId="53684D07"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14. člen</w:t>
      </w:r>
    </w:p>
    <w:tbl>
      <w:tblPr>
        <w:tblStyle w:val="NormalTablePHPDOCX4"/>
        <w:tblW w:w="0" w:type="auto"/>
        <w:tblInd w:w="108" w:type="dxa"/>
        <w:tblLook w:val="04A0" w:firstRow="1" w:lastRow="0" w:firstColumn="1" w:lastColumn="0" w:noHBand="0" w:noVBand="1"/>
      </w:tblPr>
      <w:tblGrid>
        <w:gridCol w:w="8962"/>
      </w:tblGrid>
      <w:tr w:rsidR="00F11867" w:rsidRPr="004B1E82" w14:paraId="66F42030" w14:textId="77777777" w:rsidTr="000F4278">
        <w:tc>
          <w:tcPr>
            <w:tcW w:w="0" w:type="auto"/>
            <w:tcMar>
              <w:top w:w="0" w:type="auto"/>
              <w:bottom w:w="0" w:type="auto"/>
            </w:tcMar>
          </w:tcPr>
          <w:p w14:paraId="635FE766"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13D166F"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Pogodbena kazen se obračuna pri plačilu za opravljeno storitev.</w:t>
            </w:r>
          </w:p>
          <w:p w14:paraId="4F928D1F"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443CAE36" w14:textId="77777777" w:rsidR="00F11867" w:rsidRPr="004B1E82" w:rsidRDefault="00F11867" w:rsidP="000F4278">
            <w:pPr>
              <w:spacing w:before="225" w:after="225"/>
              <w:jc w:val="both"/>
              <w:rPr>
                <w:rFonts w:ascii="Helvetica" w:hAnsi="Helvetica"/>
              </w:rPr>
            </w:pPr>
          </w:p>
        </w:tc>
      </w:tr>
    </w:tbl>
    <w:p w14:paraId="3E83B1B9"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X. ZAVAROVANJE POSLA</w:t>
      </w:r>
    </w:p>
    <w:p w14:paraId="5D45C957"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15. člen</w:t>
      </w:r>
    </w:p>
    <w:tbl>
      <w:tblPr>
        <w:tblStyle w:val="NormalTablePHPDOCX4"/>
        <w:tblW w:w="0" w:type="auto"/>
        <w:tblInd w:w="108" w:type="dxa"/>
        <w:tblLook w:val="04A0" w:firstRow="1" w:lastRow="0" w:firstColumn="1" w:lastColumn="0" w:noHBand="0" w:noVBand="1"/>
      </w:tblPr>
      <w:tblGrid>
        <w:gridCol w:w="8962"/>
      </w:tblGrid>
      <w:tr w:rsidR="00F11867" w:rsidRPr="004B1E82" w14:paraId="32A623B1" w14:textId="77777777" w:rsidTr="000F4278">
        <w:tc>
          <w:tcPr>
            <w:tcW w:w="0" w:type="auto"/>
            <w:tcMar>
              <w:top w:w="0" w:type="auto"/>
              <w:bottom w:w="0" w:type="auto"/>
            </w:tcMar>
          </w:tcPr>
          <w:p w14:paraId="594A0537"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Izvajalec mora ob podpisu pogodbe naročniku izročiti kot zavarovanje za dobro izvedbo obveznosti iz pogodbe eno (1) bianco menice z menično izjavo za dobro izvedbo pogodbenih obveznosti v višini 4.000,00 EUR, veljavno do vključno 37 mesecev od dneva sklenitve pogodbe o izvajanju storitev, z oznako »brez protesta« in »plačljivo na prvi poziv«.</w:t>
            </w:r>
          </w:p>
          <w:p w14:paraId="07B6FD6E"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mora najpozneje v petih dneh od sklenitve pogodbe kot pogoj za veljavnost pogodbe izročiti naročniku zavarovanje za dobro izvedbo pogodbenih obveznosti, v nasprotnem primeru lahko naročnik odstopi od pogodbe.</w:t>
            </w:r>
          </w:p>
          <w:p w14:paraId="12250E66"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AB3FF77"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XI. ODSTOP OD POGODBE</w:t>
      </w:r>
    </w:p>
    <w:p w14:paraId="565C3A9E"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16. člen</w:t>
      </w:r>
    </w:p>
    <w:tbl>
      <w:tblPr>
        <w:tblStyle w:val="NormalTablePHPDOCX4"/>
        <w:tblW w:w="0" w:type="auto"/>
        <w:tblInd w:w="108" w:type="dxa"/>
        <w:tblLook w:val="04A0" w:firstRow="1" w:lastRow="0" w:firstColumn="1" w:lastColumn="0" w:noHBand="0" w:noVBand="1"/>
      </w:tblPr>
      <w:tblGrid>
        <w:gridCol w:w="8962"/>
      </w:tblGrid>
      <w:tr w:rsidR="00F11867" w:rsidRPr="004B1E82" w14:paraId="45B6FDF3" w14:textId="77777777" w:rsidTr="000F4278">
        <w:tc>
          <w:tcPr>
            <w:tcW w:w="0" w:type="auto"/>
            <w:tcMar>
              <w:top w:w="0" w:type="auto"/>
              <w:bottom w:w="0" w:type="auto"/>
            </w:tcMar>
          </w:tcPr>
          <w:p w14:paraId="2B4196B1"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0E3ECF3C"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Naročnik ima pravico odstopiti od pogodbe kadarkoli, brez posledic za naročnika, če:</w:t>
            </w:r>
          </w:p>
          <w:tbl>
            <w:tblPr>
              <w:tblStyle w:val="NormalTablePHPDOCX4"/>
              <w:tblW w:w="0" w:type="auto"/>
              <w:tblLook w:val="04A0" w:firstRow="1" w:lastRow="0" w:firstColumn="1" w:lastColumn="0" w:noHBand="0" w:noVBand="1"/>
            </w:tblPr>
            <w:tblGrid>
              <w:gridCol w:w="8746"/>
            </w:tblGrid>
            <w:tr w:rsidR="00F11867" w:rsidRPr="004B1E82" w14:paraId="1C80BBA9" w14:textId="77777777" w:rsidTr="000F4278">
              <w:tc>
                <w:tcPr>
                  <w:tcW w:w="0" w:type="auto"/>
                  <w:tcMar>
                    <w:top w:w="0" w:type="auto"/>
                    <w:bottom w:w="0" w:type="auto"/>
                  </w:tcMar>
                </w:tcPr>
                <w:p w14:paraId="1AA0D67D" w14:textId="77777777" w:rsidR="00F11867" w:rsidRPr="004B1E82" w:rsidRDefault="00F11867" w:rsidP="00783297">
                  <w:pPr>
                    <w:numPr>
                      <w:ilvl w:val="0"/>
                      <w:numId w:val="27"/>
                    </w:numPr>
                    <w:jc w:val="both"/>
                    <w:rPr>
                      <w:rFonts w:ascii="Arial" w:hAnsi="Arial" w:cs="Arial"/>
                      <w:sz w:val="18"/>
                      <w:szCs w:val="18"/>
                    </w:rPr>
                  </w:pPr>
                  <w:r w:rsidRPr="004B1E82">
                    <w:rPr>
                      <w:rFonts w:ascii="Arial" w:hAnsi="Arial" w:cs="Arial"/>
                      <w:sz w:val="18"/>
                      <w:szCs w:val="18"/>
                    </w:rPr>
                    <w:t>pride izvajalec v takšno finančno situacijo, ki bi mu onemogočila izvedbo pogodbenih obveznosti;</w:t>
                  </w:r>
                </w:p>
                <w:p w14:paraId="27513AE6" w14:textId="77777777" w:rsidR="00F11867" w:rsidRPr="004B1E82" w:rsidRDefault="00F11867" w:rsidP="00783297">
                  <w:pPr>
                    <w:numPr>
                      <w:ilvl w:val="0"/>
                      <w:numId w:val="27"/>
                    </w:numPr>
                    <w:jc w:val="both"/>
                    <w:rPr>
                      <w:rFonts w:ascii="Arial" w:hAnsi="Arial" w:cs="Arial"/>
                      <w:sz w:val="18"/>
                      <w:szCs w:val="18"/>
                    </w:rPr>
                  </w:pPr>
                  <w:r w:rsidRPr="004B1E82">
                    <w:rPr>
                      <w:rFonts w:ascii="Arial" w:hAnsi="Arial" w:cs="Arial"/>
                      <w:sz w:val="18"/>
                      <w:szCs w:val="18"/>
                    </w:rPr>
                    <w:t>izvajalec po svoji krivdi v roku 14 dni od veljavnosti pogodbe in uvedbe v delo ne prične z delom;</w:t>
                  </w:r>
                </w:p>
                <w:p w14:paraId="724D59F3" w14:textId="77777777" w:rsidR="00F11867" w:rsidRPr="004B1E82" w:rsidRDefault="00F11867" w:rsidP="00783297">
                  <w:pPr>
                    <w:numPr>
                      <w:ilvl w:val="0"/>
                      <w:numId w:val="27"/>
                    </w:numPr>
                    <w:jc w:val="both"/>
                    <w:rPr>
                      <w:rFonts w:ascii="Arial" w:hAnsi="Arial" w:cs="Arial"/>
                      <w:sz w:val="18"/>
                      <w:szCs w:val="18"/>
                    </w:rPr>
                  </w:pPr>
                  <w:r w:rsidRPr="004B1E82">
                    <w:rPr>
                      <w:rFonts w:ascii="Arial" w:hAnsi="Arial" w:cs="Arial"/>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1AC09F4" w14:textId="77777777" w:rsidR="00F11867" w:rsidRPr="004B1E82" w:rsidRDefault="00F11867" w:rsidP="000F4278">
            <w:pPr>
              <w:rPr>
                <w:rFonts w:ascii="Helvetica" w:hAnsi="Helvetica"/>
              </w:rPr>
            </w:pPr>
          </w:p>
          <w:p w14:paraId="10069B07"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Look w:val="04A0" w:firstRow="1" w:lastRow="0" w:firstColumn="1" w:lastColumn="0" w:noHBand="0" w:noVBand="1"/>
            </w:tblPr>
            <w:tblGrid>
              <w:gridCol w:w="8746"/>
            </w:tblGrid>
            <w:tr w:rsidR="00F11867" w:rsidRPr="004B1E82" w14:paraId="67F7646A" w14:textId="77777777" w:rsidTr="000F4278">
              <w:tc>
                <w:tcPr>
                  <w:tcW w:w="0" w:type="auto"/>
                  <w:tcMar>
                    <w:top w:w="0" w:type="auto"/>
                    <w:bottom w:w="0" w:type="auto"/>
                  </w:tcMar>
                </w:tcPr>
                <w:p w14:paraId="687616A9" w14:textId="77777777" w:rsidR="00F11867" w:rsidRPr="004B1E82" w:rsidRDefault="00F11867" w:rsidP="00783297">
                  <w:pPr>
                    <w:numPr>
                      <w:ilvl w:val="0"/>
                      <w:numId w:val="28"/>
                    </w:numPr>
                    <w:jc w:val="both"/>
                    <w:rPr>
                      <w:rFonts w:ascii="Arial" w:hAnsi="Arial" w:cs="Arial"/>
                      <w:sz w:val="18"/>
                      <w:szCs w:val="18"/>
                    </w:rPr>
                  </w:pPr>
                  <w:r w:rsidRPr="004B1E82">
                    <w:rPr>
                      <w:rFonts w:ascii="Arial" w:hAnsi="Arial" w:cs="Arial"/>
                      <w:sz w:val="18"/>
                      <w:szCs w:val="18"/>
                    </w:rPr>
                    <w:lastRenderedPageBreak/>
                    <w:t>javno naročilo je bilo bistveno spremenjeno, kar terja nov postopek javnega naročanja;</w:t>
                  </w:r>
                </w:p>
                <w:p w14:paraId="1550374D" w14:textId="77777777" w:rsidR="00F11867" w:rsidRPr="004B1E82" w:rsidRDefault="00F11867" w:rsidP="00783297">
                  <w:pPr>
                    <w:numPr>
                      <w:ilvl w:val="0"/>
                      <w:numId w:val="28"/>
                    </w:numPr>
                    <w:jc w:val="both"/>
                    <w:rPr>
                      <w:rFonts w:ascii="Arial" w:hAnsi="Arial" w:cs="Arial"/>
                      <w:sz w:val="18"/>
                      <w:szCs w:val="18"/>
                    </w:rPr>
                  </w:pPr>
                  <w:r w:rsidRPr="004B1E82">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16639A6" w14:textId="77777777" w:rsidR="00F11867" w:rsidRPr="004B1E82" w:rsidRDefault="00F11867" w:rsidP="00783297">
                  <w:pPr>
                    <w:numPr>
                      <w:ilvl w:val="0"/>
                      <w:numId w:val="28"/>
                    </w:numPr>
                    <w:jc w:val="both"/>
                    <w:rPr>
                      <w:rFonts w:ascii="Arial" w:hAnsi="Arial" w:cs="Arial"/>
                      <w:sz w:val="18"/>
                      <w:szCs w:val="18"/>
                    </w:rPr>
                  </w:pPr>
                  <w:r w:rsidRPr="004B1E82">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p w14:paraId="09BE6362" w14:textId="77777777" w:rsidR="00F11867" w:rsidRPr="004B1E82" w:rsidRDefault="00F11867" w:rsidP="00783297">
                  <w:pPr>
                    <w:numPr>
                      <w:ilvl w:val="0"/>
                      <w:numId w:val="28"/>
                    </w:numPr>
                    <w:jc w:val="both"/>
                    <w:rPr>
                      <w:rFonts w:ascii="Arial" w:hAnsi="Arial" w:cs="Arial"/>
                      <w:sz w:val="18"/>
                      <w:szCs w:val="18"/>
                    </w:rPr>
                  </w:pPr>
                  <w:r w:rsidRPr="004B1E82">
                    <w:rPr>
                      <w:rFonts w:ascii="Arial" w:hAnsi="Arial" w:cs="Arial"/>
                      <w:sz w:val="18"/>
                      <w:szCs w:val="18"/>
                    </w:rPr>
                    <w:t>da naročniku zmanjka zagotovljenih sredstev.</w:t>
                  </w:r>
                </w:p>
              </w:tc>
            </w:tr>
          </w:tbl>
          <w:p w14:paraId="18D43118" w14:textId="77777777" w:rsidR="00F11867" w:rsidRPr="004B1E82" w:rsidRDefault="00F11867" w:rsidP="000F4278">
            <w:pPr>
              <w:rPr>
                <w:rFonts w:ascii="Helvetica" w:hAnsi="Helvetica"/>
              </w:rPr>
            </w:pPr>
          </w:p>
          <w:p w14:paraId="1F6C1F7E"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Odstop od pogodbe učinkuje z dnem, ko izvajalec prejme pisno izjavo naročnika o odstopu.</w:t>
            </w:r>
          </w:p>
          <w:p w14:paraId="1200D9FA"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Naročnik bo istočasno z odstopom od pogodbe pričel s postopki za unovčenje zavarovanja za dobro izvedbo pogodbenih obveznosti.</w:t>
            </w:r>
          </w:p>
        </w:tc>
      </w:tr>
    </w:tbl>
    <w:p w14:paraId="18391A9D"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XII. SOCIALNA KLAVZULA</w:t>
      </w:r>
    </w:p>
    <w:p w14:paraId="61BEA983"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17. člen</w:t>
      </w:r>
    </w:p>
    <w:tbl>
      <w:tblPr>
        <w:tblStyle w:val="NormalTablePHPDOCX4"/>
        <w:tblW w:w="0" w:type="auto"/>
        <w:tblInd w:w="108" w:type="dxa"/>
        <w:tblLook w:val="04A0" w:firstRow="1" w:lastRow="0" w:firstColumn="1" w:lastColumn="0" w:noHBand="0" w:noVBand="1"/>
      </w:tblPr>
      <w:tblGrid>
        <w:gridCol w:w="8962"/>
      </w:tblGrid>
      <w:tr w:rsidR="00F11867" w:rsidRPr="004B1E82" w14:paraId="352633E3" w14:textId="77777777" w:rsidTr="000F4278">
        <w:tc>
          <w:tcPr>
            <w:tcW w:w="0" w:type="auto"/>
            <w:tcMar>
              <w:top w:w="0" w:type="auto"/>
              <w:bottom w:w="0" w:type="auto"/>
            </w:tcMar>
          </w:tcPr>
          <w:p w14:paraId="6A79F46F"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A32B1A"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5B96A0D"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5A16A07"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XIII. POSLOVNA SKRIVNOST</w:t>
      </w:r>
    </w:p>
    <w:p w14:paraId="6C6D4ADC"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18. člen</w:t>
      </w:r>
    </w:p>
    <w:tbl>
      <w:tblPr>
        <w:tblStyle w:val="NormalTablePHPDOCX4"/>
        <w:tblW w:w="0" w:type="auto"/>
        <w:tblInd w:w="108" w:type="dxa"/>
        <w:tblLook w:val="04A0" w:firstRow="1" w:lastRow="0" w:firstColumn="1" w:lastColumn="0" w:noHBand="0" w:noVBand="1"/>
      </w:tblPr>
      <w:tblGrid>
        <w:gridCol w:w="8962"/>
      </w:tblGrid>
      <w:tr w:rsidR="00F11867" w:rsidRPr="004B1E82" w14:paraId="7B2F659F" w14:textId="77777777" w:rsidTr="000F4278">
        <w:tc>
          <w:tcPr>
            <w:tcW w:w="0" w:type="auto"/>
            <w:tcMar>
              <w:top w:w="0" w:type="auto"/>
              <w:bottom w:w="0" w:type="auto"/>
            </w:tcMar>
          </w:tcPr>
          <w:p w14:paraId="37DDBC3B"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508AE2E6"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645A7D52"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XIV. REVIZIJSKA SLED</w:t>
      </w:r>
    </w:p>
    <w:p w14:paraId="7E8696AA"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19. člen</w:t>
      </w:r>
    </w:p>
    <w:tbl>
      <w:tblPr>
        <w:tblStyle w:val="NormalTablePHPDOCX4"/>
        <w:tblW w:w="0" w:type="auto"/>
        <w:tblInd w:w="108" w:type="dxa"/>
        <w:tblLook w:val="04A0" w:firstRow="1" w:lastRow="0" w:firstColumn="1" w:lastColumn="0" w:noHBand="0" w:noVBand="1"/>
      </w:tblPr>
      <w:tblGrid>
        <w:gridCol w:w="8962"/>
      </w:tblGrid>
      <w:tr w:rsidR="00F11867" w:rsidRPr="004B1E82" w14:paraId="21BB28AB" w14:textId="77777777" w:rsidTr="000F4278">
        <w:tc>
          <w:tcPr>
            <w:tcW w:w="0" w:type="auto"/>
            <w:tcMar>
              <w:top w:w="0" w:type="auto"/>
              <w:bottom w:w="0" w:type="auto"/>
            </w:tcMar>
          </w:tcPr>
          <w:p w14:paraId="0C4EFCD5"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Vsa dokumentacija, povezana z izvedbo projekta, mora biti hranjena na način, da zagotavlja revizijsko sled izvedbe storitev.</w:t>
            </w:r>
          </w:p>
          <w:p w14:paraId="4D4641A2"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1B50BDEB"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 xml:space="preserve">Izvajalec se zavezuje, da bo zagotovil dostop do celotne dokumentacije v zvezi z izvedbo storitev ministrstvu, organu upravljanja, organu za potrjevanje, revizijskemu organu in drugim nadzornim organom vključenim v </w:t>
            </w:r>
            <w:r w:rsidRPr="004B1E82">
              <w:rPr>
                <w:rFonts w:ascii="Arial" w:hAnsi="Arial" w:cs="Arial"/>
                <w:sz w:val="18"/>
                <w:szCs w:val="18"/>
              </w:rPr>
              <w:lastRenderedPageBreak/>
              <w:t>izvajanje, upravljanje, nadzor ali revizijo javnega razpisa ter njihovim pooblaščencem, in sicer tudi po izpolnitvi pogodbenih obveznosti oziroma po poteku pogodbe o izvedbi storitev.</w:t>
            </w:r>
          </w:p>
          <w:p w14:paraId="0392A097"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B276785"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13E950" w14:textId="77777777" w:rsidR="00F11867" w:rsidRPr="004B1E82" w:rsidRDefault="00F11867" w:rsidP="00F11867">
      <w:pPr>
        <w:spacing w:before="225" w:after="225" w:line="240" w:lineRule="auto"/>
        <w:jc w:val="both"/>
        <w:rPr>
          <w:rFonts w:ascii="Arial" w:eastAsiaTheme="minorHAnsi" w:hAnsi="Arial" w:cs="Arial"/>
          <w:b/>
          <w:bCs/>
          <w:sz w:val="18"/>
          <w:szCs w:val="18"/>
        </w:rPr>
      </w:pPr>
      <w:r w:rsidRPr="004B1E82">
        <w:rPr>
          <w:rFonts w:ascii="Arial" w:eastAsiaTheme="minorHAnsi" w:hAnsi="Arial" w:cs="Arial"/>
          <w:b/>
          <w:bCs/>
          <w:sz w:val="18"/>
          <w:szCs w:val="18"/>
        </w:rPr>
        <w:t>XV. PROTIKORUPCIJSKA KLAVZULA</w:t>
      </w:r>
    </w:p>
    <w:p w14:paraId="2AEA5697"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20. člen</w:t>
      </w:r>
    </w:p>
    <w:tbl>
      <w:tblPr>
        <w:tblStyle w:val="NormalTablePHPDOCX4"/>
        <w:tblW w:w="0" w:type="auto"/>
        <w:tblInd w:w="108" w:type="dxa"/>
        <w:tblLook w:val="04A0" w:firstRow="1" w:lastRow="0" w:firstColumn="1" w:lastColumn="0" w:noHBand="0" w:noVBand="1"/>
      </w:tblPr>
      <w:tblGrid>
        <w:gridCol w:w="8962"/>
      </w:tblGrid>
      <w:tr w:rsidR="00F11867" w:rsidRPr="004B1E82" w14:paraId="340BD44A" w14:textId="77777777" w:rsidTr="000F4278">
        <w:tc>
          <w:tcPr>
            <w:tcW w:w="0" w:type="auto"/>
            <w:tcMar>
              <w:top w:w="0" w:type="auto"/>
              <w:bottom w:w="0" w:type="auto"/>
            </w:tcMar>
          </w:tcPr>
          <w:p w14:paraId="7B089EFE"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Look w:val="04A0" w:firstRow="1" w:lastRow="0" w:firstColumn="1" w:lastColumn="0" w:noHBand="0" w:noVBand="1"/>
            </w:tblPr>
            <w:tblGrid>
              <w:gridCol w:w="8746"/>
            </w:tblGrid>
            <w:tr w:rsidR="00F11867" w:rsidRPr="004B1E82" w14:paraId="69565516" w14:textId="77777777" w:rsidTr="000F4278">
              <w:tc>
                <w:tcPr>
                  <w:tcW w:w="0" w:type="auto"/>
                  <w:tcMar>
                    <w:top w:w="0" w:type="auto"/>
                    <w:bottom w:w="0" w:type="auto"/>
                  </w:tcMar>
                </w:tcPr>
                <w:p w14:paraId="14C862B3" w14:textId="77777777" w:rsidR="00F11867" w:rsidRPr="004B1E82" w:rsidRDefault="00F11867" w:rsidP="00783297">
                  <w:pPr>
                    <w:numPr>
                      <w:ilvl w:val="0"/>
                      <w:numId w:val="29"/>
                    </w:numPr>
                    <w:jc w:val="both"/>
                    <w:rPr>
                      <w:rFonts w:ascii="Arial" w:hAnsi="Arial" w:cs="Arial"/>
                      <w:sz w:val="18"/>
                      <w:szCs w:val="18"/>
                    </w:rPr>
                  </w:pPr>
                  <w:r w:rsidRPr="004B1E82">
                    <w:rPr>
                      <w:rFonts w:ascii="Arial" w:hAnsi="Arial" w:cs="Arial"/>
                      <w:sz w:val="18"/>
                      <w:szCs w:val="18"/>
                    </w:rPr>
                    <w:t>pridobitev posla ali</w:t>
                  </w:r>
                </w:p>
                <w:p w14:paraId="667F1A35" w14:textId="77777777" w:rsidR="00F11867" w:rsidRPr="004B1E82" w:rsidRDefault="00F11867" w:rsidP="00783297">
                  <w:pPr>
                    <w:numPr>
                      <w:ilvl w:val="0"/>
                      <w:numId w:val="29"/>
                    </w:numPr>
                    <w:jc w:val="both"/>
                    <w:rPr>
                      <w:rFonts w:ascii="Arial" w:hAnsi="Arial" w:cs="Arial"/>
                      <w:sz w:val="18"/>
                      <w:szCs w:val="18"/>
                    </w:rPr>
                  </w:pPr>
                  <w:r w:rsidRPr="004B1E82">
                    <w:rPr>
                      <w:rFonts w:ascii="Arial" w:hAnsi="Arial" w:cs="Arial"/>
                      <w:sz w:val="18"/>
                      <w:szCs w:val="18"/>
                    </w:rPr>
                    <w:t>za sklenitev posla pod ugodnejšimi pogoji ali</w:t>
                  </w:r>
                </w:p>
                <w:p w14:paraId="351D5166" w14:textId="77777777" w:rsidR="00F11867" w:rsidRPr="004B1E82" w:rsidRDefault="00F11867" w:rsidP="00783297">
                  <w:pPr>
                    <w:numPr>
                      <w:ilvl w:val="0"/>
                      <w:numId w:val="29"/>
                    </w:numPr>
                    <w:jc w:val="both"/>
                    <w:rPr>
                      <w:rFonts w:ascii="Arial" w:hAnsi="Arial" w:cs="Arial"/>
                      <w:sz w:val="18"/>
                      <w:szCs w:val="18"/>
                    </w:rPr>
                  </w:pPr>
                  <w:r w:rsidRPr="004B1E82">
                    <w:rPr>
                      <w:rFonts w:ascii="Arial" w:hAnsi="Arial" w:cs="Arial"/>
                      <w:sz w:val="18"/>
                      <w:szCs w:val="18"/>
                    </w:rPr>
                    <w:t>za opustitev dolžnega nadzora nad izvajanjem pogodbenih obveznosti ali</w:t>
                  </w:r>
                </w:p>
                <w:p w14:paraId="40C89058" w14:textId="77777777" w:rsidR="00F11867" w:rsidRPr="004B1E82" w:rsidRDefault="00F11867" w:rsidP="00783297">
                  <w:pPr>
                    <w:numPr>
                      <w:ilvl w:val="0"/>
                      <w:numId w:val="29"/>
                    </w:numPr>
                    <w:jc w:val="both"/>
                    <w:rPr>
                      <w:rFonts w:ascii="Arial" w:hAnsi="Arial" w:cs="Arial"/>
                      <w:sz w:val="18"/>
                      <w:szCs w:val="18"/>
                    </w:rPr>
                  </w:pPr>
                  <w:r w:rsidRPr="004B1E82">
                    <w:rPr>
                      <w:rFonts w:ascii="Arial" w:hAnsi="Arial" w:cs="Arial"/>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00B1405"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je pogodba nična.</w:t>
            </w:r>
          </w:p>
        </w:tc>
      </w:tr>
    </w:tbl>
    <w:p w14:paraId="44DBF7DE"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XVI. REŠEVANJE SPOROV</w:t>
      </w:r>
    </w:p>
    <w:p w14:paraId="45C0E972"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21. člen</w:t>
      </w:r>
    </w:p>
    <w:tbl>
      <w:tblPr>
        <w:tblStyle w:val="NormalTablePHPDOCX4"/>
        <w:tblW w:w="0" w:type="auto"/>
        <w:tblInd w:w="108" w:type="dxa"/>
        <w:tblLook w:val="04A0" w:firstRow="1" w:lastRow="0" w:firstColumn="1" w:lastColumn="0" w:noHBand="0" w:noVBand="1"/>
      </w:tblPr>
      <w:tblGrid>
        <w:gridCol w:w="8962"/>
      </w:tblGrid>
      <w:tr w:rsidR="00F11867" w:rsidRPr="004B1E82" w14:paraId="70A9B3BA" w14:textId="77777777" w:rsidTr="000F4278">
        <w:tc>
          <w:tcPr>
            <w:tcW w:w="0" w:type="auto"/>
            <w:tcMar>
              <w:top w:w="0" w:type="auto"/>
              <w:bottom w:w="0" w:type="auto"/>
            </w:tcMar>
          </w:tcPr>
          <w:p w14:paraId="14C8A68A"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960DE3B" w14:textId="77777777" w:rsidR="00F11867" w:rsidRPr="004B1E82" w:rsidRDefault="00F11867" w:rsidP="00F11867">
      <w:pPr>
        <w:spacing w:before="225" w:after="225" w:line="240" w:lineRule="auto"/>
        <w:jc w:val="both"/>
        <w:rPr>
          <w:rFonts w:ascii="Helvetica" w:eastAsiaTheme="minorHAnsi" w:hAnsi="Helvetica"/>
          <w:sz w:val="22"/>
          <w:szCs w:val="22"/>
        </w:rPr>
      </w:pPr>
      <w:r w:rsidRPr="004B1E82">
        <w:rPr>
          <w:rFonts w:ascii="Arial" w:eastAsiaTheme="minorHAnsi" w:hAnsi="Arial" w:cs="Arial"/>
          <w:b/>
          <w:bCs/>
          <w:sz w:val="18"/>
          <w:szCs w:val="18"/>
        </w:rPr>
        <w:t>XVII. KONČNE DOLOČBE</w:t>
      </w:r>
    </w:p>
    <w:p w14:paraId="543A5A6B"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22. člen</w:t>
      </w:r>
    </w:p>
    <w:tbl>
      <w:tblPr>
        <w:tblStyle w:val="NormalTablePHPDOCX4"/>
        <w:tblW w:w="0" w:type="auto"/>
        <w:tblInd w:w="108" w:type="dxa"/>
        <w:tblLook w:val="04A0" w:firstRow="1" w:lastRow="0" w:firstColumn="1" w:lastColumn="0" w:noHBand="0" w:noVBand="1"/>
      </w:tblPr>
      <w:tblGrid>
        <w:gridCol w:w="8962"/>
      </w:tblGrid>
      <w:tr w:rsidR="00F11867" w:rsidRPr="004B1E82" w14:paraId="6D3A4EEA" w14:textId="77777777" w:rsidTr="000F4278">
        <w:tc>
          <w:tcPr>
            <w:tcW w:w="0" w:type="auto"/>
            <w:tcMar>
              <w:top w:w="0" w:type="auto"/>
              <w:bottom w:w="0" w:type="auto"/>
            </w:tcMar>
          </w:tcPr>
          <w:p w14:paraId="5DABA4AB" w14:textId="77777777"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 xml:space="preserve">Ta pogodba je sklenjena in prične veljati z dnem, ko jo podpiše zadnja pogodbena stranka in pod </w:t>
            </w:r>
            <w:proofErr w:type="spellStart"/>
            <w:r w:rsidRPr="004B1E82">
              <w:rPr>
                <w:rFonts w:ascii="Arial" w:hAnsi="Arial" w:cs="Arial"/>
                <w:sz w:val="18"/>
                <w:szCs w:val="18"/>
              </w:rPr>
              <w:t>odložnim</w:t>
            </w:r>
            <w:proofErr w:type="spellEnd"/>
            <w:r w:rsidRPr="004B1E82">
              <w:rPr>
                <w:rFonts w:ascii="Arial" w:hAnsi="Arial" w:cs="Arial"/>
                <w:sz w:val="18"/>
                <w:szCs w:val="18"/>
              </w:rPr>
              <w:t xml:space="preserve"> pogojem predložitve zavarovanja za dobro izvedbo, če je to zahtevano.</w:t>
            </w:r>
          </w:p>
          <w:p w14:paraId="1CD9203F" w14:textId="57C6F94F" w:rsidR="00F11867" w:rsidRPr="004B1E82" w:rsidRDefault="00F11867" w:rsidP="000F4278">
            <w:pPr>
              <w:spacing w:before="225" w:after="225"/>
              <w:jc w:val="both"/>
              <w:rPr>
                <w:rFonts w:ascii="Arial" w:hAnsi="Arial" w:cs="Arial"/>
                <w:sz w:val="18"/>
                <w:szCs w:val="18"/>
              </w:rPr>
            </w:pPr>
            <w:r w:rsidRPr="004B1E82">
              <w:rPr>
                <w:rFonts w:ascii="Arial" w:hAnsi="Arial" w:cs="Arial"/>
                <w:sz w:val="18"/>
                <w:szCs w:val="18"/>
              </w:rPr>
              <w:t xml:space="preserve">Pogodba je sklenjena za določen čas in sicer za čas </w:t>
            </w:r>
            <w:r w:rsidR="00BB076D" w:rsidRPr="004B1E82">
              <w:rPr>
                <w:rFonts w:ascii="Arial" w:hAnsi="Arial" w:cs="Arial"/>
                <w:sz w:val="18"/>
                <w:szCs w:val="18"/>
              </w:rPr>
              <w:t>48</w:t>
            </w:r>
            <w:r w:rsidRPr="004B1E82">
              <w:rPr>
                <w:rFonts w:ascii="Arial" w:hAnsi="Arial" w:cs="Arial"/>
                <w:sz w:val="18"/>
                <w:szCs w:val="18"/>
              </w:rPr>
              <w:t xml:space="preserve"> mesecev od dneva začetka izvajanja sporazuma, to je </w:t>
            </w:r>
            <w:r w:rsidRPr="004B1E82">
              <w:rPr>
                <w:rFonts w:ascii="Arial" w:hAnsi="Arial" w:cs="Arial"/>
                <w:b/>
                <w:sz w:val="18"/>
                <w:szCs w:val="18"/>
              </w:rPr>
              <w:t>od 01.</w:t>
            </w:r>
            <w:r w:rsidR="00BB076D" w:rsidRPr="004B1E82">
              <w:rPr>
                <w:rFonts w:ascii="Arial" w:hAnsi="Arial" w:cs="Arial"/>
                <w:b/>
                <w:sz w:val="18"/>
                <w:szCs w:val="18"/>
              </w:rPr>
              <w:t>09</w:t>
            </w:r>
            <w:r w:rsidRPr="004B1E82">
              <w:rPr>
                <w:rFonts w:ascii="Arial" w:hAnsi="Arial" w:cs="Arial"/>
                <w:b/>
                <w:sz w:val="18"/>
                <w:szCs w:val="18"/>
              </w:rPr>
              <w:t>.20</w:t>
            </w:r>
            <w:r w:rsidR="00BB076D" w:rsidRPr="004B1E82">
              <w:rPr>
                <w:rFonts w:ascii="Arial" w:hAnsi="Arial" w:cs="Arial"/>
                <w:b/>
                <w:sz w:val="18"/>
                <w:szCs w:val="18"/>
              </w:rPr>
              <w:t>2</w:t>
            </w:r>
            <w:r w:rsidR="004B1E82">
              <w:rPr>
                <w:rFonts w:ascii="Arial" w:hAnsi="Arial" w:cs="Arial"/>
                <w:b/>
                <w:sz w:val="18"/>
                <w:szCs w:val="18"/>
              </w:rPr>
              <w:t>6</w:t>
            </w:r>
            <w:r w:rsidRPr="004B1E82">
              <w:rPr>
                <w:rFonts w:ascii="Arial" w:hAnsi="Arial" w:cs="Arial"/>
                <w:b/>
                <w:sz w:val="18"/>
                <w:szCs w:val="18"/>
              </w:rPr>
              <w:t xml:space="preserve">  do 31.08.20</w:t>
            </w:r>
            <w:r w:rsidR="006D55B8">
              <w:rPr>
                <w:rFonts w:ascii="Arial" w:hAnsi="Arial" w:cs="Arial"/>
                <w:b/>
                <w:sz w:val="18"/>
                <w:szCs w:val="18"/>
              </w:rPr>
              <w:t>29</w:t>
            </w:r>
            <w:r w:rsidRPr="004B1E82">
              <w:rPr>
                <w:rFonts w:ascii="Arial" w:hAnsi="Arial" w:cs="Arial"/>
                <w:sz w:val="18"/>
                <w:szCs w:val="18"/>
              </w:rPr>
              <w:t>.</w:t>
            </w:r>
          </w:p>
          <w:p w14:paraId="50B6C87C"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Pogodba se lahko spremeni ali dopolni s pisnim dodatkom, ki ga sprejmeta in podpišeta obe stranki.</w:t>
            </w:r>
          </w:p>
          <w:p w14:paraId="0F360E59"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Za razmerja, ki jih predmetna pogodba ne ureja, veljajo določbe zakona, ki ureja obligacijska razmerja.</w:t>
            </w:r>
          </w:p>
          <w:p w14:paraId="27D122E2"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Če katerakoli od določb je ali postane neveljavna, to ne vpliva na ostale pogodbene določbe. Neveljavna določba se nadomesti z veljavno, ki mora čim bolj ustrezati namenu, ki ga je zasledovala neveljavna določba.</w:t>
            </w:r>
          </w:p>
          <w:p w14:paraId="1D33F492"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0F26AF4" w14:textId="77777777" w:rsidR="00F11867" w:rsidRPr="004B1E82" w:rsidRDefault="00F11867" w:rsidP="00F11867">
      <w:pPr>
        <w:spacing w:after="0" w:line="240" w:lineRule="auto"/>
        <w:jc w:val="center"/>
        <w:rPr>
          <w:rFonts w:ascii="Helvetica" w:eastAsiaTheme="minorHAnsi" w:hAnsi="Helvetica"/>
          <w:sz w:val="22"/>
          <w:szCs w:val="22"/>
        </w:rPr>
      </w:pPr>
      <w:r w:rsidRPr="004B1E82">
        <w:rPr>
          <w:rFonts w:ascii="Arial" w:eastAsiaTheme="minorHAnsi" w:hAnsi="Arial" w:cs="Arial"/>
          <w:b/>
          <w:bCs/>
          <w:sz w:val="18"/>
          <w:szCs w:val="18"/>
        </w:rPr>
        <w:t>23. člen</w:t>
      </w:r>
    </w:p>
    <w:tbl>
      <w:tblPr>
        <w:tblStyle w:val="NormalTablePHPDOCX4"/>
        <w:tblW w:w="0" w:type="auto"/>
        <w:tblInd w:w="108" w:type="dxa"/>
        <w:tblLook w:val="04A0" w:firstRow="1" w:lastRow="0" w:firstColumn="1" w:lastColumn="0" w:noHBand="0" w:noVBand="1"/>
      </w:tblPr>
      <w:tblGrid>
        <w:gridCol w:w="8962"/>
      </w:tblGrid>
      <w:tr w:rsidR="00F11867" w:rsidRPr="004B1E82" w14:paraId="136802C1" w14:textId="77777777" w:rsidTr="000F4278">
        <w:tc>
          <w:tcPr>
            <w:tcW w:w="0" w:type="auto"/>
            <w:tcMar>
              <w:top w:w="0" w:type="auto"/>
              <w:bottom w:w="0" w:type="auto"/>
            </w:tcMar>
          </w:tcPr>
          <w:p w14:paraId="1EFE0DE6" w14:textId="77777777" w:rsidR="00F11867" w:rsidRPr="004B1E82" w:rsidRDefault="00F11867" w:rsidP="000F4278">
            <w:pPr>
              <w:spacing w:before="225" w:after="225"/>
              <w:jc w:val="both"/>
              <w:rPr>
                <w:rFonts w:ascii="Helvetica" w:hAnsi="Helvetica"/>
              </w:rPr>
            </w:pPr>
            <w:r w:rsidRPr="004B1E82">
              <w:rPr>
                <w:rFonts w:ascii="Arial" w:hAnsi="Arial" w:cs="Arial"/>
                <w:sz w:val="18"/>
                <w:szCs w:val="18"/>
              </w:rPr>
              <w:lastRenderedPageBreak/>
              <w:t>Pogodba je sestavljena in podpisana v dveh (2) enakih izvodih, od katerih izvajalec prejme en (1) izvod in naročnik en (1) izvoda.</w:t>
            </w:r>
          </w:p>
        </w:tc>
      </w:tr>
    </w:tbl>
    <w:p w14:paraId="183E638F" w14:textId="77777777" w:rsidR="00F11867" w:rsidRPr="004B1E82" w:rsidRDefault="00F11867" w:rsidP="00F11867">
      <w:pPr>
        <w:spacing w:before="975" w:after="225" w:line="240" w:lineRule="auto"/>
        <w:jc w:val="both"/>
        <w:rPr>
          <w:rFonts w:ascii="Helvetica" w:eastAsiaTheme="minorHAnsi" w:hAnsi="Helvetica"/>
          <w:sz w:val="22"/>
          <w:szCs w:val="22"/>
        </w:rPr>
      </w:pPr>
      <w:r w:rsidRPr="004B1E82">
        <w:rPr>
          <w:rFonts w:ascii="Arial" w:eastAsiaTheme="minorHAnsi" w:hAnsi="Arial" w:cs="Arial"/>
          <w:sz w:val="18"/>
          <w:szCs w:val="18"/>
        </w:rPr>
        <w:t>V/na ________________, dne ________________</w:t>
      </w:r>
    </w:p>
    <w:p w14:paraId="2C7E1654" w14:textId="77777777" w:rsidR="00F11867" w:rsidRPr="004B1E82" w:rsidRDefault="00F11867" w:rsidP="00F11867">
      <w:pPr>
        <w:spacing w:after="0" w:line="240" w:lineRule="auto"/>
        <w:rPr>
          <w:rFonts w:ascii="Arial" w:eastAsia="Times New Roman" w:hAnsi="Arial" w:cs="Arial"/>
          <w:bCs/>
          <w:sz w:val="18"/>
          <w:szCs w:val="18"/>
          <w:lang w:eastAsia="sl-SI"/>
        </w:rPr>
      </w:pPr>
      <w:r w:rsidRPr="004B1E82">
        <w:rPr>
          <w:rFonts w:ascii="Arial" w:eastAsia="Times New Roman" w:hAnsi="Arial" w:cs="Arial"/>
          <w:bCs/>
          <w:sz w:val="18"/>
          <w:szCs w:val="18"/>
          <w:lang w:eastAsia="sl-SI"/>
        </w:rPr>
        <w:t xml:space="preserve">  </w:t>
      </w:r>
    </w:p>
    <w:p w14:paraId="7C2B62E3" w14:textId="77777777" w:rsidR="00F11867" w:rsidRPr="004B1E82" w:rsidRDefault="00F11867" w:rsidP="00F11867">
      <w:pPr>
        <w:spacing w:after="0" w:line="240" w:lineRule="auto"/>
        <w:rPr>
          <w:rFonts w:ascii="Arial" w:eastAsia="Times New Roman" w:hAnsi="Arial" w:cs="Arial"/>
          <w:bCs/>
          <w:sz w:val="18"/>
          <w:szCs w:val="18"/>
          <w:lang w:eastAsia="sl-SI"/>
        </w:rPr>
      </w:pPr>
    </w:p>
    <w:p w14:paraId="277D9E85" w14:textId="77777777" w:rsidR="00F11867" w:rsidRPr="004B1E82" w:rsidRDefault="00F11867" w:rsidP="00F11867">
      <w:pPr>
        <w:autoSpaceDE w:val="0"/>
        <w:autoSpaceDN w:val="0"/>
        <w:adjustRightInd w:val="0"/>
        <w:spacing w:after="0" w:line="240" w:lineRule="auto"/>
        <w:jc w:val="both"/>
        <w:rPr>
          <w:rFonts w:ascii="Arial" w:eastAsia="Times New Roman" w:hAnsi="Arial" w:cs="Arial"/>
          <w:b/>
          <w:sz w:val="18"/>
          <w:szCs w:val="18"/>
          <w:lang w:eastAsia="sl-SI"/>
        </w:rPr>
      </w:pPr>
    </w:p>
    <w:p w14:paraId="19371821" w14:textId="77777777" w:rsidR="00F11867" w:rsidRPr="004B1E82" w:rsidRDefault="00F11867" w:rsidP="00F11867">
      <w:r w:rsidRPr="004B1E82">
        <w:br w:type="page"/>
      </w:r>
    </w:p>
    <w:p w14:paraId="71A56C39" w14:textId="77777777" w:rsidR="00F11867" w:rsidRPr="004B1E82" w:rsidRDefault="00F11867" w:rsidP="00F1186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sz w:val="26"/>
          <w:szCs w:val="28"/>
        </w:rPr>
      </w:pPr>
      <w:r w:rsidRPr="004B1E82">
        <w:rPr>
          <w:rFonts w:ascii="Arial" w:eastAsiaTheme="majorEastAsia" w:hAnsi="Arial" w:cs="Arial"/>
          <w:b/>
          <w:bCs/>
          <w:sz w:val="26"/>
          <w:szCs w:val="28"/>
        </w:rPr>
        <w:lastRenderedPageBreak/>
        <w:t>Vzorec Sporazuma o prenosu delavcev</w:t>
      </w:r>
    </w:p>
    <w:p w14:paraId="7235B66C" w14:textId="77777777" w:rsidR="00F11867" w:rsidRPr="004B1E82" w:rsidRDefault="00F11867" w:rsidP="00F11867">
      <w:pPr>
        <w:spacing w:after="160" w:line="259" w:lineRule="auto"/>
        <w:jc w:val="both"/>
        <w:rPr>
          <w:rFonts w:ascii="Calibri" w:eastAsia="Calibri" w:hAnsi="Calibri" w:cs="Calibri"/>
          <w:b/>
          <w:sz w:val="22"/>
          <w:szCs w:val="22"/>
        </w:rPr>
      </w:pPr>
    </w:p>
    <w:p w14:paraId="11A446D9" w14:textId="2309B30C" w:rsidR="00F11867" w:rsidRPr="004B1E82" w:rsidRDefault="00285147" w:rsidP="00F11867">
      <w:pPr>
        <w:spacing w:after="200" w:line="276" w:lineRule="auto"/>
        <w:jc w:val="both"/>
        <w:rPr>
          <w:rFonts w:ascii="Arial" w:eastAsia="Calibri" w:hAnsi="Arial" w:cs="Arial"/>
          <w:sz w:val="18"/>
          <w:szCs w:val="18"/>
        </w:rPr>
      </w:pPr>
      <w:r w:rsidRPr="004B1E82">
        <w:rPr>
          <w:rFonts w:ascii="Arial" w:hAnsi="Arial" w:cs="Arial"/>
          <w:b/>
          <w:sz w:val="18"/>
          <w:szCs w:val="18"/>
        </w:rPr>
        <w:t>GIMNAZIJA IN SREDNJA ŠOLA ZA KEMIJO IN FARMACIJO RUŠE</w:t>
      </w:r>
      <w:r w:rsidR="00F11867" w:rsidRPr="004B1E82">
        <w:rPr>
          <w:rFonts w:ascii="Arial" w:eastAsia="Calibri" w:hAnsi="Arial" w:cs="Arial"/>
          <w:b/>
          <w:sz w:val="18"/>
          <w:szCs w:val="18"/>
        </w:rPr>
        <w:t>, Šolska ulica 16, 2342 Ruše, ki jo zastopa ravnatelj Samo Robič</w:t>
      </w:r>
      <w:r w:rsidR="00F11867" w:rsidRPr="004B1E82">
        <w:rPr>
          <w:rFonts w:ascii="Arial" w:eastAsia="Calibri" w:hAnsi="Arial" w:cs="Arial"/>
          <w:sz w:val="18"/>
          <w:szCs w:val="18"/>
        </w:rPr>
        <w:t xml:space="preserve"> (v nadaljevanju: prenosnik)</w:t>
      </w:r>
    </w:p>
    <w:p w14:paraId="663E9ED0" w14:textId="77777777" w:rsidR="00F11867" w:rsidRPr="004B1E82" w:rsidRDefault="00F11867" w:rsidP="00F11867">
      <w:pPr>
        <w:spacing w:after="200" w:line="276" w:lineRule="auto"/>
        <w:jc w:val="both"/>
        <w:rPr>
          <w:rFonts w:ascii="Arial" w:eastAsia="Calibri" w:hAnsi="Arial" w:cs="Arial"/>
          <w:sz w:val="18"/>
          <w:szCs w:val="18"/>
        </w:rPr>
      </w:pPr>
    </w:p>
    <w:p w14:paraId="0B5F834F" w14:textId="77777777" w:rsidR="00F11867" w:rsidRPr="004B1E82" w:rsidRDefault="00F11867" w:rsidP="00F11867">
      <w:pPr>
        <w:spacing w:after="200" w:line="276" w:lineRule="auto"/>
        <w:jc w:val="both"/>
        <w:rPr>
          <w:rFonts w:ascii="Arial" w:eastAsia="Calibri" w:hAnsi="Arial" w:cs="Arial"/>
          <w:sz w:val="18"/>
          <w:szCs w:val="18"/>
        </w:rPr>
      </w:pPr>
      <w:r w:rsidRPr="004B1E82">
        <w:rPr>
          <w:rFonts w:ascii="Arial" w:eastAsia="Calibri" w:hAnsi="Arial" w:cs="Arial"/>
          <w:b/>
          <w:sz w:val="18"/>
          <w:szCs w:val="18"/>
        </w:rPr>
        <w:t>_______________________________________________________________</w:t>
      </w:r>
      <w:r w:rsidRPr="004B1E82">
        <w:rPr>
          <w:rFonts w:ascii="Arial" w:eastAsia="Calibri" w:hAnsi="Arial" w:cs="Arial"/>
          <w:sz w:val="18"/>
          <w:szCs w:val="18"/>
        </w:rPr>
        <w:t xml:space="preserve"> (v nadaljevanju: prevzemnik)</w:t>
      </w:r>
    </w:p>
    <w:p w14:paraId="6A3D16D5" w14:textId="77777777" w:rsidR="00F11867" w:rsidRPr="004B1E82" w:rsidRDefault="00F11867" w:rsidP="00F11867">
      <w:pPr>
        <w:spacing w:after="200" w:line="276" w:lineRule="auto"/>
        <w:jc w:val="both"/>
        <w:rPr>
          <w:rFonts w:ascii="Arial" w:eastAsia="Calibri" w:hAnsi="Arial" w:cs="Arial"/>
          <w:sz w:val="18"/>
          <w:szCs w:val="18"/>
        </w:rPr>
      </w:pPr>
    </w:p>
    <w:p w14:paraId="44A1DEDE" w14:textId="77777777" w:rsidR="00F11867" w:rsidRPr="004B1E82" w:rsidRDefault="00F11867" w:rsidP="00F11867">
      <w:pPr>
        <w:spacing w:after="200" w:line="276" w:lineRule="auto"/>
        <w:jc w:val="both"/>
        <w:rPr>
          <w:rFonts w:ascii="Arial" w:eastAsia="Calibri" w:hAnsi="Arial" w:cs="Arial"/>
          <w:sz w:val="18"/>
          <w:szCs w:val="18"/>
        </w:rPr>
      </w:pPr>
      <w:r w:rsidRPr="004B1E82">
        <w:rPr>
          <w:rFonts w:ascii="Arial" w:eastAsia="Calibri" w:hAnsi="Arial" w:cs="Arial"/>
          <w:b/>
          <w:sz w:val="18"/>
          <w:szCs w:val="18"/>
        </w:rPr>
        <w:t>_______________________________________________________________</w:t>
      </w:r>
      <w:r w:rsidRPr="004B1E82">
        <w:rPr>
          <w:rFonts w:ascii="Arial" w:eastAsia="Calibri" w:hAnsi="Arial" w:cs="Arial"/>
          <w:sz w:val="18"/>
          <w:szCs w:val="18"/>
        </w:rPr>
        <w:t xml:space="preserve"> (v nadaljevanju: novi prevzemnik)</w:t>
      </w:r>
    </w:p>
    <w:p w14:paraId="10EFBD4C" w14:textId="77777777" w:rsidR="00F11867" w:rsidRPr="004B1E82" w:rsidRDefault="00F11867" w:rsidP="00F11867">
      <w:pPr>
        <w:spacing w:after="200" w:line="276" w:lineRule="auto"/>
        <w:jc w:val="both"/>
        <w:rPr>
          <w:rFonts w:ascii="Arial" w:eastAsia="Calibri" w:hAnsi="Arial" w:cs="Arial"/>
          <w:sz w:val="18"/>
          <w:szCs w:val="18"/>
        </w:rPr>
      </w:pPr>
    </w:p>
    <w:p w14:paraId="583DCD7F" w14:textId="77777777" w:rsidR="00F11867" w:rsidRPr="004B1E82" w:rsidRDefault="00F11867" w:rsidP="00F11867">
      <w:pPr>
        <w:spacing w:after="200" w:line="276" w:lineRule="auto"/>
        <w:jc w:val="both"/>
        <w:rPr>
          <w:rFonts w:ascii="Arial" w:eastAsia="Calibri" w:hAnsi="Arial" w:cs="Arial"/>
          <w:sz w:val="18"/>
          <w:szCs w:val="18"/>
        </w:rPr>
      </w:pPr>
      <w:r w:rsidRPr="004B1E82">
        <w:rPr>
          <w:rFonts w:ascii="Arial" w:eastAsia="Calibri" w:hAnsi="Arial" w:cs="Arial"/>
          <w:sz w:val="18"/>
          <w:szCs w:val="18"/>
        </w:rPr>
        <w:t>sklepajo na podlagi določil 75. člena Zakona o delovnih razmerjih (Uradni list RS, št. 21/13 s sprem.; ZDR-1) in  Pogodbe o izvajanju storitev, naslednji</w:t>
      </w:r>
    </w:p>
    <w:p w14:paraId="56016684" w14:textId="77777777" w:rsidR="00F11867" w:rsidRPr="004B1E82" w:rsidRDefault="00F11867" w:rsidP="00F11867">
      <w:pPr>
        <w:spacing w:after="200" w:line="276" w:lineRule="auto"/>
        <w:rPr>
          <w:rFonts w:ascii="Arial" w:eastAsia="Calibri" w:hAnsi="Arial" w:cs="Arial"/>
          <w:sz w:val="18"/>
          <w:szCs w:val="18"/>
        </w:rPr>
      </w:pPr>
    </w:p>
    <w:p w14:paraId="0EC6A694" w14:textId="77777777" w:rsidR="00F11867" w:rsidRPr="004B1E82" w:rsidRDefault="00F11867" w:rsidP="00F11867">
      <w:pPr>
        <w:spacing w:after="200" w:line="276" w:lineRule="auto"/>
        <w:jc w:val="center"/>
        <w:rPr>
          <w:rFonts w:ascii="Arial" w:eastAsia="Calibri" w:hAnsi="Arial" w:cs="Arial"/>
          <w:b/>
          <w:sz w:val="18"/>
          <w:szCs w:val="18"/>
        </w:rPr>
      </w:pPr>
      <w:r w:rsidRPr="004B1E82">
        <w:rPr>
          <w:rFonts w:ascii="Arial" w:eastAsia="Calibri" w:hAnsi="Arial" w:cs="Arial"/>
          <w:b/>
          <w:sz w:val="18"/>
          <w:szCs w:val="18"/>
        </w:rPr>
        <w:t>SPORAZUM O PRENOSU DELAVCEV</w:t>
      </w:r>
    </w:p>
    <w:p w14:paraId="75F14052" w14:textId="77777777" w:rsidR="00F11867" w:rsidRPr="004B1E82" w:rsidRDefault="00F11867" w:rsidP="00F11867">
      <w:pPr>
        <w:spacing w:after="200" w:line="276" w:lineRule="auto"/>
        <w:jc w:val="center"/>
        <w:rPr>
          <w:rFonts w:ascii="Arial" w:eastAsia="Calibri" w:hAnsi="Arial" w:cs="Arial"/>
          <w:b/>
          <w:sz w:val="18"/>
          <w:szCs w:val="18"/>
        </w:rPr>
      </w:pPr>
    </w:p>
    <w:p w14:paraId="433D91B6" w14:textId="77777777" w:rsidR="00F11867" w:rsidRPr="004B1E82" w:rsidRDefault="00F11867" w:rsidP="00783297">
      <w:pPr>
        <w:numPr>
          <w:ilvl w:val="0"/>
          <w:numId w:val="30"/>
        </w:numPr>
        <w:spacing w:after="200" w:line="276" w:lineRule="auto"/>
        <w:contextualSpacing/>
        <w:jc w:val="center"/>
        <w:rPr>
          <w:rFonts w:ascii="Arial" w:eastAsia="Calibri" w:hAnsi="Arial" w:cs="Arial"/>
          <w:b/>
          <w:sz w:val="18"/>
          <w:szCs w:val="18"/>
        </w:rPr>
      </w:pPr>
      <w:r w:rsidRPr="004B1E82">
        <w:rPr>
          <w:rFonts w:ascii="Arial" w:eastAsia="Calibri" w:hAnsi="Arial" w:cs="Arial"/>
          <w:b/>
          <w:sz w:val="18"/>
          <w:szCs w:val="18"/>
        </w:rPr>
        <w:t>člen</w:t>
      </w:r>
    </w:p>
    <w:p w14:paraId="2C0BB9C7" w14:textId="77777777"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Stranki uvodoma ugotavljata:</w:t>
      </w:r>
    </w:p>
    <w:p w14:paraId="58E2C5C8" w14:textId="38B1C97E"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da je Pogodba o opravljanju storitev, ki je bila dne __________ sklenjena med prenosnikom in prevzemnikom, preneha veljati dne 31.</w:t>
      </w:r>
      <w:r w:rsidR="00E3482F" w:rsidRPr="004B1E82">
        <w:rPr>
          <w:rFonts w:ascii="Arial" w:eastAsia="Calibri" w:hAnsi="Arial" w:cs="Arial"/>
          <w:sz w:val="18"/>
          <w:szCs w:val="18"/>
        </w:rPr>
        <w:t>08.202</w:t>
      </w:r>
      <w:r w:rsidR="006D55B8">
        <w:rPr>
          <w:rFonts w:ascii="Arial" w:eastAsia="Calibri" w:hAnsi="Arial" w:cs="Arial"/>
          <w:sz w:val="18"/>
          <w:szCs w:val="18"/>
        </w:rPr>
        <w:t>9</w:t>
      </w:r>
      <w:r w:rsidRPr="004B1E82">
        <w:rPr>
          <w:rFonts w:ascii="Arial" w:eastAsia="Calibri" w:hAnsi="Arial" w:cs="Arial"/>
          <w:sz w:val="18"/>
          <w:szCs w:val="18"/>
        </w:rPr>
        <w:t>,</w:t>
      </w:r>
    </w:p>
    <w:p w14:paraId="0ECA763B" w14:textId="77777777"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da je prenosnik kot novega izvajalca za opravljanje storitev čiščenja izbral izvajalca _________________ - novi prevzemnik</w:t>
      </w:r>
    </w:p>
    <w:p w14:paraId="0826707B" w14:textId="77777777"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da na podlagi določbe 8. odstavka 75. člena ZDR-1 pogodbene in druge pravice in obveznosti iz delovnih razmerij, s prevzemom dejavnosti čiščenja in prevzemom delavcev, direktno preidejo na ______________ kot delodajalca novega prevzemnika, zato je potrebno skleniti ta sporazum</w:t>
      </w:r>
    </w:p>
    <w:p w14:paraId="45B5D741" w14:textId="05957F8A"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 xml:space="preserve">da je bilo dne _____________ delavcem posredovano obvestilo javnega zavoda Gimnazija in srednja </w:t>
      </w:r>
      <w:r w:rsidR="0065010A" w:rsidRPr="004B1E82">
        <w:rPr>
          <w:rFonts w:ascii="Arial" w:eastAsia="Calibri" w:hAnsi="Arial" w:cs="Arial"/>
          <w:sz w:val="18"/>
          <w:szCs w:val="18"/>
        </w:rPr>
        <w:t>šola za kemijo in farmacijo</w:t>
      </w:r>
      <w:r w:rsidRPr="004B1E82">
        <w:rPr>
          <w:rFonts w:ascii="Arial" w:eastAsia="Calibri" w:hAnsi="Arial" w:cs="Arial"/>
          <w:sz w:val="18"/>
          <w:szCs w:val="18"/>
        </w:rPr>
        <w:t xml:space="preserve"> Ruše in ____________________________ o nameravanem prevzemu delavcev</w:t>
      </w:r>
    </w:p>
    <w:p w14:paraId="6C0FB7C5" w14:textId="77777777"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da je bilo skupno posvetovanje z delavci opravljeno dne _____________________</w:t>
      </w:r>
    </w:p>
    <w:p w14:paraId="3209F4A2" w14:textId="77777777" w:rsidR="00F11867" w:rsidRPr="004B1E82" w:rsidRDefault="00F11867" w:rsidP="00F11867">
      <w:pPr>
        <w:spacing w:after="0" w:line="240" w:lineRule="auto"/>
        <w:jc w:val="both"/>
        <w:rPr>
          <w:rFonts w:ascii="Arial" w:eastAsia="Calibri" w:hAnsi="Arial" w:cs="Arial"/>
          <w:sz w:val="18"/>
          <w:szCs w:val="18"/>
        </w:rPr>
      </w:pPr>
    </w:p>
    <w:p w14:paraId="42FAAC44" w14:textId="77777777" w:rsidR="00F11867" w:rsidRPr="004B1E82" w:rsidRDefault="00F11867" w:rsidP="00F11867">
      <w:pPr>
        <w:spacing w:after="0" w:line="240" w:lineRule="auto"/>
        <w:jc w:val="both"/>
        <w:rPr>
          <w:rFonts w:ascii="Arial" w:eastAsia="Calibri" w:hAnsi="Arial" w:cs="Arial"/>
          <w:sz w:val="18"/>
          <w:szCs w:val="18"/>
        </w:rPr>
      </w:pPr>
    </w:p>
    <w:p w14:paraId="25AF7623" w14:textId="77777777" w:rsidR="00F11867" w:rsidRPr="004B1E82" w:rsidRDefault="00F11867" w:rsidP="00783297">
      <w:pPr>
        <w:numPr>
          <w:ilvl w:val="0"/>
          <w:numId w:val="30"/>
        </w:numPr>
        <w:spacing w:after="0" w:line="240" w:lineRule="auto"/>
        <w:contextualSpacing/>
        <w:jc w:val="center"/>
        <w:rPr>
          <w:rFonts w:ascii="Arial" w:eastAsia="Calibri" w:hAnsi="Arial" w:cs="Arial"/>
          <w:b/>
          <w:sz w:val="18"/>
          <w:szCs w:val="18"/>
        </w:rPr>
      </w:pPr>
      <w:r w:rsidRPr="004B1E82">
        <w:rPr>
          <w:rFonts w:ascii="Arial" w:eastAsia="Calibri" w:hAnsi="Arial" w:cs="Arial"/>
          <w:b/>
          <w:sz w:val="18"/>
          <w:szCs w:val="18"/>
        </w:rPr>
        <w:t>člen</w:t>
      </w:r>
    </w:p>
    <w:p w14:paraId="5753D07D" w14:textId="77777777" w:rsidR="00F11867" w:rsidRPr="004B1E82" w:rsidRDefault="00F11867" w:rsidP="00F11867">
      <w:pPr>
        <w:spacing w:after="0" w:line="240" w:lineRule="auto"/>
        <w:jc w:val="center"/>
        <w:rPr>
          <w:rFonts w:ascii="Arial" w:eastAsia="Calibri" w:hAnsi="Arial" w:cs="Arial"/>
          <w:sz w:val="18"/>
          <w:szCs w:val="18"/>
        </w:rPr>
      </w:pPr>
    </w:p>
    <w:p w14:paraId="457238F5" w14:textId="77777777"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Stranki sta sporazumni, da se prevzamejo naslednji delavci:</w:t>
      </w:r>
    </w:p>
    <w:p w14:paraId="49FFD7E9" w14:textId="77777777" w:rsidR="00F11867" w:rsidRPr="004B1E82" w:rsidRDefault="00F11867" w:rsidP="00F11867">
      <w:pPr>
        <w:spacing w:after="0" w:line="240" w:lineRule="auto"/>
        <w:jc w:val="both"/>
        <w:rPr>
          <w:rFonts w:ascii="Arial" w:eastAsia="Calibri" w:hAnsi="Arial" w:cs="Arial"/>
          <w:sz w:val="18"/>
          <w:szCs w:val="18"/>
        </w:rPr>
      </w:pPr>
    </w:p>
    <w:tbl>
      <w:tblPr>
        <w:tblStyle w:val="Tabelamrea11"/>
        <w:tblW w:w="9322" w:type="dxa"/>
        <w:tblLayout w:type="fixed"/>
        <w:tblLook w:val="04A0" w:firstRow="1" w:lastRow="0" w:firstColumn="1" w:lastColumn="0" w:noHBand="0" w:noVBand="1"/>
      </w:tblPr>
      <w:tblGrid>
        <w:gridCol w:w="1303"/>
        <w:gridCol w:w="1288"/>
        <w:gridCol w:w="1203"/>
        <w:gridCol w:w="1984"/>
        <w:gridCol w:w="1276"/>
        <w:gridCol w:w="1134"/>
        <w:gridCol w:w="1134"/>
      </w:tblGrid>
      <w:tr w:rsidR="00F11867" w:rsidRPr="004B1E82" w14:paraId="291E63E3" w14:textId="77777777" w:rsidTr="000F4278">
        <w:tc>
          <w:tcPr>
            <w:tcW w:w="1303" w:type="dxa"/>
          </w:tcPr>
          <w:p w14:paraId="770AD55D" w14:textId="77777777" w:rsidR="00F11867" w:rsidRPr="004B1E82" w:rsidRDefault="00F11867" w:rsidP="000F4278">
            <w:pPr>
              <w:spacing w:after="160" w:line="259" w:lineRule="auto"/>
              <w:jc w:val="both"/>
              <w:rPr>
                <w:rFonts w:ascii="Arial" w:hAnsi="Arial" w:cs="Arial"/>
                <w:b/>
                <w:sz w:val="18"/>
                <w:szCs w:val="18"/>
              </w:rPr>
            </w:pPr>
            <w:r w:rsidRPr="004B1E82">
              <w:rPr>
                <w:rFonts w:ascii="Arial" w:hAnsi="Arial" w:cs="Arial"/>
                <w:b/>
                <w:sz w:val="18"/>
                <w:szCs w:val="18"/>
              </w:rPr>
              <w:t>Priimek</w:t>
            </w:r>
          </w:p>
        </w:tc>
        <w:tc>
          <w:tcPr>
            <w:tcW w:w="1288" w:type="dxa"/>
          </w:tcPr>
          <w:p w14:paraId="75A85B2D" w14:textId="77777777" w:rsidR="00F11867" w:rsidRPr="004B1E82" w:rsidRDefault="00F11867" w:rsidP="000F4278">
            <w:pPr>
              <w:spacing w:after="160" w:line="259" w:lineRule="auto"/>
              <w:jc w:val="both"/>
              <w:rPr>
                <w:rFonts w:ascii="Arial" w:hAnsi="Arial" w:cs="Arial"/>
                <w:b/>
                <w:sz w:val="18"/>
                <w:szCs w:val="18"/>
              </w:rPr>
            </w:pPr>
            <w:r w:rsidRPr="004B1E82">
              <w:rPr>
                <w:rFonts w:ascii="Arial" w:hAnsi="Arial" w:cs="Arial"/>
                <w:b/>
                <w:sz w:val="18"/>
                <w:szCs w:val="18"/>
              </w:rPr>
              <w:t>Ime</w:t>
            </w:r>
          </w:p>
        </w:tc>
        <w:tc>
          <w:tcPr>
            <w:tcW w:w="1203" w:type="dxa"/>
          </w:tcPr>
          <w:p w14:paraId="56BEBA11" w14:textId="77777777" w:rsidR="00F11867" w:rsidRPr="004B1E82" w:rsidRDefault="00F11867" w:rsidP="000F4278">
            <w:pPr>
              <w:spacing w:after="160" w:line="259" w:lineRule="auto"/>
              <w:jc w:val="both"/>
              <w:rPr>
                <w:rFonts w:ascii="Arial" w:hAnsi="Arial" w:cs="Arial"/>
                <w:b/>
                <w:sz w:val="18"/>
                <w:szCs w:val="18"/>
              </w:rPr>
            </w:pPr>
            <w:r w:rsidRPr="004B1E82">
              <w:rPr>
                <w:rFonts w:ascii="Arial" w:hAnsi="Arial" w:cs="Arial"/>
                <w:b/>
                <w:sz w:val="18"/>
                <w:szCs w:val="18"/>
              </w:rPr>
              <w:t>Datum rojstva</w:t>
            </w:r>
          </w:p>
        </w:tc>
        <w:tc>
          <w:tcPr>
            <w:tcW w:w="1984" w:type="dxa"/>
          </w:tcPr>
          <w:p w14:paraId="6DF50D97" w14:textId="77777777" w:rsidR="00F11867" w:rsidRPr="004B1E82" w:rsidRDefault="00F11867" w:rsidP="000F4278">
            <w:pPr>
              <w:spacing w:after="160" w:line="259" w:lineRule="auto"/>
              <w:jc w:val="both"/>
              <w:rPr>
                <w:rFonts w:ascii="Arial" w:hAnsi="Arial" w:cs="Arial"/>
                <w:b/>
                <w:sz w:val="18"/>
                <w:szCs w:val="18"/>
              </w:rPr>
            </w:pPr>
            <w:r w:rsidRPr="004B1E82">
              <w:rPr>
                <w:rFonts w:ascii="Arial" w:hAnsi="Arial" w:cs="Arial"/>
                <w:b/>
                <w:sz w:val="18"/>
                <w:szCs w:val="18"/>
              </w:rPr>
              <w:t>Prebivališče</w:t>
            </w:r>
          </w:p>
        </w:tc>
        <w:tc>
          <w:tcPr>
            <w:tcW w:w="1276" w:type="dxa"/>
          </w:tcPr>
          <w:p w14:paraId="6D175DE0" w14:textId="77777777" w:rsidR="00F11867" w:rsidRPr="004B1E82" w:rsidRDefault="00F11867" w:rsidP="000F4278">
            <w:pPr>
              <w:spacing w:after="160" w:line="259" w:lineRule="auto"/>
              <w:jc w:val="both"/>
              <w:rPr>
                <w:rFonts w:ascii="Arial" w:hAnsi="Arial" w:cs="Arial"/>
                <w:b/>
                <w:sz w:val="18"/>
                <w:szCs w:val="18"/>
              </w:rPr>
            </w:pPr>
            <w:r w:rsidRPr="004B1E82">
              <w:rPr>
                <w:rFonts w:ascii="Arial" w:hAnsi="Arial" w:cs="Arial"/>
                <w:b/>
                <w:sz w:val="18"/>
                <w:szCs w:val="18"/>
              </w:rPr>
              <w:t>Delovno mesto</w:t>
            </w:r>
          </w:p>
        </w:tc>
        <w:tc>
          <w:tcPr>
            <w:tcW w:w="1134" w:type="dxa"/>
          </w:tcPr>
          <w:p w14:paraId="34795CAD" w14:textId="77777777" w:rsidR="00F11867" w:rsidRPr="004B1E82" w:rsidRDefault="00F11867" w:rsidP="000F4278">
            <w:pPr>
              <w:spacing w:after="160" w:line="259" w:lineRule="auto"/>
              <w:jc w:val="both"/>
              <w:rPr>
                <w:rFonts w:ascii="Arial" w:hAnsi="Arial" w:cs="Arial"/>
                <w:b/>
                <w:sz w:val="18"/>
                <w:szCs w:val="18"/>
              </w:rPr>
            </w:pPr>
            <w:r w:rsidRPr="004B1E82">
              <w:rPr>
                <w:rFonts w:ascii="Arial" w:hAnsi="Arial" w:cs="Arial"/>
                <w:b/>
                <w:sz w:val="18"/>
                <w:szCs w:val="18"/>
              </w:rPr>
              <w:t>Izobrazba</w:t>
            </w:r>
          </w:p>
        </w:tc>
        <w:tc>
          <w:tcPr>
            <w:tcW w:w="1134" w:type="dxa"/>
          </w:tcPr>
          <w:p w14:paraId="2EE52DE5" w14:textId="77777777" w:rsidR="00F11867" w:rsidRPr="004B1E82" w:rsidRDefault="00F11867" w:rsidP="000F4278">
            <w:pPr>
              <w:spacing w:after="160" w:line="259" w:lineRule="auto"/>
              <w:jc w:val="both"/>
              <w:rPr>
                <w:rFonts w:ascii="Arial" w:hAnsi="Arial" w:cs="Arial"/>
                <w:b/>
                <w:sz w:val="18"/>
                <w:szCs w:val="18"/>
              </w:rPr>
            </w:pPr>
            <w:r w:rsidRPr="004B1E82">
              <w:rPr>
                <w:rFonts w:ascii="Arial" w:hAnsi="Arial" w:cs="Arial"/>
                <w:b/>
                <w:sz w:val="18"/>
                <w:szCs w:val="18"/>
              </w:rPr>
              <w:t>Osnovna plača</w:t>
            </w:r>
          </w:p>
        </w:tc>
      </w:tr>
      <w:tr w:rsidR="00F11867" w:rsidRPr="004B1E82" w14:paraId="14BD7631" w14:textId="77777777" w:rsidTr="000F4278">
        <w:tc>
          <w:tcPr>
            <w:tcW w:w="1303" w:type="dxa"/>
          </w:tcPr>
          <w:p w14:paraId="0DEAD010" w14:textId="77777777" w:rsidR="00F11867" w:rsidRPr="004B1E82" w:rsidRDefault="00F11867" w:rsidP="000F4278">
            <w:pPr>
              <w:spacing w:after="160" w:line="259" w:lineRule="auto"/>
              <w:rPr>
                <w:rFonts w:ascii="Arial" w:hAnsi="Arial" w:cs="Arial"/>
                <w:sz w:val="18"/>
                <w:szCs w:val="18"/>
              </w:rPr>
            </w:pPr>
          </w:p>
        </w:tc>
        <w:tc>
          <w:tcPr>
            <w:tcW w:w="1288" w:type="dxa"/>
          </w:tcPr>
          <w:p w14:paraId="043CAC11" w14:textId="77777777" w:rsidR="00F11867" w:rsidRPr="004B1E82" w:rsidRDefault="00F11867" w:rsidP="000F4278">
            <w:pPr>
              <w:spacing w:after="160" w:line="259" w:lineRule="auto"/>
              <w:rPr>
                <w:rFonts w:ascii="Arial" w:hAnsi="Arial" w:cs="Arial"/>
                <w:sz w:val="18"/>
                <w:szCs w:val="18"/>
              </w:rPr>
            </w:pPr>
          </w:p>
        </w:tc>
        <w:tc>
          <w:tcPr>
            <w:tcW w:w="1203" w:type="dxa"/>
          </w:tcPr>
          <w:p w14:paraId="26A1A8C5" w14:textId="77777777" w:rsidR="00F11867" w:rsidRPr="004B1E82" w:rsidRDefault="00F11867" w:rsidP="000F4278">
            <w:pPr>
              <w:spacing w:after="160" w:line="259" w:lineRule="auto"/>
              <w:rPr>
                <w:rFonts w:ascii="Arial" w:hAnsi="Arial" w:cs="Arial"/>
                <w:sz w:val="18"/>
                <w:szCs w:val="18"/>
              </w:rPr>
            </w:pPr>
          </w:p>
        </w:tc>
        <w:tc>
          <w:tcPr>
            <w:tcW w:w="1984" w:type="dxa"/>
          </w:tcPr>
          <w:p w14:paraId="22D467EF" w14:textId="77777777" w:rsidR="00F11867" w:rsidRPr="004B1E82" w:rsidRDefault="00F11867" w:rsidP="000F4278">
            <w:pPr>
              <w:spacing w:after="160" w:line="259" w:lineRule="auto"/>
              <w:rPr>
                <w:rFonts w:ascii="Arial" w:hAnsi="Arial" w:cs="Arial"/>
                <w:sz w:val="18"/>
                <w:szCs w:val="18"/>
              </w:rPr>
            </w:pPr>
          </w:p>
        </w:tc>
        <w:tc>
          <w:tcPr>
            <w:tcW w:w="1276" w:type="dxa"/>
          </w:tcPr>
          <w:p w14:paraId="49A3F18C" w14:textId="77777777" w:rsidR="00F11867" w:rsidRPr="004B1E82" w:rsidRDefault="00F11867" w:rsidP="000F4278">
            <w:pPr>
              <w:spacing w:after="160" w:line="259" w:lineRule="auto"/>
              <w:rPr>
                <w:rFonts w:ascii="Arial" w:hAnsi="Arial" w:cs="Arial"/>
                <w:sz w:val="18"/>
                <w:szCs w:val="18"/>
              </w:rPr>
            </w:pPr>
          </w:p>
        </w:tc>
        <w:tc>
          <w:tcPr>
            <w:tcW w:w="1134" w:type="dxa"/>
          </w:tcPr>
          <w:p w14:paraId="31766AC4" w14:textId="77777777" w:rsidR="00F11867" w:rsidRPr="004B1E82" w:rsidRDefault="00F11867" w:rsidP="000F4278">
            <w:pPr>
              <w:spacing w:after="160" w:line="259" w:lineRule="auto"/>
              <w:rPr>
                <w:rFonts w:ascii="Arial" w:hAnsi="Arial" w:cs="Arial"/>
                <w:sz w:val="18"/>
                <w:szCs w:val="18"/>
              </w:rPr>
            </w:pPr>
          </w:p>
        </w:tc>
        <w:tc>
          <w:tcPr>
            <w:tcW w:w="1134" w:type="dxa"/>
          </w:tcPr>
          <w:p w14:paraId="26EAB20D" w14:textId="77777777" w:rsidR="00F11867" w:rsidRPr="004B1E82" w:rsidRDefault="00F11867" w:rsidP="000F4278">
            <w:pPr>
              <w:spacing w:after="160" w:line="259" w:lineRule="auto"/>
              <w:rPr>
                <w:rFonts w:ascii="Arial" w:hAnsi="Arial" w:cs="Arial"/>
                <w:sz w:val="18"/>
                <w:szCs w:val="18"/>
              </w:rPr>
            </w:pPr>
          </w:p>
        </w:tc>
      </w:tr>
    </w:tbl>
    <w:p w14:paraId="12FF1870" w14:textId="77777777" w:rsidR="00BB076D" w:rsidRPr="004B1E82" w:rsidRDefault="00BB076D" w:rsidP="00F11867">
      <w:pPr>
        <w:spacing w:after="200" w:line="276" w:lineRule="auto"/>
        <w:jc w:val="both"/>
        <w:rPr>
          <w:rFonts w:ascii="Arial" w:eastAsia="Calibri" w:hAnsi="Arial" w:cs="Arial"/>
          <w:sz w:val="18"/>
          <w:szCs w:val="18"/>
        </w:rPr>
      </w:pPr>
    </w:p>
    <w:p w14:paraId="436BE4A2" w14:textId="0938BF64" w:rsidR="00F11867" w:rsidRPr="004B1E82" w:rsidRDefault="00F11867" w:rsidP="00F11867">
      <w:pPr>
        <w:spacing w:after="200" w:line="276" w:lineRule="auto"/>
        <w:jc w:val="both"/>
        <w:rPr>
          <w:rFonts w:ascii="Arial" w:eastAsia="Calibri" w:hAnsi="Arial" w:cs="Arial"/>
          <w:sz w:val="18"/>
          <w:szCs w:val="18"/>
        </w:rPr>
      </w:pPr>
      <w:r w:rsidRPr="004B1E82">
        <w:rPr>
          <w:rFonts w:ascii="Arial" w:eastAsia="Calibri" w:hAnsi="Arial" w:cs="Arial"/>
          <w:sz w:val="18"/>
          <w:szCs w:val="18"/>
        </w:rPr>
        <w:t>Prevzem delavk se opravki 01.</w:t>
      </w:r>
      <w:r w:rsidR="00BB076D" w:rsidRPr="004B1E82">
        <w:rPr>
          <w:rFonts w:ascii="Arial" w:eastAsia="Calibri" w:hAnsi="Arial" w:cs="Arial"/>
          <w:sz w:val="18"/>
          <w:szCs w:val="18"/>
        </w:rPr>
        <w:t>09.202</w:t>
      </w:r>
      <w:r w:rsidR="00E3482F" w:rsidRPr="004B1E82">
        <w:rPr>
          <w:rFonts w:ascii="Arial" w:eastAsia="Calibri" w:hAnsi="Arial" w:cs="Arial"/>
          <w:sz w:val="18"/>
          <w:szCs w:val="18"/>
        </w:rPr>
        <w:t>6</w:t>
      </w:r>
      <w:r w:rsidRPr="004B1E82">
        <w:rPr>
          <w:rFonts w:ascii="Arial" w:eastAsia="Calibri" w:hAnsi="Arial" w:cs="Arial"/>
          <w:sz w:val="18"/>
          <w:szCs w:val="18"/>
        </w:rPr>
        <w:t xml:space="preserve"> za čas trajanja pogodbe o izvajanju storitev, ki je bila sklenjena dne __________ na osnovi postopka javnega naročila.</w:t>
      </w:r>
    </w:p>
    <w:p w14:paraId="1D2EE27C" w14:textId="77777777" w:rsidR="00F11867" w:rsidRPr="004B1E82" w:rsidRDefault="00F11867" w:rsidP="00F11867">
      <w:pPr>
        <w:spacing w:after="200" w:line="276" w:lineRule="auto"/>
        <w:jc w:val="both"/>
        <w:rPr>
          <w:rFonts w:ascii="Arial" w:eastAsia="Calibri" w:hAnsi="Arial" w:cs="Arial"/>
          <w:sz w:val="18"/>
          <w:szCs w:val="18"/>
        </w:rPr>
      </w:pPr>
    </w:p>
    <w:p w14:paraId="2AB37B67" w14:textId="77777777" w:rsidR="00F11867" w:rsidRPr="004B1E82" w:rsidRDefault="00F11867" w:rsidP="00783297">
      <w:pPr>
        <w:numPr>
          <w:ilvl w:val="0"/>
          <w:numId w:val="30"/>
        </w:numPr>
        <w:spacing w:after="200" w:line="276" w:lineRule="auto"/>
        <w:contextualSpacing/>
        <w:jc w:val="center"/>
        <w:rPr>
          <w:rFonts w:ascii="Arial" w:eastAsia="Calibri" w:hAnsi="Arial" w:cs="Arial"/>
          <w:b/>
          <w:sz w:val="18"/>
          <w:szCs w:val="18"/>
        </w:rPr>
      </w:pPr>
      <w:r w:rsidRPr="004B1E82">
        <w:rPr>
          <w:rFonts w:ascii="Arial" w:eastAsia="Calibri" w:hAnsi="Arial" w:cs="Arial"/>
          <w:b/>
          <w:sz w:val="18"/>
          <w:szCs w:val="18"/>
        </w:rPr>
        <w:t>člen</w:t>
      </w:r>
    </w:p>
    <w:p w14:paraId="4291D56A" w14:textId="77777777"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S spremembo delodajalca se prevzetim delavcem pravni, ekonomski in socialni položaj dejansko ne bo v ničemer spremenil saj bo novi prevzemnik - ___________________________ najmanj eno leto v celoti spoštoval pravice in obveznosti iz kolektivne pogodbe, ki zavezuje prevzemnika - _______________________.</w:t>
      </w:r>
    </w:p>
    <w:p w14:paraId="6FB529C8" w14:textId="77777777"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Delovna doba prevzetih delavcev se bo upoštevala kot da do predmetne spremembe delodajalca ne bi prišlo (kontinuiteta delovne dobe).</w:t>
      </w:r>
    </w:p>
    <w:p w14:paraId="1410DB8A" w14:textId="77777777" w:rsidR="00F11867" w:rsidRPr="004B1E82" w:rsidRDefault="00F11867" w:rsidP="00F11867">
      <w:pPr>
        <w:spacing w:after="0" w:line="240" w:lineRule="auto"/>
        <w:contextualSpacing/>
        <w:jc w:val="both"/>
        <w:rPr>
          <w:rFonts w:ascii="Arial" w:eastAsia="Calibri" w:hAnsi="Arial" w:cs="Arial"/>
          <w:sz w:val="18"/>
          <w:szCs w:val="18"/>
        </w:rPr>
      </w:pPr>
    </w:p>
    <w:p w14:paraId="65C2F69A" w14:textId="77777777" w:rsidR="00F11867" w:rsidRPr="004B1E82" w:rsidRDefault="00F11867" w:rsidP="00F11867">
      <w:pPr>
        <w:spacing w:after="0" w:line="240" w:lineRule="auto"/>
        <w:contextualSpacing/>
        <w:jc w:val="both"/>
        <w:rPr>
          <w:rFonts w:ascii="Arial" w:eastAsia="Calibri" w:hAnsi="Arial" w:cs="Arial"/>
          <w:sz w:val="18"/>
          <w:szCs w:val="18"/>
        </w:rPr>
      </w:pPr>
    </w:p>
    <w:p w14:paraId="037B5800" w14:textId="77777777" w:rsidR="00F11867" w:rsidRPr="004B1E82" w:rsidRDefault="00F11867" w:rsidP="00783297">
      <w:pPr>
        <w:numPr>
          <w:ilvl w:val="0"/>
          <w:numId w:val="30"/>
        </w:numPr>
        <w:spacing w:after="0" w:line="240" w:lineRule="auto"/>
        <w:contextualSpacing/>
        <w:jc w:val="center"/>
        <w:rPr>
          <w:rFonts w:ascii="Arial" w:eastAsia="Calibri" w:hAnsi="Arial" w:cs="Arial"/>
          <w:b/>
          <w:sz w:val="18"/>
          <w:szCs w:val="18"/>
        </w:rPr>
      </w:pPr>
      <w:r w:rsidRPr="004B1E82">
        <w:rPr>
          <w:rFonts w:ascii="Arial" w:eastAsia="Calibri" w:hAnsi="Arial" w:cs="Arial"/>
          <w:b/>
          <w:sz w:val="18"/>
          <w:szCs w:val="18"/>
        </w:rPr>
        <w:lastRenderedPageBreak/>
        <w:t>člen</w:t>
      </w:r>
    </w:p>
    <w:p w14:paraId="2DEBBA9D" w14:textId="77777777" w:rsidR="00F11867" w:rsidRPr="004B1E82" w:rsidRDefault="00F11867" w:rsidP="00F11867">
      <w:pPr>
        <w:spacing w:after="0" w:line="240" w:lineRule="auto"/>
        <w:jc w:val="center"/>
        <w:rPr>
          <w:rFonts w:ascii="Arial" w:eastAsia="Calibri" w:hAnsi="Arial" w:cs="Arial"/>
          <w:sz w:val="18"/>
          <w:szCs w:val="18"/>
        </w:rPr>
      </w:pPr>
    </w:p>
    <w:p w14:paraId="4762DEDE" w14:textId="77777777"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Novi prevzemnik - ______________________________ bo prevzetim delavcem ob upoštevanju določil 75. člena Zakona o delovnih razmerjih najmanj eno leto zagotavljal:</w:t>
      </w:r>
    </w:p>
    <w:p w14:paraId="370CCF94" w14:textId="77777777"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najmanj enake bruto plače kot so jih prejemali v _______________________,</w:t>
      </w:r>
    </w:p>
    <w:p w14:paraId="01842DF2" w14:textId="77777777"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stroške prevoza na delo kot jih obračunava __________________________,</w:t>
      </w:r>
    </w:p>
    <w:p w14:paraId="46E353D6" w14:textId="77777777"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delovni čas (polni, krajši) delavk pri prevzemniku, pri čemer se delo opravlja po veljavnem razporedu delovnega časa v družbi ____________________________,</w:t>
      </w:r>
    </w:p>
    <w:p w14:paraId="1A14180E" w14:textId="77777777"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v prvem letu po spremembi delodajalca najmanj toliko dni letnega dopusta, kot bi ga imeli pri prevzemniku,</w:t>
      </w:r>
    </w:p>
    <w:p w14:paraId="0FEB91D4" w14:textId="77777777" w:rsidR="00F11867" w:rsidRPr="004B1E82" w:rsidRDefault="00F11867" w:rsidP="00783297">
      <w:pPr>
        <w:numPr>
          <w:ilvl w:val="0"/>
          <w:numId w:val="31"/>
        </w:num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izplačilo dodatkov za delovno dobo in za delo v delovnem času, ki je manj ugoden.</w:t>
      </w:r>
    </w:p>
    <w:p w14:paraId="5B462318" w14:textId="77777777" w:rsidR="00F11867" w:rsidRPr="004B1E82" w:rsidRDefault="00F11867" w:rsidP="00F11867">
      <w:pPr>
        <w:spacing w:after="0" w:line="240" w:lineRule="auto"/>
        <w:jc w:val="both"/>
        <w:rPr>
          <w:rFonts w:ascii="Arial" w:eastAsia="Calibri" w:hAnsi="Arial" w:cs="Arial"/>
          <w:sz w:val="18"/>
          <w:szCs w:val="18"/>
        </w:rPr>
      </w:pPr>
    </w:p>
    <w:p w14:paraId="2CBD2896" w14:textId="77777777" w:rsidR="00F11867" w:rsidRPr="004B1E82" w:rsidRDefault="00F11867" w:rsidP="00F11867">
      <w:pPr>
        <w:spacing w:after="0" w:line="240" w:lineRule="auto"/>
        <w:jc w:val="both"/>
        <w:rPr>
          <w:rFonts w:ascii="Arial" w:eastAsia="Calibri" w:hAnsi="Arial" w:cs="Arial"/>
          <w:sz w:val="18"/>
          <w:szCs w:val="18"/>
        </w:rPr>
      </w:pPr>
    </w:p>
    <w:p w14:paraId="6FCAC64D" w14:textId="77777777" w:rsidR="00F11867" w:rsidRPr="004B1E82" w:rsidRDefault="00F11867" w:rsidP="00783297">
      <w:pPr>
        <w:numPr>
          <w:ilvl w:val="0"/>
          <w:numId w:val="30"/>
        </w:numPr>
        <w:spacing w:after="0" w:line="240" w:lineRule="auto"/>
        <w:contextualSpacing/>
        <w:jc w:val="center"/>
        <w:rPr>
          <w:rFonts w:ascii="Arial" w:eastAsia="Calibri" w:hAnsi="Arial" w:cs="Arial"/>
          <w:b/>
          <w:sz w:val="18"/>
          <w:szCs w:val="18"/>
        </w:rPr>
      </w:pPr>
      <w:r w:rsidRPr="004B1E82">
        <w:rPr>
          <w:rFonts w:ascii="Arial" w:eastAsia="Calibri" w:hAnsi="Arial" w:cs="Arial"/>
          <w:b/>
          <w:sz w:val="18"/>
          <w:szCs w:val="18"/>
        </w:rPr>
        <w:t>člen</w:t>
      </w:r>
    </w:p>
    <w:p w14:paraId="51266092" w14:textId="77777777" w:rsidR="00F11867" w:rsidRPr="004B1E82" w:rsidRDefault="00F11867" w:rsidP="00F11867">
      <w:pPr>
        <w:spacing w:after="0" w:line="240" w:lineRule="auto"/>
        <w:jc w:val="center"/>
        <w:rPr>
          <w:rFonts w:ascii="Arial" w:eastAsia="Calibri" w:hAnsi="Arial" w:cs="Arial"/>
          <w:sz w:val="18"/>
          <w:szCs w:val="18"/>
        </w:rPr>
      </w:pPr>
    </w:p>
    <w:p w14:paraId="4853B0C2" w14:textId="77777777"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Pri __________________________________ bo za prevzete delavce na enak način kot pri prevzemniku poskrbljeno za njihovo socialno varnost. Zaposleni so namreč ključna interesna skupina in pomemben člen v verigi ustvarjanja vrednosti za celotno družbo, zato se posebna skrb posveča zagotavljanju dolgoročne socialne varnosti vseh delavcev.</w:t>
      </w:r>
    </w:p>
    <w:p w14:paraId="4DB0D5A5" w14:textId="77777777" w:rsidR="00F11867" w:rsidRPr="004B1E82" w:rsidRDefault="00F11867" w:rsidP="00F11867">
      <w:pPr>
        <w:spacing w:after="0" w:line="240" w:lineRule="auto"/>
        <w:jc w:val="both"/>
        <w:rPr>
          <w:rFonts w:ascii="Arial" w:eastAsia="Calibri" w:hAnsi="Arial" w:cs="Arial"/>
          <w:sz w:val="18"/>
          <w:szCs w:val="18"/>
        </w:rPr>
      </w:pPr>
    </w:p>
    <w:p w14:paraId="14010C9C" w14:textId="6F8DCD4C"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Delavki ostaneta na delu na lokaciji Gimnazije in srednje šole</w:t>
      </w:r>
      <w:r w:rsidR="00700D70" w:rsidRPr="004B1E82">
        <w:rPr>
          <w:rFonts w:ascii="Arial" w:eastAsia="Calibri" w:hAnsi="Arial" w:cs="Arial"/>
          <w:sz w:val="18"/>
          <w:szCs w:val="18"/>
        </w:rPr>
        <w:t xml:space="preserve"> za kemijo in farmacijo Ruše</w:t>
      </w:r>
      <w:r w:rsidRPr="004B1E82">
        <w:rPr>
          <w:rFonts w:ascii="Arial" w:eastAsia="Calibri" w:hAnsi="Arial" w:cs="Arial"/>
          <w:sz w:val="18"/>
          <w:szCs w:val="18"/>
        </w:rPr>
        <w:t>, razen če sami želita napotitev na delo v drug kraj oz. objekt, ki jim ga ponudi novi prevzemnik.</w:t>
      </w:r>
    </w:p>
    <w:p w14:paraId="074D8535" w14:textId="77777777" w:rsidR="00F11867" w:rsidRPr="004B1E82" w:rsidRDefault="00F11867" w:rsidP="00F11867">
      <w:pPr>
        <w:spacing w:after="0" w:line="240" w:lineRule="auto"/>
        <w:jc w:val="both"/>
        <w:rPr>
          <w:rFonts w:ascii="Arial" w:eastAsia="Calibri" w:hAnsi="Arial" w:cs="Arial"/>
          <w:sz w:val="18"/>
          <w:szCs w:val="18"/>
        </w:rPr>
      </w:pPr>
    </w:p>
    <w:p w14:paraId="43FBEF23" w14:textId="77777777"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Glede na navedeno prevzemnik in novi prevzemnik za prevzete delavce ne predvidevata nobenih posebnih ukrepov, saj bo prevzetim delavcem v skladu s poslovanjem zagotavljal ustrezno delo in vse pravice, ki jim gredo iz sklenjenega delovnega razmerja.</w:t>
      </w:r>
    </w:p>
    <w:p w14:paraId="3311E3FD" w14:textId="77777777" w:rsidR="00F11867" w:rsidRPr="004B1E82" w:rsidRDefault="00F11867" w:rsidP="00F11867">
      <w:pPr>
        <w:spacing w:after="0" w:line="240" w:lineRule="auto"/>
        <w:jc w:val="both"/>
        <w:rPr>
          <w:rFonts w:ascii="Arial" w:eastAsia="Calibri" w:hAnsi="Arial" w:cs="Arial"/>
          <w:sz w:val="18"/>
          <w:szCs w:val="18"/>
        </w:rPr>
      </w:pPr>
    </w:p>
    <w:p w14:paraId="50642552" w14:textId="77777777"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Delavcem bo izplačan regres kot ga določa Kolektivna pogodba, ki zavezuje prevzemnika. Regres za letni dopust za leto 2019 delavkama v sorazmernem delu izplačata delodajalec prevzemnik in delodajalec novi prevzemnik.</w:t>
      </w:r>
    </w:p>
    <w:p w14:paraId="2CF88E69" w14:textId="77777777" w:rsidR="00F11867" w:rsidRPr="004B1E82" w:rsidRDefault="00F11867" w:rsidP="00F11867">
      <w:pPr>
        <w:spacing w:after="0" w:line="240" w:lineRule="auto"/>
        <w:jc w:val="both"/>
        <w:rPr>
          <w:rFonts w:ascii="Arial" w:eastAsia="Calibri" w:hAnsi="Arial" w:cs="Arial"/>
          <w:sz w:val="18"/>
          <w:szCs w:val="18"/>
        </w:rPr>
      </w:pPr>
    </w:p>
    <w:p w14:paraId="567C20E5" w14:textId="77777777" w:rsidR="00F11867" w:rsidRPr="004B1E82" w:rsidRDefault="00F11867" w:rsidP="00783297">
      <w:pPr>
        <w:numPr>
          <w:ilvl w:val="0"/>
          <w:numId w:val="30"/>
        </w:numPr>
        <w:spacing w:after="0" w:line="240" w:lineRule="auto"/>
        <w:contextualSpacing/>
        <w:jc w:val="center"/>
        <w:rPr>
          <w:rFonts w:ascii="Arial" w:eastAsia="Calibri" w:hAnsi="Arial" w:cs="Arial"/>
          <w:b/>
          <w:sz w:val="18"/>
          <w:szCs w:val="18"/>
        </w:rPr>
      </w:pPr>
      <w:r w:rsidRPr="004B1E82">
        <w:rPr>
          <w:rFonts w:ascii="Arial" w:eastAsia="Calibri" w:hAnsi="Arial" w:cs="Arial"/>
          <w:b/>
          <w:sz w:val="18"/>
          <w:szCs w:val="18"/>
        </w:rPr>
        <w:t>člen</w:t>
      </w:r>
    </w:p>
    <w:p w14:paraId="7306C75B" w14:textId="77777777" w:rsidR="00F11867" w:rsidRPr="004B1E82" w:rsidRDefault="00F11867" w:rsidP="00F11867">
      <w:pPr>
        <w:spacing w:after="0" w:line="240" w:lineRule="auto"/>
        <w:contextualSpacing/>
        <w:jc w:val="center"/>
        <w:rPr>
          <w:rFonts w:ascii="Arial" w:eastAsia="Calibri" w:hAnsi="Arial" w:cs="Arial"/>
          <w:b/>
          <w:sz w:val="18"/>
          <w:szCs w:val="18"/>
        </w:rPr>
      </w:pPr>
    </w:p>
    <w:p w14:paraId="661AE9EA" w14:textId="77777777" w:rsidR="00F11867" w:rsidRPr="004B1E82" w:rsidRDefault="00F11867" w:rsidP="00F11867">
      <w:p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Prevzemnik je z delavkama, navedenima v 2. členu tega sporazuma, dolžan skleniti aneks k pogodbi o zaposlitvi o spremembi delodajalca. Delavki se po preteku obdobja izvajanja storitev oziroma v primeru, da prenosnik in novi prevzemnik iz kakršnega koli razloga pogodbo razvežeta pred iztekom pogodbenega roka, ponovno zaposlita pri naročniku, v kolikor ju pri novem javnem naročilu ne bi zaposlil novi izvajalec storitev.</w:t>
      </w:r>
    </w:p>
    <w:p w14:paraId="318C9997" w14:textId="77777777" w:rsidR="00F11867" w:rsidRPr="004B1E82" w:rsidRDefault="00F11867" w:rsidP="00F11867">
      <w:pPr>
        <w:spacing w:after="0" w:line="240" w:lineRule="auto"/>
        <w:contextualSpacing/>
        <w:jc w:val="both"/>
        <w:rPr>
          <w:rFonts w:ascii="Arial" w:eastAsia="Calibri" w:hAnsi="Arial" w:cs="Arial"/>
          <w:sz w:val="18"/>
          <w:szCs w:val="18"/>
        </w:rPr>
      </w:pPr>
    </w:p>
    <w:p w14:paraId="79ECF8B0" w14:textId="77777777" w:rsidR="00F11867" w:rsidRPr="004B1E82" w:rsidRDefault="00F11867" w:rsidP="00F11867">
      <w:pPr>
        <w:spacing w:after="0" w:line="240" w:lineRule="auto"/>
        <w:contextualSpacing/>
        <w:jc w:val="both"/>
        <w:rPr>
          <w:rFonts w:ascii="Arial" w:eastAsia="Calibri" w:hAnsi="Arial" w:cs="Arial"/>
          <w:sz w:val="18"/>
          <w:szCs w:val="18"/>
        </w:rPr>
      </w:pPr>
    </w:p>
    <w:p w14:paraId="130D790B" w14:textId="77777777" w:rsidR="00F11867" w:rsidRPr="004B1E82" w:rsidRDefault="00F11867" w:rsidP="00783297">
      <w:pPr>
        <w:numPr>
          <w:ilvl w:val="0"/>
          <w:numId w:val="30"/>
        </w:numPr>
        <w:spacing w:after="0" w:line="240" w:lineRule="auto"/>
        <w:contextualSpacing/>
        <w:jc w:val="center"/>
        <w:rPr>
          <w:rFonts w:ascii="Arial" w:eastAsia="Calibri" w:hAnsi="Arial" w:cs="Arial"/>
          <w:b/>
          <w:sz w:val="18"/>
          <w:szCs w:val="18"/>
        </w:rPr>
      </w:pPr>
      <w:r w:rsidRPr="004B1E82">
        <w:rPr>
          <w:rFonts w:ascii="Arial" w:eastAsia="Calibri" w:hAnsi="Arial" w:cs="Arial"/>
          <w:b/>
          <w:sz w:val="18"/>
          <w:szCs w:val="18"/>
        </w:rPr>
        <w:t>člen</w:t>
      </w:r>
    </w:p>
    <w:p w14:paraId="06E94D47" w14:textId="77777777" w:rsidR="00F11867" w:rsidRPr="004B1E82" w:rsidRDefault="00F11867" w:rsidP="00F11867">
      <w:pPr>
        <w:spacing w:after="0" w:line="240" w:lineRule="auto"/>
        <w:ind w:left="720"/>
        <w:contextualSpacing/>
        <w:rPr>
          <w:rFonts w:ascii="Arial" w:eastAsia="Calibri" w:hAnsi="Arial" w:cs="Arial"/>
          <w:b/>
          <w:sz w:val="18"/>
          <w:szCs w:val="18"/>
        </w:rPr>
      </w:pPr>
    </w:p>
    <w:p w14:paraId="3F464BB3" w14:textId="77777777" w:rsidR="00F11867" w:rsidRPr="004B1E82" w:rsidRDefault="00F11867" w:rsidP="00F11867">
      <w:p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V kolikor delavka odkloni prenos in dejansko opravljanje dela pri novem prevzemniku, ji lahko delodajalec prenosnik skladno z določili 7. odstavka 75. člena ZDR-1 izredno odpove pogodbo o zaposlitvi.</w:t>
      </w:r>
    </w:p>
    <w:p w14:paraId="06D2E0A2" w14:textId="77777777" w:rsidR="00F11867" w:rsidRPr="004B1E82" w:rsidRDefault="00F11867" w:rsidP="00F11867">
      <w:pPr>
        <w:spacing w:after="0" w:line="240" w:lineRule="auto"/>
        <w:contextualSpacing/>
        <w:jc w:val="both"/>
        <w:rPr>
          <w:rFonts w:ascii="Arial" w:eastAsia="Calibri" w:hAnsi="Arial" w:cs="Arial"/>
          <w:sz w:val="18"/>
          <w:szCs w:val="18"/>
        </w:rPr>
      </w:pPr>
    </w:p>
    <w:p w14:paraId="630048B8" w14:textId="77777777" w:rsidR="00F11867" w:rsidRPr="004B1E82" w:rsidRDefault="00F11867" w:rsidP="00F11867">
      <w:p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Delavki sta z vsebino tega sporazuma seznanjeni, kar potrjujeta s podpisom.</w:t>
      </w:r>
    </w:p>
    <w:p w14:paraId="1CF29895" w14:textId="77777777" w:rsidR="00F11867" w:rsidRPr="004B1E82" w:rsidRDefault="00F11867" w:rsidP="00F11867">
      <w:pPr>
        <w:spacing w:after="0" w:line="240" w:lineRule="auto"/>
        <w:contextualSpacing/>
        <w:rPr>
          <w:rFonts w:ascii="Arial" w:eastAsia="Calibri" w:hAnsi="Arial" w:cs="Arial"/>
          <w:sz w:val="18"/>
          <w:szCs w:val="18"/>
        </w:rPr>
      </w:pPr>
    </w:p>
    <w:p w14:paraId="21D44886" w14:textId="77777777" w:rsidR="00F11867" w:rsidRPr="004B1E82" w:rsidRDefault="00F11867" w:rsidP="00F11867">
      <w:pPr>
        <w:spacing w:after="0" w:line="240" w:lineRule="auto"/>
        <w:contextualSpacing/>
        <w:rPr>
          <w:rFonts w:ascii="Arial" w:eastAsia="Calibri" w:hAnsi="Arial" w:cs="Arial"/>
          <w:sz w:val="18"/>
          <w:szCs w:val="18"/>
        </w:rPr>
      </w:pPr>
    </w:p>
    <w:p w14:paraId="67EEFF97" w14:textId="77777777" w:rsidR="00F11867" w:rsidRPr="004B1E82" w:rsidRDefault="00F11867" w:rsidP="00783297">
      <w:pPr>
        <w:numPr>
          <w:ilvl w:val="0"/>
          <w:numId w:val="30"/>
        </w:numPr>
        <w:spacing w:after="0" w:line="240" w:lineRule="auto"/>
        <w:contextualSpacing/>
        <w:jc w:val="center"/>
        <w:rPr>
          <w:rFonts w:ascii="Arial" w:eastAsia="Calibri" w:hAnsi="Arial" w:cs="Arial"/>
          <w:b/>
          <w:sz w:val="18"/>
          <w:szCs w:val="18"/>
        </w:rPr>
      </w:pPr>
      <w:r w:rsidRPr="004B1E82">
        <w:rPr>
          <w:rFonts w:ascii="Arial" w:eastAsia="Calibri" w:hAnsi="Arial" w:cs="Arial"/>
          <w:b/>
          <w:sz w:val="18"/>
          <w:szCs w:val="18"/>
        </w:rPr>
        <w:t>člen</w:t>
      </w:r>
    </w:p>
    <w:p w14:paraId="56D02590" w14:textId="77777777" w:rsidR="00F11867" w:rsidRPr="004B1E82" w:rsidRDefault="00F11867" w:rsidP="00F11867">
      <w:pPr>
        <w:spacing w:after="0" w:line="240" w:lineRule="auto"/>
        <w:ind w:left="720"/>
        <w:contextualSpacing/>
        <w:rPr>
          <w:rFonts w:ascii="Arial" w:eastAsia="Calibri" w:hAnsi="Arial" w:cs="Arial"/>
          <w:b/>
          <w:sz w:val="18"/>
          <w:szCs w:val="18"/>
        </w:rPr>
      </w:pPr>
    </w:p>
    <w:p w14:paraId="0A3DD9C3" w14:textId="77777777" w:rsidR="00F11867" w:rsidRPr="004B1E82" w:rsidRDefault="00F11867" w:rsidP="00F11867">
      <w:p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Stranke tega sporazuma se dogovorijo, da bodo morebitne spore iz te pogodbe reševale sporazumno,  v primeru spora pa kot krajevno in stvarno pristojno sodišče določajo sodišče v Mariboru.</w:t>
      </w:r>
    </w:p>
    <w:p w14:paraId="01D7B628" w14:textId="77777777" w:rsidR="00F11867" w:rsidRPr="004B1E82" w:rsidRDefault="00F11867" w:rsidP="00F11867">
      <w:pPr>
        <w:spacing w:after="0" w:line="240" w:lineRule="auto"/>
        <w:contextualSpacing/>
        <w:jc w:val="both"/>
        <w:rPr>
          <w:rFonts w:ascii="Arial" w:eastAsia="Calibri" w:hAnsi="Arial" w:cs="Arial"/>
          <w:sz w:val="18"/>
          <w:szCs w:val="18"/>
        </w:rPr>
      </w:pPr>
    </w:p>
    <w:p w14:paraId="4B73C55E" w14:textId="77777777" w:rsidR="00F11867" w:rsidRPr="004B1E82" w:rsidRDefault="00F11867" w:rsidP="00F11867">
      <w:pPr>
        <w:spacing w:after="0" w:line="240" w:lineRule="auto"/>
        <w:contextualSpacing/>
        <w:jc w:val="both"/>
        <w:rPr>
          <w:rFonts w:ascii="Arial" w:eastAsia="Calibri" w:hAnsi="Arial" w:cs="Arial"/>
          <w:sz w:val="18"/>
          <w:szCs w:val="18"/>
        </w:rPr>
      </w:pPr>
    </w:p>
    <w:p w14:paraId="336780C4" w14:textId="77777777" w:rsidR="00F11867" w:rsidRPr="004B1E82" w:rsidRDefault="00F11867" w:rsidP="00783297">
      <w:pPr>
        <w:numPr>
          <w:ilvl w:val="0"/>
          <w:numId w:val="30"/>
        </w:numPr>
        <w:spacing w:after="0" w:line="240" w:lineRule="auto"/>
        <w:contextualSpacing/>
        <w:jc w:val="center"/>
        <w:rPr>
          <w:rFonts w:ascii="Arial" w:eastAsia="Calibri" w:hAnsi="Arial" w:cs="Arial"/>
          <w:b/>
          <w:sz w:val="18"/>
          <w:szCs w:val="18"/>
        </w:rPr>
      </w:pPr>
      <w:r w:rsidRPr="004B1E82">
        <w:rPr>
          <w:rFonts w:ascii="Arial" w:eastAsia="Calibri" w:hAnsi="Arial" w:cs="Arial"/>
          <w:b/>
          <w:sz w:val="18"/>
          <w:szCs w:val="18"/>
        </w:rPr>
        <w:t>člen</w:t>
      </w:r>
    </w:p>
    <w:p w14:paraId="24C3B2FA" w14:textId="77777777" w:rsidR="00F11867" w:rsidRPr="004B1E82" w:rsidRDefault="00F11867" w:rsidP="00F11867">
      <w:pPr>
        <w:spacing w:after="0" w:line="240" w:lineRule="auto"/>
        <w:ind w:left="720"/>
        <w:contextualSpacing/>
        <w:rPr>
          <w:rFonts w:ascii="Arial" w:eastAsia="Calibri" w:hAnsi="Arial" w:cs="Arial"/>
          <w:b/>
          <w:sz w:val="18"/>
          <w:szCs w:val="18"/>
        </w:rPr>
      </w:pPr>
    </w:p>
    <w:p w14:paraId="02B5D726" w14:textId="77777777" w:rsidR="00F11867" w:rsidRPr="004B1E82" w:rsidRDefault="00F11867" w:rsidP="00F11867">
      <w:p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Ta sporazum stopi v veljavo, ko ga podpišejo vse stranke sporazuma.</w:t>
      </w:r>
    </w:p>
    <w:p w14:paraId="150B745F" w14:textId="77777777" w:rsidR="00F11867" w:rsidRPr="004B1E82" w:rsidRDefault="00F11867" w:rsidP="00F11867">
      <w:pPr>
        <w:spacing w:after="0" w:line="240" w:lineRule="auto"/>
        <w:contextualSpacing/>
        <w:jc w:val="both"/>
        <w:rPr>
          <w:rFonts w:ascii="Arial" w:eastAsia="Calibri" w:hAnsi="Arial" w:cs="Arial"/>
          <w:sz w:val="18"/>
          <w:szCs w:val="18"/>
        </w:rPr>
      </w:pPr>
    </w:p>
    <w:p w14:paraId="737C1064" w14:textId="77777777" w:rsidR="00F11867" w:rsidRPr="004B1E82" w:rsidRDefault="00F11867" w:rsidP="00F11867">
      <w:pPr>
        <w:spacing w:after="0" w:line="240" w:lineRule="auto"/>
        <w:contextualSpacing/>
        <w:jc w:val="both"/>
        <w:rPr>
          <w:rFonts w:ascii="Arial" w:eastAsia="Calibri" w:hAnsi="Arial" w:cs="Arial"/>
          <w:sz w:val="18"/>
          <w:szCs w:val="18"/>
        </w:rPr>
      </w:pPr>
      <w:r w:rsidRPr="004B1E82">
        <w:rPr>
          <w:rFonts w:ascii="Arial" w:eastAsia="Calibri" w:hAnsi="Arial" w:cs="Arial"/>
          <w:sz w:val="18"/>
          <w:szCs w:val="18"/>
        </w:rPr>
        <w:t>Sporazum je napisan in podpisan v  3 (treh) enakih izvodih, od katerih  prejme vsaka stranka po 1 (en) izvod.</w:t>
      </w:r>
    </w:p>
    <w:p w14:paraId="798DBFCA" w14:textId="77777777" w:rsidR="00F11867" w:rsidRPr="004B1E82" w:rsidRDefault="00F11867" w:rsidP="00F11867">
      <w:pPr>
        <w:spacing w:after="0" w:line="240" w:lineRule="auto"/>
        <w:jc w:val="both"/>
        <w:rPr>
          <w:rFonts w:ascii="Arial" w:eastAsia="Calibri" w:hAnsi="Arial" w:cs="Arial"/>
          <w:sz w:val="18"/>
          <w:szCs w:val="18"/>
        </w:rPr>
      </w:pPr>
    </w:p>
    <w:p w14:paraId="4E03A523" w14:textId="77777777" w:rsidR="00F11867" w:rsidRPr="004B1E82" w:rsidRDefault="00F11867" w:rsidP="00F11867">
      <w:pPr>
        <w:spacing w:after="0" w:line="240" w:lineRule="auto"/>
        <w:jc w:val="both"/>
        <w:rPr>
          <w:rFonts w:ascii="Arial" w:eastAsia="Calibri" w:hAnsi="Arial" w:cs="Arial"/>
          <w:sz w:val="18"/>
          <w:szCs w:val="18"/>
        </w:rPr>
      </w:pPr>
    </w:p>
    <w:p w14:paraId="7CE31A2F" w14:textId="77777777" w:rsidR="00F11867" w:rsidRPr="004B1E82" w:rsidRDefault="00F11867" w:rsidP="00F11867">
      <w:pPr>
        <w:spacing w:after="0" w:line="240" w:lineRule="auto"/>
        <w:jc w:val="both"/>
        <w:rPr>
          <w:rFonts w:ascii="Arial" w:eastAsia="Calibri" w:hAnsi="Arial" w:cs="Arial"/>
          <w:sz w:val="18"/>
          <w:szCs w:val="18"/>
        </w:rPr>
      </w:pPr>
    </w:p>
    <w:p w14:paraId="2F70818C" w14:textId="77777777" w:rsidR="00F11867" w:rsidRPr="004B1E82" w:rsidRDefault="00F11867" w:rsidP="00F11867">
      <w:pPr>
        <w:tabs>
          <w:tab w:val="left" w:pos="6158"/>
        </w:tabs>
        <w:spacing w:after="0" w:line="240" w:lineRule="auto"/>
        <w:jc w:val="both"/>
        <w:rPr>
          <w:rFonts w:ascii="Arial" w:eastAsia="Calibri" w:hAnsi="Arial" w:cs="Arial"/>
          <w:sz w:val="18"/>
          <w:szCs w:val="18"/>
        </w:rPr>
      </w:pPr>
      <w:r w:rsidRPr="004B1E82">
        <w:rPr>
          <w:rFonts w:ascii="Arial" w:eastAsia="Calibri" w:hAnsi="Arial" w:cs="Arial"/>
          <w:sz w:val="18"/>
          <w:szCs w:val="18"/>
        </w:rPr>
        <w:t>_________, ___________________</w:t>
      </w:r>
      <w:r w:rsidRPr="004B1E82">
        <w:rPr>
          <w:rFonts w:ascii="Arial" w:eastAsia="Calibri" w:hAnsi="Arial" w:cs="Arial"/>
          <w:sz w:val="18"/>
          <w:szCs w:val="18"/>
        </w:rPr>
        <w:tab/>
        <w:t>____________, _____________</w:t>
      </w:r>
    </w:p>
    <w:p w14:paraId="0A26B719" w14:textId="77777777" w:rsidR="00F11867" w:rsidRPr="004B1E82" w:rsidRDefault="00F11867" w:rsidP="00F11867">
      <w:pPr>
        <w:spacing w:after="0" w:line="240" w:lineRule="auto"/>
        <w:jc w:val="both"/>
        <w:rPr>
          <w:rFonts w:ascii="Arial" w:eastAsia="Calibri" w:hAnsi="Arial" w:cs="Arial"/>
          <w:sz w:val="18"/>
          <w:szCs w:val="18"/>
        </w:rPr>
      </w:pPr>
    </w:p>
    <w:p w14:paraId="0A4AE864" w14:textId="77777777" w:rsidR="00F11867" w:rsidRPr="004B1E82" w:rsidRDefault="00F11867" w:rsidP="00F11867">
      <w:pPr>
        <w:spacing w:after="0" w:line="240" w:lineRule="auto"/>
        <w:jc w:val="both"/>
        <w:rPr>
          <w:rFonts w:ascii="Arial" w:eastAsia="Calibri" w:hAnsi="Arial" w:cs="Arial"/>
          <w:sz w:val="18"/>
          <w:szCs w:val="18"/>
        </w:rPr>
      </w:pPr>
    </w:p>
    <w:p w14:paraId="76C2018B" w14:textId="62AD8A30"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 xml:space="preserve">PRENOSNIK:                                                               </w:t>
      </w:r>
      <w:bookmarkStart w:id="10" w:name="_Hlk8903539"/>
      <w:r w:rsidRPr="004B1E82">
        <w:rPr>
          <w:rFonts w:ascii="Arial" w:eastAsia="Calibri" w:hAnsi="Arial" w:cs="Arial"/>
          <w:sz w:val="18"/>
          <w:szCs w:val="18"/>
        </w:rPr>
        <w:t xml:space="preserve">                                    PREVZEMNIK:</w:t>
      </w:r>
    </w:p>
    <w:p w14:paraId="0BC21AB3" w14:textId="23175927" w:rsidR="00F11867" w:rsidRPr="004B1E82" w:rsidRDefault="00F11867" w:rsidP="00F11867">
      <w:pPr>
        <w:tabs>
          <w:tab w:val="left" w:pos="6120"/>
        </w:tabs>
        <w:spacing w:after="0" w:line="240" w:lineRule="auto"/>
        <w:jc w:val="both"/>
        <w:rPr>
          <w:rFonts w:ascii="Arial" w:eastAsia="Calibri" w:hAnsi="Arial" w:cs="Arial"/>
          <w:sz w:val="18"/>
          <w:szCs w:val="18"/>
        </w:rPr>
      </w:pPr>
      <w:r w:rsidRPr="004B1E82">
        <w:rPr>
          <w:rFonts w:ascii="Arial" w:eastAsia="Calibri" w:hAnsi="Arial" w:cs="Arial"/>
          <w:sz w:val="18"/>
          <w:szCs w:val="18"/>
        </w:rPr>
        <w:t xml:space="preserve">Gimnazija in srednja </w:t>
      </w:r>
      <w:r w:rsidR="00B24190" w:rsidRPr="004B1E82">
        <w:rPr>
          <w:rFonts w:ascii="Arial" w:eastAsia="Calibri" w:hAnsi="Arial" w:cs="Arial"/>
          <w:sz w:val="18"/>
          <w:szCs w:val="18"/>
        </w:rPr>
        <w:t>šola za kemijo in farmacijo</w:t>
      </w:r>
      <w:r w:rsidRPr="004B1E82">
        <w:rPr>
          <w:rFonts w:ascii="Arial" w:eastAsia="Calibri" w:hAnsi="Arial" w:cs="Arial"/>
          <w:sz w:val="18"/>
          <w:szCs w:val="18"/>
        </w:rPr>
        <w:t xml:space="preserve"> Ruše                                   </w:t>
      </w:r>
      <w:r w:rsidRPr="004B1E82">
        <w:rPr>
          <w:rFonts w:ascii="Arial" w:eastAsia="Calibri" w:hAnsi="Arial" w:cs="Arial"/>
          <w:sz w:val="18"/>
          <w:szCs w:val="18"/>
        </w:rPr>
        <w:tab/>
        <w:t>__________________________</w:t>
      </w:r>
    </w:p>
    <w:p w14:paraId="3086F967" w14:textId="77777777" w:rsidR="00F11867" w:rsidRPr="004B1E82" w:rsidRDefault="00F11867" w:rsidP="00F11867">
      <w:pPr>
        <w:spacing w:after="0" w:line="240" w:lineRule="auto"/>
        <w:jc w:val="both"/>
        <w:rPr>
          <w:rFonts w:ascii="Arial" w:eastAsia="Calibri" w:hAnsi="Arial" w:cs="Arial"/>
          <w:sz w:val="18"/>
          <w:szCs w:val="18"/>
        </w:rPr>
      </w:pPr>
      <w:r w:rsidRPr="004B1E82">
        <w:rPr>
          <w:rFonts w:ascii="Arial" w:eastAsia="Calibri" w:hAnsi="Arial" w:cs="Arial"/>
          <w:sz w:val="18"/>
          <w:szCs w:val="18"/>
        </w:rPr>
        <w:t>Ravnatelj                                                                                                          Direktor</w:t>
      </w:r>
    </w:p>
    <w:p w14:paraId="451ABCFC" w14:textId="77777777" w:rsidR="00F11867" w:rsidRPr="004B1E82" w:rsidRDefault="00F11867" w:rsidP="00F11867">
      <w:pPr>
        <w:tabs>
          <w:tab w:val="left" w:pos="6105"/>
        </w:tabs>
        <w:spacing w:after="0" w:line="240" w:lineRule="auto"/>
        <w:jc w:val="both"/>
        <w:rPr>
          <w:rFonts w:ascii="Arial" w:eastAsia="Calibri" w:hAnsi="Arial" w:cs="Arial"/>
          <w:sz w:val="18"/>
          <w:szCs w:val="18"/>
        </w:rPr>
      </w:pPr>
      <w:r w:rsidRPr="004B1E82">
        <w:rPr>
          <w:rFonts w:ascii="Arial" w:eastAsia="Calibri" w:hAnsi="Arial" w:cs="Arial"/>
          <w:sz w:val="18"/>
          <w:szCs w:val="18"/>
        </w:rPr>
        <w:t>Samo Robič</w:t>
      </w:r>
      <w:bookmarkEnd w:id="10"/>
      <w:r w:rsidRPr="004B1E82">
        <w:rPr>
          <w:rFonts w:ascii="Arial" w:eastAsia="Calibri" w:hAnsi="Arial" w:cs="Arial"/>
          <w:sz w:val="18"/>
          <w:szCs w:val="18"/>
        </w:rPr>
        <w:tab/>
        <w:t>__________________________</w:t>
      </w:r>
    </w:p>
    <w:p w14:paraId="2DD0DDD9"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40DBA08E"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44AB2F71"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7647E34E"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3EE81EB2"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69EE7A23" w14:textId="77777777" w:rsidR="00F11867" w:rsidRPr="004B1E82" w:rsidRDefault="00F11867" w:rsidP="00F11867">
      <w:pPr>
        <w:tabs>
          <w:tab w:val="left" w:pos="6105"/>
        </w:tabs>
        <w:spacing w:after="0" w:line="240" w:lineRule="auto"/>
        <w:jc w:val="both"/>
        <w:rPr>
          <w:rFonts w:ascii="Arial" w:eastAsia="Calibri" w:hAnsi="Arial" w:cs="Arial"/>
          <w:sz w:val="18"/>
          <w:szCs w:val="18"/>
        </w:rPr>
      </w:pPr>
      <w:r w:rsidRPr="004B1E82">
        <w:rPr>
          <w:rFonts w:ascii="Arial" w:eastAsia="Calibri" w:hAnsi="Arial" w:cs="Arial"/>
          <w:sz w:val="18"/>
          <w:szCs w:val="18"/>
        </w:rPr>
        <w:t>NOVI PREVZEMNIK:</w:t>
      </w:r>
    </w:p>
    <w:p w14:paraId="7CD08AFF" w14:textId="77777777" w:rsidR="00F11867" w:rsidRPr="004B1E82" w:rsidRDefault="00F11867" w:rsidP="00F11867">
      <w:pPr>
        <w:tabs>
          <w:tab w:val="left" w:pos="6105"/>
        </w:tabs>
        <w:spacing w:after="0" w:line="240" w:lineRule="auto"/>
        <w:jc w:val="both"/>
        <w:rPr>
          <w:rFonts w:ascii="Arial" w:eastAsia="Calibri" w:hAnsi="Arial" w:cs="Arial"/>
          <w:sz w:val="18"/>
          <w:szCs w:val="18"/>
        </w:rPr>
      </w:pPr>
      <w:r w:rsidRPr="004B1E82">
        <w:rPr>
          <w:rFonts w:ascii="Arial" w:eastAsia="Calibri" w:hAnsi="Arial" w:cs="Arial"/>
          <w:sz w:val="18"/>
          <w:szCs w:val="18"/>
        </w:rPr>
        <w:t>_____________________________</w:t>
      </w:r>
    </w:p>
    <w:p w14:paraId="67714342" w14:textId="77777777" w:rsidR="00F11867" w:rsidRPr="004B1E82" w:rsidRDefault="00F11867" w:rsidP="00F11867">
      <w:pPr>
        <w:tabs>
          <w:tab w:val="left" w:pos="6105"/>
        </w:tabs>
        <w:spacing w:after="0" w:line="240" w:lineRule="auto"/>
        <w:jc w:val="both"/>
        <w:rPr>
          <w:rFonts w:ascii="Arial" w:eastAsia="Calibri" w:hAnsi="Arial" w:cs="Arial"/>
          <w:sz w:val="18"/>
          <w:szCs w:val="18"/>
        </w:rPr>
      </w:pPr>
      <w:r w:rsidRPr="004B1E82">
        <w:rPr>
          <w:rFonts w:ascii="Arial" w:eastAsia="Calibri" w:hAnsi="Arial" w:cs="Arial"/>
          <w:sz w:val="18"/>
          <w:szCs w:val="18"/>
        </w:rPr>
        <w:t>Direktor</w:t>
      </w:r>
    </w:p>
    <w:p w14:paraId="7F2E2718" w14:textId="77777777" w:rsidR="00F11867" w:rsidRPr="004B1E82" w:rsidRDefault="00F11867" w:rsidP="00F11867">
      <w:pPr>
        <w:tabs>
          <w:tab w:val="left" w:pos="6105"/>
        </w:tabs>
        <w:spacing w:after="0" w:line="240" w:lineRule="auto"/>
        <w:jc w:val="both"/>
        <w:rPr>
          <w:rFonts w:ascii="Arial" w:eastAsia="Calibri" w:hAnsi="Arial" w:cs="Arial"/>
          <w:sz w:val="18"/>
          <w:szCs w:val="18"/>
        </w:rPr>
      </w:pPr>
      <w:r w:rsidRPr="004B1E82">
        <w:rPr>
          <w:rFonts w:ascii="Arial" w:eastAsia="Calibri" w:hAnsi="Arial" w:cs="Arial"/>
          <w:sz w:val="18"/>
          <w:szCs w:val="18"/>
        </w:rPr>
        <w:t>_____________________________</w:t>
      </w:r>
    </w:p>
    <w:p w14:paraId="289EC80B"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6E6D1F71"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6B5C1CE5"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47CD7E4B"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3172DBE3" w14:textId="194EDCCF" w:rsidR="00F11867" w:rsidRPr="004B1E82" w:rsidRDefault="00F11867" w:rsidP="00F11867">
      <w:pPr>
        <w:tabs>
          <w:tab w:val="left" w:pos="6105"/>
        </w:tabs>
        <w:spacing w:after="0" w:line="240" w:lineRule="auto"/>
        <w:jc w:val="both"/>
        <w:rPr>
          <w:rFonts w:ascii="Arial" w:eastAsia="Calibri" w:hAnsi="Arial" w:cs="Arial"/>
          <w:sz w:val="18"/>
          <w:szCs w:val="18"/>
        </w:rPr>
      </w:pPr>
      <w:r w:rsidRPr="004B1E82">
        <w:rPr>
          <w:rFonts w:ascii="Arial" w:eastAsia="Calibri" w:hAnsi="Arial" w:cs="Arial"/>
          <w:sz w:val="18"/>
          <w:szCs w:val="18"/>
        </w:rPr>
        <w:t>DELAVK</w:t>
      </w:r>
      <w:r w:rsidR="00700D70" w:rsidRPr="004B1E82">
        <w:rPr>
          <w:rFonts w:ascii="Arial" w:eastAsia="Calibri" w:hAnsi="Arial" w:cs="Arial"/>
          <w:sz w:val="18"/>
          <w:szCs w:val="18"/>
        </w:rPr>
        <w:t>A</w:t>
      </w:r>
      <w:r w:rsidRPr="004B1E82">
        <w:rPr>
          <w:rFonts w:ascii="Arial" w:eastAsia="Calibri" w:hAnsi="Arial" w:cs="Arial"/>
          <w:sz w:val="18"/>
          <w:szCs w:val="18"/>
        </w:rPr>
        <w:t>:</w:t>
      </w:r>
    </w:p>
    <w:p w14:paraId="1E6A68BC" w14:textId="77777777" w:rsidR="00F11867" w:rsidRPr="004B1E82" w:rsidRDefault="00F11867" w:rsidP="00F11867">
      <w:pPr>
        <w:tabs>
          <w:tab w:val="left" w:pos="6105"/>
        </w:tabs>
        <w:spacing w:after="0" w:line="240" w:lineRule="auto"/>
        <w:jc w:val="both"/>
        <w:rPr>
          <w:rFonts w:ascii="Arial" w:eastAsia="Calibri" w:hAnsi="Arial" w:cs="Arial"/>
          <w:sz w:val="18"/>
          <w:szCs w:val="18"/>
        </w:rPr>
      </w:pPr>
      <w:r w:rsidRPr="004B1E82">
        <w:rPr>
          <w:rFonts w:ascii="Arial" w:eastAsia="Calibri" w:hAnsi="Arial" w:cs="Arial"/>
          <w:sz w:val="18"/>
          <w:szCs w:val="18"/>
        </w:rPr>
        <w:t>_____________________________</w:t>
      </w:r>
    </w:p>
    <w:p w14:paraId="7340C2E5" w14:textId="77777777" w:rsidR="00F11867" w:rsidRPr="004B1E82" w:rsidRDefault="00F11867" w:rsidP="00F11867">
      <w:pPr>
        <w:tabs>
          <w:tab w:val="left" w:pos="6105"/>
        </w:tabs>
        <w:spacing w:after="0" w:line="240" w:lineRule="auto"/>
        <w:jc w:val="both"/>
        <w:rPr>
          <w:rFonts w:ascii="Arial" w:eastAsia="Calibri" w:hAnsi="Arial" w:cs="Arial"/>
          <w:sz w:val="18"/>
          <w:szCs w:val="18"/>
        </w:rPr>
      </w:pPr>
    </w:p>
    <w:p w14:paraId="56B5D36D" w14:textId="146F2EDB" w:rsidR="00E01C78" w:rsidRPr="004B1E82" w:rsidRDefault="00F11867" w:rsidP="00F11867">
      <w:pPr>
        <w:tabs>
          <w:tab w:val="left" w:pos="6105"/>
        </w:tabs>
        <w:spacing w:after="0" w:line="240" w:lineRule="auto"/>
        <w:jc w:val="both"/>
        <w:rPr>
          <w:rFonts w:ascii="Arial" w:hAnsi="Arial" w:cs="Arial"/>
          <w:sz w:val="18"/>
          <w:szCs w:val="18"/>
        </w:rPr>
      </w:pPr>
      <w:r w:rsidRPr="004B1E82">
        <w:rPr>
          <w:rFonts w:ascii="Arial" w:eastAsia="Calibri" w:hAnsi="Arial" w:cs="Arial"/>
          <w:sz w:val="18"/>
          <w:szCs w:val="18"/>
        </w:rPr>
        <w:t>_____________________________</w:t>
      </w:r>
    </w:p>
    <w:sectPr w:rsidR="00E01C78" w:rsidRPr="004B1E82" w:rsidSect="00D82CC3">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C51B5" w14:textId="77777777" w:rsidR="00103DFD" w:rsidRDefault="00103DFD" w:rsidP="006975C6">
      <w:pPr>
        <w:spacing w:after="0" w:line="240" w:lineRule="auto"/>
      </w:pPr>
      <w:r>
        <w:separator/>
      </w:r>
    </w:p>
  </w:endnote>
  <w:endnote w:type="continuationSeparator" w:id="0">
    <w:p w14:paraId="0A0DBDA8" w14:textId="77777777" w:rsidR="00103DFD" w:rsidRDefault="00103DF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AF0F5E" w:rsidRDefault="00AF0F5E"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06E687B" w:rsidR="00AF0F5E" w:rsidRPr="006F1DA5" w:rsidRDefault="00AF0F5E"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D40CB8">
          <w:rPr>
            <w:rFonts w:ascii="Arial" w:hAnsi="Arial" w:cs="Arial"/>
            <w:noProof/>
          </w:rPr>
          <w:t>27</w:t>
        </w:r>
        <w:r w:rsidRPr="006F1DA5">
          <w:rPr>
            <w:rFonts w:ascii="Arial" w:hAnsi="Arial" w:cs="Arial"/>
            <w:noProof/>
          </w:rPr>
          <w:fldChar w:fldCharType="end"/>
        </w:r>
      </w:p>
    </w:sdtContent>
  </w:sdt>
  <w:p w14:paraId="5ACFDF11" w14:textId="77777777" w:rsidR="00AF0F5E" w:rsidRDefault="00AF0F5E"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31C2" w14:textId="77777777" w:rsidR="00AF0F5E" w:rsidRDefault="00AF0F5E"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7CED" w14:textId="77777777" w:rsidR="00AF0F5E" w:rsidRDefault="00AF0F5E"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9CEB" w14:textId="77777777" w:rsidR="00AF0F5E" w:rsidRDefault="00AF0F5E"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0168" w14:textId="77777777" w:rsidR="00AF0F5E" w:rsidRDefault="00AF0F5E"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BA67B" w14:textId="77777777" w:rsidR="00AF0F5E" w:rsidRDefault="00AF0F5E" w:rsidP="00BB3484">
    <w:pPr>
      <w:pStyle w:val="Noga"/>
      <w:tabs>
        <w:tab w:val="left" w:pos="3301"/>
      </w:tabs>
      <w:ind w:firstLine="708"/>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AF0F5E" w:rsidRDefault="00AF0F5E"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6C44F" w14:textId="77777777" w:rsidR="00103DFD" w:rsidRDefault="00103DFD" w:rsidP="006975C6">
      <w:pPr>
        <w:spacing w:after="0" w:line="240" w:lineRule="auto"/>
      </w:pPr>
      <w:r>
        <w:separator/>
      </w:r>
    </w:p>
  </w:footnote>
  <w:footnote w:type="continuationSeparator" w:id="0">
    <w:p w14:paraId="2F37C9FA" w14:textId="77777777" w:rsidR="00103DFD" w:rsidRDefault="00103DF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AF0F5E" w:rsidRPr="00BA0AF0" w:rsidRDefault="00AF0F5E"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643A"/>
    <w:multiLevelType w:val="hybridMultilevel"/>
    <w:tmpl w:val="BB565A08"/>
    <w:lvl w:ilvl="0" w:tplc="948C345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6" w15:restartNumberingAfterBreak="0">
    <w:nsid w:val="11843ABF"/>
    <w:multiLevelType w:val="hybridMultilevel"/>
    <w:tmpl w:val="8DDE1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A3779"/>
    <w:multiLevelType w:val="hybridMultilevel"/>
    <w:tmpl w:val="9D0094A0"/>
    <w:lvl w:ilvl="0" w:tplc="69D20CAE">
      <w:start w:val="1"/>
      <w:numFmt w:val="bullet"/>
      <w:lvlText w:val=""/>
      <w:lvlJc w:val="left"/>
      <w:pPr>
        <w:ind w:left="720" w:hanging="360"/>
      </w:pPr>
      <w:rPr>
        <w:rFonts w:ascii="Symbol" w:hAnsi="Symbol" w:cs="Symbol" w:hint="default"/>
        <w:sz w:val="24"/>
        <w:szCs w:val="24"/>
      </w:rPr>
    </w:lvl>
    <w:lvl w:ilvl="1" w:tplc="CD0494F6">
      <w:start w:val="1"/>
      <w:numFmt w:val="bullet"/>
      <w:lvlText w:val="o"/>
      <w:lvlJc w:val="left"/>
      <w:pPr>
        <w:ind w:left="1440" w:hanging="360"/>
      </w:pPr>
      <w:rPr>
        <w:rFonts w:ascii="Courier New" w:hAnsi="Courier New" w:cs="Courier New" w:hint="default"/>
      </w:rPr>
    </w:lvl>
    <w:lvl w:ilvl="2" w:tplc="25045E06">
      <w:start w:val="1"/>
      <w:numFmt w:val="bullet"/>
      <w:lvlText w:val=""/>
      <w:lvlJc w:val="left"/>
      <w:pPr>
        <w:ind w:left="2160" w:hanging="360"/>
      </w:pPr>
      <w:rPr>
        <w:rFonts w:ascii="Wingdings" w:hAnsi="Wingdings" w:cs="Wingdings" w:hint="default"/>
      </w:rPr>
    </w:lvl>
    <w:lvl w:ilvl="3" w:tplc="9650EC16">
      <w:start w:val="1"/>
      <w:numFmt w:val="bullet"/>
      <w:lvlText w:val=""/>
      <w:lvlJc w:val="left"/>
      <w:pPr>
        <w:ind w:left="2880" w:hanging="360"/>
      </w:pPr>
      <w:rPr>
        <w:rFonts w:ascii="Symbol" w:hAnsi="Symbol" w:cs="Symbol" w:hint="default"/>
      </w:rPr>
    </w:lvl>
    <w:lvl w:ilvl="4" w:tplc="B9581864">
      <w:start w:val="1"/>
      <w:numFmt w:val="bullet"/>
      <w:lvlText w:val="o"/>
      <w:lvlJc w:val="left"/>
      <w:pPr>
        <w:ind w:left="3600" w:hanging="360"/>
      </w:pPr>
      <w:rPr>
        <w:rFonts w:ascii="Courier New" w:hAnsi="Courier New" w:cs="Courier New" w:hint="default"/>
      </w:rPr>
    </w:lvl>
    <w:lvl w:ilvl="5" w:tplc="068EC1E0">
      <w:start w:val="1"/>
      <w:numFmt w:val="bullet"/>
      <w:lvlText w:val=""/>
      <w:lvlJc w:val="left"/>
      <w:pPr>
        <w:ind w:left="4320" w:hanging="360"/>
      </w:pPr>
      <w:rPr>
        <w:rFonts w:ascii="Wingdings" w:hAnsi="Wingdings" w:cs="Wingdings" w:hint="default"/>
      </w:rPr>
    </w:lvl>
    <w:lvl w:ilvl="6" w:tplc="3D20544C">
      <w:start w:val="1"/>
      <w:numFmt w:val="bullet"/>
      <w:lvlText w:val=""/>
      <w:lvlJc w:val="left"/>
      <w:pPr>
        <w:ind w:left="5040" w:hanging="360"/>
      </w:pPr>
      <w:rPr>
        <w:rFonts w:ascii="Symbol" w:hAnsi="Symbol" w:cs="Symbol" w:hint="default"/>
      </w:rPr>
    </w:lvl>
    <w:lvl w:ilvl="7" w:tplc="7F6CB020">
      <w:start w:val="1"/>
      <w:numFmt w:val="bullet"/>
      <w:lvlText w:val="o"/>
      <w:lvlJc w:val="left"/>
      <w:pPr>
        <w:ind w:left="5760" w:hanging="360"/>
      </w:pPr>
      <w:rPr>
        <w:rFonts w:ascii="Courier New" w:hAnsi="Courier New" w:cs="Courier New" w:hint="default"/>
      </w:rPr>
    </w:lvl>
    <w:lvl w:ilvl="8" w:tplc="3A2CFC00">
      <w:start w:val="1"/>
      <w:numFmt w:val="bullet"/>
      <w:lvlText w:val=""/>
      <w:lvlJc w:val="left"/>
      <w:pPr>
        <w:ind w:left="6480" w:hanging="360"/>
      </w:pPr>
      <w:rPr>
        <w:rFonts w:ascii="Wingdings" w:hAnsi="Wingdings" w:cs="Wingdings" w:hint="default"/>
      </w:rPr>
    </w:lvl>
  </w:abstractNum>
  <w:abstractNum w:abstractNumId="8" w15:restartNumberingAfterBreak="0">
    <w:nsid w:val="16033068"/>
    <w:multiLevelType w:val="hybridMultilevel"/>
    <w:tmpl w:val="3988A0D4"/>
    <w:lvl w:ilvl="0" w:tplc="FFFFFFFF">
      <w:start w:val="1"/>
      <w:numFmt w:val="bullet"/>
      <w:lvlText w:val=""/>
      <w:lvlJc w:val="left"/>
      <w:pPr>
        <w:tabs>
          <w:tab w:val="num" w:pos="397"/>
        </w:tabs>
        <w:ind w:left="397"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7D44AB9"/>
    <w:multiLevelType w:val="hybridMultilevel"/>
    <w:tmpl w:val="DA102304"/>
    <w:lvl w:ilvl="0" w:tplc="935E2AC4">
      <w:start w:val="1"/>
      <w:numFmt w:val="bullet"/>
      <w:lvlText w:val=""/>
      <w:lvlJc w:val="left"/>
      <w:pPr>
        <w:ind w:left="720" w:hanging="360"/>
      </w:pPr>
      <w:rPr>
        <w:rFonts w:ascii="Symbol" w:hAnsi="Symbol" w:cs="Symbol" w:hint="default"/>
        <w:sz w:val="24"/>
        <w:szCs w:val="24"/>
      </w:rPr>
    </w:lvl>
    <w:lvl w:ilvl="1" w:tplc="EDB26B98">
      <w:start w:val="1"/>
      <w:numFmt w:val="bullet"/>
      <w:lvlText w:val="o"/>
      <w:lvlJc w:val="left"/>
      <w:pPr>
        <w:ind w:left="1440" w:hanging="360"/>
      </w:pPr>
      <w:rPr>
        <w:rFonts w:ascii="Courier New" w:hAnsi="Courier New" w:cs="Courier New" w:hint="default"/>
      </w:rPr>
    </w:lvl>
    <w:lvl w:ilvl="2" w:tplc="34203B50">
      <w:start w:val="1"/>
      <w:numFmt w:val="bullet"/>
      <w:lvlText w:val=""/>
      <w:lvlJc w:val="left"/>
      <w:pPr>
        <w:ind w:left="2160" w:hanging="360"/>
      </w:pPr>
      <w:rPr>
        <w:rFonts w:ascii="Wingdings" w:hAnsi="Wingdings" w:cs="Wingdings" w:hint="default"/>
      </w:rPr>
    </w:lvl>
    <w:lvl w:ilvl="3" w:tplc="D9DEAC44">
      <w:start w:val="1"/>
      <w:numFmt w:val="bullet"/>
      <w:lvlText w:val=""/>
      <w:lvlJc w:val="left"/>
      <w:pPr>
        <w:ind w:left="2880" w:hanging="360"/>
      </w:pPr>
      <w:rPr>
        <w:rFonts w:ascii="Symbol" w:hAnsi="Symbol" w:cs="Symbol" w:hint="default"/>
      </w:rPr>
    </w:lvl>
    <w:lvl w:ilvl="4" w:tplc="50E4AC5E">
      <w:start w:val="1"/>
      <w:numFmt w:val="bullet"/>
      <w:lvlText w:val="o"/>
      <w:lvlJc w:val="left"/>
      <w:pPr>
        <w:ind w:left="3600" w:hanging="360"/>
      </w:pPr>
      <w:rPr>
        <w:rFonts w:ascii="Courier New" w:hAnsi="Courier New" w:cs="Courier New" w:hint="default"/>
      </w:rPr>
    </w:lvl>
    <w:lvl w:ilvl="5" w:tplc="2A1E29EE">
      <w:start w:val="1"/>
      <w:numFmt w:val="bullet"/>
      <w:lvlText w:val=""/>
      <w:lvlJc w:val="left"/>
      <w:pPr>
        <w:ind w:left="4320" w:hanging="360"/>
      </w:pPr>
      <w:rPr>
        <w:rFonts w:ascii="Wingdings" w:hAnsi="Wingdings" w:cs="Wingdings" w:hint="default"/>
      </w:rPr>
    </w:lvl>
    <w:lvl w:ilvl="6" w:tplc="F94093CA">
      <w:start w:val="1"/>
      <w:numFmt w:val="bullet"/>
      <w:lvlText w:val=""/>
      <w:lvlJc w:val="left"/>
      <w:pPr>
        <w:ind w:left="5040" w:hanging="360"/>
      </w:pPr>
      <w:rPr>
        <w:rFonts w:ascii="Symbol" w:hAnsi="Symbol" w:cs="Symbol" w:hint="default"/>
      </w:rPr>
    </w:lvl>
    <w:lvl w:ilvl="7" w:tplc="368C2136">
      <w:start w:val="1"/>
      <w:numFmt w:val="bullet"/>
      <w:lvlText w:val="o"/>
      <w:lvlJc w:val="left"/>
      <w:pPr>
        <w:ind w:left="5760" w:hanging="360"/>
      </w:pPr>
      <w:rPr>
        <w:rFonts w:ascii="Courier New" w:hAnsi="Courier New" w:cs="Courier New" w:hint="default"/>
      </w:rPr>
    </w:lvl>
    <w:lvl w:ilvl="8" w:tplc="9B7EBE7C">
      <w:start w:val="1"/>
      <w:numFmt w:val="bullet"/>
      <w:lvlText w:val=""/>
      <w:lvlJc w:val="left"/>
      <w:pPr>
        <w:ind w:left="6480" w:hanging="360"/>
      </w:pPr>
      <w:rPr>
        <w:rFonts w:ascii="Wingdings" w:hAnsi="Wingdings" w:cs="Wingdings" w:hint="default"/>
      </w:rPr>
    </w:lvl>
  </w:abstractNum>
  <w:abstractNum w:abstractNumId="11" w15:restartNumberingAfterBreak="0">
    <w:nsid w:val="1B745B0B"/>
    <w:multiLevelType w:val="hybridMultilevel"/>
    <w:tmpl w:val="0818C368"/>
    <w:lvl w:ilvl="0" w:tplc="F990D5BA">
      <w:start w:val="1"/>
      <w:numFmt w:val="bullet"/>
      <w:lvlText w:val=""/>
      <w:lvlJc w:val="left"/>
      <w:pPr>
        <w:ind w:left="720" w:hanging="360"/>
      </w:pPr>
      <w:rPr>
        <w:rFonts w:ascii="Symbol" w:hAnsi="Symbol" w:cs="Symbol" w:hint="default"/>
        <w:sz w:val="18"/>
        <w:szCs w:val="18"/>
      </w:rPr>
    </w:lvl>
    <w:lvl w:ilvl="1" w:tplc="DB6C801E">
      <w:start w:val="1"/>
      <w:numFmt w:val="bullet"/>
      <w:lvlText w:val="o"/>
      <w:lvlJc w:val="left"/>
      <w:pPr>
        <w:ind w:left="1440" w:hanging="360"/>
      </w:pPr>
      <w:rPr>
        <w:rFonts w:ascii="Courier New" w:hAnsi="Courier New" w:cs="Courier New" w:hint="default"/>
      </w:rPr>
    </w:lvl>
    <w:lvl w:ilvl="2" w:tplc="5DE484D6">
      <w:start w:val="1"/>
      <w:numFmt w:val="bullet"/>
      <w:lvlText w:val=""/>
      <w:lvlJc w:val="left"/>
      <w:pPr>
        <w:ind w:left="2160" w:hanging="360"/>
      </w:pPr>
      <w:rPr>
        <w:rFonts w:ascii="Wingdings" w:hAnsi="Wingdings" w:cs="Wingdings" w:hint="default"/>
      </w:rPr>
    </w:lvl>
    <w:lvl w:ilvl="3" w:tplc="988A66BA">
      <w:start w:val="1"/>
      <w:numFmt w:val="bullet"/>
      <w:lvlText w:val=""/>
      <w:lvlJc w:val="left"/>
      <w:pPr>
        <w:ind w:left="2880" w:hanging="360"/>
      </w:pPr>
      <w:rPr>
        <w:rFonts w:ascii="Symbol" w:hAnsi="Symbol" w:cs="Symbol" w:hint="default"/>
      </w:rPr>
    </w:lvl>
    <w:lvl w:ilvl="4" w:tplc="83C47602">
      <w:start w:val="1"/>
      <w:numFmt w:val="bullet"/>
      <w:lvlText w:val="o"/>
      <w:lvlJc w:val="left"/>
      <w:pPr>
        <w:ind w:left="3600" w:hanging="360"/>
      </w:pPr>
      <w:rPr>
        <w:rFonts w:ascii="Courier New" w:hAnsi="Courier New" w:cs="Courier New" w:hint="default"/>
      </w:rPr>
    </w:lvl>
    <w:lvl w:ilvl="5" w:tplc="BDD645AC">
      <w:start w:val="1"/>
      <w:numFmt w:val="bullet"/>
      <w:lvlText w:val=""/>
      <w:lvlJc w:val="left"/>
      <w:pPr>
        <w:ind w:left="4320" w:hanging="360"/>
      </w:pPr>
      <w:rPr>
        <w:rFonts w:ascii="Wingdings" w:hAnsi="Wingdings" w:cs="Wingdings" w:hint="default"/>
      </w:rPr>
    </w:lvl>
    <w:lvl w:ilvl="6" w:tplc="32703FEE">
      <w:start w:val="1"/>
      <w:numFmt w:val="bullet"/>
      <w:lvlText w:val=""/>
      <w:lvlJc w:val="left"/>
      <w:pPr>
        <w:ind w:left="5040" w:hanging="360"/>
      </w:pPr>
      <w:rPr>
        <w:rFonts w:ascii="Symbol" w:hAnsi="Symbol" w:cs="Symbol" w:hint="default"/>
      </w:rPr>
    </w:lvl>
    <w:lvl w:ilvl="7" w:tplc="15D4C1A2">
      <w:start w:val="1"/>
      <w:numFmt w:val="bullet"/>
      <w:lvlText w:val="o"/>
      <w:lvlJc w:val="left"/>
      <w:pPr>
        <w:ind w:left="5760" w:hanging="360"/>
      </w:pPr>
      <w:rPr>
        <w:rFonts w:ascii="Courier New" w:hAnsi="Courier New" w:cs="Courier New" w:hint="default"/>
      </w:rPr>
    </w:lvl>
    <w:lvl w:ilvl="8" w:tplc="FCC6BD72">
      <w:start w:val="1"/>
      <w:numFmt w:val="bullet"/>
      <w:lvlText w:val=""/>
      <w:lvlJc w:val="left"/>
      <w:pPr>
        <w:ind w:left="6480" w:hanging="360"/>
      </w:pPr>
      <w:rPr>
        <w:rFonts w:ascii="Wingdings" w:hAnsi="Wingdings" w:cs="Wingdings" w:hint="default"/>
      </w:rPr>
    </w:lvl>
  </w:abstractNum>
  <w:abstractNum w:abstractNumId="12"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412DC8"/>
    <w:multiLevelType w:val="hybridMultilevel"/>
    <w:tmpl w:val="1CF42586"/>
    <w:lvl w:ilvl="0" w:tplc="11649676">
      <w:start w:val="1"/>
      <w:numFmt w:val="bullet"/>
      <w:lvlText w:val=""/>
      <w:lvlJc w:val="left"/>
      <w:pPr>
        <w:ind w:left="720" w:hanging="360"/>
      </w:pPr>
      <w:rPr>
        <w:rFonts w:ascii="Symbol" w:hAnsi="Symbol" w:cs="Symbol" w:hint="default"/>
        <w:sz w:val="18"/>
        <w:szCs w:val="18"/>
      </w:rPr>
    </w:lvl>
    <w:lvl w:ilvl="1" w:tplc="D958C44C">
      <w:start w:val="1"/>
      <w:numFmt w:val="bullet"/>
      <w:lvlText w:val="o"/>
      <w:lvlJc w:val="left"/>
      <w:pPr>
        <w:ind w:left="1440" w:hanging="360"/>
      </w:pPr>
      <w:rPr>
        <w:rFonts w:ascii="Courier New" w:hAnsi="Courier New" w:cs="Courier New" w:hint="default"/>
      </w:rPr>
    </w:lvl>
    <w:lvl w:ilvl="2" w:tplc="49F84208">
      <w:start w:val="1"/>
      <w:numFmt w:val="bullet"/>
      <w:lvlText w:val=""/>
      <w:lvlJc w:val="left"/>
      <w:pPr>
        <w:ind w:left="2160" w:hanging="360"/>
      </w:pPr>
      <w:rPr>
        <w:rFonts w:ascii="Wingdings" w:hAnsi="Wingdings" w:cs="Wingdings" w:hint="default"/>
      </w:rPr>
    </w:lvl>
    <w:lvl w:ilvl="3" w:tplc="8EA60C96">
      <w:start w:val="1"/>
      <w:numFmt w:val="bullet"/>
      <w:lvlText w:val=""/>
      <w:lvlJc w:val="left"/>
      <w:pPr>
        <w:ind w:left="2880" w:hanging="360"/>
      </w:pPr>
      <w:rPr>
        <w:rFonts w:ascii="Symbol" w:hAnsi="Symbol" w:cs="Symbol" w:hint="default"/>
      </w:rPr>
    </w:lvl>
    <w:lvl w:ilvl="4" w:tplc="4926B1BC">
      <w:start w:val="1"/>
      <w:numFmt w:val="bullet"/>
      <w:lvlText w:val="o"/>
      <w:lvlJc w:val="left"/>
      <w:pPr>
        <w:ind w:left="3600" w:hanging="360"/>
      </w:pPr>
      <w:rPr>
        <w:rFonts w:ascii="Courier New" w:hAnsi="Courier New" w:cs="Courier New" w:hint="default"/>
      </w:rPr>
    </w:lvl>
    <w:lvl w:ilvl="5" w:tplc="18DE4D56">
      <w:start w:val="1"/>
      <w:numFmt w:val="bullet"/>
      <w:lvlText w:val=""/>
      <w:lvlJc w:val="left"/>
      <w:pPr>
        <w:ind w:left="4320" w:hanging="360"/>
      </w:pPr>
      <w:rPr>
        <w:rFonts w:ascii="Wingdings" w:hAnsi="Wingdings" w:cs="Wingdings" w:hint="default"/>
      </w:rPr>
    </w:lvl>
    <w:lvl w:ilvl="6" w:tplc="2B826BEC">
      <w:start w:val="1"/>
      <w:numFmt w:val="bullet"/>
      <w:lvlText w:val=""/>
      <w:lvlJc w:val="left"/>
      <w:pPr>
        <w:ind w:left="5040" w:hanging="360"/>
      </w:pPr>
      <w:rPr>
        <w:rFonts w:ascii="Symbol" w:hAnsi="Symbol" w:cs="Symbol" w:hint="default"/>
      </w:rPr>
    </w:lvl>
    <w:lvl w:ilvl="7" w:tplc="9DE26E0E">
      <w:start w:val="1"/>
      <w:numFmt w:val="bullet"/>
      <w:lvlText w:val="o"/>
      <w:lvlJc w:val="left"/>
      <w:pPr>
        <w:ind w:left="5760" w:hanging="360"/>
      </w:pPr>
      <w:rPr>
        <w:rFonts w:ascii="Courier New" w:hAnsi="Courier New" w:cs="Courier New" w:hint="default"/>
      </w:rPr>
    </w:lvl>
    <w:lvl w:ilvl="8" w:tplc="A9AA806A">
      <w:start w:val="1"/>
      <w:numFmt w:val="bullet"/>
      <w:lvlText w:val=""/>
      <w:lvlJc w:val="left"/>
      <w:pPr>
        <w:ind w:left="6480" w:hanging="360"/>
      </w:pPr>
      <w:rPr>
        <w:rFonts w:ascii="Wingdings" w:hAnsi="Wingdings" w:cs="Wingdings" w:hint="default"/>
      </w:rPr>
    </w:lvl>
  </w:abstractNum>
  <w:abstractNum w:abstractNumId="17" w15:restartNumberingAfterBreak="0">
    <w:nsid w:val="34B66446"/>
    <w:multiLevelType w:val="hybridMultilevel"/>
    <w:tmpl w:val="0AA6D9F8"/>
    <w:lvl w:ilvl="0" w:tplc="8A0A191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35186A"/>
    <w:multiLevelType w:val="hybridMultilevel"/>
    <w:tmpl w:val="8B4A2AD8"/>
    <w:lvl w:ilvl="0" w:tplc="297010F0">
      <w:start w:val="1"/>
      <w:numFmt w:val="bullet"/>
      <w:lvlText w:val=""/>
      <w:lvlJc w:val="left"/>
      <w:pPr>
        <w:ind w:left="720" w:hanging="360"/>
      </w:pPr>
      <w:rPr>
        <w:rFonts w:ascii="Symbol" w:hAnsi="Symbol" w:cs="Symbol" w:hint="default"/>
        <w:sz w:val="18"/>
        <w:szCs w:val="18"/>
      </w:rPr>
    </w:lvl>
    <w:lvl w:ilvl="1" w:tplc="474E01AC">
      <w:start w:val="1"/>
      <w:numFmt w:val="bullet"/>
      <w:lvlText w:val="o"/>
      <w:lvlJc w:val="left"/>
      <w:pPr>
        <w:ind w:left="1440" w:hanging="360"/>
      </w:pPr>
      <w:rPr>
        <w:rFonts w:ascii="Courier New" w:hAnsi="Courier New" w:cs="Courier New" w:hint="default"/>
      </w:rPr>
    </w:lvl>
    <w:lvl w:ilvl="2" w:tplc="7E46D4DC">
      <w:start w:val="1"/>
      <w:numFmt w:val="bullet"/>
      <w:lvlText w:val=""/>
      <w:lvlJc w:val="left"/>
      <w:pPr>
        <w:ind w:left="2160" w:hanging="360"/>
      </w:pPr>
      <w:rPr>
        <w:rFonts w:ascii="Wingdings" w:hAnsi="Wingdings" w:cs="Wingdings" w:hint="default"/>
      </w:rPr>
    </w:lvl>
    <w:lvl w:ilvl="3" w:tplc="BAE8CB24">
      <w:start w:val="1"/>
      <w:numFmt w:val="bullet"/>
      <w:lvlText w:val=""/>
      <w:lvlJc w:val="left"/>
      <w:pPr>
        <w:ind w:left="2880" w:hanging="360"/>
      </w:pPr>
      <w:rPr>
        <w:rFonts w:ascii="Symbol" w:hAnsi="Symbol" w:cs="Symbol" w:hint="default"/>
      </w:rPr>
    </w:lvl>
    <w:lvl w:ilvl="4" w:tplc="B3541B80">
      <w:start w:val="1"/>
      <w:numFmt w:val="bullet"/>
      <w:lvlText w:val="o"/>
      <w:lvlJc w:val="left"/>
      <w:pPr>
        <w:ind w:left="3600" w:hanging="360"/>
      </w:pPr>
      <w:rPr>
        <w:rFonts w:ascii="Courier New" w:hAnsi="Courier New" w:cs="Courier New" w:hint="default"/>
      </w:rPr>
    </w:lvl>
    <w:lvl w:ilvl="5" w:tplc="5CE40A62">
      <w:start w:val="1"/>
      <w:numFmt w:val="bullet"/>
      <w:lvlText w:val=""/>
      <w:lvlJc w:val="left"/>
      <w:pPr>
        <w:ind w:left="4320" w:hanging="360"/>
      </w:pPr>
      <w:rPr>
        <w:rFonts w:ascii="Wingdings" w:hAnsi="Wingdings" w:cs="Wingdings" w:hint="default"/>
      </w:rPr>
    </w:lvl>
    <w:lvl w:ilvl="6" w:tplc="D220992A">
      <w:start w:val="1"/>
      <w:numFmt w:val="bullet"/>
      <w:lvlText w:val=""/>
      <w:lvlJc w:val="left"/>
      <w:pPr>
        <w:ind w:left="5040" w:hanging="360"/>
      </w:pPr>
      <w:rPr>
        <w:rFonts w:ascii="Symbol" w:hAnsi="Symbol" w:cs="Symbol" w:hint="default"/>
      </w:rPr>
    </w:lvl>
    <w:lvl w:ilvl="7" w:tplc="82DEE342">
      <w:start w:val="1"/>
      <w:numFmt w:val="bullet"/>
      <w:lvlText w:val="o"/>
      <w:lvlJc w:val="left"/>
      <w:pPr>
        <w:ind w:left="5760" w:hanging="360"/>
      </w:pPr>
      <w:rPr>
        <w:rFonts w:ascii="Courier New" w:hAnsi="Courier New" w:cs="Courier New" w:hint="default"/>
      </w:rPr>
    </w:lvl>
    <w:lvl w:ilvl="8" w:tplc="F81282BC">
      <w:start w:val="1"/>
      <w:numFmt w:val="bullet"/>
      <w:lvlText w:val=""/>
      <w:lvlJc w:val="left"/>
      <w:pPr>
        <w:ind w:left="6480" w:hanging="360"/>
      </w:pPr>
      <w:rPr>
        <w:rFonts w:ascii="Wingdings" w:hAnsi="Wingdings" w:cs="Wingdings" w:hint="default"/>
      </w:rPr>
    </w:lvl>
  </w:abstractNum>
  <w:abstractNum w:abstractNumId="20" w15:restartNumberingAfterBreak="0">
    <w:nsid w:val="389D2B26"/>
    <w:multiLevelType w:val="hybridMultilevel"/>
    <w:tmpl w:val="9B8A673E"/>
    <w:lvl w:ilvl="0" w:tplc="44A85A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E9097F"/>
    <w:multiLevelType w:val="hybridMultilevel"/>
    <w:tmpl w:val="ED0A2856"/>
    <w:lvl w:ilvl="0" w:tplc="AE6A886A">
      <w:start w:val="1"/>
      <w:numFmt w:val="bullet"/>
      <w:lvlText w:val=""/>
      <w:lvlJc w:val="left"/>
      <w:pPr>
        <w:ind w:left="720" w:hanging="360"/>
      </w:pPr>
      <w:rPr>
        <w:rFonts w:ascii="Symbol" w:hAnsi="Symbol" w:cs="Symbol" w:hint="default"/>
        <w:sz w:val="18"/>
        <w:szCs w:val="18"/>
      </w:rPr>
    </w:lvl>
    <w:lvl w:ilvl="1" w:tplc="B8040F48">
      <w:start w:val="1"/>
      <w:numFmt w:val="bullet"/>
      <w:lvlText w:val="o"/>
      <w:lvlJc w:val="left"/>
      <w:pPr>
        <w:ind w:left="1440" w:hanging="360"/>
      </w:pPr>
      <w:rPr>
        <w:rFonts w:ascii="Courier New" w:hAnsi="Courier New" w:cs="Courier New" w:hint="default"/>
      </w:rPr>
    </w:lvl>
    <w:lvl w:ilvl="2" w:tplc="8804A92A">
      <w:start w:val="1"/>
      <w:numFmt w:val="bullet"/>
      <w:lvlText w:val=""/>
      <w:lvlJc w:val="left"/>
      <w:pPr>
        <w:ind w:left="2160" w:hanging="360"/>
      </w:pPr>
      <w:rPr>
        <w:rFonts w:ascii="Wingdings" w:hAnsi="Wingdings" w:cs="Wingdings" w:hint="default"/>
      </w:rPr>
    </w:lvl>
    <w:lvl w:ilvl="3" w:tplc="6026F3F4">
      <w:start w:val="1"/>
      <w:numFmt w:val="bullet"/>
      <w:lvlText w:val=""/>
      <w:lvlJc w:val="left"/>
      <w:pPr>
        <w:ind w:left="2880" w:hanging="360"/>
      </w:pPr>
      <w:rPr>
        <w:rFonts w:ascii="Symbol" w:hAnsi="Symbol" w:cs="Symbol" w:hint="default"/>
      </w:rPr>
    </w:lvl>
    <w:lvl w:ilvl="4" w:tplc="73D8AA8A">
      <w:start w:val="1"/>
      <w:numFmt w:val="bullet"/>
      <w:lvlText w:val="o"/>
      <w:lvlJc w:val="left"/>
      <w:pPr>
        <w:ind w:left="3600" w:hanging="360"/>
      </w:pPr>
      <w:rPr>
        <w:rFonts w:ascii="Courier New" w:hAnsi="Courier New" w:cs="Courier New" w:hint="default"/>
      </w:rPr>
    </w:lvl>
    <w:lvl w:ilvl="5" w:tplc="E3E68D5E">
      <w:start w:val="1"/>
      <w:numFmt w:val="bullet"/>
      <w:lvlText w:val=""/>
      <w:lvlJc w:val="left"/>
      <w:pPr>
        <w:ind w:left="4320" w:hanging="360"/>
      </w:pPr>
      <w:rPr>
        <w:rFonts w:ascii="Wingdings" w:hAnsi="Wingdings" w:cs="Wingdings" w:hint="default"/>
      </w:rPr>
    </w:lvl>
    <w:lvl w:ilvl="6" w:tplc="D9BA59B8">
      <w:start w:val="1"/>
      <w:numFmt w:val="bullet"/>
      <w:lvlText w:val=""/>
      <w:lvlJc w:val="left"/>
      <w:pPr>
        <w:ind w:left="5040" w:hanging="360"/>
      </w:pPr>
      <w:rPr>
        <w:rFonts w:ascii="Symbol" w:hAnsi="Symbol" w:cs="Symbol" w:hint="default"/>
      </w:rPr>
    </w:lvl>
    <w:lvl w:ilvl="7" w:tplc="51EADC1A">
      <w:start w:val="1"/>
      <w:numFmt w:val="bullet"/>
      <w:lvlText w:val="o"/>
      <w:lvlJc w:val="left"/>
      <w:pPr>
        <w:ind w:left="5760" w:hanging="360"/>
      </w:pPr>
      <w:rPr>
        <w:rFonts w:ascii="Courier New" w:hAnsi="Courier New" w:cs="Courier New" w:hint="default"/>
      </w:rPr>
    </w:lvl>
    <w:lvl w:ilvl="8" w:tplc="4C00119E">
      <w:start w:val="1"/>
      <w:numFmt w:val="bullet"/>
      <w:lvlText w:val=""/>
      <w:lvlJc w:val="left"/>
      <w:pPr>
        <w:ind w:left="6480" w:hanging="360"/>
      </w:pPr>
      <w:rPr>
        <w:rFonts w:ascii="Wingdings" w:hAnsi="Wingdings" w:cs="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BAE0C2E"/>
    <w:multiLevelType w:val="hybridMultilevel"/>
    <w:tmpl w:val="91FCE344"/>
    <w:lvl w:ilvl="0" w:tplc="70D2889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7"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8"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E955B2"/>
    <w:multiLevelType w:val="hybridMultilevel"/>
    <w:tmpl w:val="C9C6495C"/>
    <w:lvl w:ilvl="0" w:tplc="DE32E7B0">
      <w:start w:val="1"/>
      <w:numFmt w:val="bullet"/>
      <w:lvlText w:val=""/>
      <w:lvlJc w:val="left"/>
      <w:pPr>
        <w:ind w:left="720" w:hanging="360"/>
      </w:pPr>
      <w:rPr>
        <w:rFonts w:ascii="Symbol" w:hAnsi="Symbol" w:cs="Symbol" w:hint="default"/>
        <w:sz w:val="24"/>
        <w:szCs w:val="24"/>
      </w:rPr>
    </w:lvl>
    <w:lvl w:ilvl="1" w:tplc="DDA6A74E">
      <w:start w:val="1"/>
      <w:numFmt w:val="bullet"/>
      <w:lvlText w:val="o"/>
      <w:lvlJc w:val="left"/>
      <w:pPr>
        <w:ind w:left="1440" w:hanging="360"/>
      </w:pPr>
      <w:rPr>
        <w:rFonts w:ascii="Courier New" w:hAnsi="Courier New" w:cs="Courier New" w:hint="default"/>
      </w:rPr>
    </w:lvl>
    <w:lvl w:ilvl="2" w:tplc="0822651A">
      <w:start w:val="1"/>
      <w:numFmt w:val="bullet"/>
      <w:lvlText w:val=""/>
      <w:lvlJc w:val="left"/>
      <w:pPr>
        <w:ind w:left="2160" w:hanging="360"/>
      </w:pPr>
      <w:rPr>
        <w:rFonts w:ascii="Wingdings" w:hAnsi="Wingdings" w:cs="Wingdings" w:hint="default"/>
      </w:rPr>
    </w:lvl>
    <w:lvl w:ilvl="3" w:tplc="1A885B3E">
      <w:start w:val="1"/>
      <w:numFmt w:val="bullet"/>
      <w:lvlText w:val=""/>
      <w:lvlJc w:val="left"/>
      <w:pPr>
        <w:ind w:left="2880" w:hanging="360"/>
      </w:pPr>
      <w:rPr>
        <w:rFonts w:ascii="Symbol" w:hAnsi="Symbol" w:cs="Symbol" w:hint="default"/>
      </w:rPr>
    </w:lvl>
    <w:lvl w:ilvl="4" w:tplc="E6FE2D52">
      <w:start w:val="1"/>
      <w:numFmt w:val="bullet"/>
      <w:lvlText w:val="o"/>
      <w:lvlJc w:val="left"/>
      <w:pPr>
        <w:ind w:left="3600" w:hanging="360"/>
      </w:pPr>
      <w:rPr>
        <w:rFonts w:ascii="Courier New" w:hAnsi="Courier New" w:cs="Courier New" w:hint="default"/>
      </w:rPr>
    </w:lvl>
    <w:lvl w:ilvl="5" w:tplc="16C017C8">
      <w:start w:val="1"/>
      <w:numFmt w:val="bullet"/>
      <w:lvlText w:val=""/>
      <w:lvlJc w:val="left"/>
      <w:pPr>
        <w:ind w:left="4320" w:hanging="360"/>
      </w:pPr>
      <w:rPr>
        <w:rFonts w:ascii="Wingdings" w:hAnsi="Wingdings" w:cs="Wingdings" w:hint="default"/>
      </w:rPr>
    </w:lvl>
    <w:lvl w:ilvl="6" w:tplc="D7209FDA">
      <w:start w:val="1"/>
      <w:numFmt w:val="bullet"/>
      <w:lvlText w:val=""/>
      <w:lvlJc w:val="left"/>
      <w:pPr>
        <w:ind w:left="5040" w:hanging="360"/>
      </w:pPr>
      <w:rPr>
        <w:rFonts w:ascii="Symbol" w:hAnsi="Symbol" w:cs="Symbol" w:hint="default"/>
      </w:rPr>
    </w:lvl>
    <w:lvl w:ilvl="7" w:tplc="0E461620">
      <w:start w:val="1"/>
      <w:numFmt w:val="bullet"/>
      <w:lvlText w:val="o"/>
      <w:lvlJc w:val="left"/>
      <w:pPr>
        <w:ind w:left="5760" w:hanging="360"/>
      </w:pPr>
      <w:rPr>
        <w:rFonts w:ascii="Courier New" w:hAnsi="Courier New" w:cs="Courier New" w:hint="default"/>
      </w:rPr>
    </w:lvl>
    <w:lvl w:ilvl="8" w:tplc="3A4A731C">
      <w:start w:val="1"/>
      <w:numFmt w:val="bullet"/>
      <w:lvlText w:val=""/>
      <w:lvlJc w:val="left"/>
      <w:pPr>
        <w:ind w:left="6480" w:hanging="360"/>
      </w:pPr>
      <w:rPr>
        <w:rFonts w:ascii="Wingdings" w:hAnsi="Wingdings" w:cs="Wingdings" w:hint="default"/>
      </w:rPr>
    </w:lvl>
  </w:abstractNum>
  <w:abstractNum w:abstractNumId="30" w15:restartNumberingAfterBreak="0">
    <w:nsid w:val="665358E7"/>
    <w:multiLevelType w:val="hybridMultilevel"/>
    <w:tmpl w:val="C53C2242"/>
    <w:lvl w:ilvl="0" w:tplc="A4A26760">
      <w:start w:val="1"/>
      <w:numFmt w:val="decimal"/>
      <w:lvlText w:val="%1."/>
      <w:lvlJc w:val="left"/>
      <w:pPr>
        <w:ind w:left="720" w:hanging="360"/>
      </w:pPr>
      <w:rPr>
        <w:rFonts w:cs="Times New Roman" w:hint="default"/>
        <w:i w:val="0"/>
        <w:sz w:val="2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29F02D3"/>
    <w:multiLevelType w:val="hybridMultilevel"/>
    <w:tmpl w:val="F86AA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F43D09"/>
    <w:multiLevelType w:val="hybridMultilevel"/>
    <w:tmpl w:val="E92834BE"/>
    <w:lvl w:ilvl="0" w:tplc="8246305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34" w15:restartNumberingAfterBreak="0">
    <w:nsid w:val="7BC17C51"/>
    <w:multiLevelType w:val="hybridMultilevel"/>
    <w:tmpl w:val="58648810"/>
    <w:lvl w:ilvl="0" w:tplc="BA46A84E">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0252448">
    <w:abstractNumId w:val="23"/>
  </w:num>
  <w:num w:numId="2" w16cid:durableId="1654217179">
    <w:abstractNumId w:val="4"/>
  </w:num>
  <w:num w:numId="3" w16cid:durableId="336811265">
    <w:abstractNumId w:val="3"/>
  </w:num>
  <w:num w:numId="4" w16cid:durableId="725764247">
    <w:abstractNumId w:val="24"/>
  </w:num>
  <w:num w:numId="5" w16cid:durableId="861015433">
    <w:abstractNumId w:val="14"/>
  </w:num>
  <w:num w:numId="6" w16cid:durableId="602999194">
    <w:abstractNumId w:val="22"/>
  </w:num>
  <w:num w:numId="7" w16cid:durableId="889028402">
    <w:abstractNumId w:val="18"/>
  </w:num>
  <w:num w:numId="8" w16cid:durableId="326440063">
    <w:abstractNumId w:val="33"/>
  </w:num>
  <w:num w:numId="9" w16cid:durableId="166678220">
    <w:abstractNumId w:val="13"/>
  </w:num>
  <w:num w:numId="10" w16cid:durableId="507984288">
    <w:abstractNumId w:val="26"/>
  </w:num>
  <w:num w:numId="11" w16cid:durableId="845241860">
    <w:abstractNumId w:val="27"/>
  </w:num>
  <w:num w:numId="12" w16cid:durableId="439229432">
    <w:abstractNumId w:val="5"/>
  </w:num>
  <w:num w:numId="13" w16cid:durableId="1015838132">
    <w:abstractNumId w:val="12"/>
  </w:num>
  <w:num w:numId="14" w16cid:durableId="55082511">
    <w:abstractNumId w:val="9"/>
  </w:num>
  <w:num w:numId="15" w16cid:durableId="55974062">
    <w:abstractNumId w:val="28"/>
  </w:num>
  <w:num w:numId="16" w16cid:durableId="1164785270">
    <w:abstractNumId w:val="1"/>
  </w:num>
  <w:num w:numId="17" w16cid:durableId="1990280590">
    <w:abstractNumId w:val="2"/>
  </w:num>
  <w:num w:numId="18" w16cid:durableId="99228864">
    <w:abstractNumId w:val="17"/>
  </w:num>
  <w:num w:numId="19" w16cid:durableId="1286277553">
    <w:abstractNumId w:val="8"/>
  </w:num>
  <w:num w:numId="20" w16cid:durableId="1198201645">
    <w:abstractNumId w:val="0"/>
  </w:num>
  <w:num w:numId="21" w16cid:durableId="559291485">
    <w:abstractNumId w:val="32"/>
  </w:num>
  <w:num w:numId="22" w16cid:durableId="1496341620">
    <w:abstractNumId w:val="25"/>
  </w:num>
  <w:num w:numId="23" w16cid:durableId="333919384">
    <w:abstractNumId w:val="19"/>
  </w:num>
  <w:num w:numId="24" w16cid:durableId="1154908096">
    <w:abstractNumId w:val="29"/>
  </w:num>
  <w:num w:numId="25" w16cid:durableId="152842655">
    <w:abstractNumId w:val="16"/>
  </w:num>
  <w:num w:numId="26" w16cid:durableId="1724209805">
    <w:abstractNumId w:val="7"/>
  </w:num>
  <w:num w:numId="27" w16cid:durableId="80954965">
    <w:abstractNumId w:val="21"/>
  </w:num>
  <w:num w:numId="28" w16cid:durableId="788666459">
    <w:abstractNumId w:val="11"/>
  </w:num>
  <w:num w:numId="29" w16cid:durableId="922957108">
    <w:abstractNumId w:val="10"/>
  </w:num>
  <w:num w:numId="30" w16cid:durableId="1292128336">
    <w:abstractNumId w:val="6"/>
  </w:num>
  <w:num w:numId="31" w16cid:durableId="997999547">
    <w:abstractNumId w:val="34"/>
  </w:num>
  <w:num w:numId="32" w16cid:durableId="721828695">
    <w:abstractNumId w:val="31"/>
  </w:num>
  <w:num w:numId="33" w16cid:durableId="1422094923">
    <w:abstractNumId w:val="20"/>
  </w:num>
  <w:num w:numId="34" w16cid:durableId="1618367876">
    <w:abstractNumId w:val="15"/>
  </w:num>
  <w:num w:numId="35" w16cid:durableId="1353847893">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6765A"/>
    <w:rsid w:val="00070580"/>
    <w:rsid w:val="00070A09"/>
    <w:rsid w:val="00070E5C"/>
    <w:rsid w:val="00076643"/>
    <w:rsid w:val="000771AC"/>
    <w:rsid w:val="0008431E"/>
    <w:rsid w:val="00090A58"/>
    <w:rsid w:val="00091A9D"/>
    <w:rsid w:val="000946F3"/>
    <w:rsid w:val="00095250"/>
    <w:rsid w:val="00097F4A"/>
    <w:rsid w:val="000A1F28"/>
    <w:rsid w:val="000A3E98"/>
    <w:rsid w:val="000A4DBD"/>
    <w:rsid w:val="000A6F36"/>
    <w:rsid w:val="000A71A1"/>
    <w:rsid w:val="000A7F54"/>
    <w:rsid w:val="000B302B"/>
    <w:rsid w:val="000B3B55"/>
    <w:rsid w:val="000B5E92"/>
    <w:rsid w:val="000B7E57"/>
    <w:rsid w:val="000C4461"/>
    <w:rsid w:val="000C5527"/>
    <w:rsid w:val="000D5ED5"/>
    <w:rsid w:val="000E04E6"/>
    <w:rsid w:val="000E0574"/>
    <w:rsid w:val="000E46B9"/>
    <w:rsid w:val="000E5B1B"/>
    <w:rsid w:val="000E73FE"/>
    <w:rsid w:val="000E76C6"/>
    <w:rsid w:val="000F070B"/>
    <w:rsid w:val="000F281B"/>
    <w:rsid w:val="000F3713"/>
    <w:rsid w:val="000F4278"/>
    <w:rsid w:val="000F52E3"/>
    <w:rsid w:val="000F584D"/>
    <w:rsid w:val="000F7B0A"/>
    <w:rsid w:val="001011E2"/>
    <w:rsid w:val="00103DFD"/>
    <w:rsid w:val="0010659D"/>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2F3A"/>
    <w:rsid w:val="00163BDF"/>
    <w:rsid w:val="00164253"/>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5203"/>
    <w:rsid w:val="001C6AFD"/>
    <w:rsid w:val="001D0598"/>
    <w:rsid w:val="001D7150"/>
    <w:rsid w:val="001E3D03"/>
    <w:rsid w:val="001E5435"/>
    <w:rsid w:val="001E6018"/>
    <w:rsid w:val="001E78BB"/>
    <w:rsid w:val="001F11D0"/>
    <w:rsid w:val="001F2643"/>
    <w:rsid w:val="001F5386"/>
    <w:rsid w:val="001F5FD8"/>
    <w:rsid w:val="001F72D0"/>
    <w:rsid w:val="001F7761"/>
    <w:rsid w:val="00204EDB"/>
    <w:rsid w:val="00205646"/>
    <w:rsid w:val="00210A38"/>
    <w:rsid w:val="00210F0B"/>
    <w:rsid w:val="002110F9"/>
    <w:rsid w:val="00222D15"/>
    <w:rsid w:val="00226973"/>
    <w:rsid w:val="002312D3"/>
    <w:rsid w:val="002332D2"/>
    <w:rsid w:val="00236146"/>
    <w:rsid w:val="00246422"/>
    <w:rsid w:val="0024678A"/>
    <w:rsid w:val="002500B7"/>
    <w:rsid w:val="00250B95"/>
    <w:rsid w:val="002520D3"/>
    <w:rsid w:val="002561E5"/>
    <w:rsid w:val="0026095E"/>
    <w:rsid w:val="00261846"/>
    <w:rsid w:val="0026211B"/>
    <w:rsid w:val="00262B3A"/>
    <w:rsid w:val="002634AA"/>
    <w:rsid w:val="002649DC"/>
    <w:rsid w:val="00265F67"/>
    <w:rsid w:val="00271F38"/>
    <w:rsid w:val="002733BB"/>
    <w:rsid w:val="00281200"/>
    <w:rsid w:val="002825DF"/>
    <w:rsid w:val="002832EC"/>
    <w:rsid w:val="00285147"/>
    <w:rsid w:val="00297165"/>
    <w:rsid w:val="002A55F9"/>
    <w:rsid w:val="002A5D7F"/>
    <w:rsid w:val="002A7180"/>
    <w:rsid w:val="002B2E09"/>
    <w:rsid w:val="002B3F13"/>
    <w:rsid w:val="002C2BB6"/>
    <w:rsid w:val="002C782B"/>
    <w:rsid w:val="002D0B81"/>
    <w:rsid w:val="002D16C6"/>
    <w:rsid w:val="002D26E6"/>
    <w:rsid w:val="002D3368"/>
    <w:rsid w:val="002D58B5"/>
    <w:rsid w:val="002F0BE9"/>
    <w:rsid w:val="002F2B2F"/>
    <w:rsid w:val="00301E06"/>
    <w:rsid w:val="00303D1E"/>
    <w:rsid w:val="00304053"/>
    <w:rsid w:val="00314C32"/>
    <w:rsid w:val="003163EA"/>
    <w:rsid w:val="0032603C"/>
    <w:rsid w:val="00331855"/>
    <w:rsid w:val="0033249E"/>
    <w:rsid w:val="00337882"/>
    <w:rsid w:val="00337E4D"/>
    <w:rsid w:val="00343395"/>
    <w:rsid w:val="003451DB"/>
    <w:rsid w:val="003611DD"/>
    <w:rsid w:val="00362D71"/>
    <w:rsid w:val="0036650F"/>
    <w:rsid w:val="00366604"/>
    <w:rsid w:val="00376387"/>
    <w:rsid w:val="00380113"/>
    <w:rsid w:val="003811C8"/>
    <w:rsid w:val="0038427A"/>
    <w:rsid w:val="0039263C"/>
    <w:rsid w:val="003926CF"/>
    <w:rsid w:val="00393133"/>
    <w:rsid w:val="003937C8"/>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03D5"/>
    <w:rsid w:val="003F7E52"/>
    <w:rsid w:val="0040217E"/>
    <w:rsid w:val="0041297C"/>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3FD3"/>
    <w:rsid w:val="004742A4"/>
    <w:rsid w:val="004749F9"/>
    <w:rsid w:val="00476FF7"/>
    <w:rsid w:val="004776F1"/>
    <w:rsid w:val="004825C9"/>
    <w:rsid w:val="00484126"/>
    <w:rsid w:val="00490DF5"/>
    <w:rsid w:val="00491F58"/>
    <w:rsid w:val="0049479E"/>
    <w:rsid w:val="00495438"/>
    <w:rsid w:val="004A00B7"/>
    <w:rsid w:val="004A01F9"/>
    <w:rsid w:val="004A2A62"/>
    <w:rsid w:val="004A74DD"/>
    <w:rsid w:val="004B060F"/>
    <w:rsid w:val="004B1234"/>
    <w:rsid w:val="004B1820"/>
    <w:rsid w:val="004B1E82"/>
    <w:rsid w:val="004B27AF"/>
    <w:rsid w:val="004C315C"/>
    <w:rsid w:val="004C5A1F"/>
    <w:rsid w:val="004D2F9F"/>
    <w:rsid w:val="004D5B09"/>
    <w:rsid w:val="004E0C24"/>
    <w:rsid w:val="004E0D13"/>
    <w:rsid w:val="004E2A61"/>
    <w:rsid w:val="004E3A80"/>
    <w:rsid w:val="004F2927"/>
    <w:rsid w:val="004F6D95"/>
    <w:rsid w:val="004F76E3"/>
    <w:rsid w:val="00500822"/>
    <w:rsid w:val="0050208A"/>
    <w:rsid w:val="00502924"/>
    <w:rsid w:val="0051146A"/>
    <w:rsid w:val="005116E9"/>
    <w:rsid w:val="0051414E"/>
    <w:rsid w:val="005141F1"/>
    <w:rsid w:val="00520848"/>
    <w:rsid w:val="0052142A"/>
    <w:rsid w:val="005220EC"/>
    <w:rsid w:val="0052760D"/>
    <w:rsid w:val="00527FBB"/>
    <w:rsid w:val="00530814"/>
    <w:rsid w:val="00534DD3"/>
    <w:rsid w:val="0053510E"/>
    <w:rsid w:val="005423BF"/>
    <w:rsid w:val="00542CCA"/>
    <w:rsid w:val="00545CD4"/>
    <w:rsid w:val="00546145"/>
    <w:rsid w:val="00550BE3"/>
    <w:rsid w:val="005515F1"/>
    <w:rsid w:val="00551C43"/>
    <w:rsid w:val="00556F9B"/>
    <w:rsid w:val="00566D4E"/>
    <w:rsid w:val="00567567"/>
    <w:rsid w:val="0057347A"/>
    <w:rsid w:val="00573700"/>
    <w:rsid w:val="00575969"/>
    <w:rsid w:val="00577336"/>
    <w:rsid w:val="0058216C"/>
    <w:rsid w:val="0058311B"/>
    <w:rsid w:val="00584A12"/>
    <w:rsid w:val="00585897"/>
    <w:rsid w:val="00586186"/>
    <w:rsid w:val="005A04D3"/>
    <w:rsid w:val="005A6B32"/>
    <w:rsid w:val="005A72E0"/>
    <w:rsid w:val="005B1C0F"/>
    <w:rsid w:val="005B6195"/>
    <w:rsid w:val="005B6A3D"/>
    <w:rsid w:val="005B6BD4"/>
    <w:rsid w:val="005B7C6D"/>
    <w:rsid w:val="005C08BD"/>
    <w:rsid w:val="005C3C80"/>
    <w:rsid w:val="005C43DC"/>
    <w:rsid w:val="005D262B"/>
    <w:rsid w:val="005D559C"/>
    <w:rsid w:val="005F612F"/>
    <w:rsid w:val="005F7AFB"/>
    <w:rsid w:val="00601528"/>
    <w:rsid w:val="00611C76"/>
    <w:rsid w:val="00612471"/>
    <w:rsid w:val="006139A7"/>
    <w:rsid w:val="0062112A"/>
    <w:rsid w:val="006224E7"/>
    <w:rsid w:val="006243F9"/>
    <w:rsid w:val="00627D98"/>
    <w:rsid w:val="00634411"/>
    <w:rsid w:val="006347C3"/>
    <w:rsid w:val="00635300"/>
    <w:rsid w:val="00635CA0"/>
    <w:rsid w:val="00635FFC"/>
    <w:rsid w:val="0064050F"/>
    <w:rsid w:val="00646A9C"/>
    <w:rsid w:val="0065010A"/>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C0057"/>
    <w:rsid w:val="006D37C2"/>
    <w:rsid w:val="006D4B75"/>
    <w:rsid w:val="006D55B8"/>
    <w:rsid w:val="006D75DE"/>
    <w:rsid w:val="006D7BB0"/>
    <w:rsid w:val="006E026A"/>
    <w:rsid w:val="006E3195"/>
    <w:rsid w:val="006E4105"/>
    <w:rsid w:val="006E5AC5"/>
    <w:rsid w:val="006F035E"/>
    <w:rsid w:val="006F1DA5"/>
    <w:rsid w:val="006F313A"/>
    <w:rsid w:val="006F4C34"/>
    <w:rsid w:val="006F6B74"/>
    <w:rsid w:val="00700D70"/>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30FF"/>
    <w:rsid w:val="00754998"/>
    <w:rsid w:val="0076391C"/>
    <w:rsid w:val="007641C0"/>
    <w:rsid w:val="007651DB"/>
    <w:rsid w:val="0076594C"/>
    <w:rsid w:val="00766581"/>
    <w:rsid w:val="007710BE"/>
    <w:rsid w:val="0077407D"/>
    <w:rsid w:val="00783297"/>
    <w:rsid w:val="00785F39"/>
    <w:rsid w:val="007912DB"/>
    <w:rsid w:val="00793793"/>
    <w:rsid w:val="007960F5"/>
    <w:rsid w:val="007A3639"/>
    <w:rsid w:val="007B1A64"/>
    <w:rsid w:val="007B3000"/>
    <w:rsid w:val="007B5219"/>
    <w:rsid w:val="007B52EB"/>
    <w:rsid w:val="007C3EA0"/>
    <w:rsid w:val="007D5002"/>
    <w:rsid w:val="007D6FB3"/>
    <w:rsid w:val="007E0E83"/>
    <w:rsid w:val="007E4767"/>
    <w:rsid w:val="007E5B92"/>
    <w:rsid w:val="007E6677"/>
    <w:rsid w:val="007F0B8D"/>
    <w:rsid w:val="007F42EA"/>
    <w:rsid w:val="007F6316"/>
    <w:rsid w:val="00801F81"/>
    <w:rsid w:val="008032C7"/>
    <w:rsid w:val="00804747"/>
    <w:rsid w:val="0081029A"/>
    <w:rsid w:val="008208BE"/>
    <w:rsid w:val="008235F0"/>
    <w:rsid w:val="00823F01"/>
    <w:rsid w:val="008264B7"/>
    <w:rsid w:val="008278F5"/>
    <w:rsid w:val="008323C6"/>
    <w:rsid w:val="00835010"/>
    <w:rsid w:val="008350D6"/>
    <w:rsid w:val="0083623F"/>
    <w:rsid w:val="00837821"/>
    <w:rsid w:val="008409EE"/>
    <w:rsid w:val="00840A30"/>
    <w:rsid w:val="0084141A"/>
    <w:rsid w:val="0084176C"/>
    <w:rsid w:val="008417DF"/>
    <w:rsid w:val="00842EB4"/>
    <w:rsid w:val="0084419F"/>
    <w:rsid w:val="00854D94"/>
    <w:rsid w:val="00857E81"/>
    <w:rsid w:val="00860FE4"/>
    <w:rsid w:val="0086366F"/>
    <w:rsid w:val="008662B3"/>
    <w:rsid w:val="00867769"/>
    <w:rsid w:val="00867DAB"/>
    <w:rsid w:val="00873E82"/>
    <w:rsid w:val="00874652"/>
    <w:rsid w:val="0087536D"/>
    <w:rsid w:val="00876A30"/>
    <w:rsid w:val="00883CF4"/>
    <w:rsid w:val="0088698C"/>
    <w:rsid w:val="00887E53"/>
    <w:rsid w:val="008914F4"/>
    <w:rsid w:val="008943EC"/>
    <w:rsid w:val="008978D4"/>
    <w:rsid w:val="008A008F"/>
    <w:rsid w:val="008A12D4"/>
    <w:rsid w:val="008A30E7"/>
    <w:rsid w:val="008A3697"/>
    <w:rsid w:val="008B3BC6"/>
    <w:rsid w:val="008B4143"/>
    <w:rsid w:val="008B72CE"/>
    <w:rsid w:val="008D0741"/>
    <w:rsid w:val="008D14B9"/>
    <w:rsid w:val="008D20B3"/>
    <w:rsid w:val="008D22B2"/>
    <w:rsid w:val="008D2DCD"/>
    <w:rsid w:val="008D58B9"/>
    <w:rsid w:val="008D7A44"/>
    <w:rsid w:val="008E400F"/>
    <w:rsid w:val="008F07DC"/>
    <w:rsid w:val="008F7955"/>
    <w:rsid w:val="0090724D"/>
    <w:rsid w:val="009138A3"/>
    <w:rsid w:val="009145FF"/>
    <w:rsid w:val="00917A41"/>
    <w:rsid w:val="0092094D"/>
    <w:rsid w:val="00922345"/>
    <w:rsid w:val="00926458"/>
    <w:rsid w:val="00927E8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5988"/>
    <w:rsid w:val="009A6632"/>
    <w:rsid w:val="009A6DCF"/>
    <w:rsid w:val="009B6FA3"/>
    <w:rsid w:val="009D0B6B"/>
    <w:rsid w:val="009D5EA4"/>
    <w:rsid w:val="009D7A22"/>
    <w:rsid w:val="009E214E"/>
    <w:rsid w:val="009E7E51"/>
    <w:rsid w:val="009F579A"/>
    <w:rsid w:val="009F696F"/>
    <w:rsid w:val="009F6A2F"/>
    <w:rsid w:val="00A01F5C"/>
    <w:rsid w:val="00A062AA"/>
    <w:rsid w:val="00A074E0"/>
    <w:rsid w:val="00A11567"/>
    <w:rsid w:val="00A14208"/>
    <w:rsid w:val="00A143E9"/>
    <w:rsid w:val="00A171A1"/>
    <w:rsid w:val="00A203BD"/>
    <w:rsid w:val="00A22338"/>
    <w:rsid w:val="00A24321"/>
    <w:rsid w:val="00A30660"/>
    <w:rsid w:val="00A31DC6"/>
    <w:rsid w:val="00A3318A"/>
    <w:rsid w:val="00A36627"/>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A2CAB"/>
    <w:rsid w:val="00AB0BE9"/>
    <w:rsid w:val="00AB12A2"/>
    <w:rsid w:val="00AB5F0F"/>
    <w:rsid w:val="00AC0622"/>
    <w:rsid w:val="00AC1297"/>
    <w:rsid w:val="00AC4FBC"/>
    <w:rsid w:val="00AD292A"/>
    <w:rsid w:val="00AD469C"/>
    <w:rsid w:val="00AD47D6"/>
    <w:rsid w:val="00AE2046"/>
    <w:rsid w:val="00AF0F5E"/>
    <w:rsid w:val="00AF1C0D"/>
    <w:rsid w:val="00AF36DA"/>
    <w:rsid w:val="00AF451C"/>
    <w:rsid w:val="00AF6B61"/>
    <w:rsid w:val="00AF7FB0"/>
    <w:rsid w:val="00AF7FF9"/>
    <w:rsid w:val="00B00552"/>
    <w:rsid w:val="00B03882"/>
    <w:rsid w:val="00B04ED9"/>
    <w:rsid w:val="00B05760"/>
    <w:rsid w:val="00B05771"/>
    <w:rsid w:val="00B14B09"/>
    <w:rsid w:val="00B169F3"/>
    <w:rsid w:val="00B2042F"/>
    <w:rsid w:val="00B2338C"/>
    <w:rsid w:val="00B24190"/>
    <w:rsid w:val="00B25D36"/>
    <w:rsid w:val="00B35942"/>
    <w:rsid w:val="00B35D88"/>
    <w:rsid w:val="00B36CD0"/>
    <w:rsid w:val="00B508B6"/>
    <w:rsid w:val="00B51092"/>
    <w:rsid w:val="00B5220B"/>
    <w:rsid w:val="00B535CB"/>
    <w:rsid w:val="00B56A43"/>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76D"/>
    <w:rsid w:val="00BB0E49"/>
    <w:rsid w:val="00BB3484"/>
    <w:rsid w:val="00BB3959"/>
    <w:rsid w:val="00BB4D96"/>
    <w:rsid w:val="00BC2D61"/>
    <w:rsid w:val="00BD2BE3"/>
    <w:rsid w:val="00BD2F84"/>
    <w:rsid w:val="00BF4757"/>
    <w:rsid w:val="00BF72A0"/>
    <w:rsid w:val="00C0267C"/>
    <w:rsid w:val="00C02721"/>
    <w:rsid w:val="00C02EF0"/>
    <w:rsid w:val="00C04956"/>
    <w:rsid w:val="00C10D9F"/>
    <w:rsid w:val="00C125C6"/>
    <w:rsid w:val="00C14D9F"/>
    <w:rsid w:val="00C15964"/>
    <w:rsid w:val="00C16A87"/>
    <w:rsid w:val="00C16CA1"/>
    <w:rsid w:val="00C21002"/>
    <w:rsid w:val="00C21566"/>
    <w:rsid w:val="00C223E7"/>
    <w:rsid w:val="00C22F23"/>
    <w:rsid w:val="00C240A9"/>
    <w:rsid w:val="00C24613"/>
    <w:rsid w:val="00C27AC6"/>
    <w:rsid w:val="00C315C9"/>
    <w:rsid w:val="00C32891"/>
    <w:rsid w:val="00C34656"/>
    <w:rsid w:val="00C40152"/>
    <w:rsid w:val="00C430E8"/>
    <w:rsid w:val="00C4634F"/>
    <w:rsid w:val="00C4793C"/>
    <w:rsid w:val="00C50D42"/>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19FB"/>
    <w:rsid w:val="00CE349A"/>
    <w:rsid w:val="00CF38DC"/>
    <w:rsid w:val="00CF52BB"/>
    <w:rsid w:val="00D02BAC"/>
    <w:rsid w:val="00D0323B"/>
    <w:rsid w:val="00D1108A"/>
    <w:rsid w:val="00D24E73"/>
    <w:rsid w:val="00D26F91"/>
    <w:rsid w:val="00D3178C"/>
    <w:rsid w:val="00D32291"/>
    <w:rsid w:val="00D32894"/>
    <w:rsid w:val="00D32BAD"/>
    <w:rsid w:val="00D379CF"/>
    <w:rsid w:val="00D401DC"/>
    <w:rsid w:val="00D40CB8"/>
    <w:rsid w:val="00D425A0"/>
    <w:rsid w:val="00D42C31"/>
    <w:rsid w:val="00D443D7"/>
    <w:rsid w:val="00D45079"/>
    <w:rsid w:val="00D46EA4"/>
    <w:rsid w:val="00D47018"/>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52E3"/>
    <w:rsid w:val="00D968D5"/>
    <w:rsid w:val="00DA4414"/>
    <w:rsid w:val="00DA62CA"/>
    <w:rsid w:val="00DA74CC"/>
    <w:rsid w:val="00DB6FAA"/>
    <w:rsid w:val="00DC08F8"/>
    <w:rsid w:val="00DC2CFF"/>
    <w:rsid w:val="00DC46B1"/>
    <w:rsid w:val="00DC569F"/>
    <w:rsid w:val="00DC75CE"/>
    <w:rsid w:val="00DD25D6"/>
    <w:rsid w:val="00DD2FA1"/>
    <w:rsid w:val="00DD3AEB"/>
    <w:rsid w:val="00DD45F9"/>
    <w:rsid w:val="00DE16CA"/>
    <w:rsid w:val="00DE5603"/>
    <w:rsid w:val="00DE5A28"/>
    <w:rsid w:val="00DF764F"/>
    <w:rsid w:val="00E00331"/>
    <w:rsid w:val="00E0113E"/>
    <w:rsid w:val="00E01C78"/>
    <w:rsid w:val="00E022EF"/>
    <w:rsid w:val="00E07227"/>
    <w:rsid w:val="00E07F42"/>
    <w:rsid w:val="00E16617"/>
    <w:rsid w:val="00E17B7E"/>
    <w:rsid w:val="00E20213"/>
    <w:rsid w:val="00E22065"/>
    <w:rsid w:val="00E25EDE"/>
    <w:rsid w:val="00E31DBC"/>
    <w:rsid w:val="00E32A8A"/>
    <w:rsid w:val="00E3482F"/>
    <w:rsid w:val="00E35AC5"/>
    <w:rsid w:val="00E40639"/>
    <w:rsid w:val="00E43B00"/>
    <w:rsid w:val="00E44A72"/>
    <w:rsid w:val="00E44B88"/>
    <w:rsid w:val="00E45774"/>
    <w:rsid w:val="00E529AD"/>
    <w:rsid w:val="00E55B9D"/>
    <w:rsid w:val="00E61593"/>
    <w:rsid w:val="00E62CBF"/>
    <w:rsid w:val="00E66AEF"/>
    <w:rsid w:val="00E71C9A"/>
    <w:rsid w:val="00E75B55"/>
    <w:rsid w:val="00E7762C"/>
    <w:rsid w:val="00E807DF"/>
    <w:rsid w:val="00E81FD0"/>
    <w:rsid w:val="00E8480C"/>
    <w:rsid w:val="00E8639E"/>
    <w:rsid w:val="00E925E5"/>
    <w:rsid w:val="00E92CA1"/>
    <w:rsid w:val="00E952DB"/>
    <w:rsid w:val="00E953B8"/>
    <w:rsid w:val="00EA04D8"/>
    <w:rsid w:val="00EA04E3"/>
    <w:rsid w:val="00EA4035"/>
    <w:rsid w:val="00EA524C"/>
    <w:rsid w:val="00EB1EB9"/>
    <w:rsid w:val="00EB2D52"/>
    <w:rsid w:val="00EB47FC"/>
    <w:rsid w:val="00EB4F16"/>
    <w:rsid w:val="00EB7DE0"/>
    <w:rsid w:val="00EC1958"/>
    <w:rsid w:val="00EC5847"/>
    <w:rsid w:val="00ED41BC"/>
    <w:rsid w:val="00ED4814"/>
    <w:rsid w:val="00EE4A56"/>
    <w:rsid w:val="00EE5A8F"/>
    <w:rsid w:val="00EF35BE"/>
    <w:rsid w:val="00EF3AE5"/>
    <w:rsid w:val="00EF76E1"/>
    <w:rsid w:val="00EF791E"/>
    <w:rsid w:val="00F01E0C"/>
    <w:rsid w:val="00F11867"/>
    <w:rsid w:val="00F16441"/>
    <w:rsid w:val="00F16647"/>
    <w:rsid w:val="00F17F0F"/>
    <w:rsid w:val="00F22B99"/>
    <w:rsid w:val="00F30B46"/>
    <w:rsid w:val="00F37E45"/>
    <w:rsid w:val="00F427B5"/>
    <w:rsid w:val="00F45A82"/>
    <w:rsid w:val="00F55723"/>
    <w:rsid w:val="00F660A1"/>
    <w:rsid w:val="00F7078C"/>
    <w:rsid w:val="00F76F87"/>
    <w:rsid w:val="00F776A0"/>
    <w:rsid w:val="00F8109A"/>
    <w:rsid w:val="00F82098"/>
    <w:rsid w:val="00F829F3"/>
    <w:rsid w:val="00F83F3C"/>
    <w:rsid w:val="00F84396"/>
    <w:rsid w:val="00F851F3"/>
    <w:rsid w:val="00F90BEA"/>
    <w:rsid w:val="00F921E5"/>
    <w:rsid w:val="00F95874"/>
    <w:rsid w:val="00FA1DBE"/>
    <w:rsid w:val="00FB2BA3"/>
    <w:rsid w:val="00FB2D6A"/>
    <w:rsid w:val="00FB2FD2"/>
    <w:rsid w:val="00FB3258"/>
    <w:rsid w:val="00FB6593"/>
    <w:rsid w:val="00FC2646"/>
    <w:rsid w:val="00FC26C7"/>
    <w:rsid w:val="00FC307E"/>
    <w:rsid w:val="00FC532C"/>
    <w:rsid w:val="00FD20D3"/>
    <w:rsid w:val="00FD2770"/>
    <w:rsid w:val="00FD3C8C"/>
    <w:rsid w:val="00FD5D22"/>
    <w:rsid w:val="00FE0A63"/>
    <w:rsid w:val="00FE1836"/>
    <w:rsid w:val="00FE3423"/>
    <w:rsid w:val="00FE5EBE"/>
    <w:rsid w:val="00FF1839"/>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696F"/>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16"/>
      </w:numPr>
    </w:pPr>
  </w:style>
  <w:style w:type="numbering" w:customStyle="1" w:styleId="WWNum12">
    <w:name w:val="WWNum12"/>
    <w:basedOn w:val="Brezseznama"/>
    <w:rsid w:val="00A61EE6"/>
    <w:pPr>
      <w:numPr>
        <w:numId w:val="17"/>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table" w:customStyle="1" w:styleId="Tabelamrea3">
    <w:name w:val="Tabela – mreža3"/>
    <w:basedOn w:val="Navadnatabela"/>
    <w:next w:val="Tabelamrea"/>
    <w:uiPriority w:val="39"/>
    <w:rsid w:val="00A3662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1186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TableGridPHPDOCX1">
    <w:name w:val="Table Grid PHPDOCX1"/>
    <w:uiPriority w:val="59"/>
    <w:rsid w:val="00F11867"/>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F1186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5">
    <w:name w:val="Nerazrešena omemba5"/>
    <w:basedOn w:val="Privzetapisavaodstavka"/>
    <w:uiPriority w:val="99"/>
    <w:semiHidden/>
    <w:unhideWhenUsed/>
    <w:rsid w:val="00F11867"/>
    <w:rPr>
      <w:color w:val="605E5C"/>
      <w:shd w:val="clear" w:color="auto" w:fill="E1DFDD"/>
    </w:rPr>
  </w:style>
  <w:style w:type="paragraph" w:customStyle="1" w:styleId="Default">
    <w:name w:val="Default"/>
    <w:rsid w:val="007F631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Props1.xml><?xml version="1.0" encoding="utf-8"?>
<ds:datastoreItem xmlns:ds="http://schemas.openxmlformats.org/officeDocument/2006/customXml" ds:itemID="{133AB841-6F1A-4367-BD05-328CCB16D897}">
  <ds:schemaRefs>
    <ds:schemaRef ds:uri="http://schemas.microsoft.com/sharepoint/v3/contenttype/forms"/>
  </ds:schemaRefs>
</ds:datastoreItem>
</file>

<file path=customXml/itemProps2.xml><?xml version="1.0" encoding="utf-8"?>
<ds:datastoreItem xmlns:ds="http://schemas.openxmlformats.org/officeDocument/2006/customXml" ds:itemID="{89F4A61B-32CA-4D1B-940C-ABBA60E8743D}">
  <ds:schemaRefs>
    <ds:schemaRef ds:uri="http://schemas.openxmlformats.org/officeDocument/2006/bibliography"/>
  </ds:schemaRefs>
</ds:datastoreItem>
</file>

<file path=customXml/itemProps3.xml><?xml version="1.0" encoding="utf-8"?>
<ds:datastoreItem xmlns:ds="http://schemas.openxmlformats.org/officeDocument/2006/customXml" ds:itemID="{7145F4EF-FF4A-4E92-B94D-6D443D31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AFA3EB-BDB7-41AF-9EBF-D9CBDD3E3FBC}">
  <ds:schemaRefs>
    <ds:schemaRef ds:uri="http://schemas.microsoft.com/office/2006/metadata/properties"/>
    <ds:schemaRef ds:uri="http://schemas.microsoft.com/office/infopath/2007/PartnerControls"/>
    <ds:schemaRef ds:uri="aef465bf-a87d-4dc6-ab5f-5480a5bfaa4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7224</Words>
  <Characters>41182</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2026-06-08T06:39:00Z</cp:lastPrinted>
  <dcterms:created xsi:type="dcterms:W3CDTF">2026-06-08T06:43:00Z</dcterms:created>
  <dcterms:modified xsi:type="dcterms:W3CDTF">2026-06-08T06:43:00Z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