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6E2BDA4" w14:textId="77777777" w:rsidTr="004F2927">
        <w:trPr>
          <w:trHeight w:val="1268"/>
        </w:trPr>
        <w:tc>
          <w:tcPr>
            <w:tcW w:w="1668" w:type="dxa"/>
          </w:tcPr>
          <w:p w14:paraId="28196765" w14:textId="77777777" w:rsidR="004702FB" w:rsidRPr="006F1DA5" w:rsidRDefault="004702FB" w:rsidP="004702FB">
            <w:pPr>
              <w:pStyle w:val="Glava"/>
              <w:rPr>
                <w:rFonts w:ascii="Arial" w:hAnsi="Arial" w:cs="Arial"/>
                <w:b/>
                <w:color w:val="000000" w:themeColor="text1"/>
              </w:rPr>
            </w:pPr>
          </w:p>
        </w:tc>
        <w:tc>
          <w:tcPr>
            <w:tcW w:w="3361" w:type="dxa"/>
          </w:tcPr>
          <w:p w14:paraId="71A050F9" w14:textId="77777777" w:rsidR="004702FB" w:rsidRPr="006F1DA5" w:rsidRDefault="004702FB" w:rsidP="004702FB">
            <w:pPr>
              <w:pStyle w:val="Glava"/>
              <w:rPr>
                <w:rFonts w:ascii="Arial" w:hAnsi="Arial" w:cs="Arial"/>
                <w:b/>
                <w:color w:val="000000" w:themeColor="text1"/>
              </w:rPr>
            </w:pPr>
          </w:p>
        </w:tc>
        <w:tc>
          <w:tcPr>
            <w:tcW w:w="4209" w:type="dxa"/>
          </w:tcPr>
          <w:p w14:paraId="2E4F6502" w14:textId="77777777" w:rsidR="004702FB" w:rsidRPr="006F1DA5" w:rsidRDefault="004702FB" w:rsidP="004702FB">
            <w:pPr>
              <w:pStyle w:val="Glava"/>
              <w:rPr>
                <w:rFonts w:ascii="Arial" w:hAnsi="Arial" w:cs="Arial"/>
                <w:b/>
                <w:color w:val="000000" w:themeColor="text1"/>
              </w:rPr>
            </w:pPr>
          </w:p>
        </w:tc>
      </w:tr>
    </w:tbl>
    <w:p w14:paraId="33921418" w14:textId="77777777" w:rsidR="004702FB" w:rsidRDefault="004702FB" w:rsidP="006975C6">
      <w:pPr>
        <w:pStyle w:val="Paragraf"/>
        <w:rPr>
          <w:rFonts w:ascii="Arial" w:hAnsi="Arial" w:cs="Arial"/>
        </w:rPr>
      </w:pPr>
    </w:p>
    <w:p w14:paraId="0619BC8E"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16-34/26</w:t>
      </w:r>
    </w:p>
    <w:p w14:paraId="24635347"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08.06.2026</w:t>
      </w:r>
      <w:r w:rsidR="00FC2646" w:rsidRPr="006F1DA5">
        <w:rPr>
          <w:rFonts w:ascii="Arial" w:hAnsi="Arial" w:cs="Arial"/>
        </w:rPr>
        <w:tab/>
      </w:r>
    </w:p>
    <w:p w14:paraId="117E8D6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961E3E8"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F03949D"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7692FF8"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POTROŠNI MATERIAL KOMPATIBILEN Z MEDICINSKIMI APARATI</w:t>
            </w:r>
          </w:p>
        </w:tc>
      </w:tr>
    </w:tbl>
    <w:p w14:paraId="6B711891" w14:textId="77777777" w:rsidR="00FB3258" w:rsidRPr="006F1DA5" w:rsidRDefault="00FB3258" w:rsidP="006975C6">
      <w:pPr>
        <w:pStyle w:val="Paragraf"/>
        <w:rPr>
          <w:rFonts w:ascii="Arial" w:hAnsi="Arial" w:cs="Arial"/>
        </w:rPr>
      </w:pPr>
    </w:p>
    <w:p w14:paraId="6CC851FB" w14:textId="77777777" w:rsidR="00FB3258" w:rsidRPr="006F1DA5" w:rsidRDefault="00FB3258" w:rsidP="006975C6">
      <w:pPr>
        <w:pStyle w:val="Paragraf"/>
        <w:rPr>
          <w:rFonts w:ascii="Arial" w:hAnsi="Arial" w:cs="Arial"/>
        </w:rPr>
      </w:pPr>
      <w:r w:rsidRPr="006F1DA5">
        <w:rPr>
          <w:rFonts w:ascii="Arial" w:hAnsi="Arial" w:cs="Arial"/>
        </w:rPr>
        <w:t>Zaporedna številka: 16-34/26</w:t>
      </w:r>
    </w:p>
    <w:p w14:paraId="5BFE0C2F"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C26469C" w14:textId="77777777" w:rsidR="00337E4D" w:rsidRDefault="00337E4D">
      <w:pPr>
        <w:rPr>
          <w:rFonts w:ascii="Arial" w:hAnsi="Arial" w:cs="Arial"/>
          <w:sz w:val="18"/>
          <w:szCs w:val="18"/>
        </w:rPr>
      </w:pPr>
    </w:p>
    <w:p w14:paraId="236F98DA" w14:textId="77777777" w:rsidR="00960022" w:rsidRDefault="00E55B9D">
      <w:pPr>
        <w:rPr>
          <w:rFonts w:ascii="Arial" w:hAnsi="Arial" w:cs="Arial"/>
          <w:sz w:val="18"/>
          <w:szCs w:val="18"/>
        </w:rPr>
      </w:pPr>
      <w:r>
        <w:rPr>
          <w:rFonts w:ascii="Arial" w:hAnsi="Arial" w:cs="Arial"/>
        </w:rPr>
        <w:br w:type="page"/>
      </w:r>
    </w:p>
    <w:p w14:paraId="0B47B64B"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C088AD6" w14:textId="77777777" w:rsidTr="004F2927">
        <w:trPr>
          <w:trHeight w:val="1268"/>
        </w:trPr>
        <w:tc>
          <w:tcPr>
            <w:tcW w:w="1668" w:type="dxa"/>
          </w:tcPr>
          <w:p w14:paraId="59291F94" w14:textId="77777777" w:rsidR="004702FB" w:rsidRPr="006F1DA5" w:rsidRDefault="004702FB" w:rsidP="004702FB">
            <w:pPr>
              <w:pStyle w:val="Glava"/>
              <w:rPr>
                <w:rFonts w:ascii="Arial" w:hAnsi="Arial" w:cs="Arial"/>
                <w:b/>
                <w:color w:val="000000" w:themeColor="text1"/>
              </w:rPr>
            </w:pPr>
          </w:p>
        </w:tc>
        <w:tc>
          <w:tcPr>
            <w:tcW w:w="3361" w:type="dxa"/>
          </w:tcPr>
          <w:p w14:paraId="19AD63C9" w14:textId="77777777" w:rsidR="004702FB" w:rsidRPr="006F1DA5" w:rsidRDefault="004702FB" w:rsidP="004702FB">
            <w:pPr>
              <w:pStyle w:val="Glava"/>
              <w:rPr>
                <w:rFonts w:ascii="Arial" w:hAnsi="Arial" w:cs="Arial"/>
                <w:b/>
                <w:color w:val="000000" w:themeColor="text1"/>
              </w:rPr>
            </w:pPr>
          </w:p>
        </w:tc>
        <w:tc>
          <w:tcPr>
            <w:tcW w:w="4209" w:type="dxa"/>
          </w:tcPr>
          <w:p w14:paraId="2BD9C287" w14:textId="77777777" w:rsidR="004702FB" w:rsidRPr="006F1DA5" w:rsidRDefault="004702FB" w:rsidP="004702FB">
            <w:pPr>
              <w:pStyle w:val="Glava"/>
              <w:rPr>
                <w:rFonts w:ascii="Arial" w:hAnsi="Arial" w:cs="Arial"/>
                <w:b/>
                <w:color w:val="000000" w:themeColor="text1"/>
              </w:rPr>
            </w:pPr>
          </w:p>
        </w:tc>
      </w:tr>
    </w:tbl>
    <w:p w14:paraId="4EC30CC2" w14:textId="77777777" w:rsidR="00890AB5" w:rsidRPr="002B6779" w:rsidRDefault="00890AB5"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BCD403A" w14:textId="77777777" w:rsidR="00890AB5" w:rsidRPr="00D36F2E" w:rsidRDefault="00890AB5"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7C25AB10" w14:textId="77777777" w:rsidR="00CB0F45" w:rsidRDefault="00890AB5">
      <w:pPr>
        <w:spacing w:before="225" w:after="225" w:line="240" w:lineRule="auto"/>
      </w:pPr>
      <w:r>
        <w:rPr>
          <w:rFonts w:ascii="Arial" w:hAnsi="Arial" w:cs="Arial"/>
          <w:color w:val="000000"/>
          <w:sz w:val="18"/>
          <w:szCs w:val="18"/>
        </w:rPr>
        <w:t>Sukcesivna nabava potrošnega materiala kompatibilnega z naročnikovimi medicinskimi aparati. Javno naročilo je razdeljeno na dva sklopa:</w:t>
      </w:r>
    </w:p>
    <w:tbl>
      <w:tblPr>
        <w:tblStyle w:val="NormalTablePHPDOCX"/>
        <w:tblW w:w="7980" w:type="dxa"/>
        <w:tblInd w:w="108" w:type="dxa"/>
        <w:tblLook w:val="04A0" w:firstRow="1" w:lastRow="0" w:firstColumn="1" w:lastColumn="0" w:noHBand="0" w:noVBand="1"/>
      </w:tblPr>
      <w:tblGrid>
        <w:gridCol w:w="960"/>
        <w:gridCol w:w="7020"/>
      </w:tblGrid>
      <w:tr w:rsidR="00CB0F45" w14:paraId="79CCF3D8" w14:textId="77777777">
        <w:trPr>
          <w:trHeight w:val="300"/>
        </w:trPr>
        <w:tc>
          <w:tcPr>
            <w:tcW w:w="960" w:type="dxa"/>
            <w:tcMar>
              <w:top w:w="0" w:type="auto"/>
              <w:bottom w:w="0" w:type="auto"/>
            </w:tcMar>
            <w:vAlign w:val="center"/>
          </w:tcPr>
          <w:p w14:paraId="4C207548" w14:textId="77777777" w:rsidR="00CB0F45" w:rsidRDefault="00890AB5">
            <w:r>
              <w:rPr>
                <w:rFonts w:ascii="Arial" w:hAnsi="Arial" w:cs="Arial"/>
                <w:color w:val="000000"/>
                <w:position w:val="-2"/>
                <w:sz w:val="18"/>
                <w:szCs w:val="18"/>
              </w:rPr>
              <w:t>Sklop I</w:t>
            </w:r>
          </w:p>
        </w:tc>
        <w:tc>
          <w:tcPr>
            <w:tcW w:w="7020" w:type="dxa"/>
            <w:tcMar>
              <w:top w:w="0" w:type="auto"/>
              <w:bottom w:w="0" w:type="auto"/>
            </w:tcMar>
            <w:vAlign w:val="center"/>
          </w:tcPr>
          <w:p w14:paraId="1440175C" w14:textId="77777777" w:rsidR="00CB0F45" w:rsidRDefault="00890AB5">
            <w:r>
              <w:rPr>
                <w:rFonts w:ascii="Arial" w:hAnsi="Arial" w:cs="Arial"/>
                <w:color w:val="000000"/>
                <w:position w:val="-2"/>
                <w:sz w:val="18"/>
                <w:szCs w:val="18"/>
              </w:rPr>
              <w:t>POTROŠNI MATERIAL VEZAN NA APARATE NAROČNIKA, ZA VEČKRATNO UPORABO</w:t>
            </w:r>
          </w:p>
        </w:tc>
      </w:tr>
      <w:tr w:rsidR="00CB0F45" w14:paraId="11CE5226" w14:textId="77777777">
        <w:trPr>
          <w:trHeight w:val="300"/>
        </w:trPr>
        <w:tc>
          <w:tcPr>
            <w:tcW w:w="960" w:type="dxa"/>
            <w:tcMar>
              <w:top w:w="0" w:type="auto"/>
              <w:bottom w:w="0" w:type="auto"/>
            </w:tcMar>
            <w:vAlign w:val="center"/>
          </w:tcPr>
          <w:p w14:paraId="724127C0" w14:textId="77777777" w:rsidR="00CB0F45" w:rsidRDefault="00890AB5">
            <w:r>
              <w:rPr>
                <w:rFonts w:ascii="Arial" w:hAnsi="Arial" w:cs="Arial"/>
                <w:color w:val="000000"/>
                <w:position w:val="-2"/>
                <w:sz w:val="18"/>
                <w:szCs w:val="18"/>
              </w:rPr>
              <w:t>sklop II</w:t>
            </w:r>
          </w:p>
        </w:tc>
        <w:tc>
          <w:tcPr>
            <w:tcW w:w="7020" w:type="dxa"/>
            <w:tcMar>
              <w:top w:w="0" w:type="auto"/>
              <w:bottom w:w="0" w:type="auto"/>
            </w:tcMar>
            <w:vAlign w:val="center"/>
          </w:tcPr>
          <w:p w14:paraId="489EDE98" w14:textId="77777777" w:rsidR="00CB0F45" w:rsidRDefault="00890AB5">
            <w:r>
              <w:rPr>
                <w:rFonts w:ascii="Arial" w:hAnsi="Arial" w:cs="Arial"/>
                <w:color w:val="000000"/>
                <w:position w:val="-2"/>
                <w:sz w:val="18"/>
                <w:szCs w:val="18"/>
              </w:rPr>
              <w:t>POTROŠNI MATERIAL VEZAN NA APARATE NAROČNIKA, ZA 1XUP.</w:t>
            </w:r>
          </w:p>
        </w:tc>
      </w:tr>
    </w:tbl>
    <w:p w14:paraId="2B26A279" w14:textId="77777777" w:rsidR="00CB0F45" w:rsidRDefault="00890AB5">
      <w:pPr>
        <w:spacing w:before="225" w:after="225" w:line="240" w:lineRule="auto"/>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0433B4E8" w14:textId="77777777" w:rsidR="00CB0F45" w:rsidRDefault="00890AB5">
      <w:pPr>
        <w:spacing w:before="225" w:after="225" w:line="240" w:lineRule="auto"/>
      </w:pPr>
      <w:r>
        <w:rPr>
          <w:rFonts w:ascii="Arial" w:hAnsi="Arial" w:cs="Arial"/>
          <w:color w:val="000000"/>
          <w:sz w:val="18"/>
          <w:szCs w:val="18"/>
        </w:rPr>
        <w:t>Predmet javnega naročila je: POTROŠNI MATERIAL KOMPATIBILEN Z MEDICINSKIMI APARATI.</w:t>
      </w:r>
    </w:p>
    <w:p w14:paraId="4EAFDD8E" w14:textId="77777777" w:rsidR="00CB0F45" w:rsidRDefault="00890AB5">
      <w:pPr>
        <w:spacing w:before="225" w:after="225" w:line="240" w:lineRule="auto"/>
      </w:pPr>
      <w:r>
        <w:rPr>
          <w:rFonts w:ascii="Arial" w:hAnsi="Arial" w:cs="Arial"/>
          <w:color w:val="000000"/>
          <w:sz w:val="18"/>
          <w:szCs w:val="18"/>
        </w:rPr>
        <w:t>Delitev naročila na sklope. Podrobnejše informacije o sklopih se nahajajo v poglavju Sklopi.</w:t>
      </w:r>
    </w:p>
    <w:p w14:paraId="2005E5BB" w14:textId="594A09FA" w:rsidR="00CB0F45" w:rsidRDefault="00890AB5" w:rsidP="00C373F0">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1D4AFABF" w14:textId="77777777" w:rsidR="00CB0F45" w:rsidRDefault="00890AB5">
      <w:pPr>
        <w:spacing w:after="0" w:line="240" w:lineRule="auto"/>
      </w:pPr>
      <w:r>
        <w:rPr>
          <w:rFonts w:ascii="Arial" w:hAnsi="Arial" w:cs="Arial"/>
          <w:color w:val="000000"/>
          <w:sz w:val="18"/>
          <w:szCs w:val="18"/>
        </w:rPr>
        <w:t xml:space="preserve"> Naročilo se oddaja s sklenitvijo okvirnega sporazuma. Čas trajanja okvirnega sporazuma je 36 mesecev. </w:t>
      </w:r>
    </w:p>
    <w:p w14:paraId="6082339F" w14:textId="77777777" w:rsidR="00890AB5" w:rsidRPr="008806CE" w:rsidRDefault="00890AB5"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7E034A7A" w14:textId="77777777" w:rsidR="00890AB5" w:rsidRDefault="00890AB5"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36 mesecev</w:t>
      </w:r>
    </w:p>
    <w:p w14:paraId="5F4D23DA" w14:textId="77777777" w:rsidR="00890AB5" w:rsidRDefault="00890AB5" w:rsidP="00782787">
      <w:pPr>
        <w:spacing w:before="120" w:after="120"/>
        <w:jc w:val="both"/>
        <w:rPr>
          <w:rFonts w:ascii="Arial" w:hAnsi="Arial" w:cs="Arial"/>
          <w:sz w:val="18"/>
          <w:szCs w:val="18"/>
        </w:rPr>
      </w:pPr>
      <w:r>
        <w:rPr>
          <w:rFonts w:ascii="Arial" w:hAnsi="Arial" w:cs="Arial"/>
          <w:sz w:val="18"/>
          <w:szCs w:val="18"/>
        </w:rPr>
        <w:t xml:space="preserve">Okvirni sporazum se sklepa </w:t>
      </w:r>
      <w:r>
        <w:rPr>
          <w:rFonts w:ascii="Arial" w:hAnsi="Arial" w:cs="Arial"/>
          <w:sz w:val="18"/>
          <w:szCs w:val="18"/>
        </w:rPr>
        <w:t>z večimi ponudniki</w:t>
      </w:r>
      <w:r>
        <w:rPr>
          <w:rFonts w:ascii="Arial" w:hAnsi="Arial" w:cs="Arial"/>
          <w:sz w:val="18"/>
          <w:szCs w:val="18"/>
        </w:rPr>
        <w:t>,</w:t>
      </w:r>
      <w:r>
        <w:rPr>
          <w:rFonts w:ascii="Arial" w:hAnsi="Arial" w:cs="Arial"/>
          <w:sz w:val="18"/>
          <w:szCs w:val="18"/>
        </w:rPr>
        <w:t xml:space="preserve"> s ponovnim odpiranjem konkurence</w:t>
      </w:r>
    </w:p>
    <w:p w14:paraId="2D655403" w14:textId="77777777" w:rsidR="00890AB5" w:rsidRDefault="00890AB5" w:rsidP="00782787">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2354CD8F" w14:textId="77777777" w:rsidR="00CB0F45" w:rsidRDefault="00890AB5">
      <w:pPr>
        <w:spacing w:before="225" w:after="225" w:line="240" w:lineRule="auto"/>
      </w:pPr>
      <w:r>
        <w:rPr>
          <w:rFonts w:ascii="Arial" w:hAnsi="Arial" w:cs="Arial"/>
          <w:color w:val="000000"/>
          <w:sz w:val="18"/>
          <w:szCs w:val="18"/>
        </w:rPr>
        <w:t> Z odpiranjem konkurence vsakih 12 mesecev.</w:t>
      </w:r>
    </w:p>
    <w:p w14:paraId="075EB1F5" w14:textId="77777777" w:rsidR="00890AB5" w:rsidRPr="008806CE" w:rsidRDefault="00890AB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56DDB0A9" w14:textId="77777777" w:rsidR="00890AB5" w:rsidRDefault="00890AB5"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11CF2721" w14:textId="77777777" w:rsidR="00890AB5" w:rsidRDefault="00890AB5"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marija.zefran@sb-nm.si</w:t>
      </w:r>
    </w:p>
    <w:p w14:paraId="531CC766" w14:textId="77777777" w:rsidR="00890AB5" w:rsidRDefault="00890AB5"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121A668E" w14:textId="77777777" w:rsidR="00CB0F45" w:rsidRDefault="00890AB5">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w:t>
      </w:r>
      <w:r>
        <w:rPr>
          <w:rFonts w:ascii="Arial" w:hAnsi="Arial" w:cs="Arial"/>
          <w:color w:val="000000"/>
          <w:sz w:val="18"/>
          <w:szCs w:val="18"/>
        </w:rPr>
        <w:t>iden način so zgolj informativne narave in niso pravno zavezujoča.</w:t>
      </w:r>
    </w:p>
    <w:p w14:paraId="19DD088A" w14:textId="77777777" w:rsidR="00890AB5" w:rsidRPr="008806CE" w:rsidRDefault="00890AB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F9D5D64" w14:textId="77777777" w:rsidR="00890AB5" w:rsidRDefault="00890AB5"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CB0F45" w14:paraId="27ACB77F" w14:textId="77777777">
        <w:tc>
          <w:tcPr>
            <w:tcW w:w="0" w:type="auto"/>
            <w:tcMar>
              <w:top w:w="0" w:type="auto"/>
              <w:bottom w:w="0" w:type="auto"/>
            </w:tcMar>
          </w:tcPr>
          <w:p w14:paraId="63149533" w14:textId="77777777" w:rsidR="00CB0F45" w:rsidRDefault="00890AB5">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2808412E" w14:textId="77777777" w:rsidR="00CB0F45" w:rsidRDefault="00890AB5">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5FB94478" w14:textId="77777777" w:rsidR="00CB0F45" w:rsidRDefault="00890AB5">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6184A9BA" w14:textId="77777777" w:rsidR="00CB0F45" w:rsidRDefault="00890AB5">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39702142" w14:textId="77777777" w:rsidR="00CB0F45" w:rsidRDefault="00890AB5">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1DB8AEE8" w14:textId="77777777" w:rsidR="00CB0F45" w:rsidRDefault="00890AB5">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11AAA29" w14:textId="77777777" w:rsidR="00CB0F45" w:rsidRDefault="00890AB5">
      <w:pPr>
        <w:spacing w:before="225" w:after="225" w:line="240" w:lineRule="auto"/>
        <w:jc w:val="both"/>
      </w:pPr>
      <w:r>
        <w:rPr>
          <w:rFonts w:ascii="Arial" w:hAnsi="Arial" w:cs="Arial"/>
          <w:color w:val="000000"/>
          <w:sz w:val="18"/>
          <w:szCs w:val="18"/>
        </w:rPr>
        <w:t>Po preteku roka za predložitev ponudb ponudbe ne bo več mogoče oddati.</w:t>
      </w:r>
    </w:p>
    <w:p w14:paraId="06FEC35C" w14:textId="77777777" w:rsidR="00890AB5" w:rsidRPr="008806CE" w:rsidRDefault="00890AB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76995970" w14:textId="77777777" w:rsidR="00890AB5" w:rsidRPr="00445A62" w:rsidRDefault="00890AB5"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740926A7" w14:textId="77777777" w:rsidR="00890AB5" w:rsidRPr="00445A62" w:rsidRDefault="00890AB5" w:rsidP="005747CB">
      <w:pPr>
        <w:spacing w:before="120" w:after="120"/>
        <w:jc w:val="both"/>
        <w:rPr>
          <w:rFonts w:ascii="Arial" w:hAnsi="Arial" w:cs="Arial"/>
          <w:b/>
          <w:sz w:val="18"/>
          <w:szCs w:val="18"/>
        </w:rPr>
      </w:pPr>
      <w:r>
        <w:rPr>
          <w:rFonts w:ascii="Arial" w:hAnsi="Arial" w:cs="Arial"/>
          <w:b/>
          <w:sz w:val="18"/>
          <w:szCs w:val="18"/>
        </w:rPr>
        <w:t>Spletna aplikacija e-JN</w:t>
      </w:r>
    </w:p>
    <w:p w14:paraId="1E1CD65F" w14:textId="77777777" w:rsidR="00CB0F45" w:rsidRDefault="00890AB5">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358BE2C" w14:textId="77777777" w:rsidR="00890AB5" w:rsidRPr="008806CE" w:rsidRDefault="00890AB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E8478A7" w14:textId="77777777" w:rsidR="00890AB5" w:rsidRPr="00445A62" w:rsidRDefault="00890AB5"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0B1549E8" w14:textId="77777777" w:rsidR="00CB0F45" w:rsidRDefault="00890AB5">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AC0F557" w14:textId="77777777" w:rsidR="00890AB5" w:rsidRPr="008806CE" w:rsidRDefault="00890AB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790DCF3" w14:textId="77777777" w:rsidR="00890AB5" w:rsidRPr="00445A62" w:rsidRDefault="00890AB5"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B794805" w14:textId="77777777" w:rsidR="00CB0F45" w:rsidRDefault="00890AB5">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6CCB751" w14:textId="77777777" w:rsidR="00890AB5" w:rsidRPr="008806CE" w:rsidRDefault="00890AB5"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66A16D8C" w14:textId="77777777" w:rsidR="00CB0F45" w:rsidRDefault="00890AB5">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CB0F45" w14:paraId="15CD07E7" w14:textId="77777777">
        <w:tc>
          <w:tcPr>
            <w:tcW w:w="0" w:type="auto"/>
            <w:tcMar>
              <w:top w:w="0" w:type="auto"/>
              <w:bottom w:w="0" w:type="auto"/>
            </w:tcMar>
          </w:tcPr>
          <w:p w14:paraId="59F48CDE" w14:textId="77777777" w:rsidR="00CB0F45" w:rsidRDefault="00890AB5">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75B4E7EE" w14:textId="77777777" w:rsidR="00CB0F45" w:rsidRDefault="00890AB5">
      <w:pPr>
        <w:spacing w:before="225" w:after="225" w:line="240" w:lineRule="auto"/>
      </w:pPr>
      <w:r>
        <w:rPr>
          <w:rFonts w:ascii="Arial" w:hAnsi="Arial" w:cs="Arial"/>
          <w:color w:val="000000"/>
          <w:sz w:val="18"/>
          <w:szCs w:val="18"/>
        </w:rPr>
        <w:lastRenderedPageBreak/>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38328C73" w14:textId="77777777" w:rsidR="00CB0F45" w:rsidRDefault="00890AB5">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642DC57" w14:textId="77777777" w:rsidR="00CB0F45" w:rsidRDefault="00890AB5">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E0BB0CC" w14:textId="77777777" w:rsidR="00890AB5" w:rsidRPr="00BB1848" w:rsidRDefault="00890AB5" w:rsidP="00872C8A">
      <w:pPr>
        <w:pStyle w:val="Paragraf"/>
        <w:spacing w:before="0" w:after="0"/>
        <w:rPr>
          <w:rFonts w:cs="Arial"/>
        </w:rPr>
      </w:pPr>
    </w:p>
    <w:p w14:paraId="318A6EFB" w14:textId="77777777" w:rsidR="00890AB5" w:rsidRPr="00445A62" w:rsidRDefault="00890AB5" w:rsidP="001761E6">
      <w:pPr>
        <w:pStyle w:val="Paragraf"/>
        <w:spacing w:before="0" w:after="0"/>
        <w:jc w:val="both"/>
        <w:rPr>
          <w:rFonts w:ascii="Arial" w:hAnsi="Arial" w:cs="Arial"/>
        </w:rPr>
      </w:pPr>
    </w:p>
    <w:p w14:paraId="26D06A1A" w14:textId="77777777" w:rsidR="00CB0F45" w:rsidRDefault="00890AB5">
      <w:pPr>
        <w:spacing w:after="0" w:line="240" w:lineRule="auto"/>
      </w:pPr>
      <w:r>
        <w:rPr>
          <w:rFonts w:ascii="Arial" w:hAnsi="Arial" w:cs="Arial"/>
          <w:color w:val="000000"/>
          <w:sz w:val="18"/>
          <w:szCs w:val="18"/>
        </w:rPr>
        <w:t>Datum: 08.06.2026</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CB0F45" w14:paraId="10BDD4D0" w14:textId="77777777">
        <w:trPr>
          <w:cantSplit/>
        </w:trPr>
        <w:tc>
          <w:tcPr>
            <w:tcW w:w="0" w:type="auto"/>
            <w:tcMar>
              <w:top w:w="135" w:type="dxa"/>
              <w:bottom w:w="135" w:type="dxa"/>
            </w:tcMar>
            <w:vAlign w:val="center"/>
          </w:tcPr>
          <w:p w14:paraId="248335E6" w14:textId="77777777" w:rsidR="00CB0F45" w:rsidRDefault="00890AB5">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58B772D9" w14:textId="77777777" w:rsidR="00CB0F45" w:rsidRDefault="00890AB5">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D99EB34" w14:textId="77777777" w:rsidR="00CB0F45" w:rsidRDefault="00CB0F45">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CB0F45" w14:paraId="644AA10C" w14:textId="77777777">
        <w:tc>
          <w:tcPr>
            <w:tcW w:w="0" w:type="auto"/>
            <w:tcMar>
              <w:top w:w="135" w:type="dxa"/>
              <w:bottom w:w="135" w:type="dxa"/>
            </w:tcMar>
            <w:vAlign w:val="center"/>
          </w:tcPr>
          <w:p w14:paraId="74E11A35" w14:textId="77777777" w:rsidR="00CB0F45" w:rsidRDefault="00CB0F45"/>
        </w:tc>
        <w:tc>
          <w:tcPr>
            <w:tcW w:w="4000" w:type="pct"/>
            <w:shd w:val="clear" w:color="auto" w:fill="3E8BC9"/>
            <w:tcMar>
              <w:top w:w="135" w:type="dxa"/>
              <w:bottom w:w="135" w:type="dxa"/>
            </w:tcMar>
            <w:vAlign w:val="center"/>
          </w:tcPr>
          <w:p w14:paraId="7AB747CE" w14:textId="77777777" w:rsidR="00CB0F45" w:rsidRDefault="00890AB5">
            <w:r>
              <w:rPr>
                <w:rFonts w:ascii="Arial" w:hAnsi="Arial" w:cs="Arial"/>
                <w:color w:val="FFFFFF"/>
                <w:position w:val="-2"/>
                <w:sz w:val="18"/>
                <w:szCs w:val="18"/>
                <w:shd w:val="clear" w:color="auto" w:fill="3E8BC9"/>
              </w:rPr>
              <w:t>Sklopi</w:t>
            </w:r>
          </w:p>
        </w:tc>
      </w:tr>
    </w:tbl>
    <w:p w14:paraId="1E1122E7" w14:textId="77777777" w:rsidR="00CB0F45" w:rsidRDefault="00890AB5">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1274ADB8" w14:textId="77777777" w:rsidR="00CB0F45" w:rsidRDefault="00890AB5">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21392F5B" w14:textId="77777777" w:rsidR="00CB0F45" w:rsidRDefault="00890AB5">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CB0F45" w14:paraId="0723F399"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DA82C9" w14:textId="77777777" w:rsidR="00CB0F45" w:rsidRDefault="00890AB5">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D832DC" w14:textId="77777777" w:rsidR="00CB0F45" w:rsidRDefault="00890AB5">
            <w:pPr>
              <w:jc w:val="center"/>
            </w:pPr>
            <w:r>
              <w:rPr>
                <w:rFonts w:ascii="Arial" w:hAnsi="Arial" w:cs="Arial"/>
                <w:b/>
                <w:bCs/>
                <w:color w:val="000000"/>
                <w:position w:val="-2"/>
                <w:sz w:val="18"/>
                <w:szCs w:val="18"/>
                <w:shd w:val="clear" w:color="auto" w:fill="D1D1D1"/>
              </w:rPr>
              <w:t>Naziv sklopa</w:t>
            </w:r>
          </w:p>
        </w:tc>
      </w:tr>
      <w:tr w:rsidR="00CB0F45" w14:paraId="54CC58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4E79D" w14:textId="77777777" w:rsidR="00CB0F45" w:rsidRDefault="00890AB5">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619E6" w14:textId="77777777" w:rsidR="00CB0F45" w:rsidRDefault="00890AB5">
            <w:r>
              <w:rPr>
                <w:rFonts w:ascii="Arial" w:hAnsi="Arial" w:cs="Arial"/>
                <w:color w:val="000000"/>
                <w:position w:val="-2"/>
                <w:sz w:val="18"/>
                <w:szCs w:val="18"/>
              </w:rPr>
              <w:t>Sklop 1: POTROŠNI MATERIAL VEZAN NA APARATE ZA VEČKRATNO UPORABO</w:t>
            </w:r>
          </w:p>
        </w:tc>
      </w:tr>
      <w:tr w:rsidR="00CB0F45" w14:paraId="635E3D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49AAD" w14:textId="77777777" w:rsidR="00CB0F45" w:rsidRDefault="00890AB5">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EBFBB" w14:textId="77777777" w:rsidR="00CB0F45" w:rsidRDefault="00890AB5">
            <w:r>
              <w:rPr>
                <w:rFonts w:ascii="Arial" w:hAnsi="Arial" w:cs="Arial"/>
                <w:color w:val="000000"/>
                <w:position w:val="-2"/>
                <w:sz w:val="18"/>
                <w:szCs w:val="18"/>
              </w:rPr>
              <w:t>Sklop 2: POTROŠNI MATERIAL VEZAN NA APARATE NAROČNIKA ZA 1XUP.</w:t>
            </w:r>
          </w:p>
        </w:tc>
      </w:tr>
    </w:tbl>
    <w:p w14:paraId="316860C9" w14:textId="77777777" w:rsidR="00CB0F45" w:rsidRDefault="00CB0F45">
      <w:pPr>
        <w:sectPr w:rsidR="00CB0F45" w:rsidSect="006E7A2B">
          <w:headerReference w:type="default" r:id="rId10"/>
          <w:footerReference w:type="default" r:id="rId11"/>
          <w:pgSz w:w="11906" w:h="16838"/>
          <w:pgMar w:top="1418" w:right="1418" w:bottom="1418" w:left="1418" w:header="567" w:footer="596" w:gutter="0"/>
          <w:cols w:space="708"/>
          <w:docGrid w:linePitch="360"/>
        </w:sectPr>
      </w:pPr>
    </w:p>
    <w:p w14:paraId="0C55CA1A" w14:textId="77777777" w:rsidR="00890AB5" w:rsidRPr="00EF740C" w:rsidRDefault="00890AB5"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236FB12" w14:textId="77777777" w:rsidR="00890AB5" w:rsidRDefault="00890AB5"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B0F45" w14:paraId="28E09FF4" w14:textId="77777777">
        <w:tc>
          <w:tcPr>
            <w:tcW w:w="0" w:type="auto"/>
            <w:shd w:val="clear" w:color="auto" w:fill="000000"/>
            <w:tcMar>
              <w:top w:w="150" w:type="dxa"/>
              <w:bottom w:w="150" w:type="dxa"/>
            </w:tcMar>
            <w:vAlign w:val="center"/>
          </w:tcPr>
          <w:p w14:paraId="224AC126" w14:textId="77777777" w:rsidR="00CB0F45" w:rsidRDefault="00890AB5">
            <w:r>
              <w:rPr>
                <w:rFonts w:ascii="Arial" w:hAnsi="Arial" w:cs="Arial"/>
                <w:b/>
                <w:bCs/>
                <w:color w:val="FFFFFF"/>
                <w:position w:val="-2"/>
                <w:sz w:val="18"/>
                <w:szCs w:val="18"/>
                <w:shd w:val="clear" w:color="auto" w:fill="000000"/>
              </w:rPr>
              <w:t>1. Splošna navodila</w:t>
            </w:r>
          </w:p>
        </w:tc>
      </w:tr>
    </w:tbl>
    <w:p w14:paraId="4C65229D" w14:textId="77777777" w:rsidR="00CB0F45" w:rsidRDefault="00890AB5">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5EEDCC1B" w14:textId="77777777" w:rsidR="00CB0F45" w:rsidRDefault="00890AB5">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3BC174D" w14:textId="77777777" w:rsidR="00CB0F45" w:rsidRDefault="00890AB5">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1D6C99A" w14:textId="77777777" w:rsidR="00CB0F45" w:rsidRDefault="00890AB5">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6800F09C" w14:textId="77777777" w:rsidR="00CB0F45" w:rsidRDefault="00890AB5">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w:t>
      </w:r>
      <w:r>
        <w:rPr>
          <w:rFonts w:ascii="Arial" w:hAnsi="Arial" w:cs="Arial"/>
          <w:color w:val="000000"/>
          <w:sz w:val="18"/>
          <w:szCs w:val="18"/>
        </w:rPr>
        <w:t>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071B7E72" w14:textId="77777777" w:rsidR="00CB0F45" w:rsidRDefault="00890AB5">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44CE92DC" w14:textId="77777777" w:rsidR="00CB0F45" w:rsidRDefault="00890AB5">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43E4EBA5" w14:textId="77777777" w:rsidR="00CB0F45" w:rsidRDefault="00CB0F4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CB0F45" w14:paraId="3290C0CD" w14:textId="77777777">
        <w:tc>
          <w:tcPr>
            <w:tcW w:w="0" w:type="auto"/>
            <w:shd w:val="clear" w:color="auto" w:fill="000000"/>
            <w:tcMar>
              <w:top w:w="150" w:type="dxa"/>
              <w:bottom w:w="150" w:type="dxa"/>
            </w:tcMar>
            <w:vAlign w:val="center"/>
          </w:tcPr>
          <w:p w14:paraId="4030FE18" w14:textId="77777777" w:rsidR="00CB0F45" w:rsidRDefault="00890AB5">
            <w:r>
              <w:rPr>
                <w:rFonts w:ascii="Arial" w:hAnsi="Arial" w:cs="Arial"/>
                <w:b/>
                <w:bCs/>
                <w:color w:val="FFFFFF"/>
                <w:position w:val="-2"/>
                <w:sz w:val="18"/>
                <w:szCs w:val="18"/>
                <w:shd w:val="clear" w:color="auto" w:fill="000000"/>
              </w:rPr>
              <w:t>2. Zakoni in predpisi</w:t>
            </w:r>
          </w:p>
        </w:tc>
      </w:tr>
    </w:tbl>
    <w:p w14:paraId="76414964" w14:textId="77777777" w:rsidR="00CB0F45" w:rsidRDefault="00890AB5">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CB0F45" w14:paraId="604BD6D2" w14:textId="77777777">
        <w:tc>
          <w:tcPr>
            <w:tcW w:w="0" w:type="auto"/>
            <w:tcMar>
              <w:top w:w="0" w:type="auto"/>
              <w:bottom w:w="0" w:type="auto"/>
            </w:tcMar>
          </w:tcPr>
          <w:p w14:paraId="41A98820" w14:textId="77777777" w:rsidR="00CB0F45" w:rsidRDefault="00890AB5">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1FD804C6" w14:textId="77777777" w:rsidR="00CB0F45" w:rsidRDefault="00890AB5">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3D3BEEE8" w14:textId="77777777" w:rsidR="00CB0F45" w:rsidRDefault="00890AB5">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3F48FEFE" w14:textId="77777777" w:rsidR="00CB0F45" w:rsidRDefault="00890AB5">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6E6B1F67" w14:textId="77777777" w:rsidR="00CB0F45" w:rsidRDefault="00890AB5">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EA0970D" w14:textId="77777777" w:rsidR="00CB0F45" w:rsidRDefault="00890AB5">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1CF7F1B" w14:textId="77777777" w:rsidR="00CB0F45" w:rsidRDefault="00890AB5">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87D0FFA" w14:textId="77777777" w:rsidR="00CB0F45" w:rsidRDefault="00890AB5">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w:t>
      </w:r>
      <w:r>
        <w:rPr>
          <w:rFonts w:ascii="Arial" w:hAnsi="Arial" w:cs="Arial"/>
          <w:color w:val="000000"/>
          <w:sz w:val="18"/>
          <w:szCs w:val="18"/>
        </w:rPr>
        <w:t>kršitev navedenih določb bo takšna ponudba izločena iz nadaljnjega postopka.</w:t>
      </w:r>
    </w:p>
    <w:p w14:paraId="50DAD3EB" w14:textId="77777777" w:rsidR="00CB0F45" w:rsidRDefault="00890AB5">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7600C000" w14:textId="77777777" w:rsidR="00CB0F45" w:rsidRDefault="00890AB5">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15D2B3D8" w14:textId="77777777" w:rsidR="00CB0F45" w:rsidRDefault="00890AB5">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4F4A120D" w14:textId="77777777" w:rsidR="00CB0F45" w:rsidRDefault="00890AB5">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w:t>
      </w:r>
      <w:r>
        <w:rPr>
          <w:rFonts w:ascii="Arial" w:hAnsi="Arial" w:cs="Arial"/>
          <w:color w:val="000000"/>
          <w:sz w:val="18"/>
          <w:szCs w:val="18"/>
        </w:rPr>
        <w:t>ne podatke o navedenih dejstvih, ima to za posledico nepravilnost ponudbe oziroma ničnost pogodbe.</w:t>
      </w:r>
    </w:p>
    <w:p w14:paraId="67A3597B" w14:textId="77777777" w:rsidR="00CB0F45" w:rsidRDefault="00890AB5">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0ACBEF2" w14:textId="77777777" w:rsidR="00CB0F45" w:rsidRDefault="00890AB5">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CB0F45" w14:paraId="114EA453" w14:textId="77777777">
        <w:tc>
          <w:tcPr>
            <w:tcW w:w="0" w:type="auto"/>
            <w:shd w:val="clear" w:color="auto" w:fill="000000"/>
            <w:tcMar>
              <w:top w:w="150" w:type="dxa"/>
              <w:bottom w:w="150" w:type="dxa"/>
            </w:tcMar>
            <w:vAlign w:val="center"/>
          </w:tcPr>
          <w:p w14:paraId="7E25F5AB" w14:textId="77777777" w:rsidR="00CB0F45" w:rsidRDefault="00890AB5">
            <w:r>
              <w:rPr>
                <w:rFonts w:ascii="Arial" w:hAnsi="Arial" w:cs="Arial"/>
                <w:b/>
                <w:bCs/>
                <w:color w:val="FFFFFF"/>
                <w:position w:val="-2"/>
                <w:sz w:val="18"/>
                <w:szCs w:val="18"/>
                <w:shd w:val="clear" w:color="auto" w:fill="000000"/>
              </w:rPr>
              <w:t>3. Jezik razpisne dokumentacije in ponudbe ter oblika</w:t>
            </w:r>
          </w:p>
        </w:tc>
      </w:tr>
    </w:tbl>
    <w:p w14:paraId="1102C545" w14:textId="77777777" w:rsidR="00CB0F45" w:rsidRDefault="00890AB5">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25695A0" w14:textId="77777777" w:rsidR="00CB0F45" w:rsidRDefault="00890AB5">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EB6DF63" w14:textId="77777777" w:rsidR="00CB0F45" w:rsidRDefault="00890AB5">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8A49EA7" w14:textId="77777777" w:rsidR="00CB0F45" w:rsidRDefault="00890AB5">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2E671D4C" w14:textId="77777777" w:rsidR="00CB0F45" w:rsidRDefault="00890AB5">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w:t>
      </w:r>
      <w:r>
        <w:rPr>
          <w:rFonts w:ascii="Arial" w:hAnsi="Arial" w:cs="Arial"/>
          <w:color w:val="000000"/>
          <w:sz w:val="18"/>
          <w:szCs w:val="18"/>
        </w:rPr>
        <w:t>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CB0F45" w14:paraId="3DAF6314" w14:textId="77777777">
        <w:tc>
          <w:tcPr>
            <w:tcW w:w="0" w:type="auto"/>
            <w:shd w:val="clear" w:color="auto" w:fill="000000"/>
            <w:tcMar>
              <w:top w:w="150" w:type="dxa"/>
              <w:bottom w:w="150" w:type="dxa"/>
            </w:tcMar>
            <w:vAlign w:val="center"/>
          </w:tcPr>
          <w:p w14:paraId="44DBC207" w14:textId="77777777" w:rsidR="00CB0F45" w:rsidRDefault="00890AB5">
            <w:r>
              <w:rPr>
                <w:rFonts w:ascii="Arial" w:hAnsi="Arial" w:cs="Arial"/>
                <w:b/>
                <w:bCs/>
                <w:color w:val="FFFFFF"/>
                <w:position w:val="-2"/>
                <w:sz w:val="18"/>
                <w:szCs w:val="18"/>
                <w:shd w:val="clear" w:color="auto" w:fill="000000"/>
              </w:rPr>
              <w:t>4. Skupna ponudba</w:t>
            </w:r>
          </w:p>
        </w:tc>
      </w:tr>
    </w:tbl>
    <w:p w14:paraId="0C78DC9F" w14:textId="77777777" w:rsidR="00CB0F45" w:rsidRDefault="00890AB5">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CB0F45" w14:paraId="7FCB62C6" w14:textId="77777777">
        <w:tc>
          <w:tcPr>
            <w:tcW w:w="0" w:type="auto"/>
            <w:tcMar>
              <w:top w:w="0" w:type="auto"/>
              <w:bottom w:w="0" w:type="auto"/>
            </w:tcMar>
          </w:tcPr>
          <w:p w14:paraId="13B477E3" w14:textId="77777777" w:rsidR="00CB0F45" w:rsidRDefault="00890AB5">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0D67F4D1" w14:textId="77777777" w:rsidR="00CB0F45" w:rsidRDefault="00890AB5">
            <w:pPr>
              <w:numPr>
                <w:ilvl w:val="0"/>
                <w:numId w:val="12"/>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6827B5FD" w14:textId="77777777" w:rsidR="00CB0F45" w:rsidRDefault="00890AB5">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67D905D" w14:textId="77777777" w:rsidR="00CB0F45" w:rsidRDefault="00890AB5">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A181761" w14:textId="77777777" w:rsidR="00CB0F45" w:rsidRDefault="00890AB5">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945A4AC" w14:textId="77777777" w:rsidR="00CB0F45" w:rsidRDefault="00890AB5">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89955B8" w14:textId="77777777" w:rsidR="00CB0F45" w:rsidRDefault="00890AB5">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D7A3D32" w14:textId="77777777" w:rsidR="00CB0F45" w:rsidRDefault="00890AB5">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CB0F45" w14:paraId="3243BE7B" w14:textId="77777777">
        <w:tc>
          <w:tcPr>
            <w:tcW w:w="0" w:type="auto"/>
            <w:shd w:val="clear" w:color="auto" w:fill="000000"/>
            <w:tcMar>
              <w:top w:w="150" w:type="dxa"/>
              <w:bottom w:w="150" w:type="dxa"/>
            </w:tcMar>
            <w:vAlign w:val="center"/>
          </w:tcPr>
          <w:p w14:paraId="058AA0B4" w14:textId="77777777" w:rsidR="00CB0F45" w:rsidRDefault="00890AB5">
            <w:r>
              <w:rPr>
                <w:rFonts w:ascii="Arial" w:hAnsi="Arial" w:cs="Arial"/>
                <w:b/>
                <w:bCs/>
                <w:color w:val="FFFFFF"/>
                <w:position w:val="-2"/>
                <w:sz w:val="18"/>
                <w:szCs w:val="18"/>
                <w:shd w:val="clear" w:color="auto" w:fill="000000"/>
              </w:rPr>
              <w:t>5. ESPD</w:t>
            </w:r>
          </w:p>
        </w:tc>
      </w:tr>
    </w:tbl>
    <w:p w14:paraId="6BEF4B26" w14:textId="77777777" w:rsidR="00CB0F45" w:rsidRDefault="00890AB5">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622E22C" w14:textId="77777777" w:rsidR="00CB0F45" w:rsidRDefault="00890AB5">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134B8515" w14:textId="77777777" w:rsidR="00CB0F45" w:rsidRDefault="00CB0F45">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CB0F45" w14:paraId="6F0BE261" w14:textId="77777777">
        <w:tc>
          <w:tcPr>
            <w:tcW w:w="0" w:type="auto"/>
            <w:shd w:val="clear" w:color="auto" w:fill="000000"/>
            <w:tcMar>
              <w:top w:w="150" w:type="dxa"/>
              <w:bottom w:w="150" w:type="dxa"/>
            </w:tcMar>
            <w:vAlign w:val="center"/>
          </w:tcPr>
          <w:p w14:paraId="533D3AF6" w14:textId="77777777" w:rsidR="00CB0F45" w:rsidRDefault="00890AB5">
            <w:r>
              <w:rPr>
                <w:rFonts w:ascii="Arial" w:hAnsi="Arial" w:cs="Arial"/>
                <w:b/>
                <w:bCs/>
                <w:color w:val="FFFFFF"/>
                <w:position w:val="-2"/>
                <w:sz w:val="18"/>
                <w:szCs w:val="18"/>
                <w:shd w:val="clear" w:color="auto" w:fill="000000"/>
              </w:rPr>
              <w:t>6. Ponudba s podizvajalci</w:t>
            </w:r>
          </w:p>
        </w:tc>
      </w:tr>
    </w:tbl>
    <w:p w14:paraId="35F89C79" w14:textId="77777777" w:rsidR="00CB0F45" w:rsidRDefault="00890AB5">
      <w:pPr>
        <w:spacing w:before="225" w:after="225" w:line="240" w:lineRule="auto"/>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w:t>
      </w:r>
      <w:r>
        <w:rPr>
          <w:rFonts w:ascii="Arial" w:hAnsi="Arial" w:cs="Arial"/>
          <w:color w:val="000000"/>
          <w:sz w:val="18"/>
          <w:szCs w:val="18"/>
        </w:rPr>
        <w:t>število podizvajalcev.</w:t>
      </w:r>
    </w:p>
    <w:p w14:paraId="1D97A3E7" w14:textId="77777777" w:rsidR="00CB0F45" w:rsidRDefault="00890AB5">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w:t>
      </w:r>
      <w:r>
        <w:rPr>
          <w:rFonts w:ascii="Arial" w:hAnsi="Arial" w:cs="Arial"/>
          <w:color w:val="000000"/>
          <w:sz w:val="18"/>
          <w:szCs w:val="18"/>
        </w:rPr>
        <w:t>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CB0F45" w14:paraId="4FAF65BB" w14:textId="77777777">
        <w:tc>
          <w:tcPr>
            <w:tcW w:w="0" w:type="auto"/>
            <w:shd w:val="clear" w:color="auto" w:fill="000000"/>
            <w:tcMar>
              <w:top w:w="150" w:type="dxa"/>
              <w:bottom w:w="150" w:type="dxa"/>
            </w:tcMar>
            <w:vAlign w:val="center"/>
          </w:tcPr>
          <w:p w14:paraId="5D779581" w14:textId="77777777" w:rsidR="00CB0F45" w:rsidRDefault="00890AB5">
            <w:r>
              <w:rPr>
                <w:rFonts w:ascii="Arial" w:hAnsi="Arial" w:cs="Arial"/>
                <w:b/>
                <w:bCs/>
                <w:color w:val="FFFFFF"/>
                <w:position w:val="-2"/>
                <w:sz w:val="18"/>
                <w:szCs w:val="18"/>
                <w:shd w:val="clear" w:color="auto" w:fill="000000"/>
              </w:rPr>
              <w:t>7. Ustavitev postopka, zavrnitev vseh ponudb, odstop od izvedbe javnega naročila</w:t>
            </w:r>
          </w:p>
        </w:tc>
      </w:tr>
    </w:tbl>
    <w:p w14:paraId="16DE980B" w14:textId="77777777" w:rsidR="00CB0F45" w:rsidRDefault="00890AB5">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CB0F45" w14:paraId="45DE85BB" w14:textId="77777777">
        <w:tc>
          <w:tcPr>
            <w:tcW w:w="0" w:type="auto"/>
            <w:shd w:val="clear" w:color="auto" w:fill="000000"/>
            <w:tcMar>
              <w:top w:w="150" w:type="dxa"/>
              <w:bottom w:w="150" w:type="dxa"/>
            </w:tcMar>
            <w:vAlign w:val="center"/>
          </w:tcPr>
          <w:p w14:paraId="747BA10E" w14:textId="77777777" w:rsidR="00CB0F45" w:rsidRDefault="00890AB5">
            <w:r>
              <w:rPr>
                <w:rFonts w:ascii="Arial" w:hAnsi="Arial" w:cs="Arial"/>
                <w:b/>
                <w:bCs/>
                <w:color w:val="FFFFFF"/>
                <w:position w:val="-2"/>
                <w:sz w:val="18"/>
                <w:szCs w:val="18"/>
                <w:shd w:val="clear" w:color="auto" w:fill="000000"/>
              </w:rPr>
              <w:t>8. Zmanjšanje obsega naročila</w:t>
            </w:r>
          </w:p>
        </w:tc>
      </w:tr>
    </w:tbl>
    <w:p w14:paraId="04BD234A" w14:textId="77777777" w:rsidR="00CB0F45" w:rsidRDefault="00890AB5">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6FF84E1" w14:textId="77777777" w:rsidR="00CB0F45" w:rsidRDefault="00890AB5">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B0F45" w14:paraId="65837AF8" w14:textId="77777777">
        <w:tc>
          <w:tcPr>
            <w:tcW w:w="0" w:type="auto"/>
            <w:shd w:val="clear" w:color="auto" w:fill="000000"/>
            <w:tcMar>
              <w:top w:w="150" w:type="dxa"/>
              <w:bottom w:w="150" w:type="dxa"/>
            </w:tcMar>
            <w:vAlign w:val="center"/>
          </w:tcPr>
          <w:p w14:paraId="73999203" w14:textId="77777777" w:rsidR="00CB0F45" w:rsidRDefault="00890AB5">
            <w:r>
              <w:rPr>
                <w:rFonts w:ascii="Arial" w:hAnsi="Arial" w:cs="Arial"/>
                <w:b/>
                <w:bCs/>
                <w:color w:val="FFFFFF"/>
                <w:position w:val="-2"/>
                <w:sz w:val="18"/>
                <w:szCs w:val="18"/>
                <w:shd w:val="clear" w:color="auto" w:fill="000000"/>
              </w:rPr>
              <w:t>9. Dopolnjevanje, spreminjanje ter pojasnjevanje ponudb</w:t>
            </w:r>
          </w:p>
        </w:tc>
      </w:tr>
    </w:tbl>
    <w:p w14:paraId="00115BEE" w14:textId="77777777" w:rsidR="00CB0F45" w:rsidRDefault="00890AB5">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35007927" w14:textId="77777777" w:rsidR="00CB0F45" w:rsidRDefault="00890AB5">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E348FC7" w14:textId="77777777" w:rsidR="00CB0F45" w:rsidRDefault="00890AB5">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w:t>
      </w:r>
      <w:r>
        <w:rPr>
          <w:rFonts w:ascii="Arial" w:hAnsi="Arial" w:cs="Arial"/>
          <w:color w:val="000000"/>
          <w:sz w:val="18"/>
          <w:szCs w:val="18"/>
        </w:rPr>
        <w:t>jasni ustrezne informacije ali dokumentacije, bo naročnik gospodarski subjekt izključil iz nadaljnjega ocenjevanja. Očitne ali nebistvene napake naročnik lahko spregleda.</w:t>
      </w:r>
    </w:p>
    <w:p w14:paraId="717CBF20" w14:textId="77777777" w:rsidR="00CB0F45" w:rsidRDefault="00890AB5">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9BD15F3" w14:textId="77777777" w:rsidR="00CB0F45" w:rsidRDefault="00890AB5">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w:t>
      </w:r>
      <w:r>
        <w:rPr>
          <w:rFonts w:ascii="Arial" w:hAnsi="Arial" w:cs="Arial"/>
          <w:color w:val="000000"/>
          <w:sz w:val="18"/>
          <w:szCs w:val="18"/>
        </w:rPr>
        <w:t>V in količin, ki jih ponudi ponudnik, izračuna vrednost ponudbe z upoštevanjem pravilne matematične operacije. Naročnik lahko ob pisnem soglasju ponudnika napačno zapisano stopnjo DDV popravi v pravilno.</w:t>
      </w:r>
    </w:p>
    <w:p w14:paraId="45FFF7B3" w14:textId="77777777" w:rsidR="00CB0F45" w:rsidRDefault="00890AB5">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CB0F45" w14:paraId="137F2C51" w14:textId="77777777">
        <w:tc>
          <w:tcPr>
            <w:tcW w:w="0" w:type="auto"/>
            <w:shd w:val="clear" w:color="auto" w:fill="000000"/>
            <w:tcMar>
              <w:top w:w="150" w:type="dxa"/>
              <w:bottom w:w="150" w:type="dxa"/>
            </w:tcMar>
            <w:vAlign w:val="center"/>
          </w:tcPr>
          <w:p w14:paraId="07CE6180" w14:textId="77777777" w:rsidR="00CB0F45" w:rsidRDefault="00890AB5">
            <w:r>
              <w:rPr>
                <w:rFonts w:ascii="Arial" w:hAnsi="Arial" w:cs="Arial"/>
                <w:b/>
                <w:bCs/>
                <w:color w:val="FFFFFF"/>
                <w:position w:val="-2"/>
                <w:sz w:val="18"/>
                <w:szCs w:val="18"/>
                <w:shd w:val="clear" w:color="auto" w:fill="000000"/>
              </w:rPr>
              <w:t>10. Obvestilo o oddaji naročila</w:t>
            </w:r>
          </w:p>
        </w:tc>
      </w:tr>
    </w:tbl>
    <w:p w14:paraId="10D3D77A" w14:textId="77777777" w:rsidR="00CB0F45" w:rsidRDefault="00890AB5">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9FE11B4" w14:textId="77777777" w:rsidR="00CB0F45" w:rsidRDefault="00890AB5">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2F9EA94" w14:textId="77777777" w:rsidR="00CB0F45" w:rsidRDefault="00890AB5">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8A8EE7C" w14:textId="77777777" w:rsidR="00CB0F45" w:rsidRDefault="00890AB5">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B0F45" w14:paraId="40B7CA27" w14:textId="77777777">
        <w:tc>
          <w:tcPr>
            <w:tcW w:w="0" w:type="auto"/>
            <w:shd w:val="clear" w:color="auto" w:fill="000000"/>
            <w:tcMar>
              <w:top w:w="150" w:type="dxa"/>
              <w:bottom w:w="150" w:type="dxa"/>
            </w:tcMar>
            <w:vAlign w:val="center"/>
          </w:tcPr>
          <w:p w14:paraId="23D1BFCC" w14:textId="77777777" w:rsidR="00CB0F45" w:rsidRDefault="00890AB5">
            <w:r>
              <w:rPr>
                <w:rFonts w:ascii="Arial" w:hAnsi="Arial" w:cs="Arial"/>
                <w:b/>
                <w:bCs/>
                <w:color w:val="FFFFFF"/>
                <w:position w:val="-2"/>
                <w:sz w:val="18"/>
                <w:szCs w:val="18"/>
                <w:shd w:val="clear" w:color="auto" w:fill="000000"/>
              </w:rPr>
              <w:lastRenderedPageBreak/>
              <w:t>11. Zaupnost ponudbene dokumentacije</w:t>
            </w:r>
          </w:p>
        </w:tc>
      </w:tr>
    </w:tbl>
    <w:p w14:paraId="65D31A39" w14:textId="77777777" w:rsidR="00CB0F45" w:rsidRDefault="00890AB5">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6EA1F7A9" w14:textId="77777777" w:rsidR="00CB0F45" w:rsidRDefault="00890AB5">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6A7115E" w14:textId="77777777" w:rsidR="00CB0F45" w:rsidRDefault="00890AB5">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CB0F45" w14:paraId="0275E944" w14:textId="77777777">
        <w:tc>
          <w:tcPr>
            <w:tcW w:w="0" w:type="auto"/>
            <w:tcMar>
              <w:top w:w="0" w:type="auto"/>
              <w:bottom w:w="0" w:type="auto"/>
            </w:tcMar>
          </w:tcPr>
          <w:p w14:paraId="62523078" w14:textId="77777777" w:rsidR="00CB0F45" w:rsidRDefault="00890AB5">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061A45F6" w14:textId="77777777" w:rsidR="00CB0F45" w:rsidRDefault="00890AB5">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38FAA417" w14:textId="77777777" w:rsidR="00CB0F45" w:rsidRDefault="00890AB5">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00828031" w14:textId="77777777" w:rsidR="00CB0F45" w:rsidRDefault="00890AB5">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297C8AE8" w14:textId="77777777" w:rsidR="00CB0F45" w:rsidRDefault="00890AB5">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w:t>
      </w:r>
      <w:r>
        <w:rPr>
          <w:rFonts w:ascii="Arial" w:hAnsi="Arial" w:cs="Arial"/>
          <w:color w:val="000000"/>
          <w:sz w:val="18"/>
          <w:szCs w:val="18"/>
        </w:rPr>
        <w:t xml:space="preserve"> zakona, ne bodo obravnavani kot poslovna skrivnost, ne glede na to, ali jih bo ponudnik opredelil oziroma označil kot take.</w:t>
      </w:r>
    </w:p>
    <w:p w14:paraId="29E9AC1C" w14:textId="77777777" w:rsidR="00CB0F45" w:rsidRDefault="00890AB5">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CB0F45" w14:paraId="3745AAAA" w14:textId="77777777">
        <w:tc>
          <w:tcPr>
            <w:tcW w:w="0" w:type="auto"/>
            <w:shd w:val="clear" w:color="auto" w:fill="000000"/>
            <w:tcMar>
              <w:top w:w="150" w:type="dxa"/>
              <w:bottom w:w="150" w:type="dxa"/>
            </w:tcMar>
            <w:vAlign w:val="center"/>
          </w:tcPr>
          <w:p w14:paraId="047C7FF6" w14:textId="77777777" w:rsidR="00CB0F45" w:rsidRDefault="00890AB5">
            <w:r>
              <w:rPr>
                <w:rFonts w:ascii="Arial" w:hAnsi="Arial" w:cs="Arial"/>
                <w:b/>
                <w:bCs/>
                <w:color w:val="FFFFFF"/>
                <w:position w:val="-2"/>
                <w:sz w:val="18"/>
                <w:szCs w:val="18"/>
                <w:shd w:val="clear" w:color="auto" w:fill="000000"/>
              </w:rPr>
              <w:t>12. Način predložitve dokumentov v ponudbi</w:t>
            </w:r>
          </w:p>
        </w:tc>
      </w:tr>
    </w:tbl>
    <w:p w14:paraId="06B116FD" w14:textId="77777777" w:rsidR="00CB0F45" w:rsidRDefault="00890AB5">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52CB8DD3" w14:textId="77777777" w:rsidR="00CB0F45" w:rsidRDefault="00890AB5">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60CAE0B" w14:textId="77777777" w:rsidR="00CB0F45" w:rsidRDefault="00890AB5">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w:t>
      </w:r>
      <w:r>
        <w:rPr>
          <w:rFonts w:ascii="Arial" w:hAnsi="Arial" w:cs="Arial"/>
          <w:color w:val="000000"/>
          <w:sz w:val="18"/>
          <w:szCs w:val="18"/>
        </w:rPr>
        <w:t>zahtevani dokument predložiti v roku, ki ga določi naročnik, v nasprotnem primeru bo naročnik ponudbo zavrnil.</w:t>
      </w:r>
    </w:p>
    <w:p w14:paraId="0F7DC666" w14:textId="77777777" w:rsidR="00CB0F45" w:rsidRDefault="00890AB5">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730E7D5" w14:textId="77777777" w:rsidR="00CB0F45" w:rsidRDefault="00890AB5">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w:t>
      </w:r>
      <w:r>
        <w:rPr>
          <w:rFonts w:ascii="Arial" w:hAnsi="Arial" w:cs="Arial"/>
          <w:color w:val="000000"/>
          <w:sz w:val="18"/>
          <w:szCs w:val="18"/>
        </w:rPr>
        <w:t>rski subjekt</w:t>
      </w:r>
    </w:p>
    <w:tbl>
      <w:tblPr>
        <w:tblStyle w:val="NormalTablePHPDOCX"/>
        <w:tblW w:w="2500" w:type="pct"/>
        <w:tblInd w:w="108" w:type="dxa"/>
        <w:tblLook w:val="04A0" w:firstRow="1" w:lastRow="0" w:firstColumn="1" w:lastColumn="0" w:noHBand="0" w:noVBand="1"/>
      </w:tblPr>
      <w:tblGrid>
        <w:gridCol w:w="4535"/>
      </w:tblGrid>
      <w:tr w:rsidR="00CB0F45" w14:paraId="19F43598" w14:textId="77777777">
        <w:tc>
          <w:tcPr>
            <w:tcW w:w="0" w:type="auto"/>
            <w:shd w:val="clear" w:color="auto" w:fill="000000"/>
            <w:tcMar>
              <w:top w:w="150" w:type="dxa"/>
              <w:bottom w:w="150" w:type="dxa"/>
            </w:tcMar>
            <w:vAlign w:val="center"/>
          </w:tcPr>
          <w:p w14:paraId="5A3AB9BC" w14:textId="77777777" w:rsidR="00CB0F45" w:rsidRDefault="00890AB5">
            <w:r>
              <w:rPr>
                <w:rFonts w:ascii="Arial" w:hAnsi="Arial" w:cs="Arial"/>
                <w:b/>
                <w:bCs/>
                <w:color w:val="FFFFFF"/>
                <w:position w:val="-2"/>
                <w:sz w:val="18"/>
                <w:szCs w:val="18"/>
                <w:shd w:val="clear" w:color="auto" w:fill="000000"/>
              </w:rPr>
              <w:lastRenderedPageBreak/>
              <w:t>13. Veljavnost ponudbe</w:t>
            </w:r>
          </w:p>
        </w:tc>
      </w:tr>
    </w:tbl>
    <w:p w14:paraId="48B8C8F5" w14:textId="77777777" w:rsidR="00CB0F45" w:rsidRDefault="00890AB5">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74023671" w14:textId="77777777" w:rsidR="00CB0F45" w:rsidRDefault="00890AB5">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CB0F45" w14:paraId="67E56A1D" w14:textId="77777777">
        <w:tc>
          <w:tcPr>
            <w:tcW w:w="0" w:type="auto"/>
            <w:shd w:val="clear" w:color="auto" w:fill="000000"/>
            <w:tcMar>
              <w:top w:w="150" w:type="dxa"/>
              <w:bottom w:w="150" w:type="dxa"/>
            </w:tcMar>
            <w:vAlign w:val="center"/>
          </w:tcPr>
          <w:p w14:paraId="13EF8C48" w14:textId="77777777" w:rsidR="00CB0F45" w:rsidRDefault="00890AB5">
            <w:r>
              <w:rPr>
                <w:rFonts w:ascii="Arial" w:hAnsi="Arial" w:cs="Arial"/>
                <w:b/>
                <w:bCs/>
                <w:color w:val="FFFFFF"/>
                <w:position w:val="-2"/>
                <w:sz w:val="18"/>
                <w:szCs w:val="18"/>
                <w:shd w:val="clear" w:color="auto" w:fill="000000"/>
              </w:rPr>
              <w:t>14. Pravno varstvo</w:t>
            </w:r>
          </w:p>
        </w:tc>
      </w:tr>
    </w:tbl>
    <w:p w14:paraId="6724D112" w14:textId="77777777" w:rsidR="00CB0F45" w:rsidRDefault="00890AB5">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w:t>
      </w:r>
      <w:r>
        <w:rPr>
          <w:rFonts w:ascii="Arial" w:hAnsi="Arial" w:cs="Arial"/>
          <w:color w:val="000000"/>
          <w:sz w:val="18"/>
          <w:szCs w:val="18"/>
        </w:rPr>
        <w:t>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A758705" w14:textId="77777777" w:rsidR="00CB0F45" w:rsidRDefault="00890AB5">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9C9785F" w14:textId="77777777" w:rsidR="00CB0F45" w:rsidRDefault="00890AB5">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211BBF23" w14:textId="77777777" w:rsidR="00CB0F45" w:rsidRDefault="00890AB5">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w:t>
      </w:r>
      <w:r>
        <w:rPr>
          <w:rFonts w:ascii="Arial" w:hAnsi="Arial" w:cs="Arial"/>
          <w:color w:val="000000"/>
          <w:sz w:val="18"/>
          <w:szCs w:val="18"/>
        </w:rPr>
        <w:t xml:space="preserve"> naročilu, na podlagi katerega ponudniki oddajo prijave ali ponudbe.</w:t>
      </w:r>
    </w:p>
    <w:p w14:paraId="40806766" w14:textId="77777777" w:rsidR="00CB0F45" w:rsidRDefault="00890AB5">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90B8B0D" w14:textId="77777777" w:rsidR="00CB0F45" w:rsidRDefault="00890AB5">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6AE220C6" w14:textId="77777777" w:rsidR="00CB0F45" w:rsidRDefault="00890AB5">
      <w:pPr>
        <w:spacing w:before="225" w:after="225" w:line="240" w:lineRule="auto"/>
        <w:jc w:val="both"/>
      </w:pPr>
      <w:r>
        <w:rPr>
          <w:rFonts w:ascii="Arial" w:hAnsi="Arial" w:cs="Arial"/>
          <w:color w:val="000000"/>
          <w:sz w:val="18"/>
          <w:szCs w:val="18"/>
        </w:rPr>
        <w:t>https://ejn.gov.si/sistem/pravno-varstvo.html</w:t>
      </w:r>
    </w:p>
    <w:p w14:paraId="00104ED5" w14:textId="77777777" w:rsidR="00CB0F45" w:rsidRDefault="00890AB5">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0CAD0172" w14:textId="77777777" w:rsidR="00CB0F45" w:rsidRDefault="00890AB5">
      <w:pPr>
        <w:spacing w:before="225" w:after="225" w:line="240" w:lineRule="auto"/>
        <w:jc w:val="both"/>
      </w:pPr>
      <w:r>
        <w:rPr>
          <w:rFonts w:ascii="Arial" w:hAnsi="Arial" w:cs="Arial"/>
          <w:color w:val="000000"/>
          <w:sz w:val="18"/>
          <w:szCs w:val="18"/>
        </w:rPr>
        <w:t>Zahtevek za revizijo se lahko vloži v roku iz 25. člena ZPVPJN.</w:t>
      </w:r>
    </w:p>
    <w:p w14:paraId="641D3181" w14:textId="77777777" w:rsidR="00CB0F45" w:rsidRDefault="00890AB5">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CB0F45" w14:paraId="757A9E5A" w14:textId="77777777">
        <w:tc>
          <w:tcPr>
            <w:tcW w:w="0" w:type="auto"/>
            <w:shd w:val="clear" w:color="auto" w:fill="000000"/>
            <w:tcMar>
              <w:top w:w="150" w:type="dxa"/>
              <w:bottom w:w="150" w:type="dxa"/>
            </w:tcMar>
            <w:vAlign w:val="center"/>
          </w:tcPr>
          <w:p w14:paraId="4F01071C" w14:textId="77777777" w:rsidR="00CB0F45" w:rsidRDefault="00890AB5">
            <w:r>
              <w:rPr>
                <w:rFonts w:ascii="Arial" w:hAnsi="Arial" w:cs="Arial"/>
                <w:b/>
                <w:bCs/>
                <w:color w:val="FFFFFF"/>
                <w:position w:val="-2"/>
                <w:sz w:val="18"/>
                <w:szCs w:val="18"/>
                <w:shd w:val="clear" w:color="auto" w:fill="000000"/>
              </w:rPr>
              <w:t>15. Sklenitev okvirnega sporazuma in pogodbe za posamezno enoletno obdobje</w:t>
            </w:r>
          </w:p>
        </w:tc>
      </w:tr>
    </w:tbl>
    <w:p w14:paraId="7C19D316" w14:textId="77777777" w:rsidR="00CB0F45" w:rsidRDefault="00890AB5">
      <w:pPr>
        <w:spacing w:before="225" w:after="225" w:line="240" w:lineRule="auto"/>
        <w:jc w:val="both"/>
      </w:pPr>
      <w:r>
        <w:rPr>
          <w:rFonts w:ascii="Arial" w:hAnsi="Arial" w:cs="Arial"/>
          <w:color w:val="000000"/>
          <w:sz w:val="18"/>
          <w:szCs w:val="18"/>
        </w:rPr>
        <w:lastRenderedPageBreak/>
        <w:t>Naročnik bo oddal predmetno javno naročilo – sklenil okvirni sporazum za obdobje 36 mesecev (3 leta) od oddaje javnega naročila, z odpiranjem konkurence vsakih 12 mesecev.</w:t>
      </w:r>
    </w:p>
    <w:p w14:paraId="05C3DE85" w14:textId="77777777" w:rsidR="00CB0F45" w:rsidRDefault="00890AB5">
      <w:pPr>
        <w:spacing w:before="225" w:after="225" w:line="240" w:lineRule="auto"/>
        <w:jc w:val="both"/>
      </w:pPr>
      <w:r>
        <w:rPr>
          <w:rFonts w:ascii="Arial" w:hAnsi="Arial" w:cs="Arial"/>
          <w:color w:val="000000"/>
          <w:sz w:val="18"/>
          <w:szCs w:val="18"/>
        </w:rPr>
        <w:t>1. SKLENITEV OKVIRNEGA SPORAZUMA</w:t>
      </w:r>
    </w:p>
    <w:p w14:paraId="463C3A9B" w14:textId="77777777" w:rsidR="00CB0F45" w:rsidRDefault="00890AB5">
      <w:pPr>
        <w:spacing w:before="225" w:after="225" w:line="240" w:lineRule="auto"/>
        <w:jc w:val="both"/>
      </w:pPr>
      <w:r>
        <w:rPr>
          <w:rFonts w:ascii="Arial" w:hAnsi="Arial" w:cs="Arial"/>
          <w:color w:val="000000"/>
          <w:sz w:val="18"/>
          <w:szCs w:val="18"/>
        </w:rPr>
        <w:t>Naročnik bo s ponudniki, za katere bo ugotovil, da izpolnjujejo vse zahteve in pogoje iz razpisne dokumentacije, sklenil okvirni sporazum v skladu z določbami vzorca okvirnega sporazuma.</w:t>
      </w:r>
    </w:p>
    <w:p w14:paraId="0FA11F2F" w14:textId="77777777" w:rsidR="00CB0F45" w:rsidRDefault="00890AB5">
      <w:pPr>
        <w:spacing w:before="225" w:after="225" w:line="240" w:lineRule="auto"/>
        <w:jc w:val="both"/>
      </w:pPr>
      <w:r>
        <w:rPr>
          <w:rFonts w:ascii="Arial" w:hAnsi="Arial" w:cs="Arial"/>
          <w:color w:val="000000"/>
          <w:sz w:val="18"/>
          <w:szCs w:val="18"/>
        </w:rPr>
        <w:t>Okvirni sporazum je treba podpisati v roku pet (5) delovnih dni od prejema naročnikovega poziva k podpisu sporazuma.</w:t>
      </w:r>
    </w:p>
    <w:p w14:paraId="3335FD81" w14:textId="77777777" w:rsidR="00CB0F45" w:rsidRDefault="00890AB5">
      <w:pPr>
        <w:spacing w:before="225" w:after="225" w:line="240" w:lineRule="auto"/>
        <w:jc w:val="both"/>
      </w:pPr>
      <w:r>
        <w:rPr>
          <w:rFonts w:ascii="Arial" w:hAnsi="Arial" w:cs="Arial"/>
          <w:color w:val="000000"/>
          <w:sz w:val="18"/>
          <w:szCs w:val="18"/>
        </w:rPr>
        <w:t>2. SKLENITEV POGODB ZA POSAMEZNO ENOLETNO OBDOBJE</w:t>
      </w:r>
    </w:p>
    <w:p w14:paraId="394B16E1" w14:textId="77777777" w:rsidR="00CB0F45" w:rsidRDefault="00890AB5">
      <w:pPr>
        <w:spacing w:before="225" w:after="225" w:line="240" w:lineRule="auto"/>
        <w:jc w:val="both"/>
      </w:pPr>
      <w:r>
        <w:rPr>
          <w:rFonts w:ascii="Arial" w:hAnsi="Arial" w:cs="Arial"/>
          <w:color w:val="000000"/>
          <w:sz w:val="18"/>
          <w:szCs w:val="18"/>
        </w:rPr>
        <w:t>Naročnik bo oddal javno naročilo za posamezno pogodbeno obdobje strankam okvirnega sporazuma, ki bodo za posamezno pogodbeno obdobje ponudile najnižje cene za posamezen podsklop (pri zaprtih podsklopih) oz. posamezno vrsto blaga (pri odprtih podsklopih) - izbor ponudb v skladu z merilom najnižja cena. Izbrani ponudniki bodo pozvani k podpisu pogodb.</w:t>
      </w:r>
    </w:p>
    <w:p w14:paraId="10B9877D" w14:textId="77777777" w:rsidR="00CB0F45" w:rsidRDefault="00890AB5">
      <w:pPr>
        <w:spacing w:before="225" w:after="225" w:line="240" w:lineRule="auto"/>
        <w:jc w:val="both"/>
      </w:pPr>
      <w:r>
        <w:rPr>
          <w:rFonts w:ascii="Arial" w:hAnsi="Arial" w:cs="Arial"/>
          <w:color w:val="000000"/>
          <w:sz w:val="18"/>
          <w:szCs w:val="18"/>
        </w:rPr>
        <w:t>Pogodba bo sklenjena pod odložnim pogojem predložitve zavarovanja za dobro izvedbo pogodbenih del, kot izhaja iz vzorca pogodbe in te razpisne dokumentacije. Če se ponudnik v osmih (8) delovnih dneh po pozivu k podpisu pogodbe ne bo odzval na poziv, lahko naročnik šteje, da je odstopil od ponudbe.</w:t>
      </w:r>
    </w:p>
    <w:p w14:paraId="388F8068" w14:textId="77777777" w:rsidR="00CB0F45" w:rsidRDefault="00CB0F45">
      <w:pPr>
        <w:sectPr w:rsidR="00CB0F45" w:rsidSect="00D931BF">
          <w:pgSz w:w="11906" w:h="16838"/>
          <w:pgMar w:top="1418" w:right="1418" w:bottom="1418" w:left="1418" w:header="567" w:footer="680" w:gutter="0"/>
          <w:cols w:space="708"/>
          <w:docGrid w:linePitch="360"/>
        </w:sectPr>
      </w:pPr>
    </w:p>
    <w:p w14:paraId="743DDFE2" w14:textId="77777777" w:rsidR="00890AB5" w:rsidRPr="00A820C7" w:rsidRDefault="00890AB5"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04C2D399" w14:textId="77777777" w:rsidR="00890AB5" w:rsidRDefault="00890AB5" w:rsidP="00C25086">
      <w:pPr>
        <w:rPr>
          <w:rFonts w:ascii="Arial" w:hAnsi="Arial" w:cs="Arial"/>
          <w:sz w:val="18"/>
          <w:szCs w:val="18"/>
        </w:rPr>
      </w:pPr>
    </w:p>
    <w:p w14:paraId="413C36AD" w14:textId="77777777" w:rsidR="00CB0F45" w:rsidRDefault="00890AB5">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E0A5720" w14:textId="77777777" w:rsidR="00CB0F45" w:rsidRDefault="00890AB5">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CB0F45" w14:paraId="081A1D55"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D3D05" w14:textId="77777777" w:rsidR="00CB0F45" w:rsidRDefault="00890AB5">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AACDA" w14:textId="77777777" w:rsidR="00CB0F45" w:rsidRDefault="00890AB5">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25FE57" w14:textId="77777777" w:rsidR="00CB0F45" w:rsidRDefault="00890AB5">
            <w:pPr>
              <w:jc w:val="both"/>
              <w:textAlignment w:val="center"/>
            </w:pPr>
            <w:r>
              <w:rPr>
                <w:rFonts w:ascii="Arial" w:hAnsi="Arial" w:cs="Arial"/>
                <w:color w:val="000000"/>
                <w:position w:val="-2"/>
                <w:sz w:val="18"/>
                <w:szCs w:val="18"/>
              </w:rPr>
              <w:t> </w:t>
            </w:r>
          </w:p>
          <w:tbl>
            <w:tblPr>
              <w:tblStyle w:val="NormalTablePHPDOCX"/>
              <w:tblW w:w="5000" w:type="pct"/>
              <w:tblLook w:val="04A0" w:firstRow="1" w:lastRow="0" w:firstColumn="1" w:lastColumn="0" w:noHBand="0" w:noVBand="1"/>
            </w:tblPr>
            <w:tblGrid>
              <w:gridCol w:w="4313"/>
            </w:tblGrid>
            <w:tr w:rsidR="00CB0F45" w14:paraId="5A709BAD" w14:textId="77777777">
              <w:tc>
                <w:tcPr>
                  <w:tcW w:w="0" w:type="auto"/>
                  <w:tcMar>
                    <w:top w:w="0" w:type="auto"/>
                    <w:bottom w:w="0" w:type="auto"/>
                  </w:tcMar>
                  <w:vAlign w:val="center"/>
                </w:tcPr>
                <w:p w14:paraId="339B0C99" w14:textId="77777777" w:rsidR="00CB0F45" w:rsidRDefault="00890AB5">
                  <w:pPr>
                    <w:spacing w:before="135" w:after="135"/>
                    <w:jc w:val="both"/>
                    <w:textAlignment w:val="center"/>
                  </w:pPr>
                  <w:r>
                    <w:rPr>
                      <w:rFonts w:ascii="Arial" w:hAnsi="Arial" w:cs="Arial"/>
                      <w:b/>
                      <w:bCs/>
                      <w:color w:val="000000"/>
                      <w:position w:val="-2"/>
                      <w:sz w:val="18"/>
                      <w:szCs w:val="18"/>
                    </w:rPr>
                    <w:t>1. Merilo za izbor strank okvirnega sporazuma</w:t>
                  </w:r>
                </w:p>
                <w:p w14:paraId="5E3F1DE0" w14:textId="77777777" w:rsidR="00CB0F45" w:rsidRDefault="00890AB5">
                  <w:pPr>
                    <w:spacing w:before="135" w:after="135"/>
                    <w:jc w:val="both"/>
                    <w:textAlignment w:val="center"/>
                  </w:pPr>
                  <w:r>
                    <w:rPr>
                      <w:rFonts w:ascii="Arial" w:hAnsi="Arial" w:cs="Arial"/>
                      <w:color w:val="000000"/>
                      <w:position w:val="-2"/>
                      <w:sz w:val="18"/>
                      <w:szCs w:val="18"/>
                    </w:rPr>
                    <w:t>Naročnik bo ponudnike za izbor strank okvirnega sporazuma rangiral v skladu z merilom: najnižja končna ponudbena cena za posamezni zaprti podsklop oz. najnižja končna ponudbena cena za posamezno razpisano vrsto blaga pri odprtih podsklopih. Naročnik števila strank okvirnega sporazuma ne bo omejeval – okvirni sporazum bo sklenil z vsemi ponudniki, za katere bo ugotovil, da izpolnjujejo vse zahteve iz te razpisne dokumentacije, v skladu z določbami vzorca okvirnega sporazuma.</w:t>
                  </w:r>
                </w:p>
                <w:p w14:paraId="366A017A" w14:textId="77777777" w:rsidR="00CB0F45" w:rsidRDefault="00890AB5">
                  <w:pPr>
                    <w:spacing w:before="135" w:after="135"/>
                    <w:jc w:val="both"/>
                    <w:textAlignment w:val="center"/>
                  </w:pPr>
                  <w:r>
                    <w:rPr>
                      <w:rFonts w:ascii="Arial" w:hAnsi="Arial" w:cs="Arial"/>
                      <w:b/>
                      <w:bCs/>
                      <w:color w:val="000000"/>
                      <w:position w:val="-2"/>
                      <w:sz w:val="18"/>
                      <w:szCs w:val="18"/>
                    </w:rPr>
                    <w:t>2. Merilo za izbor izvajalca za posamezno pogodbeno obdobje</w:t>
                  </w:r>
                </w:p>
                <w:p w14:paraId="1BC77CC4" w14:textId="77777777" w:rsidR="00CB0F45" w:rsidRDefault="00890AB5">
                  <w:pPr>
                    <w:spacing w:before="135" w:after="135"/>
                    <w:jc w:val="both"/>
                    <w:textAlignment w:val="center"/>
                  </w:pPr>
                  <w:r>
                    <w:rPr>
                      <w:rFonts w:ascii="Arial" w:hAnsi="Arial" w:cs="Arial"/>
                      <w:color w:val="000000"/>
                      <w:position w:val="-2"/>
                      <w:sz w:val="18"/>
                      <w:szCs w:val="18"/>
                    </w:rPr>
                    <w:t>Merilo, ki bo uporabljeno za ocenjevanje ponudb za posamezno obdobje je najnižja končna vrednost ponudbenega predračuna, in sicer:</w:t>
                  </w:r>
                </w:p>
                <w:tbl>
                  <w:tblPr>
                    <w:tblStyle w:val="NormalTablePHPDOCX"/>
                    <w:tblW w:w="5000" w:type="pct"/>
                    <w:tblLook w:val="04A0" w:firstRow="1" w:lastRow="0" w:firstColumn="1" w:lastColumn="0" w:noHBand="0" w:noVBand="1"/>
                  </w:tblPr>
                  <w:tblGrid>
                    <w:gridCol w:w="4097"/>
                  </w:tblGrid>
                  <w:tr w:rsidR="00CB0F45" w14:paraId="60846CF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3881"/>
                        </w:tblGrid>
                        <w:tr w:rsidR="00CB0F45" w14:paraId="0DABB8EA" w14:textId="77777777">
                          <w:tc>
                            <w:tcPr>
                              <w:tcW w:w="0" w:type="auto"/>
                              <w:tcMar>
                                <w:top w:w="0" w:type="auto"/>
                                <w:bottom w:w="0" w:type="auto"/>
                              </w:tcMar>
                            </w:tcPr>
                            <w:p w14:paraId="4F0A1DB4" w14:textId="77777777" w:rsidR="00CB0F45" w:rsidRDefault="00890AB5">
                              <w:pPr>
                                <w:numPr>
                                  <w:ilvl w:val="0"/>
                                  <w:numId w:val="14"/>
                                </w:numPr>
                                <w:rPr>
                                  <w:rFonts w:ascii="Arial" w:hAnsi="Arial" w:cs="Arial"/>
                                  <w:color w:val="000000"/>
                                  <w:sz w:val="18"/>
                                  <w:szCs w:val="18"/>
                                </w:rPr>
                              </w:pPr>
                              <w:r>
                                <w:rPr>
                                  <w:rFonts w:ascii="Arial" w:hAnsi="Arial" w:cs="Arial"/>
                                  <w:color w:val="000000"/>
                                  <w:position w:val="-2"/>
                                  <w:sz w:val="18"/>
                                  <w:szCs w:val="18"/>
                                </w:rPr>
                                <w:t>v primeru zaprtih podsklopov: najnižja končna vrednost predračuna za podsklop;</w:t>
                              </w:r>
                            </w:p>
                            <w:p w14:paraId="52226C90" w14:textId="77777777" w:rsidR="00CB0F45" w:rsidRDefault="00890AB5">
                              <w:pPr>
                                <w:numPr>
                                  <w:ilvl w:val="0"/>
                                  <w:numId w:val="14"/>
                                </w:numPr>
                                <w:rPr>
                                  <w:rFonts w:ascii="Arial" w:hAnsi="Arial" w:cs="Arial"/>
                                  <w:color w:val="000000"/>
                                  <w:sz w:val="18"/>
                                  <w:szCs w:val="18"/>
                                </w:rPr>
                              </w:pPr>
                              <w:r>
                                <w:rPr>
                                  <w:rFonts w:ascii="Arial" w:hAnsi="Arial" w:cs="Arial"/>
                                  <w:color w:val="000000"/>
                                  <w:position w:val="-2"/>
                                  <w:sz w:val="18"/>
                                  <w:szCs w:val="18"/>
                                </w:rPr>
                                <w:t>v primeru odprtih podsklopov: najnižja končna vrednost predračuna za razpisano vrsto blaga.</w:t>
                              </w:r>
                            </w:p>
                          </w:tc>
                        </w:tr>
                      </w:tbl>
                      <w:p w14:paraId="0FE1B25E" w14:textId="77777777" w:rsidR="00CB0F45" w:rsidRDefault="00CB0F45"/>
                    </w:tc>
                  </w:tr>
                </w:tbl>
                <w:p w14:paraId="5354BE4E" w14:textId="77777777" w:rsidR="00CB0F45" w:rsidRDefault="00CB0F45"/>
                <w:p w14:paraId="7515A53A" w14:textId="77777777" w:rsidR="00CB0F45" w:rsidRDefault="00890AB5">
                  <w:pPr>
                    <w:spacing w:before="135" w:after="135"/>
                    <w:jc w:val="both"/>
                    <w:textAlignment w:val="center"/>
                  </w:pPr>
                  <w:r>
                    <w:rPr>
                      <w:rFonts w:ascii="Arial" w:hAnsi="Arial" w:cs="Arial"/>
                      <w:color w:val="000000"/>
                      <w:position w:val="-2"/>
                      <w:sz w:val="18"/>
                      <w:szCs w:val="18"/>
                    </w:rPr>
                    <w:t>Naročnik bo oddal javno naročilo za posamezno obdobje strankam okvirnega sporazuma, ki bodo ponudile najnižje cene za posamezen podsklop (pri zaprtih podsklopih) oz. posamezno vrsto blaga (pri odprtih podsklopih).</w:t>
                  </w:r>
                </w:p>
              </w:tc>
            </w:tr>
          </w:tbl>
          <w:p w14:paraId="2D11348F" w14:textId="77777777" w:rsidR="00CB0F45" w:rsidRDefault="00CB0F45"/>
        </w:tc>
      </w:tr>
    </w:tbl>
    <w:p w14:paraId="6CE3EF03" w14:textId="77777777" w:rsidR="00CB0F45" w:rsidRDefault="00890AB5">
      <w:pPr>
        <w:spacing w:before="225" w:after="225" w:line="240" w:lineRule="auto"/>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7F553B93" w14:textId="77777777" w:rsidR="00890AB5" w:rsidRPr="00C25086" w:rsidRDefault="00890AB5" w:rsidP="00C25086"/>
    <w:p w14:paraId="03DB6F6A" w14:textId="77777777" w:rsidR="00CB0F45" w:rsidRDefault="00CB0F45">
      <w:pPr>
        <w:sectPr w:rsidR="00CB0F45" w:rsidSect="00D931BF">
          <w:pgSz w:w="11906" w:h="16838"/>
          <w:pgMar w:top="1418" w:right="1418" w:bottom="1418" w:left="1418" w:header="567" w:footer="680" w:gutter="0"/>
          <w:cols w:space="708"/>
          <w:docGrid w:linePitch="360"/>
        </w:sectPr>
      </w:pPr>
    </w:p>
    <w:p w14:paraId="144DF679" w14:textId="77777777" w:rsidR="006975C6" w:rsidRPr="00563971" w:rsidRDefault="00890AB5"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0DF545F2" w14:textId="77777777" w:rsidR="00CB0F45" w:rsidRDefault="00890AB5">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588FB0E" w14:textId="77777777" w:rsidR="00CB0F45" w:rsidRDefault="00890AB5">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CB0F45" w14:paraId="734456D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3140D05" w14:textId="77777777" w:rsidR="00CB0F45" w:rsidRDefault="00890AB5">
            <w:r>
              <w:rPr>
                <w:rFonts w:ascii="Arial" w:hAnsi="Arial" w:cs="Arial"/>
                <w:color w:val="FFFFFF"/>
                <w:position w:val="-2"/>
                <w:sz w:val="18"/>
                <w:szCs w:val="18"/>
              </w:rPr>
              <w:t>Razlogi za izključitev</w:t>
            </w:r>
          </w:p>
        </w:tc>
      </w:tr>
    </w:tbl>
    <w:p w14:paraId="1FC4C177" w14:textId="77777777" w:rsidR="00CB0F45" w:rsidRDefault="00CB0F45"/>
    <w:tbl>
      <w:tblPr>
        <w:tblStyle w:val="NormalTablePHPDOCX"/>
        <w:tblW w:w="9300" w:type="dxa"/>
        <w:tblInd w:w="108" w:type="dxa"/>
        <w:tblLook w:val="04A0" w:firstRow="1" w:lastRow="0" w:firstColumn="1" w:lastColumn="0" w:noHBand="0" w:noVBand="1"/>
      </w:tblPr>
      <w:tblGrid>
        <w:gridCol w:w="1860"/>
        <w:gridCol w:w="7440"/>
      </w:tblGrid>
      <w:tr w:rsidR="00CB0F45" w14:paraId="73771DB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A3EA4CE" w14:textId="77777777" w:rsidR="00CB0F45" w:rsidRDefault="00890AB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563FB" w14:textId="77777777" w:rsidR="00CB0F45" w:rsidRDefault="00890AB5">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w:t>
            </w:r>
            <w:r>
              <w:rPr>
                <w:rFonts w:ascii="Arial" w:hAnsi="Arial" w:cs="Arial"/>
                <w:color w:val="000000"/>
                <w:position w:val="-2"/>
                <w:sz w:val="18"/>
                <w:szCs w:val="18"/>
              </w:rPr>
              <w:t>lo, 6/16 – popr., 54/15, 38/16, 27/17, 23/20, 91/20, 95/21, 186/21 in 105/22 – ZZNŠPP; v nadaljnjem besedilu: KZ-1) ali za primerljiva kazniva dejanja, ki so jih izrekla tuja sodišča, in so taksativno našteta v prvem odstavku 75. člena ZJN-3.</w:t>
            </w:r>
          </w:p>
          <w:p w14:paraId="7119524C" w14:textId="77777777" w:rsidR="00CB0F45" w:rsidRDefault="00890AB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B0F45" w14:paraId="5740EF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B520A" w14:textId="77777777" w:rsidR="00CB0F45" w:rsidRDefault="00890AB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726C5" w14:textId="77777777" w:rsidR="00CB0F45" w:rsidRDefault="00890AB5">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70A724F0" w14:textId="77777777" w:rsidR="00CB0F45" w:rsidRDefault="00890AB5">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CB0F45" w14:paraId="2A8DDD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03DF5" w14:textId="77777777" w:rsidR="00CB0F45" w:rsidRDefault="00890AB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5D796" w14:textId="77777777" w:rsidR="00CB0F45" w:rsidRDefault="00890AB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E5C91CB" w14:textId="77777777" w:rsidR="00CB0F45" w:rsidRDefault="00890AB5">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40522623" w14:textId="77777777" w:rsidR="00CB0F45" w:rsidRDefault="00890AB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CB0F45" w14:paraId="28C858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E374C" w14:textId="77777777" w:rsidR="00CB0F45" w:rsidRDefault="00890AB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C1DEC"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1D24D33C" w14:textId="77777777" w:rsidR="00CB0F45" w:rsidRDefault="00890AB5">
            <w:pPr>
              <w:spacing w:before="135" w:after="135"/>
              <w:jc w:val="both"/>
              <w:textAlignment w:val="center"/>
            </w:pPr>
            <w:r>
              <w:rPr>
                <w:rFonts w:ascii="Arial" w:hAnsi="Arial" w:cs="Arial"/>
                <w:color w:val="000000"/>
                <w:position w:val="-2"/>
                <w:sz w:val="18"/>
                <w:szCs w:val="18"/>
              </w:rPr>
              <w:t>Velja enako kot za vodilnega partnerja.</w:t>
            </w:r>
          </w:p>
        </w:tc>
      </w:tr>
      <w:tr w:rsidR="00CB0F45" w14:paraId="486F2D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064612" w14:textId="77777777" w:rsidR="00CB0F45" w:rsidRDefault="00890AB5">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AD8F5"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4B222697" w14:textId="77777777" w:rsidR="00CB0F45" w:rsidRDefault="00890AB5">
            <w:pPr>
              <w:spacing w:before="135" w:after="135"/>
              <w:jc w:val="both"/>
              <w:textAlignment w:val="center"/>
            </w:pPr>
            <w:r>
              <w:rPr>
                <w:rFonts w:ascii="Arial" w:hAnsi="Arial" w:cs="Arial"/>
                <w:color w:val="000000"/>
                <w:position w:val="-2"/>
                <w:sz w:val="18"/>
                <w:szCs w:val="18"/>
              </w:rPr>
              <w:t>Velja enako kot za ponudnika.</w:t>
            </w:r>
          </w:p>
          <w:p w14:paraId="782F44CC" w14:textId="77777777" w:rsidR="00CB0F45" w:rsidRDefault="00890AB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C208877" w14:textId="77777777" w:rsidR="00CB0F45" w:rsidRDefault="00CB0F45"/>
    <w:tbl>
      <w:tblPr>
        <w:tblStyle w:val="NormalTablePHPDOCX"/>
        <w:tblW w:w="9300" w:type="dxa"/>
        <w:tblInd w:w="108" w:type="dxa"/>
        <w:tblLook w:val="04A0" w:firstRow="1" w:lastRow="0" w:firstColumn="1" w:lastColumn="0" w:noHBand="0" w:noVBand="1"/>
      </w:tblPr>
      <w:tblGrid>
        <w:gridCol w:w="1860"/>
        <w:gridCol w:w="7440"/>
      </w:tblGrid>
      <w:tr w:rsidR="00CB0F45" w14:paraId="59933C1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7202C46" w14:textId="77777777" w:rsidR="00CB0F45" w:rsidRDefault="00890AB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4F5AC2" w14:textId="77777777" w:rsidR="00CB0F45" w:rsidRDefault="00890AB5">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w:t>
            </w:r>
            <w:r>
              <w:rPr>
                <w:rFonts w:ascii="Arial" w:hAnsi="Arial" w:cs="Arial"/>
                <w:color w:val="000000"/>
                <w:position w:val="-2"/>
                <w:sz w:val="18"/>
                <w:szCs w:val="18"/>
              </w:rPr>
              <w:t>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759C2CE" w14:textId="77777777" w:rsidR="00CB0F45" w:rsidRDefault="00890AB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B0F45" w14:paraId="667BA5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6183B" w14:textId="77777777" w:rsidR="00CB0F45" w:rsidRDefault="00890AB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8C2DEE" w14:textId="77777777" w:rsidR="00CB0F45" w:rsidRDefault="00890AB5">
            <w:pPr>
              <w:spacing w:before="135" w:after="135"/>
              <w:jc w:val="both"/>
              <w:textAlignment w:val="center"/>
            </w:pPr>
            <w:r>
              <w:rPr>
                <w:rFonts w:ascii="Arial" w:hAnsi="Arial" w:cs="Arial"/>
                <w:color w:val="000000"/>
                <w:position w:val="-2"/>
                <w:sz w:val="18"/>
                <w:szCs w:val="18"/>
              </w:rPr>
              <w:t>Izpolnjen in podpisan Obrazec  KROVNA IZJAVA in ESPD.</w:t>
            </w:r>
          </w:p>
          <w:p w14:paraId="15CADA88" w14:textId="77777777" w:rsidR="00CB0F45" w:rsidRDefault="00890AB5">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22E54E5" w14:textId="77777777" w:rsidR="00CB0F45" w:rsidRDefault="00890AB5">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CB0F45" w14:paraId="70906B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C67E0" w14:textId="77777777" w:rsidR="00CB0F45" w:rsidRDefault="00890AB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9C3EF" w14:textId="77777777" w:rsidR="00CB0F45" w:rsidRDefault="00890AB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B5E6D34" w14:textId="77777777" w:rsidR="00CB0F45" w:rsidRDefault="00890AB5">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B0F45" w14:paraId="032717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1F146" w14:textId="77777777" w:rsidR="00CB0F45" w:rsidRDefault="00890AB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11EC82"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35AB2E97" w14:textId="77777777" w:rsidR="00CB0F45" w:rsidRDefault="00890AB5">
            <w:pPr>
              <w:spacing w:before="135" w:after="135"/>
              <w:jc w:val="both"/>
              <w:textAlignment w:val="center"/>
            </w:pPr>
            <w:r>
              <w:rPr>
                <w:rFonts w:ascii="Arial" w:hAnsi="Arial" w:cs="Arial"/>
                <w:color w:val="000000"/>
                <w:position w:val="-2"/>
                <w:sz w:val="18"/>
                <w:szCs w:val="18"/>
              </w:rPr>
              <w:t>Veljajo enake zahteve kot za vodilnega partnerja.</w:t>
            </w:r>
          </w:p>
        </w:tc>
      </w:tr>
      <w:tr w:rsidR="00CB0F45" w14:paraId="7D9B3C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C7925" w14:textId="77777777" w:rsidR="00CB0F45" w:rsidRDefault="00890AB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048D2"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3B06A2F7" w14:textId="77777777" w:rsidR="00CB0F45" w:rsidRDefault="00890AB5">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podizvajalce</w:t>
            </w:r>
          </w:p>
          <w:p w14:paraId="08A6AF2E" w14:textId="77777777" w:rsidR="00CB0F45" w:rsidRDefault="00890AB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76124C1" w14:textId="77777777" w:rsidR="00CB0F45" w:rsidRDefault="00CB0F45"/>
    <w:tbl>
      <w:tblPr>
        <w:tblStyle w:val="NormalTablePHPDOCX"/>
        <w:tblW w:w="9300" w:type="dxa"/>
        <w:tblInd w:w="108" w:type="dxa"/>
        <w:tblLook w:val="04A0" w:firstRow="1" w:lastRow="0" w:firstColumn="1" w:lastColumn="0" w:noHBand="0" w:noVBand="1"/>
      </w:tblPr>
      <w:tblGrid>
        <w:gridCol w:w="1860"/>
        <w:gridCol w:w="7440"/>
      </w:tblGrid>
      <w:tr w:rsidR="00CB0F45" w14:paraId="5A53D46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4CBCAD0" w14:textId="77777777" w:rsidR="00CB0F45" w:rsidRDefault="00890AB5">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09170" w14:textId="77777777" w:rsidR="00CB0F45" w:rsidRDefault="00890AB5">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67484389" w14:textId="77777777" w:rsidR="00CB0F45" w:rsidRDefault="00890AB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B0F45" w14:paraId="2A8CE7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87A5D" w14:textId="77777777" w:rsidR="00CB0F45" w:rsidRDefault="00890AB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B20CC" w14:textId="77777777" w:rsidR="00CB0F45" w:rsidRDefault="00890AB5">
            <w:pPr>
              <w:spacing w:before="135" w:after="135"/>
              <w:jc w:val="both"/>
              <w:textAlignment w:val="center"/>
            </w:pPr>
            <w:r>
              <w:rPr>
                <w:rFonts w:ascii="Arial" w:hAnsi="Arial" w:cs="Arial"/>
                <w:color w:val="000000"/>
                <w:position w:val="-2"/>
                <w:sz w:val="18"/>
                <w:szCs w:val="18"/>
              </w:rPr>
              <w:t>Izpolnjen in podpisan Obrazec KROVNA IZJAVA in ESPD.</w:t>
            </w:r>
          </w:p>
          <w:p w14:paraId="4235F1E0" w14:textId="77777777" w:rsidR="00CB0F45" w:rsidRDefault="00890AB5">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CB0F45" w14:paraId="415285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AB63B6" w14:textId="77777777" w:rsidR="00CB0F45" w:rsidRDefault="00890AB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D48C9" w14:textId="77777777" w:rsidR="00CB0F45" w:rsidRDefault="00890AB5">
            <w:pPr>
              <w:jc w:val="both"/>
              <w:textAlignment w:val="center"/>
            </w:pPr>
            <w:r>
              <w:rPr>
                <w:rFonts w:ascii="Arial" w:hAnsi="Arial" w:cs="Arial"/>
                <w:color w:val="000000"/>
                <w:position w:val="-2"/>
                <w:sz w:val="18"/>
                <w:szCs w:val="18"/>
              </w:rPr>
              <w:t> </w:t>
            </w:r>
          </w:p>
          <w:p w14:paraId="2A7E10AD" w14:textId="77777777" w:rsidR="00CB0F45" w:rsidRDefault="00890AB5">
            <w:r>
              <w:rPr>
                <w:rFonts w:ascii="Arial" w:hAnsi="Arial" w:cs="Arial"/>
                <w:color w:val="000000"/>
                <w:position w:val="-2"/>
                <w:sz w:val="18"/>
                <w:szCs w:val="18"/>
              </w:rPr>
              <w:t xml:space="preserve"> /</w:t>
            </w:r>
          </w:p>
        </w:tc>
      </w:tr>
      <w:tr w:rsidR="00CB0F45" w14:paraId="6F817C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D96D3A" w14:textId="77777777" w:rsidR="00CB0F45" w:rsidRDefault="00890AB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01419"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224FEE9B" w14:textId="77777777" w:rsidR="00CB0F45" w:rsidRDefault="00890AB5">
            <w:pPr>
              <w:spacing w:before="135" w:after="135"/>
              <w:jc w:val="both"/>
              <w:textAlignment w:val="center"/>
            </w:pPr>
            <w:r>
              <w:rPr>
                <w:rFonts w:ascii="Arial" w:hAnsi="Arial" w:cs="Arial"/>
                <w:color w:val="000000"/>
                <w:position w:val="-2"/>
                <w:sz w:val="18"/>
                <w:szCs w:val="18"/>
              </w:rPr>
              <w:t>Izpolnjen in podpisan Obrazec  KROVNA IZJAVA  in ESPD.</w:t>
            </w:r>
          </w:p>
        </w:tc>
      </w:tr>
      <w:tr w:rsidR="00CB0F45" w14:paraId="087CE3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0DC5E" w14:textId="77777777" w:rsidR="00CB0F45" w:rsidRDefault="00890AB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32DC24"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15340A54" w14:textId="77777777" w:rsidR="00CB0F45" w:rsidRDefault="00890AB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A28CFF3" w14:textId="77777777" w:rsidR="00CB0F45" w:rsidRDefault="00CB0F45"/>
    <w:tbl>
      <w:tblPr>
        <w:tblStyle w:val="NormalTablePHPDOCX"/>
        <w:tblW w:w="9300" w:type="dxa"/>
        <w:tblInd w:w="108" w:type="dxa"/>
        <w:tblLook w:val="04A0" w:firstRow="1" w:lastRow="0" w:firstColumn="1" w:lastColumn="0" w:noHBand="0" w:noVBand="1"/>
      </w:tblPr>
      <w:tblGrid>
        <w:gridCol w:w="1860"/>
        <w:gridCol w:w="7440"/>
      </w:tblGrid>
      <w:tr w:rsidR="00CB0F45" w14:paraId="0C9EA60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ABE61FC" w14:textId="77777777" w:rsidR="00CB0F45" w:rsidRDefault="00890AB5">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1F00B" w14:textId="77777777" w:rsidR="00CB0F45" w:rsidRDefault="00890AB5">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w:t>
            </w:r>
            <w:r>
              <w:rPr>
                <w:rFonts w:ascii="Arial" w:hAnsi="Arial" w:cs="Arial"/>
                <w:color w:val="000000"/>
                <w:position w:val="-2"/>
                <w:sz w:val="18"/>
                <w:szCs w:val="18"/>
              </w:rPr>
              <w:t>čnimi odločitvami izrečena globa za prekršek.</w:t>
            </w:r>
          </w:p>
          <w:p w14:paraId="1F229444" w14:textId="77777777" w:rsidR="00CB0F45" w:rsidRDefault="00890AB5">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B0F45" w14:paraId="596DDB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36222" w14:textId="77777777" w:rsidR="00CB0F45" w:rsidRDefault="00890AB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E89029" w14:textId="77777777" w:rsidR="00CB0F45" w:rsidRDefault="00890AB5">
            <w:pPr>
              <w:spacing w:before="135" w:after="135"/>
              <w:jc w:val="both"/>
              <w:textAlignment w:val="center"/>
            </w:pPr>
            <w:r>
              <w:rPr>
                <w:rFonts w:ascii="Arial" w:hAnsi="Arial" w:cs="Arial"/>
                <w:color w:val="000000"/>
                <w:position w:val="-2"/>
                <w:sz w:val="18"/>
                <w:szCs w:val="18"/>
              </w:rPr>
              <w:t>Izpolnjen in podpisan Obrazec  KROVNA IZJAVA in ESPD.</w:t>
            </w:r>
          </w:p>
          <w:p w14:paraId="6EEF5E9E" w14:textId="77777777" w:rsidR="00CB0F45" w:rsidRDefault="00890AB5">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00DB88D" w14:textId="77777777" w:rsidR="00CB0F45" w:rsidRDefault="00890AB5">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CB0F45" w14:paraId="78105B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8D013" w14:textId="77777777" w:rsidR="00CB0F45" w:rsidRDefault="00890AB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A34810" w14:textId="77777777" w:rsidR="00CB0F45" w:rsidRDefault="00890AB5">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CB0F45" w14:paraId="7E04D5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3984B" w14:textId="77777777" w:rsidR="00CB0F45" w:rsidRDefault="00890AB5">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637B6"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2BD3F904" w14:textId="77777777" w:rsidR="00CB0F45" w:rsidRDefault="00890AB5">
            <w:pPr>
              <w:spacing w:before="135" w:after="135"/>
              <w:jc w:val="both"/>
              <w:textAlignment w:val="center"/>
            </w:pPr>
            <w:r>
              <w:rPr>
                <w:rFonts w:ascii="Arial" w:hAnsi="Arial" w:cs="Arial"/>
                <w:color w:val="000000"/>
                <w:position w:val="-2"/>
                <w:sz w:val="18"/>
                <w:szCs w:val="18"/>
              </w:rPr>
              <w:t>Izpolnjen in podpisan Obrazec  KROVNA IZJAVA in ESPD.</w:t>
            </w:r>
          </w:p>
        </w:tc>
      </w:tr>
      <w:tr w:rsidR="00CB0F45" w14:paraId="3B01B4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637C5" w14:textId="77777777" w:rsidR="00CB0F45" w:rsidRDefault="00890AB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63E88"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55D9C990" w14:textId="77777777" w:rsidR="00CB0F45" w:rsidRDefault="00890AB5">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F167135" w14:textId="77777777" w:rsidR="00CB0F45" w:rsidRDefault="00890AB5">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4B6B0056" w14:textId="77777777" w:rsidR="00CB0F45" w:rsidRDefault="00CB0F45"/>
    <w:tbl>
      <w:tblPr>
        <w:tblStyle w:val="NormalTablePHPDOCX"/>
        <w:tblW w:w="2500" w:type="pct"/>
        <w:tblInd w:w="108" w:type="dxa"/>
        <w:tblLook w:val="04A0" w:firstRow="1" w:lastRow="0" w:firstColumn="1" w:lastColumn="0" w:noHBand="0" w:noVBand="1"/>
      </w:tblPr>
      <w:tblGrid>
        <w:gridCol w:w="4504"/>
      </w:tblGrid>
      <w:tr w:rsidR="00CB0F45" w14:paraId="7E0722F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2F8CE17" w14:textId="77777777" w:rsidR="00CB0F45" w:rsidRDefault="00890AB5">
            <w:r>
              <w:rPr>
                <w:rFonts w:ascii="Arial" w:hAnsi="Arial" w:cs="Arial"/>
                <w:color w:val="FFFFFF"/>
                <w:position w:val="-2"/>
                <w:sz w:val="18"/>
                <w:szCs w:val="18"/>
              </w:rPr>
              <w:t>Poslovna in finančna sposobnost</w:t>
            </w:r>
          </w:p>
        </w:tc>
      </w:tr>
    </w:tbl>
    <w:p w14:paraId="72D4688A" w14:textId="77777777" w:rsidR="00CB0F45" w:rsidRDefault="00CB0F45"/>
    <w:tbl>
      <w:tblPr>
        <w:tblStyle w:val="NormalTablePHPDOCX"/>
        <w:tblW w:w="9300" w:type="dxa"/>
        <w:tblInd w:w="108" w:type="dxa"/>
        <w:tblLook w:val="04A0" w:firstRow="1" w:lastRow="0" w:firstColumn="1" w:lastColumn="0" w:noHBand="0" w:noVBand="1"/>
      </w:tblPr>
      <w:tblGrid>
        <w:gridCol w:w="1860"/>
        <w:gridCol w:w="7440"/>
      </w:tblGrid>
      <w:tr w:rsidR="00CB0F45" w14:paraId="79545C3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9BB7309" w14:textId="77777777" w:rsidR="00CB0F45" w:rsidRDefault="00890AB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918AF" w14:textId="77777777" w:rsidR="00CB0F45" w:rsidRDefault="00890AB5">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3474A114" w14:textId="77777777" w:rsidR="00CB0F45" w:rsidRDefault="00890AB5">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CB0F45" w14:paraId="62CAB2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3D0E0" w14:textId="77777777" w:rsidR="00CB0F45" w:rsidRDefault="00890AB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1021B" w14:textId="77777777" w:rsidR="00CB0F45" w:rsidRDefault="00890AB5">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w:t>
            </w:r>
            <w:r>
              <w:rPr>
                <w:rFonts w:ascii="Arial" w:hAnsi="Arial" w:cs="Arial"/>
                <w:color w:val="000000"/>
                <w:position w:val="-2"/>
                <w:sz w:val="18"/>
                <w:szCs w:val="18"/>
              </w:rPr>
              <w:t>ene kazni ali unovčenje bančne garancije. </w:t>
            </w:r>
          </w:p>
        </w:tc>
      </w:tr>
      <w:tr w:rsidR="00CB0F45" w14:paraId="468B96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87427" w14:textId="77777777" w:rsidR="00CB0F45" w:rsidRDefault="00890AB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CCAE12" w14:textId="77777777" w:rsidR="00CB0F45" w:rsidRDefault="00890AB5">
            <w:pPr>
              <w:jc w:val="both"/>
              <w:textAlignment w:val="center"/>
            </w:pPr>
            <w:r>
              <w:rPr>
                <w:rFonts w:ascii="Arial" w:hAnsi="Arial" w:cs="Arial"/>
                <w:color w:val="000000"/>
                <w:position w:val="-2"/>
                <w:sz w:val="18"/>
                <w:szCs w:val="18"/>
              </w:rPr>
              <w:t> </w:t>
            </w:r>
          </w:p>
          <w:p w14:paraId="143EC155" w14:textId="77777777" w:rsidR="00CB0F45" w:rsidRDefault="00890AB5">
            <w:r>
              <w:rPr>
                <w:rFonts w:ascii="Arial" w:hAnsi="Arial" w:cs="Arial"/>
                <w:color w:val="000000"/>
                <w:position w:val="-2"/>
                <w:sz w:val="18"/>
                <w:szCs w:val="18"/>
              </w:rPr>
              <w:t xml:space="preserve"> /</w:t>
            </w:r>
          </w:p>
        </w:tc>
      </w:tr>
      <w:tr w:rsidR="00CB0F45" w14:paraId="7B913B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1FD90" w14:textId="77777777" w:rsidR="00CB0F45" w:rsidRDefault="00890AB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96CA8"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1F9A3FE0" w14:textId="77777777" w:rsidR="00CB0F45" w:rsidRDefault="00890AB5">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CB0F45" w14:paraId="192597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B22557" w14:textId="77777777" w:rsidR="00CB0F45" w:rsidRDefault="00890AB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F39EC" w14:textId="77777777" w:rsidR="00CB0F45" w:rsidRDefault="00890AB5">
            <w:pPr>
              <w:spacing w:before="135" w:after="135"/>
              <w:jc w:val="both"/>
              <w:textAlignment w:val="center"/>
            </w:pPr>
            <w:r>
              <w:rPr>
                <w:rFonts w:ascii="Arial" w:hAnsi="Arial" w:cs="Arial"/>
                <w:color w:val="000000"/>
                <w:position w:val="-2"/>
                <w:sz w:val="18"/>
                <w:szCs w:val="18"/>
              </w:rPr>
              <w:t>NI POTREBNO izpolnjevati pogoja</w:t>
            </w:r>
          </w:p>
          <w:p w14:paraId="286DD8DE" w14:textId="77777777" w:rsidR="00CB0F45" w:rsidRDefault="00890AB5">
            <w:pPr>
              <w:jc w:val="both"/>
              <w:textAlignment w:val="center"/>
            </w:pPr>
            <w:r>
              <w:rPr>
                <w:rFonts w:ascii="Arial" w:hAnsi="Arial" w:cs="Arial"/>
                <w:color w:val="000000"/>
                <w:position w:val="-2"/>
                <w:sz w:val="18"/>
                <w:szCs w:val="18"/>
              </w:rPr>
              <w:t> </w:t>
            </w:r>
          </w:p>
        </w:tc>
      </w:tr>
    </w:tbl>
    <w:p w14:paraId="52220A0C" w14:textId="77777777" w:rsidR="00CB0F45" w:rsidRDefault="00CB0F45"/>
    <w:tbl>
      <w:tblPr>
        <w:tblStyle w:val="NormalTablePHPDOCX"/>
        <w:tblW w:w="9300" w:type="dxa"/>
        <w:tblInd w:w="108" w:type="dxa"/>
        <w:tblLook w:val="04A0" w:firstRow="1" w:lastRow="0" w:firstColumn="1" w:lastColumn="0" w:noHBand="0" w:noVBand="1"/>
      </w:tblPr>
      <w:tblGrid>
        <w:gridCol w:w="1860"/>
        <w:gridCol w:w="7440"/>
      </w:tblGrid>
      <w:tr w:rsidR="00CB0F45" w14:paraId="08D429F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EE84D24" w14:textId="77777777" w:rsidR="00CB0F45" w:rsidRDefault="00890AB5">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 xml:space="preserve">Sposobnost za opravljanje </w:t>
            </w:r>
            <w:r>
              <w:rPr>
                <w:rFonts w:ascii="Arial" w:hAnsi="Arial" w:cs="Arial"/>
                <w:b/>
                <w:bCs/>
                <w:color w:val="FFFFFF"/>
                <w:position w:val="-2"/>
                <w:sz w:val="18"/>
                <w:szCs w:val="18"/>
              </w:rPr>
              <w:lastRenderedPageBreak/>
              <w:t>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455AA" w14:textId="77777777" w:rsidR="00CB0F45" w:rsidRDefault="00890AB5">
            <w:pPr>
              <w:spacing w:before="135" w:after="135"/>
              <w:jc w:val="both"/>
              <w:textAlignment w:val="center"/>
            </w:pPr>
            <w:r>
              <w:rPr>
                <w:rFonts w:ascii="Arial" w:hAnsi="Arial" w:cs="Arial"/>
                <w:color w:val="000000"/>
                <w:position w:val="-2"/>
                <w:sz w:val="18"/>
                <w:szCs w:val="18"/>
              </w:rPr>
              <w:lastRenderedPageBreak/>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42B730B3" w14:textId="77777777" w:rsidR="00CB0F45" w:rsidRDefault="00890AB5">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CB0F45" w14:paraId="0FD06B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B4BB0" w14:textId="77777777" w:rsidR="00CB0F45" w:rsidRDefault="00890AB5">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3800C" w14:textId="77777777" w:rsidR="00CB0F45" w:rsidRDefault="00890AB5">
            <w:pPr>
              <w:spacing w:before="135" w:after="135"/>
              <w:jc w:val="both"/>
              <w:textAlignment w:val="center"/>
            </w:pPr>
            <w:r>
              <w:rPr>
                <w:rFonts w:ascii="Arial" w:hAnsi="Arial" w:cs="Arial"/>
                <w:color w:val="000000"/>
                <w:position w:val="-2"/>
                <w:sz w:val="18"/>
                <w:szCs w:val="18"/>
              </w:rPr>
              <w:t>Izpolnjen in podpisan Obrazec KROVNA IZJAVA in ESPD.</w:t>
            </w:r>
          </w:p>
          <w:p w14:paraId="2D040F6C" w14:textId="77777777" w:rsidR="00CB0F45" w:rsidRDefault="00890AB5">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CB0F45" w14:paraId="067B52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97328" w14:textId="77777777" w:rsidR="00CB0F45" w:rsidRDefault="00890AB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394F4" w14:textId="77777777" w:rsidR="00CB0F45" w:rsidRDefault="00890AB5">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4F64329" w14:textId="77777777" w:rsidR="00CB0F45" w:rsidRDefault="00890AB5">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B0F45" w14:paraId="304173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F0445" w14:textId="77777777" w:rsidR="00CB0F45" w:rsidRDefault="00890AB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3B3F7"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444BEFF5" w14:textId="77777777" w:rsidR="00CB0F45" w:rsidRDefault="00890AB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B0F45" w14:paraId="440E59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A8CC2" w14:textId="77777777" w:rsidR="00CB0F45" w:rsidRDefault="00890AB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6CB2A"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694CD82E" w14:textId="77777777" w:rsidR="00CB0F45" w:rsidRDefault="00890AB5">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58554E2" w14:textId="77777777" w:rsidR="00CB0F45" w:rsidRDefault="00CB0F45"/>
    <w:tbl>
      <w:tblPr>
        <w:tblStyle w:val="NormalTablePHPDOCX"/>
        <w:tblW w:w="9300" w:type="dxa"/>
        <w:tblInd w:w="108" w:type="dxa"/>
        <w:tblLook w:val="04A0" w:firstRow="1" w:lastRow="0" w:firstColumn="1" w:lastColumn="0" w:noHBand="0" w:noVBand="1"/>
      </w:tblPr>
      <w:tblGrid>
        <w:gridCol w:w="1860"/>
        <w:gridCol w:w="7440"/>
      </w:tblGrid>
      <w:tr w:rsidR="00CB0F45" w14:paraId="3B8ACDE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71667DA" w14:textId="77777777" w:rsidR="00CB0F45" w:rsidRDefault="00890AB5">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r>
            <w:r>
              <w:rPr>
                <w:rFonts w:ascii="Arial" w:hAnsi="Arial" w:cs="Arial"/>
                <w:b/>
                <w:bCs/>
                <w:color w:val="FFFFFF"/>
                <w:position w:val="-2"/>
                <w:sz w:val="18"/>
                <w:szCs w:val="18"/>
              </w:rP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AD283" w14:textId="77777777" w:rsidR="00CB0F45" w:rsidRDefault="00890AB5">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CB0F45" w14:paraId="407A6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9B005" w14:textId="77777777" w:rsidR="00CB0F45" w:rsidRDefault="00890AB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B283E3" w14:textId="77777777" w:rsidR="00CB0F45" w:rsidRDefault="00890AB5">
            <w:pPr>
              <w:spacing w:before="135" w:after="135"/>
              <w:jc w:val="both"/>
              <w:textAlignment w:val="center"/>
            </w:pPr>
            <w:r>
              <w:rPr>
                <w:rFonts w:ascii="Arial" w:hAnsi="Arial" w:cs="Arial"/>
                <w:color w:val="000000"/>
                <w:position w:val="-2"/>
                <w:sz w:val="18"/>
                <w:szCs w:val="18"/>
              </w:rPr>
              <w:t>Izpolnjen in podpisan Obrazec  KROVNA IZJAVA in ESPD.</w:t>
            </w:r>
          </w:p>
        </w:tc>
      </w:tr>
      <w:tr w:rsidR="00CB0F45" w14:paraId="062AA5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DD033" w14:textId="77777777" w:rsidR="00CB0F45" w:rsidRDefault="00890AB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90C44" w14:textId="77777777" w:rsidR="00CB0F45" w:rsidRDefault="00890AB5">
            <w:pPr>
              <w:jc w:val="both"/>
              <w:textAlignment w:val="center"/>
            </w:pPr>
            <w:r>
              <w:rPr>
                <w:rFonts w:ascii="Arial" w:hAnsi="Arial" w:cs="Arial"/>
                <w:color w:val="000000"/>
                <w:position w:val="-2"/>
                <w:sz w:val="18"/>
                <w:szCs w:val="18"/>
              </w:rPr>
              <w:t> </w:t>
            </w:r>
          </w:p>
          <w:p w14:paraId="4B188171" w14:textId="77777777" w:rsidR="00CB0F45" w:rsidRDefault="00890AB5">
            <w:r>
              <w:rPr>
                <w:rFonts w:ascii="Arial" w:hAnsi="Arial" w:cs="Arial"/>
                <w:color w:val="000000"/>
                <w:position w:val="-2"/>
                <w:sz w:val="18"/>
                <w:szCs w:val="18"/>
              </w:rPr>
              <w:t xml:space="preserve"> /</w:t>
            </w:r>
          </w:p>
        </w:tc>
      </w:tr>
      <w:tr w:rsidR="00CB0F45" w14:paraId="606479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AED80" w14:textId="77777777" w:rsidR="00CB0F45" w:rsidRDefault="00890AB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620E3"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3188990E" w14:textId="77777777" w:rsidR="00CB0F45" w:rsidRDefault="00890AB5">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CB0F45" w14:paraId="131978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2F916" w14:textId="77777777" w:rsidR="00CB0F45" w:rsidRDefault="00890AB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A7B83"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7AA1251B" w14:textId="77777777" w:rsidR="00CB0F45" w:rsidRDefault="00890AB5">
            <w:pPr>
              <w:spacing w:before="135" w:after="135"/>
              <w:jc w:val="both"/>
              <w:textAlignment w:val="center"/>
            </w:pPr>
            <w:r>
              <w:rPr>
                <w:rFonts w:ascii="Arial" w:hAnsi="Arial" w:cs="Arial"/>
                <w:color w:val="000000"/>
                <w:position w:val="-2"/>
                <w:sz w:val="18"/>
                <w:szCs w:val="18"/>
              </w:rPr>
              <w:lastRenderedPageBreak/>
              <w:t>Podizvajalec mora predložiti podpisan in žigosan obrazec Izjava pooblaščene osebe podizvajalca v zvezi z izpolnjevanjem obveznih pogojev za podizvajalce in ESPD s podpisom katerega izjavlja, da izpolnjuje navedeni pogoj.</w:t>
            </w:r>
          </w:p>
        </w:tc>
      </w:tr>
    </w:tbl>
    <w:p w14:paraId="533CB514" w14:textId="77777777" w:rsidR="00CB0F45" w:rsidRDefault="00CB0F45"/>
    <w:tbl>
      <w:tblPr>
        <w:tblStyle w:val="NormalTablePHPDOCX"/>
        <w:tblW w:w="9300" w:type="dxa"/>
        <w:tblInd w:w="108" w:type="dxa"/>
        <w:tblLook w:val="04A0" w:firstRow="1" w:lastRow="0" w:firstColumn="1" w:lastColumn="0" w:noHBand="0" w:noVBand="1"/>
      </w:tblPr>
      <w:tblGrid>
        <w:gridCol w:w="1860"/>
        <w:gridCol w:w="7440"/>
      </w:tblGrid>
      <w:tr w:rsidR="00CB0F45" w14:paraId="736CC6A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AFBA139" w14:textId="77777777" w:rsidR="00CB0F45" w:rsidRDefault="00890AB5">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Vpis podatka o naročnikovi številki pogodbe v e-račune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4E333" w14:textId="77777777" w:rsidR="00CB0F45" w:rsidRDefault="00890AB5">
            <w:pPr>
              <w:spacing w:before="135" w:after="135"/>
              <w:jc w:val="both"/>
              <w:textAlignment w:val="center"/>
            </w:pPr>
            <w:r>
              <w:rPr>
                <w:rFonts w:ascii="Arial" w:hAnsi="Arial" w:cs="Arial"/>
                <w:color w:val="000000"/>
                <w:position w:val="-2"/>
                <w:sz w:val="18"/>
                <w:szCs w:val="18"/>
              </w:rPr>
              <w:t>Da bo v primeru, da bo izbran po tem javnem naročilu, zagotovil vpis podatka o naročnikovi št. pogodbe, v za to predvideno polje BT12 (e-slog 2.0)  na izstavljenih e-računih.  </w:t>
            </w:r>
          </w:p>
        </w:tc>
      </w:tr>
      <w:tr w:rsidR="00CB0F45" w14:paraId="5834C0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0F1965" w14:textId="77777777" w:rsidR="00CB0F45" w:rsidRDefault="00890AB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DFECC" w14:textId="77777777" w:rsidR="00CB0F45" w:rsidRDefault="00890AB5">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oz. bo izpolnjeval navedeni pogoj. </w:t>
            </w:r>
          </w:p>
        </w:tc>
      </w:tr>
      <w:tr w:rsidR="00CB0F45" w14:paraId="561A79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64FFC" w14:textId="77777777" w:rsidR="00CB0F45" w:rsidRDefault="00890AB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78091" w14:textId="77777777" w:rsidR="00CB0F45" w:rsidRDefault="00890AB5">
            <w:pPr>
              <w:jc w:val="both"/>
              <w:textAlignment w:val="center"/>
            </w:pPr>
            <w:r>
              <w:rPr>
                <w:rFonts w:ascii="Arial" w:hAnsi="Arial" w:cs="Arial"/>
                <w:color w:val="000000"/>
                <w:position w:val="-2"/>
                <w:sz w:val="18"/>
                <w:szCs w:val="18"/>
              </w:rPr>
              <w:t> </w:t>
            </w:r>
          </w:p>
          <w:p w14:paraId="460C04A1" w14:textId="77777777" w:rsidR="00CB0F45" w:rsidRDefault="00890AB5">
            <w:r>
              <w:rPr>
                <w:rFonts w:ascii="Arial" w:hAnsi="Arial" w:cs="Arial"/>
                <w:color w:val="000000"/>
                <w:position w:val="-2"/>
                <w:sz w:val="18"/>
                <w:szCs w:val="18"/>
              </w:rPr>
              <w:t xml:space="preserve"> /</w:t>
            </w:r>
          </w:p>
        </w:tc>
      </w:tr>
      <w:tr w:rsidR="00CB0F45" w14:paraId="16A47B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26BB1" w14:textId="77777777" w:rsidR="00CB0F45" w:rsidRDefault="00890AB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A5732"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61BFD03C" w14:textId="77777777" w:rsidR="00CB0F45" w:rsidRDefault="00890AB5">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B0F45" w14:paraId="795D92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13F65" w14:textId="77777777" w:rsidR="00CB0F45" w:rsidRDefault="00890AB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DCD6" w14:textId="77777777" w:rsidR="00CB0F45" w:rsidRDefault="00890AB5">
            <w:pPr>
              <w:spacing w:before="135" w:after="135"/>
              <w:jc w:val="both"/>
              <w:textAlignment w:val="center"/>
            </w:pPr>
            <w:r>
              <w:rPr>
                <w:rFonts w:ascii="Arial" w:hAnsi="Arial" w:cs="Arial"/>
                <w:color w:val="000000"/>
                <w:position w:val="-2"/>
                <w:sz w:val="18"/>
                <w:szCs w:val="18"/>
              </w:rPr>
              <w:t>NI POTREBNO izpolnjevati pogoja</w:t>
            </w:r>
          </w:p>
          <w:p w14:paraId="5C59BABB" w14:textId="77777777" w:rsidR="00CB0F45" w:rsidRDefault="00890AB5">
            <w:pPr>
              <w:jc w:val="both"/>
              <w:textAlignment w:val="center"/>
            </w:pPr>
            <w:r>
              <w:rPr>
                <w:rFonts w:ascii="Arial" w:hAnsi="Arial" w:cs="Arial"/>
                <w:color w:val="000000"/>
                <w:position w:val="-2"/>
                <w:sz w:val="18"/>
                <w:szCs w:val="18"/>
              </w:rPr>
              <w:t> </w:t>
            </w:r>
          </w:p>
        </w:tc>
      </w:tr>
    </w:tbl>
    <w:p w14:paraId="15CD91F6" w14:textId="77777777" w:rsidR="00CB0F45" w:rsidRDefault="00CB0F45"/>
    <w:tbl>
      <w:tblPr>
        <w:tblStyle w:val="NormalTablePHPDOCX"/>
        <w:tblW w:w="9300" w:type="dxa"/>
        <w:tblInd w:w="108" w:type="dxa"/>
        <w:tblLook w:val="04A0" w:firstRow="1" w:lastRow="0" w:firstColumn="1" w:lastColumn="0" w:noHBand="0" w:noVBand="1"/>
      </w:tblPr>
      <w:tblGrid>
        <w:gridCol w:w="1860"/>
        <w:gridCol w:w="7440"/>
      </w:tblGrid>
      <w:tr w:rsidR="00CB0F45" w14:paraId="515556F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A653B73" w14:textId="77777777" w:rsidR="00CB0F45" w:rsidRDefault="00890AB5">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65D47" w14:textId="77777777" w:rsidR="00CB0F45" w:rsidRDefault="00890AB5">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CB0F45" w14:paraId="2A8878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F62A54" w14:textId="77777777" w:rsidR="00CB0F45" w:rsidRDefault="00890AB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2C83B" w14:textId="77777777" w:rsidR="00CB0F45" w:rsidRDefault="00890AB5">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CB0F45" w14:paraId="0BACD8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58D8C" w14:textId="77777777" w:rsidR="00CB0F45" w:rsidRDefault="00890AB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40A54" w14:textId="77777777" w:rsidR="00CB0F45" w:rsidRDefault="00890AB5">
            <w:pPr>
              <w:jc w:val="both"/>
              <w:textAlignment w:val="center"/>
            </w:pPr>
            <w:r>
              <w:rPr>
                <w:rFonts w:ascii="Arial" w:hAnsi="Arial" w:cs="Arial"/>
                <w:color w:val="000000"/>
                <w:position w:val="-2"/>
                <w:sz w:val="18"/>
                <w:szCs w:val="18"/>
              </w:rPr>
              <w:t> </w:t>
            </w:r>
          </w:p>
          <w:p w14:paraId="5CED0384" w14:textId="77777777" w:rsidR="00CB0F45" w:rsidRDefault="00890AB5">
            <w:r>
              <w:rPr>
                <w:rFonts w:ascii="Arial" w:hAnsi="Arial" w:cs="Arial"/>
                <w:color w:val="000000"/>
                <w:position w:val="-2"/>
                <w:sz w:val="18"/>
                <w:szCs w:val="18"/>
              </w:rPr>
              <w:t xml:space="preserve"> /</w:t>
            </w:r>
          </w:p>
        </w:tc>
      </w:tr>
      <w:tr w:rsidR="00CB0F45" w14:paraId="141313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F43EFA" w14:textId="77777777" w:rsidR="00CB0F45" w:rsidRDefault="00890AB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0A73B"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40BC54EE" w14:textId="77777777" w:rsidR="00CB0F45" w:rsidRDefault="00890AB5">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CB0F45" w14:paraId="1DBA28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760A9" w14:textId="77777777" w:rsidR="00CB0F45" w:rsidRDefault="00890AB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41360" w14:textId="77777777" w:rsidR="00CB0F45" w:rsidRDefault="00890AB5">
            <w:pPr>
              <w:spacing w:before="135" w:after="135"/>
              <w:jc w:val="both"/>
              <w:textAlignment w:val="center"/>
            </w:pPr>
            <w:r>
              <w:rPr>
                <w:rFonts w:ascii="Arial" w:hAnsi="Arial" w:cs="Arial"/>
                <w:color w:val="000000"/>
                <w:position w:val="-2"/>
                <w:sz w:val="18"/>
                <w:szCs w:val="18"/>
              </w:rPr>
              <w:t>NI POTREBNO izpolnjevati pogoja</w:t>
            </w:r>
          </w:p>
          <w:p w14:paraId="78883DDC" w14:textId="77777777" w:rsidR="00CB0F45" w:rsidRDefault="00890AB5">
            <w:pPr>
              <w:jc w:val="both"/>
              <w:textAlignment w:val="center"/>
            </w:pPr>
            <w:r>
              <w:rPr>
                <w:rFonts w:ascii="Arial" w:hAnsi="Arial" w:cs="Arial"/>
                <w:color w:val="000000"/>
                <w:position w:val="-2"/>
                <w:sz w:val="18"/>
                <w:szCs w:val="18"/>
              </w:rPr>
              <w:t> </w:t>
            </w:r>
          </w:p>
        </w:tc>
      </w:tr>
    </w:tbl>
    <w:p w14:paraId="099E0E7A" w14:textId="77777777" w:rsidR="00CB0F45" w:rsidRDefault="00CB0F45"/>
    <w:tbl>
      <w:tblPr>
        <w:tblStyle w:val="NormalTablePHPDOCX"/>
        <w:tblW w:w="2500" w:type="pct"/>
        <w:tblInd w:w="108" w:type="dxa"/>
        <w:tblLook w:val="04A0" w:firstRow="1" w:lastRow="0" w:firstColumn="1" w:lastColumn="0" w:noHBand="0" w:noVBand="1"/>
      </w:tblPr>
      <w:tblGrid>
        <w:gridCol w:w="4504"/>
      </w:tblGrid>
      <w:tr w:rsidR="00CB0F45" w14:paraId="3FC41DC5"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F9E1CD0" w14:textId="77777777" w:rsidR="00CB0F45" w:rsidRDefault="00890AB5">
            <w:r>
              <w:rPr>
                <w:rFonts w:ascii="Arial" w:hAnsi="Arial" w:cs="Arial"/>
                <w:color w:val="FFFFFF"/>
                <w:position w:val="-2"/>
                <w:sz w:val="18"/>
                <w:szCs w:val="18"/>
              </w:rPr>
              <w:lastRenderedPageBreak/>
              <w:t>Tehnična sposobnost</w:t>
            </w:r>
          </w:p>
        </w:tc>
      </w:tr>
    </w:tbl>
    <w:p w14:paraId="61B6EFF9" w14:textId="77777777" w:rsidR="00CB0F45" w:rsidRDefault="00CB0F45"/>
    <w:tbl>
      <w:tblPr>
        <w:tblStyle w:val="NormalTablePHPDOCX"/>
        <w:tblW w:w="9300" w:type="dxa"/>
        <w:tblInd w:w="108" w:type="dxa"/>
        <w:tblLook w:val="04A0" w:firstRow="1" w:lastRow="0" w:firstColumn="1" w:lastColumn="0" w:noHBand="0" w:noVBand="1"/>
      </w:tblPr>
      <w:tblGrid>
        <w:gridCol w:w="1860"/>
        <w:gridCol w:w="7440"/>
      </w:tblGrid>
      <w:tr w:rsidR="00CB0F45" w14:paraId="5F24AA1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2210264" w14:textId="77777777" w:rsidR="00CB0F45" w:rsidRDefault="00890AB5">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r>
            <w:r>
              <w:rPr>
                <w:rFonts w:ascii="Arial" w:hAnsi="Arial" w:cs="Arial"/>
                <w:b/>
                <w:bCs/>
                <w:color w:val="FFFFFF"/>
                <w:position w:val="-2"/>
                <w:sz w:val="18"/>
                <w:szCs w:val="18"/>
              </w:rPr>
              <w:t>Izpolnjevanje vseh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5957E" w14:textId="77777777" w:rsidR="00CB0F45" w:rsidRDefault="00890AB5">
            <w:pPr>
              <w:spacing w:before="135" w:after="135"/>
              <w:jc w:val="both"/>
              <w:textAlignment w:val="center"/>
            </w:pPr>
            <w:r>
              <w:rPr>
                <w:rFonts w:ascii="Arial" w:hAnsi="Arial" w:cs="Arial"/>
                <w:color w:val="000000"/>
                <w:position w:val="-2"/>
                <w:sz w:val="18"/>
                <w:szCs w:val="18"/>
              </w:rPr>
              <w:t>Da zagotavlja izpolnjevanje vseh zahtev naročnika  iz predmetne razpisne dokumentacije.</w:t>
            </w:r>
          </w:p>
        </w:tc>
      </w:tr>
      <w:tr w:rsidR="00CB0F45" w14:paraId="00BC0A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9EDBE0" w14:textId="77777777" w:rsidR="00CB0F45" w:rsidRDefault="00890AB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65E2D7" w14:textId="77777777" w:rsidR="00CB0F45" w:rsidRDefault="00890AB5">
            <w:pPr>
              <w:spacing w:before="135" w:after="135"/>
              <w:jc w:val="both"/>
              <w:textAlignment w:val="center"/>
            </w:pPr>
            <w:r>
              <w:rPr>
                <w:rFonts w:ascii="Arial" w:hAnsi="Arial" w:cs="Arial"/>
                <w:color w:val="000000"/>
                <w:position w:val="-2"/>
                <w:sz w:val="18"/>
                <w:szCs w:val="18"/>
              </w:rPr>
              <w:t>Izjava ponudnika (obrazec Krovna izjava) in ESPD ter vse zahtevane priloge iz katerih je razvidno, da ponudnik izpolnjuje pogoje za sodelovanje ter da ponujeno blago izpolnjuje vse tehnične zahteve naročnika navedene v poglavju Tehnične specifikacije.</w:t>
            </w:r>
          </w:p>
        </w:tc>
      </w:tr>
      <w:tr w:rsidR="00CB0F45" w14:paraId="5DFD3F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88F2C" w14:textId="77777777" w:rsidR="00CB0F45" w:rsidRDefault="00890AB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F9576A" w14:textId="77777777" w:rsidR="00CB0F45" w:rsidRDefault="00890AB5">
            <w:pPr>
              <w:jc w:val="both"/>
              <w:textAlignment w:val="center"/>
            </w:pPr>
            <w:r>
              <w:rPr>
                <w:rFonts w:ascii="Arial" w:hAnsi="Arial" w:cs="Arial"/>
                <w:color w:val="000000"/>
                <w:position w:val="-2"/>
                <w:sz w:val="18"/>
                <w:szCs w:val="18"/>
              </w:rPr>
              <w:t> </w:t>
            </w:r>
          </w:p>
          <w:p w14:paraId="169B46F1" w14:textId="77777777" w:rsidR="00CB0F45" w:rsidRDefault="00890AB5">
            <w:r>
              <w:rPr>
                <w:rFonts w:ascii="Arial" w:hAnsi="Arial" w:cs="Arial"/>
                <w:color w:val="000000"/>
                <w:position w:val="-2"/>
                <w:sz w:val="18"/>
                <w:szCs w:val="18"/>
              </w:rPr>
              <w:t xml:space="preserve"> /</w:t>
            </w:r>
          </w:p>
        </w:tc>
      </w:tr>
      <w:tr w:rsidR="00CB0F45" w14:paraId="6753F1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340B2" w14:textId="77777777" w:rsidR="00CB0F45" w:rsidRDefault="00890AB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5DBEE"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59532F8C" w14:textId="77777777" w:rsidR="00CB0F45" w:rsidRDefault="00890AB5">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CB0F45" w14:paraId="5B5FE7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37E1D" w14:textId="77777777" w:rsidR="00CB0F45" w:rsidRDefault="00890AB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9E08C" w14:textId="77777777" w:rsidR="00CB0F45" w:rsidRDefault="00890AB5">
            <w:pPr>
              <w:spacing w:before="135" w:after="135"/>
              <w:jc w:val="both"/>
              <w:textAlignment w:val="center"/>
            </w:pPr>
            <w:r>
              <w:rPr>
                <w:rFonts w:ascii="Arial" w:hAnsi="Arial" w:cs="Arial"/>
                <w:color w:val="000000"/>
                <w:position w:val="-2"/>
                <w:sz w:val="18"/>
                <w:szCs w:val="18"/>
              </w:rPr>
              <w:t>MORAJO izpolnjevati pogoj</w:t>
            </w:r>
          </w:p>
          <w:p w14:paraId="04E835AD" w14:textId="77777777" w:rsidR="00CB0F45" w:rsidRDefault="00890AB5">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bl>
    <w:p w14:paraId="092E7500" w14:textId="77777777" w:rsidR="00CB0F45" w:rsidRDefault="00CB0F45">
      <w:pPr>
        <w:sectPr w:rsidR="00CB0F45" w:rsidSect="00D931BF">
          <w:pgSz w:w="11906" w:h="16838"/>
          <w:pgMar w:top="1418" w:right="1418" w:bottom="1418" w:left="1418" w:header="567" w:footer="680" w:gutter="0"/>
          <w:cols w:space="708"/>
          <w:docGrid w:linePitch="360"/>
        </w:sectPr>
      </w:pPr>
    </w:p>
    <w:p w14:paraId="564B2DBB" w14:textId="77777777" w:rsidR="00890AB5" w:rsidRPr="00141928" w:rsidRDefault="00890AB5"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535"/>
      </w:tblGrid>
      <w:tr w:rsidR="00CB0F45" w14:paraId="60E39880" w14:textId="77777777">
        <w:tc>
          <w:tcPr>
            <w:tcW w:w="0" w:type="auto"/>
            <w:shd w:val="clear" w:color="auto" w:fill="000000"/>
            <w:tcMar>
              <w:top w:w="150" w:type="dxa"/>
              <w:bottom w:w="150" w:type="dxa"/>
            </w:tcMar>
            <w:vAlign w:val="center"/>
          </w:tcPr>
          <w:p w14:paraId="1D2649A2" w14:textId="77777777" w:rsidR="00CB0F45" w:rsidRDefault="00890AB5">
            <w:pPr>
              <w:jc w:val="center"/>
            </w:pPr>
            <w:r>
              <w:rPr>
                <w:rFonts w:ascii="Arial" w:hAnsi="Arial" w:cs="Arial"/>
                <w:b/>
                <w:bCs/>
                <w:color w:val="FFFFFF"/>
                <w:position w:val="-2"/>
                <w:sz w:val="18"/>
                <w:szCs w:val="18"/>
                <w:shd w:val="clear" w:color="auto" w:fill="000000"/>
              </w:rPr>
              <w:t>Zavarovanje za dobro izvedbo</w:t>
            </w:r>
          </w:p>
        </w:tc>
      </w:tr>
    </w:tbl>
    <w:p w14:paraId="165E5FBD" w14:textId="77777777" w:rsidR="00CB0F45" w:rsidRDefault="00890AB5">
      <w:pPr>
        <w:spacing w:before="225" w:after="225" w:line="240" w:lineRule="auto"/>
        <w:jc w:val="both"/>
      </w:pPr>
      <w:r>
        <w:rPr>
          <w:rFonts w:ascii="Arial" w:hAnsi="Arial" w:cs="Arial"/>
          <w:color w:val="000000"/>
          <w:sz w:val="18"/>
          <w:szCs w:val="18"/>
        </w:rPr>
        <w:t>Instrument zavarovanja: bančna garancija / kavcijsko zavarovanje, menica</w:t>
      </w:r>
    </w:p>
    <w:p w14:paraId="3D8B8517" w14:textId="77777777" w:rsidR="00CB0F45" w:rsidRDefault="00890AB5">
      <w:pPr>
        <w:spacing w:before="225" w:after="225" w:line="240" w:lineRule="auto"/>
        <w:jc w:val="both"/>
      </w:pPr>
      <w:r>
        <w:rPr>
          <w:rFonts w:ascii="Arial" w:hAnsi="Arial" w:cs="Arial"/>
          <w:color w:val="000000"/>
          <w:sz w:val="18"/>
          <w:szCs w:val="18"/>
        </w:rPr>
        <w:t>Višina zavarovanja: 10 % pogodbene vrednosti z DDV</w:t>
      </w:r>
    </w:p>
    <w:p w14:paraId="2C7D9C5F" w14:textId="77777777" w:rsidR="00CB0F45" w:rsidRDefault="00890AB5">
      <w:pPr>
        <w:spacing w:before="225" w:after="225" w:line="240" w:lineRule="auto"/>
        <w:jc w:val="both"/>
      </w:pPr>
      <w:r>
        <w:rPr>
          <w:rFonts w:ascii="Arial" w:hAnsi="Arial" w:cs="Arial"/>
          <w:color w:val="000000"/>
          <w:sz w:val="18"/>
          <w:szCs w:val="18"/>
        </w:rPr>
        <w:t>Čas veljavnosti: do izteka veljavnosti posameznega pogodbenega obdobja</w:t>
      </w:r>
    </w:p>
    <w:p w14:paraId="69E4BA42" w14:textId="77777777" w:rsidR="00CB0F45" w:rsidRDefault="00890AB5">
      <w:pPr>
        <w:spacing w:before="225" w:after="225" w:line="240" w:lineRule="auto"/>
        <w:jc w:val="both"/>
      </w:pPr>
      <w:r>
        <w:rPr>
          <w:rFonts w:ascii="Arial" w:hAnsi="Arial" w:cs="Arial"/>
          <w:color w:val="000000"/>
          <w:sz w:val="18"/>
          <w:szCs w:val="18"/>
        </w:rPr>
        <w:t>Zahtevanje dokazila: ni zahtevano dokazilo</w:t>
      </w:r>
    </w:p>
    <w:p w14:paraId="06CA5657" w14:textId="77777777" w:rsidR="00CB0F45" w:rsidRDefault="00890AB5">
      <w:pPr>
        <w:spacing w:before="225" w:after="225" w:line="240" w:lineRule="auto"/>
        <w:jc w:val="both"/>
      </w:pPr>
      <w:r>
        <w:rPr>
          <w:rFonts w:ascii="Arial" w:hAnsi="Arial" w:cs="Arial"/>
          <w:color w:val="000000"/>
          <w:sz w:val="18"/>
          <w:szCs w:val="18"/>
        </w:rPr>
        <w:t>Ponudnik z oddajo ponudbe in s podpisom krovne izjave jamči, da bo naročniku za dobro izvedbo pogodbenih obveznosti predložil zavarovanje:</w:t>
      </w:r>
    </w:p>
    <w:p w14:paraId="1B5EEB59" w14:textId="77777777" w:rsidR="00CB0F45" w:rsidRDefault="00890AB5">
      <w:pPr>
        <w:spacing w:before="225" w:after="225" w:line="240" w:lineRule="auto"/>
        <w:jc w:val="both"/>
      </w:pPr>
      <w:r>
        <w:rPr>
          <w:rFonts w:ascii="Arial" w:hAnsi="Arial" w:cs="Arial"/>
          <w:color w:val="000000"/>
          <w:sz w:val="18"/>
          <w:szCs w:val="18"/>
        </w:rPr>
        <w:t>·         menično izjavo in lastno podpisano menico s pooblastilom za njeno izpolnitev v višini 10% pogodbene vrednosti z DDV v primeru, da bo pogodbena vrednost nižja od 125.000,00 EUR z DDV; </w:t>
      </w:r>
    </w:p>
    <w:p w14:paraId="23778176" w14:textId="77777777" w:rsidR="00CB0F45" w:rsidRDefault="00890AB5">
      <w:pPr>
        <w:spacing w:before="225" w:after="225" w:line="240" w:lineRule="auto"/>
        <w:jc w:val="both"/>
      </w:pPr>
      <w:r>
        <w:rPr>
          <w:rFonts w:ascii="Arial" w:hAnsi="Arial" w:cs="Arial"/>
          <w:color w:val="000000"/>
          <w:sz w:val="18"/>
          <w:szCs w:val="18"/>
        </w:rPr>
        <w:t>·         bančno garancijo za dobro izvedbo pogodbenih obveznosti v višini 10% pogodbene vrednosti z DDV v primeru, da bo pogodbena vrednost višja od 125.000,00 EUR z DDV.</w:t>
      </w:r>
    </w:p>
    <w:p w14:paraId="3AAE5453" w14:textId="77777777" w:rsidR="00CB0F45" w:rsidRDefault="00890AB5">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4CE5C06E" w14:textId="77777777" w:rsidR="00CB0F45" w:rsidRDefault="00CB0F45">
      <w:pPr>
        <w:sectPr w:rsidR="00CB0F45" w:rsidSect="00D931BF">
          <w:pgSz w:w="11906" w:h="16838"/>
          <w:pgMar w:top="1418" w:right="1418" w:bottom="1418" w:left="1418" w:header="567" w:footer="680" w:gutter="0"/>
          <w:cols w:space="708"/>
          <w:docGrid w:linePitch="360"/>
        </w:sectPr>
      </w:pPr>
    </w:p>
    <w:p w14:paraId="2514125B" w14:textId="77777777" w:rsidR="00890AB5" w:rsidRPr="00A207D9" w:rsidRDefault="00890AB5"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0E10F119" w14:textId="77777777" w:rsidR="00890AB5" w:rsidRDefault="00890AB5"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CB0F45" w14:paraId="3CDA6747"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AFDFCDC" w14:textId="77777777" w:rsidR="00CB0F45" w:rsidRDefault="00890AB5">
            <w:r>
              <w:rPr>
                <w:rFonts w:ascii="Arial" w:hAnsi="Arial" w:cs="Arial"/>
                <w:b/>
                <w:bCs/>
                <w:color w:val="000000"/>
                <w:position w:val="-2"/>
                <w:sz w:val="18"/>
                <w:szCs w:val="18"/>
                <w:shd w:val="clear" w:color="auto" w:fill="FFFFFF"/>
              </w:rPr>
              <w:t>Splošne specifikacije</w:t>
            </w:r>
          </w:p>
        </w:tc>
      </w:tr>
    </w:tbl>
    <w:p w14:paraId="21B8E317" w14:textId="77777777" w:rsidR="00CB0F45" w:rsidRDefault="00890AB5">
      <w:pPr>
        <w:spacing w:before="225" w:after="225" w:line="240" w:lineRule="auto"/>
      </w:pPr>
      <w:r>
        <w:rPr>
          <w:rFonts w:ascii="Arial" w:hAnsi="Arial" w:cs="Arial"/>
          <w:color w:val="000000"/>
          <w:sz w:val="18"/>
          <w:szCs w:val="18"/>
        </w:rPr>
        <w:t>1.. Vsi ponujeni medicinski pripomočki morajo biti v skladu:</w:t>
      </w:r>
    </w:p>
    <w:tbl>
      <w:tblPr>
        <w:tblStyle w:val="NormalTablePHPDOCX"/>
        <w:tblW w:w="0" w:type="auto"/>
        <w:tblInd w:w="108" w:type="dxa"/>
        <w:tblLook w:val="04A0" w:firstRow="1" w:lastRow="0" w:firstColumn="1" w:lastColumn="0" w:noHBand="0" w:noVBand="1"/>
      </w:tblPr>
      <w:tblGrid>
        <w:gridCol w:w="8962"/>
      </w:tblGrid>
      <w:tr w:rsidR="00CB0F45" w14:paraId="55FF27C2" w14:textId="77777777">
        <w:tc>
          <w:tcPr>
            <w:tcW w:w="0" w:type="auto"/>
            <w:tcMar>
              <w:top w:w="0" w:type="auto"/>
              <w:bottom w:w="0" w:type="auto"/>
            </w:tcMar>
          </w:tcPr>
          <w:p w14:paraId="4CECAA18" w14:textId="77777777" w:rsidR="00CB0F45" w:rsidRDefault="00890AB5">
            <w:pPr>
              <w:numPr>
                <w:ilvl w:val="0"/>
                <w:numId w:val="15"/>
              </w:numPr>
              <w:rPr>
                <w:rFonts w:ascii="Arial" w:hAnsi="Arial" w:cs="Arial"/>
                <w:color w:val="000000"/>
                <w:sz w:val="18"/>
                <w:szCs w:val="18"/>
              </w:rPr>
            </w:pPr>
            <w:r>
              <w:rPr>
                <w:rFonts w:ascii="Arial" w:hAnsi="Arial" w:cs="Arial"/>
                <w:color w:val="000000"/>
                <w:sz w:val="18"/>
                <w:szCs w:val="18"/>
              </w:rPr>
              <w:t>z določili Zakona o medicinskih pripomočkih (Uradni list RS, št. RS, št. 98/09 in 112/21-ZNUPZ; v nadaljevanju: ZMedPri);</w:t>
            </w:r>
          </w:p>
          <w:p w14:paraId="2E463229" w14:textId="77777777" w:rsidR="00CB0F45" w:rsidRDefault="00890AB5">
            <w:pPr>
              <w:numPr>
                <w:ilvl w:val="0"/>
                <w:numId w:val="15"/>
              </w:numPr>
              <w:rPr>
                <w:rFonts w:ascii="Arial" w:hAnsi="Arial" w:cs="Arial"/>
                <w:color w:val="000000"/>
                <w:sz w:val="18"/>
                <w:szCs w:val="18"/>
              </w:rPr>
            </w:pPr>
            <w:r>
              <w:rPr>
                <w:rFonts w:ascii="Arial" w:hAnsi="Arial" w:cs="Arial"/>
                <w:color w:val="000000"/>
                <w:sz w:val="18"/>
                <w:szCs w:val="18"/>
              </w:rPr>
              <w:t>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w:t>
            </w:r>
            <w:r>
              <w:rPr>
                <w:rFonts w:ascii="Arial" w:hAnsi="Arial" w:cs="Arial"/>
                <w:color w:val="000000"/>
                <w:sz w:val="18"/>
                <w:szCs w:val="18"/>
              </w:rPr>
              <w:t xml:space="preserve"> 5. 5. 2017; v nadaljevanju: IVDR).</w:t>
            </w:r>
          </w:p>
        </w:tc>
      </w:tr>
    </w:tbl>
    <w:p w14:paraId="38A527A7" w14:textId="77777777" w:rsidR="00CB0F45" w:rsidRDefault="00890AB5">
      <w:pPr>
        <w:spacing w:before="225" w:after="225" w:line="240" w:lineRule="auto"/>
      </w:pPr>
      <w:r>
        <w:rPr>
          <w:rFonts w:ascii="Arial" w:hAnsi="Arial" w:cs="Arial"/>
          <w:color w:val="000000"/>
          <w:sz w:val="18"/>
          <w:szCs w:val="18"/>
        </w:rPr>
        <w:t>2. Vrste in količine razpisanega blaga so podane v Predračunu-seznamu razpisanega blaga. Razpisane količine so okvirne za obdobje enega leta.</w:t>
      </w:r>
    </w:p>
    <w:p w14:paraId="32EEF3E8" w14:textId="77777777" w:rsidR="00CB0F45" w:rsidRDefault="00890AB5">
      <w:pPr>
        <w:spacing w:before="225" w:after="225" w:line="240" w:lineRule="auto"/>
      </w:pPr>
      <w:r>
        <w:rPr>
          <w:rFonts w:ascii="Arial" w:hAnsi="Arial" w:cs="Arial"/>
          <w:color w:val="000000"/>
          <w:sz w:val="18"/>
          <w:szCs w:val="18"/>
        </w:rPr>
        <w:t>3. Skladnost z naročnikovimi  strokovnimi zahtevami</w:t>
      </w:r>
    </w:p>
    <w:p w14:paraId="140FD4A4" w14:textId="77777777" w:rsidR="00CB0F45" w:rsidRDefault="00890AB5">
      <w:pPr>
        <w:spacing w:before="225" w:after="225" w:line="240" w:lineRule="auto"/>
      </w:pPr>
      <w:r>
        <w:rPr>
          <w:rFonts w:ascii="Arial" w:hAnsi="Arial" w:cs="Arial"/>
          <w:color w:val="000000"/>
          <w:sz w:val="18"/>
          <w:szCs w:val="18"/>
        </w:rPr>
        <w:t>Ponujeno blago mora ustrezati strokovnim zahtevam naročnika navedenim v Tehničnih specifikacijah in Predračunu-seznamu razpisanega blaga ali storitev.</w:t>
      </w:r>
    </w:p>
    <w:p w14:paraId="3E5D4463" w14:textId="77777777" w:rsidR="00CB0F45" w:rsidRDefault="00890AB5">
      <w:pPr>
        <w:spacing w:before="225" w:after="225" w:line="240" w:lineRule="auto"/>
      </w:pPr>
      <w:r>
        <w:rPr>
          <w:rFonts w:ascii="Arial" w:hAnsi="Arial" w:cs="Arial"/>
          <w:color w:val="000000"/>
          <w:sz w:val="18"/>
          <w:szCs w:val="18"/>
        </w:rPr>
        <w:t>Kot dokazilo, da ponujeno blago ustreza vsem zahtevam naročnika mora ponudnik predložiti tehnično dokumentacijo (prospektni material, kataloge, tehnične opise, …) v slovenskem ali angleškem jeziku. To lahko naredi kot sledi v nadaljevanju:</w:t>
      </w:r>
    </w:p>
    <w:tbl>
      <w:tblPr>
        <w:tblStyle w:val="NormalTablePHPDOCX"/>
        <w:tblW w:w="0" w:type="auto"/>
        <w:tblInd w:w="108" w:type="dxa"/>
        <w:tblLook w:val="04A0" w:firstRow="1" w:lastRow="0" w:firstColumn="1" w:lastColumn="0" w:noHBand="0" w:noVBand="1"/>
      </w:tblPr>
      <w:tblGrid>
        <w:gridCol w:w="8962"/>
      </w:tblGrid>
      <w:tr w:rsidR="00CB0F45" w14:paraId="7E865749" w14:textId="77777777">
        <w:tc>
          <w:tcPr>
            <w:tcW w:w="0" w:type="auto"/>
            <w:tcMar>
              <w:top w:w="0" w:type="auto"/>
              <w:bottom w:w="0" w:type="auto"/>
            </w:tcMar>
          </w:tcPr>
          <w:p w14:paraId="1B155545" w14:textId="77777777" w:rsidR="00CB0F45" w:rsidRDefault="00890AB5">
            <w:pPr>
              <w:numPr>
                <w:ilvl w:val="0"/>
                <w:numId w:val="16"/>
              </w:numPr>
              <w:rPr>
                <w:rFonts w:ascii="Arial" w:hAnsi="Arial" w:cs="Arial"/>
                <w:color w:val="000000"/>
                <w:sz w:val="18"/>
                <w:szCs w:val="18"/>
              </w:rPr>
            </w:pPr>
            <w:r>
              <w:rPr>
                <w:rFonts w:ascii="Arial" w:hAnsi="Arial" w:cs="Arial"/>
                <w:color w:val="000000"/>
                <w:sz w:val="18"/>
                <w:szCs w:val="18"/>
              </w:rPr>
              <w:t>V posebni zavihek Tehnična dokumentacija ponudnik priloži prospektni material, kataloge, tehnično dokumentacijo, … 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 </w:t>
            </w:r>
          </w:p>
          <w:p w14:paraId="1C750099" w14:textId="77777777" w:rsidR="00CB0F45" w:rsidRDefault="00890AB5">
            <w:pPr>
              <w:numPr>
                <w:ilvl w:val="0"/>
                <w:numId w:val="16"/>
              </w:numPr>
              <w:rPr>
                <w:rFonts w:ascii="Arial" w:hAnsi="Arial" w:cs="Arial"/>
                <w:color w:val="000000"/>
                <w:sz w:val="18"/>
                <w:szCs w:val="18"/>
              </w:rPr>
            </w:pPr>
            <w:r>
              <w:rPr>
                <w:rFonts w:ascii="Arial" w:hAnsi="Arial" w:cs="Arial"/>
                <w:color w:val="000000"/>
                <w:sz w:val="18"/>
                <w:szCs w:val="18"/>
              </w:rPr>
              <w:t>V posebni zavihek Tehnična dokumentacija ponudnik naloži kataloge ponujenega blaga v PDF obliki, ki omogoča iskanje z iskalnikom, v predračunu v stolpec Opomba ponudnik vpiše naslov kataloga v katerem naročnik najde ta podatek (če je katalogov več). Ponudnike pri tem opozarjamo na točnost navedenih kataloških številk, saj v nasprotnem primeru takšen način iskanja ne pride v poštev.</w:t>
            </w:r>
          </w:p>
          <w:p w14:paraId="4FA4C0D4" w14:textId="77777777" w:rsidR="00CB0F45" w:rsidRDefault="00890AB5">
            <w:pPr>
              <w:numPr>
                <w:ilvl w:val="0"/>
                <w:numId w:val="16"/>
              </w:numPr>
              <w:rPr>
                <w:rFonts w:ascii="Arial" w:hAnsi="Arial" w:cs="Arial"/>
                <w:color w:val="000000"/>
                <w:sz w:val="18"/>
                <w:szCs w:val="18"/>
              </w:rPr>
            </w:pPr>
            <w:r>
              <w:rPr>
                <w:rFonts w:ascii="Arial" w:hAnsi="Arial" w:cs="Arial"/>
                <w:color w:val="000000"/>
                <w:sz w:val="18"/>
                <w:szCs w:val="18"/>
              </w:rPr>
              <w:t>Ponudnik lahko navede tudi samo povezavo  - spletni naslov na katerem lahko naročnik preveri ustreznost ponujenega blaga, če obstajajo spletni katalogi ponujenega blaga.</w:t>
            </w:r>
          </w:p>
        </w:tc>
      </w:tr>
    </w:tbl>
    <w:p w14:paraId="6BF9EEF0" w14:textId="77777777" w:rsidR="00CB0F45" w:rsidRDefault="00890AB5">
      <w:pPr>
        <w:spacing w:before="225" w:after="225" w:line="240" w:lineRule="auto"/>
      </w:pPr>
      <w:r>
        <w:rPr>
          <w:rFonts w:ascii="Arial" w:hAnsi="Arial" w:cs="Arial"/>
          <w:color w:val="000000"/>
          <w:sz w:val="18"/>
          <w:szCs w:val="18"/>
        </w:rPr>
        <w:t>Ponudnik sam izbere način, ki mu najbolj odgovarja - lahko tudi kombinacijo vseh treh - za naročnika je pomembno, da bo iz ponudbe jasno razvidno, kje se podatek nahaja in da je iz priložene dokumentacije nedvoumno razvidno, da ponujeno blago izpolnjuje vse zahteve naročnika.</w:t>
      </w:r>
    </w:p>
    <w:p w14:paraId="6E506945" w14:textId="77777777" w:rsidR="00CB0F45" w:rsidRDefault="00890AB5">
      <w:pPr>
        <w:spacing w:before="225" w:after="225" w:line="240" w:lineRule="auto"/>
      </w:pPr>
      <w:r>
        <w:rPr>
          <w:rFonts w:ascii="Arial" w:hAnsi="Arial" w:cs="Arial"/>
          <w:color w:val="000000"/>
          <w:sz w:val="18"/>
          <w:szCs w:val="18"/>
        </w:rPr>
        <w:t>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1DE36531" w14:textId="77777777" w:rsidR="00CB0F45" w:rsidRDefault="00890AB5">
      <w:pPr>
        <w:spacing w:before="225" w:after="225" w:line="240" w:lineRule="auto"/>
      </w:pPr>
      <w:r>
        <w:rPr>
          <w:rFonts w:ascii="Arial" w:hAnsi="Arial" w:cs="Arial"/>
          <w:color w:val="000000"/>
          <w:sz w:val="18"/>
          <w:szCs w:val="18"/>
        </w:rPr>
        <w:t>Naročnik ponudb v tem delu ne bo dopolnjeval. V kolikor naročnik blaga ne bo poznal in ponudnik v ponudbi ne bo predložil ustreznih dokazil v skladu z zahtevami naročnika - iz priložene dokumentacije ne bo v celoti razvidno, da ponujen proizvod izpolnjuje vse zahteve naročnika, bo naročnik tako ponudbo izločil iz  ocenjevanja ponudb.</w:t>
      </w:r>
    </w:p>
    <w:p w14:paraId="37ADDCA5" w14:textId="77777777" w:rsidR="00CB0F45" w:rsidRDefault="00890AB5">
      <w:pPr>
        <w:spacing w:before="225" w:after="225" w:line="240" w:lineRule="auto"/>
      </w:pPr>
      <w:r>
        <w:rPr>
          <w:rFonts w:ascii="Arial" w:hAnsi="Arial" w:cs="Arial"/>
          <w:color w:val="000000"/>
          <w:sz w:val="18"/>
          <w:szCs w:val="18"/>
        </w:rPr>
        <w:t>Ponudnik k tehnični specifikaciji ne prilaga izjav o skladnosti in EC certifikatov ter drugih dokazil o izpolnjevanju zahtevanih standardov. Ponudnik bo dokazila dostavil samo za izbrano blago, in sicer v primeru da ga bo naročnik k temu pozval (bodisi med pregledom ponudb ali kasneje ob uporabi).</w:t>
      </w:r>
    </w:p>
    <w:p w14:paraId="23F68999" w14:textId="77777777" w:rsidR="00CB0F45" w:rsidRDefault="00890AB5">
      <w:pPr>
        <w:spacing w:before="225" w:after="225" w:line="240" w:lineRule="auto"/>
      </w:pPr>
      <w:r>
        <w:rPr>
          <w:rFonts w:ascii="Arial" w:hAnsi="Arial" w:cs="Arial"/>
          <w:color w:val="000000"/>
          <w:sz w:val="18"/>
          <w:szCs w:val="18"/>
        </w:rPr>
        <w:lastRenderedPageBreak/>
        <w:t>4. Sledljivost blaga</w:t>
      </w:r>
    </w:p>
    <w:p w14:paraId="44097C63" w14:textId="77777777" w:rsidR="00CB0F45" w:rsidRDefault="00890AB5">
      <w:pPr>
        <w:spacing w:before="225" w:after="225" w:line="240" w:lineRule="auto"/>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3AF5B895" w14:textId="77777777" w:rsidR="00CB0F45" w:rsidRDefault="00890AB5">
      <w:pPr>
        <w:spacing w:before="225" w:after="225" w:line="240" w:lineRule="auto"/>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7FB70511" w14:textId="77777777" w:rsidR="00CB0F45" w:rsidRDefault="00890AB5">
      <w:pPr>
        <w:spacing w:before="225" w:after="225" w:line="240" w:lineRule="auto"/>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2B4A4E52" w14:textId="77777777" w:rsidR="00CB0F45" w:rsidRDefault="00890AB5">
      <w:pPr>
        <w:spacing w:before="225" w:after="225" w:line="240" w:lineRule="auto"/>
      </w:pPr>
      <w:r>
        <w:rPr>
          <w:rFonts w:ascii="Arial" w:hAnsi="Arial" w:cs="Arial"/>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5CAB5E0E" w14:textId="77777777" w:rsidR="00CB0F45" w:rsidRDefault="00890AB5">
      <w:pPr>
        <w:spacing w:before="225" w:after="225" w:line="240" w:lineRule="auto"/>
      </w:pPr>
      <w:r>
        <w:rPr>
          <w:rFonts w:ascii="Arial" w:hAnsi="Arial" w:cs="Arial"/>
          <w:color w:val="000000"/>
          <w:sz w:val="18"/>
          <w:szCs w:val="18"/>
        </w:rPr>
        <w:t>5. Vzorčenje blaga</w:t>
      </w:r>
    </w:p>
    <w:p w14:paraId="354416C1" w14:textId="77777777" w:rsidR="00CB0F45" w:rsidRDefault="00890AB5">
      <w:pPr>
        <w:spacing w:before="225" w:after="225" w:line="240" w:lineRule="auto"/>
      </w:pPr>
      <w:r>
        <w:rPr>
          <w:rFonts w:ascii="Arial" w:hAnsi="Arial" w:cs="Arial"/>
          <w:color w:val="000000"/>
          <w:sz w:val="18"/>
          <w:szCs w:val="18"/>
        </w:rPr>
        <w:t>V primeru, da naročnik ponujenega blaga ne pozna ali ga še ni uporabljal, se pridružuje pravico do testiranja ponujenega blaga.</w:t>
      </w:r>
    </w:p>
    <w:p w14:paraId="1029B186" w14:textId="77777777" w:rsidR="00CB0F45" w:rsidRDefault="00890AB5">
      <w:pPr>
        <w:spacing w:before="225" w:after="225" w:line="240" w:lineRule="auto"/>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2A8C1921" w14:textId="77777777" w:rsidR="00CB0F45" w:rsidRDefault="00890AB5">
      <w:pPr>
        <w:spacing w:before="225" w:after="225" w:line="240" w:lineRule="auto"/>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5BACCA59" w14:textId="77777777" w:rsidR="00CB0F45" w:rsidRDefault="00890AB5">
      <w:pPr>
        <w:spacing w:before="225" w:after="225" w:line="240" w:lineRule="auto"/>
      </w:pPr>
      <w:r>
        <w:rPr>
          <w:rFonts w:ascii="Arial" w:hAnsi="Arial" w:cs="Arial"/>
          <w:color w:val="000000"/>
          <w:sz w:val="18"/>
          <w:szCs w:val="18"/>
        </w:rPr>
        <w:t>6. Opozorilo - velja za zaprte podsklope:</w:t>
      </w:r>
    </w:p>
    <w:p w14:paraId="0EDB9D7D" w14:textId="5037F3F7" w:rsidR="00CB0F45" w:rsidRDefault="00890AB5">
      <w:pPr>
        <w:spacing w:before="225" w:after="225" w:line="240" w:lineRule="auto"/>
      </w:pPr>
      <w:r>
        <w:rPr>
          <w:rFonts w:ascii="Arial" w:hAnsi="Arial" w:cs="Arial"/>
          <w:color w:val="000000"/>
          <w:sz w:val="18"/>
          <w:szCs w:val="18"/>
        </w:rPr>
        <w:t xml:space="preserve">V primeru, da katerega izmed navedenih zaporednih številk </w:t>
      </w:r>
      <w:r w:rsidR="005C6860">
        <w:rPr>
          <w:rFonts w:ascii="Arial" w:hAnsi="Arial" w:cs="Arial"/>
          <w:color w:val="000000"/>
          <w:sz w:val="18"/>
          <w:szCs w:val="18"/>
        </w:rPr>
        <w:t xml:space="preserve">znotraj zaprtega podsklopa </w:t>
      </w:r>
      <w:r>
        <w:rPr>
          <w:rFonts w:ascii="Arial" w:hAnsi="Arial" w:cs="Arial"/>
          <w:color w:val="000000"/>
          <w:sz w:val="18"/>
          <w:szCs w:val="18"/>
        </w:rPr>
        <w:t>ni več na tržišču, prosimo da to označite, npr. v stolpec Ponudnikov naziv blaga, obvezno pa je potrebno vnesti ceno na EM, in sicer 0,0001, saj bo v nasprotnem primeru naročnikova programska aplikacija takšno ponudbo označila za nedopustno.</w:t>
      </w:r>
    </w:p>
    <w:tbl>
      <w:tblPr>
        <w:tblStyle w:val="NormalTablePHPDOCX"/>
        <w:tblW w:w="2500" w:type="pct"/>
        <w:tblInd w:w="108" w:type="dxa"/>
        <w:tblLook w:val="04A0" w:firstRow="1" w:lastRow="0" w:firstColumn="1" w:lastColumn="0" w:noHBand="0" w:noVBand="1"/>
      </w:tblPr>
      <w:tblGrid>
        <w:gridCol w:w="4529"/>
      </w:tblGrid>
      <w:tr w:rsidR="00CB0F45" w14:paraId="118142EA"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A358021" w14:textId="77777777" w:rsidR="00CB0F45" w:rsidRDefault="00890AB5">
            <w:r>
              <w:rPr>
                <w:rFonts w:ascii="Arial" w:hAnsi="Arial" w:cs="Arial"/>
                <w:b/>
                <w:bCs/>
                <w:color w:val="000000"/>
                <w:position w:val="-2"/>
                <w:sz w:val="18"/>
                <w:szCs w:val="18"/>
                <w:shd w:val="clear" w:color="auto" w:fill="FFFFFF"/>
              </w:rPr>
              <w:t>Opis predmeta/postavke 1: POTROŠNI MATERIAL KOMPATIBILEN Z MEDICINSKIMI APARATI</w:t>
            </w:r>
          </w:p>
        </w:tc>
      </w:tr>
    </w:tbl>
    <w:p w14:paraId="26F0C514" w14:textId="77777777" w:rsidR="00CB0F45" w:rsidRDefault="00890AB5">
      <w:pPr>
        <w:spacing w:after="0" w:line="240" w:lineRule="auto"/>
        <w:jc w:val="both"/>
      </w:pPr>
      <w:r>
        <w:rPr>
          <w:rFonts w:ascii="Arial" w:hAnsi="Arial" w:cs="Arial"/>
          <w:color w:val="000000"/>
          <w:sz w:val="18"/>
          <w:szCs w:val="18"/>
        </w:rPr>
        <w:t> </w:t>
      </w:r>
    </w:p>
    <w:p w14:paraId="7DC56156" w14:textId="77777777" w:rsidR="00CB0F45" w:rsidRDefault="00CB0F45">
      <w:pPr>
        <w:sectPr w:rsidR="00CB0F45" w:rsidSect="00D931BF">
          <w:pgSz w:w="11906" w:h="16838"/>
          <w:pgMar w:top="1418" w:right="1418" w:bottom="1418" w:left="1418" w:header="567" w:footer="680" w:gutter="0"/>
          <w:cols w:space="708"/>
          <w:docGrid w:linePitch="360"/>
        </w:sectPr>
      </w:pPr>
    </w:p>
    <w:p w14:paraId="18340E9D" w14:textId="77777777" w:rsidR="00890AB5" w:rsidRPr="00A17BFF" w:rsidRDefault="00890AB5"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02165F1" w14:textId="77777777" w:rsidR="00890AB5" w:rsidRPr="00A17BFF" w:rsidRDefault="00890AB5" w:rsidP="00827BFC">
      <w:pPr>
        <w:pStyle w:val="Paragraf"/>
        <w:rPr>
          <w:rFonts w:ascii="Arial" w:hAnsi="Arial" w:cs="Arial"/>
        </w:rPr>
      </w:pPr>
    </w:p>
    <w:p w14:paraId="3C509E46" w14:textId="77777777" w:rsidR="00CB0F45" w:rsidRDefault="00890AB5">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BD4C775" w14:textId="77777777" w:rsidR="00CB0F45" w:rsidRDefault="00890AB5">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447C5A54" w14:textId="0D971EE1" w:rsidR="00890AB5" w:rsidRPr="00A17BFF" w:rsidRDefault="00890AB5" w:rsidP="005C6860">
      <w:pPr>
        <w:spacing w:before="225" w:after="225" w:line="240" w:lineRule="auto"/>
        <w:jc w:val="both"/>
        <w:rPr>
          <w:rFonts w:ascii="Arial" w:hAnsi="Arial" w:cs="Arial"/>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B0F45" w14:paraId="5E8537AC"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1A23143" w14:textId="77777777" w:rsidR="00CB0F45" w:rsidRDefault="00890AB5">
            <w:pPr>
              <w:jc w:val="center"/>
            </w:pPr>
            <w:r>
              <w:rPr>
                <w:rFonts w:ascii="Arial" w:hAnsi="Arial" w:cs="Arial"/>
                <w:b/>
                <w:bCs/>
                <w:color w:val="000000"/>
                <w:position w:val="-3"/>
                <w:sz w:val="20"/>
                <w:szCs w:val="20"/>
                <w:shd w:val="clear" w:color="auto" w:fill="AAAAAA"/>
              </w:rPr>
              <w:t>O</w:t>
            </w:r>
            <w:r>
              <w:rPr>
                <w:rFonts w:ascii="Arial" w:hAnsi="Arial" w:cs="Arial"/>
                <w:b/>
                <w:bCs/>
                <w:color w:val="000000"/>
                <w:position w:val="-3"/>
                <w:sz w:val="20"/>
                <w:szCs w:val="20"/>
                <w:shd w:val="clear" w:color="auto" w:fill="AAAAAA"/>
              </w:rPr>
              <w:t>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648D4FE" w14:textId="77777777" w:rsidR="00CB0F45" w:rsidRDefault="00890AB5">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32005A3" w14:textId="77777777" w:rsidR="00CB0F45" w:rsidRDefault="00890AB5">
            <w:pPr>
              <w:jc w:val="center"/>
            </w:pPr>
            <w:r>
              <w:rPr>
                <w:rFonts w:ascii="Arial" w:hAnsi="Arial" w:cs="Arial"/>
                <w:b/>
                <w:bCs/>
                <w:color w:val="000000"/>
                <w:position w:val="-3"/>
                <w:sz w:val="20"/>
                <w:szCs w:val="20"/>
                <w:shd w:val="clear" w:color="auto" w:fill="AAAAAA"/>
              </w:rPr>
              <w:t>Opombe</w:t>
            </w:r>
          </w:p>
        </w:tc>
      </w:tr>
      <w:tr w:rsidR="00CB0F45" w14:paraId="5C53CC7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5AC2F" w14:textId="77777777" w:rsidR="00CB0F45" w:rsidRDefault="00890AB5">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B53BA" w14:textId="77777777" w:rsidR="00CB0F45" w:rsidRDefault="00890AB5">
            <w:r>
              <w:rPr>
                <w:rFonts w:ascii="Arial" w:hAnsi="Arial" w:cs="Arial"/>
                <w:color w:val="000000"/>
                <w:position w:val="-2"/>
                <w:sz w:val="18"/>
                <w:szCs w:val="18"/>
              </w:rPr>
              <w:t>Ponudba</w:t>
            </w:r>
          </w:p>
          <w:p w14:paraId="14E7D972" w14:textId="77777777" w:rsidR="00CB0F45" w:rsidRDefault="00CB0F4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D99D9" w14:textId="77777777" w:rsidR="00CB0F45" w:rsidRDefault="00890AB5">
            <w:pPr>
              <w:spacing w:before="135" w:after="135"/>
              <w:textAlignment w:val="center"/>
            </w:pPr>
            <w:r>
              <w:rPr>
                <w:rFonts w:ascii="Arial" w:hAnsi="Arial" w:cs="Arial"/>
                <w:color w:val="000000"/>
                <w:position w:val="-2"/>
                <w:sz w:val="18"/>
                <w:szCs w:val="18"/>
              </w:rPr>
              <w:t>Izpolnjen, podpisan in žigosan in priložen v razdelek »Drugi dokumenti«</w:t>
            </w:r>
          </w:p>
        </w:tc>
      </w:tr>
      <w:tr w:rsidR="00CB0F45" w14:paraId="60042B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882CC" w14:textId="77777777" w:rsidR="00CB0F45" w:rsidRDefault="00890AB5">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E861B" w14:textId="77777777" w:rsidR="00CB0F45" w:rsidRDefault="00890AB5">
            <w:r>
              <w:rPr>
                <w:rFonts w:ascii="Arial" w:hAnsi="Arial" w:cs="Arial"/>
                <w:color w:val="000000"/>
                <w:position w:val="-2"/>
                <w:sz w:val="18"/>
                <w:szCs w:val="18"/>
              </w:rPr>
              <w:t>Krovna izjava</w:t>
            </w:r>
          </w:p>
          <w:p w14:paraId="640B83E9" w14:textId="77777777" w:rsidR="00CB0F45" w:rsidRDefault="00CB0F4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07423" w14:textId="77777777" w:rsidR="00CB0F45" w:rsidRDefault="00890AB5">
            <w:pPr>
              <w:spacing w:before="135" w:after="135"/>
              <w:jc w:val="both"/>
              <w:textAlignment w:val="center"/>
            </w:pPr>
            <w:r>
              <w:rPr>
                <w:rFonts w:ascii="Arial" w:hAnsi="Arial" w:cs="Arial"/>
                <w:color w:val="000000"/>
                <w:position w:val="-2"/>
                <w:sz w:val="18"/>
                <w:szCs w:val="18"/>
              </w:rPr>
              <w:t>Izpolnjen, podpisan in žigosan.</w:t>
            </w:r>
          </w:p>
        </w:tc>
      </w:tr>
      <w:tr w:rsidR="00CB0F45" w14:paraId="36EE91DC" w14:textId="77777777" w:rsidTr="005C6860">
        <w:trPr>
          <w:trHeight w:val="804"/>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90344" w14:textId="77777777" w:rsidR="00CB0F45" w:rsidRDefault="00890AB5">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EF7BB" w14:textId="77777777" w:rsidR="00CB0F45" w:rsidRDefault="00890AB5">
            <w:r>
              <w:rPr>
                <w:rFonts w:ascii="Arial" w:hAnsi="Arial" w:cs="Arial"/>
                <w:color w:val="000000"/>
                <w:position w:val="-2"/>
                <w:sz w:val="18"/>
                <w:szCs w:val="18"/>
              </w:rPr>
              <w:t>ESPD</w:t>
            </w:r>
          </w:p>
          <w:p w14:paraId="1972AB56" w14:textId="77777777" w:rsidR="00CB0F45" w:rsidRDefault="00CB0F4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23B305" w14:textId="77777777" w:rsidR="00CB0F45" w:rsidRDefault="00890AB5">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CB0F45" w14:paraId="0EFD4882"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CB0F45" w14:paraId="10682E48" w14:textId="77777777">
                    <w:tc>
                      <w:tcPr>
                        <w:tcW w:w="0" w:type="auto"/>
                        <w:tcMar>
                          <w:top w:w="0" w:type="auto"/>
                          <w:bottom w:w="0" w:type="auto"/>
                        </w:tcMar>
                      </w:tcPr>
                      <w:p w14:paraId="7797AA2B" w14:textId="77777777" w:rsidR="00CB0F45" w:rsidRDefault="00CB0F45"/>
                    </w:tc>
                  </w:tr>
                </w:tbl>
                <w:p w14:paraId="07C440F9" w14:textId="77777777" w:rsidR="00CB0F45" w:rsidRDefault="00CB0F45"/>
              </w:tc>
            </w:tr>
          </w:tbl>
          <w:p w14:paraId="25D3519C" w14:textId="77777777" w:rsidR="00CB0F45" w:rsidRDefault="00CB0F45"/>
        </w:tc>
      </w:tr>
      <w:tr w:rsidR="00CB0F45" w14:paraId="69DDE77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E63A2" w14:textId="77777777" w:rsidR="00CB0F45" w:rsidRDefault="00890AB5">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213F54" w14:textId="77777777" w:rsidR="00CB0F45" w:rsidRDefault="00890AB5">
            <w:r>
              <w:rPr>
                <w:rFonts w:ascii="Arial" w:hAnsi="Arial" w:cs="Arial"/>
                <w:color w:val="000000"/>
                <w:position w:val="-2"/>
                <w:sz w:val="18"/>
                <w:szCs w:val="18"/>
              </w:rPr>
              <w:t>Seznam članov organov in zastopnikov gospodarskega subjekta</w:t>
            </w:r>
          </w:p>
          <w:p w14:paraId="57874E8F" w14:textId="77777777" w:rsidR="00CB0F45" w:rsidRDefault="00CB0F4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DA401" w14:textId="77777777" w:rsidR="00CB0F45" w:rsidRDefault="00890AB5">
            <w:pPr>
              <w:spacing w:before="135" w:after="135"/>
              <w:jc w:val="both"/>
              <w:textAlignment w:val="center"/>
            </w:pPr>
            <w:r>
              <w:rPr>
                <w:rFonts w:ascii="Arial" w:hAnsi="Arial" w:cs="Arial"/>
                <w:color w:val="000000"/>
                <w:position w:val="-2"/>
                <w:sz w:val="18"/>
                <w:szCs w:val="18"/>
              </w:rPr>
              <w:t>Izpolnjen, podpisan in žigosan. </w:t>
            </w:r>
          </w:p>
          <w:p w14:paraId="5DE9B552" w14:textId="77777777" w:rsidR="00CB0F45" w:rsidRDefault="00890AB5">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B0F45" w14:paraId="5B0294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60140" w14:textId="77777777" w:rsidR="00CB0F45" w:rsidRDefault="00890AB5">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AA421" w14:textId="77777777" w:rsidR="00CB0F45" w:rsidRDefault="00890AB5">
            <w:r>
              <w:rPr>
                <w:rFonts w:ascii="Arial" w:hAnsi="Arial" w:cs="Arial"/>
                <w:color w:val="000000"/>
                <w:position w:val="-2"/>
                <w:sz w:val="18"/>
                <w:szCs w:val="18"/>
              </w:rPr>
              <w:t>Vzorec bančne garancije / kavcijskega zavarovanja za dobro izvedbo</w:t>
            </w:r>
          </w:p>
          <w:p w14:paraId="3C276274" w14:textId="77777777" w:rsidR="00CB0F45" w:rsidRDefault="00CB0F4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8C0A0" w14:textId="77777777" w:rsidR="00CB0F45" w:rsidRDefault="00890AB5">
            <w:pPr>
              <w:spacing w:before="135" w:after="135"/>
              <w:jc w:val="both"/>
              <w:textAlignment w:val="center"/>
            </w:pPr>
            <w:r>
              <w:rPr>
                <w:rFonts w:ascii="Arial" w:hAnsi="Arial" w:cs="Arial"/>
                <w:color w:val="000000"/>
                <w:position w:val="-2"/>
                <w:sz w:val="18"/>
                <w:szCs w:val="18"/>
              </w:rPr>
              <w:t>Parafiran ali elektronsko podpisan.</w:t>
            </w:r>
          </w:p>
        </w:tc>
      </w:tr>
      <w:tr w:rsidR="00CB0F45" w14:paraId="2048F1B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FFB1D" w14:textId="77777777" w:rsidR="00CB0F45" w:rsidRDefault="00890AB5">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137B7" w14:textId="77777777" w:rsidR="00CB0F45" w:rsidRDefault="00890AB5">
            <w:r>
              <w:rPr>
                <w:rFonts w:ascii="Arial" w:hAnsi="Arial" w:cs="Arial"/>
                <w:color w:val="000000"/>
                <w:position w:val="-2"/>
                <w:sz w:val="18"/>
                <w:szCs w:val="18"/>
              </w:rPr>
              <w:t>Vzorec menične izjave za dobro izvedbo</w:t>
            </w:r>
          </w:p>
          <w:p w14:paraId="4A633974" w14:textId="77777777" w:rsidR="00CB0F45" w:rsidRDefault="00CB0F4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FE60A" w14:textId="77777777" w:rsidR="00CB0F45" w:rsidRDefault="00890AB5">
            <w:pPr>
              <w:spacing w:before="135" w:after="135"/>
              <w:jc w:val="both"/>
              <w:textAlignment w:val="center"/>
            </w:pPr>
            <w:r>
              <w:rPr>
                <w:rFonts w:ascii="Arial" w:hAnsi="Arial" w:cs="Arial"/>
                <w:color w:val="000000"/>
                <w:position w:val="-2"/>
                <w:sz w:val="18"/>
                <w:szCs w:val="18"/>
              </w:rPr>
              <w:t>Parafiran ali elektronsko podpisan.</w:t>
            </w:r>
          </w:p>
        </w:tc>
      </w:tr>
      <w:tr w:rsidR="00CB0F45" w14:paraId="16CEEA3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EACEA" w14:textId="77777777" w:rsidR="00CB0F45" w:rsidRDefault="00890AB5">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C4AE7" w14:textId="77777777" w:rsidR="00CB0F45" w:rsidRDefault="00890AB5">
            <w:r>
              <w:rPr>
                <w:rFonts w:ascii="Arial" w:hAnsi="Arial" w:cs="Arial"/>
                <w:color w:val="000000"/>
                <w:position w:val="-2"/>
                <w:sz w:val="18"/>
                <w:szCs w:val="18"/>
              </w:rPr>
              <w:t>Izjava o lastniških deležih</w:t>
            </w:r>
          </w:p>
          <w:p w14:paraId="250234BF" w14:textId="77777777" w:rsidR="00CB0F45" w:rsidRDefault="00CB0F4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AE3909" w14:textId="77777777" w:rsidR="00CB0F45" w:rsidRDefault="00890AB5">
            <w:pPr>
              <w:spacing w:before="135" w:after="135"/>
              <w:jc w:val="both"/>
              <w:textAlignment w:val="center"/>
            </w:pPr>
            <w:r>
              <w:rPr>
                <w:rFonts w:ascii="Arial" w:hAnsi="Arial" w:cs="Arial"/>
                <w:color w:val="000000"/>
                <w:position w:val="-2"/>
                <w:sz w:val="18"/>
                <w:szCs w:val="18"/>
              </w:rPr>
              <w:t>Izpolnjen, podpisan in žigosan</w:t>
            </w:r>
          </w:p>
        </w:tc>
      </w:tr>
      <w:tr w:rsidR="00CB0F45" w14:paraId="3794B84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BC83A" w14:textId="77777777" w:rsidR="00CB0F45" w:rsidRDefault="00890AB5">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3D0BCC" w14:textId="77777777" w:rsidR="00CB0F45" w:rsidRDefault="00890AB5">
            <w:r>
              <w:rPr>
                <w:rFonts w:ascii="Arial" w:hAnsi="Arial" w:cs="Arial"/>
                <w:color w:val="000000"/>
                <w:position w:val="-2"/>
                <w:sz w:val="18"/>
                <w:szCs w:val="18"/>
              </w:rPr>
              <w:t>Tehnična dokumentacija</w:t>
            </w:r>
          </w:p>
          <w:p w14:paraId="68FA69D3" w14:textId="77777777" w:rsidR="00CB0F45" w:rsidRDefault="00CB0F4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A9FE3" w14:textId="77777777" w:rsidR="00CB0F45" w:rsidRDefault="00890AB5">
            <w:pPr>
              <w:spacing w:before="135" w:after="135"/>
              <w:jc w:val="both"/>
              <w:textAlignment w:val="center"/>
            </w:pPr>
            <w:r>
              <w:rPr>
                <w:rFonts w:ascii="Arial" w:hAnsi="Arial" w:cs="Arial"/>
                <w:color w:val="000000"/>
                <w:position w:val="-2"/>
                <w:sz w:val="18"/>
                <w:szCs w:val="18"/>
              </w:rPr>
              <w:t xml:space="preserve">Tehnična dokumentacija mora biti priložena v skladu z navodili v poglavju Tehnična specifikacija. Ponudnike prosimo, da tehnično dokumentacijo naložijo v eno - ločeno datoteko in označijo v skladu z zahtevami v RD, in </w:t>
            </w:r>
            <w:r>
              <w:rPr>
                <w:rFonts w:ascii="Arial" w:hAnsi="Arial" w:cs="Arial"/>
                <w:color w:val="000000"/>
                <w:position w:val="-2"/>
                <w:sz w:val="18"/>
                <w:szCs w:val="18"/>
              </w:rPr>
              <w:lastRenderedPageBreak/>
              <w:t>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CB0F45" w14:paraId="3C10CE7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F774E" w14:textId="77777777" w:rsidR="00CB0F45" w:rsidRDefault="00890AB5">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0C58C" w14:textId="77777777" w:rsidR="00CB0F45" w:rsidRDefault="00890AB5">
            <w:r>
              <w:rPr>
                <w:rFonts w:ascii="Arial" w:hAnsi="Arial" w:cs="Arial"/>
                <w:color w:val="000000"/>
                <w:position w:val="-2"/>
                <w:sz w:val="18"/>
                <w:szCs w:val="18"/>
              </w:rPr>
              <w:t>Predračun - seznam razpisanega blaga ali storitev</w:t>
            </w:r>
          </w:p>
          <w:p w14:paraId="19E78060" w14:textId="77777777" w:rsidR="00CB0F45" w:rsidRDefault="00CB0F4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4A7A8" w14:textId="77777777" w:rsidR="00CB0F45" w:rsidRDefault="00890AB5">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CB0F45" w14:paraId="36E3847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CE9847" w14:textId="77777777" w:rsidR="00CB0F45" w:rsidRDefault="00890AB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4DA32" w14:textId="77777777" w:rsidR="00CB0F45" w:rsidRDefault="00890AB5">
            <w:r>
              <w:rPr>
                <w:rFonts w:ascii="Arial" w:hAnsi="Arial" w:cs="Arial"/>
                <w:color w:val="000000"/>
                <w:position w:val="-2"/>
                <w:sz w:val="18"/>
                <w:szCs w:val="18"/>
              </w:rPr>
              <w:t>Vzorec pogodbe: Pogodba_med prip_okv sporazum 2024.</w:t>
            </w:r>
          </w:p>
          <w:p w14:paraId="08239A7E" w14:textId="77777777" w:rsidR="00CB0F45" w:rsidRDefault="00CB0F4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A7DA8" w14:textId="77777777" w:rsidR="00CB0F45" w:rsidRDefault="00890AB5">
            <w:pPr>
              <w:spacing w:before="135" w:after="135"/>
              <w:jc w:val="both"/>
              <w:textAlignment w:val="center"/>
            </w:pPr>
            <w:r>
              <w:rPr>
                <w:rFonts w:ascii="Arial" w:hAnsi="Arial" w:cs="Arial"/>
                <w:color w:val="000000"/>
                <w:position w:val="-2"/>
                <w:sz w:val="18"/>
                <w:szCs w:val="18"/>
              </w:rPr>
              <w:t>Podpisan (ročno ali elektronsko).</w:t>
            </w:r>
          </w:p>
        </w:tc>
      </w:tr>
      <w:tr w:rsidR="00CB0F45" w14:paraId="227E29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E0C1E" w14:textId="77777777" w:rsidR="00CB0F45" w:rsidRDefault="00890AB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3C5E6" w14:textId="77777777" w:rsidR="00CB0F45" w:rsidRDefault="00890AB5">
            <w:r>
              <w:rPr>
                <w:rFonts w:ascii="Arial" w:hAnsi="Arial" w:cs="Arial"/>
                <w:color w:val="000000"/>
                <w:position w:val="-2"/>
                <w:sz w:val="18"/>
                <w:szCs w:val="18"/>
              </w:rPr>
              <w:t>Vzorec okvirnega sporazuma: Okvirni sporazum .</w:t>
            </w:r>
          </w:p>
          <w:p w14:paraId="4BCBCAB7" w14:textId="77777777" w:rsidR="00CB0F45" w:rsidRDefault="00CB0F4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CB73A" w14:textId="77777777" w:rsidR="00CB0F45" w:rsidRDefault="00890AB5">
            <w:pPr>
              <w:spacing w:before="135" w:after="135"/>
              <w:jc w:val="both"/>
              <w:textAlignment w:val="center"/>
            </w:pPr>
            <w:r>
              <w:rPr>
                <w:rFonts w:ascii="Arial" w:hAnsi="Arial" w:cs="Arial"/>
                <w:color w:val="000000"/>
                <w:position w:val="-2"/>
                <w:sz w:val="18"/>
                <w:szCs w:val="18"/>
              </w:rPr>
              <w:t>Podpisan (ročno ali elektronsko).</w:t>
            </w:r>
          </w:p>
        </w:tc>
      </w:tr>
    </w:tbl>
    <w:p w14:paraId="5D138F7F" w14:textId="77777777" w:rsidR="00CB0F45" w:rsidRDefault="00CB0F45">
      <w:pPr>
        <w:sectPr w:rsidR="00CB0F45" w:rsidSect="00D931BF">
          <w:pgSz w:w="11906" w:h="16838"/>
          <w:pgMar w:top="1418" w:right="1418" w:bottom="1418" w:left="1418" w:header="567" w:footer="680" w:gutter="0"/>
          <w:cols w:space="708"/>
          <w:docGrid w:linePitch="360"/>
        </w:sectPr>
      </w:pPr>
    </w:p>
    <w:p w14:paraId="5274ED8D" w14:textId="77777777" w:rsidR="00890AB5" w:rsidRPr="00590863" w:rsidRDefault="00890AB5"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ACA2212" w14:textId="77777777" w:rsidR="00890AB5" w:rsidRPr="00252358" w:rsidRDefault="00890AB5" w:rsidP="00252358"/>
    <w:p w14:paraId="678A034C" w14:textId="77777777" w:rsidR="00890AB5" w:rsidRDefault="00890AB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4AD7711" w14:textId="77777777" w:rsidR="00890AB5" w:rsidRDefault="00890AB5" w:rsidP="00EB2A75">
      <w:pPr>
        <w:spacing w:after="120"/>
        <w:rPr>
          <w:rFonts w:ascii="Arial" w:hAnsi="Arial" w:cs="Arial"/>
        </w:rPr>
      </w:pPr>
    </w:p>
    <w:p w14:paraId="7DBD95B2" w14:textId="77777777" w:rsidR="00CB0F45" w:rsidRDefault="00890AB5">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POTROŠNI MATERIAL KOMPATIBILEN Z MEDICINSKIMI APARATI</w:t>
      </w:r>
      <w:r>
        <w:rPr>
          <w:rFonts w:ascii="Arial" w:hAnsi="Arial" w:cs="Arial"/>
          <w:color w:val="000000"/>
          <w:sz w:val="18"/>
          <w:szCs w:val="18"/>
        </w:rPr>
        <w:t>« dajemo ponudbo, kot sledi:</w:t>
      </w:r>
    </w:p>
    <w:p w14:paraId="6D24DBA7" w14:textId="77777777" w:rsidR="00CB0F45" w:rsidRDefault="00890AB5">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B0F45" w14:paraId="1BD7A00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0B779A" w14:textId="77777777" w:rsidR="00CB0F45" w:rsidRDefault="00890AB5">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81201" w14:textId="77777777" w:rsidR="00CB0F45" w:rsidRDefault="00890AB5">
            <w:r>
              <w:rPr>
                <w:rFonts w:ascii="Arial" w:hAnsi="Arial" w:cs="Arial"/>
                <w:color w:val="000000"/>
                <w:position w:val="-2"/>
                <w:sz w:val="18"/>
                <w:szCs w:val="18"/>
              </w:rPr>
              <w:t> </w:t>
            </w:r>
          </w:p>
        </w:tc>
      </w:tr>
      <w:tr w:rsidR="00CB0F45" w14:paraId="5DF6B99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2238EE" w14:textId="77777777" w:rsidR="00CB0F45" w:rsidRDefault="00890AB5">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ED1E2" w14:textId="77777777" w:rsidR="00CB0F45" w:rsidRDefault="00890AB5">
            <w:r>
              <w:rPr>
                <w:rFonts w:ascii="Arial" w:hAnsi="Arial" w:cs="Arial"/>
                <w:color w:val="000000"/>
                <w:position w:val="-2"/>
                <w:sz w:val="18"/>
                <w:szCs w:val="18"/>
              </w:rPr>
              <w:t> </w:t>
            </w:r>
          </w:p>
        </w:tc>
      </w:tr>
      <w:tr w:rsidR="00CB0F45" w14:paraId="29C4344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3BDF87" w14:textId="77777777" w:rsidR="00CB0F45" w:rsidRDefault="00890AB5">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B24EB" w14:textId="77777777" w:rsidR="00CB0F45" w:rsidRDefault="00890AB5">
            <w:r>
              <w:rPr>
                <w:rFonts w:ascii="Arial" w:hAnsi="Arial" w:cs="Arial"/>
                <w:color w:val="000000"/>
                <w:position w:val="-2"/>
                <w:sz w:val="18"/>
                <w:szCs w:val="18"/>
              </w:rPr>
              <w:t> </w:t>
            </w:r>
          </w:p>
        </w:tc>
      </w:tr>
      <w:tr w:rsidR="00CB0F45" w14:paraId="2E811E6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16204B" w14:textId="77777777" w:rsidR="00CB0F45" w:rsidRDefault="00890AB5">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1C64B" w14:textId="77777777" w:rsidR="00CB0F45" w:rsidRDefault="00890AB5">
            <w:r>
              <w:rPr>
                <w:rFonts w:ascii="Arial" w:hAnsi="Arial" w:cs="Arial"/>
                <w:color w:val="000000"/>
                <w:position w:val="-2"/>
                <w:sz w:val="18"/>
                <w:szCs w:val="18"/>
              </w:rPr>
              <w:t> </w:t>
            </w:r>
          </w:p>
        </w:tc>
      </w:tr>
    </w:tbl>
    <w:p w14:paraId="2A7882F4" w14:textId="77777777" w:rsidR="00CB0F45" w:rsidRDefault="00890AB5">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C449830" w14:textId="77777777" w:rsidR="00CB0F45" w:rsidRDefault="00890AB5">
      <w:pPr>
        <w:spacing w:before="225" w:after="225" w:line="240" w:lineRule="auto"/>
      </w:pPr>
      <w:r>
        <w:rPr>
          <w:rFonts w:ascii="Arial" w:hAnsi="Arial" w:cs="Arial"/>
          <w:color w:val="000000"/>
          <w:sz w:val="18"/>
          <w:szCs w:val="18"/>
        </w:rPr>
        <w:t>Ponudbo oddajamo (ustrezno označite):</w:t>
      </w:r>
    </w:p>
    <w:p w14:paraId="1E8F6991" w14:textId="77777777" w:rsidR="00CB0F45" w:rsidRDefault="00890AB5">
      <w:pPr>
        <w:spacing w:before="225" w:after="225" w:line="240" w:lineRule="auto"/>
      </w:pPr>
      <w:r>
        <w:fldChar w:fldCharType="begin">
          <w:ffData>
            <w:name w:val="cbox16a27ac357a3d4"/>
            <w:enabled/>
            <w:calcOnExit w:val="0"/>
            <w:checkBox>
              <w:sizeAuto/>
              <w:default w:val="0"/>
            </w:checkBox>
          </w:ffData>
        </w:fldChar>
      </w:r>
      <w:bookmarkStart w:id="0" w:name="cbox16a27ac357a3d4"/>
      <w:r>
        <w:instrText xml:space="preserve"> FORMCHECKBOX </w:instrText>
      </w:r>
      <w:r>
        <w:fldChar w:fldCharType="separate"/>
      </w:r>
      <w:r>
        <w:fldChar w:fldCharType="end"/>
      </w:r>
      <w:bookmarkEnd w:id="0"/>
      <w:r>
        <w:rPr>
          <w:rFonts w:ascii="Arial" w:hAnsi="Arial" w:cs="Arial"/>
          <w:color w:val="000000"/>
          <w:sz w:val="18"/>
          <w:szCs w:val="18"/>
        </w:rPr>
        <w:t> samostojno</w:t>
      </w:r>
    </w:p>
    <w:p w14:paraId="7ED1AA87" w14:textId="77777777" w:rsidR="00CB0F45" w:rsidRDefault="00890AB5">
      <w:pPr>
        <w:spacing w:before="225" w:after="225" w:line="240" w:lineRule="auto"/>
      </w:pPr>
      <w:r>
        <w:fldChar w:fldCharType="begin">
          <w:ffData>
            <w:name w:val="cbox16a27ac357a5d1"/>
            <w:enabled/>
            <w:calcOnExit w:val="0"/>
            <w:checkBox>
              <w:sizeAuto/>
              <w:default w:val="0"/>
            </w:checkBox>
          </w:ffData>
        </w:fldChar>
      </w:r>
      <w:bookmarkStart w:id="1" w:name="cbox16a27ac357a5d1"/>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C87E87D" w14:textId="77777777" w:rsidR="00CB0F45" w:rsidRDefault="00890AB5">
      <w:pPr>
        <w:spacing w:before="225" w:after="225" w:line="240" w:lineRule="auto"/>
      </w:pPr>
      <w:r>
        <w:fldChar w:fldCharType="begin">
          <w:ffData>
            <w:name w:val="cbox16a27ac357a7fd"/>
            <w:enabled/>
            <w:calcOnExit w:val="0"/>
            <w:checkBox>
              <w:sizeAuto/>
              <w:default w:val="0"/>
            </w:checkBox>
          </w:ffData>
        </w:fldChar>
      </w:r>
      <w:bookmarkStart w:id="2" w:name="cbox16a27ac357a7fd"/>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4EEEF89" w14:textId="77777777" w:rsidR="00CB0F45" w:rsidRDefault="00890AB5">
      <w:pPr>
        <w:spacing w:before="225" w:after="225" w:line="240" w:lineRule="auto"/>
      </w:pPr>
      <w:r>
        <w:fldChar w:fldCharType="begin">
          <w:ffData>
            <w:name w:val="cbox16a27ac357a9f9"/>
            <w:enabled/>
            <w:calcOnExit w:val="0"/>
            <w:checkBox>
              <w:sizeAuto/>
              <w:default w:val="0"/>
            </w:checkBox>
          </w:ffData>
        </w:fldChar>
      </w:r>
      <w:bookmarkStart w:id="3" w:name="cbox16a27ac357a9f9"/>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D68125E" w14:textId="77777777" w:rsidR="00CB0F45" w:rsidRDefault="00890AB5">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0C957173" w14:textId="77777777" w:rsidR="00CB0F45" w:rsidRDefault="00890AB5">
      <w:pPr>
        <w:spacing w:before="225" w:after="225" w:line="240" w:lineRule="auto"/>
        <w:ind w:left="360"/>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5C2DFF53" w14:textId="77777777" w:rsidR="00CB0F45" w:rsidRDefault="00890AB5">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6BA8F5FB" w14:textId="77777777" w:rsidR="00CB0F45" w:rsidRDefault="00890AB5">
      <w:pPr>
        <w:spacing w:before="225" w:after="225" w:line="240" w:lineRule="auto"/>
        <w:jc w:val="both"/>
      </w:pPr>
      <w:r>
        <w:rPr>
          <w:rFonts w:ascii="Arial" w:hAnsi="Arial" w:cs="Arial"/>
          <w:color w:val="000000"/>
          <w:sz w:val="18"/>
          <w:szCs w:val="18"/>
        </w:rPr>
        <w:t>Ponudba velja najmanj 90 dni od roka za predložitev ponudb.</w:t>
      </w:r>
    </w:p>
    <w:p w14:paraId="4BF18E6D" w14:textId="77777777" w:rsidR="00CB0F45" w:rsidRDefault="00890AB5">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0CF1C956" w14:textId="77777777" w:rsidR="00CB0F45" w:rsidRDefault="00890AB5">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w:t>
      </w:r>
    </w:p>
    <w:p w14:paraId="32C5A4A3" w14:textId="77777777" w:rsidR="00CB0F45" w:rsidRDefault="00890AB5">
      <w:pPr>
        <w:spacing w:before="225" w:after="225" w:line="240" w:lineRule="auto"/>
        <w:jc w:val="both"/>
      </w:pPr>
      <w:r>
        <w:rPr>
          <w:rFonts w:ascii="Arial" w:hAnsi="Arial" w:cs="Arial"/>
          <w:color w:val="000000"/>
          <w:sz w:val="18"/>
          <w:szCs w:val="18"/>
        </w:rPr>
        <w:lastRenderedPageBreak/>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349C420" w14:textId="77777777" w:rsidR="00CB0F45" w:rsidRDefault="00890AB5">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FF5E155" w14:textId="77777777" w:rsidR="00CB0F45" w:rsidRDefault="00890AB5">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6D24E53" w14:textId="77777777" w:rsidR="00CB0F45" w:rsidRDefault="00890AB5">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CB0F45" w14:paraId="6CE20F9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1394D4" w14:textId="77777777" w:rsidR="00CB0F45" w:rsidRDefault="00890AB5">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415837" w14:textId="77777777" w:rsidR="00CB0F45" w:rsidRDefault="00890AB5">
            <w:r>
              <w:rPr>
                <w:rFonts w:ascii="Arial" w:hAnsi="Arial" w:cs="Arial"/>
                <w:color w:val="000000"/>
                <w:position w:val="-2"/>
                <w:sz w:val="18"/>
                <w:szCs w:val="18"/>
              </w:rPr>
              <w:t> </w:t>
            </w:r>
          </w:p>
        </w:tc>
      </w:tr>
      <w:tr w:rsidR="00CB0F45" w14:paraId="6B2789F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7D1D5A" w14:textId="77777777" w:rsidR="00CB0F45" w:rsidRDefault="00890AB5">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BC529" w14:textId="77777777" w:rsidR="00CB0F45" w:rsidRDefault="00890AB5">
            <w:r>
              <w:rPr>
                <w:rFonts w:ascii="Arial" w:hAnsi="Arial" w:cs="Arial"/>
                <w:color w:val="000000"/>
                <w:position w:val="-2"/>
                <w:sz w:val="18"/>
                <w:szCs w:val="18"/>
              </w:rPr>
              <w:t> </w:t>
            </w:r>
          </w:p>
        </w:tc>
      </w:tr>
      <w:tr w:rsidR="00CB0F45" w14:paraId="2040AA8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E49AED" w14:textId="77777777" w:rsidR="00CB0F45" w:rsidRDefault="00890AB5">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859FA" w14:textId="77777777" w:rsidR="00CB0F45" w:rsidRDefault="00890AB5">
            <w:r>
              <w:rPr>
                <w:rFonts w:ascii="Arial" w:hAnsi="Arial" w:cs="Arial"/>
                <w:color w:val="000000"/>
                <w:position w:val="-2"/>
                <w:sz w:val="18"/>
                <w:szCs w:val="18"/>
              </w:rPr>
              <w:t> </w:t>
            </w:r>
          </w:p>
        </w:tc>
      </w:tr>
      <w:tr w:rsidR="00CB0F45" w14:paraId="4587DD3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DAEDA8" w14:textId="77777777" w:rsidR="00CB0F45" w:rsidRDefault="00890AB5">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C4675" w14:textId="77777777" w:rsidR="00CB0F45" w:rsidRDefault="00890AB5">
            <w:r>
              <w:rPr>
                <w:rFonts w:ascii="Arial" w:hAnsi="Arial" w:cs="Arial"/>
                <w:color w:val="000000"/>
                <w:position w:val="-2"/>
                <w:sz w:val="18"/>
                <w:szCs w:val="18"/>
              </w:rPr>
              <w:t> </w:t>
            </w:r>
          </w:p>
        </w:tc>
      </w:tr>
      <w:tr w:rsidR="00CB0F45" w14:paraId="5C66F03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3EFB66" w14:textId="77777777" w:rsidR="00CB0F45" w:rsidRDefault="00890AB5">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F3F29" w14:textId="77777777" w:rsidR="00CB0F45" w:rsidRDefault="00890AB5">
            <w:r>
              <w:rPr>
                <w:rFonts w:ascii="Arial" w:hAnsi="Arial" w:cs="Arial"/>
                <w:color w:val="000000"/>
                <w:position w:val="-2"/>
                <w:sz w:val="18"/>
                <w:szCs w:val="18"/>
              </w:rPr>
              <w:t> </w:t>
            </w:r>
          </w:p>
        </w:tc>
      </w:tr>
      <w:tr w:rsidR="00CB0F45" w14:paraId="5F06FB8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198202" w14:textId="77777777" w:rsidR="00CB0F45" w:rsidRDefault="00890AB5">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D6A62" w14:textId="77777777" w:rsidR="00CB0F45" w:rsidRDefault="00890AB5">
            <w:r>
              <w:rPr>
                <w:rFonts w:ascii="Arial" w:hAnsi="Arial" w:cs="Arial"/>
                <w:color w:val="000000"/>
                <w:position w:val="-2"/>
                <w:sz w:val="18"/>
                <w:szCs w:val="18"/>
              </w:rPr>
              <w:t> </w:t>
            </w:r>
          </w:p>
        </w:tc>
      </w:tr>
      <w:tr w:rsidR="00CB0F45" w14:paraId="313151D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ED5B24" w14:textId="77777777" w:rsidR="00CB0F45" w:rsidRDefault="00890AB5">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E44C7" w14:textId="77777777" w:rsidR="00CB0F45" w:rsidRDefault="00890AB5">
            <w:r>
              <w:rPr>
                <w:rFonts w:ascii="Arial" w:hAnsi="Arial" w:cs="Arial"/>
                <w:color w:val="000000"/>
                <w:position w:val="-2"/>
                <w:sz w:val="18"/>
                <w:szCs w:val="18"/>
              </w:rPr>
              <w:t> </w:t>
            </w:r>
          </w:p>
        </w:tc>
      </w:tr>
      <w:tr w:rsidR="00CB0F45" w14:paraId="3D54D58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1CC2B9" w14:textId="77777777" w:rsidR="00CB0F45" w:rsidRDefault="00890AB5">
            <w:pPr>
              <w:jc w:val="right"/>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72075" w14:textId="77777777" w:rsidR="00CB0F45" w:rsidRDefault="00890AB5">
            <w:r>
              <w:rPr>
                <w:rFonts w:ascii="Arial" w:hAnsi="Arial" w:cs="Arial"/>
                <w:color w:val="000000"/>
                <w:position w:val="-2"/>
                <w:sz w:val="18"/>
                <w:szCs w:val="18"/>
              </w:rPr>
              <w:t> </w:t>
            </w:r>
          </w:p>
        </w:tc>
      </w:tr>
      <w:tr w:rsidR="00CB0F45" w14:paraId="4CEFAE2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90C8F9" w14:textId="77777777" w:rsidR="00CB0F45" w:rsidRDefault="00890AB5">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B015A" w14:textId="77777777" w:rsidR="00CB0F45" w:rsidRDefault="00890AB5">
            <w:r>
              <w:rPr>
                <w:rFonts w:ascii="Arial" w:hAnsi="Arial" w:cs="Arial"/>
                <w:color w:val="000000"/>
                <w:position w:val="-2"/>
                <w:sz w:val="18"/>
                <w:szCs w:val="18"/>
              </w:rPr>
              <w:t> </w:t>
            </w:r>
          </w:p>
        </w:tc>
      </w:tr>
      <w:tr w:rsidR="00CB0F45" w14:paraId="139336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F869C1" w14:textId="77777777" w:rsidR="00CB0F45" w:rsidRDefault="00890AB5">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FDE050" w14:textId="77777777" w:rsidR="00CB0F45" w:rsidRDefault="00890AB5">
            <w:r>
              <w:rPr>
                <w:rFonts w:ascii="Arial" w:hAnsi="Arial" w:cs="Arial"/>
                <w:color w:val="000000"/>
                <w:position w:val="-2"/>
                <w:sz w:val="18"/>
                <w:szCs w:val="18"/>
              </w:rPr>
              <w:t> </w:t>
            </w:r>
          </w:p>
        </w:tc>
      </w:tr>
      <w:tr w:rsidR="00CB0F45" w14:paraId="4571D58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A56DFB" w14:textId="77777777" w:rsidR="00CB0F45" w:rsidRDefault="00890AB5">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8F593" w14:textId="77777777" w:rsidR="00CB0F45" w:rsidRDefault="00890AB5">
            <w:r>
              <w:rPr>
                <w:rFonts w:ascii="Arial" w:hAnsi="Arial" w:cs="Arial"/>
                <w:color w:val="000000"/>
                <w:position w:val="-2"/>
                <w:sz w:val="18"/>
                <w:szCs w:val="18"/>
              </w:rPr>
              <w:t> </w:t>
            </w:r>
          </w:p>
        </w:tc>
      </w:tr>
    </w:tbl>
    <w:p w14:paraId="3B188C2E" w14:textId="77777777" w:rsidR="00CB0F45" w:rsidRDefault="00CB0F45"/>
    <w:tbl>
      <w:tblPr>
        <w:tblStyle w:val="NormalTablePHPDOCX"/>
        <w:tblW w:w="8745" w:type="dxa"/>
        <w:tblInd w:w="108" w:type="dxa"/>
        <w:tblLook w:val="04A0" w:firstRow="1" w:lastRow="0" w:firstColumn="1" w:lastColumn="0" w:noHBand="0" w:noVBand="1"/>
      </w:tblPr>
      <w:tblGrid>
        <w:gridCol w:w="4080"/>
        <w:gridCol w:w="4665"/>
      </w:tblGrid>
      <w:tr w:rsidR="00CB0F45" w14:paraId="5A93D457" w14:textId="77777777">
        <w:tc>
          <w:tcPr>
            <w:tcW w:w="4080" w:type="dxa"/>
            <w:gridSpan w:val="2"/>
            <w:tcMar>
              <w:top w:w="75" w:type="dxa"/>
              <w:bottom w:w="75" w:type="dxa"/>
            </w:tcMar>
            <w:vAlign w:val="center"/>
          </w:tcPr>
          <w:p w14:paraId="37C6A424" w14:textId="77777777" w:rsidR="00CB0F45" w:rsidRDefault="00890AB5">
            <w:pPr>
              <w:spacing w:before="135" w:after="135"/>
              <w:textAlignment w:val="center"/>
            </w:pPr>
            <w:r>
              <w:rPr>
                <w:rFonts w:ascii="Arial" w:hAnsi="Arial" w:cs="Arial"/>
                <w:color w:val="000000"/>
                <w:position w:val="-2"/>
                <w:sz w:val="18"/>
                <w:szCs w:val="18"/>
              </w:rPr>
              <w:t> </w:t>
            </w:r>
          </w:p>
        </w:tc>
      </w:tr>
      <w:tr w:rsidR="00CB0F45" w14:paraId="3232E60B" w14:textId="77777777">
        <w:tc>
          <w:tcPr>
            <w:tcW w:w="4080" w:type="dxa"/>
            <w:tcMar>
              <w:top w:w="75" w:type="dxa"/>
              <w:bottom w:w="75" w:type="dxa"/>
            </w:tcMar>
            <w:vAlign w:val="center"/>
          </w:tcPr>
          <w:p w14:paraId="7445F095" w14:textId="77777777" w:rsidR="00CB0F45" w:rsidRDefault="00890AB5">
            <w:r>
              <w:rPr>
                <w:rFonts w:ascii="Arial" w:hAnsi="Arial" w:cs="Arial"/>
                <w:color w:val="000000"/>
                <w:position w:val="-2"/>
                <w:sz w:val="18"/>
                <w:szCs w:val="18"/>
              </w:rPr>
              <w:t>Kraj in datum:</w:t>
            </w:r>
          </w:p>
        </w:tc>
        <w:tc>
          <w:tcPr>
            <w:tcW w:w="0" w:type="auto"/>
            <w:tcMar>
              <w:top w:w="75" w:type="dxa"/>
              <w:bottom w:w="75" w:type="dxa"/>
            </w:tcMar>
            <w:vAlign w:val="center"/>
          </w:tcPr>
          <w:p w14:paraId="3A2B824F" w14:textId="77777777" w:rsidR="00CB0F45" w:rsidRDefault="00890AB5">
            <w:pPr>
              <w:jc w:val="center"/>
            </w:pPr>
            <w:r>
              <w:rPr>
                <w:rFonts w:ascii="Arial" w:hAnsi="Arial" w:cs="Arial"/>
                <w:color w:val="000000"/>
                <w:position w:val="-2"/>
                <w:sz w:val="18"/>
                <w:szCs w:val="18"/>
              </w:rPr>
              <w:t>Ime in priimek: _____________________</w:t>
            </w:r>
          </w:p>
        </w:tc>
      </w:tr>
      <w:tr w:rsidR="00CB0F45" w14:paraId="10D0D53A" w14:textId="77777777">
        <w:tc>
          <w:tcPr>
            <w:tcW w:w="4080" w:type="dxa"/>
            <w:tcMar>
              <w:top w:w="75" w:type="dxa"/>
              <w:bottom w:w="75" w:type="dxa"/>
            </w:tcMar>
            <w:vAlign w:val="center"/>
          </w:tcPr>
          <w:p w14:paraId="65B00990" w14:textId="77777777" w:rsidR="00CB0F45" w:rsidRDefault="00890AB5">
            <w:r>
              <w:rPr>
                <w:rFonts w:ascii="Arial" w:hAnsi="Arial" w:cs="Arial"/>
                <w:color w:val="000000"/>
                <w:position w:val="-2"/>
                <w:sz w:val="18"/>
                <w:szCs w:val="18"/>
              </w:rPr>
              <w:t> </w:t>
            </w:r>
          </w:p>
        </w:tc>
        <w:tc>
          <w:tcPr>
            <w:tcW w:w="0" w:type="auto"/>
            <w:tcMar>
              <w:top w:w="75" w:type="dxa"/>
              <w:bottom w:w="75" w:type="dxa"/>
            </w:tcMar>
            <w:vAlign w:val="center"/>
          </w:tcPr>
          <w:p w14:paraId="2D6BC3C9" w14:textId="77777777" w:rsidR="00CB0F45" w:rsidRDefault="00CB0F45"/>
          <w:p w14:paraId="1A42D422" w14:textId="77777777" w:rsidR="00CB0F45" w:rsidRDefault="00890AB5">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690C060" w14:textId="77777777" w:rsidR="00CB0F45" w:rsidRDefault="00CB0F45">
      <w:pPr>
        <w:sectPr w:rsidR="00CB0F45" w:rsidSect="006E7A2B">
          <w:footerReference w:type="default" r:id="rId12"/>
          <w:pgSz w:w="11906" w:h="16838"/>
          <w:pgMar w:top="1418" w:right="1418" w:bottom="1418" w:left="1418" w:header="567" w:footer="596" w:gutter="0"/>
          <w:cols w:space="708"/>
          <w:docGrid w:linePitch="360"/>
        </w:sectPr>
      </w:pPr>
    </w:p>
    <w:p w14:paraId="6A310674" w14:textId="77777777" w:rsidR="00890AB5" w:rsidRPr="00590863" w:rsidRDefault="00890AB5"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75D17956" w14:textId="77777777" w:rsidR="00890AB5" w:rsidRPr="00252358" w:rsidRDefault="00890AB5" w:rsidP="00252358"/>
    <w:p w14:paraId="0028D959" w14:textId="77777777" w:rsidR="00890AB5" w:rsidRDefault="00890AB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A26DD9C" w14:textId="77777777" w:rsidR="00890AB5" w:rsidRDefault="00890AB5" w:rsidP="00EB2A75">
      <w:pPr>
        <w:spacing w:after="120"/>
        <w:rPr>
          <w:rFonts w:ascii="Arial" w:hAnsi="Arial" w:cs="Arial"/>
        </w:rPr>
      </w:pPr>
    </w:p>
    <w:p w14:paraId="00107EF2" w14:textId="77777777" w:rsidR="00CB0F45" w:rsidRDefault="00890AB5">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POTROŠNI MATERIAL KOMPATIBILEN Z MEDICINSKIMI APARATI</w:t>
      </w:r>
      <w:r>
        <w:rPr>
          <w:rFonts w:ascii="Arial" w:hAnsi="Arial" w:cs="Arial"/>
          <w:color w:val="000000"/>
          <w:sz w:val="18"/>
          <w:szCs w:val="18"/>
        </w:rPr>
        <w:t>«,</w:t>
      </w:r>
    </w:p>
    <w:p w14:paraId="13E2C08A" w14:textId="77777777" w:rsidR="00CB0F45" w:rsidRDefault="00890AB5">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D013191" w14:textId="77777777" w:rsidR="00CB0F45" w:rsidRDefault="00890AB5">
      <w:pPr>
        <w:spacing w:before="225" w:after="225" w:line="240" w:lineRule="auto"/>
        <w:jc w:val="both"/>
      </w:pPr>
      <w:r>
        <w:rPr>
          <w:rFonts w:ascii="Arial" w:hAnsi="Arial" w:cs="Arial"/>
          <w:i/>
          <w:iCs/>
          <w:color w:val="000000"/>
          <w:sz w:val="18"/>
          <w:szCs w:val="18"/>
        </w:rPr>
        <w:t>(naziv ponudnika, partnerja v skupni ponudbi)</w:t>
      </w:r>
    </w:p>
    <w:p w14:paraId="31D78174" w14:textId="77777777" w:rsidR="00CB0F45" w:rsidRDefault="00890AB5">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B0F45" w14:paraId="1C05F972" w14:textId="77777777">
        <w:tc>
          <w:tcPr>
            <w:tcW w:w="0" w:type="auto"/>
            <w:tcMar>
              <w:top w:w="0" w:type="auto"/>
              <w:bottom w:w="0" w:type="auto"/>
            </w:tcMar>
          </w:tcPr>
          <w:p w14:paraId="338E17A2"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54F7AA2" w14:textId="2BE16B42" w:rsidR="005C6860" w:rsidRDefault="005C6860">
            <w:pPr>
              <w:numPr>
                <w:ilvl w:val="0"/>
                <w:numId w:val="17"/>
              </w:numPr>
              <w:jc w:val="both"/>
              <w:rPr>
                <w:rFonts w:ascii="Arial" w:hAnsi="Arial" w:cs="Arial"/>
                <w:color w:val="000000"/>
                <w:sz w:val="18"/>
                <w:szCs w:val="18"/>
              </w:rPr>
            </w:pPr>
            <w:r>
              <w:rPr>
                <w:rFonts w:ascii="Arial" w:hAnsi="Arial" w:cs="Arial"/>
                <w:color w:val="000000"/>
                <w:sz w:val="18"/>
                <w:szCs w:val="18"/>
              </w:rPr>
              <w:t>ponujeno blago v vseh točkah ustreza naročnikovim zahtevam;</w:t>
            </w:r>
          </w:p>
          <w:p w14:paraId="6D2D692E"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22906EC"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AFB2CED"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0F76BDA"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EF13606"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6B28E5A"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B0BC414"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D6DDB47"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A820C7B"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A25B4C8"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3953E4A"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F836A5C"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F941E37"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058192B"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ECA63C1"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561DADA"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6159AB6"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5DD16D3"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DC18D44"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556A22"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8D55AB7" w14:textId="77777777" w:rsidR="00CB0F45" w:rsidRDefault="00890AB5">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C3F5186" w14:textId="77777777" w:rsidR="00CB0F45" w:rsidRDefault="00890AB5">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B0F45" w14:paraId="6B7EE05A" w14:textId="77777777">
        <w:tc>
          <w:tcPr>
            <w:tcW w:w="0" w:type="auto"/>
            <w:tcMar>
              <w:top w:w="0" w:type="auto"/>
              <w:bottom w:w="0" w:type="auto"/>
            </w:tcMar>
          </w:tcPr>
          <w:p w14:paraId="1427439F" w14:textId="77777777" w:rsidR="00CB0F45" w:rsidRDefault="00890AB5">
            <w:pPr>
              <w:numPr>
                <w:ilvl w:val="0"/>
                <w:numId w:val="1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159D83E" w14:textId="77777777" w:rsidR="00CB0F45" w:rsidRDefault="00890AB5">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EC9A62E" w14:textId="77777777" w:rsidR="00CB0F45" w:rsidRDefault="00890AB5">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8F8FC85" w14:textId="77777777" w:rsidR="00CB0F45" w:rsidRDefault="00890AB5">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2FC2A92" w14:textId="77777777" w:rsidR="00CB0F45" w:rsidRDefault="00890AB5">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EF9FBFB" w14:textId="77777777" w:rsidR="00CB0F45" w:rsidRDefault="00890AB5">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74496F6" w14:textId="77777777" w:rsidR="00CB0F45" w:rsidRDefault="00890AB5">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D603FD9" w14:textId="77777777" w:rsidR="00CB0F45" w:rsidRDefault="00890AB5">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07E318F" w14:textId="77777777" w:rsidR="00CB0F45" w:rsidRDefault="00890AB5">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44030F6" w14:textId="77777777" w:rsidR="00CB0F45" w:rsidRDefault="00890AB5">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DA32A6E" w14:textId="77777777" w:rsidR="00CB0F45" w:rsidRDefault="00890AB5">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79F885D" w14:textId="77777777" w:rsidR="00CB0F45" w:rsidRDefault="00890AB5">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E3F3FC9" w14:textId="77777777" w:rsidR="00CB0F45" w:rsidRDefault="00890AB5">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D71D0D5" w14:textId="77777777" w:rsidR="00CB0F45" w:rsidRDefault="00890AB5">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2656A33" w14:textId="77777777" w:rsidR="00CB0F45" w:rsidRDefault="00890AB5">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POTROŠNI MATERIAL KOMPATIBILEN Z MEDICINSKIMI APARATI,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57A7F2E1" w14:textId="77777777" w:rsidR="00CB0F45" w:rsidRDefault="00890AB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B0F45" w14:paraId="309048F0" w14:textId="77777777">
        <w:tc>
          <w:tcPr>
            <w:tcW w:w="2500" w:type="pct"/>
            <w:tcMar>
              <w:top w:w="75" w:type="dxa"/>
              <w:bottom w:w="75" w:type="dxa"/>
            </w:tcMar>
            <w:vAlign w:val="center"/>
          </w:tcPr>
          <w:p w14:paraId="611D7F19" w14:textId="77777777" w:rsidR="00CB0F45" w:rsidRDefault="00890AB5">
            <w:r>
              <w:rPr>
                <w:rFonts w:ascii="Arial" w:hAnsi="Arial" w:cs="Arial"/>
                <w:color w:val="000000"/>
                <w:position w:val="-2"/>
                <w:sz w:val="18"/>
                <w:szCs w:val="18"/>
              </w:rPr>
              <w:t>Kraj in datum:</w:t>
            </w:r>
          </w:p>
        </w:tc>
        <w:tc>
          <w:tcPr>
            <w:tcW w:w="0" w:type="auto"/>
            <w:tcMar>
              <w:top w:w="75" w:type="dxa"/>
              <w:bottom w:w="75" w:type="dxa"/>
            </w:tcMar>
            <w:vAlign w:val="center"/>
          </w:tcPr>
          <w:p w14:paraId="43A1C85C" w14:textId="77777777" w:rsidR="00CB0F45" w:rsidRDefault="00890AB5">
            <w:r>
              <w:rPr>
                <w:rFonts w:ascii="Arial" w:hAnsi="Arial" w:cs="Arial"/>
                <w:color w:val="000000"/>
                <w:position w:val="-2"/>
                <w:sz w:val="18"/>
                <w:szCs w:val="18"/>
              </w:rPr>
              <w:t>Ime in priimek: _____________________</w:t>
            </w:r>
          </w:p>
        </w:tc>
      </w:tr>
      <w:tr w:rsidR="00CB0F45" w14:paraId="58CFA0F5" w14:textId="77777777">
        <w:tc>
          <w:tcPr>
            <w:tcW w:w="2500" w:type="pct"/>
            <w:tcMar>
              <w:top w:w="75" w:type="dxa"/>
              <w:bottom w:w="75" w:type="dxa"/>
            </w:tcMar>
            <w:vAlign w:val="center"/>
          </w:tcPr>
          <w:p w14:paraId="2A4AFF06" w14:textId="77777777" w:rsidR="00CB0F45" w:rsidRDefault="00890AB5">
            <w:r>
              <w:rPr>
                <w:rFonts w:ascii="Arial" w:hAnsi="Arial" w:cs="Arial"/>
                <w:color w:val="000000"/>
                <w:position w:val="-2"/>
                <w:sz w:val="18"/>
                <w:szCs w:val="18"/>
              </w:rPr>
              <w:t> </w:t>
            </w:r>
          </w:p>
        </w:tc>
        <w:tc>
          <w:tcPr>
            <w:tcW w:w="0" w:type="auto"/>
            <w:tcMar>
              <w:top w:w="75" w:type="dxa"/>
              <w:bottom w:w="75" w:type="dxa"/>
            </w:tcMar>
            <w:vAlign w:val="center"/>
          </w:tcPr>
          <w:p w14:paraId="1A2648DF" w14:textId="77777777" w:rsidR="00CB0F45" w:rsidRDefault="00CB0F45"/>
          <w:p w14:paraId="49C6559F" w14:textId="77777777" w:rsidR="00CB0F45" w:rsidRDefault="00890AB5">
            <w:pPr>
              <w:jc w:val="center"/>
            </w:pPr>
            <w:r>
              <w:rPr>
                <w:rFonts w:ascii="Arial" w:hAnsi="Arial" w:cs="Arial"/>
                <w:color w:val="A9A9A9"/>
                <w:position w:val="-2"/>
                <w:sz w:val="18"/>
                <w:szCs w:val="18"/>
              </w:rPr>
              <w:t>(žig in podpis)</w:t>
            </w:r>
          </w:p>
        </w:tc>
      </w:tr>
    </w:tbl>
    <w:p w14:paraId="305EBBEF" w14:textId="77777777" w:rsidR="00CB0F45" w:rsidRDefault="00890AB5">
      <w:pPr>
        <w:spacing w:before="225" w:after="225" w:line="240" w:lineRule="auto"/>
        <w:jc w:val="both"/>
      </w:pPr>
      <w:r>
        <w:rPr>
          <w:rFonts w:ascii="Arial" w:hAnsi="Arial" w:cs="Arial"/>
          <w:color w:val="000000"/>
          <w:sz w:val="18"/>
          <w:szCs w:val="18"/>
        </w:rPr>
        <w:t> </w:t>
      </w:r>
    </w:p>
    <w:p w14:paraId="3D5C8D00" w14:textId="77777777" w:rsidR="00CB0F45" w:rsidRDefault="00CB0F45">
      <w:pPr>
        <w:sectPr w:rsidR="00CB0F45" w:rsidSect="006E7A2B">
          <w:footerReference w:type="default" r:id="rId13"/>
          <w:pgSz w:w="11906" w:h="16838"/>
          <w:pgMar w:top="1418" w:right="1418" w:bottom="1418" w:left="1418" w:header="567" w:footer="596" w:gutter="0"/>
          <w:cols w:space="708"/>
          <w:docGrid w:linePitch="360"/>
        </w:sectPr>
      </w:pPr>
    </w:p>
    <w:p w14:paraId="229A164A" w14:textId="77777777" w:rsidR="00890AB5" w:rsidRPr="00590863" w:rsidRDefault="00890AB5"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C55CDD5" w14:textId="77777777" w:rsidR="00890AB5" w:rsidRPr="00252358" w:rsidRDefault="00890AB5" w:rsidP="00252358"/>
    <w:p w14:paraId="52C619A7" w14:textId="77777777" w:rsidR="00890AB5" w:rsidRDefault="00890AB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4D2FB21" w14:textId="77777777" w:rsidR="00890AB5" w:rsidRDefault="00890AB5" w:rsidP="00EB2A75">
      <w:pPr>
        <w:spacing w:after="120"/>
        <w:rPr>
          <w:rFonts w:ascii="Arial" w:hAnsi="Arial" w:cs="Arial"/>
        </w:rPr>
      </w:pPr>
    </w:p>
    <w:p w14:paraId="7CF8E432" w14:textId="77777777" w:rsidR="00CB0F45" w:rsidRDefault="00890AB5">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73574FBE" w14:textId="77777777" w:rsidR="00CB0F45" w:rsidRDefault="00890AB5">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w:t>
      </w:r>
      <w:r>
        <w:rPr>
          <w:rFonts w:ascii="Arial" w:hAnsi="Arial" w:cs="Arial"/>
          <w:color w:val="000000"/>
          <w:sz w:val="18"/>
          <w:szCs w:val="18"/>
        </w:rPr>
        <w:t xml:space="preserve">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79B1658" w14:textId="77777777" w:rsidR="00CB0F45" w:rsidRDefault="00890AB5">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3B52495" w14:textId="77777777" w:rsidR="00CB0F45" w:rsidRDefault="00CB0F45">
      <w:pPr>
        <w:sectPr w:rsidR="00CB0F45" w:rsidSect="006E7A2B">
          <w:footerReference w:type="default" r:id="rId14"/>
          <w:pgSz w:w="11906" w:h="16838"/>
          <w:pgMar w:top="1418" w:right="1418" w:bottom="1418" w:left="1418" w:header="567" w:footer="596" w:gutter="0"/>
          <w:cols w:space="708"/>
          <w:docGrid w:linePitch="360"/>
        </w:sectPr>
      </w:pPr>
    </w:p>
    <w:p w14:paraId="27493049" w14:textId="77777777" w:rsidR="00890AB5" w:rsidRPr="00590863" w:rsidRDefault="00890AB5"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3DCE3749" w14:textId="77777777" w:rsidR="00890AB5" w:rsidRPr="00252358" w:rsidRDefault="00890AB5" w:rsidP="00252358"/>
    <w:p w14:paraId="2B2BD266" w14:textId="77777777" w:rsidR="00890AB5" w:rsidRDefault="00890AB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4B335597" w14:textId="77777777" w:rsidR="00890AB5" w:rsidRDefault="00890AB5" w:rsidP="00EB2A75">
      <w:pPr>
        <w:spacing w:after="120"/>
        <w:rPr>
          <w:rFonts w:ascii="Arial" w:hAnsi="Arial" w:cs="Arial"/>
        </w:rPr>
      </w:pPr>
    </w:p>
    <w:p w14:paraId="0B676716" w14:textId="77777777" w:rsidR="00CB0F45" w:rsidRDefault="00890AB5">
      <w:pPr>
        <w:spacing w:before="225" w:after="225" w:line="240" w:lineRule="auto"/>
        <w:jc w:val="center"/>
      </w:pPr>
      <w:r>
        <w:rPr>
          <w:rFonts w:ascii="Arial" w:hAnsi="Arial" w:cs="Arial"/>
          <w:b/>
          <w:bCs/>
          <w:color w:val="000000"/>
          <w:sz w:val="18"/>
          <w:szCs w:val="18"/>
        </w:rPr>
        <w:t>SEZNAM ČLANOV ORGANOV IN ZASTOPNIKOV GOSPODARSKEGA SUBJEKTA</w:t>
      </w:r>
    </w:p>
    <w:p w14:paraId="18EA79AE" w14:textId="77777777" w:rsidR="00CB0F45" w:rsidRDefault="00890AB5">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B0F45" w14:paraId="745AA91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AD502" w14:textId="77777777" w:rsidR="00CB0F45" w:rsidRDefault="00890AB5">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AB4E6" w14:textId="77777777" w:rsidR="00CB0F45" w:rsidRDefault="00890AB5">
            <w:r>
              <w:rPr>
                <w:rFonts w:ascii="Arial" w:hAnsi="Arial" w:cs="Arial"/>
                <w:color w:val="000000"/>
                <w:position w:val="-2"/>
                <w:sz w:val="18"/>
                <w:szCs w:val="18"/>
              </w:rPr>
              <w:t> </w:t>
            </w:r>
          </w:p>
        </w:tc>
      </w:tr>
      <w:tr w:rsidR="00CB0F45" w14:paraId="1B0B0D1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164A92" w14:textId="77777777" w:rsidR="00CB0F45" w:rsidRDefault="00890AB5">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37B441" w14:textId="77777777" w:rsidR="00CB0F45" w:rsidRDefault="00890AB5">
            <w:r>
              <w:rPr>
                <w:rFonts w:ascii="Arial" w:hAnsi="Arial" w:cs="Arial"/>
                <w:color w:val="000000"/>
                <w:position w:val="-2"/>
                <w:sz w:val="18"/>
                <w:szCs w:val="18"/>
              </w:rPr>
              <w:t> </w:t>
            </w:r>
          </w:p>
        </w:tc>
      </w:tr>
      <w:tr w:rsidR="00CB0F45" w14:paraId="2980648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0E46D" w14:textId="77777777" w:rsidR="00CB0F45" w:rsidRDefault="00890AB5">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47D342" w14:textId="77777777" w:rsidR="00CB0F45" w:rsidRDefault="00890AB5">
            <w:r>
              <w:rPr>
                <w:rFonts w:ascii="Arial" w:hAnsi="Arial" w:cs="Arial"/>
                <w:color w:val="000000"/>
                <w:position w:val="-2"/>
                <w:sz w:val="18"/>
                <w:szCs w:val="18"/>
              </w:rPr>
              <w:t> </w:t>
            </w:r>
          </w:p>
        </w:tc>
      </w:tr>
      <w:tr w:rsidR="00CB0F45" w14:paraId="4B843AD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9CF81E" w14:textId="77777777" w:rsidR="00CB0F45" w:rsidRDefault="00890AB5">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75A69" w14:textId="77777777" w:rsidR="00CB0F45" w:rsidRDefault="00890AB5">
            <w:r>
              <w:rPr>
                <w:rFonts w:ascii="Arial" w:hAnsi="Arial" w:cs="Arial"/>
                <w:color w:val="000000"/>
                <w:position w:val="-2"/>
                <w:sz w:val="18"/>
                <w:szCs w:val="18"/>
              </w:rPr>
              <w:t> </w:t>
            </w:r>
          </w:p>
        </w:tc>
      </w:tr>
    </w:tbl>
    <w:p w14:paraId="2AD356DA" w14:textId="77777777" w:rsidR="00CB0F45" w:rsidRDefault="00890AB5">
      <w:pPr>
        <w:spacing w:before="225" w:after="225" w:line="240" w:lineRule="auto"/>
        <w:jc w:val="both"/>
      </w:pPr>
      <w:r>
        <w:rPr>
          <w:rFonts w:ascii="Arial" w:hAnsi="Arial" w:cs="Arial"/>
          <w:color w:val="000000"/>
          <w:sz w:val="18"/>
          <w:szCs w:val="18"/>
        </w:rPr>
        <w:t> </w:t>
      </w:r>
    </w:p>
    <w:p w14:paraId="08B7BADF" w14:textId="77777777" w:rsidR="00CB0F45" w:rsidRDefault="00890AB5">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CB0F45" w14:paraId="18F774D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8B00B" w14:textId="77777777" w:rsidR="00CB0F45" w:rsidRDefault="00890AB5">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D63DDC" w14:textId="77777777" w:rsidR="00CB0F45" w:rsidRDefault="00890AB5">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0FECAC" w14:textId="77777777" w:rsidR="00CB0F45" w:rsidRDefault="00890AB5">
            <w:r>
              <w:rPr>
                <w:rFonts w:ascii="Arial" w:hAnsi="Arial" w:cs="Arial"/>
                <w:color w:val="000000"/>
                <w:position w:val="-2"/>
                <w:sz w:val="18"/>
                <w:szCs w:val="18"/>
              </w:rPr>
              <w:t>EMŠO*</w:t>
            </w:r>
          </w:p>
        </w:tc>
      </w:tr>
      <w:tr w:rsidR="00CB0F45" w14:paraId="7BBF2D3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9A388" w14:textId="77777777" w:rsidR="00CB0F45" w:rsidRDefault="00890AB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139349" w14:textId="77777777" w:rsidR="00CB0F45" w:rsidRDefault="00890AB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065387" w14:textId="77777777" w:rsidR="00CB0F45" w:rsidRDefault="00890AB5">
            <w:r>
              <w:rPr>
                <w:rFonts w:ascii="Arial" w:hAnsi="Arial" w:cs="Arial"/>
                <w:color w:val="000000"/>
                <w:position w:val="-2"/>
                <w:sz w:val="18"/>
                <w:szCs w:val="18"/>
              </w:rPr>
              <w:t> </w:t>
            </w:r>
          </w:p>
        </w:tc>
      </w:tr>
      <w:tr w:rsidR="00CB0F45" w14:paraId="7F36EF8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35B81E" w14:textId="77777777" w:rsidR="00CB0F45" w:rsidRDefault="00890AB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58E6" w14:textId="77777777" w:rsidR="00CB0F45" w:rsidRDefault="00890AB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904F17" w14:textId="77777777" w:rsidR="00CB0F45" w:rsidRDefault="00890AB5">
            <w:r>
              <w:rPr>
                <w:rFonts w:ascii="Arial" w:hAnsi="Arial" w:cs="Arial"/>
                <w:color w:val="000000"/>
                <w:position w:val="-2"/>
                <w:sz w:val="18"/>
                <w:szCs w:val="18"/>
              </w:rPr>
              <w:t> </w:t>
            </w:r>
          </w:p>
        </w:tc>
      </w:tr>
      <w:tr w:rsidR="00CB0F45" w14:paraId="51213A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902DDD" w14:textId="77777777" w:rsidR="00CB0F45" w:rsidRDefault="00890AB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C620F" w14:textId="77777777" w:rsidR="00CB0F45" w:rsidRDefault="00890AB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8AAD25" w14:textId="77777777" w:rsidR="00CB0F45" w:rsidRDefault="00890AB5">
            <w:r>
              <w:rPr>
                <w:rFonts w:ascii="Arial" w:hAnsi="Arial" w:cs="Arial"/>
                <w:color w:val="000000"/>
                <w:position w:val="-2"/>
                <w:sz w:val="18"/>
                <w:szCs w:val="18"/>
              </w:rPr>
              <w:t> </w:t>
            </w:r>
          </w:p>
        </w:tc>
      </w:tr>
      <w:tr w:rsidR="00CB0F45" w14:paraId="7CF8F12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C108F2" w14:textId="77777777" w:rsidR="00CB0F45" w:rsidRDefault="00890AB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80DB6B" w14:textId="77777777" w:rsidR="00CB0F45" w:rsidRDefault="00890AB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6E77DB" w14:textId="77777777" w:rsidR="00CB0F45" w:rsidRDefault="00890AB5">
            <w:r>
              <w:rPr>
                <w:rFonts w:ascii="Arial" w:hAnsi="Arial" w:cs="Arial"/>
                <w:color w:val="000000"/>
                <w:position w:val="-2"/>
                <w:sz w:val="18"/>
                <w:szCs w:val="18"/>
              </w:rPr>
              <w:t> </w:t>
            </w:r>
          </w:p>
        </w:tc>
      </w:tr>
      <w:tr w:rsidR="00CB0F45" w14:paraId="73044AC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9961A" w14:textId="77777777" w:rsidR="00CB0F45" w:rsidRDefault="00890AB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10515E" w14:textId="77777777" w:rsidR="00CB0F45" w:rsidRDefault="00890AB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0E489B" w14:textId="77777777" w:rsidR="00CB0F45" w:rsidRDefault="00890AB5">
            <w:r>
              <w:rPr>
                <w:rFonts w:ascii="Arial" w:hAnsi="Arial" w:cs="Arial"/>
                <w:color w:val="000000"/>
                <w:position w:val="-2"/>
                <w:sz w:val="18"/>
                <w:szCs w:val="18"/>
              </w:rPr>
              <w:t> </w:t>
            </w:r>
          </w:p>
        </w:tc>
      </w:tr>
      <w:tr w:rsidR="00CB0F45" w14:paraId="5D872A9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B4D643" w14:textId="77777777" w:rsidR="00CB0F45" w:rsidRDefault="00890AB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8C7D76" w14:textId="77777777" w:rsidR="00CB0F45" w:rsidRDefault="00890AB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B60FC1" w14:textId="77777777" w:rsidR="00CB0F45" w:rsidRDefault="00890AB5">
            <w:r>
              <w:rPr>
                <w:rFonts w:ascii="Arial" w:hAnsi="Arial" w:cs="Arial"/>
                <w:color w:val="000000"/>
                <w:position w:val="-2"/>
                <w:sz w:val="18"/>
                <w:szCs w:val="18"/>
              </w:rPr>
              <w:t> </w:t>
            </w:r>
          </w:p>
        </w:tc>
      </w:tr>
      <w:tr w:rsidR="00CB0F45" w14:paraId="6382730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78D325" w14:textId="77777777" w:rsidR="00CB0F45" w:rsidRDefault="00890AB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48FD72" w14:textId="77777777" w:rsidR="00CB0F45" w:rsidRDefault="00890AB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2FD16F" w14:textId="77777777" w:rsidR="00CB0F45" w:rsidRDefault="00890AB5">
            <w:r>
              <w:rPr>
                <w:rFonts w:ascii="Arial" w:hAnsi="Arial" w:cs="Arial"/>
                <w:color w:val="000000"/>
                <w:position w:val="-2"/>
                <w:sz w:val="18"/>
                <w:szCs w:val="18"/>
              </w:rPr>
              <w:t> </w:t>
            </w:r>
          </w:p>
        </w:tc>
      </w:tr>
      <w:tr w:rsidR="00CB0F45" w14:paraId="6B4B1CB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4B0DC" w14:textId="77777777" w:rsidR="00CB0F45" w:rsidRDefault="00890AB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1BA6B" w14:textId="77777777" w:rsidR="00CB0F45" w:rsidRDefault="00890AB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97431" w14:textId="77777777" w:rsidR="00CB0F45" w:rsidRDefault="00890AB5">
            <w:r>
              <w:rPr>
                <w:rFonts w:ascii="Arial" w:hAnsi="Arial" w:cs="Arial"/>
                <w:color w:val="000000"/>
                <w:position w:val="-2"/>
                <w:sz w:val="18"/>
                <w:szCs w:val="18"/>
              </w:rPr>
              <w:t> </w:t>
            </w:r>
          </w:p>
        </w:tc>
      </w:tr>
      <w:tr w:rsidR="00CB0F45" w14:paraId="6E023B7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98A88A" w14:textId="77777777" w:rsidR="00CB0F45" w:rsidRDefault="00890AB5">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8698D0" w14:textId="77777777" w:rsidR="00CB0F45" w:rsidRDefault="00890AB5">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A145DE" w14:textId="77777777" w:rsidR="00CB0F45" w:rsidRDefault="00890AB5">
            <w:r>
              <w:rPr>
                <w:rFonts w:ascii="Arial" w:hAnsi="Arial" w:cs="Arial"/>
                <w:color w:val="000000"/>
                <w:position w:val="-2"/>
                <w:sz w:val="18"/>
                <w:szCs w:val="18"/>
              </w:rPr>
              <w:t> </w:t>
            </w:r>
          </w:p>
        </w:tc>
      </w:tr>
    </w:tbl>
    <w:p w14:paraId="66B08B63" w14:textId="77777777" w:rsidR="00CB0F45" w:rsidRDefault="00890AB5">
      <w:pPr>
        <w:spacing w:before="225" w:after="225" w:line="240" w:lineRule="auto"/>
        <w:jc w:val="both"/>
      </w:pPr>
      <w:r>
        <w:rPr>
          <w:rFonts w:ascii="Arial" w:hAnsi="Arial" w:cs="Arial"/>
          <w:color w:val="000000"/>
          <w:sz w:val="18"/>
          <w:szCs w:val="18"/>
        </w:rPr>
        <w:t>* podatek je potreben za preverbo v e-Dosje</w:t>
      </w:r>
    </w:p>
    <w:p w14:paraId="1DE04DAD" w14:textId="77777777" w:rsidR="00CB0F45" w:rsidRDefault="00890AB5">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CB0F45" w14:paraId="1ABA292A" w14:textId="77777777">
        <w:tc>
          <w:tcPr>
            <w:tcW w:w="2500" w:type="pct"/>
            <w:tcMar>
              <w:top w:w="75" w:type="dxa"/>
              <w:bottom w:w="75" w:type="dxa"/>
            </w:tcMar>
            <w:vAlign w:val="center"/>
          </w:tcPr>
          <w:p w14:paraId="4110B13A" w14:textId="77777777" w:rsidR="00CB0F45" w:rsidRDefault="00890AB5">
            <w:r>
              <w:rPr>
                <w:rFonts w:ascii="Arial" w:hAnsi="Arial" w:cs="Arial"/>
                <w:color w:val="000000"/>
                <w:position w:val="-2"/>
                <w:sz w:val="18"/>
                <w:szCs w:val="18"/>
              </w:rPr>
              <w:t>Kraj in datum:</w:t>
            </w:r>
          </w:p>
        </w:tc>
        <w:tc>
          <w:tcPr>
            <w:tcW w:w="0" w:type="auto"/>
            <w:tcMar>
              <w:top w:w="75" w:type="dxa"/>
              <w:bottom w:w="75" w:type="dxa"/>
            </w:tcMar>
            <w:vAlign w:val="center"/>
          </w:tcPr>
          <w:p w14:paraId="386BCD92" w14:textId="77777777" w:rsidR="00CB0F45" w:rsidRDefault="00890AB5">
            <w:r>
              <w:rPr>
                <w:rFonts w:ascii="Arial" w:hAnsi="Arial" w:cs="Arial"/>
                <w:color w:val="000000"/>
                <w:position w:val="-2"/>
                <w:sz w:val="18"/>
                <w:szCs w:val="18"/>
              </w:rPr>
              <w:t>Ime in priimek: _____________________</w:t>
            </w:r>
          </w:p>
        </w:tc>
      </w:tr>
      <w:tr w:rsidR="00CB0F45" w14:paraId="4B2A3A26" w14:textId="77777777">
        <w:tc>
          <w:tcPr>
            <w:tcW w:w="2500" w:type="pct"/>
            <w:tcMar>
              <w:top w:w="75" w:type="dxa"/>
              <w:bottom w:w="75" w:type="dxa"/>
            </w:tcMar>
            <w:vAlign w:val="center"/>
          </w:tcPr>
          <w:p w14:paraId="72CA02E7" w14:textId="77777777" w:rsidR="00CB0F45" w:rsidRDefault="00890AB5">
            <w:r>
              <w:rPr>
                <w:rFonts w:ascii="Arial" w:hAnsi="Arial" w:cs="Arial"/>
                <w:color w:val="000000"/>
                <w:position w:val="-2"/>
                <w:sz w:val="18"/>
                <w:szCs w:val="18"/>
              </w:rPr>
              <w:t> </w:t>
            </w:r>
          </w:p>
        </w:tc>
        <w:tc>
          <w:tcPr>
            <w:tcW w:w="0" w:type="auto"/>
            <w:tcMar>
              <w:top w:w="75" w:type="dxa"/>
              <w:bottom w:w="75" w:type="dxa"/>
            </w:tcMar>
            <w:vAlign w:val="center"/>
          </w:tcPr>
          <w:p w14:paraId="4ADE3F2B" w14:textId="77777777" w:rsidR="00CB0F45" w:rsidRDefault="00890AB5">
            <w:pPr>
              <w:jc w:val="center"/>
            </w:pPr>
            <w:r>
              <w:rPr>
                <w:rFonts w:ascii="Arial" w:hAnsi="Arial" w:cs="Arial"/>
                <w:color w:val="A9A9A9"/>
                <w:position w:val="-2"/>
                <w:sz w:val="18"/>
                <w:szCs w:val="18"/>
              </w:rPr>
              <w:t>(podpis)</w:t>
            </w:r>
          </w:p>
        </w:tc>
      </w:tr>
    </w:tbl>
    <w:p w14:paraId="2E05A25E" w14:textId="77777777" w:rsidR="00CB0F45" w:rsidRDefault="00890AB5">
      <w:pPr>
        <w:spacing w:before="225" w:after="225" w:line="240" w:lineRule="auto"/>
        <w:jc w:val="both"/>
      </w:pPr>
      <w:r>
        <w:rPr>
          <w:rFonts w:ascii="Arial" w:hAnsi="Arial" w:cs="Arial"/>
          <w:color w:val="000000"/>
          <w:sz w:val="18"/>
          <w:szCs w:val="18"/>
        </w:rPr>
        <w:t> </w:t>
      </w:r>
    </w:p>
    <w:p w14:paraId="2932AC78" w14:textId="77777777" w:rsidR="00CB0F45" w:rsidRDefault="00890AB5">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80F338A" w14:textId="77777777" w:rsidR="00CB0F45" w:rsidRDefault="00890AB5">
      <w:pPr>
        <w:spacing w:before="225" w:after="225" w:line="240" w:lineRule="auto"/>
        <w:jc w:val="both"/>
      </w:pPr>
      <w:r>
        <w:rPr>
          <w:rFonts w:ascii="Arial" w:hAnsi="Arial" w:cs="Arial"/>
          <w:color w:val="000000"/>
          <w:sz w:val="18"/>
          <w:szCs w:val="18"/>
        </w:rPr>
        <w:t> </w:t>
      </w:r>
    </w:p>
    <w:p w14:paraId="1A38F49A" w14:textId="77777777" w:rsidR="00CB0F45" w:rsidRDefault="00CB0F45">
      <w:pPr>
        <w:sectPr w:rsidR="00CB0F45" w:rsidSect="006E7A2B">
          <w:footerReference w:type="default" r:id="rId15"/>
          <w:pgSz w:w="11906" w:h="16838"/>
          <w:pgMar w:top="1418" w:right="1418" w:bottom="1418" w:left="1418" w:header="567" w:footer="596" w:gutter="0"/>
          <w:cols w:space="708"/>
          <w:docGrid w:linePitch="360"/>
        </w:sectPr>
      </w:pPr>
    </w:p>
    <w:p w14:paraId="160C65A8" w14:textId="77777777" w:rsidR="00890AB5" w:rsidRPr="00590863" w:rsidRDefault="00890AB5"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4A489DD" w14:textId="77777777" w:rsidR="00890AB5" w:rsidRPr="00252358" w:rsidRDefault="00890AB5" w:rsidP="00252358"/>
    <w:p w14:paraId="6749C716" w14:textId="77777777" w:rsidR="00890AB5" w:rsidRDefault="00890AB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14679519" w14:textId="77777777" w:rsidR="00890AB5" w:rsidRDefault="00890AB5" w:rsidP="00EB2A75">
      <w:pPr>
        <w:spacing w:after="120"/>
        <w:rPr>
          <w:rFonts w:ascii="Arial" w:hAnsi="Arial" w:cs="Arial"/>
        </w:rPr>
      </w:pPr>
    </w:p>
    <w:p w14:paraId="64CFAE75" w14:textId="77777777" w:rsidR="00CB0F45" w:rsidRDefault="00890AB5">
      <w:pPr>
        <w:spacing w:before="225" w:after="225" w:line="240" w:lineRule="auto"/>
        <w:jc w:val="both"/>
      </w:pPr>
      <w:r>
        <w:rPr>
          <w:rFonts w:ascii="Arial" w:hAnsi="Arial" w:cs="Arial"/>
          <w:i/>
          <w:iCs/>
          <w:color w:val="000000"/>
          <w:sz w:val="18"/>
          <w:szCs w:val="18"/>
        </w:rPr>
        <w:t>Glava s podatki o garantu (zavarovalnici/banki) ali SWIFT ključ</w:t>
      </w:r>
    </w:p>
    <w:p w14:paraId="0E649832" w14:textId="77777777" w:rsidR="00CB0F45" w:rsidRDefault="00890AB5">
      <w:pPr>
        <w:spacing w:before="225" w:after="225" w:line="240" w:lineRule="auto"/>
        <w:jc w:val="both"/>
      </w:pPr>
      <w:r>
        <w:rPr>
          <w:rFonts w:ascii="Arial" w:hAnsi="Arial" w:cs="Arial"/>
          <w:color w:val="000000"/>
          <w:sz w:val="18"/>
          <w:szCs w:val="18"/>
        </w:rPr>
        <w:t>Za: SPLOŠNA BOLNIŠNICA NOVO MESTO, Šmihelska cesta 1, 8000 Novo mesto</w:t>
      </w:r>
    </w:p>
    <w:p w14:paraId="442F79E6" w14:textId="77777777" w:rsidR="00CB0F45" w:rsidRDefault="00890AB5">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C644E2F" w14:textId="77777777" w:rsidR="00CB0F45" w:rsidRDefault="00890AB5">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F1854E9" w14:textId="77777777" w:rsidR="00CB0F45" w:rsidRDefault="00890AB5">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37E67F4" w14:textId="77777777" w:rsidR="00CB0F45" w:rsidRDefault="00890AB5">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366D866" w14:textId="77777777" w:rsidR="00CB0F45" w:rsidRDefault="00890AB5">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B88BC4F" w14:textId="77777777" w:rsidR="00CB0F45" w:rsidRDefault="00890AB5">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47AD1B2F" w14:textId="77777777" w:rsidR="00CB0F45" w:rsidRDefault="00890AB5">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POTROŠNI MATERIAL KOMPATIBILEN Z MEDICINSKIMI APARATI</w:t>
      </w:r>
    </w:p>
    <w:p w14:paraId="56F8B6E9" w14:textId="77777777" w:rsidR="00CB0F45" w:rsidRDefault="00890AB5">
      <w:pPr>
        <w:spacing w:before="225" w:after="225" w:line="240" w:lineRule="auto"/>
        <w:jc w:val="both"/>
      </w:pPr>
      <w:r>
        <w:rPr>
          <w:rFonts w:ascii="Arial" w:hAnsi="Arial" w:cs="Arial"/>
          <w:b/>
          <w:bCs/>
          <w:color w:val="000000"/>
          <w:sz w:val="18"/>
          <w:szCs w:val="18"/>
        </w:rPr>
        <w:t>ZNESEK IN VALUTA: 10 % pogodbene vrednosti z DDV</w:t>
      </w:r>
    </w:p>
    <w:p w14:paraId="1E8DE482" w14:textId="77777777" w:rsidR="00CB0F45" w:rsidRDefault="00890AB5">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4841D3A" w14:textId="77777777" w:rsidR="00CB0F45" w:rsidRDefault="00890AB5">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B621749" w14:textId="77777777" w:rsidR="00CB0F45" w:rsidRDefault="00890AB5">
      <w:pPr>
        <w:spacing w:before="225" w:after="225" w:line="240" w:lineRule="auto"/>
        <w:jc w:val="both"/>
      </w:pPr>
      <w:r>
        <w:rPr>
          <w:rFonts w:ascii="Arial" w:hAnsi="Arial" w:cs="Arial"/>
          <w:color w:val="000000"/>
          <w:sz w:val="18"/>
          <w:szCs w:val="18"/>
        </w:rPr>
        <w:t>2. Kopija garancije št. ______________</w:t>
      </w:r>
    </w:p>
    <w:p w14:paraId="1D23FD80" w14:textId="77777777" w:rsidR="00CB0F45" w:rsidRDefault="00890AB5">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8C0D0E6" w14:textId="77777777" w:rsidR="00CB0F45" w:rsidRDefault="00890AB5">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81AC046" w14:textId="77777777" w:rsidR="00CB0F45" w:rsidRDefault="00890AB5">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54F2A86" w14:textId="77777777" w:rsidR="00CB0F45" w:rsidRDefault="00890AB5">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91F4281" w14:textId="77777777" w:rsidR="00CB0F45" w:rsidRDefault="00890AB5">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F4710F4" w14:textId="77777777" w:rsidR="00CB0F45" w:rsidRDefault="00890AB5">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w:t>
      </w:r>
      <w:r>
        <w:rPr>
          <w:rFonts w:ascii="Arial" w:hAnsi="Arial" w:cs="Arial"/>
          <w:color w:val="000000"/>
          <w:sz w:val="18"/>
          <w:szCs w:val="18"/>
        </w:rPr>
        <w:t>ložena zahtevi za plačilo ali se nanjo sklicuje, in v kateri je navedeno, v kakšnem smislu naročnik zavarovanja ni izpolnil svojih obveznosti iz osnovnega posla.</w:t>
      </w:r>
    </w:p>
    <w:p w14:paraId="54621C0F" w14:textId="77777777" w:rsidR="00CB0F45" w:rsidRDefault="00890AB5">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52DB46DC" w14:textId="77777777" w:rsidR="00CB0F45" w:rsidRDefault="00890AB5">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413A56D7" w14:textId="77777777" w:rsidR="00CB0F45" w:rsidRDefault="00890AB5">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62245AD" w14:textId="77777777" w:rsidR="00CB0F45" w:rsidRDefault="00890AB5">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B0F45" w14:paraId="6BEFCF6B" w14:textId="77777777">
        <w:tc>
          <w:tcPr>
            <w:tcW w:w="4080" w:type="dxa"/>
            <w:tcMar>
              <w:top w:w="75" w:type="dxa"/>
              <w:bottom w:w="75" w:type="dxa"/>
            </w:tcMar>
            <w:vAlign w:val="center"/>
          </w:tcPr>
          <w:p w14:paraId="1BD7FA4E" w14:textId="77777777" w:rsidR="00CB0F45" w:rsidRDefault="00890AB5">
            <w:r>
              <w:rPr>
                <w:rFonts w:ascii="Arial" w:hAnsi="Arial" w:cs="Arial"/>
                <w:color w:val="000000"/>
                <w:position w:val="-2"/>
                <w:sz w:val="18"/>
                <w:szCs w:val="18"/>
              </w:rPr>
              <w:t> </w:t>
            </w:r>
          </w:p>
        </w:tc>
        <w:tc>
          <w:tcPr>
            <w:tcW w:w="0" w:type="auto"/>
            <w:tcMar>
              <w:top w:w="75" w:type="dxa"/>
              <w:bottom w:w="75" w:type="dxa"/>
            </w:tcMar>
            <w:vAlign w:val="center"/>
          </w:tcPr>
          <w:p w14:paraId="47AA50F0" w14:textId="77777777" w:rsidR="00CB0F45" w:rsidRDefault="00890AB5">
            <w:pPr>
              <w:jc w:val="center"/>
            </w:pPr>
            <w:r>
              <w:rPr>
                <w:rFonts w:ascii="Arial" w:hAnsi="Arial" w:cs="Arial"/>
                <w:color w:val="000000"/>
                <w:position w:val="-2"/>
                <w:sz w:val="18"/>
                <w:szCs w:val="18"/>
              </w:rPr>
              <w:t>Garant</w:t>
            </w:r>
          </w:p>
        </w:tc>
      </w:tr>
      <w:tr w:rsidR="00CB0F45" w14:paraId="67B58CBD" w14:textId="77777777">
        <w:tc>
          <w:tcPr>
            <w:tcW w:w="4080" w:type="dxa"/>
            <w:tcMar>
              <w:top w:w="75" w:type="dxa"/>
              <w:bottom w:w="75" w:type="dxa"/>
            </w:tcMar>
            <w:vAlign w:val="center"/>
          </w:tcPr>
          <w:p w14:paraId="69F5199B" w14:textId="77777777" w:rsidR="00CB0F45" w:rsidRDefault="00890AB5">
            <w:r>
              <w:rPr>
                <w:rFonts w:ascii="Arial" w:hAnsi="Arial" w:cs="Arial"/>
                <w:color w:val="000000"/>
                <w:position w:val="-2"/>
                <w:sz w:val="18"/>
                <w:szCs w:val="18"/>
              </w:rPr>
              <w:t> </w:t>
            </w:r>
          </w:p>
        </w:tc>
        <w:tc>
          <w:tcPr>
            <w:tcW w:w="0" w:type="auto"/>
            <w:tcMar>
              <w:top w:w="75" w:type="dxa"/>
              <w:bottom w:w="75" w:type="dxa"/>
            </w:tcMar>
            <w:vAlign w:val="center"/>
          </w:tcPr>
          <w:p w14:paraId="7AE43223" w14:textId="77777777" w:rsidR="00CB0F45" w:rsidRDefault="00CB0F45"/>
          <w:p w14:paraId="1F6458F6" w14:textId="77777777" w:rsidR="00CB0F45" w:rsidRDefault="00890AB5">
            <w:pPr>
              <w:jc w:val="center"/>
            </w:pPr>
            <w:r>
              <w:rPr>
                <w:rFonts w:ascii="Arial" w:hAnsi="Arial" w:cs="Arial"/>
                <w:color w:val="A9A9A9"/>
                <w:position w:val="-2"/>
                <w:sz w:val="18"/>
                <w:szCs w:val="18"/>
              </w:rPr>
              <w:t>(žig in podpis)</w:t>
            </w:r>
          </w:p>
        </w:tc>
      </w:tr>
    </w:tbl>
    <w:p w14:paraId="3AE5116B" w14:textId="77777777" w:rsidR="00CB0F45" w:rsidRDefault="00890AB5">
      <w:pPr>
        <w:spacing w:before="225" w:after="225" w:line="240" w:lineRule="auto"/>
        <w:jc w:val="both"/>
      </w:pPr>
      <w:r>
        <w:rPr>
          <w:rFonts w:ascii="Arial" w:hAnsi="Arial" w:cs="Arial"/>
          <w:color w:val="000000"/>
          <w:sz w:val="18"/>
          <w:szCs w:val="18"/>
        </w:rPr>
        <w:t> </w:t>
      </w:r>
    </w:p>
    <w:p w14:paraId="00D9F8C9" w14:textId="77777777" w:rsidR="00CB0F45" w:rsidRDefault="00890AB5">
      <w:pPr>
        <w:spacing w:before="225" w:after="225" w:line="240" w:lineRule="auto"/>
        <w:jc w:val="both"/>
      </w:pPr>
      <w:r>
        <w:rPr>
          <w:rFonts w:ascii="Arial" w:hAnsi="Arial" w:cs="Arial"/>
          <w:color w:val="000000"/>
          <w:sz w:val="18"/>
          <w:szCs w:val="18"/>
        </w:rPr>
        <w:t> </w:t>
      </w:r>
    </w:p>
    <w:p w14:paraId="4529F25D" w14:textId="77777777" w:rsidR="00CB0F45" w:rsidRDefault="00CB0F45">
      <w:pPr>
        <w:sectPr w:rsidR="00CB0F45" w:rsidSect="006E7A2B">
          <w:footerReference w:type="default" r:id="rId16"/>
          <w:pgSz w:w="11906" w:h="16838"/>
          <w:pgMar w:top="1418" w:right="1418" w:bottom="1418" w:left="1418" w:header="567" w:footer="596" w:gutter="0"/>
          <w:cols w:space="708"/>
          <w:docGrid w:linePitch="360"/>
        </w:sectPr>
      </w:pPr>
    </w:p>
    <w:p w14:paraId="7543AE3A" w14:textId="77777777" w:rsidR="00890AB5" w:rsidRPr="00590863" w:rsidRDefault="00890AB5"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407FE793" w14:textId="77777777" w:rsidR="00890AB5" w:rsidRPr="00252358" w:rsidRDefault="00890AB5" w:rsidP="00252358"/>
    <w:p w14:paraId="05E3B9AA" w14:textId="77777777" w:rsidR="00890AB5" w:rsidRDefault="00890AB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C565846" w14:textId="77777777" w:rsidR="00890AB5" w:rsidRDefault="00890AB5" w:rsidP="00EB2A75">
      <w:pPr>
        <w:spacing w:after="120"/>
        <w:rPr>
          <w:rFonts w:ascii="Arial" w:hAnsi="Arial" w:cs="Arial"/>
        </w:rPr>
      </w:pPr>
    </w:p>
    <w:p w14:paraId="67851AAB" w14:textId="77777777" w:rsidR="00CB0F45" w:rsidRDefault="00890AB5">
      <w:pPr>
        <w:spacing w:before="225" w:after="225" w:line="240" w:lineRule="auto"/>
        <w:jc w:val="center"/>
      </w:pPr>
      <w:r>
        <w:rPr>
          <w:rFonts w:ascii="Arial" w:hAnsi="Arial" w:cs="Arial"/>
          <w:b/>
          <w:bCs/>
          <w:color w:val="000000"/>
          <w:sz w:val="24"/>
          <w:szCs w:val="24"/>
        </w:rPr>
        <w:t>MENIČNA IZJAVA</w:t>
      </w:r>
    </w:p>
    <w:p w14:paraId="785CF686" w14:textId="77777777" w:rsidR="00CB0F45" w:rsidRDefault="00890AB5">
      <w:pPr>
        <w:spacing w:before="225" w:after="225" w:line="240" w:lineRule="auto"/>
        <w:jc w:val="center"/>
      </w:pPr>
      <w:r>
        <w:rPr>
          <w:rFonts w:ascii="Arial" w:hAnsi="Arial" w:cs="Arial"/>
          <w:color w:val="000000"/>
          <w:sz w:val="21"/>
          <w:szCs w:val="21"/>
        </w:rPr>
        <w:t>s pooblastilom za izpolnitev in unovčenje menice</w:t>
      </w:r>
    </w:p>
    <w:p w14:paraId="216A5BCE" w14:textId="77777777" w:rsidR="00CB0F45" w:rsidRDefault="00890AB5">
      <w:pPr>
        <w:spacing w:before="225" w:after="225" w:line="240" w:lineRule="auto"/>
        <w:jc w:val="both"/>
      </w:pPr>
      <w:r>
        <w:rPr>
          <w:rFonts w:ascii="Arial" w:hAnsi="Arial" w:cs="Arial"/>
          <w:color w:val="000000"/>
          <w:sz w:val="18"/>
          <w:szCs w:val="18"/>
        </w:rPr>
        <w:t> </w:t>
      </w:r>
    </w:p>
    <w:p w14:paraId="0850C1AF" w14:textId="77777777" w:rsidR="00CB0F45" w:rsidRDefault="00890AB5">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D2313DE" w14:textId="77777777" w:rsidR="00CB0F45" w:rsidRDefault="00890AB5">
      <w:pPr>
        <w:spacing w:before="225" w:after="225" w:line="240" w:lineRule="auto"/>
        <w:jc w:val="both"/>
      </w:pPr>
      <w:r>
        <w:rPr>
          <w:rFonts w:ascii="Arial" w:hAnsi="Arial" w:cs="Arial"/>
          <w:b/>
          <w:bCs/>
          <w:color w:val="000000"/>
          <w:sz w:val="18"/>
          <w:szCs w:val="18"/>
        </w:rPr>
        <w:t>POTROŠNI MATERIAL KOMPATIBILEN Z MEDICINSKIMI APARATI, </w:t>
      </w:r>
      <w:r>
        <w:rPr>
          <w:rFonts w:ascii="Arial" w:hAnsi="Arial" w:cs="Arial"/>
          <w:color w:val="000000"/>
          <w:sz w:val="18"/>
          <w:szCs w:val="18"/>
        </w:rPr>
        <w:t>16-34/26</w:t>
      </w:r>
    </w:p>
    <w:p w14:paraId="65BDF573" w14:textId="77777777" w:rsidR="00CB0F45" w:rsidRDefault="00890AB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37E39C2" w14:textId="77777777" w:rsidR="00CB0F45" w:rsidRDefault="00890AB5">
      <w:pPr>
        <w:spacing w:before="225" w:after="225" w:line="240" w:lineRule="auto"/>
        <w:jc w:val="both"/>
      </w:pPr>
      <w:r>
        <w:rPr>
          <w:rFonts w:ascii="Arial" w:hAnsi="Arial" w:cs="Arial"/>
          <w:color w:val="000000"/>
          <w:sz w:val="18"/>
          <w:szCs w:val="18"/>
        </w:rPr>
        <w:t> </w:t>
      </w:r>
    </w:p>
    <w:p w14:paraId="5C7AA06A" w14:textId="77777777" w:rsidR="00CB0F45" w:rsidRDefault="00890AB5">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6768F3A6" w14:textId="77777777" w:rsidR="00CB0F45" w:rsidRDefault="00890AB5">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0580BC9" w14:textId="77777777" w:rsidR="00CB0F45" w:rsidRDefault="00890AB5">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0CC8E7C1" w14:textId="77777777" w:rsidR="00CB0F45" w:rsidRDefault="00890AB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26F8067" w14:textId="77777777" w:rsidR="00CB0F45" w:rsidRDefault="00890AB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A9DA61D" w14:textId="77777777" w:rsidR="00CB0F45" w:rsidRDefault="00890AB5">
      <w:pPr>
        <w:spacing w:before="225" w:after="225" w:line="240" w:lineRule="auto"/>
        <w:jc w:val="both"/>
      </w:pPr>
      <w:r>
        <w:rPr>
          <w:rFonts w:ascii="Arial" w:hAnsi="Arial" w:cs="Arial"/>
          <w:color w:val="000000"/>
          <w:sz w:val="18"/>
          <w:szCs w:val="18"/>
        </w:rPr>
        <w:t> </w:t>
      </w:r>
    </w:p>
    <w:p w14:paraId="6CFA974D" w14:textId="77777777" w:rsidR="00CB0F45" w:rsidRDefault="00890AB5">
      <w:pPr>
        <w:spacing w:before="225" w:after="225" w:line="240" w:lineRule="auto"/>
        <w:jc w:val="both"/>
      </w:pPr>
      <w:r>
        <w:rPr>
          <w:rFonts w:ascii="Arial" w:hAnsi="Arial" w:cs="Arial"/>
          <w:color w:val="000000"/>
          <w:sz w:val="18"/>
          <w:szCs w:val="18"/>
        </w:rPr>
        <w:t>Priloga: </w:t>
      </w:r>
    </w:p>
    <w:p w14:paraId="648B4CF9" w14:textId="77777777" w:rsidR="00CB0F45" w:rsidRDefault="00890AB5">
      <w:pPr>
        <w:spacing w:before="225" w:after="225" w:line="240" w:lineRule="auto"/>
        <w:jc w:val="both"/>
      </w:pPr>
      <w:r>
        <w:rPr>
          <w:rFonts w:ascii="Arial" w:hAnsi="Arial" w:cs="Arial"/>
          <w:color w:val="000000"/>
          <w:sz w:val="18"/>
          <w:szCs w:val="18"/>
        </w:rPr>
        <w:t>- bianco menica, podpisana in žigosana</w:t>
      </w:r>
    </w:p>
    <w:p w14:paraId="4F14CACB" w14:textId="77777777" w:rsidR="00CB0F45" w:rsidRDefault="00890AB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B0F45" w14:paraId="63074753" w14:textId="77777777">
        <w:tc>
          <w:tcPr>
            <w:tcW w:w="2500" w:type="pct"/>
            <w:tcMar>
              <w:top w:w="75" w:type="dxa"/>
              <w:bottom w:w="75" w:type="dxa"/>
            </w:tcMar>
            <w:vAlign w:val="center"/>
          </w:tcPr>
          <w:p w14:paraId="6BB49B85" w14:textId="77777777" w:rsidR="00CB0F45" w:rsidRDefault="00890AB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ABF2BFD" w14:textId="77777777" w:rsidR="00CB0F45" w:rsidRDefault="00890AB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B0F45" w14:paraId="30234466" w14:textId="77777777">
        <w:tc>
          <w:tcPr>
            <w:tcW w:w="2500" w:type="pct"/>
            <w:tcMar>
              <w:top w:w="75" w:type="dxa"/>
              <w:bottom w:w="75" w:type="dxa"/>
            </w:tcMar>
            <w:vAlign w:val="center"/>
          </w:tcPr>
          <w:p w14:paraId="294820C2" w14:textId="77777777" w:rsidR="00CB0F45" w:rsidRDefault="00890AB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F1D71A4" w14:textId="77777777" w:rsidR="00CB0F45" w:rsidRDefault="00CB0F45"/>
          <w:p w14:paraId="379D7F23" w14:textId="77777777" w:rsidR="00CB0F45" w:rsidRDefault="00890AB5">
            <w:pPr>
              <w:jc w:val="center"/>
            </w:pPr>
            <w:r>
              <w:rPr>
                <w:rFonts w:ascii="Arial" w:hAnsi="Arial" w:cs="Arial"/>
                <w:color w:val="A9A9A9"/>
                <w:position w:val="-2"/>
                <w:sz w:val="18"/>
                <w:szCs w:val="18"/>
              </w:rPr>
              <w:t>(žig in podpis)</w:t>
            </w:r>
          </w:p>
        </w:tc>
      </w:tr>
    </w:tbl>
    <w:p w14:paraId="5403B8FF" w14:textId="77777777" w:rsidR="00CB0F45" w:rsidRDefault="00890AB5">
      <w:pPr>
        <w:spacing w:before="225" w:after="225" w:line="240" w:lineRule="auto"/>
        <w:jc w:val="both"/>
      </w:pPr>
      <w:r>
        <w:rPr>
          <w:rFonts w:ascii="Arial" w:hAnsi="Arial" w:cs="Arial"/>
          <w:color w:val="000000"/>
          <w:sz w:val="18"/>
          <w:szCs w:val="18"/>
        </w:rPr>
        <w:t> </w:t>
      </w:r>
    </w:p>
    <w:p w14:paraId="2DDCF477" w14:textId="77777777" w:rsidR="00CB0F45" w:rsidRDefault="00890AB5">
      <w:pPr>
        <w:spacing w:before="225" w:after="225" w:line="240" w:lineRule="auto"/>
        <w:jc w:val="both"/>
      </w:pPr>
      <w:r>
        <w:rPr>
          <w:rFonts w:ascii="Arial" w:hAnsi="Arial" w:cs="Arial"/>
          <w:color w:val="000000"/>
          <w:sz w:val="18"/>
          <w:szCs w:val="18"/>
        </w:rPr>
        <w:t> </w:t>
      </w:r>
    </w:p>
    <w:p w14:paraId="109B4D4E" w14:textId="77777777" w:rsidR="00CB0F45" w:rsidRDefault="00CB0F45">
      <w:pPr>
        <w:sectPr w:rsidR="00CB0F45" w:rsidSect="006E7A2B">
          <w:footerReference w:type="default" r:id="rId17"/>
          <w:pgSz w:w="11906" w:h="16838"/>
          <w:pgMar w:top="1418" w:right="1418" w:bottom="1418" w:left="1418" w:header="567" w:footer="596" w:gutter="0"/>
          <w:cols w:space="708"/>
          <w:docGrid w:linePitch="360"/>
        </w:sectPr>
      </w:pPr>
    </w:p>
    <w:p w14:paraId="30F1552C" w14:textId="77777777" w:rsidR="00890AB5" w:rsidRPr="00590863" w:rsidRDefault="00890AB5"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355D366D" w14:textId="77777777" w:rsidR="00890AB5" w:rsidRPr="00252358" w:rsidRDefault="00890AB5" w:rsidP="00252358"/>
    <w:p w14:paraId="53FDCB56" w14:textId="77777777" w:rsidR="00890AB5" w:rsidRDefault="00890AB5"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A6E96FB" w14:textId="77777777" w:rsidR="00890AB5" w:rsidRDefault="00890AB5" w:rsidP="00EB2A75">
      <w:pPr>
        <w:spacing w:after="120"/>
        <w:rPr>
          <w:rFonts w:ascii="Arial" w:hAnsi="Arial" w:cs="Arial"/>
        </w:rPr>
      </w:pPr>
    </w:p>
    <w:p w14:paraId="0FA2F4E0" w14:textId="77777777" w:rsidR="00CB0F45" w:rsidRDefault="00890AB5">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998F91B" w14:textId="77777777" w:rsidR="00CB0F45" w:rsidRDefault="00890AB5">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B0F45" w14:paraId="1D6596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9988CD" w14:textId="77777777" w:rsidR="00CB0F45" w:rsidRDefault="00890AB5">
            <w:pPr>
              <w:spacing w:before="135" w:after="135"/>
              <w:jc w:val="both"/>
              <w:textAlignment w:val="center"/>
            </w:pPr>
            <w:r>
              <w:rPr>
                <w:rFonts w:ascii="Arial" w:hAnsi="Arial" w:cs="Arial"/>
                <w:b/>
                <w:bCs/>
                <w:color w:val="000000"/>
                <w:position w:val="-2"/>
                <w:sz w:val="18"/>
                <w:szCs w:val="18"/>
              </w:rPr>
              <w:t>Ime in priimek</w:t>
            </w:r>
          </w:p>
          <w:p w14:paraId="29221463" w14:textId="77777777" w:rsidR="00CB0F45" w:rsidRDefault="00890AB5">
            <w:pPr>
              <w:spacing w:before="135" w:after="135"/>
              <w:jc w:val="both"/>
              <w:textAlignment w:val="center"/>
            </w:pPr>
            <w:r>
              <w:rPr>
                <w:rFonts w:ascii="Arial" w:hAnsi="Arial" w:cs="Arial"/>
                <w:b/>
                <w:bCs/>
                <w:color w:val="000000"/>
                <w:position w:val="-2"/>
                <w:sz w:val="18"/>
                <w:szCs w:val="18"/>
              </w:rPr>
              <w:t>ali</w:t>
            </w:r>
          </w:p>
          <w:p w14:paraId="1B74F3CE" w14:textId="77777777" w:rsidR="00CB0F45" w:rsidRDefault="00890AB5">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B9F781" w14:textId="77777777" w:rsidR="00CB0F45" w:rsidRDefault="00890AB5">
            <w:pPr>
              <w:spacing w:before="135" w:after="135"/>
              <w:jc w:val="both"/>
              <w:textAlignment w:val="center"/>
            </w:pPr>
            <w:r>
              <w:rPr>
                <w:rFonts w:ascii="Arial" w:hAnsi="Arial" w:cs="Arial"/>
                <w:b/>
                <w:bCs/>
                <w:color w:val="000000"/>
                <w:position w:val="-2"/>
                <w:sz w:val="18"/>
                <w:szCs w:val="18"/>
              </w:rPr>
              <w:t>Naslov prebivališča</w:t>
            </w:r>
          </w:p>
          <w:p w14:paraId="29590F9E" w14:textId="77777777" w:rsidR="00CB0F45" w:rsidRDefault="00890AB5">
            <w:pPr>
              <w:spacing w:before="135" w:after="135"/>
              <w:jc w:val="both"/>
              <w:textAlignment w:val="center"/>
            </w:pPr>
            <w:r>
              <w:rPr>
                <w:rFonts w:ascii="Arial" w:hAnsi="Arial" w:cs="Arial"/>
                <w:b/>
                <w:bCs/>
                <w:color w:val="000000"/>
                <w:position w:val="-2"/>
                <w:sz w:val="18"/>
                <w:szCs w:val="18"/>
              </w:rPr>
              <w:t>ali</w:t>
            </w:r>
          </w:p>
          <w:p w14:paraId="58B8EEB3" w14:textId="77777777" w:rsidR="00CB0F45" w:rsidRDefault="00890AB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A1BBF" w14:textId="77777777" w:rsidR="00CB0F45" w:rsidRDefault="00890AB5">
            <w:pPr>
              <w:spacing w:before="135" w:after="135"/>
              <w:jc w:val="both"/>
              <w:textAlignment w:val="center"/>
            </w:pPr>
            <w:r>
              <w:rPr>
                <w:rFonts w:ascii="Arial" w:hAnsi="Arial" w:cs="Arial"/>
                <w:b/>
                <w:bCs/>
                <w:color w:val="000000"/>
                <w:position w:val="-2"/>
                <w:sz w:val="18"/>
                <w:szCs w:val="18"/>
              </w:rPr>
              <w:t>Delež lastništva</w:t>
            </w:r>
          </w:p>
          <w:p w14:paraId="1DF75C9C" w14:textId="77777777" w:rsidR="00CB0F45" w:rsidRDefault="00890AB5">
            <w:pPr>
              <w:spacing w:before="135" w:after="135"/>
              <w:jc w:val="both"/>
              <w:textAlignment w:val="center"/>
            </w:pPr>
            <w:r>
              <w:rPr>
                <w:rFonts w:ascii="Arial" w:hAnsi="Arial" w:cs="Arial"/>
                <w:b/>
                <w:bCs/>
                <w:color w:val="000000"/>
                <w:position w:val="-2"/>
                <w:sz w:val="18"/>
                <w:szCs w:val="18"/>
              </w:rPr>
              <w:t>ali</w:t>
            </w:r>
          </w:p>
          <w:p w14:paraId="35A88791" w14:textId="77777777" w:rsidR="00CB0F45" w:rsidRDefault="00890AB5">
            <w:pPr>
              <w:spacing w:before="135" w:after="135"/>
              <w:jc w:val="both"/>
              <w:textAlignment w:val="center"/>
            </w:pPr>
            <w:r>
              <w:rPr>
                <w:rFonts w:ascii="Arial" w:hAnsi="Arial" w:cs="Arial"/>
                <w:b/>
                <w:bCs/>
                <w:color w:val="000000"/>
                <w:position w:val="-2"/>
                <w:sz w:val="18"/>
                <w:szCs w:val="18"/>
              </w:rPr>
              <w:t>Delež lastništva gospodarskega subjekta</w:t>
            </w:r>
          </w:p>
        </w:tc>
      </w:tr>
      <w:tr w:rsidR="00CB0F45" w14:paraId="07D65FE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522BE2" w14:textId="77777777" w:rsidR="00CB0F45" w:rsidRDefault="00890AB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6A706B" w14:textId="77777777" w:rsidR="00CB0F45" w:rsidRDefault="00890AB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78140" w14:textId="77777777" w:rsidR="00CB0F45" w:rsidRDefault="00890AB5">
            <w:pPr>
              <w:spacing w:before="135" w:after="135"/>
              <w:jc w:val="both"/>
              <w:textAlignment w:val="center"/>
            </w:pPr>
            <w:r>
              <w:rPr>
                <w:rFonts w:ascii="Arial" w:hAnsi="Arial" w:cs="Arial"/>
                <w:color w:val="000000"/>
                <w:position w:val="-2"/>
                <w:sz w:val="18"/>
                <w:szCs w:val="18"/>
              </w:rPr>
              <w:t> </w:t>
            </w:r>
          </w:p>
        </w:tc>
      </w:tr>
      <w:tr w:rsidR="00CB0F45" w14:paraId="62E9DA9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2ABB53" w14:textId="77777777" w:rsidR="00CB0F45" w:rsidRDefault="00890AB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6129C7" w14:textId="77777777" w:rsidR="00CB0F45" w:rsidRDefault="00890AB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8CB432" w14:textId="77777777" w:rsidR="00CB0F45" w:rsidRDefault="00890AB5">
            <w:pPr>
              <w:spacing w:before="135" w:after="135"/>
              <w:jc w:val="both"/>
              <w:textAlignment w:val="center"/>
            </w:pPr>
            <w:r>
              <w:rPr>
                <w:rFonts w:ascii="Arial" w:hAnsi="Arial" w:cs="Arial"/>
                <w:color w:val="000000"/>
                <w:position w:val="-2"/>
                <w:sz w:val="18"/>
                <w:szCs w:val="18"/>
              </w:rPr>
              <w:t> </w:t>
            </w:r>
          </w:p>
        </w:tc>
      </w:tr>
      <w:tr w:rsidR="00CB0F45" w14:paraId="14C2711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730F45" w14:textId="77777777" w:rsidR="00CB0F45" w:rsidRDefault="00890AB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1DAA0D" w14:textId="77777777" w:rsidR="00CB0F45" w:rsidRDefault="00890AB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1825A" w14:textId="77777777" w:rsidR="00CB0F45" w:rsidRDefault="00890AB5">
            <w:pPr>
              <w:spacing w:before="135" w:after="135"/>
              <w:jc w:val="both"/>
              <w:textAlignment w:val="center"/>
            </w:pPr>
            <w:r>
              <w:rPr>
                <w:rFonts w:ascii="Arial" w:hAnsi="Arial" w:cs="Arial"/>
                <w:color w:val="000000"/>
                <w:position w:val="-2"/>
                <w:sz w:val="18"/>
                <w:szCs w:val="18"/>
              </w:rPr>
              <w:t> </w:t>
            </w:r>
          </w:p>
        </w:tc>
      </w:tr>
      <w:tr w:rsidR="00CB0F45" w14:paraId="29122D9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785FC3" w14:textId="77777777" w:rsidR="00CB0F45" w:rsidRDefault="00890AB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FE735C" w14:textId="77777777" w:rsidR="00CB0F45" w:rsidRDefault="00890AB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C811D" w14:textId="77777777" w:rsidR="00CB0F45" w:rsidRDefault="00890AB5">
            <w:pPr>
              <w:spacing w:before="135" w:after="135"/>
              <w:jc w:val="both"/>
              <w:textAlignment w:val="center"/>
            </w:pPr>
            <w:r>
              <w:rPr>
                <w:rFonts w:ascii="Arial" w:hAnsi="Arial" w:cs="Arial"/>
                <w:color w:val="000000"/>
                <w:position w:val="-2"/>
                <w:sz w:val="18"/>
                <w:szCs w:val="18"/>
              </w:rPr>
              <w:t> </w:t>
            </w:r>
          </w:p>
        </w:tc>
      </w:tr>
    </w:tbl>
    <w:p w14:paraId="396B136E" w14:textId="77777777" w:rsidR="00CB0F45" w:rsidRDefault="00890AB5">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B0F45" w14:paraId="729A042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5312F" w14:textId="77777777" w:rsidR="00CB0F45" w:rsidRDefault="00890AB5">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CCA31" w14:textId="77777777" w:rsidR="00CB0F45" w:rsidRDefault="00890AB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7585C6" w14:textId="77777777" w:rsidR="00CB0F45" w:rsidRDefault="00890AB5">
            <w:pPr>
              <w:spacing w:before="135" w:after="135"/>
              <w:jc w:val="both"/>
              <w:textAlignment w:val="center"/>
            </w:pPr>
            <w:r>
              <w:rPr>
                <w:rFonts w:ascii="Arial" w:hAnsi="Arial" w:cs="Arial"/>
                <w:b/>
                <w:bCs/>
                <w:color w:val="000000"/>
                <w:position w:val="-2"/>
                <w:sz w:val="18"/>
                <w:szCs w:val="18"/>
              </w:rPr>
              <w:t>Delež lastništva gospodarskega subjekta</w:t>
            </w:r>
          </w:p>
        </w:tc>
      </w:tr>
      <w:tr w:rsidR="00CB0F45" w14:paraId="6AC6743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9F06F2" w14:textId="77777777" w:rsidR="00CB0F45" w:rsidRDefault="00890AB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DA283E" w14:textId="77777777" w:rsidR="00CB0F45" w:rsidRDefault="00890AB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467A16" w14:textId="77777777" w:rsidR="00CB0F45" w:rsidRDefault="00890AB5">
            <w:pPr>
              <w:spacing w:before="135" w:after="135"/>
              <w:jc w:val="both"/>
              <w:textAlignment w:val="center"/>
            </w:pPr>
            <w:r>
              <w:rPr>
                <w:rFonts w:ascii="Arial" w:hAnsi="Arial" w:cs="Arial"/>
                <w:color w:val="000000"/>
                <w:position w:val="-2"/>
                <w:sz w:val="18"/>
                <w:szCs w:val="18"/>
              </w:rPr>
              <w:t> </w:t>
            </w:r>
          </w:p>
        </w:tc>
      </w:tr>
      <w:tr w:rsidR="00CB0F45" w14:paraId="221748A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65FE42" w14:textId="77777777" w:rsidR="00CB0F45" w:rsidRDefault="00890AB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D80983" w14:textId="77777777" w:rsidR="00CB0F45" w:rsidRDefault="00890AB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F1B0C5" w14:textId="77777777" w:rsidR="00CB0F45" w:rsidRDefault="00890AB5">
            <w:pPr>
              <w:spacing w:before="135" w:after="135"/>
              <w:jc w:val="both"/>
              <w:textAlignment w:val="center"/>
            </w:pPr>
            <w:r>
              <w:rPr>
                <w:rFonts w:ascii="Arial" w:hAnsi="Arial" w:cs="Arial"/>
                <w:color w:val="000000"/>
                <w:position w:val="-2"/>
                <w:sz w:val="18"/>
                <w:szCs w:val="18"/>
              </w:rPr>
              <w:t> </w:t>
            </w:r>
          </w:p>
        </w:tc>
      </w:tr>
      <w:tr w:rsidR="00CB0F45" w14:paraId="62C6234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4B6617" w14:textId="77777777" w:rsidR="00CB0F45" w:rsidRDefault="00890AB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98735F" w14:textId="77777777" w:rsidR="00CB0F45" w:rsidRDefault="00890AB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8ED675" w14:textId="77777777" w:rsidR="00CB0F45" w:rsidRDefault="00890AB5">
            <w:pPr>
              <w:spacing w:before="135" w:after="135"/>
              <w:jc w:val="both"/>
              <w:textAlignment w:val="center"/>
            </w:pPr>
            <w:r>
              <w:rPr>
                <w:rFonts w:ascii="Arial" w:hAnsi="Arial" w:cs="Arial"/>
                <w:color w:val="000000"/>
                <w:position w:val="-2"/>
                <w:sz w:val="18"/>
                <w:szCs w:val="18"/>
              </w:rPr>
              <w:t> </w:t>
            </w:r>
          </w:p>
        </w:tc>
      </w:tr>
      <w:tr w:rsidR="00CB0F45" w14:paraId="7498EDE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3BC98" w14:textId="77777777" w:rsidR="00CB0F45" w:rsidRDefault="00890AB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A70BB4" w14:textId="77777777" w:rsidR="00CB0F45" w:rsidRDefault="00890AB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78D53A" w14:textId="77777777" w:rsidR="00CB0F45" w:rsidRDefault="00890AB5">
            <w:pPr>
              <w:spacing w:before="135" w:after="135"/>
              <w:jc w:val="both"/>
              <w:textAlignment w:val="center"/>
            </w:pPr>
            <w:r>
              <w:rPr>
                <w:rFonts w:ascii="Arial" w:hAnsi="Arial" w:cs="Arial"/>
                <w:color w:val="000000"/>
                <w:position w:val="-2"/>
                <w:sz w:val="18"/>
                <w:szCs w:val="18"/>
              </w:rPr>
              <w:t> </w:t>
            </w:r>
          </w:p>
        </w:tc>
      </w:tr>
    </w:tbl>
    <w:p w14:paraId="29ECB7D4" w14:textId="77777777" w:rsidR="00CB0F45" w:rsidRDefault="00890AB5">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B0F45" w14:paraId="42F4C7C6" w14:textId="77777777">
        <w:tc>
          <w:tcPr>
            <w:tcW w:w="4080" w:type="dxa"/>
            <w:tcMar>
              <w:top w:w="75" w:type="dxa"/>
              <w:bottom w:w="75" w:type="dxa"/>
            </w:tcMar>
            <w:vAlign w:val="center"/>
          </w:tcPr>
          <w:p w14:paraId="7954F6EF" w14:textId="77777777" w:rsidR="00CB0F45" w:rsidRDefault="00890AB5">
            <w:r>
              <w:rPr>
                <w:rFonts w:ascii="Arial" w:hAnsi="Arial" w:cs="Arial"/>
                <w:color w:val="000000"/>
                <w:position w:val="-2"/>
                <w:sz w:val="18"/>
                <w:szCs w:val="18"/>
              </w:rPr>
              <w:t>Kraj in datum:</w:t>
            </w:r>
          </w:p>
        </w:tc>
        <w:tc>
          <w:tcPr>
            <w:tcW w:w="0" w:type="auto"/>
            <w:tcMar>
              <w:top w:w="75" w:type="dxa"/>
              <w:bottom w:w="75" w:type="dxa"/>
            </w:tcMar>
            <w:vAlign w:val="center"/>
          </w:tcPr>
          <w:p w14:paraId="4B92347F" w14:textId="77777777" w:rsidR="00CB0F45" w:rsidRDefault="00890AB5">
            <w:r>
              <w:rPr>
                <w:rFonts w:ascii="Arial" w:hAnsi="Arial" w:cs="Arial"/>
                <w:color w:val="000000"/>
                <w:position w:val="-2"/>
                <w:sz w:val="18"/>
                <w:szCs w:val="18"/>
              </w:rPr>
              <w:t>Ime in priimek: _____________________</w:t>
            </w:r>
          </w:p>
        </w:tc>
      </w:tr>
      <w:tr w:rsidR="00CB0F45" w14:paraId="13D5EE5A" w14:textId="77777777">
        <w:tc>
          <w:tcPr>
            <w:tcW w:w="4080" w:type="dxa"/>
            <w:tcMar>
              <w:top w:w="75" w:type="dxa"/>
              <w:bottom w:w="75" w:type="dxa"/>
            </w:tcMar>
            <w:vAlign w:val="center"/>
          </w:tcPr>
          <w:p w14:paraId="43A0D663" w14:textId="77777777" w:rsidR="00CB0F45" w:rsidRDefault="00890AB5">
            <w:r>
              <w:rPr>
                <w:rFonts w:ascii="Arial" w:hAnsi="Arial" w:cs="Arial"/>
                <w:color w:val="000000"/>
                <w:position w:val="-2"/>
                <w:sz w:val="18"/>
                <w:szCs w:val="18"/>
              </w:rPr>
              <w:t> </w:t>
            </w:r>
          </w:p>
        </w:tc>
        <w:tc>
          <w:tcPr>
            <w:tcW w:w="0" w:type="auto"/>
            <w:tcMar>
              <w:top w:w="75" w:type="dxa"/>
              <w:bottom w:w="75" w:type="dxa"/>
            </w:tcMar>
            <w:vAlign w:val="center"/>
          </w:tcPr>
          <w:p w14:paraId="0C4D7D8B" w14:textId="77777777" w:rsidR="00CB0F45" w:rsidRDefault="00890AB5">
            <w:pPr>
              <w:jc w:val="center"/>
            </w:pPr>
            <w:r>
              <w:rPr>
                <w:rFonts w:ascii="Arial" w:hAnsi="Arial" w:cs="Arial"/>
                <w:color w:val="000000"/>
                <w:position w:val="-2"/>
                <w:sz w:val="18"/>
                <w:szCs w:val="18"/>
              </w:rPr>
              <w:t>(žig in podpis)</w:t>
            </w:r>
          </w:p>
        </w:tc>
      </w:tr>
    </w:tbl>
    <w:p w14:paraId="1125B6A9" w14:textId="77777777" w:rsidR="00CB0F45" w:rsidRDefault="00890AB5">
      <w:pPr>
        <w:spacing w:before="225" w:after="225" w:line="240" w:lineRule="auto"/>
        <w:jc w:val="both"/>
      </w:pPr>
      <w:r>
        <w:rPr>
          <w:rFonts w:ascii="Arial" w:hAnsi="Arial" w:cs="Arial"/>
          <w:color w:val="000000"/>
          <w:sz w:val="18"/>
          <w:szCs w:val="18"/>
        </w:rPr>
        <w:t> </w:t>
      </w:r>
    </w:p>
    <w:p w14:paraId="6EDD1B34" w14:textId="77777777" w:rsidR="00CB0F45" w:rsidRDefault="00890AB5">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369815E" w14:textId="77777777" w:rsidR="00CB0F45" w:rsidRDefault="00CB0F45">
      <w:pPr>
        <w:sectPr w:rsidR="00CB0F45" w:rsidSect="006E7A2B">
          <w:footerReference w:type="default" r:id="rId18"/>
          <w:pgSz w:w="11906" w:h="16838"/>
          <w:pgMar w:top="1418" w:right="1418" w:bottom="1418" w:left="1418" w:header="567" w:footer="596" w:gutter="0"/>
          <w:cols w:space="708"/>
          <w:docGrid w:linePitch="360"/>
        </w:sectPr>
      </w:pPr>
    </w:p>
    <w:p w14:paraId="7194C724" w14:textId="77777777" w:rsidR="00890AB5" w:rsidRPr="00116091" w:rsidRDefault="00890AB5"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73A8A1AB" w14:textId="77777777" w:rsidR="00890AB5" w:rsidRDefault="00890AB5" w:rsidP="00AC0380">
      <w:pPr>
        <w:rPr>
          <w:rFonts w:ascii="Arial" w:hAnsi="Arial" w:cs="Arial"/>
        </w:rPr>
      </w:pPr>
    </w:p>
    <w:p w14:paraId="274F050C" w14:textId="77777777" w:rsidR="00CB0F45" w:rsidRDefault="00890AB5">
      <w:pPr>
        <w:spacing w:before="224" w:after="224" w:line="240" w:lineRule="auto"/>
        <w:jc w:val="center"/>
        <w:outlineLvl w:val="1"/>
      </w:pPr>
      <w:r>
        <w:rPr>
          <w:rFonts w:ascii="Arial" w:hAnsi="Arial" w:cs="Arial"/>
          <w:b/>
          <w:bCs/>
          <w:color w:val="000000"/>
          <w:sz w:val="27"/>
          <w:szCs w:val="27"/>
        </w:rPr>
        <w:t>OKVIRNI SPORAZUM</w:t>
      </w:r>
    </w:p>
    <w:p w14:paraId="1D8174CE" w14:textId="77777777" w:rsidR="00CB0F45" w:rsidRDefault="00890AB5">
      <w:pPr>
        <w:spacing w:before="225" w:after="225" w:line="240" w:lineRule="auto"/>
        <w:jc w:val="center"/>
      </w:pPr>
      <w:r>
        <w:rPr>
          <w:rFonts w:ascii="Arial" w:hAnsi="Arial" w:cs="Arial"/>
          <w:color w:val="000000"/>
          <w:sz w:val="18"/>
          <w:szCs w:val="18"/>
        </w:rPr>
        <w:t>sklenjen med</w:t>
      </w:r>
    </w:p>
    <w:p w14:paraId="0A6AB557" w14:textId="77777777" w:rsidR="00CB0F45" w:rsidRDefault="00890AB5">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CB0F45" w14:paraId="41C13887" w14:textId="77777777">
        <w:tc>
          <w:tcPr>
            <w:tcW w:w="3300" w:type="dxa"/>
            <w:tcMar>
              <w:top w:w="0" w:type="auto"/>
              <w:bottom w:w="0" w:type="auto"/>
            </w:tcMar>
            <w:vAlign w:val="center"/>
          </w:tcPr>
          <w:p w14:paraId="3ABB8E6B" w14:textId="77777777" w:rsidR="00CB0F45" w:rsidRDefault="00890AB5">
            <w:r>
              <w:rPr>
                <w:rFonts w:ascii="Arial" w:hAnsi="Arial" w:cs="Arial"/>
                <w:color w:val="000000"/>
                <w:position w:val="-2"/>
                <w:sz w:val="18"/>
                <w:szCs w:val="18"/>
              </w:rPr>
              <w:t>Matična številka:</w:t>
            </w:r>
          </w:p>
        </w:tc>
        <w:tc>
          <w:tcPr>
            <w:tcW w:w="0" w:type="auto"/>
            <w:tcMar>
              <w:top w:w="0" w:type="auto"/>
              <w:bottom w:w="0" w:type="auto"/>
            </w:tcMar>
            <w:vAlign w:val="center"/>
          </w:tcPr>
          <w:p w14:paraId="4853611C" w14:textId="77777777" w:rsidR="00CB0F45" w:rsidRDefault="00890AB5">
            <w:r>
              <w:rPr>
                <w:rFonts w:ascii="Arial" w:hAnsi="Arial" w:cs="Arial"/>
                <w:color w:val="000000"/>
                <w:position w:val="-2"/>
                <w:sz w:val="18"/>
                <w:szCs w:val="18"/>
              </w:rPr>
              <w:t>5054621000</w:t>
            </w:r>
          </w:p>
        </w:tc>
      </w:tr>
      <w:tr w:rsidR="00CB0F45" w14:paraId="1BE2140D" w14:textId="77777777">
        <w:tc>
          <w:tcPr>
            <w:tcW w:w="3300" w:type="dxa"/>
            <w:tcMar>
              <w:top w:w="0" w:type="auto"/>
              <w:bottom w:w="0" w:type="auto"/>
            </w:tcMar>
            <w:vAlign w:val="center"/>
          </w:tcPr>
          <w:p w14:paraId="2CA26637" w14:textId="77777777" w:rsidR="00CB0F45" w:rsidRDefault="00890AB5">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D381748" w14:textId="77777777" w:rsidR="00CB0F45" w:rsidRDefault="00890AB5">
            <w:r>
              <w:rPr>
                <w:rFonts w:ascii="Arial" w:hAnsi="Arial" w:cs="Arial"/>
                <w:color w:val="000000"/>
                <w:position w:val="-2"/>
                <w:sz w:val="18"/>
                <w:szCs w:val="18"/>
              </w:rPr>
              <w:t>SI 82657106</w:t>
            </w:r>
          </w:p>
        </w:tc>
      </w:tr>
      <w:tr w:rsidR="00CB0F45" w14:paraId="2FBF778F" w14:textId="77777777">
        <w:tc>
          <w:tcPr>
            <w:tcW w:w="3300" w:type="dxa"/>
            <w:tcMar>
              <w:top w:w="0" w:type="auto"/>
              <w:bottom w:w="0" w:type="auto"/>
            </w:tcMar>
            <w:vAlign w:val="center"/>
          </w:tcPr>
          <w:p w14:paraId="4B2809F8" w14:textId="77777777" w:rsidR="00CB0F45" w:rsidRDefault="00890AB5">
            <w:r>
              <w:rPr>
                <w:rFonts w:ascii="Arial" w:hAnsi="Arial" w:cs="Arial"/>
                <w:color w:val="000000"/>
                <w:position w:val="-2"/>
                <w:sz w:val="18"/>
                <w:szCs w:val="18"/>
              </w:rPr>
              <w:t>Transakcijski račun (TRR):</w:t>
            </w:r>
          </w:p>
        </w:tc>
        <w:tc>
          <w:tcPr>
            <w:tcW w:w="0" w:type="auto"/>
            <w:tcMar>
              <w:top w:w="0" w:type="auto"/>
              <w:bottom w:w="0" w:type="auto"/>
            </w:tcMar>
            <w:vAlign w:val="center"/>
          </w:tcPr>
          <w:p w14:paraId="5A13415D" w14:textId="77777777" w:rsidR="00CB0F45" w:rsidRDefault="00890AB5">
            <w:r>
              <w:rPr>
                <w:rFonts w:ascii="Arial" w:hAnsi="Arial" w:cs="Arial"/>
                <w:color w:val="000000"/>
                <w:position w:val="-2"/>
                <w:sz w:val="18"/>
                <w:szCs w:val="18"/>
              </w:rPr>
              <w:t>SI56 0110 0603 0278 379</w:t>
            </w:r>
          </w:p>
        </w:tc>
      </w:tr>
    </w:tbl>
    <w:p w14:paraId="5F5A7C91" w14:textId="77777777" w:rsidR="00CB0F45" w:rsidRDefault="00CB0F45"/>
    <w:p w14:paraId="2D69BBCA" w14:textId="77777777" w:rsidR="00CB0F45" w:rsidRDefault="00890AB5">
      <w:pPr>
        <w:spacing w:before="225" w:after="225" w:line="240" w:lineRule="auto"/>
        <w:jc w:val="center"/>
      </w:pPr>
      <w:r>
        <w:rPr>
          <w:rFonts w:ascii="Arial" w:hAnsi="Arial" w:cs="Arial"/>
          <w:color w:val="000000"/>
          <w:sz w:val="18"/>
          <w:szCs w:val="18"/>
        </w:rPr>
        <w:t>in</w:t>
      </w:r>
    </w:p>
    <w:p w14:paraId="4C560A8D" w14:textId="77777777" w:rsidR="00CB0F45" w:rsidRDefault="00890AB5">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CB0F45" w14:paraId="5257B0C7" w14:textId="77777777">
        <w:tc>
          <w:tcPr>
            <w:tcW w:w="3300" w:type="dxa"/>
            <w:tcMar>
              <w:top w:w="0" w:type="auto"/>
              <w:bottom w:w="0" w:type="auto"/>
            </w:tcMar>
            <w:vAlign w:val="center"/>
          </w:tcPr>
          <w:p w14:paraId="1BDF98B8" w14:textId="77777777" w:rsidR="00CB0F45" w:rsidRDefault="00890AB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BF287FC" w14:textId="77777777" w:rsidR="00CB0F45" w:rsidRDefault="00890AB5">
            <w:r>
              <w:rPr>
                <w:rFonts w:ascii="Arial" w:hAnsi="Arial" w:cs="Arial"/>
                <w:color w:val="000000"/>
                <w:position w:val="-2"/>
                <w:sz w:val="18"/>
                <w:szCs w:val="18"/>
              </w:rPr>
              <w:t> </w:t>
            </w:r>
          </w:p>
        </w:tc>
      </w:tr>
      <w:tr w:rsidR="00CB0F45" w14:paraId="3AB35E23" w14:textId="77777777">
        <w:tc>
          <w:tcPr>
            <w:tcW w:w="3300" w:type="dxa"/>
            <w:tcMar>
              <w:top w:w="0" w:type="auto"/>
              <w:bottom w:w="0" w:type="auto"/>
            </w:tcMar>
            <w:vAlign w:val="center"/>
          </w:tcPr>
          <w:p w14:paraId="0925A13B" w14:textId="77777777" w:rsidR="00CB0F45" w:rsidRDefault="00890AB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3A70D3C" w14:textId="77777777" w:rsidR="00CB0F45" w:rsidRDefault="00890AB5">
            <w:r>
              <w:rPr>
                <w:rFonts w:ascii="Arial" w:hAnsi="Arial" w:cs="Arial"/>
                <w:color w:val="000000"/>
                <w:position w:val="-2"/>
                <w:sz w:val="18"/>
                <w:szCs w:val="18"/>
              </w:rPr>
              <w:t> </w:t>
            </w:r>
          </w:p>
        </w:tc>
      </w:tr>
      <w:tr w:rsidR="00CB0F45" w14:paraId="701C3E1E" w14:textId="77777777">
        <w:tc>
          <w:tcPr>
            <w:tcW w:w="3300" w:type="dxa"/>
            <w:tcMar>
              <w:top w:w="0" w:type="auto"/>
              <w:bottom w:w="0" w:type="auto"/>
            </w:tcMar>
            <w:vAlign w:val="center"/>
          </w:tcPr>
          <w:p w14:paraId="0E2F260E" w14:textId="77777777" w:rsidR="00CB0F45" w:rsidRDefault="00890AB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1D3A98C" w14:textId="77777777" w:rsidR="00CB0F45" w:rsidRDefault="00890AB5">
            <w:r>
              <w:rPr>
                <w:rFonts w:ascii="Arial" w:hAnsi="Arial" w:cs="Arial"/>
                <w:color w:val="000000"/>
                <w:position w:val="-2"/>
                <w:sz w:val="18"/>
                <w:szCs w:val="18"/>
              </w:rPr>
              <w:t> </w:t>
            </w:r>
          </w:p>
        </w:tc>
      </w:tr>
    </w:tbl>
    <w:p w14:paraId="0687F213" w14:textId="77777777" w:rsidR="00CB0F45" w:rsidRDefault="00890AB5">
      <w:pPr>
        <w:spacing w:before="225" w:after="225" w:line="240" w:lineRule="auto"/>
        <w:jc w:val="both"/>
      </w:pPr>
      <w:r>
        <w:rPr>
          <w:rFonts w:ascii="Arial" w:hAnsi="Arial" w:cs="Arial"/>
          <w:color w:val="000000"/>
          <w:sz w:val="18"/>
          <w:szCs w:val="18"/>
        </w:rPr>
        <w:t> </w:t>
      </w:r>
    </w:p>
    <w:p w14:paraId="285E690B" w14:textId="77777777" w:rsidR="00CB0F45" w:rsidRDefault="00890AB5">
      <w:pPr>
        <w:spacing w:before="225" w:after="225" w:line="240" w:lineRule="auto"/>
        <w:jc w:val="both"/>
      </w:pPr>
      <w:r>
        <w:rPr>
          <w:rFonts w:ascii="Arial" w:hAnsi="Arial" w:cs="Arial"/>
          <w:b/>
          <w:bCs/>
          <w:color w:val="000000"/>
          <w:sz w:val="18"/>
          <w:szCs w:val="18"/>
        </w:rPr>
        <w:t>I. SPLOŠNE DOLOČBE</w:t>
      </w:r>
    </w:p>
    <w:p w14:paraId="48F08FEE" w14:textId="77777777" w:rsidR="00CB0F45" w:rsidRDefault="00890AB5">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CB0F45" w14:paraId="5B924375" w14:textId="77777777">
        <w:tc>
          <w:tcPr>
            <w:tcW w:w="0" w:type="auto"/>
            <w:tcMar>
              <w:top w:w="0" w:type="auto"/>
              <w:bottom w:w="0" w:type="auto"/>
            </w:tcMar>
          </w:tcPr>
          <w:p w14:paraId="4FCE7B7F" w14:textId="77777777" w:rsidR="00CB0F45" w:rsidRDefault="00890AB5">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3F648F67" w14:textId="77777777" w:rsidR="00CB0F45" w:rsidRDefault="00890AB5">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0FDE3B36" w14:textId="77777777" w:rsidR="00CB0F45" w:rsidRDefault="00890AB5">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pod številko objave _______________ in na UL EU, pod številko objave____________ z dne  ……………….  z namenom sklenitve okvirnega sporazuma. </w:t>
            </w:r>
          </w:p>
        </w:tc>
      </w:tr>
    </w:tbl>
    <w:p w14:paraId="1532CC3A" w14:textId="77777777" w:rsidR="00CB0F45" w:rsidRDefault="00890AB5">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CB0F45" w14:paraId="74A40887" w14:textId="77777777">
        <w:tc>
          <w:tcPr>
            <w:tcW w:w="0" w:type="auto"/>
            <w:tcMar>
              <w:top w:w="0" w:type="auto"/>
              <w:bottom w:w="0" w:type="auto"/>
            </w:tcMar>
          </w:tcPr>
          <w:p w14:paraId="58D1960D" w14:textId="77777777" w:rsidR="00CB0F45" w:rsidRDefault="00890AB5">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p w14:paraId="7B764769" w14:textId="77777777" w:rsidR="00CB0F45" w:rsidRDefault="00890AB5">
            <w:pPr>
              <w:spacing w:before="225" w:after="225"/>
              <w:jc w:val="both"/>
            </w:pPr>
            <w:r>
              <w:rPr>
                <w:rFonts w:ascii="Arial" w:hAnsi="Arial" w:cs="Arial"/>
                <w:color w:val="000000"/>
                <w:sz w:val="18"/>
                <w:szCs w:val="18"/>
              </w:rPr>
              <w:t>Stranke sporazuma sklepajo ta sporazum za posamezne vrste blaga, opredeljene v tem sporazumu.</w:t>
            </w:r>
          </w:p>
          <w:p w14:paraId="039E8D6C" w14:textId="77777777" w:rsidR="00CB0F45" w:rsidRDefault="00890AB5">
            <w:pPr>
              <w:spacing w:before="225" w:after="225"/>
              <w:jc w:val="both"/>
            </w:pPr>
            <w:r>
              <w:rPr>
                <w:rFonts w:ascii="Arial" w:hAnsi="Arial" w:cs="Arial"/>
                <w:color w:val="000000"/>
                <w:sz w:val="18"/>
                <w:szCs w:val="18"/>
              </w:rPr>
              <w:t>Ponudbene dokumentacije strank in razpisna dokumentacija so sestavni del tega sporazuma.</w:t>
            </w:r>
          </w:p>
        </w:tc>
      </w:tr>
    </w:tbl>
    <w:p w14:paraId="53E807E5" w14:textId="77777777" w:rsidR="00CB0F45" w:rsidRDefault="00890AB5">
      <w:pPr>
        <w:spacing w:before="225" w:after="225" w:line="240" w:lineRule="auto"/>
        <w:jc w:val="both"/>
      </w:pPr>
      <w:r>
        <w:rPr>
          <w:rFonts w:ascii="Arial" w:hAnsi="Arial" w:cs="Arial"/>
          <w:b/>
          <w:bCs/>
          <w:color w:val="000000"/>
          <w:sz w:val="18"/>
          <w:szCs w:val="18"/>
        </w:rPr>
        <w:t>II. PREDMET SPORAZUMA</w:t>
      </w:r>
    </w:p>
    <w:p w14:paraId="0783C8EB" w14:textId="77777777" w:rsidR="00CB0F45" w:rsidRDefault="00890AB5">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CB0F45" w14:paraId="4C6D2437" w14:textId="77777777">
        <w:tc>
          <w:tcPr>
            <w:tcW w:w="0" w:type="auto"/>
            <w:tcMar>
              <w:top w:w="0" w:type="auto"/>
              <w:bottom w:w="0" w:type="auto"/>
            </w:tcMar>
          </w:tcPr>
          <w:p w14:paraId="65BF81FC" w14:textId="77777777" w:rsidR="00CB0F45" w:rsidRDefault="00890AB5">
            <w:pPr>
              <w:spacing w:before="225" w:after="225"/>
              <w:jc w:val="both"/>
            </w:pPr>
            <w:r>
              <w:rPr>
                <w:rFonts w:ascii="Arial" w:hAnsi="Arial" w:cs="Arial"/>
                <w:color w:val="000000"/>
                <w:sz w:val="18"/>
                <w:szCs w:val="18"/>
              </w:rPr>
              <w:lastRenderedPageBreak/>
              <w:t>Predmet okvirnega sporazuma so stalne nabave blaga______________________, ki jih naročnik po obsegu in času ne more vnaprej določiti. </w:t>
            </w:r>
          </w:p>
          <w:p w14:paraId="7EEA9D99" w14:textId="77777777" w:rsidR="00CB0F45" w:rsidRDefault="00890AB5">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(v nadaljevanju: predračun) iz posameznega obdobja. Količine in vrste blaga v predračunu so okvirne.</w:t>
            </w:r>
          </w:p>
          <w:p w14:paraId="09ACFCDB" w14:textId="77777777" w:rsidR="00CB0F45" w:rsidRDefault="00890AB5">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121336D6" w14:textId="77777777" w:rsidR="00CB0F45" w:rsidRDefault="00890AB5">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CB0F45" w14:paraId="7A383E62" w14:textId="77777777">
        <w:tc>
          <w:tcPr>
            <w:tcW w:w="0" w:type="auto"/>
            <w:tcMar>
              <w:top w:w="0" w:type="auto"/>
              <w:bottom w:w="0" w:type="auto"/>
            </w:tcMar>
          </w:tcPr>
          <w:p w14:paraId="062B75F4" w14:textId="77777777" w:rsidR="00CB0F45" w:rsidRDefault="00890AB5">
            <w:pPr>
              <w:spacing w:before="225" w:after="225"/>
              <w:jc w:val="both"/>
            </w:pPr>
            <w:r>
              <w:rPr>
                <w:rFonts w:ascii="Arial" w:hAnsi="Arial" w:cs="Arial"/>
                <w:color w:val="000000"/>
                <w:sz w:val="18"/>
                <w:szCs w:val="18"/>
              </w:rPr>
              <w:t>Naročnik si pridržuje pravico dopolnjevati predračun med posameznimi obdobji sporazuma, v kolikor nastane potreba po novih vrstah blaga oz. pride na trg kakšna druga vrsta blaga, pri čemer bodo lahko vse stranke sporazuma ob odpiranju konkurence podale svoje ponudbe za nove razpisane vrste blaga, za katere bo naročnik ugotavljal sposobnost, ravno tako si  pridržuje pravico, da v primeru spremembe bolnišnične doktrine, brez predhodne najave, iz predračuna umakne določene vrste blaga, ki jih ne bo več potrebo</w:t>
            </w:r>
            <w:r>
              <w:rPr>
                <w:rFonts w:ascii="Arial" w:hAnsi="Arial" w:cs="Arial"/>
                <w:color w:val="000000"/>
                <w:sz w:val="18"/>
                <w:szCs w:val="18"/>
              </w:rPr>
              <w:t>val oz. le-te ne nabavlja.</w:t>
            </w:r>
          </w:p>
          <w:p w14:paraId="4C58CCAF" w14:textId="77777777" w:rsidR="00CB0F45" w:rsidRDefault="00890AB5">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v predračunu, na način in po določilih, dogovorjenih v tem sporazumu in kupoprodajni pogodbi za posamezno pogodbeno obdobje.</w:t>
            </w:r>
          </w:p>
          <w:p w14:paraId="05B13483" w14:textId="77777777" w:rsidR="00CB0F45" w:rsidRDefault="00890AB5">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20 % vrednosti osnovne pogodbe, sklenjene s posamezno stranko sporazuma, ker je to predvideno pri izračunu ocenjene vrednosti javnega naročila.    </w:t>
            </w:r>
          </w:p>
        </w:tc>
      </w:tr>
    </w:tbl>
    <w:p w14:paraId="5ABE29AA" w14:textId="77777777" w:rsidR="00CB0F45" w:rsidRDefault="00890AB5">
      <w:pPr>
        <w:spacing w:before="225" w:after="225" w:line="240" w:lineRule="auto"/>
        <w:jc w:val="both"/>
      </w:pPr>
      <w:r>
        <w:rPr>
          <w:rFonts w:ascii="Arial" w:hAnsi="Arial" w:cs="Arial"/>
          <w:b/>
          <w:bCs/>
          <w:color w:val="000000"/>
          <w:sz w:val="18"/>
          <w:szCs w:val="18"/>
        </w:rPr>
        <w:t>III. IZVAJANJE SPORAZUMA</w:t>
      </w:r>
    </w:p>
    <w:p w14:paraId="4C514688" w14:textId="77777777" w:rsidR="00CB0F45" w:rsidRDefault="00890AB5">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B0F45" w14:paraId="5E515BC9" w14:textId="77777777">
        <w:tc>
          <w:tcPr>
            <w:tcW w:w="0" w:type="auto"/>
            <w:tcMar>
              <w:top w:w="0" w:type="auto"/>
              <w:bottom w:w="0" w:type="auto"/>
            </w:tcMar>
          </w:tcPr>
          <w:p w14:paraId="650BBF33" w14:textId="77777777" w:rsidR="00CB0F45" w:rsidRDefault="00890AB5">
            <w:pPr>
              <w:spacing w:before="225" w:after="225"/>
              <w:jc w:val="both"/>
            </w:pPr>
            <w:r>
              <w:rPr>
                <w:rFonts w:ascii="Arial" w:hAnsi="Arial" w:cs="Arial"/>
                <w:color w:val="000000"/>
                <w:sz w:val="18"/>
                <w:szCs w:val="18"/>
              </w:rPr>
              <w:t>Sporazum se sklepa za obdobje od  1.11.2026 do 31.10.2029.</w:t>
            </w:r>
          </w:p>
          <w:p w14:paraId="0EB2E1AB" w14:textId="77777777" w:rsidR="00CB0F45" w:rsidRDefault="00890AB5">
            <w:pPr>
              <w:spacing w:before="225" w:after="225"/>
              <w:jc w:val="both"/>
            </w:pPr>
            <w:r>
              <w:rPr>
                <w:rFonts w:ascii="Arial" w:hAnsi="Arial" w:cs="Arial"/>
                <w:color w:val="000000"/>
                <w:sz w:val="18"/>
                <w:szCs w:val="18"/>
              </w:rPr>
              <w:t>Naročnik je čas trajanja iz prejšnjega odstavka razdelil na naslednja obdobja:</w:t>
            </w:r>
          </w:p>
          <w:p w14:paraId="7F88244D" w14:textId="77777777" w:rsidR="00CB0F45" w:rsidRDefault="00890AB5" w:rsidP="005C6860">
            <w:pPr>
              <w:spacing w:before="225" w:after="225"/>
            </w:pPr>
            <w:r>
              <w:rPr>
                <w:rFonts w:ascii="Arial" w:hAnsi="Arial" w:cs="Arial"/>
                <w:color w:val="000000"/>
                <w:sz w:val="18"/>
                <w:szCs w:val="18"/>
              </w:rPr>
              <w:t>-   1. obdobje 1.11.2026 do 31.10.2027;</w:t>
            </w:r>
            <w:r>
              <w:rPr>
                <w:rFonts w:ascii="Arial" w:hAnsi="Arial" w:cs="Arial"/>
                <w:color w:val="000000"/>
                <w:sz w:val="18"/>
                <w:szCs w:val="18"/>
              </w:rPr>
              <w:br/>
              <w:t>-   2. obdobje 1.11.2027 do 31.10.2028;</w:t>
            </w:r>
            <w:r>
              <w:rPr>
                <w:rFonts w:ascii="Arial" w:hAnsi="Arial" w:cs="Arial"/>
                <w:color w:val="000000"/>
                <w:sz w:val="18"/>
                <w:szCs w:val="18"/>
              </w:rPr>
              <w:br/>
              <w:t>-   3. obdobje 1.11.2028 do 31.10.2029.</w:t>
            </w:r>
          </w:p>
          <w:p w14:paraId="24E58D3E" w14:textId="77777777" w:rsidR="00CB0F45" w:rsidRDefault="00890AB5">
            <w:pPr>
              <w:spacing w:before="225" w:after="225"/>
              <w:jc w:val="both"/>
            </w:pPr>
            <w:r>
              <w:rPr>
                <w:rFonts w:ascii="Arial" w:hAnsi="Arial" w:cs="Arial"/>
                <w:color w:val="000000"/>
                <w:sz w:val="18"/>
                <w:szCs w:val="18"/>
              </w:rPr>
              <w:t>Naročnik bo z izbranimi ponudniki v posameznem obdobju sklenil kupoprodajne pogodbe.</w:t>
            </w:r>
          </w:p>
          <w:p w14:paraId="15685353" w14:textId="77777777" w:rsidR="00CB0F45" w:rsidRDefault="00890AB5">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sporazuma, pri čemer bo izvedel novo ocenjevanje ponudb in nov izbor najugodnejših ponudnikov na podlagi meril iz razpisne dokumentacije in iz tega sporazuma.</w:t>
            </w:r>
          </w:p>
        </w:tc>
      </w:tr>
    </w:tbl>
    <w:p w14:paraId="723B168B" w14:textId="77777777" w:rsidR="00CB0F45" w:rsidRDefault="00890AB5">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CB0F45" w14:paraId="1BE0F56A" w14:textId="77777777">
        <w:tc>
          <w:tcPr>
            <w:tcW w:w="0" w:type="auto"/>
            <w:tcMar>
              <w:top w:w="0" w:type="auto"/>
              <w:bottom w:w="0" w:type="auto"/>
            </w:tcMar>
          </w:tcPr>
          <w:p w14:paraId="5FDCBB3F" w14:textId="77777777" w:rsidR="00CB0F45" w:rsidRDefault="00890AB5">
            <w:pPr>
              <w:spacing w:before="225" w:after="225"/>
              <w:jc w:val="both"/>
            </w:pPr>
            <w:r>
              <w:rPr>
                <w:rFonts w:ascii="Arial" w:hAnsi="Arial" w:cs="Arial"/>
                <w:color w:val="000000"/>
                <w:sz w:val="18"/>
                <w:szCs w:val="18"/>
              </w:rPr>
              <w:t>Naročnik bo za posamezna pogodbena obdobja posredoval strankam sporazuma, preko sistema za elektronsko oddajo ponudb, povabilo k oddaji ponudb (razen za 1. obdobje, kjer povabilo k oddaji ponudb predstavlja predmetna razpisna dokumentacija) za tiste sklope/podsklope/vrste blaga, za katere je s posamezno stranko sklenjen sporazum, vključno s predračunom (razen za prvo obdobje, ko je predračun vsebovan v ponudbeni dokumentaciji).</w:t>
            </w:r>
          </w:p>
          <w:p w14:paraId="32083754" w14:textId="77777777" w:rsidR="00CB0F45" w:rsidRDefault="00890AB5">
            <w:pPr>
              <w:spacing w:before="225" w:after="225"/>
              <w:jc w:val="both"/>
            </w:pPr>
            <w:r>
              <w:rPr>
                <w:rFonts w:ascii="Arial" w:hAnsi="Arial" w:cs="Arial"/>
                <w:color w:val="000000"/>
                <w:sz w:val="18"/>
                <w:szCs w:val="18"/>
              </w:rPr>
              <w:lastRenderedPageBreak/>
              <w:t>Stranke bodo morale ponudbe predložiti preko sistema za elektronsko oddajo ponudb v roku in na način, opredeljen v povabilu k predložitvi ponudb za posamezno obdobje.</w:t>
            </w:r>
          </w:p>
          <w:p w14:paraId="003F6A63" w14:textId="77777777" w:rsidR="00CB0F45" w:rsidRDefault="00890AB5">
            <w:pPr>
              <w:spacing w:before="225" w:after="225"/>
              <w:jc w:val="both"/>
            </w:pPr>
            <w:r>
              <w:rPr>
                <w:rFonts w:ascii="Arial" w:hAnsi="Arial" w:cs="Arial"/>
                <w:color w:val="000000"/>
                <w:sz w:val="18"/>
                <w:szCs w:val="18"/>
              </w:rPr>
              <w:t>Odpiranje ponudb za posamezna obdobje bo potekalo elektronsko preko sistema za elektronsko oddajo ponudb. </w:t>
            </w:r>
          </w:p>
        </w:tc>
      </w:tr>
    </w:tbl>
    <w:p w14:paraId="2033A5C0" w14:textId="77777777" w:rsidR="00CB0F45" w:rsidRDefault="00890AB5">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CB0F45" w14:paraId="32A9FA0D" w14:textId="77777777">
        <w:tc>
          <w:tcPr>
            <w:tcW w:w="0" w:type="auto"/>
            <w:tcMar>
              <w:top w:w="0" w:type="auto"/>
              <w:bottom w:w="0" w:type="auto"/>
            </w:tcMar>
          </w:tcPr>
          <w:p w14:paraId="786A6820" w14:textId="77777777" w:rsidR="00CB0F45" w:rsidRDefault="00890AB5">
            <w:pPr>
              <w:spacing w:before="225" w:after="225"/>
              <w:jc w:val="both"/>
            </w:pPr>
            <w:r>
              <w:rPr>
                <w:rFonts w:ascii="Arial" w:hAnsi="Arial" w:cs="Arial"/>
                <w:b/>
                <w:bCs/>
                <w:color w:val="000000"/>
                <w:sz w:val="18"/>
                <w:szCs w:val="18"/>
              </w:rPr>
              <w:t>Merilo za izbor strank okvirnega sporazuma</w:t>
            </w:r>
          </w:p>
          <w:p w14:paraId="2529885E" w14:textId="77777777" w:rsidR="00CB0F45" w:rsidRDefault="00890AB5">
            <w:pPr>
              <w:spacing w:before="225" w:after="225"/>
              <w:jc w:val="both"/>
            </w:pPr>
            <w:r>
              <w:rPr>
                <w:rFonts w:ascii="Arial" w:hAnsi="Arial" w:cs="Arial"/>
                <w:color w:val="000000"/>
                <w:sz w:val="18"/>
                <w:szCs w:val="18"/>
              </w:rPr>
              <w:t>Naročnik bo ponudnike za izbor strank sporazuma rangiral (ocenjeval) v skladu z merilom: najnižja končna ponudbena cena za posamezno razpisano vrsto blaga. Naročnik števila strank sporazuma ne bo omejeval – sporazum bo sklenil z vsemi ponudniki, za katere bo ugotovil, da izpolnjujejo vse zahteve iz razpisne dokumentacije, v skladu z določbami sporazuma.</w:t>
            </w:r>
          </w:p>
          <w:p w14:paraId="456131A0" w14:textId="77777777" w:rsidR="00CB0F45" w:rsidRDefault="00890AB5">
            <w:pPr>
              <w:spacing w:before="225" w:after="225"/>
              <w:jc w:val="both"/>
            </w:pPr>
            <w:r>
              <w:rPr>
                <w:rFonts w:ascii="Arial" w:hAnsi="Arial" w:cs="Arial"/>
                <w:b/>
                <w:bCs/>
                <w:color w:val="000000"/>
                <w:sz w:val="18"/>
                <w:szCs w:val="18"/>
              </w:rPr>
              <w:t>Merilo za izbor najugodnejših ponudnikov za posamezno obdobje</w:t>
            </w:r>
          </w:p>
          <w:p w14:paraId="3CB998CC" w14:textId="77777777" w:rsidR="00CB0F45" w:rsidRDefault="00890AB5">
            <w:pPr>
              <w:spacing w:before="225" w:after="225"/>
              <w:jc w:val="both"/>
            </w:pPr>
            <w:r>
              <w:rPr>
                <w:rFonts w:ascii="Arial" w:hAnsi="Arial" w:cs="Arial"/>
                <w:color w:val="000000"/>
                <w:sz w:val="18"/>
                <w:szCs w:val="18"/>
              </w:rPr>
              <w:t>Merila, ki bodo uporabljena za ocenjevanje ponudb za posamezno obdobje so:</w:t>
            </w:r>
          </w:p>
          <w:tbl>
            <w:tblPr>
              <w:tblStyle w:val="NormalTablePHPDOCX"/>
              <w:tblW w:w="0" w:type="auto"/>
              <w:tblLook w:val="04A0" w:firstRow="1" w:lastRow="0" w:firstColumn="1" w:lastColumn="0" w:noHBand="0" w:noVBand="1"/>
            </w:tblPr>
            <w:tblGrid>
              <w:gridCol w:w="8391"/>
            </w:tblGrid>
            <w:tr w:rsidR="00CB0F45" w14:paraId="63A53252" w14:textId="77777777">
              <w:tc>
                <w:tcPr>
                  <w:tcW w:w="0" w:type="auto"/>
                  <w:tcMar>
                    <w:top w:w="0" w:type="auto"/>
                    <w:bottom w:w="0" w:type="auto"/>
                  </w:tcMar>
                </w:tcPr>
                <w:p w14:paraId="3727A380" w14:textId="77777777" w:rsidR="00CB0F45" w:rsidRDefault="00890AB5">
                  <w:pPr>
                    <w:numPr>
                      <w:ilvl w:val="0"/>
                      <w:numId w:val="19"/>
                    </w:numPr>
                    <w:jc w:val="both"/>
                    <w:rPr>
                      <w:rFonts w:ascii="Arial" w:hAnsi="Arial" w:cs="Arial"/>
                      <w:color w:val="000000"/>
                      <w:sz w:val="18"/>
                      <w:szCs w:val="18"/>
                    </w:rPr>
                  </w:pPr>
                  <w:r>
                    <w:rPr>
                      <w:rFonts w:ascii="Arial" w:hAnsi="Arial" w:cs="Arial"/>
                      <w:color w:val="000000"/>
                      <w:sz w:val="18"/>
                      <w:szCs w:val="18"/>
                    </w:rPr>
                    <w:t> v primeru zaprtih podsklopov: najnižja končna vrednost predračuna za podsklop;</w:t>
                  </w:r>
                </w:p>
                <w:p w14:paraId="06B833BB" w14:textId="77777777" w:rsidR="00CB0F45" w:rsidRDefault="00890AB5">
                  <w:pPr>
                    <w:numPr>
                      <w:ilvl w:val="0"/>
                      <w:numId w:val="19"/>
                    </w:numPr>
                    <w:jc w:val="both"/>
                    <w:rPr>
                      <w:rFonts w:ascii="Arial" w:hAnsi="Arial" w:cs="Arial"/>
                      <w:color w:val="000000"/>
                      <w:sz w:val="18"/>
                      <w:szCs w:val="18"/>
                    </w:rPr>
                  </w:pPr>
                  <w:r>
                    <w:rPr>
                      <w:rFonts w:ascii="Arial" w:hAnsi="Arial" w:cs="Arial"/>
                      <w:color w:val="000000"/>
                      <w:sz w:val="18"/>
                      <w:szCs w:val="18"/>
                    </w:rPr>
                    <w:t> v primeru odprtih podsklopov: najnižja končna vrednost predračuna za razpisano vrsto blaga.</w:t>
                  </w:r>
                </w:p>
              </w:tc>
            </w:tr>
          </w:tbl>
          <w:p w14:paraId="32C2E0DF" w14:textId="77777777" w:rsidR="00CB0F45" w:rsidRDefault="00890AB5">
            <w:pPr>
              <w:spacing w:before="225" w:after="225"/>
              <w:jc w:val="both"/>
            </w:pPr>
            <w:r>
              <w:rPr>
                <w:rFonts w:ascii="Arial" w:hAnsi="Arial" w:cs="Arial"/>
                <w:color w:val="000000"/>
                <w:sz w:val="18"/>
                <w:szCs w:val="18"/>
              </w:rPr>
              <w:t>Naročnik bo oddal javno naročilo za posamezno obdobje strankam sporazuma, ki bodo ponudile najnižje cene za posamezen podsklop (pri zaprtih podsklopih) oz. posamezno vrsto blaga (pri odprtih podsklopih).</w:t>
            </w:r>
          </w:p>
          <w:p w14:paraId="79399F87" w14:textId="77777777" w:rsidR="00CB0F45" w:rsidRDefault="00890AB5">
            <w:pPr>
              <w:spacing w:before="225" w:after="225"/>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tc>
      </w:tr>
    </w:tbl>
    <w:p w14:paraId="3DEA8FE0" w14:textId="77777777" w:rsidR="00CB0F45" w:rsidRDefault="00890AB5">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B0F45" w14:paraId="59A2495D" w14:textId="77777777">
        <w:tc>
          <w:tcPr>
            <w:tcW w:w="0" w:type="auto"/>
            <w:tcMar>
              <w:top w:w="0" w:type="auto"/>
              <w:bottom w:w="0" w:type="auto"/>
            </w:tcMar>
          </w:tcPr>
          <w:p w14:paraId="6A9E6554" w14:textId="77777777" w:rsidR="00CB0F45" w:rsidRDefault="00890AB5">
            <w:pPr>
              <w:spacing w:before="225" w:after="225"/>
              <w:jc w:val="both"/>
            </w:pPr>
            <w:r>
              <w:rPr>
                <w:rFonts w:ascii="Arial" w:hAnsi="Arial" w:cs="Arial"/>
                <w:color w:val="000000"/>
                <w:sz w:val="18"/>
                <w:szCs w:val="18"/>
              </w:rPr>
              <w:t>Naročnik bo strankam sporazuma, ki bodo predložile ponudbo za posamezno pogodbeno obdobje, posredoval pisno informacijo o oddaji javnega naročila za posamezno obdobje. </w:t>
            </w:r>
          </w:p>
        </w:tc>
      </w:tr>
    </w:tbl>
    <w:p w14:paraId="41E56CAC" w14:textId="77777777" w:rsidR="00CB0F45" w:rsidRDefault="00890AB5">
      <w:pPr>
        <w:spacing w:before="225" w:after="225" w:line="240" w:lineRule="auto"/>
        <w:jc w:val="both"/>
      </w:pPr>
      <w:r>
        <w:rPr>
          <w:rFonts w:ascii="Arial" w:hAnsi="Arial" w:cs="Arial"/>
          <w:b/>
          <w:bCs/>
          <w:color w:val="000000"/>
          <w:sz w:val="18"/>
          <w:szCs w:val="18"/>
        </w:rPr>
        <w:t>IV. CENE IN PLAČILNI POGOJI</w:t>
      </w:r>
    </w:p>
    <w:p w14:paraId="1986CDF1" w14:textId="77777777" w:rsidR="00CB0F45" w:rsidRDefault="00890AB5">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B0F45" w14:paraId="0FBAB3D0" w14:textId="77777777">
        <w:tc>
          <w:tcPr>
            <w:tcW w:w="0" w:type="auto"/>
            <w:tcMar>
              <w:top w:w="0" w:type="auto"/>
              <w:bottom w:w="0" w:type="auto"/>
            </w:tcMar>
          </w:tcPr>
          <w:p w14:paraId="639746A7" w14:textId="77777777" w:rsidR="00CB0F45" w:rsidRDefault="00890AB5">
            <w:pPr>
              <w:spacing w:before="225" w:after="225"/>
              <w:jc w:val="both"/>
            </w:pPr>
            <w:r>
              <w:rPr>
                <w:rFonts w:ascii="Arial" w:hAnsi="Arial" w:cs="Arial"/>
                <w:color w:val="000000"/>
                <w:sz w:val="18"/>
                <w:szCs w:val="18"/>
              </w:rPr>
              <w:t>Cene za blago  iz ponudnikovega  predračuna so fiksne za čas trajanja pogodbe, sklenjene za posamezno obdobje. </w:t>
            </w:r>
          </w:p>
          <w:p w14:paraId="3D7E6609" w14:textId="77777777" w:rsidR="00CB0F45" w:rsidRDefault="00890AB5">
            <w:pPr>
              <w:spacing w:before="225" w:after="225"/>
              <w:jc w:val="both"/>
            </w:pPr>
            <w:r>
              <w:rPr>
                <w:rFonts w:ascii="Arial" w:hAnsi="Arial" w:cs="Arial"/>
                <w:color w:val="000000"/>
                <w:sz w:val="18"/>
                <w:szCs w:val="18"/>
              </w:rPr>
              <w:t>V ceni so zajeti vsi stroški (dobave blaga, špediterski stroški, prevozni, carinski ter vsi morebitni drugi stroški), vsi popusti in rabati ter davek na dodano vrednost. Cene veljajo ddp skladišča naročnika razloženo.</w:t>
            </w:r>
          </w:p>
          <w:p w14:paraId="351D3A4B" w14:textId="77777777" w:rsidR="00CB0F45" w:rsidRDefault="00890AB5">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03C43A47" w14:textId="77777777" w:rsidR="00CB0F45" w:rsidRDefault="00890AB5">
            <w:pPr>
              <w:spacing w:before="225" w:after="225"/>
              <w:jc w:val="both"/>
              <w:rPr>
                <w:rFonts w:ascii="Arial" w:hAnsi="Arial" w:cs="Arial"/>
                <w:color w:val="000000"/>
                <w:sz w:val="18"/>
                <w:szCs w:val="18"/>
              </w:rPr>
            </w:pPr>
            <w:r>
              <w:rPr>
                <w:rFonts w:ascii="Arial" w:hAnsi="Arial" w:cs="Arial"/>
                <w:color w:val="000000"/>
                <w:sz w:val="18"/>
                <w:szCs w:val="18"/>
              </w:rPr>
              <w:t>Naročnik si pridržuje pravico, da se v primeru, da ugotovi, da je izbrani ponudnik/dobavitelj blaga, ki je predmet pogodbe, v času trajanja pogodbe, bistveno znižal cene blaga drugim naročnikom oz. so cene za to blago bistveno znižali drugi ponudniki, ki ponujajo istovrstno blago drugim naročnikom ob primerljivih pogojih, poskušal z izbranim ponudnikom/dobaviteljem dogovoriti ustrezno znižanje cene tega blaga oz. v nasprotnem primeru odstopiti od pogodbe.</w:t>
            </w:r>
          </w:p>
          <w:p w14:paraId="05E347C4" w14:textId="77777777" w:rsidR="005C6860" w:rsidRDefault="005C6860">
            <w:pPr>
              <w:spacing w:before="225" w:after="225"/>
              <w:jc w:val="both"/>
            </w:pPr>
          </w:p>
          <w:p w14:paraId="1DA6EA8D" w14:textId="77777777" w:rsidR="005C6860" w:rsidRDefault="005C6860">
            <w:pPr>
              <w:spacing w:before="225" w:after="225"/>
              <w:jc w:val="both"/>
            </w:pPr>
          </w:p>
          <w:p w14:paraId="3D520C9D" w14:textId="77777777" w:rsidR="005C6860" w:rsidRDefault="005C6860">
            <w:pPr>
              <w:spacing w:before="225" w:after="225"/>
              <w:jc w:val="both"/>
            </w:pPr>
          </w:p>
        </w:tc>
      </w:tr>
    </w:tbl>
    <w:p w14:paraId="0890DEB3" w14:textId="77777777" w:rsidR="00CB0F45" w:rsidRDefault="00890AB5">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CB0F45" w14:paraId="27CFEFC4" w14:textId="77777777">
        <w:tc>
          <w:tcPr>
            <w:tcW w:w="0" w:type="auto"/>
            <w:tcMar>
              <w:top w:w="0" w:type="auto"/>
              <w:bottom w:w="0" w:type="auto"/>
            </w:tcMar>
          </w:tcPr>
          <w:p w14:paraId="38BC2BFB" w14:textId="77777777" w:rsidR="00CB0F45" w:rsidRDefault="00890AB5">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25F00371" w14:textId="77777777" w:rsidR="00CB0F45" w:rsidRDefault="00890AB5">
            <w:pPr>
              <w:spacing w:before="225" w:after="225"/>
              <w:jc w:val="both"/>
            </w:pPr>
            <w:r>
              <w:rPr>
                <w:rFonts w:ascii="Arial" w:hAnsi="Arial" w:cs="Arial"/>
                <w:color w:val="000000"/>
                <w:sz w:val="18"/>
                <w:szCs w:val="18"/>
              </w:rPr>
              <w:t>V kolikor naročnik računa ne zavrne v roku 8 delovnih dni od prejema, se račun šteje za potrjenega.</w:t>
            </w:r>
          </w:p>
          <w:p w14:paraId="03C0D5EE" w14:textId="77777777" w:rsidR="00CB0F45" w:rsidRDefault="00890AB5">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17DBB0B4" w14:textId="77777777" w:rsidR="00CB0F45" w:rsidRDefault="00890AB5">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w:t>
            </w:r>
          </w:p>
          <w:p w14:paraId="6216A76E" w14:textId="77777777" w:rsidR="00CB0F45" w:rsidRDefault="00890AB5">
            <w:pPr>
              <w:spacing w:before="225" w:after="225"/>
              <w:jc w:val="both"/>
            </w:pPr>
            <w:r>
              <w:rPr>
                <w:rFonts w:ascii="Arial" w:hAnsi="Arial" w:cs="Arial"/>
                <w:color w:val="000000"/>
                <w:sz w:val="18"/>
                <w:szCs w:val="18"/>
              </w:rPr>
              <w:t>V primeru zamude pri plačilu lahko stranka naročniku zaračuna zakonske zamudne obresti.</w:t>
            </w:r>
          </w:p>
          <w:p w14:paraId="1A221017" w14:textId="77777777" w:rsidR="00CB0F45" w:rsidRDefault="00890AB5">
            <w:pPr>
              <w:spacing w:before="225" w:after="225"/>
              <w:jc w:val="both"/>
            </w:pPr>
            <w:r>
              <w:rPr>
                <w:rFonts w:ascii="Arial" w:hAnsi="Arial" w:cs="Arial"/>
                <w:color w:val="000000"/>
                <w:sz w:val="18"/>
                <w:szCs w:val="18"/>
              </w:rPr>
              <w:t>Naročnik bo pravilno izstavljen in potrjen račun poravnal na transakcijski račun stranke, naveden na računu. V primeru, da TRR ni naveden na računu, se plačilo nakaže na prvi račun pri podatkih o izvajalcu.</w:t>
            </w:r>
          </w:p>
        </w:tc>
      </w:tr>
    </w:tbl>
    <w:p w14:paraId="6F2DE886" w14:textId="77777777" w:rsidR="00CB0F45" w:rsidRDefault="00890AB5">
      <w:pPr>
        <w:spacing w:before="225" w:after="225" w:line="240" w:lineRule="auto"/>
        <w:jc w:val="both"/>
      </w:pPr>
      <w:r>
        <w:rPr>
          <w:rFonts w:ascii="Arial" w:hAnsi="Arial" w:cs="Arial"/>
          <w:b/>
          <w:bCs/>
          <w:color w:val="000000"/>
          <w:sz w:val="18"/>
          <w:szCs w:val="18"/>
        </w:rPr>
        <w:t>V. NAROČANJE BLAGA IN DOBAVNI ROK</w:t>
      </w:r>
    </w:p>
    <w:p w14:paraId="4F3E50F8" w14:textId="77777777" w:rsidR="00CB0F45" w:rsidRDefault="00890AB5">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B0F45" w14:paraId="51408FB4" w14:textId="77777777">
        <w:tc>
          <w:tcPr>
            <w:tcW w:w="0" w:type="auto"/>
            <w:tcMar>
              <w:top w:w="0" w:type="auto"/>
              <w:bottom w:w="0" w:type="auto"/>
            </w:tcMar>
          </w:tcPr>
          <w:p w14:paraId="24B51057" w14:textId="77777777" w:rsidR="00CB0F45" w:rsidRDefault="00890AB5">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sporazuma, odločitve o oddaji javnega naročila za posamezno obdobje ter kupoprodajne pogodbe, in sicer na podlagi izstavljenih pisnih naročilnic. Naročnik bo v naročilnici opredelil vrste in količine blaga. </w:t>
            </w:r>
          </w:p>
        </w:tc>
      </w:tr>
    </w:tbl>
    <w:p w14:paraId="34D5CBC6" w14:textId="77777777" w:rsidR="00CB0F45" w:rsidRDefault="00890AB5">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CB0F45" w14:paraId="4DD9EC83" w14:textId="77777777">
        <w:tc>
          <w:tcPr>
            <w:tcW w:w="0" w:type="auto"/>
            <w:tcMar>
              <w:top w:w="0" w:type="auto"/>
              <w:bottom w:w="0" w:type="auto"/>
            </w:tcMar>
          </w:tcPr>
          <w:p w14:paraId="08F74D8A" w14:textId="77777777" w:rsidR="00CB0F45" w:rsidRDefault="00890AB5">
            <w:pPr>
              <w:spacing w:before="225" w:after="225"/>
              <w:jc w:val="both"/>
            </w:pPr>
            <w:r>
              <w:rPr>
                <w:rFonts w:ascii="Arial" w:hAnsi="Arial" w:cs="Arial"/>
                <w:color w:val="000000"/>
                <w:sz w:val="18"/>
                <w:szCs w:val="18"/>
              </w:rPr>
              <w:t>Stranka sporazuma se zavezuje: </w:t>
            </w:r>
          </w:p>
          <w:tbl>
            <w:tblPr>
              <w:tblStyle w:val="NormalTablePHPDOCX"/>
              <w:tblW w:w="0" w:type="auto"/>
              <w:tblLook w:val="04A0" w:firstRow="1" w:lastRow="0" w:firstColumn="1" w:lastColumn="0" w:noHBand="0" w:noVBand="1"/>
            </w:tblPr>
            <w:tblGrid>
              <w:gridCol w:w="8746"/>
            </w:tblGrid>
            <w:tr w:rsidR="00CB0F45" w14:paraId="58F40B72" w14:textId="77777777">
              <w:tc>
                <w:tcPr>
                  <w:tcW w:w="0" w:type="auto"/>
                  <w:tcMar>
                    <w:top w:w="0" w:type="auto"/>
                    <w:bottom w:w="0" w:type="auto"/>
                  </w:tcMar>
                </w:tcPr>
                <w:p w14:paraId="12665C1C" w14:textId="77777777" w:rsidR="00CB0F45" w:rsidRDefault="00890AB5">
                  <w:pPr>
                    <w:numPr>
                      <w:ilvl w:val="0"/>
                      <w:numId w:val="20"/>
                    </w:numPr>
                    <w:jc w:val="both"/>
                    <w:rPr>
                      <w:rFonts w:ascii="Arial" w:hAnsi="Arial" w:cs="Arial"/>
                      <w:color w:val="000000"/>
                      <w:sz w:val="18"/>
                      <w:szCs w:val="18"/>
                    </w:rPr>
                  </w:pPr>
                  <w:r>
                    <w:rPr>
                      <w:rFonts w:ascii="Arial" w:hAnsi="Arial" w:cs="Arial"/>
                      <w:color w:val="000000"/>
                      <w:sz w:val="18"/>
                      <w:szCs w:val="18"/>
                    </w:rPr>
                    <w:t>zagotavljati dobavo blaga v roku max. 5 dni od prejema pisnega naročila, v nujnih primerih v dogovoru z naročnikom;</w:t>
                  </w:r>
                </w:p>
                <w:p w14:paraId="7BE861C1" w14:textId="77777777" w:rsidR="00CB0F45" w:rsidRDefault="00890AB5">
                  <w:pPr>
                    <w:numPr>
                      <w:ilvl w:val="0"/>
                      <w:numId w:val="20"/>
                    </w:numPr>
                    <w:jc w:val="both"/>
                    <w:rPr>
                      <w:rFonts w:ascii="Arial" w:hAnsi="Arial" w:cs="Arial"/>
                      <w:color w:val="000000"/>
                      <w:sz w:val="18"/>
                      <w:szCs w:val="18"/>
                    </w:rPr>
                  </w:pPr>
                  <w:r>
                    <w:rPr>
                      <w:rFonts w:ascii="Arial" w:hAnsi="Arial" w:cs="Arial"/>
                      <w:color w:val="000000"/>
                      <w:sz w:val="18"/>
                      <w:szCs w:val="18"/>
                    </w:rPr>
                    <w:t>dostavo blaga ddp centralno skladišče Splošne bolnišnice Novo mesto (sklop I.) in skladišče bolnišnične lekarne (velja za sklop II.)- razloženo v skladišče naročnika, in sicer od 7.00 do 15.00 ure, izven tega časa je dostava dovoljena le ob soglasju naročnika;</w:t>
                  </w:r>
                </w:p>
                <w:p w14:paraId="1CFB232D" w14:textId="77777777" w:rsidR="00CB0F45" w:rsidRDefault="00890AB5">
                  <w:pPr>
                    <w:numPr>
                      <w:ilvl w:val="0"/>
                      <w:numId w:val="20"/>
                    </w:numPr>
                    <w:jc w:val="both"/>
                    <w:rPr>
                      <w:rFonts w:ascii="Arial" w:hAnsi="Arial" w:cs="Arial"/>
                      <w:color w:val="000000"/>
                      <w:sz w:val="18"/>
                      <w:szCs w:val="18"/>
                    </w:rPr>
                  </w:pPr>
                  <w:r>
                    <w:rPr>
                      <w:rFonts w:ascii="Arial" w:hAnsi="Arial" w:cs="Arial"/>
                      <w:color w:val="000000"/>
                      <w:sz w:val="18"/>
                      <w:szCs w:val="18"/>
                    </w:rPr>
                    <w:t>da bo v primeru odstopanj od dobavnega roka oz. ob neizdobavi celotnih naročenih količin, naročnika o tem pisno obvestil in mu sporočil dejanski rok dobave za naročeno blago;</w:t>
                  </w:r>
                </w:p>
                <w:p w14:paraId="698124C6" w14:textId="77777777" w:rsidR="00CB0F45" w:rsidRDefault="00890AB5">
                  <w:pPr>
                    <w:numPr>
                      <w:ilvl w:val="0"/>
                      <w:numId w:val="20"/>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w:t>
                  </w:r>
                </w:p>
                <w:p w14:paraId="1A6CBF4F" w14:textId="77777777" w:rsidR="00CB0F45" w:rsidRDefault="00890AB5">
                  <w:pPr>
                    <w:numPr>
                      <w:ilvl w:val="0"/>
                      <w:numId w:val="20"/>
                    </w:numPr>
                    <w:jc w:val="both"/>
                    <w:rPr>
                      <w:rFonts w:ascii="Arial" w:hAnsi="Arial" w:cs="Arial"/>
                      <w:color w:val="000000"/>
                      <w:sz w:val="18"/>
                      <w:szCs w:val="18"/>
                    </w:rPr>
                  </w:pPr>
                  <w:r>
                    <w:rPr>
                      <w:rFonts w:ascii="Arial" w:hAnsi="Arial" w:cs="Arial"/>
                      <w:color w:val="000000"/>
                      <w:sz w:val="18"/>
                      <w:szCs w:val="18"/>
                    </w:rPr>
                    <w:t>da bo ob dobavi v prostore naročnika spoštoval njegov hišni red. </w:t>
                  </w:r>
                </w:p>
              </w:tc>
            </w:tr>
          </w:tbl>
          <w:p w14:paraId="70C19765" w14:textId="77777777" w:rsidR="00CB0F45" w:rsidRDefault="00CB0F45">
            <w:pPr>
              <w:spacing w:before="225" w:after="225"/>
              <w:jc w:val="both"/>
            </w:pPr>
          </w:p>
        </w:tc>
      </w:tr>
    </w:tbl>
    <w:p w14:paraId="3C5329F1" w14:textId="77777777" w:rsidR="00CB0F45" w:rsidRDefault="00890AB5">
      <w:pPr>
        <w:spacing w:before="225" w:after="225" w:line="240" w:lineRule="auto"/>
        <w:jc w:val="both"/>
      </w:pPr>
      <w:r>
        <w:rPr>
          <w:rFonts w:ascii="Arial" w:hAnsi="Arial" w:cs="Arial"/>
          <w:b/>
          <w:bCs/>
          <w:color w:val="000000"/>
          <w:sz w:val="18"/>
          <w:szCs w:val="18"/>
        </w:rPr>
        <w:t>VI. KRITNI KUP</w:t>
      </w:r>
    </w:p>
    <w:p w14:paraId="5D7CDFE9" w14:textId="77777777" w:rsidR="00CB0F45" w:rsidRDefault="00890AB5">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B0F45" w14:paraId="08D91546" w14:textId="77777777">
        <w:tc>
          <w:tcPr>
            <w:tcW w:w="0" w:type="auto"/>
            <w:tcMar>
              <w:top w:w="0" w:type="auto"/>
              <w:bottom w:w="0" w:type="auto"/>
            </w:tcMar>
          </w:tcPr>
          <w:p w14:paraId="1AA6D3ED" w14:textId="77777777" w:rsidR="00CB0F45" w:rsidRDefault="00890AB5">
            <w:pPr>
              <w:spacing w:before="225" w:after="225"/>
              <w:jc w:val="both"/>
            </w:pPr>
            <w:r>
              <w:rPr>
                <w:rFonts w:ascii="Arial" w:hAnsi="Arial" w:cs="Arial"/>
                <w:color w:val="000000"/>
                <w:sz w:val="18"/>
                <w:szCs w:val="18"/>
              </w:rPr>
              <w:t>V kolikor stranka naročniku ne bo dobavila naročenega blaga v dogovorjenem roku (ki ni posledica višje sile ali razlogov na strani naročnika), ima naročnik pravico, da brez kakršnih koli odgovornosti do stranke, naroči blago pri drugi stranki sporazuma ali drugem dobavitelju, razliko v ceni pa zaračuna stranki sporazuma.</w:t>
            </w:r>
          </w:p>
          <w:p w14:paraId="0D1CDC41" w14:textId="77777777" w:rsidR="00CB0F45" w:rsidRDefault="00890AB5">
            <w:pPr>
              <w:spacing w:before="225" w:after="225"/>
              <w:jc w:val="both"/>
            </w:pPr>
            <w:r>
              <w:rPr>
                <w:rFonts w:ascii="Arial" w:hAnsi="Arial" w:cs="Arial"/>
                <w:color w:val="000000"/>
                <w:sz w:val="18"/>
                <w:szCs w:val="18"/>
              </w:rPr>
              <w:t>Naročnik mora stranko sporazuma o nameravanem kritnem kupu pisno obvestiti. Ko je kritni kup izveden, naročnik stranko o tem obvesti - sporoči številko in datum naročila. Za stranko to pomeni, da je sporazum za dobavo, na podlagi katere je bil izveden kritni kup, razdrt, če se stranki ne dogovorita drugače.</w:t>
            </w:r>
          </w:p>
          <w:p w14:paraId="273A6316" w14:textId="77777777" w:rsidR="00CB0F45" w:rsidRDefault="00890AB5">
            <w:pPr>
              <w:spacing w:before="225" w:after="225"/>
              <w:jc w:val="both"/>
            </w:pPr>
            <w:r>
              <w:rPr>
                <w:rFonts w:ascii="Arial" w:hAnsi="Arial" w:cs="Arial"/>
                <w:color w:val="000000"/>
                <w:sz w:val="18"/>
                <w:szCs w:val="18"/>
              </w:rPr>
              <w:t>Šteje se, da je bila stranka sporazuma o nameravanem kritnem kupu obveščena, če naročnik razpolaga z dokazilom o poslanem obvestilu.</w:t>
            </w:r>
          </w:p>
          <w:p w14:paraId="05F802AF" w14:textId="77777777" w:rsidR="00CB0F45" w:rsidRDefault="00890AB5">
            <w:pPr>
              <w:spacing w:before="225" w:after="225"/>
              <w:jc w:val="both"/>
            </w:pPr>
            <w:r>
              <w:rPr>
                <w:rFonts w:ascii="Arial" w:hAnsi="Arial" w:cs="Arial"/>
                <w:color w:val="000000"/>
                <w:sz w:val="18"/>
                <w:szCs w:val="18"/>
              </w:rPr>
              <w:lastRenderedPageBreak/>
              <w:t>Razliko med ceno, po kateri je naročnik izvršil kritni kup, in ceno iz sporazuma je dolžan dokazati s kopijo računa, po katerem je bil kritni kup plačan, stranka sporazuma pa je dolžna v roku 30 dni od naročnikovega poziva, za razliko v ceni izstaviti dobropis.</w:t>
            </w:r>
          </w:p>
          <w:p w14:paraId="168BB630" w14:textId="77777777" w:rsidR="00CB0F45" w:rsidRDefault="00890AB5">
            <w:pPr>
              <w:spacing w:before="225" w:after="225"/>
              <w:jc w:val="both"/>
            </w:pPr>
            <w:r>
              <w:rPr>
                <w:rFonts w:ascii="Arial" w:hAnsi="Arial" w:cs="Arial"/>
                <w:color w:val="000000"/>
                <w:sz w:val="18"/>
                <w:szCs w:val="18"/>
              </w:rPr>
              <w:t>V kolikor je naročnik primoran izvesti kritni kup, zaradi neizvedene dobave blaga oz. zamude pri dobavi blaga, v skladu s tem sporazumom več kot 3-krat, lahko sporazum s stranko sporazuma za to vrsto blaga razdre.</w:t>
            </w:r>
          </w:p>
        </w:tc>
      </w:tr>
    </w:tbl>
    <w:p w14:paraId="0B11DD00" w14:textId="77777777" w:rsidR="00CB0F45" w:rsidRDefault="00890AB5">
      <w:pPr>
        <w:spacing w:before="225" w:after="225" w:line="240" w:lineRule="auto"/>
        <w:jc w:val="both"/>
      </w:pPr>
      <w:r>
        <w:rPr>
          <w:rFonts w:ascii="Arial" w:hAnsi="Arial" w:cs="Arial"/>
          <w:b/>
          <w:bCs/>
          <w:color w:val="000000"/>
          <w:sz w:val="18"/>
          <w:szCs w:val="18"/>
        </w:rPr>
        <w:lastRenderedPageBreak/>
        <w:t>VII. PREVZEM BLAGA</w:t>
      </w:r>
    </w:p>
    <w:p w14:paraId="4757EFD0" w14:textId="77777777" w:rsidR="00CB0F45" w:rsidRDefault="00890AB5">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B0F45" w14:paraId="50A41EC3" w14:textId="77777777">
        <w:tc>
          <w:tcPr>
            <w:tcW w:w="0" w:type="auto"/>
            <w:tcMar>
              <w:top w:w="0" w:type="auto"/>
              <w:bottom w:w="0" w:type="auto"/>
            </w:tcMar>
          </w:tcPr>
          <w:p w14:paraId="1397DBDA" w14:textId="77777777" w:rsidR="00CB0F45" w:rsidRDefault="00890AB5">
            <w:pPr>
              <w:spacing w:before="225" w:after="225"/>
              <w:jc w:val="both"/>
            </w:pPr>
            <w:r>
              <w:rPr>
                <w:rFonts w:ascii="Arial" w:hAnsi="Arial" w:cs="Arial"/>
                <w:color w:val="000000"/>
                <w:sz w:val="18"/>
                <w:szCs w:val="18"/>
              </w:rPr>
              <w:t>Naročnik se obvezuje naročeno blago v celoti prevzeti na podlagi dobavnice. Dobavnica mora biti predložena v  pisni in elektronski obliki (e-dobavnica, ki velja samo za II. sklop).  Dobavnica mora biti napisana v slovenskem jeziku in mora obvezno vsebovati številko naročilnice, številko pogodbe (če je dobavnica hkrati tudi račun), naziv blaga, kataloško številko ter rok uporabnosti in serijsko številko naročenega blaga.</w:t>
            </w:r>
          </w:p>
          <w:p w14:paraId="43D9F324" w14:textId="77777777" w:rsidR="00CB0F45" w:rsidRDefault="00890AB5">
            <w:pPr>
              <w:spacing w:before="225" w:after="225"/>
              <w:jc w:val="both"/>
            </w:pPr>
            <w:r>
              <w:rPr>
                <w:rFonts w:ascii="Arial" w:hAnsi="Arial" w:cs="Arial"/>
                <w:color w:val="000000"/>
                <w:sz w:val="18"/>
                <w:szCs w:val="18"/>
              </w:rPr>
              <w:t>Stranka sporazuma mora zagotavljati načelo sledljivosti blaga pri naročniku, pri čemer se zavezuje zagotavljati ujemanje podatkov: naziv blaga in kataloška številka proizvajalca, v ponudbeni dokumentaciji, na dobavnici, računu in embalaži.</w:t>
            </w:r>
          </w:p>
          <w:p w14:paraId="1B5187B8" w14:textId="77777777" w:rsidR="00CB0F45" w:rsidRDefault="00890AB5">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Uredbe (EU) 2017/745 o medicinskih pripomočkih in Uredbe (EU) 2017/746 o in vitro medicinskih pripomočkih.</w:t>
            </w:r>
          </w:p>
          <w:p w14:paraId="21D056F1" w14:textId="77777777" w:rsidR="00CB0F45" w:rsidRDefault="00890AB5">
            <w:pPr>
              <w:spacing w:before="225" w:after="225"/>
              <w:jc w:val="both"/>
            </w:pPr>
            <w:r>
              <w:rPr>
                <w:rFonts w:ascii="Arial" w:hAnsi="Arial" w:cs="Arial"/>
                <w:color w:val="000000"/>
                <w:sz w:val="18"/>
                <w:szCs w:val="18"/>
              </w:rPr>
              <w:t>Količinski prevzem blaga se opravi ob prevzemu, kakovostni pa v uzančnih rokih.</w:t>
            </w:r>
          </w:p>
        </w:tc>
      </w:tr>
    </w:tbl>
    <w:p w14:paraId="433CF60E" w14:textId="77777777" w:rsidR="00CB0F45" w:rsidRDefault="00890AB5">
      <w:pPr>
        <w:spacing w:before="225" w:after="225" w:line="240" w:lineRule="auto"/>
        <w:jc w:val="both"/>
      </w:pPr>
      <w:r>
        <w:rPr>
          <w:rFonts w:ascii="Arial" w:hAnsi="Arial" w:cs="Arial"/>
          <w:b/>
          <w:bCs/>
          <w:color w:val="000000"/>
          <w:sz w:val="18"/>
          <w:szCs w:val="18"/>
        </w:rPr>
        <w:t>VIII. KAKOVOST BLAGA</w:t>
      </w:r>
    </w:p>
    <w:p w14:paraId="14B8616A" w14:textId="77777777" w:rsidR="00CB0F45" w:rsidRDefault="00890AB5">
      <w:pPr>
        <w:spacing w:after="0" w:line="240" w:lineRule="auto"/>
        <w:jc w:val="center"/>
      </w:pPr>
      <w:r>
        <w:rPr>
          <w:rFonts w:ascii="Arial" w:hAnsi="Arial" w:cs="Arial"/>
          <w:b/>
          <w:bCs/>
          <w:color w:val="000000"/>
          <w:sz w:val="18"/>
          <w:szCs w:val="18"/>
        </w:rPr>
        <w:t>15. člen</w:t>
      </w:r>
    </w:p>
    <w:tbl>
      <w:tblPr>
        <w:tblStyle w:val="NormalTablePHPDOCX"/>
        <w:tblW w:w="0" w:type="auto"/>
        <w:tblLook w:val="04A0" w:firstRow="1" w:lastRow="0" w:firstColumn="1" w:lastColumn="0" w:noHBand="0" w:noVBand="1"/>
      </w:tblPr>
      <w:tblGrid>
        <w:gridCol w:w="9070"/>
      </w:tblGrid>
      <w:tr w:rsidR="00CB0F45" w14:paraId="61EBE4D6" w14:textId="77777777" w:rsidTr="005C6860">
        <w:tc>
          <w:tcPr>
            <w:tcW w:w="0" w:type="auto"/>
            <w:tcMar>
              <w:top w:w="0" w:type="auto"/>
              <w:bottom w:w="0" w:type="auto"/>
            </w:tcMar>
          </w:tcPr>
          <w:p w14:paraId="007DC952" w14:textId="77777777" w:rsidR="00CB0F45" w:rsidRDefault="00890AB5">
            <w:pPr>
              <w:spacing w:before="225" w:after="225"/>
              <w:jc w:val="both"/>
            </w:pPr>
            <w:r>
              <w:rPr>
                <w:rFonts w:ascii="Arial" w:hAnsi="Arial" w:cs="Arial"/>
                <w:color w:val="000000"/>
                <w:sz w:val="18"/>
                <w:szCs w:val="18"/>
              </w:rPr>
              <w:t>Kakovost blaga mora ustrezati obstoječim standardom in deklarirani kakovosti na embalaži blaga.</w:t>
            </w:r>
          </w:p>
          <w:p w14:paraId="74A10FE6" w14:textId="6B8F465C" w:rsidR="00CB0F45" w:rsidRDefault="00890AB5" w:rsidP="005C6860">
            <w:pPr>
              <w:spacing w:before="225" w:after="225"/>
            </w:pPr>
            <w:r>
              <w:rPr>
                <w:rFonts w:ascii="Arial" w:hAnsi="Arial" w:cs="Arial"/>
                <w:color w:val="000000"/>
                <w:sz w:val="18"/>
                <w:szCs w:val="18"/>
              </w:rPr>
              <w:t>Stranka/dobavitelj se obvezuje:</w:t>
            </w:r>
            <w:r>
              <w:rPr>
                <w:rFonts w:ascii="Arial" w:hAnsi="Arial" w:cs="Arial"/>
                <w:color w:val="000000"/>
                <w:sz w:val="18"/>
                <w:szCs w:val="18"/>
              </w:rPr>
              <w:br/>
            </w:r>
            <w:r>
              <w:rPr>
                <w:rFonts w:ascii="Arial" w:hAnsi="Arial" w:cs="Arial"/>
                <w:color w:val="000000"/>
                <w:sz w:val="18"/>
                <w:szCs w:val="18"/>
              </w:rPr>
              <w:t>• da bo imelo blago ob dobavi rok uporabe še najmanj 12 mesecev, izjemoma manj s predhodnim soglasjem naročnika;</w:t>
            </w:r>
            <w:r>
              <w:rPr>
                <w:rFonts w:ascii="Arial" w:hAnsi="Arial" w:cs="Arial"/>
                <w:color w:val="000000"/>
                <w:sz w:val="18"/>
                <w:szCs w:val="18"/>
              </w:rPr>
              <w:br/>
              <w:t>• da dobavljeno blago ne bo imelo pravnih napak;</w:t>
            </w:r>
            <w:r>
              <w:rPr>
                <w:rFonts w:ascii="Arial" w:hAnsi="Arial" w:cs="Arial"/>
                <w:color w:val="000000"/>
                <w:sz w:val="18"/>
                <w:szCs w:val="18"/>
              </w:rPr>
              <w:br/>
              <w:t>• da bo dostavil kvalitetno blago, ki popolnoma ustreza vsem opisom, karakteristikam in specifikacijam, ki so bile dane v okviru razpisne ali ponudbene dokumentacije;</w:t>
            </w:r>
            <w:r>
              <w:rPr>
                <w:rFonts w:ascii="Arial" w:hAnsi="Arial" w:cs="Arial"/>
                <w:color w:val="000000"/>
                <w:sz w:val="18"/>
                <w:szCs w:val="18"/>
              </w:rPr>
              <w:br/>
              <w:t>• da bo blago pakirano v skladu z veljavnimi zakonskimi predpisi v Republiki Sloveniji;</w:t>
            </w:r>
            <w:r>
              <w:rPr>
                <w:rFonts w:ascii="Arial" w:hAnsi="Arial" w:cs="Arial"/>
                <w:color w:val="000000"/>
                <w:sz w:val="18"/>
                <w:szCs w:val="18"/>
              </w:rPr>
              <w:br/>
              <w:t>• da bo nosil vse stroške, ki bi nastali zaradi odpoklica blaga zaradi napake, storjene s stran</w:t>
            </w:r>
            <w:r>
              <w:rPr>
                <w:rFonts w:ascii="Arial" w:hAnsi="Arial" w:cs="Arial"/>
                <w:color w:val="000000"/>
                <w:sz w:val="18"/>
                <w:szCs w:val="18"/>
              </w:rPr>
              <w:t>i dobavitelja oziroma proizvajalca blaga;</w:t>
            </w:r>
            <w:r>
              <w:rPr>
                <w:rFonts w:ascii="Arial" w:hAnsi="Arial" w:cs="Arial"/>
                <w:color w:val="000000"/>
                <w:sz w:val="18"/>
                <w:szCs w:val="18"/>
              </w:rPr>
              <w:br/>
              <w:t>• 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r w:rsidR="005C6860">
              <w:rPr>
                <w:rFonts w:ascii="Arial" w:hAnsi="Arial" w:cs="Arial"/>
                <w:color w:val="000000"/>
                <w:sz w:val="18"/>
                <w:szCs w:val="18"/>
              </w:rPr>
              <w:t>.</w:t>
            </w:r>
            <w:r>
              <w:rPr>
                <w:rFonts w:ascii="Arial" w:hAnsi="Arial" w:cs="Arial"/>
                <w:color w:val="000000"/>
                <w:sz w:val="18"/>
                <w:szCs w:val="18"/>
              </w:rPr>
              <w:br/>
            </w:r>
          </w:p>
        </w:tc>
      </w:tr>
    </w:tbl>
    <w:p w14:paraId="31B6DBE8" w14:textId="77777777" w:rsidR="00CB0F45" w:rsidRDefault="00890AB5">
      <w:pPr>
        <w:spacing w:before="225" w:after="225" w:line="240" w:lineRule="auto"/>
        <w:jc w:val="both"/>
      </w:pPr>
      <w:r>
        <w:rPr>
          <w:rFonts w:ascii="Arial" w:hAnsi="Arial" w:cs="Arial"/>
          <w:b/>
          <w:bCs/>
          <w:color w:val="000000"/>
          <w:sz w:val="18"/>
          <w:szCs w:val="18"/>
        </w:rPr>
        <w:t>IX. SKRBNIKI IN POOBLAŠČENE OSEBE SPORAZUMA</w:t>
      </w:r>
    </w:p>
    <w:p w14:paraId="4F1F17EA" w14:textId="77777777" w:rsidR="00CB0F45" w:rsidRDefault="00890AB5">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CB0F45" w14:paraId="0B874853" w14:textId="77777777">
        <w:tc>
          <w:tcPr>
            <w:tcW w:w="0" w:type="auto"/>
            <w:tcMar>
              <w:top w:w="0" w:type="auto"/>
              <w:bottom w:w="0" w:type="auto"/>
            </w:tcMar>
          </w:tcPr>
          <w:p w14:paraId="76E55488" w14:textId="77777777" w:rsidR="00CB0F45" w:rsidRDefault="00890AB5">
            <w:pPr>
              <w:spacing w:before="225" w:after="225"/>
              <w:jc w:val="both"/>
            </w:pPr>
            <w:r>
              <w:rPr>
                <w:rFonts w:ascii="Arial" w:hAnsi="Arial" w:cs="Arial"/>
                <w:color w:val="000000"/>
                <w:sz w:val="18"/>
                <w:szCs w:val="18"/>
              </w:rPr>
              <w:t>Skrbnik sporazuma za naročnika je Barbara Slak Turk, vodja službe za nabavo in skladiščenje</w:t>
            </w:r>
          </w:p>
          <w:p w14:paraId="56E8CE28" w14:textId="77777777" w:rsidR="00CB0F45" w:rsidRDefault="00890AB5">
            <w:pPr>
              <w:spacing w:before="225" w:after="225"/>
              <w:jc w:val="both"/>
            </w:pPr>
            <w:r>
              <w:rPr>
                <w:rFonts w:ascii="Arial" w:hAnsi="Arial" w:cs="Arial"/>
                <w:color w:val="000000"/>
                <w:sz w:val="18"/>
                <w:szCs w:val="18"/>
              </w:rPr>
              <w:t>Skrbnik sporazuma s strani stranke je_______________________.</w:t>
            </w:r>
          </w:p>
          <w:p w14:paraId="3C39ABF9" w14:textId="77777777" w:rsidR="00CB0F45" w:rsidRDefault="00890AB5">
            <w:pPr>
              <w:spacing w:before="225" w:after="225"/>
              <w:jc w:val="both"/>
            </w:pPr>
            <w:r>
              <w:rPr>
                <w:rFonts w:ascii="Arial" w:hAnsi="Arial" w:cs="Arial"/>
                <w:color w:val="000000"/>
                <w:sz w:val="18"/>
                <w:szCs w:val="18"/>
              </w:rPr>
              <w:t>Skrbnika sporazuma sta seznanjena, da se njuni osebni podatki obdelujejo v skladu z 48. členom Zakona o delovnih razmerjih in člena 6/1/b Uredbe (EU) 20161679 Evropskega parlamenta in Sveta z dne 27. aprila 2016 o varstvu posameznikov pri obdelavi osebnih podatkov in prostem pretoku takih podatkov ter o razveljavitvi Direktive 95/46/ES.</w:t>
            </w:r>
          </w:p>
        </w:tc>
      </w:tr>
    </w:tbl>
    <w:p w14:paraId="5FEE5BF6" w14:textId="77777777" w:rsidR="00CB0F45" w:rsidRDefault="00890AB5">
      <w:pPr>
        <w:spacing w:before="225" w:after="225" w:line="240" w:lineRule="auto"/>
        <w:jc w:val="both"/>
      </w:pPr>
      <w:r>
        <w:rPr>
          <w:rFonts w:ascii="Arial" w:hAnsi="Arial" w:cs="Arial"/>
          <w:b/>
          <w:bCs/>
          <w:color w:val="000000"/>
          <w:sz w:val="18"/>
          <w:szCs w:val="18"/>
        </w:rPr>
        <w:lastRenderedPageBreak/>
        <w:t>X. ZAVAROVANJE OBVEZNOSTI</w:t>
      </w:r>
    </w:p>
    <w:p w14:paraId="564AD4F7" w14:textId="77777777" w:rsidR="00CB0F45" w:rsidRDefault="00890AB5">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CB0F45" w14:paraId="3DF6EB83" w14:textId="77777777">
        <w:tc>
          <w:tcPr>
            <w:tcW w:w="0" w:type="auto"/>
            <w:tcMar>
              <w:top w:w="0" w:type="auto"/>
              <w:bottom w:w="0" w:type="auto"/>
            </w:tcMar>
          </w:tcPr>
          <w:p w14:paraId="0FD8F774" w14:textId="77777777" w:rsidR="00CB0F45" w:rsidRDefault="00890AB5">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1199C9F3" w14:textId="77777777" w:rsidR="00CB0F45" w:rsidRDefault="00890AB5">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5000" w:type="pct"/>
              <w:tblLook w:val="04A0" w:firstRow="1" w:lastRow="0" w:firstColumn="1" w:lastColumn="0" w:noHBand="0" w:noVBand="1"/>
            </w:tblPr>
            <w:tblGrid>
              <w:gridCol w:w="8746"/>
            </w:tblGrid>
            <w:tr w:rsidR="00CB0F45" w14:paraId="5D37F9ED"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530"/>
                  </w:tblGrid>
                  <w:tr w:rsidR="00CB0F45" w14:paraId="46AC51D9" w14:textId="77777777">
                    <w:tc>
                      <w:tcPr>
                        <w:tcW w:w="0" w:type="auto"/>
                        <w:tcMar>
                          <w:top w:w="0" w:type="auto"/>
                          <w:bottom w:w="0" w:type="auto"/>
                        </w:tcMar>
                      </w:tcPr>
                      <w:p w14:paraId="53E53A94" w14:textId="77777777" w:rsidR="00CB0F45" w:rsidRDefault="00890AB5">
                        <w:pPr>
                          <w:numPr>
                            <w:ilvl w:val="0"/>
                            <w:numId w:val="21"/>
                          </w:numPr>
                          <w:rPr>
                            <w:rFonts w:ascii="Arial" w:hAnsi="Arial" w:cs="Arial"/>
                            <w:color w:val="000000"/>
                            <w:sz w:val="18"/>
                            <w:szCs w:val="18"/>
                          </w:rPr>
                        </w:pPr>
                        <w:r>
                          <w:rPr>
                            <w:rFonts w:ascii="Arial" w:hAnsi="Arial" w:cs="Arial"/>
                            <w:color w:val="000000"/>
                            <w:position w:val="-2"/>
                            <w:sz w:val="18"/>
                            <w:szCs w:val="18"/>
                          </w:rPr>
                          <w:t>ne bo odgovarjalo zahtevanim tehničnim specifikacijam in kakovosti;</w:t>
                        </w:r>
                      </w:p>
                      <w:p w14:paraId="1C052EA9" w14:textId="77777777" w:rsidR="00CB0F45" w:rsidRDefault="00890AB5">
                        <w:pPr>
                          <w:numPr>
                            <w:ilvl w:val="0"/>
                            <w:numId w:val="21"/>
                          </w:numPr>
                          <w:rPr>
                            <w:rFonts w:ascii="Arial" w:hAnsi="Arial" w:cs="Arial"/>
                            <w:color w:val="000000"/>
                            <w:sz w:val="18"/>
                            <w:szCs w:val="18"/>
                          </w:rPr>
                        </w:pPr>
                        <w:r>
                          <w:rPr>
                            <w:rFonts w:ascii="Arial" w:hAnsi="Arial" w:cs="Arial"/>
                            <w:color w:val="000000"/>
                            <w:position w:val="-2"/>
                            <w:sz w:val="18"/>
                            <w:szCs w:val="18"/>
                          </w:rPr>
                          <w:t>ne bo prejel v roku in v količinah, opredeljenih v naročilnici;</w:t>
                        </w:r>
                      </w:p>
                      <w:p w14:paraId="0DDBDCA5" w14:textId="77777777" w:rsidR="00CB0F45" w:rsidRDefault="00890AB5">
                        <w:pPr>
                          <w:numPr>
                            <w:ilvl w:val="0"/>
                            <w:numId w:val="21"/>
                          </w:numPr>
                          <w:rPr>
                            <w:rFonts w:ascii="Arial" w:hAnsi="Arial" w:cs="Arial"/>
                            <w:color w:val="000000"/>
                            <w:sz w:val="18"/>
                            <w:szCs w:val="18"/>
                          </w:rPr>
                        </w:pPr>
                        <w:r>
                          <w:rPr>
                            <w:rFonts w:ascii="Arial" w:hAnsi="Arial" w:cs="Arial"/>
                            <w:color w:val="000000"/>
                            <w:position w:val="-2"/>
                            <w:sz w:val="18"/>
                            <w:szCs w:val="18"/>
                          </w:rPr>
                          <w:t>stranka večkrat ne bo upoštevala opozoril naročnika v zvezi z izvajanjem pogodbe.</w:t>
                        </w:r>
                      </w:p>
                    </w:tc>
                  </w:tr>
                </w:tbl>
                <w:p w14:paraId="5BCCDC9A" w14:textId="77777777" w:rsidR="00CB0F45" w:rsidRDefault="00CB0F45"/>
              </w:tc>
            </w:tr>
          </w:tbl>
          <w:p w14:paraId="786E63C8" w14:textId="77777777" w:rsidR="00CB0F45" w:rsidRDefault="00890AB5">
            <w:pPr>
              <w:spacing w:before="225" w:after="225"/>
              <w:jc w:val="both"/>
            </w:pPr>
            <w:r>
              <w:rPr>
                <w:rFonts w:ascii="Arial" w:hAnsi="Arial" w:cs="Arial"/>
                <w:color w:val="000000"/>
                <w:sz w:val="18"/>
                <w:szCs w:val="18"/>
              </w:rPr>
              <w:t>Naročnik bo zavarovanje unovčil, v kolikor izbrani ponudnik/dobavitelj kljub predhodnemu pisnemu opozorilu oz. pisnim pripombam, le teh ne bo upošteval pri prihodnjih dobavah.</w:t>
            </w:r>
          </w:p>
        </w:tc>
      </w:tr>
    </w:tbl>
    <w:p w14:paraId="44B5E42B" w14:textId="77777777" w:rsidR="00CB0F45" w:rsidRDefault="00890AB5">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CB0F45" w14:paraId="161B427A" w14:textId="77777777">
        <w:tc>
          <w:tcPr>
            <w:tcW w:w="0" w:type="auto"/>
            <w:tcMar>
              <w:top w:w="0" w:type="auto"/>
              <w:bottom w:w="0" w:type="auto"/>
            </w:tcMar>
          </w:tcPr>
          <w:p w14:paraId="10FF2ED3" w14:textId="77777777" w:rsidR="00CB0F45" w:rsidRDefault="00890AB5">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14:paraId="28B40907" w14:textId="77777777" w:rsidR="00CB0F45" w:rsidRDefault="00890AB5">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p w14:paraId="1DCB2A1C" w14:textId="77777777" w:rsidR="00CB0F45" w:rsidRDefault="00890AB5">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2ED1EEAE" w14:textId="77777777" w:rsidR="00CB0F45" w:rsidRDefault="00890AB5">
      <w:pPr>
        <w:spacing w:before="225" w:after="225" w:line="240" w:lineRule="auto"/>
        <w:jc w:val="both"/>
      </w:pPr>
      <w:r>
        <w:rPr>
          <w:rFonts w:ascii="Arial" w:hAnsi="Arial" w:cs="Arial"/>
          <w:b/>
          <w:bCs/>
          <w:color w:val="000000"/>
          <w:sz w:val="18"/>
          <w:szCs w:val="18"/>
        </w:rPr>
        <w:t>XI. IZKLJUČITEV IZ SPORAZUMA</w:t>
      </w:r>
    </w:p>
    <w:p w14:paraId="46BE5111" w14:textId="77777777" w:rsidR="00CB0F45" w:rsidRDefault="00890AB5">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CB0F45" w14:paraId="76A020E5" w14:textId="77777777">
        <w:tc>
          <w:tcPr>
            <w:tcW w:w="0" w:type="auto"/>
            <w:tcMar>
              <w:top w:w="0" w:type="auto"/>
              <w:bottom w:w="0" w:type="auto"/>
            </w:tcMar>
          </w:tcPr>
          <w:p w14:paraId="0E38DA70" w14:textId="77777777" w:rsidR="00CB0F45" w:rsidRDefault="00890AB5">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3620A553" w14:textId="77777777" w:rsidR="00CB0F45" w:rsidRDefault="00890AB5">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CB0F45" w14:paraId="3ACA77FE" w14:textId="77777777">
              <w:tc>
                <w:tcPr>
                  <w:tcW w:w="0" w:type="auto"/>
                  <w:tcMar>
                    <w:top w:w="0" w:type="auto"/>
                    <w:bottom w:w="0" w:type="auto"/>
                  </w:tcMar>
                </w:tcPr>
                <w:p w14:paraId="1D732231" w14:textId="77777777" w:rsidR="00CB0F45" w:rsidRDefault="00890AB5">
                  <w:pPr>
                    <w:numPr>
                      <w:ilvl w:val="0"/>
                      <w:numId w:val="22"/>
                    </w:numPr>
                    <w:jc w:val="both"/>
                    <w:rPr>
                      <w:rFonts w:ascii="Arial" w:hAnsi="Arial" w:cs="Arial"/>
                      <w:color w:val="000000"/>
                      <w:sz w:val="18"/>
                      <w:szCs w:val="18"/>
                    </w:rPr>
                  </w:pPr>
                  <w:r>
                    <w:rPr>
                      <w:rFonts w:ascii="Arial" w:hAnsi="Arial" w:cs="Arial"/>
                      <w:color w:val="000000"/>
                      <w:sz w:val="18"/>
                      <w:szCs w:val="18"/>
                    </w:rPr>
                    <w:t>neutemeljeno zavrne naročilo,</w:t>
                  </w:r>
                </w:p>
                <w:p w14:paraId="64F37EC0" w14:textId="77777777" w:rsidR="00CB0F45" w:rsidRDefault="00890AB5">
                  <w:pPr>
                    <w:numPr>
                      <w:ilvl w:val="0"/>
                      <w:numId w:val="22"/>
                    </w:numPr>
                    <w:jc w:val="both"/>
                    <w:rPr>
                      <w:rFonts w:ascii="Arial" w:hAnsi="Arial" w:cs="Arial"/>
                      <w:color w:val="000000"/>
                      <w:sz w:val="18"/>
                      <w:szCs w:val="18"/>
                    </w:rPr>
                  </w:pPr>
                  <w:r>
                    <w:rPr>
                      <w:rFonts w:ascii="Arial" w:hAnsi="Arial" w:cs="Arial"/>
                      <w:color w:val="000000"/>
                      <w:sz w:val="18"/>
                      <w:szCs w:val="18"/>
                    </w:rPr>
                    <w:t>zamuja z izvedbo naročila,</w:t>
                  </w:r>
                </w:p>
                <w:p w14:paraId="6C527A7E" w14:textId="77777777" w:rsidR="00CB0F45" w:rsidRDefault="00890AB5">
                  <w:pPr>
                    <w:numPr>
                      <w:ilvl w:val="0"/>
                      <w:numId w:val="22"/>
                    </w:numPr>
                    <w:jc w:val="both"/>
                    <w:rPr>
                      <w:rFonts w:ascii="Arial" w:hAnsi="Arial" w:cs="Arial"/>
                      <w:color w:val="000000"/>
                      <w:sz w:val="18"/>
                      <w:szCs w:val="18"/>
                    </w:rPr>
                  </w:pPr>
                  <w:r>
                    <w:rPr>
                      <w:rFonts w:ascii="Arial" w:hAnsi="Arial" w:cs="Arial"/>
                      <w:color w:val="000000"/>
                      <w:sz w:val="18"/>
                      <w:szCs w:val="18"/>
                    </w:rPr>
                    <w:t>nekvalitetno izvaja naročila, </w:t>
                  </w:r>
                </w:p>
                <w:p w14:paraId="33321F72" w14:textId="77777777" w:rsidR="00CB0F45" w:rsidRDefault="00890AB5">
                  <w:pPr>
                    <w:numPr>
                      <w:ilvl w:val="0"/>
                      <w:numId w:val="22"/>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24ED3301" w14:textId="77777777" w:rsidR="00CB0F45" w:rsidRDefault="00890AB5">
                  <w:pPr>
                    <w:numPr>
                      <w:ilvl w:val="0"/>
                      <w:numId w:val="22"/>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14:paraId="046A21D2" w14:textId="77777777" w:rsidR="00CB0F45" w:rsidRDefault="00CB0F45"/>
        </w:tc>
      </w:tr>
    </w:tbl>
    <w:p w14:paraId="781AE673" w14:textId="77777777" w:rsidR="00CB0F45" w:rsidRDefault="00890AB5">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CB0F45" w14:paraId="70E5B1D2" w14:textId="77777777">
        <w:tc>
          <w:tcPr>
            <w:tcW w:w="0" w:type="auto"/>
            <w:tcMar>
              <w:top w:w="0" w:type="auto"/>
              <w:bottom w:w="0" w:type="auto"/>
            </w:tcMar>
          </w:tcPr>
          <w:p w14:paraId="3B07D452" w14:textId="77777777" w:rsidR="00CB0F45" w:rsidRDefault="00890AB5">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6692216" w14:textId="77777777" w:rsidR="00CB0F45" w:rsidRDefault="00890AB5">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CB0F45" w14:paraId="4ED49AD0" w14:textId="77777777">
              <w:tc>
                <w:tcPr>
                  <w:tcW w:w="0" w:type="auto"/>
                  <w:tcMar>
                    <w:top w:w="0" w:type="auto"/>
                    <w:bottom w:w="0" w:type="auto"/>
                  </w:tcMar>
                </w:tcPr>
                <w:p w14:paraId="7A4D66BA" w14:textId="77777777" w:rsidR="00CB0F45" w:rsidRDefault="00890AB5">
                  <w:pPr>
                    <w:numPr>
                      <w:ilvl w:val="0"/>
                      <w:numId w:val="23"/>
                    </w:numPr>
                    <w:jc w:val="both"/>
                    <w:rPr>
                      <w:rFonts w:ascii="Arial" w:hAnsi="Arial" w:cs="Arial"/>
                      <w:color w:val="000000"/>
                      <w:sz w:val="18"/>
                      <w:szCs w:val="18"/>
                    </w:rPr>
                  </w:pPr>
                  <w:r>
                    <w:rPr>
                      <w:rFonts w:ascii="Arial" w:hAnsi="Arial" w:cs="Arial"/>
                      <w:color w:val="000000"/>
                      <w:sz w:val="18"/>
                      <w:szCs w:val="18"/>
                    </w:rPr>
                    <w:t>pride stranka v takšno finančno situacijo, ki bi mu onemogočila izvedbo pogodbenih obveznosti;</w:t>
                  </w:r>
                </w:p>
                <w:p w14:paraId="066AEB61" w14:textId="77777777" w:rsidR="00CB0F45" w:rsidRDefault="00890AB5">
                  <w:pPr>
                    <w:numPr>
                      <w:ilvl w:val="0"/>
                      <w:numId w:val="23"/>
                    </w:numPr>
                    <w:jc w:val="both"/>
                    <w:rPr>
                      <w:rFonts w:ascii="Arial" w:hAnsi="Arial" w:cs="Arial"/>
                      <w:color w:val="000000"/>
                      <w:sz w:val="18"/>
                      <w:szCs w:val="18"/>
                    </w:rPr>
                  </w:pPr>
                  <w:r>
                    <w:rPr>
                      <w:rFonts w:ascii="Arial" w:hAnsi="Arial" w:cs="Arial"/>
                      <w:color w:val="000000"/>
                      <w:sz w:val="18"/>
                      <w:szCs w:val="18"/>
                    </w:rPr>
                    <w:t>stranka po svoji krivdi kasni z izvajanjem sporazuma, oziroma če ne dosega pogodbeno dogovorjene kvalitete in standardov in je ne more vzpostaviti niti v naknadno dogovorjenem roku, ki mu ga določi naročnik.</w:t>
                  </w:r>
                </w:p>
              </w:tc>
            </w:tr>
          </w:tbl>
          <w:p w14:paraId="4D440EB4" w14:textId="77777777" w:rsidR="00CB0F45" w:rsidRDefault="00CB0F45"/>
          <w:p w14:paraId="46F4F3DF" w14:textId="77777777" w:rsidR="00CB0F45" w:rsidRDefault="00890AB5">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CB0F45" w14:paraId="1234EB44" w14:textId="77777777">
              <w:tc>
                <w:tcPr>
                  <w:tcW w:w="0" w:type="auto"/>
                  <w:tcMar>
                    <w:top w:w="0" w:type="auto"/>
                    <w:bottom w:w="0" w:type="auto"/>
                  </w:tcMar>
                </w:tcPr>
                <w:p w14:paraId="3E3C7BBE" w14:textId="77777777" w:rsidR="00CB0F45" w:rsidRDefault="00890AB5">
                  <w:pPr>
                    <w:numPr>
                      <w:ilvl w:val="0"/>
                      <w:numId w:val="2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163F7AC" w14:textId="77777777" w:rsidR="00CB0F45" w:rsidRDefault="00890AB5">
                  <w:pPr>
                    <w:numPr>
                      <w:ilvl w:val="0"/>
                      <w:numId w:val="24"/>
                    </w:numPr>
                    <w:jc w:val="both"/>
                    <w:rPr>
                      <w:rFonts w:ascii="Arial" w:hAnsi="Arial" w:cs="Arial"/>
                      <w:color w:val="000000"/>
                      <w:sz w:val="18"/>
                      <w:szCs w:val="18"/>
                    </w:rPr>
                  </w:pPr>
                  <w:r>
                    <w:rPr>
                      <w:rFonts w:ascii="Arial" w:hAnsi="Arial" w:cs="Arial"/>
                      <w:color w:val="000000"/>
                      <w:sz w:val="18"/>
                      <w:szCs w:val="18"/>
                    </w:rPr>
                    <w:t>v času oddaje javnega naročila je bila stranka v enem od položajev, zaradi katerega bi ga naročnik moral izključiti iz postopka javnega naročanja, pa s tem dejstvom naročnik ni bil seznanjen v postopku javnega naročanja;</w:t>
                  </w:r>
                </w:p>
                <w:p w14:paraId="63215E8B" w14:textId="77777777" w:rsidR="00CB0F45" w:rsidRDefault="00890AB5">
                  <w:pPr>
                    <w:numPr>
                      <w:ilvl w:val="0"/>
                      <w:numId w:val="24"/>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3325158" w14:textId="77777777" w:rsidR="00CB0F45" w:rsidRDefault="00CB0F45"/>
          <w:p w14:paraId="73326F53" w14:textId="77777777" w:rsidR="00CB0F45" w:rsidRDefault="00890AB5">
            <w:pPr>
              <w:spacing w:before="225" w:after="225"/>
              <w:jc w:val="both"/>
            </w:pPr>
            <w:r>
              <w:rPr>
                <w:rFonts w:ascii="Arial" w:hAnsi="Arial" w:cs="Arial"/>
                <w:color w:val="000000"/>
                <w:sz w:val="18"/>
                <w:szCs w:val="18"/>
              </w:rPr>
              <w:t>Odstop od pogodbe učinkuje z dnem, ko stranka prejme pisno izjavo naročnika o odstopu.</w:t>
            </w:r>
          </w:p>
        </w:tc>
      </w:tr>
    </w:tbl>
    <w:p w14:paraId="36E3AA12" w14:textId="77777777" w:rsidR="00CB0F45" w:rsidRDefault="00890AB5">
      <w:pPr>
        <w:spacing w:before="225" w:after="225" w:line="240" w:lineRule="auto"/>
        <w:jc w:val="both"/>
      </w:pPr>
      <w:r>
        <w:rPr>
          <w:rFonts w:ascii="Arial" w:hAnsi="Arial" w:cs="Arial"/>
          <w:b/>
          <w:bCs/>
          <w:color w:val="000000"/>
          <w:sz w:val="18"/>
          <w:szCs w:val="18"/>
        </w:rPr>
        <w:lastRenderedPageBreak/>
        <w:t>XII. SOCIALNA KLAVZULA IN RAZVEZNI POGOJ</w:t>
      </w:r>
    </w:p>
    <w:p w14:paraId="570033DA" w14:textId="77777777" w:rsidR="00CB0F45" w:rsidRDefault="00890AB5">
      <w:pPr>
        <w:spacing w:after="0" w:line="240" w:lineRule="auto"/>
        <w:jc w:val="center"/>
      </w:pPr>
      <w:r>
        <w:rPr>
          <w:rFonts w:ascii="Arial" w:hAnsi="Arial" w:cs="Arial"/>
          <w:b/>
          <w:bCs/>
          <w:color w:val="000000"/>
          <w:sz w:val="18"/>
          <w:szCs w:val="18"/>
        </w:rPr>
        <w:t>21. člen</w:t>
      </w:r>
    </w:p>
    <w:tbl>
      <w:tblPr>
        <w:tblStyle w:val="NormalTablePHPDOCX"/>
        <w:tblW w:w="0" w:type="auto"/>
        <w:tblLook w:val="04A0" w:firstRow="1" w:lastRow="0" w:firstColumn="1" w:lastColumn="0" w:noHBand="0" w:noVBand="1"/>
      </w:tblPr>
      <w:tblGrid>
        <w:gridCol w:w="9070"/>
      </w:tblGrid>
      <w:tr w:rsidR="00CB0F45" w14:paraId="02F96BAA" w14:textId="77777777" w:rsidTr="00FA633F">
        <w:tc>
          <w:tcPr>
            <w:tcW w:w="9070" w:type="dxa"/>
            <w:tcMar>
              <w:top w:w="0" w:type="auto"/>
              <w:bottom w:w="0" w:type="auto"/>
            </w:tcMar>
          </w:tcPr>
          <w:p w14:paraId="3DD21EB1" w14:textId="77777777" w:rsidR="00CB0F45" w:rsidRDefault="00890AB5">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p w14:paraId="5CD6A3B7" w14:textId="41D752A1" w:rsidR="00CB0F45" w:rsidRDefault="00890AB5" w:rsidP="00FA633F">
            <w:pPr>
              <w:spacing w:before="225" w:after="225"/>
            </w:pPr>
            <w:r>
              <w:rPr>
                <w:rFonts w:ascii="Arial" w:hAnsi="Arial" w:cs="Arial"/>
                <w:color w:val="000000"/>
                <w:sz w:val="18"/>
                <w:szCs w:val="18"/>
              </w:rPr>
              <w:t>• če bo naročnik seznanjen, da je sodišče s pravnomočno odločitvijo ugotovilo kršitev obveznosti delovne, okoljske ali socialne zakonodaje s strani stranke sporazuma ali podizvajalca ali</w:t>
            </w:r>
            <w:r>
              <w:rPr>
                <w:rFonts w:ascii="Arial" w:hAnsi="Arial" w:cs="Arial"/>
                <w:color w:val="000000"/>
                <w:sz w:val="18"/>
                <w:szCs w:val="18"/>
              </w:rPr>
              <w:br/>
              <w:t>• če bo naročnik seznanjen, da je pristojni državni organ pri stranki sporazuma ali podizvajalcu v času izvajanja pogodbe ugotovil najmanj dve kršitvi v zvezi s:</w:t>
            </w:r>
          </w:p>
          <w:p w14:paraId="31538244" w14:textId="77777777" w:rsidR="00CB0F45" w:rsidRDefault="00890AB5" w:rsidP="00FA633F">
            <w:pPr>
              <w:spacing w:before="225" w:after="225"/>
            </w:pPr>
            <w:r>
              <w:rPr>
                <w:rFonts w:ascii="Arial" w:hAnsi="Arial" w:cs="Arial"/>
                <w:color w:val="000000"/>
                <w:sz w:val="18"/>
                <w:szCs w:val="18"/>
              </w:rPr>
              <w:t>• plačilom za delo,</w:t>
            </w:r>
            <w:r>
              <w:rPr>
                <w:rFonts w:ascii="Arial" w:hAnsi="Arial" w:cs="Arial"/>
                <w:color w:val="000000"/>
                <w:sz w:val="18"/>
                <w:szCs w:val="18"/>
              </w:rPr>
              <w:br/>
              <w:t>• delovnim časom,</w:t>
            </w:r>
            <w:r>
              <w:rPr>
                <w:rFonts w:ascii="Arial" w:hAnsi="Arial" w:cs="Arial"/>
                <w:color w:val="000000"/>
                <w:sz w:val="18"/>
                <w:szCs w:val="18"/>
              </w:rPr>
              <w:br/>
              <w:t>• počitki,</w:t>
            </w:r>
            <w:r>
              <w:rPr>
                <w:rFonts w:ascii="Arial" w:hAnsi="Arial" w:cs="Arial"/>
                <w:color w:val="000000"/>
                <w:sz w:val="18"/>
                <w:szCs w:val="18"/>
              </w:rPr>
              <w:br/>
              <w:t>• opravljanjem dela na podlagi pogodb civilnega prava kljub obstoju elementov delovnega razmerja ali v zvezi z zaposlovanjem na črno in za kateri mu je bila s pravnomočno odločitvijo ali več pravnomočnimi odločitvami izrečena globa za prekršek,</w:t>
            </w:r>
          </w:p>
          <w:p w14:paraId="6BB93BEC" w14:textId="77777777" w:rsidR="00CB0F45" w:rsidRDefault="00890AB5">
            <w:pPr>
              <w:spacing w:before="225" w:after="225"/>
              <w:jc w:val="both"/>
            </w:pPr>
            <w:r>
              <w:rPr>
                <w:rFonts w:ascii="Arial" w:hAnsi="Arial" w:cs="Arial"/>
                <w:color w:val="000000"/>
                <w:sz w:val="18"/>
                <w:szCs w:val="18"/>
              </w:rPr>
              <w:t>in pod pogojem, da je od seznanitve s kršitvijo in do izteka veljavnosti pogodbe (okvirnega sporazuma) še najmanj šest mesecev oziroma če stranka sporazuma nastopa s podizvajalcem pa tudi, če zaradi ugotovljene kršitve pri podizvajalcu stranke sporazuma ne nadomesti ali zamenja tega podizvajalca, na način določen v skladu s 94. členom ZJN-3 in določili te pogodbe v roku 30 dni od seznanitve s kršitvijo.</w:t>
            </w:r>
          </w:p>
          <w:p w14:paraId="3C3CC90A" w14:textId="77777777" w:rsidR="00CB0F45" w:rsidRDefault="00890AB5">
            <w:pPr>
              <w:spacing w:before="225" w:after="225"/>
              <w:jc w:val="both"/>
            </w:pPr>
            <w:r>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stranko sporazuma.</w:t>
            </w:r>
            <w:r>
              <w:rPr>
                <w:rFonts w:ascii="Arial" w:hAnsi="Arial" w:cs="Arial"/>
                <w:color w:val="000000"/>
                <w:sz w:val="18"/>
                <w:szCs w:val="18"/>
              </w:rPr>
              <w:br/>
              <w:t>Če naročnik v roku 30 dni od seznanitve s kršitvijo ne začne novega postopka javnega naročila, se šteje, da je pogodba (okvirni sporazum) razvezana trideseti dan od seznanitve s kršitvijo.</w:t>
            </w:r>
          </w:p>
        </w:tc>
      </w:tr>
    </w:tbl>
    <w:p w14:paraId="35A402DE" w14:textId="77777777" w:rsidR="00CB0F45" w:rsidRDefault="00890AB5">
      <w:pPr>
        <w:spacing w:before="225" w:after="225" w:line="240" w:lineRule="auto"/>
        <w:jc w:val="both"/>
      </w:pPr>
      <w:r>
        <w:rPr>
          <w:rFonts w:ascii="Arial" w:hAnsi="Arial" w:cs="Arial"/>
          <w:b/>
          <w:bCs/>
          <w:color w:val="000000"/>
          <w:sz w:val="18"/>
          <w:szCs w:val="18"/>
        </w:rPr>
        <w:t>XIII. REVIZIJSKA SLED</w:t>
      </w:r>
    </w:p>
    <w:p w14:paraId="700EDBA2" w14:textId="77777777" w:rsidR="00CB0F45" w:rsidRDefault="00890AB5">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CB0F45" w14:paraId="4CC75696" w14:textId="77777777">
        <w:tc>
          <w:tcPr>
            <w:tcW w:w="0" w:type="auto"/>
            <w:tcMar>
              <w:top w:w="0" w:type="auto"/>
              <w:bottom w:w="0" w:type="auto"/>
            </w:tcMar>
          </w:tcPr>
          <w:p w14:paraId="050CD6A8" w14:textId="77777777" w:rsidR="00CB0F45" w:rsidRDefault="00890AB5">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893A7CC" w14:textId="77777777" w:rsidR="00CB0F45" w:rsidRDefault="00890AB5">
            <w:pPr>
              <w:spacing w:before="225" w:after="225"/>
              <w:jc w:val="both"/>
            </w:pPr>
            <w:r>
              <w:rPr>
                <w:rFonts w:ascii="Arial" w:hAnsi="Arial" w:cs="Arial"/>
                <w:color w:val="000000"/>
                <w:sz w:val="18"/>
                <w:szCs w:val="18"/>
              </w:rPr>
              <w:t>Stranka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39922DD" w14:textId="77777777" w:rsidR="00CB0F45" w:rsidRDefault="00890AB5">
            <w:pPr>
              <w:spacing w:before="225" w:after="225"/>
              <w:jc w:val="both"/>
            </w:pPr>
            <w:r>
              <w:rPr>
                <w:rFonts w:ascii="Arial" w:hAnsi="Arial" w:cs="Arial"/>
                <w:color w:val="000000"/>
                <w:sz w:val="18"/>
                <w:szCs w:val="18"/>
              </w:rPr>
              <w:t>Stranka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4DB4564" w14:textId="77777777" w:rsidR="00CB0F45" w:rsidRDefault="00890AB5">
            <w:pPr>
              <w:spacing w:before="225" w:after="225"/>
              <w:jc w:val="both"/>
            </w:pPr>
            <w:r>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B01BD48" w14:textId="77777777" w:rsidR="00CB0F45" w:rsidRDefault="00890AB5">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65193C2" w14:textId="77777777" w:rsidR="00CB0F45" w:rsidRDefault="00890AB5">
      <w:pPr>
        <w:spacing w:before="225" w:after="225" w:line="240" w:lineRule="auto"/>
        <w:jc w:val="both"/>
      </w:pPr>
      <w:r>
        <w:rPr>
          <w:rFonts w:ascii="Arial" w:hAnsi="Arial" w:cs="Arial"/>
          <w:b/>
          <w:bCs/>
          <w:color w:val="000000"/>
          <w:sz w:val="18"/>
          <w:szCs w:val="18"/>
        </w:rPr>
        <w:lastRenderedPageBreak/>
        <w:t>XIV. PROTIKORUPCIJSKA KLAVZULA</w:t>
      </w:r>
    </w:p>
    <w:p w14:paraId="529E3618" w14:textId="77777777" w:rsidR="00CB0F45" w:rsidRDefault="00890AB5">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CB0F45" w14:paraId="2F87C1AA" w14:textId="77777777">
        <w:tc>
          <w:tcPr>
            <w:tcW w:w="0" w:type="auto"/>
            <w:tcMar>
              <w:top w:w="0" w:type="auto"/>
              <w:bottom w:w="0" w:type="auto"/>
            </w:tcMar>
          </w:tcPr>
          <w:p w14:paraId="1A8E0E8A" w14:textId="77777777" w:rsidR="00CB0F45" w:rsidRDefault="00890AB5">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CB0F45" w14:paraId="34733EEB" w14:textId="77777777">
              <w:tc>
                <w:tcPr>
                  <w:tcW w:w="0" w:type="auto"/>
                  <w:tcMar>
                    <w:top w:w="0" w:type="auto"/>
                    <w:bottom w:w="0" w:type="auto"/>
                  </w:tcMar>
                </w:tcPr>
                <w:p w14:paraId="56D0731D" w14:textId="77777777" w:rsidR="00CB0F45" w:rsidRDefault="00890AB5">
                  <w:pPr>
                    <w:numPr>
                      <w:ilvl w:val="0"/>
                      <w:numId w:val="25"/>
                    </w:numPr>
                    <w:jc w:val="both"/>
                    <w:rPr>
                      <w:rFonts w:ascii="Arial" w:hAnsi="Arial" w:cs="Arial"/>
                      <w:color w:val="000000"/>
                      <w:sz w:val="18"/>
                      <w:szCs w:val="18"/>
                    </w:rPr>
                  </w:pPr>
                  <w:r>
                    <w:rPr>
                      <w:rFonts w:ascii="Arial" w:hAnsi="Arial" w:cs="Arial"/>
                      <w:color w:val="000000"/>
                      <w:sz w:val="18"/>
                      <w:szCs w:val="18"/>
                    </w:rPr>
                    <w:t>pridobitev posla ali</w:t>
                  </w:r>
                </w:p>
                <w:p w14:paraId="15DCF51B" w14:textId="77777777" w:rsidR="00CB0F45" w:rsidRDefault="00890AB5">
                  <w:pPr>
                    <w:numPr>
                      <w:ilvl w:val="0"/>
                      <w:numId w:val="25"/>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58B3D0EB" w14:textId="77777777" w:rsidR="00CB0F45" w:rsidRDefault="00890AB5">
                  <w:pPr>
                    <w:numPr>
                      <w:ilvl w:val="0"/>
                      <w:numId w:val="2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0562A57C" w14:textId="77777777" w:rsidR="00CB0F45" w:rsidRDefault="00890AB5">
                  <w:pPr>
                    <w:numPr>
                      <w:ilvl w:val="0"/>
                      <w:numId w:val="2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004699D2" w14:textId="77777777" w:rsidR="00CB0F45" w:rsidRDefault="00890AB5">
            <w:pPr>
              <w:spacing w:before="225" w:after="225"/>
              <w:jc w:val="both"/>
            </w:pPr>
            <w:r>
              <w:rPr>
                <w:rFonts w:ascii="Arial" w:hAnsi="Arial" w:cs="Arial"/>
                <w:color w:val="000000"/>
                <w:sz w:val="18"/>
                <w:szCs w:val="18"/>
              </w:rPr>
              <w:t>je ničen.</w:t>
            </w:r>
          </w:p>
        </w:tc>
      </w:tr>
    </w:tbl>
    <w:p w14:paraId="061D6F54" w14:textId="77777777" w:rsidR="00CB0F45" w:rsidRDefault="00890AB5">
      <w:pPr>
        <w:spacing w:before="225" w:after="225" w:line="240" w:lineRule="auto"/>
        <w:jc w:val="both"/>
      </w:pPr>
      <w:r>
        <w:rPr>
          <w:rFonts w:ascii="Arial" w:hAnsi="Arial" w:cs="Arial"/>
          <w:b/>
          <w:bCs/>
          <w:color w:val="000000"/>
          <w:sz w:val="18"/>
          <w:szCs w:val="18"/>
        </w:rPr>
        <w:t>XV. KONČNE DOLOČBE</w:t>
      </w:r>
    </w:p>
    <w:p w14:paraId="32449FD7" w14:textId="77777777" w:rsidR="00CB0F45" w:rsidRDefault="00890AB5">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CB0F45" w14:paraId="36D8A444" w14:textId="77777777">
        <w:tc>
          <w:tcPr>
            <w:tcW w:w="0" w:type="auto"/>
            <w:tcMar>
              <w:top w:w="0" w:type="auto"/>
              <w:bottom w:w="0" w:type="auto"/>
            </w:tcMar>
          </w:tcPr>
          <w:p w14:paraId="0DB4C909" w14:textId="77777777" w:rsidR="00CB0F45" w:rsidRDefault="00890AB5">
            <w:pPr>
              <w:spacing w:before="225" w:after="225"/>
              <w:jc w:val="both"/>
            </w:pPr>
            <w:r>
              <w:rPr>
                <w:rFonts w:ascii="Arial" w:hAnsi="Arial" w:cs="Arial"/>
                <w:color w:val="000000"/>
                <w:sz w:val="18"/>
                <w:szCs w:val="18"/>
              </w:rPr>
              <w:t>Pogoji tega sporazuma so veljavni za čas trajanja sporazuma.</w:t>
            </w:r>
          </w:p>
          <w:p w14:paraId="6B910E25" w14:textId="77777777" w:rsidR="00CB0F45" w:rsidRDefault="00890AB5">
            <w:pPr>
              <w:spacing w:before="225" w:after="225"/>
              <w:jc w:val="both"/>
            </w:pPr>
            <w:r>
              <w:rPr>
                <w:rFonts w:ascii="Arial" w:hAnsi="Arial" w:cs="Arial"/>
                <w:color w:val="000000"/>
                <w:sz w:val="18"/>
                <w:szCs w:val="18"/>
              </w:rPr>
              <w:t>Sporazum se lahko spremeni ali dopolni s pisnim aneksom, ki ga sprejmeta in podpišeta stranki sporazuma. Če katera koli od določb sporazuma je ali postane neveljavna, to ne vpliva na ostale določbe sporazuma. Neveljavna določba se nadomesti z veljavno, ki mora čimbolj ustrezati namenu, ki ga je želela doseči neveljavna določba.</w:t>
            </w:r>
          </w:p>
        </w:tc>
      </w:tr>
    </w:tbl>
    <w:p w14:paraId="3022A43D" w14:textId="77777777" w:rsidR="00CB0F45" w:rsidRDefault="00890AB5">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CB0F45" w14:paraId="6DAC16B3" w14:textId="77777777">
        <w:tc>
          <w:tcPr>
            <w:tcW w:w="0" w:type="auto"/>
            <w:tcMar>
              <w:top w:w="0" w:type="auto"/>
              <w:bottom w:w="0" w:type="auto"/>
            </w:tcMar>
          </w:tcPr>
          <w:p w14:paraId="3C038257" w14:textId="77777777" w:rsidR="00CB0F45" w:rsidRDefault="00890AB5">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7DEFBBB9" w14:textId="77777777" w:rsidR="00CB0F45" w:rsidRDefault="00890AB5">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CB0F45" w14:paraId="65ACACA7" w14:textId="77777777">
        <w:tc>
          <w:tcPr>
            <w:tcW w:w="0" w:type="auto"/>
            <w:tcMar>
              <w:top w:w="0" w:type="auto"/>
              <w:bottom w:w="0" w:type="auto"/>
            </w:tcMar>
          </w:tcPr>
          <w:p w14:paraId="71019B38" w14:textId="77777777" w:rsidR="00CB0F45" w:rsidRDefault="00890AB5">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2C685F81" w14:textId="77777777" w:rsidR="00CB0F45" w:rsidRDefault="00890AB5">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5699"/>
      </w:tblGrid>
      <w:tr w:rsidR="00CB0F45" w14:paraId="0A0FB493" w14:textId="77777777">
        <w:tc>
          <w:tcPr>
            <w:tcW w:w="0" w:type="auto"/>
            <w:tcMar>
              <w:top w:w="0" w:type="auto"/>
              <w:bottom w:w="0" w:type="auto"/>
            </w:tcMar>
          </w:tcPr>
          <w:p w14:paraId="3B24B3BA" w14:textId="77777777" w:rsidR="00CB0F45" w:rsidRDefault="00890AB5">
            <w:pPr>
              <w:spacing w:before="225" w:after="225"/>
              <w:jc w:val="both"/>
            </w:pPr>
            <w:r>
              <w:rPr>
                <w:rFonts w:ascii="Arial" w:hAnsi="Arial" w:cs="Arial"/>
                <w:color w:val="000000"/>
                <w:sz w:val="18"/>
                <w:szCs w:val="18"/>
              </w:rPr>
              <w:t>Ta sporazum stopi v veljavo z dnem podpisa strank tega sporazuma.</w:t>
            </w:r>
          </w:p>
        </w:tc>
      </w:tr>
    </w:tbl>
    <w:p w14:paraId="178F2241" w14:textId="77777777" w:rsidR="00CB0F45" w:rsidRDefault="00890AB5">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CB0F45" w14:paraId="503F859D" w14:textId="77777777">
        <w:tc>
          <w:tcPr>
            <w:tcW w:w="0" w:type="auto"/>
            <w:tcMar>
              <w:top w:w="0" w:type="auto"/>
              <w:bottom w:w="0" w:type="auto"/>
            </w:tcMar>
          </w:tcPr>
          <w:p w14:paraId="6921C997" w14:textId="77777777" w:rsidR="00CB0F45" w:rsidRDefault="00890AB5">
            <w:pPr>
              <w:spacing w:before="225" w:after="225"/>
              <w:jc w:val="both"/>
            </w:pPr>
            <w:r>
              <w:rPr>
                <w:rFonts w:ascii="Arial" w:hAnsi="Arial" w:cs="Arial"/>
                <w:color w:val="000000"/>
                <w:sz w:val="18"/>
                <w:szCs w:val="18"/>
              </w:rPr>
              <w:t>Sporazum je enak za vse stranke, vendar je za namen skrajšanja postopka podpisovanja pripravljen tako, da ga stranke podpisujejo ločeno – pripravljen je v dveh izvodih za vsako stranko, od katerih prejme naročnik en (1) izvod  in  vsaka stranka sporazuma po en (1) izvod.</w:t>
            </w:r>
          </w:p>
        </w:tc>
      </w:tr>
    </w:tbl>
    <w:p w14:paraId="2FF5B71F" w14:textId="77777777" w:rsidR="00CB0F45" w:rsidRDefault="00890AB5">
      <w:pPr>
        <w:spacing w:before="975" w:after="225" w:line="240" w:lineRule="auto"/>
        <w:jc w:val="both"/>
      </w:pPr>
      <w:r>
        <w:rPr>
          <w:rFonts w:ascii="Arial" w:hAnsi="Arial" w:cs="Arial"/>
          <w:color w:val="000000"/>
          <w:sz w:val="18"/>
          <w:szCs w:val="18"/>
        </w:rPr>
        <w:lastRenderedPageBreak/>
        <w:t>V/na ________________, dne ________________</w:t>
      </w:r>
    </w:p>
    <w:p w14:paraId="007EE700" w14:textId="77777777" w:rsidR="00CB0F45" w:rsidRDefault="00CB0F45">
      <w:pPr>
        <w:sectPr w:rsidR="00CB0F45" w:rsidSect="00D931BF">
          <w:pgSz w:w="11906" w:h="16838"/>
          <w:pgMar w:top="1418" w:right="1418" w:bottom="1418" w:left="1418" w:header="567" w:footer="680" w:gutter="0"/>
          <w:cols w:space="708"/>
          <w:docGrid w:linePitch="360"/>
        </w:sectPr>
      </w:pPr>
    </w:p>
    <w:p w14:paraId="1F708A19" w14:textId="77777777" w:rsidR="00890AB5" w:rsidRPr="00116091" w:rsidRDefault="00890AB5"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B6EA32C" w14:textId="77777777" w:rsidR="00890AB5" w:rsidRDefault="00890AB5" w:rsidP="00AC0380">
      <w:pPr>
        <w:rPr>
          <w:rFonts w:ascii="Arial" w:hAnsi="Arial" w:cs="Arial"/>
        </w:rPr>
      </w:pPr>
    </w:p>
    <w:p w14:paraId="1E7695E8" w14:textId="77777777" w:rsidR="00CB0F45" w:rsidRDefault="00890AB5">
      <w:pPr>
        <w:spacing w:before="224" w:after="224" w:line="240" w:lineRule="auto"/>
        <w:jc w:val="center"/>
        <w:outlineLvl w:val="1"/>
      </w:pPr>
      <w:r>
        <w:rPr>
          <w:rFonts w:ascii="Arial" w:hAnsi="Arial" w:cs="Arial"/>
          <w:b/>
          <w:bCs/>
          <w:color w:val="000000"/>
          <w:sz w:val="27"/>
          <w:szCs w:val="27"/>
        </w:rPr>
        <w:t>POGODBA_MED PRIP_OKV SPORAZUM 2024</w:t>
      </w:r>
    </w:p>
    <w:p w14:paraId="4661A904" w14:textId="77777777" w:rsidR="00CB0F45" w:rsidRDefault="00890AB5">
      <w:pPr>
        <w:spacing w:before="225" w:after="225" w:line="240" w:lineRule="auto"/>
        <w:jc w:val="center"/>
      </w:pPr>
      <w:r>
        <w:rPr>
          <w:rFonts w:ascii="Arial" w:hAnsi="Arial" w:cs="Arial"/>
          <w:color w:val="000000"/>
          <w:sz w:val="18"/>
          <w:szCs w:val="18"/>
        </w:rPr>
        <w:t>sklenjena med</w:t>
      </w:r>
    </w:p>
    <w:p w14:paraId="2B9DE016" w14:textId="77777777" w:rsidR="00CB0F45" w:rsidRDefault="00890AB5">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CB0F45" w14:paraId="220EA228" w14:textId="77777777">
        <w:tc>
          <w:tcPr>
            <w:tcW w:w="3300" w:type="dxa"/>
            <w:tcMar>
              <w:top w:w="0" w:type="auto"/>
              <w:bottom w:w="0" w:type="auto"/>
            </w:tcMar>
            <w:vAlign w:val="center"/>
          </w:tcPr>
          <w:p w14:paraId="62AA7977" w14:textId="77777777" w:rsidR="00CB0F45" w:rsidRDefault="00890AB5">
            <w:r>
              <w:rPr>
                <w:rFonts w:ascii="Arial" w:hAnsi="Arial" w:cs="Arial"/>
                <w:color w:val="000000"/>
                <w:position w:val="-2"/>
                <w:sz w:val="18"/>
                <w:szCs w:val="18"/>
              </w:rPr>
              <w:t>Matična številka:</w:t>
            </w:r>
          </w:p>
        </w:tc>
        <w:tc>
          <w:tcPr>
            <w:tcW w:w="0" w:type="auto"/>
            <w:tcMar>
              <w:top w:w="0" w:type="auto"/>
              <w:bottom w:w="0" w:type="auto"/>
            </w:tcMar>
            <w:vAlign w:val="center"/>
          </w:tcPr>
          <w:p w14:paraId="4102C364" w14:textId="77777777" w:rsidR="00CB0F45" w:rsidRDefault="00890AB5">
            <w:r>
              <w:rPr>
                <w:rFonts w:ascii="Arial" w:hAnsi="Arial" w:cs="Arial"/>
                <w:color w:val="000000"/>
                <w:position w:val="-2"/>
                <w:sz w:val="18"/>
                <w:szCs w:val="18"/>
              </w:rPr>
              <w:t>5054621000</w:t>
            </w:r>
          </w:p>
        </w:tc>
      </w:tr>
      <w:tr w:rsidR="00CB0F45" w14:paraId="515F27A2" w14:textId="77777777">
        <w:tc>
          <w:tcPr>
            <w:tcW w:w="3300" w:type="dxa"/>
            <w:tcMar>
              <w:top w:w="0" w:type="auto"/>
              <w:bottom w:w="0" w:type="auto"/>
            </w:tcMar>
            <w:vAlign w:val="center"/>
          </w:tcPr>
          <w:p w14:paraId="266F8F4E" w14:textId="77777777" w:rsidR="00CB0F45" w:rsidRDefault="00890AB5">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0D974B6" w14:textId="77777777" w:rsidR="00CB0F45" w:rsidRDefault="00890AB5">
            <w:r>
              <w:rPr>
                <w:rFonts w:ascii="Arial" w:hAnsi="Arial" w:cs="Arial"/>
                <w:color w:val="000000"/>
                <w:position w:val="-2"/>
                <w:sz w:val="18"/>
                <w:szCs w:val="18"/>
              </w:rPr>
              <w:t>SI 82657106</w:t>
            </w:r>
          </w:p>
        </w:tc>
      </w:tr>
      <w:tr w:rsidR="00CB0F45" w14:paraId="7A618ABD" w14:textId="77777777">
        <w:tc>
          <w:tcPr>
            <w:tcW w:w="3300" w:type="dxa"/>
            <w:tcMar>
              <w:top w:w="0" w:type="auto"/>
              <w:bottom w:w="0" w:type="auto"/>
            </w:tcMar>
            <w:vAlign w:val="center"/>
          </w:tcPr>
          <w:p w14:paraId="4A805090" w14:textId="77777777" w:rsidR="00CB0F45" w:rsidRDefault="00890AB5">
            <w:r>
              <w:rPr>
                <w:rFonts w:ascii="Arial" w:hAnsi="Arial" w:cs="Arial"/>
                <w:color w:val="000000"/>
                <w:position w:val="-2"/>
                <w:sz w:val="18"/>
                <w:szCs w:val="18"/>
              </w:rPr>
              <w:t>Transakcijski račun (TRR):</w:t>
            </w:r>
          </w:p>
        </w:tc>
        <w:tc>
          <w:tcPr>
            <w:tcW w:w="0" w:type="auto"/>
            <w:tcMar>
              <w:top w:w="0" w:type="auto"/>
              <w:bottom w:w="0" w:type="auto"/>
            </w:tcMar>
            <w:vAlign w:val="center"/>
          </w:tcPr>
          <w:p w14:paraId="379F6E91" w14:textId="77777777" w:rsidR="00CB0F45" w:rsidRDefault="00890AB5">
            <w:r>
              <w:rPr>
                <w:rFonts w:ascii="Arial" w:hAnsi="Arial" w:cs="Arial"/>
                <w:color w:val="000000"/>
                <w:position w:val="-2"/>
                <w:sz w:val="18"/>
                <w:szCs w:val="18"/>
              </w:rPr>
              <w:t>SI56 0110 0603 0278 379</w:t>
            </w:r>
          </w:p>
        </w:tc>
      </w:tr>
    </w:tbl>
    <w:p w14:paraId="0B145B3E" w14:textId="77777777" w:rsidR="00CB0F45" w:rsidRDefault="00CB0F45"/>
    <w:p w14:paraId="26FD0043" w14:textId="77777777" w:rsidR="00CB0F45" w:rsidRDefault="00890AB5">
      <w:pPr>
        <w:spacing w:before="225" w:after="225" w:line="240" w:lineRule="auto"/>
        <w:jc w:val="center"/>
      </w:pPr>
      <w:r>
        <w:rPr>
          <w:rFonts w:ascii="Arial" w:hAnsi="Arial" w:cs="Arial"/>
          <w:color w:val="000000"/>
          <w:sz w:val="18"/>
          <w:szCs w:val="18"/>
        </w:rPr>
        <w:t>in</w:t>
      </w:r>
    </w:p>
    <w:p w14:paraId="52FFE0A8" w14:textId="77777777" w:rsidR="00CB0F45" w:rsidRDefault="00890AB5">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CB0F45" w14:paraId="7E57E6F7" w14:textId="77777777">
        <w:tc>
          <w:tcPr>
            <w:tcW w:w="3300" w:type="dxa"/>
            <w:tcMar>
              <w:top w:w="0" w:type="auto"/>
              <w:bottom w:w="0" w:type="auto"/>
            </w:tcMar>
            <w:vAlign w:val="center"/>
          </w:tcPr>
          <w:p w14:paraId="3D5A7076" w14:textId="77777777" w:rsidR="00CB0F45" w:rsidRDefault="00890AB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1993A21" w14:textId="77777777" w:rsidR="00CB0F45" w:rsidRDefault="00890AB5">
            <w:r>
              <w:rPr>
                <w:rFonts w:ascii="Arial" w:hAnsi="Arial" w:cs="Arial"/>
                <w:color w:val="000000"/>
                <w:position w:val="-2"/>
                <w:sz w:val="18"/>
                <w:szCs w:val="18"/>
              </w:rPr>
              <w:t> </w:t>
            </w:r>
          </w:p>
        </w:tc>
      </w:tr>
      <w:tr w:rsidR="00CB0F45" w14:paraId="4B4C697A" w14:textId="77777777">
        <w:tc>
          <w:tcPr>
            <w:tcW w:w="3300" w:type="dxa"/>
            <w:tcMar>
              <w:top w:w="0" w:type="auto"/>
              <w:bottom w:w="0" w:type="auto"/>
            </w:tcMar>
            <w:vAlign w:val="center"/>
          </w:tcPr>
          <w:p w14:paraId="0D448FEA" w14:textId="77777777" w:rsidR="00CB0F45" w:rsidRDefault="00890AB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A51B2FE" w14:textId="77777777" w:rsidR="00CB0F45" w:rsidRDefault="00890AB5">
            <w:r>
              <w:rPr>
                <w:rFonts w:ascii="Arial" w:hAnsi="Arial" w:cs="Arial"/>
                <w:color w:val="000000"/>
                <w:position w:val="-2"/>
                <w:sz w:val="18"/>
                <w:szCs w:val="18"/>
              </w:rPr>
              <w:t> </w:t>
            </w:r>
          </w:p>
        </w:tc>
      </w:tr>
      <w:tr w:rsidR="00CB0F45" w14:paraId="3DAB84CB" w14:textId="77777777">
        <w:tc>
          <w:tcPr>
            <w:tcW w:w="3300" w:type="dxa"/>
            <w:tcMar>
              <w:top w:w="0" w:type="auto"/>
              <w:bottom w:w="0" w:type="auto"/>
            </w:tcMar>
            <w:vAlign w:val="center"/>
          </w:tcPr>
          <w:p w14:paraId="4D7757CB" w14:textId="77777777" w:rsidR="00CB0F45" w:rsidRDefault="00890AB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66FE4DA" w14:textId="77777777" w:rsidR="00CB0F45" w:rsidRDefault="00890AB5">
            <w:r>
              <w:rPr>
                <w:rFonts w:ascii="Arial" w:hAnsi="Arial" w:cs="Arial"/>
                <w:color w:val="000000"/>
                <w:position w:val="-2"/>
                <w:sz w:val="18"/>
                <w:szCs w:val="18"/>
              </w:rPr>
              <w:t> </w:t>
            </w:r>
          </w:p>
        </w:tc>
      </w:tr>
    </w:tbl>
    <w:p w14:paraId="7812347D" w14:textId="77777777" w:rsidR="00CB0F45" w:rsidRDefault="00890AB5">
      <w:pPr>
        <w:spacing w:before="225" w:after="225" w:line="240" w:lineRule="auto"/>
        <w:jc w:val="both"/>
      </w:pPr>
      <w:r>
        <w:rPr>
          <w:rFonts w:ascii="Arial" w:hAnsi="Arial" w:cs="Arial"/>
          <w:color w:val="000000"/>
          <w:sz w:val="18"/>
          <w:szCs w:val="18"/>
        </w:rPr>
        <w:t> </w:t>
      </w:r>
    </w:p>
    <w:p w14:paraId="6D7489F5" w14:textId="77777777" w:rsidR="00CB0F45" w:rsidRDefault="00890AB5">
      <w:pPr>
        <w:spacing w:before="225" w:after="225" w:line="240" w:lineRule="auto"/>
        <w:jc w:val="both"/>
      </w:pPr>
      <w:r>
        <w:rPr>
          <w:rFonts w:ascii="Arial" w:hAnsi="Arial" w:cs="Arial"/>
          <w:b/>
          <w:bCs/>
          <w:color w:val="000000"/>
          <w:sz w:val="18"/>
          <w:szCs w:val="18"/>
        </w:rPr>
        <w:t>I. UVODNE DOLOČBE</w:t>
      </w:r>
    </w:p>
    <w:p w14:paraId="2ADD613C" w14:textId="77777777" w:rsidR="00CB0F45" w:rsidRDefault="00890AB5">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CB0F45" w14:paraId="23F72AB9" w14:textId="77777777">
        <w:tc>
          <w:tcPr>
            <w:tcW w:w="0" w:type="auto"/>
            <w:tcMar>
              <w:top w:w="0" w:type="auto"/>
              <w:bottom w:w="0" w:type="auto"/>
            </w:tcMar>
          </w:tcPr>
          <w:p w14:paraId="09E7FD90" w14:textId="77777777" w:rsidR="00CB0F45" w:rsidRDefault="00890AB5">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številka objave _______________ z dne ________________. </w:t>
            </w:r>
          </w:p>
        </w:tc>
      </w:tr>
    </w:tbl>
    <w:p w14:paraId="5C2EB187" w14:textId="77777777" w:rsidR="00CB0F45" w:rsidRDefault="00890AB5">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CB0F45" w14:paraId="472044B9" w14:textId="77777777">
        <w:tc>
          <w:tcPr>
            <w:tcW w:w="0" w:type="auto"/>
            <w:tcMar>
              <w:top w:w="0" w:type="auto"/>
              <w:bottom w:w="0" w:type="auto"/>
            </w:tcMar>
          </w:tcPr>
          <w:p w14:paraId="065D7C56" w14:textId="77777777" w:rsidR="00CB0F45" w:rsidRDefault="00890AB5">
            <w:pPr>
              <w:spacing w:before="225" w:after="225"/>
              <w:jc w:val="both"/>
            </w:pPr>
            <w:r>
              <w:rPr>
                <w:rFonts w:ascii="Arial" w:hAnsi="Arial" w:cs="Arial"/>
                <w:color w:val="000000"/>
                <w:sz w:val="18"/>
                <w:szCs w:val="18"/>
              </w:rPr>
              <w:t>Naročnik je s pisnim povabilom k predložitvi ponudb št.____ z dne _____, pozval izvajalca k predložitvi ponudbe za dobavo blaga, opredeljenega v povabilu.</w:t>
            </w:r>
          </w:p>
          <w:p w14:paraId="4B779F1F" w14:textId="77777777" w:rsidR="00CB0F45" w:rsidRDefault="00890AB5">
            <w:pPr>
              <w:spacing w:before="225" w:after="225"/>
              <w:jc w:val="both"/>
            </w:pPr>
            <w:r>
              <w:rPr>
                <w:rFonts w:ascii="Arial" w:hAnsi="Arial" w:cs="Arial"/>
                <w:color w:val="000000"/>
                <w:sz w:val="18"/>
                <w:szCs w:val="18"/>
              </w:rPr>
              <w:t>Na podlagi ponudbe izvajalca ter na podlagi merila za izbor ponudb (__.člen okvirnega sporazuma), je naročnik izbral dobavitelja za dobavo posameznih vrst blaga, opredeljenih v prilogi Izbrane ponudbe ponudnika.</w:t>
            </w:r>
          </w:p>
        </w:tc>
      </w:tr>
    </w:tbl>
    <w:p w14:paraId="3BF94C97" w14:textId="77777777" w:rsidR="00CB0F45" w:rsidRDefault="00890AB5">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CB0F45" w14:paraId="144FCD35" w14:textId="77777777">
        <w:tc>
          <w:tcPr>
            <w:tcW w:w="0" w:type="auto"/>
            <w:tcMar>
              <w:top w:w="0" w:type="auto"/>
              <w:bottom w:w="0" w:type="auto"/>
            </w:tcMar>
          </w:tcPr>
          <w:p w14:paraId="65FC1F76" w14:textId="77777777" w:rsidR="00CB0F45" w:rsidRDefault="00890AB5">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54802DD7" w14:textId="77777777" w:rsidR="00CB0F45" w:rsidRDefault="00890AB5">
      <w:pPr>
        <w:spacing w:before="225" w:after="225" w:line="240" w:lineRule="auto"/>
        <w:jc w:val="both"/>
      </w:pPr>
      <w:r>
        <w:rPr>
          <w:rFonts w:ascii="Arial" w:hAnsi="Arial" w:cs="Arial"/>
          <w:b/>
          <w:bCs/>
          <w:color w:val="000000"/>
          <w:sz w:val="18"/>
          <w:szCs w:val="18"/>
        </w:rPr>
        <w:t>II. PREDMET POGODBE</w:t>
      </w:r>
    </w:p>
    <w:p w14:paraId="546B64CD" w14:textId="77777777" w:rsidR="00CB0F45" w:rsidRDefault="00890AB5">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4021"/>
      </w:tblGrid>
      <w:tr w:rsidR="00CB0F45" w14:paraId="56D7B1B3" w14:textId="77777777">
        <w:tc>
          <w:tcPr>
            <w:tcW w:w="0" w:type="auto"/>
            <w:tcMar>
              <w:top w:w="0" w:type="auto"/>
              <w:bottom w:w="0" w:type="auto"/>
            </w:tcMar>
          </w:tcPr>
          <w:p w14:paraId="3706E231" w14:textId="77777777" w:rsidR="00CB0F45" w:rsidRDefault="00890AB5">
            <w:pPr>
              <w:spacing w:before="225" w:after="225"/>
              <w:jc w:val="both"/>
            </w:pPr>
            <w:r>
              <w:rPr>
                <w:rFonts w:ascii="Arial" w:hAnsi="Arial" w:cs="Arial"/>
                <w:color w:val="000000"/>
                <w:sz w:val="18"/>
                <w:szCs w:val="18"/>
              </w:rPr>
              <w:t>Predmet te pogodbe je dobava blaga:</w:t>
            </w:r>
          </w:p>
          <w:p w14:paraId="1E2043DA" w14:textId="77777777" w:rsidR="00CB0F45" w:rsidRDefault="00890AB5">
            <w:pPr>
              <w:spacing w:before="225" w:after="225"/>
              <w:jc w:val="both"/>
            </w:pPr>
            <w:r>
              <w:rPr>
                <w:rFonts w:ascii="Arial" w:hAnsi="Arial" w:cs="Arial"/>
                <w:color w:val="000000"/>
                <w:sz w:val="18"/>
                <w:szCs w:val="18"/>
              </w:rPr>
              <w:t>______________________________________</w:t>
            </w:r>
          </w:p>
        </w:tc>
      </w:tr>
    </w:tbl>
    <w:p w14:paraId="2BC90003" w14:textId="77777777" w:rsidR="00CB0F45" w:rsidRDefault="00890AB5">
      <w:pPr>
        <w:spacing w:after="0" w:line="240" w:lineRule="auto"/>
        <w:jc w:val="center"/>
      </w:pPr>
      <w:r>
        <w:rPr>
          <w:rFonts w:ascii="Arial" w:hAnsi="Arial" w:cs="Arial"/>
          <w:b/>
          <w:bCs/>
          <w:color w:val="000000"/>
          <w:sz w:val="18"/>
          <w:szCs w:val="18"/>
        </w:rPr>
        <w:lastRenderedPageBreak/>
        <w:t>5. člen</w:t>
      </w:r>
    </w:p>
    <w:tbl>
      <w:tblPr>
        <w:tblStyle w:val="NormalTablePHPDOCX"/>
        <w:tblW w:w="0" w:type="auto"/>
        <w:tblInd w:w="108" w:type="dxa"/>
        <w:tblLook w:val="04A0" w:firstRow="1" w:lastRow="0" w:firstColumn="1" w:lastColumn="0" w:noHBand="0" w:noVBand="1"/>
      </w:tblPr>
      <w:tblGrid>
        <w:gridCol w:w="8962"/>
      </w:tblGrid>
      <w:tr w:rsidR="00CB0F45" w14:paraId="0C0F8059" w14:textId="77777777">
        <w:tc>
          <w:tcPr>
            <w:tcW w:w="0" w:type="auto"/>
            <w:tcMar>
              <w:top w:w="0" w:type="auto"/>
              <w:bottom w:w="0" w:type="auto"/>
            </w:tcMar>
          </w:tcPr>
          <w:p w14:paraId="591240B7" w14:textId="77777777" w:rsidR="00CB0F45" w:rsidRDefault="00890AB5">
            <w:pPr>
              <w:spacing w:before="225" w:after="225"/>
              <w:jc w:val="both"/>
            </w:pPr>
            <w:r>
              <w:rPr>
                <w:rFonts w:ascii="Arial" w:hAnsi="Arial" w:cs="Arial"/>
                <w:color w:val="000000"/>
                <w:sz w:val="18"/>
                <w:szCs w:val="18"/>
              </w:rPr>
              <w:t>Naročnik in izvajalec te pogodbe se dogovorita: </w:t>
            </w:r>
          </w:p>
          <w:tbl>
            <w:tblPr>
              <w:tblStyle w:val="NormalTablePHPDOCX"/>
              <w:tblW w:w="5000" w:type="pct"/>
              <w:tblLook w:val="04A0" w:firstRow="1" w:lastRow="0" w:firstColumn="1" w:lastColumn="0" w:noHBand="0" w:noVBand="1"/>
            </w:tblPr>
            <w:tblGrid>
              <w:gridCol w:w="8746"/>
            </w:tblGrid>
            <w:tr w:rsidR="00CB0F45" w14:paraId="7E8D924F"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CB0F45" w14:paraId="618FBDDB" w14:textId="77777777">
                    <w:tc>
                      <w:tcPr>
                        <w:tcW w:w="0" w:type="auto"/>
                        <w:tcMar>
                          <w:top w:w="0" w:type="auto"/>
                          <w:bottom w:w="0" w:type="auto"/>
                        </w:tcMar>
                      </w:tcPr>
                      <w:p w14:paraId="2C498D37" w14:textId="77777777" w:rsidR="00CB0F45" w:rsidRDefault="00890AB5">
                        <w:pPr>
                          <w:numPr>
                            <w:ilvl w:val="0"/>
                            <w:numId w:val="26"/>
                          </w:numPr>
                          <w:rPr>
                            <w:rFonts w:ascii="Arial" w:hAnsi="Arial" w:cs="Arial"/>
                            <w:color w:val="000000"/>
                            <w:sz w:val="18"/>
                            <w:szCs w:val="18"/>
                          </w:rPr>
                        </w:pPr>
                        <w:r>
                          <w:rPr>
                            <w:rFonts w:ascii="Arial" w:hAnsi="Arial" w:cs="Arial"/>
                            <w:color w:val="000000"/>
                            <w:position w:val="-2"/>
                            <w:sz w:val="18"/>
                            <w:szCs w:val="18"/>
                          </w:rPr>
                          <w:t>Da so količine in vrste blaga iz Predračuna – Seznama razpisanega blaga (v nadaljevanju: predračun) okvirne in da bo naročnik v pogodbenem obdobju, nabavljal le tiste vrste in količine blaga iz  predračuna, ki jih bo v obdobju dejansko potreboval. </w:t>
                        </w:r>
                      </w:p>
                      <w:p w14:paraId="1CBB3D91" w14:textId="77777777" w:rsidR="00CB0F45" w:rsidRDefault="00890AB5">
                        <w:pPr>
                          <w:numPr>
                            <w:ilvl w:val="0"/>
                            <w:numId w:val="26"/>
                          </w:numPr>
                          <w:rPr>
                            <w:rFonts w:ascii="Arial" w:hAnsi="Arial" w:cs="Arial"/>
                            <w:color w:val="000000"/>
                            <w:sz w:val="18"/>
                            <w:szCs w:val="18"/>
                          </w:rPr>
                        </w:pPr>
                        <w:r>
                          <w:rPr>
                            <w:rFonts w:ascii="Arial" w:hAnsi="Arial" w:cs="Arial"/>
                            <w:color w:val="000000"/>
                            <w:position w:val="-2"/>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56359B32" w14:textId="77777777" w:rsidR="00CB0F45" w:rsidRDefault="00890AB5">
                        <w:pPr>
                          <w:numPr>
                            <w:ilvl w:val="0"/>
                            <w:numId w:val="26"/>
                          </w:numPr>
                          <w:rPr>
                            <w:rFonts w:ascii="Arial" w:hAnsi="Arial" w:cs="Arial"/>
                            <w:color w:val="000000"/>
                            <w:sz w:val="18"/>
                            <w:szCs w:val="18"/>
                          </w:rPr>
                        </w:pPr>
                        <w:r>
                          <w:rPr>
                            <w:rFonts w:ascii="Arial" w:hAnsi="Arial" w:cs="Arial"/>
                            <w:color w:val="000000"/>
                            <w:position w:val="-2"/>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w:t>
                        </w:r>
                      </w:p>
                    </w:tc>
                  </w:tr>
                </w:tbl>
                <w:p w14:paraId="62735B97" w14:textId="77777777" w:rsidR="00CB0F45" w:rsidRDefault="00CB0F45"/>
              </w:tc>
            </w:tr>
          </w:tbl>
          <w:p w14:paraId="1832D477" w14:textId="77777777" w:rsidR="00CB0F45" w:rsidRDefault="00CB0F45"/>
          <w:p w14:paraId="710DA521" w14:textId="77777777" w:rsidR="00CB0F45" w:rsidRDefault="00890AB5">
            <w:pPr>
              <w:spacing w:before="225" w:after="225"/>
              <w:jc w:val="both"/>
            </w:pPr>
            <w:r>
              <w:rPr>
                <w:rFonts w:ascii="Arial" w:hAnsi="Arial" w:cs="Arial"/>
                <w:color w:val="000000"/>
                <w:sz w:val="18"/>
                <w:szCs w:val="18"/>
              </w:rPr>
              <w:t>Vse spremembe morajo biti medsebojno usklajene, pisno obrazložene in dokumentirane.</w:t>
            </w:r>
          </w:p>
          <w:p w14:paraId="3384E344" w14:textId="77777777" w:rsidR="00CB0F45" w:rsidRDefault="00890AB5">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20 % vrednosti osnovne pogodbe, ker je to predvideno pri izračunu ocenjene vrednosti javnega naročila.   </w:t>
            </w:r>
          </w:p>
        </w:tc>
      </w:tr>
    </w:tbl>
    <w:p w14:paraId="49BB853D" w14:textId="77777777" w:rsidR="00CB0F45" w:rsidRDefault="00890AB5">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CB0F45" w14:paraId="3BEEC830" w14:textId="77777777">
        <w:tc>
          <w:tcPr>
            <w:tcW w:w="0" w:type="auto"/>
            <w:tcMar>
              <w:top w:w="0" w:type="auto"/>
              <w:bottom w:w="0" w:type="auto"/>
            </w:tcMar>
          </w:tcPr>
          <w:p w14:paraId="39F343C3" w14:textId="77777777" w:rsidR="00CB0F45" w:rsidRDefault="00890AB5">
            <w:pPr>
              <w:spacing w:before="225" w:after="225"/>
              <w:jc w:val="both"/>
            </w:pPr>
            <w:r>
              <w:rPr>
                <w:rFonts w:ascii="Arial" w:hAnsi="Arial" w:cs="Arial"/>
                <w:color w:val="000000"/>
                <w:sz w:val="18"/>
                <w:szCs w:val="18"/>
              </w:rPr>
              <w:t>V primeru, da je predmet te pogodbe tudi brezplačni najem medicinske opreme/aparata (strošek najema je v ceni potrošnega materiala) za čas trajanja pogodbe, ponudnik tako opremo/aparat, skupaj z ustreznim dokumentom, dostavi skrbniku medicinske opreme, kjer ga po poteku pogodbe tudi prevzame. Dokument mora vsebovati naslednje podatke:  podatki o ponudniku, številko pogodbe, naziv aparata, model, proizvajalec in serijska številka. Na aparatu mora biti jasno označen podatek o naslednjem predvidenim rednem ser</w:t>
            </w:r>
            <w:r>
              <w:rPr>
                <w:rFonts w:ascii="Arial" w:hAnsi="Arial" w:cs="Arial"/>
                <w:color w:val="000000"/>
                <w:sz w:val="18"/>
                <w:szCs w:val="18"/>
              </w:rPr>
              <w:t>visnem pregledu.</w:t>
            </w:r>
          </w:p>
          <w:p w14:paraId="447B5812" w14:textId="77777777" w:rsidR="00CB0F45" w:rsidRDefault="00890AB5">
            <w:pPr>
              <w:spacing w:before="225" w:after="225"/>
              <w:jc w:val="both"/>
            </w:pPr>
            <w:r>
              <w:rPr>
                <w:rFonts w:ascii="Arial" w:hAnsi="Arial" w:cs="Arial"/>
                <w:color w:val="000000"/>
                <w:sz w:val="18"/>
                <w:szCs w:val="18"/>
              </w:rPr>
              <w:t>Kontaktna oseba pri naročniku je g. Božidar Podobnik, vodja službe za energetiko in skrbnik medicinske opreme, tel.: 041 604 339, e-naslov: bozidar.podobnik@sb-nm.si.</w:t>
            </w:r>
          </w:p>
          <w:p w14:paraId="4AEE8846" w14:textId="77777777" w:rsidR="00CB0F45" w:rsidRDefault="00890AB5">
            <w:pPr>
              <w:spacing w:before="225" w:after="225"/>
              <w:jc w:val="both"/>
            </w:pPr>
            <w:r>
              <w:rPr>
                <w:rFonts w:ascii="Arial" w:hAnsi="Arial" w:cs="Arial"/>
                <w:color w:val="000000"/>
                <w:sz w:val="18"/>
                <w:szCs w:val="18"/>
              </w:rPr>
              <w:t>Preventivno in kurativno vzdrževanje takšnega aparata, je strošek ponudnika, razen če pride do okvare zaradi malomarnega ravnanja na strani naročnika ali višje sile.</w:t>
            </w:r>
          </w:p>
        </w:tc>
      </w:tr>
    </w:tbl>
    <w:p w14:paraId="52829C59" w14:textId="77777777" w:rsidR="00CB0F45" w:rsidRDefault="00890AB5">
      <w:pPr>
        <w:spacing w:before="225" w:after="225" w:line="240" w:lineRule="auto"/>
        <w:jc w:val="both"/>
      </w:pPr>
      <w:r>
        <w:rPr>
          <w:rFonts w:ascii="Arial" w:hAnsi="Arial" w:cs="Arial"/>
          <w:b/>
          <w:bCs/>
          <w:color w:val="000000"/>
          <w:sz w:val="18"/>
          <w:szCs w:val="18"/>
        </w:rPr>
        <w:t>III. POGODBENA CENA IN PLAČILNI POGOJI</w:t>
      </w:r>
    </w:p>
    <w:p w14:paraId="77B4E409" w14:textId="77777777" w:rsidR="00CB0F45" w:rsidRDefault="00890AB5">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CB0F45" w14:paraId="362CE3C2" w14:textId="77777777">
        <w:tc>
          <w:tcPr>
            <w:tcW w:w="0" w:type="auto"/>
            <w:tcMar>
              <w:top w:w="0" w:type="auto"/>
              <w:bottom w:w="0" w:type="auto"/>
            </w:tcMar>
          </w:tcPr>
          <w:p w14:paraId="719D2813" w14:textId="77777777" w:rsidR="00CB0F45" w:rsidRDefault="00890AB5">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14:paraId="35175604" w14:textId="77777777" w:rsidR="00CB0F45" w:rsidRDefault="00890AB5">
            <w:pPr>
              <w:spacing w:before="225" w:after="225"/>
              <w:jc w:val="both"/>
            </w:pPr>
            <w:r>
              <w:rPr>
                <w:rFonts w:ascii="Arial" w:hAnsi="Arial" w:cs="Arial"/>
                <w:color w:val="000000"/>
                <w:sz w:val="18"/>
                <w:szCs w:val="18"/>
              </w:rPr>
              <w:t>V času trajanja te pogodbe bo naročnik od dobavitelja kupoval posamezne vrste blaga po cenah iz ponudbe.</w:t>
            </w:r>
          </w:p>
          <w:p w14:paraId="5B4BADB2" w14:textId="77777777" w:rsidR="00CB0F45" w:rsidRDefault="00890AB5">
            <w:pPr>
              <w:spacing w:before="225" w:after="225"/>
              <w:jc w:val="both"/>
            </w:pPr>
            <w:r>
              <w:rPr>
                <w:rFonts w:ascii="Arial" w:hAnsi="Arial" w:cs="Arial"/>
                <w:color w:val="000000"/>
                <w:sz w:val="18"/>
                <w:szCs w:val="18"/>
              </w:rPr>
              <w:t>Cene za blago iz posameznega sklopa/podsklopa, določene v ponudnikovih Predračunih so fiksne za čas trajanja posameznega obdobja. </w:t>
            </w:r>
          </w:p>
          <w:p w14:paraId="01536221" w14:textId="77777777" w:rsidR="00CB0F45" w:rsidRDefault="00890AB5">
            <w:pPr>
              <w:spacing w:before="225" w:after="225"/>
              <w:jc w:val="both"/>
            </w:pPr>
            <w:r>
              <w:rPr>
                <w:rFonts w:ascii="Arial" w:hAnsi="Arial" w:cs="Arial"/>
                <w:color w:val="000000"/>
                <w:sz w:val="18"/>
                <w:szCs w:val="18"/>
              </w:rPr>
              <w:t>Cene v Predračunih so izražene v evrih. V ceni so zajeti vsi stroški (dobave blaga, špediterski stroški, prevozni, carinski ter vsi morebitni drugi stroški), vsi popusti in rabati ter davek na dodano vrednost. Cene veljajo ddp skladišča naročnika razloženo.</w:t>
            </w:r>
          </w:p>
          <w:p w14:paraId="76E84501" w14:textId="77777777" w:rsidR="00CB0F45" w:rsidRDefault="00890AB5">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p w14:paraId="47AC4055" w14:textId="77777777" w:rsidR="00CB0F45" w:rsidRDefault="00890AB5">
            <w:pPr>
              <w:spacing w:before="225" w:after="225"/>
              <w:jc w:val="both"/>
            </w:pPr>
            <w:r>
              <w:rPr>
                <w:rFonts w:ascii="Arial" w:hAnsi="Arial" w:cs="Arial"/>
                <w:color w:val="000000"/>
                <w:sz w:val="18"/>
                <w:szCs w:val="18"/>
              </w:rPr>
              <w:t xml:space="preserve">Naročnik si pridržuje pravico, da se v primeru, da ugotovi, da je izbrani ponudnik/dobavitelj blaga, ki je predmet pogodbe, v času trajanja pogodbe, bistveno znižal cene blaga drugim naročnikom oz. so cene za to blago bistveno znižali drugi ponudniki, ki ponujajo istovrstno blago drugim naročnikom ob primerljivih pogojih, </w:t>
            </w:r>
            <w:r>
              <w:rPr>
                <w:rFonts w:ascii="Arial" w:hAnsi="Arial" w:cs="Arial"/>
                <w:color w:val="000000"/>
                <w:sz w:val="18"/>
                <w:szCs w:val="18"/>
              </w:rPr>
              <w:lastRenderedPageBreak/>
              <w:t>poskušal z izbranim ponudnikom/dobaviteljem dogovoriti ustrezno znižanje cene tega blaga oz. v nasprotnem primeru odstopiti od pogodbe.</w:t>
            </w:r>
          </w:p>
        </w:tc>
      </w:tr>
    </w:tbl>
    <w:p w14:paraId="732A4C03" w14:textId="77777777" w:rsidR="00CB0F45" w:rsidRDefault="00890AB5">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CB0F45" w14:paraId="616DCB28" w14:textId="77777777">
        <w:tc>
          <w:tcPr>
            <w:tcW w:w="0" w:type="auto"/>
            <w:tcMar>
              <w:top w:w="0" w:type="auto"/>
              <w:bottom w:w="0" w:type="auto"/>
            </w:tcMar>
          </w:tcPr>
          <w:p w14:paraId="38B2F452" w14:textId="77777777" w:rsidR="00CB0F45" w:rsidRDefault="00890AB5">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4453B08D" w14:textId="77777777" w:rsidR="00CB0F45" w:rsidRDefault="00890AB5">
            <w:pPr>
              <w:spacing w:before="225" w:after="225"/>
              <w:jc w:val="both"/>
            </w:pPr>
            <w:r>
              <w:rPr>
                <w:rFonts w:ascii="Arial" w:hAnsi="Arial" w:cs="Arial"/>
                <w:color w:val="000000"/>
                <w:sz w:val="18"/>
                <w:szCs w:val="18"/>
              </w:rPr>
              <w:t>Račun mora, poleg obveznih podatkov, vsebovati še:</w:t>
            </w:r>
          </w:p>
          <w:p w14:paraId="59A8E4FE" w14:textId="77777777" w:rsidR="00CB0F45" w:rsidRDefault="00890AB5">
            <w:pPr>
              <w:spacing w:before="225" w:after="225"/>
              <w:jc w:val="both"/>
            </w:pPr>
            <w:r>
              <w:rPr>
                <w:rFonts w:ascii="Arial" w:hAnsi="Arial" w:cs="Arial"/>
                <w:color w:val="000000"/>
                <w:sz w:val="18"/>
                <w:szCs w:val="18"/>
              </w:rPr>
              <w:t>- navedbo lokacije kamor je bilo blago dostavljeno, </w:t>
            </w:r>
          </w:p>
          <w:p w14:paraId="3F65C0F6" w14:textId="77777777" w:rsidR="00CB0F45" w:rsidRDefault="00890AB5">
            <w:pPr>
              <w:spacing w:before="225" w:after="225"/>
              <w:jc w:val="both"/>
            </w:pPr>
            <w:r>
              <w:rPr>
                <w:rFonts w:ascii="Arial" w:hAnsi="Arial" w:cs="Arial"/>
                <w:color w:val="000000"/>
                <w:sz w:val="18"/>
                <w:szCs w:val="18"/>
              </w:rPr>
              <w:t>- številko naročila in datum naročila,</w:t>
            </w:r>
          </w:p>
          <w:p w14:paraId="3DA86B4B" w14:textId="77777777" w:rsidR="00CB0F45" w:rsidRDefault="00890AB5">
            <w:pPr>
              <w:spacing w:before="225" w:after="225"/>
              <w:jc w:val="both"/>
            </w:pPr>
            <w:r>
              <w:rPr>
                <w:rFonts w:ascii="Arial" w:hAnsi="Arial" w:cs="Arial"/>
                <w:color w:val="000000"/>
                <w:sz w:val="18"/>
                <w:szCs w:val="18"/>
              </w:rPr>
              <w:t>številko naročnikove pogodbe, št. 16-34/26, vpisano v e-račun v polju BT12 (e-slog 2.0),</w:t>
            </w:r>
          </w:p>
          <w:p w14:paraId="0128F27E" w14:textId="77777777" w:rsidR="00CB0F45" w:rsidRDefault="00890AB5">
            <w:pPr>
              <w:spacing w:before="225" w:after="225"/>
              <w:jc w:val="both"/>
            </w:pPr>
            <w:r>
              <w:rPr>
                <w:rFonts w:ascii="Arial" w:hAnsi="Arial" w:cs="Arial"/>
                <w:color w:val="000000"/>
                <w:sz w:val="18"/>
                <w:szCs w:val="18"/>
              </w:rPr>
              <w:t>- specifikacijo dobavljenega blaga</w:t>
            </w:r>
          </w:p>
          <w:p w14:paraId="1AEB81E0" w14:textId="77777777" w:rsidR="00CB0F45" w:rsidRDefault="00890AB5">
            <w:pPr>
              <w:spacing w:before="225" w:after="225"/>
              <w:jc w:val="both"/>
            </w:pPr>
            <w:r>
              <w:rPr>
                <w:rFonts w:ascii="Arial" w:hAnsi="Arial" w:cs="Arial"/>
                <w:color w:val="000000"/>
                <w:sz w:val="18"/>
                <w:szCs w:val="18"/>
              </w:rPr>
              <w:t>- podatke za Intrastat, če gre za izvajalca iz EU.</w:t>
            </w:r>
          </w:p>
          <w:p w14:paraId="57E22765" w14:textId="77777777" w:rsidR="00CB0F45" w:rsidRDefault="00890AB5">
            <w:pPr>
              <w:spacing w:before="225" w:after="225"/>
              <w:jc w:val="both"/>
            </w:pPr>
            <w:r>
              <w:rPr>
                <w:rFonts w:ascii="Arial" w:hAnsi="Arial" w:cs="Arial"/>
                <w:color w:val="000000"/>
                <w:sz w:val="18"/>
                <w:szCs w:val="18"/>
              </w:rPr>
              <w:t>V kolikor naročnik računa ne zavrne v roku 8 delovnih dni od prejema, se račun šteje za potrjenega.</w:t>
            </w:r>
          </w:p>
          <w:p w14:paraId="1A0E3BCD" w14:textId="77777777" w:rsidR="00CB0F45" w:rsidRDefault="00890AB5">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2F18EB0F" w14:textId="77777777" w:rsidR="00CB0F45" w:rsidRDefault="00890AB5">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69FE7224" w14:textId="77777777" w:rsidR="00CB0F45" w:rsidRDefault="00890AB5">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4C17B5F1" w14:textId="77777777" w:rsidR="00CB0F45" w:rsidRDefault="00890AB5">
      <w:pPr>
        <w:spacing w:before="225" w:after="225" w:line="240" w:lineRule="auto"/>
        <w:jc w:val="both"/>
      </w:pPr>
      <w:r>
        <w:rPr>
          <w:rFonts w:ascii="Arial" w:hAnsi="Arial" w:cs="Arial"/>
          <w:b/>
          <w:bCs/>
          <w:color w:val="000000"/>
          <w:sz w:val="18"/>
          <w:szCs w:val="18"/>
        </w:rPr>
        <w:t>IV. NAROČANJE, DOBAVA IN PREVZEM BLAGA</w:t>
      </w:r>
    </w:p>
    <w:p w14:paraId="44ABB46B" w14:textId="77777777" w:rsidR="00CB0F45" w:rsidRDefault="00890AB5">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B0F45" w14:paraId="39D23B2F" w14:textId="77777777">
        <w:tc>
          <w:tcPr>
            <w:tcW w:w="0" w:type="auto"/>
            <w:tcMar>
              <w:top w:w="0" w:type="auto"/>
              <w:bottom w:w="0" w:type="auto"/>
            </w:tcMar>
          </w:tcPr>
          <w:p w14:paraId="0A354CDC" w14:textId="77777777" w:rsidR="00CB0F45" w:rsidRDefault="00890AB5">
            <w:pPr>
              <w:spacing w:before="225" w:after="225"/>
              <w:jc w:val="both"/>
            </w:pPr>
            <w:r>
              <w:rPr>
                <w:rFonts w:ascii="Arial" w:hAnsi="Arial" w:cs="Arial"/>
                <w:color w:val="000000"/>
                <w:sz w:val="18"/>
                <w:szCs w:val="18"/>
              </w:rPr>
              <w:t>Naročnik bo posamezne vrste blaga, ki jih bo potreboval, kupoval od izbranega izvajalca na podlagi te pogodbe, in sicer na podlagi izstavljenih pisnih naročilnic. Naročnik bo v naročilnici opredelil vrste in količine blaga. </w:t>
            </w:r>
          </w:p>
        </w:tc>
      </w:tr>
    </w:tbl>
    <w:p w14:paraId="51355ACE" w14:textId="77777777" w:rsidR="00CB0F45" w:rsidRDefault="00890AB5">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CB0F45" w14:paraId="507FEB5C" w14:textId="77777777">
        <w:tc>
          <w:tcPr>
            <w:tcW w:w="0" w:type="auto"/>
            <w:tcMar>
              <w:top w:w="0" w:type="auto"/>
              <w:bottom w:w="0" w:type="auto"/>
            </w:tcMar>
          </w:tcPr>
          <w:p w14:paraId="06E97DC9" w14:textId="77777777" w:rsidR="00CB0F45" w:rsidRDefault="00890AB5">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CB0F45" w14:paraId="431E8FFD" w14:textId="77777777">
              <w:tc>
                <w:tcPr>
                  <w:tcW w:w="0" w:type="auto"/>
                  <w:tcMar>
                    <w:top w:w="0" w:type="auto"/>
                    <w:bottom w:w="0" w:type="auto"/>
                  </w:tcMar>
                </w:tcPr>
                <w:p w14:paraId="468B3F8B" w14:textId="77777777" w:rsidR="00CB0F45" w:rsidRDefault="00890AB5">
                  <w:pPr>
                    <w:numPr>
                      <w:ilvl w:val="0"/>
                      <w:numId w:val="27"/>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671181D3" w14:textId="77777777" w:rsidR="00CB0F45" w:rsidRDefault="00890AB5">
                  <w:pPr>
                    <w:numPr>
                      <w:ilvl w:val="0"/>
                      <w:numId w:val="27"/>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14:paraId="25AE5CB0" w14:textId="77777777" w:rsidR="00CB0F45" w:rsidRDefault="00890AB5">
                  <w:pPr>
                    <w:numPr>
                      <w:ilvl w:val="0"/>
                      <w:numId w:val="27"/>
                    </w:numPr>
                    <w:jc w:val="both"/>
                    <w:rPr>
                      <w:rFonts w:ascii="Arial" w:hAnsi="Arial" w:cs="Arial"/>
                      <w:color w:val="000000"/>
                      <w:sz w:val="18"/>
                      <w:szCs w:val="18"/>
                    </w:rPr>
                  </w:pPr>
                  <w:r>
                    <w:rPr>
                      <w:rFonts w:ascii="Arial" w:hAnsi="Arial" w:cs="Arial"/>
                      <w:color w:val="000000"/>
                      <w:sz w:val="18"/>
                      <w:szCs w:val="18"/>
                    </w:rPr>
                    <w:t>dostavo blaga ddp centralno skladišče Splošne bolnišnice Novo mesto (velja za sklop I.) in lekarno bolnišnice (velja za sklop II.), in sicer od 7.00 do 15.00 ure, izven tega časa je dostava dovoljena le ob soglasju naročnika;</w:t>
                  </w:r>
                </w:p>
                <w:p w14:paraId="2D268808" w14:textId="77777777" w:rsidR="00CB0F45" w:rsidRDefault="00890AB5">
                  <w:pPr>
                    <w:numPr>
                      <w:ilvl w:val="0"/>
                      <w:numId w:val="27"/>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w:t>
                  </w:r>
                </w:p>
                <w:p w14:paraId="3A3D684F" w14:textId="77777777" w:rsidR="00CB0F45" w:rsidRDefault="00890AB5">
                  <w:pPr>
                    <w:numPr>
                      <w:ilvl w:val="0"/>
                      <w:numId w:val="27"/>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60D76A86" w14:textId="77777777" w:rsidR="00CB0F45" w:rsidRDefault="00890AB5">
                  <w:pPr>
                    <w:numPr>
                      <w:ilvl w:val="0"/>
                      <w:numId w:val="27"/>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0686B9AD" w14:textId="77777777" w:rsidR="00CB0F45" w:rsidRDefault="00CB0F45"/>
          <w:p w14:paraId="798DD060" w14:textId="77777777" w:rsidR="00CB0F45" w:rsidRDefault="00890AB5">
            <w:pPr>
              <w:spacing w:before="225" w:after="225"/>
              <w:jc w:val="both"/>
            </w:pPr>
            <w:r>
              <w:rPr>
                <w:rFonts w:ascii="Arial" w:hAnsi="Arial" w:cs="Arial"/>
                <w:color w:val="000000"/>
                <w:sz w:val="18"/>
                <w:szCs w:val="18"/>
              </w:rPr>
              <w:lastRenderedPageBreak/>
              <w:t>Velja za sklop II.: 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56750542" w14:textId="77777777" w:rsidR="00CB0F45" w:rsidRDefault="00890AB5">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CB0F45" w14:paraId="75602704" w14:textId="77777777">
        <w:tc>
          <w:tcPr>
            <w:tcW w:w="0" w:type="auto"/>
            <w:tcMar>
              <w:top w:w="0" w:type="auto"/>
              <w:bottom w:w="0" w:type="auto"/>
            </w:tcMar>
          </w:tcPr>
          <w:p w14:paraId="625790D6" w14:textId="77777777" w:rsidR="00CB0F45" w:rsidRDefault="00890AB5">
            <w:pPr>
              <w:spacing w:before="225" w:after="225"/>
              <w:jc w:val="both"/>
            </w:pPr>
            <w:r>
              <w:rPr>
                <w:rFonts w:ascii="Arial" w:hAnsi="Arial" w:cs="Arial"/>
                <w:color w:val="000000"/>
                <w:sz w:val="18"/>
                <w:szCs w:val="18"/>
              </w:rPr>
              <w:t> Naročnik se obvezuje naročeno blago v celoti prevzeti na podlagi dobavnice. Dobavnica mora biti predložena v  pisni in elektronski obliki (e-dobavnica - velja samo za II. sklop). Dobavnica mora biti napisana v slovenskem jeziku in mora obvezno vsebovati številko naročilnice, številko pogodbe (če je dobavnica hkrati tudi račun), naziv blaga, kataloško številko in črtno kodo ter rok uporabnosti in serijsko številko naročenega blaga.</w:t>
            </w:r>
          </w:p>
          <w:p w14:paraId="545C561B" w14:textId="77777777" w:rsidR="00CB0F45" w:rsidRDefault="00890AB5">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Uredbo (EU) 2017/745 o medicinskih pripomočkih in Uredbo (EU) 2017/746 o in vitro medicinskih pripomočkih.</w:t>
            </w:r>
          </w:p>
        </w:tc>
      </w:tr>
    </w:tbl>
    <w:p w14:paraId="04C5C329" w14:textId="77777777" w:rsidR="00CB0F45" w:rsidRDefault="00890AB5">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CB0F45" w14:paraId="3FA4F0C1" w14:textId="77777777">
        <w:tc>
          <w:tcPr>
            <w:tcW w:w="0" w:type="auto"/>
            <w:tcMar>
              <w:top w:w="0" w:type="auto"/>
              <w:bottom w:w="0" w:type="auto"/>
            </w:tcMar>
          </w:tcPr>
          <w:p w14:paraId="31DCB55E" w14:textId="77777777" w:rsidR="00CB0F45" w:rsidRDefault="00890AB5">
            <w:pPr>
              <w:spacing w:before="225" w:after="225"/>
              <w:jc w:val="both"/>
            </w:pPr>
            <w:r>
              <w:rPr>
                <w:rFonts w:ascii="Arial" w:hAnsi="Arial" w:cs="Arial"/>
                <w:color w:val="000000"/>
                <w:sz w:val="18"/>
                <w:szCs w:val="18"/>
              </w:rPr>
              <w:t>Količinski prevzem blaga se opravi ob prevzemu, kakovostni pa v uzančnih rokih.</w:t>
            </w:r>
          </w:p>
          <w:p w14:paraId="7B2696D6" w14:textId="77777777" w:rsidR="00CB0F45" w:rsidRDefault="00890AB5">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127578B8" w14:textId="77777777" w:rsidR="00CB0F45" w:rsidRDefault="00890AB5">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35B4E1A6" w14:textId="77777777" w:rsidR="00CB0F45" w:rsidRDefault="00890AB5">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B0F45" w14:paraId="2300B516" w14:textId="77777777">
        <w:tc>
          <w:tcPr>
            <w:tcW w:w="0" w:type="auto"/>
            <w:tcMar>
              <w:top w:w="0" w:type="auto"/>
              <w:bottom w:w="0" w:type="auto"/>
            </w:tcMar>
          </w:tcPr>
          <w:p w14:paraId="7741665B" w14:textId="77777777" w:rsidR="00CB0F45" w:rsidRDefault="00890AB5">
            <w:pPr>
              <w:spacing w:before="225" w:after="225"/>
              <w:jc w:val="both"/>
            </w:pPr>
            <w:r>
              <w:rPr>
                <w:rFonts w:ascii="Arial" w:hAnsi="Arial" w:cs="Arial"/>
                <w:color w:val="000000"/>
                <w:sz w:val="18"/>
                <w:szCs w:val="18"/>
              </w:rPr>
              <w:t>Izvajalec se zaveže, 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tc>
      </w:tr>
    </w:tbl>
    <w:p w14:paraId="6D2FC290" w14:textId="77777777" w:rsidR="00CB0F45" w:rsidRDefault="00890AB5">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B0F45" w14:paraId="65C0435C" w14:textId="77777777">
        <w:tc>
          <w:tcPr>
            <w:tcW w:w="0" w:type="auto"/>
            <w:tcMar>
              <w:top w:w="0" w:type="auto"/>
              <w:bottom w:w="0" w:type="auto"/>
            </w:tcMar>
          </w:tcPr>
          <w:p w14:paraId="5C4809A5" w14:textId="77777777" w:rsidR="00CB0F45" w:rsidRDefault="00890AB5">
            <w:pPr>
              <w:spacing w:before="225" w:after="225"/>
              <w:jc w:val="both"/>
            </w:pPr>
            <w:r>
              <w:rPr>
                <w:rFonts w:ascii="Arial" w:hAnsi="Arial" w:cs="Arial"/>
                <w:color w:val="000000"/>
                <w:sz w:val="18"/>
                <w:szCs w:val="18"/>
              </w:rPr>
              <w:t>Če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primeru potrditve naročnika se dobave potrjenega, nadomestnega blaga evidentirajo kot dobave po pogodbi.</w:t>
            </w:r>
          </w:p>
          <w:p w14:paraId="52A6D82E" w14:textId="77777777" w:rsidR="00CB0F45" w:rsidRDefault="00890AB5">
            <w:pPr>
              <w:spacing w:before="225" w:after="225"/>
              <w:jc w:val="both"/>
            </w:pPr>
            <w:r>
              <w:rPr>
                <w:rFonts w:ascii="Arial" w:hAnsi="Arial" w:cs="Arial"/>
                <w:color w:val="000000"/>
                <w:sz w:val="18"/>
                <w:szCs w:val="18"/>
              </w:rPr>
              <w:t>V kolikor dobave nadomestnega artikla izbrani ponudnik/dobavitelj ne more zagotoviti, mora naročnika o tem obvestiti, da lahko naročnik pravočasno izvede kritni kup. </w:t>
            </w:r>
          </w:p>
        </w:tc>
      </w:tr>
    </w:tbl>
    <w:p w14:paraId="1BE51AC8" w14:textId="77777777" w:rsidR="00CB0F45" w:rsidRDefault="00890AB5">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B0F45" w14:paraId="45C36EE9" w14:textId="77777777">
        <w:tc>
          <w:tcPr>
            <w:tcW w:w="0" w:type="auto"/>
            <w:tcMar>
              <w:top w:w="0" w:type="auto"/>
              <w:bottom w:w="0" w:type="auto"/>
            </w:tcMar>
          </w:tcPr>
          <w:p w14:paraId="3F4135E2" w14:textId="77777777" w:rsidR="00CB0F45" w:rsidRDefault="00890AB5">
            <w:pPr>
              <w:spacing w:before="225" w:after="225"/>
              <w:jc w:val="both"/>
            </w:pPr>
            <w:r>
              <w:rPr>
                <w:rFonts w:ascii="Arial" w:hAnsi="Arial" w:cs="Arial"/>
                <w:color w:val="000000"/>
                <w:sz w:val="18"/>
                <w:szCs w:val="18"/>
              </w:rPr>
              <w:t>Če pride v času izvajanja pogodbe do trajne nezmožnosti dobave blaga, za katerega ima izvajalec sklenjeno pogodbo (izguba pravice do distribucije, prenehanje proizvodnje, prenehanje prodaje na slovenskem tržišču,... ), mora o tem naročnika nemudoma obvestiti in predložiti ustrezno dokazilo o nezmožnosti nadaljnje dobave. Dokazilo mora biti predloženo s strani proizvajalca blaga. Ponudnik lahko ponudi zamenjavo blaga, vendar mora pred pričetkom dobave novega blaga, naročniku predložiti dokazila, da je novi a</w:t>
            </w:r>
            <w:r>
              <w:rPr>
                <w:rFonts w:ascii="Arial" w:hAnsi="Arial" w:cs="Arial"/>
                <w:color w:val="000000"/>
                <w:sz w:val="18"/>
                <w:szCs w:val="18"/>
              </w:rPr>
              <w:t>rtikel kakovostno in funkcionalno enakovreden prejšnjemu ter od naročnika pridobiti pisno soglasje za zamenjavo artikla, po enaki ceni.</w:t>
            </w:r>
          </w:p>
          <w:p w14:paraId="43BD0707" w14:textId="77777777" w:rsidR="00CB0F45" w:rsidRDefault="00890AB5">
            <w:pPr>
              <w:spacing w:before="225" w:after="225"/>
              <w:jc w:val="both"/>
            </w:pPr>
            <w:r>
              <w:rPr>
                <w:rFonts w:ascii="Arial" w:hAnsi="Arial" w:cs="Arial"/>
                <w:color w:val="000000"/>
                <w:sz w:val="18"/>
                <w:szCs w:val="18"/>
              </w:rPr>
              <w:t>Če ponudnik ne ponudi ustrezne zamenjave blaga oziroma je naročnik ne potrdi, se pogodba prekine. </w:t>
            </w:r>
          </w:p>
        </w:tc>
      </w:tr>
    </w:tbl>
    <w:p w14:paraId="7582B28A" w14:textId="77777777" w:rsidR="00CB0F45" w:rsidRDefault="00890AB5">
      <w:pPr>
        <w:spacing w:before="225" w:after="225" w:line="240" w:lineRule="auto"/>
        <w:jc w:val="both"/>
      </w:pPr>
      <w:r>
        <w:rPr>
          <w:rFonts w:ascii="Arial" w:hAnsi="Arial" w:cs="Arial"/>
          <w:b/>
          <w:bCs/>
          <w:color w:val="000000"/>
          <w:sz w:val="18"/>
          <w:szCs w:val="18"/>
        </w:rPr>
        <w:t>V. KRITNI KUP</w:t>
      </w:r>
    </w:p>
    <w:p w14:paraId="3208466E" w14:textId="77777777" w:rsidR="00CB0F45" w:rsidRDefault="00890AB5">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CB0F45" w14:paraId="1929202A" w14:textId="77777777">
        <w:tc>
          <w:tcPr>
            <w:tcW w:w="0" w:type="auto"/>
            <w:tcMar>
              <w:top w:w="0" w:type="auto"/>
              <w:bottom w:w="0" w:type="auto"/>
            </w:tcMar>
          </w:tcPr>
          <w:p w14:paraId="0282ABD4" w14:textId="77777777" w:rsidR="00CB0F45" w:rsidRDefault="00890AB5">
            <w:pPr>
              <w:spacing w:before="225" w:after="225"/>
              <w:jc w:val="both"/>
            </w:pPr>
            <w:r>
              <w:rPr>
                <w:rFonts w:ascii="Arial" w:hAnsi="Arial" w:cs="Arial"/>
                <w:color w:val="000000"/>
                <w:sz w:val="18"/>
                <w:szCs w:val="18"/>
              </w:rPr>
              <w:lastRenderedPageBreak/>
              <w:t>V kolikor izvajalec naročniku ne bo dobavil naročenega blaga v dogovorjenem roku v primerih iz 12 in 13. člena (ki ni posledica višje sile ali razlogov na strani naročnika), ima naročnik pravico, da brez kakršnih koli odgovornosti do izvajalca, naroči blago pri drugem dobavitelju, razliko v ceni pa zaračuna izvajalcu.</w:t>
            </w:r>
          </w:p>
          <w:p w14:paraId="6A068A87" w14:textId="77777777" w:rsidR="00CB0F45" w:rsidRDefault="00890AB5">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17FD44D3" w14:textId="77777777" w:rsidR="00CB0F45" w:rsidRDefault="00890AB5">
            <w:pPr>
              <w:spacing w:before="225" w:after="225"/>
              <w:jc w:val="both"/>
            </w:pPr>
            <w:r>
              <w:rPr>
                <w:rFonts w:ascii="Arial" w:hAnsi="Arial" w:cs="Arial"/>
                <w:color w:val="000000"/>
                <w:sz w:val="18"/>
                <w:szCs w:val="18"/>
              </w:rPr>
              <w:t>Šteje se, da je bil izvajalec o nameravanem kritnem kupu obveščen, če naročnik razpolaga z dokazilom o poslanem obvestilu.</w:t>
            </w:r>
          </w:p>
          <w:p w14:paraId="6A460CB8" w14:textId="77777777" w:rsidR="00CB0F45" w:rsidRDefault="00890AB5">
            <w:pPr>
              <w:spacing w:before="225" w:after="225"/>
              <w:jc w:val="both"/>
            </w:pPr>
            <w:r>
              <w:rPr>
                <w:rFonts w:ascii="Arial" w:hAnsi="Arial" w:cs="Arial"/>
                <w:color w:val="000000"/>
                <w:sz w:val="18"/>
                <w:szCs w:val="18"/>
              </w:rPr>
              <w:t>Razliko med ceno, po kateri je naročnik izvršil kritni kup, in ceno iz pogodbe je dolžan dokazati s kopijo računa, po katerem je bil kritni kup plačan, izvajalec pa je dolžan v roku 30 dni od naročnikovega poziva, za razliko v ceni izstaviti dobropis.</w:t>
            </w:r>
          </w:p>
          <w:p w14:paraId="1C62E648" w14:textId="77777777" w:rsidR="00CB0F45" w:rsidRDefault="00890AB5">
            <w:pPr>
              <w:spacing w:before="225" w:after="225"/>
              <w:jc w:val="both"/>
            </w:pPr>
            <w:r>
              <w:rPr>
                <w:rFonts w:ascii="Arial" w:hAnsi="Arial" w:cs="Arial"/>
                <w:color w:val="000000"/>
                <w:sz w:val="18"/>
                <w:szCs w:val="18"/>
              </w:rPr>
              <w:t>V kolikor je naročnik primoran izvesti kritni kup, zaradi neizvedene dobave blaga oz. zamude pri dobavi blaga, v skladu s to pogodbo več kot 3-krat, lahko pogodbo z izvajalcem za to vrsto blaga razdre.</w:t>
            </w:r>
          </w:p>
        </w:tc>
      </w:tr>
    </w:tbl>
    <w:p w14:paraId="59C3B416" w14:textId="77777777" w:rsidR="00CB0F45" w:rsidRDefault="00890AB5">
      <w:pPr>
        <w:spacing w:before="225" w:after="225" w:line="240" w:lineRule="auto"/>
        <w:jc w:val="both"/>
      </w:pPr>
      <w:r>
        <w:rPr>
          <w:rFonts w:ascii="Arial" w:hAnsi="Arial" w:cs="Arial"/>
          <w:b/>
          <w:bCs/>
          <w:color w:val="000000"/>
          <w:sz w:val="18"/>
          <w:szCs w:val="18"/>
        </w:rPr>
        <w:t>VI. KAKOVOST BLAGA</w:t>
      </w:r>
    </w:p>
    <w:p w14:paraId="43E09F1C" w14:textId="77777777" w:rsidR="00CB0F45" w:rsidRDefault="00890AB5">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CB0F45" w14:paraId="54764E58" w14:textId="77777777">
        <w:tc>
          <w:tcPr>
            <w:tcW w:w="0" w:type="auto"/>
            <w:tcMar>
              <w:top w:w="0" w:type="auto"/>
              <w:bottom w:w="0" w:type="auto"/>
            </w:tcMar>
          </w:tcPr>
          <w:p w14:paraId="1B44DD53" w14:textId="77777777" w:rsidR="00CB0F45" w:rsidRDefault="00890AB5">
            <w:pPr>
              <w:spacing w:before="225" w:after="225"/>
              <w:jc w:val="both"/>
            </w:pPr>
            <w:r>
              <w:rPr>
                <w:rFonts w:ascii="Arial" w:hAnsi="Arial" w:cs="Arial"/>
                <w:color w:val="000000"/>
                <w:sz w:val="18"/>
                <w:szCs w:val="18"/>
              </w:rPr>
              <w:t>Kakovost blaga mora ustrezati obstoječim standardom in deklarirani kakovosti na embalaži blaga.</w:t>
            </w:r>
          </w:p>
          <w:p w14:paraId="3BEB7F10" w14:textId="77777777" w:rsidR="00CB0F45" w:rsidRDefault="00890AB5">
            <w:pPr>
              <w:spacing w:before="225" w:after="225"/>
              <w:jc w:val="both"/>
            </w:pPr>
            <w:r>
              <w:rPr>
                <w:rFonts w:ascii="Arial" w:hAnsi="Arial" w:cs="Arial"/>
                <w:color w:val="000000"/>
                <w:sz w:val="18"/>
                <w:szCs w:val="18"/>
              </w:rPr>
              <w:t>Stranka/dobavitelj se obvezuje:</w:t>
            </w:r>
            <w:r>
              <w:rPr>
                <w:rFonts w:ascii="Arial" w:hAnsi="Arial" w:cs="Arial"/>
                <w:color w:val="000000"/>
                <w:sz w:val="18"/>
                <w:szCs w:val="18"/>
              </w:rPr>
              <w:br/>
              <w:t>• da bo imelo blago ob dobavi rok uporabe še najmanj 12 mesecev, izjemoma manj s predhodnim soglasjem naročnika;</w:t>
            </w:r>
            <w:r>
              <w:rPr>
                <w:rFonts w:ascii="Arial" w:hAnsi="Arial" w:cs="Arial"/>
                <w:color w:val="000000"/>
                <w:sz w:val="18"/>
                <w:szCs w:val="18"/>
              </w:rPr>
              <w:br/>
              <w:t>• da dobavljeno blago ne bo imelo pravnih napak;</w:t>
            </w:r>
            <w:r>
              <w:rPr>
                <w:rFonts w:ascii="Arial" w:hAnsi="Arial" w:cs="Arial"/>
                <w:color w:val="000000"/>
                <w:sz w:val="18"/>
                <w:szCs w:val="18"/>
              </w:rPr>
              <w:br/>
              <w:t>• da bo dostavil kvalitetno blago, ki popolnoma ustreza vsem opisom, karakteristikam in specifikacijam, ki so bile dane v okviru razpisne ali ponudbene dokumentacije;</w:t>
            </w:r>
            <w:r>
              <w:rPr>
                <w:rFonts w:ascii="Arial" w:hAnsi="Arial" w:cs="Arial"/>
                <w:color w:val="000000"/>
                <w:sz w:val="18"/>
                <w:szCs w:val="18"/>
              </w:rPr>
              <w:br/>
              <w:t>• da bo blago pakirano v skladu z veljavnimi zakonskimi predpisi v Republiki Sloveniji;</w:t>
            </w:r>
            <w:r>
              <w:rPr>
                <w:rFonts w:ascii="Arial" w:hAnsi="Arial" w:cs="Arial"/>
                <w:color w:val="000000"/>
                <w:sz w:val="18"/>
                <w:szCs w:val="18"/>
              </w:rPr>
              <w:br/>
              <w:t>• da bo nosil vse stroške, ki bi nastali zaradi odpoklica blaga zaradi napake, storjene s stra</w:t>
            </w:r>
            <w:r>
              <w:rPr>
                <w:rFonts w:ascii="Arial" w:hAnsi="Arial" w:cs="Arial"/>
                <w:color w:val="000000"/>
                <w:sz w:val="18"/>
                <w:szCs w:val="18"/>
              </w:rPr>
              <w:t>ni dobavitelja oziroma proizvajalca blaga;</w:t>
            </w:r>
            <w:r>
              <w:rPr>
                <w:rFonts w:ascii="Arial" w:hAnsi="Arial" w:cs="Arial"/>
                <w:color w:val="000000"/>
                <w:sz w:val="18"/>
                <w:szCs w:val="18"/>
              </w:rPr>
              <w:br/>
              <w:t>• 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r>
              <w:rPr>
                <w:rFonts w:ascii="Arial" w:hAnsi="Arial" w:cs="Arial"/>
                <w:color w:val="000000"/>
                <w:sz w:val="18"/>
                <w:szCs w:val="18"/>
              </w:rPr>
              <w:br/>
              <w:t>• da bo ob dobavi v prostore naročnika, spoštoval njegov hišni red.</w:t>
            </w:r>
          </w:p>
        </w:tc>
      </w:tr>
    </w:tbl>
    <w:p w14:paraId="59A87563" w14:textId="77777777" w:rsidR="00CB0F45" w:rsidRDefault="00890AB5">
      <w:pPr>
        <w:spacing w:before="225" w:after="225" w:line="240" w:lineRule="auto"/>
        <w:jc w:val="both"/>
      </w:pPr>
      <w:r>
        <w:rPr>
          <w:rFonts w:ascii="Arial" w:hAnsi="Arial" w:cs="Arial"/>
          <w:b/>
          <w:bCs/>
          <w:color w:val="000000"/>
          <w:sz w:val="18"/>
          <w:szCs w:val="18"/>
        </w:rPr>
        <w:t>VII. REKLAMACIJA KAKOVOSTI</w:t>
      </w:r>
    </w:p>
    <w:p w14:paraId="2EAC34A0" w14:textId="77777777" w:rsidR="00CB0F45" w:rsidRDefault="00890AB5">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CB0F45" w14:paraId="6CFFD6F2" w14:textId="77777777">
        <w:tc>
          <w:tcPr>
            <w:tcW w:w="0" w:type="auto"/>
            <w:tcMar>
              <w:top w:w="0" w:type="auto"/>
              <w:bottom w:w="0" w:type="auto"/>
            </w:tcMar>
          </w:tcPr>
          <w:p w14:paraId="1F6BB9EA" w14:textId="77777777" w:rsidR="00CB0F45" w:rsidRDefault="00890AB5">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02C80D0B" w14:textId="77777777" w:rsidR="00CB0F45" w:rsidRDefault="00890AB5">
            <w:pPr>
              <w:spacing w:before="225" w:after="225"/>
              <w:jc w:val="both"/>
            </w:pPr>
            <w:r>
              <w:rPr>
                <w:rFonts w:ascii="Arial" w:hAnsi="Arial" w:cs="Arial"/>
                <w:color w:val="000000"/>
                <w:sz w:val="18"/>
                <w:szCs w:val="18"/>
              </w:rPr>
              <w:t>Rok za rešitev reklamacije je 30 dni od vročitve reklamacije izvajalcu. Šteje se, da je bil izvajalec o reklamaciji  obveščen, če naročnik razpolaga z dokazilom o poslanem obvestilu (poslana e-pošta na uradni e-kontakt ali prejeta povratnica). Postopek reševanja reklamacije kakovosti se vodi izključno preko nabavne službe naročnika.</w:t>
            </w:r>
          </w:p>
          <w:p w14:paraId="4FA919F7" w14:textId="77777777" w:rsidR="00CB0F45" w:rsidRDefault="00890AB5">
            <w:pPr>
              <w:spacing w:before="225" w:after="225"/>
              <w:jc w:val="both"/>
            </w:pPr>
            <w:r>
              <w:rPr>
                <w:rFonts w:ascii="Arial" w:hAnsi="Arial" w:cs="Arial"/>
                <w:color w:val="000000"/>
                <w:sz w:val="18"/>
                <w:szCs w:val="18"/>
              </w:rPr>
              <w:t>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2555F0B3" w14:textId="77777777" w:rsidR="00CB0F45" w:rsidRDefault="00890AB5">
            <w:pPr>
              <w:spacing w:before="225" w:after="225"/>
              <w:jc w:val="both"/>
            </w:pPr>
            <w:r>
              <w:rPr>
                <w:rFonts w:ascii="Arial" w:hAnsi="Arial" w:cs="Arial"/>
                <w:color w:val="000000"/>
                <w:sz w:val="18"/>
                <w:szCs w:val="18"/>
              </w:rPr>
              <w:t>V času reševanja reklamacije naročnik naroča blago pri drugem dobavitelju, razliko v ceni pa zaračuna izvajalcu.</w:t>
            </w:r>
          </w:p>
        </w:tc>
      </w:tr>
    </w:tbl>
    <w:p w14:paraId="2DE5EC8A" w14:textId="77777777" w:rsidR="00CB0F45" w:rsidRDefault="00890AB5">
      <w:pPr>
        <w:spacing w:before="225" w:after="225" w:line="240" w:lineRule="auto"/>
        <w:jc w:val="both"/>
      </w:pPr>
      <w:r>
        <w:rPr>
          <w:rFonts w:ascii="Arial" w:hAnsi="Arial" w:cs="Arial"/>
          <w:b/>
          <w:bCs/>
          <w:color w:val="000000"/>
          <w:sz w:val="18"/>
          <w:szCs w:val="18"/>
        </w:rPr>
        <w:lastRenderedPageBreak/>
        <w:t>VIII. ZAVAROVANJE OBVEZNOSTI</w:t>
      </w:r>
    </w:p>
    <w:p w14:paraId="68B02FE4" w14:textId="77777777" w:rsidR="00CB0F45" w:rsidRDefault="00890AB5">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CB0F45" w14:paraId="40577884" w14:textId="77777777">
        <w:tc>
          <w:tcPr>
            <w:tcW w:w="0" w:type="auto"/>
            <w:tcMar>
              <w:top w:w="0" w:type="auto"/>
              <w:bottom w:w="0" w:type="auto"/>
            </w:tcMar>
          </w:tcPr>
          <w:p w14:paraId="4A2A1BCA" w14:textId="77777777" w:rsidR="00CB0F45" w:rsidRDefault="00890AB5">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CB0F45" w14:paraId="66D38517" w14:textId="77777777">
              <w:tc>
                <w:tcPr>
                  <w:tcW w:w="0" w:type="auto"/>
                  <w:tcMar>
                    <w:top w:w="0" w:type="auto"/>
                    <w:bottom w:w="0" w:type="auto"/>
                  </w:tcMar>
                </w:tcPr>
                <w:p w14:paraId="4C78E5AE" w14:textId="77777777" w:rsidR="00CB0F45" w:rsidRDefault="00890AB5">
                  <w:pPr>
                    <w:numPr>
                      <w:ilvl w:val="0"/>
                      <w:numId w:val="28"/>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v primeru, da bo pogodbena vrednost nižja od 125.000,00 EUR z DDV oz.</w:t>
                  </w:r>
                </w:p>
                <w:p w14:paraId="5510211F" w14:textId="77777777" w:rsidR="00CB0F45" w:rsidRDefault="00890AB5">
                  <w:pPr>
                    <w:numPr>
                      <w:ilvl w:val="0"/>
                      <w:numId w:val="28"/>
                    </w:numPr>
                    <w:jc w:val="both"/>
                    <w:rPr>
                      <w:rFonts w:ascii="Arial" w:hAnsi="Arial" w:cs="Arial"/>
                      <w:color w:val="000000"/>
                      <w:sz w:val="18"/>
                      <w:szCs w:val="18"/>
                    </w:rPr>
                  </w:pPr>
                  <w:r>
                    <w:rPr>
                      <w:rFonts w:ascii="Arial" w:hAnsi="Arial" w:cs="Arial"/>
                      <w:color w:val="000000"/>
                      <w:sz w:val="18"/>
                      <w:szCs w:val="18"/>
                    </w:rPr>
                    <w:t>bančno garancijo za dobro izvedbo pogodbenih obveznosti v višini 10% pogodbene vrednosti z DDV v primeru, da bo pogodbena vrednost višja od 125.000,00 EUR z DDV.</w:t>
                  </w:r>
                </w:p>
              </w:tc>
            </w:tr>
          </w:tbl>
          <w:p w14:paraId="5BA5B399" w14:textId="77777777" w:rsidR="00CB0F45" w:rsidRDefault="00CB0F45"/>
          <w:p w14:paraId="7EE7D22A" w14:textId="77777777" w:rsidR="00CB0F45" w:rsidRDefault="00890AB5">
            <w:pPr>
              <w:spacing w:before="225" w:after="225"/>
              <w:jc w:val="both"/>
            </w:pPr>
            <w:r>
              <w:rPr>
                <w:rFonts w:ascii="Arial" w:hAnsi="Arial" w:cs="Arial"/>
                <w:color w:val="000000"/>
                <w:sz w:val="18"/>
                <w:szCs w:val="18"/>
              </w:rPr>
              <w:t>V primeru, da je skupna pogodbena vrednost  nižja ob 5.000 EUR z DDV, menice ni potrebno prilagati.</w:t>
            </w:r>
          </w:p>
          <w:p w14:paraId="1E769071" w14:textId="77777777" w:rsidR="00CB0F45" w:rsidRDefault="00890AB5">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6369"/>
            </w:tblGrid>
            <w:tr w:rsidR="00CB0F45" w14:paraId="6E8B5951" w14:textId="77777777">
              <w:tc>
                <w:tcPr>
                  <w:tcW w:w="0" w:type="auto"/>
                  <w:tcMar>
                    <w:top w:w="0" w:type="auto"/>
                    <w:bottom w:w="0" w:type="auto"/>
                  </w:tcMar>
                </w:tcPr>
                <w:p w14:paraId="45900A34" w14:textId="77777777" w:rsidR="00CB0F45" w:rsidRDefault="00890AB5">
                  <w:pPr>
                    <w:numPr>
                      <w:ilvl w:val="0"/>
                      <w:numId w:val="29"/>
                    </w:numPr>
                    <w:jc w:val="both"/>
                    <w:rPr>
                      <w:rFonts w:ascii="Arial" w:hAnsi="Arial" w:cs="Arial"/>
                      <w:color w:val="000000"/>
                      <w:sz w:val="18"/>
                      <w:szCs w:val="18"/>
                    </w:rPr>
                  </w:pPr>
                  <w:r>
                    <w:rPr>
                      <w:rFonts w:ascii="Arial" w:hAnsi="Arial" w:cs="Arial"/>
                      <w:color w:val="000000"/>
                      <w:sz w:val="18"/>
                      <w:szCs w:val="18"/>
                    </w:rPr>
                    <w:t>ne bo odgovarjalo zahtevanim tehničnim specifikacijam in kakovosti;</w:t>
                  </w:r>
                </w:p>
                <w:p w14:paraId="41E44DD9" w14:textId="77777777" w:rsidR="00CB0F45" w:rsidRDefault="00890AB5">
                  <w:pPr>
                    <w:numPr>
                      <w:ilvl w:val="0"/>
                      <w:numId w:val="29"/>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72EE704F" w14:textId="77777777" w:rsidR="00CB0F45" w:rsidRDefault="00CB0F45"/>
        </w:tc>
      </w:tr>
    </w:tbl>
    <w:p w14:paraId="76B7367E" w14:textId="77777777" w:rsidR="00CB0F45" w:rsidRDefault="00890AB5">
      <w:pPr>
        <w:spacing w:before="225" w:after="225" w:line="240" w:lineRule="auto"/>
        <w:jc w:val="both"/>
      </w:pPr>
      <w:r>
        <w:rPr>
          <w:rFonts w:ascii="Arial" w:hAnsi="Arial" w:cs="Arial"/>
          <w:b/>
          <w:bCs/>
          <w:color w:val="000000"/>
          <w:sz w:val="18"/>
          <w:szCs w:val="18"/>
        </w:rPr>
        <w:t>IX. SKRBNIK POGODBE</w:t>
      </w:r>
    </w:p>
    <w:p w14:paraId="6DB2781B" w14:textId="77777777" w:rsidR="00CB0F45" w:rsidRDefault="00890AB5">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CB0F45" w14:paraId="71D58092" w14:textId="77777777">
        <w:tc>
          <w:tcPr>
            <w:tcW w:w="0" w:type="auto"/>
            <w:tcMar>
              <w:top w:w="0" w:type="auto"/>
              <w:bottom w:w="0" w:type="auto"/>
            </w:tcMar>
          </w:tcPr>
          <w:p w14:paraId="72B69938" w14:textId="77777777" w:rsidR="00CB0F45" w:rsidRDefault="00890AB5">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sta:</w:t>
            </w:r>
          </w:p>
          <w:p w14:paraId="6220EB75" w14:textId="77777777" w:rsidR="00CB0F45" w:rsidRDefault="00890AB5">
            <w:pPr>
              <w:spacing w:before="225" w:after="225"/>
              <w:jc w:val="both"/>
            </w:pPr>
            <w:r>
              <w:rPr>
                <w:rFonts w:ascii="Arial" w:hAnsi="Arial" w:cs="Arial"/>
                <w:color w:val="000000"/>
                <w:sz w:val="18"/>
                <w:szCs w:val="18"/>
              </w:rPr>
              <w:t>Sklop I.: Božidar Podobnik, vodja službe za energetiko in skrbnik medicinske opreme</w:t>
            </w:r>
          </w:p>
          <w:p w14:paraId="23F5D9EC" w14:textId="77777777" w:rsidR="00CB0F45" w:rsidRDefault="00890AB5">
            <w:pPr>
              <w:spacing w:before="225" w:after="225"/>
              <w:jc w:val="both"/>
            </w:pPr>
            <w:r>
              <w:rPr>
                <w:rFonts w:ascii="Arial" w:hAnsi="Arial" w:cs="Arial"/>
                <w:color w:val="000000"/>
                <w:sz w:val="18"/>
                <w:szCs w:val="18"/>
              </w:rPr>
              <w:t>Sklop II.: Katja Vernig, vodja oddelka bolnišnične lekarne.</w:t>
            </w:r>
          </w:p>
          <w:p w14:paraId="29B5F439" w14:textId="77777777" w:rsidR="00CB0F45" w:rsidRDefault="00890AB5">
            <w:pPr>
              <w:spacing w:before="225" w:after="225"/>
              <w:jc w:val="both"/>
            </w:pPr>
            <w:r>
              <w:rPr>
                <w:rFonts w:ascii="Arial" w:hAnsi="Arial" w:cs="Arial"/>
                <w:color w:val="000000"/>
                <w:sz w:val="18"/>
                <w:szCs w:val="18"/>
              </w:rPr>
              <w:t>Skrbnik pogodbe s strani naročnika je Barbara Slak Turk, vodja službe za nabavo in skladiščenje.</w:t>
            </w:r>
          </w:p>
          <w:p w14:paraId="4466FF1B" w14:textId="77777777" w:rsidR="00CB0F45" w:rsidRDefault="00890AB5">
            <w:pPr>
              <w:spacing w:before="225" w:after="225"/>
              <w:jc w:val="both"/>
            </w:pPr>
            <w:r>
              <w:rPr>
                <w:rFonts w:ascii="Arial" w:hAnsi="Arial" w:cs="Arial"/>
                <w:color w:val="000000"/>
                <w:sz w:val="18"/>
                <w:szCs w:val="18"/>
              </w:rPr>
              <w:t>Skrbnik pogodbe s strani izvajalca je___________________________.</w:t>
            </w:r>
          </w:p>
          <w:p w14:paraId="3E5584D4" w14:textId="77777777" w:rsidR="00CB0F45" w:rsidRDefault="00890AB5">
            <w:pPr>
              <w:spacing w:before="225" w:after="225"/>
              <w:jc w:val="both"/>
            </w:pPr>
            <w:r>
              <w:rPr>
                <w:rFonts w:ascii="Arial" w:hAnsi="Arial" w:cs="Arial"/>
                <w:color w:val="000000"/>
                <w:sz w:val="18"/>
                <w:szCs w:val="18"/>
              </w:rPr>
              <w:t>Skrbniki pogodb in pooblaščeni predstavniki so seznanjeni, da se njihovi osebni podatki obdelujejo v skladu z 48. členom Zakona o delovnih razmerjih in člena 6/1/b Uredbe (EU) 20161679 Evropskega parlamenta in Sveta z dne 27. aprila 2016 o varstvu posameznikov pri obdelavi osebnih podatkov in prostem pretoku takih podatkov ter o razveljavitvi Direktive 95/46/ES.</w:t>
            </w:r>
          </w:p>
        </w:tc>
      </w:tr>
    </w:tbl>
    <w:p w14:paraId="26B24CCA" w14:textId="77777777" w:rsidR="00CB0F45" w:rsidRDefault="00890AB5">
      <w:pPr>
        <w:spacing w:before="225" w:after="225" w:line="240" w:lineRule="auto"/>
        <w:jc w:val="both"/>
      </w:pPr>
      <w:r>
        <w:rPr>
          <w:rFonts w:ascii="Arial" w:hAnsi="Arial" w:cs="Arial"/>
          <w:b/>
          <w:bCs/>
          <w:color w:val="000000"/>
          <w:sz w:val="18"/>
          <w:szCs w:val="18"/>
        </w:rPr>
        <w:t>X. ODSTOP OD POGODBE</w:t>
      </w:r>
    </w:p>
    <w:p w14:paraId="21389CA7" w14:textId="77777777" w:rsidR="00CB0F45" w:rsidRDefault="00890AB5">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CB0F45" w14:paraId="37CC15B7" w14:textId="77777777">
        <w:tc>
          <w:tcPr>
            <w:tcW w:w="0" w:type="auto"/>
            <w:tcMar>
              <w:top w:w="0" w:type="auto"/>
              <w:bottom w:w="0" w:type="auto"/>
            </w:tcMar>
          </w:tcPr>
          <w:p w14:paraId="13DE8026" w14:textId="77777777" w:rsidR="00CB0F45" w:rsidRDefault="00890AB5">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59E6DE3C" w14:textId="77777777" w:rsidR="00CB0F45" w:rsidRDefault="00890AB5">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8E898FD" w14:textId="77777777" w:rsidR="00CB0F45" w:rsidRDefault="00890AB5">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5E41D8AE" w14:textId="77777777" w:rsidR="00CB0F45" w:rsidRDefault="00890AB5">
            <w:pPr>
              <w:spacing w:before="225" w:after="225"/>
              <w:jc w:val="both"/>
            </w:pPr>
            <w:r>
              <w:rPr>
                <w:rFonts w:ascii="Arial" w:hAnsi="Arial" w:cs="Arial"/>
                <w:color w:val="000000"/>
                <w:sz w:val="18"/>
                <w:szCs w:val="18"/>
              </w:rPr>
              <w:t>• javno naročilo je bilo bistveno spremenjeno, kar terja nov postopek javnega naročanja;</w:t>
            </w:r>
          </w:p>
          <w:p w14:paraId="1F2282F3" w14:textId="77777777" w:rsidR="00CB0F45" w:rsidRDefault="00890AB5">
            <w:pPr>
              <w:spacing w:before="225" w:after="225"/>
              <w:jc w:val="both"/>
            </w:pPr>
            <w:r>
              <w:rPr>
                <w:rFonts w:ascii="Arial" w:hAnsi="Arial" w:cs="Arial"/>
                <w:color w:val="000000"/>
                <w:sz w:val="18"/>
                <w:szCs w:val="18"/>
              </w:rPr>
              <w:lastRenderedPageBreak/>
              <w:t>• v času oddaje javnega naročila je bil izvajalec  v enem od položajev, zaradi katerega bi ga naročnik moral izključiti iz postopka javnega naročanja, pa s tem dejstvom naročnik ni bil seznanjen v postopku javnega naročanja;</w:t>
            </w:r>
          </w:p>
          <w:p w14:paraId="0A0661CC" w14:textId="77777777" w:rsidR="00CB0F45" w:rsidRDefault="00890AB5">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31E28775" w14:textId="77777777" w:rsidR="00CB0F45" w:rsidRDefault="00890AB5">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5A735DC2" w14:textId="77777777" w:rsidR="00CB0F45" w:rsidRDefault="00890AB5">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16E0B58B" w14:textId="77777777" w:rsidR="00CB0F45" w:rsidRDefault="00890AB5">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45A155B6" w14:textId="77777777" w:rsidR="00CB0F45" w:rsidRDefault="00890AB5">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5961F424" w14:textId="77777777" w:rsidR="00CB0F45" w:rsidRDefault="00890AB5">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1DDFFECB" w14:textId="77777777" w:rsidR="00CB0F45" w:rsidRDefault="00890AB5">
            <w:pPr>
              <w:spacing w:before="225" w:after="225"/>
              <w:jc w:val="both"/>
            </w:pPr>
            <w:r>
              <w:rPr>
                <w:rFonts w:ascii="Arial" w:hAnsi="Arial" w:cs="Arial"/>
                <w:color w:val="000000"/>
                <w:sz w:val="18"/>
                <w:szCs w:val="18"/>
              </w:rPr>
              <w:t>Odstop od pogodbe učinkuje z dnem, ko izvajalec prejme pisno izjavo naročnika o odstopu.</w:t>
            </w:r>
          </w:p>
          <w:p w14:paraId="353E72EF" w14:textId="77777777" w:rsidR="00CB0F45" w:rsidRDefault="00890AB5">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2B69CD9F" w14:textId="77777777" w:rsidR="00CB0F45" w:rsidRDefault="00890AB5">
      <w:pPr>
        <w:spacing w:before="225" w:after="225" w:line="240" w:lineRule="auto"/>
        <w:jc w:val="both"/>
      </w:pPr>
      <w:r>
        <w:rPr>
          <w:rFonts w:ascii="Arial" w:hAnsi="Arial" w:cs="Arial"/>
          <w:b/>
          <w:bCs/>
          <w:color w:val="000000"/>
          <w:sz w:val="18"/>
          <w:szCs w:val="18"/>
        </w:rPr>
        <w:lastRenderedPageBreak/>
        <w:t>XI. SOCIALNA KLAVZULA</w:t>
      </w:r>
    </w:p>
    <w:p w14:paraId="150212D3" w14:textId="77777777" w:rsidR="00CB0F45" w:rsidRDefault="00890AB5">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CB0F45" w14:paraId="08F663D1" w14:textId="77777777">
        <w:tc>
          <w:tcPr>
            <w:tcW w:w="0" w:type="auto"/>
            <w:tcMar>
              <w:top w:w="0" w:type="auto"/>
              <w:bottom w:w="0" w:type="auto"/>
            </w:tcMar>
          </w:tcPr>
          <w:p w14:paraId="0B98D5C3" w14:textId="77777777" w:rsidR="00CB0F45" w:rsidRDefault="00890AB5">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014D5AA8" w14:textId="77777777" w:rsidR="00CB0F45" w:rsidRDefault="00890AB5">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0F9B9715" w14:textId="77777777" w:rsidR="00CB0F45" w:rsidRDefault="00890AB5">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CB0F45" w14:paraId="69D2E2D4" w14:textId="77777777">
              <w:tc>
                <w:tcPr>
                  <w:tcW w:w="0" w:type="auto"/>
                  <w:tcMar>
                    <w:top w:w="0" w:type="auto"/>
                    <w:bottom w:w="0" w:type="auto"/>
                  </w:tcMar>
                </w:tcPr>
                <w:p w14:paraId="5EFFAF02" w14:textId="77777777" w:rsidR="00CB0F45" w:rsidRDefault="00890AB5">
                  <w:pPr>
                    <w:numPr>
                      <w:ilvl w:val="0"/>
                      <w:numId w:val="30"/>
                    </w:numPr>
                    <w:jc w:val="both"/>
                    <w:rPr>
                      <w:rFonts w:ascii="Arial" w:hAnsi="Arial" w:cs="Arial"/>
                      <w:color w:val="000000"/>
                      <w:sz w:val="18"/>
                      <w:szCs w:val="18"/>
                    </w:rPr>
                  </w:pPr>
                  <w:r>
                    <w:rPr>
                      <w:rFonts w:ascii="Arial" w:hAnsi="Arial" w:cs="Arial"/>
                      <w:color w:val="000000"/>
                      <w:sz w:val="18"/>
                      <w:szCs w:val="18"/>
                    </w:rPr>
                    <w:t>plačilom za delo,</w:t>
                  </w:r>
                </w:p>
                <w:p w14:paraId="11E9D5C7" w14:textId="77777777" w:rsidR="00CB0F45" w:rsidRDefault="00890AB5">
                  <w:pPr>
                    <w:numPr>
                      <w:ilvl w:val="0"/>
                      <w:numId w:val="30"/>
                    </w:numPr>
                    <w:jc w:val="both"/>
                    <w:rPr>
                      <w:rFonts w:ascii="Arial" w:hAnsi="Arial" w:cs="Arial"/>
                      <w:color w:val="000000"/>
                      <w:sz w:val="18"/>
                      <w:szCs w:val="18"/>
                    </w:rPr>
                  </w:pPr>
                  <w:r>
                    <w:rPr>
                      <w:rFonts w:ascii="Arial" w:hAnsi="Arial" w:cs="Arial"/>
                      <w:color w:val="000000"/>
                      <w:sz w:val="18"/>
                      <w:szCs w:val="18"/>
                    </w:rPr>
                    <w:t>delovnim časom,</w:t>
                  </w:r>
                </w:p>
                <w:p w14:paraId="52BB009E" w14:textId="77777777" w:rsidR="00CB0F45" w:rsidRDefault="00890AB5">
                  <w:pPr>
                    <w:numPr>
                      <w:ilvl w:val="0"/>
                      <w:numId w:val="30"/>
                    </w:numPr>
                    <w:jc w:val="both"/>
                    <w:rPr>
                      <w:rFonts w:ascii="Arial" w:hAnsi="Arial" w:cs="Arial"/>
                      <w:color w:val="000000"/>
                      <w:sz w:val="18"/>
                      <w:szCs w:val="18"/>
                    </w:rPr>
                  </w:pPr>
                  <w:r>
                    <w:rPr>
                      <w:rFonts w:ascii="Arial" w:hAnsi="Arial" w:cs="Arial"/>
                      <w:color w:val="000000"/>
                      <w:sz w:val="18"/>
                      <w:szCs w:val="18"/>
                    </w:rPr>
                    <w:t>počitki,</w:t>
                  </w:r>
                </w:p>
                <w:p w14:paraId="6B13989E" w14:textId="77777777" w:rsidR="00CB0F45" w:rsidRDefault="00890AB5">
                  <w:pPr>
                    <w:numPr>
                      <w:ilvl w:val="0"/>
                      <w:numId w:val="30"/>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5A54BB8D" w14:textId="77777777" w:rsidR="00CB0F45" w:rsidRDefault="00CB0F45"/>
          <w:p w14:paraId="7FABF692" w14:textId="77777777" w:rsidR="00CB0F45" w:rsidRDefault="00CB0F45">
            <w:pPr>
              <w:spacing w:before="225" w:after="225"/>
              <w:jc w:val="both"/>
            </w:pPr>
          </w:p>
          <w:tbl>
            <w:tblPr>
              <w:tblStyle w:val="NormalTablePHPDOCX"/>
              <w:tblW w:w="0" w:type="auto"/>
              <w:tblLook w:val="04A0" w:firstRow="1" w:lastRow="0" w:firstColumn="1" w:lastColumn="0" w:noHBand="0" w:noVBand="1"/>
            </w:tblPr>
            <w:tblGrid>
              <w:gridCol w:w="8746"/>
            </w:tblGrid>
            <w:tr w:rsidR="00CB0F45" w14:paraId="617C3740" w14:textId="77777777">
              <w:tc>
                <w:tcPr>
                  <w:tcW w:w="0" w:type="auto"/>
                  <w:tcMar>
                    <w:top w:w="0" w:type="auto"/>
                    <w:bottom w:w="0" w:type="auto"/>
                  </w:tcMar>
                </w:tcPr>
                <w:p w14:paraId="031F43E4" w14:textId="77777777" w:rsidR="00CB0F45" w:rsidRDefault="00890AB5">
                  <w:pPr>
                    <w:numPr>
                      <w:ilvl w:val="0"/>
                      <w:numId w:val="31"/>
                    </w:numPr>
                    <w:jc w:val="both"/>
                    <w:rPr>
                      <w:rFonts w:ascii="Arial" w:hAnsi="Arial" w:cs="Arial"/>
                      <w:color w:val="000000"/>
                      <w:sz w:val="18"/>
                      <w:szCs w:val="18"/>
                    </w:rPr>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tc>
            </w:tr>
          </w:tbl>
          <w:p w14:paraId="75607FA5" w14:textId="77777777" w:rsidR="00CB0F45" w:rsidRDefault="00CB0F45"/>
          <w:p w14:paraId="120DD548" w14:textId="77777777" w:rsidR="00CB0F45" w:rsidRDefault="00CB0F45">
            <w:pPr>
              <w:spacing w:before="225" w:after="225"/>
              <w:jc w:val="both"/>
            </w:pPr>
          </w:p>
          <w:p w14:paraId="37BBD3D8" w14:textId="77777777" w:rsidR="00CB0F45" w:rsidRDefault="00890AB5">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3BBAD126" w14:textId="77777777" w:rsidR="00CB0F45" w:rsidRDefault="00890AB5">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6F600790" w14:textId="77777777" w:rsidR="00CB0F45" w:rsidRDefault="00890AB5">
      <w:pPr>
        <w:spacing w:before="225" w:after="225" w:line="240" w:lineRule="auto"/>
        <w:jc w:val="both"/>
      </w:pPr>
      <w:r>
        <w:rPr>
          <w:rFonts w:ascii="Arial" w:hAnsi="Arial" w:cs="Arial"/>
          <w:b/>
          <w:bCs/>
          <w:color w:val="000000"/>
          <w:sz w:val="18"/>
          <w:szCs w:val="18"/>
        </w:rPr>
        <w:lastRenderedPageBreak/>
        <w:t>XII. PROTIKORUPCIJSKA KLAVZULA</w:t>
      </w:r>
    </w:p>
    <w:p w14:paraId="520F19D2" w14:textId="77777777" w:rsidR="00CB0F45" w:rsidRDefault="00890AB5">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CB0F45" w14:paraId="72BEE3FC" w14:textId="77777777">
        <w:tc>
          <w:tcPr>
            <w:tcW w:w="0" w:type="auto"/>
            <w:tcMar>
              <w:top w:w="0" w:type="auto"/>
              <w:bottom w:w="0" w:type="auto"/>
            </w:tcMar>
          </w:tcPr>
          <w:p w14:paraId="285E6688" w14:textId="77777777" w:rsidR="00CB0F45" w:rsidRDefault="00890AB5">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CB0F45" w14:paraId="46B9934E" w14:textId="77777777">
              <w:tc>
                <w:tcPr>
                  <w:tcW w:w="0" w:type="auto"/>
                  <w:tcMar>
                    <w:top w:w="0" w:type="auto"/>
                    <w:bottom w:w="0" w:type="auto"/>
                  </w:tcMar>
                </w:tcPr>
                <w:p w14:paraId="48902FB2" w14:textId="77777777" w:rsidR="00CB0F45" w:rsidRDefault="00890AB5">
                  <w:pPr>
                    <w:numPr>
                      <w:ilvl w:val="0"/>
                      <w:numId w:val="32"/>
                    </w:numPr>
                    <w:jc w:val="both"/>
                    <w:rPr>
                      <w:rFonts w:ascii="Arial" w:hAnsi="Arial" w:cs="Arial"/>
                      <w:color w:val="000000"/>
                      <w:sz w:val="18"/>
                      <w:szCs w:val="18"/>
                    </w:rPr>
                  </w:pPr>
                  <w:r>
                    <w:rPr>
                      <w:rFonts w:ascii="Arial" w:hAnsi="Arial" w:cs="Arial"/>
                      <w:color w:val="000000"/>
                      <w:sz w:val="18"/>
                      <w:szCs w:val="18"/>
                    </w:rPr>
                    <w:t>pridobitev posla ali</w:t>
                  </w:r>
                </w:p>
                <w:p w14:paraId="5E8293A8" w14:textId="77777777" w:rsidR="00CB0F45" w:rsidRDefault="00890AB5">
                  <w:pPr>
                    <w:numPr>
                      <w:ilvl w:val="0"/>
                      <w:numId w:val="32"/>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5267859F" w14:textId="77777777" w:rsidR="00CB0F45" w:rsidRDefault="00890AB5">
                  <w:pPr>
                    <w:numPr>
                      <w:ilvl w:val="0"/>
                      <w:numId w:val="3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687E0CAF" w14:textId="77777777" w:rsidR="00CB0F45" w:rsidRDefault="00890AB5">
                  <w:pPr>
                    <w:numPr>
                      <w:ilvl w:val="0"/>
                      <w:numId w:val="3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5854E93B" w14:textId="77777777" w:rsidR="00CB0F45" w:rsidRDefault="00CB0F45"/>
          <w:p w14:paraId="4C846ABA" w14:textId="77777777" w:rsidR="00CB0F45" w:rsidRDefault="00CB0F45">
            <w:pPr>
              <w:spacing w:before="225" w:after="225"/>
              <w:jc w:val="both"/>
            </w:pPr>
          </w:p>
          <w:p w14:paraId="0EFF49CD" w14:textId="77777777" w:rsidR="00CB0F45" w:rsidRDefault="00890AB5">
            <w:pPr>
              <w:spacing w:before="225" w:after="225"/>
              <w:jc w:val="both"/>
            </w:pPr>
            <w:r>
              <w:rPr>
                <w:rFonts w:ascii="Arial" w:hAnsi="Arial" w:cs="Arial"/>
                <w:color w:val="000000"/>
                <w:sz w:val="18"/>
                <w:szCs w:val="18"/>
              </w:rPr>
              <w:t>je nična.</w:t>
            </w:r>
          </w:p>
        </w:tc>
      </w:tr>
    </w:tbl>
    <w:p w14:paraId="203D2253" w14:textId="77777777" w:rsidR="00CB0F45" w:rsidRDefault="00890AB5">
      <w:pPr>
        <w:spacing w:before="225" w:after="225" w:line="240" w:lineRule="auto"/>
        <w:jc w:val="both"/>
      </w:pPr>
      <w:r>
        <w:rPr>
          <w:rFonts w:ascii="Arial" w:hAnsi="Arial" w:cs="Arial"/>
          <w:b/>
          <w:bCs/>
          <w:color w:val="000000"/>
          <w:sz w:val="18"/>
          <w:szCs w:val="18"/>
        </w:rPr>
        <w:t>XIII. VELJAVNOST POGODBE</w:t>
      </w:r>
    </w:p>
    <w:p w14:paraId="645A93A8" w14:textId="77777777" w:rsidR="00CB0F45" w:rsidRDefault="00890AB5">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CB0F45" w14:paraId="749DA923" w14:textId="77777777">
        <w:tc>
          <w:tcPr>
            <w:tcW w:w="0" w:type="auto"/>
            <w:tcMar>
              <w:top w:w="0" w:type="auto"/>
              <w:bottom w:w="0" w:type="auto"/>
            </w:tcMar>
          </w:tcPr>
          <w:p w14:paraId="01DF7524" w14:textId="77777777" w:rsidR="00CB0F45" w:rsidRDefault="00890AB5">
            <w:pPr>
              <w:spacing w:before="225" w:after="225"/>
              <w:jc w:val="both"/>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tc>
      </w:tr>
    </w:tbl>
    <w:p w14:paraId="5F6E935C" w14:textId="77777777" w:rsidR="00CB0F45" w:rsidRDefault="00890AB5">
      <w:pPr>
        <w:spacing w:before="225" w:after="225" w:line="240" w:lineRule="auto"/>
        <w:jc w:val="both"/>
      </w:pPr>
      <w:r>
        <w:rPr>
          <w:rFonts w:ascii="Arial" w:hAnsi="Arial" w:cs="Arial"/>
          <w:b/>
          <w:bCs/>
          <w:color w:val="000000"/>
          <w:sz w:val="18"/>
          <w:szCs w:val="18"/>
        </w:rPr>
        <w:t>XIV. KONČNE DOLOČBE</w:t>
      </w:r>
    </w:p>
    <w:p w14:paraId="301813B4" w14:textId="77777777" w:rsidR="00CB0F45" w:rsidRDefault="00890AB5">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CB0F45" w14:paraId="15ED30B5" w14:textId="77777777">
        <w:tc>
          <w:tcPr>
            <w:tcW w:w="0" w:type="auto"/>
            <w:tcMar>
              <w:top w:w="0" w:type="auto"/>
              <w:bottom w:w="0" w:type="auto"/>
            </w:tcMar>
          </w:tcPr>
          <w:p w14:paraId="26B8ADB8" w14:textId="77777777" w:rsidR="00CB0F45" w:rsidRDefault="00890AB5">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47724075" w14:textId="77777777" w:rsidR="00CB0F45" w:rsidRDefault="00890AB5">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542"/>
      </w:tblGrid>
      <w:tr w:rsidR="00CB0F45" w14:paraId="2A05973F" w14:textId="77777777">
        <w:tc>
          <w:tcPr>
            <w:tcW w:w="0" w:type="auto"/>
            <w:tcMar>
              <w:top w:w="0" w:type="auto"/>
              <w:bottom w:w="0" w:type="auto"/>
            </w:tcMar>
          </w:tcPr>
          <w:p w14:paraId="051FA4E5" w14:textId="77777777" w:rsidR="00CB0F45" w:rsidRDefault="00890AB5">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33880C40" w14:textId="77777777" w:rsidR="00CB0F45" w:rsidRDefault="00890AB5">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CB0F45" w14:paraId="2442C34B" w14:textId="77777777">
        <w:tc>
          <w:tcPr>
            <w:tcW w:w="0" w:type="auto"/>
            <w:tcMar>
              <w:top w:w="0" w:type="auto"/>
              <w:bottom w:w="0" w:type="auto"/>
            </w:tcMar>
          </w:tcPr>
          <w:p w14:paraId="054ACE38" w14:textId="77777777" w:rsidR="00CB0F45" w:rsidRDefault="00890AB5">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21D5DB17" w14:textId="77777777" w:rsidR="00CB0F45" w:rsidRDefault="00890AB5">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304AE818" w14:textId="77777777" w:rsidR="00CB0F45" w:rsidRDefault="00890AB5">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272"/>
      </w:tblGrid>
      <w:tr w:rsidR="00CB0F45" w14:paraId="2CD8A2E5" w14:textId="77777777">
        <w:tc>
          <w:tcPr>
            <w:tcW w:w="0" w:type="auto"/>
            <w:tcMar>
              <w:top w:w="0" w:type="auto"/>
              <w:bottom w:w="0" w:type="auto"/>
            </w:tcMar>
          </w:tcPr>
          <w:p w14:paraId="44B69E03" w14:textId="77777777" w:rsidR="00CB0F45" w:rsidRDefault="00890AB5">
            <w:pPr>
              <w:spacing w:before="225" w:after="225"/>
              <w:jc w:val="both"/>
            </w:pPr>
            <w:r>
              <w:rPr>
                <w:rFonts w:ascii="Arial" w:hAnsi="Arial" w:cs="Arial"/>
                <w:color w:val="000000"/>
                <w:sz w:val="18"/>
                <w:szCs w:val="18"/>
              </w:rPr>
              <w:lastRenderedPageBreak/>
              <w:t>Pogodba je sestavljena v 2 enakih izvodih, od katerih prejme vsaka od pogodbenih strank po 1 izvod.</w:t>
            </w:r>
          </w:p>
        </w:tc>
      </w:tr>
    </w:tbl>
    <w:p w14:paraId="0DEE01D0" w14:textId="77777777" w:rsidR="00CB0F45" w:rsidRDefault="00890AB5">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3849"/>
      </w:tblGrid>
      <w:tr w:rsidR="00CB0F45" w14:paraId="07881C31" w14:textId="77777777">
        <w:tc>
          <w:tcPr>
            <w:tcW w:w="0" w:type="auto"/>
            <w:tcMar>
              <w:top w:w="0" w:type="auto"/>
              <w:bottom w:w="0" w:type="auto"/>
            </w:tcMar>
          </w:tcPr>
          <w:p w14:paraId="7EC83B23" w14:textId="77777777" w:rsidR="00CB0F45" w:rsidRDefault="00890AB5">
            <w:pPr>
              <w:spacing w:before="225" w:after="225"/>
              <w:jc w:val="both"/>
            </w:pPr>
            <w:r>
              <w:rPr>
                <w:rFonts w:ascii="Arial" w:hAnsi="Arial" w:cs="Arial"/>
                <w:color w:val="000000"/>
                <w:sz w:val="18"/>
                <w:szCs w:val="18"/>
              </w:rPr>
              <w:t>Sestavni del te pogodbe so naslednje priloge:</w:t>
            </w:r>
          </w:p>
          <w:p w14:paraId="62919EDB" w14:textId="77777777" w:rsidR="00CB0F45" w:rsidRDefault="00890AB5">
            <w:pPr>
              <w:spacing w:before="225" w:after="225"/>
              <w:jc w:val="both"/>
            </w:pPr>
            <w:r>
              <w:rPr>
                <w:rFonts w:ascii="Arial" w:hAnsi="Arial" w:cs="Arial"/>
                <w:color w:val="000000"/>
                <w:sz w:val="18"/>
                <w:szCs w:val="18"/>
              </w:rPr>
              <w:t>- Izbrane ponudbe po ponudnikih.</w:t>
            </w:r>
          </w:p>
        </w:tc>
      </w:tr>
    </w:tbl>
    <w:p w14:paraId="0BAE351B" w14:textId="77777777" w:rsidR="00CB0F45" w:rsidRDefault="00890AB5">
      <w:pPr>
        <w:spacing w:before="975" w:after="225" w:line="240" w:lineRule="auto"/>
        <w:jc w:val="both"/>
      </w:pPr>
      <w:r>
        <w:rPr>
          <w:rFonts w:ascii="Arial" w:hAnsi="Arial" w:cs="Arial"/>
          <w:color w:val="000000"/>
          <w:sz w:val="18"/>
          <w:szCs w:val="18"/>
        </w:rPr>
        <w:t>V/na ________________, dne ________________</w:t>
      </w:r>
    </w:p>
    <w:sectPr w:rsidR="00CB0F4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5F596" w14:textId="77777777" w:rsidR="00890AB5" w:rsidRDefault="00890AB5" w:rsidP="006975C6">
      <w:pPr>
        <w:spacing w:after="0" w:line="240" w:lineRule="auto"/>
      </w:pPr>
      <w:r>
        <w:separator/>
      </w:r>
    </w:p>
  </w:endnote>
  <w:endnote w:type="continuationSeparator" w:id="0">
    <w:p w14:paraId="49107D0F" w14:textId="77777777" w:rsidR="00890AB5" w:rsidRDefault="00890AB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8E209"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E211F" w14:textId="77777777" w:rsidR="00890AB5" w:rsidRPr="006F1DA5" w:rsidRDefault="00890AB5"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7AA96B20" w14:textId="77777777" w:rsidR="00890AB5" w:rsidRDefault="00890AB5"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F7F17"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5BDCB"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E8F5B"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71FDA"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A5569"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B23A2"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6D551"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DC0D3" w14:textId="77777777" w:rsidR="00890AB5" w:rsidRDefault="00890AB5" w:rsidP="006975C6">
      <w:pPr>
        <w:spacing w:after="0" w:line="240" w:lineRule="auto"/>
      </w:pPr>
      <w:r>
        <w:separator/>
      </w:r>
    </w:p>
  </w:footnote>
  <w:footnote w:type="continuationSeparator" w:id="0">
    <w:p w14:paraId="6C6D0FCA" w14:textId="77777777" w:rsidR="00890AB5" w:rsidRDefault="00890AB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415D102C" w14:textId="77777777" w:rsidTr="007C4767">
      <w:trPr>
        <w:trHeight w:val="1268"/>
      </w:trPr>
      <w:tc>
        <w:tcPr>
          <w:tcW w:w="1668" w:type="dxa"/>
        </w:tcPr>
        <w:p w14:paraId="27E746C8"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E932F69"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F8EB74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11AA4A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62C079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22C1308"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7FE2F85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2A422C3F"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33453DF4" w14:textId="77777777" w:rsidTr="00B169F3">
      <w:trPr>
        <w:trHeight w:val="1268"/>
      </w:trPr>
      <w:tc>
        <w:tcPr>
          <w:tcW w:w="1668" w:type="dxa"/>
        </w:tcPr>
        <w:p w14:paraId="3FD5A6B0" w14:textId="77777777" w:rsidR="00890AB5" w:rsidRPr="006F1DA5" w:rsidRDefault="00890AB5"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71464869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268944B" w14:textId="77777777" w:rsidR="00890AB5" w:rsidRPr="006F1DA5" w:rsidRDefault="00890AB5"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010DB95F" w14:textId="77777777" w:rsidR="00890AB5" w:rsidRPr="006F1DA5" w:rsidRDefault="00890AB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68D26DE" w14:textId="77777777" w:rsidR="00890AB5" w:rsidRPr="006F1DA5" w:rsidRDefault="00890AB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018C358" w14:textId="77777777" w:rsidR="00890AB5" w:rsidRPr="006F1DA5" w:rsidRDefault="00890AB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010AF699" w14:textId="77777777" w:rsidR="00890AB5" w:rsidRPr="006F1DA5" w:rsidRDefault="00890AB5"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1CA2F95E" w14:textId="77777777" w:rsidR="00890AB5" w:rsidRPr="006F1DA5" w:rsidRDefault="00890AB5"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2CF08E8" wp14:editId="1B958CDE">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2667E77" w14:textId="77777777" w:rsidR="00890AB5" w:rsidRPr="006F1DA5" w:rsidRDefault="00890AB5"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1312"/>
    <w:multiLevelType w:val="hybridMultilevel"/>
    <w:tmpl w:val="9CBC6AF6"/>
    <w:lvl w:ilvl="0" w:tplc="C4EC2684">
      <w:start w:val="1"/>
      <w:numFmt w:val="bullet"/>
      <w:lvlText w:val=""/>
      <w:lvlJc w:val="left"/>
      <w:pPr>
        <w:ind w:left="720" w:hanging="360"/>
      </w:pPr>
      <w:rPr>
        <w:rFonts w:ascii="Symbol" w:hAnsi="Symbol" w:cs="Symbol" w:hint="default"/>
        <w:sz w:val="18"/>
        <w:szCs w:val="18"/>
      </w:rPr>
    </w:lvl>
    <w:lvl w:ilvl="1" w:tplc="E21A7AF2">
      <w:start w:val="1"/>
      <w:numFmt w:val="bullet"/>
      <w:lvlText w:val="o"/>
      <w:lvlJc w:val="left"/>
      <w:pPr>
        <w:ind w:left="1440" w:hanging="360"/>
      </w:pPr>
      <w:rPr>
        <w:rFonts w:ascii="Courier New" w:hAnsi="Courier New" w:cs="Courier New" w:hint="default"/>
      </w:rPr>
    </w:lvl>
    <w:lvl w:ilvl="2" w:tplc="F5A8D9DC">
      <w:start w:val="1"/>
      <w:numFmt w:val="bullet"/>
      <w:lvlText w:val=""/>
      <w:lvlJc w:val="left"/>
      <w:pPr>
        <w:ind w:left="2160" w:hanging="360"/>
      </w:pPr>
      <w:rPr>
        <w:rFonts w:ascii="Wingdings" w:hAnsi="Wingdings" w:cs="Wingdings" w:hint="default"/>
      </w:rPr>
    </w:lvl>
    <w:lvl w:ilvl="3" w:tplc="6F2676F2">
      <w:start w:val="1"/>
      <w:numFmt w:val="bullet"/>
      <w:lvlText w:val=""/>
      <w:lvlJc w:val="left"/>
      <w:pPr>
        <w:ind w:left="2880" w:hanging="360"/>
      </w:pPr>
      <w:rPr>
        <w:rFonts w:ascii="Symbol" w:hAnsi="Symbol" w:cs="Symbol" w:hint="default"/>
      </w:rPr>
    </w:lvl>
    <w:lvl w:ilvl="4" w:tplc="A3C0B048">
      <w:start w:val="1"/>
      <w:numFmt w:val="bullet"/>
      <w:lvlText w:val="o"/>
      <w:lvlJc w:val="left"/>
      <w:pPr>
        <w:ind w:left="3600" w:hanging="360"/>
      </w:pPr>
      <w:rPr>
        <w:rFonts w:ascii="Courier New" w:hAnsi="Courier New" w:cs="Courier New" w:hint="default"/>
      </w:rPr>
    </w:lvl>
    <w:lvl w:ilvl="5" w:tplc="6C5A25C2">
      <w:start w:val="1"/>
      <w:numFmt w:val="bullet"/>
      <w:lvlText w:val=""/>
      <w:lvlJc w:val="left"/>
      <w:pPr>
        <w:ind w:left="4320" w:hanging="360"/>
      </w:pPr>
      <w:rPr>
        <w:rFonts w:ascii="Wingdings" w:hAnsi="Wingdings" w:cs="Wingdings" w:hint="default"/>
      </w:rPr>
    </w:lvl>
    <w:lvl w:ilvl="6" w:tplc="0980F18C">
      <w:start w:val="1"/>
      <w:numFmt w:val="bullet"/>
      <w:lvlText w:val=""/>
      <w:lvlJc w:val="left"/>
      <w:pPr>
        <w:ind w:left="5040" w:hanging="360"/>
      </w:pPr>
      <w:rPr>
        <w:rFonts w:ascii="Symbol" w:hAnsi="Symbol" w:cs="Symbol" w:hint="default"/>
      </w:rPr>
    </w:lvl>
    <w:lvl w:ilvl="7" w:tplc="190C20E4">
      <w:start w:val="1"/>
      <w:numFmt w:val="bullet"/>
      <w:lvlText w:val="o"/>
      <w:lvlJc w:val="left"/>
      <w:pPr>
        <w:ind w:left="5760" w:hanging="360"/>
      </w:pPr>
      <w:rPr>
        <w:rFonts w:ascii="Courier New" w:hAnsi="Courier New" w:cs="Courier New" w:hint="default"/>
      </w:rPr>
    </w:lvl>
    <w:lvl w:ilvl="8" w:tplc="45B0E39E">
      <w:start w:val="1"/>
      <w:numFmt w:val="bullet"/>
      <w:lvlText w:val=""/>
      <w:lvlJc w:val="left"/>
      <w:pPr>
        <w:ind w:left="6480" w:hanging="360"/>
      </w:pPr>
      <w:rPr>
        <w:rFonts w:ascii="Wingdings" w:hAnsi="Wingdings" w:cs="Wingdings" w:hint="default"/>
      </w:rPr>
    </w:lvl>
  </w:abstractNum>
  <w:abstractNum w:abstractNumId="1" w15:restartNumberingAfterBreak="0">
    <w:nsid w:val="02A0655F"/>
    <w:multiLevelType w:val="hybridMultilevel"/>
    <w:tmpl w:val="61929342"/>
    <w:lvl w:ilvl="0" w:tplc="CAA6CFFC">
      <w:start w:val="1"/>
      <w:numFmt w:val="bullet"/>
      <w:lvlText w:val=""/>
      <w:lvlJc w:val="left"/>
      <w:pPr>
        <w:ind w:left="720" w:hanging="360"/>
      </w:pPr>
      <w:rPr>
        <w:rFonts w:ascii="Symbol" w:hAnsi="Symbol" w:cs="Symbol" w:hint="default"/>
        <w:sz w:val="18"/>
        <w:szCs w:val="18"/>
      </w:rPr>
    </w:lvl>
    <w:lvl w:ilvl="1" w:tplc="7EB8BDAC">
      <w:start w:val="1"/>
      <w:numFmt w:val="bullet"/>
      <w:lvlText w:val="o"/>
      <w:lvlJc w:val="left"/>
      <w:pPr>
        <w:ind w:left="1440" w:hanging="360"/>
      </w:pPr>
      <w:rPr>
        <w:rFonts w:ascii="Courier New" w:hAnsi="Courier New" w:cs="Courier New" w:hint="default"/>
      </w:rPr>
    </w:lvl>
    <w:lvl w:ilvl="2" w:tplc="E73EB51A">
      <w:start w:val="1"/>
      <w:numFmt w:val="bullet"/>
      <w:lvlText w:val=""/>
      <w:lvlJc w:val="left"/>
      <w:pPr>
        <w:ind w:left="2160" w:hanging="360"/>
      </w:pPr>
      <w:rPr>
        <w:rFonts w:ascii="Wingdings" w:hAnsi="Wingdings" w:cs="Wingdings" w:hint="default"/>
      </w:rPr>
    </w:lvl>
    <w:lvl w:ilvl="3" w:tplc="41D4EC68">
      <w:start w:val="1"/>
      <w:numFmt w:val="bullet"/>
      <w:lvlText w:val=""/>
      <w:lvlJc w:val="left"/>
      <w:pPr>
        <w:ind w:left="2880" w:hanging="360"/>
      </w:pPr>
      <w:rPr>
        <w:rFonts w:ascii="Symbol" w:hAnsi="Symbol" w:cs="Symbol" w:hint="default"/>
      </w:rPr>
    </w:lvl>
    <w:lvl w:ilvl="4" w:tplc="E120426E">
      <w:start w:val="1"/>
      <w:numFmt w:val="bullet"/>
      <w:lvlText w:val="o"/>
      <w:lvlJc w:val="left"/>
      <w:pPr>
        <w:ind w:left="3600" w:hanging="360"/>
      </w:pPr>
      <w:rPr>
        <w:rFonts w:ascii="Courier New" w:hAnsi="Courier New" w:cs="Courier New" w:hint="default"/>
      </w:rPr>
    </w:lvl>
    <w:lvl w:ilvl="5" w:tplc="DA8A7540">
      <w:start w:val="1"/>
      <w:numFmt w:val="bullet"/>
      <w:lvlText w:val=""/>
      <w:lvlJc w:val="left"/>
      <w:pPr>
        <w:ind w:left="4320" w:hanging="360"/>
      </w:pPr>
      <w:rPr>
        <w:rFonts w:ascii="Wingdings" w:hAnsi="Wingdings" w:cs="Wingdings" w:hint="default"/>
      </w:rPr>
    </w:lvl>
    <w:lvl w:ilvl="6" w:tplc="76F4DFCE">
      <w:start w:val="1"/>
      <w:numFmt w:val="bullet"/>
      <w:lvlText w:val=""/>
      <w:lvlJc w:val="left"/>
      <w:pPr>
        <w:ind w:left="5040" w:hanging="360"/>
      </w:pPr>
      <w:rPr>
        <w:rFonts w:ascii="Symbol" w:hAnsi="Symbol" w:cs="Symbol" w:hint="default"/>
      </w:rPr>
    </w:lvl>
    <w:lvl w:ilvl="7" w:tplc="A0FC705C">
      <w:start w:val="1"/>
      <w:numFmt w:val="bullet"/>
      <w:lvlText w:val="o"/>
      <w:lvlJc w:val="left"/>
      <w:pPr>
        <w:ind w:left="5760" w:hanging="360"/>
      </w:pPr>
      <w:rPr>
        <w:rFonts w:ascii="Courier New" w:hAnsi="Courier New" w:cs="Courier New" w:hint="default"/>
      </w:rPr>
    </w:lvl>
    <w:lvl w:ilvl="8" w:tplc="D61473BE">
      <w:start w:val="1"/>
      <w:numFmt w:val="bullet"/>
      <w:lvlText w:val=""/>
      <w:lvlJc w:val="left"/>
      <w:pPr>
        <w:ind w:left="6480" w:hanging="360"/>
      </w:pPr>
      <w:rPr>
        <w:rFonts w:ascii="Wingdings" w:hAnsi="Wingdings" w:cs="Wingdings" w:hint="default"/>
      </w:rPr>
    </w:lvl>
  </w:abstractNum>
  <w:abstractNum w:abstractNumId="2" w15:restartNumberingAfterBreak="0">
    <w:nsid w:val="058E43BE"/>
    <w:multiLevelType w:val="hybridMultilevel"/>
    <w:tmpl w:val="12B2ADC0"/>
    <w:lvl w:ilvl="0" w:tplc="0994B9F2">
      <w:start w:val="1"/>
      <w:numFmt w:val="bullet"/>
      <w:lvlText w:val=""/>
      <w:lvlJc w:val="left"/>
      <w:pPr>
        <w:ind w:left="720" w:hanging="360"/>
      </w:pPr>
      <w:rPr>
        <w:rFonts w:ascii="Symbol" w:hAnsi="Symbol" w:cs="Symbol" w:hint="default"/>
        <w:sz w:val="18"/>
        <w:szCs w:val="18"/>
      </w:rPr>
    </w:lvl>
    <w:lvl w:ilvl="1" w:tplc="0DDAD9DC">
      <w:start w:val="1"/>
      <w:numFmt w:val="bullet"/>
      <w:lvlText w:val="o"/>
      <w:lvlJc w:val="left"/>
      <w:pPr>
        <w:ind w:left="1440" w:hanging="360"/>
      </w:pPr>
      <w:rPr>
        <w:rFonts w:ascii="Courier New" w:hAnsi="Courier New" w:cs="Courier New" w:hint="default"/>
      </w:rPr>
    </w:lvl>
    <w:lvl w:ilvl="2" w:tplc="8F16B94C">
      <w:start w:val="1"/>
      <w:numFmt w:val="bullet"/>
      <w:lvlText w:val=""/>
      <w:lvlJc w:val="left"/>
      <w:pPr>
        <w:ind w:left="2160" w:hanging="360"/>
      </w:pPr>
      <w:rPr>
        <w:rFonts w:ascii="Wingdings" w:hAnsi="Wingdings" w:cs="Wingdings" w:hint="default"/>
      </w:rPr>
    </w:lvl>
    <w:lvl w:ilvl="3" w:tplc="4FF6EE10">
      <w:start w:val="1"/>
      <w:numFmt w:val="bullet"/>
      <w:lvlText w:val=""/>
      <w:lvlJc w:val="left"/>
      <w:pPr>
        <w:ind w:left="2880" w:hanging="360"/>
      </w:pPr>
      <w:rPr>
        <w:rFonts w:ascii="Symbol" w:hAnsi="Symbol" w:cs="Symbol" w:hint="default"/>
      </w:rPr>
    </w:lvl>
    <w:lvl w:ilvl="4" w:tplc="7052615C">
      <w:start w:val="1"/>
      <w:numFmt w:val="bullet"/>
      <w:lvlText w:val="o"/>
      <w:lvlJc w:val="left"/>
      <w:pPr>
        <w:ind w:left="3600" w:hanging="360"/>
      </w:pPr>
      <w:rPr>
        <w:rFonts w:ascii="Courier New" w:hAnsi="Courier New" w:cs="Courier New" w:hint="default"/>
      </w:rPr>
    </w:lvl>
    <w:lvl w:ilvl="5" w:tplc="72140B36">
      <w:start w:val="1"/>
      <w:numFmt w:val="bullet"/>
      <w:lvlText w:val=""/>
      <w:lvlJc w:val="left"/>
      <w:pPr>
        <w:ind w:left="4320" w:hanging="360"/>
      </w:pPr>
      <w:rPr>
        <w:rFonts w:ascii="Wingdings" w:hAnsi="Wingdings" w:cs="Wingdings" w:hint="default"/>
      </w:rPr>
    </w:lvl>
    <w:lvl w:ilvl="6" w:tplc="5576EE60">
      <w:start w:val="1"/>
      <w:numFmt w:val="bullet"/>
      <w:lvlText w:val=""/>
      <w:lvlJc w:val="left"/>
      <w:pPr>
        <w:ind w:left="5040" w:hanging="360"/>
      </w:pPr>
      <w:rPr>
        <w:rFonts w:ascii="Symbol" w:hAnsi="Symbol" w:cs="Symbol" w:hint="default"/>
      </w:rPr>
    </w:lvl>
    <w:lvl w:ilvl="7" w:tplc="90A0E7AC">
      <w:start w:val="1"/>
      <w:numFmt w:val="bullet"/>
      <w:lvlText w:val="o"/>
      <w:lvlJc w:val="left"/>
      <w:pPr>
        <w:ind w:left="5760" w:hanging="360"/>
      </w:pPr>
      <w:rPr>
        <w:rFonts w:ascii="Courier New" w:hAnsi="Courier New" w:cs="Courier New" w:hint="default"/>
      </w:rPr>
    </w:lvl>
    <w:lvl w:ilvl="8" w:tplc="5C1E746A">
      <w:start w:val="1"/>
      <w:numFmt w:val="bullet"/>
      <w:lvlText w:val=""/>
      <w:lvlJc w:val="left"/>
      <w:pPr>
        <w:ind w:left="6480" w:hanging="360"/>
      </w:pPr>
      <w:rPr>
        <w:rFonts w:ascii="Wingdings" w:hAnsi="Wingdings" w:cs="Wingdings" w:hint="default"/>
      </w:rPr>
    </w:lvl>
  </w:abstractNum>
  <w:abstractNum w:abstractNumId="3" w15:restartNumberingAfterBreak="0">
    <w:nsid w:val="07556D62"/>
    <w:multiLevelType w:val="hybridMultilevel"/>
    <w:tmpl w:val="3502D780"/>
    <w:lvl w:ilvl="0" w:tplc="056C39E2">
      <w:start w:val="1"/>
      <w:numFmt w:val="bullet"/>
      <w:lvlText w:val=""/>
      <w:lvlJc w:val="left"/>
      <w:pPr>
        <w:ind w:left="720" w:hanging="360"/>
      </w:pPr>
      <w:rPr>
        <w:rFonts w:ascii="Symbol" w:hAnsi="Symbol" w:cs="Symbol" w:hint="default"/>
        <w:sz w:val="18"/>
        <w:szCs w:val="18"/>
      </w:rPr>
    </w:lvl>
    <w:lvl w:ilvl="1" w:tplc="1C6EE8B4">
      <w:start w:val="1"/>
      <w:numFmt w:val="bullet"/>
      <w:lvlText w:val="o"/>
      <w:lvlJc w:val="left"/>
      <w:pPr>
        <w:ind w:left="1440" w:hanging="360"/>
      </w:pPr>
      <w:rPr>
        <w:rFonts w:ascii="Courier New" w:hAnsi="Courier New" w:cs="Courier New" w:hint="default"/>
      </w:rPr>
    </w:lvl>
    <w:lvl w:ilvl="2" w:tplc="C8D2BE28">
      <w:start w:val="1"/>
      <w:numFmt w:val="bullet"/>
      <w:lvlText w:val=""/>
      <w:lvlJc w:val="left"/>
      <w:pPr>
        <w:ind w:left="2160" w:hanging="360"/>
      </w:pPr>
      <w:rPr>
        <w:rFonts w:ascii="Wingdings" w:hAnsi="Wingdings" w:cs="Wingdings" w:hint="default"/>
      </w:rPr>
    </w:lvl>
    <w:lvl w:ilvl="3" w:tplc="94340C32">
      <w:start w:val="1"/>
      <w:numFmt w:val="bullet"/>
      <w:lvlText w:val=""/>
      <w:lvlJc w:val="left"/>
      <w:pPr>
        <w:ind w:left="2880" w:hanging="360"/>
      </w:pPr>
      <w:rPr>
        <w:rFonts w:ascii="Symbol" w:hAnsi="Symbol" w:cs="Symbol" w:hint="default"/>
      </w:rPr>
    </w:lvl>
    <w:lvl w:ilvl="4" w:tplc="17EC12D6">
      <w:start w:val="1"/>
      <w:numFmt w:val="bullet"/>
      <w:lvlText w:val="o"/>
      <w:lvlJc w:val="left"/>
      <w:pPr>
        <w:ind w:left="3600" w:hanging="360"/>
      </w:pPr>
      <w:rPr>
        <w:rFonts w:ascii="Courier New" w:hAnsi="Courier New" w:cs="Courier New" w:hint="default"/>
      </w:rPr>
    </w:lvl>
    <w:lvl w:ilvl="5" w:tplc="07BE618C">
      <w:start w:val="1"/>
      <w:numFmt w:val="bullet"/>
      <w:lvlText w:val=""/>
      <w:lvlJc w:val="left"/>
      <w:pPr>
        <w:ind w:left="4320" w:hanging="360"/>
      </w:pPr>
      <w:rPr>
        <w:rFonts w:ascii="Wingdings" w:hAnsi="Wingdings" w:cs="Wingdings" w:hint="default"/>
      </w:rPr>
    </w:lvl>
    <w:lvl w:ilvl="6" w:tplc="CABAE358">
      <w:start w:val="1"/>
      <w:numFmt w:val="bullet"/>
      <w:lvlText w:val=""/>
      <w:lvlJc w:val="left"/>
      <w:pPr>
        <w:ind w:left="5040" w:hanging="360"/>
      </w:pPr>
      <w:rPr>
        <w:rFonts w:ascii="Symbol" w:hAnsi="Symbol" w:cs="Symbol" w:hint="default"/>
      </w:rPr>
    </w:lvl>
    <w:lvl w:ilvl="7" w:tplc="579A4042">
      <w:start w:val="1"/>
      <w:numFmt w:val="bullet"/>
      <w:lvlText w:val="o"/>
      <w:lvlJc w:val="left"/>
      <w:pPr>
        <w:ind w:left="5760" w:hanging="360"/>
      </w:pPr>
      <w:rPr>
        <w:rFonts w:ascii="Courier New" w:hAnsi="Courier New" w:cs="Courier New" w:hint="default"/>
      </w:rPr>
    </w:lvl>
    <w:lvl w:ilvl="8" w:tplc="8DF0AF3C">
      <w:start w:val="1"/>
      <w:numFmt w:val="bullet"/>
      <w:lvlText w:val=""/>
      <w:lvlJc w:val="left"/>
      <w:pPr>
        <w:ind w:left="6480" w:hanging="360"/>
      </w:pPr>
      <w:rPr>
        <w:rFonts w:ascii="Wingdings" w:hAnsi="Wingdings" w:cs="Wingdings" w:hint="default"/>
      </w:rPr>
    </w:lvl>
  </w:abstractNum>
  <w:abstractNum w:abstractNumId="4" w15:restartNumberingAfterBreak="0">
    <w:nsid w:val="08A12F86"/>
    <w:multiLevelType w:val="hybridMultilevel"/>
    <w:tmpl w:val="AC360436"/>
    <w:lvl w:ilvl="0" w:tplc="03B6CAF0">
      <w:start w:val="1"/>
      <w:numFmt w:val="bullet"/>
      <w:lvlText w:val=""/>
      <w:lvlJc w:val="left"/>
      <w:pPr>
        <w:ind w:left="720" w:hanging="360"/>
      </w:pPr>
      <w:rPr>
        <w:rFonts w:ascii="Symbol" w:hAnsi="Symbol" w:cs="Symbol" w:hint="default"/>
        <w:sz w:val="18"/>
        <w:szCs w:val="18"/>
      </w:rPr>
    </w:lvl>
    <w:lvl w:ilvl="1" w:tplc="E5BC2020">
      <w:start w:val="1"/>
      <w:numFmt w:val="bullet"/>
      <w:lvlText w:val="o"/>
      <w:lvlJc w:val="left"/>
      <w:pPr>
        <w:ind w:left="1440" w:hanging="360"/>
      </w:pPr>
      <w:rPr>
        <w:rFonts w:ascii="Courier New" w:hAnsi="Courier New" w:cs="Courier New" w:hint="default"/>
      </w:rPr>
    </w:lvl>
    <w:lvl w:ilvl="2" w:tplc="DB9462B8">
      <w:start w:val="1"/>
      <w:numFmt w:val="bullet"/>
      <w:lvlText w:val=""/>
      <w:lvlJc w:val="left"/>
      <w:pPr>
        <w:ind w:left="2160" w:hanging="360"/>
      </w:pPr>
      <w:rPr>
        <w:rFonts w:ascii="Wingdings" w:hAnsi="Wingdings" w:cs="Wingdings" w:hint="default"/>
      </w:rPr>
    </w:lvl>
    <w:lvl w:ilvl="3" w:tplc="B76E8DF2">
      <w:start w:val="1"/>
      <w:numFmt w:val="bullet"/>
      <w:lvlText w:val=""/>
      <w:lvlJc w:val="left"/>
      <w:pPr>
        <w:ind w:left="2880" w:hanging="360"/>
      </w:pPr>
      <w:rPr>
        <w:rFonts w:ascii="Symbol" w:hAnsi="Symbol" w:cs="Symbol" w:hint="default"/>
      </w:rPr>
    </w:lvl>
    <w:lvl w:ilvl="4" w:tplc="01440996">
      <w:start w:val="1"/>
      <w:numFmt w:val="bullet"/>
      <w:lvlText w:val="o"/>
      <w:lvlJc w:val="left"/>
      <w:pPr>
        <w:ind w:left="3600" w:hanging="360"/>
      </w:pPr>
      <w:rPr>
        <w:rFonts w:ascii="Courier New" w:hAnsi="Courier New" w:cs="Courier New" w:hint="default"/>
      </w:rPr>
    </w:lvl>
    <w:lvl w:ilvl="5" w:tplc="2D22D92E">
      <w:start w:val="1"/>
      <w:numFmt w:val="bullet"/>
      <w:lvlText w:val=""/>
      <w:lvlJc w:val="left"/>
      <w:pPr>
        <w:ind w:left="4320" w:hanging="360"/>
      </w:pPr>
      <w:rPr>
        <w:rFonts w:ascii="Wingdings" w:hAnsi="Wingdings" w:cs="Wingdings" w:hint="default"/>
      </w:rPr>
    </w:lvl>
    <w:lvl w:ilvl="6" w:tplc="5E28A1D6">
      <w:start w:val="1"/>
      <w:numFmt w:val="bullet"/>
      <w:lvlText w:val=""/>
      <w:lvlJc w:val="left"/>
      <w:pPr>
        <w:ind w:left="5040" w:hanging="360"/>
      </w:pPr>
      <w:rPr>
        <w:rFonts w:ascii="Symbol" w:hAnsi="Symbol" w:cs="Symbol" w:hint="default"/>
      </w:rPr>
    </w:lvl>
    <w:lvl w:ilvl="7" w:tplc="2B388CF2">
      <w:start w:val="1"/>
      <w:numFmt w:val="bullet"/>
      <w:lvlText w:val="o"/>
      <w:lvlJc w:val="left"/>
      <w:pPr>
        <w:ind w:left="5760" w:hanging="360"/>
      </w:pPr>
      <w:rPr>
        <w:rFonts w:ascii="Courier New" w:hAnsi="Courier New" w:cs="Courier New" w:hint="default"/>
      </w:rPr>
    </w:lvl>
    <w:lvl w:ilvl="8" w:tplc="C2B4F4A8">
      <w:start w:val="1"/>
      <w:numFmt w:val="bullet"/>
      <w:lvlText w:val=""/>
      <w:lvlJc w:val="left"/>
      <w:pPr>
        <w:ind w:left="6480" w:hanging="360"/>
      </w:pPr>
      <w:rPr>
        <w:rFonts w:ascii="Wingdings" w:hAnsi="Wingdings" w:cs="Wingdings" w:hint="default"/>
      </w:rPr>
    </w:lvl>
  </w:abstractNum>
  <w:abstractNum w:abstractNumId="5" w15:restartNumberingAfterBreak="0">
    <w:nsid w:val="1187102F"/>
    <w:multiLevelType w:val="hybridMultilevel"/>
    <w:tmpl w:val="1C02E6B0"/>
    <w:lvl w:ilvl="0" w:tplc="5228816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5CE783C"/>
    <w:multiLevelType w:val="hybridMultilevel"/>
    <w:tmpl w:val="AB7C51DC"/>
    <w:lvl w:ilvl="0" w:tplc="C1B6DE9E">
      <w:start w:val="1"/>
      <w:numFmt w:val="bullet"/>
      <w:lvlText w:val=""/>
      <w:lvlJc w:val="left"/>
      <w:pPr>
        <w:ind w:left="720" w:hanging="360"/>
      </w:pPr>
      <w:rPr>
        <w:rFonts w:ascii="Symbol" w:hAnsi="Symbol" w:cs="Symbol" w:hint="default"/>
        <w:sz w:val="18"/>
        <w:szCs w:val="18"/>
      </w:rPr>
    </w:lvl>
    <w:lvl w:ilvl="1" w:tplc="ED0EF6A2">
      <w:start w:val="1"/>
      <w:numFmt w:val="bullet"/>
      <w:lvlText w:val="o"/>
      <w:lvlJc w:val="left"/>
      <w:pPr>
        <w:ind w:left="1440" w:hanging="360"/>
      </w:pPr>
      <w:rPr>
        <w:rFonts w:ascii="Courier New" w:hAnsi="Courier New" w:cs="Courier New" w:hint="default"/>
      </w:rPr>
    </w:lvl>
    <w:lvl w:ilvl="2" w:tplc="35265026">
      <w:start w:val="1"/>
      <w:numFmt w:val="bullet"/>
      <w:lvlText w:val=""/>
      <w:lvlJc w:val="left"/>
      <w:pPr>
        <w:ind w:left="2160" w:hanging="360"/>
      </w:pPr>
      <w:rPr>
        <w:rFonts w:ascii="Wingdings" w:hAnsi="Wingdings" w:cs="Wingdings" w:hint="default"/>
      </w:rPr>
    </w:lvl>
    <w:lvl w:ilvl="3" w:tplc="270A2418">
      <w:start w:val="1"/>
      <w:numFmt w:val="bullet"/>
      <w:lvlText w:val=""/>
      <w:lvlJc w:val="left"/>
      <w:pPr>
        <w:ind w:left="2880" w:hanging="360"/>
      </w:pPr>
      <w:rPr>
        <w:rFonts w:ascii="Symbol" w:hAnsi="Symbol" w:cs="Symbol" w:hint="default"/>
      </w:rPr>
    </w:lvl>
    <w:lvl w:ilvl="4" w:tplc="1FA43034">
      <w:start w:val="1"/>
      <w:numFmt w:val="bullet"/>
      <w:lvlText w:val="o"/>
      <w:lvlJc w:val="left"/>
      <w:pPr>
        <w:ind w:left="3600" w:hanging="360"/>
      </w:pPr>
      <w:rPr>
        <w:rFonts w:ascii="Courier New" w:hAnsi="Courier New" w:cs="Courier New" w:hint="default"/>
      </w:rPr>
    </w:lvl>
    <w:lvl w:ilvl="5" w:tplc="892AB700">
      <w:start w:val="1"/>
      <w:numFmt w:val="bullet"/>
      <w:lvlText w:val=""/>
      <w:lvlJc w:val="left"/>
      <w:pPr>
        <w:ind w:left="4320" w:hanging="360"/>
      </w:pPr>
      <w:rPr>
        <w:rFonts w:ascii="Wingdings" w:hAnsi="Wingdings" w:cs="Wingdings" w:hint="default"/>
      </w:rPr>
    </w:lvl>
    <w:lvl w:ilvl="6" w:tplc="FBD84C32">
      <w:start w:val="1"/>
      <w:numFmt w:val="bullet"/>
      <w:lvlText w:val=""/>
      <w:lvlJc w:val="left"/>
      <w:pPr>
        <w:ind w:left="5040" w:hanging="360"/>
      </w:pPr>
      <w:rPr>
        <w:rFonts w:ascii="Symbol" w:hAnsi="Symbol" w:cs="Symbol" w:hint="default"/>
      </w:rPr>
    </w:lvl>
    <w:lvl w:ilvl="7" w:tplc="8EF4A936">
      <w:start w:val="1"/>
      <w:numFmt w:val="bullet"/>
      <w:lvlText w:val="o"/>
      <w:lvlJc w:val="left"/>
      <w:pPr>
        <w:ind w:left="5760" w:hanging="360"/>
      </w:pPr>
      <w:rPr>
        <w:rFonts w:ascii="Courier New" w:hAnsi="Courier New" w:cs="Courier New" w:hint="default"/>
      </w:rPr>
    </w:lvl>
    <w:lvl w:ilvl="8" w:tplc="FFE6E6F8">
      <w:start w:val="1"/>
      <w:numFmt w:val="bullet"/>
      <w:lvlText w:val=""/>
      <w:lvlJc w:val="left"/>
      <w:pPr>
        <w:ind w:left="6480" w:hanging="360"/>
      </w:pPr>
      <w:rPr>
        <w:rFonts w:ascii="Wingdings" w:hAnsi="Wingdings" w:cs="Wingdings" w:hint="default"/>
      </w:rPr>
    </w:lvl>
  </w:abstractNum>
  <w:abstractNum w:abstractNumId="7"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4141878"/>
    <w:multiLevelType w:val="hybridMultilevel"/>
    <w:tmpl w:val="F738DE3A"/>
    <w:lvl w:ilvl="0" w:tplc="1A70B0D0">
      <w:start w:val="1"/>
      <w:numFmt w:val="bullet"/>
      <w:lvlText w:val=""/>
      <w:lvlJc w:val="left"/>
      <w:pPr>
        <w:ind w:left="720" w:hanging="360"/>
      </w:pPr>
      <w:rPr>
        <w:rFonts w:ascii="Symbol" w:hAnsi="Symbol" w:cs="Symbol" w:hint="default"/>
        <w:sz w:val="18"/>
        <w:szCs w:val="18"/>
      </w:rPr>
    </w:lvl>
    <w:lvl w:ilvl="1" w:tplc="8952AADA">
      <w:start w:val="1"/>
      <w:numFmt w:val="bullet"/>
      <w:lvlText w:val="o"/>
      <w:lvlJc w:val="left"/>
      <w:pPr>
        <w:ind w:left="1440" w:hanging="360"/>
      </w:pPr>
      <w:rPr>
        <w:rFonts w:ascii="Courier New" w:hAnsi="Courier New" w:cs="Courier New" w:hint="default"/>
      </w:rPr>
    </w:lvl>
    <w:lvl w:ilvl="2" w:tplc="12CEBCD0">
      <w:start w:val="1"/>
      <w:numFmt w:val="bullet"/>
      <w:lvlText w:val=""/>
      <w:lvlJc w:val="left"/>
      <w:pPr>
        <w:ind w:left="2160" w:hanging="360"/>
      </w:pPr>
      <w:rPr>
        <w:rFonts w:ascii="Wingdings" w:hAnsi="Wingdings" w:cs="Wingdings" w:hint="default"/>
      </w:rPr>
    </w:lvl>
    <w:lvl w:ilvl="3" w:tplc="2EE689FA">
      <w:start w:val="1"/>
      <w:numFmt w:val="bullet"/>
      <w:lvlText w:val=""/>
      <w:lvlJc w:val="left"/>
      <w:pPr>
        <w:ind w:left="2880" w:hanging="360"/>
      </w:pPr>
      <w:rPr>
        <w:rFonts w:ascii="Symbol" w:hAnsi="Symbol" w:cs="Symbol" w:hint="default"/>
      </w:rPr>
    </w:lvl>
    <w:lvl w:ilvl="4" w:tplc="BBA8D452">
      <w:start w:val="1"/>
      <w:numFmt w:val="bullet"/>
      <w:lvlText w:val="o"/>
      <w:lvlJc w:val="left"/>
      <w:pPr>
        <w:ind w:left="3600" w:hanging="360"/>
      </w:pPr>
      <w:rPr>
        <w:rFonts w:ascii="Courier New" w:hAnsi="Courier New" w:cs="Courier New" w:hint="default"/>
      </w:rPr>
    </w:lvl>
    <w:lvl w:ilvl="5" w:tplc="D974C974">
      <w:start w:val="1"/>
      <w:numFmt w:val="bullet"/>
      <w:lvlText w:val=""/>
      <w:lvlJc w:val="left"/>
      <w:pPr>
        <w:ind w:left="4320" w:hanging="360"/>
      </w:pPr>
      <w:rPr>
        <w:rFonts w:ascii="Wingdings" w:hAnsi="Wingdings" w:cs="Wingdings" w:hint="default"/>
      </w:rPr>
    </w:lvl>
    <w:lvl w:ilvl="6" w:tplc="15220220">
      <w:start w:val="1"/>
      <w:numFmt w:val="bullet"/>
      <w:lvlText w:val=""/>
      <w:lvlJc w:val="left"/>
      <w:pPr>
        <w:ind w:left="5040" w:hanging="360"/>
      </w:pPr>
      <w:rPr>
        <w:rFonts w:ascii="Symbol" w:hAnsi="Symbol" w:cs="Symbol" w:hint="default"/>
      </w:rPr>
    </w:lvl>
    <w:lvl w:ilvl="7" w:tplc="FA868BBC">
      <w:start w:val="1"/>
      <w:numFmt w:val="bullet"/>
      <w:lvlText w:val="o"/>
      <w:lvlJc w:val="left"/>
      <w:pPr>
        <w:ind w:left="5760" w:hanging="360"/>
      </w:pPr>
      <w:rPr>
        <w:rFonts w:ascii="Courier New" w:hAnsi="Courier New" w:cs="Courier New" w:hint="default"/>
      </w:rPr>
    </w:lvl>
    <w:lvl w:ilvl="8" w:tplc="33383CD2">
      <w:start w:val="1"/>
      <w:numFmt w:val="bullet"/>
      <w:lvlText w:val=""/>
      <w:lvlJc w:val="left"/>
      <w:pPr>
        <w:ind w:left="6480" w:hanging="360"/>
      </w:pPr>
      <w:rPr>
        <w:rFonts w:ascii="Wingdings" w:hAnsi="Wingdings" w:cs="Wingdings" w:hint="default"/>
      </w:rPr>
    </w:lvl>
  </w:abstractNum>
  <w:abstractNum w:abstractNumId="10" w15:restartNumberingAfterBreak="0">
    <w:nsid w:val="36D11CD5"/>
    <w:multiLevelType w:val="hybridMultilevel"/>
    <w:tmpl w:val="BCC2E9CC"/>
    <w:lvl w:ilvl="0" w:tplc="C53C22EE">
      <w:start w:val="1"/>
      <w:numFmt w:val="bullet"/>
      <w:lvlText w:val=""/>
      <w:lvlJc w:val="left"/>
      <w:pPr>
        <w:ind w:left="720" w:hanging="360"/>
      </w:pPr>
      <w:rPr>
        <w:rFonts w:ascii="Symbol" w:hAnsi="Symbol" w:cs="Symbol" w:hint="default"/>
        <w:sz w:val="18"/>
        <w:szCs w:val="18"/>
      </w:rPr>
    </w:lvl>
    <w:lvl w:ilvl="1" w:tplc="8DAA4224">
      <w:start w:val="1"/>
      <w:numFmt w:val="bullet"/>
      <w:lvlText w:val="o"/>
      <w:lvlJc w:val="left"/>
      <w:pPr>
        <w:ind w:left="1440" w:hanging="360"/>
      </w:pPr>
      <w:rPr>
        <w:rFonts w:ascii="Courier New" w:hAnsi="Courier New" w:cs="Courier New" w:hint="default"/>
      </w:rPr>
    </w:lvl>
    <w:lvl w:ilvl="2" w:tplc="AD820838">
      <w:start w:val="1"/>
      <w:numFmt w:val="bullet"/>
      <w:lvlText w:val=""/>
      <w:lvlJc w:val="left"/>
      <w:pPr>
        <w:ind w:left="2160" w:hanging="360"/>
      </w:pPr>
      <w:rPr>
        <w:rFonts w:ascii="Wingdings" w:hAnsi="Wingdings" w:cs="Wingdings" w:hint="default"/>
      </w:rPr>
    </w:lvl>
    <w:lvl w:ilvl="3" w:tplc="C7FA6044">
      <w:start w:val="1"/>
      <w:numFmt w:val="bullet"/>
      <w:lvlText w:val=""/>
      <w:lvlJc w:val="left"/>
      <w:pPr>
        <w:ind w:left="2880" w:hanging="360"/>
      </w:pPr>
      <w:rPr>
        <w:rFonts w:ascii="Symbol" w:hAnsi="Symbol" w:cs="Symbol" w:hint="default"/>
      </w:rPr>
    </w:lvl>
    <w:lvl w:ilvl="4" w:tplc="6FA22092">
      <w:start w:val="1"/>
      <w:numFmt w:val="bullet"/>
      <w:lvlText w:val="o"/>
      <w:lvlJc w:val="left"/>
      <w:pPr>
        <w:ind w:left="3600" w:hanging="360"/>
      </w:pPr>
      <w:rPr>
        <w:rFonts w:ascii="Courier New" w:hAnsi="Courier New" w:cs="Courier New" w:hint="default"/>
      </w:rPr>
    </w:lvl>
    <w:lvl w:ilvl="5" w:tplc="0D469CD2">
      <w:start w:val="1"/>
      <w:numFmt w:val="bullet"/>
      <w:lvlText w:val=""/>
      <w:lvlJc w:val="left"/>
      <w:pPr>
        <w:ind w:left="4320" w:hanging="360"/>
      </w:pPr>
      <w:rPr>
        <w:rFonts w:ascii="Wingdings" w:hAnsi="Wingdings" w:cs="Wingdings" w:hint="default"/>
      </w:rPr>
    </w:lvl>
    <w:lvl w:ilvl="6" w:tplc="D1880F06">
      <w:start w:val="1"/>
      <w:numFmt w:val="bullet"/>
      <w:lvlText w:val=""/>
      <w:lvlJc w:val="left"/>
      <w:pPr>
        <w:ind w:left="5040" w:hanging="360"/>
      </w:pPr>
      <w:rPr>
        <w:rFonts w:ascii="Symbol" w:hAnsi="Symbol" w:cs="Symbol" w:hint="default"/>
      </w:rPr>
    </w:lvl>
    <w:lvl w:ilvl="7" w:tplc="D7A43826">
      <w:start w:val="1"/>
      <w:numFmt w:val="bullet"/>
      <w:lvlText w:val="o"/>
      <w:lvlJc w:val="left"/>
      <w:pPr>
        <w:ind w:left="5760" w:hanging="360"/>
      </w:pPr>
      <w:rPr>
        <w:rFonts w:ascii="Courier New" w:hAnsi="Courier New" w:cs="Courier New" w:hint="default"/>
      </w:rPr>
    </w:lvl>
    <w:lvl w:ilvl="8" w:tplc="9B50BD74">
      <w:start w:val="1"/>
      <w:numFmt w:val="bullet"/>
      <w:lvlText w:val=""/>
      <w:lvlJc w:val="left"/>
      <w:pPr>
        <w:ind w:left="6480" w:hanging="360"/>
      </w:pPr>
      <w:rPr>
        <w:rFonts w:ascii="Wingdings" w:hAnsi="Wingdings" w:cs="Wingdings" w:hint="default"/>
      </w:rPr>
    </w:lvl>
  </w:abstractNum>
  <w:abstractNum w:abstractNumId="11" w15:restartNumberingAfterBreak="0">
    <w:nsid w:val="384E5A4B"/>
    <w:multiLevelType w:val="hybridMultilevel"/>
    <w:tmpl w:val="5FDE3D60"/>
    <w:lvl w:ilvl="0" w:tplc="DC2E8E66">
      <w:start w:val="1"/>
      <w:numFmt w:val="bullet"/>
      <w:lvlText w:val=""/>
      <w:lvlJc w:val="left"/>
      <w:pPr>
        <w:ind w:left="720" w:hanging="360"/>
      </w:pPr>
      <w:rPr>
        <w:rFonts w:ascii="Symbol" w:hAnsi="Symbol" w:cs="Symbol" w:hint="default"/>
        <w:sz w:val="18"/>
        <w:szCs w:val="18"/>
      </w:rPr>
    </w:lvl>
    <w:lvl w:ilvl="1" w:tplc="8458CA50">
      <w:start w:val="1"/>
      <w:numFmt w:val="bullet"/>
      <w:lvlText w:val="o"/>
      <w:lvlJc w:val="left"/>
      <w:pPr>
        <w:ind w:left="1440" w:hanging="360"/>
      </w:pPr>
      <w:rPr>
        <w:rFonts w:ascii="Courier New" w:hAnsi="Courier New" w:cs="Courier New" w:hint="default"/>
      </w:rPr>
    </w:lvl>
    <w:lvl w:ilvl="2" w:tplc="F2F2C42C">
      <w:start w:val="1"/>
      <w:numFmt w:val="bullet"/>
      <w:lvlText w:val=""/>
      <w:lvlJc w:val="left"/>
      <w:pPr>
        <w:ind w:left="2160" w:hanging="360"/>
      </w:pPr>
      <w:rPr>
        <w:rFonts w:ascii="Wingdings" w:hAnsi="Wingdings" w:cs="Wingdings" w:hint="default"/>
      </w:rPr>
    </w:lvl>
    <w:lvl w:ilvl="3" w:tplc="4372C65A">
      <w:start w:val="1"/>
      <w:numFmt w:val="bullet"/>
      <w:lvlText w:val=""/>
      <w:lvlJc w:val="left"/>
      <w:pPr>
        <w:ind w:left="2880" w:hanging="360"/>
      </w:pPr>
      <w:rPr>
        <w:rFonts w:ascii="Symbol" w:hAnsi="Symbol" w:cs="Symbol" w:hint="default"/>
      </w:rPr>
    </w:lvl>
    <w:lvl w:ilvl="4" w:tplc="F77844BA">
      <w:start w:val="1"/>
      <w:numFmt w:val="bullet"/>
      <w:lvlText w:val="o"/>
      <w:lvlJc w:val="left"/>
      <w:pPr>
        <w:ind w:left="3600" w:hanging="360"/>
      </w:pPr>
      <w:rPr>
        <w:rFonts w:ascii="Courier New" w:hAnsi="Courier New" w:cs="Courier New" w:hint="default"/>
      </w:rPr>
    </w:lvl>
    <w:lvl w:ilvl="5" w:tplc="2500C72C">
      <w:start w:val="1"/>
      <w:numFmt w:val="bullet"/>
      <w:lvlText w:val=""/>
      <w:lvlJc w:val="left"/>
      <w:pPr>
        <w:ind w:left="4320" w:hanging="360"/>
      </w:pPr>
      <w:rPr>
        <w:rFonts w:ascii="Wingdings" w:hAnsi="Wingdings" w:cs="Wingdings" w:hint="default"/>
      </w:rPr>
    </w:lvl>
    <w:lvl w:ilvl="6" w:tplc="8CA0536A">
      <w:start w:val="1"/>
      <w:numFmt w:val="bullet"/>
      <w:lvlText w:val=""/>
      <w:lvlJc w:val="left"/>
      <w:pPr>
        <w:ind w:left="5040" w:hanging="360"/>
      </w:pPr>
      <w:rPr>
        <w:rFonts w:ascii="Symbol" w:hAnsi="Symbol" w:cs="Symbol" w:hint="default"/>
      </w:rPr>
    </w:lvl>
    <w:lvl w:ilvl="7" w:tplc="673E516C">
      <w:start w:val="1"/>
      <w:numFmt w:val="bullet"/>
      <w:lvlText w:val="o"/>
      <w:lvlJc w:val="left"/>
      <w:pPr>
        <w:ind w:left="5760" w:hanging="360"/>
      </w:pPr>
      <w:rPr>
        <w:rFonts w:ascii="Courier New" w:hAnsi="Courier New" w:cs="Courier New" w:hint="default"/>
      </w:rPr>
    </w:lvl>
    <w:lvl w:ilvl="8" w:tplc="ED1294BC">
      <w:start w:val="1"/>
      <w:numFmt w:val="bullet"/>
      <w:lvlText w:val=""/>
      <w:lvlJc w:val="left"/>
      <w:pPr>
        <w:ind w:left="6480" w:hanging="360"/>
      </w:pPr>
      <w:rPr>
        <w:rFonts w:ascii="Wingdings" w:hAnsi="Wingdings" w:cs="Wingdings" w:hint="default"/>
      </w:rPr>
    </w:lvl>
  </w:abstractNum>
  <w:abstractNum w:abstractNumId="12" w15:restartNumberingAfterBreak="0">
    <w:nsid w:val="3A495178"/>
    <w:multiLevelType w:val="hybridMultilevel"/>
    <w:tmpl w:val="6260921A"/>
    <w:lvl w:ilvl="0" w:tplc="6FD8455A">
      <w:start w:val="1"/>
      <w:numFmt w:val="bullet"/>
      <w:lvlText w:val=""/>
      <w:lvlJc w:val="left"/>
      <w:pPr>
        <w:ind w:left="720" w:hanging="360"/>
      </w:pPr>
      <w:rPr>
        <w:rFonts w:ascii="Symbol" w:hAnsi="Symbol" w:cs="Symbol" w:hint="default"/>
        <w:sz w:val="18"/>
        <w:szCs w:val="18"/>
      </w:rPr>
    </w:lvl>
    <w:lvl w:ilvl="1" w:tplc="09D0EEC6">
      <w:start w:val="1"/>
      <w:numFmt w:val="bullet"/>
      <w:lvlText w:val="o"/>
      <w:lvlJc w:val="left"/>
      <w:pPr>
        <w:ind w:left="1440" w:hanging="360"/>
      </w:pPr>
      <w:rPr>
        <w:rFonts w:ascii="Courier New" w:hAnsi="Courier New" w:cs="Courier New" w:hint="default"/>
      </w:rPr>
    </w:lvl>
    <w:lvl w:ilvl="2" w:tplc="A468CFBA">
      <w:start w:val="1"/>
      <w:numFmt w:val="bullet"/>
      <w:lvlText w:val=""/>
      <w:lvlJc w:val="left"/>
      <w:pPr>
        <w:ind w:left="2160" w:hanging="360"/>
      </w:pPr>
      <w:rPr>
        <w:rFonts w:ascii="Wingdings" w:hAnsi="Wingdings" w:cs="Wingdings" w:hint="default"/>
      </w:rPr>
    </w:lvl>
    <w:lvl w:ilvl="3" w:tplc="8D1E258E">
      <w:start w:val="1"/>
      <w:numFmt w:val="bullet"/>
      <w:lvlText w:val=""/>
      <w:lvlJc w:val="left"/>
      <w:pPr>
        <w:ind w:left="2880" w:hanging="360"/>
      </w:pPr>
      <w:rPr>
        <w:rFonts w:ascii="Symbol" w:hAnsi="Symbol" w:cs="Symbol" w:hint="default"/>
      </w:rPr>
    </w:lvl>
    <w:lvl w:ilvl="4" w:tplc="185AADC2">
      <w:start w:val="1"/>
      <w:numFmt w:val="bullet"/>
      <w:lvlText w:val="o"/>
      <w:lvlJc w:val="left"/>
      <w:pPr>
        <w:ind w:left="3600" w:hanging="360"/>
      </w:pPr>
      <w:rPr>
        <w:rFonts w:ascii="Courier New" w:hAnsi="Courier New" w:cs="Courier New" w:hint="default"/>
      </w:rPr>
    </w:lvl>
    <w:lvl w:ilvl="5" w:tplc="5AFE5D48">
      <w:start w:val="1"/>
      <w:numFmt w:val="bullet"/>
      <w:lvlText w:val=""/>
      <w:lvlJc w:val="left"/>
      <w:pPr>
        <w:ind w:left="4320" w:hanging="360"/>
      </w:pPr>
      <w:rPr>
        <w:rFonts w:ascii="Wingdings" w:hAnsi="Wingdings" w:cs="Wingdings" w:hint="default"/>
      </w:rPr>
    </w:lvl>
    <w:lvl w:ilvl="6" w:tplc="1FD0EE52">
      <w:start w:val="1"/>
      <w:numFmt w:val="bullet"/>
      <w:lvlText w:val=""/>
      <w:lvlJc w:val="left"/>
      <w:pPr>
        <w:ind w:left="5040" w:hanging="360"/>
      </w:pPr>
      <w:rPr>
        <w:rFonts w:ascii="Symbol" w:hAnsi="Symbol" w:cs="Symbol" w:hint="default"/>
      </w:rPr>
    </w:lvl>
    <w:lvl w:ilvl="7" w:tplc="6B2AC362">
      <w:start w:val="1"/>
      <w:numFmt w:val="bullet"/>
      <w:lvlText w:val="o"/>
      <w:lvlJc w:val="left"/>
      <w:pPr>
        <w:ind w:left="5760" w:hanging="360"/>
      </w:pPr>
      <w:rPr>
        <w:rFonts w:ascii="Courier New" w:hAnsi="Courier New" w:cs="Courier New" w:hint="default"/>
      </w:rPr>
    </w:lvl>
    <w:lvl w:ilvl="8" w:tplc="10B8AAC2">
      <w:start w:val="1"/>
      <w:numFmt w:val="bullet"/>
      <w:lvlText w:val=""/>
      <w:lvlJc w:val="left"/>
      <w:pPr>
        <w:ind w:left="6480" w:hanging="360"/>
      </w:pPr>
      <w:rPr>
        <w:rFonts w:ascii="Wingdings" w:hAnsi="Wingdings" w:cs="Wingdings" w:hint="default"/>
      </w:rPr>
    </w:lvl>
  </w:abstractNum>
  <w:abstractNum w:abstractNumId="13" w15:restartNumberingAfterBreak="0">
    <w:nsid w:val="3E2554A0"/>
    <w:multiLevelType w:val="hybridMultilevel"/>
    <w:tmpl w:val="962EEE70"/>
    <w:lvl w:ilvl="0" w:tplc="F4C82ECE">
      <w:start w:val="1"/>
      <w:numFmt w:val="bullet"/>
      <w:lvlText w:val=""/>
      <w:lvlJc w:val="left"/>
      <w:pPr>
        <w:ind w:left="720" w:hanging="360"/>
      </w:pPr>
      <w:rPr>
        <w:rFonts w:ascii="Symbol" w:hAnsi="Symbol" w:cs="Symbol" w:hint="default"/>
        <w:sz w:val="18"/>
        <w:szCs w:val="18"/>
      </w:rPr>
    </w:lvl>
    <w:lvl w:ilvl="1" w:tplc="1C58E6D6">
      <w:start w:val="1"/>
      <w:numFmt w:val="bullet"/>
      <w:lvlText w:val="o"/>
      <w:lvlJc w:val="left"/>
      <w:pPr>
        <w:ind w:left="1440" w:hanging="360"/>
      </w:pPr>
      <w:rPr>
        <w:rFonts w:ascii="Courier New" w:hAnsi="Courier New" w:cs="Courier New" w:hint="default"/>
      </w:rPr>
    </w:lvl>
    <w:lvl w:ilvl="2" w:tplc="3C3E6A2C">
      <w:start w:val="1"/>
      <w:numFmt w:val="bullet"/>
      <w:lvlText w:val=""/>
      <w:lvlJc w:val="left"/>
      <w:pPr>
        <w:ind w:left="2160" w:hanging="360"/>
      </w:pPr>
      <w:rPr>
        <w:rFonts w:ascii="Wingdings" w:hAnsi="Wingdings" w:cs="Wingdings" w:hint="default"/>
      </w:rPr>
    </w:lvl>
    <w:lvl w:ilvl="3" w:tplc="7C6A5694">
      <w:start w:val="1"/>
      <w:numFmt w:val="bullet"/>
      <w:lvlText w:val=""/>
      <w:lvlJc w:val="left"/>
      <w:pPr>
        <w:ind w:left="2880" w:hanging="360"/>
      </w:pPr>
      <w:rPr>
        <w:rFonts w:ascii="Symbol" w:hAnsi="Symbol" w:cs="Symbol" w:hint="default"/>
      </w:rPr>
    </w:lvl>
    <w:lvl w:ilvl="4" w:tplc="CD4EDF84">
      <w:start w:val="1"/>
      <w:numFmt w:val="bullet"/>
      <w:lvlText w:val="o"/>
      <w:lvlJc w:val="left"/>
      <w:pPr>
        <w:ind w:left="3600" w:hanging="360"/>
      </w:pPr>
      <w:rPr>
        <w:rFonts w:ascii="Courier New" w:hAnsi="Courier New" w:cs="Courier New" w:hint="default"/>
      </w:rPr>
    </w:lvl>
    <w:lvl w:ilvl="5" w:tplc="668687CE">
      <w:start w:val="1"/>
      <w:numFmt w:val="bullet"/>
      <w:lvlText w:val=""/>
      <w:lvlJc w:val="left"/>
      <w:pPr>
        <w:ind w:left="4320" w:hanging="360"/>
      </w:pPr>
      <w:rPr>
        <w:rFonts w:ascii="Wingdings" w:hAnsi="Wingdings" w:cs="Wingdings" w:hint="default"/>
      </w:rPr>
    </w:lvl>
    <w:lvl w:ilvl="6" w:tplc="7C3694E2">
      <w:start w:val="1"/>
      <w:numFmt w:val="bullet"/>
      <w:lvlText w:val=""/>
      <w:lvlJc w:val="left"/>
      <w:pPr>
        <w:ind w:left="5040" w:hanging="360"/>
      </w:pPr>
      <w:rPr>
        <w:rFonts w:ascii="Symbol" w:hAnsi="Symbol" w:cs="Symbol" w:hint="default"/>
      </w:rPr>
    </w:lvl>
    <w:lvl w:ilvl="7" w:tplc="32704534">
      <w:start w:val="1"/>
      <w:numFmt w:val="bullet"/>
      <w:lvlText w:val="o"/>
      <w:lvlJc w:val="left"/>
      <w:pPr>
        <w:ind w:left="5760" w:hanging="360"/>
      </w:pPr>
      <w:rPr>
        <w:rFonts w:ascii="Courier New" w:hAnsi="Courier New" w:cs="Courier New" w:hint="default"/>
      </w:rPr>
    </w:lvl>
    <w:lvl w:ilvl="8" w:tplc="6696F944">
      <w:start w:val="1"/>
      <w:numFmt w:val="bullet"/>
      <w:lvlText w:val=""/>
      <w:lvlJc w:val="left"/>
      <w:pPr>
        <w:ind w:left="6480" w:hanging="360"/>
      </w:pPr>
      <w:rPr>
        <w:rFonts w:ascii="Wingdings" w:hAnsi="Wingdings" w:cs="Wingdings" w:hint="default"/>
      </w:rPr>
    </w:lvl>
  </w:abstractNum>
  <w:abstractNum w:abstractNumId="14" w15:restartNumberingAfterBreak="0">
    <w:nsid w:val="473D3FC7"/>
    <w:multiLevelType w:val="hybridMultilevel"/>
    <w:tmpl w:val="F4FCF54E"/>
    <w:lvl w:ilvl="0" w:tplc="6FB84C46">
      <w:start w:val="1"/>
      <w:numFmt w:val="bullet"/>
      <w:lvlText w:val=""/>
      <w:lvlJc w:val="left"/>
      <w:pPr>
        <w:ind w:left="720" w:hanging="360"/>
      </w:pPr>
      <w:rPr>
        <w:rFonts w:ascii="Symbol" w:hAnsi="Symbol" w:cs="Symbol" w:hint="default"/>
        <w:sz w:val="18"/>
        <w:szCs w:val="18"/>
      </w:rPr>
    </w:lvl>
    <w:lvl w:ilvl="1" w:tplc="76F02F4C">
      <w:start w:val="1"/>
      <w:numFmt w:val="bullet"/>
      <w:lvlText w:val="o"/>
      <w:lvlJc w:val="left"/>
      <w:pPr>
        <w:ind w:left="1440" w:hanging="360"/>
      </w:pPr>
      <w:rPr>
        <w:rFonts w:ascii="Courier New" w:hAnsi="Courier New" w:cs="Courier New" w:hint="default"/>
      </w:rPr>
    </w:lvl>
    <w:lvl w:ilvl="2" w:tplc="C074CFA0">
      <w:start w:val="1"/>
      <w:numFmt w:val="bullet"/>
      <w:lvlText w:val=""/>
      <w:lvlJc w:val="left"/>
      <w:pPr>
        <w:ind w:left="2160" w:hanging="360"/>
      </w:pPr>
      <w:rPr>
        <w:rFonts w:ascii="Wingdings" w:hAnsi="Wingdings" w:cs="Wingdings" w:hint="default"/>
      </w:rPr>
    </w:lvl>
    <w:lvl w:ilvl="3" w:tplc="D362F882">
      <w:start w:val="1"/>
      <w:numFmt w:val="bullet"/>
      <w:lvlText w:val=""/>
      <w:lvlJc w:val="left"/>
      <w:pPr>
        <w:ind w:left="2880" w:hanging="360"/>
      </w:pPr>
      <w:rPr>
        <w:rFonts w:ascii="Symbol" w:hAnsi="Symbol" w:cs="Symbol" w:hint="default"/>
      </w:rPr>
    </w:lvl>
    <w:lvl w:ilvl="4" w:tplc="49BE6AF4">
      <w:start w:val="1"/>
      <w:numFmt w:val="bullet"/>
      <w:lvlText w:val="o"/>
      <w:lvlJc w:val="left"/>
      <w:pPr>
        <w:ind w:left="3600" w:hanging="360"/>
      </w:pPr>
      <w:rPr>
        <w:rFonts w:ascii="Courier New" w:hAnsi="Courier New" w:cs="Courier New" w:hint="default"/>
      </w:rPr>
    </w:lvl>
    <w:lvl w:ilvl="5" w:tplc="87A6543C">
      <w:start w:val="1"/>
      <w:numFmt w:val="bullet"/>
      <w:lvlText w:val=""/>
      <w:lvlJc w:val="left"/>
      <w:pPr>
        <w:ind w:left="4320" w:hanging="360"/>
      </w:pPr>
      <w:rPr>
        <w:rFonts w:ascii="Wingdings" w:hAnsi="Wingdings" w:cs="Wingdings" w:hint="default"/>
      </w:rPr>
    </w:lvl>
    <w:lvl w:ilvl="6" w:tplc="FB6A95BE">
      <w:start w:val="1"/>
      <w:numFmt w:val="bullet"/>
      <w:lvlText w:val=""/>
      <w:lvlJc w:val="left"/>
      <w:pPr>
        <w:ind w:left="5040" w:hanging="360"/>
      </w:pPr>
      <w:rPr>
        <w:rFonts w:ascii="Symbol" w:hAnsi="Symbol" w:cs="Symbol" w:hint="default"/>
      </w:rPr>
    </w:lvl>
    <w:lvl w:ilvl="7" w:tplc="0430160E">
      <w:start w:val="1"/>
      <w:numFmt w:val="bullet"/>
      <w:lvlText w:val="o"/>
      <w:lvlJc w:val="left"/>
      <w:pPr>
        <w:ind w:left="5760" w:hanging="360"/>
      </w:pPr>
      <w:rPr>
        <w:rFonts w:ascii="Courier New" w:hAnsi="Courier New" w:cs="Courier New" w:hint="default"/>
      </w:rPr>
    </w:lvl>
    <w:lvl w:ilvl="8" w:tplc="87C623E2">
      <w:start w:val="1"/>
      <w:numFmt w:val="bullet"/>
      <w:lvlText w:val=""/>
      <w:lvlJc w:val="left"/>
      <w:pPr>
        <w:ind w:left="6480" w:hanging="360"/>
      </w:pPr>
      <w:rPr>
        <w:rFonts w:ascii="Wingdings" w:hAnsi="Wingdings" w:cs="Wingdings" w:hint="default"/>
      </w:rPr>
    </w:lvl>
  </w:abstractNum>
  <w:abstractNum w:abstractNumId="15" w15:restartNumberingAfterBreak="0">
    <w:nsid w:val="4CD543B7"/>
    <w:multiLevelType w:val="hybridMultilevel"/>
    <w:tmpl w:val="25F0AB86"/>
    <w:lvl w:ilvl="0" w:tplc="A774A43C">
      <w:start w:val="1"/>
      <w:numFmt w:val="bullet"/>
      <w:lvlText w:val=""/>
      <w:lvlJc w:val="left"/>
      <w:pPr>
        <w:ind w:left="720" w:hanging="360"/>
      </w:pPr>
      <w:rPr>
        <w:rFonts w:ascii="Symbol" w:hAnsi="Symbol" w:cs="Symbol" w:hint="default"/>
        <w:sz w:val="18"/>
        <w:szCs w:val="18"/>
      </w:rPr>
    </w:lvl>
    <w:lvl w:ilvl="1" w:tplc="3522B98A">
      <w:start w:val="1"/>
      <w:numFmt w:val="bullet"/>
      <w:lvlText w:val="o"/>
      <w:lvlJc w:val="left"/>
      <w:pPr>
        <w:ind w:left="1440" w:hanging="360"/>
      </w:pPr>
      <w:rPr>
        <w:rFonts w:ascii="Courier New" w:hAnsi="Courier New" w:cs="Courier New" w:hint="default"/>
      </w:rPr>
    </w:lvl>
    <w:lvl w:ilvl="2" w:tplc="901AD52E">
      <w:start w:val="1"/>
      <w:numFmt w:val="bullet"/>
      <w:lvlText w:val=""/>
      <w:lvlJc w:val="left"/>
      <w:pPr>
        <w:ind w:left="2160" w:hanging="360"/>
      </w:pPr>
      <w:rPr>
        <w:rFonts w:ascii="Wingdings" w:hAnsi="Wingdings" w:cs="Wingdings" w:hint="default"/>
      </w:rPr>
    </w:lvl>
    <w:lvl w:ilvl="3" w:tplc="FF96CDA0">
      <w:start w:val="1"/>
      <w:numFmt w:val="bullet"/>
      <w:lvlText w:val=""/>
      <w:lvlJc w:val="left"/>
      <w:pPr>
        <w:ind w:left="2880" w:hanging="360"/>
      </w:pPr>
      <w:rPr>
        <w:rFonts w:ascii="Symbol" w:hAnsi="Symbol" w:cs="Symbol" w:hint="default"/>
      </w:rPr>
    </w:lvl>
    <w:lvl w:ilvl="4" w:tplc="2FD67A84">
      <w:start w:val="1"/>
      <w:numFmt w:val="bullet"/>
      <w:lvlText w:val="o"/>
      <w:lvlJc w:val="left"/>
      <w:pPr>
        <w:ind w:left="3600" w:hanging="360"/>
      </w:pPr>
      <w:rPr>
        <w:rFonts w:ascii="Courier New" w:hAnsi="Courier New" w:cs="Courier New" w:hint="default"/>
      </w:rPr>
    </w:lvl>
    <w:lvl w:ilvl="5" w:tplc="9CD8A63E">
      <w:start w:val="1"/>
      <w:numFmt w:val="bullet"/>
      <w:lvlText w:val=""/>
      <w:lvlJc w:val="left"/>
      <w:pPr>
        <w:ind w:left="4320" w:hanging="360"/>
      </w:pPr>
      <w:rPr>
        <w:rFonts w:ascii="Wingdings" w:hAnsi="Wingdings" w:cs="Wingdings" w:hint="default"/>
      </w:rPr>
    </w:lvl>
    <w:lvl w:ilvl="6" w:tplc="2FE00FF4">
      <w:start w:val="1"/>
      <w:numFmt w:val="bullet"/>
      <w:lvlText w:val=""/>
      <w:lvlJc w:val="left"/>
      <w:pPr>
        <w:ind w:left="5040" w:hanging="360"/>
      </w:pPr>
      <w:rPr>
        <w:rFonts w:ascii="Symbol" w:hAnsi="Symbol" w:cs="Symbol" w:hint="default"/>
      </w:rPr>
    </w:lvl>
    <w:lvl w:ilvl="7" w:tplc="70FCFABE">
      <w:start w:val="1"/>
      <w:numFmt w:val="bullet"/>
      <w:lvlText w:val="o"/>
      <w:lvlJc w:val="left"/>
      <w:pPr>
        <w:ind w:left="5760" w:hanging="360"/>
      </w:pPr>
      <w:rPr>
        <w:rFonts w:ascii="Courier New" w:hAnsi="Courier New" w:cs="Courier New" w:hint="default"/>
      </w:rPr>
    </w:lvl>
    <w:lvl w:ilvl="8" w:tplc="F62A2DE2">
      <w:start w:val="1"/>
      <w:numFmt w:val="bullet"/>
      <w:lvlText w:val=""/>
      <w:lvlJc w:val="left"/>
      <w:pPr>
        <w:ind w:left="6480" w:hanging="360"/>
      </w:pPr>
      <w:rPr>
        <w:rFonts w:ascii="Wingdings" w:hAnsi="Wingdings" w:cs="Wingdings" w:hint="default"/>
      </w:rPr>
    </w:lvl>
  </w:abstractNum>
  <w:abstractNum w:abstractNumId="16"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3884791"/>
    <w:multiLevelType w:val="hybridMultilevel"/>
    <w:tmpl w:val="94BEA41A"/>
    <w:lvl w:ilvl="0" w:tplc="1346DC1A">
      <w:start w:val="1"/>
      <w:numFmt w:val="bullet"/>
      <w:lvlText w:val=""/>
      <w:lvlJc w:val="left"/>
      <w:pPr>
        <w:ind w:left="720" w:hanging="360"/>
      </w:pPr>
      <w:rPr>
        <w:rFonts w:ascii="Symbol" w:hAnsi="Symbol" w:cs="Symbol" w:hint="default"/>
        <w:sz w:val="18"/>
        <w:szCs w:val="18"/>
      </w:rPr>
    </w:lvl>
    <w:lvl w:ilvl="1" w:tplc="62443DAA">
      <w:start w:val="1"/>
      <w:numFmt w:val="bullet"/>
      <w:lvlText w:val="o"/>
      <w:lvlJc w:val="left"/>
      <w:pPr>
        <w:ind w:left="1440" w:hanging="360"/>
      </w:pPr>
      <w:rPr>
        <w:rFonts w:ascii="Courier New" w:hAnsi="Courier New" w:cs="Courier New" w:hint="default"/>
      </w:rPr>
    </w:lvl>
    <w:lvl w:ilvl="2" w:tplc="2E26AC88">
      <w:start w:val="1"/>
      <w:numFmt w:val="bullet"/>
      <w:lvlText w:val=""/>
      <w:lvlJc w:val="left"/>
      <w:pPr>
        <w:ind w:left="2160" w:hanging="360"/>
      </w:pPr>
      <w:rPr>
        <w:rFonts w:ascii="Wingdings" w:hAnsi="Wingdings" w:cs="Wingdings" w:hint="default"/>
      </w:rPr>
    </w:lvl>
    <w:lvl w:ilvl="3" w:tplc="70F0392E">
      <w:start w:val="1"/>
      <w:numFmt w:val="bullet"/>
      <w:lvlText w:val=""/>
      <w:lvlJc w:val="left"/>
      <w:pPr>
        <w:ind w:left="2880" w:hanging="360"/>
      </w:pPr>
      <w:rPr>
        <w:rFonts w:ascii="Symbol" w:hAnsi="Symbol" w:cs="Symbol" w:hint="default"/>
      </w:rPr>
    </w:lvl>
    <w:lvl w:ilvl="4" w:tplc="08CA9734">
      <w:start w:val="1"/>
      <w:numFmt w:val="bullet"/>
      <w:lvlText w:val="o"/>
      <w:lvlJc w:val="left"/>
      <w:pPr>
        <w:ind w:left="3600" w:hanging="360"/>
      </w:pPr>
      <w:rPr>
        <w:rFonts w:ascii="Courier New" w:hAnsi="Courier New" w:cs="Courier New" w:hint="default"/>
      </w:rPr>
    </w:lvl>
    <w:lvl w:ilvl="5" w:tplc="2050E556">
      <w:start w:val="1"/>
      <w:numFmt w:val="bullet"/>
      <w:lvlText w:val=""/>
      <w:lvlJc w:val="left"/>
      <w:pPr>
        <w:ind w:left="4320" w:hanging="360"/>
      </w:pPr>
      <w:rPr>
        <w:rFonts w:ascii="Wingdings" w:hAnsi="Wingdings" w:cs="Wingdings" w:hint="default"/>
      </w:rPr>
    </w:lvl>
    <w:lvl w:ilvl="6" w:tplc="AA3C328C">
      <w:start w:val="1"/>
      <w:numFmt w:val="bullet"/>
      <w:lvlText w:val=""/>
      <w:lvlJc w:val="left"/>
      <w:pPr>
        <w:ind w:left="5040" w:hanging="360"/>
      </w:pPr>
      <w:rPr>
        <w:rFonts w:ascii="Symbol" w:hAnsi="Symbol" w:cs="Symbol" w:hint="default"/>
      </w:rPr>
    </w:lvl>
    <w:lvl w:ilvl="7" w:tplc="A8404650">
      <w:start w:val="1"/>
      <w:numFmt w:val="bullet"/>
      <w:lvlText w:val="o"/>
      <w:lvlJc w:val="left"/>
      <w:pPr>
        <w:ind w:left="5760" w:hanging="360"/>
      </w:pPr>
      <w:rPr>
        <w:rFonts w:ascii="Courier New" w:hAnsi="Courier New" w:cs="Courier New" w:hint="default"/>
      </w:rPr>
    </w:lvl>
    <w:lvl w:ilvl="8" w:tplc="E8209E20">
      <w:start w:val="1"/>
      <w:numFmt w:val="bullet"/>
      <w:lvlText w:val=""/>
      <w:lvlJc w:val="left"/>
      <w:pPr>
        <w:ind w:left="6480" w:hanging="360"/>
      </w:pPr>
      <w:rPr>
        <w:rFonts w:ascii="Wingdings" w:hAnsi="Wingdings" w:cs="Wingdings" w:hint="default"/>
      </w:rPr>
    </w:lvl>
  </w:abstractNum>
  <w:abstractNum w:abstractNumId="19"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873784E"/>
    <w:multiLevelType w:val="hybridMultilevel"/>
    <w:tmpl w:val="4A923E8C"/>
    <w:lvl w:ilvl="0" w:tplc="DE24B368">
      <w:start w:val="1"/>
      <w:numFmt w:val="bullet"/>
      <w:lvlText w:val=""/>
      <w:lvlJc w:val="left"/>
      <w:pPr>
        <w:ind w:left="720" w:hanging="360"/>
      </w:pPr>
      <w:rPr>
        <w:rFonts w:ascii="Symbol" w:hAnsi="Symbol" w:cs="Symbol" w:hint="default"/>
        <w:sz w:val="18"/>
        <w:szCs w:val="18"/>
      </w:rPr>
    </w:lvl>
    <w:lvl w:ilvl="1" w:tplc="36BE8D80">
      <w:start w:val="1"/>
      <w:numFmt w:val="bullet"/>
      <w:lvlText w:val="o"/>
      <w:lvlJc w:val="left"/>
      <w:pPr>
        <w:ind w:left="1440" w:hanging="360"/>
      </w:pPr>
      <w:rPr>
        <w:rFonts w:ascii="Courier New" w:hAnsi="Courier New" w:cs="Courier New" w:hint="default"/>
      </w:rPr>
    </w:lvl>
    <w:lvl w:ilvl="2" w:tplc="FCEA5118">
      <w:start w:val="1"/>
      <w:numFmt w:val="bullet"/>
      <w:lvlText w:val=""/>
      <w:lvlJc w:val="left"/>
      <w:pPr>
        <w:ind w:left="2160" w:hanging="360"/>
      </w:pPr>
      <w:rPr>
        <w:rFonts w:ascii="Wingdings" w:hAnsi="Wingdings" w:cs="Wingdings" w:hint="default"/>
      </w:rPr>
    </w:lvl>
    <w:lvl w:ilvl="3" w:tplc="92F43A70">
      <w:start w:val="1"/>
      <w:numFmt w:val="bullet"/>
      <w:lvlText w:val=""/>
      <w:lvlJc w:val="left"/>
      <w:pPr>
        <w:ind w:left="2880" w:hanging="360"/>
      </w:pPr>
      <w:rPr>
        <w:rFonts w:ascii="Symbol" w:hAnsi="Symbol" w:cs="Symbol" w:hint="default"/>
      </w:rPr>
    </w:lvl>
    <w:lvl w:ilvl="4" w:tplc="6D90BC6A">
      <w:start w:val="1"/>
      <w:numFmt w:val="bullet"/>
      <w:lvlText w:val="o"/>
      <w:lvlJc w:val="left"/>
      <w:pPr>
        <w:ind w:left="3600" w:hanging="360"/>
      </w:pPr>
      <w:rPr>
        <w:rFonts w:ascii="Courier New" w:hAnsi="Courier New" w:cs="Courier New" w:hint="default"/>
      </w:rPr>
    </w:lvl>
    <w:lvl w:ilvl="5" w:tplc="BE14A990">
      <w:start w:val="1"/>
      <w:numFmt w:val="bullet"/>
      <w:lvlText w:val=""/>
      <w:lvlJc w:val="left"/>
      <w:pPr>
        <w:ind w:left="4320" w:hanging="360"/>
      </w:pPr>
      <w:rPr>
        <w:rFonts w:ascii="Wingdings" w:hAnsi="Wingdings" w:cs="Wingdings" w:hint="default"/>
      </w:rPr>
    </w:lvl>
    <w:lvl w:ilvl="6" w:tplc="A536859A">
      <w:start w:val="1"/>
      <w:numFmt w:val="bullet"/>
      <w:lvlText w:val=""/>
      <w:lvlJc w:val="left"/>
      <w:pPr>
        <w:ind w:left="5040" w:hanging="360"/>
      </w:pPr>
      <w:rPr>
        <w:rFonts w:ascii="Symbol" w:hAnsi="Symbol" w:cs="Symbol" w:hint="default"/>
      </w:rPr>
    </w:lvl>
    <w:lvl w:ilvl="7" w:tplc="D194B506">
      <w:start w:val="1"/>
      <w:numFmt w:val="bullet"/>
      <w:lvlText w:val="o"/>
      <w:lvlJc w:val="left"/>
      <w:pPr>
        <w:ind w:left="5760" w:hanging="360"/>
      </w:pPr>
      <w:rPr>
        <w:rFonts w:ascii="Courier New" w:hAnsi="Courier New" w:cs="Courier New" w:hint="default"/>
      </w:rPr>
    </w:lvl>
    <w:lvl w:ilvl="8" w:tplc="2348D62E">
      <w:start w:val="1"/>
      <w:numFmt w:val="bullet"/>
      <w:lvlText w:val=""/>
      <w:lvlJc w:val="left"/>
      <w:pPr>
        <w:ind w:left="6480" w:hanging="360"/>
      </w:pPr>
      <w:rPr>
        <w:rFonts w:ascii="Wingdings" w:hAnsi="Wingdings" w:cs="Wingdings" w:hint="default"/>
      </w:rPr>
    </w:lvl>
  </w:abstractNum>
  <w:abstractNum w:abstractNumId="22" w15:restartNumberingAfterBreak="0">
    <w:nsid w:val="5CE9140C"/>
    <w:multiLevelType w:val="hybridMultilevel"/>
    <w:tmpl w:val="A47462FC"/>
    <w:lvl w:ilvl="0" w:tplc="E37E1678">
      <w:start w:val="1"/>
      <w:numFmt w:val="decimal"/>
      <w:lvlText w:val="%1."/>
      <w:lvlJc w:val="left"/>
      <w:pPr>
        <w:ind w:left="720" w:hanging="360"/>
      </w:pPr>
      <w:rPr>
        <w:rFonts w:ascii="Arial" w:hAnsi="Arial" w:cs="Arial" w:hint="default"/>
        <w:sz w:val="18"/>
        <w:szCs w:val="18"/>
      </w:rPr>
    </w:lvl>
    <w:lvl w:ilvl="1" w:tplc="573C2334">
      <w:start w:val="1"/>
      <w:numFmt w:val="decimal"/>
      <w:lvlText w:val="%2."/>
      <w:lvlJc w:val="left"/>
      <w:pPr>
        <w:ind w:left="1440" w:hanging="360"/>
      </w:pPr>
    </w:lvl>
    <w:lvl w:ilvl="2" w:tplc="EE00FD36">
      <w:start w:val="1"/>
      <w:numFmt w:val="decimal"/>
      <w:lvlText w:val="%3."/>
      <w:lvlJc w:val="left"/>
      <w:pPr>
        <w:ind w:left="2160" w:hanging="360"/>
      </w:pPr>
    </w:lvl>
    <w:lvl w:ilvl="3" w:tplc="CECE609A">
      <w:start w:val="1"/>
      <w:numFmt w:val="decimal"/>
      <w:lvlText w:val="%4."/>
      <w:lvlJc w:val="left"/>
      <w:pPr>
        <w:ind w:left="2880" w:hanging="360"/>
      </w:pPr>
    </w:lvl>
    <w:lvl w:ilvl="4" w:tplc="5196448E">
      <w:start w:val="1"/>
      <w:numFmt w:val="decimal"/>
      <w:lvlText w:val="%5."/>
      <w:lvlJc w:val="left"/>
      <w:pPr>
        <w:ind w:left="3600" w:hanging="360"/>
      </w:pPr>
    </w:lvl>
    <w:lvl w:ilvl="5" w:tplc="86002B42">
      <w:start w:val="1"/>
      <w:numFmt w:val="decimal"/>
      <w:lvlText w:val="%6."/>
      <w:lvlJc w:val="left"/>
      <w:pPr>
        <w:ind w:left="4320" w:hanging="360"/>
      </w:pPr>
    </w:lvl>
    <w:lvl w:ilvl="6" w:tplc="DB4440DC">
      <w:start w:val="1"/>
      <w:numFmt w:val="decimal"/>
      <w:lvlText w:val="%7."/>
      <w:lvlJc w:val="left"/>
      <w:pPr>
        <w:ind w:left="5040" w:hanging="360"/>
      </w:pPr>
    </w:lvl>
    <w:lvl w:ilvl="7" w:tplc="C1F0B0F6">
      <w:start w:val="1"/>
      <w:numFmt w:val="decimal"/>
      <w:lvlText w:val="%8."/>
      <w:lvlJc w:val="left"/>
      <w:pPr>
        <w:ind w:left="5760" w:hanging="360"/>
      </w:pPr>
    </w:lvl>
    <w:lvl w:ilvl="8" w:tplc="5ABA13F6">
      <w:start w:val="1"/>
      <w:numFmt w:val="decimal"/>
      <w:lvlText w:val="%9."/>
      <w:lvlJc w:val="left"/>
      <w:pPr>
        <w:ind w:left="6480" w:hanging="360"/>
      </w:pPr>
    </w:lvl>
  </w:abstractNum>
  <w:abstractNum w:abstractNumId="23" w15:restartNumberingAfterBreak="0">
    <w:nsid w:val="5D542562"/>
    <w:multiLevelType w:val="hybridMultilevel"/>
    <w:tmpl w:val="B338E4FA"/>
    <w:lvl w:ilvl="0" w:tplc="E57456FE">
      <w:start w:val="1"/>
      <w:numFmt w:val="bullet"/>
      <w:lvlText w:val=""/>
      <w:lvlJc w:val="left"/>
      <w:pPr>
        <w:ind w:left="720" w:hanging="360"/>
      </w:pPr>
      <w:rPr>
        <w:rFonts w:ascii="Symbol" w:hAnsi="Symbol" w:cs="Symbol" w:hint="default"/>
        <w:sz w:val="18"/>
        <w:szCs w:val="18"/>
      </w:rPr>
    </w:lvl>
    <w:lvl w:ilvl="1" w:tplc="CCA2E7DC">
      <w:start w:val="1"/>
      <w:numFmt w:val="bullet"/>
      <w:lvlText w:val="o"/>
      <w:lvlJc w:val="left"/>
      <w:pPr>
        <w:ind w:left="1440" w:hanging="360"/>
      </w:pPr>
      <w:rPr>
        <w:rFonts w:ascii="Courier New" w:hAnsi="Courier New" w:cs="Courier New" w:hint="default"/>
      </w:rPr>
    </w:lvl>
    <w:lvl w:ilvl="2" w:tplc="6DF49B2A">
      <w:start w:val="1"/>
      <w:numFmt w:val="bullet"/>
      <w:lvlText w:val=""/>
      <w:lvlJc w:val="left"/>
      <w:pPr>
        <w:ind w:left="2160" w:hanging="360"/>
      </w:pPr>
      <w:rPr>
        <w:rFonts w:ascii="Wingdings" w:hAnsi="Wingdings" w:cs="Wingdings" w:hint="default"/>
      </w:rPr>
    </w:lvl>
    <w:lvl w:ilvl="3" w:tplc="0876012A">
      <w:start w:val="1"/>
      <w:numFmt w:val="bullet"/>
      <w:lvlText w:val=""/>
      <w:lvlJc w:val="left"/>
      <w:pPr>
        <w:ind w:left="2880" w:hanging="360"/>
      </w:pPr>
      <w:rPr>
        <w:rFonts w:ascii="Symbol" w:hAnsi="Symbol" w:cs="Symbol" w:hint="default"/>
      </w:rPr>
    </w:lvl>
    <w:lvl w:ilvl="4" w:tplc="26921438">
      <w:start w:val="1"/>
      <w:numFmt w:val="bullet"/>
      <w:lvlText w:val="o"/>
      <w:lvlJc w:val="left"/>
      <w:pPr>
        <w:ind w:left="3600" w:hanging="360"/>
      </w:pPr>
      <w:rPr>
        <w:rFonts w:ascii="Courier New" w:hAnsi="Courier New" w:cs="Courier New" w:hint="default"/>
      </w:rPr>
    </w:lvl>
    <w:lvl w:ilvl="5" w:tplc="1C2287AC">
      <w:start w:val="1"/>
      <w:numFmt w:val="bullet"/>
      <w:lvlText w:val=""/>
      <w:lvlJc w:val="left"/>
      <w:pPr>
        <w:ind w:left="4320" w:hanging="360"/>
      </w:pPr>
      <w:rPr>
        <w:rFonts w:ascii="Wingdings" w:hAnsi="Wingdings" w:cs="Wingdings" w:hint="default"/>
      </w:rPr>
    </w:lvl>
    <w:lvl w:ilvl="6" w:tplc="31504192">
      <w:start w:val="1"/>
      <w:numFmt w:val="bullet"/>
      <w:lvlText w:val=""/>
      <w:lvlJc w:val="left"/>
      <w:pPr>
        <w:ind w:left="5040" w:hanging="360"/>
      </w:pPr>
      <w:rPr>
        <w:rFonts w:ascii="Symbol" w:hAnsi="Symbol" w:cs="Symbol" w:hint="default"/>
      </w:rPr>
    </w:lvl>
    <w:lvl w:ilvl="7" w:tplc="DD6616F0">
      <w:start w:val="1"/>
      <w:numFmt w:val="bullet"/>
      <w:lvlText w:val="o"/>
      <w:lvlJc w:val="left"/>
      <w:pPr>
        <w:ind w:left="5760" w:hanging="360"/>
      </w:pPr>
      <w:rPr>
        <w:rFonts w:ascii="Courier New" w:hAnsi="Courier New" w:cs="Courier New" w:hint="default"/>
      </w:rPr>
    </w:lvl>
    <w:lvl w:ilvl="8" w:tplc="46DAA9F0">
      <w:start w:val="1"/>
      <w:numFmt w:val="bullet"/>
      <w:lvlText w:val=""/>
      <w:lvlJc w:val="left"/>
      <w:pPr>
        <w:ind w:left="6480" w:hanging="360"/>
      </w:pPr>
      <w:rPr>
        <w:rFonts w:ascii="Wingdings" w:hAnsi="Wingdings" w:cs="Wingdings" w:hint="default"/>
      </w:rPr>
    </w:lvl>
  </w:abstractNum>
  <w:abstractNum w:abstractNumId="24" w15:restartNumberingAfterBreak="0">
    <w:nsid w:val="5E702F10"/>
    <w:multiLevelType w:val="hybridMultilevel"/>
    <w:tmpl w:val="6B5E7496"/>
    <w:lvl w:ilvl="0" w:tplc="080CED52">
      <w:start w:val="1"/>
      <w:numFmt w:val="bullet"/>
      <w:lvlText w:val=""/>
      <w:lvlJc w:val="left"/>
      <w:pPr>
        <w:ind w:left="720" w:hanging="360"/>
      </w:pPr>
      <w:rPr>
        <w:rFonts w:ascii="Symbol" w:hAnsi="Symbol" w:cs="Symbol" w:hint="default"/>
        <w:sz w:val="18"/>
        <w:szCs w:val="18"/>
      </w:rPr>
    </w:lvl>
    <w:lvl w:ilvl="1" w:tplc="FA2E832A">
      <w:start w:val="1"/>
      <w:numFmt w:val="bullet"/>
      <w:lvlText w:val="o"/>
      <w:lvlJc w:val="left"/>
      <w:pPr>
        <w:ind w:left="1440" w:hanging="360"/>
      </w:pPr>
      <w:rPr>
        <w:rFonts w:ascii="Courier New" w:hAnsi="Courier New" w:cs="Courier New" w:hint="default"/>
      </w:rPr>
    </w:lvl>
    <w:lvl w:ilvl="2" w:tplc="7B0260F0">
      <w:start w:val="1"/>
      <w:numFmt w:val="bullet"/>
      <w:lvlText w:val=""/>
      <w:lvlJc w:val="left"/>
      <w:pPr>
        <w:ind w:left="2160" w:hanging="360"/>
      </w:pPr>
      <w:rPr>
        <w:rFonts w:ascii="Wingdings" w:hAnsi="Wingdings" w:cs="Wingdings" w:hint="default"/>
      </w:rPr>
    </w:lvl>
    <w:lvl w:ilvl="3" w:tplc="531EFBDA">
      <w:start w:val="1"/>
      <w:numFmt w:val="bullet"/>
      <w:lvlText w:val=""/>
      <w:lvlJc w:val="left"/>
      <w:pPr>
        <w:ind w:left="2880" w:hanging="360"/>
      </w:pPr>
      <w:rPr>
        <w:rFonts w:ascii="Symbol" w:hAnsi="Symbol" w:cs="Symbol" w:hint="default"/>
      </w:rPr>
    </w:lvl>
    <w:lvl w:ilvl="4" w:tplc="6C5EB132">
      <w:start w:val="1"/>
      <w:numFmt w:val="bullet"/>
      <w:lvlText w:val="o"/>
      <w:lvlJc w:val="left"/>
      <w:pPr>
        <w:ind w:left="3600" w:hanging="360"/>
      </w:pPr>
      <w:rPr>
        <w:rFonts w:ascii="Courier New" w:hAnsi="Courier New" w:cs="Courier New" w:hint="default"/>
      </w:rPr>
    </w:lvl>
    <w:lvl w:ilvl="5" w:tplc="417EEC9C">
      <w:start w:val="1"/>
      <w:numFmt w:val="bullet"/>
      <w:lvlText w:val=""/>
      <w:lvlJc w:val="left"/>
      <w:pPr>
        <w:ind w:left="4320" w:hanging="360"/>
      </w:pPr>
      <w:rPr>
        <w:rFonts w:ascii="Wingdings" w:hAnsi="Wingdings" w:cs="Wingdings" w:hint="default"/>
      </w:rPr>
    </w:lvl>
    <w:lvl w:ilvl="6" w:tplc="A55C2A66">
      <w:start w:val="1"/>
      <w:numFmt w:val="bullet"/>
      <w:lvlText w:val=""/>
      <w:lvlJc w:val="left"/>
      <w:pPr>
        <w:ind w:left="5040" w:hanging="360"/>
      </w:pPr>
      <w:rPr>
        <w:rFonts w:ascii="Symbol" w:hAnsi="Symbol" w:cs="Symbol" w:hint="default"/>
      </w:rPr>
    </w:lvl>
    <w:lvl w:ilvl="7" w:tplc="F60A739E">
      <w:start w:val="1"/>
      <w:numFmt w:val="bullet"/>
      <w:lvlText w:val="o"/>
      <w:lvlJc w:val="left"/>
      <w:pPr>
        <w:ind w:left="5760" w:hanging="360"/>
      </w:pPr>
      <w:rPr>
        <w:rFonts w:ascii="Courier New" w:hAnsi="Courier New" w:cs="Courier New" w:hint="default"/>
      </w:rPr>
    </w:lvl>
    <w:lvl w:ilvl="8" w:tplc="E94A7CD8">
      <w:start w:val="1"/>
      <w:numFmt w:val="bullet"/>
      <w:lvlText w:val=""/>
      <w:lvlJc w:val="left"/>
      <w:pPr>
        <w:ind w:left="6480" w:hanging="360"/>
      </w:pPr>
      <w:rPr>
        <w:rFonts w:ascii="Wingdings" w:hAnsi="Wingdings" w:cs="Wingdings" w:hint="default"/>
      </w:rPr>
    </w:lvl>
  </w:abstractNum>
  <w:abstractNum w:abstractNumId="25" w15:restartNumberingAfterBreak="0">
    <w:nsid w:val="5F2D1EF3"/>
    <w:multiLevelType w:val="hybridMultilevel"/>
    <w:tmpl w:val="F8C06572"/>
    <w:lvl w:ilvl="0" w:tplc="5568FED6">
      <w:start w:val="1"/>
      <w:numFmt w:val="bullet"/>
      <w:lvlText w:val=""/>
      <w:lvlJc w:val="left"/>
      <w:pPr>
        <w:ind w:left="720" w:hanging="360"/>
      </w:pPr>
      <w:rPr>
        <w:rFonts w:ascii="Symbol" w:hAnsi="Symbol" w:cs="Symbol" w:hint="default"/>
        <w:sz w:val="18"/>
        <w:szCs w:val="18"/>
      </w:rPr>
    </w:lvl>
    <w:lvl w:ilvl="1" w:tplc="0C00DBAA">
      <w:start w:val="1"/>
      <w:numFmt w:val="bullet"/>
      <w:lvlText w:val="o"/>
      <w:lvlJc w:val="left"/>
      <w:pPr>
        <w:ind w:left="1440" w:hanging="360"/>
      </w:pPr>
      <w:rPr>
        <w:rFonts w:ascii="Courier New" w:hAnsi="Courier New" w:cs="Courier New" w:hint="default"/>
      </w:rPr>
    </w:lvl>
    <w:lvl w:ilvl="2" w:tplc="B88441C6">
      <w:start w:val="1"/>
      <w:numFmt w:val="bullet"/>
      <w:lvlText w:val=""/>
      <w:lvlJc w:val="left"/>
      <w:pPr>
        <w:ind w:left="2160" w:hanging="360"/>
      </w:pPr>
      <w:rPr>
        <w:rFonts w:ascii="Wingdings" w:hAnsi="Wingdings" w:cs="Wingdings" w:hint="default"/>
      </w:rPr>
    </w:lvl>
    <w:lvl w:ilvl="3" w:tplc="D4A69A02">
      <w:start w:val="1"/>
      <w:numFmt w:val="bullet"/>
      <w:lvlText w:val=""/>
      <w:lvlJc w:val="left"/>
      <w:pPr>
        <w:ind w:left="2880" w:hanging="360"/>
      </w:pPr>
      <w:rPr>
        <w:rFonts w:ascii="Symbol" w:hAnsi="Symbol" w:cs="Symbol" w:hint="default"/>
      </w:rPr>
    </w:lvl>
    <w:lvl w:ilvl="4" w:tplc="CFB4E012">
      <w:start w:val="1"/>
      <w:numFmt w:val="bullet"/>
      <w:lvlText w:val="o"/>
      <w:lvlJc w:val="left"/>
      <w:pPr>
        <w:ind w:left="3600" w:hanging="360"/>
      </w:pPr>
      <w:rPr>
        <w:rFonts w:ascii="Courier New" w:hAnsi="Courier New" w:cs="Courier New" w:hint="default"/>
      </w:rPr>
    </w:lvl>
    <w:lvl w:ilvl="5" w:tplc="B2EA4374">
      <w:start w:val="1"/>
      <w:numFmt w:val="bullet"/>
      <w:lvlText w:val=""/>
      <w:lvlJc w:val="left"/>
      <w:pPr>
        <w:ind w:left="4320" w:hanging="360"/>
      </w:pPr>
      <w:rPr>
        <w:rFonts w:ascii="Wingdings" w:hAnsi="Wingdings" w:cs="Wingdings" w:hint="default"/>
      </w:rPr>
    </w:lvl>
    <w:lvl w:ilvl="6" w:tplc="4922017C">
      <w:start w:val="1"/>
      <w:numFmt w:val="bullet"/>
      <w:lvlText w:val=""/>
      <w:lvlJc w:val="left"/>
      <w:pPr>
        <w:ind w:left="5040" w:hanging="360"/>
      </w:pPr>
      <w:rPr>
        <w:rFonts w:ascii="Symbol" w:hAnsi="Symbol" w:cs="Symbol" w:hint="default"/>
      </w:rPr>
    </w:lvl>
    <w:lvl w:ilvl="7" w:tplc="6D34F97E">
      <w:start w:val="1"/>
      <w:numFmt w:val="bullet"/>
      <w:lvlText w:val="o"/>
      <w:lvlJc w:val="left"/>
      <w:pPr>
        <w:ind w:left="5760" w:hanging="360"/>
      </w:pPr>
      <w:rPr>
        <w:rFonts w:ascii="Courier New" w:hAnsi="Courier New" w:cs="Courier New" w:hint="default"/>
      </w:rPr>
    </w:lvl>
    <w:lvl w:ilvl="8" w:tplc="146CD2E2">
      <w:start w:val="1"/>
      <w:numFmt w:val="bullet"/>
      <w:lvlText w:val=""/>
      <w:lvlJc w:val="left"/>
      <w:pPr>
        <w:ind w:left="6480" w:hanging="360"/>
      </w:pPr>
      <w:rPr>
        <w:rFonts w:ascii="Wingdings" w:hAnsi="Wingdings" w:cs="Wingdings" w:hint="default"/>
      </w:rPr>
    </w:lvl>
  </w:abstractNum>
  <w:abstractNum w:abstractNumId="26"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2E36F05"/>
    <w:multiLevelType w:val="hybridMultilevel"/>
    <w:tmpl w:val="E51CFE1E"/>
    <w:lvl w:ilvl="0" w:tplc="8670EC5E">
      <w:start w:val="1"/>
      <w:numFmt w:val="bullet"/>
      <w:lvlText w:val=""/>
      <w:lvlJc w:val="left"/>
      <w:pPr>
        <w:ind w:left="720" w:hanging="360"/>
      </w:pPr>
      <w:rPr>
        <w:rFonts w:ascii="Symbol" w:hAnsi="Symbol" w:cs="Symbol" w:hint="default"/>
        <w:sz w:val="18"/>
        <w:szCs w:val="18"/>
      </w:rPr>
    </w:lvl>
    <w:lvl w:ilvl="1" w:tplc="846819A4">
      <w:start w:val="1"/>
      <w:numFmt w:val="bullet"/>
      <w:lvlText w:val="o"/>
      <w:lvlJc w:val="left"/>
      <w:pPr>
        <w:ind w:left="1440" w:hanging="360"/>
      </w:pPr>
      <w:rPr>
        <w:rFonts w:ascii="Courier New" w:hAnsi="Courier New" w:cs="Courier New" w:hint="default"/>
      </w:rPr>
    </w:lvl>
    <w:lvl w:ilvl="2" w:tplc="EE26C1FC">
      <w:start w:val="1"/>
      <w:numFmt w:val="bullet"/>
      <w:lvlText w:val=""/>
      <w:lvlJc w:val="left"/>
      <w:pPr>
        <w:ind w:left="2160" w:hanging="360"/>
      </w:pPr>
      <w:rPr>
        <w:rFonts w:ascii="Wingdings" w:hAnsi="Wingdings" w:cs="Wingdings" w:hint="default"/>
      </w:rPr>
    </w:lvl>
    <w:lvl w:ilvl="3" w:tplc="8AEE3BE4">
      <w:start w:val="1"/>
      <w:numFmt w:val="bullet"/>
      <w:lvlText w:val=""/>
      <w:lvlJc w:val="left"/>
      <w:pPr>
        <w:ind w:left="2880" w:hanging="360"/>
      </w:pPr>
      <w:rPr>
        <w:rFonts w:ascii="Symbol" w:hAnsi="Symbol" w:cs="Symbol" w:hint="default"/>
      </w:rPr>
    </w:lvl>
    <w:lvl w:ilvl="4" w:tplc="11D20D68">
      <w:start w:val="1"/>
      <w:numFmt w:val="bullet"/>
      <w:lvlText w:val="o"/>
      <w:lvlJc w:val="left"/>
      <w:pPr>
        <w:ind w:left="3600" w:hanging="360"/>
      </w:pPr>
      <w:rPr>
        <w:rFonts w:ascii="Courier New" w:hAnsi="Courier New" w:cs="Courier New" w:hint="default"/>
      </w:rPr>
    </w:lvl>
    <w:lvl w:ilvl="5" w:tplc="A6E09424">
      <w:start w:val="1"/>
      <w:numFmt w:val="bullet"/>
      <w:lvlText w:val=""/>
      <w:lvlJc w:val="left"/>
      <w:pPr>
        <w:ind w:left="4320" w:hanging="360"/>
      </w:pPr>
      <w:rPr>
        <w:rFonts w:ascii="Wingdings" w:hAnsi="Wingdings" w:cs="Wingdings" w:hint="default"/>
      </w:rPr>
    </w:lvl>
    <w:lvl w:ilvl="6" w:tplc="957AFBCE">
      <w:start w:val="1"/>
      <w:numFmt w:val="bullet"/>
      <w:lvlText w:val=""/>
      <w:lvlJc w:val="left"/>
      <w:pPr>
        <w:ind w:left="5040" w:hanging="360"/>
      </w:pPr>
      <w:rPr>
        <w:rFonts w:ascii="Symbol" w:hAnsi="Symbol" w:cs="Symbol" w:hint="default"/>
      </w:rPr>
    </w:lvl>
    <w:lvl w:ilvl="7" w:tplc="ACD04F82">
      <w:start w:val="1"/>
      <w:numFmt w:val="bullet"/>
      <w:lvlText w:val="o"/>
      <w:lvlJc w:val="left"/>
      <w:pPr>
        <w:ind w:left="5760" w:hanging="360"/>
      </w:pPr>
      <w:rPr>
        <w:rFonts w:ascii="Courier New" w:hAnsi="Courier New" w:cs="Courier New" w:hint="default"/>
      </w:rPr>
    </w:lvl>
    <w:lvl w:ilvl="8" w:tplc="8DD49220">
      <w:start w:val="1"/>
      <w:numFmt w:val="bullet"/>
      <w:lvlText w:val=""/>
      <w:lvlJc w:val="left"/>
      <w:pPr>
        <w:ind w:left="6480" w:hanging="360"/>
      </w:pPr>
      <w:rPr>
        <w:rFonts w:ascii="Wingdings" w:hAnsi="Wingdings" w:cs="Wingdings" w:hint="default"/>
      </w:rPr>
    </w:lvl>
  </w:abstractNum>
  <w:abstractNum w:abstractNumId="28" w15:restartNumberingAfterBreak="0">
    <w:nsid w:val="638E13AC"/>
    <w:multiLevelType w:val="hybridMultilevel"/>
    <w:tmpl w:val="A7FA99E6"/>
    <w:lvl w:ilvl="0" w:tplc="B68496E0">
      <w:start w:val="1"/>
      <w:numFmt w:val="bullet"/>
      <w:lvlText w:val=""/>
      <w:lvlJc w:val="left"/>
      <w:pPr>
        <w:ind w:left="720" w:hanging="360"/>
      </w:pPr>
      <w:rPr>
        <w:rFonts w:ascii="Symbol" w:hAnsi="Symbol" w:cs="Symbol" w:hint="default"/>
        <w:sz w:val="18"/>
        <w:szCs w:val="18"/>
      </w:rPr>
    </w:lvl>
    <w:lvl w:ilvl="1" w:tplc="990CCFE2">
      <w:start w:val="1"/>
      <w:numFmt w:val="bullet"/>
      <w:lvlText w:val="o"/>
      <w:lvlJc w:val="left"/>
      <w:pPr>
        <w:ind w:left="1440" w:hanging="360"/>
      </w:pPr>
      <w:rPr>
        <w:rFonts w:ascii="Courier New" w:hAnsi="Courier New" w:cs="Courier New" w:hint="default"/>
      </w:rPr>
    </w:lvl>
    <w:lvl w:ilvl="2" w:tplc="8A125EAC">
      <w:start w:val="1"/>
      <w:numFmt w:val="bullet"/>
      <w:lvlText w:val=""/>
      <w:lvlJc w:val="left"/>
      <w:pPr>
        <w:ind w:left="2160" w:hanging="360"/>
      </w:pPr>
      <w:rPr>
        <w:rFonts w:ascii="Wingdings" w:hAnsi="Wingdings" w:cs="Wingdings" w:hint="default"/>
      </w:rPr>
    </w:lvl>
    <w:lvl w:ilvl="3" w:tplc="7D00D0D4">
      <w:start w:val="1"/>
      <w:numFmt w:val="bullet"/>
      <w:lvlText w:val=""/>
      <w:lvlJc w:val="left"/>
      <w:pPr>
        <w:ind w:left="2880" w:hanging="360"/>
      </w:pPr>
      <w:rPr>
        <w:rFonts w:ascii="Symbol" w:hAnsi="Symbol" w:cs="Symbol" w:hint="default"/>
      </w:rPr>
    </w:lvl>
    <w:lvl w:ilvl="4" w:tplc="020E3760">
      <w:start w:val="1"/>
      <w:numFmt w:val="bullet"/>
      <w:lvlText w:val="o"/>
      <w:lvlJc w:val="left"/>
      <w:pPr>
        <w:ind w:left="3600" w:hanging="360"/>
      </w:pPr>
      <w:rPr>
        <w:rFonts w:ascii="Courier New" w:hAnsi="Courier New" w:cs="Courier New" w:hint="default"/>
      </w:rPr>
    </w:lvl>
    <w:lvl w:ilvl="5" w:tplc="CF20AD64">
      <w:start w:val="1"/>
      <w:numFmt w:val="bullet"/>
      <w:lvlText w:val=""/>
      <w:lvlJc w:val="left"/>
      <w:pPr>
        <w:ind w:left="4320" w:hanging="360"/>
      </w:pPr>
      <w:rPr>
        <w:rFonts w:ascii="Wingdings" w:hAnsi="Wingdings" w:cs="Wingdings" w:hint="default"/>
      </w:rPr>
    </w:lvl>
    <w:lvl w:ilvl="6" w:tplc="52FE3256">
      <w:start w:val="1"/>
      <w:numFmt w:val="bullet"/>
      <w:lvlText w:val=""/>
      <w:lvlJc w:val="left"/>
      <w:pPr>
        <w:ind w:left="5040" w:hanging="360"/>
      </w:pPr>
      <w:rPr>
        <w:rFonts w:ascii="Symbol" w:hAnsi="Symbol" w:cs="Symbol" w:hint="default"/>
      </w:rPr>
    </w:lvl>
    <w:lvl w:ilvl="7" w:tplc="71E4A0DE">
      <w:start w:val="1"/>
      <w:numFmt w:val="bullet"/>
      <w:lvlText w:val="o"/>
      <w:lvlJc w:val="left"/>
      <w:pPr>
        <w:ind w:left="5760" w:hanging="360"/>
      </w:pPr>
      <w:rPr>
        <w:rFonts w:ascii="Courier New" w:hAnsi="Courier New" w:cs="Courier New" w:hint="default"/>
      </w:rPr>
    </w:lvl>
    <w:lvl w:ilvl="8" w:tplc="1668D0E8">
      <w:start w:val="1"/>
      <w:numFmt w:val="bullet"/>
      <w:lvlText w:val=""/>
      <w:lvlJc w:val="left"/>
      <w:pPr>
        <w:ind w:left="6480" w:hanging="360"/>
      </w:pPr>
      <w:rPr>
        <w:rFonts w:ascii="Wingdings" w:hAnsi="Wingdings" w:cs="Wingdings" w:hint="default"/>
      </w:rPr>
    </w:lvl>
  </w:abstractNum>
  <w:abstractNum w:abstractNumId="29" w15:restartNumberingAfterBreak="0">
    <w:nsid w:val="704A0E42"/>
    <w:multiLevelType w:val="hybridMultilevel"/>
    <w:tmpl w:val="3DC86ED0"/>
    <w:lvl w:ilvl="0" w:tplc="7AA691BA">
      <w:start w:val="1"/>
      <w:numFmt w:val="bullet"/>
      <w:lvlText w:val=""/>
      <w:lvlJc w:val="left"/>
      <w:pPr>
        <w:ind w:left="720" w:hanging="360"/>
      </w:pPr>
      <w:rPr>
        <w:rFonts w:ascii="Symbol" w:hAnsi="Symbol" w:cs="Symbol" w:hint="default"/>
        <w:sz w:val="18"/>
        <w:szCs w:val="18"/>
      </w:rPr>
    </w:lvl>
    <w:lvl w:ilvl="1" w:tplc="09BCAF12">
      <w:start w:val="1"/>
      <w:numFmt w:val="bullet"/>
      <w:lvlText w:val="o"/>
      <w:lvlJc w:val="left"/>
      <w:pPr>
        <w:ind w:left="1440" w:hanging="360"/>
      </w:pPr>
      <w:rPr>
        <w:rFonts w:ascii="Courier New" w:hAnsi="Courier New" w:cs="Courier New" w:hint="default"/>
      </w:rPr>
    </w:lvl>
    <w:lvl w:ilvl="2" w:tplc="B800572E">
      <w:start w:val="1"/>
      <w:numFmt w:val="bullet"/>
      <w:lvlText w:val=""/>
      <w:lvlJc w:val="left"/>
      <w:pPr>
        <w:ind w:left="2160" w:hanging="360"/>
      </w:pPr>
      <w:rPr>
        <w:rFonts w:ascii="Wingdings" w:hAnsi="Wingdings" w:cs="Wingdings" w:hint="default"/>
      </w:rPr>
    </w:lvl>
    <w:lvl w:ilvl="3" w:tplc="E9E6E106">
      <w:start w:val="1"/>
      <w:numFmt w:val="bullet"/>
      <w:lvlText w:val=""/>
      <w:lvlJc w:val="left"/>
      <w:pPr>
        <w:ind w:left="2880" w:hanging="360"/>
      </w:pPr>
      <w:rPr>
        <w:rFonts w:ascii="Symbol" w:hAnsi="Symbol" w:cs="Symbol" w:hint="default"/>
      </w:rPr>
    </w:lvl>
    <w:lvl w:ilvl="4" w:tplc="5BA67196">
      <w:start w:val="1"/>
      <w:numFmt w:val="bullet"/>
      <w:lvlText w:val="o"/>
      <w:lvlJc w:val="left"/>
      <w:pPr>
        <w:ind w:left="3600" w:hanging="360"/>
      </w:pPr>
      <w:rPr>
        <w:rFonts w:ascii="Courier New" w:hAnsi="Courier New" w:cs="Courier New" w:hint="default"/>
      </w:rPr>
    </w:lvl>
    <w:lvl w:ilvl="5" w:tplc="1AD8469C">
      <w:start w:val="1"/>
      <w:numFmt w:val="bullet"/>
      <w:lvlText w:val=""/>
      <w:lvlJc w:val="left"/>
      <w:pPr>
        <w:ind w:left="4320" w:hanging="360"/>
      </w:pPr>
      <w:rPr>
        <w:rFonts w:ascii="Wingdings" w:hAnsi="Wingdings" w:cs="Wingdings" w:hint="default"/>
      </w:rPr>
    </w:lvl>
    <w:lvl w:ilvl="6" w:tplc="43765FF2">
      <w:start w:val="1"/>
      <w:numFmt w:val="bullet"/>
      <w:lvlText w:val=""/>
      <w:lvlJc w:val="left"/>
      <w:pPr>
        <w:ind w:left="5040" w:hanging="360"/>
      </w:pPr>
      <w:rPr>
        <w:rFonts w:ascii="Symbol" w:hAnsi="Symbol" w:cs="Symbol" w:hint="default"/>
      </w:rPr>
    </w:lvl>
    <w:lvl w:ilvl="7" w:tplc="60228890">
      <w:start w:val="1"/>
      <w:numFmt w:val="bullet"/>
      <w:lvlText w:val="o"/>
      <w:lvlJc w:val="left"/>
      <w:pPr>
        <w:ind w:left="5760" w:hanging="360"/>
      </w:pPr>
      <w:rPr>
        <w:rFonts w:ascii="Courier New" w:hAnsi="Courier New" w:cs="Courier New" w:hint="default"/>
      </w:rPr>
    </w:lvl>
    <w:lvl w:ilvl="8" w:tplc="A61C0CFA">
      <w:start w:val="1"/>
      <w:numFmt w:val="bullet"/>
      <w:lvlText w:val=""/>
      <w:lvlJc w:val="left"/>
      <w:pPr>
        <w:ind w:left="6480" w:hanging="360"/>
      </w:pPr>
      <w:rPr>
        <w:rFonts w:ascii="Wingdings" w:hAnsi="Wingdings" w:cs="Wingdings" w:hint="default"/>
      </w:rPr>
    </w:lvl>
  </w:abstractNum>
  <w:abstractNum w:abstractNumId="30" w15:restartNumberingAfterBreak="0">
    <w:nsid w:val="728A678C"/>
    <w:multiLevelType w:val="hybridMultilevel"/>
    <w:tmpl w:val="4D843F68"/>
    <w:lvl w:ilvl="0" w:tplc="C72A5288">
      <w:start w:val="1"/>
      <w:numFmt w:val="bullet"/>
      <w:lvlText w:val=""/>
      <w:lvlJc w:val="left"/>
      <w:pPr>
        <w:ind w:left="720" w:hanging="360"/>
      </w:pPr>
      <w:rPr>
        <w:rFonts w:ascii="Symbol" w:hAnsi="Symbol" w:cs="Symbol" w:hint="default"/>
        <w:sz w:val="18"/>
        <w:szCs w:val="18"/>
      </w:rPr>
    </w:lvl>
    <w:lvl w:ilvl="1" w:tplc="841CCCB8">
      <w:start w:val="1"/>
      <w:numFmt w:val="bullet"/>
      <w:lvlText w:val="o"/>
      <w:lvlJc w:val="left"/>
      <w:pPr>
        <w:ind w:left="1440" w:hanging="360"/>
      </w:pPr>
      <w:rPr>
        <w:rFonts w:ascii="Courier New" w:hAnsi="Courier New" w:cs="Courier New" w:hint="default"/>
      </w:rPr>
    </w:lvl>
    <w:lvl w:ilvl="2" w:tplc="63869938">
      <w:start w:val="1"/>
      <w:numFmt w:val="bullet"/>
      <w:lvlText w:val=""/>
      <w:lvlJc w:val="left"/>
      <w:pPr>
        <w:ind w:left="2160" w:hanging="360"/>
      </w:pPr>
      <w:rPr>
        <w:rFonts w:ascii="Wingdings" w:hAnsi="Wingdings" w:cs="Wingdings" w:hint="default"/>
      </w:rPr>
    </w:lvl>
    <w:lvl w:ilvl="3" w:tplc="6E542142">
      <w:start w:val="1"/>
      <w:numFmt w:val="bullet"/>
      <w:lvlText w:val=""/>
      <w:lvlJc w:val="left"/>
      <w:pPr>
        <w:ind w:left="2880" w:hanging="360"/>
      </w:pPr>
      <w:rPr>
        <w:rFonts w:ascii="Symbol" w:hAnsi="Symbol" w:cs="Symbol" w:hint="default"/>
      </w:rPr>
    </w:lvl>
    <w:lvl w:ilvl="4" w:tplc="396AE168">
      <w:start w:val="1"/>
      <w:numFmt w:val="bullet"/>
      <w:lvlText w:val="o"/>
      <w:lvlJc w:val="left"/>
      <w:pPr>
        <w:ind w:left="3600" w:hanging="360"/>
      </w:pPr>
      <w:rPr>
        <w:rFonts w:ascii="Courier New" w:hAnsi="Courier New" w:cs="Courier New" w:hint="default"/>
      </w:rPr>
    </w:lvl>
    <w:lvl w:ilvl="5" w:tplc="08D8C476">
      <w:start w:val="1"/>
      <w:numFmt w:val="bullet"/>
      <w:lvlText w:val=""/>
      <w:lvlJc w:val="left"/>
      <w:pPr>
        <w:ind w:left="4320" w:hanging="360"/>
      </w:pPr>
      <w:rPr>
        <w:rFonts w:ascii="Wingdings" w:hAnsi="Wingdings" w:cs="Wingdings" w:hint="default"/>
      </w:rPr>
    </w:lvl>
    <w:lvl w:ilvl="6" w:tplc="5F70C842">
      <w:start w:val="1"/>
      <w:numFmt w:val="bullet"/>
      <w:lvlText w:val=""/>
      <w:lvlJc w:val="left"/>
      <w:pPr>
        <w:ind w:left="5040" w:hanging="360"/>
      </w:pPr>
      <w:rPr>
        <w:rFonts w:ascii="Symbol" w:hAnsi="Symbol" w:cs="Symbol" w:hint="default"/>
      </w:rPr>
    </w:lvl>
    <w:lvl w:ilvl="7" w:tplc="4290EA5C">
      <w:start w:val="1"/>
      <w:numFmt w:val="bullet"/>
      <w:lvlText w:val="o"/>
      <w:lvlJc w:val="left"/>
      <w:pPr>
        <w:ind w:left="5760" w:hanging="360"/>
      </w:pPr>
      <w:rPr>
        <w:rFonts w:ascii="Courier New" w:hAnsi="Courier New" w:cs="Courier New" w:hint="default"/>
      </w:rPr>
    </w:lvl>
    <w:lvl w:ilvl="8" w:tplc="9472679E">
      <w:start w:val="1"/>
      <w:numFmt w:val="bullet"/>
      <w:lvlText w:val=""/>
      <w:lvlJc w:val="left"/>
      <w:pPr>
        <w:ind w:left="6480" w:hanging="360"/>
      </w:pPr>
      <w:rPr>
        <w:rFonts w:ascii="Wingdings" w:hAnsi="Wingdings" w:cs="Wingdings" w:hint="default"/>
      </w:rPr>
    </w:lvl>
  </w:abstractNum>
  <w:abstractNum w:abstractNumId="31" w15:restartNumberingAfterBreak="0">
    <w:nsid w:val="7CB91A0C"/>
    <w:multiLevelType w:val="hybridMultilevel"/>
    <w:tmpl w:val="DB4EC81C"/>
    <w:lvl w:ilvl="0" w:tplc="54F6BAC6">
      <w:start w:val="1"/>
      <w:numFmt w:val="bullet"/>
      <w:lvlText w:val=""/>
      <w:lvlJc w:val="left"/>
      <w:pPr>
        <w:ind w:left="720" w:hanging="360"/>
      </w:pPr>
      <w:rPr>
        <w:rFonts w:ascii="Symbol" w:hAnsi="Symbol" w:cs="Symbol" w:hint="default"/>
        <w:sz w:val="18"/>
        <w:szCs w:val="18"/>
      </w:rPr>
    </w:lvl>
    <w:lvl w:ilvl="1" w:tplc="B69AB242">
      <w:start w:val="1"/>
      <w:numFmt w:val="bullet"/>
      <w:lvlText w:val="o"/>
      <w:lvlJc w:val="left"/>
      <w:pPr>
        <w:ind w:left="1440" w:hanging="360"/>
      </w:pPr>
      <w:rPr>
        <w:rFonts w:ascii="Courier New" w:hAnsi="Courier New" w:cs="Courier New" w:hint="default"/>
      </w:rPr>
    </w:lvl>
    <w:lvl w:ilvl="2" w:tplc="362CC780">
      <w:start w:val="1"/>
      <w:numFmt w:val="bullet"/>
      <w:lvlText w:val=""/>
      <w:lvlJc w:val="left"/>
      <w:pPr>
        <w:ind w:left="2160" w:hanging="360"/>
      </w:pPr>
      <w:rPr>
        <w:rFonts w:ascii="Wingdings" w:hAnsi="Wingdings" w:cs="Wingdings" w:hint="default"/>
      </w:rPr>
    </w:lvl>
    <w:lvl w:ilvl="3" w:tplc="2BF01E58">
      <w:start w:val="1"/>
      <w:numFmt w:val="bullet"/>
      <w:lvlText w:val=""/>
      <w:lvlJc w:val="left"/>
      <w:pPr>
        <w:ind w:left="2880" w:hanging="360"/>
      </w:pPr>
      <w:rPr>
        <w:rFonts w:ascii="Symbol" w:hAnsi="Symbol" w:cs="Symbol" w:hint="default"/>
      </w:rPr>
    </w:lvl>
    <w:lvl w:ilvl="4" w:tplc="898E8D8C">
      <w:start w:val="1"/>
      <w:numFmt w:val="bullet"/>
      <w:lvlText w:val="o"/>
      <w:lvlJc w:val="left"/>
      <w:pPr>
        <w:ind w:left="3600" w:hanging="360"/>
      </w:pPr>
      <w:rPr>
        <w:rFonts w:ascii="Courier New" w:hAnsi="Courier New" w:cs="Courier New" w:hint="default"/>
      </w:rPr>
    </w:lvl>
    <w:lvl w:ilvl="5" w:tplc="D130C220">
      <w:start w:val="1"/>
      <w:numFmt w:val="bullet"/>
      <w:lvlText w:val=""/>
      <w:lvlJc w:val="left"/>
      <w:pPr>
        <w:ind w:left="4320" w:hanging="360"/>
      </w:pPr>
      <w:rPr>
        <w:rFonts w:ascii="Wingdings" w:hAnsi="Wingdings" w:cs="Wingdings" w:hint="default"/>
      </w:rPr>
    </w:lvl>
    <w:lvl w:ilvl="6" w:tplc="E11A3262">
      <w:start w:val="1"/>
      <w:numFmt w:val="bullet"/>
      <w:lvlText w:val=""/>
      <w:lvlJc w:val="left"/>
      <w:pPr>
        <w:ind w:left="5040" w:hanging="360"/>
      </w:pPr>
      <w:rPr>
        <w:rFonts w:ascii="Symbol" w:hAnsi="Symbol" w:cs="Symbol" w:hint="default"/>
      </w:rPr>
    </w:lvl>
    <w:lvl w:ilvl="7" w:tplc="3BF21124">
      <w:start w:val="1"/>
      <w:numFmt w:val="bullet"/>
      <w:lvlText w:val="o"/>
      <w:lvlJc w:val="left"/>
      <w:pPr>
        <w:ind w:left="5760" w:hanging="360"/>
      </w:pPr>
      <w:rPr>
        <w:rFonts w:ascii="Courier New" w:hAnsi="Courier New" w:cs="Courier New" w:hint="default"/>
      </w:rPr>
    </w:lvl>
    <w:lvl w:ilvl="8" w:tplc="E6C26394">
      <w:start w:val="1"/>
      <w:numFmt w:val="bullet"/>
      <w:lvlText w:val=""/>
      <w:lvlJc w:val="left"/>
      <w:pPr>
        <w:ind w:left="6480" w:hanging="360"/>
      </w:pPr>
      <w:rPr>
        <w:rFonts w:ascii="Wingdings" w:hAnsi="Wingdings" w:cs="Wingdings" w:hint="default"/>
      </w:rPr>
    </w:lvl>
  </w:abstractNum>
  <w:num w:numId="1" w16cid:durableId="1969627237">
    <w:abstractNumId w:val="17"/>
  </w:num>
  <w:num w:numId="2" w16cid:durableId="104888886">
    <w:abstractNumId w:val="20"/>
  </w:num>
  <w:num w:numId="3" w16cid:durableId="273292269">
    <w:abstractNumId w:val="26"/>
  </w:num>
  <w:num w:numId="4" w16cid:durableId="867985414">
    <w:abstractNumId w:val="19"/>
  </w:num>
  <w:num w:numId="5" w16cid:durableId="1724451214">
    <w:abstractNumId w:val="8"/>
  </w:num>
  <w:num w:numId="6" w16cid:durableId="75589303">
    <w:abstractNumId w:val="7"/>
  </w:num>
  <w:num w:numId="7" w16cid:durableId="1685403162">
    <w:abstractNumId w:val="16"/>
  </w:num>
  <w:num w:numId="8" w16cid:durableId="2000225925">
    <w:abstractNumId w:val="5"/>
  </w:num>
  <w:num w:numId="9" w16cid:durableId="1997802382">
    <w:abstractNumId w:val="27"/>
  </w:num>
  <w:num w:numId="10" w16cid:durableId="1557620717">
    <w:abstractNumId w:val="12"/>
  </w:num>
  <w:num w:numId="11" w16cid:durableId="2108575787">
    <w:abstractNumId w:val="25"/>
  </w:num>
  <w:num w:numId="12" w16cid:durableId="142426706">
    <w:abstractNumId w:val="28"/>
  </w:num>
  <w:num w:numId="13" w16cid:durableId="1600212104">
    <w:abstractNumId w:val="11"/>
  </w:num>
  <w:num w:numId="14" w16cid:durableId="1040013367">
    <w:abstractNumId w:val="21"/>
  </w:num>
  <w:num w:numId="15" w16cid:durableId="144855066">
    <w:abstractNumId w:val="31"/>
  </w:num>
  <w:num w:numId="16" w16cid:durableId="240020488">
    <w:abstractNumId w:val="3"/>
  </w:num>
  <w:num w:numId="17" w16cid:durableId="56831061">
    <w:abstractNumId w:val="14"/>
  </w:num>
  <w:num w:numId="18" w16cid:durableId="535435493">
    <w:abstractNumId w:val="2"/>
  </w:num>
  <w:num w:numId="19" w16cid:durableId="1707676240">
    <w:abstractNumId w:val="18"/>
  </w:num>
  <w:num w:numId="20" w16cid:durableId="1257520820">
    <w:abstractNumId w:val="29"/>
  </w:num>
  <w:num w:numId="21" w16cid:durableId="1149398100">
    <w:abstractNumId w:val="0"/>
  </w:num>
  <w:num w:numId="22" w16cid:durableId="381641804">
    <w:abstractNumId w:val="15"/>
  </w:num>
  <w:num w:numId="23" w16cid:durableId="728307099">
    <w:abstractNumId w:val="1"/>
  </w:num>
  <w:num w:numId="24" w16cid:durableId="1122189250">
    <w:abstractNumId w:val="24"/>
  </w:num>
  <w:num w:numId="25" w16cid:durableId="975062265">
    <w:abstractNumId w:val="13"/>
  </w:num>
  <w:num w:numId="26" w16cid:durableId="1746801267">
    <w:abstractNumId w:val="22"/>
  </w:num>
  <w:num w:numId="27" w16cid:durableId="179704977">
    <w:abstractNumId w:val="6"/>
  </w:num>
  <w:num w:numId="28" w16cid:durableId="1118724324">
    <w:abstractNumId w:val="23"/>
  </w:num>
  <w:num w:numId="29" w16cid:durableId="1094277755">
    <w:abstractNumId w:val="4"/>
  </w:num>
  <w:num w:numId="30" w16cid:durableId="1452288242">
    <w:abstractNumId w:val="10"/>
  </w:num>
  <w:num w:numId="31" w16cid:durableId="1130899267">
    <w:abstractNumId w:val="30"/>
  </w:num>
  <w:num w:numId="32" w16cid:durableId="5210116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5C6860"/>
    <w:rsid w:val="006347C3"/>
    <w:rsid w:val="006975C6"/>
    <w:rsid w:val="006A5918"/>
    <w:rsid w:val="006B2936"/>
    <w:rsid w:val="006F1DA5"/>
    <w:rsid w:val="007109D5"/>
    <w:rsid w:val="00785F39"/>
    <w:rsid w:val="007C3EA0"/>
    <w:rsid w:val="007D6FB3"/>
    <w:rsid w:val="007E0E83"/>
    <w:rsid w:val="007E2519"/>
    <w:rsid w:val="008278F5"/>
    <w:rsid w:val="00890AB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373F0"/>
    <w:rsid w:val="00C4793C"/>
    <w:rsid w:val="00CB0F45"/>
    <w:rsid w:val="00CD6E25"/>
    <w:rsid w:val="00D379CF"/>
    <w:rsid w:val="00D60A0B"/>
    <w:rsid w:val="00D7467F"/>
    <w:rsid w:val="00D931BF"/>
    <w:rsid w:val="00DD2FA1"/>
    <w:rsid w:val="00E55B9D"/>
    <w:rsid w:val="00ED41BC"/>
    <w:rsid w:val="00EF3AE5"/>
    <w:rsid w:val="00F851F3"/>
    <w:rsid w:val="00FA633F"/>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1F85F"/>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53</Pages>
  <Words>18003</Words>
  <Characters>102620</Characters>
  <Application>Microsoft Office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3</cp:revision>
  <dcterms:created xsi:type="dcterms:W3CDTF">2026-06-09T06:02:00Z</dcterms:created>
  <dcterms:modified xsi:type="dcterms:W3CDTF">2026-06-09T06:21:00Z</dcterms:modified>
</cp:coreProperties>
</file>