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A88C2B0" w14:textId="77777777" w:rsidTr="004F2927">
        <w:trPr>
          <w:trHeight w:val="1268"/>
        </w:trPr>
        <w:tc>
          <w:tcPr>
            <w:tcW w:w="1668" w:type="dxa"/>
          </w:tcPr>
          <w:p w14:paraId="31B93F50" w14:textId="77777777" w:rsidR="004702FB" w:rsidRPr="006F1DA5" w:rsidRDefault="004702FB" w:rsidP="004702FB">
            <w:pPr>
              <w:pStyle w:val="Glava"/>
              <w:rPr>
                <w:rFonts w:ascii="Arial" w:hAnsi="Arial" w:cs="Arial"/>
                <w:b/>
                <w:color w:val="000000" w:themeColor="text1"/>
              </w:rPr>
            </w:pPr>
          </w:p>
        </w:tc>
        <w:tc>
          <w:tcPr>
            <w:tcW w:w="3361" w:type="dxa"/>
          </w:tcPr>
          <w:p w14:paraId="2ABEA24D" w14:textId="77777777" w:rsidR="004702FB" w:rsidRPr="006F1DA5" w:rsidRDefault="004702FB" w:rsidP="004702FB">
            <w:pPr>
              <w:pStyle w:val="Glava"/>
              <w:rPr>
                <w:rFonts w:ascii="Arial" w:hAnsi="Arial" w:cs="Arial"/>
                <w:b/>
                <w:color w:val="000000" w:themeColor="text1"/>
              </w:rPr>
            </w:pPr>
          </w:p>
        </w:tc>
        <w:tc>
          <w:tcPr>
            <w:tcW w:w="4209" w:type="dxa"/>
          </w:tcPr>
          <w:p w14:paraId="6E652D53" w14:textId="77777777" w:rsidR="004702FB" w:rsidRPr="006F1DA5" w:rsidRDefault="004702FB" w:rsidP="004702FB">
            <w:pPr>
              <w:pStyle w:val="Glava"/>
              <w:rPr>
                <w:rFonts w:ascii="Arial" w:hAnsi="Arial" w:cs="Arial"/>
                <w:b/>
                <w:color w:val="000000" w:themeColor="text1"/>
              </w:rPr>
            </w:pPr>
          </w:p>
        </w:tc>
      </w:tr>
    </w:tbl>
    <w:p w14:paraId="2BA1A564" w14:textId="77777777" w:rsidR="004702FB" w:rsidRDefault="004702FB" w:rsidP="006975C6">
      <w:pPr>
        <w:pStyle w:val="Paragraf"/>
        <w:rPr>
          <w:rFonts w:ascii="Arial" w:hAnsi="Arial" w:cs="Arial"/>
        </w:rPr>
      </w:pPr>
    </w:p>
    <w:p w14:paraId="7352C3C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16-33/26</w:t>
      </w:r>
    </w:p>
    <w:p w14:paraId="492E341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09.06.2026</w:t>
      </w:r>
      <w:r w:rsidR="00FC2646" w:rsidRPr="006F1DA5">
        <w:rPr>
          <w:rFonts w:ascii="Arial" w:hAnsi="Arial" w:cs="Arial"/>
        </w:rPr>
        <w:tab/>
      </w:r>
    </w:p>
    <w:p w14:paraId="0C920FA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ECE793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A6E7E2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BEBC416" w14:textId="1E3B2CE5"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ČISTILNA, DEZINFEKCIJSKA IN MEHČALNA SREDSTVA</w:t>
            </w:r>
            <w:r w:rsidR="006742A1">
              <w:rPr>
                <w:rFonts w:ascii="Arial" w:hAnsi="Arial" w:cs="Arial"/>
                <w:sz w:val="44"/>
                <w:szCs w:val="44"/>
              </w:rPr>
              <w:t xml:space="preserve">  II  </w:t>
            </w:r>
          </w:p>
        </w:tc>
      </w:tr>
    </w:tbl>
    <w:p w14:paraId="520D7BDD" w14:textId="77777777" w:rsidR="00FB3258" w:rsidRPr="006F1DA5" w:rsidRDefault="00FB3258" w:rsidP="006975C6">
      <w:pPr>
        <w:pStyle w:val="Paragraf"/>
        <w:rPr>
          <w:rFonts w:ascii="Arial" w:hAnsi="Arial" w:cs="Arial"/>
        </w:rPr>
      </w:pPr>
    </w:p>
    <w:p w14:paraId="6A55A65F" w14:textId="77777777" w:rsidR="00FB3258" w:rsidRPr="006F1DA5" w:rsidRDefault="00FB3258" w:rsidP="006975C6">
      <w:pPr>
        <w:pStyle w:val="Paragraf"/>
        <w:rPr>
          <w:rFonts w:ascii="Arial" w:hAnsi="Arial" w:cs="Arial"/>
        </w:rPr>
      </w:pPr>
      <w:r w:rsidRPr="006F1DA5">
        <w:rPr>
          <w:rFonts w:ascii="Arial" w:hAnsi="Arial" w:cs="Arial"/>
        </w:rPr>
        <w:t>Zaporedna številka: 16-33/26</w:t>
      </w:r>
    </w:p>
    <w:p w14:paraId="72DC899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1974218" w14:textId="77777777" w:rsidR="00337E4D" w:rsidRDefault="00337E4D">
      <w:pPr>
        <w:rPr>
          <w:rFonts w:ascii="Arial" w:hAnsi="Arial" w:cs="Arial"/>
          <w:sz w:val="18"/>
          <w:szCs w:val="18"/>
        </w:rPr>
      </w:pPr>
    </w:p>
    <w:p w14:paraId="72CF5D45" w14:textId="77777777" w:rsidR="00960022" w:rsidRDefault="00E55B9D">
      <w:pPr>
        <w:rPr>
          <w:rFonts w:ascii="Arial" w:hAnsi="Arial" w:cs="Arial"/>
          <w:sz w:val="18"/>
          <w:szCs w:val="18"/>
        </w:rPr>
      </w:pPr>
      <w:r>
        <w:rPr>
          <w:rFonts w:ascii="Arial" w:hAnsi="Arial" w:cs="Arial"/>
        </w:rPr>
        <w:br w:type="page"/>
      </w:r>
    </w:p>
    <w:p w14:paraId="183A160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869C8E1" w14:textId="77777777" w:rsidTr="004F2927">
        <w:trPr>
          <w:trHeight w:val="1268"/>
        </w:trPr>
        <w:tc>
          <w:tcPr>
            <w:tcW w:w="1668" w:type="dxa"/>
          </w:tcPr>
          <w:p w14:paraId="076AFA9C" w14:textId="77777777" w:rsidR="004702FB" w:rsidRPr="006F1DA5" w:rsidRDefault="004702FB" w:rsidP="004702FB">
            <w:pPr>
              <w:pStyle w:val="Glava"/>
              <w:rPr>
                <w:rFonts w:ascii="Arial" w:hAnsi="Arial" w:cs="Arial"/>
                <w:b/>
                <w:color w:val="000000" w:themeColor="text1"/>
              </w:rPr>
            </w:pPr>
          </w:p>
        </w:tc>
        <w:tc>
          <w:tcPr>
            <w:tcW w:w="3361" w:type="dxa"/>
          </w:tcPr>
          <w:p w14:paraId="2E1CE8C6" w14:textId="77777777" w:rsidR="004702FB" w:rsidRPr="006F1DA5" w:rsidRDefault="004702FB" w:rsidP="004702FB">
            <w:pPr>
              <w:pStyle w:val="Glava"/>
              <w:rPr>
                <w:rFonts w:ascii="Arial" w:hAnsi="Arial" w:cs="Arial"/>
                <w:b/>
                <w:color w:val="000000" w:themeColor="text1"/>
              </w:rPr>
            </w:pPr>
          </w:p>
        </w:tc>
        <w:tc>
          <w:tcPr>
            <w:tcW w:w="4209" w:type="dxa"/>
          </w:tcPr>
          <w:p w14:paraId="261AACF4" w14:textId="77777777" w:rsidR="004702FB" w:rsidRPr="006F1DA5" w:rsidRDefault="004702FB" w:rsidP="004702FB">
            <w:pPr>
              <w:pStyle w:val="Glava"/>
              <w:rPr>
                <w:rFonts w:ascii="Arial" w:hAnsi="Arial" w:cs="Arial"/>
                <w:b/>
                <w:color w:val="000000" w:themeColor="text1"/>
              </w:rPr>
            </w:pPr>
          </w:p>
        </w:tc>
      </w:tr>
    </w:tbl>
    <w:p w14:paraId="3D4C6171" w14:textId="77777777" w:rsidR="00AB174B" w:rsidRPr="002B6779" w:rsidRDefault="00AB174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642EFA3" w14:textId="77777777" w:rsidR="00AB174B" w:rsidRPr="00D36F2E" w:rsidRDefault="00AB174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0F013E9" w14:textId="77777777" w:rsidR="00DF3C7B" w:rsidRDefault="00AB174B">
      <w:pPr>
        <w:spacing w:before="225" w:after="225" w:line="240" w:lineRule="auto"/>
      </w:pPr>
      <w:r>
        <w:rPr>
          <w:rFonts w:ascii="Arial" w:hAnsi="Arial" w:cs="Arial"/>
          <w:color w:val="000000"/>
          <w:sz w:val="18"/>
          <w:szCs w:val="18"/>
        </w:rPr>
        <w:t>Sukcesivni nakup čistilnih, dezinfekcijskih in mehčalnih sredstev za strojno čiščenje razne medicinske opreme.</w:t>
      </w:r>
    </w:p>
    <w:p w14:paraId="5538A75D" w14:textId="77777777" w:rsidR="00DF3C7B" w:rsidRDefault="00AB174B">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79796CD4" w14:textId="5CA18BED" w:rsidR="00DF3C7B" w:rsidRDefault="00AB174B">
      <w:pPr>
        <w:spacing w:before="225" w:after="225" w:line="240" w:lineRule="auto"/>
      </w:pPr>
      <w:r>
        <w:rPr>
          <w:rFonts w:ascii="Arial" w:hAnsi="Arial" w:cs="Arial"/>
          <w:color w:val="000000"/>
          <w:sz w:val="18"/>
          <w:szCs w:val="18"/>
        </w:rPr>
        <w:t>Predmet javnega naročila je: ČISTILNA, DEZINFEKCIJSKA IN MEHČALNA SREDSTVA</w:t>
      </w:r>
      <w:r w:rsidR="006742A1">
        <w:rPr>
          <w:rFonts w:ascii="Arial" w:hAnsi="Arial" w:cs="Arial"/>
          <w:color w:val="000000"/>
          <w:sz w:val="18"/>
          <w:szCs w:val="18"/>
        </w:rPr>
        <w:t xml:space="preserve"> II</w:t>
      </w:r>
    </w:p>
    <w:p w14:paraId="4250FD3F" w14:textId="77777777" w:rsidR="00DF3C7B" w:rsidRDefault="00AB174B">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64618687" w14:textId="77777777" w:rsidR="00AB174B" w:rsidRDefault="00AB174B" w:rsidP="00782787">
      <w:pPr>
        <w:pStyle w:val="Paragraf"/>
        <w:spacing w:line="240" w:lineRule="auto"/>
        <w:rPr>
          <w:rFonts w:ascii="Arial" w:hAnsi="Arial" w:cs="Arial"/>
        </w:rPr>
      </w:pPr>
    </w:p>
    <w:p w14:paraId="0C72E19B"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E45B4C0" w14:textId="77777777" w:rsidR="00AB174B" w:rsidRDefault="00AB174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334017E" w14:textId="77777777" w:rsidR="00AB174B" w:rsidRDefault="00AB174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3D2A0D26" w14:textId="77777777" w:rsidR="00AB174B" w:rsidRDefault="00AB174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1147447F" w14:textId="77777777" w:rsidR="00DF3C7B" w:rsidRDefault="00AB174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61B7FDE"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8056FA5" w14:textId="77777777" w:rsidR="00AB174B" w:rsidRDefault="00AB174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F3C7B" w14:paraId="3A02ED8A" w14:textId="77777777">
        <w:tc>
          <w:tcPr>
            <w:tcW w:w="0" w:type="auto"/>
            <w:tcMar>
              <w:top w:w="0" w:type="auto"/>
              <w:bottom w:w="0" w:type="auto"/>
            </w:tcMar>
          </w:tcPr>
          <w:p w14:paraId="2398DA7F" w14:textId="77777777" w:rsidR="00DF3C7B" w:rsidRDefault="00AB174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D5F91D7" w14:textId="77777777" w:rsidR="00DF3C7B" w:rsidRDefault="00AB174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66A9C40" w14:textId="77777777" w:rsidR="00DF3C7B" w:rsidRDefault="00AB174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2F93776" w14:textId="77777777" w:rsidR="00DF3C7B" w:rsidRDefault="00AB174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DD19F94" w14:textId="77777777" w:rsidR="00DF3C7B" w:rsidRDefault="00AB174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DE3D864" w14:textId="77777777" w:rsidR="00DF3C7B" w:rsidRDefault="00AB174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8F1562F" w14:textId="77777777" w:rsidR="00DF3C7B" w:rsidRDefault="00AB174B">
      <w:pPr>
        <w:spacing w:before="225" w:after="225" w:line="240" w:lineRule="auto"/>
        <w:jc w:val="both"/>
      </w:pPr>
      <w:r>
        <w:rPr>
          <w:rFonts w:ascii="Arial" w:hAnsi="Arial" w:cs="Arial"/>
          <w:color w:val="000000"/>
          <w:sz w:val="18"/>
          <w:szCs w:val="18"/>
        </w:rPr>
        <w:lastRenderedPageBreak/>
        <w:t>Po preteku roka za predložitev ponudb ponudbe ne bo več mogoče oddati.</w:t>
      </w:r>
    </w:p>
    <w:p w14:paraId="1D842B75"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283EDEF" w14:textId="77777777" w:rsidR="00AB174B" w:rsidRPr="00445A62" w:rsidRDefault="00AB174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A4BE023" w14:textId="77777777" w:rsidR="00AB174B" w:rsidRPr="00445A62" w:rsidRDefault="00AB174B" w:rsidP="005747CB">
      <w:pPr>
        <w:spacing w:before="120" w:after="120"/>
        <w:jc w:val="both"/>
        <w:rPr>
          <w:rFonts w:ascii="Arial" w:hAnsi="Arial" w:cs="Arial"/>
          <w:b/>
          <w:sz w:val="18"/>
          <w:szCs w:val="18"/>
        </w:rPr>
      </w:pPr>
      <w:r>
        <w:rPr>
          <w:rFonts w:ascii="Arial" w:hAnsi="Arial" w:cs="Arial"/>
          <w:b/>
          <w:sz w:val="18"/>
          <w:szCs w:val="18"/>
        </w:rPr>
        <w:t>Spletna aplikacija e-JN</w:t>
      </w:r>
    </w:p>
    <w:p w14:paraId="5BE2715C" w14:textId="54C9289B" w:rsidR="00DF3C7B" w:rsidRDefault="00AB174B">
      <w:pPr>
        <w:spacing w:before="225" w:after="225" w:line="240" w:lineRule="auto"/>
        <w:jc w:val="both"/>
      </w:pPr>
      <w:r>
        <w:rPr>
          <w:rFonts w:ascii="Arial" w:hAnsi="Arial" w:cs="Arial"/>
          <w:color w:val="000000"/>
          <w:sz w:val="18"/>
          <w:szCs w:val="18"/>
        </w:rPr>
        <w:t xml:space="preserve">Odpiranje poteka tako, da informacijski sistem e-JN </w:t>
      </w:r>
      <w:r w:rsidR="001E5761">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923BDAD"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B3054DE" w14:textId="77777777" w:rsidR="00AB174B" w:rsidRPr="00445A62" w:rsidRDefault="00AB174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83472E8" w14:textId="77777777" w:rsidR="00DF3C7B" w:rsidRDefault="00AB17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F291934"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6B8C173" w14:textId="77777777" w:rsidR="00AB174B" w:rsidRPr="00445A62" w:rsidRDefault="00AB174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8E21F6F" w14:textId="77777777" w:rsidR="00DF3C7B" w:rsidRDefault="00AB174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5DCCA2E" w14:textId="77777777" w:rsidR="00AB174B" w:rsidRPr="008806CE" w:rsidRDefault="00AB17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22450CEC" w14:textId="77777777" w:rsidR="00DF3C7B" w:rsidRDefault="00AB174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F3C7B" w14:paraId="7545D539" w14:textId="77777777">
        <w:tc>
          <w:tcPr>
            <w:tcW w:w="0" w:type="auto"/>
            <w:tcMar>
              <w:top w:w="0" w:type="auto"/>
              <w:bottom w:w="0" w:type="auto"/>
            </w:tcMar>
          </w:tcPr>
          <w:p w14:paraId="4E0D74C7" w14:textId="77777777" w:rsidR="00DF3C7B" w:rsidRDefault="00AB174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1311F13B" w14:textId="77777777" w:rsidR="00DF3C7B" w:rsidRDefault="00AB174B">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2603249" w14:textId="77777777" w:rsidR="00DF3C7B" w:rsidRDefault="00AB174B">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F75E9CC" w14:textId="77777777" w:rsidR="00DF3C7B" w:rsidRDefault="00AB174B">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996F154" w14:textId="77777777" w:rsidR="00AB174B" w:rsidRPr="00BB1848" w:rsidRDefault="00AB174B" w:rsidP="00872C8A">
      <w:pPr>
        <w:pStyle w:val="Paragraf"/>
        <w:spacing w:before="0" w:after="0"/>
        <w:rPr>
          <w:rFonts w:cs="Arial"/>
        </w:rPr>
      </w:pPr>
    </w:p>
    <w:p w14:paraId="0EB50287" w14:textId="77777777" w:rsidR="00AB174B" w:rsidRPr="00445A62" w:rsidRDefault="00AB174B" w:rsidP="001761E6">
      <w:pPr>
        <w:pStyle w:val="Paragraf"/>
        <w:spacing w:before="0" w:after="0"/>
        <w:jc w:val="both"/>
        <w:rPr>
          <w:rFonts w:ascii="Arial" w:hAnsi="Arial" w:cs="Arial"/>
        </w:rPr>
      </w:pPr>
    </w:p>
    <w:p w14:paraId="512EB4CE" w14:textId="77777777" w:rsidR="00DF3C7B" w:rsidRDefault="00AB174B">
      <w:pPr>
        <w:spacing w:after="0" w:line="240" w:lineRule="auto"/>
      </w:pPr>
      <w:r>
        <w:rPr>
          <w:rFonts w:ascii="Arial" w:hAnsi="Arial" w:cs="Arial"/>
          <w:color w:val="000000"/>
          <w:sz w:val="18"/>
          <w:szCs w:val="18"/>
        </w:rPr>
        <w:t>Datum: 09.06.2026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DF3C7B" w14:paraId="1E40CF74" w14:textId="77777777">
        <w:trPr>
          <w:cantSplit/>
        </w:trPr>
        <w:tc>
          <w:tcPr>
            <w:tcW w:w="0" w:type="auto"/>
            <w:tcMar>
              <w:top w:w="135" w:type="dxa"/>
              <w:bottom w:w="135" w:type="dxa"/>
            </w:tcMar>
            <w:vAlign w:val="center"/>
          </w:tcPr>
          <w:p w14:paraId="07DB32C8" w14:textId="77777777" w:rsidR="00DF3C7B" w:rsidRDefault="00AB174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7F37E45D" w14:textId="77777777" w:rsidR="00DF3C7B" w:rsidRDefault="00AB174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7635ECC" w14:textId="77777777" w:rsidR="00DF3C7B" w:rsidRDefault="00DF3C7B">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DF3C7B" w14:paraId="0E4FD2C9" w14:textId="77777777">
        <w:tc>
          <w:tcPr>
            <w:tcW w:w="0" w:type="auto"/>
            <w:tcMar>
              <w:top w:w="135" w:type="dxa"/>
              <w:bottom w:w="135" w:type="dxa"/>
            </w:tcMar>
            <w:vAlign w:val="center"/>
          </w:tcPr>
          <w:p w14:paraId="7A3880C9" w14:textId="77777777" w:rsidR="00DF3C7B" w:rsidRDefault="00DF3C7B"/>
        </w:tc>
        <w:tc>
          <w:tcPr>
            <w:tcW w:w="4000" w:type="pct"/>
            <w:shd w:val="clear" w:color="auto" w:fill="3E8BC9"/>
            <w:tcMar>
              <w:top w:w="135" w:type="dxa"/>
              <w:bottom w:w="135" w:type="dxa"/>
            </w:tcMar>
            <w:vAlign w:val="center"/>
          </w:tcPr>
          <w:p w14:paraId="64B1A690" w14:textId="77777777" w:rsidR="00DF3C7B" w:rsidRDefault="00AB174B">
            <w:r>
              <w:rPr>
                <w:rFonts w:ascii="Arial" w:hAnsi="Arial" w:cs="Arial"/>
                <w:color w:val="FFFFFF"/>
                <w:position w:val="-2"/>
                <w:sz w:val="18"/>
                <w:szCs w:val="18"/>
                <w:shd w:val="clear" w:color="auto" w:fill="3E8BC9"/>
              </w:rPr>
              <w:t>Sklopi</w:t>
            </w:r>
          </w:p>
        </w:tc>
      </w:tr>
    </w:tbl>
    <w:p w14:paraId="34E5FD99" w14:textId="5D6D3034" w:rsidR="00DF3C7B" w:rsidRDefault="006742A1">
      <w:pPr>
        <w:spacing w:before="225" w:after="225" w:line="240" w:lineRule="auto"/>
        <w:jc w:val="both"/>
      </w:pPr>
      <w:r>
        <w:rPr>
          <w:rFonts w:ascii="Arial" w:hAnsi="Arial" w:cs="Arial"/>
          <w:color w:val="000000"/>
          <w:sz w:val="18"/>
          <w:szCs w:val="18"/>
        </w:rPr>
        <w:t xml:space="preserve">Sklop je zaprt. </w:t>
      </w:r>
    </w:p>
    <w:tbl>
      <w:tblPr>
        <w:tblStyle w:val="NormalTablePHPDOCX"/>
        <w:tblW w:w="5000" w:type="pct"/>
        <w:tblInd w:w="108" w:type="dxa"/>
        <w:tblLook w:val="04A0" w:firstRow="1" w:lastRow="0" w:firstColumn="1" w:lastColumn="0" w:noHBand="0" w:noVBand="1"/>
      </w:tblPr>
      <w:tblGrid>
        <w:gridCol w:w="1812"/>
        <w:gridCol w:w="7246"/>
      </w:tblGrid>
      <w:tr w:rsidR="00DF3C7B" w14:paraId="6139C6B3"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EACF9" w14:textId="77777777" w:rsidR="00DF3C7B" w:rsidRDefault="00AB174B">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EB6DB" w14:textId="77777777" w:rsidR="00DF3C7B" w:rsidRDefault="00AB174B">
            <w:pPr>
              <w:jc w:val="center"/>
            </w:pPr>
            <w:r>
              <w:rPr>
                <w:rFonts w:ascii="Arial" w:hAnsi="Arial" w:cs="Arial"/>
                <w:b/>
                <w:bCs/>
                <w:color w:val="000000"/>
                <w:position w:val="-2"/>
                <w:sz w:val="18"/>
                <w:szCs w:val="18"/>
                <w:shd w:val="clear" w:color="auto" w:fill="D1D1D1"/>
              </w:rPr>
              <w:t>Naziv sklopa</w:t>
            </w:r>
          </w:p>
        </w:tc>
      </w:tr>
      <w:tr w:rsidR="00DF3C7B" w14:paraId="31FC93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8A463" w14:textId="77777777" w:rsidR="00DF3C7B" w:rsidRDefault="00AB174B">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717E6" w14:textId="77777777" w:rsidR="00DF3C7B" w:rsidRDefault="00AB174B">
            <w:r>
              <w:rPr>
                <w:rFonts w:ascii="Arial" w:hAnsi="Arial" w:cs="Arial"/>
                <w:color w:val="000000"/>
                <w:position w:val="-2"/>
                <w:sz w:val="18"/>
                <w:szCs w:val="18"/>
              </w:rPr>
              <w:t>Sklop 1: ČISTILNA SREDSTVA ZA STROJNO ČIŠČENJE RAZNIH MEDICINSKIH INŠTRUMENTOV IN OPREME</w:t>
            </w:r>
          </w:p>
        </w:tc>
      </w:tr>
    </w:tbl>
    <w:p w14:paraId="41AB8730" w14:textId="77777777" w:rsidR="00DF3C7B" w:rsidRDefault="00DF3C7B">
      <w:pPr>
        <w:sectPr w:rsidR="00DF3C7B" w:rsidSect="006E7A2B">
          <w:headerReference w:type="default" r:id="rId10"/>
          <w:footerReference w:type="default" r:id="rId11"/>
          <w:pgSz w:w="11906" w:h="16838"/>
          <w:pgMar w:top="1418" w:right="1418" w:bottom="1418" w:left="1418" w:header="567" w:footer="596" w:gutter="0"/>
          <w:cols w:space="708"/>
          <w:docGrid w:linePitch="360"/>
        </w:sectPr>
      </w:pPr>
    </w:p>
    <w:p w14:paraId="6C6E23F3" w14:textId="77777777" w:rsidR="00AB174B" w:rsidRPr="00EF740C" w:rsidRDefault="00AB174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8660BD3" w14:textId="77777777" w:rsidR="00AB174B" w:rsidRDefault="00AB174B"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F3C7B" w14:paraId="0909DACB" w14:textId="77777777">
        <w:tc>
          <w:tcPr>
            <w:tcW w:w="0" w:type="auto"/>
            <w:shd w:val="clear" w:color="auto" w:fill="000000"/>
            <w:tcMar>
              <w:top w:w="150" w:type="dxa"/>
              <w:bottom w:w="150" w:type="dxa"/>
            </w:tcMar>
            <w:vAlign w:val="center"/>
          </w:tcPr>
          <w:p w14:paraId="5DE082E1" w14:textId="77777777" w:rsidR="00DF3C7B" w:rsidRDefault="00AB174B">
            <w:r>
              <w:rPr>
                <w:rFonts w:ascii="Arial" w:hAnsi="Arial" w:cs="Arial"/>
                <w:b/>
                <w:bCs/>
                <w:color w:val="FFFFFF"/>
                <w:position w:val="-2"/>
                <w:sz w:val="18"/>
                <w:szCs w:val="18"/>
                <w:shd w:val="clear" w:color="auto" w:fill="000000"/>
              </w:rPr>
              <w:t>1. Splošna navodila</w:t>
            </w:r>
          </w:p>
        </w:tc>
      </w:tr>
    </w:tbl>
    <w:p w14:paraId="5A1B442F" w14:textId="77777777" w:rsidR="00DF3C7B" w:rsidRDefault="00AB174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3139FE1" w14:textId="77777777" w:rsidR="00DF3C7B" w:rsidRDefault="00AB174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2E96EA8" w14:textId="77777777" w:rsidR="00DF3C7B" w:rsidRDefault="00AB174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046D66E" w14:textId="77777777" w:rsidR="00DF3C7B" w:rsidRDefault="00AB174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89D2B08" w14:textId="77777777" w:rsidR="00DF3C7B" w:rsidRDefault="00AB174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088A00E" w14:textId="77777777" w:rsidR="00DF3C7B" w:rsidRDefault="00AB174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471243C" w14:textId="77777777" w:rsidR="00DF3C7B" w:rsidRDefault="00AB174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387E1E6" w14:textId="77777777" w:rsidR="00DF3C7B" w:rsidRDefault="00DF3C7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F3C7B" w14:paraId="125F2112" w14:textId="77777777">
        <w:tc>
          <w:tcPr>
            <w:tcW w:w="0" w:type="auto"/>
            <w:shd w:val="clear" w:color="auto" w:fill="000000"/>
            <w:tcMar>
              <w:top w:w="150" w:type="dxa"/>
              <w:bottom w:w="150" w:type="dxa"/>
            </w:tcMar>
            <w:vAlign w:val="center"/>
          </w:tcPr>
          <w:p w14:paraId="2EF1EEB3" w14:textId="77777777" w:rsidR="00DF3C7B" w:rsidRDefault="00AB174B">
            <w:r>
              <w:rPr>
                <w:rFonts w:ascii="Arial" w:hAnsi="Arial" w:cs="Arial"/>
                <w:b/>
                <w:bCs/>
                <w:color w:val="FFFFFF"/>
                <w:position w:val="-2"/>
                <w:sz w:val="18"/>
                <w:szCs w:val="18"/>
                <w:shd w:val="clear" w:color="auto" w:fill="000000"/>
              </w:rPr>
              <w:t>2. Zakoni in predpisi</w:t>
            </w:r>
          </w:p>
        </w:tc>
      </w:tr>
    </w:tbl>
    <w:p w14:paraId="6684736C" w14:textId="77777777" w:rsidR="00DF3C7B" w:rsidRDefault="00AB174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F3C7B" w14:paraId="4D9745F2" w14:textId="77777777">
        <w:tc>
          <w:tcPr>
            <w:tcW w:w="0" w:type="auto"/>
            <w:tcMar>
              <w:top w:w="0" w:type="auto"/>
              <w:bottom w:w="0" w:type="auto"/>
            </w:tcMar>
          </w:tcPr>
          <w:p w14:paraId="024CE5CF"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5B18D511"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62B2E716"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045815C8"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42484484"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97951E5"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E47A524" w14:textId="77777777" w:rsidR="00DF3C7B" w:rsidRDefault="00AB174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F633619" w14:textId="77777777" w:rsidR="00DF3C7B" w:rsidRDefault="00AB174B">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C1F271C" w14:textId="77777777" w:rsidR="00DF3C7B" w:rsidRDefault="00AB174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22C48B2" w14:textId="77777777" w:rsidR="00DF3C7B" w:rsidRDefault="00AB174B">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7EDA13D" w14:textId="77777777" w:rsidR="00DF3C7B" w:rsidRDefault="00AB174B">
      <w:pPr>
        <w:spacing w:before="225" w:after="225" w:line="240" w:lineRule="auto"/>
      </w:pPr>
      <w:r>
        <w:rPr>
          <w:rFonts w:ascii="Arial" w:hAnsi="Arial" w:cs="Arial"/>
          <w:color w:val="000000"/>
          <w:sz w:val="18"/>
          <w:szCs w:val="18"/>
        </w:rPr>
        <w:t>•              gospodarskih subjektih, za katere se glede na določbe zakona, ki ureja gospodarske družbe, šteje, da so z njim povezane družbe.</w:t>
      </w:r>
    </w:p>
    <w:p w14:paraId="224F936E" w14:textId="77777777" w:rsidR="00DF3C7B" w:rsidRDefault="00AB174B">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1D79683" w14:textId="77777777" w:rsidR="00DF3C7B" w:rsidRDefault="00AB174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6B5F83B" w14:textId="77777777" w:rsidR="00DF3C7B" w:rsidRDefault="00AB174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F3C7B" w14:paraId="6E86FBFD" w14:textId="77777777">
        <w:tc>
          <w:tcPr>
            <w:tcW w:w="0" w:type="auto"/>
            <w:shd w:val="clear" w:color="auto" w:fill="000000"/>
            <w:tcMar>
              <w:top w:w="150" w:type="dxa"/>
              <w:bottom w:w="150" w:type="dxa"/>
            </w:tcMar>
            <w:vAlign w:val="center"/>
          </w:tcPr>
          <w:p w14:paraId="2E00C4B4" w14:textId="77777777" w:rsidR="00DF3C7B" w:rsidRDefault="00AB174B">
            <w:r>
              <w:rPr>
                <w:rFonts w:ascii="Arial" w:hAnsi="Arial" w:cs="Arial"/>
                <w:b/>
                <w:bCs/>
                <w:color w:val="FFFFFF"/>
                <w:position w:val="-2"/>
                <w:sz w:val="18"/>
                <w:szCs w:val="18"/>
                <w:shd w:val="clear" w:color="auto" w:fill="000000"/>
              </w:rPr>
              <w:t>3. Jezik razpisne dokumentacije in ponudbe ter oblika</w:t>
            </w:r>
          </w:p>
        </w:tc>
      </w:tr>
    </w:tbl>
    <w:p w14:paraId="4B7E0781" w14:textId="77777777" w:rsidR="00DF3C7B" w:rsidRDefault="00AB174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CF2BD99" w14:textId="77777777" w:rsidR="00DF3C7B" w:rsidRDefault="00AB174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7607956" w14:textId="77777777" w:rsidR="00DF3C7B" w:rsidRDefault="00AB174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B1BC184" w14:textId="77777777" w:rsidR="00DF3C7B" w:rsidRDefault="00AB174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2DBC6A9" w14:textId="77777777" w:rsidR="00DF3C7B" w:rsidRDefault="00AB174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F3C7B" w14:paraId="2B8FA7C8" w14:textId="77777777">
        <w:tc>
          <w:tcPr>
            <w:tcW w:w="0" w:type="auto"/>
            <w:shd w:val="clear" w:color="auto" w:fill="000000"/>
            <w:tcMar>
              <w:top w:w="150" w:type="dxa"/>
              <w:bottom w:w="150" w:type="dxa"/>
            </w:tcMar>
            <w:vAlign w:val="center"/>
          </w:tcPr>
          <w:p w14:paraId="546115D6" w14:textId="77777777" w:rsidR="00DF3C7B" w:rsidRDefault="00AB174B">
            <w:r>
              <w:rPr>
                <w:rFonts w:ascii="Arial" w:hAnsi="Arial" w:cs="Arial"/>
                <w:b/>
                <w:bCs/>
                <w:color w:val="FFFFFF"/>
                <w:position w:val="-2"/>
                <w:sz w:val="18"/>
                <w:szCs w:val="18"/>
                <w:shd w:val="clear" w:color="auto" w:fill="000000"/>
              </w:rPr>
              <w:t>4. Skupna ponudba</w:t>
            </w:r>
          </w:p>
        </w:tc>
      </w:tr>
    </w:tbl>
    <w:p w14:paraId="412472DB" w14:textId="77777777" w:rsidR="00DF3C7B" w:rsidRDefault="00AB174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F3C7B" w14:paraId="6876BEBE" w14:textId="77777777">
        <w:tc>
          <w:tcPr>
            <w:tcW w:w="0" w:type="auto"/>
            <w:tcMar>
              <w:top w:w="0" w:type="auto"/>
              <w:bottom w:w="0" w:type="auto"/>
            </w:tcMar>
          </w:tcPr>
          <w:p w14:paraId="2E57152D"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DD41C1D"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2D476A4A"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7C565FC"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AE64ADD"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FD2E3B7" w14:textId="77777777" w:rsidR="00DF3C7B" w:rsidRDefault="00AB174B">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E806201" w14:textId="77777777" w:rsidR="00DF3C7B" w:rsidRDefault="00AB174B">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E3C982F" w14:textId="77777777" w:rsidR="00DF3C7B" w:rsidRDefault="00AB174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F3C7B" w14:paraId="30A0D8A8" w14:textId="77777777">
        <w:tc>
          <w:tcPr>
            <w:tcW w:w="0" w:type="auto"/>
            <w:shd w:val="clear" w:color="auto" w:fill="000000"/>
            <w:tcMar>
              <w:top w:w="150" w:type="dxa"/>
              <w:bottom w:w="150" w:type="dxa"/>
            </w:tcMar>
            <w:vAlign w:val="center"/>
          </w:tcPr>
          <w:p w14:paraId="45A6F20E" w14:textId="77777777" w:rsidR="00DF3C7B" w:rsidRDefault="00AB174B">
            <w:r>
              <w:rPr>
                <w:rFonts w:ascii="Arial" w:hAnsi="Arial" w:cs="Arial"/>
                <w:b/>
                <w:bCs/>
                <w:color w:val="FFFFFF"/>
                <w:position w:val="-2"/>
                <w:sz w:val="18"/>
                <w:szCs w:val="18"/>
                <w:shd w:val="clear" w:color="auto" w:fill="000000"/>
              </w:rPr>
              <w:t>5. ESPD</w:t>
            </w:r>
          </w:p>
        </w:tc>
      </w:tr>
    </w:tbl>
    <w:p w14:paraId="25A46925" w14:textId="77777777" w:rsidR="00DF3C7B" w:rsidRDefault="00AB174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F626830" w14:textId="77777777" w:rsidR="00DF3C7B" w:rsidRDefault="00AB174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D43D8AB" w14:textId="77777777" w:rsidR="00DF3C7B" w:rsidRDefault="00DF3C7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F3C7B" w14:paraId="3BD7A2E6" w14:textId="77777777">
        <w:tc>
          <w:tcPr>
            <w:tcW w:w="0" w:type="auto"/>
            <w:shd w:val="clear" w:color="auto" w:fill="000000"/>
            <w:tcMar>
              <w:top w:w="150" w:type="dxa"/>
              <w:bottom w:w="150" w:type="dxa"/>
            </w:tcMar>
            <w:vAlign w:val="center"/>
          </w:tcPr>
          <w:p w14:paraId="5EDC1327" w14:textId="77777777" w:rsidR="00DF3C7B" w:rsidRDefault="00AB174B">
            <w:r>
              <w:rPr>
                <w:rFonts w:ascii="Arial" w:hAnsi="Arial" w:cs="Arial"/>
                <w:b/>
                <w:bCs/>
                <w:color w:val="FFFFFF"/>
                <w:position w:val="-2"/>
                <w:sz w:val="18"/>
                <w:szCs w:val="18"/>
                <w:shd w:val="clear" w:color="auto" w:fill="000000"/>
              </w:rPr>
              <w:t>6. Ponudba s podizvajalci</w:t>
            </w:r>
          </w:p>
        </w:tc>
      </w:tr>
    </w:tbl>
    <w:p w14:paraId="5A912253" w14:textId="77777777" w:rsidR="00DF3C7B" w:rsidRDefault="00AB174B">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CDEC304" w14:textId="77777777" w:rsidR="00DF3C7B" w:rsidRDefault="00AB174B">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F3C7B" w14:paraId="76171409" w14:textId="77777777">
        <w:tc>
          <w:tcPr>
            <w:tcW w:w="0" w:type="auto"/>
            <w:shd w:val="clear" w:color="auto" w:fill="000000"/>
            <w:tcMar>
              <w:top w:w="150" w:type="dxa"/>
              <w:bottom w:w="150" w:type="dxa"/>
            </w:tcMar>
            <w:vAlign w:val="center"/>
          </w:tcPr>
          <w:p w14:paraId="58EC2367" w14:textId="77777777" w:rsidR="00DF3C7B" w:rsidRDefault="00AB174B">
            <w:r>
              <w:rPr>
                <w:rFonts w:ascii="Arial" w:hAnsi="Arial" w:cs="Arial"/>
                <w:b/>
                <w:bCs/>
                <w:color w:val="FFFFFF"/>
                <w:position w:val="-2"/>
                <w:sz w:val="18"/>
                <w:szCs w:val="18"/>
                <w:shd w:val="clear" w:color="auto" w:fill="000000"/>
              </w:rPr>
              <w:t>7. Ustavitev postopka, zavrnitev vseh ponudb, odstop od izvedbe javnega naročila</w:t>
            </w:r>
          </w:p>
        </w:tc>
      </w:tr>
    </w:tbl>
    <w:p w14:paraId="6E689381" w14:textId="77777777" w:rsidR="00DF3C7B" w:rsidRDefault="00AB174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F3C7B" w14:paraId="51F2423C" w14:textId="77777777">
        <w:tc>
          <w:tcPr>
            <w:tcW w:w="0" w:type="auto"/>
            <w:shd w:val="clear" w:color="auto" w:fill="000000"/>
            <w:tcMar>
              <w:top w:w="150" w:type="dxa"/>
              <w:bottom w:w="150" w:type="dxa"/>
            </w:tcMar>
            <w:vAlign w:val="center"/>
          </w:tcPr>
          <w:p w14:paraId="3CEFADFB" w14:textId="77777777" w:rsidR="00DF3C7B" w:rsidRDefault="00AB174B">
            <w:r>
              <w:rPr>
                <w:rFonts w:ascii="Arial" w:hAnsi="Arial" w:cs="Arial"/>
                <w:b/>
                <w:bCs/>
                <w:color w:val="FFFFFF"/>
                <w:position w:val="-2"/>
                <w:sz w:val="18"/>
                <w:szCs w:val="18"/>
                <w:shd w:val="clear" w:color="auto" w:fill="000000"/>
              </w:rPr>
              <w:t>8. Zmanjšanje obsega naročila</w:t>
            </w:r>
          </w:p>
        </w:tc>
      </w:tr>
    </w:tbl>
    <w:p w14:paraId="55E3DFA5" w14:textId="77777777" w:rsidR="00DF3C7B" w:rsidRDefault="00AB174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207B3B4" w14:textId="77777777" w:rsidR="00DF3C7B" w:rsidRDefault="00AB174B">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F3C7B" w14:paraId="557F41B3" w14:textId="77777777">
        <w:tc>
          <w:tcPr>
            <w:tcW w:w="0" w:type="auto"/>
            <w:shd w:val="clear" w:color="auto" w:fill="000000"/>
            <w:tcMar>
              <w:top w:w="150" w:type="dxa"/>
              <w:bottom w:w="150" w:type="dxa"/>
            </w:tcMar>
            <w:vAlign w:val="center"/>
          </w:tcPr>
          <w:p w14:paraId="1C85D669" w14:textId="77777777" w:rsidR="00DF3C7B" w:rsidRDefault="00AB174B">
            <w:r>
              <w:rPr>
                <w:rFonts w:ascii="Arial" w:hAnsi="Arial" w:cs="Arial"/>
                <w:b/>
                <w:bCs/>
                <w:color w:val="FFFFFF"/>
                <w:position w:val="-2"/>
                <w:sz w:val="18"/>
                <w:szCs w:val="18"/>
                <w:shd w:val="clear" w:color="auto" w:fill="000000"/>
              </w:rPr>
              <w:t>9. Dopolnjevanje, spreminjanje ter pojasnjevanje ponudb</w:t>
            </w:r>
          </w:p>
        </w:tc>
      </w:tr>
    </w:tbl>
    <w:p w14:paraId="0E085BC7" w14:textId="77777777" w:rsidR="00DF3C7B" w:rsidRDefault="00AB174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1B59C69" w14:textId="77777777" w:rsidR="00DF3C7B" w:rsidRDefault="00AB174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F3E4E0C" w14:textId="77777777" w:rsidR="00DF3C7B" w:rsidRDefault="00AB174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444FD65" w14:textId="77777777" w:rsidR="00DF3C7B" w:rsidRDefault="00AB174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5BA0022" w14:textId="77777777" w:rsidR="00DF3C7B" w:rsidRDefault="00AB174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BA3D652" w14:textId="77777777" w:rsidR="00DF3C7B" w:rsidRDefault="00AB174B">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F3C7B" w14:paraId="7C990304" w14:textId="77777777">
        <w:tc>
          <w:tcPr>
            <w:tcW w:w="0" w:type="auto"/>
            <w:shd w:val="clear" w:color="auto" w:fill="000000"/>
            <w:tcMar>
              <w:top w:w="150" w:type="dxa"/>
              <w:bottom w:w="150" w:type="dxa"/>
            </w:tcMar>
            <w:vAlign w:val="center"/>
          </w:tcPr>
          <w:p w14:paraId="7761C394" w14:textId="77777777" w:rsidR="00DF3C7B" w:rsidRDefault="00AB174B">
            <w:r>
              <w:rPr>
                <w:rFonts w:ascii="Arial" w:hAnsi="Arial" w:cs="Arial"/>
                <w:b/>
                <w:bCs/>
                <w:color w:val="FFFFFF"/>
                <w:position w:val="-2"/>
                <w:sz w:val="18"/>
                <w:szCs w:val="18"/>
                <w:shd w:val="clear" w:color="auto" w:fill="000000"/>
              </w:rPr>
              <w:t>10. Obvestilo o oddaji naročila</w:t>
            </w:r>
          </w:p>
        </w:tc>
      </w:tr>
    </w:tbl>
    <w:p w14:paraId="1515B335" w14:textId="77777777" w:rsidR="00DF3C7B" w:rsidRDefault="00AB174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C88AA61" w14:textId="77777777" w:rsidR="00DF3C7B" w:rsidRDefault="00AB174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1FD38EF" w14:textId="77777777" w:rsidR="00DF3C7B" w:rsidRDefault="00AB174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A7DFFAB" w14:textId="77777777" w:rsidR="00DF3C7B" w:rsidRDefault="00AB174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F3C7B" w14:paraId="2E919ABA" w14:textId="77777777">
        <w:tc>
          <w:tcPr>
            <w:tcW w:w="0" w:type="auto"/>
            <w:shd w:val="clear" w:color="auto" w:fill="000000"/>
            <w:tcMar>
              <w:top w:w="150" w:type="dxa"/>
              <w:bottom w:w="150" w:type="dxa"/>
            </w:tcMar>
            <w:vAlign w:val="center"/>
          </w:tcPr>
          <w:p w14:paraId="1EC60A9B" w14:textId="77777777" w:rsidR="00DF3C7B" w:rsidRDefault="00AB174B">
            <w:r>
              <w:rPr>
                <w:rFonts w:ascii="Arial" w:hAnsi="Arial" w:cs="Arial"/>
                <w:b/>
                <w:bCs/>
                <w:color w:val="FFFFFF"/>
                <w:position w:val="-2"/>
                <w:sz w:val="18"/>
                <w:szCs w:val="18"/>
                <w:shd w:val="clear" w:color="auto" w:fill="000000"/>
              </w:rPr>
              <w:lastRenderedPageBreak/>
              <w:t>11. Zaupnost ponudbene dokumentacije</w:t>
            </w:r>
          </w:p>
        </w:tc>
      </w:tr>
    </w:tbl>
    <w:p w14:paraId="22E990D0" w14:textId="77777777" w:rsidR="00DF3C7B" w:rsidRDefault="00AB174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5653AB9" w14:textId="77777777" w:rsidR="00DF3C7B" w:rsidRDefault="00AB174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78AD021" w14:textId="77777777" w:rsidR="00DF3C7B" w:rsidRDefault="00AB174B">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F3C7B" w14:paraId="02493F27" w14:textId="77777777">
        <w:tc>
          <w:tcPr>
            <w:tcW w:w="0" w:type="auto"/>
            <w:tcMar>
              <w:top w:w="0" w:type="auto"/>
              <w:bottom w:w="0" w:type="auto"/>
            </w:tcMar>
          </w:tcPr>
          <w:p w14:paraId="335F64D2" w14:textId="77777777" w:rsidR="00DF3C7B" w:rsidRDefault="00AB174B">
            <w:pPr>
              <w:numPr>
                <w:ilvl w:val="0"/>
                <w:numId w:val="13"/>
              </w:numPr>
              <w:rPr>
                <w:rFonts w:ascii="Arial" w:hAnsi="Arial" w:cs="Arial"/>
                <w:color w:val="000000"/>
                <w:sz w:val="18"/>
                <w:szCs w:val="18"/>
              </w:rPr>
            </w:pPr>
            <w:r>
              <w:rPr>
                <w:rFonts w:ascii="Arial" w:hAnsi="Arial" w:cs="Arial"/>
                <w:color w:val="000000"/>
                <w:sz w:val="18"/>
                <w:szCs w:val="18"/>
                <w:u w:val="single"/>
              </w:rPr>
              <w:t>j</w:t>
            </w:r>
            <w:r>
              <w:rPr>
                <w:rFonts w:ascii="Arial" w:hAnsi="Arial" w:cs="Arial"/>
                <w:color w:val="000000"/>
                <w:sz w:val="18"/>
                <w:szCs w:val="18"/>
              </w:rPr>
              <w:t>e skrivnost, ki ni splošno znana ali lahko dosegljiva osebam v krogih, ki se običajno ukvarjajo s to vrsto informacij;</w:t>
            </w:r>
          </w:p>
          <w:p w14:paraId="6DAB962A" w14:textId="77777777" w:rsidR="00DF3C7B" w:rsidRDefault="00AB174B">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AACCD34" w14:textId="77777777" w:rsidR="00DF3C7B" w:rsidRDefault="00AB174B">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F0866ED" w14:textId="77777777" w:rsidR="00DF3C7B" w:rsidRDefault="00AB174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0616EF0" w14:textId="77777777" w:rsidR="00DF3C7B" w:rsidRDefault="00AB174B">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4E9B9B1" w14:textId="77777777" w:rsidR="00DF3C7B" w:rsidRDefault="00AB174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F3C7B" w14:paraId="3D955BD5" w14:textId="77777777">
        <w:tc>
          <w:tcPr>
            <w:tcW w:w="0" w:type="auto"/>
            <w:shd w:val="clear" w:color="auto" w:fill="000000"/>
            <w:tcMar>
              <w:top w:w="150" w:type="dxa"/>
              <w:bottom w:w="150" w:type="dxa"/>
            </w:tcMar>
            <w:vAlign w:val="center"/>
          </w:tcPr>
          <w:p w14:paraId="1585803D" w14:textId="77777777" w:rsidR="00DF3C7B" w:rsidRDefault="00AB174B">
            <w:r>
              <w:rPr>
                <w:rFonts w:ascii="Arial" w:hAnsi="Arial" w:cs="Arial"/>
                <w:b/>
                <w:bCs/>
                <w:color w:val="FFFFFF"/>
                <w:position w:val="-2"/>
                <w:sz w:val="18"/>
                <w:szCs w:val="18"/>
                <w:shd w:val="clear" w:color="auto" w:fill="000000"/>
              </w:rPr>
              <w:t>12. Način predložitve dokumentov v ponudbi</w:t>
            </w:r>
          </w:p>
        </w:tc>
      </w:tr>
    </w:tbl>
    <w:p w14:paraId="25F0D2A5" w14:textId="77777777" w:rsidR="00DF3C7B" w:rsidRDefault="00AB174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2CDDCBC" w14:textId="77777777" w:rsidR="00DF3C7B" w:rsidRDefault="00AB174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E99D523" w14:textId="77777777" w:rsidR="00DF3C7B" w:rsidRDefault="00AB174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E928C6F" w14:textId="77777777" w:rsidR="00DF3C7B" w:rsidRDefault="00AB174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7226DAB" w14:textId="77777777" w:rsidR="00DF3C7B" w:rsidRDefault="00AB174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F3C7B" w14:paraId="552F3E36" w14:textId="77777777">
        <w:tc>
          <w:tcPr>
            <w:tcW w:w="0" w:type="auto"/>
            <w:shd w:val="clear" w:color="auto" w:fill="000000"/>
            <w:tcMar>
              <w:top w:w="150" w:type="dxa"/>
              <w:bottom w:w="150" w:type="dxa"/>
            </w:tcMar>
            <w:vAlign w:val="center"/>
          </w:tcPr>
          <w:p w14:paraId="5ED60FF6" w14:textId="77777777" w:rsidR="00DF3C7B" w:rsidRDefault="00AB174B">
            <w:r>
              <w:rPr>
                <w:rFonts w:ascii="Arial" w:hAnsi="Arial" w:cs="Arial"/>
                <w:b/>
                <w:bCs/>
                <w:color w:val="FFFFFF"/>
                <w:position w:val="-2"/>
                <w:sz w:val="18"/>
                <w:szCs w:val="18"/>
                <w:shd w:val="clear" w:color="auto" w:fill="000000"/>
              </w:rPr>
              <w:lastRenderedPageBreak/>
              <w:t>13. Veljavnost ponudbe</w:t>
            </w:r>
          </w:p>
        </w:tc>
      </w:tr>
    </w:tbl>
    <w:p w14:paraId="10728266" w14:textId="77777777" w:rsidR="00DF3C7B" w:rsidRDefault="00AB174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1401424C" w14:textId="77777777" w:rsidR="00DF3C7B" w:rsidRDefault="00AB174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F3C7B" w14:paraId="68B1B67D" w14:textId="77777777">
        <w:tc>
          <w:tcPr>
            <w:tcW w:w="0" w:type="auto"/>
            <w:shd w:val="clear" w:color="auto" w:fill="000000"/>
            <w:tcMar>
              <w:top w:w="150" w:type="dxa"/>
              <w:bottom w:w="150" w:type="dxa"/>
            </w:tcMar>
            <w:vAlign w:val="center"/>
          </w:tcPr>
          <w:p w14:paraId="0F591CC7" w14:textId="77777777" w:rsidR="00DF3C7B" w:rsidRDefault="00AB174B">
            <w:r>
              <w:rPr>
                <w:rFonts w:ascii="Arial" w:hAnsi="Arial" w:cs="Arial"/>
                <w:b/>
                <w:bCs/>
                <w:color w:val="FFFFFF"/>
                <w:position w:val="-2"/>
                <w:sz w:val="18"/>
                <w:szCs w:val="18"/>
                <w:shd w:val="clear" w:color="auto" w:fill="000000"/>
              </w:rPr>
              <w:t>14. Pravno varstvo</w:t>
            </w:r>
          </w:p>
        </w:tc>
      </w:tr>
    </w:tbl>
    <w:p w14:paraId="04B2BC18" w14:textId="77777777" w:rsidR="00DF3C7B" w:rsidRDefault="00AB174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E6A0A9" w14:textId="77777777" w:rsidR="00DF3C7B" w:rsidRDefault="00AB174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5AE5939" w14:textId="77777777" w:rsidR="00DF3C7B" w:rsidRDefault="00AB174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CA1B3C7" w14:textId="77777777" w:rsidR="00DF3C7B" w:rsidRDefault="00AB174B">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27AAB7D" w14:textId="77777777" w:rsidR="00DF3C7B" w:rsidRDefault="00AB174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711BE36" w14:textId="77777777" w:rsidR="00DF3C7B" w:rsidRDefault="00AB174B">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EBB1BB9" w14:textId="77777777" w:rsidR="00DF3C7B" w:rsidRDefault="00AB174B">
      <w:pPr>
        <w:spacing w:before="225" w:after="225" w:line="240" w:lineRule="auto"/>
        <w:jc w:val="both"/>
      </w:pPr>
      <w:r>
        <w:rPr>
          <w:rFonts w:ascii="Arial" w:hAnsi="Arial" w:cs="Arial"/>
          <w:color w:val="000000"/>
          <w:sz w:val="18"/>
          <w:szCs w:val="18"/>
        </w:rPr>
        <w:t>https://ejn.gov.si/sistem/pravno-varstvo.html</w:t>
      </w:r>
    </w:p>
    <w:p w14:paraId="5B235695" w14:textId="77777777" w:rsidR="00DF3C7B" w:rsidRDefault="00AB174B">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75BD6BD1" w14:textId="77777777" w:rsidR="00DF3C7B" w:rsidRDefault="00AB174B">
      <w:pPr>
        <w:spacing w:before="225" w:after="225" w:line="240" w:lineRule="auto"/>
        <w:jc w:val="both"/>
      </w:pPr>
      <w:r>
        <w:rPr>
          <w:rFonts w:ascii="Arial" w:hAnsi="Arial" w:cs="Arial"/>
          <w:color w:val="000000"/>
          <w:sz w:val="18"/>
          <w:szCs w:val="18"/>
        </w:rPr>
        <w:t>Zahtevek za revizijo se lahko vloži v roku iz 25. člena ZPVPJN.</w:t>
      </w:r>
    </w:p>
    <w:p w14:paraId="7EDE1B05" w14:textId="77777777" w:rsidR="00DF3C7B" w:rsidRDefault="00AB174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F3C7B" w14:paraId="3609771D" w14:textId="77777777">
        <w:tc>
          <w:tcPr>
            <w:tcW w:w="0" w:type="auto"/>
            <w:shd w:val="clear" w:color="auto" w:fill="000000"/>
            <w:tcMar>
              <w:top w:w="150" w:type="dxa"/>
              <w:bottom w:w="150" w:type="dxa"/>
            </w:tcMar>
            <w:vAlign w:val="center"/>
          </w:tcPr>
          <w:p w14:paraId="29BF96D0" w14:textId="77777777" w:rsidR="00DF3C7B" w:rsidRDefault="00AB174B">
            <w:r>
              <w:rPr>
                <w:rFonts w:ascii="Arial" w:hAnsi="Arial" w:cs="Arial"/>
                <w:b/>
                <w:bCs/>
                <w:color w:val="FFFFFF"/>
                <w:position w:val="-2"/>
                <w:sz w:val="18"/>
                <w:szCs w:val="18"/>
                <w:shd w:val="clear" w:color="auto" w:fill="000000"/>
              </w:rPr>
              <w:t>15. Sklenitev okvirnega sporazuma in pogodbe za posamezno enoletno obdobje</w:t>
            </w:r>
          </w:p>
        </w:tc>
      </w:tr>
    </w:tbl>
    <w:p w14:paraId="242B6D4D" w14:textId="77777777" w:rsidR="00DF3C7B" w:rsidRDefault="00AB174B">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F3C7B" w14:paraId="1D7E33AF" w14:textId="77777777">
        <w:tc>
          <w:tcPr>
            <w:tcW w:w="0" w:type="auto"/>
            <w:tcMar>
              <w:top w:w="0" w:type="auto"/>
              <w:bottom w:w="0" w:type="auto"/>
            </w:tcMar>
          </w:tcPr>
          <w:p w14:paraId="310CEDAD" w14:textId="77777777" w:rsidR="00DF3C7B" w:rsidRDefault="00AB174B">
            <w:pPr>
              <w:spacing w:before="225" w:after="225"/>
              <w:jc w:val="both"/>
            </w:pPr>
            <w:r>
              <w:rPr>
                <w:rFonts w:ascii="Arial" w:hAnsi="Arial" w:cs="Arial"/>
                <w:color w:val="000000"/>
                <w:sz w:val="18"/>
                <w:szCs w:val="18"/>
              </w:rPr>
              <w:lastRenderedPageBreak/>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5806E35B" w14:textId="77777777" w:rsidR="00DF3C7B" w:rsidRDefault="00AB174B">
            <w:pPr>
              <w:spacing w:before="225" w:after="225"/>
              <w:jc w:val="both"/>
            </w:pPr>
            <w:r>
              <w:rPr>
                <w:rFonts w:ascii="Arial" w:hAnsi="Arial" w:cs="Arial"/>
                <w:color w:val="000000"/>
                <w:sz w:val="18"/>
                <w:szCs w:val="18"/>
              </w:rPr>
              <w:t>Če se ponudnik v desetih (10) dneh po pozivu k podpisu pogodbe ne bo odzval na poziv, lahko naročnik šteje, da je odstopil od ponudbe.</w:t>
            </w:r>
          </w:p>
          <w:p w14:paraId="1B4D0E46" w14:textId="77777777" w:rsidR="00DF3C7B" w:rsidRDefault="00AB174B">
            <w:pPr>
              <w:spacing w:before="225" w:after="225"/>
              <w:jc w:val="both"/>
            </w:pPr>
            <w:r>
              <w:rPr>
                <w:rFonts w:ascii="Arial" w:hAnsi="Arial" w:cs="Arial"/>
                <w:color w:val="000000"/>
                <w:sz w:val="18"/>
                <w:szCs w:val="18"/>
              </w:rPr>
              <w:t>Naročnik od ponudnika ne zahteva instrumenta za zavarovanje resnosti ponudbe, vendar ga opozarja, da bo ponudnika v spodaj navedenih primerih uvrstil na lastno evidenco ponudnikov z negativnimi referencami  za obdobje 3 let: </w:t>
            </w:r>
          </w:p>
          <w:tbl>
            <w:tblPr>
              <w:tblStyle w:val="NormalTablePHPDOCX"/>
              <w:tblW w:w="5000" w:type="pct"/>
              <w:tblLook w:val="04A0" w:firstRow="1" w:lastRow="0" w:firstColumn="1" w:lastColumn="0" w:noHBand="0" w:noVBand="1"/>
            </w:tblPr>
            <w:tblGrid>
              <w:gridCol w:w="8746"/>
            </w:tblGrid>
            <w:tr w:rsidR="00DF3C7B" w14:paraId="5BB5A57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DF3C7B" w14:paraId="4DED11E4" w14:textId="77777777">
                    <w:tc>
                      <w:tcPr>
                        <w:tcW w:w="0" w:type="auto"/>
                        <w:tcMar>
                          <w:top w:w="0" w:type="auto"/>
                          <w:bottom w:w="0" w:type="auto"/>
                        </w:tcMar>
                      </w:tcPr>
                      <w:p w14:paraId="762962B3" w14:textId="77777777" w:rsidR="00DF3C7B" w:rsidRDefault="00AB174B">
                        <w:pPr>
                          <w:numPr>
                            <w:ilvl w:val="0"/>
                            <w:numId w:val="14"/>
                          </w:numPr>
                          <w:rPr>
                            <w:rFonts w:ascii="Arial" w:hAnsi="Arial" w:cs="Arial"/>
                            <w:color w:val="000000"/>
                            <w:sz w:val="18"/>
                            <w:szCs w:val="18"/>
                          </w:rPr>
                        </w:pPr>
                        <w:r>
                          <w:rPr>
                            <w:rFonts w:ascii="Arial" w:hAnsi="Arial" w:cs="Arial"/>
                            <w:color w:val="000000"/>
                            <w:position w:val="-2"/>
                            <w:sz w:val="18"/>
                            <w:szCs w:val="18"/>
                          </w:rPr>
                          <w:t>če ponudnik umakne ponudbo po poteku roka za prejem ponudb ali nedopustno spremeni ponudbo v času njene veljavnosti,</w:t>
                        </w:r>
                      </w:p>
                      <w:p w14:paraId="2CBC73FA" w14:textId="77777777" w:rsidR="00DF3C7B" w:rsidRDefault="00AB174B">
                        <w:pPr>
                          <w:numPr>
                            <w:ilvl w:val="0"/>
                            <w:numId w:val="14"/>
                          </w:numPr>
                          <w:rPr>
                            <w:rFonts w:ascii="Arial" w:hAnsi="Arial" w:cs="Arial"/>
                            <w:color w:val="000000"/>
                            <w:sz w:val="18"/>
                            <w:szCs w:val="18"/>
                          </w:rPr>
                        </w:pPr>
                        <w:r>
                          <w:rPr>
                            <w:rFonts w:ascii="Arial" w:hAnsi="Arial" w:cs="Arial"/>
                            <w:color w:val="000000"/>
                            <w:position w:val="-2"/>
                            <w:sz w:val="18"/>
                            <w:szCs w:val="18"/>
                          </w:rPr>
                          <w:t>če ponudnik na poziv naročnika ne sklene pogodbe,</w:t>
                        </w:r>
                      </w:p>
                      <w:p w14:paraId="54B9F68A" w14:textId="77777777" w:rsidR="00DF3C7B" w:rsidRDefault="00AB174B">
                        <w:pPr>
                          <w:numPr>
                            <w:ilvl w:val="0"/>
                            <w:numId w:val="14"/>
                          </w:numPr>
                          <w:rPr>
                            <w:rFonts w:ascii="Arial" w:hAnsi="Arial" w:cs="Arial"/>
                            <w:color w:val="000000"/>
                            <w:sz w:val="18"/>
                            <w:szCs w:val="18"/>
                          </w:rPr>
                        </w:pPr>
                        <w:r>
                          <w:rPr>
                            <w:rFonts w:ascii="Arial" w:hAnsi="Arial" w:cs="Arial"/>
                            <w:color w:val="000000"/>
                            <w:position w:val="-2"/>
                            <w:sz w:val="18"/>
                            <w:szCs w:val="18"/>
                          </w:rPr>
                          <w:t>če ponudnik ne dostavi, ne dostavi pravočasno ali ne dostavi ustreznega zavarovanja za dobro izvedbo pogodbenih obveznosti,</w:t>
                        </w:r>
                      </w:p>
                      <w:p w14:paraId="7D33F93A" w14:textId="77777777" w:rsidR="00DF3C7B" w:rsidRDefault="00AB174B">
                        <w:pPr>
                          <w:numPr>
                            <w:ilvl w:val="0"/>
                            <w:numId w:val="14"/>
                          </w:numPr>
                          <w:rPr>
                            <w:rFonts w:ascii="Arial" w:hAnsi="Arial" w:cs="Arial"/>
                            <w:color w:val="000000"/>
                            <w:sz w:val="18"/>
                            <w:szCs w:val="18"/>
                          </w:rPr>
                        </w:pPr>
                        <w:r>
                          <w:rPr>
                            <w:rFonts w:ascii="Arial" w:hAnsi="Arial" w:cs="Arial"/>
                            <w:color w:val="000000"/>
                            <w:position w:val="-2"/>
                            <w:sz w:val="18"/>
                            <w:szCs w:val="18"/>
                          </w:rPr>
                          <w:t>v drugih primerih na strani ponudnika, zaradi katerih podpisana pogodba ne bi stopila v veljavo.</w:t>
                        </w:r>
                      </w:p>
                    </w:tc>
                  </w:tr>
                </w:tbl>
                <w:p w14:paraId="1AD4405B" w14:textId="77777777" w:rsidR="00DF3C7B" w:rsidRDefault="00DF3C7B"/>
              </w:tc>
            </w:tr>
          </w:tbl>
          <w:p w14:paraId="6298DDB4" w14:textId="77777777" w:rsidR="00DF3C7B" w:rsidRDefault="00DF3C7B"/>
        </w:tc>
      </w:tr>
    </w:tbl>
    <w:p w14:paraId="0D918CA1" w14:textId="77777777" w:rsidR="00DF3C7B" w:rsidRDefault="00DF3C7B">
      <w:pPr>
        <w:sectPr w:rsidR="00DF3C7B" w:rsidSect="00D931BF">
          <w:pgSz w:w="11906" w:h="16838"/>
          <w:pgMar w:top="1418" w:right="1418" w:bottom="1418" w:left="1418" w:header="567" w:footer="680" w:gutter="0"/>
          <w:cols w:space="708"/>
          <w:docGrid w:linePitch="360"/>
        </w:sectPr>
      </w:pPr>
    </w:p>
    <w:p w14:paraId="23CCBDFA" w14:textId="77777777" w:rsidR="00AB174B" w:rsidRPr="00A820C7" w:rsidRDefault="00AB174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0A0F039" w14:textId="77777777" w:rsidR="00AB174B" w:rsidRDefault="00AB174B" w:rsidP="00C25086">
      <w:pPr>
        <w:rPr>
          <w:rFonts w:ascii="Arial" w:hAnsi="Arial" w:cs="Arial"/>
          <w:sz w:val="18"/>
          <w:szCs w:val="18"/>
        </w:rPr>
      </w:pPr>
    </w:p>
    <w:p w14:paraId="392C6A5D" w14:textId="77777777" w:rsidR="00DF3C7B" w:rsidRDefault="00AB174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7F93957" w14:textId="77777777" w:rsidR="00DF3C7B" w:rsidRDefault="00AB174B">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F3C7B" w14:paraId="39DD7F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9B5D1" w14:textId="77777777" w:rsidR="00DF3C7B" w:rsidRDefault="00AB174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C78" w14:textId="77777777" w:rsidR="00DF3C7B" w:rsidRDefault="00AB174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C6D65" w14:textId="11DF0177" w:rsidR="00DF3C7B" w:rsidRDefault="00AB174B">
            <w:pPr>
              <w:spacing w:before="135" w:after="135"/>
              <w:textAlignment w:val="center"/>
            </w:pPr>
            <w:r>
              <w:rPr>
                <w:rFonts w:ascii="Arial" w:hAnsi="Arial" w:cs="Arial"/>
                <w:color w:val="000000"/>
                <w:position w:val="-2"/>
                <w:sz w:val="18"/>
                <w:szCs w:val="18"/>
              </w:rPr>
              <w:t xml:space="preserve">Merilo je najnižja ponudbena cena z DDV </w:t>
            </w:r>
            <w:r w:rsidR="006742A1">
              <w:rPr>
                <w:rFonts w:ascii="Arial" w:hAnsi="Arial" w:cs="Arial"/>
                <w:color w:val="000000"/>
                <w:position w:val="-2"/>
                <w:sz w:val="18"/>
                <w:szCs w:val="18"/>
              </w:rPr>
              <w:t>za sklop.</w:t>
            </w:r>
          </w:p>
        </w:tc>
      </w:tr>
    </w:tbl>
    <w:p w14:paraId="36B5193D" w14:textId="77777777" w:rsidR="00AB174B" w:rsidRDefault="00AB174B" w:rsidP="00C25086"/>
    <w:p w14:paraId="6A18AD58" w14:textId="52BF2378" w:rsidR="006742A1" w:rsidRPr="00C25086" w:rsidRDefault="006742A1" w:rsidP="00C25086"/>
    <w:p w14:paraId="5C960AD5" w14:textId="77777777" w:rsidR="00DF3C7B" w:rsidRDefault="00DF3C7B">
      <w:pPr>
        <w:sectPr w:rsidR="00DF3C7B" w:rsidSect="00D931BF">
          <w:pgSz w:w="11906" w:h="16838"/>
          <w:pgMar w:top="1418" w:right="1418" w:bottom="1418" w:left="1418" w:header="567" w:footer="680" w:gutter="0"/>
          <w:cols w:space="708"/>
          <w:docGrid w:linePitch="360"/>
        </w:sectPr>
      </w:pPr>
    </w:p>
    <w:p w14:paraId="032A723D" w14:textId="77777777" w:rsidR="006975C6" w:rsidRPr="00563971" w:rsidRDefault="00AB174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E6D2E02" w14:textId="77777777" w:rsidR="00DF3C7B" w:rsidRDefault="00AB174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D8ABDC7" w14:textId="77777777" w:rsidR="00DF3C7B" w:rsidRDefault="00AB174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F3C7B" w14:paraId="5A483EF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E9F2482" w14:textId="77777777" w:rsidR="00DF3C7B" w:rsidRDefault="00AB174B">
            <w:r>
              <w:rPr>
                <w:rFonts w:ascii="Arial" w:hAnsi="Arial" w:cs="Arial"/>
                <w:color w:val="FFFFFF"/>
                <w:position w:val="-2"/>
                <w:sz w:val="18"/>
                <w:szCs w:val="18"/>
              </w:rPr>
              <w:t>Razlogi za izključitev</w:t>
            </w:r>
          </w:p>
        </w:tc>
      </w:tr>
    </w:tbl>
    <w:p w14:paraId="20A40B88"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699CD45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5B21AB" w14:textId="77777777" w:rsidR="00DF3C7B" w:rsidRDefault="00AB17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77EFA" w14:textId="77777777" w:rsidR="00DF3C7B" w:rsidRDefault="00AB174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D3F1F34" w14:textId="77777777" w:rsidR="00DF3C7B" w:rsidRDefault="00AB17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C7B" w14:paraId="22CFD6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A441A"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36C05" w14:textId="77777777" w:rsidR="00DF3C7B" w:rsidRDefault="00AB174B">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6833B5BC" w14:textId="77777777" w:rsidR="00DF3C7B" w:rsidRDefault="00AB174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F3C7B" w14:paraId="063BA3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0205C"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63180" w14:textId="77777777" w:rsidR="00DF3C7B" w:rsidRDefault="00AB17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EF5F1A9" w14:textId="77777777" w:rsidR="00DF3C7B" w:rsidRDefault="00AB174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C44CB64" w14:textId="77777777" w:rsidR="00DF3C7B" w:rsidRDefault="00AB17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F3C7B" w14:paraId="060248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9CAF2"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B7D35"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7EBF252E" w14:textId="77777777" w:rsidR="00DF3C7B" w:rsidRDefault="00AB174B">
            <w:pPr>
              <w:spacing w:before="135" w:after="135"/>
              <w:jc w:val="both"/>
              <w:textAlignment w:val="center"/>
            </w:pPr>
            <w:r>
              <w:rPr>
                <w:rFonts w:ascii="Arial" w:hAnsi="Arial" w:cs="Arial"/>
                <w:color w:val="000000"/>
                <w:position w:val="-2"/>
                <w:sz w:val="18"/>
                <w:szCs w:val="18"/>
              </w:rPr>
              <w:t>Velja enako kot za vodilnega partnerja.</w:t>
            </w:r>
          </w:p>
        </w:tc>
      </w:tr>
      <w:tr w:rsidR="00DF3C7B" w14:paraId="70CA17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5DB8E" w14:textId="77777777" w:rsidR="00DF3C7B" w:rsidRDefault="00AB17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48797"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1EA27DC1" w14:textId="77777777" w:rsidR="00DF3C7B" w:rsidRDefault="00AB174B">
            <w:pPr>
              <w:spacing w:before="135" w:after="135"/>
              <w:jc w:val="both"/>
              <w:textAlignment w:val="center"/>
            </w:pPr>
            <w:r>
              <w:rPr>
                <w:rFonts w:ascii="Arial" w:hAnsi="Arial" w:cs="Arial"/>
                <w:color w:val="000000"/>
                <w:position w:val="-2"/>
                <w:sz w:val="18"/>
                <w:szCs w:val="18"/>
              </w:rPr>
              <w:t>Velja enako kot za ponudnika.</w:t>
            </w:r>
          </w:p>
          <w:p w14:paraId="5ABF1D0B" w14:textId="77777777" w:rsidR="00DF3C7B" w:rsidRDefault="00AB17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3E9B296"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51A219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74E60F" w14:textId="77777777" w:rsidR="00DF3C7B" w:rsidRDefault="00AB17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A7E74" w14:textId="77777777" w:rsidR="00DF3C7B" w:rsidRDefault="00AB174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C1FA09" w14:textId="77777777" w:rsidR="00DF3C7B" w:rsidRDefault="00AB17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C7B" w14:paraId="3630A4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B9189"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2803"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 in ESPD.</w:t>
            </w:r>
          </w:p>
          <w:p w14:paraId="0CCABC81" w14:textId="77777777" w:rsidR="00DF3C7B" w:rsidRDefault="00AB174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8AE6A4B" w14:textId="77777777" w:rsidR="00DF3C7B" w:rsidRDefault="00AB174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DF3C7B" w14:paraId="7EF3E3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26E56"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F92DD" w14:textId="77777777" w:rsidR="00DF3C7B" w:rsidRDefault="00AB17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071F5EB" w14:textId="77777777" w:rsidR="00DF3C7B" w:rsidRDefault="00AB17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F3C7B" w14:paraId="2A4662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6E41E"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A31AF"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7C60D7DE" w14:textId="77777777" w:rsidR="00DF3C7B" w:rsidRDefault="00AB174B">
            <w:pPr>
              <w:spacing w:before="135" w:after="135"/>
              <w:jc w:val="both"/>
              <w:textAlignment w:val="center"/>
            </w:pPr>
            <w:r>
              <w:rPr>
                <w:rFonts w:ascii="Arial" w:hAnsi="Arial" w:cs="Arial"/>
                <w:color w:val="000000"/>
                <w:position w:val="-2"/>
                <w:sz w:val="18"/>
                <w:szCs w:val="18"/>
              </w:rPr>
              <w:t>Veljajo enake zahteve kot za vodilnega partnerja.</w:t>
            </w:r>
          </w:p>
        </w:tc>
      </w:tr>
      <w:tr w:rsidR="00DF3C7B" w14:paraId="477660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DDA90"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6B68E"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6456432B" w14:textId="77777777" w:rsidR="00DF3C7B" w:rsidRDefault="00AB174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C5BC3E0" w14:textId="77777777" w:rsidR="00DF3C7B" w:rsidRDefault="00AB17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36EB4C3"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023A8AA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195256" w14:textId="77777777" w:rsidR="00DF3C7B" w:rsidRDefault="00AB174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8A19C" w14:textId="77777777" w:rsidR="00DF3C7B" w:rsidRDefault="00AB174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DDC9485" w14:textId="77777777" w:rsidR="00DF3C7B" w:rsidRDefault="00AB17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C7B" w14:paraId="586678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62ECB"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DDA79"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 in ESPD.</w:t>
            </w:r>
          </w:p>
          <w:p w14:paraId="41D30B54" w14:textId="77777777" w:rsidR="00DF3C7B" w:rsidRDefault="00AB174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F3C7B" w14:paraId="3866F1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0D857"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8634F" w14:textId="77777777" w:rsidR="00DF3C7B" w:rsidRDefault="00AB174B">
            <w:pPr>
              <w:jc w:val="both"/>
              <w:textAlignment w:val="center"/>
            </w:pPr>
            <w:r>
              <w:rPr>
                <w:rFonts w:ascii="Arial" w:hAnsi="Arial" w:cs="Arial"/>
                <w:color w:val="000000"/>
                <w:position w:val="-2"/>
                <w:sz w:val="18"/>
                <w:szCs w:val="18"/>
              </w:rPr>
              <w:t> </w:t>
            </w:r>
          </w:p>
          <w:p w14:paraId="2BA6C882" w14:textId="77777777" w:rsidR="00DF3C7B" w:rsidRDefault="00AB174B">
            <w:r>
              <w:rPr>
                <w:rFonts w:ascii="Arial" w:hAnsi="Arial" w:cs="Arial"/>
                <w:color w:val="000000"/>
                <w:position w:val="-2"/>
                <w:sz w:val="18"/>
                <w:szCs w:val="18"/>
              </w:rPr>
              <w:t xml:space="preserve"> /</w:t>
            </w:r>
          </w:p>
        </w:tc>
      </w:tr>
      <w:tr w:rsidR="00DF3C7B" w14:paraId="09DE3D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DD9FC"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09468"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5ECA16EC"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w:t>
            </w:r>
          </w:p>
        </w:tc>
      </w:tr>
      <w:tr w:rsidR="00DF3C7B" w14:paraId="408A6A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C0B97"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5780C"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1EEB362F" w14:textId="77777777" w:rsidR="00DF3C7B" w:rsidRDefault="00AB17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912C79E"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5628462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80C4E8" w14:textId="77777777" w:rsidR="00DF3C7B" w:rsidRDefault="00AB174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E96DA" w14:textId="77777777" w:rsidR="00DF3C7B" w:rsidRDefault="00AB174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E073C" w14:textId="77777777" w:rsidR="00DF3C7B" w:rsidRDefault="00AB17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F3C7B" w14:paraId="3F2DA9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88A07"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42767"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 in ESPD.</w:t>
            </w:r>
          </w:p>
          <w:p w14:paraId="1D1873BC" w14:textId="77777777" w:rsidR="00DF3C7B" w:rsidRDefault="00AB174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E1CBA8E" w14:textId="77777777" w:rsidR="00DF3C7B" w:rsidRDefault="00AB174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DF3C7B" w14:paraId="0E7039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ADF78"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BE2FF" w14:textId="77777777" w:rsidR="00DF3C7B" w:rsidRDefault="00AB174B">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DF3C7B" w14:paraId="4F69C8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4C19D" w14:textId="77777777" w:rsidR="00DF3C7B" w:rsidRDefault="00AB17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45A5B"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1AEB495A"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w:t>
            </w:r>
          </w:p>
        </w:tc>
      </w:tr>
      <w:tr w:rsidR="00DF3C7B" w14:paraId="5B08F2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38909"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CD3FE"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358D9A2E" w14:textId="77777777" w:rsidR="00DF3C7B" w:rsidRDefault="00AB17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460A790" w14:textId="77777777" w:rsidR="00DF3C7B" w:rsidRDefault="00AB174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148A1B5" w14:textId="77777777" w:rsidR="00DF3C7B" w:rsidRDefault="00DF3C7B"/>
    <w:tbl>
      <w:tblPr>
        <w:tblStyle w:val="NormalTablePHPDOCX"/>
        <w:tblW w:w="2500" w:type="pct"/>
        <w:tblInd w:w="108" w:type="dxa"/>
        <w:tblLook w:val="04A0" w:firstRow="1" w:lastRow="0" w:firstColumn="1" w:lastColumn="0" w:noHBand="0" w:noVBand="1"/>
      </w:tblPr>
      <w:tblGrid>
        <w:gridCol w:w="4504"/>
      </w:tblGrid>
      <w:tr w:rsidR="00DF3C7B" w14:paraId="1F08388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A703E05" w14:textId="77777777" w:rsidR="00DF3C7B" w:rsidRDefault="00AB174B">
            <w:r>
              <w:rPr>
                <w:rFonts w:ascii="Arial" w:hAnsi="Arial" w:cs="Arial"/>
                <w:color w:val="FFFFFF"/>
                <w:position w:val="-2"/>
                <w:sz w:val="18"/>
                <w:szCs w:val="18"/>
              </w:rPr>
              <w:t>Poslovna in finančna sposobnost</w:t>
            </w:r>
          </w:p>
        </w:tc>
      </w:tr>
    </w:tbl>
    <w:p w14:paraId="196DA23C"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54E5FC6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DF58FB2" w14:textId="77777777" w:rsidR="00DF3C7B" w:rsidRDefault="00AB17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66678" w14:textId="77777777" w:rsidR="00DF3C7B" w:rsidRDefault="00AB174B">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DF3C7B" w14:paraId="1B1CCB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01FEF"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5CF9F" w14:textId="77777777" w:rsidR="00DF3C7B" w:rsidRDefault="00AB174B">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0B1AB84B" w14:textId="77777777" w:rsidR="00DF3C7B" w:rsidRDefault="00AB174B">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DF3C7B" w14:paraId="63DF05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C0E9D"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96184" w14:textId="77777777" w:rsidR="00DF3C7B" w:rsidRDefault="00AB174B">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DF3C7B" w14:paraId="230F56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25FFB"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9240E"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34C9214D" w14:textId="77777777" w:rsidR="00DF3C7B" w:rsidRDefault="00AB174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F3C7B" w14:paraId="4B3F69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C8F79"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8CD9A" w14:textId="77777777" w:rsidR="00DF3C7B" w:rsidRDefault="00AB174B">
            <w:pPr>
              <w:spacing w:before="135" w:after="135"/>
              <w:jc w:val="both"/>
              <w:textAlignment w:val="center"/>
            </w:pPr>
            <w:r>
              <w:rPr>
                <w:rFonts w:ascii="Arial" w:hAnsi="Arial" w:cs="Arial"/>
                <w:color w:val="000000"/>
                <w:position w:val="-2"/>
                <w:sz w:val="18"/>
                <w:szCs w:val="18"/>
              </w:rPr>
              <w:t>NI POTREBNO izpolnjevati pogoja</w:t>
            </w:r>
          </w:p>
          <w:p w14:paraId="43847313" w14:textId="77777777" w:rsidR="00DF3C7B" w:rsidRDefault="00AB174B">
            <w:pPr>
              <w:jc w:val="both"/>
              <w:textAlignment w:val="center"/>
            </w:pPr>
            <w:r>
              <w:rPr>
                <w:rFonts w:ascii="Arial" w:hAnsi="Arial" w:cs="Arial"/>
                <w:color w:val="000000"/>
                <w:position w:val="-2"/>
                <w:sz w:val="18"/>
                <w:szCs w:val="18"/>
              </w:rPr>
              <w:t> </w:t>
            </w:r>
          </w:p>
        </w:tc>
      </w:tr>
    </w:tbl>
    <w:p w14:paraId="5ABE7BC2"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42FC7B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89EA6C7" w14:textId="77777777" w:rsidR="00DF3C7B" w:rsidRDefault="00AB174B">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104F" w14:textId="77777777" w:rsidR="00DF3C7B" w:rsidRDefault="00AB174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18B95BE" w14:textId="77777777" w:rsidR="00DF3C7B" w:rsidRDefault="00AB174B">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DF3C7B" w14:paraId="0EC223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F6A48"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D37AE" w14:textId="77777777" w:rsidR="00DF3C7B" w:rsidRDefault="00AB174B">
            <w:pPr>
              <w:spacing w:before="135" w:after="135"/>
              <w:jc w:val="both"/>
              <w:textAlignment w:val="center"/>
            </w:pPr>
            <w:r>
              <w:rPr>
                <w:rFonts w:ascii="Arial" w:hAnsi="Arial" w:cs="Arial"/>
                <w:color w:val="000000"/>
                <w:position w:val="-2"/>
                <w:sz w:val="18"/>
                <w:szCs w:val="18"/>
              </w:rPr>
              <w:t>Izpolnjen in podpisan Obrazec KROVNA IZJAVA in ESPD.</w:t>
            </w:r>
          </w:p>
          <w:p w14:paraId="7DFDDADC" w14:textId="77777777" w:rsidR="00DF3C7B" w:rsidRDefault="00AB174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F3C7B" w14:paraId="3DF5F5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B8B79"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287E9" w14:textId="77777777" w:rsidR="00DF3C7B" w:rsidRDefault="00AB17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314BF26" w14:textId="77777777" w:rsidR="00DF3C7B" w:rsidRDefault="00AB174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F3C7B" w14:paraId="4B3221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7D512"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5DCD2"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5C55307D" w14:textId="77777777" w:rsidR="00DF3C7B" w:rsidRDefault="00AB17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F3C7B" w14:paraId="14A124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069AF"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33558"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0432317C" w14:textId="77777777" w:rsidR="00DF3C7B" w:rsidRDefault="00AB17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5054D5C"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6742A1" w14:paraId="37A282DF" w14:textId="77777777" w:rsidTr="00E6402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B9458A2" w14:textId="02837786" w:rsidR="006742A1" w:rsidRDefault="006742A1" w:rsidP="00E6402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Vpis podatka o naročnikovi številki 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8E8A9" w14:textId="77777777" w:rsidR="006742A1" w:rsidRDefault="006742A1" w:rsidP="00E64026">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6742A1" w14:paraId="20A56AC1" w14:textId="77777777" w:rsidTr="00E6402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378EE" w14:textId="77777777" w:rsidR="006742A1" w:rsidRDefault="006742A1" w:rsidP="00E640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32D15" w14:textId="77777777" w:rsidR="006742A1" w:rsidRDefault="006742A1" w:rsidP="00E64026">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6742A1" w14:paraId="2D8366FB" w14:textId="77777777" w:rsidTr="00E6402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D25CA" w14:textId="77777777" w:rsidR="006742A1" w:rsidRDefault="006742A1" w:rsidP="00E640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848" w14:textId="77777777" w:rsidR="006742A1" w:rsidRDefault="006742A1" w:rsidP="00E64026">
            <w:pPr>
              <w:jc w:val="both"/>
              <w:textAlignment w:val="center"/>
            </w:pPr>
            <w:r>
              <w:rPr>
                <w:rFonts w:ascii="Arial" w:hAnsi="Arial" w:cs="Arial"/>
                <w:color w:val="000000"/>
                <w:position w:val="-2"/>
                <w:sz w:val="18"/>
                <w:szCs w:val="18"/>
              </w:rPr>
              <w:t> </w:t>
            </w:r>
          </w:p>
          <w:p w14:paraId="4470914F" w14:textId="77777777" w:rsidR="006742A1" w:rsidRDefault="006742A1" w:rsidP="00E64026">
            <w:r>
              <w:rPr>
                <w:rFonts w:ascii="Arial" w:hAnsi="Arial" w:cs="Arial"/>
                <w:color w:val="000000"/>
                <w:position w:val="-2"/>
                <w:sz w:val="18"/>
                <w:szCs w:val="18"/>
              </w:rPr>
              <w:t xml:space="preserve"> /</w:t>
            </w:r>
          </w:p>
        </w:tc>
      </w:tr>
      <w:tr w:rsidR="006742A1" w14:paraId="4CA032DB" w14:textId="77777777" w:rsidTr="00E6402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27883" w14:textId="77777777" w:rsidR="006742A1" w:rsidRDefault="006742A1" w:rsidP="00E640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5FE73" w14:textId="77777777" w:rsidR="006742A1" w:rsidRDefault="006742A1" w:rsidP="00E64026">
            <w:pPr>
              <w:spacing w:before="135" w:after="135"/>
              <w:jc w:val="both"/>
              <w:textAlignment w:val="center"/>
            </w:pPr>
            <w:r>
              <w:rPr>
                <w:rFonts w:ascii="Arial" w:hAnsi="Arial" w:cs="Arial"/>
                <w:color w:val="000000"/>
                <w:position w:val="-2"/>
                <w:sz w:val="18"/>
                <w:szCs w:val="18"/>
              </w:rPr>
              <w:t>MORAJO izpolnjevati pogoj</w:t>
            </w:r>
          </w:p>
          <w:p w14:paraId="0B1F58D9" w14:textId="77777777" w:rsidR="006742A1" w:rsidRDefault="006742A1" w:rsidP="00E6402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42A1" w14:paraId="1D4822E4" w14:textId="77777777" w:rsidTr="00E6402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BD3FA" w14:textId="77777777" w:rsidR="006742A1" w:rsidRDefault="006742A1" w:rsidP="00E6402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FDE2E" w14:textId="77777777" w:rsidR="006742A1" w:rsidRDefault="006742A1" w:rsidP="00E64026">
            <w:pPr>
              <w:spacing w:before="135" w:after="135"/>
              <w:jc w:val="both"/>
              <w:textAlignment w:val="center"/>
            </w:pPr>
            <w:r>
              <w:rPr>
                <w:rFonts w:ascii="Arial" w:hAnsi="Arial" w:cs="Arial"/>
                <w:color w:val="000000"/>
                <w:position w:val="-2"/>
                <w:sz w:val="18"/>
                <w:szCs w:val="18"/>
              </w:rPr>
              <w:t>NI POTREBNO izpolnjevati pogoja</w:t>
            </w:r>
          </w:p>
          <w:p w14:paraId="704B8C09" w14:textId="77777777" w:rsidR="006742A1" w:rsidRDefault="006742A1" w:rsidP="00E64026">
            <w:pPr>
              <w:jc w:val="both"/>
              <w:textAlignment w:val="center"/>
            </w:pPr>
            <w:r>
              <w:rPr>
                <w:rFonts w:ascii="Arial" w:hAnsi="Arial" w:cs="Arial"/>
                <w:color w:val="000000"/>
                <w:position w:val="-2"/>
                <w:sz w:val="18"/>
                <w:szCs w:val="18"/>
              </w:rPr>
              <w:t> </w:t>
            </w:r>
          </w:p>
        </w:tc>
      </w:tr>
    </w:tbl>
    <w:p w14:paraId="418D79C2" w14:textId="77777777" w:rsidR="006742A1" w:rsidRDefault="006742A1"/>
    <w:tbl>
      <w:tblPr>
        <w:tblStyle w:val="NormalTablePHPDOCX"/>
        <w:tblW w:w="2500" w:type="pct"/>
        <w:tblInd w:w="108" w:type="dxa"/>
        <w:tblLook w:val="04A0" w:firstRow="1" w:lastRow="0" w:firstColumn="1" w:lastColumn="0" w:noHBand="0" w:noVBand="1"/>
      </w:tblPr>
      <w:tblGrid>
        <w:gridCol w:w="4504"/>
      </w:tblGrid>
      <w:tr w:rsidR="00DF3C7B" w14:paraId="32804FF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775851C" w14:textId="77777777" w:rsidR="00DF3C7B" w:rsidRDefault="00AB174B">
            <w:r>
              <w:rPr>
                <w:rFonts w:ascii="Arial" w:hAnsi="Arial" w:cs="Arial"/>
                <w:color w:val="FFFFFF"/>
                <w:position w:val="-2"/>
                <w:sz w:val="18"/>
                <w:szCs w:val="18"/>
              </w:rPr>
              <w:t>Tehnična sposobnost</w:t>
            </w:r>
          </w:p>
        </w:tc>
      </w:tr>
    </w:tbl>
    <w:p w14:paraId="7F88E443" w14:textId="77777777" w:rsidR="00DF3C7B" w:rsidRDefault="00DF3C7B"/>
    <w:tbl>
      <w:tblPr>
        <w:tblStyle w:val="NormalTablePHPDOCX"/>
        <w:tblW w:w="9300" w:type="dxa"/>
        <w:tblInd w:w="108" w:type="dxa"/>
        <w:tblLook w:val="04A0" w:firstRow="1" w:lastRow="0" w:firstColumn="1" w:lastColumn="0" w:noHBand="0" w:noVBand="1"/>
      </w:tblPr>
      <w:tblGrid>
        <w:gridCol w:w="1860"/>
        <w:gridCol w:w="7440"/>
      </w:tblGrid>
      <w:tr w:rsidR="00DF3C7B" w14:paraId="691CF0C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A9D241" w14:textId="77777777" w:rsidR="00DF3C7B" w:rsidRDefault="00AB17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3E174" w14:textId="77777777" w:rsidR="00DF3C7B" w:rsidRDefault="00AB174B">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DF3C7B" w14:paraId="19A50A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F34F4" w14:textId="77777777" w:rsidR="00DF3C7B" w:rsidRDefault="00AB17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F42DD" w14:textId="77777777" w:rsidR="00DF3C7B" w:rsidRDefault="00AB174B">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DF3C7B" w14:paraId="284B7E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CDD78" w14:textId="77777777" w:rsidR="00DF3C7B" w:rsidRDefault="00AB17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92C72" w14:textId="77777777" w:rsidR="00DF3C7B" w:rsidRDefault="00AB174B">
            <w:pPr>
              <w:jc w:val="both"/>
              <w:textAlignment w:val="center"/>
            </w:pPr>
            <w:r>
              <w:rPr>
                <w:rFonts w:ascii="Arial" w:hAnsi="Arial" w:cs="Arial"/>
                <w:color w:val="000000"/>
                <w:position w:val="-2"/>
                <w:sz w:val="18"/>
                <w:szCs w:val="18"/>
              </w:rPr>
              <w:t> </w:t>
            </w:r>
          </w:p>
          <w:p w14:paraId="5ECAE1F6" w14:textId="77777777" w:rsidR="00DF3C7B" w:rsidRDefault="00AB174B">
            <w:r>
              <w:rPr>
                <w:rFonts w:ascii="Arial" w:hAnsi="Arial" w:cs="Arial"/>
                <w:color w:val="000000"/>
                <w:position w:val="-2"/>
                <w:sz w:val="18"/>
                <w:szCs w:val="18"/>
              </w:rPr>
              <w:t xml:space="preserve"> /</w:t>
            </w:r>
          </w:p>
        </w:tc>
      </w:tr>
      <w:tr w:rsidR="00DF3C7B" w14:paraId="79A113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9F577" w14:textId="77777777" w:rsidR="00DF3C7B" w:rsidRDefault="00AB17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AC2BB"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135D3403" w14:textId="77777777" w:rsidR="00DF3C7B" w:rsidRDefault="00AB174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F3C7B" w14:paraId="083C2A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0BE71" w14:textId="77777777" w:rsidR="00DF3C7B" w:rsidRDefault="00AB17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6C658" w14:textId="77777777" w:rsidR="00DF3C7B" w:rsidRDefault="00AB174B">
            <w:pPr>
              <w:spacing w:before="135" w:after="135"/>
              <w:jc w:val="both"/>
              <w:textAlignment w:val="center"/>
            </w:pPr>
            <w:r>
              <w:rPr>
                <w:rFonts w:ascii="Arial" w:hAnsi="Arial" w:cs="Arial"/>
                <w:color w:val="000000"/>
                <w:position w:val="-2"/>
                <w:sz w:val="18"/>
                <w:szCs w:val="18"/>
              </w:rPr>
              <w:t>MORAJO izpolnjevati pogoj</w:t>
            </w:r>
          </w:p>
          <w:p w14:paraId="1DC4213F" w14:textId="77777777" w:rsidR="00DF3C7B" w:rsidRDefault="00AB174B">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0731AEF1" w14:textId="77777777" w:rsidR="00DF3C7B" w:rsidRDefault="00DF3C7B">
      <w:pPr>
        <w:sectPr w:rsidR="00DF3C7B" w:rsidSect="00D931BF">
          <w:pgSz w:w="11906" w:h="16838"/>
          <w:pgMar w:top="1418" w:right="1418" w:bottom="1418" w:left="1418" w:header="567" w:footer="680" w:gutter="0"/>
          <w:cols w:space="708"/>
          <w:docGrid w:linePitch="360"/>
        </w:sectPr>
      </w:pPr>
    </w:p>
    <w:p w14:paraId="18110AC7" w14:textId="77777777" w:rsidR="00AB174B" w:rsidRPr="00141928" w:rsidRDefault="00AB174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F3C7B" w14:paraId="385CEAE7" w14:textId="77777777">
        <w:tc>
          <w:tcPr>
            <w:tcW w:w="0" w:type="auto"/>
            <w:shd w:val="clear" w:color="auto" w:fill="000000"/>
            <w:tcMar>
              <w:top w:w="150" w:type="dxa"/>
              <w:bottom w:w="150" w:type="dxa"/>
            </w:tcMar>
            <w:vAlign w:val="center"/>
          </w:tcPr>
          <w:p w14:paraId="60D722BF" w14:textId="77777777" w:rsidR="00DF3C7B" w:rsidRDefault="00AB174B">
            <w:pPr>
              <w:jc w:val="center"/>
            </w:pPr>
            <w:r>
              <w:rPr>
                <w:rFonts w:ascii="Arial" w:hAnsi="Arial" w:cs="Arial"/>
                <w:b/>
                <w:bCs/>
                <w:color w:val="FFFFFF"/>
                <w:position w:val="-2"/>
                <w:sz w:val="18"/>
                <w:szCs w:val="18"/>
                <w:shd w:val="clear" w:color="auto" w:fill="000000"/>
              </w:rPr>
              <w:t>Zavarovanje za dobro izvedbo</w:t>
            </w:r>
          </w:p>
        </w:tc>
      </w:tr>
    </w:tbl>
    <w:p w14:paraId="5FAC80E0" w14:textId="77777777" w:rsidR="00DF3C7B" w:rsidRDefault="00AB174B">
      <w:pPr>
        <w:spacing w:before="225" w:after="225" w:line="240" w:lineRule="auto"/>
        <w:jc w:val="both"/>
      </w:pPr>
      <w:r>
        <w:rPr>
          <w:rFonts w:ascii="Arial" w:hAnsi="Arial" w:cs="Arial"/>
          <w:color w:val="000000"/>
          <w:sz w:val="18"/>
          <w:szCs w:val="18"/>
        </w:rPr>
        <w:t>Instrument zavarovanja: bančna garancija / kavcijsko zavarovanje, menica</w:t>
      </w:r>
    </w:p>
    <w:p w14:paraId="77D8ECDC" w14:textId="77777777" w:rsidR="00DF3C7B" w:rsidRDefault="00AB174B">
      <w:pPr>
        <w:spacing w:before="225" w:after="225" w:line="240" w:lineRule="auto"/>
        <w:jc w:val="both"/>
      </w:pPr>
      <w:r>
        <w:rPr>
          <w:rFonts w:ascii="Arial" w:hAnsi="Arial" w:cs="Arial"/>
          <w:color w:val="000000"/>
          <w:sz w:val="18"/>
          <w:szCs w:val="18"/>
        </w:rPr>
        <w:t>Višina zavarovanja: 10% pogodbene vrednosti z DDV</w:t>
      </w:r>
    </w:p>
    <w:p w14:paraId="5803ABCE" w14:textId="77777777" w:rsidR="00DF3C7B" w:rsidRDefault="00AB174B">
      <w:pPr>
        <w:spacing w:before="225" w:after="225" w:line="240" w:lineRule="auto"/>
        <w:jc w:val="both"/>
      </w:pPr>
      <w:r>
        <w:rPr>
          <w:rFonts w:ascii="Arial" w:hAnsi="Arial" w:cs="Arial"/>
          <w:color w:val="000000"/>
          <w:sz w:val="18"/>
          <w:szCs w:val="18"/>
        </w:rPr>
        <w:t>Čas veljavnosti: do izteka veljavnosti posameznega pogodbenega obdobja</w:t>
      </w:r>
    </w:p>
    <w:p w14:paraId="1FE2EFA7" w14:textId="77777777" w:rsidR="00DF3C7B" w:rsidRDefault="00AB174B">
      <w:pPr>
        <w:spacing w:before="225" w:after="225" w:line="240" w:lineRule="auto"/>
        <w:jc w:val="both"/>
      </w:pPr>
      <w:r>
        <w:rPr>
          <w:rFonts w:ascii="Arial" w:hAnsi="Arial" w:cs="Arial"/>
          <w:color w:val="000000"/>
          <w:sz w:val="18"/>
          <w:szCs w:val="18"/>
        </w:rPr>
        <w:t>Zahtevanje dokazila: ni zahtevano dokazilo</w:t>
      </w:r>
    </w:p>
    <w:p w14:paraId="6010B022" w14:textId="77777777" w:rsidR="00DF3C7B" w:rsidRDefault="00AB174B">
      <w:pPr>
        <w:spacing w:before="225" w:after="225" w:line="240" w:lineRule="auto"/>
      </w:pPr>
      <w:r>
        <w:rPr>
          <w:rFonts w:ascii="Arial" w:hAnsi="Arial" w:cs="Arial"/>
          <w:color w:val="000000"/>
          <w:sz w:val="20"/>
          <w:szCs w:val="20"/>
        </w:rPr>
        <w:t>Ponudnik z oddajo ponudbe in s podpisom krovne izjave jamči, da bo naročniku za dobro izvedbo pogodbenih obveznosti predložil zavarovanje:</w:t>
      </w:r>
    </w:p>
    <w:p w14:paraId="7B41F9B7" w14:textId="77777777" w:rsidR="00DF3C7B" w:rsidRDefault="00AB174B">
      <w:pPr>
        <w:spacing w:before="225" w:after="225" w:line="240" w:lineRule="auto"/>
        <w:jc w:val="both"/>
      </w:pPr>
      <w:r>
        <w:rPr>
          <w:color w:val="000000"/>
          <w:sz w:val="20"/>
          <w:szCs w:val="20"/>
        </w:rPr>
        <w:t>·         menično izjavo in lastno podpisano menico s pooblastilom za njeno izpolnitev v višini 10% pogodbene vrednosti z DDV v primeru, da bo pogodbena vrednost nižja od 125.000,00 EUR z DDV; </w:t>
      </w:r>
    </w:p>
    <w:p w14:paraId="2D15DADE" w14:textId="77777777" w:rsidR="00DF3C7B" w:rsidRDefault="00AB174B">
      <w:pPr>
        <w:spacing w:before="225" w:after="225" w:line="240" w:lineRule="auto"/>
        <w:jc w:val="both"/>
      </w:pPr>
      <w:r>
        <w:rPr>
          <w:rFonts w:ascii="Arial" w:hAnsi="Arial" w:cs="Arial"/>
          <w:color w:val="000000"/>
          <w:sz w:val="20"/>
          <w:szCs w:val="20"/>
        </w:rPr>
        <w:t>·         bančno garancijo za dobro izvedbo pogodbenih obveznosti v višini 10% pogodbene vrednosti z DDV v primeru, da bo pogodbena vrednost višja od 125.000,00 EUR z DDV.</w:t>
      </w:r>
    </w:p>
    <w:p w14:paraId="3A7A3404" w14:textId="77777777" w:rsidR="00DF3C7B" w:rsidRDefault="00DF3C7B">
      <w:pPr>
        <w:spacing w:before="225" w:after="225" w:line="240" w:lineRule="auto"/>
        <w:jc w:val="both"/>
      </w:pPr>
    </w:p>
    <w:p w14:paraId="7D2A4E39" w14:textId="77777777" w:rsidR="00DF3C7B" w:rsidRDefault="00AB174B">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5B07D991" w14:textId="77777777" w:rsidR="00DF3C7B" w:rsidRDefault="00DF3C7B">
      <w:pPr>
        <w:sectPr w:rsidR="00DF3C7B" w:rsidSect="00D931BF">
          <w:pgSz w:w="11906" w:h="16838"/>
          <w:pgMar w:top="1418" w:right="1418" w:bottom="1418" w:left="1418" w:header="567" w:footer="680" w:gutter="0"/>
          <w:cols w:space="708"/>
          <w:docGrid w:linePitch="360"/>
        </w:sectPr>
      </w:pPr>
    </w:p>
    <w:p w14:paraId="57326910" w14:textId="77777777" w:rsidR="00AB174B" w:rsidRPr="00A207D9" w:rsidRDefault="00AB174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43F57F67" w14:textId="77777777" w:rsidR="00AB174B" w:rsidRDefault="00AB174B"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F3C7B" w14:paraId="009A89F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C255E2C" w14:textId="77777777" w:rsidR="00DF3C7B" w:rsidRDefault="00AB174B">
            <w:r>
              <w:rPr>
                <w:rFonts w:ascii="Arial" w:hAnsi="Arial" w:cs="Arial"/>
                <w:b/>
                <w:bCs/>
                <w:color w:val="000000"/>
                <w:position w:val="-2"/>
                <w:sz w:val="18"/>
                <w:szCs w:val="18"/>
                <w:shd w:val="clear" w:color="auto" w:fill="FFFFFF"/>
              </w:rPr>
              <w:t>Splošne specifikacije</w:t>
            </w:r>
          </w:p>
        </w:tc>
      </w:tr>
    </w:tbl>
    <w:p w14:paraId="43AB8340" w14:textId="77777777" w:rsidR="00DF3C7B" w:rsidRDefault="00AB174B">
      <w:pPr>
        <w:spacing w:before="225" w:after="225" w:line="240" w:lineRule="auto"/>
      </w:pPr>
      <w:r>
        <w:rPr>
          <w:rFonts w:ascii="Arial" w:hAnsi="Arial" w:cs="Arial"/>
          <w:color w:val="000000"/>
          <w:sz w:val="18"/>
          <w:szCs w:val="18"/>
        </w:rPr>
        <w:t>1. Vrste in količine razpisanega blaga so podane v Predračunu-seznamu razpisanega blaga. Razpisane količine so okvirne za obdobje treh let.</w:t>
      </w:r>
    </w:p>
    <w:p w14:paraId="25D702C6" w14:textId="77777777" w:rsidR="00DF3C7B" w:rsidRDefault="00AB174B">
      <w:pPr>
        <w:spacing w:before="225" w:after="225" w:line="240" w:lineRule="auto"/>
      </w:pPr>
      <w:r>
        <w:rPr>
          <w:rFonts w:ascii="Arial" w:hAnsi="Arial" w:cs="Arial"/>
          <w:color w:val="000000"/>
          <w:sz w:val="18"/>
          <w:szCs w:val="18"/>
        </w:rPr>
        <w:t xml:space="preserve">2.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14:paraId="449220AC" w14:textId="77777777" w:rsidR="00DF3C7B" w:rsidRDefault="00AB174B">
      <w:pPr>
        <w:spacing w:before="225" w:after="225" w:line="240" w:lineRule="auto"/>
      </w:pPr>
      <w:r>
        <w:rPr>
          <w:rFonts w:ascii="Arial" w:hAnsi="Arial" w:cs="Arial"/>
          <w:color w:val="000000"/>
          <w:sz w:val="18"/>
          <w:szCs w:val="18"/>
        </w:rPr>
        <w:t>3. Skladnost z naročnikovimi  strokovnimi zahtevami</w:t>
      </w:r>
    </w:p>
    <w:p w14:paraId="34FC4FE9" w14:textId="77777777" w:rsidR="00DF3C7B" w:rsidRDefault="00AB174B">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4E9266ED" w14:textId="77777777" w:rsidR="00DF3C7B" w:rsidRDefault="00AB174B">
      <w:pPr>
        <w:spacing w:before="225" w:after="225" w:line="240" w:lineRule="auto"/>
      </w:pPr>
      <w:r>
        <w:rPr>
          <w:rFonts w:ascii="Arial" w:hAnsi="Arial" w:cs="Arial"/>
          <w:color w:val="000000"/>
          <w:sz w:val="18"/>
          <w:szCs w:val="18"/>
        </w:rPr>
        <w:t>Ponudnik mora za ponujeno blago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ponujeno blago izpolnjuje vse  zahteve naročnika. 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61835E4C" w14:textId="77777777" w:rsidR="00DF3C7B" w:rsidRDefault="00AB174B">
      <w:pPr>
        <w:spacing w:before="225" w:after="225" w:line="240" w:lineRule="auto"/>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w:t>
      </w:r>
    </w:p>
    <w:p w14:paraId="07C57F67" w14:textId="77777777" w:rsidR="00DF3C7B" w:rsidRDefault="00AB174B">
      <w:pPr>
        <w:spacing w:before="225" w:after="225" w:line="240" w:lineRule="auto"/>
      </w:pPr>
      <w:r>
        <w:rPr>
          <w:rFonts w:ascii="Arial" w:hAnsi="Arial" w:cs="Arial"/>
          <w:color w:val="000000"/>
          <w:sz w:val="18"/>
          <w:szCs w:val="18"/>
        </w:rPr>
        <w:t>4. Plačilni pogoji: kot v vzorcu pogodbe</w:t>
      </w:r>
    </w:p>
    <w:p w14:paraId="3EB53436" w14:textId="77777777" w:rsidR="00DF3C7B" w:rsidRDefault="00AB174B">
      <w:pPr>
        <w:spacing w:before="225" w:after="225" w:line="240" w:lineRule="auto"/>
      </w:pPr>
      <w:r>
        <w:rPr>
          <w:rFonts w:ascii="Arial" w:hAnsi="Arial" w:cs="Arial"/>
          <w:color w:val="000000"/>
          <w:sz w:val="18"/>
          <w:szCs w:val="18"/>
        </w:rPr>
        <w:t>5. Sledljivost blaga</w:t>
      </w:r>
    </w:p>
    <w:p w14:paraId="48A0D262" w14:textId="77777777" w:rsidR="00DF3C7B" w:rsidRDefault="00AB174B">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w:t>
      </w:r>
    </w:p>
    <w:p w14:paraId="5CB3E07A" w14:textId="77777777" w:rsidR="00DF3C7B" w:rsidRDefault="00AB174B">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7BB79137" w14:textId="77777777" w:rsidR="00DF3C7B" w:rsidRDefault="00AB174B">
      <w:pPr>
        <w:spacing w:before="225" w:after="225" w:line="240" w:lineRule="auto"/>
      </w:pPr>
      <w:r>
        <w:rPr>
          <w:rFonts w:ascii="Arial" w:hAnsi="Arial" w:cs="Arial"/>
          <w:color w:val="000000"/>
          <w:sz w:val="18"/>
          <w:szCs w:val="18"/>
        </w:rPr>
        <w:t>Podatki o blagu: naziv blaga, kataloška številka proizvajalca in/ali črtna koda in proizvajalec se morajo ujemati, in sicer v ponudbeni dokumentaciji, na dobavnici in embalaži.</w:t>
      </w:r>
    </w:p>
    <w:p w14:paraId="4C4AF692" w14:textId="77777777" w:rsidR="00DF3C7B" w:rsidRDefault="00AB174B">
      <w:pPr>
        <w:spacing w:before="225" w:after="225" w:line="240" w:lineRule="auto"/>
      </w:pPr>
      <w:r>
        <w:rPr>
          <w:rFonts w:ascii="Arial" w:hAnsi="Arial" w:cs="Arial"/>
          <w:b/>
          <w:bCs/>
          <w:color w:val="000000"/>
          <w:sz w:val="18"/>
          <w:szCs w:val="18"/>
        </w:rPr>
        <w:t>Opozorilo: Kataloška številka artikla in/ali črtna koda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tbl>
      <w:tblPr>
        <w:tblStyle w:val="NormalTablePHPDOCX"/>
        <w:tblW w:w="5000" w:type="pct"/>
        <w:tblInd w:w="108" w:type="dxa"/>
        <w:tblLook w:val="04A0" w:firstRow="1" w:lastRow="0" w:firstColumn="1" w:lastColumn="0" w:noHBand="0" w:noVBand="1"/>
      </w:tblPr>
      <w:tblGrid>
        <w:gridCol w:w="9058"/>
      </w:tblGrid>
      <w:tr w:rsidR="00DF3C7B" w14:paraId="692BA707" w14:textId="77777777" w:rsidTr="006742A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2E22829" w14:textId="55EFF64E" w:rsidR="00DF3C7B" w:rsidRDefault="00AB174B">
            <w:r>
              <w:rPr>
                <w:rFonts w:ascii="Arial" w:hAnsi="Arial" w:cs="Arial"/>
                <w:b/>
                <w:bCs/>
                <w:color w:val="000000"/>
                <w:position w:val="-2"/>
                <w:sz w:val="18"/>
                <w:szCs w:val="18"/>
                <w:shd w:val="clear" w:color="auto" w:fill="FFFFFF"/>
              </w:rPr>
              <w:t xml:space="preserve">Opis predmeta/postavke 1: </w:t>
            </w:r>
            <w:r w:rsidR="006742A1" w:rsidRPr="006742A1">
              <w:rPr>
                <w:rFonts w:ascii="Arial" w:hAnsi="Arial" w:cs="Arial"/>
                <w:b/>
                <w:bCs/>
                <w:color w:val="000000"/>
                <w:position w:val="-2"/>
                <w:sz w:val="18"/>
                <w:szCs w:val="18"/>
                <w:shd w:val="clear" w:color="auto" w:fill="FFFFFF"/>
              </w:rPr>
              <w:t>SREDSTVA ZA TERMODEZINFEKTORJE  V ENDOSKOPSKEM CENTRU</w:t>
            </w:r>
          </w:p>
        </w:tc>
      </w:tr>
    </w:tbl>
    <w:p w14:paraId="4AB39461" w14:textId="77777777" w:rsidR="00DF3C7B" w:rsidRDefault="00AB174B">
      <w:pPr>
        <w:spacing w:after="0" w:line="240" w:lineRule="auto"/>
        <w:jc w:val="both"/>
      </w:pPr>
      <w:r>
        <w:rPr>
          <w:rFonts w:ascii="Arial" w:hAnsi="Arial" w:cs="Arial"/>
          <w:color w:val="000000"/>
          <w:sz w:val="18"/>
          <w:szCs w:val="18"/>
        </w:rPr>
        <w:t> </w:t>
      </w:r>
    </w:p>
    <w:p w14:paraId="4B3B1F39" w14:textId="1FF4CD96" w:rsidR="006742A1" w:rsidRDefault="006742A1" w:rsidP="006742A1">
      <w:pPr>
        <w:spacing w:before="225" w:after="225" w:line="240" w:lineRule="auto"/>
        <w:jc w:val="both"/>
      </w:pPr>
      <w:r>
        <w:rPr>
          <w:rFonts w:ascii="Arial" w:hAnsi="Arial" w:cs="Arial"/>
          <w:b/>
          <w:bCs/>
          <w:color w:val="000000"/>
          <w:sz w:val="18"/>
          <w:szCs w:val="18"/>
          <w:u w:val="single"/>
        </w:rPr>
        <w:t>SREDSTVA ZA PREHODNI TERMODEZINFEKTOR RAPIDAER</w:t>
      </w:r>
    </w:p>
    <w:p w14:paraId="3629A6B9" w14:textId="61E28E1F" w:rsidR="006742A1" w:rsidRDefault="006742A1" w:rsidP="006742A1">
      <w:pPr>
        <w:spacing w:before="225" w:after="225" w:line="240" w:lineRule="auto"/>
        <w:jc w:val="both"/>
      </w:pPr>
      <w:r>
        <w:rPr>
          <w:rFonts w:ascii="Arial" w:hAnsi="Arial" w:cs="Arial"/>
          <w:b/>
          <w:bCs/>
          <w:color w:val="000000"/>
          <w:sz w:val="18"/>
          <w:szCs w:val="18"/>
        </w:rPr>
        <w:t xml:space="preserve">I.1.1 Sredstvo za čiščenje v prehodnem </w:t>
      </w:r>
      <w:proofErr w:type="spellStart"/>
      <w:r>
        <w:rPr>
          <w:rFonts w:ascii="Arial" w:hAnsi="Arial" w:cs="Arial"/>
          <w:b/>
          <w:bCs/>
          <w:color w:val="000000"/>
          <w:sz w:val="18"/>
          <w:szCs w:val="18"/>
        </w:rPr>
        <w:t>termodezinfektorju</w:t>
      </w:r>
      <w:proofErr w:type="spellEnd"/>
      <w:r>
        <w:rPr>
          <w:rFonts w:ascii="Arial" w:hAnsi="Arial" w:cs="Arial"/>
          <w:b/>
          <w:bCs/>
          <w:color w:val="000000"/>
          <w:sz w:val="18"/>
          <w:szCs w:val="18"/>
        </w:rPr>
        <w:t xml:space="preserve"> RAPIDAER</w:t>
      </w:r>
    </w:p>
    <w:tbl>
      <w:tblPr>
        <w:tblStyle w:val="NormalTablePHPDOCX"/>
        <w:tblW w:w="5000" w:type="pct"/>
        <w:tblInd w:w="108" w:type="dxa"/>
        <w:tblLook w:val="04A0" w:firstRow="1" w:lastRow="0" w:firstColumn="1" w:lastColumn="0" w:noHBand="0" w:noVBand="1"/>
      </w:tblPr>
      <w:tblGrid>
        <w:gridCol w:w="9070"/>
      </w:tblGrid>
      <w:tr w:rsidR="006742A1" w14:paraId="412CBC00"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5CEDA9DA" w14:textId="77777777" w:rsidTr="00E64026">
              <w:tc>
                <w:tcPr>
                  <w:tcW w:w="0" w:type="auto"/>
                  <w:tcMar>
                    <w:top w:w="0" w:type="auto"/>
                    <w:bottom w:w="0" w:type="auto"/>
                  </w:tcMar>
                </w:tcPr>
                <w:p w14:paraId="76EDD8F3" w14:textId="77777777" w:rsidR="006742A1" w:rsidRDefault="006742A1" w:rsidP="006742A1">
                  <w:pPr>
                    <w:numPr>
                      <w:ilvl w:val="0"/>
                      <w:numId w:val="24"/>
                    </w:numPr>
                    <w:rPr>
                      <w:rFonts w:ascii="Arial" w:hAnsi="Arial" w:cs="Arial"/>
                      <w:color w:val="000000"/>
                      <w:sz w:val="18"/>
                      <w:szCs w:val="18"/>
                    </w:rPr>
                  </w:pPr>
                  <w:r>
                    <w:rPr>
                      <w:rFonts w:ascii="Arial" w:hAnsi="Arial" w:cs="Arial"/>
                      <w:color w:val="000000"/>
                      <w:position w:val="-2"/>
                      <w:sz w:val="18"/>
                      <w:szCs w:val="18"/>
                      <w:u w:val="single"/>
                    </w:rPr>
                    <w:t>Strokovne zahteve:</w:t>
                  </w:r>
                </w:p>
                <w:p w14:paraId="1DA8E900"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lastRenderedPageBreak/>
                    <w:t xml:space="preserve">aktivna substanca: </w:t>
                  </w:r>
                  <w:proofErr w:type="spellStart"/>
                  <w:r>
                    <w:rPr>
                      <w:rFonts w:ascii="Arial" w:hAnsi="Arial" w:cs="Arial"/>
                      <w:color w:val="000000"/>
                      <w:position w:val="-2"/>
                      <w:sz w:val="18"/>
                      <w:szCs w:val="18"/>
                    </w:rPr>
                    <w:t>propilen</w:t>
                  </w:r>
                  <w:proofErr w:type="spellEnd"/>
                  <w:r>
                    <w:rPr>
                      <w:rFonts w:ascii="Arial" w:hAnsi="Arial" w:cs="Arial"/>
                      <w:color w:val="000000"/>
                      <w:position w:val="-2"/>
                      <w:sz w:val="18"/>
                      <w:szCs w:val="18"/>
                    </w:rPr>
                    <w:t xml:space="preserve"> glikol </w:t>
                  </w:r>
                  <w:proofErr w:type="spellStart"/>
                  <w:r>
                    <w:rPr>
                      <w:rFonts w:ascii="Arial" w:hAnsi="Arial" w:cs="Arial"/>
                      <w:color w:val="000000"/>
                      <w:position w:val="-2"/>
                      <w:sz w:val="18"/>
                      <w:szCs w:val="18"/>
                    </w:rPr>
                    <w:t>dibazični</w:t>
                  </w:r>
                  <w:proofErr w:type="spellEnd"/>
                  <w:r>
                    <w:rPr>
                      <w:rFonts w:ascii="Arial" w:hAnsi="Arial" w:cs="Arial"/>
                      <w:color w:val="000000"/>
                      <w:position w:val="-2"/>
                      <w:sz w:val="18"/>
                      <w:szCs w:val="18"/>
                    </w:rPr>
                    <w:t xml:space="preserve"> kalijev fosfat, </w:t>
                  </w:r>
                  <w:proofErr w:type="spellStart"/>
                  <w:r>
                    <w:rPr>
                      <w:rFonts w:ascii="Arial" w:hAnsi="Arial" w:cs="Arial"/>
                      <w:color w:val="000000"/>
                      <w:position w:val="-2"/>
                      <w:sz w:val="18"/>
                      <w:szCs w:val="18"/>
                    </w:rPr>
                    <w:t>tribazični</w:t>
                  </w:r>
                  <w:proofErr w:type="spellEnd"/>
                  <w:r>
                    <w:rPr>
                      <w:rFonts w:ascii="Arial" w:hAnsi="Arial" w:cs="Arial"/>
                      <w:color w:val="000000"/>
                      <w:position w:val="-2"/>
                      <w:sz w:val="18"/>
                      <w:szCs w:val="18"/>
                    </w:rPr>
                    <w:t xml:space="preserve"> kalijev fosfat, </w:t>
                  </w:r>
                  <w:proofErr w:type="spellStart"/>
                  <w:r>
                    <w:rPr>
                      <w:rFonts w:ascii="Arial" w:hAnsi="Arial" w:cs="Arial"/>
                      <w:color w:val="000000"/>
                      <w:position w:val="-2"/>
                      <w:sz w:val="18"/>
                      <w:szCs w:val="18"/>
                    </w:rPr>
                    <w:t>etilendiamin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tetraocetna</w:t>
                  </w:r>
                  <w:proofErr w:type="spellEnd"/>
                  <w:r>
                    <w:rPr>
                      <w:rFonts w:ascii="Arial" w:hAnsi="Arial" w:cs="Arial"/>
                      <w:color w:val="000000"/>
                      <w:position w:val="-2"/>
                      <w:sz w:val="18"/>
                      <w:szCs w:val="18"/>
                    </w:rPr>
                    <w:t xml:space="preserve"> kislina, hidrat </w:t>
                  </w:r>
                  <w:proofErr w:type="spellStart"/>
                  <w:r>
                    <w:rPr>
                      <w:rFonts w:ascii="Arial" w:hAnsi="Arial" w:cs="Arial"/>
                      <w:color w:val="000000"/>
                      <w:position w:val="-2"/>
                      <w:sz w:val="18"/>
                      <w:szCs w:val="18"/>
                    </w:rPr>
                    <w:t>tetranatrijeve</w:t>
                  </w:r>
                  <w:proofErr w:type="spellEnd"/>
                  <w:r>
                    <w:rPr>
                      <w:rFonts w:ascii="Arial" w:hAnsi="Arial" w:cs="Arial"/>
                      <w:color w:val="000000"/>
                      <w:position w:val="-2"/>
                      <w:sz w:val="18"/>
                      <w:szCs w:val="18"/>
                    </w:rPr>
                    <w:t xml:space="preserve"> soli</w:t>
                  </w:r>
                </w:p>
                <w:p w14:paraId="73FF6F40"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t xml:space="preserve">sredstvo je namenjeno čiščenju medicinskih pripomočkov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Rapidaer</w:t>
                  </w:r>
                  <w:proofErr w:type="spellEnd"/>
                </w:p>
                <w:p w14:paraId="295BEAAE"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t>pH od 11,5 do 12,5</w:t>
                  </w:r>
                </w:p>
                <w:p w14:paraId="4646D593" w14:textId="77777777" w:rsidR="006742A1" w:rsidRDefault="006742A1" w:rsidP="006742A1">
                  <w:pPr>
                    <w:numPr>
                      <w:ilvl w:val="0"/>
                      <w:numId w:val="24"/>
                    </w:numPr>
                    <w:rPr>
                      <w:rFonts w:ascii="Arial" w:hAnsi="Arial" w:cs="Arial"/>
                      <w:color w:val="000000"/>
                      <w:sz w:val="18"/>
                      <w:szCs w:val="18"/>
                    </w:rPr>
                  </w:pPr>
                  <w:r>
                    <w:rPr>
                      <w:rFonts w:ascii="Arial" w:hAnsi="Arial" w:cs="Arial"/>
                      <w:color w:val="000000"/>
                      <w:position w:val="-2"/>
                      <w:sz w:val="18"/>
                      <w:szCs w:val="18"/>
                      <w:u w:val="single"/>
                    </w:rPr>
                    <w:t>Varnost in testiranja:</w:t>
                  </w:r>
                </w:p>
                <w:p w14:paraId="267C435E"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t>dokazila o toksikološki oceni</w:t>
                  </w:r>
                </w:p>
                <w:p w14:paraId="08313442"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Rapidaer</w:t>
                  </w:r>
                  <w:proofErr w:type="spellEnd"/>
                </w:p>
                <w:p w14:paraId="62AE89E9" w14:textId="77777777" w:rsidR="006742A1" w:rsidRDefault="006742A1" w:rsidP="006742A1">
                  <w:pPr>
                    <w:numPr>
                      <w:ilvl w:val="1"/>
                      <w:numId w:val="24"/>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2499F3DA" w14:textId="77777777" w:rsidR="006742A1" w:rsidRDefault="006742A1" w:rsidP="00E64026"/>
        </w:tc>
      </w:tr>
    </w:tbl>
    <w:p w14:paraId="6C35229D" w14:textId="1E4FDAD2" w:rsidR="006742A1" w:rsidRDefault="006742A1" w:rsidP="006742A1">
      <w:pPr>
        <w:spacing w:before="225" w:after="225" w:line="240" w:lineRule="auto"/>
        <w:jc w:val="both"/>
      </w:pPr>
      <w:r>
        <w:rPr>
          <w:rFonts w:ascii="Arial" w:hAnsi="Arial" w:cs="Arial"/>
          <w:b/>
          <w:bCs/>
          <w:color w:val="000000"/>
          <w:sz w:val="18"/>
          <w:szCs w:val="18"/>
        </w:rPr>
        <w:lastRenderedPageBreak/>
        <w:t xml:space="preserve">I.1.2 Sredstvo dezinfekcijsko za prehodni </w:t>
      </w:r>
      <w:proofErr w:type="spellStart"/>
      <w:r>
        <w:rPr>
          <w:rFonts w:ascii="Arial" w:hAnsi="Arial" w:cs="Arial"/>
          <w:b/>
          <w:bCs/>
          <w:color w:val="000000"/>
          <w:sz w:val="18"/>
          <w:szCs w:val="18"/>
        </w:rPr>
        <w:t>termodezinfektor</w:t>
      </w:r>
      <w:proofErr w:type="spellEnd"/>
      <w:r>
        <w:rPr>
          <w:rFonts w:ascii="Arial" w:hAnsi="Arial" w:cs="Arial"/>
          <w:b/>
          <w:bCs/>
          <w:color w:val="000000"/>
          <w:sz w:val="18"/>
          <w:szCs w:val="18"/>
        </w:rPr>
        <w:t xml:space="preserve"> RAPIDAER</w:t>
      </w:r>
    </w:p>
    <w:tbl>
      <w:tblPr>
        <w:tblStyle w:val="NormalTablePHPDOCX"/>
        <w:tblW w:w="5000" w:type="pct"/>
        <w:tblInd w:w="108" w:type="dxa"/>
        <w:tblLook w:val="04A0" w:firstRow="1" w:lastRow="0" w:firstColumn="1" w:lastColumn="0" w:noHBand="0" w:noVBand="1"/>
      </w:tblPr>
      <w:tblGrid>
        <w:gridCol w:w="9070"/>
      </w:tblGrid>
      <w:tr w:rsidR="006742A1" w14:paraId="6DA913EA"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4F8FF15B" w14:textId="77777777" w:rsidTr="00E64026">
              <w:tc>
                <w:tcPr>
                  <w:tcW w:w="0" w:type="auto"/>
                  <w:tcMar>
                    <w:top w:w="0" w:type="auto"/>
                    <w:bottom w:w="0" w:type="auto"/>
                  </w:tcMar>
                </w:tcPr>
                <w:p w14:paraId="4D7DE056" w14:textId="77777777" w:rsidR="006742A1" w:rsidRDefault="006742A1" w:rsidP="006742A1">
                  <w:pPr>
                    <w:numPr>
                      <w:ilvl w:val="0"/>
                      <w:numId w:val="25"/>
                    </w:numPr>
                    <w:rPr>
                      <w:rFonts w:ascii="Arial" w:hAnsi="Arial" w:cs="Arial"/>
                      <w:color w:val="000000"/>
                      <w:sz w:val="18"/>
                      <w:szCs w:val="18"/>
                    </w:rPr>
                  </w:pPr>
                  <w:r>
                    <w:rPr>
                      <w:rFonts w:ascii="Arial" w:hAnsi="Arial" w:cs="Arial"/>
                      <w:color w:val="000000"/>
                      <w:position w:val="-2"/>
                      <w:sz w:val="18"/>
                      <w:szCs w:val="18"/>
                      <w:u w:val="single"/>
                    </w:rPr>
                    <w:t>Strokovne zahteve:</w:t>
                  </w:r>
                </w:p>
                <w:p w14:paraId="71143475"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 xml:space="preserve">aktivna substanca: vodikov peroksid, ocetna kislina, </w:t>
                  </w:r>
                  <w:proofErr w:type="spellStart"/>
                  <w:r>
                    <w:rPr>
                      <w:rFonts w:ascii="Arial" w:hAnsi="Arial" w:cs="Arial"/>
                      <w:color w:val="000000"/>
                      <w:position w:val="-2"/>
                      <w:sz w:val="18"/>
                      <w:szCs w:val="18"/>
                    </w:rPr>
                    <w:t>peroksiocetna</w:t>
                  </w:r>
                  <w:proofErr w:type="spellEnd"/>
                  <w:r>
                    <w:rPr>
                      <w:rFonts w:ascii="Arial" w:hAnsi="Arial" w:cs="Arial"/>
                      <w:color w:val="000000"/>
                      <w:position w:val="-2"/>
                      <w:sz w:val="18"/>
                      <w:szCs w:val="18"/>
                    </w:rPr>
                    <w:t xml:space="preserve"> kislina</w:t>
                  </w:r>
                </w:p>
                <w:p w14:paraId="2F2D57F4"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 xml:space="preserve">sredstvo je namenjeno za sterilizacijo visokega nivoja za medicinske pripomočke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Rapidaer</w:t>
                  </w:r>
                  <w:proofErr w:type="spellEnd"/>
                </w:p>
                <w:p w14:paraId="7993F165"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pH od 0,8 +/- 3</w:t>
                  </w:r>
                </w:p>
                <w:p w14:paraId="3BA0B404" w14:textId="77777777" w:rsidR="006742A1" w:rsidRDefault="006742A1" w:rsidP="006742A1">
                  <w:pPr>
                    <w:numPr>
                      <w:ilvl w:val="0"/>
                      <w:numId w:val="25"/>
                    </w:numPr>
                    <w:rPr>
                      <w:rFonts w:ascii="Arial" w:hAnsi="Arial" w:cs="Arial"/>
                      <w:color w:val="000000"/>
                      <w:sz w:val="18"/>
                      <w:szCs w:val="18"/>
                    </w:rPr>
                  </w:pPr>
                  <w:r>
                    <w:rPr>
                      <w:rFonts w:ascii="Arial" w:hAnsi="Arial" w:cs="Arial"/>
                      <w:color w:val="000000"/>
                      <w:position w:val="-2"/>
                      <w:sz w:val="18"/>
                      <w:szCs w:val="18"/>
                      <w:u w:val="single"/>
                    </w:rPr>
                    <w:t>Varnost in testiranja:</w:t>
                  </w:r>
                </w:p>
                <w:p w14:paraId="1F26CEE7"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dokazila o toksikološki oceni</w:t>
                  </w:r>
                </w:p>
                <w:p w14:paraId="2EDC3867"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Rapidaer</w:t>
                  </w:r>
                  <w:proofErr w:type="spellEnd"/>
                </w:p>
                <w:p w14:paraId="516CA201" w14:textId="77777777" w:rsidR="006742A1" w:rsidRDefault="006742A1" w:rsidP="006742A1">
                  <w:pPr>
                    <w:numPr>
                      <w:ilvl w:val="1"/>
                      <w:numId w:val="25"/>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602B0699" w14:textId="77777777" w:rsidR="006742A1" w:rsidRDefault="006742A1" w:rsidP="00E64026"/>
        </w:tc>
      </w:tr>
    </w:tbl>
    <w:p w14:paraId="0A6DED46" w14:textId="6FA37537" w:rsidR="006742A1" w:rsidRDefault="006742A1" w:rsidP="006742A1">
      <w:pPr>
        <w:spacing w:before="225" w:after="225" w:line="240" w:lineRule="auto"/>
        <w:jc w:val="both"/>
      </w:pPr>
      <w:r>
        <w:rPr>
          <w:rFonts w:ascii="Arial" w:hAnsi="Arial" w:cs="Arial"/>
          <w:b/>
          <w:bCs/>
          <w:color w:val="000000"/>
          <w:sz w:val="18"/>
          <w:szCs w:val="18"/>
        </w:rPr>
        <w:t xml:space="preserve">I.1.3 Sredstvo dezinfekcijsko za prehodni </w:t>
      </w:r>
      <w:proofErr w:type="spellStart"/>
      <w:r>
        <w:rPr>
          <w:rFonts w:ascii="Arial" w:hAnsi="Arial" w:cs="Arial"/>
          <w:b/>
          <w:bCs/>
          <w:color w:val="000000"/>
          <w:sz w:val="18"/>
          <w:szCs w:val="18"/>
        </w:rPr>
        <w:t>termodezinfektor</w:t>
      </w:r>
      <w:proofErr w:type="spellEnd"/>
      <w:r>
        <w:rPr>
          <w:rFonts w:ascii="Arial" w:hAnsi="Arial" w:cs="Arial"/>
          <w:b/>
          <w:bCs/>
          <w:color w:val="000000"/>
          <w:sz w:val="18"/>
          <w:szCs w:val="18"/>
        </w:rPr>
        <w:t xml:space="preserve"> RAPIDAER</w:t>
      </w:r>
    </w:p>
    <w:tbl>
      <w:tblPr>
        <w:tblStyle w:val="NormalTablePHPDOCX"/>
        <w:tblW w:w="5000" w:type="pct"/>
        <w:tblInd w:w="108" w:type="dxa"/>
        <w:tblLook w:val="04A0" w:firstRow="1" w:lastRow="0" w:firstColumn="1" w:lastColumn="0" w:noHBand="0" w:noVBand="1"/>
      </w:tblPr>
      <w:tblGrid>
        <w:gridCol w:w="9070"/>
      </w:tblGrid>
      <w:tr w:rsidR="006742A1" w14:paraId="15AAD958"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0F04DF6F" w14:textId="77777777" w:rsidTr="00E64026">
              <w:tc>
                <w:tcPr>
                  <w:tcW w:w="0" w:type="auto"/>
                  <w:tcMar>
                    <w:top w:w="0" w:type="auto"/>
                    <w:bottom w:w="0" w:type="auto"/>
                  </w:tcMar>
                </w:tcPr>
                <w:p w14:paraId="3634543F" w14:textId="77777777" w:rsidR="006742A1" w:rsidRDefault="006742A1" w:rsidP="006742A1">
                  <w:pPr>
                    <w:numPr>
                      <w:ilvl w:val="0"/>
                      <w:numId w:val="26"/>
                    </w:numPr>
                    <w:rPr>
                      <w:rFonts w:ascii="Arial" w:hAnsi="Arial" w:cs="Arial"/>
                      <w:color w:val="000000"/>
                      <w:sz w:val="18"/>
                      <w:szCs w:val="18"/>
                    </w:rPr>
                  </w:pPr>
                  <w:r>
                    <w:rPr>
                      <w:rFonts w:ascii="Arial" w:hAnsi="Arial" w:cs="Arial"/>
                      <w:color w:val="000000"/>
                      <w:position w:val="-2"/>
                      <w:sz w:val="18"/>
                      <w:szCs w:val="18"/>
                      <w:u w:val="single"/>
                    </w:rPr>
                    <w:t>Strokovne zahteve:</w:t>
                  </w:r>
                </w:p>
                <w:p w14:paraId="1090C91C"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 xml:space="preserve">aktivna substanca: </w:t>
                  </w:r>
                  <w:proofErr w:type="spellStart"/>
                  <w:r>
                    <w:rPr>
                      <w:rFonts w:ascii="Arial" w:hAnsi="Arial" w:cs="Arial"/>
                      <w:color w:val="000000"/>
                      <w:position w:val="-2"/>
                      <w:sz w:val="18"/>
                      <w:szCs w:val="18"/>
                    </w:rPr>
                    <w:t>oksiran</w:t>
                  </w:r>
                  <w:proofErr w:type="spellEnd"/>
                  <w:r>
                    <w:rPr>
                      <w:rFonts w:ascii="Arial" w:hAnsi="Arial" w:cs="Arial"/>
                      <w:color w:val="000000"/>
                      <w:position w:val="-2"/>
                      <w:sz w:val="18"/>
                      <w:szCs w:val="18"/>
                    </w:rPr>
                    <w:t xml:space="preserve">, metil- ,polimer z </w:t>
                  </w:r>
                  <w:proofErr w:type="spellStart"/>
                  <w:r>
                    <w:rPr>
                      <w:rFonts w:ascii="Arial" w:hAnsi="Arial" w:cs="Arial"/>
                      <w:color w:val="000000"/>
                      <w:position w:val="-2"/>
                      <w:sz w:val="18"/>
                      <w:szCs w:val="18"/>
                    </w:rPr>
                    <w:t>oksiran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trinatrijev</w:t>
                  </w:r>
                  <w:proofErr w:type="spellEnd"/>
                  <w:r>
                    <w:rPr>
                      <w:rFonts w:ascii="Arial" w:hAnsi="Arial" w:cs="Arial"/>
                      <w:color w:val="000000"/>
                      <w:position w:val="-2"/>
                      <w:sz w:val="18"/>
                      <w:szCs w:val="18"/>
                    </w:rPr>
                    <w:t xml:space="preserve"> fosfat, 1H-benzotriazol</w:t>
                  </w:r>
                </w:p>
                <w:p w14:paraId="1D7FF0F2"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 xml:space="preserve">sredstvo je namenjeno za razkuževanje visokega nivoja za medicinske pripomočke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Rapidaer</w:t>
                  </w:r>
                  <w:proofErr w:type="spellEnd"/>
                </w:p>
                <w:p w14:paraId="504B291D"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pH od 11,4 do 12,4</w:t>
                  </w:r>
                </w:p>
                <w:p w14:paraId="6E751606" w14:textId="77777777" w:rsidR="006742A1" w:rsidRDefault="006742A1" w:rsidP="006742A1">
                  <w:pPr>
                    <w:numPr>
                      <w:ilvl w:val="0"/>
                      <w:numId w:val="26"/>
                    </w:numPr>
                    <w:rPr>
                      <w:rFonts w:ascii="Arial" w:hAnsi="Arial" w:cs="Arial"/>
                      <w:color w:val="000000"/>
                      <w:sz w:val="18"/>
                      <w:szCs w:val="18"/>
                    </w:rPr>
                  </w:pPr>
                  <w:r>
                    <w:rPr>
                      <w:rFonts w:ascii="Arial" w:hAnsi="Arial" w:cs="Arial"/>
                      <w:color w:val="000000"/>
                      <w:position w:val="-2"/>
                      <w:sz w:val="18"/>
                      <w:szCs w:val="18"/>
                      <w:u w:val="single"/>
                    </w:rPr>
                    <w:t>Varnost in testiranja:</w:t>
                  </w:r>
                </w:p>
                <w:p w14:paraId="1CDAD1E1"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dokazila o toksikološki oceni</w:t>
                  </w:r>
                </w:p>
                <w:p w14:paraId="11B25538"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Rapidaer</w:t>
                  </w:r>
                  <w:proofErr w:type="spellEnd"/>
                </w:p>
                <w:p w14:paraId="017C0CD4" w14:textId="77777777" w:rsidR="006742A1" w:rsidRDefault="006742A1" w:rsidP="006742A1">
                  <w:pPr>
                    <w:numPr>
                      <w:ilvl w:val="1"/>
                      <w:numId w:val="26"/>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48FC6491" w14:textId="77777777" w:rsidR="006742A1" w:rsidRDefault="006742A1" w:rsidP="00E64026"/>
        </w:tc>
      </w:tr>
    </w:tbl>
    <w:p w14:paraId="5660CBDA" w14:textId="6CD4C3FA" w:rsidR="006742A1" w:rsidRDefault="006742A1" w:rsidP="006742A1">
      <w:pPr>
        <w:spacing w:before="225" w:after="225" w:line="240" w:lineRule="auto"/>
        <w:jc w:val="both"/>
      </w:pPr>
      <w:r>
        <w:rPr>
          <w:rFonts w:ascii="Arial" w:hAnsi="Arial" w:cs="Arial"/>
          <w:b/>
          <w:bCs/>
          <w:color w:val="000000"/>
          <w:sz w:val="18"/>
          <w:szCs w:val="18"/>
        </w:rPr>
        <w:t>SREDSTVA ZA TERMODEZINFEKTOR MEDIAVATORS</w:t>
      </w:r>
      <w:r>
        <w:rPr>
          <w:rFonts w:ascii="Arial" w:hAnsi="Arial" w:cs="Arial"/>
          <w:b/>
          <w:bCs/>
          <w:color w:val="000000"/>
          <w:position w:val="3"/>
          <w:sz w:val="16"/>
          <w:szCs w:val="16"/>
          <w:vertAlign w:val="superscript"/>
        </w:rPr>
        <w:t>TM</w:t>
      </w:r>
      <w:r>
        <w:rPr>
          <w:rFonts w:ascii="Arial" w:hAnsi="Arial" w:cs="Arial"/>
          <w:b/>
          <w:bCs/>
          <w:color w:val="000000"/>
          <w:sz w:val="18"/>
          <w:szCs w:val="18"/>
        </w:rPr>
        <w:t> ISA</w:t>
      </w:r>
      <w:r>
        <w:rPr>
          <w:rFonts w:ascii="Arial" w:hAnsi="Arial" w:cs="Arial"/>
          <w:b/>
          <w:bCs/>
          <w:color w:val="000000"/>
          <w:position w:val="3"/>
          <w:sz w:val="16"/>
          <w:szCs w:val="16"/>
          <w:vertAlign w:val="superscript"/>
        </w:rPr>
        <w:t>TM</w:t>
      </w:r>
    </w:p>
    <w:p w14:paraId="5A793D97" w14:textId="1218DEEE" w:rsidR="006742A1" w:rsidRDefault="006742A1" w:rsidP="006742A1">
      <w:pPr>
        <w:spacing w:before="225" w:after="225" w:line="240" w:lineRule="auto"/>
        <w:jc w:val="both"/>
      </w:pPr>
      <w:r>
        <w:rPr>
          <w:rFonts w:ascii="Arial" w:hAnsi="Arial" w:cs="Arial"/>
          <w:b/>
          <w:bCs/>
          <w:color w:val="000000"/>
          <w:sz w:val="18"/>
          <w:szCs w:val="18"/>
        </w:rPr>
        <w:t xml:space="preserve">I.1.4 Sredstvo za čiščenje v </w:t>
      </w:r>
      <w:proofErr w:type="spellStart"/>
      <w:r>
        <w:rPr>
          <w:rFonts w:ascii="Arial" w:hAnsi="Arial" w:cs="Arial"/>
          <w:b/>
          <w:bCs/>
          <w:color w:val="000000"/>
          <w:sz w:val="18"/>
          <w:szCs w:val="18"/>
        </w:rPr>
        <w:t>termodezinfektorju</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Mediavators</w:t>
      </w:r>
      <w:proofErr w:type="spellEnd"/>
    </w:p>
    <w:tbl>
      <w:tblPr>
        <w:tblStyle w:val="NormalTablePHPDOCX"/>
        <w:tblW w:w="5000" w:type="pct"/>
        <w:tblInd w:w="108" w:type="dxa"/>
        <w:tblLook w:val="04A0" w:firstRow="1" w:lastRow="0" w:firstColumn="1" w:lastColumn="0" w:noHBand="0" w:noVBand="1"/>
      </w:tblPr>
      <w:tblGrid>
        <w:gridCol w:w="9070"/>
      </w:tblGrid>
      <w:tr w:rsidR="006742A1" w14:paraId="3A0218C5"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0EC03B3E" w14:textId="77777777" w:rsidTr="00E64026">
              <w:tc>
                <w:tcPr>
                  <w:tcW w:w="0" w:type="auto"/>
                  <w:tcMar>
                    <w:top w:w="0" w:type="auto"/>
                    <w:bottom w:w="0" w:type="auto"/>
                  </w:tcMar>
                </w:tcPr>
                <w:p w14:paraId="783CAA0F" w14:textId="77777777" w:rsidR="006742A1" w:rsidRDefault="006742A1" w:rsidP="006742A1">
                  <w:pPr>
                    <w:numPr>
                      <w:ilvl w:val="0"/>
                      <w:numId w:val="27"/>
                    </w:numPr>
                    <w:rPr>
                      <w:rFonts w:ascii="Arial" w:hAnsi="Arial" w:cs="Arial"/>
                      <w:color w:val="000000"/>
                      <w:sz w:val="18"/>
                      <w:szCs w:val="18"/>
                    </w:rPr>
                  </w:pPr>
                  <w:r>
                    <w:rPr>
                      <w:rFonts w:ascii="Arial" w:hAnsi="Arial" w:cs="Arial"/>
                      <w:color w:val="000000"/>
                      <w:position w:val="-2"/>
                      <w:sz w:val="18"/>
                      <w:szCs w:val="18"/>
                      <w:u w:val="single"/>
                    </w:rPr>
                    <w:t>Strokovne zahteve:</w:t>
                  </w:r>
                </w:p>
                <w:p w14:paraId="4A550A58"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 xml:space="preserve">aktivna substanca: vsebuje </w:t>
                  </w:r>
                  <w:proofErr w:type="spellStart"/>
                  <w:r>
                    <w:rPr>
                      <w:rFonts w:ascii="Arial" w:hAnsi="Arial" w:cs="Arial"/>
                      <w:color w:val="000000"/>
                      <w:position w:val="-2"/>
                      <w:sz w:val="18"/>
                      <w:szCs w:val="18"/>
                    </w:rPr>
                    <w:t>neionske</w:t>
                  </w:r>
                  <w:proofErr w:type="spellEnd"/>
                  <w:r>
                    <w:rPr>
                      <w:rFonts w:ascii="Arial" w:hAnsi="Arial" w:cs="Arial"/>
                      <w:color w:val="000000"/>
                      <w:position w:val="-2"/>
                      <w:sz w:val="18"/>
                      <w:szCs w:val="18"/>
                    </w:rPr>
                    <w:t xml:space="preserve"> in kationske površinsko aktivne snovi, poli(oksi-1,2-etanedil), alfa.-</w:t>
                  </w:r>
                  <w:proofErr w:type="spellStart"/>
                  <w:r>
                    <w:rPr>
                      <w:rFonts w:ascii="Arial" w:hAnsi="Arial" w:cs="Arial"/>
                      <w:color w:val="000000"/>
                      <w:position w:val="-2"/>
                      <w:sz w:val="18"/>
                      <w:szCs w:val="18"/>
                    </w:rPr>
                    <w:t>tridecil</w:t>
                  </w:r>
                  <w:proofErr w:type="spellEnd"/>
                  <w:r>
                    <w:rPr>
                      <w:rFonts w:ascii="Arial" w:hAnsi="Arial" w:cs="Arial"/>
                      <w:color w:val="000000"/>
                      <w:position w:val="-2"/>
                      <w:sz w:val="18"/>
                      <w:szCs w:val="18"/>
                    </w:rPr>
                    <w:t>-omega.-</w:t>
                  </w:r>
                  <w:proofErr w:type="spellStart"/>
                  <w:r>
                    <w:rPr>
                      <w:rFonts w:ascii="Arial" w:hAnsi="Arial" w:cs="Arial"/>
                      <w:color w:val="000000"/>
                      <w:position w:val="-2"/>
                      <w:sz w:val="18"/>
                      <w:szCs w:val="18"/>
                    </w:rPr>
                    <w:t>hidroksi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izopropanool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didecilmetilamonijev</w:t>
                  </w:r>
                  <w:proofErr w:type="spellEnd"/>
                  <w:r>
                    <w:rPr>
                      <w:rFonts w:ascii="Arial" w:hAnsi="Arial" w:cs="Arial"/>
                      <w:color w:val="000000"/>
                      <w:position w:val="-2"/>
                      <w:sz w:val="18"/>
                      <w:szCs w:val="18"/>
                    </w:rPr>
                    <w:t xml:space="preserve"> klorid, etan 1,2 </w:t>
                  </w:r>
                  <w:proofErr w:type="spellStart"/>
                  <w:r>
                    <w:rPr>
                      <w:rFonts w:ascii="Arial" w:hAnsi="Arial" w:cs="Arial"/>
                      <w:color w:val="000000"/>
                      <w:position w:val="-2"/>
                      <w:sz w:val="18"/>
                      <w:szCs w:val="18"/>
                    </w:rPr>
                    <w:t>diol</w:t>
                  </w:r>
                  <w:proofErr w:type="spellEnd"/>
                </w:p>
                <w:p w14:paraId="3B7AA66A"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vsebuje biološko aktivne encime za razgradnjo beljakovin, maščob, ogljikovih hidratov in celičnih sten</w:t>
                  </w:r>
                </w:p>
                <w:p w14:paraId="6B4EFF2E"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 xml:space="preserve">sredstvo je namenjeno čiščenju medicinskih pripomočkov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50A07D46"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pH nevralen</w:t>
                  </w:r>
                </w:p>
                <w:p w14:paraId="37F2C01F" w14:textId="77777777" w:rsidR="006742A1" w:rsidRDefault="006742A1" w:rsidP="006742A1">
                  <w:pPr>
                    <w:numPr>
                      <w:ilvl w:val="0"/>
                      <w:numId w:val="27"/>
                    </w:numPr>
                    <w:rPr>
                      <w:rFonts w:ascii="Arial" w:hAnsi="Arial" w:cs="Arial"/>
                      <w:color w:val="000000"/>
                      <w:sz w:val="18"/>
                      <w:szCs w:val="18"/>
                    </w:rPr>
                  </w:pPr>
                  <w:r>
                    <w:rPr>
                      <w:rFonts w:ascii="Arial" w:hAnsi="Arial" w:cs="Arial"/>
                      <w:color w:val="000000"/>
                      <w:position w:val="-2"/>
                      <w:sz w:val="18"/>
                      <w:szCs w:val="18"/>
                      <w:u w:val="single"/>
                    </w:rPr>
                    <w:t>Varnost in testiranja:</w:t>
                  </w:r>
                </w:p>
                <w:p w14:paraId="76C128FE"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dokazila o toksikološki oceni</w:t>
                  </w:r>
                </w:p>
                <w:p w14:paraId="6B4EA044"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4267449E" w14:textId="77777777" w:rsidR="006742A1" w:rsidRDefault="006742A1" w:rsidP="006742A1">
                  <w:pPr>
                    <w:numPr>
                      <w:ilvl w:val="1"/>
                      <w:numId w:val="27"/>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7FAD64D4" w14:textId="77777777" w:rsidR="006742A1" w:rsidRDefault="006742A1" w:rsidP="00E64026"/>
        </w:tc>
      </w:tr>
    </w:tbl>
    <w:p w14:paraId="7D7D0BDD" w14:textId="0E0FDC50" w:rsidR="006742A1" w:rsidRDefault="006742A1" w:rsidP="006742A1">
      <w:pPr>
        <w:spacing w:before="225" w:after="225" w:line="240" w:lineRule="auto"/>
        <w:jc w:val="both"/>
      </w:pPr>
      <w:r>
        <w:rPr>
          <w:rFonts w:ascii="Arial" w:hAnsi="Arial" w:cs="Arial"/>
          <w:b/>
          <w:bCs/>
          <w:color w:val="000000"/>
          <w:sz w:val="18"/>
          <w:szCs w:val="18"/>
        </w:rPr>
        <w:t xml:space="preserve">I.4.5 Sredstvo dezinfekcijsko za </w:t>
      </w:r>
      <w:proofErr w:type="spellStart"/>
      <w:r>
        <w:rPr>
          <w:rFonts w:ascii="Arial" w:hAnsi="Arial" w:cs="Arial"/>
          <w:b/>
          <w:bCs/>
          <w:color w:val="000000"/>
          <w:sz w:val="18"/>
          <w:szCs w:val="18"/>
        </w:rPr>
        <w:t>termodezinfektor</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Mediavators</w:t>
      </w:r>
      <w:proofErr w:type="spellEnd"/>
      <w:r>
        <w:rPr>
          <w:rFonts w:ascii="Arial" w:hAnsi="Arial" w:cs="Arial"/>
          <w:b/>
          <w:bCs/>
          <w:color w:val="000000"/>
          <w:sz w:val="18"/>
          <w:szCs w:val="18"/>
        </w:rPr>
        <w:t xml:space="preserve"> (sol. A)</w:t>
      </w:r>
    </w:p>
    <w:tbl>
      <w:tblPr>
        <w:tblStyle w:val="NormalTablePHPDOCX"/>
        <w:tblW w:w="5000" w:type="pct"/>
        <w:tblInd w:w="108" w:type="dxa"/>
        <w:tblLook w:val="04A0" w:firstRow="1" w:lastRow="0" w:firstColumn="1" w:lastColumn="0" w:noHBand="0" w:noVBand="1"/>
      </w:tblPr>
      <w:tblGrid>
        <w:gridCol w:w="9070"/>
      </w:tblGrid>
      <w:tr w:rsidR="006742A1" w14:paraId="61254C48"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5F578151" w14:textId="77777777" w:rsidTr="00E64026">
              <w:tc>
                <w:tcPr>
                  <w:tcW w:w="0" w:type="auto"/>
                  <w:tcMar>
                    <w:top w:w="0" w:type="auto"/>
                    <w:bottom w:w="0" w:type="auto"/>
                  </w:tcMar>
                </w:tcPr>
                <w:p w14:paraId="413D165F" w14:textId="77777777" w:rsidR="006742A1" w:rsidRDefault="006742A1" w:rsidP="006742A1">
                  <w:pPr>
                    <w:numPr>
                      <w:ilvl w:val="0"/>
                      <w:numId w:val="28"/>
                    </w:numPr>
                    <w:rPr>
                      <w:rFonts w:ascii="Arial" w:hAnsi="Arial" w:cs="Arial"/>
                      <w:color w:val="000000"/>
                      <w:sz w:val="18"/>
                      <w:szCs w:val="18"/>
                    </w:rPr>
                  </w:pPr>
                  <w:r>
                    <w:rPr>
                      <w:rFonts w:ascii="Arial" w:hAnsi="Arial" w:cs="Arial"/>
                      <w:color w:val="000000"/>
                      <w:position w:val="-2"/>
                      <w:sz w:val="18"/>
                      <w:szCs w:val="18"/>
                      <w:u w:val="single"/>
                    </w:rPr>
                    <w:t>Strokovne zahteve:</w:t>
                  </w:r>
                </w:p>
                <w:p w14:paraId="5F90025E"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 xml:space="preserve">aktivna substanca: vodikov peroksid, ocetna kislina, </w:t>
                  </w:r>
                  <w:proofErr w:type="spellStart"/>
                  <w:r>
                    <w:rPr>
                      <w:rFonts w:ascii="Arial" w:hAnsi="Arial" w:cs="Arial"/>
                      <w:color w:val="000000"/>
                      <w:position w:val="-2"/>
                      <w:sz w:val="18"/>
                      <w:szCs w:val="18"/>
                    </w:rPr>
                    <w:t>peroksiocetna</w:t>
                  </w:r>
                  <w:proofErr w:type="spellEnd"/>
                  <w:r>
                    <w:rPr>
                      <w:rFonts w:ascii="Arial" w:hAnsi="Arial" w:cs="Arial"/>
                      <w:color w:val="000000"/>
                      <w:position w:val="-2"/>
                      <w:sz w:val="18"/>
                      <w:szCs w:val="18"/>
                    </w:rPr>
                    <w:t xml:space="preserve"> kislina</w:t>
                  </w:r>
                </w:p>
                <w:p w14:paraId="32B7B168"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 xml:space="preserve">sredstvo je namenjeno za sterilizacijo visokega nivoja za medicinske pripomočke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4C1DB3C7"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pH 6</w:t>
                  </w:r>
                </w:p>
                <w:p w14:paraId="2A86C0B2" w14:textId="77777777" w:rsidR="006742A1" w:rsidRDefault="006742A1" w:rsidP="006742A1">
                  <w:pPr>
                    <w:numPr>
                      <w:ilvl w:val="0"/>
                      <w:numId w:val="28"/>
                    </w:numPr>
                    <w:rPr>
                      <w:rFonts w:ascii="Arial" w:hAnsi="Arial" w:cs="Arial"/>
                      <w:color w:val="000000"/>
                      <w:sz w:val="18"/>
                      <w:szCs w:val="18"/>
                    </w:rPr>
                  </w:pPr>
                  <w:r>
                    <w:rPr>
                      <w:rFonts w:ascii="Arial" w:hAnsi="Arial" w:cs="Arial"/>
                      <w:color w:val="000000"/>
                      <w:position w:val="-2"/>
                      <w:sz w:val="18"/>
                      <w:szCs w:val="18"/>
                      <w:u w:val="single"/>
                    </w:rPr>
                    <w:lastRenderedPageBreak/>
                    <w:t>Varnost in testiranja:</w:t>
                  </w:r>
                </w:p>
                <w:p w14:paraId="0E9B399E"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dokazila o toksikološki oceni</w:t>
                  </w:r>
                </w:p>
                <w:p w14:paraId="73FE2AC7"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78BBFFF6" w14:textId="77777777" w:rsidR="006742A1" w:rsidRDefault="006742A1" w:rsidP="006742A1">
                  <w:pPr>
                    <w:numPr>
                      <w:ilvl w:val="1"/>
                      <w:numId w:val="28"/>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B08F17E" w14:textId="77777777" w:rsidR="006742A1" w:rsidRDefault="006742A1" w:rsidP="00E64026"/>
        </w:tc>
      </w:tr>
    </w:tbl>
    <w:p w14:paraId="6EEC5A5E" w14:textId="75F00A13" w:rsidR="006742A1" w:rsidRDefault="006742A1" w:rsidP="006742A1">
      <w:pPr>
        <w:spacing w:before="225" w:after="225" w:line="240" w:lineRule="auto"/>
        <w:jc w:val="both"/>
      </w:pPr>
      <w:r>
        <w:rPr>
          <w:rFonts w:ascii="Arial" w:hAnsi="Arial" w:cs="Arial"/>
          <w:b/>
          <w:bCs/>
          <w:color w:val="000000"/>
          <w:sz w:val="18"/>
          <w:szCs w:val="18"/>
        </w:rPr>
        <w:lastRenderedPageBreak/>
        <w:t xml:space="preserve">I.1.5 Sredstvo dezinfekcijsko za </w:t>
      </w:r>
      <w:proofErr w:type="spellStart"/>
      <w:r>
        <w:rPr>
          <w:rFonts w:ascii="Arial" w:hAnsi="Arial" w:cs="Arial"/>
          <w:b/>
          <w:bCs/>
          <w:color w:val="000000"/>
          <w:sz w:val="18"/>
          <w:szCs w:val="18"/>
        </w:rPr>
        <w:t>termodezinfektor</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Mediavators</w:t>
      </w:r>
      <w:proofErr w:type="spellEnd"/>
      <w:r>
        <w:rPr>
          <w:rFonts w:ascii="Arial" w:hAnsi="Arial" w:cs="Arial"/>
          <w:b/>
          <w:bCs/>
          <w:color w:val="000000"/>
          <w:sz w:val="18"/>
          <w:szCs w:val="18"/>
        </w:rPr>
        <w:t xml:space="preserve"> (sol. B)</w:t>
      </w:r>
    </w:p>
    <w:tbl>
      <w:tblPr>
        <w:tblStyle w:val="NormalTablePHPDOCX"/>
        <w:tblW w:w="5000" w:type="pct"/>
        <w:tblInd w:w="108" w:type="dxa"/>
        <w:tblLook w:val="04A0" w:firstRow="1" w:lastRow="0" w:firstColumn="1" w:lastColumn="0" w:noHBand="0" w:noVBand="1"/>
      </w:tblPr>
      <w:tblGrid>
        <w:gridCol w:w="9070"/>
      </w:tblGrid>
      <w:tr w:rsidR="006742A1" w14:paraId="70560284" w14:textId="77777777" w:rsidTr="00E640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42A1" w14:paraId="471A31D9" w14:textId="77777777" w:rsidTr="00E64026">
              <w:tc>
                <w:tcPr>
                  <w:tcW w:w="0" w:type="auto"/>
                  <w:tcMar>
                    <w:top w:w="0" w:type="auto"/>
                    <w:bottom w:w="0" w:type="auto"/>
                  </w:tcMar>
                </w:tcPr>
                <w:p w14:paraId="7C53BDC8" w14:textId="77777777" w:rsidR="006742A1" w:rsidRDefault="006742A1" w:rsidP="006742A1">
                  <w:pPr>
                    <w:numPr>
                      <w:ilvl w:val="0"/>
                      <w:numId w:val="29"/>
                    </w:numPr>
                    <w:rPr>
                      <w:rFonts w:ascii="Arial" w:hAnsi="Arial" w:cs="Arial"/>
                      <w:color w:val="000000"/>
                      <w:sz w:val="18"/>
                      <w:szCs w:val="18"/>
                    </w:rPr>
                  </w:pPr>
                  <w:r>
                    <w:rPr>
                      <w:rFonts w:ascii="Arial" w:hAnsi="Arial" w:cs="Arial"/>
                      <w:color w:val="000000"/>
                      <w:position w:val="-2"/>
                      <w:sz w:val="18"/>
                      <w:szCs w:val="18"/>
                      <w:u w:val="single"/>
                    </w:rPr>
                    <w:t>Strokovne zahteve:</w:t>
                  </w:r>
                </w:p>
                <w:p w14:paraId="33A4A8C1"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 xml:space="preserve">aktivna substanca: propan-2-ol, boraks </w:t>
                  </w:r>
                  <w:proofErr w:type="spellStart"/>
                  <w:r>
                    <w:rPr>
                      <w:rFonts w:ascii="Arial" w:hAnsi="Arial" w:cs="Arial"/>
                      <w:color w:val="000000"/>
                      <w:position w:val="-2"/>
                      <w:sz w:val="18"/>
                      <w:szCs w:val="18"/>
                    </w:rPr>
                    <w:t>dekahidrat</w:t>
                  </w:r>
                  <w:proofErr w:type="spellEnd"/>
                  <w:r>
                    <w:rPr>
                      <w:rFonts w:ascii="Arial" w:hAnsi="Arial" w:cs="Arial"/>
                      <w:color w:val="000000"/>
                      <w:position w:val="-2"/>
                      <w:sz w:val="18"/>
                      <w:szCs w:val="18"/>
                    </w:rPr>
                    <w:t>, natrijev hidroksid</w:t>
                  </w:r>
                </w:p>
                <w:p w14:paraId="4EEABAC5"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 xml:space="preserve">sredstvo je namenjeno za razkuževanje visokega nivoja za medicinske pripomočke v </w:t>
                  </w:r>
                  <w:proofErr w:type="spellStart"/>
                  <w:r>
                    <w:rPr>
                      <w:rFonts w:ascii="Arial" w:hAnsi="Arial" w:cs="Arial"/>
                      <w:color w:val="000000"/>
                      <w:position w:val="-2"/>
                      <w:sz w:val="18"/>
                      <w:szCs w:val="18"/>
                    </w:rPr>
                    <w:t>termodezinfektorju</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1E0BFC6C"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pH 6</w:t>
                  </w:r>
                </w:p>
                <w:p w14:paraId="4CDF8171" w14:textId="77777777" w:rsidR="006742A1" w:rsidRDefault="006742A1" w:rsidP="006742A1">
                  <w:pPr>
                    <w:numPr>
                      <w:ilvl w:val="0"/>
                      <w:numId w:val="29"/>
                    </w:numPr>
                    <w:rPr>
                      <w:rFonts w:ascii="Arial" w:hAnsi="Arial" w:cs="Arial"/>
                      <w:color w:val="000000"/>
                      <w:sz w:val="18"/>
                      <w:szCs w:val="18"/>
                    </w:rPr>
                  </w:pPr>
                  <w:r>
                    <w:rPr>
                      <w:rFonts w:ascii="Arial" w:hAnsi="Arial" w:cs="Arial"/>
                      <w:color w:val="000000"/>
                      <w:position w:val="-2"/>
                      <w:sz w:val="18"/>
                      <w:szCs w:val="18"/>
                      <w:u w:val="single"/>
                    </w:rPr>
                    <w:t>Varnost in testiranja:</w:t>
                  </w:r>
                </w:p>
                <w:p w14:paraId="3575AD75"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dokazila o toksikološki oceni</w:t>
                  </w:r>
                </w:p>
                <w:p w14:paraId="7E8C406F"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 xml:space="preserve">pisna izjava proizvajalca stroja o kompatibilnosti sredstva s </w:t>
                  </w:r>
                  <w:proofErr w:type="spellStart"/>
                  <w:r>
                    <w:rPr>
                      <w:rFonts w:ascii="Arial" w:hAnsi="Arial" w:cs="Arial"/>
                      <w:color w:val="000000"/>
                      <w:position w:val="-2"/>
                      <w:sz w:val="18"/>
                      <w:szCs w:val="18"/>
                    </w:rPr>
                    <w:t>termodezinfektorjem</w:t>
                  </w:r>
                  <w:proofErr w:type="spellEnd"/>
                  <w:r>
                    <w:rPr>
                      <w:rFonts w:ascii="Arial" w:hAnsi="Arial" w:cs="Arial"/>
                      <w:color w:val="000000"/>
                      <w:position w:val="-2"/>
                      <w:sz w:val="18"/>
                      <w:szCs w:val="18"/>
                    </w:rPr>
                    <w:t xml:space="preserve"> proizvajalca </w:t>
                  </w:r>
                  <w:proofErr w:type="spellStart"/>
                  <w:r>
                    <w:rPr>
                      <w:rFonts w:ascii="Arial" w:hAnsi="Arial" w:cs="Arial"/>
                      <w:color w:val="000000"/>
                      <w:position w:val="-2"/>
                      <w:sz w:val="18"/>
                      <w:szCs w:val="18"/>
                    </w:rPr>
                    <w:t>Mediavator</w:t>
                  </w:r>
                  <w:proofErr w:type="spellEnd"/>
                  <w:r>
                    <w:rPr>
                      <w:rFonts w:ascii="Arial" w:hAnsi="Arial" w:cs="Arial"/>
                      <w:color w:val="000000"/>
                      <w:position w:val="-2"/>
                      <w:sz w:val="18"/>
                      <w:szCs w:val="18"/>
                    </w:rPr>
                    <w:t xml:space="preserve"> ISA</w:t>
                  </w:r>
                </w:p>
                <w:p w14:paraId="6590E7D8" w14:textId="77777777" w:rsidR="006742A1" w:rsidRDefault="006742A1" w:rsidP="006742A1">
                  <w:pPr>
                    <w:numPr>
                      <w:ilvl w:val="1"/>
                      <w:numId w:val="29"/>
                    </w:numPr>
                    <w:rPr>
                      <w:rFonts w:ascii="Arial" w:hAnsi="Arial" w:cs="Arial"/>
                      <w:color w:val="000000"/>
                      <w:sz w:val="18"/>
                      <w:szCs w:val="18"/>
                    </w:rPr>
                  </w:pPr>
                  <w:r>
                    <w:rPr>
                      <w:rFonts w:ascii="Arial" w:hAnsi="Arial" w:cs="Arial"/>
                      <w:color w:val="000000"/>
                      <w:position w:val="-2"/>
                      <w:sz w:val="18"/>
                      <w:szCs w:val="18"/>
                    </w:rPr>
                    <w:t>varnostni list v slovenskem jeziku</w:t>
                  </w:r>
                </w:p>
                <w:p w14:paraId="031B3DB0" w14:textId="77777777" w:rsidR="006742A1" w:rsidRPr="00D13094" w:rsidRDefault="006742A1" w:rsidP="00E64026">
                  <w:pPr>
                    <w:rPr>
                      <w:rFonts w:ascii="Arial" w:hAnsi="Arial" w:cs="Arial"/>
                      <w:color w:val="000000"/>
                      <w:sz w:val="18"/>
                      <w:szCs w:val="18"/>
                    </w:rPr>
                  </w:pPr>
                </w:p>
              </w:tc>
            </w:tr>
          </w:tbl>
          <w:p w14:paraId="52F7326B" w14:textId="77777777" w:rsidR="006742A1" w:rsidRDefault="006742A1" w:rsidP="00E64026"/>
        </w:tc>
      </w:tr>
    </w:tbl>
    <w:p w14:paraId="66502919" w14:textId="77777777" w:rsidR="006742A1" w:rsidRDefault="006742A1">
      <w:pPr>
        <w:sectPr w:rsidR="006742A1" w:rsidSect="00D931BF">
          <w:pgSz w:w="11906" w:h="16838"/>
          <w:pgMar w:top="1418" w:right="1418" w:bottom="1418" w:left="1418" w:header="567" w:footer="680" w:gutter="0"/>
          <w:cols w:space="708"/>
          <w:docGrid w:linePitch="360"/>
        </w:sectPr>
      </w:pPr>
    </w:p>
    <w:p w14:paraId="2C459872" w14:textId="77777777" w:rsidR="00AB174B" w:rsidRPr="00A17BFF" w:rsidRDefault="00AB174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4F62AA1" w14:textId="77777777" w:rsidR="00AB174B" w:rsidRPr="00A17BFF" w:rsidRDefault="00AB174B" w:rsidP="00827BFC">
      <w:pPr>
        <w:pStyle w:val="Paragraf"/>
        <w:rPr>
          <w:rFonts w:ascii="Arial" w:hAnsi="Arial" w:cs="Arial"/>
        </w:rPr>
      </w:pPr>
    </w:p>
    <w:p w14:paraId="72CE1476" w14:textId="77777777" w:rsidR="00DF3C7B" w:rsidRDefault="00AB174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6F3F8FD" w14:textId="77777777" w:rsidR="00DF3C7B" w:rsidRDefault="00AB174B">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8A3E125" w14:textId="77777777" w:rsidR="00DF3C7B" w:rsidRDefault="00AB174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011D1D" w14:textId="77777777" w:rsidR="00AB174B" w:rsidRPr="00A17BFF" w:rsidRDefault="00AB174B"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F3C7B" w14:paraId="1F278F3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C69EBF" w14:textId="77777777" w:rsidR="00DF3C7B" w:rsidRDefault="00AB174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C514F5" w14:textId="77777777" w:rsidR="00DF3C7B" w:rsidRDefault="00AB174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0C1A019" w14:textId="77777777" w:rsidR="00DF3C7B" w:rsidRDefault="00AB174B">
            <w:pPr>
              <w:jc w:val="center"/>
            </w:pPr>
            <w:r>
              <w:rPr>
                <w:rFonts w:ascii="Arial" w:hAnsi="Arial" w:cs="Arial"/>
                <w:b/>
                <w:bCs/>
                <w:color w:val="000000"/>
                <w:position w:val="-3"/>
                <w:sz w:val="20"/>
                <w:szCs w:val="20"/>
                <w:shd w:val="clear" w:color="auto" w:fill="AAAAAA"/>
              </w:rPr>
              <w:t>Opombe</w:t>
            </w:r>
          </w:p>
        </w:tc>
      </w:tr>
      <w:tr w:rsidR="00DF3C7B" w14:paraId="0F4C82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D0670" w14:textId="77777777" w:rsidR="00DF3C7B" w:rsidRDefault="00AB174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CD3DC" w14:textId="77777777" w:rsidR="00DF3C7B" w:rsidRDefault="00AB174B">
            <w:r>
              <w:rPr>
                <w:rFonts w:ascii="Arial" w:hAnsi="Arial" w:cs="Arial"/>
                <w:color w:val="000000"/>
                <w:position w:val="-2"/>
                <w:sz w:val="18"/>
                <w:szCs w:val="18"/>
              </w:rPr>
              <w:t>Ponudba</w:t>
            </w:r>
          </w:p>
          <w:p w14:paraId="7DB886EB"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CEA12" w14:textId="77777777" w:rsidR="00DF3C7B" w:rsidRDefault="00AB174B">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DF3C7B" w14:paraId="66CF2F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3059B" w14:textId="77777777" w:rsidR="00DF3C7B" w:rsidRDefault="00AB174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AC588" w14:textId="77777777" w:rsidR="00DF3C7B" w:rsidRDefault="00AB174B">
            <w:r>
              <w:rPr>
                <w:rFonts w:ascii="Arial" w:hAnsi="Arial" w:cs="Arial"/>
                <w:color w:val="000000"/>
                <w:position w:val="-2"/>
                <w:sz w:val="18"/>
                <w:szCs w:val="18"/>
              </w:rPr>
              <w:t>Krovna izjava</w:t>
            </w:r>
          </w:p>
          <w:p w14:paraId="4828AB0D"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6F7D9" w14:textId="77777777" w:rsidR="00DF3C7B" w:rsidRDefault="00AB174B">
            <w:pPr>
              <w:spacing w:before="135" w:after="135"/>
              <w:jc w:val="both"/>
              <w:textAlignment w:val="center"/>
            </w:pPr>
            <w:r>
              <w:rPr>
                <w:rFonts w:ascii="Arial" w:hAnsi="Arial" w:cs="Arial"/>
                <w:color w:val="000000"/>
                <w:position w:val="-2"/>
                <w:sz w:val="18"/>
                <w:szCs w:val="18"/>
              </w:rPr>
              <w:t>Izpolnjen, podpisan in žigosan.</w:t>
            </w:r>
          </w:p>
        </w:tc>
      </w:tr>
      <w:tr w:rsidR="00DF3C7B" w14:paraId="7B3EA7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8A702" w14:textId="77777777" w:rsidR="00DF3C7B" w:rsidRDefault="00AB174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BB6AB" w14:textId="77777777" w:rsidR="00DF3C7B" w:rsidRDefault="00AB174B">
            <w:r>
              <w:rPr>
                <w:rFonts w:ascii="Arial" w:hAnsi="Arial" w:cs="Arial"/>
                <w:color w:val="000000"/>
                <w:position w:val="-2"/>
                <w:sz w:val="18"/>
                <w:szCs w:val="18"/>
              </w:rPr>
              <w:t>ESPD</w:t>
            </w:r>
          </w:p>
          <w:p w14:paraId="29FB87C7"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4A5FA" w14:textId="77777777" w:rsidR="00DF3C7B" w:rsidRDefault="00AB174B">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DF3C7B" w14:paraId="27CBD7F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F3C7B" w14:paraId="362DB79C" w14:textId="77777777">
                    <w:tc>
                      <w:tcPr>
                        <w:tcW w:w="0" w:type="auto"/>
                        <w:tcMar>
                          <w:top w:w="0" w:type="auto"/>
                          <w:bottom w:w="0" w:type="auto"/>
                        </w:tcMar>
                      </w:tcPr>
                      <w:p w14:paraId="2EB022A4" w14:textId="77777777" w:rsidR="00DF3C7B" w:rsidRDefault="00DF3C7B"/>
                    </w:tc>
                  </w:tr>
                </w:tbl>
                <w:p w14:paraId="12E9A0D5" w14:textId="77777777" w:rsidR="00DF3C7B" w:rsidRDefault="00DF3C7B"/>
              </w:tc>
            </w:tr>
          </w:tbl>
          <w:p w14:paraId="52289DE8" w14:textId="77777777" w:rsidR="00DF3C7B" w:rsidRDefault="00DF3C7B"/>
        </w:tc>
      </w:tr>
      <w:tr w:rsidR="00DF3C7B" w14:paraId="258B21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101CE" w14:textId="77777777" w:rsidR="00DF3C7B" w:rsidRDefault="00AB174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F112F" w14:textId="77777777" w:rsidR="00DF3C7B" w:rsidRDefault="00AB174B">
            <w:r>
              <w:rPr>
                <w:rFonts w:ascii="Arial" w:hAnsi="Arial" w:cs="Arial"/>
                <w:color w:val="000000"/>
                <w:position w:val="-2"/>
                <w:sz w:val="18"/>
                <w:szCs w:val="18"/>
              </w:rPr>
              <w:t>Seznam članov organov in zastopnikov gospodarskega subjekta</w:t>
            </w:r>
          </w:p>
          <w:p w14:paraId="66D2E747"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F7944" w14:textId="77777777" w:rsidR="00DF3C7B" w:rsidRDefault="00AB174B">
            <w:pPr>
              <w:spacing w:before="135" w:after="135"/>
              <w:jc w:val="both"/>
              <w:textAlignment w:val="center"/>
            </w:pPr>
            <w:r>
              <w:rPr>
                <w:rFonts w:ascii="Arial" w:hAnsi="Arial" w:cs="Arial"/>
                <w:color w:val="000000"/>
                <w:position w:val="-2"/>
                <w:sz w:val="18"/>
                <w:szCs w:val="18"/>
              </w:rPr>
              <w:t>Izpolnjen, podpisan in žigosan. </w:t>
            </w:r>
          </w:p>
          <w:p w14:paraId="3ADC03D0" w14:textId="77777777" w:rsidR="00DF3C7B" w:rsidRDefault="00AB174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F3C7B" w14:paraId="19C5B5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C63C7" w14:textId="77777777" w:rsidR="00DF3C7B" w:rsidRDefault="00AB174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CACE0" w14:textId="77777777" w:rsidR="00DF3C7B" w:rsidRDefault="00AB174B">
            <w:r>
              <w:rPr>
                <w:rFonts w:ascii="Arial" w:hAnsi="Arial" w:cs="Arial"/>
                <w:color w:val="000000"/>
                <w:position w:val="-2"/>
                <w:sz w:val="18"/>
                <w:szCs w:val="18"/>
              </w:rPr>
              <w:t>Vzorec bančne garancije / kavcijskega zavarovanja za dobro izvedbo</w:t>
            </w:r>
          </w:p>
          <w:p w14:paraId="6A70D035"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0825C" w14:textId="77777777" w:rsidR="00DF3C7B" w:rsidRDefault="00AB174B">
            <w:pPr>
              <w:spacing w:before="135" w:after="135"/>
              <w:jc w:val="both"/>
              <w:textAlignment w:val="center"/>
            </w:pPr>
            <w:r>
              <w:rPr>
                <w:rFonts w:ascii="Arial" w:hAnsi="Arial" w:cs="Arial"/>
                <w:color w:val="000000"/>
                <w:position w:val="-2"/>
                <w:sz w:val="18"/>
                <w:szCs w:val="18"/>
              </w:rPr>
              <w:t>Parafiran ali elektronsko podpisan.</w:t>
            </w:r>
          </w:p>
        </w:tc>
      </w:tr>
      <w:tr w:rsidR="00DF3C7B" w14:paraId="5340BE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5896D" w14:textId="77777777" w:rsidR="00DF3C7B" w:rsidRDefault="00AB174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5ED52" w14:textId="77777777" w:rsidR="00DF3C7B" w:rsidRDefault="00AB174B">
            <w:r>
              <w:rPr>
                <w:rFonts w:ascii="Arial" w:hAnsi="Arial" w:cs="Arial"/>
                <w:color w:val="000000"/>
                <w:position w:val="-2"/>
                <w:sz w:val="18"/>
                <w:szCs w:val="18"/>
              </w:rPr>
              <w:t>Vzorec menične izjave za dobro izvedbo</w:t>
            </w:r>
          </w:p>
          <w:p w14:paraId="1D6E2AA6"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6DD33" w14:textId="77777777" w:rsidR="00DF3C7B" w:rsidRDefault="00AB174B">
            <w:pPr>
              <w:spacing w:before="135" w:after="135"/>
              <w:jc w:val="both"/>
              <w:textAlignment w:val="center"/>
            </w:pPr>
            <w:r>
              <w:rPr>
                <w:rFonts w:ascii="Arial" w:hAnsi="Arial" w:cs="Arial"/>
                <w:color w:val="000000"/>
                <w:position w:val="-2"/>
                <w:sz w:val="18"/>
                <w:szCs w:val="18"/>
              </w:rPr>
              <w:t>Parafiran ali elektronsko podpisan.</w:t>
            </w:r>
          </w:p>
        </w:tc>
      </w:tr>
      <w:tr w:rsidR="00DF3C7B" w14:paraId="71C521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A0214" w14:textId="77777777" w:rsidR="00DF3C7B" w:rsidRDefault="00AB174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EAC95" w14:textId="77777777" w:rsidR="00DF3C7B" w:rsidRDefault="00AB174B">
            <w:r>
              <w:rPr>
                <w:rFonts w:ascii="Arial" w:hAnsi="Arial" w:cs="Arial"/>
                <w:color w:val="000000"/>
                <w:position w:val="-2"/>
                <w:sz w:val="18"/>
                <w:szCs w:val="18"/>
              </w:rPr>
              <w:t>Izjava o lastniških deležih</w:t>
            </w:r>
          </w:p>
          <w:p w14:paraId="477F9896"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D7EC6" w14:textId="77777777" w:rsidR="00DF3C7B" w:rsidRDefault="00AB174B">
            <w:pPr>
              <w:spacing w:before="135" w:after="135"/>
              <w:jc w:val="both"/>
              <w:textAlignment w:val="center"/>
            </w:pPr>
            <w:r>
              <w:rPr>
                <w:rFonts w:ascii="Arial" w:hAnsi="Arial" w:cs="Arial"/>
                <w:color w:val="000000"/>
                <w:position w:val="-2"/>
                <w:sz w:val="18"/>
                <w:szCs w:val="18"/>
              </w:rPr>
              <w:t>Izpolnjen, podpisan in žigosan</w:t>
            </w:r>
          </w:p>
        </w:tc>
      </w:tr>
      <w:tr w:rsidR="00DF3C7B" w14:paraId="4AA7F0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49E67" w14:textId="77777777" w:rsidR="00DF3C7B" w:rsidRDefault="00AB174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DAC8F" w14:textId="77777777" w:rsidR="00DF3C7B" w:rsidRDefault="00AB174B">
            <w:r>
              <w:rPr>
                <w:rFonts w:ascii="Arial" w:hAnsi="Arial" w:cs="Arial"/>
                <w:color w:val="000000"/>
                <w:position w:val="-2"/>
                <w:sz w:val="18"/>
                <w:szCs w:val="18"/>
              </w:rPr>
              <w:t>Tehnična dokumentacija</w:t>
            </w:r>
          </w:p>
          <w:p w14:paraId="3141CD4E"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DFDA1" w14:textId="77777777" w:rsidR="00DF3C7B" w:rsidRDefault="00AB174B">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w:t>
            </w:r>
            <w:r>
              <w:rPr>
                <w:rFonts w:ascii="Arial" w:hAnsi="Arial" w:cs="Arial"/>
                <w:color w:val="000000"/>
                <w:position w:val="-2"/>
                <w:sz w:val="18"/>
                <w:szCs w:val="18"/>
              </w:rPr>
              <w:lastRenderedPageBreak/>
              <w:t>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DF3C7B" w14:paraId="2B875C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5A84C" w14:textId="77777777" w:rsidR="00DF3C7B" w:rsidRDefault="00AB174B">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64479" w14:textId="77777777" w:rsidR="00DF3C7B" w:rsidRDefault="00AB174B">
            <w:r>
              <w:rPr>
                <w:rFonts w:ascii="Arial" w:hAnsi="Arial" w:cs="Arial"/>
                <w:color w:val="000000"/>
                <w:position w:val="-2"/>
                <w:sz w:val="18"/>
                <w:szCs w:val="18"/>
              </w:rPr>
              <w:t>Predračun - seznam razpisanega blaga ali storitev</w:t>
            </w:r>
          </w:p>
          <w:p w14:paraId="0B0DC022"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09A97" w14:textId="77777777" w:rsidR="00DF3C7B" w:rsidRDefault="00AB174B">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DF3C7B" w14:paraId="7C1B46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956CB" w14:textId="77777777" w:rsidR="00DF3C7B" w:rsidRDefault="00AB174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4EAF" w14:textId="77777777" w:rsidR="00DF3C7B" w:rsidRDefault="00AB174B">
            <w:r>
              <w:rPr>
                <w:rFonts w:ascii="Arial" w:hAnsi="Arial" w:cs="Arial"/>
                <w:color w:val="000000"/>
                <w:position w:val="-2"/>
                <w:sz w:val="18"/>
                <w:szCs w:val="18"/>
              </w:rPr>
              <w:t>Vzorec pogodbe: Pogodba za sukcesivno dobavo potrošnega materiala.</w:t>
            </w:r>
          </w:p>
          <w:p w14:paraId="15DE7E79" w14:textId="77777777" w:rsidR="00DF3C7B" w:rsidRDefault="00DF3C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6ABD8" w14:textId="77777777" w:rsidR="00DF3C7B" w:rsidRDefault="00AB174B">
            <w:pPr>
              <w:spacing w:before="135" w:after="135"/>
              <w:jc w:val="both"/>
              <w:textAlignment w:val="center"/>
            </w:pPr>
            <w:r>
              <w:rPr>
                <w:rFonts w:ascii="Arial" w:hAnsi="Arial" w:cs="Arial"/>
                <w:color w:val="000000"/>
                <w:position w:val="-2"/>
                <w:sz w:val="18"/>
                <w:szCs w:val="18"/>
              </w:rPr>
              <w:t>Podpisan (ročno ali elektronsko).</w:t>
            </w:r>
          </w:p>
        </w:tc>
      </w:tr>
    </w:tbl>
    <w:p w14:paraId="3D732015" w14:textId="77777777" w:rsidR="00DF3C7B" w:rsidRDefault="00DF3C7B">
      <w:pPr>
        <w:sectPr w:rsidR="00DF3C7B" w:rsidSect="00D931BF">
          <w:pgSz w:w="11906" w:h="16838"/>
          <w:pgMar w:top="1418" w:right="1418" w:bottom="1418" w:left="1418" w:header="567" w:footer="680" w:gutter="0"/>
          <w:cols w:space="708"/>
          <w:docGrid w:linePitch="360"/>
        </w:sectPr>
      </w:pPr>
    </w:p>
    <w:p w14:paraId="04A2992E"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CDB1B20" w14:textId="77777777" w:rsidR="00AB174B" w:rsidRPr="00252358" w:rsidRDefault="00AB174B" w:rsidP="00252358"/>
    <w:p w14:paraId="2CAC9B47"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4CDC7FC" w14:textId="77777777" w:rsidR="00AB174B" w:rsidRDefault="00AB174B" w:rsidP="00EB2A75">
      <w:pPr>
        <w:spacing w:after="120"/>
        <w:rPr>
          <w:rFonts w:ascii="Arial" w:hAnsi="Arial" w:cs="Arial"/>
        </w:rPr>
      </w:pPr>
    </w:p>
    <w:p w14:paraId="157DFC8B" w14:textId="46B8B82E" w:rsidR="00DF3C7B" w:rsidRDefault="00AB174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ČISTILNA, DEZINFEKCIJSKA IN MEHČALNA SREDSTVA</w:t>
      </w:r>
      <w:r w:rsidR="00990181">
        <w:rPr>
          <w:rFonts w:ascii="Arial" w:hAnsi="Arial" w:cs="Arial"/>
          <w:b/>
          <w:bCs/>
          <w:color w:val="000000"/>
          <w:sz w:val="18"/>
          <w:szCs w:val="18"/>
        </w:rPr>
        <w:t xml:space="preserve"> II</w:t>
      </w:r>
      <w:r>
        <w:rPr>
          <w:rFonts w:ascii="Arial" w:hAnsi="Arial" w:cs="Arial"/>
          <w:color w:val="000000"/>
          <w:sz w:val="18"/>
          <w:szCs w:val="18"/>
        </w:rPr>
        <w:t>« dajemo ponudbo, kot sledi:</w:t>
      </w:r>
    </w:p>
    <w:p w14:paraId="1D4E2CDA" w14:textId="77777777" w:rsidR="00DF3C7B" w:rsidRDefault="00AB17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F3C7B" w14:paraId="51812AC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1B5E31" w14:textId="77777777" w:rsidR="00DF3C7B" w:rsidRDefault="00AB17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96414" w14:textId="77777777" w:rsidR="00DF3C7B" w:rsidRDefault="00AB174B">
            <w:r>
              <w:rPr>
                <w:rFonts w:ascii="Arial" w:hAnsi="Arial" w:cs="Arial"/>
                <w:color w:val="000000"/>
                <w:position w:val="-2"/>
                <w:sz w:val="18"/>
                <w:szCs w:val="18"/>
              </w:rPr>
              <w:t> </w:t>
            </w:r>
          </w:p>
        </w:tc>
      </w:tr>
      <w:tr w:rsidR="00DF3C7B" w14:paraId="63F37ED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531A7D" w14:textId="77777777" w:rsidR="00DF3C7B" w:rsidRDefault="00AB17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C1377" w14:textId="77777777" w:rsidR="00DF3C7B" w:rsidRDefault="00AB174B">
            <w:r>
              <w:rPr>
                <w:rFonts w:ascii="Arial" w:hAnsi="Arial" w:cs="Arial"/>
                <w:color w:val="000000"/>
                <w:position w:val="-2"/>
                <w:sz w:val="18"/>
                <w:szCs w:val="18"/>
              </w:rPr>
              <w:t> </w:t>
            </w:r>
          </w:p>
        </w:tc>
      </w:tr>
      <w:tr w:rsidR="00DF3C7B" w14:paraId="219A1B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5EA4E" w14:textId="77777777" w:rsidR="00DF3C7B" w:rsidRDefault="00AB174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A70E6" w14:textId="77777777" w:rsidR="00DF3C7B" w:rsidRDefault="00AB174B">
            <w:r>
              <w:rPr>
                <w:rFonts w:ascii="Arial" w:hAnsi="Arial" w:cs="Arial"/>
                <w:color w:val="000000"/>
                <w:position w:val="-2"/>
                <w:sz w:val="18"/>
                <w:szCs w:val="18"/>
              </w:rPr>
              <w:t> </w:t>
            </w:r>
          </w:p>
        </w:tc>
      </w:tr>
      <w:tr w:rsidR="00DF3C7B" w14:paraId="795173E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E4528" w14:textId="77777777" w:rsidR="00DF3C7B" w:rsidRDefault="00AB174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FD66A" w14:textId="77777777" w:rsidR="00DF3C7B" w:rsidRDefault="00AB174B">
            <w:r>
              <w:rPr>
                <w:rFonts w:ascii="Arial" w:hAnsi="Arial" w:cs="Arial"/>
                <w:color w:val="000000"/>
                <w:position w:val="-2"/>
                <w:sz w:val="18"/>
                <w:szCs w:val="18"/>
              </w:rPr>
              <w:t> </w:t>
            </w:r>
          </w:p>
        </w:tc>
      </w:tr>
    </w:tbl>
    <w:p w14:paraId="44D84520" w14:textId="77777777" w:rsidR="00DF3C7B" w:rsidRDefault="00AB174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7E0BF28" w14:textId="77777777" w:rsidR="00DF3C7B" w:rsidRDefault="00AB174B">
      <w:pPr>
        <w:spacing w:before="225" w:after="225" w:line="240" w:lineRule="auto"/>
      </w:pPr>
      <w:r>
        <w:rPr>
          <w:rFonts w:ascii="Arial" w:hAnsi="Arial" w:cs="Arial"/>
          <w:color w:val="000000"/>
          <w:sz w:val="18"/>
          <w:szCs w:val="18"/>
        </w:rPr>
        <w:t>Ponudbo oddajamo (ustrezno označite):</w:t>
      </w:r>
    </w:p>
    <w:p w14:paraId="441235E7" w14:textId="77777777" w:rsidR="00DF3C7B" w:rsidRDefault="00AB174B">
      <w:pPr>
        <w:spacing w:before="225" w:after="225" w:line="240" w:lineRule="auto"/>
      </w:pPr>
      <w:r>
        <w:fldChar w:fldCharType="begin">
          <w:ffData>
            <w:name w:val="cbox16a294426ec701"/>
            <w:enabled/>
            <w:calcOnExit w:val="0"/>
            <w:checkBox>
              <w:sizeAuto/>
              <w:default w:val="0"/>
            </w:checkBox>
          </w:ffData>
        </w:fldChar>
      </w:r>
      <w:bookmarkStart w:id="0" w:name="cbox16a294426ec701"/>
      <w:r>
        <w:instrText xml:space="preserve"> FORMCHECKBOX </w:instrText>
      </w:r>
      <w:r>
        <w:fldChar w:fldCharType="separate"/>
      </w:r>
      <w:r>
        <w:fldChar w:fldCharType="end"/>
      </w:r>
      <w:bookmarkEnd w:id="0"/>
      <w:r>
        <w:rPr>
          <w:rFonts w:ascii="Arial" w:hAnsi="Arial" w:cs="Arial"/>
          <w:color w:val="000000"/>
          <w:sz w:val="18"/>
          <w:szCs w:val="18"/>
        </w:rPr>
        <w:t> samostojno</w:t>
      </w:r>
    </w:p>
    <w:p w14:paraId="09AAA6A1" w14:textId="77777777" w:rsidR="00DF3C7B" w:rsidRDefault="00AB174B">
      <w:pPr>
        <w:spacing w:before="225" w:after="225" w:line="240" w:lineRule="auto"/>
      </w:pPr>
      <w:r>
        <w:fldChar w:fldCharType="begin">
          <w:ffData>
            <w:name w:val="cbox16a294426ec8ff"/>
            <w:enabled/>
            <w:calcOnExit w:val="0"/>
            <w:checkBox>
              <w:sizeAuto/>
              <w:default w:val="0"/>
            </w:checkBox>
          </w:ffData>
        </w:fldChar>
      </w:r>
      <w:bookmarkStart w:id="1" w:name="cbox16a294426ec8f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2C71B71" w14:textId="77777777" w:rsidR="00DF3C7B" w:rsidRDefault="00AB174B">
      <w:pPr>
        <w:spacing w:before="225" w:after="225" w:line="240" w:lineRule="auto"/>
      </w:pPr>
      <w:r>
        <w:fldChar w:fldCharType="begin">
          <w:ffData>
            <w:name w:val="cbox16a294426ecaeb"/>
            <w:enabled/>
            <w:calcOnExit w:val="0"/>
            <w:checkBox>
              <w:sizeAuto/>
              <w:default w:val="0"/>
            </w:checkBox>
          </w:ffData>
        </w:fldChar>
      </w:r>
      <w:bookmarkStart w:id="2" w:name="cbox16a294426ecae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74BDA7" w14:textId="77777777" w:rsidR="00DF3C7B" w:rsidRDefault="00AB174B">
      <w:pPr>
        <w:spacing w:before="225" w:after="225" w:line="240" w:lineRule="auto"/>
      </w:pPr>
      <w:r>
        <w:fldChar w:fldCharType="begin">
          <w:ffData>
            <w:name w:val="cbox16a294426eccd5"/>
            <w:enabled/>
            <w:calcOnExit w:val="0"/>
            <w:checkBox>
              <w:sizeAuto/>
              <w:default w:val="0"/>
            </w:checkBox>
          </w:ffData>
        </w:fldChar>
      </w:r>
      <w:bookmarkStart w:id="3" w:name="cbox16a294426eccd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89C9665" w14:textId="77777777" w:rsidR="00DF3C7B" w:rsidRDefault="00AB174B">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1A427BA8" w14:textId="77777777" w:rsidR="00DF3C7B" w:rsidRDefault="00AB174B">
      <w:pPr>
        <w:spacing w:before="225" w:after="225" w:line="240" w:lineRule="auto"/>
        <w:ind w:left="360"/>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14:paraId="038EA324" w14:textId="77777777" w:rsidR="00DF3C7B" w:rsidRDefault="00AB174B">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12155E05" w14:textId="77777777" w:rsidR="00DF3C7B" w:rsidRDefault="00AB174B">
      <w:pPr>
        <w:spacing w:before="225" w:after="225" w:line="240" w:lineRule="auto"/>
        <w:jc w:val="both"/>
      </w:pPr>
      <w:r>
        <w:rPr>
          <w:rFonts w:ascii="Arial" w:hAnsi="Arial" w:cs="Arial"/>
          <w:color w:val="000000"/>
          <w:sz w:val="18"/>
          <w:szCs w:val="18"/>
        </w:rPr>
        <w:t>Ponudba velja najmanj 180 dni od roka za predložitev ponudb.</w:t>
      </w:r>
    </w:p>
    <w:p w14:paraId="58C4934C" w14:textId="77777777" w:rsidR="00DF3C7B" w:rsidRDefault="00AB174B">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0853AE45" w14:textId="77777777" w:rsidR="00DF3C7B" w:rsidRDefault="00AB174B">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0D513083" w14:textId="77777777" w:rsidR="00DF3C7B" w:rsidRDefault="00AB174B">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EBEC1D7" w14:textId="77777777" w:rsidR="00DF3C7B" w:rsidRDefault="00AB174B">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71F5468" w14:textId="77777777" w:rsidR="00DF3C7B" w:rsidRDefault="00AB174B">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7F60B00" w14:textId="77777777" w:rsidR="00DF3C7B" w:rsidRDefault="00AB174B">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DF3C7B" w14:paraId="57A45E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0C42A" w14:textId="77777777" w:rsidR="00DF3C7B" w:rsidRDefault="00AB174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22578" w14:textId="77777777" w:rsidR="00DF3C7B" w:rsidRDefault="00AB174B">
            <w:r>
              <w:rPr>
                <w:rFonts w:ascii="Arial" w:hAnsi="Arial" w:cs="Arial"/>
                <w:color w:val="000000"/>
                <w:position w:val="-2"/>
                <w:sz w:val="18"/>
                <w:szCs w:val="18"/>
              </w:rPr>
              <w:t> </w:t>
            </w:r>
          </w:p>
        </w:tc>
      </w:tr>
      <w:tr w:rsidR="00DF3C7B" w14:paraId="465ADF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D7F7E9" w14:textId="77777777" w:rsidR="00DF3C7B" w:rsidRDefault="00AB174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E8542" w14:textId="77777777" w:rsidR="00DF3C7B" w:rsidRDefault="00AB174B">
            <w:r>
              <w:rPr>
                <w:rFonts w:ascii="Arial" w:hAnsi="Arial" w:cs="Arial"/>
                <w:color w:val="000000"/>
                <w:position w:val="-2"/>
                <w:sz w:val="18"/>
                <w:szCs w:val="18"/>
              </w:rPr>
              <w:t> </w:t>
            </w:r>
          </w:p>
        </w:tc>
      </w:tr>
      <w:tr w:rsidR="00DF3C7B" w14:paraId="44960E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470AD1" w14:textId="77777777" w:rsidR="00DF3C7B" w:rsidRDefault="00AB174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6B8A2" w14:textId="77777777" w:rsidR="00DF3C7B" w:rsidRDefault="00AB174B">
            <w:r>
              <w:rPr>
                <w:rFonts w:ascii="Arial" w:hAnsi="Arial" w:cs="Arial"/>
                <w:color w:val="000000"/>
                <w:position w:val="-2"/>
                <w:sz w:val="18"/>
                <w:szCs w:val="18"/>
              </w:rPr>
              <w:t> </w:t>
            </w:r>
          </w:p>
        </w:tc>
      </w:tr>
      <w:tr w:rsidR="00DF3C7B" w14:paraId="566EE9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B12A99" w14:textId="77777777" w:rsidR="00DF3C7B" w:rsidRDefault="00AB174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C073F" w14:textId="77777777" w:rsidR="00DF3C7B" w:rsidRDefault="00AB174B">
            <w:r>
              <w:rPr>
                <w:rFonts w:ascii="Arial" w:hAnsi="Arial" w:cs="Arial"/>
                <w:color w:val="000000"/>
                <w:position w:val="-2"/>
                <w:sz w:val="18"/>
                <w:szCs w:val="18"/>
              </w:rPr>
              <w:t> </w:t>
            </w:r>
          </w:p>
        </w:tc>
      </w:tr>
      <w:tr w:rsidR="00DF3C7B" w14:paraId="6AEA0E3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06AFD7" w14:textId="77777777" w:rsidR="00DF3C7B" w:rsidRDefault="00AB174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4B4D5" w14:textId="77777777" w:rsidR="00DF3C7B" w:rsidRDefault="00AB174B">
            <w:r>
              <w:rPr>
                <w:rFonts w:ascii="Arial" w:hAnsi="Arial" w:cs="Arial"/>
                <w:color w:val="000000"/>
                <w:position w:val="-2"/>
                <w:sz w:val="18"/>
                <w:szCs w:val="18"/>
              </w:rPr>
              <w:t> </w:t>
            </w:r>
          </w:p>
        </w:tc>
      </w:tr>
      <w:tr w:rsidR="00DF3C7B" w14:paraId="52D0C07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4993" w14:textId="77777777" w:rsidR="00DF3C7B" w:rsidRDefault="00AB174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0595A" w14:textId="77777777" w:rsidR="00DF3C7B" w:rsidRDefault="00AB174B">
            <w:r>
              <w:rPr>
                <w:rFonts w:ascii="Arial" w:hAnsi="Arial" w:cs="Arial"/>
                <w:color w:val="000000"/>
                <w:position w:val="-2"/>
                <w:sz w:val="18"/>
                <w:szCs w:val="18"/>
              </w:rPr>
              <w:t> </w:t>
            </w:r>
          </w:p>
        </w:tc>
      </w:tr>
      <w:tr w:rsidR="00DF3C7B" w14:paraId="3CE6D9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737483" w14:textId="77777777" w:rsidR="00DF3C7B" w:rsidRDefault="00AB174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987AD" w14:textId="77777777" w:rsidR="00DF3C7B" w:rsidRDefault="00AB174B">
            <w:r>
              <w:rPr>
                <w:rFonts w:ascii="Arial" w:hAnsi="Arial" w:cs="Arial"/>
                <w:color w:val="000000"/>
                <w:position w:val="-2"/>
                <w:sz w:val="18"/>
                <w:szCs w:val="18"/>
              </w:rPr>
              <w:t> </w:t>
            </w:r>
          </w:p>
        </w:tc>
      </w:tr>
      <w:tr w:rsidR="00DF3C7B" w14:paraId="4C2A09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37D0E6" w14:textId="77777777" w:rsidR="00DF3C7B" w:rsidRDefault="00AB174B">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5F879" w14:textId="77777777" w:rsidR="00DF3C7B" w:rsidRDefault="00AB174B">
            <w:r>
              <w:rPr>
                <w:rFonts w:ascii="Arial" w:hAnsi="Arial" w:cs="Arial"/>
                <w:color w:val="000000"/>
                <w:position w:val="-2"/>
                <w:sz w:val="18"/>
                <w:szCs w:val="18"/>
              </w:rPr>
              <w:t> </w:t>
            </w:r>
          </w:p>
        </w:tc>
      </w:tr>
      <w:tr w:rsidR="00DF3C7B" w14:paraId="531063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F5C60" w14:textId="77777777" w:rsidR="00DF3C7B" w:rsidRDefault="00AB174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772EA" w14:textId="77777777" w:rsidR="00DF3C7B" w:rsidRDefault="00AB174B">
            <w:r>
              <w:rPr>
                <w:rFonts w:ascii="Arial" w:hAnsi="Arial" w:cs="Arial"/>
                <w:color w:val="000000"/>
                <w:position w:val="-2"/>
                <w:sz w:val="18"/>
                <w:szCs w:val="18"/>
              </w:rPr>
              <w:t> </w:t>
            </w:r>
          </w:p>
        </w:tc>
      </w:tr>
      <w:tr w:rsidR="00DF3C7B" w14:paraId="41FAA2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32210" w14:textId="77777777" w:rsidR="00DF3C7B" w:rsidRDefault="00AB174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8D97" w14:textId="77777777" w:rsidR="00DF3C7B" w:rsidRDefault="00AB174B">
            <w:r>
              <w:rPr>
                <w:rFonts w:ascii="Arial" w:hAnsi="Arial" w:cs="Arial"/>
                <w:color w:val="000000"/>
                <w:position w:val="-2"/>
                <w:sz w:val="18"/>
                <w:szCs w:val="18"/>
              </w:rPr>
              <w:t> </w:t>
            </w:r>
          </w:p>
        </w:tc>
      </w:tr>
      <w:tr w:rsidR="00DF3C7B" w14:paraId="6C6A7E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2BE399" w14:textId="77777777" w:rsidR="00DF3C7B" w:rsidRDefault="00AB174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74337" w14:textId="77777777" w:rsidR="00DF3C7B" w:rsidRDefault="00AB174B">
            <w:r>
              <w:rPr>
                <w:rFonts w:ascii="Arial" w:hAnsi="Arial" w:cs="Arial"/>
                <w:color w:val="000000"/>
                <w:position w:val="-2"/>
                <w:sz w:val="18"/>
                <w:szCs w:val="18"/>
              </w:rPr>
              <w:t> </w:t>
            </w:r>
          </w:p>
        </w:tc>
      </w:tr>
    </w:tbl>
    <w:p w14:paraId="4C88C4D3" w14:textId="77777777" w:rsidR="00DF3C7B" w:rsidRDefault="00DF3C7B"/>
    <w:tbl>
      <w:tblPr>
        <w:tblStyle w:val="NormalTablePHPDOCX"/>
        <w:tblW w:w="8745" w:type="dxa"/>
        <w:tblInd w:w="108" w:type="dxa"/>
        <w:tblLook w:val="04A0" w:firstRow="1" w:lastRow="0" w:firstColumn="1" w:lastColumn="0" w:noHBand="0" w:noVBand="1"/>
      </w:tblPr>
      <w:tblGrid>
        <w:gridCol w:w="4080"/>
        <w:gridCol w:w="4665"/>
      </w:tblGrid>
      <w:tr w:rsidR="00DF3C7B" w14:paraId="5E614423" w14:textId="77777777">
        <w:tc>
          <w:tcPr>
            <w:tcW w:w="4080" w:type="dxa"/>
            <w:gridSpan w:val="2"/>
            <w:tcMar>
              <w:top w:w="75" w:type="dxa"/>
              <w:bottom w:w="75" w:type="dxa"/>
            </w:tcMar>
            <w:vAlign w:val="center"/>
          </w:tcPr>
          <w:p w14:paraId="35F3A081" w14:textId="77777777" w:rsidR="00DF3C7B" w:rsidRDefault="00AB174B">
            <w:pPr>
              <w:spacing w:before="135" w:after="135"/>
              <w:textAlignment w:val="center"/>
            </w:pPr>
            <w:r>
              <w:rPr>
                <w:rFonts w:ascii="Arial" w:hAnsi="Arial" w:cs="Arial"/>
                <w:color w:val="000000"/>
                <w:position w:val="-2"/>
                <w:sz w:val="18"/>
                <w:szCs w:val="18"/>
              </w:rPr>
              <w:t> </w:t>
            </w:r>
          </w:p>
        </w:tc>
      </w:tr>
      <w:tr w:rsidR="00DF3C7B" w14:paraId="30E43887" w14:textId="77777777">
        <w:tc>
          <w:tcPr>
            <w:tcW w:w="4080" w:type="dxa"/>
            <w:tcMar>
              <w:top w:w="75" w:type="dxa"/>
              <w:bottom w:w="75" w:type="dxa"/>
            </w:tcMar>
            <w:vAlign w:val="center"/>
          </w:tcPr>
          <w:p w14:paraId="547FD34C" w14:textId="77777777" w:rsidR="00DF3C7B" w:rsidRDefault="00AB174B">
            <w:r>
              <w:rPr>
                <w:rFonts w:ascii="Arial" w:hAnsi="Arial" w:cs="Arial"/>
                <w:color w:val="000000"/>
                <w:position w:val="-2"/>
                <w:sz w:val="18"/>
                <w:szCs w:val="18"/>
              </w:rPr>
              <w:t>Kraj in datum:</w:t>
            </w:r>
          </w:p>
        </w:tc>
        <w:tc>
          <w:tcPr>
            <w:tcW w:w="0" w:type="auto"/>
            <w:tcMar>
              <w:top w:w="75" w:type="dxa"/>
              <w:bottom w:w="75" w:type="dxa"/>
            </w:tcMar>
            <w:vAlign w:val="center"/>
          </w:tcPr>
          <w:p w14:paraId="46D9E99E" w14:textId="77777777" w:rsidR="00DF3C7B" w:rsidRDefault="00AB174B">
            <w:pPr>
              <w:jc w:val="center"/>
            </w:pPr>
            <w:r>
              <w:rPr>
                <w:rFonts w:ascii="Arial" w:hAnsi="Arial" w:cs="Arial"/>
                <w:color w:val="000000"/>
                <w:position w:val="-2"/>
                <w:sz w:val="18"/>
                <w:szCs w:val="18"/>
              </w:rPr>
              <w:t>Ime in priimek: _____________________</w:t>
            </w:r>
          </w:p>
        </w:tc>
      </w:tr>
      <w:tr w:rsidR="00DF3C7B" w14:paraId="7592F003" w14:textId="77777777">
        <w:tc>
          <w:tcPr>
            <w:tcW w:w="4080" w:type="dxa"/>
            <w:tcMar>
              <w:top w:w="75" w:type="dxa"/>
              <w:bottom w:w="75" w:type="dxa"/>
            </w:tcMar>
            <w:vAlign w:val="center"/>
          </w:tcPr>
          <w:p w14:paraId="3E595C9F"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054327D7" w14:textId="77777777" w:rsidR="00DF3C7B" w:rsidRDefault="00DF3C7B"/>
          <w:p w14:paraId="7C5C220B" w14:textId="77777777" w:rsidR="00DF3C7B" w:rsidRDefault="00AB17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0E9236" w14:textId="77777777" w:rsidR="00DF3C7B" w:rsidRDefault="00DF3C7B">
      <w:pPr>
        <w:sectPr w:rsidR="00DF3C7B" w:rsidSect="006E7A2B">
          <w:footerReference w:type="default" r:id="rId12"/>
          <w:pgSz w:w="11906" w:h="16838"/>
          <w:pgMar w:top="1418" w:right="1418" w:bottom="1418" w:left="1418" w:header="567" w:footer="596" w:gutter="0"/>
          <w:cols w:space="708"/>
          <w:docGrid w:linePitch="360"/>
        </w:sectPr>
      </w:pPr>
    </w:p>
    <w:p w14:paraId="470BE37B"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E22B290" w14:textId="77777777" w:rsidR="00AB174B" w:rsidRPr="00252358" w:rsidRDefault="00AB174B" w:rsidP="00252358"/>
    <w:p w14:paraId="0428FFBB"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3E74C00" w14:textId="77777777" w:rsidR="00AB174B" w:rsidRDefault="00AB174B" w:rsidP="00EB2A75">
      <w:pPr>
        <w:spacing w:after="120"/>
        <w:rPr>
          <w:rFonts w:ascii="Arial" w:hAnsi="Arial" w:cs="Arial"/>
        </w:rPr>
      </w:pPr>
    </w:p>
    <w:p w14:paraId="4B5B7623" w14:textId="0D793B69" w:rsidR="00DF3C7B" w:rsidRDefault="00AB174B">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ČISTILNA, DEZINFEKCIJSKA IN MEHČALNA SREDSTVA</w:t>
      </w:r>
      <w:r w:rsidR="00990181">
        <w:rPr>
          <w:rFonts w:ascii="Arial" w:hAnsi="Arial" w:cs="Arial"/>
          <w:b/>
          <w:bCs/>
          <w:color w:val="000000"/>
          <w:sz w:val="18"/>
          <w:szCs w:val="18"/>
        </w:rPr>
        <w:t xml:space="preserve"> II</w:t>
      </w:r>
      <w:r>
        <w:rPr>
          <w:rFonts w:ascii="Arial" w:hAnsi="Arial" w:cs="Arial"/>
          <w:color w:val="000000"/>
          <w:sz w:val="18"/>
          <w:szCs w:val="18"/>
        </w:rPr>
        <w:t>«,</w:t>
      </w:r>
    </w:p>
    <w:p w14:paraId="0ED00A43" w14:textId="77777777" w:rsidR="00DF3C7B" w:rsidRDefault="00AB174B">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E26753E" w14:textId="77777777" w:rsidR="00DF3C7B" w:rsidRDefault="00AB174B">
      <w:pPr>
        <w:spacing w:before="225" w:after="225" w:line="240" w:lineRule="auto"/>
      </w:pPr>
      <w:r>
        <w:rPr>
          <w:rFonts w:ascii="Arial" w:hAnsi="Arial" w:cs="Arial"/>
          <w:i/>
          <w:iCs/>
          <w:color w:val="000000"/>
          <w:sz w:val="18"/>
          <w:szCs w:val="18"/>
        </w:rPr>
        <w:t>(naziv ponudnika, partnerja v skupni ponudbi)</w:t>
      </w:r>
    </w:p>
    <w:p w14:paraId="046CC19D" w14:textId="77777777" w:rsidR="00DF3C7B" w:rsidRDefault="00AB174B">
      <w:pPr>
        <w:spacing w:before="225" w:after="225" w:line="240" w:lineRule="auto"/>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F3C7B" w14:paraId="1238A5C8" w14:textId="77777777">
        <w:tc>
          <w:tcPr>
            <w:tcW w:w="0" w:type="auto"/>
            <w:tcMar>
              <w:top w:w="0" w:type="auto"/>
              <w:bottom w:w="0" w:type="auto"/>
            </w:tcMar>
          </w:tcPr>
          <w:p w14:paraId="5B4C61B3"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da ponujeno blago ustreza vsem tehničnim zahtevam naročnika;</w:t>
            </w:r>
          </w:p>
          <w:p w14:paraId="1C4CFCAD"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0863ADC"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88CE4BC"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02FDFD4"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7AAB88F"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B77190B"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308A5B3"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DC96A50"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300784D"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413E87B"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CA8D99"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7A71B65"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0D2D26C"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DF662E"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5FD0BF"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9D807A8"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AA6A75"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C2EDB6"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C262579"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E78824D"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02B9AAA"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3D94BAB" w14:textId="77777777" w:rsidR="00DF3C7B" w:rsidRDefault="00AB174B">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23CA826" w14:textId="77777777" w:rsidR="00DF3C7B" w:rsidRDefault="00AB174B">
      <w:pPr>
        <w:spacing w:before="225" w:after="225"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F3C7B" w14:paraId="6E571DDE" w14:textId="77777777">
        <w:tc>
          <w:tcPr>
            <w:tcW w:w="0" w:type="auto"/>
            <w:tcMar>
              <w:top w:w="0" w:type="auto"/>
              <w:bottom w:w="0" w:type="auto"/>
            </w:tcMar>
          </w:tcPr>
          <w:p w14:paraId="0C0B8004"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03AD47F"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BF6EB12"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AA4F0B3"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4B2D0BB"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FE5746"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A66DAE3"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6E83B16"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62FA851"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D58DF6E"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58034B0"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272007B"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A893F88" w14:textId="77777777" w:rsidR="00DF3C7B" w:rsidRDefault="00AB174B">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F21C935" w14:textId="77777777" w:rsidR="00DF3C7B" w:rsidRDefault="00AB17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E30BDF5" w14:textId="77777777" w:rsidR="00DF3C7B" w:rsidRDefault="00AB174B">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ČISTILNA, DEZINFEKCIJSKA IN MEHČALNA SREDSTVA,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EF459B0" w14:textId="77777777" w:rsidR="00DF3C7B" w:rsidRDefault="00AB174B">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C7B" w14:paraId="44DC42FF" w14:textId="77777777">
        <w:tc>
          <w:tcPr>
            <w:tcW w:w="2500" w:type="pct"/>
            <w:tcMar>
              <w:top w:w="75" w:type="dxa"/>
              <w:bottom w:w="75" w:type="dxa"/>
            </w:tcMar>
            <w:vAlign w:val="center"/>
          </w:tcPr>
          <w:p w14:paraId="5F218E2D" w14:textId="77777777" w:rsidR="00DF3C7B" w:rsidRDefault="00AB174B">
            <w:r>
              <w:rPr>
                <w:rFonts w:ascii="Arial" w:hAnsi="Arial" w:cs="Arial"/>
                <w:color w:val="000000"/>
                <w:position w:val="-2"/>
                <w:sz w:val="18"/>
                <w:szCs w:val="18"/>
              </w:rPr>
              <w:t>Kraj in datum:</w:t>
            </w:r>
          </w:p>
        </w:tc>
        <w:tc>
          <w:tcPr>
            <w:tcW w:w="0" w:type="auto"/>
            <w:tcMar>
              <w:top w:w="75" w:type="dxa"/>
              <w:bottom w:w="75" w:type="dxa"/>
            </w:tcMar>
            <w:vAlign w:val="center"/>
          </w:tcPr>
          <w:p w14:paraId="25583B00" w14:textId="77777777" w:rsidR="00DF3C7B" w:rsidRDefault="00AB174B">
            <w:r>
              <w:rPr>
                <w:rFonts w:ascii="Arial" w:hAnsi="Arial" w:cs="Arial"/>
                <w:color w:val="000000"/>
                <w:position w:val="-2"/>
                <w:sz w:val="18"/>
                <w:szCs w:val="18"/>
              </w:rPr>
              <w:t>Ime in priimek: _____________________</w:t>
            </w:r>
          </w:p>
        </w:tc>
      </w:tr>
      <w:tr w:rsidR="00DF3C7B" w14:paraId="22D8A898" w14:textId="77777777">
        <w:tc>
          <w:tcPr>
            <w:tcW w:w="2500" w:type="pct"/>
            <w:tcMar>
              <w:top w:w="75" w:type="dxa"/>
              <w:bottom w:w="75" w:type="dxa"/>
            </w:tcMar>
            <w:vAlign w:val="center"/>
          </w:tcPr>
          <w:p w14:paraId="5102FBDD"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7A853535" w14:textId="77777777" w:rsidR="00DF3C7B" w:rsidRDefault="00DF3C7B"/>
          <w:p w14:paraId="63572FFB" w14:textId="77777777" w:rsidR="00DF3C7B" w:rsidRDefault="00AB174B">
            <w:pPr>
              <w:jc w:val="center"/>
            </w:pPr>
            <w:r>
              <w:rPr>
                <w:rFonts w:ascii="Arial" w:hAnsi="Arial" w:cs="Arial"/>
                <w:color w:val="A9A9A9"/>
                <w:position w:val="-2"/>
                <w:sz w:val="18"/>
                <w:szCs w:val="18"/>
              </w:rPr>
              <w:t>(žig in podpis)</w:t>
            </w:r>
          </w:p>
        </w:tc>
      </w:tr>
    </w:tbl>
    <w:p w14:paraId="6CC8A516" w14:textId="77777777" w:rsidR="00DF3C7B" w:rsidRDefault="00AB174B">
      <w:pPr>
        <w:spacing w:before="225" w:after="225" w:line="240" w:lineRule="auto"/>
      </w:pPr>
      <w:r>
        <w:rPr>
          <w:rFonts w:ascii="Arial" w:hAnsi="Arial" w:cs="Arial"/>
          <w:color w:val="000000"/>
          <w:sz w:val="18"/>
          <w:szCs w:val="18"/>
        </w:rPr>
        <w:t> </w:t>
      </w:r>
    </w:p>
    <w:p w14:paraId="68721CF9" w14:textId="77777777" w:rsidR="00DF3C7B" w:rsidRDefault="00DF3C7B">
      <w:pPr>
        <w:sectPr w:rsidR="00DF3C7B" w:rsidSect="006E7A2B">
          <w:footerReference w:type="default" r:id="rId13"/>
          <w:pgSz w:w="11906" w:h="16838"/>
          <w:pgMar w:top="1418" w:right="1418" w:bottom="1418" w:left="1418" w:header="567" w:footer="596" w:gutter="0"/>
          <w:cols w:space="708"/>
          <w:docGrid w:linePitch="360"/>
        </w:sectPr>
      </w:pPr>
    </w:p>
    <w:p w14:paraId="7CCE7084"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6BF8605" w14:textId="77777777" w:rsidR="00AB174B" w:rsidRPr="00252358" w:rsidRDefault="00AB174B" w:rsidP="00252358"/>
    <w:p w14:paraId="4C853047"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C99F20E" w14:textId="77777777" w:rsidR="00AB174B" w:rsidRDefault="00AB174B" w:rsidP="00EB2A75">
      <w:pPr>
        <w:spacing w:after="120"/>
        <w:rPr>
          <w:rFonts w:ascii="Arial" w:hAnsi="Arial" w:cs="Arial"/>
        </w:rPr>
      </w:pPr>
    </w:p>
    <w:p w14:paraId="28E7C9E5" w14:textId="77777777" w:rsidR="00DF3C7B" w:rsidRDefault="00AB174B">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5F39229E" w14:textId="77777777" w:rsidR="00DF3C7B" w:rsidRDefault="00AB174B">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2DF1EBBB" w14:textId="77777777" w:rsidR="00DF3C7B" w:rsidRDefault="00AB174B">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34ED20BA" w14:textId="77777777" w:rsidR="00DF3C7B" w:rsidRDefault="00DF3C7B">
      <w:pPr>
        <w:sectPr w:rsidR="00DF3C7B" w:rsidSect="006E7A2B">
          <w:footerReference w:type="default" r:id="rId14"/>
          <w:pgSz w:w="11906" w:h="16838"/>
          <w:pgMar w:top="1418" w:right="1418" w:bottom="1418" w:left="1418" w:header="567" w:footer="596" w:gutter="0"/>
          <w:cols w:space="708"/>
          <w:docGrid w:linePitch="360"/>
        </w:sectPr>
      </w:pPr>
    </w:p>
    <w:p w14:paraId="080D5777"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2E1262F" w14:textId="77777777" w:rsidR="00AB174B" w:rsidRPr="00252358" w:rsidRDefault="00AB174B" w:rsidP="00252358"/>
    <w:p w14:paraId="12828429"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414DD62" w14:textId="77777777" w:rsidR="00AB174B" w:rsidRDefault="00AB174B" w:rsidP="00EB2A75">
      <w:pPr>
        <w:spacing w:after="120"/>
        <w:rPr>
          <w:rFonts w:ascii="Arial" w:hAnsi="Arial" w:cs="Arial"/>
        </w:rPr>
      </w:pPr>
    </w:p>
    <w:p w14:paraId="1F7DC3D5" w14:textId="77777777" w:rsidR="00DF3C7B" w:rsidRDefault="00AB174B">
      <w:pPr>
        <w:spacing w:before="225" w:after="225" w:line="240" w:lineRule="auto"/>
        <w:jc w:val="center"/>
      </w:pPr>
      <w:r>
        <w:rPr>
          <w:rFonts w:ascii="Arial" w:hAnsi="Arial" w:cs="Arial"/>
          <w:b/>
          <w:bCs/>
          <w:color w:val="000000"/>
          <w:sz w:val="18"/>
          <w:szCs w:val="18"/>
        </w:rPr>
        <w:t>SEZNAM ČLANOV ORGANOV IN ZASTOPNIKOV GOSPODARSKEGA SUBJEKTA</w:t>
      </w:r>
    </w:p>
    <w:p w14:paraId="36CE83F1" w14:textId="77777777" w:rsidR="00DF3C7B" w:rsidRDefault="00AB174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F3C7B" w14:paraId="07D4870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88BEB" w14:textId="77777777" w:rsidR="00DF3C7B" w:rsidRDefault="00AB174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C8844" w14:textId="77777777" w:rsidR="00DF3C7B" w:rsidRDefault="00AB174B">
            <w:r>
              <w:rPr>
                <w:rFonts w:ascii="Arial" w:hAnsi="Arial" w:cs="Arial"/>
                <w:color w:val="000000"/>
                <w:position w:val="-2"/>
                <w:sz w:val="18"/>
                <w:szCs w:val="18"/>
              </w:rPr>
              <w:t> </w:t>
            </w:r>
          </w:p>
        </w:tc>
      </w:tr>
      <w:tr w:rsidR="00DF3C7B" w14:paraId="67C297D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BCCDC" w14:textId="77777777" w:rsidR="00DF3C7B" w:rsidRDefault="00AB174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072A" w14:textId="77777777" w:rsidR="00DF3C7B" w:rsidRDefault="00AB174B">
            <w:r>
              <w:rPr>
                <w:rFonts w:ascii="Arial" w:hAnsi="Arial" w:cs="Arial"/>
                <w:color w:val="000000"/>
                <w:position w:val="-2"/>
                <w:sz w:val="18"/>
                <w:szCs w:val="18"/>
              </w:rPr>
              <w:t> </w:t>
            </w:r>
          </w:p>
        </w:tc>
      </w:tr>
      <w:tr w:rsidR="00DF3C7B" w14:paraId="1A93B2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72AA8" w14:textId="77777777" w:rsidR="00DF3C7B" w:rsidRDefault="00AB174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C40ED" w14:textId="77777777" w:rsidR="00DF3C7B" w:rsidRDefault="00AB174B">
            <w:r>
              <w:rPr>
                <w:rFonts w:ascii="Arial" w:hAnsi="Arial" w:cs="Arial"/>
                <w:color w:val="000000"/>
                <w:position w:val="-2"/>
                <w:sz w:val="18"/>
                <w:szCs w:val="18"/>
              </w:rPr>
              <w:t> </w:t>
            </w:r>
          </w:p>
        </w:tc>
      </w:tr>
      <w:tr w:rsidR="00DF3C7B" w14:paraId="1FA458A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F8E8E" w14:textId="77777777" w:rsidR="00DF3C7B" w:rsidRDefault="00AB174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CAA76" w14:textId="77777777" w:rsidR="00DF3C7B" w:rsidRDefault="00AB174B">
            <w:r>
              <w:rPr>
                <w:rFonts w:ascii="Arial" w:hAnsi="Arial" w:cs="Arial"/>
                <w:color w:val="000000"/>
                <w:position w:val="-2"/>
                <w:sz w:val="18"/>
                <w:szCs w:val="18"/>
              </w:rPr>
              <w:t> </w:t>
            </w:r>
          </w:p>
        </w:tc>
      </w:tr>
    </w:tbl>
    <w:p w14:paraId="7EE97B5E" w14:textId="77777777" w:rsidR="00DF3C7B" w:rsidRDefault="00AB174B">
      <w:pPr>
        <w:spacing w:before="225" w:after="225" w:line="240" w:lineRule="auto"/>
        <w:jc w:val="both"/>
      </w:pPr>
      <w:r>
        <w:rPr>
          <w:rFonts w:ascii="Arial" w:hAnsi="Arial" w:cs="Arial"/>
          <w:color w:val="000000"/>
          <w:sz w:val="18"/>
          <w:szCs w:val="18"/>
        </w:rPr>
        <w:t> </w:t>
      </w:r>
    </w:p>
    <w:p w14:paraId="5E2EC5A6" w14:textId="77777777" w:rsidR="00DF3C7B" w:rsidRDefault="00AB174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F3C7B" w14:paraId="3BFA50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15EED" w14:textId="77777777" w:rsidR="00DF3C7B" w:rsidRDefault="00AB174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379FA" w14:textId="77777777" w:rsidR="00DF3C7B" w:rsidRDefault="00AB174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B1110" w14:textId="77777777" w:rsidR="00DF3C7B" w:rsidRDefault="00AB174B">
            <w:r>
              <w:rPr>
                <w:rFonts w:ascii="Arial" w:hAnsi="Arial" w:cs="Arial"/>
                <w:color w:val="000000"/>
                <w:position w:val="-2"/>
                <w:sz w:val="18"/>
                <w:szCs w:val="18"/>
              </w:rPr>
              <w:t>EMŠO*</w:t>
            </w:r>
          </w:p>
        </w:tc>
      </w:tr>
      <w:tr w:rsidR="00DF3C7B" w14:paraId="4EC6162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CA453"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8B18F"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097A3" w14:textId="77777777" w:rsidR="00DF3C7B" w:rsidRDefault="00AB174B">
            <w:r>
              <w:rPr>
                <w:rFonts w:ascii="Arial" w:hAnsi="Arial" w:cs="Arial"/>
                <w:color w:val="000000"/>
                <w:position w:val="-2"/>
                <w:sz w:val="18"/>
                <w:szCs w:val="18"/>
              </w:rPr>
              <w:t> </w:t>
            </w:r>
          </w:p>
        </w:tc>
      </w:tr>
      <w:tr w:rsidR="00DF3C7B" w14:paraId="22A3FA7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C3953"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FDB41"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B05A2" w14:textId="77777777" w:rsidR="00DF3C7B" w:rsidRDefault="00AB174B">
            <w:r>
              <w:rPr>
                <w:rFonts w:ascii="Arial" w:hAnsi="Arial" w:cs="Arial"/>
                <w:color w:val="000000"/>
                <w:position w:val="-2"/>
                <w:sz w:val="18"/>
                <w:szCs w:val="18"/>
              </w:rPr>
              <w:t> </w:t>
            </w:r>
          </w:p>
        </w:tc>
      </w:tr>
      <w:tr w:rsidR="00DF3C7B" w14:paraId="0C8D45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C35D8"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A630E"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6E3C9" w14:textId="77777777" w:rsidR="00DF3C7B" w:rsidRDefault="00AB174B">
            <w:r>
              <w:rPr>
                <w:rFonts w:ascii="Arial" w:hAnsi="Arial" w:cs="Arial"/>
                <w:color w:val="000000"/>
                <w:position w:val="-2"/>
                <w:sz w:val="18"/>
                <w:szCs w:val="18"/>
              </w:rPr>
              <w:t> </w:t>
            </w:r>
          </w:p>
        </w:tc>
      </w:tr>
      <w:tr w:rsidR="00DF3C7B" w14:paraId="231123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B45EC"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6449B"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2A7EE" w14:textId="77777777" w:rsidR="00DF3C7B" w:rsidRDefault="00AB174B">
            <w:r>
              <w:rPr>
                <w:rFonts w:ascii="Arial" w:hAnsi="Arial" w:cs="Arial"/>
                <w:color w:val="000000"/>
                <w:position w:val="-2"/>
                <w:sz w:val="18"/>
                <w:szCs w:val="18"/>
              </w:rPr>
              <w:t> </w:t>
            </w:r>
          </w:p>
        </w:tc>
      </w:tr>
      <w:tr w:rsidR="00DF3C7B" w14:paraId="3B1AC6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BE3B9"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C1D28"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573F0D" w14:textId="77777777" w:rsidR="00DF3C7B" w:rsidRDefault="00AB174B">
            <w:r>
              <w:rPr>
                <w:rFonts w:ascii="Arial" w:hAnsi="Arial" w:cs="Arial"/>
                <w:color w:val="000000"/>
                <w:position w:val="-2"/>
                <w:sz w:val="18"/>
                <w:szCs w:val="18"/>
              </w:rPr>
              <w:t> </w:t>
            </w:r>
          </w:p>
        </w:tc>
      </w:tr>
      <w:tr w:rsidR="00DF3C7B" w14:paraId="3D612A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AB18B"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DD97"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6B742" w14:textId="77777777" w:rsidR="00DF3C7B" w:rsidRDefault="00AB174B">
            <w:r>
              <w:rPr>
                <w:rFonts w:ascii="Arial" w:hAnsi="Arial" w:cs="Arial"/>
                <w:color w:val="000000"/>
                <w:position w:val="-2"/>
                <w:sz w:val="18"/>
                <w:szCs w:val="18"/>
              </w:rPr>
              <w:t> </w:t>
            </w:r>
          </w:p>
        </w:tc>
      </w:tr>
      <w:tr w:rsidR="00DF3C7B" w14:paraId="1DB2765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3F3C8"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C1C6B"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B09C4" w14:textId="77777777" w:rsidR="00DF3C7B" w:rsidRDefault="00AB174B">
            <w:r>
              <w:rPr>
                <w:rFonts w:ascii="Arial" w:hAnsi="Arial" w:cs="Arial"/>
                <w:color w:val="000000"/>
                <w:position w:val="-2"/>
                <w:sz w:val="18"/>
                <w:szCs w:val="18"/>
              </w:rPr>
              <w:t> </w:t>
            </w:r>
          </w:p>
        </w:tc>
      </w:tr>
      <w:tr w:rsidR="00DF3C7B" w14:paraId="53ECFBA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22AFD"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807C6"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7F04ED" w14:textId="77777777" w:rsidR="00DF3C7B" w:rsidRDefault="00AB174B">
            <w:r>
              <w:rPr>
                <w:rFonts w:ascii="Arial" w:hAnsi="Arial" w:cs="Arial"/>
                <w:color w:val="000000"/>
                <w:position w:val="-2"/>
                <w:sz w:val="18"/>
                <w:szCs w:val="18"/>
              </w:rPr>
              <w:t> </w:t>
            </w:r>
          </w:p>
        </w:tc>
      </w:tr>
      <w:tr w:rsidR="00DF3C7B" w14:paraId="0F17DC2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FCDD3" w14:textId="77777777" w:rsidR="00DF3C7B" w:rsidRDefault="00AB17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7F769" w14:textId="77777777" w:rsidR="00DF3C7B" w:rsidRDefault="00AB17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B563A" w14:textId="77777777" w:rsidR="00DF3C7B" w:rsidRDefault="00AB174B">
            <w:r>
              <w:rPr>
                <w:rFonts w:ascii="Arial" w:hAnsi="Arial" w:cs="Arial"/>
                <w:color w:val="000000"/>
                <w:position w:val="-2"/>
                <w:sz w:val="18"/>
                <w:szCs w:val="18"/>
              </w:rPr>
              <w:t> </w:t>
            </w:r>
          </w:p>
        </w:tc>
      </w:tr>
    </w:tbl>
    <w:p w14:paraId="21662315" w14:textId="77777777" w:rsidR="00DF3C7B" w:rsidRDefault="00AB174B">
      <w:pPr>
        <w:spacing w:before="225" w:after="225" w:line="240" w:lineRule="auto"/>
        <w:jc w:val="both"/>
      </w:pPr>
      <w:r>
        <w:rPr>
          <w:rFonts w:ascii="Arial" w:hAnsi="Arial" w:cs="Arial"/>
          <w:color w:val="000000"/>
          <w:sz w:val="18"/>
          <w:szCs w:val="18"/>
        </w:rPr>
        <w:t>* podatek je potreben za preverbo v e-Dosje</w:t>
      </w:r>
    </w:p>
    <w:p w14:paraId="665C9EB7" w14:textId="77777777" w:rsidR="00DF3C7B" w:rsidRDefault="00AB174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F3C7B" w14:paraId="33F33BAB" w14:textId="77777777">
        <w:tc>
          <w:tcPr>
            <w:tcW w:w="2500" w:type="pct"/>
            <w:tcMar>
              <w:top w:w="75" w:type="dxa"/>
              <w:bottom w:w="75" w:type="dxa"/>
            </w:tcMar>
            <w:vAlign w:val="center"/>
          </w:tcPr>
          <w:p w14:paraId="0A41B444" w14:textId="77777777" w:rsidR="00DF3C7B" w:rsidRDefault="00AB174B">
            <w:r>
              <w:rPr>
                <w:rFonts w:ascii="Arial" w:hAnsi="Arial" w:cs="Arial"/>
                <w:color w:val="000000"/>
                <w:position w:val="-2"/>
                <w:sz w:val="18"/>
                <w:szCs w:val="18"/>
              </w:rPr>
              <w:t>Kraj in datum:</w:t>
            </w:r>
          </w:p>
        </w:tc>
        <w:tc>
          <w:tcPr>
            <w:tcW w:w="0" w:type="auto"/>
            <w:tcMar>
              <w:top w:w="75" w:type="dxa"/>
              <w:bottom w:w="75" w:type="dxa"/>
            </w:tcMar>
            <w:vAlign w:val="center"/>
          </w:tcPr>
          <w:p w14:paraId="15AD49C1" w14:textId="77777777" w:rsidR="00DF3C7B" w:rsidRDefault="00AB174B">
            <w:r>
              <w:rPr>
                <w:rFonts w:ascii="Arial" w:hAnsi="Arial" w:cs="Arial"/>
                <w:color w:val="000000"/>
                <w:position w:val="-2"/>
                <w:sz w:val="18"/>
                <w:szCs w:val="18"/>
              </w:rPr>
              <w:t>Ime in priimek: _____________________</w:t>
            </w:r>
          </w:p>
        </w:tc>
      </w:tr>
      <w:tr w:rsidR="00DF3C7B" w14:paraId="02C86901" w14:textId="77777777">
        <w:tc>
          <w:tcPr>
            <w:tcW w:w="2500" w:type="pct"/>
            <w:tcMar>
              <w:top w:w="75" w:type="dxa"/>
              <w:bottom w:w="75" w:type="dxa"/>
            </w:tcMar>
            <w:vAlign w:val="center"/>
          </w:tcPr>
          <w:p w14:paraId="1544DEB3"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0E2028C3" w14:textId="77777777" w:rsidR="00DF3C7B" w:rsidRDefault="00AB174B">
            <w:pPr>
              <w:jc w:val="center"/>
            </w:pPr>
            <w:r>
              <w:rPr>
                <w:rFonts w:ascii="Arial" w:hAnsi="Arial" w:cs="Arial"/>
                <w:color w:val="A9A9A9"/>
                <w:position w:val="-2"/>
                <w:sz w:val="18"/>
                <w:szCs w:val="18"/>
              </w:rPr>
              <w:t>(podpis)</w:t>
            </w:r>
          </w:p>
        </w:tc>
      </w:tr>
    </w:tbl>
    <w:p w14:paraId="5D710CA0" w14:textId="77777777" w:rsidR="00DF3C7B" w:rsidRDefault="00AB174B">
      <w:pPr>
        <w:spacing w:before="225" w:after="225" w:line="240" w:lineRule="auto"/>
        <w:jc w:val="both"/>
      </w:pPr>
      <w:r>
        <w:rPr>
          <w:rFonts w:ascii="Arial" w:hAnsi="Arial" w:cs="Arial"/>
          <w:color w:val="000000"/>
          <w:sz w:val="18"/>
          <w:szCs w:val="18"/>
        </w:rPr>
        <w:t> </w:t>
      </w:r>
    </w:p>
    <w:p w14:paraId="54FE37FC" w14:textId="77777777" w:rsidR="00DF3C7B" w:rsidRDefault="00AB174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7B69191" w14:textId="77777777" w:rsidR="00DF3C7B" w:rsidRDefault="00AB174B">
      <w:pPr>
        <w:spacing w:before="225" w:after="225" w:line="240" w:lineRule="auto"/>
        <w:jc w:val="both"/>
      </w:pPr>
      <w:r>
        <w:rPr>
          <w:rFonts w:ascii="Arial" w:hAnsi="Arial" w:cs="Arial"/>
          <w:color w:val="000000"/>
          <w:sz w:val="18"/>
          <w:szCs w:val="18"/>
        </w:rPr>
        <w:t> </w:t>
      </w:r>
    </w:p>
    <w:p w14:paraId="71FB4B67" w14:textId="77777777" w:rsidR="00DF3C7B" w:rsidRDefault="00DF3C7B">
      <w:pPr>
        <w:sectPr w:rsidR="00DF3C7B" w:rsidSect="006E7A2B">
          <w:footerReference w:type="default" r:id="rId15"/>
          <w:pgSz w:w="11906" w:h="16838"/>
          <w:pgMar w:top="1418" w:right="1418" w:bottom="1418" w:left="1418" w:header="567" w:footer="596" w:gutter="0"/>
          <w:cols w:space="708"/>
          <w:docGrid w:linePitch="360"/>
        </w:sectPr>
      </w:pPr>
    </w:p>
    <w:p w14:paraId="5088A58E"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5440B3C" w14:textId="77777777" w:rsidR="00AB174B" w:rsidRPr="00252358" w:rsidRDefault="00AB174B" w:rsidP="00252358"/>
    <w:p w14:paraId="3E6FBDAF"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FCCC7F3" w14:textId="77777777" w:rsidR="00AB174B" w:rsidRDefault="00AB174B" w:rsidP="00EB2A75">
      <w:pPr>
        <w:spacing w:after="120"/>
        <w:rPr>
          <w:rFonts w:ascii="Arial" w:hAnsi="Arial" w:cs="Arial"/>
        </w:rPr>
      </w:pPr>
    </w:p>
    <w:p w14:paraId="4E1FAC43" w14:textId="77777777" w:rsidR="00DF3C7B" w:rsidRDefault="00AB174B">
      <w:pPr>
        <w:spacing w:before="225" w:after="225" w:line="240" w:lineRule="auto"/>
        <w:jc w:val="both"/>
      </w:pPr>
      <w:r>
        <w:rPr>
          <w:rFonts w:ascii="Arial" w:hAnsi="Arial" w:cs="Arial"/>
          <w:i/>
          <w:iCs/>
          <w:color w:val="000000"/>
          <w:sz w:val="18"/>
          <w:szCs w:val="18"/>
        </w:rPr>
        <w:t>Glava s podatki o garantu (zavarovalnici/banki) ali SWIFT ključ</w:t>
      </w:r>
    </w:p>
    <w:p w14:paraId="30207144" w14:textId="77777777" w:rsidR="00DF3C7B" w:rsidRDefault="00AB174B">
      <w:pPr>
        <w:spacing w:before="225" w:after="225" w:line="240" w:lineRule="auto"/>
        <w:jc w:val="both"/>
      </w:pPr>
      <w:r>
        <w:rPr>
          <w:rFonts w:ascii="Arial" w:hAnsi="Arial" w:cs="Arial"/>
          <w:color w:val="000000"/>
          <w:sz w:val="18"/>
          <w:szCs w:val="18"/>
        </w:rPr>
        <w:t>Za: SPLOŠNA BOLNIŠNICA NOVO MESTO, Šmihelska cesta 1, 8000 Novo mesto</w:t>
      </w:r>
    </w:p>
    <w:p w14:paraId="67A5F8E5" w14:textId="77777777" w:rsidR="00DF3C7B" w:rsidRDefault="00AB17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54A560F" w14:textId="77777777" w:rsidR="00DF3C7B" w:rsidRDefault="00AB17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FD47ABA" w14:textId="77777777" w:rsidR="00DF3C7B" w:rsidRDefault="00AB17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5752662" w14:textId="77777777" w:rsidR="00DF3C7B" w:rsidRDefault="00AB17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A4E5E56" w14:textId="77777777" w:rsidR="00DF3C7B" w:rsidRDefault="00AB17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B85CFD3" w14:textId="77777777" w:rsidR="00DF3C7B" w:rsidRDefault="00AB17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782AF8B" w14:textId="0133773F" w:rsidR="00DF3C7B" w:rsidRDefault="00AB17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ČISTILNA, DEZINFEKCIJSKA IN MEHČALNA SREDSTVA</w:t>
      </w:r>
      <w:r w:rsidR="00990181">
        <w:rPr>
          <w:rFonts w:ascii="Arial" w:hAnsi="Arial" w:cs="Arial"/>
          <w:b/>
          <w:bCs/>
          <w:color w:val="000000"/>
          <w:sz w:val="18"/>
          <w:szCs w:val="18"/>
        </w:rPr>
        <w:t xml:space="preserve"> II</w:t>
      </w:r>
    </w:p>
    <w:p w14:paraId="3B950B8A" w14:textId="77777777" w:rsidR="00DF3C7B" w:rsidRDefault="00AB174B">
      <w:pPr>
        <w:spacing w:before="225" w:after="225" w:line="240" w:lineRule="auto"/>
        <w:jc w:val="both"/>
      </w:pPr>
      <w:r>
        <w:rPr>
          <w:rFonts w:ascii="Arial" w:hAnsi="Arial" w:cs="Arial"/>
          <w:b/>
          <w:bCs/>
          <w:color w:val="000000"/>
          <w:sz w:val="18"/>
          <w:szCs w:val="18"/>
        </w:rPr>
        <w:t>ZNESEK IN VALUTA: 10% pogodbene vrednosti z DDV</w:t>
      </w:r>
    </w:p>
    <w:p w14:paraId="5FE86EC5" w14:textId="77777777" w:rsidR="00DF3C7B" w:rsidRDefault="00AB17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EE59E6" w14:textId="77777777" w:rsidR="00DF3C7B" w:rsidRDefault="00AB17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CFBC0B2" w14:textId="77777777" w:rsidR="00DF3C7B" w:rsidRDefault="00AB174B">
      <w:pPr>
        <w:spacing w:before="225" w:after="225" w:line="240" w:lineRule="auto"/>
        <w:jc w:val="both"/>
      </w:pPr>
      <w:r>
        <w:rPr>
          <w:rFonts w:ascii="Arial" w:hAnsi="Arial" w:cs="Arial"/>
          <w:color w:val="000000"/>
          <w:sz w:val="18"/>
          <w:szCs w:val="18"/>
        </w:rPr>
        <w:t>2. Kopija garancije št. ______________</w:t>
      </w:r>
    </w:p>
    <w:p w14:paraId="211C351F" w14:textId="77777777" w:rsidR="00DF3C7B" w:rsidRDefault="00AB17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22EB28A" w14:textId="77777777" w:rsidR="00DF3C7B" w:rsidRDefault="00AB17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4842E86" w14:textId="77777777" w:rsidR="00DF3C7B" w:rsidRDefault="00AB17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DF9B514" w14:textId="77777777" w:rsidR="00DF3C7B" w:rsidRDefault="00AB17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FA49769" w14:textId="77777777" w:rsidR="00DF3C7B" w:rsidRDefault="00AB17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8515423" w14:textId="77777777" w:rsidR="00DF3C7B" w:rsidRDefault="00AB17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159702" w14:textId="77777777" w:rsidR="00DF3C7B" w:rsidRDefault="00AB174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E4F0ED4" w14:textId="77777777" w:rsidR="00DF3C7B" w:rsidRDefault="00AB174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9F8B275" w14:textId="77777777" w:rsidR="00DF3C7B" w:rsidRDefault="00AB17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4E30B5E" w14:textId="77777777" w:rsidR="00DF3C7B" w:rsidRDefault="00AB17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F3C7B" w14:paraId="31E926AF" w14:textId="77777777">
        <w:tc>
          <w:tcPr>
            <w:tcW w:w="4080" w:type="dxa"/>
            <w:tcMar>
              <w:top w:w="75" w:type="dxa"/>
              <w:bottom w:w="75" w:type="dxa"/>
            </w:tcMar>
            <w:vAlign w:val="center"/>
          </w:tcPr>
          <w:p w14:paraId="5537FF52"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604AD563" w14:textId="77777777" w:rsidR="00DF3C7B" w:rsidRDefault="00AB174B">
            <w:pPr>
              <w:jc w:val="center"/>
            </w:pPr>
            <w:r>
              <w:rPr>
                <w:rFonts w:ascii="Arial" w:hAnsi="Arial" w:cs="Arial"/>
                <w:color w:val="000000"/>
                <w:position w:val="-2"/>
                <w:sz w:val="18"/>
                <w:szCs w:val="18"/>
              </w:rPr>
              <w:t>Garant</w:t>
            </w:r>
          </w:p>
        </w:tc>
      </w:tr>
      <w:tr w:rsidR="00DF3C7B" w14:paraId="059390A1" w14:textId="77777777">
        <w:tc>
          <w:tcPr>
            <w:tcW w:w="4080" w:type="dxa"/>
            <w:tcMar>
              <w:top w:w="75" w:type="dxa"/>
              <w:bottom w:w="75" w:type="dxa"/>
            </w:tcMar>
            <w:vAlign w:val="center"/>
          </w:tcPr>
          <w:p w14:paraId="587DDABE"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6F3D9CB0" w14:textId="77777777" w:rsidR="00DF3C7B" w:rsidRDefault="00DF3C7B"/>
          <w:p w14:paraId="29B0FAD5" w14:textId="77777777" w:rsidR="00DF3C7B" w:rsidRDefault="00AB174B">
            <w:pPr>
              <w:jc w:val="center"/>
            </w:pPr>
            <w:r>
              <w:rPr>
                <w:rFonts w:ascii="Arial" w:hAnsi="Arial" w:cs="Arial"/>
                <w:color w:val="A9A9A9"/>
                <w:position w:val="-2"/>
                <w:sz w:val="18"/>
                <w:szCs w:val="18"/>
              </w:rPr>
              <w:t>(žig in podpis)</w:t>
            </w:r>
          </w:p>
        </w:tc>
      </w:tr>
    </w:tbl>
    <w:p w14:paraId="09201C66" w14:textId="77777777" w:rsidR="00DF3C7B" w:rsidRDefault="00AB174B">
      <w:pPr>
        <w:spacing w:before="225" w:after="225" w:line="240" w:lineRule="auto"/>
        <w:jc w:val="both"/>
      </w:pPr>
      <w:r>
        <w:rPr>
          <w:rFonts w:ascii="Arial" w:hAnsi="Arial" w:cs="Arial"/>
          <w:color w:val="000000"/>
          <w:sz w:val="18"/>
          <w:szCs w:val="18"/>
        </w:rPr>
        <w:t> </w:t>
      </w:r>
    </w:p>
    <w:p w14:paraId="2FEE3977" w14:textId="77777777" w:rsidR="00DF3C7B" w:rsidRDefault="00AB174B">
      <w:pPr>
        <w:spacing w:before="225" w:after="225" w:line="240" w:lineRule="auto"/>
        <w:jc w:val="both"/>
      </w:pPr>
      <w:r>
        <w:rPr>
          <w:rFonts w:ascii="Arial" w:hAnsi="Arial" w:cs="Arial"/>
          <w:color w:val="000000"/>
          <w:sz w:val="18"/>
          <w:szCs w:val="18"/>
        </w:rPr>
        <w:t> </w:t>
      </w:r>
    </w:p>
    <w:p w14:paraId="611F5DD9" w14:textId="77777777" w:rsidR="00DF3C7B" w:rsidRDefault="00DF3C7B">
      <w:pPr>
        <w:sectPr w:rsidR="00DF3C7B" w:rsidSect="006E7A2B">
          <w:footerReference w:type="default" r:id="rId16"/>
          <w:pgSz w:w="11906" w:h="16838"/>
          <w:pgMar w:top="1418" w:right="1418" w:bottom="1418" w:left="1418" w:header="567" w:footer="596" w:gutter="0"/>
          <w:cols w:space="708"/>
          <w:docGrid w:linePitch="360"/>
        </w:sectPr>
      </w:pPr>
    </w:p>
    <w:p w14:paraId="0B6042F3"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6F51416" w14:textId="77777777" w:rsidR="00AB174B" w:rsidRPr="00252358" w:rsidRDefault="00AB174B" w:rsidP="00252358"/>
    <w:p w14:paraId="03103F20"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1526BC5" w14:textId="77777777" w:rsidR="00AB174B" w:rsidRDefault="00AB174B" w:rsidP="00EB2A75">
      <w:pPr>
        <w:spacing w:after="120"/>
        <w:rPr>
          <w:rFonts w:ascii="Arial" w:hAnsi="Arial" w:cs="Arial"/>
        </w:rPr>
      </w:pPr>
    </w:p>
    <w:p w14:paraId="71FD206F" w14:textId="77777777" w:rsidR="00DF3C7B" w:rsidRDefault="00AB174B">
      <w:pPr>
        <w:spacing w:before="225" w:after="225" w:line="240" w:lineRule="auto"/>
        <w:jc w:val="center"/>
      </w:pPr>
      <w:r>
        <w:rPr>
          <w:rFonts w:ascii="Arial" w:hAnsi="Arial" w:cs="Arial"/>
          <w:b/>
          <w:bCs/>
          <w:color w:val="000000"/>
          <w:sz w:val="24"/>
          <w:szCs w:val="24"/>
        </w:rPr>
        <w:t>MENIČNA IZJAVA</w:t>
      </w:r>
    </w:p>
    <w:p w14:paraId="16D23830" w14:textId="77777777" w:rsidR="00DF3C7B" w:rsidRDefault="00AB174B">
      <w:pPr>
        <w:spacing w:before="225" w:after="225" w:line="240" w:lineRule="auto"/>
        <w:jc w:val="center"/>
      </w:pPr>
      <w:r>
        <w:rPr>
          <w:rFonts w:ascii="Arial" w:hAnsi="Arial" w:cs="Arial"/>
          <w:color w:val="000000"/>
          <w:sz w:val="21"/>
          <w:szCs w:val="21"/>
        </w:rPr>
        <w:t>s pooblastilom za izpolnitev in unovčenje menice</w:t>
      </w:r>
    </w:p>
    <w:p w14:paraId="19C258A4" w14:textId="77777777" w:rsidR="00DF3C7B" w:rsidRDefault="00AB174B">
      <w:pPr>
        <w:spacing w:before="225" w:after="225" w:line="240" w:lineRule="auto"/>
        <w:jc w:val="both"/>
      </w:pPr>
      <w:r>
        <w:rPr>
          <w:rFonts w:ascii="Arial" w:hAnsi="Arial" w:cs="Arial"/>
          <w:color w:val="000000"/>
          <w:sz w:val="18"/>
          <w:szCs w:val="18"/>
        </w:rPr>
        <w:t> </w:t>
      </w:r>
    </w:p>
    <w:p w14:paraId="4FCF3ED4" w14:textId="77777777" w:rsidR="00DF3C7B" w:rsidRDefault="00AB174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CAA2E25" w14:textId="7E587B00" w:rsidR="00DF3C7B" w:rsidRDefault="00AB174B">
      <w:pPr>
        <w:spacing w:before="225" w:after="225" w:line="240" w:lineRule="auto"/>
        <w:jc w:val="both"/>
      </w:pPr>
      <w:r>
        <w:rPr>
          <w:rFonts w:ascii="Arial" w:hAnsi="Arial" w:cs="Arial"/>
          <w:b/>
          <w:bCs/>
          <w:color w:val="000000"/>
          <w:sz w:val="18"/>
          <w:szCs w:val="18"/>
        </w:rPr>
        <w:t>ČISTILNA, DEZINFEKCIJSKA IN MEHČALNA SREDSTVA</w:t>
      </w:r>
      <w:r w:rsidR="00990181">
        <w:rPr>
          <w:rFonts w:ascii="Arial" w:hAnsi="Arial" w:cs="Arial"/>
          <w:b/>
          <w:bCs/>
          <w:color w:val="000000"/>
          <w:sz w:val="18"/>
          <w:szCs w:val="18"/>
        </w:rPr>
        <w:t xml:space="preserve"> II</w:t>
      </w:r>
      <w:r>
        <w:rPr>
          <w:rFonts w:ascii="Arial" w:hAnsi="Arial" w:cs="Arial"/>
          <w:b/>
          <w:bCs/>
          <w:color w:val="000000"/>
          <w:sz w:val="18"/>
          <w:szCs w:val="18"/>
        </w:rPr>
        <w:t>, </w:t>
      </w:r>
      <w:r>
        <w:rPr>
          <w:rFonts w:ascii="Arial" w:hAnsi="Arial" w:cs="Arial"/>
          <w:color w:val="000000"/>
          <w:sz w:val="18"/>
          <w:szCs w:val="18"/>
        </w:rPr>
        <w:t>16-33/26</w:t>
      </w:r>
    </w:p>
    <w:p w14:paraId="07B92733" w14:textId="77777777" w:rsidR="00DF3C7B" w:rsidRDefault="00AB174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5217643" w14:textId="77777777" w:rsidR="00DF3C7B" w:rsidRDefault="00AB174B">
      <w:pPr>
        <w:spacing w:before="225" w:after="225" w:line="240" w:lineRule="auto"/>
        <w:jc w:val="both"/>
      </w:pPr>
      <w:r>
        <w:rPr>
          <w:rFonts w:ascii="Arial" w:hAnsi="Arial" w:cs="Arial"/>
          <w:color w:val="000000"/>
          <w:sz w:val="18"/>
          <w:szCs w:val="18"/>
        </w:rPr>
        <w:t> </w:t>
      </w:r>
    </w:p>
    <w:p w14:paraId="4FC2E505" w14:textId="77777777" w:rsidR="00DF3C7B" w:rsidRDefault="00AB174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14:paraId="02D8D440" w14:textId="77777777" w:rsidR="00DF3C7B" w:rsidRDefault="00AB174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3535026" w14:textId="77777777" w:rsidR="00DF3C7B" w:rsidRDefault="00AB174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E36A4CA" w14:textId="77777777" w:rsidR="00DF3C7B" w:rsidRDefault="00AB174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15CA1D6" w14:textId="77777777" w:rsidR="00DF3C7B" w:rsidRDefault="00AB174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B98161" w14:textId="77777777" w:rsidR="00DF3C7B" w:rsidRDefault="00AB174B">
      <w:pPr>
        <w:spacing w:before="225" w:after="225" w:line="240" w:lineRule="auto"/>
        <w:jc w:val="both"/>
      </w:pPr>
      <w:r>
        <w:rPr>
          <w:rFonts w:ascii="Arial" w:hAnsi="Arial" w:cs="Arial"/>
          <w:color w:val="000000"/>
          <w:sz w:val="18"/>
          <w:szCs w:val="18"/>
        </w:rPr>
        <w:t> </w:t>
      </w:r>
    </w:p>
    <w:p w14:paraId="0CA562FF" w14:textId="77777777" w:rsidR="00DF3C7B" w:rsidRDefault="00AB174B">
      <w:pPr>
        <w:spacing w:before="225" w:after="225" w:line="240" w:lineRule="auto"/>
        <w:jc w:val="both"/>
      </w:pPr>
      <w:r>
        <w:rPr>
          <w:rFonts w:ascii="Arial" w:hAnsi="Arial" w:cs="Arial"/>
          <w:color w:val="000000"/>
          <w:sz w:val="18"/>
          <w:szCs w:val="18"/>
        </w:rPr>
        <w:t>Priloga: </w:t>
      </w:r>
    </w:p>
    <w:p w14:paraId="3FD394AC" w14:textId="77777777" w:rsidR="00DF3C7B" w:rsidRDefault="00AB174B">
      <w:pPr>
        <w:spacing w:before="225" w:after="225" w:line="240" w:lineRule="auto"/>
        <w:jc w:val="both"/>
      </w:pPr>
      <w:r>
        <w:rPr>
          <w:rFonts w:ascii="Arial" w:hAnsi="Arial" w:cs="Arial"/>
          <w:color w:val="000000"/>
          <w:sz w:val="18"/>
          <w:szCs w:val="18"/>
        </w:rPr>
        <w:t>- bianco menica, podpisana in žigosana</w:t>
      </w:r>
    </w:p>
    <w:p w14:paraId="32FB61A1" w14:textId="77777777" w:rsidR="00DF3C7B" w:rsidRDefault="00AB17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F3C7B" w14:paraId="5924C1FF" w14:textId="77777777">
        <w:tc>
          <w:tcPr>
            <w:tcW w:w="2500" w:type="pct"/>
            <w:tcMar>
              <w:top w:w="75" w:type="dxa"/>
              <w:bottom w:w="75" w:type="dxa"/>
            </w:tcMar>
            <w:vAlign w:val="center"/>
          </w:tcPr>
          <w:p w14:paraId="70DD1A7A" w14:textId="77777777" w:rsidR="00DF3C7B" w:rsidRDefault="00AB174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D4DB4FA" w14:textId="77777777" w:rsidR="00DF3C7B" w:rsidRDefault="00AB174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F3C7B" w14:paraId="0CBDDB8F" w14:textId="77777777">
        <w:tc>
          <w:tcPr>
            <w:tcW w:w="2500" w:type="pct"/>
            <w:tcMar>
              <w:top w:w="75" w:type="dxa"/>
              <w:bottom w:w="75" w:type="dxa"/>
            </w:tcMar>
            <w:vAlign w:val="center"/>
          </w:tcPr>
          <w:p w14:paraId="7233321E" w14:textId="77777777" w:rsidR="00DF3C7B" w:rsidRDefault="00AB174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116AAFA" w14:textId="77777777" w:rsidR="00DF3C7B" w:rsidRDefault="00DF3C7B"/>
          <w:p w14:paraId="4DA9F8E2" w14:textId="77777777" w:rsidR="00DF3C7B" w:rsidRDefault="00AB174B">
            <w:pPr>
              <w:jc w:val="center"/>
            </w:pPr>
            <w:r>
              <w:rPr>
                <w:rFonts w:ascii="Arial" w:hAnsi="Arial" w:cs="Arial"/>
                <w:color w:val="A9A9A9"/>
                <w:position w:val="-2"/>
                <w:sz w:val="18"/>
                <w:szCs w:val="18"/>
              </w:rPr>
              <w:t>(žig in podpis)</w:t>
            </w:r>
          </w:p>
        </w:tc>
      </w:tr>
    </w:tbl>
    <w:p w14:paraId="6A9CAE2D" w14:textId="77777777" w:rsidR="00DF3C7B" w:rsidRDefault="00AB174B">
      <w:pPr>
        <w:spacing w:before="225" w:after="225" w:line="240" w:lineRule="auto"/>
        <w:jc w:val="both"/>
      </w:pPr>
      <w:r>
        <w:rPr>
          <w:rFonts w:ascii="Arial" w:hAnsi="Arial" w:cs="Arial"/>
          <w:color w:val="000000"/>
          <w:sz w:val="18"/>
          <w:szCs w:val="18"/>
        </w:rPr>
        <w:t> </w:t>
      </w:r>
    </w:p>
    <w:p w14:paraId="17D2DB27" w14:textId="77777777" w:rsidR="00DF3C7B" w:rsidRDefault="00AB174B">
      <w:pPr>
        <w:spacing w:before="225" w:after="225" w:line="240" w:lineRule="auto"/>
        <w:jc w:val="both"/>
      </w:pPr>
      <w:r>
        <w:rPr>
          <w:rFonts w:ascii="Arial" w:hAnsi="Arial" w:cs="Arial"/>
          <w:color w:val="000000"/>
          <w:sz w:val="18"/>
          <w:szCs w:val="18"/>
        </w:rPr>
        <w:t> </w:t>
      </w:r>
    </w:p>
    <w:p w14:paraId="0F2E22BD" w14:textId="77777777" w:rsidR="00DF3C7B" w:rsidRDefault="00DF3C7B">
      <w:pPr>
        <w:sectPr w:rsidR="00DF3C7B" w:rsidSect="006E7A2B">
          <w:footerReference w:type="default" r:id="rId17"/>
          <w:pgSz w:w="11906" w:h="16838"/>
          <w:pgMar w:top="1418" w:right="1418" w:bottom="1418" w:left="1418" w:header="567" w:footer="596" w:gutter="0"/>
          <w:cols w:space="708"/>
          <w:docGrid w:linePitch="360"/>
        </w:sectPr>
      </w:pPr>
    </w:p>
    <w:p w14:paraId="77F76FA5" w14:textId="77777777" w:rsidR="00AB174B" w:rsidRPr="00590863" w:rsidRDefault="00AB174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A82F59D" w14:textId="77777777" w:rsidR="00AB174B" w:rsidRPr="00252358" w:rsidRDefault="00AB174B" w:rsidP="00252358"/>
    <w:p w14:paraId="3D157ECC" w14:textId="77777777" w:rsidR="00AB174B" w:rsidRDefault="00AB17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CAE2E20" w14:textId="77777777" w:rsidR="00AB174B" w:rsidRDefault="00AB174B" w:rsidP="00EB2A75">
      <w:pPr>
        <w:spacing w:after="120"/>
        <w:rPr>
          <w:rFonts w:ascii="Arial" w:hAnsi="Arial" w:cs="Arial"/>
        </w:rPr>
      </w:pPr>
    </w:p>
    <w:p w14:paraId="412C6F8C" w14:textId="77777777" w:rsidR="00DF3C7B" w:rsidRDefault="00AB17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C01351" w14:textId="77777777" w:rsidR="00DF3C7B" w:rsidRDefault="00AB17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F3C7B" w14:paraId="20E304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1F2E0" w14:textId="77777777" w:rsidR="00DF3C7B" w:rsidRDefault="00AB174B">
            <w:pPr>
              <w:spacing w:before="135" w:after="135"/>
              <w:jc w:val="both"/>
              <w:textAlignment w:val="center"/>
            </w:pPr>
            <w:r>
              <w:rPr>
                <w:rFonts w:ascii="Arial" w:hAnsi="Arial" w:cs="Arial"/>
                <w:b/>
                <w:bCs/>
                <w:color w:val="000000"/>
                <w:position w:val="-2"/>
                <w:sz w:val="18"/>
                <w:szCs w:val="18"/>
              </w:rPr>
              <w:t>Ime in priimek</w:t>
            </w:r>
          </w:p>
          <w:p w14:paraId="1CBF5D29" w14:textId="77777777" w:rsidR="00DF3C7B" w:rsidRDefault="00AB174B">
            <w:pPr>
              <w:spacing w:before="135" w:after="135"/>
              <w:jc w:val="both"/>
              <w:textAlignment w:val="center"/>
            </w:pPr>
            <w:r>
              <w:rPr>
                <w:rFonts w:ascii="Arial" w:hAnsi="Arial" w:cs="Arial"/>
                <w:b/>
                <w:bCs/>
                <w:color w:val="000000"/>
                <w:position w:val="-2"/>
                <w:sz w:val="18"/>
                <w:szCs w:val="18"/>
              </w:rPr>
              <w:t>ali</w:t>
            </w:r>
          </w:p>
          <w:p w14:paraId="7465A2F1" w14:textId="77777777" w:rsidR="00DF3C7B" w:rsidRDefault="00AB17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8E877" w14:textId="77777777" w:rsidR="00DF3C7B" w:rsidRDefault="00AB174B">
            <w:pPr>
              <w:spacing w:before="135" w:after="135"/>
              <w:jc w:val="both"/>
              <w:textAlignment w:val="center"/>
            </w:pPr>
            <w:r>
              <w:rPr>
                <w:rFonts w:ascii="Arial" w:hAnsi="Arial" w:cs="Arial"/>
                <w:b/>
                <w:bCs/>
                <w:color w:val="000000"/>
                <w:position w:val="-2"/>
                <w:sz w:val="18"/>
                <w:szCs w:val="18"/>
              </w:rPr>
              <w:t>Naslov prebivališča</w:t>
            </w:r>
          </w:p>
          <w:p w14:paraId="0E6B133F" w14:textId="77777777" w:rsidR="00DF3C7B" w:rsidRDefault="00AB174B">
            <w:pPr>
              <w:spacing w:before="135" w:after="135"/>
              <w:jc w:val="both"/>
              <w:textAlignment w:val="center"/>
            </w:pPr>
            <w:r>
              <w:rPr>
                <w:rFonts w:ascii="Arial" w:hAnsi="Arial" w:cs="Arial"/>
                <w:b/>
                <w:bCs/>
                <w:color w:val="000000"/>
                <w:position w:val="-2"/>
                <w:sz w:val="18"/>
                <w:szCs w:val="18"/>
              </w:rPr>
              <w:t>ali</w:t>
            </w:r>
          </w:p>
          <w:p w14:paraId="3CCE0EA9" w14:textId="77777777" w:rsidR="00DF3C7B" w:rsidRDefault="00AB17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53AC4" w14:textId="77777777" w:rsidR="00DF3C7B" w:rsidRDefault="00AB174B">
            <w:pPr>
              <w:spacing w:before="135" w:after="135"/>
              <w:jc w:val="both"/>
              <w:textAlignment w:val="center"/>
            </w:pPr>
            <w:r>
              <w:rPr>
                <w:rFonts w:ascii="Arial" w:hAnsi="Arial" w:cs="Arial"/>
                <w:b/>
                <w:bCs/>
                <w:color w:val="000000"/>
                <w:position w:val="-2"/>
                <w:sz w:val="18"/>
                <w:szCs w:val="18"/>
              </w:rPr>
              <w:t>Delež lastništva</w:t>
            </w:r>
          </w:p>
          <w:p w14:paraId="717C5514" w14:textId="77777777" w:rsidR="00DF3C7B" w:rsidRDefault="00AB174B">
            <w:pPr>
              <w:spacing w:before="135" w:after="135"/>
              <w:jc w:val="both"/>
              <w:textAlignment w:val="center"/>
            </w:pPr>
            <w:r>
              <w:rPr>
                <w:rFonts w:ascii="Arial" w:hAnsi="Arial" w:cs="Arial"/>
                <w:b/>
                <w:bCs/>
                <w:color w:val="000000"/>
                <w:position w:val="-2"/>
                <w:sz w:val="18"/>
                <w:szCs w:val="18"/>
              </w:rPr>
              <w:t>ali</w:t>
            </w:r>
          </w:p>
          <w:p w14:paraId="49D8E557" w14:textId="77777777" w:rsidR="00DF3C7B" w:rsidRDefault="00AB174B">
            <w:pPr>
              <w:spacing w:before="135" w:after="135"/>
              <w:jc w:val="both"/>
              <w:textAlignment w:val="center"/>
            </w:pPr>
            <w:r>
              <w:rPr>
                <w:rFonts w:ascii="Arial" w:hAnsi="Arial" w:cs="Arial"/>
                <w:b/>
                <w:bCs/>
                <w:color w:val="000000"/>
                <w:position w:val="-2"/>
                <w:sz w:val="18"/>
                <w:szCs w:val="18"/>
              </w:rPr>
              <w:t>Delež lastništva gospodarskega subjekta</w:t>
            </w:r>
          </w:p>
        </w:tc>
      </w:tr>
      <w:tr w:rsidR="00DF3C7B" w14:paraId="6B82E1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E45FC"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FBB20"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8A87A6"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30CEED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F3E02"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A8766"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9487F"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43A465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B7DDD"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8410E"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491A6"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76DD42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20A72"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767E5"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983AD" w14:textId="77777777" w:rsidR="00DF3C7B" w:rsidRDefault="00AB174B">
            <w:pPr>
              <w:spacing w:before="135" w:after="135"/>
              <w:jc w:val="both"/>
              <w:textAlignment w:val="center"/>
            </w:pPr>
            <w:r>
              <w:rPr>
                <w:rFonts w:ascii="Arial" w:hAnsi="Arial" w:cs="Arial"/>
                <w:color w:val="000000"/>
                <w:position w:val="-2"/>
                <w:sz w:val="18"/>
                <w:szCs w:val="18"/>
              </w:rPr>
              <w:t> </w:t>
            </w:r>
          </w:p>
        </w:tc>
      </w:tr>
    </w:tbl>
    <w:p w14:paraId="2143E9F2" w14:textId="77777777" w:rsidR="00DF3C7B" w:rsidRDefault="00AB17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F3C7B" w14:paraId="548549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2A814" w14:textId="77777777" w:rsidR="00DF3C7B" w:rsidRDefault="00AB17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6E5D3" w14:textId="77777777" w:rsidR="00DF3C7B" w:rsidRDefault="00AB17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BB255" w14:textId="77777777" w:rsidR="00DF3C7B" w:rsidRDefault="00AB174B">
            <w:pPr>
              <w:spacing w:before="135" w:after="135"/>
              <w:jc w:val="both"/>
              <w:textAlignment w:val="center"/>
            </w:pPr>
            <w:r>
              <w:rPr>
                <w:rFonts w:ascii="Arial" w:hAnsi="Arial" w:cs="Arial"/>
                <w:b/>
                <w:bCs/>
                <w:color w:val="000000"/>
                <w:position w:val="-2"/>
                <w:sz w:val="18"/>
                <w:szCs w:val="18"/>
              </w:rPr>
              <w:t>Delež lastništva gospodarskega subjekta</w:t>
            </w:r>
          </w:p>
        </w:tc>
      </w:tr>
      <w:tr w:rsidR="00DF3C7B" w14:paraId="5E273D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575E8"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8F2FD"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EA61C"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0D6D27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387C7"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CABAB"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298CF"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6F3FB2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9703E"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3C800"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C7ACC" w14:textId="77777777" w:rsidR="00DF3C7B" w:rsidRDefault="00AB174B">
            <w:pPr>
              <w:spacing w:before="135" w:after="135"/>
              <w:jc w:val="both"/>
              <w:textAlignment w:val="center"/>
            </w:pPr>
            <w:r>
              <w:rPr>
                <w:rFonts w:ascii="Arial" w:hAnsi="Arial" w:cs="Arial"/>
                <w:color w:val="000000"/>
                <w:position w:val="-2"/>
                <w:sz w:val="18"/>
                <w:szCs w:val="18"/>
              </w:rPr>
              <w:t> </w:t>
            </w:r>
          </w:p>
        </w:tc>
      </w:tr>
      <w:tr w:rsidR="00DF3C7B" w14:paraId="3898C5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057F5"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B49D0" w14:textId="77777777" w:rsidR="00DF3C7B" w:rsidRDefault="00AB17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B9B7C" w14:textId="77777777" w:rsidR="00DF3C7B" w:rsidRDefault="00AB174B">
            <w:pPr>
              <w:spacing w:before="135" w:after="135"/>
              <w:jc w:val="both"/>
              <w:textAlignment w:val="center"/>
            </w:pPr>
            <w:r>
              <w:rPr>
                <w:rFonts w:ascii="Arial" w:hAnsi="Arial" w:cs="Arial"/>
                <w:color w:val="000000"/>
                <w:position w:val="-2"/>
                <w:sz w:val="18"/>
                <w:szCs w:val="18"/>
              </w:rPr>
              <w:t> </w:t>
            </w:r>
          </w:p>
        </w:tc>
      </w:tr>
    </w:tbl>
    <w:p w14:paraId="57E191D1" w14:textId="77777777" w:rsidR="00DF3C7B" w:rsidRDefault="00AB17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F3C7B" w14:paraId="6A045107" w14:textId="77777777">
        <w:tc>
          <w:tcPr>
            <w:tcW w:w="4080" w:type="dxa"/>
            <w:tcMar>
              <w:top w:w="75" w:type="dxa"/>
              <w:bottom w:w="75" w:type="dxa"/>
            </w:tcMar>
            <w:vAlign w:val="center"/>
          </w:tcPr>
          <w:p w14:paraId="03A3D5D9" w14:textId="77777777" w:rsidR="00DF3C7B" w:rsidRDefault="00AB174B">
            <w:r>
              <w:rPr>
                <w:rFonts w:ascii="Arial" w:hAnsi="Arial" w:cs="Arial"/>
                <w:color w:val="000000"/>
                <w:position w:val="-2"/>
                <w:sz w:val="18"/>
                <w:szCs w:val="18"/>
              </w:rPr>
              <w:t>Kraj in datum:</w:t>
            </w:r>
          </w:p>
        </w:tc>
        <w:tc>
          <w:tcPr>
            <w:tcW w:w="0" w:type="auto"/>
            <w:tcMar>
              <w:top w:w="75" w:type="dxa"/>
              <w:bottom w:w="75" w:type="dxa"/>
            </w:tcMar>
            <w:vAlign w:val="center"/>
          </w:tcPr>
          <w:p w14:paraId="3F4F8DEB" w14:textId="77777777" w:rsidR="00DF3C7B" w:rsidRDefault="00AB174B">
            <w:r>
              <w:rPr>
                <w:rFonts w:ascii="Arial" w:hAnsi="Arial" w:cs="Arial"/>
                <w:color w:val="000000"/>
                <w:position w:val="-2"/>
                <w:sz w:val="18"/>
                <w:szCs w:val="18"/>
              </w:rPr>
              <w:t>Ime in priimek: _____________________</w:t>
            </w:r>
          </w:p>
        </w:tc>
      </w:tr>
      <w:tr w:rsidR="00DF3C7B" w14:paraId="20DF611C" w14:textId="77777777">
        <w:tc>
          <w:tcPr>
            <w:tcW w:w="4080" w:type="dxa"/>
            <w:tcMar>
              <w:top w:w="75" w:type="dxa"/>
              <w:bottom w:w="75" w:type="dxa"/>
            </w:tcMar>
            <w:vAlign w:val="center"/>
          </w:tcPr>
          <w:p w14:paraId="42A55F85" w14:textId="77777777" w:rsidR="00DF3C7B" w:rsidRDefault="00AB174B">
            <w:r>
              <w:rPr>
                <w:rFonts w:ascii="Arial" w:hAnsi="Arial" w:cs="Arial"/>
                <w:color w:val="000000"/>
                <w:position w:val="-2"/>
                <w:sz w:val="18"/>
                <w:szCs w:val="18"/>
              </w:rPr>
              <w:t> </w:t>
            </w:r>
          </w:p>
        </w:tc>
        <w:tc>
          <w:tcPr>
            <w:tcW w:w="0" w:type="auto"/>
            <w:tcMar>
              <w:top w:w="75" w:type="dxa"/>
              <w:bottom w:w="75" w:type="dxa"/>
            </w:tcMar>
            <w:vAlign w:val="center"/>
          </w:tcPr>
          <w:p w14:paraId="5D4E5352" w14:textId="77777777" w:rsidR="00DF3C7B" w:rsidRDefault="00AB174B">
            <w:pPr>
              <w:jc w:val="center"/>
            </w:pPr>
            <w:r>
              <w:rPr>
                <w:rFonts w:ascii="Arial" w:hAnsi="Arial" w:cs="Arial"/>
                <w:color w:val="000000"/>
                <w:position w:val="-2"/>
                <w:sz w:val="18"/>
                <w:szCs w:val="18"/>
              </w:rPr>
              <w:t>(žig in podpis)</w:t>
            </w:r>
          </w:p>
        </w:tc>
      </w:tr>
    </w:tbl>
    <w:p w14:paraId="349D2D5D" w14:textId="77777777" w:rsidR="00DF3C7B" w:rsidRDefault="00AB174B">
      <w:pPr>
        <w:spacing w:before="225" w:after="225" w:line="240" w:lineRule="auto"/>
        <w:jc w:val="both"/>
      </w:pPr>
      <w:r>
        <w:rPr>
          <w:rFonts w:ascii="Arial" w:hAnsi="Arial" w:cs="Arial"/>
          <w:color w:val="000000"/>
          <w:sz w:val="18"/>
          <w:szCs w:val="18"/>
        </w:rPr>
        <w:t> </w:t>
      </w:r>
    </w:p>
    <w:p w14:paraId="0CE2197D" w14:textId="77777777" w:rsidR="00DF3C7B" w:rsidRDefault="00AB17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8F87593" w14:textId="77777777" w:rsidR="00DF3C7B" w:rsidRDefault="00DF3C7B">
      <w:pPr>
        <w:sectPr w:rsidR="00DF3C7B" w:rsidSect="006E7A2B">
          <w:footerReference w:type="default" r:id="rId18"/>
          <w:pgSz w:w="11906" w:h="16838"/>
          <w:pgMar w:top="1418" w:right="1418" w:bottom="1418" w:left="1418" w:header="567" w:footer="596" w:gutter="0"/>
          <w:cols w:space="708"/>
          <w:docGrid w:linePitch="360"/>
        </w:sectPr>
      </w:pPr>
    </w:p>
    <w:p w14:paraId="4EC365D6" w14:textId="77777777" w:rsidR="00AB174B" w:rsidRPr="00116091" w:rsidRDefault="00AB174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926AFFD" w14:textId="77777777" w:rsidR="00AB174B" w:rsidRDefault="00AB174B" w:rsidP="00AC0380">
      <w:pPr>
        <w:rPr>
          <w:rFonts w:ascii="Arial" w:hAnsi="Arial" w:cs="Arial"/>
        </w:rPr>
      </w:pPr>
    </w:p>
    <w:p w14:paraId="1C3A504F" w14:textId="77777777" w:rsidR="00DF3C7B" w:rsidRDefault="00AB174B">
      <w:pPr>
        <w:spacing w:before="224" w:after="224" w:line="240" w:lineRule="auto"/>
        <w:jc w:val="center"/>
        <w:outlineLvl w:val="1"/>
      </w:pPr>
      <w:r>
        <w:rPr>
          <w:rFonts w:ascii="Arial" w:hAnsi="Arial" w:cs="Arial"/>
          <w:b/>
          <w:bCs/>
          <w:color w:val="000000"/>
          <w:sz w:val="27"/>
          <w:szCs w:val="27"/>
        </w:rPr>
        <w:t>POGODBA ZA SUKCESIVNO DOBAVO POTROŠNEGA MATERIALA</w:t>
      </w:r>
    </w:p>
    <w:p w14:paraId="0427A08C" w14:textId="77777777" w:rsidR="00DF3C7B" w:rsidRDefault="00AB174B">
      <w:pPr>
        <w:spacing w:before="225" w:after="225" w:line="240" w:lineRule="auto"/>
        <w:jc w:val="center"/>
      </w:pPr>
      <w:r>
        <w:rPr>
          <w:rFonts w:ascii="Arial" w:hAnsi="Arial" w:cs="Arial"/>
          <w:color w:val="000000"/>
          <w:sz w:val="18"/>
          <w:szCs w:val="18"/>
        </w:rPr>
        <w:t>sklenjena med</w:t>
      </w:r>
    </w:p>
    <w:p w14:paraId="7F46D706" w14:textId="77777777" w:rsidR="00DF3C7B" w:rsidRDefault="00AB174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DF3C7B" w14:paraId="3B3E8A8B" w14:textId="77777777">
        <w:tc>
          <w:tcPr>
            <w:tcW w:w="3300" w:type="dxa"/>
            <w:tcMar>
              <w:top w:w="0" w:type="auto"/>
              <w:bottom w:w="0" w:type="auto"/>
            </w:tcMar>
            <w:vAlign w:val="center"/>
          </w:tcPr>
          <w:p w14:paraId="5BB3FBE9" w14:textId="77777777" w:rsidR="00DF3C7B" w:rsidRDefault="00AB174B">
            <w:r>
              <w:rPr>
                <w:rFonts w:ascii="Arial" w:hAnsi="Arial" w:cs="Arial"/>
                <w:color w:val="000000"/>
                <w:position w:val="-2"/>
                <w:sz w:val="18"/>
                <w:szCs w:val="18"/>
              </w:rPr>
              <w:t>Matična številka:</w:t>
            </w:r>
          </w:p>
        </w:tc>
        <w:tc>
          <w:tcPr>
            <w:tcW w:w="0" w:type="auto"/>
            <w:tcMar>
              <w:top w:w="0" w:type="auto"/>
              <w:bottom w:w="0" w:type="auto"/>
            </w:tcMar>
            <w:vAlign w:val="center"/>
          </w:tcPr>
          <w:p w14:paraId="22D407DE" w14:textId="77777777" w:rsidR="00DF3C7B" w:rsidRDefault="00AB174B">
            <w:r>
              <w:rPr>
                <w:rFonts w:ascii="Arial" w:hAnsi="Arial" w:cs="Arial"/>
                <w:color w:val="000000"/>
                <w:position w:val="-2"/>
                <w:sz w:val="18"/>
                <w:szCs w:val="18"/>
              </w:rPr>
              <w:t>5054621000</w:t>
            </w:r>
          </w:p>
        </w:tc>
      </w:tr>
      <w:tr w:rsidR="00DF3C7B" w14:paraId="2EB9CF4D" w14:textId="77777777">
        <w:tc>
          <w:tcPr>
            <w:tcW w:w="3300" w:type="dxa"/>
            <w:tcMar>
              <w:top w:w="0" w:type="auto"/>
              <w:bottom w:w="0" w:type="auto"/>
            </w:tcMar>
            <w:vAlign w:val="center"/>
          </w:tcPr>
          <w:p w14:paraId="6955C77E" w14:textId="77777777" w:rsidR="00DF3C7B" w:rsidRDefault="00AB174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AD3142D" w14:textId="77777777" w:rsidR="00DF3C7B" w:rsidRDefault="00AB174B">
            <w:r>
              <w:rPr>
                <w:rFonts w:ascii="Arial" w:hAnsi="Arial" w:cs="Arial"/>
                <w:color w:val="000000"/>
                <w:position w:val="-2"/>
                <w:sz w:val="18"/>
                <w:szCs w:val="18"/>
              </w:rPr>
              <w:t>SI 82657106</w:t>
            </w:r>
          </w:p>
        </w:tc>
      </w:tr>
      <w:tr w:rsidR="00DF3C7B" w14:paraId="781E25A9" w14:textId="77777777">
        <w:tc>
          <w:tcPr>
            <w:tcW w:w="3300" w:type="dxa"/>
            <w:tcMar>
              <w:top w:w="0" w:type="auto"/>
              <w:bottom w:w="0" w:type="auto"/>
            </w:tcMar>
            <w:vAlign w:val="center"/>
          </w:tcPr>
          <w:p w14:paraId="2952855B" w14:textId="77777777" w:rsidR="00DF3C7B" w:rsidRDefault="00AB174B">
            <w:r>
              <w:rPr>
                <w:rFonts w:ascii="Arial" w:hAnsi="Arial" w:cs="Arial"/>
                <w:color w:val="000000"/>
                <w:position w:val="-2"/>
                <w:sz w:val="18"/>
                <w:szCs w:val="18"/>
              </w:rPr>
              <w:t>Transakcijski račun (TRR):</w:t>
            </w:r>
          </w:p>
        </w:tc>
        <w:tc>
          <w:tcPr>
            <w:tcW w:w="0" w:type="auto"/>
            <w:tcMar>
              <w:top w:w="0" w:type="auto"/>
              <w:bottom w:w="0" w:type="auto"/>
            </w:tcMar>
            <w:vAlign w:val="center"/>
          </w:tcPr>
          <w:p w14:paraId="5DD2B95E" w14:textId="77777777" w:rsidR="00DF3C7B" w:rsidRDefault="00AB174B">
            <w:r>
              <w:rPr>
                <w:rFonts w:ascii="Arial" w:hAnsi="Arial" w:cs="Arial"/>
                <w:color w:val="000000"/>
                <w:position w:val="-2"/>
                <w:sz w:val="18"/>
                <w:szCs w:val="18"/>
              </w:rPr>
              <w:t>SI56 0110 0603 0278 379</w:t>
            </w:r>
          </w:p>
        </w:tc>
      </w:tr>
    </w:tbl>
    <w:p w14:paraId="3797AE6B" w14:textId="77777777" w:rsidR="00DF3C7B" w:rsidRDefault="00DF3C7B"/>
    <w:p w14:paraId="510B199C" w14:textId="77777777" w:rsidR="00DF3C7B" w:rsidRDefault="00AB174B">
      <w:pPr>
        <w:spacing w:before="225" w:after="225" w:line="240" w:lineRule="auto"/>
        <w:jc w:val="center"/>
      </w:pPr>
      <w:r>
        <w:rPr>
          <w:rFonts w:ascii="Arial" w:hAnsi="Arial" w:cs="Arial"/>
          <w:color w:val="000000"/>
          <w:sz w:val="18"/>
          <w:szCs w:val="18"/>
        </w:rPr>
        <w:t>in</w:t>
      </w:r>
    </w:p>
    <w:p w14:paraId="31E24E3D" w14:textId="77777777" w:rsidR="00DF3C7B" w:rsidRDefault="00AB174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F3C7B" w14:paraId="129ECDB7" w14:textId="77777777">
        <w:tc>
          <w:tcPr>
            <w:tcW w:w="3300" w:type="dxa"/>
            <w:tcMar>
              <w:top w:w="0" w:type="auto"/>
              <w:bottom w:w="0" w:type="auto"/>
            </w:tcMar>
            <w:vAlign w:val="center"/>
          </w:tcPr>
          <w:p w14:paraId="51E04876" w14:textId="77777777" w:rsidR="00DF3C7B" w:rsidRDefault="00AB174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48A997" w14:textId="77777777" w:rsidR="00DF3C7B" w:rsidRDefault="00AB174B">
            <w:r>
              <w:rPr>
                <w:rFonts w:ascii="Arial" w:hAnsi="Arial" w:cs="Arial"/>
                <w:color w:val="000000"/>
                <w:position w:val="-2"/>
                <w:sz w:val="18"/>
                <w:szCs w:val="18"/>
              </w:rPr>
              <w:t> </w:t>
            </w:r>
          </w:p>
        </w:tc>
      </w:tr>
      <w:tr w:rsidR="00DF3C7B" w14:paraId="7235797C" w14:textId="77777777">
        <w:tc>
          <w:tcPr>
            <w:tcW w:w="3300" w:type="dxa"/>
            <w:tcMar>
              <w:top w:w="0" w:type="auto"/>
              <w:bottom w:w="0" w:type="auto"/>
            </w:tcMar>
            <w:vAlign w:val="center"/>
          </w:tcPr>
          <w:p w14:paraId="7146A05F" w14:textId="77777777" w:rsidR="00DF3C7B" w:rsidRDefault="00AB174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D8353DF" w14:textId="77777777" w:rsidR="00DF3C7B" w:rsidRDefault="00AB174B">
            <w:r>
              <w:rPr>
                <w:rFonts w:ascii="Arial" w:hAnsi="Arial" w:cs="Arial"/>
                <w:color w:val="000000"/>
                <w:position w:val="-2"/>
                <w:sz w:val="18"/>
                <w:szCs w:val="18"/>
              </w:rPr>
              <w:t> </w:t>
            </w:r>
          </w:p>
        </w:tc>
      </w:tr>
      <w:tr w:rsidR="00DF3C7B" w14:paraId="4269ABC3" w14:textId="77777777">
        <w:tc>
          <w:tcPr>
            <w:tcW w:w="3300" w:type="dxa"/>
            <w:tcMar>
              <w:top w:w="0" w:type="auto"/>
              <w:bottom w:w="0" w:type="auto"/>
            </w:tcMar>
            <w:vAlign w:val="center"/>
          </w:tcPr>
          <w:p w14:paraId="08828455" w14:textId="77777777" w:rsidR="00DF3C7B" w:rsidRDefault="00AB174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1B7524" w14:textId="77777777" w:rsidR="00DF3C7B" w:rsidRDefault="00AB174B">
            <w:r>
              <w:rPr>
                <w:rFonts w:ascii="Arial" w:hAnsi="Arial" w:cs="Arial"/>
                <w:color w:val="000000"/>
                <w:position w:val="-2"/>
                <w:sz w:val="18"/>
                <w:szCs w:val="18"/>
              </w:rPr>
              <w:t> </w:t>
            </w:r>
          </w:p>
        </w:tc>
      </w:tr>
    </w:tbl>
    <w:p w14:paraId="6AEF2ED4" w14:textId="77777777" w:rsidR="00DF3C7B" w:rsidRDefault="00AB174B">
      <w:pPr>
        <w:spacing w:before="225" w:after="225" w:line="240" w:lineRule="auto"/>
        <w:jc w:val="both"/>
      </w:pPr>
      <w:r>
        <w:rPr>
          <w:rFonts w:ascii="Arial" w:hAnsi="Arial" w:cs="Arial"/>
          <w:color w:val="000000"/>
          <w:sz w:val="18"/>
          <w:szCs w:val="18"/>
        </w:rPr>
        <w:t> </w:t>
      </w:r>
    </w:p>
    <w:p w14:paraId="74E476CB" w14:textId="77777777" w:rsidR="00DF3C7B" w:rsidRDefault="00AB174B">
      <w:pPr>
        <w:spacing w:before="225" w:after="225" w:line="240" w:lineRule="auto"/>
        <w:jc w:val="both"/>
      </w:pPr>
      <w:r>
        <w:rPr>
          <w:rFonts w:ascii="Arial" w:hAnsi="Arial" w:cs="Arial"/>
          <w:b/>
          <w:bCs/>
          <w:color w:val="000000"/>
          <w:sz w:val="18"/>
          <w:szCs w:val="18"/>
        </w:rPr>
        <w:t>I. SPLOŠNE DOLOČBE</w:t>
      </w:r>
    </w:p>
    <w:p w14:paraId="7BAE4CA4" w14:textId="77777777" w:rsidR="00DF3C7B" w:rsidRDefault="00AB174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F3C7B" w14:paraId="7E3D8FA1" w14:textId="77777777">
        <w:tc>
          <w:tcPr>
            <w:tcW w:w="0" w:type="auto"/>
            <w:tcMar>
              <w:top w:w="0" w:type="auto"/>
              <w:bottom w:w="0" w:type="auto"/>
            </w:tcMar>
          </w:tcPr>
          <w:p w14:paraId="68BF3C5E" w14:textId="77777777" w:rsidR="00DF3C7B" w:rsidRDefault="00AB174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F3C7B" w14:paraId="19707677" w14:textId="77777777">
              <w:tc>
                <w:tcPr>
                  <w:tcW w:w="0" w:type="auto"/>
                  <w:tcMar>
                    <w:top w:w="0" w:type="auto"/>
                    <w:bottom w:w="0" w:type="auto"/>
                  </w:tcMar>
                </w:tcPr>
                <w:p w14:paraId="0B7BC7AE" w14:textId="77777777" w:rsidR="00DF3C7B" w:rsidRDefault="00AB174B">
                  <w:pPr>
                    <w:numPr>
                      <w:ilvl w:val="0"/>
                      <w:numId w:val="17"/>
                    </w:numPr>
                    <w:jc w:val="both"/>
                    <w:rPr>
                      <w:rFonts w:ascii="Arial" w:hAnsi="Arial" w:cs="Arial"/>
                      <w:color w:val="000000"/>
                      <w:sz w:val="18"/>
                      <w:szCs w:val="18"/>
                    </w:rPr>
                  </w:pPr>
                  <w:r>
                    <w:rPr>
                      <w:rFonts w:ascii="Arial" w:hAnsi="Arial" w:cs="Arial"/>
                      <w:color w:val="000000"/>
                      <w:sz w:val="18"/>
                      <w:szCs w:val="18"/>
                    </w:rPr>
                    <w:t>javnega naročila za predmet: _____________________________, objavljenega na Portalu javnih naročil številka _____________ z dne ___________ in</w:t>
                  </w:r>
                </w:p>
                <w:p w14:paraId="26A81669" w14:textId="77777777" w:rsidR="00DF3C7B" w:rsidRDefault="00AB174B">
                  <w:pPr>
                    <w:numPr>
                      <w:ilvl w:val="0"/>
                      <w:numId w:val="1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A7D6F2D" w14:textId="77777777" w:rsidR="00DF3C7B" w:rsidRDefault="00DF3C7B"/>
          <w:p w14:paraId="091ED0D1" w14:textId="77777777" w:rsidR="00DF3C7B" w:rsidRDefault="00AB174B">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1ABC0C0D" w14:textId="77777777" w:rsidR="00DF3C7B" w:rsidRDefault="00AB174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F3C7B" w14:paraId="65A319C4" w14:textId="77777777">
        <w:tc>
          <w:tcPr>
            <w:tcW w:w="0" w:type="auto"/>
            <w:tcMar>
              <w:top w:w="0" w:type="auto"/>
              <w:bottom w:w="0" w:type="auto"/>
            </w:tcMar>
          </w:tcPr>
          <w:p w14:paraId="3B270C3D" w14:textId="77777777" w:rsidR="00DF3C7B" w:rsidRDefault="00AB174B">
            <w:pPr>
              <w:spacing w:before="225" w:after="225"/>
              <w:jc w:val="both"/>
            </w:pPr>
            <w:r>
              <w:rPr>
                <w:rFonts w:ascii="Arial" w:hAnsi="Arial" w:cs="Arial"/>
                <w:color w:val="000000"/>
                <w:sz w:val="18"/>
                <w:szCs w:val="18"/>
              </w:rPr>
              <w:t>S to pogodbo se naročnik in izvajalec  dogovorita o splošnih in posebnih pogojih izvajanja pogodbe.</w:t>
            </w:r>
          </w:p>
          <w:p w14:paraId="640D5EDE" w14:textId="77777777" w:rsidR="00DF3C7B" w:rsidRDefault="00AB174B">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6FFD5B43" w14:textId="77777777" w:rsidR="00DF3C7B" w:rsidRDefault="00AB174B">
            <w:pPr>
              <w:spacing w:before="225" w:after="225"/>
              <w:jc w:val="both"/>
            </w:pPr>
            <w:r>
              <w:rPr>
                <w:rFonts w:ascii="Arial" w:hAnsi="Arial" w:cs="Arial"/>
                <w:color w:val="000000"/>
                <w:sz w:val="18"/>
                <w:szCs w:val="18"/>
              </w:rPr>
              <w:t>Ponudbena dokumentacija  in razpisna dokumentacija sta sestavni del te pogodbe.</w:t>
            </w:r>
          </w:p>
        </w:tc>
      </w:tr>
    </w:tbl>
    <w:p w14:paraId="3D205AEE" w14:textId="77777777" w:rsidR="00DF3C7B" w:rsidRDefault="00AB174B">
      <w:pPr>
        <w:spacing w:before="225" w:after="225" w:line="240" w:lineRule="auto"/>
        <w:jc w:val="both"/>
      </w:pPr>
      <w:r>
        <w:rPr>
          <w:rFonts w:ascii="Arial" w:hAnsi="Arial" w:cs="Arial"/>
          <w:b/>
          <w:bCs/>
          <w:color w:val="000000"/>
          <w:sz w:val="18"/>
          <w:szCs w:val="18"/>
        </w:rPr>
        <w:t>II. PREDMET POGODBE</w:t>
      </w:r>
    </w:p>
    <w:p w14:paraId="1D4D376D" w14:textId="77777777" w:rsidR="00DF3C7B" w:rsidRDefault="00AB174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F3C7B" w14:paraId="28C33D19" w14:textId="77777777">
        <w:tc>
          <w:tcPr>
            <w:tcW w:w="0" w:type="auto"/>
            <w:tcMar>
              <w:top w:w="0" w:type="auto"/>
              <w:bottom w:w="0" w:type="auto"/>
            </w:tcMar>
          </w:tcPr>
          <w:p w14:paraId="365417B5" w14:textId="77777777" w:rsidR="00DF3C7B" w:rsidRDefault="00AB174B">
            <w:pPr>
              <w:spacing w:before="225" w:after="225"/>
              <w:jc w:val="both"/>
            </w:pPr>
            <w:r>
              <w:rPr>
                <w:rFonts w:ascii="Arial" w:hAnsi="Arial" w:cs="Arial"/>
                <w:color w:val="000000"/>
                <w:sz w:val="18"/>
                <w:szCs w:val="18"/>
              </w:rPr>
              <w:t>Predmet pogodbe so stalne nabave blaga, in sicer:</w:t>
            </w:r>
          </w:p>
          <w:p w14:paraId="531E3CB1" w14:textId="77777777" w:rsidR="00DF3C7B" w:rsidRDefault="00AB174B">
            <w:pPr>
              <w:spacing w:before="225" w:after="225"/>
              <w:jc w:val="both"/>
            </w:pPr>
            <w:r>
              <w:rPr>
                <w:rFonts w:ascii="Arial" w:hAnsi="Arial" w:cs="Arial"/>
                <w:color w:val="000000"/>
                <w:sz w:val="18"/>
                <w:szCs w:val="18"/>
              </w:rPr>
              <w:t>__________________________________, ki jih naročnik po obsegu in času ne more vnaprej določiti.</w:t>
            </w:r>
          </w:p>
          <w:p w14:paraId="4A0B2625" w14:textId="77777777" w:rsidR="00DF3C7B" w:rsidRDefault="00AB174B">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650BB1E2" w14:textId="77777777" w:rsidR="00DF3C7B" w:rsidRDefault="00AB174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F3C7B" w14:paraId="6933BCFC" w14:textId="77777777">
        <w:tc>
          <w:tcPr>
            <w:tcW w:w="0" w:type="auto"/>
            <w:tcMar>
              <w:top w:w="0" w:type="auto"/>
              <w:bottom w:w="0" w:type="auto"/>
            </w:tcMar>
          </w:tcPr>
          <w:p w14:paraId="0CB42816" w14:textId="77777777" w:rsidR="00DF3C7B" w:rsidRDefault="00AB174B">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DF3C7B" w14:paraId="40999E41" w14:textId="77777777">
              <w:tc>
                <w:tcPr>
                  <w:tcW w:w="0" w:type="auto"/>
                  <w:tcMar>
                    <w:top w:w="0" w:type="auto"/>
                    <w:bottom w:w="0" w:type="auto"/>
                  </w:tcMar>
                </w:tcPr>
                <w:p w14:paraId="76728691" w14:textId="77777777" w:rsidR="00DF3C7B" w:rsidRDefault="00AB174B">
                  <w:pPr>
                    <w:numPr>
                      <w:ilvl w:val="0"/>
                      <w:numId w:val="1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22A159D2" w14:textId="77777777" w:rsidR="00DF3C7B" w:rsidRDefault="00AB174B">
                  <w:pPr>
                    <w:numPr>
                      <w:ilvl w:val="0"/>
                      <w:numId w:val="1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22FF8B8E" w14:textId="77777777" w:rsidR="00DF3C7B" w:rsidRDefault="00AB174B">
                  <w:pPr>
                    <w:numPr>
                      <w:ilvl w:val="0"/>
                      <w:numId w:val="18"/>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w:t>
                  </w:r>
                </w:p>
              </w:tc>
            </w:tr>
          </w:tbl>
          <w:p w14:paraId="6058EB05" w14:textId="77777777" w:rsidR="00DF3C7B" w:rsidRDefault="00DF3C7B"/>
          <w:p w14:paraId="4E3CFCA0" w14:textId="77777777" w:rsidR="00DF3C7B" w:rsidRDefault="00AB174B">
            <w:pPr>
              <w:spacing w:before="225" w:after="225"/>
              <w:jc w:val="both"/>
            </w:pPr>
            <w:r>
              <w:rPr>
                <w:rFonts w:ascii="Arial" w:hAnsi="Arial" w:cs="Arial"/>
                <w:color w:val="000000"/>
                <w:sz w:val="18"/>
                <w:szCs w:val="18"/>
              </w:rPr>
              <w:t>Vse spremembe morajo biti medsebojno usklajene, pisno obrazložene in dokumentirane.</w:t>
            </w:r>
          </w:p>
          <w:p w14:paraId="14B46FDA" w14:textId="77777777" w:rsidR="00DF3C7B" w:rsidRDefault="00AB174B">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00E5F1A2" w14:textId="77777777" w:rsidR="00DF3C7B" w:rsidRDefault="00AB174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652"/>
      </w:tblGrid>
      <w:tr w:rsidR="00DF3C7B" w14:paraId="39C56294" w14:textId="77777777">
        <w:tc>
          <w:tcPr>
            <w:tcW w:w="0" w:type="auto"/>
            <w:tcMar>
              <w:top w:w="0" w:type="auto"/>
              <w:bottom w:w="0" w:type="auto"/>
            </w:tcMar>
          </w:tcPr>
          <w:p w14:paraId="10737E6A" w14:textId="77777777" w:rsidR="00DF3C7B" w:rsidRDefault="00AB174B">
            <w:pPr>
              <w:spacing w:before="225" w:after="225"/>
              <w:jc w:val="both"/>
            </w:pPr>
            <w:r>
              <w:rPr>
                <w:rFonts w:ascii="Arial" w:hAnsi="Arial" w:cs="Arial"/>
                <w:color w:val="000000"/>
                <w:sz w:val="18"/>
                <w:szCs w:val="18"/>
              </w:rPr>
              <w:t>Ta pogodba se sklepa za obdobje 3 let od oddaje naročila, in sicer od 1.8.2026 do 31.7.2029.</w:t>
            </w:r>
          </w:p>
        </w:tc>
      </w:tr>
    </w:tbl>
    <w:p w14:paraId="6463A456" w14:textId="77777777" w:rsidR="00DF3C7B" w:rsidRDefault="00AB174B">
      <w:pPr>
        <w:spacing w:before="225" w:after="225" w:line="240" w:lineRule="auto"/>
        <w:jc w:val="both"/>
      </w:pPr>
      <w:r>
        <w:rPr>
          <w:rFonts w:ascii="Arial" w:hAnsi="Arial" w:cs="Arial"/>
          <w:b/>
          <w:bCs/>
          <w:color w:val="000000"/>
          <w:sz w:val="18"/>
          <w:szCs w:val="18"/>
        </w:rPr>
        <w:t>III. POGODBENA VREDNOST IN PLAČILNI POGOJI</w:t>
      </w:r>
    </w:p>
    <w:p w14:paraId="5DA47439" w14:textId="77777777" w:rsidR="00DF3C7B" w:rsidRDefault="00AB174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F3C7B" w14:paraId="2BAD0BD0" w14:textId="77777777">
        <w:tc>
          <w:tcPr>
            <w:tcW w:w="0" w:type="auto"/>
            <w:tcMar>
              <w:top w:w="0" w:type="auto"/>
              <w:bottom w:w="0" w:type="auto"/>
            </w:tcMar>
          </w:tcPr>
          <w:p w14:paraId="090B87A7" w14:textId="77777777" w:rsidR="00DF3C7B" w:rsidRDefault="00AB174B">
            <w:pPr>
              <w:spacing w:before="225" w:after="225"/>
              <w:jc w:val="both"/>
            </w:pPr>
            <w:r>
              <w:rPr>
                <w:rFonts w:ascii="Arial" w:hAnsi="Arial" w:cs="Arial"/>
                <w:color w:val="000000"/>
                <w:sz w:val="18"/>
                <w:szCs w:val="18"/>
              </w:rPr>
              <w:t>Okvirna pogodbena vrednost blaga znaša  _______________ EUR brez DDV oz.   _______________________ EUR z DDV.</w:t>
            </w:r>
          </w:p>
          <w:p w14:paraId="1A5FB616" w14:textId="77777777" w:rsidR="00DF3C7B" w:rsidRDefault="00AB174B">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64D9281B" w14:textId="77777777" w:rsidR="00DF3C7B" w:rsidRDefault="00AB174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E483E6" w14:textId="77777777" w:rsidR="00DF3C7B" w:rsidRDefault="00AB174B">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4EA50491" w14:textId="77777777" w:rsidR="00DF3C7B" w:rsidRDefault="00AB174B">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8AAFBF0" w14:textId="77777777" w:rsidR="00DF3C7B" w:rsidRDefault="00AB174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F3C7B" w14:paraId="7E00576E" w14:textId="77777777">
        <w:tc>
          <w:tcPr>
            <w:tcW w:w="0" w:type="auto"/>
            <w:tcMar>
              <w:top w:w="0" w:type="auto"/>
              <w:bottom w:w="0" w:type="auto"/>
            </w:tcMar>
          </w:tcPr>
          <w:p w14:paraId="428FE3B4" w14:textId="77777777" w:rsidR="00DF3C7B" w:rsidRDefault="00AB174B">
            <w:pPr>
              <w:spacing w:before="225" w:after="225"/>
              <w:jc w:val="both"/>
            </w:pPr>
            <w:r>
              <w:rPr>
                <w:rFonts w:ascii="Arial" w:hAnsi="Arial" w:cs="Arial"/>
                <w:color w:val="000000"/>
                <w:sz w:val="18"/>
                <w:szCs w:val="18"/>
              </w:rPr>
              <w:lastRenderedPageBreak/>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51F4F1A" w14:textId="77777777" w:rsidR="00DF3C7B" w:rsidRDefault="00AB174B">
            <w:pPr>
              <w:spacing w:before="225" w:after="225"/>
              <w:jc w:val="both"/>
            </w:pPr>
            <w:r>
              <w:rPr>
                <w:rFonts w:ascii="Arial" w:hAnsi="Arial" w:cs="Arial"/>
                <w:color w:val="000000"/>
                <w:sz w:val="18"/>
                <w:szCs w:val="18"/>
              </w:rPr>
              <w:t>Račun mora, poleg obveznih podatkov, vsebovati še:</w:t>
            </w:r>
          </w:p>
          <w:p w14:paraId="3D2A62B3" w14:textId="77777777" w:rsidR="00DF3C7B" w:rsidRDefault="00AB174B">
            <w:pPr>
              <w:spacing w:before="225" w:after="225"/>
              <w:jc w:val="both"/>
            </w:pPr>
            <w:r>
              <w:rPr>
                <w:rFonts w:ascii="Arial" w:hAnsi="Arial" w:cs="Arial"/>
                <w:color w:val="000000"/>
                <w:sz w:val="18"/>
                <w:szCs w:val="18"/>
              </w:rPr>
              <w:t>- navedbo lokacije kamor je bilo blago dostavljeno, </w:t>
            </w:r>
          </w:p>
          <w:p w14:paraId="1E194718" w14:textId="77777777" w:rsidR="00DF3C7B" w:rsidRDefault="00AB174B">
            <w:pPr>
              <w:spacing w:before="225" w:after="225"/>
              <w:jc w:val="both"/>
            </w:pPr>
            <w:r>
              <w:rPr>
                <w:rFonts w:ascii="Arial" w:hAnsi="Arial" w:cs="Arial"/>
                <w:color w:val="000000"/>
                <w:sz w:val="18"/>
                <w:szCs w:val="18"/>
              </w:rPr>
              <w:t>- številko naročila in datum naročila,</w:t>
            </w:r>
          </w:p>
          <w:p w14:paraId="4AC923EF" w14:textId="77777777" w:rsidR="00DF3C7B" w:rsidRDefault="00AB174B">
            <w:pPr>
              <w:spacing w:before="225" w:after="225"/>
              <w:jc w:val="both"/>
            </w:pPr>
            <w:r>
              <w:rPr>
                <w:rFonts w:ascii="Arial" w:hAnsi="Arial" w:cs="Arial"/>
                <w:color w:val="000000"/>
                <w:sz w:val="18"/>
                <w:szCs w:val="18"/>
              </w:rPr>
              <w:t>- - številko naročnikove pogodbe, št. 16-33/26, vpisano v e-račun v polju BT12 (e-slog 2.0),</w:t>
            </w:r>
          </w:p>
          <w:p w14:paraId="217454DA" w14:textId="77777777" w:rsidR="00DF3C7B" w:rsidRDefault="00AB174B">
            <w:pPr>
              <w:spacing w:before="225" w:after="225"/>
              <w:jc w:val="both"/>
            </w:pPr>
            <w:r>
              <w:rPr>
                <w:rFonts w:ascii="Arial" w:hAnsi="Arial" w:cs="Arial"/>
                <w:color w:val="000000"/>
                <w:sz w:val="18"/>
                <w:szCs w:val="18"/>
              </w:rPr>
              <w:t>- specifikacijo dobavljenega blaga</w:t>
            </w:r>
          </w:p>
          <w:p w14:paraId="06E7FE8C" w14:textId="77777777" w:rsidR="00DF3C7B" w:rsidRDefault="00AB174B">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0D1D020D" w14:textId="77777777" w:rsidR="00DF3C7B" w:rsidRDefault="00AB174B">
            <w:pPr>
              <w:spacing w:before="225" w:after="225"/>
              <w:jc w:val="both"/>
            </w:pPr>
            <w:r>
              <w:rPr>
                <w:rFonts w:ascii="Arial" w:hAnsi="Arial" w:cs="Arial"/>
                <w:color w:val="000000"/>
                <w:sz w:val="18"/>
                <w:szCs w:val="18"/>
              </w:rPr>
              <w:t>V kolikor naročnik računa ne zavrne v roku 8 delovnih dni od prejema, se račun šteje za potrjenega.</w:t>
            </w:r>
          </w:p>
          <w:p w14:paraId="2CE46140" w14:textId="77777777" w:rsidR="00DF3C7B" w:rsidRDefault="00AB174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0739463" w14:textId="77777777" w:rsidR="00DF3C7B" w:rsidRDefault="00AB174B">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7D108662" w14:textId="77777777" w:rsidR="00DF3C7B" w:rsidRDefault="00AB174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E2724A6" w14:textId="77777777" w:rsidR="00DF3C7B" w:rsidRDefault="00AB174B">
      <w:pPr>
        <w:spacing w:before="225" w:after="225" w:line="240" w:lineRule="auto"/>
        <w:jc w:val="both"/>
      </w:pPr>
      <w:r>
        <w:rPr>
          <w:rFonts w:ascii="Arial" w:hAnsi="Arial" w:cs="Arial"/>
          <w:b/>
          <w:bCs/>
          <w:color w:val="000000"/>
          <w:sz w:val="18"/>
          <w:szCs w:val="18"/>
        </w:rPr>
        <w:t>IV. NAROČANJE, DOBAVA IN PREVZEM BLAGA</w:t>
      </w:r>
    </w:p>
    <w:p w14:paraId="6EB5E0B9" w14:textId="77777777" w:rsidR="00DF3C7B" w:rsidRDefault="00AB174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F3C7B" w14:paraId="56992DC1" w14:textId="77777777">
        <w:tc>
          <w:tcPr>
            <w:tcW w:w="0" w:type="auto"/>
            <w:tcMar>
              <w:top w:w="0" w:type="auto"/>
              <w:bottom w:w="0" w:type="auto"/>
            </w:tcMar>
          </w:tcPr>
          <w:p w14:paraId="527B131D" w14:textId="77777777" w:rsidR="00DF3C7B" w:rsidRDefault="00AB174B">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4D7D265F" w14:textId="77777777" w:rsidR="00DF3C7B" w:rsidRDefault="00AB174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F3C7B" w14:paraId="51473AE5" w14:textId="77777777">
        <w:tc>
          <w:tcPr>
            <w:tcW w:w="0" w:type="auto"/>
            <w:tcMar>
              <w:top w:w="0" w:type="auto"/>
              <w:bottom w:w="0" w:type="auto"/>
            </w:tcMar>
          </w:tcPr>
          <w:p w14:paraId="5535DB82" w14:textId="77777777" w:rsidR="00DF3C7B" w:rsidRDefault="00AB174B">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DF3C7B" w14:paraId="7699F9DC" w14:textId="77777777">
              <w:tc>
                <w:tcPr>
                  <w:tcW w:w="0" w:type="auto"/>
                  <w:tcMar>
                    <w:top w:w="0" w:type="auto"/>
                    <w:bottom w:w="0" w:type="auto"/>
                  </w:tcMar>
                </w:tcPr>
                <w:p w14:paraId="0E32F1A2"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536C7A70"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03A2096F"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centralno skladišče Splošne bolnišnice Novo mesto - razloženo v skladišče naročnika, in sicer od 7.00 do 15.00 ure, izven tega časa je dostava dovoljena le ob soglasju naročnika;</w:t>
                  </w:r>
                </w:p>
                <w:p w14:paraId="7A50ACA1"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damir.coralic@sb-nm.si in luka.molek@sb-nm.si; </w:t>
                  </w:r>
                </w:p>
                <w:p w14:paraId="03FB9D5E"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66D0E2CF" w14:textId="77777777" w:rsidR="00DF3C7B" w:rsidRDefault="00AB174B">
                  <w:pPr>
                    <w:numPr>
                      <w:ilvl w:val="0"/>
                      <w:numId w:val="19"/>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C1364E3" w14:textId="77777777" w:rsidR="00DF3C7B" w:rsidRDefault="00DF3C7B"/>
          <w:p w14:paraId="5F120499" w14:textId="77777777" w:rsidR="00DF3C7B" w:rsidRDefault="00AB174B">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_______________________.</w:t>
            </w:r>
          </w:p>
        </w:tc>
      </w:tr>
    </w:tbl>
    <w:p w14:paraId="34AB50D0" w14:textId="77777777" w:rsidR="00DF3C7B" w:rsidRDefault="00AB174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F3C7B" w14:paraId="05EB934B" w14:textId="77777777">
        <w:tc>
          <w:tcPr>
            <w:tcW w:w="0" w:type="auto"/>
            <w:tcMar>
              <w:top w:w="0" w:type="auto"/>
              <w:bottom w:w="0" w:type="auto"/>
            </w:tcMar>
          </w:tcPr>
          <w:p w14:paraId="2B480B70" w14:textId="77777777" w:rsidR="00DF3C7B" w:rsidRDefault="00AB174B">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in mora obvezno vsebovati številko naročilnice, številko pogodbe (če je dobavnica hkrati tudi račun), naziv blaga, kataloško številko ter rok uporabnosti in serijsko številko naročenega blaga.</w:t>
            </w:r>
          </w:p>
        </w:tc>
      </w:tr>
    </w:tbl>
    <w:p w14:paraId="397E624A" w14:textId="77777777" w:rsidR="00DF3C7B" w:rsidRDefault="00AB174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F3C7B" w14:paraId="37FBFAC3" w14:textId="77777777">
        <w:tc>
          <w:tcPr>
            <w:tcW w:w="0" w:type="auto"/>
            <w:tcMar>
              <w:top w:w="0" w:type="auto"/>
              <w:bottom w:w="0" w:type="auto"/>
            </w:tcMar>
          </w:tcPr>
          <w:p w14:paraId="408D73A5" w14:textId="77777777" w:rsidR="00DF3C7B" w:rsidRDefault="00AB174B">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0D9A54B7" w14:textId="77777777" w:rsidR="00DF3C7B" w:rsidRDefault="00AB174B">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74B0A6CD" w14:textId="77777777" w:rsidR="00DF3C7B" w:rsidRDefault="00AB174B">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58CFE115" w14:textId="77777777" w:rsidR="00DF3C7B" w:rsidRDefault="00AB174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F3C7B" w14:paraId="6381B4BD" w14:textId="77777777">
        <w:tc>
          <w:tcPr>
            <w:tcW w:w="0" w:type="auto"/>
            <w:tcMar>
              <w:top w:w="0" w:type="auto"/>
              <w:bottom w:w="0" w:type="auto"/>
            </w:tcMar>
          </w:tcPr>
          <w:p w14:paraId="39FABF17" w14:textId="77777777" w:rsidR="00DF3C7B" w:rsidRDefault="00AB174B">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01FF9945" w14:textId="77777777" w:rsidR="00DF3C7B" w:rsidRDefault="00AB174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F3C7B" w14:paraId="246FCCD4" w14:textId="77777777">
        <w:tc>
          <w:tcPr>
            <w:tcW w:w="0" w:type="auto"/>
            <w:tcMar>
              <w:top w:w="0" w:type="auto"/>
              <w:bottom w:w="0" w:type="auto"/>
            </w:tcMar>
          </w:tcPr>
          <w:p w14:paraId="45A7A10A" w14:textId="77777777" w:rsidR="00DF3C7B" w:rsidRDefault="00AB174B">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4AD9E695" w14:textId="77777777" w:rsidR="00DF3C7B" w:rsidRDefault="00AB174B">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7011ADAA" w14:textId="77777777" w:rsidR="00DF3C7B" w:rsidRDefault="00AB174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F3C7B" w14:paraId="62909601" w14:textId="77777777">
        <w:tc>
          <w:tcPr>
            <w:tcW w:w="0" w:type="auto"/>
            <w:tcMar>
              <w:top w:w="0" w:type="auto"/>
              <w:bottom w:w="0" w:type="auto"/>
            </w:tcMar>
          </w:tcPr>
          <w:p w14:paraId="71404BFD" w14:textId="77777777" w:rsidR="00DF3C7B" w:rsidRDefault="00AB174B">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4AB02537" w14:textId="77777777" w:rsidR="00DF3C7B" w:rsidRDefault="00AB174B">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5FD79B33" w14:textId="77777777" w:rsidR="00DF3C7B" w:rsidRDefault="00AB174B">
      <w:pPr>
        <w:spacing w:before="225" w:after="225" w:line="240" w:lineRule="auto"/>
        <w:jc w:val="both"/>
      </w:pPr>
      <w:r>
        <w:rPr>
          <w:rFonts w:ascii="Arial" w:hAnsi="Arial" w:cs="Arial"/>
          <w:b/>
          <w:bCs/>
          <w:color w:val="000000"/>
          <w:sz w:val="18"/>
          <w:szCs w:val="18"/>
        </w:rPr>
        <w:t>V. KRITNI KUP</w:t>
      </w:r>
    </w:p>
    <w:p w14:paraId="6D69D083" w14:textId="77777777" w:rsidR="00DF3C7B" w:rsidRDefault="00AB174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F3C7B" w14:paraId="1EF9C921" w14:textId="77777777">
        <w:tc>
          <w:tcPr>
            <w:tcW w:w="0" w:type="auto"/>
            <w:tcMar>
              <w:top w:w="0" w:type="auto"/>
              <w:bottom w:w="0" w:type="auto"/>
            </w:tcMar>
          </w:tcPr>
          <w:p w14:paraId="0F711B64" w14:textId="77777777" w:rsidR="00DF3C7B" w:rsidRDefault="00AB174B">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01349117" w14:textId="77777777" w:rsidR="00DF3C7B" w:rsidRDefault="00AB174B">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58AED6F3" w14:textId="77777777" w:rsidR="00DF3C7B" w:rsidRDefault="00AB174B">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46791FF0" w14:textId="77777777" w:rsidR="00DF3C7B" w:rsidRDefault="00AB174B">
            <w:pPr>
              <w:spacing w:before="225" w:after="225"/>
              <w:jc w:val="both"/>
            </w:pPr>
            <w:r>
              <w:rPr>
                <w:rFonts w:ascii="Arial" w:hAnsi="Arial" w:cs="Arial"/>
                <w:color w:val="000000"/>
                <w:sz w:val="18"/>
                <w:szCs w:val="18"/>
              </w:rPr>
              <w:lastRenderedPageBreak/>
              <w:t>Razliko med ceno, po kateri je naročnik izvršil kritni kup, in ceno iz pogodbe je dolžan dokazati s kopijo računa, po katerem je bil kritni kup plačan, izvajalec pa je dolžan v roku 30 dni od naročnikovega poziva, za razliko v ceni izstaviti dobropis.</w:t>
            </w:r>
          </w:p>
          <w:p w14:paraId="2FCB2290" w14:textId="77777777" w:rsidR="00DF3C7B" w:rsidRDefault="00AB174B">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6FA5B028" w14:textId="77777777" w:rsidR="00DF3C7B" w:rsidRDefault="00AB174B">
      <w:pPr>
        <w:spacing w:before="225" w:after="225" w:line="240" w:lineRule="auto"/>
        <w:jc w:val="both"/>
      </w:pPr>
      <w:r>
        <w:rPr>
          <w:rFonts w:ascii="Arial" w:hAnsi="Arial" w:cs="Arial"/>
          <w:b/>
          <w:bCs/>
          <w:color w:val="000000"/>
          <w:sz w:val="18"/>
          <w:szCs w:val="18"/>
        </w:rPr>
        <w:lastRenderedPageBreak/>
        <w:t>VI. KAKOVOST BLAGA</w:t>
      </w:r>
    </w:p>
    <w:p w14:paraId="4263DF13" w14:textId="77777777" w:rsidR="00DF3C7B" w:rsidRDefault="00AB174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F3C7B" w14:paraId="30FE7DE4" w14:textId="77777777">
        <w:tc>
          <w:tcPr>
            <w:tcW w:w="0" w:type="auto"/>
            <w:tcMar>
              <w:top w:w="0" w:type="auto"/>
              <w:bottom w:w="0" w:type="auto"/>
            </w:tcMar>
          </w:tcPr>
          <w:p w14:paraId="0C71AF27" w14:textId="77777777" w:rsidR="00DF3C7B" w:rsidRDefault="00AB174B">
            <w:pPr>
              <w:spacing w:before="225" w:after="225"/>
              <w:jc w:val="both"/>
            </w:pPr>
            <w:r>
              <w:rPr>
                <w:rFonts w:ascii="Arial" w:hAnsi="Arial" w:cs="Arial"/>
                <w:color w:val="000000"/>
                <w:sz w:val="18"/>
                <w:szCs w:val="18"/>
              </w:rPr>
              <w:t>Kakovost blaga mora ustrezati obstoječim standardom in deklarirani kakovosti na embalaži blaga.</w:t>
            </w:r>
            <w:r>
              <w:rPr>
                <w:rFonts w:ascii="Arial" w:hAnsi="Arial" w:cs="Arial"/>
                <w:color w:val="000000"/>
                <w:sz w:val="18"/>
                <w:szCs w:val="18"/>
              </w:rPr>
              <w:br/>
              <w:t>Stranka/dobavitelj se obvezuje:</w:t>
            </w:r>
          </w:p>
          <w:tbl>
            <w:tblPr>
              <w:tblStyle w:val="NormalTablePHPDOCX"/>
              <w:tblW w:w="0" w:type="auto"/>
              <w:tblLook w:val="04A0" w:firstRow="1" w:lastRow="0" w:firstColumn="1" w:lastColumn="0" w:noHBand="0" w:noVBand="1"/>
            </w:tblPr>
            <w:tblGrid>
              <w:gridCol w:w="8746"/>
            </w:tblGrid>
            <w:tr w:rsidR="00DF3C7B" w14:paraId="5D78D794" w14:textId="77777777">
              <w:tc>
                <w:tcPr>
                  <w:tcW w:w="0" w:type="auto"/>
                  <w:tcMar>
                    <w:top w:w="0" w:type="auto"/>
                    <w:bottom w:w="0" w:type="auto"/>
                  </w:tcMar>
                </w:tcPr>
                <w:p w14:paraId="00591715"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74D71EAC"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BC0A677"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28BF26BB"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83DA561"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7FFE6515" w14:textId="77777777" w:rsidR="00DF3C7B" w:rsidRDefault="00AB174B">
                  <w:pPr>
                    <w:numPr>
                      <w:ilvl w:val="0"/>
                      <w:numId w:val="20"/>
                    </w:numPr>
                    <w:jc w:val="both"/>
                    <w:rPr>
                      <w:rFonts w:ascii="Arial" w:hAnsi="Arial" w:cs="Arial"/>
                      <w:color w:val="000000"/>
                      <w:sz w:val="18"/>
                      <w:szCs w:val="18"/>
                    </w:rPr>
                  </w:pPr>
                  <w:r>
                    <w:rPr>
                      <w:rFonts w:ascii="Arial" w:hAnsi="Arial" w:cs="Arial"/>
                      <w:color w:val="000000"/>
                      <w:sz w:val="18"/>
                      <w:szCs w:val="18"/>
                    </w:rPr>
                    <w:t>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7FF339D4" w14:textId="77777777" w:rsidR="00DF3C7B" w:rsidRDefault="00DF3C7B"/>
        </w:tc>
      </w:tr>
    </w:tbl>
    <w:p w14:paraId="2E3061AE" w14:textId="77777777" w:rsidR="00DF3C7B" w:rsidRDefault="00AB174B">
      <w:pPr>
        <w:spacing w:before="225" w:after="225" w:line="240" w:lineRule="auto"/>
        <w:jc w:val="both"/>
      </w:pPr>
      <w:r>
        <w:rPr>
          <w:rFonts w:ascii="Arial" w:hAnsi="Arial" w:cs="Arial"/>
          <w:b/>
          <w:bCs/>
          <w:color w:val="000000"/>
          <w:sz w:val="18"/>
          <w:szCs w:val="18"/>
        </w:rPr>
        <w:t>VII. REKLAMACIJA KAKOVOSTI</w:t>
      </w:r>
    </w:p>
    <w:p w14:paraId="11201F7D" w14:textId="77777777" w:rsidR="00DF3C7B" w:rsidRDefault="00AB174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F3C7B" w14:paraId="588A751A" w14:textId="77777777">
        <w:tc>
          <w:tcPr>
            <w:tcW w:w="0" w:type="auto"/>
            <w:tcMar>
              <w:top w:w="0" w:type="auto"/>
              <w:bottom w:w="0" w:type="auto"/>
            </w:tcMar>
          </w:tcPr>
          <w:p w14:paraId="1864B8A2" w14:textId="77777777" w:rsidR="00DF3C7B" w:rsidRDefault="00AB174B">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6B0BD77F" w14:textId="77777777" w:rsidR="00DF3C7B" w:rsidRDefault="00AB174B">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40570944" w14:textId="77777777" w:rsidR="00DF3C7B" w:rsidRDefault="00AB174B">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660B3F5B" w14:textId="77777777" w:rsidR="00DF3C7B" w:rsidRDefault="00AB174B">
            <w:pPr>
              <w:spacing w:before="225" w:after="225"/>
              <w:jc w:val="both"/>
            </w:pPr>
            <w:r>
              <w:rPr>
                <w:rFonts w:ascii="Arial" w:hAnsi="Arial" w:cs="Arial"/>
                <w:color w:val="000000"/>
                <w:sz w:val="18"/>
                <w:szCs w:val="18"/>
              </w:rPr>
              <w:t>V času reševanja reklamacije naročnik naroča blago pri drugem dobavitelju, razliko v ceni pa zaračuna izvajalcu.</w:t>
            </w:r>
          </w:p>
        </w:tc>
      </w:tr>
    </w:tbl>
    <w:p w14:paraId="52BB47A0" w14:textId="77777777" w:rsidR="00DF3C7B" w:rsidRDefault="00AB174B">
      <w:pPr>
        <w:spacing w:before="225" w:after="225" w:line="240" w:lineRule="auto"/>
        <w:jc w:val="both"/>
      </w:pPr>
      <w:r>
        <w:rPr>
          <w:rFonts w:ascii="Arial" w:hAnsi="Arial" w:cs="Arial"/>
          <w:b/>
          <w:bCs/>
          <w:color w:val="000000"/>
          <w:sz w:val="18"/>
          <w:szCs w:val="18"/>
        </w:rPr>
        <w:t>VIII. ZAVAROVANJE OBVEZNOSTI</w:t>
      </w:r>
    </w:p>
    <w:p w14:paraId="75B7B584" w14:textId="77777777" w:rsidR="00DF3C7B" w:rsidRDefault="00AB174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F3C7B" w14:paraId="3253CB93" w14:textId="77777777">
        <w:tc>
          <w:tcPr>
            <w:tcW w:w="0" w:type="auto"/>
            <w:tcMar>
              <w:top w:w="0" w:type="auto"/>
              <w:bottom w:w="0" w:type="auto"/>
            </w:tcMar>
          </w:tcPr>
          <w:p w14:paraId="23BB747A" w14:textId="77777777" w:rsidR="00DF3C7B" w:rsidRDefault="00AB174B">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DF3C7B" w14:paraId="57F61B4F" w14:textId="77777777">
              <w:tc>
                <w:tcPr>
                  <w:tcW w:w="0" w:type="auto"/>
                  <w:tcMar>
                    <w:top w:w="0" w:type="auto"/>
                    <w:bottom w:w="0" w:type="auto"/>
                  </w:tcMar>
                </w:tcPr>
                <w:p w14:paraId="697038F8" w14:textId="77777777" w:rsidR="00DF3C7B" w:rsidRDefault="00AB174B">
                  <w:pPr>
                    <w:numPr>
                      <w:ilvl w:val="0"/>
                      <w:numId w:val="21"/>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11467B55" w14:textId="77777777" w:rsidR="00DF3C7B" w:rsidRDefault="00AB174B">
                  <w:pPr>
                    <w:numPr>
                      <w:ilvl w:val="0"/>
                      <w:numId w:val="21"/>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r>
                    <w:rPr>
                      <w:rFonts w:ascii="Arial" w:hAnsi="Arial" w:cs="Arial"/>
                      <w:color w:val="000000"/>
                      <w:sz w:val="18"/>
                      <w:szCs w:val="18"/>
                    </w:rPr>
                    <w:br/>
                    <w:t> </w:t>
                  </w:r>
                </w:p>
              </w:tc>
            </w:tr>
          </w:tbl>
          <w:p w14:paraId="17827EB8" w14:textId="77777777" w:rsidR="00DF3C7B" w:rsidRDefault="00DF3C7B"/>
          <w:p w14:paraId="0444043B" w14:textId="77777777" w:rsidR="00DF3C7B" w:rsidRDefault="00AB174B">
            <w:pPr>
              <w:spacing w:before="225" w:after="225"/>
              <w:jc w:val="both"/>
            </w:pPr>
            <w:r>
              <w:rPr>
                <w:rFonts w:ascii="Arial" w:hAnsi="Arial" w:cs="Arial"/>
                <w:color w:val="000000"/>
                <w:sz w:val="18"/>
                <w:szCs w:val="18"/>
              </w:rPr>
              <w:t>V primeru, da je skupna pogodbena vrednost  nižja ob 5.000 EUR z DDV, menice ni potrebno prilagati.</w:t>
            </w:r>
          </w:p>
          <w:p w14:paraId="4063056E" w14:textId="77777777" w:rsidR="00DF3C7B" w:rsidRDefault="00AB174B">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6369"/>
            </w:tblGrid>
            <w:tr w:rsidR="00DF3C7B" w14:paraId="143C7FCB" w14:textId="77777777">
              <w:tc>
                <w:tcPr>
                  <w:tcW w:w="0" w:type="auto"/>
                  <w:tcMar>
                    <w:top w:w="0" w:type="auto"/>
                    <w:bottom w:w="0" w:type="auto"/>
                  </w:tcMar>
                </w:tcPr>
                <w:p w14:paraId="31D41711" w14:textId="77777777" w:rsidR="00DF3C7B" w:rsidRDefault="00AB174B">
                  <w:pPr>
                    <w:numPr>
                      <w:ilvl w:val="0"/>
                      <w:numId w:val="22"/>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3085B34E" w14:textId="77777777" w:rsidR="00DF3C7B" w:rsidRDefault="00AB174B">
                  <w:pPr>
                    <w:numPr>
                      <w:ilvl w:val="0"/>
                      <w:numId w:val="22"/>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FFF5B05" w14:textId="77777777" w:rsidR="00DF3C7B" w:rsidRDefault="00DF3C7B"/>
        </w:tc>
      </w:tr>
    </w:tbl>
    <w:p w14:paraId="53B58A83" w14:textId="77777777" w:rsidR="00DF3C7B" w:rsidRDefault="00AB174B">
      <w:pPr>
        <w:spacing w:before="225" w:after="225" w:line="240" w:lineRule="auto"/>
        <w:jc w:val="both"/>
      </w:pPr>
      <w:r>
        <w:rPr>
          <w:rFonts w:ascii="Arial" w:hAnsi="Arial" w:cs="Arial"/>
          <w:b/>
          <w:bCs/>
          <w:color w:val="000000"/>
          <w:sz w:val="18"/>
          <w:szCs w:val="18"/>
        </w:rPr>
        <w:lastRenderedPageBreak/>
        <w:t>IX. SKRBNIK POGODBE</w:t>
      </w:r>
    </w:p>
    <w:p w14:paraId="768FA1B2" w14:textId="77777777" w:rsidR="00DF3C7B" w:rsidRDefault="00AB174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F3C7B" w14:paraId="50C4554C" w14:textId="77777777">
        <w:tc>
          <w:tcPr>
            <w:tcW w:w="0" w:type="auto"/>
            <w:tcMar>
              <w:top w:w="0" w:type="auto"/>
              <w:bottom w:w="0" w:type="auto"/>
            </w:tcMar>
          </w:tcPr>
          <w:p w14:paraId="7F3B2F42" w14:textId="77777777" w:rsidR="00DF3C7B" w:rsidRDefault="00AB174B">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Ingrid Jaklič, odgovorni sanitarni inženir za bolnišnično higieno.</w:t>
            </w:r>
          </w:p>
          <w:p w14:paraId="1C90F216" w14:textId="77777777" w:rsidR="00DF3C7B" w:rsidRDefault="00AB174B">
            <w:pPr>
              <w:spacing w:before="225" w:after="225"/>
              <w:jc w:val="both"/>
            </w:pPr>
            <w:r>
              <w:rPr>
                <w:rFonts w:ascii="Arial" w:hAnsi="Arial" w:cs="Arial"/>
                <w:color w:val="000000"/>
                <w:sz w:val="18"/>
                <w:szCs w:val="18"/>
              </w:rPr>
              <w:t>Skrbnik pogodbe s strani naročnika je Barbara Slak Turk, vodja službe za nabavo in skladiščenje.</w:t>
            </w:r>
          </w:p>
          <w:p w14:paraId="7FA3FA40" w14:textId="77777777" w:rsidR="00DF3C7B" w:rsidRDefault="00AB174B">
            <w:pPr>
              <w:spacing w:before="225" w:after="225"/>
              <w:jc w:val="both"/>
            </w:pPr>
            <w:r>
              <w:rPr>
                <w:rFonts w:ascii="Arial" w:hAnsi="Arial" w:cs="Arial"/>
                <w:color w:val="000000"/>
                <w:sz w:val="18"/>
                <w:szCs w:val="18"/>
              </w:rPr>
              <w:t>Skrbnik pogodbe s strani izvajalca je___________________________.</w:t>
            </w:r>
          </w:p>
        </w:tc>
      </w:tr>
    </w:tbl>
    <w:p w14:paraId="17091BC1" w14:textId="77777777" w:rsidR="00DF3C7B" w:rsidRDefault="00AB174B">
      <w:pPr>
        <w:spacing w:before="225" w:after="225" w:line="240" w:lineRule="auto"/>
        <w:jc w:val="both"/>
      </w:pPr>
      <w:r>
        <w:rPr>
          <w:rFonts w:ascii="Arial" w:hAnsi="Arial" w:cs="Arial"/>
          <w:b/>
          <w:bCs/>
          <w:color w:val="000000"/>
          <w:sz w:val="18"/>
          <w:szCs w:val="18"/>
        </w:rPr>
        <w:t>X. ODSTOP OD POGODBE</w:t>
      </w:r>
    </w:p>
    <w:p w14:paraId="537A781B" w14:textId="77777777" w:rsidR="00DF3C7B" w:rsidRDefault="00AB174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F3C7B" w14:paraId="0D5AE324" w14:textId="77777777">
        <w:tc>
          <w:tcPr>
            <w:tcW w:w="0" w:type="auto"/>
            <w:tcMar>
              <w:top w:w="0" w:type="auto"/>
              <w:bottom w:w="0" w:type="auto"/>
            </w:tcMar>
          </w:tcPr>
          <w:p w14:paraId="1C5E781B" w14:textId="77777777" w:rsidR="00DF3C7B" w:rsidRDefault="00AB174B">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F32648B" w14:textId="77777777" w:rsidR="00DF3C7B" w:rsidRDefault="00AB174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B48264C" w14:textId="77777777" w:rsidR="00DF3C7B" w:rsidRDefault="00AB174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19F230EA" w14:textId="77777777" w:rsidR="00DF3C7B" w:rsidRDefault="00AB174B">
            <w:pPr>
              <w:spacing w:before="225" w:after="225"/>
              <w:jc w:val="both"/>
            </w:pPr>
            <w:r>
              <w:rPr>
                <w:rFonts w:ascii="Arial" w:hAnsi="Arial" w:cs="Arial"/>
                <w:color w:val="000000"/>
                <w:sz w:val="18"/>
                <w:szCs w:val="18"/>
              </w:rPr>
              <w:t>• javno naročilo je bilo bistveno spremenjeno, kar terja nov postopek javnega naročanja;</w:t>
            </w:r>
          </w:p>
          <w:p w14:paraId="7B4B4BDC" w14:textId="77777777" w:rsidR="00DF3C7B" w:rsidRDefault="00AB174B">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2AA225F" w14:textId="77777777" w:rsidR="00DF3C7B" w:rsidRDefault="00AB174B">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3F55C46" w14:textId="77777777" w:rsidR="00DF3C7B" w:rsidRDefault="00AB174B">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6E1A108" w14:textId="77777777" w:rsidR="00DF3C7B" w:rsidRDefault="00AB174B">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68EB5AD7" w14:textId="77777777" w:rsidR="00DF3C7B" w:rsidRDefault="00AB174B">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808C705" w14:textId="77777777" w:rsidR="00DF3C7B" w:rsidRDefault="00AB174B">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3C7C748" w14:textId="77777777" w:rsidR="00DF3C7B" w:rsidRDefault="00AB174B">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52350566" w14:textId="77777777" w:rsidR="00DF3C7B" w:rsidRDefault="00AB174B">
            <w:pPr>
              <w:spacing w:before="225" w:after="225"/>
              <w:jc w:val="both"/>
            </w:pPr>
            <w:r>
              <w:rPr>
                <w:rFonts w:ascii="Arial" w:hAnsi="Arial" w:cs="Arial"/>
                <w:color w:val="000000"/>
                <w:sz w:val="18"/>
                <w:szCs w:val="18"/>
              </w:rPr>
              <w:t>Odstop od pogodbe učinkuje z dnem, ko izvajalec prejme pisno izjavo naročnika o odstopu.</w:t>
            </w:r>
          </w:p>
          <w:p w14:paraId="571CF7CA" w14:textId="77777777" w:rsidR="00DF3C7B" w:rsidRDefault="00AB174B">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72C89EFC" w14:textId="77777777" w:rsidR="00DF3C7B" w:rsidRDefault="00AB174B">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DF3C7B" w14:paraId="5306B66A" w14:textId="77777777">
        <w:tc>
          <w:tcPr>
            <w:tcW w:w="0" w:type="auto"/>
            <w:tcMar>
              <w:top w:w="0" w:type="auto"/>
              <w:bottom w:w="0" w:type="auto"/>
            </w:tcMar>
          </w:tcPr>
          <w:p w14:paraId="1588319F" w14:textId="77777777" w:rsidR="00DF3C7B" w:rsidRDefault="00AB174B">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24E44ED8" w14:textId="77777777" w:rsidR="00DF3C7B" w:rsidRDefault="00AB174B">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5B18324" w14:textId="77777777" w:rsidR="00DF3C7B" w:rsidRDefault="00AB174B">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DF3C7B" w14:paraId="0C6BC716" w14:textId="77777777">
              <w:tc>
                <w:tcPr>
                  <w:tcW w:w="0" w:type="auto"/>
                  <w:tcMar>
                    <w:top w:w="0" w:type="auto"/>
                    <w:bottom w:w="0" w:type="auto"/>
                  </w:tcMar>
                </w:tcPr>
                <w:p w14:paraId="6600F1A3" w14:textId="77777777" w:rsidR="00DF3C7B" w:rsidRDefault="00AB174B">
                  <w:pPr>
                    <w:numPr>
                      <w:ilvl w:val="0"/>
                      <w:numId w:val="23"/>
                    </w:numPr>
                    <w:jc w:val="both"/>
                    <w:rPr>
                      <w:rFonts w:ascii="Arial" w:hAnsi="Arial" w:cs="Arial"/>
                      <w:color w:val="000000"/>
                      <w:sz w:val="18"/>
                      <w:szCs w:val="18"/>
                    </w:rPr>
                  </w:pPr>
                  <w:r>
                    <w:rPr>
                      <w:rFonts w:ascii="Arial" w:hAnsi="Arial" w:cs="Arial"/>
                      <w:color w:val="000000"/>
                      <w:sz w:val="18"/>
                      <w:szCs w:val="18"/>
                    </w:rPr>
                    <w:t>plačilom za delo,</w:t>
                  </w:r>
                </w:p>
                <w:p w14:paraId="4D42FA31" w14:textId="77777777" w:rsidR="00DF3C7B" w:rsidRDefault="00AB174B">
                  <w:pPr>
                    <w:numPr>
                      <w:ilvl w:val="0"/>
                      <w:numId w:val="23"/>
                    </w:numPr>
                    <w:jc w:val="both"/>
                    <w:rPr>
                      <w:rFonts w:ascii="Arial" w:hAnsi="Arial" w:cs="Arial"/>
                      <w:color w:val="000000"/>
                      <w:sz w:val="18"/>
                      <w:szCs w:val="18"/>
                    </w:rPr>
                  </w:pPr>
                  <w:r>
                    <w:rPr>
                      <w:rFonts w:ascii="Arial" w:hAnsi="Arial" w:cs="Arial"/>
                      <w:color w:val="000000"/>
                      <w:sz w:val="18"/>
                      <w:szCs w:val="18"/>
                    </w:rPr>
                    <w:t>delovnim časom,</w:t>
                  </w:r>
                </w:p>
                <w:p w14:paraId="1D850CEF" w14:textId="77777777" w:rsidR="00DF3C7B" w:rsidRDefault="00AB174B">
                  <w:pPr>
                    <w:numPr>
                      <w:ilvl w:val="0"/>
                      <w:numId w:val="23"/>
                    </w:numPr>
                    <w:jc w:val="both"/>
                    <w:rPr>
                      <w:rFonts w:ascii="Arial" w:hAnsi="Arial" w:cs="Arial"/>
                      <w:color w:val="000000"/>
                      <w:sz w:val="18"/>
                      <w:szCs w:val="18"/>
                    </w:rPr>
                  </w:pPr>
                  <w:r>
                    <w:rPr>
                      <w:rFonts w:ascii="Arial" w:hAnsi="Arial" w:cs="Arial"/>
                      <w:color w:val="000000"/>
                      <w:sz w:val="18"/>
                      <w:szCs w:val="18"/>
                    </w:rPr>
                    <w:t>počitki,</w:t>
                  </w:r>
                </w:p>
                <w:p w14:paraId="144DEC37" w14:textId="77777777" w:rsidR="00DF3C7B" w:rsidRDefault="00AB174B">
                  <w:pPr>
                    <w:numPr>
                      <w:ilvl w:val="0"/>
                      <w:numId w:val="2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1DC146F3" w14:textId="77777777" w:rsidR="00DF3C7B" w:rsidRDefault="00DF3C7B"/>
          <w:p w14:paraId="1ACB9559" w14:textId="77777777" w:rsidR="00DF3C7B" w:rsidRDefault="00AB174B">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F2D2C3C" w14:textId="77777777" w:rsidR="00DF3C7B" w:rsidRDefault="00AB174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390D853" w14:textId="77777777" w:rsidR="00DF3C7B" w:rsidRDefault="00AB174B">
      <w:pPr>
        <w:spacing w:before="225" w:after="225" w:line="240" w:lineRule="auto"/>
        <w:jc w:val="both"/>
      </w:pPr>
      <w:r>
        <w:rPr>
          <w:rFonts w:ascii="Arial" w:hAnsi="Arial" w:cs="Arial"/>
          <w:b/>
          <w:bCs/>
          <w:color w:val="000000"/>
          <w:sz w:val="18"/>
          <w:szCs w:val="18"/>
        </w:rPr>
        <w:t>XI. PROTIKORUPCIJSKA KLAVZULA</w:t>
      </w:r>
    </w:p>
    <w:p w14:paraId="26C7BD7F" w14:textId="77777777" w:rsidR="00DF3C7B" w:rsidRDefault="00AB174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F3C7B" w14:paraId="4283F1DB" w14:textId="77777777">
        <w:tc>
          <w:tcPr>
            <w:tcW w:w="0" w:type="auto"/>
            <w:tcMar>
              <w:top w:w="0" w:type="auto"/>
              <w:bottom w:w="0" w:type="auto"/>
            </w:tcMar>
          </w:tcPr>
          <w:p w14:paraId="57BD86B4" w14:textId="77777777" w:rsidR="00DF3C7B" w:rsidRDefault="00AB174B">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CE591DE" w14:textId="77777777" w:rsidR="00DF3C7B" w:rsidRDefault="00AB174B">
            <w:pPr>
              <w:spacing w:before="225" w:after="225"/>
              <w:jc w:val="both"/>
            </w:pPr>
            <w:r>
              <w:rPr>
                <w:rFonts w:ascii="Arial" w:hAnsi="Arial" w:cs="Arial"/>
                <w:color w:val="000000"/>
                <w:sz w:val="18"/>
                <w:szCs w:val="18"/>
              </w:rPr>
              <w:t>-pridobitev posla ali</w:t>
            </w:r>
          </w:p>
          <w:p w14:paraId="2E19A966" w14:textId="77777777" w:rsidR="00DF3C7B" w:rsidRDefault="00AB174B">
            <w:pPr>
              <w:spacing w:before="225" w:after="225"/>
              <w:jc w:val="both"/>
            </w:pPr>
            <w:r>
              <w:rPr>
                <w:rFonts w:ascii="Arial" w:hAnsi="Arial" w:cs="Arial"/>
                <w:color w:val="000000"/>
                <w:sz w:val="18"/>
                <w:szCs w:val="18"/>
              </w:rPr>
              <w:t>-sklenitev posla pod ugodnejšimi pogoji ali</w:t>
            </w:r>
          </w:p>
          <w:p w14:paraId="298466ED" w14:textId="77777777" w:rsidR="00DF3C7B" w:rsidRDefault="00AB174B">
            <w:pPr>
              <w:spacing w:before="225" w:after="225"/>
              <w:jc w:val="both"/>
            </w:pPr>
            <w:r>
              <w:rPr>
                <w:rFonts w:ascii="Arial" w:hAnsi="Arial" w:cs="Arial"/>
                <w:color w:val="000000"/>
                <w:sz w:val="18"/>
                <w:szCs w:val="18"/>
              </w:rPr>
              <w:t>-za opustitev dolžnega nadzora nad izvajanjem pogodbenih obveznosti ali</w:t>
            </w:r>
          </w:p>
          <w:p w14:paraId="576D66C4" w14:textId="77777777" w:rsidR="00DF3C7B" w:rsidRDefault="00AB174B">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B0C50C9" w14:textId="77777777" w:rsidR="00DF3C7B" w:rsidRDefault="00AB174B">
            <w:pPr>
              <w:spacing w:before="225" w:after="225"/>
              <w:jc w:val="both"/>
            </w:pPr>
            <w:r>
              <w:rPr>
                <w:rFonts w:ascii="Arial" w:hAnsi="Arial" w:cs="Arial"/>
                <w:color w:val="000000"/>
                <w:sz w:val="18"/>
                <w:szCs w:val="18"/>
              </w:rPr>
              <w:lastRenderedPageBreak/>
              <w:t>je nična.</w:t>
            </w:r>
          </w:p>
        </w:tc>
      </w:tr>
    </w:tbl>
    <w:p w14:paraId="5AE2394C" w14:textId="77777777" w:rsidR="00DF3C7B" w:rsidRDefault="00AB174B">
      <w:pPr>
        <w:spacing w:before="225" w:after="225" w:line="240" w:lineRule="auto"/>
        <w:jc w:val="both"/>
      </w:pPr>
      <w:r>
        <w:rPr>
          <w:rFonts w:ascii="Arial" w:hAnsi="Arial" w:cs="Arial"/>
          <w:b/>
          <w:bCs/>
          <w:color w:val="000000"/>
          <w:sz w:val="18"/>
          <w:szCs w:val="18"/>
        </w:rPr>
        <w:lastRenderedPageBreak/>
        <w:t>XII. KONČNE DOLOČBE</w:t>
      </w:r>
    </w:p>
    <w:p w14:paraId="33BCF12D" w14:textId="77777777" w:rsidR="00DF3C7B" w:rsidRDefault="00AB174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F3C7B" w14:paraId="42543650" w14:textId="77777777">
        <w:tc>
          <w:tcPr>
            <w:tcW w:w="0" w:type="auto"/>
            <w:tcMar>
              <w:top w:w="0" w:type="auto"/>
              <w:bottom w:w="0" w:type="auto"/>
            </w:tcMar>
          </w:tcPr>
          <w:p w14:paraId="727D19A5" w14:textId="77777777" w:rsidR="00DF3C7B" w:rsidRDefault="00AB174B">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444DC807" w14:textId="77777777" w:rsidR="00DF3C7B" w:rsidRDefault="00AB174B">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76FF7C65" w14:textId="77777777" w:rsidR="00DF3C7B" w:rsidRDefault="00AB174B">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33B46C36" w14:textId="77777777" w:rsidR="00DF3C7B" w:rsidRDefault="00AB174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F3C7B" w14:paraId="6C43E5ED" w14:textId="77777777">
        <w:tc>
          <w:tcPr>
            <w:tcW w:w="0" w:type="auto"/>
            <w:tcMar>
              <w:top w:w="0" w:type="auto"/>
              <w:bottom w:w="0" w:type="auto"/>
            </w:tcMar>
          </w:tcPr>
          <w:p w14:paraId="2BA82298" w14:textId="77777777" w:rsidR="00DF3C7B" w:rsidRDefault="00AB174B">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3D8A498" w14:textId="77777777" w:rsidR="00DF3C7B" w:rsidRDefault="00AB174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F3C7B" w14:paraId="0EF181B7" w14:textId="77777777">
        <w:tc>
          <w:tcPr>
            <w:tcW w:w="0" w:type="auto"/>
            <w:tcMar>
              <w:top w:w="0" w:type="auto"/>
              <w:bottom w:w="0" w:type="auto"/>
            </w:tcMar>
          </w:tcPr>
          <w:p w14:paraId="292F197C" w14:textId="77777777" w:rsidR="00DF3C7B" w:rsidRDefault="00AB174B">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620A10E3" w14:textId="77777777" w:rsidR="00DF3C7B" w:rsidRDefault="00AB174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272"/>
      </w:tblGrid>
      <w:tr w:rsidR="00DF3C7B" w14:paraId="48621127" w14:textId="77777777">
        <w:tc>
          <w:tcPr>
            <w:tcW w:w="0" w:type="auto"/>
            <w:tcMar>
              <w:top w:w="0" w:type="auto"/>
              <w:bottom w:w="0" w:type="auto"/>
            </w:tcMar>
          </w:tcPr>
          <w:p w14:paraId="3736B247" w14:textId="77777777" w:rsidR="00DF3C7B" w:rsidRDefault="00AB174B">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538EA51" w14:textId="77777777" w:rsidR="00DF3C7B" w:rsidRDefault="00AB174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3849"/>
      </w:tblGrid>
      <w:tr w:rsidR="00DF3C7B" w14:paraId="672F5520" w14:textId="77777777">
        <w:tc>
          <w:tcPr>
            <w:tcW w:w="0" w:type="auto"/>
            <w:tcMar>
              <w:top w:w="0" w:type="auto"/>
              <w:bottom w:w="0" w:type="auto"/>
            </w:tcMar>
          </w:tcPr>
          <w:p w14:paraId="23822DDF" w14:textId="77777777" w:rsidR="00DF3C7B" w:rsidRDefault="00AB174B">
            <w:pPr>
              <w:spacing w:before="225" w:after="225"/>
              <w:jc w:val="both"/>
            </w:pPr>
            <w:r>
              <w:rPr>
                <w:rFonts w:ascii="Arial" w:hAnsi="Arial" w:cs="Arial"/>
                <w:color w:val="000000"/>
                <w:sz w:val="18"/>
                <w:szCs w:val="18"/>
              </w:rPr>
              <w:t>Sestavni del te pogodbe so naslednje priloge:</w:t>
            </w:r>
          </w:p>
          <w:p w14:paraId="54269502" w14:textId="77777777" w:rsidR="00DF3C7B" w:rsidRDefault="00AB174B">
            <w:pPr>
              <w:spacing w:before="225" w:after="225"/>
              <w:jc w:val="both"/>
            </w:pPr>
            <w:r>
              <w:rPr>
                <w:rFonts w:ascii="Arial" w:hAnsi="Arial" w:cs="Arial"/>
                <w:color w:val="000000"/>
                <w:sz w:val="18"/>
                <w:szCs w:val="18"/>
              </w:rPr>
              <w:t>- Izbrane ponudbe po ponudnikih.</w:t>
            </w:r>
          </w:p>
        </w:tc>
      </w:tr>
    </w:tbl>
    <w:p w14:paraId="1DE19FF1" w14:textId="77777777" w:rsidR="00DF3C7B" w:rsidRDefault="00AB174B">
      <w:pPr>
        <w:spacing w:before="975" w:after="225" w:line="240" w:lineRule="auto"/>
        <w:jc w:val="both"/>
      </w:pPr>
      <w:r>
        <w:rPr>
          <w:rFonts w:ascii="Arial" w:hAnsi="Arial" w:cs="Arial"/>
          <w:color w:val="000000"/>
          <w:sz w:val="18"/>
          <w:szCs w:val="18"/>
        </w:rPr>
        <w:t>V/na ________________, dne ________________</w:t>
      </w:r>
    </w:p>
    <w:sectPr w:rsidR="00DF3C7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601A" w14:textId="77777777" w:rsidR="00D81E16" w:rsidRDefault="00D81E16" w:rsidP="006975C6">
      <w:pPr>
        <w:spacing w:after="0" w:line="240" w:lineRule="auto"/>
      </w:pPr>
      <w:r>
        <w:separator/>
      </w:r>
    </w:p>
  </w:endnote>
  <w:endnote w:type="continuationSeparator" w:id="0">
    <w:p w14:paraId="68366A1F" w14:textId="77777777" w:rsidR="00D81E16" w:rsidRDefault="00D81E1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4203"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16293" w14:textId="77777777" w:rsidR="00AB174B" w:rsidRPr="006F1DA5" w:rsidRDefault="00D81E16"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B174B" w:rsidRPr="006F1DA5">
          <w:rPr>
            <w:rFonts w:ascii="Arial" w:hAnsi="Arial" w:cs="Arial"/>
          </w:rPr>
          <w:fldChar w:fldCharType="begin"/>
        </w:r>
        <w:r w:rsidR="00AB174B" w:rsidRPr="006F1DA5">
          <w:rPr>
            <w:rFonts w:ascii="Arial" w:hAnsi="Arial" w:cs="Arial"/>
          </w:rPr>
          <w:instrText xml:space="preserve"> PAGE   \* MERGEFORMAT </w:instrText>
        </w:r>
        <w:r w:rsidR="00AB174B" w:rsidRPr="006F1DA5">
          <w:rPr>
            <w:rFonts w:ascii="Arial" w:hAnsi="Arial" w:cs="Arial"/>
          </w:rPr>
          <w:fldChar w:fldCharType="separate"/>
        </w:r>
        <w:r w:rsidR="00AB174B">
          <w:rPr>
            <w:rFonts w:ascii="Arial" w:hAnsi="Arial" w:cs="Arial"/>
            <w:noProof/>
          </w:rPr>
          <w:t>1</w:t>
        </w:r>
        <w:r w:rsidR="00AB174B" w:rsidRPr="006F1DA5">
          <w:rPr>
            <w:rFonts w:ascii="Arial" w:hAnsi="Arial" w:cs="Arial"/>
            <w:noProof/>
          </w:rPr>
          <w:fldChar w:fldCharType="end"/>
        </w:r>
      </w:sdtContent>
    </w:sdt>
  </w:p>
  <w:p w14:paraId="5CBF7BD7" w14:textId="77777777" w:rsidR="00AB174B" w:rsidRDefault="00AB174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65A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994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472B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989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807EC"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2EF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E30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BB998" w14:textId="77777777" w:rsidR="00D81E16" w:rsidRDefault="00D81E16" w:rsidP="006975C6">
      <w:pPr>
        <w:spacing w:after="0" w:line="240" w:lineRule="auto"/>
      </w:pPr>
      <w:r>
        <w:separator/>
      </w:r>
    </w:p>
  </w:footnote>
  <w:footnote w:type="continuationSeparator" w:id="0">
    <w:p w14:paraId="6ED56DD4" w14:textId="77777777" w:rsidR="00D81E16" w:rsidRDefault="00D81E1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D483048" w14:textId="77777777" w:rsidTr="007C4767">
      <w:trPr>
        <w:trHeight w:val="1268"/>
      </w:trPr>
      <w:tc>
        <w:tcPr>
          <w:tcW w:w="1668" w:type="dxa"/>
        </w:tcPr>
        <w:p w14:paraId="61F6B38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52DD6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60550B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4F6B6E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7D392C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AB20A52"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B42D09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570F952"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1E5E5D9" w14:textId="77777777" w:rsidTr="00B169F3">
      <w:trPr>
        <w:trHeight w:val="1268"/>
      </w:trPr>
      <w:tc>
        <w:tcPr>
          <w:tcW w:w="1668" w:type="dxa"/>
        </w:tcPr>
        <w:p w14:paraId="0065BB86" w14:textId="77777777" w:rsidR="00AB174B" w:rsidRPr="006F1DA5" w:rsidRDefault="00AB174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98371033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9D7B162" w14:textId="77777777" w:rsidR="00AB174B" w:rsidRPr="006F1DA5" w:rsidRDefault="00AB174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2BCF52A" w14:textId="77777777" w:rsidR="00AB174B" w:rsidRPr="006F1DA5" w:rsidRDefault="00AB17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6161815" w14:textId="77777777" w:rsidR="00AB174B" w:rsidRPr="006F1DA5" w:rsidRDefault="00AB17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8A6D6EF" w14:textId="77777777" w:rsidR="00AB174B" w:rsidRPr="006F1DA5" w:rsidRDefault="00AB17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39091F3" w14:textId="77777777" w:rsidR="00AB174B" w:rsidRPr="006F1DA5" w:rsidRDefault="00AB174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C3BEC52" w14:textId="77777777" w:rsidR="00AB174B" w:rsidRPr="006F1DA5" w:rsidRDefault="00AB174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036920F" wp14:editId="188E062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BAF8A6D" w14:textId="77777777" w:rsidR="00AB174B" w:rsidRPr="006F1DA5" w:rsidRDefault="00AB174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2DFC"/>
    <w:multiLevelType w:val="hybridMultilevel"/>
    <w:tmpl w:val="93E4275C"/>
    <w:lvl w:ilvl="0" w:tplc="81AC0DEC">
      <w:start w:val="1"/>
      <w:numFmt w:val="bullet"/>
      <w:lvlText w:val=""/>
      <w:lvlJc w:val="left"/>
      <w:pPr>
        <w:ind w:left="720" w:hanging="360"/>
      </w:pPr>
      <w:rPr>
        <w:rFonts w:ascii="Symbol" w:hAnsi="Symbol" w:cs="Symbol" w:hint="default"/>
        <w:sz w:val="18"/>
        <w:szCs w:val="18"/>
      </w:rPr>
    </w:lvl>
    <w:lvl w:ilvl="1" w:tplc="8CB8DD2E">
      <w:start w:val="1"/>
      <w:numFmt w:val="bullet"/>
      <w:lvlText w:val="o"/>
      <w:lvlJc w:val="left"/>
      <w:pPr>
        <w:ind w:left="1440" w:hanging="360"/>
      </w:pPr>
      <w:rPr>
        <w:rFonts w:ascii="Courier New" w:hAnsi="Courier New" w:cs="Courier New" w:hint="default"/>
      </w:rPr>
    </w:lvl>
    <w:lvl w:ilvl="2" w:tplc="D794CEFA">
      <w:start w:val="1"/>
      <w:numFmt w:val="bullet"/>
      <w:lvlText w:val=""/>
      <w:lvlJc w:val="left"/>
      <w:pPr>
        <w:ind w:left="2160" w:hanging="360"/>
      </w:pPr>
      <w:rPr>
        <w:rFonts w:ascii="Wingdings" w:hAnsi="Wingdings" w:cs="Wingdings" w:hint="default"/>
      </w:rPr>
    </w:lvl>
    <w:lvl w:ilvl="3" w:tplc="ED544E36">
      <w:start w:val="1"/>
      <w:numFmt w:val="bullet"/>
      <w:lvlText w:val=""/>
      <w:lvlJc w:val="left"/>
      <w:pPr>
        <w:ind w:left="2880" w:hanging="360"/>
      </w:pPr>
      <w:rPr>
        <w:rFonts w:ascii="Symbol" w:hAnsi="Symbol" w:cs="Symbol" w:hint="default"/>
      </w:rPr>
    </w:lvl>
    <w:lvl w:ilvl="4" w:tplc="0010C504">
      <w:start w:val="1"/>
      <w:numFmt w:val="bullet"/>
      <w:lvlText w:val="o"/>
      <w:lvlJc w:val="left"/>
      <w:pPr>
        <w:ind w:left="3600" w:hanging="360"/>
      </w:pPr>
      <w:rPr>
        <w:rFonts w:ascii="Courier New" w:hAnsi="Courier New" w:cs="Courier New" w:hint="default"/>
      </w:rPr>
    </w:lvl>
    <w:lvl w:ilvl="5" w:tplc="A768AB40">
      <w:start w:val="1"/>
      <w:numFmt w:val="bullet"/>
      <w:lvlText w:val=""/>
      <w:lvlJc w:val="left"/>
      <w:pPr>
        <w:ind w:left="4320" w:hanging="360"/>
      </w:pPr>
      <w:rPr>
        <w:rFonts w:ascii="Wingdings" w:hAnsi="Wingdings" w:cs="Wingdings" w:hint="default"/>
      </w:rPr>
    </w:lvl>
    <w:lvl w:ilvl="6" w:tplc="2106291C">
      <w:start w:val="1"/>
      <w:numFmt w:val="bullet"/>
      <w:lvlText w:val=""/>
      <w:lvlJc w:val="left"/>
      <w:pPr>
        <w:ind w:left="5040" w:hanging="360"/>
      </w:pPr>
      <w:rPr>
        <w:rFonts w:ascii="Symbol" w:hAnsi="Symbol" w:cs="Symbol" w:hint="default"/>
      </w:rPr>
    </w:lvl>
    <w:lvl w:ilvl="7" w:tplc="8E32A350">
      <w:start w:val="1"/>
      <w:numFmt w:val="bullet"/>
      <w:lvlText w:val="o"/>
      <w:lvlJc w:val="left"/>
      <w:pPr>
        <w:ind w:left="5760" w:hanging="360"/>
      </w:pPr>
      <w:rPr>
        <w:rFonts w:ascii="Courier New" w:hAnsi="Courier New" w:cs="Courier New" w:hint="default"/>
      </w:rPr>
    </w:lvl>
    <w:lvl w:ilvl="8" w:tplc="E4066B2C">
      <w:start w:val="1"/>
      <w:numFmt w:val="bullet"/>
      <w:lvlText w:val=""/>
      <w:lvlJc w:val="left"/>
      <w:pPr>
        <w:ind w:left="6480" w:hanging="360"/>
      </w:pPr>
      <w:rPr>
        <w:rFonts w:ascii="Wingdings" w:hAnsi="Wingdings" w:cs="Wingdings" w:hint="default"/>
      </w:rPr>
    </w:lvl>
  </w:abstractNum>
  <w:abstractNum w:abstractNumId="1" w15:restartNumberingAfterBreak="0">
    <w:nsid w:val="04A156E4"/>
    <w:multiLevelType w:val="hybridMultilevel"/>
    <w:tmpl w:val="74485D64"/>
    <w:lvl w:ilvl="0" w:tplc="1A3E298C">
      <w:start w:val="1"/>
      <w:numFmt w:val="bullet"/>
      <w:lvlText w:val=""/>
      <w:lvlJc w:val="left"/>
      <w:pPr>
        <w:ind w:left="720" w:hanging="360"/>
      </w:pPr>
      <w:rPr>
        <w:rFonts w:ascii="Symbol" w:hAnsi="Symbol" w:cs="Symbol" w:hint="default"/>
        <w:sz w:val="18"/>
        <w:szCs w:val="18"/>
      </w:rPr>
    </w:lvl>
    <w:lvl w:ilvl="1" w:tplc="49E2BB8C">
      <w:start w:val="1"/>
      <w:numFmt w:val="bullet"/>
      <w:lvlText w:val="o"/>
      <w:lvlJc w:val="left"/>
      <w:pPr>
        <w:ind w:left="1440" w:hanging="360"/>
      </w:pPr>
      <w:rPr>
        <w:rFonts w:ascii="Courier New" w:hAnsi="Courier New" w:cs="Courier New" w:hint="default"/>
      </w:rPr>
    </w:lvl>
    <w:lvl w:ilvl="2" w:tplc="7FE05BFE">
      <w:start w:val="1"/>
      <w:numFmt w:val="bullet"/>
      <w:lvlText w:val=""/>
      <w:lvlJc w:val="left"/>
      <w:pPr>
        <w:ind w:left="2160" w:hanging="360"/>
      </w:pPr>
      <w:rPr>
        <w:rFonts w:ascii="Wingdings" w:hAnsi="Wingdings" w:cs="Wingdings" w:hint="default"/>
      </w:rPr>
    </w:lvl>
    <w:lvl w:ilvl="3" w:tplc="ACCEEBC4">
      <w:start w:val="1"/>
      <w:numFmt w:val="bullet"/>
      <w:lvlText w:val=""/>
      <w:lvlJc w:val="left"/>
      <w:pPr>
        <w:ind w:left="2880" w:hanging="360"/>
      </w:pPr>
      <w:rPr>
        <w:rFonts w:ascii="Symbol" w:hAnsi="Symbol" w:cs="Symbol" w:hint="default"/>
      </w:rPr>
    </w:lvl>
    <w:lvl w:ilvl="4" w:tplc="80C46470">
      <w:start w:val="1"/>
      <w:numFmt w:val="bullet"/>
      <w:lvlText w:val="o"/>
      <w:lvlJc w:val="left"/>
      <w:pPr>
        <w:ind w:left="3600" w:hanging="360"/>
      </w:pPr>
      <w:rPr>
        <w:rFonts w:ascii="Courier New" w:hAnsi="Courier New" w:cs="Courier New" w:hint="default"/>
      </w:rPr>
    </w:lvl>
    <w:lvl w:ilvl="5" w:tplc="8F46FE6A">
      <w:start w:val="1"/>
      <w:numFmt w:val="bullet"/>
      <w:lvlText w:val=""/>
      <w:lvlJc w:val="left"/>
      <w:pPr>
        <w:ind w:left="4320" w:hanging="360"/>
      </w:pPr>
      <w:rPr>
        <w:rFonts w:ascii="Wingdings" w:hAnsi="Wingdings" w:cs="Wingdings" w:hint="default"/>
      </w:rPr>
    </w:lvl>
    <w:lvl w:ilvl="6" w:tplc="B3624B68">
      <w:start w:val="1"/>
      <w:numFmt w:val="bullet"/>
      <w:lvlText w:val=""/>
      <w:lvlJc w:val="left"/>
      <w:pPr>
        <w:ind w:left="5040" w:hanging="360"/>
      </w:pPr>
      <w:rPr>
        <w:rFonts w:ascii="Symbol" w:hAnsi="Symbol" w:cs="Symbol" w:hint="default"/>
      </w:rPr>
    </w:lvl>
    <w:lvl w:ilvl="7" w:tplc="378C7FCC">
      <w:start w:val="1"/>
      <w:numFmt w:val="bullet"/>
      <w:lvlText w:val="o"/>
      <w:lvlJc w:val="left"/>
      <w:pPr>
        <w:ind w:left="5760" w:hanging="360"/>
      </w:pPr>
      <w:rPr>
        <w:rFonts w:ascii="Courier New" w:hAnsi="Courier New" w:cs="Courier New" w:hint="default"/>
      </w:rPr>
    </w:lvl>
    <w:lvl w:ilvl="8" w:tplc="2B663258">
      <w:start w:val="1"/>
      <w:numFmt w:val="bullet"/>
      <w:lvlText w:val=""/>
      <w:lvlJc w:val="left"/>
      <w:pPr>
        <w:ind w:left="6480" w:hanging="360"/>
      </w:pPr>
      <w:rPr>
        <w:rFonts w:ascii="Wingdings" w:hAnsi="Wingdings" w:cs="Wingdings" w:hint="default"/>
      </w:rPr>
    </w:lvl>
  </w:abstractNum>
  <w:abstractNum w:abstractNumId="2" w15:restartNumberingAfterBreak="0">
    <w:nsid w:val="087A6480"/>
    <w:multiLevelType w:val="hybridMultilevel"/>
    <w:tmpl w:val="A0648C74"/>
    <w:lvl w:ilvl="0" w:tplc="CCB6F0DA">
      <w:start w:val="1"/>
      <w:numFmt w:val="bullet"/>
      <w:lvlText w:val=""/>
      <w:lvlJc w:val="left"/>
      <w:pPr>
        <w:ind w:left="720" w:hanging="360"/>
      </w:pPr>
      <w:rPr>
        <w:rFonts w:ascii="Symbol" w:hAnsi="Symbol" w:cs="Symbol" w:hint="default"/>
        <w:sz w:val="18"/>
        <w:szCs w:val="18"/>
      </w:rPr>
    </w:lvl>
    <w:lvl w:ilvl="1" w:tplc="89F85D4E">
      <w:start w:val="1"/>
      <w:numFmt w:val="bullet"/>
      <w:lvlText w:val="o"/>
      <w:lvlJc w:val="left"/>
      <w:pPr>
        <w:ind w:left="1440" w:hanging="360"/>
      </w:pPr>
      <w:rPr>
        <w:rFonts w:ascii="Courier New" w:hAnsi="Courier New" w:cs="Courier New" w:hint="default"/>
      </w:rPr>
    </w:lvl>
    <w:lvl w:ilvl="2" w:tplc="D5F00CBE">
      <w:start w:val="1"/>
      <w:numFmt w:val="bullet"/>
      <w:lvlText w:val=""/>
      <w:lvlJc w:val="left"/>
      <w:pPr>
        <w:ind w:left="2160" w:hanging="360"/>
      </w:pPr>
      <w:rPr>
        <w:rFonts w:ascii="Wingdings" w:hAnsi="Wingdings" w:cs="Wingdings" w:hint="default"/>
      </w:rPr>
    </w:lvl>
    <w:lvl w:ilvl="3" w:tplc="3FECD40E">
      <w:start w:val="1"/>
      <w:numFmt w:val="bullet"/>
      <w:lvlText w:val=""/>
      <w:lvlJc w:val="left"/>
      <w:pPr>
        <w:ind w:left="2880" w:hanging="360"/>
      </w:pPr>
      <w:rPr>
        <w:rFonts w:ascii="Symbol" w:hAnsi="Symbol" w:cs="Symbol" w:hint="default"/>
      </w:rPr>
    </w:lvl>
    <w:lvl w:ilvl="4" w:tplc="C572436C">
      <w:start w:val="1"/>
      <w:numFmt w:val="bullet"/>
      <w:lvlText w:val="o"/>
      <w:lvlJc w:val="left"/>
      <w:pPr>
        <w:ind w:left="3600" w:hanging="360"/>
      </w:pPr>
      <w:rPr>
        <w:rFonts w:ascii="Courier New" w:hAnsi="Courier New" w:cs="Courier New" w:hint="default"/>
      </w:rPr>
    </w:lvl>
    <w:lvl w:ilvl="5" w:tplc="EB9EAB20">
      <w:start w:val="1"/>
      <w:numFmt w:val="bullet"/>
      <w:lvlText w:val=""/>
      <w:lvlJc w:val="left"/>
      <w:pPr>
        <w:ind w:left="4320" w:hanging="360"/>
      </w:pPr>
      <w:rPr>
        <w:rFonts w:ascii="Wingdings" w:hAnsi="Wingdings" w:cs="Wingdings" w:hint="default"/>
      </w:rPr>
    </w:lvl>
    <w:lvl w:ilvl="6" w:tplc="83585C34">
      <w:start w:val="1"/>
      <w:numFmt w:val="bullet"/>
      <w:lvlText w:val=""/>
      <w:lvlJc w:val="left"/>
      <w:pPr>
        <w:ind w:left="5040" w:hanging="360"/>
      </w:pPr>
      <w:rPr>
        <w:rFonts w:ascii="Symbol" w:hAnsi="Symbol" w:cs="Symbol" w:hint="default"/>
      </w:rPr>
    </w:lvl>
    <w:lvl w:ilvl="7" w:tplc="A54A8CBA">
      <w:start w:val="1"/>
      <w:numFmt w:val="bullet"/>
      <w:lvlText w:val="o"/>
      <w:lvlJc w:val="left"/>
      <w:pPr>
        <w:ind w:left="5760" w:hanging="360"/>
      </w:pPr>
      <w:rPr>
        <w:rFonts w:ascii="Courier New" w:hAnsi="Courier New" w:cs="Courier New" w:hint="default"/>
      </w:rPr>
    </w:lvl>
    <w:lvl w:ilvl="8" w:tplc="1D58FE4C">
      <w:start w:val="1"/>
      <w:numFmt w:val="bullet"/>
      <w:lvlText w:val=""/>
      <w:lvlJc w:val="left"/>
      <w:pPr>
        <w:ind w:left="6480" w:hanging="360"/>
      </w:pPr>
      <w:rPr>
        <w:rFonts w:ascii="Wingdings" w:hAnsi="Wingdings" w:cs="Wingdings" w:hint="default"/>
      </w:rPr>
    </w:lvl>
  </w:abstractNum>
  <w:abstractNum w:abstractNumId="3" w15:restartNumberingAfterBreak="0">
    <w:nsid w:val="0DFF11A6"/>
    <w:multiLevelType w:val="hybridMultilevel"/>
    <w:tmpl w:val="6A083378"/>
    <w:lvl w:ilvl="0" w:tplc="F4AE3C78">
      <w:start w:val="1"/>
      <w:numFmt w:val="bullet"/>
      <w:lvlText w:val=""/>
      <w:lvlJc w:val="left"/>
      <w:pPr>
        <w:ind w:left="720" w:hanging="360"/>
      </w:pPr>
      <w:rPr>
        <w:rFonts w:ascii="Symbol" w:hAnsi="Symbol" w:cs="Symbol" w:hint="default"/>
        <w:sz w:val="18"/>
        <w:szCs w:val="18"/>
      </w:rPr>
    </w:lvl>
    <w:lvl w:ilvl="1" w:tplc="5528614E">
      <w:start w:val="1"/>
      <w:numFmt w:val="bullet"/>
      <w:lvlText w:val="o"/>
      <w:lvlJc w:val="left"/>
      <w:pPr>
        <w:ind w:left="1440" w:hanging="360"/>
      </w:pPr>
      <w:rPr>
        <w:rFonts w:ascii="Courier New" w:hAnsi="Courier New" w:cs="Courier New" w:hint="default"/>
      </w:rPr>
    </w:lvl>
    <w:lvl w:ilvl="2" w:tplc="4196793E">
      <w:start w:val="1"/>
      <w:numFmt w:val="bullet"/>
      <w:lvlText w:val=""/>
      <w:lvlJc w:val="left"/>
      <w:pPr>
        <w:ind w:left="2160" w:hanging="360"/>
      </w:pPr>
      <w:rPr>
        <w:rFonts w:ascii="Wingdings" w:hAnsi="Wingdings" w:cs="Wingdings" w:hint="default"/>
      </w:rPr>
    </w:lvl>
    <w:lvl w:ilvl="3" w:tplc="B04E4BF6">
      <w:start w:val="1"/>
      <w:numFmt w:val="bullet"/>
      <w:lvlText w:val=""/>
      <w:lvlJc w:val="left"/>
      <w:pPr>
        <w:ind w:left="2880" w:hanging="360"/>
      </w:pPr>
      <w:rPr>
        <w:rFonts w:ascii="Symbol" w:hAnsi="Symbol" w:cs="Symbol" w:hint="default"/>
      </w:rPr>
    </w:lvl>
    <w:lvl w:ilvl="4" w:tplc="7A3A6E8E">
      <w:start w:val="1"/>
      <w:numFmt w:val="bullet"/>
      <w:lvlText w:val="o"/>
      <w:lvlJc w:val="left"/>
      <w:pPr>
        <w:ind w:left="3600" w:hanging="360"/>
      </w:pPr>
      <w:rPr>
        <w:rFonts w:ascii="Courier New" w:hAnsi="Courier New" w:cs="Courier New" w:hint="default"/>
      </w:rPr>
    </w:lvl>
    <w:lvl w:ilvl="5" w:tplc="C5E8D15C">
      <w:start w:val="1"/>
      <w:numFmt w:val="bullet"/>
      <w:lvlText w:val=""/>
      <w:lvlJc w:val="left"/>
      <w:pPr>
        <w:ind w:left="4320" w:hanging="360"/>
      </w:pPr>
      <w:rPr>
        <w:rFonts w:ascii="Wingdings" w:hAnsi="Wingdings" w:cs="Wingdings" w:hint="default"/>
      </w:rPr>
    </w:lvl>
    <w:lvl w:ilvl="6" w:tplc="6C2C3A22">
      <w:start w:val="1"/>
      <w:numFmt w:val="bullet"/>
      <w:lvlText w:val=""/>
      <w:lvlJc w:val="left"/>
      <w:pPr>
        <w:ind w:left="5040" w:hanging="360"/>
      </w:pPr>
      <w:rPr>
        <w:rFonts w:ascii="Symbol" w:hAnsi="Symbol" w:cs="Symbol" w:hint="default"/>
      </w:rPr>
    </w:lvl>
    <w:lvl w:ilvl="7" w:tplc="73364A02">
      <w:start w:val="1"/>
      <w:numFmt w:val="bullet"/>
      <w:lvlText w:val="o"/>
      <w:lvlJc w:val="left"/>
      <w:pPr>
        <w:ind w:left="5760" w:hanging="360"/>
      </w:pPr>
      <w:rPr>
        <w:rFonts w:ascii="Courier New" w:hAnsi="Courier New" w:cs="Courier New" w:hint="default"/>
      </w:rPr>
    </w:lvl>
    <w:lvl w:ilvl="8" w:tplc="A224DC52">
      <w:start w:val="1"/>
      <w:numFmt w:val="bullet"/>
      <w:lvlText w:val=""/>
      <w:lvlJc w:val="left"/>
      <w:pPr>
        <w:ind w:left="6480" w:hanging="360"/>
      </w:pPr>
      <w:rPr>
        <w:rFonts w:ascii="Wingdings" w:hAnsi="Wingdings" w:cs="Wingdings" w:hint="default"/>
      </w:rPr>
    </w:lvl>
  </w:abstractNum>
  <w:abstractNum w:abstractNumId="4" w15:restartNumberingAfterBreak="0">
    <w:nsid w:val="0E0E5833"/>
    <w:multiLevelType w:val="hybridMultilevel"/>
    <w:tmpl w:val="EADE02C0"/>
    <w:lvl w:ilvl="0" w:tplc="E2EC26DC">
      <w:start w:val="1"/>
      <w:numFmt w:val="lowerLetter"/>
      <w:lvlText w:val="%1."/>
      <w:lvlJc w:val="left"/>
      <w:pPr>
        <w:ind w:left="720" w:hanging="360"/>
      </w:pPr>
      <w:rPr>
        <w:rFonts w:ascii="Arial" w:hAnsi="Arial" w:cs="Arial" w:hint="default"/>
        <w:sz w:val="18"/>
        <w:szCs w:val="18"/>
      </w:rPr>
    </w:lvl>
    <w:lvl w:ilvl="1" w:tplc="18AAB432">
      <w:start w:val="1"/>
      <w:numFmt w:val="bullet"/>
      <w:lvlText w:val="o"/>
      <w:lvlJc w:val="left"/>
      <w:pPr>
        <w:ind w:left="1440" w:hanging="360"/>
      </w:pPr>
      <w:rPr>
        <w:rFonts w:ascii="Courier New" w:hAnsi="Courier New" w:cs="Courier New" w:hint="default"/>
        <w:sz w:val="18"/>
        <w:szCs w:val="18"/>
      </w:rPr>
    </w:lvl>
    <w:lvl w:ilvl="2" w:tplc="9698C3DE">
      <w:start w:val="1"/>
      <w:numFmt w:val="lowerLetter"/>
      <w:lvlText w:val="%3."/>
      <w:lvlJc w:val="left"/>
      <w:pPr>
        <w:ind w:left="2160" w:hanging="360"/>
      </w:pPr>
    </w:lvl>
    <w:lvl w:ilvl="3" w:tplc="CF4C0BB4">
      <w:start w:val="1"/>
      <w:numFmt w:val="bullet"/>
      <w:lvlText w:val=""/>
      <w:lvlJc w:val="left"/>
      <w:pPr>
        <w:ind w:left="2880" w:hanging="360"/>
      </w:pPr>
      <w:rPr>
        <w:rFonts w:ascii="Symbol" w:hAnsi="Symbol" w:cs="Symbol" w:hint="default"/>
      </w:rPr>
    </w:lvl>
    <w:lvl w:ilvl="4" w:tplc="3DEAB844">
      <w:start w:val="1"/>
      <w:numFmt w:val="lowerLetter"/>
      <w:lvlText w:val="%5."/>
      <w:lvlJc w:val="left"/>
      <w:pPr>
        <w:ind w:left="3600" w:hanging="360"/>
      </w:pPr>
    </w:lvl>
    <w:lvl w:ilvl="5" w:tplc="A8460DD0">
      <w:start w:val="1"/>
      <w:numFmt w:val="bullet"/>
      <w:lvlText w:val=""/>
      <w:lvlJc w:val="left"/>
      <w:pPr>
        <w:ind w:left="4320" w:hanging="360"/>
      </w:pPr>
      <w:rPr>
        <w:rFonts w:ascii="Wingdings" w:hAnsi="Wingdings" w:cs="Wingdings" w:hint="default"/>
      </w:rPr>
    </w:lvl>
    <w:lvl w:ilvl="6" w:tplc="206E5F86">
      <w:start w:val="1"/>
      <w:numFmt w:val="lowerLetter"/>
      <w:lvlText w:val="%7."/>
      <w:lvlJc w:val="left"/>
      <w:pPr>
        <w:ind w:left="5040" w:hanging="360"/>
      </w:pPr>
    </w:lvl>
    <w:lvl w:ilvl="7" w:tplc="F6164EA8">
      <w:start w:val="1"/>
      <w:numFmt w:val="bullet"/>
      <w:lvlText w:val="o"/>
      <w:lvlJc w:val="left"/>
      <w:pPr>
        <w:ind w:left="5760" w:hanging="360"/>
      </w:pPr>
      <w:rPr>
        <w:rFonts w:ascii="Courier New" w:hAnsi="Courier New" w:cs="Courier New" w:hint="default"/>
      </w:rPr>
    </w:lvl>
    <w:lvl w:ilvl="8" w:tplc="DCDEABA8">
      <w:start w:val="1"/>
      <w:numFmt w:val="lowerLetter"/>
      <w:lvlText w:val="%9."/>
      <w:lvlJc w:val="left"/>
      <w:pPr>
        <w:ind w:left="6480" w:hanging="360"/>
      </w:pPr>
    </w:lvl>
  </w:abstractNum>
  <w:abstractNum w:abstractNumId="5" w15:restartNumberingAfterBreak="0">
    <w:nsid w:val="0E587BEB"/>
    <w:multiLevelType w:val="hybridMultilevel"/>
    <w:tmpl w:val="59CEB308"/>
    <w:lvl w:ilvl="0" w:tplc="BFCEE3C2">
      <w:start w:val="1"/>
      <w:numFmt w:val="lowerLetter"/>
      <w:lvlText w:val="%1."/>
      <w:lvlJc w:val="left"/>
      <w:pPr>
        <w:ind w:left="720" w:hanging="360"/>
      </w:pPr>
      <w:rPr>
        <w:rFonts w:ascii="Arial" w:hAnsi="Arial" w:cs="Arial" w:hint="default"/>
        <w:sz w:val="18"/>
        <w:szCs w:val="18"/>
      </w:rPr>
    </w:lvl>
    <w:lvl w:ilvl="1" w:tplc="325C4206">
      <w:start w:val="1"/>
      <w:numFmt w:val="bullet"/>
      <w:lvlText w:val="o"/>
      <w:lvlJc w:val="left"/>
      <w:pPr>
        <w:ind w:left="1440" w:hanging="360"/>
      </w:pPr>
      <w:rPr>
        <w:rFonts w:ascii="Courier New" w:hAnsi="Courier New" w:cs="Courier New" w:hint="default"/>
        <w:sz w:val="18"/>
        <w:szCs w:val="18"/>
      </w:rPr>
    </w:lvl>
    <w:lvl w:ilvl="2" w:tplc="6BB4328A">
      <w:start w:val="1"/>
      <w:numFmt w:val="lowerLetter"/>
      <w:lvlText w:val="%3."/>
      <w:lvlJc w:val="left"/>
      <w:pPr>
        <w:ind w:left="2160" w:hanging="360"/>
      </w:pPr>
    </w:lvl>
    <w:lvl w:ilvl="3" w:tplc="52D4F168">
      <w:start w:val="1"/>
      <w:numFmt w:val="bullet"/>
      <w:lvlText w:val=""/>
      <w:lvlJc w:val="left"/>
      <w:pPr>
        <w:ind w:left="2880" w:hanging="360"/>
      </w:pPr>
      <w:rPr>
        <w:rFonts w:ascii="Symbol" w:hAnsi="Symbol" w:cs="Symbol" w:hint="default"/>
      </w:rPr>
    </w:lvl>
    <w:lvl w:ilvl="4" w:tplc="B8FAC10A">
      <w:start w:val="1"/>
      <w:numFmt w:val="lowerLetter"/>
      <w:lvlText w:val="%5."/>
      <w:lvlJc w:val="left"/>
      <w:pPr>
        <w:ind w:left="3600" w:hanging="360"/>
      </w:pPr>
    </w:lvl>
    <w:lvl w:ilvl="5" w:tplc="2A78A220">
      <w:start w:val="1"/>
      <w:numFmt w:val="bullet"/>
      <w:lvlText w:val=""/>
      <w:lvlJc w:val="left"/>
      <w:pPr>
        <w:ind w:left="4320" w:hanging="360"/>
      </w:pPr>
      <w:rPr>
        <w:rFonts w:ascii="Wingdings" w:hAnsi="Wingdings" w:cs="Wingdings" w:hint="default"/>
      </w:rPr>
    </w:lvl>
    <w:lvl w:ilvl="6" w:tplc="167C1218">
      <w:start w:val="1"/>
      <w:numFmt w:val="lowerLetter"/>
      <w:lvlText w:val="%7."/>
      <w:lvlJc w:val="left"/>
      <w:pPr>
        <w:ind w:left="5040" w:hanging="360"/>
      </w:pPr>
    </w:lvl>
    <w:lvl w:ilvl="7" w:tplc="899EED4C">
      <w:start w:val="1"/>
      <w:numFmt w:val="bullet"/>
      <w:lvlText w:val="o"/>
      <w:lvlJc w:val="left"/>
      <w:pPr>
        <w:ind w:left="5760" w:hanging="360"/>
      </w:pPr>
      <w:rPr>
        <w:rFonts w:ascii="Courier New" w:hAnsi="Courier New" w:cs="Courier New" w:hint="default"/>
      </w:rPr>
    </w:lvl>
    <w:lvl w:ilvl="8" w:tplc="08E6AD60">
      <w:start w:val="1"/>
      <w:numFmt w:val="lowerLetter"/>
      <w:lvlText w:val="%9."/>
      <w:lvlJc w:val="left"/>
      <w:pPr>
        <w:ind w:left="6480" w:hanging="360"/>
      </w:pPr>
    </w:lvl>
  </w:abstractNum>
  <w:abstractNum w:abstractNumId="6" w15:restartNumberingAfterBreak="0">
    <w:nsid w:val="16F201AE"/>
    <w:multiLevelType w:val="hybridMultilevel"/>
    <w:tmpl w:val="20DE7110"/>
    <w:lvl w:ilvl="0" w:tplc="F20C56CE">
      <w:start w:val="1"/>
      <w:numFmt w:val="lowerLetter"/>
      <w:lvlText w:val="%1."/>
      <w:lvlJc w:val="left"/>
      <w:pPr>
        <w:ind w:left="720" w:hanging="360"/>
      </w:pPr>
      <w:rPr>
        <w:rFonts w:ascii="Arial" w:hAnsi="Arial" w:cs="Arial" w:hint="default"/>
        <w:sz w:val="18"/>
        <w:szCs w:val="18"/>
      </w:rPr>
    </w:lvl>
    <w:lvl w:ilvl="1" w:tplc="A3BE5CD0">
      <w:start w:val="1"/>
      <w:numFmt w:val="bullet"/>
      <w:lvlText w:val="o"/>
      <w:lvlJc w:val="left"/>
      <w:pPr>
        <w:ind w:left="1440" w:hanging="360"/>
      </w:pPr>
      <w:rPr>
        <w:rFonts w:ascii="Courier New" w:hAnsi="Courier New" w:cs="Courier New" w:hint="default"/>
        <w:sz w:val="18"/>
        <w:szCs w:val="18"/>
      </w:rPr>
    </w:lvl>
    <w:lvl w:ilvl="2" w:tplc="F1F867F4">
      <w:start w:val="1"/>
      <w:numFmt w:val="lowerLetter"/>
      <w:lvlText w:val="%3."/>
      <w:lvlJc w:val="left"/>
      <w:pPr>
        <w:ind w:left="2160" w:hanging="360"/>
      </w:pPr>
    </w:lvl>
    <w:lvl w:ilvl="3" w:tplc="9D3816F4">
      <w:start w:val="1"/>
      <w:numFmt w:val="bullet"/>
      <w:lvlText w:val=""/>
      <w:lvlJc w:val="left"/>
      <w:pPr>
        <w:ind w:left="2880" w:hanging="360"/>
      </w:pPr>
      <w:rPr>
        <w:rFonts w:ascii="Symbol" w:hAnsi="Symbol" w:cs="Symbol" w:hint="default"/>
      </w:rPr>
    </w:lvl>
    <w:lvl w:ilvl="4" w:tplc="EADA596A">
      <w:start w:val="1"/>
      <w:numFmt w:val="lowerLetter"/>
      <w:lvlText w:val="%5."/>
      <w:lvlJc w:val="left"/>
      <w:pPr>
        <w:ind w:left="3600" w:hanging="360"/>
      </w:pPr>
    </w:lvl>
    <w:lvl w:ilvl="5" w:tplc="D160F2EE">
      <w:start w:val="1"/>
      <w:numFmt w:val="bullet"/>
      <w:lvlText w:val=""/>
      <w:lvlJc w:val="left"/>
      <w:pPr>
        <w:ind w:left="4320" w:hanging="360"/>
      </w:pPr>
      <w:rPr>
        <w:rFonts w:ascii="Wingdings" w:hAnsi="Wingdings" w:cs="Wingdings" w:hint="default"/>
      </w:rPr>
    </w:lvl>
    <w:lvl w:ilvl="6" w:tplc="4D1A66AC">
      <w:start w:val="1"/>
      <w:numFmt w:val="lowerLetter"/>
      <w:lvlText w:val="%7."/>
      <w:lvlJc w:val="left"/>
      <w:pPr>
        <w:ind w:left="5040" w:hanging="360"/>
      </w:pPr>
    </w:lvl>
    <w:lvl w:ilvl="7" w:tplc="72E8CC32">
      <w:start w:val="1"/>
      <w:numFmt w:val="bullet"/>
      <w:lvlText w:val="o"/>
      <w:lvlJc w:val="left"/>
      <w:pPr>
        <w:ind w:left="5760" w:hanging="360"/>
      </w:pPr>
      <w:rPr>
        <w:rFonts w:ascii="Courier New" w:hAnsi="Courier New" w:cs="Courier New" w:hint="default"/>
      </w:rPr>
    </w:lvl>
    <w:lvl w:ilvl="8" w:tplc="3E8265E6">
      <w:start w:val="1"/>
      <w:numFmt w:val="lowerLetter"/>
      <w:lvlText w:val="%9."/>
      <w:lvlJc w:val="left"/>
      <w:pPr>
        <w:ind w:left="6480" w:hanging="360"/>
      </w:pPr>
    </w:lvl>
  </w:abstractNum>
  <w:abstractNum w:abstractNumId="7" w15:restartNumberingAfterBreak="0">
    <w:nsid w:val="1A125E2E"/>
    <w:multiLevelType w:val="hybridMultilevel"/>
    <w:tmpl w:val="CE94AE7E"/>
    <w:lvl w:ilvl="0" w:tplc="CDD27062">
      <w:start w:val="1"/>
      <w:numFmt w:val="bullet"/>
      <w:lvlText w:val=""/>
      <w:lvlJc w:val="left"/>
      <w:pPr>
        <w:ind w:left="720" w:hanging="360"/>
      </w:pPr>
      <w:rPr>
        <w:rFonts w:ascii="Symbol" w:hAnsi="Symbol" w:cs="Symbol" w:hint="default"/>
        <w:sz w:val="18"/>
        <w:szCs w:val="18"/>
      </w:rPr>
    </w:lvl>
    <w:lvl w:ilvl="1" w:tplc="FCEA6812">
      <w:start w:val="1"/>
      <w:numFmt w:val="bullet"/>
      <w:lvlText w:val="o"/>
      <w:lvlJc w:val="left"/>
      <w:pPr>
        <w:ind w:left="1440" w:hanging="360"/>
      </w:pPr>
      <w:rPr>
        <w:rFonts w:ascii="Courier New" w:hAnsi="Courier New" w:cs="Courier New" w:hint="default"/>
      </w:rPr>
    </w:lvl>
    <w:lvl w:ilvl="2" w:tplc="F4BC9868">
      <w:start w:val="1"/>
      <w:numFmt w:val="bullet"/>
      <w:lvlText w:val=""/>
      <w:lvlJc w:val="left"/>
      <w:pPr>
        <w:ind w:left="2160" w:hanging="360"/>
      </w:pPr>
      <w:rPr>
        <w:rFonts w:ascii="Wingdings" w:hAnsi="Wingdings" w:cs="Wingdings" w:hint="default"/>
      </w:rPr>
    </w:lvl>
    <w:lvl w:ilvl="3" w:tplc="54ACBD88">
      <w:start w:val="1"/>
      <w:numFmt w:val="bullet"/>
      <w:lvlText w:val=""/>
      <w:lvlJc w:val="left"/>
      <w:pPr>
        <w:ind w:left="2880" w:hanging="360"/>
      </w:pPr>
      <w:rPr>
        <w:rFonts w:ascii="Symbol" w:hAnsi="Symbol" w:cs="Symbol" w:hint="default"/>
      </w:rPr>
    </w:lvl>
    <w:lvl w:ilvl="4" w:tplc="C4C89E0A">
      <w:start w:val="1"/>
      <w:numFmt w:val="bullet"/>
      <w:lvlText w:val="o"/>
      <w:lvlJc w:val="left"/>
      <w:pPr>
        <w:ind w:left="3600" w:hanging="360"/>
      </w:pPr>
      <w:rPr>
        <w:rFonts w:ascii="Courier New" w:hAnsi="Courier New" w:cs="Courier New" w:hint="default"/>
      </w:rPr>
    </w:lvl>
    <w:lvl w:ilvl="5" w:tplc="77FC85FA">
      <w:start w:val="1"/>
      <w:numFmt w:val="bullet"/>
      <w:lvlText w:val=""/>
      <w:lvlJc w:val="left"/>
      <w:pPr>
        <w:ind w:left="4320" w:hanging="360"/>
      </w:pPr>
      <w:rPr>
        <w:rFonts w:ascii="Wingdings" w:hAnsi="Wingdings" w:cs="Wingdings" w:hint="default"/>
      </w:rPr>
    </w:lvl>
    <w:lvl w:ilvl="6" w:tplc="35F8E39C">
      <w:start w:val="1"/>
      <w:numFmt w:val="bullet"/>
      <w:lvlText w:val=""/>
      <w:lvlJc w:val="left"/>
      <w:pPr>
        <w:ind w:left="5040" w:hanging="360"/>
      </w:pPr>
      <w:rPr>
        <w:rFonts w:ascii="Symbol" w:hAnsi="Symbol" w:cs="Symbol" w:hint="default"/>
      </w:rPr>
    </w:lvl>
    <w:lvl w:ilvl="7" w:tplc="60808CC2">
      <w:start w:val="1"/>
      <w:numFmt w:val="bullet"/>
      <w:lvlText w:val="o"/>
      <w:lvlJc w:val="left"/>
      <w:pPr>
        <w:ind w:left="5760" w:hanging="360"/>
      </w:pPr>
      <w:rPr>
        <w:rFonts w:ascii="Courier New" w:hAnsi="Courier New" w:cs="Courier New" w:hint="default"/>
      </w:rPr>
    </w:lvl>
    <w:lvl w:ilvl="8" w:tplc="91EEF5E6">
      <w:start w:val="1"/>
      <w:numFmt w:val="bullet"/>
      <w:lvlText w:val=""/>
      <w:lvlJc w:val="left"/>
      <w:pPr>
        <w:ind w:left="6480" w:hanging="360"/>
      </w:pPr>
      <w:rPr>
        <w:rFonts w:ascii="Wingdings" w:hAnsi="Wingdings" w:cs="Wingdings" w:hint="default"/>
      </w:rPr>
    </w:lvl>
  </w:abstractNum>
  <w:abstractNum w:abstractNumId="8" w15:restartNumberingAfterBreak="0">
    <w:nsid w:val="22375741"/>
    <w:multiLevelType w:val="hybridMultilevel"/>
    <w:tmpl w:val="1C8A3774"/>
    <w:lvl w:ilvl="0" w:tplc="D48E000C">
      <w:start w:val="1"/>
      <w:numFmt w:val="bullet"/>
      <w:lvlText w:val=""/>
      <w:lvlJc w:val="left"/>
      <w:pPr>
        <w:ind w:left="720" w:hanging="360"/>
      </w:pPr>
      <w:rPr>
        <w:rFonts w:ascii="Symbol" w:hAnsi="Symbol" w:cs="Symbol" w:hint="default"/>
        <w:sz w:val="18"/>
        <w:szCs w:val="18"/>
      </w:rPr>
    </w:lvl>
    <w:lvl w:ilvl="1" w:tplc="082C01BC">
      <w:start w:val="1"/>
      <w:numFmt w:val="bullet"/>
      <w:lvlText w:val="o"/>
      <w:lvlJc w:val="left"/>
      <w:pPr>
        <w:ind w:left="1440" w:hanging="360"/>
      </w:pPr>
      <w:rPr>
        <w:rFonts w:ascii="Courier New" w:hAnsi="Courier New" w:cs="Courier New" w:hint="default"/>
      </w:rPr>
    </w:lvl>
    <w:lvl w:ilvl="2" w:tplc="EC2857F0">
      <w:start w:val="1"/>
      <w:numFmt w:val="bullet"/>
      <w:lvlText w:val=""/>
      <w:lvlJc w:val="left"/>
      <w:pPr>
        <w:ind w:left="2160" w:hanging="360"/>
      </w:pPr>
      <w:rPr>
        <w:rFonts w:ascii="Wingdings" w:hAnsi="Wingdings" w:cs="Wingdings" w:hint="default"/>
      </w:rPr>
    </w:lvl>
    <w:lvl w:ilvl="3" w:tplc="20F0DA74">
      <w:start w:val="1"/>
      <w:numFmt w:val="bullet"/>
      <w:lvlText w:val=""/>
      <w:lvlJc w:val="left"/>
      <w:pPr>
        <w:ind w:left="2880" w:hanging="360"/>
      </w:pPr>
      <w:rPr>
        <w:rFonts w:ascii="Symbol" w:hAnsi="Symbol" w:cs="Symbol" w:hint="default"/>
      </w:rPr>
    </w:lvl>
    <w:lvl w:ilvl="4" w:tplc="12F48E1E">
      <w:start w:val="1"/>
      <w:numFmt w:val="bullet"/>
      <w:lvlText w:val="o"/>
      <w:lvlJc w:val="left"/>
      <w:pPr>
        <w:ind w:left="3600" w:hanging="360"/>
      </w:pPr>
      <w:rPr>
        <w:rFonts w:ascii="Courier New" w:hAnsi="Courier New" w:cs="Courier New" w:hint="default"/>
      </w:rPr>
    </w:lvl>
    <w:lvl w:ilvl="5" w:tplc="7C6817BA">
      <w:start w:val="1"/>
      <w:numFmt w:val="bullet"/>
      <w:lvlText w:val=""/>
      <w:lvlJc w:val="left"/>
      <w:pPr>
        <w:ind w:left="4320" w:hanging="360"/>
      </w:pPr>
      <w:rPr>
        <w:rFonts w:ascii="Wingdings" w:hAnsi="Wingdings" w:cs="Wingdings" w:hint="default"/>
      </w:rPr>
    </w:lvl>
    <w:lvl w:ilvl="6" w:tplc="8C144432">
      <w:start w:val="1"/>
      <w:numFmt w:val="bullet"/>
      <w:lvlText w:val=""/>
      <w:lvlJc w:val="left"/>
      <w:pPr>
        <w:ind w:left="5040" w:hanging="360"/>
      </w:pPr>
      <w:rPr>
        <w:rFonts w:ascii="Symbol" w:hAnsi="Symbol" w:cs="Symbol" w:hint="default"/>
      </w:rPr>
    </w:lvl>
    <w:lvl w:ilvl="7" w:tplc="A5DA2AAA">
      <w:start w:val="1"/>
      <w:numFmt w:val="bullet"/>
      <w:lvlText w:val="o"/>
      <w:lvlJc w:val="left"/>
      <w:pPr>
        <w:ind w:left="5760" w:hanging="360"/>
      </w:pPr>
      <w:rPr>
        <w:rFonts w:ascii="Courier New" w:hAnsi="Courier New" w:cs="Courier New" w:hint="default"/>
      </w:rPr>
    </w:lvl>
    <w:lvl w:ilvl="8" w:tplc="16984C22">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9822293"/>
    <w:multiLevelType w:val="hybridMultilevel"/>
    <w:tmpl w:val="3A08A220"/>
    <w:lvl w:ilvl="0" w:tplc="1BDAE8D0">
      <w:start w:val="1"/>
      <w:numFmt w:val="bullet"/>
      <w:lvlText w:val=""/>
      <w:lvlJc w:val="left"/>
      <w:pPr>
        <w:ind w:left="720" w:hanging="360"/>
      </w:pPr>
      <w:rPr>
        <w:rFonts w:ascii="Symbol" w:hAnsi="Symbol" w:cs="Symbol" w:hint="default"/>
        <w:sz w:val="18"/>
        <w:szCs w:val="18"/>
      </w:rPr>
    </w:lvl>
    <w:lvl w:ilvl="1" w:tplc="FFBA14DC">
      <w:start w:val="1"/>
      <w:numFmt w:val="bullet"/>
      <w:lvlText w:val="o"/>
      <w:lvlJc w:val="left"/>
      <w:pPr>
        <w:ind w:left="1440" w:hanging="360"/>
      </w:pPr>
      <w:rPr>
        <w:rFonts w:ascii="Courier New" w:hAnsi="Courier New" w:cs="Courier New" w:hint="default"/>
      </w:rPr>
    </w:lvl>
    <w:lvl w:ilvl="2" w:tplc="967466B4">
      <w:start w:val="1"/>
      <w:numFmt w:val="bullet"/>
      <w:lvlText w:val=""/>
      <w:lvlJc w:val="left"/>
      <w:pPr>
        <w:ind w:left="2160" w:hanging="360"/>
      </w:pPr>
      <w:rPr>
        <w:rFonts w:ascii="Wingdings" w:hAnsi="Wingdings" w:cs="Wingdings" w:hint="default"/>
      </w:rPr>
    </w:lvl>
    <w:lvl w:ilvl="3" w:tplc="892E2D40">
      <w:start w:val="1"/>
      <w:numFmt w:val="bullet"/>
      <w:lvlText w:val=""/>
      <w:lvlJc w:val="left"/>
      <w:pPr>
        <w:ind w:left="2880" w:hanging="360"/>
      </w:pPr>
      <w:rPr>
        <w:rFonts w:ascii="Symbol" w:hAnsi="Symbol" w:cs="Symbol" w:hint="default"/>
      </w:rPr>
    </w:lvl>
    <w:lvl w:ilvl="4" w:tplc="5A60AB04">
      <w:start w:val="1"/>
      <w:numFmt w:val="bullet"/>
      <w:lvlText w:val="o"/>
      <w:lvlJc w:val="left"/>
      <w:pPr>
        <w:ind w:left="3600" w:hanging="360"/>
      </w:pPr>
      <w:rPr>
        <w:rFonts w:ascii="Courier New" w:hAnsi="Courier New" w:cs="Courier New" w:hint="default"/>
      </w:rPr>
    </w:lvl>
    <w:lvl w:ilvl="5" w:tplc="3F12066A">
      <w:start w:val="1"/>
      <w:numFmt w:val="bullet"/>
      <w:lvlText w:val=""/>
      <w:lvlJc w:val="left"/>
      <w:pPr>
        <w:ind w:left="4320" w:hanging="360"/>
      </w:pPr>
      <w:rPr>
        <w:rFonts w:ascii="Wingdings" w:hAnsi="Wingdings" w:cs="Wingdings" w:hint="default"/>
      </w:rPr>
    </w:lvl>
    <w:lvl w:ilvl="6" w:tplc="8E2EE7AA">
      <w:start w:val="1"/>
      <w:numFmt w:val="bullet"/>
      <w:lvlText w:val=""/>
      <w:lvlJc w:val="left"/>
      <w:pPr>
        <w:ind w:left="5040" w:hanging="360"/>
      </w:pPr>
      <w:rPr>
        <w:rFonts w:ascii="Symbol" w:hAnsi="Symbol" w:cs="Symbol" w:hint="default"/>
      </w:rPr>
    </w:lvl>
    <w:lvl w:ilvl="7" w:tplc="EA50C156">
      <w:start w:val="1"/>
      <w:numFmt w:val="bullet"/>
      <w:lvlText w:val="o"/>
      <w:lvlJc w:val="left"/>
      <w:pPr>
        <w:ind w:left="5760" w:hanging="360"/>
      </w:pPr>
      <w:rPr>
        <w:rFonts w:ascii="Courier New" w:hAnsi="Courier New" w:cs="Courier New" w:hint="default"/>
      </w:rPr>
    </w:lvl>
    <w:lvl w:ilvl="8" w:tplc="80280C72">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51A6B29"/>
    <w:multiLevelType w:val="hybridMultilevel"/>
    <w:tmpl w:val="9768E108"/>
    <w:lvl w:ilvl="0" w:tplc="A0CC5CA0">
      <w:start w:val="1"/>
      <w:numFmt w:val="bullet"/>
      <w:lvlText w:val=""/>
      <w:lvlJc w:val="left"/>
      <w:pPr>
        <w:ind w:left="720" w:hanging="360"/>
      </w:pPr>
      <w:rPr>
        <w:rFonts w:ascii="Symbol" w:hAnsi="Symbol" w:cs="Symbol" w:hint="default"/>
        <w:sz w:val="18"/>
        <w:szCs w:val="18"/>
      </w:rPr>
    </w:lvl>
    <w:lvl w:ilvl="1" w:tplc="BAF6E7D6">
      <w:start w:val="1"/>
      <w:numFmt w:val="bullet"/>
      <w:lvlText w:val="o"/>
      <w:lvlJc w:val="left"/>
      <w:pPr>
        <w:ind w:left="1440" w:hanging="360"/>
      </w:pPr>
      <w:rPr>
        <w:rFonts w:ascii="Courier New" w:hAnsi="Courier New" w:cs="Courier New" w:hint="default"/>
      </w:rPr>
    </w:lvl>
    <w:lvl w:ilvl="2" w:tplc="B3AA0DEA">
      <w:start w:val="1"/>
      <w:numFmt w:val="bullet"/>
      <w:lvlText w:val=""/>
      <w:lvlJc w:val="left"/>
      <w:pPr>
        <w:ind w:left="2160" w:hanging="360"/>
      </w:pPr>
      <w:rPr>
        <w:rFonts w:ascii="Wingdings" w:hAnsi="Wingdings" w:cs="Wingdings" w:hint="default"/>
      </w:rPr>
    </w:lvl>
    <w:lvl w:ilvl="3" w:tplc="073A8082">
      <w:start w:val="1"/>
      <w:numFmt w:val="bullet"/>
      <w:lvlText w:val=""/>
      <w:lvlJc w:val="left"/>
      <w:pPr>
        <w:ind w:left="2880" w:hanging="360"/>
      </w:pPr>
      <w:rPr>
        <w:rFonts w:ascii="Symbol" w:hAnsi="Symbol" w:cs="Symbol" w:hint="default"/>
      </w:rPr>
    </w:lvl>
    <w:lvl w:ilvl="4" w:tplc="809EA6D6">
      <w:start w:val="1"/>
      <w:numFmt w:val="bullet"/>
      <w:lvlText w:val="o"/>
      <w:lvlJc w:val="left"/>
      <w:pPr>
        <w:ind w:left="3600" w:hanging="360"/>
      </w:pPr>
      <w:rPr>
        <w:rFonts w:ascii="Courier New" w:hAnsi="Courier New" w:cs="Courier New" w:hint="default"/>
      </w:rPr>
    </w:lvl>
    <w:lvl w:ilvl="5" w:tplc="D6C876B8">
      <w:start w:val="1"/>
      <w:numFmt w:val="bullet"/>
      <w:lvlText w:val=""/>
      <w:lvlJc w:val="left"/>
      <w:pPr>
        <w:ind w:left="4320" w:hanging="360"/>
      </w:pPr>
      <w:rPr>
        <w:rFonts w:ascii="Wingdings" w:hAnsi="Wingdings" w:cs="Wingdings" w:hint="default"/>
      </w:rPr>
    </w:lvl>
    <w:lvl w:ilvl="6" w:tplc="D9AC1462">
      <w:start w:val="1"/>
      <w:numFmt w:val="bullet"/>
      <w:lvlText w:val=""/>
      <w:lvlJc w:val="left"/>
      <w:pPr>
        <w:ind w:left="5040" w:hanging="360"/>
      </w:pPr>
      <w:rPr>
        <w:rFonts w:ascii="Symbol" w:hAnsi="Symbol" w:cs="Symbol" w:hint="default"/>
      </w:rPr>
    </w:lvl>
    <w:lvl w:ilvl="7" w:tplc="4DF62C18">
      <w:start w:val="1"/>
      <w:numFmt w:val="bullet"/>
      <w:lvlText w:val="o"/>
      <w:lvlJc w:val="left"/>
      <w:pPr>
        <w:ind w:left="5760" w:hanging="360"/>
      </w:pPr>
      <w:rPr>
        <w:rFonts w:ascii="Courier New" w:hAnsi="Courier New" w:cs="Courier New" w:hint="default"/>
      </w:rPr>
    </w:lvl>
    <w:lvl w:ilvl="8" w:tplc="F58EEDB8">
      <w:start w:val="1"/>
      <w:numFmt w:val="bullet"/>
      <w:lvlText w:val=""/>
      <w:lvlJc w:val="left"/>
      <w:pPr>
        <w:ind w:left="6480" w:hanging="360"/>
      </w:pPr>
      <w:rPr>
        <w:rFonts w:ascii="Wingdings" w:hAnsi="Wingdings" w:cs="Wingdings" w:hint="default"/>
      </w:rPr>
    </w:lvl>
  </w:abstractNum>
  <w:abstractNum w:abstractNumId="13" w15:restartNumberingAfterBreak="0">
    <w:nsid w:val="3D9E14B6"/>
    <w:multiLevelType w:val="hybridMultilevel"/>
    <w:tmpl w:val="7C4E2688"/>
    <w:lvl w:ilvl="0" w:tplc="805A5EB0">
      <w:start w:val="1"/>
      <w:numFmt w:val="bullet"/>
      <w:lvlText w:val=""/>
      <w:lvlJc w:val="left"/>
      <w:pPr>
        <w:ind w:left="720" w:hanging="360"/>
      </w:pPr>
      <w:rPr>
        <w:rFonts w:ascii="Symbol" w:hAnsi="Symbol" w:cs="Symbol" w:hint="default"/>
        <w:sz w:val="18"/>
        <w:szCs w:val="18"/>
      </w:rPr>
    </w:lvl>
    <w:lvl w:ilvl="1" w:tplc="1A70C4FC">
      <w:start w:val="1"/>
      <w:numFmt w:val="bullet"/>
      <w:lvlText w:val="o"/>
      <w:lvlJc w:val="left"/>
      <w:pPr>
        <w:ind w:left="1440" w:hanging="360"/>
      </w:pPr>
      <w:rPr>
        <w:rFonts w:ascii="Courier New" w:hAnsi="Courier New" w:cs="Courier New" w:hint="default"/>
      </w:rPr>
    </w:lvl>
    <w:lvl w:ilvl="2" w:tplc="987675D6">
      <w:start w:val="1"/>
      <w:numFmt w:val="bullet"/>
      <w:lvlText w:val=""/>
      <w:lvlJc w:val="left"/>
      <w:pPr>
        <w:ind w:left="2160" w:hanging="360"/>
      </w:pPr>
      <w:rPr>
        <w:rFonts w:ascii="Wingdings" w:hAnsi="Wingdings" w:cs="Wingdings" w:hint="default"/>
      </w:rPr>
    </w:lvl>
    <w:lvl w:ilvl="3" w:tplc="369A1D86">
      <w:start w:val="1"/>
      <w:numFmt w:val="bullet"/>
      <w:lvlText w:val=""/>
      <w:lvlJc w:val="left"/>
      <w:pPr>
        <w:ind w:left="2880" w:hanging="360"/>
      </w:pPr>
      <w:rPr>
        <w:rFonts w:ascii="Symbol" w:hAnsi="Symbol" w:cs="Symbol" w:hint="default"/>
      </w:rPr>
    </w:lvl>
    <w:lvl w:ilvl="4" w:tplc="E90036F8">
      <w:start w:val="1"/>
      <w:numFmt w:val="bullet"/>
      <w:lvlText w:val="o"/>
      <w:lvlJc w:val="left"/>
      <w:pPr>
        <w:ind w:left="3600" w:hanging="360"/>
      </w:pPr>
      <w:rPr>
        <w:rFonts w:ascii="Courier New" w:hAnsi="Courier New" w:cs="Courier New" w:hint="default"/>
      </w:rPr>
    </w:lvl>
    <w:lvl w:ilvl="5" w:tplc="40C88C64">
      <w:start w:val="1"/>
      <w:numFmt w:val="bullet"/>
      <w:lvlText w:val=""/>
      <w:lvlJc w:val="left"/>
      <w:pPr>
        <w:ind w:left="4320" w:hanging="360"/>
      </w:pPr>
      <w:rPr>
        <w:rFonts w:ascii="Wingdings" w:hAnsi="Wingdings" w:cs="Wingdings" w:hint="default"/>
      </w:rPr>
    </w:lvl>
    <w:lvl w:ilvl="6" w:tplc="5E1234B2">
      <w:start w:val="1"/>
      <w:numFmt w:val="bullet"/>
      <w:lvlText w:val=""/>
      <w:lvlJc w:val="left"/>
      <w:pPr>
        <w:ind w:left="5040" w:hanging="360"/>
      </w:pPr>
      <w:rPr>
        <w:rFonts w:ascii="Symbol" w:hAnsi="Symbol" w:cs="Symbol" w:hint="default"/>
      </w:rPr>
    </w:lvl>
    <w:lvl w:ilvl="7" w:tplc="EA160060">
      <w:start w:val="1"/>
      <w:numFmt w:val="bullet"/>
      <w:lvlText w:val="o"/>
      <w:lvlJc w:val="left"/>
      <w:pPr>
        <w:ind w:left="5760" w:hanging="360"/>
      </w:pPr>
      <w:rPr>
        <w:rFonts w:ascii="Courier New" w:hAnsi="Courier New" w:cs="Courier New" w:hint="default"/>
      </w:rPr>
    </w:lvl>
    <w:lvl w:ilvl="8" w:tplc="D996CAB4">
      <w:start w:val="1"/>
      <w:numFmt w:val="bullet"/>
      <w:lvlText w:val=""/>
      <w:lvlJc w:val="left"/>
      <w:pPr>
        <w:ind w:left="6480" w:hanging="360"/>
      </w:pPr>
      <w:rPr>
        <w:rFonts w:ascii="Wingdings" w:hAnsi="Wingdings" w:cs="Wingdings" w:hint="default"/>
      </w:rPr>
    </w:lvl>
  </w:abstractNum>
  <w:abstractNum w:abstractNumId="14" w15:restartNumberingAfterBreak="0">
    <w:nsid w:val="413A0E1B"/>
    <w:multiLevelType w:val="hybridMultilevel"/>
    <w:tmpl w:val="8C865422"/>
    <w:lvl w:ilvl="0" w:tplc="EEFA91A4">
      <w:start w:val="1"/>
      <w:numFmt w:val="decimal"/>
      <w:lvlText w:val="%1."/>
      <w:lvlJc w:val="left"/>
      <w:pPr>
        <w:ind w:left="720" w:hanging="360"/>
      </w:pPr>
      <w:rPr>
        <w:rFonts w:ascii="Arial" w:hAnsi="Arial" w:cs="Arial" w:hint="default"/>
        <w:sz w:val="18"/>
        <w:szCs w:val="18"/>
      </w:rPr>
    </w:lvl>
    <w:lvl w:ilvl="1" w:tplc="EAC2D650">
      <w:start w:val="1"/>
      <w:numFmt w:val="decimal"/>
      <w:lvlText w:val="%2."/>
      <w:lvlJc w:val="left"/>
      <w:pPr>
        <w:ind w:left="1440" w:hanging="360"/>
      </w:pPr>
    </w:lvl>
    <w:lvl w:ilvl="2" w:tplc="47EEDC38">
      <w:start w:val="1"/>
      <w:numFmt w:val="decimal"/>
      <w:lvlText w:val="%3."/>
      <w:lvlJc w:val="left"/>
      <w:pPr>
        <w:ind w:left="2160" w:hanging="360"/>
      </w:pPr>
    </w:lvl>
    <w:lvl w:ilvl="3" w:tplc="024EDFEE">
      <w:start w:val="1"/>
      <w:numFmt w:val="decimal"/>
      <w:lvlText w:val="%4."/>
      <w:lvlJc w:val="left"/>
      <w:pPr>
        <w:ind w:left="2880" w:hanging="360"/>
      </w:pPr>
    </w:lvl>
    <w:lvl w:ilvl="4" w:tplc="4D74E314">
      <w:start w:val="1"/>
      <w:numFmt w:val="decimal"/>
      <w:lvlText w:val="%5."/>
      <w:lvlJc w:val="left"/>
      <w:pPr>
        <w:ind w:left="3600" w:hanging="360"/>
      </w:pPr>
    </w:lvl>
    <w:lvl w:ilvl="5" w:tplc="103622C6">
      <w:start w:val="1"/>
      <w:numFmt w:val="decimal"/>
      <w:lvlText w:val="%6."/>
      <w:lvlJc w:val="left"/>
      <w:pPr>
        <w:ind w:left="4320" w:hanging="360"/>
      </w:pPr>
    </w:lvl>
    <w:lvl w:ilvl="6" w:tplc="5B1006A6">
      <w:start w:val="1"/>
      <w:numFmt w:val="decimal"/>
      <w:lvlText w:val="%7."/>
      <w:lvlJc w:val="left"/>
      <w:pPr>
        <w:ind w:left="5040" w:hanging="360"/>
      </w:pPr>
    </w:lvl>
    <w:lvl w:ilvl="7" w:tplc="6C5C7AF8">
      <w:start w:val="1"/>
      <w:numFmt w:val="decimal"/>
      <w:lvlText w:val="%8."/>
      <w:lvlJc w:val="left"/>
      <w:pPr>
        <w:ind w:left="5760" w:hanging="360"/>
      </w:pPr>
    </w:lvl>
    <w:lvl w:ilvl="8" w:tplc="F1247342">
      <w:start w:val="1"/>
      <w:numFmt w:val="decimal"/>
      <w:lvlText w:val="%9."/>
      <w:lvlJc w:val="left"/>
      <w:pPr>
        <w:ind w:left="6480" w:hanging="360"/>
      </w:pPr>
    </w:lvl>
  </w:abstractNum>
  <w:abstractNum w:abstractNumId="15" w15:restartNumberingAfterBreak="0">
    <w:nsid w:val="465F7165"/>
    <w:multiLevelType w:val="hybridMultilevel"/>
    <w:tmpl w:val="15F6D750"/>
    <w:lvl w:ilvl="0" w:tplc="A17E0BB8">
      <w:start w:val="1"/>
      <w:numFmt w:val="bullet"/>
      <w:lvlText w:val=""/>
      <w:lvlJc w:val="left"/>
      <w:pPr>
        <w:ind w:left="720" w:hanging="360"/>
      </w:pPr>
      <w:rPr>
        <w:rFonts w:ascii="Symbol" w:hAnsi="Symbol" w:cs="Symbol" w:hint="default"/>
        <w:sz w:val="18"/>
        <w:szCs w:val="18"/>
      </w:rPr>
    </w:lvl>
    <w:lvl w:ilvl="1" w:tplc="09069F46">
      <w:start w:val="1"/>
      <w:numFmt w:val="bullet"/>
      <w:lvlText w:val="o"/>
      <w:lvlJc w:val="left"/>
      <w:pPr>
        <w:ind w:left="1440" w:hanging="360"/>
      </w:pPr>
      <w:rPr>
        <w:rFonts w:ascii="Courier New" w:hAnsi="Courier New" w:cs="Courier New" w:hint="default"/>
      </w:rPr>
    </w:lvl>
    <w:lvl w:ilvl="2" w:tplc="B414CF7C">
      <w:start w:val="1"/>
      <w:numFmt w:val="bullet"/>
      <w:lvlText w:val=""/>
      <w:lvlJc w:val="left"/>
      <w:pPr>
        <w:ind w:left="2160" w:hanging="360"/>
      </w:pPr>
      <w:rPr>
        <w:rFonts w:ascii="Wingdings" w:hAnsi="Wingdings" w:cs="Wingdings" w:hint="default"/>
      </w:rPr>
    </w:lvl>
    <w:lvl w:ilvl="3" w:tplc="419A3D6A">
      <w:start w:val="1"/>
      <w:numFmt w:val="bullet"/>
      <w:lvlText w:val=""/>
      <w:lvlJc w:val="left"/>
      <w:pPr>
        <w:ind w:left="2880" w:hanging="360"/>
      </w:pPr>
      <w:rPr>
        <w:rFonts w:ascii="Symbol" w:hAnsi="Symbol" w:cs="Symbol" w:hint="default"/>
      </w:rPr>
    </w:lvl>
    <w:lvl w:ilvl="4" w:tplc="9244A438">
      <w:start w:val="1"/>
      <w:numFmt w:val="bullet"/>
      <w:lvlText w:val="o"/>
      <w:lvlJc w:val="left"/>
      <w:pPr>
        <w:ind w:left="3600" w:hanging="360"/>
      </w:pPr>
      <w:rPr>
        <w:rFonts w:ascii="Courier New" w:hAnsi="Courier New" w:cs="Courier New" w:hint="default"/>
      </w:rPr>
    </w:lvl>
    <w:lvl w:ilvl="5" w:tplc="60BC9EF0">
      <w:start w:val="1"/>
      <w:numFmt w:val="bullet"/>
      <w:lvlText w:val=""/>
      <w:lvlJc w:val="left"/>
      <w:pPr>
        <w:ind w:left="4320" w:hanging="360"/>
      </w:pPr>
      <w:rPr>
        <w:rFonts w:ascii="Wingdings" w:hAnsi="Wingdings" w:cs="Wingdings" w:hint="default"/>
      </w:rPr>
    </w:lvl>
    <w:lvl w:ilvl="6" w:tplc="008C7CF2">
      <w:start w:val="1"/>
      <w:numFmt w:val="bullet"/>
      <w:lvlText w:val=""/>
      <w:lvlJc w:val="left"/>
      <w:pPr>
        <w:ind w:left="5040" w:hanging="360"/>
      </w:pPr>
      <w:rPr>
        <w:rFonts w:ascii="Symbol" w:hAnsi="Symbol" w:cs="Symbol" w:hint="default"/>
      </w:rPr>
    </w:lvl>
    <w:lvl w:ilvl="7" w:tplc="BE52EAD2">
      <w:start w:val="1"/>
      <w:numFmt w:val="bullet"/>
      <w:lvlText w:val="o"/>
      <w:lvlJc w:val="left"/>
      <w:pPr>
        <w:ind w:left="5760" w:hanging="360"/>
      </w:pPr>
      <w:rPr>
        <w:rFonts w:ascii="Courier New" w:hAnsi="Courier New" w:cs="Courier New" w:hint="default"/>
      </w:rPr>
    </w:lvl>
    <w:lvl w:ilvl="8" w:tplc="3894154C">
      <w:start w:val="1"/>
      <w:numFmt w:val="bullet"/>
      <w:lvlText w:val=""/>
      <w:lvlJc w:val="left"/>
      <w:pPr>
        <w:ind w:left="6480" w:hanging="360"/>
      </w:pPr>
      <w:rPr>
        <w:rFonts w:ascii="Wingdings" w:hAnsi="Wingdings" w:cs="Wingdings" w:hint="default"/>
      </w:rPr>
    </w:lvl>
  </w:abstractNum>
  <w:abstractNum w:abstractNumId="16" w15:restartNumberingAfterBreak="0">
    <w:nsid w:val="47B246BB"/>
    <w:multiLevelType w:val="hybridMultilevel"/>
    <w:tmpl w:val="48AA0B8C"/>
    <w:lvl w:ilvl="0" w:tplc="4D8C6E06">
      <w:start w:val="1"/>
      <w:numFmt w:val="lowerLetter"/>
      <w:lvlText w:val="%1."/>
      <w:lvlJc w:val="left"/>
      <w:pPr>
        <w:ind w:left="720" w:hanging="360"/>
      </w:pPr>
      <w:rPr>
        <w:rFonts w:ascii="Arial" w:hAnsi="Arial" w:cs="Arial" w:hint="default"/>
        <w:sz w:val="18"/>
        <w:szCs w:val="18"/>
      </w:rPr>
    </w:lvl>
    <w:lvl w:ilvl="1" w:tplc="5E08D502">
      <w:start w:val="1"/>
      <w:numFmt w:val="bullet"/>
      <w:lvlText w:val="o"/>
      <w:lvlJc w:val="left"/>
      <w:pPr>
        <w:ind w:left="1440" w:hanging="360"/>
      </w:pPr>
      <w:rPr>
        <w:rFonts w:ascii="Courier New" w:hAnsi="Courier New" w:cs="Courier New" w:hint="default"/>
        <w:sz w:val="18"/>
        <w:szCs w:val="18"/>
      </w:rPr>
    </w:lvl>
    <w:lvl w:ilvl="2" w:tplc="6CF4617E">
      <w:start w:val="1"/>
      <w:numFmt w:val="lowerLetter"/>
      <w:lvlText w:val="%3."/>
      <w:lvlJc w:val="left"/>
      <w:pPr>
        <w:ind w:left="2160" w:hanging="360"/>
      </w:pPr>
    </w:lvl>
    <w:lvl w:ilvl="3" w:tplc="7FF441C6">
      <w:start w:val="1"/>
      <w:numFmt w:val="bullet"/>
      <w:lvlText w:val=""/>
      <w:lvlJc w:val="left"/>
      <w:pPr>
        <w:ind w:left="2880" w:hanging="360"/>
      </w:pPr>
      <w:rPr>
        <w:rFonts w:ascii="Symbol" w:hAnsi="Symbol" w:cs="Symbol" w:hint="default"/>
      </w:rPr>
    </w:lvl>
    <w:lvl w:ilvl="4" w:tplc="CB4E1908">
      <w:start w:val="1"/>
      <w:numFmt w:val="lowerLetter"/>
      <w:lvlText w:val="%5."/>
      <w:lvlJc w:val="left"/>
      <w:pPr>
        <w:ind w:left="3600" w:hanging="360"/>
      </w:pPr>
    </w:lvl>
    <w:lvl w:ilvl="5" w:tplc="9A680C4E">
      <w:start w:val="1"/>
      <w:numFmt w:val="bullet"/>
      <w:lvlText w:val=""/>
      <w:lvlJc w:val="left"/>
      <w:pPr>
        <w:ind w:left="4320" w:hanging="360"/>
      </w:pPr>
      <w:rPr>
        <w:rFonts w:ascii="Wingdings" w:hAnsi="Wingdings" w:cs="Wingdings" w:hint="default"/>
      </w:rPr>
    </w:lvl>
    <w:lvl w:ilvl="6" w:tplc="841486F8">
      <w:start w:val="1"/>
      <w:numFmt w:val="lowerLetter"/>
      <w:lvlText w:val="%7."/>
      <w:lvlJc w:val="left"/>
      <w:pPr>
        <w:ind w:left="5040" w:hanging="360"/>
      </w:pPr>
    </w:lvl>
    <w:lvl w:ilvl="7" w:tplc="7D025304">
      <w:start w:val="1"/>
      <w:numFmt w:val="bullet"/>
      <w:lvlText w:val="o"/>
      <w:lvlJc w:val="left"/>
      <w:pPr>
        <w:ind w:left="5760" w:hanging="360"/>
      </w:pPr>
      <w:rPr>
        <w:rFonts w:ascii="Courier New" w:hAnsi="Courier New" w:cs="Courier New" w:hint="default"/>
      </w:rPr>
    </w:lvl>
    <w:lvl w:ilvl="8" w:tplc="584A727C">
      <w:start w:val="1"/>
      <w:numFmt w:val="lowerLetter"/>
      <w:lvlText w:val="%9."/>
      <w:lvlJc w:val="left"/>
      <w:pPr>
        <w:ind w:left="6480" w:hanging="360"/>
      </w:p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25B3F18"/>
    <w:multiLevelType w:val="hybridMultilevel"/>
    <w:tmpl w:val="68C816FC"/>
    <w:lvl w:ilvl="0" w:tplc="211A6166">
      <w:start w:val="1"/>
      <w:numFmt w:val="bullet"/>
      <w:lvlText w:val=""/>
      <w:lvlJc w:val="left"/>
      <w:pPr>
        <w:ind w:left="720" w:hanging="360"/>
      </w:pPr>
      <w:rPr>
        <w:rFonts w:ascii="Symbol" w:hAnsi="Symbol" w:cs="Symbol" w:hint="default"/>
        <w:sz w:val="18"/>
        <w:szCs w:val="18"/>
      </w:rPr>
    </w:lvl>
    <w:lvl w:ilvl="1" w:tplc="E00A9442">
      <w:start w:val="1"/>
      <w:numFmt w:val="bullet"/>
      <w:lvlText w:val="o"/>
      <w:lvlJc w:val="left"/>
      <w:pPr>
        <w:ind w:left="1440" w:hanging="360"/>
      </w:pPr>
      <w:rPr>
        <w:rFonts w:ascii="Courier New" w:hAnsi="Courier New" w:cs="Courier New" w:hint="default"/>
      </w:rPr>
    </w:lvl>
    <w:lvl w:ilvl="2" w:tplc="0F92B0EC">
      <w:start w:val="1"/>
      <w:numFmt w:val="bullet"/>
      <w:lvlText w:val=""/>
      <w:lvlJc w:val="left"/>
      <w:pPr>
        <w:ind w:left="2160" w:hanging="360"/>
      </w:pPr>
      <w:rPr>
        <w:rFonts w:ascii="Wingdings" w:hAnsi="Wingdings" w:cs="Wingdings" w:hint="default"/>
      </w:rPr>
    </w:lvl>
    <w:lvl w:ilvl="3" w:tplc="FB826320">
      <w:start w:val="1"/>
      <w:numFmt w:val="bullet"/>
      <w:lvlText w:val=""/>
      <w:lvlJc w:val="left"/>
      <w:pPr>
        <w:ind w:left="2880" w:hanging="360"/>
      </w:pPr>
      <w:rPr>
        <w:rFonts w:ascii="Symbol" w:hAnsi="Symbol" w:cs="Symbol" w:hint="default"/>
      </w:rPr>
    </w:lvl>
    <w:lvl w:ilvl="4" w:tplc="289E8246">
      <w:start w:val="1"/>
      <w:numFmt w:val="bullet"/>
      <w:lvlText w:val="o"/>
      <w:lvlJc w:val="left"/>
      <w:pPr>
        <w:ind w:left="3600" w:hanging="360"/>
      </w:pPr>
      <w:rPr>
        <w:rFonts w:ascii="Courier New" w:hAnsi="Courier New" w:cs="Courier New" w:hint="default"/>
      </w:rPr>
    </w:lvl>
    <w:lvl w:ilvl="5" w:tplc="4D5E5CB2">
      <w:start w:val="1"/>
      <w:numFmt w:val="bullet"/>
      <w:lvlText w:val=""/>
      <w:lvlJc w:val="left"/>
      <w:pPr>
        <w:ind w:left="4320" w:hanging="360"/>
      </w:pPr>
      <w:rPr>
        <w:rFonts w:ascii="Wingdings" w:hAnsi="Wingdings" w:cs="Wingdings" w:hint="default"/>
      </w:rPr>
    </w:lvl>
    <w:lvl w:ilvl="6" w:tplc="79065096">
      <w:start w:val="1"/>
      <w:numFmt w:val="bullet"/>
      <w:lvlText w:val=""/>
      <w:lvlJc w:val="left"/>
      <w:pPr>
        <w:ind w:left="5040" w:hanging="360"/>
      </w:pPr>
      <w:rPr>
        <w:rFonts w:ascii="Symbol" w:hAnsi="Symbol" w:cs="Symbol" w:hint="default"/>
      </w:rPr>
    </w:lvl>
    <w:lvl w:ilvl="7" w:tplc="22CC385A">
      <w:start w:val="1"/>
      <w:numFmt w:val="bullet"/>
      <w:lvlText w:val="o"/>
      <w:lvlJc w:val="left"/>
      <w:pPr>
        <w:ind w:left="5760" w:hanging="360"/>
      </w:pPr>
      <w:rPr>
        <w:rFonts w:ascii="Courier New" w:hAnsi="Courier New" w:cs="Courier New" w:hint="default"/>
      </w:rPr>
    </w:lvl>
    <w:lvl w:ilvl="8" w:tplc="5F7696F4">
      <w:start w:val="1"/>
      <w:numFmt w:val="bullet"/>
      <w:lvlText w:val=""/>
      <w:lvlJc w:val="left"/>
      <w:pPr>
        <w:ind w:left="6480" w:hanging="360"/>
      </w:pPr>
      <w:rPr>
        <w:rFonts w:ascii="Wingdings" w:hAnsi="Wingdings" w:cs="Wingdings" w:hint="default"/>
      </w:rPr>
    </w:lvl>
  </w:abstractNum>
  <w:abstractNum w:abstractNumId="20" w15:restartNumberingAfterBreak="0">
    <w:nsid w:val="533017BF"/>
    <w:multiLevelType w:val="hybridMultilevel"/>
    <w:tmpl w:val="5E92778C"/>
    <w:lvl w:ilvl="0" w:tplc="B9AA373E">
      <w:start w:val="1"/>
      <w:numFmt w:val="bullet"/>
      <w:lvlText w:val=""/>
      <w:lvlJc w:val="left"/>
      <w:pPr>
        <w:ind w:left="720" w:hanging="360"/>
      </w:pPr>
      <w:rPr>
        <w:rFonts w:ascii="Symbol" w:hAnsi="Symbol" w:cs="Symbol" w:hint="default"/>
        <w:sz w:val="18"/>
        <w:szCs w:val="18"/>
      </w:rPr>
    </w:lvl>
    <w:lvl w:ilvl="1" w:tplc="992CA290">
      <w:start w:val="1"/>
      <w:numFmt w:val="bullet"/>
      <w:lvlText w:val="o"/>
      <w:lvlJc w:val="left"/>
      <w:pPr>
        <w:ind w:left="1440" w:hanging="360"/>
      </w:pPr>
      <w:rPr>
        <w:rFonts w:ascii="Courier New" w:hAnsi="Courier New" w:cs="Courier New" w:hint="default"/>
      </w:rPr>
    </w:lvl>
    <w:lvl w:ilvl="2" w:tplc="1ED2B2DE">
      <w:start w:val="1"/>
      <w:numFmt w:val="bullet"/>
      <w:lvlText w:val=""/>
      <w:lvlJc w:val="left"/>
      <w:pPr>
        <w:ind w:left="2160" w:hanging="360"/>
      </w:pPr>
      <w:rPr>
        <w:rFonts w:ascii="Wingdings" w:hAnsi="Wingdings" w:cs="Wingdings" w:hint="default"/>
      </w:rPr>
    </w:lvl>
    <w:lvl w:ilvl="3" w:tplc="6A606300">
      <w:start w:val="1"/>
      <w:numFmt w:val="bullet"/>
      <w:lvlText w:val=""/>
      <w:lvlJc w:val="left"/>
      <w:pPr>
        <w:ind w:left="2880" w:hanging="360"/>
      </w:pPr>
      <w:rPr>
        <w:rFonts w:ascii="Symbol" w:hAnsi="Symbol" w:cs="Symbol" w:hint="default"/>
      </w:rPr>
    </w:lvl>
    <w:lvl w:ilvl="4" w:tplc="57188DAC">
      <w:start w:val="1"/>
      <w:numFmt w:val="bullet"/>
      <w:lvlText w:val="o"/>
      <w:lvlJc w:val="left"/>
      <w:pPr>
        <w:ind w:left="3600" w:hanging="360"/>
      </w:pPr>
      <w:rPr>
        <w:rFonts w:ascii="Courier New" w:hAnsi="Courier New" w:cs="Courier New" w:hint="default"/>
      </w:rPr>
    </w:lvl>
    <w:lvl w:ilvl="5" w:tplc="7EF61C30">
      <w:start w:val="1"/>
      <w:numFmt w:val="bullet"/>
      <w:lvlText w:val=""/>
      <w:lvlJc w:val="left"/>
      <w:pPr>
        <w:ind w:left="4320" w:hanging="360"/>
      </w:pPr>
      <w:rPr>
        <w:rFonts w:ascii="Wingdings" w:hAnsi="Wingdings" w:cs="Wingdings" w:hint="default"/>
      </w:rPr>
    </w:lvl>
    <w:lvl w:ilvl="6" w:tplc="C8620E20">
      <w:start w:val="1"/>
      <w:numFmt w:val="bullet"/>
      <w:lvlText w:val=""/>
      <w:lvlJc w:val="left"/>
      <w:pPr>
        <w:ind w:left="5040" w:hanging="360"/>
      </w:pPr>
      <w:rPr>
        <w:rFonts w:ascii="Symbol" w:hAnsi="Symbol" w:cs="Symbol" w:hint="default"/>
      </w:rPr>
    </w:lvl>
    <w:lvl w:ilvl="7" w:tplc="61E053C8">
      <w:start w:val="1"/>
      <w:numFmt w:val="bullet"/>
      <w:lvlText w:val="o"/>
      <w:lvlJc w:val="left"/>
      <w:pPr>
        <w:ind w:left="5760" w:hanging="360"/>
      </w:pPr>
      <w:rPr>
        <w:rFonts w:ascii="Courier New" w:hAnsi="Courier New" w:cs="Courier New" w:hint="default"/>
      </w:rPr>
    </w:lvl>
    <w:lvl w:ilvl="8" w:tplc="A4F25AF6">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971F69"/>
    <w:multiLevelType w:val="hybridMultilevel"/>
    <w:tmpl w:val="66B4865E"/>
    <w:lvl w:ilvl="0" w:tplc="4242336E">
      <w:start w:val="1"/>
      <w:numFmt w:val="bullet"/>
      <w:lvlText w:val=""/>
      <w:lvlJc w:val="left"/>
      <w:pPr>
        <w:ind w:left="720" w:hanging="360"/>
      </w:pPr>
      <w:rPr>
        <w:rFonts w:ascii="Symbol" w:hAnsi="Symbol" w:cs="Symbol" w:hint="default"/>
        <w:sz w:val="18"/>
        <w:szCs w:val="18"/>
      </w:rPr>
    </w:lvl>
    <w:lvl w:ilvl="1" w:tplc="620244EA">
      <w:start w:val="1"/>
      <w:numFmt w:val="bullet"/>
      <w:lvlText w:val="o"/>
      <w:lvlJc w:val="left"/>
      <w:pPr>
        <w:ind w:left="1440" w:hanging="360"/>
      </w:pPr>
      <w:rPr>
        <w:rFonts w:ascii="Courier New" w:hAnsi="Courier New" w:cs="Courier New" w:hint="default"/>
      </w:rPr>
    </w:lvl>
    <w:lvl w:ilvl="2" w:tplc="2C90E682">
      <w:start w:val="1"/>
      <w:numFmt w:val="bullet"/>
      <w:lvlText w:val=""/>
      <w:lvlJc w:val="left"/>
      <w:pPr>
        <w:ind w:left="2160" w:hanging="360"/>
      </w:pPr>
      <w:rPr>
        <w:rFonts w:ascii="Wingdings" w:hAnsi="Wingdings" w:cs="Wingdings" w:hint="default"/>
      </w:rPr>
    </w:lvl>
    <w:lvl w:ilvl="3" w:tplc="89645BC4">
      <w:start w:val="1"/>
      <w:numFmt w:val="bullet"/>
      <w:lvlText w:val=""/>
      <w:lvlJc w:val="left"/>
      <w:pPr>
        <w:ind w:left="2880" w:hanging="360"/>
      </w:pPr>
      <w:rPr>
        <w:rFonts w:ascii="Symbol" w:hAnsi="Symbol" w:cs="Symbol" w:hint="default"/>
      </w:rPr>
    </w:lvl>
    <w:lvl w:ilvl="4" w:tplc="07A834B6">
      <w:start w:val="1"/>
      <w:numFmt w:val="bullet"/>
      <w:lvlText w:val="o"/>
      <w:lvlJc w:val="left"/>
      <w:pPr>
        <w:ind w:left="3600" w:hanging="360"/>
      </w:pPr>
      <w:rPr>
        <w:rFonts w:ascii="Courier New" w:hAnsi="Courier New" w:cs="Courier New" w:hint="default"/>
      </w:rPr>
    </w:lvl>
    <w:lvl w:ilvl="5" w:tplc="9370B7CA">
      <w:start w:val="1"/>
      <w:numFmt w:val="bullet"/>
      <w:lvlText w:val=""/>
      <w:lvlJc w:val="left"/>
      <w:pPr>
        <w:ind w:left="4320" w:hanging="360"/>
      </w:pPr>
      <w:rPr>
        <w:rFonts w:ascii="Wingdings" w:hAnsi="Wingdings" w:cs="Wingdings" w:hint="default"/>
      </w:rPr>
    </w:lvl>
    <w:lvl w:ilvl="6" w:tplc="4492093C">
      <w:start w:val="1"/>
      <w:numFmt w:val="bullet"/>
      <w:lvlText w:val=""/>
      <w:lvlJc w:val="left"/>
      <w:pPr>
        <w:ind w:left="5040" w:hanging="360"/>
      </w:pPr>
      <w:rPr>
        <w:rFonts w:ascii="Symbol" w:hAnsi="Symbol" w:cs="Symbol" w:hint="default"/>
      </w:rPr>
    </w:lvl>
    <w:lvl w:ilvl="7" w:tplc="A09E640C">
      <w:start w:val="1"/>
      <w:numFmt w:val="bullet"/>
      <w:lvlText w:val="o"/>
      <w:lvlJc w:val="left"/>
      <w:pPr>
        <w:ind w:left="5760" w:hanging="360"/>
      </w:pPr>
      <w:rPr>
        <w:rFonts w:ascii="Courier New" w:hAnsi="Courier New" w:cs="Courier New" w:hint="default"/>
      </w:rPr>
    </w:lvl>
    <w:lvl w:ilvl="8" w:tplc="981CDC8E">
      <w:start w:val="1"/>
      <w:numFmt w:val="bullet"/>
      <w:lvlText w:val=""/>
      <w:lvlJc w:val="left"/>
      <w:pPr>
        <w:ind w:left="6480" w:hanging="360"/>
      </w:pPr>
      <w:rPr>
        <w:rFonts w:ascii="Wingdings" w:hAnsi="Wingdings" w:cs="Wingdings" w:hint="default"/>
      </w:rPr>
    </w:lvl>
  </w:abstractNum>
  <w:abstractNum w:abstractNumId="24" w15:restartNumberingAfterBreak="0">
    <w:nsid w:val="5DB77009"/>
    <w:multiLevelType w:val="hybridMultilevel"/>
    <w:tmpl w:val="B3E851C0"/>
    <w:lvl w:ilvl="0" w:tplc="9058FBEC">
      <w:start w:val="1"/>
      <w:numFmt w:val="bullet"/>
      <w:lvlText w:val=""/>
      <w:lvlJc w:val="left"/>
      <w:pPr>
        <w:ind w:left="720" w:hanging="360"/>
      </w:pPr>
      <w:rPr>
        <w:rFonts w:ascii="Symbol" w:hAnsi="Symbol" w:cs="Symbol" w:hint="default"/>
        <w:sz w:val="18"/>
        <w:szCs w:val="18"/>
      </w:rPr>
    </w:lvl>
    <w:lvl w:ilvl="1" w:tplc="23829398">
      <w:start w:val="1"/>
      <w:numFmt w:val="bullet"/>
      <w:lvlText w:val="o"/>
      <w:lvlJc w:val="left"/>
      <w:pPr>
        <w:ind w:left="1440" w:hanging="360"/>
      </w:pPr>
      <w:rPr>
        <w:rFonts w:ascii="Courier New" w:hAnsi="Courier New" w:cs="Courier New" w:hint="default"/>
      </w:rPr>
    </w:lvl>
    <w:lvl w:ilvl="2" w:tplc="B4C0BF16">
      <w:start w:val="1"/>
      <w:numFmt w:val="bullet"/>
      <w:lvlText w:val=""/>
      <w:lvlJc w:val="left"/>
      <w:pPr>
        <w:ind w:left="2160" w:hanging="360"/>
      </w:pPr>
      <w:rPr>
        <w:rFonts w:ascii="Wingdings" w:hAnsi="Wingdings" w:cs="Wingdings" w:hint="default"/>
      </w:rPr>
    </w:lvl>
    <w:lvl w:ilvl="3" w:tplc="2FCACBD2">
      <w:start w:val="1"/>
      <w:numFmt w:val="bullet"/>
      <w:lvlText w:val=""/>
      <w:lvlJc w:val="left"/>
      <w:pPr>
        <w:ind w:left="2880" w:hanging="360"/>
      </w:pPr>
      <w:rPr>
        <w:rFonts w:ascii="Symbol" w:hAnsi="Symbol" w:cs="Symbol" w:hint="default"/>
      </w:rPr>
    </w:lvl>
    <w:lvl w:ilvl="4" w:tplc="D63E88A4">
      <w:start w:val="1"/>
      <w:numFmt w:val="bullet"/>
      <w:lvlText w:val="o"/>
      <w:lvlJc w:val="left"/>
      <w:pPr>
        <w:ind w:left="3600" w:hanging="360"/>
      </w:pPr>
      <w:rPr>
        <w:rFonts w:ascii="Courier New" w:hAnsi="Courier New" w:cs="Courier New" w:hint="default"/>
      </w:rPr>
    </w:lvl>
    <w:lvl w:ilvl="5" w:tplc="A3F45AC8">
      <w:start w:val="1"/>
      <w:numFmt w:val="bullet"/>
      <w:lvlText w:val=""/>
      <w:lvlJc w:val="left"/>
      <w:pPr>
        <w:ind w:left="4320" w:hanging="360"/>
      </w:pPr>
      <w:rPr>
        <w:rFonts w:ascii="Wingdings" w:hAnsi="Wingdings" w:cs="Wingdings" w:hint="default"/>
      </w:rPr>
    </w:lvl>
    <w:lvl w:ilvl="6" w:tplc="37EE33AE">
      <w:start w:val="1"/>
      <w:numFmt w:val="bullet"/>
      <w:lvlText w:val=""/>
      <w:lvlJc w:val="left"/>
      <w:pPr>
        <w:ind w:left="5040" w:hanging="360"/>
      </w:pPr>
      <w:rPr>
        <w:rFonts w:ascii="Symbol" w:hAnsi="Symbol" w:cs="Symbol" w:hint="default"/>
      </w:rPr>
    </w:lvl>
    <w:lvl w:ilvl="7" w:tplc="F4BC7320">
      <w:start w:val="1"/>
      <w:numFmt w:val="bullet"/>
      <w:lvlText w:val="o"/>
      <w:lvlJc w:val="left"/>
      <w:pPr>
        <w:ind w:left="5760" w:hanging="360"/>
      </w:pPr>
      <w:rPr>
        <w:rFonts w:ascii="Courier New" w:hAnsi="Courier New" w:cs="Courier New" w:hint="default"/>
      </w:rPr>
    </w:lvl>
    <w:lvl w:ilvl="8" w:tplc="08283A1A">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F622EA"/>
    <w:multiLevelType w:val="hybridMultilevel"/>
    <w:tmpl w:val="536A6C1C"/>
    <w:lvl w:ilvl="0" w:tplc="EB80193C">
      <w:start w:val="1"/>
      <w:numFmt w:val="lowerLetter"/>
      <w:lvlText w:val="%1."/>
      <w:lvlJc w:val="left"/>
      <w:pPr>
        <w:ind w:left="720" w:hanging="360"/>
      </w:pPr>
      <w:rPr>
        <w:rFonts w:ascii="Arial" w:hAnsi="Arial" w:cs="Arial" w:hint="default"/>
        <w:sz w:val="18"/>
        <w:szCs w:val="18"/>
      </w:rPr>
    </w:lvl>
    <w:lvl w:ilvl="1" w:tplc="5EEE3538">
      <w:start w:val="1"/>
      <w:numFmt w:val="bullet"/>
      <w:lvlText w:val="o"/>
      <w:lvlJc w:val="left"/>
      <w:pPr>
        <w:ind w:left="1440" w:hanging="360"/>
      </w:pPr>
      <w:rPr>
        <w:rFonts w:ascii="Courier New" w:hAnsi="Courier New" w:cs="Courier New" w:hint="default"/>
        <w:sz w:val="18"/>
        <w:szCs w:val="18"/>
      </w:rPr>
    </w:lvl>
    <w:lvl w:ilvl="2" w:tplc="EF1EE050">
      <w:start w:val="1"/>
      <w:numFmt w:val="lowerLetter"/>
      <w:lvlText w:val="%3."/>
      <w:lvlJc w:val="left"/>
      <w:pPr>
        <w:ind w:left="2160" w:hanging="360"/>
      </w:pPr>
    </w:lvl>
    <w:lvl w:ilvl="3" w:tplc="F86CCE90">
      <w:start w:val="1"/>
      <w:numFmt w:val="bullet"/>
      <w:lvlText w:val=""/>
      <w:lvlJc w:val="left"/>
      <w:pPr>
        <w:ind w:left="2880" w:hanging="360"/>
      </w:pPr>
      <w:rPr>
        <w:rFonts w:ascii="Symbol" w:hAnsi="Symbol" w:cs="Symbol" w:hint="default"/>
      </w:rPr>
    </w:lvl>
    <w:lvl w:ilvl="4" w:tplc="1FCE83FA">
      <w:start w:val="1"/>
      <w:numFmt w:val="lowerLetter"/>
      <w:lvlText w:val="%5."/>
      <w:lvlJc w:val="left"/>
      <w:pPr>
        <w:ind w:left="3600" w:hanging="360"/>
      </w:pPr>
    </w:lvl>
    <w:lvl w:ilvl="5" w:tplc="93E43B40">
      <w:start w:val="1"/>
      <w:numFmt w:val="bullet"/>
      <w:lvlText w:val=""/>
      <w:lvlJc w:val="left"/>
      <w:pPr>
        <w:ind w:left="4320" w:hanging="360"/>
      </w:pPr>
      <w:rPr>
        <w:rFonts w:ascii="Wingdings" w:hAnsi="Wingdings" w:cs="Wingdings" w:hint="default"/>
      </w:rPr>
    </w:lvl>
    <w:lvl w:ilvl="6" w:tplc="87928BEA">
      <w:start w:val="1"/>
      <w:numFmt w:val="lowerLetter"/>
      <w:lvlText w:val="%7."/>
      <w:lvlJc w:val="left"/>
      <w:pPr>
        <w:ind w:left="5040" w:hanging="360"/>
      </w:pPr>
    </w:lvl>
    <w:lvl w:ilvl="7" w:tplc="2DB60798">
      <w:start w:val="1"/>
      <w:numFmt w:val="bullet"/>
      <w:lvlText w:val="o"/>
      <w:lvlJc w:val="left"/>
      <w:pPr>
        <w:ind w:left="5760" w:hanging="360"/>
      </w:pPr>
      <w:rPr>
        <w:rFonts w:ascii="Courier New" w:hAnsi="Courier New" w:cs="Courier New" w:hint="default"/>
      </w:rPr>
    </w:lvl>
    <w:lvl w:ilvl="8" w:tplc="C6205992">
      <w:start w:val="1"/>
      <w:numFmt w:val="lowerLetter"/>
      <w:lvlText w:val="%9."/>
      <w:lvlJc w:val="left"/>
      <w:pPr>
        <w:ind w:left="6480" w:hanging="360"/>
      </w:pPr>
    </w:lvl>
  </w:abstractNum>
  <w:abstractNum w:abstractNumId="27" w15:restartNumberingAfterBreak="0">
    <w:nsid w:val="6CE31B2E"/>
    <w:multiLevelType w:val="hybridMultilevel"/>
    <w:tmpl w:val="BD2487B4"/>
    <w:lvl w:ilvl="0" w:tplc="73528E62">
      <w:start w:val="1"/>
      <w:numFmt w:val="lowerLetter"/>
      <w:lvlText w:val="%1."/>
      <w:lvlJc w:val="left"/>
      <w:pPr>
        <w:ind w:left="720" w:hanging="360"/>
      </w:pPr>
      <w:rPr>
        <w:rFonts w:ascii="Arial" w:hAnsi="Arial" w:cs="Arial" w:hint="default"/>
        <w:sz w:val="18"/>
        <w:szCs w:val="18"/>
      </w:rPr>
    </w:lvl>
    <w:lvl w:ilvl="1" w:tplc="AADAF738">
      <w:start w:val="1"/>
      <w:numFmt w:val="bullet"/>
      <w:lvlText w:val="o"/>
      <w:lvlJc w:val="left"/>
      <w:pPr>
        <w:ind w:left="1440" w:hanging="360"/>
      </w:pPr>
      <w:rPr>
        <w:rFonts w:ascii="Courier New" w:hAnsi="Courier New" w:cs="Courier New" w:hint="default"/>
        <w:sz w:val="18"/>
        <w:szCs w:val="18"/>
      </w:rPr>
    </w:lvl>
    <w:lvl w:ilvl="2" w:tplc="CFAA3700">
      <w:start w:val="1"/>
      <w:numFmt w:val="lowerLetter"/>
      <w:lvlText w:val="%3."/>
      <w:lvlJc w:val="left"/>
      <w:pPr>
        <w:ind w:left="2160" w:hanging="360"/>
      </w:pPr>
    </w:lvl>
    <w:lvl w:ilvl="3" w:tplc="4440B802">
      <w:start w:val="1"/>
      <w:numFmt w:val="bullet"/>
      <w:lvlText w:val=""/>
      <w:lvlJc w:val="left"/>
      <w:pPr>
        <w:ind w:left="2880" w:hanging="360"/>
      </w:pPr>
      <w:rPr>
        <w:rFonts w:ascii="Symbol" w:hAnsi="Symbol" w:cs="Symbol" w:hint="default"/>
      </w:rPr>
    </w:lvl>
    <w:lvl w:ilvl="4" w:tplc="AEBCDE5C">
      <w:start w:val="1"/>
      <w:numFmt w:val="lowerLetter"/>
      <w:lvlText w:val="%5."/>
      <w:lvlJc w:val="left"/>
      <w:pPr>
        <w:ind w:left="3600" w:hanging="360"/>
      </w:pPr>
    </w:lvl>
    <w:lvl w:ilvl="5" w:tplc="29CE14B8">
      <w:start w:val="1"/>
      <w:numFmt w:val="bullet"/>
      <w:lvlText w:val=""/>
      <w:lvlJc w:val="left"/>
      <w:pPr>
        <w:ind w:left="4320" w:hanging="360"/>
      </w:pPr>
      <w:rPr>
        <w:rFonts w:ascii="Wingdings" w:hAnsi="Wingdings" w:cs="Wingdings" w:hint="default"/>
      </w:rPr>
    </w:lvl>
    <w:lvl w:ilvl="6" w:tplc="13561412">
      <w:start w:val="1"/>
      <w:numFmt w:val="lowerLetter"/>
      <w:lvlText w:val="%7."/>
      <w:lvlJc w:val="left"/>
      <w:pPr>
        <w:ind w:left="5040" w:hanging="360"/>
      </w:pPr>
    </w:lvl>
    <w:lvl w:ilvl="7" w:tplc="4D9E27E6">
      <w:start w:val="1"/>
      <w:numFmt w:val="bullet"/>
      <w:lvlText w:val="o"/>
      <w:lvlJc w:val="left"/>
      <w:pPr>
        <w:ind w:left="5760" w:hanging="360"/>
      </w:pPr>
      <w:rPr>
        <w:rFonts w:ascii="Courier New" w:hAnsi="Courier New" w:cs="Courier New" w:hint="default"/>
      </w:rPr>
    </w:lvl>
    <w:lvl w:ilvl="8" w:tplc="F4B0A58C">
      <w:start w:val="1"/>
      <w:numFmt w:val="lowerLetter"/>
      <w:lvlText w:val="%9."/>
      <w:lvlJc w:val="left"/>
      <w:pPr>
        <w:ind w:left="6480" w:hanging="360"/>
      </w:pPr>
    </w:lvl>
  </w:abstractNum>
  <w:abstractNum w:abstractNumId="28" w15:restartNumberingAfterBreak="0">
    <w:nsid w:val="7FAE07BC"/>
    <w:multiLevelType w:val="hybridMultilevel"/>
    <w:tmpl w:val="A9A0D822"/>
    <w:lvl w:ilvl="0" w:tplc="9760851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5363937">
    <w:abstractNumId w:val="18"/>
  </w:num>
  <w:num w:numId="2" w16cid:durableId="431054241">
    <w:abstractNumId w:val="22"/>
  </w:num>
  <w:num w:numId="3" w16cid:durableId="1491674770">
    <w:abstractNumId w:val="25"/>
  </w:num>
  <w:num w:numId="4" w16cid:durableId="422000111">
    <w:abstractNumId w:val="21"/>
  </w:num>
  <w:num w:numId="5" w16cid:durableId="1374306901">
    <w:abstractNumId w:val="11"/>
  </w:num>
  <w:num w:numId="6" w16cid:durableId="825586117">
    <w:abstractNumId w:val="9"/>
  </w:num>
  <w:num w:numId="7" w16cid:durableId="275412757">
    <w:abstractNumId w:val="17"/>
  </w:num>
  <w:num w:numId="8" w16cid:durableId="1104615810">
    <w:abstractNumId w:val="28"/>
  </w:num>
  <w:num w:numId="9" w16cid:durableId="481234998">
    <w:abstractNumId w:val="20"/>
  </w:num>
  <w:num w:numId="10" w16cid:durableId="839082508">
    <w:abstractNumId w:val="15"/>
  </w:num>
  <w:num w:numId="11" w16cid:durableId="1304894513">
    <w:abstractNumId w:val="13"/>
  </w:num>
  <w:num w:numId="12" w16cid:durableId="1388071778">
    <w:abstractNumId w:val="0"/>
  </w:num>
  <w:num w:numId="13" w16cid:durableId="1316838164">
    <w:abstractNumId w:val="2"/>
  </w:num>
  <w:num w:numId="14" w16cid:durableId="261226577">
    <w:abstractNumId w:val="7"/>
  </w:num>
  <w:num w:numId="15" w16cid:durableId="869874041">
    <w:abstractNumId w:val="23"/>
  </w:num>
  <w:num w:numId="16" w16cid:durableId="1501459819">
    <w:abstractNumId w:val="12"/>
  </w:num>
  <w:num w:numId="17" w16cid:durableId="2029285121">
    <w:abstractNumId w:val="10"/>
  </w:num>
  <w:num w:numId="18" w16cid:durableId="1411268621">
    <w:abstractNumId w:val="14"/>
  </w:num>
  <w:num w:numId="19" w16cid:durableId="437873372">
    <w:abstractNumId w:val="24"/>
  </w:num>
  <w:num w:numId="20" w16cid:durableId="822048323">
    <w:abstractNumId w:val="1"/>
  </w:num>
  <w:num w:numId="21" w16cid:durableId="1005518963">
    <w:abstractNumId w:val="3"/>
  </w:num>
  <w:num w:numId="22" w16cid:durableId="325329505">
    <w:abstractNumId w:val="19"/>
  </w:num>
  <w:num w:numId="23" w16cid:durableId="1214733603">
    <w:abstractNumId w:val="8"/>
  </w:num>
  <w:num w:numId="24" w16cid:durableId="1044792365">
    <w:abstractNumId w:val="5"/>
  </w:num>
  <w:num w:numId="25" w16cid:durableId="2094205779">
    <w:abstractNumId w:val="6"/>
  </w:num>
  <w:num w:numId="26" w16cid:durableId="2137214221">
    <w:abstractNumId w:val="16"/>
  </w:num>
  <w:num w:numId="27" w16cid:durableId="1285500931">
    <w:abstractNumId w:val="4"/>
  </w:num>
  <w:num w:numId="28" w16cid:durableId="1307390536">
    <w:abstractNumId w:val="26"/>
  </w:num>
  <w:num w:numId="29" w16cid:durableId="131753758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E5761"/>
    <w:rsid w:val="00204EDB"/>
    <w:rsid w:val="002634AA"/>
    <w:rsid w:val="002D58B5"/>
    <w:rsid w:val="0033249E"/>
    <w:rsid w:val="00337E4D"/>
    <w:rsid w:val="00343395"/>
    <w:rsid w:val="003A1AA2"/>
    <w:rsid w:val="004702FB"/>
    <w:rsid w:val="00471503"/>
    <w:rsid w:val="0049479E"/>
    <w:rsid w:val="004D2F9F"/>
    <w:rsid w:val="004F2927"/>
    <w:rsid w:val="0052142A"/>
    <w:rsid w:val="005266B4"/>
    <w:rsid w:val="0053510E"/>
    <w:rsid w:val="005423BF"/>
    <w:rsid w:val="005B6195"/>
    <w:rsid w:val="006347C3"/>
    <w:rsid w:val="006742A1"/>
    <w:rsid w:val="006975C6"/>
    <w:rsid w:val="006A5918"/>
    <w:rsid w:val="006B2936"/>
    <w:rsid w:val="006F1DA5"/>
    <w:rsid w:val="007109D5"/>
    <w:rsid w:val="00785F39"/>
    <w:rsid w:val="007C3EA0"/>
    <w:rsid w:val="007D6FB3"/>
    <w:rsid w:val="007E0E83"/>
    <w:rsid w:val="008278F5"/>
    <w:rsid w:val="008B72CE"/>
    <w:rsid w:val="00930868"/>
    <w:rsid w:val="00960022"/>
    <w:rsid w:val="00990181"/>
    <w:rsid w:val="009F1889"/>
    <w:rsid w:val="00A52459"/>
    <w:rsid w:val="00AB174B"/>
    <w:rsid w:val="00AF7FB0"/>
    <w:rsid w:val="00B05771"/>
    <w:rsid w:val="00B169F3"/>
    <w:rsid w:val="00B56374"/>
    <w:rsid w:val="00B757D1"/>
    <w:rsid w:val="00B93434"/>
    <w:rsid w:val="00BC2D61"/>
    <w:rsid w:val="00BF08F2"/>
    <w:rsid w:val="00C02EF0"/>
    <w:rsid w:val="00C125C6"/>
    <w:rsid w:val="00C24613"/>
    <w:rsid w:val="00C315C9"/>
    <w:rsid w:val="00C4793C"/>
    <w:rsid w:val="00C74CE6"/>
    <w:rsid w:val="00CD6E25"/>
    <w:rsid w:val="00D379CF"/>
    <w:rsid w:val="00D60A0B"/>
    <w:rsid w:val="00D7467F"/>
    <w:rsid w:val="00D81E16"/>
    <w:rsid w:val="00D931BF"/>
    <w:rsid w:val="00DD2FA1"/>
    <w:rsid w:val="00DF3C7B"/>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2FC8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42</Pages>
  <Words>13899</Words>
  <Characters>79228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dcterms:created xsi:type="dcterms:W3CDTF">2026-06-10T11:02:00Z</dcterms:created>
  <dcterms:modified xsi:type="dcterms:W3CDTF">2026-06-11T06:01:00Z</dcterms:modified>
</cp:coreProperties>
</file>