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94F78" w14:textId="6155E7F8" w:rsidR="00D53AF6" w:rsidRPr="002F6FF9" w:rsidRDefault="00D530AB" w:rsidP="00D530AB">
      <w:pPr>
        <w:spacing w:line="240" w:lineRule="auto"/>
        <w:contextualSpacing/>
        <w:jc w:val="right"/>
        <w:rPr>
          <w:rFonts w:ascii="Arial" w:hAnsi="Arial" w:cs="Arial"/>
          <w:b/>
          <w:sz w:val="20"/>
          <w:szCs w:val="18"/>
          <w:u w:val="single"/>
        </w:rPr>
      </w:pPr>
      <w:r>
        <w:rPr>
          <w:rFonts w:ascii="Arial" w:hAnsi="Arial" w:cs="Arial"/>
          <w:i/>
          <w:sz w:val="18"/>
          <w:szCs w:val="18"/>
        </w:rPr>
        <w:t xml:space="preserve">PRILOGE - Obrazec št. </w:t>
      </w:r>
      <w:r w:rsidR="0095265F">
        <w:rPr>
          <w:rFonts w:ascii="Arial" w:hAnsi="Arial" w:cs="Arial"/>
          <w:i/>
          <w:sz w:val="18"/>
          <w:szCs w:val="18"/>
        </w:rPr>
        <w:t>10</w:t>
      </w:r>
    </w:p>
    <w:p w14:paraId="126A9A45" w14:textId="77777777" w:rsidR="009C337C" w:rsidRPr="00B945CE" w:rsidRDefault="009C337C" w:rsidP="009C337C">
      <w:pPr>
        <w:tabs>
          <w:tab w:val="left" w:pos="426"/>
        </w:tabs>
        <w:jc w:val="center"/>
        <w:rPr>
          <w:rFonts w:ascii="Arial" w:hAnsi="Arial" w:cs="Arial"/>
          <w:b/>
          <w:sz w:val="24"/>
          <w:szCs w:val="24"/>
        </w:rPr>
      </w:pPr>
      <w:r w:rsidRPr="00911057">
        <w:rPr>
          <w:rFonts w:ascii="Arial" w:hAnsi="Arial" w:cs="Arial"/>
          <w:b/>
          <w:sz w:val="24"/>
          <w:szCs w:val="24"/>
        </w:rPr>
        <w:t>VZOREC POGODBE</w:t>
      </w:r>
    </w:p>
    <w:p w14:paraId="1EACFD38" w14:textId="6FD2C156" w:rsidR="0063227A" w:rsidRDefault="00F46EBF" w:rsidP="0063227A">
      <w:pPr>
        <w:tabs>
          <w:tab w:val="left" w:pos="426"/>
        </w:tabs>
        <w:autoSpaceDE w:val="0"/>
        <w:autoSpaceDN w:val="0"/>
        <w:adjustRightInd w:val="0"/>
        <w:spacing w:after="120"/>
        <w:jc w:val="center"/>
        <w:rPr>
          <w:rFonts w:ascii="Arial" w:hAnsi="Arial" w:cs="Arial"/>
          <w:b/>
          <w:color w:val="000000"/>
          <w:sz w:val="24"/>
          <w:szCs w:val="24"/>
        </w:rPr>
      </w:pPr>
      <w:r w:rsidRPr="00F46EBF">
        <w:rPr>
          <w:rFonts w:ascii="Arial" w:hAnsi="Arial" w:cs="Arial"/>
          <w:b/>
          <w:bCs/>
          <w:color w:val="000000"/>
          <w:sz w:val="24"/>
          <w:szCs w:val="24"/>
        </w:rPr>
        <w:t xml:space="preserve">Izvedba GOI del za </w:t>
      </w:r>
      <w:r w:rsidR="008F3D2E">
        <w:rPr>
          <w:rFonts w:ascii="Arial" w:hAnsi="Arial" w:cs="Arial"/>
          <w:b/>
          <w:bCs/>
          <w:color w:val="000000"/>
          <w:sz w:val="24"/>
          <w:szCs w:val="24"/>
        </w:rPr>
        <w:t xml:space="preserve">ureditev </w:t>
      </w:r>
      <w:proofErr w:type="spellStart"/>
      <w:r w:rsidR="008F3D2E">
        <w:rPr>
          <w:rFonts w:ascii="Arial" w:hAnsi="Arial" w:cs="Arial"/>
          <w:b/>
          <w:bCs/>
          <w:color w:val="000000"/>
          <w:sz w:val="24"/>
          <w:szCs w:val="24"/>
        </w:rPr>
        <w:t>rondele</w:t>
      </w:r>
      <w:proofErr w:type="spellEnd"/>
      <w:r w:rsidR="008F3D2E">
        <w:rPr>
          <w:rFonts w:ascii="Arial" w:hAnsi="Arial" w:cs="Arial"/>
          <w:b/>
          <w:bCs/>
          <w:color w:val="000000"/>
          <w:sz w:val="24"/>
          <w:szCs w:val="24"/>
        </w:rPr>
        <w:t xml:space="preserve"> na Velenjskem gradu</w:t>
      </w:r>
    </w:p>
    <w:p w14:paraId="6D7B1100" w14:textId="77777777" w:rsidR="0063227A" w:rsidRPr="0063227A" w:rsidRDefault="0063227A" w:rsidP="0063227A">
      <w:pPr>
        <w:tabs>
          <w:tab w:val="left" w:pos="426"/>
        </w:tabs>
        <w:autoSpaceDE w:val="0"/>
        <w:autoSpaceDN w:val="0"/>
        <w:adjustRightInd w:val="0"/>
        <w:spacing w:after="120"/>
        <w:jc w:val="center"/>
        <w:rPr>
          <w:rFonts w:ascii="Arial" w:hAnsi="Arial" w:cs="Arial"/>
          <w:b/>
          <w:bCs/>
          <w:sz w:val="24"/>
          <w:szCs w:val="24"/>
        </w:rPr>
      </w:pPr>
    </w:p>
    <w:p w14:paraId="25482E07" w14:textId="408BF5D2" w:rsidR="009C337C" w:rsidRPr="001741DC" w:rsidRDefault="009C337C" w:rsidP="009C337C">
      <w:pPr>
        <w:tabs>
          <w:tab w:val="left" w:pos="426"/>
        </w:tabs>
        <w:autoSpaceDE w:val="0"/>
        <w:autoSpaceDN w:val="0"/>
        <w:adjustRightInd w:val="0"/>
        <w:jc w:val="both"/>
        <w:rPr>
          <w:rFonts w:ascii="Arial" w:hAnsi="Arial" w:cs="Arial"/>
          <w:sz w:val="20"/>
          <w:szCs w:val="20"/>
        </w:rPr>
      </w:pPr>
      <w:r w:rsidRPr="000A540F">
        <w:rPr>
          <w:rFonts w:ascii="Arial" w:hAnsi="Arial" w:cs="Arial"/>
          <w:sz w:val="20"/>
          <w:szCs w:val="20"/>
        </w:rPr>
        <w:t xml:space="preserve">ki jo </w:t>
      </w:r>
      <w:r w:rsidR="00433E4A" w:rsidRPr="000A540F">
        <w:rPr>
          <w:rFonts w:ascii="Arial" w:hAnsi="Arial" w:cs="Arial"/>
          <w:sz w:val="20"/>
          <w:szCs w:val="20"/>
        </w:rPr>
        <w:t>sklepata</w:t>
      </w:r>
    </w:p>
    <w:p w14:paraId="5D1A944A" w14:textId="77777777" w:rsidR="009C337C" w:rsidRPr="001741DC" w:rsidRDefault="009C337C" w:rsidP="003F6384">
      <w:pPr>
        <w:contextualSpacing/>
        <w:rPr>
          <w:rFonts w:ascii="Arial" w:hAnsi="Arial" w:cs="Arial"/>
          <w:sz w:val="20"/>
          <w:szCs w:val="20"/>
        </w:rPr>
      </w:pPr>
      <w:r>
        <w:rPr>
          <w:rFonts w:ascii="Arial" w:hAnsi="Arial" w:cs="Arial"/>
          <w:sz w:val="20"/>
          <w:szCs w:val="20"/>
        </w:rPr>
        <w:t>MESTNA OBČINA VELENJE, Titov trg1</w:t>
      </w:r>
      <w:r w:rsidRPr="001741DC">
        <w:rPr>
          <w:rFonts w:ascii="Arial" w:hAnsi="Arial" w:cs="Arial"/>
          <w:sz w:val="20"/>
          <w:szCs w:val="20"/>
        </w:rPr>
        <w:t>, 3320 Velenje</w:t>
      </w:r>
    </w:p>
    <w:p w14:paraId="5FB7BB3D" w14:textId="47B1F115" w:rsidR="009C337C" w:rsidRPr="001741DC" w:rsidRDefault="00151070" w:rsidP="003F6384">
      <w:pPr>
        <w:contextualSpacing/>
        <w:rPr>
          <w:rFonts w:ascii="Arial" w:hAnsi="Arial" w:cs="Arial"/>
          <w:sz w:val="20"/>
          <w:szCs w:val="20"/>
        </w:rPr>
      </w:pPr>
      <w:r>
        <w:rPr>
          <w:rFonts w:ascii="Arial" w:hAnsi="Arial" w:cs="Arial"/>
          <w:sz w:val="20"/>
          <w:szCs w:val="20"/>
        </w:rPr>
        <w:t>ki jo</w:t>
      </w:r>
      <w:r w:rsidR="009C337C" w:rsidRPr="001741DC">
        <w:rPr>
          <w:rFonts w:ascii="Arial" w:hAnsi="Arial" w:cs="Arial"/>
          <w:sz w:val="20"/>
          <w:szCs w:val="20"/>
        </w:rPr>
        <w:t xml:space="preserve"> zastopa </w:t>
      </w:r>
      <w:r w:rsidR="00C361E3" w:rsidRPr="00275D99">
        <w:rPr>
          <w:rFonts w:ascii="Arial" w:hAnsi="Arial" w:cs="Arial"/>
          <w:sz w:val="20"/>
          <w:szCs w:val="20"/>
        </w:rPr>
        <w:t>Peter DERMOL</w:t>
      </w:r>
      <w:r w:rsidR="009C337C">
        <w:rPr>
          <w:rFonts w:ascii="Arial" w:hAnsi="Arial" w:cs="Arial"/>
          <w:sz w:val="20"/>
          <w:szCs w:val="20"/>
        </w:rPr>
        <w:t>, župan</w:t>
      </w:r>
    </w:p>
    <w:p w14:paraId="269703A1" w14:textId="77777777" w:rsidR="009C337C" w:rsidRPr="008566EE" w:rsidRDefault="009C337C" w:rsidP="003F6384">
      <w:pPr>
        <w:contextualSpacing/>
        <w:rPr>
          <w:rFonts w:ascii="Arial" w:hAnsi="Arial" w:cs="Arial"/>
          <w:sz w:val="20"/>
          <w:szCs w:val="20"/>
        </w:rPr>
      </w:pPr>
      <w:r w:rsidRPr="008566EE">
        <w:rPr>
          <w:rFonts w:ascii="Arial" w:hAnsi="Arial" w:cs="Arial"/>
          <w:sz w:val="20"/>
          <w:szCs w:val="20"/>
        </w:rPr>
        <w:t>Matična številka: 5884268</w:t>
      </w:r>
    </w:p>
    <w:p w14:paraId="0A73039E" w14:textId="77777777" w:rsidR="009C337C" w:rsidRPr="00E63775" w:rsidRDefault="00151070" w:rsidP="003F6384">
      <w:pPr>
        <w:contextualSpacing/>
        <w:rPr>
          <w:rFonts w:ascii="Arial" w:hAnsi="Arial" w:cs="Arial"/>
          <w:sz w:val="20"/>
          <w:szCs w:val="20"/>
        </w:rPr>
      </w:pPr>
      <w:r>
        <w:rPr>
          <w:rFonts w:ascii="Arial" w:hAnsi="Arial" w:cs="Arial"/>
          <w:sz w:val="20"/>
          <w:szCs w:val="20"/>
        </w:rPr>
        <w:t>Podračun EZR MOV št.</w:t>
      </w:r>
      <w:r w:rsidRPr="00151070">
        <w:rPr>
          <w:rFonts w:ascii="Arial" w:hAnsi="Arial" w:cs="Arial"/>
          <w:sz w:val="20"/>
          <w:szCs w:val="20"/>
        </w:rPr>
        <w:t xml:space="preserve">: </w:t>
      </w:r>
      <w:r w:rsidR="009C337C" w:rsidRPr="00E63775">
        <w:rPr>
          <w:rFonts w:ascii="Arial" w:hAnsi="Arial" w:cs="Arial"/>
          <w:sz w:val="20"/>
          <w:szCs w:val="20"/>
        </w:rPr>
        <w:t>SI56 0133 3010 0018 411</w:t>
      </w:r>
    </w:p>
    <w:p w14:paraId="795E8CDA" w14:textId="77777777" w:rsidR="009C337C" w:rsidRPr="001741DC" w:rsidRDefault="009C337C" w:rsidP="00F46EBF">
      <w:pPr>
        <w:spacing w:after="0"/>
        <w:contextualSpacing/>
        <w:rPr>
          <w:rFonts w:ascii="Arial" w:hAnsi="Arial" w:cs="Arial"/>
          <w:sz w:val="20"/>
          <w:szCs w:val="20"/>
        </w:rPr>
      </w:pPr>
      <w:r w:rsidRPr="008566EE">
        <w:rPr>
          <w:rFonts w:ascii="Arial" w:hAnsi="Arial" w:cs="Arial"/>
          <w:sz w:val="20"/>
          <w:szCs w:val="20"/>
        </w:rPr>
        <w:t>ID za DDV: SI49082884</w:t>
      </w:r>
    </w:p>
    <w:p w14:paraId="3B4E79D6" w14:textId="77777777" w:rsidR="009C337C" w:rsidRPr="000E0990" w:rsidRDefault="009C337C" w:rsidP="009C337C">
      <w:pPr>
        <w:pStyle w:val="Naslov"/>
        <w:tabs>
          <w:tab w:val="left" w:pos="426"/>
          <w:tab w:val="left" w:pos="7380"/>
        </w:tabs>
        <w:jc w:val="both"/>
        <w:rPr>
          <w:b/>
          <w:bCs/>
          <w:i/>
          <w:sz w:val="20"/>
          <w:szCs w:val="20"/>
        </w:rPr>
      </w:pPr>
      <w:r w:rsidRPr="001741DC">
        <w:rPr>
          <w:b/>
          <w:bCs/>
          <w:i/>
          <w:sz w:val="20"/>
          <w:szCs w:val="20"/>
        </w:rPr>
        <w:t>(v nadaljevanju kot naročnik</w:t>
      </w:r>
      <w:r w:rsidRPr="000E0990">
        <w:rPr>
          <w:b/>
          <w:bCs/>
          <w:i/>
          <w:sz w:val="20"/>
          <w:szCs w:val="20"/>
        </w:rPr>
        <w:t>)</w:t>
      </w:r>
    </w:p>
    <w:p w14:paraId="4CA4DD49" w14:textId="77777777" w:rsidR="009C337C" w:rsidRPr="0049467E" w:rsidRDefault="009C337C" w:rsidP="009C337C">
      <w:pPr>
        <w:pStyle w:val="Naslov"/>
        <w:tabs>
          <w:tab w:val="left" w:pos="426"/>
          <w:tab w:val="left" w:pos="7380"/>
        </w:tabs>
        <w:jc w:val="both"/>
        <w:rPr>
          <w:color w:val="000000"/>
          <w:sz w:val="20"/>
          <w:szCs w:val="20"/>
        </w:rPr>
      </w:pPr>
    </w:p>
    <w:p w14:paraId="6BCA0B7D" w14:textId="77777777" w:rsidR="009C337C" w:rsidRPr="0049467E" w:rsidRDefault="009C337C" w:rsidP="009C337C">
      <w:pPr>
        <w:pStyle w:val="Naslov"/>
        <w:tabs>
          <w:tab w:val="left" w:pos="426"/>
          <w:tab w:val="left" w:pos="7380"/>
        </w:tabs>
        <w:jc w:val="both"/>
        <w:rPr>
          <w:color w:val="000000"/>
          <w:sz w:val="20"/>
          <w:szCs w:val="20"/>
        </w:rPr>
      </w:pPr>
      <w:r w:rsidRPr="0049467E">
        <w:rPr>
          <w:color w:val="000000"/>
          <w:sz w:val="20"/>
          <w:szCs w:val="20"/>
        </w:rPr>
        <w:t>in</w:t>
      </w:r>
    </w:p>
    <w:p w14:paraId="4127AFAC" w14:textId="77777777" w:rsidR="009C337C" w:rsidRPr="0049467E" w:rsidRDefault="009C337C" w:rsidP="009C337C">
      <w:pPr>
        <w:pStyle w:val="Naslov"/>
        <w:tabs>
          <w:tab w:val="left" w:pos="426"/>
          <w:tab w:val="left" w:pos="7380"/>
        </w:tabs>
        <w:jc w:val="both"/>
        <w:rPr>
          <w:color w:val="000000"/>
          <w:sz w:val="20"/>
          <w:szCs w:val="20"/>
        </w:rPr>
      </w:pPr>
    </w:p>
    <w:p w14:paraId="2A8B3DAA" w14:textId="77777777" w:rsidR="009C337C" w:rsidRPr="0049467E" w:rsidRDefault="009C337C" w:rsidP="009C337C">
      <w:pPr>
        <w:widowControl w:val="0"/>
        <w:tabs>
          <w:tab w:val="left" w:pos="90"/>
          <w:tab w:val="left" w:pos="426"/>
          <w:tab w:val="left" w:pos="1360"/>
        </w:tabs>
        <w:autoSpaceDE w:val="0"/>
        <w:autoSpaceDN w:val="0"/>
        <w:adjustRightInd w:val="0"/>
        <w:jc w:val="both"/>
        <w:rPr>
          <w:rFonts w:ascii="Arial" w:hAnsi="Arial" w:cs="Arial"/>
          <w:b/>
          <w:bCs/>
          <w:sz w:val="20"/>
          <w:szCs w:val="20"/>
        </w:rPr>
      </w:pPr>
      <w:r w:rsidRPr="0049467E">
        <w:rPr>
          <w:rFonts w:ascii="Arial" w:hAnsi="Arial" w:cs="Arial"/>
          <w:b/>
          <w:bCs/>
          <w:sz w:val="20"/>
          <w:szCs w:val="20"/>
        </w:rPr>
        <w:t>Izvajalec:</w:t>
      </w:r>
    </w:p>
    <w:p w14:paraId="3AC976FA" w14:textId="77777777" w:rsidR="009C337C" w:rsidRPr="0049467E" w:rsidRDefault="009C337C" w:rsidP="009C337C">
      <w:pPr>
        <w:pStyle w:val="Naslov"/>
        <w:tabs>
          <w:tab w:val="left" w:pos="426"/>
          <w:tab w:val="left" w:pos="7380"/>
        </w:tabs>
        <w:spacing w:before="60" w:after="60"/>
        <w:jc w:val="both"/>
        <w:rPr>
          <w:bCs/>
          <w:sz w:val="20"/>
          <w:szCs w:val="20"/>
        </w:rPr>
      </w:pPr>
      <w:r>
        <w:rPr>
          <w:bCs/>
          <w:sz w:val="20"/>
          <w:szCs w:val="20"/>
        </w:rPr>
        <w:t>___________________________________________</w:t>
      </w:r>
    </w:p>
    <w:p w14:paraId="5DE634F4" w14:textId="77777777" w:rsidR="003F6384" w:rsidRPr="0049467E" w:rsidRDefault="003F6384" w:rsidP="003F6384">
      <w:pPr>
        <w:pStyle w:val="Naslov"/>
        <w:tabs>
          <w:tab w:val="left" w:pos="426"/>
        </w:tabs>
        <w:spacing w:before="60" w:after="120"/>
        <w:jc w:val="both"/>
        <w:rPr>
          <w:bCs/>
          <w:sz w:val="20"/>
          <w:szCs w:val="20"/>
        </w:rPr>
      </w:pPr>
      <w:r w:rsidRPr="0049467E">
        <w:rPr>
          <w:bCs/>
          <w:sz w:val="20"/>
          <w:szCs w:val="20"/>
        </w:rPr>
        <w:t>ki ga zastopa</w:t>
      </w:r>
      <w:r>
        <w:rPr>
          <w:bCs/>
          <w:sz w:val="20"/>
          <w:szCs w:val="20"/>
        </w:rPr>
        <w:t>______</w:t>
      </w:r>
      <w:r w:rsidRPr="0049467E">
        <w:rPr>
          <w:bCs/>
          <w:sz w:val="20"/>
          <w:szCs w:val="20"/>
        </w:rPr>
        <w:t xml:space="preserve"> </w:t>
      </w:r>
      <w:r>
        <w:rPr>
          <w:bCs/>
          <w:sz w:val="20"/>
          <w:szCs w:val="20"/>
        </w:rPr>
        <w:t>__________________________</w:t>
      </w:r>
    </w:p>
    <w:p w14:paraId="638A5033" w14:textId="77777777" w:rsidR="003F6384" w:rsidRPr="0049467E" w:rsidRDefault="003F6384" w:rsidP="003F6384">
      <w:pPr>
        <w:pStyle w:val="Naslov"/>
        <w:tabs>
          <w:tab w:val="left" w:pos="426"/>
          <w:tab w:val="left" w:pos="7380"/>
        </w:tabs>
        <w:spacing w:before="60" w:after="60"/>
        <w:jc w:val="both"/>
        <w:rPr>
          <w:bCs/>
          <w:sz w:val="20"/>
          <w:szCs w:val="20"/>
        </w:rPr>
      </w:pPr>
      <w:r w:rsidRPr="0049467E">
        <w:rPr>
          <w:bCs/>
          <w:sz w:val="20"/>
          <w:szCs w:val="20"/>
        </w:rPr>
        <w:t xml:space="preserve">Matična številka: </w:t>
      </w:r>
      <w:r>
        <w:rPr>
          <w:bCs/>
          <w:sz w:val="20"/>
          <w:szCs w:val="20"/>
        </w:rPr>
        <w:t>_____________________________</w:t>
      </w:r>
    </w:p>
    <w:p w14:paraId="4C33B361" w14:textId="77777777" w:rsidR="009C337C" w:rsidRPr="00443110" w:rsidRDefault="009C337C" w:rsidP="009C337C">
      <w:pPr>
        <w:pStyle w:val="Naslov"/>
        <w:tabs>
          <w:tab w:val="left" w:pos="426"/>
          <w:tab w:val="left" w:pos="7380"/>
        </w:tabs>
        <w:spacing w:before="60" w:after="60"/>
        <w:jc w:val="both"/>
        <w:rPr>
          <w:bCs/>
          <w:sz w:val="20"/>
          <w:szCs w:val="20"/>
        </w:rPr>
      </w:pPr>
      <w:r w:rsidRPr="0049467E">
        <w:rPr>
          <w:bCs/>
          <w:sz w:val="20"/>
          <w:szCs w:val="20"/>
        </w:rPr>
        <w:t>Št. transakcijskega računa:</w:t>
      </w:r>
      <w:r>
        <w:rPr>
          <w:bCs/>
          <w:sz w:val="20"/>
          <w:szCs w:val="20"/>
        </w:rPr>
        <w:t xml:space="preserve"> _____________________</w:t>
      </w:r>
    </w:p>
    <w:p w14:paraId="76757DEE" w14:textId="77777777" w:rsidR="009C337C" w:rsidRPr="0049467E" w:rsidRDefault="009C337C" w:rsidP="009C337C">
      <w:pPr>
        <w:pStyle w:val="Naslov"/>
        <w:tabs>
          <w:tab w:val="left" w:pos="426"/>
          <w:tab w:val="left" w:pos="7380"/>
        </w:tabs>
        <w:spacing w:before="60" w:after="60"/>
        <w:jc w:val="both"/>
        <w:rPr>
          <w:bCs/>
          <w:sz w:val="20"/>
          <w:szCs w:val="20"/>
        </w:rPr>
      </w:pPr>
      <w:r w:rsidRPr="0049467E">
        <w:rPr>
          <w:bCs/>
          <w:sz w:val="20"/>
          <w:szCs w:val="20"/>
        </w:rPr>
        <w:t xml:space="preserve">ID za DDV št.: </w:t>
      </w:r>
      <w:r>
        <w:rPr>
          <w:bCs/>
          <w:sz w:val="20"/>
          <w:szCs w:val="20"/>
        </w:rPr>
        <w:t>_______________________________</w:t>
      </w:r>
    </w:p>
    <w:p w14:paraId="146D10AB" w14:textId="77777777" w:rsidR="009C337C" w:rsidRDefault="009C337C" w:rsidP="009C337C">
      <w:pPr>
        <w:pStyle w:val="Naslov"/>
        <w:tabs>
          <w:tab w:val="left" w:pos="426"/>
          <w:tab w:val="left" w:pos="7380"/>
        </w:tabs>
        <w:spacing w:before="60" w:after="60"/>
        <w:jc w:val="both"/>
        <w:rPr>
          <w:b/>
          <w:bCs/>
          <w:i/>
          <w:sz w:val="20"/>
          <w:szCs w:val="20"/>
        </w:rPr>
      </w:pPr>
      <w:r w:rsidRPr="000E0990">
        <w:rPr>
          <w:b/>
          <w:bCs/>
          <w:i/>
          <w:sz w:val="20"/>
          <w:szCs w:val="20"/>
        </w:rPr>
        <w:t>(v nadaljevanju kot izvajalec)</w:t>
      </w:r>
    </w:p>
    <w:p w14:paraId="372537AE" w14:textId="77777777" w:rsidR="009C337C" w:rsidRDefault="009C337C" w:rsidP="009C337C">
      <w:pPr>
        <w:pStyle w:val="Naslov"/>
        <w:tabs>
          <w:tab w:val="left" w:pos="426"/>
          <w:tab w:val="left" w:pos="7380"/>
        </w:tabs>
        <w:spacing w:before="60" w:after="60"/>
        <w:jc w:val="both"/>
        <w:rPr>
          <w:b/>
          <w:bCs/>
          <w:i/>
          <w:sz w:val="20"/>
          <w:szCs w:val="20"/>
        </w:rPr>
      </w:pPr>
    </w:p>
    <w:p w14:paraId="29D5D399"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UVODNE DOLOČBE</w:t>
      </w:r>
    </w:p>
    <w:p w14:paraId="0B234FB4" w14:textId="77777777" w:rsidR="009C337C" w:rsidRPr="00B945CE" w:rsidRDefault="009C337C" w:rsidP="009C337C">
      <w:pPr>
        <w:pStyle w:val="Odstavekseznama"/>
        <w:numPr>
          <w:ilvl w:val="0"/>
          <w:numId w:val="28"/>
        </w:numPr>
        <w:spacing w:before="240" w:after="120"/>
        <w:ind w:left="0" w:hanging="284"/>
        <w:jc w:val="center"/>
        <w:rPr>
          <w:rFonts w:ascii="Arial" w:hAnsi="Arial" w:cs="Arial"/>
          <w:sz w:val="20"/>
          <w:szCs w:val="20"/>
        </w:rPr>
      </w:pPr>
      <w:r w:rsidRPr="00B945CE">
        <w:rPr>
          <w:rFonts w:ascii="Arial" w:hAnsi="Arial" w:cs="Arial"/>
          <w:sz w:val="20"/>
          <w:szCs w:val="20"/>
        </w:rPr>
        <w:t>člen</w:t>
      </w:r>
    </w:p>
    <w:p w14:paraId="64B56BEE" w14:textId="4716AD84" w:rsidR="009C337C" w:rsidRDefault="009C337C" w:rsidP="00BA5E20">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Pogodbeni stranki uvodoma </w:t>
      </w:r>
      <w:r w:rsidR="00BA5E20">
        <w:rPr>
          <w:rFonts w:ascii="Arial" w:hAnsi="Arial" w:cs="Arial"/>
          <w:sz w:val="20"/>
          <w:szCs w:val="20"/>
        </w:rPr>
        <w:t xml:space="preserve">ugotavljata, da </w:t>
      </w:r>
      <w:r w:rsidRPr="00BA5E20">
        <w:rPr>
          <w:rFonts w:ascii="Arial" w:hAnsi="Arial" w:cs="Arial"/>
          <w:sz w:val="20"/>
          <w:szCs w:val="20"/>
        </w:rPr>
        <w:t xml:space="preserve">je bil izvajalec izbran na podlagi javnega razpisa po </w:t>
      </w:r>
      <w:r w:rsidR="000A2803">
        <w:rPr>
          <w:rFonts w:ascii="Arial" w:hAnsi="Arial" w:cs="Arial"/>
          <w:sz w:val="20"/>
          <w:szCs w:val="20"/>
        </w:rPr>
        <w:t xml:space="preserve">odprtem </w:t>
      </w:r>
      <w:r w:rsidRPr="00BA5E20">
        <w:rPr>
          <w:rFonts w:ascii="Arial" w:hAnsi="Arial" w:cs="Arial"/>
          <w:sz w:val="20"/>
          <w:szCs w:val="20"/>
        </w:rPr>
        <w:t>postopku, objavljenega dne ……………….na Portalu javn</w:t>
      </w:r>
      <w:r w:rsidR="00C361E3">
        <w:rPr>
          <w:rFonts w:ascii="Arial" w:hAnsi="Arial" w:cs="Arial"/>
          <w:sz w:val="20"/>
          <w:szCs w:val="20"/>
        </w:rPr>
        <w:t>ih naročil, št. objave …………/20</w:t>
      </w:r>
      <w:r w:rsidR="00C361E3" w:rsidRPr="00275D99">
        <w:rPr>
          <w:rFonts w:ascii="Arial" w:hAnsi="Arial" w:cs="Arial"/>
          <w:sz w:val="20"/>
          <w:szCs w:val="20"/>
        </w:rPr>
        <w:t>2</w:t>
      </w:r>
      <w:r w:rsidR="004363B8">
        <w:rPr>
          <w:rFonts w:ascii="Arial" w:hAnsi="Arial" w:cs="Arial"/>
          <w:sz w:val="20"/>
          <w:szCs w:val="20"/>
        </w:rPr>
        <w:t>6</w:t>
      </w:r>
      <w:r w:rsidRPr="00275D99">
        <w:rPr>
          <w:rFonts w:ascii="Arial" w:hAnsi="Arial" w:cs="Arial"/>
          <w:sz w:val="20"/>
          <w:szCs w:val="20"/>
        </w:rPr>
        <w:t xml:space="preserve"> in</w:t>
      </w:r>
      <w:r w:rsidRPr="00BA5E20">
        <w:rPr>
          <w:rFonts w:ascii="Arial" w:hAnsi="Arial" w:cs="Arial"/>
          <w:sz w:val="20"/>
          <w:szCs w:val="20"/>
        </w:rPr>
        <w:t xml:space="preserve"> obveščen z odločitvijo o oddaji naročila št. ……………………… z dne _________.</w:t>
      </w:r>
    </w:p>
    <w:p w14:paraId="2BE33B9D" w14:textId="77777777" w:rsidR="00B71560" w:rsidRDefault="00B71560" w:rsidP="00BA5E20">
      <w:pPr>
        <w:tabs>
          <w:tab w:val="left" w:pos="426"/>
        </w:tabs>
        <w:autoSpaceDE w:val="0"/>
        <w:autoSpaceDN w:val="0"/>
        <w:adjustRightInd w:val="0"/>
        <w:spacing w:after="120"/>
        <w:jc w:val="both"/>
        <w:rPr>
          <w:rFonts w:ascii="Arial" w:hAnsi="Arial" w:cs="Arial"/>
          <w:sz w:val="20"/>
          <w:szCs w:val="20"/>
        </w:rPr>
      </w:pPr>
    </w:p>
    <w:p w14:paraId="06EE5094" w14:textId="77777777" w:rsidR="009C337C" w:rsidRPr="000A6235" w:rsidRDefault="009C337C" w:rsidP="009C337C">
      <w:pPr>
        <w:tabs>
          <w:tab w:val="left" w:pos="426"/>
        </w:tabs>
        <w:autoSpaceDE w:val="0"/>
        <w:autoSpaceDN w:val="0"/>
        <w:spacing w:before="360" w:after="120"/>
        <w:jc w:val="center"/>
        <w:rPr>
          <w:rFonts w:ascii="Arial" w:hAnsi="Arial" w:cs="Arial"/>
          <w:b/>
          <w:bCs/>
          <w:sz w:val="20"/>
          <w:szCs w:val="20"/>
        </w:rPr>
      </w:pPr>
      <w:r w:rsidRPr="000A6235">
        <w:rPr>
          <w:rFonts w:ascii="Arial" w:hAnsi="Arial" w:cs="Arial"/>
          <w:b/>
          <w:bCs/>
          <w:sz w:val="20"/>
          <w:szCs w:val="20"/>
        </w:rPr>
        <w:t>PREDMET POGODBE</w:t>
      </w:r>
    </w:p>
    <w:p w14:paraId="7F95FB94" w14:textId="77777777" w:rsidR="009C337C" w:rsidRPr="00B10808" w:rsidRDefault="009C337C" w:rsidP="009C337C">
      <w:pPr>
        <w:pStyle w:val="Odstavekseznama"/>
        <w:numPr>
          <w:ilvl w:val="0"/>
          <w:numId w:val="28"/>
        </w:numPr>
        <w:spacing w:before="240" w:after="120"/>
        <w:ind w:left="0" w:hanging="284"/>
        <w:jc w:val="center"/>
        <w:rPr>
          <w:rFonts w:ascii="Arial" w:hAnsi="Arial" w:cs="Arial"/>
          <w:sz w:val="20"/>
          <w:szCs w:val="20"/>
        </w:rPr>
      </w:pPr>
      <w:r w:rsidRPr="00B10808">
        <w:rPr>
          <w:rFonts w:ascii="Arial" w:hAnsi="Arial" w:cs="Arial"/>
          <w:sz w:val="20"/>
          <w:szCs w:val="20"/>
        </w:rPr>
        <w:t>člen</w:t>
      </w:r>
    </w:p>
    <w:p w14:paraId="37E15759" w14:textId="48CE93D9" w:rsidR="009C337C" w:rsidRDefault="009C337C" w:rsidP="003F6384">
      <w:pPr>
        <w:tabs>
          <w:tab w:val="left" w:pos="426"/>
        </w:tabs>
        <w:spacing w:before="120" w:after="0" w:line="240" w:lineRule="auto"/>
        <w:contextualSpacing/>
        <w:jc w:val="both"/>
        <w:rPr>
          <w:rFonts w:ascii="Arial" w:hAnsi="Arial" w:cs="Arial"/>
          <w:sz w:val="20"/>
          <w:szCs w:val="20"/>
        </w:rPr>
      </w:pPr>
      <w:r w:rsidRPr="00B10808">
        <w:rPr>
          <w:rFonts w:ascii="Arial" w:hAnsi="Arial" w:cs="Arial"/>
          <w:sz w:val="20"/>
          <w:szCs w:val="20"/>
        </w:rPr>
        <w:t>Predmet pogodbe je</w:t>
      </w:r>
      <w:r w:rsidRPr="00B10808">
        <w:rPr>
          <w:rFonts w:ascii="Arial" w:eastAsia="Arial" w:hAnsi="Arial" w:cs="Arial"/>
          <w:b/>
          <w:sz w:val="20"/>
          <w:szCs w:val="20"/>
        </w:rPr>
        <w:t xml:space="preserve"> »</w:t>
      </w:r>
      <w:r w:rsidR="00F46EBF" w:rsidRPr="00F46EBF">
        <w:rPr>
          <w:rFonts w:ascii="Arial" w:hAnsi="Arial" w:cs="Arial"/>
          <w:b/>
          <w:bCs/>
          <w:color w:val="000000"/>
          <w:sz w:val="18"/>
          <w:szCs w:val="18"/>
        </w:rPr>
        <w:t xml:space="preserve">Izvedba GOI del za </w:t>
      </w:r>
      <w:r w:rsidR="004363B8">
        <w:rPr>
          <w:rFonts w:ascii="Arial" w:hAnsi="Arial" w:cs="Arial"/>
          <w:b/>
          <w:bCs/>
          <w:color w:val="000000"/>
          <w:sz w:val="18"/>
          <w:szCs w:val="18"/>
        </w:rPr>
        <w:t xml:space="preserve">ureditev </w:t>
      </w:r>
      <w:proofErr w:type="spellStart"/>
      <w:r w:rsidR="004363B8">
        <w:rPr>
          <w:rFonts w:ascii="Arial" w:hAnsi="Arial" w:cs="Arial"/>
          <w:b/>
          <w:bCs/>
          <w:color w:val="000000"/>
          <w:sz w:val="18"/>
          <w:szCs w:val="18"/>
        </w:rPr>
        <w:t>rondele</w:t>
      </w:r>
      <w:proofErr w:type="spellEnd"/>
      <w:r w:rsidR="004363B8">
        <w:rPr>
          <w:rFonts w:ascii="Arial" w:hAnsi="Arial" w:cs="Arial"/>
          <w:b/>
          <w:bCs/>
          <w:color w:val="000000"/>
          <w:sz w:val="18"/>
          <w:szCs w:val="18"/>
        </w:rPr>
        <w:t xml:space="preserve"> na Velenjskem gradu</w:t>
      </w:r>
      <w:r>
        <w:rPr>
          <w:rFonts w:ascii="Arial" w:eastAsia="Arial" w:hAnsi="Arial" w:cs="Arial"/>
          <w:sz w:val="20"/>
          <w:szCs w:val="20"/>
        </w:rPr>
        <w:t>«</w:t>
      </w:r>
      <w:r w:rsidRPr="000A6235">
        <w:rPr>
          <w:rFonts w:ascii="Arial" w:eastAsia="Arial" w:hAnsi="Arial" w:cs="Arial"/>
          <w:sz w:val="20"/>
          <w:szCs w:val="20"/>
        </w:rPr>
        <w:t xml:space="preserve"> </w:t>
      </w:r>
      <w:r w:rsidRPr="000A6235">
        <w:rPr>
          <w:rFonts w:ascii="Arial" w:hAnsi="Arial" w:cs="Arial"/>
          <w:bCs/>
          <w:sz w:val="20"/>
          <w:szCs w:val="20"/>
        </w:rPr>
        <w:t>in</w:t>
      </w:r>
      <w:r w:rsidRPr="000A6235">
        <w:rPr>
          <w:rFonts w:ascii="Arial" w:hAnsi="Arial" w:cs="Arial"/>
          <w:sz w:val="20"/>
          <w:szCs w:val="20"/>
        </w:rPr>
        <w:t xml:space="preserve"> zajema</w:t>
      </w:r>
      <w:r w:rsidR="00B44F0B">
        <w:rPr>
          <w:rFonts w:ascii="Arial" w:hAnsi="Arial" w:cs="Arial"/>
          <w:sz w:val="20"/>
          <w:szCs w:val="20"/>
        </w:rPr>
        <w:t>:</w:t>
      </w:r>
    </w:p>
    <w:p w14:paraId="54BDEB7F" w14:textId="77777777" w:rsidR="000117B7" w:rsidRPr="000117B7" w:rsidRDefault="00B44F0B" w:rsidP="000117B7">
      <w:pPr>
        <w:pStyle w:val="Pripombabesedilo"/>
        <w:tabs>
          <w:tab w:val="left" w:pos="426"/>
        </w:tabs>
        <w:spacing w:before="120" w:after="120"/>
        <w:contextualSpacing/>
        <w:jc w:val="both"/>
        <w:rPr>
          <w:rFonts w:ascii="Arial" w:hAnsi="Arial" w:cs="Arial"/>
        </w:rPr>
      </w:pPr>
      <w:r w:rsidRPr="00B44F0B">
        <w:rPr>
          <w:rFonts w:ascii="Arial" w:hAnsi="Arial" w:cs="Arial"/>
        </w:rPr>
        <w:t>•</w:t>
      </w:r>
      <w:r w:rsidRPr="00B44F0B">
        <w:rPr>
          <w:rFonts w:ascii="Arial" w:hAnsi="Arial" w:cs="Arial"/>
        </w:rPr>
        <w:tab/>
      </w:r>
      <w:r w:rsidR="000117B7" w:rsidRPr="000117B7">
        <w:rPr>
          <w:rFonts w:ascii="Arial" w:hAnsi="Arial" w:cs="Arial"/>
        </w:rPr>
        <w:t>gradbeno obrtniška dela,</w:t>
      </w:r>
    </w:p>
    <w:p w14:paraId="4908431E" w14:textId="77777777" w:rsidR="000117B7" w:rsidRPr="000117B7" w:rsidRDefault="000117B7" w:rsidP="000117B7">
      <w:pPr>
        <w:pStyle w:val="Pripombabesedilo"/>
        <w:tabs>
          <w:tab w:val="left" w:pos="426"/>
        </w:tabs>
        <w:spacing w:before="120" w:after="120"/>
        <w:contextualSpacing/>
        <w:jc w:val="both"/>
        <w:rPr>
          <w:rFonts w:ascii="Arial" w:hAnsi="Arial" w:cs="Arial"/>
        </w:rPr>
      </w:pPr>
      <w:r w:rsidRPr="000117B7">
        <w:rPr>
          <w:rFonts w:ascii="Arial" w:hAnsi="Arial" w:cs="Arial"/>
        </w:rPr>
        <w:t>•</w:t>
      </w:r>
      <w:r w:rsidRPr="000117B7">
        <w:rPr>
          <w:rFonts w:ascii="Arial" w:hAnsi="Arial" w:cs="Arial"/>
        </w:rPr>
        <w:tab/>
        <w:t>strojne instalacije in</w:t>
      </w:r>
    </w:p>
    <w:p w14:paraId="6AF96F1A" w14:textId="77777777" w:rsidR="00B44F0B" w:rsidRDefault="000117B7" w:rsidP="000117B7">
      <w:pPr>
        <w:pStyle w:val="Pripombabesedilo"/>
        <w:tabs>
          <w:tab w:val="left" w:pos="426"/>
        </w:tabs>
        <w:spacing w:before="120" w:after="120"/>
        <w:ind w:right="-780"/>
        <w:contextualSpacing/>
        <w:jc w:val="both"/>
        <w:rPr>
          <w:rFonts w:ascii="Arial" w:hAnsi="Arial" w:cs="Arial"/>
        </w:rPr>
      </w:pPr>
      <w:r w:rsidRPr="000117B7">
        <w:rPr>
          <w:rFonts w:ascii="Arial" w:hAnsi="Arial" w:cs="Arial"/>
        </w:rPr>
        <w:t>•</w:t>
      </w:r>
      <w:r w:rsidRPr="000117B7">
        <w:rPr>
          <w:rFonts w:ascii="Arial" w:hAnsi="Arial" w:cs="Arial"/>
        </w:rPr>
        <w:tab/>
        <w:t>elektro inštalacije</w:t>
      </w:r>
      <w:r w:rsidR="004363B8">
        <w:rPr>
          <w:rFonts w:ascii="Arial" w:hAnsi="Arial" w:cs="Arial"/>
        </w:rPr>
        <w:t>.</w:t>
      </w:r>
    </w:p>
    <w:p w14:paraId="22E6E1EE" w14:textId="77777777" w:rsidR="003A398C" w:rsidRDefault="003A398C" w:rsidP="000117B7">
      <w:pPr>
        <w:pStyle w:val="Pripombabesedilo"/>
        <w:tabs>
          <w:tab w:val="left" w:pos="426"/>
        </w:tabs>
        <w:spacing w:before="120" w:after="120"/>
        <w:ind w:right="-780"/>
        <w:contextualSpacing/>
        <w:jc w:val="both"/>
        <w:rPr>
          <w:rFonts w:ascii="Arial" w:hAnsi="Arial" w:cs="Arial"/>
        </w:rPr>
      </w:pPr>
    </w:p>
    <w:p w14:paraId="6DE7E8F8" w14:textId="77777777" w:rsidR="00296B50" w:rsidRDefault="003A398C" w:rsidP="00296B50">
      <w:pPr>
        <w:spacing w:before="120" w:after="120" w:line="240" w:lineRule="auto"/>
        <w:ind w:right="-4466"/>
        <w:contextualSpacing/>
        <w:jc w:val="both"/>
        <w:rPr>
          <w:rFonts w:ascii="Arial" w:hAnsi="Arial" w:cs="Arial"/>
          <w:color w:val="000000"/>
          <w:sz w:val="18"/>
          <w:szCs w:val="18"/>
        </w:rPr>
      </w:pPr>
      <w:r>
        <w:rPr>
          <w:rFonts w:ascii="Arial" w:hAnsi="Arial" w:cs="Arial"/>
          <w:color w:val="000000"/>
          <w:sz w:val="18"/>
          <w:szCs w:val="18"/>
        </w:rPr>
        <w:t>Izvedba GOI del predstavlja poseg v spomenik Velenje – Grad Velenje (EIR: 1-00797)</w:t>
      </w:r>
    </w:p>
    <w:p w14:paraId="058EFA85" w14:textId="77777777" w:rsidR="00296B50" w:rsidRDefault="00296B50" w:rsidP="00296B50">
      <w:pPr>
        <w:spacing w:before="120" w:after="120" w:line="240" w:lineRule="auto"/>
        <w:ind w:right="-4466"/>
        <w:contextualSpacing/>
        <w:jc w:val="both"/>
        <w:rPr>
          <w:rFonts w:ascii="Arial" w:hAnsi="Arial" w:cs="Arial"/>
          <w:color w:val="000000"/>
          <w:sz w:val="18"/>
          <w:szCs w:val="18"/>
        </w:rPr>
      </w:pPr>
    </w:p>
    <w:p w14:paraId="34D1FCB8" w14:textId="74E1628F" w:rsidR="00B44F0B" w:rsidRPr="00296B50" w:rsidRDefault="009C337C" w:rsidP="00296B50">
      <w:pPr>
        <w:tabs>
          <w:tab w:val="left" w:pos="426"/>
        </w:tabs>
        <w:spacing w:before="120" w:after="0" w:line="240" w:lineRule="auto"/>
        <w:contextualSpacing/>
        <w:jc w:val="both"/>
        <w:rPr>
          <w:rFonts w:ascii="Arial" w:hAnsi="Arial" w:cs="Arial"/>
          <w:sz w:val="20"/>
          <w:szCs w:val="20"/>
        </w:rPr>
      </w:pPr>
      <w:r w:rsidRPr="00296B50">
        <w:rPr>
          <w:rFonts w:ascii="Arial" w:hAnsi="Arial" w:cs="Arial"/>
          <w:sz w:val="20"/>
          <w:szCs w:val="20"/>
        </w:rPr>
        <w:t xml:space="preserve">Izvajalec bo dela </w:t>
      </w:r>
      <w:r w:rsidR="00B44F0B" w:rsidRPr="00296B50">
        <w:rPr>
          <w:rFonts w:ascii="Arial" w:hAnsi="Arial" w:cs="Arial"/>
          <w:sz w:val="20"/>
          <w:szCs w:val="20"/>
        </w:rPr>
        <w:t xml:space="preserve">izvedel v skladu z veljavno gradbeno zakonodajo in v obsegu z naslednjimi dokumenti, ki so priloga in sestavni del te pogodbe: </w:t>
      </w:r>
    </w:p>
    <w:p w14:paraId="76D900EC" w14:textId="18CA6B5E" w:rsidR="00B44F0B" w:rsidRPr="003C13FD" w:rsidRDefault="00B44F0B" w:rsidP="00B44F0B">
      <w:pPr>
        <w:pStyle w:val="Pripombabesedilo"/>
        <w:numPr>
          <w:ilvl w:val="0"/>
          <w:numId w:val="35"/>
        </w:numPr>
        <w:tabs>
          <w:tab w:val="left" w:pos="426"/>
        </w:tabs>
        <w:spacing w:before="120" w:after="120"/>
        <w:jc w:val="both"/>
        <w:rPr>
          <w:rFonts w:ascii="Arial" w:hAnsi="Arial" w:cs="Arial"/>
        </w:rPr>
      </w:pPr>
      <w:r w:rsidRPr="000A540F">
        <w:rPr>
          <w:rFonts w:ascii="Arial" w:hAnsi="Arial" w:cs="Arial"/>
        </w:rPr>
        <w:t>Ponudba izvajalca z vklju</w:t>
      </w:r>
      <w:r w:rsidRPr="000A540F">
        <w:rPr>
          <w:rFonts w:ascii="Arial" w:hAnsi="Arial" w:cs="Arial" w:hint="eastAsia"/>
        </w:rPr>
        <w:t>č</w:t>
      </w:r>
      <w:r w:rsidRPr="000A540F">
        <w:rPr>
          <w:rFonts w:ascii="Arial" w:hAnsi="Arial" w:cs="Arial"/>
        </w:rPr>
        <w:t xml:space="preserve">enim </w:t>
      </w:r>
      <w:r w:rsidR="002305F1" w:rsidRPr="000A540F">
        <w:rPr>
          <w:rFonts w:ascii="Arial" w:hAnsi="Arial" w:cs="Arial"/>
        </w:rPr>
        <w:t>O</w:t>
      </w:r>
      <w:r w:rsidR="00502D21" w:rsidRPr="000A540F">
        <w:rPr>
          <w:rFonts w:ascii="Arial" w:hAnsi="Arial" w:cs="Arial"/>
        </w:rPr>
        <w:t>brazcem št. 1</w:t>
      </w:r>
      <w:r w:rsidR="00166233">
        <w:rPr>
          <w:rFonts w:ascii="Arial" w:hAnsi="Arial" w:cs="Arial"/>
        </w:rPr>
        <w:t>2</w:t>
      </w:r>
      <w:r w:rsidR="002004E6" w:rsidRPr="000A540F">
        <w:rPr>
          <w:rFonts w:ascii="Arial" w:hAnsi="Arial" w:cs="Arial"/>
        </w:rPr>
        <w:t xml:space="preserve"> </w:t>
      </w:r>
      <w:r w:rsidR="002305F1" w:rsidRPr="000A540F">
        <w:rPr>
          <w:rFonts w:ascii="Arial" w:hAnsi="Arial" w:cs="Arial"/>
        </w:rPr>
        <w:t>(</w:t>
      </w:r>
      <w:r w:rsidR="002004E6" w:rsidRPr="000A540F">
        <w:rPr>
          <w:rFonts w:ascii="Arial" w:hAnsi="Arial" w:cs="Arial"/>
        </w:rPr>
        <w:t>Tehnične specifikacije predračuna</w:t>
      </w:r>
      <w:r w:rsidR="002305F1" w:rsidRPr="000A540F">
        <w:rPr>
          <w:rFonts w:ascii="Arial" w:hAnsi="Arial" w:cs="Arial"/>
        </w:rPr>
        <w:t>)</w:t>
      </w:r>
      <w:r w:rsidR="002004E6" w:rsidRPr="000A540F">
        <w:rPr>
          <w:rFonts w:ascii="Arial" w:hAnsi="Arial" w:cs="Arial"/>
        </w:rPr>
        <w:t>,</w:t>
      </w:r>
      <w:r w:rsidRPr="000A540F">
        <w:rPr>
          <w:rFonts w:ascii="Arial" w:hAnsi="Arial" w:cs="Arial"/>
        </w:rPr>
        <w:t xml:space="preserve"> številka</w:t>
      </w:r>
      <w:r w:rsidRPr="00275D99">
        <w:rPr>
          <w:rFonts w:ascii="Arial" w:hAnsi="Arial" w:cs="Arial"/>
        </w:rPr>
        <w:t xml:space="preserve"> _______________________(navedba številke in datuma ponudbe izbranega ponudnika)</w:t>
      </w:r>
      <w:r w:rsidR="000A540F">
        <w:rPr>
          <w:rFonts w:ascii="Arial" w:hAnsi="Arial" w:cs="Arial"/>
        </w:rPr>
        <w:t xml:space="preserve"> (v </w:t>
      </w:r>
      <w:r w:rsidR="000A540F" w:rsidRPr="003C13FD">
        <w:rPr>
          <w:rFonts w:ascii="Arial" w:hAnsi="Arial" w:cs="Arial"/>
        </w:rPr>
        <w:t>nadaljevanju: ponudba)</w:t>
      </w:r>
      <w:r w:rsidRPr="003C13FD">
        <w:rPr>
          <w:rFonts w:ascii="Arial" w:hAnsi="Arial" w:cs="Arial"/>
        </w:rPr>
        <w:t xml:space="preserve">; </w:t>
      </w:r>
    </w:p>
    <w:p w14:paraId="2D9B8140" w14:textId="51D3F4DC" w:rsidR="00B44F0B" w:rsidRDefault="008832FE" w:rsidP="00B44F0B">
      <w:pPr>
        <w:pStyle w:val="Pripombabesedilo"/>
        <w:numPr>
          <w:ilvl w:val="0"/>
          <w:numId w:val="35"/>
        </w:numPr>
        <w:tabs>
          <w:tab w:val="left" w:pos="426"/>
        </w:tabs>
        <w:spacing w:before="120" w:after="120"/>
        <w:jc w:val="both"/>
        <w:rPr>
          <w:rFonts w:ascii="Arial" w:hAnsi="Arial" w:cs="Arial"/>
        </w:rPr>
      </w:pPr>
      <w:r>
        <w:rPr>
          <w:rFonts w:ascii="Arial" w:hAnsi="Arial" w:cs="Arial"/>
        </w:rPr>
        <w:lastRenderedPageBreak/>
        <w:t>P</w:t>
      </w:r>
      <w:r w:rsidR="003451C6" w:rsidRPr="00FD231B">
        <w:rPr>
          <w:rFonts w:ascii="Arial" w:hAnsi="Arial" w:cs="Arial"/>
        </w:rPr>
        <w:t>rojektna dokumentac</w:t>
      </w:r>
      <w:r w:rsidR="00FD231B" w:rsidRPr="00FD231B">
        <w:rPr>
          <w:rFonts w:ascii="Arial" w:hAnsi="Arial" w:cs="Arial"/>
        </w:rPr>
        <w:t xml:space="preserve">ija </w:t>
      </w:r>
      <w:r w:rsidR="0078500D">
        <w:rPr>
          <w:rFonts w:ascii="Arial" w:hAnsi="Arial" w:cs="Arial"/>
        </w:rPr>
        <w:t>faze PZI</w:t>
      </w:r>
      <w:r w:rsidR="0065091C">
        <w:rPr>
          <w:rFonts w:ascii="Arial" w:hAnsi="Arial" w:cs="Arial"/>
        </w:rPr>
        <w:t xml:space="preserve">, </w:t>
      </w:r>
      <w:r w:rsidR="003B6F99">
        <w:rPr>
          <w:rFonts w:ascii="Arial" w:hAnsi="Arial" w:cs="Arial"/>
        </w:rPr>
        <w:t xml:space="preserve">Ureditev </w:t>
      </w:r>
      <w:proofErr w:type="spellStart"/>
      <w:r w:rsidR="003B6F99">
        <w:rPr>
          <w:rFonts w:ascii="Arial" w:hAnsi="Arial" w:cs="Arial"/>
        </w:rPr>
        <w:t>rondele</w:t>
      </w:r>
      <w:proofErr w:type="spellEnd"/>
      <w:r w:rsidR="003B6F99">
        <w:rPr>
          <w:rFonts w:ascii="Arial" w:hAnsi="Arial" w:cs="Arial"/>
        </w:rPr>
        <w:t xml:space="preserve"> na Velenjskem gradu</w:t>
      </w:r>
      <w:r w:rsidR="0078500D">
        <w:rPr>
          <w:rFonts w:ascii="Arial" w:hAnsi="Arial" w:cs="Arial"/>
        </w:rPr>
        <w:t xml:space="preserve">, št. </w:t>
      </w:r>
      <w:r w:rsidR="00F87D97">
        <w:rPr>
          <w:rFonts w:ascii="Arial" w:hAnsi="Arial" w:cs="Arial"/>
        </w:rPr>
        <w:t xml:space="preserve">projekta </w:t>
      </w:r>
      <w:r w:rsidR="000B4C56">
        <w:rPr>
          <w:rFonts w:ascii="Arial" w:hAnsi="Arial" w:cs="Arial"/>
        </w:rPr>
        <w:t>8/2024</w:t>
      </w:r>
      <w:r w:rsidR="00F87D97">
        <w:rPr>
          <w:rFonts w:ascii="Arial" w:hAnsi="Arial" w:cs="Arial"/>
        </w:rPr>
        <w:t xml:space="preserve">, datum: </w:t>
      </w:r>
      <w:r w:rsidR="000B4C56">
        <w:rPr>
          <w:rFonts w:ascii="Arial" w:hAnsi="Arial" w:cs="Arial"/>
        </w:rPr>
        <w:t>november 2024</w:t>
      </w:r>
      <w:r w:rsidR="00F87D97">
        <w:rPr>
          <w:rFonts w:ascii="Arial" w:hAnsi="Arial" w:cs="Arial"/>
        </w:rPr>
        <w:t xml:space="preserve">, ki ga je izdelalo </w:t>
      </w:r>
      <w:r w:rsidR="00B16842">
        <w:rPr>
          <w:rFonts w:ascii="Arial" w:hAnsi="Arial" w:cs="Arial"/>
        </w:rPr>
        <w:t xml:space="preserve">podjetje </w:t>
      </w:r>
      <w:r w:rsidR="000B4C56">
        <w:rPr>
          <w:rFonts w:ascii="Arial" w:hAnsi="Arial" w:cs="Arial"/>
        </w:rPr>
        <w:t>Domino inženiring, d.o.o</w:t>
      </w:r>
      <w:r w:rsidR="00B16842">
        <w:rPr>
          <w:rFonts w:ascii="Arial" w:hAnsi="Arial" w:cs="Arial"/>
        </w:rPr>
        <w:t>.</w:t>
      </w:r>
      <w:r>
        <w:rPr>
          <w:rFonts w:ascii="Arial" w:hAnsi="Arial" w:cs="Arial"/>
        </w:rPr>
        <w:t>;</w:t>
      </w:r>
    </w:p>
    <w:p w14:paraId="1F2F4C4B" w14:textId="70408A48" w:rsidR="00D15247" w:rsidRPr="00D15247" w:rsidRDefault="00F15386" w:rsidP="00D15247">
      <w:pPr>
        <w:pStyle w:val="Pripombabesedilo"/>
        <w:numPr>
          <w:ilvl w:val="0"/>
          <w:numId w:val="35"/>
        </w:numPr>
        <w:tabs>
          <w:tab w:val="left" w:pos="426"/>
        </w:tabs>
        <w:spacing w:before="120" w:after="120"/>
        <w:jc w:val="both"/>
        <w:rPr>
          <w:rFonts w:ascii="Arial" w:hAnsi="Arial" w:cs="Arial"/>
        </w:rPr>
      </w:pPr>
      <w:r w:rsidRPr="00F15386">
        <w:rPr>
          <w:rFonts w:ascii="Arial" w:hAnsi="Arial" w:cs="Arial"/>
        </w:rPr>
        <w:t>Projektni pogoji Zavoda za varstvo kulturne dediščine Slovenije, OE Celje, št. EG-2757/1998-298 z dne 18. 10. 2024</w:t>
      </w:r>
      <w:r>
        <w:rPr>
          <w:rFonts w:ascii="Arial" w:hAnsi="Arial" w:cs="Arial"/>
        </w:rPr>
        <w:t>;</w:t>
      </w:r>
    </w:p>
    <w:p w14:paraId="1E336288" w14:textId="166E66F4" w:rsidR="00B44F0B" w:rsidRDefault="00B44F0B" w:rsidP="007A3C43">
      <w:pPr>
        <w:pStyle w:val="Pripombabesedilo"/>
        <w:numPr>
          <w:ilvl w:val="0"/>
          <w:numId w:val="35"/>
        </w:numPr>
        <w:tabs>
          <w:tab w:val="left" w:pos="426"/>
        </w:tabs>
        <w:spacing w:before="120" w:after="120"/>
        <w:jc w:val="both"/>
        <w:rPr>
          <w:rFonts w:ascii="Arial" w:hAnsi="Arial" w:cs="Arial"/>
        </w:rPr>
      </w:pPr>
      <w:r w:rsidRPr="00B71560">
        <w:rPr>
          <w:rFonts w:ascii="Arial" w:hAnsi="Arial" w:cs="Arial"/>
        </w:rPr>
        <w:t>Razpisna dokumentacija naro</w:t>
      </w:r>
      <w:r w:rsidRPr="00B71560">
        <w:rPr>
          <w:rFonts w:ascii="Arial" w:hAnsi="Arial" w:cs="Arial" w:hint="eastAsia"/>
        </w:rPr>
        <w:t>č</w:t>
      </w:r>
      <w:r w:rsidRPr="00B71560">
        <w:rPr>
          <w:rFonts w:ascii="Arial" w:hAnsi="Arial" w:cs="Arial"/>
        </w:rPr>
        <w:t xml:space="preserve">nika </w:t>
      </w:r>
      <w:r w:rsidR="000B1A7C" w:rsidRPr="008832FE">
        <w:rPr>
          <w:rFonts w:ascii="Arial" w:hAnsi="Arial" w:cs="Arial"/>
        </w:rPr>
        <w:t xml:space="preserve">št. </w:t>
      </w:r>
      <w:r w:rsidR="00627238" w:rsidRPr="00627238">
        <w:rPr>
          <w:rFonts w:ascii="Arial" w:hAnsi="Arial" w:cs="Arial"/>
        </w:rPr>
        <w:t>JN-0453/2026</w:t>
      </w:r>
      <w:r w:rsidR="00130362">
        <w:rPr>
          <w:rFonts w:ascii="Arial" w:hAnsi="Arial" w:cs="Arial"/>
        </w:rPr>
        <w:t xml:space="preserve"> </w:t>
      </w:r>
      <w:r w:rsidR="00B71560" w:rsidRPr="008832FE">
        <w:rPr>
          <w:rFonts w:ascii="Arial" w:hAnsi="Arial" w:cs="Arial"/>
        </w:rPr>
        <w:t>z dne</w:t>
      </w:r>
      <w:r w:rsidR="00DC039A" w:rsidRPr="008832FE">
        <w:rPr>
          <w:rFonts w:ascii="Arial" w:hAnsi="Arial" w:cs="Arial"/>
        </w:rPr>
        <w:t xml:space="preserve"> </w:t>
      </w:r>
      <w:r w:rsidR="00DC039A" w:rsidRPr="00166233">
        <w:rPr>
          <w:rFonts w:ascii="Arial" w:hAnsi="Arial" w:cs="Arial"/>
        </w:rPr>
        <w:t>1</w:t>
      </w:r>
      <w:r w:rsidR="00627238" w:rsidRPr="00166233">
        <w:rPr>
          <w:rFonts w:ascii="Arial" w:hAnsi="Arial" w:cs="Arial"/>
        </w:rPr>
        <w:t>2</w:t>
      </w:r>
      <w:r w:rsidR="00DC039A" w:rsidRPr="00166233">
        <w:rPr>
          <w:rFonts w:ascii="Arial" w:hAnsi="Arial" w:cs="Arial"/>
        </w:rPr>
        <w:t xml:space="preserve">. </w:t>
      </w:r>
      <w:r w:rsidR="00627238" w:rsidRPr="00166233">
        <w:rPr>
          <w:rFonts w:ascii="Arial" w:hAnsi="Arial" w:cs="Arial"/>
        </w:rPr>
        <w:t>6</w:t>
      </w:r>
      <w:r w:rsidR="00DC039A" w:rsidRPr="00166233">
        <w:rPr>
          <w:rFonts w:ascii="Arial" w:hAnsi="Arial" w:cs="Arial"/>
        </w:rPr>
        <w:t>. 202</w:t>
      </w:r>
      <w:r w:rsidR="00627238" w:rsidRPr="00166233">
        <w:rPr>
          <w:rFonts w:ascii="Arial" w:hAnsi="Arial" w:cs="Arial"/>
        </w:rPr>
        <w:t>6</w:t>
      </w:r>
      <w:r w:rsidR="000B1A7C" w:rsidRPr="00166233">
        <w:rPr>
          <w:rFonts w:ascii="Arial" w:hAnsi="Arial" w:cs="Arial"/>
        </w:rPr>
        <w:t>.</w:t>
      </w:r>
    </w:p>
    <w:p w14:paraId="1A589927" w14:textId="77777777" w:rsidR="00B71560" w:rsidRPr="00B71560" w:rsidRDefault="00B71560" w:rsidP="00B71560">
      <w:pPr>
        <w:pStyle w:val="Pripombabesedilo"/>
        <w:tabs>
          <w:tab w:val="left" w:pos="426"/>
        </w:tabs>
        <w:spacing w:before="120" w:after="120"/>
        <w:ind w:left="846"/>
        <w:jc w:val="both"/>
        <w:rPr>
          <w:rFonts w:ascii="Arial" w:hAnsi="Arial" w:cs="Arial"/>
        </w:rPr>
      </w:pPr>
    </w:p>
    <w:p w14:paraId="3457B9AC" w14:textId="77777777" w:rsidR="000A2803" w:rsidRPr="000A2803" w:rsidRDefault="000A2803" w:rsidP="000A2803">
      <w:pPr>
        <w:pStyle w:val="Odstavekseznama"/>
        <w:numPr>
          <w:ilvl w:val="0"/>
          <w:numId w:val="28"/>
        </w:numPr>
        <w:tabs>
          <w:tab w:val="left" w:pos="426"/>
        </w:tabs>
        <w:spacing w:before="240" w:after="120"/>
        <w:rPr>
          <w:rFonts w:ascii="Arial" w:hAnsi="Arial" w:cs="Arial"/>
          <w:sz w:val="20"/>
          <w:szCs w:val="20"/>
        </w:rPr>
      </w:pPr>
      <w:r w:rsidRPr="000A2803">
        <w:rPr>
          <w:rFonts w:ascii="Arial" w:hAnsi="Arial" w:cs="Arial"/>
          <w:sz w:val="20"/>
          <w:szCs w:val="20"/>
        </w:rPr>
        <w:t>člen</w:t>
      </w:r>
    </w:p>
    <w:p w14:paraId="247AD327" w14:textId="7279D99D" w:rsidR="00853E2C" w:rsidRDefault="000A2803" w:rsidP="000A2803">
      <w:pPr>
        <w:tabs>
          <w:tab w:val="left" w:pos="426"/>
        </w:tabs>
        <w:autoSpaceDE w:val="0"/>
        <w:autoSpaceDN w:val="0"/>
        <w:adjustRightInd w:val="0"/>
        <w:spacing w:after="120"/>
        <w:jc w:val="both"/>
        <w:rPr>
          <w:rFonts w:ascii="Arial" w:hAnsi="Arial" w:cs="Arial"/>
          <w:sz w:val="20"/>
          <w:szCs w:val="20"/>
        </w:rPr>
      </w:pPr>
      <w:r w:rsidRPr="00F05A13">
        <w:rPr>
          <w:rFonts w:ascii="Arial" w:hAnsi="Arial" w:cs="Arial"/>
          <w:sz w:val="20"/>
          <w:szCs w:val="20"/>
        </w:rPr>
        <w:t>Izvajalec se obvezuje, da bo vsa dela izvedel skladno s pogoji, ki so bili določeni v razpisni dokumentaciji naročnika</w:t>
      </w:r>
      <w:r w:rsidR="002C2A35">
        <w:rPr>
          <w:rFonts w:ascii="Arial" w:hAnsi="Arial" w:cs="Arial"/>
          <w:sz w:val="20"/>
          <w:szCs w:val="20"/>
        </w:rPr>
        <w:t>,</w:t>
      </w:r>
      <w:r w:rsidRPr="00F05A13">
        <w:rPr>
          <w:rFonts w:ascii="Arial" w:hAnsi="Arial" w:cs="Arial"/>
          <w:sz w:val="20"/>
          <w:szCs w:val="20"/>
        </w:rPr>
        <w:t xml:space="preserve"> i</w:t>
      </w:r>
      <w:r w:rsidR="00E77D95">
        <w:rPr>
          <w:rFonts w:ascii="Arial" w:hAnsi="Arial" w:cs="Arial"/>
          <w:sz w:val="20"/>
          <w:szCs w:val="20"/>
        </w:rPr>
        <w:t>n svojo ponudbo</w:t>
      </w:r>
      <w:r w:rsidRPr="00F05A13">
        <w:rPr>
          <w:rFonts w:ascii="Arial" w:hAnsi="Arial" w:cs="Arial"/>
          <w:sz w:val="20"/>
          <w:szCs w:val="20"/>
        </w:rPr>
        <w:t xml:space="preserve">, na podlagi katere je bil izbran in je kot </w:t>
      </w:r>
      <w:r w:rsidRPr="000A540F">
        <w:rPr>
          <w:rFonts w:ascii="Arial" w:hAnsi="Arial" w:cs="Arial"/>
          <w:sz w:val="20"/>
          <w:szCs w:val="20"/>
        </w:rPr>
        <w:t xml:space="preserve">priloga sestavni del te pogodbe. Izvajalec se zavezuje dela opraviti vestno in </w:t>
      </w:r>
      <w:r w:rsidR="00433E4A" w:rsidRPr="000A540F">
        <w:rPr>
          <w:rFonts w:ascii="Arial" w:hAnsi="Arial" w:cs="Arial"/>
          <w:sz w:val="20"/>
          <w:szCs w:val="20"/>
        </w:rPr>
        <w:t>kakovostno</w:t>
      </w:r>
      <w:r w:rsidRPr="000A540F">
        <w:rPr>
          <w:rFonts w:ascii="Arial" w:hAnsi="Arial" w:cs="Arial"/>
          <w:sz w:val="20"/>
          <w:szCs w:val="20"/>
        </w:rPr>
        <w:t xml:space="preserve">, v skladu s projektno dokumentacijo, pravili stroke, veljavnimi zakoni, nacionalnimi tehničnimi predpisi in standardi ter z uporabo materialov zahtevane </w:t>
      </w:r>
      <w:r w:rsidR="00433E4A" w:rsidRPr="000A540F">
        <w:rPr>
          <w:rFonts w:ascii="Arial" w:hAnsi="Arial" w:cs="Arial"/>
          <w:sz w:val="20"/>
          <w:szCs w:val="20"/>
        </w:rPr>
        <w:t>kakovosti</w:t>
      </w:r>
      <w:r w:rsidRPr="000A540F">
        <w:rPr>
          <w:rFonts w:ascii="Arial" w:hAnsi="Arial" w:cs="Arial"/>
          <w:sz w:val="20"/>
          <w:szCs w:val="20"/>
        </w:rPr>
        <w:t>, ki ustrezajo veljavnim tehničnimi specifikacijami (standardi in tehnična soglasja) in imajo predpisane certifikate kakovosti.</w:t>
      </w:r>
      <w:r w:rsidR="00DC039A">
        <w:rPr>
          <w:rFonts w:ascii="Arial" w:hAnsi="Arial" w:cs="Arial"/>
          <w:sz w:val="20"/>
          <w:szCs w:val="20"/>
        </w:rPr>
        <w:t xml:space="preserve"> </w:t>
      </w:r>
    </w:p>
    <w:p w14:paraId="17034694" w14:textId="40ECC529" w:rsidR="000A2803" w:rsidRDefault="000A2803" w:rsidP="000A2803">
      <w:pPr>
        <w:tabs>
          <w:tab w:val="left" w:pos="426"/>
        </w:tabs>
        <w:autoSpaceDE w:val="0"/>
        <w:autoSpaceDN w:val="0"/>
        <w:adjustRightInd w:val="0"/>
        <w:spacing w:after="120"/>
        <w:jc w:val="both"/>
        <w:rPr>
          <w:rFonts w:ascii="Arial" w:hAnsi="Arial" w:cs="Arial"/>
          <w:sz w:val="20"/>
          <w:szCs w:val="20"/>
        </w:rPr>
      </w:pPr>
      <w:r w:rsidRPr="00F05A13">
        <w:rPr>
          <w:rFonts w:ascii="Arial" w:hAnsi="Arial" w:cs="Arial"/>
          <w:sz w:val="20"/>
          <w:szCs w:val="20"/>
        </w:rPr>
        <w:t xml:space="preserve">Izvajalec se zavezuje da bo izvedel druga spremljajoča dela, ki bodo potrebna za izvedbo predmeta te pogodbe, ne glede na njihovo vrsto in obseg in ne glede na to ali so izrecno navedena v tej pogodbi oz. </w:t>
      </w:r>
      <w:r w:rsidRPr="003965FD">
        <w:rPr>
          <w:rFonts w:ascii="Arial" w:hAnsi="Arial" w:cs="Arial"/>
          <w:sz w:val="20"/>
          <w:szCs w:val="20"/>
        </w:rPr>
        <w:t xml:space="preserve">razpisni dokumentaciji in </w:t>
      </w:r>
      <w:r w:rsidR="000A540F">
        <w:rPr>
          <w:rFonts w:ascii="Arial" w:hAnsi="Arial" w:cs="Arial"/>
          <w:sz w:val="20"/>
          <w:szCs w:val="20"/>
        </w:rPr>
        <w:t>v Obrazcu št. 1</w:t>
      </w:r>
      <w:r w:rsidR="008D2DDB">
        <w:rPr>
          <w:rFonts w:ascii="Arial" w:hAnsi="Arial" w:cs="Arial"/>
          <w:sz w:val="20"/>
          <w:szCs w:val="20"/>
        </w:rPr>
        <w:t>2</w:t>
      </w:r>
      <w:r w:rsidR="000A540F">
        <w:rPr>
          <w:rFonts w:ascii="Arial" w:hAnsi="Arial" w:cs="Arial"/>
          <w:sz w:val="20"/>
          <w:szCs w:val="20"/>
        </w:rPr>
        <w:t xml:space="preserve"> (Tehnične</w:t>
      </w:r>
      <w:r w:rsidRPr="003965FD">
        <w:rPr>
          <w:rFonts w:ascii="Arial" w:hAnsi="Arial" w:cs="Arial"/>
          <w:sz w:val="20"/>
          <w:szCs w:val="20"/>
        </w:rPr>
        <w:t xml:space="preserve"> specifikacij</w:t>
      </w:r>
      <w:r w:rsidR="000A540F">
        <w:rPr>
          <w:rFonts w:ascii="Arial" w:hAnsi="Arial" w:cs="Arial"/>
          <w:sz w:val="20"/>
          <w:szCs w:val="20"/>
        </w:rPr>
        <w:t>e predračuna)</w:t>
      </w:r>
      <w:r w:rsidRPr="003965FD">
        <w:rPr>
          <w:rFonts w:ascii="Arial" w:hAnsi="Arial" w:cs="Arial"/>
          <w:sz w:val="20"/>
          <w:szCs w:val="20"/>
        </w:rPr>
        <w:t>.</w:t>
      </w:r>
    </w:p>
    <w:p w14:paraId="73B75336" w14:textId="43BFA50E" w:rsidR="009C337C" w:rsidRPr="00C361E3" w:rsidRDefault="00C361E3" w:rsidP="009C337C">
      <w:pPr>
        <w:tabs>
          <w:tab w:val="left" w:pos="426"/>
        </w:tabs>
        <w:autoSpaceDE w:val="0"/>
        <w:autoSpaceDN w:val="0"/>
        <w:adjustRightInd w:val="0"/>
        <w:spacing w:before="120" w:after="120"/>
        <w:jc w:val="both"/>
        <w:rPr>
          <w:rFonts w:ascii="Arial" w:hAnsi="Arial" w:cs="Arial"/>
          <w:sz w:val="20"/>
          <w:szCs w:val="20"/>
        </w:rPr>
      </w:pPr>
      <w:r>
        <w:rPr>
          <w:rFonts w:ascii="Arial" w:hAnsi="Arial" w:cs="Arial"/>
          <w:sz w:val="20"/>
          <w:szCs w:val="20"/>
        </w:rPr>
        <w:t xml:space="preserve">Izvajalec se </w:t>
      </w:r>
      <w:r w:rsidRPr="00380D02">
        <w:rPr>
          <w:rFonts w:ascii="Arial" w:hAnsi="Arial" w:cs="Arial"/>
          <w:sz w:val="20"/>
          <w:szCs w:val="20"/>
        </w:rPr>
        <w:t>za</w:t>
      </w:r>
      <w:r w:rsidR="009C337C" w:rsidRPr="00380D02">
        <w:rPr>
          <w:rFonts w:ascii="Arial" w:hAnsi="Arial" w:cs="Arial"/>
          <w:sz w:val="20"/>
          <w:szCs w:val="20"/>
        </w:rPr>
        <w:t xml:space="preserve">vezuje, da bo za dogovorjeno ceno opravil vsa dela, potrebna do </w:t>
      </w:r>
      <w:r w:rsidR="000A2803" w:rsidRPr="00380D02">
        <w:rPr>
          <w:rFonts w:ascii="Arial" w:hAnsi="Arial" w:cs="Arial"/>
          <w:sz w:val="20"/>
          <w:szCs w:val="20"/>
        </w:rPr>
        <w:t>izpolnitve vseh pogodbenih obveznosti</w:t>
      </w:r>
      <w:r w:rsidR="009C337C" w:rsidRPr="00380D02">
        <w:rPr>
          <w:rFonts w:ascii="Arial" w:hAnsi="Arial" w:cs="Arial"/>
          <w:sz w:val="20"/>
          <w:szCs w:val="20"/>
        </w:rPr>
        <w:t>, naročnik pa se obvezuje plač</w:t>
      </w:r>
      <w:r w:rsidR="009C337C" w:rsidRPr="000A6235">
        <w:rPr>
          <w:rFonts w:ascii="Arial" w:hAnsi="Arial" w:cs="Arial"/>
          <w:sz w:val="20"/>
          <w:szCs w:val="20"/>
        </w:rPr>
        <w:t>ati za opravljena dela ceno, določeno s to pogodbo. Izvajalec se obvezuje izvesti dela iz te pogodbe po sistemu obračuna del po enoti mere po popisu za fiksno in nespremenljivo enotno ceno do zaključka del.</w:t>
      </w:r>
      <w:r w:rsidR="009C337C" w:rsidRPr="000A6235">
        <w:rPr>
          <w:rFonts w:ascii="Arial" w:hAnsi="Arial" w:cs="Arial"/>
          <w:bCs/>
          <w:sz w:val="20"/>
          <w:szCs w:val="20"/>
        </w:rPr>
        <w:t xml:space="preserve"> </w:t>
      </w:r>
      <w:r w:rsidRPr="00380D02">
        <w:rPr>
          <w:rFonts w:ascii="Arial" w:hAnsi="Arial" w:cs="Arial"/>
          <w:sz w:val="20"/>
          <w:szCs w:val="20"/>
        </w:rPr>
        <w:t xml:space="preserve">Morebitna zvišanja oziroma znižanja pogodbenih cen se urejajo skladno </w:t>
      </w:r>
      <w:r w:rsidR="000A540F">
        <w:rPr>
          <w:rFonts w:ascii="Arial" w:hAnsi="Arial" w:cs="Arial"/>
          <w:sz w:val="20"/>
          <w:szCs w:val="20"/>
        </w:rPr>
        <w:t>s</w:t>
      </w:r>
      <w:r w:rsidRPr="00380D02">
        <w:rPr>
          <w:rFonts w:ascii="Arial" w:hAnsi="Arial" w:cs="Arial"/>
          <w:sz w:val="20"/>
          <w:szCs w:val="20"/>
        </w:rPr>
        <w:t xml:space="preserve"> </w:t>
      </w:r>
      <w:r w:rsidR="000A540F">
        <w:rPr>
          <w:rFonts w:ascii="Arial" w:hAnsi="Arial" w:cs="Arial"/>
          <w:sz w:val="20"/>
          <w:szCs w:val="20"/>
        </w:rPr>
        <w:t>656. členom</w:t>
      </w:r>
      <w:r w:rsidRPr="00380D02">
        <w:rPr>
          <w:rFonts w:ascii="Arial" w:hAnsi="Arial" w:cs="Arial"/>
          <w:sz w:val="20"/>
          <w:szCs w:val="20"/>
        </w:rPr>
        <w:t xml:space="preserve"> </w:t>
      </w:r>
      <w:r w:rsidR="00380D02" w:rsidRPr="00380D02">
        <w:rPr>
          <w:rFonts w:ascii="Arial" w:hAnsi="Arial" w:cs="Arial"/>
          <w:sz w:val="20"/>
          <w:szCs w:val="20"/>
        </w:rPr>
        <w:t>Obligacijskega zakonika</w:t>
      </w:r>
      <w:r w:rsidR="000A540F">
        <w:rPr>
          <w:rFonts w:ascii="Arial" w:hAnsi="Arial" w:cs="Arial"/>
          <w:sz w:val="20"/>
          <w:szCs w:val="20"/>
        </w:rPr>
        <w:t xml:space="preserve"> </w:t>
      </w:r>
      <w:r w:rsidR="000A540F" w:rsidRPr="000A540F">
        <w:rPr>
          <w:rFonts w:ascii="Arial" w:hAnsi="Arial" w:cs="Arial"/>
          <w:sz w:val="20"/>
          <w:szCs w:val="20"/>
        </w:rPr>
        <w:t xml:space="preserve">(Uradni list RS, št. 97/07 - uradno prečiščeno besedilo, 64/16 - </w:t>
      </w:r>
      <w:proofErr w:type="spellStart"/>
      <w:r w:rsidR="000A540F" w:rsidRPr="000A540F">
        <w:rPr>
          <w:rFonts w:ascii="Arial" w:hAnsi="Arial" w:cs="Arial"/>
          <w:sz w:val="20"/>
          <w:szCs w:val="20"/>
        </w:rPr>
        <w:t>o</w:t>
      </w:r>
      <w:r w:rsidR="000A540F">
        <w:rPr>
          <w:rFonts w:ascii="Arial" w:hAnsi="Arial" w:cs="Arial"/>
          <w:sz w:val="20"/>
          <w:szCs w:val="20"/>
        </w:rPr>
        <w:t>dl</w:t>
      </w:r>
      <w:proofErr w:type="spellEnd"/>
      <w:r w:rsidR="000A540F">
        <w:rPr>
          <w:rFonts w:ascii="Arial" w:hAnsi="Arial" w:cs="Arial"/>
          <w:sz w:val="20"/>
          <w:szCs w:val="20"/>
        </w:rPr>
        <w:t>. US, 20/18; v nadaljevanju: O</w:t>
      </w:r>
      <w:r w:rsidR="000A540F" w:rsidRPr="000A540F">
        <w:rPr>
          <w:rFonts w:ascii="Arial" w:hAnsi="Arial" w:cs="Arial"/>
          <w:sz w:val="20"/>
          <w:szCs w:val="20"/>
        </w:rPr>
        <w:t>bligacijski zakonik)</w:t>
      </w:r>
      <w:r w:rsidR="00380D02" w:rsidRPr="00380D02">
        <w:rPr>
          <w:rFonts w:ascii="Arial" w:hAnsi="Arial" w:cs="Arial"/>
          <w:sz w:val="20"/>
          <w:szCs w:val="20"/>
        </w:rPr>
        <w:t>.</w:t>
      </w:r>
    </w:p>
    <w:p w14:paraId="5B002857" w14:textId="77777777" w:rsidR="00853E2C" w:rsidRDefault="00853E2C" w:rsidP="009C337C">
      <w:pPr>
        <w:tabs>
          <w:tab w:val="left" w:pos="426"/>
        </w:tabs>
        <w:autoSpaceDE w:val="0"/>
        <w:autoSpaceDN w:val="0"/>
        <w:adjustRightInd w:val="0"/>
        <w:spacing w:before="120" w:after="120"/>
        <w:jc w:val="both"/>
        <w:rPr>
          <w:rFonts w:ascii="Arial" w:hAnsi="Arial" w:cs="Arial"/>
          <w:sz w:val="20"/>
          <w:szCs w:val="20"/>
        </w:rPr>
      </w:pPr>
      <w:r w:rsidRPr="00853E2C">
        <w:rPr>
          <w:rFonts w:ascii="Arial" w:hAnsi="Arial" w:cs="Arial"/>
          <w:sz w:val="20"/>
          <w:szCs w:val="20"/>
        </w:rPr>
        <w:t>Izvajalec zagotavlja, da bo ob podpisu te pogodbe naro</w:t>
      </w:r>
      <w:r w:rsidRPr="00853E2C">
        <w:rPr>
          <w:rFonts w:ascii="Arial" w:hAnsi="Arial" w:cs="Arial" w:hint="eastAsia"/>
          <w:sz w:val="20"/>
          <w:szCs w:val="20"/>
        </w:rPr>
        <w:t>č</w:t>
      </w:r>
      <w:r w:rsidRPr="00853E2C">
        <w:rPr>
          <w:rFonts w:ascii="Arial" w:hAnsi="Arial" w:cs="Arial"/>
          <w:sz w:val="20"/>
          <w:szCs w:val="20"/>
        </w:rPr>
        <w:t>niku izro</w:t>
      </w:r>
      <w:r w:rsidRPr="00853E2C">
        <w:rPr>
          <w:rFonts w:ascii="Arial" w:hAnsi="Arial" w:cs="Arial" w:hint="eastAsia"/>
          <w:sz w:val="20"/>
          <w:szCs w:val="20"/>
        </w:rPr>
        <w:t>č</w:t>
      </w:r>
      <w:r w:rsidRPr="00853E2C">
        <w:rPr>
          <w:rFonts w:ascii="Arial" w:hAnsi="Arial" w:cs="Arial"/>
          <w:sz w:val="20"/>
          <w:szCs w:val="20"/>
        </w:rPr>
        <w:t xml:space="preserve">il dokazila, iz katerih izhaja, da razpolaga z imenovanim vodjo </w:t>
      </w:r>
      <w:r>
        <w:rPr>
          <w:rFonts w:ascii="Arial" w:hAnsi="Arial" w:cs="Arial"/>
          <w:sz w:val="20"/>
          <w:szCs w:val="20"/>
        </w:rPr>
        <w:t>gradnje</w:t>
      </w:r>
      <w:r w:rsidRPr="00853E2C">
        <w:rPr>
          <w:rFonts w:ascii="Arial" w:hAnsi="Arial" w:cs="Arial"/>
          <w:sz w:val="20"/>
          <w:szCs w:val="20"/>
        </w:rPr>
        <w:t>, skladno z razpisno dokumentacijo. Izvajalec lahko izro</w:t>
      </w:r>
      <w:r w:rsidRPr="00853E2C">
        <w:rPr>
          <w:rFonts w:ascii="Arial" w:hAnsi="Arial" w:cs="Arial" w:hint="eastAsia"/>
          <w:sz w:val="20"/>
          <w:szCs w:val="20"/>
        </w:rPr>
        <w:t>č</w:t>
      </w:r>
      <w:r w:rsidRPr="00853E2C">
        <w:rPr>
          <w:rFonts w:ascii="Arial" w:hAnsi="Arial" w:cs="Arial"/>
          <w:sz w:val="20"/>
          <w:szCs w:val="20"/>
        </w:rPr>
        <w:t xml:space="preserve">i dokazila o razpolaganju z </w:t>
      </w:r>
      <w:r>
        <w:rPr>
          <w:rFonts w:ascii="Arial" w:hAnsi="Arial" w:cs="Arial"/>
          <w:sz w:val="20"/>
          <w:szCs w:val="20"/>
        </w:rPr>
        <w:t>drugim vodjo gradnje</w:t>
      </w:r>
      <w:r w:rsidRPr="00853E2C">
        <w:rPr>
          <w:rFonts w:ascii="Arial" w:hAnsi="Arial" w:cs="Arial"/>
          <w:sz w:val="20"/>
          <w:szCs w:val="20"/>
        </w:rPr>
        <w:t xml:space="preserve"> samo v primeru, </w:t>
      </w:r>
      <w:r w:rsidRPr="00853E2C">
        <w:rPr>
          <w:rFonts w:ascii="Arial" w:hAnsi="Arial" w:cs="Arial" w:hint="eastAsia"/>
          <w:sz w:val="20"/>
          <w:szCs w:val="20"/>
        </w:rPr>
        <w:t>č</w:t>
      </w:r>
      <w:r w:rsidRPr="00853E2C">
        <w:rPr>
          <w:rFonts w:ascii="Arial" w:hAnsi="Arial" w:cs="Arial"/>
          <w:sz w:val="20"/>
          <w:szCs w:val="20"/>
        </w:rPr>
        <w:t xml:space="preserve">e </w:t>
      </w:r>
      <w:r>
        <w:rPr>
          <w:rFonts w:ascii="Arial" w:hAnsi="Arial" w:cs="Arial"/>
          <w:sz w:val="20"/>
          <w:szCs w:val="20"/>
        </w:rPr>
        <w:t>vodja gr</w:t>
      </w:r>
      <w:r w:rsidRPr="00853E2C">
        <w:rPr>
          <w:rFonts w:ascii="Arial" w:hAnsi="Arial" w:cs="Arial"/>
          <w:sz w:val="20"/>
          <w:szCs w:val="20"/>
        </w:rPr>
        <w:t>a</w:t>
      </w:r>
      <w:r>
        <w:rPr>
          <w:rFonts w:ascii="Arial" w:hAnsi="Arial" w:cs="Arial"/>
          <w:sz w:val="20"/>
          <w:szCs w:val="20"/>
        </w:rPr>
        <w:t>dnje</w:t>
      </w:r>
      <w:r w:rsidRPr="00853E2C">
        <w:rPr>
          <w:rFonts w:ascii="Arial" w:hAnsi="Arial" w:cs="Arial"/>
          <w:sz w:val="20"/>
          <w:szCs w:val="20"/>
        </w:rPr>
        <w:t xml:space="preserve"> izpolnjuje vse pogoje, dolo</w:t>
      </w:r>
      <w:r w:rsidRPr="00853E2C">
        <w:rPr>
          <w:rFonts w:ascii="Arial" w:hAnsi="Arial" w:cs="Arial" w:hint="eastAsia"/>
          <w:sz w:val="20"/>
          <w:szCs w:val="20"/>
        </w:rPr>
        <w:t>č</w:t>
      </w:r>
      <w:r w:rsidRPr="00853E2C">
        <w:rPr>
          <w:rFonts w:ascii="Arial" w:hAnsi="Arial" w:cs="Arial"/>
          <w:sz w:val="20"/>
          <w:szCs w:val="20"/>
        </w:rPr>
        <w:t>ene v razpisni dokumentaciji.</w:t>
      </w:r>
    </w:p>
    <w:p w14:paraId="301876D6" w14:textId="505740D3" w:rsidR="009C337C" w:rsidRPr="000A6235" w:rsidRDefault="009C337C" w:rsidP="009C337C">
      <w:pPr>
        <w:tabs>
          <w:tab w:val="left" w:pos="426"/>
        </w:tabs>
        <w:autoSpaceDE w:val="0"/>
        <w:autoSpaceDN w:val="0"/>
        <w:adjustRightInd w:val="0"/>
        <w:spacing w:before="120" w:after="120"/>
        <w:jc w:val="both"/>
        <w:rPr>
          <w:rFonts w:ascii="Arial" w:hAnsi="Arial" w:cs="Arial"/>
          <w:sz w:val="20"/>
          <w:szCs w:val="20"/>
        </w:rPr>
      </w:pPr>
      <w:r w:rsidRPr="000A540F">
        <w:rPr>
          <w:rFonts w:ascii="Arial" w:hAnsi="Arial" w:cs="Arial"/>
          <w:sz w:val="20"/>
          <w:szCs w:val="20"/>
        </w:rPr>
        <w:t xml:space="preserve">Izvajalec je upošteval predviden termin opravljanja dela in mu je poznan predmet pogodbe in </w:t>
      </w:r>
      <w:r w:rsidR="00192A1F" w:rsidRPr="000A540F">
        <w:rPr>
          <w:rFonts w:ascii="Arial" w:hAnsi="Arial" w:cs="Arial"/>
          <w:sz w:val="20"/>
          <w:szCs w:val="20"/>
        </w:rPr>
        <w:t xml:space="preserve">vsa </w:t>
      </w:r>
      <w:r w:rsidR="00192A1F" w:rsidRPr="00B45CCC">
        <w:rPr>
          <w:rFonts w:ascii="Arial" w:hAnsi="Arial" w:cs="Arial"/>
          <w:sz w:val="20"/>
          <w:szCs w:val="20"/>
        </w:rPr>
        <w:t>tveganja</w:t>
      </w:r>
      <w:r w:rsidR="00DB43F6" w:rsidRPr="00B45CCC">
        <w:rPr>
          <w:rFonts w:ascii="Arial" w:hAnsi="Arial" w:cs="Arial"/>
          <w:sz w:val="20"/>
          <w:szCs w:val="20"/>
        </w:rPr>
        <w:t>, ki bodo spremljala</w:t>
      </w:r>
      <w:r w:rsidRPr="00B45CCC">
        <w:rPr>
          <w:rFonts w:ascii="Arial" w:hAnsi="Arial" w:cs="Arial"/>
          <w:sz w:val="20"/>
          <w:szCs w:val="20"/>
        </w:rPr>
        <w:t xml:space="preserve"> delo. Seznanjen je z razpisnimi zahtevami in s prejeto tehnično</w:t>
      </w:r>
      <w:r w:rsidRPr="000A540F">
        <w:rPr>
          <w:rFonts w:ascii="Arial" w:hAnsi="Arial" w:cs="Arial"/>
          <w:sz w:val="20"/>
          <w:szCs w:val="20"/>
        </w:rPr>
        <w:t xml:space="preserve"> dokumentacijo ter so mu razumljivi in jasni pogoji in okoliščine za pravilno in pravočasno izvedbo del.</w:t>
      </w:r>
    </w:p>
    <w:p w14:paraId="3593B26E" w14:textId="77777777" w:rsidR="009C337C" w:rsidRDefault="009C337C" w:rsidP="009C337C">
      <w:pPr>
        <w:tabs>
          <w:tab w:val="left" w:pos="426"/>
        </w:tabs>
        <w:autoSpaceDE w:val="0"/>
        <w:autoSpaceDN w:val="0"/>
        <w:adjustRightInd w:val="0"/>
        <w:spacing w:before="120" w:after="120"/>
        <w:jc w:val="both"/>
        <w:rPr>
          <w:rFonts w:ascii="Arial" w:hAnsi="Arial" w:cs="Arial"/>
          <w:sz w:val="20"/>
          <w:szCs w:val="20"/>
        </w:rPr>
      </w:pPr>
      <w:r w:rsidRPr="000A6235">
        <w:rPr>
          <w:rFonts w:ascii="Arial" w:hAnsi="Arial" w:cs="Arial"/>
          <w:sz w:val="20"/>
          <w:szCs w:val="20"/>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1188DEC5" w14:textId="77777777" w:rsidR="0028291E" w:rsidRPr="0028291E" w:rsidRDefault="0028291E" w:rsidP="0028291E">
      <w:pPr>
        <w:tabs>
          <w:tab w:val="left" w:pos="426"/>
        </w:tabs>
        <w:autoSpaceDE w:val="0"/>
        <w:autoSpaceDN w:val="0"/>
        <w:adjustRightInd w:val="0"/>
        <w:spacing w:before="120" w:after="120"/>
        <w:jc w:val="both"/>
        <w:rPr>
          <w:rFonts w:ascii="Arial" w:hAnsi="Arial" w:cs="Arial"/>
          <w:sz w:val="20"/>
          <w:szCs w:val="20"/>
        </w:rPr>
      </w:pPr>
      <w:r w:rsidRPr="0028291E">
        <w:rPr>
          <w:rFonts w:ascii="Arial" w:hAnsi="Arial" w:cs="Arial"/>
          <w:sz w:val="20"/>
          <w:szCs w:val="20"/>
        </w:rPr>
        <w:t>Izvajalec je dolžan brez pravice do dodatnega plačila upoštevati vse zahteve, navodila, usmeritve in strokovna priporočila Zavoda za varstvo kulturne dediščine Slovenije (ZVKDS) ter arheološkega nadzora, podana med izvajanjem del, kadar ta ne predstavljajo spremembe projektne dokumentacije, spremembe obsega pogodbenih del ali naročila dodatnih del.</w:t>
      </w:r>
    </w:p>
    <w:p w14:paraId="4AD6F6F2" w14:textId="77777777" w:rsidR="0028291E" w:rsidRPr="0028291E" w:rsidRDefault="0028291E" w:rsidP="0028291E">
      <w:pPr>
        <w:tabs>
          <w:tab w:val="left" w:pos="426"/>
        </w:tabs>
        <w:autoSpaceDE w:val="0"/>
        <w:autoSpaceDN w:val="0"/>
        <w:adjustRightInd w:val="0"/>
        <w:spacing w:before="120" w:after="120"/>
        <w:jc w:val="both"/>
        <w:rPr>
          <w:rFonts w:ascii="Arial" w:hAnsi="Arial" w:cs="Arial"/>
          <w:sz w:val="20"/>
          <w:szCs w:val="20"/>
        </w:rPr>
      </w:pPr>
      <w:r w:rsidRPr="0028291E">
        <w:rPr>
          <w:rFonts w:ascii="Arial" w:hAnsi="Arial" w:cs="Arial"/>
          <w:sz w:val="20"/>
          <w:szCs w:val="20"/>
        </w:rPr>
        <w:t>Morebitne arheološke najdbe, arheološke raziskave, zaščitna izkopavanja ali drugi ukrepi, odrejeni s strani pristojnih organov oziroma strokovnega nadzora, ki lahko vplivajo na organizacijo izvajanja del ali povzročijo podaljšanje rokov izvedbe, sami po sebi ne predstavljajo podlage za uveljavljanje dodatnega plačila izvajalcu. Izvajalec je navedena tveganja dolžan upoštevati pri pripravi ponudbe.</w:t>
      </w:r>
    </w:p>
    <w:p w14:paraId="39B8D7E3" w14:textId="77777777" w:rsidR="004D69A8" w:rsidRDefault="004D69A8" w:rsidP="009C337C">
      <w:pPr>
        <w:tabs>
          <w:tab w:val="left" w:pos="426"/>
        </w:tabs>
        <w:autoSpaceDE w:val="0"/>
        <w:autoSpaceDN w:val="0"/>
        <w:adjustRightInd w:val="0"/>
        <w:spacing w:before="120" w:after="120"/>
        <w:jc w:val="both"/>
        <w:rPr>
          <w:rFonts w:ascii="Arial" w:hAnsi="Arial" w:cs="Arial"/>
          <w:sz w:val="20"/>
          <w:szCs w:val="20"/>
        </w:rPr>
      </w:pPr>
    </w:p>
    <w:p w14:paraId="6CCDD784" w14:textId="77777777" w:rsidR="00296B50" w:rsidRDefault="00296B50" w:rsidP="009C337C">
      <w:pPr>
        <w:tabs>
          <w:tab w:val="left" w:pos="426"/>
        </w:tabs>
        <w:autoSpaceDE w:val="0"/>
        <w:autoSpaceDN w:val="0"/>
        <w:adjustRightInd w:val="0"/>
        <w:spacing w:before="120" w:after="120"/>
        <w:jc w:val="both"/>
        <w:rPr>
          <w:rFonts w:ascii="Arial" w:hAnsi="Arial" w:cs="Arial"/>
          <w:sz w:val="20"/>
          <w:szCs w:val="20"/>
        </w:rPr>
      </w:pPr>
    </w:p>
    <w:p w14:paraId="2223E5EF" w14:textId="77777777" w:rsidR="00296B50" w:rsidRDefault="00296B50" w:rsidP="009C337C">
      <w:pPr>
        <w:tabs>
          <w:tab w:val="left" w:pos="426"/>
        </w:tabs>
        <w:autoSpaceDE w:val="0"/>
        <w:autoSpaceDN w:val="0"/>
        <w:adjustRightInd w:val="0"/>
        <w:spacing w:before="120" w:after="120"/>
        <w:jc w:val="both"/>
        <w:rPr>
          <w:rFonts w:ascii="Arial" w:hAnsi="Arial" w:cs="Arial"/>
          <w:sz w:val="20"/>
          <w:szCs w:val="20"/>
        </w:rPr>
      </w:pPr>
    </w:p>
    <w:p w14:paraId="7E3EC4DA" w14:textId="358C8B6A" w:rsidR="009C337C" w:rsidRPr="00380D02"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380D02">
        <w:rPr>
          <w:rFonts w:ascii="Arial" w:hAnsi="Arial" w:cs="Arial"/>
          <w:b/>
          <w:bCs/>
          <w:sz w:val="20"/>
          <w:szCs w:val="20"/>
        </w:rPr>
        <w:lastRenderedPageBreak/>
        <w:t xml:space="preserve">POGODBENA </w:t>
      </w:r>
      <w:r w:rsidR="00505410" w:rsidRPr="00380D02">
        <w:rPr>
          <w:rFonts w:ascii="Arial" w:hAnsi="Arial" w:cs="Arial"/>
          <w:b/>
          <w:bCs/>
          <w:sz w:val="20"/>
          <w:szCs w:val="20"/>
        </w:rPr>
        <w:t>VREDNOST</w:t>
      </w:r>
    </w:p>
    <w:p w14:paraId="4912DF53" w14:textId="77777777" w:rsidR="009C337C" w:rsidRPr="00380D02"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380D02">
        <w:rPr>
          <w:rFonts w:ascii="Arial" w:hAnsi="Arial" w:cs="Arial"/>
          <w:sz w:val="20"/>
          <w:szCs w:val="20"/>
        </w:rPr>
        <w:t>člen</w:t>
      </w:r>
    </w:p>
    <w:p w14:paraId="740E3E01" w14:textId="0648C365" w:rsidR="009C337C" w:rsidRPr="00380D02" w:rsidRDefault="009C337C"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Izvajalec se obvezuje, da bo dela, ki so predmet te pogodbe, opravil po cenah</w:t>
      </w:r>
      <w:r w:rsidR="002C2A35" w:rsidRPr="000A540F">
        <w:rPr>
          <w:rFonts w:ascii="Arial" w:hAnsi="Arial" w:cs="Arial"/>
          <w:sz w:val="20"/>
          <w:szCs w:val="20"/>
        </w:rPr>
        <w:t xml:space="preserve"> na enoto</w:t>
      </w:r>
      <w:r w:rsidRPr="000A540F">
        <w:rPr>
          <w:rFonts w:ascii="Arial" w:hAnsi="Arial" w:cs="Arial"/>
          <w:sz w:val="20"/>
          <w:szCs w:val="20"/>
        </w:rPr>
        <w:t xml:space="preserve">, ki jih je navedel v </w:t>
      </w:r>
      <w:r w:rsidR="00836E6A" w:rsidRPr="000A540F">
        <w:rPr>
          <w:rFonts w:ascii="Arial" w:hAnsi="Arial" w:cs="Arial"/>
          <w:sz w:val="20"/>
          <w:szCs w:val="20"/>
        </w:rPr>
        <w:t>O</w:t>
      </w:r>
      <w:r w:rsidR="002004E6" w:rsidRPr="000A540F">
        <w:rPr>
          <w:rFonts w:ascii="Arial" w:hAnsi="Arial" w:cs="Arial"/>
          <w:sz w:val="20"/>
          <w:szCs w:val="20"/>
        </w:rPr>
        <w:t xml:space="preserve">brazcu št. </w:t>
      </w:r>
      <w:r w:rsidR="00C361E3" w:rsidRPr="000A540F">
        <w:rPr>
          <w:rFonts w:ascii="Arial" w:hAnsi="Arial" w:cs="Arial"/>
          <w:sz w:val="20"/>
          <w:szCs w:val="20"/>
        </w:rPr>
        <w:t>1</w:t>
      </w:r>
      <w:r w:rsidR="008D2DDB">
        <w:rPr>
          <w:rFonts w:ascii="Arial" w:hAnsi="Arial" w:cs="Arial"/>
          <w:sz w:val="20"/>
          <w:szCs w:val="20"/>
        </w:rPr>
        <w:t>2</w:t>
      </w:r>
      <w:r w:rsidR="002004E6" w:rsidRPr="000A540F">
        <w:rPr>
          <w:rFonts w:ascii="Arial" w:hAnsi="Arial" w:cs="Arial"/>
          <w:sz w:val="20"/>
          <w:szCs w:val="20"/>
        </w:rPr>
        <w:t xml:space="preserve"> </w:t>
      </w:r>
      <w:r w:rsidR="00836E6A" w:rsidRPr="000A540F">
        <w:rPr>
          <w:rFonts w:ascii="Arial" w:hAnsi="Arial" w:cs="Arial"/>
          <w:sz w:val="20"/>
          <w:szCs w:val="20"/>
        </w:rPr>
        <w:t>(</w:t>
      </w:r>
      <w:r w:rsidR="002004E6" w:rsidRPr="000A540F">
        <w:rPr>
          <w:rFonts w:ascii="Arial" w:hAnsi="Arial" w:cs="Arial"/>
          <w:sz w:val="20"/>
          <w:szCs w:val="20"/>
        </w:rPr>
        <w:t>Tehni</w:t>
      </w:r>
      <w:r w:rsidR="002004E6" w:rsidRPr="000A540F">
        <w:rPr>
          <w:rFonts w:ascii="Arial" w:hAnsi="Arial" w:cs="Arial" w:hint="eastAsia"/>
          <w:sz w:val="20"/>
          <w:szCs w:val="20"/>
        </w:rPr>
        <w:t>č</w:t>
      </w:r>
      <w:r w:rsidR="002004E6" w:rsidRPr="000A540F">
        <w:rPr>
          <w:rFonts w:ascii="Arial" w:hAnsi="Arial" w:cs="Arial"/>
          <w:sz w:val="20"/>
          <w:szCs w:val="20"/>
        </w:rPr>
        <w:t>ne specifikacije predra</w:t>
      </w:r>
      <w:r w:rsidR="002004E6" w:rsidRPr="000A540F">
        <w:rPr>
          <w:rFonts w:ascii="Arial" w:hAnsi="Arial" w:cs="Arial" w:hint="eastAsia"/>
          <w:sz w:val="20"/>
          <w:szCs w:val="20"/>
        </w:rPr>
        <w:t>č</w:t>
      </w:r>
      <w:r w:rsidR="002004E6" w:rsidRPr="000A540F">
        <w:rPr>
          <w:rFonts w:ascii="Arial" w:hAnsi="Arial" w:cs="Arial"/>
          <w:sz w:val="20"/>
          <w:szCs w:val="20"/>
        </w:rPr>
        <w:t>una</w:t>
      </w:r>
      <w:r w:rsidR="00836E6A" w:rsidRPr="000A540F">
        <w:rPr>
          <w:rFonts w:ascii="Arial" w:hAnsi="Arial" w:cs="Arial"/>
          <w:sz w:val="20"/>
          <w:szCs w:val="20"/>
        </w:rPr>
        <w:t>)</w:t>
      </w:r>
      <w:r w:rsidRPr="000A540F">
        <w:rPr>
          <w:rFonts w:ascii="Arial" w:hAnsi="Arial" w:cs="Arial"/>
          <w:sz w:val="20"/>
          <w:szCs w:val="20"/>
        </w:rPr>
        <w:t>, ki je sestavni del izvajalčeve ponudb</w:t>
      </w:r>
      <w:r w:rsidR="002C2A35" w:rsidRPr="000A540F">
        <w:rPr>
          <w:rFonts w:ascii="Arial" w:hAnsi="Arial" w:cs="Arial"/>
          <w:sz w:val="20"/>
          <w:szCs w:val="20"/>
        </w:rPr>
        <w:t>e</w:t>
      </w:r>
      <w:r w:rsidR="00E77D95">
        <w:rPr>
          <w:rFonts w:ascii="Arial" w:hAnsi="Arial" w:cs="Arial"/>
          <w:sz w:val="20"/>
          <w:szCs w:val="20"/>
        </w:rPr>
        <w:t>.</w:t>
      </w:r>
    </w:p>
    <w:p w14:paraId="616D97CF" w14:textId="03116353" w:rsidR="009C337C" w:rsidRPr="000A6235" w:rsidRDefault="009C337C" w:rsidP="009C337C">
      <w:pPr>
        <w:tabs>
          <w:tab w:val="left" w:pos="426"/>
        </w:tabs>
        <w:spacing w:after="120"/>
        <w:jc w:val="both"/>
        <w:rPr>
          <w:rFonts w:ascii="Arial" w:hAnsi="Arial" w:cs="Arial"/>
          <w:sz w:val="20"/>
          <w:szCs w:val="20"/>
        </w:rPr>
      </w:pPr>
      <w:r w:rsidRPr="00380D02">
        <w:rPr>
          <w:rFonts w:ascii="Arial" w:hAnsi="Arial" w:cs="Arial"/>
          <w:sz w:val="20"/>
          <w:szCs w:val="20"/>
        </w:rPr>
        <w:t xml:space="preserve">Izvajalec se obvezuje izvesti dela iz te pogodbe po sistemu “obračuna del </w:t>
      </w:r>
      <w:r w:rsidR="006A2C66">
        <w:rPr>
          <w:rFonts w:ascii="Arial" w:hAnsi="Arial" w:cs="Arial"/>
          <w:sz w:val="20"/>
          <w:szCs w:val="20"/>
        </w:rPr>
        <w:t>na</w:t>
      </w:r>
      <w:r w:rsidRPr="00380D02">
        <w:rPr>
          <w:rFonts w:ascii="Arial" w:hAnsi="Arial" w:cs="Arial"/>
          <w:sz w:val="20"/>
          <w:szCs w:val="20"/>
        </w:rPr>
        <w:t xml:space="preserve"> enot</w:t>
      </w:r>
      <w:r w:rsidR="006A2C66">
        <w:rPr>
          <w:rFonts w:ascii="Arial" w:hAnsi="Arial" w:cs="Arial"/>
          <w:sz w:val="20"/>
          <w:szCs w:val="20"/>
        </w:rPr>
        <w:t>o</w:t>
      </w:r>
      <w:r w:rsidRPr="00380D02">
        <w:rPr>
          <w:rFonts w:ascii="Arial" w:hAnsi="Arial" w:cs="Arial"/>
          <w:sz w:val="20"/>
          <w:szCs w:val="20"/>
        </w:rPr>
        <w:t xml:space="preserve"> mere” za pogodbeno </w:t>
      </w:r>
      <w:r w:rsidR="00E05FBB" w:rsidRPr="00380D02">
        <w:rPr>
          <w:rFonts w:ascii="Arial" w:hAnsi="Arial" w:cs="Arial"/>
          <w:sz w:val="20"/>
          <w:szCs w:val="20"/>
        </w:rPr>
        <w:t>vrednost</w:t>
      </w:r>
      <w:r w:rsidRPr="00380D02">
        <w:rPr>
          <w:rFonts w:ascii="Arial" w:hAnsi="Arial" w:cs="Arial"/>
          <w:sz w:val="20"/>
          <w:szCs w:val="20"/>
        </w:rPr>
        <w:t>:</w:t>
      </w:r>
    </w:p>
    <w:p w14:paraId="4465CC52" w14:textId="08C6FCEA" w:rsidR="009C337C" w:rsidRPr="00CC5D60" w:rsidRDefault="00E05FBB" w:rsidP="009C337C">
      <w:pPr>
        <w:tabs>
          <w:tab w:val="left" w:pos="426"/>
        </w:tabs>
        <w:spacing w:before="120" w:after="120"/>
        <w:jc w:val="center"/>
        <w:rPr>
          <w:rFonts w:ascii="Arial" w:eastAsia="Arial" w:hAnsi="Arial" w:cs="Arial"/>
          <w:sz w:val="20"/>
          <w:szCs w:val="20"/>
        </w:rPr>
      </w:pPr>
      <w:r>
        <w:rPr>
          <w:rFonts w:ascii="Arial" w:eastAsia="Arial" w:hAnsi="Arial" w:cs="Arial"/>
          <w:sz w:val="20"/>
          <w:szCs w:val="20"/>
        </w:rPr>
        <w:t>Pogodbena vrednost</w:t>
      </w:r>
      <w:r w:rsidR="009C337C" w:rsidRPr="00CC5D60">
        <w:rPr>
          <w:rFonts w:ascii="Arial" w:eastAsia="Arial" w:hAnsi="Arial" w:cs="Arial"/>
          <w:sz w:val="20"/>
          <w:szCs w:val="20"/>
        </w:rPr>
        <w:t xml:space="preserve"> brez DDV znaša </w:t>
      </w:r>
      <w:r w:rsidR="009C337C">
        <w:rPr>
          <w:rFonts w:ascii="Arial" w:eastAsia="Arial" w:hAnsi="Arial" w:cs="Arial"/>
          <w:sz w:val="20"/>
          <w:szCs w:val="20"/>
        </w:rPr>
        <w:t>_________________________</w:t>
      </w:r>
      <w:r w:rsidR="009C337C" w:rsidRPr="00CC5D60">
        <w:rPr>
          <w:rFonts w:ascii="Arial" w:eastAsia="Arial" w:hAnsi="Arial" w:cs="Arial"/>
          <w:sz w:val="20"/>
          <w:szCs w:val="20"/>
        </w:rPr>
        <w:t xml:space="preserve"> EUR</w:t>
      </w:r>
    </w:p>
    <w:p w14:paraId="105C43C1" w14:textId="77D56AEB" w:rsidR="009C337C" w:rsidRPr="000A540F" w:rsidRDefault="00836E6A" w:rsidP="009C337C">
      <w:pPr>
        <w:tabs>
          <w:tab w:val="left" w:pos="426"/>
        </w:tabs>
        <w:spacing w:before="120" w:after="120"/>
        <w:jc w:val="center"/>
        <w:rPr>
          <w:rFonts w:ascii="Arial" w:eastAsia="Arial" w:hAnsi="Arial" w:cs="Arial"/>
          <w:sz w:val="20"/>
          <w:szCs w:val="20"/>
        </w:rPr>
      </w:pPr>
      <w:r w:rsidRPr="000A540F">
        <w:rPr>
          <w:rFonts w:ascii="Arial" w:eastAsia="Arial" w:hAnsi="Arial" w:cs="Arial"/>
          <w:sz w:val="20"/>
          <w:szCs w:val="20"/>
        </w:rPr>
        <w:t xml:space="preserve">Znesek DDV po stopnji </w:t>
      </w:r>
      <w:r w:rsidR="00730775">
        <w:rPr>
          <w:rFonts w:ascii="Arial" w:eastAsia="Arial" w:hAnsi="Arial" w:cs="Arial"/>
          <w:sz w:val="20"/>
          <w:szCs w:val="20"/>
        </w:rPr>
        <w:t>22</w:t>
      </w:r>
      <w:r w:rsidRPr="000A540F">
        <w:rPr>
          <w:rFonts w:ascii="Arial" w:eastAsia="Arial" w:hAnsi="Arial" w:cs="Arial"/>
          <w:sz w:val="20"/>
          <w:szCs w:val="20"/>
        </w:rPr>
        <w:t> %</w:t>
      </w:r>
      <w:r w:rsidR="009C337C" w:rsidRPr="000A540F">
        <w:rPr>
          <w:rFonts w:ascii="Arial" w:eastAsia="Arial" w:hAnsi="Arial" w:cs="Arial"/>
          <w:sz w:val="20"/>
          <w:szCs w:val="20"/>
        </w:rPr>
        <w:t xml:space="preserve"> znaša ________________________ EUR</w:t>
      </w:r>
    </w:p>
    <w:p w14:paraId="3E9FEE0C" w14:textId="3BE4E1C0" w:rsidR="009C337C" w:rsidRPr="00CC5D60" w:rsidRDefault="00B744EC" w:rsidP="009C337C">
      <w:pPr>
        <w:tabs>
          <w:tab w:val="left" w:pos="426"/>
        </w:tabs>
        <w:spacing w:before="120" w:after="120"/>
        <w:jc w:val="center"/>
        <w:rPr>
          <w:rFonts w:ascii="Arial" w:eastAsia="Arial" w:hAnsi="Arial" w:cs="Arial"/>
          <w:sz w:val="20"/>
          <w:szCs w:val="20"/>
        </w:rPr>
      </w:pPr>
      <w:r w:rsidRPr="000A540F">
        <w:rPr>
          <w:rFonts w:ascii="Arial" w:eastAsia="Arial" w:hAnsi="Arial" w:cs="Arial"/>
          <w:sz w:val="20"/>
          <w:szCs w:val="20"/>
        </w:rPr>
        <w:t>P</w:t>
      </w:r>
      <w:r w:rsidR="0011007D" w:rsidRPr="000A540F">
        <w:rPr>
          <w:rFonts w:ascii="Arial" w:eastAsia="Arial" w:hAnsi="Arial" w:cs="Arial"/>
          <w:sz w:val="20"/>
          <w:szCs w:val="20"/>
        </w:rPr>
        <w:t xml:space="preserve">ogodbena vrednost </w:t>
      </w:r>
      <w:r w:rsidR="00730775">
        <w:rPr>
          <w:rFonts w:ascii="Arial" w:eastAsia="Arial" w:hAnsi="Arial" w:cs="Arial"/>
          <w:sz w:val="20"/>
          <w:szCs w:val="20"/>
        </w:rPr>
        <w:t xml:space="preserve">z DDV </w:t>
      </w:r>
      <w:r w:rsidR="0011007D" w:rsidRPr="000A540F">
        <w:rPr>
          <w:rFonts w:ascii="Arial" w:eastAsia="Arial" w:hAnsi="Arial" w:cs="Arial"/>
          <w:sz w:val="20"/>
          <w:szCs w:val="20"/>
        </w:rPr>
        <w:t>z</w:t>
      </w:r>
      <w:r w:rsidR="009C337C" w:rsidRPr="000A540F">
        <w:rPr>
          <w:rFonts w:ascii="Arial" w:eastAsia="Arial" w:hAnsi="Arial" w:cs="Arial"/>
          <w:sz w:val="20"/>
          <w:szCs w:val="20"/>
        </w:rPr>
        <w:t>naša ____________________________ EUR</w:t>
      </w:r>
    </w:p>
    <w:p w14:paraId="187C1F46" w14:textId="77777777" w:rsidR="009C337C" w:rsidRPr="00CC5D60" w:rsidRDefault="009C337C" w:rsidP="009C337C">
      <w:pPr>
        <w:tabs>
          <w:tab w:val="left" w:pos="426"/>
        </w:tabs>
        <w:spacing w:before="120" w:after="240"/>
        <w:jc w:val="center"/>
        <w:rPr>
          <w:rFonts w:ascii="Arial" w:hAnsi="Arial" w:cs="Arial"/>
          <w:sz w:val="20"/>
          <w:szCs w:val="20"/>
        </w:rPr>
      </w:pPr>
      <w:r w:rsidRPr="00CC5D60">
        <w:rPr>
          <w:rFonts w:ascii="Arial" w:hAnsi="Arial" w:cs="Arial"/>
          <w:sz w:val="20"/>
          <w:szCs w:val="20"/>
        </w:rPr>
        <w:t>z besedo</w:t>
      </w:r>
      <w:r>
        <w:rPr>
          <w:rFonts w:ascii="Arial" w:hAnsi="Arial" w:cs="Arial"/>
          <w:sz w:val="20"/>
          <w:szCs w:val="20"/>
        </w:rPr>
        <w:t>:</w:t>
      </w:r>
      <w:r w:rsidRPr="00CC5D60">
        <w:rPr>
          <w:rFonts w:ascii="Arial" w:hAnsi="Arial" w:cs="Arial"/>
          <w:sz w:val="20"/>
          <w:szCs w:val="20"/>
        </w:rPr>
        <w:t xml:space="preserve"> </w:t>
      </w:r>
      <w:r>
        <w:rPr>
          <w:rFonts w:ascii="Arial" w:hAnsi="Arial" w:cs="Arial"/>
          <w:sz w:val="20"/>
          <w:szCs w:val="20"/>
        </w:rPr>
        <w:t>___________________________</w:t>
      </w:r>
      <w:r w:rsidRPr="00CC5D60">
        <w:rPr>
          <w:rFonts w:ascii="Arial" w:hAnsi="Arial" w:cs="Arial"/>
          <w:sz w:val="20"/>
          <w:szCs w:val="20"/>
        </w:rPr>
        <w:t xml:space="preserve"> in </w:t>
      </w:r>
      <w:r>
        <w:rPr>
          <w:rFonts w:ascii="Arial" w:hAnsi="Arial" w:cs="Arial"/>
          <w:sz w:val="20"/>
          <w:szCs w:val="20"/>
        </w:rPr>
        <w:t>___</w:t>
      </w:r>
      <w:r w:rsidRPr="00CC5D60">
        <w:rPr>
          <w:rFonts w:ascii="Arial" w:hAnsi="Arial" w:cs="Arial"/>
          <w:sz w:val="20"/>
          <w:szCs w:val="20"/>
        </w:rPr>
        <w:t>/100 evrov</w:t>
      </w:r>
    </w:p>
    <w:p w14:paraId="4F029C9C" w14:textId="77777777" w:rsidR="0069148D" w:rsidRPr="0069148D" w:rsidRDefault="0069148D" w:rsidP="0069148D">
      <w:pPr>
        <w:jc w:val="both"/>
        <w:rPr>
          <w:rFonts w:ascii="Arial" w:hAnsi="Arial" w:cs="Arial"/>
          <w:sz w:val="20"/>
          <w:szCs w:val="20"/>
        </w:rPr>
      </w:pPr>
      <w:r w:rsidRPr="0069148D">
        <w:rPr>
          <w:rFonts w:ascii="Arial" w:hAnsi="Arial" w:cs="Arial"/>
          <w:sz w:val="20"/>
          <w:szCs w:val="20"/>
        </w:rPr>
        <w:t>Naročnik izjavlja, da je naročena gradbena storitev namenjena neobdavčljivi dejavnosti iz 5. odstavka 5. člena ZDDV-1 in naročnik ni plačnik DDV po 76.a členu ZDDV-1.</w:t>
      </w:r>
    </w:p>
    <w:p w14:paraId="6EE71DE6" w14:textId="523F6B95" w:rsidR="00E05FBB" w:rsidRPr="0069148D" w:rsidRDefault="000A540F" w:rsidP="009C337C">
      <w:pPr>
        <w:tabs>
          <w:tab w:val="left" w:pos="426"/>
        </w:tabs>
        <w:spacing w:after="120"/>
        <w:jc w:val="both"/>
        <w:rPr>
          <w:rFonts w:ascii="Arial" w:hAnsi="Arial" w:cs="Arial"/>
          <w:sz w:val="20"/>
          <w:szCs w:val="20"/>
        </w:rPr>
      </w:pPr>
      <w:r w:rsidRPr="0069148D">
        <w:rPr>
          <w:rFonts w:ascii="Arial" w:hAnsi="Arial" w:cs="Arial"/>
          <w:sz w:val="20"/>
          <w:szCs w:val="20"/>
        </w:rPr>
        <w:t>Končna</w:t>
      </w:r>
      <w:r w:rsidR="00B744EC" w:rsidRPr="0069148D">
        <w:rPr>
          <w:rFonts w:ascii="Arial" w:hAnsi="Arial" w:cs="Arial"/>
          <w:sz w:val="20"/>
          <w:szCs w:val="20"/>
        </w:rPr>
        <w:t xml:space="preserve"> </w:t>
      </w:r>
      <w:r w:rsidR="00E05FBB" w:rsidRPr="0069148D">
        <w:rPr>
          <w:rFonts w:ascii="Arial" w:hAnsi="Arial" w:cs="Arial"/>
          <w:sz w:val="20"/>
          <w:szCs w:val="20"/>
        </w:rPr>
        <w:t>pogodbena vrednost bo razvidna iz končnega obračuna. Če bo vrednost izvedenih del nižja ali višja od pogodbene vrednosti, določene v drugem odstavku tega člena, bosta pogodbeni stranki sklenili aneks k tej pogodbi, s k</w:t>
      </w:r>
      <w:r w:rsidRPr="0069148D">
        <w:rPr>
          <w:rFonts w:ascii="Arial" w:hAnsi="Arial" w:cs="Arial"/>
          <w:sz w:val="20"/>
          <w:szCs w:val="20"/>
        </w:rPr>
        <w:t xml:space="preserve">aterim </w:t>
      </w:r>
      <w:r w:rsidR="006A2C66" w:rsidRPr="0069148D">
        <w:rPr>
          <w:rFonts w:ascii="Arial" w:hAnsi="Arial" w:cs="Arial"/>
          <w:sz w:val="20"/>
          <w:szCs w:val="20"/>
        </w:rPr>
        <w:t>bos</w:t>
      </w:r>
      <w:r w:rsidRPr="0069148D">
        <w:rPr>
          <w:rFonts w:ascii="Arial" w:hAnsi="Arial" w:cs="Arial"/>
          <w:sz w:val="20"/>
          <w:szCs w:val="20"/>
        </w:rPr>
        <w:t xml:space="preserve">ta ugotovili končno </w:t>
      </w:r>
      <w:r w:rsidR="00E05FBB" w:rsidRPr="0069148D">
        <w:rPr>
          <w:rFonts w:ascii="Arial" w:hAnsi="Arial" w:cs="Arial"/>
          <w:sz w:val="20"/>
          <w:szCs w:val="20"/>
        </w:rPr>
        <w:t>pogodbeno vrednost.</w:t>
      </w:r>
    </w:p>
    <w:p w14:paraId="2A0F2DFD" w14:textId="1396058B" w:rsidR="00334DFC" w:rsidRDefault="009C337C" w:rsidP="009C337C">
      <w:pPr>
        <w:tabs>
          <w:tab w:val="left" w:pos="426"/>
        </w:tabs>
        <w:spacing w:after="120"/>
        <w:jc w:val="both"/>
        <w:rPr>
          <w:rStyle w:val="cf01"/>
          <w:rFonts w:ascii="Arial" w:hAnsi="Arial" w:cs="Arial"/>
          <w:sz w:val="20"/>
          <w:szCs w:val="20"/>
        </w:rPr>
      </w:pPr>
      <w:r w:rsidRPr="0069148D">
        <w:rPr>
          <w:rFonts w:ascii="Arial" w:hAnsi="Arial" w:cs="Arial"/>
          <w:sz w:val="20"/>
          <w:szCs w:val="20"/>
        </w:rPr>
        <w:t>Vrednost del se financira s sredstv</w:t>
      </w:r>
      <w:r w:rsidR="00836E6A" w:rsidRPr="0069148D">
        <w:rPr>
          <w:rFonts w:ascii="Arial" w:hAnsi="Arial" w:cs="Arial"/>
          <w:sz w:val="20"/>
          <w:szCs w:val="20"/>
        </w:rPr>
        <w:t>i</w:t>
      </w:r>
      <w:r w:rsidRPr="0069148D">
        <w:rPr>
          <w:rFonts w:ascii="Arial" w:hAnsi="Arial" w:cs="Arial"/>
          <w:sz w:val="20"/>
          <w:szCs w:val="20"/>
        </w:rPr>
        <w:t xml:space="preserve"> proračunske postavke</w:t>
      </w:r>
      <w:r w:rsidR="00381623" w:rsidRPr="0069148D">
        <w:rPr>
          <w:rFonts w:ascii="Arial" w:hAnsi="Arial" w:cs="Arial"/>
          <w:sz w:val="20"/>
          <w:szCs w:val="20"/>
        </w:rPr>
        <w:t xml:space="preserve"> </w:t>
      </w:r>
      <w:r w:rsidR="00DE37D8">
        <w:rPr>
          <w:rStyle w:val="cf01"/>
          <w:rFonts w:ascii="Arial" w:hAnsi="Arial" w:cs="Arial"/>
          <w:sz w:val="20"/>
          <w:szCs w:val="20"/>
        </w:rPr>
        <w:t>40318186</w:t>
      </w:r>
      <w:r w:rsidR="00C30761" w:rsidRPr="0069148D">
        <w:rPr>
          <w:rStyle w:val="cf01"/>
          <w:rFonts w:ascii="Arial" w:hAnsi="Arial" w:cs="Arial"/>
          <w:sz w:val="20"/>
          <w:szCs w:val="20"/>
        </w:rPr>
        <w:t xml:space="preserve"> Ureditev</w:t>
      </w:r>
      <w:r w:rsidR="00DE37D8">
        <w:rPr>
          <w:rStyle w:val="cf01"/>
          <w:rFonts w:ascii="Arial" w:hAnsi="Arial" w:cs="Arial"/>
          <w:sz w:val="20"/>
          <w:szCs w:val="20"/>
        </w:rPr>
        <w:t xml:space="preserve"> </w:t>
      </w:r>
      <w:proofErr w:type="spellStart"/>
      <w:r w:rsidR="00DE37D8">
        <w:rPr>
          <w:rStyle w:val="cf01"/>
          <w:rFonts w:ascii="Arial" w:hAnsi="Arial" w:cs="Arial"/>
          <w:sz w:val="20"/>
          <w:szCs w:val="20"/>
        </w:rPr>
        <w:t>rondele</w:t>
      </w:r>
      <w:proofErr w:type="spellEnd"/>
      <w:r w:rsidR="00DE37D8">
        <w:rPr>
          <w:rStyle w:val="cf01"/>
          <w:rFonts w:ascii="Arial" w:hAnsi="Arial" w:cs="Arial"/>
          <w:sz w:val="20"/>
          <w:szCs w:val="20"/>
        </w:rPr>
        <w:t xml:space="preserve"> na Velenjskem gradu</w:t>
      </w:r>
      <w:r w:rsidR="00C30761" w:rsidRPr="0069148D">
        <w:rPr>
          <w:rStyle w:val="cf01"/>
          <w:rFonts w:ascii="Arial" w:hAnsi="Arial" w:cs="Arial"/>
          <w:sz w:val="20"/>
          <w:szCs w:val="20"/>
        </w:rPr>
        <w:t>.</w:t>
      </w:r>
    </w:p>
    <w:p w14:paraId="6F1A9B98" w14:textId="77777777" w:rsidR="009A074E" w:rsidRPr="00D15247" w:rsidRDefault="009A074E" w:rsidP="00D15247">
      <w:pPr>
        <w:tabs>
          <w:tab w:val="left" w:pos="426"/>
        </w:tabs>
        <w:spacing w:after="120"/>
        <w:jc w:val="both"/>
        <w:rPr>
          <w:rStyle w:val="cf01"/>
          <w:rFonts w:ascii="Arial" w:hAnsi="Arial" w:cs="Arial"/>
          <w:sz w:val="20"/>
          <w:szCs w:val="20"/>
        </w:rPr>
      </w:pPr>
      <w:r w:rsidRPr="00D15247">
        <w:rPr>
          <w:rStyle w:val="cf01"/>
          <w:rFonts w:ascii="Arial" w:hAnsi="Arial" w:cs="Arial"/>
          <w:sz w:val="20"/>
          <w:szCs w:val="20"/>
        </w:rPr>
        <w:t>Operacijo delno financirata Evropska unija, in sicer iz Evropskega sklada za regionalni razvoj, ter Republika Slovenija (Ministrstvo za kulturo). Operacija se izvaja v okviru Programa evropske kohezijske politike v obdobju 2021-2027 v Sloveniji.</w:t>
      </w:r>
    </w:p>
    <w:p w14:paraId="6FE3790F" w14:textId="77777777" w:rsidR="009C337C" w:rsidRPr="00DF27E8"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DF27E8">
        <w:rPr>
          <w:rFonts w:ascii="Arial" w:hAnsi="Arial" w:cs="Arial"/>
          <w:sz w:val="20"/>
          <w:szCs w:val="20"/>
        </w:rPr>
        <w:t>člen</w:t>
      </w:r>
    </w:p>
    <w:p w14:paraId="76073B5D" w14:textId="314784B3" w:rsidR="002C2A35" w:rsidRPr="002C2A35" w:rsidRDefault="002C2A35" w:rsidP="002C2A35">
      <w:pPr>
        <w:tabs>
          <w:tab w:val="left" w:pos="426"/>
        </w:tabs>
        <w:autoSpaceDE w:val="0"/>
        <w:autoSpaceDN w:val="0"/>
        <w:adjustRightInd w:val="0"/>
        <w:spacing w:after="120"/>
        <w:jc w:val="both"/>
        <w:rPr>
          <w:rFonts w:ascii="Arial" w:hAnsi="Arial" w:cs="Arial"/>
          <w:sz w:val="20"/>
          <w:szCs w:val="20"/>
        </w:rPr>
      </w:pPr>
      <w:r w:rsidRPr="002C2A35">
        <w:rPr>
          <w:rFonts w:ascii="Arial" w:hAnsi="Arial" w:cs="Arial"/>
          <w:sz w:val="20"/>
          <w:szCs w:val="20"/>
        </w:rPr>
        <w:t>Pogodbena vrednost je določena na podlagi predvidenega obsega del in enotnih cen, ter je specificirana v ponudbi, navedeni v 3. členu te pogodbe.</w:t>
      </w:r>
    </w:p>
    <w:p w14:paraId="0A151AC1" w14:textId="54A1ACF6" w:rsidR="002C2A35" w:rsidRPr="000A540F" w:rsidRDefault="009C337C" w:rsidP="009C337C">
      <w:pPr>
        <w:tabs>
          <w:tab w:val="left" w:pos="426"/>
        </w:tabs>
        <w:spacing w:before="120" w:after="120" w:line="240" w:lineRule="auto"/>
        <w:jc w:val="both"/>
        <w:rPr>
          <w:rFonts w:ascii="Arial" w:hAnsi="Arial" w:cs="Arial"/>
          <w:color w:val="000000"/>
          <w:sz w:val="20"/>
          <w:szCs w:val="20"/>
        </w:rPr>
      </w:pPr>
      <w:r w:rsidRPr="00DF27E8">
        <w:rPr>
          <w:rFonts w:ascii="Arial" w:hAnsi="Arial" w:cs="Arial"/>
          <w:color w:val="000000"/>
          <w:sz w:val="20"/>
          <w:szCs w:val="20"/>
        </w:rPr>
        <w:t>Cene na</w:t>
      </w:r>
      <w:r w:rsidR="008D6BA6">
        <w:rPr>
          <w:rFonts w:ascii="Arial" w:hAnsi="Arial" w:cs="Arial"/>
          <w:color w:val="000000"/>
          <w:sz w:val="20"/>
          <w:szCs w:val="20"/>
        </w:rPr>
        <w:t xml:space="preserve"> enoto</w:t>
      </w:r>
      <w:r w:rsidRPr="00DF27E8">
        <w:rPr>
          <w:rFonts w:ascii="Arial" w:hAnsi="Arial" w:cs="Arial"/>
          <w:color w:val="000000"/>
          <w:sz w:val="20"/>
          <w:szCs w:val="20"/>
        </w:rPr>
        <w:t xml:space="preserve"> del</w:t>
      </w:r>
      <w:r>
        <w:rPr>
          <w:rFonts w:ascii="Arial" w:hAnsi="Arial" w:cs="Arial"/>
          <w:color w:val="000000"/>
          <w:sz w:val="20"/>
          <w:szCs w:val="20"/>
        </w:rPr>
        <w:t xml:space="preserve"> </w:t>
      </w:r>
      <w:r w:rsidR="008D6BA6">
        <w:rPr>
          <w:rFonts w:ascii="Arial" w:hAnsi="Arial" w:cs="Arial"/>
          <w:color w:val="000000"/>
          <w:sz w:val="20"/>
          <w:szCs w:val="20"/>
        </w:rPr>
        <w:t>so</w:t>
      </w:r>
      <w:r w:rsidRPr="00DF27E8">
        <w:rPr>
          <w:rFonts w:ascii="Arial" w:hAnsi="Arial" w:cs="Arial"/>
          <w:color w:val="000000"/>
          <w:sz w:val="20"/>
          <w:szCs w:val="20"/>
        </w:rPr>
        <w:t xml:space="preserve"> fiksne in nespremenljive do konca izvajanja predmetnega </w:t>
      </w:r>
      <w:r w:rsidR="008D6BA6">
        <w:rPr>
          <w:rFonts w:ascii="Arial" w:hAnsi="Arial" w:cs="Arial"/>
          <w:color w:val="000000"/>
          <w:sz w:val="20"/>
          <w:szCs w:val="20"/>
        </w:rPr>
        <w:t>javnega naročila. V pogod</w:t>
      </w:r>
      <w:r w:rsidRPr="00DF27E8">
        <w:rPr>
          <w:rFonts w:ascii="Arial" w:hAnsi="Arial" w:cs="Arial"/>
          <w:color w:val="000000"/>
          <w:sz w:val="20"/>
          <w:szCs w:val="20"/>
        </w:rPr>
        <w:t xml:space="preserve">beni </w:t>
      </w:r>
      <w:r w:rsidR="002C2A35">
        <w:rPr>
          <w:rFonts w:ascii="Arial" w:hAnsi="Arial" w:cs="Arial"/>
          <w:color w:val="000000"/>
          <w:sz w:val="20"/>
          <w:szCs w:val="20"/>
        </w:rPr>
        <w:t>vrednosti</w:t>
      </w:r>
      <w:r w:rsidRPr="00DF27E8">
        <w:rPr>
          <w:rFonts w:ascii="Arial" w:hAnsi="Arial" w:cs="Arial"/>
          <w:color w:val="000000"/>
          <w:sz w:val="20"/>
          <w:szCs w:val="20"/>
        </w:rPr>
        <w:t xml:space="preserve"> so zajeti tudi vsi stroški za izvedbo dogovorjenih del, predvidenih s projektno dokumentacijo, pa tudi dela, ki s projektno dokumentacijo niso predvidena, so pa predpisana z veljavnimi predpisi, soglasji in pravili stroke, ali če so potrebna za zagotovitev varnosti, stabilnost</w:t>
      </w:r>
      <w:r w:rsidR="00075B57">
        <w:rPr>
          <w:rFonts w:ascii="Arial" w:hAnsi="Arial" w:cs="Arial"/>
          <w:color w:val="000000"/>
          <w:sz w:val="20"/>
          <w:szCs w:val="20"/>
        </w:rPr>
        <w:t xml:space="preserve">i in </w:t>
      </w:r>
      <w:r w:rsidR="00075B57" w:rsidRPr="000A540F">
        <w:rPr>
          <w:rFonts w:ascii="Arial" w:hAnsi="Arial" w:cs="Arial"/>
          <w:color w:val="000000"/>
          <w:sz w:val="20"/>
          <w:szCs w:val="20"/>
        </w:rPr>
        <w:t>funkcionalnosti objekta.</w:t>
      </w:r>
    </w:p>
    <w:p w14:paraId="6E4B5FB4" w14:textId="39F42EE4" w:rsidR="000D2D7B" w:rsidRPr="0051597D" w:rsidRDefault="00FC4191" w:rsidP="00F951E1">
      <w:pPr>
        <w:spacing w:after="0" w:line="240" w:lineRule="auto"/>
        <w:contextualSpacing/>
        <w:jc w:val="both"/>
        <w:rPr>
          <w:sz w:val="20"/>
          <w:szCs w:val="20"/>
        </w:rPr>
      </w:pPr>
      <w:r w:rsidRPr="000A540F">
        <w:rPr>
          <w:rFonts w:ascii="Arial" w:hAnsi="Arial" w:cs="Arial"/>
          <w:color w:val="000000"/>
          <w:sz w:val="20"/>
          <w:szCs w:val="20"/>
        </w:rPr>
        <w:t xml:space="preserve">Končna </w:t>
      </w:r>
      <w:r w:rsidR="00BF10D0" w:rsidRPr="000A540F">
        <w:rPr>
          <w:rFonts w:ascii="Arial" w:hAnsi="Arial" w:cs="Arial"/>
          <w:color w:val="000000"/>
          <w:sz w:val="20"/>
          <w:szCs w:val="20"/>
        </w:rPr>
        <w:t>pogodbena vrednost</w:t>
      </w:r>
      <w:r w:rsidR="0051597D" w:rsidRPr="000A540F">
        <w:rPr>
          <w:rFonts w:ascii="Arial" w:hAnsi="Arial" w:cs="Arial"/>
          <w:color w:val="000000"/>
          <w:sz w:val="20"/>
          <w:szCs w:val="20"/>
        </w:rPr>
        <w:t xml:space="preserve"> predstavlja </w:t>
      </w:r>
      <w:r w:rsidRPr="000A540F">
        <w:rPr>
          <w:rFonts w:ascii="Arial" w:hAnsi="Arial" w:cs="Arial"/>
          <w:color w:val="000000"/>
          <w:sz w:val="20"/>
          <w:szCs w:val="18"/>
        </w:rPr>
        <w:t>vrednost vseh del po popisu s potrebnim materialom, z dostavo, m</w:t>
      </w:r>
      <w:r w:rsidR="000A540F" w:rsidRPr="000A540F">
        <w:rPr>
          <w:rFonts w:ascii="Arial" w:hAnsi="Arial" w:cs="Arial"/>
          <w:color w:val="000000"/>
          <w:sz w:val="20"/>
          <w:szCs w:val="18"/>
        </w:rPr>
        <w:t>ontažo in vsemi potrebnimi deli</w:t>
      </w:r>
      <w:r w:rsidRPr="000A540F">
        <w:rPr>
          <w:rFonts w:ascii="Arial" w:hAnsi="Arial" w:cs="Arial"/>
          <w:color w:val="000000"/>
          <w:sz w:val="20"/>
          <w:szCs w:val="18"/>
        </w:rPr>
        <w:t xml:space="preserve"> </w:t>
      </w:r>
      <w:r w:rsidR="000A540F" w:rsidRPr="000A540F">
        <w:rPr>
          <w:rFonts w:ascii="Arial" w:hAnsi="Arial" w:cs="Arial"/>
          <w:color w:val="000000"/>
          <w:sz w:val="20"/>
          <w:szCs w:val="18"/>
        </w:rPr>
        <w:t>(</w:t>
      </w:r>
      <w:r w:rsidRPr="000A540F">
        <w:rPr>
          <w:rFonts w:ascii="Arial" w:hAnsi="Arial" w:cs="Arial"/>
          <w:color w:val="000000"/>
          <w:sz w:val="20"/>
          <w:szCs w:val="18"/>
        </w:rPr>
        <w:t>vsa pripravljalna, zaključna in izvedbena dela, vsa pomožna dela za izvedbo pogodbenih del</w:t>
      </w:r>
      <w:r w:rsidR="000A540F" w:rsidRPr="000A540F">
        <w:rPr>
          <w:rFonts w:ascii="Arial" w:hAnsi="Arial" w:cs="Arial"/>
          <w:color w:val="000000"/>
          <w:sz w:val="20"/>
          <w:szCs w:val="18"/>
        </w:rPr>
        <w:t>)</w:t>
      </w:r>
      <w:r w:rsidRPr="000A540F">
        <w:rPr>
          <w:rFonts w:ascii="Arial" w:hAnsi="Arial" w:cs="Arial"/>
          <w:color w:val="000000"/>
          <w:sz w:val="20"/>
          <w:szCs w:val="18"/>
        </w:rPr>
        <w:t>,</w:t>
      </w:r>
      <w:r w:rsidR="0051597D" w:rsidRPr="000A540F">
        <w:rPr>
          <w:rFonts w:ascii="Arial" w:hAnsi="Arial" w:cs="Arial"/>
          <w:color w:val="000000"/>
          <w:sz w:val="20"/>
          <w:szCs w:val="18"/>
        </w:rPr>
        <w:t xml:space="preserve"> </w:t>
      </w:r>
      <w:r w:rsidR="008D6BA6" w:rsidRPr="000A540F">
        <w:rPr>
          <w:rFonts w:ascii="Arial" w:hAnsi="Arial" w:cs="Arial"/>
          <w:color w:val="000000"/>
          <w:sz w:val="20"/>
          <w:szCs w:val="20"/>
        </w:rPr>
        <w:t xml:space="preserve">zajeti </w:t>
      </w:r>
      <w:r w:rsidR="0051597D" w:rsidRPr="000A540F">
        <w:rPr>
          <w:rFonts w:ascii="Arial" w:hAnsi="Arial" w:cs="Arial"/>
          <w:color w:val="000000"/>
          <w:sz w:val="20"/>
          <w:szCs w:val="20"/>
        </w:rPr>
        <w:t xml:space="preserve">so </w:t>
      </w:r>
      <w:r w:rsidR="008D6BA6" w:rsidRPr="000A540F">
        <w:rPr>
          <w:rFonts w:ascii="Arial" w:hAnsi="Arial" w:cs="Arial"/>
          <w:color w:val="000000"/>
          <w:sz w:val="20"/>
          <w:szCs w:val="20"/>
        </w:rPr>
        <w:t>tudi naslednji stroški</w:t>
      </w:r>
      <w:r w:rsidR="009C337C" w:rsidRPr="000A540F">
        <w:rPr>
          <w:rFonts w:ascii="Arial" w:hAnsi="Arial" w:cs="Arial"/>
          <w:color w:val="000000"/>
          <w:sz w:val="20"/>
          <w:szCs w:val="20"/>
        </w:rPr>
        <w:t xml:space="preserve"> (kjer niso ločeno opredeljeni, se šteje da so vključeni v ceno povezanih postavk):</w:t>
      </w:r>
      <w:r w:rsidR="009C337C" w:rsidRPr="00DF27E8">
        <w:rPr>
          <w:sz w:val="20"/>
          <w:szCs w:val="20"/>
        </w:rPr>
        <w:t xml:space="preserve"> </w:t>
      </w:r>
    </w:p>
    <w:p w14:paraId="0675F935" w14:textId="2127B566" w:rsidR="00F951E1" w:rsidRPr="00F951E1" w:rsidRDefault="00F951E1" w:rsidP="00F951E1">
      <w:pPr>
        <w:pStyle w:val="Odstavekseznama"/>
        <w:numPr>
          <w:ilvl w:val="0"/>
          <w:numId w:val="43"/>
        </w:numPr>
        <w:spacing w:after="0" w:line="240" w:lineRule="auto"/>
        <w:jc w:val="both"/>
        <w:rPr>
          <w:rFonts w:ascii="Arial" w:hAnsi="Arial" w:cs="Arial"/>
          <w:sz w:val="20"/>
          <w:szCs w:val="20"/>
        </w:rPr>
      </w:pPr>
      <w:r w:rsidRPr="00F951E1">
        <w:rPr>
          <w:rFonts w:ascii="Arial" w:hAnsi="Arial" w:cs="Arial"/>
          <w:sz w:val="20"/>
          <w:szCs w:val="20"/>
        </w:rPr>
        <w:t>pripravljalnih del, organizacije, vodenja, ureditve, zaščite in varovanja gradbišča do primopredaje del, vključno s postavitvijo vseh potrebnih začasnih objektov (sanitarije, pisarna na gradbišču ipd.),</w:t>
      </w:r>
    </w:p>
    <w:p w14:paraId="76E610A9" w14:textId="77777777" w:rsidR="00F951E1" w:rsidRPr="00F951E1" w:rsidRDefault="00F951E1" w:rsidP="00F951E1">
      <w:pPr>
        <w:pStyle w:val="Odstavekseznama"/>
        <w:numPr>
          <w:ilvl w:val="0"/>
          <w:numId w:val="43"/>
        </w:numPr>
        <w:spacing w:after="0" w:line="240" w:lineRule="auto"/>
        <w:jc w:val="both"/>
        <w:rPr>
          <w:rFonts w:ascii="Arial" w:hAnsi="Arial" w:cs="Arial"/>
          <w:sz w:val="20"/>
          <w:szCs w:val="20"/>
        </w:rPr>
      </w:pPr>
      <w:r w:rsidRPr="00F951E1">
        <w:rPr>
          <w:rFonts w:ascii="Arial" w:hAnsi="Arial" w:cs="Arial"/>
          <w:color w:val="000000"/>
          <w:sz w:val="20"/>
          <w:szCs w:val="20"/>
        </w:rPr>
        <w:t xml:space="preserve">izdelave in postavitve gradbiščne table v skladu </w:t>
      </w:r>
      <w:r w:rsidRPr="00F951E1">
        <w:rPr>
          <w:rFonts w:ascii="Arial" w:hAnsi="Arial" w:cs="Arial"/>
          <w:sz w:val="20"/>
          <w:szCs w:val="20"/>
        </w:rPr>
        <w:t xml:space="preserve">z veljavno zakonodajo, </w:t>
      </w:r>
    </w:p>
    <w:p w14:paraId="731A1C40" w14:textId="77777777" w:rsidR="00F951E1" w:rsidRPr="00F951E1" w:rsidRDefault="00F951E1" w:rsidP="00F951E1">
      <w:pPr>
        <w:pStyle w:val="Odstavekseznama"/>
        <w:numPr>
          <w:ilvl w:val="0"/>
          <w:numId w:val="43"/>
        </w:numPr>
        <w:spacing w:after="0" w:line="240" w:lineRule="auto"/>
        <w:jc w:val="both"/>
        <w:rPr>
          <w:rFonts w:ascii="Arial" w:hAnsi="Arial" w:cs="Arial"/>
          <w:color w:val="000000"/>
          <w:sz w:val="20"/>
          <w:szCs w:val="20"/>
        </w:rPr>
      </w:pPr>
      <w:r w:rsidRPr="00F951E1">
        <w:rPr>
          <w:rFonts w:ascii="Arial" w:hAnsi="Arial" w:cs="Arial"/>
          <w:color w:val="000000"/>
          <w:sz w:val="20"/>
          <w:szCs w:val="20"/>
        </w:rPr>
        <w:t>režijskih delavcev, vodje gradnje, vodje gradbišča in delovodje,</w:t>
      </w:r>
    </w:p>
    <w:p w14:paraId="4BBAC301" w14:textId="77777777" w:rsidR="00F951E1" w:rsidRPr="00F951E1" w:rsidRDefault="00F951E1" w:rsidP="00F951E1">
      <w:pPr>
        <w:pStyle w:val="Odstavekseznama"/>
        <w:numPr>
          <w:ilvl w:val="0"/>
          <w:numId w:val="43"/>
        </w:numPr>
        <w:spacing w:after="0" w:line="240" w:lineRule="auto"/>
        <w:jc w:val="both"/>
        <w:rPr>
          <w:rFonts w:ascii="Arial" w:hAnsi="Arial" w:cs="Arial"/>
          <w:color w:val="000000"/>
          <w:sz w:val="20"/>
          <w:szCs w:val="20"/>
        </w:rPr>
      </w:pPr>
      <w:r w:rsidRPr="00F951E1">
        <w:rPr>
          <w:rFonts w:ascii="Arial" w:hAnsi="Arial" w:cs="Arial"/>
          <w:color w:val="000000"/>
          <w:sz w:val="20"/>
          <w:szCs w:val="20"/>
        </w:rPr>
        <w:t>za izvedbo del preko rednega delovnega časa;</w:t>
      </w:r>
    </w:p>
    <w:p w14:paraId="56D7CBAA"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ureditve in varovanja skladiščne kapacitete za material tega naročila skozi celoten potek izvedbe del,</w:t>
      </w:r>
    </w:p>
    <w:p w14:paraId="2FAD0B7B"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vsakodnevnega sprotnega čiščenja gradbišča,</w:t>
      </w:r>
    </w:p>
    <w:p w14:paraId="1C9E358B"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deponij, odvozov gradbenih odpadkov z vsemi taksami,</w:t>
      </w:r>
    </w:p>
    <w:p w14:paraId="7C78D063"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morebitnega črpanja podtalne vode za ves čas izvedbe,</w:t>
      </w:r>
    </w:p>
    <w:p w14:paraId="41DF5D53"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nabave in vgradnje vsega materiala in opreme, predvidenega za vgradnjo z vsem potrebnim veznim, pritrdilnim, drobnim in ostalim materialom,</w:t>
      </w:r>
    </w:p>
    <w:p w14:paraId="310C20A1"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izdelave ali najema in koriščenja, montaže in demontaže vseh delovnih ter zaščitnih odrov, ograj ipd.,</w:t>
      </w:r>
    </w:p>
    <w:p w14:paraId="394C9469"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lastRenderedPageBreak/>
        <w:t>organiziranja in označevanja prometne ureditve v času izvajanja del (zapore prometnih površin, obvozi, table, prometni znaki in signalizacija ipd.),</w:t>
      </w:r>
    </w:p>
    <w:p w14:paraId="49E64467"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prevozov, raztovarjanja in skladiščenja na gradbišču ter notranjega transporta na gradbišču,</w:t>
      </w:r>
    </w:p>
    <w:p w14:paraId="21DB0F77" w14:textId="77777777" w:rsidR="00F951E1" w:rsidRPr="00F951E1" w:rsidRDefault="00F951E1" w:rsidP="00F951E1">
      <w:pPr>
        <w:pStyle w:val="Odstavekseznama"/>
        <w:numPr>
          <w:ilvl w:val="0"/>
          <w:numId w:val="43"/>
        </w:numPr>
        <w:spacing w:before="225" w:after="225" w:line="240" w:lineRule="auto"/>
        <w:jc w:val="both"/>
        <w:rPr>
          <w:rFonts w:ascii="Arial" w:hAnsi="Arial" w:cs="Arial"/>
          <w:sz w:val="20"/>
          <w:szCs w:val="20"/>
        </w:rPr>
      </w:pPr>
      <w:r w:rsidRPr="00F951E1">
        <w:rPr>
          <w:rFonts w:ascii="Arial" w:hAnsi="Arial" w:cs="Arial"/>
          <w:sz w:val="20"/>
          <w:szCs w:val="20"/>
        </w:rPr>
        <w:t>prostora za skupne sestanke z naročnikom,</w:t>
      </w:r>
    </w:p>
    <w:p w14:paraId="6BED1F38"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zaključnih del na gradbišču z odvozom odvečnega materiala in vzpostavitve prvotnega stanja, </w:t>
      </w:r>
    </w:p>
    <w:p w14:paraId="02D3A321"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vzdrževanja začasnih internih poti na gradbišču in čiščenja javnih ter drugih poti in okolja izven gradbišča, ki jih bo onesnažil s svojimi vozili ali deli izvajalec ali njegov podizvajalec,</w:t>
      </w:r>
    </w:p>
    <w:p w14:paraId="0C25DF2A"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zavarovanja gradbišča v času izvedbe del in delavcev ter materiala na gradbišču v času izvajanja del, od začetka do primopredaje izvedenih del,</w:t>
      </w:r>
    </w:p>
    <w:p w14:paraId="23EF0E40"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vseh predpisanih ukrepov varstva pri delu in varstva pred požarom, ki jih mora izvajalec obvezno upoštevati ter ureditve gradbišča in izvajanja skupnih ukrepov za zagotavljanje varnosti in zdravja na gradbišču v skladu z varnostnim načrtom,</w:t>
      </w:r>
    </w:p>
    <w:p w14:paraId="25027C5E"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za popravilo morebitnih škod, ki bi nastale na objektu, kot celoti oz. delu objekta, dovoznih cestah, zunanjem okolju, komunalnih vodih in priključkih po krivdi izvajalca,</w:t>
      </w:r>
    </w:p>
    <w:p w14:paraId="6B69E58B"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povračilo škode, povzročene tretjim osebam ali odškodnine za poškodbe tretjih oseb,</w:t>
      </w:r>
    </w:p>
    <w:p w14:paraId="58980150"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vseh predpisanih kontrol materialov, atestov, certifikatov in garancij za materiale vgrajene v objekt, nostrifikacije in meritev pooblaščenih institucij, potrebnih za uspešno primopredajo del, pri čemer morajo biti dokumenti obvezno prevedeni v slovenščino in nostrificirani s strani pooblaščene institucije v RS,</w:t>
      </w:r>
    </w:p>
    <w:p w14:paraId="5A774D60"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priprave in dobave delavniških risb, tehnoloških in ekonomskih elaboratov, </w:t>
      </w:r>
    </w:p>
    <w:p w14:paraId="2DE04A9F"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priprave vse potrebne dokumentacije za potrebe izdelave PID vključno z vsemi vrisanimi shemami, spremembami in seznamom z opisi sprememb, in sicer za vsa področja izvedbe.</w:t>
      </w:r>
    </w:p>
    <w:p w14:paraId="109B7B13" w14:textId="17216AC0"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 xml:space="preserve">izdelave ostalih potrebnih dokumentov (dokazilo o zanesljivosti objekta, </w:t>
      </w:r>
      <w:r w:rsidRPr="00F951E1">
        <w:rPr>
          <w:rFonts w:ascii="Arial" w:hAnsi="Arial" w:cs="Arial"/>
          <w:sz w:val="20"/>
          <w:szCs w:val="20"/>
        </w:rPr>
        <w:t>navodil za obratovanje in vzdrževanje</w:t>
      </w:r>
      <w:r w:rsidR="00155908">
        <w:rPr>
          <w:rFonts w:ascii="Arial" w:hAnsi="Arial" w:cs="Arial"/>
          <w:sz w:val="20"/>
          <w:szCs w:val="20"/>
        </w:rPr>
        <w:t xml:space="preserve"> objekta in vgrajene opreme</w:t>
      </w:r>
      <w:r w:rsidRPr="00F951E1">
        <w:rPr>
          <w:rFonts w:ascii="Arial" w:hAnsi="Arial" w:cs="Arial"/>
          <w:sz w:val="20"/>
          <w:szCs w:val="20"/>
        </w:rPr>
        <w:t>, elaborat ravnanja z odpadki, požarni elaborat, požarni red…),</w:t>
      </w:r>
    </w:p>
    <w:p w14:paraId="37CD3C0E"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vseh potrebnih meritev za obratovanje objekta vključno s stroški priprave potrebnih shem, označitve opreme ipd.,</w:t>
      </w:r>
    </w:p>
    <w:p w14:paraId="5785A8BF"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sz w:val="20"/>
          <w:szCs w:val="20"/>
        </w:rPr>
        <w:t>za popravilo morebitnih škod, ki bi nastale na objektih, dovoznih cestah, zunanjem okolju, komunalnih vodih in priključkih po krivdi izvajalca,</w:t>
      </w:r>
    </w:p>
    <w:p w14:paraId="3DA7820D"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color w:val="000000"/>
          <w:sz w:val="20"/>
          <w:szCs w:val="20"/>
        </w:rPr>
        <w:t>strokovne odprave vseh napak v zvezi s pogodbeno dogovorjenimi deli,</w:t>
      </w:r>
    </w:p>
    <w:p w14:paraId="5E34FE51" w14:textId="77777777" w:rsidR="00F951E1" w:rsidRPr="008B6B1E"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sz w:val="20"/>
          <w:szCs w:val="20"/>
        </w:rPr>
        <w:t>vse manipulativne in ostale stroške (zapore prometnih površin, potrebna dovoljenja za dela,</w:t>
      </w:r>
      <w:r w:rsidRPr="00F951E1">
        <w:rPr>
          <w:rFonts w:ascii="Arial" w:hAnsi="Arial" w:cs="Arial"/>
          <w:color w:val="000000"/>
          <w:sz w:val="20"/>
          <w:szCs w:val="20"/>
        </w:rPr>
        <w:t xml:space="preserve"> tveganje zvišanja cen skladno z veljavnim Obligacijskim zakonikom </w:t>
      </w:r>
      <w:r w:rsidRPr="00F951E1">
        <w:rPr>
          <w:rFonts w:ascii="Arial" w:hAnsi="Arial" w:cs="Arial"/>
          <w:sz w:val="20"/>
          <w:szCs w:val="20"/>
        </w:rPr>
        <w:t>ipd.), ki jih bo imel izvajalec pri izvedbi predmeta te pogodbe,</w:t>
      </w:r>
    </w:p>
    <w:p w14:paraId="06DCEC0B" w14:textId="787562D3" w:rsidR="008B6B1E" w:rsidRPr="00F951E1" w:rsidRDefault="008B6B1E" w:rsidP="00F951E1">
      <w:pPr>
        <w:pStyle w:val="Odstavekseznama"/>
        <w:numPr>
          <w:ilvl w:val="0"/>
          <w:numId w:val="43"/>
        </w:numPr>
        <w:spacing w:before="225" w:after="225" w:line="240" w:lineRule="auto"/>
        <w:jc w:val="both"/>
        <w:rPr>
          <w:rFonts w:ascii="Arial" w:hAnsi="Arial" w:cs="Arial"/>
          <w:color w:val="000000"/>
          <w:sz w:val="20"/>
          <w:szCs w:val="20"/>
        </w:rPr>
      </w:pPr>
      <w:r w:rsidRPr="008B6B1E">
        <w:rPr>
          <w:rFonts w:ascii="Arial" w:hAnsi="Arial" w:cs="Arial"/>
          <w:color w:val="000000"/>
          <w:sz w:val="20"/>
          <w:szCs w:val="20"/>
        </w:rPr>
        <w:t xml:space="preserve">vsi stroški, povezani z izpolnjevanjem </w:t>
      </w:r>
      <w:proofErr w:type="spellStart"/>
      <w:r w:rsidRPr="008B6B1E">
        <w:rPr>
          <w:rFonts w:ascii="Arial" w:hAnsi="Arial" w:cs="Arial"/>
          <w:color w:val="000000"/>
          <w:sz w:val="20"/>
          <w:szCs w:val="20"/>
        </w:rPr>
        <w:t>kulturnovarstvenih</w:t>
      </w:r>
      <w:proofErr w:type="spellEnd"/>
      <w:r w:rsidRPr="008B6B1E">
        <w:rPr>
          <w:rFonts w:ascii="Arial" w:hAnsi="Arial" w:cs="Arial"/>
          <w:color w:val="000000"/>
          <w:sz w:val="20"/>
          <w:szCs w:val="20"/>
        </w:rPr>
        <w:t xml:space="preserve"> pogojev ZVKDS, sodelovanjem z arheološkim nadzorom, konservatorskim nadzorom, zaščito kulturne dediščine ter usklajevanjem materialov, vzorcev in izvedbenih rešitev z ZVKDS</w:t>
      </w:r>
      <w:r w:rsidR="00B7455A">
        <w:rPr>
          <w:rFonts w:ascii="Arial" w:hAnsi="Arial" w:cs="Arial"/>
          <w:color w:val="000000"/>
          <w:sz w:val="20"/>
          <w:szCs w:val="20"/>
        </w:rPr>
        <w:t>;</w:t>
      </w:r>
    </w:p>
    <w:p w14:paraId="320D6236" w14:textId="77777777" w:rsidR="00F951E1" w:rsidRPr="00F951E1" w:rsidRDefault="00F951E1" w:rsidP="00F951E1">
      <w:pPr>
        <w:pStyle w:val="Odstavekseznama"/>
        <w:numPr>
          <w:ilvl w:val="0"/>
          <w:numId w:val="43"/>
        </w:numPr>
        <w:spacing w:before="225" w:after="225" w:line="240" w:lineRule="auto"/>
        <w:jc w:val="both"/>
        <w:rPr>
          <w:rFonts w:ascii="Arial" w:hAnsi="Arial" w:cs="Arial"/>
          <w:color w:val="000000"/>
          <w:sz w:val="20"/>
          <w:szCs w:val="20"/>
        </w:rPr>
      </w:pPr>
      <w:r w:rsidRPr="00F951E1">
        <w:rPr>
          <w:rFonts w:ascii="Arial" w:hAnsi="Arial" w:cs="Arial"/>
          <w:sz w:val="20"/>
          <w:szCs w:val="20"/>
        </w:rPr>
        <w:t xml:space="preserve">morebitni ne-našteti, a za izvedbo nujno potrebni ostali stroški. </w:t>
      </w:r>
    </w:p>
    <w:p w14:paraId="2F2C483A" w14:textId="467D83F7" w:rsidR="000D2D7B" w:rsidRPr="000D2D7B" w:rsidRDefault="000D2D7B" w:rsidP="00F951E1">
      <w:pPr>
        <w:spacing w:before="225" w:after="225" w:line="240" w:lineRule="auto"/>
        <w:ind w:left="705" w:hanging="279"/>
        <w:contextualSpacing/>
        <w:jc w:val="both"/>
        <w:rPr>
          <w:rFonts w:ascii="Arial" w:hAnsi="Arial" w:cs="Arial"/>
          <w:color w:val="000000"/>
          <w:sz w:val="20"/>
          <w:szCs w:val="18"/>
        </w:rPr>
      </w:pPr>
      <w:r w:rsidRPr="000D2D7B">
        <w:rPr>
          <w:rFonts w:ascii="Arial" w:hAnsi="Arial" w:cs="Arial"/>
          <w:sz w:val="20"/>
          <w:szCs w:val="18"/>
        </w:rPr>
        <w:t xml:space="preserve"> </w:t>
      </w:r>
    </w:p>
    <w:p w14:paraId="57A9D8DA" w14:textId="77777777" w:rsidR="00D82F54" w:rsidRPr="00D82F54" w:rsidRDefault="00D82F54" w:rsidP="00D82F54">
      <w:pPr>
        <w:pStyle w:val="Naslov4"/>
        <w:tabs>
          <w:tab w:val="center" w:pos="357"/>
          <w:tab w:val="center" w:pos="1997"/>
        </w:tabs>
        <w:spacing w:after="157" w:line="261" w:lineRule="auto"/>
        <w:jc w:val="center"/>
        <w:rPr>
          <w:rFonts w:ascii="Arial" w:hAnsi="Arial" w:cs="Arial"/>
          <w:i w:val="0"/>
          <w:color w:val="auto"/>
          <w:sz w:val="20"/>
          <w:szCs w:val="18"/>
        </w:rPr>
      </w:pPr>
      <w:r w:rsidRPr="00D82F54">
        <w:rPr>
          <w:rFonts w:ascii="Arial" w:hAnsi="Arial" w:cs="Arial"/>
          <w:i w:val="0"/>
          <w:color w:val="auto"/>
          <w:sz w:val="20"/>
          <w:szCs w:val="18"/>
        </w:rPr>
        <w:t>OBVEZNOSTI NAROČNIKA</w:t>
      </w:r>
    </w:p>
    <w:p w14:paraId="29F0F6BE" w14:textId="77777777" w:rsidR="00D82F54" w:rsidRPr="008D6BA6" w:rsidRDefault="00D82F54" w:rsidP="008D6BA6">
      <w:pPr>
        <w:pStyle w:val="Odstavekseznama"/>
        <w:numPr>
          <w:ilvl w:val="0"/>
          <w:numId w:val="28"/>
        </w:numPr>
        <w:spacing w:after="124" w:line="259" w:lineRule="auto"/>
        <w:rPr>
          <w:rFonts w:ascii="Arial" w:hAnsi="Arial" w:cs="Arial"/>
          <w:sz w:val="20"/>
          <w:szCs w:val="18"/>
        </w:rPr>
      </w:pPr>
      <w:r w:rsidRPr="008D6BA6">
        <w:rPr>
          <w:rFonts w:ascii="Arial" w:hAnsi="Arial" w:cs="Arial"/>
          <w:sz w:val="20"/>
          <w:szCs w:val="18"/>
        </w:rPr>
        <w:t xml:space="preserve">člen </w:t>
      </w:r>
    </w:p>
    <w:p w14:paraId="1C369ECF" w14:textId="77777777" w:rsidR="00D82F54" w:rsidRPr="00D82F54" w:rsidRDefault="00D82F54" w:rsidP="009A02D0">
      <w:pPr>
        <w:spacing w:after="0"/>
        <w:rPr>
          <w:rFonts w:ascii="Arial" w:hAnsi="Arial" w:cs="Arial"/>
          <w:sz w:val="20"/>
          <w:szCs w:val="18"/>
        </w:rPr>
      </w:pPr>
      <w:r w:rsidRPr="00D82F54">
        <w:rPr>
          <w:rFonts w:ascii="Arial" w:hAnsi="Arial" w:cs="Arial"/>
          <w:sz w:val="20"/>
          <w:szCs w:val="18"/>
        </w:rPr>
        <w:t xml:space="preserve">Naročnik se obvezuje: </w:t>
      </w:r>
    </w:p>
    <w:p w14:paraId="76771F1F" w14:textId="7A711552"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izvajalca uvesti v delo </w:t>
      </w:r>
      <w:r w:rsidR="00116FF5">
        <w:rPr>
          <w:rFonts w:ascii="Arial" w:hAnsi="Arial" w:cs="Arial"/>
          <w:sz w:val="20"/>
          <w:szCs w:val="18"/>
        </w:rPr>
        <w:t xml:space="preserve">takoj ob podpisu </w:t>
      </w:r>
      <w:r w:rsidR="000608AF" w:rsidRPr="000608AF">
        <w:rPr>
          <w:rFonts w:ascii="Arial" w:hAnsi="Arial" w:cs="Arial"/>
          <w:sz w:val="20"/>
          <w:szCs w:val="18"/>
        </w:rPr>
        <w:t>pogodbe oziroma najkasneje v roku 3 dni od podpisa pogodbe</w:t>
      </w:r>
      <w:r w:rsidR="000608AF">
        <w:rPr>
          <w:rFonts w:ascii="Arial" w:hAnsi="Arial" w:cs="Arial"/>
          <w:sz w:val="20"/>
          <w:szCs w:val="18"/>
        </w:rPr>
        <w:t>;</w:t>
      </w:r>
    </w:p>
    <w:p w14:paraId="52F1E3BE" w14:textId="7A973D0C"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pred pričetkom del izvajalcu predati projektno dokumentacijo, popise del oziroma specifikacijo potrebnih del;  </w:t>
      </w:r>
    </w:p>
    <w:p w14:paraId="24BAD70D" w14:textId="49C146E6"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izvajalc</w:t>
      </w:r>
      <w:r w:rsidR="00075B57">
        <w:rPr>
          <w:rFonts w:ascii="Arial" w:hAnsi="Arial" w:cs="Arial"/>
          <w:sz w:val="20"/>
          <w:szCs w:val="18"/>
        </w:rPr>
        <w:t>u</w:t>
      </w:r>
      <w:r w:rsidR="00116FF5">
        <w:rPr>
          <w:rFonts w:ascii="Arial" w:hAnsi="Arial" w:cs="Arial"/>
          <w:sz w:val="20"/>
          <w:szCs w:val="18"/>
        </w:rPr>
        <w:t xml:space="preserve"> </w:t>
      </w:r>
      <w:r w:rsidR="00075B57">
        <w:rPr>
          <w:rFonts w:ascii="Arial" w:hAnsi="Arial" w:cs="Arial"/>
          <w:sz w:val="20"/>
          <w:szCs w:val="18"/>
        </w:rPr>
        <w:t>zagotoviti prosto gradbišče s</w:t>
      </w:r>
      <w:r w:rsidRPr="00D82F54">
        <w:rPr>
          <w:rFonts w:ascii="Arial" w:hAnsi="Arial" w:cs="Arial"/>
          <w:sz w:val="20"/>
          <w:szCs w:val="18"/>
        </w:rPr>
        <w:t xml:space="preserve"> prostorom za organizacijo gradbišča in deponijo materiala</w:t>
      </w:r>
      <w:r w:rsidR="009A02D0">
        <w:rPr>
          <w:rFonts w:ascii="Arial" w:hAnsi="Arial" w:cs="Arial"/>
          <w:sz w:val="20"/>
          <w:szCs w:val="18"/>
        </w:rPr>
        <w:t xml:space="preserve"> ter mu omogočiti priključitev na </w:t>
      </w:r>
      <w:r w:rsidR="007512F2">
        <w:rPr>
          <w:rFonts w:ascii="Arial" w:hAnsi="Arial" w:cs="Arial"/>
          <w:sz w:val="20"/>
          <w:szCs w:val="18"/>
        </w:rPr>
        <w:t>obstoječi električni priključek</w:t>
      </w:r>
      <w:r w:rsidRPr="00D82F54">
        <w:rPr>
          <w:rFonts w:ascii="Arial" w:hAnsi="Arial" w:cs="Arial"/>
          <w:sz w:val="20"/>
          <w:szCs w:val="18"/>
        </w:rPr>
        <w:t xml:space="preserve">; </w:t>
      </w:r>
    </w:p>
    <w:p w14:paraId="2ED8DE32" w14:textId="77777777"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prijaviti gradbišče v skladu z veljavno gradbeno zakonodajo;</w:t>
      </w:r>
    </w:p>
    <w:p w14:paraId="50D10126" w14:textId="396BD844"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sodelovati z izvajalcem s ciljem, da se prevzete obveznosti </w:t>
      </w:r>
      <w:r w:rsidR="000A540F">
        <w:rPr>
          <w:rFonts w:ascii="Arial" w:hAnsi="Arial" w:cs="Arial"/>
          <w:sz w:val="20"/>
          <w:szCs w:val="18"/>
        </w:rPr>
        <w:t>izvede</w:t>
      </w:r>
      <w:r w:rsidRPr="00D82F54">
        <w:rPr>
          <w:rFonts w:ascii="Arial" w:hAnsi="Arial" w:cs="Arial"/>
          <w:sz w:val="20"/>
          <w:szCs w:val="18"/>
        </w:rPr>
        <w:t xml:space="preserve">jo pravočasno in v obojestransko zadovoljstvo; </w:t>
      </w:r>
    </w:p>
    <w:p w14:paraId="7D25F89A" w14:textId="77777777"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dati na razpolago izvajalcu vso dokumentacijo in informacije, s katerimi razpolaga in so za realizacijo investicije potrebne; </w:t>
      </w:r>
    </w:p>
    <w:p w14:paraId="34BF1811" w14:textId="3E5FCA4C"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pravočasno obveščati izvajalca o vseh spremembah in novo nastalih situacijah, ki bi lahko imele vpliv na </w:t>
      </w:r>
      <w:r w:rsidR="000A540F">
        <w:rPr>
          <w:rFonts w:ascii="Arial" w:hAnsi="Arial" w:cs="Arial"/>
          <w:sz w:val="20"/>
          <w:szCs w:val="18"/>
        </w:rPr>
        <w:t>izvedbo</w:t>
      </w:r>
      <w:r w:rsidRPr="00D82F54">
        <w:rPr>
          <w:rFonts w:ascii="Arial" w:hAnsi="Arial" w:cs="Arial"/>
          <w:sz w:val="20"/>
          <w:szCs w:val="18"/>
        </w:rPr>
        <w:t xml:space="preserve"> pogodbenih obveznosti; </w:t>
      </w:r>
    </w:p>
    <w:p w14:paraId="220B2237" w14:textId="49A04AE3" w:rsidR="000B1A7C" w:rsidRPr="000A540F" w:rsidRDefault="00D82F54" w:rsidP="000B1A7C">
      <w:pPr>
        <w:numPr>
          <w:ilvl w:val="0"/>
          <w:numId w:val="36"/>
        </w:numPr>
        <w:spacing w:after="0" w:line="240" w:lineRule="auto"/>
        <w:ind w:hanging="360"/>
        <w:jc w:val="both"/>
        <w:rPr>
          <w:rFonts w:ascii="Arial" w:hAnsi="Arial" w:cs="Arial"/>
          <w:sz w:val="20"/>
          <w:szCs w:val="18"/>
        </w:rPr>
      </w:pPr>
      <w:r w:rsidRPr="000A540F">
        <w:rPr>
          <w:rFonts w:ascii="Arial" w:hAnsi="Arial" w:cs="Arial"/>
          <w:sz w:val="20"/>
          <w:szCs w:val="18"/>
        </w:rPr>
        <w:lastRenderedPageBreak/>
        <w:t xml:space="preserve">zagotoviti </w:t>
      </w:r>
      <w:r w:rsidR="0029319B" w:rsidRPr="000A540F">
        <w:rPr>
          <w:rFonts w:ascii="Arial" w:hAnsi="Arial" w:cs="Arial"/>
          <w:sz w:val="20"/>
          <w:szCs w:val="18"/>
        </w:rPr>
        <w:t>strokovni nadzor</w:t>
      </w:r>
      <w:r w:rsidRPr="000A540F">
        <w:rPr>
          <w:rFonts w:ascii="Arial" w:hAnsi="Arial" w:cs="Arial"/>
          <w:sz w:val="20"/>
          <w:szCs w:val="18"/>
        </w:rPr>
        <w:t xml:space="preserve"> nad gradnjo v skladu z veljavno zakonodajo; </w:t>
      </w:r>
    </w:p>
    <w:p w14:paraId="202C49E3" w14:textId="185FB7F6" w:rsidR="00D82F54" w:rsidRPr="000B1A7C" w:rsidRDefault="00D82F54" w:rsidP="000B1A7C">
      <w:pPr>
        <w:numPr>
          <w:ilvl w:val="0"/>
          <w:numId w:val="36"/>
        </w:numPr>
        <w:spacing w:after="0" w:line="240" w:lineRule="auto"/>
        <w:ind w:hanging="360"/>
        <w:jc w:val="both"/>
        <w:rPr>
          <w:rFonts w:ascii="Arial" w:hAnsi="Arial" w:cs="Arial"/>
          <w:sz w:val="20"/>
          <w:szCs w:val="18"/>
        </w:rPr>
      </w:pPr>
      <w:r w:rsidRPr="000A540F">
        <w:rPr>
          <w:rFonts w:ascii="Arial" w:hAnsi="Arial" w:cs="Arial"/>
          <w:sz w:val="20"/>
          <w:szCs w:val="18"/>
        </w:rPr>
        <w:t xml:space="preserve">dokončana dela prevzeti po količini in </w:t>
      </w:r>
      <w:r w:rsidR="00433E4A" w:rsidRPr="000A540F">
        <w:rPr>
          <w:rFonts w:ascii="Arial" w:hAnsi="Arial" w:cs="Arial"/>
          <w:sz w:val="20"/>
          <w:szCs w:val="18"/>
        </w:rPr>
        <w:t>kakovosti</w:t>
      </w:r>
      <w:r w:rsidRPr="000A540F">
        <w:rPr>
          <w:rFonts w:ascii="Arial" w:hAnsi="Arial" w:cs="Arial"/>
          <w:sz w:val="20"/>
          <w:szCs w:val="18"/>
        </w:rPr>
        <w:t xml:space="preserve"> najkasneje </w:t>
      </w:r>
      <w:r w:rsidR="005350C6">
        <w:rPr>
          <w:rFonts w:ascii="Arial" w:hAnsi="Arial" w:cs="Arial"/>
          <w:sz w:val="20"/>
          <w:szCs w:val="18"/>
        </w:rPr>
        <w:t>5</w:t>
      </w:r>
      <w:r w:rsidR="000B1A7C" w:rsidRPr="000A540F">
        <w:rPr>
          <w:rFonts w:ascii="Arial" w:hAnsi="Arial" w:cs="Arial"/>
          <w:sz w:val="20"/>
          <w:szCs w:val="18"/>
        </w:rPr>
        <w:t xml:space="preserve"> dni </w:t>
      </w:r>
      <w:r w:rsidR="00197E82" w:rsidRPr="000A540F">
        <w:rPr>
          <w:rFonts w:ascii="Arial" w:hAnsi="Arial" w:cs="Arial"/>
          <w:sz w:val="20"/>
          <w:szCs w:val="18"/>
        </w:rPr>
        <w:t xml:space="preserve">po </w:t>
      </w:r>
      <w:r w:rsidR="000B1A7C" w:rsidRPr="000B1A7C">
        <w:rPr>
          <w:rFonts w:ascii="Arial" w:hAnsi="Arial" w:cs="Arial"/>
          <w:sz w:val="20"/>
          <w:szCs w:val="18"/>
        </w:rPr>
        <w:t>pre</w:t>
      </w:r>
      <w:r w:rsidR="000B1A7C">
        <w:rPr>
          <w:rFonts w:ascii="Arial" w:hAnsi="Arial" w:cs="Arial"/>
          <w:sz w:val="20"/>
          <w:szCs w:val="18"/>
        </w:rPr>
        <w:t>jetju izvajalčevega obvestila ter</w:t>
      </w:r>
      <w:r w:rsidR="000B1A7C" w:rsidRPr="000B1A7C">
        <w:rPr>
          <w:rFonts w:ascii="Arial" w:hAnsi="Arial" w:cs="Arial"/>
          <w:sz w:val="20"/>
          <w:szCs w:val="18"/>
        </w:rPr>
        <w:t xml:space="preserve"> odprav</w:t>
      </w:r>
      <w:r w:rsidR="005350C6">
        <w:rPr>
          <w:rFonts w:ascii="Arial" w:hAnsi="Arial" w:cs="Arial"/>
          <w:sz w:val="20"/>
          <w:szCs w:val="18"/>
        </w:rPr>
        <w:t>i</w:t>
      </w:r>
      <w:r w:rsidR="000B1A7C" w:rsidRPr="000B1A7C">
        <w:rPr>
          <w:rFonts w:ascii="Arial" w:hAnsi="Arial" w:cs="Arial"/>
          <w:sz w:val="20"/>
          <w:szCs w:val="18"/>
        </w:rPr>
        <w:t xml:space="preserve"> vseh pomanjkljivosti; </w:t>
      </w:r>
    </w:p>
    <w:p w14:paraId="5E1B3BE4" w14:textId="77777777" w:rsidR="00D82F54" w:rsidRPr="00D82F54" w:rsidRDefault="00D82F54" w:rsidP="00D82F54">
      <w:pPr>
        <w:numPr>
          <w:ilvl w:val="0"/>
          <w:numId w:val="36"/>
        </w:numPr>
        <w:spacing w:after="0" w:line="240" w:lineRule="auto"/>
        <w:ind w:hanging="360"/>
        <w:jc w:val="both"/>
        <w:rPr>
          <w:rFonts w:ascii="Arial" w:hAnsi="Arial" w:cs="Arial"/>
          <w:sz w:val="20"/>
          <w:szCs w:val="18"/>
        </w:rPr>
      </w:pPr>
      <w:r w:rsidRPr="00D82F54">
        <w:rPr>
          <w:rFonts w:ascii="Arial" w:hAnsi="Arial" w:cs="Arial"/>
          <w:sz w:val="20"/>
          <w:szCs w:val="18"/>
        </w:rPr>
        <w:t xml:space="preserve">urediti plačilne obveze, izhajajoč iz pogodbe. </w:t>
      </w:r>
    </w:p>
    <w:p w14:paraId="55D57D08" w14:textId="77777777" w:rsidR="00D82F54" w:rsidRPr="00D82F54" w:rsidRDefault="00D82F54" w:rsidP="00D82F54">
      <w:pPr>
        <w:spacing w:after="155" w:line="259" w:lineRule="auto"/>
        <w:rPr>
          <w:rFonts w:ascii="Arial" w:hAnsi="Arial" w:cs="Arial"/>
          <w:sz w:val="20"/>
          <w:szCs w:val="18"/>
        </w:rPr>
      </w:pPr>
      <w:r w:rsidRPr="00D82F54">
        <w:rPr>
          <w:rFonts w:ascii="Arial" w:hAnsi="Arial" w:cs="Arial"/>
          <w:sz w:val="24"/>
        </w:rPr>
        <w:t xml:space="preserve"> </w:t>
      </w:r>
    </w:p>
    <w:p w14:paraId="7A2A88A0" w14:textId="53F8365F" w:rsidR="00D82F54" w:rsidRDefault="00D82F54" w:rsidP="00C60EAB">
      <w:pPr>
        <w:pStyle w:val="Naslov4"/>
        <w:tabs>
          <w:tab w:val="center" w:pos="1961"/>
        </w:tabs>
        <w:spacing w:line="480" w:lineRule="auto"/>
        <w:jc w:val="center"/>
        <w:rPr>
          <w:rFonts w:ascii="Arial" w:hAnsi="Arial" w:cs="Arial"/>
          <w:i w:val="0"/>
          <w:color w:val="auto"/>
          <w:sz w:val="20"/>
          <w:szCs w:val="18"/>
        </w:rPr>
      </w:pPr>
      <w:r w:rsidRPr="00D82F54">
        <w:rPr>
          <w:rFonts w:ascii="Arial" w:hAnsi="Arial" w:cs="Arial"/>
          <w:i w:val="0"/>
          <w:color w:val="auto"/>
          <w:sz w:val="20"/>
          <w:szCs w:val="18"/>
        </w:rPr>
        <w:t>OBVEZNOSTI IZVAJALCA</w:t>
      </w:r>
    </w:p>
    <w:p w14:paraId="4CC85178" w14:textId="77777777" w:rsidR="00D82F54" w:rsidRPr="008D6BA6" w:rsidRDefault="00D82F54" w:rsidP="00C60EAB">
      <w:pPr>
        <w:pStyle w:val="Odstavekseznama"/>
        <w:numPr>
          <w:ilvl w:val="0"/>
          <w:numId w:val="28"/>
        </w:numPr>
        <w:spacing w:after="124" w:line="480" w:lineRule="auto"/>
        <w:rPr>
          <w:rFonts w:ascii="Arial" w:hAnsi="Arial" w:cs="Arial"/>
          <w:sz w:val="20"/>
          <w:szCs w:val="18"/>
        </w:rPr>
      </w:pPr>
      <w:r w:rsidRPr="008D6BA6">
        <w:rPr>
          <w:rFonts w:ascii="Arial" w:hAnsi="Arial" w:cs="Arial"/>
          <w:sz w:val="20"/>
          <w:szCs w:val="18"/>
        </w:rPr>
        <w:t xml:space="preserve">člen </w:t>
      </w:r>
    </w:p>
    <w:p w14:paraId="3BEA3F70" w14:textId="77777777" w:rsidR="00D82F54" w:rsidRPr="00D82F54" w:rsidRDefault="00D82F54" w:rsidP="00D82F54">
      <w:pPr>
        <w:spacing w:after="195"/>
        <w:rPr>
          <w:rFonts w:ascii="Arial" w:hAnsi="Arial" w:cs="Arial"/>
          <w:sz w:val="20"/>
          <w:szCs w:val="18"/>
        </w:rPr>
      </w:pPr>
      <w:r w:rsidRPr="00D82F54">
        <w:rPr>
          <w:rFonts w:ascii="Arial" w:hAnsi="Arial" w:cs="Arial"/>
          <w:sz w:val="20"/>
          <w:szCs w:val="18"/>
        </w:rPr>
        <w:t xml:space="preserve">V zvezi z izvajanjem del po tej pogodbi je izvajalec dolžan: </w:t>
      </w:r>
    </w:p>
    <w:p w14:paraId="2490732C" w14:textId="1A6C1142" w:rsidR="00A26821" w:rsidRPr="000A540F" w:rsidRDefault="00226F61" w:rsidP="002004E6">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izvesti</w:t>
      </w:r>
      <w:r w:rsidR="00D82F54" w:rsidRPr="000A540F">
        <w:rPr>
          <w:rFonts w:ascii="Arial" w:hAnsi="Arial" w:cs="Arial"/>
          <w:sz w:val="20"/>
          <w:szCs w:val="18"/>
        </w:rPr>
        <w:t xml:space="preserve"> dela po projektih za izvedbo</w:t>
      </w:r>
      <w:r w:rsidR="007512F2">
        <w:rPr>
          <w:rFonts w:ascii="Arial" w:hAnsi="Arial" w:cs="Arial"/>
          <w:sz w:val="20"/>
          <w:szCs w:val="18"/>
        </w:rPr>
        <w:t xml:space="preserve"> </w:t>
      </w:r>
      <w:r w:rsidR="00D82F54" w:rsidRPr="000A540F">
        <w:rPr>
          <w:rFonts w:ascii="Arial" w:hAnsi="Arial" w:cs="Arial"/>
          <w:sz w:val="20"/>
          <w:szCs w:val="18"/>
        </w:rPr>
        <w:t xml:space="preserve">in </w:t>
      </w:r>
      <w:r w:rsidRPr="000A540F">
        <w:rPr>
          <w:rFonts w:ascii="Arial" w:hAnsi="Arial" w:cs="Arial"/>
          <w:sz w:val="20"/>
          <w:szCs w:val="18"/>
        </w:rPr>
        <w:t>O</w:t>
      </w:r>
      <w:r w:rsidR="002004E6" w:rsidRPr="000A540F">
        <w:rPr>
          <w:rFonts w:ascii="Arial" w:hAnsi="Arial" w:cs="Arial"/>
          <w:sz w:val="20"/>
          <w:szCs w:val="18"/>
        </w:rPr>
        <w:t>brazcu</w:t>
      </w:r>
      <w:r w:rsidR="00C361E3" w:rsidRPr="000A540F">
        <w:rPr>
          <w:rFonts w:ascii="Arial" w:hAnsi="Arial" w:cs="Arial"/>
          <w:sz w:val="20"/>
          <w:szCs w:val="18"/>
        </w:rPr>
        <w:t xml:space="preserve"> št. 1</w:t>
      </w:r>
      <w:r w:rsidR="0095265F">
        <w:rPr>
          <w:rFonts w:ascii="Arial" w:hAnsi="Arial" w:cs="Arial"/>
          <w:sz w:val="20"/>
          <w:szCs w:val="18"/>
        </w:rPr>
        <w:t>2</w:t>
      </w:r>
      <w:r w:rsidR="002004E6" w:rsidRPr="000A540F">
        <w:rPr>
          <w:rFonts w:ascii="Arial" w:hAnsi="Arial" w:cs="Arial"/>
          <w:sz w:val="20"/>
          <w:szCs w:val="18"/>
        </w:rPr>
        <w:t xml:space="preserve"> </w:t>
      </w:r>
      <w:r w:rsidRPr="000A540F">
        <w:rPr>
          <w:rFonts w:ascii="Arial" w:hAnsi="Arial" w:cs="Arial"/>
          <w:sz w:val="20"/>
          <w:szCs w:val="18"/>
        </w:rPr>
        <w:t>(</w:t>
      </w:r>
      <w:r w:rsidR="002004E6" w:rsidRPr="000A540F">
        <w:rPr>
          <w:rFonts w:ascii="Arial" w:hAnsi="Arial" w:cs="Arial"/>
          <w:sz w:val="20"/>
          <w:szCs w:val="18"/>
        </w:rPr>
        <w:t>Tehni</w:t>
      </w:r>
      <w:r w:rsidR="002004E6" w:rsidRPr="000A540F">
        <w:rPr>
          <w:rFonts w:ascii="Arial" w:hAnsi="Arial" w:cs="Arial" w:hint="eastAsia"/>
          <w:sz w:val="20"/>
          <w:szCs w:val="18"/>
        </w:rPr>
        <w:t>č</w:t>
      </w:r>
      <w:r w:rsidR="002004E6" w:rsidRPr="000A540F">
        <w:rPr>
          <w:rFonts w:ascii="Arial" w:hAnsi="Arial" w:cs="Arial"/>
          <w:sz w:val="20"/>
          <w:szCs w:val="18"/>
        </w:rPr>
        <w:t>ne specifikacije predra</w:t>
      </w:r>
      <w:r w:rsidR="002004E6" w:rsidRPr="000A540F">
        <w:rPr>
          <w:rFonts w:ascii="Arial" w:hAnsi="Arial" w:cs="Arial" w:hint="eastAsia"/>
          <w:sz w:val="20"/>
          <w:szCs w:val="18"/>
        </w:rPr>
        <w:t>č</w:t>
      </w:r>
      <w:r w:rsidR="002004E6" w:rsidRPr="000A540F">
        <w:rPr>
          <w:rFonts w:ascii="Arial" w:hAnsi="Arial" w:cs="Arial"/>
          <w:sz w:val="20"/>
          <w:szCs w:val="18"/>
        </w:rPr>
        <w:t>una</w:t>
      </w:r>
      <w:r w:rsidRPr="000A540F">
        <w:rPr>
          <w:rFonts w:ascii="Arial" w:hAnsi="Arial" w:cs="Arial"/>
          <w:sz w:val="20"/>
          <w:szCs w:val="18"/>
        </w:rPr>
        <w:t>)</w:t>
      </w:r>
      <w:r w:rsidR="00D82F54" w:rsidRPr="000A540F">
        <w:rPr>
          <w:rFonts w:ascii="Arial" w:hAnsi="Arial" w:cs="Arial"/>
          <w:sz w:val="20"/>
          <w:szCs w:val="18"/>
        </w:rPr>
        <w:t xml:space="preserve"> ter drugih pogojih pogodbene dokumentacije solidno, </w:t>
      </w:r>
      <w:r w:rsidR="00CC009B" w:rsidRPr="000A540F">
        <w:rPr>
          <w:rFonts w:ascii="Arial" w:hAnsi="Arial" w:cs="Arial"/>
          <w:sz w:val="20"/>
          <w:szCs w:val="18"/>
        </w:rPr>
        <w:t xml:space="preserve">pravočasno, </w:t>
      </w:r>
      <w:r w:rsidR="00433E4A" w:rsidRPr="000A540F">
        <w:rPr>
          <w:rFonts w:ascii="Arial" w:hAnsi="Arial" w:cs="Arial"/>
          <w:sz w:val="20"/>
          <w:szCs w:val="18"/>
        </w:rPr>
        <w:t>kakovostn</w:t>
      </w:r>
      <w:r w:rsidR="00D82F54" w:rsidRPr="000A540F">
        <w:rPr>
          <w:rFonts w:ascii="Arial" w:hAnsi="Arial" w:cs="Arial"/>
          <w:sz w:val="20"/>
          <w:szCs w:val="18"/>
        </w:rPr>
        <w:t>o in strokovno pravilno, s skrbnostjo dobrega gospodarstvenika in strokovnjaka, v skladu z veljavnimi tehničnimi predpisi, st</w:t>
      </w:r>
      <w:r w:rsidR="00CC009B" w:rsidRPr="000A540F">
        <w:rPr>
          <w:rFonts w:ascii="Arial" w:hAnsi="Arial" w:cs="Arial"/>
          <w:sz w:val="20"/>
          <w:szCs w:val="18"/>
        </w:rPr>
        <w:t xml:space="preserve">andardi in gradbenimi normativi, </w:t>
      </w:r>
      <w:r w:rsidR="00D82F54" w:rsidRPr="000A540F">
        <w:rPr>
          <w:rFonts w:ascii="Arial" w:hAnsi="Arial" w:cs="Arial"/>
          <w:sz w:val="20"/>
          <w:szCs w:val="18"/>
        </w:rPr>
        <w:t xml:space="preserve"> </w:t>
      </w:r>
      <w:r w:rsidR="00CC009B" w:rsidRPr="000A540F">
        <w:rPr>
          <w:rFonts w:ascii="Arial" w:hAnsi="Arial" w:cs="Arial"/>
          <w:sz w:val="20"/>
          <w:szCs w:val="18"/>
        </w:rPr>
        <w:t>projektno dokumentacijo, razpisno dokumentacijo in to pogodbo;</w:t>
      </w:r>
    </w:p>
    <w:p w14:paraId="549F1D66" w14:textId="7E26E828" w:rsidR="00A26821" w:rsidRPr="00202733" w:rsidRDefault="00A26821" w:rsidP="000A540F">
      <w:pPr>
        <w:numPr>
          <w:ilvl w:val="0"/>
          <w:numId w:val="37"/>
        </w:numPr>
        <w:spacing w:after="0" w:line="240" w:lineRule="auto"/>
        <w:ind w:hanging="360"/>
        <w:jc w:val="both"/>
        <w:rPr>
          <w:rFonts w:ascii="Arial" w:hAnsi="Arial" w:cs="Arial"/>
          <w:sz w:val="20"/>
          <w:szCs w:val="18"/>
        </w:rPr>
      </w:pPr>
      <w:r w:rsidRPr="00202733">
        <w:rPr>
          <w:rFonts w:ascii="Arial" w:hAnsi="Arial" w:cs="Arial"/>
          <w:sz w:val="20"/>
          <w:szCs w:val="18"/>
        </w:rPr>
        <w:t xml:space="preserve">v roku </w:t>
      </w:r>
      <w:r w:rsidR="000608AF" w:rsidRPr="00202733">
        <w:rPr>
          <w:rFonts w:ascii="Arial" w:hAnsi="Arial" w:cs="Arial"/>
          <w:sz w:val="20"/>
          <w:szCs w:val="18"/>
        </w:rPr>
        <w:t>1</w:t>
      </w:r>
      <w:r w:rsidRPr="00202733">
        <w:rPr>
          <w:rFonts w:ascii="Arial" w:hAnsi="Arial" w:cs="Arial"/>
          <w:sz w:val="20"/>
          <w:szCs w:val="18"/>
        </w:rPr>
        <w:t xml:space="preserve">5 dni po </w:t>
      </w:r>
      <w:r w:rsidR="000A540F" w:rsidRPr="00202733">
        <w:rPr>
          <w:rFonts w:ascii="Arial" w:hAnsi="Arial" w:cs="Arial"/>
          <w:sz w:val="20"/>
          <w:szCs w:val="18"/>
        </w:rPr>
        <w:t xml:space="preserve">podpisu primopredajnega zapisnika </w:t>
      </w:r>
      <w:r w:rsidRPr="00202733">
        <w:rPr>
          <w:rFonts w:ascii="Arial" w:hAnsi="Arial" w:cs="Arial"/>
          <w:sz w:val="20"/>
          <w:szCs w:val="18"/>
        </w:rPr>
        <w:t>izro</w:t>
      </w:r>
      <w:r w:rsidRPr="00202733">
        <w:rPr>
          <w:rFonts w:ascii="Arial" w:hAnsi="Arial" w:cs="Arial" w:hint="eastAsia"/>
          <w:sz w:val="20"/>
          <w:szCs w:val="18"/>
        </w:rPr>
        <w:t>č</w:t>
      </w:r>
      <w:r w:rsidRPr="00202733">
        <w:rPr>
          <w:rFonts w:ascii="Arial" w:hAnsi="Arial" w:cs="Arial"/>
          <w:sz w:val="20"/>
          <w:szCs w:val="18"/>
        </w:rPr>
        <w:t>iti naro</w:t>
      </w:r>
      <w:r w:rsidRPr="00202733">
        <w:rPr>
          <w:rFonts w:ascii="Arial" w:hAnsi="Arial" w:cs="Arial" w:hint="eastAsia"/>
          <w:sz w:val="20"/>
          <w:szCs w:val="18"/>
        </w:rPr>
        <w:t>č</w:t>
      </w:r>
      <w:r w:rsidRPr="00202733">
        <w:rPr>
          <w:rFonts w:ascii="Arial" w:hAnsi="Arial" w:cs="Arial"/>
          <w:sz w:val="20"/>
          <w:szCs w:val="18"/>
        </w:rPr>
        <w:t>niku finan</w:t>
      </w:r>
      <w:r w:rsidRPr="00202733">
        <w:rPr>
          <w:rFonts w:ascii="Arial" w:hAnsi="Arial" w:cs="Arial" w:hint="eastAsia"/>
          <w:sz w:val="20"/>
          <w:szCs w:val="18"/>
        </w:rPr>
        <w:t>č</w:t>
      </w:r>
      <w:r w:rsidRPr="00202733">
        <w:rPr>
          <w:rFonts w:ascii="Arial" w:hAnsi="Arial" w:cs="Arial"/>
          <w:sz w:val="20"/>
          <w:szCs w:val="18"/>
        </w:rPr>
        <w:t xml:space="preserve">no zavarovanje za odpravo napak v garancijskem roku, v višini 5 % skupne pogodbene vrednosti z DDV, kot jamstvo za odpravo pomanjkljivosti, reklamiranih v garancijskem roku za </w:t>
      </w:r>
      <w:r w:rsidR="00433E4A" w:rsidRPr="00202733">
        <w:rPr>
          <w:rFonts w:ascii="Arial" w:hAnsi="Arial" w:cs="Arial"/>
          <w:sz w:val="20"/>
          <w:szCs w:val="18"/>
        </w:rPr>
        <w:t>kakovost izvedeni</w:t>
      </w:r>
      <w:r w:rsidRPr="00202733">
        <w:rPr>
          <w:rFonts w:ascii="Arial" w:hAnsi="Arial" w:cs="Arial"/>
          <w:sz w:val="20"/>
          <w:szCs w:val="18"/>
        </w:rPr>
        <w:t xml:space="preserve">h del; </w:t>
      </w:r>
    </w:p>
    <w:p w14:paraId="7737B7A8" w14:textId="77777777" w:rsidR="00A26821" w:rsidRPr="000A540F" w:rsidRDefault="00A26821" w:rsidP="00A26821">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obvestiti naro</w:t>
      </w:r>
      <w:r w:rsidRPr="000A540F">
        <w:rPr>
          <w:rFonts w:ascii="Arial" w:hAnsi="Arial" w:cs="Arial" w:hint="eastAsia"/>
          <w:sz w:val="20"/>
          <w:szCs w:val="18"/>
        </w:rPr>
        <w:t>č</w:t>
      </w:r>
      <w:r w:rsidRPr="000A540F">
        <w:rPr>
          <w:rFonts w:ascii="Arial" w:hAnsi="Arial" w:cs="Arial"/>
          <w:sz w:val="20"/>
          <w:szCs w:val="18"/>
        </w:rPr>
        <w:t>nika o pri</w:t>
      </w:r>
      <w:r w:rsidRPr="000A540F">
        <w:rPr>
          <w:rFonts w:ascii="Arial" w:hAnsi="Arial" w:cs="Arial" w:hint="eastAsia"/>
          <w:sz w:val="20"/>
          <w:szCs w:val="18"/>
        </w:rPr>
        <w:t>č</w:t>
      </w:r>
      <w:r w:rsidRPr="000A540F">
        <w:rPr>
          <w:rFonts w:ascii="Arial" w:hAnsi="Arial" w:cs="Arial"/>
          <w:sz w:val="20"/>
          <w:szCs w:val="18"/>
        </w:rPr>
        <w:t>etku in dokon</w:t>
      </w:r>
      <w:r w:rsidRPr="000A540F">
        <w:rPr>
          <w:rFonts w:ascii="Arial" w:hAnsi="Arial" w:cs="Arial" w:hint="eastAsia"/>
          <w:sz w:val="20"/>
          <w:szCs w:val="18"/>
        </w:rPr>
        <w:t>č</w:t>
      </w:r>
      <w:r w:rsidRPr="000A540F">
        <w:rPr>
          <w:rFonts w:ascii="Arial" w:hAnsi="Arial" w:cs="Arial"/>
          <w:sz w:val="20"/>
          <w:szCs w:val="18"/>
        </w:rPr>
        <w:t>anju del;</w:t>
      </w:r>
    </w:p>
    <w:p w14:paraId="2F8D8D8F" w14:textId="77777777"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organizirati gradbišče, urediti dostopne poti in deponije na gradbišču; </w:t>
      </w:r>
    </w:p>
    <w:p w14:paraId="647C8595" w14:textId="7C032706"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postaviti gradbiščno tablo skladno z zakonodajo in zahtevami </w:t>
      </w:r>
      <w:r w:rsidR="003F0E59" w:rsidRPr="000A540F">
        <w:rPr>
          <w:rFonts w:ascii="Arial" w:hAnsi="Arial" w:cs="Arial"/>
          <w:sz w:val="20"/>
          <w:szCs w:val="18"/>
        </w:rPr>
        <w:t>naročnika</w:t>
      </w:r>
      <w:r w:rsidRPr="000A540F">
        <w:rPr>
          <w:rFonts w:ascii="Arial" w:hAnsi="Arial" w:cs="Arial"/>
          <w:sz w:val="20"/>
          <w:szCs w:val="18"/>
        </w:rPr>
        <w:t xml:space="preserve">; </w:t>
      </w:r>
    </w:p>
    <w:p w14:paraId="74A4593A" w14:textId="4382558C" w:rsidR="003F0E59" w:rsidRPr="000A540F" w:rsidRDefault="003F0E59" w:rsidP="003F0E59">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izvajati predmetno javno naročilo skladno z določili Uredbe o zelenem javnem naročanju (</w:t>
      </w:r>
      <w:r w:rsidR="006C01B0" w:rsidRPr="006C01B0">
        <w:rPr>
          <w:rFonts w:ascii="Arial" w:hAnsi="Arial" w:cs="Arial"/>
          <w:sz w:val="20"/>
          <w:szCs w:val="18"/>
        </w:rPr>
        <w:t>(Uradni list RS, št. 51/17, 64/19, 49/20 - ZIUZEOP, 152/20 - ZZUOOP, 121/21, 132/23)</w:t>
      </w:r>
      <w:r w:rsidR="000A540F" w:rsidRPr="000A540F">
        <w:rPr>
          <w:rFonts w:ascii="Arial" w:hAnsi="Arial" w:cs="Arial"/>
          <w:sz w:val="20"/>
          <w:szCs w:val="18"/>
        </w:rPr>
        <w:t>; v nadaljevanju: U</w:t>
      </w:r>
      <w:r w:rsidR="0029319B" w:rsidRPr="000A540F">
        <w:rPr>
          <w:rFonts w:ascii="Arial" w:hAnsi="Arial" w:cs="Arial"/>
          <w:sz w:val="20"/>
          <w:szCs w:val="18"/>
        </w:rPr>
        <w:t>redba o zelenem javnem naročanju</w:t>
      </w:r>
      <w:r w:rsidRPr="000A540F">
        <w:rPr>
          <w:rFonts w:ascii="Arial" w:hAnsi="Arial" w:cs="Arial"/>
          <w:sz w:val="20"/>
          <w:szCs w:val="18"/>
        </w:rPr>
        <w:t>)</w:t>
      </w:r>
      <w:r w:rsidR="0029319B" w:rsidRPr="000A540F">
        <w:rPr>
          <w:rFonts w:ascii="Arial" w:hAnsi="Arial" w:cs="Arial"/>
          <w:sz w:val="20"/>
          <w:szCs w:val="18"/>
        </w:rPr>
        <w:t>;</w:t>
      </w:r>
    </w:p>
    <w:p w14:paraId="181D8EC8" w14:textId="7A18AD4E"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še pred pričetkom del predložiti načrt ureditve gradbišča ter naročniku predati podatke za prijavo gradbišča; </w:t>
      </w:r>
    </w:p>
    <w:p w14:paraId="40FB467A" w14:textId="77777777"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izvajati dela upoštevajoč varnostne ukrepe na gradbišču v smislu predpisov o varstvu pri delu, protipožarnem varstvu, ukrepov za varovanje premoženja ter zavarovanje gradbišča in dostopov v območju gradbišča in sosednjih objektov; </w:t>
      </w:r>
    </w:p>
    <w:p w14:paraId="5840913A" w14:textId="77777777" w:rsidR="00D82F54" w:rsidRPr="00D82F54" w:rsidRDefault="00D82F54" w:rsidP="0029319B">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ščititi interese naročnika; </w:t>
      </w:r>
    </w:p>
    <w:p w14:paraId="40104207" w14:textId="77777777" w:rsidR="00D82F54" w:rsidRPr="00D82F54" w:rsidRDefault="00D82F54" w:rsidP="0029319B">
      <w:pPr>
        <w:numPr>
          <w:ilvl w:val="0"/>
          <w:numId w:val="37"/>
        </w:numPr>
        <w:spacing w:after="0" w:line="240" w:lineRule="auto"/>
        <w:ind w:hanging="360"/>
        <w:jc w:val="both"/>
        <w:rPr>
          <w:rFonts w:ascii="Arial" w:hAnsi="Arial" w:cs="Arial"/>
          <w:sz w:val="20"/>
          <w:szCs w:val="18"/>
        </w:rPr>
      </w:pPr>
      <w:r w:rsidRPr="00D82F54">
        <w:rPr>
          <w:rFonts w:ascii="Arial" w:hAnsi="Arial" w:cs="Arial"/>
          <w:sz w:val="20"/>
          <w:szCs w:val="18"/>
        </w:rPr>
        <w:t xml:space="preserve">pravočasno opozoriti naročnika na morebitne ovire pri izvajanju del; </w:t>
      </w:r>
    </w:p>
    <w:p w14:paraId="4AC1DCDC" w14:textId="709D638F" w:rsidR="00D82F54" w:rsidRPr="000A540F" w:rsidRDefault="00D82F54" w:rsidP="00D82F54">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omogočiti naročniku opravljanje strokovnega </w:t>
      </w:r>
      <w:r w:rsidR="0029319B" w:rsidRPr="000A540F">
        <w:rPr>
          <w:rFonts w:ascii="Arial" w:hAnsi="Arial" w:cs="Arial"/>
          <w:sz w:val="20"/>
          <w:szCs w:val="18"/>
        </w:rPr>
        <w:t xml:space="preserve">nadzora </w:t>
      </w:r>
      <w:r w:rsidR="000A540F" w:rsidRPr="000A540F">
        <w:rPr>
          <w:rFonts w:ascii="Arial" w:hAnsi="Arial" w:cs="Arial"/>
          <w:sz w:val="20"/>
          <w:szCs w:val="18"/>
        </w:rPr>
        <w:t>in ravnati po vsaki</w:t>
      </w:r>
      <w:r w:rsidRPr="000A540F">
        <w:rPr>
          <w:rFonts w:ascii="Arial" w:hAnsi="Arial" w:cs="Arial"/>
          <w:sz w:val="20"/>
          <w:szCs w:val="18"/>
        </w:rPr>
        <w:t xml:space="preserve"> zahtevi, ki jo poda naročnik v zvezi s strokovnim </w:t>
      </w:r>
      <w:r w:rsidR="0029319B" w:rsidRPr="000A540F">
        <w:rPr>
          <w:rFonts w:ascii="Arial" w:hAnsi="Arial" w:cs="Arial"/>
          <w:sz w:val="20"/>
          <w:szCs w:val="18"/>
        </w:rPr>
        <w:t>nadzorom</w:t>
      </w:r>
      <w:r w:rsidRPr="000A540F">
        <w:rPr>
          <w:rFonts w:ascii="Arial" w:hAnsi="Arial" w:cs="Arial"/>
          <w:sz w:val="20"/>
          <w:szCs w:val="18"/>
        </w:rPr>
        <w:t xml:space="preserve">; </w:t>
      </w:r>
    </w:p>
    <w:p w14:paraId="0A42C75B" w14:textId="6C6893D1" w:rsidR="00CC009B" w:rsidRPr="000A540F" w:rsidRDefault="00CC009B" w:rsidP="00CC009B">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za vse vgrajene materiale in opremo pred njihovo vgradnjo dostaviti naročniku oziroma odgovornemu nadzorniku v potrditev ustrezne vzorce skupaj z veljavno </w:t>
      </w:r>
      <w:proofErr w:type="spellStart"/>
      <w:r w:rsidRPr="000A540F">
        <w:rPr>
          <w:rFonts w:ascii="Arial" w:hAnsi="Arial" w:cs="Arial"/>
          <w:sz w:val="20"/>
          <w:szCs w:val="18"/>
        </w:rPr>
        <w:t>atestno</w:t>
      </w:r>
      <w:proofErr w:type="spellEnd"/>
      <w:r w:rsidRPr="000A540F">
        <w:rPr>
          <w:rFonts w:ascii="Arial" w:hAnsi="Arial" w:cs="Arial"/>
          <w:sz w:val="20"/>
          <w:szCs w:val="18"/>
        </w:rPr>
        <w:t xml:space="preserve"> dokumentacijo oziroma dokazili o skladnosti materiala z veljavno zakonodajo, za </w:t>
      </w:r>
      <w:r w:rsidR="00121E18" w:rsidRPr="000A540F">
        <w:rPr>
          <w:rFonts w:ascii="Arial" w:hAnsi="Arial" w:cs="Arial"/>
          <w:sz w:val="20"/>
          <w:szCs w:val="18"/>
        </w:rPr>
        <w:t>izvedena</w:t>
      </w:r>
      <w:r w:rsidRPr="000A540F">
        <w:rPr>
          <w:rFonts w:ascii="Arial" w:hAnsi="Arial" w:cs="Arial"/>
          <w:sz w:val="20"/>
          <w:szCs w:val="18"/>
        </w:rPr>
        <w:t xml:space="preserve"> dela pa poročila pooblaščenih institucij o </w:t>
      </w:r>
      <w:r w:rsidR="00121E18" w:rsidRPr="000A540F">
        <w:rPr>
          <w:rFonts w:ascii="Arial" w:hAnsi="Arial" w:cs="Arial"/>
          <w:sz w:val="20"/>
          <w:szCs w:val="18"/>
        </w:rPr>
        <w:t>izvedenih</w:t>
      </w:r>
      <w:r w:rsidRPr="000A540F">
        <w:rPr>
          <w:rFonts w:ascii="Arial" w:hAnsi="Arial" w:cs="Arial"/>
          <w:sz w:val="20"/>
          <w:szCs w:val="18"/>
        </w:rPr>
        <w:t xml:space="preserve"> preiskavah in meritvah; </w:t>
      </w:r>
    </w:p>
    <w:p w14:paraId="3EE6A2F5" w14:textId="4E76D045" w:rsidR="00D82F54" w:rsidRPr="000A540F" w:rsidRDefault="00D82F54" w:rsidP="00D82F54">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 xml:space="preserve">vgrajevati samo prvovrstne materiale v </w:t>
      </w:r>
      <w:r w:rsidR="00433E4A" w:rsidRPr="000A540F">
        <w:rPr>
          <w:rFonts w:ascii="Arial" w:hAnsi="Arial" w:cs="Arial"/>
          <w:sz w:val="20"/>
          <w:szCs w:val="18"/>
        </w:rPr>
        <w:t>kakovosti</w:t>
      </w:r>
      <w:r w:rsidRPr="000A540F">
        <w:rPr>
          <w:rFonts w:ascii="Arial" w:hAnsi="Arial" w:cs="Arial"/>
          <w:sz w:val="20"/>
          <w:szCs w:val="18"/>
        </w:rPr>
        <w:t xml:space="preserve">, predvideni s popisom del in tehničnimi specifikacijami, v nasprotnem primeru pa takoj odstraniti z gradbišča neustrezen material in/ali sanirati neustrezno izvedeno delo na način, ki bo zadovoljil pravila stroke; </w:t>
      </w:r>
    </w:p>
    <w:p w14:paraId="310673FC" w14:textId="198063AE" w:rsidR="00D82F54" w:rsidRPr="000A540F" w:rsidRDefault="00D82F54" w:rsidP="00D82F54">
      <w:pPr>
        <w:numPr>
          <w:ilvl w:val="0"/>
          <w:numId w:val="37"/>
        </w:numPr>
        <w:spacing w:after="0" w:line="240" w:lineRule="auto"/>
        <w:ind w:hanging="360"/>
        <w:jc w:val="both"/>
        <w:rPr>
          <w:rFonts w:ascii="Arial" w:hAnsi="Arial" w:cs="Arial"/>
          <w:sz w:val="20"/>
          <w:szCs w:val="18"/>
        </w:rPr>
      </w:pPr>
      <w:r w:rsidRPr="000A540F">
        <w:rPr>
          <w:rFonts w:ascii="Arial" w:hAnsi="Arial" w:cs="Arial"/>
          <w:sz w:val="20"/>
          <w:szCs w:val="18"/>
        </w:rPr>
        <w:t>naročniku skladno z roki iz te pogodbe predati dokazilo o zanesljivosti objekta ter navodila za obratovanje in vzdrževanje objekta</w:t>
      </w:r>
      <w:r w:rsidR="00894BC7">
        <w:rPr>
          <w:rFonts w:ascii="Arial" w:hAnsi="Arial" w:cs="Arial"/>
          <w:sz w:val="20"/>
          <w:szCs w:val="18"/>
        </w:rPr>
        <w:t xml:space="preserve"> in </w:t>
      </w:r>
      <w:r w:rsidR="004C4F06">
        <w:rPr>
          <w:rFonts w:ascii="Arial" w:hAnsi="Arial" w:cs="Arial"/>
          <w:sz w:val="20"/>
          <w:szCs w:val="18"/>
        </w:rPr>
        <w:t xml:space="preserve">vgrajene </w:t>
      </w:r>
      <w:r w:rsidR="00894BC7">
        <w:rPr>
          <w:rFonts w:ascii="Arial" w:hAnsi="Arial" w:cs="Arial"/>
          <w:sz w:val="20"/>
          <w:szCs w:val="18"/>
        </w:rPr>
        <w:t>opreme</w:t>
      </w:r>
      <w:r w:rsidRPr="000A540F">
        <w:rPr>
          <w:rFonts w:ascii="Arial" w:hAnsi="Arial" w:cs="Arial"/>
          <w:sz w:val="20"/>
          <w:szCs w:val="18"/>
        </w:rPr>
        <w:t>, dokazila (ateste) o vgrajenih mate</w:t>
      </w:r>
      <w:r w:rsidR="00B45CCC">
        <w:rPr>
          <w:rFonts w:ascii="Arial" w:hAnsi="Arial" w:cs="Arial"/>
          <w:sz w:val="20"/>
          <w:szCs w:val="18"/>
        </w:rPr>
        <w:t>rialih, konstrukcijah in opremi;</w:t>
      </w:r>
      <w:r w:rsidRPr="000A540F">
        <w:rPr>
          <w:rFonts w:ascii="Arial" w:hAnsi="Arial" w:cs="Arial"/>
          <w:sz w:val="20"/>
          <w:szCs w:val="18"/>
        </w:rPr>
        <w:t xml:space="preserve"> </w:t>
      </w:r>
    </w:p>
    <w:p w14:paraId="5F9C625C" w14:textId="77777777"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v primeru, kadar bo naročnik to zahteval, pri organizaciji, ki jo bo določil naročnik, naročiti posebne preiskave (če bo dokazan sum o neustreznosti materiala ali izvedenih del, bo stroške takih preiskav nosil izvajalec, sicer pa naročnik); </w:t>
      </w:r>
    </w:p>
    <w:p w14:paraId="0D765F22" w14:textId="77777777"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na svoje stroške vzdrževati začasne interne poti na gradbišču in očistiti javne ter druge poti izven gradbišča, ki jih bo kot izvajalec oz. njegovi podizvajalci onesnažil s svojimi vozili ali deli; </w:t>
      </w:r>
    </w:p>
    <w:p w14:paraId="112C4A8F" w14:textId="34FE0D57"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na gradbišču z zavarovanjem in </w:t>
      </w:r>
      <w:r w:rsidR="003F0E59" w:rsidRPr="000A540F">
        <w:rPr>
          <w:rFonts w:ascii="Arial" w:hAnsi="Arial" w:cs="Arial"/>
          <w:sz w:val="20"/>
          <w:szCs w:val="18"/>
        </w:rPr>
        <w:t xml:space="preserve">z lastnimi </w:t>
      </w:r>
      <w:r w:rsidRPr="000A540F">
        <w:rPr>
          <w:rFonts w:ascii="Arial" w:hAnsi="Arial" w:cs="Arial"/>
          <w:sz w:val="20"/>
          <w:szCs w:val="18"/>
        </w:rPr>
        <w:t xml:space="preserve">ukrepi poskrbeti za varnost objekta in del, opreme, naprav in instalacij, delavcev, mimoidočih, prometa, sosednjih objektov in neposredne okolice, kakor tudi označiti gradbišča, skladno z veljavno zakonodajo; </w:t>
      </w:r>
    </w:p>
    <w:p w14:paraId="6B35140F" w14:textId="22EE4DD5" w:rsidR="00D82F54" w:rsidRPr="000A540F"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pogodbena dela in material v času od pričetka gradnje do predaje objekta zavarovati za </w:t>
      </w:r>
      <w:r w:rsidR="00192A1F" w:rsidRPr="000A540F">
        <w:rPr>
          <w:rFonts w:ascii="Arial" w:hAnsi="Arial" w:cs="Arial"/>
          <w:sz w:val="20"/>
          <w:szCs w:val="18"/>
        </w:rPr>
        <w:t>osnovno tveganje</w:t>
      </w:r>
      <w:r w:rsidRPr="000A540F">
        <w:rPr>
          <w:rFonts w:ascii="Arial" w:hAnsi="Arial" w:cs="Arial"/>
          <w:sz w:val="20"/>
          <w:szCs w:val="18"/>
        </w:rPr>
        <w:t xml:space="preserve"> zavarovanja gradbene dejavnosti in odgovornosti proti tretjim osebam pri svoji zavarovalnici skladno z določbami te pogodbe in razpisne dokumentacije; </w:t>
      </w:r>
    </w:p>
    <w:p w14:paraId="2753B9DE" w14:textId="45DB3C42" w:rsidR="003F0E59" w:rsidRPr="000A540F" w:rsidRDefault="00F7500C"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lastRenderedPageBreak/>
        <w:t xml:space="preserve">za vse vgrajene materiale je izvajalec dolžan imeti na objektu veljavno </w:t>
      </w:r>
      <w:proofErr w:type="spellStart"/>
      <w:r w:rsidRPr="000A540F">
        <w:rPr>
          <w:rFonts w:ascii="Arial" w:hAnsi="Arial" w:cs="Arial"/>
          <w:sz w:val="20"/>
          <w:szCs w:val="18"/>
        </w:rPr>
        <w:t>atestno</w:t>
      </w:r>
      <w:proofErr w:type="spellEnd"/>
      <w:r w:rsidRPr="000A540F">
        <w:rPr>
          <w:rFonts w:ascii="Arial" w:hAnsi="Arial" w:cs="Arial"/>
          <w:sz w:val="20"/>
          <w:szCs w:val="18"/>
        </w:rPr>
        <w:t xml:space="preserve"> dokumentacijo pred njihovo vgradnjo oziroma izjave o skladnosti proizvodov. Na objektu mora izvajalec hraniti poročila </w:t>
      </w:r>
      <w:r w:rsidR="00121E18" w:rsidRPr="000A540F">
        <w:rPr>
          <w:rFonts w:ascii="Arial" w:hAnsi="Arial" w:cs="Arial"/>
          <w:sz w:val="20"/>
          <w:szCs w:val="18"/>
        </w:rPr>
        <w:t>o izvedenih</w:t>
      </w:r>
      <w:r w:rsidRPr="000A540F">
        <w:rPr>
          <w:rFonts w:ascii="Arial" w:hAnsi="Arial" w:cs="Arial"/>
          <w:sz w:val="20"/>
          <w:szCs w:val="18"/>
        </w:rPr>
        <w:t xml:space="preserve"> preiskavah in poročila o meritvah;</w:t>
      </w:r>
    </w:p>
    <w:p w14:paraId="5D3C057D" w14:textId="60D81354" w:rsidR="003F0E59" w:rsidRPr="000A540F" w:rsidRDefault="0015464D"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ravnati</w:t>
      </w:r>
      <w:r w:rsidR="003F0E59" w:rsidRPr="000A540F">
        <w:rPr>
          <w:rFonts w:ascii="Arial" w:hAnsi="Arial" w:cs="Arial"/>
          <w:sz w:val="20"/>
          <w:szCs w:val="18"/>
        </w:rPr>
        <w:t xml:space="preserve"> z odpadki v skladu z veljavno zakonodajo in</w:t>
      </w:r>
      <w:r w:rsidRPr="000A540F">
        <w:rPr>
          <w:rFonts w:ascii="Arial" w:hAnsi="Arial" w:cs="Arial"/>
          <w:sz w:val="20"/>
          <w:szCs w:val="18"/>
        </w:rPr>
        <w:t xml:space="preserve"> </w:t>
      </w:r>
      <w:r w:rsidR="003C0065" w:rsidRPr="000A540F">
        <w:rPr>
          <w:rFonts w:ascii="Arial" w:hAnsi="Arial" w:cs="Arial"/>
          <w:sz w:val="20"/>
          <w:szCs w:val="18"/>
        </w:rPr>
        <w:t>izročiti</w:t>
      </w:r>
      <w:r w:rsidRPr="000A540F">
        <w:rPr>
          <w:rFonts w:ascii="Arial" w:hAnsi="Arial" w:cs="Arial"/>
          <w:sz w:val="20"/>
          <w:szCs w:val="18"/>
        </w:rPr>
        <w:t xml:space="preserve"> evidenčne liste</w:t>
      </w:r>
      <w:r w:rsidR="003F0E59" w:rsidRPr="000A540F">
        <w:rPr>
          <w:rFonts w:ascii="Arial" w:hAnsi="Arial" w:cs="Arial"/>
          <w:sz w:val="20"/>
          <w:szCs w:val="18"/>
        </w:rPr>
        <w:t xml:space="preserve"> po končanih delih;</w:t>
      </w:r>
    </w:p>
    <w:p w14:paraId="765E8A2E" w14:textId="3225A30F" w:rsidR="00D82F54" w:rsidRPr="00D82F54" w:rsidRDefault="00D82F54" w:rsidP="0015464D">
      <w:pPr>
        <w:numPr>
          <w:ilvl w:val="0"/>
          <w:numId w:val="37"/>
        </w:numPr>
        <w:spacing w:after="0" w:line="240" w:lineRule="auto"/>
        <w:ind w:hanging="357"/>
        <w:jc w:val="both"/>
        <w:rPr>
          <w:rFonts w:ascii="Arial" w:hAnsi="Arial" w:cs="Arial"/>
          <w:sz w:val="20"/>
          <w:szCs w:val="18"/>
        </w:rPr>
      </w:pPr>
      <w:r w:rsidRPr="000A540F">
        <w:rPr>
          <w:rFonts w:ascii="Arial" w:hAnsi="Arial" w:cs="Arial"/>
          <w:sz w:val="20"/>
          <w:szCs w:val="18"/>
        </w:rPr>
        <w:t xml:space="preserve">od začetka izvajanja del do dneva </w:t>
      </w:r>
      <w:r w:rsidR="003C0065" w:rsidRPr="000A540F">
        <w:rPr>
          <w:rFonts w:ascii="Arial" w:hAnsi="Arial" w:cs="Arial"/>
          <w:sz w:val="20"/>
          <w:szCs w:val="18"/>
        </w:rPr>
        <w:t>predaje</w:t>
      </w:r>
      <w:r w:rsidRPr="000A540F">
        <w:rPr>
          <w:rFonts w:ascii="Arial" w:hAnsi="Arial" w:cs="Arial"/>
          <w:sz w:val="20"/>
          <w:szCs w:val="18"/>
        </w:rPr>
        <w:t xml:space="preserve"> objekta primerno varovati izvedena dela, opremo</w:t>
      </w:r>
      <w:r w:rsidRPr="00D82F54">
        <w:rPr>
          <w:rFonts w:ascii="Arial" w:hAnsi="Arial" w:cs="Arial"/>
          <w:sz w:val="20"/>
          <w:szCs w:val="18"/>
        </w:rPr>
        <w:t xml:space="preserve"> in material pred okvarami, propadanjem in uničenjem ter vremenskimi vplivi; </w:t>
      </w:r>
    </w:p>
    <w:p w14:paraId="23E801D2"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po končanih gradbenih delih z gradbišča odstraniti ves odpadni material, ki je ostal po izvajanju gradbenih del in počistiti gradbišče ter objekt, ki je predmet te pogodbe; </w:t>
      </w:r>
    </w:p>
    <w:p w14:paraId="44017BE8"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voditi gradbeni dnevnik in knjigo obračunskih izmer ter drugo gradbiščno dokumentacijo; </w:t>
      </w:r>
    </w:p>
    <w:p w14:paraId="07FB4A47"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seznaniti vse svoje </w:t>
      </w:r>
      <w:r w:rsidR="00CC009B">
        <w:rPr>
          <w:rFonts w:ascii="Arial" w:hAnsi="Arial" w:cs="Arial"/>
          <w:sz w:val="20"/>
          <w:szCs w:val="18"/>
        </w:rPr>
        <w:t xml:space="preserve">morebitne </w:t>
      </w:r>
      <w:r w:rsidRPr="00D82F54">
        <w:rPr>
          <w:rFonts w:ascii="Arial" w:hAnsi="Arial" w:cs="Arial"/>
          <w:sz w:val="20"/>
          <w:szCs w:val="18"/>
        </w:rPr>
        <w:t xml:space="preserve">podizvajalce z razpisno dokumentacijo in razpisnimi pogoji; </w:t>
      </w:r>
    </w:p>
    <w:p w14:paraId="4E5D34D9" w14:textId="77777777"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izpolnjevati vse obveznosti do svojih podizvajalcev na način in pod pogoji, kot izhajajo iz te pogodbe; </w:t>
      </w:r>
    </w:p>
    <w:p w14:paraId="68C1455E" w14:textId="77777777" w:rsidR="00F7500C" w:rsidRPr="00F7500C" w:rsidRDefault="00F7500C" w:rsidP="0015464D">
      <w:pPr>
        <w:numPr>
          <w:ilvl w:val="0"/>
          <w:numId w:val="37"/>
        </w:numPr>
        <w:spacing w:after="0" w:line="240" w:lineRule="auto"/>
        <w:ind w:hanging="357"/>
        <w:jc w:val="both"/>
        <w:rPr>
          <w:rFonts w:ascii="Arial" w:hAnsi="Arial" w:cs="Arial"/>
          <w:sz w:val="24"/>
        </w:rPr>
      </w:pPr>
      <w:r w:rsidRPr="00F7500C">
        <w:rPr>
          <w:rFonts w:ascii="Arial" w:hAnsi="Arial" w:cs="Arial"/>
          <w:sz w:val="20"/>
          <w:szCs w:val="18"/>
        </w:rPr>
        <w:t xml:space="preserve">dostaviti naročniku vso ostalo dokumentacijo v smislu veljavne gradbene </w:t>
      </w:r>
      <w:r>
        <w:rPr>
          <w:rFonts w:ascii="Arial" w:hAnsi="Arial" w:cs="Arial"/>
          <w:sz w:val="20"/>
          <w:szCs w:val="18"/>
        </w:rPr>
        <w:t>zakonodaje;</w:t>
      </w:r>
    </w:p>
    <w:p w14:paraId="598F0D80" w14:textId="77777777" w:rsidR="00CC009B" w:rsidRPr="00D82F54" w:rsidRDefault="00CC009B" w:rsidP="0015464D">
      <w:pPr>
        <w:numPr>
          <w:ilvl w:val="0"/>
          <w:numId w:val="37"/>
        </w:numPr>
        <w:spacing w:after="0" w:line="240" w:lineRule="auto"/>
        <w:ind w:hanging="357"/>
        <w:jc w:val="both"/>
        <w:rPr>
          <w:rFonts w:ascii="Arial" w:hAnsi="Arial" w:cs="Arial"/>
          <w:sz w:val="24"/>
        </w:rPr>
      </w:pPr>
      <w:r w:rsidRPr="00D82F54">
        <w:rPr>
          <w:rFonts w:ascii="Arial" w:hAnsi="Arial" w:cs="Arial"/>
          <w:sz w:val="20"/>
          <w:szCs w:val="18"/>
        </w:rPr>
        <w:t>takoj po odpravi pomanjkljivosti pisno obvestiti naročnika, da so pomanjkljivosti odpravljene</w:t>
      </w:r>
      <w:r>
        <w:rPr>
          <w:rFonts w:ascii="Arial" w:hAnsi="Arial" w:cs="Arial"/>
          <w:sz w:val="24"/>
        </w:rPr>
        <w:t>;</w:t>
      </w:r>
    </w:p>
    <w:p w14:paraId="58893042" w14:textId="2DD3F438" w:rsidR="00D82F54" w:rsidRP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 xml:space="preserve">po končanju vseh pogodbenih del po projektni dokumentaciji do popolne funkcionalnosti zgrajeni objekt, predati naročniku; </w:t>
      </w:r>
    </w:p>
    <w:p w14:paraId="220D3A68" w14:textId="2DB08BB6" w:rsidR="00D82F54" w:rsidRDefault="00D82F54" w:rsidP="0015464D">
      <w:pPr>
        <w:numPr>
          <w:ilvl w:val="0"/>
          <w:numId w:val="37"/>
        </w:numPr>
        <w:spacing w:after="0" w:line="240" w:lineRule="auto"/>
        <w:ind w:hanging="357"/>
        <w:jc w:val="both"/>
        <w:rPr>
          <w:rFonts w:ascii="Arial" w:hAnsi="Arial" w:cs="Arial"/>
          <w:sz w:val="20"/>
          <w:szCs w:val="18"/>
        </w:rPr>
      </w:pPr>
      <w:r w:rsidRPr="00D82F54">
        <w:rPr>
          <w:rFonts w:ascii="Arial" w:hAnsi="Arial" w:cs="Arial"/>
          <w:sz w:val="20"/>
          <w:szCs w:val="18"/>
        </w:rPr>
        <w:t>naročniku predati finalno očiščen objekt, pr</w:t>
      </w:r>
      <w:r w:rsidR="003F6384">
        <w:rPr>
          <w:rFonts w:ascii="Arial" w:hAnsi="Arial" w:cs="Arial"/>
          <w:sz w:val="20"/>
          <w:szCs w:val="18"/>
        </w:rPr>
        <w:t>ipravljen za takojšnjo uporabo</w:t>
      </w:r>
      <w:r w:rsidR="00494315">
        <w:rPr>
          <w:rFonts w:ascii="Arial" w:hAnsi="Arial" w:cs="Arial"/>
          <w:sz w:val="20"/>
          <w:szCs w:val="18"/>
        </w:rPr>
        <w:t>;</w:t>
      </w:r>
    </w:p>
    <w:p w14:paraId="57D49799" w14:textId="22F3F535" w:rsidR="00494315" w:rsidRDefault="00494315" w:rsidP="0015464D">
      <w:pPr>
        <w:numPr>
          <w:ilvl w:val="0"/>
          <w:numId w:val="37"/>
        </w:numPr>
        <w:spacing w:after="0" w:line="240" w:lineRule="auto"/>
        <w:ind w:hanging="357"/>
        <w:jc w:val="both"/>
        <w:rPr>
          <w:rFonts w:ascii="Arial" w:hAnsi="Arial" w:cs="Arial"/>
          <w:sz w:val="20"/>
          <w:szCs w:val="18"/>
        </w:rPr>
      </w:pPr>
      <w:r w:rsidRPr="00494315">
        <w:rPr>
          <w:rFonts w:ascii="Arial" w:hAnsi="Arial" w:cs="Arial"/>
          <w:sz w:val="20"/>
          <w:szCs w:val="18"/>
        </w:rPr>
        <w:t xml:space="preserve">izvajati vsa dela skladno s </w:t>
      </w:r>
      <w:proofErr w:type="spellStart"/>
      <w:r w:rsidRPr="00494315">
        <w:rPr>
          <w:rFonts w:ascii="Arial" w:hAnsi="Arial" w:cs="Arial"/>
          <w:sz w:val="20"/>
          <w:szCs w:val="18"/>
        </w:rPr>
        <w:t>kulturnovarstvenimi</w:t>
      </w:r>
      <w:proofErr w:type="spellEnd"/>
      <w:r w:rsidRPr="00494315">
        <w:rPr>
          <w:rFonts w:ascii="Arial" w:hAnsi="Arial" w:cs="Arial"/>
          <w:sz w:val="20"/>
          <w:szCs w:val="18"/>
        </w:rPr>
        <w:t xml:space="preserve"> pogoji in </w:t>
      </w:r>
      <w:proofErr w:type="spellStart"/>
      <w:r w:rsidRPr="00494315">
        <w:rPr>
          <w:rFonts w:ascii="Arial" w:hAnsi="Arial" w:cs="Arial"/>
          <w:sz w:val="20"/>
          <w:szCs w:val="18"/>
        </w:rPr>
        <w:t>kulturnovarstvenim</w:t>
      </w:r>
      <w:proofErr w:type="spellEnd"/>
      <w:r w:rsidRPr="00494315">
        <w:rPr>
          <w:rFonts w:ascii="Arial" w:hAnsi="Arial" w:cs="Arial"/>
          <w:sz w:val="20"/>
          <w:szCs w:val="18"/>
        </w:rPr>
        <w:t xml:space="preserve"> soglasjem ZVKDS ter navodili pristojnega konservatorja in arheološkega nadzora;</w:t>
      </w:r>
    </w:p>
    <w:p w14:paraId="7BE363CC" w14:textId="5E271DAB" w:rsidR="00494315" w:rsidRPr="003F6384" w:rsidRDefault="00494315" w:rsidP="0015464D">
      <w:pPr>
        <w:numPr>
          <w:ilvl w:val="0"/>
          <w:numId w:val="37"/>
        </w:numPr>
        <w:spacing w:after="0" w:line="240" w:lineRule="auto"/>
        <w:ind w:hanging="357"/>
        <w:jc w:val="both"/>
        <w:rPr>
          <w:rFonts w:ascii="Arial" w:hAnsi="Arial" w:cs="Arial"/>
          <w:sz w:val="20"/>
          <w:szCs w:val="18"/>
        </w:rPr>
      </w:pPr>
      <w:r w:rsidRPr="00494315">
        <w:rPr>
          <w:rFonts w:ascii="Arial" w:hAnsi="Arial" w:cs="Arial"/>
          <w:sz w:val="20"/>
          <w:szCs w:val="18"/>
        </w:rPr>
        <w:t>najmanj 5 delovnih dni pred začetkom zemeljskih del pisno obvestiti ZVKDS OE Celje zaradi zagotovitve arheološkega nadzora</w:t>
      </w:r>
      <w:r>
        <w:rPr>
          <w:rFonts w:ascii="Arial" w:hAnsi="Arial" w:cs="Arial"/>
          <w:sz w:val="20"/>
          <w:szCs w:val="18"/>
        </w:rPr>
        <w:t>.</w:t>
      </w:r>
    </w:p>
    <w:p w14:paraId="708666DE"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SPREMEMBA VREDNOSTI POGODBE</w:t>
      </w:r>
    </w:p>
    <w:p w14:paraId="6F25509A" w14:textId="77777777" w:rsidR="009C337C" w:rsidRPr="00B945CE"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B945CE">
        <w:rPr>
          <w:rFonts w:ascii="Arial" w:hAnsi="Arial" w:cs="Arial"/>
          <w:sz w:val="20"/>
          <w:szCs w:val="20"/>
        </w:rPr>
        <w:t>člen</w:t>
      </w:r>
    </w:p>
    <w:p w14:paraId="05920AD3"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V zvezi z izvedbo del, ki bi nastala zaradi spremenjenih okoliščin in v primeru povečanja obsega del, ki ga ob sklenitvi te pogodbe ni bilo mogoče predvideti, ali spremembe </w:t>
      </w:r>
      <w:r w:rsidRPr="006C7DC7">
        <w:rPr>
          <w:rFonts w:ascii="Arial" w:hAnsi="Arial" w:cs="Arial"/>
          <w:color w:val="000000"/>
          <w:sz w:val="20"/>
          <w:szCs w:val="20"/>
        </w:rPr>
        <w:t xml:space="preserve">količin, ki bi vplivale na znižanje ali zvišanje pogodbene vrednosti, je potrebno o tem skleniti pisni aneks k pogodbi. Nepredvidena </w:t>
      </w:r>
      <w:r w:rsidRPr="000A6235">
        <w:rPr>
          <w:rFonts w:ascii="Arial" w:hAnsi="Arial" w:cs="Arial"/>
          <w:sz w:val="20"/>
          <w:szCs w:val="20"/>
        </w:rPr>
        <w:t>oz. spremenjena dela in material, ki niso navedena v ponudbi izvajalca, naročnik prizna samo po predhodnem dogovoru in vpisu v gradbeni dnevnik, in sicer po vnaprej dogovorjenih cenah.</w:t>
      </w:r>
    </w:p>
    <w:p w14:paraId="4EB60343" w14:textId="02FB29A1"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Pogodbeni stranki sta soglasni, da za vsa morebitna dodatna ali nepredvidena dela, za katera bosta </w:t>
      </w:r>
      <w:r w:rsidRPr="000A540F">
        <w:rPr>
          <w:rFonts w:ascii="Arial" w:hAnsi="Arial" w:cs="Arial"/>
          <w:sz w:val="20"/>
          <w:szCs w:val="20"/>
        </w:rPr>
        <w:t xml:space="preserve">pogodbeni stranki sklenili aneks k tej pogodbi, oz. bo ta dela naročnik potrdil, veljajo cena in </w:t>
      </w:r>
      <w:r w:rsidR="00433E4A" w:rsidRPr="000A540F">
        <w:rPr>
          <w:rFonts w:ascii="Arial" w:hAnsi="Arial" w:cs="Arial"/>
          <w:sz w:val="20"/>
          <w:szCs w:val="20"/>
        </w:rPr>
        <w:t>kakovost,</w:t>
      </w:r>
      <w:r w:rsidR="0015464D" w:rsidRPr="000A540F">
        <w:rPr>
          <w:rFonts w:ascii="Arial" w:hAnsi="Arial" w:cs="Arial"/>
          <w:sz w:val="20"/>
          <w:szCs w:val="20"/>
        </w:rPr>
        <w:t xml:space="preserve"> navedeni</w:t>
      </w:r>
      <w:r w:rsidRPr="000A540F">
        <w:rPr>
          <w:rFonts w:ascii="Arial" w:hAnsi="Arial" w:cs="Arial"/>
          <w:sz w:val="20"/>
          <w:szCs w:val="20"/>
        </w:rPr>
        <w:t xml:space="preserve"> v </w:t>
      </w:r>
      <w:r w:rsidR="00CE7A4D" w:rsidRPr="00B45CCC">
        <w:rPr>
          <w:rFonts w:ascii="Arial" w:hAnsi="Arial" w:cs="Arial"/>
          <w:sz w:val="20"/>
          <w:szCs w:val="20"/>
        </w:rPr>
        <w:t>4</w:t>
      </w:r>
      <w:r w:rsidRPr="00B45CCC">
        <w:rPr>
          <w:rFonts w:ascii="Arial" w:hAnsi="Arial" w:cs="Arial"/>
          <w:sz w:val="20"/>
          <w:szCs w:val="20"/>
        </w:rPr>
        <w:t xml:space="preserve">. in </w:t>
      </w:r>
      <w:r w:rsidR="00CE7A4D" w:rsidRPr="00B45CCC">
        <w:rPr>
          <w:rFonts w:ascii="Arial" w:hAnsi="Arial" w:cs="Arial"/>
          <w:sz w:val="20"/>
          <w:szCs w:val="20"/>
        </w:rPr>
        <w:t>5</w:t>
      </w:r>
      <w:r w:rsidRPr="00B45CCC">
        <w:rPr>
          <w:rFonts w:ascii="Arial" w:hAnsi="Arial" w:cs="Arial"/>
          <w:sz w:val="20"/>
          <w:szCs w:val="20"/>
        </w:rPr>
        <w:t>.</w:t>
      </w:r>
      <w:r w:rsidRPr="000A540F">
        <w:rPr>
          <w:rFonts w:ascii="Arial" w:hAnsi="Arial" w:cs="Arial"/>
          <w:sz w:val="20"/>
          <w:szCs w:val="20"/>
        </w:rPr>
        <w:t xml:space="preserve"> členu te pogodbe. Če je izvajalec v</w:t>
      </w:r>
      <w:r w:rsidR="002004E6" w:rsidRPr="000A540F">
        <w:t xml:space="preserve"> </w:t>
      </w:r>
      <w:r w:rsidR="00D75D3A" w:rsidRPr="000A540F">
        <w:rPr>
          <w:rFonts w:ascii="Arial" w:hAnsi="Arial" w:cs="Arial"/>
          <w:sz w:val="20"/>
          <w:szCs w:val="20"/>
        </w:rPr>
        <w:t>O</w:t>
      </w:r>
      <w:r w:rsidR="002004E6" w:rsidRPr="000A540F">
        <w:rPr>
          <w:rFonts w:ascii="Arial" w:hAnsi="Arial" w:cs="Arial"/>
          <w:sz w:val="20"/>
          <w:szCs w:val="20"/>
        </w:rPr>
        <w:t>brazcu</w:t>
      </w:r>
      <w:r w:rsidR="00C361E3" w:rsidRPr="000A540F">
        <w:rPr>
          <w:rFonts w:ascii="Arial" w:hAnsi="Arial" w:cs="Arial"/>
          <w:sz w:val="20"/>
          <w:szCs w:val="20"/>
        </w:rPr>
        <w:t xml:space="preserve"> št. 1</w:t>
      </w:r>
      <w:r w:rsidR="0095265F">
        <w:rPr>
          <w:rFonts w:ascii="Arial" w:hAnsi="Arial" w:cs="Arial"/>
          <w:sz w:val="20"/>
          <w:szCs w:val="20"/>
        </w:rPr>
        <w:t>2</w:t>
      </w:r>
      <w:r w:rsidR="002004E6" w:rsidRPr="000A540F">
        <w:rPr>
          <w:rFonts w:ascii="Arial" w:hAnsi="Arial" w:cs="Arial"/>
          <w:sz w:val="20"/>
          <w:szCs w:val="20"/>
        </w:rPr>
        <w:t xml:space="preserve"> </w:t>
      </w:r>
      <w:r w:rsidR="00D75D3A" w:rsidRPr="000A540F">
        <w:rPr>
          <w:rFonts w:ascii="Arial" w:hAnsi="Arial" w:cs="Arial"/>
          <w:sz w:val="20"/>
          <w:szCs w:val="20"/>
        </w:rPr>
        <w:t>(</w:t>
      </w:r>
      <w:r w:rsidR="002004E6" w:rsidRPr="000A540F">
        <w:rPr>
          <w:rFonts w:ascii="Arial" w:hAnsi="Arial" w:cs="Arial"/>
          <w:sz w:val="20"/>
          <w:szCs w:val="20"/>
        </w:rPr>
        <w:t>Tehni</w:t>
      </w:r>
      <w:r w:rsidR="002004E6" w:rsidRPr="000A540F">
        <w:rPr>
          <w:rFonts w:ascii="Arial" w:hAnsi="Arial" w:cs="Arial" w:hint="eastAsia"/>
          <w:sz w:val="20"/>
          <w:szCs w:val="20"/>
        </w:rPr>
        <w:t>č</w:t>
      </w:r>
      <w:r w:rsidR="002004E6" w:rsidRPr="000A540F">
        <w:rPr>
          <w:rFonts w:ascii="Arial" w:hAnsi="Arial" w:cs="Arial"/>
          <w:sz w:val="20"/>
          <w:szCs w:val="20"/>
        </w:rPr>
        <w:t>ne specifikacije predra</w:t>
      </w:r>
      <w:r w:rsidR="002004E6" w:rsidRPr="000A540F">
        <w:rPr>
          <w:rFonts w:ascii="Arial" w:hAnsi="Arial" w:cs="Arial" w:hint="eastAsia"/>
          <w:sz w:val="20"/>
          <w:szCs w:val="20"/>
        </w:rPr>
        <w:t>č</w:t>
      </w:r>
      <w:r w:rsidR="002004E6" w:rsidRPr="000A540F">
        <w:rPr>
          <w:rFonts w:ascii="Arial" w:hAnsi="Arial" w:cs="Arial"/>
          <w:sz w:val="20"/>
          <w:szCs w:val="20"/>
        </w:rPr>
        <w:t>una</w:t>
      </w:r>
      <w:r w:rsidR="00D75D3A" w:rsidRPr="000A540F">
        <w:rPr>
          <w:rFonts w:ascii="Arial" w:hAnsi="Arial" w:cs="Arial"/>
          <w:sz w:val="20"/>
          <w:szCs w:val="20"/>
        </w:rPr>
        <w:t>)</w:t>
      </w:r>
      <w:r w:rsidRPr="000A540F">
        <w:rPr>
          <w:rFonts w:ascii="Arial" w:hAnsi="Arial" w:cs="Arial"/>
          <w:sz w:val="20"/>
          <w:szCs w:val="20"/>
        </w:rPr>
        <w:t xml:space="preserve">  podal </w:t>
      </w:r>
      <w:r w:rsidR="00914173" w:rsidRPr="000A540F">
        <w:rPr>
          <w:rFonts w:ascii="Arial" w:hAnsi="Arial" w:cs="Arial"/>
          <w:sz w:val="20"/>
          <w:szCs w:val="20"/>
        </w:rPr>
        <w:t>popust</w:t>
      </w:r>
      <w:r w:rsidRPr="000A540F">
        <w:rPr>
          <w:rFonts w:ascii="Arial" w:hAnsi="Arial" w:cs="Arial"/>
          <w:sz w:val="20"/>
          <w:szCs w:val="20"/>
        </w:rPr>
        <w:t>, velja ta popust tudi za vsa morebitna dodatna ali nepredvidena dela ali material.</w:t>
      </w:r>
    </w:p>
    <w:p w14:paraId="37A80D8A" w14:textId="77777777" w:rsidR="009C337C" w:rsidRPr="00B945CE"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B945CE">
        <w:rPr>
          <w:rFonts w:ascii="Arial" w:hAnsi="Arial" w:cs="Arial"/>
          <w:sz w:val="20"/>
          <w:szCs w:val="20"/>
        </w:rPr>
        <w:t>člen</w:t>
      </w:r>
    </w:p>
    <w:p w14:paraId="451C25B3"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63DF1134" w14:textId="51AD3D74" w:rsidR="009C337C" w:rsidRPr="000A6235" w:rsidRDefault="00914173"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Če</w:t>
      </w:r>
      <w:r w:rsidR="009C337C" w:rsidRPr="000A540F">
        <w:rPr>
          <w:rFonts w:ascii="Arial" w:hAnsi="Arial" w:cs="Arial"/>
          <w:sz w:val="20"/>
          <w:szCs w:val="20"/>
        </w:rPr>
        <w:t xml:space="preserve"> naročnik z vpisom v gradbeni dnevnik zahteva od izvajalca izvedbo del, ki s pogodbo niso predvidena in dogovorjena, skleneta pogodbeni stranki aneks k tej pogodbi po cenah materiala in dela, ki so</w:t>
      </w:r>
      <w:r w:rsidR="009C337C" w:rsidRPr="000A6235">
        <w:rPr>
          <w:rFonts w:ascii="Arial" w:hAnsi="Arial" w:cs="Arial"/>
          <w:sz w:val="20"/>
          <w:szCs w:val="20"/>
        </w:rPr>
        <w:t xml:space="preserve"> navedene v osnovni ponudbi, vključno z vsemi popusti.</w:t>
      </w:r>
    </w:p>
    <w:p w14:paraId="7FA3D52C" w14:textId="64D131A8" w:rsidR="009C337C" w:rsidRPr="000A6235" w:rsidRDefault="009C337C" w:rsidP="009C337C">
      <w:pPr>
        <w:tabs>
          <w:tab w:val="left" w:pos="426"/>
        </w:tabs>
        <w:spacing w:before="120" w:after="120"/>
        <w:jc w:val="both"/>
        <w:rPr>
          <w:rFonts w:ascii="Arial" w:hAnsi="Arial" w:cs="Arial"/>
          <w:sz w:val="20"/>
          <w:szCs w:val="20"/>
        </w:rPr>
      </w:pPr>
      <w:r w:rsidRPr="000A6235">
        <w:rPr>
          <w:rFonts w:ascii="Arial" w:hAnsi="Arial" w:cs="Arial"/>
          <w:sz w:val="20"/>
          <w:szCs w:val="20"/>
        </w:rPr>
        <w:t xml:space="preserve">Za dodatna dela (presežna, manjkajoča, nepredvidena, …) ali nova dela - pozneje naročena, ki bi se izkazala za potrebna šele po sklenitvi te pogodbe, lahko naročnik odda naročilo izvajalcu osnovnega naročila, skladno z določbami 95. </w:t>
      </w:r>
      <w:r w:rsidRPr="003F0E59">
        <w:rPr>
          <w:rFonts w:ascii="Arial" w:hAnsi="Arial" w:cs="Arial"/>
          <w:sz w:val="20"/>
          <w:szCs w:val="20"/>
        </w:rPr>
        <w:t>člena</w:t>
      </w:r>
      <w:r w:rsidRPr="00E3181D">
        <w:rPr>
          <w:rFonts w:ascii="Arial" w:hAnsi="Arial" w:cs="Arial"/>
          <w:sz w:val="20"/>
          <w:szCs w:val="20"/>
        </w:rPr>
        <w:t xml:space="preserve"> </w:t>
      </w:r>
      <w:r w:rsidR="003F0E59" w:rsidRPr="00E3181D">
        <w:rPr>
          <w:rFonts w:ascii="Arial" w:hAnsi="Arial" w:cs="Arial"/>
          <w:sz w:val="20"/>
          <w:szCs w:val="20"/>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Pr="00E3181D">
        <w:rPr>
          <w:rFonts w:ascii="Arial" w:hAnsi="Arial" w:cs="Arial"/>
          <w:sz w:val="20"/>
          <w:szCs w:val="20"/>
        </w:rPr>
        <w:t>. V primerih iz navedeneg</w:t>
      </w:r>
      <w:r w:rsidRPr="000A6235">
        <w:rPr>
          <w:rFonts w:ascii="Arial" w:hAnsi="Arial" w:cs="Arial"/>
          <w:sz w:val="20"/>
          <w:szCs w:val="20"/>
        </w:rPr>
        <w:t>a člena se lahko pogodba o izvedbi javnega naročila spremeni brez novega postopka javnega naročanja.</w:t>
      </w:r>
    </w:p>
    <w:p w14:paraId="4B35FEA8" w14:textId="77777777" w:rsidR="009C337C" w:rsidRPr="000A6235" w:rsidRDefault="009C337C" w:rsidP="009C337C">
      <w:pPr>
        <w:tabs>
          <w:tab w:val="left" w:pos="426"/>
        </w:tabs>
        <w:spacing w:before="120" w:after="120"/>
        <w:jc w:val="both"/>
        <w:rPr>
          <w:rFonts w:ascii="Arial" w:hAnsi="Arial" w:cs="Arial"/>
          <w:sz w:val="20"/>
          <w:szCs w:val="20"/>
        </w:rPr>
      </w:pPr>
      <w:r w:rsidRPr="000A6235">
        <w:rPr>
          <w:rFonts w:ascii="Arial" w:hAnsi="Arial" w:cs="Arial"/>
          <w:sz w:val="20"/>
          <w:szCs w:val="20"/>
        </w:rPr>
        <w:t>Z izvajalcem se v tem primeru sklene aneks k osnovni pogodbi.</w:t>
      </w:r>
    </w:p>
    <w:p w14:paraId="0911D595" w14:textId="1B5B3777" w:rsidR="009C337C" w:rsidRPr="000A6235" w:rsidRDefault="009C337C" w:rsidP="009C337C">
      <w:pPr>
        <w:tabs>
          <w:tab w:val="left" w:pos="426"/>
        </w:tabs>
        <w:autoSpaceDE w:val="0"/>
        <w:autoSpaceDN w:val="0"/>
        <w:adjustRightInd w:val="0"/>
        <w:spacing w:before="120" w:after="120"/>
        <w:jc w:val="both"/>
        <w:rPr>
          <w:rFonts w:ascii="Arial" w:hAnsi="Arial" w:cs="Arial"/>
          <w:sz w:val="20"/>
          <w:szCs w:val="20"/>
        </w:rPr>
      </w:pPr>
      <w:r w:rsidRPr="000A6235">
        <w:rPr>
          <w:rFonts w:ascii="Arial" w:hAnsi="Arial" w:cs="Arial"/>
          <w:sz w:val="20"/>
          <w:szCs w:val="20"/>
        </w:rPr>
        <w:lastRenderedPageBreak/>
        <w:t>S strani naročnika nepotrjene tehnologije dela, ki bi imele za posledico večje količine izvedenih del ali</w:t>
      </w:r>
      <w:r w:rsidR="003F0E59">
        <w:rPr>
          <w:rFonts w:ascii="Arial" w:hAnsi="Arial" w:cs="Arial"/>
          <w:sz w:val="20"/>
          <w:szCs w:val="20"/>
        </w:rPr>
        <w:t xml:space="preserve"> </w:t>
      </w:r>
      <w:r w:rsidRPr="000A6235">
        <w:rPr>
          <w:rFonts w:ascii="Arial" w:hAnsi="Arial" w:cs="Arial"/>
          <w:sz w:val="20"/>
          <w:szCs w:val="20"/>
        </w:rPr>
        <w:t>odškodnine tretjim osebam, niso predmet stroškov naročnika.</w:t>
      </w:r>
    </w:p>
    <w:p w14:paraId="0C3B787E" w14:textId="77777777" w:rsidR="009C337C" w:rsidRPr="00B945CE" w:rsidRDefault="004B2023"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B945CE">
        <w:rPr>
          <w:rFonts w:ascii="Arial" w:hAnsi="Arial" w:cs="Arial"/>
          <w:sz w:val="20"/>
          <w:szCs w:val="20"/>
        </w:rPr>
        <w:t>člen</w:t>
      </w:r>
    </w:p>
    <w:p w14:paraId="608A3890"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Izvajalec lahko, ko gre za izvajanje dodatnih oziroma več del, prične po potrditvi obsega del s strani naročnika.</w:t>
      </w:r>
    </w:p>
    <w:p w14:paraId="31A8CE65" w14:textId="77777777" w:rsidR="009C337C" w:rsidRPr="000A6235" w:rsidRDefault="00A40453" w:rsidP="009C337C">
      <w:pPr>
        <w:tabs>
          <w:tab w:val="left" w:pos="426"/>
        </w:tabs>
        <w:autoSpaceDE w:val="0"/>
        <w:autoSpaceDN w:val="0"/>
        <w:adjustRightInd w:val="0"/>
        <w:spacing w:before="360" w:after="120"/>
        <w:jc w:val="center"/>
        <w:rPr>
          <w:rFonts w:ascii="Arial" w:hAnsi="Arial" w:cs="Arial"/>
          <w:b/>
          <w:bCs/>
          <w:sz w:val="20"/>
          <w:szCs w:val="20"/>
        </w:rPr>
      </w:pPr>
      <w:r>
        <w:rPr>
          <w:rFonts w:ascii="Arial" w:hAnsi="Arial" w:cs="Arial"/>
          <w:b/>
          <w:bCs/>
          <w:sz w:val="20"/>
          <w:szCs w:val="20"/>
        </w:rPr>
        <w:t>ROKI IZVAJANJA</w:t>
      </w:r>
      <w:r w:rsidR="009C337C" w:rsidRPr="000A6235">
        <w:rPr>
          <w:rFonts w:ascii="Arial" w:hAnsi="Arial" w:cs="Arial"/>
          <w:b/>
          <w:bCs/>
          <w:sz w:val="20"/>
          <w:szCs w:val="20"/>
        </w:rPr>
        <w:t xml:space="preserve"> DEL</w:t>
      </w:r>
    </w:p>
    <w:p w14:paraId="3402C99D" w14:textId="77777777" w:rsidR="009C337C" w:rsidRPr="00B945CE"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B945CE">
        <w:rPr>
          <w:rFonts w:ascii="Arial" w:hAnsi="Arial" w:cs="Arial"/>
          <w:sz w:val="20"/>
          <w:szCs w:val="20"/>
        </w:rPr>
        <w:t>člen</w:t>
      </w:r>
    </w:p>
    <w:p w14:paraId="69FD6C77" w14:textId="4432E357" w:rsidR="00A40453" w:rsidRPr="000A540F" w:rsidRDefault="00A40453"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 xml:space="preserve">Izvajalec se zavezuje naročniku v </w:t>
      </w:r>
      <w:r w:rsidR="003004E2" w:rsidRPr="000A540F">
        <w:rPr>
          <w:rFonts w:ascii="Arial" w:hAnsi="Arial" w:cs="Arial"/>
          <w:sz w:val="20"/>
          <w:szCs w:val="20"/>
        </w:rPr>
        <w:t>3</w:t>
      </w:r>
      <w:r w:rsidR="00E3181D" w:rsidRPr="000A540F">
        <w:rPr>
          <w:rStyle w:val="Pripombasklic"/>
          <w:rFonts w:ascii="Arial" w:hAnsi="Arial" w:cs="Arial"/>
          <w:sz w:val="20"/>
          <w:szCs w:val="20"/>
        </w:rPr>
        <w:t xml:space="preserve"> delovnih d</w:t>
      </w:r>
      <w:r w:rsidRPr="000A540F">
        <w:rPr>
          <w:rFonts w:ascii="Arial" w:hAnsi="Arial" w:cs="Arial"/>
          <w:sz w:val="20"/>
          <w:szCs w:val="20"/>
        </w:rPr>
        <w:t xml:space="preserve">neh od </w:t>
      </w:r>
      <w:r w:rsidR="004A0C59">
        <w:rPr>
          <w:rFonts w:ascii="Arial" w:hAnsi="Arial" w:cs="Arial"/>
          <w:sz w:val="20"/>
          <w:szCs w:val="20"/>
        </w:rPr>
        <w:t>podpisa</w:t>
      </w:r>
      <w:r w:rsidRPr="000A540F">
        <w:rPr>
          <w:rFonts w:ascii="Arial" w:hAnsi="Arial" w:cs="Arial"/>
          <w:sz w:val="20"/>
          <w:szCs w:val="20"/>
        </w:rPr>
        <w:t xml:space="preserve"> te pogodbe v potrditev predložiti </w:t>
      </w:r>
      <w:r w:rsidR="004A0C59">
        <w:rPr>
          <w:rFonts w:ascii="Arial" w:hAnsi="Arial" w:cs="Arial"/>
          <w:sz w:val="20"/>
          <w:szCs w:val="20"/>
        </w:rPr>
        <w:t xml:space="preserve">podroben </w:t>
      </w:r>
      <w:r w:rsidRPr="000A540F">
        <w:rPr>
          <w:rFonts w:ascii="Arial" w:hAnsi="Arial" w:cs="Arial"/>
          <w:sz w:val="20"/>
          <w:szCs w:val="20"/>
        </w:rPr>
        <w:t xml:space="preserve">terminski plan dela. </w:t>
      </w:r>
    </w:p>
    <w:p w14:paraId="3A3708AB" w14:textId="1130D2DA" w:rsidR="00A40453" w:rsidRDefault="00A40453"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Naročnik ima pravico predlagati korekcije terminskega plana glede na organizacijo dela ali druge objektivne okoliščine.</w:t>
      </w:r>
      <w:r w:rsidR="002C1DD9" w:rsidRPr="000A540F">
        <w:rPr>
          <w:rFonts w:ascii="Arial" w:hAnsi="Arial" w:cs="Arial"/>
          <w:sz w:val="20"/>
          <w:szCs w:val="20"/>
        </w:rPr>
        <w:t xml:space="preserve"> Izvajalec mora terminski plan, ki upošteva korekcije</w:t>
      </w:r>
      <w:r w:rsidR="00914173" w:rsidRPr="000A540F">
        <w:rPr>
          <w:rFonts w:ascii="Arial" w:hAnsi="Arial" w:cs="Arial"/>
          <w:sz w:val="20"/>
          <w:szCs w:val="20"/>
        </w:rPr>
        <w:t>,</w:t>
      </w:r>
      <w:r w:rsidR="002C1DD9" w:rsidRPr="000A540F">
        <w:rPr>
          <w:rFonts w:ascii="Arial" w:hAnsi="Arial" w:cs="Arial"/>
          <w:sz w:val="20"/>
          <w:szCs w:val="20"/>
        </w:rPr>
        <w:t xml:space="preserve"> naročniku predložiti v roku </w:t>
      </w:r>
      <w:r w:rsidR="003004E2" w:rsidRPr="000A540F">
        <w:rPr>
          <w:rFonts w:ascii="Arial" w:hAnsi="Arial" w:cs="Arial"/>
          <w:sz w:val="20"/>
          <w:szCs w:val="20"/>
        </w:rPr>
        <w:t xml:space="preserve"> 8</w:t>
      </w:r>
      <w:r w:rsidR="002C1DD9" w:rsidRPr="000A540F">
        <w:rPr>
          <w:rFonts w:ascii="Arial" w:hAnsi="Arial" w:cs="Arial"/>
          <w:sz w:val="20"/>
          <w:szCs w:val="20"/>
        </w:rPr>
        <w:t xml:space="preserve"> dni od prejema predloga korekcij.</w:t>
      </w:r>
    </w:p>
    <w:p w14:paraId="1915C107" w14:textId="68838442" w:rsidR="00113C40" w:rsidRPr="000A540F" w:rsidRDefault="007A09D2" w:rsidP="009C337C">
      <w:pPr>
        <w:tabs>
          <w:tab w:val="left" w:pos="426"/>
        </w:tabs>
        <w:autoSpaceDE w:val="0"/>
        <w:autoSpaceDN w:val="0"/>
        <w:adjustRightInd w:val="0"/>
        <w:spacing w:after="120"/>
        <w:jc w:val="both"/>
        <w:rPr>
          <w:rFonts w:ascii="Arial" w:hAnsi="Arial" w:cs="Arial"/>
          <w:sz w:val="20"/>
          <w:szCs w:val="20"/>
        </w:rPr>
      </w:pPr>
      <w:r>
        <w:rPr>
          <w:rFonts w:ascii="Arial" w:hAnsi="Arial" w:cs="Arial"/>
          <w:sz w:val="20"/>
          <w:szCs w:val="20"/>
        </w:rPr>
        <w:t xml:space="preserve">Izvajalec bo v delo uveden </w:t>
      </w:r>
      <w:r w:rsidR="0003397D" w:rsidRPr="0003397D">
        <w:rPr>
          <w:rFonts w:ascii="Arial" w:hAnsi="Arial" w:cs="Arial"/>
          <w:sz w:val="20"/>
          <w:szCs w:val="20"/>
        </w:rPr>
        <w:t>ob podpisu pogodbe oziroma najkasneje v roku 3 dni od podpisa pogodbe</w:t>
      </w:r>
      <w:r w:rsidR="00113C40">
        <w:rPr>
          <w:rFonts w:ascii="Arial" w:hAnsi="Arial" w:cs="Arial"/>
          <w:sz w:val="20"/>
          <w:szCs w:val="20"/>
        </w:rPr>
        <w:t>.</w:t>
      </w:r>
    </w:p>
    <w:p w14:paraId="6C545020" w14:textId="77777777" w:rsidR="002C1DD9" w:rsidRPr="000A540F" w:rsidRDefault="002C1DD9"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 xml:space="preserve">Naročnik si pridržuje pravico spreminjati dinamiko izvajanja del v okviru zagotovljenih sredstev.  </w:t>
      </w:r>
    </w:p>
    <w:p w14:paraId="7992CAD1" w14:textId="11FC944B" w:rsidR="00113C40" w:rsidRDefault="00113C40">
      <w:pPr>
        <w:rPr>
          <w:rFonts w:ascii="Arial" w:hAnsi="Arial" w:cs="Arial"/>
          <w:sz w:val="20"/>
          <w:szCs w:val="20"/>
        </w:rPr>
      </w:pPr>
    </w:p>
    <w:p w14:paraId="0F7BA30C" w14:textId="77777777" w:rsidR="002C1DD9" w:rsidRPr="000A540F" w:rsidRDefault="002C1DD9" w:rsidP="002C1DD9">
      <w:pPr>
        <w:pStyle w:val="Odstavekseznama"/>
        <w:numPr>
          <w:ilvl w:val="0"/>
          <w:numId w:val="28"/>
        </w:num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člen</w:t>
      </w:r>
    </w:p>
    <w:p w14:paraId="152AC539" w14:textId="09BB9D70" w:rsidR="009C337C" w:rsidRPr="00202733" w:rsidRDefault="009C337C" w:rsidP="009C337C">
      <w:pPr>
        <w:tabs>
          <w:tab w:val="left" w:pos="426"/>
        </w:tabs>
        <w:autoSpaceDE w:val="0"/>
        <w:autoSpaceDN w:val="0"/>
        <w:adjustRightInd w:val="0"/>
        <w:spacing w:after="120"/>
        <w:jc w:val="both"/>
        <w:rPr>
          <w:rFonts w:ascii="Arial" w:hAnsi="Arial" w:cs="Arial"/>
          <w:b/>
          <w:sz w:val="20"/>
          <w:szCs w:val="20"/>
        </w:rPr>
      </w:pPr>
      <w:r w:rsidRPr="00202733">
        <w:rPr>
          <w:rFonts w:ascii="Arial" w:hAnsi="Arial" w:cs="Arial"/>
          <w:sz w:val="20"/>
          <w:szCs w:val="20"/>
        </w:rPr>
        <w:t>Izvajalec se obv</w:t>
      </w:r>
      <w:r w:rsidR="00B22BAF" w:rsidRPr="00202733">
        <w:rPr>
          <w:rFonts w:ascii="Arial" w:hAnsi="Arial" w:cs="Arial"/>
          <w:sz w:val="20"/>
          <w:szCs w:val="20"/>
        </w:rPr>
        <w:t xml:space="preserve">ezuje začeti </w:t>
      </w:r>
      <w:r w:rsidR="00914173" w:rsidRPr="00202733">
        <w:rPr>
          <w:rFonts w:ascii="Arial" w:hAnsi="Arial" w:cs="Arial"/>
          <w:sz w:val="20"/>
          <w:szCs w:val="20"/>
        </w:rPr>
        <w:t>z</w:t>
      </w:r>
      <w:r w:rsidR="00B22BAF" w:rsidRPr="00202733">
        <w:rPr>
          <w:rFonts w:ascii="Arial" w:hAnsi="Arial" w:cs="Arial"/>
          <w:sz w:val="20"/>
          <w:szCs w:val="20"/>
        </w:rPr>
        <w:t xml:space="preserve"> deli, ki so </w:t>
      </w:r>
      <w:r w:rsidRPr="00202733">
        <w:rPr>
          <w:rFonts w:ascii="Arial" w:hAnsi="Arial" w:cs="Arial"/>
          <w:sz w:val="20"/>
          <w:szCs w:val="20"/>
        </w:rPr>
        <w:t>predmet te pogodbe</w:t>
      </w:r>
      <w:r w:rsidR="00914173" w:rsidRPr="00202733">
        <w:rPr>
          <w:rFonts w:ascii="Arial" w:hAnsi="Arial" w:cs="Arial"/>
          <w:sz w:val="20"/>
          <w:szCs w:val="20"/>
        </w:rPr>
        <w:t>,</w:t>
      </w:r>
      <w:r w:rsidRPr="00202733">
        <w:rPr>
          <w:rFonts w:ascii="Arial" w:hAnsi="Arial" w:cs="Arial"/>
          <w:sz w:val="20"/>
          <w:szCs w:val="20"/>
        </w:rPr>
        <w:t xml:space="preserve"> takoj</w:t>
      </w:r>
      <w:r w:rsidRPr="00202733">
        <w:rPr>
          <w:rFonts w:ascii="Arial" w:hAnsi="Arial" w:cs="Arial"/>
          <w:bCs/>
          <w:sz w:val="20"/>
          <w:szCs w:val="20"/>
        </w:rPr>
        <w:t xml:space="preserve"> </w:t>
      </w:r>
      <w:r w:rsidRPr="00202733">
        <w:rPr>
          <w:rFonts w:ascii="Arial" w:hAnsi="Arial" w:cs="Arial"/>
          <w:sz w:val="20"/>
          <w:szCs w:val="20"/>
        </w:rPr>
        <w:t xml:space="preserve">po </w:t>
      </w:r>
      <w:r w:rsidR="00A26821" w:rsidRPr="00202733">
        <w:rPr>
          <w:rFonts w:ascii="Arial" w:hAnsi="Arial" w:cs="Arial"/>
          <w:sz w:val="20"/>
          <w:szCs w:val="20"/>
        </w:rPr>
        <w:t>uvedbi v delo</w:t>
      </w:r>
      <w:r w:rsidRPr="00202733">
        <w:rPr>
          <w:rFonts w:ascii="Arial" w:hAnsi="Arial" w:cs="Arial"/>
          <w:sz w:val="20"/>
          <w:szCs w:val="20"/>
        </w:rPr>
        <w:t xml:space="preserve">. </w:t>
      </w:r>
      <w:r w:rsidRPr="00202733">
        <w:rPr>
          <w:rFonts w:ascii="Arial" w:hAnsi="Arial" w:cs="Arial"/>
          <w:b/>
          <w:sz w:val="20"/>
          <w:szCs w:val="20"/>
        </w:rPr>
        <w:t>Izvajalec se zavezuje dokončati dela</w:t>
      </w:r>
      <w:r w:rsidR="004B2023" w:rsidRPr="00202733">
        <w:rPr>
          <w:rFonts w:ascii="Arial" w:hAnsi="Arial" w:cs="Arial"/>
          <w:b/>
          <w:sz w:val="20"/>
          <w:szCs w:val="20"/>
        </w:rPr>
        <w:t xml:space="preserve"> </w:t>
      </w:r>
      <w:r w:rsidRPr="00202733">
        <w:rPr>
          <w:rFonts w:ascii="Arial" w:hAnsi="Arial" w:cs="Arial"/>
          <w:b/>
          <w:sz w:val="20"/>
          <w:szCs w:val="20"/>
        </w:rPr>
        <w:t xml:space="preserve">najkasneje v </w:t>
      </w:r>
      <w:r w:rsidR="00BA5E20" w:rsidRPr="00202733">
        <w:rPr>
          <w:rFonts w:ascii="Arial" w:hAnsi="Arial" w:cs="Arial"/>
          <w:b/>
          <w:sz w:val="20"/>
          <w:szCs w:val="20"/>
        </w:rPr>
        <w:t xml:space="preserve">roku </w:t>
      </w:r>
      <w:r w:rsidR="00D34831" w:rsidRPr="00202733">
        <w:rPr>
          <w:rFonts w:ascii="Arial" w:hAnsi="Arial" w:cs="Arial"/>
          <w:b/>
          <w:sz w:val="20"/>
          <w:szCs w:val="20"/>
        </w:rPr>
        <w:t>2</w:t>
      </w:r>
      <w:r w:rsidR="00162BD5" w:rsidRPr="00202733">
        <w:rPr>
          <w:rFonts w:ascii="Arial" w:hAnsi="Arial" w:cs="Arial"/>
          <w:b/>
          <w:sz w:val="20"/>
          <w:szCs w:val="20"/>
        </w:rPr>
        <w:t>7</w:t>
      </w:r>
      <w:r w:rsidR="00D34831" w:rsidRPr="00202733">
        <w:rPr>
          <w:rFonts w:ascii="Arial" w:hAnsi="Arial" w:cs="Arial"/>
          <w:b/>
          <w:sz w:val="20"/>
          <w:szCs w:val="20"/>
        </w:rPr>
        <w:t>0</w:t>
      </w:r>
      <w:r w:rsidR="004B2023" w:rsidRPr="00202733">
        <w:rPr>
          <w:rFonts w:ascii="Arial" w:hAnsi="Arial" w:cs="Arial"/>
          <w:b/>
          <w:sz w:val="20"/>
          <w:szCs w:val="20"/>
        </w:rPr>
        <w:t xml:space="preserve"> dni</w:t>
      </w:r>
      <w:r w:rsidR="00A26821" w:rsidRPr="00202733">
        <w:rPr>
          <w:rFonts w:ascii="Arial" w:hAnsi="Arial" w:cs="Arial"/>
          <w:b/>
          <w:sz w:val="20"/>
          <w:szCs w:val="20"/>
        </w:rPr>
        <w:t xml:space="preserve"> </w:t>
      </w:r>
      <w:r w:rsidRPr="00202733">
        <w:rPr>
          <w:rFonts w:ascii="Arial" w:hAnsi="Arial" w:cs="Arial"/>
          <w:b/>
          <w:sz w:val="20"/>
          <w:szCs w:val="20"/>
        </w:rPr>
        <w:t>od uvedbe v delo.</w:t>
      </w:r>
    </w:p>
    <w:p w14:paraId="1C7752BB" w14:textId="1D3AC705" w:rsidR="000A540F" w:rsidRDefault="000A540F" w:rsidP="009C337C">
      <w:pPr>
        <w:tabs>
          <w:tab w:val="left" w:pos="426"/>
        </w:tabs>
        <w:autoSpaceDE w:val="0"/>
        <w:autoSpaceDN w:val="0"/>
        <w:adjustRightInd w:val="0"/>
        <w:spacing w:after="120"/>
        <w:jc w:val="both"/>
        <w:rPr>
          <w:rFonts w:ascii="Arial" w:hAnsi="Arial" w:cs="Arial"/>
          <w:b/>
          <w:sz w:val="20"/>
          <w:szCs w:val="20"/>
        </w:rPr>
      </w:pPr>
      <w:r w:rsidRPr="00202733">
        <w:rPr>
          <w:rFonts w:ascii="Arial" w:hAnsi="Arial" w:cs="Arial"/>
          <w:b/>
          <w:sz w:val="20"/>
          <w:szCs w:val="20"/>
        </w:rPr>
        <w:t xml:space="preserve">Izvajalec se zavezuje predložiti dokumentacijo, potrebno za izdelavo PID najkasneje </w:t>
      </w:r>
      <w:r w:rsidR="00FA10E8" w:rsidRPr="00202733">
        <w:rPr>
          <w:rFonts w:ascii="Arial" w:hAnsi="Arial" w:cs="Arial"/>
          <w:b/>
          <w:sz w:val="20"/>
          <w:szCs w:val="20"/>
        </w:rPr>
        <w:t>2</w:t>
      </w:r>
      <w:r w:rsidR="00162BD5" w:rsidRPr="00202733">
        <w:rPr>
          <w:rFonts w:ascii="Arial" w:hAnsi="Arial" w:cs="Arial"/>
          <w:b/>
          <w:sz w:val="20"/>
          <w:szCs w:val="20"/>
        </w:rPr>
        <w:t>5</w:t>
      </w:r>
      <w:r w:rsidR="00D34831" w:rsidRPr="00202733">
        <w:rPr>
          <w:rFonts w:ascii="Arial" w:hAnsi="Arial" w:cs="Arial"/>
          <w:b/>
          <w:sz w:val="20"/>
          <w:szCs w:val="20"/>
        </w:rPr>
        <w:t>0</w:t>
      </w:r>
      <w:r w:rsidRPr="00202733">
        <w:rPr>
          <w:rFonts w:ascii="Arial" w:hAnsi="Arial" w:cs="Arial"/>
          <w:b/>
          <w:sz w:val="20"/>
          <w:szCs w:val="20"/>
        </w:rPr>
        <w:t xml:space="preserve"> dni od uvedbe v delo.</w:t>
      </w:r>
    </w:p>
    <w:p w14:paraId="24DCE896" w14:textId="07D0B117" w:rsidR="009C337C" w:rsidRPr="006C1E34" w:rsidRDefault="009C337C"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Izvajalec se obvezuje v roku, ki je naveden v prve</w:t>
      </w:r>
      <w:r w:rsidR="002C1DD9" w:rsidRPr="000A540F">
        <w:rPr>
          <w:rFonts w:ascii="Arial" w:hAnsi="Arial" w:cs="Arial"/>
          <w:sz w:val="20"/>
          <w:szCs w:val="20"/>
        </w:rPr>
        <w:t xml:space="preserve">m odstavku tega člena, izvesti </w:t>
      </w:r>
      <w:r w:rsidR="00873500" w:rsidRPr="000A540F">
        <w:rPr>
          <w:rFonts w:ascii="Arial" w:hAnsi="Arial" w:cs="Arial"/>
          <w:sz w:val="20"/>
          <w:szCs w:val="20"/>
        </w:rPr>
        <w:t xml:space="preserve">dela po tej pogodbi </w:t>
      </w:r>
      <w:r w:rsidRPr="000A540F">
        <w:rPr>
          <w:rFonts w:ascii="Arial" w:hAnsi="Arial" w:cs="Arial"/>
          <w:sz w:val="20"/>
          <w:szCs w:val="20"/>
        </w:rPr>
        <w:t>in</w:t>
      </w:r>
      <w:r w:rsidRPr="006C1E34">
        <w:rPr>
          <w:rFonts w:ascii="Arial" w:hAnsi="Arial" w:cs="Arial"/>
          <w:sz w:val="20"/>
          <w:szCs w:val="20"/>
        </w:rPr>
        <w:t xml:space="preserve"> pri tem upoštevati vse zahteve naročnika v zvezi z roki izvedbe del.</w:t>
      </w:r>
    </w:p>
    <w:p w14:paraId="49D383E8" w14:textId="4A2092A6" w:rsidR="002C1DD9" w:rsidRPr="006C1E34" w:rsidRDefault="002C1DD9" w:rsidP="002C1DD9">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 xml:space="preserve">Izvajalec se obvezuje, da bo po </w:t>
      </w:r>
      <w:r w:rsidR="006C1E34" w:rsidRPr="006C1E34">
        <w:rPr>
          <w:rFonts w:ascii="Arial" w:hAnsi="Arial" w:cs="Arial"/>
          <w:sz w:val="20"/>
          <w:szCs w:val="20"/>
        </w:rPr>
        <w:t xml:space="preserve">potrebi izvajal dela tudi izven </w:t>
      </w:r>
      <w:r w:rsidR="00873500" w:rsidRPr="006C1E34">
        <w:rPr>
          <w:rFonts w:ascii="Arial" w:hAnsi="Arial" w:cs="Arial"/>
          <w:sz w:val="20"/>
          <w:szCs w:val="20"/>
        </w:rPr>
        <w:t xml:space="preserve">rednega </w:t>
      </w:r>
      <w:r w:rsidRPr="006C1E34">
        <w:rPr>
          <w:rFonts w:ascii="Arial" w:hAnsi="Arial" w:cs="Arial"/>
          <w:sz w:val="20"/>
          <w:szCs w:val="20"/>
        </w:rPr>
        <w:t xml:space="preserve">delovnega </w:t>
      </w:r>
      <w:r w:rsidRPr="006C1E34">
        <w:rPr>
          <w:rFonts w:ascii="Arial" w:hAnsi="Arial" w:cs="Arial" w:hint="eastAsia"/>
          <w:sz w:val="20"/>
          <w:szCs w:val="20"/>
        </w:rPr>
        <w:t>č</w:t>
      </w:r>
      <w:r w:rsidRPr="006C1E34">
        <w:rPr>
          <w:rFonts w:ascii="Arial" w:hAnsi="Arial" w:cs="Arial"/>
          <w:sz w:val="20"/>
          <w:szCs w:val="20"/>
        </w:rPr>
        <w:t>asa, ne da bi za to zahteval dodatna pla</w:t>
      </w:r>
      <w:r w:rsidRPr="006C1E34">
        <w:rPr>
          <w:rFonts w:ascii="Arial" w:hAnsi="Arial" w:cs="Arial" w:hint="eastAsia"/>
          <w:sz w:val="20"/>
          <w:szCs w:val="20"/>
        </w:rPr>
        <w:t>č</w:t>
      </w:r>
      <w:r w:rsidRPr="006C1E34">
        <w:rPr>
          <w:rFonts w:ascii="Arial" w:hAnsi="Arial" w:cs="Arial"/>
          <w:sz w:val="20"/>
          <w:szCs w:val="20"/>
        </w:rPr>
        <w:t xml:space="preserve">ila. </w:t>
      </w:r>
    </w:p>
    <w:p w14:paraId="1FDD723A" w14:textId="1BD395F2" w:rsidR="002C1DD9" w:rsidRDefault="002C1DD9" w:rsidP="00113C40">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Izvajalec se obvezuje, da bo dela izvaja</w:t>
      </w:r>
      <w:r w:rsidR="006C1E34" w:rsidRPr="006C1E34">
        <w:rPr>
          <w:rFonts w:ascii="Arial" w:hAnsi="Arial" w:cs="Arial"/>
          <w:sz w:val="20"/>
          <w:szCs w:val="20"/>
        </w:rPr>
        <w:t>l ves svetli del dneva, vse dni</w:t>
      </w:r>
      <w:r w:rsidRPr="006C1E34">
        <w:rPr>
          <w:rFonts w:ascii="Arial" w:hAnsi="Arial" w:cs="Arial"/>
          <w:sz w:val="20"/>
          <w:szCs w:val="20"/>
        </w:rPr>
        <w:t xml:space="preserve"> do dokon</w:t>
      </w:r>
      <w:r w:rsidRPr="006C1E34">
        <w:rPr>
          <w:rFonts w:ascii="Arial" w:hAnsi="Arial" w:cs="Arial" w:hint="eastAsia"/>
          <w:sz w:val="20"/>
          <w:szCs w:val="20"/>
        </w:rPr>
        <w:t>č</w:t>
      </w:r>
      <w:r w:rsidRPr="006C1E34">
        <w:rPr>
          <w:rFonts w:ascii="Arial" w:hAnsi="Arial" w:cs="Arial"/>
          <w:sz w:val="20"/>
          <w:szCs w:val="20"/>
        </w:rPr>
        <w:t>anja pogodbenih del, razen ob dela prostih dnevih</w:t>
      </w:r>
      <w:r w:rsidR="00873500" w:rsidRPr="006C1E34">
        <w:rPr>
          <w:rFonts w:ascii="Arial" w:hAnsi="Arial" w:cs="Arial"/>
          <w:sz w:val="20"/>
          <w:szCs w:val="20"/>
        </w:rPr>
        <w:t>,</w:t>
      </w:r>
      <w:r w:rsidRPr="006C1E34">
        <w:rPr>
          <w:rFonts w:ascii="Arial" w:hAnsi="Arial" w:cs="Arial"/>
          <w:sz w:val="20"/>
          <w:szCs w:val="20"/>
        </w:rPr>
        <w:t xml:space="preserve"> dolo</w:t>
      </w:r>
      <w:r w:rsidRPr="006C1E34">
        <w:rPr>
          <w:rFonts w:ascii="Arial" w:hAnsi="Arial" w:cs="Arial" w:hint="eastAsia"/>
          <w:sz w:val="20"/>
          <w:szCs w:val="20"/>
        </w:rPr>
        <w:t>č</w:t>
      </w:r>
      <w:r w:rsidRPr="006C1E34">
        <w:rPr>
          <w:rFonts w:ascii="Arial" w:hAnsi="Arial" w:cs="Arial"/>
          <w:sz w:val="20"/>
          <w:szCs w:val="20"/>
        </w:rPr>
        <w:t>eni</w:t>
      </w:r>
      <w:r w:rsidR="00873500" w:rsidRPr="006C1E34">
        <w:rPr>
          <w:rFonts w:ascii="Arial" w:hAnsi="Arial" w:cs="Arial"/>
          <w:sz w:val="20"/>
          <w:szCs w:val="20"/>
        </w:rPr>
        <w:t>h</w:t>
      </w:r>
      <w:r w:rsidRPr="006C1E34">
        <w:rPr>
          <w:rFonts w:ascii="Arial" w:hAnsi="Arial" w:cs="Arial"/>
          <w:sz w:val="20"/>
          <w:szCs w:val="20"/>
        </w:rPr>
        <w:t xml:space="preserve"> skladno z dolo</w:t>
      </w:r>
      <w:r w:rsidRPr="006C1E34">
        <w:rPr>
          <w:rFonts w:ascii="Arial" w:hAnsi="Arial" w:cs="Arial" w:hint="eastAsia"/>
          <w:sz w:val="20"/>
          <w:szCs w:val="20"/>
        </w:rPr>
        <w:t>č</w:t>
      </w:r>
      <w:r w:rsidRPr="006C1E34">
        <w:rPr>
          <w:rFonts w:ascii="Arial" w:hAnsi="Arial" w:cs="Arial"/>
          <w:sz w:val="20"/>
          <w:szCs w:val="20"/>
        </w:rPr>
        <w:t>ili zakona, ki ureja praznike in dela pros</w:t>
      </w:r>
      <w:r w:rsidR="00113C40">
        <w:rPr>
          <w:rFonts w:ascii="Arial" w:hAnsi="Arial" w:cs="Arial"/>
          <w:sz w:val="20"/>
          <w:szCs w:val="20"/>
        </w:rPr>
        <w:t>te dneve v Republiki Sloveniji.</w:t>
      </w:r>
    </w:p>
    <w:p w14:paraId="0D73D6A4" w14:textId="1E9A39E4"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 xml:space="preserve">Če izvajalec ne začne z deli v pogodbeno določenem roku, sme naročnik oddati dela v celoti ali delno drugemu izvajalcu. </w:t>
      </w:r>
      <w:r w:rsidR="000841B1" w:rsidRPr="006C1E34">
        <w:rPr>
          <w:rFonts w:ascii="Arial" w:hAnsi="Arial" w:cs="Arial"/>
          <w:sz w:val="20"/>
          <w:szCs w:val="20"/>
        </w:rPr>
        <w:t>Naro</w:t>
      </w:r>
      <w:r w:rsidR="000841B1" w:rsidRPr="006C1E34">
        <w:rPr>
          <w:rFonts w:ascii="Arial" w:hAnsi="Arial" w:cs="Arial" w:hint="eastAsia"/>
          <w:sz w:val="20"/>
          <w:szCs w:val="20"/>
        </w:rPr>
        <w:t>č</w:t>
      </w:r>
      <w:r w:rsidR="006C1E34" w:rsidRPr="006C1E34">
        <w:rPr>
          <w:rFonts w:ascii="Arial" w:hAnsi="Arial" w:cs="Arial"/>
          <w:sz w:val="20"/>
          <w:szCs w:val="20"/>
        </w:rPr>
        <w:t>nik</w:t>
      </w:r>
      <w:r w:rsidR="000841B1" w:rsidRPr="006C1E34">
        <w:rPr>
          <w:rFonts w:ascii="Arial" w:hAnsi="Arial" w:cs="Arial"/>
          <w:sz w:val="20"/>
          <w:szCs w:val="20"/>
        </w:rPr>
        <w:t xml:space="preserve"> </w:t>
      </w:r>
      <w:r w:rsidR="00873500" w:rsidRPr="006C1E34">
        <w:rPr>
          <w:rFonts w:ascii="Arial" w:hAnsi="Arial" w:cs="Arial"/>
          <w:sz w:val="20"/>
          <w:szCs w:val="20"/>
        </w:rPr>
        <w:t xml:space="preserve">lahko </w:t>
      </w:r>
      <w:r w:rsidR="000841B1" w:rsidRPr="006C1E34">
        <w:rPr>
          <w:rFonts w:ascii="Arial" w:hAnsi="Arial" w:cs="Arial"/>
          <w:sz w:val="20"/>
          <w:szCs w:val="20"/>
        </w:rPr>
        <w:t>v tem primeru zara</w:t>
      </w:r>
      <w:r w:rsidR="000841B1" w:rsidRPr="006C1E34">
        <w:rPr>
          <w:rFonts w:ascii="Arial" w:hAnsi="Arial" w:cs="Arial" w:hint="eastAsia"/>
          <w:sz w:val="20"/>
          <w:szCs w:val="20"/>
        </w:rPr>
        <w:t>č</w:t>
      </w:r>
      <w:r w:rsidR="000841B1" w:rsidRPr="006C1E34">
        <w:rPr>
          <w:rFonts w:ascii="Arial" w:hAnsi="Arial" w:cs="Arial"/>
          <w:sz w:val="20"/>
          <w:szCs w:val="20"/>
        </w:rPr>
        <w:t xml:space="preserve">una </w:t>
      </w:r>
      <w:r w:rsidR="00873500" w:rsidRPr="006C1E34">
        <w:rPr>
          <w:rFonts w:ascii="Arial" w:hAnsi="Arial" w:cs="Arial"/>
          <w:sz w:val="20"/>
          <w:szCs w:val="20"/>
        </w:rPr>
        <w:t xml:space="preserve"> izvajalcu</w:t>
      </w:r>
      <w:r w:rsidR="000841B1" w:rsidRPr="006C1E34">
        <w:rPr>
          <w:rFonts w:ascii="Arial" w:hAnsi="Arial" w:cs="Arial"/>
          <w:sz w:val="20"/>
          <w:szCs w:val="20"/>
        </w:rPr>
        <w:t xml:space="preserve"> 5 % pribitek na vrednost teh del za kritje svojih manipulativnih stroškov. </w:t>
      </w:r>
      <w:r w:rsidRPr="006C1E34">
        <w:rPr>
          <w:rFonts w:ascii="Arial" w:hAnsi="Arial" w:cs="Arial"/>
          <w:sz w:val="20"/>
          <w:szCs w:val="20"/>
        </w:rPr>
        <w:t>Vse morebitne višje stroške, vključno pogodbeno</w:t>
      </w:r>
      <w:r w:rsidRPr="000A6235">
        <w:rPr>
          <w:rFonts w:ascii="Arial" w:hAnsi="Arial" w:cs="Arial"/>
          <w:sz w:val="20"/>
          <w:szCs w:val="20"/>
        </w:rPr>
        <w:t xml:space="preserve"> kazen in škodo, ki s tem nastane, trpi izvajalec iz te pogodbe. Enako sme ukrepati naročnik, če izvajalec neupravičeno prekine ali ustavi dela.</w:t>
      </w:r>
    </w:p>
    <w:p w14:paraId="2FFE1491" w14:textId="77777777" w:rsidR="009C337C"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36FFF806" w14:textId="77777777" w:rsidR="00FF4165" w:rsidRDefault="00FF4165" w:rsidP="00FF4165">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Rok dokon</w:t>
      </w:r>
      <w:r w:rsidRPr="00A56F41">
        <w:rPr>
          <w:rFonts w:ascii="Arial" w:hAnsi="Arial" w:cs="Arial" w:hint="eastAsia"/>
          <w:sz w:val="20"/>
          <w:szCs w:val="20"/>
        </w:rPr>
        <w:t>č</w:t>
      </w:r>
      <w:r w:rsidRPr="00A56F41">
        <w:rPr>
          <w:rFonts w:ascii="Arial" w:hAnsi="Arial" w:cs="Arial"/>
          <w:sz w:val="20"/>
          <w:szCs w:val="20"/>
        </w:rPr>
        <w:t xml:space="preserve">anja del </w:t>
      </w:r>
      <w:r>
        <w:rPr>
          <w:rFonts w:ascii="Arial" w:hAnsi="Arial" w:cs="Arial"/>
          <w:sz w:val="20"/>
          <w:szCs w:val="20"/>
        </w:rPr>
        <w:t xml:space="preserve">iz prvega odstavka tega člena </w:t>
      </w:r>
      <w:r w:rsidRPr="00A56F41">
        <w:rPr>
          <w:rFonts w:ascii="Arial" w:hAnsi="Arial" w:cs="Arial"/>
          <w:sz w:val="20"/>
          <w:szCs w:val="20"/>
        </w:rPr>
        <w:t xml:space="preserve">pomeni uspešno izveden </w:t>
      </w:r>
      <w:r>
        <w:rPr>
          <w:rFonts w:ascii="Arial" w:hAnsi="Arial" w:cs="Arial"/>
          <w:sz w:val="20"/>
          <w:szCs w:val="20"/>
        </w:rPr>
        <w:t>kakovostni</w:t>
      </w:r>
      <w:r w:rsidRPr="00A56F41">
        <w:rPr>
          <w:rFonts w:ascii="Arial" w:hAnsi="Arial" w:cs="Arial"/>
          <w:sz w:val="20"/>
          <w:szCs w:val="20"/>
        </w:rPr>
        <w:t xml:space="preserve"> pregled</w:t>
      </w:r>
      <w:r>
        <w:rPr>
          <w:rFonts w:ascii="Arial" w:hAnsi="Arial" w:cs="Arial"/>
          <w:sz w:val="20"/>
          <w:szCs w:val="20"/>
        </w:rPr>
        <w:t xml:space="preserve"> s strani naročnika in nadzora</w:t>
      </w:r>
      <w:r w:rsidRPr="00A56F41">
        <w:rPr>
          <w:rFonts w:ascii="Arial" w:hAnsi="Arial" w:cs="Arial"/>
          <w:sz w:val="20"/>
          <w:szCs w:val="20"/>
        </w:rPr>
        <w:t>, vklju</w:t>
      </w:r>
      <w:r w:rsidRPr="00A56F41">
        <w:rPr>
          <w:rFonts w:ascii="Arial" w:hAnsi="Arial" w:cs="Arial" w:hint="eastAsia"/>
          <w:sz w:val="20"/>
          <w:szCs w:val="20"/>
        </w:rPr>
        <w:t>č</w:t>
      </w:r>
      <w:r w:rsidRPr="00A56F41">
        <w:rPr>
          <w:rFonts w:ascii="Arial" w:hAnsi="Arial" w:cs="Arial"/>
          <w:sz w:val="20"/>
          <w:szCs w:val="20"/>
        </w:rPr>
        <w:t xml:space="preserve">no z odpravo vseh pomanjkljivosti, ugotovljenih pri </w:t>
      </w:r>
      <w:r w:rsidRPr="000A540F">
        <w:rPr>
          <w:rFonts w:ascii="Arial" w:hAnsi="Arial" w:cs="Arial"/>
          <w:sz w:val="20"/>
          <w:szCs w:val="20"/>
        </w:rPr>
        <w:t>kakovostnem pregledu</w:t>
      </w:r>
      <w:r>
        <w:rPr>
          <w:rFonts w:ascii="Arial" w:hAnsi="Arial" w:cs="Arial"/>
          <w:sz w:val="20"/>
          <w:szCs w:val="20"/>
        </w:rPr>
        <w:t xml:space="preserve"> in</w:t>
      </w:r>
      <w:r w:rsidRPr="000A540F">
        <w:rPr>
          <w:rFonts w:ascii="Arial" w:hAnsi="Arial" w:cs="Arial"/>
          <w:sz w:val="20"/>
          <w:szCs w:val="20"/>
        </w:rPr>
        <w:t xml:space="preserve"> izro</w:t>
      </w:r>
      <w:r w:rsidRPr="000A540F">
        <w:rPr>
          <w:rFonts w:ascii="Arial" w:hAnsi="Arial" w:cs="Arial" w:hint="eastAsia"/>
          <w:sz w:val="20"/>
          <w:szCs w:val="20"/>
        </w:rPr>
        <w:t>č</w:t>
      </w:r>
      <w:r w:rsidRPr="000A540F">
        <w:rPr>
          <w:rFonts w:ascii="Arial" w:hAnsi="Arial" w:cs="Arial"/>
          <w:sz w:val="20"/>
          <w:szCs w:val="20"/>
        </w:rPr>
        <w:t>itev</w:t>
      </w:r>
      <w:r w:rsidRPr="001D6DD9">
        <w:t xml:space="preserve"> </w:t>
      </w:r>
      <w:r w:rsidRPr="001D6DD9">
        <w:rPr>
          <w:rFonts w:ascii="Arial" w:hAnsi="Arial" w:cs="Arial"/>
          <w:sz w:val="20"/>
          <w:szCs w:val="20"/>
        </w:rPr>
        <w:t xml:space="preserve">dokazilo o zanesljivosti objekta in navodila za vzdrževanje in obratovanje objekta </w:t>
      </w:r>
      <w:r>
        <w:rPr>
          <w:rFonts w:ascii="Arial" w:hAnsi="Arial" w:cs="Arial"/>
          <w:sz w:val="20"/>
          <w:szCs w:val="20"/>
        </w:rPr>
        <w:t>ter</w:t>
      </w:r>
      <w:r w:rsidRPr="001D6DD9">
        <w:rPr>
          <w:rFonts w:ascii="Arial" w:hAnsi="Arial" w:cs="Arial"/>
          <w:sz w:val="20"/>
          <w:szCs w:val="20"/>
        </w:rPr>
        <w:t xml:space="preserve"> vgrajene opreme</w:t>
      </w:r>
      <w:r>
        <w:rPr>
          <w:rFonts w:ascii="Arial" w:hAnsi="Arial" w:cs="Arial"/>
          <w:sz w:val="20"/>
          <w:szCs w:val="20"/>
        </w:rPr>
        <w:t xml:space="preserve"> in podpisan primopredajni zapisnik iz 18. člena te pogodbe.</w:t>
      </w:r>
    </w:p>
    <w:p w14:paraId="5C02BEAA" w14:textId="77777777" w:rsidR="00894BC7" w:rsidRDefault="00894BC7" w:rsidP="009C337C">
      <w:pPr>
        <w:tabs>
          <w:tab w:val="left" w:pos="426"/>
        </w:tabs>
        <w:autoSpaceDE w:val="0"/>
        <w:autoSpaceDN w:val="0"/>
        <w:adjustRightInd w:val="0"/>
        <w:spacing w:after="120"/>
        <w:jc w:val="both"/>
        <w:rPr>
          <w:rFonts w:ascii="Arial" w:hAnsi="Arial" w:cs="Arial"/>
          <w:sz w:val="20"/>
          <w:szCs w:val="20"/>
        </w:rPr>
      </w:pPr>
    </w:p>
    <w:p w14:paraId="44637A3C" w14:textId="77777777" w:rsidR="00A56F41" w:rsidRPr="00A56F41" w:rsidRDefault="00A56F41" w:rsidP="00A56F41">
      <w:pPr>
        <w:pStyle w:val="Odstavekseznama"/>
        <w:numPr>
          <w:ilvl w:val="0"/>
          <w:numId w:val="28"/>
        </w:numPr>
        <w:tabs>
          <w:tab w:val="left" w:pos="426"/>
        </w:tabs>
        <w:autoSpaceDE w:val="0"/>
        <w:autoSpaceDN w:val="0"/>
        <w:adjustRightInd w:val="0"/>
        <w:spacing w:after="120"/>
        <w:jc w:val="both"/>
        <w:rPr>
          <w:rFonts w:ascii="Arial" w:hAnsi="Arial" w:cs="Arial"/>
          <w:sz w:val="20"/>
          <w:szCs w:val="20"/>
        </w:rPr>
      </w:pPr>
      <w:r>
        <w:rPr>
          <w:rFonts w:ascii="Arial" w:hAnsi="Arial" w:cs="Arial"/>
          <w:sz w:val="20"/>
          <w:szCs w:val="20"/>
        </w:rPr>
        <w:t>člen</w:t>
      </w:r>
    </w:p>
    <w:p w14:paraId="37551ED9"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 xml:space="preserve">Izvajalec ima pravico zahtevati podaljšanje roka za izvajanje del: </w:t>
      </w:r>
    </w:p>
    <w:p w14:paraId="2766294B" w14:textId="7F1B1FAF" w:rsidR="006C1E34" w:rsidRPr="006C1E34" w:rsidRDefault="00A56F41" w:rsidP="006C1E34">
      <w:pPr>
        <w:pStyle w:val="Odstavekseznama"/>
        <w:numPr>
          <w:ilvl w:val="0"/>
          <w:numId w:val="39"/>
        </w:num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lastRenderedPageBreak/>
        <w:t>zaradi dodatnih del, izvedenih po pisni zahtevi naro</w:t>
      </w:r>
      <w:r w:rsidRPr="00A56F41">
        <w:rPr>
          <w:rFonts w:ascii="Arial" w:hAnsi="Arial" w:cs="Arial" w:hint="eastAsia"/>
          <w:sz w:val="20"/>
          <w:szCs w:val="20"/>
        </w:rPr>
        <w:t>č</w:t>
      </w:r>
      <w:r w:rsidR="006C1E34">
        <w:rPr>
          <w:rFonts w:ascii="Arial" w:hAnsi="Arial" w:cs="Arial"/>
          <w:sz w:val="20"/>
          <w:szCs w:val="20"/>
        </w:rPr>
        <w:t>nika,</w:t>
      </w:r>
    </w:p>
    <w:p w14:paraId="59EC249B" w14:textId="54E9AB19" w:rsidR="00873500" w:rsidRPr="006C1E34" w:rsidRDefault="00873500" w:rsidP="00A56F41">
      <w:pPr>
        <w:pStyle w:val="Odstavekseznama"/>
        <w:numPr>
          <w:ilvl w:val="0"/>
          <w:numId w:val="39"/>
        </w:num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zaradi morebitnih nepredvidenih del,</w:t>
      </w:r>
    </w:p>
    <w:p w14:paraId="5F710499" w14:textId="4D767822" w:rsidR="00A56F41" w:rsidRDefault="00A56F41" w:rsidP="00A56F41">
      <w:pPr>
        <w:pStyle w:val="Odstavekseznama"/>
        <w:numPr>
          <w:ilvl w:val="0"/>
          <w:numId w:val="38"/>
        </w:num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zaradi ravnanja tretjih oseb, ki onemogo</w:t>
      </w:r>
      <w:r w:rsidRPr="00A56F41">
        <w:rPr>
          <w:rFonts w:ascii="Arial" w:hAnsi="Arial" w:cs="Arial" w:hint="eastAsia"/>
          <w:sz w:val="20"/>
          <w:szCs w:val="20"/>
        </w:rPr>
        <w:t>č</w:t>
      </w:r>
      <w:r w:rsidRPr="00A56F41">
        <w:rPr>
          <w:rFonts w:ascii="Arial" w:hAnsi="Arial" w:cs="Arial"/>
          <w:sz w:val="20"/>
          <w:szCs w:val="20"/>
        </w:rPr>
        <w:t>ajo izvedbo del in ki niso posled</w:t>
      </w:r>
      <w:r w:rsidR="00B22BAF">
        <w:rPr>
          <w:rFonts w:ascii="Arial" w:hAnsi="Arial" w:cs="Arial"/>
          <w:sz w:val="20"/>
          <w:szCs w:val="20"/>
        </w:rPr>
        <w:t>ica ravnanja pogodbenih strank oziroma</w:t>
      </w:r>
    </w:p>
    <w:p w14:paraId="0DCA4697" w14:textId="77777777" w:rsidR="00A56F41" w:rsidRPr="00A56F41" w:rsidRDefault="003E2F41" w:rsidP="00A56F41">
      <w:pPr>
        <w:pStyle w:val="Odstavekseznama"/>
        <w:numPr>
          <w:ilvl w:val="0"/>
          <w:numId w:val="38"/>
        </w:numPr>
        <w:tabs>
          <w:tab w:val="left" w:pos="426"/>
        </w:tabs>
        <w:autoSpaceDE w:val="0"/>
        <w:autoSpaceDN w:val="0"/>
        <w:adjustRightInd w:val="0"/>
        <w:spacing w:after="120"/>
        <w:jc w:val="both"/>
        <w:rPr>
          <w:rFonts w:ascii="Arial" w:hAnsi="Arial" w:cs="Arial"/>
          <w:sz w:val="20"/>
          <w:szCs w:val="20"/>
        </w:rPr>
      </w:pPr>
      <w:r>
        <w:rPr>
          <w:rFonts w:ascii="Arial" w:hAnsi="Arial" w:cs="Arial"/>
          <w:sz w:val="20"/>
          <w:szCs w:val="20"/>
        </w:rPr>
        <w:t>zaradi višje sile, skladno z veljavno obligacijsko-pravno zakonodajo.</w:t>
      </w:r>
    </w:p>
    <w:p w14:paraId="2402BCA4"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Na nastop in prenehanje okoliš</w:t>
      </w:r>
      <w:r w:rsidRPr="00A56F41">
        <w:rPr>
          <w:rFonts w:ascii="Arial" w:hAnsi="Arial" w:cs="Arial" w:hint="eastAsia"/>
          <w:sz w:val="20"/>
          <w:szCs w:val="20"/>
        </w:rPr>
        <w:t>č</w:t>
      </w:r>
      <w:r w:rsidRPr="00A56F41">
        <w:rPr>
          <w:rFonts w:ascii="Arial" w:hAnsi="Arial" w:cs="Arial"/>
          <w:sz w:val="20"/>
          <w:szCs w:val="20"/>
        </w:rPr>
        <w:t>in, ki po tej pogodbi lahko vplivajo na spremembo rokov, mora izvajalec opozoriti naro</w:t>
      </w:r>
      <w:r w:rsidRPr="00A56F41">
        <w:rPr>
          <w:rFonts w:ascii="Arial" w:hAnsi="Arial" w:cs="Arial" w:hint="eastAsia"/>
          <w:sz w:val="20"/>
          <w:szCs w:val="20"/>
        </w:rPr>
        <w:t>č</w:t>
      </w:r>
      <w:r w:rsidRPr="00A56F41">
        <w:rPr>
          <w:rFonts w:ascii="Arial" w:hAnsi="Arial" w:cs="Arial"/>
          <w:sz w:val="20"/>
          <w:szCs w:val="20"/>
        </w:rPr>
        <w:t>nika pisno in jih takoj evid</w:t>
      </w:r>
      <w:r>
        <w:rPr>
          <w:rFonts w:ascii="Arial" w:hAnsi="Arial" w:cs="Arial"/>
          <w:sz w:val="20"/>
          <w:szCs w:val="20"/>
        </w:rPr>
        <w:t xml:space="preserve">entirati v gradbenem dnevniku. </w:t>
      </w:r>
    </w:p>
    <w:p w14:paraId="180B9262"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 xml:space="preserve">Izvajalec lahko predlaga skrajšanje roka za izvajanje del, </w:t>
      </w:r>
      <w:r w:rsidRPr="00A56F41">
        <w:rPr>
          <w:rFonts w:ascii="Arial" w:hAnsi="Arial" w:cs="Arial" w:hint="eastAsia"/>
          <w:sz w:val="20"/>
          <w:szCs w:val="20"/>
        </w:rPr>
        <w:t>č</w:t>
      </w:r>
      <w:r w:rsidRPr="00A56F41">
        <w:rPr>
          <w:rFonts w:ascii="Arial" w:hAnsi="Arial" w:cs="Arial"/>
          <w:sz w:val="20"/>
          <w:szCs w:val="20"/>
        </w:rPr>
        <w:t xml:space="preserve">e bistveno hitreje napreduje z deli, kot je predvideno v pogodbi. </w:t>
      </w:r>
    </w:p>
    <w:p w14:paraId="0EFB72ED" w14:textId="2E6D21C2" w:rsidR="00A56F41" w:rsidRPr="006C1E34" w:rsidRDefault="006C1E34" w:rsidP="00A56F41">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V</w:t>
      </w:r>
      <w:r w:rsidR="00A56F41" w:rsidRPr="006C1E34">
        <w:rPr>
          <w:rFonts w:ascii="Arial" w:hAnsi="Arial" w:cs="Arial"/>
          <w:sz w:val="20"/>
          <w:szCs w:val="20"/>
        </w:rPr>
        <w:t xml:space="preserve"> </w:t>
      </w:r>
      <w:r w:rsidR="00873500" w:rsidRPr="006C1E34">
        <w:rPr>
          <w:rFonts w:ascii="Arial" w:hAnsi="Arial" w:cs="Arial"/>
          <w:sz w:val="20"/>
          <w:szCs w:val="20"/>
        </w:rPr>
        <w:t xml:space="preserve">primeru podaljšanja roka </w:t>
      </w:r>
      <w:r w:rsidR="00A56F41" w:rsidRPr="006C1E34">
        <w:rPr>
          <w:rFonts w:ascii="Arial" w:hAnsi="Arial" w:cs="Arial"/>
          <w:sz w:val="20"/>
          <w:szCs w:val="20"/>
        </w:rPr>
        <w:t>se sklene aneks k pogodbi. Izvajalec mora v obeh primerih nasloviti na naro</w:t>
      </w:r>
      <w:r w:rsidR="00A56F41" w:rsidRPr="006C1E34">
        <w:rPr>
          <w:rFonts w:ascii="Arial" w:hAnsi="Arial" w:cs="Arial" w:hint="eastAsia"/>
          <w:sz w:val="20"/>
          <w:szCs w:val="20"/>
        </w:rPr>
        <w:t>č</w:t>
      </w:r>
      <w:r w:rsidR="00A56F41" w:rsidRPr="006C1E34">
        <w:rPr>
          <w:rFonts w:ascii="Arial" w:hAnsi="Arial" w:cs="Arial"/>
          <w:sz w:val="20"/>
          <w:szCs w:val="20"/>
        </w:rPr>
        <w:t>nika obrazloženo vlogo za spremembo dinamike izvajanja del in spremembo kon</w:t>
      </w:r>
      <w:r w:rsidR="00A56F41" w:rsidRPr="006C1E34">
        <w:rPr>
          <w:rFonts w:ascii="Arial" w:hAnsi="Arial" w:cs="Arial" w:hint="eastAsia"/>
          <w:sz w:val="20"/>
          <w:szCs w:val="20"/>
        </w:rPr>
        <w:t>č</w:t>
      </w:r>
      <w:r w:rsidR="00A56F41" w:rsidRPr="006C1E34">
        <w:rPr>
          <w:rFonts w:ascii="Arial" w:hAnsi="Arial" w:cs="Arial"/>
          <w:sz w:val="20"/>
          <w:szCs w:val="20"/>
        </w:rPr>
        <w:t xml:space="preserve">nega roka izvedbe del, kar mora potrditi tudi odgovorni nadzornik. </w:t>
      </w:r>
    </w:p>
    <w:p w14:paraId="5F749FD9" w14:textId="77777777" w:rsidR="00A56F41" w:rsidRPr="00A56F41" w:rsidRDefault="00A56F41" w:rsidP="00A56F41">
      <w:pPr>
        <w:tabs>
          <w:tab w:val="left" w:pos="426"/>
        </w:tabs>
        <w:autoSpaceDE w:val="0"/>
        <w:autoSpaceDN w:val="0"/>
        <w:adjustRightInd w:val="0"/>
        <w:spacing w:after="120"/>
        <w:jc w:val="both"/>
        <w:rPr>
          <w:rFonts w:ascii="Arial" w:hAnsi="Arial" w:cs="Arial"/>
          <w:sz w:val="20"/>
          <w:szCs w:val="20"/>
        </w:rPr>
      </w:pPr>
      <w:r w:rsidRPr="006C1E34">
        <w:rPr>
          <w:rFonts w:ascii="Arial" w:hAnsi="Arial" w:cs="Arial"/>
          <w:sz w:val="20"/>
          <w:szCs w:val="20"/>
        </w:rPr>
        <w:t>Pogodbeni stranki soglasno izklju</w:t>
      </w:r>
      <w:r w:rsidRPr="006C1E34">
        <w:rPr>
          <w:rFonts w:ascii="Arial" w:hAnsi="Arial" w:cs="Arial" w:hint="eastAsia"/>
          <w:sz w:val="20"/>
          <w:szCs w:val="20"/>
        </w:rPr>
        <w:t>č</w:t>
      </w:r>
      <w:r w:rsidRPr="006C1E34">
        <w:rPr>
          <w:rFonts w:ascii="Arial" w:hAnsi="Arial" w:cs="Arial"/>
          <w:sz w:val="20"/>
          <w:szCs w:val="20"/>
        </w:rPr>
        <w:t>ujeta vremenske razmere kot razlog za podaljšanje roka izvedbe.</w:t>
      </w:r>
      <w:r>
        <w:rPr>
          <w:rFonts w:ascii="Arial" w:hAnsi="Arial" w:cs="Arial"/>
          <w:sz w:val="20"/>
          <w:szCs w:val="20"/>
        </w:rPr>
        <w:t xml:space="preserve"> </w:t>
      </w:r>
    </w:p>
    <w:p w14:paraId="1825390D" w14:textId="558308BF" w:rsidR="00A56F41" w:rsidRPr="000A6235" w:rsidRDefault="00A56F41" w:rsidP="00A56F41">
      <w:pPr>
        <w:tabs>
          <w:tab w:val="left" w:pos="426"/>
        </w:tabs>
        <w:autoSpaceDE w:val="0"/>
        <w:autoSpaceDN w:val="0"/>
        <w:adjustRightInd w:val="0"/>
        <w:spacing w:after="120"/>
        <w:jc w:val="both"/>
        <w:rPr>
          <w:rFonts w:ascii="Arial" w:hAnsi="Arial" w:cs="Arial"/>
          <w:sz w:val="20"/>
          <w:szCs w:val="20"/>
        </w:rPr>
      </w:pPr>
      <w:r w:rsidRPr="00A56F41">
        <w:rPr>
          <w:rFonts w:ascii="Arial" w:hAnsi="Arial" w:cs="Arial"/>
          <w:sz w:val="20"/>
          <w:szCs w:val="20"/>
        </w:rPr>
        <w:t xml:space="preserve">Spremembo pogodbe za podaljšanje roka se lahko predlaga </w:t>
      </w:r>
      <w:r>
        <w:rPr>
          <w:rFonts w:ascii="Arial" w:hAnsi="Arial" w:cs="Arial"/>
          <w:sz w:val="20"/>
          <w:szCs w:val="20"/>
        </w:rPr>
        <w:t>pr</w:t>
      </w:r>
      <w:r w:rsidR="003E2F41">
        <w:rPr>
          <w:rFonts w:ascii="Arial" w:hAnsi="Arial" w:cs="Arial"/>
          <w:sz w:val="20"/>
          <w:szCs w:val="20"/>
        </w:rPr>
        <w:t>ed iztekom roka iz 12</w:t>
      </w:r>
      <w:r w:rsidRPr="00A56F41">
        <w:rPr>
          <w:rFonts w:ascii="Arial" w:hAnsi="Arial" w:cs="Arial"/>
          <w:sz w:val="20"/>
          <w:szCs w:val="20"/>
        </w:rPr>
        <w:t xml:space="preserve">. </w:t>
      </w:r>
      <w:r w:rsidRPr="00A56F41">
        <w:rPr>
          <w:rFonts w:ascii="Arial" w:hAnsi="Arial" w:cs="Arial" w:hint="eastAsia"/>
          <w:sz w:val="20"/>
          <w:szCs w:val="20"/>
        </w:rPr>
        <w:t>č</w:t>
      </w:r>
      <w:r w:rsidRPr="00A56F41">
        <w:rPr>
          <w:rFonts w:ascii="Arial" w:hAnsi="Arial" w:cs="Arial"/>
          <w:sz w:val="20"/>
          <w:szCs w:val="20"/>
        </w:rPr>
        <w:t>lena te pogodbe. Skrajšanje roka lahko izvajalec zahteva kadarkoli.</w:t>
      </w:r>
    </w:p>
    <w:p w14:paraId="670A6CCE"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ZAMUDE</w:t>
      </w:r>
    </w:p>
    <w:p w14:paraId="15FD06CF" w14:textId="77777777" w:rsidR="009C337C" w:rsidRPr="008D6BA6" w:rsidRDefault="009C337C" w:rsidP="008D6BA6">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26FB0339" w14:textId="3CF8F44F" w:rsidR="009C337C" w:rsidRPr="000A540F"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 xml:space="preserve">Izvajalec se zavezuje, da bo ob izpolnjenih obveznostih naročnika spoštoval pogodbene roke. Če </w:t>
      </w:r>
      <w:r w:rsidRPr="000A540F">
        <w:rPr>
          <w:rFonts w:ascii="Arial" w:hAnsi="Arial" w:cs="Arial"/>
          <w:sz w:val="20"/>
          <w:szCs w:val="20"/>
        </w:rPr>
        <w:t>izvajalec po svoji krivdi zamudi pogodbeno dogovorjene roke, je izvajalec dolžan plačati naročniku pogodbeno kazen v</w:t>
      </w:r>
      <w:r w:rsidR="004F2A8B" w:rsidRPr="000A540F">
        <w:rPr>
          <w:rFonts w:ascii="Arial" w:hAnsi="Arial" w:cs="Arial"/>
          <w:sz w:val="20"/>
          <w:szCs w:val="20"/>
        </w:rPr>
        <w:t xml:space="preserve"> višini </w:t>
      </w:r>
      <w:r w:rsidR="00582003">
        <w:rPr>
          <w:rFonts w:ascii="Arial" w:hAnsi="Arial" w:cs="Arial"/>
          <w:sz w:val="20"/>
          <w:szCs w:val="20"/>
        </w:rPr>
        <w:t>0,5 %</w:t>
      </w:r>
      <w:r w:rsidR="004F2A8B" w:rsidRPr="000A540F">
        <w:rPr>
          <w:rFonts w:ascii="Arial" w:hAnsi="Arial" w:cs="Arial"/>
          <w:sz w:val="20"/>
          <w:szCs w:val="20"/>
        </w:rPr>
        <w:t xml:space="preserve"> od </w:t>
      </w:r>
      <w:r w:rsidRPr="000A540F">
        <w:rPr>
          <w:rFonts w:ascii="Arial" w:hAnsi="Arial" w:cs="Arial"/>
          <w:sz w:val="20"/>
          <w:szCs w:val="20"/>
        </w:rPr>
        <w:t>pogodbene vrednosti za vsak zamujeni koledarski dan, vendar ne več kot 10</w:t>
      </w:r>
      <w:r w:rsidR="003E2F41" w:rsidRPr="000A540F">
        <w:rPr>
          <w:rFonts w:ascii="Arial" w:hAnsi="Arial" w:cs="Arial"/>
          <w:sz w:val="20"/>
          <w:szCs w:val="20"/>
        </w:rPr>
        <w:t xml:space="preserve"> </w:t>
      </w:r>
      <w:r w:rsidRPr="000A540F">
        <w:rPr>
          <w:rFonts w:ascii="Arial" w:hAnsi="Arial" w:cs="Arial"/>
          <w:sz w:val="20"/>
          <w:szCs w:val="20"/>
        </w:rPr>
        <w:t xml:space="preserve">% </w:t>
      </w:r>
      <w:r w:rsidR="004F2A8B" w:rsidRPr="000A540F">
        <w:rPr>
          <w:rFonts w:ascii="Arial" w:hAnsi="Arial" w:cs="Arial"/>
          <w:sz w:val="20"/>
          <w:szCs w:val="20"/>
        </w:rPr>
        <w:t xml:space="preserve"> od</w:t>
      </w:r>
      <w:r w:rsidR="00BF10D0" w:rsidRPr="000A540F">
        <w:rPr>
          <w:rFonts w:ascii="Arial" w:hAnsi="Arial" w:cs="Arial"/>
          <w:sz w:val="20"/>
          <w:szCs w:val="20"/>
        </w:rPr>
        <w:t xml:space="preserve"> pogodbene vrednosti</w:t>
      </w:r>
      <w:r w:rsidR="00AC0BA9">
        <w:rPr>
          <w:rFonts w:ascii="Arial" w:hAnsi="Arial" w:cs="Arial"/>
          <w:sz w:val="20"/>
          <w:szCs w:val="20"/>
        </w:rPr>
        <w:t xml:space="preserve"> z DDV</w:t>
      </w:r>
      <w:r w:rsidR="00BF10D0" w:rsidRPr="000A540F">
        <w:rPr>
          <w:rFonts w:ascii="Arial" w:hAnsi="Arial" w:cs="Arial"/>
          <w:sz w:val="20"/>
          <w:szCs w:val="20"/>
        </w:rPr>
        <w:t>.</w:t>
      </w:r>
    </w:p>
    <w:p w14:paraId="06B77B40" w14:textId="15ED6E0A" w:rsidR="00A56F41" w:rsidRPr="000A540F" w:rsidRDefault="00A56F41" w:rsidP="009C337C">
      <w:pPr>
        <w:tabs>
          <w:tab w:val="left" w:pos="426"/>
        </w:tabs>
        <w:spacing w:after="120"/>
        <w:jc w:val="both"/>
        <w:rPr>
          <w:rFonts w:ascii="Arial" w:hAnsi="Arial" w:cs="Arial"/>
          <w:sz w:val="20"/>
          <w:szCs w:val="20"/>
        </w:rPr>
      </w:pPr>
      <w:r w:rsidRPr="000A540F">
        <w:rPr>
          <w:rFonts w:ascii="Arial" w:hAnsi="Arial" w:cs="Arial"/>
          <w:sz w:val="20"/>
          <w:szCs w:val="20"/>
        </w:rPr>
        <w:t>V primeru zamude planiranih rokov po terminskem planu lahko naro</w:t>
      </w:r>
      <w:r w:rsidRPr="000A540F">
        <w:rPr>
          <w:rFonts w:ascii="Arial" w:hAnsi="Arial" w:cs="Arial" w:hint="eastAsia"/>
          <w:sz w:val="20"/>
          <w:szCs w:val="20"/>
        </w:rPr>
        <w:t>č</w:t>
      </w:r>
      <w:r w:rsidRPr="000A540F">
        <w:rPr>
          <w:rFonts w:ascii="Arial" w:hAnsi="Arial" w:cs="Arial"/>
          <w:sz w:val="20"/>
          <w:szCs w:val="20"/>
        </w:rPr>
        <w:t>nik zara</w:t>
      </w:r>
      <w:r w:rsidRPr="000A540F">
        <w:rPr>
          <w:rFonts w:ascii="Arial" w:hAnsi="Arial" w:cs="Arial" w:hint="eastAsia"/>
          <w:sz w:val="20"/>
          <w:szCs w:val="20"/>
        </w:rPr>
        <w:t>č</w:t>
      </w:r>
      <w:r w:rsidRPr="000A540F">
        <w:rPr>
          <w:rFonts w:ascii="Arial" w:hAnsi="Arial" w:cs="Arial"/>
          <w:sz w:val="20"/>
          <w:szCs w:val="20"/>
        </w:rPr>
        <w:t>una pogodbeno kazen za vsak dan zamude že med izvajanjem del.</w:t>
      </w:r>
    </w:p>
    <w:p w14:paraId="47FFFC0C" w14:textId="77777777" w:rsidR="009C337C" w:rsidRPr="000A540F" w:rsidRDefault="009C337C" w:rsidP="009C337C">
      <w:pPr>
        <w:tabs>
          <w:tab w:val="left" w:pos="426"/>
        </w:tabs>
        <w:spacing w:after="120"/>
        <w:jc w:val="both"/>
        <w:rPr>
          <w:rFonts w:ascii="Arial" w:hAnsi="Arial" w:cs="Arial"/>
          <w:sz w:val="20"/>
          <w:szCs w:val="20"/>
        </w:rPr>
      </w:pPr>
      <w:r w:rsidRPr="000A540F">
        <w:rPr>
          <w:rFonts w:ascii="Arial" w:hAnsi="Arial" w:cs="Arial"/>
          <w:sz w:val="20"/>
          <w:szCs w:val="20"/>
        </w:rPr>
        <w:t>Naročnik ima pravico uveljavljati pogodbeno kazen najkasneje v roku 8 dni po prejemu računa.</w:t>
      </w:r>
    </w:p>
    <w:p w14:paraId="4275423C" w14:textId="541AEA43" w:rsidR="009C337C" w:rsidRPr="000A540F" w:rsidRDefault="009C337C" w:rsidP="009C337C">
      <w:pPr>
        <w:pStyle w:val="Naslov"/>
        <w:tabs>
          <w:tab w:val="left" w:pos="426"/>
          <w:tab w:val="left" w:pos="7380"/>
        </w:tabs>
        <w:spacing w:after="120"/>
        <w:jc w:val="both"/>
        <w:rPr>
          <w:sz w:val="20"/>
          <w:szCs w:val="20"/>
        </w:rPr>
      </w:pPr>
      <w:r w:rsidRPr="000A540F">
        <w:rPr>
          <w:sz w:val="20"/>
          <w:szCs w:val="20"/>
        </w:rPr>
        <w:t xml:space="preserve">Za uveljavljanje pogodbene kazni naročnik izvajalcu izstavi račun, ki ga je izvajalec dolžan poravnati v </w:t>
      </w:r>
      <w:r w:rsidR="003004E2" w:rsidRPr="000A540F">
        <w:rPr>
          <w:sz w:val="20"/>
          <w:szCs w:val="20"/>
        </w:rPr>
        <w:t xml:space="preserve">8 </w:t>
      </w:r>
      <w:r w:rsidRPr="000A540F">
        <w:rPr>
          <w:sz w:val="20"/>
          <w:szCs w:val="20"/>
        </w:rPr>
        <w:t xml:space="preserve"> dneh od izstavitve.</w:t>
      </w:r>
    </w:p>
    <w:p w14:paraId="277AC486" w14:textId="77777777" w:rsidR="00A56F41" w:rsidRPr="000A540F" w:rsidRDefault="00A56F41" w:rsidP="009C337C">
      <w:pPr>
        <w:pStyle w:val="Naslov"/>
        <w:tabs>
          <w:tab w:val="left" w:pos="426"/>
          <w:tab w:val="left" w:pos="7380"/>
        </w:tabs>
        <w:spacing w:after="120"/>
        <w:jc w:val="both"/>
        <w:rPr>
          <w:sz w:val="20"/>
          <w:szCs w:val="20"/>
        </w:rPr>
      </w:pPr>
      <w:r w:rsidRPr="000A540F">
        <w:rPr>
          <w:sz w:val="20"/>
          <w:szCs w:val="20"/>
        </w:rPr>
        <w:t>Naro</w:t>
      </w:r>
      <w:r w:rsidRPr="000A540F">
        <w:rPr>
          <w:rFonts w:hint="eastAsia"/>
          <w:sz w:val="20"/>
          <w:szCs w:val="20"/>
        </w:rPr>
        <w:t>č</w:t>
      </w:r>
      <w:r w:rsidRPr="000A540F">
        <w:rPr>
          <w:sz w:val="20"/>
          <w:szCs w:val="20"/>
        </w:rPr>
        <w:t>nik premij za pred</w:t>
      </w:r>
      <w:r w:rsidRPr="000A540F">
        <w:rPr>
          <w:rFonts w:hint="eastAsia"/>
          <w:sz w:val="20"/>
          <w:szCs w:val="20"/>
        </w:rPr>
        <w:t>č</w:t>
      </w:r>
      <w:r w:rsidRPr="000A540F">
        <w:rPr>
          <w:sz w:val="20"/>
          <w:szCs w:val="20"/>
        </w:rPr>
        <w:t>asno kon</w:t>
      </w:r>
      <w:r w:rsidRPr="000A540F">
        <w:rPr>
          <w:rFonts w:hint="eastAsia"/>
          <w:sz w:val="20"/>
          <w:szCs w:val="20"/>
        </w:rPr>
        <w:t>č</w:t>
      </w:r>
      <w:r w:rsidRPr="000A540F">
        <w:rPr>
          <w:sz w:val="20"/>
          <w:szCs w:val="20"/>
        </w:rPr>
        <w:t>anje del ne priznava.</w:t>
      </w:r>
    </w:p>
    <w:p w14:paraId="2BD22285" w14:textId="0D7F1EAF" w:rsidR="009C337C" w:rsidRDefault="009C337C" w:rsidP="009C337C">
      <w:pPr>
        <w:tabs>
          <w:tab w:val="left" w:pos="426"/>
        </w:tabs>
        <w:spacing w:after="120"/>
        <w:jc w:val="both"/>
        <w:rPr>
          <w:rFonts w:ascii="Arial" w:hAnsi="Arial" w:cs="Arial"/>
          <w:sz w:val="20"/>
          <w:szCs w:val="20"/>
        </w:rPr>
      </w:pPr>
      <w:r w:rsidRPr="000A540F">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w:t>
      </w:r>
      <w:r w:rsidR="004F2A8B" w:rsidRPr="000A540F">
        <w:rPr>
          <w:rFonts w:ascii="Arial" w:hAnsi="Arial" w:cs="Arial"/>
          <w:sz w:val="20"/>
          <w:szCs w:val="20"/>
        </w:rPr>
        <w:t>, če</w:t>
      </w:r>
      <w:r w:rsidRPr="000A540F">
        <w:rPr>
          <w:rFonts w:ascii="Arial" w:hAnsi="Arial" w:cs="Arial"/>
          <w:sz w:val="20"/>
          <w:szCs w:val="20"/>
        </w:rPr>
        <w:t xml:space="preserve"> pa le-to ne zadostuje, mora</w:t>
      </w:r>
      <w:r w:rsidRPr="000A6235">
        <w:rPr>
          <w:rFonts w:ascii="Arial" w:hAnsi="Arial" w:cs="Arial"/>
          <w:sz w:val="20"/>
          <w:szCs w:val="20"/>
        </w:rPr>
        <w:t xml:space="preserve"> izvajalec plačati razliko do polne višine nastalih stroškov in škode v 8 dneh od datuma prejema pisnega zahtevka naročnika.</w:t>
      </w:r>
    </w:p>
    <w:p w14:paraId="378319FD"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FINANČNO ZAVAROVANJE ZA DOBRO IZVEDBO POGODBENIH OBVEZNOSTI</w:t>
      </w:r>
    </w:p>
    <w:p w14:paraId="3B88D84D" w14:textId="77777777" w:rsidR="009C337C" w:rsidRPr="00CB3CB3"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CB3CB3">
        <w:rPr>
          <w:rFonts w:ascii="Arial" w:hAnsi="Arial" w:cs="Arial"/>
          <w:sz w:val="20"/>
          <w:szCs w:val="20"/>
        </w:rPr>
        <w:t>člen</w:t>
      </w:r>
    </w:p>
    <w:p w14:paraId="0BDED034" w14:textId="1CBAEE49" w:rsidR="009C337C" w:rsidRPr="000A6235" w:rsidRDefault="009C337C" w:rsidP="00D82F54">
      <w:pPr>
        <w:tabs>
          <w:tab w:val="left" w:pos="426"/>
        </w:tabs>
        <w:spacing w:after="120"/>
        <w:jc w:val="both"/>
        <w:rPr>
          <w:rFonts w:ascii="Arial" w:hAnsi="Arial" w:cs="Arial"/>
          <w:sz w:val="20"/>
          <w:szCs w:val="20"/>
        </w:rPr>
      </w:pPr>
      <w:r w:rsidRPr="00CB3CB3">
        <w:rPr>
          <w:rFonts w:ascii="Arial" w:hAnsi="Arial" w:cs="Arial"/>
          <w:sz w:val="20"/>
          <w:szCs w:val="20"/>
        </w:rPr>
        <w:t xml:space="preserve">Izvajalec se za zavarovanje dobre izvedbe pogodbenih obveznosti zavezuje izročiti naročniku </w:t>
      </w:r>
      <w:r w:rsidR="003004E2" w:rsidRPr="00CB3CB3">
        <w:rPr>
          <w:rFonts w:ascii="Arial" w:hAnsi="Arial" w:cs="Arial"/>
          <w:sz w:val="20"/>
          <w:szCs w:val="20"/>
        </w:rPr>
        <w:t>v roku 1</w:t>
      </w:r>
      <w:r w:rsidR="00D34831" w:rsidRPr="00CB3CB3">
        <w:rPr>
          <w:rFonts w:ascii="Arial" w:hAnsi="Arial" w:cs="Arial"/>
          <w:sz w:val="20"/>
          <w:szCs w:val="20"/>
        </w:rPr>
        <w:t>0</w:t>
      </w:r>
      <w:r w:rsidR="003004E2" w:rsidRPr="00CB3CB3">
        <w:rPr>
          <w:rFonts w:ascii="Arial" w:hAnsi="Arial" w:cs="Arial"/>
          <w:sz w:val="20"/>
          <w:szCs w:val="20"/>
        </w:rPr>
        <w:t xml:space="preserve"> </w:t>
      </w:r>
      <w:r w:rsidR="00D82F54" w:rsidRPr="00CB3CB3">
        <w:rPr>
          <w:rFonts w:ascii="Arial" w:hAnsi="Arial" w:cs="Arial"/>
          <w:sz w:val="20"/>
          <w:szCs w:val="20"/>
        </w:rPr>
        <w:t>dni od podpisa pogodbe, kot pogoj za veljavnost pogodbe</w:t>
      </w:r>
      <w:r w:rsidR="000B7DA2" w:rsidRPr="00CB3CB3">
        <w:rPr>
          <w:rFonts w:ascii="Arial" w:hAnsi="Arial" w:cs="Arial"/>
          <w:sz w:val="20"/>
          <w:szCs w:val="20"/>
        </w:rPr>
        <w:t>,</w:t>
      </w:r>
      <w:r w:rsidR="00D82F54" w:rsidRPr="00CB3CB3">
        <w:rPr>
          <w:rFonts w:ascii="Arial" w:hAnsi="Arial" w:cs="Arial"/>
          <w:sz w:val="20"/>
          <w:szCs w:val="20"/>
        </w:rPr>
        <w:t xml:space="preserve"> ban</w:t>
      </w:r>
      <w:r w:rsidR="00D82F54" w:rsidRPr="00CB3CB3">
        <w:rPr>
          <w:rFonts w:ascii="Arial" w:hAnsi="Arial" w:cs="Arial" w:hint="eastAsia"/>
          <w:sz w:val="20"/>
          <w:szCs w:val="20"/>
        </w:rPr>
        <w:t>č</w:t>
      </w:r>
      <w:r w:rsidR="00D82F54" w:rsidRPr="00CB3CB3">
        <w:rPr>
          <w:rFonts w:ascii="Arial" w:hAnsi="Arial" w:cs="Arial"/>
          <w:sz w:val="20"/>
          <w:szCs w:val="20"/>
        </w:rPr>
        <w:t>no garancijo/kavcijsko zavarovanje</w:t>
      </w:r>
      <w:r w:rsidRPr="00CB3CB3">
        <w:rPr>
          <w:rFonts w:ascii="Arial" w:hAnsi="Arial" w:cs="Arial"/>
          <w:sz w:val="20"/>
          <w:szCs w:val="20"/>
        </w:rPr>
        <w:t>, in</w:t>
      </w:r>
      <w:r w:rsidRPr="000A540F">
        <w:rPr>
          <w:rFonts w:ascii="Arial" w:hAnsi="Arial" w:cs="Arial"/>
          <w:sz w:val="20"/>
          <w:szCs w:val="20"/>
        </w:rPr>
        <w:t xml:space="preserve"> sicer v višini 10</w:t>
      </w:r>
      <w:r w:rsidR="00D82F54" w:rsidRPr="000A540F">
        <w:rPr>
          <w:rFonts w:ascii="Arial" w:hAnsi="Arial" w:cs="Arial"/>
          <w:sz w:val="20"/>
          <w:szCs w:val="20"/>
        </w:rPr>
        <w:t xml:space="preserve"> </w:t>
      </w:r>
      <w:r w:rsidRPr="000A540F">
        <w:rPr>
          <w:rFonts w:ascii="Arial" w:hAnsi="Arial" w:cs="Arial"/>
          <w:sz w:val="20"/>
          <w:szCs w:val="20"/>
        </w:rPr>
        <w:t xml:space="preserve">% </w:t>
      </w:r>
      <w:r w:rsidR="00BF10D0" w:rsidRPr="000A540F">
        <w:rPr>
          <w:rFonts w:ascii="Arial" w:hAnsi="Arial" w:cs="Arial"/>
          <w:sz w:val="20"/>
          <w:szCs w:val="20"/>
        </w:rPr>
        <w:t>pogodbene vrednosti</w:t>
      </w:r>
      <w:r w:rsidR="00891974">
        <w:rPr>
          <w:rFonts w:ascii="Arial" w:hAnsi="Arial" w:cs="Arial"/>
          <w:sz w:val="20"/>
          <w:szCs w:val="20"/>
        </w:rPr>
        <w:t xml:space="preserve"> z DDV</w:t>
      </w:r>
      <w:r w:rsidRPr="000A540F">
        <w:rPr>
          <w:rFonts w:ascii="Arial" w:hAnsi="Arial" w:cs="Arial"/>
          <w:sz w:val="20"/>
          <w:szCs w:val="20"/>
        </w:rPr>
        <w:t xml:space="preserve">, z veljavnostjo vsaj še </w:t>
      </w:r>
      <w:r w:rsidR="003004E2" w:rsidRPr="000A540F">
        <w:rPr>
          <w:rFonts w:ascii="Arial" w:hAnsi="Arial" w:cs="Arial"/>
          <w:sz w:val="20"/>
          <w:szCs w:val="20"/>
        </w:rPr>
        <w:t>30</w:t>
      </w:r>
      <w:r w:rsidRPr="000A540F">
        <w:rPr>
          <w:rFonts w:ascii="Arial" w:hAnsi="Arial" w:cs="Arial"/>
          <w:sz w:val="20"/>
          <w:szCs w:val="20"/>
        </w:rPr>
        <w:t xml:space="preserve"> dni po </w:t>
      </w:r>
      <w:r w:rsidR="00113C40">
        <w:rPr>
          <w:rFonts w:ascii="Arial" w:hAnsi="Arial" w:cs="Arial"/>
          <w:sz w:val="20"/>
          <w:szCs w:val="20"/>
        </w:rPr>
        <w:t xml:space="preserve">podpisu </w:t>
      </w:r>
      <w:r w:rsidR="00113C40" w:rsidRPr="008A605B">
        <w:rPr>
          <w:rFonts w:ascii="Arial" w:hAnsi="Arial" w:cs="Arial"/>
          <w:sz w:val="20"/>
          <w:szCs w:val="20"/>
        </w:rPr>
        <w:t>primopredajnega zapisnika</w:t>
      </w:r>
      <w:r w:rsidR="00113C40">
        <w:rPr>
          <w:rFonts w:ascii="Arial" w:hAnsi="Arial" w:cs="Arial"/>
          <w:sz w:val="20"/>
          <w:szCs w:val="20"/>
        </w:rPr>
        <w:t>.</w:t>
      </w:r>
    </w:p>
    <w:p w14:paraId="7DE60047" w14:textId="1118A92B" w:rsidR="009C337C" w:rsidRPr="000A540F"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Naročnik bo </w:t>
      </w:r>
      <w:r w:rsidR="00FD09BC">
        <w:rPr>
          <w:rFonts w:ascii="Arial" w:hAnsi="Arial" w:cs="Arial"/>
          <w:sz w:val="20"/>
          <w:szCs w:val="20"/>
        </w:rPr>
        <w:t>finančno zavarovanje za dobro izvedbo pogodbenih obveznosti</w:t>
      </w:r>
      <w:r w:rsidRPr="000A6235">
        <w:rPr>
          <w:rFonts w:ascii="Arial" w:hAnsi="Arial" w:cs="Arial"/>
          <w:sz w:val="20"/>
          <w:szCs w:val="20"/>
        </w:rPr>
        <w:t xml:space="preserve"> unovčil v primeru, če izvajalec svojih pogodbenih obveznosti ne bo izpolnil v dogovorjeni kakovosti, količini in rokih in na </w:t>
      </w:r>
      <w:r w:rsidRPr="000A540F">
        <w:rPr>
          <w:rFonts w:ascii="Arial" w:hAnsi="Arial" w:cs="Arial"/>
          <w:sz w:val="20"/>
          <w:szCs w:val="20"/>
        </w:rPr>
        <w:t>n</w:t>
      </w:r>
      <w:r w:rsidR="00FD09BC" w:rsidRPr="000A540F">
        <w:rPr>
          <w:rFonts w:ascii="Arial" w:hAnsi="Arial" w:cs="Arial"/>
          <w:sz w:val="20"/>
          <w:szCs w:val="20"/>
        </w:rPr>
        <w:t xml:space="preserve">ačin, opredeljen v tej pogodbi. Finančno zavarovanje </w:t>
      </w:r>
      <w:r w:rsidR="00AB49A4" w:rsidRPr="000A540F">
        <w:rPr>
          <w:rFonts w:ascii="Arial" w:hAnsi="Arial" w:cs="Arial"/>
          <w:sz w:val="20"/>
          <w:szCs w:val="20"/>
        </w:rPr>
        <w:t xml:space="preserve">za </w:t>
      </w:r>
      <w:r w:rsidR="00FD09BC" w:rsidRPr="000A540F">
        <w:rPr>
          <w:rFonts w:ascii="Arial" w:hAnsi="Arial" w:cs="Arial"/>
          <w:sz w:val="20"/>
          <w:szCs w:val="20"/>
        </w:rPr>
        <w:t xml:space="preserve">dobro izvedbo pogodbenih obveznosti lahko </w:t>
      </w:r>
      <w:r w:rsidR="00FD09BC" w:rsidRPr="000A540F">
        <w:rPr>
          <w:rFonts w:ascii="Arial" w:hAnsi="Arial" w:cs="Arial"/>
          <w:sz w:val="20"/>
          <w:szCs w:val="20"/>
        </w:rPr>
        <w:lastRenderedPageBreak/>
        <w:t>naročnik unovči tudi v primeru ste</w:t>
      </w:r>
      <w:r w:rsidR="00FD09BC" w:rsidRPr="000A540F">
        <w:rPr>
          <w:rFonts w:ascii="Arial" w:hAnsi="Arial" w:cs="Arial" w:hint="eastAsia"/>
          <w:sz w:val="20"/>
          <w:szCs w:val="20"/>
        </w:rPr>
        <w:t>č</w:t>
      </w:r>
      <w:r w:rsidR="00FD09BC" w:rsidRPr="000A540F">
        <w:rPr>
          <w:rFonts w:ascii="Arial" w:hAnsi="Arial" w:cs="Arial"/>
          <w:sz w:val="20"/>
          <w:szCs w:val="20"/>
        </w:rPr>
        <w:t>aja, likvidacijskega postopka ali drugega postopka, katerega posledica ali namen je prenehanje poslovanja izvajalca ali katerikoli drug postopek, podoben navedenim postopkom, skladno s predpisi države, v kateri ima izvajalec sedež</w:t>
      </w:r>
      <w:r w:rsidR="00AB49A4" w:rsidRPr="000A540F">
        <w:rPr>
          <w:rFonts w:ascii="Arial" w:hAnsi="Arial" w:cs="Arial"/>
          <w:sz w:val="20"/>
          <w:szCs w:val="20"/>
        </w:rPr>
        <w:t xml:space="preserve">, </w:t>
      </w:r>
      <w:r w:rsidR="00FD09BC" w:rsidRPr="000A540F">
        <w:rPr>
          <w:rFonts w:ascii="Arial" w:hAnsi="Arial" w:cs="Arial"/>
          <w:sz w:val="20"/>
          <w:szCs w:val="20"/>
        </w:rPr>
        <w:t xml:space="preserve"> ter v primeru, </w:t>
      </w:r>
      <w:r w:rsidR="00FD09BC" w:rsidRPr="000A540F">
        <w:rPr>
          <w:rFonts w:ascii="Arial" w:hAnsi="Arial" w:cs="Arial" w:hint="eastAsia"/>
          <w:sz w:val="20"/>
          <w:szCs w:val="20"/>
        </w:rPr>
        <w:t>č</w:t>
      </w:r>
      <w:r w:rsidR="00FD09BC" w:rsidRPr="000A540F">
        <w:rPr>
          <w:rFonts w:ascii="Arial" w:hAnsi="Arial" w:cs="Arial"/>
          <w:sz w:val="20"/>
          <w:szCs w:val="20"/>
        </w:rPr>
        <w:t>e izvajalec naro</w:t>
      </w:r>
      <w:r w:rsidR="00FD09BC" w:rsidRPr="000A540F">
        <w:rPr>
          <w:rFonts w:ascii="Arial" w:hAnsi="Arial" w:cs="Arial" w:hint="eastAsia"/>
          <w:sz w:val="20"/>
          <w:szCs w:val="20"/>
        </w:rPr>
        <w:t>č</w:t>
      </w:r>
      <w:r w:rsidR="00FD09BC" w:rsidRPr="000A540F">
        <w:rPr>
          <w:rFonts w:ascii="Arial" w:hAnsi="Arial" w:cs="Arial"/>
          <w:sz w:val="20"/>
          <w:szCs w:val="20"/>
        </w:rPr>
        <w:t>niku v predvidenem roku ne pre</w:t>
      </w:r>
      <w:r w:rsidR="003E2F41" w:rsidRPr="000A540F">
        <w:rPr>
          <w:rFonts w:ascii="Arial" w:hAnsi="Arial" w:cs="Arial"/>
          <w:sz w:val="20"/>
          <w:szCs w:val="20"/>
        </w:rPr>
        <w:t>dloži finančnega zavarovanja za odpravo napak v garancijskem roku.</w:t>
      </w:r>
      <w:r w:rsidR="00FD09BC" w:rsidRPr="000A540F">
        <w:rPr>
          <w:rFonts w:ascii="Arial" w:hAnsi="Arial" w:cs="Arial"/>
          <w:sz w:val="20"/>
          <w:szCs w:val="20"/>
        </w:rPr>
        <w:t xml:space="preserve"> </w:t>
      </w:r>
    </w:p>
    <w:p w14:paraId="7BA59621" w14:textId="07B94F44" w:rsidR="009C337C" w:rsidRDefault="009C337C"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 xml:space="preserve">Če se med trajanjem izvedbe pogodbe spremeni rok za izvedbo pogodbenih del, </w:t>
      </w:r>
      <w:r w:rsidR="00433E4A" w:rsidRPr="000A540F">
        <w:rPr>
          <w:rFonts w:ascii="Arial" w:hAnsi="Arial" w:cs="Arial"/>
          <w:sz w:val="20"/>
          <w:szCs w:val="20"/>
        </w:rPr>
        <w:t>kakovost</w:t>
      </w:r>
      <w:r w:rsidRPr="000A540F">
        <w:rPr>
          <w:rFonts w:ascii="Arial" w:hAnsi="Arial" w:cs="Arial"/>
          <w:sz w:val="20"/>
          <w:szCs w:val="20"/>
        </w:rPr>
        <w:t xml:space="preserve"> in količina</w:t>
      </w:r>
      <w:r w:rsidR="00D82F54" w:rsidRPr="000A540F">
        <w:rPr>
          <w:rFonts w:ascii="Arial" w:hAnsi="Arial" w:cs="Arial"/>
          <w:sz w:val="20"/>
          <w:szCs w:val="20"/>
        </w:rPr>
        <w:t xml:space="preserve">, mora ponudnik v roku </w:t>
      </w:r>
      <w:r w:rsidR="00AA1317" w:rsidRPr="000A540F">
        <w:rPr>
          <w:rFonts w:ascii="Arial" w:hAnsi="Arial" w:cs="Arial"/>
          <w:sz w:val="20"/>
          <w:szCs w:val="20"/>
        </w:rPr>
        <w:t>1</w:t>
      </w:r>
      <w:r w:rsidR="00D34831">
        <w:rPr>
          <w:rFonts w:ascii="Arial" w:hAnsi="Arial" w:cs="Arial"/>
          <w:sz w:val="20"/>
          <w:szCs w:val="20"/>
        </w:rPr>
        <w:t>0</w:t>
      </w:r>
      <w:r w:rsidRPr="000A540F">
        <w:rPr>
          <w:rFonts w:ascii="Arial" w:hAnsi="Arial" w:cs="Arial"/>
          <w:sz w:val="20"/>
          <w:szCs w:val="20"/>
        </w:rPr>
        <w:t xml:space="preserve"> dni od podpisa aneks</w:t>
      </w:r>
      <w:r w:rsidR="00D82F54" w:rsidRPr="000A540F">
        <w:rPr>
          <w:rFonts w:ascii="Arial" w:hAnsi="Arial" w:cs="Arial"/>
          <w:sz w:val="20"/>
          <w:szCs w:val="20"/>
        </w:rPr>
        <w:t xml:space="preserve">a </w:t>
      </w:r>
      <w:r w:rsidR="00AB49A4" w:rsidRPr="000A540F">
        <w:rPr>
          <w:rFonts w:ascii="Arial" w:hAnsi="Arial" w:cs="Arial"/>
          <w:sz w:val="20"/>
          <w:szCs w:val="20"/>
        </w:rPr>
        <w:t xml:space="preserve">o navedenih spremembah </w:t>
      </w:r>
      <w:r w:rsidR="00D82F54" w:rsidRPr="000A540F">
        <w:rPr>
          <w:rFonts w:ascii="Arial" w:hAnsi="Arial" w:cs="Arial"/>
          <w:sz w:val="20"/>
          <w:szCs w:val="20"/>
        </w:rPr>
        <w:t>k tej pogodbi</w:t>
      </w:r>
      <w:r w:rsidR="00AB49A4" w:rsidRPr="000A540F">
        <w:rPr>
          <w:rFonts w:ascii="Arial" w:hAnsi="Arial" w:cs="Arial"/>
          <w:sz w:val="20"/>
          <w:szCs w:val="20"/>
        </w:rPr>
        <w:t xml:space="preserve">, </w:t>
      </w:r>
      <w:r w:rsidR="00D82F54" w:rsidRPr="000A540F">
        <w:rPr>
          <w:rFonts w:ascii="Arial" w:hAnsi="Arial" w:cs="Arial"/>
          <w:sz w:val="20"/>
          <w:szCs w:val="20"/>
        </w:rPr>
        <w:t>predložiti</w:t>
      </w:r>
      <w:r w:rsidR="00D82F54">
        <w:rPr>
          <w:rFonts w:ascii="Arial" w:hAnsi="Arial" w:cs="Arial"/>
          <w:sz w:val="20"/>
          <w:szCs w:val="20"/>
        </w:rPr>
        <w:t xml:space="preserve"> finančno zavarovanje</w:t>
      </w:r>
      <w:r w:rsidR="00AB49A4">
        <w:rPr>
          <w:rFonts w:ascii="Arial" w:hAnsi="Arial" w:cs="Arial"/>
          <w:sz w:val="20"/>
          <w:szCs w:val="20"/>
        </w:rPr>
        <w:t xml:space="preserve"> </w:t>
      </w:r>
      <w:r w:rsidRPr="000A6235">
        <w:rPr>
          <w:rFonts w:ascii="Arial" w:hAnsi="Arial" w:cs="Arial"/>
          <w:sz w:val="20"/>
          <w:szCs w:val="20"/>
        </w:rPr>
        <w:t xml:space="preserve">v skladu s spremembo </w:t>
      </w:r>
      <w:r w:rsidR="00D82F54">
        <w:rPr>
          <w:rFonts w:ascii="Arial" w:hAnsi="Arial" w:cs="Arial"/>
          <w:sz w:val="20"/>
          <w:szCs w:val="20"/>
        </w:rPr>
        <w:t xml:space="preserve">roka oziroma </w:t>
      </w:r>
      <w:r w:rsidRPr="000A6235">
        <w:rPr>
          <w:rFonts w:ascii="Arial" w:hAnsi="Arial" w:cs="Arial"/>
          <w:sz w:val="20"/>
          <w:szCs w:val="20"/>
        </w:rPr>
        <w:t>pogodbene vrednosti.</w:t>
      </w:r>
    </w:p>
    <w:p w14:paraId="1A7D7763"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OBRAČUN, PLAČILO IN PREVZEM DEL</w:t>
      </w:r>
    </w:p>
    <w:p w14:paraId="5A59CD22" w14:textId="77777777" w:rsidR="009C337C" w:rsidRPr="00B945CE"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Pr>
          <w:rFonts w:ascii="Arial" w:hAnsi="Arial" w:cs="Arial"/>
          <w:sz w:val="20"/>
          <w:szCs w:val="20"/>
        </w:rPr>
        <w:t xml:space="preserve"> </w:t>
      </w:r>
      <w:r w:rsidR="009C337C" w:rsidRPr="00B945CE">
        <w:rPr>
          <w:rFonts w:ascii="Arial" w:hAnsi="Arial" w:cs="Arial"/>
          <w:sz w:val="20"/>
          <w:szCs w:val="20"/>
        </w:rPr>
        <w:t>člen</w:t>
      </w:r>
    </w:p>
    <w:p w14:paraId="421F65B9" w14:textId="0506AF85" w:rsidR="009C337C" w:rsidRPr="006C1E34" w:rsidRDefault="00121E18" w:rsidP="009C337C">
      <w:pPr>
        <w:tabs>
          <w:tab w:val="left" w:pos="426"/>
        </w:tabs>
        <w:autoSpaceDE w:val="0"/>
        <w:autoSpaceDN w:val="0"/>
        <w:adjustRightInd w:val="0"/>
        <w:spacing w:after="120"/>
        <w:jc w:val="both"/>
        <w:rPr>
          <w:rFonts w:ascii="Arial" w:hAnsi="Arial" w:cs="Arial"/>
          <w:sz w:val="20"/>
          <w:szCs w:val="20"/>
        </w:rPr>
      </w:pPr>
      <w:r w:rsidRPr="000A540F">
        <w:rPr>
          <w:rFonts w:ascii="Arial" w:hAnsi="Arial" w:cs="Arial"/>
          <w:sz w:val="20"/>
          <w:szCs w:val="20"/>
        </w:rPr>
        <w:t>Izvedena</w:t>
      </w:r>
      <w:r w:rsidR="009C337C" w:rsidRPr="000A540F">
        <w:rPr>
          <w:rFonts w:ascii="Arial" w:hAnsi="Arial" w:cs="Arial"/>
          <w:sz w:val="20"/>
          <w:szCs w:val="20"/>
        </w:rPr>
        <w:t xml:space="preserve"> dela v višini pogodbene vrednosti se obračunajo po opravljenem delu po dejansko izvedenih količinah </w:t>
      </w:r>
      <w:r w:rsidR="00A3000B" w:rsidRPr="000A540F">
        <w:rPr>
          <w:rFonts w:ascii="Arial" w:hAnsi="Arial" w:cs="Arial"/>
          <w:sz w:val="20"/>
          <w:szCs w:val="20"/>
        </w:rPr>
        <w:t xml:space="preserve">in po cenah na enoto, določenih </w:t>
      </w:r>
      <w:r w:rsidR="002C2A35" w:rsidRPr="000A540F">
        <w:rPr>
          <w:rFonts w:ascii="Arial" w:hAnsi="Arial" w:cs="Arial"/>
          <w:sz w:val="20"/>
          <w:szCs w:val="20"/>
        </w:rPr>
        <w:t>v ponudbi</w:t>
      </w:r>
      <w:r w:rsidR="00BF10D0" w:rsidRPr="000A540F">
        <w:rPr>
          <w:rFonts w:ascii="Arial" w:hAnsi="Arial" w:cs="Arial"/>
          <w:sz w:val="20"/>
          <w:szCs w:val="20"/>
        </w:rPr>
        <w:t>.</w:t>
      </w:r>
      <w:r w:rsidR="009C337C" w:rsidRPr="000A540F">
        <w:rPr>
          <w:rFonts w:ascii="Arial" w:hAnsi="Arial" w:cs="Arial"/>
          <w:sz w:val="20"/>
          <w:szCs w:val="20"/>
        </w:rPr>
        <w:t xml:space="preserve"> Količino in vrednost opravljenega dela potrdi naročnik na podlagi pregleda nadzornika</w:t>
      </w:r>
      <w:r w:rsidR="00505410" w:rsidRPr="000A540F">
        <w:rPr>
          <w:rFonts w:ascii="Arial" w:hAnsi="Arial" w:cs="Arial"/>
          <w:sz w:val="20"/>
          <w:szCs w:val="20"/>
        </w:rPr>
        <w:t xml:space="preserve"> iz 3</w:t>
      </w:r>
      <w:r w:rsidR="005725C6" w:rsidRPr="000A540F">
        <w:rPr>
          <w:rFonts w:ascii="Arial" w:hAnsi="Arial" w:cs="Arial"/>
          <w:sz w:val="20"/>
          <w:szCs w:val="20"/>
        </w:rPr>
        <w:t>1</w:t>
      </w:r>
      <w:r w:rsidR="00505410" w:rsidRPr="000A540F">
        <w:rPr>
          <w:rFonts w:ascii="Arial" w:hAnsi="Arial" w:cs="Arial"/>
          <w:sz w:val="20"/>
          <w:szCs w:val="20"/>
        </w:rPr>
        <w:t>. člena te pogodbe.</w:t>
      </w:r>
    </w:p>
    <w:p w14:paraId="6F1DB153"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Izvajalec je dolžan pisati gradbeni dnevnik in knjigo obračunskih izmer.</w:t>
      </w:r>
    </w:p>
    <w:p w14:paraId="6128BCC1" w14:textId="77777777" w:rsidR="009C337C" w:rsidRPr="008A605B" w:rsidRDefault="008D6BA6"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8A605B">
        <w:rPr>
          <w:rFonts w:ascii="Arial" w:hAnsi="Arial" w:cs="Arial"/>
          <w:sz w:val="20"/>
          <w:szCs w:val="20"/>
        </w:rPr>
        <w:t xml:space="preserve"> </w:t>
      </w:r>
      <w:r w:rsidR="009C337C" w:rsidRPr="008A605B">
        <w:rPr>
          <w:rFonts w:ascii="Arial" w:hAnsi="Arial" w:cs="Arial"/>
          <w:sz w:val="20"/>
          <w:szCs w:val="20"/>
        </w:rPr>
        <w:t>člen</w:t>
      </w:r>
    </w:p>
    <w:p w14:paraId="44379E59" w14:textId="16162F4C" w:rsidR="00183D2D" w:rsidRPr="008A605B" w:rsidRDefault="00183D2D" w:rsidP="00183D2D">
      <w:pPr>
        <w:jc w:val="both"/>
        <w:rPr>
          <w:rFonts w:ascii="Arial" w:hAnsi="Arial" w:cs="Arial"/>
          <w:sz w:val="20"/>
          <w:szCs w:val="20"/>
        </w:rPr>
      </w:pPr>
      <w:r w:rsidRPr="008A605B">
        <w:rPr>
          <w:rFonts w:ascii="Arial" w:hAnsi="Arial" w:cs="Arial"/>
          <w:sz w:val="20"/>
          <w:szCs w:val="20"/>
        </w:rPr>
        <w:t>Naročnik bo opravljena dela plačeval na podlagi s strani nadzornika potrjenih začasnih in potrjeni končni situaciji oz. računih, ki jih bo izvajalec pošiljal naročniku do vsakega 5.</w:t>
      </w:r>
      <w:r w:rsidR="008A605B" w:rsidRPr="008A605B">
        <w:rPr>
          <w:sz w:val="20"/>
          <w:szCs w:val="20"/>
        </w:rPr>
        <w:t xml:space="preserve"> </w:t>
      </w:r>
      <w:r w:rsidR="008A605B" w:rsidRPr="008A605B">
        <w:rPr>
          <w:rFonts w:ascii="Arial" w:hAnsi="Arial" w:cs="Arial"/>
          <w:sz w:val="20"/>
          <w:szCs w:val="20"/>
        </w:rPr>
        <w:t xml:space="preserve">v mesecu za pretekli mesec. </w:t>
      </w:r>
      <w:r w:rsidRPr="008A605B">
        <w:rPr>
          <w:rFonts w:ascii="Arial" w:hAnsi="Arial" w:cs="Arial"/>
          <w:sz w:val="20"/>
          <w:szCs w:val="20"/>
        </w:rPr>
        <w:t xml:space="preserve"> </w:t>
      </w:r>
      <w:r w:rsidR="008A605B" w:rsidRPr="008A605B">
        <w:rPr>
          <w:rFonts w:ascii="Arial" w:hAnsi="Arial" w:cs="Arial"/>
          <w:sz w:val="20"/>
          <w:szCs w:val="20"/>
        </w:rPr>
        <w:t xml:space="preserve">Osnutek končne situacije mora izvajalec naročniku predati najkasneje v </w:t>
      </w:r>
      <w:r w:rsidR="00215913">
        <w:rPr>
          <w:rFonts w:ascii="Arial" w:hAnsi="Arial" w:cs="Arial"/>
          <w:sz w:val="20"/>
          <w:szCs w:val="20"/>
        </w:rPr>
        <w:t>1</w:t>
      </w:r>
      <w:r w:rsidR="008A605B" w:rsidRPr="008A605B">
        <w:rPr>
          <w:rFonts w:ascii="Arial" w:hAnsi="Arial" w:cs="Arial"/>
          <w:sz w:val="20"/>
          <w:szCs w:val="20"/>
        </w:rPr>
        <w:t>0 dneh po podpisu primopredajnega zapisnika, končno situ</w:t>
      </w:r>
      <w:r w:rsidR="00A2037F">
        <w:rPr>
          <w:rFonts w:ascii="Arial" w:hAnsi="Arial" w:cs="Arial"/>
          <w:sz w:val="20"/>
          <w:szCs w:val="20"/>
        </w:rPr>
        <w:t xml:space="preserve">acijo pa najkasneje v </w:t>
      </w:r>
      <w:r w:rsidR="00215913">
        <w:rPr>
          <w:rFonts w:ascii="Arial" w:hAnsi="Arial" w:cs="Arial"/>
          <w:sz w:val="20"/>
          <w:szCs w:val="20"/>
        </w:rPr>
        <w:t>2</w:t>
      </w:r>
      <w:r w:rsidR="00A2037F">
        <w:rPr>
          <w:rFonts w:ascii="Arial" w:hAnsi="Arial" w:cs="Arial"/>
          <w:sz w:val="20"/>
          <w:szCs w:val="20"/>
        </w:rPr>
        <w:t>0 dneh po podpisu</w:t>
      </w:r>
      <w:r w:rsidR="008A605B" w:rsidRPr="008A605B">
        <w:rPr>
          <w:rFonts w:ascii="Arial" w:hAnsi="Arial" w:cs="Arial"/>
          <w:sz w:val="20"/>
          <w:szCs w:val="20"/>
        </w:rPr>
        <w:t xml:space="preserve"> primopredajnega zapisnika.</w:t>
      </w:r>
    </w:p>
    <w:p w14:paraId="24C29FFD" w14:textId="2D19D89D" w:rsidR="00183D2D" w:rsidRPr="000A540F" w:rsidRDefault="00183D2D" w:rsidP="00183D2D">
      <w:pPr>
        <w:jc w:val="both"/>
        <w:rPr>
          <w:rFonts w:ascii="Arial" w:hAnsi="Arial" w:cs="Arial"/>
          <w:sz w:val="20"/>
          <w:szCs w:val="20"/>
        </w:rPr>
      </w:pPr>
      <w:r w:rsidRPr="000A540F">
        <w:rPr>
          <w:rFonts w:ascii="Arial" w:hAnsi="Arial" w:cs="Arial"/>
          <w:sz w:val="20"/>
          <w:szCs w:val="20"/>
        </w:rPr>
        <w:t>Izvajalec izstavi račun v elektronski obliki (</w:t>
      </w:r>
      <w:proofErr w:type="spellStart"/>
      <w:r w:rsidRPr="000A540F">
        <w:rPr>
          <w:rFonts w:ascii="Arial" w:hAnsi="Arial" w:cs="Arial"/>
          <w:sz w:val="20"/>
          <w:szCs w:val="20"/>
        </w:rPr>
        <w:t>eRačun</w:t>
      </w:r>
      <w:proofErr w:type="spellEnd"/>
      <w:r w:rsidRPr="000A540F">
        <w:rPr>
          <w:rFonts w:ascii="Arial" w:hAnsi="Arial" w:cs="Arial"/>
          <w:sz w:val="20"/>
          <w:szCs w:val="20"/>
        </w:rPr>
        <w:t xml:space="preserve">) in ga posreduje UJP (spletna aplikacija </w:t>
      </w:r>
      <w:proofErr w:type="spellStart"/>
      <w:r w:rsidRPr="000A540F">
        <w:rPr>
          <w:rFonts w:ascii="Arial" w:hAnsi="Arial" w:cs="Arial"/>
          <w:sz w:val="20"/>
          <w:szCs w:val="20"/>
        </w:rPr>
        <w:t>UJPnet</w:t>
      </w:r>
      <w:proofErr w:type="spellEnd"/>
      <w:r w:rsidRPr="000A540F">
        <w:rPr>
          <w:rFonts w:ascii="Arial" w:hAnsi="Arial" w:cs="Arial"/>
          <w:sz w:val="20"/>
          <w:szCs w:val="20"/>
        </w:rPr>
        <w:t>), ki je enotna vstopna in izstopna točka za izmenjavo računov in spremljajočih dokumentov v elektronski obliki. Plačila se opravijo na podlagi izdelanih in potrjenih situacij s strani odgovornega nadzornika, ki so priloga računa. Na računu se je treba nedvoumno sklicevati na prilogo (primer zapisa na računu: Podatki o vrsti in količini del so razvidni iz situacije št. ….. z dne …., ki je sestavni del tega računa.)  Rok plačila računa</w:t>
      </w:r>
      <w:r w:rsidR="00F70C71">
        <w:rPr>
          <w:rFonts w:ascii="Arial" w:hAnsi="Arial" w:cs="Arial"/>
          <w:sz w:val="20"/>
          <w:szCs w:val="20"/>
        </w:rPr>
        <w:t xml:space="preserve"> je </w:t>
      </w:r>
      <w:r w:rsidR="002C0B0A">
        <w:rPr>
          <w:rFonts w:ascii="Arial" w:hAnsi="Arial" w:cs="Arial"/>
          <w:sz w:val="20"/>
          <w:szCs w:val="20"/>
        </w:rPr>
        <w:t>trideset dni</w:t>
      </w:r>
      <w:r w:rsidRPr="000A540F">
        <w:rPr>
          <w:rFonts w:ascii="Arial" w:hAnsi="Arial" w:cs="Arial"/>
          <w:sz w:val="20"/>
          <w:szCs w:val="20"/>
        </w:rPr>
        <w:t xml:space="preserve"> in prične teč</w:t>
      </w:r>
      <w:r w:rsidRPr="00BE78DD">
        <w:rPr>
          <w:rFonts w:ascii="Arial" w:hAnsi="Arial" w:cs="Arial"/>
          <w:sz w:val="20"/>
          <w:szCs w:val="20"/>
        </w:rPr>
        <w:t>i naslednji dan po prejemu pravilno izstavljenega računa,</w:t>
      </w:r>
      <w:r w:rsidR="00BE78DD" w:rsidRPr="00BE78DD">
        <w:rPr>
          <w:rFonts w:ascii="Arial" w:hAnsi="Arial" w:cs="Arial"/>
          <w:sz w:val="20"/>
          <w:szCs w:val="20"/>
        </w:rPr>
        <w:t xml:space="preserve"> oziroma kot to določa veljavna zakonodaja,</w:t>
      </w:r>
      <w:r w:rsidRPr="000A540F">
        <w:rPr>
          <w:rFonts w:ascii="Arial" w:hAnsi="Arial" w:cs="Arial"/>
          <w:sz w:val="20"/>
          <w:szCs w:val="20"/>
        </w:rPr>
        <w:t xml:space="preserve"> pri čemer se za uradni datum prejema šteje datum prejema računa v spletno aplikacijo </w:t>
      </w:r>
      <w:proofErr w:type="spellStart"/>
      <w:r w:rsidRPr="000A540F">
        <w:rPr>
          <w:rFonts w:ascii="Arial" w:hAnsi="Arial" w:cs="Arial"/>
          <w:sz w:val="20"/>
          <w:szCs w:val="20"/>
        </w:rPr>
        <w:t>UJPnet</w:t>
      </w:r>
      <w:proofErr w:type="spellEnd"/>
      <w:r w:rsidRPr="000A540F">
        <w:rPr>
          <w:rFonts w:ascii="Arial" w:hAnsi="Arial" w:cs="Arial"/>
          <w:sz w:val="20"/>
          <w:szCs w:val="20"/>
        </w:rPr>
        <w:t xml:space="preserve">. Če naročnik izpodbija del zneska, ki je obračunan s situacijo, račun zavrne. Račun sestavi izvajalec in ga predloži v izplačilo po opravljenem sprejemu in izročitvi izvedenih del. </w:t>
      </w:r>
    </w:p>
    <w:p w14:paraId="598076B7" w14:textId="6E1188EF" w:rsidR="00183D2D" w:rsidRPr="000A540F" w:rsidRDefault="00183D2D" w:rsidP="00183D2D">
      <w:pPr>
        <w:jc w:val="both"/>
        <w:rPr>
          <w:rFonts w:ascii="Arial" w:hAnsi="Arial" w:cs="Arial"/>
          <w:sz w:val="20"/>
          <w:szCs w:val="20"/>
        </w:rPr>
      </w:pPr>
      <w:r w:rsidRPr="000A540F">
        <w:rPr>
          <w:rFonts w:ascii="Arial" w:hAnsi="Arial" w:cs="Arial"/>
          <w:sz w:val="20"/>
          <w:szCs w:val="20"/>
        </w:rPr>
        <w:t xml:space="preserve">Končni situaciji oz. računu mora biti priložen </w:t>
      </w:r>
      <w:r w:rsidR="00915CB0" w:rsidRPr="000A540F">
        <w:rPr>
          <w:rFonts w:ascii="Arial" w:hAnsi="Arial" w:cs="Arial"/>
          <w:sz w:val="20"/>
          <w:szCs w:val="20"/>
        </w:rPr>
        <w:t>podpisan</w:t>
      </w:r>
      <w:r w:rsidRPr="000A540F">
        <w:rPr>
          <w:rFonts w:ascii="Arial" w:hAnsi="Arial" w:cs="Arial"/>
          <w:sz w:val="20"/>
          <w:szCs w:val="20"/>
        </w:rPr>
        <w:t xml:space="preserve"> primopredajni zapisnik</w:t>
      </w:r>
      <w:r w:rsidR="00915CB0" w:rsidRPr="000A540F">
        <w:rPr>
          <w:rFonts w:ascii="Arial" w:hAnsi="Arial" w:cs="Arial"/>
          <w:sz w:val="20"/>
          <w:szCs w:val="20"/>
        </w:rPr>
        <w:t>.</w:t>
      </w:r>
    </w:p>
    <w:p w14:paraId="30572119" w14:textId="77777777" w:rsidR="00183D2D" w:rsidRPr="000A540F" w:rsidRDefault="00183D2D" w:rsidP="00183D2D">
      <w:pPr>
        <w:jc w:val="both"/>
        <w:rPr>
          <w:rFonts w:ascii="Arial" w:hAnsi="Arial" w:cs="Arial"/>
          <w:sz w:val="20"/>
          <w:szCs w:val="20"/>
        </w:rPr>
      </w:pPr>
      <w:r w:rsidRPr="000A540F">
        <w:rPr>
          <w:rFonts w:ascii="Arial" w:hAnsi="Arial" w:cs="Arial"/>
          <w:sz w:val="20"/>
          <w:szCs w:val="20"/>
        </w:rPr>
        <w:t>Naročnik bo potrjen znesek nakazal na TRR izvajalca, ki je naveden na izstavljeni situaciji oz. računu.</w:t>
      </w:r>
    </w:p>
    <w:p w14:paraId="5DF2AB95" w14:textId="476EBBEC" w:rsidR="00183D2D" w:rsidRPr="006C1E34" w:rsidRDefault="00183D2D" w:rsidP="00151070">
      <w:pPr>
        <w:jc w:val="both"/>
        <w:rPr>
          <w:rFonts w:ascii="Arial" w:hAnsi="Arial" w:cs="Arial"/>
          <w:sz w:val="20"/>
          <w:szCs w:val="20"/>
        </w:rPr>
      </w:pPr>
      <w:r w:rsidRPr="000A540F">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 Roki plačil podizvajalcem so enaki kot za izvajalca.</w:t>
      </w:r>
    </w:p>
    <w:p w14:paraId="1D475836" w14:textId="1D86F331" w:rsidR="009C337C" w:rsidRPr="006C1E34" w:rsidRDefault="009C337C" w:rsidP="009C337C">
      <w:pPr>
        <w:pStyle w:val="Odstavekseznama"/>
        <w:numPr>
          <w:ilvl w:val="0"/>
          <w:numId w:val="28"/>
        </w:numPr>
        <w:tabs>
          <w:tab w:val="left" w:pos="426"/>
        </w:tabs>
        <w:spacing w:before="240" w:after="120"/>
        <w:ind w:left="0" w:hanging="284"/>
        <w:jc w:val="center"/>
        <w:rPr>
          <w:rFonts w:ascii="Arial" w:hAnsi="Arial" w:cs="Arial"/>
          <w:sz w:val="20"/>
          <w:szCs w:val="20"/>
        </w:rPr>
      </w:pPr>
      <w:r w:rsidRPr="006C1E34">
        <w:rPr>
          <w:rFonts w:ascii="Arial" w:hAnsi="Arial" w:cs="Arial"/>
          <w:sz w:val="20"/>
          <w:szCs w:val="20"/>
        </w:rPr>
        <w:t>člen</w:t>
      </w:r>
    </w:p>
    <w:p w14:paraId="550FD261" w14:textId="77777777" w:rsidR="009C337C" w:rsidRPr="006C1E34" w:rsidRDefault="009C337C" w:rsidP="009C337C">
      <w:pPr>
        <w:tabs>
          <w:tab w:val="left" w:pos="426"/>
        </w:tabs>
        <w:autoSpaceDE w:val="0"/>
        <w:autoSpaceDN w:val="0"/>
        <w:adjustRightInd w:val="0"/>
        <w:spacing w:after="120"/>
        <w:jc w:val="both"/>
        <w:rPr>
          <w:rFonts w:ascii="Arial" w:hAnsi="Arial" w:cs="Arial"/>
          <w:b/>
          <w:sz w:val="20"/>
          <w:szCs w:val="20"/>
        </w:rPr>
      </w:pPr>
      <w:r w:rsidRPr="006C1E34">
        <w:rPr>
          <w:rFonts w:ascii="Arial" w:hAnsi="Arial" w:cs="Arial"/>
          <w:sz w:val="20"/>
          <w:szCs w:val="20"/>
        </w:rPr>
        <w:t>Izvajalec je dolžan datum dokončanja del vpisati v gradbeni dnevnik</w:t>
      </w:r>
      <w:r w:rsidR="00A56F41" w:rsidRPr="006C1E34">
        <w:rPr>
          <w:rFonts w:ascii="Arial" w:hAnsi="Arial" w:cs="Arial"/>
          <w:sz w:val="20"/>
          <w:szCs w:val="20"/>
        </w:rPr>
        <w:t xml:space="preserve"> in naro</w:t>
      </w:r>
      <w:r w:rsidR="00A56F41" w:rsidRPr="006C1E34">
        <w:rPr>
          <w:rFonts w:ascii="Arial" w:hAnsi="Arial" w:cs="Arial" w:hint="eastAsia"/>
          <w:sz w:val="20"/>
          <w:szCs w:val="20"/>
        </w:rPr>
        <w:t>č</w:t>
      </w:r>
      <w:r w:rsidR="00A56F41" w:rsidRPr="006C1E34">
        <w:rPr>
          <w:rFonts w:ascii="Arial" w:hAnsi="Arial" w:cs="Arial"/>
          <w:sz w:val="20"/>
          <w:szCs w:val="20"/>
        </w:rPr>
        <w:t>nika takoj pozvati na prevzem del</w:t>
      </w:r>
      <w:r w:rsidRPr="006C1E34">
        <w:rPr>
          <w:rFonts w:ascii="Arial" w:hAnsi="Arial" w:cs="Arial"/>
          <w:sz w:val="20"/>
          <w:szCs w:val="20"/>
        </w:rPr>
        <w:t>.</w:t>
      </w:r>
    </w:p>
    <w:p w14:paraId="5B06A702" w14:textId="77777777" w:rsidR="009C337C" w:rsidRPr="006C1E34" w:rsidRDefault="009C337C" w:rsidP="009C337C">
      <w:pPr>
        <w:tabs>
          <w:tab w:val="left" w:pos="426"/>
        </w:tabs>
        <w:spacing w:after="60"/>
        <w:jc w:val="both"/>
        <w:rPr>
          <w:rFonts w:ascii="Arial" w:hAnsi="Arial" w:cs="Arial"/>
          <w:sz w:val="20"/>
          <w:szCs w:val="20"/>
        </w:rPr>
      </w:pPr>
      <w:r w:rsidRPr="006C1E34">
        <w:rPr>
          <w:rFonts w:ascii="Arial" w:hAnsi="Arial" w:cs="Arial"/>
          <w:sz w:val="20"/>
          <w:szCs w:val="20"/>
        </w:rPr>
        <w:t>O izročitvi in prevzemu del sestavijo in podpišejo pooblaščeni predstavniki pogodbenih strank primopredajni zapisnik, v katerem natančno ugotovijo predvsem:</w:t>
      </w:r>
    </w:p>
    <w:p w14:paraId="2BC557C8" w14:textId="77777777" w:rsidR="00F71D54" w:rsidRPr="006C1E34" w:rsidRDefault="00F71D54" w:rsidP="00F71D54">
      <w:pPr>
        <w:pStyle w:val="Odstavekseznama"/>
        <w:numPr>
          <w:ilvl w:val="0"/>
          <w:numId w:val="29"/>
        </w:numPr>
        <w:tabs>
          <w:tab w:val="left" w:pos="426"/>
        </w:tabs>
        <w:spacing w:before="60" w:after="60" w:line="240" w:lineRule="auto"/>
        <w:ind w:left="284" w:hanging="284"/>
        <w:contextualSpacing w:val="0"/>
        <w:jc w:val="both"/>
        <w:rPr>
          <w:rFonts w:ascii="Arial" w:hAnsi="Arial" w:cs="Arial"/>
          <w:sz w:val="20"/>
          <w:szCs w:val="20"/>
        </w:rPr>
      </w:pPr>
      <w:r w:rsidRPr="006C1E34">
        <w:rPr>
          <w:rFonts w:ascii="Arial" w:hAnsi="Arial" w:cs="Arial"/>
          <w:sz w:val="20"/>
          <w:szCs w:val="20"/>
        </w:rPr>
        <w:t xml:space="preserve">ustreznost izvedenih del po določilih te pogodbe in pravilih stroke, </w:t>
      </w:r>
    </w:p>
    <w:p w14:paraId="4CC55119" w14:textId="77777777" w:rsidR="00F71D54" w:rsidRPr="006C1E3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6C1E34">
        <w:rPr>
          <w:rFonts w:ascii="Arial" w:hAnsi="Arial" w:cs="Arial"/>
          <w:sz w:val="20"/>
          <w:szCs w:val="20"/>
        </w:rPr>
        <w:t>datum začetka, datum dokončanja del ter datum prevzema del,</w:t>
      </w:r>
    </w:p>
    <w:p w14:paraId="48C51AD3" w14:textId="77777777" w:rsidR="00F71D54" w:rsidRPr="006C1E3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6C1E34">
        <w:rPr>
          <w:rFonts w:ascii="Arial" w:hAnsi="Arial" w:cs="Arial"/>
          <w:sz w:val="20"/>
          <w:szCs w:val="20"/>
        </w:rPr>
        <w:t>kakovost izvedenih del in pripombe naročnika v zvezi z njo,</w:t>
      </w:r>
    </w:p>
    <w:p w14:paraId="4CA2FC53" w14:textId="77777777" w:rsidR="00F71D54" w:rsidRPr="006C1E3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6C1E34">
        <w:rPr>
          <w:rFonts w:ascii="Arial" w:hAnsi="Arial" w:cs="Arial"/>
          <w:sz w:val="20"/>
          <w:szCs w:val="20"/>
        </w:rPr>
        <w:lastRenderedPageBreak/>
        <w:t>opredelitev del, ki jih je izvajalec dolžan ponovno izvesti, dokončati ali popraviti,</w:t>
      </w:r>
    </w:p>
    <w:p w14:paraId="23B6D6AB" w14:textId="77777777" w:rsidR="00F71D54"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sidRPr="000A540F">
        <w:rPr>
          <w:rFonts w:ascii="Arial" w:hAnsi="Arial" w:cs="Arial"/>
          <w:sz w:val="20"/>
          <w:szCs w:val="20"/>
        </w:rPr>
        <w:t>predložitev ustrezne dokumentacije (dokazilo o zanesljivosti objekta,</w:t>
      </w:r>
      <w:r>
        <w:rPr>
          <w:rFonts w:ascii="Arial" w:hAnsi="Arial" w:cs="Arial"/>
          <w:sz w:val="20"/>
          <w:szCs w:val="20"/>
        </w:rPr>
        <w:t xml:space="preserve"> veljavni</w:t>
      </w:r>
      <w:r w:rsidRPr="000A540F">
        <w:rPr>
          <w:rFonts w:ascii="Arial" w:hAnsi="Arial" w:cs="Arial"/>
          <w:sz w:val="20"/>
          <w:szCs w:val="20"/>
        </w:rPr>
        <w:t xml:space="preserve"> a-testi</w:t>
      </w:r>
      <w:r w:rsidRPr="00A36085">
        <w:rPr>
          <w:rFonts w:ascii="Arial" w:hAnsi="Arial" w:cs="Arial"/>
          <w:sz w:val="20"/>
          <w:szCs w:val="20"/>
        </w:rPr>
        <w:t xml:space="preserve"> vgrajenih materialov</w:t>
      </w:r>
      <w:r w:rsidRPr="000A540F">
        <w:rPr>
          <w:rFonts w:ascii="Arial" w:hAnsi="Arial" w:cs="Arial"/>
          <w:sz w:val="20"/>
          <w:szCs w:val="20"/>
        </w:rPr>
        <w:t>,</w:t>
      </w:r>
      <w:r>
        <w:rPr>
          <w:rFonts w:ascii="Arial" w:hAnsi="Arial" w:cs="Arial"/>
          <w:sz w:val="20"/>
          <w:szCs w:val="20"/>
        </w:rPr>
        <w:t xml:space="preserve"> navodila</w:t>
      </w:r>
      <w:r w:rsidRPr="00A36085">
        <w:rPr>
          <w:rFonts w:ascii="Arial" w:hAnsi="Arial" w:cs="Arial"/>
          <w:sz w:val="20"/>
          <w:szCs w:val="20"/>
        </w:rPr>
        <w:t xml:space="preserve"> za vzdrževanje in obratovanje</w:t>
      </w:r>
      <w:r>
        <w:rPr>
          <w:rFonts w:ascii="Arial" w:hAnsi="Arial" w:cs="Arial"/>
          <w:sz w:val="20"/>
          <w:szCs w:val="20"/>
        </w:rPr>
        <w:t xml:space="preserve"> ter</w:t>
      </w:r>
      <w:r w:rsidRPr="000A540F">
        <w:rPr>
          <w:rFonts w:ascii="Arial" w:hAnsi="Arial" w:cs="Arial"/>
          <w:sz w:val="20"/>
          <w:szCs w:val="20"/>
        </w:rPr>
        <w:t xml:space="preserve"> </w:t>
      </w:r>
      <w:r>
        <w:rPr>
          <w:rFonts w:ascii="Arial" w:hAnsi="Arial" w:cs="Arial"/>
          <w:sz w:val="20"/>
          <w:szCs w:val="20"/>
        </w:rPr>
        <w:t>vsa ostala dokumentacija</w:t>
      </w:r>
      <w:r w:rsidRPr="00A36085">
        <w:rPr>
          <w:rFonts w:ascii="Arial" w:hAnsi="Arial" w:cs="Arial"/>
          <w:sz w:val="20"/>
          <w:szCs w:val="20"/>
        </w:rPr>
        <w:t>, zahtevana v postopku javnega razpisa</w:t>
      </w:r>
      <w:r>
        <w:rPr>
          <w:rFonts w:ascii="Arial" w:hAnsi="Arial" w:cs="Arial"/>
          <w:sz w:val="20"/>
          <w:szCs w:val="20"/>
        </w:rPr>
        <w:t>, ipd.</w:t>
      </w:r>
      <w:r w:rsidRPr="000A540F">
        <w:rPr>
          <w:rFonts w:ascii="Arial" w:hAnsi="Arial" w:cs="Arial"/>
          <w:sz w:val="20"/>
          <w:szCs w:val="20"/>
        </w:rPr>
        <w:t>)</w:t>
      </w:r>
      <w:r>
        <w:rPr>
          <w:rFonts w:ascii="Arial" w:hAnsi="Arial" w:cs="Arial"/>
          <w:sz w:val="20"/>
          <w:szCs w:val="20"/>
        </w:rPr>
        <w:t>,</w:t>
      </w:r>
    </w:p>
    <w:p w14:paraId="385621C8" w14:textId="20936AF6" w:rsidR="00F71D54" w:rsidRPr="00A36085" w:rsidRDefault="00F71D54" w:rsidP="00F71D54">
      <w:pPr>
        <w:numPr>
          <w:ilvl w:val="0"/>
          <w:numId w:val="29"/>
        </w:numPr>
        <w:tabs>
          <w:tab w:val="left" w:pos="426"/>
        </w:tabs>
        <w:spacing w:before="60" w:after="60" w:line="240" w:lineRule="auto"/>
        <w:ind w:left="284" w:hanging="284"/>
        <w:jc w:val="both"/>
        <w:rPr>
          <w:rFonts w:ascii="Arial" w:hAnsi="Arial" w:cs="Arial"/>
          <w:sz w:val="20"/>
          <w:szCs w:val="20"/>
        </w:rPr>
      </w:pPr>
      <w:r>
        <w:rPr>
          <w:rFonts w:ascii="Arial" w:hAnsi="Arial" w:cs="Arial"/>
          <w:sz w:val="20"/>
          <w:szCs w:val="20"/>
        </w:rPr>
        <w:t>izročitev</w:t>
      </w:r>
      <w:r w:rsidRPr="00A36085">
        <w:rPr>
          <w:rFonts w:ascii="Arial" w:hAnsi="Arial" w:cs="Arial"/>
          <w:sz w:val="20"/>
          <w:szCs w:val="20"/>
        </w:rPr>
        <w:t xml:space="preserve"> ključe</w:t>
      </w:r>
      <w:r>
        <w:rPr>
          <w:rFonts w:ascii="Arial" w:hAnsi="Arial" w:cs="Arial"/>
          <w:sz w:val="20"/>
          <w:szCs w:val="20"/>
        </w:rPr>
        <w:t>v</w:t>
      </w:r>
      <w:r w:rsidRPr="00A36085">
        <w:rPr>
          <w:rFonts w:ascii="Arial" w:hAnsi="Arial" w:cs="Arial"/>
          <w:sz w:val="20"/>
          <w:szCs w:val="20"/>
        </w:rPr>
        <w:t xml:space="preserve"> vseh delov in naprav objekta,</w:t>
      </w:r>
      <w:r w:rsidR="008E6445">
        <w:rPr>
          <w:rFonts w:ascii="Arial" w:hAnsi="Arial" w:cs="Arial"/>
          <w:sz w:val="20"/>
          <w:szCs w:val="20"/>
        </w:rPr>
        <w:t xml:space="preserve"> ki so predmet pogodbe,</w:t>
      </w:r>
      <w:r w:rsidRPr="00A36085">
        <w:rPr>
          <w:rFonts w:ascii="Arial" w:hAnsi="Arial" w:cs="Arial"/>
          <w:sz w:val="20"/>
          <w:szCs w:val="20"/>
        </w:rPr>
        <w:t xml:space="preserve"> </w:t>
      </w:r>
    </w:p>
    <w:p w14:paraId="5B5AD051" w14:textId="77777777" w:rsidR="00F71D54" w:rsidRPr="006C1E34" w:rsidRDefault="00F71D54" w:rsidP="00F71D54">
      <w:pPr>
        <w:numPr>
          <w:ilvl w:val="0"/>
          <w:numId w:val="29"/>
        </w:numPr>
        <w:tabs>
          <w:tab w:val="left" w:pos="426"/>
        </w:tabs>
        <w:spacing w:before="60" w:after="120" w:line="240" w:lineRule="auto"/>
        <w:ind w:left="284" w:hanging="284"/>
        <w:jc w:val="both"/>
        <w:rPr>
          <w:rFonts w:ascii="Arial" w:hAnsi="Arial" w:cs="Arial"/>
          <w:b/>
          <w:bCs/>
          <w:sz w:val="20"/>
          <w:szCs w:val="20"/>
        </w:rPr>
      </w:pPr>
      <w:r w:rsidRPr="006C1E34">
        <w:rPr>
          <w:rFonts w:ascii="Arial" w:hAnsi="Arial" w:cs="Arial"/>
          <w:sz w:val="20"/>
          <w:szCs w:val="20"/>
        </w:rPr>
        <w:t>ostalo.</w:t>
      </w:r>
      <w:r w:rsidRPr="006C1E34">
        <w:rPr>
          <w:rFonts w:ascii="Arial" w:hAnsi="Arial" w:cs="Arial"/>
          <w:b/>
          <w:bCs/>
          <w:sz w:val="20"/>
          <w:szCs w:val="20"/>
        </w:rPr>
        <w:t xml:space="preserve"> </w:t>
      </w:r>
    </w:p>
    <w:p w14:paraId="65ED62B0" w14:textId="4F075E0A" w:rsidR="00A56F41" w:rsidRPr="006C1E34" w:rsidRDefault="00A56F41" w:rsidP="00A56F41">
      <w:pPr>
        <w:tabs>
          <w:tab w:val="left" w:pos="426"/>
        </w:tabs>
        <w:spacing w:before="60" w:after="120" w:line="240" w:lineRule="auto"/>
        <w:jc w:val="both"/>
        <w:rPr>
          <w:rFonts w:ascii="Arial" w:hAnsi="Arial" w:cs="Arial"/>
          <w:sz w:val="20"/>
          <w:szCs w:val="20"/>
        </w:rPr>
      </w:pPr>
      <w:r w:rsidRPr="006C1E34">
        <w:rPr>
          <w:rFonts w:ascii="Arial" w:hAnsi="Arial" w:cs="Arial"/>
          <w:sz w:val="20"/>
          <w:szCs w:val="20"/>
        </w:rPr>
        <w:t>Če pogodbeni stranki</w:t>
      </w:r>
      <w:r w:rsidR="00A36085">
        <w:rPr>
          <w:rFonts w:ascii="Arial" w:hAnsi="Arial" w:cs="Arial"/>
          <w:sz w:val="20"/>
          <w:szCs w:val="20"/>
        </w:rPr>
        <w:t xml:space="preserve"> ob izročitvi in prevzemu del</w:t>
      </w:r>
      <w:r w:rsidRPr="006C1E34">
        <w:rPr>
          <w:rFonts w:ascii="Arial" w:hAnsi="Arial" w:cs="Arial"/>
          <w:sz w:val="20"/>
          <w:szCs w:val="20"/>
        </w:rPr>
        <w:t xml:space="preserve"> ugotovita, da mora izvajalec določena dela dokončati, popraviti ali jih takoj ponovno izvesti, se šteje, da so bila d</w:t>
      </w:r>
      <w:r w:rsidR="00A36085">
        <w:rPr>
          <w:rFonts w:ascii="Arial" w:hAnsi="Arial" w:cs="Arial"/>
          <w:sz w:val="20"/>
          <w:szCs w:val="20"/>
        </w:rPr>
        <w:t>ela dokončana ter izročena in</w:t>
      </w:r>
      <w:r w:rsidRPr="006C1E34">
        <w:rPr>
          <w:rFonts w:ascii="Arial" w:hAnsi="Arial" w:cs="Arial"/>
          <w:sz w:val="20"/>
          <w:szCs w:val="20"/>
        </w:rPr>
        <w:t xml:space="preserve"> prevzeta, ko izvajalec izpolni naročnikove zahteve in</w:t>
      </w:r>
      <w:r w:rsidR="00A36085">
        <w:rPr>
          <w:rFonts w:ascii="Arial" w:hAnsi="Arial" w:cs="Arial"/>
          <w:sz w:val="20"/>
          <w:szCs w:val="20"/>
        </w:rPr>
        <w:t xml:space="preserve"> </w:t>
      </w:r>
      <w:r w:rsidRPr="006C1E34">
        <w:rPr>
          <w:rFonts w:ascii="Arial" w:hAnsi="Arial" w:cs="Arial"/>
          <w:sz w:val="20"/>
          <w:szCs w:val="20"/>
        </w:rPr>
        <w:t xml:space="preserve"> se sestavi </w:t>
      </w:r>
      <w:r w:rsidR="00A36085">
        <w:rPr>
          <w:rFonts w:ascii="Arial" w:hAnsi="Arial" w:cs="Arial"/>
          <w:sz w:val="20"/>
          <w:szCs w:val="20"/>
        </w:rPr>
        <w:t>in podpiše primopredajni zapisnik.</w:t>
      </w:r>
    </w:p>
    <w:p w14:paraId="17803FB9" w14:textId="4570DA9A" w:rsidR="00596BC9" w:rsidRDefault="00505410" w:rsidP="00A56F41">
      <w:pPr>
        <w:tabs>
          <w:tab w:val="left" w:pos="426"/>
        </w:tabs>
        <w:spacing w:before="60" w:after="120" w:line="240" w:lineRule="auto"/>
        <w:jc w:val="both"/>
        <w:rPr>
          <w:rFonts w:ascii="Arial" w:hAnsi="Arial" w:cs="Arial"/>
          <w:sz w:val="20"/>
          <w:szCs w:val="20"/>
        </w:rPr>
      </w:pPr>
      <w:r w:rsidRPr="000A540F">
        <w:rPr>
          <w:rFonts w:ascii="Arial" w:hAnsi="Arial" w:cs="Arial"/>
          <w:sz w:val="20"/>
          <w:szCs w:val="20"/>
        </w:rPr>
        <w:t>Če izvajalec po svoji krivdi ne odpravi ugotovljenih pomanjkljivosti najkasneje v roku 30 dni od ugotovitve pomanjkljivosti, je izvajalec dolžan plačati naročniku pogod</w:t>
      </w:r>
      <w:r w:rsidR="00582003">
        <w:rPr>
          <w:rFonts w:ascii="Arial" w:hAnsi="Arial" w:cs="Arial"/>
          <w:sz w:val="20"/>
          <w:szCs w:val="20"/>
        </w:rPr>
        <w:t>beno kazen v višini</w:t>
      </w:r>
      <w:r w:rsidRPr="000A540F">
        <w:rPr>
          <w:rFonts w:ascii="Arial" w:hAnsi="Arial" w:cs="Arial"/>
          <w:sz w:val="20"/>
          <w:szCs w:val="20"/>
        </w:rPr>
        <w:t xml:space="preserve"> </w:t>
      </w:r>
      <w:r w:rsidR="00582003">
        <w:rPr>
          <w:rFonts w:ascii="Arial" w:hAnsi="Arial" w:cs="Arial"/>
          <w:sz w:val="20"/>
          <w:szCs w:val="20"/>
        </w:rPr>
        <w:t>0,5 %</w:t>
      </w:r>
      <w:r w:rsidRPr="000A540F">
        <w:rPr>
          <w:rFonts w:ascii="Arial" w:hAnsi="Arial" w:cs="Arial"/>
          <w:sz w:val="20"/>
          <w:szCs w:val="20"/>
        </w:rPr>
        <w:t xml:space="preserve"> od pogodbene vrednosti za vsak zamujeni koledarski dan, vendar ne več kot 10 % pogodbene vrednosti</w:t>
      </w:r>
      <w:r w:rsidR="00596BC9" w:rsidRPr="000A540F">
        <w:rPr>
          <w:rFonts w:ascii="Arial" w:hAnsi="Arial" w:cs="Arial"/>
          <w:sz w:val="20"/>
          <w:szCs w:val="20"/>
        </w:rPr>
        <w:t>.</w:t>
      </w:r>
    </w:p>
    <w:p w14:paraId="5EEFD546" w14:textId="54BB71D3" w:rsidR="00A56F41" w:rsidRDefault="00A56F41" w:rsidP="00A56F41">
      <w:pPr>
        <w:tabs>
          <w:tab w:val="left" w:pos="426"/>
        </w:tabs>
        <w:spacing w:before="60" w:after="120" w:line="240" w:lineRule="auto"/>
        <w:jc w:val="both"/>
        <w:rPr>
          <w:rFonts w:ascii="Arial" w:hAnsi="Arial" w:cs="Arial"/>
          <w:sz w:val="20"/>
          <w:szCs w:val="20"/>
        </w:rPr>
      </w:pPr>
      <w:r w:rsidRPr="00A56F41">
        <w:rPr>
          <w:rFonts w:ascii="Arial" w:hAnsi="Arial" w:cs="Arial"/>
          <w:sz w:val="20"/>
          <w:szCs w:val="20"/>
        </w:rPr>
        <w:t xml:space="preserve">Če pogodbeni stranki </w:t>
      </w:r>
      <w:r w:rsidR="00A36085">
        <w:rPr>
          <w:rFonts w:ascii="Arial" w:hAnsi="Arial" w:cs="Arial"/>
          <w:sz w:val="20"/>
          <w:szCs w:val="20"/>
        </w:rPr>
        <w:t>ob izročitvi in prevzemu del</w:t>
      </w:r>
      <w:r w:rsidRPr="00A56F41">
        <w:rPr>
          <w:rFonts w:ascii="Arial" w:hAnsi="Arial" w:cs="Arial"/>
          <w:sz w:val="20"/>
          <w:szCs w:val="20"/>
        </w:rPr>
        <w:t xml:space="preserve"> ugotovita, da mora izvajalec določena dela dokončati, popraviti ali jih takoj ponovno izvesti, pa izvajalec tega v s strani naročnika postavljenem </w:t>
      </w:r>
      <w:r w:rsidRPr="006C1E34">
        <w:rPr>
          <w:rFonts w:ascii="Arial" w:hAnsi="Arial" w:cs="Arial"/>
          <w:sz w:val="20"/>
          <w:szCs w:val="20"/>
        </w:rPr>
        <w:t>roku ne stori, sme naročnik dela naročiti drugemu izvajalcu, ki jih le-ta izvede na izvajalčev račun s pribitkom vseh stroškov, ki jih je utrpel naročnik.</w:t>
      </w:r>
      <w:r w:rsidR="000841B1" w:rsidRPr="006C1E34">
        <w:t xml:space="preserve"> </w:t>
      </w:r>
      <w:r w:rsidR="00505410" w:rsidRPr="006C1E34">
        <w:rPr>
          <w:rFonts w:ascii="Arial" w:hAnsi="Arial" w:cs="Arial"/>
          <w:sz w:val="20"/>
          <w:szCs w:val="20"/>
        </w:rPr>
        <w:t>Naro</w:t>
      </w:r>
      <w:r w:rsidR="00505410" w:rsidRPr="006C1E34">
        <w:rPr>
          <w:rFonts w:ascii="Arial" w:hAnsi="Arial" w:cs="Arial" w:hint="eastAsia"/>
          <w:sz w:val="20"/>
          <w:szCs w:val="20"/>
        </w:rPr>
        <w:t>č</w:t>
      </w:r>
      <w:r w:rsidR="006C1E34" w:rsidRPr="006C1E34">
        <w:rPr>
          <w:rFonts w:ascii="Arial" w:hAnsi="Arial" w:cs="Arial"/>
          <w:sz w:val="20"/>
          <w:szCs w:val="20"/>
        </w:rPr>
        <w:t xml:space="preserve">nik </w:t>
      </w:r>
      <w:r w:rsidR="00505410" w:rsidRPr="006C1E34">
        <w:rPr>
          <w:rFonts w:ascii="Arial" w:hAnsi="Arial" w:cs="Arial"/>
          <w:sz w:val="20"/>
          <w:szCs w:val="20"/>
        </w:rPr>
        <w:t>lahko v tem primeru zara</w:t>
      </w:r>
      <w:r w:rsidR="00505410" w:rsidRPr="006C1E34">
        <w:rPr>
          <w:rFonts w:ascii="Arial" w:hAnsi="Arial" w:cs="Arial" w:hint="eastAsia"/>
          <w:sz w:val="20"/>
          <w:szCs w:val="20"/>
        </w:rPr>
        <w:t>č</w:t>
      </w:r>
      <w:r w:rsidR="00505410" w:rsidRPr="006C1E34">
        <w:rPr>
          <w:rFonts w:ascii="Arial" w:hAnsi="Arial" w:cs="Arial"/>
          <w:sz w:val="20"/>
          <w:szCs w:val="20"/>
        </w:rPr>
        <w:t>una izvajalcu</w:t>
      </w:r>
      <w:r w:rsidR="000841B1" w:rsidRPr="006C1E34">
        <w:rPr>
          <w:rFonts w:ascii="Arial" w:hAnsi="Arial" w:cs="Arial"/>
          <w:sz w:val="20"/>
          <w:szCs w:val="20"/>
        </w:rPr>
        <w:t xml:space="preserve"> 5 % pribitek na vrednost teh del za kritje svojih manipulativnih stroškov.</w:t>
      </w:r>
    </w:p>
    <w:p w14:paraId="31D5C861" w14:textId="77777777" w:rsidR="00A56F41" w:rsidRDefault="00A56F41" w:rsidP="00A56F41">
      <w:pPr>
        <w:tabs>
          <w:tab w:val="left" w:pos="426"/>
        </w:tabs>
        <w:spacing w:before="60" w:after="120" w:line="240" w:lineRule="auto"/>
        <w:jc w:val="both"/>
        <w:rPr>
          <w:rFonts w:ascii="Arial" w:hAnsi="Arial" w:cs="Arial"/>
          <w:sz w:val="20"/>
          <w:szCs w:val="20"/>
        </w:rPr>
      </w:pPr>
    </w:p>
    <w:p w14:paraId="717504EE" w14:textId="77777777" w:rsidR="00A56F41" w:rsidRPr="00A56F41" w:rsidRDefault="00A56F41" w:rsidP="00A56F41">
      <w:pPr>
        <w:pStyle w:val="Odstavekseznama"/>
        <w:numPr>
          <w:ilvl w:val="0"/>
          <w:numId w:val="28"/>
        </w:numPr>
        <w:spacing w:after="124" w:line="259" w:lineRule="auto"/>
        <w:rPr>
          <w:rFonts w:ascii="Arial" w:hAnsi="Arial" w:cs="Arial"/>
          <w:sz w:val="20"/>
          <w:szCs w:val="18"/>
        </w:rPr>
      </w:pPr>
      <w:r w:rsidRPr="00A56F41">
        <w:rPr>
          <w:rFonts w:ascii="Arial" w:hAnsi="Arial" w:cs="Arial"/>
          <w:sz w:val="20"/>
          <w:szCs w:val="18"/>
        </w:rPr>
        <w:t xml:space="preserve">člen </w:t>
      </w:r>
    </w:p>
    <w:p w14:paraId="314B1A8B" w14:textId="0427A3BB" w:rsidR="00A56F41" w:rsidRPr="00A56F41" w:rsidRDefault="00A56F41" w:rsidP="00596BC9">
      <w:pPr>
        <w:jc w:val="both"/>
        <w:rPr>
          <w:rFonts w:ascii="Arial" w:hAnsi="Arial" w:cs="Arial"/>
          <w:sz w:val="20"/>
          <w:szCs w:val="18"/>
        </w:rPr>
      </w:pPr>
      <w:r w:rsidRPr="00A56F41">
        <w:rPr>
          <w:rFonts w:ascii="Arial" w:hAnsi="Arial" w:cs="Arial"/>
          <w:sz w:val="20"/>
          <w:szCs w:val="18"/>
        </w:rPr>
        <w:t xml:space="preserve">Pogodbeni stranki sta sporazumni, da takoj po </w:t>
      </w:r>
      <w:r w:rsidR="000A540F">
        <w:rPr>
          <w:rFonts w:ascii="Arial" w:hAnsi="Arial" w:cs="Arial"/>
          <w:sz w:val="20"/>
          <w:szCs w:val="18"/>
        </w:rPr>
        <w:t>podpisu primopredajnega zapisnika</w:t>
      </w:r>
      <w:r w:rsidRPr="00A56F41">
        <w:rPr>
          <w:rFonts w:ascii="Arial" w:hAnsi="Arial" w:cs="Arial"/>
          <w:sz w:val="20"/>
          <w:szCs w:val="18"/>
        </w:rPr>
        <w:t xml:space="preserve"> začneta z izdelavo končnega obračuna, ki ga izdelata v najkrajšem možnem času, vendar ne pozneje kot v </w:t>
      </w:r>
      <w:r w:rsidR="00AD66D5">
        <w:rPr>
          <w:rFonts w:ascii="Arial" w:hAnsi="Arial" w:cs="Arial"/>
          <w:sz w:val="20"/>
          <w:szCs w:val="18"/>
        </w:rPr>
        <w:t>20</w:t>
      </w:r>
      <w:r w:rsidRPr="00A56F41">
        <w:rPr>
          <w:rFonts w:ascii="Arial" w:hAnsi="Arial" w:cs="Arial"/>
          <w:sz w:val="20"/>
          <w:szCs w:val="18"/>
        </w:rPr>
        <w:t xml:space="preserve"> dneh </w:t>
      </w:r>
      <w:r w:rsidR="00A2037F">
        <w:rPr>
          <w:rFonts w:ascii="Arial" w:hAnsi="Arial" w:cs="Arial"/>
          <w:sz w:val="20"/>
          <w:szCs w:val="18"/>
        </w:rPr>
        <w:t>po podpisu</w:t>
      </w:r>
      <w:r w:rsidR="000A540F">
        <w:rPr>
          <w:rFonts w:ascii="Arial" w:hAnsi="Arial" w:cs="Arial"/>
          <w:sz w:val="20"/>
          <w:szCs w:val="18"/>
        </w:rPr>
        <w:t xml:space="preserve"> primopredajnega zapisnika.</w:t>
      </w:r>
    </w:p>
    <w:p w14:paraId="0128625E" w14:textId="77777777" w:rsidR="00643442" w:rsidRPr="000A6235" w:rsidRDefault="00643442" w:rsidP="0064344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120"/>
        <w:jc w:val="center"/>
        <w:rPr>
          <w:rFonts w:ascii="Arial" w:hAnsi="Arial" w:cs="Arial"/>
          <w:b/>
          <w:sz w:val="20"/>
          <w:szCs w:val="20"/>
        </w:rPr>
      </w:pPr>
      <w:r w:rsidRPr="000A6235">
        <w:rPr>
          <w:rFonts w:ascii="Arial" w:hAnsi="Arial" w:cs="Arial"/>
          <w:b/>
          <w:sz w:val="20"/>
          <w:szCs w:val="20"/>
        </w:rPr>
        <w:t>RAVNANJE Z ODPADKI</w:t>
      </w:r>
    </w:p>
    <w:p w14:paraId="055269C6"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45B07831" w14:textId="77777777" w:rsidR="00643442" w:rsidRPr="000A6235" w:rsidRDefault="00643442" w:rsidP="00643442">
      <w:pPr>
        <w:tabs>
          <w:tab w:val="left" w:pos="426"/>
        </w:tabs>
        <w:spacing w:after="120"/>
        <w:jc w:val="both"/>
        <w:rPr>
          <w:rFonts w:ascii="Arial" w:hAnsi="Arial" w:cs="Arial"/>
          <w:sz w:val="20"/>
          <w:szCs w:val="20"/>
        </w:rPr>
      </w:pPr>
      <w:r w:rsidRPr="000A6235">
        <w:rPr>
          <w:rFonts w:ascii="Arial" w:hAnsi="Arial" w:cs="Arial"/>
          <w:sz w:val="20"/>
          <w:szCs w:val="20"/>
        </w:rPr>
        <w:t xml:space="preserve">Izvajalec je dolžan v skladu s predpisi, ki urejajo področje ravnanja z odpadki, na </w:t>
      </w:r>
      <w:r>
        <w:rPr>
          <w:rFonts w:ascii="Arial" w:hAnsi="Arial" w:cs="Arial"/>
          <w:sz w:val="20"/>
          <w:szCs w:val="20"/>
        </w:rPr>
        <w:t>objektu</w:t>
      </w:r>
      <w:r w:rsidRPr="000A6235">
        <w:rPr>
          <w:rFonts w:ascii="Arial" w:hAnsi="Arial" w:cs="Arial"/>
          <w:sz w:val="20"/>
          <w:szCs w:val="20"/>
        </w:rPr>
        <w:t xml:space="preserve"> hraniti ali začasno skladiščiti odpadke ločeno po vrstah gradbenih odpadkov, pri čemer morajo biti nevarni odpadki shranjeni ali skladiščeni ločeno od drugih odpadkov.</w:t>
      </w:r>
    </w:p>
    <w:p w14:paraId="1DFFDC08" w14:textId="77777777" w:rsidR="00643442" w:rsidRPr="000A6235" w:rsidRDefault="00643442" w:rsidP="00643442">
      <w:pPr>
        <w:tabs>
          <w:tab w:val="left" w:pos="426"/>
        </w:tabs>
        <w:spacing w:after="120"/>
        <w:jc w:val="both"/>
        <w:rPr>
          <w:rFonts w:ascii="Arial" w:hAnsi="Arial" w:cs="Arial"/>
          <w:sz w:val="20"/>
          <w:szCs w:val="20"/>
        </w:rPr>
      </w:pPr>
      <w:r w:rsidRPr="000A6235">
        <w:rPr>
          <w:rFonts w:ascii="Arial" w:hAnsi="Arial" w:cs="Arial"/>
          <w:sz w:val="20"/>
          <w:szCs w:val="20"/>
        </w:rPr>
        <w:t xml:space="preserve">Izvajalec mora zagotoviti hrambo ali začasno skladiščenje gradbenih odpadkov na </w:t>
      </w:r>
      <w:r>
        <w:rPr>
          <w:rFonts w:ascii="Arial" w:hAnsi="Arial" w:cs="Arial"/>
          <w:sz w:val="20"/>
          <w:szCs w:val="20"/>
        </w:rPr>
        <w:t>objektu</w:t>
      </w:r>
      <w:r w:rsidRPr="000A6235">
        <w:rPr>
          <w:rFonts w:ascii="Arial" w:hAnsi="Arial" w:cs="Arial"/>
          <w:sz w:val="20"/>
          <w:szCs w:val="20"/>
        </w:rPr>
        <w:t xml:space="preserve"> tako, da ne onesnažuje okolja in da je zbiralcu le-teh omogočen dostop za njihov prevzem. </w:t>
      </w:r>
    </w:p>
    <w:p w14:paraId="7BA8EC87" w14:textId="7A658347" w:rsidR="00643442" w:rsidRPr="003F6384" w:rsidRDefault="00643442" w:rsidP="003F6384">
      <w:pPr>
        <w:tabs>
          <w:tab w:val="left" w:pos="426"/>
        </w:tabs>
        <w:spacing w:after="120"/>
        <w:jc w:val="both"/>
        <w:rPr>
          <w:rFonts w:ascii="Arial" w:hAnsi="Arial" w:cs="Arial"/>
          <w:sz w:val="20"/>
          <w:szCs w:val="20"/>
        </w:rPr>
      </w:pPr>
      <w:r w:rsidRPr="000A6235">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0A6235">
        <w:rPr>
          <w:rFonts w:ascii="Arial" w:hAnsi="Arial" w:cs="Arial"/>
          <w:sz w:val="20"/>
          <w:szCs w:val="20"/>
        </w:rPr>
        <w:t>reciklate</w:t>
      </w:r>
      <w:proofErr w:type="spellEnd"/>
      <w:r w:rsidRPr="000A6235">
        <w:rPr>
          <w:rFonts w:ascii="Arial" w:hAnsi="Arial" w:cs="Arial"/>
          <w:sz w:val="20"/>
          <w:szCs w:val="20"/>
        </w:rPr>
        <w:t xml:space="preserve"> in odstrani čim manjši delež preostanka gradbenih odpadkov, pri čemer mora izvajalec ob oddaji vsake pošiljke odpadkov </w:t>
      </w:r>
      <w:r w:rsidR="00344265" w:rsidRPr="00A36085">
        <w:rPr>
          <w:rFonts w:ascii="Arial" w:hAnsi="Arial" w:cs="Arial"/>
          <w:sz w:val="20"/>
          <w:szCs w:val="20"/>
        </w:rPr>
        <w:t xml:space="preserve">zagotoviti, </w:t>
      </w:r>
      <w:r w:rsidRPr="00A36085">
        <w:rPr>
          <w:rFonts w:ascii="Arial" w:hAnsi="Arial" w:cs="Arial"/>
          <w:sz w:val="20"/>
          <w:szCs w:val="20"/>
        </w:rPr>
        <w:t xml:space="preserve">da se pravilno  izpolni evidenčni list, določen s predpisom, ki ureja ravnanje z odpadki. </w:t>
      </w:r>
      <w:r w:rsidR="00344265" w:rsidRPr="00A36085">
        <w:rPr>
          <w:rFonts w:ascii="Arial" w:hAnsi="Arial" w:cs="Arial"/>
          <w:sz w:val="20"/>
          <w:szCs w:val="20"/>
        </w:rPr>
        <w:t>Zagotoviti</w:t>
      </w:r>
      <w:r w:rsidRPr="00A36085">
        <w:rPr>
          <w:rFonts w:ascii="Arial" w:hAnsi="Arial" w:cs="Arial"/>
          <w:sz w:val="20"/>
          <w:szCs w:val="20"/>
        </w:rPr>
        <w:t xml:space="preserve"> mora tudi, da so zbiralci, predelovalci, odstranjevalci  ter prevoznik gradbenih odpadkov</w:t>
      </w:r>
      <w:r w:rsidRPr="000A6235">
        <w:rPr>
          <w:rFonts w:ascii="Arial" w:hAnsi="Arial" w:cs="Arial"/>
          <w:sz w:val="20"/>
          <w:szCs w:val="20"/>
        </w:rPr>
        <w:t xml:space="preserve"> vpisani v ustrezne evidenčne sezname na </w:t>
      </w:r>
      <w:r>
        <w:rPr>
          <w:rFonts w:ascii="Arial" w:hAnsi="Arial" w:cs="Arial"/>
          <w:sz w:val="20"/>
          <w:szCs w:val="20"/>
        </w:rPr>
        <w:t xml:space="preserve">Agenciji </w:t>
      </w:r>
      <w:r w:rsidRPr="00643442">
        <w:rPr>
          <w:rFonts w:ascii="Arial" w:hAnsi="Arial" w:cs="Arial"/>
          <w:sz w:val="20"/>
          <w:szCs w:val="20"/>
        </w:rPr>
        <w:t xml:space="preserve"> RS za okolje</w:t>
      </w:r>
      <w:r>
        <w:rPr>
          <w:rFonts w:ascii="Arial" w:hAnsi="Arial" w:cs="Arial"/>
          <w:sz w:val="20"/>
          <w:szCs w:val="20"/>
        </w:rPr>
        <w:t xml:space="preserve"> (</w:t>
      </w:r>
      <w:r w:rsidRPr="000A6235">
        <w:rPr>
          <w:rFonts w:ascii="Arial" w:hAnsi="Arial" w:cs="Arial"/>
          <w:sz w:val="20"/>
          <w:szCs w:val="20"/>
        </w:rPr>
        <w:t>ARSO</w:t>
      </w:r>
      <w:r>
        <w:rPr>
          <w:rFonts w:ascii="Arial" w:hAnsi="Arial" w:cs="Arial"/>
          <w:sz w:val="20"/>
          <w:szCs w:val="20"/>
        </w:rPr>
        <w:t>)</w:t>
      </w:r>
      <w:r w:rsidRPr="000A6235">
        <w:rPr>
          <w:rFonts w:ascii="Arial" w:hAnsi="Arial" w:cs="Arial"/>
          <w:sz w:val="20"/>
          <w:szCs w:val="20"/>
        </w:rPr>
        <w:t xml:space="preserve">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1A86FE24" w14:textId="5B6E82D2"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 xml:space="preserve">PREHOD </w:t>
      </w:r>
      <w:r w:rsidR="00192A1F">
        <w:rPr>
          <w:rFonts w:ascii="Arial" w:hAnsi="Arial" w:cs="Arial"/>
          <w:b/>
          <w:bCs/>
          <w:sz w:val="20"/>
          <w:szCs w:val="20"/>
        </w:rPr>
        <w:t>TVEGANJA</w:t>
      </w:r>
      <w:r w:rsidRPr="000A6235">
        <w:rPr>
          <w:rFonts w:ascii="Arial" w:hAnsi="Arial" w:cs="Arial"/>
          <w:b/>
          <w:bCs/>
          <w:sz w:val="20"/>
          <w:szCs w:val="20"/>
        </w:rPr>
        <w:t>, ČAS IN NAČIN IZROČITVE</w:t>
      </w:r>
    </w:p>
    <w:p w14:paraId="47D071BC"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22A81E27" w14:textId="16CD383B"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A36085">
        <w:rPr>
          <w:rFonts w:ascii="Arial" w:hAnsi="Arial" w:cs="Arial"/>
          <w:sz w:val="20"/>
          <w:szCs w:val="20"/>
        </w:rPr>
        <w:t xml:space="preserve">Odgovornost za </w:t>
      </w:r>
      <w:r w:rsidR="00192A1F" w:rsidRPr="00A36085">
        <w:rPr>
          <w:rFonts w:ascii="Arial" w:hAnsi="Arial" w:cs="Arial"/>
          <w:sz w:val="20"/>
          <w:szCs w:val="20"/>
        </w:rPr>
        <w:t>tveganje</w:t>
      </w:r>
      <w:r w:rsidRPr="00A36085">
        <w:rPr>
          <w:rFonts w:ascii="Arial" w:hAnsi="Arial" w:cs="Arial"/>
          <w:sz w:val="20"/>
          <w:szCs w:val="20"/>
        </w:rPr>
        <w:t xml:space="preserve"> preide od izvajalca k naročniku po </w:t>
      </w:r>
      <w:r w:rsidR="00A36085" w:rsidRPr="00A36085">
        <w:rPr>
          <w:rFonts w:ascii="Arial" w:hAnsi="Arial" w:cs="Arial"/>
          <w:sz w:val="20"/>
          <w:szCs w:val="20"/>
        </w:rPr>
        <w:t>podpisu primopredajnega zapisnika</w:t>
      </w:r>
      <w:r w:rsidRPr="00A36085">
        <w:rPr>
          <w:rFonts w:ascii="Arial" w:hAnsi="Arial" w:cs="Arial"/>
          <w:sz w:val="20"/>
          <w:szCs w:val="20"/>
        </w:rPr>
        <w:t xml:space="preserve">, razen jamstva za napake, ki od izvajalca k naročniku preide </w:t>
      </w:r>
      <w:r w:rsidR="00505410" w:rsidRPr="00A36085">
        <w:rPr>
          <w:rFonts w:ascii="Arial" w:hAnsi="Arial" w:cs="Arial"/>
          <w:sz w:val="20"/>
          <w:szCs w:val="20"/>
        </w:rPr>
        <w:t xml:space="preserve">po poteku garancijskega roka </w:t>
      </w:r>
      <w:r w:rsidRPr="00A36085">
        <w:rPr>
          <w:rFonts w:ascii="Arial" w:hAnsi="Arial" w:cs="Arial"/>
          <w:sz w:val="20"/>
          <w:szCs w:val="20"/>
        </w:rPr>
        <w:t>po določilih te</w:t>
      </w:r>
      <w:r w:rsidRPr="006C1E34">
        <w:rPr>
          <w:rFonts w:ascii="Arial" w:hAnsi="Arial" w:cs="Arial"/>
          <w:sz w:val="20"/>
          <w:szCs w:val="20"/>
        </w:rPr>
        <w:t xml:space="preserve"> pogodbe.</w:t>
      </w:r>
    </w:p>
    <w:p w14:paraId="0B54B035" w14:textId="77777777" w:rsidR="00055AC8"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lastRenderedPageBreak/>
        <w:t xml:space="preserve">Izročitev se opravi skladno s terminskim </w:t>
      </w:r>
      <w:r w:rsidR="00055AC8">
        <w:rPr>
          <w:rFonts w:ascii="Arial" w:hAnsi="Arial" w:cs="Arial"/>
          <w:sz w:val="20"/>
          <w:szCs w:val="20"/>
        </w:rPr>
        <w:t>planom oziroma dejansko izvedbo, s podpisom primopredajnega zapisnika.</w:t>
      </w:r>
    </w:p>
    <w:p w14:paraId="6A783848" w14:textId="7315323E" w:rsidR="00643442" w:rsidRPr="000A6235" w:rsidRDefault="00643442" w:rsidP="00643442">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ZAVAROVANJE DEL, MATERIALA IN OPREME</w:t>
      </w:r>
      <w:r w:rsidR="00F33D71">
        <w:rPr>
          <w:rFonts w:ascii="Arial" w:hAnsi="Arial" w:cs="Arial"/>
          <w:b/>
          <w:bCs/>
          <w:sz w:val="20"/>
          <w:szCs w:val="20"/>
        </w:rPr>
        <w:t xml:space="preserve"> TER ODGOVORNOSTI</w:t>
      </w:r>
    </w:p>
    <w:p w14:paraId="21140118"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177AAE84" w14:textId="0BB3E599" w:rsidR="00643442" w:rsidRDefault="00643442" w:rsidP="00643442">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 xml:space="preserve">Izvajalec je dolžan na svoje stroške zavarovati proti vsem </w:t>
      </w:r>
      <w:r w:rsidR="00192A1F" w:rsidRPr="00055AC8">
        <w:rPr>
          <w:rFonts w:ascii="Arial" w:hAnsi="Arial" w:cs="Arial"/>
          <w:sz w:val="20"/>
          <w:szCs w:val="20"/>
        </w:rPr>
        <w:t>tveganjem</w:t>
      </w:r>
      <w:r w:rsidRPr="00055AC8">
        <w:rPr>
          <w:rFonts w:ascii="Arial" w:hAnsi="Arial" w:cs="Arial"/>
          <w:sz w:val="20"/>
          <w:szCs w:val="20"/>
        </w:rPr>
        <w:t xml:space="preserve"> vsa dela, material in opremo do njihove polne vrednosti do izročitve objekta naročniku, in zavarovati vse vrste svoje odgovornosti za primere, ki bi nastali iz predmeta te pogodbe. </w:t>
      </w:r>
    </w:p>
    <w:p w14:paraId="5885CBA7" w14:textId="0B9B5CC9" w:rsidR="00643442" w:rsidRPr="000A6235" w:rsidRDefault="00643442" w:rsidP="00643442">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Izvajalec je dolžan</w:t>
      </w:r>
      <w:r>
        <w:rPr>
          <w:rFonts w:ascii="Arial" w:hAnsi="Arial" w:cs="Arial"/>
          <w:sz w:val="20"/>
          <w:szCs w:val="20"/>
        </w:rPr>
        <w:t xml:space="preserve"> skladno z veljavno gradbeno zakonodajo</w:t>
      </w:r>
      <w:r w:rsidRPr="000A6235">
        <w:rPr>
          <w:rFonts w:ascii="Arial" w:hAnsi="Arial" w:cs="Arial"/>
          <w:sz w:val="20"/>
          <w:szCs w:val="20"/>
        </w:rPr>
        <w:t xml:space="preserve"> zavarovati svojo dejav</w:t>
      </w:r>
      <w:r w:rsidRPr="00CB48C7">
        <w:rPr>
          <w:rFonts w:ascii="Arial" w:hAnsi="Arial" w:cs="Arial"/>
          <w:sz w:val="20"/>
          <w:szCs w:val="20"/>
        </w:rPr>
        <w:t xml:space="preserve">nost  za škodo, ki bi utegnila nastati naročniku in tretjim osebam v zvezi z opravljanjem njegove dejavnosti. Višina letne zavarovalne vsote ne sme biti nižja od </w:t>
      </w:r>
      <w:r w:rsidR="00FF2C8A" w:rsidRPr="00CB48C7">
        <w:rPr>
          <w:rFonts w:ascii="Arial" w:hAnsi="Arial" w:cs="Arial"/>
          <w:sz w:val="20"/>
          <w:szCs w:val="20"/>
        </w:rPr>
        <w:t>1</w:t>
      </w:r>
      <w:r w:rsidRPr="00CB48C7">
        <w:rPr>
          <w:rFonts w:ascii="Arial" w:hAnsi="Arial" w:cs="Arial"/>
          <w:sz w:val="20"/>
          <w:szCs w:val="20"/>
        </w:rPr>
        <w:t>50.000,00 EUR.</w:t>
      </w:r>
      <w:r w:rsidRPr="00CB48C7">
        <w:t xml:space="preserve"> </w:t>
      </w:r>
      <w:r w:rsidRPr="00CB48C7">
        <w:rPr>
          <w:rFonts w:ascii="Arial" w:hAnsi="Arial" w:cs="Arial"/>
          <w:sz w:val="20"/>
          <w:szCs w:val="20"/>
        </w:rPr>
        <w:t>Polico za zavarovanje odg</w:t>
      </w:r>
      <w:r>
        <w:rPr>
          <w:rFonts w:ascii="Arial" w:hAnsi="Arial" w:cs="Arial"/>
          <w:sz w:val="20"/>
          <w:szCs w:val="20"/>
        </w:rPr>
        <w:t xml:space="preserve">ovornosti za škodo </w:t>
      </w:r>
      <w:r w:rsidRPr="0047711C">
        <w:rPr>
          <w:rFonts w:ascii="Arial" w:hAnsi="Arial" w:cs="Arial"/>
          <w:sz w:val="20"/>
          <w:szCs w:val="20"/>
        </w:rPr>
        <w:t>mora</w:t>
      </w:r>
      <w:r>
        <w:rPr>
          <w:rFonts w:ascii="Arial" w:hAnsi="Arial" w:cs="Arial"/>
          <w:sz w:val="20"/>
          <w:szCs w:val="20"/>
        </w:rPr>
        <w:t xml:space="preserve"> izvajalec</w:t>
      </w:r>
      <w:r w:rsidRPr="0047711C">
        <w:rPr>
          <w:rFonts w:ascii="Arial" w:hAnsi="Arial" w:cs="Arial"/>
          <w:sz w:val="20"/>
          <w:szCs w:val="20"/>
        </w:rPr>
        <w:t xml:space="preserve"> predložiti v na</w:t>
      </w:r>
      <w:r>
        <w:rPr>
          <w:rFonts w:ascii="Arial" w:hAnsi="Arial" w:cs="Arial"/>
          <w:sz w:val="20"/>
          <w:szCs w:val="20"/>
        </w:rPr>
        <w:t xml:space="preserve">jveč </w:t>
      </w:r>
      <w:r w:rsidR="0074357E">
        <w:rPr>
          <w:rFonts w:ascii="Arial" w:hAnsi="Arial" w:cs="Arial"/>
          <w:sz w:val="20"/>
          <w:szCs w:val="20"/>
        </w:rPr>
        <w:t>5</w:t>
      </w:r>
      <w:r>
        <w:rPr>
          <w:rFonts w:ascii="Arial" w:hAnsi="Arial" w:cs="Arial"/>
          <w:sz w:val="20"/>
          <w:szCs w:val="20"/>
        </w:rPr>
        <w:t xml:space="preserve"> dneh od podpisa pogodbe, kot pogoj veljavnosti te pogodbe.</w:t>
      </w:r>
    </w:p>
    <w:p w14:paraId="1FE2AD5F" w14:textId="35498EEC" w:rsidR="00643442" w:rsidRPr="000A6235" w:rsidRDefault="00643442" w:rsidP="00643442">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Naročnik je na podlagi zgoraj navedenega prost vsakršne odgovornosti do izročitve objekta. Morebitne</w:t>
      </w:r>
      <w:r>
        <w:rPr>
          <w:rFonts w:ascii="Arial" w:hAnsi="Arial" w:cs="Arial"/>
          <w:sz w:val="20"/>
          <w:szCs w:val="20"/>
        </w:rPr>
        <w:t xml:space="preserve"> </w:t>
      </w:r>
      <w:r w:rsidRPr="000A6235">
        <w:rPr>
          <w:rFonts w:ascii="Arial" w:hAnsi="Arial" w:cs="Arial"/>
          <w:sz w:val="20"/>
          <w:szCs w:val="20"/>
        </w:rPr>
        <w:t>odškodninske zahtevke bo naročnik posredoval v nadaljnje reševanje zavarovalnici, ki je razvidna iz zavarovalne police.</w:t>
      </w:r>
    </w:p>
    <w:p w14:paraId="5621D7F9" w14:textId="77777777" w:rsidR="00643442" w:rsidRPr="000A6235" w:rsidRDefault="00643442" w:rsidP="00643442">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 xml:space="preserve">Izvajalec ne odgovarja za škodo, ki jo povzročijo na </w:t>
      </w:r>
      <w:r>
        <w:rPr>
          <w:rFonts w:ascii="Arial" w:hAnsi="Arial" w:cs="Arial"/>
          <w:sz w:val="20"/>
          <w:szCs w:val="20"/>
        </w:rPr>
        <w:t>objektu</w:t>
      </w:r>
      <w:r w:rsidRPr="000A6235">
        <w:rPr>
          <w:rFonts w:ascii="Arial" w:hAnsi="Arial" w:cs="Arial"/>
          <w:sz w:val="20"/>
          <w:szCs w:val="20"/>
        </w:rPr>
        <w:t xml:space="preserve"> in skupnih delih in napravah objekta drugi izvajalci, ki so v neposrednem pogodbenem odnosu z naročnikom.</w:t>
      </w:r>
    </w:p>
    <w:p w14:paraId="6B6749B7" w14:textId="77777777" w:rsidR="00643442" w:rsidRPr="000A6235" w:rsidRDefault="00643442" w:rsidP="009C337C">
      <w:pPr>
        <w:tabs>
          <w:tab w:val="left" w:pos="426"/>
        </w:tabs>
        <w:autoSpaceDE w:val="0"/>
        <w:autoSpaceDN w:val="0"/>
        <w:adjustRightInd w:val="0"/>
        <w:spacing w:after="120"/>
        <w:jc w:val="both"/>
        <w:rPr>
          <w:rFonts w:ascii="Arial" w:hAnsi="Arial" w:cs="Arial"/>
          <w:sz w:val="20"/>
          <w:szCs w:val="20"/>
        </w:rPr>
      </w:pPr>
    </w:p>
    <w:p w14:paraId="7483DEA6"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GARANCIJSKE OBVEZNOSTI, ODPRAVA NAPAK, PREDPISI, NORMATIVI, NADZOR</w:t>
      </w:r>
    </w:p>
    <w:p w14:paraId="0201792D"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351972E2" w14:textId="77777777" w:rsidR="00055AC8" w:rsidRPr="000A6235" w:rsidRDefault="00055AC8" w:rsidP="00055AC8">
      <w:pPr>
        <w:tabs>
          <w:tab w:val="left" w:pos="426"/>
        </w:tabs>
        <w:autoSpaceDE w:val="0"/>
        <w:autoSpaceDN w:val="0"/>
        <w:adjustRightInd w:val="0"/>
        <w:spacing w:after="60"/>
        <w:jc w:val="both"/>
        <w:rPr>
          <w:rFonts w:ascii="Arial" w:hAnsi="Arial" w:cs="Arial"/>
          <w:color w:val="FF0000"/>
          <w:sz w:val="20"/>
          <w:szCs w:val="20"/>
        </w:rPr>
      </w:pPr>
      <w:r w:rsidRPr="00D4025A">
        <w:rPr>
          <w:rFonts w:ascii="Arial" w:hAnsi="Arial" w:cs="Arial"/>
          <w:sz w:val="20"/>
          <w:szCs w:val="20"/>
        </w:rPr>
        <w:t xml:space="preserve">Garancijski roki po tej </w:t>
      </w:r>
      <w:r w:rsidRPr="00D4025A">
        <w:rPr>
          <w:rFonts w:ascii="Arial" w:hAnsi="Arial" w:cs="Arial"/>
          <w:color w:val="000000"/>
          <w:sz w:val="20"/>
          <w:szCs w:val="20"/>
        </w:rPr>
        <w:t>pogodbi so:</w:t>
      </w:r>
    </w:p>
    <w:p w14:paraId="2C592A09" w14:textId="3793005F" w:rsidR="00055AC8" w:rsidRDefault="00055AC8" w:rsidP="00055AC8">
      <w:pPr>
        <w:numPr>
          <w:ilvl w:val="0"/>
          <w:numId w:val="30"/>
        </w:numPr>
        <w:tabs>
          <w:tab w:val="left" w:pos="426"/>
        </w:tabs>
        <w:spacing w:before="60" w:after="60" w:line="240" w:lineRule="auto"/>
        <w:jc w:val="both"/>
        <w:rPr>
          <w:rFonts w:ascii="Arial" w:hAnsi="Arial" w:cs="Arial"/>
          <w:sz w:val="20"/>
          <w:szCs w:val="20"/>
        </w:rPr>
      </w:pPr>
      <w:r w:rsidRPr="00BD7EF4">
        <w:rPr>
          <w:rFonts w:ascii="Arial" w:hAnsi="Arial" w:cs="Arial"/>
          <w:sz w:val="20"/>
          <w:szCs w:val="20"/>
        </w:rPr>
        <w:t>garancijski r</w:t>
      </w:r>
      <w:r w:rsidR="00A2037F">
        <w:rPr>
          <w:rFonts w:ascii="Arial" w:hAnsi="Arial" w:cs="Arial"/>
          <w:sz w:val="20"/>
          <w:szCs w:val="20"/>
        </w:rPr>
        <w:t>ok za izvedena dela je 5 let po</w:t>
      </w:r>
      <w:r w:rsidRPr="00D82F54">
        <w:rPr>
          <w:rFonts w:ascii="Arial" w:hAnsi="Arial" w:cs="Arial"/>
          <w:sz w:val="20"/>
          <w:szCs w:val="20"/>
        </w:rPr>
        <w:t xml:space="preserve"> </w:t>
      </w:r>
      <w:r w:rsidR="00A2037F">
        <w:rPr>
          <w:rFonts w:ascii="Arial" w:hAnsi="Arial" w:cs="Arial"/>
          <w:sz w:val="20"/>
          <w:szCs w:val="20"/>
        </w:rPr>
        <w:t>podpisu</w:t>
      </w:r>
      <w:r w:rsidRPr="00D4025A">
        <w:rPr>
          <w:rFonts w:ascii="Arial" w:hAnsi="Arial" w:cs="Arial"/>
          <w:sz w:val="20"/>
          <w:szCs w:val="20"/>
        </w:rPr>
        <w:t xml:space="preserve"> primopredajnega zapisnika</w:t>
      </w:r>
      <w:r>
        <w:rPr>
          <w:rFonts w:ascii="Arial" w:hAnsi="Arial" w:cs="Arial"/>
          <w:sz w:val="20"/>
          <w:szCs w:val="20"/>
        </w:rPr>
        <w:t>,</w:t>
      </w:r>
    </w:p>
    <w:p w14:paraId="73AE5E41" w14:textId="634C87DD" w:rsidR="00055AC8" w:rsidRDefault="00055AC8" w:rsidP="00055AC8">
      <w:pPr>
        <w:numPr>
          <w:ilvl w:val="0"/>
          <w:numId w:val="30"/>
        </w:numPr>
        <w:tabs>
          <w:tab w:val="left" w:pos="426"/>
        </w:tabs>
        <w:spacing w:before="60" w:after="60" w:line="240" w:lineRule="auto"/>
        <w:jc w:val="both"/>
        <w:rPr>
          <w:rFonts w:ascii="Arial" w:hAnsi="Arial" w:cs="Arial"/>
          <w:sz w:val="20"/>
          <w:szCs w:val="20"/>
        </w:rPr>
      </w:pPr>
      <w:r w:rsidRPr="00D4025A">
        <w:rPr>
          <w:rFonts w:ascii="Arial" w:hAnsi="Arial" w:cs="Arial"/>
          <w:sz w:val="20"/>
          <w:szCs w:val="20"/>
        </w:rPr>
        <w:t>za opremo in izdelke veljajo garancijski roki proizvajalcev oziroma dobaviteljev oziroma roki, določeni na Obrazcu št. 1</w:t>
      </w:r>
      <w:r w:rsidR="00CB48C7">
        <w:rPr>
          <w:rFonts w:ascii="Arial" w:hAnsi="Arial" w:cs="Arial"/>
          <w:sz w:val="20"/>
          <w:szCs w:val="20"/>
        </w:rPr>
        <w:t>2</w:t>
      </w:r>
      <w:r w:rsidRPr="00D4025A">
        <w:rPr>
          <w:rFonts w:ascii="Arial" w:hAnsi="Arial" w:cs="Arial"/>
          <w:sz w:val="20"/>
          <w:szCs w:val="20"/>
        </w:rPr>
        <w:t xml:space="preserve"> (Tehnične specifikacije predra</w:t>
      </w:r>
      <w:r w:rsidR="00B821D2">
        <w:rPr>
          <w:rFonts w:ascii="Arial" w:hAnsi="Arial" w:cs="Arial"/>
          <w:sz w:val="20"/>
          <w:szCs w:val="20"/>
        </w:rPr>
        <w:t xml:space="preserve">čuna) vendar minimalno </w:t>
      </w:r>
      <w:r w:rsidR="007B1CA3">
        <w:rPr>
          <w:rFonts w:ascii="Arial" w:hAnsi="Arial" w:cs="Arial"/>
          <w:sz w:val="20"/>
          <w:szCs w:val="20"/>
        </w:rPr>
        <w:t>2</w:t>
      </w:r>
      <w:r w:rsidR="00B821D2">
        <w:rPr>
          <w:rFonts w:ascii="Arial" w:hAnsi="Arial" w:cs="Arial"/>
          <w:sz w:val="20"/>
          <w:szCs w:val="20"/>
        </w:rPr>
        <w:t xml:space="preserve"> let</w:t>
      </w:r>
      <w:r w:rsidR="007B1CA3">
        <w:rPr>
          <w:rFonts w:ascii="Arial" w:hAnsi="Arial" w:cs="Arial"/>
          <w:sz w:val="20"/>
          <w:szCs w:val="20"/>
        </w:rPr>
        <w:t>i</w:t>
      </w:r>
      <w:r w:rsidR="00B821D2">
        <w:rPr>
          <w:rFonts w:ascii="Arial" w:hAnsi="Arial" w:cs="Arial"/>
          <w:sz w:val="20"/>
          <w:szCs w:val="20"/>
        </w:rPr>
        <w:t xml:space="preserve"> po</w:t>
      </w:r>
      <w:r>
        <w:rPr>
          <w:rFonts w:ascii="Arial" w:hAnsi="Arial" w:cs="Arial"/>
          <w:sz w:val="20"/>
          <w:szCs w:val="20"/>
        </w:rPr>
        <w:t xml:space="preserve"> </w:t>
      </w:r>
      <w:r w:rsidR="00B821D2">
        <w:rPr>
          <w:rFonts w:ascii="Arial" w:hAnsi="Arial" w:cs="Arial"/>
          <w:sz w:val="20"/>
          <w:szCs w:val="20"/>
        </w:rPr>
        <w:t>podpisu</w:t>
      </w:r>
      <w:r w:rsidRPr="00D4025A">
        <w:rPr>
          <w:rFonts w:ascii="Arial" w:hAnsi="Arial" w:cs="Arial"/>
          <w:sz w:val="20"/>
          <w:szCs w:val="20"/>
        </w:rPr>
        <w:t xml:space="preserve"> primopredajnega zapisnika</w:t>
      </w:r>
      <w:r>
        <w:rPr>
          <w:rFonts w:ascii="Arial" w:hAnsi="Arial" w:cs="Arial"/>
          <w:sz w:val="20"/>
          <w:szCs w:val="20"/>
        </w:rPr>
        <w:t>,</w:t>
      </w:r>
    </w:p>
    <w:p w14:paraId="0362CC4B" w14:textId="4F41C1E1" w:rsidR="00055AC8" w:rsidRDefault="00055AC8" w:rsidP="00055AC8">
      <w:pPr>
        <w:numPr>
          <w:ilvl w:val="0"/>
          <w:numId w:val="30"/>
        </w:numPr>
        <w:tabs>
          <w:tab w:val="left" w:pos="426"/>
        </w:tabs>
        <w:autoSpaceDE w:val="0"/>
        <w:autoSpaceDN w:val="0"/>
        <w:adjustRightInd w:val="0"/>
        <w:spacing w:before="120" w:after="120" w:line="240" w:lineRule="auto"/>
        <w:jc w:val="both"/>
        <w:rPr>
          <w:rFonts w:ascii="Arial" w:hAnsi="Arial" w:cs="Arial"/>
          <w:sz w:val="20"/>
          <w:szCs w:val="20"/>
        </w:rPr>
      </w:pPr>
      <w:r w:rsidRPr="001A4A6B">
        <w:rPr>
          <w:rFonts w:ascii="Arial" w:hAnsi="Arial" w:cs="Arial"/>
          <w:sz w:val="20"/>
          <w:szCs w:val="20"/>
        </w:rPr>
        <w:t>garancijski rok za napake v izdelavi gradnje, ki zadevajo njeno solidnost,  je  v skladu z dolo</w:t>
      </w:r>
      <w:r w:rsidRPr="001A4A6B">
        <w:rPr>
          <w:rFonts w:ascii="Arial" w:hAnsi="Arial" w:cs="Arial" w:hint="eastAsia"/>
          <w:sz w:val="20"/>
          <w:szCs w:val="20"/>
        </w:rPr>
        <w:t>č</w:t>
      </w:r>
      <w:r w:rsidRPr="001A4A6B">
        <w:rPr>
          <w:rFonts w:ascii="Arial" w:hAnsi="Arial" w:cs="Arial"/>
          <w:sz w:val="20"/>
          <w:szCs w:val="20"/>
        </w:rPr>
        <w:t>ili velj</w:t>
      </w:r>
      <w:r>
        <w:rPr>
          <w:rFonts w:ascii="Arial" w:hAnsi="Arial" w:cs="Arial"/>
          <w:sz w:val="20"/>
          <w:szCs w:val="20"/>
        </w:rPr>
        <w:t xml:space="preserve">avnega Obligacijskega zakonika </w:t>
      </w:r>
      <w:r w:rsidRPr="001A4A6B">
        <w:rPr>
          <w:rFonts w:ascii="Arial" w:hAnsi="Arial" w:cs="Arial"/>
          <w:sz w:val="20"/>
          <w:szCs w:val="20"/>
        </w:rPr>
        <w:t>10 let</w:t>
      </w:r>
      <w:r>
        <w:rPr>
          <w:rFonts w:ascii="Arial" w:hAnsi="Arial" w:cs="Arial"/>
          <w:sz w:val="20"/>
          <w:szCs w:val="20"/>
        </w:rPr>
        <w:t xml:space="preserve"> </w:t>
      </w:r>
      <w:r w:rsidR="00B821D2">
        <w:rPr>
          <w:rFonts w:ascii="Arial" w:hAnsi="Arial" w:cs="Arial"/>
          <w:sz w:val="20"/>
          <w:szCs w:val="20"/>
        </w:rPr>
        <w:t>po podpisu</w:t>
      </w:r>
      <w:r w:rsidR="00B821D2" w:rsidRPr="00D4025A">
        <w:rPr>
          <w:rFonts w:ascii="Arial" w:hAnsi="Arial" w:cs="Arial"/>
          <w:sz w:val="20"/>
          <w:szCs w:val="20"/>
        </w:rPr>
        <w:t xml:space="preserve"> </w:t>
      </w:r>
      <w:r w:rsidRPr="00D4025A">
        <w:rPr>
          <w:rFonts w:ascii="Arial" w:hAnsi="Arial" w:cs="Arial"/>
          <w:sz w:val="20"/>
          <w:szCs w:val="20"/>
        </w:rPr>
        <w:t>primopredajnega zapisnika</w:t>
      </w:r>
      <w:r>
        <w:rPr>
          <w:rFonts w:ascii="Arial" w:hAnsi="Arial" w:cs="Arial"/>
          <w:sz w:val="20"/>
          <w:szCs w:val="20"/>
        </w:rPr>
        <w:t xml:space="preserve">. </w:t>
      </w:r>
    </w:p>
    <w:p w14:paraId="00440349" w14:textId="77777777" w:rsidR="00055AC8" w:rsidRPr="001A4A6B" w:rsidRDefault="00055AC8" w:rsidP="00055AC8">
      <w:pPr>
        <w:tabs>
          <w:tab w:val="left" w:pos="426"/>
        </w:tabs>
        <w:autoSpaceDE w:val="0"/>
        <w:autoSpaceDN w:val="0"/>
        <w:adjustRightInd w:val="0"/>
        <w:spacing w:before="120" w:after="120" w:line="240" w:lineRule="auto"/>
        <w:jc w:val="both"/>
        <w:rPr>
          <w:rFonts w:ascii="Arial" w:hAnsi="Arial" w:cs="Arial"/>
          <w:sz w:val="20"/>
          <w:szCs w:val="20"/>
        </w:rPr>
      </w:pPr>
      <w:r w:rsidRPr="001A4A6B">
        <w:rPr>
          <w:rFonts w:ascii="Arial" w:hAnsi="Arial" w:cs="Arial"/>
          <w:sz w:val="20"/>
          <w:szCs w:val="20"/>
        </w:rPr>
        <w:t>Garancija teče od dneva</w:t>
      </w:r>
      <w:r w:rsidRPr="00D4025A">
        <w:t xml:space="preserve"> </w:t>
      </w:r>
      <w:r w:rsidRPr="00D4025A">
        <w:rPr>
          <w:rFonts w:ascii="Arial" w:hAnsi="Arial" w:cs="Arial"/>
          <w:sz w:val="20"/>
          <w:szCs w:val="20"/>
        </w:rPr>
        <w:t>podpisa primopredajnega zapisnika</w:t>
      </w:r>
      <w:r>
        <w:rPr>
          <w:rFonts w:ascii="Arial" w:hAnsi="Arial" w:cs="Arial"/>
          <w:sz w:val="20"/>
          <w:szCs w:val="20"/>
        </w:rPr>
        <w:t>.</w:t>
      </w:r>
    </w:p>
    <w:p w14:paraId="3D49A09B" w14:textId="77777777" w:rsidR="00FD09BC" w:rsidRDefault="00FD09BC" w:rsidP="009C337C">
      <w:pPr>
        <w:tabs>
          <w:tab w:val="left" w:pos="426"/>
        </w:tabs>
        <w:autoSpaceDE w:val="0"/>
        <w:autoSpaceDN w:val="0"/>
        <w:adjustRightInd w:val="0"/>
        <w:spacing w:before="120" w:after="120"/>
        <w:jc w:val="both"/>
        <w:rPr>
          <w:rFonts w:ascii="Arial" w:hAnsi="Arial" w:cs="Arial"/>
          <w:sz w:val="20"/>
          <w:szCs w:val="20"/>
        </w:rPr>
      </w:pPr>
    </w:p>
    <w:p w14:paraId="4CA31E31" w14:textId="77777777" w:rsidR="00FD09BC" w:rsidRPr="00FD09BC" w:rsidRDefault="00FD09BC" w:rsidP="00643442">
      <w:pPr>
        <w:pStyle w:val="Odstavekseznama"/>
        <w:numPr>
          <w:ilvl w:val="0"/>
          <w:numId w:val="28"/>
        </w:numPr>
        <w:tabs>
          <w:tab w:val="left" w:pos="426"/>
        </w:tabs>
        <w:autoSpaceDE w:val="0"/>
        <w:autoSpaceDN w:val="0"/>
        <w:adjustRightInd w:val="0"/>
        <w:spacing w:before="120" w:after="120"/>
        <w:jc w:val="both"/>
        <w:rPr>
          <w:rFonts w:ascii="Arial" w:hAnsi="Arial" w:cs="Arial"/>
          <w:sz w:val="20"/>
          <w:szCs w:val="20"/>
        </w:rPr>
      </w:pPr>
      <w:r>
        <w:rPr>
          <w:rFonts w:ascii="Arial" w:hAnsi="Arial" w:cs="Arial"/>
          <w:sz w:val="20"/>
          <w:szCs w:val="20"/>
        </w:rPr>
        <w:t>člen</w:t>
      </w:r>
    </w:p>
    <w:p w14:paraId="28CA2D5F" w14:textId="251346EE" w:rsidR="00FD09BC" w:rsidRPr="00055AC8" w:rsidRDefault="00FD09BC" w:rsidP="009C337C">
      <w:pPr>
        <w:tabs>
          <w:tab w:val="left" w:pos="426"/>
        </w:tabs>
        <w:autoSpaceDE w:val="0"/>
        <w:autoSpaceDN w:val="0"/>
        <w:adjustRightInd w:val="0"/>
        <w:spacing w:before="120" w:after="120"/>
        <w:jc w:val="both"/>
        <w:rPr>
          <w:rFonts w:ascii="Arial" w:hAnsi="Arial" w:cs="Arial"/>
          <w:sz w:val="20"/>
          <w:szCs w:val="20"/>
        </w:rPr>
      </w:pPr>
      <w:r w:rsidRPr="00FD09BC">
        <w:rPr>
          <w:rFonts w:ascii="Arial" w:hAnsi="Arial" w:cs="Arial"/>
          <w:sz w:val="20"/>
          <w:szCs w:val="20"/>
        </w:rPr>
        <w:t>Napake oziroma pomanjkljivosti izvedbe, ki jih ugotovi naro</w:t>
      </w:r>
      <w:r w:rsidRPr="00FD09BC">
        <w:rPr>
          <w:rFonts w:ascii="Arial" w:hAnsi="Arial" w:cs="Arial" w:hint="eastAsia"/>
          <w:sz w:val="20"/>
          <w:szCs w:val="20"/>
        </w:rPr>
        <w:t>č</w:t>
      </w:r>
      <w:r w:rsidR="00055AC8">
        <w:rPr>
          <w:rFonts w:ascii="Arial" w:hAnsi="Arial" w:cs="Arial"/>
          <w:sz w:val="20"/>
          <w:szCs w:val="20"/>
        </w:rPr>
        <w:t>nik med izvajanjem ali ob</w:t>
      </w:r>
      <w:r w:rsidRPr="00FD09BC">
        <w:rPr>
          <w:rFonts w:ascii="Arial" w:hAnsi="Arial" w:cs="Arial"/>
          <w:sz w:val="20"/>
          <w:szCs w:val="20"/>
        </w:rPr>
        <w:t xml:space="preserve"> prevzemu </w:t>
      </w:r>
      <w:r w:rsidR="00055AC8">
        <w:rPr>
          <w:rFonts w:ascii="Arial" w:hAnsi="Arial" w:cs="Arial"/>
          <w:sz w:val="20"/>
          <w:szCs w:val="20"/>
        </w:rPr>
        <w:t xml:space="preserve">in izročitvi </w:t>
      </w:r>
      <w:r w:rsidRPr="00FD09BC">
        <w:rPr>
          <w:rFonts w:ascii="Arial" w:hAnsi="Arial" w:cs="Arial"/>
          <w:sz w:val="20"/>
          <w:szCs w:val="20"/>
        </w:rPr>
        <w:t xml:space="preserve">del oziroma v garancijskem roku, mora izvajalec </w:t>
      </w:r>
      <w:r>
        <w:rPr>
          <w:rFonts w:ascii="Arial" w:hAnsi="Arial" w:cs="Arial"/>
          <w:sz w:val="20"/>
          <w:szCs w:val="20"/>
        </w:rPr>
        <w:t xml:space="preserve">na svoje stroške </w:t>
      </w:r>
      <w:r w:rsidRPr="00FD09BC">
        <w:rPr>
          <w:rFonts w:ascii="Arial" w:hAnsi="Arial" w:cs="Arial"/>
          <w:sz w:val="20"/>
          <w:szCs w:val="20"/>
        </w:rPr>
        <w:t>odpraviti takoj oziroma v roku, ki ga dolo</w:t>
      </w:r>
      <w:r w:rsidRPr="00FD09BC">
        <w:rPr>
          <w:rFonts w:ascii="Arial" w:hAnsi="Arial" w:cs="Arial" w:hint="eastAsia"/>
          <w:sz w:val="20"/>
          <w:szCs w:val="20"/>
        </w:rPr>
        <w:t>č</w:t>
      </w:r>
      <w:r w:rsidRPr="00FD09BC">
        <w:rPr>
          <w:rFonts w:ascii="Arial" w:hAnsi="Arial" w:cs="Arial"/>
          <w:sz w:val="20"/>
          <w:szCs w:val="20"/>
        </w:rPr>
        <w:t>i naro</w:t>
      </w:r>
      <w:r w:rsidRPr="00FD09BC">
        <w:rPr>
          <w:rFonts w:ascii="Arial" w:hAnsi="Arial" w:cs="Arial" w:hint="eastAsia"/>
          <w:sz w:val="20"/>
          <w:szCs w:val="20"/>
        </w:rPr>
        <w:t>č</w:t>
      </w:r>
      <w:r w:rsidRPr="00FD09BC">
        <w:rPr>
          <w:rFonts w:ascii="Arial" w:hAnsi="Arial" w:cs="Arial"/>
          <w:sz w:val="20"/>
          <w:szCs w:val="20"/>
        </w:rPr>
        <w:t>nik</w:t>
      </w:r>
      <w:r w:rsidRPr="00055AC8">
        <w:rPr>
          <w:rFonts w:ascii="Arial" w:hAnsi="Arial" w:cs="Arial"/>
          <w:sz w:val="20"/>
          <w:szCs w:val="20"/>
        </w:rPr>
        <w:t xml:space="preserve">. </w:t>
      </w:r>
      <w:r w:rsidR="001A4A6B" w:rsidRPr="00055AC8">
        <w:rPr>
          <w:rFonts w:ascii="Arial" w:hAnsi="Arial" w:cs="Arial"/>
          <w:sz w:val="20"/>
          <w:szCs w:val="20"/>
        </w:rPr>
        <w:t>Če</w:t>
      </w:r>
      <w:r w:rsidRPr="00055AC8">
        <w:rPr>
          <w:rFonts w:ascii="Arial" w:hAnsi="Arial" w:cs="Arial"/>
          <w:sz w:val="20"/>
          <w:szCs w:val="20"/>
        </w:rPr>
        <w:t xml:space="preserve"> tega ne opravi, sme naro</w:t>
      </w:r>
      <w:r w:rsidRPr="00055AC8">
        <w:rPr>
          <w:rFonts w:ascii="Arial" w:hAnsi="Arial" w:cs="Arial" w:hint="eastAsia"/>
          <w:sz w:val="20"/>
          <w:szCs w:val="20"/>
        </w:rPr>
        <w:t>č</w:t>
      </w:r>
      <w:r w:rsidRPr="00055AC8">
        <w:rPr>
          <w:rFonts w:ascii="Arial" w:hAnsi="Arial" w:cs="Arial"/>
          <w:sz w:val="20"/>
          <w:szCs w:val="20"/>
        </w:rPr>
        <w:t>nik napake odpraviti na izvajal</w:t>
      </w:r>
      <w:r w:rsidRPr="00055AC8">
        <w:rPr>
          <w:rFonts w:ascii="Arial" w:hAnsi="Arial" w:cs="Arial" w:hint="eastAsia"/>
          <w:sz w:val="20"/>
          <w:szCs w:val="20"/>
        </w:rPr>
        <w:t>č</w:t>
      </w:r>
      <w:r w:rsidRPr="00055AC8">
        <w:rPr>
          <w:rFonts w:ascii="Arial" w:hAnsi="Arial" w:cs="Arial"/>
          <w:sz w:val="20"/>
          <w:szCs w:val="20"/>
        </w:rPr>
        <w:t>ev ra</w:t>
      </w:r>
      <w:r w:rsidRPr="00055AC8">
        <w:rPr>
          <w:rFonts w:ascii="Arial" w:hAnsi="Arial" w:cs="Arial" w:hint="eastAsia"/>
          <w:sz w:val="20"/>
          <w:szCs w:val="20"/>
        </w:rPr>
        <w:t>č</w:t>
      </w:r>
      <w:r w:rsidRPr="00055AC8">
        <w:rPr>
          <w:rFonts w:ascii="Arial" w:hAnsi="Arial" w:cs="Arial"/>
          <w:sz w:val="20"/>
          <w:szCs w:val="20"/>
        </w:rPr>
        <w:t>un s pribitkom vseh stroškov, ki jih je utrpel naro</w:t>
      </w:r>
      <w:r w:rsidRPr="00055AC8">
        <w:rPr>
          <w:rFonts w:ascii="Arial" w:hAnsi="Arial" w:cs="Arial" w:hint="eastAsia"/>
          <w:sz w:val="20"/>
          <w:szCs w:val="20"/>
        </w:rPr>
        <w:t>č</w:t>
      </w:r>
      <w:r w:rsidRPr="00055AC8">
        <w:rPr>
          <w:rFonts w:ascii="Arial" w:hAnsi="Arial" w:cs="Arial"/>
          <w:sz w:val="20"/>
          <w:szCs w:val="20"/>
        </w:rPr>
        <w:t>nik.</w:t>
      </w:r>
    </w:p>
    <w:p w14:paraId="6F3B5ABE" w14:textId="77777777" w:rsidR="009C337C"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Odzivni čas na obvestilo o napaki je do 3 dni in rok za odpravo napak do največ 7 dni, oziroma se rok sporazumno določi v zapisniku (rok za odpravo napak je lahko tudi krajši ali daljši od določenega, odvisno od vrste ugotovljene</w:t>
      </w:r>
      <w:r w:rsidRPr="000A6235">
        <w:rPr>
          <w:rFonts w:ascii="Arial" w:hAnsi="Arial" w:cs="Arial"/>
          <w:sz w:val="20"/>
          <w:szCs w:val="20"/>
        </w:rPr>
        <w:t xml:space="preserve"> napake).</w:t>
      </w:r>
    </w:p>
    <w:p w14:paraId="531524EE" w14:textId="77777777" w:rsidR="00FD09BC" w:rsidRPr="00FD09BC" w:rsidRDefault="00FD09BC" w:rsidP="00FD09BC">
      <w:pPr>
        <w:tabs>
          <w:tab w:val="left" w:pos="426"/>
        </w:tabs>
        <w:autoSpaceDE w:val="0"/>
        <w:autoSpaceDN w:val="0"/>
        <w:adjustRightInd w:val="0"/>
        <w:spacing w:after="120"/>
        <w:jc w:val="both"/>
        <w:rPr>
          <w:rFonts w:ascii="Arial" w:hAnsi="Arial" w:cs="Arial"/>
          <w:sz w:val="20"/>
          <w:szCs w:val="20"/>
        </w:rPr>
      </w:pPr>
      <w:r w:rsidRPr="00FD09BC">
        <w:rPr>
          <w:rFonts w:ascii="Arial" w:hAnsi="Arial" w:cs="Arial"/>
          <w:sz w:val="20"/>
          <w:szCs w:val="20"/>
        </w:rPr>
        <w:t>Za zamenjane dele v garancijski dobi pri</w:t>
      </w:r>
      <w:r w:rsidRPr="00FD09BC">
        <w:rPr>
          <w:rFonts w:ascii="Arial" w:hAnsi="Arial" w:cs="Arial" w:hint="eastAsia"/>
          <w:sz w:val="20"/>
          <w:szCs w:val="20"/>
        </w:rPr>
        <w:t>č</w:t>
      </w:r>
      <w:r w:rsidRPr="00FD09BC">
        <w:rPr>
          <w:rFonts w:ascii="Arial" w:hAnsi="Arial" w:cs="Arial"/>
          <w:sz w:val="20"/>
          <w:szCs w:val="20"/>
        </w:rPr>
        <w:t>ne te</w:t>
      </w:r>
      <w:r w:rsidRPr="00FD09BC">
        <w:rPr>
          <w:rFonts w:ascii="Arial" w:hAnsi="Arial" w:cs="Arial" w:hint="eastAsia"/>
          <w:sz w:val="20"/>
          <w:szCs w:val="20"/>
        </w:rPr>
        <w:t>č</w:t>
      </w:r>
      <w:r w:rsidRPr="00FD09BC">
        <w:rPr>
          <w:rFonts w:ascii="Arial" w:hAnsi="Arial" w:cs="Arial"/>
          <w:sz w:val="20"/>
          <w:szCs w:val="20"/>
        </w:rPr>
        <w:t>i nov gar</w:t>
      </w:r>
      <w:r>
        <w:rPr>
          <w:rFonts w:ascii="Arial" w:hAnsi="Arial" w:cs="Arial"/>
          <w:sz w:val="20"/>
          <w:szCs w:val="20"/>
        </w:rPr>
        <w:t xml:space="preserve">ancijski rok z dnem zamenjave. </w:t>
      </w:r>
    </w:p>
    <w:p w14:paraId="6D36ACAE" w14:textId="1133C634" w:rsidR="00FD09BC" w:rsidRPr="006C1E34" w:rsidRDefault="00FD09BC" w:rsidP="00FD09BC">
      <w:pPr>
        <w:tabs>
          <w:tab w:val="left" w:pos="426"/>
        </w:tabs>
        <w:autoSpaceDE w:val="0"/>
        <w:autoSpaceDN w:val="0"/>
        <w:adjustRightInd w:val="0"/>
        <w:spacing w:after="120"/>
        <w:jc w:val="both"/>
        <w:rPr>
          <w:rFonts w:ascii="Arial" w:hAnsi="Arial" w:cs="Arial"/>
          <w:sz w:val="20"/>
          <w:szCs w:val="20"/>
        </w:rPr>
      </w:pPr>
      <w:r w:rsidRPr="00FD09BC">
        <w:rPr>
          <w:rFonts w:ascii="Arial" w:hAnsi="Arial" w:cs="Arial"/>
          <w:sz w:val="20"/>
          <w:szCs w:val="20"/>
        </w:rPr>
        <w:t xml:space="preserve">Garancija je vezana na normalne pogoje uporabe in primerno ter strokovno vzdrževanje. V primeru, da se v garancijski dobi pojavi napaka zaradi nesolidnega ali neustreznega dela ali materiala, jo mora izvajalec odpraviti na svoje stroške, v primernem roku, </w:t>
      </w:r>
      <w:r w:rsidR="00505410" w:rsidRPr="006C1E34">
        <w:rPr>
          <w:rFonts w:ascii="Arial" w:hAnsi="Arial" w:cs="Arial"/>
          <w:sz w:val="20"/>
          <w:szCs w:val="20"/>
        </w:rPr>
        <w:t xml:space="preserve">ki ga določi naročnik in </w:t>
      </w:r>
      <w:r w:rsidRPr="006C1E34">
        <w:rPr>
          <w:rFonts w:ascii="Arial" w:hAnsi="Arial" w:cs="Arial"/>
          <w:sz w:val="20"/>
          <w:szCs w:val="20"/>
        </w:rPr>
        <w:t>ki za</w:t>
      </w:r>
      <w:r w:rsidRPr="006C1E34">
        <w:rPr>
          <w:rFonts w:ascii="Arial" w:hAnsi="Arial" w:cs="Arial" w:hint="eastAsia"/>
          <w:sz w:val="20"/>
          <w:szCs w:val="20"/>
        </w:rPr>
        <w:t>č</w:t>
      </w:r>
      <w:r w:rsidRPr="006C1E34">
        <w:rPr>
          <w:rFonts w:ascii="Arial" w:hAnsi="Arial" w:cs="Arial"/>
          <w:sz w:val="20"/>
          <w:szCs w:val="20"/>
        </w:rPr>
        <w:t>ne te</w:t>
      </w:r>
      <w:r w:rsidRPr="006C1E34">
        <w:rPr>
          <w:rFonts w:ascii="Arial" w:hAnsi="Arial" w:cs="Arial" w:hint="eastAsia"/>
          <w:sz w:val="20"/>
          <w:szCs w:val="20"/>
        </w:rPr>
        <w:t>č</w:t>
      </w:r>
      <w:r w:rsidRPr="006C1E34">
        <w:rPr>
          <w:rFonts w:ascii="Arial" w:hAnsi="Arial" w:cs="Arial"/>
          <w:sz w:val="20"/>
          <w:szCs w:val="20"/>
        </w:rPr>
        <w:t>i po tem, ko ga naro</w:t>
      </w:r>
      <w:r w:rsidRPr="006C1E34">
        <w:rPr>
          <w:rFonts w:ascii="Arial" w:hAnsi="Arial" w:cs="Arial" w:hint="eastAsia"/>
          <w:sz w:val="20"/>
          <w:szCs w:val="20"/>
        </w:rPr>
        <w:t>č</w:t>
      </w:r>
      <w:r w:rsidRPr="006C1E34">
        <w:rPr>
          <w:rFonts w:ascii="Arial" w:hAnsi="Arial" w:cs="Arial"/>
          <w:sz w:val="20"/>
          <w:szCs w:val="20"/>
        </w:rPr>
        <w:t xml:space="preserve">nik obvesti o nastali napaki. </w:t>
      </w:r>
    </w:p>
    <w:p w14:paraId="658B7077" w14:textId="770F541E" w:rsidR="00FD09BC" w:rsidRPr="006C1E34" w:rsidRDefault="00FD09BC" w:rsidP="00FD09BC">
      <w:pPr>
        <w:tabs>
          <w:tab w:val="left" w:pos="426"/>
        </w:tabs>
        <w:autoSpaceDE w:val="0"/>
        <w:autoSpaceDN w:val="0"/>
        <w:adjustRightInd w:val="0"/>
        <w:spacing w:after="120"/>
        <w:jc w:val="both"/>
        <w:rPr>
          <w:rFonts w:ascii="Arial" w:hAnsi="Arial" w:cs="Arial"/>
          <w:sz w:val="20"/>
          <w:szCs w:val="20"/>
        </w:rPr>
      </w:pPr>
      <w:r w:rsidRPr="006C1E34">
        <w:rPr>
          <w:rFonts w:ascii="Arial" w:hAnsi="Arial" w:cs="Arial" w:hint="eastAsia"/>
          <w:sz w:val="20"/>
          <w:szCs w:val="20"/>
        </w:rPr>
        <w:lastRenderedPageBreak/>
        <w:t>Č</w:t>
      </w:r>
      <w:r w:rsidRPr="006C1E34">
        <w:rPr>
          <w:rFonts w:ascii="Arial" w:hAnsi="Arial" w:cs="Arial"/>
          <w:sz w:val="20"/>
          <w:szCs w:val="20"/>
        </w:rPr>
        <w:t>e izvajalec v primernem roku ne odpravi napake in se z naro</w:t>
      </w:r>
      <w:r w:rsidRPr="006C1E34">
        <w:rPr>
          <w:rFonts w:ascii="Arial" w:hAnsi="Arial" w:cs="Arial" w:hint="eastAsia"/>
          <w:sz w:val="20"/>
          <w:szCs w:val="20"/>
        </w:rPr>
        <w:t>č</w:t>
      </w:r>
      <w:r w:rsidRPr="006C1E34">
        <w:rPr>
          <w:rFonts w:ascii="Arial" w:hAnsi="Arial" w:cs="Arial"/>
          <w:sz w:val="20"/>
          <w:szCs w:val="20"/>
        </w:rPr>
        <w:t>nikom ne dogovori za nov rok odprave, bo naro</w:t>
      </w:r>
      <w:r w:rsidRPr="006C1E34">
        <w:rPr>
          <w:rFonts w:ascii="Arial" w:hAnsi="Arial" w:cs="Arial" w:hint="eastAsia"/>
          <w:sz w:val="20"/>
          <w:szCs w:val="20"/>
        </w:rPr>
        <w:t>č</w:t>
      </w:r>
      <w:r w:rsidRPr="006C1E34">
        <w:rPr>
          <w:rFonts w:ascii="Arial" w:hAnsi="Arial" w:cs="Arial"/>
          <w:sz w:val="20"/>
          <w:szCs w:val="20"/>
        </w:rPr>
        <w:t xml:space="preserve">nik odpravo napake poveril drugemu izvajalcu na stroške izvajalca iz te pogodbe (kot dober gospodar). </w:t>
      </w:r>
      <w:r w:rsidR="00667A21" w:rsidRPr="006C1E34">
        <w:rPr>
          <w:rFonts w:ascii="Arial" w:hAnsi="Arial" w:cs="Arial"/>
          <w:sz w:val="20"/>
          <w:szCs w:val="20"/>
        </w:rPr>
        <w:t>Naro</w:t>
      </w:r>
      <w:r w:rsidR="00667A21" w:rsidRPr="006C1E34">
        <w:rPr>
          <w:rFonts w:ascii="Arial" w:hAnsi="Arial" w:cs="Arial" w:hint="eastAsia"/>
          <w:sz w:val="20"/>
          <w:szCs w:val="20"/>
        </w:rPr>
        <w:t>č</w:t>
      </w:r>
      <w:r w:rsidR="006C1E34" w:rsidRPr="006C1E34">
        <w:rPr>
          <w:rFonts w:ascii="Arial" w:hAnsi="Arial" w:cs="Arial"/>
          <w:sz w:val="20"/>
          <w:szCs w:val="20"/>
        </w:rPr>
        <w:t>nik</w:t>
      </w:r>
      <w:r w:rsidR="00667A21" w:rsidRPr="006C1E34">
        <w:rPr>
          <w:rFonts w:ascii="Arial" w:hAnsi="Arial" w:cs="Arial"/>
          <w:sz w:val="20"/>
          <w:szCs w:val="20"/>
        </w:rPr>
        <w:t xml:space="preserve"> lahko v tem primeru zara</w:t>
      </w:r>
      <w:r w:rsidR="00667A21" w:rsidRPr="006C1E34">
        <w:rPr>
          <w:rFonts w:ascii="Arial" w:hAnsi="Arial" w:cs="Arial" w:hint="eastAsia"/>
          <w:sz w:val="20"/>
          <w:szCs w:val="20"/>
        </w:rPr>
        <w:t>č</w:t>
      </w:r>
      <w:r w:rsidR="006C1E34" w:rsidRPr="006C1E34">
        <w:rPr>
          <w:rFonts w:ascii="Arial" w:hAnsi="Arial" w:cs="Arial"/>
          <w:sz w:val="20"/>
          <w:szCs w:val="20"/>
        </w:rPr>
        <w:t>una</w:t>
      </w:r>
      <w:r w:rsidR="00667A21" w:rsidRPr="006C1E34">
        <w:rPr>
          <w:rFonts w:ascii="Arial" w:hAnsi="Arial" w:cs="Arial"/>
          <w:sz w:val="20"/>
          <w:szCs w:val="20"/>
        </w:rPr>
        <w:t xml:space="preserve"> izvajalcu </w:t>
      </w:r>
      <w:r w:rsidRPr="006C1E34">
        <w:rPr>
          <w:rFonts w:ascii="Arial" w:hAnsi="Arial" w:cs="Arial"/>
          <w:sz w:val="20"/>
          <w:szCs w:val="20"/>
        </w:rPr>
        <w:t>5 % pribitek na vrednost teh del za kritje svojih manipulativnih stroškov. Naročnik v tem primeru lahko unovči garancijo, ki je sestavni del te pogodbe, za odpravo napak v garancijskem roku.</w:t>
      </w:r>
    </w:p>
    <w:p w14:paraId="31667CBE" w14:textId="63A25712" w:rsidR="00FD09BC" w:rsidRPr="006C1E34" w:rsidRDefault="00FD09BC" w:rsidP="00FD09BC">
      <w:pPr>
        <w:tabs>
          <w:tab w:val="left" w:pos="426"/>
        </w:tabs>
        <w:autoSpaceDE w:val="0"/>
        <w:autoSpaceDN w:val="0"/>
        <w:adjustRightInd w:val="0"/>
        <w:spacing w:after="120"/>
        <w:jc w:val="both"/>
        <w:rPr>
          <w:rFonts w:ascii="Arial" w:hAnsi="Arial" w:cs="Arial"/>
          <w:sz w:val="20"/>
          <w:szCs w:val="20"/>
        </w:rPr>
      </w:pPr>
      <w:r w:rsidRPr="006C1E34">
        <w:rPr>
          <w:rFonts w:ascii="Arial" w:hAnsi="Arial" w:cs="Arial" w:hint="eastAsia"/>
          <w:sz w:val="20"/>
          <w:szCs w:val="20"/>
        </w:rPr>
        <w:t>Č</w:t>
      </w:r>
      <w:r w:rsidRPr="006C1E34">
        <w:rPr>
          <w:rFonts w:ascii="Arial" w:hAnsi="Arial" w:cs="Arial"/>
          <w:sz w:val="20"/>
          <w:szCs w:val="20"/>
        </w:rPr>
        <w:t>e napaka vpliva na rabo objekta iz te pogodbe in je povzro</w:t>
      </w:r>
      <w:r w:rsidRPr="006C1E34">
        <w:rPr>
          <w:rFonts w:ascii="Arial" w:hAnsi="Arial" w:cs="Arial" w:hint="eastAsia"/>
          <w:sz w:val="20"/>
          <w:szCs w:val="20"/>
        </w:rPr>
        <w:t>č</w:t>
      </w:r>
      <w:r w:rsidRPr="006C1E34">
        <w:rPr>
          <w:rFonts w:ascii="Arial" w:hAnsi="Arial" w:cs="Arial"/>
          <w:sz w:val="20"/>
          <w:szCs w:val="20"/>
        </w:rPr>
        <w:t>ena po krivdi izvajalca ali njegovih podizvajalcev in kooperantov, je izvajalec dolžan naro</w:t>
      </w:r>
      <w:r w:rsidRPr="006C1E34">
        <w:rPr>
          <w:rFonts w:ascii="Arial" w:hAnsi="Arial" w:cs="Arial" w:hint="eastAsia"/>
          <w:sz w:val="20"/>
          <w:szCs w:val="20"/>
        </w:rPr>
        <w:t>č</w:t>
      </w:r>
      <w:r w:rsidRPr="006C1E34">
        <w:rPr>
          <w:rFonts w:ascii="Arial" w:hAnsi="Arial" w:cs="Arial"/>
          <w:sz w:val="20"/>
          <w:szCs w:val="20"/>
        </w:rPr>
        <w:t xml:space="preserve">niku nadomestiti vso nastalo škodo zaradi </w:t>
      </w:r>
      <w:proofErr w:type="spellStart"/>
      <w:r w:rsidRPr="006C1E34">
        <w:rPr>
          <w:rFonts w:ascii="Arial" w:hAnsi="Arial" w:cs="Arial"/>
          <w:sz w:val="20"/>
          <w:szCs w:val="20"/>
        </w:rPr>
        <w:t>neobratovanja</w:t>
      </w:r>
      <w:proofErr w:type="spellEnd"/>
      <w:r w:rsidRPr="006C1E34">
        <w:rPr>
          <w:rFonts w:ascii="Arial" w:hAnsi="Arial" w:cs="Arial"/>
          <w:sz w:val="20"/>
          <w:szCs w:val="20"/>
        </w:rPr>
        <w:t xml:space="preserve"> objekta</w:t>
      </w:r>
      <w:r w:rsidR="00E653AC">
        <w:rPr>
          <w:rFonts w:ascii="Arial" w:hAnsi="Arial" w:cs="Arial"/>
          <w:sz w:val="20"/>
          <w:szCs w:val="20"/>
        </w:rPr>
        <w:t xml:space="preserve"> ali </w:t>
      </w:r>
      <w:r w:rsidR="0065521D">
        <w:rPr>
          <w:rFonts w:ascii="Arial" w:hAnsi="Arial" w:cs="Arial"/>
          <w:sz w:val="20"/>
          <w:szCs w:val="20"/>
        </w:rPr>
        <w:t xml:space="preserve">nedelovanja </w:t>
      </w:r>
      <w:r w:rsidR="00E653AC">
        <w:rPr>
          <w:rFonts w:ascii="Arial" w:hAnsi="Arial" w:cs="Arial"/>
          <w:sz w:val="20"/>
          <w:szCs w:val="20"/>
        </w:rPr>
        <w:t>opreme</w:t>
      </w:r>
      <w:r w:rsidRPr="006C1E34">
        <w:rPr>
          <w:rFonts w:ascii="Arial" w:hAnsi="Arial" w:cs="Arial"/>
          <w:sz w:val="20"/>
          <w:szCs w:val="20"/>
        </w:rPr>
        <w:t>.</w:t>
      </w:r>
    </w:p>
    <w:p w14:paraId="43CC53FF" w14:textId="07B9C905" w:rsidR="009C337C" w:rsidRPr="00055AC8"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V garancijskem roku b</w:t>
      </w:r>
      <w:r w:rsidR="00EA15A8" w:rsidRPr="00055AC8">
        <w:rPr>
          <w:rFonts w:ascii="Arial" w:hAnsi="Arial" w:cs="Arial"/>
          <w:sz w:val="20"/>
          <w:szCs w:val="20"/>
        </w:rPr>
        <w:t xml:space="preserve">o izvajalec odpravil vse napake. </w:t>
      </w:r>
      <w:r w:rsidR="00A81879" w:rsidRPr="00055AC8">
        <w:rPr>
          <w:rFonts w:ascii="Arial" w:hAnsi="Arial" w:cs="Arial"/>
          <w:sz w:val="20"/>
          <w:szCs w:val="20"/>
        </w:rPr>
        <w:t>Za vsa popravila in odpravo napak, ki se izvajajo v garancijski dobi po garancijskih pogojih</w:t>
      </w:r>
      <w:r w:rsidR="001A4A6B" w:rsidRPr="00055AC8">
        <w:rPr>
          <w:rFonts w:ascii="Arial" w:hAnsi="Arial" w:cs="Arial"/>
          <w:sz w:val="20"/>
          <w:szCs w:val="20"/>
        </w:rPr>
        <w:t>,</w:t>
      </w:r>
      <w:r w:rsidR="00A81879" w:rsidRPr="00055AC8">
        <w:rPr>
          <w:rFonts w:ascii="Arial" w:hAnsi="Arial" w:cs="Arial"/>
          <w:sz w:val="20"/>
          <w:szCs w:val="20"/>
        </w:rPr>
        <w:t xml:space="preserve"> prične teči nov garancijski rok z dnem zamenjave.</w:t>
      </w:r>
    </w:p>
    <w:p w14:paraId="10BF48B6" w14:textId="0FBDCF6D"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 xml:space="preserve">Izvajalec je dolžan dopustiti in omogočiti naročniku učinkovit nadzor nad </w:t>
      </w:r>
      <w:r w:rsidR="00433E4A" w:rsidRPr="00055AC8">
        <w:rPr>
          <w:rFonts w:ascii="Arial" w:hAnsi="Arial" w:cs="Arial"/>
          <w:sz w:val="20"/>
          <w:szCs w:val="20"/>
        </w:rPr>
        <w:t>kakovostjo</w:t>
      </w:r>
      <w:r w:rsidRPr="00055AC8">
        <w:rPr>
          <w:rFonts w:ascii="Arial" w:hAnsi="Arial" w:cs="Arial"/>
          <w:sz w:val="20"/>
          <w:szCs w:val="20"/>
        </w:rPr>
        <w:t xml:space="preserve"> dobavljenih stvari in opravljenih storitev, in sic</w:t>
      </w:r>
      <w:r w:rsidR="0047711C" w:rsidRPr="00055AC8">
        <w:rPr>
          <w:rFonts w:ascii="Arial" w:hAnsi="Arial" w:cs="Arial"/>
          <w:sz w:val="20"/>
          <w:szCs w:val="20"/>
        </w:rPr>
        <w:t>er</w:t>
      </w:r>
      <w:r w:rsidR="00667A21" w:rsidRPr="00055AC8">
        <w:rPr>
          <w:rFonts w:ascii="Arial" w:hAnsi="Arial" w:cs="Arial"/>
          <w:sz w:val="20"/>
          <w:szCs w:val="20"/>
        </w:rPr>
        <w:t xml:space="preserve"> po nadzorniku, določenem v </w:t>
      </w:r>
      <w:r w:rsidR="005725C6" w:rsidRPr="00055AC8">
        <w:rPr>
          <w:rFonts w:ascii="Arial" w:hAnsi="Arial" w:cs="Arial"/>
          <w:sz w:val="20"/>
          <w:szCs w:val="20"/>
        </w:rPr>
        <w:t>31.</w:t>
      </w:r>
      <w:r w:rsidRPr="00055AC8">
        <w:rPr>
          <w:rFonts w:ascii="Arial" w:hAnsi="Arial" w:cs="Arial"/>
          <w:sz w:val="20"/>
          <w:szCs w:val="20"/>
        </w:rPr>
        <w:t xml:space="preserve"> členu te pogodbe.</w:t>
      </w:r>
    </w:p>
    <w:p w14:paraId="15553740"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Naročnik bo pred iztekom garancijskega roka opravil pregled stanja izvedenih del in ostale postopke za zaključitev vseh medsebojnih pogodbenih obveznosti. Izvajalec bo moral v skladu s prvim odstavkom tega člena ugotovljene napake in pomanjkljivosti odpraviti v zahtevanem roku.</w:t>
      </w:r>
    </w:p>
    <w:p w14:paraId="01355085"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FINANČNO ZAVAROVANJE ZA ODPRAVO NAPAK V GARANCIJSKEM ROKU</w:t>
      </w:r>
    </w:p>
    <w:p w14:paraId="755EAF9E"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05EC110D" w14:textId="723C618D" w:rsidR="003F6384" w:rsidRDefault="009C337C" w:rsidP="009C337C">
      <w:pPr>
        <w:tabs>
          <w:tab w:val="left" w:pos="426"/>
        </w:tabs>
        <w:autoSpaceDE w:val="0"/>
        <w:autoSpaceDN w:val="0"/>
        <w:adjustRightInd w:val="0"/>
        <w:spacing w:after="120"/>
        <w:jc w:val="both"/>
        <w:rPr>
          <w:rFonts w:ascii="Arial" w:hAnsi="Arial" w:cs="Arial"/>
          <w:sz w:val="20"/>
          <w:szCs w:val="20"/>
        </w:rPr>
      </w:pPr>
      <w:r w:rsidRPr="00055AC8">
        <w:rPr>
          <w:rFonts w:ascii="Arial" w:hAnsi="Arial" w:cs="Arial"/>
          <w:sz w:val="20"/>
          <w:szCs w:val="20"/>
        </w:rPr>
        <w:t>Izvajalec se zavezuje izročiti naročniku finančno zavarovanje za odpravo napak v garancijskem roku</w:t>
      </w:r>
      <w:r w:rsidR="00182065" w:rsidRPr="00055AC8">
        <w:rPr>
          <w:rFonts w:ascii="Arial" w:hAnsi="Arial" w:cs="Arial"/>
          <w:sz w:val="20"/>
          <w:szCs w:val="20"/>
        </w:rPr>
        <w:t xml:space="preserve"> (bančno garancijo ali kavcijsko zavarovanje)</w:t>
      </w:r>
      <w:r w:rsidRPr="00055AC8">
        <w:rPr>
          <w:rFonts w:ascii="Arial" w:hAnsi="Arial" w:cs="Arial"/>
          <w:sz w:val="20"/>
          <w:szCs w:val="20"/>
        </w:rPr>
        <w:t xml:space="preserve"> </w:t>
      </w:r>
      <w:r w:rsidR="00D82F54" w:rsidRPr="00055AC8">
        <w:rPr>
          <w:rFonts w:ascii="Arial" w:eastAsia="Arial" w:hAnsi="Arial" w:cs="Arial"/>
          <w:sz w:val="20"/>
          <w:szCs w:val="20"/>
        </w:rPr>
        <w:t xml:space="preserve">v roku 15 dni po </w:t>
      </w:r>
      <w:r w:rsidR="00055AC8" w:rsidRPr="00055AC8">
        <w:rPr>
          <w:rFonts w:ascii="Arial" w:eastAsia="Arial" w:hAnsi="Arial" w:cs="Arial"/>
          <w:sz w:val="20"/>
          <w:szCs w:val="20"/>
        </w:rPr>
        <w:t>podpisu primopredajnega zapisnika</w:t>
      </w:r>
      <w:r w:rsidR="00D82F54" w:rsidRPr="00055AC8">
        <w:rPr>
          <w:rFonts w:ascii="Arial" w:eastAsia="Arial" w:hAnsi="Arial" w:cs="Arial"/>
          <w:sz w:val="20"/>
          <w:szCs w:val="20"/>
        </w:rPr>
        <w:t xml:space="preserve">, </w:t>
      </w:r>
      <w:r w:rsidRPr="00055AC8">
        <w:rPr>
          <w:rFonts w:ascii="Arial" w:hAnsi="Arial" w:cs="Arial"/>
          <w:sz w:val="20"/>
          <w:szCs w:val="20"/>
        </w:rPr>
        <w:t xml:space="preserve">in sicer v višini 5 % </w:t>
      </w:r>
      <w:r w:rsidR="008373AF" w:rsidRPr="00055AC8">
        <w:rPr>
          <w:rFonts w:ascii="Arial" w:hAnsi="Arial" w:cs="Arial"/>
          <w:sz w:val="20"/>
          <w:szCs w:val="20"/>
        </w:rPr>
        <w:t xml:space="preserve"> pogodbene vrednosti</w:t>
      </w:r>
      <w:r w:rsidR="00BE78DD">
        <w:rPr>
          <w:rFonts w:ascii="Arial" w:hAnsi="Arial" w:cs="Arial"/>
          <w:sz w:val="20"/>
          <w:szCs w:val="20"/>
        </w:rPr>
        <w:t xml:space="preserve"> z DDV</w:t>
      </w:r>
      <w:r w:rsidR="008373AF" w:rsidRPr="00055AC8">
        <w:rPr>
          <w:rFonts w:ascii="Arial" w:hAnsi="Arial" w:cs="Arial"/>
          <w:sz w:val="20"/>
          <w:szCs w:val="20"/>
        </w:rPr>
        <w:t>.</w:t>
      </w:r>
      <w:r w:rsidRPr="00055AC8">
        <w:rPr>
          <w:rFonts w:ascii="Arial" w:hAnsi="Arial" w:cs="Arial"/>
          <w:sz w:val="20"/>
          <w:szCs w:val="20"/>
        </w:rPr>
        <w:t xml:space="preserve"> Rok trajanja finančnega zavar</w:t>
      </w:r>
      <w:r w:rsidR="00D82F54" w:rsidRPr="00055AC8">
        <w:rPr>
          <w:rFonts w:ascii="Arial" w:hAnsi="Arial" w:cs="Arial"/>
          <w:sz w:val="20"/>
          <w:szCs w:val="20"/>
        </w:rPr>
        <w:t>ovanja mora biti</w:t>
      </w:r>
      <w:r w:rsidRPr="00055AC8">
        <w:rPr>
          <w:rFonts w:ascii="Arial" w:hAnsi="Arial" w:cs="Arial"/>
          <w:sz w:val="20"/>
          <w:szCs w:val="20"/>
        </w:rPr>
        <w:t xml:space="preserve"> za </w:t>
      </w:r>
      <w:r w:rsidRPr="00055AC8">
        <w:rPr>
          <w:rFonts w:ascii="Arial" w:hAnsi="Arial" w:cs="Arial"/>
          <w:bCs/>
          <w:sz w:val="20"/>
          <w:szCs w:val="20"/>
        </w:rPr>
        <w:t xml:space="preserve"> </w:t>
      </w:r>
      <w:r w:rsidR="00A81A8B" w:rsidRPr="00055AC8">
        <w:rPr>
          <w:rFonts w:ascii="Arial" w:hAnsi="Arial" w:cs="Arial"/>
          <w:bCs/>
          <w:sz w:val="20"/>
          <w:szCs w:val="20"/>
        </w:rPr>
        <w:t>30</w:t>
      </w:r>
      <w:r w:rsidRPr="00055AC8">
        <w:rPr>
          <w:rFonts w:ascii="Arial" w:hAnsi="Arial" w:cs="Arial"/>
          <w:bCs/>
          <w:sz w:val="20"/>
          <w:szCs w:val="20"/>
        </w:rPr>
        <w:t xml:space="preserve"> dni daljši kot</w:t>
      </w:r>
      <w:r w:rsidRPr="00055AC8">
        <w:rPr>
          <w:rFonts w:ascii="Arial" w:hAnsi="Arial" w:cs="Arial"/>
          <w:b/>
          <w:bCs/>
          <w:sz w:val="20"/>
          <w:szCs w:val="20"/>
        </w:rPr>
        <w:t xml:space="preserve"> </w:t>
      </w:r>
      <w:r w:rsidRPr="00055AC8">
        <w:rPr>
          <w:rFonts w:ascii="Arial" w:hAnsi="Arial" w:cs="Arial"/>
          <w:bCs/>
          <w:sz w:val="20"/>
          <w:szCs w:val="20"/>
        </w:rPr>
        <w:t xml:space="preserve">splošni garancijski rok </w:t>
      </w:r>
      <w:r w:rsidR="00433E4A" w:rsidRPr="00055AC8">
        <w:rPr>
          <w:rFonts w:ascii="Arial" w:hAnsi="Arial" w:cs="Arial"/>
          <w:bCs/>
          <w:sz w:val="20"/>
          <w:szCs w:val="20"/>
        </w:rPr>
        <w:t>za kakovost izvedenih</w:t>
      </w:r>
      <w:r w:rsidRPr="00055AC8">
        <w:rPr>
          <w:rFonts w:ascii="Arial" w:hAnsi="Arial" w:cs="Arial"/>
          <w:bCs/>
          <w:sz w:val="20"/>
          <w:szCs w:val="20"/>
        </w:rPr>
        <w:t xml:space="preserve"> del.</w:t>
      </w:r>
      <w:r w:rsidRPr="00055AC8">
        <w:rPr>
          <w:rFonts w:ascii="Arial" w:hAnsi="Arial" w:cs="Arial"/>
          <w:sz w:val="20"/>
          <w:szCs w:val="20"/>
        </w:rPr>
        <w:t xml:space="preserve"> V primeru, da izvajalec ne predloži  finančnega zavarovanja, naročnik ne potrdi računa oz. unovči finančno zavarovanje za dobro izvedbo del ter to</w:t>
      </w:r>
      <w:r w:rsidRPr="000A6235">
        <w:rPr>
          <w:rFonts w:ascii="Arial" w:hAnsi="Arial" w:cs="Arial"/>
          <w:sz w:val="20"/>
          <w:szCs w:val="20"/>
        </w:rPr>
        <w:t xml:space="preserve"> vrednost obdrži kot zadržani znesek do poteka garancijskega roka.</w:t>
      </w:r>
    </w:p>
    <w:p w14:paraId="4C56C2A4" w14:textId="77777777" w:rsidR="009C337C" w:rsidRPr="000A6235" w:rsidRDefault="009C337C" w:rsidP="009C337C">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PODIZVAJALCI</w:t>
      </w:r>
    </w:p>
    <w:p w14:paraId="3775D9C8"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3F309D15" w14:textId="01351BDD" w:rsidR="009C337C" w:rsidRPr="000A6235"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Izvajalec je dolžan vsa dela i</w:t>
      </w:r>
      <w:r w:rsidR="00055AC8">
        <w:rPr>
          <w:rFonts w:ascii="Arial" w:hAnsi="Arial" w:cs="Arial"/>
          <w:sz w:val="20"/>
          <w:szCs w:val="20"/>
        </w:rPr>
        <w:t>zvest</w:t>
      </w:r>
      <w:r w:rsidRPr="000A6235">
        <w:rPr>
          <w:rFonts w:ascii="Arial" w:hAnsi="Arial" w:cs="Arial"/>
          <w:sz w:val="20"/>
          <w:szCs w:val="20"/>
        </w:rPr>
        <w: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706F6C9" w14:textId="77777777" w:rsidR="009C337C" w:rsidRPr="000A6235" w:rsidRDefault="009C337C" w:rsidP="009C337C">
      <w:pPr>
        <w:tabs>
          <w:tab w:val="left" w:pos="426"/>
        </w:tabs>
        <w:spacing w:after="60"/>
        <w:jc w:val="both"/>
        <w:rPr>
          <w:rFonts w:ascii="Arial" w:hAnsi="Arial" w:cs="Arial"/>
          <w:sz w:val="20"/>
          <w:szCs w:val="20"/>
        </w:rPr>
      </w:pPr>
      <w:r w:rsidRPr="000A6235">
        <w:rPr>
          <w:rFonts w:ascii="Arial" w:hAnsi="Arial" w:cs="Arial"/>
          <w:sz w:val="20"/>
          <w:szCs w:val="20"/>
        </w:rPr>
        <w:t>V primeru, da naročnik da soglasje za vključitev podizvajalca v dela po tej pogodbi, mora izvajalec pred podpisom aneksa k tej pogodbi izročiti naročniku:</w:t>
      </w:r>
    </w:p>
    <w:p w14:paraId="713653C9" w14:textId="77777777" w:rsidR="009C337C" w:rsidRPr="000A6235" w:rsidRDefault="009C337C" w:rsidP="009C337C">
      <w:pPr>
        <w:pStyle w:val="Odstavekseznama"/>
        <w:numPr>
          <w:ilvl w:val="0"/>
          <w:numId w:val="30"/>
        </w:numPr>
        <w:tabs>
          <w:tab w:val="left" w:pos="426"/>
        </w:tabs>
        <w:spacing w:before="60" w:after="60"/>
        <w:ind w:left="284" w:hanging="284"/>
        <w:jc w:val="both"/>
        <w:rPr>
          <w:rFonts w:ascii="Arial" w:hAnsi="Arial" w:cs="Arial"/>
          <w:sz w:val="20"/>
          <w:szCs w:val="20"/>
        </w:rPr>
      </w:pPr>
      <w:r w:rsidRPr="000A6235">
        <w:rPr>
          <w:rFonts w:ascii="Arial" w:hAnsi="Arial" w:cs="Arial"/>
          <w:sz w:val="20"/>
          <w:szCs w:val="20"/>
        </w:rPr>
        <w:t>podat</w:t>
      </w:r>
      <w:r w:rsidR="00182065">
        <w:rPr>
          <w:rFonts w:ascii="Arial" w:hAnsi="Arial" w:cs="Arial"/>
          <w:sz w:val="20"/>
          <w:szCs w:val="20"/>
        </w:rPr>
        <w:t xml:space="preserve">ke o podizvajalcu (naziv, </w:t>
      </w:r>
      <w:r w:rsidRPr="000A6235">
        <w:rPr>
          <w:rFonts w:ascii="Arial" w:hAnsi="Arial" w:cs="Arial"/>
          <w:sz w:val="20"/>
          <w:szCs w:val="20"/>
        </w:rPr>
        <w:t>naslov, matično številko, davčno številko in transakcijski račun)</w:t>
      </w:r>
      <w:r w:rsidR="00182065">
        <w:rPr>
          <w:rFonts w:ascii="Arial" w:hAnsi="Arial" w:cs="Arial"/>
          <w:sz w:val="20"/>
          <w:szCs w:val="20"/>
        </w:rPr>
        <w:t>,</w:t>
      </w:r>
    </w:p>
    <w:p w14:paraId="4C392CE5" w14:textId="77777777" w:rsidR="009C337C" w:rsidRPr="000A6235" w:rsidRDefault="00182065" w:rsidP="009C337C">
      <w:pPr>
        <w:pStyle w:val="Odstavekseznama"/>
        <w:numPr>
          <w:ilvl w:val="0"/>
          <w:numId w:val="30"/>
        </w:numPr>
        <w:tabs>
          <w:tab w:val="left" w:pos="426"/>
        </w:tabs>
        <w:spacing w:before="60" w:after="60"/>
        <w:ind w:left="284" w:hanging="284"/>
        <w:jc w:val="both"/>
        <w:rPr>
          <w:rFonts w:ascii="Arial" w:hAnsi="Arial" w:cs="Arial"/>
          <w:sz w:val="20"/>
          <w:szCs w:val="20"/>
        </w:rPr>
      </w:pPr>
      <w:r>
        <w:rPr>
          <w:rFonts w:ascii="Arial" w:hAnsi="Arial" w:cs="Arial"/>
          <w:sz w:val="20"/>
          <w:szCs w:val="20"/>
        </w:rPr>
        <w:t>podatke</w:t>
      </w:r>
      <w:r w:rsidR="009C337C" w:rsidRPr="000A6235">
        <w:rPr>
          <w:rFonts w:ascii="Arial" w:hAnsi="Arial" w:cs="Arial"/>
          <w:sz w:val="20"/>
          <w:szCs w:val="20"/>
        </w:rPr>
        <w:t xml:space="preserve"> o vrsti del, ki jih bo izvedel podizvajalec</w:t>
      </w:r>
      <w:r>
        <w:rPr>
          <w:rFonts w:ascii="Arial" w:hAnsi="Arial" w:cs="Arial"/>
          <w:sz w:val="20"/>
          <w:szCs w:val="20"/>
        </w:rPr>
        <w:t>,</w:t>
      </w:r>
    </w:p>
    <w:p w14:paraId="487C362A" w14:textId="77777777" w:rsidR="009C337C" w:rsidRPr="000A6235" w:rsidRDefault="009C337C" w:rsidP="009C337C">
      <w:pPr>
        <w:pStyle w:val="Odstavekseznama"/>
        <w:numPr>
          <w:ilvl w:val="0"/>
          <w:numId w:val="30"/>
        </w:numPr>
        <w:tabs>
          <w:tab w:val="left" w:pos="426"/>
        </w:tabs>
        <w:spacing w:before="60" w:after="60"/>
        <w:ind w:left="284" w:hanging="284"/>
        <w:jc w:val="both"/>
        <w:rPr>
          <w:rFonts w:ascii="Arial" w:hAnsi="Arial" w:cs="Arial"/>
          <w:sz w:val="20"/>
          <w:szCs w:val="20"/>
        </w:rPr>
      </w:pPr>
      <w:r w:rsidRPr="000A6235">
        <w:rPr>
          <w:rFonts w:ascii="Arial" w:hAnsi="Arial" w:cs="Arial"/>
          <w:sz w:val="20"/>
          <w:szCs w:val="20"/>
        </w:rPr>
        <w:t>podatke o predmetu, količini in vrednosti del in rok izvedbe teh del</w:t>
      </w:r>
      <w:r w:rsidR="00182065">
        <w:rPr>
          <w:rFonts w:ascii="Arial" w:hAnsi="Arial" w:cs="Arial"/>
          <w:sz w:val="20"/>
          <w:szCs w:val="20"/>
        </w:rPr>
        <w:t>,</w:t>
      </w:r>
    </w:p>
    <w:p w14:paraId="6036D574" w14:textId="77777777" w:rsidR="009C337C" w:rsidRPr="000A6235" w:rsidRDefault="009C337C" w:rsidP="009C337C">
      <w:pPr>
        <w:pStyle w:val="Odstavekseznama"/>
        <w:numPr>
          <w:ilvl w:val="0"/>
          <w:numId w:val="30"/>
        </w:numPr>
        <w:tabs>
          <w:tab w:val="left" w:pos="426"/>
        </w:tabs>
        <w:spacing w:before="60" w:after="240"/>
        <w:ind w:left="284" w:hanging="284"/>
        <w:jc w:val="both"/>
        <w:rPr>
          <w:rFonts w:ascii="Arial" w:hAnsi="Arial" w:cs="Arial"/>
          <w:sz w:val="20"/>
          <w:szCs w:val="20"/>
        </w:rPr>
      </w:pPr>
      <w:r w:rsidRPr="000A6235">
        <w:rPr>
          <w:rFonts w:ascii="Arial" w:hAnsi="Arial" w:cs="Arial"/>
          <w:sz w:val="20"/>
          <w:szCs w:val="20"/>
        </w:rPr>
        <w:t>morebitno zahtevo podizvajalca za neposredno plačilo.</w:t>
      </w:r>
    </w:p>
    <w:p w14:paraId="32A7A812" w14:textId="4B8CA947" w:rsidR="009C337C"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Izvajalec se obvezuje, da se bo z aneksom iz prejšnjega odstavka tega člena zavezal, da bo pogodbe o odstopu terjatev po tej pogodbi sklepal samo s soglasjem naročnika.</w:t>
      </w:r>
    </w:p>
    <w:p w14:paraId="6E46DDAF" w14:textId="2FB37B0F" w:rsidR="00C60EAB" w:rsidRDefault="00C60EAB" w:rsidP="009C337C">
      <w:pPr>
        <w:tabs>
          <w:tab w:val="left" w:pos="426"/>
        </w:tabs>
        <w:spacing w:after="120"/>
        <w:jc w:val="both"/>
        <w:rPr>
          <w:rFonts w:ascii="Arial" w:hAnsi="Arial" w:cs="Arial"/>
          <w:sz w:val="20"/>
          <w:szCs w:val="20"/>
        </w:rPr>
      </w:pPr>
    </w:p>
    <w:p w14:paraId="214E54C5" w14:textId="77777777" w:rsidR="009C337C" w:rsidRPr="00F05A13" w:rsidRDefault="009C337C" w:rsidP="003F6384">
      <w:pPr>
        <w:numPr>
          <w:ilvl w:val="0"/>
          <w:numId w:val="28"/>
        </w:numPr>
        <w:tabs>
          <w:tab w:val="left" w:pos="426"/>
        </w:tabs>
        <w:spacing w:after="120"/>
        <w:ind w:left="1418" w:hanging="1418"/>
        <w:jc w:val="center"/>
        <w:rPr>
          <w:rFonts w:ascii="Arial" w:hAnsi="Arial" w:cs="Arial"/>
          <w:sz w:val="20"/>
          <w:szCs w:val="20"/>
        </w:rPr>
      </w:pPr>
      <w:r w:rsidRPr="00F05A13">
        <w:rPr>
          <w:rFonts w:ascii="Arial" w:hAnsi="Arial" w:cs="Arial"/>
          <w:sz w:val="20"/>
          <w:szCs w:val="20"/>
        </w:rPr>
        <w:t>člen</w:t>
      </w:r>
    </w:p>
    <w:p w14:paraId="5516C283" w14:textId="77777777" w:rsidR="009C337C" w:rsidRPr="000A6235" w:rsidRDefault="009C337C" w:rsidP="009C337C">
      <w:pPr>
        <w:tabs>
          <w:tab w:val="left" w:pos="426"/>
        </w:tabs>
        <w:spacing w:after="60"/>
        <w:jc w:val="both"/>
        <w:rPr>
          <w:rFonts w:ascii="Arial" w:hAnsi="Arial" w:cs="Arial"/>
          <w:sz w:val="20"/>
          <w:szCs w:val="20"/>
        </w:rPr>
      </w:pPr>
      <w:r w:rsidRPr="000A6235">
        <w:rPr>
          <w:rFonts w:ascii="Arial" w:hAnsi="Arial" w:cs="Arial"/>
          <w:sz w:val="20"/>
          <w:szCs w:val="20"/>
        </w:rPr>
        <w:t>Podatki o podizvajalcih: </w:t>
      </w:r>
    </w:p>
    <w:tbl>
      <w:tblPr>
        <w:tblW w:w="98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34"/>
        <w:gridCol w:w="2703"/>
        <w:gridCol w:w="2835"/>
        <w:gridCol w:w="1383"/>
      </w:tblGrid>
      <w:tr w:rsidR="009C337C" w:rsidRPr="00055AC8" w14:paraId="08463999" w14:textId="77777777" w:rsidTr="00873500">
        <w:trPr>
          <w:trHeight w:val="1452"/>
        </w:trPr>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0F73A" w14:textId="77777777" w:rsidR="009C337C" w:rsidRPr="00055AC8" w:rsidRDefault="009C337C" w:rsidP="00873500">
            <w:pPr>
              <w:tabs>
                <w:tab w:val="left" w:pos="426"/>
              </w:tabs>
              <w:spacing w:before="60" w:after="0" w:line="240" w:lineRule="auto"/>
              <w:jc w:val="both"/>
              <w:textAlignment w:val="center"/>
              <w:rPr>
                <w:rFonts w:ascii="Arial" w:hAnsi="Arial" w:cs="Arial"/>
                <w:sz w:val="20"/>
                <w:szCs w:val="20"/>
              </w:rPr>
            </w:pPr>
            <w:r w:rsidRPr="00055AC8">
              <w:rPr>
                <w:rFonts w:ascii="Arial" w:hAnsi="Arial" w:cs="Arial"/>
                <w:position w:val="-2"/>
                <w:sz w:val="20"/>
                <w:szCs w:val="20"/>
              </w:rPr>
              <w:lastRenderedPageBreak/>
              <w:t>Podatki o podizvajalcu</w:t>
            </w:r>
          </w:p>
          <w:p w14:paraId="22894B88" w14:textId="77777777" w:rsidR="009C337C" w:rsidRPr="00055AC8" w:rsidRDefault="00182065" w:rsidP="00873500">
            <w:pPr>
              <w:tabs>
                <w:tab w:val="left" w:pos="426"/>
              </w:tabs>
              <w:spacing w:after="60" w:line="240" w:lineRule="auto"/>
              <w:jc w:val="both"/>
              <w:textAlignment w:val="center"/>
              <w:rPr>
                <w:rFonts w:ascii="Arial" w:hAnsi="Arial" w:cs="Arial"/>
                <w:sz w:val="20"/>
                <w:szCs w:val="20"/>
              </w:rPr>
            </w:pPr>
            <w:r w:rsidRPr="00055AC8">
              <w:rPr>
                <w:rFonts w:ascii="Arial" w:hAnsi="Arial" w:cs="Arial"/>
                <w:position w:val="-2"/>
                <w:sz w:val="20"/>
                <w:szCs w:val="20"/>
              </w:rPr>
              <w:t xml:space="preserve">(naziv, </w:t>
            </w:r>
            <w:r w:rsidR="009C337C" w:rsidRPr="00055AC8">
              <w:rPr>
                <w:rFonts w:ascii="Arial" w:hAnsi="Arial" w:cs="Arial"/>
                <w:position w:val="-2"/>
                <w:sz w:val="20"/>
                <w:szCs w:val="20"/>
              </w:rPr>
              <w:t>naslov, matična številka, davčna številka in transakcijski račun, zakoniti zastopnik)</w:t>
            </w: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3639F" w14:textId="77777777" w:rsidR="009C337C" w:rsidRPr="00055AC8" w:rsidRDefault="009C337C" w:rsidP="00873500">
            <w:pPr>
              <w:tabs>
                <w:tab w:val="left" w:pos="426"/>
              </w:tabs>
              <w:spacing w:before="60" w:after="60" w:line="240" w:lineRule="auto"/>
              <w:jc w:val="both"/>
              <w:textAlignment w:val="center"/>
              <w:rPr>
                <w:rFonts w:ascii="Arial" w:hAnsi="Arial" w:cs="Arial"/>
                <w:sz w:val="20"/>
                <w:szCs w:val="20"/>
              </w:rPr>
            </w:pPr>
            <w:r w:rsidRPr="00055AC8">
              <w:rPr>
                <w:rFonts w:ascii="Arial" w:hAnsi="Arial" w:cs="Arial"/>
                <w:position w:val="-2"/>
                <w:sz w:val="20"/>
                <w:szCs w:val="20"/>
              </w:rPr>
              <w:t>Vsaka vrsta del, ki jih bo izvedel podizvajalec</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B17B9D" w14:textId="3D658B28" w:rsidR="009C337C" w:rsidRPr="00055AC8" w:rsidRDefault="009C337C" w:rsidP="00FE3362">
            <w:pPr>
              <w:tabs>
                <w:tab w:val="left" w:pos="426"/>
              </w:tabs>
              <w:spacing w:before="60" w:after="60" w:line="240" w:lineRule="auto"/>
              <w:jc w:val="both"/>
              <w:textAlignment w:val="center"/>
              <w:rPr>
                <w:rFonts w:ascii="Arial" w:hAnsi="Arial" w:cs="Arial"/>
                <w:sz w:val="20"/>
                <w:szCs w:val="20"/>
              </w:rPr>
            </w:pPr>
            <w:r w:rsidRPr="00055AC8">
              <w:rPr>
                <w:rFonts w:ascii="Arial" w:hAnsi="Arial" w:cs="Arial"/>
                <w:position w:val="-2"/>
                <w:sz w:val="20"/>
                <w:szCs w:val="20"/>
              </w:rPr>
              <w:t>Vrednost del podizvajalca</w:t>
            </w:r>
            <w:r w:rsidR="00667A21" w:rsidRPr="00055AC8">
              <w:rPr>
                <w:rFonts w:ascii="Arial" w:hAnsi="Arial" w:cs="Arial"/>
                <w:position w:val="-2"/>
                <w:sz w:val="20"/>
                <w:szCs w:val="20"/>
              </w:rPr>
              <w:t xml:space="preserve"> z DDV</w:t>
            </w:r>
            <w:r w:rsidRPr="00055AC8">
              <w:rPr>
                <w:rFonts w:ascii="Arial" w:hAnsi="Arial" w:cs="Arial"/>
                <w:position w:val="-2"/>
                <w:sz w:val="20"/>
                <w:szCs w:val="20"/>
              </w:rPr>
              <w:t xml:space="preserve"> ali % glede na  pogodbeno vrednost</w:t>
            </w:r>
          </w:p>
        </w:tc>
        <w:tc>
          <w:tcPr>
            <w:tcW w:w="1383" w:type="dxa"/>
            <w:tcBorders>
              <w:top w:val="inset" w:sz="7" w:space="0" w:color="000000"/>
              <w:left w:val="inset" w:sz="7" w:space="0" w:color="000000"/>
              <w:bottom w:val="inset" w:sz="7" w:space="0" w:color="000000"/>
              <w:right w:val="inset" w:sz="7" w:space="0" w:color="000000"/>
            </w:tcBorders>
          </w:tcPr>
          <w:p w14:paraId="43E0205C" w14:textId="77777777" w:rsidR="009C337C" w:rsidRPr="00055AC8" w:rsidRDefault="009C337C" w:rsidP="00873500">
            <w:pPr>
              <w:tabs>
                <w:tab w:val="left" w:pos="426"/>
              </w:tabs>
              <w:spacing w:before="60" w:after="60" w:line="240" w:lineRule="auto"/>
              <w:jc w:val="both"/>
              <w:textAlignment w:val="center"/>
              <w:rPr>
                <w:rFonts w:ascii="Arial" w:hAnsi="Arial" w:cs="Arial"/>
                <w:position w:val="-2"/>
                <w:sz w:val="20"/>
                <w:szCs w:val="20"/>
              </w:rPr>
            </w:pPr>
            <w:r w:rsidRPr="00055AC8">
              <w:rPr>
                <w:rFonts w:ascii="Arial" w:hAnsi="Arial" w:cs="Arial"/>
                <w:position w:val="-2"/>
                <w:sz w:val="20"/>
                <w:szCs w:val="20"/>
              </w:rPr>
              <w:t xml:space="preserve">Neposredna plačila so obvezna </w:t>
            </w:r>
          </w:p>
        </w:tc>
      </w:tr>
      <w:tr w:rsidR="009C337C" w:rsidRPr="006C7DC7" w14:paraId="1FBBEB11" w14:textId="77777777" w:rsidTr="00873500">
        <w:tc>
          <w:tcPr>
            <w:tcW w:w="293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1C63B3" w14:textId="77777777" w:rsidR="009C337C" w:rsidRPr="00055AC8" w:rsidRDefault="009C337C" w:rsidP="00873500">
            <w:pPr>
              <w:tabs>
                <w:tab w:val="left" w:pos="426"/>
              </w:tabs>
              <w:spacing w:before="60" w:after="60" w:line="240" w:lineRule="auto"/>
              <w:rPr>
                <w:rFonts w:ascii="Arial" w:hAnsi="Arial" w:cs="Arial"/>
                <w:sz w:val="20"/>
                <w:szCs w:val="20"/>
              </w:rPr>
            </w:pPr>
          </w:p>
          <w:p w14:paraId="21297796" w14:textId="77777777" w:rsidR="009C337C" w:rsidRPr="00055AC8" w:rsidRDefault="009C337C" w:rsidP="00873500">
            <w:pPr>
              <w:tabs>
                <w:tab w:val="left" w:pos="426"/>
              </w:tabs>
              <w:spacing w:before="60" w:after="60" w:line="240" w:lineRule="auto"/>
              <w:rPr>
                <w:rFonts w:ascii="Arial" w:hAnsi="Arial" w:cs="Arial"/>
                <w:sz w:val="20"/>
                <w:szCs w:val="20"/>
              </w:rPr>
            </w:pPr>
          </w:p>
          <w:p w14:paraId="4EDD79C0" w14:textId="77777777" w:rsidR="009C337C" w:rsidRPr="00055AC8" w:rsidRDefault="009C337C" w:rsidP="00873500">
            <w:pPr>
              <w:tabs>
                <w:tab w:val="left" w:pos="426"/>
              </w:tabs>
              <w:spacing w:before="60" w:after="60" w:line="240" w:lineRule="auto"/>
              <w:rPr>
                <w:rFonts w:ascii="Arial" w:hAnsi="Arial" w:cs="Arial"/>
                <w:sz w:val="20"/>
                <w:szCs w:val="20"/>
              </w:rPr>
            </w:pPr>
          </w:p>
          <w:p w14:paraId="2194A6CC" w14:textId="77777777" w:rsidR="009C337C" w:rsidRPr="00055AC8" w:rsidRDefault="009C337C" w:rsidP="00873500">
            <w:pPr>
              <w:tabs>
                <w:tab w:val="left" w:pos="426"/>
              </w:tabs>
              <w:spacing w:before="60" w:after="60" w:line="240" w:lineRule="auto"/>
              <w:rPr>
                <w:rFonts w:ascii="Arial" w:hAnsi="Arial" w:cs="Arial"/>
                <w:sz w:val="20"/>
                <w:szCs w:val="20"/>
              </w:rPr>
            </w:pPr>
          </w:p>
          <w:p w14:paraId="5ECFB719" w14:textId="77777777" w:rsidR="009C337C" w:rsidRPr="00055AC8" w:rsidRDefault="009C337C" w:rsidP="00873500">
            <w:pPr>
              <w:tabs>
                <w:tab w:val="left" w:pos="426"/>
              </w:tabs>
              <w:spacing w:before="60" w:after="60" w:line="240" w:lineRule="auto"/>
              <w:rPr>
                <w:rFonts w:ascii="Arial" w:hAnsi="Arial" w:cs="Arial"/>
                <w:sz w:val="20"/>
                <w:szCs w:val="20"/>
              </w:rPr>
            </w:pPr>
          </w:p>
        </w:tc>
        <w:tc>
          <w:tcPr>
            <w:tcW w:w="270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B035DD" w14:textId="77777777" w:rsidR="009C337C" w:rsidRPr="00055AC8" w:rsidRDefault="009C337C" w:rsidP="00873500">
            <w:pPr>
              <w:tabs>
                <w:tab w:val="left" w:pos="426"/>
              </w:tabs>
              <w:spacing w:before="60" w:after="60" w:line="240" w:lineRule="auto"/>
              <w:rPr>
                <w:rFonts w:ascii="Arial" w:hAnsi="Arial" w:cs="Arial"/>
                <w:sz w:val="20"/>
                <w:szCs w:val="20"/>
              </w:rPr>
            </w:pP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F3BD2" w14:textId="77777777" w:rsidR="009C337C" w:rsidRPr="00055AC8" w:rsidRDefault="009C337C" w:rsidP="00873500">
            <w:pPr>
              <w:tabs>
                <w:tab w:val="left" w:pos="426"/>
              </w:tabs>
              <w:spacing w:before="60" w:after="60" w:line="240" w:lineRule="auto"/>
              <w:rPr>
                <w:rFonts w:ascii="Arial" w:hAnsi="Arial" w:cs="Arial"/>
                <w:sz w:val="20"/>
                <w:szCs w:val="20"/>
              </w:rPr>
            </w:pPr>
          </w:p>
        </w:tc>
        <w:tc>
          <w:tcPr>
            <w:tcW w:w="1383" w:type="dxa"/>
            <w:tcBorders>
              <w:top w:val="inset" w:sz="7" w:space="0" w:color="000000"/>
              <w:left w:val="inset" w:sz="7" w:space="0" w:color="000000"/>
              <w:bottom w:val="inset" w:sz="7" w:space="0" w:color="000000"/>
              <w:right w:val="inset" w:sz="7" w:space="0" w:color="000000"/>
            </w:tcBorders>
          </w:tcPr>
          <w:p w14:paraId="2376CDA5" w14:textId="77777777" w:rsidR="009C337C" w:rsidRPr="002F1E1A" w:rsidRDefault="009C337C" w:rsidP="00873500">
            <w:pPr>
              <w:tabs>
                <w:tab w:val="left" w:pos="426"/>
              </w:tabs>
              <w:spacing w:before="60" w:after="60" w:line="240" w:lineRule="auto"/>
              <w:jc w:val="center"/>
              <w:rPr>
                <w:rFonts w:ascii="Arial" w:hAnsi="Arial" w:cs="Arial"/>
                <w:sz w:val="20"/>
                <w:szCs w:val="20"/>
              </w:rPr>
            </w:pPr>
            <w:r w:rsidRPr="00055AC8">
              <w:rPr>
                <w:rFonts w:ascii="Arial" w:hAnsi="Arial" w:cs="Arial"/>
                <w:sz w:val="20"/>
                <w:szCs w:val="20"/>
              </w:rPr>
              <w:t>DA / NE</w:t>
            </w:r>
          </w:p>
        </w:tc>
      </w:tr>
    </w:tbl>
    <w:p w14:paraId="0735A087" w14:textId="77777777" w:rsidR="009C337C" w:rsidRDefault="009C337C" w:rsidP="009C337C">
      <w:pPr>
        <w:tabs>
          <w:tab w:val="left" w:pos="426"/>
        </w:tabs>
        <w:spacing w:after="120"/>
        <w:jc w:val="both"/>
        <w:rPr>
          <w:rFonts w:ascii="Arial" w:hAnsi="Arial" w:cs="Arial"/>
          <w:sz w:val="20"/>
          <w:szCs w:val="20"/>
        </w:rPr>
      </w:pPr>
    </w:p>
    <w:p w14:paraId="2F5C1B1C" w14:textId="0D6A8736" w:rsidR="009C337C" w:rsidRPr="00055AC8" w:rsidRDefault="00FE3362" w:rsidP="009C337C">
      <w:pPr>
        <w:tabs>
          <w:tab w:val="left" w:pos="426"/>
        </w:tabs>
        <w:spacing w:after="120"/>
        <w:jc w:val="both"/>
        <w:rPr>
          <w:rFonts w:ascii="Arial" w:hAnsi="Arial" w:cs="Arial"/>
          <w:sz w:val="20"/>
          <w:szCs w:val="20"/>
        </w:rPr>
      </w:pPr>
      <w:r w:rsidRPr="00055AC8">
        <w:rPr>
          <w:rFonts w:ascii="Arial" w:hAnsi="Arial" w:cs="Arial"/>
          <w:sz w:val="20"/>
          <w:szCs w:val="20"/>
        </w:rPr>
        <w:t xml:space="preserve">Če </w:t>
      </w:r>
      <w:r w:rsidR="009C337C" w:rsidRPr="00055AC8">
        <w:rPr>
          <w:rFonts w:ascii="Arial" w:hAnsi="Arial" w:cs="Arial"/>
          <w:sz w:val="20"/>
          <w:szCs w:val="20"/>
        </w:rPr>
        <w:t xml:space="preserve">podizvajalec v skladu in na način, določen v </w:t>
      </w:r>
      <w:r w:rsidR="00667A21" w:rsidRPr="00055AC8">
        <w:rPr>
          <w:rFonts w:ascii="Arial" w:hAnsi="Arial" w:cs="Arial"/>
          <w:sz w:val="20"/>
          <w:szCs w:val="20"/>
        </w:rPr>
        <w:t>petem</w:t>
      </w:r>
      <w:r w:rsidR="009C337C" w:rsidRPr="00055AC8">
        <w:rPr>
          <w:rFonts w:ascii="Arial" w:hAnsi="Arial" w:cs="Arial"/>
          <w:sz w:val="20"/>
          <w:szCs w:val="20"/>
        </w:rPr>
        <w:t xml:space="preserve"> odstavku 94. člena ZJN-3, zahteva neposredno plačilo, se šteje, da je neposredno plačilo podizvajalcu obvezno in obveznost zavezuje naročnika in izvajalca. </w:t>
      </w:r>
    </w:p>
    <w:p w14:paraId="7B88C042" w14:textId="68F85A42" w:rsidR="009C337C" w:rsidRPr="00055AC8" w:rsidRDefault="00FE3362" w:rsidP="009C337C">
      <w:pPr>
        <w:tabs>
          <w:tab w:val="left" w:pos="426"/>
        </w:tabs>
        <w:spacing w:after="60"/>
        <w:jc w:val="both"/>
        <w:rPr>
          <w:rFonts w:ascii="Arial" w:hAnsi="Arial" w:cs="Arial"/>
          <w:sz w:val="20"/>
          <w:szCs w:val="20"/>
        </w:rPr>
      </w:pPr>
      <w:r w:rsidRPr="00055AC8">
        <w:rPr>
          <w:rFonts w:ascii="Arial" w:hAnsi="Arial" w:cs="Arial"/>
          <w:sz w:val="20"/>
          <w:szCs w:val="20"/>
        </w:rPr>
        <w:t>Če</w:t>
      </w:r>
      <w:r w:rsidR="009C337C" w:rsidRPr="00055AC8">
        <w:rPr>
          <w:rFonts w:ascii="Arial" w:hAnsi="Arial" w:cs="Arial"/>
          <w:sz w:val="20"/>
          <w:szCs w:val="20"/>
        </w:rPr>
        <w:t xml:space="preserve"> bo podizvajalec v skladu in na način, določen v drugem in tretjem odstavku 94. člena ZJN-3 zahteval neposredna plačila, se šteje, da:</w:t>
      </w:r>
    </w:p>
    <w:p w14:paraId="4844A1EE" w14:textId="497ECFD6" w:rsidR="009C337C" w:rsidRPr="00055AC8" w:rsidRDefault="009C337C" w:rsidP="009C337C">
      <w:pPr>
        <w:pStyle w:val="Odstavekseznama"/>
        <w:numPr>
          <w:ilvl w:val="0"/>
          <w:numId w:val="30"/>
        </w:numPr>
        <w:tabs>
          <w:tab w:val="left" w:pos="426"/>
        </w:tabs>
        <w:spacing w:before="120" w:after="0"/>
        <w:ind w:left="284"/>
        <w:jc w:val="both"/>
        <w:rPr>
          <w:rFonts w:ascii="Arial" w:hAnsi="Arial" w:cs="Arial"/>
          <w:sz w:val="20"/>
          <w:szCs w:val="20"/>
        </w:rPr>
      </w:pPr>
      <w:r w:rsidRPr="00055AC8">
        <w:rPr>
          <w:rFonts w:ascii="Arial" w:hAnsi="Arial" w:cs="Arial"/>
          <w:sz w:val="20"/>
          <w:szCs w:val="20"/>
        </w:rPr>
        <w:t xml:space="preserve">izvajalec s podpisom te pogodbe pooblašča naročnika, da na podlagi potrjenega računa oziroma situacije s strani izvajalca </w:t>
      </w:r>
      <w:r w:rsidR="00667A21" w:rsidRPr="00055AC8">
        <w:rPr>
          <w:rFonts w:ascii="Arial" w:hAnsi="Arial" w:cs="Arial"/>
          <w:sz w:val="20"/>
          <w:szCs w:val="20"/>
        </w:rPr>
        <w:t>neposredno plačuje podizvajalcu;</w:t>
      </w:r>
    </w:p>
    <w:p w14:paraId="7921CF76" w14:textId="77777777" w:rsidR="00D214BF" w:rsidRPr="00055AC8" w:rsidRDefault="009C337C" w:rsidP="00D214BF">
      <w:pPr>
        <w:pStyle w:val="Odstavekseznama"/>
        <w:numPr>
          <w:ilvl w:val="0"/>
          <w:numId w:val="30"/>
        </w:numPr>
        <w:tabs>
          <w:tab w:val="left" w:pos="426"/>
        </w:tabs>
        <w:spacing w:before="225" w:after="225"/>
        <w:ind w:left="284"/>
        <w:jc w:val="both"/>
        <w:rPr>
          <w:rFonts w:ascii="Arial" w:hAnsi="Arial" w:cs="Arial"/>
          <w:sz w:val="20"/>
          <w:szCs w:val="20"/>
        </w:rPr>
      </w:pPr>
      <w:r w:rsidRPr="00055AC8">
        <w:rPr>
          <w:rFonts w:ascii="Arial" w:hAnsi="Arial" w:cs="Arial"/>
          <w:sz w:val="20"/>
          <w:szCs w:val="20"/>
        </w:rPr>
        <w:t xml:space="preserve">je podizvajalec dolžan najkasneje z izstavitvijo prvega računa predložiti soglasje, na podlagi katerega naročnik namesto </w:t>
      </w:r>
      <w:r w:rsidR="00182065" w:rsidRPr="00055AC8">
        <w:rPr>
          <w:rFonts w:ascii="Arial" w:hAnsi="Arial" w:cs="Arial"/>
          <w:sz w:val="20"/>
          <w:szCs w:val="20"/>
        </w:rPr>
        <w:t>izvajalca</w:t>
      </w:r>
      <w:r w:rsidRPr="00055AC8">
        <w:rPr>
          <w:rFonts w:ascii="Arial" w:hAnsi="Arial" w:cs="Arial"/>
          <w:sz w:val="20"/>
          <w:szCs w:val="20"/>
        </w:rPr>
        <w:t xml:space="preserve"> pora</w:t>
      </w:r>
      <w:r w:rsidR="00182065" w:rsidRPr="00055AC8">
        <w:rPr>
          <w:rFonts w:ascii="Arial" w:hAnsi="Arial" w:cs="Arial"/>
          <w:sz w:val="20"/>
          <w:szCs w:val="20"/>
        </w:rPr>
        <w:t>vna podizvajalčevo terjatev do izvajalca</w:t>
      </w:r>
      <w:r w:rsidR="00667A21" w:rsidRPr="00055AC8">
        <w:rPr>
          <w:rFonts w:ascii="Arial" w:hAnsi="Arial" w:cs="Arial"/>
          <w:sz w:val="20"/>
          <w:szCs w:val="20"/>
        </w:rPr>
        <w:t>;</w:t>
      </w:r>
    </w:p>
    <w:p w14:paraId="1FDF55B8" w14:textId="30EC6D17" w:rsidR="00667A21" w:rsidRPr="00055AC8" w:rsidRDefault="009C337C" w:rsidP="00D214BF">
      <w:pPr>
        <w:pStyle w:val="Odstavekseznama"/>
        <w:numPr>
          <w:ilvl w:val="0"/>
          <w:numId w:val="30"/>
        </w:numPr>
        <w:tabs>
          <w:tab w:val="left" w:pos="426"/>
        </w:tabs>
        <w:spacing w:before="225" w:after="225"/>
        <w:ind w:left="284"/>
        <w:jc w:val="both"/>
        <w:rPr>
          <w:rFonts w:ascii="Arial" w:hAnsi="Arial" w:cs="Arial"/>
          <w:sz w:val="20"/>
          <w:szCs w:val="20"/>
        </w:rPr>
      </w:pPr>
      <w:r w:rsidRPr="00055AC8">
        <w:rPr>
          <w:rFonts w:ascii="Arial" w:hAnsi="Arial" w:cs="Arial"/>
          <w:sz w:val="20"/>
          <w:szCs w:val="20"/>
        </w:rPr>
        <w:t>izvajalec svojemu računu ali situaciji priložiti r</w:t>
      </w:r>
      <w:r w:rsidR="00667A21" w:rsidRPr="00055AC8">
        <w:rPr>
          <w:rFonts w:ascii="Arial" w:hAnsi="Arial" w:cs="Arial"/>
          <w:sz w:val="20"/>
          <w:szCs w:val="20"/>
        </w:rPr>
        <w:t>ačun ali situacijo podizvajalca</w:t>
      </w:r>
      <w:r w:rsidR="00D214BF" w:rsidRPr="00055AC8">
        <w:rPr>
          <w:rFonts w:ascii="Arial" w:hAnsi="Arial" w:cs="Arial"/>
          <w:sz w:val="20"/>
          <w:szCs w:val="20"/>
        </w:rPr>
        <w:t>;</w:t>
      </w:r>
    </w:p>
    <w:p w14:paraId="468C98BC" w14:textId="77777777" w:rsidR="00667A21" w:rsidRPr="00055AC8" w:rsidRDefault="00667A21" w:rsidP="00667A21">
      <w:pPr>
        <w:pStyle w:val="Odstavekseznama"/>
        <w:numPr>
          <w:ilvl w:val="0"/>
          <w:numId w:val="30"/>
        </w:numPr>
        <w:tabs>
          <w:tab w:val="left" w:pos="426"/>
        </w:tabs>
        <w:spacing w:after="240"/>
        <w:ind w:left="284"/>
        <w:jc w:val="both"/>
        <w:rPr>
          <w:rFonts w:ascii="Arial" w:hAnsi="Arial" w:cs="Arial"/>
          <w:sz w:val="20"/>
          <w:szCs w:val="20"/>
        </w:rPr>
      </w:pPr>
      <w:r w:rsidRPr="00055AC8">
        <w:rPr>
          <w:rFonts w:ascii="Arial" w:hAnsi="Arial" w:cs="Arial"/>
          <w:sz w:val="20"/>
          <w:szCs w:val="20"/>
        </w:rPr>
        <w:t>podizvajalec po opravljeni storitvi račun v elektronski obliki (e-račun) izstavi izvajalcu;</w:t>
      </w:r>
    </w:p>
    <w:p w14:paraId="3EF4538B" w14:textId="0A93F168" w:rsidR="00667A21" w:rsidRPr="00055AC8" w:rsidRDefault="00667A21" w:rsidP="00667A21">
      <w:pPr>
        <w:pStyle w:val="Odstavekseznama"/>
        <w:numPr>
          <w:ilvl w:val="0"/>
          <w:numId w:val="30"/>
        </w:numPr>
        <w:tabs>
          <w:tab w:val="left" w:pos="426"/>
        </w:tabs>
        <w:spacing w:after="240"/>
        <w:ind w:left="284"/>
        <w:jc w:val="both"/>
        <w:rPr>
          <w:rFonts w:ascii="Arial" w:hAnsi="Arial" w:cs="Arial"/>
          <w:sz w:val="20"/>
          <w:szCs w:val="20"/>
        </w:rPr>
      </w:pPr>
      <w:r w:rsidRPr="00055AC8">
        <w:rPr>
          <w:rFonts w:ascii="Arial" w:hAnsi="Arial" w:cs="Arial"/>
          <w:sz w:val="20"/>
          <w:szCs w:val="20"/>
        </w:rPr>
        <w:t>je izvajalec s predložitvijo e-računa podizvajalca naročniku potrdil račun podizvajalca.</w:t>
      </w:r>
    </w:p>
    <w:p w14:paraId="6507644E" w14:textId="77777777" w:rsidR="009C337C" w:rsidRPr="00055AC8" w:rsidRDefault="009C337C" w:rsidP="009C337C">
      <w:pPr>
        <w:tabs>
          <w:tab w:val="left" w:pos="426"/>
        </w:tabs>
        <w:spacing w:after="120"/>
        <w:jc w:val="both"/>
        <w:rPr>
          <w:rFonts w:ascii="Arial" w:hAnsi="Arial" w:cs="Arial"/>
          <w:sz w:val="20"/>
          <w:szCs w:val="20"/>
        </w:rPr>
      </w:pPr>
      <w:r w:rsidRPr="00055AC8">
        <w:rPr>
          <w:rFonts w:ascii="Arial" w:hAnsi="Arial" w:cs="Arial"/>
          <w:sz w:val="20"/>
          <w:szCs w:val="20"/>
        </w:rPr>
        <w:t xml:space="preserve">Zgolj ob izpolnitvi vseh pogojev iz predhodnega odstavka, je naročnik obvezan izvršiti neposredno plačilo podizvajalcu. </w:t>
      </w:r>
    </w:p>
    <w:p w14:paraId="679FED62" w14:textId="77777777" w:rsidR="009C337C" w:rsidRPr="00055AC8" w:rsidRDefault="009C337C" w:rsidP="009C337C">
      <w:pPr>
        <w:tabs>
          <w:tab w:val="left" w:pos="426"/>
        </w:tabs>
        <w:spacing w:after="120"/>
        <w:jc w:val="both"/>
        <w:rPr>
          <w:rFonts w:ascii="Arial" w:hAnsi="Arial" w:cs="Arial"/>
          <w:sz w:val="20"/>
          <w:szCs w:val="20"/>
        </w:rPr>
      </w:pPr>
      <w:r w:rsidRPr="00055AC8">
        <w:rPr>
          <w:rFonts w:ascii="Arial" w:hAnsi="Arial" w:cs="Arial"/>
          <w:sz w:val="20"/>
          <w:szCs w:val="20"/>
        </w:rPr>
        <w:t>Plačila podizvajalcem se izvedejo v rokih in na enak način kot velja za plačila izvajalcu. Naročnik o izvedenem plačilu obvesti izvajalca na e-naslov: ________________________________.</w:t>
      </w:r>
    </w:p>
    <w:p w14:paraId="7D62BBC3" w14:textId="4C5CDB85" w:rsidR="009C337C" w:rsidRPr="00055AC8" w:rsidRDefault="009C337C" w:rsidP="009C337C">
      <w:pPr>
        <w:shd w:val="clear" w:color="auto" w:fill="FFFFFF"/>
        <w:tabs>
          <w:tab w:val="left" w:pos="426"/>
        </w:tabs>
        <w:spacing w:after="120"/>
        <w:jc w:val="both"/>
        <w:rPr>
          <w:rFonts w:ascii="Arial" w:hAnsi="Arial" w:cs="Arial"/>
          <w:sz w:val="20"/>
          <w:szCs w:val="20"/>
          <w:lang w:eastAsia="sl-SI"/>
        </w:rPr>
      </w:pPr>
      <w:r w:rsidRPr="00055AC8">
        <w:rPr>
          <w:rFonts w:ascii="Arial" w:hAnsi="Arial" w:cs="Arial"/>
          <w:sz w:val="20"/>
          <w:szCs w:val="20"/>
          <w:lang w:eastAsia="sl-SI"/>
        </w:rPr>
        <w:t xml:space="preserve">Izvajalec mora med izvajanjem javnega naročila naročnika obvestiti o morebitnih spremembah informacij iz 2. odstavka 94. člena ZJN-3 in poslati informacije o novih podizvajalcih, ki jih namerava naknadno vključiti v izvajanje, in sicer najkasneje v </w:t>
      </w:r>
      <w:r w:rsidR="003004E2" w:rsidRPr="00055AC8">
        <w:rPr>
          <w:rFonts w:ascii="Arial" w:hAnsi="Arial" w:cs="Arial"/>
          <w:sz w:val="20"/>
          <w:szCs w:val="20"/>
          <w:lang w:eastAsia="sl-SI"/>
        </w:rPr>
        <w:t>5</w:t>
      </w:r>
      <w:r w:rsidRPr="00055AC8">
        <w:rPr>
          <w:rFonts w:ascii="Arial" w:hAnsi="Arial" w:cs="Arial"/>
          <w:sz w:val="20"/>
          <w:szCs w:val="20"/>
          <w:lang w:eastAsia="sl-SI"/>
        </w:rPr>
        <w:t xml:space="preserve"> dneh po spremembi. V primeru vključitve novih podizvajalcev mora izvajalec skupaj z obvestilom posredovati</w:t>
      </w:r>
      <w:r w:rsidR="00667A21" w:rsidRPr="00055AC8">
        <w:rPr>
          <w:rFonts w:ascii="Arial" w:hAnsi="Arial" w:cs="Arial"/>
          <w:sz w:val="20"/>
          <w:szCs w:val="20"/>
          <w:lang w:eastAsia="sl-SI"/>
        </w:rPr>
        <w:t xml:space="preserve"> tudi podatke in dokumente iz 2., 3. in 4. alineje drugega</w:t>
      </w:r>
      <w:r w:rsidRPr="00055AC8">
        <w:rPr>
          <w:rFonts w:ascii="Arial" w:hAnsi="Arial" w:cs="Arial"/>
          <w:sz w:val="20"/>
          <w:szCs w:val="20"/>
          <w:lang w:eastAsia="sl-SI"/>
        </w:rPr>
        <w:t xml:space="preserve"> odstavka 94. člena ZJN-3.</w:t>
      </w:r>
      <w:r w:rsidR="00667A21" w:rsidRPr="00055AC8">
        <w:t xml:space="preserve"> </w:t>
      </w:r>
      <w:r w:rsidR="00667A21" w:rsidRPr="00055AC8">
        <w:rPr>
          <w:rFonts w:ascii="Arial" w:hAnsi="Arial" w:cs="Arial"/>
          <w:sz w:val="20"/>
          <w:szCs w:val="20"/>
          <w:lang w:eastAsia="sl-SI"/>
        </w:rPr>
        <w:t xml:space="preserve">Če izvajalec tega ne bo storil, ima naročnik pravico, da za vsako ugotovljeno kršitev izvajalcu zaračuna pogodbeno kazen v višini 5.000,00 EUR za </w:t>
      </w:r>
      <w:proofErr w:type="spellStart"/>
      <w:r w:rsidR="00667A21" w:rsidRPr="00055AC8">
        <w:rPr>
          <w:rFonts w:ascii="Arial" w:hAnsi="Arial" w:cs="Arial"/>
          <w:sz w:val="20"/>
          <w:szCs w:val="20"/>
          <w:lang w:eastAsia="sl-SI"/>
        </w:rPr>
        <w:t>neobveščanje</w:t>
      </w:r>
      <w:proofErr w:type="spellEnd"/>
      <w:r w:rsidR="00667A21" w:rsidRPr="00055AC8">
        <w:rPr>
          <w:rFonts w:ascii="Arial" w:hAnsi="Arial" w:cs="Arial"/>
          <w:sz w:val="20"/>
          <w:szCs w:val="20"/>
          <w:lang w:eastAsia="sl-SI"/>
        </w:rPr>
        <w:t xml:space="preserve"> oziroma </w:t>
      </w:r>
      <w:proofErr w:type="spellStart"/>
      <w:r w:rsidR="00667A21" w:rsidRPr="00055AC8">
        <w:rPr>
          <w:rFonts w:ascii="Arial" w:hAnsi="Arial" w:cs="Arial"/>
          <w:sz w:val="20"/>
          <w:szCs w:val="20"/>
          <w:lang w:eastAsia="sl-SI"/>
        </w:rPr>
        <w:t>neposredovanje</w:t>
      </w:r>
      <w:proofErr w:type="spellEnd"/>
      <w:r w:rsidR="00667A21" w:rsidRPr="00055AC8">
        <w:rPr>
          <w:rFonts w:ascii="Arial" w:hAnsi="Arial" w:cs="Arial"/>
          <w:sz w:val="20"/>
          <w:szCs w:val="20"/>
          <w:lang w:eastAsia="sl-SI"/>
        </w:rPr>
        <w:t xml:space="preserve"> potrebnih podatkov o posameznem podizvajalcu</w:t>
      </w:r>
    </w:p>
    <w:p w14:paraId="4FCA2F03" w14:textId="47597D2B" w:rsidR="009C337C" w:rsidRPr="00055AC8" w:rsidRDefault="009C337C" w:rsidP="009C337C">
      <w:pPr>
        <w:shd w:val="clear" w:color="auto" w:fill="FFFFFF"/>
        <w:tabs>
          <w:tab w:val="left" w:pos="426"/>
        </w:tabs>
        <w:spacing w:after="120"/>
        <w:jc w:val="both"/>
        <w:rPr>
          <w:rFonts w:ascii="Arial" w:hAnsi="Arial" w:cs="Arial"/>
          <w:sz w:val="20"/>
          <w:szCs w:val="20"/>
          <w:lang w:eastAsia="sl-SI"/>
        </w:rPr>
      </w:pPr>
      <w:r w:rsidRPr="00055AC8">
        <w:rPr>
          <w:rFonts w:ascii="Arial" w:hAnsi="Arial" w:cs="Arial"/>
          <w:sz w:val="20"/>
          <w:szCs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w:t>
      </w:r>
      <w:r w:rsidR="00226DB6" w:rsidRPr="00055AC8">
        <w:rPr>
          <w:rFonts w:ascii="Arial" w:hAnsi="Arial" w:cs="Arial"/>
          <w:sz w:val="20"/>
          <w:szCs w:val="20"/>
          <w:lang w:eastAsia="sl-SI"/>
        </w:rPr>
        <w:t xml:space="preserve">i novega podizvajalca obvestil </w:t>
      </w:r>
      <w:r w:rsidRPr="00055AC8">
        <w:rPr>
          <w:rFonts w:ascii="Arial" w:hAnsi="Arial" w:cs="Arial"/>
          <w:sz w:val="20"/>
          <w:szCs w:val="20"/>
          <w:lang w:eastAsia="sl-SI"/>
        </w:rPr>
        <w:t xml:space="preserve">izvajalca najpozneje v </w:t>
      </w:r>
      <w:r w:rsidR="003004E2" w:rsidRPr="00055AC8">
        <w:rPr>
          <w:rFonts w:ascii="Arial" w:hAnsi="Arial" w:cs="Arial"/>
          <w:sz w:val="20"/>
          <w:szCs w:val="20"/>
          <w:lang w:eastAsia="sl-SI"/>
        </w:rPr>
        <w:t xml:space="preserve">10 </w:t>
      </w:r>
      <w:r w:rsidRPr="00055AC8">
        <w:rPr>
          <w:rFonts w:ascii="Arial" w:hAnsi="Arial" w:cs="Arial"/>
          <w:sz w:val="20"/>
          <w:szCs w:val="20"/>
          <w:lang w:eastAsia="sl-SI"/>
        </w:rPr>
        <w:t>dneh od prejema predloga.</w:t>
      </w:r>
    </w:p>
    <w:p w14:paraId="1A7A53A5" w14:textId="73F9B0ED" w:rsidR="009C337C" w:rsidRPr="00055AC8" w:rsidRDefault="009C337C" w:rsidP="009C337C">
      <w:pPr>
        <w:shd w:val="clear" w:color="auto" w:fill="FFFFFF"/>
        <w:tabs>
          <w:tab w:val="left" w:pos="426"/>
        </w:tabs>
        <w:spacing w:after="120"/>
        <w:jc w:val="both"/>
        <w:rPr>
          <w:rFonts w:ascii="Arial" w:hAnsi="Arial" w:cs="Arial"/>
          <w:sz w:val="20"/>
          <w:szCs w:val="20"/>
          <w:shd w:val="clear" w:color="auto" w:fill="FFFFFF"/>
        </w:rPr>
      </w:pPr>
      <w:r w:rsidRPr="00055AC8">
        <w:rPr>
          <w:rFonts w:ascii="Arial" w:hAnsi="Arial" w:cs="Arial"/>
          <w:sz w:val="20"/>
          <w:szCs w:val="20"/>
          <w:shd w:val="clear" w:color="auto" w:fill="FFFFFF"/>
        </w:rPr>
        <w:t>Če neposredno plačilo podizvajalcu ni obvezno v skladu s tem členom, mora naročnik od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D056B1F" w14:textId="6D7AA1A8" w:rsidR="00667A21" w:rsidRPr="000A6235" w:rsidRDefault="00667A21" w:rsidP="009C337C">
      <w:pPr>
        <w:shd w:val="clear" w:color="auto" w:fill="FFFFFF"/>
        <w:tabs>
          <w:tab w:val="left" w:pos="426"/>
        </w:tabs>
        <w:spacing w:after="120"/>
        <w:jc w:val="both"/>
        <w:rPr>
          <w:rFonts w:ascii="Arial" w:hAnsi="Arial" w:cs="Arial"/>
          <w:sz w:val="20"/>
          <w:szCs w:val="20"/>
          <w:lang w:eastAsia="sl-SI"/>
        </w:rPr>
      </w:pPr>
      <w:r w:rsidRPr="00055AC8">
        <w:rPr>
          <w:rFonts w:ascii="Arial" w:hAnsi="Arial" w:cs="Arial"/>
          <w:sz w:val="20"/>
          <w:szCs w:val="20"/>
          <w:lang w:eastAsia="sl-SI"/>
        </w:rPr>
        <w:lastRenderedPageBreak/>
        <w:t>V primeru, da se je izvajalec za izpolnjevanje pogoja »Reference« ali pogoja »Vodja gradnje« iz razpisne dokumentacije skliceval na podizvajalce, se izvajalec zavezuje, da bodo ti podizvajalci izvedli dela, za katera so izkazali sposobnost, skladno z 81. členom ZJN-3, v nasprotnem primeru lahko naročnik</w:t>
      </w:r>
      <w:r w:rsidRPr="00D214BF">
        <w:rPr>
          <w:rFonts w:ascii="Arial" w:hAnsi="Arial" w:cs="Arial"/>
          <w:sz w:val="20"/>
          <w:szCs w:val="20"/>
          <w:lang w:eastAsia="sl-SI"/>
        </w:rPr>
        <w:t xml:space="preserve"> </w:t>
      </w:r>
      <w:r w:rsidRPr="00055AC8">
        <w:rPr>
          <w:rFonts w:ascii="Arial" w:hAnsi="Arial" w:cs="Arial"/>
          <w:sz w:val="20"/>
          <w:szCs w:val="20"/>
          <w:lang w:eastAsia="sl-SI"/>
        </w:rPr>
        <w:t>izvajalcu za vsako ugotovljeno kršitev zaračuna pogodbe</w:t>
      </w:r>
      <w:r w:rsidR="00226DB6" w:rsidRPr="00055AC8">
        <w:rPr>
          <w:rFonts w:ascii="Arial" w:hAnsi="Arial" w:cs="Arial"/>
          <w:sz w:val="20"/>
          <w:szCs w:val="20"/>
          <w:lang w:eastAsia="sl-SI"/>
        </w:rPr>
        <w:t xml:space="preserve">no kazen v višini 5.000,00 EUR. </w:t>
      </w:r>
      <w:r w:rsidRPr="00055AC8">
        <w:rPr>
          <w:rFonts w:ascii="Arial" w:hAnsi="Arial" w:cs="Arial"/>
          <w:sz w:val="20"/>
          <w:szCs w:val="20"/>
          <w:lang w:eastAsia="sl-SI"/>
        </w:rPr>
        <w:t xml:space="preserve">Naročnik lahko </w:t>
      </w:r>
      <w:r w:rsidR="00226DB6" w:rsidRPr="00055AC8">
        <w:rPr>
          <w:rFonts w:ascii="Arial" w:hAnsi="Arial" w:cs="Arial"/>
          <w:sz w:val="20"/>
          <w:szCs w:val="20"/>
          <w:lang w:eastAsia="sl-SI"/>
        </w:rPr>
        <w:t xml:space="preserve">v nadaljnjih kršitvah </w:t>
      </w:r>
      <w:r w:rsidRPr="00055AC8">
        <w:rPr>
          <w:rFonts w:ascii="Arial" w:hAnsi="Arial" w:cs="Arial"/>
          <w:sz w:val="20"/>
          <w:szCs w:val="20"/>
          <w:lang w:eastAsia="sl-SI"/>
        </w:rPr>
        <w:t>unovči finančno zavarovanje za dobro izvedbo pogodbenih obveznosti. V primeru</w:t>
      </w:r>
      <w:r w:rsidRPr="00D214BF">
        <w:rPr>
          <w:rFonts w:ascii="Arial" w:hAnsi="Arial" w:cs="Arial"/>
          <w:sz w:val="20"/>
          <w:szCs w:val="20"/>
          <w:lang w:eastAsia="sl-SI"/>
        </w:rPr>
        <w:t xml:space="preserve"> nadaljnjih kršitev tega odstavka pogodbe, lahko naročnik odstopi od pogodbe in zaračuna pogodbeno kazen zaradi neizpolnitve.</w:t>
      </w:r>
    </w:p>
    <w:p w14:paraId="61E79457" w14:textId="4ED844DD" w:rsidR="00643442" w:rsidRDefault="009C337C" w:rsidP="00FD2F32">
      <w:pPr>
        <w:tabs>
          <w:tab w:val="left" w:pos="426"/>
        </w:tabs>
        <w:autoSpaceDE w:val="0"/>
        <w:autoSpaceDN w:val="0"/>
        <w:adjustRightInd w:val="0"/>
        <w:spacing w:after="120"/>
        <w:rPr>
          <w:rFonts w:ascii="Arial" w:hAnsi="Arial" w:cs="Arial"/>
          <w:b/>
          <w:i/>
          <w:sz w:val="20"/>
          <w:szCs w:val="20"/>
        </w:rPr>
      </w:pPr>
      <w:r w:rsidRPr="000A6235">
        <w:rPr>
          <w:rFonts w:ascii="Arial" w:hAnsi="Arial" w:cs="Arial"/>
          <w:b/>
          <w:i/>
          <w:sz w:val="20"/>
          <w:szCs w:val="20"/>
        </w:rPr>
        <w:t>(</w:t>
      </w:r>
      <w:r w:rsidR="00226DB6">
        <w:rPr>
          <w:rFonts w:ascii="Arial" w:hAnsi="Arial" w:cs="Arial"/>
          <w:b/>
          <w:i/>
          <w:sz w:val="20"/>
          <w:szCs w:val="20"/>
        </w:rPr>
        <w:t>Č</w:t>
      </w:r>
      <w:r w:rsidRPr="000A6235">
        <w:rPr>
          <w:rFonts w:ascii="Arial" w:hAnsi="Arial" w:cs="Arial"/>
          <w:b/>
          <w:i/>
          <w:sz w:val="20"/>
          <w:szCs w:val="20"/>
        </w:rPr>
        <w:t>len se uporabi le v primeru, da bo izvajalec izvedel naročilo s podizvajalcem</w:t>
      </w:r>
      <w:r w:rsidR="00226DB6">
        <w:rPr>
          <w:rFonts w:ascii="Arial" w:hAnsi="Arial" w:cs="Arial"/>
          <w:b/>
          <w:i/>
          <w:sz w:val="20"/>
          <w:szCs w:val="20"/>
        </w:rPr>
        <w:t>.</w:t>
      </w:r>
      <w:r w:rsidRPr="000A6235">
        <w:rPr>
          <w:rFonts w:ascii="Arial" w:hAnsi="Arial" w:cs="Arial"/>
          <w:b/>
          <w:i/>
          <w:sz w:val="20"/>
          <w:szCs w:val="20"/>
        </w:rPr>
        <w:t>)</w:t>
      </w:r>
    </w:p>
    <w:p w14:paraId="3AB934DE" w14:textId="77777777" w:rsidR="0065521D" w:rsidRDefault="0065521D" w:rsidP="00FD2F32">
      <w:pPr>
        <w:tabs>
          <w:tab w:val="left" w:pos="426"/>
        </w:tabs>
        <w:autoSpaceDE w:val="0"/>
        <w:autoSpaceDN w:val="0"/>
        <w:adjustRightInd w:val="0"/>
        <w:spacing w:after="120"/>
        <w:rPr>
          <w:rFonts w:ascii="Arial" w:hAnsi="Arial" w:cs="Arial"/>
          <w:b/>
          <w:i/>
          <w:sz w:val="20"/>
          <w:szCs w:val="20"/>
        </w:rPr>
      </w:pPr>
    </w:p>
    <w:p w14:paraId="0C32BEAD" w14:textId="77777777" w:rsidR="00643442" w:rsidRPr="000A6235" w:rsidRDefault="00643442" w:rsidP="00FD2F32">
      <w:pPr>
        <w:tabs>
          <w:tab w:val="left" w:pos="426"/>
        </w:tabs>
        <w:overflowPunct w:val="0"/>
        <w:autoSpaceDE w:val="0"/>
        <w:spacing w:after="120"/>
        <w:jc w:val="center"/>
        <w:textAlignment w:val="baseline"/>
        <w:rPr>
          <w:rFonts w:ascii="Arial" w:hAnsi="Arial" w:cs="Arial"/>
          <w:b/>
          <w:bCs/>
          <w:sz w:val="20"/>
          <w:szCs w:val="20"/>
          <w:lang w:eastAsia="ar-SA"/>
        </w:rPr>
      </w:pPr>
      <w:r w:rsidRPr="000A6235">
        <w:rPr>
          <w:rFonts w:ascii="Arial" w:hAnsi="Arial" w:cs="Arial"/>
          <w:b/>
          <w:bCs/>
          <w:sz w:val="20"/>
          <w:szCs w:val="20"/>
          <w:lang w:eastAsia="ar-SA"/>
        </w:rPr>
        <w:t>ODSTOP OD POGODBE</w:t>
      </w:r>
    </w:p>
    <w:p w14:paraId="11C9A9FF"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008B697E" w14:textId="77777777" w:rsidR="00643442" w:rsidRPr="000A6235" w:rsidRDefault="00643442" w:rsidP="00643442">
      <w:pPr>
        <w:tabs>
          <w:tab w:val="left" w:pos="426"/>
        </w:tabs>
        <w:overflowPunct w:val="0"/>
        <w:autoSpaceDE w:val="0"/>
        <w:spacing w:after="60"/>
        <w:contextualSpacing/>
        <w:jc w:val="both"/>
        <w:textAlignment w:val="baseline"/>
        <w:rPr>
          <w:rFonts w:ascii="Arial" w:hAnsi="Arial" w:cs="Arial"/>
          <w:sz w:val="20"/>
          <w:szCs w:val="20"/>
          <w:lang w:eastAsia="ar-SA"/>
        </w:rPr>
      </w:pPr>
      <w:r w:rsidRPr="000A6235">
        <w:rPr>
          <w:rFonts w:ascii="Arial" w:hAnsi="Arial" w:cs="Arial"/>
          <w:sz w:val="20"/>
          <w:szCs w:val="20"/>
          <w:lang w:eastAsia="ar-SA"/>
        </w:rPr>
        <w:t>Naročnik lahko odstopi od pogodbe, če:</w:t>
      </w:r>
    </w:p>
    <w:p w14:paraId="7F5AAFAE" w14:textId="77777777" w:rsidR="00643442"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361C29">
        <w:rPr>
          <w:rFonts w:ascii="Arial" w:hAnsi="Arial" w:cs="Arial"/>
          <w:sz w:val="20"/>
          <w:szCs w:val="20"/>
        </w:rPr>
        <w:t>izvajalec po pisnem pozivu naročnika in dodatnem roku ne prične z deli ali z njimi po prekinitvi ne nadaljuje;</w:t>
      </w:r>
    </w:p>
    <w:p w14:paraId="5512AD28" w14:textId="77777777" w:rsidR="00643442"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B7DA2">
        <w:rPr>
          <w:rFonts w:ascii="Arial" w:hAnsi="Arial" w:cs="Arial" w:hint="eastAsia"/>
          <w:sz w:val="20"/>
          <w:szCs w:val="20"/>
        </w:rPr>
        <w:t>č</w:t>
      </w:r>
      <w:r w:rsidRPr="000B7DA2">
        <w:rPr>
          <w:rFonts w:ascii="Arial" w:hAnsi="Arial" w:cs="Arial"/>
          <w:sz w:val="20"/>
          <w:szCs w:val="20"/>
        </w:rPr>
        <w:t>e izvajalec v roku 14 dni od veljavnosti pogodbe in uvedbe v delo ne pri</w:t>
      </w:r>
      <w:r w:rsidRPr="000B7DA2">
        <w:rPr>
          <w:rFonts w:ascii="Arial" w:hAnsi="Arial" w:cs="Arial" w:hint="eastAsia"/>
          <w:sz w:val="20"/>
          <w:szCs w:val="20"/>
        </w:rPr>
        <w:t>č</w:t>
      </w:r>
      <w:r w:rsidRPr="000B7DA2">
        <w:rPr>
          <w:rFonts w:ascii="Arial" w:hAnsi="Arial" w:cs="Arial"/>
          <w:sz w:val="20"/>
          <w:szCs w:val="20"/>
        </w:rPr>
        <w:t xml:space="preserve">ne z delom; </w:t>
      </w:r>
    </w:p>
    <w:p w14:paraId="5898337B" w14:textId="77777777" w:rsidR="00667A21" w:rsidRPr="00D214BF" w:rsidRDefault="00643442" w:rsidP="00667A21">
      <w:pPr>
        <w:pStyle w:val="Odstavekseznama"/>
        <w:numPr>
          <w:ilvl w:val="0"/>
          <w:numId w:val="31"/>
        </w:numPr>
        <w:tabs>
          <w:tab w:val="left" w:pos="426"/>
        </w:tabs>
        <w:spacing w:before="60" w:after="60"/>
        <w:ind w:left="284" w:hanging="284"/>
        <w:rPr>
          <w:rFonts w:ascii="Arial" w:hAnsi="Arial" w:cs="Arial"/>
          <w:sz w:val="20"/>
          <w:szCs w:val="20"/>
        </w:rPr>
      </w:pPr>
      <w:r w:rsidRPr="000B7DA2">
        <w:rPr>
          <w:rFonts w:ascii="Arial" w:hAnsi="Arial" w:cs="Arial" w:hint="eastAsia"/>
          <w:sz w:val="20"/>
          <w:szCs w:val="20"/>
        </w:rPr>
        <w:t>č</w:t>
      </w:r>
      <w:r w:rsidRPr="000B7DA2">
        <w:rPr>
          <w:rFonts w:ascii="Arial" w:hAnsi="Arial" w:cs="Arial"/>
          <w:sz w:val="20"/>
          <w:szCs w:val="20"/>
        </w:rPr>
        <w:t xml:space="preserve">e izvajalec zamuja z deli po faznih rokih iz potrjenega terminskega plana del </w:t>
      </w:r>
      <w:r>
        <w:rPr>
          <w:rFonts w:ascii="Arial" w:hAnsi="Arial" w:cs="Arial"/>
          <w:sz w:val="20"/>
          <w:szCs w:val="20"/>
        </w:rPr>
        <w:t xml:space="preserve">oziroma </w:t>
      </w:r>
      <w:r w:rsidRPr="000841B1">
        <w:rPr>
          <w:rFonts w:ascii="Arial" w:hAnsi="Arial" w:cs="Arial"/>
          <w:sz w:val="20"/>
          <w:szCs w:val="20"/>
        </w:rPr>
        <w:t xml:space="preserve">z </w:t>
      </w:r>
      <w:r w:rsidRPr="00D214BF">
        <w:rPr>
          <w:rFonts w:ascii="Arial" w:hAnsi="Arial" w:cs="Arial"/>
          <w:sz w:val="20"/>
          <w:szCs w:val="20"/>
        </w:rPr>
        <w:t>dokončanjem del ve</w:t>
      </w:r>
      <w:r w:rsidRPr="00D214BF">
        <w:rPr>
          <w:rFonts w:ascii="Arial" w:hAnsi="Arial" w:cs="Arial" w:hint="eastAsia"/>
          <w:sz w:val="20"/>
          <w:szCs w:val="20"/>
        </w:rPr>
        <w:t>č</w:t>
      </w:r>
      <w:r w:rsidRPr="00D214BF">
        <w:rPr>
          <w:rFonts w:ascii="Arial" w:hAnsi="Arial" w:cs="Arial"/>
          <w:sz w:val="20"/>
          <w:szCs w:val="20"/>
        </w:rPr>
        <w:t xml:space="preserve"> kot 20 dni;  </w:t>
      </w:r>
    </w:p>
    <w:p w14:paraId="4BCF7029" w14:textId="787952D2" w:rsidR="00667A21" w:rsidRPr="00055AC8" w:rsidRDefault="00667A21" w:rsidP="00667A21">
      <w:pPr>
        <w:pStyle w:val="Odstavekseznama"/>
        <w:numPr>
          <w:ilvl w:val="0"/>
          <w:numId w:val="31"/>
        </w:numPr>
        <w:tabs>
          <w:tab w:val="left" w:pos="426"/>
        </w:tabs>
        <w:spacing w:before="60" w:after="60"/>
        <w:ind w:left="284" w:hanging="284"/>
        <w:rPr>
          <w:rFonts w:ascii="Arial" w:hAnsi="Arial" w:cs="Arial"/>
          <w:sz w:val="20"/>
          <w:szCs w:val="20"/>
        </w:rPr>
      </w:pPr>
      <w:r w:rsidRPr="00D214BF">
        <w:rPr>
          <w:rFonts w:ascii="Arial" w:hAnsi="Arial" w:cs="Arial"/>
          <w:sz w:val="20"/>
          <w:szCs w:val="20"/>
        </w:rPr>
        <w:t xml:space="preserve">izvajalec krši </w:t>
      </w:r>
      <w:r w:rsidRPr="00055AC8">
        <w:rPr>
          <w:rFonts w:ascii="Arial" w:hAnsi="Arial" w:cs="Arial"/>
          <w:sz w:val="20"/>
          <w:szCs w:val="20"/>
        </w:rPr>
        <w:t>določila te pogodbe</w:t>
      </w:r>
      <w:r w:rsidR="008828D1" w:rsidRPr="00055AC8">
        <w:rPr>
          <w:rFonts w:ascii="Arial" w:hAnsi="Arial" w:cs="Arial"/>
          <w:sz w:val="20"/>
          <w:szCs w:val="20"/>
        </w:rPr>
        <w:t>,</w:t>
      </w:r>
      <w:r w:rsidR="0029319B" w:rsidRPr="00055AC8">
        <w:rPr>
          <w:rFonts w:ascii="Arial" w:hAnsi="Arial" w:cs="Arial"/>
          <w:sz w:val="20"/>
          <w:szCs w:val="20"/>
        </w:rPr>
        <w:t xml:space="preserve"> vezane na veljavno u</w:t>
      </w:r>
      <w:r w:rsidRPr="00055AC8">
        <w:rPr>
          <w:rFonts w:ascii="Arial" w:hAnsi="Arial" w:cs="Arial"/>
          <w:sz w:val="20"/>
          <w:szCs w:val="20"/>
        </w:rPr>
        <w:t>redbo o zelenem javnem naročanju;</w:t>
      </w:r>
    </w:p>
    <w:p w14:paraId="67EA3E36" w14:textId="4E63B417" w:rsidR="00643442" w:rsidRPr="00055AC8"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55AC8">
        <w:rPr>
          <w:rFonts w:ascii="Arial" w:hAnsi="Arial" w:cs="Arial"/>
          <w:sz w:val="20"/>
          <w:szCs w:val="20"/>
        </w:rPr>
        <w:t>nadzorni</w:t>
      </w:r>
      <w:r w:rsidR="00667A21" w:rsidRPr="00055AC8">
        <w:rPr>
          <w:rFonts w:ascii="Arial" w:hAnsi="Arial" w:cs="Arial"/>
          <w:sz w:val="20"/>
          <w:szCs w:val="20"/>
        </w:rPr>
        <w:t>k</w:t>
      </w:r>
      <w:r w:rsidRPr="00055AC8">
        <w:rPr>
          <w:rFonts w:ascii="Arial" w:hAnsi="Arial" w:cs="Arial"/>
          <w:sz w:val="20"/>
          <w:szCs w:val="20"/>
        </w:rPr>
        <w:t xml:space="preserve"> ugotovi, da izvajalec dela </w:t>
      </w:r>
      <w:r w:rsidR="00433E4A" w:rsidRPr="00055AC8">
        <w:rPr>
          <w:rFonts w:ascii="Arial" w:hAnsi="Arial" w:cs="Arial"/>
          <w:sz w:val="20"/>
          <w:szCs w:val="20"/>
        </w:rPr>
        <w:t>nekakovostno</w:t>
      </w:r>
      <w:r w:rsidRPr="00055AC8">
        <w:rPr>
          <w:rFonts w:ascii="Arial" w:hAnsi="Arial" w:cs="Arial"/>
          <w:sz w:val="20"/>
          <w:szCs w:val="20"/>
        </w:rPr>
        <w:t xml:space="preserve"> in v nasprotju s pravili stroke;</w:t>
      </w:r>
    </w:p>
    <w:p w14:paraId="20619AF9" w14:textId="77777777" w:rsidR="00643442" w:rsidRPr="00055AC8"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55AC8">
        <w:rPr>
          <w:rFonts w:ascii="Arial" w:hAnsi="Arial" w:cs="Arial"/>
          <w:sz w:val="20"/>
          <w:szCs w:val="20"/>
        </w:rPr>
        <w:t>izvajalec brez soglasja naročnika odda dela podizvajalcem, ki niso bili navedeni v ponudbi;</w:t>
      </w:r>
    </w:p>
    <w:p w14:paraId="5B8317E0" w14:textId="01C92045" w:rsidR="00643442" w:rsidRPr="00055AC8" w:rsidRDefault="00643442" w:rsidP="00643442">
      <w:pPr>
        <w:pStyle w:val="Odstavekseznama"/>
        <w:numPr>
          <w:ilvl w:val="0"/>
          <w:numId w:val="31"/>
        </w:numPr>
        <w:tabs>
          <w:tab w:val="left" w:pos="426"/>
        </w:tabs>
        <w:spacing w:before="60" w:after="60"/>
        <w:ind w:left="284" w:hanging="284"/>
        <w:rPr>
          <w:rFonts w:ascii="Arial" w:hAnsi="Arial" w:cs="Arial"/>
          <w:sz w:val="20"/>
          <w:szCs w:val="20"/>
        </w:rPr>
      </w:pPr>
      <w:r w:rsidRPr="00055AC8">
        <w:rPr>
          <w:rFonts w:ascii="Arial" w:hAnsi="Arial" w:cs="Arial"/>
          <w:sz w:val="20"/>
          <w:szCs w:val="20"/>
        </w:rPr>
        <w:t>izvajalec krši obvezn</w:t>
      </w:r>
      <w:r w:rsidR="00226DB6" w:rsidRPr="00055AC8">
        <w:rPr>
          <w:rFonts w:ascii="Arial" w:hAnsi="Arial" w:cs="Arial"/>
          <w:sz w:val="20"/>
          <w:szCs w:val="20"/>
        </w:rPr>
        <w:t>osti, dogovorjene v tej pogodbi;</w:t>
      </w:r>
      <w:r w:rsidRPr="00055AC8">
        <w:rPr>
          <w:rFonts w:ascii="Arial" w:hAnsi="Arial" w:cs="Arial"/>
          <w:sz w:val="20"/>
          <w:szCs w:val="20"/>
        </w:rPr>
        <w:t xml:space="preserve"> </w:t>
      </w:r>
    </w:p>
    <w:p w14:paraId="4F37C8E9" w14:textId="1498A8F7" w:rsidR="00643442" w:rsidRPr="00361C29" w:rsidRDefault="00226DB6" w:rsidP="00643442">
      <w:pPr>
        <w:pStyle w:val="Odstavekseznama"/>
        <w:numPr>
          <w:ilvl w:val="0"/>
          <w:numId w:val="31"/>
        </w:numPr>
        <w:tabs>
          <w:tab w:val="left" w:pos="426"/>
        </w:tabs>
        <w:spacing w:before="60" w:after="60"/>
        <w:ind w:left="284" w:hanging="284"/>
        <w:rPr>
          <w:rFonts w:ascii="Arial" w:hAnsi="Arial" w:cs="Arial"/>
          <w:sz w:val="20"/>
          <w:szCs w:val="20"/>
        </w:rPr>
      </w:pPr>
      <w:r>
        <w:rPr>
          <w:rFonts w:ascii="Arial" w:hAnsi="Arial" w:cs="Arial"/>
          <w:sz w:val="20"/>
          <w:szCs w:val="20"/>
        </w:rPr>
        <w:t>je bilo j</w:t>
      </w:r>
      <w:r w:rsidR="00643442" w:rsidRPr="00361C29">
        <w:rPr>
          <w:rFonts w:ascii="Arial" w:hAnsi="Arial" w:cs="Arial"/>
          <w:sz w:val="20"/>
          <w:szCs w:val="20"/>
        </w:rPr>
        <w:t>avno naročilo bistveno spremenjeno, kar terja nov postopek javnega naročanja;</w:t>
      </w:r>
    </w:p>
    <w:p w14:paraId="2A237900" w14:textId="153225EE" w:rsidR="00643442" w:rsidRPr="00361C29" w:rsidRDefault="00226DB6" w:rsidP="00226DB6">
      <w:pPr>
        <w:pStyle w:val="Odstavekseznama"/>
        <w:numPr>
          <w:ilvl w:val="0"/>
          <w:numId w:val="31"/>
        </w:numPr>
        <w:tabs>
          <w:tab w:val="left" w:pos="426"/>
        </w:tabs>
        <w:spacing w:before="60" w:after="60"/>
        <w:ind w:left="284" w:hanging="284"/>
        <w:jc w:val="both"/>
        <w:rPr>
          <w:rFonts w:ascii="Arial" w:hAnsi="Arial" w:cs="Arial"/>
          <w:sz w:val="20"/>
          <w:szCs w:val="20"/>
        </w:rPr>
      </w:pPr>
      <w:r>
        <w:rPr>
          <w:rFonts w:ascii="Arial" w:hAnsi="Arial" w:cs="Arial"/>
          <w:sz w:val="20"/>
          <w:szCs w:val="20"/>
        </w:rPr>
        <w:t xml:space="preserve">je bil </w:t>
      </w:r>
      <w:r w:rsidR="00643442" w:rsidRPr="00361C29">
        <w:rPr>
          <w:rFonts w:ascii="Arial" w:hAnsi="Arial" w:cs="Arial"/>
          <w:sz w:val="20"/>
          <w:szCs w:val="20"/>
        </w:rPr>
        <w:t>v času oddaje javnega naročila izvajalec v enem od položajev, zaradi katerega bi ga naročnik moral izključiti iz postopka javnega naročanja, pa s tem dejstvom naročnik</w:t>
      </w:r>
      <w:r>
        <w:rPr>
          <w:rFonts w:ascii="Arial" w:hAnsi="Arial" w:cs="Arial"/>
          <w:sz w:val="20"/>
          <w:szCs w:val="20"/>
        </w:rPr>
        <w:t xml:space="preserve"> </w:t>
      </w:r>
      <w:r w:rsidRPr="00361C29">
        <w:rPr>
          <w:rFonts w:ascii="Arial" w:hAnsi="Arial" w:cs="Arial"/>
          <w:sz w:val="20"/>
          <w:szCs w:val="20"/>
        </w:rPr>
        <w:t>v postopku javnega naročanja</w:t>
      </w:r>
      <w:r w:rsidR="00643442" w:rsidRPr="00361C29">
        <w:rPr>
          <w:rFonts w:ascii="Arial" w:hAnsi="Arial" w:cs="Arial"/>
          <w:sz w:val="20"/>
          <w:szCs w:val="20"/>
        </w:rPr>
        <w:t xml:space="preserve"> ni bil seznanjen;</w:t>
      </w:r>
    </w:p>
    <w:p w14:paraId="2DE5AD1F" w14:textId="77777777" w:rsidR="00643442" w:rsidRDefault="00643442" w:rsidP="00226DB6">
      <w:pPr>
        <w:pStyle w:val="Odstavekseznama"/>
        <w:numPr>
          <w:ilvl w:val="0"/>
          <w:numId w:val="31"/>
        </w:numPr>
        <w:tabs>
          <w:tab w:val="left" w:pos="426"/>
        </w:tabs>
        <w:spacing w:before="60" w:after="60"/>
        <w:ind w:left="284" w:hanging="284"/>
        <w:jc w:val="both"/>
        <w:rPr>
          <w:rFonts w:ascii="Arial" w:hAnsi="Arial" w:cs="Arial"/>
          <w:sz w:val="20"/>
          <w:szCs w:val="20"/>
        </w:rPr>
      </w:pPr>
      <w:r w:rsidRPr="00361C29">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5F2F59F9" w14:textId="77777777" w:rsidR="00643442" w:rsidRPr="00CA3268" w:rsidRDefault="00643442" w:rsidP="00643442">
      <w:pPr>
        <w:pStyle w:val="Odstavekseznama"/>
        <w:tabs>
          <w:tab w:val="left" w:pos="426"/>
        </w:tabs>
        <w:spacing w:before="60" w:after="60"/>
        <w:ind w:left="284"/>
        <w:rPr>
          <w:rFonts w:ascii="Arial" w:hAnsi="Arial" w:cs="Arial"/>
          <w:sz w:val="20"/>
          <w:szCs w:val="20"/>
        </w:rPr>
      </w:pPr>
    </w:p>
    <w:p w14:paraId="369B8BE3" w14:textId="77777777" w:rsidR="00643442" w:rsidRPr="008D6BA6" w:rsidRDefault="00643442"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0852428F" w14:textId="77777777" w:rsidR="00643442" w:rsidRPr="000A6235" w:rsidRDefault="00643442" w:rsidP="0064344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120"/>
        <w:jc w:val="both"/>
        <w:textAlignment w:val="baseline"/>
        <w:rPr>
          <w:rFonts w:ascii="Arial" w:hAnsi="Arial" w:cs="Arial"/>
          <w:sz w:val="20"/>
          <w:szCs w:val="20"/>
          <w:lang w:eastAsia="ar-SA"/>
        </w:rPr>
      </w:pPr>
      <w:r w:rsidRPr="000A6235">
        <w:rPr>
          <w:rFonts w:ascii="Arial" w:hAnsi="Arial" w:cs="Arial"/>
          <w:sz w:val="20"/>
          <w:szCs w:val="20"/>
          <w:lang w:eastAsia="ar-SA"/>
        </w:rPr>
        <w:t xml:space="preserve">V primeru odstopa od pogodbe iz razlogov, </w:t>
      </w:r>
      <w:r>
        <w:rPr>
          <w:rFonts w:ascii="Arial" w:hAnsi="Arial" w:cs="Arial"/>
          <w:sz w:val="20"/>
          <w:szCs w:val="20"/>
          <w:lang w:eastAsia="ar-SA"/>
        </w:rPr>
        <w:t xml:space="preserve">navedenih v prejšnjem členu te pogodbe, </w:t>
      </w:r>
      <w:r w:rsidRPr="000A6235">
        <w:rPr>
          <w:rFonts w:ascii="Arial" w:hAnsi="Arial" w:cs="Arial"/>
          <w:sz w:val="20"/>
          <w:szCs w:val="20"/>
          <w:lang w:eastAsia="ar-SA"/>
        </w:rPr>
        <w:t>naročnik ustavi vsa plačila izvajalcu do ugotovitve nastale škode, ki jo je dolžan izvajalec plačati.</w:t>
      </w:r>
    </w:p>
    <w:p w14:paraId="56D0192D" w14:textId="77777777" w:rsidR="00643442" w:rsidRPr="00361C29" w:rsidRDefault="00643442" w:rsidP="00643442">
      <w:pPr>
        <w:tabs>
          <w:tab w:val="left" w:pos="426"/>
        </w:tabs>
        <w:spacing w:after="120"/>
        <w:rPr>
          <w:rFonts w:ascii="Arial" w:hAnsi="Arial" w:cs="Arial"/>
          <w:sz w:val="20"/>
          <w:szCs w:val="20"/>
        </w:rPr>
      </w:pPr>
      <w:r w:rsidRPr="00361C29">
        <w:rPr>
          <w:rFonts w:ascii="Arial" w:hAnsi="Arial" w:cs="Arial"/>
          <w:sz w:val="20"/>
          <w:szCs w:val="20"/>
        </w:rPr>
        <w:t>Odstop od pogodbe učinkuje z dnem, ko izvajalec prejme pisno izjavo naročnika o odstopu.</w:t>
      </w:r>
    </w:p>
    <w:p w14:paraId="0862BA27" w14:textId="77777777" w:rsidR="00643442" w:rsidRDefault="00643442" w:rsidP="00643442">
      <w:pPr>
        <w:tabs>
          <w:tab w:val="left" w:pos="426"/>
        </w:tabs>
        <w:spacing w:before="120" w:after="120"/>
        <w:jc w:val="both"/>
        <w:rPr>
          <w:rFonts w:ascii="Arial" w:hAnsi="Arial" w:cs="Arial"/>
          <w:sz w:val="20"/>
          <w:szCs w:val="20"/>
        </w:rPr>
      </w:pPr>
      <w:r w:rsidRPr="00361C29">
        <w:rPr>
          <w:rFonts w:ascii="Arial" w:hAnsi="Arial" w:cs="Arial"/>
          <w:sz w:val="20"/>
          <w:szCs w:val="20"/>
        </w:rPr>
        <w:t>Naročnik bo istočasno z odstopom od pogodbe pričel s postopki za unovčenje zavarovanja za dobro izvedbo pogodbenih obveznosti.</w:t>
      </w:r>
    </w:p>
    <w:p w14:paraId="4E8C25BC" w14:textId="4D811C61" w:rsidR="00643442" w:rsidRDefault="00643442" w:rsidP="00643442">
      <w:pPr>
        <w:tabs>
          <w:tab w:val="left" w:pos="426"/>
        </w:tabs>
        <w:spacing w:before="120" w:after="120"/>
        <w:jc w:val="both"/>
        <w:rPr>
          <w:rFonts w:ascii="Arial" w:hAnsi="Arial" w:cs="Arial"/>
          <w:sz w:val="20"/>
          <w:szCs w:val="20"/>
        </w:rPr>
      </w:pPr>
      <w:r w:rsidRPr="00A40453">
        <w:rPr>
          <w:rFonts w:ascii="Arial" w:hAnsi="Arial" w:cs="Arial" w:hint="eastAsia"/>
          <w:sz w:val="20"/>
          <w:szCs w:val="20"/>
        </w:rPr>
        <w:t>Č</w:t>
      </w:r>
      <w:r w:rsidRPr="00A40453">
        <w:rPr>
          <w:rFonts w:ascii="Arial" w:hAnsi="Arial" w:cs="Arial"/>
          <w:sz w:val="20"/>
          <w:szCs w:val="20"/>
        </w:rPr>
        <w:t>e naro</w:t>
      </w:r>
      <w:r w:rsidRPr="00A40453">
        <w:rPr>
          <w:rFonts w:ascii="Arial" w:hAnsi="Arial" w:cs="Arial" w:hint="eastAsia"/>
          <w:sz w:val="20"/>
          <w:szCs w:val="20"/>
        </w:rPr>
        <w:t>č</w:t>
      </w:r>
      <w:r w:rsidRPr="00A40453">
        <w:rPr>
          <w:rFonts w:ascii="Arial" w:hAnsi="Arial" w:cs="Arial"/>
          <w:sz w:val="20"/>
          <w:szCs w:val="20"/>
        </w:rPr>
        <w:t>nik odstopi od pogodbe iz razlogov</w:t>
      </w:r>
      <w:r>
        <w:rPr>
          <w:rFonts w:ascii="Arial" w:hAnsi="Arial" w:cs="Arial"/>
          <w:sz w:val="20"/>
          <w:szCs w:val="20"/>
        </w:rPr>
        <w:t>,</w:t>
      </w:r>
      <w:r w:rsidRPr="00A40453">
        <w:rPr>
          <w:rFonts w:ascii="Arial" w:hAnsi="Arial" w:cs="Arial"/>
          <w:sz w:val="20"/>
          <w:szCs w:val="20"/>
        </w:rPr>
        <w:t xml:space="preserve"> navedenih</w:t>
      </w:r>
      <w:r>
        <w:rPr>
          <w:rFonts w:ascii="Arial" w:hAnsi="Arial" w:cs="Arial"/>
          <w:sz w:val="20"/>
          <w:szCs w:val="20"/>
        </w:rPr>
        <w:t xml:space="preserve"> v prejšnjem členu</w:t>
      </w:r>
      <w:r w:rsidRPr="00A40453">
        <w:rPr>
          <w:rFonts w:ascii="Arial" w:hAnsi="Arial" w:cs="Arial"/>
          <w:sz w:val="20"/>
          <w:szCs w:val="20"/>
        </w:rPr>
        <w:t xml:space="preserve">, </w:t>
      </w:r>
      <w:r w:rsidR="008828D1" w:rsidRPr="00D214BF">
        <w:rPr>
          <w:rFonts w:ascii="Arial" w:hAnsi="Arial" w:cs="Arial"/>
          <w:sz w:val="20"/>
          <w:szCs w:val="20"/>
        </w:rPr>
        <w:t xml:space="preserve">lahko izvajalcu zaračuna </w:t>
      </w:r>
      <w:r w:rsidRPr="00D214BF">
        <w:rPr>
          <w:rFonts w:ascii="Arial" w:hAnsi="Arial" w:cs="Arial"/>
          <w:sz w:val="20"/>
          <w:szCs w:val="20"/>
        </w:rPr>
        <w:t>pogodbeno kazen za neizpolnitev v viš</w:t>
      </w:r>
      <w:r w:rsidRPr="00B71560">
        <w:rPr>
          <w:rFonts w:ascii="Arial" w:hAnsi="Arial" w:cs="Arial"/>
          <w:sz w:val="20"/>
          <w:szCs w:val="20"/>
        </w:rPr>
        <w:t xml:space="preserve">ini 50 </w:t>
      </w:r>
      <w:r w:rsidRPr="00D214BF">
        <w:rPr>
          <w:rFonts w:ascii="Arial" w:hAnsi="Arial" w:cs="Arial"/>
          <w:sz w:val="20"/>
          <w:szCs w:val="20"/>
        </w:rPr>
        <w:t xml:space="preserve">% </w:t>
      </w:r>
      <w:r w:rsidRPr="00055AC8">
        <w:rPr>
          <w:rFonts w:ascii="Arial" w:hAnsi="Arial" w:cs="Arial"/>
          <w:sz w:val="20"/>
          <w:szCs w:val="20"/>
        </w:rPr>
        <w:t>pogodbene vrednosti</w:t>
      </w:r>
      <w:r w:rsidR="00923B1B" w:rsidRPr="00055AC8">
        <w:rPr>
          <w:rFonts w:ascii="Arial" w:hAnsi="Arial" w:cs="Arial"/>
          <w:sz w:val="20"/>
          <w:szCs w:val="20"/>
        </w:rPr>
        <w:t>.</w:t>
      </w:r>
      <w:r w:rsidR="008828D1" w:rsidRPr="00055AC8">
        <w:rPr>
          <w:rFonts w:ascii="Arial" w:hAnsi="Arial" w:cs="Arial"/>
          <w:sz w:val="20"/>
          <w:szCs w:val="20"/>
        </w:rPr>
        <w:t xml:space="preserve"> Za uveljavljanje pogodbene kazni naročnik izvajalcu izstavi račun, ki ga je izvajalec dolžan poravnati v 8 dneh od izstavitve.</w:t>
      </w:r>
    </w:p>
    <w:p w14:paraId="6D2A996A" w14:textId="77777777" w:rsidR="00FD2F32" w:rsidRPr="00361C29" w:rsidRDefault="00FD2F32" w:rsidP="00643442">
      <w:pPr>
        <w:tabs>
          <w:tab w:val="left" w:pos="426"/>
        </w:tabs>
        <w:spacing w:before="120" w:after="120"/>
        <w:jc w:val="both"/>
        <w:rPr>
          <w:rFonts w:ascii="Arial" w:hAnsi="Arial" w:cs="Arial"/>
          <w:sz w:val="20"/>
          <w:szCs w:val="20"/>
        </w:rPr>
      </w:pPr>
    </w:p>
    <w:p w14:paraId="07E509E8" w14:textId="23C912E1" w:rsidR="008828D1" w:rsidRPr="00D214BF" w:rsidRDefault="00C60EAB" w:rsidP="00C60EAB">
      <w:pPr>
        <w:tabs>
          <w:tab w:val="left" w:pos="426"/>
        </w:tabs>
        <w:autoSpaceDE w:val="0"/>
        <w:autoSpaceDN w:val="0"/>
        <w:adjustRightInd w:val="0"/>
        <w:spacing w:before="120" w:after="120"/>
        <w:contextualSpacing/>
        <w:jc w:val="center"/>
        <w:rPr>
          <w:rFonts w:ascii="Arial" w:hAnsi="Arial" w:cs="Arial"/>
          <w:b/>
          <w:bCs/>
          <w:sz w:val="20"/>
          <w:szCs w:val="20"/>
        </w:rPr>
      </w:pPr>
      <w:r>
        <w:rPr>
          <w:rFonts w:ascii="Arial" w:hAnsi="Arial" w:cs="Arial"/>
          <w:b/>
          <w:bCs/>
          <w:sz w:val="20"/>
          <w:szCs w:val="20"/>
        </w:rPr>
        <w:t>R</w:t>
      </w:r>
      <w:r w:rsidR="008828D1" w:rsidRPr="00D214BF">
        <w:rPr>
          <w:rFonts w:ascii="Arial" w:hAnsi="Arial" w:cs="Arial"/>
          <w:b/>
          <w:bCs/>
          <w:sz w:val="20"/>
          <w:szCs w:val="20"/>
        </w:rPr>
        <w:t>AZVEZNI POGOJ</w:t>
      </w:r>
    </w:p>
    <w:p w14:paraId="78B9CF09" w14:textId="6FB98B43" w:rsidR="008828D1" w:rsidRPr="00D214BF" w:rsidRDefault="008828D1" w:rsidP="00C60EAB">
      <w:pPr>
        <w:pStyle w:val="Odstavekseznama"/>
        <w:numPr>
          <w:ilvl w:val="0"/>
          <w:numId w:val="28"/>
        </w:numPr>
        <w:tabs>
          <w:tab w:val="left" w:pos="426"/>
        </w:tabs>
        <w:autoSpaceDE w:val="0"/>
        <w:autoSpaceDN w:val="0"/>
        <w:adjustRightInd w:val="0"/>
        <w:spacing w:after="120" w:line="240" w:lineRule="auto"/>
        <w:rPr>
          <w:rFonts w:ascii="Arial" w:hAnsi="Arial" w:cs="Arial"/>
          <w:bCs/>
          <w:sz w:val="20"/>
          <w:szCs w:val="20"/>
        </w:rPr>
      </w:pPr>
      <w:r w:rsidRPr="00D214BF">
        <w:rPr>
          <w:rFonts w:ascii="Arial" w:hAnsi="Arial" w:cs="Arial"/>
          <w:bCs/>
          <w:sz w:val="20"/>
          <w:szCs w:val="20"/>
        </w:rPr>
        <w:t>člen</w:t>
      </w:r>
    </w:p>
    <w:p w14:paraId="79DFE8AA" w14:textId="77777777" w:rsidR="008828D1" w:rsidRPr="00D214BF" w:rsidRDefault="008828D1" w:rsidP="00C60EAB">
      <w:pPr>
        <w:tabs>
          <w:tab w:val="left" w:pos="426"/>
        </w:tabs>
        <w:autoSpaceDE w:val="0"/>
        <w:autoSpaceDN w:val="0"/>
        <w:adjustRightInd w:val="0"/>
        <w:spacing w:after="120" w:line="240" w:lineRule="auto"/>
        <w:contextualSpacing/>
        <w:rPr>
          <w:rFonts w:ascii="Arial" w:hAnsi="Arial" w:cs="Arial"/>
          <w:bCs/>
          <w:sz w:val="20"/>
          <w:szCs w:val="20"/>
        </w:rPr>
      </w:pPr>
      <w:r w:rsidRPr="00D214BF">
        <w:rPr>
          <w:rFonts w:ascii="Arial" w:hAnsi="Arial" w:cs="Arial"/>
          <w:bCs/>
          <w:sz w:val="20"/>
          <w:szCs w:val="20"/>
        </w:rPr>
        <w:t>Ta pogodba je sklenjena pod razveznim pogojem, ki se uresniči v primeru izpolnitve ene od naslednjih okoliščin:</w:t>
      </w:r>
    </w:p>
    <w:p w14:paraId="1DEDAC9C" w14:textId="77777777" w:rsidR="008828D1" w:rsidRPr="00D214BF" w:rsidRDefault="008828D1" w:rsidP="008828D1">
      <w:pPr>
        <w:tabs>
          <w:tab w:val="left" w:pos="426"/>
        </w:tabs>
        <w:autoSpaceDE w:val="0"/>
        <w:autoSpaceDN w:val="0"/>
        <w:adjustRightInd w:val="0"/>
        <w:spacing w:before="360" w:after="120" w:line="240" w:lineRule="auto"/>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če bo naročnik seznanjen, da je sodišče s pravnomočno odločitvijo ugotovilo kršitev obveznosti delovne, </w:t>
      </w:r>
      <w:proofErr w:type="spellStart"/>
      <w:r w:rsidRPr="00D214BF">
        <w:rPr>
          <w:rFonts w:ascii="Arial" w:hAnsi="Arial" w:cs="Arial"/>
          <w:bCs/>
          <w:sz w:val="20"/>
          <w:szCs w:val="20"/>
        </w:rPr>
        <w:t>okoljske</w:t>
      </w:r>
      <w:proofErr w:type="spellEnd"/>
      <w:r w:rsidRPr="00D214BF">
        <w:rPr>
          <w:rFonts w:ascii="Arial" w:hAnsi="Arial" w:cs="Arial"/>
          <w:bCs/>
          <w:sz w:val="20"/>
          <w:szCs w:val="20"/>
        </w:rPr>
        <w:t xml:space="preserve"> ali socialne zakonodaje s strani izvajalca ali podizvajalca ali </w:t>
      </w:r>
    </w:p>
    <w:p w14:paraId="4203910C" w14:textId="77777777" w:rsidR="008828D1" w:rsidRPr="00D214BF" w:rsidRDefault="008828D1" w:rsidP="008828D1">
      <w:pPr>
        <w:tabs>
          <w:tab w:val="left" w:pos="426"/>
        </w:tabs>
        <w:autoSpaceDE w:val="0"/>
        <w:autoSpaceDN w:val="0"/>
        <w:adjustRightInd w:val="0"/>
        <w:spacing w:before="360" w:after="120" w:line="240" w:lineRule="auto"/>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če bo naročnik seznanjen, da je pristojni državni organ pri izvajalcu ali podizvajalcu v času izvajanja pogodbe ugotovil najmanj dve kršitvi v zvezi s:</w:t>
      </w:r>
    </w:p>
    <w:p w14:paraId="1DE051ED" w14:textId="77777777" w:rsidR="008828D1" w:rsidRPr="00D214BF" w:rsidRDefault="008828D1" w:rsidP="008828D1">
      <w:pPr>
        <w:tabs>
          <w:tab w:val="left" w:pos="426"/>
        </w:tabs>
        <w:autoSpaceDE w:val="0"/>
        <w:autoSpaceDN w:val="0"/>
        <w:adjustRightInd w:val="0"/>
        <w:spacing w:before="360" w:after="120" w:line="240" w:lineRule="auto"/>
        <w:ind w:left="426"/>
        <w:contextualSpacing/>
        <w:jc w:val="both"/>
        <w:rPr>
          <w:rFonts w:ascii="Arial" w:hAnsi="Arial" w:cs="Arial"/>
          <w:bCs/>
          <w:sz w:val="20"/>
          <w:szCs w:val="20"/>
        </w:rPr>
      </w:pPr>
      <w:r w:rsidRPr="00D214BF">
        <w:rPr>
          <w:rFonts w:ascii="Arial" w:hAnsi="Arial" w:cs="Arial"/>
          <w:bCs/>
          <w:sz w:val="20"/>
          <w:szCs w:val="20"/>
        </w:rPr>
        <w:lastRenderedPageBreak/>
        <w:t>•</w:t>
      </w:r>
      <w:r w:rsidRPr="00D214BF">
        <w:rPr>
          <w:rFonts w:ascii="Arial" w:hAnsi="Arial" w:cs="Arial"/>
          <w:bCs/>
          <w:sz w:val="20"/>
          <w:szCs w:val="20"/>
        </w:rPr>
        <w:tab/>
        <w:t xml:space="preserve">plačilom za delo, </w:t>
      </w:r>
    </w:p>
    <w:p w14:paraId="41B3BF66" w14:textId="77777777" w:rsidR="008828D1" w:rsidRPr="00D214BF" w:rsidRDefault="008828D1" w:rsidP="008828D1">
      <w:pPr>
        <w:tabs>
          <w:tab w:val="left" w:pos="426"/>
        </w:tabs>
        <w:autoSpaceDE w:val="0"/>
        <w:autoSpaceDN w:val="0"/>
        <w:adjustRightInd w:val="0"/>
        <w:spacing w:before="36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delovnim časom, </w:t>
      </w:r>
    </w:p>
    <w:p w14:paraId="27C27EC7" w14:textId="77777777" w:rsidR="008828D1" w:rsidRPr="00D214BF" w:rsidRDefault="008828D1" w:rsidP="008828D1">
      <w:pPr>
        <w:tabs>
          <w:tab w:val="left" w:pos="426"/>
        </w:tabs>
        <w:autoSpaceDE w:val="0"/>
        <w:autoSpaceDN w:val="0"/>
        <w:adjustRightInd w:val="0"/>
        <w:spacing w:before="36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počitki, </w:t>
      </w:r>
    </w:p>
    <w:p w14:paraId="6B866026" w14:textId="77777777" w:rsidR="008828D1" w:rsidRPr="00D214BF" w:rsidRDefault="008828D1" w:rsidP="00C60EAB">
      <w:pPr>
        <w:tabs>
          <w:tab w:val="left" w:pos="426"/>
        </w:tabs>
        <w:autoSpaceDE w:val="0"/>
        <w:autoSpaceDN w:val="0"/>
        <w:adjustRightInd w:val="0"/>
        <w:spacing w:before="120" w:after="120" w:line="240" w:lineRule="auto"/>
        <w:ind w:left="426"/>
        <w:contextualSpacing/>
        <w:jc w:val="both"/>
        <w:rPr>
          <w:rFonts w:ascii="Arial" w:hAnsi="Arial" w:cs="Arial"/>
          <w:bCs/>
          <w:sz w:val="20"/>
          <w:szCs w:val="20"/>
        </w:rPr>
      </w:pPr>
      <w:r w:rsidRPr="00D214BF">
        <w:rPr>
          <w:rFonts w:ascii="Arial" w:hAnsi="Arial" w:cs="Arial"/>
          <w:bCs/>
          <w:sz w:val="20"/>
          <w:szCs w:val="20"/>
        </w:rPr>
        <w:t>•</w:t>
      </w:r>
      <w:r w:rsidRPr="00D214BF">
        <w:rPr>
          <w:rFonts w:ascii="Arial" w:hAnsi="Arial" w:cs="Arial"/>
          <w:bCs/>
          <w:sz w:val="20"/>
          <w:szCs w:val="20"/>
        </w:rPr>
        <w:tab/>
        <w:t xml:space="preserve">opravljanjem dela na podlagi pogodb civilnega prava kljub obstoju elementov delovnega razmerja ali v zvezi z zaposlovanjem na črno </w:t>
      </w:r>
    </w:p>
    <w:p w14:paraId="1D237310" w14:textId="37775DC5"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w:t>
      </w:r>
      <w:r w:rsidR="005725C6">
        <w:rPr>
          <w:rFonts w:ascii="Arial" w:hAnsi="Arial" w:cs="Arial"/>
          <w:bCs/>
          <w:sz w:val="20"/>
          <w:szCs w:val="20"/>
        </w:rPr>
        <w:t>i ali zamenja tega podizvajalca</w:t>
      </w:r>
      <w:r w:rsidRPr="00D214BF">
        <w:rPr>
          <w:rFonts w:ascii="Arial" w:hAnsi="Arial" w:cs="Arial"/>
          <w:bCs/>
          <w:sz w:val="20"/>
          <w:szCs w:val="20"/>
        </w:rPr>
        <w:t xml:space="preserve"> na način</w:t>
      </w:r>
      <w:r w:rsidR="005725C6">
        <w:rPr>
          <w:rFonts w:ascii="Arial" w:hAnsi="Arial" w:cs="Arial"/>
          <w:bCs/>
          <w:sz w:val="20"/>
          <w:szCs w:val="20"/>
        </w:rPr>
        <w:t>,</w:t>
      </w:r>
      <w:r w:rsidRPr="00D214BF">
        <w:rPr>
          <w:rFonts w:ascii="Arial" w:hAnsi="Arial" w:cs="Arial"/>
          <w:bCs/>
          <w:sz w:val="20"/>
          <w:szCs w:val="20"/>
        </w:rPr>
        <w:t xml:space="preserve"> določen v skladu s 94. členom ZJN-3 in določili te pogodbe v roku 30 dni od seznanitve s kršitvijo. </w:t>
      </w:r>
    </w:p>
    <w:p w14:paraId="79550D21" w14:textId="77777777" w:rsidR="00C60EAB" w:rsidRPr="00D214BF" w:rsidRDefault="00C60EAB" w:rsidP="00C60EAB">
      <w:pPr>
        <w:tabs>
          <w:tab w:val="left" w:pos="426"/>
        </w:tabs>
        <w:autoSpaceDE w:val="0"/>
        <w:autoSpaceDN w:val="0"/>
        <w:adjustRightInd w:val="0"/>
        <w:spacing w:before="120" w:after="120"/>
        <w:contextualSpacing/>
        <w:jc w:val="both"/>
        <w:rPr>
          <w:rFonts w:ascii="Arial" w:hAnsi="Arial" w:cs="Arial"/>
          <w:bCs/>
          <w:sz w:val="20"/>
          <w:szCs w:val="20"/>
        </w:rPr>
      </w:pPr>
    </w:p>
    <w:p w14:paraId="7401FDF5" w14:textId="4EE59E87"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9FF7E7A" w14:textId="77777777" w:rsidR="00C60EAB" w:rsidRPr="00D214BF" w:rsidRDefault="00C60EAB" w:rsidP="00C60EAB">
      <w:pPr>
        <w:tabs>
          <w:tab w:val="left" w:pos="426"/>
        </w:tabs>
        <w:autoSpaceDE w:val="0"/>
        <w:autoSpaceDN w:val="0"/>
        <w:adjustRightInd w:val="0"/>
        <w:spacing w:before="120" w:after="120"/>
        <w:contextualSpacing/>
        <w:jc w:val="both"/>
        <w:rPr>
          <w:rFonts w:ascii="Arial" w:hAnsi="Arial" w:cs="Arial"/>
          <w:bCs/>
          <w:sz w:val="20"/>
          <w:szCs w:val="20"/>
        </w:rPr>
      </w:pPr>
    </w:p>
    <w:p w14:paraId="0B789558" w14:textId="0CEBAFBC"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 xml:space="preserve">Če naročnik v roku 30 dni od seznanitve s kršitvijo ne začne novega postopka javnega naročila, se šteje, </w:t>
      </w:r>
      <w:r w:rsidRPr="00055AC8">
        <w:rPr>
          <w:rFonts w:ascii="Arial" w:hAnsi="Arial" w:cs="Arial"/>
          <w:bCs/>
          <w:sz w:val="20"/>
          <w:szCs w:val="20"/>
        </w:rPr>
        <w:t xml:space="preserve">da je pogodba razvezana </w:t>
      </w:r>
      <w:r w:rsidR="003004E2" w:rsidRPr="00055AC8">
        <w:rPr>
          <w:rFonts w:ascii="Arial" w:hAnsi="Arial" w:cs="Arial"/>
          <w:bCs/>
          <w:sz w:val="20"/>
          <w:szCs w:val="20"/>
        </w:rPr>
        <w:t xml:space="preserve">30. </w:t>
      </w:r>
      <w:r w:rsidRPr="00055AC8">
        <w:rPr>
          <w:rFonts w:ascii="Arial" w:hAnsi="Arial" w:cs="Arial"/>
          <w:bCs/>
          <w:sz w:val="20"/>
          <w:szCs w:val="20"/>
        </w:rPr>
        <w:t>dan od seznanitve s kršitvijo.</w:t>
      </w:r>
    </w:p>
    <w:p w14:paraId="48C16C41" w14:textId="77777777" w:rsidR="00C60EAB" w:rsidRPr="00D214BF" w:rsidRDefault="00C60EAB" w:rsidP="00C60EAB">
      <w:pPr>
        <w:tabs>
          <w:tab w:val="left" w:pos="426"/>
        </w:tabs>
        <w:autoSpaceDE w:val="0"/>
        <w:autoSpaceDN w:val="0"/>
        <w:adjustRightInd w:val="0"/>
        <w:spacing w:before="120" w:after="120"/>
        <w:contextualSpacing/>
        <w:jc w:val="both"/>
        <w:rPr>
          <w:rFonts w:ascii="Arial" w:hAnsi="Arial" w:cs="Arial"/>
          <w:bCs/>
          <w:sz w:val="20"/>
          <w:szCs w:val="20"/>
        </w:rPr>
      </w:pPr>
    </w:p>
    <w:p w14:paraId="3BAF7C23" w14:textId="2B991550" w:rsidR="008828D1" w:rsidRDefault="008828D1" w:rsidP="00C60EAB">
      <w:pPr>
        <w:tabs>
          <w:tab w:val="left" w:pos="426"/>
        </w:tabs>
        <w:autoSpaceDE w:val="0"/>
        <w:autoSpaceDN w:val="0"/>
        <w:adjustRightInd w:val="0"/>
        <w:spacing w:before="120" w:after="120"/>
        <w:contextualSpacing/>
        <w:jc w:val="both"/>
        <w:rPr>
          <w:rFonts w:ascii="Arial" w:hAnsi="Arial" w:cs="Arial"/>
          <w:bCs/>
          <w:sz w:val="20"/>
          <w:szCs w:val="20"/>
        </w:rPr>
      </w:pPr>
      <w:r w:rsidRPr="00D214BF">
        <w:rPr>
          <w:rFonts w:ascii="Arial" w:hAnsi="Arial" w:cs="Arial"/>
          <w:bCs/>
          <w:sz w:val="20"/>
          <w:szCs w:val="20"/>
        </w:rPr>
        <w:t>Izvajalec je dolžan pisno obvestiti naročnika o ugotovljeni kršitvi n</w:t>
      </w:r>
      <w:r w:rsidR="005725C6">
        <w:rPr>
          <w:rFonts w:ascii="Arial" w:hAnsi="Arial" w:cs="Arial"/>
          <w:bCs/>
          <w:sz w:val="20"/>
          <w:szCs w:val="20"/>
        </w:rPr>
        <w:t>ajkasneje v roku 5 delovnih dni</w:t>
      </w:r>
      <w:r w:rsidRPr="00D214BF">
        <w:rPr>
          <w:rFonts w:ascii="Arial" w:hAnsi="Arial" w:cs="Arial"/>
          <w:bCs/>
          <w:sz w:val="20"/>
          <w:szCs w:val="20"/>
        </w:rPr>
        <w:t xml:space="preserve"> od pravnomočnosti odločitve državnega organa ali sodišča o kršitvah delovne, </w:t>
      </w:r>
      <w:proofErr w:type="spellStart"/>
      <w:r w:rsidRPr="00D214BF">
        <w:rPr>
          <w:rFonts w:ascii="Arial" w:hAnsi="Arial" w:cs="Arial"/>
          <w:bCs/>
          <w:sz w:val="20"/>
          <w:szCs w:val="20"/>
        </w:rPr>
        <w:t>okoljske</w:t>
      </w:r>
      <w:proofErr w:type="spellEnd"/>
      <w:r w:rsidRPr="00D214BF">
        <w:rPr>
          <w:rFonts w:ascii="Arial" w:hAnsi="Arial" w:cs="Arial"/>
          <w:bCs/>
          <w:sz w:val="20"/>
          <w:szCs w:val="20"/>
        </w:rPr>
        <w:t xml:space="preserve"> ali socialne zakonodaje s strani izvajalca pogodbe o izvedbi javnega naročila ali njegovega podizvajalca.</w:t>
      </w:r>
    </w:p>
    <w:p w14:paraId="5F4AFE3C" w14:textId="77777777" w:rsidR="0065107D" w:rsidRPr="008828D1" w:rsidRDefault="0065107D" w:rsidP="00C60EAB">
      <w:pPr>
        <w:tabs>
          <w:tab w:val="left" w:pos="426"/>
        </w:tabs>
        <w:autoSpaceDE w:val="0"/>
        <w:autoSpaceDN w:val="0"/>
        <w:adjustRightInd w:val="0"/>
        <w:spacing w:before="120" w:after="120"/>
        <w:contextualSpacing/>
        <w:jc w:val="both"/>
        <w:rPr>
          <w:rFonts w:ascii="Arial" w:hAnsi="Arial" w:cs="Arial"/>
          <w:bCs/>
          <w:sz w:val="20"/>
          <w:szCs w:val="20"/>
        </w:rPr>
      </w:pPr>
    </w:p>
    <w:p w14:paraId="508A509E" w14:textId="6D1437D9" w:rsidR="00643442" w:rsidRPr="000A6235" w:rsidRDefault="00643442" w:rsidP="00643442">
      <w:pPr>
        <w:tabs>
          <w:tab w:val="left" w:pos="426"/>
        </w:tabs>
        <w:autoSpaceDE w:val="0"/>
        <w:autoSpaceDN w:val="0"/>
        <w:adjustRightInd w:val="0"/>
        <w:spacing w:before="360" w:after="120"/>
        <w:jc w:val="center"/>
        <w:rPr>
          <w:rFonts w:ascii="Arial" w:hAnsi="Arial" w:cs="Arial"/>
          <w:b/>
          <w:bCs/>
          <w:sz w:val="20"/>
          <w:szCs w:val="20"/>
        </w:rPr>
      </w:pPr>
      <w:r w:rsidRPr="000A6235">
        <w:rPr>
          <w:rFonts w:ascii="Arial" w:hAnsi="Arial" w:cs="Arial"/>
          <w:b/>
          <w:bCs/>
          <w:sz w:val="20"/>
          <w:szCs w:val="20"/>
        </w:rPr>
        <w:t>POOBLAŠČENI PREDSTAVNIKI POGODBENIH STRANK</w:t>
      </w:r>
    </w:p>
    <w:p w14:paraId="65438DCB" w14:textId="77777777" w:rsidR="00643442" w:rsidRPr="008D6BA6" w:rsidRDefault="00643442" w:rsidP="008828D1">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6BA3A120" w14:textId="7CD5EB91" w:rsidR="00643442" w:rsidRPr="00D214BF" w:rsidRDefault="008828D1" w:rsidP="00643442">
      <w:pPr>
        <w:pStyle w:val="Odstavekseznama"/>
        <w:numPr>
          <w:ilvl w:val="0"/>
          <w:numId w:val="29"/>
        </w:numPr>
        <w:tabs>
          <w:tab w:val="left" w:pos="426"/>
        </w:tabs>
        <w:overflowPunct w:val="0"/>
        <w:autoSpaceDE w:val="0"/>
        <w:spacing w:before="60" w:after="60" w:line="240" w:lineRule="auto"/>
        <w:ind w:left="284" w:hanging="284"/>
        <w:contextualSpacing w:val="0"/>
        <w:textAlignment w:val="baseline"/>
        <w:rPr>
          <w:rFonts w:ascii="Arial" w:hAnsi="Arial" w:cs="Arial"/>
          <w:sz w:val="20"/>
          <w:szCs w:val="20"/>
          <w:lang w:eastAsia="ar-SA"/>
        </w:rPr>
      </w:pPr>
      <w:r w:rsidRPr="00D214BF">
        <w:rPr>
          <w:rFonts w:ascii="Arial" w:hAnsi="Arial" w:cs="Arial"/>
          <w:spacing w:val="4"/>
          <w:sz w:val="20"/>
          <w:szCs w:val="20"/>
        </w:rPr>
        <w:t xml:space="preserve">Vodja gradnje </w:t>
      </w:r>
      <w:r w:rsidR="00643442" w:rsidRPr="00D214BF">
        <w:rPr>
          <w:rFonts w:ascii="Arial" w:hAnsi="Arial" w:cs="Arial"/>
          <w:spacing w:val="4"/>
          <w:sz w:val="20"/>
          <w:szCs w:val="20"/>
        </w:rPr>
        <w:t xml:space="preserve">po tej pogodbi je </w:t>
      </w:r>
      <w:r w:rsidR="00643442" w:rsidRPr="00D214BF">
        <w:rPr>
          <w:rFonts w:ascii="Arial" w:hAnsi="Arial" w:cs="Arial"/>
          <w:sz w:val="20"/>
          <w:szCs w:val="20"/>
          <w:lang w:eastAsia="ar-SA"/>
        </w:rPr>
        <w:t xml:space="preserve"> ____________________. </w:t>
      </w:r>
    </w:p>
    <w:p w14:paraId="7F69368B" w14:textId="47CE190C" w:rsidR="00643442" w:rsidRPr="00D214BF" w:rsidRDefault="00643442" w:rsidP="00643442">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20"/>
          <w:szCs w:val="20"/>
          <w:lang w:eastAsia="ar-SA"/>
        </w:rPr>
      </w:pPr>
      <w:r w:rsidRPr="00D214BF">
        <w:rPr>
          <w:rFonts w:ascii="Arial" w:hAnsi="Arial" w:cs="Arial"/>
          <w:sz w:val="20"/>
          <w:szCs w:val="20"/>
          <w:lang w:eastAsia="ar-SA"/>
        </w:rPr>
        <w:t>Nadzornik po tej pogodbi je</w:t>
      </w:r>
      <w:r w:rsidR="00117459" w:rsidRPr="00D214BF">
        <w:rPr>
          <w:rFonts w:ascii="Arial" w:hAnsi="Arial" w:cs="Arial"/>
          <w:sz w:val="20"/>
          <w:szCs w:val="20"/>
          <w:lang w:eastAsia="ar-SA"/>
        </w:rPr>
        <w:t xml:space="preserve"> _____________________. </w:t>
      </w:r>
    </w:p>
    <w:p w14:paraId="025E5E52" w14:textId="0B86D7B8" w:rsidR="00643442" w:rsidRPr="00D214BF" w:rsidRDefault="00643442" w:rsidP="00643442">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20"/>
          <w:szCs w:val="20"/>
          <w:lang w:eastAsia="ar-SA"/>
        </w:rPr>
      </w:pPr>
      <w:r w:rsidRPr="00D214BF">
        <w:rPr>
          <w:rFonts w:ascii="Arial" w:hAnsi="Arial" w:cs="Arial"/>
          <w:sz w:val="20"/>
          <w:szCs w:val="20"/>
          <w:lang w:eastAsia="ar-SA"/>
        </w:rPr>
        <w:t>Pooblaščen predstavni</w:t>
      </w:r>
      <w:r w:rsidR="0061787D">
        <w:rPr>
          <w:rFonts w:ascii="Arial" w:hAnsi="Arial" w:cs="Arial"/>
          <w:sz w:val="20"/>
          <w:szCs w:val="20"/>
          <w:lang w:eastAsia="ar-SA"/>
        </w:rPr>
        <w:t>k</w:t>
      </w:r>
      <w:r w:rsidRPr="00D214BF">
        <w:rPr>
          <w:rFonts w:ascii="Arial" w:hAnsi="Arial" w:cs="Arial"/>
          <w:sz w:val="20"/>
          <w:szCs w:val="20"/>
          <w:lang w:eastAsia="ar-SA"/>
        </w:rPr>
        <w:t xml:space="preserve"> naročnika je </w:t>
      </w:r>
      <w:r w:rsidR="0061787D">
        <w:rPr>
          <w:rFonts w:ascii="Arial" w:hAnsi="Arial" w:cs="Arial"/>
          <w:sz w:val="20"/>
          <w:szCs w:val="20"/>
          <w:lang w:eastAsia="ar-SA"/>
        </w:rPr>
        <w:t>Marko Pritržni</w:t>
      </w:r>
      <w:r w:rsidRPr="00D214BF">
        <w:rPr>
          <w:rFonts w:ascii="Arial" w:hAnsi="Arial" w:cs="Arial"/>
          <w:sz w:val="20"/>
          <w:szCs w:val="20"/>
          <w:lang w:eastAsia="ar-SA"/>
        </w:rPr>
        <w:t xml:space="preserve">k, vodja Urada za </w:t>
      </w:r>
      <w:r w:rsidR="0061787D">
        <w:rPr>
          <w:rFonts w:ascii="Arial" w:hAnsi="Arial" w:cs="Arial"/>
          <w:sz w:val="20"/>
          <w:szCs w:val="20"/>
          <w:lang w:eastAsia="ar-SA"/>
        </w:rPr>
        <w:t>družbene dejavnosti</w:t>
      </w:r>
      <w:r w:rsidRPr="00D214BF">
        <w:rPr>
          <w:rFonts w:ascii="Arial" w:hAnsi="Arial" w:cs="Arial"/>
          <w:sz w:val="20"/>
          <w:szCs w:val="20"/>
          <w:lang w:eastAsia="ar-SA"/>
        </w:rPr>
        <w:t>.</w:t>
      </w:r>
    </w:p>
    <w:p w14:paraId="795531F3" w14:textId="0E6415B0" w:rsidR="00643442" w:rsidRPr="00D214BF" w:rsidRDefault="00643442" w:rsidP="00643442">
      <w:pPr>
        <w:pStyle w:val="Odstavekseznama"/>
        <w:numPr>
          <w:ilvl w:val="0"/>
          <w:numId w:val="29"/>
        </w:numPr>
        <w:tabs>
          <w:tab w:val="left" w:pos="426"/>
        </w:tabs>
        <w:overflowPunct w:val="0"/>
        <w:autoSpaceDE w:val="0"/>
        <w:spacing w:before="60" w:after="60" w:line="240" w:lineRule="auto"/>
        <w:ind w:left="284" w:hanging="284"/>
        <w:contextualSpacing w:val="0"/>
        <w:jc w:val="both"/>
        <w:textAlignment w:val="baseline"/>
        <w:rPr>
          <w:rFonts w:ascii="Arial" w:hAnsi="Arial" w:cs="Arial"/>
          <w:sz w:val="20"/>
          <w:szCs w:val="20"/>
          <w:lang w:eastAsia="ar-SA"/>
        </w:rPr>
      </w:pPr>
      <w:r w:rsidRPr="00D214BF">
        <w:rPr>
          <w:rFonts w:ascii="Arial" w:hAnsi="Arial" w:cs="Arial"/>
          <w:sz w:val="20"/>
          <w:szCs w:val="20"/>
          <w:lang w:eastAsia="ar-SA"/>
        </w:rPr>
        <w:t>Skrbni</w:t>
      </w:r>
      <w:r w:rsidR="0061787D">
        <w:rPr>
          <w:rFonts w:ascii="Arial" w:hAnsi="Arial" w:cs="Arial"/>
          <w:sz w:val="20"/>
          <w:szCs w:val="20"/>
          <w:lang w:eastAsia="ar-SA"/>
        </w:rPr>
        <w:t>ca</w:t>
      </w:r>
      <w:r w:rsidRPr="00D214BF">
        <w:rPr>
          <w:rFonts w:ascii="Arial" w:hAnsi="Arial" w:cs="Arial"/>
          <w:sz w:val="20"/>
          <w:szCs w:val="20"/>
          <w:lang w:eastAsia="ar-SA"/>
        </w:rPr>
        <w:t xml:space="preserve"> te pogodbe s strani naročnika je</w:t>
      </w:r>
      <w:r w:rsidR="00E653AC">
        <w:rPr>
          <w:rFonts w:ascii="Arial" w:hAnsi="Arial" w:cs="Arial"/>
          <w:sz w:val="20"/>
          <w:szCs w:val="20"/>
          <w:lang w:eastAsia="ar-SA"/>
        </w:rPr>
        <w:t xml:space="preserve"> </w:t>
      </w:r>
      <w:r w:rsidR="0061787D">
        <w:rPr>
          <w:rFonts w:ascii="Arial" w:hAnsi="Arial" w:cs="Arial"/>
          <w:sz w:val="20"/>
          <w:szCs w:val="20"/>
          <w:lang w:eastAsia="ar-SA"/>
        </w:rPr>
        <w:t>Katja Remic Novak</w:t>
      </w:r>
      <w:r w:rsidR="00E653AC">
        <w:rPr>
          <w:rFonts w:ascii="Arial" w:hAnsi="Arial" w:cs="Arial"/>
          <w:sz w:val="20"/>
          <w:szCs w:val="20"/>
          <w:lang w:eastAsia="ar-SA"/>
        </w:rPr>
        <w:t>.</w:t>
      </w:r>
    </w:p>
    <w:p w14:paraId="546A2007" w14:textId="77777777" w:rsidR="00643442" w:rsidRDefault="00643442" w:rsidP="00643442">
      <w:pPr>
        <w:tabs>
          <w:tab w:val="left" w:pos="426"/>
        </w:tabs>
        <w:autoSpaceDE w:val="0"/>
        <w:autoSpaceDN w:val="0"/>
        <w:adjustRightInd w:val="0"/>
        <w:spacing w:after="120"/>
        <w:jc w:val="both"/>
        <w:rPr>
          <w:rFonts w:ascii="Arial" w:hAnsi="Arial" w:cs="Arial"/>
          <w:sz w:val="20"/>
          <w:szCs w:val="20"/>
        </w:rPr>
      </w:pPr>
      <w:r w:rsidRPr="00D214BF">
        <w:rPr>
          <w:rFonts w:ascii="Arial" w:hAnsi="Arial" w:cs="Arial"/>
          <w:sz w:val="20"/>
          <w:szCs w:val="20"/>
        </w:rPr>
        <w:t>V primeru zamenjave pooblaščenih predstavnikov morata pogodbeni stranki pisno obvestiti druga</w:t>
      </w:r>
      <w:r w:rsidRPr="000A6235">
        <w:rPr>
          <w:rFonts w:ascii="Arial" w:hAnsi="Arial" w:cs="Arial"/>
          <w:sz w:val="20"/>
          <w:szCs w:val="20"/>
        </w:rPr>
        <w:t xml:space="preserve"> drugo, in sicer z navedbo dneva prenehanja pooblastila in o imenu novih odgovornih predstavnikov.</w:t>
      </w:r>
    </w:p>
    <w:p w14:paraId="7F07C0C4" w14:textId="77777777" w:rsidR="00CB48C7" w:rsidRDefault="00CB48C7" w:rsidP="00643442">
      <w:pPr>
        <w:tabs>
          <w:tab w:val="left" w:pos="426"/>
        </w:tabs>
        <w:spacing w:after="120"/>
        <w:jc w:val="center"/>
        <w:rPr>
          <w:rFonts w:ascii="Arial" w:hAnsi="Arial" w:cs="Arial"/>
          <w:b/>
          <w:sz w:val="20"/>
          <w:szCs w:val="20"/>
        </w:rPr>
      </w:pPr>
    </w:p>
    <w:p w14:paraId="0352CBD8" w14:textId="0A050E71" w:rsidR="00643442" w:rsidRPr="00643442" w:rsidRDefault="00643442" w:rsidP="00643442">
      <w:pPr>
        <w:tabs>
          <w:tab w:val="left" w:pos="426"/>
        </w:tabs>
        <w:spacing w:after="120"/>
        <w:jc w:val="center"/>
        <w:rPr>
          <w:rFonts w:ascii="Arial" w:hAnsi="Arial" w:cs="Arial"/>
          <w:b/>
          <w:sz w:val="20"/>
          <w:szCs w:val="20"/>
        </w:rPr>
      </w:pPr>
      <w:r w:rsidRPr="00643442">
        <w:rPr>
          <w:rFonts w:ascii="Arial" w:hAnsi="Arial" w:cs="Arial"/>
          <w:b/>
          <w:sz w:val="20"/>
          <w:szCs w:val="20"/>
        </w:rPr>
        <w:t>PROTIKORUPCIJSKA KLAVZULA</w:t>
      </w:r>
    </w:p>
    <w:p w14:paraId="1A62BFDD"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59674313" w14:textId="5D270F29" w:rsidR="009C337C" w:rsidRPr="00055AC8" w:rsidRDefault="009C337C" w:rsidP="009C337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hAnsi="Arial" w:cs="Arial"/>
          <w:sz w:val="20"/>
          <w:szCs w:val="20"/>
        </w:rPr>
      </w:pPr>
      <w:r w:rsidRPr="00055AC8">
        <w:rPr>
          <w:rFonts w:ascii="Arial" w:hAnsi="Arial" w:cs="Arial"/>
          <w:sz w:val="20"/>
          <w:szCs w:val="20"/>
        </w:rPr>
        <w:t xml:space="preserve">Pogodba je nična, </w:t>
      </w:r>
      <w:r w:rsidR="005725C6" w:rsidRPr="00055AC8">
        <w:rPr>
          <w:rFonts w:ascii="Arial" w:hAnsi="Arial" w:cs="Arial"/>
          <w:sz w:val="20"/>
          <w:szCs w:val="20"/>
        </w:rPr>
        <w:t>če</w:t>
      </w:r>
      <w:r w:rsidRPr="00055AC8">
        <w:rPr>
          <w:rFonts w:ascii="Arial" w:hAnsi="Arial" w:cs="Arial"/>
          <w:sz w:val="20"/>
          <w:szCs w:val="20"/>
        </w:rPr>
        <w:t xml:space="preserve"> kdo v imenu ali na račun izvajalca predstavniku ali posredniku naročnika obljubi, ponudi ali da kakšno nedovoljeno korist za:</w:t>
      </w:r>
    </w:p>
    <w:p w14:paraId="69850CD0" w14:textId="77777777" w:rsidR="009C337C" w:rsidRPr="00055AC8" w:rsidRDefault="009C337C" w:rsidP="009C337C">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pridobitev posla ali </w:t>
      </w:r>
    </w:p>
    <w:p w14:paraId="30496A65" w14:textId="77777777" w:rsidR="009C337C" w:rsidRPr="00055AC8" w:rsidRDefault="009C337C" w:rsidP="009C337C">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za sklenitev posla pod ugodnejšimi pogoji ali </w:t>
      </w:r>
    </w:p>
    <w:p w14:paraId="0B836E93" w14:textId="77777777" w:rsidR="009C337C" w:rsidRPr="00055AC8" w:rsidRDefault="009C337C" w:rsidP="009C337C">
      <w:pPr>
        <w:pStyle w:val="Odstavekseznama"/>
        <w:numPr>
          <w:ilvl w:val="0"/>
          <w:numId w:val="30"/>
        </w:numPr>
        <w:tabs>
          <w:tab w:val="left" w:pos="426"/>
        </w:tabs>
        <w:spacing w:before="60" w:after="6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za opustitev dolžnega nadzora nad izvajanjem pogodbenih obveznosti ali </w:t>
      </w:r>
    </w:p>
    <w:p w14:paraId="4C35B4A0" w14:textId="77777777" w:rsidR="009C337C" w:rsidRPr="00055AC8" w:rsidRDefault="009C337C" w:rsidP="009C337C">
      <w:pPr>
        <w:pStyle w:val="Odstavekseznama"/>
        <w:numPr>
          <w:ilvl w:val="0"/>
          <w:numId w:val="30"/>
        </w:numPr>
        <w:tabs>
          <w:tab w:val="left" w:pos="426"/>
        </w:tabs>
        <w:spacing w:before="60" w:after="240" w:line="240" w:lineRule="auto"/>
        <w:ind w:left="284" w:hanging="284"/>
        <w:contextualSpacing w:val="0"/>
        <w:jc w:val="both"/>
        <w:rPr>
          <w:rFonts w:ascii="Arial" w:hAnsi="Arial" w:cs="Arial"/>
          <w:iCs/>
          <w:sz w:val="20"/>
          <w:szCs w:val="20"/>
        </w:rPr>
      </w:pPr>
      <w:r w:rsidRPr="00055AC8">
        <w:rPr>
          <w:rFonts w:ascii="Arial" w:hAnsi="Arial" w:cs="Arial"/>
          <w:sz w:val="20"/>
          <w:szCs w:val="20"/>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6323911" w14:textId="77777777" w:rsidR="00643442" w:rsidRPr="00055AC8" w:rsidRDefault="00643442" w:rsidP="00643442">
      <w:pPr>
        <w:pStyle w:val="Odstavekseznama"/>
        <w:tabs>
          <w:tab w:val="left" w:pos="426"/>
        </w:tabs>
        <w:autoSpaceDE w:val="0"/>
        <w:autoSpaceDN w:val="0"/>
        <w:adjustRightInd w:val="0"/>
        <w:spacing w:before="360" w:after="120"/>
        <w:jc w:val="center"/>
        <w:rPr>
          <w:rFonts w:ascii="Arial" w:hAnsi="Arial" w:cs="Arial"/>
          <w:b/>
          <w:bCs/>
          <w:sz w:val="20"/>
          <w:szCs w:val="20"/>
        </w:rPr>
      </w:pPr>
      <w:r w:rsidRPr="00055AC8">
        <w:rPr>
          <w:rFonts w:ascii="Arial" w:hAnsi="Arial" w:cs="Arial"/>
          <w:b/>
          <w:bCs/>
          <w:sz w:val="20"/>
          <w:szCs w:val="20"/>
        </w:rPr>
        <w:t>KONČNE DOLOČBE</w:t>
      </w:r>
    </w:p>
    <w:p w14:paraId="3FC42222" w14:textId="77777777" w:rsidR="00643442" w:rsidRPr="00055AC8" w:rsidRDefault="00643442" w:rsidP="00643442">
      <w:pPr>
        <w:pStyle w:val="Odstavekseznama"/>
        <w:tabs>
          <w:tab w:val="left" w:pos="426"/>
        </w:tabs>
        <w:autoSpaceDE w:val="0"/>
        <w:autoSpaceDN w:val="0"/>
        <w:adjustRightInd w:val="0"/>
        <w:spacing w:before="360" w:after="120"/>
        <w:jc w:val="center"/>
        <w:rPr>
          <w:rFonts w:ascii="Arial" w:hAnsi="Arial" w:cs="Arial"/>
          <w:b/>
          <w:bCs/>
          <w:sz w:val="20"/>
          <w:szCs w:val="20"/>
        </w:rPr>
      </w:pPr>
    </w:p>
    <w:p w14:paraId="625E4DD6" w14:textId="77777777" w:rsidR="009C337C" w:rsidRPr="00055AC8" w:rsidRDefault="009C337C" w:rsidP="00643442">
      <w:pPr>
        <w:pStyle w:val="Odstavekseznama"/>
        <w:numPr>
          <w:ilvl w:val="0"/>
          <w:numId w:val="28"/>
        </w:numPr>
        <w:tabs>
          <w:tab w:val="left" w:pos="426"/>
        </w:tabs>
        <w:spacing w:before="240" w:after="120"/>
        <w:rPr>
          <w:rFonts w:ascii="Arial" w:hAnsi="Arial" w:cs="Arial"/>
          <w:sz w:val="20"/>
          <w:szCs w:val="20"/>
        </w:rPr>
      </w:pPr>
      <w:r w:rsidRPr="00055AC8">
        <w:rPr>
          <w:rFonts w:ascii="Arial" w:hAnsi="Arial" w:cs="Arial"/>
          <w:sz w:val="20"/>
          <w:szCs w:val="20"/>
        </w:rPr>
        <w:t>člen</w:t>
      </w:r>
    </w:p>
    <w:p w14:paraId="56DD02A0" w14:textId="77777777" w:rsidR="009C337C" w:rsidRPr="000A6235" w:rsidRDefault="009C337C" w:rsidP="009C337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Arial" w:hAnsi="Arial" w:cs="Arial"/>
          <w:sz w:val="20"/>
          <w:szCs w:val="20"/>
        </w:rPr>
      </w:pPr>
      <w:r w:rsidRPr="00055AC8">
        <w:rPr>
          <w:rFonts w:ascii="Arial" w:hAnsi="Arial" w:cs="Arial"/>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77BAA5F0" w14:textId="277359C4" w:rsidR="009C337C" w:rsidRPr="000A6235" w:rsidRDefault="005725C6" w:rsidP="009C337C">
      <w:pPr>
        <w:tabs>
          <w:tab w:val="left" w:pos="426"/>
        </w:tabs>
        <w:spacing w:after="120"/>
        <w:jc w:val="both"/>
        <w:rPr>
          <w:rFonts w:ascii="Arial" w:hAnsi="Arial" w:cs="Arial"/>
          <w:sz w:val="20"/>
          <w:szCs w:val="20"/>
        </w:rPr>
      </w:pPr>
      <w:r w:rsidRPr="00055AC8">
        <w:rPr>
          <w:rFonts w:ascii="Arial" w:hAnsi="Arial" w:cs="Arial"/>
          <w:sz w:val="20"/>
          <w:szCs w:val="20"/>
        </w:rPr>
        <w:lastRenderedPageBreak/>
        <w:t>Če</w:t>
      </w:r>
      <w:r w:rsidR="009C337C" w:rsidRPr="000A6235">
        <w:rPr>
          <w:rFonts w:ascii="Arial" w:hAnsi="Arial" w:cs="Arial"/>
          <w:sz w:val="20"/>
          <w:szCs w:val="20"/>
        </w:rPr>
        <w:t xml:space="preserve"> to ne bo  mogoče, je za reševanje sporov pristojno stvarno in krajevno pristojno sodišče.</w:t>
      </w:r>
    </w:p>
    <w:p w14:paraId="4E7CE504" w14:textId="77777777" w:rsidR="009C337C" w:rsidRDefault="009C337C" w:rsidP="009C337C">
      <w:pPr>
        <w:tabs>
          <w:tab w:val="left" w:pos="426"/>
        </w:tabs>
        <w:spacing w:after="120"/>
        <w:jc w:val="both"/>
        <w:rPr>
          <w:rFonts w:ascii="Arial" w:hAnsi="Arial" w:cs="Arial"/>
          <w:sz w:val="20"/>
          <w:szCs w:val="20"/>
        </w:rPr>
      </w:pPr>
      <w:r w:rsidRPr="000A6235">
        <w:rPr>
          <w:rFonts w:ascii="Arial" w:hAnsi="Arial" w:cs="Arial"/>
          <w:sz w:val="20"/>
          <w:szCs w:val="20"/>
        </w:rPr>
        <w:t>Pogodbeni stranki se zavezujeta, da bosta v morebitnem sodnem sporu iz te pogodbe, soglašali  s predložitvijo spora v mediacijo.</w:t>
      </w:r>
    </w:p>
    <w:p w14:paraId="21B9FA0E"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76BAA035" w14:textId="77777777" w:rsidR="009C337C" w:rsidRPr="000A6235" w:rsidRDefault="009C337C" w:rsidP="009C337C">
      <w:pPr>
        <w:tabs>
          <w:tab w:val="left" w:pos="426"/>
        </w:tabs>
        <w:autoSpaceDE w:val="0"/>
        <w:autoSpaceDN w:val="0"/>
        <w:adjustRightInd w:val="0"/>
        <w:spacing w:after="120"/>
        <w:jc w:val="both"/>
        <w:rPr>
          <w:rFonts w:ascii="Arial" w:hAnsi="Arial" w:cs="Arial"/>
          <w:sz w:val="20"/>
          <w:szCs w:val="20"/>
        </w:rPr>
      </w:pPr>
      <w:r w:rsidRPr="000A6235">
        <w:rPr>
          <w:rFonts w:ascii="Arial" w:hAnsi="Arial" w:cs="Arial"/>
          <w:sz w:val="20"/>
          <w:szCs w:val="20"/>
        </w:rPr>
        <w:t>Kakršne koli spremembe te pogodbe so možne le s sklenitvijo aneksa k tej pogodbi in le izjemoma, vedno pa ob soglasju obeh pogodbenih strank.</w:t>
      </w:r>
    </w:p>
    <w:p w14:paraId="70A10923" w14:textId="77777777" w:rsidR="009C337C" w:rsidRPr="008D6BA6" w:rsidRDefault="009C337C" w:rsidP="00643442">
      <w:pPr>
        <w:pStyle w:val="Odstavekseznama"/>
        <w:numPr>
          <w:ilvl w:val="0"/>
          <w:numId w:val="28"/>
        </w:numPr>
        <w:tabs>
          <w:tab w:val="left" w:pos="426"/>
        </w:tabs>
        <w:spacing w:before="240" w:after="120"/>
        <w:rPr>
          <w:rFonts w:ascii="Arial" w:hAnsi="Arial" w:cs="Arial"/>
          <w:sz w:val="20"/>
          <w:szCs w:val="20"/>
        </w:rPr>
      </w:pPr>
      <w:r w:rsidRPr="008D6BA6">
        <w:rPr>
          <w:rFonts w:ascii="Arial" w:hAnsi="Arial" w:cs="Arial"/>
          <w:sz w:val="20"/>
          <w:szCs w:val="20"/>
        </w:rPr>
        <w:t>člen</w:t>
      </w:r>
    </w:p>
    <w:p w14:paraId="6CE87587" w14:textId="530C723C" w:rsidR="00643442" w:rsidRPr="00D214BF" w:rsidRDefault="00643442" w:rsidP="009C337C">
      <w:pPr>
        <w:tabs>
          <w:tab w:val="left" w:pos="426"/>
        </w:tabs>
        <w:spacing w:after="120"/>
        <w:jc w:val="both"/>
        <w:rPr>
          <w:rFonts w:ascii="Arial" w:hAnsi="Arial" w:cs="Arial"/>
          <w:sz w:val="20"/>
          <w:szCs w:val="20"/>
        </w:rPr>
      </w:pPr>
      <w:r>
        <w:rPr>
          <w:rFonts w:ascii="Arial" w:hAnsi="Arial" w:cs="Arial"/>
          <w:sz w:val="20"/>
          <w:szCs w:val="20"/>
        </w:rPr>
        <w:t xml:space="preserve">Ta pogodba je sklenjena </w:t>
      </w:r>
      <w:r w:rsidR="009C337C" w:rsidRPr="000A6235">
        <w:rPr>
          <w:rFonts w:ascii="Arial" w:hAnsi="Arial" w:cs="Arial"/>
          <w:sz w:val="20"/>
          <w:szCs w:val="20"/>
        </w:rPr>
        <w:t>in prične veljati, ko jo podpišeta predstavnika obeh pogodbenih strank in ko izvajalec naročniku izroči ustrezno finančno zavarovanje za dobr</w:t>
      </w:r>
      <w:r w:rsidR="009C337C" w:rsidRPr="00D214BF">
        <w:rPr>
          <w:rFonts w:ascii="Arial" w:hAnsi="Arial" w:cs="Arial"/>
          <w:sz w:val="20"/>
          <w:szCs w:val="20"/>
        </w:rPr>
        <w:t xml:space="preserve">o izvedbo pogodbenih obveznosti </w:t>
      </w:r>
      <w:r w:rsidR="0047711C" w:rsidRPr="00D214BF">
        <w:rPr>
          <w:rFonts w:ascii="Arial" w:hAnsi="Arial" w:cs="Arial"/>
          <w:sz w:val="20"/>
          <w:szCs w:val="20"/>
        </w:rPr>
        <w:t xml:space="preserve">ter </w:t>
      </w:r>
      <w:r w:rsidR="0047711C" w:rsidRPr="00055AC8">
        <w:rPr>
          <w:rFonts w:ascii="Arial" w:hAnsi="Arial" w:cs="Arial"/>
          <w:sz w:val="20"/>
          <w:szCs w:val="20"/>
        </w:rPr>
        <w:t>fotokopi</w:t>
      </w:r>
      <w:r w:rsidR="00AD4C56" w:rsidRPr="00055AC8">
        <w:rPr>
          <w:rFonts w:ascii="Arial" w:hAnsi="Arial" w:cs="Arial"/>
          <w:sz w:val="20"/>
          <w:szCs w:val="20"/>
        </w:rPr>
        <w:t>jo zavarovalne</w:t>
      </w:r>
      <w:r w:rsidR="0047711C" w:rsidRPr="00055AC8">
        <w:rPr>
          <w:rFonts w:ascii="Arial" w:hAnsi="Arial" w:cs="Arial"/>
          <w:sz w:val="20"/>
          <w:szCs w:val="20"/>
        </w:rPr>
        <w:t xml:space="preserve"> polic</w:t>
      </w:r>
      <w:r w:rsidR="00AD4C56" w:rsidRPr="00055AC8">
        <w:rPr>
          <w:rFonts w:ascii="Arial" w:hAnsi="Arial" w:cs="Arial"/>
          <w:sz w:val="20"/>
          <w:szCs w:val="20"/>
        </w:rPr>
        <w:t>e</w:t>
      </w:r>
      <w:r w:rsidR="009C337C" w:rsidRPr="00055AC8">
        <w:rPr>
          <w:rFonts w:ascii="Arial" w:hAnsi="Arial" w:cs="Arial"/>
          <w:sz w:val="20"/>
          <w:szCs w:val="20"/>
        </w:rPr>
        <w:t xml:space="preserve"> v skladu </w:t>
      </w:r>
      <w:r w:rsidR="005725C6" w:rsidRPr="00055AC8">
        <w:rPr>
          <w:rFonts w:ascii="Arial" w:hAnsi="Arial" w:cs="Arial"/>
          <w:sz w:val="20"/>
          <w:szCs w:val="20"/>
        </w:rPr>
        <w:t>z</w:t>
      </w:r>
      <w:r w:rsidR="009C337C" w:rsidRPr="00055AC8">
        <w:rPr>
          <w:rFonts w:ascii="Arial" w:hAnsi="Arial" w:cs="Arial"/>
          <w:sz w:val="20"/>
          <w:szCs w:val="20"/>
        </w:rPr>
        <w:t xml:space="preserve"> </w:t>
      </w:r>
      <w:r w:rsidR="007E4294">
        <w:rPr>
          <w:rFonts w:ascii="Arial" w:hAnsi="Arial" w:cs="Arial"/>
          <w:sz w:val="20"/>
          <w:szCs w:val="20"/>
        </w:rPr>
        <w:t xml:space="preserve">drugim odstavkom </w:t>
      </w:r>
      <w:r w:rsidRPr="00055AC8">
        <w:rPr>
          <w:rFonts w:ascii="Arial" w:hAnsi="Arial" w:cs="Arial"/>
          <w:sz w:val="20"/>
          <w:szCs w:val="20"/>
        </w:rPr>
        <w:t>22</w:t>
      </w:r>
      <w:r w:rsidR="007E4294">
        <w:rPr>
          <w:rFonts w:ascii="Arial" w:hAnsi="Arial" w:cs="Arial"/>
          <w:sz w:val="20"/>
          <w:szCs w:val="20"/>
        </w:rPr>
        <w:t>. člena</w:t>
      </w:r>
      <w:r w:rsidR="00055AC8" w:rsidRPr="00055AC8">
        <w:rPr>
          <w:rFonts w:ascii="Arial" w:hAnsi="Arial" w:cs="Arial"/>
          <w:sz w:val="20"/>
          <w:szCs w:val="20"/>
        </w:rPr>
        <w:t xml:space="preserve"> te pogodbe.</w:t>
      </w:r>
    </w:p>
    <w:p w14:paraId="2CF1B8F3" w14:textId="77777777" w:rsidR="009C337C" w:rsidRPr="00D214BF" w:rsidRDefault="00643442" w:rsidP="009C337C">
      <w:pPr>
        <w:tabs>
          <w:tab w:val="left" w:pos="426"/>
        </w:tabs>
        <w:spacing w:after="120"/>
        <w:jc w:val="both"/>
        <w:rPr>
          <w:rFonts w:ascii="Arial" w:hAnsi="Arial" w:cs="Arial"/>
          <w:sz w:val="20"/>
          <w:szCs w:val="20"/>
        </w:rPr>
      </w:pPr>
      <w:r w:rsidRPr="00D214BF">
        <w:rPr>
          <w:rFonts w:ascii="Arial" w:hAnsi="Arial" w:cs="Arial"/>
          <w:sz w:val="20"/>
          <w:szCs w:val="20"/>
        </w:rPr>
        <w:t>Ta pogodba velja do izpolnitve vseh pogodbenih obveznosti.</w:t>
      </w:r>
    </w:p>
    <w:p w14:paraId="50511453" w14:textId="19E7ED3C" w:rsidR="009C337C" w:rsidRPr="00117459" w:rsidRDefault="00643442" w:rsidP="009C337C">
      <w:pPr>
        <w:tabs>
          <w:tab w:val="left" w:pos="426"/>
        </w:tabs>
        <w:autoSpaceDE w:val="0"/>
        <w:autoSpaceDN w:val="0"/>
        <w:adjustRightInd w:val="0"/>
        <w:spacing w:after="120"/>
        <w:jc w:val="both"/>
        <w:rPr>
          <w:rFonts w:ascii="Arial" w:hAnsi="Arial" w:cs="Arial"/>
          <w:strike/>
          <w:sz w:val="20"/>
          <w:szCs w:val="20"/>
        </w:rPr>
      </w:pPr>
      <w:r w:rsidRPr="00D214BF">
        <w:rPr>
          <w:rFonts w:ascii="Arial" w:hAnsi="Arial" w:cs="Arial"/>
          <w:sz w:val="20"/>
          <w:szCs w:val="20"/>
        </w:rPr>
        <w:t>Ta pogodba je sklenjena</w:t>
      </w:r>
      <w:r w:rsidR="007E4294">
        <w:rPr>
          <w:rFonts w:ascii="Arial" w:hAnsi="Arial" w:cs="Arial"/>
          <w:sz w:val="20"/>
          <w:szCs w:val="20"/>
        </w:rPr>
        <w:t xml:space="preserve"> v 2 </w:t>
      </w:r>
      <w:r w:rsidRPr="00D214BF">
        <w:rPr>
          <w:rFonts w:ascii="Arial" w:hAnsi="Arial" w:cs="Arial"/>
          <w:sz w:val="20"/>
          <w:szCs w:val="20"/>
        </w:rPr>
        <w:t xml:space="preserve">enakih izvodih, od katerih prejme </w:t>
      </w:r>
      <w:r w:rsidR="00117459" w:rsidRPr="00D214BF">
        <w:rPr>
          <w:rFonts w:ascii="Arial" w:hAnsi="Arial" w:cs="Arial"/>
          <w:sz w:val="20"/>
          <w:szCs w:val="20"/>
        </w:rPr>
        <w:t xml:space="preserve">vsaka pogodbena stranka po 1 izvod. </w:t>
      </w:r>
    </w:p>
    <w:p w14:paraId="1D7F6DAE" w14:textId="77777777" w:rsidR="00296B50" w:rsidRDefault="009C337C" w:rsidP="00296B50">
      <w:pPr>
        <w:pStyle w:val="Paragraf"/>
        <w:rPr>
          <w:rFonts w:ascii="Arial" w:hAnsi="Arial" w:cs="Arial"/>
          <w:sz w:val="20"/>
          <w:szCs w:val="20"/>
        </w:rPr>
      </w:pPr>
      <w:r w:rsidRPr="00B71560">
        <w:rPr>
          <w:rFonts w:ascii="Arial" w:hAnsi="Arial" w:cs="Arial"/>
          <w:sz w:val="20"/>
          <w:szCs w:val="20"/>
        </w:rPr>
        <w:t xml:space="preserve">Številka: </w:t>
      </w:r>
      <w:r w:rsidR="00296B50" w:rsidRPr="00296B50">
        <w:rPr>
          <w:rFonts w:ascii="Arial" w:hAnsi="Arial" w:cs="Arial"/>
          <w:sz w:val="20"/>
          <w:szCs w:val="20"/>
        </w:rPr>
        <w:t>JN-0453/2026</w:t>
      </w:r>
    </w:p>
    <w:p w14:paraId="1399634E" w14:textId="77777777" w:rsidR="00296B50" w:rsidRPr="00296B50" w:rsidRDefault="00296B50" w:rsidP="00296B50">
      <w:pPr>
        <w:pStyle w:val="Paragraf"/>
        <w:rPr>
          <w:rFonts w:ascii="Arial" w:hAnsi="Arial" w:cs="Arial"/>
          <w:sz w:val="20"/>
          <w:szCs w:val="20"/>
        </w:rPr>
      </w:pPr>
    </w:p>
    <w:p w14:paraId="0373A31A" w14:textId="158D19C1" w:rsidR="003F6384" w:rsidRPr="007C3B12" w:rsidRDefault="003F6384" w:rsidP="003F6384">
      <w:pPr>
        <w:pStyle w:val="Glava"/>
        <w:tabs>
          <w:tab w:val="left" w:pos="426"/>
        </w:tabs>
        <w:spacing w:after="60"/>
        <w:jc w:val="both"/>
        <w:rPr>
          <w:rFonts w:ascii="Arial" w:hAnsi="Arial" w:cs="Arial"/>
          <w:bCs/>
          <w:sz w:val="20"/>
          <w:szCs w:val="20"/>
        </w:rPr>
      </w:pPr>
      <w:r w:rsidRPr="00AB0149">
        <w:rPr>
          <w:rFonts w:ascii="Arial" w:hAnsi="Arial" w:cs="Arial"/>
          <w:bCs/>
          <w:sz w:val="20"/>
          <w:szCs w:val="20"/>
        </w:rPr>
        <w:t>Priloga:</w:t>
      </w:r>
      <w:r>
        <w:rPr>
          <w:rFonts w:ascii="Arial" w:hAnsi="Arial" w:cs="Arial"/>
          <w:bCs/>
          <w:sz w:val="20"/>
          <w:szCs w:val="20"/>
        </w:rPr>
        <w:t xml:space="preserve"> Ponudba ponudnika št. ______________________ z dne ______________</w:t>
      </w:r>
    </w:p>
    <w:p w14:paraId="19F1D683" w14:textId="77777777" w:rsidR="00643442" w:rsidRPr="000C1B67" w:rsidRDefault="009C337C" w:rsidP="009C337C">
      <w:pPr>
        <w:tabs>
          <w:tab w:val="left" w:pos="426"/>
        </w:tabs>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9"/>
        <w:gridCol w:w="3531"/>
      </w:tblGrid>
      <w:tr w:rsidR="00643442" w14:paraId="63776851" w14:textId="77777777" w:rsidTr="003F6384">
        <w:tc>
          <w:tcPr>
            <w:tcW w:w="5637" w:type="dxa"/>
          </w:tcPr>
          <w:p w14:paraId="6DBF171C" w14:textId="77777777" w:rsidR="00643442" w:rsidRDefault="00643442" w:rsidP="009C337C">
            <w:pPr>
              <w:tabs>
                <w:tab w:val="left" w:pos="426"/>
              </w:tabs>
              <w:jc w:val="both"/>
              <w:rPr>
                <w:rFonts w:ascii="Arial" w:hAnsi="Arial" w:cs="Arial"/>
                <w:sz w:val="20"/>
              </w:rPr>
            </w:pPr>
            <w:r w:rsidRPr="000C1B67">
              <w:rPr>
                <w:rFonts w:ascii="Arial" w:hAnsi="Arial" w:cs="Arial"/>
                <w:sz w:val="20"/>
              </w:rPr>
              <w:t xml:space="preserve">V </w:t>
            </w:r>
            <w:r>
              <w:rPr>
                <w:rFonts w:ascii="Arial" w:hAnsi="Arial" w:cs="Arial"/>
                <w:sz w:val="20"/>
              </w:rPr>
              <w:t>_______</w:t>
            </w:r>
            <w:r w:rsidR="003F6384">
              <w:rPr>
                <w:rFonts w:ascii="Arial" w:hAnsi="Arial" w:cs="Arial"/>
                <w:sz w:val="20"/>
              </w:rPr>
              <w:t>______</w:t>
            </w:r>
            <w:r w:rsidRPr="000C1B67">
              <w:rPr>
                <w:rFonts w:ascii="Arial" w:hAnsi="Arial" w:cs="Arial"/>
                <w:sz w:val="20"/>
              </w:rPr>
              <w:t xml:space="preserve">, </w:t>
            </w:r>
            <w:r w:rsidR="003F6384">
              <w:rPr>
                <w:rFonts w:ascii="Arial" w:hAnsi="Arial" w:cs="Arial"/>
                <w:sz w:val="20"/>
              </w:rPr>
              <w:t>__</w:t>
            </w:r>
            <w:r>
              <w:rPr>
                <w:rFonts w:ascii="Arial" w:hAnsi="Arial" w:cs="Arial"/>
                <w:sz w:val="20"/>
              </w:rPr>
              <w:t>__________________</w:t>
            </w:r>
          </w:p>
        </w:tc>
        <w:tc>
          <w:tcPr>
            <w:tcW w:w="3573" w:type="dxa"/>
          </w:tcPr>
          <w:p w14:paraId="56E67DDD" w14:textId="77777777" w:rsidR="00643442" w:rsidRDefault="00643442" w:rsidP="009C337C">
            <w:pPr>
              <w:tabs>
                <w:tab w:val="left" w:pos="426"/>
              </w:tabs>
              <w:jc w:val="both"/>
              <w:rPr>
                <w:rFonts w:ascii="Arial" w:hAnsi="Arial" w:cs="Arial"/>
                <w:sz w:val="20"/>
              </w:rPr>
            </w:pPr>
            <w:r w:rsidRPr="000C1B67">
              <w:rPr>
                <w:rFonts w:ascii="Arial" w:hAnsi="Arial" w:cs="Arial"/>
                <w:sz w:val="20"/>
              </w:rPr>
              <w:t xml:space="preserve">V Velenju, </w:t>
            </w:r>
            <w:r>
              <w:rPr>
                <w:rFonts w:ascii="Arial" w:hAnsi="Arial" w:cs="Arial"/>
                <w:sz w:val="20"/>
              </w:rPr>
              <w:t>__________________</w:t>
            </w:r>
          </w:p>
        </w:tc>
      </w:tr>
    </w:tbl>
    <w:p w14:paraId="76E9CDE1" w14:textId="77777777" w:rsidR="009C337C" w:rsidRPr="006F7C12" w:rsidRDefault="009C337C" w:rsidP="009C337C">
      <w:pPr>
        <w:tabs>
          <w:tab w:val="left" w:pos="426"/>
        </w:tabs>
        <w:jc w:val="both"/>
        <w:rPr>
          <w:rFonts w:ascii="Arial" w:hAnsi="Arial" w:cs="Arial"/>
          <w:sz w:val="20"/>
        </w:rPr>
      </w:pPr>
      <w:r w:rsidRPr="00F00828">
        <w:rPr>
          <w:rFonts w:ascii="Arial" w:hAnsi="Arial" w:cs="Arial"/>
          <w:sz w:val="20"/>
        </w:rPr>
        <w:tab/>
      </w:r>
      <w:r w:rsidRPr="00F00828">
        <w:rPr>
          <w:rFonts w:ascii="Arial" w:hAnsi="Arial" w:cs="Arial"/>
          <w:sz w:val="20"/>
        </w:rPr>
        <w:tab/>
      </w:r>
      <w:r w:rsidRPr="00F00828">
        <w:rPr>
          <w:rFonts w:ascii="Arial" w:hAnsi="Arial" w:cs="Arial"/>
          <w:sz w:val="20"/>
        </w:rPr>
        <w:tab/>
      </w:r>
      <w:r w:rsidRPr="00F00828">
        <w:rPr>
          <w:rFonts w:ascii="Arial" w:hAnsi="Arial" w:cs="Arial"/>
          <w:sz w:val="20"/>
        </w:rPr>
        <w:tab/>
      </w:r>
    </w:p>
    <w:p w14:paraId="028C2482" w14:textId="77777777" w:rsidR="009C337C" w:rsidRPr="006F7C12" w:rsidRDefault="009C337C" w:rsidP="00FD2F32">
      <w:pPr>
        <w:tabs>
          <w:tab w:val="left" w:pos="426"/>
        </w:tabs>
        <w:spacing w:after="120"/>
        <w:rPr>
          <w:rFonts w:ascii="Arial" w:hAnsi="Arial" w:cs="Arial"/>
          <w:sz w:val="20"/>
        </w:rPr>
      </w:pPr>
      <w:r w:rsidRPr="006F7C12">
        <w:rPr>
          <w:rFonts w:ascii="Arial" w:hAnsi="Arial" w:cs="Arial"/>
          <w:sz w:val="20"/>
        </w:rPr>
        <w:t>IZVAJALEC</w:t>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r>
      <w:r w:rsidRPr="006F7C12">
        <w:rPr>
          <w:rFonts w:ascii="Arial" w:hAnsi="Arial" w:cs="Arial"/>
          <w:sz w:val="20"/>
        </w:rPr>
        <w:tab/>
        <w:t xml:space="preserve">NAROČNIK </w:t>
      </w:r>
    </w:p>
    <w:p w14:paraId="556134C4" w14:textId="2DF6F6E1" w:rsidR="009C337C" w:rsidRPr="00D214BF" w:rsidRDefault="009C337C" w:rsidP="00FD2F32">
      <w:pPr>
        <w:tabs>
          <w:tab w:val="left" w:pos="426"/>
        </w:tabs>
        <w:spacing w:after="120"/>
        <w:rPr>
          <w:rFonts w:ascii="Arial" w:hAnsi="Arial" w:cs="Arial"/>
          <w:sz w:val="20"/>
        </w:rPr>
      </w:pPr>
      <w:r>
        <w:rPr>
          <w:rFonts w:ascii="Arial" w:hAnsi="Arial" w:cs="Arial"/>
          <w:sz w:val="20"/>
        </w:rPr>
        <w:t>_</w:t>
      </w:r>
      <w:r w:rsidR="00D214BF">
        <w:rPr>
          <w:rFonts w:ascii="Arial" w:hAnsi="Arial" w:cs="Arial"/>
          <w:sz w:val="20"/>
        </w:rPr>
        <w:t>_______________________</w:t>
      </w:r>
      <w:r w:rsidR="00D214BF">
        <w:rPr>
          <w:rFonts w:ascii="Arial" w:hAnsi="Arial" w:cs="Arial"/>
          <w:sz w:val="20"/>
        </w:rPr>
        <w:tab/>
      </w:r>
      <w:r w:rsidR="00D214BF">
        <w:rPr>
          <w:rFonts w:ascii="Arial" w:hAnsi="Arial" w:cs="Arial"/>
          <w:sz w:val="20"/>
        </w:rPr>
        <w:tab/>
      </w:r>
      <w:r w:rsidR="00D214BF">
        <w:rPr>
          <w:rFonts w:ascii="Arial" w:hAnsi="Arial" w:cs="Arial"/>
          <w:sz w:val="20"/>
        </w:rPr>
        <w:tab/>
      </w:r>
      <w:r w:rsidR="00D214BF">
        <w:rPr>
          <w:rFonts w:ascii="Arial" w:hAnsi="Arial" w:cs="Arial"/>
          <w:sz w:val="20"/>
        </w:rPr>
        <w:tab/>
      </w:r>
      <w:r w:rsidR="00D214BF">
        <w:rPr>
          <w:rFonts w:ascii="Arial" w:hAnsi="Arial" w:cs="Arial"/>
          <w:sz w:val="20"/>
        </w:rPr>
        <w:tab/>
      </w:r>
      <w:r w:rsidR="00D214BF">
        <w:rPr>
          <w:rFonts w:ascii="Arial" w:hAnsi="Arial" w:cs="Arial"/>
          <w:sz w:val="20"/>
        </w:rPr>
        <w:tab/>
      </w:r>
      <w:r w:rsidRPr="00D214BF">
        <w:rPr>
          <w:rFonts w:ascii="Arial" w:hAnsi="Arial" w:cs="Arial"/>
          <w:sz w:val="20"/>
        </w:rPr>
        <w:t>Mestna občina Velenje</w:t>
      </w:r>
    </w:p>
    <w:p w14:paraId="0D321D1F" w14:textId="59121BE7" w:rsidR="009C337C" w:rsidRDefault="009C337C" w:rsidP="009C337C">
      <w:pPr>
        <w:tabs>
          <w:tab w:val="left" w:pos="426"/>
        </w:tabs>
        <w:rPr>
          <w:rFonts w:ascii="Arial" w:hAnsi="Arial" w:cs="Arial"/>
          <w:sz w:val="20"/>
        </w:rPr>
      </w:pPr>
      <w:r w:rsidRPr="00D214BF">
        <w:rPr>
          <w:rFonts w:ascii="Arial" w:hAnsi="Arial" w:cs="Arial"/>
          <w:sz w:val="20"/>
        </w:rPr>
        <w:t>________________________</w:t>
      </w:r>
      <w:r w:rsidR="00117459" w:rsidRPr="00D214BF">
        <w:rPr>
          <w:rFonts w:ascii="Arial" w:hAnsi="Arial" w:cs="Arial"/>
          <w:sz w:val="20"/>
        </w:rPr>
        <w:t>, direktor</w:t>
      </w:r>
      <w:r w:rsidR="00117459" w:rsidRPr="00D214BF">
        <w:rPr>
          <w:rFonts w:ascii="Arial" w:hAnsi="Arial" w:cs="Arial"/>
          <w:sz w:val="20"/>
        </w:rPr>
        <w:tab/>
      </w:r>
      <w:r w:rsidR="00117459" w:rsidRPr="00D214BF">
        <w:rPr>
          <w:rFonts w:ascii="Arial" w:hAnsi="Arial" w:cs="Arial"/>
          <w:sz w:val="20"/>
        </w:rPr>
        <w:tab/>
      </w:r>
      <w:r w:rsidR="00117459" w:rsidRPr="00D214BF">
        <w:rPr>
          <w:rFonts w:ascii="Arial" w:hAnsi="Arial" w:cs="Arial"/>
          <w:sz w:val="20"/>
        </w:rPr>
        <w:tab/>
      </w:r>
      <w:r w:rsidR="00D214BF" w:rsidRPr="00D214BF">
        <w:rPr>
          <w:rFonts w:ascii="Arial" w:hAnsi="Arial" w:cs="Arial"/>
          <w:sz w:val="20"/>
        </w:rPr>
        <w:tab/>
      </w:r>
      <w:r w:rsidR="00D214BF" w:rsidRPr="00D214BF">
        <w:rPr>
          <w:rFonts w:ascii="Arial" w:hAnsi="Arial" w:cs="Arial"/>
          <w:sz w:val="20"/>
        </w:rPr>
        <w:tab/>
      </w:r>
      <w:r w:rsidR="00117459" w:rsidRPr="00D214BF">
        <w:rPr>
          <w:rFonts w:ascii="Arial" w:hAnsi="Arial" w:cs="Arial"/>
          <w:sz w:val="20"/>
        </w:rPr>
        <w:t>Peter DERMOL</w:t>
      </w:r>
      <w:r w:rsidR="00D214BF" w:rsidRPr="00D214BF">
        <w:rPr>
          <w:rFonts w:ascii="Arial" w:hAnsi="Arial" w:cs="Arial"/>
          <w:sz w:val="20"/>
        </w:rPr>
        <w:t>,</w:t>
      </w:r>
      <w:r w:rsidR="00D214BF">
        <w:rPr>
          <w:rFonts w:ascii="Arial" w:hAnsi="Arial" w:cs="Arial"/>
          <w:sz w:val="20"/>
        </w:rPr>
        <w:t xml:space="preserve"> </w:t>
      </w:r>
      <w:r w:rsidR="00151070" w:rsidRPr="00151070">
        <w:rPr>
          <w:rFonts w:ascii="Arial" w:hAnsi="Arial" w:cs="Arial"/>
          <w:sz w:val="20"/>
        </w:rPr>
        <w:t>župan</w:t>
      </w:r>
    </w:p>
    <w:p w14:paraId="3CE314DC" w14:textId="77777777" w:rsidR="00296B50" w:rsidRDefault="00296B50" w:rsidP="00D214BF">
      <w:pPr>
        <w:jc w:val="both"/>
        <w:rPr>
          <w:rFonts w:ascii="Arial" w:hAnsi="Arial" w:cs="Arial"/>
          <w:bCs/>
          <w:i/>
          <w:color w:val="000000"/>
          <w:sz w:val="18"/>
          <w:szCs w:val="18"/>
        </w:rPr>
      </w:pPr>
    </w:p>
    <w:p w14:paraId="0F06B701" w14:textId="77777777" w:rsidR="00296B50" w:rsidRDefault="00296B50" w:rsidP="00D214BF">
      <w:pPr>
        <w:jc w:val="both"/>
        <w:rPr>
          <w:rFonts w:ascii="Arial" w:hAnsi="Arial" w:cs="Arial"/>
          <w:bCs/>
          <w:i/>
          <w:color w:val="000000"/>
          <w:sz w:val="18"/>
          <w:szCs w:val="18"/>
        </w:rPr>
      </w:pPr>
    </w:p>
    <w:p w14:paraId="2487EA16" w14:textId="77777777" w:rsidR="00296B50" w:rsidRDefault="00296B50" w:rsidP="00D214BF">
      <w:pPr>
        <w:jc w:val="both"/>
        <w:rPr>
          <w:rFonts w:ascii="Arial" w:hAnsi="Arial" w:cs="Arial"/>
          <w:bCs/>
          <w:i/>
          <w:color w:val="000000"/>
          <w:sz w:val="18"/>
          <w:szCs w:val="18"/>
        </w:rPr>
      </w:pPr>
    </w:p>
    <w:p w14:paraId="01BB7A8B" w14:textId="0FA76986" w:rsidR="00820D18" w:rsidRPr="00D214BF" w:rsidRDefault="00820D18" w:rsidP="00D214BF">
      <w:pPr>
        <w:jc w:val="both"/>
        <w:rPr>
          <w:rFonts w:ascii="Arial" w:hAnsi="Arial" w:cs="Arial"/>
          <w:i/>
          <w:sz w:val="18"/>
        </w:rPr>
      </w:pPr>
      <w:r>
        <w:rPr>
          <w:rFonts w:ascii="Arial" w:hAnsi="Arial" w:cs="Arial"/>
          <w:bCs/>
          <w:i/>
          <w:color w:val="000000"/>
          <w:sz w:val="18"/>
          <w:szCs w:val="18"/>
        </w:rPr>
        <w:t xml:space="preserve">Opomba: </w:t>
      </w:r>
      <w:r w:rsidRPr="003D5E7C">
        <w:rPr>
          <w:rFonts w:ascii="Arial" w:hAnsi="Arial" w:cs="Arial"/>
          <w:bCs/>
          <w:i/>
          <w:color w:val="000000"/>
          <w:sz w:val="18"/>
          <w:szCs w:val="18"/>
        </w:rPr>
        <w:t>Obdelava osebnih podatkov je skladno z določili člena 6 Splošne uredbe EU o varstvu podatkov (GDPR, 2016/679) potrebna</w:t>
      </w:r>
      <w:r>
        <w:rPr>
          <w:rFonts w:ascii="Arial" w:hAnsi="Arial" w:cs="Arial"/>
          <w:bCs/>
          <w:i/>
          <w:color w:val="000000"/>
          <w:sz w:val="18"/>
          <w:szCs w:val="18"/>
        </w:rPr>
        <w:t xml:space="preserve"> zaradi izvedbe postopka oddaje javnega naročila skladno z veljavnim Zakonom o javnem naročanju.</w:t>
      </w:r>
    </w:p>
    <w:sectPr w:rsidR="00820D18" w:rsidRPr="00D214BF" w:rsidSect="00296B50">
      <w:headerReference w:type="default" r:id="rId8"/>
      <w:pgSz w:w="11906" w:h="16838"/>
      <w:pgMar w:top="1560" w:right="1418" w:bottom="1276"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6D4AA" w14:textId="77777777" w:rsidR="00621502" w:rsidRDefault="00621502" w:rsidP="006975C6">
      <w:pPr>
        <w:spacing w:after="0" w:line="240" w:lineRule="auto"/>
      </w:pPr>
      <w:r>
        <w:separator/>
      </w:r>
    </w:p>
  </w:endnote>
  <w:endnote w:type="continuationSeparator" w:id="0">
    <w:p w14:paraId="7162541A" w14:textId="77777777" w:rsidR="00621502" w:rsidRDefault="0062150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6E765" w14:textId="77777777" w:rsidR="00621502" w:rsidRDefault="00621502" w:rsidP="006975C6">
      <w:pPr>
        <w:spacing w:after="0" w:line="240" w:lineRule="auto"/>
      </w:pPr>
      <w:r>
        <w:separator/>
      </w:r>
    </w:p>
  </w:footnote>
  <w:footnote w:type="continuationSeparator" w:id="0">
    <w:p w14:paraId="2C44D051" w14:textId="77777777" w:rsidR="00621502" w:rsidRDefault="0062150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AD9D" w14:textId="0E60D239" w:rsidR="000A540F" w:rsidRDefault="00197019" w:rsidP="00E75C92">
    <w:pPr>
      <w:pStyle w:val="Glava"/>
    </w:pPr>
    <w:r>
      <w:rPr>
        <w:noProof/>
      </w:rPr>
      <mc:AlternateContent>
        <mc:Choice Requires="wpg">
          <w:drawing>
            <wp:anchor distT="0" distB="0" distL="114300" distR="114300" simplePos="0" relativeHeight="251743744" behindDoc="0" locked="0" layoutInCell="1" allowOverlap="1" wp14:anchorId="336D9C1D" wp14:editId="082E3EE3">
              <wp:simplePos x="0" y="0"/>
              <wp:positionH relativeFrom="margin">
                <wp:align>center</wp:align>
              </wp:positionH>
              <wp:positionV relativeFrom="paragraph">
                <wp:posOffset>-152400</wp:posOffset>
              </wp:positionV>
              <wp:extent cx="6724650" cy="678180"/>
              <wp:effectExtent l="0" t="0" r="0" b="7620"/>
              <wp:wrapNone/>
              <wp:docPr id="1138348081" name="Skupina 1"/>
              <wp:cNvGraphicFramePr/>
              <a:graphic xmlns:a="http://schemas.openxmlformats.org/drawingml/2006/main">
                <a:graphicData uri="http://schemas.microsoft.com/office/word/2010/wordprocessingGroup">
                  <wpg:wgp>
                    <wpg:cNvGrpSpPr/>
                    <wpg:grpSpPr>
                      <a:xfrm>
                        <a:off x="0" y="0"/>
                        <a:ext cx="6724650" cy="678180"/>
                        <a:chOff x="0" y="0"/>
                        <a:chExt cx="6724650" cy="678180"/>
                      </a:xfrm>
                    </wpg:grpSpPr>
                    <pic:pic xmlns:pic="http://schemas.openxmlformats.org/drawingml/2006/picture">
                      <pic:nvPicPr>
                        <pic:cNvPr id="1086113089" name="Slika 1086113089" descr="Slika, ki vsebuje besede besedilo, pisava, posnetek zaslona, logotip&#10;&#10;Opis je samodejno ustvarjen"/>
                        <pic:cNvPicPr>
                          <a:picLocks noChangeAspect="1"/>
                        </pic:cNvPicPr>
                      </pic:nvPicPr>
                      <pic:blipFill rotWithShape="1">
                        <a:blip r:embed="rId1">
                          <a:extLst>
                            <a:ext uri="{28A0092B-C50C-407E-A947-70E740481C1C}">
                              <a14:useLocalDpi xmlns:a14="http://schemas.microsoft.com/office/drawing/2010/main" val="0"/>
                            </a:ext>
                          </a:extLst>
                        </a:blip>
                        <a:srcRect l="4794" t="43551" r="6085" b="42511"/>
                        <a:stretch/>
                      </pic:blipFill>
                      <pic:spPr bwMode="auto">
                        <a:xfrm>
                          <a:off x="1400175" y="180975"/>
                          <a:ext cx="1962150" cy="3067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572794905" name="Slika 1572794905" descr="Slika, ki vsebuje besede besedilo, pisava, logotip, oblikovanje&#10;&#10;Opis je samodejno ustvarje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447800" cy="678180"/>
                        </a:xfrm>
                        <a:prstGeom prst="rect">
                          <a:avLst/>
                        </a:prstGeom>
                      </pic:spPr>
                    </pic:pic>
                    <pic:pic xmlns:pic="http://schemas.openxmlformats.org/drawingml/2006/picture">
                      <pic:nvPicPr>
                        <pic:cNvPr id="1522013523" name="Slika 1522013523" descr="Slika, ki vsebuje besede besedilo, pisava, zelena, logotip&#10;&#10;Opis je samodejno ustvarjen"/>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5705475" y="66675"/>
                          <a:ext cx="1019175" cy="539115"/>
                        </a:xfrm>
                        <a:prstGeom prst="rect">
                          <a:avLst/>
                        </a:prstGeom>
                      </pic:spPr>
                    </pic:pic>
                    <pic:pic xmlns:pic="http://schemas.openxmlformats.org/drawingml/2006/picture">
                      <pic:nvPicPr>
                        <pic:cNvPr id="561479842" name="Slika 561479842" descr="Slika, ki vsebuje besede pisava, električno modra, modro, maroška modra&#10;&#10;Opis je samodejno ustvarjen"/>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3667125" y="85725"/>
                          <a:ext cx="1696720" cy="495300"/>
                        </a:xfrm>
                        <a:prstGeom prst="rect">
                          <a:avLst/>
                        </a:prstGeom>
                      </pic:spPr>
                    </pic:pic>
                  </wpg:wgp>
                </a:graphicData>
              </a:graphic>
            </wp:anchor>
          </w:drawing>
        </mc:Choice>
        <mc:Fallback>
          <w:pict>
            <v:group w14:anchorId="3EFD921E" id="Skupina 1" o:spid="_x0000_s1026" style="position:absolute;margin-left:0;margin-top:-12pt;width:529.5pt;height:53.4pt;z-index:251743744;mso-position-horizontal:center;mso-position-horizontal-relative:margin" coordsize="67246,67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086113089" o:spid="_x0000_s1027" type="#_x0000_t75" alt="Slika, ki vsebuje besede besedilo, pisava, posnetek zaslona, logotip&#10;&#10;Opis je samodejno ustvarjen" style="position:absolute;left:14001;top:1809;width:19622;height:30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">
                <v:imagedata r:id="rId5" o:title="Slika, ki vsebuje besede besedilo, pisava, posnetek zaslona, logotip&#10;&#10;Opis je samodejno ustvarjen" croptop="28542f" cropbottom="27860f" cropleft="3142f" cropright="3988f"/>
              </v:shape>
              <v:shape id="Slika 1572794905" o:spid="_x0000_s1028" type="#_x0000_t75" alt="Slika, ki vsebuje besede besedilo, pisava, logotip, oblikovanje&#10;&#10;Opis je samodejno ustvarjen" style="position:absolute;width:14478;height:67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">
                <v:imagedata r:id="rId6" o:title="Slika, ki vsebuje besede besedilo, pisava, logotip, oblikovanje&#10;&#10;Opis je samodejno ustvarjen"/>
              </v:shape>
              <v:shape id="Slika 1522013523" o:spid="_x0000_s1029" type="#_x0000_t75" alt="Slika, ki vsebuje besede besedilo, pisava, zelena, logotip&#10;&#10;Opis je samodejno ustvarjen" style="position:absolute;left:57054;top:666;width:10192;height:53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">
                <v:imagedata r:id="rId7" o:title="Slika, ki vsebuje besede besedilo, pisava, zelena, logotip&#10;&#10;Opis je samodejno ustvarjen"/>
              </v:shape>
              <v:shape id="Slika 561479842" o:spid="_x0000_s1030" type="#_x0000_t75" alt="Slika, ki vsebuje besede pisava, električno modra, modro, maroška modra&#10;&#10;Opis je samodejno ustvarjen" style="position:absolute;left:36671;top:857;width:16967;height:4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">
                <v:imagedata r:id="rId8" o:title="Slika, ki vsebuje besede pisava, električno modra, modro, maroška modra&#10;&#10;Opis je samodejno ustvarjen"/>
              </v:shape>
              <w10:wrap anchorx="margin"/>
            </v:group>
          </w:pict>
        </mc:Fallback>
      </mc:AlternateContent>
    </w:r>
    <w:r w:rsidR="000A540F">
      <w:t xml:space="preserve">    </w:t>
    </w:r>
  </w:p>
  <w:p w14:paraId="05F44F3C" w14:textId="77777777" w:rsidR="000A540F" w:rsidRPr="00072186" w:rsidRDefault="000A540F"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437942"/>
    <w:multiLevelType w:val="hybridMultilevel"/>
    <w:tmpl w:val="43403BD0"/>
    <w:lvl w:ilvl="0" w:tplc="9C2E1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2503951"/>
    <w:multiLevelType w:val="hybridMultilevel"/>
    <w:tmpl w:val="509A7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A480433"/>
    <w:multiLevelType w:val="hybridMultilevel"/>
    <w:tmpl w:val="3034A592"/>
    <w:lvl w:ilvl="0" w:tplc="AE0A5E6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48242BD"/>
    <w:multiLevelType w:val="hybridMultilevel"/>
    <w:tmpl w:val="0DFCE7FC"/>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29EC6B8C"/>
    <w:multiLevelType w:val="hybridMultilevel"/>
    <w:tmpl w:val="119C0AE2"/>
    <w:lvl w:ilvl="0" w:tplc="FC32C608">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65100EE"/>
    <w:multiLevelType w:val="hybridMultilevel"/>
    <w:tmpl w:val="C7C4373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7F7380B"/>
    <w:multiLevelType w:val="hybridMultilevel"/>
    <w:tmpl w:val="4AE00A84"/>
    <w:lvl w:ilvl="0" w:tplc="511C377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0385ED8"/>
    <w:multiLevelType w:val="hybridMultilevel"/>
    <w:tmpl w:val="D1FEAC8A"/>
    <w:lvl w:ilvl="0" w:tplc="15CCA1C0">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6"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9" w15:restartNumberingAfterBreak="0">
    <w:nsid w:val="51073011"/>
    <w:multiLevelType w:val="hybridMultilevel"/>
    <w:tmpl w:val="22162896"/>
    <w:lvl w:ilvl="0" w:tplc="CFD83680">
      <w:start w:val="7"/>
      <w:numFmt w:val="bullet"/>
      <w:lvlText w:val="•"/>
      <w:lvlJc w:val="left"/>
      <w:pPr>
        <w:ind w:left="846" w:hanging="4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065FB7"/>
    <w:multiLevelType w:val="hybridMultilevel"/>
    <w:tmpl w:val="9AB44FDC"/>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345C2C7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A3E29E80">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2B06D88E">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833AE79A">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95A0A82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4B569B56">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DAE2896E">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CFE89AB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7241621"/>
    <w:multiLevelType w:val="hybridMultilevel"/>
    <w:tmpl w:val="F306C0A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DB21444"/>
    <w:multiLevelType w:val="hybridMultilevel"/>
    <w:tmpl w:val="59488D1A"/>
    <w:lvl w:ilvl="0" w:tplc="04240001">
      <w:start w:val="1"/>
      <w:numFmt w:val="bullet"/>
      <w:lvlText w:val=""/>
      <w:lvlJc w:val="left"/>
      <w:pPr>
        <w:ind w:left="845"/>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DB88719A">
      <w:start w:val="1"/>
      <w:numFmt w:val="bullet"/>
      <w:lvlText w:val="o"/>
      <w:lvlJc w:val="left"/>
      <w:pPr>
        <w:ind w:left="14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2" w:tplc="8BAE2176">
      <w:start w:val="1"/>
      <w:numFmt w:val="bullet"/>
      <w:lvlText w:val="▪"/>
      <w:lvlJc w:val="left"/>
      <w:pPr>
        <w:ind w:left="21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3" w:tplc="3496BE88">
      <w:start w:val="1"/>
      <w:numFmt w:val="bullet"/>
      <w:lvlText w:val="•"/>
      <w:lvlJc w:val="left"/>
      <w:pPr>
        <w:ind w:left="28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4" w:tplc="12082A86">
      <w:start w:val="1"/>
      <w:numFmt w:val="bullet"/>
      <w:lvlText w:val="o"/>
      <w:lvlJc w:val="left"/>
      <w:pPr>
        <w:ind w:left="360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5" w:tplc="E48685AC">
      <w:start w:val="1"/>
      <w:numFmt w:val="bullet"/>
      <w:lvlText w:val="▪"/>
      <w:lvlJc w:val="left"/>
      <w:pPr>
        <w:ind w:left="432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6" w:tplc="B896E65E">
      <w:start w:val="1"/>
      <w:numFmt w:val="bullet"/>
      <w:lvlText w:val="•"/>
      <w:lvlJc w:val="left"/>
      <w:pPr>
        <w:ind w:left="504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7" w:tplc="6226ACC8">
      <w:start w:val="1"/>
      <w:numFmt w:val="bullet"/>
      <w:lvlText w:val="o"/>
      <w:lvlJc w:val="left"/>
      <w:pPr>
        <w:ind w:left="576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lvl w:ilvl="8" w:tplc="07968940">
      <w:start w:val="1"/>
      <w:numFmt w:val="bullet"/>
      <w:lvlText w:val="▪"/>
      <w:lvlJc w:val="left"/>
      <w:pPr>
        <w:ind w:left="6480"/>
      </w:pPr>
      <w:rPr>
        <w:rFonts w:ascii="Yu Gothic" w:eastAsia="Yu Gothic" w:hAnsi="Yu Gothic" w:cs="Yu Gothic"/>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FCC2369"/>
    <w:multiLevelType w:val="hybridMultilevel"/>
    <w:tmpl w:val="7750C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73D32BE6"/>
    <w:multiLevelType w:val="hybridMultilevel"/>
    <w:tmpl w:val="7E3C4294"/>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4" w15:restartNumberingAfterBreak="0">
    <w:nsid w:val="7B5E24A0"/>
    <w:multiLevelType w:val="hybridMultilevel"/>
    <w:tmpl w:val="9740079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AC35BE"/>
    <w:multiLevelType w:val="hybridMultilevel"/>
    <w:tmpl w:val="14C66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6156260">
    <w:abstractNumId w:val="24"/>
  </w:num>
  <w:num w:numId="2" w16cid:durableId="1584757780">
    <w:abstractNumId w:val="18"/>
  </w:num>
  <w:num w:numId="3" w16cid:durableId="293757566">
    <w:abstractNumId w:val="43"/>
  </w:num>
  <w:num w:numId="4" w16cid:durableId="1095173712">
    <w:abstractNumId w:val="13"/>
  </w:num>
  <w:num w:numId="5" w16cid:durableId="1517040735">
    <w:abstractNumId w:val="26"/>
  </w:num>
  <w:num w:numId="6" w16cid:durableId="276180825">
    <w:abstractNumId w:val="9"/>
  </w:num>
  <w:num w:numId="7" w16cid:durableId="1489596487">
    <w:abstractNumId w:val="17"/>
  </w:num>
  <w:num w:numId="8" w16cid:durableId="1181696328">
    <w:abstractNumId w:val="32"/>
  </w:num>
  <w:num w:numId="9" w16cid:durableId="624384887">
    <w:abstractNumId w:val="27"/>
  </w:num>
  <w:num w:numId="10" w16cid:durableId="1615596943">
    <w:abstractNumId w:val="25"/>
  </w:num>
  <w:num w:numId="11" w16cid:durableId="599263894">
    <w:abstractNumId w:val="22"/>
  </w:num>
  <w:num w:numId="12" w16cid:durableId="1155150626">
    <w:abstractNumId w:val="40"/>
  </w:num>
  <w:num w:numId="13" w16cid:durableId="2026127315">
    <w:abstractNumId w:val="42"/>
  </w:num>
  <w:num w:numId="14" w16cid:durableId="1334331223">
    <w:abstractNumId w:val="15"/>
  </w:num>
  <w:num w:numId="15" w16cid:durableId="766198330">
    <w:abstractNumId w:val="36"/>
  </w:num>
  <w:num w:numId="16" w16cid:durableId="756248031">
    <w:abstractNumId w:val="7"/>
  </w:num>
  <w:num w:numId="17" w16cid:durableId="702825529">
    <w:abstractNumId w:val="11"/>
  </w:num>
  <w:num w:numId="18" w16cid:durableId="166137816">
    <w:abstractNumId w:val="33"/>
  </w:num>
  <w:num w:numId="19" w16cid:durableId="808670978">
    <w:abstractNumId w:val="8"/>
  </w:num>
  <w:num w:numId="20" w16cid:durableId="1820151499">
    <w:abstractNumId w:val="21"/>
  </w:num>
  <w:num w:numId="21" w16cid:durableId="677460831">
    <w:abstractNumId w:val="34"/>
  </w:num>
  <w:num w:numId="22" w16cid:durableId="1155221309">
    <w:abstractNumId w:val="28"/>
  </w:num>
  <w:num w:numId="23" w16cid:durableId="552009992">
    <w:abstractNumId w:val="3"/>
  </w:num>
  <w:num w:numId="24" w16cid:durableId="2090930229">
    <w:abstractNumId w:val="31"/>
  </w:num>
  <w:num w:numId="25" w16cid:durableId="1115490474">
    <w:abstractNumId w:val="37"/>
  </w:num>
  <w:num w:numId="26" w16cid:durableId="36899848">
    <w:abstractNumId w:val="20"/>
  </w:num>
  <w:num w:numId="27" w16cid:durableId="602079257">
    <w:abstractNumId w:val="5"/>
  </w:num>
  <w:num w:numId="28" w16cid:durableId="386538871">
    <w:abstractNumId w:val="44"/>
  </w:num>
  <w:num w:numId="29" w16cid:durableId="1763916149">
    <w:abstractNumId w:val="4"/>
  </w:num>
  <w:num w:numId="30" w16cid:durableId="916475767">
    <w:abstractNumId w:val="16"/>
  </w:num>
  <w:num w:numId="31" w16cid:durableId="592664480">
    <w:abstractNumId w:val="6"/>
  </w:num>
  <w:num w:numId="32" w16cid:durableId="1380548065">
    <w:abstractNumId w:val="35"/>
  </w:num>
  <w:num w:numId="33" w16cid:durableId="2065446419">
    <w:abstractNumId w:val="23"/>
  </w:num>
  <w:num w:numId="34" w16cid:durableId="1039623761">
    <w:abstractNumId w:val="45"/>
  </w:num>
  <w:num w:numId="35" w16cid:durableId="564339322">
    <w:abstractNumId w:val="29"/>
  </w:num>
  <w:num w:numId="36" w16cid:durableId="559294718">
    <w:abstractNumId w:val="38"/>
  </w:num>
  <w:num w:numId="37" w16cid:durableId="1414165899">
    <w:abstractNumId w:val="30"/>
  </w:num>
  <w:num w:numId="38" w16cid:durableId="1790934281">
    <w:abstractNumId w:val="10"/>
  </w:num>
  <w:num w:numId="39" w16cid:durableId="2320847">
    <w:abstractNumId w:val="39"/>
  </w:num>
  <w:num w:numId="40" w16cid:durableId="436289388">
    <w:abstractNumId w:val="14"/>
  </w:num>
  <w:num w:numId="41" w16cid:durableId="530609771">
    <w:abstractNumId w:val="41"/>
  </w:num>
  <w:num w:numId="42" w16cid:durableId="500320757">
    <w:abstractNumId w:val="12"/>
  </w:num>
  <w:num w:numId="43" w16cid:durableId="1963919040">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4BC"/>
    <w:rsid w:val="00006BBF"/>
    <w:rsid w:val="0000723E"/>
    <w:rsid w:val="00010FEE"/>
    <w:rsid w:val="000117B7"/>
    <w:rsid w:val="000126FF"/>
    <w:rsid w:val="00013C32"/>
    <w:rsid w:val="00014047"/>
    <w:rsid w:val="00021212"/>
    <w:rsid w:val="000270DD"/>
    <w:rsid w:val="0002757C"/>
    <w:rsid w:val="00027F41"/>
    <w:rsid w:val="0003055E"/>
    <w:rsid w:val="00032667"/>
    <w:rsid w:val="00032D09"/>
    <w:rsid w:val="0003397D"/>
    <w:rsid w:val="00037A49"/>
    <w:rsid w:val="000419F8"/>
    <w:rsid w:val="00043DDE"/>
    <w:rsid w:val="000441EB"/>
    <w:rsid w:val="00045BA4"/>
    <w:rsid w:val="0004773B"/>
    <w:rsid w:val="00054EC6"/>
    <w:rsid w:val="000559BA"/>
    <w:rsid w:val="00055AC8"/>
    <w:rsid w:val="00056224"/>
    <w:rsid w:val="00057D1F"/>
    <w:rsid w:val="000608A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8742B"/>
    <w:rsid w:val="000902D9"/>
    <w:rsid w:val="0009274F"/>
    <w:rsid w:val="000927E6"/>
    <w:rsid w:val="0009498C"/>
    <w:rsid w:val="000953EC"/>
    <w:rsid w:val="00097F4A"/>
    <w:rsid w:val="000A0348"/>
    <w:rsid w:val="000A08FE"/>
    <w:rsid w:val="000A1FDD"/>
    <w:rsid w:val="000A2803"/>
    <w:rsid w:val="000A2D8C"/>
    <w:rsid w:val="000A53A1"/>
    <w:rsid w:val="000A540F"/>
    <w:rsid w:val="000A7191"/>
    <w:rsid w:val="000B147B"/>
    <w:rsid w:val="000B1A7C"/>
    <w:rsid w:val="000B2F5E"/>
    <w:rsid w:val="000B32B7"/>
    <w:rsid w:val="000B4422"/>
    <w:rsid w:val="000B4C56"/>
    <w:rsid w:val="000B5E92"/>
    <w:rsid w:val="000B67CB"/>
    <w:rsid w:val="000B7A2A"/>
    <w:rsid w:val="000B7DA2"/>
    <w:rsid w:val="000C1263"/>
    <w:rsid w:val="000C18BB"/>
    <w:rsid w:val="000C21BF"/>
    <w:rsid w:val="000C2774"/>
    <w:rsid w:val="000C4FD4"/>
    <w:rsid w:val="000C5527"/>
    <w:rsid w:val="000C733A"/>
    <w:rsid w:val="000D18A2"/>
    <w:rsid w:val="000D28AD"/>
    <w:rsid w:val="000D294F"/>
    <w:rsid w:val="000D2CA6"/>
    <w:rsid w:val="000D2D7B"/>
    <w:rsid w:val="000D4CF1"/>
    <w:rsid w:val="000E054C"/>
    <w:rsid w:val="000E386A"/>
    <w:rsid w:val="000E403F"/>
    <w:rsid w:val="000E74ED"/>
    <w:rsid w:val="000E76C6"/>
    <w:rsid w:val="000F34AE"/>
    <w:rsid w:val="000F588F"/>
    <w:rsid w:val="000F6705"/>
    <w:rsid w:val="000F7BE4"/>
    <w:rsid w:val="001008C4"/>
    <w:rsid w:val="0010266D"/>
    <w:rsid w:val="0010295B"/>
    <w:rsid w:val="00106967"/>
    <w:rsid w:val="0011007D"/>
    <w:rsid w:val="00110D01"/>
    <w:rsid w:val="001112D6"/>
    <w:rsid w:val="00112C72"/>
    <w:rsid w:val="00112CBF"/>
    <w:rsid w:val="00113C40"/>
    <w:rsid w:val="001140FE"/>
    <w:rsid w:val="00116E9C"/>
    <w:rsid w:val="00116FF5"/>
    <w:rsid w:val="00117459"/>
    <w:rsid w:val="001175A4"/>
    <w:rsid w:val="00117C5C"/>
    <w:rsid w:val="00120144"/>
    <w:rsid w:val="00121E18"/>
    <w:rsid w:val="00127127"/>
    <w:rsid w:val="001279AF"/>
    <w:rsid w:val="00127C1E"/>
    <w:rsid w:val="00130362"/>
    <w:rsid w:val="0013165F"/>
    <w:rsid w:val="00133AAB"/>
    <w:rsid w:val="00134892"/>
    <w:rsid w:val="00134F95"/>
    <w:rsid w:val="001370AA"/>
    <w:rsid w:val="00137B4E"/>
    <w:rsid w:val="00140133"/>
    <w:rsid w:val="00140EA3"/>
    <w:rsid w:val="0014177D"/>
    <w:rsid w:val="00143B37"/>
    <w:rsid w:val="0014647F"/>
    <w:rsid w:val="00146F61"/>
    <w:rsid w:val="00151070"/>
    <w:rsid w:val="0015233E"/>
    <w:rsid w:val="0015464D"/>
    <w:rsid w:val="00155908"/>
    <w:rsid w:val="00161B0E"/>
    <w:rsid w:val="00162128"/>
    <w:rsid w:val="00162923"/>
    <w:rsid w:val="00162BD5"/>
    <w:rsid w:val="00163965"/>
    <w:rsid w:val="0016403C"/>
    <w:rsid w:val="00164227"/>
    <w:rsid w:val="001650B0"/>
    <w:rsid w:val="00166233"/>
    <w:rsid w:val="0017092C"/>
    <w:rsid w:val="00174307"/>
    <w:rsid w:val="00174A57"/>
    <w:rsid w:val="00175038"/>
    <w:rsid w:val="00175DE9"/>
    <w:rsid w:val="001773BE"/>
    <w:rsid w:val="00181E18"/>
    <w:rsid w:val="00182065"/>
    <w:rsid w:val="00183D2D"/>
    <w:rsid w:val="00184A80"/>
    <w:rsid w:val="001851DB"/>
    <w:rsid w:val="00185C34"/>
    <w:rsid w:val="001864B8"/>
    <w:rsid w:val="00186BB9"/>
    <w:rsid w:val="00186C3E"/>
    <w:rsid w:val="001914B1"/>
    <w:rsid w:val="00191F12"/>
    <w:rsid w:val="0019232C"/>
    <w:rsid w:val="00192A1F"/>
    <w:rsid w:val="00192D5A"/>
    <w:rsid w:val="00194B64"/>
    <w:rsid w:val="00194E13"/>
    <w:rsid w:val="00194E4C"/>
    <w:rsid w:val="00197019"/>
    <w:rsid w:val="00197CE5"/>
    <w:rsid w:val="00197D18"/>
    <w:rsid w:val="00197E82"/>
    <w:rsid w:val="001A396B"/>
    <w:rsid w:val="001A4A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2004E6"/>
    <w:rsid w:val="00201577"/>
    <w:rsid w:val="00201F02"/>
    <w:rsid w:val="00202733"/>
    <w:rsid w:val="00202C1E"/>
    <w:rsid w:val="0020327D"/>
    <w:rsid w:val="00204EDB"/>
    <w:rsid w:val="002066F7"/>
    <w:rsid w:val="00207AB1"/>
    <w:rsid w:val="002105B5"/>
    <w:rsid w:val="0021330D"/>
    <w:rsid w:val="002144B2"/>
    <w:rsid w:val="00215913"/>
    <w:rsid w:val="00216264"/>
    <w:rsid w:val="00217565"/>
    <w:rsid w:val="00217F7F"/>
    <w:rsid w:val="0022465C"/>
    <w:rsid w:val="00224E23"/>
    <w:rsid w:val="002251D3"/>
    <w:rsid w:val="00226DB6"/>
    <w:rsid w:val="00226F61"/>
    <w:rsid w:val="00227F0D"/>
    <w:rsid w:val="002305F1"/>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5D99"/>
    <w:rsid w:val="00276C64"/>
    <w:rsid w:val="002803A7"/>
    <w:rsid w:val="00282402"/>
    <w:rsid w:val="0028291E"/>
    <w:rsid w:val="0028629E"/>
    <w:rsid w:val="00286D2E"/>
    <w:rsid w:val="002877F7"/>
    <w:rsid w:val="002918FA"/>
    <w:rsid w:val="00291C56"/>
    <w:rsid w:val="0029319B"/>
    <w:rsid w:val="00296178"/>
    <w:rsid w:val="002965F6"/>
    <w:rsid w:val="00296B50"/>
    <w:rsid w:val="00296D0E"/>
    <w:rsid w:val="002A17D9"/>
    <w:rsid w:val="002A2061"/>
    <w:rsid w:val="002A5A50"/>
    <w:rsid w:val="002B2BFC"/>
    <w:rsid w:val="002B395C"/>
    <w:rsid w:val="002C0169"/>
    <w:rsid w:val="002C0B0A"/>
    <w:rsid w:val="002C117F"/>
    <w:rsid w:val="002C1570"/>
    <w:rsid w:val="002C1DD9"/>
    <w:rsid w:val="002C2A35"/>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04E2"/>
    <w:rsid w:val="0030340D"/>
    <w:rsid w:val="00303AED"/>
    <w:rsid w:val="00305048"/>
    <w:rsid w:val="0030642A"/>
    <w:rsid w:val="00310156"/>
    <w:rsid w:val="00310C8B"/>
    <w:rsid w:val="003142A6"/>
    <w:rsid w:val="00314D4E"/>
    <w:rsid w:val="00315A73"/>
    <w:rsid w:val="00316712"/>
    <w:rsid w:val="00316996"/>
    <w:rsid w:val="0031778A"/>
    <w:rsid w:val="00320357"/>
    <w:rsid w:val="003214BF"/>
    <w:rsid w:val="003228A0"/>
    <w:rsid w:val="0032296D"/>
    <w:rsid w:val="00324182"/>
    <w:rsid w:val="00325B1A"/>
    <w:rsid w:val="00325ED0"/>
    <w:rsid w:val="00326146"/>
    <w:rsid w:val="0033175A"/>
    <w:rsid w:val="0033249E"/>
    <w:rsid w:val="00333199"/>
    <w:rsid w:val="00334DFC"/>
    <w:rsid w:val="00335926"/>
    <w:rsid w:val="00337E4D"/>
    <w:rsid w:val="00343395"/>
    <w:rsid w:val="00343DD9"/>
    <w:rsid w:val="00344265"/>
    <w:rsid w:val="003451C6"/>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0D02"/>
    <w:rsid w:val="00381623"/>
    <w:rsid w:val="00381B2A"/>
    <w:rsid w:val="00383DD3"/>
    <w:rsid w:val="00385BF7"/>
    <w:rsid w:val="00385DDE"/>
    <w:rsid w:val="00391208"/>
    <w:rsid w:val="003934F5"/>
    <w:rsid w:val="00395CE6"/>
    <w:rsid w:val="00395DDA"/>
    <w:rsid w:val="003A0E05"/>
    <w:rsid w:val="003A13C7"/>
    <w:rsid w:val="003A1AA2"/>
    <w:rsid w:val="003A398C"/>
    <w:rsid w:val="003A4373"/>
    <w:rsid w:val="003A775A"/>
    <w:rsid w:val="003B1041"/>
    <w:rsid w:val="003B2CEB"/>
    <w:rsid w:val="003B313F"/>
    <w:rsid w:val="003B37B7"/>
    <w:rsid w:val="003B3FBB"/>
    <w:rsid w:val="003B5A5E"/>
    <w:rsid w:val="003B6806"/>
    <w:rsid w:val="003B6F99"/>
    <w:rsid w:val="003B7A34"/>
    <w:rsid w:val="003C0065"/>
    <w:rsid w:val="003C0A25"/>
    <w:rsid w:val="003C0DBC"/>
    <w:rsid w:val="003C13FD"/>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2F41"/>
    <w:rsid w:val="003E5B91"/>
    <w:rsid w:val="003E7956"/>
    <w:rsid w:val="003F0E59"/>
    <w:rsid w:val="003F1C8D"/>
    <w:rsid w:val="003F33D2"/>
    <w:rsid w:val="003F41CE"/>
    <w:rsid w:val="003F5AC9"/>
    <w:rsid w:val="003F6384"/>
    <w:rsid w:val="003F7755"/>
    <w:rsid w:val="0040301F"/>
    <w:rsid w:val="004034F6"/>
    <w:rsid w:val="004044F7"/>
    <w:rsid w:val="00404BBA"/>
    <w:rsid w:val="00405861"/>
    <w:rsid w:val="0040613A"/>
    <w:rsid w:val="00410633"/>
    <w:rsid w:val="004131F7"/>
    <w:rsid w:val="00413341"/>
    <w:rsid w:val="0041372F"/>
    <w:rsid w:val="004145AA"/>
    <w:rsid w:val="004148CF"/>
    <w:rsid w:val="00420125"/>
    <w:rsid w:val="004251E5"/>
    <w:rsid w:val="0042575D"/>
    <w:rsid w:val="00425928"/>
    <w:rsid w:val="00427480"/>
    <w:rsid w:val="00433067"/>
    <w:rsid w:val="00433E4A"/>
    <w:rsid w:val="00433E9C"/>
    <w:rsid w:val="00434571"/>
    <w:rsid w:val="004347CB"/>
    <w:rsid w:val="00435435"/>
    <w:rsid w:val="00435648"/>
    <w:rsid w:val="004363B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136E"/>
    <w:rsid w:val="00494315"/>
    <w:rsid w:val="00494636"/>
    <w:rsid w:val="0049479E"/>
    <w:rsid w:val="004947E8"/>
    <w:rsid w:val="004948A4"/>
    <w:rsid w:val="0049624F"/>
    <w:rsid w:val="004972CD"/>
    <w:rsid w:val="004A09B3"/>
    <w:rsid w:val="004A0C59"/>
    <w:rsid w:val="004A3A9C"/>
    <w:rsid w:val="004A4982"/>
    <w:rsid w:val="004A5076"/>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4F06"/>
    <w:rsid w:val="004C558D"/>
    <w:rsid w:val="004C637C"/>
    <w:rsid w:val="004C6B88"/>
    <w:rsid w:val="004D0466"/>
    <w:rsid w:val="004D079C"/>
    <w:rsid w:val="004D2F9F"/>
    <w:rsid w:val="004D3704"/>
    <w:rsid w:val="004D45C1"/>
    <w:rsid w:val="004D5554"/>
    <w:rsid w:val="004D579F"/>
    <w:rsid w:val="004D5BA1"/>
    <w:rsid w:val="004D69A8"/>
    <w:rsid w:val="004D6B45"/>
    <w:rsid w:val="004E01AE"/>
    <w:rsid w:val="004E0562"/>
    <w:rsid w:val="004E1484"/>
    <w:rsid w:val="004E222E"/>
    <w:rsid w:val="004E22F9"/>
    <w:rsid w:val="004E59DC"/>
    <w:rsid w:val="004F02BD"/>
    <w:rsid w:val="004F2927"/>
    <w:rsid w:val="004F2A8B"/>
    <w:rsid w:val="004F77C4"/>
    <w:rsid w:val="004F79D0"/>
    <w:rsid w:val="004F7EF2"/>
    <w:rsid w:val="00500126"/>
    <w:rsid w:val="00501FC8"/>
    <w:rsid w:val="00502D21"/>
    <w:rsid w:val="00504CB7"/>
    <w:rsid w:val="00505410"/>
    <w:rsid w:val="00505F62"/>
    <w:rsid w:val="005131B3"/>
    <w:rsid w:val="0051451C"/>
    <w:rsid w:val="0051597D"/>
    <w:rsid w:val="00517420"/>
    <w:rsid w:val="00520CDD"/>
    <w:rsid w:val="0052142A"/>
    <w:rsid w:val="00524F1D"/>
    <w:rsid w:val="0052500C"/>
    <w:rsid w:val="005322D7"/>
    <w:rsid w:val="005324DD"/>
    <w:rsid w:val="00533D88"/>
    <w:rsid w:val="005350C6"/>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4E82"/>
    <w:rsid w:val="00566418"/>
    <w:rsid w:val="005725C6"/>
    <w:rsid w:val="00572C2C"/>
    <w:rsid w:val="00573DC4"/>
    <w:rsid w:val="00574275"/>
    <w:rsid w:val="00577730"/>
    <w:rsid w:val="00582003"/>
    <w:rsid w:val="005841AF"/>
    <w:rsid w:val="005845F4"/>
    <w:rsid w:val="0058474E"/>
    <w:rsid w:val="00584DF5"/>
    <w:rsid w:val="005878CC"/>
    <w:rsid w:val="00587BCA"/>
    <w:rsid w:val="005912CB"/>
    <w:rsid w:val="005927E7"/>
    <w:rsid w:val="005969B1"/>
    <w:rsid w:val="00596BC9"/>
    <w:rsid w:val="005A0DB6"/>
    <w:rsid w:val="005A51CE"/>
    <w:rsid w:val="005A6648"/>
    <w:rsid w:val="005A6F4D"/>
    <w:rsid w:val="005B00E2"/>
    <w:rsid w:val="005B1756"/>
    <w:rsid w:val="005B3E85"/>
    <w:rsid w:val="005B4061"/>
    <w:rsid w:val="005B4C34"/>
    <w:rsid w:val="005B5AF6"/>
    <w:rsid w:val="005B5CEE"/>
    <w:rsid w:val="005B6195"/>
    <w:rsid w:val="005B71FE"/>
    <w:rsid w:val="005B7AD5"/>
    <w:rsid w:val="005C1559"/>
    <w:rsid w:val="005C1ACF"/>
    <w:rsid w:val="005C22F5"/>
    <w:rsid w:val="005C2B6C"/>
    <w:rsid w:val="005C3BD9"/>
    <w:rsid w:val="005C4B3B"/>
    <w:rsid w:val="005D3196"/>
    <w:rsid w:val="005D4684"/>
    <w:rsid w:val="005D4A3D"/>
    <w:rsid w:val="005E0219"/>
    <w:rsid w:val="005E125F"/>
    <w:rsid w:val="005E215B"/>
    <w:rsid w:val="005E28A3"/>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1787D"/>
    <w:rsid w:val="00621502"/>
    <w:rsid w:val="00621E0F"/>
    <w:rsid w:val="00622E51"/>
    <w:rsid w:val="006237AA"/>
    <w:rsid w:val="006251A8"/>
    <w:rsid w:val="00627238"/>
    <w:rsid w:val="00627602"/>
    <w:rsid w:val="00630BE0"/>
    <w:rsid w:val="006317AA"/>
    <w:rsid w:val="00631E7A"/>
    <w:rsid w:val="0063227A"/>
    <w:rsid w:val="00633632"/>
    <w:rsid w:val="00633F6A"/>
    <w:rsid w:val="006347C3"/>
    <w:rsid w:val="00634E47"/>
    <w:rsid w:val="00635091"/>
    <w:rsid w:val="00636EFA"/>
    <w:rsid w:val="00637C4B"/>
    <w:rsid w:val="00641F43"/>
    <w:rsid w:val="006425E5"/>
    <w:rsid w:val="0064296D"/>
    <w:rsid w:val="00643442"/>
    <w:rsid w:val="0065017E"/>
    <w:rsid w:val="006507AF"/>
    <w:rsid w:val="0065091C"/>
    <w:rsid w:val="00650F2D"/>
    <w:rsid w:val="0065107D"/>
    <w:rsid w:val="00652430"/>
    <w:rsid w:val="0065521D"/>
    <w:rsid w:val="00656BF9"/>
    <w:rsid w:val="00657E65"/>
    <w:rsid w:val="00660827"/>
    <w:rsid w:val="006616C6"/>
    <w:rsid w:val="00667A21"/>
    <w:rsid w:val="006709C7"/>
    <w:rsid w:val="00673F39"/>
    <w:rsid w:val="00675EE0"/>
    <w:rsid w:val="006761D5"/>
    <w:rsid w:val="00677E14"/>
    <w:rsid w:val="00680EE0"/>
    <w:rsid w:val="00681B51"/>
    <w:rsid w:val="00681E19"/>
    <w:rsid w:val="00682EFC"/>
    <w:rsid w:val="006831E2"/>
    <w:rsid w:val="0068329B"/>
    <w:rsid w:val="00683D8A"/>
    <w:rsid w:val="006908CC"/>
    <w:rsid w:val="0069148D"/>
    <w:rsid w:val="0069342D"/>
    <w:rsid w:val="0069394C"/>
    <w:rsid w:val="006945C7"/>
    <w:rsid w:val="00696190"/>
    <w:rsid w:val="006975C6"/>
    <w:rsid w:val="006A08EF"/>
    <w:rsid w:val="006A1FDA"/>
    <w:rsid w:val="006A2C66"/>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01B0"/>
    <w:rsid w:val="006C1E34"/>
    <w:rsid w:val="006C2884"/>
    <w:rsid w:val="006C29D2"/>
    <w:rsid w:val="006C2A72"/>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23088"/>
    <w:rsid w:val="00724DB1"/>
    <w:rsid w:val="0072551B"/>
    <w:rsid w:val="00725B8E"/>
    <w:rsid w:val="00726AA5"/>
    <w:rsid w:val="0073077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357E"/>
    <w:rsid w:val="00744280"/>
    <w:rsid w:val="00744822"/>
    <w:rsid w:val="00746E15"/>
    <w:rsid w:val="0074721B"/>
    <w:rsid w:val="007512F2"/>
    <w:rsid w:val="00751C6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44E"/>
    <w:rsid w:val="007745FB"/>
    <w:rsid w:val="0077657A"/>
    <w:rsid w:val="00780CBE"/>
    <w:rsid w:val="007821DB"/>
    <w:rsid w:val="0078283C"/>
    <w:rsid w:val="00783010"/>
    <w:rsid w:val="0078500D"/>
    <w:rsid w:val="00785298"/>
    <w:rsid w:val="00785DFD"/>
    <w:rsid w:val="00785F39"/>
    <w:rsid w:val="00790916"/>
    <w:rsid w:val="007912DC"/>
    <w:rsid w:val="00791D19"/>
    <w:rsid w:val="00794C93"/>
    <w:rsid w:val="0079633E"/>
    <w:rsid w:val="00797DA5"/>
    <w:rsid w:val="007A02C8"/>
    <w:rsid w:val="007A09D2"/>
    <w:rsid w:val="007A0CE8"/>
    <w:rsid w:val="007A2B93"/>
    <w:rsid w:val="007A6515"/>
    <w:rsid w:val="007A6A2F"/>
    <w:rsid w:val="007A7866"/>
    <w:rsid w:val="007B1CA3"/>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4294"/>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3BC"/>
    <w:rsid w:val="00836DCD"/>
    <w:rsid w:val="00836E6A"/>
    <w:rsid w:val="008373AF"/>
    <w:rsid w:val="00840EA5"/>
    <w:rsid w:val="008425D2"/>
    <w:rsid w:val="008456FA"/>
    <w:rsid w:val="00846300"/>
    <w:rsid w:val="0084710A"/>
    <w:rsid w:val="0085079A"/>
    <w:rsid w:val="00851735"/>
    <w:rsid w:val="00852BE6"/>
    <w:rsid w:val="00853E2C"/>
    <w:rsid w:val="00863BDE"/>
    <w:rsid w:val="008649BE"/>
    <w:rsid w:val="008674DC"/>
    <w:rsid w:val="008676DC"/>
    <w:rsid w:val="00872C33"/>
    <w:rsid w:val="00873500"/>
    <w:rsid w:val="00875D38"/>
    <w:rsid w:val="008828D1"/>
    <w:rsid w:val="008832FE"/>
    <w:rsid w:val="00885BD5"/>
    <w:rsid w:val="008863E7"/>
    <w:rsid w:val="00890AA1"/>
    <w:rsid w:val="00891974"/>
    <w:rsid w:val="00891CDB"/>
    <w:rsid w:val="008920F9"/>
    <w:rsid w:val="00892BAD"/>
    <w:rsid w:val="00893D99"/>
    <w:rsid w:val="00894BC7"/>
    <w:rsid w:val="008A2BF8"/>
    <w:rsid w:val="008A3E67"/>
    <w:rsid w:val="008A4A0F"/>
    <w:rsid w:val="008A5D4C"/>
    <w:rsid w:val="008A605B"/>
    <w:rsid w:val="008A6DD5"/>
    <w:rsid w:val="008A6F5B"/>
    <w:rsid w:val="008B0A1F"/>
    <w:rsid w:val="008B202D"/>
    <w:rsid w:val="008B44FC"/>
    <w:rsid w:val="008B48DB"/>
    <w:rsid w:val="008B5E3A"/>
    <w:rsid w:val="008B6B1E"/>
    <w:rsid w:val="008B72CE"/>
    <w:rsid w:val="008C0197"/>
    <w:rsid w:val="008C1A72"/>
    <w:rsid w:val="008C2BEB"/>
    <w:rsid w:val="008C45F6"/>
    <w:rsid w:val="008C4F87"/>
    <w:rsid w:val="008C5FA6"/>
    <w:rsid w:val="008C5FAE"/>
    <w:rsid w:val="008C697E"/>
    <w:rsid w:val="008C716A"/>
    <w:rsid w:val="008C7A1B"/>
    <w:rsid w:val="008D02BB"/>
    <w:rsid w:val="008D05D9"/>
    <w:rsid w:val="008D17ED"/>
    <w:rsid w:val="008D2DDB"/>
    <w:rsid w:val="008D3D73"/>
    <w:rsid w:val="008D6BA6"/>
    <w:rsid w:val="008D7B0B"/>
    <w:rsid w:val="008E051B"/>
    <w:rsid w:val="008E112F"/>
    <w:rsid w:val="008E3F71"/>
    <w:rsid w:val="008E56DD"/>
    <w:rsid w:val="008E617A"/>
    <w:rsid w:val="008E6445"/>
    <w:rsid w:val="008E7F3F"/>
    <w:rsid w:val="008F0208"/>
    <w:rsid w:val="008F1F8B"/>
    <w:rsid w:val="008F2731"/>
    <w:rsid w:val="008F3A22"/>
    <w:rsid w:val="008F3D2E"/>
    <w:rsid w:val="008F5044"/>
    <w:rsid w:val="008F6877"/>
    <w:rsid w:val="00900D8A"/>
    <w:rsid w:val="00901285"/>
    <w:rsid w:val="00901F6B"/>
    <w:rsid w:val="00903948"/>
    <w:rsid w:val="00904C51"/>
    <w:rsid w:val="009077F2"/>
    <w:rsid w:val="00911B7F"/>
    <w:rsid w:val="00914173"/>
    <w:rsid w:val="00915CB0"/>
    <w:rsid w:val="009170C5"/>
    <w:rsid w:val="00917602"/>
    <w:rsid w:val="00917EE4"/>
    <w:rsid w:val="00923B1B"/>
    <w:rsid w:val="00925447"/>
    <w:rsid w:val="0092646E"/>
    <w:rsid w:val="00927A0C"/>
    <w:rsid w:val="00930868"/>
    <w:rsid w:val="009309C8"/>
    <w:rsid w:val="009315FA"/>
    <w:rsid w:val="00931799"/>
    <w:rsid w:val="00931A7A"/>
    <w:rsid w:val="00936D77"/>
    <w:rsid w:val="00936E5C"/>
    <w:rsid w:val="00941D07"/>
    <w:rsid w:val="00941FBE"/>
    <w:rsid w:val="0094329B"/>
    <w:rsid w:val="00944F06"/>
    <w:rsid w:val="00945D47"/>
    <w:rsid w:val="00945FBE"/>
    <w:rsid w:val="00946415"/>
    <w:rsid w:val="00950C0B"/>
    <w:rsid w:val="0095265F"/>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2D0"/>
    <w:rsid w:val="009A069B"/>
    <w:rsid w:val="009A074E"/>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3091"/>
    <w:rsid w:val="009D481F"/>
    <w:rsid w:val="009D6169"/>
    <w:rsid w:val="009E10AF"/>
    <w:rsid w:val="009E1328"/>
    <w:rsid w:val="009E2EC0"/>
    <w:rsid w:val="009E3EA1"/>
    <w:rsid w:val="009E48D3"/>
    <w:rsid w:val="009E58A0"/>
    <w:rsid w:val="009E6B43"/>
    <w:rsid w:val="009F0A93"/>
    <w:rsid w:val="009F1A08"/>
    <w:rsid w:val="009F1EF1"/>
    <w:rsid w:val="009F3910"/>
    <w:rsid w:val="009F41F8"/>
    <w:rsid w:val="009F53C9"/>
    <w:rsid w:val="009F696C"/>
    <w:rsid w:val="009F7F98"/>
    <w:rsid w:val="00A02B63"/>
    <w:rsid w:val="00A03F60"/>
    <w:rsid w:val="00A06044"/>
    <w:rsid w:val="00A07046"/>
    <w:rsid w:val="00A07CC5"/>
    <w:rsid w:val="00A13F4E"/>
    <w:rsid w:val="00A144FE"/>
    <w:rsid w:val="00A15E5B"/>
    <w:rsid w:val="00A17496"/>
    <w:rsid w:val="00A2037F"/>
    <w:rsid w:val="00A22E8F"/>
    <w:rsid w:val="00A23184"/>
    <w:rsid w:val="00A238A2"/>
    <w:rsid w:val="00A26821"/>
    <w:rsid w:val="00A2757D"/>
    <w:rsid w:val="00A3000B"/>
    <w:rsid w:val="00A332AA"/>
    <w:rsid w:val="00A33302"/>
    <w:rsid w:val="00A3567A"/>
    <w:rsid w:val="00A36085"/>
    <w:rsid w:val="00A3664F"/>
    <w:rsid w:val="00A40453"/>
    <w:rsid w:val="00A424C5"/>
    <w:rsid w:val="00A429ED"/>
    <w:rsid w:val="00A46ED1"/>
    <w:rsid w:val="00A51B3A"/>
    <w:rsid w:val="00A52459"/>
    <w:rsid w:val="00A53527"/>
    <w:rsid w:val="00A55B03"/>
    <w:rsid w:val="00A56F41"/>
    <w:rsid w:val="00A604EA"/>
    <w:rsid w:val="00A623EE"/>
    <w:rsid w:val="00A62405"/>
    <w:rsid w:val="00A6568E"/>
    <w:rsid w:val="00A66504"/>
    <w:rsid w:val="00A668DC"/>
    <w:rsid w:val="00A70313"/>
    <w:rsid w:val="00A7059C"/>
    <w:rsid w:val="00A72B0B"/>
    <w:rsid w:val="00A77058"/>
    <w:rsid w:val="00A81879"/>
    <w:rsid w:val="00A81A8B"/>
    <w:rsid w:val="00A835B6"/>
    <w:rsid w:val="00A87FE9"/>
    <w:rsid w:val="00A91B02"/>
    <w:rsid w:val="00A92B9E"/>
    <w:rsid w:val="00A930A3"/>
    <w:rsid w:val="00A938EF"/>
    <w:rsid w:val="00A94550"/>
    <w:rsid w:val="00A965E7"/>
    <w:rsid w:val="00A96F25"/>
    <w:rsid w:val="00AA0829"/>
    <w:rsid w:val="00AA1317"/>
    <w:rsid w:val="00AA2AC5"/>
    <w:rsid w:val="00AA2E49"/>
    <w:rsid w:val="00AA4150"/>
    <w:rsid w:val="00AA4B1E"/>
    <w:rsid w:val="00AA76A7"/>
    <w:rsid w:val="00AB49A4"/>
    <w:rsid w:val="00AC0291"/>
    <w:rsid w:val="00AC0BA9"/>
    <w:rsid w:val="00AC27E7"/>
    <w:rsid w:val="00AD0ABB"/>
    <w:rsid w:val="00AD4C56"/>
    <w:rsid w:val="00AD66D5"/>
    <w:rsid w:val="00AE07EE"/>
    <w:rsid w:val="00AE2009"/>
    <w:rsid w:val="00AE2B07"/>
    <w:rsid w:val="00AE5B25"/>
    <w:rsid w:val="00AE724E"/>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842"/>
    <w:rsid w:val="00B169F3"/>
    <w:rsid w:val="00B17103"/>
    <w:rsid w:val="00B17196"/>
    <w:rsid w:val="00B2101E"/>
    <w:rsid w:val="00B220B8"/>
    <w:rsid w:val="00B22BAF"/>
    <w:rsid w:val="00B2332F"/>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727"/>
    <w:rsid w:val="00B45801"/>
    <w:rsid w:val="00B45CCC"/>
    <w:rsid w:val="00B46440"/>
    <w:rsid w:val="00B46BF0"/>
    <w:rsid w:val="00B46D35"/>
    <w:rsid w:val="00B500A3"/>
    <w:rsid w:val="00B51720"/>
    <w:rsid w:val="00B52A9E"/>
    <w:rsid w:val="00B55AAA"/>
    <w:rsid w:val="00B57053"/>
    <w:rsid w:val="00B601B4"/>
    <w:rsid w:val="00B61B48"/>
    <w:rsid w:val="00B63B8D"/>
    <w:rsid w:val="00B65497"/>
    <w:rsid w:val="00B65670"/>
    <w:rsid w:val="00B66F4D"/>
    <w:rsid w:val="00B67D11"/>
    <w:rsid w:val="00B701F3"/>
    <w:rsid w:val="00B71560"/>
    <w:rsid w:val="00B723D3"/>
    <w:rsid w:val="00B744EC"/>
    <w:rsid w:val="00B7455A"/>
    <w:rsid w:val="00B757D1"/>
    <w:rsid w:val="00B75915"/>
    <w:rsid w:val="00B75CC8"/>
    <w:rsid w:val="00B7687A"/>
    <w:rsid w:val="00B76A83"/>
    <w:rsid w:val="00B8053B"/>
    <w:rsid w:val="00B81D5B"/>
    <w:rsid w:val="00B821D2"/>
    <w:rsid w:val="00B8246A"/>
    <w:rsid w:val="00B84D29"/>
    <w:rsid w:val="00B87A0F"/>
    <w:rsid w:val="00B919AB"/>
    <w:rsid w:val="00B91ECF"/>
    <w:rsid w:val="00B92507"/>
    <w:rsid w:val="00B92549"/>
    <w:rsid w:val="00B93434"/>
    <w:rsid w:val="00B934AD"/>
    <w:rsid w:val="00B95E9C"/>
    <w:rsid w:val="00BA0BDE"/>
    <w:rsid w:val="00BA0FC2"/>
    <w:rsid w:val="00BA1DFD"/>
    <w:rsid w:val="00BA36E4"/>
    <w:rsid w:val="00BA5E20"/>
    <w:rsid w:val="00BB0304"/>
    <w:rsid w:val="00BB18FF"/>
    <w:rsid w:val="00BB2FFF"/>
    <w:rsid w:val="00BB35C9"/>
    <w:rsid w:val="00BB761B"/>
    <w:rsid w:val="00BB77B7"/>
    <w:rsid w:val="00BC026B"/>
    <w:rsid w:val="00BC07A7"/>
    <w:rsid w:val="00BC0BBB"/>
    <w:rsid w:val="00BC2D61"/>
    <w:rsid w:val="00BC6572"/>
    <w:rsid w:val="00BC7526"/>
    <w:rsid w:val="00BD143D"/>
    <w:rsid w:val="00BD2E80"/>
    <w:rsid w:val="00BD56C3"/>
    <w:rsid w:val="00BE153B"/>
    <w:rsid w:val="00BE3953"/>
    <w:rsid w:val="00BE4DE6"/>
    <w:rsid w:val="00BE500B"/>
    <w:rsid w:val="00BE509D"/>
    <w:rsid w:val="00BE52B1"/>
    <w:rsid w:val="00BE78DD"/>
    <w:rsid w:val="00BF10D0"/>
    <w:rsid w:val="00BF12E4"/>
    <w:rsid w:val="00C011E4"/>
    <w:rsid w:val="00C021AE"/>
    <w:rsid w:val="00C02399"/>
    <w:rsid w:val="00C02EF0"/>
    <w:rsid w:val="00C045B7"/>
    <w:rsid w:val="00C100BF"/>
    <w:rsid w:val="00C10EC4"/>
    <w:rsid w:val="00C125C6"/>
    <w:rsid w:val="00C16647"/>
    <w:rsid w:val="00C17FE0"/>
    <w:rsid w:val="00C21CE2"/>
    <w:rsid w:val="00C22557"/>
    <w:rsid w:val="00C22D3C"/>
    <w:rsid w:val="00C238C0"/>
    <w:rsid w:val="00C24394"/>
    <w:rsid w:val="00C24613"/>
    <w:rsid w:val="00C25C5B"/>
    <w:rsid w:val="00C25EBF"/>
    <w:rsid w:val="00C30761"/>
    <w:rsid w:val="00C315C9"/>
    <w:rsid w:val="00C31E4C"/>
    <w:rsid w:val="00C33281"/>
    <w:rsid w:val="00C34664"/>
    <w:rsid w:val="00C35AD8"/>
    <w:rsid w:val="00C361E3"/>
    <w:rsid w:val="00C36988"/>
    <w:rsid w:val="00C40F61"/>
    <w:rsid w:val="00C4182B"/>
    <w:rsid w:val="00C4435E"/>
    <w:rsid w:val="00C45056"/>
    <w:rsid w:val="00C4598E"/>
    <w:rsid w:val="00C45C53"/>
    <w:rsid w:val="00C45F3F"/>
    <w:rsid w:val="00C4650B"/>
    <w:rsid w:val="00C4793C"/>
    <w:rsid w:val="00C50528"/>
    <w:rsid w:val="00C5684F"/>
    <w:rsid w:val="00C570C3"/>
    <w:rsid w:val="00C600F3"/>
    <w:rsid w:val="00C60EAB"/>
    <w:rsid w:val="00C66102"/>
    <w:rsid w:val="00C67457"/>
    <w:rsid w:val="00C710C5"/>
    <w:rsid w:val="00C71560"/>
    <w:rsid w:val="00C71805"/>
    <w:rsid w:val="00C7306F"/>
    <w:rsid w:val="00C73419"/>
    <w:rsid w:val="00C73F13"/>
    <w:rsid w:val="00C773A2"/>
    <w:rsid w:val="00C8336C"/>
    <w:rsid w:val="00C83BCA"/>
    <w:rsid w:val="00C85C8A"/>
    <w:rsid w:val="00C9746F"/>
    <w:rsid w:val="00CA484D"/>
    <w:rsid w:val="00CA67C4"/>
    <w:rsid w:val="00CB1FFC"/>
    <w:rsid w:val="00CB37CB"/>
    <w:rsid w:val="00CB3976"/>
    <w:rsid w:val="00CB3CB3"/>
    <w:rsid w:val="00CB4405"/>
    <w:rsid w:val="00CB48C7"/>
    <w:rsid w:val="00CB54FD"/>
    <w:rsid w:val="00CB71BB"/>
    <w:rsid w:val="00CC009B"/>
    <w:rsid w:val="00CC2AA0"/>
    <w:rsid w:val="00CD2507"/>
    <w:rsid w:val="00CD30A4"/>
    <w:rsid w:val="00CD6CE0"/>
    <w:rsid w:val="00CD6E25"/>
    <w:rsid w:val="00CE05C2"/>
    <w:rsid w:val="00CE0650"/>
    <w:rsid w:val="00CE5E70"/>
    <w:rsid w:val="00CE7A4D"/>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247"/>
    <w:rsid w:val="00D15A1C"/>
    <w:rsid w:val="00D15AF5"/>
    <w:rsid w:val="00D176E2"/>
    <w:rsid w:val="00D17AAB"/>
    <w:rsid w:val="00D17E5C"/>
    <w:rsid w:val="00D214BF"/>
    <w:rsid w:val="00D24FD6"/>
    <w:rsid w:val="00D251E1"/>
    <w:rsid w:val="00D26562"/>
    <w:rsid w:val="00D3450B"/>
    <w:rsid w:val="00D34780"/>
    <w:rsid w:val="00D34831"/>
    <w:rsid w:val="00D35366"/>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66C26"/>
    <w:rsid w:val="00D71612"/>
    <w:rsid w:val="00D71B4A"/>
    <w:rsid w:val="00D7467F"/>
    <w:rsid w:val="00D7485E"/>
    <w:rsid w:val="00D74CF7"/>
    <w:rsid w:val="00D74E15"/>
    <w:rsid w:val="00D75D3A"/>
    <w:rsid w:val="00D82F54"/>
    <w:rsid w:val="00D8322D"/>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B089E"/>
    <w:rsid w:val="00DB2AA9"/>
    <w:rsid w:val="00DB4167"/>
    <w:rsid w:val="00DB43F6"/>
    <w:rsid w:val="00DB471C"/>
    <w:rsid w:val="00DB4F7A"/>
    <w:rsid w:val="00DB677F"/>
    <w:rsid w:val="00DB7175"/>
    <w:rsid w:val="00DC039A"/>
    <w:rsid w:val="00DC145D"/>
    <w:rsid w:val="00DC250D"/>
    <w:rsid w:val="00DC2607"/>
    <w:rsid w:val="00DC2AE8"/>
    <w:rsid w:val="00DC3021"/>
    <w:rsid w:val="00DC3093"/>
    <w:rsid w:val="00DC6CC7"/>
    <w:rsid w:val="00DD073B"/>
    <w:rsid w:val="00DD1CD2"/>
    <w:rsid w:val="00DD2FA1"/>
    <w:rsid w:val="00DD4D02"/>
    <w:rsid w:val="00DD5858"/>
    <w:rsid w:val="00DD76CF"/>
    <w:rsid w:val="00DD78A4"/>
    <w:rsid w:val="00DE0A80"/>
    <w:rsid w:val="00DE282C"/>
    <w:rsid w:val="00DE37D8"/>
    <w:rsid w:val="00DE3977"/>
    <w:rsid w:val="00DE3D1B"/>
    <w:rsid w:val="00DE4167"/>
    <w:rsid w:val="00DE71DE"/>
    <w:rsid w:val="00DF3B70"/>
    <w:rsid w:val="00DF4011"/>
    <w:rsid w:val="00DF40DE"/>
    <w:rsid w:val="00DF42B2"/>
    <w:rsid w:val="00DF4C36"/>
    <w:rsid w:val="00DF54DC"/>
    <w:rsid w:val="00DF57D8"/>
    <w:rsid w:val="00DF5E73"/>
    <w:rsid w:val="00DF78A2"/>
    <w:rsid w:val="00E01750"/>
    <w:rsid w:val="00E03828"/>
    <w:rsid w:val="00E04E9A"/>
    <w:rsid w:val="00E052AA"/>
    <w:rsid w:val="00E056F1"/>
    <w:rsid w:val="00E05FBB"/>
    <w:rsid w:val="00E06A8E"/>
    <w:rsid w:val="00E06D2D"/>
    <w:rsid w:val="00E06F8D"/>
    <w:rsid w:val="00E07D90"/>
    <w:rsid w:val="00E10662"/>
    <w:rsid w:val="00E115FA"/>
    <w:rsid w:val="00E122DB"/>
    <w:rsid w:val="00E147FC"/>
    <w:rsid w:val="00E156FF"/>
    <w:rsid w:val="00E1639E"/>
    <w:rsid w:val="00E171FD"/>
    <w:rsid w:val="00E208BB"/>
    <w:rsid w:val="00E21027"/>
    <w:rsid w:val="00E26062"/>
    <w:rsid w:val="00E277BC"/>
    <w:rsid w:val="00E30F9D"/>
    <w:rsid w:val="00E3181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3AC"/>
    <w:rsid w:val="00E654B8"/>
    <w:rsid w:val="00E66C92"/>
    <w:rsid w:val="00E66CE8"/>
    <w:rsid w:val="00E7054C"/>
    <w:rsid w:val="00E75C92"/>
    <w:rsid w:val="00E77650"/>
    <w:rsid w:val="00E77D95"/>
    <w:rsid w:val="00E77DD7"/>
    <w:rsid w:val="00E87CD5"/>
    <w:rsid w:val="00E91639"/>
    <w:rsid w:val="00E92745"/>
    <w:rsid w:val="00E9730B"/>
    <w:rsid w:val="00EA04BE"/>
    <w:rsid w:val="00EA15A8"/>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28C5"/>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5386"/>
    <w:rsid w:val="00F16B2B"/>
    <w:rsid w:val="00F16C51"/>
    <w:rsid w:val="00F21FD4"/>
    <w:rsid w:val="00F224F6"/>
    <w:rsid w:val="00F23165"/>
    <w:rsid w:val="00F24D15"/>
    <w:rsid w:val="00F313AF"/>
    <w:rsid w:val="00F3261E"/>
    <w:rsid w:val="00F32938"/>
    <w:rsid w:val="00F33B93"/>
    <w:rsid w:val="00F33D71"/>
    <w:rsid w:val="00F36610"/>
    <w:rsid w:val="00F37ACD"/>
    <w:rsid w:val="00F37BD9"/>
    <w:rsid w:val="00F42BB9"/>
    <w:rsid w:val="00F46EBF"/>
    <w:rsid w:val="00F479D0"/>
    <w:rsid w:val="00F50D5C"/>
    <w:rsid w:val="00F51390"/>
    <w:rsid w:val="00F54CCE"/>
    <w:rsid w:val="00F54EE6"/>
    <w:rsid w:val="00F574A0"/>
    <w:rsid w:val="00F57517"/>
    <w:rsid w:val="00F61384"/>
    <w:rsid w:val="00F6236A"/>
    <w:rsid w:val="00F67CEF"/>
    <w:rsid w:val="00F70C71"/>
    <w:rsid w:val="00F712D5"/>
    <w:rsid w:val="00F71D54"/>
    <w:rsid w:val="00F7500C"/>
    <w:rsid w:val="00F76404"/>
    <w:rsid w:val="00F8226F"/>
    <w:rsid w:val="00F82E34"/>
    <w:rsid w:val="00F851F3"/>
    <w:rsid w:val="00F8533E"/>
    <w:rsid w:val="00F87D97"/>
    <w:rsid w:val="00F90CBF"/>
    <w:rsid w:val="00F92B91"/>
    <w:rsid w:val="00F951E1"/>
    <w:rsid w:val="00FA10E8"/>
    <w:rsid w:val="00FA7457"/>
    <w:rsid w:val="00FB3235"/>
    <w:rsid w:val="00FB3258"/>
    <w:rsid w:val="00FB46EB"/>
    <w:rsid w:val="00FB5F36"/>
    <w:rsid w:val="00FB7206"/>
    <w:rsid w:val="00FB75B0"/>
    <w:rsid w:val="00FC1650"/>
    <w:rsid w:val="00FC188E"/>
    <w:rsid w:val="00FC2646"/>
    <w:rsid w:val="00FC27AD"/>
    <w:rsid w:val="00FC3834"/>
    <w:rsid w:val="00FC4191"/>
    <w:rsid w:val="00FC45DD"/>
    <w:rsid w:val="00FD09BC"/>
    <w:rsid w:val="00FD1395"/>
    <w:rsid w:val="00FD21A8"/>
    <w:rsid w:val="00FD231B"/>
    <w:rsid w:val="00FD2770"/>
    <w:rsid w:val="00FD2F32"/>
    <w:rsid w:val="00FD47D0"/>
    <w:rsid w:val="00FD7E05"/>
    <w:rsid w:val="00FE00C9"/>
    <w:rsid w:val="00FE0136"/>
    <w:rsid w:val="00FE0547"/>
    <w:rsid w:val="00FE1EB2"/>
    <w:rsid w:val="00FE20D0"/>
    <w:rsid w:val="00FE24A3"/>
    <w:rsid w:val="00FE2A8E"/>
    <w:rsid w:val="00FE3362"/>
    <w:rsid w:val="00FE4906"/>
    <w:rsid w:val="00FE4E6B"/>
    <w:rsid w:val="00FE5DAB"/>
    <w:rsid w:val="00FE5E7E"/>
    <w:rsid w:val="00FE7328"/>
    <w:rsid w:val="00FE77AA"/>
    <w:rsid w:val="00FF03D0"/>
    <w:rsid w:val="00FF06E4"/>
    <w:rsid w:val="00FF2C8A"/>
    <w:rsid w:val="00FF4165"/>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C3FEAF"/>
  <w15:docId w15:val="{8C7C05F7-F48A-4270-AD2B-83C963D2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za tekst,Liste 1,List Paragraph1,Heading 12,heading 1,naslov 1,Naslov 12,Graf,Graf1,Graf2,Graf3,Graf4,Graf5,Graf6,Graf7,Graf8,Graf9,Graf10,Graf11,Graf12,Graf13,Graf14,Graf15,Graf16,Graf17,Graf18,Graf19"/>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cf01">
    <w:name w:val="cf01"/>
    <w:basedOn w:val="Privzetapisavaodstavka"/>
    <w:rsid w:val="00C30761"/>
    <w:rPr>
      <w:rFonts w:ascii="Segoe UI" w:hAnsi="Segoe UI" w:cs="Segoe UI" w:hint="default"/>
      <w:sz w:val="18"/>
      <w:szCs w:val="18"/>
    </w:rPr>
  </w:style>
  <w:style w:type="character" w:customStyle="1" w:styleId="OdstavekseznamaZnak">
    <w:name w:val="Odstavek seznama Znak"/>
    <w:aliases w:val="Odstavek seznama_IP Znak,Seznam_IP_1 Znak,za tekst Znak,Liste 1 Znak,List Paragraph1 Znak,Heading 12 Znak,heading 1 Znak,naslov 1 Znak,Naslov 12 Znak,Graf Znak,Graf1 Znak,Graf2 Znak,Graf3 Znak,Graf4 Znak,Graf5 Znak,Graf6 Znak"/>
    <w:basedOn w:val="Privzetapisavaodstavka"/>
    <w:link w:val="Odstavekseznama"/>
    <w:uiPriority w:val="34"/>
    <w:qFormat/>
    <w:locked/>
    <w:rsid w:val="00F951E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55225452">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31D1B-0F24-4E89-A00D-4D71CD392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16</Pages>
  <Words>7239</Words>
  <Characters>41267</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48410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Remic Novak Katja</cp:lastModifiedBy>
  <cp:revision>220</cp:revision>
  <cp:lastPrinted>2022-05-04T07:52:00Z</cp:lastPrinted>
  <dcterms:created xsi:type="dcterms:W3CDTF">2022-04-22T09:09:00Z</dcterms:created>
  <dcterms:modified xsi:type="dcterms:W3CDTF">2026-06-11T09:41:00Z</dcterms:modified>
</cp:coreProperties>
</file>