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000B" w14:textId="04E8EAC8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E8374D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8</w:t>
      </w:r>
    </w:p>
    <w:p w14:paraId="281B000C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281B000D" w14:textId="5F2C274C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E1094C" w:rsidRPr="00E1094C">
        <w:rPr>
          <w:rFonts w:ascii="Arial" w:hAnsi="Arial" w:cs="Arial"/>
          <w:b/>
          <w:bCs/>
          <w:color w:val="000000"/>
          <w:sz w:val="18"/>
          <w:szCs w:val="18"/>
        </w:rPr>
        <w:t xml:space="preserve">Izvedba GOI del za </w:t>
      </w:r>
      <w:r w:rsidR="00BF1565">
        <w:rPr>
          <w:rFonts w:ascii="Arial" w:hAnsi="Arial" w:cs="Arial"/>
          <w:b/>
          <w:bCs/>
          <w:color w:val="000000"/>
          <w:sz w:val="18"/>
          <w:szCs w:val="18"/>
        </w:rPr>
        <w:t xml:space="preserve">ureditev </w:t>
      </w:r>
      <w:proofErr w:type="spellStart"/>
      <w:r w:rsidR="00BF1565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BF1565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281B001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0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0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5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281B001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D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1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281B002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281B002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8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1B002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B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1B002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1B0038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281B0039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81B003C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1B003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81B003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281B004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1B003D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81B003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81B003F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81B0041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281B0042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281B0043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81B0044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F09E" w14:textId="77777777" w:rsidR="00DE7CEE" w:rsidRDefault="00DE7CEE" w:rsidP="006975C6">
      <w:pPr>
        <w:spacing w:after="0" w:line="240" w:lineRule="auto"/>
      </w:pPr>
      <w:r>
        <w:separator/>
      </w:r>
    </w:p>
  </w:endnote>
  <w:endnote w:type="continuationSeparator" w:id="0">
    <w:p w14:paraId="27285F22" w14:textId="77777777" w:rsidR="00DE7CEE" w:rsidRDefault="00DE7CEE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A0EC" w14:textId="77777777" w:rsidR="00DE7CEE" w:rsidRDefault="00DE7CEE" w:rsidP="006975C6">
      <w:pPr>
        <w:spacing w:after="0" w:line="240" w:lineRule="auto"/>
      </w:pPr>
      <w:r>
        <w:separator/>
      </w:r>
    </w:p>
  </w:footnote>
  <w:footnote w:type="continuationSeparator" w:id="0">
    <w:p w14:paraId="1265200D" w14:textId="77777777" w:rsidR="00DE7CEE" w:rsidRDefault="00DE7CEE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0050" w14:textId="0C8695F3" w:rsidR="009B1625" w:rsidRPr="00072186" w:rsidRDefault="00FA3863" w:rsidP="00351FBF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233425A" wp14:editId="765CE907">
              <wp:simplePos x="0" y="0"/>
              <wp:positionH relativeFrom="column">
                <wp:posOffset>-438150</wp:posOffset>
              </wp:positionH>
              <wp:positionV relativeFrom="paragraph">
                <wp:posOffset>-152400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997497780" name="Slika 997497780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73205282" name="Slika 1273205282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4901547" name="Slika 1584901547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01088057" name="Slika 801088057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2966B7B" id="Skupina 1" o:spid="_x0000_s1026" style="position:absolute;margin-left:-34.5pt;margin-top:-12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997497780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1273205282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1584901547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">
                <v:imagedata r:id="rId7" o:title="Slika, ki vsebuje besede besedilo, pisava, zelena, logotip&#10;&#10;Opis je samodejno ustvarjen"/>
              </v:shape>
              <v:shape id="Slika 801088057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333290645">
    <w:abstractNumId w:val="14"/>
  </w:num>
  <w:num w:numId="2" w16cid:durableId="1831872726">
    <w:abstractNumId w:val="11"/>
  </w:num>
  <w:num w:numId="3" w16cid:durableId="370305227">
    <w:abstractNumId w:val="27"/>
  </w:num>
  <w:num w:numId="4" w16cid:durableId="624312266">
    <w:abstractNumId w:val="8"/>
  </w:num>
  <w:num w:numId="5" w16cid:durableId="1139225222">
    <w:abstractNumId w:val="16"/>
  </w:num>
  <w:num w:numId="6" w16cid:durableId="1614094815">
    <w:abstractNumId w:val="6"/>
  </w:num>
  <w:num w:numId="7" w16cid:durableId="230041657">
    <w:abstractNumId w:val="10"/>
  </w:num>
  <w:num w:numId="8" w16cid:durableId="1953391462">
    <w:abstractNumId w:val="20"/>
  </w:num>
  <w:num w:numId="9" w16cid:durableId="721369401">
    <w:abstractNumId w:val="17"/>
  </w:num>
  <w:num w:numId="10" w16cid:durableId="923875045">
    <w:abstractNumId w:val="15"/>
  </w:num>
  <w:num w:numId="11" w16cid:durableId="305552306">
    <w:abstractNumId w:val="13"/>
  </w:num>
  <w:num w:numId="12" w16cid:durableId="1559128847">
    <w:abstractNumId w:val="25"/>
  </w:num>
  <w:num w:numId="13" w16cid:durableId="1521355550">
    <w:abstractNumId w:val="26"/>
  </w:num>
  <w:num w:numId="14" w16cid:durableId="1534272269">
    <w:abstractNumId w:val="9"/>
  </w:num>
  <w:num w:numId="15" w16cid:durableId="1580407051">
    <w:abstractNumId w:val="23"/>
  </w:num>
  <w:num w:numId="16" w16cid:durableId="1488857943">
    <w:abstractNumId w:val="4"/>
  </w:num>
  <w:num w:numId="17" w16cid:durableId="976184234">
    <w:abstractNumId w:val="7"/>
  </w:num>
  <w:num w:numId="18" w16cid:durableId="2053112437">
    <w:abstractNumId w:val="21"/>
  </w:num>
  <w:num w:numId="19" w16cid:durableId="1603301449">
    <w:abstractNumId w:val="5"/>
  </w:num>
  <w:num w:numId="20" w16cid:durableId="1206913107">
    <w:abstractNumId w:val="12"/>
  </w:num>
  <w:num w:numId="21" w16cid:durableId="1937978255">
    <w:abstractNumId w:val="22"/>
  </w:num>
  <w:num w:numId="22" w16cid:durableId="1363360024">
    <w:abstractNumId w:val="18"/>
  </w:num>
  <w:num w:numId="23" w16cid:durableId="2061709310">
    <w:abstractNumId w:val="3"/>
  </w:num>
  <w:num w:numId="24" w16cid:durableId="1939554390">
    <w:abstractNumId w:val="19"/>
  </w:num>
  <w:num w:numId="25" w16cid:durableId="61147346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76E72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20F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1860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3E59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6FF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BF1565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A67C4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99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E7CEE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094C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74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27BB2"/>
    <w:rsid w:val="00F313AF"/>
    <w:rsid w:val="00F3261E"/>
    <w:rsid w:val="00F32938"/>
    <w:rsid w:val="00F36610"/>
    <w:rsid w:val="00F37ACD"/>
    <w:rsid w:val="00F37BD9"/>
    <w:rsid w:val="00F425A0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3863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B000B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5F4E-0BEB-4DF6-8822-662FB18F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Remic Novak Katja</cp:lastModifiedBy>
  <cp:revision>12</cp:revision>
  <cp:lastPrinted>2018-05-24T06:40:00Z</cp:lastPrinted>
  <dcterms:created xsi:type="dcterms:W3CDTF">2022-04-22T07:04:00Z</dcterms:created>
  <dcterms:modified xsi:type="dcterms:W3CDTF">2026-06-11T09:29:00Z</dcterms:modified>
</cp:coreProperties>
</file>