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128"/>
        <w:gridCol w:w="2188"/>
        <w:gridCol w:w="5754"/>
      </w:tblGrid>
      <w:tr w:rsidR="004702FB" w:rsidRPr="006F1DA5" w14:paraId="55D7BB81" w14:textId="77777777" w:rsidTr="007E0898">
        <w:trPr>
          <w:trHeight w:val="1417"/>
        </w:trPr>
        <w:tc>
          <w:tcPr>
            <w:tcW w:w="1128" w:type="dxa"/>
          </w:tcPr>
          <w:p w14:paraId="4049AAD1" w14:textId="77777777" w:rsidR="004702FB" w:rsidRDefault="004702FB" w:rsidP="004702FB">
            <w:pPr>
              <w:pStyle w:val="Glava"/>
              <w:rPr>
                <w:rFonts w:ascii="Arial" w:hAnsi="Arial" w:cs="Arial"/>
                <w:b/>
                <w:color w:val="000000" w:themeColor="text1"/>
              </w:rPr>
            </w:pPr>
          </w:p>
          <w:p w14:paraId="350CDF72" w14:textId="77777777" w:rsidR="007E0898" w:rsidRPr="007E0898" w:rsidRDefault="007E0898" w:rsidP="007E0898"/>
        </w:tc>
        <w:tc>
          <w:tcPr>
            <w:tcW w:w="2188" w:type="dxa"/>
          </w:tcPr>
          <w:p w14:paraId="49E4D7CE" w14:textId="77777777" w:rsidR="004702FB" w:rsidRPr="006F1DA5" w:rsidRDefault="004702FB" w:rsidP="004702FB">
            <w:pPr>
              <w:pStyle w:val="Glava"/>
              <w:rPr>
                <w:rFonts w:ascii="Arial" w:hAnsi="Arial" w:cs="Arial"/>
                <w:b/>
                <w:color w:val="000000" w:themeColor="text1"/>
              </w:rPr>
            </w:pPr>
          </w:p>
        </w:tc>
        <w:tc>
          <w:tcPr>
            <w:tcW w:w="5754" w:type="dxa"/>
          </w:tcPr>
          <w:p w14:paraId="03FF5B86" w14:textId="2EE3A541" w:rsidR="004702FB" w:rsidRDefault="004702FB" w:rsidP="004702FB">
            <w:pPr>
              <w:pStyle w:val="Glava"/>
              <w:rPr>
                <w:rFonts w:ascii="Arial" w:hAnsi="Arial" w:cs="Arial"/>
                <w:b/>
                <w:color w:val="000000" w:themeColor="text1"/>
              </w:rPr>
            </w:pPr>
          </w:p>
          <w:p w14:paraId="6B37C6EF" w14:textId="373C693C" w:rsidR="00D45A7E" w:rsidRPr="00D45A7E" w:rsidRDefault="00D45A7E" w:rsidP="00F448AD">
            <w:pPr>
              <w:tabs>
                <w:tab w:val="left" w:pos="1488"/>
                <w:tab w:val="left" w:pos="3334"/>
              </w:tabs>
            </w:pPr>
            <w:r>
              <w:tab/>
            </w:r>
            <w:r w:rsidR="00F448AD">
              <w:tab/>
            </w:r>
          </w:p>
        </w:tc>
      </w:tr>
    </w:tbl>
    <w:p w14:paraId="5041274B" w14:textId="70431A55" w:rsidR="004702FB" w:rsidRDefault="004702FB" w:rsidP="006975C6">
      <w:pPr>
        <w:pStyle w:val="Paragraf"/>
        <w:rPr>
          <w:rFonts w:ascii="Arial" w:hAnsi="Arial" w:cs="Arial"/>
        </w:rPr>
      </w:pPr>
    </w:p>
    <w:p w14:paraId="39094C0C" w14:textId="77777777" w:rsidR="00241D0A" w:rsidRDefault="00241D0A" w:rsidP="00241D0A">
      <w:pPr>
        <w:pStyle w:val="Paragraf"/>
        <w:rPr>
          <w:rFonts w:ascii="Arial" w:hAnsi="Arial" w:cs="Arial"/>
        </w:rPr>
      </w:pPr>
    </w:p>
    <w:p w14:paraId="34B73AA2" w14:textId="77777777" w:rsidR="00241D0A" w:rsidRPr="006F1DA5" w:rsidRDefault="00241D0A" w:rsidP="00241D0A">
      <w:pPr>
        <w:pStyle w:val="Paragraf"/>
        <w:tabs>
          <w:tab w:val="center" w:pos="4535"/>
        </w:tabs>
        <w:rPr>
          <w:rFonts w:ascii="Arial" w:hAnsi="Arial" w:cs="Arial"/>
        </w:rPr>
      </w:pPr>
      <w:r w:rsidRPr="006F1DA5">
        <w:rPr>
          <w:rFonts w:ascii="Arial" w:hAnsi="Arial" w:cs="Arial"/>
        </w:rPr>
        <w:t>Št.: 411-4/2024</w:t>
      </w:r>
      <w:r>
        <w:rPr>
          <w:rFonts w:ascii="Arial" w:hAnsi="Arial" w:cs="Arial"/>
        </w:rPr>
        <w:tab/>
      </w:r>
    </w:p>
    <w:p w14:paraId="74511D42" w14:textId="77777777" w:rsidR="00241D0A" w:rsidRPr="006F1DA5" w:rsidRDefault="00241D0A" w:rsidP="00241D0A">
      <w:pPr>
        <w:pStyle w:val="Paragraf"/>
        <w:tabs>
          <w:tab w:val="right" w:pos="9070"/>
        </w:tabs>
        <w:rPr>
          <w:rFonts w:ascii="Arial" w:hAnsi="Arial" w:cs="Arial"/>
        </w:rPr>
      </w:pPr>
      <w:r w:rsidRPr="006F1DA5">
        <w:rPr>
          <w:rFonts w:ascii="Arial" w:hAnsi="Arial" w:cs="Arial"/>
        </w:rPr>
        <w:t xml:space="preserve">Datum: </w:t>
      </w:r>
      <w:r w:rsidRPr="00F448AD">
        <w:rPr>
          <w:rFonts w:ascii="Arial" w:hAnsi="Arial" w:cs="Arial"/>
        </w:rPr>
        <w:t>12.06.2026</w:t>
      </w:r>
      <w:r w:rsidRPr="006F1DA5">
        <w:rPr>
          <w:rFonts w:ascii="Arial" w:hAnsi="Arial" w:cs="Arial"/>
        </w:rPr>
        <w:tab/>
      </w:r>
    </w:p>
    <w:p w14:paraId="66DC66F5" w14:textId="77777777" w:rsidR="00241D0A" w:rsidRPr="006F1DA5" w:rsidRDefault="00241D0A" w:rsidP="00241D0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241D0A" w:rsidRPr="006F1DA5" w14:paraId="20F34CAC" w14:textId="77777777" w:rsidTr="006109F5">
        <w:trPr>
          <w:trHeight w:val="5670"/>
        </w:trPr>
        <w:tc>
          <w:tcPr>
            <w:tcW w:w="9210" w:type="dxa"/>
            <w:tcBorders>
              <w:top w:val="single" w:sz="48" w:space="0" w:color="548DD4" w:themeColor="text2" w:themeTint="99"/>
              <w:bottom w:val="single" w:sz="48" w:space="0" w:color="548DD4" w:themeColor="text2" w:themeTint="99"/>
            </w:tcBorders>
            <w:vAlign w:val="bottom"/>
          </w:tcPr>
          <w:p w14:paraId="3066BA1E" w14:textId="77777777" w:rsidR="00241D0A" w:rsidRPr="006F1DA5" w:rsidRDefault="00241D0A" w:rsidP="006109F5">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FFEE710" w14:textId="77777777" w:rsidR="00241D0A" w:rsidRPr="006F1DA5" w:rsidRDefault="00241D0A" w:rsidP="006109F5">
            <w:pPr>
              <w:pStyle w:val="Paragraf"/>
              <w:spacing w:before="0"/>
              <w:jc w:val="right"/>
              <w:rPr>
                <w:rFonts w:ascii="Arial" w:hAnsi="Arial" w:cs="Arial"/>
                <w:sz w:val="44"/>
                <w:szCs w:val="44"/>
              </w:rPr>
            </w:pPr>
            <w:r w:rsidRPr="006F1DA5">
              <w:rPr>
                <w:rFonts w:ascii="Arial" w:hAnsi="Arial" w:cs="Arial"/>
                <w:sz w:val="44"/>
                <w:szCs w:val="44"/>
              </w:rPr>
              <w:t>IZGRADNJA SUHEGA ZADRŽEVALNIKA</w:t>
            </w:r>
          </w:p>
        </w:tc>
      </w:tr>
    </w:tbl>
    <w:p w14:paraId="30D11FB4" w14:textId="77777777" w:rsidR="00241D0A" w:rsidRPr="006F1DA5" w:rsidRDefault="00241D0A" w:rsidP="00241D0A">
      <w:pPr>
        <w:pStyle w:val="Paragraf"/>
        <w:rPr>
          <w:rFonts w:ascii="Arial" w:hAnsi="Arial" w:cs="Arial"/>
        </w:rPr>
      </w:pPr>
      <w:r>
        <w:rPr>
          <w:rFonts w:ascii="Arial" w:hAnsi="Arial" w:cs="Arial"/>
        </w:rPr>
        <w:t>Zaporedna številka: JN0006/2026</w:t>
      </w:r>
    </w:p>
    <w:p w14:paraId="61B9FF3A" w14:textId="77777777" w:rsidR="00241D0A" w:rsidRPr="006F1DA5" w:rsidRDefault="00241D0A" w:rsidP="00241D0A">
      <w:pPr>
        <w:pStyle w:val="Paragraf"/>
        <w:rPr>
          <w:rFonts w:ascii="Arial" w:hAnsi="Arial" w:cs="Arial"/>
        </w:rPr>
      </w:pPr>
      <w:r w:rsidRPr="006F1DA5">
        <w:rPr>
          <w:rFonts w:ascii="Arial" w:hAnsi="Arial" w:cs="Arial"/>
        </w:rPr>
        <w:t>Vrsta postopka: postopek oddaje naročila male vrednosti skladno s 47. členom ZJN-3</w:t>
      </w:r>
    </w:p>
    <w:p w14:paraId="37812ECF" w14:textId="77777777" w:rsidR="00241D0A" w:rsidRDefault="00241D0A" w:rsidP="00241D0A">
      <w:pPr>
        <w:rPr>
          <w:rFonts w:ascii="Arial" w:hAnsi="Arial" w:cs="Arial"/>
          <w:sz w:val="18"/>
          <w:szCs w:val="18"/>
        </w:rPr>
      </w:pPr>
    </w:p>
    <w:p w14:paraId="71ED93C3" w14:textId="77777777" w:rsidR="00241D0A" w:rsidRDefault="00241D0A" w:rsidP="00241D0A">
      <w:pPr>
        <w:rPr>
          <w:rFonts w:ascii="Arial" w:hAnsi="Arial" w:cs="Arial"/>
          <w:sz w:val="18"/>
          <w:szCs w:val="18"/>
        </w:rPr>
        <w:sectPr w:rsidR="00241D0A" w:rsidSect="00241D0A">
          <w:headerReference w:type="default" r:id="rId8"/>
          <w:footerReference w:type="default" r:id="rId9"/>
          <w:pgSz w:w="11906" w:h="16838"/>
          <w:pgMar w:top="1418" w:right="1418" w:bottom="1418" w:left="1418" w:header="567" w:footer="596" w:gutter="0"/>
          <w:cols w:space="708"/>
          <w:docGrid w:linePitch="360"/>
        </w:sectPr>
      </w:pPr>
    </w:p>
    <w:p w14:paraId="424A9481" w14:textId="77777777" w:rsidR="00241D0A" w:rsidRPr="002B6779" w:rsidRDefault="00241D0A" w:rsidP="00241D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422FEBA9" w14:textId="77777777" w:rsidR="00241D0A" w:rsidRPr="00D36F2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3708138" w14:textId="77777777" w:rsidR="00241D0A" w:rsidRDefault="00241D0A" w:rsidP="00241D0A">
      <w:pPr>
        <w:spacing w:after="0" w:line="240" w:lineRule="auto"/>
        <w:jc w:val="both"/>
      </w:pPr>
      <w:r>
        <w:rPr>
          <w:rFonts w:ascii="Arial" w:hAnsi="Arial" w:cs="Arial"/>
          <w:color w:val="000000"/>
          <w:sz w:val="18"/>
          <w:szCs w:val="18"/>
        </w:rPr>
        <w:t> </w:t>
      </w:r>
    </w:p>
    <w:p w14:paraId="4E1A1E7B" w14:textId="77777777" w:rsidR="00241D0A" w:rsidRDefault="00241D0A" w:rsidP="00241D0A">
      <w:pPr>
        <w:rPr>
          <w:rFonts w:ascii="Arial" w:hAnsi="Arial" w:cs="Arial"/>
          <w:b/>
          <w:bCs/>
          <w:color w:val="000000"/>
          <w:sz w:val="18"/>
          <w:szCs w:val="18"/>
        </w:rPr>
      </w:pPr>
      <w:r>
        <w:rPr>
          <w:rFonts w:ascii="Arial" w:hAnsi="Arial" w:cs="Arial"/>
          <w:b/>
          <w:bCs/>
          <w:color w:val="000000"/>
          <w:sz w:val="18"/>
          <w:szCs w:val="18"/>
        </w:rPr>
        <w:t>Investicija zajema ureditev približno 1,1 ha območja (Špitalske drage) z namenom izboljšanja upravljanja padavinskih voda, povečanja biotske raznovrstnosti in ureditve zelenih javnih površin.</w:t>
      </w:r>
    </w:p>
    <w:p w14:paraId="5B10260E" w14:textId="77777777" w:rsidR="00241D0A" w:rsidRDefault="00241D0A" w:rsidP="00241D0A">
      <w:pPr>
        <w:spacing w:after="0"/>
        <w:rPr>
          <w:rFonts w:ascii="Arial" w:hAnsi="Arial" w:cs="Arial"/>
          <w:color w:val="000000"/>
          <w:sz w:val="18"/>
          <w:szCs w:val="18"/>
        </w:rPr>
      </w:pPr>
      <w:r>
        <w:rPr>
          <w:rFonts w:ascii="Arial" w:hAnsi="Arial" w:cs="Arial"/>
          <w:color w:val="000000"/>
          <w:sz w:val="18"/>
          <w:szCs w:val="18"/>
        </w:rPr>
        <w:t>Glavni posegi:</w:t>
      </w:r>
    </w:p>
    <w:p w14:paraId="1590CAF8"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izgradnja suhega zadrževalnika z zemeljsko pregrado za zadrževanje in nadzorovano odvajanje padavinskih voda,</w:t>
      </w:r>
    </w:p>
    <w:p w14:paraId="6EC74470"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sanacija in krajinska ureditev območja, vključno z odstranitvijo nestabilne vegetacije ter zaščito ohranjenih dreves,</w:t>
      </w:r>
    </w:p>
    <w:p w14:paraId="6D996D4D"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ureditev mlake oziroma mokrišča za povečanje biotske raznovrstnosti,</w:t>
      </w:r>
    </w:p>
    <w:p w14:paraId="3203237A"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izgradnja pešpoti, počivališč in namestitev urbane opreme (ograje, klopi, informativne table, opazovalnice),</w:t>
      </w:r>
    </w:p>
    <w:p w14:paraId="3D74C694"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izvedba novih zasaditev dreves, grmovnic, trajnic in plezalk,</w:t>
      </w:r>
    </w:p>
    <w:p w14:paraId="43F2EBA4" w14:textId="77777777" w:rsidR="00241D0A" w:rsidRPr="00D45A7E" w:rsidRDefault="00241D0A" w:rsidP="00241D0A">
      <w:pPr>
        <w:numPr>
          <w:ilvl w:val="0"/>
          <w:numId w:val="9"/>
        </w:numPr>
        <w:spacing w:after="0"/>
      </w:pPr>
      <w:r w:rsidRPr="00D45A7E">
        <w:rPr>
          <w:rFonts w:ascii="Arial" w:hAnsi="Arial" w:cs="Arial"/>
          <w:color w:val="000000"/>
          <w:sz w:val="18"/>
          <w:szCs w:val="18"/>
        </w:rPr>
        <w:t>ureditev kanalov za odvajanje padavinskih voda,</w:t>
      </w:r>
    </w:p>
    <w:p w14:paraId="5946BE2E" w14:textId="77777777" w:rsidR="00241D0A" w:rsidRDefault="00241D0A" w:rsidP="00241D0A">
      <w:pPr>
        <w:numPr>
          <w:ilvl w:val="0"/>
          <w:numId w:val="9"/>
        </w:numPr>
        <w:spacing w:after="0"/>
      </w:pPr>
      <w:r w:rsidRPr="00D45A7E">
        <w:rPr>
          <w:rFonts w:ascii="Arial" w:hAnsi="Arial" w:cs="Arial"/>
          <w:color w:val="000000"/>
          <w:sz w:val="18"/>
          <w:szCs w:val="18"/>
        </w:rPr>
        <w:t>prestavitev obstoječega nizkonapetostnega energetskega voda.</w:t>
      </w:r>
    </w:p>
    <w:p w14:paraId="09FACF1E" w14:textId="77777777" w:rsidR="00241D0A" w:rsidRDefault="00241D0A" w:rsidP="00241D0A">
      <w:pPr>
        <w:spacing w:after="0"/>
      </w:pPr>
      <w:r>
        <w:rPr>
          <w:rFonts w:ascii="Arial" w:hAnsi="Arial" w:cs="Arial"/>
          <w:color w:val="000000"/>
          <w:sz w:val="18"/>
          <w:szCs w:val="18"/>
        </w:rPr>
        <w:t>Rok za izvedbo del je osem (8) mesecev od uvedbe v delo, pri čemer rok dokončanja del pomeni zaključeno gradnjo, odpravljene vse pomanjkljivosti ugotovljene pri kvalitetnem pregledu in predano vso pogodbeno dokumentacijo.</w:t>
      </w:r>
    </w:p>
    <w:p w14:paraId="75E874A8" w14:textId="77777777" w:rsidR="00241D0A" w:rsidRDefault="00241D0A" w:rsidP="00241D0A">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OBČINA METLIKA, Mestni trg 24, 8330 Metlika (v nadaljevanju: naročnik), vabi zainteresirane ponudnike, da predložijo svojo pisno ponudbo v skladu s to razpisno dokumentacijo in sodelujejo v postopku oddaje javnega naročila.</w:t>
      </w:r>
    </w:p>
    <w:p w14:paraId="71D04B29" w14:textId="77777777" w:rsidR="00241D0A" w:rsidRDefault="00241D0A" w:rsidP="00241D0A">
      <w:pPr>
        <w:spacing w:before="225" w:after="225" w:line="240" w:lineRule="auto"/>
        <w:jc w:val="both"/>
      </w:pPr>
      <w:r>
        <w:rPr>
          <w:rFonts w:ascii="Arial" w:hAnsi="Arial" w:cs="Arial"/>
          <w:color w:val="000000"/>
          <w:sz w:val="18"/>
          <w:szCs w:val="18"/>
        </w:rPr>
        <w:t>Predmet javnega naročila je: IZGRADNJA SUHEGA ZADRŽEVALNIKA.</w:t>
      </w:r>
    </w:p>
    <w:p w14:paraId="5EE06718" w14:textId="77777777" w:rsidR="00241D0A" w:rsidRDefault="00241D0A" w:rsidP="00241D0A">
      <w:pPr>
        <w:spacing w:before="225" w:after="225" w:line="240" w:lineRule="auto"/>
        <w:jc w:val="both"/>
      </w:pPr>
      <w:r>
        <w:rPr>
          <w:rFonts w:ascii="Arial" w:hAnsi="Arial" w:cs="Arial"/>
          <w:color w:val="000000"/>
          <w:sz w:val="18"/>
          <w:szCs w:val="18"/>
        </w:rPr>
        <w:t>Delitev naročila na sklope: naročilo se oddaja celovito.</w:t>
      </w:r>
    </w:p>
    <w:p w14:paraId="61DFDFA7" w14:textId="77777777" w:rsidR="00241D0A" w:rsidRDefault="00241D0A" w:rsidP="00241D0A">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49404FF" w14:textId="77777777" w:rsidR="00241D0A" w:rsidRDefault="00241D0A" w:rsidP="00241D0A">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241D0A" w14:paraId="353447C7" w14:textId="77777777" w:rsidTr="006109F5">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90AA18" w14:textId="77777777" w:rsidR="00241D0A" w:rsidRDefault="00241D0A" w:rsidP="006109F5">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DA0D12" w14:textId="77777777" w:rsidR="00241D0A" w:rsidRDefault="00241D0A" w:rsidP="006109F5">
            <w:pPr>
              <w:jc w:val="right"/>
            </w:pPr>
            <w:r>
              <w:rPr>
                <w:rFonts w:ascii="Arial" w:hAnsi="Arial" w:cs="Arial"/>
                <w:b/>
                <w:bCs/>
                <w:color w:val="000000"/>
                <w:position w:val="-2"/>
                <w:sz w:val="18"/>
                <w:szCs w:val="18"/>
                <w:shd w:val="clear" w:color="auto" w:fill="D1D1D1"/>
              </w:rPr>
              <w:t>Datumi</w:t>
            </w:r>
          </w:p>
        </w:tc>
      </w:tr>
      <w:tr w:rsidR="00241D0A" w14:paraId="5AE364FB" w14:textId="77777777" w:rsidTr="006109F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67C6" w14:textId="77777777" w:rsidR="00241D0A" w:rsidRDefault="00241D0A" w:rsidP="006109F5">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3DF8A" w14:textId="77777777" w:rsidR="00241D0A" w:rsidRPr="00274E35" w:rsidRDefault="00241D0A" w:rsidP="006109F5">
            <w:pPr>
              <w:jc w:val="right"/>
            </w:pPr>
            <w:r w:rsidRPr="00274E35">
              <w:rPr>
                <w:rFonts w:ascii="Arial" w:hAnsi="Arial" w:cs="Arial"/>
                <w:color w:val="000000"/>
                <w:position w:val="-2"/>
                <w:sz w:val="18"/>
                <w:szCs w:val="18"/>
              </w:rPr>
              <w:t>do 23.06.2026 do 09:00</w:t>
            </w:r>
          </w:p>
        </w:tc>
      </w:tr>
      <w:tr w:rsidR="00241D0A" w14:paraId="1049A3AA" w14:textId="77777777" w:rsidTr="006109F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5E5B2" w14:textId="77777777" w:rsidR="00241D0A" w:rsidRDefault="00241D0A" w:rsidP="006109F5">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69C8CF" w14:textId="77777777" w:rsidR="00241D0A" w:rsidRPr="00274E35" w:rsidRDefault="00241D0A" w:rsidP="006109F5">
            <w:pPr>
              <w:jc w:val="right"/>
            </w:pPr>
            <w:r w:rsidRPr="00274E35">
              <w:rPr>
                <w:rFonts w:ascii="Arial" w:hAnsi="Arial" w:cs="Arial"/>
                <w:color w:val="000000"/>
                <w:position w:val="-2"/>
                <w:sz w:val="18"/>
                <w:szCs w:val="18"/>
              </w:rPr>
              <w:t>do 06.07.2026 do 11:00</w:t>
            </w:r>
          </w:p>
        </w:tc>
      </w:tr>
      <w:tr w:rsidR="00241D0A" w14:paraId="4A3A5C54" w14:textId="77777777" w:rsidTr="006109F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86AE6" w14:textId="77777777" w:rsidR="00241D0A" w:rsidRDefault="00241D0A" w:rsidP="006109F5">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9F7F5" w14:textId="77777777" w:rsidR="00241D0A" w:rsidRPr="00274E35" w:rsidRDefault="00241D0A" w:rsidP="006109F5">
            <w:pPr>
              <w:jc w:val="right"/>
            </w:pPr>
            <w:r w:rsidRPr="00274E35">
              <w:rPr>
                <w:rFonts w:ascii="Arial" w:hAnsi="Arial" w:cs="Arial"/>
                <w:color w:val="000000"/>
                <w:position w:val="-2"/>
                <w:sz w:val="18"/>
                <w:szCs w:val="18"/>
              </w:rPr>
              <w:t>06.07.2026 ob 12:00</w:t>
            </w:r>
          </w:p>
        </w:tc>
      </w:tr>
    </w:tbl>
    <w:p w14:paraId="3BF4D2B1" w14:textId="77777777" w:rsidR="00241D0A" w:rsidRDefault="00241D0A" w:rsidP="00241D0A">
      <w:pPr>
        <w:pStyle w:val="Paragraf"/>
        <w:spacing w:line="240" w:lineRule="auto"/>
        <w:rPr>
          <w:rFonts w:ascii="Arial" w:hAnsi="Arial" w:cs="Arial"/>
        </w:rPr>
      </w:pPr>
    </w:p>
    <w:p w14:paraId="3A43916A"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D2E636D" w14:textId="77777777" w:rsidR="00241D0A" w:rsidRDefault="00241D0A" w:rsidP="00241D0A">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Tjaša Kump Murn</w:t>
      </w:r>
    </w:p>
    <w:p w14:paraId="07A93739" w14:textId="77777777" w:rsidR="00241D0A" w:rsidRDefault="00241D0A" w:rsidP="00241D0A">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tjasa.kump.murn@metlika.si</w:t>
      </w:r>
    </w:p>
    <w:p w14:paraId="01B84B65" w14:textId="77777777" w:rsidR="00241D0A" w:rsidRDefault="00241D0A" w:rsidP="00241D0A">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07/36 37 426</w:t>
      </w:r>
    </w:p>
    <w:p w14:paraId="16311253" w14:textId="77777777" w:rsidR="00241D0A" w:rsidRDefault="00241D0A" w:rsidP="00241D0A">
      <w:pPr>
        <w:spacing w:before="225" w:after="225" w:line="240" w:lineRule="auto"/>
        <w:jc w:val="both"/>
      </w:pPr>
      <w:r>
        <w:rPr>
          <w:rFonts w:ascii="Arial" w:hAnsi="Arial" w:cs="Arial"/>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w:t>
      </w:r>
      <w:r>
        <w:rPr>
          <w:rFonts w:ascii="Arial" w:hAnsi="Arial" w:cs="Arial"/>
          <w:color w:val="000000"/>
          <w:sz w:val="18"/>
          <w:szCs w:val="18"/>
        </w:rPr>
        <w:lastRenderedPageBreak/>
        <w:t>dokumentacije relevantna zgolj pojasnila, ki jih potencialnim ponudnikom posreduje naročnik preko portala javnih naročil. Vsa ostala pojasnila, ki niso posredovana na zgoraj predviden način so zgolj informativne narave in niso pravno zavezujoča.</w:t>
      </w:r>
    </w:p>
    <w:p w14:paraId="7398A935"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2A049CB" w14:textId="77777777" w:rsidR="00241D0A" w:rsidRDefault="00241D0A" w:rsidP="00241D0A">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241D0A" w14:paraId="0361A7F6" w14:textId="77777777" w:rsidTr="006109F5">
        <w:tc>
          <w:tcPr>
            <w:tcW w:w="0" w:type="auto"/>
            <w:tcMar>
              <w:top w:w="0" w:type="auto"/>
              <w:bottom w:w="0" w:type="auto"/>
            </w:tcMar>
          </w:tcPr>
          <w:p w14:paraId="1A3BCE2F" w14:textId="77777777" w:rsidR="00241D0A" w:rsidRDefault="00241D0A" w:rsidP="006109F5">
            <w:pPr>
              <w:numPr>
                <w:ilvl w:val="0"/>
                <w:numId w:val="10"/>
              </w:numPr>
              <w:rPr>
                <w:rFonts w:ascii="Arial" w:hAnsi="Arial" w:cs="Arial"/>
                <w:color w:val="000000"/>
                <w:sz w:val="18"/>
                <w:szCs w:val="18"/>
              </w:rPr>
            </w:pPr>
            <w:r>
              <w:rPr>
                <w:rFonts w:ascii="Arial" w:hAnsi="Arial" w:cs="Arial"/>
                <w:color w:val="000000"/>
                <w:sz w:val="18"/>
                <w:szCs w:val="18"/>
              </w:rPr>
              <w:t>elektronska oddaja na URL: https://ejn.gov.si</w:t>
            </w:r>
          </w:p>
        </w:tc>
      </w:tr>
    </w:tbl>
    <w:p w14:paraId="54753566" w14:textId="77777777" w:rsidR="00241D0A" w:rsidRDefault="00241D0A" w:rsidP="00241D0A">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2F8E6A44" w14:textId="77777777" w:rsidR="00241D0A" w:rsidRDefault="00241D0A" w:rsidP="00241D0A">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058F6EE0" w14:textId="77777777" w:rsidR="00241D0A" w:rsidRDefault="00241D0A" w:rsidP="00241D0A">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A9D3561" w14:textId="77777777" w:rsidR="00241D0A" w:rsidRDefault="00241D0A" w:rsidP="00241D0A">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2C15B84F" w14:textId="77777777" w:rsidR="00241D0A" w:rsidRDefault="00241D0A" w:rsidP="00241D0A">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dva delovna dneva, če so izpolnjeni vsi naslednji pogoji:</w:t>
      </w:r>
    </w:p>
    <w:tbl>
      <w:tblPr>
        <w:tblStyle w:val="NormalTablePHPDOCX"/>
        <w:tblW w:w="0" w:type="auto"/>
        <w:tblInd w:w="108" w:type="dxa"/>
        <w:tblLook w:val="04A0" w:firstRow="1" w:lastRow="0" w:firstColumn="1" w:lastColumn="0" w:noHBand="0" w:noVBand="1"/>
      </w:tblPr>
      <w:tblGrid>
        <w:gridCol w:w="8962"/>
      </w:tblGrid>
      <w:tr w:rsidR="00241D0A" w14:paraId="0D86F7E8" w14:textId="77777777" w:rsidTr="006109F5">
        <w:tc>
          <w:tcPr>
            <w:tcW w:w="0" w:type="auto"/>
            <w:tcMar>
              <w:top w:w="0" w:type="auto"/>
              <w:bottom w:w="0" w:type="auto"/>
            </w:tcMar>
          </w:tcPr>
          <w:p w14:paraId="584C8205"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0A24D30F"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41C1A6BD"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3D2674A8"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07561C43" w14:textId="77777777" w:rsidR="00241D0A" w:rsidRDefault="00241D0A" w:rsidP="006109F5">
            <w:pPr>
              <w:numPr>
                <w:ilvl w:val="0"/>
                <w:numId w:val="11"/>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0DE1304A"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306326B" w14:textId="77777777" w:rsidR="00241D0A" w:rsidRPr="00445A62" w:rsidRDefault="00241D0A" w:rsidP="00241D0A">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FC8FACD" w14:textId="77777777" w:rsidR="00241D0A" w:rsidRPr="00445A62" w:rsidRDefault="00241D0A" w:rsidP="00241D0A">
      <w:pPr>
        <w:spacing w:before="120" w:after="120"/>
        <w:jc w:val="both"/>
        <w:rPr>
          <w:rFonts w:ascii="Arial" w:hAnsi="Arial" w:cs="Arial"/>
          <w:b/>
          <w:sz w:val="18"/>
          <w:szCs w:val="18"/>
        </w:rPr>
      </w:pPr>
      <w:r>
        <w:rPr>
          <w:rFonts w:ascii="Arial" w:hAnsi="Arial" w:cs="Arial"/>
          <w:b/>
          <w:sz w:val="18"/>
          <w:szCs w:val="18"/>
        </w:rPr>
        <w:t>Spletna aplikacija e-JN</w:t>
      </w:r>
    </w:p>
    <w:p w14:paraId="0C4A72B4" w14:textId="77777777" w:rsidR="00241D0A" w:rsidRDefault="00241D0A" w:rsidP="00241D0A">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1F1F09FB" w14:textId="77777777" w:rsidR="00241D0A" w:rsidRDefault="00241D0A" w:rsidP="00241D0A">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4CEAA91"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77241FD" w14:textId="77777777" w:rsidR="00241D0A" w:rsidRPr="00445A62" w:rsidRDefault="00241D0A" w:rsidP="00241D0A">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150 dni od roka za predložitev ponudb.</w:t>
      </w:r>
    </w:p>
    <w:p w14:paraId="455A3B0F" w14:textId="77777777" w:rsidR="00241D0A" w:rsidRDefault="00241D0A" w:rsidP="00241D0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1989879"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PREVZEM RAZPISNE DOKUMENTACIJE</w:t>
      </w:r>
    </w:p>
    <w:p w14:paraId="461E349F" w14:textId="77777777" w:rsidR="00241D0A" w:rsidRPr="00445A62" w:rsidRDefault="00241D0A" w:rsidP="00241D0A">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FD5895D" w14:textId="77777777" w:rsidR="00241D0A" w:rsidRDefault="00241D0A" w:rsidP="00241D0A">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E0360D9" w14:textId="77777777" w:rsidR="00241D0A" w:rsidRPr="008806CE" w:rsidRDefault="00241D0A" w:rsidP="00241D0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32A710D1" w14:textId="77777777" w:rsidR="00241D0A" w:rsidRDefault="00241D0A" w:rsidP="00241D0A">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241D0A" w14:paraId="126898D7" w14:textId="77777777" w:rsidTr="006109F5">
        <w:tc>
          <w:tcPr>
            <w:tcW w:w="0" w:type="auto"/>
            <w:tcMar>
              <w:top w:w="0" w:type="auto"/>
              <w:bottom w:w="0" w:type="auto"/>
            </w:tcMar>
          </w:tcPr>
          <w:p w14:paraId="4E3CED4E" w14:textId="77777777" w:rsidR="00241D0A" w:rsidRDefault="00241D0A" w:rsidP="006109F5">
            <w:pPr>
              <w:numPr>
                <w:ilvl w:val="0"/>
                <w:numId w:val="12"/>
              </w:numPr>
              <w:rPr>
                <w:rFonts w:ascii="Arial" w:hAnsi="Arial" w:cs="Arial"/>
                <w:color w:val="000000"/>
                <w:sz w:val="18"/>
                <w:szCs w:val="18"/>
              </w:rPr>
            </w:pPr>
            <w:r>
              <w:rPr>
                <w:rFonts w:ascii="Arial" w:hAnsi="Arial" w:cs="Arial"/>
                <w:color w:val="000000"/>
                <w:sz w:val="18"/>
                <w:szCs w:val="18"/>
              </w:rPr>
              <w:t>Portal javnih naročil</w:t>
            </w:r>
          </w:p>
        </w:tc>
      </w:tr>
    </w:tbl>
    <w:p w14:paraId="51BC18DE" w14:textId="77777777" w:rsidR="00241D0A" w:rsidRDefault="00241D0A" w:rsidP="00241D0A">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3812CF4C" w14:textId="77777777" w:rsidR="00241D0A" w:rsidRDefault="00241D0A" w:rsidP="00241D0A">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4A7577F" w14:textId="77777777" w:rsidR="00241D0A" w:rsidRDefault="00241D0A" w:rsidP="00241D0A">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2D48883" w14:textId="77777777" w:rsidR="00241D0A" w:rsidRPr="00BB1848" w:rsidRDefault="00241D0A" w:rsidP="00241D0A">
      <w:pPr>
        <w:pStyle w:val="Paragraf"/>
        <w:spacing w:before="0" w:after="0"/>
        <w:rPr>
          <w:rFonts w:cs="Arial"/>
        </w:rPr>
      </w:pPr>
    </w:p>
    <w:p w14:paraId="0E860094" w14:textId="77777777" w:rsidR="00241D0A" w:rsidRPr="00445A62" w:rsidRDefault="00241D0A" w:rsidP="00241D0A">
      <w:pPr>
        <w:pStyle w:val="Paragraf"/>
        <w:spacing w:before="0" w:after="0"/>
        <w:jc w:val="both"/>
        <w:rPr>
          <w:rFonts w:ascii="Arial" w:hAnsi="Arial" w:cs="Arial"/>
        </w:rPr>
      </w:pPr>
    </w:p>
    <w:p w14:paraId="45D0F253" w14:textId="77777777" w:rsidR="00241D0A" w:rsidRDefault="00241D0A" w:rsidP="00241D0A">
      <w:pPr>
        <w:spacing w:after="0" w:line="240" w:lineRule="auto"/>
        <w:rPr>
          <w:rFonts w:ascii="Arial" w:hAnsi="Arial" w:cs="Arial"/>
          <w:color w:val="000000"/>
          <w:sz w:val="18"/>
          <w:szCs w:val="18"/>
        </w:rPr>
      </w:pPr>
      <w:r>
        <w:rPr>
          <w:rFonts w:ascii="Arial" w:hAnsi="Arial" w:cs="Arial"/>
          <w:color w:val="000000"/>
          <w:sz w:val="18"/>
          <w:szCs w:val="18"/>
        </w:rPr>
        <w:t>Datum</w:t>
      </w:r>
      <w:r w:rsidRPr="00274E35">
        <w:rPr>
          <w:rFonts w:ascii="Arial" w:hAnsi="Arial" w:cs="Arial"/>
          <w:color w:val="000000"/>
          <w:sz w:val="18"/>
          <w:szCs w:val="18"/>
        </w:rPr>
        <w:t>: 12.06.2026</w:t>
      </w:r>
      <w:r>
        <w:rPr>
          <w:rFonts w:ascii="Arial" w:hAnsi="Arial" w:cs="Arial"/>
          <w:color w:val="000000"/>
          <w:sz w:val="18"/>
          <w:szCs w:val="18"/>
        </w:rPr>
        <w:br/>
        <w:t>Kraj: Metlika</w:t>
      </w:r>
    </w:p>
    <w:p w14:paraId="7BED3BB5" w14:textId="77777777" w:rsidR="00241D0A" w:rsidRDefault="00241D0A" w:rsidP="00241D0A">
      <w:pPr>
        <w:spacing w:after="0" w:line="240" w:lineRule="auto"/>
        <w:rPr>
          <w:rFonts w:ascii="Arial" w:hAnsi="Arial" w:cs="Arial"/>
          <w:color w:val="000000"/>
          <w:sz w:val="18"/>
          <w:szCs w:val="18"/>
        </w:rPr>
      </w:pPr>
    </w:p>
    <w:p w14:paraId="57187BA0" w14:textId="77777777" w:rsidR="00241D0A" w:rsidRDefault="00241D0A" w:rsidP="00241D0A">
      <w:pPr>
        <w:spacing w:after="0" w:line="240" w:lineRule="auto"/>
      </w:pPr>
    </w:p>
    <w:tbl>
      <w:tblPr>
        <w:tblStyle w:val="NormalTablePHPDOCX"/>
        <w:tblW w:w="5000" w:type="pct"/>
        <w:tblInd w:w="108" w:type="dxa"/>
        <w:tblLook w:val="04A0" w:firstRow="1" w:lastRow="0" w:firstColumn="1" w:lastColumn="0" w:noHBand="0" w:noVBand="1"/>
      </w:tblPr>
      <w:tblGrid>
        <w:gridCol w:w="3176"/>
        <w:gridCol w:w="5894"/>
      </w:tblGrid>
      <w:tr w:rsidR="00241D0A" w14:paraId="24A403F7" w14:textId="77777777" w:rsidTr="006109F5">
        <w:trPr>
          <w:cantSplit/>
        </w:trPr>
        <w:tc>
          <w:tcPr>
            <w:tcW w:w="0" w:type="auto"/>
            <w:tcMar>
              <w:top w:w="135" w:type="dxa"/>
              <w:bottom w:w="135" w:type="dxa"/>
            </w:tcMar>
            <w:vAlign w:val="center"/>
          </w:tcPr>
          <w:p w14:paraId="614B801D" w14:textId="77777777" w:rsidR="00241D0A" w:rsidRDefault="00241D0A" w:rsidP="006109F5">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Tjaša Kump Murn</w:t>
            </w:r>
          </w:p>
        </w:tc>
        <w:tc>
          <w:tcPr>
            <w:tcW w:w="0" w:type="auto"/>
            <w:tcMar>
              <w:top w:w="135" w:type="dxa"/>
              <w:bottom w:w="135" w:type="dxa"/>
            </w:tcMar>
            <w:vAlign w:val="center"/>
          </w:tcPr>
          <w:p w14:paraId="287ED452" w14:textId="77777777" w:rsidR="00241D0A" w:rsidRDefault="00241D0A" w:rsidP="006109F5">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Martina Legan Janžekovič, županja</w:t>
            </w:r>
          </w:p>
        </w:tc>
      </w:tr>
    </w:tbl>
    <w:p w14:paraId="4338DAB8" w14:textId="77777777" w:rsidR="00241D0A" w:rsidRDefault="00241D0A" w:rsidP="00241D0A">
      <w:pPr>
        <w:sectPr w:rsidR="00241D0A" w:rsidSect="00241D0A">
          <w:headerReference w:type="default" r:id="rId10"/>
          <w:pgSz w:w="11906" w:h="16838"/>
          <w:pgMar w:top="1418" w:right="1418" w:bottom="1418" w:left="1418" w:header="567" w:footer="596" w:gutter="0"/>
          <w:cols w:space="708"/>
          <w:docGrid w:linePitch="360"/>
        </w:sectPr>
      </w:pPr>
    </w:p>
    <w:p w14:paraId="772BA353" w14:textId="77777777" w:rsidR="00241D0A" w:rsidRPr="00EF740C" w:rsidRDefault="00241D0A" w:rsidP="00241D0A">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025A93A" w14:textId="77777777" w:rsidR="00241D0A" w:rsidRDefault="00241D0A" w:rsidP="00241D0A">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41D0A" w14:paraId="08B87998" w14:textId="77777777" w:rsidTr="006109F5">
        <w:tc>
          <w:tcPr>
            <w:tcW w:w="0" w:type="auto"/>
            <w:shd w:val="clear" w:color="auto" w:fill="000000"/>
            <w:tcMar>
              <w:top w:w="150" w:type="dxa"/>
              <w:bottom w:w="150" w:type="dxa"/>
            </w:tcMar>
            <w:vAlign w:val="center"/>
          </w:tcPr>
          <w:p w14:paraId="1FD9FC80" w14:textId="77777777" w:rsidR="00241D0A" w:rsidRDefault="00241D0A" w:rsidP="006109F5">
            <w:r>
              <w:rPr>
                <w:rFonts w:ascii="Arial" w:hAnsi="Arial" w:cs="Arial"/>
                <w:b/>
                <w:bCs/>
                <w:color w:val="FFFFFF"/>
                <w:position w:val="-2"/>
                <w:sz w:val="18"/>
                <w:szCs w:val="18"/>
                <w:shd w:val="clear" w:color="auto" w:fill="000000"/>
              </w:rPr>
              <w:t>1. Splošna navodila</w:t>
            </w:r>
          </w:p>
        </w:tc>
      </w:tr>
    </w:tbl>
    <w:p w14:paraId="281D6D73" w14:textId="77777777" w:rsidR="00241D0A" w:rsidRDefault="00241D0A" w:rsidP="00241D0A">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BFC9538" w14:textId="77777777" w:rsidR="00241D0A" w:rsidRDefault="00241D0A" w:rsidP="00241D0A">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3F540E9" w14:textId="77777777" w:rsidR="00241D0A" w:rsidRDefault="00241D0A" w:rsidP="00241D0A">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2C813FF" w14:textId="77777777" w:rsidR="00241D0A" w:rsidRDefault="00241D0A" w:rsidP="00241D0A">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70B3E018" w14:textId="77777777" w:rsidR="00241D0A" w:rsidRDefault="00241D0A" w:rsidP="00241D0A">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3FA8FD58" w14:textId="77777777" w:rsidR="00241D0A" w:rsidRDefault="00241D0A" w:rsidP="00241D0A">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10BDFED" w14:textId="77777777" w:rsidR="00241D0A" w:rsidRDefault="00241D0A" w:rsidP="00241D0A">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4F9A6176" w14:textId="77777777" w:rsidR="00241D0A" w:rsidRDefault="00241D0A" w:rsidP="00241D0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241D0A" w14:paraId="5698BE8B" w14:textId="77777777" w:rsidTr="006109F5">
        <w:tc>
          <w:tcPr>
            <w:tcW w:w="0" w:type="auto"/>
            <w:shd w:val="clear" w:color="auto" w:fill="000000"/>
            <w:tcMar>
              <w:top w:w="150" w:type="dxa"/>
              <w:bottom w:w="150" w:type="dxa"/>
            </w:tcMar>
            <w:vAlign w:val="center"/>
          </w:tcPr>
          <w:p w14:paraId="7099C7F4" w14:textId="77777777" w:rsidR="00241D0A" w:rsidRDefault="00241D0A" w:rsidP="006109F5">
            <w:r>
              <w:rPr>
                <w:rFonts w:ascii="Arial" w:hAnsi="Arial" w:cs="Arial"/>
                <w:b/>
                <w:bCs/>
                <w:color w:val="FFFFFF"/>
                <w:position w:val="-2"/>
                <w:sz w:val="18"/>
                <w:szCs w:val="18"/>
                <w:shd w:val="clear" w:color="auto" w:fill="000000"/>
              </w:rPr>
              <w:t>2. Zakoni in predpisi</w:t>
            </w:r>
          </w:p>
        </w:tc>
      </w:tr>
    </w:tbl>
    <w:p w14:paraId="3CD2D1B5" w14:textId="77777777" w:rsidR="00241D0A" w:rsidRDefault="00241D0A" w:rsidP="00241D0A">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41D0A" w14:paraId="0937B465" w14:textId="77777777" w:rsidTr="006109F5">
        <w:tc>
          <w:tcPr>
            <w:tcW w:w="0" w:type="auto"/>
            <w:tcMar>
              <w:top w:w="0" w:type="auto"/>
              <w:bottom w:w="0" w:type="auto"/>
            </w:tcMar>
          </w:tcPr>
          <w:p w14:paraId="7EC3E637"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3C63C78A"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5AEAC0D6"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7AF4CB6C"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1C2CEDD7"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 xml:space="preserve">Gradbeni zakon (Uradni list RS, št. 199/21, 105/22 – ZZNŠPP, 133/23, 85/24 – ZAID-A, 47/25 – </w:t>
            </w:r>
            <w:proofErr w:type="spellStart"/>
            <w:r>
              <w:rPr>
                <w:rFonts w:ascii="Arial" w:hAnsi="Arial" w:cs="Arial"/>
                <w:color w:val="000000"/>
                <w:sz w:val="18"/>
                <w:szCs w:val="18"/>
              </w:rPr>
              <w:t>odl</w:t>
            </w:r>
            <w:proofErr w:type="spellEnd"/>
            <w:r>
              <w:rPr>
                <w:rFonts w:ascii="Arial" w:hAnsi="Arial" w:cs="Arial"/>
                <w:color w:val="000000"/>
                <w:sz w:val="18"/>
                <w:szCs w:val="18"/>
              </w:rPr>
              <w:t>. US in 75/25)</w:t>
            </w:r>
          </w:p>
          <w:p w14:paraId="02AD1179"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484038F"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17894C10" w14:textId="77777777" w:rsidR="00241D0A" w:rsidRDefault="00241D0A" w:rsidP="006109F5">
            <w:pPr>
              <w:numPr>
                <w:ilvl w:val="0"/>
                <w:numId w:val="1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9102B1B" w14:textId="77777777" w:rsidR="00241D0A" w:rsidRDefault="00241D0A" w:rsidP="00241D0A">
      <w:pPr>
        <w:spacing w:before="225" w:after="225" w:line="240" w:lineRule="auto"/>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lastRenderedPageBreak/>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3C528F4A" w14:textId="77777777" w:rsidR="00241D0A" w:rsidRDefault="00241D0A" w:rsidP="00241D0A">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241D0A" w14:paraId="6C91FFA2" w14:textId="77777777" w:rsidTr="006109F5">
        <w:tc>
          <w:tcPr>
            <w:tcW w:w="0" w:type="auto"/>
            <w:tcMar>
              <w:top w:w="0" w:type="auto"/>
              <w:bottom w:w="0" w:type="auto"/>
            </w:tcMar>
          </w:tcPr>
          <w:p w14:paraId="464FD39D" w14:textId="77777777" w:rsidR="00241D0A" w:rsidRDefault="00241D0A" w:rsidP="006109F5">
            <w:pPr>
              <w:numPr>
                <w:ilvl w:val="0"/>
                <w:numId w:val="14"/>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7F75FDAE" w14:textId="77777777" w:rsidR="00241D0A" w:rsidRDefault="00241D0A" w:rsidP="006109F5">
            <w:pPr>
              <w:numPr>
                <w:ilvl w:val="0"/>
                <w:numId w:val="1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808DAC5" w14:textId="77777777" w:rsidR="00241D0A" w:rsidRDefault="00241D0A" w:rsidP="00241D0A">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46BD8737" w14:textId="77777777" w:rsidR="00241D0A" w:rsidRDefault="00241D0A" w:rsidP="00241D0A">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FF9260A" w14:textId="77777777" w:rsidR="00241D0A" w:rsidRDefault="00241D0A" w:rsidP="00241D0A">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4353E66" w14:textId="77777777" w:rsidR="00241D0A" w:rsidRDefault="00241D0A" w:rsidP="00241D0A">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241D0A" w14:paraId="4229524B" w14:textId="77777777" w:rsidTr="006109F5">
        <w:tc>
          <w:tcPr>
            <w:tcW w:w="0" w:type="auto"/>
            <w:shd w:val="clear" w:color="auto" w:fill="000000"/>
            <w:tcMar>
              <w:top w:w="150" w:type="dxa"/>
              <w:bottom w:w="150" w:type="dxa"/>
            </w:tcMar>
            <w:vAlign w:val="center"/>
          </w:tcPr>
          <w:p w14:paraId="49A7B721" w14:textId="77777777" w:rsidR="00241D0A" w:rsidRDefault="00241D0A" w:rsidP="006109F5">
            <w:r>
              <w:rPr>
                <w:rFonts w:ascii="Arial" w:hAnsi="Arial" w:cs="Arial"/>
                <w:b/>
                <w:bCs/>
                <w:color w:val="FFFFFF"/>
                <w:position w:val="-2"/>
                <w:sz w:val="18"/>
                <w:szCs w:val="18"/>
                <w:shd w:val="clear" w:color="auto" w:fill="000000"/>
              </w:rPr>
              <w:t>3. Jezik razpisne dokumentacije in ponudbe ter oblika</w:t>
            </w:r>
          </w:p>
        </w:tc>
      </w:tr>
    </w:tbl>
    <w:p w14:paraId="4646D0E7" w14:textId="77777777" w:rsidR="00241D0A" w:rsidRDefault="00241D0A" w:rsidP="00241D0A">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5C8F69A" w14:textId="77777777" w:rsidR="00241D0A" w:rsidRDefault="00241D0A" w:rsidP="00241D0A">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29A92CC4" w14:textId="77777777" w:rsidR="00241D0A" w:rsidRDefault="00241D0A" w:rsidP="00241D0A">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A27253B" w14:textId="77777777" w:rsidR="00241D0A" w:rsidRDefault="00241D0A" w:rsidP="00241D0A">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2ACC33F5" w14:textId="77777777" w:rsidR="00241D0A" w:rsidRDefault="00241D0A" w:rsidP="00241D0A">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41D0A" w14:paraId="3E8CC208" w14:textId="77777777" w:rsidTr="006109F5">
        <w:tc>
          <w:tcPr>
            <w:tcW w:w="0" w:type="auto"/>
            <w:shd w:val="clear" w:color="auto" w:fill="000000"/>
            <w:tcMar>
              <w:top w:w="150" w:type="dxa"/>
              <w:bottom w:w="150" w:type="dxa"/>
            </w:tcMar>
            <w:vAlign w:val="center"/>
          </w:tcPr>
          <w:p w14:paraId="76F20A94" w14:textId="77777777" w:rsidR="00241D0A" w:rsidRDefault="00241D0A" w:rsidP="006109F5">
            <w:r>
              <w:rPr>
                <w:rFonts w:ascii="Arial" w:hAnsi="Arial" w:cs="Arial"/>
                <w:b/>
                <w:bCs/>
                <w:color w:val="FFFFFF"/>
                <w:position w:val="-2"/>
                <w:sz w:val="18"/>
                <w:szCs w:val="18"/>
                <w:shd w:val="clear" w:color="auto" w:fill="000000"/>
              </w:rPr>
              <w:t>4. Skupna ponudba</w:t>
            </w:r>
          </w:p>
        </w:tc>
      </w:tr>
    </w:tbl>
    <w:p w14:paraId="38FC86E5" w14:textId="77777777" w:rsidR="00241D0A" w:rsidRDefault="00241D0A" w:rsidP="00241D0A">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41D0A" w14:paraId="00DB85ED" w14:textId="77777777" w:rsidTr="006109F5">
        <w:tc>
          <w:tcPr>
            <w:tcW w:w="0" w:type="auto"/>
            <w:tcMar>
              <w:top w:w="0" w:type="auto"/>
              <w:bottom w:w="0" w:type="auto"/>
            </w:tcMar>
          </w:tcPr>
          <w:p w14:paraId="4ACFDECD"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23A32F9F"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666B5BC"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D56D85E"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lastRenderedPageBreak/>
              <w:t>izjava, da so vsi gospodarski subjekti v skupni ponudbi seznanjeni z razpisno dokumentacijo in z njo v celoti soglašajo,</w:t>
            </w:r>
          </w:p>
          <w:p w14:paraId="37B77DA4"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55BE136" w14:textId="77777777" w:rsidR="00241D0A" w:rsidRDefault="00241D0A" w:rsidP="006109F5">
            <w:pPr>
              <w:numPr>
                <w:ilvl w:val="0"/>
                <w:numId w:val="1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0AD7625" w14:textId="77777777" w:rsidR="00241D0A" w:rsidRDefault="00241D0A" w:rsidP="00241D0A">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vsakega sodelujočega gospodarskega subjekta v skupni ponudbi. </w:t>
      </w:r>
    </w:p>
    <w:p w14:paraId="199A20E4" w14:textId="77777777" w:rsidR="00241D0A" w:rsidRDefault="00241D0A" w:rsidP="00241D0A">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p w14:paraId="48EC99B0" w14:textId="77777777" w:rsidR="00241D0A" w:rsidRDefault="00241D0A" w:rsidP="00241D0A">
      <w:pPr>
        <w:spacing w:before="225" w:after="225" w:line="240" w:lineRule="auto"/>
        <w:jc w:val="both"/>
      </w:pPr>
      <w:r>
        <w:rPr>
          <w:rFonts w:ascii="Arial" w:hAnsi="Arial" w:cs="Arial"/>
          <w:color w:val="000000"/>
          <w:sz w:val="18"/>
          <w:szCs w:val="18"/>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tbl>
      <w:tblPr>
        <w:tblStyle w:val="NormalTablePHPDOCX"/>
        <w:tblW w:w="2500" w:type="pct"/>
        <w:tblInd w:w="108" w:type="dxa"/>
        <w:tblLook w:val="04A0" w:firstRow="1" w:lastRow="0" w:firstColumn="1" w:lastColumn="0" w:noHBand="0" w:noVBand="1"/>
      </w:tblPr>
      <w:tblGrid>
        <w:gridCol w:w="4535"/>
      </w:tblGrid>
      <w:tr w:rsidR="00241D0A" w14:paraId="610B04E4" w14:textId="77777777" w:rsidTr="006109F5">
        <w:tc>
          <w:tcPr>
            <w:tcW w:w="0" w:type="auto"/>
            <w:shd w:val="clear" w:color="auto" w:fill="000000"/>
            <w:tcMar>
              <w:top w:w="150" w:type="dxa"/>
              <w:bottom w:w="150" w:type="dxa"/>
            </w:tcMar>
            <w:vAlign w:val="center"/>
          </w:tcPr>
          <w:p w14:paraId="37D0D1BD" w14:textId="77777777" w:rsidR="00241D0A" w:rsidRDefault="00241D0A" w:rsidP="006109F5">
            <w:r>
              <w:rPr>
                <w:rFonts w:ascii="Arial" w:hAnsi="Arial" w:cs="Arial"/>
                <w:b/>
                <w:bCs/>
                <w:color w:val="FFFFFF"/>
                <w:position w:val="-2"/>
                <w:sz w:val="18"/>
                <w:szCs w:val="18"/>
                <w:shd w:val="clear" w:color="auto" w:fill="000000"/>
              </w:rPr>
              <w:t>5. Ponudba s podizvajalci</w:t>
            </w:r>
          </w:p>
        </w:tc>
      </w:tr>
    </w:tbl>
    <w:p w14:paraId="7EC798BC" w14:textId="77777777" w:rsidR="00241D0A" w:rsidRDefault="00241D0A" w:rsidP="00241D0A">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A3B5271" w14:textId="77777777" w:rsidR="00241D0A" w:rsidRDefault="00241D0A" w:rsidP="00241D0A">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241D0A" w14:paraId="396EBBAD" w14:textId="77777777" w:rsidTr="006109F5">
        <w:tc>
          <w:tcPr>
            <w:tcW w:w="0" w:type="auto"/>
            <w:tcMar>
              <w:top w:w="0" w:type="auto"/>
              <w:bottom w:w="0" w:type="auto"/>
            </w:tcMar>
          </w:tcPr>
          <w:p w14:paraId="60D6937D" w14:textId="77777777" w:rsidR="00241D0A" w:rsidRDefault="00241D0A" w:rsidP="006109F5">
            <w:pPr>
              <w:numPr>
                <w:ilvl w:val="0"/>
                <w:numId w:val="16"/>
              </w:numPr>
              <w:jc w:val="both"/>
              <w:rPr>
                <w:rFonts w:ascii="Arial" w:hAnsi="Arial" w:cs="Arial"/>
                <w:color w:val="000000"/>
                <w:sz w:val="18"/>
                <w:szCs w:val="18"/>
              </w:rPr>
            </w:pPr>
            <w:r>
              <w:rPr>
                <w:rFonts w:ascii="Arial" w:hAnsi="Arial" w:cs="Arial"/>
                <w:color w:val="000000"/>
                <w:sz w:val="18"/>
                <w:szCs w:val="18"/>
              </w:rPr>
              <w:t xml:space="preserve">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22E50578" w14:textId="77777777" w:rsidR="00241D0A" w:rsidRDefault="00241D0A" w:rsidP="006109F5">
            <w:pPr>
              <w:numPr>
                <w:ilvl w:val="0"/>
                <w:numId w:val="16"/>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470F8504" w14:textId="77777777" w:rsidR="00241D0A" w:rsidRDefault="00241D0A" w:rsidP="006109F5">
            <w:pPr>
              <w:numPr>
                <w:ilvl w:val="0"/>
                <w:numId w:val="1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6822B1CA" w14:textId="77777777" w:rsidR="00241D0A" w:rsidRDefault="00241D0A" w:rsidP="00241D0A">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60B7956" w14:textId="77777777" w:rsidR="00241D0A" w:rsidRDefault="00241D0A" w:rsidP="00241D0A">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513AA1BF" w14:textId="77777777" w:rsidR="00241D0A" w:rsidRDefault="00241D0A" w:rsidP="00241D0A">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515BFD7E" w14:textId="77777777" w:rsidR="00241D0A" w:rsidRDefault="00241D0A" w:rsidP="00241D0A">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118B432" w14:textId="77777777" w:rsidR="00241D0A" w:rsidRDefault="00241D0A" w:rsidP="00241D0A">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BC5D1CF" w14:textId="77777777" w:rsidR="00241D0A" w:rsidRDefault="00241D0A" w:rsidP="00241D0A">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2F0EBE67" w14:textId="77777777" w:rsidR="00241D0A" w:rsidRDefault="00241D0A" w:rsidP="00241D0A">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241D0A" w14:paraId="3F67CBB4" w14:textId="77777777" w:rsidTr="006109F5">
        <w:tc>
          <w:tcPr>
            <w:tcW w:w="0" w:type="auto"/>
            <w:tcMar>
              <w:top w:w="0" w:type="auto"/>
              <w:bottom w:w="0" w:type="auto"/>
            </w:tcMar>
          </w:tcPr>
          <w:p w14:paraId="63AB44D7" w14:textId="77777777" w:rsidR="00241D0A" w:rsidRDefault="00241D0A" w:rsidP="006109F5">
            <w:pPr>
              <w:numPr>
                <w:ilvl w:val="0"/>
                <w:numId w:val="1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3C7CDAA0" w14:textId="77777777" w:rsidR="00241D0A" w:rsidRDefault="00241D0A" w:rsidP="006109F5">
            <w:pPr>
              <w:numPr>
                <w:ilvl w:val="0"/>
                <w:numId w:val="17"/>
              </w:numPr>
              <w:jc w:val="both"/>
              <w:rPr>
                <w:rFonts w:ascii="Arial" w:hAnsi="Arial" w:cs="Arial"/>
                <w:color w:val="000000"/>
                <w:sz w:val="18"/>
                <w:szCs w:val="18"/>
              </w:rPr>
            </w:pPr>
            <w:r>
              <w:rPr>
                <w:rFonts w:ascii="Arial" w:hAnsi="Arial" w:cs="Arial"/>
                <w:color w:val="000000"/>
                <w:sz w:val="18"/>
                <w:szCs w:val="18"/>
              </w:rPr>
              <w:lastRenderedPageBreak/>
              <w:t>podizvajalec predložiti soglasje, na podlagi katerega naročnik namesto ponudnika poravna podizvajalčevo terjatev do ponudnika,</w:t>
            </w:r>
          </w:p>
          <w:p w14:paraId="1CDC02E5" w14:textId="77777777" w:rsidR="00241D0A" w:rsidRDefault="00241D0A" w:rsidP="006109F5">
            <w:pPr>
              <w:numPr>
                <w:ilvl w:val="0"/>
                <w:numId w:val="1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BFEA14B" w14:textId="77777777" w:rsidR="00241D0A" w:rsidRDefault="00241D0A" w:rsidP="00241D0A">
      <w:pPr>
        <w:spacing w:before="225" w:after="225" w:line="240" w:lineRule="auto"/>
        <w:jc w:val="both"/>
      </w:pPr>
      <w:r>
        <w:rPr>
          <w:rFonts w:ascii="Arial" w:hAnsi="Arial" w:cs="Arial"/>
          <w:color w:val="000000"/>
          <w:sz w:val="18"/>
          <w:szCs w:val="18"/>
        </w:rPr>
        <w:lastRenderedPageBreak/>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241D0A" w14:paraId="08F9103A" w14:textId="77777777" w:rsidTr="006109F5">
        <w:tc>
          <w:tcPr>
            <w:tcW w:w="0" w:type="auto"/>
            <w:shd w:val="clear" w:color="auto" w:fill="000000"/>
            <w:tcMar>
              <w:top w:w="150" w:type="dxa"/>
              <w:bottom w:w="150" w:type="dxa"/>
            </w:tcMar>
            <w:vAlign w:val="center"/>
          </w:tcPr>
          <w:p w14:paraId="427E791C" w14:textId="77777777" w:rsidR="00241D0A" w:rsidRDefault="00241D0A" w:rsidP="006109F5">
            <w:r>
              <w:rPr>
                <w:rFonts w:ascii="Arial" w:hAnsi="Arial" w:cs="Arial"/>
                <w:b/>
                <w:bCs/>
                <w:color w:val="FFFFFF"/>
                <w:position w:val="-2"/>
                <w:sz w:val="18"/>
                <w:szCs w:val="18"/>
                <w:shd w:val="clear" w:color="auto" w:fill="000000"/>
              </w:rPr>
              <w:t>6. Ustavitev postopka, zavrnitev vseh ponudb, odstop od izvedbe javnega naročila</w:t>
            </w:r>
          </w:p>
        </w:tc>
      </w:tr>
    </w:tbl>
    <w:p w14:paraId="55F02782" w14:textId="77777777" w:rsidR="00241D0A" w:rsidRDefault="00241D0A" w:rsidP="00241D0A">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241D0A" w14:paraId="22D131D3" w14:textId="77777777" w:rsidTr="006109F5">
        <w:tc>
          <w:tcPr>
            <w:tcW w:w="0" w:type="auto"/>
            <w:shd w:val="clear" w:color="auto" w:fill="000000"/>
            <w:tcMar>
              <w:top w:w="150" w:type="dxa"/>
              <w:bottom w:w="150" w:type="dxa"/>
            </w:tcMar>
            <w:vAlign w:val="center"/>
          </w:tcPr>
          <w:p w14:paraId="79288708" w14:textId="77777777" w:rsidR="00241D0A" w:rsidRDefault="00241D0A" w:rsidP="006109F5">
            <w:r>
              <w:rPr>
                <w:rFonts w:ascii="Arial" w:hAnsi="Arial" w:cs="Arial"/>
                <w:b/>
                <w:bCs/>
                <w:color w:val="FFFFFF"/>
                <w:position w:val="-2"/>
                <w:sz w:val="18"/>
                <w:szCs w:val="18"/>
                <w:shd w:val="clear" w:color="auto" w:fill="000000"/>
              </w:rPr>
              <w:t>7. Zmanjšanje obsega naročila</w:t>
            </w:r>
          </w:p>
        </w:tc>
      </w:tr>
    </w:tbl>
    <w:p w14:paraId="4E711F21" w14:textId="77777777" w:rsidR="00241D0A" w:rsidRDefault="00241D0A" w:rsidP="00241D0A">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4C406A8" w14:textId="77777777" w:rsidR="00241D0A" w:rsidRDefault="00241D0A" w:rsidP="00241D0A">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41D0A" w14:paraId="72E79F3E" w14:textId="77777777" w:rsidTr="006109F5">
        <w:tc>
          <w:tcPr>
            <w:tcW w:w="0" w:type="auto"/>
            <w:shd w:val="clear" w:color="auto" w:fill="000000"/>
            <w:tcMar>
              <w:top w:w="150" w:type="dxa"/>
              <w:bottom w:w="150" w:type="dxa"/>
            </w:tcMar>
            <w:vAlign w:val="center"/>
          </w:tcPr>
          <w:p w14:paraId="4F405AC9" w14:textId="77777777" w:rsidR="00241D0A" w:rsidRDefault="00241D0A" w:rsidP="006109F5">
            <w:r>
              <w:rPr>
                <w:rFonts w:ascii="Arial" w:hAnsi="Arial" w:cs="Arial"/>
                <w:b/>
                <w:bCs/>
                <w:color w:val="FFFFFF"/>
                <w:position w:val="-2"/>
                <w:sz w:val="18"/>
                <w:szCs w:val="18"/>
                <w:shd w:val="clear" w:color="auto" w:fill="000000"/>
              </w:rPr>
              <w:t>8. Dopolnjevanje, spreminjanje ter pojasnjevanje ponudb</w:t>
            </w:r>
          </w:p>
        </w:tc>
      </w:tr>
    </w:tbl>
    <w:p w14:paraId="3AD4FFA4" w14:textId="77777777" w:rsidR="00241D0A" w:rsidRDefault="00241D0A" w:rsidP="00241D0A">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86002A2" w14:textId="77777777" w:rsidR="00241D0A" w:rsidRDefault="00241D0A" w:rsidP="00241D0A">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651C257" w14:textId="77777777" w:rsidR="00241D0A" w:rsidRDefault="00241D0A" w:rsidP="00241D0A">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79995400" w14:textId="77777777" w:rsidR="00241D0A" w:rsidRDefault="00241D0A" w:rsidP="00241D0A">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A388062" w14:textId="77777777" w:rsidR="00241D0A" w:rsidRDefault="00241D0A" w:rsidP="00241D0A">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4A1F729" w14:textId="77777777" w:rsidR="00241D0A" w:rsidRDefault="00241D0A" w:rsidP="00241D0A">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w:t>
      </w:r>
      <w:r>
        <w:rPr>
          <w:rFonts w:ascii="Arial" w:hAnsi="Arial" w:cs="Arial"/>
          <w:color w:val="000000"/>
          <w:sz w:val="18"/>
          <w:szCs w:val="18"/>
        </w:rPr>
        <w:lastRenderedPageBreak/>
        <w:t xml:space="preserve">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41D0A" w14:paraId="6F387646" w14:textId="77777777" w:rsidTr="006109F5">
        <w:tc>
          <w:tcPr>
            <w:tcW w:w="0" w:type="auto"/>
            <w:shd w:val="clear" w:color="auto" w:fill="000000"/>
            <w:tcMar>
              <w:top w:w="150" w:type="dxa"/>
              <w:bottom w:w="150" w:type="dxa"/>
            </w:tcMar>
            <w:vAlign w:val="center"/>
          </w:tcPr>
          <w:p w14:paraId="4493A547" w14:textId="77777777" w:rsidR="00241D0A" w:rsidRDefault="00241D0A" w:rsidP="006109F5">
            <w:r>
              <w:rPr>
                <w:rFonts w:ascii="Arial" w:hAnsi="Arial" w:cs="Arial"/>
                <w:b/>
                <w:bCs/>
                <w:color w:val="FFFFFF"/>
                <w:position w:val="-2"/>
                <w:sz w:val="18"/>
                <w:szCs w:val="18"/>
                <w:shd w:val="clear" w:color="auto" w:fill="000000"/>
              </w:rPr>
              <w:t>9. Obvestilo o oddaji naročila</w:t>
            </w:r>
          </w:p>
        </w:tc>
      </w:tr>
    </w:tbl>
    <w:p w14:paraId="641E4155" w14:textId="77777777" w:rsidR="00241D0A" w:rsidRDefault="00241D0A" w:rsidP="00241D0A">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7BD34EA" w14:textId="77777777" w:rsidR="00241D0A" w:rsidRDefault="00241D0A" w:rsidP="00241D0A">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0A3E973" w14:textId="77777777" w:rsidR="00241D0A" w:rsidRDefault="00241D0A" w:rsidP="00241D0A">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3F9EBF" w14:textId="77777777" w:rsidR="00241D0A" w:rsidRDefault="00241D0A" w:rsidP="00241D0A">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241D0A" w14:paraId="5B34D99A" w14:textId="77777777" w:rsidTr="006109F5">
        <w:tc>
          <w:tcPr>
            <w:tcW w:w="0" w:type="auto"/>
            <w:shd w:val="clear" w:color="auto" w:fill="000000"/>
            <w:tcMar>
              <w:top w:w="150" w:type="dxa"/>
              <w:bottom w:w="150" w:type="dxa"/>
            </w:tcMar>
            <w:vAlign w:val="center"/>
          </w:tcPr>
          <w:p w14:paraId="72B9C12D" w14:textId="77777777" w:rsidR="00241D0A" w:rsidRDefault="00241D0A" w:rsidP="006109F5">
            <w:r>
              <w:rPr>
                <w:rFonts w:ascii="Arial" w:hAnsi="Arial" w:cs="Arial"/>
                <w:b/>
                <w:bCs/>
                <w:color w:val="FFFFFF"/>
                <w:position w:val="-2"/>
                <w:sz w:val="18"/>
                <w:szCs w:val="18"/>
                <w:shd w:val="clear" w:color="auto" w:fill="000000"/>
              </w:rPr>
              <w:t>10. Sklenitev pogodbe in spremembe pogodbe</w:t>
            </w:r>
          </w:p>
        </w:tc>
      </w:tr>
    </w:tbl>
    <w:p w14:paraId="158CC556" w14:textId="77777777" w:rsidR="00241D0A" w:rsidRDefault="00241D0A" w:rsidP="00241D0A">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547B264B" w14:textId="77777777" w:rsidR="00241D0A" w:rsidRDefault="00241D0A" w:rsidP="00241D0A">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378F1FA" w14:textId="77777777" w:rsidR="00241D0A" w:rsidRDefault="00241D0A" w:rsidP="00241D0A">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1E7B86C" w14:textId="77777777" w:rsidR="00241D0A" w:rsidRDefault="00241D0A" w:rsidP="00241D0A">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519ACE57" w14:textId="77777777" w:rsidR="00241D0A" w:rsidRDefault="00241D0A" w:rsidP="00241D0A">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3AEAC7E8" w14:textId="77777777" w:rsidR="00241D0A" w:rsidRDefault="00241D0A" w:rsidP="00241D0A">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5C03E320" w14:textId="77777777" w:rsidR="00241D0A" w:rsidRDefault="00241D0A" w:rsidP="00241D0A">
      <w:pPr>
        <w:spacing w:before="225" w:after="225" w:line="240" w:lineRule="auto"/>
        <w:jc w:val="both"/>
      </w:pPr>
      <w:r>
        <w:rPr>
          <w:rFonts w:ascii="Arial" w:hAnsi="Arial" w:cs="Arial"/>
          <w:color w:val="000000"/>
          <w:sz w:val="18"/>
          <w:szCs w:val="18"/>
        </w:rPr>
        <w:t xml:space="preserve">- 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14:paraId="1C2D2648" w14:textId="77777777" w:rsidR="00241D0A" w:rsidRDefault="00241D0A" w:rsidP="00241D0A">
      <w:pPr>
        <w:spacing w:before="225" w:after="225" w:line="240" w:lineRule="auto"/>
        <w:jc w:val="both"/>
      </w:pPr>
      <w:r>
        <w:rPr>
          <w:rFonts w:ascii="Arial" w:hAnsi="Arial" w:cs="Arial"/>
          <w:color w:val="000000"/>
          <w:sz w:val="18"/>
          <w:szCs w:val="18"/>
        </w:rPr>
        <w:t>- bi naročniku povzročila velike nevšečnosti ali znatno podvajanje stroškov;</w:t>
      </w:r>
    </w:p>
    <w:p w14:paraId="0B2261F7" w14:textId="77777777" w:rsidR="00241D0A" w:rsidRDefault="00241D0A" w:rsidP="00241D0A">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4114F0FC" w14:textId="77777777" w:rsidR="00241D0A" w:rsidRDefault="00241D0A" w:rsidP="00241D0A">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5B6DCC7C" w14:textId="77777777" w:rsidR="00241D0A" w:rsidRDefault="00241D0A" w:rsidP="00241D0A">
      <w:pPr>
        <w:spacing w:before="225" w:after="225" w:line="240" w:lineRule="auto"/>
        <w:jc w:val="both"/>
      </w:pPr>
      <w:r>
        <w:rPr>
          <w:rFonts w:ascii="Arial" w:hAnsi="Arial" w:cs="Arial"/>
          <w:color w:val="000000"/>
          <w:sz w:val="18"/>
          <w:szCs w:val="18"/>
        </w:rPr>
        <w:t>- nedvoumna določba o reviziji ali opcija v skladu z 1. točko;</w:t>
      </w:r>
    </w:p>
    <w:p w14:paraId="1E4AA231" w14:textId="77777777" w:rsidR="00241D0A" w:rsidRDefault="00241D0A" w:rsidP="00241D0A">
      <w:pPr>
        <w:spacing w:before="225" w:after="225" w:line="240" w:lineRule="auto"/>
        <w:jc w:val="both"/>
      </w:pPr>
      <w:r>
        <w:rPr>
          <w:rFonts w:ascii="Arial" w:hAnsi="Arial" w:cs="Arial"/>
          <w:color w:val="000000"/>
          <w:sz w:val="18"/>
          <w:szCs w:val="18"/>
        </w:rPr>
        <w:lastRenderedPageBreak/>
        <w:t xml:space="preserve">- 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p w14:paraId="303CEFEB" w14:textId="77777777" w:rsidR="00241D0A" w:rsidRDefault="00241D0A" w:rsidP="00241D0A">
      <w:pPr>
        <w:spacing w:before="225" w:after="225" w:line="240" w:lineRule="auto"/>
        <w:jc w:val="both"/>
      </w:pPr>
      <w:r>
        <w:rPr>
          <w:rFonts w:ascii="Arial" w:hAnsi="Arial" w:cs="Arial"/>
          <w:color w:val="000000"/>
          <w:sz w:val="18"/>
          <w:szCs w:val="18"/>
        </w:rPr>
        <w:t> 5. če sprememba ne glede na njeno vrednost ni bistvena.</w:t>
      </w:r>
    </w:p>
    <w:p w14:paraId="2CCCD41A" w14:textId="77777777" w:rsidR="00241D0A" w:rsidRDefault="00241D0A" w:rsidP="00241D0A">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48F1B918" w14:textId="77777777" w:rsidR="00241D0A" w:rsidRDefault="00241D0A" w:rsidP="00241D0A">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241D0A" w14:paraId="2D283A34" w14:textId="77777777" w:rsidTr="006109F5">
        <w:tc>
          <w:tcPr>
            <w:tcW w:w="0" w:type="auto"/>
            <w:tcMar>
              <w:top w:w="0" w:type="auto"/>
              <w:bottom w:w="0" w:type="auto"/>
            </w:tcMar>
          </w:tcPr>
          <w:p w14:paraId="7C56AAC7" w14:textId="77777777" w:rsidR="00241D0A" w:rsidRDefault="00241D0A" w:rsidP="006109F5">
            <w:pPr>
              <w:numPr>
                <w:ilvl w:val="0"/>
                <w:numId w:val="18"/>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3E28510" w14:textId="77777777" w:rsidR="00241D0A" w:rsidRDefault="00241D0A" w:rsidP="006109F5">
            <w:pPr>
              <w:numPr>
                <w:ilvl w:val="0"/>
                <w:numId w:val="18"/>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44177886" w14:textId="77777777" w:rsidR="00241D0A" w:rsidRDefault="00241D0A" w:rsidP="006109F5">
            <w:pPr>
              <w:numPr>
                <w:ilvl w:val="0"/>
                <w:numId w:val="18"/>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537791FB" w14:textId="77777777" w:rsidR="00241D0A" w:rsidRDefault="00241D0A" w:rsidP="006109F5">
            <w:pPr>
              <w:numPr>
                <w:ilvl w:val="0"/>
                <w:numId w:val="18"/>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7B4DA591" w14:textId="77777777" w:rsidR="00241D0A" w:rsidRPr="00274E35" w:rsidRDefault="00241D0A" w:rsidP="00241D0A">
      <w:pPr>
        <w:spacing w:before="225" w:after="225" w:line="240" w:lineRule="auto"/>
        <w:jc w:val="both"/>
      </w:pPr>
      <w:r w:rsidRPr="00274E35">
        <w:rPr>
          <w:rFonts w:ascii="Arial" w:hAnsi="Arial" w:cs="Arial"/>
          <w:b/>
          <w:bCs/>
          <w:sz w:val="18"/>
          <w:szCs w:val="18"/>
        </w:rPr>
        <w:t xml:space="preserve">Projekt je vključen v Dogovor za razvoj regije. Naročnik bo pogodbo z izbranim izvajalcem podpisal </w:t>
      </w:r>
      <w:r>
        <w:rPr>
          <w:rFonts w:ascii="Arial" w:hAnsi="Arial" w:cs="Arial"/>
          <w:b/>
          <w:bCs/>
          <w:sz w:val="18"/>
          <w:szCs w:val="18"/>
        </w:rPr>
        <w:t>pod</w:t>
      </w:r>
      <w:r w:rsidRPr="00274E35">
        <w:rPr>
          <w:rFonts w:ascii="Arial" w:hAnsi="Arial" w:cs="Arial"/>
          <w:b/>
          <w:bCs/>
          <w:sz w:val="18"/>
          <w:szCs w:val="18"/>
        </w:rPr>
        <w:t xml:space="preserve"> </w:t>
      </w:r>
      <w:proofErr w:type="spellStart"/>
      <w:r w:rsidRPr="00274E35">
        <w:rPr>
          <w:rFonts w:ascii="Arial" w:hAnsi="Arial" w:cs="Arial"/>
          <w:b/>
          <w:bCs/>
          <w:sz w:val="18"/>
          <w:szCs w:val="18"/>
        </w:rPr>
        <w:t>odložnim</w:t>
      </w:r>
      <w:proofErr w:type="spellEnd"/>
      <w:r w:rsidRPr="00274E35">
        <w:rPr>
          <w:rFonts w:ascii="Arial" w:hAnsi="Arial" w:cs="Arial"/>
          <w:b/>
          <w:bCs/>
          <w:sz w:val="18"/>
          <w:szCs w:val="18"/>
        </w:rPr>
        <w:t xml:space="preserve"> pogojem skladno s prvim členom vzorca pogodbe o izvedbi javnega naročila.</w:t>
      </w:r>
    </w:p>
    <w:tbl>
      <w:tblPr>
        <w:tblStyle w:val="NormalTablePHPDOCX"/>
        <w:tblW w:w="2500" w:type="pct"/>
        <w:tblInd w:w="108" w:type="dxa"/>
        <w:tblLook w:val="04A0" w:firstRow="1" w:lastRow="0" w:firstColumn="1" w:lastColumn="0" w:noHBand="0" w:noVBand="1"/>
      </w:tblPr>
      <w:tblGrid>
        <w:gridCol w:w="4535"/>
      </w:tblGrid>
      <w:tr w:rsidR="00241D0A" w14:paraId="5D495BCF" w14:textId="77777777" w:rsidTr="006109F5">
        <w:tc>
          <w:tcPr>
            <w:tcW w:w="0" w:type="auto"/>
            <w:shd w:val="clear" w:color="auto" w:fill="000000"/>
            <w:tcMar>
              <w:top w:w="150" w:type="dxa"/>
              <w:bottom w:w="150" w:type="dxa"/>
            </w:tcMar>
            <w:vAlign w:val="center"/>
          </w:tcPr>
          <w:p w14:paraId="6CD5B338" w14:textId="77777777" w:rsidR="00241D0A" w:rsidRDefault="00241D0A" w:rsidP="006109F5">
            <w:r>
              <w:rPr>
                <w:rFonts w:ascii="Arial" w:hAnsi="Arial" w:cs="Arial"/>
                <w:b/>
                <w:bCs/>
                <w:color w:val="FFFFFF"/>
                <w:position w:val="-2"/>
                <w:sz w:val="18"/>
                <w:szCs w:val="18"/>
                <w:shd w:val="clear" w:color="auto" w:fill="000000"/>
              </w:rPr>
              <w:t>11. Zaupnost ponudbene dokumentacije</w:t>
            </w:r>
          </w:p>
        </w:tc>
      </w:tr>
    </w:tbl>
    <w:p w14:paraId="625406C3" w14:textId="77777777" w:rsidR="00241D0A" w:rsidRDefault="00241D0A" w:rsidP="00241D0A">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4C945CA0" w14:textId="77777777" w:rsidR="00241D0A" w:rsidRDefault="00241D0A" w:rsidP="00241D0A">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72B254A4" w14:textId="77777777" w:rsidR="00241D0A" w:rsidRDefault="00241D0A" w:rsidP="00241D0A">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241D0A" w14:paraId="1FEBEE20" w14:textId="77777777" w:rsidTr="006109F5">
        <w:tc>
          <w:tcPr>
            <w:tcW w:w="0" w:type="auto"/>
            <w:tcMar>
              <w:top w:w="0" w:type="auto"/>
              <w:bottom w:w="0" w:type="auto"/>
            </w:tcMar>
          </w:tcPr>
          <w:p w14:paraId="3E6614B5" w14:textId="77777777" w:rsidR="00241D0A" w:rsidRDefault="00241D0A" w:rsidP="006109F5">
            <w:pPr>
              <w:numPr>
                <w:ilvl w:val="0"/>
                <w:numId w:val="19"/>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6D354AC7" w14:textId="77777777" w:rsidR="00241D0A" w:rsidRDefault="00241D0A" w:rsidP="006109F5">
            <w:pPr>
              <w:numPr>
                <w:ilvl w:val="0"/>
                <w:numId w:val="19"/>
              </w:numPr>
              <w:rPr>
                <w:rFonts w:ascii="Arial" w:hAnsi="Arial" w:cs="Arial"/>
                <w:color w:val="000000"/>
                <w:sz w:val="18"/>
                <w:szCs w:val="18"/>
              </w:rPr>
            </w:pPr>
            <w:r>
              <w:rPr>
                <w:rFonts w:ascii="Arial" w:hAnsi="Arial" w:cs="Arial"/>
                <w:color w:val="000000"/>
                <w:sz w:val="18"/>
                <w:szCs w:val="18"/>
              </w:rPr>
              <w:t>ima tržno vrednost;</w:t>
            </w:r>
          </w:p>
          <w:p w14:paraId="3082AB21" w14:textId="77777777" w:rsidR="00241D0A" w:rsidRDefault="00241D0A" w:rsidP="006109F5">
            <w:pPr>
              <w:numPr>
                <w:ilvl w:val="0"/>
                <w:numId w:val="19"/>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391B12FF" w14:textId="77777777" w:rsidR="00241D0A" w:rsidRDefault="00241D0A" w:rsidP="00241D0A">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5EB4A484" w14:textId="77777777" w:rsidR="00241D0A" w:rsidRDefault="00241D0A" w:rsidP="00241D0A">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53183AA9" w14:textId="77777777" w:rsidR="00241D0A" w:rsidRDefault="00241D0A" w:rsidP="00241D0A">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241D0A" w14:paraId="0CE38B28" w14:textId="77777777" w:rsidTr="006109F5">
        <w:tc>
          <w:tcPr>
            <w:tcW w:w="0" w:type="auto"/>
            <w:shd w:val="clear" w:color="auto" w:fill="000000"/>
            <w:tcMar>
              <w:top w:w="150" w:type="dxa"/>
              <w:bottom w:w="150" w:type="dxa"/>
            </w:tcMar>
            <w:vAlign w:val="center"/>
          </w:tcPr>
          <w:p w14:paraId="638F5603" w14:textId="77777777" w:rsidR="00241D0A" w:rsidRDefault="00241D0A" w:rsidP="006109F5">
            <w:r>
              <w:rPr>
                <w:rFonts w:ascii="Arial" w:hAnsi="Arial" w:cs="Arial"/>
                <w:b/>
                <w:bCs/>
                <w:color w:val="FFFFFF"/>
                <w:position w:val="-2"/>
                <w:sz w:val="18"/>
                <w:szCs w:val="18"/>
                <w:shd w:val="clear" w:color="auto" w:fill="000000"/>
              </w:rPr>
              <w:lastRenderedPageBreak/>
              <w:t>12. Način predložitve dokumentov v ponudbi</w:t>
            </w:r>
          </w:p>
        </w:tc>
      </w:tr>
    </w:tbl>
    <w:p w14:paraId="105E3DBF" w14:textId="77777777" w:rsidR="00241D0A" w:rsidRDefault="00241D0A" w:rsidP="00241D0A">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0A73956B" w14:textId="77777777" w:rsidR="00241D0A" w:rsidRDefault="00241D0A" w:rsidP="00241D0A">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F37D2DC" w14:textId="77777777" w:rsidR="00241D0A" w:rsidRDefault="00241D0A" w:rsidP="00241D0A">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BA1031B" w14:textId="77777777" w:rsidR="00241D0A" w:rsidRDefault="00241D0A" w:rsidP="00241D0A">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B012410" w14:textId="77777777" w:rsidR="00241D0A" w:rsidRDefault="00241D0A" w:rsidP="00241D0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41D0A" w14:paraId="16ABEB92" w14:textId="77777777" w:rsidTr="006109F5">
        <w:tc>
          <w:tcPr>
            <w:tcW w:w="0" w:type="auto"/>
            <w:shd w:val="clear" w:color="auto" w:fill="000000"/>
            <w:tcMar>
              <w:top w:w="150" w:type="dxa"/>
              <w:bottom w:w="150" w:type="dxa"/>
            </w:tcMar>
            <w:vAlign w:val="center"/>
          </w:tcPr>
          <w:p w14:paraId="15D13A07" w14:textId="77777777" w:rsidR="00241D0A" w:rsidRDefault="00241D0A" w:rsidP="006109F5">
            <w:r>
              <w:rPr>
                <w:rFonts w:ascii="Arial" w:hAnsi="Arial" w:cs="Arial"/>
                <w:b/>
                <w:bCs/>
                <w:color w:val="FFFFFF"/>
                <w:position w:val="-2"/>
                <w:sz w:val="18"/>
                <w:szCs w:val="18"/>
                <w:shd w:val="clear" w:color="auto" w:fill="000000"/>
              </w:rPr>
              <w:t>13. Ponudbena cena in plačilni pogoji</w:t>
            </w:r>
          </w:p>
        </w:tc>
      </w:tr>
    </w:tbl>
    <w:p w14:paraId="5C790F63" w14:textId="77777777" w:rsidR="00241D0A" w:rsidRDefault="00241D0A" w:rsidP="00241D0A">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2B503084" w14:textId="77777777" w:rsidR="00241D0A" w:rsidRDefault="00241D0A" w:rsidP="00241D0A">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3E6212D7" w14:textId="77777777" w:rsidR="00241D0A" w:rsidRDefault="00241D0A" w:rsidP="00241D0A">
      <w:pPr>
        <w:spacing w:before="225" w:after="225" w:line="240" w:lineRule="auto"/>
        <w:jc w:val="both"/>
      </w:pPr>
      <w:r>
        <w:rPr>
          <w:rFonts w:ascii="Arial" w:hAnsi="Arial" w:cs="Arial"/>
          <w:color w:val="000000"/>
          <w:sz w:val="18"/>
          <w:szCs w:val="18"/>
        </w:rPr>
        <w:t>Ponujene cene so fiksne in nespremenljive najmanj za ves čas trajanja pogodbe. Pogodbeni stranki se lahko dogovorita zgolj za znižanje ponudbenih cen. Navedeno ne velja v primeru, da je s pogodbo predvidena revalorizacija cen.</w:t>
      </w:r>
    </w:p>
    <w:p w14:paraId="5379A89B" w14:textId="77777777" w:rsidR="00241D0A" w:rsidRDefault="00241D0A" w:rsidP="00241D0A">
      <w:pPr>
        <w:spacing w:before="225" w:after="225" w:line="240" w:lineRule="auto"/>
        <w:jc w:val="both"/>
      </w:pPr>
      <w:r>
        <w:rPr>
          <w:rFonts w:ascii="Arial" w:hAnsi="Arial" w:cs="Arial"/>
          <w:b/>
          <w:bCs/>
          <w:color w:val="000000"/>
          <w:sz w:val="18"/>
          <w:szCs w:val="18"/>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7D462EBA" w14:textId="77777777" w:rsidR="00241D0A" w:rsidRDefault="00241D0A" w:rsidP="00241D0A">
      <w:pPr>
        <w:spacing w:before="225" w:after="225" w:line="240" w:lineRule="auto"/>
        <w:jc w:val="both"/>
      </w:pPr>
      <w:r>
        <w:rPr>
          <w:rFonts w:ascii="Arial" w:hAnsi="Arial" w:cs="Arial"/>
          <w:color w:val="000000"/>
          <w:sz w:val="18"/>
          <w:szCs w:val="18"/>
        </w:rPr>
        <w:t>V obrazec ponudbe se vpiše končno ponudbeno vrednost.</w:t>
      </w:r>
    </w:p>
    <w:p w14:paraId="087B8F68" w14:textId="77777777" w:rsidR="00241D0A" w:rsidRDefault="00241D0A" w:rsidP="00241D0A">
      <w:pPr>
        <w:spacing w:before="225" w:after="225" w:line="240" w:lineRule="auto"/>
        <w:jc w:val="both"/>
      </w:pPr>
      <w:r>
        <w:rPr>
          <w:rFonts w:ascii="Arial" w:hAnsi="Arial" w:cs="Arial"/>
          <w:b/>
          <w:bCs/>
          <w:color w:val="000000"/>
          <w:sz w:val="18"/>
          <w:szCs w:val="18"/>
        </w:rPr>
        <w:t>Izvedena dela se bodo obračunala skladno z določili vzorca pogodbe.</w:t>
      </w:r>
    </w:p>
    <w:p w14:paraId="073949BF" w14:textId="77777777" w:rsidR="00241D0A" w:rsidRDefault="00241D0A" w:rsidP="00241D0A">
      <w:pPr>
        <w:spacing w:before="225" w:after="225" w:line="240" w:lineRule="auto"/>
        <w:jc w:val="both"/>
      </w:pPr>
      <w:r>
        <w:rPr>
          <w:rFonts w:ascii="Arial" w:hAnsi="Arial" w:cs="Arial"/>
          <w:color w:val="000000"/>
          <w:sz w:val="18"/>
          <w:szCs w:val="18"/>
        </w:rPr>
        <w:t xml:space="preserve">Cene na enoto ponudbenih del morajo biti fiksne in nespremenljive do konca izvajanja predmetnega javnega naročila, razen če je s pogodbo predvidena revalorizacija cen. V končni ponudbeni ceni so zajeti tudi vsi stroški za izvedbo dogovorjenih del, predvidenih s projektno dokumentacijo, pa tudi dela, ki s projektno dokumentacijo niso predvidena, so pa predpisana z veljavnimi predpisi, soglasji in pravili stroke, ali če so potrebna za zagotovitev </w:t>
      </w:r>
      <w:r>
        <w:rPr>
          <w:rFonts w:ascii="Arial" w:hAnsi="Arial" w:cs="Arial"/>
          <w:color w:val="000000"/>
          <w:sz w:val="18"/>
          <w:szCs w:val="18"/>
        </w:rPr>
        <w:lastRenderedPageBreak/>
        <w:t>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3BCEEA5F" w14:textId="77777777" w:rsidR="00241D0A" w:rsidRDefault="00241D0A" w:rsidP="00241D0A">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241D0A" w14:paraId="2AECF5B6" w14:textId="77777777" w:rsidTr="006109F5">
        <w:tc>
          <w:tcPr>
            <w:tcW w:w="0" w:type="auto"/>
            <w:tcMar>
              <w:top w:w="0" w:type="auto"/>
              <w:bottom w:w="0" w:type="auto"/>
            </w:tcMar>
          </w:tcPr>
          <w:p w14:paraId="0C020B04"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pripravljalnih del, organizacije, vodenja, ureditve in varovanja gradbišča, vključno s postavitvami vseh potrebnih začasnih objektov (sanitarije, pisarna na gradbišču, ipd.);</w:t>
            </w:r>
          </w:p>
          <w:p w14:paraId="456D5D63"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vsakodnevnega sprotnega čiščenja gradbišča, sortiranje odpadkov v zato namenjene zabojnike in sprotni odvoz in zamenjavo polnih zabojev;</w:t>
            </w:r>
          </w:p>
          <w:p w14:paraId="0FA47D01"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odvoza odpadnega material (izkopov in gradbenih odpadkov) na ustrezno deponijo;</w:t>
            </w:r>
          </w:p>
          <w:p w14:paraId="345C4144"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nabave in vgradnje vsega materiala, predvidenega za vgradnjo;</w:t>
            </w:r>
          </w:p>
          <w:p w14:paraId="5240A67E"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izdelavo ali najem in koriščenje, montažo in demontažo vseh delovnih ter zaščitnih ograj, ipd.;</w:t>
            </w:r>
          </w:p>
          <w:p w14:paraId="154012FB"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stroški organiziranja in označevanja prometne ureditve v času izvajanja del (zapore cest, obvozi, table, prometni znaki in signalizacija, ipd.);</w:t>
            </w:r>
          </w:p>
          <w:p w14:paraId="5624ED8A"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prevozov, raztovarjanja in skladiščenja na gradbišču ter notranjega transporta na gradbišču;</w:t>
            </w:r>
          </w:p>
          <w:p w14:paraId="61B9B679"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zaključnih del na gradbišču z odvozom odvečnega materiala in stroške vzpostavitve prvotnega stanja, kjer bo to potrebno;</w:t>
            </w:r>
          </w:p>
          <w:p w14:paraId="2C9A3D04"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34237C00"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predpisanih ukrepov varstva pri delu in varstva pred požarom, ki jih mora izvajalec obvezno upoštevati;</w:t>
            </w:r>
          </w:p>
          <w:p w14:paraId="5058D2A8"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za popravilo morebitnih škod, ki bi nastale na objektih, dovoznih cestah, zunanjem okolju, komunalnih vodih in priključkih po krivdi izvajalca;</w:t>
            </w:r>
          </w:p>
          <w:p w14:paraId="7A965BE2"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škode povzročene tretjim osebam ali odškodnine za poškodbe tretjih oseb;</w:t>
            </w:r>
          </w:p>
          <w:p w14:paraId="754FD9AB"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135E7CF8" w14:textId="77777777" w:rsidR="00241D0A" w:rsidRDefault="00241D0A" w:rsidP="006109F5">
            <w:pPr>
              <w:numPr>
                <w:ilvl w:val="0"/>
                <w:numId w:val="20"/>
              </w:numPr>
              <w:rPr>
                <w:rFonts w:ascii="Arial" w:hAnsi="Arial" w:cs="Arial"/>
                <w:color w:val="000000"/>
                <w:sz w:val="18"/>
                <w:szCs w:val="18"/>
              </w:rPr>
            </w:pPr>
            <w:r>
              <w:rPr>
                <w:rFonts w:ascii="Arial" w:hAnsi="Arial" w:cs="Arial"/>
                <w:color w:val="000000"/>
                <w:sz w:val="18"/>
                <w:szCs w:val="18"/>
              </w:rPr>
              <w:t>morebitni ne-našteti, a za izvedbo neobhodno potrebni ostali stroški.</w:t>
            </w:r>
          </w:p>
        </w:tc>
      </w:tr>
    </w:tbl>
    <w:p w14:paraId="5F9B02C2" w14:textId="77777777" w:rsidR="00241D0A" w:rsidRDefault="00241D0A" w:rsidP="00241D0A">
      <w:pPr>
        <w:spacing w:before="225" w:after="225" w:line="240" w:lineRule="auto"/>
        <w:jc w:val="both"/>
      </w:pPr>
      <w:r>
        <w:rPr>
          <w:rFonts w:ascii="Arial" w:hAnsi="Arial" w:cs="Arial"/>
          <w:color w:val="000000"/>
          <w:sz w:val="18"/>
          <w:szCs w:val="18"/>
        </w:rPr>
        <w:t>Ne glede na določila splošnih in posebnih pogojev pogodbe, morajo biti vsi zgoraj navedeni stroški vključeni v ponudbeno ceno.</w:t>
      </w:r>
    </w:p>
    <w:p w14:paraId="58C5BCCB" w14:textId="77777777" w:rsidR="00241D0A" w:rsidRDefault="00241D0A" w:rsidP="00241D0A">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34E89C4D" w14:textId="77777777" w:rsidR="00241D0A" w:rsidRDefault="00241D0A" w:rsidP="00241D0A">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241D0A" w14:paraId="3A29C003" w14:textId="77777777" w:rsidTr="006109F5">
        <w:tc>
          <w:tcPr>
            <w:tcW w:w="0" w:type="auto"/>
            <w:shd w:val="clear" w:color="auto" w:fill="000000"/>
            <w:tcMar>
              <w:top w:w="150" w:type="dxa"/>
              <w:bottom w:w="150" w:type="dxa"/>
            </w:tcMar>
            <w:vAlign w:val="center"/>
          </w:tcPr>
          <w:p w14:paraId="5AC106AB" w14:textId="77777777" w:rsidR="00241D0A" w:rsidRDefault="00241D0A" w:rsidP="006109F5">
            <w:r>
              <w:rPr>
                <w:rFonts w:ascii="Arial" w:hAnsi="Arial" w:cs="Arial"/>
                <w:b/>
                <w:bCs/>
                <w:color w:val="FFFFFF"/>
                <w:position w:val="-2"/>
                <w:sz w:val="18"/>
                <w:szCs w:val="18"/>
                <w:shd w:val="clear" w:color="auto" w:fill="000000"/>
              </w:rPr>
              <w:t>14. Veljavnost ponudbe</w:t>
            </w:r>
          </w:p>
        </w:tc>
      </w:tr>
    </w:tbl>
    <w:p w14:paraId="6EB81086" w14:textId="77777777" w:rsidR="00241D0A" w:rsidRDefault="00241D0A" w:rsidP="00241D0A">
      <w:pPr>
        <w:spacing w:before="225" w:after="225" w:line="240" w:lineRule="auto"/>
        <w:jc w:val="both"/>
      </w:pPr>
      <w:r>
        <w:rPr>
          <w:rFonts w:ascii="Arial" w:hAnsi="Arial" w:cs="Arial"/>
          <w:color w:val="000000"/>
          <w:sz w:val="18"/>
          <w:szCs w:val="18"/>
        </w:rPr>
        <w:t>Ponudba velja najmanj 150 dni od roka za predložitev ponudb. V primeru krajšega roka veljavnosti ponudbe se ponudba zavrne.</w:t>
      </w:r>
    </w:p>
    <w:p w14:paraId="265ED1ED" w14:textId="77777777" w:rsidR="00241D0A" w:rsidRDefault="00241D0A" w:rsidP="00241D0A">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241D0A" w14:paraId="385E35B9" w14:textId="77777777" w:rsidTr="006109F5">
        <w:tc>
          <w:tcPr>
            <w:tcW w:w="0" w:type="auto"/>
            <w:shd w:val="clear" w:color="auto" w:fill="000000"/>
            <w:tcMar>
              <w:top w:w="150" w:type="dxa"/>
              <w:bottom w:w="150" w:type="dxa"/>
            </w:tcMar>
            <w:vAlign w:val="center"/>
          </w:tcPr>
          <w:p w14:paraId="1EA844A5" w14:textId="77777777" w:rsidR="00241D0A" w:rsidRDefault="00241D0A" w:rsidP="006109F5">
            <w:r>
              <w:rPr>
                <w:rFonts w:ascii="Arial" w:hAnsi="Arial" w:cs="Arial"/>
                <w:b/>
                <w:bCs/>
                <w:color w:val="FFFFFF"/>
                <w:position w:val="-2"/>
                <w:sz w:val="18"/>
                <w:szCs w:val="18"/>
                <w:shd w:val="clear" w:color="auto" w:fill="000000"/>
              </w:rPr>
              <w:t>15. Pravno varstvo</w:t>
            </w:r>
          </w:p>
        </w:tc>
      </w:tr>
    </w:tbl>
    <w:p w14:paraId="113FD480" w14:textId="77777777" w:rsidR="00241D0A" w:rsidRDefault="00241D0A" w:rsidP="00241D0A">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Pr>
          <w:rFonts w:ascii="Arial" w:hAnsi="Arial" w:cs="Arial"/>
          <w:color w:val="000000"/>
          <w:sz w:val="18"/>
          <w:szCs w:val="18"/>
        </w:rPr>
        <w:lastRenderedPageBreak/>
        <w:t>desetih delovnih dneh od dneva objave obvestila o dodatnih informacijah, informacijah o nedokončanem postopku ali popravku, če se s tem obvestilom spreminjajo ali dopolnjujejo zahteve ali merila za izbiro najugodnejšega ponudnika.</w:t>
      </w:r>
    </w:p>
    <w:p w14:paraId="58C7E141" w14:textId="77777777" w:rsidR="00241D0A" w:rsidRDefault="00241D0A" w:rsidP="00241D0A">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71961A5" w14:textId="77777777" w:rsidR="00241D0A" w:rsidRDefault="00241D0A" w:rsidP="00241D0A">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3C3A10C" w14:textId="77777777" w:rsidR="00241D0A" w:rsidRDefault="00241D0A" w:rsidP="00241D0A">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3064CB6" w14:textId="77777777" w:rsidR="00241D0A" w:rsidRDefault="00241D0A" w:rsidP="00241D0A">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13B9A5A1" w14:textId="77777777" w:rsidR="00241D0A" w:rsidRDefault="00241D0A" w:rsidP="00241D0A">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5413DE37" w14:textId="77777777" w:rsidR="00241D0A" w:rsidRDefault="00241D0A" w:rsidP="00241D0A">
      <w:pPr>
        <w:spacing w:before="225" w:after="225" w:line="240" w:lineRule="auto"/>
        <w:jc w:val="both"/>
      </w:pPr>
      <w:r>
        <w:rPr>
          <w:rFonts w:ascii="Arial" w:hAnsi="Arial" w:cs="Arial"/>
          <w:color w:val="000000"/>
          <w:sz w:val="18"/>
          <w:szCs w:val="18"/>
        </w:rPr>
        <w:t>https://ejn.gov.si/sistem/pravno-varstvo.html</w:t>
      </w:r>
    </w:p>
    <w:p w14:paraId="1940BDD2" w14:textId="77777777" w:rsidR="00241D0A" w:rsidRDefault="00241D0A" w:rsidP="00241D0A">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63BEF2F6" w14:textId="77777777" w:rsidR="00241D0A" w:rsidRDefault="00241D0A" w:rsidP="00241D0A">
      <w:pPr>
        <w:spacing w:before="225" w:after="225" w:line="240" w:lineRule="auto"/>
        <w:jc w:val="both"/>
      </w:pPr>
      <w:r>
        <w:rPr>
          <w:rFonts w:ascii="Arial" w:hAnsi="Arial" w:cs="Arial"/>
          <w:color w:val="000000"/>
          <w:sz w:val="18"/>
          <w:szCs w:val="18"/>
        </w:rPr>
        <w:t>Zahtevek za revizijo se lahko vloži v roku iz 25. člena ZPVPJN.</w:t>
      </w:r>
    </w:p>
    <w:p w14:paraId="2F7BA0C2" w14:textId="77777777" w:rsidR="00241D0A" w:rsidRDefault="00241D0A" w:rsidP="00241D0A">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34D300B4"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1DCEC525" w14:textId="77777777" w:rsidR="00241D0A" w:rsidRPr="00A820C7" w:rsidRDefault="00241D0A" w:rsidP="00241D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06DE86C" w14:textId="77777777" w:rsidR="00241D0A" w:rsidRDefault="00241D0A" w:rsidP="00241D0A">
      <w:pPr>
        <w:rPr>
          <w:rFonts w:ascii="Arial" w:hAnsi="Arial" w:cs="Arial"/>
          <w:sz w:val="18"/>
          <w:szCs w:val="18"/>
        </w:rPr>
      </w:pPr>
    </w:p>
    <w:p w14:paraId="337A31C1" w14:textId="77777777" w:rsidR="00241D0A" w:rsidRDefault="00241D0A" w:rsidP="00241D0A">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1D38DA1" w14:textId="77777777" w:rsidR="00241D0A" w:rsidRDefault="00241D0A" w:rsidP="00241D0A">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241D0A" w14:paraId="7E5A2297" w14:textId="77777777" w:rsidTr="006109F5">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D557E" w14:textId="77777777" w:rsidR="00241D0A" w:rsidRDefault="00241D0A" w:rsidP="006109F5">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F5B44A" w14:textId="77777777" w:rsidR="00241D0A" w:rsidRDefault="00241D0A" w:rsidP="006109F5">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25BD6" w14:textId="77777777" w:rsidR="00241D0A" w:rsidRDefault="00241D0A" w:rsidP="006109F5">
            <w:pPr>
              <w:jc w:val="both"/>
              <w:textAlignment w:val="center"/>
            </w:pPr>
            <w:r>
              <w:rPr>
                <w:rFonts w:ascii="Arial" w:hAnsi="Arial" w:cs="Arial"/>
                <w:color w:val="000000"/>
                <w:position w:val="-2"/>
                <w:sz w:val="18"/>
                <w:szCs w:val="18"/>
              </w:rPr>
              <w:t> </w:t>
            </w:r>
          </w:p>
        </w:tc>
      </w:tr>
    </w:tbl>
    <w:p w14:paraId="62EDF2D0" w14:textId="77777777" w:rsidR="00241D0A" w:rsidRDefault="00241D0A" w:rsidP="00241D0A">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5D890E6C" w14:textId="77777777" w:rsidR="00241D0A" w:rsidRPr="00C25086" w:rsidRDefault="00241D0A" w:rsidP="00241D0A"/>
    <w:p w14:paraId="6DFB1E8C"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55CFCE7A" w14:textId="77777777" w:rsidR="00241D0A" w:rsidRPr="00563971" w:rsidRDefault="00241D0A" w:rsidP="00241D0A">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03114A2" w14:textId="77777777" w:rsidR="00241D0A" w:rsidRDefault="00241D0A" w:rsidP="00241D0A">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5F15D6D" w14:textId="77777777" w:rsidR="00241D0A" w:rsidRDefault="00241D0A" w:rsidP="00241D0A">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241D0A" w14:paraId="14142975" w14:textId="77777777" w:rsidTr="006109F5">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799D884" w14:textId="77777777" w:rsidR="00241D0A" w:rsidRDefault="00241D0A" w:rsidP="006109F5">
            <w:r>
              <w:rPr>
                <w:rFonts w:ascii="Arial" w:hAnsi="Arial" w:cs="Arial"/>
                <w:color w:val="FFFFFF"/>
                <w:position w:val="-2"/>
                <w:sz w:val="18"/>
                <w:szCs w:val="18"/>
              </w:rPr>
              <w:t>Razlogi za izključitev</w:t>
            </w:r>
          </w:p>
        </w:tc>
      </w:tr>
    </w:tbl>
    <w:p w14:paraId="64871763"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63D81CFC" w14:textId="77777777" w:rsidTr="006109F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D991F69" w14:textId="77777777" w:rsidR="00241D0A" w:rsidRDefault="00241D0A" w:rsidP="006109F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56CEF1" w14:textId="77777777" w:rsidR="00241D0A" w:rsidRDefault="00241D0A" w:rsidP="006109F5">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tbl>
            <w:tblPr>
              <w:tblStyle w:val="NormalTablePHPDOCX"/>
              <w:tblW w:w="0" w:type="auto"/>
              <w:tblLook w:val="04A0" w:firstRow="1" w:lastRow="0" w:firstColumn="1" w:lastColumn="0" w:noHBand="0" w:noVBand="1"/>
            </w:tblPr>
            <w:tblGrid>
              <w:gridCol w:w="7224"/>
            </w:tblGrid>
            <w:tr w:rsidR="00241D0A" w14:paraId="655F8962" w14:textId="77777777" w:rsidTr="006109F5">
              <w:tc>
                <w:tcPr>
                  <w:tcW w:w="0" w:type="auto"/>
                  <w:tcMar>
                    <w:top w:w="0" w:type="auto"/>
                    <w:bottom w:w="0" w:type="auto"/>
                  </w:tcMar>
                </w:tcPr>
                <w:p w14:paraId="2B4DDE8D" w14:textId="77777777" w:rsidR="00241D0A" w:rsidRDefault="00241D0A" w:rsidP="006109F5">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bl>
          <w:p w14:paraId="1D265D5B" w14:textId="77777777" w:rsidR="00241D0A" w:rsidRDefault="00241D0A" w:rsidP="006109F5"/>
        </w:tc>
      </w:tr>
      <w:tr w:rsidR="00241D0A" w14:paraId="44BC71D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CE0D6"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A6428" w14:textId="77777777" w:rsidR="00241D0A" w:rsidRDefault="00241D0A" w:rsidP="006109F5">
            <w:pPr>
              <w:spacing w:before="135" w:after="135"/>
              <w:jc w:val="both"/>
              <w:textAlignment w:val="center"/>
            </w:pPr>
            <w:r>
              <w:rPr>
                <w:rFonts w:ascii="Arial" w:hAnsi="Arial" w:cs="Arial"/>
                <w:color w:val="000000"/>
                <w:position w:val="-2"/>
                <w:sz w:val="18"/>
                <w:szCs w:val="18"/>
              </w:rPr>
              <w:t xml:space="preserve">Izjava zakonitega zastopnika gospodarskega subjekta </w:t>
            </w:r>
            <w:r w:rsidRPr="00221A32">
              <w:rPr>
                <w:rFonts w:ascii="Arial" w:hAnsi="Arial" w:cs="Arial"/>
                <w:color w:val="000000"/>
                <w:position w:val="-2"/>
                <w:sz w:val="18"/>
                <w:szCs w:val="18"/>
              </w:rPr>
              <w:t>(KROVNA IZJAVA)</w:t>
            </w:r>
            <w:r>
              <w:rPr>
                <w:rFonts w:ascii="Arial" w:hAnsi="Arial" w:cs="Arial"/>
                <w:color w:val="000000"/>
                <w:position w:val="-2"/>
                <w:sz w:val="18"/>
                <w:szCs w:val="18"/>
              </w:rPr>
              <w:t xml:space="preserve"> v zvezi s kaznivimi dejanji iz prvega odstavka 75. člena ZJN-3 in seznam članov organov in zastopnikov gospodarskega subjekta.</w:t>
            </w:r>
          </w:p>
          <w:p w14:paraId="1BD13A76" w14:textId="77777777" w:rsidR="00241D0A" w:rsidRDefault="00241D0A" w:rsidP="006109F5">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241D0A" w14:paraId="7BE5AA8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949E9"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453793" w14:textId="77777777" w:rsidR="00241D0A" w:rsidRDefault="00241D0A" w:rsidP="006109F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071EAA2" w14:textId="77777777" w:rsidR="00241D0A" w:rsidRDefault="00241D0A" w:rsidP="006109F5">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D42EF5E" w14:textId="77777777" w:rsidR="00241D0A" w:rsidRDefault="00241D0A" w:rsidP="006109F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41D0A" w14:paraId="6408FFA7"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D2B3F"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0D259"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40927E98" w14:textId="77777777" w:rsidR="00241D0A" w:rsidRDefault="00241D0A" w:rsidP="006109F5">
            <w:pPr>
              <w:spacing w:before="135" w:after="135"/>
              <w:jc w:val="both"/>
              <w:textAlignment w:val="center"/>
            </w:pPr>
            <w:r>
              <w:rPr>
                <w:rFonts w:ascii="Arial" w:hAnsi="Arial" w:cs="Arial"/>
                <w:color w:val="000000"/>
                <w:position w:val="-2"/>
                <w:sz w:val="18"/>
                <w:szCs w:val="18"/>
              </w:rPr>
              <w:t>Velja enako kot za vodilnega partnerja.</w:t>
            </w:r>
          </w:p>
          <w:tbl>
            <w:tblPr>
              <w:tblStyle w:val="NormalTablePHPDOCX"/>
              <w:tblW w:w="0" w:type="auto"/>
              <w:tblLook w:val="04A0" w:firstRow="1" w:lastRow="0" w:firstColumn="1" w:lastColumn="0" w:noHBand="0" w:noVBand="1"/>
            </w:tblPr>
            <w:tblGrid>
              <w:gridCol w:w="438"/>
            </w:tblGrid>
            <w:tr w:rsidR="00241D0A" w14:paraId="49A36364" w14:textId="77777777" w:rsidTr="006109F5">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241D0A" w14:paraId="1A175CF9" w14:textId="77777777" w:rsidTr="006109F5">
                    <w:tc>
                      <w:tcPr>
                        <w:tcW w:w="0" w:type="auto"/>
                        <w:tcMar>
                          <w:top w:w="0" w:type="auto"/>
                          <w:bottom w:w="0" w:type="auto"/>
                        </w:tcMar>
                      </w:tcPr>
                      <w:p w14:paraId="4F0F5407" w14:textId="77777777" w:rsidR="00241D0A" w:rsidRDefault="00241D0A" w:rsidP="006109F5"/>
                    </w:tc>
                  </w:tr>
                </w:tbl>
                <w:p w14:paraId="0D567A6D" w14:textId="77777777" w:rsidR="00241D0A" w:rsidRDefault="00241D0A" w:rsidP="006109F5"/>
              </w:tc>
            </w:tr>
          </w:tbl>
          <w:p w14:paraId="1C28CB39" w14:textId="77777777" w:rsidR="00241D0A" w:rsidRDefault="00241D0A" w:rsidP="006109F5"/>
        </w:tc>
      </w:tr>
      <w:tr w:rsidR="00241D0A" w14:paraId="6DBD7D6D"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44A17A" w14:textId="77777777" w:rsidR="00241D0A" w:rsidRDefault="00241D0A" w:rsidP="006109F5">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3B02C"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1EBA3C36" w14:textId="77777777" w:rsidR="00241D0A" w:rsidRDefault="00241D0A" w:rsidP="006109F5">
            <w:pPr>
              <w:spacing w:before="135" w:after="135"/>
              <w:jc w:val="both"/>
              <w:textAlignment w:val="center"/>
            </w:pPr>
            <w:r>
              <w:rPr>
                <w:rFonts w:ascii="Arial" w:hAnsi="Arial" w:cs="Arial"/>
                <w:color w:val="000000"/>
                <w:position w:val="-2"/>
                <w:sz w:val="18"/>
                <w:szCs w:val="18"/>
              </w:rPr>
              <w:t>Velja enako kot za ponudnika.</w:t>
            </w:r>
          </w:p>
          <w:p w14:paraId="69A4AE3E" w14:textId="77777777" w:rsidR="00241D0A" w:rsidRDefault="00241D0A" w:rsidP="006109F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981B6EF"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6DC5D9B8" w14:textId="77777777" w:rsidTr="006109F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053BDE0" w14:textId="77777777" w:rsidR="00241D0A" w:rsidRDefault="00241D0A" w:rsidP="006109F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8060D"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3FD0C19"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41D0A" w14:paraId="1C3074A8"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E625A"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FEFF0"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KROVNA IZJAVA.</w:t>
            </w:r>
          </w:p>
          <w:p w14:paraId="63B48A79" w14:textId="77777777" w:rsidR="00241D0A" w:rsidRDefault="00241D0A" w:rsidP="006109F5">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0313E51" w14:textId="77777777" w:rsidR="00241D0A" w:rsidRDefault="00241D0A" w:rsidP="006109F5">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241D0A" w14:paraId="06BBC843"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81299"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E2897" w14:textId="77777777" w:rsidR="00241D0A" w:rsidRDefault="00241D0A" w:rsidP="006109F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797D464" w14:textId="77777777" w:rsidR="00241D0A" w:rsidRDefault="00241D0A" w:rsidP="006109F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41D0A" w14:paraId="5F7718A2"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E7433"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CBBC4"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7B7C3620" w14:textId="77777777" w:rsidR="00241D0A" w:rsidRDefault="00241D0A" w:rsidP="006109F5">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241D0A" w14:paraId="435E5025" w14:textId="77777777" w:rsidTr="006109F5">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241D0A" w14:paraId="06CDBFE8" w14:textId="77777777" w:rsidTr="006109F5">
                    <w:tc>
                      <w:tcPr>
                        <w:tcW w:w="0" w:type="auto"/>
                        <w:tcMar>
                          <w:top w:w="0" w:type="auto"/>
                          <w:bottom w:w="0" w:type="auto"/>
                        </w:tcMar>
                      </w:tcPr>
                      <w:p w14:paraId="6735676D" w14:textId="77777777" w:rsidR="00241D0A" w:rsidRDefault="00241D0A" w:rsidP="006109F5"/>
                    </w:tc>
                  </w:tr>
                </w:tbl>
                <w:p w14:paraId="1E47CBB3" w14:textId="77777777" w:rsidR="00241D0A" w:rsidRDefault="00241D0A" w:rsidP="006109F5"/>
              </w:tc>
            </w:tr>
          </w:tbl>
          <w:p w14:paraId="1435652D" w14:textId="77777777" w:rsidR="00241D0A" w:rsidRDefault="00241D0A" w:rsidP="006109F5"/>
        </w:tc>
      </w:tr>
      <w:tr w:rsidR="00241D0A" w14:paraId="729704F5"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8DBE9"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96A69"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1E142639"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060B17A7" w14:textId="77777777" w:rsidR="00241D0A" w:rsidRDefault="00241D0A" w:rsidP="006109F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6A61A0D"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1B37E0F3" w14:textId="77777777" w:rsidTr="006109F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D421FB1" w14:textId="77777777" w:rsidR="00241D0A" w:rsidRDefault="00241D0A" w:rsidP="006109F5">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6A143"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6B2590FB"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41D0A" w14:paraId="36609A79"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D962E"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73CA1"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KROVNA IZJAVA.</w:t>
            </w:r>
          </w:p>
          <w:p w14:paraId="271D9EC4" w14:textId="77777777" w:rsidR="00241D0A" w:rsidRDefault="00241D0A" w:rsidP="006109F5">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241D0A" w14:paraId="3FC0423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2E28F"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A502D" w14:textId="77777777" w:rsidR="00241D0A" w:rsidRDefault="00241D0A" w:rsidP="006109F5">
            <w:pPr>
              <w:jc w:val="both"/>
              <w:textAlignment w:val="center"/>
            </w:pPr>
            <w:r>
              <w:rPr>
                <w:rFonts w:ascii="Arial" w:hAnsi="Arial" w:cs="Arial"/>
                <w:color w:val="000000"/>
                <w:position w:val="-2"/>
                <w:sz w:val="18"/>
                <w:szCs w:val="18"/>
              </w:rPr>
              <w:t> </w:t>
            </w:r>
          </w:p>
          <w:p w14:paraId="3332D273" w14:textId="77777777" w:rsidR="00241D0A" w:rsidRDefault="00241D0A" w:rsidP="006109F5">
            <w:r>
              <w:rPr>
                <w:rFonts w:ascii="Arial" w:hAnsi="Arial" w:cs="Arial"/>
                <w:color w:val="000000"/>
                <w:position w:val="-2"/>
                <w:sz w:val="18"/>
                <w:szCs w:val="18"/>
              </w:rPr>
              <w:t xml:space="preserve"> /</w:t>
            </w:r>
          </w:p>
        </w:tc>
      </w:tr>
      <w:tr w:rsidR="00241D0A" w14:paraId="26245AD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A34C4"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720C9"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0A01BA35" w14:textId="77777777" w:rsidR="00241D0A" w:rsidRDefault="00241D0A" w:rsidP="006109F5">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241D0A" w14:paraId="1F3EBD41" w14:textId="77777777" w:rsidTr="006109F5">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241D0A" w14:paraId="677A0EF4" w14:textId="77777777" w:rsidTr="006109F5">
                    <w:tc>
                      <w:tcPr>
                        <w:tcW w:w="0" w:type="auto"/>
                        <w:tcMar>
                          <w:top w:w="0" w:type="auto"/>
                          <w:bottom w:w="0" w:type="auto"/>
                        </w:tcMar>
                      </w:tcPr>
                      <w:p w14:paraId="7F51280A" w14:textId="77777777" w:rsidR="00241D0A" w:rsidRDefault="00241D0A" w:rsidP="006109F5"/>
                    </w:tc>
                  </w:tr>
                </w:tbl>
                <w:p w14:paraId="509C8247" w14:textId="77777777" w:rsidR="00241D0A" w:rsidRDefault="00241D0A" w:rsidP="006109F5"/>
              </w:tc>
            </w:tr>
          </w:tbl>
          <w:p w14:paraId="44EF29D3" w14:textId="77777777" w:rsidR="00241D0A" w:rsidRDefault="00241D0A" w:rsidP="006109F5"/>
        </w:tc>
      </w:tr>
      <w:tr w:rsidR="00241D0A" w14:paraId="0557E4E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EE0F8"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C980A1"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015887F8"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3C64E2A7" w14:textId="77777777" w:rsidR="00241D0A" w:rsidRDefault="00241D0A" w:rsidP="006109F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17F64F9C"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3537C9C2" w14:textId="77777777" w:rsidTr="006109F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F58E2A5" w14:textId="77777777" w:rsidR="00241D0A" w:rsidRDefault="00241D0A" w:rsidP="006109F5">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BBF03" w14:textId="77777777" w:rsidR="00241D0A" w:rsidRDefault="00241D0A" w:rsidP="006109F5">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DBC596" w14:textId="77777777" w:rsidR="00241D0A" w:rsidRDefault="00241D0A" w:rsidP="006109F5">
            <w:pPr>
              <w:spacing w:before="135" w:after="135"/>
              <w:jc w:val="both"/>
              <w:textAlignment w:val="center"/>
            </w:pPr>
            <w:r>
              <w:rPr>
                <w:rFonts w:ascii="Arial" w:hAnsi="Arial" w:cs="Arial"/>
                <w:color w:val="000000"/>
                <w:position w:val="-2"/>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r>
      <w:tr w:rsidR="00241D0A" w14:paraId="4ECAD3A4"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3EF25"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A25DA" w14:textId="77777777" w:rsidR="00241D0A" w:rsidRDefault="00241D0A" w:rsidP="006109F5">
            <w:pPr>
              <w:spacing w:before="135" w:after="135"/>
              <w:jc w:val="both"/>
              <w:textAlignment w:val="center"/>
            </w:pPr>
            <w:r>
              <w:rPr>
                <w:rFonts w:ascii="Arial" w:hAnsi="Arial" w:cs="Arial"/>
                <w:color w:val="000000"/>
                <w:position w:val="-2"/>
                <w:sz w:val="18"/>
                <w:szCs w:val="18"/>
              </w:rPr>
              <w:t>Izpolnjen obrazec »Izjava za gospodarski subjekt« za vse gospodarske subjekte v ponudbi (tudi za podizvajalce in subjekte, katerih zmogljivosti namerava uporabiti ponudnik v skladu z 81. členom ZJN-3).</w:t>
            </w:r>
          </w:p>
        </w:tc>
      </w:tr>
      <w:tr w:rsidR="00241D0A" w14:paraId="3BF244B5"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6244D"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B8321" w14:textId="77777777" w:rsidR="00241D0A" w:rsidRDefault="00241D0A" w:rsidP="006109F5">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241D0A" w14:paraId="52E81770"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42A4AD" w14:textId="77777777" w:rsidR="00241D0A" w:rsidRDefault="00241D0A" w:rsidP="006109F5">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46149"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1604D83B" w14:textId="77777777" w:rsidR="00241D0A" w:rsidRDefault="00241D0A" w:rsidP="006109F5">
            <w:pPr>
              <w:spacing w:before="135" w:after="135"/>
              <w:jc w:val="both"/>
              <w:textAlignment w:val="center"/>
            </w:pPr>
            <w:r>
              <w:rPr>
                <w:rFonts w:ascii="Arial" w:hAnsi="Arial" w:cs="Arial"/>
                <w:color w:val="000000"/>
                <w:position w:val="-2"/>
                <w:sz w:val="18"/>
                <w:szCs w:val="18"/>
              </w:rPr>
              <w:t>Veljajo enake zahteve kot za vodilnega partnerja.</w:t>
            </w:r>
          </w:p>
        </w:tc>
      </w:tr>
      <w:tr w:rsidR="00241D0A" w14:paraId="21211ED2"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812E2"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930DB"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10B429B6" w14:textId="77777777" w:rsidR="00241D0A" w:rsidRDefault="00241D0A" w:rsidP="006109F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AB0F12C" w14:textId="77777777" w:rsidR="00241D0A" w:rsidRDefault="00241D0A" w:rsidP="006109F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0EA81F1B" w14:textId="77777777" w:rsidR="00241D0A" w:rsidRDefault="00241D0A" w:rsidP="00241D0A"/>
    <w:tbl>
      <w:tblPr>
        <w:tblStyle w:val="NormalTablePHPDOCX"/>
        <w:tblW w:w="2500" w:type="pct"/>
        <w:tblInd w:w="108" w:type="dxa"/>
        <w:tblLook w:val="04A0" w:firstRow="1" w:lastRow="0" w:firstColumn="1" w:lastColumn="0" w:noHBand="0" w:noVBand="1"/>
      </w:tblPr>
      <w:tblGrid>
        <w:gridCol w:w="4504"/>
      </w:tblGrid>
      <w:tr w:rsidR="00241D0A" w14:paraId="2F19D44E" w14:textId="77777777" w:rsidTr="006109F5">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2BE06DA" w14:textId="77777777" w:rsidR="00241D0A" w:rsidRDefault="00241D0A" w:rsidP="006109F5">
            <w:r>
              <w:rPr>
                <w:rFonts w:ascii="Arial" w:hAnsi="Arial" w:cs="Arial"/>
                <w:color w:val="FFFFFF"/>
                <w:position w:val="-2"/>
                <w:sz w:val="18"/>
                <w:szCs w:val="18"/>
              </w:rPr>
              <w:t>Poslovna in finančna sposobnost</w:t>
            </w:r>
          </w:p>
        </w:tc>
      </w:tr>
    </w:tbl>
    <w:p w14:paraId="0CF27886"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27ED9FE2" w14:textId="77777777" w:rsidTr="006109F5">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D066B65" w14:textId="77777777" w:rsidR="00241D0A" w:rsidRDefault="00241D0A" w:rsidP="006109F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BLOKADA TRR</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2DCCF" w14:textId="77777777" w:rsidR="00241D0A" w:rsidRDefault="00241D0A" w:rsidP="006109F5">
            <w:pPr>
              <w:spacing w:before="135" w:after="135"/>
              <w:jc w:val="both"/>
              <w:textAlignment w:val="center"/>
            </w:pPr>
            <w:r>
              <w:rPr>
                <w:rFonts w:ascii="Arial" w:hAnsi="Arial" w:cs="Arial"/>
                <w:color w:val="000000"/>
                <w:position w:val="-2"/>
                <w:sz w:val="18"/>
                <w:szCs w:val="18"/>
              </w:rPr>
              <w:t>Gospodarski subjekt (ponudnik, partner, podizvajalec) v zadnjih 180. dneh oziroma 6 mesecev pred rokom za oddajo ponudbe ni imel nobenega transakcijskega računa blokiranega več kot 5 zaporednih dni.</w:t>
            </w:r>
          </w:p>
        </w:tc>
      </w:tr>
      <w:tr w:rsidR="00241D0A" w14:paraId="49FB8E00"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B5ACB"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718B4" w14:textId="77777777" w:rsidR="00241D0A" w:rsidRDefault="00241D0A" w:rsidP="006109F5">
            <w:pPr>
              <w:spacing w:before="135" w:after="135"/>
              <w:jc w:val="both"/>
              <w:textAlignment w:val="center"/>
            </w:pPr>
            <w:r>
              <w:rPr>
                <w:rFonts w:ascii="Arial" w:hAnsi="Arial" w:cs="Arial"/>
                <w:color w:val="000000"/>
                <w:position w:val="-2"/>
                <w:sz w:val="18"/>
                <w:szCs w:val="18"/>
              </w:rPr>
              <w:t>Potrdilo vseh poslovnih bank pri katerih ima odprt transakcijski račun ali drugo enakovredno dokazilo (npr. ustrezen BON obrazec). Potrdilo mora biti izdano ne več kot trideset dni pred rokom za oddajo ponudb.</w:t>
            </w:r>
          </w:p>
        </w:tc>
      </w:tr>
      <w:tr w:rsidR="00241D0A" w14:paraId="3DD4D785"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38352"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1BB28" w14:textId="77777777" w:rsidR="00241D0A" w:rsidRDefault="00241D0A" w:rsidP="006109F5">
            <w:pPr>
              <w:jc w:val="both"/>
              <w:textAlignment w:val="center"/>
            </w:pPr>
            <w:r>
              <w:rPr>
                <w:rFonts w:ascii="Arial" w:hAnsi="Arial" w:cs="Arial"/>
                <w:color w:val="000000"/>
                <w:position w:val="-2"/>
                <w:sz w:val="18"/>
                <w:szCs w:val="18"/>
              </w:rPr>
              <w:t> </w:t>
            </w:r>
          </w:p>
          <w:p w14:paraId="4C85A341" w14:textId="77777777" w:rsidR="00241D0A" w:rsidRDefault="00241D0A" w:rsidP="006109F5">
            <w:r>
              <w:rPr>
                <w:rFonts w:ascii="Arial" w:hAnsi="Arial" w:cs="Arial"/>
                <w:color w:val="000000"/>
                <w:position w:val="-2"/>
                <w:sz w:val="18"/>
                <w:szCs w:val="18"/>
              </w:rPr>
              <w:t xml:space="preserve"> /</w:t>
            </w:r>
          </w:p>
        </w:tc>
      </w:tr>
      <w:tr w:rsidR="00241D0A" w14:paraId="44A7530D"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5CDA2A"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A56B8"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754DCC66" w14:textId="77777777" w:rsidR="00241D0A" w:rsidRDefault="00241D0A" w:rsidP="006109F5">
            <w:pPr>
              <w:jc w:val="both"/>
              <w:textAlignment w:val="center"/>
            </w:pPr>
            <w:r>
              <w:rPr>
                <w:rFonts w:ascii="Arial" w:hAnsi="Arial" w:cs="Arial"/>
                <w:color w:val="000000"/>
                <w:position w:val="-2"/>
                <w:sz w:val="18"/>
                <w:szCs w:val="18"/>
              </w:rPr>
              <w:t> </w:t>
            </w:r>
          </w:p>
        </w:tc>
      </w:tr>
      <w:tr w:rsidR="00241D0A" w14:paraId="354F18FE"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29E613"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C4442"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6083A49E" w14:textId="77777777" w:rsidR="00241D0A" w:rsidRDefault="00241D0A" w:rsidP="006109F5">
            <w:pPr>
              <w:jc w:val="both"/>
              <w:textAlignment w:val="center"/>
            </w:pPr>
            <w:r>
              <w:rPr>
                <w:rFonts w:ascii="Arial" w:hAnsi="Arial" w:cs="Arial"/>
                <w:color w:val="000000"/>
                <w:position w:val="-2"/>
                <w:sz w:val="18"/>
                <w:szCs w:val="18"/>
              </w:rPr>
              <w:t> </w:t>
            </w:r>
          </w:p>
        </w:tc>
      </w:tr>
    </w:tbl>
    <w:p w14:paraId="367E88B6"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54132148" w14:textId="77777777" w:rsidTr="006109F5">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F4F900D" w14:textId="77777777" w:rsidR="00241D0A" w:rsidRDefault="00241D0A" w:rsidP="006109F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605B6" w14:textId="77777777" w:rsidR="00241D0A" w:rsidRDefault="00241D0A" w:rsidP="006109F5">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7125D96D" w14:textId="77777777" w:rsidR="00241D0A" w:rsidRDefault="00241D0A" w:rsidP="006109F5">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241D0A" w14:paraId="288DA2F1"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0BC91"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7EF8B8" w14:textId="77777777" w:rsidR="00241D0A" w:rsidRDefault="00241D0A" w:rsidP="006109F5">
            <w:pPr>
              <w:spacing w:before="135" w:after="135"/>
              <w:jc w:val="both"/>
              <w:textAlignment w:val="center"/>
            </w:pPr>
            <w:r>
              <w:rPr>
                <w:rFonts w:ascii="Arial" w:hAnsi="Arial" w:cs="Arial"/>
                <w:color w:val="000000"/>
                <w:position w:val="-2"/>
                <w:sz w:val="18"/>
                <w:szCs w:val="18"/>
              </w:rPr>
              <w:t>Izpolnjen ter podpisan Obrazec  KROVNA IZJAVA.</w:t>
            </w:r>
          </w:p>
          <w:p w14:paraId="34187001" w14:textId="77777777" w:rsidR="00241D0A" w:rsidRDefault="00241D0A" w:rsidP="006109F5">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41D0A" w14:paraId="29312CD7"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0C374" w14:textId="77777777" w:rsidR="00241D0A" w:rsidRDefault="00241D0A" w:rsidP="006109F5">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7130F" w14:textId="77777777" w:rsidR="00241D0A" w:rsidRDefault="00241D0A" w:rsidP="006109F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5B2D8BA" w14:textId="77777777" w:rsidR="00241D0A" w:rsidRDefault="00241D0A" w:rsidP="006109F5">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41D0A" w14:paraId="31AB92EA"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202B4"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EA1FD"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6F191E48" w14:textId="77777777" w:rsidR="00241D0A" w:rsidRDefault="00241D0A" w:rsidP="006109F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41D0A" w14:paraId="74A24E32"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FDE12"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721D2" w14:textId="77777777" w:rsidR="00241D0A" w:rsidRDefault="00241D0A" w:rsidP="006109F5">
            <w:pPr>
              <w:spacing w:before="135" w:after="135"/>
              <w:jc w:val="both"/>
              <w:textAlignment w:val="center"/>
            </w:pPr>
            <w:r>
              <w:rPr>
                <w:rFonts w:ascii="Arial" w:hAnsi="Arial" w:cs="Arial"/>
                <w:color w:val="000000"/>
                <w:position w:val="-2"/>
                <w:sz w:val="18"/>
                <w:szCs w:val="18"/>
              </w:rPr>
              <w:t>MORAJO izpolnjevati pogoj</w:t>
            </w:r>
          </w:p>
          <w:p w14:paraId="6889417D" w14:textId="77777777" w:rsidR="00241D0A" w:rsidRDefault="00241D0A" w:rsidP="006109F5">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19EC2B0" w14:textId="77777777" w:rsidR="00241D0A" w:rsidRDefault="00241D0A" w:rsidP="00241D0A"/>
    <w:tbl>
      <w:tblPr>
        <w:tblStyle w:val="NormalTablePHPDOCX"/>
        <w:tblW w:w="2500" w:type="pct"/>
        <w:tblInd w:w="108" w:type="dxa"/>
        <w:tblLook w:val="04A0" w:firstRow="1" w:lastRow="0" w:firstColumn="1" w:lastColumn="0" w:noHBand="0" w:noVBand="1"/>
      </w:tblPr>
      <w:tblGrid>
        <w:gridCol w:w="4504"/>
      </w:tblGrid>
      <w:tr w:rsidR="00241D0A" w14:paraId="0D8DF25B" w14:textId="77777777" w:rsidTr="006109F5">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29F8A6B" w14:textId="77777777" w:rsidR="00241D0A" w:rsidRDefault="00241D0A" w:rsidP="006109F5">
            <w:r>
              <w:rPr>
                <w:rFonts w:ascii="Arial" w:hAnsi="Arial" w:cs="Arial"/>
                <w:color w:val="FFFFFF"/>
                <w:position w:val="-2"/>
                <w:sz w:val="18"/>
                <w:szCs w:val="18"/>
              </w:rPr>
              <w:t>Tehnična sposobnost</w:t>
            </w:r>
          </w:p>
        </w:tc>
      </w:tr>
    </w:tbl>
    <w:p w14:paraId="19974B7A"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13865159" w14:textId="77777777" w:rsidTr="006109F5">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C37468F" w14:textId="77777777" w:rsidR="00241D0A" w:rsidRDefault="00241D0A" w:rsidP="006109F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Referenca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AC17A" w14:textId="77777777" w:rsidR="00241D0A" w:rsidRPr="00DD1F6B" w:rsidRDefault="00241D0A" w:rsidP="006109F5">
            <w:pPr>
              <w:spacing w:before="135" w:after="135"/>
              <w:jc w:val="both"/>
              <w:textAlignment w:val="center"/>
              <w:rPr>
                <w:rFonts w:ascii="Arial" w:hAnsi="Arial" w:cs="Arial"/>
                <w:color w:val="000000"/>
                <w:position w:val="-2"/>
                <w:sz w:val="18"/>
                <w:szCs w:val="18"/>
              </w:rPr>
            </w:pPr>
            <w:r w:rsidRPr="00DD1F6B">
              <w:rPr>
                <w:rFonts w:ascii="Arial" w:hAnsi="Arial" w:cs="Arial"/>
                <w:color w:val="000000"/>
                <w:position w:val="-2"/>
                <w:sz w:val="18"/>
                <w:szCs w:val="18"/>
              </w:rPr>
              <w:t>Ponudnik mora izkazati, da je v zadnjih petih letih pred rokom za oddajo ponudb uspešno izvedel najmanj en istovrstni posel. Naročnik bo kot istovrstni posel priznal vsak posel, ki je obsegal:</w:t>
            </w:r>
          </w:p>
          <w:p w14:paraId="7EFD43E0" w14:textId="77777777" w:rsidR="00241D0A" w:rsidRPr="00954C4F" w:rsidRDefault="00241D0A" w:rsidP="006109F5">
            <w:pPr>
              <w:pStyle w:val="Odstavekseznama"/>
              <w:numPr>
                <w:ilvl w:val="0"/>
                <w:numId w:val="31"/>
              </w:numPr>
              <w:spacing w:before="135" w:after="135"/>
              <w:jc w:val="both"/>
              <w:textAlignment w:val="center"/>
              <w:rPr>
                <w:rFonts w:ascii="Arial" w:hAnsi="Arial" w:cs="Arial"/>
                <w:color w:val="000000"/>
                <w:position w:val="-2"/>
                <w:sz w:val="18"/>
                <w:szCs w:val="18"/>
              </w:rPr>
            </w:pPr>
            <w:r w:rsidRPr="007C62F7">
              <w:rPr>
                <w:rFonts w:ascii="Arial" w:hAnsi="Arial" w:cs="Arial"/>
                <w:b/>
                <w:bCs/>
                <w:color w:val="000000"/>
                <w:position w:val="-2"/>
                <w:sz w:val="18"/>
                <w:szCs w:val="18"/>
              </w:rPr>
              <w:t>izvedba vodnogospodarske ureditve</w:t>
            </w:r>
            <w:r w:rsidRPr="007C62F7">
              <w:rPr>
                <w:rFonts w:ascii="Arial" w:hAnsi="Arial" w:cs="Arial"/>
                <w:color w:val="000000"/>
                <w:position w:val="-2"/>
                <w:sz w:val="18"/>
                <w:szCs w:val="18"/>
              </w:rPr>
              <w:t xml:space="preserve"> (npr. zemeljske pregrade, ki se klasificira med male pregrade oziroma male visokovodne zadrževalnike ali drugi protipoplavni oziroma erozijski ukrepi, ureditev struge ali brežin vodotoka, zavarovanje brežin), v vrednosti izvedenih del </w:t>
            </w:r>
            <w:r w:rsidRPr="00954C4F">
              <w:rPr>
                <w:rFonts w:ascii="Arial" w:hAnsi="Arial" w:cs="Arial"/>
                <w:color w:val="000000"/>
                <w:position w:val="-2"/>
                <w:sz w:val="18"/>
                <w:szCs w:val="18"/>
              </w:rPr>
              <w:t>najmanj 300.000 EUR (z vključenim DDV)</w:t>
            </w:r>
            <w:r>
              <w:rPr>
                <w:rFonts w:ascii="Arial" w:hAnsi="Arial" w:cs="Arial"/>
                <w:color w:val="000000"/>
                <w:position w:val="-2"/>
                <w:sz w:val="18"/>
                <w:szCs w:val="18"/>
              </w:rPr>
              <w:t>;</w:t>
            </w:r>
          </w:p>
          <w:p w14:paraId="5521F16B" w14:textId="77777777" w:rsidR="00241D0A" w:rsidRPr="004B6FE0" w:rsidRDefault="00241D0A" w:rsidP="006109F5">
            <w:pPr>
              <w:numPr>
                <w:ilvl w:val="0"/>
                <w:numId w:val="31"/>
              </w:numPr>
              <w:spacing w:before="135" w:after="135"/>
              <w:jc w:val="both"/>
              <w:textAlignment w:val="center"/>
              <w:rPr>
                <w:rFonts w:ascii="Arial" w:hAnsi="Arial" w:cs="Arial"/>
                <w:color w:val="000000"/>
                <w:position w:val="-2"/>
                <w:sz w:val="18"/>
                <w:szCs w:val="18"/>
              </w:rPr>
            </w:pPr>
            <w:r w:rsidRPr="004B6FE0">
              <w:rPr>
                <w:rFonts w:ascii="Arial" w:hAnsi="Arial" w:cs="Arial"/>
                <w:b/>
                <w:bCs/>
                <w:color w:val="000000"/>
                <w:position w:val="-2"/>
                <w:sz w:val="18"/>
                <w:szCs w:val="18"/>
              </w:rPr>
              <w:t>izvedba padavinske kanalizacije</w:t>
            </w:r>
            <w:r w:rsidRPr="004B6FE0">
              <w:rPr>
                <w:rFonts w:ascii="Arial" w:hAnsi="Arial" w:cs="Arial"/>
                <w:color w:val="000000"/>
                <w:position w:val="-2"/>
                <w:sz w:val="18"/>
                <w:szCs w:val="18"/>
              </w:rPr>
              <w:t xml:space="preserve"> (novogradnja, sanacija, rekonstrukcija) v dolžini neprekinjeno </w:t>
            </w:r>
            <w:r w:rsidRPr="00B15647">
              <w:rPr>
                <w:rFonts w:ascii="Arial" w:hAnsi="Arial" w:cs="Arial"/>
                <w:color w:val="000000"/>
                <w:position w:val="-2"/>
                <w:sz w:val="18"/>
                <w:szCs w:val="18"/>
              </w:rPr>
              <w:t>najmanj 150m ter v vrednosti izvedenih del najmanj 80.000 EUR (z vključenim DDV);</w:t>
            </w:r>
            <w:r w:rsidRPr="004B6FE0">
              <w:rPr>
                <w:rFonts w:ascii="Arial" w:hAnsi="Arial" w:cs="Arial"/>
                <w:color w:val="000000"/>
                <w:position w:val="-2"/>
                <w:sz w:val="18"/>
                <w:szCs w:val="18"/>
              </w:rPr>
              <w:t xml:space="preserve"> </w:t>
            </w:r>
          </w:p>
          <w:p w14:paraId="12377841" w14:textId="77777777" w:rsidR="00241D0A" w:rsidRDefault="00241D0A" w:rsidP="006109F5">
            <w:pPr>
              <w:numPr>
                <w:ilvl w:val="0"/>
                <w:numId w:val="31"/>
              </w:numPr>
              <w:spacing w:before="135" w:after="135"/>
              <w:jc w:val="both"/>
              <w:textAlignment w:val="center"/>
              <w:rPr>
                <w:rFonts w:ascii="Arial" w:hAnsi="Arial" w:cs="Arial"/>
                <w:color w:val="000000"/>
                <w:position w:val="-2"/>
                <w:sz w:val="18"/>
                <w:szCs w:val="18"/>
              </w:rPr>
            </w:pPr>
            <w:r w:rsidRPr="00B15647">
              <w:rPr>
                <w:rFonts w:ascii="Arial" w:hAnsi="Arial" w:cs="Arial"/>
                <w:b/>
                <w:bCs/>
                <w:color w:val="000000"/>
                <w:position w:val="-2"/>
                <w:sz w:val="18"/>
                <w:szCs w:val="18"/>
              </w:rPr>
              <w:t>izvedba krajinske ureditve</w:t>
            </w:r>
            <w:r w:rsidRPr="00B15647">
              <w:rPr>
                <w:rFonts w:ascii="Arial" w:hAnsi="Arial" w:cs="Arial"/>
                <w:color w:val="000000"/>
                <w:position w:val="-2"/>
                <w:sz w:val="18"/>
                <w:szCs w:val="18"/>
              </w:rPr>
              <w:t xml:space="preserve"> (npr. pohodne peščene površine, zasaditve) v vrednosti del najmanj 100.000,00 EUR (z vključenim DDV). </w:t>
            </w:r>
          </w:p>
          <w:p w14:paraId="750D1C0B" w14:textId="77777777" w:rsidR="00241D0A" w:rsidRPr="00B15647" w:rsidRDefault="00241D0A" w:rsidP="006109F5">
            <w:pPr>
              <w:spacing w:before="135" w:after="135"/>
              <w:jc w:val="both"/>
              <w:textAlignment w:val="center"/>
              <w:rPr>
                <w:rFonts w:ascii="Arial" w:hAnsi="Arial" w:cs="Arial"/>
                <w:color w:val="000000"/>
                <w:position w:val="-2"/>
                <w:sz w:val="18"/>
                <w:szCs w:val="18"/>
              </w:rPr>
            </w:pPr>
            <w:r w:rsidRPr="00B15647">
              <w:rPr>
                <w:rFonts w:ascii="Arial" w:hAnsi="Arial" w:cs="Arial"/>
                <w:color w:val="000000"/>
                <w:position w:val="-2"/>
                <w:sz w:val="18"/>
                <w:szCs w:val="18"/>
              </w:rPr>
              <w:t>Ponudnik lahko izpolnjevanje referenčnega posla iz točk a), b) in c) izkaže v okviru enega (istega) ali več različnih referenčnih poslov.</w:t>
            </w:r>
          </w:p>
          <w:p w14:paraId="12F9C850" w14:textId="77777777" w:rsidR="00241D0A" w:rsidRDefault="00241D0A" w:rsidP="006109F5">
            <w:pPr>
              <w:spacing w:before="135" w:after="135"/>
              <w:jc w:val="both"/>
              <w:textAlignment w:val="center"/>
            </w:pPr>
            <w:r>
              <w:rPr>
                <w:rFonts w:ascii="Arial" w:hAnsi="Arial" w:cs="Arial"/>
                <w:color w:val="000000"/>
                <w:position w:val="-2"/>
                <w:sz w:val="18"/>
                <w:szCs w:val="18"/>
              </w:rPr>
              <w:t>Kot zaključen posel se upošteva posel, ki je izveden skladno s pogodbo in prevzet s strani investitorja (pridobljeno uporabno dovoljenje ali uspešno izvedena primopredaja objekta).</w:t>
            </w:r>
          </w:p>
        </w:tc>
      </w:tr>
      <w:tr w:rsidR="00241D0A" w14:paraId="689159F0"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B8439"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3C3DB9" w14:textId="77777777" w:rsidR="00241D0A" w:rsidRDefault="00241D0A" w:rsidP="006109F5">
            <w:pPr>
              <w:spacing w:before="135" w:after="135"/>
              <w:jc w:val="both"/>
              <w:textAlignment w:val="center"/>
            </w:pPr>
            <w:r>
              <w:rPr>
                <w:rFonts w:ascii="Arial" w:hAnsi="Arial" w:cs="Arial"/>
                <w:color w:val="000000"/>
                <w:position w:val="-2"/>
                <w:sz w:val="18"/>
                <w:szCs w:val="18"/>
              </w:rPr>
              <w:t>- Obrazec Referenčna lista gospodarskega subjekta.</w:t>
            </w:r>
          </w:p>
          <w:p w14:paraId="6218B2D4" w14:textId="77777777" w:rsidR="00241D0A" w:rsidRDefault="00241D0A" w:rsidP="006109F5">
            <w:pPr>
              <w:spacing w:before="135" w:after="135"/>
              <w:jc w:val="both"/>
              <w:textAlignment w:val="center"/>
            </w:pPr>
            <w:r>
              <w:rPr>
                <w:rFonts w:ascii="Arial" w:hAnsi="Arial" w:cs="Arial"/>
                <w:color w:val="000000"/>
                <w:position w:val="-2"/>
                <w:sz w:val="18"/>
                <w:szCs w:val="18"/>
              </w:rPr>
              <w:t>- Potrdilo o dobro opravljenem delu, podpisano s strani investitorja.</w:t>
            </w:r>
          </w:p>
        </w:tc>
      </w:tr>
      <w:tr w:rsidR="00241D0A" w14:paraId="6B60B69F"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42DBF"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BBEE6" w14:textId="77777777" w:rsidR="00241D0A" w:rsidRDefault="00241D0A" w:rsidP="006109F5">
            <w:pPr>
              <w:spacing w:before="135" w:after="135"/>
              <w:jc w:val="both"/>
              <w:textAlignment w:val="center"/>
            </w:pPr>
            <w:r>
              <w:rPr>
                <w:rFonts w:ascii="Arial" w:hAnsi="Arial" w:cs="Arial"/>
                <w:color w:val="000000"/>
                <w:position w:val="-2"/>
                <w:sz w:val="18"/>
                <w:szCs w:val="18"/>
              </w:rPr>
              <w:t>Naročnik bo upošteval samo reference, ki jih bo potrdil investitor referenčnega posla.</w:t>
            </w:r>
          </w:p>
          <w:p w14:paraId="22672E1C" w14:textId="77777777" w:rsidR="00241D0A" w:rsidRDefault="00241D0A" w:rsidP="006109F5">
            <w:pPr>
              <w:spacing w:before="135" w:after="135"/>
              <w:jc w:val="both"/>
              <w:textAlignment w:val="center"/>
            </w:pPr>
            <w:r>
              <w:rPr>
                <w:rFonts w:ascii="Arial" w:hAnsi="Arial" w:cs="Arial"/>
                <w:color w:val="000000"/>
                <w:position w:val="-2"/>
                <w:sz w:val="18"/>
                <w:szCs w:val="18"/>
              </w:rPr>
              <w:t>Naročnik si pridržuje pravico, da navedbe preveri ter zahteva predložitev dokazil (npr. pogodbo z investitorjem, končni obračun, izvajalsko zasedbo,...) o uspešni izvedbi referenčnega posla.</w:t>
            </w:r>
          </w:p>
        </w:tc>
      </w:tr>
      <w:tr w:rsidR="00241D0A" w14:paraId="2F51BBB7"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AD26B" w14:textId="77777777" w:rsidR="00241D0A" w:rsidRDefault="00241D0A" w:rsidP="006109F5">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7738FF" w14:textId="77777777" w:rsidR="00241D0A" w:rsidRDefault="00241D0A" w:rsidP="006109F5">
            <w:pPr>
              <w:spacing w:before="135" w:after="135"/>
              <w:jc w:val="both"/>
              <w:textAlignment w:val="center"/>
            </w:pPr>
            <w:r>
              <w:rPr>
                <w:rFonts w:ascii="Arial" w:hAnsi="Arial" w:cs="Arial"/>
                <w:color w:val="000000"/>
                <w:position w:val="-2"/>
                <w:sz w:val="18"/>
                <w:szCs w:val="18"/>
              </w:rPr>
              <w:t>KUMULATIVNO izpolnjevanje pogoja</w:t>
            </w:r>
          </w:p>
          <w:p w14:paraId="1DD27EA8" w14:textId="77777777" w:rsidR="00241D0A" w:rsidRDefault="00241D0A" w:rsidP="006109F5">
            <w:pPr>
              <w:jc w:val="both"/>
              <w:textAlignment w:val="center"/>
            </w:pPr>
            <w:r>
              <w:rPr>
                <w:rFonts w:ascii="Arial" w:hAnsi="Arial" w:cs="Arial"/>
                <w:color w:val="000000"/>
                <w:position w:val="-2"/>
                <w:sz w:val="18"/>
                <w:szCs w:val="18"/>
              </w:rPr>
              <w:t> </w:t>
            </w:r>
          </w:p>
        </w:tc>
      </w:tr>
      <w:tr w:rsidR="00241D0A" w14:paraId="3109A255"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B164C"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35200" w14:textId="77777777" w:rsidR="00241D0A" w:rsidRDefault="00241D0A" w:rsidP="006109F5">
            <w:pPr>
              <w:spacing w:before="135" w:after="135"/>
              <w:jc w:val="both"/>
              <w:textAlignment w:val="center"/>
            </w:pPr>
            <w:r>
              <w:rPr>
                <w:rFonts w:ascii="Arial" w:hAnsi="Arial" w:cs="Arial"/>
                <w:color w:val="000000"/>
                <w:position w:val="-2"/>
                <w:sz w:val="18"/>
                <w:szCs w:val="18"/>
              </w:rPr>
              <w:t>KUMULATIVNO izpolnjevanje pogoja</w:t>
            </w:r>
          </w:p>
          <w:p w14:paraId="075DB587" w14:textId="77777777" w:rsidR="00241D0A" w:rsidRDefault="00241D0A" w:rsidP="006109F5">
            <w:pPr>
              <w:jc w:val="both"/>
              <w:textAlignment w:val="center"/>
            </w:pPr>
            <w:r>
              <w:rPr>
                <w:rFonts w:ascii="Arial" w:hAnsi="Arial" w:cs="Arial"/>
                <w:color w:val="000000"/>
                <w:position w:val="-2"/>
                <w:sz w:val="18"/>
                <w:szCs w:val="18"/>
              </w:rPr>
              <w:t> </w:t>
            </w:r>
          </w:p>
        </w:tc>
      </w:tr>
    </w:tbl>
    <w:p w14:paraId="59A569C0" w14:textId="77777777" w:rsidR="00241D0A" w:rsidRDefault="00241D0A" w:rsidP="00241D0A"/>
    <w:tbl>
      <w:tblPr>
        <w:tblStyle w:val="NormalTablePHPDOCX"/>
        <w:tblW w:w="9300" w:type="dxa"/>
        <w:tblInd w:w="108" w:type="dxa"/>
        <w:tblLook w:val="04A0" w:firstRow="1" w:lastRow="0" w:firstColumn="1" w:lastColumn="0" w:noHBand="0" w:noVBand="1"/>
      </w:tblPr>
      <w:tblGrid>
        <w:gridCol w:w="1860"/>
        <w:gridCol w:w="7440"/>
      </w:tblGrid>
      <w:tr w:rsidR="00241D0A" w14:paraId="3C7140D7" w14:textId="77777777" w:rsidTr="006109F5">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D6C08B" w14:textId="77777777" w:rsidR="00241D0A" w:rsidRDefault="00241D0A" w:rsidP="006109F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Vodja gradnje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56D82" w14:textId="77777777" w:rsidR="00241D0A" w:rsidRDefault="00241D0A" w:rsidP="006109F5">
            <w:pPr>
              <w:spacing w:before="135" w:after="135"/>
              <w:jc w:val="both"/>
              <w:textAlignment w:val="center"/>
            </w:pPr>
            <w:r>
              <w:rPr>
                <w:rFonts w:ascii="Arial" w:hAnsi="Arial" w:cs="Arial"/>
                <w:color w:val="000000"/>
                <w:position w:val="-2"/>
                <w:sz w:val="18"/>
                <w:szCs w:val="18"/>
              </w:rPr>
              <w:t>Zagotovljen mora biti vodja gradnje, ki izpolnjuje naslednje zahteve:</w:t>
            </w:r>
          </w:p>
          <w:p w14:paraId="2B670C57" w14:textId="77777777" w:rsidR="00241D0A" w:rsidRDefault="00241D0A" w:rsidP="006109F5">
            <w:pPr>
              <w:spacing w:before="135" w:after="135"/>
              <w:jc w:val="both"/>
              <w:textAlignment w:val="center"/>
            </w:pPr>
            <w:r>
              <w:rPr>
                <w:rFonts w:ascii="Arial" w:hAnsi="Arial" w:cs="Arial"/>
                <w:color w:val="000000"/>
                <w:position w:val="-2"/>
                <w:sz w:val="18"/>
                <w:szCs w:val="18"/>
              </w:rPr>
              <w:t>- ima strokovno izobrazbo s področja gradbeništva v skladu z Gradbenim zakonom,</w:t>
            </w:r>
          </w:p>
          <w:p w14:paraId="2B511FAD" w14:textId="77777777" w:rsidR="00241D0A" w:rsidRDefault="00241D0A" w:rsidP="006109F5">
            <w:pPr>
              <w:spacing w:before="135" w:after="135"/>
              <w:jc w:val="both"/>
              <w:textAlignment w:val="center"/>
            </w:pPr>
            <w:r>
              <w:rPr>
                <w:rFonts w:ascii="Arial" w:hAnsi="Arial" w:cs="Arial"/>
                <w:color w:val="000000"/>
                <w:position w:val="-2"/>
                <w:sz w:val="18"/>
                <w:szCs w:val="18"/>
              </w:rPr>
              <w:t>- je vpisan v imenik pri inženirski zbornici Slovenije (IZS) kot pooblaščeni inženir ali kot vodja del,</w:t>
            </w:r>
          </w:p>
          <w:p w14:paraId="623900EB" w14:textId="77777777" w:rsidR="00241D0A" w:rsidRDefault="00241D0A" w:rsidP="006109F5">
            <w:pPr>
              <w:spacing w:before="135" w:after="135"/>
              <w:jc w:val="both"/>
              <w:textAlignment w:val="center"/>
            </w:pPr>
            <w:r>
              <w:rPr>
                <w:rFonts w:ascii="Arial" w:hAnsi="Arial" w:cs="Arial"/>
                <w:color w:val="000000"/>
                <w:position w:val="-2"/>
                <w:sz w:val="18"/>
                <w:szCs w:val="18"/>
              </w:rPr>
              <w:t>- je zaposlen pri gospodarskem subjektu (Ponudnik, partner, podizvajalec), ki nastopa v ponudbi,</w:t>
            </w:r>
          </w:p>
          <w:p w14:paraId="3FE525BE" w14:textId="77777777" w:rsidR="00241D0A" w:rsidRDefault="00241D0A" w:rsidP="006109F5">
            <w:pPr>
              <w:spacing w:before="135" w:after="135"/>
              <w:jc w:val="both"/>
              <w:textAlignment w:val="center"/>
            </w:pPr>
            <w:r>
              <w:rPr>
                <w:rFonts w:ascii="Arial" w:hAnsi="Arial" w:cs="Arial"/>
                <w:color w:val="000000"/>
                <w:position w:val="-2"/>
                <w:sz w:val="18"/>
                <w:szCs w:val="18"/>
              </w:rPr>
              <w:t>- je v zadnjih petih letih pred rokom za oddajo ponudb kot vodja gradnje ali vodja del uspešno vodil najmanj en referenčni posel.</w:t>
            </w:r>
          </w:p>
          <w:p w14:paraId="54E5B2DA" w14:textId="77777777" w:rsidR="00241D0A" w:rsidRPr="00DD1F6B" w:rsidRDefault="00241D0A" w:rsidP="006109F5">
            <w:pPr>
              <w:spacing w:before="135" w:after="135"/>
              <w:jc w:val="both"/>
              <w:textAlignment w:val="center"/>
              <w:rPr>
                <w:rFonts w:ascii="Arial" w:hAnsi="Arial" w:cs="Arial"/>
                <w:color w:val="000000"/>
                <w:position w:val="-2"/>
                <w:sz w:val="18"/>
                <w:szCs w:val="18"/>
              </w:rPr>
            </w:pPr>
            <w:r w:rsidRPr="00DD1F6B">
              <w:rPr>
                <w:rFonts w:ascii="Arial" w:hAnsi="Arial" w:cs="Arial"/>
                <w:color w:val="000000"/>
                <w:position w:val="-2"/>
                <w:sz w:val="18"/>
                <w:szCs w:val="18"/>
              </w:rPr>
              <w:t>Naročnik bo kot istovrstni posel priznal vsak posel, ki je obsegal:</w:t>
            </w:r>
          </w:p>
          <w:p w14:paraId="0B0B4451" w14:textId="77777777" w:rsidR="00241D0A" w:rsidRPr="00251140" w:rsidRDefault="00241D0A" w:rsidP="006109F5">
            <w:pPr>
              <w:pStyle w:val="Odstavekseznama"/>
              <w:numPr>
                <w:ilvl w:val="0"/>
                <w:numId w:val="32"/>
              </w:numPr>
              <w:spacing w:before="135" w:after="135"/>
              <w:jc w:val="both"/>
              <w:textAlignment w:val="center"/>
              <w:rPr>
                <w:rFonts w:ascii="Arial" w:hAnsi="Arial" w:cs="Arial"/>
                <w:color w:val="000000"/>
                <w:position w:val="-2"/>
                <w:sz w:val="18"/>
                <w:szCs w:val="18"/>
              </w:rPr>
            </w:pPr>
            <w:r w:rsidRPr="007C62F7">
              <w:rPr>
                <w:rFonts w:ascii="Arial" w:hAnsi="Arial" w:cs="Arial"/>
                <w:b/>
                <w:bCs/>
                <w:color w:val="000000"/>
                <w:position w:val="-2"/>
                <w:sz w:val="18"/>
                <w:szCs w:val="18"/>
              </w:rPr>
              <w:t>izvedba vodnogospodarske ureditve</w:t>
            </w:r>
            <w:r w:rsidRPr="007C62F7">
              <w:rPr>
                <w:rFonts w:ascii="Arial" w:hAnsi="Arial" w:cs="Arial"/>
                <w:color w:val="000000"/>
                <w:position w:val="-2"/>
                <w:sz w:val="18"/>
                <w:szCs w:val="18"/>
              </w:rPr>
              <w:t xml:space="preserve"> (npr. zemeljske pregrade, ki se klasificira med male pregrade oziroma male visokovodne zadrževalnike ali drugi protipoplavni oziroma erozijski ukrepi, ureditev struge ali brežin vodotoka, zavarovanje brežin), v vrednosti izvedenih del </w:t>
            </w:r>
            <w:r w:rsidRPr="00251140">
              <w:rPr>
                <w:rFonts w:ascii="Arial" w:hAnsi="Arial" w:cs="Arial"/>
                <w:color w:val="000000"/>
                <w:position w:val="-2"/>
                <w:sz w:val="18"/>
                <w:szCs w:val="18"/>
              </w:rPr>
              <w:t>najmanj 300.000 EUR (z vključenim DDV);</w:t>
            </w:r>
          </w:p>
          <w:p w14:paraId="4A489936" w14:textId="77777777" w:rsidR="00241D0A" w:rsidRPr="00251140" w:rsidRDefault="00241D0A" w:rsidP="006109F5">
            <w:pPr>
              <w:numPr>
                <w:ilvl w:val="0"/>
                <w:numId w:val="32"/>
              </w:numPr>
              <w:spacing w:before="135" w:after="135"/>
              <w:jc w:val="both"/>
              <w:textAlignment w:val="center"/>
              <w:rPr>
                <w:rFonts w:ascii="Arial" w:hAnsi="Arial" w:cs="Arial"/>
                <w:color w:val="000000"/>
                <w:position w:val="-2"/>
                <w:sz w:val="18"/>
                <w:szCs w:val="18"/>
              </w:rPr>
            </w:pPr>
            <w:r w:rsidRPr="00251140">
              <w:rPr>
                <w:rFonts w:ascii="Arial" w:hAnsi="Arial" w:cs="Arial"/>
                <w:b/>
                <w:bCs/>
                <w:color w:val="000000"/>
                <w:position w:val="-2"/>
                <w:sz w:val="18"/>
                <w:szCs w:val="18"/>
              </w:rPr>
              <w:t>izvedba padavinske kanalizacije</w:t>
            </w:r>
            <w:r w:rsidRPr="00251140">
              <w:rPr>
                <w:rFonts w:ascii="Arial" w:hAnsi="Arial" w:cs="Arial"/>
                <w:color w:val="000000"/>
                <w:position w:val="-2"/>
                <w:sz w:val="18"/>
                <w:szCs w:val="18"/>
              </w:rPr>
              <w:t> (novogradnja, sanacija, rekonstrukcija) v dolžini neprekinjeno najmanj 150m ter v vrednosti izvedenih del najmanj 80.000 EUR (z vključenim DDV)</w:t>
            </w:r>
            <w:r>
              <w:rPr>
                <w:rFonts w:ascii="Arial" w:hAnsi="Arial" w:cs="Arial"/>
                <w:color w:val="000000"/>
                <w:position w:val="-2"/>
                <w:sz w:val="18"/>
                <w:szCs w:val="18"/>
              </w:rPr>
              <w:t>.</w:t>
            </w:r>
            <w:r w:rsidRPr="00251140">
              <w:rPr>
                <w:rFonts w:ascii="Arial" w:hAnsi="Arial" w:cs="Arial"/>
                <w:color w:val="000000"/>
                <w:position w:val="-2"/>
                <w:sz w:val="18"/>
                <w:szCs w:val="18"/>
              </w:rPr>
              <w:t xml:space="preserve"> </w:t>
            </w:r>
          </w:p>
          <w:p w14:paraId="5E2A98E3" w14:textId="77777777" w:rsidR="00241D0A" w:rsidRPr="00251140" w:rsidRDefault="00241D0A" w:rsidP="006109F5">
            <w:pPr>
              <w:spacing w:before="135" w:after="135"/>
              <w:jc w:val="both"/>
              <w:textAlignment w:val="center"/>
              <w:rPr>
                <w:rFonts w:ascii="Arial" w:hAnsi="Arial" w:cs="Arial"/>
                <w:color w:val="000000"/>
                <w:position w:val="-2"/>
                <w:sz w:val="18"/>
                <w:szCs w:val="18"/>
              </w:rPr>
            </w:pPr>
            <w:r w:rsidRPr="00251140">
              <w:rPr>
                <w:rFonts w:ascii="Arial" w:hAnsi="Arial" w:cs="Arial"/>
                <w:color w:val="000000"/>
                <w:position w:val="-2"/>
                <w:sz w:val="18"/>
                <w:szCs w:val="18"/>
              </w:rPr>
              <w:t>Ponudnik lahko izpolnjevanje referenčnega posla iz točk a)</w:t>
            </w:r>
            <w:r>
              <w:rPr>
                <w:rFonts w:ascii="Arial" w:hAnsi="Arial" w:cs="Arial"/>
                <w:color w:val="000000"/>
                <w:position w:val="-2"/>
                <w:sz w:val="18"/>
                <w:szCs w:val="18"/>
              </w:rPr>
              <w:t xml:space="preserve"> in</w:t>
            </w:r>
            <w:r w:rsidRPr="00251140">
              <w:rPr>
                <w:rFonts w:ascii="Arial" w:hAnsi="Arial" w:cs="Arial"/>
                <w:color w:val="000000"/>
                <w:position w:val="-2"/>
                <w:sz w:val="18"/>
                <w:szCs w:val="18"/>
              </w:rPr>
              <w:t xml:space="preserve"> b) izkaže v okviru enega (istega) ali več različnih referenčnih poslov.</w:t>
            </w:r>
          </w:p>
          <w:p w14:paraId="2338285D" w14:textId="77777777" w:rsidR="00241D0A" w:rsidRDefault="00241D0A" w:rsidP="006109F5">
            <w:pPr>
              <w:spacing w:before="135" w:after="135"/>
              <w:jc w:val="both"/>
              <w:textAlignment w:val="center"/>
            </w:pPr>
            <w:r>
              <w:rPr>
                <w:rFonts w:ascii="Arial" w:hAnsi="Arial" w:cs="Arial"/>
                <w:color w:val="000000"/>
                <w:position w:val="-2"/>
                <w:sz w:val="18"/>
                <w:szCs w:val="18"/>
              </w:rPr>
              <w:t>Kot uspešno voden posel se upošteva posel, ki je izveden skladno s pogodbo in prevzet s strani investitorja (pridobljeno uporabno dovoljenje ali uspešno izvedena primopredaja objekta).</w:t>
            </w:r>
          </w:p>
        </w:tc>
      </w:tr>
      <w:tr w:rsidR="00241D0A" w14:paraId="5B30BE24"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155C4" w14:textId="77777777" w:rsidR="00241D0A" w:rsidRDefault="00241D0A" w:rsidP="006109F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41BFD" w14:textId="77777777" w:rsidR="00241D0A" w:rsidRDefault="00241D0A" w:rsidP="006109F5">
            <w:pPr>
              <w:numPr>
                <w:ilvl w:val="0"/>
                <w:numId w:val="36"/>
              </w:numPr>
              <w:rPr>
                <w:rFonts w:ascii="Arial" w:hAnsi="Arial" w:cs="Arial"/>
                <w:color w:val="000000"/>
                <w:sz w:val="18"/>
                <w:szCs w:val="18"/>
              </w:rPr>
            </w:pPr>
            <w:r>
              <w:rPr>
                <w:rFonts w:ascii="Arial" w:hAnsi="Arial" w:cs="Arial"/>
                <w:color w:val="000000"/>
                <w:position w:val="-2"/>
                <w:sz w:val="18"/>
                <w:szCs w:val="18"/>
              </w:rPr>
              <w:t>Obrazec Vodja gradnje,</w:t>
            </w:r>
          </w:p>
          <w:p w14:paraId="7042A64E" w14:textId="77777777" w:rsidR="00241D0A" w:rsidRPr="00812348" w:rsidRDefault="00241D0A" w:rsidP="006109F5">
            <w:pPr>
              <w:numPr>
                <w:ilvl w:val="0"/>
                <w:numId w:val="36"/>
              </w:numPr>
              <w:spacing w:before="135" w:after="135"/>
              <w:jc w:val="both"/>
              <w:textAlignment w:val="center"/>
            </w:pPr>
            <w:r w:rsidRPr="00812348">
              <w:rPr>
                <w:rFonts w:ascii="Arial" w:hAnsi="Arial" w:cs="Arial"/>
                <w:color w:val="000000"/>
                <w:position w:val="-2"/>
                <w:sz w:val="18"/>
                <w:szCs w:val="18"/>
              </w:rPr>
              <w:t>Obrazec Referenčna lista vodje gradnje,</w:t>
            </w:r>
          </w:p>
          <w:p w14:paraId="47F2DFAB" w14:textId="77777777" w:rsidR="00241D0A" w:rsidRDefault="00241D0A" w:rsidP="006109F5">
            <w:pPr>
              <w:numPr>
                <w:ilvl w:val="0"/>
                <w:numId w:val="36"/>
              </w:numPr>
              <w:spacing w:before="135" w:after="135"/>
              <w:jc w:val="both"/>
              <w:textAlignment w:val="center"/>
            </w:pPr>
            <w:r w:rsidRPr="00812348">
              <w:rPr>
                <w:rFonts w:ascii="Arial" w:hAnsi="Arial" w:cs="Arial"/>
                <w:color w:val="000000"/>
                <w:position w:val="-2"/>
                <w:sz w:val="18"/>
                <w:szCs w:val="18"/>
              </w:rPr>
              <w:t>Potrdil</w:t>
            </w:r>
            <w:r>
              <w:rPr>
                <w:rFonts w:ascii="Arial" w:hAnsi="Arial" w:cs="Arial"/>
                <w:color w:val="000000"/>
                <w:position w:val="-2"/>
                <w:sz w:val="18"/>
                <w:szCs w:val="18"/>
              </w:rPr>
              <w:t>o</w:t>
            </w:r>
            <w:r w:rsidRPr="00812348">
              <w:rPr>
                <w:rFonts w:ascii="Arial" w:hAnsi="Arial" w:cs="Arial"/>
                <w:color w:val="000000"/>
                <w:position w:val="-2"/>
                <w:sz w:val="18"/>
                <w:szCs w:val="18"/>
              </w:rPr>
              <w:t xml:space="preserve"> o dobro opravljenem delu nominiranih kadrov.</w:t>
            </w:r>
          </w:p>
          <w:p w14:paraId="4B7B7B29" w14:textId="77777777" w:rsidR="00241D0A" w:rsidRDefault="00241D0A" w:rsidP="006109F5">
            <w:pPr>
              <w:spacing w:before="135" w:after="135"/>
              <w:jc w:val="both"/>
              <w:textAlignment w:val="center"/>
            </w:pPr>
            <w:r>
              <w:rPr>
                <w:rFonts w:ascii="Arial" w:hAnsi="Arial" w:cs="Arial"/>
                <w:color w:val="000000"/>
                <w:position w:val="-2"/>
                <w:sz w:val="18"/>
                <w:szCs w:val="18"/>
              </w:rPr>
              <w:t>Naročnik si pridržuje pravico, da navedbe preveri in zahteva predložitev dokazil (npr. izkazi o opravljeni stopnji in vrsti izobrazbe, o opravljenem strokovnem izpitu, o delovnih izkušnjah in rednem delovnem razmerju,...).</w:t>
            </w:r>
          </w:p>
        </w:tc>
      </w:tr>
      <w:tr w:rsidR="00241D0A" w14:paraId="7A181CAD"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B5AA5" w14:textId="77777777" w:rsidR="00241D0A" w:rsidRDefault="00241D0A" w:rsidP="006109F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1578B" w14:textId="77777777" w:rsidR="00241D0A" w:rsidRDefault="00241D0A" w:rsidP="006109F5">
            <w:pPr>
              <w:spacing w:before="135" w:after="135"/>
              <w:jc w:val="both"/>
              <w:textAlignment w:val="center"/>
            </w:pPr>
            <w:r>
              <w:rPr>
                <w:rFonts w:ascii="Arial" w:hAnsi="Arial" w:cs="Arial"/>
                <w:color w:val="000000"/>
                <w:position w:val="-2"/>
                <w:sz w:val="18"/>
                <w:szCs w:val="18"/>
              </w:rPr>
              <w:t>Za Vodjo del, ki ob oddaji ponudbe še ni vpisan v imenik IZS, mora ponudnik podati izjavo, da izpolnjuje vse predpisane pogoje za vpis in da bo v primeru, če bo na razpisu izbran, pred podpisom pogodbe predložil dokazilo o vpisu.</w:t>
            </w:r>
          </w:p>
        </w:tc>
      </w:tr>
      <w:tr w:rsidR="00241D0A" w14:paraId="61501326"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106FF" w14:textId="77777777" w:rsidR="00241D0A" w:rsidRDefault="00241D0A" w:rsidP="006109F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6241A" w14:textId="77777777" w:rsidR="00241D0A" w:rsidRDefault="00241D0A" w:rsidP="006109F5">
            <w:pPr>
              <w:spacing w:before="135" w:after="135"/>
              <w:jc w:val="both"/>
              <w:textAlignment w:val="center"/>
            </w:pPr>
            <w:r>
              <w:rPr>
                <w:rFonts w:ascii="Arial" w:hAnsi="Arial" w:cs="Arial"/>
                <w:color w:val="000000"/>
                <w:position w:val="-2"/>
                <w:sz w:val="18"/>
                <w:szCs w:val="18"/>
              </w:rPr>
              <w:t>KUMULATIVNO izpolnjevanje pogoja</w:t>
            </w:r>
          </w:p>
          <w:p w14:paraId="7FE3CD83" w14:textId="77777777" w:rsidR="00241D0A" w:rsidRDefault="00241D0A" w:rsidP="006109F5">
            <w:pPr>
              <w:jc w:val="both"/>
              <w:textAlignment w:val="center"/>
            </w:pPr>
            <w:r>
              <w:rPr>
                <w:rFonts w:ascii="Arial" w:hAnsi="Arial" w:cs="Arial"/>
                <w:color w:val="000000"/>
                <w:position w:val="-2"/>
                <w:sz w:val="18"/>
                <w:szCs w:val="18"/>
              </w:rPr>
              <w:t> </w:t>
            </w:r>
          </w:p>
        </w:tc>
      </w:tr>
      <w:tr w:rsidR="00241D0A" w14:paraId="73985BFE" w14:textId="77777777" w:rsidTr="006109F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B7CAF" w14:textId="77777777" w:rsidR="00241D0A" w:rsidRDefault="00241D0A" w:rsidP="006109F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B2448" w14:textId="77777777" w:rsidR="00241D0A" w:rsidRDefault="00241D0A" w:rsidP="006109F5">
            <w:pPr>
              <w:spacing w:before="135" w:after="135"/>
              <w:jc w:val="both"/>
              <w:textAlignment w:val="center"/>
            </w:pPr>
            <w:r>
              <w:rPr>
                <w:rFonts w:ascii="Arial" w:hAnsi="Arial" w:cs="Arial"/>
                <w:color w:val="000000"/>
                <w:position w:val="-2"/>
                <w:sz w:val="18"/>
                <w:szCs w:val="18"/>
              </w:rPr>
              <w:t>KUMULATIVNO izpolnjevanje pogoja</w:t>
            </w:r>
          </w:p>
          <w:p w14:paraId="08DBCEC7" w14:textId="77777777" w:rsidR="00241D0A" w:rsidRDefault="00241D0A" w:rsidP="006109F5">
            <w:pPr>
              <w:jc w:val="both"/>
              <w:textAlignment w:val="center"/>
            </w:pPr>
            <w:r>
              <w:rPr>
                <w:rFonts w:ascii="Arial" w:hAnsi="Arial" w:cs="Arial"/>
                <w:color w:val="000000"/>
                <w:position w:val="-2"/>
                <w:sz w:val="18"/>
                <w:szCs w:val="18"/>
              </w:rPr>
              <w:t> </w:t>
            </w:r>
          </w:p>
        </w:tc>
      </w:tr>
    </w:tbl>
    <w:p w14:paraId="370E05DA" w14:textId="77777777" w:rsidR="00241D0A" w:rsidRDefault="00241D0A" w:rsidP="00241D0A"/>
    <w:p w14:paraId="3003494C" w14:textId="77777777" w:rsidR="00241D0A" w:rsidRDefault="00241D0A" w:rsidP="00241D0A"/>
    <w:p w14:paraId="091FBEEE" w14:textId="77777777" w:rsidR="00241D0A" w:rsidRDefault="00241D0A" w:rsidP="00241D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p w14:paraId="21EC6D88" w14:textId="77777777" w:rsidR="00241D0A" w:rsidRPr="00686F67" w:rsidRDefault="00241D0A" w:rsidP="00241D0A"/>
    <w:tbl>
      <w:tblPr>
        <w:tblStyle w:val="NormalTablePHPDOCX"/>
        <w:tblW w:w="2500" w:type="pct"/>
        <w:tblInd w:w="108" w:type="dxa"/>
        <w:tblLook w:val="04A0" w:firstRow="1" w:lastRow="0" w:firstColumn="1" w:lastColumn="0" w:noHBand="0" w:noVBand="1"/>
      </w:tblPr>
      <w:tblGrid>
        <w:gridCol w:w="4535"/>
      </w:tblGrid>
      <w:tr w:rsidR="00241D0A" w14:paraId="617C2651" w14:textId="77777777" w:rsidTr="006109F5">
        <w:tc>
          <w:tcPr>
            <w:tcW w:w="0" w:type="auto"/>
            <w:shd w:val="clear" w:color="auto" w:fill="000000"/>
            <w:tcMar>
              <w:top w:w="150" w:type="dxa"/>
              <w:bottom w:w="150" w:type="dxa"/>
            </w:tcMar>
            <w:vAlign w:val="center"/>
          </w:tcPr>
          <w:p w14:paraId="0632AF4F" w14:textId="77777777" w:rsidR="00241D0A" w:rsidRDefault="00241D0A" w:rsidP="006109F5">
            <w:pPr>
              <w:jc w:val="center"/>
            </w:pPr>
            <w:r>
              <w:rPr>
                <w:rFonts w:ascii="Arial" w:hAnsi="Arial" w:cs="Arial"/>
                <w:b/>
                <w:bCs/>
                <w:color w:val="FFFFFF"/>
                <w:position w:val="-2"/>
                <w:sz w:val="18"/>
                <w:szCs w:val="18"/>
                <w:shd w:val="clear" w:color="auto" w:fill="000000"/>
              </w:rPr>
              <w:t>Zavarovanje za dobro izvedbo</w:t>
            </w:r>
          </w:p>
        </w:tc>
      </w:tr>
    </w:tbl>
    <w:p w14:paraId="72D6C93D" w14:textId="77777777" w:rsidR="00241D0A" w:rsidRDefault="00241D0A" w:rsidP="00241D0A">
      <w:pPr>
        <w:spacing w:before="225" w:after="225" w:line="240" w:lineRule="auto"/>
        <w:jc w:val="both"/>
      </w:pPr>
      <w:r>
        <w:rPr>
          <w:rFonts w:ascii="Arial" w:hAnsi="Arial" w:cs="Arial"/>
          <w:color w:val="000000"/>
          <w:sz w:val="18"/>
          <w:szCs w:val="18"/>
        </w:rPr>
        <w:t>Instrument zavarovanja: menica</w:t>
      </w:r>
    </w:p>
    <w:p w14:paraId="34F324DE" w14:textId="77777777" w:rsidR="00241D0A" w:rsidRDefault="00241D0A" w:rsidP="00241D0A">
      <w:pPr>
        <w:spacing w:before="225" w:after="225" w:line="240" w:lineRule="auto"/>
        <w:jc w:val="both"/>
      </w:pPr>
      <w:r>
        <w:rPr>
          <w:rFonts w:ascii="Arial" w:hAnsi="Arial" w:cs="Arial"/>
          <w:color w:val="000000"/>
          <w:sz w:val="18"/>
          <w:szCs w:val="18"/>
        </w:rPr>
        <w:t>Višina zavarovanja: 10,00 % pogodbene vrednosti z DDV</w:t>
      </w:r>
    </w:p>
    <w:p w14:paraId="6EDA2E4A" w14:textId="77777777" w:rsidR="00241D0A" w:rsidRDefault="00241D0A" w:rsidP="00241D0A">
      <w:pPr>
        <w:spacing w:before="225" w:after="225" w:line="240" w:lineRule="auto"/>
        <w:jc w:val="both"/>
      </w:pPr>
      <w:r>
        <w:rPr>
          <w:rFonts w:ascii="Arial" w:hAnsi="Arial" w:cs="Arial"/>
          <w:color w:val="000000"/>
          <w:sz w:val="18"/>
          <w:szCs w:val="18"/>
        </w:rPr>
        <w:t>Čas veljavnosti: najmanj 60 dni od roka za izvedbo del</w:t>
      </w:r>
    </w:p>
    <w:p w14:paraId="432EBE53" w14:textId="77777777" w:rsidR="00241D0A" w:rsidRDefault="00241D0A" w:rsidP="00241D0A">
      <w:pPr>
        <w:spacing w:before="225" w:after="225" w:line="240" w:lineRule="auto"/>
        <w:jc w:val="both"/>
      </w:pPr>
      <w:r>
        <w:rPr>
          <w:rFonts w:ascii="Arial" w:hAnsi="Arial" w:cs="Arial"/>
          <w:color w:val="000000"/>
          <w:sz w:val="18"/>
          <w:szCs w:val="18"/>
        </w:rPr>
        <w:t>Zahtevanje dokazila: zahteva se dokazilo v ponudbi</w:t>
      </w:r>
    </w:p>
    <w:p w14:paraId="7348504A" w14:textId="77777777" w:rsidR="00241D0A" w:rsidRDefault="00241D0A" w:rsidP="00241D0A">
      <w:pPr>
        <w:spacing w:before="225" w:after="225" w:line="240" w:lineRule="auto"/>
        <w:jc w:val="both"/>
      </w:pPr>
      <w:r>
        <w:rPr>
          <w:rFonts w:ascii="Arial" w:hAnsi="Arial" w:cs="Arial"/>
          <w:color w:val="000000"/>
          <w:sz w:val="18"/>
          <w:szCs w:val="18"/>
        </w:rPr>
        <w:t>Dokazovanje: Parafiran ali elektronsko podpisan vzorec menične izjave. </w:t>
      </w:r>
    </w:p>
    <w:tbl>
      <w:tblPr>
        <w:tblStyle w:val="NormalTablePHPDOCX"/>
        <w:tblW w:w="2500" w:type="pct"/>
        <w:tblInd w:w="108" w:type="dxa"/>
        <w:tblLook w:val="04A0" w:firstRow="1" w:lastRow="0" w:firstColumn="1" w:lastColumn="0" w:noHBand="0" w:noVBand="1"/>
      </w:tblPr>
      <w:tblGrid>
        <w:gridCol w:w="4535"/>
      </w:tblGrid>
      <w:tr w:rsidR="00241D0A" w14:paraId="1A458905" w14:textId="77777777" w:rsidTr="006109F5">
        <w:tc>
          <w:tcPr>
            <w:tcW w:w="0" w:type="auto"/>
            <w:shd w:val="clear" w:color="auto" w:fill="000000"/>
            <w:tcMar>
              <w:top w:w="150" w:type="dxa"/>
              <w:bottom w:w="150" w:type="dxa"/>
            </w:tcMar>
            <w:vAlign w:val="center"/>
          </w:tcPr>
          <w:p w14:paraId="383D146E" w14:textId="77777777" w:rsidR="00241D0A" w:rsidRDefault="00241D0A" w:rsidP="006109F5">
            <w:pPr>
              <w:jc w:val="center"/>
            </w:pPr>
            <w:r>
              <w:rPr>
                <w:rFonts w:ascii="Arial" w:hAnsi="Arial" w:cs="Arial"/>
                <w:b/>
                <w:bCs/>
                <w:color w:val="FFFFFF"/>
                <w:position w:val="-2"/>
                <w:sz w:val="18"/>
                <w:szCs w:val="18"/>
                <w:shd w:val="clear" w:color="auto" w:fill="000000"/>
              </w:rPr>
              <w:t>Zavarovanje za odpravo napak</w:t>
            </w:r>
          </w:p>
        </w:tc>
      </w:tr>
    </w:tbl>
    <w:p w14:paraId="78A63C1C" w14:textId="77777777" w:rsidR="00241D0A" w:rsidRDefault="00241D0A" w:rsidP="00241D0A">
      <w:pPr>
        <w:spacing w:before="225" w:after="225" w:line="240" w:lineRule="auto"/>
        <w:jc w:val="both"/>
      </w:pPr>
      <w:r>
        <w:rPr>
          <w:rFonts w:ascii="Arial" w:hAnsi="Arial" w:cs="Arial"/>
          <w:color w:val="000000"/>
          <w:sz w:val="18"/>
          <w:szCs w:val="18"/>
        </w:rPr>
        <w:t>Instrument zavarovanja: bančna garancija / kavcijsko zavarovanje</w:t>
      </w:r>
    </w:p>
    <w:p w14:paraId="1C5D0053" w14:textId="77777777" w:rsidR="00241D0A" w:rsidRDefault="00241D0A" w:rsidP="00241D0A">
      <w:pPr>
        <w:spacing w:before="225" w:after="225" w:line="240" w:lineRule="auto"/>
        <w:jc w:val="both"/>
      </w:pPr>
      <w:r>
        <w:rPr>
          <w:rFonts w:ascii="Arial" w:hAnsi="Arial" w:cs="Arial"/>
          <w:color w:val="000000"/>
          <w:sz w:val="18"/>
          <w:szCs w:val="18"/>
        </w:rPr>
        <w:t>Višina zavarovanja: 5,00 % pogodbene vrednosti z DDV</w:t>
      </w:r>
    </w:p>
    <w:p w14:paraId="36E23743" w14:textId="77777777" w:rsidR="00241D0A" w:rsidRDefault="00241D0A" w:rsidP="00241D0A">
      <w:pPr>
        <w:spacing w:before="225" w:after="225" w:line="240" w:lineRule="auto"/>
        <w:jc w:val="both"/>
      </w:pPr>
      <w:r>
        <w:rPr>
          <w:rFonts w:ascii="Arial" w:hAnsi="Arial" w:cs="Arial"/>
          <w:color w:val="000000"/>
          <w:sz w:val="18"/>
          <w:szCs w:val="18"/>
        </w:rPr>
        <w:t>Čas veljavnosti: 5 let + 30 dni</w:t>
      </w:r>
    </w:p>
    <w:p w14:paraId="1F6EC747" w14:textId="77777777" w:rsidR="00241D0A" w:rsidRDefault="00241D0A" w:rsidP="00241D0A">
      <w:pPr>
        <w:spacing w:before="225" w:after="225" w:line="240" w:lineRule="auto"/>
        <w:jc w:val="both"/>
      </w:pPr>
      <w:r>
        <w:rPr>
          <w:rFonts w:ascii="Arial" w:hAnsi="Arial" w:cs="Arial"/>
          <w:color w:val="000000"/>
          <w:sz w:val="18"/>
          <w:szCs w:val="18"/>
        </w:rPr>
        <w:t>Zahtevanje dokazila: zahteva se dokazilo v ponudbi</w:t>
      </w:r>
    </w:p>
    <w:p w14:paraId="77DFC2A2" w14:textId="77777777" w:rsidR="00241D0A" w:rsidRDefault="00241D0A" w:rsidP="00241D0A">
      <w:pPr>
        <w:spacing w:before="225" w:after="225" w:line="240" w:lineRule="auto"/>
        <w:jc w:val="both"/>
      </w:pPr>
      <w:r>
        <w:rPr>
          <w:rFonts w:ascii="Arial" w:hAnsi="Arial" w:cs="Arial"/>
          <w:color w:val="000000"/>
          <w:sz w:val="18"/>
          <w:szCs w:val="18"/>
        </w:rPr>
        <w:t>Dokazovanje: Parafiran ali elektronsko podpisan vzorec bančne garancije. </w:t>
      </w:r>
    </w:p>
    <w:tbl>
      <w:tblPr>
        <w:tblStyle w:val="NormalTablePHPDOCX"/>
        <w:tblW w:w="2500" w:type="pct"/>
        <w:tblInd w:w="108" w:type="dxa"/>
        <w:tblLook w:val="04A0" w:firstRow="1" w:lastRow="0" w:firstColumn="1" w:lastColumn="0" w:noHBand="0" w:noVBand="1"/>
      </w:tblPr>
      <w:tblGrid>
        <w:gridCol w:w="4535"/>
      </w:tblGrid>
      <w:tr w:rsidR="00241D0A" w14:paraId="108596F8" w14:textId="77777777" w:rsidTr="006109F5">
        <w:tc>
          <w:tcPr>
            <w:tcW w:w="0" w:type="auto"/>
            <w:shd w:val="clear" w:color="auto" w:fill="000000"/>
            <w:tcMar>
              <w:top w:w="150" w:type="dxa"/>
              <w:bottom w:w="150" w:type="dxa"/>
            </w:tcMar>
            <w:vAlign w:val="center"/>
          </w:tcPr>
          <w:p w14:paraId="5E3ACADE" w14:textId="77777777" w:rsidR="00241D0A" w:rsidRDefault="00241D0A" w:rsidP="006109F5">
            <w:pPr>
              <w:jc w:val="center"/>
            </w:pPr>
            <w:r>
              <w:rPr>
                <w:rFonts w:ascii="Arial" w:hAnsi="Arial" w:cs="Arial"/>
                <w:b/>
                <w:bCs/>
                <w:color w:val="FFFFFF"/>
                <w:position w:val="-2"/>
                <w:sz w:val="18"/>
                <w:szCs w:val="18"/>
                <w:shd w:val="clear" w:color="auto" w:fill="000000"/>
              </w:rPr>
              <w:t>Zavarovanje odgovornosti</w:t>
            </w:r>
          </w:p>
        </w:tc>
      </w:tr>
    </w:tbl>
    <w:p w14:paraId="6FFD6648" w14:textId="77777777" w:rsidR="00241D0A" w:rsidRDefault="00241D0A" w:rsidP="00241D0A">
      <w:pPr>
        <w:spacing w:before="225" w:after="225" w:line="240" w:lineRule="auto"/>
        <w:jc w:val="both"/>
      </w:pPr>
      <w:r>
        <w:rPr>
          <w:rFonts w:ascii="Arial" w:hAnsi="Arial" w:cs="Arial"/>
          <w:color w:val="000000"/>
          <w:sz w:val="18"/>
          <w:szCs w:val="18"/>
        </w:rPr>
        <w:t>Višina zavarovanja: najmanj 50.000,00 EUR</w:t>
      </w:r>
    </w:p>
    <w:p w14:paraId="6749CF37" w14:textId="77777777" w:rsidR="00241D0A" w:rsidRDefault="00241D0A" w:rsidP="00241D0A">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14:paraId="159F62F3"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1EA3C252" w14:textId="77777777" w:rsidR="00241D0A" w:rsidRPr="00A207D9" w:rsidRDefault="00241D0A" w:rsidP="00241D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0B62868E" w14:textId="77777777" w:rsidR="00241D0A" w:rsidRDefault="00241D0A" w:rsidP="00241D0A">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241D0A" w14:paraId="2809C6F6" w14:textId="77777777" w:rsidTr="006109F5">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DD0A2FE" w14:textId="77777777" w:rsidR="00241D0A" w:rsidRDefault="00241D0A" w:rsidP="006109F5">
            <w:r>
              <w:rPr>
                <w:rFonts w:ascii="Arial" w:hAnsi="Arial" w:cs="Arial"/>
                <w:b/>
                <w:bCs/>
                <w:color w:val="000000"/>
                <w:position w:val="-2"/>
                <w:sz w:val="18"/>
                <w:szCs w:val="18"/>
                <w:shd w:val="clear" w:color="auto" w:fill="FFFFFF"/>
              </w:rPr>
              <w:t>Splošne specifikacije</w:t>
            </w:r>
          </w:p>
        </w:tc>
      </w:tr>
    </w:tbl>
    <w:p w14:paraId="1A22994C" w14:textId="77777777" w:rsidR="00241D0A" w:rsidRDefault="00241D0A" w:rsidP="00241D0A">
      <w:pPr>
        <w:rPr>
          <w:rFonts w:ascii="Arial" w:hAnsi="Arial" w:cs="Arial"/>
          <w:b/>
          <w:bCs/>
          <w:color w:val="000000"/>
          <w:sz w:val="18"/>
          <w:szCs w:val="18"/>
        </w:rPr>
      </w:pPr>
    </w:p>
    <w:p w14:paraId="3C5FA87D" w14:textId="77777777" w:rsidR="00241D0A" w:rsidRDefault="00241D0A" w:rsidP="00241D0A">
      <w:pPr>
        <w:rPr>
          <w:rFonts w:ascii="Arial" w:hAnsi="Arial" w:cs="Arial"/>
          <w:b/>
          <w:bCs/>
          <w:color w:val="000000"/>
          <w:sz w:val="18"/>
          <w:szCs w:val="18"/>
        </w:rPr>
      </w:pPr>
      <w:r>
        <w:rPr>
          <w:rFonts w:ascii="Arial" w:hAnsi="Arial" w:cs="Arial"/>
          <w:b/>
          <w:bCs/>
          <w:color w:val="000000"/>
          <w:sz w:val="18"/>
          <w:szCs w:val="18"/>
        </w:rPr>
        <w:t>Investicija zajema ureditev približno 1,1 ha območja (Špitalske drage) z namenom izboljšanja upravljanja padavinskih voda, povečanja biotske raznovrstnosti in ureditve zelenih javnih površin.</w:t>
      </w:r>
    </w:p>
    <w:p w14:paraId="3CCF9FDF" w14:textId="77777777" w:rsidR="00241D0A" w:rsidRDefault="00241D0A" w:rsidP="00241D0A">
      <w:pPr>
        <w:spacing w:after="0"/>
        <w:rPr>
          <w:rFonts w:ascii="Arial" w:hAnsi="Arial" w:cs="Arial"/>
          <w:color w:val="000000"/>
          <w:sz w:val="18"/>
          <w:szCs w:val="18"/>
        </w:rPr>
      </w:pPr>
      <w:r>
        <w:rPr>
          <w:rFonts w:ascii="Arial" w:hAnsi="Arial" w:cs="Arial"/>
          <w:color w:val="000000"/>
          <w:sz w:val="18"/>
          <w:szCs w:val="18"/>
        </w:rPr>
        <w:t>Glavni posegi:</w:t>
      </w:r>
    </w:p>
    <w:p w14:paraId="04350D66"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izgradnja suhega zadrževalnika z zemeljsko pregrado za zadrževanje in nadzorovano odvajanje padavinskih voda,</w:t>
      </w:r>
    </w:p>
    <w:p w14:paraId="024FBE4D"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sanacija in krajinska ureditev območja, vključno z odstranitvijo nestabilne vegetacije ter zaščito ohranjenih dreves,</w:t>
      </w:r>
    </w:p>
    <w:p w14:paraId="484444F2"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ureditev mlake oziroma mokrišča za povečanje biotske raznovrstnosti,</w:t>
      </w:r>
    </w:p>
    <w:p w14:paraId="7E15E1DD"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izgradnja pešpoti, počivališč in namestitev urbane opreme (ograje, klopi, informativne table, opazovalnice),</w:t>
      </w:r>
    </w:p>
    <w:p w14:paraId="2886C5FC" w14:textId="77777777" w:rsidR="00241D0A" w:rsidRDefault="00241D0A" w:rsidP="00241D0A">
      <w:pPr>
        <w:numPr>
          <w:ilvl w:val="0"/>
          <w:numId w:val="9"/>
        </w:numPr>
        <w:spacing w:after="0"/>
        <w:rPr>
          <w:rFonts w:ascii="Arial" w:hAnsi="Arial" w:cs="Arial"/>
          <w:color w:val="000000"/>
          <w:sz w:val="18"/>
          <w:szCs w:val="18"/>
        </w:rPr>
      </w:pPr>
      <w:r>
        <w:rPr>
          <w:rFonts w:ascii="Arial" w:hAnsi="Arial" w:cs="Arial"/>
          <w:color w:val="000000"/>
          <w:sz w:val="18"/>
          <w:szCs w:val="18"/>
        </w:rPr>
        <w:t>izvedba novih zasaditev dreves, grmovnic, trajnic in plezalk,</w:t>
      </w:r>
    </w:p>
    <w:p w14:paraId="55662133" w14:textId="77777777" w:rsidR="00241D0A" w:rsidRPr="00D45A7E" w:rsidRDefault="00241D0A" w:rsidP="00241D0A">
      <w:pPr>
        <w:numPr>
          <w:ilvl w:val="0"/>
          <w:numId w:val="9"/>
        </w:numPr>
        <w:spacing w:after="0"/>
      </w:pPr>
      <w:r w:rsidRPr="00D45A7E">
        <w:rPr>
          <w:rFonts w:ascii="Arial" w:hAnsi="Arial" w:cs="Arial"/>
          <w:color w:val="000000"/>
          <w:sz w:val="18"/>
          <w:szCs w:val="18"/>
        </w:rPr>
        <w:t>ureditev kanalov za odvajanje padavinskih voda,</w:t>
      </w:r>
    </w:p>
    <w:p w14:paraId="4A147466" w14:textId="77777777" w:rsidR="00241D0A" w:rsidRDefault="00241D0A" w:rsidP="00241D0A">
      <w:pPr>
        <w:numPr>
          <w:ilvl w:val="0"/>
          <w:numId w:val="9"/>
        </w:numPr>
        <w:spacing w:after="0"/>
      </w:pPr>
      <w:r w:rsidRPr="00D45A7E">
        <w:rPr>
          <w:rFonts w:ascii="Arial" w:hAnsi="Arial" w:cs="Arial"/>
          <w:color w:val="000000"/>
          <w:sz w:val="18"/>
          <w:szCs w:val="18"/>
        </w:rPr>
        <w:t>prestavitev obstoječega nizkonapetostnega energetskega voda.</w:t>
      </w:r>
    </w:p>
    <w:p w14:paraId="0DC242DA" w14:textId="77777777" w:rsidR="00241D0A" w:rsidRDefault="00241D0A" w:rsidP="00241D0A">
      <w:pPr>
        <w:spacing w:after="0" w:line="240" w:lineRule="auto"/>
        <w:rPr>
          <w:rFonts w:ascii="Arial" w:hAnsi="Arial" w:cs="Arial"/>
          <w:color w:val="000000"/>
          <w:sz w:val="18"/>
          <w:szCs w:val="18"/>
        </w:rPr>
      </w:pPr>
    </w:p>
    <w:p w14:paraId="708B57D8" w14:textId="77777777" w:rsidR="00241D0A" w:rsidRDefault="00241D0A" w:rsidP="00241D0A">
      <w:pPr>
        <w:spacing w:after="0" w:line="240" w:lineRule="auto"/>
      </w:pPr>
      <w:r>
        <w:rPr>
          <w:rFonts w:ascii="Arial" w:hAnsi="Arial" w:cs="Arial"/>
          <w:color w:val="000000"/>
          <w:sz w:val="18"/>
          <w:szCs w:val="18"/>
        </w:rPr>
        <w:t>Sestavni del tega razpisa je:</w:t>
      </w:r>
    </w:p>
    <w:p w14:paraId="2CB5F195" w14:textId="77777777" w:rsidR="00241D0A" w:rsidRDefault="00241D0A" w:rsidP="00241D0A">
      <w:pPr>
        <w:pStyle w:val="Odstavekseznama"/>
        <w:numPr>
          <w:ilvl w:val="0"/>
          <w:numId w:val="33"/>
        </w:numPr>
        <w:tabs>
          <w:tab w:val="right" w:pos="9070"/>
        </w:tabs>
        <w:spacing w:after="0" w:line="240" w:lineRule="auto"/>
      </w:pPr>
      <w:r w:rsidRPr="004A39F1">
        <w:rPr>
          <w:rFonts w:ascii="Arial" w:hAnsi="Arial" w:cs="Arial"/>
          <w:color w:val="000000"/>
          <w:sz w:val="18"/>
          <w:szCs w:val="18"/>
        </w:rPr>
        <w:t>popis del,</w:t>
      </w:r>
      <w:r w:rsidRPr="004A39F1">
        <w:rPr>
          <w:rFonts w:ascii="Arial" w:hAnsi="Arial" w:cs="Arial"/>
          <w:color w:val="000000"/>
          <w:sz w:val="18"/>
          <w:szCs w:val="18"/>
        </w:rPr>
        <w:tab/>
      </w:r>
    </w:p>
    <w:p w14:paraId="5B019B32" w14:textId="77777777" w:rsidR="00241D0A" w:rsidRDefault="00241D0A" w:rsidP="00241D0A">
      <w:pPr>
        <w:pStyle w:val="Odstavekseznama"/>
        <w:numPr>
          <w:ilvl w:val="0"/>
          <w:numId w:val="33"/>
        </w:numPr>
        <w:spacing w:after="0" w:line="240" w:lineRule="auto"/>
      </w:pPr>
      <w:r w:rsidRPr="004A39F1">
        <w:rPr>
          <w:rFonts w:ascii="Arial" w:hAnsi="Arial" w:cs="Arial"/>
          <w:color w:val="000000"/>
          <w:sz w:val="18"/>
          <w:szCs w:val="18"/>
        </w:rPr>
        <w:t>DGD (sprememba dokumentacije), številka PR-1/2023, december 2025, izdelovalca ACER d.o.o.</w:t>
      </w:r>
    </w:p>
    <w:p w14:paraId="67ABC499" w14:textId="77777777" w:rsidR="00241D0A" w:rsidRDefault="00241D0A" w:rsidP="00241D0A">
      <w:pPr>
        <w:pStyle w:val="Odstavekseznama"/>
        <w:numPr>
          <w:ilvl w:val="0"/>
          <w:numId w:val="33"/>
        </w:numPr>
        <w:spacing w:after="0" w:line="240" w:lineRule="auto"/>
      </w:pPr>
      <w:r w:rsidRPr="004A39F1">
        <w:rPr>
          <w:rFonts w:ascii="Arial" w:hAnsi="Arial" w:cs="Arial"/>
          <w:color w:val="000000"/>
          <w:sz w:val="18"/>
          <w:szCs w:val="18"/>
        </w:rPr>
        <w:t>PZI, številka PR-1/2023, september 2023, dopolnitev maj 2024, dopolnitev december 2025, izdelovalca ACER d.o.o.</w:t>
      </w:r>
    </w:p>
    <w:p w14:paraId="43A20FF4" w14:textId="77777777" w:rsidR="00241D0A" w:rsidRDefault="00241D0A" w:rsidP="00241D0A">
      <w:pPr>
        <w:pStyle w:val="Odstavekseznama"/>
        <w:numPr>
          <w:ilvl w:val="0"/>
          <w:numId w:val="33"/>
        </w:numPr>
        <w:spacing w:after="0" w:line="240" w:lineRule="auto"/>
      </w:pPr>
      <w:r w:rsidRPr="004A39F1">
        <w:rPr>
          <w:rFonts w:ascii="Arial" w:hAnsi="Arial" w:cs="Arial"/>
          <w:color w:val="000000"/>
          <w:sz w:val="18"/>
          <w:szCs w:val="18"/>
        </w:rPr>
        <w:t>gradbeno dovoljenje številka 351-8/2026-6228-6 z dne 12. 2. 2026</w:t>
      </w:r>
    </w:p>
    <w:p w14:paraId="3B4ACC79" w14:textId="77777777" w:rsidR="00241D0A" w:rsidRDefault="00241D0A" w:rsidP="00241D0A">
      <w:pPr>
        <w:spacing w:before="225" w:after="225" w:line="240" w:lineRule="auto"/>
      </w:pPr>
      <w:r>
        <w:rPr>
          <w:rFonts w:ascii="Arial" w:hAnsi="Arial" w:cs="Arial"/>
          <w:color w:val="000000"/>
          <w:sz w:val="18"/>
          <w:szCs w:val="18"/>
        </w:rPr>
        <w:t>Območje ureditve:</w:t>
      </w:r>
    </w:p>
    <w:p w14:paraId="3F9306B6" w14:textId="77777777" w:rsidR="00241D0A" w:rsidRDefault="00241D0A" w:rsidP="00241D0A">
      <w:pPr>
        <w:spacing w:before="225" w:after="225" w:line="240" w:lineRule="auto"/>
      </w:pPr>
      <w:r>
        <w:rPr>
          <w:rFonts w:ascii="Calibri" w:eastAsia="Calibri" w:hAnsi="Calibri" w:cs="Calibri"/>
          <w:noProof/>
          <w:sz w:val="24"/>
        </w:rPr>
        <w:drawing>
          <wp:inline distT="0" distB="0" distL="0" distR="0" wp14:anchorId="24553EA6" wp14:editId="75513B1F">
            <wp:extent cx="2635104" cy="3710354"/>
            <wp:effectExtent l="0" t="4445" r="8890" b="8890"/>
            <wp:docPr id="3481835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5400000">
                      <a:off x="0" y="0"/>
                      <a:ext cx="2646286" cy="3726099"/>
                    </a:xfrm>
                    <a:prstGeom prst="rect">
                      <a:avLst/>
                    </a:prstGeom>
                    <a:noFill/>
                    <a:ln>
                      <a:noFill/>
                    </a:ln>
                  </pic:spPr>
                </pic:pic>
              </a:graphicData>
            </a:graphic>
          </wp:inline>
        </w:drawing>
      </w:r>
    </w:p>
    <w:tbl>
      <w:tblPr>
        <w:tblStyle w:val="NormalTablePHPDOCX"/>
        <w:tblW w:w="2500" w:type="pct"/>
        <w:tblInd w:w="108" w:type="dxa"/>
        <w:tblLook w:val="04A0" w:firstRow="1" w:lastRow="0" w:firstColumn="1" w:lastColumn="0" w:noHBand="0" w:noVBand="1"/>
      </w:tblPr>
      <w:tblGrid>
        <w:gridCol w:w="4529"/>
      </w:tblGrid>
      <w:tr w:rsidR="00241D0A" w14:paraId="5F6188F9" w14:textId="77777777" w:rsidTr="006109F5">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6755C45" w14:textId="77777777" w:rsidR="00241D0A" w:rsidRDefault="00241D0A" w:rsidP="006109F5">
            <w:r>
              <w:rPr>
                <w:rFonts w:ascii="Arial" w:hAnsi="Arial" w:cs="Arial"/>
                <w:b/>
                <w:bCs/>
                <w:color w:val="000000"/>
                <w:position w:val="-2"/>
                <w:sz w:val="18"/>
                <w:szCs w:val="18"/>
                <w:shd w:val="clear" w:color="auto" w:fill="FFFFFF"/>
              </w:rPr>
              <w:t>Opis predmeta/postavke 1: Terminski plan izvedbe</w:t>
            </w:r>
          </w:p>
        </w:tc>
      </w:tr>
    </w:tbl>
    <w:p w14:paraId="3BD0A45B" w14:textId="77777777" w:rsidR="00241D0A" w:rsidRPr="00686F67" w:rsidRDefault="00241D0A" w:rsidP="00241D0A">
      <w:pPr>
        <w:spacing w:after="0"/>
      </w:pPr>
      <w:r>
        <w:rPr>
          <w:rFonts w:ascii="Arial" w:hAnsi="Arial" w:cs="Arial"/>
          <w:color w:val="000000"/>
          <w:sz w:val="18"/>
          <w:szCs w:val="18"/>
        </w:rPr>
        <w:t>Rok za izvedbo del je osem (8) mesecev od uvedbe v delo, pri čemer rok dokončanja del pomeni zaključeno gradnjo, odpravljene vse pomanjkljivosti ugotovljene pri kvalitetnem pregledu in predano vso pogodbeno dokumentacijo.</w:t>
      </w:r>
    </w:p>
    <w:p w14:paraId="4E3E001D"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3B973632" w14:textId="77777777" w:rsidR="00241D0A" w:rsidRPr="00A17BFF" w:rsidRDefault="00241D0A" w:rsidP="00241D0A">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306F7F4" w14:textId="77777777" w:rsidR="00241D0A" w:rsidRPr="00A17BFF" w:rsidRDefault="00241D0A" w:rsidP="00241D0A">
      <w:pPr>
        <w:pStyle w:val="Paragraf"/>
        <w:rPr>
          <w:rFonts w:ascii="Arial" w:hAnsi="Arial" w:cs="Arial"/>
        </w:rPr>
      </w:pPr>
    </w:p>
    <w:p w14:paraId="2D6312AD" w14:textId="77777777" w:rsidR="00241D0A" w:rsidRDefault="00241D0A" w:rsidP="00241D0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CD031D1" w14:textId="77777777" w:rsidR="00241D0A" w:rsidRDefault="00241D0A" w:rsidP="00241D0A">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6A13F6E4" w14:textId="77777777" w:rsidR="00241D0A" w:rsidRDefault="00241D0A" w:rsidP="00241D0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AF36C1C" w14:textId="77777777" w:rsidR="00241D0A" w:rsidRPr="00A17BFF" w:rsidRDefault="00241D0A" w:rsidP="00241D0A">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377"/>
        <w:gridCol w:w="4516"/>
        <w:gridCol w:w="3159"/>
      </w:tblGrid>
      <w:tr w:rsidR="00241D0A" w14:paraId="03C4A9CD" w14:textId="77777777" w:rsidTr="006109F5">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7873B80" w14:textId="77777777" w:rsidR="00241D0A" w:rsidRDefault="00241D0A" w:rsidP="006109F5">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A02625B" w14:textId="77777777" w:rsidR="00241D0A" w:rsidRDefault="00241D0A" w:rsidP="006109F5">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8843A7C" w14:textId="77777777" w:rsidR="00241D0A" w:rsidRDefault="00241D0A" w:rsidP="006109F5">
            <w:pPr>
              <w:jc w:val="center"/>
            </w:pPr>
            <w:r>
              <w:rPr>
                <w:rFonts w:ascii="Arial" w:hAnsi="Arial" w:cs="Arial"/>
                <w:b/>
                <w:bCs/>
                <w:color w:val="000000"/>
                <w:position w:val="-3"/>
                <w:sz w:val="20"/>
                <w:szCs w:val="20"/>
                <w:shd w:val="clear" w:color="auto" w:fill="AAAAAA"/>
              </w:rPr>
              <w:t>Opombe</w:t>
            </w:r>
          </w:p>
        </w:tc>
      </w:tr>
      <w:tr w:rsidR="00241D0A" w14:paraId="56F38571"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B2CF9A" w14:textId="77777777" w:rsidR="00241D0A" w:rsidRDefault="00241D0A" w:rsidP="006109F5">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30E47" w14:textId="77777777" w:rsidR="00241D0A" w:rsidRDefault="00241D0A" w:rsidP="006109F5">
            <w:r>
              <w:rPr>
                <w:rFonts w:ascii="Arial" w:hAnsi="Arial" w:cs="Arial"/>
                <w:color w:val="000000"/>
                <w:position w:val="-2"/>
                <w:sz w:val="18"/>
                <w:szCs w:val="18"/>
              </w:rPr>
              <w:t>Ponudba</w:t>
            </w:r>
          </w:p>
          <w:p w14:paraId="43D790A3"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484B2"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241D0A" w14:paraId="79BB42C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325A7" w14:textId="77777777" w:rsidR="00241D0A" w:rsidRDefault="00241D0A" w:rsidP="006109F5">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85D33" w14:textId="77777777" w:rsidR="00241D0A" w:rsidRDefault="00241D0A" w:rsidP="006109F5">
            <w:r>
              <w:rPr>
                <w:rFonts w:ascii="Arial" w:hAnsi="Arial" w:cs="Arial"/>
                <w:color w:val="000000"/>
                <w:position w:val="-2"/>
                <w:sz w:val="18"/>
                <w:szCs w:val="18"/>
              </w:rPr>
              <w:t>Krovna izjava</w:t>
            </w:r>
          </w:p>
          <w:p w14:paraId="267C25BA"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00CE4"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7BCAC2AF"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D6565" w14:textId="77777777" w:rsidR="00241D0A" w:rsidRDefault="00241D0A" w:rsidP="006109F5">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7A7D6" w14:textId="77777777" w:rsidR="00241D0A" w:rsidRDefault="00241D0A" w:rsidP="006109F5">
            <w:r>
              <w:rPr>
                <w:rFonts w:ascii="Arial" w:hAnsi="Arial" w:cs="Arial"/>
                <w:color w:val="000000"/>
                <w:position w:val="-2"/>
                <w:sz w:val="18"/>
                <w:szCs w:val="18"/>
              </w:rPr>
              <w:t>Seznam članov organov in zastopnikov gospodarskega subjekta</w:t>
            </w:r>
          </w:p>
          <w:p w14:paraId="275E95E9"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9C4F6"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 </w:t>
            </w:r>
          </w:p>
          <w:p w14:paraId="75F60FD8" w14:textId="77777777" w:rsidR="00241D0A" w:rsidRDefault="00241D0A" w:rsidP="006109F5">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241D0A" w14:paraId="130B439A"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B9F19" w14:textId="77777777" w:rsidR="00241D0A" w:rsidRDefault="00241D0A" w:rsidP="006109F5">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34EBB" w14:textId="77777777" w:rsidR="00241D0A" w:rsidRDefault="00241D0A" w:rsidP="006109F5">
            <w:r>
              <w:rPr>
                <w:rFonts w:ascii="Arial" w:hAnsi="Arial" w:cs="Arial"/>
                <w:color w:val="000000"/>
                <w:position w:val="-2"/>
                <w:sz w:val="18"/>
                <w:szCs w:val="18"/>
              </w:rPr>
              <w:t>Referenčna lista gospodarskega subjekta</w:t>
            </w:r>
          </w:p>
          <w:p w14:paraId="7060552A"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0286A"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7E7AFA55"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D1D4C" w14:textId="77777777" w:rsidR="00241D0A" w:rsidRDefault="00241D0A" w:rsidP="006109F5">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9C8DA" w14:textId="77777777" w:rsidR="00241D0A" w:rsidRDefault="00241D0A" w:rsidP="006109F5">
            <w:r>
              <w:rPr>
                <w:rFonts w:ascii="Arial" w:hAnsi="Arial" w:cs="Arial"/>
                <w:color w:val="000000"/>
                <w:position w:val="-2"/>
                <w:sz w:val="18"/>
                <w:szCs w:val="18"/>
              </w:rPr>
              <w:t>Potrdilo o dobro opravljenem delu</w:t>
            </w:r>
          </w:p>
          <w:p w14:paraId="632AF74F"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E80AC" w14:textId="77777777" w:rsidR="00241D0A" w:rsidRDefault="00241D0A" w:rsidP="006109F5">
            <w:pPr>
              <w:spacing w:before="135" w:after="135"/>
              <w:jc w:val="both"/>
              <w:textAlignment w:val="center"/>
            </w:pPr>
            <w:r>
              <w:rPr>
                <w:rFonts w:ascii="Arial" w:hAnsi="Arial" w:cs="Arial"/>
                <w:color w:val="000000"/>
                <w:position w:val="-2"/>
                <w:sz w:val="18"/>
                <w:szCs w:val="18"/>
              </w:rPr>
              <w:t>Izpolnjen, potrjen s strani naročnika posla.</w:t>
            </w:r>
          </w:p>
        </w:tc>
      </w:tr>
      <w:tr w:rsidR="00241D0A" w14:paraId="7E7D8286"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E28365" w14:textId="77777777" w:rsidR="00241D0A" w:rsidRDefault="00241D0A" w:rsidP="006109F5">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7957A" w14:textId="77777777" w:rsidR="00241D0A" w:rsidRDefault="00241D0A" w:rsidP="006109F5">
            <w:r>
              <w:rPr>
                <w:rFonts w:ascii="Arial" w:hAnsi="Arial" w:cs="Arial"/>
                <w:color w:val="000000"/>
                <w:position w:val="-2"/>
                <w:sz w:val="18"/>
                <w:szCs w:val="18"/>
              </w:rPr>
              <w:t>Vodja gradnje</w:t>
            </w:r>
          </w:p>
          <w:p w14:paraId="038E56B8"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18BD1"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3B1CF3E7"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55853" w14:textId="77777777" w:rsidR="00241D0A" w:rsidRDefault="00241D0A" w:rsidP="006109F5">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A358D" w14:textId="77777777" w:rsidR="00241D0A" w:rsidRDefault="00241D0A" w:rsidP="006109F5">
            <w:r>
              <w:rPr>
                <w:rFonts w:ascii="Arial" w:hAnsi="Arial" w:cs="Arial"/>
                <w:color w:val="000000"/>
                <w:position w:val="-2"/>
                <w:sz w:val="18"/>
                <w:szCs w:val="18"/>
              </w:rPr>
              <w:t>Referenčna lista vodje gradnje</w:t>
            </w:r>
          </w:p>
          <w:p w14:paraId="0085546B"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43975"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2064DDF9"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5C550" w14:textId="77777777" w:rsidR="00241D0A" w:rsidRDefault="00241D0A" w:rsidP="006109F5">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F6EDF" w14:textId="77777777" w:rsidR="00241D0A" w:rsidRDefault="00241D0A" w:rsidP="006109F5">
            <w:r>
              <w:rPr>
                <w:rFonts w:ascii="Arial" w:hAnsi="Arial" w:cs="Arial"/>
                <w:color w:val="000000"/>
                <w:position w:val="-2"/>
                <w:sz w:val="18"/>
                <w:szCs w:val="18"/>
              </w:rPr>
              <w:t>Potrdilo o dobro opravljenem delu nominiranih kadrov</w:t>
            </w:r>
          </w:p>
          <w:p w14:paraId="1CBD2E91"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02414" w14:textId="77777777" w:rsidR="00241D0A" w:rsidRDefault="00241D0A" w:rsidP="006109F5">
            <w:pPr>
              <w:spacing w:before="135" w:after="135"/>
              <w:jc w:val="both"/>
              <w:textAlignment w:val="center"/>
            </w:pPr>
            <w:r>
              <w:rPr>
                <w:rFonts w:ascii="Arial" w:hAnsi="Arial" w:cs="Arial"/>
                <w:color w:val="000000"/>
                <w:position w:val="-2"/>
                <w:sz w:val="18"/>
                <w:szCs w:val="18"/>
              </w:rPr>
              <w:t>Izpolnjen, potrjen s strani investitorja posla.</w:t>
            </w:r>
          </w:p>
        </w:tc>
      </w:tr>
      <w:tr w:rsidR="00241D0A" w14:paraId="2C15CE35"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4509A"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51829"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CAC2B" w14:textId="77777777" w:rsidR="00241D0A" w:rsidRDefault="00241D0A" w:rsidP="006109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241D0A" w14:paraId="6FA8576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47FE6"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B80AE"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48327" w14:textId="77777777" w:rsidR="00241D0A" w:rsidRDefault="00241D0A" w:rsidP="006109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241D0A" w14:paraId="4671920A"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D8A92" w14:textId="0536BD8E" w:rsidR="00241D0A" w:rsidRDefault="00E51DEF" w:rsidP="006109F5">
            <w:r w:rsidRPr="00E51DEF">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9C499" w14:textId="77777777" w:rsidR="00241D0A" w:rsidRDefault="00241D0A" w:rsidP="006109F5">
            <w:r>
              <w:rPr>
                <w:rFonts w:ascii="Arial" w:hAnsi="Arial" w:cs="Arial"/>
                <w:color w:val="000000"/>
                <w:position w:val="-2"/>
                <w:sz w:val="18"/>
                <w:szCs w:val="18"/>
              </w:rPr>
              <w:t>Izjava zastopnika podizvajalca v zvezi z izpolnjevanjem obveznih pogojev za podizvajalce</w:t>
            </w:r>
          </w:p>
          <w:p w14:paraId="3B681F50"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6121C"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3A8C2FBE"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C699F" w14:textId="07E1B7D5" w:rsidR="00241D0A" w:rsidRDefault="00241D0A" w:rsidP="006109F5">
            <w:r>
              <w:rPr>
                <w:rFonts w:ascii="Arial" w:hAnsi="Arial" w:cs="Arial"/>
                <w:color w:val="000000"/>
                <w:position w:val="-2"/>
                <w:sz w:val="18"/>
                <w:szCs w:val="18"/>
              </w:rPr>
              <w:t>1</w:t>
            </w:r>
            <w:r w:rsidR="00E51DEF">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CA007" w14:textId="77777777" w:rsidR="00241D0A" w:rsidRDefault="00241D0A" w:rsidP="006109F5">
            <w:r>
              <w:rPr>
                <w:rFonts w:ascii="Arial" w:hAnsi="Arial" w:cs="Arial"/>
                <w:color w:val="000000"/>
                <w:position w:val="-2"/>
                <w:sz w:val="18"/>
                <w:szCs w:val="18"/>
              </w:rPr>
              <w:t>Izjava podizvajalca</w:t>
            </w:r>
          </w:p>
          <w:p w14:paraId="0D43E6EA"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E6598"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24612CC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0565B" w14:textId="75368EBB" w:rsidR="00241D0A" w:rsidRDefault="00241D0A" w:rsidP="006109F5">
            <w:r>
              <w:rPr>
                <w:rFonts w:ascii="Arial" w:hAnsi="Arial" w:cs="Arial"/>
                <w:color w:val="000000"/>
                <w:position w:val="-2"/>
                <w:sz w:val="18"/>
                <w:szCs w:val="18"/>
              </w:rPr>
              <w:t>1</w:t>
            </w:r>
            <w:r w:rsidR="00E51DEF">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DA732" w14:textId="77777777" w:rsidR="00241D0A" w:rsidRDefault="00241D0A" w:rsidP="006109F5">
            <w:r>
              <w:rPr>
                <w:rFonts w:ascii="Arial" w:hAnsi="Arial" w:cs="Arial"/>
                <w:color w:val="000000"/>
                <w:position w:val="-2"/>
                <w:sz w:val="18"/>
                <w:szCs w:val="18"/>
              </w:rPr>
              <w:t>Izjava o nastopu s podizvajalci</w:t>
            </w:r>
          </w:p>
          <w:p w14:paraId="0C93DD3E"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B5038"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71A54A51"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F2C6D" w14:textId="4EB151AC" w:rsidR="00241D0A" w:rsidRDefault="00241D0A" w:rsidP="006109F5">
            <w:r>
              <w:rPr>
                <w:rFonts w:ascii="Arial" w:hAnsi="Arial" w:cs="Arial"/>
                <w:color w:val="000000"/>
                <w:position w:val="-2"/>
                <w:sz w:val="18"/>
                <w:szCs w:val="18"/>
              </w:rPr>
              <w:t>1</w:t>
            </w:r>
            <w:r w:rsidR="00E51DEF">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8278A" w14:textId="77777777" w:rsidR="00241D0A" w:rsidRDefault="00241D0A" w:rsidP="006109F5">
            <w:r>
              <w:rPr>
                <w:rFonts w:ascii="Arial" w:hAnsi="Arial" w:cs="Arial"/>
                <w:color w:val="000000"/>
                <w:position w:val="-2"/>
                <w:sz w:val="18"/>
                <w:szCs w:val="18"/>
              </w:rPr>
              <w:t>Izjava o lastniških deležih</w:t>
            </w:r>
          </w:p>
          <w:p w14:paraId="76F1C015"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D57F" w14:textId="77777777" w:rsidR="00241D0A" w:rsidRDefault="00241D0A" w:rsidP="006109F5">
            <w:pPr>
              <w:spacing w:before="135" w:after="135"/>
              <w:jc w:val="both"/>
              <w:textAlignment w:val="center"/>
            </w:pPr>
            <w:r>
              <w:rPr>
                <w:rFonts w:ascii="Arial" w:hAnsi="Arial" w:cs="Arial"/>
                <w:color w:val="000000"/>
                <w:position w:val="-2"/>
                <w:sz w:val="18"/>
                <w:szCs w:val="18"/>
              </w:rPr>
              <w:t>Izpolnjen, podpisan in žigosan</w:t>
            </w:r>
          </w:p>
        </w:tc>
      </w:tr>
      <w:tr w:rsidR="00241D0A" w14:paraId="15E2952D"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0F5D1" w14:textId="77777777" w:rsidR="00241D0A" w:rsidRDefault="00241D0A" w:rsidP="006109F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33E73" w14:textId="77777777" w:rsidR="00241D0A" w:rsidRDefault="00241D0A" w:rsidP="006109F5">
            <w:r>
              <w:rPr>
                <w:rFonts w:ascii="Arial" w:hAnsi="Arial" w:cs="Arial"/>
                <w:color w:val="000000"/>
                <w:position w:val="-2"/>
                <w:sz w:val="18"/>
                <w:szCs w:val="18"/>
              </w:rPr>
              <w:t>Vzorec pogodbe: Gradbena pogodba – Izgradnja suhega zadrževalnika št. 411-4/2024.</w:t>
            </w:r>
          </w:p>
          <w:p w14:paraId="59FF8E6D" w14:textId="77777777" w:rsidR="00241D0A" w:rsidRDefault="00241D0A" w:rsidP="006109F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07E4D5" w14:textId="77777777" w:rsidR="00241D0A" w:rsidRDefault="00241D0A" w:rsidP="006109F5">
            <w:pPr>
              <w:spacing w:before="135" w:after="135"/>
              <w:jc w:val="both"/>
              <w:textAlignment w:val="center"/>
            </w:pPr>
            <w:r>
              <w:rPr>
                <w:rFonts w:ascii="Arial" w:hAnsi="Arial" w:cs="Arial"/>
                <w:color w:val="000000"/>
                <w:position w:val="-2"/>
                <w:sz w:val="18"/>
                <w:szCs w:val="18"/>
              </w:rPr>
              <w:t>Podpisan (ročno ali elektronsko).</w:t>
            </w:r>
          </w:p>
        </w:tc>
      </w:tr>
      <w:tr w:rsidR="00241D0A" w14:paraId="470B7FA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19200"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ADBBE"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Blokada TRR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D0EC0" w14:textId="77777777" w:rsidR="00241D0A" w:rsidRDefault="00241D0A" w:rsidP="006109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Potrdila vseh poslovnih bank pri katerih ima odprt transakcijski račun ali ustrezen Bon obrazec. Otrdilo mora biti izdano ne več kot trideset dni pred rokom za oddajo ponudbe.</w:t>
            </w:r>
          </w:p>
        </w:tc>
      </w:tr>
      <w:tr w:rsidR="00241D0A" w14:paraId="176692BC"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C90A6"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Lastna dokumentacija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5E129" w14:textId="77777777" w:rsidR="00241D0A" w:rsidRDefault="00241D0A" w:rsidP="006109F5">
            <w:pPr>
              <w:rPr>
                <w:rFonts w:ascii="Arial" w:hAnsi="Arial" w:cs="Arial"/>
                <w:color w:val="000000"/>
                <w:position w:val="-2"/>
                <w:sz w:val="18"/>
                <w:szCs w:val="18"/>
              </w:rPr>
            </w:pPr>
            <w:r>
              <w:rPr>
                <w:rFonts w:ascii="Arial" w:hAnsi="Arial" w:cs="Arial"/>
                <w:color w:val="000000"/>
                <w:position w:val="-2"/>
                <w:sz w:val="18"/>
                <w:szCs w:val="18"/>
              </w:rPr>
              <w:t>Akt o skupnem nastopu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BA5DA" w14:textId="77777777" w:rsidR="00241D0A" w:rsidRDefault="00241D0A" w:rsidP="006109F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in žigosan s strani vseh sodelujočih v skupni ponudbi.</w:t>
            </w:r>
          </w:p>
        </w:tc>
      </w:tr>
    </w:tbl>
    <w:p w14:paraId="5517F769" w14:textId="77777777" w:rsidR="00241D0A" w:rsidRDefault="00241D0A" w:rsidP="00241D0A">
      <w:pPr>
        <w:sectPr w:rsidR="00241D0A" w:rsidSect="00241D0A">
          <w:pgSz w:w="11906" w:h="16838"/>
          <w:pgMar w:top="1418" w:right="1418" w:bottom="1418" w:left="1418" w:header="567" w:footer="680" w:gutter="0"/>
          <w:cols w:space="708"/>
          <w:docGrid w:linePitch="360"/>
        </w:sectPr>
      </w:pPr>
    </w:p>
    <w:p w14:paraId="137B4B11"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1</w:t>
      </w:r>
    </w:p>
    <w:p w14:paraId="7BFB8F6F" w14:textId="77777777" w:rsidR="00241D0A" w:rsidRPr="00252358" w:rsidRDefault="00241D0A" w:rsidP="00241D0A"/>
    <w:p w14:paraId="7CBA815E"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A01F0A8" w14:textId="77777777" w:rsidR="00241D0A" w:rsidRDefault="00241D0A" w:rsidP="00241D0A">
      <w:pPr>
        <w:spacing w:after="120"/>
        <w:rPr>
          <w:rFonts w:ascii="Arial" w:hAnsi="Arial" w:cs="Arial"/>
        </w:rPr>
      </w:pPr>
    </w:p>
    <w:p w14:paraId="577A1A19" w14:textId="77777777" w:rsidR="00241D0A" w:rsidRDefault="00241D0A" w:rsidP="00241D0A">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IZGRADNJA SUHEGA ZADRŽEVALNIKA</w:t>
      </w:r>
      <w:r>
        <w:rPr>
          <w:rFonts w:ascii="Arial" w:hAnsi="Arial" w:cs="Arial"/>
          <w:color w:val="000000"/>
          <w:sz w:val="18"/>
          <w:szCs w:val="18"/>
        </w:rPr>
        <w:t>« dajemo ponudbo, kot sledi:</w:t>
      </w:r>
    </w:p>
    <w:p w14:paraId="02480C59" w14:textId="77777777" w:rsidR="00241D0A" w:rsidRDefault="00241D0A" w:rsidP="00241D0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41D0A" w14:paraId="794BDD10" w14:textId="77777777" w:rsidTr="006109F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0E6EF4" w14:textId="77777777" w:rsidR="00241D0A" w:rsidRDefault="00241D0A" w:rsidP="006109F5">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33819" w14:textId="77777777" w:rsidR="00241D0A" w:rsidRDefault="00241D0A" w:rsidP="006109F5">
            <w:r>
              <w:rPr>
                <w:rFonts w:ascii="Arial" w:hAnsi="Arial" w:cs="Arial"/>
                <w:color w:val="000000"/>
                <w:position w:val="-2"/>
                <w:sz w:val="18"/>
                <w:szCs w:val="18"/>
              </w:rPr>
              <w:t> </w:t>
            </w:r>
          </w:p>
        </w:tc>
      </w:tr>
      <w:tr w:rsidR="00241D0A" w14:paraId="41692A6C" w14:textId="77777777" w:rsidTr="006109F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6CA1AD" w14:textId="77777777" w:rsidR="00241D0A" w:rsidRDefault="00241D0A" w:rsidP="006109F5">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35538" w14:textId="77777777" w:rsidR="00241D0A" w:rsidRDefault="00241D0A" w:rsidP="006109F5">
            <w:r>
              <w:rPr>
                <w:rFonts w:ascii="Arial" w:hAnsi="Arial" w:cs="Arial"/>
                <w:color w:val="000000"/>
                <w:position w:val="-2"/>
                <w:sz w:val="18"/>
                <w:szCs w:val="18"/>
              </w:rPr>
              <w:t> </w:t>
            </w:r>
          </w:p>
        </w:tc>
      </w:tr>
      <w:tr w:rsidR="00241D0A" w14:paraId="140B8E03" w14:textId="77777777" w:rsidTr="006109F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8D4C58" w14:textId="77777777" w:rsidR="00241D0A" w:rsidRDefault="00241D0A" w:rsidP="006109F5">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6C761" w14:textId="77777777" w:rsidR="00241D0A" w:rsidRDefault="00241D0A" w:rsidP="006109F5">
            <w:r>
              <w:rPr>
                <w:rFonts w:ascii="Arial" w:hAnsi="Arial" w:cs="Arial"/>
                <w:color w:val="000000"/>
                <w:position w:val="-2"/>
                <w:sz w:val="18"/>
                <w:szCs w:val="18"/>
              </w:rPr>
              <w:t> </w:t>
            </w:r>
          </w:p>
        </w:tc>
      </w:tr>
      <w:tr w:rsidR="00241D0A" w14:paraId="414D2B35" w14:textId="77777777" w:rsidTr="006109F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53BE4B" w14:textId="77777777" w:rsidR="00241D0A" w:rsidRDefault="00241D0A" w:rsidP="006109F5">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7F560" w14:textId="77777777" w:rsidR="00241D0A" w:rsidRDefault="00241D0A" w:rsidP="006109F5">
            <w:r>
              <w:rPr>
                <w:rFonts w:ascii="Arial" w:hAnsi="Arial" w:cs="Arial"/>
                <w:color w:val="000000"/>
                <w:position w:val="-2"/>
                <w:sz w:val="18"/>
                <w:szCs w:val="18"/>
              </w:rPr>
              <w:t> </w:t>
            </w:r>
          </w:p>
        </w:tc>
      </w:tr>
    </w:tbl>
    <w:p w14:paraId="487F6718" w14:textId="77777777" w:rsidR="00241D0A" w:rsidRDefault="00241D0A" w:rsidP="00241D0A">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5AA2F190" w14:textId="77777777" w:rsidR="00241D0A" w:rsidRDefault="00241D0A" w:rsidP="00241D0A">
      <w:pPr>
        <w:spacing w:before="225" w:after="225" w:line="240" w:lineRule="auto"/>
      </w:pPr>
      <w:r>
        <w:rPr>
          <w:rFonts w:ascii="Arial" w:hAnsi="Arial" w:cs="Arial"/>
          <w:color w:val="000000"/>
          <w:sz w:val="18"/>
          <w:szCs w:val="18"/>
        </w:rPr>
        <w:t>Ponudbo oddajamo (ustrezno označite):</w:t>
      </w:r>
    </w:p>
    <w:p w14:paraId="381A0618" w14:textId="77777777" w:rsidR="00241D0A" w:rsidRDefault="00241D0A" w:rsidP="00241D0A">
      <w:pPr>
        <w:spacing w:before="225" w:after="225" w:line="240" w:lineRule="auto"/>
      </w:pPr>
      <w:r>
        <w:fldChar w:fldCharType="begin">
          <w:ffData>
            <w:name w:val="cbox16a2806ee59b02"/>
            <w:enabled/>
            <w:calcOnExit w:val="0"/>
            <w:checkBox>
              <w:sizeAuto/>
              <w:default w:val="0"/>
            </w:checkBox>
          </w:ffData>
        </w:fldChar>
      </w:r>
      <w:bookmarkStart w:id="0" w:name="cbox16a2806ee59b02"/>
      <w:r>
        <w:instrText xml:space="preserve"> FORMCHECKBOX </w:instrText>
      </w:r>
      <w:r>
        <w:fldChar w:fldCharType="separate"/>
      </w:r>
      <w:r>
        <w:fldChar w:fldCharType="end"/>
      </w:r>
      <w:bookmarkEnd w:id="0"/>
      <w:r>
        <w:rPr>
          <w:rFonts w:ascii="Arial" w:hAnsi="Arial" w:cs="Arial"/>
          <w:color w:val="000000"/>
          <w:sz w:val="18"/>
          <w:szCs w:val="18"/>
        </w:rPr>
        <w:t> samostojno</w:t>
      </w:r>
    </w:p>
    <w:p w14:paraId="596885F5" w14:textId="77777777" w:rsidR="00241D0A" w:rsidRDefault="00241D0A" w:rsidP="00241D0A">
      <w:pPr>
        <w:spacing w:before="225" w:after="225" w:line="240" w:lineRule="auto"/>
      </w:pPr>
      <w:r>
        <w:fldChar w:fldCharType="begin">
          <w:ffData>
            <w:name w:val="cbox16a2806ee59cea"/>
            <w:enabled/>
            <w:calcOnExit w:val="0"/>
            <w:checkBox>
              <w:sizeAuto/>
              <w:default w:val="0"/>
            </w:checkBox>
          </w:ffData>
        </w:fldChar>
      </w:r>
      <w:bookmarkStart w:id="1" w:name="cbox16a2806ee59cea"/>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9E7ED89" w14:textId="77777777" w:rsidR="00241D0A" w:rsidRDefault="00241D0A" w:rsidP="00241D0A">
      <w:pPr>
        <w:spacing w:before="225" w:after="225" w:line="240" w:lineRule="auto"/>
      </w:pPr>
      <w:r>
        <w:fldChar w:fldCharType="begin">
          <w:ffData>
            <w:name w:val="cbox16a2806ee59ec6"/>
            <w:enabled/>
            <w:calcOnExit w:val="0"/>
            <w:checkBox>
              <w:sizeAuto/>
              <w:default w:val="0"/>
            </w:checkBox>
          </w:ffData>
        </w:fldChar>
      </w:r>
      <w:bookmarkStart w:id="2" w:name="cbox16a2806ee59ec6"/>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19058F7" w14:textId="77777777" w:rsidR="00241D0A" w:rsidRDefault="00241D0A" w:rsidP="00241D0A">
      <w:pPr>
        <w:spacing w:before="225" w:after="225" w:line="240" w:lineRule="auto"/>
      </w:pPr>
      <w:r>
        <w:fldChar w:fldCharType="begin">
          <w:ffData>
            <w:name w:val="cbox16a2806ee5a0b6"/>
            <w:enabled/>
            <w:calcOnExit w:val="0"/>
            <w:checkBox>
              <w:sizeAuto/>
              <w:default w:val="0"/>
            </w:checkBox>
          </w:ffData>
        </w:fldChar>
      </w:r>
      <w:bookmarkStart w:id="3" w:name="cbox16a2806ee5a0b6"/>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9B1DE69" w14:textId="77777777" w:rsidR="00241D0A" w:rsidRDefault="00241D0A" w:rsidP="00241D0A">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789" w:type="pct"/>
        <w:tblInd w:w="108" w:type="dxa"/>
        <w:tblLook w:val="04A0" w:firstRow="1" w:lastRow="0" w:firstColumn="1" w:lastColumn="0" w:noHBand="0" w:noVBand="1"/>
      </w:tblPr>
      <w:tblGrid>
        <w:gridCol w:w="2345"/>
        <w:gridCol w:w="2219"/>
        <w:gridCol w:w="1702"/>
        <w:gridCol w:w="2410"/>
      </w:tblGrid>
      <w:tr w:rsidR="00241D0A" w14:paraId="50D5937F" w14:textId="77777777" w:rsidTr="006109F5">
        <w:tc>
          <w:tcPr>
            <w:tcW w:w="13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AE4486" w14:textId="77777777" w:rsidR="00241D0A" w:rsidRDefault="00241D0A" w:rsidP="006109F5">
            <w:pPr>
              <w:jc w:val="center"/>
            </w:pPr>
            <w:r>
              <w:rPr>
                <w:rFonts w:ascii="Arial" w:hAnsi="Arial" w:cs="Arial"/>
                <w:b/>
                <w:bCs/>
                <w:color w:val="000000"/>
                <w:position w:val="-2"/>
                <w:sz w:val="18"/>
                <w:szCs w:val="18"/>
                <w:shd w:val="clear" w:color="auto" w:fill="D1D1D1"/>
              </w:rPr>
              <w:t>Postavka</w:t>
            </w:r>
          </w:p>
        </w:tc>
        <w:tc>
          <w:tcPr>
            <w:tcW w:w="12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87B57B" w14:textId="77777777" w:rsidR="00241D0A" w:rsidRDefault="00241D0A" w:rsidP="006109F5">
            <w:pPr>
              <w:jc w:val="center"/>
            </w:pPr>
            <w:r>
              <w:rPr>
                <w:rFonts w:ascii="Arial" w:hAnsi="Arial" w:cs="Arial"/>
                <w:b/>
                <w:bCs/>
                <w:color w:val="000000"/>
                <w:position w:val="-2"/>
                <w:sz w:val="18"/>
                <w:szCs w:val="18"/>
                <w:shd w:val="clear" w:color="auto" w:fill="D1D1D1"/>
              </w:rPr>
              <w:t>Vrednost brez DDV</w:t>
            </w:r>
          </w:p>
        </w:tc>
        <w:tc>
          <w:tcPr>
            <w:tcW w:w="9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49D946" w14:textId="77777777" w:rsidR="00241D0A" w:rsidRDefault="00241D0A" w:rsidP="006109F5">
            <w:pPr>
              <w:jc w:val="center"/>
            </w:pPr>
            <w:r>
              <w:rPr>
                <w:rFonts w:ascii="Arial" w:hAnsi="Arial" w:cs="Arial"/>
                <w:b/>
                <w:bCs/>
                <w:color w:val="000000"/>
                <w:position w:val="-2"/>
                <w:sz w:val="18"/>
                <w:szCs w:val="18"/>
                <w:shd w:val="clear" w:color="auto" w:fill="D1D1D1"/>
              </w:rPr>
              <w:t>DDV</w:t>
            </w:r>
          </w:p>
        </w:tc>
        <w:tc>
          <w:tcPr>
            <w:tcW w:w="13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20FEA4" w14:textId="77777777" w:rsidR="00241D0A" w:rsidRDefault="00241D0A" w:rsidP="006109F5">
            <w:pPr>
              <w:jc w:val="center"/>
            </w:pPr>
            <w:r>
              <w:rPr>
                <w:rFonts w:ascii="Arial" w:hAnsi="Arial" w:cs="Arial"/>
                <w:b/>
                <w:bCs/>
                <w:color w:val="000000"/>
                <w:position w:val="-2"/>
                <w:sz w:val="18"/>
                <w:szCs w:val="18"/>
                <w:shd w:val="clear" w:color="auto" w:fill="D1D1D1"/>
              </w:rPr>
              <w:t>Vrednost z DDV</w:t>
            </w:r>
          </w:p>
        </w:tc>
      </w:tr>
      <w:tr w:rsidR="00241D0A" w14:paraId="46844CEB" w14:textId="77777777" w:rsidTr="006109F5">
        <w:tc>
          <w:tcPr>
            <w:tcW w:w="13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858A3" w14:textId="77777777" w:rsidR="00241D0A" w:rsidRDefault="00241D0A" w:rsidP="006109F5">
            <w:pPr>
              <w:jc w:val="right"/>
            </w:pPr>
            <w:r>
              <w:rPr>
                <w:rFonts w:ascii="Arial" w:hAnsi="Arial" w:cs="Arial"/>
                <w:color w:val="000000"/>
                <w:position w:val="-2"/>
                <w:sz w:val="18"/>
                <w:szCs w:val="18"/>
              </w:rPr>
              <w:t>IZGRADNJA SUHEGA ZADRŽEVALNIKA</w:t>
            </w:r>
          </w:p>
        </w:tc>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D3578" w14:textId="77777777" w:rsidR="00241D0A" w:rsidRDefault="00241D0A" w:rsidP="006109F5">
            <w:r>
              <w:rPr>
                <w:rFonts w:ascii="Arial" w:hAnsi="Arial" w:cs="Arial"/>
                <w:color w:val="000000"/>
                <w:position w:val="-2"/>
                <w:sz w:val="18"/>
                <w:szCs w:val="18"/>
              </w:rPr>
              <w:t> </w:t>
            </w:r>
          </w:p>
        </w:tc>
        <w:tc>
          <w:tcPr>
            <w:tcW w:w="98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8DE50" w14:textId="77777777" w:rsidR="00241D0A" w:rsidRDefault="00241D0A" w:rsidP="006109F5">
            <w:r>
              <w:rPr>
                <w:rFonts w:ascii="Arial" w:hAnsi="Arial" w:cs="Arial"/>
                <w:color w:val="000000"/>
                <w:position w:val="-2"/>
                <w:sz w:val="18"/>
                <w:szCs w:val="18"/>
              </w:rPr>
              <w:t> </w:t>
            </w:r>
          </w:p>
        </w:tc>
        <w:tc>
          <w:tcPr>
            <w:tcW w:w="13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572DD" w14:textId="77777777" w:rsidR="00241D0A" w:rsidRDefault="00241D0A" w:rsidP="006109F5">
            <w:r>
              <w:rPr>
                <w:rFonts w:ascii="Arial" w:hAnsi="Arial" w:cs="Arial"/>
                <w:color w:val="000000"/>
                <w:position w:val="-2"/>
                <w:sz w:val="18"/>
                <w:szCs w:val="18"/>
              </w:rPr>
              <w:t> </w:t>
            </w:r>
          </w:p>
        </w:tc>
      </w:tr>
      <w:tr w:rsidR="00241D0A" w14:paraId="26AE561C" w14:textId="77777777" w:rsidTr="006109F5">
        <w:tc>
          <w:tcPr>
            <w:tcW w:w="135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87BBE5" w14:textId="77777777" w:rsidR="00241D0A" w:rsidRDefault="00241D0A" w:rsidP="006109F5">
            <w:pPr>
              <w:jc w:val="right"/>
            </w:pPr>
            <w:r>
              <w:rPr>
                <w:rFonts w:ascii="Arial" w:hAnsi="Arial" w:cs="Arial"/>
                <w:b/>
                <w:bCs/>
                <w:color w:val="000000"/>
                <w:position w:val="-2"/>
                <w:sz w:val="18"/>
                <w:szCs w:val="18"/>
                <w:shd w:val="clear" w:color="auto" w:fill="CCCCCC"/>
              </w:rPr>
              <w:t>Skupaj</w:t>
            </w:r>
          </w:p>
        </w:tc>
        <w:tc>
          <w:tcPr>
            <w:tcW w:w="12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4028F1" w14:textId="77777777" w:rsidR="00241D0A" w:rsidRDefault="00241D0A" w:rsidP="006109F5">
            <w:r>
              <w:rPr>
                <w:rFonts w:ascii="Arial" w:hAnsi="Arial" w:cs="Arial"/>
                <w:color w:val="000000"/>
                <w:position w:val="-2"/>
                <w:sz w:val="18"/>
                <w:szCs w:val="18"/>
                <w:shd w:val="clear" w:color="auto" w:fill="CCCCCC"/>
              </w:rPr>
              <w:t> </w:t>
            </w:r>
          </w:p>
        </w:tc>
        <w:tc>
          <w:tcPr>
            <w:tcW w:w="98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6F7CD7" w14:textId="77777777" w:rsidR="00241D0A" w:rsidRDefault="00241D0A" w:rsidP="006109F5">
            <w:r>
              <w:rPr>
                <w:rFonts w:ascii="Arial" w:hAnsi="Arial" w:cs="Arial"/>
                <w:color w:val="000000"/>
                <w:position w:val="-2"/>
                <w:sz w:val="18"/>
                <w:szCs w:val="18"/>
                <w:shd w:val="clear" w:color="auto" w:fill="CCCCCC"/>
              </w:rPr>
              <w:t> </w:t>
            </w:r>
          </w:p>
        </w:tc>
        <w:tc>
          <w:tcPr>
            <w:tcW w:w="138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153565" w14:textId="77777777" w:rsidR="00241D0A" w:rsidRDefault="00241D0A" w:rsidP="006109F5">
            <w:r>
              <w:rPr>
                <w:rFonts w:ascii="Arial" w:hAnsi="Arial" w:cs="Arial"/>
                <w:color w:val="000000"/>
                <w:position w:val="-2"/>
                <w:sz w:val="18"/>
                <w:szCs w:val="18"/>
                <w:shd w:val="clear" w:color="auto" w:fill="CCCCCC"/>
              </w:rPr>
              <w:t> </w:t>
            </w:r>
          </w:p>
        </w:tc>
      </w:tr>
    </w:tbl>
    <w:p w14:paraId="092A31BD" w14:textId="77777777" w:rsidR="00241D0A" w:rsidRDefault="00241D0A" w:rsidP="00241D0A">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32C2D0AA" w14:textId="77777777" w:rsidR="00241D0A" w:rsidRDefault="00241D0A" w:rsidP="00241D0A">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150 dni od roka za predložitev ponudb.</w:t>
      </w:r>
    </w:p>
    <w:p w14:paraId="76CBDBA7" w14:textId="77777777" w:rsidR="00241D0A" w:rsidRDefault="00241D0A" w:rsidP="00241D0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5B683F7" w14:textId="77777777" w:rsidR="00241D0A" w:rsidRDefault="00241D0A" w:rsidP="00241D0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45F15C98" w14:textId="77777777" w:rsidR="00241D0A" w:rsidRDefault="00241D0A" w:rsidP="00241D0A">
      <w:pPr>
        <w:spacing w:before="225" w:after="225" w:line="240" w:lineRule="auto"/>
        <w:jc w:val="both"/>
      </w:pPr>
      <w:r>
        <w:rPr>
          <w:rFonts w:ascii="Arial" w:hAnsi="Arial" w:cs="Arial"/>
          <w:color w:val="000000"/>
          <w:sz w:val="18"/>
          <w:szCs w:val="18"/>
        </w:rPr>
        <w:t xml:space="preserve">Plačila se opravijo na podlagi izdelanih in potrjenih mesečnih situacij. Če ni z zakonom ali drugim predpisom določeno drugače, je rok plačila je 30 dni od datuma prejema računa. Če naročnik izpodbija del zneska, ki je </w:t>
      </w:r>
      <w:r>
        <w:rPr>
          <w:rFonts w:ascii="Arial" w:hAnsi="Arial" w:cs="Arial"/>
          <w:color w:val="000000"/>
          <w:sz w:val="18"/>
          <w:szCs w:val="18"/>
        </w:rPr>
        <w:lastRenderedPageBreak/>
        <w:t>obračunan s situacijo, je dolžan plačati nesporni del zneska. Končno situacijo sestavi izvajalec in jo predloži v izplačilo po opravljenem sprejemu in izročitvi izvedenih del. Roki plačil podizvajalcem so enaki kot za izvajalca.</w:t>
      </w:r>
    </w:p>
    <w:p w14:paraId="577A0018" w14:textId="77777777" w:rsidR="00241D0A" w:rsidRDefault="00241D0A" w:rsidP="00241D0A">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E62807E" w14:textId="77777777" w:rsidR="00241D0A" w:rsidRDefault="00241D0A" w:rsidP="00241D0A">
      <w:pPr>
        <w:spacing w:after="0" w:line="240" w:lineRule="auto"/>
      </w:pPr>
      <w:r>
        <w:rPr>
          <w:rFonts w:ascii="Arial" w:hAnsi="Arial" w:cs="Arial"/>
          <w:color w:val="000000"/>
          <w:sz w:val="18"/>
          <w:szCs w:val="18"/>
        </w:rPr>
        <w:t xml:space="preserve">   </w:t>
      </w:r>
    </w:p>
    <w:p w14:paraId="23E85192" w14:textId="77777777" w:rsidR="00241D0A" w:rsidRDefault="00241D0A" w:rsidP="00241D0A">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28E01D1" w14:textId="77777777" w:rsidR="00241D0A" w:rsidRDefault="00241D0A" w:rsidP="00241D0A">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41D0A" w14:paraId="711FA3FD"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E8761C" w14:textId="77777777" w:rsidR="00241D0A" w:rsidRDefault="00241D0A" w:rsidP="006109F5">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7D914" w14:textId="77777777" w:rsidR="00241D0A" w:rsidRDefault="00241D0A" w:rsidP="006109F5">
            <w:r>
              <w:rPr>
                <w:rFonts w:ascii="Arial" w:hAnsi="Arial" w:cs="Arial"/>
                <w:color w:val="000000"/>
                <w:position w:val="-2"/>
                <w:sz w:val="18"/>
                <w:szCs w:val="18"/>
              </w:rPr>
              <w:t> </w:t>
            </w:r>
          </w:p>
        </w:tc>
      </w:tr>
      <w:tr w:rsidR="00241D0A" w14:paraId="52D64EA0"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E304F0" w14:textId="77777777" w:rsidR="00241D0A" w:rsidRDefault="00241D0A" w:rsidP="006109F5">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157E8" w14:textId="77777777" w:rsidR="00241D0A" w:rsidRDefault="00241D0A" w:rsidP="006109F5">
            <w:r>
              <w:rPr>
                <w:rFonts w:ascii="Arial" w:hAnsi="Arial" w:cs="Arial"/>
                <w:color w:val="000000"/>
                <w:position w:val="-2"/>
                <w:sz w:val="18"/>
                <w:szCs w:val="18"/>
              </w:rPr>
              <w:t> </w:t>
            </w:r>
          </w:p>
        </w:tc>
      </w:tr>
      <w:tr w:rsidR="00241D0A" w14:paraId="0C177B68"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9326D2" w14:textId="77777777" w:rsidR="00241D0A" w:rsidRDefault="00241D0A" w:rsidP="006109F5">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4FFD5" w14:textId="77777777" w:rsidR="00241D0A" w:rsidRDefault="00241D0A" w:rsidP="006109F5">
            <w:r>
              <w:rPr>
                <w:rFonts w:ascii="Arial" w:hAnsi="Arial" w:cs="Arial"/>
                <w:color w:val="000000"/>
                <w:position w:val="-2"/>
                <w:sz w:val="18"/>
                <w:szCs w:val="18"/>
              </w:rPr>
              <w:t> </w:t>
            </w:r>
          </w:p>
        </w:tc>
      </w:tr>
      <w:tr w:rsidR="00241D0A" w14:paraId="6CF73509"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E5F3E8" w14:textId="77777777" w:rsidR="00241D0A" w:rsidRDefault="00241D0A" w:rsidP="006109F5">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B1526" w14:textId="77777777" w:rsidR="00241D0A" w:rsidRDefault="00241D0A" w:rsidP="006109F5">
            <w:r>
              <w:rPr>
                <w:rFonts w:ascii="Arial" w:hAnsi="Arial" w:cs="Arial"/>
                <w:color w:val="000000"/>
                <w:position w:val="-2"/>
                <w:sz w:val="18"/>
                <w:szCs w:val="18"/>
              </w:rPr>
              <w:t> </w:t>
            </w:r>
          </w:p>
        </w:tc>
      </w:tr>
      <w:tr w:rsidR="00241D0A" w14:paraId="0B49D947"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A7921" w14:textId="77777777" w:rsidR="00241D0A" w:rsidRDefault="00241D0A" w:rsidP="006109F5">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5BF55" w14:textId="77777777" w:rsidR="00241D0A" w:rsidRDefault="00241D0A" w:rsidP="006109F5">
            <w:r>
              <w:rPr>
                <w:rFonts w:ascii="Arial" w:hAnsi="Arial" w:cs="Arial"/>
                <w:color w:val="000000"/>
                <w:position w:val="-2"/>
                <w:sz w:val="18"/>
                <w:szCs w:val="18"/>
              </w:rPr>
              <w:t> </w:t>
            </w:r>
          </w:p>
        </w:tc>
      </w:tr>
      <w:tr w:rsidR="00241D0A" w14:paraId="384B3466"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213184" w14:textId="77777777" w:rsidR="00241D0A" w:rsidRDefault="00241D0A" w:rsidP="006109F5">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55BB0" w14:textId="77777777" w:rsidR="00241D0A" w:rsidRDefault="00241D0A" w:rsidP="006109F5">
            <w:r>
              <w:rPr>
                <w:rFonts w:ascii="Arial" w:hAnsi="Arial" w:cs="Arial"/>
                <w:color w:val="000000"/>
                <w:position w:val="-2"/>
                <w:sz w:val="18"/>
                <w:szCs w:val="18"/>
              </w:rPr>
              <w:t> </w:t>
            </w:r>
          </w:p>
        </w:tc>
      </w:tr>
      <w:tr w:rsidR="00241D0A" w14:paraId="0F70E856"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25EF24" w14:textId="77777777" w:rsidR="00241D0A" w:rsidRDefault="00241D0A" w:rsidP="006109F5">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419DD" w14:textId="77777777" w:rsidR="00241D0A" w:rsidRDefault="00241D0A" w:rsidP="006109F5">
            <w:r>
              <w:rPr>
                <w:rFonts w:ascii="Arial" w:hAnsi="Arial" w:cs="Arial"/>
                <w:color w:val="000000"/>
                <w:position w:val="-2"/>
                <w:sz w:val="18"/>
                <w:szCs w:val="18"/>
              </w:rPr>
              <w:t> </w:t>
            </w:r>
          </w:p>
        </w:tc>
      </w:tr>
      <w:tr w:rsidR="00241D0A" w14:paraId="73A5A9D0"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8DF5CB" w14:textId="77777777" w:rsidR="00241D0A" w:rsidRDefault="00241D0A" w:rsidP="006109F5">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B62AF" w14:textId="77777777" w:rsidR="00241D0A" w:rsidRDefault="00241D0A" w:rsidP="006109F5">
            <w:r>
              <w:rPr>
                <w:rFonts w:ascii="Arial" w:hAnsi="Arial" w:cs="Arial"/>
                <w:color w:val="000000"/>
                <w:position w:val="-2"/>
                <w:sz w:val="18"/>
                <w:szCs w:val="18"/>
              </w:rPr>
              <w:t> </w:t>
            </w:r>
          </w:p>
        </w:tc>
      </w:tr>
      <w:tr w:rsidR="00241D0A" w14:paraId="4FF924AE"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709363" w14:textId="77777777" w:rsidR="00241D0A" w:rsidRDefault="00241D0A" w:rsidP="006109F5">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31C80" w14:textId="77777777" w:rsidR="00241D0A" w:rsidRDefault="00241D0A" w:rsidP="006109F5">
            <w:r>
              <w:rPr>
                <w:rFonts w:ascii="Arial" w:hAnsi="Arial" w:cs="Arial"/>
                <w:color w:val="000000"/>
                <w:position w:val="-2"/>
                <w:sz w:val="18"/>
                <w:szCs w:val="18"/>
              </w:rPr>
              <w:t> </w:t>
            </w:r>
          </w:p>
        </w:tc>
      </w:tr>
      <w:tr w:rsidR="00241D0A" w14:paraId="1D56BEEC" w14:textId="77777777" w:rsidTr="006109F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00FA4F" w14:textId="77777777" w:rsidR="00241D0A" w:rsidRDefault="00241D0A" w:rsidP="006109F5">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8F6D08" w14:textId="77777777" w:rsidR="00241D0A" w:rsidRDefault="00241D0A" w:rsidP="006109F5">
            <w:r>
              <w:rPr>
                <w:rFonts w:ascii="Arial" w:hAnsi="Arial" w:cs="Arial"/>
                <w:color w:val="000000"/>
                <w:position w:val="-2"/>
                <w:sz w:val="18"/>
                <w:szCs w:val="18"/>
              </w:rPr>
              <w:t> </w:t>
            </w:r>
          </w:p>
        </w:tc>
      </w:tr>
    </w:tbl>
    <w:p w14:paraId="23E7369B" w14:textId="77777777" w:rsidR="00241D0A" w:rsidRDefault="00241D0A" w:rsidP="00241D0A"/>
    <w:tbl>
      <w:tblPr>
        <w:tblStyle w:val="NormalTablePHPDOCX"/>
        <w:tblW w:w="8745" w:type="dxa"/>
        <w:tblInd w:w="108" w:type="dxa"/>
        <w:tblLook w:val="04A0" w:firstRow="1" w:lastRow="0" w:firstColumn="1" w:lastColumn="0" w:noHBand="0" w:noVBand="1"/>
      </w:tblPr>
      <w:tblGrid>
        <w:gridCol w:w="4080"/>
        <w:gridCol w:w="4665"/>
      </w:tblGrid>
      <w:tr w:rsidR="00241D0A" w14:paraId="7EF1F475" w14:textId="77777777" w:rsidTr="006109F5">
        <w:tc>
          <w:tcPr>
            <w:tcW w:w="4080" w:type="dxa"/>
            <w:gridSpan w:val="2"/>
            <w:tcMar>
              <w:top w:w="75" w:type="dxa"/>
              <w:bottom w:w="75" w:type="dxa"/>
            </w:tcMar>
            <w:vAlign w:val="center"/>
          </w:tcPr>
          <w:p w14:paraId="7826AE19" w14:textId="77777777" w:rsidR="00241D0A" w:rsidRDefault="00241D0A" w:rsidP="006109F5">
            <w:pPr>
              <w:spacing w:before="135" w:after="135"/>
              <w:textAlignment w:val="center"/>
            </w:pPr>
          </w:p>
        </w:tc>
      </w:tr>
      <w:tr w:rsidR="00241D0A" w14:paraId="4B6E7BAA" w14:textId="77777777" w:rsidTr="006109F5">
        <w:tc>
          <w:tcPr>
            <w:tcW w:w="4080" w:type="dxa"/>
            <w:tcMar>
              <w:top w:w="75" w:type="dxa"/>
              <w:bottom w:w="75" w:type="dxa"/>
            </w:tcMar>
            <w:vAlign w:val="center"/>
          </w:tcPr>
          <w:p w14:paraId="233C249E" w14:textId="77777777" w:rsidR="00241D0A" w:rsidRDefault="00241D0A" w:rsidP="006109F5">
            <w:r>
              <w:rPr>
                <w:rFonts w:ascii="Arial" w:hAnsi="Arial" w:cs="Arial"/>
                <w:color w:val="000000"/>
                <w:position w:val="-2"/>
                <w:sz w:val="18"/>
                <w:szCs w:val="18"/>
              </w:rPr>
              <w:t>Kraj in datum:</w:t>
            </w:r>
          </w:p>
        </w:tc>
        <w:tc>
          <w:tcPr>
            <w:tcW w:w="0" w:type="auto"/>
            <w:tcMar>
              <w:top w:w="75" w:type="dxa"/>
              <w:bottom w:w="75" w:type="dxa"/>
            </w:tcMar>
            <w:vAlign w:val="center"/>
          </w:tcPr>
          <w:p w14:paraId="55557B78" w14:textId="77777777" w:rsidR="00241D0A" w:rsidRDefault="00241D0A" w:rsidP="006109F5">
            <w:pPr>
              <w:jc w:val="center"/>
            </w:pPr>
            <w:r>
              <w:rPr>
                <w:rFonts w:ascii="Arial" w:hAnsi="Arial" w:cs="Arial"/>
                <w:color w:val="000000"/>
                <w:position w:val="-2"/>
                <w:sz w:val="18"/>
                <w:szCs w:val="18"/>
              </w:rPr>
              <w:t>Ime in priimek: _____________________</w:t>
            </w:r>
          </w:p>
        </w:tc>
      </w:tr>
      <w:tr w:rsidR="00241D0A" w14:paraId="52B4A825" w14:textId="77777777" w:rsidTr="006109F5">
        <w:tc>
          <w:tcPr>
            <w:tcW w:w="4080" w:type="dxa"/>
            <w:tcMar>
              <w:top w:w="75" w:type="dxa"/>
              <w:bottom w:w="75" w:type="dxa"/>
            </w:tcMar>
            <w:vAlign w:val="center"/>
          </w:tcPr>
          <w:p w14:paraId="688B1720"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3B0315D2" w14:textId="77777777" w:rsidR="00241D0A" w:rsidRDefault="00241D0A" w:rsidP="006109F5"/>
          <w:p w14:paraId="0068E20C" w14:textId="77777777" w:rsidR="00241D0A" w:rsidRDefault="00241D0A" w:rsidP="006109F5">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7A37FB6" w14:textId="77777777" w:rsidR="00241D0A" w:rsidRDefault="00241D0A" w:rsidP="00241D0A">
      <w:pPr>
        <w:sectPr w:rsidR="00241D0A" w:rsidSect="00241D0A">
          <w:footerReference w:type="default" r:id="rId12"/>
          <w:pgSz w:w="11906" w:h="16838"/>
          <w:pgMar w:top="1418" w:right="1418" w:bottom="1418" w:left="1418" w:header="567" w:footer="596" w:gutter="0"/>
          <w:cols w:space="708"/>
          <w:docGrid w:linePitch="360"/>
        </w:sectPr>
      </w:pPr>
    </w:p>
    <w:p w14:paraId="56676366"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2</w:t>
      </w:r>
    </w:p>
    <w:p w14:paraId="575D2AAD" w14:textId="77777777" w:rsidR="00241D0A" w:rsidRPr="00252358" w:rsidRDefault="00241D0A" w:rsidP="00241D0A"/>
    <w:p w14:paraId="2C3B1AE5"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2839A2E" w14:textId="77777777" w:rsidR="00241D0A" w:rsidRDefault="00241D0A" w:rsidP="00241D0A">
      <w:pPr>
        <w:spacing w:after="120"/>
        <w:rPr>
          <w:rFonts w:ascii="Arial" w:hAnsi="Arial" w:cs="Arial"/>
        </w:rPr>
      </w:pPr>
    </w:p>
    <w:p w14:paraId="3DBED27E" w14:textId="77777777" w:rsidR="00241D0A" w:rsidRDefault="00241D0A" w:rsidP="00241D0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IZGRADNJA SUHEGA ZADRŽEVALNIKA</w:t>
      </w:r>
      <w:r>
        <w:rPr>
          <w:rFonts w:ascii="Arial" w:hAnsi="Arial" w:cs="Arial"/>
          <w:color w:val="000000"/>
          <w:sz w:val="18"/>
          <w:szCs w:val="18"/>
        </w:rPr>
        <w:t>«,</w:t>
      </w:r>
    </w:p>
    <w:p w14:paraId="5C9E084F" w14:textId="77777777" w:rsidR="00241D0A" w:rsidRDefault="00241D0A" w:rsidP="00241D0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5B1A50D" w14:textId="77777777" w:rsidR="00241D0A" w:rsidRDefault="00241D0A" w:rsidP="00241D0A">
      <w:pPr>
        <w:spacing w:before="225" w:after="225" w:line="240" w:lineRule="auto"/>
        <w:jc w:val="both"/>
      </w:pPr>
      <w:r>
        <w:rPr>
          <w:rFonts w:ascii="Arial" w:hAnsi="Arial" w:cs="Arial"/>
          <w:i/>
          <w:iCs/>
          <w:color w:val="000000"/>
          <w:sz w:val="18"/>
          <w:szCs w:val="18"/>
        </w:rPr>
        <w:t>(naziv ponudnika, partnerja v skupni ponudbi)</w:t>
      </w:r>
    </w:p>
    <w:p w14:paraId="7B15C234" w14:textId="77777777" w:rsidR="00241D0A" w:rsidRDefault="00241D0A" w:rsidP="00241D0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41D0A" w14:paraId="53F2A080" w14:textId="77777777" w:rsidTr="006109F5">
        <w:tc>
          <w:tcPr>
            <w:tcW w:w="0" w:type="auto"/>
            <w:tcMar>
              <w:top w:w="0" w:type="auto"/>
              <w:bottom w:w="0" w:type="auto"/>
            </w:tcMar>
          </w:tcPr>
          <w:p w14:paraId="0CC846F8"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A575827"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3DDDBFD"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14D2A49"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85C2742"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25AE8D1"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4A26B99"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606A5F8"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81A0FAE"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AD87853"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D8CFA7E"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47294CF"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AC3854B"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9DD5BA5"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11BB22"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F44DA4D"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F77725E"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46B7B69"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A6A16E8"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2FD78C1"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10E5FFB"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F84C7D1" w14:textId="77777777" w:rsidR="00241D0A" w:rsidRDefault="00241D0A" w:rsidP="006109F5">
            <w:pPr>
              <w:numPr>
                <w:ilvl w:val="0"/>
                <w:numId w:val="2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E0426D8" w14:textId="77777777" w:rsidR="00241D0A" w:rsidRDefault="00241D0A" w:rsidP="00241D0A">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41D0A" w14:paraId="71335931" w14:textId="77777777" w:rsidTr="006109F5">
        <w:tc>
          <w:tcPr>
            <w:tcW w:w="0" w:type="auto"/>
            <w:tcMar>
              <w:top w:w="0" w:type="auto"/>
              <w:bottom w:w="0" w:type="auto"/>
            </w:tcMar>
          </w:tcPr>
          <w:p w14:paraId="2052E5DE"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7492E5F"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D84B93F"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7C36B59"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EF9F76C"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695A5A8"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600D314"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8AE972E"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CEAB5A6"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347778C"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7C21252"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B45B32C"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BF78197" w14:textId="77777777" w:rsidR="00241D0A" w:rsidRDefault="00241D0A" w:rsidP="006109F5">
            <w:pPr>
              <w:numPr>
                <w:ilvl w:val="0"/>
                <w:numId w:val="2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9F196C0" w14:textId="77777777" w:rsidR="00241D0A" w:rsidRDefault="00241D0A" w:rsidP="00241D0A">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24311799" w14:textId="77777777" w:rsidR="00241D0A" w:rsidRDefault="00241D0A" w:rsidP="00241D0A">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METLIKA, Mestni trg 24, 8330 Metlika</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IZGRADNJA SUHEGA ZADRŽEVALNIKA,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A6305E1" w14:textId="77777777" w:rsidR="00241D0A" w:rsidRDefault="00241D0A" w:rsidP="00241D0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41D0A" w14:paraId="0371EA76" w14:textId="77777777" w:rsidTr="006109F5">
        <w:tc>
          <w:tcPr>
            <w:tcW w:w="2500" w:type="pct"/>
            <w:tcMar>
              <w:top w:w="75" w:type="dxa"/>
              <w:bottom w:w="75" w:type="dxa"/>
            </w:tcMar>
            <w:vAlign w:val="center"/>
          </w:tcPr>
          <w:p w14:paraId="13E52C2F" w14:textId="77777777" w:rsidR="00241D0A" w:rsidRDefault="00241D0A" w:rsidP="006109F5">
            <w:r>
              <w:rPr>
                <w:rFonts w:ascii="Arial" w:hAnsi="Arial" w:cs="Arial"/>
                <w:color w:val="000000"/>
                <w:position w:val="-2"/>
                <w:sz w:val="18"/>
                <w:szCs w:val="18"/>
              </w:rPr>
              <w:t>Kraj in datum:</w:t>
            </w:r>
          </w:p>
        </w:tc>
        <w:tc>
          <w:tcPr>
            <w:tcW w:w="0" w:type="auto"/>
            <w:tcMar>
              <w:top w:w="75" w:type="dxa"/>
              <w:bottom w:w="75" w:type="dxa"/>
            </w:tcMar>
            <w:vAlign w:val="center"/>
          </w:tcPr>
          <w:p w14:paraId="59DCB754" w14:textId="77777777" w:rsidR="00241D0A" w:rsidRDefault="00241D0A" w:rsidP="006109F5">
            <w:r>
              <w:rPr>
                <w:rFonts w:ascii="Arial" w:hAnsi="Arial" w:cs="Arial"/>
                <w:color w:val="000000"/>
                <w:position w:val="-2"/>
                <w:sz w:val="18"/>
                <w:szCs w:val="18"/>
              </w:rPr>
              <w:t>Ime in priimek: _____________________</w:t>
            </w:r>
          </w:p>
        </w:tc>
      </w:tr>
      <w:tr w:rsidR="00241D0A" w14:paraId="175CF891" w14:textId="77777777" w:rsidTr="006109F5">
        <w:tc>
          <w:tcPr>
            <w:tcW w:w="2500" w:type="pct"/>
            <w:tcMar>
              <w:top w:w="75" w:type="dxa"/>
              <w:bottom w:w="75" w:type="dxa"/>
            </w:tcMar>
            <w:vAlign w:val="center"/>
          </w:tcPr>
          <w:p w14:paraId="443C5548"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59A08FA2" w14:textId="77777777" w:rsidR="00241D0A" w:rsidRDefault="00241D0A" w:rsidP="006109F5"/>
          <w:p w14:paraId="7FB329F1" w14:textId="77777777" w:rsidR="00241D0A" w:rsidRDefault="00241D0A" w:rsidP="006109F5">
            <w:pPr>
              <w:jc w:val="center"/>
            </w:pPr>
            <w:r>
              <w:rPr>
                <w:rFonts w:ascii="Arial" w:hAnsi="Arial" w:cs="Arial"/>
                <w:color w:val="A9A9A9"/>
                <w:position w:val="-2"/>
                <w:sz w:val="18"/>
                <w:szCs w:val="18"/>
              </w:rPr>
              <w:t>(žig in podpis)</w:t>
            </w:r>
          </w:p>
        </w:tc>
      </w:tr>
    </w:tbl>
    <w:p w14:paraId="64B88972" w14:textId="77777777" w:rsidR="00241D0A" w:rsidRDefault="00241D0A" w:rsidP="00241D0A">
      <w:pPr>
        <w:spacing w:before="225" w:after="225" w:line="240" w:lineRule="auto"/>
        <w:jc w:val="both"/>
      </w:pPr>
      <w:r>
        <w:rPr>
          <w:rFonts w:ascii="Arial" w:hAnsi="Arial" w:cs="Arial"/>
          <w:color w:val="000000"/>
          <w:sz w:val="18"/>
          <w:szCs w:val="18"/>
        </w:rPr>
        <w:t> </w:t>
      </w:r>
    </w:p>
    <w:p w14:paraId="167DD227" w14:textId="77777777" w:rsidR="00241D0A" w:rsidRDefault="00241D0A" w:rsidP="00241D0A">
      <w:pPr>
        <w:sectPr w:rsidR="00241D0A" w:rsidSect="00241D0A">
          <w:footerReference w:type="default" r:id="rId13"/>
          <w:pgSz w:w="11906" w:h="16838"/>
          <w:pgMar w:top="1418" w:right="1418" w:bottom="1418" w:left="1418" w:header="567" w:footer="596" w:gutter="0"/>
          <w:cols w:space="708"/>
          <w:docGrid w:linePitch="360"/>
        </w:sectPr>
      </w:pPr>
    </w:p>
    <w:p w14:paraId="73F3DFAE"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3</w:t>
      </w:r>
    </w:p>
    <w:p w14:paraId="6DD91B48" w14:textId="77777777" w:rsidR="00241D0A" w:rsidRPr="00252358" w:rsidRDefault="00241D0A" w:rsidP="00241D0A"/>
    <w:p w14:paraId="3CF889C6"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5CA4B12" w14:textId="77777777" w:rsidR="00241D0A" w:rsidRDefault="00241D0A" w:rsidP="00241D0A">
      <w:pPr>
        <w:spacing w:after="120"/>
        <w:rPr>
          <w:rFonts w:ascii="Arial" w:hAnsi="Arial" w:cs="Arial"/>
        </w:rPr>
      </w:pPr>
    </w:p>
    <w:p w14:paraId="5CAEB8B8" w14:textId="77777777" w:rsidR="00241D0A" w:rsidRDefault="00241D0A" w:rsidP="00241D0A">
      <w:pPr>
        <w:spacing w:before="225" w:after="225" w:line="240" w:lineRule="auto"/>
        <w:jc w:val="center"/>
      </w:pPr>
      <w:r>
        <w:rPr>
          <w:rFonts w:ascii="Arial" w:hAnsi="Arial" w:cs="Arial"/>
          <w:b/>
          <w:bCs/>
          <w:color w:val="000000"/>
          <w:sz w:val="18"/>
          <w:szCs w:val="18"/>
        </w:rPr>
        <w:t>SEZNAM ČLANOV ORGANOV IN ZASTOPNIKOV GOSPODARSKEGA SUBJEKTA</w:t>
      </w:r>
    </w:p>
    <w:p w14:paraId="35F15A1D" w14:textId="77777777" w:rsidR="00241D0A" w:rsidRDefault="00241D0A" w:rsidP="00241D0A">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241D0A" w14:paraId="610AE502" w14:textId="77777777" w:rsidTr="006109F5">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1ADA43" w14:textId="77777777" w:rsidR="00241D0A" w:rsidRDefault="00241D0A" w:rsidP="006109F5">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3FA02" w14:textId="77777777" w:rsidR="00241D0A" w:rsidRDefault="00241D0A" w:rsidP="006109F5">
            <w:r>
              <w:rPr>
                <w:rFonts w:ascii="Arial" w:hAnsi="Arial" w:cs="Arial"/>
                <w:color w:val="000000"/>
                <w:position w:val="-2"/>
                <w:sz w:val="18"/>
                <w:szCs w:val="18"/>
              </w:rPr>
              <w:t> </w:t>
            </w:r>
          </w:p>
        </w:tc>
      </w:tr>
      <w:tr w:rsidR="00241D0A" w14:paraId="1C4A9983" w14:textId="77777777" w:rsidTr="006109F5">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06619" w14:textId="77777777" w:rsidR="00241D0A" w:rsidRDefault="00241D0A" w:rsidP="006109F5">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9CE41" w14:textId="77777777" w:rsidR="00241D0A" w:rsidRDefault="00241D0A" w:rsidP="006109F5">
            <w:r>
              <w:rPr>
                <w:rFonts w:ascii="Arial" w:hAnsi="Arial" w:cs="Arial"/>
                <w:color w:val="000000"/>
                <w:position w:val="-2"/>
                <w:sz w:val="18"/>
                <w:szCs w:val="18"/>
              </w:rPr>
              <w:t> </w:t>
            </w:r>
          </w:p>
        </w:tc>
      </w:tr>
      <w:tr w:rsidR="00241D0A" w14:paraId="314EA022" w14:textId="77777777" w:rsidTr="006109F5">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F000D7" w14:textId="77777777" w:rsidR="00241D0A" w:rsidRDefault="00241D0A" w:rsidP="006109F5">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5D3889" w14:textId="77777777" w:rsidR="00241D0A" w:rsidRDefault="00241D0A" w:rsidP="006109F5">
            <w:r>
              <w:rPr>
                <w:rFonts w:ascii="Arial" w:hAnsi="Arial" w:cs="Arial"/>
                <w:color w:val="000000"/>
                <w:position w:val="-2"/>
                <w:sz w:val="18"/>
                <w:szCs w:val="18"/>
              </w:rPr>
              <w:t> </w:t>
            </w:r>
          </w:p>
        </w:tc>
      </w:tr>
      <w:tr w:rsidR="00241D0A" w14:paraId="37F236B5" w14:textId="77777777" w:rsidTr="006109F5">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21351" w14:textId="77777777" w:rsidR="00241D0A" w:rsidRDefault="00241D0A" w:rsidP="006109F5">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BD189" w14:textId="77777777" w:rsidR="00241D0A" w:rsidRDefault="00241D0A" w:rsidP="006109F5">
            <w:r>
              <w:rPr>
                <w:rFonts w:ascii="Arial" w:hAnsi="Arial" w:cs="Arial"/>
                <w:color w:val="000000"/>
                <w:position w:val="-2"/>
                <w:sz w:val="18"/>
                <w:szCs w:val="18"/>
              </w:rPr>
              <w:t> </w:t>
            </w:r>
          </w:p>
        </w:tc>
      </w:tr>
    </w:tbl>
    <w:p w14:paraId="62299199" w14:textId="77777777" w:rsidR="00241D0A" w:rsidRDefault="00241D0A" w:rsidP="00241D0A">
      <w:pPr>
        <w:spacing w:before="225" w:after="225" w:line="240" w:lineRule="auto"/>
        <w:jc w:val="both"/>
      </w:pPr>
      <w:r>
        <w:rPr>
          <w:rFonts w:ascii="Arial" w:hAnsi="Arial" w:cs="Arial"/>
          <w:color w:val="000000"/>
          <w:sz w:val="18"/>
          <w:szCs w:val="18"/>
        </w:rPr>
        <w:t> </w:t>
      </w:r>
    </w:p>
    <w:p w14:paraId="6FC37E3C" w14:textId="77777777" w:rsidR="00241D0A" w:rsidRDefault="00241D0A" w:rsidP="00241D0A">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241D0A" w14:paraId="38D26E19"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EB3F7" w14:textId="77777777" w:rsidR="00241D0A" w:rsidRDefault="00241D0A" w:rsidP="006109F5">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DAE16C" w14:textId="77777777" w:rsidR="00241D0A" w:rsidRDefault="00241D0A" w:rsidP="006109F5">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06CC24" w14:textId="77777777" w:rsidR="00241D0A" w:rsidRDefault="00241D0A" w:rsidP="006109F5">
            <w:r>
              <w:rPr>
                <w:rFonts w:ascii="Arial" w:hAnsi="Arial" w:cs="Arial"/>
                <w:color w:val="000000"/>
                <w:position w:val="-2"/>
                <w:sz w:val="18"/>
                <w:szCs w:val="18"/>
              </w:rPr>
              <w:t>EMŠO*</w:t>
            </w:r>
          </w:p>
        </w:tc>
      </w:tr>
      <w:tr w:rsidR="00241D0A" w14:paraId="25AE840A"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D69A02"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F3243"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983823" w14:textId="77777777" w:rsidR="00241D0A" w:rsidRDefault="00241D0A" w:rsidP="006109F5">
            <w:r>
              <w:rPr>
                <w:rFonts w:ascii="Arial" w:hAnsi="Arial" w:cs="Arial"/>
                <w:color w:val="000000"/>
                <w:position w:val="-2"/>
                <w:sz w:val="18"/>
                <w:szCs w:val="18"/>
              </w:rPr>
              <w:t> </w:t>
            </w:r>
          </w:p>
        </w:tc>
      </w:tr>
      <w:tr w:rsidR="00241D0A" w14:paraId="7A6E60D7"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0C27B6"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5C2DCE"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63CFD" w14:textId="77777777" w:rsidR="00241D0A" w:rsidRDefault="00241D0A" w:rsidP="006109F5">
            <w:r>
              <w:rPr>
                <w:rFonts w:ascii="Arial" w:hAnsi="Arial" w:cs="Arial"/>
                <w:color w:val="000000"/>
                <w:position w:val="-2"/>
                <w:sz w:val="18"/>
                <w:szCs w:val="18"/>
              </w:rPr>
              <w:t> </w:t>
            </w:r>
          </w:p>
        </w:tc>
      </w:tr>
      <w:tr w:rsidR="00241D0A" w14:paraId="33222567"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61B60"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D53B11"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7EB7F" w14:textId="77777777" w:rsidR="00241D0A" w:rsidRDefault="00241D0A" w:rsidP="006109F5">
            <w:r>
              <w:rPr>
                <w:rFonts w:ascii="Arial" w:hAnsi="Arial" w:cs="Arial"/>
                <w:color w:val="000000"/>
                <w:position w:val="-2"/>
                <w:sz w:val="18"/>
                <w:szCs w:val="18"/>
              </w:rPr>
              <w:t> </w:t>
            </w:r>
          </w:p>
        </w:tc>
      </w:tr>
      <w:tr w:rsidR="00241D0A" w14:paraId="2C7A5903"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1B816"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FFEB67"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685DE" w14:textId="77777777" w:rsidR="00241D0A" w:rsidRDefault="00241D0A" w:rsidP="006109F5">
            <w:r>
              <w:rPr>
                <w:rFonts w:ascii="Arial" w:hAnsi="Arial" w:cs="Arial"/>
                <w:color w:val="000000"/>
                <w:position w:val="-2"/>
                <w:sz w:val="18"/>
                <w:szCs w:val="18"/>
              </w:rPr>
              <w:t> </w:t>
            </w:r>
          </w:p>
        </w:tc>
      </w:tr>
      <w:tr w:rsidR="00241D0A" w14:paraId="54CB1BEB"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586E1"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0447D3"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41449" w14:textId="77777777" w:rsidR="00241D0A" w:rsidRDefault="00241D0A" w:rsidP="006109F5">
            <w:r>
              <w:rPr>
                <w:rFonts w:ascii="Arial" w:hAnsi="Arial" w:cs="Arial"/>
                <w:color w:val="000000"/>
                <w:position w:val="-2"/>
                <w:sz w:val="18"/>
                <w:szCs w:val="18"/>
              </w:rPr>
              <w:t> </w:t>
            </w:r>
          </w:p>
        </w:tc>
      </w:tr>
      <w:tr w:rsidR="00241D0A" w14:paraId="561A5198"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FAF9B0"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499D51"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25181A" w14:textId="77777777" w:rsidR="00241D0A" w:rsidRDefault="00241D0A" w:rsidP="006109F5">
            <w:r>
              <w:rPr>
                <w:rFonts w:ascii="Arial" w:hAnsi="Arial" w:cs="Arial"/>
                <w:color w:val="000000"/>
                <w:position w:val="-2"/>
                <w:sz w:val="18"/>
                <w:szCs w:val="18"/>
              </w:rPr>
              <w:t> </w:t>
            </w:r>
          </w:p>
        </w:tc>
      </w:tr>
      <w:tr w:rsidR="00241D0A" w14:paraId="7186E5B0"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B91E3E"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A0B30"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1C0208" w14:textId="77777777" w:rsidR="00241D0A" w:rsidRDefault="00241D0A" w:rsidP="006109F5">
            <w:r>
              <w:rPr>
                <w:rFonts w:ascii="Arial" w:hAnsi="Arial" w:cs="Arial"/>
                <w:color w:val="000000"/>
                <w:position w:val="-2"/>
                <w:sz w:val="18"/>
                <w:szCs w:val="18"/>
              </w:rPr>
              <w:t> </w:t>
            </w:r>
          </w:p>
        </w:tc>
      </w:tr>
      <w:tr w:rsidR="00241D0A" w14:paraId="487546EB"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689A5"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B70C1"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A198F1" w14:textId="77777777" w:rsidR="00241D0A" w:rsidRDefault="00241D0A" w:rsidP="006109F5">
            <w:r>
              <w:rPr>
                <w:rFonts w:ascii="Arial" w:hAnsi="Arial" w:cs="Arial"/>
                <w:color w:val="000000"/>
                <w:position w:val="-2"/>
                <w:sz w:val="18"/>
                <w:szCs w:val="18"/>
              </w:rPr>
              <w:t> </w:t>
            </w:r>
          </w:p>
        </w:tc>
      </w:tr>
      <w:tr w:rsidR="00241D0A" w14:paraId="1125B569" w14:textId="77777777" w:rsidTr="006109F5">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2E7877" w14:textId="77777777" w:rsidR="00241D0A" w:rsidRDefault="00241D0A" w:rsidP="006109F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057ED" w14:textId="77777777" w:rsidR="00241D0A" w:rsidRDefault="00241D0A" w:rsidP="006109F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A121E" w14:textId="77777777" w:rsidR="00241D0A" w:rsidRDefault="00241D0A" w:rsidP="006109F5">
            <w:r>
              <w:rPr>
                <w:rFonts w:ascii="Arial" w:hAnsi="Arial" w:cs="Arial"/>
                <w:color w:val="000000"/>
                <w:position w:val="-2"/>
                <w:sz w:val="18"/>
                <w:szCs w:val="18"/>
              </w:rPr>
              <w:t> </w:t>
            </w:r>
          </w:p>
        </w:tc>
      </w:tr>
    </w:tbl>
    <w:p w14:paraId="6EAD2C92" w14:textId="77777777" w:rsidR="00241D0A" w:rsidRDefault="00241D0A" w:rsidP="00241D0A">
      <w:pPr>
        <w:spacing w:before="225" w:after="225" w:line="240" w:lineRule="auto"/>
        <w:jc w:val="both"/>
      </w:pPr>
      <w:r>
        <w:rPr>
          <w:rFonts w:ascii="Arial" w:hAnsi="Arial" w:cs="Arial"/>
          <w:color w:val="000000"/>
          <w:sz w:val="18"/>
          <w:szCs w:val="18"/>
        </w:rPr>
        <w:t>* podatek je potreben za preverbo v e-Dosje</w:t>
      </w:r>
    </w:p>
    <w:p w14:paraId="0493DC6C" w14:textId="77777777" w:rsidR="00241D0A" w:rsidRDefault="00241D0A" w:rsidP="00241D0A">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241D0A" w14:paraId="0FBB8B95" w14:textId="77777777" w:rsidTr="006109F5">
        <w:tc>
          <w:tcPr>
            <w:tcW w:w="2500" w:type="pct"/>
            <w:tcMar>
              <w:top w:w="75" w:type="dxa"/>
              <w:bottom w:w="75" w:type="dxa"/>
            </w:tcMar>
            <w:vAlign w:val="center"/>
          </w:tcPr>
          <w:p w14:paraId="377BC69E" w14:textId="77777777" w:rsidR="00241D0A" w:rsidRDefault="00241D0A" w:rsidP="006109F5">
            <w:r>
              <w:rPr>
                <w:rFonts w:ascii="Arial" w:hAnsi="Arial" w:cs="Arial"/>
                <w:color w:val="000000"/>
                <w:position w:val="-2"/>
                <w:sz w:val="18"/>
                <w:szCs w:val="18"/>
              </w:rPr>
              <w:t>Kraj in datum:</w:t>
            </w:r>
          </w:p>
        </w:tc>
        <w:tc>
          <w:tcPr>
            <w:tcW w:w="0" w:type="auto"/>
            <w:tcMar>
              <w:top w:w="75" w:type="dxa"/>
              <w:bottom w:w="75" w:type="dxa"/>
            </w:tcMar>
            <w:vAlign w:val="center"/>
          </w:tcPr>
          <w:p w14:paraId="227F7BC2" w14:textId="77777777" w:rsidR="00241D0A" w:rsidRDefault="00241D0A" w:rsidP="006109F5">
            <w:r>
              <w:rPr>
                <w:rFonts w:ascii="Arial" w:hAnsi="Arial" w:cs="Arial"/>
                <w:color w:val="000000"/>
                <w:position w:val="-2"/>
                <w:sz w:val="18"/>
                <w:szCs w:val="18"/>
              </w:rPr>
              <w:t>Ime in priimek: _____________________</w:t>
            </w:r>
          </w:p>
        </w:tc>
      </w:tr>
      <w:tr w:rsidR="00241D0A" w14:paraId="5157C19A" w14:textId="77777777" w:rsidTr="006109F5">
        <w:tc>
          <w:tcPr>
            <w:tcW w:w="2500" w:type="pct"/>
            <w:tcMar>
              <w:top w:w="75" w:type="dxa"/>
              <w:bottom w:w="75" w:type="dxa"/>
            </w:tcMar>
            <w:vAlign w:val="center"/>
          </w:tcPr>
          <w:p w14:paraId="28E69F42"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32786F6F" w14:textId="77777777" w:rsidR="00241D0A" w:rsidRDefault="00241D0A" w:rsidP="006109F5">
            <w:pPr>
              <w:jc w:val="center"/>
            </w:pPr>
            <w:r>
              <w:rPr>
                <w:rFonts w:ascii="Arial" w:hAnsi="Arial" w:cs="Arial"/>
                <w:color w:val="A9A9A9"/>
                <w:position w:val="-2"/>
                <w:sz w:val="18"/>
                <w:szCs w:val="18"/>
              </w:rPr>
              <w:t>(podpis)</w:t>
            </w:r>
          </w:p>
        </w:tc>
      </w:tr>
    </w:tbl>
    <w:p w14:paraId="2EAB0757" w14:textId="77777777" w:rsidR="00241D0A" w:rsidRDefault="00241D0A" w:rsidP="00241D0A">
      <w:pPr>
        <w:spacing w:before="225" w:after="225" w:line="240" w:lineRule="auto"/>
        <w:jc w:val="both"/>
      </w:pPr>
      <w:r>
        <w:rPr>
          <w:rFonts w:ascii="Arial" w:hAnsi="Arial" w:cs="Arial"/>
          <w:color w:val="000000"/>
          <w:sz w:val="18"/>
          <w:szCs w:val="18"/>
        </w:rPr>
        <w:t> </w:t>
      </w:r>
    </w:p>
    <w:p w14:paraId="724558A3" w14:textId="77777777" w:rsidR="00241D0A" w:rsidRDefault="00241D0A" w:rsidP="00241D0A">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96662B8" w14:textId="77777777" w:rsidR="00241D0A" w:rsidRDefault="00241D0A" w:rsidP="00241D0A">
      <w:pPr>
        <w:spacing w:before="225" w:after="225" w:line="240" w:lineRule="auto"/>
        <w:jc w:val="both"/>
      </w:pPr>
      <w:r>
        <w:rPr>
          <w:rFonts w:ascii="Arial" w:hAnsi="Arial" w:cs="Arial"/>
          <w:color w:val="000000"/>
          <w:sz w:val="18"/>
          <w:szCs w:val="18"/>
        </w:rPr>
        <w:t> </w:t>
      </w:r>
    </w:p>
    <w:p w14:paraId="17E61047" w14:textId="77777777" w:rsidR="00241D0A" w:rsidRDefault="00241D0A" w:rsidP="00241D0A">
      <w:pPr>
        <w:sectPr w:rsidR="00241D0A" w:rsidSect="00241D0A">
          <w:footerReference w:type="default" r:id="rId14"/>
          <w:pgSz w:w="11906" w:h="16838"/>
          <w:pgMar w:top="1418" w:right="1418" w:bottom="1418" w:left="1418" w:header="567" w:footer="596" w:gutter="0"/>
          <w:cols w:space="708"/>
          <w:docGrid w:linePitch="360"/>
        </w:sectPr>
      </w:pPr>
    </w:p>
    <w:p w14:paraId="700B28B1"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4</w:t>
      </w:r>
    </w:p>
    <w:p w14:paraId="7724F147" w14:textId="77777777" w:rsidR="00241D0A" w:rsidRPr="00252358" w:rsidRDefault="00241D0A" w:rsidP="00241D0A"/>
    <w:p w14:paraId="5F492F0C"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59EBBC0" w14:textId="77777777" w:rsidR="00241D0A" w:rsidRDefault="00241D0A" w:rsidP="00241D0A">
      <w:pPr>
        <w:spacing w:after="120"/>
        <w:rPr>
          <w:rFonts w:ascii="Arial" w:hAnsi="Arial" w:cs="Arial"/>
        </w:rPr>
      </w:pPr>
    </w:p>
    <w:p w14:paraId="059566CE" w14:textId="77777777" w:rsidR="00241D0A" w:rsidRDefault="00241D0A" w:rsidP="00241D0A">
      <w:pPr>
        <w:spacing w:before="225" w:after="225" w:line="240" w:lineRule="auto"/>
        <w:jc w:val="both"/>
      </w:pPr>
      <w:r>
        <w:rPr>
          <w:rFonts w:ascii="Arial" w:hAnsi="Arial" w:cs="Arial"/>
          <w:color w:val="000000"/>
          <w:sz w:val="18"/>
          <w:szCs w:val="18"/>
        </w:rPr>
        <w:t>Naziv gospodarskega subjekta: _________________________</w:t>
      </w:r>
    </w:p>
    <w:p w14:paraId="4F95AD33" w14:textId="77777777" w:rsidR="00241D0A" w:rsidRDefault="00241D0A" w:rsidP="00241D0A">
      <w:pPr>
        <w:spacing w:before="225" w:after="225" w:line="240" w:lineRule="auto"/>
        <w:jc w:val="both"/>
      </w:pPr>
      <w:r>
        <w:rPr>
          <w:rFonts w:ascii="Arial" w:hAnsi="Arial" w:cs="Arial"/>
          <w:color w:val="000000"/>
          <w:sz w:val="18"/>
          <w:szCs w:val="18"/>
        </w:rPr>
        <w:t> </w:t>
      </w:r>
    </w:p>
    <w:p w14:paraId="3C22587E" w14:textId="77777777" w:rsidR="00241D0A" w:rsidRDefault="00241D0A" w:rsidP="00241D0A">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1"/>
        <w:gridCol w:w="1062"/>
        <w:gridCol w:w="1493"/>
        <w:gridCol w:w="1460"/>
        <w:gridCol w:w="1599"/>
        <w:gridCol w:w="1376"/>
        <w:gridCol w:w="1441"/>
      </w:tblGrid>
      <w:tr w:rsidR="00241D0A" w14:paraId="6F131DFD" w14:textId="77777777" w:rsidTr="006109F5">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A9A0E2" w14:textId="77777777" w:rsidR="00241D0A" w:rsidRDefault="00241D0A" w:rsidP="006109F5">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8DC009" w14:textId="77777777" w:rsidR="00241D0A" w:rsidRDefault="00241D0A" w:rsidP="006109F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30D137A" w14:textId="77777777" w:rsidR="00241D0A" w:rsidRDefault="00241D0A" w:rsidP="006109F5">
            <w:pPr>
              <w:jc w:val="center"/>
            </w:pPr>
            <w:r>
              <w:rPr>
                <w:rFonts w:ascii="Arial" w:hAnsi="Arial" w:cs="Arial"/>
                <w:b/>
                <w:bCs/>
                <w:color w:val="000000"/>
                <w:position w:val="-2"/>
                <w:sz w:val="18"/>
                <w:szCs w:val="18"/>
                <w:shd w:val="clear" w:color="auto" w:fill="CCCCCC"/>
              </w:rPr>
              <w:t>Vrsta referenčnega dela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B112F9" w14:textId="77777777" w:rsidR="00241D0A" w:rsidRDefault="00241D0A" w:rsidP="006109F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31CAC6" w14:textId="77777777" w:rsidR="00241D0A" w:rsidRDefault="00241D0A" w:rsidP="006109F5">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3CF27B" w14:textId="77777777" w:rsidR="00241D0A" w:rsidRDefault="00241D0A" w:rsidP="006109F5">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2F4FBE" w14:textId="77777777" w:rsidR="00241D0A" w:rsidRDefault="00241D0A" w:rsidP="006109F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41D0A" w14:paraId="54E3A60D"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25750" w14:textId="77777777" w:rsidR="00241D0A" w:rsidRDefault="00241D0A" w:rsidP="006109F5">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C812F"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44E23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6E81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2963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9B058"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EFD2F" w14:textId="77777777" w:rsidR="00241D0A" w:rsidRDefault="00241D0A" w:rsidP="006109F5">
            <w:r>
              <w:rPr>
                <w:rFonts w:ascii="Arial" w:hAnsi="Arial" w:cs="Arial"/>
                <w:color w:val="000000"/>
                <w:position w:val="-2"/>
                <w:sz w:val="18"/>
                <w:szCs w:val="18"/>
              </w:rPr>
              <w:t> </w:t>
            </w:r>
          </w:p>
        </w:tc>
      </w:tr>
      <w:tr w:rsidR="00241D0A" w14:paraId="2EE5FBED"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6207B" w14:textId="77777777" w:rsidR="00241D0A" w:rsidRDefault="00241D0A" w:rsidP="006109F5">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8EDC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6654C"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9006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2646A"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2F214"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DAC41" w14:textId="77777777" w:rsidR="00241D0A" w:rsidRDefault="00241D0A" w:rsidP="006109F5">
            <w:r>
              <w:rPr>
                <w:rFonts w:ascii="Arial" w:hAnsi="Arial" w:cs="Arial"/>
                <w:color w:val="000000"/>
                <w:position w:val="-2"/>
                <w:sz w:val="18"/>
                <w:szCs w:val="18"/>
              </w:rPr>
              <w:t> </w:t>
            </w:r>
          </w:p>
        </w:tc>
      </w:tr>
      <w:tr w:rsidR="00241D0A" w14:paraId="7DD5540F"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E836C" w14:textId="77777777" w:rsidR="00241D0A" w:rsidRDefault="00241D0A" w:rsidP="006109F5">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4954A"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FDD32"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5B289"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0F16DA"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C5DF2"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CE1F5" w14:textId="77777777" w:rsidR="00241D0A" w:rsidRDefault="00241D0A" w:rsidP="006109F5">
            <w:r>
              <w:rPr>
                <w:rFonts w:ascii="Arial" w:hAnsi="Arial" w:cs="Arial"/>
                <w:color w:val="000000"/>
                <w:position w:val="-2"/>
                <w:sz w:val="18"/>
                <w:szCs w:val="18"/>
              </w:rPr>
              <w:t> </w:t>
            </w:r>
          </w:p>
        </w:tc>
      </w:tr>
      <w:tr w:rsidR="00241D0A" w14:paraId="6C907D8C"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6BE67" w14:textId="77777777" w:rsidR="00241D0A" w:rsidRDefault="00241D0A" w:rsidP="006109F5">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37878"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16198"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9E16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A114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696BB"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916305" w14:textId="77777777" w:rsidR="00241D0A" w:rsidRDefault="00241D0A" w:rsidP="006109F5">
            <w:r>
              <w:rPr>
                <w:rFonts w:ascii="Arial" w:hAnsi="Arial" w:cs="Arial"/>
                <w:color w:val="000000"/>
                <w:position w:val="-2"/>
                <w:sz w:val="18"/>
                <w:szCs w:val="18"/>
              </w:rPr>
              <w:t> </w:t>
            </w:r>
          </w:p>
        </w:tc>
      </w:tr>
      <w:tr w:rsidR="00241D0A" w14:paraId="505D9AB2"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D4FAD" w14:textId="77777777" w:rsidR="00241D0A" w:rsidRDefault="00241D0A" w:rsidP="006109F5">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6AEBD"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7A4B1F"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0C28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3557C"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368D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9BE13" w14:textId="77777777" w:rsidR="00241D0A" w:rsidRDefault="00241D0A" w:rsidP="006109F5">
            <w:r>
              <w:rPr>
                <w:rFonts w:ascii="Arial" w:hAnsi="Arial" w:cs="Arial"/>
                <w:color w:val="000000"/>
                <w:position w:val="-2"/>
                <w:sz w:val="18"/>
                <w:szCs w:val="18"/>
              </w:rPr>
              <w:t> </w:t>
            </w:r>
          </w:p>
        </w:tc>
      </w:tr>
    </w:tbl>
    <w:p w14:paraId="3204768E" w14:textId="77777777" w:rsidR="00241D0A" w:rsidRDefault="00241D0A" w:rsidP="00241D0A">
      <w:pPr>
        <w:spacing w:before="225" w:after="225" w:line="240" w:lineRule="auto"/>
        <w:jc w:val="both"/>
      </w:pPr>
      <w:r>
        <w:rPr>
          <w:rFonts w:ascii="Arial" w:hAnsi="Arial" w:cs="Arial"/>
          <w:color w:val="000000"/>
          <w:sz w:val="18"/>
          <w:szCs w:val="18"/>
        </w:rPr>
        <w:t> </w:t>
      </w:r>
    </w:p>
    <w:p w14:paraId="704501E5" w14:textId="77777777" w:rsidR="00241D0A" w:rsidRDefault="00241D0A" w:rsidP="00241D0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266A601" w14:textId="77777777" w:rsidR="00241D0A" w:rsidRDefault="00241D0A" w:rsidP="00241D0A">
      <w:pPr>
        <w:sectPr w:rsidR="00241D0A" w:rsidSect="00241D0A">
          <w:footerReference w:type="default" r:id="rId15"/>
          <w:pgSz w:w="11906" w:h="16838"/>
          <w:pgMar w:top="1418" w:right="1418" w:bottom="1418" w:left="1418" w:header="567" w:footer="596" w:gutter="0"/>
          <w:cols w:space="708"/>
          <w:docGrid w:linePitch="360"/>
        </w:sectPr>
      </w:pPr>
    </w:p>
    <w:p w14:paraId="56FB38EC"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5</w:t>
      </w:r>
    </w:p>
    <w:p w14:paraId="7EC3974A" w14:textId="77777777" w:rsidR="00241D0A" w:rsidRPr="00252358" w:rsidRDefault="00241D0A" w:rsidP="00241D0A"/>
    <w:p w14:paraId="308FDEC1"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1A61691C" w14:textId="77777777" w:rsidR="00241D0A" w:rsidRDefault="00241D0A" w:rsidP="00241D0A">
      <w:pPr>
        <w:spacing w:after="120"/>
        <w:rPr>
          <w:rFonts w:ascii="Arial" w:hAnsi="Arial" w:cs="Arial"/>
        </w:rPr>
      </w:pPr>
    </w:p>
    <w:p w14:paraId="260A063B" w14:textId="77777777" w:rsidR="00241D0A" w:rsidRDefault="00241D0A" w:rsidP="00241D0A">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699DBB9B" w14:textId="77777777" w:rsidR="00241D0A" w:rsidRDefault="00241D0A" w:rsidP="00241D0A">
      <w:pPr>
        <w:shd w:val="clear" w:color="auto" w:fill="FFFFFF"/>
        <w:spacing w:before="225" w:after="375" w:line="333" w:lineRule="auto"/>
        <w:jc w:val="center"/>
        <w:rPr>
          <w:rFonts w:ascii="Arial" w:hAnsi="Arial" w:cs="Arial"/>
          <w:b/>
          <w:bCs/>
          <w:color w:val="444444"/>
          <w:sz w:val="21"/>
          <w:szCs w:val="21"/>
          <w:shd w:val="clear" w:color="auto" w:fill="FFFFFF"/>
        </w:rPr>
      </w:pPr>
    </w:p>
    <w:p w14:paraId="63330FA9" w14:textId="77777777" w:rsidR="00241D0A" w:rsidRDefault="00241D0A" w:rsidP="00241D0A">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38ECA4E1" w14:textId="77777777" w:rsidR="00241D0A" w:rsidRDefault="00241D0A" w:rsidP="00241D0A">
      <w:pPr>
        <w:shd w:val="clear" w:color="auto" w:fill="FFFFFF"/>
        <w:spacing w:before="225" w:after="375" w:line="333" w:lineRule="auto"/>
        <w:jc w:val="both"/>
        <w:rPr>
          <w:rFonts w:ascii="Arial" w:hAnsi="Arial" w:cs="Arial"/>
          <w:color w:val="444444"/>
          <w:sz w:val="18"/>
          <w:szCs w:val="18"/>
          <w:shd w:val="clear" w:color="auto" w:fill="FFFFFF"/>
        </w:rPr>
      </w:pPr>
    </w:p>
    <w:p w14:paraId="697E2773" w14:textId="77777777" w:rsidR="00241D0A" w:rsidRDefault="00241D0A" w:rsidP="00241D0A">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241D0A" w14:paraId="2E6F6C90"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BC4D35" w14:textId="77777777" w:rsidR="00241D0A" w:rsidRDefault="00241D0A" w:rsidP="006109F5">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EAA957" w14:textId="77777777" w:rsidR="00241D0A" w:rsidRDefault="00241D0A" w:rsidP="006109F5">
            <w:r>
              <w:rPr>
                <w:rFonts w:ascii="Arial" w:hAnsi="Arial" w:cs="Arial"/>
                <w:color w:val="000000"/>
                <w:position w:val="-2"/>
                <w:sz w:val="18"/>
                <w:szCs w:val="18"/>
                <w:shd w:val="clear" w:color="auto" w:fill="FFFFFF"/>
              </w:rPr>
              <w:t> </w:t>
            </w:r>
          </w:p>
        </w:tc>
      </w:tr>
      <w:tr w:rsidR="00241D0A" w14:paraId="60DE2173"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A490D4" w14:textId="77777777" w:rsidR="00241D0A" w:rsidRDefault="00241D0A" w:rsidP="006109F5">
            <w:pPr>
              <w:jc w:val="right"/>
            </w:pPr>
            <w:r>
              <w:rPr>
                <w:rFonts w:ascii="Arial" w:hAnsi="Arial" w:cs="Arial"/>
                <w:color w:val="000000"/>
                <w:position w:val="-2"/>
                <w:sz w:val="18"/>
                <w:szCs w:val="18"/>
                <w:shd w:val="clear" w:color="auto" w:fill="FFFFFF"/>
              </w:rPr>
              <w:t>izvedel naslednja dela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54D78D" w14:textId="77777777" w:rsidR="00241D0A" w:rsidRDefault="00241D0A" w:rsidP="006109F5">
            <w:r>
              <w:rPr>
                <w:rFonts w:ascii="Arial" w:hAnsi="Arial" w:cs="Arial"/>
                <w:color w:val="000000"/>
                <w:position w:val="-2"/>
                <w:sz w:val="18"/>
                <w:szCs w:val="18"/>
                <w:shd w:val="clear" w:color="auto" w:fill="FFFFFF"/>
              </w:rPr>
              <w:t> </w:t>
            </w:r>
          </w:p>
        </w:tc>
      </w:tr>
      <w:tr w:rsidR="00241D0A" w14:paraId="203FC8BC"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B621D4" w14:textId="77777777" w:rsidR="00241D0A" w:rsidRDefault="00241D0A" w:rsidP="006109F5">
            <w:pPr>
              <w:jc w:val="right"/>
            </w:pPr>
            <w:r>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3C8ED2" w14:textId="77777777" w:rsidR="00241D0A" w:rsidRDefault="00241D0A" w:rsidP="006109F5">
            <w:r>
              <w:rPr>
                <w:rFonts w:ascii="Arial" w:hAnsi="Arial" w:cs="Arial"/>
                <w:color w:val="000000"/>
                <w:position w:val="-2"/>
                <w:sz w:val="18"/>
                <w:szCs w:val="18"/>
                <w:shd w:val="clear" w:color="auto" w:fill="FFFFFF"/>
              </w:rPr>
              <w:t> </w:t>
            </w:r>
          </w:p>
        </w:tc>
      </w:tr>
      <w:tr w:rsidR="00241D0A" w14:paraId="5E124749"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04A1D9" w14:textId="77777777" w:rsidR="00241D0A" w:rsidRDefault="00241D0A" w:rsidP="006109F5">
            <w:pPr>
              <w:jc w:val="right"/>
            </w:pPr>
            <w:r>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C1DB99" w14:textId="77777777" w:rsidR="00241D0A" w:rsidRDefault="00241D0A" w:rsidP="006109F5">
            <w:r>
              <w:rPr>
                <w:rFonts w:ascii="Arial" w:hAnsi="Arial" w:cs="Arial"/>
                <w:color w:val="000000"/>
                <w:position w:val="-2"/>
                <w:sz w:val="18"/>
                <w:szCs w:val="18"/>
                <w:shd w:val="clear" w:color="auto" w:fill="FFFFFF"/>
              </w:rPr>
              <w:t> </w:t>
            </w:r>
          </w:p>
        </w:tc>
      </w:tr>
      <w:tr w:rsidR="00241D0A" w14:paraId="30DA02D4"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459907" w14:textId="77777777" w:rsidR="00241D0A" w:rsidRDefault="00241D0A" w:rsidP="006109F5">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0C95C2" w14:textId="77777777" w:rsidR="00241D0A" w:rsidRDefault="00241D0A" w:rsidP="006109F5">
            <w:r>
              <w:rPr>
                <w:rFonts w:ascii="Arial" w:hAnsi="Arial" w:cs="Arial"/>
                <w:color w:val="000000"/>
                <w:position w:val="-2"/>
                <w:sz w:val="18"/>
                <w:szCs w:val="18"/>
                <w:shd w:val="clear" w:color="auto" w:fill="FFFFFF"/>
              </w:rPr>
              <w:t> </w:t>
            </w:r>
          </w:p>
        </w:tc>
      </w:tr>
      <w:tr w:rsidR="00241D0A" w14:paraId="3F232E17"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AB4034" w14:textId="77777777" w:rsidR="00241D0A" w:rsidRDefault="00241D0A" w:rsidP="006109F5">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ki je zajemala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CAE5C7" w14:textId="77777777" w:rsidR="00241D0A" w:rsidRPr="00954C4F" w:rsidRDefault="00241D0A" w:rsidP="006109F5">
            <w:pPr>
              <w:pStyle w:val="Odstavekseznama"/>
              <w:numPr>
                <w:ilvl w:val="0"/>
                <w:numId w:val="35"/>
              </w:numPr>
              <w:spacing w:before="135" w:after="135"/>
              <w:jc w:val="both"/>
              <w:textAlignment w:val="center"/>
              <w:rPr>
                <w:rFonts w:ascii="Arial" w:hAnsi="Arial" w:cs="Arial"/>
                <w:color w:val="000000"/>
                <w:position w:val="-2"/>
                <w:sz w:val="18"/>
                <w:szCs w:val="18"/>
              </w:rPr>
            </w:pPr>
            <w:r w:rsidRPr="007C62F7">
              <w:rPr>
                <w:rFonts w:ascii="Arial" w:hAnsi="Arial" w:cs="Arial"/>
                <w:b/>
                <w:bCs/>
                <w:color w:val="000000"/>
                <w:position w:val="-2"/>
                <w:sz w:val="18"/>
                <w:szCs w:val="18"/>
              </w:rPr>
              <w:t>izvedba vodnogospodarske ureditve</w:t>
            </w:r>
            <w:r w:rsidRPr="007C62F7">
              <w:rPr>
                <w:rFonts w:ascii="Arial" w:hAnsi="Arial" w:cs="Arial"/>
                <w:color w:val="000000"/>
                <w:position w:val="-2"/>
                <w:sz w:val="18"/>
                <w:szCs w:val="18"/>
              </w:rPr>
              <w:t xml:space="preserve"> (npr. zemeljske pregrade, ki se klasificira med male pregrade oziroma male visokovodne zadrževalnike ali drugi protipoplavni oziroma erozijski ukrepi, ureditev struge ali brežin vodotoka, zavarovanje brežin), v vrednosti izvedenih del </w:t>
            </w:r>
            <w:r w:rsidRPr="00954C4F">
              <w:rPr>
                <w:rFonts w:ascii="Arial" w:hAnsi="Arial" w:cs="Arial"/>
                <w:color w:val="000000"/>
                <w:position w:val="-2"/>
                <w:sz w:val="18"/>
                <w:szCs w:val="18"/>
              </w:rPr>
              <w:t>najmanj 300.000 EUR (z vključenim DDV)</w:t>
            </w:r>
            <w:r>
              <w:rPr>
                <w:rFonts w:ascii="Arial" w:hAnsi="Arial" w:cs="Arial"/>
                <w:color w:val="000000"/>
                <w:position w:val="-2"/>
                <w:sz w:val="18"/>
                <w:szCs w:val="18"/>
              </w:rPr>
              <w:t>;</w:t>
            </w:r>
          </w:p>
          <w:p w14:paraId="1CDDE9CC" w14:textId="77777777" w:rsidR="00241D0A" w:rsidRPr="004B6FE0" w:rsidRDefault="00241D0A" w:rsidP="006109F5">
            <w:pPr>
              <w:numPr>
                <w:ilvl w:val="0"/>
                <w:numId w:val="35"/>
              </w:numPr>
              <w:spacing w:before="135" w:after="135"/>
              <w:jc w:val="both"/>
              <w:textAlignment w:val="center"/>
              <w:rPr>
                <w:rFonts w:ascii="Arial" w:hAnsi="Arial" w:cs="Arial"/>
                <w:color w:val="000000"/>
                <w:position w:val="-2"/>
                <w:sz w:val="18"/>
                <w:szCs w:val="18"/>
              </w:rPr>
            </w:pPr>
            <w:r w:rsidRPr="004B6FE0">
              <w:rPr>
                <w:rFonts w:ascii="Arial" w:hAnsi="Arial" w:cs="Arial"/>
                <w:b/>
                <w:bCs/>
                <w:color w:val="000000"/>
                <w:position w:val="-2"/>
                <w:sz w:val="18"/>
                <w:szCs w:val="18"/>
              </w:rPr>
              <w:t>izvedba padavinske kanalizacije</w:t>
            </w:r>
            <w:r w:rsidRPr="004B6FE0">
              <w:rPr>
                <w:rFonts w:ascii="Arial" w:hAnsi="Arial" w:cs="Arial"/>
                <w:color w:val="000000"/>
                <w:position w:val="-2"/>
                <w:sz w:val="18"/>
                <w:szCs w:val="18"/>
              </w:rPr>
              <w:t xml:space="preserve"> (novogradnja, sanacija, rekonstrukcija) v dolžini neprekinjeno </w:t>
            </w:r>
            <w:r w:rsidRPr="00B15647">
              <w:rPr>
                <w:rFonts w:ascii="Arial" w:hAnsi="Arial" w:cs="Arial"/>
                <w:color w:val="000000"/>
                <w:position w:val="-2"/>
                <w:sz w:val="18"/>
                <w:szCs w:val="18"/>
              </w:rPr>
              <w:t>najmanj 150m ter v vrednosti izvedenih del najmanj 80.000 EUR (z vključenim DDV);</w:t>
            </w:r>
            <w:r w:rsidRPr="004B6FE0">
              <w:rPr>
                <w:rFonts w:ascii="Arial" w:hAnsi="Arial" w:cs="Arial"/>
                <w:color w:val="000000"/>
                <w:position w:val="-2"/>
                <w:sz w:val="18"/>
                <w:szCs w:val="18"/>
              </w:rPr>
              <w:t xml:space="preserve"> </w:t>
            </w:r>
          </w:p>
          <w:p w14:paraId="085EFD2C" w14:textId="77777777" w:rsidR="00241D0A" w:rsidRPr="00DA143B" w:rsidRDefault="00241D0A" w:rsidP="006109F5">
            <w:pPr>
              <w:numPr>
                <w:ilvl w:val="0"/>
                <w:numId w:val="35"/>
              </w:numPr>
              <w:spacing w:before="135" w:after="135"/>
              <w:jc w:val="both"/>
              <w:textAlignment w:val="center"/>
              <w:rPr>
                <w:rFonts w:ascii="Arial" w:hAnsi="Arial" w:cs="Arial"/>
                <w:color w:val="000000"/>
                <w:position w:val="-2"/>
                <w:sz w:val="18"/>
                <w:szCs w:val="18"/>
              </w:rPr>
            </w:pPr>
            <w:r w:rsidRPr="00B15647">
              <w:rPr>
                <w:rFonts w:ascii="Arial" w:hAnsi="Arial" w:cs="Arial"/>
                <w:b/>
                <w:bCs/>
                <w:color w:val="000000"/>
                <w:position w:val="-2"/>
                <w:sz w:val="18"/>
                <w:szCs w:val="18"/>
              </w:rPr>
              <w:t>izvedba krajinske ureditve</w:t>
            </w:r>
            <w:r w:rsidRPr="00B15647">
              <w:rPr>
                <w:rFonts w:ascii="Arial" w:hAnsi="Arial" w:cs="Arial"/>
                <w:color w:val="000000"/>
                <w:position w:val="-2"/>
                <w:sz w:val="18"/>
                <w:szCs w:val="18"/>
              </w:rPr>
              <w:t xml:space="preserve"> (npr. pohodne peščene površine, zasaditve) v vrednosti del najmanj 100.000,00 EUR (z vključenim DDV). </w:t>
            </w:r>
          </w:p>
        </w:tc>
      </w:tr>
      <w:tr w:rsidR="00241D0A" w14:paraId="3FC4D0AC"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AC0F88" w14:textId="77777777" w:rsidR="00241D0A" w:rsidRDefault="00241D0A" w:rsidP="006109F5">
            <w:pPr>
              <w:jc w:val="right"/>
            </w:pPr>
            <w:r>
              <w:rPr>
                <w:rFonts w:ascii="Arial" w:hAnsi="Arial" w:cs="Arial"/>
                <w:color w:val="000000"/>
                <w:position w:val="-2"/>
                <w:sz w:val="18"/>
                <w:szCs w:val="18"/>
                <w:shd w:val="clear" w:color="auto" w:fill="FFFFFF"/>
              </w:rPr>
              <w:t>v obdobju od – do mesečno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DCB2D1" w14:textId="77777777" w:rsidR="00241D0A" w:rsidRDefault="00241D0A" w:rsidP="006109F5">
            <w:r>
              <w:rPr>
                <w:rFonts w:ascii="Arial" w:hAnsi="Arial" w:cs="Arial"/>
                <w:color w:val="000000"/>
                <w:position w:val="-2"/>
                <w:sz w:val="18"/>
                <w:szCs w:val="18"/>
                <w:shd w:val="clear" w:color="auto" w:fill="FFFFFF"/>
              </w:rPr>
              <w:t> </w:t>
            </w:r>
          </w:p>
        </w:tc>
      </w:tr>
      <w:tr w:rsidR="00241D0A" w14:paraId="5C4D3AB7" w14:textId="77777777" w:rsidTr="006109F5">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861AAA" w14:textId="77777777" w:rsidR="00241D0A" w:rsidRDefault="00241D0A" w:rsidP="006109F5">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lastRenderedPageBreak/>
              <w:t>Datum dokončanja del (mesec in leto, pridobitev uporabnega dovoljenja oz. uspešno izvedene primopredaje del)</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B9F733" w14:textId="77777777" w:rsidR="00241D0A" w:rsidRDefault="00241D0A" w:rsidP="006109F5">
            <w:pPr>
              <w:rPr>
                <w:rFonts w:ascii="Arial" w:hAnsi="Arial" w:cs="Arial"/>
                <w:color w:val="000000"/>
                <w:position w:val="-2"/>
                <w:sz w:val="18"/>
                <w:szCs w:val="18"/>
                <w:shd w:val="clear" w:color="auto" w:fill="FFFFFF"/>
              </w:rPr>
            </w:pPr>
          </w:p>
        </w:tc>
      </w:tr>
    </w:tbl>
    <w:p w14:paraId="19D25A7F" w14:textId="77777777" w:rsidR="00241D0A" w:rsidRDefault="00241D0A" w:rsidP="00241D0A">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41D0A" w14:paraId="7A0FCD57" w14:textId="77777777" w:rsidTr="006109F5">
        <w:tc>
          <w:tcPr>
            <w:tcW w:w="3195" w:type="dxa"/>
            <w:shd w:val="clear" w:color="auto" w:fill="FFFFFF"/>
            <w:tcMar>
              <w:top w:w="75" w:type="dxa"/>
              <w:bottom w:w="75" w:type="dxa"/>
            </w:tcMar>
            <w:vAlign w:val="center"/>
          </w:tcPr>
          <w:p w14:paraId="35E66FB6" w14:textId="77777777" w:rsidR="00241D0A" w:rsidRDefault="00241D0A" w:rsidP="006109F5">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4586E15" w14:textId="77777777" w:rsidR="00241D0A" w:rsidRDefault="00241D0A" w:rsidP="006109F5">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F841B15" w14:textId="77777777" w:rsidR="00241D0A" w:rsidRDefault="00241D0A" w:rsidP="006109F5">
            <w:r>
              <w:rPr>
                <w:rFonts w:ascii="Arial" w:hAnsi="Arial" w:cs="Arial"/>
                <w:color w:val="000000"/>
                <w:position w:val="-2"/>
                <w:sz w:val="18"/>
                <w:szCs w:val="18"/>
                <w:shd w:val="clear" w:color="auto" w:fill="FFFFFF"/>
              </w:rPr>
              <w:t> </w:t>
            </w:r>
          </w:p>
        </w:tc>
      </w:tr>
      <w:tr w:rsidR="00241D0A" w14:paraId="0C7C9EB5" w14:textId="77777777" w:rsidTr="006109F5">
        <w:tc>
          <w:tcPr>
            <w:tcW w:w="3195" w:type="dxa"/>
            <w:shd w:val="clear" w:color="auto" w:fill="FFFFFF"/>
            <w:tcMar>
              <w:top w:w="75" w:type="dxa"/>
              <w:bottom w:w="75" w:type="dxa"/>
            </w:tcMar>
            <w:vAlign w:val="center"/>
          </w:tcPr>
          <w:p w14:paraId="4B458535" w14:textId="77777777" w:rsidR="00241D0A" w:rsidRDefault="00241D0A" w:rsidP="006109F5">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45140CCF" w14:textId="77777777" w:rsidR="00241D0A" w:rsidRDefault="00241D0A" w:rsidP="006109F5">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D3C30C6" w14:textId="77777777" w:rsidR="00241D0A" w:rsidRDefault="00241D0A" w:rsidP="006109F5"/>
          <w:p w14:paraId="7927F205" w14:textId="77777777" w:rsidR="00241D0A" w:rsidRDefault="00241D0A" w:rsidP="006109F5">
            <w:pPr>
              <w:jc w:val="center"/>
            </w:pPr>
            <w:r>
              <w:rPr>
                <w:rFonts w:ascii="Arial" w:hAnsi="Arial" w:cs="Arial"/>
                <w:color w:val="A9A9A9"/>
                <w:position w:val="-2"/>
                <w:sz w:val="18"/>
                <w:szCs w:val="18"/>
                <w:shd w:val="clear" w:color="auto" w:fill="FFFFFF"/>
              </w:rPr>
              <w:t>(žig in podpis)</w:t>
            </w:r>
          </w:p>
        </w:tc>
      </w:tr>
    </w:tbl>
    <w:p w14:paraId="23E14705" w14:textId="77777777" w:rsidR="00241D0A" w:rsidRDefault="00241D0A" w:rsidP="00241D0A">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241D0A" w14:paraId="19B590C3" w14:textId="77777777" w:rsidTr="006109F5">
        <w:tc>
          <w:tcPr>
            <w:tcW w:w="0" w:type="auto"/>
            <w:tcMar>
              <w:top w:w="0" w:type="auto"/>
              <w:bottom w:w="0" w:type="auto"/>
            </w:tcMar>
          </w:tcPr>
          <w:p w14:paraId="146E4650" w14:textId="77777777" w:rsidR="00241D0A" w:rsidRDefault="00241D0A" w:rsidP="006109F5">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658C2714" w14:textId="77777777" w:rsidR="00241D0A" w:rsidRDefault="00241D0A" w:rsidP="006109F5">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CC41710" w14:textId="77777777" w:rsidR="00241D0A" w:rsidRDefault="00241D0A" w:rsidP="006109F5">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657F5B69" w14:textId="77777777" w:rsidR="00241D0A" w:rsidRDefault="00241D0A" w:rsidP="00241D0A">
      <w:pPr>
        <w:sectPr w:rsidR="00241D0A" w:rsidSect="00241D0A">
          <w:footerReference w:type="default" r:id="rId16"/>
          <w:pgSz w:w="11906" w:h="16838"/>
          <w:pgMar w:top="1418" w:right="1418" w:bottom="1418" w:left="1418" w:header="567" w:footer="596" w:gutter="0"/>
          <w:cols w:space="708"/>
          <w:docGrid w:linePitch="360"/>
        </w:sectPr>
      </w:pPr>
    </w:p>
    <w:p w14:paraId="61E2AB6D"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6</w:t>
      </w:r>
    </w:p>
    <w:p w14:paraId="4FD75E19" w14:textId="77777777" w:rsidR="00241D0A" w:rsidRPr="00252358" w:rsidRDefault="00241D0A" w:rsidP="00241D0A"/>
    <w:p w14:paraId="1441B555"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gradnje</w:t>
      </w:r>
    </w:p>
    <w:p w14:paraId="37D645F6" w14:textId="77777777" w:rsidR="00241D0A" w:rsidRDefault="00241D0A" w:rsidP="00241D0A">
      <w:pPr>
        <w:spacing w:after="120"/>
        <w:rPr>
          <w:rFonts w:ascii="Arial" w:hAnsi="Arial" w:cs="Arial"/>
        </w:rPr>
      </w:pPr>
    </w:p>
    <w:p w14:paraId="3246BE2B" w14:textId="77777777" w:rsidR="00241D0A" w:rsidRDefault="00241D0A" w:rsidP="00241D0A">
      <w:pPr>
        <w:spacing w:before="225" w:after="225" w:line="240" w:lineRule="auto"/>
        <w:jc w:val="both"/>
      </w:pPr>
      <w:r>
        <w:rPr>
          <w:rFonts w:ascii="Arial" w:hAnsi="Arial" w:cs="Arial"/>
          <w:b/>
          <w:bCs/>
          <w:color w:val="000000"/>
          <w:sz w:val="18"/>
          <w:szCs w:val="18"/>
        </w:rPr>
        <w:t>VODJA GRADNJE: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41D0A" w14:paraId="63B59176"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A3C41" w14:textId="77777777" w:rsidR="00241D0A" w:rsidRDefault="00241D0A" w:rsidP="006109F5">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67223" w14:textId="77777777" w:rsidR="00241D0A" w:rsidRDefault="00241D0A" w:rsidP="006109F5">
            <w:r>
              <w:rPr>
                <w:rFonts w:ascii="Arial" w:hAnsi="Arial" w:cs="Arial"/>
                <w:color w:val="000000"/>
                <w:position w:val="-2"/>
                <w:sz w:val="18"/>
                <w:szCs w:val="18"/>
              </w:rPr>
              <w:t> </w:t>
            </w:r>
          </w:p>
        </w:tc>
      </w:tr>
      <w:tr w:rsidR="00241D0A" w14:paraId="6A1410B9"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9A5986" w14:textId="77777777" w:rsidR="00241D0A" w:rsidRDefault="00241D0A" w:rsidP="006109F5">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9349D" w14:textId="77777777" w:rsidR="00241D0A" w:rsidRDefault="00241D0A" w:rsidP="006109F5">
            <w:r>
              <w:rPr>
                <w:rFonts w:ascii="Arial" w:hAnsi="Arial" w:cs="Arial"/>
                <w:color w:val="000000"/>
                <w:position w:val="-2"/>
                <w:sz w:val="18"/>
                <w:szCs w:val="18"/>
              </w:rPr>
              <w:t> </w:t>
            </w:r>
          </w:p>
        </w:tc>
      </w:tr>
      <w:tr w:rsidR="00241D0A" w14:paraId="0B8786DA"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2710F" w14:textId="77777777" w:rsidR="00241D0A" w:rsidRDefault="00241D0A" w:rsidP="006109F5">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81CDA" w14:textId="77777777" w:rsidR="00241D0A" w:rsidRDefault="00241D0A" w:rsidP="006109F5">
            <w:r>
              <w:rPr>
                <w:rFonts w:ascii="Arial" w:hAnsi="Arial" w:cs="Arial"/>
                <w:color w:val="000000"/>
                <w:position w:val="-2"/>
                <w:sz w:val="18"/>
                <w:szCs w:val="18"/>
              </w:rPr>
              <w:t xml:space="preserve">DA </w:t>
            </w:r>
            <w:r>
              <w:fldChar w:fldCharType="begin">
                <w:ffData>
                  <w:name w:val="cbox16a2806f1466e5"/>
                  <w:enabled/>
                  <w:calcOnExit w:val="0"/>
                  <w:checkBox>
                    <w:sizeAuto/>
                    <w:default w:val="0"/>
                  </w:checkBox>
                </w:ffData>
              </w:fldChar>
            </w:r>
            <w:bookmarkStart w:id="4" w:name="cbox16a2806f1466e5"/>
            <w:r>
              <w:instrText xml:space="preserve"> FORMCHECKBOX </w:instrText>
            </w:r>
            <w:r>
              <w:fldChar w:fldCharType="separate"/>
            </w:r>
            <w:r>
              <w:fldChar w:fldCharType="end"/>
            </w:r>
            <w:bookmarkEnd w:id="4"/>
            <w:r>
              <w:rPr>
                <w:rFonts w:ascii="Arial" w:hAnsi="Arial" w:cs="Arial"/>
                <w:color w:val="000000"/>
                <w:position w:val="-2"/>
                <w:sz w:val="18"/>
                <w:szCs w:val="18"/>
              </w:rPr>
              <w:t xml:space="preserve"> NE </w:t>
            </w:r>
            <w:r>
              <w:fldChar w:fldCharType="begin">
                <w:ffData>
                  <w:name w:val="cbox16a2806f14687e"/>
                  <w:enabled/>
                  <w:calcOnExit w:val="0"/>
                  <w:checkBox>
                    <w:sizeAuto/>
                    <w:default w:val="0"/>
                  </w:checkBox>
                </w:ffData>
              </w:fldChar>
            </w:r>
            <w:bookmarkStart w:id="5" w:name="cbox16a2806f14687e"/>
            <w:r>
              <w:instrText xml:space="preserve"> FORMCHECKBOX </w:instrText>
            </w:r>
            <w:r>
              <w:fldChar w:fldCharType="separate"/>
            </w:r>
            <w:r>
              <w:fldChar w:fldCharType="end"/>
            </w:r>
            <w:bookmarkEnd w:id="5"/>
          </w:p>
        </w:tc>
      </w:tr>
      <w:tr w:rsidR="00241D0A" w14:paraId="27B9569F"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D20C0" w14:textId="77777777" w:rsidR="00241D0A" w:rsidRDefault="00241D0A" w:rsidP="006109F5">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EE517F" w14:textId="77777777" w:rsidR="00241D0A" w:rsidRDefault="00241D0A" w:rsidP="006109F5">
            <w:r>
              <w:rPr>
                <w:rFonts w:ascii="Arial" w:hAnsi="Arial" w:cs="Arial"/>
                <w:color w:val="000000"/>
                <w:position w:val="-2"/>
                <w:sz w:val="18"/>
                <w:szCs w:val="18"/>
              </w:rPr>
              <w:t> </w:t>
            </w:r>
          </w:p>
        </w:tc>
      </w:tr>
      <w:tr w:rsidR="00241D0A" w14:paraId="02F50B2B" w14:textId="77777777" w:rsidTr="006109F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CD14E" w14:textId="77777777" w:rsidR="00241D0A" w:rsidRDefault="00241D0A" w:rsidP="006109F5">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65203" w14:textId="77777777" w:rsidR="00241D0A" w:rsidRDefault="00241D0A" w:rsidP="006109F5">
            <w:r>
              <w:rPr>
                <w:rFonts w:ascii="Arial" w:hAnsi="Arial" w:cs="Arial"/>
                <w:color w:val="000000"/>
                <w:position w:val="-2"/>
                <w:sz w:val="18"/>
                <w:szCs w:val="18"/>
              </w:rPr>
              <w:t xml:space="preserve">DA </w:t>
            </w:r>
            <w:r>
              <w:fldChar w:fldCharType="begin">
                <w:ffData>
                  <w:name w:val="cbox16a2806f1474f8"/>
                  <w:enabled/>
                  <w:calcOnExit w:val="0"/>
                  <w:checkBox>
                    <w:sizeAuto/>
                    <w:default w:val="0"/>
                  </w:checkBox>
                </w:ffData>
              </w:fldChar>
            </w:r>
            <w:bookmarkStart w:id="6" w:name="cbox16a2806f1474f8"/>
            <w:r>
              <w:instrText xml:space="preserve"> FORMCHECKBOX </w:instrText>
            </w:r>
            <w:r>
              <w:fldChar w:fldCharType="separate"/>
            </w:r>
            <w:r>
              <w:fldChar w:fldCharType="end"/>
            </w:r>
            <w:bookmarkEnd w:id="6"/>
            <w:r>
              <w:rPr>
                <w:rFonts w:ascii="Arial" w:hAnsi="Arial" w:cs="Arial"/>
                <w:color w:val="000000"/>
                <w:position w:val="-2"/>
                <w:sz w:val="18"/>
                <w:szCs w:val="18"/>
              </w:rPr>
              <w:t xml:space="preserve"> NE </w:t>
            </w:r>
            <w:r>
              <w:fldChar w:fldCharType="begin">
                <w:ffData>
                  <w:name w:val="cbox16a2806f1476a5"/>
                  <w:enabled/>
                  <w:calcOnExit w:val="0"/>
                  <w:checkBox>
                    <w:sizeAuto/>
                    <w:default w:val="0"/>
                  </w:checkBox>
                </w:ffData>
              </w:fldChar>
            </w:r>
            <w:bookmarkStart w:id="7" w:name="cbox16a2806f1476a5"/>
            <w:r>
              <w:instrText xml:space="preserve"> FORMCHECKBOX </w:instrText>
            </w:r>
            <w:r>
              <w:fldChar w:fldCharType="separate"/>
            </w:r>
            <w:r>
              <w:fldChar w:fldCharType="end"/>
            </w:r>
            <w:bookmarkEnd w:id="7"/>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0DBA2E71" w14:textId="77777777" w:rsidR="00241D0A" w:rsidRDefault="00241D0A" w:rsidP="00241D0A">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3A9452E9" w14:textId="77777777" w:rsidR="00241D0A" w:rsidRDefault="00241D0A" w:rsidP="00241D0A">
      <w:pPr>
        <w:spacing w:before="225" w:after="225" w:line="240" w:lineRule="auto"/>
        <w:jc w:val="both"/>
      </w:pPr>
      <w:r>
        <w:rPr>
          <w:rFonts w:ascii="Arial" w:hAnsi="Arial" w:cs="Arial"/>
          <w:color w:val="000000"/>
          <w:sz w:val="18"/>
          <w:szCs w:val="18"/>
        </w:rPr>
        <w:t>_____________________________________________________</w:t>
      </w:r>
    </w:p>
    <w:p w14:paraId="673D856A" w14:textId="77777777" w:rsidR="00241D0A" w:rsidRDefault="00241D0A" w:rsidP="00241D0A">
      <w:pPr>
        <w:spacing w:before="225" w:after="225" w:line="240" w:lineRule="auto"/>
        <w:jc w:val="both"/>
      </w:pPr>
      <w:r>
        <w:rPr>
          <w:rFonts w:ascii="Arial" w:hAnsi="Arial" w:cs="Arial"/>
          <w:b/>
          <w:bCs/>
          <w:color w:val="000000"/>
          <w:sz w:val="18"/>
          <w:szCs w:val="18"/>
          <w:u w:val="single"/>
        </w:rPr>
        <w:t>Velja za tuje gospodarske subjekte:</w:t>
      </w:r>
    </w:p>
    <w:p w14:paraId="3E342C5E" w14:textId="77777777" w:rsidR="00241D0A" w:rsidRDefault="00241D0A" w:rsidP="00241D0A">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7296EB76" w14:textId="77777777" w:rsidR="00241D0A" w:rsidRDefault="00241D0A" w:rsidP="00241D0A">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22D3FB7D" w14:textId="77777777" w:rsidR="00241D0A" w:rsidRDefault="00241D0A" w:rsidP="00241D0A">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3963BA5C" w14:textId="77777777" w:rsidR="00241D0A" w:rsidRDefault="00241D0A" w:rsidP="00241D0A">
      <w:pPr>
        <w:spacing w:before="225" w:after="225" w:line="240" w:lineRule="auto"/>
        <w:jc w:val="both"/>
      </w:pPr>
      <w:r>
        <w:rPr>
          <w:rFonts w:ascii="Arial" w:hAnsi="Arial" w:cs="Arial"/>
          <w:color w:val="000000"/>
          <w:sz w:val="18"/>
          <w:szCs w:val="18"/>
        </w:rPr>
        <w:t>[   ] posebno dovoljenje ni potrebno. </w:t>
      </w:r>
    </w:p>
    <w:p w14:paraId="41F12DFE" w14:textId="77777777" w:rsidR="00241D0A" w:rsidRDefault="00241D0A" w:rsidP="00241D0A">
      <w:pPr>
        <w:spacing w:before="225" w:after="225" w:line="240" w:lineRule="auto"/>
        <w:jc w:val="both"/>
      </w:pPr>
      <w:r>
        <w:rPr>
          <w:rFonts w:ascii="Arial" w:hAnsi="Arial" w:cs="Arial"/>
          <w:color w:val="000000"/>
          <w:sz w:val="18"/>
          <w:szCs w:val="18"/>
        </w:rPr>
        <w:t>Pod kazensko in materialno odgovornostjo jamčimo, da so navedene izjave resnične.</w:t>
      </w:r>
    </w:p>
    <w:p w14:paraId="5C7E498E" w14:textId="77777777" w:rsidR="00241D0A" w:rsidRDefault="00241D0A" w:rsidP="00241D0A">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241D0A" w14:paraId="119D24AF" w14:textId="77777777" w:rsidTr="006109F5">
        <w:tc>
          <w:tcPr>
            <w:tcW w:w="2500" w:type="pct"/>
            <w:tcMar>
              <w:top w:w="75" w:type="dxa"/>
              <w:bottom w:w="75" w:type="dxa"/>
            </w:tcMar>
            <w:vAlign w:val="center"/>
          </w:tcPr>
          <w:p w14:paraId="73D8B615" w14:textId="77777777" w:rsidR="00241D0A" w:rsidRDefault="00241D0A" w:rsidP="006109F5">
            <w:r>
              <w:rPr>
                <w:rFonts w:ascii="Arial" w:hAnsi="Arial" w:cs="Arial"/>
                <w:color w:val="000000"/>
                <w:position w:val="-2"/>
                <w:sz w:val="18"/>
                <w:szCs w:val="18"/>
              </w:rPr>
              <w:t>Kraj in datum:</w:t>
            </w:r>
          </w:p>
        </w:tc>
        <w:tc>
          <w:tcPr>
            <w:tcW w:w="0" w:type="auto"/>
            <w:tcMar>
              <w:top w:w="75" w:type="dxa"/>
              <w:bottom w:w="75" w:type="dxa"/>
            </w:tcMar>
            <w:vAlign w:val="center"/>
          </w:tcPr>
          <w:p w14:paraId="5BCE3A3D" w14:textId="77777777" w:rsidR="00241D0A" w:rsidRDefault="00241D0A" w:rsidP="006109F5">
            <w:r>
              <w:rPr>
                <w:rFonts w:ascii="Arial" w:hAnsi="Arial" w:cs="Arial"/>
                <w:color w:val="000000"/>
                <w:position w:val="-2"/>
                <w:sz w:val="18"/>
                <w:szCs w:val="18"/>
              </w:rPr>
              <w:t>Ime in priimek: _____________________</w:t>
            </w:r>
          </w:p>
        </w:tc>
      </w:tr>
      <w:tr w:rsidR="00241D0A" w14:paraId="21050391" w14:textId="77777777" w:rsidTr="006109F5">
        <w:tc>
          <w:tcPr>
            <w:tcW w:w="2500" w:type="pct"/>
            <w:tcMar>
              <w:top w:w="75" w:type="dxa"/>
              <w:bottom w:w="75" w:type="dxa"/>
            </w:tcMar>
            <w:vAlign w:val="center"/>
          </w:tcPr>
          <w:p w14:paraId="5494FDFA"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72E046B2" w14:textId="77777777" w:rsidR="00241D0A" w:rsidRDefault="00241D0A" w:rsidP="006109F5">
            <w:pPr>
              <w:jc w:val="center"/>
            </w:pPr>
            <w:r>
              <w:rPr>
                <w:rFonts w:ascii="Arial" w:hAnsi="Arial" w:cs="Arial"/>
                <w:color w:val="A9A9A9"/>
                <w:position w:val="-2"/>
                <w:sz w:val="18"/>
                <w:szCs w:val="18"/>
              </w:rPr>
              <w:t>(žig in podpis)</w:t>
            </w:r>
          </w:p>
        </w:tc>
      </w:tr>
    </w:tbl>
    <w:p w14:paraId="5866908A" w14:textId="77777777" w:rsidR="00241D0A" w:rsidRDefault="00241D0A" w:rsidP="00241D0A">
      <w:pPr>
        <w:sectPr w:rsidR="00241D0A" w:rsidSect="00241D0A">
          <w:footerReference w:type="default" r:id="rId17"/>
          <w:pgSz w:w="11906" w:h="16838"/>
          <w:pgMar w:top="1418" w:right="1418" w:bottom="1418" w:left="1418" w:header="567" w:footer="596" w:gutter="0"/>
          <w:cols w:space="708"/>
          <w:docGrid w:linePitch="360"/>
        </w:sectPr>
      </w:pPr>
    </w:p>
    <w:p w14:paraId="71C3E72E"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7</w:t>
      </w:r>
    </w:p>
    <w:p w14:paraId="0388C2E1" w14:textId="77777777" w:rsidR="00241D0A" w:rsidRPr="00252358" w:rsidRDefault="00241D0A" w:rsidP="00241D0A"/>
    <w:p w14:paraId="30A8EC42"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14:paraId="5B7C747F" w14:textId="77777777" w:rsidR="00241D0A" w:rsidRDefault="00241D0A" w:rsidP="00241D0A">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9"/>
        <w:gridCol w:w="1036"/>
        <w:gridCol w:w="1453"/>
        <w:gridCol w:w="1371"/>
        <w:gridCol w:w="1446"/>
        <w:gridCol w:w="1509"/>
        <w:gridCol w:w="1321"/>
      </w:tblGrid>
      <w:tr w:rsidR="00241D0A" w14:paraId="6BA1D496" w14:textId="77777777" w:rsidTr="006109F5">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8E01C7" w14:textId="77777777" w:rsidR="00241D0A" w:rsidRDefault="00241D0A" w:rsidP="006109F5">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E720BB" w14:textId="77777777" w:rsidR="00241D0A" w:rsidRDefault="00241D0A" w:rsidP="006109F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DFA64A" w14:textId="77777777" w:rsidR="00241D0A" w:rsidRDefault="00241D0A" w:rsidP="006109F5">
            <w:pPr>
              <w:jc w:val="center"/>
            </w:pPr>
            <w:r>
              <w:rPr>
                <w:rFonts w:ascii="Arial" w:hAnsi="Arial" w:cs="Arial"/>
                <w:b/>
                <w:bCs/>
                <w:color w:val="000000"/>
                <w:position w:val="-2"/>
                <w:sz w:val="18"/>
                <w:szCs w:val="18"/>
                <w:shd w:val="clear" w:color="auto" w:fill="CCCCCC"/>
              </w:rPr>
              <w:t>Vrsta referenčnega posla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FB1E34" w14:textId="77777777" w:rsidR="00241D0A" w:rsidRDefault="00241D0A" w:rsidP="006109F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1C28902" w14:textId="77777777" w:rsidR="00241D0A" w:rsidRDefault="00241D0A" w:rsidP="006109F5">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F0EDC94" w14:textId="77777777" w:rsidR="00241D0A" w:rsidRDefault="00241D0A" w:rsidP="006109F5">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8310536" w14:textId="77777777" w:rsidR="00241D0A" w:rsidRDefault="00241D0A" w:rsidP="006109F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41D0A" w14:paraId="68570314"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574E1" w14:textId="77777777" w:rsidR="00241D0A" w:rsidRDefault="00241D0A" w:rsidP="006109F5">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1B54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440F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CBA83"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C26AF"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4BB0D"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8B366" w14:textId="77777777" w:rsidR="00241D0A" w:rsidRDefault="00241D0A" w:rsidP="006109F5">
            <w:r>
              <w:rPr>
                <w:rFonts w:ascii="Arial" w:hAnsi="Arial" w:cs="Arial"/>
                <w:color w:val="000000"/>
                <w:position w:val="-2"/>
                <w:sz w:val="18"/>
                <w:szCs w:val="18"/>
              </w:rPr>
              <w:t> </w:t>
            </w:r>
          </w:p>
        </w:tc>
      </w:tr>
      <w:tr w:rsidR="00241D0A" w14:paraId="603F9D13"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1E0ADA" w14:textId="77777777" w:rsidR="00241D0A" w:rsidRDefault="00241D0A" w:rsidP="006109F5">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33F50"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0AC1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7BC63"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2F25E"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8AFCD"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D3965" w14:textId="77777777" w:rsidR="00241D0A" w:rsidRDefault="00241D0A" w:rsidP="006109F5">
            <w:r>
              <w:rPr>
                <w:rFonts w:ascii="Arial" w:hAnsi="Arial" w:cs="Arial"/>
                <w:color w:val="000000"/>
                <w:position w:val="-2"/>
                <w:sz w:val="18"/>
                <w:szCs w:val="18"/>
              </w:rPr>
              <w:t> </w:t>
            </w:r>
          </w:p>
        </w:tc>
      </w:tr>
      <w:tr w:rsidR="00241D0A" w14:paraId="4C48C74C"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9C363" w14:textId="77777777" w:rsidR="00241D0A" w:rsidRDefault="00241D0A" w:rsidP="006109F5">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96C80"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46BE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C4B11"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8B653"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75E6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8D5D7F" w14:textId="77777777" w:rsidR="00241D0A" w:rsidRDefault="00241D0A" w:rsidP="006109F5">
            <w:r>
              <w:rPr>
                <w:rFonts w:ascii="Arial" w:hAnsi="Arial" w:cs="Arial"/>
                <w:color w:val="000000"/>
                <w:position w:val="-2"/>
                <w:sz w:val="18"/>
                <w:szCs w:val="18"/>
              </w:rPr>
              <w:t> </w:t>
            </w:r>
          </w:p>
        </w:tc>
      </w:tr>
      <w:tr w:rsidR="00241D0A" w14:paraId="68196B2C"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999C" w14:textId="77777777" w:rsidR="00241D0A" w:rsidRDefault="00241D0A" w:rsidP="006109F5">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BB7D6"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84F22"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07C48"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CA115"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C950B"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EAEEB" w14:textId="77777777" w:rsidR="00241D0A" w:rsidRDefault="00241D0A" w:rsidP="006109F5">
            <w:r>
              <w:rPr>
                <w:rFonts w:ascii="Arial" w:hAnsi="Arial" w:cs="Arial"/>
                <w:color w:val="000000"/>
                <w:position w:val="-2"/>
                <w:sz w:val="18"/>
                <w:szCs w:val="18"/>
              </w:rPr>
              <w:t> </w:t>
            </w:r>
          </w:p>
        </w:tc>
      </w:tr>
      <w:tr w:rsidR="00241D0A" w14:paraId="33FAFC58" w14:textId="77777777" w:rsidTr="006109F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17637" w14:textId="77777777" w:rsidR="00241D0A" w:rsidRDefault="00241D0A" w:rsidP="006109F5">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0DFCB"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630FD"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1FCE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7FFD17"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D26A9" w14:textId="77777777" w:rsidR="00241D0A" w:rsidRDefault="00241D0A" w:rsidP="006109F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0E9ED" w14:textId="77777777" w:rsidR="00241D0A" w:rsidRDefault="00241D0A" w:rsidP="006109F5">
            <w:r>
              <w:rPr>
                <w:rFonts w:ascii="Arial" w:hAnsi="Arial" w:cs="Arial"/>
                <w:color w:val="000000"/>
                <w:position w:val="-2"/>
                <w:sz w:val="18"/>
                <w:szCs w:val="18"/>
              </w:rPr>
              <w:t> </w:t>
            </w:r>
          </w:p>
        </w:tc>
      </w:tr>
    </w:tbl>
    <w:p w14:paraId="3EAF8E3E" w14:textId="77777777" w:rsidR="00241D0A" w:rsidRDefault="00241D0A" w:rsidP="00241D0A">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6FF0A4EE" w14:textId="77777777" w:rsidR="00241D0A" w:rsidRDefault="00241D0A" w:rsidP="00241D0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DF43871" w14:textId="77777777" w:rsidR="00241D0A" w:rsidRDefault="00241D0A" w:rsidP="00241D0A">
      <w:pPr>
        <w:sectPr w:rsidR="00241D0A" w:rsidSect="00241D0A">
          <w:footerReference w:type="default" r:id="rId18"/>
          <w:pgSz w:w="11906" w:h="16838"/>
          <w:pgMar w:top="1418" w:right="1418" w:bottom="1418" w:left="1418" w:header="567" w:footer="596" w:gutter="0"/>
          <w:cols w:space="708"/>
          <w:docGrid w:linePitch="360"/>
        </w:sectPr>
      </w:pPr>
    </w:p>
    <w:p w14:paraId="1D263C2B"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Obrazec št: 8</w:t>
      </w:r>
    </w:p>
    <w:p w14:paraId="5EDEED80" w14:textId="77777777" w:rsidR="00241D0A" w:rsidRPr="00252358" w:rsidRDefault="00241D0A" w:rsidP="00241D0A"/>
    <w:p w14:paraId="294A23F7"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1C5273C1" w14:textId="77777777" w:rsidR="00241D0A" w:rsidRDefault="00241D0A" w:rsidP="00241D0A">
      <w:pPr>
        <w:spacing w:after="120"/>
        <w:rPr>
          <w:rFonts w:ascii="Arial" w:hAnsi="Arial" w:cs="Arial"/>
        </w:rPr>
      </w:pPr>
    </w:p>
    <w:p w14:paraId="222F6F5C" w14:textId="77777777" w:rsidR="00241D0A" w:rsidRDefault="00241D0A" w:rsidP="00241D0A">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10CFD166" w14:textId="77777777" w:rsidR="00241D0A" w:rsidRDefault="00241D0A" w:rsidP="00241D0A">
      <w:pPr>
        <w:spacing w:before="225" w:after="225" w:line="240" w:lineRule="auto"/>
        <w:jc w:val="both"/>
      </w:pPr>
      <w:r>
        <w:rPr>
          <w:rFonts w:ascii="Arial" w:hAnsi="Arial" w:cs="Arial"/>
          <w:color w:val="000000"/>
          <w:sz w:val="18"/>
          <w:szCs w:val="18"/>
        </w:rPr>
        <w:t> </w:t>
      </w:r>
    </w:p>
    <w:p w14:paraId="0FA0F9A5" w14:textId="77777777" w:rsidR="00241D0A" w:rsidRDefault="00241D0A" w:rsidP="00241D0A">
      <w:pPr>
        <w:spacing w:before="225" w:after="225" w:line="240" w:lineRule="auto"/>
        <w:jc w:val="center"/>
      </w:pPr>
      <w:r>
        <w:rPr>
          <w:rFonts w:ascii="Arial" w:hAnsi="Arial" w:cs="Arial"/>
          <w:b/>
          <w:bCs/>
          <w:color w:val="000000"/>
          <w:sz w:val="21"/>
          <w:szCs w:val="21"/>
        </w:rPr>
        <w:t>IZJAVA - POTRDILO REFERENCE ZA KADRE</w:t>
      </w:r>
    </w:p>
    <w:p w14:paraId="2D95DC46" w14:textId="77777777" w:rsidR="00241D0A" w:rsidRDefault="00241D0A" w:rsidP="00241D0A">
      <w:pPr>
        <w:spacing w:before="225" w:after="225" w:line="240" w:lineRule="auto"/>
        <w:jc w:val="center"/>
      </w:pPr>
      <w:r>
        <w:rPr>
          <w:rFonts w:ascii="Arial" w:hAnsi="Arial" w:cs="Arial"/>
          <w:color w:val="000000"/>
          <w:sz w:val="18"/>
          <w:szCs w:val="18"/>
        </w:rPr>
        <w:t> </w:t>
      </w:r>
    </w:p>
    <w:p w14:paraId="69303F25" w14:textId="77777777" w:rsidR="00241D0A" w:rsidRDefault="00241D0A" w:rsidP="00241D0A">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241D0A" w14:paraId="112638F3"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366D9" w14:textId="77777777" w:rsidR="00241D0A" w:rsidRDefault="00241D0A" w:rsidP="006109F5">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BD8F10" w14:textId="77777777" w:rsidR="00241D0A" w:rsidRDefault="00241D0A" w:rsidP="006109F5">
            <w:r>
              <w:rPr>
                <w:rFonts w:ascii="Arial" w:hAnsi="Arial" w:cs="Arial"/>
                <w:color w:val="000000"/>
                <w:position w:val="-2"/>
                <w:sz w:val="18"/>
                <w:szCs w:val="18"/>
              </w:rPr>
              <w:t> </w:t>
            </w:r>
          </w:p>
        </w:tc>
      </w:tr>
      <w:tr w:rsidR="00241D0A" w14:paraId="2C2E01E6"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3777B" w14:textId="77777777" w:rsidR="00241D0A" w:rsidRDefault="00241D0A" w:rsidP="006109F5">
            <w:pPr>
              <w:jc w:val="right"/>
            </w:pPr>
            <w:r>
              <w:rPr>
                <w:rFonts w:ascii="Arial" w:hAnsi="Arial" w:cs="Arial"/>
                <w:color w:val="000000"/>
                <w:position w:val="-2"/>
                <w:sz w:val="18"/>
                <w:szCs w:val="18"/>
              </w:rPr>
              <w:t xml:space="preserve">je na projektu/investiciji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EB5BD0" w14:textId="77777777" w:rsidR="00241D0A" w:rsidRDefault="00241D0A" w:rsidP="006109F5">
            <w:r>
              <w:rPr>
                <w:rFonts w:ascii="Arial" w:hAnsi="Arial" w:cs="Arial"/>
                <w:color w:val="000000"/>
                <w:position w:val="-2"/>
                <w:sz w:val="18"/>
                <w:szCs w:val="18"/>
              </w:rPr>
              <w:t> </w:t>
            </w:r>
          </w:p>
        </w:tc>
      </w:tr>
      <w:tr w:rsidR="00241D0A" w14:paraId="67B8B409"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B9C08" w14:textId="77777777" w:rsidR="00241D0A" w:rsidRDefault="00241D0A" w:rsidP="006109F5">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6DEA0C" w14:textId="77777777" w:rsidR="00241D0A" w:rsidRDefault="00241D0A" w:rsidP="006109F5">
            <w:r>
              <w:rPr>
                <w:rFonts w:ascii="Arial" w:hAnsi="Arial" w:cs="Arial"/>
                <w:color w:val="000000"/>
                <w:position w:val="-2"/>
                <w:sz w:val="18"/>
                <w:szCs w:val="18"/>
              </w:rPr>
              <w:t> </w:t>
            </w:r>
          </w:p>
        </w:tc>
      </w:tr>
      <w:tr w:rsidR="00241D0A" w14:paraId="2F52DCA2"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FA9C4" w14:textId="77777777" w:rsidR="00241D0A" w:rsidRDefault="00241D0A" w:rsidP="006109F5">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09EA5" w14:textId="77777777" w:rsidR="00241D0A" w:rsidRDefault="00241D0A" w:rsidP="006109F5">
            <w:r>
              <w:rPr>
                <w:rFonts w:ascii="Arial" w:hAnsi="Arial" w:cs="Arial"/>
                <w:color w:val="000000"/>
                <w:position w:val="-2"/>
                <w:sz w:val="18"/>
                <w:szCs w:val="18"/>
              </w:rPr>
              <w:t> </w:t>
            </w:r>
          </w:p>
        </w:tc>
      </w:tr>
      <w:tr w:rsidR="00241D0A" w14:paraId="52D27DA1"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711A3" w14:textId="77777777" w:rsidR="00241D0A" w:rsidRDefault="00241D0A" w:rsidP="006109F5">
            <w:pPr>
              <w:jc w:val="right"/>
            </w:pPr>
            <w:r>
              <w:rPr>
                <w:rFonts w:ascii="Arial" w:hAnsi="Arial" w:cs="Arial"/>
                <w:color w:val="000000"/>
                <w:position w:val="-2"/>
                <w:sz w:val="18"/>
                <w:szCs w:val="18"/>
              </w:rPr>
              <w:t>v vrednosti investicije brez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C6B6F" w14:textId="77777777" w:rsidR="00241D0A" w:rsidRDefault="00241D0A" w:rsidP="006109F5">
            <w:r>
              <w:rPr>
                <w:rFonts w:ascii="Arial" w:hAnsi="Arial" w:cs="Arial"/>
                <w:color w:val="000000"/>
                <w:position w:val="-2"/>
                <w:sz w:val="18"/>
                <w:szCs w:val="18"/>
              </w:rPr>
              <w:t> </w:t>
            </w:r>
          </w:p>
        </w:tc>
      </w:tr>
      <w:tr w:rsidR="00241D0A" w14:paraId="42865ABC"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2A7083" w14:textId="77777777" w:rsidR="00241D0A" w:rsidRDefault="00241D0A" w:rsidP="006109F5">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B486E" w14:textId="77777777" w:rsidR="00241D0A" w:rsidRDefault="00241D0A" w:rsidP="006109F5">
            <w:r>
              <w:rPr>
                <w:rFonts w:ascii="Arial" w:hAnsi="Arial" w:cs="Arial"/>
                <w:color w:val="000000"/>
                <w:position w:val="-2"/>
                <w:sz w:val="18"/>
                <w:szCs w:val="18"/>
              </w:rPr>
              <w:t> </w:t>
            </w:r>
          </w:p>
        </w:tc>
      </w:tr>
      <w:tr w:rsidR="00241D0A" w14:paraId="798A39B5"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3AFAB" w14:textId="77777777" w:rsidR="00241D0A" w:rsidRDefault="00241D0A" w:rsidP="006109F5">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71701" w14:textId="77777777" w:rsidR="00241D0A" w:rsidRDefault="00241D0A" w:rsidP="006109F5">
            <w:r>
              <w:rPr>
                <w:rFonts w:ascii="Arial" w:hAnsi="Arial" w:cs="Arial"/>
                <w:color w:val="000000"/>
                <w:position w:val="-2"/>
                <w:sz w:val="18"/>
                <w:szCs w:val="18"/>
              </w:rPr>
              <w:t> </w:t>
            </w:r>
          </w:p>
        </w:tc>
      </w:tr>
      <w:tr w:rsidR="00241D0A" w14:paraId="26C078DA" w14:textId="77777777" w:rsidTr="006109F5">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4C55F" w14:textId="77777777" w:rsidR="00241D0A" w:rsidRDefault="00241D0A" w:rsidP="006109F5">
            <w:pPr>
              <w:jc w:val="right"/>
              <w:rPr>
                <w:rFonts w:ascii="Arial" w:hAnsi="Arial" w:cs="Arial"/>
                <w:color w:val="000000"/>
                <w:position w:val="-2"/>
                <w:sz w:val="18"/>
                <w:szCs w:val="18"/>
              </w:rPr>
            </w:pPr>
            <w:r>
              <w:rPr>
                <w:rFonts w:ascii="Arial" w:hAnsi="Arial" w:cs="Arial"/>
                <w:color w:val="000000"/>
                <w:position w:val="-2"/>
                <w:sz w:val="18"/>
                <w:szCs w:val="18"/>
              </w:rPr>
              <w:t xml:space="preserve">izvedel dela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4A7A6" w14:textId="77777777" w:rsidR="00241D0A" w:rsidRDefault="00241D0A" w:rsidP="006109F5">
            <w:pPr>
              <w:rPr>
                <w:rFonts w:ascii="Arial" w:hAnsi="Arial" w:cs="Arial"/>
                <w:color w:val="000000"/>
                <w:position w:val="-2"/>
                <w:sz w:val="18"/>
                <w:szCs w:val="18"/>
              </w:rPr>
            </w:pPr>
          </w:p>
        </w:tc>
      </w:tr>
    </w:tbl>
    <w:p w14:paraId="40E90C40" w14:textId="77777777" w:rsidR="00241D0A" w:rsidRDefault="00241D0A" w:rsidP="00241D0A">
      <w:pPr>
        <w:spacing w:before="225" w:after="225" w:line="240" w:lineRule="auto"/>
        <w:jc w:val="both"/>
      </w:pPr>
      <w:r>
        <w:rPr>
          <w:rFonts w:ascii="Arial" w:hAnsi="Arial" w:cs="Arial"/>
          <w:color w:val="000000"/>
          <w:sz w:val="18"/>
          <w:szCs w:val="18"/>
        </w:rPr>
        <w:t> </w:t>
      </w:r>
    </w:p>
    <w:p w14:paraId="4787D0E9" w14:textId="77777777" w:rsidR="00241D0A" w:rsidRDefault="00241D0A" w:rsidP="00241D0A">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241D0A" w14:paraId="5221E74B" w14:textId="77777777" w:rsidTr="006109F5">
        <w:tc>
          <w:tcPr>
            <w:tcW w:w="2325" w:type="dxa"/>
            <w:tcMar>
              <w:top w:w="75" w:type="dxa"/>
              <w:bottom w:w="75" w:type="dxa"/>
            </w:tcMar>
            <w:vAlign w:val="center"/>
          </w:tcPr>
          <w:p w14:paraId="4066566F" w14:textId="77777777" w:rsidR="00241D0A" w:rsidRDefault="00241D0A" w:rsidP="006109F5">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310EA75C"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1A372F65" w14:textId="77777777" w:rsidR="00241D0A" w:rsidRDefault="00241D0A" w:rsidP="006109F5">
            <w:r>
              <w:rPr>
                <w:rFonts w:ascii="Arial" w:hAnsi="Arial" w:cs="Arial"/>
                <w:color w:val="000000"/>
                <w:position w:val="-2"/>
                <w:sz w:val="18"/>
                <w:szCs w:val="18"/>
              </w:rPr>
              <w:t> </w:t>
            </w:r>
          </w:p>
        </w:tc>
      </w:tr>
      <w:tr w:rsidR="00241D0A" w14:paraId="2239DD28" w14:textId="77777777" w:rsidTr="006109F5">
        <w:tc>
          <w:tcPr>
            <w:tcW w:w="2325" w:type="dxa"/>
            <w:tcMar>
              <w:top w:w="75" w:type="dxa"/>
              <w:bottom w:w="75" w:type="dxa"/>
            </w:tcMar>
            <w:vAlign w:val="center"/>
          </w:tcPr>
          <w:p w14:paraId="79B30B86" w14:textId="77777777" w:rsidR="00241D0A" w:rsidRDefault="00241D0A" w:rsidP="006109F5">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64CE075E"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4EFD8C5F" w14:textId="77777777" w:rsidR="00241D0A" w:rsidRDefault="00241D0A" w:rsidP="006109F5"/>
          <w:p w14:paraId="6FFEEF93" w14:textId="77777777" w:rsidR="00241D0A" w:rsidRDefault="00241D0A" w:rsidP="006109F5">
            <w:pPr>
              <w:jc w:val="center"/>
            </w:pPr>
            <w:r>
              <w:rPr>
                <w:rFonts w:ascii="Arial" w:hAnsi="Arial" w:cs="Arial"/>
                <w:color w:val="A9A9A9"/>
                <w:position w:val="-2"/>
                <w:sz w:val="18"/>
                <w:szCs w:val="18"/>
              </w:rPr>
              <w:t>(žig in podpis)</w:t>
            </w:r>
          </w:p>
        </w:tc>
      </w:tr>
    </w:tbl>
    <w:p w14:paraId="20E5F9A9" w14:textId="77777777" w:rsidR="00241D0A" w:rsidRDefault="00241D0A" w:rsidP="00241D0A">
      <w:pPr>
        <w:spacing w:before="225" w:after="225" w:line="240" w:lineRule="auto"/>
        <w:jc w:val="both"/>
      </w:pPr>
      <w:r>
        <w:rPr>
          <w:rFonts w:ascii="Arial" w:hAnsi="Arial" w:cs="Arial"/>
          <w:color w:val="000000"/>
          <w:sz w:val="18"/>
          <w:szCs w:val="18"/>
        </w:rPr>
        <w:t> </w:t>
      </w:r>
    </w:p>
    <w:p w14:paraId="31A78FBA" w14:textId="77777777" w:rsidR="00241D0A" w:rsidRDefault="00241D0A" w:rsidP="00241D0A">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241D0A" w14:paraId="3CC6198A" w14:textId="77777777" w:rsidTr="006109F5">
        <w:tc>
          <w:tcPr>
            <w:tcW w:w="0" w:type="auto"/>
            <w:tcMar>
              <w:top w:w="0" w:type="auto"/>
              <w:bottom w:w="0" w:type="auto"/>
            </w:tcMar>
          </w:tcPr>
          <w:p w14:paraId="0441A96B" w14:textId="77777777" w:rsidR="00241D0A" w:rsidRDefault="00241D0A" w:rsidP="006109F5">
            <w:pPr>
              <w:numPr>
                <w:ilvl w:val="0"/>
                <w:numId w:val="24"/>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660D0EFD" w14:textId="77777777" w:rsidR="00241D0A" w:rsidRDefault="00241D0A" w:rsidP="006109F5">
            <w:pPr>
              <w:numPr>
                <w:ilvl w:val="0"/>
                <w:numId w:val="24"/>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E04E4B1" w14:textId="77777777" w:rsidR="00241D0A" w:rsidRDefault="00241D0A" w:rsidP="006109F5">
            <w:pPr>
              <w:numPr>
                <w:ilvl w:val="0"/>
                <w:numId w:val="24"/>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16CEA8AA" w14:textId="77777777" w:rsidR="00241D0A" w:rsidRDefault="00241D0A" w:rsidP="00241D0A"/>
    <w:p w14:paraId="112939F5" w14:textId="77777777" w:rsidR="00241D0A" w:rsidRDefault="00241D0A" w:rsidP="00241D0A">
      <w:r>
        <w:br w:type="page"/>
      </w:r>
    </w:p>
    <w:p w14:paraId="75A12851"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14:paraId="4294B418" w14:textId="77777777" w:rsidR="00241D0A" w:rsidRPr="00252358" w:rsidRDefault="00241D0A" w:rsidP="00241D0A"/>
    <w:p w14:paraId="5DCDE28B"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E78E8EE" w14:textId="77777777" w:rsidR="00241D0A" w:rsidRDefault="00241D0A" w:rsidP="00241D0A">
      <w:pPr>
        <w:spacing w:after="120"/>
        <w:rPr>
          <w:rFonts w:ascii="Arial" w:hAnsi="Arial" w:cs="Arial"/>
        </w:rPr>
      </w:pPr>
    </w:p>
    <w:p w14:paraId="3F8CC4A8" w14:textId="77777777" w:rsidR="00241D0A" w:rsidRDefault="00241D0A" w:rsidP="00241D0A">
      <w:pPr>
        <w:spacing w:before="225" w:after="225" w:line="240" w:lineRule="auto"/>
        <w:jc w:val="center"/>
      </w:pPr>
      <w:r>
        <w:rPr>
          <w:rFonts w:ascii="Arial" w:hAnsi="Arial" w:cs="Arial"/>
          <w:b/>
          <w:bCs/>
          <w:color w:val="000000"/>
          <w:sz w:val="24"/>
          <w:szCs w:val="24"/>
        </w:rPr>
        <w:t>MENIČNA IZJAVA</w:t>
      </w:r>
    </w:p>
    <w:p w14:paraId="166144D7" w14:textId="77777777" w:rsidR="00241D0A" w:rsidRDefault="00241D0A" w:rsidP="00241D0A">
      <w:pPr>
        <w:spacing w:before="225" w:after="225" w:line="240" w:lineRule="auto"/>
        <w:jc w:val="center"/>
      </w:pPr>
      <w:r>
        <w:rPr>
          <w:rFonts w:ascii="Arial" w:hAnsi="Arial" w:cs="Arial"/>
          <w:color w:val="000000"/>
          <w:sz w:val="21"/>
          <w:szCs w:val="21"/>
        </w:rPr>
        <w:t>s pooblastilom za izpolnitev in unovčenje menice</w:t>
      </w:r>
    </w:p>
    <w:p w14:paraId="2C9A9D7C" w14:textId="77777777" w:rsidR="00241D0A" w:rsidRDefault="00241D0A" w:rsidP="00241D0A">
      <w:pPr>
        <w:spacing w:before="225" w:after="225" w:line="240" w:lineRule="auto"/>
        <w:jc w:val="both"/>
      </w:pPr>
      <w:r>
        <w:rPr>
          <w:rFonts w:ascii="Arial" w:hAnsi="Arial" w:cs="Arial"/>
          <w:color w:val="000000"/>
          <w:sz w:val="18"/>
          <w:szCs w:val="18"/>
        </w:rPr>
        <w:t> </w:t>
      </w:r>
    </w:p>
    <w:p w14:paraId="42986C6C" w14:textId="77777777" w:rsidR="00241D0A" w:rsidRDefault="00241D0A" w:rsidP="00241D0A">
      <w:pPr>
        <w:spacing w:before="225" w:after="225" w:line="240" w:lineRule="auto"/>
        <w:jc w:val="both"/>
      </w:pPr>
      <w:r>
        <w:rPr>
          <w:rFonts w:ascii="Arial" w:hAnsi="Arial" w:cs="Arial"/>
          <w:color w:val="000000"/>
          <w:sz w:val="18"/>
          <w:szCs w:val="18"/>
        </w:rPr>
        <w:t xml:space="preserve">Naročniku OBČINA METLIKA, Mestni trg 24, 8330 Metlika,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C8444EC" w14:textId="77777777" w:rsidR="00241D0A" w:rsidRDefault="00241D0A" w:rsidP="00241D0A">
      <w:pPr>
        <w:spacing w:before="225" w:after="225" w:line="240" w:lineRule="auto"/>
        <w:jc w:val="both"/>
      </w:pPr>
      <w:r>
        <w:rPr>
          <w:rFonts w:ascii="Arial" w:hAnsi="Arial" w:cs="Arial"/>
          <w:b/>
          <w:bCs/>
          <w:color w:val="000000"/>
          <w:sz w:val="18"/>
          <w:szCs w:val="18"/>
        </w:rPr>
        <w:t>IZGRADNJA SUHEGA ZADRŽEVALNIKA, </w:t>
      </w:r>
      <w:r>
        <w:rPr>
          <w:rFonts w:ascii="Arial" w:hAnsi="Arial" w:cs="Arial"/>
          <w:color w:val="000000"/>
          <w:sz w:val="18"/>
          <w:szCs w:val="18"/>
        </w:rPr>
        <w:t>JN0006/2026</w:t>
      </w:r>
    </w:p>
    <w:p w14:paraId="2954FBD6" w14:textId="77777777" w:rsidR="00241D0A" w:rsidRDefault="00241D0A" w:rsidP="00241D0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C4DFC03" w14:textId="77777777" w:rsidR="00241D0A" w:rsidRDefault="00241D0A" w:rsidP="00241D0A">
      <w:pPr>
        <w:spacing w:before="225" w:after="225" w:line="240" w:lineRule="auto"/>
        <w:jc w:val="both"/>
      </w:pPr>
      <w:r>
        <w:rPr>
          <w:rFonts w:ascii="Arial" w:hAnsi="Arial" w:cs="Arial"/>
          <w:color w:val="000000"/>
          <w:sz w:val="18"/>
          <w:szCs w:val="18"/>
        </w:rPr>
        <w:t> </w:t>
      </w:r>
    </w:p>
    <w:p w14:paraId="16C9CC92" w14:textId="77777777" w:rsidR="00241D0A" w:rsidRDefault="00241D0A" w:rsidP="00241D0A">
      <w:pPr>
        <w:spacing w:before="225" w:after="225" w:line="240" w:lineRule="auto"/>
        <w:jc w:val="both"/>
      </w:pPr>
      <w:r>
        <w:rPr>
          <w:rFonts w:ascii="Arial" w:hAnsi="Arial" w:cs="Arial"/>
          <w:color w:val="000000"/>
          <w:sz w:val="18"/>
          <w:szCs w:val="18"/>
        </w:rPr>
        <w:t xml:space="preserve">Naročnika OBČINA METLIKA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56B9A978" w14:textId="77777777" w:rsidR="00241D0A" w:rsidRDefault="00241D0A" w:rsidP="00241D0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BA755C8" w14:textId="77777777" w:rsidR="00241D0A" w:rsidRDefault="00241D0A" w:rsidP="00241D0A">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D92B6CB" w14:textId="77777777" w:rsidR="00241D0A" w:rsidRDefault="00241D0A" w:rsidP="00241D0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07B5B1F" w14:textId="77777777" w:rsidR="00241D0A" w:rsidRDefault="00241D0A" w:rsidP="00241D0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76371C7" w14:textId="77777777" w:rsidR="00241D0A" w:rsidRDefault="00241D0A" w:rsidP="00241D0A">
      <w:pPr>
        <w:spacing w:before="225" w:after="225" w:line="240" w:lineRule="auto"/>
        <w:jc w:val="both"/>
      </w:pPr>
      <w:r>
        <w:rPr>
          <w:rFonts w:ascii="Arial" w:hAnsi="Arial" w:cs="Arial"/>
          <w:color w:val="000000"/>
          <w:sz w:val="18"/>
          <w:szCs w:val="18"/>
        </w:rPr>
        <w:t> </w:t>
      </w:r>
    </w:p>
    <w:p w14:paraId="6D10BE00" w14:textId="77777777" w:rsidR="00241D0A" w:rsidRDefault="00241D0A" w:rsidP="00241D0A">
      <w:pPr>
        <w:spacing w:before="225" w:after="225" w:line="240" w:lineRule="auto"/>
        <w:jc w:val="both"/>
      </w:pPr>
      <w:r>
        <w:rPr>
          <w:rFonts w:ascii="Arial" w:hAnsi="Arial" w:cs="Arial"/>
          <w:color w:val="000000"/>
          <w:sz w:val="18"/>
          <w:szCs w:val="18"/>
        </w:rPr>
        <w:t>Priloga: </w:t>
      </w:r>
    </w:p>
    <w:p w14:paraId="3655F69E" w14:textId="77777777" w:rsidR="00241D0A" w:rsidRDefault="00241D0A" w:rsidP="00241D0A">
      <w:pPr>
        <w:spacing w:before="225" w:after="225" w:line="240" w:lineRule="auto"/>
        <w:jc w:val="both"/>
      </w:pPr>
      <w:r>
        <w:rPr>
          <w:rFonts w:ascii="Arial" w:hAnsi="Arial" w:cs="Arial"/>
          <w:color w:val="000000"/>
          <w:sz w:val="18"/>
          <w:szCs w:val="18"/>
        </w:rPr>
        <w:t>- bianco menica, podpisana in žigosana</w:t>
      </w:r>
    </w:p>
    <w:p w14:paraId="1AE2E58A" w14:textId="77777777" w:rsidR="00241D0A" w:rsidRDefault="00241D0A" w:rsidP="00241D0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41D0A" w14:paraId="7A2B9E99" w14:textId="77777777" w:rsidTr="006109F5">
        <w:tc>
          <w:tcPr>
            <w:tcW w:w="2500" w:type="pct"/>
            <w:tcMar>
              <w:top w:w="75" w:type="dxa"/>
              <w:bottom w:w="75" w:type="dxa"/>
            </w:tcMar>
            <w:vAlign w:val="center"/>
          </w:tcPr>
          <w:p w14:paraId="0D8CA651" w14:textId="77777777" w:rsidR="00241D0A" w:rsidRDefault="00241D0A" w:rsidP="006109F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7D53A54" w14:textId="77777777" w:rsidR="00241D0A" w:rsidRDefault="00241D0A" w:rsidP="006109F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41D0A" w14:paraId="1152CBDE" w14:textId="77777777" w:rsidTr="006109F5">
        <w:tc>
          <w:tcPr>
            <w:tcW w:w="2500" w:type="pct"/>
            <w:tcMar>
              <w:top w:w="75" w:type="dxa"/>
              <w:bottom w:w="75" w:type="dxa"/>
            </w:tcMar>
            <w:vAlign w:val="center"/>
          </w:tcPr>
          <w:p w14:paraId="76705DF9" w14:textId="77777777" w:rsidR="00241D0A" w:rsidRDefault="00241D0A" w:rsidP="006109F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FD2062D" w14:textId="77777777" w:rsidR="00241D0A" w:rsidRDefault="00241D0A" w:rsidP="006109F5"/>
          <w:p w14:paraId="4743DBC4" w14:textId="77777777" w:rsidR="00241D0A" w:rsidRDefault="00241D0A" w:rsidP="006109F5">
            <w:pPr>
              <w:jc w:val="center"/>
            </w:pPr>
            <w:r>
              <w:rPr>
                <w:rFonts w:ascii="Arial" w:hAnsi="Arial" w:cs="Arial"/>
                <w:color w:val="A9A9A9"/>
                <w:position w:val="-2"/>
                <w:sz w:val="18"/>
                <w:szCs w:val="18"/>
              </w:rPr>
              <w:t>(žig in podpis)</w:t>
            </w:r>
          </w:p>
        </w:tc>
      </w:tr>
    </w:tbl>
    <w:p w14:paraId="3063B913" w14:textId="77777777" w:rsidR="00241D0A" w:rsidRDefault="00241D0A" w:rsidP="00241D0A">
      <w:pPr>
        <w:spacing w:before="225" w:after="225" w:line="240" w:lineRule="auto"/>
        <w:jc w:val="both"/>
      </w:pPr>
      <w:r>
        <w:rPr>
          <w:rFonts w:ascii="Arial" w:hAnsi="Arial" w:cs="Arial"/>
          <w:color w:val="000000"/>
          <w:sz w:val="18"/>
          <w:szCs w:val="18"/>
        </w:rPr>
        <w:t> </w:t>
      </w:r>
    </w:p>
    <w:p w14:paraId="7CBFD4EE" w14:textId="77777777" w:rsidR="00241D0A" w:rsidRDefault="00241D0A" w:rsidP="00241D0A">
      <w:pPr>
        <w:spacing w:before="225" w:after="225" w:line="240" w:lineRule="auto"/>
        <w:jc w:val="both"/>
      </w:pPr>
      <w:r>
        <w:rPr>
          <w:rFonts w:ascii="Arial" w:hAnsi="Arial" w:cs="Arial"/>
          <w:color w:val="000000"/>
          <w:sz w:val="18"/>
          <w:szCs w:val="18"/>
        </w:rPr>
        <w:t> </w:t>
      </w:r>
    </w:p>
    <w:p w14:paraId="6658B627" w14:textId="77777777" w:rsidR="00241D0A" w:rsidRDefault="00241D0A" w:rsidP="00241D0A">
      <w:r>
        <w:br w:type="page"/>
      </w:r>
    </w:p>
    <w:p w14:paraId="7450F492" w14:textId="77777777" w:rsidR="00241D0A" w:rsidRPr="00590863" w:rsidRDefault="00241D0A" w:rsidP="00241D0A">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10</w:t>
      </w:r>
    </w:p>
    <w:p w14:paraId="60C36F49" w14:textId="77777777" w:rsidR="00241D0A" w:rsidRPr="00252358" w:rsidRDefault="00241D0A" w:rsidP="00241D0A"/>
    <w:p w14:paraId="4491333D" w14:textId="77777777" w:rsidR="00241D0A" w:rsidRDefault="00241D0A" w:rsidP="00241D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11677E55" w14:textId="77777777" w:rsidR="00241D0A" w:rsidRDefault="00241D0A" w:rsidP="00241D0A">
      <w:pPr>
        <w:spacing w:after="120"/>
        <w:rPr>
          <w:rFonts w:ascii="Arial" w:hAnsi="Arial" w:cs="Arial"/>
        </w:rPr>
      </w:pPr>
    </w:p>
    <w:p w14:paraId="4A664E2E" w14:textId="77777777" w:rsidR="00241D0A" w:rsidRDefault="00241D0A" w:rsidP="00241D0A">
      <w:pPr>
        <w:spacing w:before="225" w:after="225" w:line="240" w:lineRule="auto"/>
        <w:jc w:val="both"/>
      </w:pPr>
      <w:r>
        <w:rPr>
          <w:rFonts w:ascii="Arial" w:hAnsi="Arial" w:cs="Arial"/>
          <w:i/>
          <w:iCs/>
          <w:color w:val="000000"/>
          <w:sz w:val="18"/>
          <w:szCs w:val="18"/>
        </w:rPr>
        <w:t>Glava s podatki o garantu (zavarovalnici/banki) ali SWIFT ključ</w:t>
      </w:r>
    </w:p>
    <w:p w14:paraId="51D2299B" w14:textId="77777777" w:rsidR="00241D0A" w:rsidRDefault="00241D0A" w:rsidP="00241D0A">
      <w:pPr>
        <w:spacing w:before="225" w:after="225" w:line="240" w:lineRule="auto"/>
        <w:jc w:val="both"/>
      </w:pPr>
      <w:r>
        <w:rPr>
          <w:rFonts w:ascii="Arial" w:hAnsi="Arial" w:cs="Arial"/>
          <w:color w:val="000000"/>
          <w:sz w:val="18"/>
          <w:szCs w:val="18"/>
        </w:rPr>
        <w:t>Za: OBČINA METLIKA, Mestni trg 24, 8330 Metlika</w:t>
      </w:r>
    </w:p>
    <w:p w14:paraId="0692F28F" w14:textId="77777777" w:rsidR="00241D0A" w:rsidRDefault="00241D0A" w:rsidP="00241D0A">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E7003DB" w14:textId="77777777" w:rsidR="00241D0A" w:rsidRDefault="00241D0A" w:rsidP="00241D0A">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A50D355" w14:textId="77777777" w:rsidR="00241D0A" w:rsidRDefault="00241D0A" w:rsidP="00241D0A">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9C83780" w14:textId="77777777" w:rsidR="00241D0A" w:rsidRDefault="00241D0A" w:rsidP="00241D0A">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105F840" w14:textId="77777777" w:rsidR="00241D0A" w:rsidRDefault="00241D0A" w:rsidP="00241D0A">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D11856A" w14:textId="77777777" w:rsidR="00241D0A" w:rsidRDefault="00241D0A" w:rsidP="00241D0A">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OBČINA METLIKA, Mestni trg 24, 8330 Metlika,</w:t>
      </w:r>
    </w:p>
    <w:p w14:paraId="24382F5E" w14:textId="2A3916EC" w:rsidR="00241D0A" w:rsidRDefault="00241D0A" w:rsidP="00241D0A">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6407A6">
        <w:rPr>
          <w:rFonts w:ascii="Arial" w:hAnsi="Arial" w:cs="Arial"/>
          <w:b/>
          <w:bCs/>
          <w:color w:val="000000"/>
          <w:sz w:val="18"/>
          <w:szCs w:val="18"/>
        </w:rPr>
        <w:t>IZGRADNJA SUHEGA ZADRŽEVALNIKA.</w:t>
      </w:r>
      <w:r>
        <w:rPr>
          <w:rFonts w:ascii="Arial" w:hAnsi="Arial" w:cs="Arial"/>
          <w:i/>
          <w:iCs/>
          <w:color w:val="000000"/>
          <w:sz w:val="18"/>
          <w:szCs w:val="18"/>
        </w:rPr>
        <w:t> </w:t>
      </w:r>
    </w:p>
    <w:p w14:paraId="1A7DE65E" w14:textId="77777777" w:rsidR="00241D0A" w:rsidRDefault="00241D0A" w:rsidP="00241D0A">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6AFB66FB" w14:textId="77777777" w:rsidR="00241D0A" w:rsidRDefault="00241D0A" w:rsidP="00241D0A">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9AAAC49" w14:textId="77777777" w:rsidR="00241D0A" w:rsidRDefault="00241D0A" w:rsidP="00241D0A">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3A04529" w14:textId="77777777" w:rsidR="00241D0A" w:rsidRDefault="00241D0A" w:rsidP="00241D0A">
      <w:pPr>
        <w:spacing w:before="225" w:after="225" w:line="240" w:lineRule="auto"/>
        <w:jc w:val="both"/>
      </w:pPr>
      <w:r>
        <w:rPr>
          <w:rFonts w:ascii="Arial" w:hAnsi="Arial" w:cs="Arial"/>
          <w:color w:val="000000"/>
          <w:sz w:val="18"/>
          <w:szCs w:val="18"/>
        </w:rPr>
        <w:t>2. Kopija garancije št. ______________</w:t>
      </w:r>
    </w:p>
    <w:p w14:paraId="268A0B2A" w14:textId="77777777" w:rsidR="00241D0A" w:rsidRDefault="00241D0A" w:rsidP="00241D0A">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8DB18DC" w14:textId="77777777" w:rsidR="00241D0A" w:rsidRDefault="00241D0A" w:rsidP="00241D0A">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8557828" w14:textId="77777777" w:rsidR="00241D0A" w:rsidRDefault="00241D0A" w:rsidP="00241D0A">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1EF4DE7" w14:textId="77777777" w:rsidR="00241D0A" w:rsidRDefault="00241D0A" w:rsidP="00241D0A">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48C79AD" w14:textId="77777777" w:rsidR="00241D0A" w:rsidRDefault="00241D0A" w:rsidP="00241D0A">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C24A4E9" w14:textId="77777777" w:rsidR="00241D0A" w:rsidRDefault="00241D0A" w:rsidP="00241D0A">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4D747ED" w14:textId="77777777" w:rsidR="00241D0A" w:rsidRDefault="00241D0A" w:rsidP="00241D0A">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1EF1B4E" w14:textId="77777777" w:rsidR="00241D0A" w:rsidRDefault="00241D0A" w:rsidP="00241D0A">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1CF72866" w14:textId="77777777" w:rsidR="00241D0A" w:rsidRDefault="00241D0A" w:rsidP="00241D0A">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0D59936" w14:textId="77777777" w:rsidR="00241D0A" w:rsidRDefault="00241D0A" w:rsidP="00241D0A">
      <w:pPr>
        <w:spacing w:before="225" w:after="225" w:line="240" w:lineRule="auto"/>
        <w:jc w:val="both"/>
      </w:pPr>
      <w:r>
        <w:rPr>
          <w:rFonts w:ascii="Arial" w:hAnsi="Arial" w:cs="Arial"/>
          <w:color w:val="000000"/>
          <w:sz w:val="18"/>
          <w:szCs w:val="18"/>
        </w:rPr>
        <w:t> </w:t>
      </w:r>
    </w:p>
    <w:p w14:paraId="2D638363" w14:textId="77777777" w:rsidR="00241D0A" w:rsidRDefault="00241D0A" w:rsidP="00241D0A">
      <w:pPr>
        <w:spacing w:before="225" w:after="225" w:line="240" w:lineRule="auto"/>
        <w:jc w:val="both"/>
      </w:pPr>
      <w:r>
        <w:rPr>
          <w:rFonts w:ascii="Arial" w:hAnsi="Arial" w:cs="Arial"/>
          <w:color w:val="000000"/>
          <w:sz w:val="18"/>
          <w:szCs w:val="18"/>
        </w:rPr>
        <w:t> </w:t>
      </w:r>
    </w:p>
    <w:p w14:paraId="5DB42D7A" w14:textId="77777777" w:rsidR="00241D0A" w:rsidRDefault="00241D0A" w:rsidP="00241D0A">
      <w:pPr>
        <w:spacing w:before="225" w:after="225" w:line="240" w:lineRule="auto"/>
        <w:jc w:val="both"/>
      </w:pPr>
      <w:r>
        <w:rPr>
          <w:rFonts w:ascii="Arial" w:hAnsi="Arial" w:cs="Arial"/>
          <w:color w:val="000000"/>
          <w:sz w:val="18"/>
          <w:szCs w:val="18"/>
        </w:rPr>
        <w:t> </w:t>
      </w:r>
    </w:p>
    <w:p w14:paraId="64418A38" w14:textId="77777777" w:rsidR="00241D0A" w:rsidRDefault="00241D0A" w:rsidP="00241D0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41D0A" w14:paraId="7962A427" w14:textId="77777777" w:rsidTr="006109F5">
        <w:tc>
          <w:tcPr>
            <w:tcW w:w="2500" w:type="pct"/>
            <w:tcMar>
              <w:top w:w="75" w:type="dxa"/>
              <w:bottom w:w="75" w:type="dxa"/>
            </w:tcMar>
            <w:vAlign w:val="center"/>
          </w:tcPr>
          <w:p w14:paraId="41606B92"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2B0BA917" w14:textId="77777777" w:rsidR="00241D0A" w:rsidRDefault="00241D0A" w:rsidP="006109F5">
            <w:pPr>
              <w:jc w:val="center"/>
            </w:pPr>
            <w:r>
              <w:rPr>
                <w:rFonts w:ascii="Arial" w:hAnsi="Arial" w:cs="Arial"/>
                <w:color w:val="000000"/>
                <w:position w:val="-2"/>
                <w:sz w:val="18"/>
                <w:szCs w:val="18"/>
              </w:rPr>
              <w:t>Garant</w:t>
            </w:r>
          </w:p>
        </w:tc>
      </w:tr>
      <w:tr w:rsidR="00241D0A" w14:paraId="5D1FB450" w14:textId="77777777" w:rsidTr="006109F5">
        <w:tc>
          <w:tcPr>
            <w:tcW w:w="2500" w:type="pct"/>
            <w:tcMar>
              <w:top w:w="75" w:type="dxa"/>
              <w:bottom w:w="75" w:type="dxa"/>
            </w:tcMar>
            <w:vAlign w:val="center"/>
          </w:tcPr>
          <w:p w14:paraId="58407356" w14:textId="77777777" w:rsidR="00241D0A" w:rsidRDefault="00241D0A" w:rsidP="006109F5">
            <w:r>
              <w:rPr>
                <w:rFonts w:ascii="Arial" w:hAnsi="Arial" w:cs="Arial"/>
                <w:color w:val="000000"/>
                <w:position w:val="-2"/>
                <w:sz w:val="18"/>
                <w:szCs w:val="18"/>
              </w:rPr>
              <w:t> </w:t>
            </w:r>
          </w:p>
        </w:tc>
        <w:tc>
          <w:tcPr>
            <w:tcW w:w="0" w:type="auto"/>
            <w:tcMar>
              <w:top w:w="75" w:type="dxa"/>
              <w:bottom w:w="75" w:type="dxa"/>
            </w:tcMar>
            <w:vAlign w:val="center"/>
          </w:tcPr>
          <w:p w14:paraId="3B959E28" w14:textId="77777777" w:rsidR="00241D0A" w:rsidRDefault="00241D0A" w:rsidP="006109F5"/>
          <w:p w14:paraId="75E13E4B" w14:textId="77777777" w:rsidR="00241D0A" w:rsidRDefault="00241D0A" w:rsidP="006109F5">
            <w:pPr>
              <w:jc w:val="center"/>
            </w:pPr>
            <w:r>
              <w:rPr>
                <w:rFonts w:ascii="Arial" w:hAnsi="Arial" w:cs="Arial"/>
                <w:color w:val="A9A9A9"/>
                <w:position w:val="-2"/>
                <w:sz w:val="18"/>
                <w:szCs w:val="18"/>
              </w:rPr>
              <w:t>(žig in podpis)</w:t>
            </w:r>
          </w:p>
        </w:tc>
      </w:tr>
    </w:tbl>
    <w:p w14:paraId="4C3FF66F" w14:textId="77777777" w:rsidR="00241D0A" w:rsidRDefault="00241D0A" w:rsidP="00252358">
      <w:pPr>
        <w:spacing w:after="0"/>
        <w:jc w:val="right"/>
        <w:rPr>
          <w:rFonts w:ascii="Arial" w:hAnsi="Arial" w:cs="Arial"/>
          <w:sz w:val="18"/>
          <w:szCs w:val="18"/>
        </w:rPr>
      </w:pPr>
    </w:p>
    <w:p w14:paraId="796B67DF" w14:textId="77777777" w:rsidR="00241D0A" w:rsidRDefault="00241D0A">
      <w:pPr>
        <w:rPr>
          <w:rFonts w:ascii="Arial" w:hAnsi="Arial" w:cs="Arial"/>
          <w:sz w:val="18"/>
          <w:szCs w:val="18"/>
        </w:rPr>
      </w:pPr>
      <w:r>
        <w:rPr>
          <w:rFonts w:ascii="Arial" w:hAnsi="Arial" w:cs="Arial"/>
          <w:sz w:val="18"/>
          <w:szCs w:val="18"/>
        </w:rPr>
        <w:br w:type="page"/>
      </w:r>
    </w:p>
    <w:p w14:paraId="10548654" w14:textId="403B424B" w:rsidR="00A245AF"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41D0A">
        <w:rPr>
          <w:rFonts w:ascii="Arial" w:hAnsi="Arial" w:cs="Arial"/>
          <w:sz w:val="18"/>
          <w:szCs w:val="18"/>
        </w:rPr>
        <w:t>11</w:t>
      </w:r>
    </w:p>
    <w:p w14:paraId="15B1ED34" w14:textId="77777777" w:rsidR="00A245AF" w:rsidRPr="00252358" w:rsidRDefault="00A245AF" w:rsidP="00252358"/>
    <w:p w14:paraId="65E5AF91" w14:textId="77777777" w:rsidR="00A245A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78D390D" w14:textId="77777777" w:rsidR="00A245AF" w:rsidRDefault="00A245AF" w:rsidP="00EB2A75">
      <w:pPr>
        <w:spacing w:after="120"/>
        <w:rPr>
          <w:rFonts w:ascii="Arial" w:hAnsi="Arial" w:cs="Arial"/>
        </w:rPr>
      </w:pPr>
    </w:p>
    <w:p w14:paraId="3FD2665D" w14:textId="77777777" w:rsidR="005358BF"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5ADD1EF" w14:textId="77777777" w:rsidR="005358BF"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358BF" w14:paraId="2D87E054" w14:textId="77777777">
        <w:tc>
          <w:tcPr>
            <w:tcW w:w="0" w:type="auto"/>
            <w:tcMar>
              <w:top w:w="0" w:type="auto"/>
              <w:bottom w:w="0" w:type="auto"/>
            </w:tcMar>
          </w:tcPr>
          <w:p w14:paraId="785B709F"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6FC89CE"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13FA265"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0145A827"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850A121"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84266D5"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66FE3EE" w14:textId="77777777" w:rsidR="005358BF" w:rsidRDefault="00000000">
            <w:pPr>
              <w:numPr>
                <w:ilvl w:val="0"/>
                <w:numId w:val="2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0B5B933" w14:textId="77777777" w:rsidR="005358BF"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68ECCB1" w14:textId="77777777" w:rsidR="005358BF" w:rsidRDefault="00000000">
      <w:pPr>
        <w:spacing w:before="225" w:after="225" w:line="240" w:lineRule="auto"/>
        <w:jc w:val="center"/>
      </w:pPr>
      <w:r>
        <w:rPr>
          <w:rFonts w:ascii="Arial" w:hAnsi="Arial" w:cs="Arial"/>
          <w:b/>
          <w:bCs/>
          <w:color w:val="000000"/>
          <w:sz w:val="21"/>
          <w:szCs w:val="21"/>
        </w:rPr>
        <w:t>in</w:t>
      </w:r>
    </w:p>
    <w:p w14:paraId="0F4F831D" w14:textId="77777777" w:rsidR="005358BF" w:rsidRDefault="00000000">
      <w:pPr>
        <w:spacing w:before="225" w:after="225" w:line="240" w:lineRule="auto"/>
        <w:jc w:val="center"/>
      </w:pPr>
      <w:r>
        <w:rPr>
          <w:rFonts w:ascii="Arial" w:hAnsi="Arial" w:cs="Arial"/>
          <w:b/>
          <w:bCs/>
          <w:color w:val="000000"/>
          <w:sz w:val="21"/>
          <w:szCs w:val="21"/>
        </w:rPr>
        <w:t>POOBLASTILO</w:t>
      </w:r>
    </w:p>
    <w:p w14:paraId="786596B8" w14:textId="77777777" w:rsidR="005358BF" w:rsidRDefault="00000000">
      <w:pPr>
        <w:spacing w:before="225" w:after="225" w:line="240" w:lineRule="auto"/>
        <w:jc w:val="both"/>
      </w:pPr>
      <w:r>
        <w:rPr>
          <w:rFonts w:ascii="Arial" w:hAnsi="Arial" w:cs="Arial"/>
          <w:color w:val="000000"/>
          <w:sz w:val="18"/>
          <w:szCs w:val="18"/>
        </w:rPr>
        <w:t xml:space="preserve">Pooblaščamo naročnika OBČINA </w:t>
      </w:r>
      <w:proofErr w:type="spellStart"/>
      <w:r>
        <w:rPr>
          <w:rFonts w:ascii="Arial" w:hAnsi="Arial" w:cs="Arial"/>
          <w:color w:val="000000"/>
          <w:sz w:val="18"/>
          <w:szCs w:val="18"/>
        </w:rPr>
        <w:t>METLIKA,Mestni</w:t>
      </w:r>
      <w:proofErr w:type="spellEnd"/>
      <w:r>
        <w:rPr>
          <w:rFonts w:ascii="Arial" w:hAnsi="Arial" w:cs="Arial"/>
          <w:color w:val="000000"/>
          <w:sz w:val="18"/>
          <w:szCs w:val="18"/>
        </w:rPr>
        <w:t xml:space="preserve"> trg 24, 8330 Metlika,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5358BF" w14:paraId="7A1F213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5410F8" w14:textId="77777777" w:rsidR="005358BF"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BEB4F" w14:textId="77777777" w:rsidR="005358BF" w:rsidRDefault="00000000">
            <w:r>
              <w:rPr>
                <w:rFonts w:ascii="Arial" w:hAnsi="Arial" w:cs="Arial"/>
                <w:color w:val="000000"/>
                <w:position w:val="-2"/>
                <w:sz w:val="18"/>
                <w:szCs w:val="18"/>
              </w:rPr>
              <w:t> </w:t>
            </w:r>
          </w:p>
        </w:tc>
      </w:tr>
      <w:tr w:rsidR="005358BF" w14:paraId="3C4D92E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A545D" w14:textId="77777777" w:rsidR="005358BF"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3205F" w14:textId="77777777" w:rsidR="005358BF" w:rsidRDefault="00000000">
            <w:r>
              <w:rPr>
                <w:rFonts w:ascii="Arial" w:hAnsi="Arial" w:cs="Arial"/>
                <w:color w:val="000000"/>
                <w:position w:val="-2"/>
                <w:sz w:val="18"/>
                <w:szCs w:val="18"/>
              </w:rPr>
              <w:t> </w:t>
            </w:r>
          </w:p>
        </w:tc>
      </w:tr>
      <w:tr w:rsidR="005358BF" w14:paraId="2655EB7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9C98B" w14:textId="77777777" w:rsidR="005358BF"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58542" w14:textId="77777777" w:rsidR="005358BF" w:rsidRDefault="00000000">
            <w:r>
              <w:rPr>
                <w:rFonts w:ascii="Arial" w:hAnsi="Arial" w:cs="Arial"/>
                <w:color w:val="000000"/>
                <w:position w:val="-2"/>
                <w:sz w:val="18"/>
                <w:szCs w:val="18"/>
              </w:rPr>
              <w:t> </w:t>
            </w:r>
          </w:p>
        </w:tc>
      </w:tr>
      <w:tr w:rsidR="005358BF" w14:paraId="3EFDEDF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676A4" w14:textId="77777777" w:rsidR="005358BF"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23F94" w14:textId="77777777" w:rsidR="005358BF" w:rsidRDefault="00000000">
            <w:r>
              <w:rPr>
                <w:rFonts w:ascii="Arial" w:hAnsi="Arial" w:cs="Arial"/>
                <w:color w:val="000000"/>
                <w:position w:val="-2"/>
                <w:sz w:val="18"/>
                <w:szCs w:val="18"/>
              </w:rPr>
              <w:t> </w:t>
            </w:r>
          </w:p>
        </w:tc>
      </w:tr>
      <w:tr w:rsidR="005358BF" w14:paraId="269701C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F682A" w14:textId="77777777" w:rsidR="005358BF"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6BCCA7" w14:textId="77777777" w:rsidR="005358BF" w:rsidRDefault="00000000">
            <w:r>
              <w:rPr>
                <w:rFonts w:ascii="Arial" w:hAnsi="Arial" w:cs="Arial"/>
                <w:color w:val="000000"/>
                <w:position w:val="-2"/>
                <w:sz w:val="18"/>
                <w:szCs w:val="18"/>
              </w:rPr>
              <w:t> </w:t>
            </w:r>
          </w:p>
        </w:tc>
      </w:tr>
    </w:tbl>
    <w:p w14:paraId="0A2B0FD9" w14:textId="77777777" w:rsidR="005358BF"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358BF" w14:paraId="326BA6A9" w14:textId="77777777">
        <w:tc>
          <w:tcPr>
            <w:tcW w:w="2500" w:type="pct"/>
            <w:tcMar>
              <w:top w:w="75" w:type="dxa"/>
              <w:bottom w:w="75" w:type="dxa"/>
            </w:tcMar>
            <w:vAlign w:val="center"/>
          </w:tcPr>
          <w:p w14:paraId="310BBD4B" w14:textId="77777777" w:rsidR="005358B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A69A856" w14:textId="77777777" w:rsidR="005358BF" w:rsidRDefault="00000000">
            <w:r>
              <w:rPr>
                <w:rFonts w:ascii="Arial" w:hAnsi="Arial" w:cs="Arial"/>
                <w:color w:val="000000"/>
                <w:position w:val="-2"/>
                <w:sz w:val="18"/>
                <w:szCs w:val="18"/>
              </w:rPr>
              <w:t>Ime in priimek: _____________________</w:t>
            </w:r>
          </w:p>
        </w:tc>
      </w:tr>
      <w:tr w:rsidR="005358BF" w14:paraId="48A61808" w14:textId="77777777">
        <w:tc>
          <w:tcPr>
            <w:tcW w:w="2500" w:type="pct"/>
            <w:tcMar>
              <w:top w:w="75" w:type="dxa"/>
              <w:bottom w:w="75" w:type="dxa"/>
            </w:tcMar>
            <w:vAlign w:val="center"/>
          </w:tcPr>
          <w:p w14:paraId="66E57CCE" w14:textId="77777777" w:rsidR="005358BF" w:rsidRDefault="00000000">
            <w:r>
              <w:rPr>
                <w:rFonts w:ascii="Arial" w:hAnsi="Arial" w:cs="Arial"/>
                <w:color w:val="000000"/>
                <w:position w:val="-2"/>
                <w:sz w:val="18"/>
                <w:szCs w:val="18"/>
              </w:rPr>
              <w:lastRenderedPageBreak/>
              <w:t> </w:t>
            </w:r>
          </w:p>
        </w:tc>
        <w:tc>
          <w:tcPr>
            <w:tcW w:w="0" w:type="auto"/>
            <w:tcMar>
              <w:top w:w="75" w:type="dxa"/>
              <w:bottom w:w="75" w:type="dxa"/>
            </w:tcMar>
            <w:vAlign w:val="center"/>
          </w:tcPr>
          <w:p w14:paraId="0CF1DBC2" w14:textId="77777777" w:rsidR="005358BF" w:rsidRDefault="005358BF"/>
          <w:p w14:paraId="35884AB0" w14:textId="77777777" w:rsidR="005358BF" w:rsidRDefault="00000000">
            <w:pPr>
              <w:jc w:val="center"/>
            </w:pPr>
            <w:r>
              <w:rPr>
                <w:rFonts w:ascii="Arial" w:hAnsi="Arial" w:cs="Arial"/>
                <w:color w:val="A9A9A9"/>
                <w:position w:val="-2"/>
                <w:sz w:val="18"/>
                <w:szCs w:val="18"/>
              </w:rPr>
              <w:t>(žig in podpis)</w:t>
            </w:r>
          </w:p>
        </w:tc>
      </w:tr>
    </w:tbl>
    <w:p w14:paraId="26F4B96F" w14:textId="77777777" w:rsidR="005358BF" w:rsidRDefault="00000000">
      <w:pPr>
        <w:spacing w:before="225" w:after="225" w:line="240" w:lineRule="auto"/>
        <w:jc w:val="both"/>
      </w:pPr>
      <w:r>
        <w:rPr>
          <w:rFonts w:ascii="Arial" w:hAnsi="Arial" w:cs="Arial"/>
          <w:color w:val="000000"/>
          <w:sz w:val="18"/>
          <w:szCs w:val="18"/>
        </w:rPr>
        <w:t> </w:t>
      </w:r>
    </w:p>
    <w:p w14:paraId="157A9897" w14:textId="77777777" w:rsidR="005358BF" w:rsidRDefault="00000000">
      <w:pPr>
        <w:spacing w:before="525" w:after="225" w:line="240" w:lineRule="auto"/>
        <w:jc w:val="both"/>
      </w:pPr>
      <w:r>
        <w:rPr>
          <w:rFonts w:ascii="Arial" w:hAnsi="Arial" w:cs="Arial"/>
          <w:color w:val="000000"/>
          <w:sz w:val="18"/>
          <w:szCs w:val="18"/>
        </w:rPr>
        <w:t> </w:t>
      </w:r>
    </w:p>
    <w:p w14:paraId="1B3C945A" w14:textId="77777777" w:rsidR="005358BF" w:rsidRDefault="005358BF">
      <w:pPr>
        <w:sectPr w:rsidR="005358BF" w:rsidSect="006E7A2B">
          <w:footerReference w:type="default" r:id="rId19"/>
          <w:pgSz w:w="11906" w:h="16838"/>
          <w:pgMar w:top="1418" w:right="1418" w:bottom="1418" w:left="1418" w:header="567" w:footer="596" w:gutter="0"/>
          <w:cols w:space="708"/>
          <w:docGrid w:linePitch="360"/>
        </w:sectPr>
      </w:pPr>
    </w:p>
    <w:p w14:paraId="7E13FCB6" w14:textId="74587531" w:rsidR="00A245AF"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41D0A">
        <w:rPr>
          <w:rFonts w:ascii="Arial" w:hAnsi="Arial" w:cs="Arial"/>
          <w:sz w:val="18"/>
          <w:szCs w:val="18"/>
        </w:rPr>
        <w:t>2</w:t>
      </w:r>
    </w:p>
    <w:p w14:paraId="5FD2BEE9" w14:textId="77777777" w:rsidR="00A245AF" w:rsidRPr="00252358" w:rsidRDefault="00A245AF" w:rsidP="00252358"/>
    <w:p w14:paraId="32F2E6F5" w14:textId="77777777" w:rsidR="00A245A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B931794" w14:textId="77777777" w:rsidR="00A245AF" w:rsidRDefault="00A245AF" w:rsidP="00EB2A75">
      <w:pPr>
        <w:spacing w:after="120"/>
        <w:rPr>
          <w:rFonts w:ascii="Arial" w:hAnsi="Arial" w:cs="Arial"/>
        </w:rPr>
      </w:pPr>
    </w:p>
    <w:p w14:paraId="44FC42AF" w14:textId="77777777" w:rsidR="005358BF" w:rsidRDefault="00000000">
      <w:pPr>
        <w:spacing w:before="225" w:after="225" w:line="240" w:lineRule="auto"/>
        <w:jc w:val="both"/>
      </w:pPr>
      <w:r>
        <w:rPr>
          <w:rFonts w:ascii="Arial" w:hAnsi="Arial" w:cs="Arial"/>
          <w:color w:val="000000"/>
          <w:sz w:val="18"/>
          <w:szCs w:val="18"/>
        </w:rPr>
        <w:t>V zvezi z javnim naročilom »IZGRADNJA SUHEGA ZADRŽEVALNIKA«,</w:t>
      </w:r>
    </w:p>
    <w:p w14:paraId="1C971D13" w14:textId="77777777" w:rsidR="005358BF"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C433226" w14:textId="77777777" w:rsidR="005358BF" w:rsidRDefault="00000000">
      <w:pPr>
        <w:spacing w:before="225" w:after="225" w:line="240" w:lineRule="auto"/>
        <w:jc w:val="both"/>
      </w:pPr>
      <w:r>
        <w:rPr>
          <w:rFonts w:ascii="Arial" w:hAnsi="Arial" w:cs="Arial"/>
          <w:color w:val="000000"/>
          <w:sz w:val="18"/>
          <w:szCs w:val="18"/>
        </w:rPr>
        <w:t>Izjavljamo (ustrezno označi):</w:t>
      </w:r>
    </w:p>
    <w:p w14:paraId="68E7CA3F" w14:textId="77777777" w:rsidR="005358BF"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F46C933" w14:textId="77777777" w:rsidR="005358BF" w:rsidRDefault="00000000">
      <w:pPr>
        <w:spacing w:before="225" w:after="225" w:line="240" w:lineRule="auto"/>
        <w:jc w:val="both"/>
      </w:pPr>
      <w:r>
        <w:rPr>
          <w:rFonts w:ascii="Arial" w:hAnsi="Arial" w:cs="Arial"/>
          <w:color w:val="000000"/>
          <w:sz w:val="18"/>
          <w:szCs w:val="18"/>
        </w:rPr>
        <w:t>[   ] NE zahtevamo izvedbe neposrednih plačil.</w:t>
      </w:r>
    </w:p>
    <w:p w14:paraId="79A17C18" w14:textId="77777777" w:rsidR="005358BF" w:rsidRDefault="00000000">
      <w:pPr>
        <w:spacing w:before="225" w:after="225" w:line="240" w:lineRule="auto"/>
        <w:jc w:val="both"/>
      </w:pPr>
      <w:r>
        <w:rPr>
          <w:rFonts w:ascii="Arial" w:hAnsi="Arial" w:cs="Arial"/>
          <w:color w:val="000000"/>
          <w:sz w:val="18"/>
          <w:szCs w:val="18"/>
        </w:rPr>
        <w:t> </w:t>
      </w:r>
    </w:p>
    <w:p w14:paraId="4322AB5D" w14:textId="77777777" w:rsidR="005358BF"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358BF" w14:paraId="3F202F8A" w14:textId="77777777">
        <w:tc>
          <w:tcPr>
            <w:tcW w:w="2500" w:type="pct"/>
            <w:tcMar>
              <w:top w:w="75" w:type="dxa"/>
              <w:bottom w:w="75" w:type="dxa"/>
            </w:tcMar>
            <w:vAlign w:val="center"/>
          </w:tcPr>
          <w:p w14:paraId="2414F85C" w14:textId="77777777" w:rsidR="005358B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388B8A3" w14:textId="77777777" w:rsidR="005358BF" w:rsidRDefault="00000000">
            <w:r>
              <w:rPr>
                <w:rFonts w:ascii="Arial" w:hAnsi="Arial" w:cs="Arial"/>
                <w:color w:val="000000"/>
                <w:position w:val="-2"/>
                <w:sz w:val="18"/>
                <w:szCs w:val="18"/>
              </w:rPr>
              <w:t>Ime in priimek: _____________________</w:t>
            </w:r>
          </w:p>
        </w:tc>
      </w:tr>
      <w:tr w:rsidR="005358BF" w14:paraId="01056050" w14:textId="77777777">
        <w:tc>
          <w:tcPr>
            <w:tcW w:w="2500" w:type="pct"/>
            <w:tcMar>
              <w:top w:w="75" w:type="dxa"/>
              <w:bottom w:w="75" w:type="dxa"/>
            </w:tcMar>
            <w:vAlign w:val="center"/>
          </w:tcPr>
          <w:p w14:paraId="50CC914E" w14:textId="77777777" w:rsidR="005358BF" w:rsidRDefault="00000000">
            <w:r>
              <w:rPr>
                <w:rFonts w:ascii="Arial" w:hAnsi="Arial" w:cs="Arial"/>
                <w:color w:val="000000"/>
                <w:position w:val="-2"/>
                <w:sz w:val="18"/>
                <w:szCs w:val="18"/>
              </w:rPr>
              <w:t> </w:t>
            </w:r>
          </w:p>
        </w:tc>
        <w:tc>
          <w:tcPr>
            <w:tcW w:w="0" w:type="auto"/>
            <w:tcMar>
              <w:top w:w="75" w:type="dxa"/>
              <w:bottom w:w="75" w:type="dxa"/>
            </w:tcMar>
            <w:vAlign w:val="center"/>
          </w:tcPr>
          <w:p w14:paraId="52EF44D0" w14:textId="77777777" w:rsidR="005358BF" w:rsidRDefault="005358BF"/>
          <w:p w14:paraId="402FB37C" w14:textId="77777777" w:rsidR="005358BF" w:rsidRDefault="00000000">
            <w:pPr>
              <w:jc w:val="center"/>
            </w:pPr>
            <w:r>
              <w:rPr>
                <w:rFonts w:ascii="Arial" w:hAnsi="Arial" w:cs="Arial"/>
                <w:color w:val="A9A9A9"/>
                <w:position w:val="-2"/>
                <w:sz w:val="18"/>
                <w:szCs w:val="18"/>
              </w:rPr>
              <w:t>(žig in podpis)</w:t>
            </w:r>
          </w:p>
        </w:tc>
      </w:tr>
    </w:tbl>
    <w:p w14:paraId="464C7C62" w14:textId="77777777" w:rsidR="005358BF" w:rsidRDefault="00000000">
      <w:pPr>
        <w:spacing w:before="225" w:after="225" w:line="240" w:lineRule="auto"/>
        <w:jc w:val="both"/>
      </w:pPr>
      <w:r>
        <w:rPr>
          <w:rFonts w:ascii="Arial" w:hAnsi="Arial" w:cs="Arial"/>
          <w:color w:val="000000"/>
          <w:sz w:val="18"/>
          <w:szCs w:val="18"/>
        </w:rPr>
        <w:t> </w:t>
      </w:r>
    </w:p>
    <w:p w14:paraId="7F4C9297" w14:textId="77777777" w:rsidR="005358BF" w:rsidRDefault="00000000">
      <w:pPr>
        <w:spacing w:before="225" w:after="225" w:line="240" w:lineRule="auto"/>
        <w:jc w:val="both"/>
      </w:pPr>
      <w:r>
        <w:rPr>
          <w:rFonts w:ascii="Arial" w:hAnsi="Arial" w:cs="Arial"/>
          <w:color w:val="000000"/>
          <w:sz w:val="18"/>
          <w:szCs w:val="18"/>
        </w:rPr>
        <w:t> </w:t>
      </w:r>
    </w:p>
    <w:p w14:paraId="37A0B21A" w14:textId="77777777" w:rsidR="005358BF" w:rsidRDefault="00000000">
      <w:pPr>
        <w:spacing w:before="225" w:after="225" w:line="240" w:lineRule="auto"/>
        <w:jc w:val="both"/>
      </w:pPr>
      <w:r>
        <w:rPr>
          <w:rFonts w:ascii="Arial" w:hAnsi="Arial" w:cs="Arial"/>
          <w:color w:val="000000"/>
          <w:sz w:val="18"/>
          <w:szCs w:val="18"/>
        </w:rPr>
        <w:t> </w:t>
      </w:r>
    </w:p>
    <w:p w14:paraId="2ADD640A" w14:textId="77777777" w:rsidR="005358BF" w:rsidRDefault="00000000">
      <w:pPr>
        <w:spacing w:before="225" w:after="225" w:line="240" w:lineRule="auto"/>
        <w:jc w:val="both"/>
      </w:pPr>
      <w:r>
        <w:rPr>
          <w:rFonts w:ascii="Arial" w:hAnsi="Arial" w:cs="Arial"/>
          <w:b/>
          <w:bCs/>
          <w:i/>
          <w:iCs/>
          <w:color w:val="000000"/>
          <w:sz w:val="18"/>
          <w:szCs w:val="18"/>
          <w:u w:val="single"/>
        </w:rPr>
        <w:t>Opomba:</w:t>
      </w:r>
    </w:p>
    <w:p w14:paraId="0A53B03F" w14:textId="77777777" w:rsidR="005358BF"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479D27D8" w14:textId="77777777" w:rsidR="005358BF" w:rsidRDefault="005358BF">
      <w:pPr>
        <w:sectPr w:rsidR="005358BF" w:rsidSect="006E7A2B">
          <w:footerReference w:type="default" r:id="rId20"/>
          <w:pgSz w:w="11906" w:h="16838"/>
          <w:pgMar w:top="1418" w:right="1418" w:bottom="1418" w:left="1418" w:header="567" w:footer="596" w:gutter="0"/>
          <w:cols w:space="708"/>
          <w:docGrid w:linePitch="360"/>
        </w:sectPr>
      </w:pPr>
    </w:p>
    <w:p w14:paraId="730E63D4" w14:textId="6A3BC2C3" w:rsidR="00A245AF"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41D0A">
        <w:rPr>
          <w:rFonts w:ascii="Arial" w:hAnsi="Arial" w:cs="Arial"/>
          <w:sz w:val="18"/>
          <w:szCs w:val="18"/>
        </w:rPr>
        <w:t>3</w:t>
      </w:r>
    </w:p>
    <w:p w14:paraId="0A18BE78" w14:textId="77777777" w:rsidR="00A245AF" w:rsidRPr="00252358" w:rsidRDefault="00A245AF" w:rsidP="00252358"/>
    <w:p w14:paraId="724FBE35" w14:textId="77777777" w:rsidR="00A245A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840F56E" w14:textId="77777777" w:rsidR="00A245AF" w:rsidRDefault="00A245AF" w:rsidP="00EB2A75">
      <w:pPr>
        <w:spacing w:after="120"/>
        <w:rPr>
          <w:rFonts w:ascii="Arial" w:hAnsi="Arial" w:cs="Arial"/>
        </w:rPr>
      </w:pPr>
    </w:p>
    <w:p w14:paraId="6F1478AA" w14:textId="77777777" w:rsidR="005358BF"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IZGRADNJA SUHEGA ZADRŽEVALNIKA</w:t>
      </w:r>
      <w:r>
        <w:rPr>
          <w:rFonts w:ascii="Arial" w:hAnsi="Arial" w:cs="Arial"/>
          <w:color w:val="000000"/>
          <w:sz w:val="18"/>
          <w:szCs w:val="18"/>
        </w:rPr>
        <w:t>«,</w:t>
      </w:r>
    </w:p>
    <w:p w14:paraId="7F660DC3" w14:textId="77777777" w:rsidR="005358BF" w:rsidRDefault="00000000">
      <w:pPr>
        <w:spacing w:before="225" w:after="225" w:line="240" w:lineRule="auto"/>
        <w:jc w:val="both"/>
      </w:pPr>
      <w:r>
        <w:rPr>
          <w:rFonts w:ascii="Arial" w:hAnsi="Arial" w:cs="Arial"/>
          <w:color w:val="000000"/>
          <w:sz w:val="18"/>
          <w:szCs w:val="18"/>
        </w:rPr>
        <w:t>izjavljamo, da (ustrezno označi in izpolni):</w:t>
      </w:r>
    </w:p>
    <w:p w14:paraId="092AE35C" w14:textId="77777777" w:rsidR="005358BF" w:rsidRDefault="00000000">
      <w:pPr>
        <w:spacing w:before="225" w:after="225" w:line="240" w:lineRule="auto"/>
        <w:jc w:val="both"/>
      </w:pPr>
      <w:r>
        <w:rPr>
          <w:rFonts w:ascii="Arial" w:hAnsi="Arial" w:cs="Arial"/>
          <w:b/>
          <w:bCs/>
          <w:color w:val="000000"/>
          <w:sz w:val="18"/>
          <w:szCs w:val="18"/>
        </w:rPr>
        <w:t>[   ] ne nastopamo s podizvajalci</w:t>
      </w:r>
    </w:p>
    <w:p w14:paraId="4D60FB17" w14:textId="77777777" w:rsidR="005358BF"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358BF" w14:paraId="22CDC28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C8D83D0" w14:textId="77777777" w:rsidR="005358BF"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068FF6" w14:textId="77777777" w:rsidR="005358BF" w:rsidRDefault="00000000">
            <w:r>
              <w:rPr>
                <w:rFonts w:ascii="Arial" w:hAnsi="Arial" w:cs="Arial"/>
                <w:color w:val="000000"/>
                <w:position w:val="-2"/>
                <w:sz w:val="18"/>
                <w:szCs w:val="18"/>
              </w:rPr>
              <w:t> </w:t>
            </w:r>
          </w:p>
        </w:tc>
      </w:tr>
      <w:tr w:rsidR="005358BF" w14:paraId="2D9A64A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ADBAE5" w14:textId="77777777" w:rsidR="005358B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E7BFF5" w14:textId="77777777" w:rsidR="005358BF" w:rsidRDefault="00000000">
            <w:pPr>
              <w:spacing w:before="135" w:after="135"/>
              <w:jc w:val="both"/>
              <w:textAlignment w:val="center"/>
            </w:pPr>
            <w:r>
              <w:rPr>
                <w:rFonts w:ascii="Arial" w:hAnsi="Arial" w:cs="Arial"/>
                <w:color w:val="000000"/>
                <w:position w:val="-2"/>
                <w:sz w:val="18"/>
                <w:szCs w:val="18"/>
              </w:rPr>
              <w:t>Opis del, ki jih bo izvedel podizvajalec:</w:t>
            </w:r>
          </w:p>
          <w:p w14:paraId="26BBC889" w14:textId="77777777" w:rsidR="005358BF" w:rsidRDefault="00000000">
            <w:pPr>
              <w:spacing w:before="135" w:after="135"/>
              <w:jc w:val="both"/>
              <w:textAlignment w:val="center"/>
            </w:pPr>
            <w:r>
              <w:rPr>
                <w:rFonts w:ascii="Arial" w:hAnsi="Arial" w:cs="Arial"/>
                <w:color w:val="000000"/>
                <w:position w:val="-2"/>
                <w:sz w:val="18"/>
                <w:szCs w:val="18"/>
              </w:rPr>
              <w:t> </w:t>
            </w:r>
          </w:p>
          <w:p w14:paraId="0D0901E5" w14:textId="77777777" w:rsidR="005358B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358BF" w14:paraId="5E5C440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714A99F" w14:textId="77777777" w:rsidR="005358BF"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BC06C4" w14:textId="77777777" w:rsidR="005358BF" w:rsidRDefault="00000000">
            <w:r>
              <w:rPr>
                <w:rFonts w:ascii="Arial" w:hAnsi="Arial" w:cs="Arial"/>
                <w:color w:val="000000"/>
                <w:position w:val="-2"/>
                <w:sz w:val="18"/>
                <w:szCs w:val="18"/>
              </w:rPr>
              <w:t> </w:t>
            </w:r>
          </w:p>
        </w:tc>
      </w:tr>
      <w:tr w:rsidR="005358BF" w14:paraId="3C6E803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4AB7F11" w14:textId="77777777" w:rsidR="005358B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366893" w14:textId="77777777" w:rsidR="005358BF" w:rsidRDefault="00000000">
            <w:pPr>
              <w:spacing w:before="135" w:after="135"/>
              <w:jc w:val="both"/>
              <w:textAlignment w:val="center"/>
            </w:pPr>
            <w:r>
              <w:rPr>
                <w:rFonts w:ascii="Arial" w:hAnsi="Arial" w:cs="Arial"/>
                <w:color w:val="000000"/>
                <w:position w:val="-2"/>
                <w:sz w:val="18"/>
                <w:szCs w:val="18"/>
              </w:rPr>
              <w:t>Opis del, ki jih bo izvedel podizvajalec:</w:t>
            </w:r>
          </w:p>
          <w:p w14:paraId="4C56881F" w14:textId="77777777" w:rsidR="005358BF" w:rsidRDefault="00000000">
            <w:pPr>
              <w:spacing w:before="135" w:after="135"/>
              <w:jc w:val="both"/>
              <w:textAlignment w:val="center"/>
            </w:pPr>
            <w:r>
              <w:rPr>
                <w:rFonts w:ascii="Arial" w:hAnsi="Arial" w:cs="Arial"/>
                <w:color w:val="000000"/>
                <w:position w:val="-2"/>
                <w:sz w:val="18"/>
                <w:szCs w:val="18"/>
              </w:rPr>
              <w:t> </w:t>
            </w:r>
          </w:p>
          <w:p w14:paraId="2EB0FA5C" w14:textId="77777777" w:rsidR="005358B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568160E1" w14:textId="77777777" w:rsidR="005358BF" w:rsidRDefault="00000000">
            <w:pPr>
              <w:spacing w:before="135" w:after="135"/>
              <w:jc w:val="both"/>
              <w:textAlignment w:val="center"/>
            </w:pPr>
            <w:r>
              <w:rPr>
                <w:rFonts w:ascii="Arial" w:hAnsi="Arial" w:cs="Arial"/>
                <w:color w:val="000000"/>
                <w:position w:val="-2"/>
                <w:sz w:val="18"/>
                <w:szCs w:val="18"/>
              </w:rPr>
              <w:t> </w:t>
            </w:r>
          </w:p>
        </w:tc>
      </w:tr>
    </w:tbl>
    <w:p w14:paraId="76389337" w14:textId="77777777" w:rsidR="005358BF"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374A6C1" w14:textId="77777777" w:rsidR="005358BF"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358BF" w14:paraId="5783A1A5" w14:textId="77777777">
        <w:tc>
          <w:tcPr>
            <w:tcW w:w="4080" w:type="dxa"/>
            <w:tcMar>
              <w:top w:w="135" w:type="dxa"/>
              <w:bottom w:w="135" w:type="dxa"/>
            </w:tcMar>
            <w:vAlign w:val="center"/>
          </w:tcPr>
          <w:p w14:paraId="5D2E2B07" w14:textId="77777777" w:rsidR="005358BF"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4F35A18E" w14:textId="77777777" w:rsidR="005358BF" w:rsidRDefault="00000000">
            <w:r>
              <w:rPr>
                <w:rFonts w:ascii="Arial" w:hAnsi="Arial" w:cs="Arial"/>
                <w:color w:val="000000"/>
                <w:position w:val="-2"/>
                <w:sz w:val="18"/>
                <w:szCs w:val="18"/>
              </w:rPr>
              <w:t>Ime in priimek: _____________________</w:t>
            </w:r>
          </w:p>
        </w:tc>
      </w:tr>
      <w:tr w:rsidR="005358BF" w14:paraId="60AAAD8D" w14:textId="77777777">
        <w:tc>
          <w:tcPr>
            <w:tcW w:w="4080" w:type="dxa"/>
            <w:tcMar>
              <w:top w:w="135" w:type="dxa"/>
              <w:bottom w:w="135" w:type="dxa"/>
            </w:tcMar>
            <w:vAlign w:val="center"/>
          </w:tcPr>
          <w:p w14:paraId="6FDD27B5" w14:textId="77777777" w:rsidR="005358BF" w:rsidRDefault="00000000">
            <w:r>
              <w:rPr>
                <w:rFonts w:ascii="Arial" w:hAnsi="Arial" w:cs="Arial"/>
                <w:color w:val="000000"/>
                <w:position w:val="-2"/>
                <w:sz w:val="18"/>
                <w:szCs w:val="18"/>
              </w:rPr>
              <w:t> </w:t>
            </w:r>
          </w:p>
        </w:tc>
        <w:tc>
          <w:tcPr>
            <w:tcW w:w="0" w:type="auto"/>
            <w:tcMar>
              <w:top w:w="135" w:type="dxa"/>
              <w:bottom w:w="135" w:type="dxa"/>
            </w:tcMar>
            <w:vAlign w:val="center"/>
          </w:tcPr>
          <w:p w14:paraId="124932C2" w14:textId="77777777" w:rsidR="005358BF" w:rsidRDefault="005358BF"/>
          <w:p w14:paraId="1D2CF473" w14:textId="77777777" w:rsidR="005358BF" w:rsidRDefault="00000000">
            <w:pPr>
              <w:jc w:val="center"/>
            </w:pPr>
            <w:r>
              <w:rPr>
                <w:rFonts w:ascii="Arial" w:hAnsi="Arial" w:cs="Arial"/>
                <w:color w:val="A9A9A9"/>
                <w:position w:val="-2"/>
                <w:sz w:val="18"/>
                <w:szCs w:val="18"/>
              </w:rPr>
              <w:t>(žig in podpis)</w:t>
            </w:r>
          </w:p>
        </w:tc>
      </w:tr>
    </w:tbl>
    <w:p w14:paraId="0ED0E8E5" w14:textId="77777777" w:rsidR="005358BF"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F835787" w14:textId="77777777" w:rsidR="005358BF" w:rsidRDefault="005358BF">
      <w:pPr>
        <w:sectPr w:rsidR="005358BF" w:rsidSect="006E7A2B">
          <w:footerReference w:type="default" r:id="rId21"/>
          <w:pgSz w:w="11906" w:h="16838"/>
          <w:pgMar w:top="1418" w:right="1418" w:bottom="1418" w:left="1418" w:header="567" w:footer="596" w:gutter="0"/>
          <w:cols w:space="708"/>
          <w:docGrid w:linePitch="360"/>
        </w:sectPr>
      </w:pPr>
    </w:p>
    <w:p w14:paraId="6CC1DB0A" w14:textId="0090C633" w:rsidR="00A245AF"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41D0A">
        <w:rPr>
          <w:rFonts w:ascii="Arial" w:hAnsi="Arial" w:cs="Arial"/>
          <w:sz w:val="18"/>
          <w:szCs w:val="18"/>
        </w:rPr>
        <w:t>4</w:t>
      </w:r>
    </w:p>
    <w:p w14:paraId="63FCF85B" w14:textId="77777777" w:rsidR="00A245AF" w:rsidRPr="00252358" w:rsidRDefault="00A245AF" w:rsidP="00252358"/>
    <w:p w14:paraId="7AD0A049" w14:textId="77777777" w:rsidR="00A245AF"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0A1F992" w14:textId="77777777" w:rsidR="00A245AF" w:rsidRDefault="00A245AF" w:rsidP="00EB2A75">
      <w:pPr>
        <w:spacing w:after="120"/>
        <w:rPr>
          <w:rFonts w:ascii="Arial" w:hAnsi="Arial" w:cs="Arial"/>
        </w:rPr>
      </w:pPr>
    </w:p>
    <w:p w14:paraId="50F022FD" w14:textId="77777777" w:rsidR="005358BF"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77B32A8" w14:textId="77777777" w:rsidR="005358BF"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358BF" w14:paraId="0E55D6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531C57" w14:textId="77777777" w:rsidR="005358BF" w:rsidRDefault="00000000">
            <w:pPr>
              <w:spacing w:before="135" w:after="135"/>
              <w:jc w:val="both"/>
              <w:textAlignment w:val="center"/>
            </w:pPr>
            <w:r>
              <w:rPr>
                <w:rFonts w:ascii="Arial" w:hAnsi="Arial" w:cs="Arial"/>
                <w:b/>
                <w:bCs/>
                <w:color w:val="000000"/>
                <w:position w:val="-2"/>
                <w:sz w:val="18"/>
                <w:szCs w:val="18"/>
              </w:rPr>
              <w:t>Ime in priimek</w:t>
            </w:r>
          </w:p>
          <w:p w14:paraId="5B73101E" w14:textId="77777777" w:rsidR="005358BF" w:rsidRDefault="00000000">
            <w:pPr>
              <w:spacing w:before="135" w:after="135"/>
              <w:jc w:val="both"/>
              <w:textAlignment w:val="center"/>
            </w:pPr>
            <w:r>
              <w:rPr>
                <w:rFonts w:ascii="Arial" w:hAnsi="Arial" w:cs="Arial"/>
                <w:b/>
                <w:bCs/>
                <w:color w:val="000000"/>
                <w:position w:val="-2"/>
                <w:sz w:val="18"/>
                <w:szCs w:val="18"/>
              </w:rPr>
              <w:t>ali</w:t>
            </w:r>
          </w:p>
          <w:p w14:paraId="683E38EB" w14:textId="77777777" w:rsidR="005358BF"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1A9066" w14:textId="77777777" w:rsidR="005358BF" w:rsidRDefault="00000000">
            <w:pPr>
              <w:spacing w:before="135" w:after="135"/>
              <w:jc w:val="both"/>
              <w:textAlignment w:val="center"/>
            </w:pPr>
            <w:r>
              <w:rPr>
                <w:rFonts w:ascii="Arial" w:hAnsi="Arial" w:cs="Arial"/>
                <w:b/>
                <w:bCs/>
                <w:color w:val="000000"/>
                <w:position w:val="-2"/>
                <w:sz w:val="18"/>
                <w:szCs w:val="18"/>
              </w:rPr>
              <w:t>Naslov prebivališča</w:t>
            </w:r>
          </w:p>
          <w:p w14:paraId="34226AA7" w14:textId="77777777" w:rsidR="005358BF" w:rsidRDefault="00000000">
            <w:pPr>
              <w:spacing w:before="135" w:after="135"/>
              <w:jc w:val="both"/>
              <w:textAlignment w:val="center"/>
            </w:pPr>
            <w:r>
              <w:rPr>
                <w:rFonts w:ascii="Arial" w:hAnsi="Arial" w:cs="Arial"/>
                <w:b/>
                <w:bCs/>
                <w:color w:val="000000"/>
                <w:position w:val="-2"/>
                <w:sz w:val="18"/>
                <w:szCs w:val="18"/>
              </w:rPr>
              <w:t>ali</w:t>
            </w:r>
          </w:p>
          <w:p w14:paraId="27625B17" w14:textId="77777777" w:rsidR="005358BF"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D53B5" w14:textId="77777777" w:rsidR="005358BF" w:rsidRDefault="00000000">
            <w:pPr>
              <w:spacing w:before="135" w:after="135"/>
              <w:jc w:val="both"/>
              <w:textAlignment w:val="center"/>
            </w:pPr>
            <w:r>
              <w:rPr>
                <w:rFonts w:ascii="Arial" w:hAnsi="Arial" w:cs="Arial"/>
                <w:b/>
                <w:bCs/>
                <w:color w:val="000000"/>
                <w:position w:val="-2"/>
                <w:sz w:val="18"/>
                <w:szCs w:val="18"/>
              </w:rPr>
              <w:t>Delež lastništva</w:t>
            </w:r>
          </w:p>
          <w:p w14:paraId="4890EBC5" w14:textId="77777777" w:rsidR="005358BF" w:rsidRDefault="00000000">
            <w:pPr>
              <w:spacing w:before="135" w:after="135"/>
              <w:jc w:val="both"/>
              <w:textAlignment w:val="center"/>
            </w:pPr>
            <w:r>
              <w:rPr>
                <w:rFonts w:ascii="Arial" w:hAnsi="Arial" w:cs="Arial"/>
                <w:b/>
                <w:bCs/>
                <w:color w:val="000000"/>
                <w:position w:val="-2"/>
                <w:sz w:val="18"/>
                <w:szCs w:val="18"/>
              </w:rPr>
              <w:t>ali</w:t>
            </w:r>
          </w:p>
          <w:p w14:paraId="7AB1B410" w14:textId="77777777" w:rsidR="005358BF"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5358BF" w14:paraId="3D7C20A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B37FE"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6FD3F4"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318D2"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726914B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E9EBB"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1C5EE1"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708347"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5992963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4C3C65"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5C409"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2E62D6"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694D144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999A17"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B94398"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62CC87" w14:textId="77777777" w:rsidR="005358BF" w:rsidRDefault="00000000">
            <w:pPr>
              <w:spacing w:before="135" w:after="135"/>
              <w:jc w:val="both"/>
              <w:textAlignment w:val="center"/>
            </w:pPr>
            <w:r>
              <w:rPr>
                <w:rFonts w:ascii="Arial" w:hAnsi="Arial" w:cs="Arial"/>
                <w:color w:val="000000"/>
                <w:position w:val="-2"/>
                <w:sz w:val="18"/>
                <w:szCs w:val="18"/>
              </w:rPr>
              <w:t> </w:t>
            </w:r>
          </w:p>
        </w:tc>
      </w:tr>
    </w:tbl>
    <w:p w14:paraId="4D0F112D" w14:textId="77777777" w:rsidR="005358BF"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358BF" w14:paraId="15F87E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12D479" w14:textId="77777777" w:rsidR="005358BF"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F9BA" w14:textId="77777777" w:rsidR="005358BF"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23142" w14:textId="77777777" w:rsidR="005358BF"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5358BF" w14:paraId="4CD7B6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93A28"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9135B"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586998"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753D35D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7D3A27"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2CAE82"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2F5784"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78E6161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46C0F2"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64EBB0"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B2AEBC" w14:textId="77777777" w:rsidR="005358BF" w:rsidRDefault="00000000">
            <w:pPr>
              <w:spacing w:before="135" w:after="135"/>
              <w:jc w:val="both"/>
              <w:textAlignment w:val="center"/>
            </w:pPr>
            <w:r>
              <w:rPr>
                <w:rFonts w:ascii="Arial" w:hAnsi="Arial" w:cs="Arial"/>
                <w:color w:val="000000"/>
                <w:position w:val="-2"/>
                <w:sz w:val="18"/>
                <w:szCs w:val="18"/>
              </w:rPr>
              <w:t> </w:t>
            </w:r>
          </w:p>
        </w:tc>
      </w:tr>
      <w:tr w:rsidR="005358BF" w14:paraId="09BEF0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E99E16"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27B0B" w14:textId="77777777" w:rsidR="005358B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175905" w14:textId="77777777" w:rsidR="005358BF" w:rsidRDefault="00000000">
            <w:pPr>
              <w:spacing w:before="135" w:after="135"/>
              <w:jc w:val="both"/>
              <w:textAlignment w:val="center"/>
            </w:pPr>
            <w:r>
              <w:rPr>
                <w:rFonts w:ascii="Arial" w:hAnsi="Arial" w:cs="Arial"/>
                <w:color w:val="000000"/>
                <w:position w:val="-2"/>
                <w:sz w:val="18"/>
                <w:szCs w:val="18"/>
              </w:rPr>
              <w:t> </w:t>
            </w:r>
          </w:p>
        </w:tc>
      </w:tr>
    </w:tbl>
    <w:p w14:paraId="7D26F114" w14:textId="77777777" w:rsidR="005358BF"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358BF" w14:paraId="09D52C0F" w14:textId="77777777">
        <w:tc>
          <w:tcPr>
            <w:tcW w:w="4080" w:type="dxa"/>
            <w:tcMar>
              <w:top w:w="75" w:type="dxa"/>
              <w:bottom w:w="75" w:type="dxa"/>
            </w:tcMar>
            <w:vAlign w:val="center"/>
          </w:tcPr>
          <w:p w14:paraId="59FB8BB8" w14:textId="77777777" w:rsidR="005358B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22BEAA3" w14:textId="77777777" w:rsidR="005358BF" w:rsidRDefault="00000000">
            <w:r>
              <w:rPr>
                <w:rFonts w:ascii="Arial" w:hAnsi="Arial" w:cs="Arial"/>
                <w:color w:val="000000"/>
                <w:position w:val="-2"/>
                <w:sz w:val="18"/>
                <w:szCs w:val="18"/>
              </w:rPr>
              <w:t>Ime in priimek: _____________________</w:t>
            </w:r>
          </w:p>
        </w:tc>
      </w:tr>
      <w:tr w:rsidR="005358BF" w14:paraId="0A975A68" w14:textId="77777777">
        <w:tc>
          <w:tcPr>
            <w:tcW w:w="4080" w:type="dxa"/>
            <w:tcMar>
              <w:top w:w="75" w:type="dxa"/>
              <w:bottom w:w="75" w:type="dxa"/>
            </w:tcMar>
            <w:vAlign w:val="center"/>
          </w:tcPr>
          <w:p w14:paraId="520801CE" w14:textId="77777777" w:rsidR="005358BF" w:rsidRDefault="00000000">
            <w:r>
              <w:rPr>
                <w:rFonts w:ascii="Arial" w:hAnsi="Arial" w:cs="Arial"/>
                <w:color w:val="000000"/>
                <w:position w:val="-2"/>
                <w:sz w:val="18"/>
                <w:szCs w:val="18"/>
              </w:rPr>
              <w:t> </w:t>
            </w:r>
          </w:p>
        </w:tc>
        <w:tc>
          <w:tcPr>
            <w:tcW w:w="0" w:type="auto"/>
            <w:tcMar>
              <w:top w:w="75" w:type="dxa"/>
              <w:bottom w:w="75" w:type="dxa"/>
            </w:tcMar>
            <w:vAlign w:val="center"/>
          </w:tcPr>
          <w:p w14:paraId="183A2B2F" w14:textId="77777777" w:rsidR="005358BF" w:rsidRDefault="00000000">
            <w:pPr>
              <w:jc w:val="center"/>
            </w:pPr>
            <w:r>
              <w:rPr>
                <w:rFonts w:ascii="Arial" w:hAnsi="Arial" w:cs="Arial"/>
                <w:color w:val="000000"/>
                <w:position w:val="-2"/>
                <w:sz w:val="18"/>
                <w:szCs w:val="18"/>
              </w:rPr>
              <w:t>(žig in podpis)</w:t>
            </w:r>
          </w:p>
        </w:tc>
      </w:tr>
    </w:tbl>
    <w:p w14:paraId="6B740153" w14:textId="77777777" w:rsidR="005358BF" w:rsidRDefault="00000000">
      <w:pPr>
        <w:spacing w:before="225" w:after="225" w:line="240" w:lineRule="auto"/>
        <w:jc w:val="both"/>
      </w:pPr>
      <w:r>
        <w:rPr>
          <w:rFonts w:ascii="Arial" w:hAnsi="Arial" w:cs="Arial"/>
          <w:color w:val="000000"/>
          <w:sz w:val="18"/>
          <w:szCs w:val="18"/>
        </w:rPr>
        <w:t> </w:t>
      </w:r>
    </w:p>
    <w:p w14:paraId="5C63BA2C" w14:textId="77777777" w:rsidR="005358BF"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8EA0EE9" w14:textId="77777777" w:rsidR="005358BF" w:rsidRDefault="005358BF">
      <w:pPr>
        <w:sectPr w:rsidR="005358BF" w:rsidSect="006E7A2B">
          <w:footerReference w:type="default" r:id="rId22"/>
          <w:pgSz w:w="11906" w:h="16838"/>
          <w:pgMar w:top="1418" w:right="1418" w:bottom="1418" w:left="1418" w:header="567" w:footer="596" w:gutter="0"/>
          <w:cols w:space="708"/>
          <w:docGrid w:linePitch="360"/>
        </w:sectPr>
      </w:pPr>
    </w:p>
    <w:p w14:paraId="464AF42F" w14:textId="77777777" w:rsidR="00A245AF"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4868C83" w14:textId="77777777" w:rsidR="00A245AF" w:rsidRDefault="00A245AF" w:rsidP="00AC0380">
      <w:pPr>
        <w:rPr>
          <w:rFonts w:ascii="Arial" w:hAnsi="Arial" w:cs="Arial"/>
        </w:rPr>
      </w:pPr>
    </w:p>
    <w:p w14:paraId="05073169" w14:textId="77777777" w:rsidR="005E0581" w:rsidRDefault="00000000">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GRADBENA POGODBA</w:t>
      </w:r>
    </w:p>
    <w:p w14:paraId="78C94478" w14:textId="61D00971" w:rsidR="005358BF" w:rsidRDefault="005E0581">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IZGRADNJA SUHEGA ZADRŽEVALNIKA</w:t>
      </w:r>
    </w:p>
    <w:p w14:paraId="7D1BD90F" w14:textId="31259819" w:rsidR="005E0581" w:rsidRDefault="005E0581">
      <w:pPr>
        <w:spacing w:before="224" w:after="224" w:line="240" w:lineRule="auto"/>
        <w:jc w:val="center"/>
        <w:outlineLvl w:val="1"/>
      </w:pPr>
      <w:r>
        <w:rPr>
          <w:rFonts w:ascii="Arial" w:hAnsi="Arial" w:cs="Arial"/>
          <w:b/>
          <w:bCs/>
          <w:color w:val="000000"/>
          <w:sz w:val="27"/>
          <w:szCs w:val="27"/>
        </w:rPr>
        <w:t>ŠT. 411-4/2024</w:t>
      </w:r>
    </w:p>
    <w:p w14:paraId="5C54A95A" w14:textId="77777777" w:rsidR="005358BF" w:rsidRDefault="00000000">
      <w:pPr>
        <w:spacing w:before="225" w:after="225" w:line="240" w:lineRule="auto"/>
        <w:jc w:val="center"/>
      </w:pPr>
      <w:r>
        <w:rPr>
          <w:rFonts w:ascii="Arial" w:hAnsi="Arial" w:cs="Arial"/>
          <w:color w:val="000000"/>
          <w:sz w:val="18"/>
          <w:szCs w:val="18"/>
        </w:rPr>
        <w:t>sklenjena med</w:t>
      </w:r>
    </w:p>
    <w:p w14:paraId="36F1C1FB" w14:textId="77777777" w:rsidR="005358BF" w:rsidRDefault="00000000">
      <w:pPr>
        <w:spacing w:after="0" w:line="240" w:lineRule="auto"/>
      </w:pPr>
      <w:r>
        <w:rPr>
          <w:rFonts w:ascii="Arial" w:hAnsi="Arial" w:cs="Arial"/>
          <w:b/>
          <w:bCs/>
          <w:color w:val="000000"/>
          <w:sz w:val="18"/>
          <w:szCs w:val="18"/>
        </w:rPr>
        <w:t>NAROČNIKOM: OBČINA METLIKA, Mestni trg 24, 8330 Metlika,</w:t>
      </w:r>
      <w:r>
        <w:rPr>
          <w:rFonts w:ascii="Arial" w:hAnsi="Arial" w:cs="Arial"/>
          <w:color w:val="000000"/>
          <w:sz w:val="18"/>
          <w:szCs w:val="18"/>
        </w:rPr>
        <w:br/>
        <w:t>ki ga zastopa Martina Legan Janžekovič, županja</w:t>
      </w:r>
      <w:r>
        <w:br/>
      </w:r>
    </w:p>
    <w:tbl>
      <w:tblPr>
        <w:tblStyle w:val="NormalTablePHPDOCX"/>
        <w:tblW w:w="3500" w:type="pct"/>
        <w:tblInd w:w="108" w:type="dxa"/>
        <w:tblLook w:val="04A0" w:firstRow="1" w:lastRow="0" w:firstColumn="1" w:lastColumn="0" w:noHBand="0" w:noVBand="1"/>
      </w:tblPr>
      <w:tblGrid>
        <w:gridCol w:w="3300"/>
        <w:gridCol w:w="3049"/>
      </w:tblGrid>
      <w:tr w:rsidR="005358BF" w14:paraId="5CF6DECA" w14:textId="77777777">
        <w:tc>
          <w:tcPr>
            <w:tcW w:w="3300" w:type="dxa"/>
            <w:tcMar>
              <w:top w:w="0" w:type="auto"/>
              <w:bottom w:w="0" w:type="auto"/>
            </w:tcMar>
            <w:vAlign w:val="center"/>
          </w:tcPr>
          <w:p w14:paraId="73AB7D51" w14:textId="77777777" w:rsidR="005358BF"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14F3830A" w14:textId="77777777" w:rsidR="005358BF" w:rsidRDefault="00000000">
            <w:r>
              <w:rPr>
                <w:rFonts w:ascii="Arial" w:hAnsi="Arial" w:cs="Arial"/>
                <w:color w:val="000000"/>
                <w:position w:val="-2"/>
                <w:sz w:val="18"/>
                <w:szCs w:val="18"/>
              </w:rPr>
              <w:t>5881374000</w:t>
            </w:r>
          </w:p>
        </w:tc>
      </w:tr>
      <w:tr w:rsidR="005358BF" w14:paraId="683F861C" w14:textId="77777777">
        <w:tc>
          <w:tcPr>
            <w:tcW w:w="3300" w:type="dxa"/>
            <w:tcMar>
              <w:top w:w="0" w:type="auto"/>
              <w:bottom w:w="0" w:type="auto"/>
            </w:tcMar>
            <w:vAlign w:val="center"/>
          </w:tcPr>
          <w:p w14:paraId="05CDC227" w14:textId="77777777" w:rsidR="005358BF"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19E12AE" w14:textId="77777777" w:rsidR="005358BF" w:rsidRDefault="00000000">
            <w:r>
              <w:rPr>
                <w:rFonts w:ascii="Arial" w:hAnsi="Arial" w:cs="Arial"/>
                <w:color w:val="000000"/>
                <w:position w:val="-2"/>
                <w:sz w:val="18"/>
                <w:szCs w:val="18"/>
              </w:rPr>
              <w:t>SI 74906275</w:t>
            </w:r>
          </w:p>
        </w:tc>
      </w:tr>
      <w:tr w:rsidR="005358BF" w14:paraId="470EAF9C" w14:textId="77777777">
        <w:tc>
          <w:tcPr>
            <w:tcW w:w="3300" w:type="dxa"/>
            <w:tcMar>
              <w:top w:w="0" w:type="auto"/>
              <w:bottom w:w="0" w:type="auto"/>
            </w:tcMar>
            <w:vAlign w:val="center"/>
          </w:tcPr>
          <w:p w14:paraId="6808C566" w14:textId="77777777" w:rsidR="005358BF"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3389C31B" w14:textId="77777777" w:rsidR="005358BF" w:rsidRDefault="00000000">
            <w:r>
              <w:rPr>
                <w:rFonts w:ascii="Arial" w:hAnsi="Arial" w:cs="Arial"/>
                <w:color w:val="000000"/>
                <w:position w:val="-2"/>
                <w:sz w:val="18"/>
                <w:szCs w:val="18"/>
              </w:rPr>
              <w:t>SI56 0127 3010 0016 016</w:t>
            </w:r>
          </w:p>
        </w:tc>
      </w:tr>
    </w:tbl>
    <w:p w14:paraId="1973D47B" w14:textId="77777777" w:rsidR="005358BF" w:rsidRDefault="005358BF"/>
    <w:p w14:paraId="0BAB403D" w14:textId="77777777" w:rsidR="005358BF" w:rsidRDefault="00000000">
      <w:pPr>
        <w:spacing w:before="225" w:after="225" w:line="240" w:lineRule="auto"/>
        <w:jc w:val="center"/>
      </w:pPr>
      <w:r>
        <w:rPr>
          <w:rFonts w:ascii="Arial" w:hAnsi="Arial" w:cs="Arial"/>
          <w:color w:val="000000"/>
          <w:sz w:val="18"/>
          <w:szCs w:val="18"/>
        </w:rPr>
        <w:t>in</w:t>
      </w:r>
    </w:p>
    <w:p w14:paraId="43CC1790" w14:textId="77777777" w:rsidR="005358BF"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358BF" w14:paraId="37ADB995" w14:textId="77777777">
        <w:tc>
          <w:tcPr>
            <w:tcW w:w="3300" w:type="dxa"/>
            <w:tcMar>
              <w:top w:w="0" w:type="auto"/>
              <w:bottom w:w="0" w:type="auto"/>
            </w:tcMar>
            <w:vAlign w:val="center"/>
          </w:tcPr>
          <w:p w14:paraId="07B0BA05" w14:textId="77777777" w:rsidR="005358BF"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1DD08F7" w14:textId="77777777" w:rsidR="005358BF" w:rsidRDefault="00000000">
            <w:r>
              <w:rPr>
                <w:rFonts w:ascii="Arial" w:hAnsi="Arial" w:cs="Arial"/>
                <w:color w:val="000000"/>
                <w:position w:val="-2"/>
                <w:sz w:val="18"/>
                <w:szCs w:val="18"/>
              </w:rPr>
              <w:t> </w:t>
            </w:r>
          </w:p>
        </w:tc>
      </w:tr>
      <w:tr w:rsidR="005358BF" w14:paraId="4E900702" w14:textId="77777777">
        <w:tc>
          <w:tcPr>
            <w:tcW w:w="3300" w:type="dxa"/>
            <w:tcMar>
              <w:top w:w="0" w:type="auto"/>
              <w:bottom w:w="0" w:type="auto"/>
            </w:tcMar>
            <w:vAlign w:val="center"/>
          </w:tcPr>
          <w:p w14:paraId="1EB55868" w14:textId="77777777" w:rsidR="005358BF"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E0D4801" w14:textId="77777777" w:rsidR="005358BF" w:rsidRDefault="00000000">
            <w:r>
              <w:rPr>
                <w:rFonts w:ascii="Arial" w:hAnsi="Arial" w:cs="Arial"/>
                <w:color w:val="000000"/>
                <w:position w:val="-2"/>
                <w:sz w:val="18"/>
                <w:szCs w:val="18"/>
              </w:rPr>
              <w:t> </w:t>
            </w:r>
          </w:p>
        </w:tc>
      </w:tr>
      <w:tr w:rsidR="005358BF" w14:paraId="5C33DACA" w14:textId="77777777">
        <w:tc>
          <w:tcPr>
            <w:tcW w:w="3300" w:type="dxa"/>
            <w:tcMar>
              <w:top w:w="0" w:type="auto"/>
              <w:bottom w:w="0" w:type="auto"/>
            </w:tcMar>
            <w:vAlign w:val="center"/>
          </w:tcPr>
          <w:p w14:paraId="0669BDDC" w14:textId="77777777" w:rsidR="005358BF"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1A54424" w14:textId="77777777" w:rsidR="005358BF" w:rsidRDefault="00000000">
            <w:r>
              <w:rPr>
                <w:rFonts w:ascii="Arial" w:hAnsi="Arial" w:cs="Arial"/>
                <w:color w:val="000000"/>
                <w:position w:val="-2"/>
                <w:sz w:val="18"/>
                <w:szCs w:val="18"/>
              </w:rPr>
              <w:t> </w:t>
            </w:r>
          </w:p>
        </w:tc>
      </w:tr>
    </w:tbl>
    <w:p w14:paraId="4C5D5CAF" w14:textId="77777777" w:rsidR="005358BF" w:rsidRDefault="00000000">
      <w:pPr>
        <w:spacing w:before="225" w:after="225" w:line="240" w:lineRule="auto"/>
        <w:jc w:val="both"/>
      </w:pPr>
      <w:r>
        <w:rPr>
          <w:rFonts w:ascii="Arial" w:hAnsi="Arial" w:cs="Arial"/>
          <w:color w:val="000000"/>
          <w:sz w:val="18"/>
          <w:szCs w:val="18"/>
        </w:rPr>
        <w:t> </w:t>
      </w:r>
    </w:p>
    <w:p w14:paraId="34B99598" w14:textId="77777777" w:rsidR="005358BF" w:rsidRDefault="00000000">
      <w:pPr>
        <w:spacing w:before="225" w:after="225" w:line="240" w:lineRule="auto"/>
        <w:jc w:val="both"/>
      </w:pPr>
      <w:r>
        <w:rPr>
          <w:rFonts w:ascii="Arial" w:hAnsi="Arial" w:cs="Arial"/>
          <w:b/>
          <w:bCs/>
          <w:color w:val="000000"/>
          <w:sz w:val="18"/>
          <w:szCs w:val="18"/>
        </w:rPr>
        <w:t>I. UVODNE DOLOČBE</w:t>
      </w:r>
    </w:p>
    <w:p w14:paraId="4EACB0E6" w14:textId="77777777" w:rsidR="005358BF"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358BF" w14:paraId="15F244B1" w14:textId="77777777">
        <w:tc>
          <w:tcPr>
            <w:tcW w:w="0" w:type="auto"/>
            <w:tcMar>
              <w:top w:w="0" w:type="auto"/>
              <w:bottom w:w="0" w:type="auto"/>
            </w:tcMar>
          </w:tcPr>
          <w:p w14:paraId="3412A722" w14:textId="77777777" w:rsidR="005358BF" w:rsidRDefault="00000000">
            <w:pPr>
              <w:spacing w:before="225" w:after="225"/>
              <w:jc w:val="both"/>
              <w:rPr>
                <w:rFonts w:ascii="Arial" w:hAnsi="Arial" w:cs="Arial"/>
                <w:color w:val="000000"/>
                <w:sz w:val="18"/>
                <w:szCs w:val="18"/>
              </w:rPr>
            </w:pPr>
            <w:r>
              <w:rPr>
                <w:rFonts w:ascii="Arial" w:hAnsi="Arial" w:cs="Arial"/>
                <w:color w:val="000000"/>
                <w:sz w:val="18"/>
                <w:szCs w:val="18"/>
              </w:rPr>
              <w:t>Naročnik in izvajalec ugotavljata, da je bil na osnovi:</w:t>
            </w:r>
            <w:r>
              <w:rPr>
                <w:rFonts w:ascii="Arial" w:hAnsi="Arial" w:cs="Arial"/>
                <w:color w:val="000000"/>
                <w:sz w:val="18"/>
                <w:szCs w:val="18"/>
              </w:rPr>
              <w:br/>
              <w:t>- javnega naročila, objavljenega na Portalu javnih naročil številka ____________ z dne ____________ z naslovom _____________________________</w:t>
            </w:r>
            <w:r>
              <w:rPr>
                <w:rFonts w:ascii="Arial" w:hAnsi="Arial" w:cs="Arial"/>
                <w:color w:val="000000"/>
                <w:sz w:val="18"/>
                <w:szCs w:val="18"/>
              </w:rPr>
              <w:br/>
              <w:t>- naročnikove odločitve o oddaji javnega naročila številka ___________ z dne ____________</w:t>
            </w:r>
            <w:r>
              <w:rPr>
                <w:rFonts w:ascii="Arial" w:hAnsi="Arial" w:cs="Arial"/>
                <w:color w:val="000000"/>
                <w:sz w:val="18"/>
                <w:szCs w:val="18"/>
              </w:rPr>
              <w:br/>
              <w:t>izbran izvajalec del v okviru omenjenega javnega naročila, zaradi česar se sklepa predmetna pogodba.</w:t>
            </w:r>
          </w:p>
          <w:p w14:paraId="520B48BC" w14:textId="14BE2E37" w:rsidR="005E0581" w:rsidRDefault="005E0581">
            <w:pPr>
              <w:spacing w:before="225" w:after="225"/>
              <w:jc w:val="both"/>
            </w:pPr>
            <w:r w:rsidRPr="005E0581">
              <w:rPr>
                <w:rFonts w:ascii="Arial" w:hAnsi="Arial" w:cs="Arial"/>
                <w:sz w:val="18"/>
                <w:szCs w:val="18"/>
              </w:rPr>
              <w:t xml:space="preserve">Projekt je vključen v Dogovor za razvoj regije. Predmetna pogodba se posledično sklepa pod </w:t>
            </w:r>
            <w:proofErr w:type="spellStart"/>
            <w:r w:rsidRPr="005E0581">
              <w:rPr>
                <w:rFonts w:ascii="Arial" w:hAnsi="Arial" w:cs="Arial"/>
                <w:sz w:val="18"/>
                <w:szCs w:val="18"/>
              </w:rPr>
              <w:t>odložnim</w:t>
            </w:r>
            <w:proofErr w:type="spellEnd"/>
            <w:r w:rsidRPr="005E0581">
              <w:rPr>
                <w:rFonts w:ascii="Arial" w:hAnsi="Arial" w:cs="Arial"/>
                <w:sz w:val="18"/>
                <w:szCs w:val="18"/>
              </w:rPr>
              <w:t xml:space="preserve"> pogojem, saj bo Občina Metlika predvidoma v letu 2026 (do 31. 12. 2026) pridobila </w:t>
            </w:r>
            <w:proofErr w:type="spellStart"/>
            <w:r w:rsidRPr="005E0581">
              <w:rPr>
                <w:rFonts w:ascii="Arial" w:hAnsi="Arial" w:cs="Arial"/>
                <w:sz w:val="18"/>
                <w:szCs w:val="18"/>
              </w:rPr>
              <w:t>sofinancerska</w:t>
            </w:r>
            <w:proofErr w:type="spellEnd"/>
            <w:r w:rsidRPr="005E0581">
              <w:rPr>
                <w:rFonts w:ascii="Arial" w:hAnsi="Arial" w:cs="Arial"/>
                <w:sz w:val="18"/>
                <w:szCs w:val="18"/>
              </w:rPr>
              <w:t xml:space="preserve"> sredstva iz strani </w:t>
            </w:r>
            <w:proofErr w:type="spellStart"/>
            <w:r w:rsidR="00904720">
              <w:rPr>
                <w:rFonts w:ascii="Arial" w:hAnsi="Arial" w:cs="Arial"/>
                <w:sz w:val="18"/>
                <w:szCs w:val="18"/>
              </w:rPr>
              <w:t>Ministrtva</w:t>
            </w:r>
            <w:proofErr w:type="spellEnd"/>
            <w:r w:rsidR="00904720">
              <w:rPr>
                <w:rFonts w:ascii="Arial" w:hAnsi="Arial" w:cs="Arial"/>
                <w:sz w:val="18"/>
                <w:szCs w:val="18"/>
              </w:rPr>
              <w:t xml:space="preserve"> za okolje in prostor</w:t>
            </w:r>
            <w:r w:rsidRPr="005E0581">
              <w:rPr>
                <w:rFonts w:ascii="Arial" w:hAnsi="Arial" w:cs="Arial"/>
                <w:sz w:val="18"/>
                <w:szCs w:val="18"/>
              </w:rPr>
              <w:t xml:space="preserve">. </w:t>
            </w:r>
            <w:proofErr w:type="spellStart"/>
            <w:r w:rsidRPr="005E0581">
              <w:rPr>
                <w:rFonts w:ascii="Arial" w:hAnsi="Arial" w:cs="Arial"/>
                <w:sz w:val="18"/>
                <w:szCs w:val="18"/>
              </w:rPr>
              <w:t>Odložni</w:t>
            </w:r>
            <w:proofErr w:type="spellEnd"/>
            <w:r w:rsidRPr="005E0581">
              <w:rPr>
                <w:rFonts w:ascii="Arial" w:hAnsi="Arial" w:cs="Arial"/>
                <w:sz w:val="18"/>
                <w:szCs w:val="18"/>
              </w:rPr>
              <w:t xml:space="preserve"> pogoj bo izpolnjen in pogodba začne učinkovati, ko naročnik prejme Odločitev o podpori projektu, o čemer bo brez nepotrebnega odlašanja obvestil izvajalca. Če se </w:t>
            </w:r>
            <w:proofErr w:type="spellStart"/>
            <w:r w:rsidRPr="005E0581">
              <w:rPr>
                <w:rFonts w:ascii="Arial" w:hAnsi="Arial" w:cs="Arial"/>
                <w:sz w:val="18"/>
                <w:szCs w:val="18"/>
              </w:rPr>
              <w:t>odložni</w:t>
            </w:r>
            <w:proofErr w:type="spellEnd"/>
            <w:r w:rsidRPr="005E0581">
              <w:rPr>
                <w:rFonts w:ascii="Arial" w:hAnsi="Arial" w:cs="Arial"/>
                <w:sz w:val="18"/>
                <w:szCs w:val="18"/>
              </w:rPr>
              <w:t xml:space="preserve"> pogoj ne izpolni v letu 2026 (do 31. 12. 2026), lahko pogodbeni stranki pred iztekom navedenega roka z aneksom k tej pogodbi določita nove roke pričetka učinkovanja pogodbe.</w:t>
            </w:r>
          </w:p>
        </w:tc>
      </w:tr>
    </w:tbl>
    <w:p w14:paraId="0A41FF77" w14:textId="77777777" w:rsidR="005358BF" w:rsidRDefault="00000000">
      <w:pPr>
        <w:spacing w:before="225" w:after="225" w:line="240" w:lineRule="auto"/>
        <w:jc w:val="both"/>
      </w:pPr>
      <w:r>
        <w:rPr>
          <w:rFonts w:ascii="Arial" w:hAnsi="Arial" w:cs="Arial"/>
          <w:b/>
          <w:bCs/>
          <w:color w:val="000000"/>
          <w:sz w:val="18"/>
          <w:szCs w:val="18"/>
        </w:rPr>
        <w:t>II. PREDMET POGODBE</w:t>
      </w:r>
    </w:p>
    <w:p w14:paraId="20F21E72" w14:textId="77777777" w:rsidR="005358BF"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358BF" w14:paraId="64994856" w14:textId="77777777">
        <w:tc>
          <w:tcPr>
            <w:tcW w:w="0" w:type="auto"/>
            <w:tcMar>
              <w:top w:w="0" w:type="auto"/>
              <w:bottom w:w="0" w:type="auto"/>
            </w:tcMar>
          </w:tcPr>
          <w:p w14:paraId="0386C752" w14:textId="77777777" w:rsidR="005358BF" w:rsidRDefault="00000000">
            <w:pPr>
              <w:spacing w:before="225" w:after="225"/>
              <w:jc w:val="both"/>
            </w:pPr>
            <w:r>
              <w:rPr>
                <w:rFonts w:ascii="Arial" w:hAnsi="Arial" w:cs="Arial"/>
                <w:color w:val="000000"/>
                <w:sz w:val="18"/>
                <w:szCs w:val="18"/>
              </w:rPr>
              <w:t>S to pogodbo naročnik odda, izvajalec pa prevzame v izvedbo dela, ki so vezana na objekt {______________} po ponudbi izvajalca številka {_______________} z dne {_______________}.</w:t>
            </w:r>
          </w:p>
        </w:tc>
      </w:tr>
    </w:tbl>
    <w:p w14:paraId="67790A3E" w14:textId="77777777" w:rsidR="005358BF"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358BF" w14:paraId="50F91521" w14:textId="77777777">
        <w:tc>
          <w:tcPr>
            <w:tcW w:w="0" w:type="auto"/>
            <w:tcMar>
              <w:top w:w="0" w:type="auto"/>
              <w:bottom w:w="0" w:type="auto"/>
            </w:tcMar>
          </w:tcPr>
          <w:p w14:paraId="298AE828" w14:textId="1AF69DE9" w:rsidR="005358BF" w:rsidRDefault="00000000">
            <w:pPr>
              <w:spacing w:before="225" w:after="225"/>
              <w:jc w:val="both"/>
            </w:pPr>
            <w:r>
              <w:rPr>
                <w:rFonts w:ascii="Arial" w:hAnsi="Arial" w:cs="Arial"/>
                <w:color w:val="000000"/>
                <w:sz w:val="18"/>
                <w:szCs w:val="18"/>
              </w:rPr>
              <w:t>Izvajalec bo vršil pogodbena dela v skladu in v obsegu določenem z naslednjimi dokumenti:</w:t>
            </w:r>
            <w:r>
              <w:rPr>
                <w:rFonts w:ascii="Arial" w:hAnsi="Arial" w:cs="Arial"/>
                <w:color w:val="000000"/>
                <w:sz w:val="18"/>
                <w:szCs w:val="18"/>
              </w:rPr>
              <w:br/>
              <w:t>- Ponudba številka {_____________} z dne {___________} ;</w:t>
            </w:r>
            <w:r>
              <w:rPr>
                <w:rFonts w:ascii="Arial" w:hAnsi="Arial" w:cs="Arial"/>
                <w:color w:val="000000"/>
                <w:sz w:val="18"/>
                <w:szCs w:val="18"/>
              </w:rPr>
              <w:br/>
              <w:t xml:space="preserve">- Projektna dokumentacija številka </w:t>
            </w:r>
            <w:r w:rsidR="005E0581" w:rsidRPr="004A39F1">
              <w:rPr>
                <w:rFonts w:ascii="Arial" w:hAnsi="Arial" w:cs="Arial"/>
                <w:color w:val="000000"/>
                <w:sz w:val="18"/>
                <w:szCs w:val="18"/>
              </w:rPr>
              <w:t>DGD (sprememba dokumentacije), številka PR-1/2023, december 2025, izdelovalca ACER d.o.o.</w:t>
            </w:r>
            <w:r w:rsidR="005E0581">
              <w:rPr>
                <w:rFonts w:ascii="Arial" w:hAnsi="Arial" w:cs="Arial"/>
                <w:color w:val="000000"/>
                <w:sz w:val="18"/>
                <w:szCs w:val="18"/>
              </w:rPr>
              <w:t xml:space="preserve">, </w:t>
            </w:r>
            <w:r w:rsidR="005E0581" w:rsidRPr="004A39F1">
              <w:rPr>
                <w:rFonts w:ascii="Arial" w:hAnsi="Arial" w:cs="Arial"/>
                <w:color w:val="000000"/>
                <w:sz w:val="18"/>
                <w:szCs w:val="18"/>
              </w:rPr>
              <w:t xml:space="preserve">PZI, številka PR-1/2023, september 2023, dopolnitev maj 2024, dopolnitev </w:t>
            </w:r>
            <w:r w:rsidR="005E0581" w:rsidRPr="004A39F1">
              <w:rPr>
                <w:rFonts w:ascii="Arial" w:hAnsi="Arial" w:cs="Arial"/>
                <w:color w:val="000000"/>
                <w:sz w:val="18"/>
                <w:szCs w:val="18"/>
              </w:rPr>
              <w:lastRenderedPageBreak/>
              <w:t>december 2025, izdelovalca ACER d.o.o.</w:t>
            </w:r>
            <w:r w:rsidR="005E0581">
              <w:rPr>
                <w:rFonts w:ascii="Arial" w:hAnsi="Arial" w:cs="Arial"/>
                <w:color w:val="000000"/>
                <w:sz w:val="18"/>
                <w:szCs w:val="18"/>
              </w:rPr>
              <w:t>;</w:t>
            </w:r>
            <w:r>
              <w:rPr>
                <w:rFonts w:ascii="Arial" w:hAnsi="Arial" w:cs="Arial"/>
                <w:color w:val="000000"/>
                <w:sz w:val="18"/>
                <w:szCs w:val="18"/>
              </w:rPr>
              <w:br/>
              <w:t xml:space="preserve">- Gradbeno dovoljenje številka </w:t>
            </w:r>
            <w:r w:rsidR="005E0581" w:rsidRPr="004A39F1">
              <w:rPr>
                <w:rFonts w:ascii="Arial" w:hAnsi="Arial" w:cs="Arial"/>
                <w:color w:val="000000"/>
                <w:sz w:val="18"/>
                <w:szCs w:val="18"/>
              </w:rPr>
              <w:t xml:space="preserve">351-8/2026-6228-6 </w:t>
            </w:r>
            <w:r>
              <w:rPr>
                <w:rFonts w:ascii="Arial" w:hAnsi="Arial" w:cs="Arial"/>
                <w:color w:val="000000"/>
                <w:sz w:val="18"/>
                <w:szCs w:val="18"/>
              </w:rPr>
              <w:t xml:space="preserve">z dne </w:t>
            </w:r>
            <w:r w:rsidR="005E0581" w:rsidRPr="004A39F1">
              <w:rPr>
                <w:rFonts w:ascii="Arial" w:hAnsi="Arial" w:cs="Arial"/>
                <w:color w:val="000000"/>
                <w:sz w:val="18"/>
                <w:szCs w:val="18"/>
              </w:rPr>
              <w:t>12. 2. 2026</w:t>
            </w:r>
            <w:r>
              <w:rPr>
                <w:rFonts w:ascii="Arial" w:hAnsi="Arial" w:cs="Arial"/>
                <w:color w:val="000000"/>
                <w:sz w:val="18"/>
                <w:szCs w:val="18"/>
              </w:rPr>
              <w:t xml:space="preserve"> izdano s strani UE </w:t>
            </w:r>
            <w:r w:rsidR="005E0581">
              <w:rPr>
                <w:rFonts w:ascii="Arial" w:hAnsi="Arial" w:cs="Arial"/>
                <w:color w:val="000000"/>
                <w:sz w:val="18"/>
                <w:szCs w:val="18"/>
              </w:rPr>
              <w:t>Metlika</w:t>
            </w:r>
            <w:r>
              <w:rPr>
                <w:rFonts w:ascii="Arial" w:hAnsi="Arial" w:cs="Arial"/>
                <w:color w:val="000000"/>
                <w:sz w:val="18"/>
                <w:szCs w:val="18"/>
              </w:rPr>
              <w:t>;</w:t>
            </w:r>
            <w:r>
              <w:rPr>
                <w:rFonts w:ascii="Arial" w:hAnsi="Arial" w:cs="Arial"/>
                <w:color w:val="000000"/>
                <w:sz w:val="18"/>
                <w:szCs w:val="18"/>
              </w:rPr>
              <w:br/>
              <w:t>- Razpisna dokumentacija naročnika v postopku oddaje javnega naročila številka objave na Portalu javnih naročil {_____________} z dne {__________};</w:t>
            </w:r>
            <w:r>
              <w:rPr>
                <w:rFonts w:ascii="Arial" w:hAnsi="Arial" w:cs="Arial"/>
                <w:color w:val="000000"/>
                <w:sz w:val="18"/>
                <w:szCs w:val="18"/>
              </w:rPr>
              <w:br/>
              <w:t>- __________________________ .</w:t>
            </w:r>
            <w:r>
              <w:rPr>
                <w:rFonts w:ascii="Arial" w:hAnsi="Arial" w:cs="Arial"/>
                <w:color w:val="000000"/>
                <w:sz w:val="18"/>
                <w:szCs w:val="18"/>
              </w:rPr>
              <w:br/>
              <w:t>Predmetni dokumenti so priloga in sestavni del te pogodbe.</w:t>
            </w:r>
            <w:r>
              <w:rPr>
                <w:rFonts w:ascii="Arial" w:hAnsi="Arial" w:cs="Arial"/>
                <w:color w:val="000000"/>
                <w:sz w:val="18"/>
                <w:szCs w:val="18"/>
              </w:rPr>
              <w:br/>
              <w:t>Za tolmačenje pogodbe se upošteva prioriteta dokumentov po vrstnem redu navedbe v zgodnjem odstavku</w:t>
            </w:r>
          </w:p>
        </w:tc>
      </w:tr>
    </w:tbl>
    <w:p w14:paraId="7EAC8194" w14:textId="77777777" w:rsidR="005358BF" w:rsidRDefault="0000000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5358BF" w14:paraId="3FEB171E" w14:textId="77777777">
        <w:tc>
          <w:tcPr>
            <w:tcW w:w="0" w:type="auto"/>
            <w:tcMar>
              <w:top w:w="0" w:type="auto"/>
              <w:bottom w:w="0" w:type="auto"/>
            </w:tcMar>
          </w:tcPr>
          <w:p w14:paraId="3AF40EDD" w14:textId="77777777" w:rsidR="005358BF" w:rsidRDefault="00000000">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38E2A3C7" w14:textId="77777777" w:rsidR="005358BF"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358BF" w14:paraId="68F31A8E" w14:textId="77777777">
        <w:tc>
          <w:tcPr>
            <w:tcW w:w="0" w:type="auto"/>
            <w:tcMar>
              <w:top w:w="0" w:type="auto"/>
              <w:bottom w:w="0" w:type="auto"/>
            </w:tcMar>
          </w:tcPr>
          <w:p w14:paraId="69B1E6E0" w14:textId="77777777" w:rsidR="005358BF" w:rsidRDefault="00000000">
            <w:pPr>
              <w:spacing w:before="225" w:after="225"/>
              <w:jc w:val="both"/>
            </w:pPr>
            <w:r>
              <w:rPr>
                <w:rFonts w:ascii="Arial" w:hAnsi="Arial" w:cs="Arial"/>
                <w:color w:val="000000"/>
                <w:sz w:val="18"/>
                <w:szCs w:val="18"/>
              </w:rPr>
              <w:t>Podlaga za določitev vrednosti več del so cene na enoto iz pogodbe skupaj s popustom, ki ga dodatno ponuja izvajalec.</w:t>
            </w:r>
          </w:p>
        </w:tc>
      </w:tr>
    </w:tbl>
    <w:p w14:paraId="514EAB1A" w14:textId="77777777" w:rsidR="005358BF" w:rsidRDefault="00000000">
      <w:pPr>
        <w:spacing w:before="225" w:after="225" w:line="240" w:lineRule="auto"/>
        <w:jc w:val="both"/>
      </w:pPr>
      <w:r>
        <w:rPr>
          <w:rFonts w:ascii="Arial" w:hAnsi="Arial" w:cs="Arial"/>
          <w:b/>
          <w:bCs/>
          <w:color w:val="000000"/>
          <w:sz w:val="18"/>
          <w:szCs w:val="18"/>
        </w:rPr>
        <w:t>III. POGODBENA CENA IN OBRAČUN DEL</w:t>
      </w:r>
    </w:p>
    <w:p w14:paraId="5206E567" w14:textId="77777777" w:rsidR="005358BF"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358BF" w14:paraId="037C1D3D" w14:textId="77777777">
        <w:tc>
          <w:tcPr>
            <w:tcW w:w="0" w:type="auto"/>
            <w:tcMar>
              <w:top w:w="0" w:type="auto"/>
              <w:bottom w:w="0" w:type="auto"/>
            </w:tcMar>
          </w:tcPr>
          <w:p w14:paraId="6D9B7BE7" w14:textId="77777777" w:rsidR="005358BF" w:rsidRDefault="00000000">
            <w:pPr>
              <w:spacing w:before="225" w:after="225"/>
              <w:jc w:val="both"/>
            </w:pPr>
            <w:r>
              <w:rPr>
                <w:rFonts w:ascii="Arial" w:hAnsi="Arial" w:cs="Arial"/>
                <w:color w:val="000000"/>
                <w:sz w:val="18"/>
                <w:szCs w:val="18"/>
              </w:rPr>
              <w:t>Pogodbena cena za dela po tej pogodbi je določena na osnovi ponudbe in znaša:</w:t>
            </w:r>
          </w:p>
          <w:p w14:paraId="00ED44CF" w14:textId="77777777" w:rsidR="005358BF" w:rsidRDefault="00000000">
            <w:pPr>
              <w:spacing w:before="225" w:after="225"/>
              <w:jc w:val="both"/>
            </w:pPr>
            <w:r>
              <w:rPr>
                <w:rFonts w:ascii="Arial" w:hAnsi="Arial" w:cs="Arial"/>
                <w:color w:val="000000"/>
                <w:sz w:val="18"/>
                <w:szCs w:val="18"/>
              </w:rPr>
              <w:t>{___________________________________} EUR brez DDV</w:t>
            </w:r>
          </w:p>
          <w:p w14:paraId="29755E4A" w14:textId="77777777" w:rsidR="005358BF" w:rsidRDefault="00000000">
            <w:pPr>
              <w:spacing w:before="225" w:after="225"/>
              <w:jc w:val="both"/>
            </w:pPr>
            <w:r>
              <w:rPr>
                <w:rFonts w:ascii="Arial" w:hAnsi="Arial" w:cs="Arial"/>
                <w:color w:val="000000"/>
                <w:sz w:val="18"/>
                <w:szCs w:val="18"/>
              </w:rPr>
              <w:t>{___________________________________} davek na dodano vrednost (DDV) v EUR</w:t>
            </w:r>
          </w:p>
          <w:p w14:paraId="16AF135B" w14:textId="77777777" w:rsidR="005358BF" w:rsidRDefault="00000000">
            <w:pPr>
              <w:spacing w:before="225" w:after="225"/>
              <w:jc w:val="both"/>
            </w:pPr>
            <w:r>
              <w:rPr>
                <w:rFonts w:ascii="Arial" w:hAnsi="Arial" w:cs="Arial"/>
                <w:color w:val="000000"/>
                <w:sz w:val="18"/>
                <w:szCs w:val="18"/>
              </w:rPr>
              <w:t>{___________________________________} pogodbena vrednost vključno z DDV v EUR</w:t>
            </w:r>
          </w:p>
          <w:p w14:paraId="55863A33" w14:textId="77777777" w:rsidR="005358BF" w:rsidRDefault="00000000">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14:paraId="19739833" w14:textId="77777777" w:rsidR="005358BF" w:rsidRDefault="00000000">
            <w:pPr>
              <w:spacing w:before="225" w:after="225"/>
              <w:jc w:val="both"/>
            </w:pPr>
            <w:r>
              <w:rPr>
                <w:rFonts w:ascii="Arial" w:hAnsi="Arial" w:cs="Arial"/>
                <w:color w:val="000000"/>
                <w:sz w:val="18"/>
                <w:szCs w:val="18"/>
              </w:rPr>
              <w:t>Izvajalec mora ob izdaji začasne ali končne situacije upoštevati veljavni Zakon o davku na dodano vrednost.</w:t>
            </w:r>
          </w:p>
          <w:p w14:paraId="02A29A46" w14:textId="77777777" w:rsidR="005358BF" w:rsidRDefault="00000000">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33051652" w14:textId="77777777" w:rsidR="005358BF" w:rsidRDefault="00000000">
            <w:pPr>
              <w:spacing w:before="225" w:after="225"/>
              <w:jc w:val="both"/>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71D7EBC0" w14:textId="1A573028" w:rsidR="005358BF" w:rsidRDefault="00000000">
            <w:pPr>
              <w:spacing w:before="225" w:after="225"/>
              <w:jc w:val="both"/>
            </w:pPr>
            <w:r>
              <w:rPr>
                <w:rFonts w:ascii="Arial" w:hAnsi="Arial" w:cs="Arial"/>
                <w:color w:val="000000"/>
                <w:sz w:val="18"/>
                <w:szCs w:val="18"/>
              </w:rPr>
              <w:t>Sredstva za izvedbo naročila so zagotovljena v</w:t>
            </w:r>
            <w:r w:rsidR="005E0581">
              <w:rPr>
                <w:rFonts w:ascii="Arial" w:hAnsi="Arial" w:cs="Arial"/>
                <w:color w:val="000000"/>
                <w:sz w:val="18"/>
                <w:szCs w:val="18"/>
              </w:rPr>
              <w:t xml:space="preserve"> Proračunu Občine Metlika na proračunski postavki 15065 – Suhi z</w:t>
            </w:r>
            <w:r w:rsidR="004E1B20">
              <w:rPr>
                <w:rFonts w:ascii="Arial" w:hAnsi="Arial" w:cs="Arial"/>
                <w:color w:val="000000"/>
                <w:sz w:val="18"/>
                <w:szCs w:val="18"/>
              </w:rPr>
              <w:t>adrževalnik.</w:t>
            </w:r>
          </w:p>
        </w:tc>
      </w:tr>
    </w:tbl>
    <w:p w14:paraId="4B7A63A2" w14:textId="77777777" w:rsidR="005358BF"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358BF" w14:paraId="75BF6CC6" w14:textId="77777777">
        <w:tc>
          <w:tcPr>
            <w:tcW w:w="0" w:type="auto"/>
            <w:tcMar>
              <w:top w:w="0" w:type="auto"/>
              <w:bottom w:w="0" w:type="auto"/>
            </w:tcMar>
          </w:tcPr>
          <w:p w14:paraId="314D19B7" w14:textId="77777777" w:rsidR="005358BF" w:rsidRDefault="00000000">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75E04F7A" w14:textId="77777777" w:rsidR="005358BF" w:rsidRDefault="00000000">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popolnega računa z vsemi zahtevanimi prilogami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3955FEE5" w14:textId="77777777" w:rsidR="005358BF" w:rsidRDefault="00000000">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33206F88" w14:textId="77777777" w:rsidR="005358BF" w:rsidRDefault="00000000">
            <w:pPr>
              <w:spacing w:before="225" w:after="225"/>
              <w:jc w:val="both"/>
            </w:pPr>
            <w:r>
              <w:rPr>
                <w:rFonts w:ascii="Arial" w:hAnsi="Arial" w:cs="Arial"/>
                <w:color w:val="000000"/>
                <w:sz w:val="18"/>
                <w:szCs w:val="18"/>
              </w:rPr>
              <w:t>Naročnik je dolžan situacijo pregledati v roku 8 dni od prejema.</w:t>
            </w:r>
          </w:p>
          <w:p w14:paraId="7E639429" w14:textId="77777777" w:rsidR="005358BF" w:rsidRDefault="00000000">
            <w:pPr>
              <w:spacing w:before="225" w:after="225"/>
              <w:jc w:val="both"/>
            </w:pPr>
            <w:r>
              <w:rPr>
                <w:rFonts w:ascii="Arial" w:hAnsi="Arial" w:cs="Arial"/>
                <w:color w:val="000000"/>
                <w:sz w:val="18"/>
                <w:szCs w:val="18"/>
              </w:rPr>
              <w:lastRenderedPageBreak/>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4D37EE57" w14:textId="77777777" w:rsidR="005358BF" w:rsidRDefault="00000000">
            <w:pPr>
              <w:spacing w:before="225" w:after="225"/>
              <w:jc w:val="both"/>
            </w:pPr>
            <w:r>
              <w:rPr>
                <w:rFonts w:ascii="Arial" w:hAnsi="Arial" w:cs="Arial"/>
                <w:color w:val="000000"/>
                <w:sz w:val="18"/>
                <w:szCs w:val="18"/>
              </w:rPr>
              <w:t>Končno situacijo izstavi izvajalec v 10 dneh po končni primopredaji del.</w:t>
            </w:r>
          </w:p>
        </w:tc>
      </w:tr>
    </w:tbl>
    <w:p w14:paraId="4BBCDAB8" w14:textId="77777777" w:rsidR="005358BF" w:rsidRDefault="00000000">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5358BF" w14:paraId="04A9DF25" w14:textId="77777777">
        <w:tc>
          <w:tcPr>
            <w:tcW w:w="0" w:type="auto"/>
            <w:tcMar>
              <w:top w:w="0" w:type="auto"/>
              <w:bottom w:w="0" w:type="auto"/>
            </w:tcMar>
          </w:tcPr>
          <w:p w14:paraId="271FA92D" w14:textId="056DD235" w:rsidR="005358BF" w:rsidRDefault="00000000">
            <w:pPr>
              <w:spacing w:before="225" w:after="225"/>
              <w:jc w:val="both"/>
            </w:pPr>
            <w:r>
              <w:rPr>
                <w:rFonts w:ascii="Arial" w:hAnsi="Arial" w:cs="Arial"/>
                <w:color w:val="000000"/>
                <w:sz w:val="18"/>
                <w:szCs w:val="18"/>
              </w:rPr>
              <w:t xml:space="preserve">Naročnik bo nakazoval zneske v obliki mesečnih nakazil potrjenih zneskov začasnih situacij in z dokončnim plačilom končne situacije po predhodnem odstavku </w:t>
            </w:r>
            <w:r w:rsidR="009A63B1">
              <w:rPr>
                <w:rFonts w:ascii="Arial" w:hAnsi="Arial" w:cs="Arial"/>
                <w:color w:val="000000"/>
                <w:sz w:val="18"/>
                <w:szCs w:val="18"/>
              </w:rPr>
              <w:t>30</w:t>
            </w:r>
            <w:r>
              <w:rPr>
                <w:rFonts w:ascii="Arial" w:hAnsi="Arial" w:cs="Arial"/>
                <w:color w:val="000000"/>
                <w:sz w:val="18"/>
                <w:szCs w:val="18"/>
              </w:rPr>
              <w:t>. dan po uradnem prejemu potrjene začasne mesečne ali končne situacije na transakcijski račun glavnega izvajalca, ki izhaja iz te pogodbe.</w:t>
            </w:r>
          </w:p>
        </w:tc>
      </w:tr>
    </w:tbl>
    <w:p w14:paraId="03E23FF9" w14:textId="77777777" w:rsidR="005358BF" w:rsidRDefault="00000000">
      <w:pPr>
        <w:spacing w:before="225" w:after="225" w:line="240" w:lineRule="auto"/>
        <w:jc w:val="both"/>
      </w:pPr>
      <w:r>
        <w:rPr>
          <w:rFonts w:ascii="Arial" w:hAnsi="Arial" w:cs="Arial"/>
          <w:b/>
          <w:bCs/>
          <w:color w:val="000000"/>
          <w:sz w:val="18"/>
          <w:szCs w:val="18"/>
        </w:rPr>
        <w:t>IV. PODIZVAJALCI</w:t>
      </w:r>
    </w:p>
    <w:p w14:paraId="19BCE968" w14:textId="77777777" w:rsidR="005358BF"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358BF" w14:paraId="7F841BED" w14:textId="77777777">
        <w:tc>
          <w:tcPr>
            <w:tcW w:w="0" w:type="auto"/>
            <w:tcMar>
              <w:top w:w="0" w:type="auto"/>
              <w:bottom w:w="0" w:type="auto"/>
            </w:tcMar>
          </w:tcPr>
          <w:p w14:paraId="7F530C3A" w14:textId="77777777" w:rsidR="005358BF" w:rsidRDefault="00000000">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358BF" w14:paraId="3C9883B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08F7EB" w14:textId="77777777" w:rsidR="005358BF"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31BCD1C" w14:textId="77777777" w:rsidR="005358BF" w:rsidRDefault="005358BF"/>
              </w:tc>
            </w:tr>
            <w:tr w:rsidR="005358BF" w14:paraId="6F8ECDF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02B7F6" w14:textId="77777777" w:rsidR="005358B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D582B16" w14:textId="77777777" w:rsidR="005358BF" w:rsidRDefault="00000000">
                  <w:pPr>
                    <w:spacing w:before="135" w:after="135"/>
                    <w:jc w:val="both"/>
                    <w:textAlignment w:val="center"/>
                  </w:pPr>
                  <w:r>
                    <w:rPr>
                      <w:rFonts w:ascii="Arial" w:hAnsi="Arial" w:cs="Arial"/>
                      <w:color w:val="000000"/>
                      <w:position w:val="-2"/>
                      <w:sz w:val="18"/>
                      <w:szCs w:val="18"/>
                    </w:rPr>
                    <w:t>Opis del, ki jih bo izvedel podizvajalec:</w:t>
                  </w:r>
                </w:p>
                <w:p w14:paraId="3A79D936" w14:textId="77777777" w:rsidR="005358B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358BF" w14:paraId="674697E7"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7FBB3E" w14:textId="77777777" w:rsidR="005358BF"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33F1CF4" w14:textId="77777777" w:rsidR="005358BF" w:rsidRDefault="005358BF"/>
              </w:tc>
            </w:tr>
            <w:tr w:rsidR="005358BF" w14:paraId="6A50A22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E5BE7" w14:textId="77777777" w:rsidR="005358B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5585E5E" w14:textId="77777777" w:rsidR="005358BF" w:rsidRDefault="00000000">
                  <w:pPr>
                    <w:spacing w:before="135" w:after="135"/>
                    <w:jc w:val="both"/>
                    <w:textAlignment w:val="center"/>
                  </w:pPr>
                  <w:r>
                    <w:rPr>
                      <w:rFonts w:ascii="Arial" w:hAnsi="Arial" w:cs="Arial"/>
                      <w:color w:val="000000"/>
                      <w:position w:val="-2"/>
                      <w:sz w:val="18"/>
                      <w:szCs w:val="18"/>
                    </w:rPr>
                    <w:t>Opis del, ki jih bo izvedel podizvajalec:</w:t>
                  </w:r>
                </w:p>
                <w:p w14:paraId="0A2937DC" w14:textId="77777777" w:rsidR="005358B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32689019" w14:textId="77777777" w:rsidR="005358BF" w:rsidRDefault="005358BF"/>
          <w:p w14:paraId="706CED30" w14:textId="77777777" w:rsidR="005358BF"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DD45009" w14:textId="77777777" w:rsidR="005358BF"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358BF" w14:paraId="4BBBDD1A" w14:textId="77777777">
              <w:tc>
                <w:tcPr>
                  <w:tcW w:w="0" w:type="auto"/>
                  <w:tcMar>
                    <w:top w:w="0" w:type="auto"/>
                    <w:bottom w:w="0" w:type="auto"/>
                  </w:tcMar>
                </w:tcPr>
                <w:p w14:paraId="750F3E03" w14:textId="77777777" w:rsidR="005358BF" w:rsidRDefault="00000000">
                  <w:pPr>
                    <w:numPr>
                      <w:ilvl w:val="0"/>
                      <w:numId w:val="2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4CAE3A3" w14:textId="77777777" w:rsidR="005358BF" w:rsidRDefault="00000000">
                  <w:pPr>
                    <w:numPr>
                      <w:ilvl w:val="0"/>
                      <w:numId w:val="2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68BC971" w14:textId="77777777" w:rsidR="005358BF" w:rsidRDefault="00000000">
                  <w:pPr>
                    <w:numPr>
                      <w:ilvl w:val="0"/>
                      <w:numId w:val="2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11DFB40" w14:textId="77777777" w:rsidR="005358BF" w:rsidRDefault="005358BF"/>
          <w:p w14:paraId="763C80B1" w14:textId="77777777" w:rsidR="005358BF"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A21FA38" w14:textId="77777777" w:rsidR="005358BF"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5488F55C" w14:textId="77777777" w:rsidR="005358BF"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5399B0C" w14:textId="77777777" w:rsidR="005358BF" w:rsidRDefault="00000000">
            <w:pPr>
              <w:spacing w:before="225" w:after="225"/>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DFDDFEC" w14:textId="77777777" w:rsidR="005358BF" w:rsidRDefault="00000000">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0A303FF9" w14:textId="77777777" w:rsidR="005358BF" w:rsidRDefault="00000000">
      <w:pPr>
        <w:spacing w:before="225" w:after="225" w:line="240" w:lineRule="auto"/>
        <w:jc w:val="both"/>
      </w:pPr>
      <w:r>
        <w:rPr>
          <w:rFonts w:ascii="Arial" w:hAnsi="Arial" w:cs="Arial"/>
          <w:b/>
          <w:bCs/>
          <w:color w:val="000000"/>
          <w:sz w:val="18"/>
          <w:szCs w:val="18"/>
        </w:rPr>
        <w:lastRenderedPageBreak/>
        <w:t>V. OBVEZNOSTI NAROČNIKA</w:t>
      </w:r>
    </w:p>
    <w:p w14:paraId="7812E415" w14:textId="77777777" w:rsidR="005358BF"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358BF" w14:paraId="2A0799AF" w14:textId="77777777">
        <w:tc>
          <w:tcPr>
            <w:tcW w:w="0" w:type="auto"/>
            <w:tcMar>
              <w:top w:w="0" w:type="auto"/>
              <w:bottom w:w="0" w:type="auto"/>
            </w:tcMar>
          </w:tcPr>
          <w:p w14:paraId="07C4F56A" w14:textId="77777777" w:rsidR="005358BF" w:rsidRDefault="00000000">
            <w:pPr>
              <w:spacing w:before="225" w:after="225"/>
              <w:jc w:val="both"/>
            </w:pPr>
            <w:r>
              <w:rPr>
                <w:rFonts w:ascii="Arial" w:hAnsi="Arial" w:cs="Arial"/>
                <w:color w:val="000000"/>
                <w:sz w:val="18"/>
                <w:szCs w:val="18"/>
              </w:rPr>
              <w:t>Naročnik se obvezuje pred pričetkom del izvajalcu predati vsa pridobljena dovoljenja, tehnično dokumentacijo v kolikor z njo razpolaga, popise del oz. specifikacijo potrebnih del ter potrditi predvideni terminski plan izvajanja del.</w:t>
            </w:r>
          </w:p>
        </w:tc>
      </w:tr>
    </w:tbl>
    <w:p w14:paraId="009F8E91" w14:textId="77777777" w:rsidR="005358BF" w:rsidRDefault="00000000">
      <w:pPr>
        <w:spacing w:before="225" w:after="225" w:line="240" w:lineRule="auto"/>
        <w:jc w:val="both"/>
      </w:pPr>
      <w:r>
        <w:rPr>
          <w:rFonts w:ascii="Arial" w:hAnsi="Arial" w:cs="Arial"/>
          <w:b/>
          <w:bCs/>
          <w:color w:val="000000"/>
          <w:sz w:val="18"/>
          <w:szCs w:val="18"/>
        </w:rPr>
        <w:t>VI. OBVEZNOSTI IZVAJALCA</w:t>
      </w:r>
    </w:p>
    <w:p w14:paraId="042D08CD" w14:textId="77777777" w:rsidR="005358BF"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358BF" w14:paraId="4215B687" w14:textId="77777777">
        <w:tc>
          <w:tcPr>
            <w:tcW w:w="0" w:type="auto"/>
            <w:tcMar>
              <w:top w:w="0" w:type="auto"/>
              <w:bottom w:w="0" w:type="auto"/>
            </w:tcMar>
          </w:tcPr>
          <w:p w14:paraId="4EB755D2" w14:textId="77777777" w:rsidR="005358BF" w:rsidRDefault="00000000">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746"/>
            </w:tblGrid>
            <w:tr w:rsidR="005358BF" w14:paraId="0549DECF" w14:textId="77777777">
              <w:tc>
                <w:tcPr>
                  <w:tcW w:w="0" w:type="auto"/>
                  <w:tcMar>
                    <w:top w:w="0" w:type="auto"/>
                    <w:bottom w:w="0" w:type="auto"/>
                  </w:tcMar>
                </w:tcPr>
                <w:p w14:paraId="6A644B36"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24A6431E"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196989FA"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00DEF884"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04F09861"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1D126C1A"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14:paraId="66C9DC85"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691DC846"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6990171"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26D927FD"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14:paraId="73DFE9E0"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 na inšpekcijskih pregledih, strokovno tehničnih pregledih, tehničnih pregledih in pri pridobivanju uporabnega dovoljenja;</w:t>
                  </w:r>
                </w:p>
                <w:p w14:paraId="701C35D3" w14:textId="77777777" w:rsidR="005358BF" w:rsidRDefault="00000000">
                  <w:pPr>
                    <w:numPr>
                      <w:ilvl w:val="0"/>
                      <w:numId w:val="27"/>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tc>
            </w:tr>
          </w:tbl>
          <w:p w14:paraId="7DF5681D" w14:textId="77777777" w:rsidR="005358BF" w:rsidRDefault="005358BF"/>
          <w:p w14:paraId="4AA81439" w14:textId="77777777" w:rsidR="005358BF" w:rsidRDefault="00000000">
            <w:pPr>
              <w:spacing w:before="225" w:after="225"/>
              <w:jc w:val="both"/>
            </w:pPr>
            <w:r>
              <w:rPr>
                <w:rFonts w:ascii="Arial" w:hAnsi="Arial" w:cs="Arial"/>
                <w:color w:val="000000"/>
                <w:sz w:val="18"/>
                <w:szCs w:val="18"/>
              </w:rPr>
              <w:t>Izvajalec mora zagotoviti tudi izdelavo in postavitev gradbiščnih in razlagalnih tabel skladno z zakonodajo, ki velja v trenutku izvajanja del.</w:t>
            </w:r>
          </w:p>
          <w:p w14:paraId="2D1CB9EE" w14:textId="77777777" w:rsidR="005358BF" w:rsidRDefault="00000000">
            <w:pPr>
              <w:spacing w:before="225" w:after="225"/>
              <w:jc w:val="both"/>
            </w:pPr>
            <w:r>
              <w:rPr>
                <w:rFonts w:ascii="Arial" w:hAnsi="Arial" w:cs="Arial"/>
                <w:color w:val="000000"/>
                <w:sz w:val="18"/>
                <w:szCs w:val="18"/>
              </w:rPr>
              <w:t>{EU označbe, kadar je predmet sofinanciranja}</w:t>
            </w:r>
          </w:p>
        </w:tc>
      </w:tr>
    </w:tbl>
    <w:p w14:paraId="5608356E" w14:textId="77777777" w:rsidR="005358BF" w:rsidRDefault="00000000">
      <w:pPr>
        <w:spacing w:before="225" w:after="225" w:line="240" w:lineRule="auto"/>
        <w:jc w:val="both"/>
      </w:pPr>
      <w:r>
        <w:rPr>
          <w:rFonts w:ascii="Arial" w:hAnsi="Arial" w:cs="Arial"/>
          <w:b/>
          <w:bCs/>
          <w:color w:val="000000"/>
          <w:sz w:val="18"/>
          <w:szCs w:val="18"/>
        </w:rPr>
        <w:lastRenderedPageBreak/>
        <w:t>VII. STROKOVNI NADZOR</w:t>
      </w:r>
    </w:p>
    <w:p w14:paraId="13F69561" w14:textId="77777777" w:rsidR="005358BF"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7652"/>
      </w:tblGrid>
      <w:tr w:rsidR="005358BF" w14:paraId="11FDAFBD" w14:textId="77777777">
        <w:tc>
          <w:tcPr>
            <w:tcW w:w="0" w:type="auto"/>
            <w:tcMar>
              <w:top w:w="0" w:type="auto"/>
              <w:bottom w:w="0" w:type="auto"/>
            </w:tcMar>
          </w:tcPr>
          <w:p w14:paraId="75CD6A99" w14:textId="77777777" w:rsidR="005358BF" w:rsidRDefault="00000000">
            <w:pPr>
              <w:spacing w:before="225" w:after="225"/>
              <w:jc w:val="both"/>
            </w:pPr>
            <w:r>
              <w:rPr>
                <w:rFonts w:ascii="Arial" w:hAnsi="Arial" w:cs="Arial"/>
                <w:color w:val="000000"/>
                <w:sz w:val="18"/>
                <w:szCs w:val="18"/>
              </w:rPr>
              <w:t>Naročnik imenuje za nadzornika _______________________</w:t>
            </w:r>
          </w:p>
          <w:p w14:paraId="647F70E8" w14:textId="77777777" w:rsidR="005358BF" w:rsidRDefault="00000000">
            <w:pPr>
              <w:spacing w:before="225" w:after="225"/>
              <w:jc w:val="both"/>
            </w:pPr>
            <w:r>
              <w:rPr>
                <w:rFonts w:ascii="Arial" w:hAnsi="Arial" w:cs="Arial"/>
                <w:color w:val="000000"/>
                <w:sz w:val="18"/>
                <w:szCs w:val="18"/>
              </w:rPr>
              <w:t>ki ga na gradbišču zastopa:</w:t>
            </w:r>
          </w:p>
          <w:p w14:paraId="081B61E8" w14:textId="77777777" w:rsidR="005358BF" w:rsidRDefault="00000000">
            <w:pPr>
              <w:spacing w:before="225" w:after="225"/>
              <w:jc w:val="both"/>
            </w:pPr>
            <w:r>
              <w:rPr>
                <w:rFonts w:ascii="Arial" w:hAnsi="Arial" w:cs="Arial"/>
                <w:color w:val="000000"/>
                <w:sz w:val="18"/>
                <w:szCs w:val="18"/>
              </w:rPr>
              <w:t>_________________________</w:t>
            </w:r>
          </w:p>
          <w:p w14:paraId="1D87AACB" w14:textId="77777777" w:rsidR="005358BF" w:rsidRDefault="00000000">
            <w:pPr>
              <w:spacing w:before="225" w:after="225"/>
              <w:jc w:val="both"/>
            </w:pPr>
            <w:r>
              <w:rPr>
                <w:rFonts w:ascii="Arial" w:hAnsi="Arial" w:cs="Arial"/>
                <w:color w:val="000000"/>
                <w:sz w:val="18"/>
                <w:szCs w:val="18"/>
              </w:rPr>
              <w:t>Za naročnikovega pooblaščenca in skrbnika te pogodbe imenuje ______________________.</w:t>
            </w:r>
          </w:p>
          <w:p w14:paraId="78AFF958" w14:textId="77777777" w:rsidR="005358BF" w:rsidRDefault="00000000">
            <w:pPr>
              <w:spacing w:before="225" w:after="225"/>
              <w:jc w:val="both"/>
            </w:pPr>
            <w:r>
              <w:rPr>
                <w:rFonts w:ascii="Arial" w:hAnsi="Arial" w:cs="Arial"/>
                <w:color w:val="000000"/>
                <w:sz w:val="18"/>
                <w:szCs w:val="18"/>
              </w:rPr>
              <w:t>Nadzorni organ ima pooblastilo naročnika, da v njegovem imenu nadzoruje izvedbo del.</w:t>
            </w:r>
          </w:p>
        </w:tc>
      </w:tr>
    </w:tbl>
    <w:p w14:paraId="4C4BA86C" w14:textId="77777777" w:rsidR="005358BF" w:rsidRDefault="00000000">
      <w:pPr>
        <w:spacing w:before="225" w:after="225" w:line="240" w:lineRule="auto"/>
        <w:jc w:val="both"/>
      </w:pPr>
      <w:r>
        <w:rPr>
          <w:rFonts w:ascii="Arial" w:hAnsi="Arial" w:cs="Arial"/>
          <w:b/>
          <w:bCs/>
          <w:color w:val="000000"/>
          <w:sz w:val="18"/>
          <w:szCs w:val="18"/>
        </w:rPr>
        <w:t>VIII. VODSTVO GRADBIŠČA</w:t>
      </w:r>
    </w:p>
    <w:p w14:paraId="0D890B02" w14:textId="77777777" w:rsidR="005358BF"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358BF" w14:paraId="2E15BF53" w14:textId="77777777">
        <w:tc>
          <w:tcPr>
            <w:tcW w:w="0" w:type="auto"/>
            <w:tcMar>
              <w:top w:w="0" w:type="auto"/>
              <w:bottom w:w="0" w:type="auto"/>
            </w:tcMar>
          </w:tcPr>
          <w:p w14:paraId="5D78020C" w14:textId="77777777" w:rsidR="005358BF" w:rsidRDefault="00000000">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14:paraId="5FF37AA5" w14:textId="77777777" w:rsidR="005358BF" w:rsidRDefault="00000000">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1AB5088D" w14:textId="77777777" w:rsidR="005358BF" w:rsidRDefault="00000000">
            <w:pPr>
              <w:spacing w:before="225" w:after="225"/>
              <w:jc w:val="both"/>
            </w:pPr>
            <w:r>
              <w:rPr>
                <w:rFonts w:ascii="Arial" w:hAnsi="Arial" w:cs="Arial"/>
                <w:color w:val="000000"/>
                <w:sz w:val="18"/>
                <w:szCs w:val="18"/>
              </w:rPr>
              <w:t>Izvajalec ne sme zamenjati vodje gradnje brez predhodnega soglasja naročnika.</w:t>
            </w:r>
          </w:p>
        </w:tc>
      </w:tr>
    </w:tbl>
    <w:p w14:paraId="13598C2D" w14:textId="77777777" w:rsidR="005358BF" w:rsidRDefault="00000000">
      <w:pPr>
        <w:spacing w:before="225" w:after="225" w:line="240" w:lineRule="auto"/>
        <w:jc w:val="both"/>
      </w:pPr>
      <w:r>
        <w:rPr>
          <w:rFonts w:ascii="Arial" w:hAnsi="Arial" w:cs="Arial"/>
          <w:b/>
          <w:bCs/>
          <w:color w:val="000000"/>
          <w:sz w:val="18"/>
          <w:szCs w:val="18"/>
        </w:rPr>
        <w:t>IX. ROKI IZVAJANJA DEL</w:t>
      </w:r>
    </w:p>
    <w:p w14:paraId="6D635696" w14:textId="77777777" w:rsidR="005358BF"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358BF" w14:paraId="445F9506" w14:textId="77777777">
        <w:tc>
          <w:tcPr>
            <w:tcW w:w="0" w:type="auto"/>
            <w:tcMar>
              <w:top w:w="0" w:type="auto"/>
              <w:bottom w:w="0" w:type="auto"/>
            </w:tcMar>
          </w:tcPr>
          <w:p w14:paraId="16FDBA32" w14:textId="47D5C468" w:rsidR="005358BF" w:rsidRDefault="00000000">
            <w:pPr>
              <w:spacing w:before="225" w:after="225"/>
              <w:jc w:val="both"/>
            </w:pPr>
            <w:r>
              <w:rPr>
                <w:rFonts w:ascii="Arial" w:hAnsi="Arial" w:cs="Arial"/>
                <w:color w:val="000000"/>
                <w:sz w:val="18"/>
                <w:szCs w:val="18"/>
              </w:rPr>
              <w:t xml:space="preserve">Izvajalec se zavezuje, da bo s pogodbenimi deli začel, ko ga bo naročnik uvedel v delo in da bo pogodbena dela dokončal v skladu s terminskim planom, najkasneje </w:t>
            </w:r>
            <w:r w:rsidR="004E1B20">
              <w:rPr>
                <w:rFonts w:ascii="Arial" w:hAnsi="Arial" w:cs="Arial"/>
                <w:color w:val="000000"/>
                <w:sz w:val="18"/>
                <w:szCs w:val="18"/>
              </w:rPr>
              <w:t>v roku 8 (osem) mesecev po uvedbi v delo</w:t>
            </w:r>
            <w:r>
              <w:rPr>
                <w:rFonts w:ascii="Arial" w:hAnsi="Arial" w:cs="Arial"/>
                <w:color w:val="000000"/>
                <w:sz w:val="18"/>
                <w:szCs w:val="18"/>
              </w:rPr>
              <w:t>.</w:t>
            </w:r>
          </w:p>
          <w:p w14:paraId="1EDCD3D4" w14:textId="77777777" w:rsidR="005358BF" w:rsidRDefault="00000000">
            <w:pPr>
              <w:spacing w:before="225" w:after="225"/>
              <w:jc w:val="both"/>
            </w:pPr>
            <w:r>
              <w:rPr>
                <w:rFonts w:ascii="Arial" w:hAnsi="Arial" w:cs="Arial"/>
                <w:color w:val="000000"/>
                <w:sz w:val="18"/>
                <w:szCs w:val="18"/>
              </w:rPr>
              <w:t>Izvajalec je dolžan v roku 8 dni od podpisa izdelati natančen terminski plan dinamike napredovanja del.</w:t>
            </w:r>
          </w:p>
          <w:p w14:paraId="18B72051" w14:textId="77777777" w:rsidR="005358BF" w:rsidRDefault="00000000">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21E4D99A" w14:textId="77777777" w:rsidR="005358BF"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358BF" w14:paraId="51BE6941" w14:textId="77777777">
        <w:tc>
          <w:tcPr>
            <w:tcW w:w="0" w:type="auto"/>
            <w:tcMar>
              <w:top w:w="0" w:type="auto"/>
              <w:bottom w:w="0" w:type="auto"/>
            </w:tcMar>
          </w:tcPr>
          <w:p w14:paraId="637CBB4A" w14:textId="77777777" w:rsidR="005358BF" w:rsidRDefault="00000000">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5358BF" w14:paraId="6DA5BD3F" w14:textId="77777777">
              <w:tc>
                <w:tcPr>
                  <w:tcW w:w="0" w:type="auto"/>
                  <w:tcMar>
                    <w:top w:w="0" w:type="auto"/>
                    <w:bottom w:w="0" w:type="auto"/>
                  </w:tcMar>
                </w:tcPr>
                <w:p w14:paraId="4329F7A0" w14:textId="77777777" w:rsidR="005358BF" w:rsidRDefault="00000000">
                  <w:pPr>
                    <w:numPr>
                      <w:ilvl w:val="0"/>
                      <w:numId w:val="28"/>
                    </w:numPr>
                    <w:jc w:val="both"/>
                    <w:rPr>
                      <w:rFonts w:ascii="Arial" w:hAnsi="Arial" w:cs="Arial"/>
                      <w:color w:val="000000"/>
                      <w:sz w:val="18"/>
                      <w:szCs w:val="18"/>
                    </w:rPr>
                  </w:pPr>
                  <w:r>
                    <w:rPr>
                      <w:rFonts w:ascii="Arial" w:hAnsi="Arial" w:cs="Arial"/>
                      <w:color w:val="000000"/>
                      <w:sz w:val="18"/>
                      <w:szCs w:val="18"/>
                    </w:rPr>
                    <w:t>zaradi dodatnih del, izvedenih po pisni zahtevi naročnika in</w:t>
                  </w:r>
                </w:p>
                <w:p w14:paraId="3C0D84A0" w14:textId="77777777" w:rsidR="005358BF" w:rsidRDefault="00000000">
                  <w:pPr>
                    <w:numPr>
                      <w:ilvl w:val="0"/>
                      <w:numId w:val="28"/>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0A5A12E6" w14:textId="77777777" w:rsidR="005358BF" w:rsidRDefault="005358BF"/>
          <w:p w14:paraId="3C93C285" w14:textId="77777777" w:rsidR="005358BF" w:rsidRDefault="00000000">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0B9A2E4E" w14:textId="77777777" w:rsidR="005358BF" w:rsidRDefault="00000000">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34EF0C7A" w14:textId="77777777" w:rsidR="005358BF" w:rsidRDefault="00000000">
            <w:pPr>
              <w:spacing w:before="225" w:after="225"/>
              <w:jc w:val="both"/>
            </w:pPr>
            <w:r>
              <w:rPr>
                <w:rFonts w:ascii="Arial" w:hAnsi="Arial" w:cs="Arial"/>
                <w:color w:val="000000"/>
                <w:sz w:val="18"/>
                <w:szCs w:val="18"/>
              </w:rPr>
              <w:lastRenderedPageBreak/>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tc>
      </w:tr>
    </w:tbl>
    <w:p w14:paraId="10D8C0A7" w14:textId="77777777" w:rsidR="005358BF" w:rsidRDefault="00000000">
      <w:pPr>
        <w:spacing w:before="225" w:after="225" w:line="240" w:lineRule="auto"/>
        <w:jc w:val="both"/>
      </w:pPr>
      <w:r>
        <w:rPr>
          <w:rFonts w:ascii="Arial" w:hAnsi="Arial" w:cs="Arial"/>
          <w:b/>
          <w:bCs/>
          <w:color w:val="000000"/>
          <w:sz w:val="18"/>
          <w:szCs w:val="18"/>
        </w:rPr>
        <w:lastRenderedPageBreak/>
        <w:t>X. POGODBENA KAZEN</w:t>
      </w:r>
    </w:p>
    <w:p w14:paraId="66637891" w14:textId="77777777" w:rsidR="005358BF"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358BF" w14:paraId="019E3F3C" w14:textId="77777777">
        <w:tc>
          <w:tcPr>
            <w:tcW w:w="0" w:type="auto"/>
            <w:tcMar>
              <w:top w:w="0" w:type="auto"/>
              <w:bottom w:w="0" w:type="auto"/>
            </w:tcMar>
          </w:tcPr>
          <w:p w14:paraId="111551D5" w14:textId="77777777" w:rsidR="005358BF" w:rsidRDefault="00000000">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79F11538" w14:textId="77777777" w:rsidR="005358BF" w:rsidRDefault="00000000">
            <w:pPr>
              <w:spacing w:before="225" w:after="225"/>
              <w:jc w:val="both"/>
            </w:pPr>
            <w:r>
              <w:rPr>
                <w:rFonts w:ascii="Arial" w:hAnsi="Arial" w:cs="Arial"/>
                <w:color w:val="000000"/>
                <w:sz w:val="18"/>
                <w:szCs w:val="18"/>
              </w:rPr>
              <w:t>Pogodbena kazen se obračuna pri končnem obračunu.</w:t>
            </w:r>
          </w:p>
          <w:p w14:paraId="30C7F211" w14:textId="77777777" w:rsidR="005358BF" w:rsidRDefault="00000000">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EEC9818" w14:textId="77777777" w:rsidR="005358BF" w:rsidRDefault="00000000">
      <w:pPr>
        <w:spacing w:before="225" w:after="225" w:line="240" w:lineRule="auto"/>
        <w:jc w:val="both"/>
      </w:pPr>
      <w:r>
        <w:rPr>
          <w:rFonts w:ascii="Arial" w:hAnsi="Arial" w:cs="Arial"/>
          <w:b/>
          <w:bCs/>
          <w:color w:val="000000"/>
          <w:sz w:val="18"/>
          <w:szCs w:val="18"/>
        </w:rPr>
        <w:t>XI. PREVZEM DEL</w:t>
      </w:r>
    </w:p>
    <w:p w14:paraId="4593AC82" w14:textId="77777777" w:rsidR="005358BF"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358BF" w14:paraId="06B1A601" w14:textId="77777777">
        <w:tc>
          <w:tcPr>
            <w:tcW w:w="0" w:type="auto"/>
            <w:tcMar>
              <w:top w:w="0" w:type="auto"/>
              <w:bottom w:w="0" w:type="auto"/>
            </w:tcMar>
          </w:tcPr>
          <w:p w14:paraId="4D4DC9C2" w14:textId="77777777" w:rsidR="005358BF" w:rsidRDefault="00000000">
            <w:pPr>
              <w:spacing w:before="225" w:after="225"/>
              <w:jc w:val="both"/>
            </w:pPr>
            <w:r>
              <w:rPr>
                <w:rFonts w:ascii="Arial" w:hAnsi="Arial" w:cs="Arial"/>
                <w:color w:val="000000"/>
                <w:sz w:val="18"/>
                <w:szCs w:val="18"/>
              </w:rPr>
              <w:t>Za dan uspešnega zaključka del se šteje dan, ko je uspešno opravljen tehnični pregled.</w:t>
            </w:r>
          </w:p>
          <w:p w14:paraId="3C42076C" w14:textId="77777777" w:rsidR="005358BF" w:rsidRDefault="00000000">
            <w:pPr>
              <w:spacing w:before="225" w:after="225"/>
              <w:jc w:val="both"/>
            </w:pPr>
            <w:r>
              <w:rPr>
                <w:rFonts w:ascii="Arial" w:hAnsi="Arial" w:cs="Arial"/>
                <w:color w:val="000000"/>
                <w:sz w:val="18"/>
                <w:szCs w:val="18"/>
              </w:rPr>
              <w:t>O dokončanju in prevzemu del sestavijo pooblaščeni predstavniki obeh pogodbenih strank primopredajni zapisnik.</w:t>
            </w:r>
          </w:p>
          <w:p w14:paraId="4C237BF2" w14:textId="77777777" w:rsidR="005358BF" w:rsidRDefault="00000000">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0856D839" w14:textId="77777777" w:rsidR="005358BF" w:rsidRDefault="00000000">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683A16AE" w14:textId="77777777" w:rsidR="005358BF" w:rsidRDefault="00000000">
      <w:pPr>
        <w:spacing w:before="225" w:after="225" w:line="240" w:lineRule="auto"/>
        <w:jc w:val="both"/>
      </w:pPr>
      <w:r>
        <w:rPr>
          <w:rFonts w:ascii="Arial" w:hAnsi="Arial" w:cs="Arial"/>
          <w:b/>
          <w:bCs/>
          <w:color w:val="000000"/>
          <w:sz w:val="18"/>
          <w:szCs w:val="18"/>
        </w:rPr>
        <w:t>XII. ODPRAVA NAPAK OZIROMA POMANJKJIVOSTI TER GARANCIJSKA DOBA</w:t>
      </w:r>
    </w:p>
    <w:p w14:paraId="1784F265" w14:textId="77777777" w:rsidR="005358BF"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358BF" w14:paraId="0E7B1BA8" w14:textId="77777777">
        <w:tc>
          <w:tcPr>
            <w:tcW w:w="0" w:type="auto"/>
            <w:tcMar>
              <w:top w:w="0" w:type="auto"/>
              <w:bottom w:w="0" w:type="auto"/>
            </w:tcMar>
          </w:tcPr>
          <w:p w14:paraId="6253D6B8" w14:textId="04FD8F48" w:rsidR="005358BF" w:rsidRDefault="00000000">
            <w:pPr>
              <w:spacing w:before="225" w:after="225"/>
              <w:jc w:val="both"/>
            </w:pPr>
            <w:r>
              <w:rPr>
                <w:rFonts w:ascii="Arial" w:hAnsi="Arial" w:cs="Arial"/>
                <w:color w:val="000000"/>
                <w:sz w:val="18"/>
                <w:szCs w:val="18"/>
              </w:rPr>
              <w:t xml:space="preserve">Izvajalec odgovarja za morebitne napake v izdelavi objekta po tej pogodbi, ki zadevajo njegovo solidnost </w:t>
            </w:r>
            <w:r w:rsidR="009A63B1">
              <w:rPr>
                <w:rFonts w:ascii="Arial" w:hAnsi="Arial" w:cs="Arial"/>
                <w:color w:val="000000"/>
                <w:sz w:val="18"/>
                <w:szCs w:val="18"/>
              </w:rPr>
              <w:t>10</w:t>
            </w:r>
            <w:r>
              <w:rPr>
                <w:rFonts w:ascii="Arial" w:hAnsi="Arial" w:cs="Arial"/>
                <w:color w:val="000000"/>
                <w:sz w:val="18"/>
                <w:szCs w:val="18"/>
              </w:rPr>
              <w:t xml:space="preserve"> let, za kakovost izvedenih del </w:t>
            </w:r>
            <w:r w:rsidR="009A63B1">
              <w:rPr>
                <w:rFonts w:ascii="Arial" w:hAnsi="Arial" w:cs="Arial"/>
                <w:color w:val="000000"/>
                <w:sz w:val="18"/>
                <w:szCs w:val="18"/>
              </w:rPr>
              <w:t>5</w:t>
            </w:r>
            <w:r>
              <w:rPr>
                <w:rFonts w:ascii="Arial" w:hAnsi="Arial" w:cs="Arial"/>
                <w:color w:val="000000"/>
                <w:sz w:val="18"/>
                <w:szCs w:val="18"/>
              </w:rPr>
              <w:t xml:space="preserve"> let od sprejema in izročitve objekta ali del oziroma od dneva uporabe.</w:t>
            </w:r>
          </w:p>
          <w:p w14:paraId="45613C5E" w14:textId="77777777" w:rsidR="005358BF" w:rsidRDefault="00000000">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3E55AEBA" w14:textId="77777777" w:rsidR="005358BF" w:rsidRDefault="00000000">
            <w:pPr>
              <w:spacing w:before="225" w:after="225"/>
              <w:jc w:val="both"/>
            </w:pPr>
            <w:r>
              <w:rPr>
                <w:rFonts w:ascii="Arial" w:hAnsi="Arial" w:cs="Arial"/>
                <w:color w:val="000000"/>
                <w:sz w:val="18"/>
                <w:szCs w:val="18"/>
              </w:rPr>
              <w:t>Za zamenjane dele in izvedena dela v garancijski dobi prične teči nov garancijski rok z dnem prevzema.</w:t>
            </w:r>
          </w:p>
          <w:p w14:paraId="781CE178" w14:textId="77777777" w:rsidR="005358BF" w:rsidRDefault="00000000">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0702B8E0" w14:textId="77777777" w:rsidR="005358BF" w:rsidRDefault="00000000">
            <w:pPr>
              <w:spacing w:before="225" w:after="225"/>
              <w:jc w:val="both"/>
            </w:pPr>
            <w:r>
              <w:rPr>
                <w:rFonts w:ascii="Arial" w:hAnsi="Arial" w:cs="Arial"/>
                <w:color w:val="000000"/>
                <w:sz w:val="18"/>
                <w:szCs w:val="18"/>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p>
        </w:tc>
      </w:tr>
    </w:tbl>
    <w:p w14:paraId="23E0AAF0" w14:textId="77777777" w:rsidR="005358BF" w:rsidRDefault="00000000">
      <w:pPr>
        <w:spacing w:before="225" w:after="225" w:line="240" w:lineRule="auto"/>
        <w:jc w:val="both"/>
      </w:pPr>
      <w:r>
        <w:rPr>
          <w:rFonts w:ascii="Arial" w:hAnsi="Arial" w:cs="Arial"/>
          <w:b/>
          <w:bCs/>
          <w:color w:val="000000"/>
          <w:sz w:val="18"/>
          <w:szCs w:val="18"/>
        </w:rPr>
        <w:t>XIII. JAMSTVA IN ZAVAROVANJA</w:t>
      </w:r>
    </w:p>
    <w:p w14:paraId="7D0A87C9" w14:textId="77777777" w:rsidR="005358BF" w:rsidRDefault="00000000">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5358BF" w14:paraId="067E1385" w14:textId="77777777">
        <w:tc>
          <w:tcPr>
            <w:tcW w:w="0" w:type="auto"/>
            <w:tcMar>
              <w:top w:w="0" w:type="auto"/>
              <w:bottom w:w="0" w:type="auto"/>
            </w:tcMar>
          </w:tcPr>
          <w:p w14:paraId="5978656A" w14:textId="77777777" w:rsidR="009A63B1" w:rsidRDefault="009A63B1" w:rsidP="009A63B1">
            <w:pPr>
              <w:spacing w:before="225" w:after="225"/>
              <w:jc w:val="both"/>
            </w:pPr>
            <w:r>
              <w:rPr>
                <w:rFonts w:ascii="Arial" w:hAnsi="Arial" w:cs="Arial"/>
                <w:color w:val="000000"/>
                <w:sz w:val="18"/>
                <w:szCs w:val="18"/>
              </w:rPr>
              <w:t>ZAVAROVANJE ZA DOBRO IZVEDBO</w:t>
            </w:r>
          </w:p>
          <w:p w14:paraId="7AD77E6D" w14:textId="77777777" w:rsidR="009A63B1" w:rsidRDefault="009A63B1" w:rsidP="009A63B1">
            <w:pPr>
              <w:spacing w:before="225" w:after="225"/>
              <w:jc w:val="both"/>
            </w:pPr>
            <w:r>
              <w:rPr>
                <w:rFonts w:ascii="Arial" w:hAnsi="Arial" w:cs="Arial"/>
                <w:color w:val="000000"/>
                <w:sz w:val="18"/>
                <w:szCs w:val="18"/>
              </w:rPr>
              <w:t xml:space="preserve">Instrument zavarovanja: </w:t>
            </w:r>
            <w:r w:rsidRPr="000F31DA">
              <w:rPr>
                <w:rFonts w:ascii="Arial" w:hAnsi="Arial" w:cs="Arial"/>
                <w:color w:val="000000"/>
                <w:sz w:val="18"/>
                <w:szCs w:val="18"/>
              </w:rPr>
              <w:t>bianco menica z izpolnjenim in podpisanim pooblastilom za njeno izpolnitev</w:t>
            </w:r>
          </w:p>
          <w:p w14:paraId="381A2385" w14:textId="77777777" w:rsidR="009A63B1" w:rsidRDefault="009A63B1" w:rsidP="009A63B1">
            <w:pPr>
              <w:spacing w:before="225" w:after="225"/>
              <w:jc w:val="both"/>
            </w:pPr>
            <w:r w:rsidRPr="000F31DA">
              <w:rPr>
                <w:rFonts w:ascii="Arial" w:hAnsi="Arial" w:cs="Arial"/>
                <w:color w:val="000000"/>
                <w:sz w:val="18"/>
                <w:szCs w:val="18"/>
              </w:rPr>
              <w:t>Višina zavarovanja</w:t>
            </w:r>
            <w:r>
              <w:rPr>
                <w:rFonts w:ascii="Arial" w:hAnsi="Arial" w:cs="Arial"/>
                <w:color w:val="000000"/>
                <w:sz w:val="18"/>
                <w:szCs w:val="18"/>
              </w:rPr>
              <w:t>:</w:t>
            </w:r>
            <w:r>
              <w:rPr>
                <w:rFonts w:ascii="Arial" w:hAnsi="Arial" w:cs="Arial"/>
                <w:color w:val="000000"/>
                <w:position w:val="-3"/>
                <w:sz w:val="16"/>
                <w:szCs w:val="16"/>
                <w:vertAlign w:val="subscript"/>
              </w:rPr>
              <w:t xml:space="preserve"> _____________</w:t>
            </w:r>
          </w:p>
          <w:p w14:paraId="5DD16BF9" w14:textId="77777777" w:rsidR="009A63B1" w:rsidRDefault="009A63B1" w:rsidP="009A63B1">
            <w:pPr>
              <w:spacing w:before="225" w:after="225"/>
              <w:jc w:val="both"/>
            </w:pPr>
            <w:r w:rsidRPr="000F31DA">
              <w:rPr>
                <w:rFonts w:ascii="Arial" w:hAnsi="Arial" w:cs="Arial"/>
                <w:color w:val="000000"/>
                <w:sz w:val="18"/>
                <w:szCs w:val="18"/>
              </w:rPr>
              <w:t>Čas veljavnosti:</w:t>
            </w:r>
            <w:r>
              <w:rPr>
                <w:rFonts w:ascii="Arial" w:hAnsi="Arial" w:cs="Arial"/>
                <w:color w:val="000000"/>
                <w:position w:val="-3"/>
                <w:sz w:val="16"/>
                <w:szCs w:val="16"/>
                <w:vertAlign w:val="subscript"/>
              </w:rPr>
              <w:t xml:space="preserve"> _____________</w:t>
            </w:r>
          </w:p>
          <w:p w14:paraId="4628144F" w14:textId="77777777" w:rsidR="009A63B1" w:rsidRDefault="009A63B1" w:rsidP="009A63B1">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0AA00746" w14:textId="77777777" w:rsidR="009A63B1" w:rsidRDefault="009A63B1" w:rsidP="009A63B1">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3843C379" w14:textId="77777777" w:rsidR="009A63B1" w:rsidRDefault="009A63B1" w:rsidP="009A63B1">
            <w:pPr>
              <w:spacing w:before="225" w:after="225"/>
              <w:jc w:val="both"/>
            </w:pPr>
            <w:r>
              <w:rPr>
                <w:rFonts w:ascii="Arial" w:hAnsi="Arial" w:cs="Arial"/>
                <w:color w:val="000000"/>
                <w:sz w:val="18"/>
                <w:szCs w:val="18"/>
              </w:rPr>
              <w:t>Če se med veljavnostjo pogodbe:</w:t>
            </w:r>
          </w:p>
          <w:tbl>
            <w:tblPr>
              <w:tblStyle w:val="NormalTablePHPDOCX"/>
              <w:tblW w:w="5000" w:type="pct"/>
              <w:tblLook w:val="04A0" w:firstRow="1" w:lastRow="0" w:firstColumn="1" w:lastColumn="0" w:noHBand="0" w:noVBand="1"/>
            </w:tblPr>
            <w:tblGrid>
              <w:gridCol w:w="8746"/>
            </w:tblGrid>
            <w:tr w:rsidR="009A63B1" w14:paraId="6217B056" w14:textId="77777777" w:rsidTr="006109F5">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660"/>
                  </w:tblGrid>
                  <w:tr w:rsidR="009A63B1" w14:paraId="67A0CB9C" w14:textId="77777777" w:rsidTr="006109F5">
                    <w:tc>
                      <w:tcPr>
                        <w:tcW w:w="0" w:type="auto"/>
                        <w:tcMar>
                          <w:top w:w="0" w:type="auto"/>
                          <w:bottom w:w="0" w:type="auto"/>
                        </w:tcMar>
                      </w:tcPr>
                      <w:p w14:paraId="1AAED7E5" w14:textId="77777777" w:rsidR="009A63B1" w:rsidRDefault="009A63B1" w:rsidP="009A63B1">
                        <w:pPr>
                          <w:numPr>
                            <w:ilvl w:val="0"/>
                            <w:numId w:val="37"/>
                          </w:numPr>
                          <w:rPr>
                            <w:rFonts w:ascii="Arial" w:hAnsi="Arial" w:cs="Arial"/>
                            <w:color w:val="000000"/>
                            <w:sz w:val="18"/>
                            <w:szCs w:val="18"/>
                          </w:rPr>
                        </w:pPr>
                        <w:r>
                          <w:rPr>
                            <w:rFonts w:ascii="Arial" w:hAnsi="Arial" w:cs="Arial"/>
                            <w:color w:val="000000"/>
                            <w:position w:val="-2"/>
                            <w:sz w:val="18"/>
                            <w:szCs w:val="18"/>
                          </w:rPr>
                          <w:t>spremeni rok za izvedbo oz. dokončanje pogodbenih del ali</w:t>
                        </w:r>
                      </w:p>
                      <w:p w14:paraId="409D24FD" w14:textId="77777777" w:rsidR="009A63B1" w:rsidRDefault="009A63B1" w:rsidP="009A63B1">
                        <w:pPr>
                          <w:numPr>
                            <w:ilvl w:val="0"/>
                            <w:numId w:val="37"/>
                          </w:numPr>
                          <w:rPr>
                            <w:rFonts w:ascii="Arial" w:hAnsi="Arial" w:cs="Arial"/>
                            <w:color w:val="000000"/>
                            <w:sz w:val="18"/>
                            <w:szCs w:val="18"/>
                          </w:rPr>
                        </w:pPr>
                        <w:r>
                          <w:rPr>
                            <w:rFonts w:ascii="Arial" w:hAnsi="Arial" w:cs="Arial"/>
                            <w:color w:val="000000"/>
                            <w:position w:val="-2"/>
                            <w:sz w:val="18"/>
                            <w:szCs w:val="18"/>
                          </w:rPr>
                          <w:t>spremeni pogodbena vrednost,</w:t>
                        </w:r>
                      </w:p>
                    </w:tc>
                  </w:tr>
                </w:tbl>
                <w:p w14:paraId="1EB00760" w14:textId="77777777" w:rsidR="009A63B1" w:rsidRDefault="009A63B1" w:rsidP="009A63B1"/>
              </w:tc>
            </w:tr>
          </w:tbl>
          <w:p w14:paraId="41D4B181" w14:textId="77777777" w:rsidR="009A63B1" w:rsidRDefault="009A63B1" w:rsidP="009A63B1"/>
          <w:p w14:paraId="17AA68AC" w14:textId="77777777" w:rsidR="009A63B1" w:rsidRDefault="009A63B1" w:rsidP="009A63B1">
            <w:pPr>
              <w:spacing w:before="225" w:after="225"/>
              <w:jc w:val="both"/>
            </w:pPr>
            <w:r>
              <w:rPr>
                <w:rFonts w:ascii="Arial" w:hAnsi="Arial" w:cs="Arial"/>
                <w:color w:val="000000"/>
                <w:sz w:val="18"/>
                <w:szCs w:val="18"/>
              </w:rPr>
              <w:t>mora izvajalec naročniku predložiti, v roku 10 dni od sklenitve aneksa k tej pogodbi, novo finančno zavarovanje z novim rokom veljavnosti le-tega, v skladu s spremembo roka za dokončanje pogodbenih del, oziroma novo finančno zavarovanje s spremenjeno višino garantiranega zneska, v skladu s spremembo pogodbene vrednosti.</w:t>
            </w:r>
          </w:p>
          <w:p w14:paraId="51CB7CC3" w14:textId="7F7E5AE8" w:rsidR="005358BF" w:rsidRDefault="009A63B1" w:rsidP="009A63B1">
            <w:pPr>
              <w:spacing w:before="225" w:after="225"/>
              <w:jc w:val="both"/>
            </w:pPr>
            <w:r>
              <w:rPr>
                <w:rFonts w:ascii="Arial" w:hAnsi="Arial" w:cs="Arial"/>
                <w:color w:val="000000"/>
                <w:sz w:val="18"/>
                <w:szCs w:val="18"/>
              </w:rPr>
              <w:t>Če izvajalec v navedenem roku od sklenitve aneksa k tej pogodbi naročniku ne bo predložil ustreznega finančnega zavarovanja, skladnega z določili te pogodbe, lahko naročnik unovči predloženo/obstoječe finančno zavarovanje za zavarovanje dobre izvedbe pogodbenih obveznosti.</w:t>
            </w:r>
          </w:p>
        </w:tc>
      </w:tr>
    </w:tbl>
    <w:p w14:paraId="2DBF7E27" w14:textId="77777777" w:rsidR="005358BF"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358BF" w14:paraId="63653307" w14:textId="77777777">
        <w:tc>
          <w:tcPr>
            <w:tcW w:w="0" w:type="auto"/>
            <w:tcMar>
              <w:top w:w="0" w:type="auto"/>
              <w:bottom w:w="0" w:type="auto"/>
            </w:tcMar>
          </w:tcPr>
          <w:p w14:paraId="265777C9" w14:textId="77777777" w:rsidR="005358BF" w:rsidRDefault="00000000">
            <w:pPr>
              <w:spacing w:before="225" w:after="225"/>
              <w:jc w:val="both"/>
            </w:pPr>
            <w:r>
              <w:rPr>
                <w:rFonts w:ascii="Arial" w:hAnsi="Arial" w:cs="Arial"/>
                <w:color w:val="000000"/>
                <w:sz w:val="18"/>
                <w:szCs w:val="18"/>
              </w:rPr>
              <w:t>ZAVAROVANJE ODGOVORNOSTI</w:t>
            </w:r>
          </w:p>
          <w:p w14:paraId="049B16CA" w14:textId="77777777" w:rsidR="005358BF" w:rsidRDefault="00000000">
            <w:pPr>
              <w:spacing w:before="225" w:after="225"/>
              <w:jc w:val="both"/>
            </w:pPr>
            <w:r>
              <w:rPr>
                <w:rFonts w:ascii="Arial" w:hAnsi="Arial" w:cs="Arial"/>
                <w:color w:val="000000"/>
                <w:sz w:val="18"/>
                <w:szCs w:val="18"/>
              </w:rPr>
              <w:t>Višina zavarovanja: _____________</w:t>
            </w:r>
          </w:p>
          <w:p w14:paraId="4CC602C6" w14:textId="77777777" w:rsidR="005358BF" w:rsidRDefault="00000000">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3C639039" w14:textId="77777777" w:rsidR="005358BF"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358BF" w14:paraId="28E537C8" w14:textId="77777777">
        <w:tc>
          <w:tcPr>
            <w:tcW w:w="0" w:type="auto"/>
            <w:tcMar>
              <w:top w:w="0" w:type="auto"/>
              <w:bottom w:w="0" w:type="auto"/>
            </w:tcMar>
          </w:tcPr>
          <w:p w14:paraId="52A0BE23" w14:textId="77777777" w:rsidR="005358BF" w:rsidRDefault="00000000">
            <w:pPr>
              <w:spacing w:before="225" w:after="225"/>
              <w:jc w:val="both"/>
            </w:pPr>
            <w:r>
              <w:rPr>
                <w:rFonts w:ascii="Arial" w:hAnsi="Arial" w:cs="Arial"/>
                <w:color w:val="000000"/>
                <w:sz w:val="18"/>
                <w:szCs w:val="18"/>
              </w:rPr>
              <w:t>ZAVAROVANJE ZA ODPRAVO NAPAK</w:t>
            </w:r>
          </w:p>
          <w:p w14:paraId="7BAB1FF9" w14:textId="11EB52FE" w:rsidR="005358BF" w:rsidRDefault="00000000">
            <w:pPr>
              <w:spacing w:before="225" w:after="225"/>
              <w:jc w:val="both"/>
            </w:pPr>
            <w:r>
              <w:rPr>
                <w:rFonts w:ascii="Arial" w:hAnsi="Arial" w:cs="Arial"/>
                <w:color w:val="000000"/>
                <w:sz w:val="18"/>
                <w:szCs w:val="18"/>
              </w:rPr>
              <w:t xml:space="preserve">Instrument zavarovanja: </w:t>
            </w:r>
            <w:r w:rsidR="009A63B1">
              <w:rPr>
                <w:rFonts w:ascii="Arial" w:hAnsi="Arial" w:cs="Arial"/>
                <w:color w:val="000000"/>
                <w:sz w:val="18"/>
                <w:szCs w:val="18"/>
              </w:rPr>
              <w:t>bančna garancija / kavcijsko zavarovanje</w:t>
            </w:r>
          </w:p>
          <w:p w14:paraId="6EF69CCC" w14:textId="77777777" w:rsidR="005358BF" w:rsidRDefault="00000000">
            <w:pPr>
              <w:spacing w:before="225" w:after="225"/>
              <w:jc w:val="both"/>
            </w:pPr>
            <w:r>
              <w:rPr>
                <w:rFonts w:ascii="Arial" w:hAnsi="Arial" w:cs="Arial"/>
                <w:color w:val="000000"/>
                <w:sz w:val="18"/>
                <w:szCs w:val="18"/>
              </w:rPr>
              <w:t>Višina zavarovanja: _____________</w:t>
            </w:r>
          </w:p>
          <w:p w14:paraId="05EA3C5E" w14:textId="77777777" w:rsidR="005358BF" w:rsidRDefault="00000000">
            <w:pPr>
              <w:spacing w:before="225" w:after="225"/>
              <w:jc w:val="both"/>
            </w:pPr>
            <w:r>
              <w:rPr>
                <w:rFonts w:ascii="Arial" w:hAnsi="Arial" w:cs="Arial"/>
                <w:color w:val="000000"/>
                <w:sz w:val="18"/>
                <w:szCs w:val="18"/>
              </w:rPr>
              <w:t>Čas veljavnosti: _____________</w:t>
            </w:r>
          </w:p>
          <w:p w14:paraId="061A982D" w14:textId="77777777" w:rsidR="005358BF" w:rsidRDefault="00000000">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454CA866" w14:textId="77777777" w:rsidR="005358BF" w:rsidRDefault="0000000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7C99CE9E" w14:textId="77777777" w:rsidR="005358BF" w:rsidRDefault="00000000">
      <w:pPr>
        <w:spacing w:before="225" w:after="225" w:line="240" w:lineRule="auto"/>
        <w:jc w:val="both"/>
      </w:pPr>
      <w:r>
        <w:rPr>
          <w:rFonts w:ascii="Arial" w:hAnsi="Arial" w:cs="Arial"/>
          <w:b/>
          <w:bCs/>
          <w:color w:val="000000"/>
          <w:sz w:val="18"/>
          <w:szCs w:val="18"/>
        </w:rPr>
        <w:t>XIV. ODSTOP OD POGODBE</w:t>
      </w:r>
    </w:p>
    <w:p w14:paraId="339870DF" w14:textId="77777777" w:rsidR="005358BF"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358BF" w14:paraId="188BEA9A" w14:textId="77777777">
        <w:tc>
          <w:tcPr>
            <w:tcW w:w="0" w:type="auto"/>
            <w:tcMar>
              <w:top w:w="0" w:type="auto"/>
              <w:bottom w:w="0" w:type="auto"/>
            </w:tcMar>
          </w:tcPr>
          <w:p w14:paraId="7A2EDD05" w14:textId="77777777" w:rsidR="005358BF" w:rsidRDefault="00000000">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72E209FD" w14:textId="77777777" w:rsidR="005358BF"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358BF" w14:paraId="3C100878" w14:textId="77777777">
              <w:tc>
                <w:tcPr>
                  <w:tcW w:w="0" w:type="auto"/>
                  <w:tcMar>
                    <w:top w:w="0" w:type="auto"/>
                    <w:bottom w:w="0" w:type="auto"/>
                  </w:tcMar>
                </w:tcPr>
                <w:p w14:paraId="64A634CE" w14:textId="77777777" w:rsidR="005358BF" w:rsidRDefault="00000000">
                  <w:pPr>
                    <w:numPr>
                      <w:ilvl w:val="0"/>
                      <w:numId w:val="2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744B374" w14:textId="77777777" w:rsidR="005358BF" w:rsidRDefault="00000000">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1A54335" w14:textId="77777777" w:rsidR="005358BF" w:rsidRDefault="00000000">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E21B09F" w14:textId="77777777" w:rsidR="005358BF" w:rsidRDefault="005358BF"/>
          <w:p w14:paraId="7D819E92" w14:textId="77777777" w:rsidR="005358BF"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358BF" w14:paraId="724328FB" w14:textId="77777777">
              <w:tc>
                <w:tcPr>
                  <w:tcW w:w="0" w:type="auto"/>
                  <w:tcMar>
                    <w:top w:w="0" w:type="auto"/>
                    <w:bottom w:w="0" w:type="auto"/>
                  </w:tcMar>
                </w:tcPr>
                <w:p w14:paraId="70AD4CEF" w14:textId="77777777" w:rsidR="005358BF" w:rsidRDefault="00000000">
                  <w:pPr>
                    <w:numPr>
                      <w:ilvl w:val="0"/>
                      <w:numId w:val="3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36D5D71" w14:textId="77777777" w:rsidR="005358BF" w:rsidRDefault="00000000">
                  <w:pPr>
                    <w:numPr>
                      <w:ilvl w:val="0"/>
                      <w:numId w:val="3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5A69230" w14:textId="77777777" w:rsidR="005358BF" w:rsidRDefault="00000000">
                  <w:pPr>
                    <w:numPr>
                      <w:ilvl w:val="0"/>
                      <w:numId w:val="3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5881474" w14:textId="77777777" w:rsidR="005358BF" w:rsidRDefault="005358BF"/>
          <w:p w14:paraId="208575F1" w14:textId="77777777" w:rsidR="005358BF"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3B0A6330" w14:textId="77777777" w:rsidR="005358BF"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AB3D855" w14:textId="77777777" w:rsidR="005358BF" w:rsidRDefault="00000000">
      <w:pPr>
        <w:spacing w:before="225" w:after="225" w:line="240" w:lineRule="auto"/>
        <w:jc w:val="both"/>
      </w:pPr>
      <w:r>
        <w:rPr>
          <w:rFonts w:ascii="Arial" w:hAnsi="Arial" w:cs="Arial"/>
          <w:b/>
          <w:bCs/>
          <w:color w:val="000000"/>
          <w:sz w:val="18"/>
          <w:szCs w:val="18"/>
        </w:rPr>
        <w:t>XV. SOCIALNA KLAVZULA IN RAZVEZNI POGOJ</w:t>
      </w:r>
    </w:p>
    <w:p w14:paraId="707F0C2B" w14:textId="77777777" w:rsidR="005358BF"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358BF" w14:paraId="289EC05F" w14:textId="77777777">
        <w:tc>
          <w:tcPr>
            <w:tcW w:w="0" w:type="auto"/>
            <w:tcMar>
              <w:top w:w="0" w:type="auto"/>
              <w:bottom w:w="0" w:type="auto"/>
            </w:tcMar>
          </w:tcPr>
          <w:p w14:paraId="5502BEE9" w14:textId="77777777" w:rsidR="005358BF"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562E30F" w14:textId="77777777" w:rsidR="005358BF" w:rsidRDefault="00000000">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DAD9E4D" w14:textId="77777777" w:rsidR="005358BF"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D46D287" w14:textId="77777777" w:rsidR="005358BF" w:rsidRDefault="00000000">
      <w:pPr>
        <w:spacing w:before="225" w:after="225" w:line="240" w:lineRule="auto"/>
        <w:jc w:val="both"/>
      </w:pPr>
      <w:r>
        <w:rPr>
          <w:rFonts w:ascii="Arial" w:hAnsi="Arial" w:cs="Arial"/>
          <w:b/>
          <w:bCs/>
          <w:color w:val="000000"/>
          <w:sz w:val="18"/>
          <w:szCs w:val="18"/>
        </w:rPr>
        <w:lastRenderedPageBreak/>
        <w:t>XVI. ZAVAROVANJE DEL, MATERIALA IN OPREME</w:t>
      </w:r>
    </w:p>
    <w:p w14:paraId="510772F6" w14:textId="77777777" w:rsidR="005358BF"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358BF" w14:paraId="2F737A4D" w14:textId="77777777">
        <w:tc>
          <w:tcPr>
            <w:tcW w:w="0" w:type="auto"/>
            <w:tcMar>
              <w:top w:w="0" w:type="auto"/>
              <w:bottom w:w="0" w:type="auto"/>
            </w:tcMar>
          </w:tcPr>
          <w:p w14:paraId="25D23331" w14:textId="77777777" w:rsidR="005358BF" w:rsidRDefault="00000000">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0C02A0E4" w14:textId="77777777" w:rsidR="005358BF" w:rsidRDefault="00000000">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5BE3063F" w14:textId="77777777" w:rsidR="005358BF" w:rsidRDefault="00000000">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tc>
      </w:tr>
    </w:tbl>
    <w:p w14:paraId="7C27A686" w14:textId="77777777" w:rsidR="005358BF" w:rsidRDefault="00000000">
      <w:pPr>
        <w:spacing w:before="225" w:after="225" w:line="240" w:lineRule="auto"/>
        <w:jc w:val="both"/>
      </w:pPr>
      <w:r>
        <w:rPr>
          <w:rFonts w:ascii="Arial" w:hAnsi="Arial" w:cs="Arial"/>
          <w:b/>
          <w:bCs/>
          <w:color w:val="000000"/>
          <w:sz w:val="18"/>
          <w:szCs w:val="18"/>
        </w:rPr>
        <w:t>XVII. REŠEVANJE SPOROV</w:t>
      </w:r>
    </w:p>
    <w:p w14:paraId="182C589F" w14:textId="77777777" w:rsidR="005358BF"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358BF" w14:paraId="42A41F0A" w14:textId="77777777">
        <w:tc>
          <w:tcPr>
            <w:tcW w:w="0" w:type="auto"/>
            <w:tcMar>
              <w:top w:w="0" w:type="auto"/>
              <w:bottom w:w="0" w:type="auto"/>
            </w:tcMar>
          </w:tcPr>
          <w:p w14:paraId="78507BA3" w14:textId="77777777" w:rsidR="005358BF"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D47A22B" w14:textId="77777777" w:rsidR="005358BF" w:rsidRDefault="00000000">
      <w:pPr>
        <w:spacing w:before="225" w:after="225" w:line="240" w:lineRule="auto"/>
        <w:jc w:val="both"/>
      </w:pPr>
      <w:r>
        <w:rPr>
          <w:rFonts w:ascii="Arial" w:hAnsi="Arial" w:cs="Arial"/>
          <w:b/>
          <w:bCs/>
          <w:color w:val="000000"/>
          <w:sz w:val="18"/>
          <w:szCs w:val="18"/>
        </w:rPr>
        <w:t>XVIII. PROTIKORUPCIJSKA DOLOČBA</w:t>
      </w:r>
    </w:p>
    <w:p w14:paraId="302515CD" w14:textId="77777777" w:rsidR="005358BF"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358BF" w14:paraId="031FAC88" w14:textId="77777777">
        <w:tc>
          <w:tcPr>
            <w:tcW w:w="0" w:type="auto"/>
            <w:tcMar>
              <w:top w:w="0" w:type="auto"/>
              <w:bottom w:w="0" w:type="auto"/>
            </w:tcMar>
          </w:tcPr>
          <w:p w14:paraId="19C22C92" w14:textId="77777777" w:rsidR="005358BF" w:rsidRDefault="00000000">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934A160" w14:textId="77777777" w:rsidR="005358BF" w:rsidRDefault="00000000">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712A89E9" w14:textId="77777777" w:rsidR="005358BF" w:rsidRDefault="00000000">
      <w:pPr>
        <w:spacing w:before="225" w:after="225" w:line="240" w:lineRule="auto"/>
        <w:jc w:val="both"/>
      </w:pPr>
      <w:r>
        <w:rPr>
          <w:rFonts w:ascii="Arial" w:hAnsi="Arial" w:cs="Arial"/>
          <w:b/>
          <w:bCs/>
          <w:color w:val="000000"/>
          <w:sz w:val="18"/>
          <w:szCs w:val="18"/>
        </w:rPr>
        <w:t>XIX. REVIZIJSKA SLED</w:t>
      </w:r>
    </w:p>
    <w:p w14:paraId="07F9ABCF" w14:textId="77777777" w:rsidR="005358BF"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5358BF" w14:paraId="7614385F" w14:textId="77777777">
        <w:tc>
          <w:tcPr>
            <w:tcW w:w="0" w:type="auto"/>
            <w:tcMar>
              <w:top w:w="0" w:type="auto"/>
              <w:bottom w:w="0" w:type="auto"/>
            </w:tcMar>
          </w:tcPr>
          <w:p w14:paraId="1040C77E" w14:textId="77777777" w:rsidR="005358BF" w:rsidRDefault="00000000">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2031F575" w14:textId="77777777" w:rsidR="005358BF" w:rsidRDefault="00000000">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37A24453" w14:textId="77777777" w:rsidR="005358BF" w:rsidRDefault="00000000">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6723EE2E" w14:textId="77777777" w:rsidR="005358BF"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6875463B" w14:textId="77777777" w:rsidR="005358BF" w:rsidRDefault="00000000">
            <w:pPr>
              <w:spacing w:before="225" w:after="225"/>
              <w:jc w:val="both"/>
            </w:pPr>
            <w:r>
              <w:rPr>
                <w:rFonts w:ascii="Arial" w:hAnsi="Arial" w:cs="Arial"/>
                <w:color w:val="000000"/>
                <w:sz w:val="18"/>
                <w:szCs w:val="18"/>
              </w:rPr>
              <w:lastRenderedPageBreak/>
              <w:t>Informacije, ki jih revizijska sled vključuje, morajo biti takšne, da dokazujejo neoporečnost shranjene informacije. Njihov nastanek in hramba morata zagotavljati njihovo neoporečnost in uporabnost v vsem času hranjenja informacij.</w:t>
            </w:r>
          </w:p>
        </w:tc>
      </w:tr>
    </w:tbl>
    <w:p w14:paraId="00C386C8" w14:textId="77777777" w:rsidR="005358BF" w:rsidRDefault="00000000">
      <w:pPr>
        <w:spacing w:before="225" w:after="225" w:line="240" w:lineRule="auto"/>
        <w:jc w:val="both"/>
      </w:pPr>
      <w:r>
        <w:rPr>
          <w:rFonts w:ascii="Arial" w:hAnsi="Arial" w:cs="Arial"/>
          <w:b/>
          <w:bCs/>
          <w:color w:val="000000"/>
          <w:sz w:val="18"/>
          <w:szCs w:val="18"/>
        </w:rPr>
        <w:lastRenderedPageBreak/>
        <w:t>XX. KONČNE DOLOČBE</w:t>
      </w:r>
    </w:p>
    <w:p w14:paraId="68165A48" w14:textId="77777777" w:rsidR="005358BF"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5358BF" w14:paraId="55D74AD0" w14:textId="77777777">
        <w:tc>
          <w:tcPr>
            <w:tcW w:w="0" w:type="auto"/>
            <w:tcMar>
              <w:top w:w="0" w:type="auto"/>
              <w:bottom w:w="0" w:type="auto"/>
            </w:tcMar>
          </w:tcPr>
          <w:p w14:paraId="3C925BC4" w14:textId="77777777" w:rsidR="005358BF" w:rsidRDefault="00000000">
            <w:pPr>
              <w:spacing w:before="225" w:after="225"/>
              <w:jc w:val="both"/>
            </w:pPr>
            <w:r>
              <w:rPr>
                <w:rFonts w:ascii="Arial" w:hAnsi="Arial" w:cs="Arial"/>
                <w:color w:val="000000"/>
                <w:sz w:val="18"/>
                <w:szCs w:val="18"/>
              </w:rPr>
              <w:t xml:space="preserve">Pogodba je sklenjena in prične veljati z dnem, ko jo podpišeta obe pogodbeni stranki,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po predložitvi zavarovanja za dobro izvedbo.</w:t>
            </w:r>
          </w:p>
        </w:tc>
      </w:tr>
    </w:tbl>
    <w:p w14:paraId="3F5DFAE2" w14:textId="77777777" w:rsidR="005358BF"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5358BF" w14:paraId="12C2D352" w14:textId="77777777">
        <w:tc>
          <w:tcPr>
            <w:tcW w:w="0" w:type="auto"/>
            <w:tcMar>
              <w:top w:w="0" w:type="auto"/>
              <w:bottom w:w="0" w:type="auto"/>
            </w:tcMar>
          </w:tcPr>
          <w:p w14:paraId="136E8A78" w14:textId="77777777" w:rsidR="005358BF" w:rsidRDefault="00000000">
            <w:pPr>
              <w:spacing w:before="225" w:after="225"/>
              <w:jc w:val="both"/>
            </w:pPr>
            <w:r>
              <w:rPr>
                <w:rFonts w:ascii="Arial" w:hAnsi="Arial" w:cs="Arial"/>
                <w:color w:val="000000"/>
                <w:sz w:val="18"/>
                <w:szCs w:val="18"/>
              </w:rPr>
              <w:t>Ta pogodba je napisana v šestih (6) enakih izvodih, od katerih prejme naročnik štiri (4) izvode, izvajalec pa dva (2) izvoda.</w:t>
            </w:r>
          </w:p>
        </w:tc>
      </w:tr>
    </w:tbl>
    <w:p w14:paraId="5731AD54" w14:textId="77777777" w:rsidR="005358BF" w:rsidRDefault="00000000">
      <w:pPr>
        <w:spacing w:before="975" w:after="225" w:line="240" w:lineRule="auto"/>
        <w:jc w:val="both"/>
      </w:pPr>
      <w:r>
        <w:rPr>
          <w:rFonts w:ascii="Arial" w:hAnsi="Arial" w:cs="Arial"/>
          <w:color w:val="000000"/>
          <w:sz w:val="18"/>
          <w:szCs w:val="18"/>
        </w:rPr>
        <w:t>V/na ________________, dne ________________</w:t>
      </w:r>
    </w:p>
    <w:sectPr w:rsidR="005358B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86472" w14:textId="77777777" w:rsidR="00E418DC" w:rsidRDefault="00E418DC" w:rsidP="006975C6">
      <w:pPr>
        <w:spacing w:after="0" w:line="240" w:lineRule="auto"/>
      </w:pPr>
      <w:r>
        <w:separator/>
      </w:r>
    </w:p>
  </w:endnote>
  <w:endnote w:type="continuationSeparator" w:id="0">
    <w:p w14:paraId="3D22B466" w14:textId="77777777" w:rsidR="00E418DC" w:rsidRDefault="00E418D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5365" w14:textId="77777777" w:rsidR="00241D0A"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41D0A" w:rsidRPr="006F1DA5">
          <w:rPr>
            <w:rFonts w:ascii="Arial" w:hAnsi="Arial" w:cs="Arial"/>
          </w:rPr>
          <w:fldChar w:fldCharType="begin"/>
        </w:r>
        <w:r w:rsidR="00241D0A" w:rsidRPr="006F1DA5">
          <w:rPr>
            <w:rFonts w:ascii="Arial" w:hAnsi="Arial" w:cs="Arial"/>
          </w:rPr>
          <w:instrText xml:space="preserve"> PAGE   \* MERGEFORMAT </w:instrText>
        </w:r>
        <w:r w:rsidR="00241D0A" w:rsidRPr="006F1DA5">
          <w:rPr>
            <w:rFonts w:ascii="Arial" w:hAnsi="Arial" w:cs="Arial"/>
          </w:rPr>
          <w:fldChar w:fldCharType="separate"/>
        </w:r>
        <w:r w:rsidR="00241D0A">
          <w:rPr>
            <w:rFonts w:ascii="Arial" w:hAnsi="Arial" w:cs="Arial"/>
            <w:noProof/>
          </w:rPr>
          <w:t>1</w:t>
        </w:r>
        <w:r w:rsidR="00241D0A" w:rsidRPr="006F1DA5">
          <w:rPr>
            <w:rFonts w:ascii="Arial" w:hAnsi="Arial" w:cs="Arial"/>
            <w:noProof/>
          </w:rPr>
          <w:fldChar w:fldCharType="end"/>
        </w:r>
      </w:sdtContent>
    </w:sdt>
  </w:p>
  <w:p w14:paraId="15924BEB" w14:textId="77777777" w:rsidR="00241D0A" w:rsidRDefault="00241D0A"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D5D55"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7B0E2"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BE62E"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D1D06" w14:textId="77777777" w:rsidR="00241D0A" w:rsidRDefault="00241D0A"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E920B" w14:textId="77777777" w:rsidR="00241D0A" w:rsidRDefault="00241D0A"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E0DDC" w14:textId="77777777" w:rsidR="00241D0A" w:rsidRDefault="00241D0A"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5F6E5" w14:textId="77777777" w:rsidR="00241D0A" w:rsidRDefault="00241D0A"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85BE0" w14:textId="77777777" w:rsidR="00241D0A" w:rsidRDefault="00241D0A"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47A6D" w14:textId="77777777" w:rsidR="00241D0A" w:rsidRDefault="00241D0A"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0DAA" w14:textId="77777777" w:rsidR="00241D0A" w:rsidRDefault="00241D0A"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ED2C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2619D" w14:textId="77777777" w:rsidR="00E418DC" w:rsidRDefault="00E418DC" w:rsidP="006975C6">
      <w:pPr>
        <w:spacing w:after="0" w:line="240" w:lineRule="auto"/>
      </w:pPr>
      <w:r>
        <w:separator/>
      </w:r>
    </w:p>
  </w:footnote>
  <w:footnote w:type="continuationSeparator" w:id="0">
    <w:p w14:paraId="25845FA2" w14:textId="77777777" w:rsidR="00E418DC" w:rsidRDefault="00E418D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605C7" w14:textId="77777777" w:rsidR="00241D0A" w:rsidRPr="006F1DA5" w:rsidRDefault="00241D0A" w:rsidP="00274E35">
    <w:pPr>
      <w:pStyle w:val="Glava"/>
      <w:ind w:firstLine="1416"/>
      <w:rPr>
        <w:rFonts w:ascii="Arial" w:hAnsi="Arial" w:cs="Arial"/>
        <w:b/>
        <w:color w:val="000000" w:themeColor="text1"/>
        <w:sz w:val="18"/>
        <w:szCs w:val="18"/>
      </w:rPr>
    </w:pPr>
    <w:r>
      <w:rPr>
        <w:rFonts w:ascii="Arial" w:hAnsi="Arial" w:cs="Arial"/>
        <w:noProof/>
        <w:color w:val="000000" w:themeColor="text1"/>
        <w:sz w:val="16"/>
        <w:szCs w:val="16"/>
      </w:rPr>
      <w:drawing>
        <wp:anchor distT="0" distB="0" distL="114300" distR="114300" simplePos="0" relativeHeight="251660288" behindDoc="0" locked="0" layoutInCell="1" allowOverlap="1" wp14:anchorId="444BE8E1" wp14:editId="2F31DC80">
          <wp:simplePos x="0" y="0"/>
          <wp:positionH relativeFrom="column">
            <wp:posOffset>2627630</wp:posOffset>
          </wp:positionH>
          <wp:positionV relativeFrom="paragraph">
            <wp:posOffset>-9525</wp:posOffset>
          </wp:positionV>
          <wp:extent cx="3030220" cy="524510"/>
          <wp:effectExtent l="0" t="0" r="0" b="8890"/>
          <wp:wrapNone/>
          <wp:docPr id="133732951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30220" cy="524510"/>
                  </a:xfrm>
                  <a:prstGeom prst="rect">
                    <a:avLst/>
                  </a:prstGeom>
                  <a:noFill/>
                </pic:spPr>
              </pic:pic>
            </a:graphicData>
          </a:graphic>
        </wp:anchor>
      </w:drawing>
    </w:r>
    <w:r>
      <w:rPr>
        <w:rFonts w:ascii="Arial" w:hAnsi="Arial" w:cs="Arial"/>
        <w:noProof/>
      </w:rPr>
      <w:drawing>
        <wp:anchor distT="0" distB="0" distL="114300" distR="114300" simplePos="0" relativeHeight="251659264" behindDoc="1" locked="0" layoutInCell="1" allowOverlap="1" wp14:anchorId="26E4EF65" wp14:editId="37C0C7D0">
          <wp:simplePos x="0" y="0"/>
          <wp:positionH relativeFrom="column">
            <wp:posOffset>-382905</wp:posOffset>
          </wp:positionH>
          <wp:positionV relativeFrom="paragraph">
            <wp:posOffset>-6985</wp:posOffset>
          </wp:positionV>
          <wp:extent cx="1222375" cy="822960"/>
          <wp:effectExtent l="0" t="0" r="0" b="0"/>
          <wp:wrapNone/>
          <wp:docPr id="15177439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22375" cy="822960"/>
                  </a:xfrm>
                  <a:prstGeom prst="rect">
                    <a:avLst/>
                  </a:prstGeom>
                  <a:noFill/>
                </pic:spPr>
              </pic:pic>
            </a:graphicData>
          </a:graphic>
          <wp14:sizeRelH relativeFrom="margin">
            <wp14:pctWidth>0</wp14:pctWidth>
          </wp14:sizeRelH>
          <wp14:sizeRelV relativeFrom="margin">
            <wp14:pctHeight>0</wp14:pctHeight>
          </wp14:sizeRelV>
        </wp:anchor>
      </w:drawing>
    </w:r>
    <w:r w:rsidRPr="006F1DA5">
      <w:rPr>
        <w:rFonts w:ascii="Arial" w:hAnsi="Arial" w:cs="Arial"/>
        <w:b/>
        <w:color w:val="000000" w:themeColor="text1"/>
        <w:sz w:val="18"/>
        <w:szCs w:val="18"/>
      </w:rPr>
      <w:t>OBČINA METLIKA</w:t>
    </w:r>
  </w:p>
  <w:p w14:paraId="27288454" w14:textId="77777777" w:rsidR="00241D0A" w:rsidRPr="006F1DA5" w:rsidRDefault="00241D0A" w:rsidP="007E0898">
    <w:pPr>
      <w:pStyle w:val="Glava"/>
      <w:tabs>
        <w:tab w:val="clear" w:pos="4536"/>
        <w:tab w:val="clear" w:pos="9072"/>
        <w:tab w:val="left" w:pos="5568"/>
      </w:tabs>
      <w:rPr>
        <w:rFonts w:ascii="Arial" w:hAnsi="Arial" w:cs="Arial"/>
        <w:color w:val="000000" w:themeColor="text1"/>
        <w:sz w:val="16"/>
        <w:szCs w:val="16"/>
      </w:rPr>
    </w:pPr>
    <w:r>
      <w:rPr>
        <w:rFonts w:ascii="Arial" w:hAnsi="Arial" w:cs="Arial"/>
        <w:color w:val="000000" w:themeColor="text1"/>
        <w:sz w:val="16"/>
        <w:szCs w:val="16"/>
      </w:rPr>
      <w:t xml:space="preserve">                                </w:t>
    </w:r>
    <w:r w:rsidRPr="006F1DA5">
      <w:rPr>
        <w:rFonts w:ascii="Arial" w:hAnsi="Arial" w:cs="Arial"/>
        <w:color w:val="000000" w:themeColor="text1"/>
        <w:sz w:val="16"/>
        <w:szCs w:val="16"/>
      </w:rPr>
      <w:t>Mestni trg 24</w:t>
    </w:r>
    <w:r>
      <w:rPr>
        <w:rFonts w:ascii="Arial" w:hAnsi="Arial" w:cs="Arial"/>
        <w:color w:val="000000" w:themeColor="text1"/>
        <w:sz w:val="16"/>
        <w:szCs w:val="16"/>
      </w:rPr>
      <w:tab/>
    </w:r>
  </w:p>
  <w:p w14:paraId="5869469B" w14:textId="77777777" w:rsidR="00241D0A" w:rsidRPr="006F1DA5" w:rsidRDefault="00241D0A" w:rsidP="00F448AD">
    <w:pPr>
      <w:pStyle w:val="Glava"/>
      <w:rPr>
        <w:rFonts w:ascii="Arial" w:hAnsi="Arial" w:cs="Arial"/>
        <w:color w:val="000000" w:themeColor="text1"/>
        <w:sz w:val="16"/>
        <w:szCs w:val="16"/>
      </w:rPr>
    </w:pPr>
    <w:r>
      <w:rPr>
        <w:rFonts w:ascii="Arial" w:hAnsi="Arial" w:cs="Arial"/>
        <w:color w:val="000000" w:themeColor="text1"/>
        <w:sz w:val="16"/>
        <w:szCs w:val="16"/>
      </w:rPr>
      <w:t xml:space="preserve">                                </w:t>
    </w:r>
    <w:r w:rsidRPr="006F1DA5">
      <w:rPr>
        <w:rFonts w:ascii="Arial" w:hAnsi="Arial" w:cs="Arial"/>
        <w:color w:val="000000" w:themeColor="text1"/>
        <w:sz w:val="16"/>
        <w:szCs w:val="16"/>
      </w:rPr>
      <w:t>8330 METLIKA</w:t>
    </w:r>
  </w:p>
  <w:p w14:paraId="59C69C12" w14:textId="77777777" w:rsidR="00241D0A" w:rsidRPr="006F1DA5" w:rsidRDefault="00241D0A" w:rsidP="00F448AD">
    <w:pPr>
      <w:pStyle w:val="Glava"/>
      <w:tabs>
        <w:tab w:val="clear" w:pos="4536"/>
        <w:tab w:val="clear" w:pos="9072"/>
        <w:tab w:val="left" w:pos="1168"/>
        <w:tab w:val="left" w:pos="5650"/>
      </w:tabs>
      <w:rPr>
        <w:rFonts w:ascii="Arial" w:hAnsi="Arial" w:cs="Arial"/>
      </w:rPr>
    </w:pPr>
    <w:r>
      <w:rPr>
        <w:rFonts w:ascii="Arial" w:hAnsi="Arial" w:cs="Arial"/>
        <w:color w:val="000000" w:themeColor="text1"/>
        <w:sz w:val="16"/>
        <w:szCs w:val="16"/>
      </w:rPr>
      <w:t xml:space="preserve">                                </w:t>
    </w: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obcina.metlika@siol.net</w:t>
    </w:r>
    <w:r>
      <w:rPr>
        <w:rFonts w:ascii="Arial" w:hAnsi="Arial" w:cs="Arial"/>
        <w:color w:val="000000" w:themeColor="text1"/>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8D78" w14:textId="77777777" w:rsidR="00241D0A" w:rsidRPr="006F1DA5" w:rsidRDefault="00241D0A" w:rsidP="00F448AD">
    <w:pPr>
      <w:pStyle w:val="Glava"/>
      <w:tabs>
        <w:tab w:val="clear" w:pos="4536"/>
        <w:tab w:val="clear" w:pos="9072"/>
        <w:tab w:val="left" w:pos="1168"/>
        <w:tab w:val="left" w:pos="5650"/>
      </w:tabs>
      <w:rPr>
        <w:rFonts w:ascii="Arial" w:hAnsi="Arial" w:cs="Arial"/>
      </w:rPr>
    </w:pPr>
    <w:r>
      <w:rPr>
        <w:rFonts w:ascii="Arial" w:hAnsi="Arial" w:cs="Arial"/>
        <w:color w:val="000000" w:themeColor="text1"/>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640"/>
    <w:multiLevelType w:val="hybridMultilevel"/>
    <w:tmpl w:val="4B485D52"/>
    <w:lvl w:ilvl="0" w:tplc="8440FC9C">
      <w:start w:val="1"/>
      <w:numFmt w:val="bullet"/>
      <w:lvlText w:val=""/>
      <w:lvlJc w:val="left"/>
      <w:pPr>
        <w:ind w:left="720" w:hanging="360"/>
      </w:pPr>
      <w:rPr>
        <w:rFonts w:ascii="Symbol" w:hAnsi="Symbol" w:cs="Symbol" w:hint="default"/>
        <w:sz w:val="18"/>
        <w:szCs w:val="18"/>
      </w:rPr>
    </w:lvl>
    <w:lvl w:ilvl="1" w:tplc="8F80C080">
      <w:start w:val="1"/>
      <w:numFmt w:val="bullet"/>
      <w:lvlText w:val="o"/>
      <w:lvlJc w:val="left"/>
      <w:pPr>
        <w:ind w:left="1440" w:hanging="360"/>
      </w:pPr>
      <w:rPr>
        <w:rFonts w:ascii="Courier New" w:hAnsi="Courier New" w:cs="Courier New" w:hint="default"/>
      </w:rPr>
    </w:lvl>
    <w:lvl w:ilvl="2" w:tplc="9D8A5CB6">
      <w:start w:val="1"/>
      <w:numFmt w:val="bullet"/>
      <w:lvlText w:val=""/>
      <w:lvlJc w:val="left"/>
      <w:pPr>
        <w:ind w:left="2160" w:hanging="360"/>
      </w:pPr>
      <w:rPr>
        <w:rFonts w:ascii="Wingdings" w:hAnsi="Wingdings" w:cs="Wingdings" w:hint="default"/>
      </w:rPr>
    </w:lvl>
    <w:lvl w:ilvl="3" w:tplc="27540830">
      <w:start w:val="1"/>
      <w:numFmt w:val="bullet"/>
      <w:lvlText w:val=""/>
      <w:lvlJc w:val="left"/>
      <w:pPr>
        <w:ind w:left="2880" w:hanging="360"/>
      </w:pPr>
      <w:rPr>
        <w:rFonts w:ascii="Symbol" w:hAnsi="Symbol" w:cs="Symbol" w:hint="default"/>
      </w:rPr>
    </w:lvl>
    <w:lvl w:ilvl="4" w:tplc="77CE92C0">
      <w:start w:val="1"/>
      <w:numFmt w:val="bullet"/>
      <w:lvlText w:val="o"/>
      <w:lvlJc w:val="left"/>
      <w:pPr>
        <w:ind w:left="3600" w:hanging="360"/>
      </w:pPr>
      <w:rPr>
        <w:rFonts w:ascii="Courier New" w:hAnsi="Courier New" w:cs="Courier New" w:hint="default"/>
      </w:rPr>
    </w:lvl>
    <w:lvl w:ilvl="5" w:tplc="4F1C6836">
      <w:start w:val="1"/>
      <w:numFmt w:val="bullet"/>
      <w:lvlText w:val=""/>
      <w:lvlJc w:val="left"/>
      <w:pPr>
        <w:ind w:left="4320" w:hanging="360"/>
      </w:pPr>
      <w:rPr>
        <w:rFonts w:ascii="Wingdings" w:hAnsi="Wingdings" w:cs="Wingdings" w:hint="default"/>
      </w:rPr>
    </w:lvl>
    <w:lvl w:ilvl="6" w:tplc="43AC7832">
      <w:start w:val="1"/>
      <w:numFmt w:val="bullet"/>
      <w:lvlText w:val=""/>
      <w:lvlJc w:val="left"/>
      <w:pPr>
        <w:ind w:left="5040" w:hanging="360"/>
      </w:pPr>
      <w:rPr>
        <w:rFonts w:ascii="Symbol" w:hAnsi="Symbol" w:cs="Symbol" w:hint="default"/>
      </w:rPr>
    </w:lvl>
    <w:lvl w:ilvl="7" w:tplc="7B0CEE8C">
      <w:start w:val="1"/>
      <w:numFmt w:val="bullet"/>
      <w:lvlText w:val="o"/>
      <w:lvlJc w:val="left"/>
      <w:pPr>
        <w:ind w:left="5760" w:hanging="360"/>
      </w:pPr>
      <w:rPr>
        <w:rFonts w:ascii="Courier New" w:hAnsi="Courier New" w:cs="Courier New" w:hint="default"/>
      </w:rPr>
    </w:lvl>
    <w:lvl w:ilvl="8" w:tplc="352A0412">
      <w:start w:val="1"/>
      <w:numFmt w:val="bullet"/>
      <w:lvlText w:val=""/>
      <w:lvlJc w:val="left"/>
      <w:pPr>
        <w:ind w:left="6480" w:hanging="360"/>
      </w:pPr>
      <w:rPr>
        <w:rFonts w:ascii="Wingdings" w:hAnsi="Wingdings" w:cs="Wingdings" w:hint="default"/>
      </w:rPr>
    </w:lvl>
  </w:abstractNum>
  <w:abstractNum w:abstractNumId="1" w15:restartNumberingAfterBreak="0">
    <w:nsid w:val="0B9B5F5F"/>
    <w:multiLevelType w:val="multilevel"/>
    <w:tmpl w:val="80826830"/>
    <w:lvl w:ilvl="0">
      <w:start w:val="1"/>
      <w:numFmt w:val="lowerLetter"/>
      <w:lvlText w:val="%1)"/>
      <w:lvlJc w:val="left"/>
      <w:pPr>
        <w:tabs>
          <w:tab w:val="num" w:pos="720"/>
        </w:tabs>
        <w:ind w:left="720" w:hanging="360"/>
      </w:pPr>
      <w:rPr>
        <w:rFonts w:ascii="Arial" w:eastAsiaTheme="minorHAnsi"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01F3933"/>
    <w:multiLevelType w:val="hybridMultilevel"/>
    <w:tmpl w:val="50F2A978"/>
    <w:lvl w:ilvl="0" w:tplc="FAFE81D0">
      <w:start w:val="1"/>
      <w:numFmt w:val="bullet"/>
      <w:lvlText w:val=""/>
      <w:lvlJc w:val="left"/>
      <w:pPr>
        <w:ind w:left="720" w:hanging="360"/>
      </w:pPr>
      <w:rPr>
        <w:rFonts w:ascii="Symbol" w:hAnsi="Symbol" w:cs="Symbol" w:hint="default"/>
        <w:sz w:val="18"/>
        <w:szCs w:val="18"/>
      </w:rPr>
    </w:lvl>
    <w:lvl w:ilvl="1" w:tplc="84B6A08A">
      <w:start w:val="1"/>
      <w:numFmt w:val="bullet"/>
      <w:lvlText w:val="o"/>
      <w:lvlJc w:val="left"/>
      <w:pPr>
        <w:ind w:left="1440" w:hanging="360"/>
      </w:pPr>
      <w:rPr>
        <w:rFonts w:ascii="Courier New" w:hAnsi="Courier New" w:cs="Courier New" w:hint="default"/>
      </w:rPr>
    </w:lvl>
    <w:lvl w:ilvl="2" w:tplc="3DE87C54">
      <w:start w:val="1"/>
      <w:numFmt w:val="bullet"/>
      <w:lvlText w:val=""/>
      <w:lvlJc w:val="left"/>
      <w:pPr>
        <w:ind w:left="2160" w:hanging="360"/>
      </w:pPr>
      <w:rPr>
        <w:rFonts w:ascii="Wingdings" w:hAnsi="Wingdings" w:cs="Wingdings" w:hint="default"/>
      </w:rPr>
    </w:lvl>
    <w:lvl w:ilvl="3" w:tplc="03EEFBEA">
      <w:start w:val="1"/>
      <w:numFmt w:val="bullet"/>
      <w:lvlText w:val=""/>
      <w:lvlJc w:val="left"/>
      <w:pPr>
        <w:ind w:left="2880" w:hanging="360"/>
      </w:pPr>
      <w:rPr>
        <w:rFonts w:ascii="Symbol" w:hAnsi="Symbol" w:cs="Symbol" w:hint="default"/>
      </w:rPr>
    </w:lvl>
    <w:lvl w:ilvl="4" w:tplc="F09C1B5E">
      <w:start w:val="1"/>
      <w:numFmt w:val="bullet"/>
      <w:lvlText w:val="o"/>
      <w:lvlJc w:val="left"/>
      <w:pPr>
        <w:ind w:left="3600" w:hanging="360"/>
      </w:pPr>
      <w:rPr>
        <w:rFonts w:ascii="Courier New" w:hAnsi="Courier New" w:cs="Courier New" w:hint="default"/>
      </w:rPr>
    </w:lvl>
    <w:lvl w:ilvl="5" w:tplc="639A86B8">
      <w:start w:val="1"/>
      <w:numFmt w:val="bullet"/>
      <w:lvlText w:val=""/>
      <w:lvlJc w:val="left"/>
      <w:pPr>
        <w:ind w:left="4320" w:hanging="360"/>
      </w:pPr>
      <w:rPr>
        <w:rFonts w:ascii="Wingdings" w:hAnsi="Wingdings" w:cs="Wingdings" w:hint="default"/>
      </w:rPr>
    </w:lvl>
    <w:lvl w:ilvl="6" w:tplc="CB8C5C02">
      <w:start w:val="1"/>
      <w:numFmt w:val="bullet"/>
      <w:lvlText w:val=""/>
      <w:lvlJc w:val="left"/>
      <w:pPr>
        <w:ind w:left="5040" w:hanging="360"/>
      </w:pPr>
      <w:rPr>
        <w:rFonts w:ascii="Symbol" w:hAnsi="Symbol" w:cs="Symbol" w:hint="default"/>
      </w:rPr>
    </w:lvl>
    <w:lvl w:ilvl="7" w:tplc="1F14BC6C">
      <w:start w:val="1"/>
      <w:numFmt w:val="bullet"/>
      <w:lvlText w:val="o"/>
      <w:lvlJc w:val="left"/>
      <w:pPr>
        <w:ind w:left="5760" w:hanging="360"/>
      </w:pPr>
      <w:rPr>
        <w:rFonts w:ascii="Courier New" w:hAnsi="Courier New" w:cs="Courier New" w:hint="default"/>
      </w:rPr>
    </w:lvl>
    <w:lvl w:ilvl="8" w:tplc="17BCF9EE">
      <w:start w:val="1"/>
      <w:numFmt w:val="bullet"/>
      <w:lvlText w:val=""/>
      <w:lvlJc w:val="left"/>
      <w:pPr>
        <w:ind w:left="6480" w:hanging="360"/>
      </w:pPr>
      <w:rPr>
        <w:rFonts w:ascii="Wingdings" w:hAnsi="Wingdings" w:cs="Wingdings" w:hint="default"/>
      </w:rPr>
    </w:lvl>
  </w:abstractNum>
  <w:abstractNum w:abstractNumId="3" w15:restartNumberingAfterBreak="0">
    <w:nsid w:val="10577C7B"/>
    <w:multiLevelType w:val="hybridMultilevel"/>
    <w:tmpl w:val="A356C33C"/>
    <w:lvl w:ilvl="0" w:tplc="7AAEF08C">
      <w:start w:val="1"/>
      <w:numFmt w:val="bullet"/>
      <w:lvlText w:val=""/>
      <w:lvlJc w:val="left"/>
      <w:pPr>
        <w:ind w:left="720" w:hanging="360"/>
      </w:pPr>
      <w:rPr>
        <w:rFonts w:ascii="Symbol" w:hAnsi="Symbol" w:cs="Symbol" w:hint="default"/>
        <w:sz w:val="18"/>
        <w:szCs w:val="18"/>
      </w:rPr>
    </w:lvl>
    <w:lvl w:ilvl="1" w:tplc="C31C8F84">
      <w:start w:val="1"/>
      <w:numFmt w:val="bullet"/>
      <w:lvlText w:val="o"/>
      <w:lvlJc w:val="left"/>
      <w:pPr>
        <w:ind w:left="1440" w:hanging="360"/>
      </w:pPr>
      <w:rPr>
        <w:rFonts w:ascii="Courier New" w:hAnsi="Courier New" w:cs="Courier New" w:hint="default"/>
      </w:rPr>
    </w:lvl>
    <w:lvl w:ilvl="2" w:tplc="3E0A967E">
      <w:start w:val="1"/>
      <w:numFmt w:val="bullet"/>
      <w:lvlText w:val=""/>
      <w:lvlJc w:val="left"/>
      <w:pPr>
        <w:ind w:left="2160" w:hanging="360"/>
      </w:pPr>
      <w:rPr>
        <w:rFonts w:ascii="Wingdings" w:hAnsi="Wingdings" w:cs="Wingdings" w:hint="default"/>
      </w:rPr>
    </w:lvl>
    <w:lvl w:ilvl="3" w:tplc="F4DE856A">
      <w:start w:val="1"/>
      <w:numFmt w:val="bullet"/>
      <w:lvlText w:val=""/>
      <w:lvlJc w:val="left"/>
      <w:pPr>
        <w:ind w:left="2880" w:hanging="360"/>
      </w:pPr>
      <w:rPr>
        <w:rFonts w:ascii="Symbol" w:hAnsi="Symbol" w:cs="Symbol" w:hint="default"/>
      </w:rPr>
    </w:lvl>
    <w:lvl w:ilvl="4" w:tplc="CD6EA2FA">
      <w:start w:val="1"/>
      <w:numFmt w:val="bullet"/>
      <w:lvlText w:val="o"/>
      <w:lvlJc w:val="left"/>
      <w:pPr>
        <w:ind w:left="3600" w:hanging="360"/>
      </w:pPr>
      <w:rPr>
        <w:rFonts w:ascii="Courier New" w:hAnsi="Courier New" w:cs="Courier New" w:hint="default"/>
      </w:rPr>
    </w:lvl>
    <w:lvl w:ilvl="5" w:tplc="C9E62048">
      <w:start w:val="1"/>
      <w:numFmt w:val="bullet"/>
      <w:lvlText w:val=""/>
      <w:lvlJc w:val="left"/>
      <w:pPr>
        <w:ind w:left="4320" w:hanging="360"/>
      </w:pPr>
      <w:rPr>
        <w:rFonts w:ascii="Wingdings" w:hAnsi="Wingdings" w:cs="Wingdings" w:hint="default"/>
      </w:rPr>
    </w:lvl>
    <w:lvl w:ilvl="6" w:tplc="E848A46A">
      <w:start w:val="1"/>
      <w:numFmt w:val="bullet"/>
      <w:lvlText w:val=""/>
      <w:lvlJc w:val="left"/>
      <w:pPr>
        <w:ind w:left="5040" w:hanging="360"/>
      </w:pPr>
      <w:rPr>
        <w:rFonts w:ascii="Symbol" w:hAnsi="Symbol" w:cs="Symbol" w:hint="default"/>
      </w:rPr>
    </w:lvl>
    <w:lvl w:ilvl="7" w:tplc="0026E950">
      <w:start w:val="1"/>
      <w:numFmt w:val="bullet"/>
      <w:lvlText w:val="o"/>
      <w:lvlJc w:val="left"/>
      <w:pPr>
        <w:ind w:left="5760" w:hanging="360"/>
      </w:pPr>
      <w:rPr>
        <w:rFonts w:ascii="Courier New" w:hAnsi="Courier New" w:cs="Courier New" w:hint="default"/>
      </w:rPr>
    </w:lvl>
    <w:lvl w:ilvl="8" w:tplc="4C40B204">
      <w:start w:val="1"/>
      <w:numFmt w:val="bullet"/>
      <w:lvlText w:val=""/>
      <w:lvlJc w:val="left"/>
      <w:pPr>
        <w:ind w:left="6480" w:hanging="360"/>
      </w:pPr>
      <w:rPr>
        <w:rFonts w:ascii="Wingdings" w:hAnsi="Wingdings" w:cs="Wingdings" w:hint="default"/>
      </w:rPr>
    </w:lvl>
  </w:abstractNum>
  <w:abstractNum w:abstractNumId="4" w15:restartNumberingAfterBreak="0">
    <w:nsid w:val="16A73501"/>
    <w:multiLevelType w:val="hybridMultilevel"/>
    <w:tmpl w:val="324E54D0"/>
    <w:lvl w:ilvl="0" w:tplc="6980899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75D7760"/>
    <w:multiLevelType w:val="hybridMultilevel"/>
    <w:tmpl w:val="888280C4"/>
    <w:lvl w:ilvl="0" w:tplc="A8CE88FA">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BD4192"/>
    <w:multiLevelType w:val="hybridMultilevel"/>
    <w:tmpl w:val="6A68819E"/>
    <w:lvl w:ilvl="0" w:tplc="F7040E8A">
      <w:start w:val="1"/>
      <w:numFmt w:val="bullet"/>
      <w:lvlText w:val=""/>
      <w:lvlJc w:val="left"/>
      <w:pPr>
        <w:ind w:left="720" w:hanging="360"/>
      </w:pPr>
      <w:rPr>
        <w:rFonts w:ascii="Symbol" w:hAnsi="Symbol" w:cs="Symbol" w:hint="default"/>
        <w:sz w:val="18"/>
        <w:szCs w:val="18"/>
      </w:rPr>
    </w:lvl>
    <w:lvl w:ilvl="1" w:tplc="2BFAA47E">
      <w:start w:val="1"/>
      <w:numFmt w:val="bullet"/>
      <w:lvlText w:val="o"/>
      <w:lvlJc w:val="left"/>
      <w:pPr>
        <w:ind w:left="1440" w:hanging="360"/>
      </w:pPr>
      <w:rPr>
        <w:rFonts w:ascii="Courier New" w:hAnsi="Courier New" w:cs="Courier New" w:hint="default"/>
      </w:rPr>
    </w:lvl>
    <w:lvl w:ilvl="2" w:tplc="E234608E">
      <w:start w:val="1"/>
      <w:numFmt w:val="bullet"/>
      <w:lvlText w:val=""/>
      <w:lvlJc w:val="left"/>
      <w:pPr>
        <w:ind w:left="2160" w:hanging="360"/>
      </w:pPr>
      <w:rPr>
        <w:rFonts w:ascii="Wingdings" w:hAnsi="Wingdings" w:cs="Wingdings" w:hint="default"/>
      </w:rPr>
    </w:lvl>
    <w:lvl w:ilvl="3" w:tplc="956CD0E0">
      <w:start w:val="1"/>
      <w:numFmt w:val="bullet"/>
      <w:lvlText w:val=""/>
      <w:lvlJc w:val="left"/>
      <w:pPr>
        <w:ind w:left="2880" w:hanging="360"/>
      </w:pPr>
      <w:rPr>
        <w:rFonts w:ascii="Symbol" w:hAnsi="Symbol" w:cs="Symbol" w:hint="default"/>
      </w:rPr>
    </w:lvl>
    <w:lvl w:ilvl="4" w:tplc="D8C488AA">
      <w:start w:val="1"/>
      <w:numFmt w:val="bullet"/>
      <w:lvlText w:val="o"/>
      <w:lvlJc w:val="left"/>
      <w:pPr>
        <w:ind w:left="3600" w:hanging="360"/>
      </w:pPr>
      <w:rPr>
        <w:rFonts w:ascii="Courier New" w:hAnsi="Courier New" w:cs="Courier New" w:hint="default"/>
      </w:rPr>
    </w:lvl>
    <w:lvl w:ilvl="5" w:tplc="6B9473D8">
      <w:start w:val="1"/>
      <w:numFmt w:val="bullet"/>
      <w:lvlText w:val=""/>
      <w:lvlJc w:val="left"/>
      <w:pPr>
        <w:ind w:left="4320" w:hanging="360"/>
      </w:pPr>
      <w:rPr>
        <w:rFonts w:ascii="Wingdings" w:hAnsi="Wingdings" w:cs="Wingdings" w:hint="default"/>
      </w:rPr>
    </w:lvl>
    <w:lvl w:ilvl="6" w:tplc="BB18236A">
      <w:start w:val="1"/>
      <w:numFmt w:val="bullet"/>
      <w:lvlText w:val=""/>
      <w:lvlJc w:val="left"/>
      <w:pPr>
        <w:ind w:left="5040" w:hanging="360"/>
      </w:pPr>
      <w:rPr>
        <w:rFonts w:ascii="Symbol" w:hAnsi="Symbol" w:cs="Symbol" w:hint="default"/>
      </w:rPr>
    </w:lvl>
    <w:lvl w:ilvl="7" w:tplc="0F7E9ACE">
      <w:start w:val="1"/>
      <w:numFmt w:val="bullet"/>
      <w:lvlText w:val="o"/>
      <w:lvlJc w:val="left"/>
      <w:pPr>
        <w:ind w:left="5760" w:hanging="360"/>
      </w:pPr>
      <w:rPr>
        <w:rFonts w:ascii="Courier New" w:hAnsi="Courier New" w:cs="Courier New" w:hint="default"/>
      </w:rPr>
    </w:lvl>
    <w:lvl w:ilvl="8" w:tplc="439ACCAC">
      <w:start w:val="1"/>
      <w:numFmt w:val="bullet"/>
      <w:lvlText w:val=""/>
      <w:lvlJc w:val="left"/>
      <w:pPr>
        <w:ind w:left="6480" w:hanging="360"/>
      </w:pPr>
      <w:rPr>
        <w:rFonts w:ascii="Wingdings" w:hAnsi="Wingdings" w:cs="Wingdings" w:hint="default"/>
      </w:rPr>
    </w:lvl>
  </w:abstractNum>
  <w:abstractNum w:abstractNumId="7" w15:restartNumberingAfterBreak="0">
    <w:nsid w:val="1AC826F7"/>
    <w:multiLevelType w:val="hybridMultilevel"/>
    <w:tmpl w:val="076C1CFE"/>
    <w:lvl w:ilvl="0" w:tplc="86C255B6">
      <w:start w:val="1"/>
      <w:numFmt w:val="bullet"/>
      <w:lvlText w:val=""/>
      <w:lvlJc w:val="left"/>
      <w:pPr>
        <w:ind w:left="720" w:hanging="360"/>
      </w:pPr>
      <w:rPr>
        <w:rFonts w:ascii="Symbol" w:hAnsi="Symbol" w:cs="Symbol" w:hint="default"/>
        <w:sz w:val="18"/>
        <w:szCs w:val="18"/>
      </w:rPr>
    </w:lvl>
    <w:lvl w:ilvl="1" w:tplc="78248E40">
      <w:start w:val="1"/>
      <w:numFmt w:val="bullet"/>
      <w:lvlText w:val="o"/>
      <w:lvlJc w:val="left"/>
      <w:pPr>
        <w:ind w:left="1440" w:hanging="360"/>
      </w:pPr>
      <w:rPr>
        <w:rFonts w:ascii="Courier New" w:hAnsi="Courier New" w:cs="Courier New" w:hint="default"/>
      </w:rPr>
    </w:lvl>
    <w:lvl w:ilvl="2" w:tplc="D90C43D8">
      <w:start w:val="1"/>
      <w:numFmt w:val="bullet"/>
      <w:lvlText w:val=""/>
      <w:lvlJc w:val="left"/>
      <w:pPr>
        <w:ind w:left="2160" w:hanging="360"/>
      </w:pPr>
      <w:rPr>
        <w:rFonts w:ascii="Wingdings" w:hAnsi="Wingdings" w:cs="Wingdings" w:hint="default"/>
      </w:rPr>
    </w:lvl>
    <w:lvl w:ilvl="3" w:tplc="162ACFB0">
      <w:start w:val="1"/>
      <w:numFmt w:val="bullet"/>
      <w:lvlText w:val=""/>
      <w:lvlJc w:val="left"/>
      <w:pPr>
        <w:ind w:left="2880" w:hanging="360"/>
      </w:pPr>
      <w:rPr>
        <w:rFonts w:ascii="Symbol" w:hAnsi="Symbol" w:cs="Symbol" w:hint="default"/>
      </w:rPr>
    </w:lvl>
    <w:lvl w:ilvl="4" w:tplc="49DE3212">
      <w:start w:val="1"/>
      <w:numFmt w:val="bullet"/>
      <w:lvlText w:val="o"/>
      <w:lvlJc w:val="left"/>
      <w:pPr>
        <w:ind w:left="3600" w:hanging="360"/>
      </w:pPr>
      <w:rPr>
        <w:rFonts w:ascii="Courier New" w:hAnsi="Courier New" w:cs="Courier New" w:hint="default"/>
      </w:rPr>
    </w:lvl>
    <w:lvl w:ilvl="5" w:tplc="3E386350">
      <w:start w:val="1"/>
      <w:numFmt w:val="bullet"/>
      <w:lvlText w:val=""/>
      <w:lvlJc w:val="left"/>
      <w:pPr>
        <w:ind w:left="4320" w:hanging="360"/>
      </w:pPr>
      <w:rPr>
        <w:rFonts w:ascii="Wingdings" w:hAnsi="Wingdings" w:cs="Wingdings" w:hint="default"/>
      </w:rPr>
    </w:lvl>
    <w:lvl w:ilvl="6" w:tplc="7764C9FE">
      <w:start w:val="1"/>
      <w:numFmt w:val="bullet"/>
      <w:lvlText w:val=""/>
      <w:lvlJc w:val="left"/>
      <w:pPr>
        <w:ind w:left="5040" w:hanging="360"/>
      </w:pPr>
      <w:rPr>
        <w:rFonts w:ascii="Symbol" w:hAnsi="Symbol" w:cs="Symbol" w:hint="default"/>
      </w:rPr>
    </w:lvl>
    <w:lvl w:ilvl="7" w:tplc="B0649EEE">
      <w:start w:val="1"/>
      <w:numFmt w:val="bullet"/>
      <w:lvlText w:val="o"/>
      <w:lvlJc w:val="left"/>
      <w:pPr>
        <w:ind w:left="5760" w:hanging="360"/>
      </w:pPr>
      <w:rPr>
        <w:rFonts w:ascii="Courier New" w:hAnsi="Courier New" w:cs="Courier New" w:hint="default"/>
      </w:rPr>
    </w:lvl>
    <w:lvl w:ilvl="8" w:tplc="7BB40B12">
      <w:start w:val="1"/>
      <w:numFmt w:val="bullet"/>
      <w:lvlText w:val=""/>
      <w:lvlJc w:val="left"/>
      <w:pPr>
        <w:ind w:left="6480" w:hanging="360"/>
      </w:pPr>
      <w:rPr>
        <w:rFonts w:ascii="Wingdings" w:hAnsi="Wingdings" w:cs="Wingdings" w:hint="default"/>
      </w:rPr>
    </w:lvl>
  </w:abstractNum>
  <w:abstractNum w:abstractNumId="8" w15:restartNumberingAfterBreak="0">
    <w:nsid w:val="1BDA31C6"/>
    <w:multiLevelType w:val="hybridMultilevel"/>
    <w:tmpl w:val="4B6CDD96"/>
    <w:lvl w:ilvl="0" w:tplc="48C87296">
      <w:start w:val="1"/>
      <w:numFmt w:val="bullet"/>
      <w:lvlText w:val=""/>
      <w:lvlJc w:val="left"/>
      <w:pPr>
        <w:ind w:left="720" w:hanging="360"/>
      </w:pPr>
      <w:rPr>
        <w:rFonts w:ascii="Symbol" w:hAnsi="Symbol" w:cs="Symbol" w:hint="default"/>
        <w:sz w:val="18"/>
        <w:szCs w:val="18"/>
      </w:rPr>
    </w:lvl>
    <w:lvl w:ilvl="1" w:tplc="6B08992C">
      <w:start w:val="1"/>
      <w:numFmt w:val="bullet"/>
      <w:lvlText w:val="o"/>
      <w:lvlJc w:val="left"/>
      <w:pPr>
        <w:ind w:left="1440" w:hanging="360"/>
      </w:pPr>
      <w:rPr>
        <w:rFonts w:ascii="Courier New" w:hAnsi="Courier New" w:cs="Courier New" w:hint="default"/>
      </w:rPr>
    </w:lvl>
    <w:lvl w:ilvl="2" w:tplc="A18CEE94">
      <w:start w:val="1"/>
      <w:numFmt w:val="bullet"/>
      <w:lvlText w:val=""/>
      <w:lvlJc w:val="left"/>
      <w:pPr>
        <w:ind w:left="2160" w:hanging="360"/>
      </w:pPr>
      <w:rPr>
        <w:rFonts w:ascii="Wingdings" w:hAnsi="Wingdings" w:cs="Wingdings" w:hint="default"/>
      </w:rPr>
    </w:lvl>
    <w:lvl w:ilvl="3" w:tplc="493AC46C">
      <w:start w:val="1"/>
      <w:numFmt w:val="bullet"/>
      <w:lvlText w:val=""/>
      <w:lvlJc w:val="left"/>
      <w:pPr>
        <w:ind w:left="2880" w:hanging="360"/>
      </w:pPr>
      <w:rPr>
        <w:rFonts w:ascii="Symbol" w:hAnsi="Symbol" w:cs="Symbol" w:hint="default"/>
      </w:rPr>
    </w:lvl>
    <w:lvl w:ilvl="4" w:tplc="1918022E">
      <w:start w:val="1"/>
      <w:numFmt w:val="bullet"/>
      <w:lvlText w:val="o"/>
      <w:lvlJc w:val="left"/>
      <w:pPr>
        <w:ind w:left="3600" w:hanging="360"/>
      </w:pPr>
      <w:rPr>
        <w:rFonts w:ascii="Courier New" w:hAnsi="Courier New" w:cs="Courier New" w:hint="default"/>
      </w:rPr>
    </w:lvl>
    <w:lvl w:ilvl="5" w:tplc="164A5830">
      <w:start w:val="1"/>
      <w:numFmt w:val="bullet"/>
      <w:lvlText w:val=""/>
      <w:lvlJc w:val="left"/>
      <w:pPr>
        <w:ind w:left="4320" w:hanging="360"/>
      </w:pPr>
      <w:rPr>
        <w:rFonts w:ascii="Wingdings" w:hAnsi="Wingdings" w:cs="Wingdings" w:hint="default"/>
      </w:rPr>
    </w:lvl>
    <w:lvl w:ilvl="6" w:tplc="8F6A3D60">
      <w:start w:val="1"/>
      <w:numFmt w:val="bullet"/>
      <w:lvlText w:val=""/>
      <w:lvlJc w:val="left"/>
      <w:pPr>
        <w:ind w:left="5040" w:hanging="360"/>
      </w:pPr>
      <w:rPr>
        <w:rFonts w:ascii="Symbol" w:hAnsi="Symbol" w:cs="Symbol" w:hint="default"/>
      </w:rPr>
    </w:lvl>
    <w:lvl w:ilvl="7" w:tplc="EAC04448">
      <w:start w:val="1"/>
      <w:numFmt w:val="bullet"/>
      <w:lvlText w:val="o"/>
      <w:lvlJc w:val="left"/>
      <w:pPr>
        <w:ind w:left="5760" w:hanging="360"/>
      </w:pPr>
      <w:rPr>
        <w:rFonts w:ascii="Courier New" w:hAnsi="Courier New" w:cs="Courier New" w:hint="default"/>
      </w:rPr>
    </w:lvl>
    <w:lvl w:ilvl="8" w:tplc="E8B87760">
      <w:start w:val="1"/>
      <w:numFmt w:val="bullet"/>
      <w:lvlText w:val=""/>
      <w:lvlJc w:val="left"/>
      <w:pPr>
        <w:ind w:left="6480" w:hanging="360"/>
      </w:pPr>
      <w:rPr>
        <w:rFonts w:ascii="Wingdings" w:hAnsi="Wingdings" w:cs="Wingdings" w:hint="default"/>
      </w:rPr>
    </w:lvl>
  </w:abstractNum>
  <w:abstractNum w:abstractNumId="9" w15:restartNumberingAfterBreak="0">
    <w:nsid w:val="1EDF0F3B"/>
    <w:multiLevelType w:val="hybridMultilevel"/>
    <w:tmpl w:val="106A3860"/>
    <w:lvl w:ilvl="0" w:tplc="2660AA0E">
      <w:start w:val="1"/>
      <w:numFmt w:val="decimal"/>
      <w:lvlText w:val="%1."/>
      <w:lvlJc w:val="left"/>
      <w:pPr>
        <w:ind w:left="720" w:hanging="360"/>
      </w:pPr>
      <w:rPr>
        <w:rFonts w:ascii="Arial" w:hAnsi="Arial" w:cs="Arial" w:hint="default"/>
        <w:sz w:val="18"/>
        <w:szCs w:val="18"/>
      </w:rPr>
    </w:lvl>
    <w:lvl w:ilvl="1" w:tplc="5836A52C">
      <w:start w:val="1"/>
      <w:numFmt w:val="decimal"/>
      <w:lvlText w:val="%2."/>
      <w:lvlJc w:val="left"/>
      <w:pPr>
        <w:ind w:left="1440" w:hanging="360"/>
      </w:pPr>
    </w:lvl>
    <w:lvl w:ilvl="2" w:tplc="1A8A8D72">
      <w:start w:val="1"/>
      <w:numFmt w:val="decimal"/>
      <w:lvlText w:val="%3."/>
      <w:lvlJc w:val="left"/>
      <w:pPr>
        <w:ind w:left="2160" w:hanging="360"/>
      </w:pPr>
    </w:lvl>
    <w:lvl w:ilvl="3" w:tplc="ED94044E">
      <w:start w:val="1"/>
      <w:numFmt w:val="decimal"/>
      <w:lvlText w:val="%4."/>
      <w:lvlJc w:val="left"/>
      <w:pPr>
        <w:ind w:left="2880" w:hanging="360"/>
      </w:pPr>
    </w:lvl>
    <w:lvl w:ilvl="4" w:tplc="8ADA2D06">
      <w:start w:val="1"/>
      <w:numFmt w:val="decimal"/>
      <w:lvlText w:val="%5."/>
      <w:lvlJc w:val="left"/>
      <w:pPr>
        <w:ind w:left="3600" w:hanging="360"/>
      </w:pPr>
    </w:lvl>
    <w:lvl w:ilvl="5" w:tplc="A988781E">
      <w:start w:val="1"/>
      <w:numFmt w:val="decimal"/>
      <w:lvlText w:val="%6."/>
      <w:lvlJc w:val="left"/>
      <w:pPr>
        <w:ind w:left="4320" w:hanging="360"/>
      </w:pPr>
    </w:lvl>
    <w:lvl w:ilvl="6" w:tplc="86921B0C">
      <w:start w:val="1"/>
      <w:numFmt w:val="decimal"/>
      <w:lvlText w:val="%7."/>
      <w:lvlJc w:val="left"/>
      <w:pPr>
        <w:ind w:left="5040" w:hanging="360"/>
      </w:pPr>
    </w:lvl>
    <w:lvl w:ilvl="7" w:tplc="1A069C8C">
      <w:start w:val="1"/>
      <w:numFmt w:val="decimal"/>
      <w:lvlText w:val="%8."/>
      <w:lvlJc w:val="left"/>
      <w:pPr>
        <w:ind w:left="5760" w:hanging="360"/>
      </w:pPr>
    </w:lvl>
    <w:lvl w:ilvl="8" w:tplc="33107046">
      <w:start w:val="1"/>
      <w:numFmt w:val="decimal"/>
      <w:lvlText w:val="%9."/>
      <w:lvlJc w:val="left"/>
      <w:pPr>
        <w:ind w:left="6480" w:hanging="360"/>
      </w:pPr>
    </w:lvl>
  </w:abstractNum>
  <w:abstractNum w:abstractNumId="10" w15:restartNumberingAfterBreak="0">
    <w:nsid w:val="230818A9"/>
    <w:multiLevelType w:val="hybridMultilevel"/>
    <w:tmpl w:val="9BF2FBF4"/>
    <w:lvl w:ilvl="0" w:tplc="6874B03E">
      <w:start w:val="1"/>
      <w:numFmt w:val="decimal"/>
      <w:lvlText w:val="%1."/>
      <w:lvlJc w:val="left"/>
      <w:pPr>
        <w:ind w:left="720" w:hanging="360"/>
      </w:pPr>
      <w:rPr>
        <w:rFonts w:ascii="Arial" w:hAnsi="Arial" w:cs="Arial" w:hint="default"/>
        <w:sz w:val="18"/>
        <w:szCs w:val="18"/>
      </w:rPr>
    </w:lvl>
    <w:lvl w:ilvl="1" w:tplc="C8CE2B30">
      <w:start w:val="1"/>
      <w:numFmt w:val="decimal"/>
      <w:lvlText w:val="%2."/>
      <w:lvlJc w:val="left"/>
      <w:pPr>
        <w:ind w:left="1440" w:hanging="360"/>
      </w:pPr>
    </w:lvl>
    <w:lvl w:ilvl="2" w:tplc="28F46908">
      <w:start w:val="1"/>
      <w:numFmt w:val="decimal"/>
      <w:lvlText w:val="%3."/>
      <w:lvlJc w:val="left"/>
      <w:pPr>
        <w:ind w:left="2160" w:hanging="360"/>
      </w:pPr>
    </w:lvl>
    <w:lvl w:ilvl="3" w:tplc="F86869C0">
      <w:start w:val="1"/>
      <w:numFmt w:val="decimal"/>
      <w:lvlText w:val="%4."/>
      <w:lvlJc w:val="left"/>
      <w:pPr>
        <w:ind w:left="2880" w:hanging="360"/>
      </w:pPr>
    </w:lvl>
    <w:lvl w:ilvl="4" w:tplc="8BF4BAA8">
      <w:start w:val="1"/>
      <w:numFmt w:val="decimal"/>
      <w:lvlText w:val="%5."/>
      <w:lvlJc w:val="left"/>
      <w:pPr>
        <w:ind w:left="3600" w:hanging="360"/>
      </w:pPr>
    </w:lvl>
    <w:lvl w:ilvl="5" w:tplc="46AEE7E8">
      <w:start w:val="1"/>
      <w:numFmt w:val="decimal"/>
      <w:lvlText w:val="%6."/>
      <w:lvlJc w:val="left"/>
      <w:pPr>
        <w:ind w:left="4320" w:hanging="360"/>
      </w:pPr>
    </w:lvl>
    <w:lvl w:ilvl="6" w:tplc="3846663A">
      <w:start w:val="1"/>
      <w:numFmt w:val="decimal"/>
      <w:lvlText w:val="%7."/>
      <w:lvlJc w:val="left"/>
      <w:pPr>
        <w:ind w:left="5040" w:hanging="360"/>
      </w:pPr>
    </w:lvl>
    <w:lvl w:ilvl="7" w:tplc="42DA0466">
      <w:start w:val="1"/>
      <w:numFmt w:val="decimal"/>
      <w:lvlText w:val="%8."/>
      <w:lvlJc w:val="left"/>
      <w:pPr>
        <w:ind w:left="5760" w:hanging="360"/>
      </w:pPr>
    </w:lvl>
    <w:lvl w:ilvl="8" w:tplc="18E209CA">
      <w:start w:val="1"/>
      <w:numFmt w:val="decimal"/>
      <w:lvlText w:val="%9."/>
      <w:lvlJc w:val="left"/>
      <w:pPr>
        <w:ind w:left="6480" w:hanging="360"/>
      </w:pPr>
    </w:lvl>
  </w:abstractNum>
  <w:abstractNum w:abstractNumId="11" w15:restartNumberingAfterBreak="0">
    <w:nsid w:val="241A3B50"/>
    <w:multiLevelType w:val="hybridMultilevel"/>
    <w:tmpl w:val="7260645C"/>
    <w:lvl w:ilvl="0" w:tplc="AAD655F2">
      <w:start w:val="1"/>
      <w:numFmt w:val="bullet"/>
      <w:lvlText w:val=""/>
      <w:lvlJc w:val="left"/>
      <w:pPr>
        <w:ind w:left="720" w:hanging="360"/>
      </w:pPr>
      <w:rPr>
        <w:rFonts w:ascii="Symbol" w:hAnsi="Symbol" w:cs="Symbol" w:hint="default"/>
        <w:sz w:val="18"/>
        <w:szCs w:val="18"/>
      </w:rPr>
    </w:lvl>
    <w:lvl w:ilvl="1" w:tplc="B552A38A">
      <w:start w:val="1"/>
      <w:numFmt w:val="bullet"/>
      <w:lvlText w:val="o"/>
      <w:lvlJc w:val="left"/>
      <w:pPr>
        <w:ind w:left="1440" w:hanging="360"/>
      </w:pPr>
      <w:rPr>
        <w:rFonts w:ascii="Courier New" w:hAnsi="Courier New" w:cs="Courier New" w:hint="default"/>
      </w:rPr>
    </w:lvl>
    <w:lvl w:ilvl="2" w:tplc="83DAEAB6">
      <w:start w:val="1"/>
      <w:numFmt w:val="bullet"/>
      <w:lvlText w:val=""/>
      <w:lvlJc w:val="left"/>
      <w:pPr>
        <w:ind w:left="2160" w:hanging="360"/>
      </w:pPr>
      <w:rPr>
        <w:rFonts w:ascii="Wingdings" w:hAnsi="Wingdings" w:cs="Wingdings" w:hint="default"/>
      </w:rPr>
    </w:lvl>
    <w:lvl w:ilvl="3" w:tplc="0360D97A">
      <w:start w:val="1"/>
      <w:numFmt w:val="bullet"/>
      <w:lvlText w:val=""/>
      <w:lvlJc w:val="left"/>
      <w:pPr>
        <w:ind w:left="2880" w:hanging="360"/>
      </w:pPr>
      <w:rPr>
        <w:rFonts w:ascii="Symbol" w:hAnsi="Symbol" w:cs="Symbol" w:hint="default"/>
      </w:rPr>
    </w:lvl>
    <w:lvl w:ilvl="4" w:tplc="A526287A">
      <w:start w:val="1"/>
      <w:numFmt w:val="bullet"/>
      <w:lvlText w:val="o"/>
      <w:lvlJc w:val="left"/>
      <w:pPr>
        <w:ind w:left="3600" w:hanging="360"/>
      </w:pPr>
      <w:rPr>
        <w:rFonts w:ascii="Courier New" w:hAnsi="Courier New" w:cs="Courier New" w:hint="default"/>
      </w:rPr>
    </w:lvl>
    <w:lvl w:ilvl="5" w:tplc="385EB5A8">
      <w:start w:val="1"/>
      <w:numFmt w:val="bullet"/>
      <w:lvlText w:val=""/>
      <w:lvlJc w:val="left"/>
      <w:pPr>
        <w:ind w:left="4320" w:hanging="360"/>
      </w:pPr>
      <w:rPr>
        <w:rFonts w:ascii="Wingdings" w:hAnsi="Wingdings" w:cs="Wingdings" w:hint="default"/>
      </w:rPr>
    </w:lvl>
    <w:lvl w:ilvl="6" w:tplc="9BAA5790">
      <w:start w:val="1"/>
      <w:numFmt w:val="bullet"/>
      <w:lvlText w:val=""/>
      <w:lvlJc w:val="left"/>
      <w:pPr>
        <w:ind w:left="5040" w:hanging="360"/>
      </w:pPr>
      <w:rPr>
        <w:rFonts w:ascii="Symbol" w:hAnsi="Symbol" w:cs="Symbol" w:hint="default"/>
      </w:rPr>
    </w:lvl>
    <w:lvl w:ilvl="7" w:tplc="C6621EEE">
      <w:start w:val="1"/>
      <w:numFmt w:val="bullet"/>
      <w:lvlText w:val="o"/>
      <w:lvlJc w:val="left"/>
      <w:pPr>
        <w:ind w:left="5760" w:hanging="360"/>
      </w:pPr>
      <w:rPr>
        <w:rFonts w:ascii="Courier New" w:hAnsi="Courier New" w:cs="Courier New" w:hint="default"/>
      </w:rPr>
    </w:lvl>
    <w:lvl w:ilvl="8" w:tplc="12A47D4C">
      <w:start w:val="1"/>
      <w:numFmt w:val="bullet"/>
      <w:lvlText w:val=""/>
      <w:lvlJc w:val="left"/>
      <w:pPr>
        <w:ind w:left="6480" w:hanging="360"/>
      </w:pPr>
      <w:rPr>
        <w:rFonts w:ascii="Wingdings" w:hAnsi="Wingdings" w:cs="Wingdings" w:hint="default"/>
      </w:rPr>
    </w:lvl>
  </w:abstractNum>
  <w:abstractNum w:abstractNumId="12"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8836A9B"/>
    <w:multiLevelType w:val="hybridMultilevel"/>
    <w:tmpl w:val="0AE67362"/>
    <w:lvl w:ilvl="0" w:tplc="E954032E">
      <w:start w:val="1"/>
      <w:numFmt w:val="bullet"/>
      <w:lvlText w:val=""/>
      <w:lvlJc w:val="left"/>
      <w:pPr>
        <w:ind w:left="720" w:hanging="360"/>
      </w:pPr>
      <w:rPr>
        <w:rFonts w:ascii="Symbol" w:hAnsi="Symbol" w:cs="Symbol" w:hint="default"/>
        <w:sz w:val="18"/>
        <w:szCs w:val="18"/>
      </w:rPr>
    </w:lvl>
    <w:lvl w:ilvl="1" w:tplc="4DCAA390">
      <w:start w:val="1"/>
      <w:numFmt w:val="bullet"/>
      <w:lvlText w:val="o"/>
      <w:lvlJc w:val="left"/>
      <w:pPr>
        <w:ind w:left="1440" w:hanging="360"/>
      </w:pPr>
      <w:rPr>
        <w:rFonts w:ascii="Courier New" w:hAnsi="Courier New" w:cs="Courier New" w:hint="default"/>
      </w:rPr>
    </w:lvl>
    <w:lvl w:ilvl="2" w:tplc="626C3914">
      <w:start w:val="1"/>
      <w:numFmt w:val="bullet"/>
      <w:lvlText w:val=""/>
      <w:lvlJc w:val="left"/>
      <w:pPr>
        <w:ind w:left="2160" w:hanging="360"/>
      </w:pPr>
      <w:rPr>
        <w:rFonts w:ascii="Wingdings" w:hAnsi="Wingdings" w:cs="Wingdings" w:hint="default"/>
      </w:rPr>
    </w:lvl>
    <w:lvl w:ilvl="3" w:tplc="45DC9346">
      <w:start w:val="1"/>
      <w:numFmt w:val="bullet"/>
      <w:lvlText w:val=""/>
      <w:lvlJc w:val="left"/>
      <w:pPr>
        <w:ind w:left="2880" w:hanging="360"/>
      </w:pPr>
      <w:rPr>
        <w:rFonts w:ascii="Symbol" w:hAnsi="Symbol" w:cs="Symbol" w:hint="default"/>
      </w:rPr>
    </w:lvl>
    <w:lvl w:ilvl="4" w:tplc="6DE09870">
      <w:start w:val="1"/>
      <w:numFmt w:val="bullet"/>
      <w:lvlText w:val="o"/>
      <w:lvlJc w:val="left"/>
      <w:pPr>
        <w:ind w:left="3600" w:hanging="360"/>
      </w:pPr>
      <w:rPr>
        <w:rFonts w:ascii="Courier New" w:hAnsi="Courier New" w:cs="Courier New" w:hint="default"/>
      </w:rPr>
    </w:lvl>
    <w:lvl w:ilvl="5" w:tplc="6B68F792">
      <w:start w:val="1"/>
      <w:numFmt w:val="bullet"/>
      <w:lvlText w:val=""/>
      <w:lvlJc w:val="left"/>
      <w:pPr>
        <w:ind w:left="4320" w:hanging="360"/>
      </w:pPr>
      <w:rPr>
        <w:rFonts w:ascii="Wingdings" w:hAnsi="Wingdings" w:cs="Wingdings" w:hint="default"/>
      </w:rPr>
    </w:lvl>
    <w:lvl w:ilvl="6" w:tplc="3694308A">
      <w:start w:val="1"/>
      <w:numFmt w:val="bullet"/>
      <w:lvlText w:val=""/>
      <w:lvlJc w:val="left"/>
      <w:pPr>
        <w:ind w:left="5040" w:hanging="360"/>
      </w:pPr>
      <w:rPr>
        <w:rFonts w:ascii="Symbol" w:hAnsi="Symbol" w:cs="Symbol" w:hint="default"/>
      </w:rPr>
    </w:lvl>
    <w:lvl w:ilvl="7" w:tplc="9A9CE392">
      <w:start w:val="1"/>
      <w:numFmt w:val="bullet"/>
      <w:lvlText w:val="o"/>
      <w:lvlJc w:val="left"/>
      <w:pPr>
        <w:ind w:left="5760" w:hanging="360"/>
      </w:pPr>
      <w:rPr>
        <w:rFonts w:ascii="Courier New" w:hAnsi="Courier New" w:cs="Courier New" w:hint="default"/>
      </w:rPr>
    </w:lvl>
    <w:lvl w:ilvl="8" w:tplc="0EFC1EC0">
      <w:start w:val="1"/>
      <w:numFmt w:val="bullet"/>
      <w:lvlText w:val=""/>
      <w:lvlJc w:val="left"/>
      <w:pPr>
        <w:ind w:left="6480" w:hanging="360"/>
      </w:pPr>
      <w:rPr>
        <w:rFonts w:ascii="Wingdings" w:hAnsi="Wingdings" w:cs="Wingdings" w:hint="default"/>
      </w:rPr>
    </w:lvl>
  </w:abstractNum>
  <w:abstractNum w:abstractNumId="14" w15:restartNumberingAfterBreak="0">
    <w:nsid w:val="28F04C28"/>
    <w:multiLevelType w:val="hybridMultilevel"/>
    <w:tmpl w:val="9D9C119C"/>
    <w:lvl w:ilvl="0" w:tplc="E464851C">
      <w:start w:val="1"/>
      <w:numFmt w:val="bullet"/>
      <w:lvlText w:val=""/>
      <w:lvlJc w:val="left"/>
      <w:pPr>
        <w:ind w:left="720" w:hanging="360"/>
      </w:pPr>
      <w:rPr>
        <w:rFonts w:ascii="Symbol" w:hAnsi="Symbol" w:cs="Symbol" w:hint="default"/>
        <w:sz w:val="18"/>
        <w:szCs w:val="18"/>
      </w:rPr>
    </w:lvl>
    <w:lvl w:ilvl="1" w:tplc="E7E27626">
      <w:start w:val="1"/>
      <w:numFmt w:val="bullet"/>
      <w:lvlText w:val="o"/>
      <w:lvlJc w:val="left"/>
      <w:pPr>
        <w:ind w:left="1440" w:hanging="360"/>
      </w:pPr>
      <w:rPr>
        <w:rFonts w:ascii="Courier New" w:hAnsi="Courier New" w:cs="Courier New" w:hint="default"/>
      </w:rPr>
    </w:lvl>
    <w:lvl w:ilvl="2" w:tplc="1E0E59C4">
      <w:start w:val="1"/>
      <w:numFmt w:val="bullet"/>
      <w:lvlText w:val=""/>
      <w:lvlJc w:val="left"/>
      <w:pPr>
        <w:ind w:left="2160" w:hanging="360"/>
      </w:pPr>
      <w:rPr>
        <w:rFonts w:ascii="Wingdings" w:hAnsi="Wingdings" w:cs="Wingdings" w:hint="default"/>
      </w:rPr>
    </w:lvl>
    <w:lvl w:ilvl="3" w:tplc="07D4A9AE">
      <w:start w:val="1"/>
      <w:numFmt w:val="bullet"/>
      <w:lvlText w:val=""/>
      <w:lvlJc w:val="left"/>
      <w:pPr>
        <w:ind w:left="2880" w:hanging="360"/>
      </w:pPr>
      <w:rPr>
        <w:rFonts w:ascii="Symbol" w:hAnsi="Symbol" w:cs="Symbol" w:hint="default"/>
      </w:rPr>
    </w:lvl>
    <w:lvl w:ilvl="4" w:tplc="FD0EAA2A">
      <w:start w:val="1"/>
      <w:numFmt w:val="bullet"/>
      <w:lvlText w:val="o"/>
      <w:lvlJc w:val="left"/>
      <w:pPr>
        <w:ind w:left="3600" w:hanging="360"/>
      </w:pPr>
      <w:rPr>
        <w:rFonts w:ascii="Courier New" w:hAnsi="Courier New" w:cs="Courier New" w:hint="default"/>
      </w:rPr>
    </w:lvl>
    <w:lvl w:ilvl="5" w:tplc="A2A4F42C">
      <w:start w:val="1"/>
      <w:numFmt w:val="bullet"/>
      <w:lvlText w:val=""/>
      <w:lvlJc w:val="left"/>
      <w:pPr>
        <w:ind w:left="4320" w:hanging="360"/>
      </w:pPr>
      <w:rPr>
        <w:rFonts w:ascii="Wingdings" w:hAnsi="Wingdings" w:cs="Wingdings" w:hint="default"/>
      </w:rPr>
    </w:lvl>
    <w:lvl w:ilvl="6" w:tplc="EA00B3A6">
      <w:start w:val="1"/>
      <w:numFmt w:val="bullet"/>
      <w:lvlText w:val=""/>
      <w:lvlJc w:val="left"/>
      <w:pPr>
        <w:ind w:left="5040" w:hanging="360"/>
      </w:pPr>
      <w:rPr>
        <w:rFonts w:ascii="Symbol" w:hAnsi="Symbol" w:cs="Symbol" w:hint="default"/>
      </w:rPr>
    </w:lvl>
    <w:lvl w:ilvl="7" w:tplc="7FBCBFCA">
      <w:start w:val="1"/>
      <w:numFmt w:val="bullet"/>
      <w:lvlText w:val="o"/>
      <w:lvlJc w:val="left"/>
      <w:pPr>
        <w:ind w:left="5760" w:hanging="360"/>
      </w:pPr>
      <w:rPr>
        <w:rFonts w:ascii="Courier New" w:hAnsi="Courier New" w:cs="Courier New" w:hint="default"/>
      </w:rPr>
    </w:lvl>
    <w:lvl w:ilvl="8" w:tplc="5EC40906">
      <w:start w:val="1"/>
      <w:numFmt w:val="bullet"/>
      <w:lvlText w:val=""/>
      <w:lvlJc w:val="left"/>
      <w:pPr>
        <w:ind w:left="6480" w:hanging="360"/>
      </w:pPr>
      <w:rPr>
        <w:rFonts w:ascii="Wingdings" w:hAnsi="Wingdings" w:cs="Wingdings" w:hint="default"/>
      </w:rPr>
    </w:lvl>
  </w:abstractNum>
  <w:abstractNum w:abstractNumId="15"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00A3655"/>
    <w:multiLevelType w:val="hybridMultilevel"/>
    <w:tmpl w:val="56CE7456"/>
    <w:lvl w:ilvl="0" w:tplc="7D86F050">
      <w:start w:val="210"/>
      <w:numFmt w:val="bullet"/>
      <w:lvlText w:val=""/>
      <w:lvlJc w:val="left"/>
      <w:pPr>
        <w:ind w:left="720" w:hanging="360"/>
      </w:pPr>
      <w:rPr>
        <w:rFonts w:ascii="Symbol" w:hAnsi="Symbol" w:cs="Symbol" w:hint="default"/>
        <w:sz w:val="18"/>
        <w:szCs w:val="18"/>
      </w:rPr>
    </w:lvl>
    <w:lvl w:ilvl="1" w:tplc="B59A4452">
      <w:start w:val="1"/>
      <w:numFmt w:val="bullet"/>
      <w:lvlText w:val="o"/>
      <w:lvlJc w:val="left"/>
      <w:pPr>
        <w:ind w:left="1440" w:hanging="360"/>
      </w:pPr>
      <w:rPr>
        <w:rFonts w:ascii="Courier New" w:hAnsi="Courier New" w:cs="Courier New" w:hint="default"/>
      </w:rPr>
    </w:lvl>
    <w:lvl w:ilvl="2" w:tplc="93964C68">
      <w:start w:val="1"/>
      <w:numFmt w:val="bullet"/>
      <w:lvlText w:val=""/>
      <w:lvlJc w:val="left"/>
      <w:pPr>
        <w:ind w:left="2160" w:hanging="360"/>
      </w:pPr>
      <w:rPr>
        <w:rFonts w:ascii="Wingdings" w:hAnsi="Wingdings" w:cs="Wingdings" w:hint="default"/>
      </w:rPr>
    </w:lvl>
    <w:lvl w:ilvl="3" w:tplc="A7CCA8A8">
      <w:start w:val="1"/>
      <w:numFmt w:val="bullet"/>
      <w:lvlText w:val=""/>
      <w:lvlJc w:val="left"/>
      <w:pPr>
        <w:ind w:left="2880" w:hanging="360"/>
      </w:pPr>
      <w:rPr>
        <w:rFonts w:ascii="Symbol" w:hAnsi="Symbol" w:cs="Symbol" w:hint="default"/>
      </w:rPr>
    </w:lvl>
    <w:lvl w:ilvl="4" w:tplc="B18AA3EC">
      <w:start w:val="1"/>
      <w:numFmt w:val="bullet"/>
      <w:lvlText w:val="o"/>
      <w:lvlJc w:val="left"/>
      <w:pPr>
        <w:ind w:left="3600" w:hanging="360"/>
      </w:pPr>
      <w:rPr>
        <w:rFonts w:ascii="Courier New" w:hAnsi="Courier New" w:cs="Courier New" w:hint="default"/>
      </w:rPr>
    </w:lvl>
    <w:lvl w:ilvl="5" w:tplc="16A2CB3A">
      <w:start w:val="1"/>
      <w:numFmt w:val="bullet"/>
      <w:lvlText w:val=""/>
      <w:lvlJc w:val="left"/>
      <w:pPr>
        <w:ind w:left="4320" w:hanging="360"/>
      </w:pPr>
      <w:rPr>
        <w:rFonts w:ascii="Wingdings" w:hAnsi="Wingdings" w:cs="Wingdings" w:hint="default"/>
      </w:rPr>
    </w:lvl>
    <w:lvl w:ilvl="6" w:tplc="1F08E8C6">
      <w:start w:val="1"/>
      <w:numFmt w:val="bullet"/>
      <w:lvlText w:val=""/>
      <w:lvlJc w:val="left"/>
      <w:pPr>
        <w:ind w:left="5040" w:hanging="360"/>
      </w:pPr>
      <w:rPr>
        <w:rFonts w:ascii="Symbol" w:hAnsi="Symbol" w:cs="Symbol" w:hint="default"/>
      </w:rPr>
    </w:lvl>
    <w:lvl w:ilvl="7" w:tplc="87E01C24">
      <w:start w:val="1"/>
      <w:numFmt w:val="bullet"/>
      <w:lvlText w:val="o"/>
      <w:lvlJc w:val="left"/>
      <w:pPr>
        <w:ind w:left="5760" w:hanging="360"/>
      </w:pPr>
      <w:rPr>
        <w:rFonts w:ascii="Courier New" w:hAnsi="Courier New" w:cs="Courier New" w:hint="default"/>
      </w:rPr>
    </w:lvl>
    <w:lvl w:ilvl="8" w:tplc="D49A932A">
      <w:start w:val="1"/>
      <w:numFmt w:val="bullet"/>
      <w:lvlText w:val=""/>
      <w:lvlJc w:val="left"/>
      <w:pPr>
        <w:ind w:left="6480" w:hanging="360"/>
      </w:pPr>
      <w:rPr>
        <w:rFonts w:ascii="Wingdings" w:hAnsi="Wingdings" w:cs="Wingdings" w:hint="default"/>
      </w:rPr>
    </w:lvl>
  </w:abstractNum>
  <w:abstractNum w:abstractNumId="17" w15:restartNumberingAfterBreak="0">
    <w:nsid w:val="326D4C9E"/>
    <w:multiLevelType w:val="multilevel"/>
    <w:tmpl w:val="80826830"/>
    <w:lvl w:ilvl="0">
      <w:start w:val="1"/>
      <w:numFmt w:val="lowerLetter"/>
      <w:lvlText w:val="%1)"/>
      <w:lvlJc w:val="left"/>
      <w:pPr>
        <w:tabs>
          <w:tab w:val="num" w:pos="720"/>
        </w:tabs>
        <w:ind w:left="720" w:hanging="360"/>
      </w:pPr>
      <w:rPr>
        <w:rFonts w:ascii="Arial" w:eastAsiaTheme="minorHAnsi"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6F63367"/>
    <w:multiLevelType w:val="hybridMultilevel"/>
    <w:tmpl w:val="810661B2"/>
    <w:lvl w:ilvl="0" w:tplc="4464022A">
      <w:start w:val="1"/>
      <w:numFmt w:val="bullet"/>
      <w:lvlText w:val=""/>
      <w:lvlJc w:val="left"/>
      <w:pPr>
        <w:ind w:left="720" w:hanging="360"/>
      </w:pPr>
      <w:rPr>
        <w:rFonts w:ascii="Symbol" w:hAnsi="Symbol" w:cs="Symbol" w:hint="default"/>
        <w:sz w:val="18"/>
        <w:szCs w:val="18"/>
      </w:rPr>
    </w:lvl>
    <w:lvl w:ilvl="1" w:tplc="6D10584E">
      <w:start w:val="1"/>
      <w:numFmt w:val="bullet"/>
      <w:lvlText w:val="o"/>
      <w:lvlJc w:val="left"/>
      <w:pPr>
        <w:ind w:left="1440" w:hanging="360"/>
      </w:pPr>
      <w:rPr>
        <w:rFonts w:ascii="Courier New" w:hAnsi="Courier New" w:cs="Courier New" w:hint="default"/>
      </w:rPr>
    </w:lvl>
    <w:lvl w:ilvl="2" w:tplc="24367AFA">
      <w:start w:val="1"/>
      <w:numFmt w:val="bullet"/>
      <w:lvlText w:val=""/>
      <w:lvlJc w:val="left"/>
      <w:pPr>
        <w:ind w:left="2160" w:hanging="360"/>
      </w:pPr>
      <w:rPr>
        <w:rFonts w:ascii="Wingdings" w:hAnsi="Wingdings" w:cs="Wingdings" w:hint="default"/>
      </w:rPr>
    </w:lvl>
    <w:lvl w:ilvl="3" w:tplc="3320A8FE">
      <w:start w:val="1"/>
      <w:numFmt w:val="bullet"/>
      <w:lvlText w:val=""/>
      <w:lvlJc w:val="left"/>
      <w:pPr>
        <w:ind w:left="2880" w:hanging="360"/>
      </w:pPr>
      <w:rPr>
        <w:rFonts w:ascii="Symbol" w:hAnsi="Symbol" w:cs="Symbol" w:hint="default"/>
      </w:rPr>
    </w:lvl>
    <w:lvl w:ilvl="4" w:tplc="9DDEEA76">
      <w:start w:val="1"/>
      <w:numFmt w:val="bullet"/>
      <w:lvlText w:val="o"/>
      <w:lvlJc w:val="left"/>
      <w:pPr>
        <w:ind w:left="3600" w:hanging="360"/>
      </w:pPr>
      <w:rPr>
        <w:rFonts w:ascii="Courier New" w:hAnsi="Courier New" w:cs="Courier New" w:hint="default"/>
      </w:rPr>
    </w:lvl>
    <w:lvl w:ilvl="5" w:tplc="4AB2DE62">
      <w:start w:val="1"/>
      <w:numFmt w:val="bullet"/>
      <w:lvlText w:val=""/>
      <w:lvlJc w:val="left"/>
      <w:pPr>
        <w:ind w:left="4320" w:hanging="360"/>
      </w:pPr>
      <w:rPr>
        <w:rFonts w:ascii="Wingdings" w:hAnsi="Wingdings" w:cs="Wingdings" w:hint="default"/>
      </w:rPr>
    </w:lvl>
    <w:lvl w:ilvl="6" w:tplc="FB70B8B0">
      <w:start w:val="1"/>
      <w:numFmt w:val="bullet"/>
      <w:lvlText w:val=""/>
      <w:lvlJc w:val="left"/>
      <w:pPr>
        <w:ind w:left="5040" w:hanging="360"/>
      </w:pPr>
      <w:rPr>
        <w:rFonts w:ascii="Symbol" w:hAnsi="Symbol" w:cs="Symbol" w:hint="default"/>
      </w:rPr>
    </w:lvl>
    <w:lvl w:ilvl="7" w:tplc="C86C626C">
      <w:start w:val="1"/>
      <w:numFmt w:val="bullet"/>
      <w:lvlText w:val="o"/>
      <w:lvlJc w:val="left"/>
      <w:pPr>
        <w:ind w:left="5760" w:hanging="360"/>
      </w:pPr>
      <w:rPr>
        <w:rFonts w:ascii="Courier New" w:hAnsi="Courier New" w:cs="Courier New" w:hint="default"/>
      </w:rPr>
    </w:lvl>
    <w:lvl w:ilvl="8" w:tplc="583EBF6A">
      <w:start w:val="1"/>
      <w:numFmt w:val="bullet"/>
      <w:lvlText w:val=""/>
      <w:lvlJc w:val="left"/>
      <w:pPr>
        <w:ind w:left="6480" w:hanging="360"/>
      </w:pPr>
      <w:rPr>
        <w:rFonts w:ascii="Wingdings" w:hAnsi="Wingdings" w:cs="Wingdings" w:hint="default"/>
      </w:rPr>
    </w:lvl>
  </w:abstractNum>
  <w:abstractNum w:abstractNumId="19" w15:restartNumberingAfterBreak="0">
    <w:nsid w:val="375E5390"/>
    <w:multiLevelType w:val="multilevel"/>
    <w:tmpl w:val="80826830"/>
    <w:lvl w:ilvl="0">
      <w:start w:val="1"/>
      <w:numFmt w:val="lowerLetter"/>
      <w:lvlText w:val="%1)"/>
      <w:lvlJc w:val="left"/>
      <w:pPr>
        <w:tabs>
          <w:tab w:val="num" w:pos="720"/>
        </w:tabs>
        <w:ind w:left="720" w:hanging="360"/>
      </w:pPr>
      <w:rPr>
        <w:rFonts w:ascii="Arial" w:eastAsiaTheme="minorHAnsi"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45539F0"/>
    <w:multiLevelType w:val="hybridMultilevel"/>
    <w:tmpl w:val="DD10372A"/>
    <w:lvl w:ilvl="0" w:tplc="AA70112E">
      <w:start w:val="1"/>
      <w:numFmt w:val="bullet"/>
      <w:lvlText w:val=""/>
      <w:lvlJc w:val="left"/>
      <w:pPr>
        <w:ind w:left="720" w:hanging="360"/>
      </w:pPr>
      <w:rPr>
        <w:rFonts w:ascii="Symbol" w:hAnsi="Symbol" w:cs="Symbol" w:hint="default"/>
        <w:sz w:val="24"/>
        <w:szCs w:val="24"/>
      </w:rPr>
    </w:lvl>
    <w:lvl w:ilvl="1" w:tplc="5218D37C">
      <w:start w:val="1"/>
      <w:numFmt w:val="bullet"/>
      <w:lvlText w:val="o"/>
      <w:lvlJc w:val="left"/>
      <w:pPr>
        <w:ind w:left="1440" w:hanging="360"/>
      </w:pPr>
      <w:rPr>
        <w:rFonts w:ascii="Courier New" w:hAnsi="Courier New" w:cs="Courier New" w:hint="default"/>
      </w:rPr>
    </w:lvl>
    <w:lvl w:ilvl="2" w:tplc="B5E81892">
      <w:start w:val="1"/>
      <w:numFmt w:val="bullet"/>
      <w:lvlText w:val=""/>
      <w:lvlJc w:val="left"/>
      <w:pPr>
        <w:ind w:left="2160" w:hanging="360"/>
      </w:pPr>
      <w:rPr>
        <w:rFonts w:ascii="Wingdings" w:hAnsi="Wingdings" w:cs="Wingdings" w:hint="default"/>
      </w:rPr>
    </w:lvl>
    <w:lvl w:ilvl="3" w:tplc="058C0902">
      <w:start w:val="1"/>
      <w:numFmt w:val="bullet"/>
      <w:lvlText w:val=""/>
      <w:lvlJc w:val="left"/>
      <w:pPr>
        <w:ind w:left="2880" w:hanging="360"/>
      </w:pPr>
      <w:rPr>
        <w:rFonts w:ascii="Symbol" w:hAnsi="Symbol" w:cs="Symbol" w:hint="default"/>
      </w:rPr>
    </w:lvl>
    <w:lvl w:ilvl="4" w:tplc="D1403B16">
      <w:start w:val="1"/>
      <w:numFmt w:val="bullet"/>
      <w:lvlText w:val="o"/>
      <w:lvlJc w:val="left"/>
      <w:pPr>
        <w:ind w:left="3600" w:hanging="360"/>
      </w:pPr>
      <w:rPr>
        <w:rFonts w:ascii="Courier New" w:hAnsi="Courier New" w:cs="Courier New" w:hint="default"/>
      </w:rPr>
    </w:lvl>
    <w:lvl w:ilvl="5" w:tplc="17F0CF88">
      <w:start w:val="1"/>
      <w:numFmt w:val="bullet"/>
      <w:lvlText w:val=""/>
      <w:lvlJc w:val="left"/>
      <w:pPr>
        <w:ind w:left="4320" w:hanging="360"/>
      </w:pPr>
      <w:rPr>
        <w:rFonts w:ascii="Wingdings" w:hAnsi="Wingdings" w:cs="Wingdings" w:hint="default"/>
      </w:rPr>
    </w:lvl>
    <w:lvl w:ilvl="6" w:tplc="16307D40">
      <w:start w:val="1"/>
      <w:numFmt w:val="bullet"/>
      <w:lvlText w:val=""/>
      <w:lvlJc w:val="left"/>
      <w:pPr>
        <w:ind w:left="5040" w:hanging="360"/>
      </w:pPr>
      <w:rPr>
        <w:rFonts w:ascii="Symbol" w:hAnsi="Symbol" w:cs="Symbol" w:hint="default"/>
      </w:rPr>
    </w:lvl>
    <w:lvl w:ilvl="7" w:tplc="6EF4DEC8">
      <w:start w:val="1"/>
      <w:numFmt w:val="bullet"/>
      <w:lvlText w:val="o"/>
      <w:lvlJc w:val="left"/>
      <w:pPr>
        <w:ind w:left="5760" w:hanging="360"/>
      </w:pPr>
      <w:rPr>
        <w:rFonts w:ascii="Courier New" w:hAnsi="Courier New" w:cs="Courier New" w:hint="default"/>
      </w:rPr>
    </w:lvl>
    <w:lvl w:ilvl="8" w:tplc="2BE8D234">
      <w:start w:val="1"/>
      <w:numFmt w:val="bullet"/>
      <w:lvlText w:val=""/>
      <w:lvlJc w:val="left"/>
      <w:pPr>
        <w:ind w:left="6480" w:hanging="360"/>
      </w:pPr>
      <w:rPr>
        <w:rFonts w:ascii="Wingdings" w:hAnsi="Wingdings" w:cs="Wingdings" w:hint="default"/>
      </w:rPr>
    </w:lvl>
  </w:abstractNum>
  <w:abstractNum w:abstractNumId="21" w15:restartNumberingAfterBreak="0">
    <w:nsid w:val="4D2A7F27"/>
    <w:multiLevelType w:val="hybridMultilevel"/>
    <w:tmpl w:val="89423262"/>
    <w:lvl w:ilvl="0" w:tplc="6AE66AFA">
      <w:start w:val="1"/>
      <w:numFmt w:val="bullet"/>
      <w:lvlText w:val=""/>
      <w:lvlJc w:val="left"/>
      <w:pPr>
        <w:ind w:left="720" w:hanging="360"/>
      </w:pPr>
      <w:rPr>
        <w:rFonts w:ascii="Symbol" w:hAnsi="Symbol" w:cs="Symbol" w:hint="default"/>
        <w:sz w:val="18"/>
        <w:szCs w:val="18"/>
      </w:rPr>
    </w:lvl>
    <w:lvl w:ilvl="1" w:tplc="70E6A268">
      <w:start w:val="1"/>
      <w:numFmt w:val="bullet"/>
      <w:lvlText w:val="o"/>
      <w:lvlJc w:val="left"/>
      <w:pPr>
        <w:ind w:left="1440" w:hanging="360"/>
      </w:pPr>
      <w:rPr>
        <w:rFonts w:ascii="Courier New" w:hAnsi="Courier New" w:cs="Courier New" w:hint="default"/>
      </w:rPr>
    </w:lvl>
    <w:lvl w:ilvl="2" w:tplc="EBC0BD38">
      <w:start w:val="1"/>
      <w:numFmt w:val="bullet"/>
      <w:lvlText w:val=""/>
      <w:lvlJc w:val="left"/>
      <w:pPr>
        <w:ind w:left="2160" w:hanging="360"/>
      </w:pPr>
      <w:rPr>
        <w:rFonts w:ascii="Wingdings" w:hAnsi="Wingdings" w:cs="Wingdings" w:hint="default"/>
      </w:rPr>
    </w:lvl>
    <w:lvl w:ilvl="3" w:tplc="B298E8F6">
      <w:start w:val="1"/>
      <w:numFmt w:val="bullet"/>
      <w:lvlText w:val=""/>
      <w:lvlJc w:val="left"/>
      <w:pPr>
        <w:ind w:left="2880" w:hanging="360"/>
      </w:pPr>
      <w:rPr>
        <w:rFonts w:ascii="Symbol" w:hAnsi="Symbol" w:cs="Symbol" w:hint="default"/>
      </w:rPr>
    </w:lvl>
    <w:lvl w:ilvl="4" w:tplc="DA1AD9A8">
      <w:start w:val="1"/>
      <w:numFmt w:val="bullet"/>
      <w:lvlText w:val="o"/>
      <w:lvlJc w:val="left"/>
      <w:pPr>
        <w:ind w:left="3600" w:hanging="360"/>
      </w:pPr>
      <w:rPr>
        <w:rFonts w:ascii="Courier New" w:hAnsi="Courier New" w:cs="Courier New" w:hint="default"/>
      </w:rPr>
    </w:lvl>
    <w:lvl w:ilvl="5" w:tplc="C276ABC8">
      <w:start w:val="1"/>
      <w:numFmt w:val="bullet"/>
      <w:lvlText w:val=""/>
      <w:lvlJc w:val="left"/>
      <w:pPr>
        <w:ind w:left="4320" w:hanging="360"/>
      </w:pPr>
      <w:rPr>
        <w:rFonts w:ascii="Wingdings" w:hAnsi="Wingdings" w:cs="Wingdings" w:hint="default"/>
      </w:rPr>
    </w:lvl>
    <w:lvl w:ilvl="6" w:tplc="BA144906">
      <w:start w:val="1"/>
      <w:numFmt w:val="bullet"/>
      <w:lvlText w:val=""/>
      <w:lvlJc w:val="left"/>
      <w:pPr>
        <w:ind w:left="5040" w:hanging="360"/>
      </w:pPr>
      <w:rPr>
        <w:rFonts w:ascii="Symbol" w:hAnsi="Symbol" w:cs="Symbol" w:hint="default"/>
      </w:rPr>
    </w:lvl>
    <w:lvl w:ilvl="7" w:tplc="E604DFD6">
      <w:start w:val="1"/>
      <w:numFmt w:val="bullet"/>
      <w:lvlText w:val="o"/>
      <w:lvlJc w:val="left"/>
      <w:pPr>
        <w:ind w:left="5760" w:hanging="360"/>
      </w:pPr>
      <w:rPr>
        <w:rFonts w:ascii="Courier New" w:hAnsi="Courier New" w:cs="Courier New" w:hint="default"/>
      </w:rPr>
    </w:lvl>
    <w:lvl w:ilvl="8" w:tplc="AAC244B2">
      <w:start w:val="1"/>
      <w:numFmt w:val="bullet"/>
      <w:lvlText w:val=""/>
      <w:lvlJc w:val="left"/>
      <w:pPr>
        <w:ind w:left="6480" w:hanging="360"/>
      </w:pPr>
      <w:rPr>
        <w:rFonts w:ascii="Wingdings" w:hAnsi="Wingdings" w:cs="Wingdings" w:hint="default"/>
      </w:rPr>
    </w:lvl>
  </w:abstractNum>
  <w:abstractNum w:abstractNumId="2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ECB7FCF"/>
    <w:multiLevelType w:val="hybridMultilevel"/>
    <w:tmpl w:val="F0C67202"/>
    <w:lvl w:ilvl="0" w:tplc="38C2DE24">
      <w:start w:val="1"/>
      <w:numFmt w:val="bullet"/>
      <w:lvlText w:val=""/>
      <w:lvlJc w:val="left"/>
      <w:pPr>
        <w:ind w:left="720" w:hanging="360"/>
      </w:pPr>
      <w:rPr>
        <w:rFonts w:ascii="Symbol" w:hAnsi="Symbol" w:cs="Symbol" w:hint="default"/>
        <w:sz w:val="18"/>
        <w:szCs w:val="18"/>
      </w:rPr>
    </w:lvl>
    <w:lvl w:ilvl="1" w:tplc="B6821C74">
      <w:start w:val="1"/>
      <w:numFmt w:val="bullet"/>
      <w:lvlText w:val="o"/>
      <w:lvlJc w:val="left"/>
      <w:pPr>
        <w:ind w:left="1440" w:hanging="360"/>
      </w:pPr>
      <w:rPr>
        <w:rFonts w:ascii="Courier New" w:hAnsi="Courier New" w:cs="Courier New" w:hint="default"/>
      </w:rPr>
    </w:lvl>
    <w:lvl w:ilvl="2" w:tplc="07CA3206">
      <w:start w:val="1"/>
      <w:numFmt w:val="bullet"/>
      <w:lvlText w:val=""/>
      <w:lvlJc w:val="left"/>
      <w:pPr>
        <w:ind w:left="2160" w:hanging="360"/>
      </w:pPr>
      <w:rPr>
        <w:rFonts w:ascii="Wingdings" w:hAnsi="Wingdings" w:cs="Wingdings" w:hint="default"/>
      </w:rPr>
    </w:lvl>
    <w:lvl w:ilvl="3" w:tplc="83DE853E">
      <w:start w:val="1"/>
      <w:numFmt w:val="bullet"/>
      <w:lvlText w:val=""/>
      <w:lvlJc w:val="left"/>
      <w:pPr>
        <w:ind w:left="2880" w:hanging="360"/>
      </w:pPr>
      <w:rPr>
        <w:rFonts w:ascii="Symbol" w:hAnsi="Symbol" w:cs="Symbol" w:hint="default"/>
      </w:rPr>
    </w:lvl>
    <w:lvl w:ilvl="4" w:tplc="1444E26A">
      <w:start w:val="1"/>
      <w:numFmt w:val="bullet"/>
      <w:lvlText w:val="o"/>
      <w:lvlJc w:val="left"/>
      <w:pPr>
        <w:ind w:left="3600" w:hanging="360"/>
      </w:pPr>
      <w:rPr>
        <w:rFonts w:ascii="Courier New" w:hAnsi="Courier New" w:cs="Courier New" w:hint="default"/>
      </w:rPr>
    </w:lvl>
    <w:lvl w:ilvl="5" w:tplc="9242504E">
      <w:start w:val="1"/>
      <w:numFmt w:val="bullet"/>
      <w:lvlText w:val=""/>
      <w:lvlJc w:val="left"/>
      <w:pPr>
        <w:ind w:left="4320" w:hanging="360"/>
      </w:pPr>
      <w:rPr>
        <w:rFonts w:ascii="Wingdings" w:hAnsi="Wingdings" w:cs="Wingdings" w:hint="default"/>
      </w:rPr>
    </w:lvl>
    <w:lvl w:ilvl="6" w:tplc="26F25474">
      <w:start w:val="1"/>
      <w:numFmt w:val="bullet"/>
      <w:lvlText w:val=""/>
      <w:lvlJc w:val="left"/>
      <w:pPr>
        <w:ind w:left="5040" w:hanging="360"/>
      </w:pPr>
      <w:rPr>
        <w:rFonts w:ascii="Symbol" w:hAnsi="Symbol" w:cs="Symbol" w:hint="default"/>
      </w:rPr>
    </w:lvl>
    <w:lvl w:ilvl="7" w:tplc="5604494A">
      <w:start w:val="1"/>
      <w:numFmt w:val="bullet"/>
      <w:lvlText w:val="o"/>
      <w:lvlJc w:val="left"/>
      <w:pPr>
        <w:ind w:left="5760" w:hanging="360"/>
      </w:pPr>
      <w:rPr>
        <w:rFonts w:ascii="Courier New" w:hAnsi="Courier New" w:cs="Courier New" w:hint="default"/>
      </w:rPr>
    </w:lvl>
    <w:lvl w:ilvl="8" w:tplc="F156EF04">
      <w:start w:val="1"/>
      <w:numFmt w:val="bullet"/>
      <w:lvlText w:val=""/>
      <w:lvlJc w:val="left"/>
      <w:pPr>
        <w:ind w:left="6480" w:hanging="360"/>
      </w:pPr>
      <w:rPr>
        <w:rFonts w:ascii="Wingdings" w:hAnsi="Wingdings" w:cs="Wingdings" w:hint="default"/>
      </w:rPr>
    </w:lvl>
  </w:abstractNum>
  <w:abstractNum w:abstractNumId="24"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2B126CD"/>
    <w:multiLevelType w:val="hybridMultilevel"/>
    <w:tmpl w:val="6504D12C"/>
    <w:lvl w:ilvl="0" w:tplc="28269566">
      <w:start w:val="1"/>
      <w:numFmt w:val="bullet"/>
      <w:lvlText w:val=""/>
      <w:lvlJc w:val="left"/>
      <w:pPr>
        <w:ind w:left="720" w:hanging="360"/>
      </w:pPr>
      <w:rPr>
        <w:rFonts w:ascii="Symbol" w:hAnsi="Symbol" w:cs="Symbol" w:hint="default"/>
        <w:sz w:val="18"/>
        <w:szCs w:val="18"/>
      </w:rPr>
    </w:lvl>
    <w:lvl w:ilvl="1" w:tplc="E34211B6">
      <w:start w:val="1"/>
      <w:numFmt w:val="bullet"/>
      <w:lvlText w:val="o"/>
      <w:lvlJc w:val="left"/>
      <w:pPr>
        <w:ind w:left="1440" w:hanging="360"/>
      </w:pPr>
      <w:rPr>
        <w:rFonts w:ascii="Courier New" w:hAnsi="Courier New" w:cs="Courier New" w:hint="default"/>
      </w:rPr>
    </w:lvl>
    <w:lvl w:ilvl="2" w:tplc="EDE85AB6">
      <w:start w:val="1"/>
      <w:numFmt w:val="bullet"/>
      <w:lvlText w:val=""/>
      <w:lvlJc w:val="left"/>
      <w:pPr>
        <w:ind w:left="2160" w:hanging="360"/>
      </w:pPr>
      <w:rPr>
        <w:rFonts w:ascii="Wingdings" w:hAnsi="Wingdings" w:cs="Wingdings" w:hint="default"/>
      </w:rPr>
    </w:lvl>
    <w:lvl w:ilvl="3" w:tplc="58FC1356">
      <w:start w:val="1"/>
      <w:numFmt w:val="bullet"/>
      <w:lvlText w:val=""/>
      <w:lvlJc w:val="left"/>
      <w:pPr>
        <w:ind w:left="2880" w:hanging="360"/>
      </w:pPr>
      <w:rPr>
        <w:rFonts w:ascii="Symbol" w:hAnsi="Symbol" w:cs="Symbol" w:hint="default"/>
      </w:rPr>
    </w:lvl>
    <w:lvl w:ilvl="4" w:tplc="3A646634">
      <w:start w:val="1"/>
      <w:numFmt w:val="bullet"/>
      <w:lvlText w:val="o"/>
      <w:lvlJc w:val="left"/>
      <w:pPr>
        <w:ind w:left="3600" w:hanging="360"/>
      </w:pPr>
      <w:rPr>
        <w:rFonts w:ascii="Courier New" w:hAnsi="Courier New" w:cs="Courier New" w:hint="default"/>
      </w:rPr>
    </w:lvl>
    <w:lvl w:ilvl="5" w:tplc="321E163A">
      <w:start w:val="1"/>
      <w:numFmt w:val="bullet"/>
      <w:lvlText w:val=""/>
      <w:lvlJc w:val="left"/>
      <w:pPr>
        <w:ind w:left="4320" w:hanging="360"/>
      </w:pPr>
      <w:rPr>
        <w:rFonts w:ascii="Wingdings" w:hAnsi="Wingdings" w:cs="Wingdings" w:hint="default"/>
      </w:rPr>
    </w:lvl>
    <w:lvl w:ilvl="6" w:tplc="22347250">
      <w:start w:val="1"/>
      <w:numFmt w:val="bullet"/>
      <w:lvlText w:val=""/>
      <w:lvlJc w:val="left"/>
      <w:pPr>
        <w:ind w:left="5040" w:hanging="360"/>
      </w:pPr>
      <w:rPr>
        <w:rFonts w:ascii="Symbol" w:hAnsi="Symbol" w:cs="Symbol" w:hint="default"/>
      </w:rPr>
    </w:lvl>
    <w:lvl w:ilvl="7" w:tplc="DF5AFB0E">
      <w:start w:val="1"/>
      <w:numFmt w:val="bullet"/>
      <w:lvlText w:val="o"/>
      <w:lvlJc w:val="left"/>
      <w:pPr>
        <w:ind w:left="5760" w:hanging="360"/>
      </w:pPr>
      <w:rPr>
        <w:rFonts w:ascii="Courier New" w:hAnsi="Courier New" w:cs="Courier New" w:hint="default"/>
      </w:rPr>
    </w:lvl>
    <w:lvl w:ilvl="8" w:tplc="EB4ED23A">
      <w:start w:val="1"/>
      <w:numFmt w:val="bullet"/>
      <w:lvlText w:val=""/>
      <w:lvlJc w:val="left"/>
      <w:pPr>
        <w:ind w:left="6480" w:hanging="360"/>
      </w:pPr>
      <w:rPr>
        <w:rFonts w:ascii="Wingdings" w:hAnsi="Wingdings" w:cs="Wingdings" w:hint="default"/>
      </w:rPr>
    </w:lvl>
  </w:abstractNum>
  <w:abstractNum w:abstractNumId="2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BF45CFF"/>
    <w:multiLevelType w:val="hybridMultilevel"/>
    <w:tmpl w:val="BE2ACDE4"/>
    <w:lvl w:ilvl="0" w:tplc="55FE63B0">
      <w:start w:val="1"/>
      <w:numFmt w:val="bullet"/>
      <w:lvlText w:val=""/>
      <w:lvlJc w:val="left"/>
      <w:pPr>
        <w:ind w:left="720" w:hanging="360"/>
      </w:pPr>
      <w:rPr>
        <w:rFonts w:ascii="Symbol" w:hAnsi="Symbol" w:cs="Symbol" w:hint="default"/>
        <w:sz w:val="18"/>
        <w:szCs w:val="18"/>
      </w:rPr>
    </w:lvl>
    <w:lvl w:ilvl="1" w:tplc="F2B6E42A">
      <w:start w:val="1"/>
      <w:numFmt w:val="bullet"/>
      <w:lvlText w:val="o"/>
      <w:lvlJc w:val="left"/>
      <w:pPr>
        <w:ind w:left="1440" w:hanging="360"/>
      </w:pPr>
      <w:rPr>
        <w:rFonts w:ascii="Courier New" w:hAnsi="Courier New" w:cs="Courier New" w:hint="default"/>
      </w:rPr>
    </w:lvl>
    <w:lvl w:ilvl="2" w:tplc="B9349D4A">
      <w:start w:val="1"/>
      <w:numFmt w:val="bullet"/>
      <w:lvlText w:val=""/>
      <w:lvlJc w:val="left"/>
      <w:pPr>
        <w:ind w:left="2160" w:hanging="360"/>
      </w:pPr>
      <w:rPr>
        <w:rFonts w:ascii="Wingdings" w:hAnsi="Wingdings" w:cs="Wingdings" w:hint="default"/>
      </w:rPr>
    </w:lvl>
    <w:lvl w:ilvl="3" w:tplc="BB30A16C">
      <w:start w:val="1"/>
      <w:numFmt w:val="bullet"/>
      <w:lvlText w:val=""/>
      <w:lvlJc w:val="left"/>
      <w:pPr>
        <w:ind w:left="2880" w:hanging="360"/>
      </w:pPr>
      <w:rPr>
        <w:rFonts w:ascii="Symbol" w:hAnsi="Symbol" w:cs="Symbol" w:hint="default"/>
      </w:rPr>
    </w:lvl>
    <w:lvl w:ilvl="4" w:tplc="1CA40020">
      <w:start w:val="1"/>
      <w:numFmt w:val="bullet"/>
      <w:lvlText w:val="o"/>
      <w:lvlJc w:val="left"/>
      <w:pPr>
        <w:ind w:left="3600" w:hanging="360"/>
      </w:pPr>
      <w:rPr>
        <w:rFonts w:ascii="Courier New" w:hAnsi="Courier New" w:cs="Courier New" w:hint="default"/>
      </w:rPr>
    </w:lvl>
    <w:lvl w:ilvl="5" w:tplc="206646D4">
      <w:start w:val="1"/>
      <w:numFmt w:val="bullet"/>
      <w:lvlText w:val=""/>
      <w:lvlJc w:val="left"/>
      <w:pPr>
        <w:ind w:left="4320" w:hanging="360"/>
      </w:pPr>
      <w:rPr>
        <w:rFonts w:ascii="Wingdings" w:hAnsi="Wingdings" w:cs="Wingdings" w:hint="default"/>
      </w:rPr>
    </w:lvl>
    <w:lvl w:ilvl="6" w:tplc="830624C2">
      <w:start w:val="1"/>
      <w:numFmt w:val="bullet"/>
      <w:lvlText w:val=""/>
      <w:lvlJc w:val="left"/>
      <w:pPr>
        <w:ind w:left="5040" w:hanging="360"/>
      </w:pPr>
      <w:rPr>
        <w:rFonts w:ascii="Symbol" w:hAnsi="Symbol" w:cs="Symbol" w:hint="default"/>
      </w:rPr>
    </w:lvl>
    <w:lvl w:ilvl="7" w:tplc="70029052">
      <w:start w:val="1"/>
      <w:numFmt w:val="bullet"/>
      <w:lvlText w:val="o"/>
      <w:lvlJc w:val="left"/>
      <w:pPr>
        <w:ind w:left="5760" w:hanging="360"/>
      </w:pPr>
      <w:rPr>
        <w:rFonts w:ascii="Courier New" w:hAnsi="Courier New" w:cs="Courier New" w:hint="default"/>
      </w:rPr>
    </w:lvl>
    <w:lvl w:ilvl="8" w:tplc="2CAACBAE">
      <w:start w:val="1"/>
      <w:numFmt w:val="bullet"/>
      <w:lvlText w:val=""/>
      <w:lvlJc w:val="left"/>
      <w:pPr>
        <w:ind w:left="6480" w:hanging="360"/>
      </w:pPr>
      <w:rPr>
        <w:rFonts w:ascii="Wingdings" w:hAnsi="Wingdings" w:cs="Wingdings" w:hint="default"/>
      </w:rPr>
    </w:lvl>
  </w:abstractNum>
  <w:abstractNum w:abstractNumId="29" w15:restartNumberingAfterBreak="0">
    <w:nsid w:val="5F6C7BBF"/>
    <w:multiLevelType w:val="hybridMultilevel"/>
    <w:tmpl w:val="49E06538"/>
    <w:lvl w:ilvl="0" w:tplc="A72E2B3C">
      <w:start w:val="1"/>
      <w:numFmt w:val="bullet"/>
      <w:lvlText w:val=""/>
      <w:lvlJc w:val="left"/>
      <w:pPr>
        <w:ind w:left="720" w:hanging="360"/>
      </w:pPr>
      <w:rPr>
        <w:rFonts w:ascii="Symbol" w:hAnsi="Symbol" w:cs="Symbol" w:hint="default"/>
        <w:sz w:val="18"/>
        <w:szCs w:val="18"/>
      </w:rPr>
    </w:lvl>
    <w:lvl w:ilvl="1" w:tplc="EB64D996">
      <w:start w:val="1"/>
      <w:numFmt w:val="bullet"/>
      <w:lvlText w:val="o"/>
      <w:lvlJc w:val="left"/>
      <w:pPr>
        <w:ind w:left="1440" w:hanging="360"/>
      </w:pPr>
      <w:rPr>
        <w:rFonts w:ascii="Courier New" w:hAnsi="Courier New" w:cs="Courier New" w:hint="default"/>
      </w:rPr>
    </w:lvl>
    <w:lvl w:ilvl="2" w:tplc="EEA262C2">
      <w:start w:val="1"/>
      <w:numFmt w:val="bullet"/>
      <w:lvlText w:val=""/>
      <w:lvlJc w:val="left"/>
      <w:pPr>
        <w:ind w:left="2160" w:hanging="360"/>
      </w:pPr>
      <w:rPr>
        <w:rFonts w:ascii="Wingdings" w:hAnsi="Wingdings" w:cs="Wingdings" w:hint="default"/>
      </w:rPr>
    </w:lvl>
    <w:lvl w:ilvl="3" w:tplc="364678C2">
      <w:start w:val="1"/>
      <w:numFmt w:val="bullet"/>
      <w:lvlText w:val=""/>
      <w:lvlJc w:val="left"/>
      <w:pPr>
        <w:ind w:left="2880" w:hanging="360"/>
      </w:pPr>
      <w:rPr>
        <w:rFonts w:ascii="Symbol" w:hAnsi="Symbol" w:cs="Symbol" w:hint="default"/>
      </w:rPr>
    </w:lvl>
    <w:lvl w:ilvl="4" w:tplc="383A8F3C">
      <w:start w:val="1"/>
      <w:numFmt w:val="bullet"/>
      <w:lvlText w:val="o"/>
      <w:lvlJc w:val="left"/>
      <w:pPr>
        <w:ind w:left="3600" w:hanging="360"/>
      </w:pPr>
      <w:rPr>
        <w:rFonts w:ascii="Courier New" w:hAnsi="Courier New" w:cs="Courier New" w:hint="default"/>
      </w:rPr>
    </w:lvl>
    <w:lvl w:ilvl="5" w:tplc="567C4F86">
      <w:start w:val="1"/>
      <w:numFmt w:val="bullet"/>
      <w:lvlText w:val=""/>
      <w:lvlJc w:val="left"/>
      <w:pPr>
        <w:ind w:left="4320" w:hanging="360"/>
      </w:pPr>
      <w:rPr>
        <w:rFonts w:ascii="Wingdings" w:hAnsi="Wingdings" w:cs="Wingdings" w:hint="default"/>
      </w:rPr>
    </w:lvl>
    <w:lvl w:ilvl="6" w:tplc="238AF15A">
      <w:start w:val="1"/>
      <w:numFmt w:val="bullet"/>
      <w:lvlText w:val=""/>
      <w:lvlJc w:val="left"/>
      <w:pPr>
        <w:ind w:left="5040" w:hanging="360"/>
      </w:pPr>
      <w:rPr>
        <w:rFonts w:ascii="Symbol" w:hAnsi="Symbol" w:cs="Symbol" w:hint="default"/>
      </w:rPr>
    </w:lvl>
    <w:lvl w:ilvl="7" w:tplc="9B1AA6F4">
      <w:start w:val="1"/>
      <w:numFmt w:val="bullet"/>
      <w:lvlText w:val="o"/>
      <w:lvlJc w:val="left"/>
      <w:pPr>
        <w:ind w:left="5760" w:hanging="360"/>
      </w:pPr>
      <w:rPr>
        <w:rFonts w:ascii="Courier New" w:hAnsi="Courier New" w:cs="Courier New" w:hint="default"/>
      </w:rPr>
    </w:lvl>
    <w:lvl w:ilvl="8" w:tplc="8B6AE7F6">
      <w:start w:val="1"/>
      <w:numFmt w:val="bullet"/>
      <w:lvlText w:val=""/>
      <w:lvlJc w:val="left"/>
      <w:pPr>
        <w:ind w:left="6480" w:hanging="360"/>
      </w:pPr>
      <w:rPr>
        <w:rFonts w:ascii="Wingdings" w:hAnsi="Wingdings" w:cs="Wingdings" w:hint="default"/>
      </w:rPr>
    </w:lvl>
  </w:abstractNum>
  <w:abstractNum w:abstractNumId="3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ED7A65"/>
    <w:multiLevelType w:val="hybridMultilevel"/>
    <w:tmpl w:val="88D49B9A"/>
    <w:lvl w:ilvl="0" w:tplc="E76A6F4C">
      <w:start w:val="1"/>
      <w:numFmt w:val="bullet"/>
      <w:lvlText w:val=""/>
      <w:lvlJc w:val="left"/>
      <w:pPr>
        <w:ind w:left="720" w:hanging="360"/>
      </w:pPr>
      <w:rPr>
        <w:rFonts w:ascii="Symbol" w:hAnsi="Symbol" w:cs="Symbol" w:hint="default"/>
        <w:sz w:val="18"/>
        <w:szCs w:val="18"/>
      </w:rPr>
    </w:lvl>
    <w:lvl w:ilvl="1" w:tplc="2E689646">
      <w:start w:val="1"/>
      <w:numFmt w:val="bullet"/>
      <w:lvlText w:val="o"/>
      <w:lvlJc w:val="left"/>
      <w:pPr>
        <w:ind w:left="1440" w:hanging="360"/>
      </w:pPr>
      <w:rPr>
        <w:rFonts w:ascii="Courier New" w:hAnsi="Courier New" w:cs="Courier New" w:hint="default"/>
      </w:rPr>
    </w:lvl>
    <w:lvl w:ilvl="2" w:tplc="7EF89172">
      <w:start w:val="1"/>
      <w:numFmt w:val="bullet"/>
      <w:lvlText w:val=""/>
      <w:lvlJc w:val="left"/>
      <w:pPr>
        <w:ind w:left="2160" w:hanging="360"/>
      </w:pPr>
      <w:rPr>
        <w:rFonts w:ascii="Wingdings" w:hAnsi="Wingdings" w:cs="Wingdings" w:hint="default"/>
      </w:rPr>
    </w:lvl>
    <w:lvl w:ilvl="3" w:tplc="2934F3B6">
      <w:start w:val="1"/>
      <w:numFmt w:val="bullet"/>
      <w:lvlText w:val=""/>
      <w:lvlJc w:val="left"/>
      <w:pPr>
        <w:ind w:left="2880" w:hanging="360"/>
      </w:pPr>
      <w:rPr>
        <w:rFonts w:ascii="Symbol" w:hAnsi="Symbol" w:cs="Symbol" w:hint="default"/>
      </w:rPr>
    </w:lvl>
    <w:lvl w:ilvl="4" w:tplc="1B8C3210">
      <w:start w:val="1"/>
      <w:numFmt w:val="bullet"/>
      <w:lvlText w:val="o"/>
      <w:lvlJc w:val="left"/>
      <w:pPr>
        <w:ind w:left="3600" w:hanging="360"/>
      </w:pPr>
      <w:rPr>
        <w:rFonts w:ascii="Courier New" w:hAnsi="Courier New" w:cs="Courier New" w:hint="default"/>
      </w:rPr>
    </w:lvl>
    <w:lvl w:ilvl="5" w:tplc="E34A421A">
      <w:start w:val="1"/>
      <w:numFmt w:val="bullet"/>
      <w:lvlText w:val=""/>
      <w:lvlJc w:val="left"/>
      <w:pPr>
        <w:ind w:left="4320" w:hanging="360"/>
      </w:pPr>
      <w:rPr>
        <w:rFonts w:ascii="Wingdings" w:hAnsi="Wingdings" w:cs="Wingdings" w:hint="default"/>
      </w:rPr>
    </w:lvl>
    <w:lvl w:ilvl="6" w:tplc="6E6817F0">
      <w:start w:val="1"/>
      <w:numFmt w:val="bullet"/>
      <w:lvlText w:val=""/>
      <w:lvlJc w:val="left"/>
      <w:pPr>
        <w:ind w:left="5040" w:hanging="360"/>
      </w:pPr>
      <w:rPr>
        <w:rFonts w:ascii="Symbol" w:hAnsi="Symbol" w:cs="Symbol" w:hint="default"/>
      </w:rPr>
    </w:lvl>
    <w:lvl w:ilvl="7" w:tplc="D1A429B2">
      <w:start w:val="1"/>
      <w:numFmt w:val="bullet"/>
      <w:lvlText w:val="o"/>
      <w:lvlJc w:val="left"/>
      <w:pPr>
        <w:ind w:left="5760" w:hanging="360"/>
      </w:pPr>
      <w:rPr>
        <w:rFonts w:ascii="Courier New" w:hAnsi="Courier New" w:cs="Courier New" w:hint="default"/>
      </w:rPr>
    </w:lvl>
    <w:lvl w:ilvl="8" w:tplc="20689D0A">
      <w:start w:val="1"/>
      <w:numFmt w:val="bullet"/>
      <w:lvlText w:val=""/>
      <w:lvlJc w:val="left"/>
      <w:pPr>
        <w:ind w:left="6480" w:hanging="360"/>
      </w:pPr>
      <w:rPr>
        <w:rFonts w:ascii="Wingdings" w:hAnsi="Wingdings" w:cs="Wingdings" w:hint="default"/>
      </w:rPr>
    </w:lvl>
  </w:abstractNum>
  <w:abstractNum w:abstractNumId="32" w15:restartNumberingAfterBreak="0">
    <w:nsid w:val="6A41003E"/>
    <w:multiLevelType w:val="hybridMultilevel"/>
    <w:tmpl w:val="DC08CA9C"/>
    <w:lvl w:ilvl="0" w:tplc="72DCC920">
      <w:start w:val="1"/>
      <w:numFmt w:val="bullet"/>
      <w:lvlText w:val=""/>
      <w:lvlJc w:val="left"/>
      <w:pPr>
        <w:ind w:left="720" w:hanging="360"/>
      </w:pPr>
      <w:rPr>
        <w:rFonts w:ascii="Symbol" w:hAnsi="Symbol" w:cs="Symbol" w:hint="default"/>
        <w:sz w:val="18"/>
        <w:szCs w:val="18"/>
      </w:rPr>
    </w:lvl>
    <w:lvl w:ilvl="1" w:tplc="83BAE9AE">
      <w:start w:val="1"/>
      <w:numFmt w:val="bullet"/>
      <w:lvlText w:val="o"/>
      <w:lvlJc w:val="left"/>
      <w:pPr>
        <w:ind w:left="1440" w:hanging="360"/>
      </w:pPr>
      <w:rPr>
        <w:rFonts w:ascii="Courier New" w:hAnsi="Courier New" w:cs="Courier New" w:hint="default"/>
      </w:rPr>
    </w:lvl>
    <w:lvl w:ilvl="2" w:tplc="5338F4E0">
      <w:start w:val="1"/>
      <w:numFmt w:val="bullet"/>
      <w:lvlText w:val=""/>
      <w:lvlJc w:val="left"/>
      <w:pPr>
        <w:ind w:left="2160" w:hanging="360"/>
      </w:pPr>
      <w:rPr>
        <w:rFonts w:ascii="Wingdings" w:hAnsi="Wingdings" w:cs="Wingdings" w:hint="default"/>
      </w:rPr>
    </w:lvl>
    <w:lvl w:ilvl="3" w:tplc="CB6A48F4">
      <w:start w:val="1"/>
      <w:numFmt w:val="bullet"/>
      <w:lvlText w:val=""/>
      <w:lvlJc w:val="left"/>
      <w:pPr>
        <w:ind w:left="2880" w:hanging="360"/>
      </w:pPr>
      <w:rPr>
        <w:rFonts w:ascii="Symbol" w:hAnsi="Symbol" w:cs="Symbol" w:hint="default"/>
      </w:rPr>
    </w:lvl>
    <w:lvl w:ilvl="4" w:tplc="25A46B9C">
      <w:start w:val="1"/>
      <w:numFmt w:val="bullet"/>
      <w:lvlText w:val="o"/>
      <w:lvlJc w:val="left"/>
      <w:pPr>
        <w:ind w:left="3600" w:hanging="360"/>
      </w:pPr>
      <w:rPr>
        <w:rFonts w:ascii="Courier New" w:hAnsi="Courier New" w:cs="Courier New" w:hint="default"/>
      </w:rPr>
    </w:lvl>
    <w:lvl w:ilvl="5" w:tplc="A1585426">
      <w:start w:val="1"/>
      <w:numFmt w:val="bullet"/>
      <w:lvlText w:val=""/>
      <w:lvlJc w:val="left"/>
      <w:pPr>
        <w:ind w:left="4320" w:hanging="360"/>
      </w:pPr>
      <w:rPr>
        <w:rFonts w:ascii="Wingdings" w:hAnsi="Wingdings" w:cs="Wingdings" w:hint="default"/>
      </w:rPr>
    </w:lvl>
    <w:lvl w:ilvl="6" w:tplc="977E456E">
      <w:start w:val="1"/>
      <w:numFmt w:val="bullet"/>
      <w:lvlText w:val=""/>
      <w:lvlJc w:val="left"/>
      <w:pPr>
        <w:ind w:left="5040" w:hanging="360"/>
      </w:pPr>
      <w:rPr>
        <w:rFonts w:ascii="Symbol" w:hAnsi="Symbol" w:cs="Symbol" w:hint="default"/>
      </w:rPr>
    </w:lvl>
    <w:lvl w:ilvl="7" w:tplc="ED78AFAC">
      <w:start w:val="1"/>
      <w:numFmt w:val="bullet"/>
      <w:lvlText w:val="o"/>
      <w:lvlJc w:val="left"/>
      <w:pPr>
        <w:ind w:left="5760" w:hanging="360"/>
      </w:pPr>
      <w:rPr>
        <w:rFonts w:ascii="Courier New" w:hAnsi="Courier New" w:cs="Courier New" w:hint="default"/>
      </w:rPr>
    </w:lvl>
    <w:lvl w:ilvl="8" w:tplc="03B6BA72">
      <w:start w:val="1"/>
      <w:numFmt w:val="bullet"/>
      <w:lvlText w:val=""/>
      <w:lvlJc w:val="left"/>
      <w:pPr>
        <w:ind w:left="6480" w:hanging="360"/>
      </w:pPr>
      <w:rPr>
        <w:rFonts w:ascii="Wingdings" w:hAnsi="Wingdings" w:cs="Wingdings" w:hint="default"/>
      </w:rPr>
    </w:lvl>
  </w:abstractNum>
  <w:abstractNum w:abstractNumId="33" w15:restartNumberingAfterBreak="0">
    <w:nsid w:val="75935F0E"/>
    <w:multiLevelType w:val="hybridMultilevel"/>
    <w:tmpl w:val="B2D656CA"/>
    <w:lvl w:ilvl="0" w:tplc="E62CED9C">
      <w:start w:val="1"/>
      <w:numFmt w:val="bullet"/>
      <w:lvlText w:val=""/>
      <w:lvlJc w:val="left"/>
      <w:pPr>
        <w:ind w:left="720" w:hanging="360"/>
      </w:pPr>
      <w:rPr>
        <w:rFonts w:ascii="Symbol" w:hAnsi="Symbol" w:cs="Symbol" w:hint="default"/>
        <w:sz w:val="18"/>
        <w:szCs w:val="18"/>
      </w:rPr>
    </w:lvl>
    <w:lvl w:ilvl="1" w:tplc="2E0CCE2C">
      <w:start w:val="1"/>
      <w:numFmt w:val="bullet"/>
      <w:lvlText w:val="o"/>
      <w:lvlJc w:val="left"/>
      <w:pPr>
        <w:ind w:left="1440" w:hanging="360"/>
      </w:pPr>
      <w:rPr>
        <w:rFonts w:ascii="Courier New" w:hAnsi="Courier New" w:cs="Courier New" w:hint="default"/>
      </w:rPr>
    </w:lvl>
    <w:lvl w:ilvl="2" w:tplc="0C9ADD54">
      <w:start w:val="1"/>
      <w:numFmt w:val="bullet"/>
      <w:lvlText w:val=""/>
      <w:lvlJc w:val="left"/>
      <w:pPr>
        <w:ind w:left="2160" w:hanging="360"/>
      </w:pPr>
      <w:rPr>
        <w:rFonts w:ascii="Wingdings" w:hAnsi="Wingdings" w:cs="Wingdings" w:hint="default"/>
      </w:rPr>
    </w:lvl>
    <w:lvl w:ilvl="3" w:tplc="92928D3C">
      <w:start w:val="1"/>
      <w:numFmt w:val="bullet"/>
      <w:lvlText w:val=""/>
      <w:lvlJc w:val="left"/>
      <w:pPr>
        <w:ind w:left="2880" w:hanging="360"/>
      </w:pPr>
      <w:rPr>
        <w:rFonts w:ascii="Symbol" w:hAnsi="Symbol" w:cs="Symbol" w:hint="default"/>
      </w:rPr>
    </w:lvl>
    <w:lvl w:ilvl="4" w:tplc="B89E3182">
      <w:start w:val="1"/>
      <w:numFmt w:val="bullet"/>
      <w:lvlText w:val="o"/>
      <w:lvlJc w:val="left"/>
      <w:pPr>
        <w:ind w:left="3600" w:hanging="360"/>
      </w:pPr>
      <w:rPr>
        <w:rFonts w:ascii="Courier New" w:hAnsi="Courier New" w:cs="Courier New" w:hint="default"/>
      </w:rPr>
    </w:lvl>
    <w:lvl w:ilvl="5" w:tplc="B6D48704">
      <w:start w:val="1"/>
      <w:numFmt w:val="bullet"/>
      <w:lvlText w:val=""/>
      <w:lvlJc w:val="left"/>
      <w:pPr>
        <w:ind w:left="4320" w:hanging="360"/>
      </w:pPr>
      <w:rPr>
        <w:rFonts w:ascii="Wingdings" w:hAnsi="Wingdings" w:cs="Wingdings" w:hint="default"/>
      </w:rPr>
    </w:lvl>
    <w:lvl w:ilvl="6" w:tplc="09EC2356">
      <w:start w:val="1"/>
      <w:numFmt w:val="bullet"/>
      <w:lvlText w:val=""/>
      <w:lvlJc w:val="left"/>
      <w:pPr>
        <w:ind w:left="5040" w:hanging="360"/>
      </w:pPr>
      <w:rPr>
        <w:rFonts w:ascii="Symbol" w:hAnsi="Symbol" w:cs="Symbol" w:hint="default"/>
      </w:rPr>
    </w:lvl>
    <w:lvl w:ilvl="7" w:tplc="11BA8018">
      <w:start w:val="1"/>
      <w:numFmt w:val="bullet"/>
      <w:lvlText w:val="o"/>
      <w:lvlJc w:val="left"/>
      <w:pPr>
        <w:ind w:left="5760" w:hanging="360"/>
      </w:pPr>
      <w:rPr>
        <w:rFonts w:ascii="Courier New" w:hAnsi="Courier New" w:cs="Courier New" w:hint="default"/>
      </w:rPr>
    </w:lvl>
    <w:lvl w:ilvl="8" w:tplc="8874501C">
      <w:start w:val="1"/>
      <w:numFmt w:val="bullet"/>
      <w:lvlText w:val=""/>
      <w:lvlJc w:val="left"/>
      <w:pPr>
        <w:ind w:left="6480" w:hanging="360"/>
      </w:pPr>
      <w:rPr>
        <w:rFonts w:ascii="Wingdings" w:hAnsi="Wingdings" w:cs="Wingdings" w:hint="default"/>
      </w:rPr>
    </w:lvl>
  </w:abstractNum>
  <w:abstractNum w:abstractNumId="34" w15:restartNumberingAfterBreak="0">
    <w:nsid w:val="7A6F4A49"/>
    <w:multiLevelType w:val="hybridMultilevel"/>
    <w:tmpl w:val="35DC927C"/>
    <w:lvl w:ilvl="0" w:tplc="2646B11A">
      <w:start w:val="1"/>
      <w:numFmt w:val="decimal"/>
      <w:lvlText w:val="%1."/>
      <w:lvlJc w:val="left"/>
      <w:pPr>
        <w:ind w:left="720" w:hanging="360"/>
      </w:pPr>
      <w:rPr>
        <w:rFonts w:ascii="Arial" w:hAnsi="Arial" w:cs="Arial" w:hint="default"/>
        <w:sz w:val="18"/>
        <w:szCs w:val="18"/>
      </w:rPr>
    </w:lvl>
    <w:lvl w:ilvl="1" w:tplc="B9A8EACE">
      <w:start w:val="1"/>
      <w:numFmt w:val="decimal"/>
      <w:lvlText w:val="%2."/>
      <w:lvlJc w:val="left"/>
      <w:pPr>
        <w:ind w:left="1440" w:hanging="360"/>
      </w:pPr>
    </w:lvl>
    <w:lvl w:ilvl="2" w:tplc="87AEB1D6">
      <w:start w:val="1"/>
      <w:numFmt w:val="decimal"/>
      <w:lvlText w:val="%3."/>
      <w:lvlJc w:val="left"/>
      <w:pPr>
        <w:ind w:left="2160" w:hanging="360"/>
      </w:pPr>
    </w:lvl>
    <w:lvl w:ilvl="3" w:tplc="01D81988">
      <w:start w:val="1"/>
      <w:numFmt w:val="decimal"/>
      <w:lvlText w:val="%4."/>
      <w:lvlJc w:val="left"/>
      <w:pPr>
        <w:ind w:left="2880" w:hanging="360"/>
      </w:pPr>
    </w:lvl>
    <w:lvl w:ilvl="4" w:tplc="D3087236">
      <w:start w:val="1"/>
      <w:numFmt w:val="decimal"/>
      <w:lvlText w:val="%5."/>
      <w:lvlJc w:val="left"/>
      <w:pPr>
        <w:ind w:left="3600" w:hanging="360"/>
      </w:pPr>
    </w:lvl>
    <w:lvl w:ilvl="5" w:tplc="1310C4D8">
      <w:start w:val="1"/>
      <w:numFmt w:val="decimal"/>
      <w:lvlText w:val="%6."/>
      <w:lvlJc w:val="left"/>
      <w:pPr>
        <w:ind w:left="4320" w:hanging="360"/>
      </w:pPr>
    </w:lvl>
    <w:lvl w:ilvl="6" w:tplc="487C4488">
      <w:start w:val="1"/>
      <w:numFmt w:val="decimal"/>
      <w:lvlText w:val="%7."/>
      <w:lvlJc w:val="left"/>
      <w:pPr>
        <w:ind w:left="5040" w:hanging="360"/>
      </w:pPr>
    </w:lvl>
    <w:lvl w:ilvl="7" w:tplc="801C5A4A">
      <w:start w:val="1"/>
      <w:numFmt w:val="decimal"/>
      <w:lvlText w:val="%8."/>
      <w:lvlJc w:val="left"/>
      <w:pPr>
        <w:ind w:left="5760" w:hanging="360"/>
      </w:pPr>
    </w:lvl>
    <w:lvl w:ilvl="8" w:tplc="62721B32">
      <w:start w:val="1"/>
      <w:numFmt w:val="decimal"/>
      <w:lvlText w:val="%9."/>
      <w:lvlJc w:val="left"/>
      <w:pPr>
        <w:ind w:left="6480" w:hanging="360"/>
      </w:pPr>
    </w:lvl>
  </w:abstractNum>
  <w:abstractNum w:abstractNumId="35" w15:restartNumberingAfterBreak="0">
    <w:nsid w:val="7C687C62"/>
    <w:multiLevelType w:val="hybridMultilevel"/>
    <w:tmpl w:val="FE50CB7A"/>
    <w:lvl w:ilvl="0" w:tplc="83B09BF2">
      <w:start w:val="1"/>
      <w:numFmt w:val="bullet"/>
      <w:lvlText w:val=""/>
      <w:lvlJc w:val="left"/>
      <w:pPr>
        <w:ind w:left="720" w:hanging="360"/>
      </w:pPr>
      <w:rPr>
        <w:rFonts w:ascii="Symbol" w:hAnsi="Symbol" w:cs="Symbol" w:hint="default"/>
        <w:sz w:val="24"/>
        <w:szCs w:val="24"/>
      </w:rPr>
    </w:lvl>
    <w:lvl w:ilvl="1" w:tplc="3D52C6F6">
      <w:start w:val="1"/>
      <w:numFmt w:val="bullet"/>
      <w:lvlText w:val="o"/>
      <w:lvlJc w:val="left"/>
      <w:pPr>
        <w:ind w:left="1440" w:hanging="360"/>
      </w:pPr>
      <w:rPr>
        <w:rFonts w:ascii="Courier New" w:hAnsi="Courier New" w:cs="Courier New" w:hint="default"/>
      </w:rPr>
    </w:lvl>
    <w:lvl w:ilvl="2" w:tplc="3E64CC7A">
      <w:start w:val="1"/>
      <w:numFmt w:val="bullet"/>
      <w:lvlText w:val=""/>
      <w:lvlJc w:val="left"/>
      <w:pPr>
        <w:ind w:left="2160" w:hanging="360"/>
      </w:pPr>
      <w:rPr>
        <w:rFonts w:ascii="Wingdings" w:hAnsi="Wingdings" w:cs="Wingdings" w:hint="default"/>
      </w:rPr>
    </w:lvl>
    <w:lvl w:ilvl="3" w:tplc="0204B02C">
      <w:start w:val="1"/>
      <w:numFmt w:val="bullet"/>
      <w:lvlText w:val=""/>
      <w:lvlJc w:val="left"/>
      <w:pPr>
        <w:ind w:left="2880" w:hanging="360"/>
      </w:pPr>
      <w:rPr>
        <w:rFonts w:ascii="Symbol" w:hAnsi="Symbol" w:cs="Symbol" w:hint="default"/>
      </w:rPr>
    </w:lvl>
    <w:lvl w:ilvl="4" w:tplc="21867A1C">
      <w:start w:val="1"/>
      <w:numFmt w:val="bullet"/>
      <w:lvlText w:val="o"/>
      <w:lvlJc w:val="left"/>
      <w:pPr>
        <w:ind w:left="3600" w:hanging="360"/>
      </w:pPr>
      <w:rPr>
        <w:rFonts w:ascii="Courier New" w:hAnsi="Courier New" w:cs="Courier New" w:hint="default"/>
      </w:rPr>
    </w:lvl>
    <w:lvl w:ilvl="5" w:tplc="0B5E6BFC">
      <w:start w:val="1"/>
      <w:numFmt w:val="bullet"/>
      <w:lvlText w:val=""/>
      <w:lvlJc w:val="left"/>
      <w:pPr>
        <w:ind w:left="4320" w:hanging="360"/>
      </w:pPr>
      <w:rPr>
        <w:rFonts w:ascii="Wingdings" w:hAnsi="Wingdings" w:cs="Wingdings" w:hint="default"/>
      </w:rPr>
    </w:lvl>
    <w:lvl w:ilvl="6" w:tplc="32683CB6">
      <w:start w:val="1"/>
      <w:numFmt w:val="bullet"/>
      <w:lvlText w:val=""/>
      <w:lvlJc w:val="left"/>
      <w:pPr>
        <w:ind w:left="5040" w:hanging="360"/>
      </w:pPr>
      <w:rPr>
        <w:rFonts w:ascii="Symbol" w:hAnsi="Symbol" w:cs="Symbol" w:hint="default"/>
      </w:rPr>
    </w:lvl>
    <w:lvl w:ilvl="7" w:tplc="8FE4AA62">
      <w:start w:val="1"/>
      <w:numFmt w:val="bullet"/>
      <w:lvlText w:val="o"/>
      <w:lvlJc w:val="left"/>
      <w:pPr>
        <w:ind w:left="5760" w:hanging="360"/>
      </w:pPr>
      <w:rPr>
        <w:rFonts w:ascii="Courier New" w:hAnsi="Courier New" w:cs="Courier New" w:hint="default"/>
      </w:rPr>
    </w:lvl>
    <w:lvl w:ilvl="8" w:tplc="F554540E">
      <w:start w:val="1"/>
      <w:numFmt w:val="bullet"/>
      <w:lvlText w:val=""/>
      <w:lvlJc w:val="left"/>
      <w:pPr>
        <w:ind w:left="6480" w:hanging="360"/>
      </w:pPr>
      <w:rPr>
        <w:rFonts w:ascii="Wingdings" w:hAnsi="Wingdings" w:cs="Wingdings" w:hint="default"/>
      </w:rPr>
    </w:lvl>
  </w:abstractNum>
  <w:abstractNum w:abstractNumId="36" w15:restartNumberingAfterBreak="0">
    <w:nsid w:val="7D6272B8"/>
    <w:multiLevelType w:val="hybridMultilevel"/>
    <w:tmpl w:val="7B82A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05809394">
    <w:abstractNumId w:val="24"/>
  </w:num>
  <w:num w:numId="2" w16cid:durableId="1312254817">
    <w:abstractNumId w:val="27"/>
  </w:num>
  <w:num w:numId="3" w16cid:durableId="1374379569">
    <w:abstractNumId w:val="30"/>
  </w:num>
  <w:num w:numId="4" w16cid:durableId="991788686">
    <w:abstractNumId w:val="26"/>
  </w:num>
  <w:num w:numId="5" w16cid:durableId="1287349111">
    <w:abstractNumId w:val="15"/>
  </w:num>
  <w:num w:numId="6" w16cid:durableId="1722628342">
    <w:abstractNumId w:val="12"/>
  </w:num>
  <w:num w:numId="7" w16cid:durableId="2095472019">
    <w:abstractNumId w:val="22"/>
  </w:num>
  <w:num w:numId="8" w16cid:durableId="950361248">
    <w:abstractNumId w:val="4"/>
  </w:num>
  <w:num w:numId="9" w16cid:durableId="1136677076">
    <w:abstractNumId w:val="16"/>
  </w:num>
  <w:num w:numId="10" w16cid:durableId="1875078196">
    <w:abstractNumId w:val="14"/>
  </w:num>
  <w:num w:numId="11" w16cid:durableId="75057347">
    <w:abstractNumId w:val="20"/>
  </w:num>
  <w:num w:numId="12" w16cid:durableId="565646557">
    <w:abstractNumId w:val="13"/>
  </w:num>
  <w:num w:numId="13" w16cid:durableId="1951544603">
    <w:abstractNumId w:val="23"/>
  </w:num>
  <w:num w:numId="14" w16cid:durableId="1054085566">
    <w:abstractNumId w:val="18"/>
  </w:num>
  <w:num w:numId="15" w16cid:durableId="284316267">
    <w:abstractNumId w:val="29"/>
  </w:num>
  <w:num w:numId="16" w16cid:durableId="1466511160">
    <w:abstractNumId w:val="3"/>
  </w:num>
  <w:num w:numId="17" w16cid:durableId="1676960576">
    <w:abstractNumId w:val="2"/>
  </w:num>
  <w:num w:numId="18" w16cid:durableId="130708172">
    <w:abstractNumId w:val="0"/>
  </w:num>
  <w:num w:numId="19" w16cid:durableId="1297371101">
    <w:abstractNumId w:val="35"/>
  </w:num>
  <w:num w:numId="20" w16cid:durableId="1504083255">
    <w:abstractNumId w:val="11"/>
  </w:num>
  <w:num w:numId="21" w16cid:durableId="193688372">
    <w:abstractNumId w:val="28"/>
  </w:num>
  <w:num w:numId="22" w16cid:durableId="318580608">
    <w:abstractNumId w:val="21"/>
  </w:num>
  <w:num w:numId="23" w16cid:durableId="1716389866">
    <w:abstractNumId w:val="10"/>
  </w:num>
  <w:num w:numId="24" w16cid:durableId="1489009436">
    <w:abstractNumId w:val="34"/>
  </w:num>
  <w:num w:numId="25" w16cid:durableId="84348752">
    <w:abstractNumId w:val="7"/>
  </w:num>
  <w:num w:numId="26" w16cid:durableId="904336292">
    <w:abstractNumId w:val="31"/>
  </w:num>
  <w:num w:numId="27" w16cid:durableId="681469141">
    <w:abstractNumId w:val="6"/>
  </w:num>
  <w:num w:numId="28" w16cid:durableId="1339232660">
    <w:abstractNumId w:val="8"/>
  </w:num>
  <w:num w:numId="29" w16cid:durableId="482356005">
    <w:abstractNumId w:val="25"/>
  </w:num>
  <w:num w:numId="30" w16cid:durableId="2041591648">
    <w:abstractNumId w:val="33"/>
  </w:num>
  <w:num w:numId="31" w16cid:durableId="4702951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58700936">
    <w:abstractNumId w:val="1"/>
  </w:num>
  <w:num w:numId="33" w16cid:durableId="332412297">
    <w:abstractNumId w:val="36"/>
  </w:num>
  <w:num w:numId="34" w16cid:durableId="1915696630">
    <w:abstractNumId w:val="5"/>
  </w:num>
  <w:num w:numId="35" w16cid:durableId="51932201">
    <w:abstractNumId w:val="19"/>
  </w:num>
  <w:num w:numId="36" w16cid:durableId="87892157">
    <w:abstractNumId w:val="9"/>
  </w:num>
  <w:num w:numId="37" w16cid:durableId="103477449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D24CD"/>
    <w:rsid w:val="000E76C6"/>
    <w:rsid w:val="00127127"/>
    <w:rsid w:val="00134892"/>
    <w:rsid w:val="001F688A"/>
    <w:rsid w:val="00204EDB"/>
    <w:rsid w:val="0020575E"/>
    <w:rsid w:val="00221A32"/>
    <w:rsid w:val="00241D0A"/>
    <w:rsid w:val="002634AA"/>
    <w:rsid w:val="00274E35"/>
    <w:rsid w:val="002D58B5"/>
    <w:rsid w:val="0033249E"/>
    <w:rsid w:val="00337E4D"/>
    <w:rsid w:val="00343395"/>
    <w:rsid w:val="003A1AA2"/>
    <w:rsid w:val="003A5F2D"/>
    <w:rsid w:val="003E320A"/>
    <w:rsid w:val="004702FB"/>
    <w:rsid w:val="00471503"/>
    <w:rsid w:val="0049479E"/>
    <w:rsid w:val="004A39F1"/>
    <w:rsid w:val="004B6FE0"/>
    <w:rsid w:val="004D2F9F"/>
    <w:rsid w:val="004E1B20"/>
    <w:rsid w:val="004F2927"/>
    <w:rsid w:val="0052142A"/>
    <w:rsid w:val="0053510E"/>
    <w:rsid w:val="005358BF"/>
    <w:rsid w:val="005423BF"/>
    <w:rsid w:val="005424D5"/>
    <w:rsid w:val="005B6195"/>
    <w:rsid w:val="005B7864"/>
    <w:rsid w:val="005E0581"/>
    <w:rsid w:val="006347C3"/>
    <w:rsid w:val="006407A6"/>
    <w:rsid w:val="00686F67"/>
    <w:rsid w:val="006975C6"/>
    <w:rsid w:val="006A5918"/>
    <w:rsid w:val="006B2936"/>
    <w:rsid w:val="006F1DA5"/>
    <w:rsid w:val="007109D5"/>
    <w:rsid w:val="00733C03"/>
    <w:rsid w:val="00785F39"/>
    <w:rsid w:val="007C3EA0"/>
    <w:rsid w:val="007C62F7"/>
    <w:rsid w:val="007D6FB3"/>
    <w:rsid w:val="007E0898"/>
    <w:rsid w:val="007E0E83"/>
    <w:rsid w:val="008278F5"/>
    <w:rsid w:val="0089551D"/>
    <w:rsid w:val="008B72CE"/>
    <w:rsid w:val="008C09CE"/>
    <w:rsid w:val="00904720"/>
    <w:rsid w:val="00930868"/>
    <w:rsid w:val="00957981"/>
    <w:rsid w:val="00960022"/>
    <w:rsid w:val="009A63B1"/>
    <w:rsid w:val="00A245AF"/>
    <w:rsid w:val="00A52459"/>
    <w:rsid w:val="00A75925"/>
    <w:rsid w:val="00A87713"/>
    <w:rsid w:val="00AF6B30"/>
    <w:rsid w:val="00AF7FB0"/>
    <w:rsid w:val="00B05771"/>
    <w:rsid w:val="00B169F3"/>
    <w:rsid w:val="00B757D1"/>
    <w:rsid w:val="00B93434"/>
    <w:rsid w:val="00BC2D61"/>
    <w:rsid w:val="00C02EF0"/>
    <w:rsid w:val="00C125C6"/>
    <w:rsid w:val="00C24613"/>
    <w:rsid w:val="00C315C9"/>
    <w:rsid w:val="00C4793C"/>
    <w:rsid w:val="00CC1EED"/>
    <w:rsid w:val="00CD6E25"/>
    <w:rsid w:val="00D32D8E"/>
    <w:rsid w:val="00D379CF"/>
    <w:rsid w:val="00D45A7E"/>
    <w:rsid w:val="00D60A0B"/>
    <w:rsid w:val="00D64081"/>
    <w:rsid w:val="00D7467F"/>
    <w:rsid w:val="00D931BF"/>
    <w:rsid w:val="00DD1F6B"/>
    <w:rsid w:val="00DD2FA1"/>
    <w:rsid w:val="00E01E9B"/>
    <w:rsid w:val="00E408E2"/>
    <w:rsid w:val="00E418DC"/>
    <w:rsid w:val="00E51DEF"/>
    <w:rsid w:val="00E55B9D"/>
    <w:rsid w:val="00ED41BC"/>
    <w:rsid w:val="00EF3AE5"/>
    <w:rsid w:val="00F03BD6"/>
    <w:rsid w:val="00F15859"/>
    <w:rsid w:val="00F448AD"/>
    <w:rsid w:val="00F74944"/>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4906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53</Pages>
  <Words>17680</Words>
  <Characters>100778</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Tjaša Kump Murn</cp:lastModifiedBy>
  <cp:revision>7</cp:revision>
  <cp:lastPrinted>2026-06-12T08:02:00Z</cp:lastPrinted>
  <dcterms:created xsi:type="dcterms:W3CDTF">2026-06-12T06:44:00Z</dcterms:created>
  <dcterms:modified xsi:type="dcterms:W3CDTF">2026-06-12T08:05:00Z</dcterms:modified>
</cp:coreProperties>
</file>