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553B" w14:textId="77777777" w:rsidR="00CD1524" w:rsidRPr="00C1057A" w:rsidRDefault="00CD1524" w:rsidP="0098675A">
      <w:pPr>
        <w:keepNext/>
        <w:keepLines/>
        <w:ind w:right="1132"/>
        <w:rPr>
          <w:rFonts w:ascii="Tahoma" w:hAnsi="Tahoma" w:cs="Tahoma"/>
          <w:b/>
        </w:rPr>
      </w:pPr>
    </w:p>
    <w:p w14:paraId="1AF59ECA" w14:textId="77777777" w:rsidR="00155B2B" w:rsidRPr="00C8579C" w:rsidRDefault="00155B2B" w:rsidP="0098675A">
      <w:pPr>
        <w:keepNext/>
        <w:keepLines/>
        <w:ind w:right="1274"/>
        <w:rPr>
          <w:rFonts w:ascii="Tahoma" w:hAnsi="Tahoma" w:cs="Tahoma"/>
          <w:b/>
        </w:rPr>
      </w:pPr>
      <w:r w:rsidRPr="00C8579C">
        <w:rPr>
          <w:rFonts w:ascii="Tahoma" w:hAnsi="Tahoma" w:cs="Tahoma"/>
          <w:b/>
        </w:rPr>
        <w:t>Naročnik:</w:t>
      </w:r>
    </w:p>
    <w:p w14:paraId="5BD96381" w14:textId="77777777" w:rsidR="00155B2B" w:rsidRPr="00C8579C" w:rsidRDefault="00155B2B" w:rsidP="0098675A">
      <w:pPr>
        <w:keepNext/>
        <w:keepLines/>
        <w:rPr>
          <w:rFonts w:ascii="Tahoma" w:hAnsi="Tahoma" w:cs="Tahoma"/>
          <w:b/>
        </w:rPr>
      </w:pPr>
    </w:p>
    <w:p w14:paraId="3DCB2793" w14:textId="77777777" w:rsidR="00155B2B" w:rsidRPr="00C8579C" w:rsidRDefault="00155B2B" w:rsidP="0098675A">
      <w:pPr>
        <w:keepNext/>
        <w:keepLines/>
        <w:rPr>
          <w:rFonts w:ascii="Tahoma" w:hAnsi="Tahoma" w:cs="Tahoma"/>
          <w:b/>
          <w:bCs/>
        </w:rPr>
      </w:pPr>
      <w:r>
        <w:rPr>
          <w:rFonts w:ascii="Tahoma" w:hAnsi="Tahoma" w:cs="Tahoma"/>
          <w:b/>
          <w:bCs/>
        </w:rPr>
        <w:t xml:space="preserve">Javno podjetje Ljubljanska parkirišča in tržnice, </w:t>
      </w:r>
      <w:proofErr w:type="spellStart"/>
      <w:r>
        <w:rPr>
          <w:rFonts w:ascii="Tahoma" w:hAnsi="Tahoma" w:cs="Tahoma"/>
          <w:b/>
          <w:bCs/>
        </w:rPr>
        <w:t>d.o.o</w:t>
      </w:r>
      <w:proofErr w:type="spellEnd"/>
      <w:r>
        <w:rPr>
          <w:rFonts w:ascii="Tahoma" w:hAnsi="Tahoma" w:cs="Tahoma"/>
          <w:b/>
          <w:bCs/>
        </w:rPr>
        <w:t>.</w:t>
      </w:r>
    </w:p>
    <w:p w14:paraId="35BA18D5" w14:textId="77777777" w:rsidR="00155B2B" w:rsidRPr="00C8579C" w:rsidRDefault="00155B2B" w:rsidP="0098675A">
      <w:pPr>
        <w:keepNext/>
        <w:keepLines/>
        <w:rPr>
          <w:rFonts w:ascii="Tahoma" w:hAnsi="Tahoma" w:cs="Tahoma"/>
        </w:rPr>
      </w:pPr>
      <w:r>
        <w:rPr>
          <w:rFonts w:ascii="Tahoma" w:hAnsi="Tahoma" w:cs="Tahoma"/>
        </w:rPr>
        <w:t>Kopitarjeva ulica 2</w:t>
      </w:r>
    </w:p>
    <w:p w14:paraId="3F576278" w14:textId="77777777" w:rsidR="00155B2B" w:rsidRPr="00C8579C" w:rsidRDefault="00155B2B" w:rsidP="0098675A">
      <w:pPr>
        <w:keepNext/>
        <w:keepLines/>
        <w:rPr>
          <w:rFonts w:ascii="Tahoma" w:hAnsi="Tahoma" w:cs="Tahoma"/>
        </w:rPr>
      </w:pPr>
      <w:r w:rsidRPr="00C8579C">
        <w:rPr>
          <w:rFonts w:ascii="Tahoma" w:hAnsi="Tahoma" w:cs="Tahoma"/>
        </w:rPr>
        <w:t>1000 Ljubljana</w:t>
      </w:r>
    </w:p>
    <w:p w14:paraId="16696D30" w14:textId="77777777" w:rsidR="00155B2B" w:rsidRPr="00C8579C" w:rsidRDefault="00155B2B" w:rsidP="0098675A">
      <w:pPr>
        <w:keepNext/>
        <w:keepLines/>
        <w:rPr>
          <w:rFonts w:ascii="Tahoma" w:hAnsi="Tahoma" w:cs="Tahoma"/>
        </w:rPr>
      </w:pPr>
    </w:p>
    <w:p w14:paraId="658E8AE0" w14:textId="77777777" w:rsidR="00155B2B" w:rsidRPr="00C8579C" w:rsidRDefault="00155B2B" w:rsidP="0098675A">
      <w:pPr>
        <w:keepNext/>
        <w:keepLines/>
        <w:rPr>
          <w:rFonts w:ascii="Tahoma" w:hAnsi="Tahoma" w:cs="Tahoma"/>
          <w:b/>
        </w:rPr>
      </w:pPr>
      <w:r w:rsidRPr="00C8579C">
        <w:rPr>
          <w:rFonts w:ascii="Tahoma" w:hAnsi="Tahoma" w:cs="Tahoma"/>
          <w:b/>
        </w:rPr>
        <w:t>Po pooblastilu javno naročilo vodi:</w:t>
      </w:r>
    </w:p>
    <w:p w14:paraId="2872954F" w14:textId="77777777" w:rsidR="00155B2B" w:rsidRPr="00C8579C" w:rsidRDefault="00155B2B" w:rsidP="0098675A">
      <w:pPr>
        <w:keepNext/>
        <w:keepLines/>
        <w:rPr>
          <w:rFonts w:ascii="Tahoma" w:hAnsi="Tahoma" w:cs="Tahoma"/>
        </w:rPr>
      </w:pPr>
    </w:p>
    <w:p w14:paraId="4ED6BAAF" w14:textId="77777777" w:rsidR="00155B2B" w:rsidRPr="00C8579C" w:rsidRDefault="00155B2B" w:rsidP="0098675A">
      <w:pPr>
        <w:keepNext/>
        <w:keepLines/>
        <w:rPr>
          <w:rFonts w:ascii="Tahoma" w:hAnsi="Tahoma" w:cs="Tahoma"/>
          <w:b/>
          <w:bCs/>
        </w:rPr>
      </w:pPr>
      <w:r w:rsidRPr="00C8579C">
        <w:rPr>
          <w:rFonts w:ascii="Tahoma" w:hAnsi="Tahoma" w:cs="Tahoma"/>
          <w:b/>
          <w:bCs/>
        </w:rPr>
        <w:t xml:space="preserve">JAVNI HOLDING Ljubljana, </w:t>
      </w:r>
      <w:proofErr w:type="spellStart"/>
      <w:r w:rsidRPr="00C8579C">
        <w:rPr>
          <w:rFonts w:ascii="Tahoma" w:hAnsi="Tahoma" w:cs="Tahoma"/>
          <w:b/>
          <w:bCs/>
        </w:rPr>
        <w:t>d.o.o</w:t>
      </w:r>
      <w:proofErr w:type="spellEnd"/>
      <w:r w:rsidRPr="00C8579C">
        <w:rPr>
          <w:rFonts w:ascii="Tahoma" w:hAnsi="Tahoma" w:cs="Tahoma"/>
          <w:b/>
          <w:bCs/>
        </w:rPr>
        <w:t xml:space="preserve">. </w:t>
      </w:r>
    </w:p>
    <w:p w14:paraId="1EC4B440" w14:textId="77777777" w:rsidR="00155B2B" w:rsidRPr="00C8579C" w:rsidRDefault="00155B2B" w:rsidP="0098675A">
      <w:pPr>
        <w:keepNext/>
        <w:keepLines/>
        <w:rPr>
          <w:rFonts w:ascii="Tahoma" w:hAnsi="Tahoma" w:cs="Tahoma"/>
        </w:rPr>
      </w:pPr>
      <w:r w:rsidRPr="00C8579C">
        <w:rPr>
          <w:rFonts w:ascii="Tahoma" w:hAnsi="Tahoma" w:cs="Tahoma"/>
        </w:rPr>
        <w:t>Verovškova ulica 70</w:t>
      </w:r>
    </w:p>
    <w:p w14:paraId="7B43CB92" w14:textId="77777777" w:rsidR="00155B2B" w:rsidRPr="00C8579C" w:rsidRDefault="00155B2B" w:rsidP="0098675A">
      <w:pPr>
        <w:keepNext/>
        <w:keepLines/>
        <w:rPr>
          <w:rFonts w:ascii="Tahoma" w:hAnsi="Tahoma" w:cs="Tahoma"/>
        </w:rPr>
      </w:pPr>
      <w:r w:rsidRPr="00C8579C">
        <w:rPr>
          <w:rFonts w:ascii="Tahoma" w:hAnsi="Tahoma" w:cs="Tahoma"/>
        </w:rPr>
        <w:t>1000 Ljubljana</w:t>
      </w:r>
    </w:p>
    <w:p w14:paraId="72E59573" w14:textId="77777777" w:rsidR="00BB5DA1" w:rsidRDefault="00BB5DA1" w:rsidP="0098675A">
      <w:pPr>
        <w:keepNext/>
        <w:keepLines/>
        <w:rPr>
          <w:rFonts w:ascii="Tahoma" w:hAnsi="Tahoma" w:cs="Tahoma"/>
          <w:sz w:val="16"/>
        </w:rPr>
      </w:pPr>
    </w:p>
    <w:p w14:paraId="6CA34EE4" w14:textId="77777777" w:rsidR="00155B2B" w:rsidRPr="007124F0" w:rsidRDefault="00155B2B" w:rsidP="0098675A">
      <w:pPr>
        <w:keepNext/>
        <w:keepLines/>
        <w:rPr>
          <w:rFonts w:ascii="Tahoma" w:hAnsi="Tahoma" w:cs="Tahoma"/>
          <w:sz w:val="16"/>
        </w:rPr>
      </w:pPr>
    </w:p>
    <w:p w14:paraId="5016733E" w14:textId="553BAF17" w:rsidR="00BB5DA1" w:rsidRDefault="00BB5DA1" w:rsidP="0098675A">
      <w:pPr>
        <w:keepNext/>
        <w:keepLines/>
        <w:rPr>
          <w:rFonts w:ascii="Tahoma" w:hAnsi="Tahoma" w:cs="Tahoma"/>
          <w:b/>
        </w:rPr>
      </w:pPr>
      <w:r w:rsidRPr="007124F0">
        <w:rPr>
          <w:rFonts w:ascii="Tahoma" w:hAnsi="Tahoma" w:cs="Tahoma"/>
        </w:rPr>
        <w:t xml:space="preserve">Številka:  </w:t>
      </w:r>
      <w:r w:rsidR="007206F1">
        <w:rPr>
          <w:rFonts w:ascii="Tahoma" w:hAnsi="Tahoma" w:cs="Tahoma"/>
          <w:b/>
        </w:rPr>
        <w:t>LPT-51/26</w:t>
      </w:r>
    </w:p>
    <w:p w14:paraId="5BE75D29" w14:textId="6F7C0978" w:rsidR="00F7670E" w:rsidRPr="007124F0" w:rsidRDefault="00F7670E" w:rsidP="0098675A">
      <w:pPr>
        <w:keepNext/>
        <w:keepLines/>
        <w:rPr>
          <w:rFonts w:ascii="Tahoma" w:hAnsi="Tahoma" w:cs="Tahoma"/>
        </w:rPr>
      </w:pPr>
      <w:r w:rsidRPr="00F7670E">
        <w:rPr>
          <w:rFonts w:ascii="Tahoma" w:hAnsi="Tahoma" w:cs="Tahoma"/>
        </w:rPr>
        <w:t xml:space="preserve">Številka zadeve: </w:t>
      </w:r>
      <w:r w:rsidRPr="00DD0C03">
        <w:rPr>
          <w:rFonts w:ascii="Tahoma" w:hAnsi="Tahoma" w:cs="Tahoma"/>
          <w:b/>
          <w:bCs/>
        </w:rPr>
        <w:t>JHL-216-051/2026</w:t>
      </w:r>
    </w:p>
    <w:p w14:paraId="084FF974" w14:textId="77777777" w:rsidR="00BB5DA1" w:rsidRPr="007124F0" w:rsidRDefault="00BB5DA1" w:rsidP="0098675A">
      <w:pPr>
        <w:keepNext/>
        <w:keepLines/>
        <w:rPr>
          <w:rFonts w:ascii="Tahoma" w:hAnsi="Tahoma" w:cs="Tahoma"/>
        </w:rPr>
      </w:pPr>
    </w:p>
    <w:p w14:paraId="7F218824" w14:textId="77777777" w:rsidR="00BB5DA1" w:rsidRPr="007124F0" w:rsidRDefault="00BB5DA1" w:rsidP="0098675A">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34B70192" w14:textId="77777777" w:rsidTr="00411688">
        <w:trPr>
          <w:trHeight w:val="1172"/>
        </w:trPr>
        <w:tc>
          <w:tcPr>
            <w:tcW w:w="7512" w:type="dxa"/>
            <w:shd w:val="pct12" w:color="auto" w:fill="FFFFFF"/>
          </w:tcPr>
          <w:p w14:paraId="4470C557" w14:textId="77777777" w:rsidR="00BB5DA1" w:rsidRPr="007124F0" w:rsidRDefault="00BB5DA1" w:rsidP="0098675A">
            <w:pPr>
              <w:keepNext/>
              <w:keepLines/>
              <w:jc w:val="center"/>
              <w:outlineLvl w:val="3"/>
              <w:rPr>
                <w:rFonts w:ascii="Tahoma" w:hAnsi="Tahoma" w:cs="Tahoma"/>
                <w:b/>
                <w:sz w:val="16"/>
                <w:szCs w:val="16"/>
              </w:rPr>
            </w:pPr>
          </w:p>
          <w:p w14:paraId="354F629D" w14:textId="77777777" w:rsidR="00BB5DA1" w:rsidRPr="007124F0" w:rsidRDefault="00BB5DA1" w:rsidP="0098675A">
            <w:pPr>
              <w:keepNext/>
              <w:keepLines/>
              <w:jc w:val="center"/>
              <w:outlineLvl w:val="3"/>
              <w:rPr>
                <w:rFonts w:ascii="Tahoma" w:hAnsi="Tahoma" w:cs="Tahoma"/>
                <w:b/>
                <w:sz w:val="36"/>
                <w:szCs w:val="34"/>
              </w:rPr>
            </w:pPr>
            <w:r w:rsidRPr="007124F0">
              <w:rPr>
                <w:rFonts w:ascii="Tahoma" w:hAnsi="Tahoma" w:cs="Tahoma"/>
                <w:b/>
                <w:sz w:val="32"/>
                <w:szCs w:val="34"/>
              </w:rPr>
              <w:t>DOKUMENTACIJO V ZVEZI Z ODDAJO JAVNEGA NAROČILA</w:t>
            </w:r>
          </w:p>
          <w:p w14:paraId="4186E9DE" w14:textId="77777777" w:rsidR="00BB5DA1" w:rsidRPr="007124F0" w:rsidRDefault="00BB5DA1" w:rsidP="0098675A">
            <w:pPr>
              <w:keepNext/>
              <w:keepLines/>
              <w:jc w:val="center"/>
              <w:outlineLvl w:val="3"/>
              <w:rPr>
                <w:rFonts w:ascii="Tahoma" w:hAnsi="Tahoma" w:cs="Tahoma"/>
                <w:b/>
                <w:sz w:val="24"/>
                <w:szCs w:val="26"/>
              </w:rPr>
            </w:pPr>
            <w:r w:rsidRPr="007124F0">
              <w:rPr>
                <w:rFonts w:ascii="Tahoma" w:hAnsi="Tahoma" w:cs="Tahoma"/>
                <w:b/>
                <w:sz w:val="24"/>
                <w:szCs w:val="26"/>
              </w:rPr>
              <w:t>(</w:t>
            </w:r>
            <w:r w:rsidRPr="007124F0">
              <w:rPr>
                <w:rFonts w:ascii="Tahoma" w:hAnsi="Tahoma" w:cs="Tahoma"/>
                <w:b/>
                <w:sz w:val="28"/>
                <w:szCs w:val="26"/>
              </w:rPr>
              <w:t>RAZPISNA  DOKUMENTACIJA</w:t>
            </w:r>
            <w:r w:rsidRPr="007124F0">
              <w:rPr>
                <w:rFonts w:ascii="Tahoma" w:hAnsi="Tahoma" w:cs="Tahoma"/>
                <w:b/>
                <w:sz w:val="24"/>
                <w:szCs w:val="26"/>
              </w:rPr>
              <w:t>)</w:t>
            </w:r>
          </w:p>
          <w:p w14:paraId="6FC6B267" w14:textId="77777777" w:rsidR="00BB5DA1" w:rsidRPr="007124F0" w:rsidRDefault="00BB5DA1" w:rsidP="0098675A">
            <w:pPr>
              <w:keepNext/>
              <w:keepLines/>
              <w:rPr>
                <w:rFonts w:ascii="Tahoma" w:hAnsi="Tahoma" w:cs="Tahoma"/>
                <w:sz w:val="16"/>
              </w:rPr>
            </w:pPr>
          </w:p>
        </w:tc>
      </w:tr>
    </w:tbl>
    <w:p w14:paraId="6BC40418" w14:textId="77777777" w:rsidR="00BB5DA1" w:rsidRPr="007124F0" w:rsidRDefault="00BB5DA1" w:rsidP="0098675A">
      <w:pPr>
        <w:keepNext/>
        <w:keepLines/>
        <w:rPr>
          <w:rFonts w:ascii="Tahoma" w:hAnsi="Tahoma" w:cs="Tahoma"/>
        </w:rPr>
      </w:pPr>
    </w:p>
    <w:p w14:paraId="59DE068D" w14:textId="77777777" w:rsidR="00BB5DA1" w:rsidRPr="007124F0" w:rsidRDefault="00BB5DA1" w:rsidP="0098675A">
      <w:pPr>
        <w:keepNext/>
        <w:keepLines/>
        <w:jc w:val="center"/>
        <w:rPr>
          <w:rFonts w:ascii="Tahoma" w:hAnsi="Tahoma" w:cs="Tahoma"/>
          <w:sz w:val="24"/>
          <w:szCs w:val="24"/>
        </w:rPr>
      </w:pPr>
      <w:r w:rsidRPr="007124F0">
        <w:rPr>
          <w:rFonts w:ascii="Tahoma" w:hAnsi="Tahoma" w:cs="Tahoma"/>
          <w:sz w:val="24"/>
          <w:szCs w:val="24"/>
        </w:rPr>
        <w:t>ZA ODDAJO JAVNEGA NAROČILA</w:t>
      </w:r>
    </w:p>
    <w:p w14:paraId="35AE368D" w14:textId="77777777" w:rsidR="00BB5DA1" w:rsidRPr="007124F0" w:rsidRDefault="00BB5DA1" w:rsidP="0098675A">
      <w:pPr>
        <w:keepNext/>
        <w:keepLines/>
        <w:ind w:right="424"/>
        <w:jc w:val="center"/>
        <w:rPr>
          <w:rFonts w:ascii="Tahoma" w:hAnsi="Tahoma" w:cs="Tahoma"/>
        </w:rPr>
      </w:pPr>
      <w:r w:rsidRPr="007124F0">
        <w:rPr>
          <w:rFonts w:ascii="Tahoma" w:hAnsi="Tahoma" w:cs="Tahoma"/>
          <w:sz w:val="24"/>
        </w:rPr>
        <w:t xml:space="preserve">      PO ODPRTEM POSTOPKU</w:t>
      </w:r>
    </w:p>
    <w:p w14:paraId="776F8534" w14:textId="77777777" w:rsidR="007C70A1" w:rsidRPr="007124F0" w:rsidRDefault="007C70A1" w:rsidP="0098675A">
      <w:pPr>
        <w:keepNext/>
        <w:keepLines/>
        <w:rPr>
          <w:rFonts w:ascii="Tahoma" w:hAnsi="Tahoma" w:cs="Tahoma"/>
        </w:rPr>
      </w:pPr>
    </w:p>
    <w:p w14:paraId="0C560EC2" w14:textId="77777777" w:rsidR="007C70A1" w:rsidRPr="007124F0" w:rsidRDefault="007C70A1" w:rsidP="0098675A">
      <w:pPr>
        <w:keepNext/>
        <w:keepLines/>
        <w:rPr>
          <w:rFonts w:ascii="Tahoma" w:hAnsi="Tahoma" w:cs="Tahoma"/>
        </w:rPr>
      </w:pPr>
    </w:p>
    <w:p w14:paraId="5C80ED7C" w14:textId="77777777" w:rsidR="00A9387B" w:rsidRPr="007124F0" w:rsidRDefault="00A9387B" w:rsidP="0098675A">
      <w:pPr>
        <w:keepNext/>
        <w:keepLines/>
        <w:tabs>
          <w:tab w:val="left" w:pos="9356"/>
        </w:tabs>
        <w:rPr>
          <w:rFonts w:ascii="Tahoma" w:hAnsi="Tahoma" w:cs="Tahoma"/>
        </w:rPr>
      </w:pPr>
    </w:p>
    <w:p w14:paraId="5923930D" w14:textId="77777777" w:rsidR="00155B2B" w:rsidRPr="00E5130C" w:rsidRDefault="00155B2B" w:rsidP="0098675A">
      <w:pPr>
        <w:keepNext/>
        <w:keepLines/>
        <w:ind w:right="424"/>
        <w:jc w:val="center"/>
        <w:rPr>
          <w:rFonts w:ascii="Tahoma" w:hAnsi="Tahoma" w:cs="Tahoma"/>
          <w:b/>
        </w:rPr>
      </w:pPr>
      <w:r>
        <w:rPr>
          <w:rFonts w:ascii="Tahoma" w:hAnsi="Tahoma" w:cs="Tahoma"/>
          <w:b/>
          <w:sz w:val="28"/>
          <w:szCs w:val="28"/>
        </w:rPr>
        <w:t>Dobava električnih kablov, cevi in pripadajočega materiala</w:t>
      </w:r>
      <w:r w:rsidRPr="00E5130C" w:rsidDel="00E5130C">
        <w:rPr>
          <w:rFonts w:ascii="Tahoma" w:hAnsi="Tahoma" w:cs="Tahoma"/>
          <w:b/>
          <w:color w:val="000000"/>
          <w:sz w:val="28"/>
          <w:szCs w:val="28"/>
        </w:rPr>
        <w:t xml:space="preserve"> </w:t>
      </w:r>
    </w:p>
    <w:p w14:paraId="44CD2DDE" w14:textId="77777777" w:rsidR="007C70A1" w:rsidRPr="007124F0" w:rsidRDefault="007C70A1" w:rsidP="0098675A">
      <w:pPr>
        <w:keepNext/>
        <w:keepLines/>
        <w:jc w:val="center"/>
        <w:rPr>
          <w:rFonts w:ascii="Tahoma" w:hAnsi="Tahoma" w:cs="Tahoma"/>
          <w:b/>
        </w:rPr>
      </w:pPr>
    </w:p>
    <w:p w14:paraId="0E6576D1" w14:textId="77777777" w:rsidR="007C70A1" w:rsidRPr="007124F0" w:rsidRDefault="007C70A1" w:rsidP="0098675A">
      <w:pPr>
        <w:keepNext/>
        <w:keepLines/>
        <w:jc w:val="center"/>
        <w:rPr>
          <w:rFonts w:ascii="Tahoma" w:hAnsi="Tahoma" w:cs="Tahoma"/>
        </w:rPr>
      </w:pPr>
    </w:p>
    <w:p w14:paraId="658BE93E" w14:textId="77777777" w:rsidR="007C70A1" w:rsidRPr="007124F0" w:rsidRDefault="007C70A1" w:rsidP="0098675A">
      <w:pPr>
        <w:keepNext/>
        <w:keepLines/>
        <w:rPr>
          <w:rFonts w:ascii="Tahoma" w:hAnsi="Tahoma" w:cs="Tahoma"/>
        </w:rPr>
      </w:pPr>
    </w:p>
    <w:p w14:paraId="437FEE01" w14:textId="018709A7" w:rsidR="007C70A1" w:rsidRPr="007124F0" w:rsidRDefault="007C70A1" w:rsidP="0098675A">
      <w:pPr>
        <w:pStyle w:val="Naslov3"/>
        <w:keepLines/>
        <w:rPr>
          <w:rFonts w:ascii="Tahoma" w:hAnsi="Tahoma" w:cs="Tahoma"/>
          <w:b w:val="0"/>
          <w:sz w:val="20"/>
        </w:rPr>
      </w:pPr>
      <w:r w:rsidRPr="007124F0">
        <w:rPr>
          <w:rFonts w:ascii="Tahoma" w:hAnsi="Tahoma" w:cs="Tahoma"/>
          <w:b w:val="0"/>
          <w:sz w:val="20"/>
        </w:rPr>
        <w:t>Ljubljana</w:t>
      </w:r>
      <w:r w:rsidRPr="00313765">
        <w:rPr>
          <w:rFonts w:ascii="Tahoma" w:hAnsi="Tahoma" w:cs="Tahoma"/>
          <w:b w:val="0"/>
          <w:sz w:val="20"/>
        </w:rPr>
        <w:t xml:space="preserve">, </w:t>
      </w:r>
      <w:r w:rsidR="00862DDA" w:rsidRPr="00313765">
        <w:rPr>
          <w:rFonts w:ascii="Tahoma" w:hAnsi="Tahoma" w:cs="Tahoma"/>
          <w:b w:val="0"/>
          <w:sz w:val="20"/>
        </w:rPr>
        <w:t xml:space="preserve">junij </w:t>
      </w:r>
      <w:r w:rsidR="00941517" w:rsidRPr="00313765">
        <w:rPr>
          <w:rFonts w:ascii="Tahoma" w:hAnsi="Tahoma" w:cs="Tahoma"/>
          <w:b w:val="0"/>
          <w:sz w:val="20"/>
        </w:rPr>
        <w:t>202</w:t>
      </w:r>
      <w:r w:rsidR="00D52400" w:rsidRPr="00313765">
        <w:rPr>
          <w:rFonts w:ascii="Tahoma" w:hAnsi="Tahoma" w:cs="Tahoma"/>
          <w:b w:val="0"/>
          <w:sz w:val="20"/>
        </w:rPr>
        <w:t>6</w:t>
      </w:r>
    </w:p>
    <w:p w14:paraId="1DDA6738" w14:textId="77777777" w:rsidR="007C70A1" w:rsidRPr="007124F0" w:rsidRDefault="007C70A1" w:rsidP="0098675A">
      <w:pPr>
        <w:keepNext/>
        <w:keepLines/>
        <w:jc w:val="center"/>
        <w:rPr>
          <w:rFonts w:ascii="Tahoma" w:hAnsi="Tahoma" w:cs="Tahoma"/>
          <w:noProof/>
        </w:rPr>
      </w:pPr>
    </w:p>
    <w:p w14:paraId="5EB6946D" w14:textId="77777777" w:rsidR="007C70A1" w:rsidRPr="007124F0" w:rsidRDefault="007C70A1" w:rsidP="0098675A">
      <w:pPr>
        <w:keepNext/>
        <w:keepLines/>
        <w:jc w:val="center"/>
        <w:rPr>
          <w:rFonts w:ascii="Tahoma" w:hAnsi="Tahoma" w:cs="Tahoma"/>
          <w:noProof/>
        </w:rPr>
      </w:pPr>
    </w:p>
    <w:p w14:paraId="1D690592" w14:textId="77777777" w:rsidR="00413199" w:rsidRPr="007124F0" w:rsidRDefault="00413199" w:rsidP="0098675A">
      <w:pPr>
        <w:keepNext/>
        <w:keepLines/>
        <w:jc w:val="center"/>
        <w:rPr>
          <w:rFonts w:ascii="Tahoma" w:hAnsi="Tahoma" w:cs="Tahoma"/>
          <w:noProof/>
        </w:rPr>
        <w:sectPr w:rsidR="00413199" w:rsidRPr="007124F0"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61078210" w14:textId="77777777" w:rsidR="001432CF" w:rsidRPr="007124F0" w:rsidRDefault="001432CF" w:rsidP="0098675A">
      <w:pPr>
        <w:pStyle w:val="Naslov1"/>
        <w:keepLines/>
        <w:jc w:val="center"/>
        <w:rPr>
          <w:rFonts w:ascii="Tahoma" w:hAnsi="Tahoma" w:cs="Tahoma"/>
          <w:sz w:val="28"/>
          <w:szCs w:val="28"/>
        </w:rPr>
      </w:pPr>
      <w:bookmarkStart w:id="0" w:name="_Toc178483388"/>
    </w:p>
    <w:p w14:paraId="78157959" w14:textId="77777777" w:rsidR="000D024C" w:rsidRPr="007124F0" w:rsidRDefault="000D024C" w:rsidP="0098675A">
      <w:pPr>
        <w:keepNext/>
        <w:keepLines/>
      </w:pPr>
    </w:p>
    <w:p w14:paraId="6ADD4DDB" w14:textId="2F6BAD13" w:rsidR="000D024C" w:rsidRPr="007124F0" w:rsidRDefault="000D024C" w:rsidP="0098675A">
      <w:pPr>
        <w:keepNext/>
        <w:keepLines/>
        <w:rPr>
          <w:rFonts w:ascii="Tahoma" w:hAnsi="Tahoma" w:cs="Tahoma"/>
          <w:b/>
          <w:sz w:val="28"/>
          <w:szCs w:val="28"/>
        </w:rPr>
      </w:pPr>
      <w:r w:rsidRPr="007124F0">
        <w:rPr>
          <w:rFonts w:ascii="Tahoma" w:hAnsi="Tahoma" w:cs="Tahoma"/>
          <w:sz w:val="28"/>
          <w:szCs w:val="28"/>
        </w:rPr>
        <w:br w:type="page"/>
      </w:r>
    </w:p>
    <w:p w14:paraId="4700B495" w14:textId="77777777" w:rsidR="000D024C" w:rsidRPr="007124F0" w:rsidRDefault="000D024C" w:rsidP="0098675A">
      <w:pPr>
        <w:pStyle w:val="Naslov1"/>
        <w:keepLines/>
        <w:jc w:val="center"/>
        <w:rPr>
          <w:rFonts w:ascii="Tahoma" w:hAnsi="Tahoma" w:cs="Tahoma"/>
          <w:sz w:val="28"/>
          <w:szCs w:val="28"/>
        </w:rPr>
      </w:pPr>
    </w:p>
    <w:p w14:paraId="011C92DF" w14:textId="77777777" w:rsidR="000D024C" w:rsidRPr="007124F0" w:rsidRDefault="000D024C" w:rsidP="0098675A">
      <w:pPr>
        <w:keepNext/>
        <w:keepLines/>
      </w:pPr>
    </w:p>
    <w:p w14:paraId="403B2737" w14:textId="77777777" w:rsidR="000D024C" w:rsidRPr="007124F0" w:rsidRDefault="000D024C" w:rsidP="0098675A">
      <w:pPr>
        <w:keepNext/>
        <w:keepLines/>
      </w:pPr>
    </w:p>
    <w:p w14:paraId="385C3748" w14:textId="77777777" w:rsidR="000D024C" w:rsidRPr="007124F0" w:rsidRDefault="000D024C" w:rsidP="0098675A">
      <w:pPr>
        <w:pStyle w:val="Naslov1"/>
        <w:keepLines/>
        <w:jc w:val="center"/>
        <w:rPr>
          <w:rFonts w:ascii="Tahoma" w:hAnsi="Tahoma" w:cs="Tahoma"/>
          <w:sz w:val="28"/>
          <w:szCs w:val="28"/>
        </w:rPr>
      </w:pPr>
    </w:p>
    <w:p w14:paraId="44C1A357" w14:textId="77777777" w:rsidR="00832A7F" w:rsidRPr="007124F0" w:rsidRDefault="00832A7F" w:rsidP="0098675A">
      <w:pPr>
        <w:pStyle w:val="Naslov1"/>
        <w:keepLines/>
        <w:jc w:val="center"/>
        <w:rPr>
          <w:rFonts w:ascii="Tahoma" w:hAnsi="Tahoma" w:cs="Tahoma"/>
          <w:sz w:val="28"/>
          <w:szCs w:val="28"/>
        </w:rPr>
      </w:pPr>
      <w:r w:rsidRPr="007124F0">
        <w:rPr>
          <w:rFonts w:ascii="Tahoma" w:hAnsi="Tahoma" w:cs="Tahoma"/>
          <w:sz w:val="28"/>
          <w:szCs w:val="28"/>
        </w:rPr>
        <w:t>POVABILO K ODDAJI PONUDBE</w:t>
      </w:r>
    </w:p>
    <w:p w14:paraId="53A426CF" w14:textId="77777777" w:rsidR="00832A7F" w:rsidRPr="007124F0" w:rsidRDefault="00832A7F" w:rsidP="0098675A">
      <w:pPr>
        <w:keepNext/>
        <w:keepLines/>
        <w:rPr>
          <w:rFonts w:ascii="Tahoma" w:hAnsi="Tahoma" w:cs="Tahoma"/>
        </w:rPr>
      </w:pPr>
    </w:p>
    <w:p w14:paraId="5B71A3BF" w14:textId="77777777" w:rsidR="00832A7F" w:rsidRPr="007124F0" w:rsidRDefault="00832A7F" w:rsidP="0098675A">
      <w:pPr>
        <w:keepNext/>
        <w:keepLines/>
        <w:rPr>
          <w:rFonts w:ascii="Tahoma" w:hAnsi="Tahoma" w:cs="Tahoma"/>
        </w:rPr>
      </w:pPr>
    </w:p>
    <w:p w14:paraId="31A3BA58" w14:textId="77777777" w:rsidR="00832A7F" w:rsidRPr="007124F0" w:rsidRDefault="00832A7F" w:rsidP="0098675A">
      <w:pPr>
        <w:keepNext/>
        <w:keepLines/>
        <w:rPr>
          <w:rFonts w:ascii="Tahoma" w:hAnsi="Tahoma" w:cs="Tahoma"/>
        </w:rPr>
      </w:pPr>
    </w:p>
    <w:p w14:paraId="71308148" w14:textId="77777777" w:rsidR="00155B2B" w:rsidRPr="00C8579C" w:rsidRDefault="009243B6" w:rsidP="0098675A">
      <w:pPr>
        <w:keepNext/>
        <w:keepLines/>
        <w:jc w:val="both"/>
        <w:rPr>
          <w:rFonts w:ascii="Tahoma" w:hAnsi="Tahoma" w:cs="Tahoma"/>
        </w:rPr>
      </w:pPr>
      <w:r w:rsidRPr="007124F0">
        <w:rPr>
          <w:rFonts w:ascii="Tahoma" w:hAnsi="Tahoma" w:cs="Tahoma"/>
        </w:rPr>
        <w:t xml:space="preserve">JAVNI HOLDING Ljubljana, </w:t>
      </w:r>
      <w:proofErr w:type="spellStart"/>
      <w:r w:rsidRPr="007124F0">
        <w:rPr>
          <w:rFonts w:ascii="Tahoma" w:hAnsi="Tahoma" w:cs="Tahoma"/>
        </w:rPr>
        <w:t>d.o.o</w:t>
      </w:r>
      <w:proofErr w:type="spellEnd"/>
      <w:r w:rsidRPr="007124F0">
        <w:rPr>
          <w:rFonts w:ascii="Tahoma" w:hAnsi="Tahoma" w:cs="Tahoma"/>
        </w:rPr>
        <w:t xml:space="preserve">., Verovškova ulica 70, 1000 Ljubljana, na podlagi pooblastila </w:t>
      </w:r>
      <w:r w:rsidR="00155B2B" w:rsidRPr="00C8579C">
        <w:rPr>
          <w:rFonts w:ascii="Tahoma" w:hAnsi="Tahoma" w:cs="Tahoma"/>
        </w:rPr>
        <w:t xml:space="preserve">naročnika </w:t>
      </w:r>
      <w:r w:rsidR="00155B2B">
        <w:rPr>
          <w:rFonts w:ascii="Tahoma" w:hAnsi="Tahoma" w:cs="Tahoma"/>
          <w:bCs/>
          <w:noProof/>
        </w:rPr>
        <w:t>Javno podjetje Ljubljanska parkirišča in tržnice, d.o.o.</w:t>
      </w:r>
      <w:r w:rsidR="00155B2B" w:rsidRPr="00C8579C">
        <w:rPr>
          <w:rFonts w:ascii="Tahoma" w:hAnsi="Tahoma" w:cs="Tahoma"/>
          <w:bCs/>
        </w:rPr>
        <w:t xml:space="preserve">, </w:t>
      </w:r>
    </w:p>
    <w:p w14:paraId="6CDC93A6" w14:textId="77777777" w:rsidR="009243B6" w:rsidRPr="007124F0" w:rsidRDefault="009243B6" w:rsidP="0098675A">
      <w:pPr>
        <w:keepNext/>
        <w:keepLines/>
        <w:jc w:val="both"/>
        <w:rPr>
          <w:rFonts w:ascii="Tahoma" w:eastAsia="Calibri" w:hAnsi="Tahoma" w:cs="Tahoma"/>
        </w:rPr>
      </w:pPr>
    </w:p>
    <w:p w14:paraId="6519481B" w14:textId="77777777" w:rsidR="009243B6" w:rsidRPr="007124F0" w:rsidRDefault="009243B6" w:rsidP="0098675A">
      <w:pPr>
        <w:keepNext/>
        <w:keepLines/>
        <w:jc w:val="both"/>
        <w:rPr>
          <w:rFonts w:ascii="Tahoma" w:eastAsia="Calibri" w:hAnsi="Tahoma" w:cs="Tahoma"/>
        </w:rPr>
      </w:pPr>
    </w:p>
    <w:p w14:paraId="15F016F1" w14:textId="77777777" w:rsidR="009243B6" w:rsidRPr="007124F0" w:rsidRDefault="009243B6" w:rsidP="0098675A">
      <w:pPr>
        <w:keepNext/>
        <w:keepLines/>
        <w:jc w:val="both"/>
        <w:rPr>
          <w:rFonts w:ascii="Tahoma" w:eastAsia="Calibri" w:hAnsi="Tahoma" w:cs="Tahoma"/>
        </w:rPr>
      </w:pPr>
    </w:p>
    <w:p w14:paraId="36ACDAF1" w14:textId="77777777" w:rsidR="009243B6" w:rsidRPr="007124F0" w:rsidRDefault="009243B6" w:rsidP="0098675A">
      <w:pPr>
        <w:keepNext/>
        <w:keepLines/>
        <w:jc w:val="both"/>
        <w:rPr>
          <w:rFonts w:ascii="Tahoma" w:eastAsia="Calibri" w:hAnsi="Tahoma" w:cs="Tahoma"/>
          <w:b/>
        </w:rPr>
      </w:pPr>
      <w:r w:rsidRPr="007124F0">
        <w:rPr>
          <w:rFonts w:ascii="Tahoma" w:eastAsia="Calibri" w:hAnsi="Tahoma" w:cs="Tahoma"/>
          <w:b/>
        </w:rPr>
        <w:t xml:space="preserve"> vabi </w:t>
      </w:r>
    </w:p>
    <w:p w14:paraId="20581CA7" w14:textId="77777777" w:rsidR="009243B6" w:rsidRPr="007124F0" w:rsidRDefault="009243B6" w:rsidP="0098675A">
      <w:pPr>
        <w:keepNext/>
        <w:keepLines/>
        <w:jc w:val="both"/>
        <w:rPr>
          <w:rFonts w:ascii="Tahoma" w:eastAsia="Calibri" w:hAnsi="Tahoma" w:cs="Tahoma"/>
        </w:rPr>
      </w:pPr>
    </w:p>
    <w:p w14:paraId="6F5008FC" w14:textId="77777777" w:rsidR="009243B6" w:rsidRPr="007124F0" w:rsidRDefault="009243B6" w:rsidP="0098675A">
      <w:pPr>
        <w:keepNext/>
        <w:keepLines/>
        <w:jc w:val="both"/>
        <w:rPr>
          <w:rFonts w:ascii="Tahoma" w:eastAsia="Calibri" w:hAnsi="Tahoma" w:cs="Tahoma"/>
        </w:rPr>
      </w:pPr>
    </w:p>
    <w:p w14:paraId="6C758EF9" w14:textId="77777777" w:rsidR="009243B6" w:rsidRPr="007124F0" w:rsidRDefault="009243B6" w:rsidP="0098675A">
      <w:pPr>
        <w:keepNext/>
        <w:keepLines/>
        <w:jc w:val="both"/>
        <w:rPr>
          <w:rFonts w:ascii="Tahoma" w:eastAsia="Calibri" w:hAnsi="Tahoma" w:cs="Tahoma"/>
        </w:rPr>
      </w:pPr>
    </w:p>
    <w:p w14:paraId="74FAE828" w14:textId="77777777" w:rsidR="00832A7F" w:rsidRPr="007124F0" w:rsidRDefault="009243B6" w:rsidP="0098675A">
      <w:pPr>
        <w:keepNext/>
        <w:keepLines/>
        <w:jc w:val="both"/>
        <w:rPr>
          <w:rFonts w:ascii="Tahoma" w:hAnsi="Tahoma" w:cs="Tahoma"/>
        </w:rPr>
      </w:pPr>
      <w:r w:rsidRPr="007124F0">
        <w:rPr>
          <w:rFonts w:ascii="Tahoma" w:eastAsia="Calibri" w:hAnsi="Tahoma" w:cs="Tahoma"/>
        </w:rPr>
        <w:t>vse zainteresirane ponudnike, da predložijo svojo ponudbo po zahtevah razpisne dokumentacije za oddajo javnega naročila:</w:t>
      </w:r>
    </w:p>
    <w:p w14:paraId="58A9308E" w14:textId="77777777" w:rsidR="00832A7F" w:rsidRPr="007124F0" w:rsidRDefault="00832A7F" w:rsidP="0098675A">
      <w:pPr>
        <w:keepNext/>
        <w:keepLines/>
        <w:rPr>
          <w:rFonts w:ascii="Tahoma" w:hAnsi="Tahoma" w:cs="Tahoma"/>
        </w:rPr>
      </w:pPr>
    </w:p>
    <w:p w14:paraId="6DB89252" w14:textId="77777777" w:rsidR="00832A7F" w:rsidRPr="007124F0" w:rsidRDefault="00832A7F" w:rsidP="0098675A">
      <w:pPr>
        <w:keepNext/>
        <w:keepLines/>
        <w:rPr>
          <w:rFonts w:ascii="Tahoma" w:hAnsi="Tahoma" w:cs="Tahoma"/>
        </w:rPr>
      </w:pPr>
    </w:p>
    <w:p w14:paraId="5CD252B7" w14:textId="77777777" w:rsidR="00155B2B" w:rsidRPr="00510D8C" w:rsidRDefault="00155B2B" w:rsidP="0098675A">
      <w:pPr>
        <w:keepNext/>
        <w:keepLines/>
        <w:ind w:right="424"/>
        <w:jc w:val="center"/>
        <w:rPr>
          <w:rFonts w:ascii="Tahoma" w:hAnsi="Tahoma" w:cs="Tahoma"/>
          <w:b/>
        </w:rPr>
      </w:pPr>
      <w:r w:rsidRPr="00C8579C">
        <w:rPr>
          <w:rFonts w:ascii="Tahoma" w:hAnsi="Tahoma" w:cs="Tahoma"/>
          <w:b/>
          <w:color w:val="000000"/>
          <w:sz w:val="28"/>
          <w:szCs w:val="28"/>
        </w:rPr>
        <w:t>»</w:t>
      </w:r>
      <w:r>
        <w:rPr>
          <w:rFonts w:ascii="Tahoma" w:hAnsi="Tahoma" w:cs="Tahoma"/>
          <w:b/>
          <w:sz w:val="28"/>
          <w:szCs w:val="28"/>
        </w:rPr>
        <w:t>Dobava električnih kablov, cevi in pripadajočega materiala</w:t>
      </w:r>
      <w:r w:rsidRPr="00C8579C">
        <w:rPr>
          <w:rFonts w:ascii="Tahoma" w:hAnsi="Tahoma" w:cs="Tahoma"/>
          <w:b/>
          <w:color w:val="000000"/>
          <w:sz w:val="28"/>
          <w:szCs w:val="28"/>
        </w:rPr>
        <w:t xml:space="preserve">« </w:t>
      </w:r>
    </w:p>
    <w:p w14:paraId="0BBC2B4C" w14:textId="77777777" w:rsidR="00155B2B" w:rsidRPr="00C8579C" w:rsidRDefault="00155B2B" w:rsidP="0098675A">
      <w:pPr>
        <w:keepNext/>
        <w:keepLines/>
        <w:jc w:val="center"/>
        <w:rPr>
          <w:rFonts w:ascii="Tahoma" w:hAnsi="Tahoma" w:cs="Tahoma"/>
        </w:rPr>
      </w:pPr>
    </w:p>
    <w:p w14:paraId="4CD5BCE7" w14:textId="77777777" w:rsidR="00832A7F" w:rsidRPr="007124F0" w:rsidRDefault="00832A7F" w:rsidP="0098675A">
      <w:pPr>
        <w:keepNext/>
        <w:keepLines/>
        <w:jc w:val="center"/>
        <w:rPr>
          <w:rFonts w:ascii="Tahoma" w:hAnsi="Tahoma" w:cs="Tahoma"/>
        </w:rPr>
      </w:pPr>
    </w:p>
    <w:p w14:paraId="3EBCCFE5" w14:textId="77777777" w:rsidR="00832A7F" w:rsidRPr="007124F0" w:rsidRDefault="00832A7F" w:rsidP="0098675A">
      <w:pPr>
        <w:keepNext/>
        <w:keepLines/>
        <w:jc w:val="center"/>
        <w:rPr>
          <w:rFonts w:ascii="Tahoma" w:hAnsi="Tahoma" w:cs="Tahoma"/>
        </w:rPr>
      </w:pPr>
    </w:p>
    <w:p w14:paraId="6C806632" w14:textId="77777777" w:rsidR="00832A7F" w:rsidRPr="007124F0" w:rsidRDefault="00832A7F" w:rsidP="0098675A">
      <w:pPr>
        <w:keepNext/>
        <w:keepLines/>
        <w:jc w:val="both"/>
        <w:rPr>
          <w:rFonts w:ascii="Tahoma" w:hAnsi="Tahoma" w:cs="Tahoma"/>
        </w:rPr>
      </w:pPr>
    </w:p>
    <w:p w14:paraId="14DD7C7C" w14:textId="77777777" w:rsidR="002974FF" w:rsidRPr="007124F0" w:rsidRDefault="002974FF" w:rsidP="0098675A">
      <w:pPr>
        <w:keepNext/>
        <w:keepLines/>
        <w:spacing w:line="288" w:lineRule="auto"/>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w:t>
      </w:r>
    </w:p>
    <w:p w14:paraId="0FFD5F51" w14:textId="77777777" w:rsidR="00A1586A" w:rsidRPr="007124F0" w:rsidRDefault="00A1586A" w:rsidP="0098675A">
      <w:pPr>
        <w:keepNext/>
        <w:keepLines/>
        <w:spacing w:line="288" w:lineRule="auto"/>
        <w:rPr>
          <w:rFonts w:ascii="Tahoma" w:hAnsi="Tahoma" w:cs="Tahoma"/>
          <w:color w:val="FF0000"/>
        </w:rPr>
      </w:pPr>
    </w:p>
    <w:p w14:paraId="063E57BC" w14:textId="77777777" w:rsidR="00A1586A" w:rsidRPr="007124F0" w:rsidRDefault="00A1586A" w:rsidP="0098675A">
      <w:pPr>
        <w:keepNext/>
        <w:keepLines/>
        <w:spacing w:line="288" w:lineRule="auto"/>
        <w:jc w:val="both"/>
        <w:rPr>
          <w:rFonts w:ascii="Tahoma" w:hAnsi="Tahoma" w:cs="Tahoma"/>
        </w:rPr>
      </w:pPr>
      <w:r w:rsidRPr="007124F0">
        <w:rPr>
          <w:rFonts w:ascii="Tahoma" w:hAnsi="Tahoma" w:cs="Tahoma"/>
        </w:rPr>
        <w:t>Sestavni del razpisne dokumentacije so tudi morebitne spremembe, dopolnitve in pojasnila razpisne dokumentacije ter odgovori na vprašanja gospodarskih subjektov.</w:t>
      </w:r>
    </w:p>
    <w:p w14:paraId="20B86858" w14:textId="77777777" w:rsidR="00832A7F" w:rsidRPr="007124F0" w:rsidRDefault="00832A7F" w:rsidP="0098675A">
      <w:pPr>
        <w:keepNext/>
        <w:keepLines/>
        <w:ind w:right="565"/>
        <w:rPr>
          <w:rFonts w:ascii="Tahoma" w:hAnsi="Tahoma" w:cs="Tahoma"/>
          <w:b/>
          <w:noProof/>
        </w:rPr>
      </w:pPr>
    </w:p>
    <w:p w14:paraId="5D87AF6A" w14:textId="77777777" w:rsidR="00832A7F" w:rsidRPr="007124F0" w:rsidRDefault="00832A7F" w:rsidP="0098675A">
      <w:pPr>
        <w:keepNext/>
        <w:keepLines/>
        <w:rPr>
          <w:rFonts w:ascii="Tahoma" w:hAnsi="Tahoma" w:cs="Tahoma"/>
        </w:rPr>
      </w:pPr>
    </w:p>
    <w:p w14:paraId="39615F3B" w14:textId="77777777" w:rsidR="00832A7F" w:rsidRPr="007124F0" w:rsidRDefault="00832A7F" w:rsidP="0098675A">
      <w:pPr>
        <w:keepNext/>
        <w:keepLines/>
        <w:rPr>
          <w:rFonts w:ascii="Tahoma" w:hAnsi="Tahoma" w:cs="Tahoma"/>
        </w:rPr>
      </w:pPr>
    </w:p>
    <w:p w14:paraId="678F3F96" w14:textId="77777777" w:rsidR="00832A7F" w:rsidRPr="007124F0" w:rsidRDefault="00832A7F" w:rsidP="0098675A">
      <w:pPr>
        <w:keepNext/>
        <w:keepLines/>
        <w:rPr>
          <w:rFonts w:ascii="Tahoma" w:hAnsi="Tahoma" w:cs="Tahoma"/>
        </w:rPr>
      </w:pPr>
      <w:r w:rsidRPr="007124F0">
        <w:rPr>
          <w:rFonts w:ascii="Tahoma" w:hAnsi="Tahoma" w:cs="Tahoma"/>
        </w:rPr>
        <w:t>S spoštovanjem!</w:t>
      </w:r>
    </w:p>
    <w:p w14:paraId="7D873F92" w14:textId="77777777" w:rsidR="00832A7F" w:rsidRPr="007124F0" w:rsidRDefault="00832A7F" w:rsidP="0098675A">
      <w:pPr>
        <w:keepNext/>
        <w:keepLines/>
        <w:autoSpaceDE w:val="0"/>
        <w:autoSpaceDN w:val="0"/>
        <w:adjustRightInd w:val="0"/>
        <w:rPr>
          <w:rFonts w:ascii="Tahoma" w:hAnsi="Tahoma" w:cs="Tahoma"/>
        </w:rPr>
      </w:pPr>
    </w:p>
    <w:p w14:paraId="489EBB53" w14:textId="77777777" w:rsidR="00832A7F" w:rsidRPr="007124F0" w:rsidRDefault="00832A7F" w:rsidP="0098675A">
      <w:pPr>
        <w:keepNext/>
        <w:keepLines/>
        <w:autoSpaceDE w:val="0"/>
        <w:autoSpaceDN w:val="0"/>
        <w:adjustRightInd w:val="0"/>
        <w:jc w:val="right"/>
        <w:rPr>
          <w:rFonts w:ascii="Tahoma,Bold" w:hAnsi="Tahoma,Bold" w:cs="Tahoma,Bold"/>
          <w:bCs/>
        </w:rPr>
      </w:pPr>
    </w:p>
    <w:p w14:paraId="0C853F97" w14:textId="77777777" w:rsidR="00832A7F" w:rsidRPr="007124F0" w:rsidRDefault="00832A7F" w:rsidP="0098675A">
      <w:pPr>
        <w:keepNext/>
        <w:keepLines/>
        <w:autoSpaceDE w:val="0"/>
        <w:autoSpaceDN w:val="0"/>
        <w:adjustRightInd w:val="0"/>
        <w:jc w:val="right"/>
        <w:rPr>
          <w:rFonts w:ascii="Tahoma,Bold" w:hAnsi="Tahoma,Bold" w:cs="Tahoma,Bold"/>
          <w:bCs/>
        </w:rPr>
      </w:pPr>
    </w:p>
    <w:p w14:paraId="6EE52E90" w14:textId="77777777" w:rsidR="00832A7F" w:rsidRPr="007124F0" w:rsidRDefault="00832A7F" w:rsidP="0098675A">
      <w:pPr>
        <w:keepNext/>
        <w:keepLines/>
        <w:autoSpaceDE w:val="0"/>
        <w:autoSpaceDN w:val="0"/>
        <w:adjustRightInd w:val="0"/>
        <w:jc w:val="right"/>
        <w:rPr>
          <w:rFonts w:ascii="Tahoma,Bold" w:hAnsi="Tahoma,Bold" w:cs="Tahoma,Bold"/>
          <w:bCs/>
        </w:rPr>
      </w:pPr>
    </w:p>
    <w:p w14:paraId="693838AE" w14:textId="77777777" w:rsidR="00832A7F" w:rsidRPr="007124F0" w:rsidRDefault="00832A7F" w:rsidP="0098675A">
      <w:pPr>
        <w:keepNext/>
        <w:keepLines/>
        <w:autoSpaceDE w:val="0"/>
        <w:autoSpaceDN w:val="0"/>
        <w:adjustRightInd w:val="0"/>
        <w:jc w:val="right"/>
        <w:rPr>
          <w:rFonts w:ascii="Tahoma,Bold" w:hAnsi="Tahoma,Bold" w:cs="Tahoma,Bold"/>
          <w:bCs/>
        </w:rPr>
      </w:pPr>
    </w:p>
    <w:p w14:paraId="318FD3ED" w14:textId="77777777" w:rsidR="00F7670E" w:rsidRPr="00C65BDE" w:rsidRDefault="008D6B1B" w:rsidP="0098675A">
      <w:pPr>
        <w:keepNext/>
        <w:keepLines/>
        <w:autoSpaceDE w:val="0"/>
        <w:autoSpaceDN w:val="0"/>
        <w:adjustRightInd w:val="0"/>
        <w:ind w:firstLine="5812"/>
        <w:rPr>
          <w:rFonts w:ascii="Tahoma" w:hAnsi="Tahoma" w:cs="Tahoma"/>
          <w:bCs/>
        </w:rPr>
      </w:pPr>
      <w:r w:rsidRPr="007124F0">
        <w:rPr>
          <w:rFonts w:ascii="Tahoma,Bold" w:hAnsi="Tahoma,Bold" w:cs="Tahoma,Bold"/>
          <w:bCs/>
        </w:rPr>
        <w:t xml:space="preserve">      </w:t>
      </w:r>
      <w:r w:rsidR="00373556" w:rsidRPr="007124F0">
        <w:rPr>
          <w:rFonts w:ascii="Tahoma,Bold" w:hAnsi="Tahoma,Bold" w:cs="Tahoma,Bold"/>
          <w:bCs/>
        </w:rPr>
        <w:t xml:space="preserve">  </w:t>
      </w:r>
      <w:r w:rsidR="00F7670E" w:rsidRPr="00C65BDE">
        <w:rPr>
          <w:rFonts w:ascii="Tahoma" w:hAnsi="Tahoma" w:cs="Tahoma"/>
          <w:bCs/>
        </w:rPr>
        <w:t xml:space="preserve">JAVNI HOLDING Ljubljana, </w:t>
      </w:r>
      <w:proofErr w:type="spellStart"/>
      <w:r w:rsidR="00F7670E" w:rsidRPr="00C65BDE">
        <w:rPr>
          <w:rFonts w:ascii="Tahoma" w:hAnsi="Tahoma" w:cs="Tahoma"/>
          <w:bCs/>
        </w:rPr>
        <w:t>d.o.o</w:t>
      </w:r>
      <w:proofErr w:type="spellEnd"/>
      <w:r w:rsidR="00F7670E" w:rsidRPr="00C65BDE">
        <w:rPr>
          <w:rFonts w:ascii="Tahoma" w:hAnsi="Tahoma" w:cs="Tahoma"/>
          <w:bCs/>
        </w:rPr>
        <w:t>.</w:t>
      </w:r>
    </w:p>
    <w:p w14:paraId="1C1998F5" w14:textId="77777777" w:rsidR="00F7670E" w:rsidRDefault="00F7670E" w:rsidP="0098675A">
      <w:pPr>
        <w:keepNext/>
        <w:keepLines/>
        <w:autoSpaceDE w:val="0"/>
        <w:autoSpaceDN w:val="0"/>
        <w:adjustRightInd w:val="0"/>
        <w:rPr>
          <w:rFonts w:ascii="Tahoma,Bold" w:hAnsi="Tahoma,Bold" w:cs="Tahoma,Bold"/>
          <w:bCs/>
        </w:rPr>
      </w:pPr>
      <w:r>
        <w:rPr>
          <w:rFonts w:ascii="Tahoma,Bold" w:hAnsi="Tahoma,Bold" w:cs="Tahoma,Bold"/>
          <w:bCs/>
        </w:rPr>
        <w:t xml:space="preserve"> </w:t>
      </w:r>
      <w:r>
        <w:rPr>
          <w:rFonts w:ascii="Tahoma,Bold" w:hAnsi="Tahoma,Bold" w:cs="Tahoma,Bold"/>
          <w:bCs/>
        </w:rPr>
        <w:tab/>
      </w:r>
      <w:r>
        <w:rPr>
          <w:rFonts w:ascii="Tahoma,Bold" w:hAnsi="Tahoma,Bold" w:cs="Tahoma,Bold"/>
          <w:bCs/>
        </w:rPr>
        <w:tab/>
      </w:r>
      <w:r>
        <w:rPr>
          <w:rFonts w:ascii="Tahoma,Bold" w:hAnsi="Tahoma,Bold" w:cs="Tahoma,Bold"/>
          <w:bCs/>
        </w:rPr>
        <w:tab/>
      </w:r>
      <w:r>
        <w:rPr>
          <w:rFonts w:ascii="Tahoma,Bold" w:hAnsi="Tahoma,Bold" w:cs="Tahoma,Bold"/>
          <w:bCs/>
        </w:rPr>
        <w:tab/>
      </w:r>
      <w:r>
        <w:rPr>
          <w:rFonts w:ascii="Tahoma,Bold" w:hAnsi="Tahoma,Bold" w:cs="Tahoma,Bold"/>
          <w:bCs/>
        </w:rPr>
        <w:tab/>
      </w:r>
      <w:r>
        <w:rPr>
          <w:rFonts w:ascii="Tahoma,Bold" w:hAnsi="Tahoma,Bold" w:cs="Tahoma,Bold"/>
          <w:bCs/>
        </w:rPr>
        <w:tab/>
      </w:r>
      <w:r>
        <w:rPr>
          <w:rFonts w:ascii="Tahoma,Bold" w:hAnsi="Tahoma,Bold" w:cs="Tahoma,Bold"/>
          <w:bCs/>
        </w:rPr>
        <w:tab/>
      </w:r>
      <w:r>
        <w:rPr>
          <w:rFonts w:ascii="Tahoma,Bold" w:hAnsi="Tahoma,Bold" w:cs="Tahoma,Bold"/>
          <w:bCs/>
        </w:rPr>
        <w:tab/>
        <w:t xml:space="preserve">           </w:t>
      </w:r>
      <w:r w:rsidR="008D6B1B" w:rsidRPr="007124F0">
        <w:rPr>
          <w:rFonts w:ascii="Tahoma,Bold" w:hAnsi="Tahoma,Bold" w:cs="Tahoma,Bold"/>
          <w:bCs/>
        </w:rPr>
        <w:t>Direktor</w:t>
      </w:r>
    </w:p>
    <w:p w14:paraId="2912F069" w14:textId="437BD056" w:rsidR="00832A7F" w:rsidRDefault="00F7670E" w:rsidP="0098675A">
      <w:pPr>
        <w:keepNext/>
        <w:keepLines/>
        <w:autoSpaceDE w:val="0"/>
        <w:autoSpaceDN w:val="0"/>
        <w:adjustRightInd w:val="0"/>
        <w:ind w:left="4956" w:firstLine="708"/>
        <w:rPr>
          <w:rFonts w:ascii="Tahoma,Bold" w:hAnsi="Tahoma,Bold" w:cs="Tahoma,Bold"/>
          <w:bCs/>
        </w:rPr>
      </w:pPr>
      <w:r>
        <w:rPr>
          <w:rFonts w:ascii="Tahoma,Bold" w:hAnsi="Tahoma,Bold" w:cs="Tahoma,Bold"/>
          <w:bCs/>
        </w:rPr>
        <w:t xml:space="preserve">           </w:t>
      </w:r>
      <w:proofErr w:type="spellStart"/>
      <w:r w:rsidR="004D2B25" w:rsidRPr="007124F0">
        <w:rPr>
          <w:rFonts w:ascii="Tahoma,Bold" w:hAnsi="Tahoma,Bold" w:cs="Tahoma,Bold"/>
          <w:bCs/>
        </w:rPr>
        <w:t>l.r</w:t>
      </w:r>
      <w:proofErr w:type="spellEnd"/>
      <w:r w:rsidR="004D2B25" w:rsidRPr="007124F0">
        <w:rPr>
          <w:rFonts w:ascii="Tahoma,Bold" w:hAnsi="Tahoma,Bold" w:cs="Tahoma,Bold"/>
          <w:bCs/>
        </w:rPr>
        <w:t>.</w:t>
      </w:r>
      <w:r w:rsidR="008D6B1B" w:rsidRPr="007124F0">
        <w:rPr>
          <w:rFonts w:ascii="Tahoma,Bold" w:hAnsi="Tahoma,Bold" w:cs="Tahoma,Bold"/>
          <w:bCs/>
        </w:rPr>
        <w:t xml:space="preserve"> Krištof Mlakar</w:t>
      </w:r>
    </w:p>
    <w:p w14:paraId="569DA9CF" w14:textId="77777777" w:rsidR="00E55BC6" w:rsidRDefault="00E55BC6" w:rsidP="0098675A">
      <w:pPr>
        <w:keepNext/>
        <w:keepLines/>
        <w:ind w:left="6372"/>
        <w:rPr>
          <w:rFonts w:ascii="Tahoma,Bold" w:hAnsi="Tahoma,Bold" w:cs="Tahoma,Bold"/>
          <w:bCs/>
        </w:rPr>
      </w:pPr>
    </w:p>
    <w:p w14:paraId="798856D8" w14:textId="77777777" w:rsidR="00E55BC6" w:rsidRDefault="00E55BC6" w:rsidP="0098675A">
      <w:pPr>
        <w:keepNext/>
        <w:keepLines/>
        <w:ind w:left="6372"/>
        <w:rPr>
          <w:rFonts w:ascii="Tahoma,Bold" w:hAnsi="Tahoma,Bold" w:cs="Tahoma,Bold"/>
          <w:bCs/>
        </w:rPr>
      </w:pPr>
    </w:p>
    <w:p w14:paraId="7E7884D7" w14:textId="77777777" w:rsidR="00E55BC6" w:rsidRDefault="00E55BC6" w:rsidP="0098675A">
      <w:pPr>
        <w:keepNext/>
        <w:keepLines/>
        <w:ind w:left="6372"/>
        <w:rPr>
          <w:rFonts w:ascii="Tahoma,Bold" w:hAnsi="Tahoma,Bold" w:cs="Tahoma,Bold"/>
          <w:bCs/>
        </w:rPr>
      </w:pPr>
    </w:p>
    <w:p w14:paraId="708D2D5B" w14:textId="77777777" w:rsidR="00E55BC6" w:rsidRDefault="00E55BC6" w:rsidP="0098675A">
      <w:pPr>
        <w:keepNext/>
        <w:keepLines/>
        <w:ind w:left="6372"/>
        <w:rPr>
          <w:rFonts w:ascii="Tahoma,Bold" w:hAnsi="Tahoma,Bold" w:cs="Tahoma,Bold"/>
          <w:bCs/>
        </w:rPr>
      </w:pPr>
    </w:p>
    <w:p w14:paraId="7311E2A2" w14:textId="77777777" w:rsidR="00E55BC6" w:rsidRDefault="00E55BC6" w:rsidP="0098675A">
      <w:pPr>
        <w:keepNext/>
        <w:keepLines/>
        <w:ind w:left="6372"/>
        <w:rPr>
          <w:rFonts w:ascii="Tahoma,Bold" w:hAnsi="Tahoma,Bold" w:cs="Tahoma,Bold"/>
          <w:bCs/>
        </w:rPr>
      </w:pPr>
    </w:p>
    <w:bookmarkEnd w:id="0"/>
    <w:p w14:paraId="304C8B43" w14:textId="77777777" w:rsidR="006402A9" w:rsidRPr="007124F0" w:rsidRDefault="006402A9" w:rsidP="0098675A">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038760C9" w14:textId="77777777" w:rsidR="00832A7F" w:rsidRPr="007124F0" w:rsidRDefault="00267A10" w:rsidP="0098675A">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7B98B185" w14:textId="77777777" w:rsidR="00832A7F" w:rsidRPr="007124F0" w:rsidRDefault="00832A7F" w:rsidP="0098675A">
      <w:pPr>
        <w:keepNext/>
        <w:keepLines/>
        <w:jc w:val="both"/>
        <w:rPr>
          <w:rFonts w:ascii="Tahoma" w:hAnsi="Tahoma" w:cs="Tahoma"/>
          <w:b/>
          <w:sz w:val="18"/>
        </w:rPr>
      </w:pPr>
    </w:p>
    <w:p w14:paraId="2BDF257E" w14:textId="77777777" w:rsidR="00D61FBD" w:rsidRPr="007124F0" w:rsidRDefault="00832A7F" w:rsidP="0098675A">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2AAE1516" w14:textId="77777777" w:rsidR="00074B25" w:rsidRDefault="00074B25" w:rsidP="0098675A">
      <w:pPr>
        <w:keepNext/>
        <w:keepLines/>
        <w:jc w:val="both"/>
        <w:rPr>
          <w:rFonts w:ascii="Tahoma" w:hAnsi="Tahoma" w:cs="Tahoma"/>
          <w:b/>
          <w:sz w:val="18"/>
        </w:rPr>
      </w:pPr>
    </w:p>
    <w:p w14:paraId="736BBD50" w14:textId="77777777" w:rsidR="00D91606" w:rsidRPr="00B30B7F" w:rsidRDefault="00D91606" w:rsidP="0098675A">
      <w:pPr>
        <w:keepNext/>
        <w:keepLines/>
        <w:tabs>
          <w:tab w:val="left" w:pos="3139"/>
        </w:tabs>
        <w:jc w:val="both"/>
        <w:rPr>
          <w:rFonts w:ascii="Tahoma" w:hAnsi="Tahoma" w:cs="Tahoma"/>
        </w:rPr>
      </w:pPr>
      <w:r>
        <w:rPr>
          <w:rFonts w:ascii="Tahoma" w:hAnsi="Tahoma" w:cs="Tahoma"/>
        </w:rPr>
        <w:t xml:space="preserve">Predmet javnega naročila je </w:t>
      </w:r>
      <w:r w:rsidRPr="00B30B7F">
        <w:rPr>
          <w:rFonts w:ascii="Tahoma" w:hAnsi="Tahoma" w:cs="Tahoma"/>
        </w:rPr>
        <w:t>»Dobava električnih kablov, cevi in pripadajočega materiala« (v nadaljevanju tudi: Dobava e</w:t>
      </w:r>
      <w:r>
        <w:rPr>
          <w:rFonts w:ascii="Tahoma" w:hAnsi="Tahoma" w:cs="Tahoma"/>
        </w:rPr>
        <w:t>lektričnih kablov) za obdobje štiriindvajset (24)</w:t>
      </w:r>
      <w:r w:rsidRPr="00B30B7F">
        <w:rPr>
          <w:rFonts w:ascii="Tahoma" w:hAnsi="Tahoma" w:cs="Tahoma"/>
        </w:rPr>
        <w:t xml:space="preserve"> mesecev od dneva sklenitve okvirnega sporazuma</w:t>
      </w:r>
      <w:r w:rsidRPr="00D91606">
        <w:rPr>
          <w:rFonts w:ascii="Tahoma" w:hAnsi="Tahoma" w:cs="Tahoma"/>
        </w:rPr>
        <w:t xml:space="preserve"> </w:t>
      </w:r>
      <w:r w:rsidRPr="007124F0">
        <w:rPr>
          <w:rFonts w:ascii="Tahoma" w:hAnsi="Tahoma" w:cs="Tahoma"/>
        </w:rPr>
        <w:t>oziroma najkasneje do izčrpanja ocenjene vrednosti javnega naročila, kar nastopi prej.</w:t>
      </w:r>
    </w:p>
    <w:p w14:paraId="074A9B7B" w14:textId="77777777" w:rsidR="00D91606" w:rsidRPr="00B30B7F" w:rsidRDefault="00D91606" w:rsidP="0098675A">
      <w:pPr>
        <w:keepNext/>
        <w:keepLines/>
        <w:tabs>
          <w:tab w:val="left" w:pos="3139"/>
        </w:tabs>
        <w:jc w:val="both"/>
        <w:rPr>
          <w:rFonts w:ascii="Tahoma" w:hAnsi="Tahoma" w:cs="Tahoma"/>
        </w:rPr>
      </w:pPr>
    </w:p>
    <w:p w14:paraId="543B6312" w14:textId="77777777" w:rsidR="00D91606" w:rsidRDefault="00D91606" w:rsidP="0098675A">
      <w:pPr>
        <w:keepNext/>
        <w:keepLines/>
        <w:jc w:val="both"/>
        <w:rPr>
          <w:rFonts w:ascii="Tahoma" w:hAnsi="Tahoma" w:cs="Tahoma"/>
        </w:rPr>
      </w:pPr>
      <w:r w:rsidRPr="00B30B7F">
        <w:rPr>
          <w:rFonts w:ascii="Tahoma" w:hAnsi="Tahoma" w:cs="Tahoma"/>
        </w:rPr>
        <w:t xml:space="preserve">Podrobni opis predmeta javnega naročila je razviden </w:t>
      </w:r>
      <w:r w:rsidRPr="007124F0">
        <w:rPr>
          <w:rFonts w:ascii="Tahoma" w:hAnsi="Tahoma" w:cs="Tahoma"/>
        </w:rPr>
        <w:t xml:space="preserve">v točki 2. razpisne dokumentacije in v ponudbenem predračunu, ki je kot priloga sestavni del te razpisne dokumentacije.  </w:t>
      </w:r>
    </w:p>
    <w:p w14:paraId="05549BE2" w14:textId="77777777" w:rsidR="00D91606" w:rsidRPr="007124F0" w:rsidRDefault="00D91606" w:rsidP="0098675A">
      <w:pPr>
        <w:keepNext/>
        <w:keepLines/>
        <w:jc w:val="both"/>
        <w:rPr>
          <w:rFonts w:ascii="Tahoma" w:hAnsi="Tahoma" w:cs="Tahoma"/>
        </w:rPr>
      </w:pPr>
    </w:p>
    <w:p w14:paraId="19ECE7A0" w14:textId="77777777" w:rsidR="00D91606" w:rsidRPr="00B30B7F" w:rsidRDefault="00D91606" w:rsidP="0098675A">
      <w:pPr>
        <w:keepNext/>
        <w:keepLines/>
        <w:tabs>
          <w:tab w:val="left" w:pos="3139"/>
        </w:tabs>
        <w:jc w:val="both"/>
        <w:rPr>
          <w:rFonts w:ascii="Tahoma" w:hAnsi="Tahoma" w:cs="Tahoma"/>
        </w:rPr>
      </w:pPr>
      <w:r w:rsidRPr="00B30B7F">
        <w:rPr>
          <w:rFonts w:ascii="Tahoma" w:hAnsi="Tahoma" w:cs="Tahoma"/>
        </w:rPr>
        <w:t xml:space="preserve">Količine, navedene v ponudbenem predračunu so okvirne in odvisne od dejanskih potreb naročnika v obdobju veljavnosti okvirnega sporazuma. </w:t>
      </w:r>
    </w:p>
    <w:p w14:paraId="307E9348" w14:textId="77777777" w:rsidR="00D91606" w:rsidRPr="00B30B7F" w:rsidRDefault="00D91606" w:rsidP="0098675A">
      <w:pPr>
        <w:keepNext/>
        <w:keepLines/>
        <w:tabs>
          <w:tab w:val="left" w:pos="3139"/>
        </w:tabs>
        <w:jc w:val="both"/>
        <w:rPr>
          <w:rFonts w:ascii="Tahoma" w:hAnsi="Tahoma" w:cs="Tahoma"/>
        </w:rPr>
      </w:pPr>
    </w:p>
    <w:p w14:paraId="02E506CE" w14:textId="77777777" w:rsidR="00D91606" w:rsidRPr="00D80CB1" w:rsidRDefault="00D91606" w:rsidP="0098675A">
      <w:pPr>
        <w:keepNext/>
        <w:keepLines/>
        <w:tabs>
          <w:tab w:val="left" w:pos="3139"/>
        </w:tabs>
        <w:jc w:val="both"/>
        <w:rPr>
          <w:rFonts w:ascii="Tahoma" w:hAnsi="Tahoma" w:cs="Tahoma"/>
        </w:rPr>
      </w:pPr>
      <w:r w:rsidRPr="00B30B7F">
        <w:rPr>
          <w:rFonts w:ascii="Tahoma" w:hAnsi="Tahoma" w:cs="Tahoma"/>
        </w:rPr>
        <w:t>Ponudnik mora pri pripravi ponudbe in določanju ponudbene cene upoštevati vse materialne in nematerialne stroške, ki bodo potrebni za kvalitetno in pravočasno dobavo blaga, ki je predmet javnega naročila, vključno s</w:t>
      </w:r>
      <w:r w:rsidRPr="00D80CB1">
        <w:rPr>
          <w:rFonts w:ascii="Tahoma" w:hAnsi="Tahoma" w:cs="Tahoma"/>
        </w:rPr>
        <w:t xml:space="preserve"> stroški dela, stroški dobave, stroški izdelave ponudbene dokumentacije in vsemi ostalimi stroški, ki bodo nastali izbranemu ponudniku pri izvedbi predmeta javnega naročila.</w:t>
      </w:r>
    </w:p>
    <w:p w14:paraId="2742B18D" w14:textId="77777777" w:rsidR="00D91606" w:rsidRPr="001B6441" w:rsidRDefault="00D91606" w:rsidP="0098675A">
      <w:pPr>
        <w:keepNext/>
        <w:keepLines/>
        <w:tabs>
          <w:tab w:val="left" w:pos="3139"/>
        </w:tabs>
        <w:jc w:val="both"/>
      </w:pPr>
    </w:p>
    <w:p w14:paraId="44A24837" w14:textId="77777777" w:rsidR="00D91606" w:rsidRDefault="00D91606" w:rsidP="0098675A">
      <w:pPr>
        <w:keepNext/>
        <w:keepLines/>
        <w:jc w:val="both"/>
        <w:rPr>
          <w:rFonts w:ascii="Tahoma" w:hAnsi="Tahoma" w:cs="Tahoma"/>
        </w:rPr>
      </w:pPr>
      <w:r w:rsidRPr="00E5130C">
        <w:rPr>
          <w:rFonts w:ascii="Tahoma" w:hAnsi="Tahoma" w:cs="Tahoma"/>
        </w:rPr>
        <w:t>Ponudnik mora v času veljavnosti okvirnega sporazuma zagotavljati fiksnost cen</w:t>
      </w:r>
      <w:r>
        <w:rPr>
          <w:rFonts w:ascii="Tahoma" w:hAnsi="Tahoma" w:cs="Tahoma"/>
        </w:rPr>
        <w:t>, razen v primeru znižanja cen</w:t>
      </w:r>
      <w:r w:rsidRPr="00E5130C">
        <w:rPr>
          <w:rFonts w:ascii="Tahoma" w:hAnsi="Tahoma" w:cs="Tahoma"/>
        </w:rPr>
        <w:t xml:space="preserve">. </w:t>
      </w:r>
    </w:p>
    <w:p w14:paraId="20B9363B" w14:textId="77777777" w:rsidR="00D61FBD" w:rsidRPr="007124F0" w:rsidRDefault="00D61FBD" w:rsidP="0098675A">
      <w:pPr>
        <w:keepNext/>
        <w:keepLines/>
        <w:jc w:val="both"/>
        <w:rPr>
          <w:rFonts w:ascii="Tahoma" w:hAnsi="Tahoma"/>
          <w:sz w:val="18"/>
        </w:rPr>
      </w:pPr>
    </w:p>
    <w:p w14:paraId="7C623D83" w14:textId="77777777" w:rsidR="00D61FBD" w:rsidRPr="007124F0" w:rsidRDefault="00D61FBD" w:rsidP="0098675A">
      <w:pPr>
        <w:keepNext/>
        <w:keepLines/>
        <w:jc w:val="both"/>
        <w:rPr>
          <w:rFonts w:ascii="Tahoma" w:hAnsi="Tahoma" w:cs="Tahoma"/>
          <w:i/>
          <w:u w:val="single"/>
        </w:rPr>
      </w:pPr>
      <w:r w:rsidRPr="007124F0">
        <w:rPr>
          <w:rFonts w:ascii="Tahoma" w:hAnsi="Tahoma" w:cs="Tahoma"/>
          <w:i/>
          <w:u w:val="single"/>
        </w:rPr>
        <w:t>Razpisna dokumentacija v nadaljevanju določa predmet (vsebino) javnega naročila ter zahteve in pogoje naročnika za izbiro ponudnika</w:t>
      </w:r>
      <w:r w:rsidR="00D91606">
        <w:rPr>
          <w:rFonts w:ascii="Tahoma" w:hAnsi="Tahoma" w:cs="Tahoma"/>
          <w:i/>
          <w:u w:val="single"/>
        </w:rPr>
        <w:t>.</w:t>
      </w:r>
      <w:r w:rsidRPr="007124F0">
        <w:rPr>
          <w:rFonts w:ascii="Tahoma" w:hAnsi="Tahoma" w:cs="Tahoma"/>
        </w:rPr>
        <w:t xml:space="preserve"> </w:t>
      </w:r>
    </w:p>
    <w:p w14:paraId="5FDEC0C0" w14:textId="77777777" w:rsidR="00BA0C16" w:rsidRPr="007124F0" w:rsidRDefault="00BA0C16" w:rsidP="0098675A">
      <w:pPr>
        <w:keepNext/>
        <w:keepLines/>
        <w:jc w:val="both"/>
        <w:rPr>
          <w:rFonts w:ascii="Tahoma" w:hAnsi="Tahoma" w:cs="Tahoma"/>
        </w:rPr>
      </w:pPr>
    </w:p>
    <w:p w14:paraId="7F9570D2" w14:textId="77777777" w:rsidR="00832A7F" w:rsidRPr="007124F0" w:rsidRDefault="00832A7F" w:rsidP="0098675A">
      <w:pPr>
        <w:keepNext/>
        <w:keepLines/>
        <w:numPr>
          <w:ilvl w:val="1"/>
          <w:numId w:val="2"/>
        </w:numPr>
        <w:jc w:val="both"/>
        <w:rPr>
          <w:rFonts w:ascii="Tahoma" w:hAnsi="Tahoma" w:cs="Tahoma"/>
          <w:b/>
        </w:rPr>
      </w:pPr>
      <w:r w:rsidRPr="007124F0">
        <w:rPr>
          <w:rFonts w:ascii="Tahoma" w:hAnsi="Tahoma" w:cs="Tahoma"/>
          <w:b/>
        </w:rPr>
        <w:t>Podatki o naročniku</w:t>
      </w:r>
    </w:p>
    <w:p w14:paraId="231617C9" w14:textId="77777777" w:rsidR="00832A7F" w:rsidRPr="007124F0" w:rsidRDefault="00832A7F" w:rsidP="0098675A">
      <w:pPr>
        <w:keepNext/>
        <w:keepLines/>
        <w:jc w:val="both"/>
        <w:rPr>
          <w:rFonts w:ascii="Tahoma" w:hAnsi="Tahoma" w:cs="Tahoma"/>
          <w:sz w:val="18"/>
        </w:rPr>
      </w:pPr>
    </w:p>
    <w:p w14:paraId="219B384A" w14:textId="4DE5354E" w:rsidR="00D91606" w:rsidRPr="007A7C0C" w:rsidRDefault="00D91606" w:rsidP="0098675A">
      <w:pPr>
        <w:keepNext/>
        <w:keepLines/>
        <w:jc w:val="both"/>
        <w:rPr>
          <w:rFonts w:ascii="Tahoma" w:hAnsi="Tahoma" w:cs="Tahoma"/>
          <w:b/>
          <w:snapToGrid w:val="0"/>
          <w:sz w:val="18"/>
          <w:szCs w:val="18"/>
        </w:rPr>
      </w:pPr>
      <w:r w:rsidRPr="00C8579C">
        <w:rPr>
          <w:rFonts w:ascii="Tahoma" w:hAnsi="Tahoma" w:cs="Tahoma"/>
        </w:rPr>
        <w:t xml:space="preserve">Naročnik javnega naročila je </w:t>
      </w:r>
      <w:r w:rsidRPr="007A7C0C">
        <w:rPr>
          <w:rFonts w:ascii="Tahoma" w:hAnsi="Tahoma" w:cs="Tahoma"/>
          <w:b/>
          <w:bCs/>
          <w:noProof/>
        </w:rPr>
        <w:t>Javno podjetje Lj</w:t>
      </w:r>
      <w:r>
        <w:rPr>
          <w:rFonts w:ascii="Tahoma" w:hAnsi="Tahoma" w:cs="Tahoma"/>
          <w:b/>
          <w:bCs/>
          <w:noProof/>
        </w:rPr>
        <w:t>ubljanska parkirišča in tržnice</w:t>
      </w:r>
      <w:r w:rsidRPr="007A7C0C">
        <w:rPr>
          <w:rFonts w:ascii="Tahoma" w:hAnsi="Tahoma" w:cs="Tahoma"/>
          <w:b/>
          <w:bCs/>
          <w:noProof/>
        </w:rPr>
        <w:t xml:space="preserve"> d.o.o.</w:t>
      </w:r>
      <w:r w:rsidRPr="00C8579C">
        <w:rPr>
          <w:rFonts w:ascii="Tahoma" w:hAnsi="Tahoma" w:cs="Tahoma"/>
          <w:bCs/>
          <w:noProof/>
        </w:rPr>
        <w:t xml:space="preserve">, </w:t>
      </w:r>
      <w:r>
        <w:rPr>
          <w:rFonts w:ascii="Tahoma" w:hAnsi="Tahoma" w:cs="Tahoma"/>
          <w:bCs/>
          <w:noProof/>
        </w:rPr>
        <w:t>Kopitarjeva ulica 2</w:t>
      </w:r>
      <w:r w:rsidRPr="00C8579C">
        <w:rPr>
          <w:rFonts w:ascii="Tahoma" w:hAnsi="Tahoma" w:cs="Tahoma"/>
          <w:bCs/>
          <w:noProof/>
        </w:rPr>
        <w:t>, 1000 Ljubljana</w:t>
      </w:r>
      <w:r w:rsidRPr="00C8579C">
        <w:rPr>
          <w:rFonts w:ascii="Tahoma" w:hAnsi="Tahoma" w:cs="Tahoma"/>
        </w:rPr>
        <w:t xml:space="preserve">, </w:t>
      </w:r>
      <w:r w:rsidRPr="00C46133">
        <w:rPr>
          <w:rFonts w:ascii="Tahoma" w:hAnsi="Tahoma" w:cs="Tahoma"/>
        </w:rPr>
        <w:t>ki je na podlagi pooblastila preneslo izvedbo postopk</w:t>
      </w:r>
      <w:r w:rsidR="00133194">
        <w:rPr>
          <w:rFonts w:ascii="Tahoma" w:hAnsi="Tahoma" w:cs="Tahoma"/>
        </w:rPr>
        <w:t>a</w:t>
      </w:r>
      <w:r w:rsidRPr="00C46133">
        <w:rPr>
          <w:rFonts w:ascii="Tahoma" w:hAnsi="Tahoma" w:cs="Tahoma"/>
        </w:rPr>
        <w:t xml:space="preserve"> oddaje predmetnega javnega naročila na JAVNI HOLDING Ljubljana, </w:t>
      </w:r>
      <w:proofErr w:type="spellStart"/>
      <w:r w:rsidRPr="00C46133">
        <w:rPr>
          <w:rFonts w:ascii="Tahoma" w:hAnsi="Tahoma" w:cs="Tahoma"/>
        </w:rPr>
        <w:t>d.o.o</w:t>
      </w:r>
      <w:proofErr w:type="spellEnd"/>
      <w:r w:rsidRPr="00C46133">
        <w:rPr>
          <w:rFonts w:ascii="Tahoma" w:hAnsi="Tahoma" w:cs="Tahoma"/>
        </w:rPr>
        <w:t>., Verovškova ulica 70, 1000 Ljubljana</w:t>
      </w:r>
      <w:r w:rsidRPr="00C8579C">
        <w:rPr>
          <w:rFonts w:ascii="Tahoma" w:hAnsi="Tahoma" w:cs="Tahoma"/>
        </w:rPr>
        <w:t xml:space="preserve">. </w:t>
      </w:r>
    </w:p>
    <w:p w14:paraId="5ACB202F" w14:textId="77777777" w:rsidR="004055E7" w:rsidRPr="007124F0" w:rsidRDefault="004055E7" w:rsidP="0098675A">
      <w:pPr>
        <w:keepNext/>
        <w:keepLines/>
        <w:jc w:val="both"/>
        <w:rPr>
          <w:rFonts w:ascii="Tahoma" w:hAnsi="Tahoma" w:cs="Tahoma"/>
          <w:sz w:val="18"/>
        </w:rPr>
      </w:pPr>
    </w:p>
    <w:p w14:paraId="3D9E98D8" w14:textId="77777777" w:rsidR="00832A7F" w:rsidRPr="007124F0" w:rsidRDefault="00832A7F" w:rsidP="0098675A">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085A7448" w14:textId="77777777" w:rsidR="00832A7F" w:rsidRPr="007124F0" w:rsidRDefault="00832A7F" w:rsidP="0098675A">
      <w:pPr>
        <w:keepNext/>
        <w:keepLines/>
        <w:jc w:val="both"/>
        <w:rPr>
          <w:rFonts w:ascii="Tahoma" w:hAnsi="Tahoma" w:cs="Tahoma"/>
          <w:sz w:val="18"/>
        </w:rPr>
      </w:pPr>
    </w:p>
    <w:p w14:paraId="112BB185" w14:textId="77777777" w:rsidR="002E69DE" w:rsidRPr="007124F0" w:rsidRDefault="002E69DE" w:rsidP="0098675A">
      <w:pPr>
        <w:keepNext/>
        <w:keepLines/>
        <w:jc w:val="both"/>
        <w:rPr>
          <w:rFonts w:ascii="Tahoma" w:hAnsi="Tahoma" w:cs="Tahoma"/>
        </w:rPr>
      </w:pPr>
      <w:r w:rsidRPr="007124F0">
        <w:rPr>
          <w:rFonts w:ascii="Tahoma" w:hAnsi="Tahoma" w:cs="Tahoma"/>
        </w:rPr>
        <w:t>Javno naročilo se izvaja skladno s določbami:</w:t>
      </w:r>
    </w:p>
    <w:p w14:paraId="5445FA1B" w14:textId="77777777" w:rsidR="002E69DE" w:rsidRPr="007124F0" w:rsidRDefault="002E69DE" w:rsidP="0098675A">
      <w:pPr>
        <w:keepNext/>
        <w:keepLines/>
        <w:numPr>
          <w:ilvl w:val="0"/>
          <w:numId w:val="3"/>
        </w:numPr>
        <w:ind w:left="567"/>
        <w:jc w:val="both"/>
        <w:rPr>
          <w:rFonts w:ascii="Tahoma" w:hAnsi="Tahoma" w:cs="Tahoma"/>
        </w:rPr>
      </w:pPr>
      <w:r w:rsidRPr="007124F0">
        <w:rPr>
          <w:rFonts w:ascii="Tahoma" w:hAnsi="Tahoma" w:cs="Tahoma"/>
        </w:rPr>
        <w:t>Zakona o javnem naročanju (Ur. l. RS, št. 91/15 in nadaljnji; v nadaljevanju: ZJN-3),</w:t>
      </w:r>
    </w:p>
    <w:p w14:paraId="1B98BFE4" w14:textId="77777777" w:rsidR="002E69DE" w:rsidRPr="007124F0" w:rsidRDefault="002E69DE" w:rsidP="0098675A">
      <w:pPr>
        <w:keepNext/>
        <w:keepLines/>
        <w:numPr>
          <w:ilvl w:val="0"/>
          <w:numId w:val="3"/>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4E065EC0" w14:textId="77777777" w:rsidR="002E69DE" w:rsidRPr="007124F0" w:rsidRDefault="002E69DE" w:rsidP="0098675A">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656DCC2E" w14:textId="77777777" w:rsidR="002E69DE" w:rsidRPr="007124F0" w:rsidRDefault="002E69DE" w:rsidP="0098675A">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403EF826" w14:textId="77777777" w:rsidR="00D1288B" w:rsidRPr="007124F0" w:rsidRDefault="00D1288B" w:rsidP="0098675A">
      <w:pPr>
        <w:keepNext/>
        <w:keepLines/>
        <w:jc w:val="both"/>
        <w:rPr>
          <w:rFonts w:ascii="Tahoma" w:hAnsi="Tahoma" w:cs="Tahoma"/>
          <w:sz w:val="16"/>
        </w:rPr>
      </w:pPr>
    </w:p>
    <w:p w14:paraId="4AC291CF" w14:textId="77777777" w:rsidR="002E69DE" w:rsidRPr="007124F0" w:rsidRDefault="002E69DE" w:rsidP="0098675A">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2560A165" w14:textId="77777777" w:rsidR="002E69DE" w:rsidRPr="007124F0" w:rsidRDefault="0008533C" w:rsidP="0098675A">
      <w:pPr>
        <w:keepNext/>
        <w:keepLines/>
        <w:jc w:val="both"/>
        <w:rPr>
          <w:rFonts w:ascii="Tahoma" w:hAnsi="Tahoma" w:cs="Tahoma"/>
        </w:rPr>
      </w:pPr>
      <w:r w:rsidRPr="007124F0">
        <w:rPr>
          <w:rFonts w:ascii="Tahoma" w:hAnsi="Tahoma" w:cs="Tahoma"/>
        </w:rPr>
        <w:t xml:space="preserve"> </w:t>
      </w:r>
    </w:p>
    <w:p w14:paraId="071C6873" w14:textId="77777777" w:rsidR="002E69DE" w:rsidRPr="007124F0" w:rsidRDefault="002E69DE" w:rsidP="0098675A">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67DFC590" w14:textId="77777777" w:rsidR="00182268" w:rsidRPr="007124F0" w:rsidRDefault="00182268" w:rsidP="0098675A">
      <w:pPr>
        <w:keepNext/>
        <w:keepLines/>
        <w:jc w:val="both"/>
        <w:rPr>
          <w:rFonts w:ascii="Tahoma" w:hAnsi="Tahoma" w:cs="Tahoma"/>
        </w:rPr>
      </w:pPr>
    </w:p>
    <w:p w14:paraId="0EAB1196" w14:textId="77777777" w:rsidR="0048450B" w:rsidRPr="007124F0" w:rsidRDefault="002E69DE" w:rsidP="0098675A">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3CE6D06" w14:textId="77777777" w:rsidR="00182268" w:rsidRPr="007124F0" w:rsidRDefault="00182268" w:rsidP="0098675A">
      <w:pPr>
        <w:keepNext/>
        <w:keepLines/>
        <w:jc w:val="both"/>
        <w:rPr>
          <w:rFonts w:ascii="Tahoma" w:hAnsi="Tahoma" w:cs="Tahoma"/>
        </w:rPr>
      </w:pPr>
    </w:p>
    <w:p w14:paraId="31396E99" w14:textId="77777777" w:rsidR="00FD688C" w:rsidRPr="007124F0" w:rsidRDefault="00D91606" w:rsidP="0098675A">
      <w:pPr>
        <w:keepNext/>
        <w:keepLines/>
        <w:numPr>
          <w:ilvl w:val="2"/>
          <w:numId w:val="2"/>
        </w:numPr>
        <w:jc w:val="both"/>
        <w:rPr>
          <w:rFonts w:ascii="Tahoma" w:hAnsi="Tahoma" w:cs="Tahoma"/>
          <w:b/>
        </w:rPr>
      </w:pPr>
      <w:r>
        <w:rPr>
          <w:rFonts w:ascii="Tahoma" w:hAnsi="Tahoma" w:cs="Tahoma"/>
          <w:b/>
        </w:rPr>
        <w:t>Okvirni sporazum</w:t>
      </w:r>
    </w:p>
    <w:p w14:paraId="0354C13F" w14:textId="77777777" w:rsidR="00FD688C" w:rsidRPr="007124F0" w:rsidRDefault="00FD688C" w:rsidP="0098675A">
      <w:pPr>
        <w:keepNext/>
        <w:keepLines/>
        <w:jc w:val="both"/>
        <w:rPr>
          <w:rFonts w:ascii="Tahoma" w:hAnsi="Tahoma" w:cs="Tahoma"/>
        </w:rPr>
      </w:pPr>
    </w:p>
    <w:p w14:paraId="6586434F" w14:textId="77777777" w:rsidR="00D91606" w:rsidRPr="00C8579C" w:rsidRDefault="00D91606" w:rsidP="0098675A">
      <w:pPr>
        <w:keepNext/>
        <w:keepLines/>
        <w:jc w:val="both"/>
        <w:rPr>
          <w:rFonts w:ascii="Tahoma" w:hAnsi="Tahoma" w:cs="Tahoma"/>
        </w:rPr>
      </w:pPr>
      <w:r>
        <w:rPr>
          <w:rFonts w:ascii="Tahoma" w:hAnsi="Tahoma" w:cs="Tahoma"/>
        </w:rPr>
        <w:t>Okvirni sporazum</w:t>
      </w:r>
      <w:r w:rsidRPr="009D1DC5">
        <w:rPr>
          <w:rFonts w:ascii="Tahoma" w:hAnsi="Tahoma" w:cs="Tahoma"/>
        </w:rPr>
        <w:t xml:space="preserve"> z izbranim ponudnikom bo podpisal zakoniti zastopnik naročnika.</w:t>
      </w:r>
    </w:p>
    <w:p w14:paraId="6AD11B18" w14:textId="77777777" w:rsidR="00D91606" w:rsidRPr="00C8579C" w:rsidRDefault="00D91606" w:rsidP="0098675A">
      <w:pPr>
        <w:keepNext/>
        <w:keepLines/>
        <w:jc w:val="both"/>
        <w:rPr>
          <w:rFonts w:ascii="Tahoma" w:hAnsi="Tahoma" w:cs="Tahoma"/>
        </w:rPr>
      </w:pPr>
    </w:p>
    <w:p w14:paraId="7309600D" w14:textId="77777777" w:rsidR="00D91606" w:rsidRDefault="00D91606" w:rsidP="0098675A">
      <w:pPr>
        <w:keepNext/>
        <w:keepLines/>
        <w:jc w:val="both"/>
        <w:rPr>
          <w:rFonts w:ascii="Tahoma" w:hAnsi="Tahoma" w:cs="Tahoma"/>
        </w:rPr>
      </w:pPr>
      <w:r>
        <w:rPr>
          <w:rFonts w:ascii="Tahoma" w:hAnsi="Tahoma" w:cs="Tahoma"/>
        </w:rPr>
        <w:t>Okvirni sporazum</w:t>
      </w:r>
      <w:r w:rsidRPr="009D1DC5">
        <w:rPr>
          <w:rFonts w:ascii="Tahoma" w:hAnsi="Tahoma" w:cs="Tahoma"/>
        </w:rPr>
        <w:t xml:space="preserve"> </w:t>
      </w:r>
      <w:r w:rsidRPr="00C8579C">
        <w:rPr>
          <w:rFonts w:ascii="Tahoma" w:hAnsi="Tahoma" w:cs="Tahoma"/>
        </w:rPr>
        <w:t>se bo pred podpisom vsebinsko prilagodil le glede na to, ali bo izbrani ponudnik predložil skupno ponudbo, prijavil sodelovanje podizvajalcev in podobno.</w:t>
      </w:r>
    </w:p>
    <w:p w14:paraId="49B6C823" w14:textId="77777777" w:rsidR="00E55BC6" w:rsidRPr="00C8579C" w:rsidRDefault="00E55BC6" w:rsidP="0098675A">
      <w:pPr>
        <w:keepNext/>
        <w:keepLines/>
        <w:jc w:val="both"/>
        <w:rPr>
          <w:rFonts w:ascii="Tahoma" w:hAnsi="Tahoma" w:cs="Tahoma"/>
        </w:rPr>
      </w:pPr>
    </w:p>
    <w:p w14:paraId="0428B279" w14:textId="77777777" w:rsidR="00223473" w:rsidRPr="007124F0" w:rsidRDefault="00223473" w:rsidP="0098675A">
      <w:pPr>
        <w:keepNext/>
        <w:keepLines/>
        <w:jc w:val="both"/>
        <w:rPr>
          <w:rFonts w:ascii="Tahoma" w:hAnsi="Tahoma" w:cs="Tahoma"/>
        </w:rPr>
      </w:pPr>
    </w:p>
    <w:bookmarkEnd w:id="1"/>
    <w:bookmarkEnd w:id="2"/>
    <w:bookmarkEnd w:id="3"/>
    <w:bookmarkEnd w:id="4"/>
    <w:bookmarkEnd w:id="5"/>
    <w:p w14:paraId="28537193" w14:textId="77777777" w:rsidR="00F70DDF" w:rsidRPr="007124F0" w:rsidRDefault="00F70DDF" w:rsidP="0098675A">
      <w:pPr>
        <w:keepNext/>
        <w:keepLines/>
        <w:numPr>
          <w:ilvl w:val="1"/>
          <w:numId w:val="2"/>
        </w:numPr>
        <w:jc w:val="both"/>
        <w:rPr>
          <w:rFonts w:ascii="Tahoma" w:hAnsi="Tahoma" w:cs="Tahoma"/>
          <w:b/>
        </w:rPr>
      </w:pPr>
      <w:r w:rsidRPr="007124F0">
        <w:rPr>
          <w:rFonts w:ascii="Tahoma" w:hAnsi="Tahoma" w:cs="Tahoma"/>
          <w:b/>
        </w:rPr>
        <w:lastRenderedPageBreak/>
        <w:t xml:space="preserve">Rok in način oddaje ponudbe </w:t>
      </w:r>
    </w:p>
    <w:p w14:paraId="2438CEEC" w14:textId="77777777" w:rsidR="00F70DDF" w:rsidRPr="007124F0" w:rsidRDefault="00F70DDF" w:rsidP="0098675A">
      <w:pPr>
        <w:keepNext/>
        <w:keepLines/>
        <w:jc w:val="both"/>
        <w:rPr>
          <w:rFonts w:ascii="Tahoma" w:hAnsi="Tahoma" w:cs="Tahoma"/>
        </w:rPr>
      </w:pPr>
    </w:p>
    <w:p w14:paraId="32670841" w14:textId="6788D1A1" w:rsidR="00113FA5" w:rsidRPr="00634FFA" w:rsidRDefault="00113FA5" w:rsidP="0098675A">
      <w:pPr>
        <w:keepNext/>
        <w:keepLines/>
        <w:jc w:val="both"/>
        <w:rPr>
          <w:rFonts w:ascii="Tahoma" w:hAnsi="Tahoma" w:cs="Tahoma"/>
        </w:rPr>
      </w:pPr>
      <w:r w:rsidRPr="007124F0">
        <w:rPr>
          <w:rFonts w:ascii="Tahoma" w:hAnsi="Tahoma" w:cs="Tahoma"/>
          <w:b/>
          <w:u w:val="single"/>
        </w:rPr>
        <w:t xml:space="preserve">Rok za oddajo </w:t>
      </w:r>
      <w:r w:rsidRPr="00634FFA">
        <w:rPr>
          <w:rFonts w:ascii="Tahoma" w:hAnsi="Tahoma" w:cs="Tahoma"/>
          <w:b/>
          <w:u w:val="single"/>
        </w:rPr>
        <w:t>ponudbe</w:t>
      </w:r>
      <w:r w:rsidRPr="00634FFA">
        <w:rPr>
          <w:rFonts w:ascii="Tahoma" w:hAnsi="Tahoma" w:cs="Tahoma"/>
          <w:b/>
        </w:rPr>
        <w:t xml:space="preserve"> je </w:t>
      </w:r>
      <w:r w:rsidR="00D3748F" w:rsidRPr="00634FFA">
        <w:rPr>
          <w:rFonts w:ascii="Tahoma" w:hAnsi="Tahoma" w:cs="Tahoma"/>
          <w:b/>
          <w:u w:val="single"/>
        </w:rPr>
        <w:t>21.7</w:t>
      </w:r>
      <w:r w:rsidR="00E37DE5" w:rsidRPr="00634FFA">
        <w:rPr>
          <w:rFonts w:ascii="Tahoma" w:hAnsi="Tahoma" w:cs="Tahoma"/>
          <w:b/>
          <w:u w:val="single"/>
        </w:rPr>
        <w:t>.202</w:t>
      </w:r>
      <w:r w:rsidR="005E07E4" w:rsidRPr="00634FFA">
        <w:rPr>
          <w:rFonts w:ascii="Tahoma" w:hAnsi="Tahoma" w:cs="Tahoma"/>
          <w:b/>
          <w:u w:val="single"/>
        </w:rPr>
        <w:t>6</w:t>
      </w:r>
      <w:r w:rsidR="00F6526C" w:rsidRPr="00634FFA">
        <w:rPr>
          <w:rFonts w:ascii="Tahoma" w:hAnsi="Tahoma" w:cs="Tahoma"/>
          <w:b/>
          <w:u w:val="single"/>
        </w:rPr>
        <w:t xml:space="preserve"> </w:t>
      </w:r>
      <w:r w:rsidRPr="00634FFA">
        <w:rPr>
          <w:rFonts w:ascii="Tahoma" w:hAnsi="Tahoma" w:cs="Tahoma"/>
          <w:b/>
          <w:u w:val="single"/>
        </w:rPr>
        <w:t>do 10:00 ure</w:t>
      </w:r>
      <w:r w:rsidRPr="00634FFA">
        <w:rPr>
          <w:rFonts w:ascii="Tahoma" w:hAnsi="Tahoma" w:cs="Tahoma"/>
        </w:rPr>
        <w:t xml:space="preserve">. Ponudnik nosi vse stroške priprave in predložitve ponudbe. </w:t>
      </w:r>
    </w:p>
    <w:p w14:paraId="35B47B42" w14:textId="77777777" w:rsidR="00113FA5" w:rsidRPr="00634FFA" w:rsidRDefault="00113FA5" w:rsidP="0098675A">
      <w:pPr>
        <w:keepNext/>
        <w:keepLines/>
        <w:jc w:val="both"/>
        <w:rPr>
          <w:rFonts w:ascii="Tahoma" w:hAnsi="Tahoma" w:cs="Tahoma"/>
          <w:sz w:val="18"/>
        </w:rPr>
      </w:pPr>
    </w:p>
    <w:p w14:paraId="67E95E0D" w14:textId="77777777" w:rsidR="00113FA5" w:rsidRPr="00634FFA" w:rsidRDefault="00113FA5" w:rsidP="0098675A">
      <w:pPr>
        <w:keepNext/>
        <w:keepLines/>
        <w:jc w:val="both"/>
        <w:rPr>
          <w:rFonts w:ascii="Tahoma" w:hAnsi="Tahoma" w:cs="Tahoma"/>
        </w:rPr>
      </w:pPr>
      <w:r w:rsidRPr="00634FFA">
        <w:rPr>
          <w:rFonts w:ascii="Tahoma" w:hAnsi="Tahoma" w:cs="Tahoma"/>
        </w:rPr>
        <w:t xml:space="preserve">Ponudnik </w:t>
      </w:r>
      <w:r w:rsidRPr="00634FFA">
        <w:rPr>
          <w:rFonts w:ascii="Tahoma" w:hAnsi="Tahoma" w:cs="Tahoma"/>
          <w:b/>
          <w:u w:val="single"/>
        </w:rPr>
        <w:t>mora</w:t>
      </w:r>
      <w:r w:rsidRPr="00634FFA">
        <w:rPr>
          <w:rFonts w:ascii="Tahoma" w:hAnsi="Tahoma" w:cs="Tahoma"/>
        </w:rPr>
        <w:t xml:space="preserve"> ponudbo </w:t>
      </w:r>
      <w:r w:rsidRPr="00634FFA">
        <w:rPr>
          <w:rFonts w:ascii="Tahoma" w:hAnsi="Tahoma" w:cs="Tahoma"/>
          <w:b/>
        </w:rPr>
        <w:t>predložiti v informacijski sistem e-JN</w:t>
      </w:r>
      <w:r w:rsidRPr="00634FFA">
        <w:rPr>
          <w:rFonts w:ascii="Tahoma" w:hAnsi="Tahoma" w:cs="Tahoma"/>
        </w:rPr>
        <w:t xml:space="preserve"> (elektronska oddaja ponudbe) na spletnem naslovu </w:t>
      </w:r>
      <w:hyperlink r:id="rId12" w:history="1">
        <w:r w:rsidRPr="00634FFA">
          <w:rPr>
            <w:rFonts w:ascii="Tahoma" w:hAnsi="Tahoma" w:cs="Tahoma"/>
            <w:color w:val="0000FF"/>
            <w:u w:val="single"/>
          </w:rPr>
          <w:t>https://ejn.gov.si/eJN2</w:t>
        </w:r>
      </w:hyperlink>
      <w:r w:rsidRPr="00634FFA">
        <w:rPr>
          <w:rFonts w:ascii="Tahoma" w:hAnsi="Tahoma" w:cs="Tahoma"/>
        </w:rPr>
        <w:t xml:space="preserve">, v skladu </w:t>
      </w:r>
      <w:r w:rsidRPr="00634FFA">
        <w:rPr>
          <w:rFonts w:ascii="Tahoma" w:hAnsi="Tahoma" w:cs="Tahoma"/>
          <w:b/>
          <w:u w:val="single"/>
        </w:rPr>
        <w:t>s</w:t>
      </w:r>
      <w:r w:rsidRPr="00634FFA">
        <w:rPr>
          <w:rFonts w:ascii="Tahoma" w:hAnsi="Tahoma" w:cs="Tahoma"/>
          <w:u w:val="single"/>
        </w:rPr>
        <w:t xml:space="preserve"> </w:t>
      </w:r>
      <w:r w:rsidRPr="00634FFA">
        <w:rPr>
          <w:rFonts w:ascii="Tahoma" w:hAnsi="Tahoma" w:cs="Tahoma"/>
          <w:b/>
          <w:u w:val="single"/>
        </w:rPr>
        <w:t>poglavjem 6</w:t>
      </w:r>
      <w:r w:rsidRPr="00634FFA">
        <w:rPr>
          <w:rFonts w:ascii="Tahoma" w:hAnsi="Tahoma" w:cs="Tahoma"/>
          <w:u w:val="single"/>
        </w:rPr>
        <w:t xml:space="preserve"> </w:t>
      </w:r>
      <w:r w:rsidRPr="00634FFA">
        <w:rPr>
          <w:rFonts w:ascii="Tahoma" w:hAnsi="Tahoma" w:cs="Tahoma"/>
          <w:b/>
          <w:u w:val="single"/>
        </w:rPr>
        <w:t>razpisne dokumentacije</w:t>
      </w:r>
      <w:r w:rsidRPr="00634FFA">
        <w:rPr>
          <w:rFonts w:ascii="Tahoma" w:hAnsi="Tahoma" w:cs="Tahoma"/>
        </w:rPr>
        <w:t xml:space="preserve">. </w:t>
      </w:r>
    </w:p>
    <w:p w14:paraId="7ECA1912" w14:textId="77777777" w:rsidR="00F70DDF" w:rsidRPr="00634FFA" w:rsidRDefault="00F70DDF" w:rsidP="0098675A">
      <w:pPr>
        <w:keepNext/>
        <w:keepLines/>
        <w:jc w:val="both"/>
        <w:rPr>
          <w:rFonts w:ascii="Tahoma" w:hAnsi="Tahoma" w:cs="Tahoma"/>
        </w:rPr>
      </w:pPr>
    </w:p>
    <w:p w14:paraId="2A30CD83" w14:textId="77777777" w:rsidR="00F70DDF" w:rsidRPr="00634FFA" w:rsidRDefault="00F70DDF" w:rsidP="0098675A">
      <w:pPr>
        <w:keepNext/>
        <w:keepLines/>
        <w:numPr>
          <w:ilvl w:val="1"/>
          <w:numId w:val="2"/>
        </w:numPr>
        <w:jc w:val="both"/>
        <w:rPr>
          <w:rFonts w:ascii="Tahoma" w:hAnsi="Tahoma" w:cs="Tahoma"/>
          <w:b/>
        </w:rPr>
      </w:pPr>
      <w:r w:rsidRPr="00634FFA">
        <w:rPr>
          <w:rFonts w:ascii="Tahoma" w:hAnsi="Tahoma" w:cs="Tahoma"/>
          <w:b/>
        </w:rPr>
        <w:t>Vprašanja oziroma dodatna pojasnila ponudnikom</w:t>
      </w:r>
    </w:p>
    <w:p w14:paraId="2D48EBBD" w14:textId="77777777" w:rsidR="00F70DDF" w:rsidRPr="00634FFA" w:rsidRDefault="00F70DDF" w:rsidP="0098675A">
      <w:pPr>
        <w:keepNext/>
        <w:keepLines/>
        <w:jc w:val="both"/>
        <w:rPr>
          <w:rFonts w:ascii="Tahoma" w:hAnsi="Tahoma" w:cs="Tahoma"/>
          <w:sz w:val="18"/>
        </w:rPr>
      </w:pPr>
    </w:p>
    <w:p w14:paraId="618880A2" w14:textId="13F6362B" w:rsidR="00113FA5" w:rsidRPr="00F71538" w:rsidRDefault="00113FA5" w:rsidP="0098675A">
      <w:pPr>
        <w:keepNext/>
        <w:keepLines/>
        <w:jc w:val="both"/>
        <w:rPr>
          <w:rFonts w:ascii="Tahoma" w:hAnsi="Tahoma" w:cs="Tahoma"/>
        </w:rPr>
      </w:pPr>
      <w:r w:rsidRPr="00634FFA">
        <w:rPr>
          <w:rFonts w:ascii="Tahoma" w:hAnsi="Tahoma" w:cs="Tahoma"/>
        </w:rPr>
        <w:t>Vprašanja oziroma dodatna pojasnila o javnem naročilu oziroma razpisni dokumentaciji, lahko</w:t>
      </w:r>
      <w:r w:rsidRPr="007124F0">
        <w:rPr>
          <w:rFonts w:ascii="Tahoma" w:hAnsi="Tahoma" w:cs="Tahoma"/>
        </w:rPr>
        <w:t xml:space="preserve"> ponudniki zahtevajo preko Portala javnih naročil,</w:t>
      </w:r>
      <w:r w:rsidRPr="007124F0">
        <w:rPr>
          <w:rFonts w:ascii="Tahoma" w:hAnsi="Tahoma" w:cs="Tahoma"/>
          <w:color w:val="FF0000"/>
        </w:rPr>
        <w:t xml:space="preserve"> </w:t>
      </w:r>
      <w:r w:rsidRPr="007124F0">
        <w:rPr>
          <w:rFonts w:ascii="Tahoma" w:hAnsi="Tahoma" w:cs="Tahoma"/>
          <w:b/>
          <w:u w:val="single"/>
        </w:rPr>
        <w:t>vendar najkasneje do (</w:t>
      </w:r>
      <w:r w:rsidRPr="00634FFA">
        <w:rPr>
          <w:rFonts w:ascii="Tahoma" w:hAnsi="Tahoma" w:cs="Tahoma"/>
          <w:b/>
          <w:u w:val="single"/>
        </w:rPr>
        <w:t xml:space="preserve">vključno) </w:t>
      </w:r>
      <w:r w:rsidR="00D3748F" w:rsidRPr="00634FFA">
        <w:rPr>
          <w:rFonts w:ascii="Tahoma" w:hAnsi="Tahoma" w:cs="Tahoma"/>
          <w:b/>
          <w:u w:val="single"/>
        </w:rPr>
        <w:t>10.7</w:t>
      </w:r>
      <w:r w:rsidR="00E37DE5" w:rsidRPr="00634FFA">
        <w:rPr>
          <w:rFonts w:ascii="Tahoma" w:hAnsi="Tahoma" w:cs="Tahoma"/>
          <w:b/>
          <w:u w:val="single"/>
        </w:rPr>
        <w:t>.202</w:t>
      </w:r>
      <w:r w:rsidR="005E07E4" w:rsidRPr="00634FFA">
        <w:rPr>
          <w:rFonts w:ascii="Tahoma" w:hAnsi="Tahoma" w:cs="Tahoma"/>
          <w:b/>
          <w:u w:val="single"/>
        </w:rPr>
        <w:t>6</w:t>
      </w:r>
      <w:r w:rsidR="00F6526C" w:rsidRPr="00634FFA">
        <w:rPr>
          <w:rFonts w:ascii="Tahoma" w:hAnsi="Tahoma" w:cs="Tahoma"/>
          <w:b/>
          <w:u w:val="single"/>
        </w:rPr>
        <w:t xml:space="preserve"> </w:t>
      </w:r>
      <w:r w:rsidRPr="00634FFA">
        <w:rPr>
          <w:rFonts w:ascii="Tahoma" w:hAnsi="Tahoma" w:cs="Tahoma"/>
          <w:b/>
          <w:u w:val="single"/>
        </w:rPr>
        <w:t xml:space="preserve">do </w:t>
      </w:r>
      <w:r w:rsidR="00F71538" w:rsidRPr="00634FFA">
        <w:rPr>
          <w:rFonts w:ascii="Tahoma" w:hAnsi="Tahoma" w:cs="Tahoma"/>
          <w:b/>
          <w:u w:val="single"/>
        </w:rPr>
        <w:t>10</w:t>
      </w:r>
      <w:r w:rsidRPr="00634FFA">
        <w:rPr>
          <w:rFonts w:ascii="Tahoma" w:hAnsi="Tahoma" w:cs="Tahoma"/>
          <w:b/>
          <w:u w:val="single"/>
        </w:rPr>
        <w:t>.00 ure</w:t>
      </w:r>
      <w:r w:rsidRPr="00634FFA">
        <w:rPr>
          <w:rFonts w:ascii="Tahoma" w:hAnsi="Tahoma" w:cs="Tahoma"/>
        </w:rPr>
        <w:t>.</w:t>
      </w:r>
      <w:r w:rsidRPr="00F71538">
        <w:rPr>
          <w:rFonts w:ascii="Tahoma" w:hAnsi="Tahoma" w:cs="Tahoma"/>
          <w:color w:val="FF0000"/>
        </w:rPr>
        <w:t xml:space="preserve">    </w:t>
      </w:r>
    </w:p>
    <w:p w14:paraId="4CBBB1EC" w14:textId="77777777" w:rsidR="00113FA5" w:rsidRPr="00F71538" w:rsidRDefault="00113FA5" w:rsidP="0098675A">
      <w:pPr>
        <w:keepNext/>
        <w:keepLines/>
        <w:jc w:val="both"/>
        <w:rPr>
          <w:rFonts w:ascii="Tahoma" w:hAnsi="Tahoma" w:cs="Tahoma"/>
          <w:sz w:val="18"/>
        </w:rPr>
      </w:pPr>
    </w:p>
    <w:p w14:paraId="57A59A3A" w14:textId="2ED29948" w:rsidR="00113FA5" w:rsidRPr="007124F0" w:rsidRDefault="00113FA5" w:rsidP="0098675A">
      <w:pPr>
        <w:keepNext/>
        <w:keepLines/>
        <w:jc w:val="both"/>
        <w:rPr>
          <w:rFonts w:ascii="Tahoma" w:hAnsi="Tahoma" w:cs="Tahoma"/>
        </w:rPr>
      </w:pPr>
      <w:r w:rsidRPr="00F71538">
        <w:rPr>
          <w:rFonts w:ascii="Tahoma" w:hAnsi="Tahoma" w:cs="Tahoma"/>
        </w:rPr>
        <w:t xml:space="preserve">Odgovori oziroma pojasnila bodo objavljeni na Portalu javnih naročil, </w:t>
      </w:r>
      <w:r w:rsidR="00367C3B" w:rsidRPr="00367C3B">
        <w:rPr>
          <w:rFonts w:ascii="Tahoma" w:hAnsi="Tahoma" w:cs="Tahoma"/>
          <w:b/>
          <w:u w:val="single"/>
        </w:rPr>
        <w:t>najkasneje šest (6) koledarskih dni pred potekom roka za predložitev ponudb</w:t>
      </w:r>
      <w:r w:rsidRPr="00367C3B">
        <w:rPr>
          <w:rFonts w:ascii="Tahoma" w:hAnsi="Tahoma" w:cs="Tahoma"/>
        </w:rPr>
        <w:t>,</w:t>
      </w:r>
      <w:r w:rsidRPr="00F71538">
        <w:rPr>
          <w:rFonts w:ascii="Tahoma" w:hAnsi="Tahoma" w:cs="Tahoma"/>
        </w:rPr>
        <w:t xml:space="preserve"> pod pogojem, da bo zahteva posredovana pravočasno.</w:t>
      </w:r>
      <w:r w:rsidRPr="00F71538">
        <w:t xml:space="preserve"> </w:t>
      </w:r>
      <w:r w:rsidRPr="00F71538">
        <w:rPr>
          <w:rFonts w:ascii="Tahoma" w:hAnsi="Tahoma" w:cs="Tahoma"/>
        </w:rPr>
        <w:t>Na drugače posredovane zahteve za dodatna pojasnila ali vprašanja naročnik ni dolžan odgovoriti.</w:t>
      </w:r>
      <w:r w:rsidRPr="007124F0">
        <w:rPr>
          <w:rFonts w:ascii="Tahoma" w:hAnsi="Tahoma" w:cs="Tahoma"/>
        </w:rPr>
        <w:t xml:space="preserve"> </w:t>
      </w:r>
    </w:p>
    <w:p w14:paraId="071A87B4" w14:textId="77777777" w:rsidR="00F70DDF" w:rsidRPr="007124F0" w:rsidRDefault="00F70DDF" w:rsidP="0098675A">
      <w:pPr>
        <w:keepNext/>
        <w:keepLines/>
        <w:jc w:val="both"/>
        <w:rPr>
          <w:rFonts w:ascii="Tahoma" w:hAnsi="Tahoma" w:cs="Tahoma"/>
          <w:sz w:val="18"/>
        </w:rPr>
      </w:pPr>
    </w:p>
    <w:p w14:paraId="1FD4B5B2" w14:textId="77777777" w:rsidR="00F70DDF" w:rsidRPr="007124F0" w:rsidRDefault="00F70DDF" w:rsidP="0098675A">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7124F0">
        <w:rPr>
          <w:rFonts w:ascii="Tahoma" w:hAnsi="Tahoma" w:cs="Tahoma"/>
          <w:b/>
        </w:rPr>
        <w:t>Odpiranje ponudb</w:t>
      </w:r>
      <w:bookmarkEnd w:id="6"/>
      <w:bookmarkEnd w:id="7"/>
      <w:bookmarkEnd w:id="8"/>
      <w:bookmarkEnd w:id="9"/>
      <w:bookmarkEnd w:id="10"/>
    </w:p>
    <w:p w14:paraId="3E4B3512" w14:textId="77777777" w:rsidR="00F70DDF" w:rsidRPr="007124F0" w:rsidRDefault="00F70DDF" w:rsidP="0098675A">
      <w:pPr>
        <w:keepNext/>
        <w:keepLines/>
        <w:jc w:val="both"/>
        <w:rPr>
          <w:rFonts w:ascii="Tahoma" w:hAnsi="Tahoma" w:cs="Tahoma"/>
          <w:sz w:val="18"/>
        </w:rPr>
      </w:pPr>
    </w:p>
    <w:p w14:paraId="663FD159" w14:textId="1A85E718" w:rsidR="00113FA5" w:rsidRPr="007124F0" w:rsidRDefault="00113FA5" w:rsidP="0098675A">
      <w:pPr>
        <w:keepNext/>
        <w:keepLines/>
        <w:jc w:val="both"/>
        <w:rPr>
          <w:rFonts w:ascii="Tahoma" w:hAnsi="Tahoma" w:cs="Tahoma"/>
        </w:rPr>
      </w:pPr>
      <w:r w:rsidRPr="007124F0">
        <w:rPr>
          <w:rFonts w:ascii="Tahoma" w:hAnsi="Tahoma" w:cs="Tahoma"/>
        </w:rPr>
        <w:t xml:space="preserve">Odpiranje ponudb bo potekalo avtomatično v informacijskem sistemu e-JN </w:t>
      </w:r>
      <w:r w:rsidRPr="007124F0">
        <w:rPr>
          <w:rFonts w:ascii="Tahoma" w:hAnsi="Tahoma" w:cs="Tahoma"/>
          <w:b/>
        </w:rPr>
        <w:t xml:space="preserve">na dan določen za oddajo ponudb </w:t>
      </w:r>
      <w:r w:rsidRPr="007124F0">
        <w:rPr>
          <w:rFonts w:ascii="Tahoma" w:hAnsi="Tahoma" w:cs="Tahoma"/>
        </w:rPr>
        <w:t xml:space="preserve">in se </w:t>
      </w:r>
      <w:r w:rsidRPr="00F71538">
        <w:rPr>
          <w:rFonts w:ascii="Tahoma" w:hAnsi="Tahoma" w:cs="Tahoma"/>
        </w:rPr>
        <w:t xml:space="preserve">bo začelo </w:t>
      </w:r>
      <w:r w:rsidR="00F71538" w:rsidRPr="00F71538">
        <w:rPr>
          <w:rFonts w:ascii="Tahoma" w:hAnsi="Tahoma" w:cs="Tahoma"/>
          <w:b/>
        </w:rPr>
        <w:t>ob 1</w:t>
      </w:r>
      <w:r w:rsidR="00C6192F">
        <w:rPr>
          <w:rFonts w:ascii="Tahoma" w:hAnsi="Tahoma" w:cs="Tahoma"/>
          <w:b/>
        </w:rPr>
        <w:t>2</w:t>
      </w:r>
      <w:r w:rsidRPr="00F71538">
        <w:rPr>
          <w:rFonts w:ascii="Tahoma" w:hAnsi="Tahoma" w:cs="Tahoma"/>
          <w:b/>
        </w:rPr>
        <w:t>:00 uri</w:t>
      </w:r>
      <w:r w:rsidRPr="00F71538">
        <w:rPr>
          <w:rFonts w:ascii="Tahoma" w:hAnsi="Tahoma" w:cs="Tahoma"/>
        </w:rPr>
        <w:t xml:space="preserve"> na spletnem</w:t>
      </w:r>
      <w:r w:rsidRPr="007124F0">
        <w:rPr>
          <w:rFonts w:ascii="Tahoma" w:hAnsi="Tahoma" w:cs="Tahoma"/>
        </w:rPr>
        <w:t xml:space="preserve"> naslovu </w:t>
      </w:r>
      <w:hyperlink r:id="rId13" w:history="1">
        <w:r w:rsidR="00550143" w:rsidRPr="007124F0">
          <w:rPr>
            <w:rStyle w:val="Hiperpovezava"/>
            <w:rFonts w:ascii="Tahoma" w:hAnsi="Tahoma" w:cs="Tahoma"/>
          </w:rPr>
          <w:t>https://ejn.gov.si/</w:t>
        </w:r>
      </w:hyperlink>
      <w:r w:rsidRPr="007124F0">
        <w:rPr>
          <w:rFonts w:ascii="Tahoma" w:hAnsi="Tahoma" w:cs="Tahoma"/>
        </w:rPr>
        <w:t>.  Na javnem odpiranju ponudb bo razkrit dokument, ki ga bo ponudnik pripel v Razdelek »Skupna ponudbena vrednost«, del »Predračun« v sistemu e-JN.</w:t>
      </w:r>
    </w:p>
    <w:p w14:paraId="394F2D0E" w14:textId="77777777" w:rsidR="00113FA5" w:rsidRPr="007124F0" w:rsidRDefault="00113FA5" w:rsidP="0098675A">
      <w:pPr>
        <w:keepNext/>
        <w:keepLines/>
        <w:jc w:val="both"/>
        <w:rPr>
          <w:rFonts w:ascii="Tahoma" w:hAnsi="Tahoma" w:cs="Tahoma"/>
          <w:sz w:val="19"/>
          <w:szCs w:val="19"/>
        </w:rPr>
      </w:pPr>
    </w:p>
    <w:p w14:paraId="2D80573E" w14:textId="77777777" w:rsidR="00113FA5" w:rsidRPr="007124F0" w:rsidRDefault="00113FA5" w:rsidP="0098675A">
      <w:pPr>
        <w:keepNext/>
        <w:keepLines/>
        <w:jc w:val="both"/>
        <w:rPr>
          <w:rFonts w:ascii="Tahoma" w:hAnsi="Tahoma" w:cs="Tahoma"/>
          <w:sz w:val="19"/>
          <w:szCs w:val="19"/>
        </w:rPr>
      </w:pPr>
      <w:r w:rsidRPr="007124F0">
        <w:rPr>
          <w:rFonts w:ascii="Tahoma" w:hAnsi="Tahoma" w:cs="Tahom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7124F0">
        <w:rPr>
          <w:rFonts w:ascii="Tahoma" w:hAnsi="Tahoma" w:cs="Tahoma"/>
          <w:sz w:val="19"/>
          <w:szCs w:val="19"/>
        </w:rPr>
        <w:t>pdf</w:t>
      </w:r>
      <w:proofErr w:type="spellEnd"/>
      <w:r w:rsidRPr="007124F0">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2F9FA13E" w14:textId="77777777" w:rsidR="00F70DDF" w:rsidRPr="007124F0" w:rsidRDefault="00F70DDF" w:rsidP="0098675A">
      <w:pPr>
        <w:keepNext/>
        <w:keepLines/>
        <w:jc w:val="both"/>
        <w:rPr>
          <w:rFonts w:ascii="Tahoma" w:hAnsi="Tahoma" w:cs="Tahoma"/>
        </w:rPr>
      </w:pPr>
    </w:p>
    <w:p w14:paraId="19F99873" w14:textId="77777777" w:rsidR="00F70DDF" w:rsidRPr="007124F0" w:rsidRDefault="00F70DDF" w:rsidP="0098675A">
      <w:pPr>
        <w:keepNext/>
        <w:keepLines/>
        <w:numPr>
          <w:ilvl w:val="1"/>
          <w:numId w:val="2"/>
        </w:numPr>
        <w:jc w:val="both"/>
        <w:rPr>
          <w:rFonts w:ascii="Tahoma" w:hAnsi="Tahoma" w:cs="Tahoma"/>
          <w:b/>
        </w:rPr>
      </w:pPr>
      <w:r w:rsidRPr="007124F0">
        <w:rPr>
          <w:rFonts w:ascii="Tahoma" w:hAnsi="Tahoma" w:cs="Tahoma"/>
          <w:b/>
        </w:rPr>
        <w:t>Veljavnost ponudbe</w:t>
      </w:r>
      <w:r w:rsidR="000349DD" w:rsidRPr="007124F0">
        <w:rPr>
          <w:rFonts w:ascii="Tahoma" w:hAnsi="Tahoma" w:cs="Tahoma"/>
          <w:b/>
        </w:rPr>
        <w:t xml:space="preserve"> </w:t>
      </w:r>
    </w:p>
    <w:p w14:paraId="175A2DD9" w14:textId="77777777" w:rsidR="00F70DDF" w:rsidRPr="007124F0" w:rsidRDefault="00F70DDF" w:rsidP="0098675A">
      <w:pPr>
        <w:keepNext/>
        <w:keepLines/>
        <w:jc w:val="both"/>
        <w:rPr>
          <w:rFonts w:ascii="Tahoma" w:hAnsi="Tahoma" w:cs="Tahoma"/>
        </w:rPr>
      </w:pPr>
    </w:p>
    <w:p w14:paraId="799DAEE7" w14:textId="77777777" w:rsidR="00F70DDF" w:rsidRPr="007124F0" w:rsidRDefault="00F70DDF" w:rsidP="0098675A">
      <w:pPr>
        <w:keepNext/>
        <w:keepLines/>
        <w:jc w:val="both"/>
        <w:rPr>
          <w:rFonts w:ascii="Tahoma" w:hAnsi="Tahoma" w:cs="Tahoma"/>
        </w:rPr>
      </w:pPr>
      <w:r w:rsidRPr="007124F0">
        <w:rPr>
          <w:rFonts w:ascii="Tahoma" w:hAnsi="Tahoma" w:cs="Tahoma"/>
        </w:rPr>
        <w:t xml:space="preserve">Ponudba mora biti </w:t>
      </w:r>
      <w:r w:rsidR="00F86335" w:rsidRPr="007124F0">
        <w:rPr>
          <w:rFonts w:ascii="Tahoma" w:hAnsi="Tahoma" w:cs="Tahoma"/>
        </w:rPr>
        <w:t xml:space="preserve">zavezujoča in </w:t>
      </w:r>
      <w:r w:rsidRPr="007124F0">
        <w:rPr>
          <w:rFonts w:ascii="Tahoma" w:hAnsi="Tahoma" w:cs="Tahoma"/>
        </w:rPr>
        <w:t xml:space="preserve">veljavna še najmanj 4 (štiri) mesece od datuma določenega za oddajo ponudb.  </w:t>
      </w:r>
    </w:p>
    <w:p w14:paraId="314BC24A" w14:textId="77777777" w:rsidR="00E73CA3" w:rsidRPr="007124F0" w:rsidRDefault="00E73CA3" w:rsidP="0098675A">
      <w:pPr>
        <w:keepNext/>
        <w:keepLines/>
        <w:jc w:val="both"/>
        <w:rPr>
          <w:rFonts w:ascii="Tahoma" w:hAnsi="Tahoma" w:cs="Tahoma"/>
          <w:sz w:val="18"/>
        </w:rPr>
      </w:pPr>
    </w:p>
    <w:p w14:paraId="426959CA" w14:textId="4F93DA0D" w:rsidR="00E87A31" w:rsidRPr="007124F0" w:rsidRDefault="00C6192F" w:rsidP="0098675A">
      <w:pPr>
        <w:keepNext/>
        <w:keepLines/>
        <w:numPr>
          <w:ilvl w:val="1"/>
          <w:numId w:val="2"/>
        </w:numPr>
        <w:rPr>
          <w:rFonts w:ascii="Tahoma" w:hAnsi="Tahoma" w:cs="Tahoma"/>
          <w:b/>
        </w:rPr>
      </w:pPr>
      <w:r w:rsidRPr="006974AB">
        <w:rPr>
          <w:rFonts w:ascii="Tahoma" w:hAnsi="Tahoma" w:cs="Tahoma"/>
          <w:b/>
        </w:rPr>
        <w:t>Celovitost ponudbe, dopustnost ponudbe</w:t>
      </w:r>
      <w:r w:rsidR="00E87A31" w:rsidRPr="007124F0">
        <w:rPr>
          <w:rFonts w:ascii="Tahoma" w:hAnsi="Tahoma" w:cs="Tahoma"/>
          <w:b/>
        </w:rPr>
        <w:t>, pregled in ocenjevanje ponudb</w:t>
      </w:r>
    </w:p>
    <w:p w14:paraId="5EA66A1B" w14:textId="77777777" w:rsidR="00E87A31" w:rsidRPr="007124F0" w:rsidRDefault="00E87A31" w:rsidP="0098675A">
      <w:pPr>
        <w:keepNext/>
        <w:keepLines/>
        <w:rPr>
          <w:rFonts w:ascii="Tahoma" w:hAnsi="Tahoma" w:cs="Tahoma"/>
          <w:sz w:val="18"/>
        </w:rPr>
      </w:pPr>
    </w:p>
    <w:p w14:paraId="314171D7" w14:textId="77777777" w:rsidR="00DA3EDF" w:rsidRPr="007124F0" w:rsidRDefault="00DA3EDF" w:rsidP="0098675A">
      <w:pPr>
        <w:keepNext/>
        <w:keepLines/>
        <w:jc w:val="both"/>
        <w:rPr>
          <w:rFonts w:ascii="Tahoma" w:hAnsi="Tahoma" w:cs="Tahoma"/>
          <w:sz w:val="18"/>
          <w:u w:val="single"/>
        </w:rPr>
      </w:pPr>
    </w:p>
    <w:p w14:paraId="36B90B64" w14:textId="0ECA6F76" w:rsidR="00DA3EDF" w:rsidRPr="007124F0" w:rsidRDefault="00DA3EDF" w:rsidP="0098675A">
      <w:pPr>
        <w:keepNext/>
        <w:keepLines/>
        <w:jc w:val="both"/>
        <w:rPr>
          <w:rFonts w:ascii="Tahoma" w:hAnsi="Tahoma" w:cs="Tahoma"/>
        </w:rPr>
      </w:pPr>
      <w:r w:rsidRPr="00BA09CC">
        <w:rPr>
          <w:rFonts w:ascii="Tahoma" w:hAnsi="Tahoma" w:cs="Tahoma"/>
          <w:bCs/>
          <w:u w:val="single"/>
        </w:rPr>
        <w:t xml:space="preserve">Ponudnik mora ponuditi vse razpisane oz. zahtevane </w:t>
      </w:r>
      <w:r w:rsidR="00791D07">
        <w:rPr>
          <w:rFonts w:ascii="Tahoma" w:hAnsi="Tahoma" w:cs="Tahoma"/>
          <w:bCs/>
          <w:u w:val="single"/>
        </w:rPr>
        <w:t>dobave</w:t>
      </w:r>
      <w:r w:rsidR="00791D07" w:rsidRPr="007124F0">
        <w:rPr>
          <w:rFonts w:ascii="Tahoma" w:hAnsi="Tahoma" w:cs="Tahoma"/>
        </w:rPr>
        <w:t xml:space="preserve"> </w:t>
      </w:r>
      <w:r w:rsidRPr="007124F0">
        <w:rPr>
          <w:rFonts w:ascii="Tahoma" w:hAnsi="Tahoma" w:cs="Tahoma"/>
        </w:rPr>
        <w:t>skladno z vsemi zahtevami in pogoji razpisne dokumentacije</w:t>
      </w:r>
      <w:r w:rsidR="00BA09CC">
        <w:rPr>
          <w:rFonts w:ascii="Tahoma" w:hAnsi="Tahoma" w:cs="Tahoma"/>
        </w:rPr>
        <w:t xml:space="preserve"> </w:t>
      </w:r>
      <w:r w:rsidR="00BA09CC" w:rsidRPr="006974AB">
        <w:rPr>
          <w:rFonts w:ascii="Tahoma" w:hAnsi="Tahoma" w:cs="Tahoma"/>
          <w:b/>
        </w:rPr>
        <w:t>(zahtevana je celovitost ponudbe)</w:t>
      </w:r>
      <w:r w:rsidRPr="007124F0">
        <w:rPr>
          <w:rFonts w:ascii="Tahoma" w:hAnsi="Tahoma" w:cs="Tahoma"/>
          <w:b/>
        </w:rPr>
        <w:t>.</w:t>
      </w:r>
      <w:r w:rsidRPr="007124F0">
        <w:rPr>
          <w:rFonts w:ascii="Tahoma" w:hAnsi="Tahoma" w:cs="Tahoma"/>
        </w:rPr>
        <w:t xml:space="preserve">  </w:t>
      </w:r>
    </w:p>
    <w:p w14:paraId="73F6BD56" w14:textId="77777777" w:rsidR="00DA3EDF" w:rsidRPr="007124F0" w:rsidRDefault="00DA3EDF" w:rsidP="0098675A">
      <w:pPr>
        <w:keepNext/>
        <w:keepLines/>
        <w:jc w:val="both"/>
        <w:rPr>
          <w:rFonts w:ascii="Tahoma" w:hAnsi="Tahoma" w:cs="Tahoma"/>
          <w:sz w:val="18"/>
        </w:rPr>
      </w:pPr>
    </w:p>
    <w:p w14:paraId="1B3FBB9D" w14:textId="77777777" w:rsidR="001965D6" w:rsidRPr="006974AB" w:rsidRDefault="001965D6" w:rsidP="0098675A">
      <w:pPr>
        <w:keepNext/>
        <w:keepLines/>
        <w:jc w:val="both"/>
        <w:rPr>
          <w:rFonts w:ascii="Tahoma" w:hAnsi="Tahoma" w:cs="Tahoma"/>
        </w:rPr>
      </w:pPr>
      <w:r w:rsidRPr="006974AB">
        <w:rPr>
          <w:rFonts w:ascii="Tahoma" w:hAnsi="Tahoma" w:cs="Tahoma"/>
        </w:rPr>
        <w:t xml:space="preserve">Ponudnik mora oddati ponudbo za celoten predmet javnega naročila, pri čemer mora biti ponudba podana v skladu s tehnično specifikacijo in opisom predmeta javnega naročila ter z vsemi ostalimi zahtevami in pogoji naročnika, navedenimi v razpisni dokumentaciji. </w:t>
      </w:r>
    </w:p>
    <w:p w14:paraId="17E02E6C" w14:textId="77777777" w:rsidR="001965D6" w:rsidRDefault="001965D6" w:rsidP="0098675A">
      <w:pPr>
        <w:keepNext/>
        <w:keepLines/>
        <w:jc w:val="both"/>
        <w:rPr>
          <w:rFonts w:ascii="Tahoma" w:hAnsi="Tahoma" w:cs="Tahoma"/>
        </w:rPr>
      </w:pPr>
    </w:p>
    <w:p w14:paraId="5BCA8D6B" w14:textId="20632DC9" w:rsidR="00DA3EDF" w:rsidRPr="007124F0" w:rsidRDefault="00DA3EDF" w:rsidP="0098675A">
      <w:pPr>
        <w:keepNext/>
        <w:keepLines/>
        <w:jc w:val="both"/>
        <w:rPr>
          <w:rFonts w:ascii="Tahoma" w:hAnsi="Tahoma" w:cs="Tahoma"/>
        </w:rPr>
      </w:pPr>
      <w:r w:rsidRPr="007124F0">
        <w:rPr>
          <w:rFonts w:ascii="Tahoma" w:hAnsi="Tahoma" w:cs="Tahoma"/>
        </w:rPr>
        <w:t>V primeru, da ponudba ne bo v skladu z vsemi zahtevami in pogoji razpisne dokumentacije ter v skladu z ZJN-3, bo naročnik tako ponudbo izključil iz sodelovanja v postopku oddaje javnega naročila.</w:t>
      </w:r>
    </w:p>
    <w:p w14:paraId="04A02169" w14:textId="77777777" w:rsidR="00DA3EDF" w:rsidRPr="007124F0" w:rsidRDefault="00DA3EDF" w:rsidP="0098675A">
      <w:pPr>
        <w:keepNext/>
        <w:keepLines/>
        <w:jc w:val="both"/>
        <w:rPr>
          <w:rFonts w:ascii="Tahoma" w:hAnsi="Tahoma" w:cs="Tahoma"/>
          <w:sz w:val="18"/>
        </w:rPr>
      </w:pPr>
    </w:p>
    <w:p w14:paraId="0E2E5CF7" w14:textId="77777777" w:rsidR="00DA3EDF" w:rsidRPr="007124F0" w:rsidRDefault="00DA3EDF" w:rsidP="0098675A">
      <w:pPr>
        <w:keepNext/>
        <w:keepLines/>
        <w:jc w:val="both"/>
        <w:rPr>
          <w:rFonts w:ascii="Tahoma" w:hAnsi="Tahoma" w:cs="Tahoma"/>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r w:rsidRPr="007124F0">
        <w:rPr>
          <w:rFonts w:ascii="Tahoma" w:hAnsi="Tahoma" w:cs="Tahoma"/>
        </w:rPr>
        <w:t>Naročnik lahko od ponudnikov zahteva razčlembo (analizo) ponudbenih cen. Zahtevek za dodatna pojasnila kot tudi odgovor morata biti posredovana v enaki obliki kot dodatna pojasnila. Naročnik lahko pri preverjanju izpolnjevanja zahtev iz razpisne dokumentacije od gospodarskega subjekta zahteva dodatna pooblastila za pridobitev podatkov iz uradnih evidenc, ki bi jih potreboval pri preverjanju podatkov iz uradnih evidenc.</w:t>
      </w:r>
    </w:p>
    <w:p w14:paraId="23B11C77" w14:textId="77777777" w:rsidR="00E87A31" w:rsidRPr="007124F0" w:rsidRDefault="00E87A31" w:rsidP="0098675A">
      <w:pPr>
        <w:keepNext/>
        <w:keepLines/>
        <w:jc w:val="both"/>
        <w:rPr>
          <w:rFonts w:ascii="Tahoma" w:hAnsi="Tahoma" w:cs="Tahoma"/>
          <w:sz w:val="18"/>
        </w:rPr>
      </w:pPr>
    </w:p>
    <w:p w14:paraId="5C9DC590" w14:textId="14FDE4C4" w:rsidR="00E87A31" w:rsidRPr="00970619" w:rsidRDefault="00970619" w:rsidP="0098675A">
      <w:pPr>
        <w:pStyle w:val="Odstavekseznama"/>
        <w:keepNext/>
        <w:keepLines/>
        <w:numPr>
          <w:ilvl w:val="1"/>
          <w:numId w:val="2"/>
        </w:numPr>
        <w:rPr>
          <w:rFonts w:ascii="Tahoma" w:hAnsi="Tahoma" w:cs="Tahoma"/>
          <w:b/>
        </w:rPr>
      </w:pPr>
      <w:r w:rsidRPr="00970619">
        <w:rPr>
          <w:rFonts w:ascii="Tahoma" w:hAnsi="Tahoma" w:cs="Tahoma"/>
          <w:b/>
        </w:rPr>
        <w:t>Jezik razpisne dokumentacije, ponudbe in pogodbe, ter denarna enota</w:t>
      </w:r>
    </w:p>
    <w:p w14:paraId="2BB11854" w14:textId="77777777" w:rsidR="00E87A31" w:rsidRPr="007124F0" w:rsidRDefault="00E87A31" w:rsidP="0098675A">
      <w:pPr>
        <w:keepNext/>
        <w:keepLines/>
        <w:jc w:val="both"/>
        <w:rPr>
          <w:rFonts w:ascii="Tahoma" w:hAnsi="Tahoma" w:cs="Tahoma"/>
          <w:b/>
          <w:sz w:val="18"/>
        </w:rPr>
      </w:pPr>
    </w:p>
    <w:p w14:paraId="57E9E043" w14:textId="77777777" w:rsidR="00970619" w:rsidRDefault="00970619" w:rsidP="0098675A">
      <w:pPr>
        <w:keepNext/>
        <w:keepLines/>
        <w:jc w:val="both"/>
        <w:rPr>
          <w:rFonts w:ascii="Tahoma" w:hAnsi="Tahoma" w:cs="Tahoma"/>
        </w:rPr>
      </w:pPr>
      <w:bookmarkStart w:id="11" w:name="_Hlk197416735"/>
      <w:r>
        <w:rPr>
          <w:rFonts w:ascii="Tahoma" w:hAnsi="Tahoma" w:cs="Tahoma"/>
        </w:rPr>
        <w:t xml:space="preserve">Postopek javnega naročila poteka v slovenskem jeziku. </w:t>
      </w:r>
      <w:bookmarkEnd w:id="11"/>
    </w:p>
    <w:p w14:paraId="2B4B72B8" w14:textId="77777777" w:rsidR="00970619" w:rsidRPr="00A679F4" w:rsidRDefault="00970619" w:rsidP="0098675A">
      <w:pPr>
        <w:keepNext/>
        <w:keepLines/>
        <w:jc w:val="both"/>
        <w:rPr>
          <w:rFonts w:ascii="Tahoma" w:hAnsi="Tahoma" w:cs="Tahoma"/>
        </w:rPr>
      </w:pPr>
      <w:r w:rsidRPr="00A679F4">
        <w:rPr>
          <w:rFonts w:ascii="Tahoma" w:hAnsi="Tahoma" w:cs="Tahoma"/>
        </w:rPr>
        <w:lastRenderedPageBreak/>
        <w:t>Ponudba oziroma vsi dokumenti oz. dokazila v zvezi s ponudbo morajo biti napisani v slovenskem jeziku. 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w:t>
      </w:r>
      <w:r>
        <w:rPr>
          <w:rFonts w:ascii="Tahoma" w:hAnsi="Tahoma" w:cs="Tahoma"/>
        </w:rPr>
        <w:t xml:space="preserve"> za slovenski jezik</w:t>
      </w:r>
      <w:r w:rsidRPr="00A679F4">
        <w:rPr>
          <w:rFonts w:ascii="Tahoma" w:hAnsi="Tahoma" w:cs="Tahoma"/>
        </w:rPr>
        <w:t>, ali navaden (</w:t>
      </w:r>
      <w:proofErr w:type="spellStart"/>
      <w:r w:rsidRPr="00A679F4">
        <w:rPr>
          <w:rFonts w:ascii="Tahoma" w:hAnsi="Tahoma" w:cs="Tahoma"/>
        </w:rPr>
        <w:t>neoverjen</w:t>
      </w:r>
      <w:proofErr w:type="spellEnd"/>
      <w:r w:rsidRPr="00A679F4">
        <w:rPr>
          <w:rFonts w:ascii="Tahoma" w:hAnsi="Tahoma" w:cs="Tahoma"/>
        </w:rPr>
        <w:t xml:space="preserve">) prevod. Stroške prevoda nosi ponudnik. </w:t>
      </w:r>
    </w:p>
    <w:p w14:paraId="087CBCFC" w14:textId="77777777" w:rsidR="00970619" w:rsidRPr="006974AB" w:rsidRDefault="00970619" w:rsidP="0098675A">
      <w:pPr>
        <w:keepNext/>
        <w:keepLines/>
        <w:jc w:val="both"/>
        <w:rPr>
          <w:rFonts w:ascii="Tahoma" w:hAnsi="Tahoma" w:cs="Tahoma"/>
          <w:sz w:val="18"/>
        </w:rPr>
      </w:pPr>
    </w:p>
    <w:p w14:paraId="346AD59B" w14:textId="77777777" w:rsidR="00970619" w:rsidRPr="006974AB" w:rsidRDefault="00970619" w:rsidP="0098675A">
      <w:pPr>
        <w:keepNext/>
        <w:keepLines/>
        <w:jc w:val="both"/>
        <w:rPr>
          <w:rFonts w:ascii="Tahoma" w:hAnsi="Tahoma" w:cs="Tahoma"/>
        </w:rPr>
      </w:pPr>
      <w:r w:rsidRPr="006974AB">
        <w:rPr>
          <w:rFonts w:ascii="Tahoma" w:hAnsi="Tahoma" w:cs="Tahoma"/>
        </w:rPr>
        <w:t>Finančni podatki morajo biti podani v evrih, na 2 (dve) decimalni mesti natančno.</w:t>
      </w:r>
    </w:p>
    <w:p w14:paraId="55F7FA85" w14:textId="77777777" w:rsidR="00223473" w:rsidRPr="007124F0" w:rsidRDefault="00223473" w:rsidP="0098675A">
      <w:pPr>
        <w:keepNext/>
        <w:keepLines/>
        <w:jc w:val="both"/>
        <w:rPr>
          <w:rFonts w:ascii="Tahoma" w:hAnsi="Tahoma" w:cs="Tahoma"/>
          <w:sz w:val="18"/>
        </w:rPr>
      </w:pPr>
    </w:p>
    <w:p w14:paraId="2552A0C0"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6DEDB6D2" w14:textId="77777777" w:rsidR="00E87A31" w:rsidRPr="007124F0" w:rsidRDefault="00E87A31" w:rsidP="0098675A">
      <w:pPr>
        <w:pStyle w:val="BESEDILO"/>
        <w:keepNext/>
        <w:widowControl/>
        <w:tabs>
          <w:tab w:val="clear" w:pos="2155"/>
        </w:tabs>
        <w:rPr>
          <w:rFonts w:ascii="Tahoma" w:hAnsi="Tahoma" w:cs="Tahoma"/>
        </w:rPr>
      </w:pPr>
    </w:p>
    <w:p w14:paraId="538B84A8" w14:textId="77777777" w:rsidR="00E87A31" w:rsidRPr="007124F0" w:rsidRDefault="00E87A31" w:rsidP="0098675A">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2A6D104D" w14:textId="77777777" w:rsidR="00E87A31" w:rsidRPr="007124F0" w:rsidRDefault="00E87A31" w:rsidP="0098675A">
      <w:pPr>
        <w:keepNext/>
        <w:keepLines/>
        <w:jc w:val="both"/>
        <w:rPr>
          <w:rFonts w:ascii="Tahoma" w:hAnsi="Tahoma" w:cs="Tahoma"/>
          <w:sz w:val="16"/>
        </w:rPr>
      </w:pPr>
    </w:p>
    <w:p w14:paraId="351729B3"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54A775B1" w14:textId="77777777" w:rsidR="00E87A31" w:rsidRPr="007124F0" w:rsidRDefault="00E87A31" w:rsidP="0098675A">
      <w:pPr>
        <w:keepNext/>
        <w:keepLines/>
        <w:jc w:val="both"/>
        <w:rPr>
          <w:rFonts w:ascii="Tahoma" w:hAnsi="Tahoma" w:cs="Tahoma"/>
          <w:sz w:val="16"/>
        </w:rPr>
      </w:pPr>
    </w:p>
    <w:p w14:paraId="375AF3F3" w14:textId="77777777" w:rsidR="00DA3EDF" w:rsidRPr="007124F0" w:rsidRDefault="00DA3EDF" w:rsidP="0098675A">
      <w:pPr>
        <w:keepNext/>
        <w:keepLines/>
        <w:ind w:right="56"/>
        <w:jc w:val="both"/>
        <w:rPr>
          <w:rFonts w:ascii="Tahoma" w:hAnsi="Tahoma" w:cs="Tahoma"/>
        </w:rPr>
      </w:pPr>
      <w:bookmarkStart w:id="12" w:name="_Toc116720524"/>
      <w:bookmarkStart w:id="13" w:name="_Toc116720588"/>
      <w:bookmarkStart w:id="14" w:name="_Toc116783499"/>
      <w:bookmarkStart w:id="15" w:name="_Toc116792933"/>
      <w:bookmarkStart w:id="16" w:name="_Toc136417505"/>
      <w:r w:rsidRPr="007124F0">
        <w:rPr>
          <w:rFonts w:ascii="Tahoma" w:hAnsi="Tahoma" w:cs="Tahoma"/>
        </w:rPr>
        <w:t>Naročnik ne dopušča predložitve variantne in opcijske ponudbe. Naročnik bo tako ponudbo zavrnil kot nedopustno.</w:t>
      </w:r>
    </w:p>
    <w:p w14:paraId="374D734A" w14:textId="77777777" w:rsidR="00716BEF" w:rsidRPr="007124F0" w:rsidRDefault="00716BEF" w:rsidP="0098675A">
      <w:pPr>
        <w:keepNext/>
        <w:keepLines/>
        <w:jc w:val="both"/>
        <w:rPr>
          <w:rFonts w:ascii="Tahoma" w:hAnsi="Tahoma" w:cs="Tahoma"/>
          <w:sz w:val="18"/>
        </w:rPr>
      </w:pPr>
    </w:p>
    <w:p w14:paraId="314CB8B2"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Prav</w:t>
      </w:r>
      <w:bookmarkEnd w:id="12"/>
      <w:bookmarkEnd w:id="13"/>
      <w:bookmarkEnd w:id="14"/>
      <w:bookmarkEnd w:id="15"/>
      <w:bookmarkEnd w:id="16"/>
      <w:r w:rsidRPr="007124F0">
        <w:rPr>
          <w:rFonts w:ascii="Tahoma" w:hAnsi="Tahoma" w:cs="Tahoma"/>
          <w:b/>
        </w:rPr>
        <w:t>no varstvo</w:t>
      </w:r>
    </w:p>
    <w:p w14:paraId="67566432" w14:textId="77777777" w:rsidR="00E87A31" w:rsidRPr="007124F0" w:rsidRDefault="00E87A31" w:rsidP="0098675A">
      <w:pPr>
        <w:keepNext/>
        <w:keepLines/>
        <w:jc w:val="both"/>
        <w:rPr>
          <w:rFonts w:ascii="Tahoma" w:hAnsi="Tahoma" w:cs="Tahoma"/>
          <w:b/>
          <w:sz w:val="16"/>
        </w:rPr>
      </w:pPr>
    </w:p>
    <w:p w14:paraId="784EC2B4" w14:textId="77777777" w:rsidR="00CC6BF5" w:rsidRPr="007124F0" w:rsidRDefault="00E87A31" w:rsidP="0098675A">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00906CDB" w14:textId="77777777" w:rsidR="00037EDC" w:rsidRPr="007124F0" w:rsidRDefault="00037EDC" w:rsidP="0098675A">
      <w:pPr>
        <w:keepNext/>
        <w:keepLines/>
        <w:autoSpaceDE w:val="0"/>
        <w:autoSpaceDN w:val="0"/>
        <w:adjustRightInd w:val="0"/>
        <w:jc w:val="both"/>
        <w:rPr>
          <w:rFonts w:ascii="Tahoma" w:hAnsi="Tahoma" w:cs="Tahoma"/>
        </w:rPr>
      </w:pPr>
    </w:p>
    <w:p w14:paraId="3FACAB9B" w14:textId="77777777" w:rsidR="00E87A31" w:rsidRPr="007124F0" w:rsidRDefault="00E87A31" w:rsidP="0098675A">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5E402CEE" w14:textId="77777777" w:rsidR="00E87A31" w:rsidRPr="007124F0" w:rsidRDefault="00E87A31" w:rsidP="0098675A">
      <w:pPr>
        <w:keepNext/>
        <w:keepLines/>
        <w:autoSpaceDE w:val="0"/>
        <w:autoSpaceDN w:val="0"/>
        <w:adjustRightInd w:val="0"/>
        <w:jc w:val="both"/>
        <w:rPr>
          <w:rFonts w:ascii="Tahoma" w:hAnsi="Tahoma" w:cs="Tahoma"/>
          <w:sz w:val="16"/>
        </w:rPr>
      </w:pPr>
    </w:p>
    <w:p w14:paraId="5F0880AC" w14:textId="77777777" w:rsidR="00E87A31" w:rsidRPr="007124F0" w:rsidRDefault="00E87A31" w:rsidP="0098675A">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43D3AFF" w14:textId="77777777" w:rsidR="00E87A31" w:rsidRPr="007124F0" w:rsidRDefault="00E87A31" w:rsidP="0098675A">
      <w:pPr>
        <w:keepNext/>
        <w:keepLines/>
        <w:autoSpaceDE w:val="0"/>
        <w:autoSpaceDN w:val="0"/>
        <w:adjustRightInd w:val="0"/>
        <w:jc w:val="both"/>
        <w:rPr>
          <w:rFonts w:ascii="Tahoma" w:hAnsi="Tahoma" w:cs="Tahoma"/>
          <w:sz w:val="16"/>
        </w:rPr>
      </w:pPr>
    </w:p>
    <w:p w14:paraId="1C0D33C9" w14:textId="77777777" w:rsidR="00E87A31" w:rsidRPr="007124F0" w:rsidRDefault="00E87A31" w:rsidP="0098675A">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4188761E" w14:textId="77777777" w:rsidR="00037EDC" w:rsidRPr="007124F0" w:rsidRDefault="00037EDC" w:rsidP="0098675A">
      <w:pPr>
        <w:keepNext/>
        <w:keepLines/>
        <w:autoSpaceDE w:val="0"/>
        <w:autoSpaceDN w:val="0"/>
        <w:adjustRightInd w:val="0"/>
        <w:jc w:val="both"/>
        <w:rPr>
          <w:rFonts w:ascii="Tahoma" w:eastAsia="Calibri" w:hAnsi="Tahoma" w:cs="Tahoma"/>
        </w:rPr>
      </w:pPr>
    </w:p>
    <w:p w14:paraId="2B283D68" w14:textId="77777777" w:rsidR="00E87A31" w:rsidRPr="007124F0" w:rsidRDefault="00E87A31" w:rsidP="0098675A">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41C896D2" w14:textId="77777777" w:rsidR="00E87A31" w:rsidRPr="007124F0" w:rsidRDefault="00E87A31" w:rsidP="0098675A">
      <w:pPr>
        <w:keepNext/>
        <w:keepLines/>
        <w:autoSpaceDE w:val="0"/>
        <w:autoSpaceDN w:val="0"/>
        <w:adjustRightInd w:val="0"/>
        <w:jc w:val="both"/>
        <w:rPr>
          <w:rFonts w:ascii="Tahoma" w:hAnsi="Tahoma" w:cs="Tahoma"/>
          <w:sz w:val="18"/>
        </w:rPr>
      </w:pPr>
    </w:p>
    <w:p w14:paraId="474EE08A" w14:textId="77777777" w:rsidR="00E87A31" w:rsidRPr="007124F0" w:rsidRDefault="00E87A31" w:rsidP="0098675A">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3808D757" w14:textId="77777777" w:rsidR="00E87A31" w:rsidRPr="007124F0" w:rsidRDefault="00E87A31" w:rsidP="0098675A">
      <w:pPr>
        <w:keepNext/>
        <w:keepLines/>
        <w:autoSpaceDE w:val="0"/>
        <w:autoSpaceDN w:val="0"/>
        <w:adjustRightInd w:val="0"/>
        <w:jc w:val="both"/>
        <w:rPr>
          <w:rFonts w:ascii="Tahoma" w:eastAsia="Calibri" w:hAnsi="Tahoma" w:cs="Tahoma"/>
          <w:sz w:val="18"/>
        </w:rPr>
      </w:pPr>
    </w:p>
    <w:p w14:paraId="4639E9D7"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Skupna ponudba</w:t>
      </w:r>
    </w:p>
    <w:p w14:paraId="36CCB0A7" w14:textId="77777777" w:rsidR="00E87A31" w:rsidRPr="007124F0" w:rsidRDefault="00E87A31" w:rsidP="0098675A">
      <w:pPr>
        <w:pStyle w:val="tekst1"/>
        <w:keepNext/>
        <w:keepLines/>
        <w:spacing w:before="0" w:line="240" w:lineRule="auto"/>
        <w:rPr>
          <w:rFonts w:ascii="Tahoma" w:hAnsi="Tahoma" w:cs="Tahoma"/>
          <w:sz w:val="18"/>
        </w:rPr>
      </w:pPr>
    </w:p>
    <w:p w14:paraId="65A1BE73" w14:textId="77777777" w:rsidR="00072EB8" w:rsidRPr="007124F0" w:rsidRDefault="00072EB8" w:rsidP="0098675A">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09141C12" w14:textId="77777777" w:rsidR="00072EB8" w:rsidRPr="007124F0" w:rsidRDefault="00072EB8" w:rsidP="0098675A">
      <w:pPr>
        <w:keepNext/>
        <w:keepLines/>
        <w:jc w:val="both"/>
        <w:rPr>
          <w:rFonts w:ascii="Tahoma" w:hAnsi="Tahoma" w:cs="Tahoma"/>
          <w:sz w:val="16"/>
        </w:rPr>
      </w:pPr>
    </w:p>
    <w:p w14:paraId="63858D4B" w14:textId="77777777" w:rsidR="00072EB8" w:rsidRPr="007124F0" w:rsidRDefault="00072EB8" w:rsidP="0098675A">
      <w:pPr>
        <w:keepNext/>
        <w:keepLines/>
        <w:jc w:val="both"/>
        <w:rPr>
          <w:rFonts w:ascii="Tahoma" w:hAnsi="Tahoma" w:cs="Tahoma"/>
        </w:rPr>
      </w:pPr>
      <w:r w:rsidRPr="007124F0">
        <w:rPr>
          <w:rFonts w:ascii="Tahoma" w:hAnsi="Tahoma" w:cs="Tahoma"/>
        </w:rPr>
        <w:t>Navedeni pravni akt mora natančno opredeliti:</w:t>
      </w:r>
    </w:p>
    <w:p w14:paraId="158A5D47" w14:textId="77777777" w:rsidR="00072EB8" w:rsidRPr="007124F0" w:rsidRDefault="00072EB8" w:rsidP="0098675A">
      <w:pPr>
        <w:keepNext/>
        <w:keepLines/>
        <w:numPr>
          <w:ilvl w:val="0"/>
          <w:numId w:val="6"/>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782916E6" w14:textId="77777777" w:rsidR="00072EB8" w:rsidRPr="007124F0" w:rsidRDefault="00072EB8" w:rsidP="0098675A">
      <w:pPr>
        <w:keepNext/>
        <w:keepLines/>
        <w:numPr>
          <w:ilvl w:val="0"/>
          <w:numId w:val="6"/>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1432D473" w14:textId="77777777" w:rsidR="00FB0048" w:rsidRDefault="00072EB8" w:rsidP="0098675A">
      <w:pPr>
        <w:keepNext/>
        <w:keepLines/>
        <w:numPr>
          <w:ilvl w:val="0"/>
          <w:numId w:val="6"/>
        </w:numPr>
        <w:ind w:left="426"/>
        <w:jc w:val="both"/>
        <w:rPr>
          <w:rFonts w:ascii="Tahoma" w:hAnsi="Tahoma" w:cs="Tahoma"/>
          <w:sz w:val="19"/>
          <w:szCs w:val="19"/>
        </w:rPr>
      </w:pPr>
      <w:r w:rsidRPr="00FB0048">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7D0CF4AC" w14:textId="77777777" w:rsidR="00FB0048" w:rsidRPr="006974AB" w:rsidRDefault="00FB0048" w:rsidP="0098675A">
      <w:pPr>
        <w:keepNext/>
        <w:keepLines/>
        <w:numPr>
          <w:ilvl w:val="0"/>
          <w:numId w:val="6"/>
        </w:numPr>
        <w:ind w:left="426"/>
        <w:jc w:val="both"/>
        <w:rPr>
          <w:rFonts w:ascii="Tahoma" w:hAnsi="Tahoma" w:cs="Tahoma"/>
          <w:sz w:val="19"/>
          <w:szCs w:val="19"/>
        </w:rPr>
      </w:pPr>
      <w:r w:rsidRPr="006974AB">
        <w:rPr>
          <w:rFonts w:ascii="Tahoma" w:hAnsi="Tahoma" w:cs="Tahoma"/>
          <w:sz w:val="19"/>
          <w:szCs w:val="19"/>
        </w:rPr>
        <w:t>opredelitev deležev in področje dela partnerjev;</w:t>
      </w:r>
    </w:p>
    <w:p w14:paraId="1F0B1FCB" w14:textId="52E41CD4" w:rsidR="00072EB8" w:rsidRPr="00FB0048" w:rsidRDefault="00072EB8" w:rsidP="0098675A">
      <w:pPr>
        <w:keepNext/>
        <w:keepLines/>
        <w:numPr>
          <w:ilvl w:val="0"/>
          <w:numId w:val="6"/>
        </w:numPr>
        <w:ind w:left="426"/>
        <w:jc w:val="both"/>
        <w:rPr>
          <w:rFonts w:ascii="Tahoma" w:hAnsi="Tahoma" w:cs="Tahoma"/>
          <w:sz w:val="19"/>
          <w:szCs w:val="19"/>
        </w:rPr>
      </w:pPr>
      <w:r w:rsidRPr="00FB0048">
        <w:rPr>
          <w:rFonts w:ascii="Tahoma" w:hAnsi="Tahoma" w:cs="Tahoma"/>
          <w:sz w:val="19"/>
          <w:szCs w:val="19"/>
        </w:rPr>
        <w:t xml:space="preserve">nosilca zavarovanja glede vseh obveznosti iz okvirnega sporazuma;  </w:t>
      </w:r>
    </w:p>
    <w:p w14:paraId="08CF7B7A" w14:textId="77777777" w:rsidR="00072EB8" w:rsidRPr="007124F0" w:rsidRDefault="00072EB8" w:rsidP="0098675A">
      <w:pPr>
        <w:keepNext/>
        <w:keepLines/>
        <w:numPr>
          <w:ilvl w:val="0"/>
          <w:numId w:val="6"/>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1AC0AACC" w14:textId="77777777" w:rsidR="00072EB8" w:rsidRPr="007124F0" w:rsidRDefault="00072EB8" w:rsidP="0098675A">
      <w:pPr>
        <w:keepNext/>
        <w:keepLines/>
        <w:numPr>
          <w:ilvl w:val="0"/>
          <w:numId w:val="6"/>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7F67430B" w14:textId="77777777" w:rsidR="00072EB8" w:rsidRPr="007124F0" w:rsidRDefault="00072EB8" w:rsidP="0098675A">
      <w:pPr>
        <w:keepNext/>
        <w:keepLines/>
        <w:numPr>
          <w:ilvl w:val="0"/>
          <w:numId w:val="6"/>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3783F1A9" w14:textId="77777777" w:rsidR="00072EB8" w:rsidRPr="007124F0" w:rsidRDefault="00072EB8" w:rsidP="0098675A">
      <w:pPr>
        <w:keepNext/>
        <w:keepLines/>
        <w:numPr>
          <w:ilvl w:val="0"/>
          <w:numId w:val="6"/>
        </w:numPr>
        <w:ind w:left="426"/>
        <w:jc w:val="both"/>
        <w:rPr>
          <w:rFonts w:ascii="Tahoma" w:hAnsi="Tahoma" w:cs="Tahoma"/>
          <w:sz w:val="19"/>
          <w:szCs w:val="19"/>
        </w:rPr>
      </w:pPr>
      <w:r w:rsidRPr="007124F0">
        <w:rPr>
          <w:rFonts w:ascii="Tahoma" w:hAnsi="Tahoma" w:cs="Tahoma"/>
          <w:sz w:val="19"/>
          <w:szCs w:val="19"/>
        </w:rPr>
        <w:lastRenderedPageBreak/>
        <w:t>obveznost članov skupine, da morajo o vseh spremembah pravnega akta o skupni izvedbi naročila, redno obveščati naročnika.</w:t>
      </w:r>
    </w:p>
    <w:p w14:paraId="5BDAB330" w14:textId="77777777" w:rsidR="00072EB8" w:rsidRPr="007124F0" w:rsidRDefault="00072EB8" w:rsidP="0098675A">
      <w:pPr>
        <w:keepNext/>
        <w:keepLines/>
        <w:jc w:val="both"/>
        <w:rPr>
          <w:rFonts w:ascii="Tahoma" w:hAnsi="Tahoma" w:cs="Tahoma"/>
          <w:sz w:val="14"/>
        </w:rPr>
      </w:pPr>
    </w:p>
    <w:p w14:paraId="70192D9F" w14:textId="77777777" w:rsidR="00072EB8" w:rsidRPr="007124F0" w:rsidRDefault="00072EB8" w:rsidP="0098675A">
      <w:pPr>
        <w:keepNext/>
        <w:keepLines/>
        <w:jc w:val="both"/>
        <w:rPr>
          <w:rFonts w:ascii="Tahoma" w:hAnsi="Tahoma" w:cs="Tahoma"/>
          <w:u w:val="single"/>
        </w:rPr>
      </w:pPr>
      <w:r w:rsidRPr="007124F0">
        <w:rPr>
          <w:rFonts w:ascii="Tahoma" w:hAnsi="Tahoma" w:cs="Tahoma"/>
          <w:u w:val="single"/>
        </w:rPr>
        <w:t>Vsak član skupine izvajalcev v okviru skupne ponudbe odgovarja naročniku neomejeno solidarno.</w:t>
      </w:r>
    </w:p>
    <w:p w14:paraId="10F83044" w14:textId="77777777" w:rsidR="00072EB8" w:rsidRPr="007124F0" w:rsidRDefault="00072EB8" w:rsidP="0098675A">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1C604BCA" w14:textId="77777777" w:rsidR="00072EB8" w:rsidRPr="007124F0" w:rsidRDefault="00072EB8" w:rsidP="0098675A">
      <w:pPr>
        <w:keepNext/>
        <w:keepLines/>
        <w:jc w:val="both"/>
        <w:rPr>
          <w:rFonts w:ascii="Tahoma" w:hAnsi="Tahoma" w:cs="Tahoma"/>
          <w:sz w:val="16"/>
          <w:u w:val="single"/>
        </w:rPr>
      </w:pPr>
    </w:p>
    <w:p w14:paraId="354848DE" w14:textId="77777777" w:rsidR="00072EB8" w:rsidRPr="007124F0" w:rsidRDefault="00072EB8" w:rsidP="0098675A">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Pr="007124F0">
        <w:rPr>
          <w:rFonts w:ascii="Tahoma" w:hAnsi="Tahoma" w:cs="Tahoma"/>
        </w:rPr>
        <w:t>.</w:t>
      </w:r>
    </w:p>
    <w:p w14:paraId="3120473D" w14:textId="77777777" w:rsidR="00E87A31" w:rsidRPr="007124F0" w:rsidRDefault="00E87A31" w:rsidP="0098675A">
      <w:pPr>
        <w:keepNext/>
        <w:keepLines/>
        <w:jc w:val="both"/>
        <w:rPr>
          <w:rFonts w:ascii="Tahoma" w:hAnsi="Tahoma" w:cs="Tahoma"/>
          <w:sz w:val="18"/>
        </w:rPr>
      </w:pPr>
    </w:p>
    <w:p w14:paraId="3E59B9CA"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Ponudba s podizvajalci</w:t>
      </w:r>
    </w:p>
    <w:p w14:paraId="133950EE" w14:textId="77777777" w:rsidR="00E87A31" w:rsidRPr="007124F0" w:rsidRDefault="00E87A31" w:rsidP="0098675A">
      <w:pPr>
        <w:keepNext/>
        <w:keepLines/>
        <w:jc w:val="both"/>
        <w:rPr>
          <w:rFonts w:ascii="Tahoma" w:hAnsi="Tahoma" w:cs="Tahoma"/>
          <w:sz w:val="16"/>
        </w:rPr>
      </w:pPr>
    </w:p>
    <w:p w14:paraId="18E26612" w14:textId="77777777" w:rsidR="00072EB8" w:rsidRPr="007124F0" w:rsidRDefault="00072EB8" w:rsidP="0098675A">
      <w:pPr>
        <w:keepNext/>
        <w:keepLines/>
        <w:jc w:val="both"/>
        <w:rPr>
          <w:rFonts w:ascii="Tahoma" w:hAnsi="Tahoma" w:cs="Tahoma"/>
          <w:kern w:val="16"/>
          <w:u w:val="single"/>
        </w:rPr>
      </w:pPr>
      <w:r w:rsidRPr="007124F0">
        <w:rPr>
          <w:rFonts w:ascii="Tahoma" w:hAnsi="Tahoma" w:cs="Tahoma"/>
          <w:kern w:val="16"/>
        </w:rPr>
        <w:t xml:space="preserve">Ponudnik lahko del javnega naročila odda v </w:t>
      </w:r>
      <w:proofErr w:type="spellStart"/>
      <w:r w:rsidRPr="007124F0">
        <w:rPr>
          <w:rFonts w:ascii="Tahoma" w:hAnsi="Tahoma" w:cs="Tahoma"/>
          <w:kern w:val="16"/>
        </w:rPr>
        <w:t>podizvajanje</w:t>
      </w:r>
      <w:proofErr w:type="spellEnd"/>
      <w:r w:rsidRPr="007124F0">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0728F70" w14:textId="77777777" w:rsidR="00072EB8" w:rsidRPr="007124F0" w:rsidRDefault="00072EB8" w:rsidP="0098675A">
      <w:pPr>
        <w:keepNext/>
        <w:keepLines/>
        <w:jc w:val="both"/>
        <w:rPr>
          <w:rFonts w:ascii="Tahoma" w:hAnsi="Tahoma" w:cs="Tahoma"/>
          <w:kern w:val="16"/>
          <w:sz w:val="18"/>
        </w:rPr>
      </w:pPr>
    </w:p>
    <w:p w14:paraId="05F59FCC" w14:textId="77777777" w:rsidR="00072EB8" w:rsidRPr="007124F0" w:rsidRDefault="000B2C4E" w:rsidP="0098675A">
      <w:pPr>
        <w:keepNext/>
        <w:keepLines/>
        <w:jc w:val="both"/>
        <w:rPr>
          <w:rFonts w:ascii="Tahoma" w:hAnsi="Tahoma" w:cs="Tahoma"/>
          <w:kern w:val="16"/>
        </w:rPr>
      </w:pPr>
      <w:r>
        <w:rPr>
          <w:rFonts w:ascii="Tahoma" w:hAnsi="Tahoma" w:cs="Tahoma"/>
          <w:kern w:val="16"/>
        </w:rPr>
        <w:t>Če ponudnik ne ravna v skladu s 94. členom</w:t>
      </w:r>
      <w:r w:rsidR="00072EB8" w:rsidRPr="007124F0">
        <w:rPr>
          <w:rFonts w:ascii="Tahoma" w:hAnsi="Tahoma" w:cs="Tahoma"/>
          <w:kern w:val="16"/>
        </w:rPr>
        <w:t xml:space="preserve"> ZJN-3, bo naročnik Državni revizijski komisiji podal predlog za uvedbo postopka o prekršku iz 2. točke 1. odstavka 112. člena ZJN-3. </w:t>
      </w:r>
    </w:p>
    <w:p w14:paraId="3AFFFBFF" w14:textId="77777777" w:rsidR="00072EB8" w:rsidRPr="007124F0" w:rsidRDefault="00072EB8" w:rsidP="0098675A">
      <w:pPr>
        <w:keepNext/>
        <w:keepLines/>
        <w:jc w:val="both"/>
        <w:rPr>
          <w:rFonts w:ascii="Tahoma" w:hAnsi="Tahoma" w:cs="Tahoma"/>
          <w:kern w:val="16"/>
          <w:sz w:val="18"/>
        </w:rPr>
      </w:pPr>
    </w:p>
    <w:p w14:paraId="097349E5" w14:textId="77777777" w:rsidR="00072EB8" w:rsidRPr="007124F0" w:rsidRDefault="00072EB8" w:rsidP="0098675A">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26E68B05" w14:textId="77777777" w:rsidR="00037EDC" w:rsidRPr="007124F0" w:rsidRDefault="00037EDC" w:rsidP="0098675A">
      <w:pPr>
        <w:keepNext/>
        <w:keepLines/>
        <w:jc w:val="both"/>
        <w:rPr>
          <w:rFonts w:ascii="Tahoma" w:hAnsi="Tahoma" w:cs="Tahoma"/>
          <w:kern w:val="16"/>
          <w:sz w:val="18"/>
        </w:rPr>
      </w:pPr>
    </w:p>
    <w:p w14:paraId="756FF476" w14:textId="1335FA3C" w:rsidR="00072EB8" w:rsidRPr="007124F0" w:rsidRDefault="00B95539" w:rsidP="0098675A">
      <w:pPr>
        <w:keepNext/>
        <w:keepLines/>
        <w:jc w:val="both"/>
        <w:rPr>
          <w:rFonts w:ascii="Tahoma" w:hAnsi="Tahoma" w:cs="Tahoma"/>
          <w:kern w:val="16"/>
        </w:rPr>
      </w:pPr>
      <w:r w:rsidRPr="00B95539">
        <w:rPr>
          <w:rFonts w:ascii="Tahoma" w:hAnsi="Tahoma" w:cs="Tahoma"/>
          <w:kern w:val="16"/>
        </w:rPr>
        <w:t xml:space="preserve">Ponudnik k ponudbi predloži podpisano </w:t>
      </w:r>
      <w:proofErr w:type="spellStart"/>
      <w:r w:rsidRPr="00B95539">
        <w:rPr>
          <w:rFonts w:ascii="Tahoma" w:hAnsi="Tahoma" w:cs="Tahoma"/>
          <w:kern w:val="16"/>
        </w:rPr>
        <w:t>podizvajalsko</w:t>
      </w:r>
      <w:proofErr w:type="spellEnd"/>
      <w:r w:rsidRPr="00B95539">
        <w:rPr>
          <w:rFonts w:ascii="Tahoma" w:hAnsi="Tahoma" w:cs="Tahoma"/>
          <w:kern w:val="16"/>
        </w:rPr>
        <w:t xml:space="preserve"> pogodb</w:t>
      </w:r>
      <w:r>
        <w:rPr>
          <w:rFonts w:ascii="Tahoma" w:hAnsi="Tahoma" w:cs="Tahoma"/>
          <w:kern w:val="16"/>
        </w:rPr>
        <w:t>o</w:t>
      </w:r>
      <w:r w:rsidRPr="00B95539">
        <w:rPr>
          <w:rFonts w:ascii="Tahoma" w:hAnsi="Tahoma" w:cs="Tahoma"/>
          <w:kern w:val="16"/>
        </w:rPr>
        <w:t xml:space="preserve"> s podizvajalcem</w:t>
      </w:r>
      <w:r w:rsidR="00072EB8" w:rsidRPr="007124F0">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00072EB8" w:rsidRPr="007124F0">
        <w:rPr>
          <w:rFonts w:ascii="Tahoma" w:hAnsi="Tahoma" w:cs="Tahoma"/>
          <w:kern w:val="16"/>
        </w:rPr>
        <w:t>podizvajanje</w:t>
      </w:r>
      <w:proofErr w:type="spellEnd"/>
      <w:r w:rsidR="00072EB8" w:rsidRPr="007124F0">
        <w:rPr>
          <w:rFonts w:ascii="Tahoma" w:hAnsi="Tahoma" w:cs="Tahoma"/>
          <w:kern w:val="16"/>
        </w:rPr>
        <w:t xml:space="preserve"> (vrsta/opis del/storitev/dobav), količina/delež (%) javnega naročila, ki se oddaja v </w:t>
      </w:r>
      <w:proofErr w:type="spellStart"/>
      <w:r w:rsidR="00072EB8" w:rsidRPr="007124F0">
        <w:rPr>
          <w:rFonts w:ascii="Tahoma" w:hAnsi="Tahoma" w:cs="Tahoma"/>
          <w:kern w:val="16"/>
        </w:rPr>
        <w:t>podizvajanje</w:t>
      </w:r>
      <w:proofErr w:type="spellEnd"/>
      <w:r w:rsidR="00072EB8" w:rsidRPr="007124F0">
        <w:rPr>
          <w:rFonts w:ascii="Tahoma" w:hAnsi="Tahoma" w:cs="Tahoma"/>
          <w:kern w:val="16"/>
        </w:rPr>
        <w:t>, vrednost del ali storitev brez DDV ter kraj in rok izvedbe.</w:t>
      </w:r>
    </w:p>
    <w:p w14:paraId="6302552A" w14:textId="77777777" w:rsidR="00072EB8" w:rsidRPr="007124F0" w:rsidRDefault="00072EB8" w:rsidP="0098675A">
      <w:pPr>
        <w:keepNext/>
        <w:keepLines/>
        <w:jc w:val="both"/>
        <w:rPr>
          <w:rFonts w:ascii="Tahoma" w:hAnsi="Tahoma" w:cs="Tahoma"/>
          <w:sz w:val="16"/>
        </w:rPr>
      </w:pPr>
    </w:p>
    <w:p w14:paraId="6B8A27AA" w14:textId="77777777" w:rsidR="00072EB8" w:rsidRPr="008D6ECC" w:rsidRDefault="00072EB8" w:rsidP="0098675A">
      <w:pPr>
        <w:keepNext/>
        <w:keepLines/>
        <w:jc w:val="both"/>
        <w:rPr>
          <w:rFonts w:ascii="Tahoma" w:hAnsi="Tahoma" w:cs="Tahoma"/>
          <w:b/>
          <w:u w:val="single"/>
        </w:rPr>
      </w:pPr>
      <w:r w:rsidRPr="008D6ECC">
        <w:rPr>
          <w:rFonts w:ascii="Tahoma" w:hAnsi="Tahoma" w:cs="Tahoma"/>
          <w:b/>
          <w:u w:val="single"/>
        </w:rPr>
        <w:t>Dokazila oz. zahtevana dokumentacija za podizvajalce:</w:t>
      </w:r>
    </w:p>
    <w:p w14:paraId="2E2084D1" w14:textId="77777777" w:rsidR="00072EB8" w:rsidRPr="008D6ECC" w:rsidRDefault="00072EB8" w:rsidP="0098675A">
      <w:pPr>
        <w:keepNext/>
        <w:keepLines/>
        <w:jc w:val="both"/>
        <w:rPr>
          <w:rFonts w:ascii="Tahoma" w:hAnsi="Tahoma" w:cs="Tahoma"/>
          <w:sz w:val="8"/>
        </w:rPr>
      </w:pPr>
    </w:p>
    <w:p w14:paraId="30941AAC" w14:textId="12B447E4" w:rsidR="00072EB8" w:rsidRPr="008D6ECC" w:rsidRDefault="00072EB8" w:rsidP="0098675A">
      <w:pPr>
        <w:keepNext/>
        <w:keepLines/>
        <w:numPr>
          <w:ilvl w:val="0"/>
          <w:numId w:val="7"/>
        </w:numPr>
        <w:ind w:left="426" w:hanging="284"/>
        <w:jc w:val="both"/>
        <w:rPr>
          <w:rFonts w:ascii="Tahoma" w:hAnsi="Tahoma" w:cs="Tahoma"/>
        </w:rPr>
      </w:pPr>
      <w:r w:rsidRPr="008D6ECC">
        <w:rPr>
          <w:rFonts w:ascii="Tahoma" w:hAnsi="Tahoma" w:cs="Tahoma"/>
        </w:rPr>
        <w:t>Priloga 3/2</w:t>
      </w:r>
      <w:r w:rsidR="0017070C" w:rsidRPr="008D6ECC">
        <w:rPr>
          <w:rFonts w:ascii="Tahoma" w:hAnsi="Tahoma" w:cs="Tahoma"/>
        </w:rPr>
        <w:t xml:space="preserve"> »</w:t>
      </w:r>
      <w:r w:rsidR="00192322" w:rsidRPr="008D6ECC">
        <w:rPr>
          <w:rFonts w:ascii="Tahoma" w:hAnsi="Tahoma" w:cs="Tahoma"/>
        </w:rPr>
        <w:t>I</w:t>
      </w:r>
      <w:r w:rsidR="0017070C" w:rsidRPr="008D6ECC">
        <w:rPr>
          <w:rFonts w:ascii="Tahoma" w:hAnsi="Tahoma" w:cs="Tahoma"/>
        </w:rPr>
        <w:t>zjava o izpolnjevanju pogojev – podizvajalec«</w:t>
      </w:r>
      <w:r w:rsidR="007D369D" w:rsidRPr="008D6ECC">
        <w:rPr>
          <w:rFonts w:ascii="Tahoma" w:hAnsi="Tahoma" w:cs="Tahoma"/>
        </w:rPr>
        <w:t>;</w:t>
      </w:r>
    </w:p>
    <w:p w14:paraId="6C9A2921" w14:textId="1A053F3E" w:rsidR="006E44B1" w:rsidRPr="008D6ECC" w:rsidRDefault="006E44B1" w:rsidP="0098675A">
      <w:pPr>
        <w:keepNext/>
        <w:keepLines/>
        <w:numPr>
          <w:ilvl w:val="0"/>
          <w:numId w:val="7"/>
        </w:numPr>
        <w:ind w:left="426" w:hanging="284"/>
        <w:jc w:val="both"/>
        <w:rPr>
          <w:rFonts w:ascii="Tahoma" w:eastAsia="Calibri" w:hAnsi="Tahoma" w:cs="Tahoma"/>
        </w:rPr>
      </w:pPr>
      <w:r w:rsidRPr="008D6ECC">
        <w:rPr>
          <w:rFonts w:ascii="Tahoma" w:eastAsia="Calibri" w:hAnsi="Tahoma" w:cs="Tahoma"/>
        </w:rPr>
        <w:t>Priloga 3/3 »Izjava</w:t>
      </w:r>
      <w:r w:rsidRPr="008D6ECC">
        <w:rPr>
          <w:rFonts w:ascii="Tahoma" w:hAnsi="Tahoma" w:cs="Tahoma"/>
        </w:rPr>
        <w:t xml:space="preserve"> </w:t>
      </w:r>
      <w:r w:rsidRPr="008D6ECC">
        <w:rPr>
          <w:rFonts w:ascii="Tahoma" w:eastAsia="Calibri" w:hAnsi="Tahoma" w:cs="Tahoma"/>
        </w:rPr>
        <w:t>o udeležbi fizičnih in pravnih oseb v lastništvu ponudnika«;</w:t>
      </w:r>
    </w:p>
    <w:p w14:paraId="3FC697B6" w14:textId="0FB74524" w:rsidR="00E00D08" w:rsidRPr="003A3E2E" w:rsidRDefault="00072EB8" w:rsidP="0098675A">
      <w:pPr>
        <w:keepNext/>
        <w:keepLines/>
        <w:numPr>
          <w:ilvl w:val="0"/>
          <w:numId w:val="7"/>
        </w:numPr>
        <w:ind w:left="426" w:hanging="284"/>
        <w:jc w:val="both"/>
        <w:rPr>
          <w:rFonts w:ascii="Tahoma" w:hAnsi="Tahoma" w:cs="Tahoma"/>
        </w:rPr>
      </w:pPr>
      <w:r w:rsidRPr="003A3E2E">
        <w:rPr>
          <w:rFonts w:ascii="Tahoma" w:hAnsi="Tahoma" w:cs="Tahoma"/>
        </w:rPr>
        <w:t>Prilog</w:t>
      </w:r>
      <w:r w:rsidR="0093534F">
        <w:rPr>
          <w:rFonts w:ascii="Tahoma" w:hAnsi="Tahoma" w:cs="Tahoma"/>
        </w:rPr>
        <w:t>a</w:t>
      </w:r>
      <w:r w:rsidRPr="003A3E2E">
        <w:rPr>
          <w:rFonts w:ascii="Tahoma" w:hAnsi="Tahoma" w:cs="Tahoma"/>
        </w:rPr>
        <w:t xml:space="preserve"> 4 </w:t>
      </w:r>
      <w:r w:rsidR="0093534F">
        <w:rPr>
          <w:rFonts w:ascii="Tahoma" w:hAnsi="Tahoma" w:cs="Tahoma"/>
        </w:rPr>
        <w:t xml:space="preserve">- </w:t>
      </w:r>
      <w:r w:rsidR="00E00D08" w:rsidRPr="003A3E2E">
        <w:rPr>
          <w:rFonts w:ascii="Tahoma" w:eastAsia="Calibri" w:hAnsi="Tahoma" w:cs="Tahoma"/>
        </w:rPr>
        <w:t>Izpolnjen ESPD s strani podizvajalca/</w:t>
      </w:r>
      <w:proofErr w:type="spellStart"/>
      <w:r w:rsidR="00E00D08" w:rsidRPr="003A3E2E">
        <w:rPr>
          <w:rFonts w:ascii="Tahoma" w:eastAsia="Calibri" w:hAnsi="Tahoma" w:cs="Tahoma"/>
        </w:rPr>
        <w:t>ev</w:t>
      </w:r>
      <w:proofErr w:type="spellEnd"/>
      <w:r w:rsidR="00E00D08" w:rsidRPr="003A3E2E">
        <w:rPr>
          <w:rFonts w:ascii="Tahoma" w:eastAsia="Calibri" w:hAnsi="Tahoma" w:cs="Tahoma"/>
        </w:rPr>
        <w:t xml:space="preserve">; </w:t>
      </w:r>
    </w:p>
    <w:p w14:paraId="121D1134" w14:textId="787CCA69" w:rsidR="00072EB8" w:rsidRPr="003A3E2E" w:rsidRDefault="00072EB8" w:rsidP="0098675A">
      <w:pPr>
        <w:keepNext/>
        <w:keepLines/>
        <w:numPr>
          <w:ilvl w:val="0"/>
          <w:numId w:val="7"/>
        </w:numPr>
        <w:ind w:left="426" w:hanging="284"/>
        <w:jc w:val="both"/>
        <w:rPr>
          <w:rFonts w:ascii="Tahoma" w:hAnsi="Tahoma" w:cs="Tahoma"/>
        </w:rPr>
      </w:pPr>
      <w:r w:rsidRPr="003A3E2E">
        <w:rPr>
          <w:rFonts w:ascii="Tahoma" w:hAnsi="Tahoma" w:cs="Tahoma"/>
        </w:rPr>
        <w:t>Prilog</w:t>
      </w:r>
      <w:r w:rsidR="0093534F">
        <w:rPr>
          <w:rFonts w:ascii="Tahoma" w:hAnsi="Tahoma" w:cs="Tahoma"/>
        </w:rPr>
        <w:t>a</w:t>
      </w:r>
      <w:r w:rsidRPr="003A3E2E">
        <w:rPr>
          <w:rFonts w:ascii="Tahoma" w:hAnsi="Tahoma" w:cs="Tahoma"/>
        </w:rPr>
        <w:t xml:space="preserve"> 5 »Seznam podizvajalcev«, ter v primeru, </w:t>
      </w:r>
      <w:r w:rsidRPr="003A3E2E">
        <w:rPr>
          <w:rFonts w:ascii="Tahoma" w:hAnsi="Tahoma" w:cs="Tahoma"/>
          <w:u w:val="single"/>
        </w:rPr>
        <w:t xml:space="preserve">če podizvajalec zahteva neposredno plačilo tudi </w:t>
      </w:r>
      <w:r w:rsidR="00133194" w:rsidRPr="003A3E2E">
        <w:rPr>
          <w:rFonts w:ascii="Tahoma" w:hAnsi="Tahoma" w:cs="Tahoma"/>
          <w:u w:val="single"/>
        </w:rPr>
        <w:t>obrazc</w:t>
      </w:r>
      <w:r w:rsidR="00133194">
        <w:rPr>
          <w:rFonts w:ascii="Tahoma" w:hAnsi="Tahoma" w:cs="Tahoma"/>
          <w:u w:val="single"/>
        </w:rPr>
        <w:t>e</w:t>
      </w:r>
      <w:r w:rsidR="00133194" w:rsidRPr="003A3E2E">
        <w:rPr>
          <w:rFonts w:ascii="Tahoma" w:hAnsi="Tahoma" w:cs="Tahoma"/>
          <w:u w:val="single"/>
        </w:rPr>
        <w:t xml:space="preserve"> </w:t>
      </w:r>
      <w:r w:rsidRPr="003A3E2E">
        <w:rPr>
          <w:rFonts w:ascii="Tahoma" w:hAnsi="Tahoma" w:cs="Tahoma"/>
          <w:u w:val="single"/>
        </w:rPr>
        <w:t>1</w:t>
      </w:r>
      <w:r w:rsidR="003A3E2E" w:rsidRPr="003A3E2E">
        <w:rPr>
          <w:rFonts w:ascii="Tahoma" w:hAnsi="Tahoma" w:cs="Tahoma"/>
          <w:u w:val="single"/>
        </w:rPr>
        <w:t xml:space="preserve">, </w:t>
      </w:r>
      <w:r w:rsidRPr="003A3E2E">
        <w:rPr>
          <w:rFonts w:ascii="Tahoma" w:hAnsi="Tahoma" w:cs="Tahoma"/>
          <w:u w:val="single"/>
        </w:rPr>
        <w:t xml:space="preserve">2 </w:t>
      </w:r>
      <w:r w:rsidR="003A3E2E" w:rsidRPr="003A3E2E">
        <w:rPr>
          <w:rFonts w:ascii="Tahoma" w:hAnsi="Tahoma" w:cs="Tahoma"/>
          <w:u w:val="single"/>
        </w:rPr>
        <w:t xml:space="preserve">in 3 </w:t>
      </w:r>
      <w:r w:rsidRPr="003A3E2E">
        <w:rPr>
          <w:rFonts w:ascii="Tahoma" w:hAnsi="Tahoma" w:cs="Tahoma"/>
          <w:u w:val="single"/>
        </w:rPr>
        <w:t>k prilogi 5,</w:t>
      </w:r>
    </w:p>
    <w:p w14:paraId="0029ACA5" w14:textId="77777777" w:rsidR="00072EB8" w:rsidRPr="008D6ECC" w:rsidRDefault="00072EB8" w:rsidP="0098675A">
      <w:pPr>
        <w:keepNext/>
        <w:keepLines/>
        <w:numPr>
          <w:ilvl w:val="0"/>
          <w:numId w:val="7"/>
        </w:numPr>
        <w:ind w:left="426" w:hanging="284"/>
        <w:jc w:val="both"/>
        <w:rPr>
          <w:rFonts w:ascii="Tahoma" w:hAnsi="Tahoma" w:cs="Tahoma"/>
        </w:rPr>
      </w:pPr>
      <w:r w:rsidRPr="008D6ECC">
        <w:rPr>
          <w:rFonts w:ascii="Tahoma" w:hAnsi="Tahoma" w:cs="Tahoma"/>
        </w:rPr>
        <w:t xml:space="preserve">ter ostala dokazila, v kolikor/kot to izhaja iz posameznih točk v nadaljevanju razpisne dokumentacije. </w:t>
      </w:r>
    </w:p>
    <w:p w14:paraId="59D0E49F" w14:textId="77777777" w:rsidR="00072EB8" w:rsidRPr="007124F0" w:rsidRDefault="00072EB8" w:rsidP="0098675A">
      <w:pPr>
        <w:keepNext/>
        <w:keepLines/>
        <w:jc w:val="both"/>
        <w:rPr>
          <w:rFonts w:ascii="Tahoma" w:hAnsi="Tahoma" w:cs="Tahoma"/>
        </w:rPr>
      </w:pPr>
    </w:p>
    <w:p w14:paraId="3DDF87D2" w14:textId="77777777" w:rsidR="00072EB8" w:rsidRPr="007124F0" w:rsidRDefault="00072EB8" w:rsidP="0098675A">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436A6645" w14:textId="77777777" w:rsidR="00072EB8" w:rsidRPr="007124F0" w:rsidRDefault="00072EB8" w:rsidP="0098675A">
      <w:pPr>
        <w:keepNext/>
        <w:keepLines/>
        <w:jc w:val="both"/>
        <w:rPr>
          <w:rFonts w:ascii="Tahoma" w:hAnsi="Tahoma" w:cs="Tahoma"/>
        </w:rPr>
      </w:pPr>
    </w:p>
    <w:p w14:paraId="63E23CE1" w14:textId="77777777" w:rsidR="00072EB8" w:rsidRPr="007124F0" w:rsidRDefault="00072EB8" w:rsidP="0098675A">
      <w:pPr>
        <w:keepNext/>
        <w:keepLines/>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79467F71" w14:textId="77777777" w:rsidR="00072EB8" w:rsidRPr="007124F0" w:rsidRDefault="00072EB8" w:rsidP="0098675A">
      <w:pPr>
        <w:keepNext/>
        <w:keepLines/>
        <w:jc w:val="both"/>
        <w:rPr>
          <w:rFonts w:ascii="Tahoma" w:hAnsi="Tahoma" w:cs="Tahoma"/>
        </w:rPr>
      </w:pPr>
    </w:p>
    <w:p w14:paraId="20940DFC"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Uporaba zmogljivosti drugih subjektov</w:t>
      </w:r>
    </w:p>
    <w:p w14:paraId="6AE940CE" w14:textId="77777777" w:rsidR="00E87A31" w:rsidRPr="007124F0" w:rsidRDefault="00E87A31" w:rsidP="0098675A">
      <w:pPr>
        <w:keepNext/>
        <w:keepLines/>
        <w:jc w:val="both"/>
        <w:rPr>
          <w:rFonts w:ascii="Tahoma" w:hAnsi="Tahoma" w:cs="Tahoma"/>
        </w:rPr>
      </w:pPr>
    </w:p>
    <w:p w14:paraId="11680AE3" w14:textId="77777777" w:rsidR="008D1D3C" w:rsidRPr="007124F0" w:rsidRDefault="008D1D3C" w:rsidP="0098675A">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5F76573E" w14:textId="77777777" w:rsidR="008D1D3C" w:rsidRPr="007124F0" w:rsidRDefault="008D1D3C" w:rsidP="0098675A">
      <w:pPr>
        <w:keepNext/>
        <w:keepLines/>
        <w:jc w:val="both"/>
        <w:rPr>
          <w:rFonts w:ascii="Tahoma" w:hAnsi="Tahoma" w:cs="Tahoma"/>
          <w:sz w:val="16"/>
        </w:rPr>
      </w:pPr>
      <w:r w:rsidRPr="007124F0">
        <w:rPr>
          <w:rFonts w:ascii="Tahoma" w:hAnsi="Tahoma" w:cs="Tahoma"/>
        </w:rPr>
        <w:t xml:space="preserve"> </w:t>
      </w:r>
    </w:p>
    <w:p w14:paraId="59FDC8E1" w14:textId="77777777" w:rsidR="008D1D3C" w:rsidRPr="0093534F" w:rsidRDefault="008D1D3C" w:rsidP="0098675A">
      <w:pPr>
        <w:keepNext/>
        <w:keepLines/>
        <w:autoSpaceDE w:val="0"/>
        <w:autoSpaceDN w:val="0"/>
        <w:adjustRightInd w:val="0"/>
        <w:jc w:val="both"/>
        <w:rPr>
          <w:rFonts w:ascii="Tahoma" w:hAnsi="Tahoma" w:cs="Tahoma"/>
        </w:rPr>
      </w:pPr>
      <w:r w:rsidRPr="007124F0">
        <w:rPr>
          <w:rFonts w:ascii="Tahoma" w:hAnsi="Tahoma" w:cs="Tahoma"/>
        </w:rPr>
        <w:lastRenderedPageBreak/>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w:t>
      </w:r>
      <w:r w:rsidRPr="0093534F">
        <w:rPr>
          <w:rFonts w:ascii="Tahoma" w:hAnsi="Tahoma" w:cs="Tahoma"/>
          <w:u w:val="single"/>
        </w:rPr>
        <w:t xml:space="preserve">ponudnik nominira kot podizvajalca/e </w:t>
      </w:r>
      <w:r w:rsidRPr="0093534F">
        <w:rPr>
          <w:rFonts w:ascii="Tahoma" w:hAnsi="Tahoma" w:cs="Tahoma"/>
          <w:b/>
          <w:u w:val="single"/>
        </w:rPr>
        <w:t>in ne</w:t>
      </w:r>
      <w:r w:rsidRPr="0093534F">
        <w:rPr>
          <w:rFonts w:ascii="Tahoma" w:hAnsi="Tahoma" w:cs="Tahoma"/>
          <w:u w:val="single"/>
        </w:rPr>
        <w:t xml:space="preserve"> kot subjekt/e, katerih zmogljivost uporablja ponudnik v ponudbi</w:t>
      </w:r>
      <w:r w:rsidRPr="0093534F">
        <w:rPr>
          <w:rFonts w:ascii="Tahoma" w:hAnsi="Tahoma" w:cs="Tahoma"/>
        </w:rPr>
        <w:t>.</w:t>
      </w:r>
    </w:p>
    <w:p w14:paraId="78103408" w14:textId="77777777" w:rsidR="008D1D3C" w:rsidRPr="0093534F" w:rsidRDefault="008D1D3C" w:rsidP="0098675A">
      <w:pPr>
        <w:keepNext/>
        <w:keepLines/>
        <w:jc w:val="both"/>
        <w:rPr>
          <w:rFonts w:ascii="Tahoma" w:hAnsi="Tahoma" w:cs="Tahoma"/>
        </w:rPr>
      </w:pPr>
    </w:p>
    <w:p w14:paraId="20A8FE03" w14:textId="77777777" w:rsidR="008D1D3C" w:rsidRPr="0093534F" w:rsidRDefault="008D1D3C" w:rsidP="0098675A">
      <w:pPr>
        <w:keepNext/>
        <w:keepLines/>
        <w:jc w:val="both"/>
        <w:rPr>
          <w:rFonts w:ascii="Tahoma" w:hAnsi="Tahoma" w:cs="Tahoma"/>
          <w:b/>
          <w:u w:val="single"/>
        </w:rPr>
      </w:pPr>
      <w:r w:rsidRPr="0093534F">
        <w:rPr>
          <w:rFonts w:ascii="Tahoma" w:hAnsi="Tahoma" w:cs="Tahoma"/>
          <w:b/>
          <w:u w:val="single"/>
        </w:rPr>
        <w:t>Dokazila oz. zahtevana dokumentacija za subjekt/e, katerih zmogljivost uporablja ponudnik:</w:t>
      </w:r>
    </w:p>
    <w:p w14:paraId="741B8F4D" w14:textId="77777777" w:rsidR="00422B14" w:rsidRPr="0093534F" w:rsidRDefault="008D1D3C" w:rsidP="0098675A">
      <w:pPr>
        <w:keepNext/>
        <w:keepLines/>
        <w:numPr>
          <w:ilvl w:val="0"/>
          <w:numId w:val="7"/>
        </w:numPr>
        <w:ind w:left="426" w:hanging="284"/>
        <w:jc w:val="both"/>
        <w:rPr>
          <w:rFonts w:ascii="Tahoma" w:eastAsia="Calibri" w:hAnsi="Tahoma" w:cs="Tahoma"/>
        </w:rPr>
      </w:pPr>
      <w:r w:rsidRPr="0093534F">
        <w:rPr>
          <w:rFonts w:ascii="Tahoma" w:hAnsi="Tahoma" w:cs="Tahoma"/>
        </w:rPr>
        <w:t>Priloga 3/2</w:t>
      </w:r>
      <w:r w:rsidR="00422B14" w:rsidRPr="0093534F">
        <w:rPr>
          <w:rFonts w:ascii="Tahoma" w:hAnsi="Tahoma" w:cs="Tahoma"/>
        </w:rPr>
        <w:t xml:space="preserve"> </w:t>
      </w:r>
      <w:r w:rsidR="00422B14" w:rsidRPr="0093534F">
        <w:rPr>
          <w:rFonts w:ascii="Tahoma" w:eastAsia="Calibri" w:hAnsi="Tahoma" w:cs="Tahoma"/>
        </w:rPr>
        <w:t>»Izjava izpolnjevanju pogojev – podizvajalec/subjekt katerih zmogljivost uporablja ponudnik«;</w:t>
      </w:r>
    </w:p>
    <w:p w14:paraId="4C66CC7C" w14:textId="60557B3A" w:rsidR="008D1D3C" w:rsidRPr="0093534F" w:rsidRDefault="008D1D3C" w:rsidP="0098675A">
      <w:pPr>
        <w:keepNext/>
        <w:keepLines/>
        <w:numPr>
          <w:ilvl w:val="0"/>
          <w:numId w:val="7"/>
        </w:numPr>
        <w:ind w:left="426" w:hanging="284"/>
        <w:jc w:val="both"/>
        <w:rPr>
          <w:rFonts w:ascii="Tahoma" w:hAnsi="Tahoma" w:cs="Tahoma"/>
        </w:rPr>
      </w:pPr>
      <w:r w:rsidRPr="0093534F">
        <w:rPr>
          <w:rFonts w:ascii="Tahoma" w:hAnsi="Tahoma" w:cs="Tahoma"/>
        </w:rPr>
        <w:t xml:space="preserve">Prilogo </w:t>
      </w:r>
      <w:r w:rsidR="00422B14" w:rsidRPr="0093534F">
        <w:rPr>
          <w:rFonts w:ascii="Tahoma" w:hAnsi="Tahoma" w:cs="Tahoma"/>
        </w:rPr>
        <w:t>3/3</w:t>
      </w:r>
      <w:r w:rsidRPr="0093534F">
        <w:rPr>
          <w:rFonts w:ascii="Tahoma" w:hAnsi="Tahoma" w:cs="Tahoma"/>
        </w:rPr>
        <w:t xml:space="preserve"> »Izjava o udeležbi fizičnih in pravnih oseb v lastništvu ponudnika«;</w:t>
      </w:r>
    </w:p>
    <w:p w14:paraId="47A06ABE" w14:textId="4436BDE4" w:rsidR="00422B14" w:rsidRPr="0093534F" w:rsidRDefault="00422B14" w:rsidP="0098675A">
      <w:pPr>
        <w:keepNext/>
        <w:keepLines/>
        <w:numPr>
          <w:ilvl w:val="0"/>
          <w:numId w:val="7"/>
        </w:numPr>
        <w:ind w:left="426" w:hanging="284"/>
        <w:jc w:val="both"/>
        <w:rPr>
          <w:rFonts w:ascii="Tahoma" w:eastAsia="Calibri" w:hAnsi="Tahoma" w:cs="Tahoma"/>
        </w:rPr>
      </w:pPr>
      <w:r w:rsidRPr="0093534F">
        <w:rPr>
          <w:rFonts w:ascii="Tahoma" w:eastAsia="Calibri" w:hAnsi="Tahoma" w:cs="Tahoma"/>
        </w:rPr>
        <w:t xml:space="preserve">Priloga 4 - Izpolnjen ESPD s strani s strani subjekta/ov; </w:t>
      </w:r>
    </w:p>
    <w:p w14:paraId="1EBF9B39" w14:textId="200CD813" w:rsidR="008D1D3C" w:rsidRPr="0093534F" w:rsidRDefault="008D1D3C" w:rsidP="0098675A">
      <w:pPr>
        <w:keepNext/>
        <w:keepLines/>
        <w:numPr>
          <w:ilvl w:val="0"/>
          <w:numId w:val="7"/>
        </w:numPr>
        <w:ind w:left="426" w:hanging="284"/>
        <w:jc w:val="both"/>
        <w:rPr>
          <w:rFonts w:ascii="Tahoma" w:hAnsi="Tahoma" w:cs="Tahoma"/>
        </w:rPr>
      </w:pPr>
      <w:r w:rsidRPr="0093534F">
        <w:rPr>
          <w:rFonts w:ascii="Tahoma" w:hAnsi="Tahoma" w:cs="Tahoma"/>
        </w:rPr>
        <w:t>Prilog</w:t>
      </w:r>
      <w:r w:rsidR="0093534F" w:rsidRPr="0093534F">
        <w:rPr>
          <w:rFonts w:ascii="Tahoma" w:hAnsi="Tahoma" w:cs="Tahoma"/>
        </w:rPr>
        <w:t>a</w:t>
      </w:r>
      <w:r w:rsidRPr="0093534F">
        <w:rPr>
          <w:rFonts w:ascii="Tahoma" w:hAnsi="Tahoma" w:cs="Tahoma"/>
        </w:rPr>
        <w:t xml:space="preserve"> 6 »Seznam subjektov, katerih zmogljivost uporablja ponudnik«</w:t>
      </w:r>
      <w:r w:rsidR="00EC2FA1" w:rsidRPr="0093534F">
        <w:rPr>
          <w:rFonts w:ascii="Tahoma" w:hAnsi="Tahoma" w:cs="Tahoma"/>
        </w:rPr>
        <w:t>;</w:t>
      </w:r>
    </w:p>
    <w:p w14:paraId="37B29BF2" w14:textId="77777777" w:rsidR="008D1D3C" w:rsidRPr="0093534F" w:rsidRDefault="008D1D3C" w:rsidP="0098675A">
      <w:pPr>
        <w:keepNext/>
        <w:keepLines/>
        <w:numPr>
          <w:ilvl w:val="0"/>
          <w:numId w:val="7"/>
        </w:numPr>
        <w:ind w:left="426" w:hanging="284"/>
        <w:jc w:val="both"/>
        <w:rPr>
          <w:rFonts w:ascii="Tahoma" w:hAnsi="Tahoma" w:cs="Tahoma"/>
        </w:rPr>
      </w:pPr>
      <w:r w:rsidRPr="0093534F">
        <w:rPr>
          <w:rFonts w:ascii="Tahoma" w:hAnsi="Tahoma" w:cs="Tahoma"/>
        </w:rPr>
        <w:t xml:space="preserve">ter z ostalimi dokazili, v kolikor/kot to izhaja iz posameznih točk v nadaljevanju razpisne dokumentacije. </w:t>
      </w:r>
    </w:p>
    <w:p w14:paraId="5A155C45" w14:textId="77777777" w:rsidR="008D1D3C" w:rsidRPr="007124F0" w:rsidRDefault="008D1D3C" w:rsidP="0098675A">
      <w:pPr>
        <w:keepNext/>
        <w:keepLines/>
        <w:jc w:val="both"/>
        <w:rPr>
          <w:rFonts w:ascii="Tahoma" w:hAnsi="Tahoma" w:cs="Tahoma"/>
          <w:sz w:val="12"/>
        </w:rPr>
      </w:pPr>
    </w:p>
    <w:p w14:paraId="0081963E" w14:textId="77777777" w:rsidR="008D1D3C" w:rsidRPr="007124F0" w:rsidRDefault="008D1D3C" w:rsidP="0098675A">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066D6D78" w14:textId="77777777" w:rsidR="008D1D3C" w:rsidRPr="007124F0" w:rsidRDefault="008D1D3C" w:rsidP="0098675A">
      <w:pPr>
        <w:keepNext/>
        <w:keepLines/>
        <w:jc w:val="both"/>
        <w:rPr>
          <w:rFonts w:ascii="Tahoma" w:hAnsi="Tahoma" w:cs="Tahoma"/>
        </w:rPr>
      </w:pPr>
    </w:p>
    <w:p w14:paraId="2F0D36C3" w14:textId="77777777" w:rsidR="00E87A31" w:rsidRPr="007124F0" w:rsidRDefault="008D1D3C" w:rsidP="0098675A">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28FAB595" w14:textId="77777777" w:rsidR="008D1D3C" w:rsidRPr="007124F0" w:rsidRDefault="008D1D3C" w:rsidP="0098675A">
      <w:pPr>
        <w:keepNext/>
        <w:keepLines/>
        <w:rPr>
          <w:rFonts w:ascii="Tahoma" w:hAnsi="Tahoma" w:cs="Tahoma"/>
          <w:kern w:val="16"/>
        </w:rPr>
      </w:pPr>
    </w:p>
    <w:p w14:paraId="3514EE68"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7F0AE2BB" w14:textId="77777777" w:rsidR="00E87A31" w:rsidRPr="007124F0" w:rsidRDefault="00E87A31" w:rsidP="0098675A">
      <w:pPr>
        <w:keepNext/>
        <w:keepLines/>
        <w:autoSpaceDE w:val="0"/>
        <w:autoSpaceDN w:val="0"/>
        <w:adjustRightInd w:val="0"/>
        <w:ind w:left="720"/>
        <w:jc w:val="both"/>
        <w:rPr>
          <w:rFonts w:ascii="Tahoma" w:eastAsia="Calibri" w:hAnsi="Tahoma" w:cs="Tahoma"/>
        </w:rPr>
      </w:pPr>
    </w:p>
    <w:p w14:paraId="5FA92B69" w14:textId="77777777" w:rsidR="008D1D3C" w:rsidRPr="007124F0" w:rsidRDefault="008D1D3C" w:rsidP="0098675A">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77F34CF5" w14:textId="77777777" w:rsidR="00223473" w:rsidRPr="007124F0" w:rsidRDefault="00223473" w:rsidP="0098675A">
      <w:pPr>
        <w:keepNext/>
        <w:keepLines/>
        <w:jc w:val="both"/>
        <w:rPr>
          <w:rFonts w:ascii="Tahoma" w:eastAsiaTheme="minorHAnsi" w:hAnsi="Tahoma" w:cs="Tahoma"/>
          <w:sz w:val="16"/>
        </w:rPr>
      </w:pPr>
    </w:p>
    <w:p w14:paraId="4BDC4FD6" w14:textId="77777777" w:rsidR="008D1D3C" w:rsidRPr="007124F0" w:rsidRDefault="008D1D3C" w:rsidP="0098675A">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DEF8FE5" w14:textId="77777777" w:rsidR="00E87A31" w:rsidRPr="007124F0" w:rsidRDefault="00E87A31" w:rsidP="0098675A">
      <w:pPr>
        <w:keepNext/>
        <w:keepLines/>
        <w:rPr>
          <w:rFonts w:ascii="Tahoma" w:hAnsi="Tahoma" w:cs="Tahoma"/>
          <w:kern w:val="16"/>
        </w:rPr>
      </w:pPr>
    </w:p>
    <w:p w14:paraId="4A702526" w14:textId="77777777" w:rsidR="00E87A31" w:rsidRPr="007124F0" w:rsidRDefault="00E87A31" w:rsidP="0098675A">
      <w:pPr>
        <w:keepNext/>
        <w:keepLines/>
        <w:numPr>
          <w:ilvl w:val="1"/>
          <w:numId w:val="2"/>
        </w:numPr>
        <w:jc w:val="both"/>
        <w:rPr>
          <w:rFonts w:ascii="Tahoma" w:hAnsi="Tahoma" w:cs="Tahoma"/>
          <w:b/>
        </w:rPr>
      </w:pPr>
      <w:bookmarkStart w:id="17" w:name="_Toc163615935"/>
      <w:r w:rsidRPr="007124F0">
        <w:rPr>
          <w:rFonts w:ascii="Tahoma" w:hAnsi="Tahoma" w:cs="Tahoma"/>
          <w:b/>
        </w:rPr>
        <w:t>Zaupnost po</w:t>
      </w:r>
      <w:bookmarkEnd w:id="17"/>
      <w:r w:rsidRPr="007124F0">
        <w:rPr>
          <w:rFonts w:ascii="Tahoma" w:hAnsi="Tahoma" w:cs="Tahoma"/>
          <w:b/>
        </w:rPr>
        <w:t>datkov in vpogled</w:t>
      </w:r>
    </w:p>
    <w:p w14:paraId="4B4DFE4B" w14:textId="77777777" w:rsidR="00E87A31" w:rsidRPr="007124F0" w:rsidRDefault="00E87A31" w:rsidP="0098675A">
      <w:pPr>
        <w:keepNext/>
        <w:keepLines/>
        <w:ind w:left="720"/>
        <w:jc w:val="both"/>
        <w:rPr>
          <w:rFonts w:ascii="Tahoma" w:hAnsi="Tahoma" w:cs="Tahoma"/>
          <w:b/>
        </w:rPr>
      </w:pPr>
    </w:p>
    <w:p w14:paraId="0A2154C6" w14:textId="77777777" w:rsidR="00E87A31" w:rsidRPr="007124F0" w:rsidRDefault="00E87A31" w:rsidP="0098675A">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3BBDD505" w14:textId="77777777" w:rsidR="00E87A31" w:rsidRPr="007124F0" w:rsidRDefault="00E87A31" w:rsidP="0098675A">
      <w:pPr>
        <w:keepNext/>
        <w:keepLines/>
        <w:jc w:val="both"/>
        <w:rPr>
          <w:rFonts w:ascii="Tahoma" w:hAnsi="Tahoma" w:cs="Tahoma"/>
          <w:sz w:val="16"/>
        </w:rPr>
      </w:pPr>
    </w:p>
    <w:p w14:paraId="7CA1F748" w14:textId="77777777" w:rsidR="00E87A31" w:rsidRPr="007124F0" w:rsidRDefault="00E87A31" w:rsidP="0098675A">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C987685" w14:textId="77777777" w:rsidR="00E87A31" w:rsidRPr="007124F0" w:rsidRDefault="00E87A31" w:rsidP="0098675A">
      <w:pPr>
        <w:keepNext/>
        <w:keepLines/>
        <w:jc w:val="both"/>
        <w:rPr>
          <w:rFonts w:ascii="Tahoma" w:hAnsi="Tahoma" w:cs="Tahoma"/>
          <w:sz w:val="16"/>
        </w:rPr>
      </w:pPr>
    </w:p>
    <w:p w14:paraId="3007C5C7" w14:textId="685A13D4" w:rsidR="00E87A31" w:rsidRPr="007124F0" w:rsidRDefault="00E87A31" w:rsidP="0098675A">
      <w:pPr>
        <w:keepNext/>
        <w:keepLines/>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naročniku pisno na naslov: JAVNI HOLDING Ljubljana, </w:t>
      </w:r>
      <w:proofErr w:type="spellStart"/>
      <w:r w:rsidRPr="007124F0">
        <w:rPr>
          <w:rFonts w:ascii="Tahoma" w:hAnsi="Tahoma" w:cs="Tahoma"/>
        </w:rPr>
        <w:t>d.o.o</w:t>
      </w:r>
      <w:proofErr w:type="spellEnd"/>
      <w:r w:rsidRPr="007124F0">
        <w:rPr>
          <w:rFonts w:ascii="Tahoma" w:hAnsi="Tahoma" w:cs="Tahoma"/>
        </w:rPr>
        <w:t>., Verovškova ulica 70, 1000 Ljubljana ali po elektronski pošti na naslov: sjn@jhl.si</w:t>
      </w:r>
      <w:r w:rsidR="00DA377E">
        <w:rPr>
          <w:rFonts w:ascii="Tahoma" w:hAnsi="Tahoma" w:cs="Tahoma"/>
        </w:rPr>
        <w:t>.</w:t>
      </w:r>
    </w:p>
    <w:p w14:paraId="353B27B4" w14:textId="77777777" w:rsidR="00E87A31" w:rsidRPr="007124F0" w:rsidRDefault="00E87A31" w:rsidP="0098675A">
      <w:pPr>
        <w:keepNext/>
        <w:keepLines/>
        <w:jc w:val="both"/>
        <w:rPr>
          <w:rFonts w:ascii="Tahoma" w:hAnsi="Tahoma" w:cs="Tahoma"/>
        </w:rPr>
      </w:pPr>
    </w:p>
    <w:p w14:paraId="396EF803" w14:textId="77777777" w:rsidR="008D1D3C" w:rsidRPr="007124F0" w:rsidRDefault="008D1D3C" w:rsidP="0098675A">
      <w:pPr>
        <w:keepNext/>
        <w:keepLines/>
        <w:numPr>
          <w:ilvl w:val="1"/>
          <w:numId w:val="2"/>
        </w:numPr>
        <w:jc w:val="both"/>
        <w:rPr>
          <w:rFonts w:ascii="Tahoma" w:hAnsi="Tahoma" w:cs="Tahoma"/>
          <w:b/>
        </w:rPr>
      </w:pPr>
      <w:r w:rsidRPr="007124F0">
        <w:rPr>
          <w:rFonts w:ascii="Tahoma" w:hAnsi="Tahoma" w:cs="Tahoma"/>
          <w:b/>
        </w:rPr>
        <w:t>Termin »gospodarski subjekt«</w:t>
      </w:r>
    </w:p>
    <w:p w14:paraId="712D59D6" w14:textId="77777777" w:rsidR="008D1D3C" w:rsidRPr="007124F0" w:rsidRDefault="008D1D3C" w:rsidP="0098675A">
      <w:pPr>
        <w:keepNext/>
        <w:keepLines/>
        <w:jc w:val="both"/>
        <w:rPr>
          <w:rFonts w:ascii="Tahoma" w:hAnsi="Tahoma" w:cs="Tahoma"/>
        </w:rPr>
      </w:pPr>
    </w:p>
    <w:p w14:paraId="73DC6345" w14:textId="77777777" w:rsidR="008D1D3C" w:rsidRPr="007124F0" w:rsidRDefault="008D1D3C" w:rsidP="0098675A">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68D94A12" w14:textId="77777777" w:rsidR="008D1D3C" w:rsidRPr="007124F0" w:rsidRDefault="008D1D3C" w:rsidP="0098675A">
      <w:pPr>
        <w:keepNext/>
        <w:keepLines/>
        <w:jc w:val="both"/>
        <w:rPr>
          <w:rFonts w:ascii="Tahoma" w:hAnsi="Tahoma" w:cs="Tahoma"/>
        </w:rPr>
      </w:pPr>
    </w:p>
    <w:p w14:paraId="72FB860D" w14:textId="77777777" w:rsidR="00E87A31" w:rsidRPr="007124F0" w:rsidRDefault="00E87A31" w:rsidP="0098675A">
      <w:pPr>
        <w:keepNext/>
        <w:keepLines/>
        <w:numPr>
          <w:ilvl w:val="1"/>
          <w:numId w:val="2"/>
        </w:numPr>
        <w:jc w:val="both"/>
        <w:rPr>
          <w:rFonts w:ascii="Tahoma" w:hAnsi="Tahoma" w:cs="Tahoma"/>
          <w:b/>
        </w:rPr>
      </w:pPr>
      <w:r w:rsidRPr="007124F0">
        <w:rPr>
          <w:rFonts w:ascii="Tahoma" w:hAnsi="Tahoma" w:cs="Tahoma"/>
          <w:b/>
        </w:rPr>
        <w:t>Jamstvo za napake</w:t>
      </w:r>
    </w:p>
    <w:p w14:paraId="3652A80B" w14:textId="77777777" w:rsidR="00E87A31" w:rsidRPr="007124F0" w:rsidRDefault="00E87A31" w:rsidP="0098675A">
      <w:pPr>
        <w:keepNext/>
        <w:keepLines/>
        <w:jc w:val="both"/>
        <w:rPr>
          <w:rFonts w:ascii="Tahoma" w:hAnsi="Tahoma" w:cs="Tahoma"/>
          <w:b/>
        </w:rPr>
      </w:pPr>
    </w:p>
    <w:p w14:paraId="1C0589A3" w14:textId="77777777" w:rsidR="00E87A31" w:rsidRPr="007124F0" w:rsidRDefault="00E87A31" w:rsidP="0098675A">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1B7DEB50" w14:textId="77777777" w:rsidR="000D5DF5" w:rsidRPr="007124F0" w:rsidRDefault="000D5DF5" w:rsidP="0098675A">
      <w:pPr>
        <w:keepNext/>
        <w:keepLines/>
        <w:jc w:val="both"/>
        <w:rPr>
          <w:rFonts w:ascii="Tahoma" w:hAnsi="Tahoma" w:cs="Tahoma"/>
        </w:rPr>
      </w:pPr>
    </w:p>
    <w:p w14:paraId="00F197A7" w14:textId="77777777" w:rsidR="00CB007C" w:rsidRPr="007124F0" w:rsidRDefault="00CB007C" w:rsidP="0098675A">
      <w:pPr>
        <w:keepNext/>
        <w:keepLines/>
        <w:numPr>
          <w:ilvl w:val="0"/>
          <w:numId w:val="2"/>
        </w:numPr>
        <w:jc w:val="both"/>
        <w:rPr>
          <w:rFonts w:ascii="Tahoma" w:hAnsi="Tahoma" w:cs="Tahoma"/>
          <w:b/>
          <w:sz w:val="24"/>
        </w:rPr>
      </w:pPr>
      <w:r w:rsidRPr="007124F0">
        <w:rPr>
          <w:rFonts w:ascii="Tahoma" w:hAnsi="Tahoma" w:cs="Tahoma"/>
          <w:b/>
          <w:sz w:val="24"/>
        </w:rPr>
        <w:lastRenderedPageBreak/>
        <w:t>PREDMET JAVNEGA NAROČILA, TEHNIČNA SPECIFIKACIJA TER OSTALI PONUDBENI POGOJI IN ZAHTEVE</w:t>
      </w:r>
    </w:p>
    <w:p w14:paraId="4F537F44" w14:textId="77777777" w:rsidR="00E87A31" w:rsidRPr="007124F0" w:rsidRDefault="00E87A31" w:rsidP="0098675A">
      <w:pPr>
        <w:keepNext/>
        <w:keepLines/>
        <w:jc w:val="both"/>
        <w:rPr>
          <w:rFonts w:ascii="Tahoma" w:hAnsi="Tahoma" w:cs="Tahoma"/>
        </w:rPr>
      </w:pPr>
    </w:p>
    <w:p w14:paraId="514623E0" w14:textId="77777777" w:rsidR="00E87A31" w:rsidRPr="007124F0" w:rsidRDefault="00E87A31" w:rsidP="0098675A">
      <w:pPr>
        <w:keepNext/>
        <w:keepLines/>
        <w:tabs>
          <w:tab w:val="left" w:pos="2155"/>
        </w:tabs>
        <w:jc w:val="both"/>
        <w:rPr>
          <w:rFonts w:ascii="Tahoma" w:hAnsi="Tahoma" w:cs="Tahoma"/>
        </w:rPr>
      </w:pPr>
    </w:p>
    <w:p w14:paraId="0ADB3B52" w14:textId="77777777" w:rsidR="00E06BC4" w:rsidRPr="007124F0" w:rsidRDefault="00055B38" w:rsidP="0098675A">
      <w:pPr>
        <w:keepNext/>
        <w:keepLines/>
        <w:numPr>
          <w:ilvl w:val="1"/>
          <w:numId w:val="2"/>
        </w:numPr>
        <w:jc w:val="both"/>
        <w:rPr>
          <w:rFonts w:ascii="Tahoma" w:hAnsi="Tahoma" w:cs="Tahoma"/>
          <w:b/>
        </w:rPr>
      </w:pPr>
      <w:r w:rsidRPr="007124F0">
        <w:rPr>
          <w:rFonts w:ascii="Tahoma" w:hAnsi="Tahoma" w:cs="Tahoma"/>
          <w:b/>
        </w:rPr>
        <w:t>SPLOŠNO</w:t>
      </w:r>
    </w:p>
    <w:p w14:paraId="177F5E55" w14:textId="77777777" w:rsidR="00E06BC4" w:rsidRPr="007124F0" w:rsidRDefault="00E06BC4" w:rsidP="0098675A">
      <w:pPr>
        <w:keepNext/>
        <w:keepLines/>
        <w:jc w:val="both"/>
        <w:rPr>
          <w:rFonts w:ascii="Tahoma" w:hAnsi="Tahoma" w:cs="Tahoma"/>
        </w:rPr>
      </w:pPr>
    </w:p>
    <w:p w14:paraId="0C52966F" w14:textId="77777777" w:rsidR="00223473" w:rsidRPr="007124F0" w:rsidRDefault="00223473" w:rsidP="0098675A">
      <w:pPr>
        <w:keepNext/>
        <w:keepLines/>
        <w:jc w:val="both"/>
        <w:rPr>
          <w:rFonts w:ascii="Tahoma" w:hAnsi="Tahoma" w:cs="Tahoma"/>
        </w:rPr>
      </w:pPr>
      <w:r w:rsidRPr="007124F0">
        <w:rPr>
          <w:rFonts w:ascii="Tahoma" w:hAnsi="Tahoma" w:cs="Tahoma"/>
        </w:rPr>
        <w:t xml:space="preserve">Ponudnik mora pri pripravi ponudbe </w:t>
      </w:r>
      <w:r w:rsidR="00EF0E62" w:rsidRPr="007124F0">
        <w:rPr>
          <w:rFonts w:ascii="Tahoma" w:hAnsi="Tahoma" w:cs="Tahoma"/>
          <w:u w:val="single"/>
        </w:rPr>
        <w:t>v celoti upoštevati</w:t>
      </w:r>
      <w:r w:rsidR="00EF0E62" w:rsidRPr="007124F0">
        <w:rPr>
          <w:rFonts w:ascii="Tahoma" w:hAnsi="Tahoma" w:cs="Tahoma"/>
        </w:rPr>
        <w:t xml:space="preserve"> </w:t>
      </w:r>
      <w:r w:rsidR="00B113F8" w:rsidRPr="007124F0">
        <w:rPr>
          <w:rFonts w:ascii="Tahoma" w:hAnsi="Tahoma" w:cs="Tahoma"/>
          <w:b/>
        </w:rPr>
        <w:t>tehnično specifikacijo</w:t>
      </w:r>
      <w:r w:rsidRPr="007124F0">
        <w:rPr>
          <w:rFonts w:ascii="Tahoma" w:hAnsi="Tahoma" w:cs="Tahoma"/>
          <w:b/>
        </w:rPr>
        <w:t xml:space="preserve"> in ostale tehnične zahteve in pogoje«</w:t>
      </w:r>
      <w:r w:rsidRPr="007124F0">
        <w:rPr>
          <w:rFonts w:ascii="Tahoma" w:hAnsi="Tahoma" w:cs="Tahoma"/>
        </w:rPr>
        <w:t xml:space="preserve"> </w:t>
      </w:r>
      <w:r w:rsidR="00B113F8" w:rsidRPr="007124F0">
        <w:rPr>
          <w:rFonts w:ascii="Tahoma" w:hAnsi="Tahoma" w:cs="Tahoma"/>
          <w:color w:val="000000" w:themeColor="text1"/>
        </w:rPr>
        <w:t>v tem poglavju</w:t>
      </w:r>
      <w:r w:rsidR="00D00C52" w:rsidRPr="007124F0">
        <w:rPr>
          <w:rFonts w:ascii="Tahoma" w:hAnsi="Tahoma" w:cs="Tahoma"/>
          <w:color w:val="000000" w:themeColor="text1"/>
        </w:rPr>
        <w:t xml:space="preserve"> </w:t>
      </w:r>
      <w:r w:rsidRPr="007124F0">
        <w:rPr>
          <w:rFonts w:ascii="Tahoma" w:hAnsi="Tahoma" w:cs="Tahoma"/>
        </w:rPr>
        <w:t>(v nadaljevanju tudi: tehnična specifikacija)</w:t>
      </w:r>
      <w:r w:rsidRPr="007124F0">
        <w:rPr>
          <w:rFonts w:ascii="Tahoma" w:hAnsi="Tahoma"/>
        </w:rPr>
        <w:t>. Tehnična specifikacija predstavlja</w:t>
      </w:r>
      <w:r w:rsidRPr="007124F0">
        <w:t xml:space="preserve"> </w:t>
      </w:r>
      <w:r w:rsidRPr="007124F0">
        <w:rPr>
          <w:rFonts w:ascii="Tahoma" w:hAnsi="Tahoma"/>
        </w:rPr>
        <w:t xml:space="preserve">sestavni in neločljivi del te razpisne dokumentacije. </w:t>
      </w:r>
    </w:p>
    <w:p w14:paraId="5761D29A" w14:textId="77777777" w:rsidR="00223473" w:rsidRPr="007124F0" w:rsidRDefault="00223473" w:rsidP="0098675A">
      <w:pPr>
        <w:keepNext/>
        <w:keepLines/>
        <w:jc w:val="both"/>
        <w:rPr>
          <w:rFonts w:ascii="Tahoma" w:hAnsi="Tahoma" w:cs="Tahoma"/>
        </w:rPr>
      </w:pPr>
    </w:p>
    <w:p w14:paraId="5ED93336" w14:textId="0050376C" w:rsidR="00223473" w:rsidRPr="007124F0" w:rsidRDefault="00223473" w:rsidP="0098675A">
      <w:pPr>
        <w:keepNext/>
        <w:keepLines/>
        <w:jc w:val="both"/>
        <w:rPr>
          <w:rFonts w:ascii="Tahoma" w:hAnsi="Tahoma" w:cs="Tahoma"/>
        </w:rPr>
      </w:pPr>
      <w:r w:rsidRPr="007124F0">
        <w:rPr>
          <w:rFonts w:ascii="Tahoma" w:hAnsi="Tahoma" w:cs="Tahoma"/>
        </w:rPr>
        <w:t xml:space="preserve">V kolikor predmet ponudbe ne bo izpolnjeval </w:t>
      </w:r>
      <w:r w:rsidR="005168AD" w:rsidRPr="005168AD">
        <w:rPr>
          <w:rFonts w:ascii="Tahoma" w:hAnsi="Tahoma" w:cs="Tahoma"/>
        </w:rPr>
        <w:t xml:space="preserve">(ali presegel) </w:t>
      </w:r>
      <w:r w:rsidRPr="007124F0">
        <w:rPr>
          <w:rFonts w:ascii="Tahoma" w:hAnsi="Tahoma" w:cs="Tahoma"/>
        </w:rPr>
        <w:t xml:space="preserve">vseh opisov, zahtev, pogojev, navedb in kvalitet, navedenih v razpisni dokumentaciji naročnika, katere sestavni del je tehnična specifikacija, bo naročnik tako ponudbo izločil iz nadaljnjega ocenjevanja. </w:t>
      </w:r>
    </w:p>
    <w:p w14:paraId="4D8E9394" w14:textId="77777777" w:rsidR="00223473" w:rsidRPr="007124F0" w:rsidRDefault="00223473" w:rsidP="0098675A">
      <w:pPr>
        <w:keepNext/>
        <w:keepLines/>
        <w:rPr>
          <w:rFonts w:ascii="Tahoma" w:hAnsi="Tahoma" w:cs="Tahoma"/>
          <w:b/>
        </w:rPr>
      </w:pPr>
      <w:r w:rsidRPr="007124F0">
        <w:rPr>
          <w:rFonts w:ascii="Tahoma" w:hAnsi="Tahoma" w:cs="Tahoma"/>
          <w:b/>
        </w:rPr>
        <w:t xml:space="preserve"> </w:t>
      </w:r>
    </w:p>
    <w:p w14:paraId="71C0835B" w14:textId="77777777" w:rsidR="008D768C" w:rsidRPr="007124F0" w:rsidRDefault="008D768C" w:rsidP="0098675A">
      <w:pPr>
        <w:keepNext/>
        <w:keepLines/>
        <w:jc w:val="both"/>
        <w:rPr>
          <w:rFonts w:ascii="Tahoma" w:hAnsi="Tahoma" w:cs="Tahoma"/>
          <w:sz w:val="22"/>
          <w:u w:val="single"/>
        </w:rPr>
      </w:pPr>
      <w:r w:rsidRPr="007124F0">
        <w:rPr>
          <w:rFonts w:ascii="Tahoma" w:hAnsi="Tahoma" w:cs="Tahoma"/>
          <w:b/>
          <w:smallCaps/>
          <w:sz w:val="22"/>
        </w:rPr>
        <w:t>Dokazila:</w:t>
      </w:r>
    </w:p>
    <w:p w14:paraId="017C3E29" w14:textId="77777777" w:rsidR="008D768C" w:rsidRPr="007124F0" w:rsidRDefault="008D768C" w:rsidP="0098675A">
      <w:pPr>
        <w:keepNext/>
        <w:keepLines/>
        <w:spacing w:after="80"/>
        <w:jc w:val="both"/>
        <w:rPr>
          <w:rFonts w:ascii="Tahoma" w:hAnsi="Tahoma" w:cs="Tahoma"/>
        </w:rPr>
      </w:pPr>
      <w:r w:rsidRPr="007124F0">
        <w:rPr>
          <w:rFonts w:ascii="Tahoma" w:hAnsi="Tahoma" w:cs="Tahoma"/>
        </w:rPr>
        <w:t>Ponudnik 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1669675D" w14:textId="77777777" w:rsidR="008D768C" w:rsidRPr="007124F0" w:rsidRDefault="008D768C" w:rsidP="0098675A">
      <w:pPr>
        <w:keepNext/>
        <w:keepLines/>
        <w:numPr>
          <w:ilvl w:val="0"/>
          <w:numId w:val="8"/>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64AF24AA" w14:textId="77777777" w:rsidR="008D768C" w:rsidRPr="007124F0" w:rsidRDefault="008D768C" w:rsidP="0098675A">
      <w:pPr>
        <w:keepNext/>
        <w:keepLines/>
        <w:ind w:left="567"/>
        <w:jc w:val="both"/>
        <w:rPr>
          <w:rFonts w:ascii="Tahoma" w:hAnsi="Tahoma" w:cs="Tahoma"/>
          <w:i/>
          <w:sz w:val="8"/>
        </w:rPr>
      </w:pPr>
    </w:p>
    <w:p w14:paraId="2E1E76D9" w14:textId="77777777" w:rsidR="008D768C" w:rsidRPr="007124F0" w:rsidRDefault="008D768C" w:rsidP="0098675A">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61C21FF9" w14:textId="77777777" w:rsidR="008D768C" w:rsidRPr="007124F0" w:rsidRDefault="008D768C" w:rsidP="0098675A">
      <w:pPr>
        <w:keepNext/>
        <w:keepLines/>
        <w:ind w:left="567"/>
        <w:jc w:val="both"/>
        <w:rPr>
          <w:rFonts w:ascii="Tahoma" w:hAnsi="Tahoma" w:cs="Tahoma"/>
          <w:sz w:val="8"/>
        </w:rPr>
      </w:pPr>
    </w:p>
    <w:p w14:paraId="6F5175AF" w14:textId="77777777" w:rsidR="008D768C" w:rsidRPr="007124F0" w:rsidRDefault="008D768C" w:rsidP="0098675A">
      <w:pPr>
        <w:keepNext/>
        <w:keepLines/>
        <w:numPr>
          <w:ilvl w:val="0"/>
          <w:numId w:val="8"/>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231CBFCC" w14:textId="77777777" w:rsidR="008D768C" w:rsidRPr="007124F0" w:rsidRDefault="008D768C" w:rsidP="0098675A">
      <w:pPr>
        <w:keepNext/>
        <w:keepLines/>
        <w:ind w:left="567"/>
        <w:jc w:val="both"/>
        <w:rPr>
          <w:rFonts w:ascii="Tahoma" w:hAnsi="Tahoma" w:cs="Tahoma"/>
          <w:b/>
          <w:sz w:val="8"/>
        </w:rPr>
      </w:pPr>
    </w:p>
    <w:p w14:paraId="20F6CD74" w14:textId="77777777" w:rsidR="008D768C" w:rsidRPr="007124F0" w:rsidRDefault="008D768C" w:rsidP="0098675A">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37349489" w14:textId="77777777" w:rsidR="008D768C" w:rsidRPr="007124F0" w:rsidRDefault="008D768C" w:rsidP="0098675A">
      <w:pPr>
        <w:keepNext/>
        <w:keepLines/>
        <w:ind w:left="567"/>
        <w:jc w:val="both"/>
        <w:rPr>
          <w:rFonts w:ascii="Tahoma" w:hAnsi="Tahoma" w:cs="Tahoma"/>
          <w:i/>
          <w:sz w:val="6"/>
        </w:rPr>
      </w:pPr>
    </w:p>
    <w:p w14:paraId="77332ADA" w14:textId="77777777" w:rsidR="008D768C" w:rsidRPr="007124F0" w:rsidRDefault="008D768C" w:rsidP="0098675A">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0FFDA4C" w14:textId="77777777" w:rsidR="008D768C" w:rsidRPr="007124F0" w:rsidRDefault="008D768C" w:rsidP="0098675A">
      <w:pPr>
        <w:keepNext/>
        <w:keepLines/>
        <w:ind w:left="567"/>
        <w:jc w:val="both"/>
        <w:rPr>
          <w:rFonts w:ascii="Tahoma" w:hAnsi="Tahoma" w:cs="Tahoma"/>
          <w:sz w:val="8"/>
        </w:rPr>
      </w:pPr>
    </w:p>
    <w:p w14:paraId="726634B4" w14:textId="77777777" w:rsidR="008D768C" w:rsidRPr="007124F0" w:rsidRDefault="008D768C" w:rsidP="0098675A">
      <w:pPr>
        <w:keepNext/>
        <w:keepLines/>
        <w:numPr>
          <w:ilvl w:val="0"/>
          <w:numId w:val="8"/>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5600C5D7" w14:textId="77777777" w:rsidR="00E87A31" w:rsidRPr="007124F0" w:rsidRDefault="00E87A31" w:rsidP="0098675A">
      <w:pPr>
        <w:keepNext/>
        <w:keepLines/>
        <w:tabs>
          <w:tab w:val="left" w:pos="2155"/>
        </w:tabs>
        <w:jc w:val="both"/>
        <w:rPr>
          <w:rFonts w:ascii="Tahoma" w:hAnsi="Tahoma" w:cs="Tahoma"/>
          <w:iCs/>
        </w:rPr>
      </w:pPr>
    </w:p>
    <w:p w14:paraId="76B2B66C" w14:textId="77777777" w:rsidR="00E87A31" w:rsidRPr="007124F0" w:rsidRDefault="00E87A31" w:rsidP="0098675A">
      <w:pPr>
        <w:keepNext/>
        <w:keepLines/>
        <w:tabs>
          <w:tab w:val="left" w:pos="2155"/>
        </w:tab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410D4DF6" w14:textId="77777777" w:rsidR="00E87A31" w:rsidRPr="007124F0" w:rsidRDefault="00626A22" w:rsidP="0098675A">
      <w:pPr>
        <w:keepNext/>
        <w:keepLines/>
        <w:jc w:val="both"/>
        <w:rPr>
          <w:rFonts w:ascii="Tahoma" w:hAnsi="Tahoma" w:cs="Tahoma"/>
        </w:rPr>
      </w:pPr>
      <w:r w:rsidRPr="007124F0">
        <w:rPr>
          <w:rFonts w:ascii="Tahoma" w:hAnsi="Tahoma" w:cs="Tahoma"/>
        </w:rPr>
        <w:t xml:space="preserve"> </w:t>
      </w:r>
    </w:p>
    <w:p w14:paraId="3674B29B" w14:textId="77777777" w:rsidR="00223473" w:rsidRPr="007124F0" w:rsidRDefault="009A27B4" w:rsidP="0098675A">
      <w:pPr>
        <w:keepNext/>
        <w:keepLines/>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35F4AECA" w14:textId="77777777" w:rsidR="00223473" w:rsidRPr="007124F0" w:rsidRDefault="00223473" w:rsidP="0098675A">
      <w:pPr>
        <w:keepNext/>
        <w:keepLines/>
        <w:jc w:val="both"/>
        <w:rPr>
          <w:rFonts w:ascii="Tahoma" w:hAnsi="Tahoma" w:cs="Tahoma"/>
        </w:rPr>
      </w:pPr>
    </w:p>
    <w:p w14:paraId="06E243FE" w14:textId="77777777" w:rsidR="00055B38" w:rsidRPr="007124F0" w:rsidRDefault="00055B38" w:rsidP="0098675A">
      <w:pPr>
        <w:keepNext/>
        <w:keepLines/>
        <w:numPr>
          <w:ilvl w:val="1"/>
          <w:numId w:val="2"/>
        </w:numPr>
        <w:jc w:val="both"/>
        <w:rPr>
          <w:rFonts w:ascii="Tahoma" w:hAnsi="Tahoma" w:cs="Tahoma"/>
          <w:b/>
        </w:rPr>
      </w:pPr>
      <w:r w:rsidRPr="007124F0">
        <w:rPr>
          <w:rFonts w:ascii="Tahoma" w:hAnsi="Tahoma" w:cs="Tahoma"/>
          <w:b/>
        </w:rPr>
        <w:t xml:space="preserve">PONUDBENA CENA, PONUDBENI PREDRAČUN IN OKVIRNE KOLIČINE </w:t>
      </w:r>
    </w:p>
    <w:p w14:paraId="31571B20" w14:textId="77777777" w:rsidR="00E06BC4" w:rsidRPr="007124F0" w:rsidRDefault="00E06BC4" w:rsidP="0098675A">
      <w:pPr>
        <w:keepNext/>
        <w:keepLines/>
        <w:ind w:left="720"/>
        <w:jc w:val="both"/>
        <w:rPr>
          <w:rFonts w:ascii="Tahoma" w:hAnsi="Tahoma" w:cs="Tahoma"/>
          <w:b/>
        </w:rPr>
      </w:pPr>
    </w:p>
    <w:p w14:paraId="75B868C6" w14:textId="77777777" w:rsidR="00E06BC4" w:rsidRPr="007124F0" w:rsidRDefault="00E06BC4" w:rsidP="0098675A">
      <w:pPr>
        <w:keepNext/>
        <w:keepLines/>
        <w:jc w:val="both"/>
        <w:rPr>
          <w:rFonts w:ascii="Tahoma" w:hAnsi="Tahoma" w:cs="Tahoma"/>
          <w:sz w:val="16"/>
        </w:rPr>
      </w:pPr>
    </w:p>
    <w:p w14:paraId="3E985F14" w14:textId="77777777" w:rsidR="00626A22" w:rsidRPr="007124F0" w:rsidRDefault="00626A22" w:rsidP="0098675A">
      <w:pPr>
        <w:pStyle w:val="Odstavekseznama"/>
        <w:keepNext/>
        <w:keepLines/>
        <w:numPr>
          <w:ilvl w:val="2"/>
          <w:numId w:val="2"/>
        </w:numPr>
        <w:tabs>
          <w:tab w:val="num" w:pos="0"/>
        </w:tabs>
        <w:ind w:left="709" w:hanging="709"/>
        <w:jc w:val="both"/>
        <w:rPr>
          <w:rFonts w:ascii="Tahoma" w:hAnsi="Tahoma" w:cs="Tahoma"/>
        </w:rPr>
      </w:pPr>
      <w:r w:rsidRPr="007124F0">
        <w:rPr>
          <w:rFonts w:ascii="Tahoma" w:hAnsi="Tahoma" w:cs="Tahoma"/>
        </w:rPr>
        <w:t>Splošno</w:t>
      </w:r>
    </w:p>
    <w:p w14:paraId="76845283" w14:textId="77777777" w:rsidR="00626A22" w:rsidRPr="007124F0" w:rsidRDefault="00626A22" w:rsidP="0098675A">
      <w:pPr>
        <w:keepNext/>
        <w:keepLines/>
        <w:jc w:val="both"/>
        <w:rPr>
          <w:rFonts w:ascii="Tahoma" w:hAnsi="Tahoma" w:cs="Tahoma"/>
        </w:rPr>
      </w:pPr>
    </w:p>
    <w:p w14:paraId="6AB199C9" w14:textId="4F03FB16" w:rsidR="007217C4" w:rsidRPr="007124F0" w:rsidRDefault="00247E58" w:rsidP="0098675A">
      <w:pPr>
        <w:keepNext/>
        <w:keepLines/>
        <w:jc w:val="both"/>
        <w:rPr>
          <w:rFonts w:ascii="Tahoma" w:hAnsi="Tahoma" w:cs="Tahoma"/>
        </w:rPr>
      </w:pPr>
      <w:r w:rsidRPr="00C76099">
        <w:rPr>
          <w:rFonts w:ascii="Tahoma" w:hAnsi="Tahoma" w:cs="Tahoma"/>
        </w:rPr>
        <w:t>Ponudnik izdela vrednostni del ponudbe na podlagi ponudbenega predračuna. Skupna ponudbena cena in cena na enoto mere morata biti izraženi v</w:t>
      </w:r>
      <w:r w:rsidR="007217C4" w:rsidRPr="00C76099">
        <w:rPr>
          <w:rFonts w:ascii="Tahoma" w:hAnsi="Tahoma" w:cs="Tahoma"/>
        </w:rPr>
        <w:t xml:space="preserve"> EUR brez DDV (vsebovati mora</w:t>
      </w:r>
      <w:r w:rsidR="00C76099" w:rsidRPr="00C76099">
        <w:rPr>
          <w:rFonts w:ascii="Tahoma" w:hAnsi="Tahoma" w:cs="Tahoma"/>
        </w:rPr>
        <w:t>ta</w:t>
      </w:r>
      <w:r w:rsidR="007217C4" w:rsidRPr="00C76099">
        <w:rPr>
          <w:rFonts w:ascii="Tahoma" w:hAnsi="Tahoma" w:cs="Tahoma"/>
        </w:rPr>
        <w:t xml:space="preserve"> vse stroške in popuste)</w:t>
      </w:r>
      <w:r w:rsidRPr="00C76099">
        <w:rPr>
          <w:rFonts w:ascii="Tahoma" w:hAnsi="Tahoma" w:cs="Tahoma"/>
        </w:rPr>
        <w:t xml:space="preserve">, </w:t>
      </w:r>
      <w:r w:rsidR="00C76099" w:rsidRPr="00C76099">
        <w:rPr>
          <w:rFonts w:ascii="Tahoma" w:hAnsi="Tahoma" w:cs="Tahoma"/>
        </w:rPr>
        <w:t xml:space="preserve">navedeni ter </w:t>
      </w:r>
      <w:r w:rsidRPr="00C76099">
        <w:rPr>
          <w:rFonts w:ascii="Tahoma" w:hAnsi="Tahoma" w:cs="Tahoma"/>
        </w:rPr>
        <w:t>zaokrožen</w:t>
      </w:r>
      <w:r w:rsidR="00C76099" w:rsidRPr="00C76099">
        <w:rPr>
          <w:rFonts w:ascii="Tahoma" w:hAnsi="Tahoma" w:cs="Tahoma"/>
        </w:rPr>
        <w:t>i</w:t>
      </w:r>
      <w:r w:rsidRPr="00C76099">
        <w:rPr>
          <w:rFonts w:ascii="Tahoma" w:hAnsi="Tahoma" w:cs="Tahoma"/>
        </w:rPr>
        <w:t xml:space="preserve"> na dve (2) decimalni mesti.</w:t>
      </w:r>
      <w:r w:rsidRPr="007124F0">
        <w:rPr>
          <w:rFonts w:ascii="Tahoma" w:hAnsi="Tahoma" w:cs="Tahoma"/>
        </w:rPr>
        <w:t xml:space="preserve"> </w:t>
      </w:r>
    </w:p>
    <w:p w14:paraId="37B0DB38" w14:textId="77777777" w:rsidR="00247E58" w:rsidRPr="007124F0" w:rsidRDefault="00247E58" w:rsidP="0098675A">
      <w:pPr>
        <w:keepNext/>
        <w:keepLines/>
        <w:jc w:val="both"/>
        <w:rPr>
          <w:rFonts w:ascii="Tahoma" w:hAnsi="Tahoma" w:cs="Tahoma"/>
          <w:b/>
          <w:u w:val="single"/>
        </w:rPr>
      </w:pPr>
    </w:p>
    <w:p w14:paraId="16D6C5EB" w14:textId="1B4CF25F" w:rsidR="00054A38" w:rsidRDefault="00054A38" w:rsidP="0098675A">
      <w:pPr>
        <w:keepNext/>
        <w:keepLines/>
        <w:jc w:val="both"/>
        <w:rPr>
          <w:rFonts w:ascii="Tahoma" w:hAnsi="Tahoma" w:cs="Tahoma"/>
          <w:u w:val="single"/>
        </w:rPr>
      </w:pPr>
      <w:r w:rsidRPr="007124F0">
        <w:rPr>
          <w:rFonts w:ascii="Tahoma" w:hAnsi="Tahoma" w:cs="Tahoma"/>
          <w:b/>
          <w:u w:val="single"/>
        </w:rPr>
        <w:t>Ponudbeni predračun</w:t>
      </w:r>
      <w:r w:rsidR="002F1148">
        <w:rPr>
          <w:rFonts w:ascii="Tahoma" w:hAnsi="Tahoma" w:cs="Tahoma"/>
          <w:u w:val="single"/>
        </w:rPr>
        <w:t xml:space="preserve"> </w:t>
      </w:r>
      <w:r w:rsidR="006E41CB" w:rsidRPr="006E41CB">
        <w:rPr>
          <w:rFonts w:ascii="Tahoma" w:hAnsi="Tahoma" w:cs="Tahoma"/>
        </w:rPr>
        <w:t xml:space="preserve">(Priloga 2/1) je pripravljen v </w:t>
      </w:r>
      <w:proofErr w:type="spellStart"/>
      <w:r w:rsidR="006E41CB" w:rsidRPr="006E41CB">
        <w:rPr>
          <w:rFonts w:ascii="Tahoma" w:hAnsi="Tahoma" w:cs="Tahoma"/>
        </w:rPr>
        <w:t>xlsx</w:t>
      </w:r>
      <w:proofErr w:type="spellEnd"/>
      <w:r w:rsidR="006E41CB" w:rsidRPr="006E41CB">
        <w:rPr>
          <w:rFonts w:ascii="Tahoma" w:hAnsi="Tahoma" w:cs="Tahoma"/>
        </w:rPr>
        <w:t>. formatu</w:t>
      </w:r>
      <w:r w:rsidR="006E41CB" w:rsidRPr="006E41CB">
        <w:rPr>
          <w:rFonts w:ascii="Tahoma" w:hAnsi="Tahoma" w:cs="Tahoma"/>
          <w:u w:val="single"/>
        </w:rPr>
        <w:t xml:space="preserve"> </w:t>
      </w:r>
      <w:r w:rsidRPr="007124F0">
        <w:rPr>
          <w:rFonts w:ascii="Tahoma" w:hAnsi="Tahoma" w:cs="Tahoma"/>
        </w:rPr>
        <w:t>je sestavni del razpisne dokumentacije, ter ponudnikom na voljo na mestu, kjer je objavljena razpisna dokumentacija.</w:t>
      </w:r>
      <w:r w:rsidRPr="007124F0">
        <w:t xml:space="preserve"> </w:t>
      </w:r>
      <w:r w:rsidRPr="007124F0">
        <w:rPr>
          <w:rFonts w:ascii="Tahoma" w:hAnsi="Tahoma" w:cs="Tahoma"/>
        </w:rPr>
        <w:t xml:space="preserve">Ponudnik ga izpolni, natisne in podpiše (žigosa), ter ga naloži v informacijski sistem e-JN v </w:t>
      </w:r>
      <w:r w:rsidRPr="007124F0">
        <w:rPr>
          <w:rFonts w:ascii="Tahoma" w:hAnsi="Tahoma" w:cs="Tahoma"/>
          <w:i/>
        </w:rPr>
        <w:t>Razdelek »DOKUMENTI«, del »Ostale priloge«</w:t>
      </w:r>
      <w:r w:rsidRPr="007124F0">
        <w:rPr>
          <w:rFonts w:ascii="Tahoma" w:hAnsi="Tahoma" w:cs="Tahoma"/>
        </w:rPr>
        <w:t xml:space="preserve"> </w:t>
      </w:r>
      <w:r w:rsidRPr="007124F0">
        <w:rPr>
          <w:rFonts w:ascii="Tahoma" w:hAnsi="Tahoma" w:cs="Tahoma"/>
          <w:u w:val="single"/>
        </w:rPr>
        <w:t xml:space="preserve">v </w:t>
      </w:r>
      <w:proofErr w:type="spellStart"/>
      <w:r w:rsidRPr="007124F0">
        <w:rPr>
          <w:rFonts w:ascii="Tahoma" w:hAnsi="Tahoma" w:cs="Tahoma"/>
          <w:u w:val="single"/>
        </w:rPr>
        <w:t>pdf</w:t>
      </w:r>
      <w:proofErr w:type="spellEnd"/>
      <w:r w:rsidRPr="007124F0">
        <w:rPr>
          <w:rFonts w:ascii="Tahoma" w:hAnsi="Tahoma" w:cs="Tahoma"/>
          <w:u w:val="single"/>
        </w:rPr>
        <w:t xml:space="preserve">. formatu. Zaželeno je, da je ponudbeni predračun priložen tudi v </w:t>
      </w:r>
      <w:proofErr w:type="spellStart"/>
      <w:r w:rsidR="00BE5969" w:rsidRPr="00BE5969">
        <w:rPr>
          <w:rFonts w:ascii="Tahoma" w:hAnsi="Tahoma" w:cs="Tahoma"/>
          <w:u w:val="single"/>
        </w:rPr>
        <w:t>xlsx</w:t>
      </w:r>
      <w:proofErr w:type="spellEnd"/>
      <w:r w:rsidR="00BE5969" w:rsidRPr="00BE5969">
        <w:rPr>
          <w:rFonts w:ascii="Tahoma" w:hAnsi="Tahoma" w:cs="Tahoma"/>
          <w:u w:val="single"/>
        </w:rPr>
        <w:t>. formatu (</w:t>
      </w:r>
      <w:proofErr w:type="spellStart"/>
      <w:r w:rsidR="00BE5969" w:rsidRPr="00BE5969">
        <w:rPr>
          <w:rFonts w:ascii="Tahoma" w:hAnsi="Tahoma" w:cs="Tahoma"/>
          <w:u w:val="single"/>
        </w:rPr>
        <w:t>excel</w:t>
      </w:r>
      <w:proofErr w:type="spellEnd"/>
      <w:r w:rsidR="00BE5969" w:rsidRPr="00BE5969">
        <w:rPr>
          <w:rFonts w:ascii="Tahoma" w:hAnsi="Tahoma" w:cs="Tahoma"/>
          <w:u w:val="single"/>
        </w:rPr>
        <w:t>).</w:t>
      </w:r>
    </w:p>
    <w:p w14:paraId="70716833" w14:textId="77777777" w:rsidR="00B507F0" w:rsidRDefault="00B507F0" w:rsidP="0098675A">
      <w:pPr>
        <w:keepNext/>
        <w:keepLines/>
        <w:jc w:val="both"/>
        <w:rPr>
          <w:rFonts w:ascii="Tahoma" w:hAnsi="Tahoma" w:cs="Tahoma"/>
          <w:u w:val="single"/>
        </w:rPr>
      </w:pPr>
    </w:p>
    <w:p w14:paraId="4873824A" w14:textId="77777777" w:rsidR="00247E58" w:rsidRPr="007124F0" w:rsidRDefault="00247E58" w:rsidP="0098675A">
      <w:pPr>
        <w:keepNext/>
        <w:keepLines/>
        <w:jc w:val="both"/>
        <w:rPr>
          <w:rFonts w:ascii="Tahoma" w:hAnsi="Tahoma" w:cs="Tahoma"/>
        </w:rPr>
      </w:pPr>
    </w:p>
    <w:p w14:paraId="125A3A63" w14:textId="77777777" w:rsidR="00247E58" w:rsidRDefault="002F1148" w:rsidP="0098675A">
      <w:pPr>
        <w:keepNext/>
        <w:keepLines/>
        <w:jc w:val="both"/>
        <w:rPr>
          <w:rFonts w:ascii="Tahoma" w:hAnsi="Tahoma" w:cs="Tahoma"/>
          <w:b/>
          <w:sz w:val="19"/>
          <w:szCs w:val="19"/>
        </w:rPr>
      </w:pPr>
      <w:r>
        <w:rPr>
          <w:rFonts w:ascii="Tahoma" w:hAnsi="Tahoma" w:cs="Tahoma"/>
          <w:b/>
          <w:sz w:val="19"/>
          <w:szCs w:val="19"/>
        </w:rPr>
        <w:lastRenderedPageBreak/>
        <w:t>Ponudnik v sistem e-JN odda ponudbo</w:t>
      </w:r>
      <w:r w:rsidR="00247E58" w:rsidRPr="007124F0">
        <w:rPr>
          <w:rFonts w:ascii="Tahoma" w:hAnsi="Tahoma" w:cs="Tahoma"/>
          <w:b/>
          <w:sz w:val="19"/>
          <w:szCs w:val="19"/>
        </w:rPr>
        <w:t xml:space="preserve"> v razdelek »Skupna ponudbena vrednost« v zato namenjen prostor vpiše skupni ponudbeni znesek brez davka v EUR.</w:t>
      </w:r>
      <w:r w:rsidR="00247E58" w:rsidRPr="007124F0">
        <w:rPr>
          <w:rFonts w:ascii="Tahoma" w:hAnsi="Tahoma" w:cs="Tahoma"/>
          <w:sz w:val="19"/>
          <w:szCs w:val="19"/>
        </w:rPr>
        <w:t xml:space="preserve"> </w:t>
      </w:r>
      <w:r w:rsidR="00247E58" w:rsidRPr="007124F0">
        <w:rPr>
          <w:rFonts w:ascii="Tahoma" w:hAnsi="Tahoma" w:cs="Tahoma"/>
          <w:b/>
          <w:sz w:val="19"/>
          <w:szCs w:val="19"/>
        </w:rPr>
        <w:t xml:space="preserve">V del »Predračun« pa naloži izpolnjeno in podpisano Prilogo »PONUDBA« v </w:t>
      </w:r>
      <w:proofErr w:type="spellStart"/>
      <w:r w:rsidR="00247E58" w:rsidRPr="007124F0">
        <w:rPr>
          <w:rFonts w:ascii="Tahoma" w:hAnsi="Tahoma" w:cs="Tahoma"/>
          <w:b/>
          <w:sz w:val="19"/>
          <w:szCs w:val="19"/>
        </w:rPr>
        <w:t>pdf</w:t>
      </w:r>
      <w:proofErr w:type="spellEnd"/>
      <w:r w:rsidR="00247E58" w:rsidRPr="007124F0">
        <w:rPr>
          <w:rFonts w:ascii="Tahoma" w:hAnsi="Tahoma" w:cs="Tahoma"/>
          <w:b/>
          <w:sz w:val="19"/>
          <w:szCs w:val="19"/>
        </w:rPr>
        <w:t>. obliki/formatu.</w:t>
      </w:r>
    </w:p>
    <w:p w14:paraId="2A7E91DA" w14:textId="77777777" w:rsidR="002E7BA0" w:rsidRDefault="002E7BA0" w:rsidP="0098675A">
      <w:pPr>
        <w:keepNext/>
        <w:keepLines/>
        <w:jc w:val="both"/>
        <w:rPr>
          <w:rFonts w:ascii="Tahoma" w:hAnsi="Tahoma" w:cs="Tahoma"/>
          <w:b/>
          <w:sz w:val="19"/>
          <w:szCs w:val="19"/>
        </w:rPr>
      </w:pPr>
    </w:p>
    <w:p w14:paraId="54AE2047" w14:textId="31FEF6EE" w:rsidR="00F8540F" w:rsidRPr="00F8540F" w:rsidRDefault="007737CB" w:rsidP="0098675A">
      <w:pPr>
        <w:keepNext/>
        <w:keepLines/>
        <w:jc w:val="both"/>
        <w:rPr>
          <w:rFonts w:ascii="Tahoma" w:hAnsi="Tahoma" w:cs="Tahoma"/>
          <w:b/>
          <w:bCs/>
          <w:sz w:val="19"/>
          <w:szCs w:val="19"/>
        </w:rPr>
      </w:pPr>
      <w:r w:rsidRPr="00B507F0">
        <w:rPr>
          <w:rFonts w:ascii="Tahoma" w:hAnsi="Tahoma" w:cs="Tahoma"/>
          <w:b/>
          <w:sz w:val="19"/>
          <w:szCs w:val="19"/>
        </w:rPr>
        <w:t xml:space="preserve">Ponudnik mora v ponudbenem predračunu izpolniti vse navedene postavke. </w:t>
      </w:r>
      <w:r w:rsidR="00F8540F" w:rsidRPr="00F8540F">
        <w:rPr>
          <w:rFonts w:ascii="Tahoma" w:hAnsi="Tahoma" w:cs="Tahoma"/>
          <w:b/>
          <w:sz w:val="19"/>
          <w:szCs w:val="19"/>
        </w:rPr>
        <w:t xml:space="preserve">Ponudbeni predračun ponudnik izpolni tako, da v posamezno postavko ponudbenega predračuna vnese ceno na enoto mere brez DDV ter navede osnovne </w:t>
      </w:r>
      <w:r w:rsidR="00F8540F" w:rsidRPr="00F8540F">
        <w:rPr>
          <w:rFonts w:ascii="Tahoma" w:hAnsi="Tahoma" w:cs="Tahoma"/>
          <w:b/>
          <w:bCs/>
          <w:sz w:val="19"/>
          <w:szCs w:val="19"/>
        </w:rPr>
        <w:t>podatke</w:t>
      </w:r>
      <w:r w:rsidR="00791D07">
        <w:rPr>
          <w:rFonts w:ascii="Tahoma" w:hAnsi="Tahoma" w:cs="Tahoma"/>
          <w:b/>
          <w:bCs/>
          <w:sz w:val="19"/>
          <w:szCs w:val="19"/>
        </w:rPr>
        <w:t xml:space="preserve"> </w:t>
      </w:r>
      <w:r w:rsidR="00F8540F" w:rsidRPr="00F8540F">
        <w:rPr>
          <w:rFonts w:ascii="Tahoma" w:hAnsi="Tahoma" w:cs="Tahoma"/>
          <w:b/>
          <w:bCs/>
          <w:sz w:val="19"/>
          <w:szCs w:val="19"/>
        </w:rPr>
        <w:t>(</w:t>
      </w:r>
      <w:r w:rsidR="002A3BE9">
        <w:rPr>
          <w:rFonts w:ascii="Tahoma" w:hAnsi="Tahoma" w:cs="Tahoma"/>
          <w:b/>
          <w:bCs/>
          <w:sz w:val="19"/>
          <w:szCs w:val="19"/>
        </w:rPr>
        <w:t>Tip</w:t>
      </w:r>
      <w:r w:rsidR="00F8540F" w:rsidRPr="00F8540F">
        <w:rPr>
          <w:rFonts w:ascii="Tahoma" w:hAnsi="Tahoma" w:cs="Tahoma"/>
          <w:b/>
          <w:bCs/>
          <w:sz w:val="19"/>
          <w:szCs w:val="19"/>
        </w:rPr>
        <w:t>/Oznaka</w:t>
      </w:r>
      <w:r w:rsidR="006B539E">
        <w:rPr>
          <w:rFonts w:ascii="Tahoma" w:hAnsi="Tahoma" w:cs="Tahoma"/>
          <w:b/>
          <w:bCs/>
          <w:sz w:val="19"/>
          <w:szCs w:val="19"/>
        </w:rPr>
        <w:t>)</w:t>
      </w:r>
      <w:r w:rsidR="00F8540F" w:rsidRPr="00F8540F">
        <w:rPr>
          <w:rFonts w:ascii="Tahoma" w:hAnsi="Tahoma" w:cs="Tahoma"/>
          <w:b/>
          <w:bCs/>
          <w:sz w:val="19"/>
          <w:szCs w:val="19"/>
        </w:rPr>
        <w:t xml:space="preserve"> ponujenega artikla </w:t>
      </w:r>
      <w:r w:rsidR="00F8540F" w:rsidRPr="00F8540F">
        <w:rPr>
          <w:rFonts w:ascii="Tahoma" w:hAnsi="Tahoma" w:cs="Tahoma"/>
          <w:b/>
          <w:sz w:val="19"/>
          <w:szCs w:val="19"/>
        </w:rPr>
        <w:t>(kjer je v predračunu to zahtevano). Ponudbena cena brez DDV je zaokrožena na dve decimalni mesti. Ponudnik podatke o ponujenem artiklu navede v prazne celice, ki so namenjene za vpis teh podatkov. Ponudnikom v ponudbeni predračun v celice, ki so označene s poševnico (</w:t>
      </w:r>
      <w:r w:rsidR="00F8540F">
        <w:rPr>
          <w:rFonts w:ascii="Tahoma" w:hAnsi="Tahoma" w:cs="Tahoma"/>
          <w:b/>
          <w:sz w:val="19"/>
          <w:szCs w:val="19"/>
        </w:rPr>
        <w:t>»</w:t>
      </w:r>
      <w:r w:rsidR="00F8540F" w:rsidRPr="00F8540F">
        <w:rPr>
          <w:rFonts w:ascii="Tahoma" w:hAnsi="Tahoma" w:cs="Tahoma"/>
          <w:b/>
          <w:sz w:val="19"/>
          <w:szCs w:val="19"/>
        </w:rPr>
        <w:t>/</w:t>
      </w:r>
      <w:r w:rsidR="00F8540F">
        <w:rPr>
          <w:rFonts w:ascii="Tahoma" w:hAnsi="Tahoma" w:cs="Tahoma"/>
          <w:b/>
          <w:sz w:val="19"/>
          <w:szCs w:val="19"/>
        </w:rPr>
        <w:t>«</w:t>
      </w:r>
      <w:r w:rsidR="00F8540F" w:rsidRPr="00F8540F">
        <w:rPr>
          <w:rFonts w:ascii="Tahoma" w:hAnsi="Tahoma" w:cs="Tahoma"/>
          <w:b/>
          <w:sz w:val="19"/>
          <w:szCs w:val="19"/>
        </w:rPr>
        <w:t>) ni potrebno vpisati nobenega podatka.</w:t>
      </w:r>
    </w:p>
    <w:p w14:paraId="37191398" w14:textId="77777777" w:rsidR="00F8540F" w:rsidRPr="00F8540F" w:rsidRDefault="00F8540F" w:rsidP="0098675A">
      <w:pPr>
        <w:keepNext/>
        <w:keepLines/>
        <w:jc w:val="both"/>
        <w:rPr>
          <w:rFonts w:ascii="Tahoma" w:hAnsi="Tahoma" w:cs="Tahoma"/>
          <w:b/>
          <w:sz w:val="19"/>
          <w:szCs w:val="19"/>
        </w:rPr>
      </w:pPr>
    </w:p>
    <w:p w14:paraId="629AA02C" w14:textId="5E28B328" w:rsidR="00B507F0" w:rsidRPr="007737CB" w:rsidRDefault="00B507F0" w:rsidP="0098675A">
      <w:pPr>
        <w:keepNext/>
        <w:keepLines/>
        <w:jc w:val="both"/>
        <w:rPr>
          <w:rFonts w:ascii="Tahoma" w:hAnsi="Tahoma" w:cs="Tahoma"/>
          <w:b/>
          <w:sz w:val="19"/>
          <w:szCs w:val="19"/>
        </w:rPr>
      </w:pPr>
      <w:r w:rsidRPr="00B507F0">
        <w:rPr>
          <w:rFonts w:ascii="Tahoma" w:hAnsi="Tahoma" w:cs="Tahoma"/>
          <w:b/>
          <w:sz w:val="19"/>
          <w:szCs w:val="19"/>
        </w:rPr>
        <w:t xml:space="preserve">V primeru, da ponudnik v ponudbeni predračun za posamezno postavko ne vnese </w:t>
      </w:r>
      <w:r w:rsidR="001634D7">
        <w:rPr>
          <w:rFonts w:ascii="Tahoma" w:hAnsi="Tahoma" w:cs="Tahoma"/>
          <w:b/>
          <w:sz w:val="19"/>
          <w:szCs w:val="19"/>
        </w:rPr>
        <w:t>c</w:t>
      </w:r>
      <w:r w:rsidR="001634D7" w:rsidRPr="001634D7">
        <w:rPr>
          <w:rFonts w:ascii="Tahoma" w:hAnsi="Tahoma" w:cs="Tahoma"/>
          <w:b/>
          <w:sz w:val="19"/>
          <w:szCs w:val="19"/>
        </w:rPr>
        <w:t>en</w:t>
      </w:r>
      <w:r w:rsidR="001634D7">
        <w:rPr>
          <w:rFonts w:ascii="Tahoma" w:hAnsi="Tahoma" w:cs="Tahoma"/>
          <w:b/>
          <w:sz w:val="19"/>
          <w:szCs w:val="19"/>
        </w:rPr>
        <w:t>e</w:t>
      </w:r>
      <w:r w:rsidR="001634D7" w:rsidRPr="001634D7">
        <w:rPr>
          <w:rFonts w:ascii="Tahoma" w:hAnsi="Tahoma" w:cs="Tahoma"/>
          <w:b/>
          <w:sz w:val="19"/>
          <w:szCs w:val="19"/>
        </w:rPr>
        <w:t xml:space="preserve"> na</w:t>
      </w:r>
      <w:r w:rsidR="007737CB">
        <w:rPr>
          <w:rFonts w:ascii="Tahoma" w:hAnsi="Tahoma" w:cs="Tahoma"/>
          <w:b/>
          <w:sz w:val="19"/>
          <w:szCs w:val="19"/>
        </w:rPr>
        <w:t xml:space="preserve"> enoto mere</w:t>
      </w:r>
      <w:r w:rsidRPr="00B507F0">
        <w:rPr>
          <w:rFonts w:ascii="Tahoma" w:hAnsi="Tahoma" w:cs="Tahoma"/>
          <w:b/>
          <w:sz w:val="19"/>
          <w:szCs w:val="19"/>
        </w:rPr>
        <w:t>, bo naročnik štel, da je vrednost navedene postavke upoštevana v skupni ponudbeni ceni in da je ponudnik za navedeno/e postavko/e ponudil ceno/e v vrednosti 0</w:t>
      </w:r>
      <w:r w:rsidR="007737CB">
        <w:rPr>
          <w:rFonts w:ascii="Tahoma" w:hAnsi="Tahoma" w:cs="Tahoma"/>
          <w:b/>
          <w:sz w:val="19"/>
          <w:szCs w:val="19"/>
        </w:rPr>
        <w:t xml:space="preserve"> </w:t>
      </w:r>
      <w:r w:rsidR="007737CB" w:rsidRPr="007737CB">
        <w:rPr>
          <w:rFonts w:ascii="Tahoma" w:hAnsi="Tahoma" w:cs="Tahoma"/>
          <w:b/>
          <w:sz w:val="19"/>
          <w:szCs w:val="19"/>
        </w:rPr>
        <w:t xml:space="preserve">(nič) </w:t>
      </w:r>
      <w:r w:rsidRPr="00B507F0">
        <w:rPr>
          <w:rFonts w:ascii="Tahoma" w:hAnsi="Tahoma" w:cs="Tahoma"/>
          <w:b/>
          <w:sz w:val="19"/>
          <w:szCs w:val="19"/>
        </w:rPr>
        <w:t xml:space="preserve"> EUR. </w:t>
      </w:r>
      <w:r w:rsidR="00F8540F" w:rsidRPr="00F8540F">
        <w:rPr>
          <w:rFonts w:ascii="Tahoma" w:hAnsi="Tahoma" w:cs="Tahoma"/>
          <w:b/>
          <w:sz w:val="19"/>
          <w:szCs w:val="19"/>
        </w:rPr>
        <w:t xml:space="preserve">V primeru, da ponudnik v obrazec ponudbenega predračuna ne vnese </w:t>
      </w:r>
      <w:r w:rsidR="00F00C51">
        <w:rPr>
          <w:rFonts w:ascii="Tahoma" w:hAnsi="Tahoma" w:cs="Tahoma"/>
          <w:b/>
          <w:sz w:val="19"/>
          <w:szCs w:val="19"/>
        </w:rPr>
        <w:t xml:space="preserve">(Tip/oznako) </w:t>
      </w:r>
      <w:r w:rsidR="00F8540F" w:rsidRPr="00F8540F">
        <w:rPr>
          <w:rFonts w:ascii="Tahoma" w:hAnsi="Tahoma" w:cs="Tahoma"/>
          <w:b/>
          <w:bCs/>
          <w:sz w:val="19"/>
          <w:szCs w:val="19"/>
        </w:rPr>
        <w:t>ponujenega artikla</w:t>
      </w:r>
      <w:r w:rsidR="00F8540F" w:rsidRPr="00F8540F">
        <w:rPr>
          <w:rFonts w:ascii="Tahoma" w:hAnsi="Tahoma" w:cs="Tahoma"/>
          <w:b/>
          <w:sz w:val="19"/>
          <w:szCs w:val="19"/>
        </w:rPr>
        <w:t xml:space="preserve"> ali le-to ne bo razvidno iz preostale dokumentacije, ki jo bo ponudnik priložil v ponudbi, bo naročnik štel, da je ponudba nedopustna in jo bo izločil sodelovanja v postopku javnega naročanja.</w:t>
      </w:r>
    </w:p>
    <w:p w14:paraId="73D0F282" w14:textId="77777777" w:rsidR="0099636E" w:rsidRDefault="0099636E" w:rsidP="0098675A">
      <w:pPr>
        <w:keepNext/>
        <w:keepLines/>
        <w:jc w:val="both"/>
        <w:rPr>
          <w:rFonts w:ascii="Tahoma" w:hAnsi="Tahoma" w:cs="Tahoma"/>
          <w:sz w:val="16"/>
        </w:rPr>
      </w:pPr>
    </w:p>
    <w:p w14:paraId="05A7F85F" w14:textId="77777777" w:rsidR="00247E58" w:rsidRDefault="00247E58" w:rsidP="0098675A">
      <w:pPr>
        <w:keepNext/>
        <w:keepLines/>
        <w:jc w:val="both"/>
        <w:rPr>
          <w:rFonts w:ascii="Tahoma" w:hAnsi="Tahoma" w:cs="Tahoma"/>
          <w:i/>
          <w:sz w:val="19"/>
          <w:szCs w:val="19"/>
        </w:rPr>
      </w:pPr>
      <w:r w:rsidRPr="007124F0">
        <w:rPr>
          <w:rFonts w:ascii="Tahoma" w:hAnsi="Tahoma" w:cs="Tahoma"/>
          <w:i/>
          <w:sz w:val="19"/>
          <w:szCs w:val="19"/>
        </w:rPr>
        <w:t>V primeru razhajanj med podatki v Prilogi 2 naloženim v Razdelek »Skupna ponudbena vrednost«, del »Predračun«, in Prilogo PONUDBENI PREDRAČUN naloženim v Razdelek »DOKUMENTI«, del »Ostale priloge«, kot veljavni štejejo podatki v natisnjeni (scan/</w:t>
      </w:r>
      <w:proofErr w:type="spellStart"/>
      <w:r w:rsidRPr="007124F0">
        <w:rPr>
          <w:rFonts w:ascii="Tahoma" w:hAnsi="Tahoma" w:cs="Tahoma"/>
          <w:i/>
          <w:sz w:val="19"/>
          <w:szCs w:val="19"/>
        </w:rPr>
        <w:t>pdf</w:t>
      </w:r>
      <w:proofErr w:type="spellEnd"/>
      <w:r w:rsidRPr="007124F0">
        <w:rPr>
          <w:rFonts w:ascii="Tahoma" w:hAnsi="Tahoma" w:cs="Tahoma"/>
          <w:i/>
          <w:sz w:val="19"/>
          <w:szCs w:val="19"/>
        </w:rPr>
        <w:t>.) prilogi  PONUDBENI PREDRAČUN, naloženim v Razdelek »DOKUMENTI«, del »Ostale priloge«. V primeru razlikovanja med tiskano in elektronsko verzijo, bo naročnik upošteval tiskano verzijo.</w:t>
      </w:r>
    </w:p>
    <w:p w14:paraId="17F01600" w14:textId="77777777" w:rsidR="00826454" w:rsidRPr="007124F0" w:rsidRDefault="00826454" w:rsidP="0098675A">
      <w:pPr>
        <w:keepNext/>
        <w:keepLines/>
        <w:jc w:val="both"/>
        <w:rPr>
          <w:rFonts w:ascii="Tahoma" w:hAnsi="Tahoma" w:cs="Tahoma"/>
          <w:i/>
          <w:sz w:val="19"/>
          <w:szCs w:val="19"/>
        </w:rPr>
      </w:pPr>
    </w:p>
    <w:p w14:paraId="7088CE65" w14:textId="77777777" w:rsidR="00247E58" w:rsidRPr="00826454" w:rsidRDefault="00247E58" w:rsidP="0098675A">
      <w:pPr>
        <w:pStyle w:val="Odstavekseznama"/>
        <w:keepNext/>
        <w:keepLines/>
        <w:numPr>
          <w:ilvl w:val="2"/>
          <w:numId w:val="2"/>
        </w:numPr>
        <w:tabs>
          <w:tab w:val="num" w:pos="0"/>
        </w:tabs>
        <w:ind w:left="709" w:hanging="709"/>
        <w:jc w:val="both"/>
        <w:rPr>
          <w:rFonts w:ascii="Tahoma" w:hAnsi="Tahoma" w:cs="Tahoma"/>
        </w:rPr>
      </w:pPr>
      <w:r w:rsidRPr="00826454">
        <w:rPr>
          <w:rFonts w:ascii="Tahoma" w:hAnsi="Tahoma" w:cs="Tahoma"/>
        </w:rPr>
        <w:t>Ponudbena cena in stroški, količina</w:t>
      </w:r>
    </w:p>
    <w:p w14:paraId="4B62F512" w14:textId="77777777" w:rsidR="00247E58" w:rsidRPr="007124F0" w:rsidRDefault="00247E58" w:rsidP="0098675A">
      <w:pPr>
        <w:keepNext/>
        <w:keepLines/>
        <w:jc w:val="both"/>
        <w:rPr>
          <w:rFonts w:ascii="Tahoma" w:hAnsi="Tahoma" w:cs="Tahoma"/>
        </w:rPr>
      </w:pPr>
    </w:p>
    <w:p w14:paraId="2E60A176" w14:textId="0103D7D8" w:rsidR="00E06BC4" w:rsidRPr="007124F0" w:rsidRDefault="00E06BC4" w:rsidP="0098675A">
      <w:pPr>
        <w:keepNext/>
        <w:keepLines/>
        <w:jc w:val="both"/>
        <w:rPr>
          <w:rFonts w:ascii="Tahoma" w:hAnsi="Tahoma" w:cs="Tahoma"/>
        </w:rPr>
      </w:pPr>
      <w:r w:rsidRPr="007124F0">
        <w:rPr>
          <w:rFonts w:ascii="Tahoma" w:hAnsi="Tahoma" w:cs="Tahoma"/>
        </w:rPr>
        <w:t xml:space="preserve">Ponudnik mora pri pripravi ponudbe in določanju ponudbene cene (na enoto) upoštevati vse materialne in nematerialne stroške, ki bodo potrebni za izvedbo predmeta naročila, vključno s stroški dela, materiala, prevoza in izdelave </w:t>
      </w:r>
      <w:r w:rsidRPr="0034016C">
        <w:rPr>
          <w:rFonts w:ascii="Tahoma" w:hAnsi="Tahoma" w:cs="Tahoma"/>
        </w:rPr>
        <w:t>ponudbene dokumentacij</w:t>
      </w:r>
      <w:r w:rsidR="005168AD" w:rsidRPr="0034016C">
        <w:rPr>
          <w:rFonts w:ascii="Tahoma" w:hAnsi="Tahoma" w:cs="Tahoma"/>
        </w:rPr>
        <w:t>e</w:t>
      </w:r>
      <w:r w:rsidRPr="0034016C">
        <w:rPr>
          <w:rFonts w:ascii="Tahoma" w:hAnsi="Tahoma" w:cs="Tahoma"/>
        </w:rPr>
        <w:t>, ter vsemi ostalimi stroški,</w:t>
      </w:r>
      <w:r w:rsidRPr="0034016C">
        <w:t xml:space="preserve"> </w:t>
      </w:r>
      <w:r w:rsidRPr="0034016C">
        <w:rPr>
          <w:rFonts w:ascii="Tahoma" w:hAnsi="Tahoma" w:cs="Tahoma"/>
        </w:rPr>
        <w:t>ki bodo potrebni za kvalitetno izvedbo predmeta okvirnega sporazuma, skladno z vsemi zahtevami in pogoji naročnika</w:t>
      </w:r>
      <w:r w:rsidRPr="007124F0">
        <w:rPr>
          <w:rFonts w:ascii="Tahoma" w:hAnsi="Tahoma" w:cs="Tahoma"/>
        </w:rPr>
        <w:t xml:space="preserve">. To pomeni, da mora cena v ponudbi zajemati vse stroške, ki jih bo ponudnik imel z realizacijo naročila oz. ki bodo potrebni za kvalitetno izvedbo predmeta javnega naročila. </w:t>
      </w:r>
    </w:p>
    <w:p w14:paraId="4C1EF140" w14:textId="77777777" w:rsidR="0092422A" w:rsidRPr="007124F0" w:rsidRDefault="0092422A" w:rsidP="0098675A">
      <w:pPr>
        <w:keepNext/>
        <w:keepLines/>
        <w:jc w:val="both"/>
        <w:rPr>
          <w:rFonts w:ascii="Tahoma" w:hAnsi="Tahoma" w:cs="Tahoma"/>
        </w:rPr>
      </w:pPr>
    </w:p>
    <w:p w14:paraId="5A1A05BB" w14:textId="77777777" w:rsidR="00E06BC4" w:rsidRPr="007124F0" w:rsidRDefault="00E06BC4" w:rsidP="0098675A">
      <w:pPr>
        <w:keepNext/>
        <w:keepLines/>
        <w:jc w:val="both"/>
        <w:rPr>
          <w:rFonts w:ascii="Tahoma" w:hAnsi="Tahoma" w:cs="Tahoma"/>
        </w:rPr>
      </w:pPr>
      <w:r w:rsidRPr="007124F0">
        <w:rPr>
          <w:rFonts w:ascii="Tahoma" w:hAnsi="Tahoma" w:cs="Tahoma"/>
          <w:b/>
        </w:rPr>
        <w:t>Cene na enoto</w:t>
      </w:r>
      <w:r w:rsidRPr="007124F0">
        <w:rPr>
          <w:rFonts w:ascii="Tahoma" w:hAnsi="Tahoma" w:cs="Tahoma"/>
        </w:rPr>
        <w:t xml:space="preserve"> navedene v ponudbenem predračunu izvajalca, </w:t>
      </w:r>
      <w:r w:rsidRPr="007124F0">
        <w:rPr>
          <w:rFonts w:ascii="Tahoma" w:hAnsi="Tahoma" w:cs="Tahoma"/>
          <w:b/>
        </w:rPr>
        <w:t>so</w:t>
      </w:r>
      <w:r w:rsidRPr="007124F0">
        <w:rPr>
          <w:rFonts w:ascii="Tahoma" w:hAnsi="Tahoma" w:cs="Tahoma"/>
        </w:rPr>
        <w:t xml:space="preserve"> v času veljavnosti okvirnega sporazuma </w:t>
      </w:r>
      <w:r w:rsidRPr="007124F0">
        <w:rPr>
          <w:rFonts w:ascii="Tahoma" w:hAnsi="Tahoma" w:cs="Tahoma"/>
          <w:b/>
        </w:rPr>
        <w:t>fiksne</w:t>
      </w:r>
      <w:r w:rsidR="00DE015A" w:rsidRPr="007124F0">
        <w:rPr>
          <w:rFonts w:ascii="Tahoma" w:hAnsi="Tahoma" w:cs="Tahoma"/>
        </w:rPr>
        <w:t>,</w:t>
      </w:r>
      <w:r w:rsidR="00DE015A" w:rsidRPr="007124F0">
        <w:rPr>
          <w:rFonts w:ascii="Tahoma" w:hAnsi="Tahoma" w:cs="Tahoma"/>
          <w:szCs w:val="24"/>
        </w:rPr>
        <w:t xml:space="preserve"> </w:t>
      </w:r>
      <w:r w:rsidR="00DE015A" w:rsidRPr="007124F0">
        <w:rPr>
          <w:rFonts w:ascii="Tahoma" w:hAnsi="Tahoma" w:cs="Tahoma"/>
        </w:rPr>
        <w:t>razen v primeru znižanja cen.</w:t>
      </w:r>
    </w:p>
    <w:p w14:paraId="335ABCD6" w14:textId="77777777" w:rsidR="00E06BC4" w:rsidRPr="007124F0" w:rsidRDefault="00E06BC4" w:rsidP="0098675A">
      <w:pPr>
        <w:keepNext/>
        <w:keepLines/>
        <w:jc w:val="both"/>
        <w:rPr>
          <w:rFonts w:ascii="Tahoma" w:hAnsi="Tahoma" w:cs="Tahoma"/>
          <w:snapToGrid w:val="0"/>
          <w:sz w:val="16"/>
        </w:rPr>
      </w:pPr>
    </w:p>
    <w:p w14:paraId="3B0B38C8" w14:textId="77777777" w:rsidR="00E06BC4" w:rsidRPr="007124F0" w:rsidRDefault="00E06BC4" w:rsidP="0098675A">
      <w:pPr>
        <w:keepNext/>
        <w:keepLines/>
        <w:jc w:val="both"/>
        <w:rPr>
          <w:rFonts w:ascii="Tahoma" w:hAnsi="Tahoma" w:cs="Tahoma"/>
          <w:snapToGrid w:val="0"/>
        </w:rPr>
      </w:pPr>
      <w:r w:rsidRPr="007124F0">
        <w:rPr>
          <w:rFonts w:ascii="Tahoma" w:hAnsi="Tahoma" w:cs="Tahoma"/>
          <w:snapToGrid w:val="0"/>
          <w:u w:val="single"/>
        </w:rPr>
        <w:t>Količina</w:t>
      </w:r>
      <w:r w:rsidRPr="007124F0">
        <w:rPr>
          <w:rFonts w:ascii="Tahoma" w:hAnsi="Tahoma" w:cs="Tahoma"/>
          <w:snapToGrid w:val="0"/>
        </w:rPr>
        <w:t xml:space="preserve">, ki je navedena v razpisni dokumentaciji oz. </w:t>
      </w:r>
      <w:r w:rsidR="00247E58" w:rsidRPr="007124F0">
        <w:rPr>
          <w:rFonts w:ascii="Tahoma" w:hAnsi="Tahoma" w:cs="Tahoma"/>
          <w:snapToGrid w:val="0"/>
        </w:rPr>
        <w:t xml:space="preserve">ponudbenem predračunu </w:t>
      </w:r>
      <w:r w:rsidRPr="007124F0">
        <w:rPr>
          <w:rFonts w:ascii="Tahoma" w:hAnsi="Tahoma" w:cs="Tahoma"/>
          <w:snapToGrid w:val="0"/>
          <w:u w:val="single"/>
        </w:rPr>
        <w:t>je okvirna količina</w:t>
      </w:r>
      <w:r w:rsidRPr="007124F0">
        <w:rPr>
          <w:rFonts w:ascii="Tahoma" w:hAnsi="Tahoma" w:cs="Tahoma"/>
          <w:snapToGrid w:val="0"/>
        </w:rPr>
        <w:t xml:space="preserve"> in je informativne narave (količina bo lahko večja ali manjša), ter je odvisna od dejanskih potreb naročnika.</w:t>
      </w:r>
    </w:p>
    <w:p w14:paraId="388E1EBB" w14:textId="77777777" w:rsidR="008D50DC" w:rsidRPr="007124F0" w:rsidRDefault="008D50DC" w:rsidP="0098675A">
      <w:pPr>
        <w:keepNext/>
        <w:keepLines/>
        <w:jc w:val="both"/>
        <w:rPr>
          <w:rFonts w:ascii="Tahoma" w:hAnsi="Tahoma" w:cs="Tahoma"/>
        </w:rPr>
      </w:pPr>
    </w:p>
    <w:p w14:paraId="3F3DD01D" w14:textId="77777777" w:rsidR="0092422A" w:rsidRPr="007124F0" w:rsidRDefault="00EA1421" w:rsidP="0098675A">
      <w:pPr>
        <w:keepNext/>
        <w:keepLines/>
        <w:numPr>
          <w:ilvl w:val="1"/>
          <w:numId w:val="2"/>
        </w:numPr>
        <w:jc w:val="both"/>
        <w:rPr>
          <w:rFonts w:ascii="Tahoma" w:hAnsi="Tahoma" w:cs="Tahoma"/>
          <w:b/>
        </w:rPr>
      </w:pPr>
      <w:r>
        <w:rPr>
          <w:rFonts w:ascii="Tahoma" w:hAnsi="Tahoma" w:cs="Tahoma"/>
          <w:b/>
        </w:rPr>
        <w:t xml:space="preserve">ZALOGE MATERIALA TER </w:t>
      </w:r>
      <w:r w:rsidR="00055B38" w:rsidRPr="007124F0">
        <w:rPr>
          <w:rFonts w:ascii="Tahoma" w:hAnsi="Tahoma" w:cs="Tahoma"/>
          <w:b/>
        </w:rPr>
        <w:t>ROK IN NAČIN DOBAVE</w:t>
      </w:r>
    </w:p>
    <w:p w14:paraId="4165BCC1" w14:textId="77777777" w:rsidR="0092422A" w:rsidRPr="007124F0" w:rsidRDefault="0092422A" w:rsidP="0098675A">
      <w:pPr>
        <w:keepNext/>
        <w:keepLines/>
        <w:jc w:val="both"/>
        <w:rPr>
          <w:rFonts w:ascii="Tahoma" w:hAnsi="Tahoma" w:cs="Tahoma"/>
        </w:rPr>
      </w:pPr>
    </w:p>
    <w:p w14:paraId="7707183E" w14:textId="77777777" w:rsidR="00EA1421" w:rsidRPr="00ED4DE2" w:rsidRDefault="00EA1421" w:rsidP="0098675A">
      <w:pPr>
        <w:keepNext/>
        <w:keepLines/>
        <w:jc w:val="both"/>
        <w:rPr>
          <w:rFonts w:ascii="Tahoma" w:eastAsiaTheme="minorHAnsi" w:hAnsi="Tahoma" w:cs="Tahoma"/>
          <w:lang w:eastAsia="en-US"/>
        </w:rPr>
      </w:pPr>
      <w:r w:rsidRPr="006A7ED9">
        <w:rPr>
          <w:rFonts w:ascii="Tahoma" w:eastAsiaTheme="minorHAnsi" w:hAnsi="Tahoma" w:cs="Tahoma"/>
          <w:lang w:eastAsia="en-US"/>
        </w:rPr>
        <w:t>Ponudnik bo moral v času trajanja okvirnega sporazuma zagotavljati stalno zalogo blaga, ki je predmet javnega naročila. Dobavni rok za petdeset odstotkov (50 %) naročene količine ne sme biti daljši od 24 ur od dneva, ko bo kupec prodajalcu poslal naročilnico, preostanek naročila pa bo moral prodajalec zagotoviti v sedmih dneh.</w:t>
      </w:r>
      <w:r w:rsidRPr="00ED4DE2">
        <w:rPr>
          <w:rFonts w:ascii="Tahoma" w:eastAsiaTheme="minorHAnsi" w:hAnsi="Tahoma" w:cs="Tahoma"/>
          <w:lang w:eastAsia="en-US"/>
        </w:rPr>
        <w:t xml:space="preserve"> </w:t>
      </w:r>
    </w:p>
    <w:p w14:paraId="663A0472" w14:textId="77777777" w:rsidR="00EA1421" w:rsidRPr="00ED4DE2" w:rsidRDefault="00EA1421" w:rsidP="0098675A">
      <w:pPr>
        <w:keepNext/>
        <w:keepLines/>
        <w:jc w:val="both"/>
        <w:rPr>
          <w:rFonts w:ascii="Tahoma" w:eastAsiaTheme="minorHAnsi" w:hAnsi="Tahoma" w:cs="Tahoma"/>
          <w:lang w:eastAsia="en-US"/>
        </w:rPr>
      </w:pPr>
    </w:p>
    <w:p w14:paraId="5AC9886B" w14:textId="310E0EA2" w:rsidR="00EA1421" w:rsidRDefault="002E7BA0" w:rsidP="0098675A">
      <w:pPr>
        <w:keepNext/>
        <w:keepLines/>
        <w:jc w:val="both"/>
        <w:rPr>
          <w:rFonts w:ascii="Tahoma" w:eastAsiaTheme="minorHAnsi" w:hAnsi="Tahoma" w:cs="Tahoma"/>
          <w:lang w:eastAsia="en-US"/>
        </w:rPr>
      </w:pPr>
      <w:r>
        <w:rPr>
          <w:rFonts w:ascii="Tahoma" w:eastAsiaTheme="minorHAnsi" w:hAnsi="Tahoma" w:cs="Tahoma"/>
          <w:lang w:eastAsia="en-US"/>
        </w:rPr>
        <w:t>Izbrani ponudnik</w:t>
      </w:r>
      <w:r w:rsidRPr="00ED4DE2">
        <w:rPr>
          <w:rFonts w:ascii="Tahoma" w:eastAsiaTheme="minorHAnsi" w:hAnsi="Tahoma" w:cs="Tahoma"/>
          <w:lang w:eastAsia="en-US"/>
        </w:rPr>
        <w:t xml:space="preserve"> </w:t>
      </w:r>
      <w:r w:rsidR="00EA1421" w:rsidRPr="00ED4DE2">
        <w:rPr>
          <w:rFonts w:ascii="Tahoma" w:eastAsiaTheme="minorHAnsi" w:hAnsi="Tahoma" w:cs="Tahoma"/>
          <w:lang w:eastAsia="en-US"/>
        </w:rPr>
        <w:t>bo moral ob vsaki dobavi, na zahtevo naročnika, predložiti ustrezna dokazila o kakovosti dobavljenega blaga, ki je predmet javnega naročila.</w:t>
      </w:r>
    </w:p>
    <w:p w14:paraId="00834625" w14:textId="77777777" w:rsidR="00EA1421" w:rsidRPr="00ED4DE2" w:rsidRDefault="00EA1421" w:rsidP="0098675A">
      <w:pPr>
        <w:keepNext/>
        <w:keepLines/>
        <w:jc w:val="both"/>
        <w:rPr>
          <w:rFonts w:ascii="Tahoma" w:eastAsiaTheme="minorHAnsi" w:hAnsi="Tahoma" w:cs="Tahoma"/>
          <w:lang w:eastAsia="en-US"/>
        </w:rPr>
      </w:pPr>
    </w:p>
    <w:p w14:paraId="4726A1AE" w14:textId="4EB9038B" w:rsidR="00EA1421" w:rsidRPr="002E0DF9" w:rsidRDefault="002E7BA0" w:rsidP="0098675A">
      <w:pPr>
        <w:keepNext/>
        <w:keepLines/>
        <w:jc w:val="both"/>
        <w:rPr>
          <w:rFonts w:ascii="Tahoma" w:eastAsiaTheme="minorHAnsi" w:hAnsi="Tahoma" w:cs="Tahoma"/>
          <w:lang w:eastAsia="en-US"/>
        </w:rPr>
      </w:pPr>
      <w:r w:rsidRPr="0037493A">
        <w:rPr>
          <w:rFonts w:ascii="Tahoma" w:eastAsiaTheme="minorHAnsi" w:hAnsi="Tahoma" w:cs="Tahoma"/>
          <w:lang w:eastAsia="en-US"/>
        </w:rPr>
        <w:t xml:space="preserve">Izbrani ponudnik </w:t>
      </w:r>
      <w:r w:rsidR="00EA1421" w:rsidRPr="0037493A">
        <w:rPr>
          <w:rFonts w:ascii="Tahoma" w:eastAsiaTheme="minorHAnsi" w:hAnsi="Tahoma" w:cs="Tahoma"/>
          <w:lang w:eastAsia="en-US"/>
        </w:rPr>
        <w:t xml:space="preserve">bo obvezan predmet okvirnega sporazuma dobavljati </w:t>
      </w:r>
      <w:r w:rsidR="00EA1421" w:rsidRPr="002E0DF9">
        <w:rPr>
          <w:rFonts w:ascii="Tahoma" w:eastAsiaTheme="minorHAnsi" w:hAnsi="Tahoma" w:cs="Tahoma"/>
          <w:lang w:eastAsia="en-US"/>
        </w:rPr>
        <w:t xml:space="preserve">na lokacijo </w:t>
      </w:r>
      <w:r w:rsidR="00791D07" w:rsidRPr="002E0DF9">
        <w:rPr>
          <w:rFonts w:ascii="Tahoma" w:eastAsiaTheme="minorHAnsi" w:hAnsi="Tahoma" w:cs="Tahoma"/>
          <w:lang w:eastAsia="en-US"/>
        </w:rPr>
        <w:t xml:space="preserve">naročnika </w:t>
      </w:r>
      <w:r w:rsidR="00252896" w:rsidRPr="002E0DF9">
        <w:rPr>
          <w:rFonts w:ascii="Tahoma" w:eastAsiaTheme="minorHAnsi" w:hAnsi="Tahoma" w:cs="Tahoma"/>
          <w:lang w:eastAsia="en-US"/>
        </w:rPr>
        <w:t xml:space="preserve">Cesta dveh cesarjev </w:t>
      </w:r>
      <w:proofErr w:type="spellStart"/>
      <w:r w:rsidR="00252896" w:rsidRPr="002E0DF9">
        <w:rPr>
          <w:rFonts w:ascii="Tahoma" w:eastAsiaTheme="minorHAnsi" w:hAnsi="Tahoma" w:cs="Tahoma"/>
          <w:lang w:eastAsia="en-US"/>
        </w:rPr>
        <w:t>bš</w:t>
      </w:r>
      <w:proofErr w:type="spellEnd"/>
      <w:r w:rsidR="00252896" w:rsidRPr="002E0DF9">
        <w:rPr>
          <w:rFonts w:ascii="Tahoma" w:eastAsiaTheme="minorHAnsi" w:hAnsi="Tahoma" w:cs="Tahoma"/>
          <w:lang w:eastAsia="en-US"/>
        </w:rPr>
        <w:t xml:space="preserve"> – bivši </w:t>
      </w:r>
      <w:proofErr w:type="spellStart"/>
      <w:r w:rsidR="00252896" w:rsidRPr="002E0DF9">
        <w:rPr>
          <w:rFonts w:ascii="Tahoma" w:eastAsiaTheme="minorHAnsi" w:hAnsi="Tahoma" w:cs="Tahoma"/>
          <w:lang w:eastAsia="en-US"/>
        </w:rPr>
        <w:t>avtosejem</w:t>
      </w:r>
      <w:proofErr w:type="spellEnd"/>
      <w:r w:rsidR="00252896" w:rsidRPr="002E0DF9">
        <w:rPr>
          <w:rFonts w:ascii="Tahoma" w:eastAsiaTheme="minorHAnsi" w:hAnsi="Tahoma" w:cs="Tahoma"/>
          <w:lang w:eastAsia="en-US"/>
        </w:rPr>
        <w:t>, Ljubljana</w:t>
      </w:r>
      <w:r w:rsidR="00DA5A43" w:rsidRPr="002E0DF9">
        <w:rPr>
          <w:rFonts w:ascii="Tahoma" w:eastAsiaTheme="minorHAnsi" w:hAnsi="Tahoma" w:cs="Tahoma"/>
          <w:lang w:eastAsia="en-US"/>
        </w:rPr>
        <w:t xml:space="preserve"> </w:t>
      </w:r>
      <w:r w:rsidR="00EA1421" w:rsidRPr="002E0DF9">
        <w:rPr>
          <w:rFonts w:ascii="Tahoma" w:eastAsiaTheme="minorHAnsi" w:hAnsi="Tahoma" w:cs="Tahoma"/>
          <w:lang w:eastAsia="en-US"/>
        </w:rPr>
        <w:t>(</w:t>
      </w:r>
      <w:proofErr w:type="spellStart"/>
      <w:r w:rsidR="00EA1421" w:rsidRPr="002E0DF9">
        <w:rPr>
          <w:rFonts w:ascii="Tahoma" w:eastAsiaTheme="minorHAnsi" w:hAnsi="Tahoma" w:cs="Tahoma"/>
          <w:lang w:eastAsia="en-US"/>
        </w:rPr>
        <w:t>fco</w:t>
      </w:r>
      <w:proofErr w:type="spellEnd"/>
      <w:r w:rsidR="00EA1421" w:rsidRPr="002E0DF9">
        <w:rPr>
          <w:rFonts w:ascii="Tahoma" w:eastAsiaTheme="minorHAnsi" w:hAnsi="Tahoma" w:cs="Tahoma"/>
          <w:lang w:eastAsia="en-US"/>
        </w:rPr>
        <w:t xml:space="preserve">. skladišče </w:t>
      </w:r>
      <w:r w:rsidR="00791D07" w:rsidRPr="002E0DF9">
        <w:rPr>
          <w:rFonts w:ascii="Tahoma" w:eastAsiaTheme="minorHAnsi" w:hAnsi="Tahoma" w:cs="Tahoma"/>
          <w:lang w:eastAsia="en-US"/>
        </w:rPr>
        <w:t>naročnika</w:t>
      </w:r>
      <w:r w:rsidR="00EA1421" w:rsidRPr="002E0DF9">
        <w:rPr>
          <w:rFonts w:ascii="Tahoma" w:eastAsiaTheme="minorHAnsi" w:hAnsi="Tahoma" w:cs="Tahoma"/>
          <w:lang w:eastAsia="en-US"/>
        </w:rPr>
        <w:t xml:space="preserve">). </w:t>
      </w:r>
      <w:r w:rsidR="00434D49" w:rsidRPr="0037493A">
        <w:rPr>
          <w:rFonts w:ascii="Tahoma" w:eastAsiaTheme="minorHAnsi" w:hAnsi="Tahoma" w:cs="Tahoma"/>
          <w:lang w:eastAsia="en-US"/>
        </w:rPr>
        <w:t>Razkladanje materiala v skladišču naročnika bo zagotovil naročnik</w:t>
      </w:r>
      <w:r w:rsidR="00EA1421" w:rsidRPr="002E0DF9">
        <w:rPr>
          <w:rFonts w:ascii="Tahoma" w:eastAsiaTheme="minorHAnsi" w:hAnsi="Tahoma" w:cs="Tahoma"/>
          <w:lang w:eastAsia="en-US"/>
        </w:rPr>
        <w:t>, za odvoz uporabljene embalaže bo moral poskrbeti prodajalec.</w:t>
      </w:r>
    </w:p>
    <w:p w14:paraId="30155872" w14:textId="77777777" w:rsidR="00EA1421" w:rsidRPr="002E0DF9" w:rsidRDefault="00EA1421" w:rsidP="0098675A">
      <w:pPr>
        <w:keepNext/>
        <w:keepLines/>
        <w:jc w:val="both"/>
        <w:rPr>
          <w:rFonts w:ascii="Tahoma" w:eastAsiaTheme="minorHAnsi" w:hAnsi="Tahoma" w:cs="Tahoma"/>
          <w:lang w:eastAsia="en-US"/>
        </w:rPr>
      </w:pPr>
    </w:p>
    <w:p w14:paraId="3DEED040" w14:textId="4F530687" w:rsidR="00EA1421" w:rsidRPr="002E0DF9" w:rsidRDefault="002E7BA0" w:rsidP="0098675A">
      <w:pPr>
        <w:keepNext/>
        <w:keepLines/>
        <w:jc w:val="both"/>
        <w:rPr>
          <w:rFonts w:ascii="Tahoma" w:eastAsiaTheme="minorHAnsi" w:hAnsi="Tahoma" w:cs="Tahoma"/>
          <w:lang w:eastAsia="en-US"/>
        </w:rPr>
      </w:pPr>
      <w:r w:rsidRPr="002E0DF9">
        <w:rPr>
          <w:rFonts w:ascii="Tahoma" w:eastAsiaTheme="minorHAnsi" w:hAnsi="Tahoma" w:cs="Tahoma"/>
          <w:lang w:eastAsia="en-US"/>
        </w:rPr>
        <w:t xml:space="preserve">Izbrani ponudnik </w:t>
      </w:r>
      <w:r w:rsidR="00EA1421" w:rsidRPr="002E0DF9">
        <w:rPr>
          <w:rFonts w:ascii="Tahoma" w:eastAsiaTheme="minorHAnsi" w:hAnsi="Tahoma" w:cs="Tahoma"/>
          <w:lang w:eastAsia="en-US"/>
        </w:rPr>
        <w:t>bo obvezan dobavljati električne kable na kabelskih bobnih na katerih bo navitega najmanj 500 metrov naročenega kabla, pri tem pa bo moral omogočiti kupcu, da naroča dolžino kabla, navitega na kabelskem bobnu, ki je krajša od 500 metrov, vendar ne manj kot 150 m.</w:t>
      </w:r>
    </w:p>
    <w:p w14:paraId="0DB801FE" w14:textId="77777777" w:rsidR="00EA1421" w:rsidRPr="002E0DF9" w:rsidRDefault="00EA1421" w:rsidP="0098675A">
      <w:pPr>
        <w:keepNext/>
        <w:keepLines/>
        <w:jc w:val="both"/>
        <w:rPr>
          <w:rFonts w:ascii="Tahoma" w:eastAsiaTheme="minorHAnsi" w:hAnsi="Tahoma" w:cs="Tahoma"/>
          <w:lang w:eastAsia="en-US"/>
        </w:rPr>
      </w:pPr>
    </w:p>
    <w:p w14:paraId="67311F79" w14:textId="3F2E38D8" w:rsidR="00EA1421" w:rsidRDefault="002E7BA0" w:rsidP="0098675A">
      <w:pPr>
        <w:keepNext/>
        <w:keepLines/>
        <w:jc w:val="both"/>
        <w:rPr>
          <w:rFonts w:ascii="Tahoma" w:eastAsiaTheme="minorHAnsi" w:hAnsi="Tahoma" w:cs="Tahoma"/>
          <w:lang w:eastAsia="en-US"/>
        </w:rPr>
      </w:pPr>
      <w:r w:rsidRPr="002E0DF9">
        <w:rPr>
          <w:rFonts w:ascii="Tahoma" w:eastAsiaTheme="minorHAnsi" w:hAnsi="Tahoma" w:cs="Tahoma"/>
          <w:lang w:eastAsia="en-US"/>
        </w:rPr>
        <w:t xml:space="preserve">Izbrani ponudnik </w:t>
      </w:r>
      <w:r w:rsidR="00EA1421" w:rsidRPr="002E0DF9">
        <w:rPr>
          <w:rFonts w:ascii="Tahoma" w:eastAsiaTheme="minorHAnsi" w:hAnsi="Tahoma" w:cs="Tahoma"/>
          <w:lang w:eastAsia="en-US"/>
        </w:rPr>
        <w:t xml:space="preserve">bo obvezan dobavljati jaške (LTŽ okvirjih s pokrovom), navedene v postavkah </w:t>
      </w:r>
      <w:r w:rsidR="005A40B8" w:rsidRPr="002E0DF9">
        <w:rPr>
          <w:rFonts w:ascii="Tahoma" w:eastAsiaTheme="minorHAnsi" w:hAnsi="Tahoma" w:cs="Tahoma"/>
          <w:lang w:eastAsia="en-US"/>
        </w:rPr>
        <w:t>od 120 do 123</w:t>
      </w:r>
      <w:r w:rsidR="00EA1421" w:rsidRPr="002E0DF9">
        <w:rPr>
          <w:rFonts w:ascii="Tahoma" w:eastAsiaTheme="minorHAnsi" w:hAnsi="Tahoma" w:cs="Tahoma"/>
          <w:lang w:eastAsia="en-US"/>
        </w:rPr>
        <w:t xml:space="preserve"> ponudbenega predračuna, na katerih mora biti napis JAVNA RAZSVETLJAVA.</w:t>
      </w:r>
    </w:p>
    <w:p w14:paraId="66B7AD08" w14:textId="77777777" w:rsidR="003A779B" w:rsidRPr="002E0DF9" w:rsidRDefault="003A779B" w:rsidP="0098675A">
      <w:pPr>
        <w:keepNext/>
        <w:keepLines/>
        <w:jc w:val="both"/>
        <w:rPr>
          <w:rFonts w:ascii="Tahoma" w:eastAsiaTheme="minorHAnsi" w:hAnsi="Tahoma" w:cs="Tahoma"/>
          <w:lang w:eastAsia="en-US"/>
        </w:rPr>
      </w:pPr>
    </w:p>
    <w:p w14:paraId="6291599E" w14:textId="77777777" w:rsidR="0092422A" w:rsidRPr="000F0DEA" w:rsidRDefault="0092422A" w:rsidP="0098675A">
      <w:pPr>
        <w:keepNext/>
        <w:keepLines/>
        <w:jc w:val="both"/>
        <w:rPr>
          <w:rFonts w:ascii="Tahoma" w:eastAsia="Calibri" w:hAnsi="Tahoma" w:cs="Tahoma"/>
          <w:highlight w:val="yellow"/>
          <w:lang w:eastAsia="en-US"/>
        </w:rPr>
      </w:pPr>
    </w:p>
    <w:p w14:paraId="7D27FB7B" w14:textId="77777777" w:rsidR="0092422A" w:rsidRPr="00BC3350" w:rsidRDefault="00055B38" w:rsidP="0098675A">
      <w:pPr>
        <w:keepNext/>
        <w:keepLines/>
        <w:numPr>
          <w:ilvl w:val="1"/>
          <w:numId w:val="2"/>
        </w:numPr>
        <w:jc w:val="both"/>
        <w:rPr>
          <w:rFonts w:ascii="Tahoma" w:hAnsi="Tahoma" w:cs="Tahoma"/>
          <w:b/>
        </w:rPr>
      </w:pPr>
      <w:r w:rsidRPr="00BC3350">
        <w:rPr>
          <w:rFonts w:ascii="Tahoma" w:hAnsi="Tahoma" w:cs="Tahoma"/>
          <w:b/>
        </w:rPr>
        <w:lastRenderedPageBreak/>
        <w:t xml:space="preserve">OSTALE ZAHTEVE NAROČNIKA </w:t>
      </w:r>
    </w:p>
    <w:p w14:paraId="01E78BE8" w14:textId="77777777" w:rsidR="0092422A" w:rsidRPr="00BC3350" w:rsidRDefault="0092422A" w:rsidP="0098675A">
      <w:pPr>
        <w:keepNext/>
        <w:keepLines/>
        <w:ind w:hanging="360"/>
        <w:jc w:val="both"/>
        <w:rPr>
          <w:rFonts w:ascii="Tahoma" w:hAnsi="Tahoma" w:cs="Tahoma"/>
        </w:rPr>
      </w:pPr>
    </w:p>
    <w:p w14:paraId="2AEEFE40" w14:textId="77777777" w:rsidR="0092422A" w:rsidRPr="007124F0" w:rsidRDefault="0092422A" w:rsidP="0098675A">
      <w:pPr>
        <w:keepNext/>
        <w:keepLines/>
        <w:jc w:val="both"/>
        <w:rPr>
          <w:rFonts w:ascii="Tahoma" w:hAnsi="Tahoma" w:cs="Tahoma"/>
        </w:rPr>
      </w:pPr>
      <w:r w:rsidRPr="00BC3350">
        <w:rPr>
          <w:rFonts w:ascii="Tahoma" w:hAnsi="Tahoma" w:cs="Tahoma"/>
        </w:rPr>
        <w:t xml:space="preserve">Ostale (splošne, tehnične in posebne) zahteve naročnika so podrobno opisane v osnutku okvirnega sporazuma, ki je kot priloga sestavni del te razpisne dokumentacije. </w:t>
      </w:r>
    </w:p>
    <w:p w14:paraId="2D9CB538" w14:textId="77777777" w:rsidR="0092422A" w:rsidRPr="007124F0" w:rsidRDefault="0092422A" w:rsidP="0098675A">
      <w:pPr>
        <w:keepNext/>
        <w:keepLines/>
        <w:jc w:val="both"/>
        <w:rPr>
          <w:rFonts w:ascii="Tahoma" w:hAnsi="Tahoma" w:cs="Tahoma"/>
          <w:sz w:val="24"/>
        </w:rPr>
      </w:pPr>
    </w:p>
    <w:p w14:paraId="6FE0F943" w14:textId="77777777" w:rsidR="0092422A" w:rsidRPr="007124F0" w:rsidRDefault="00055B38" w:rsidP="0098675A">
      <w:pPr>
        <w:keepNext/>
        <w:keepLines/>
        <w:numPr>
          <w:ilvl w:val="1"/>
          <w:numId w:val="2"/>
        </w:numPr>
        <w:jc w:val="both"/>
        <w:rPr>
          <w:rFonts w:ascii="Tahoma" w:hAnsi="Tahoma" w:cs="Tahoma"/>
          <w:b/>
        </w:rPr>
      </w:pPr>
      <w:r w:rsidRPr="007124F0">
        <w:rPr>
          <w:rFonts w:ascii="Tahoma" w:hAnsi="Tahoma" w:cs="Tahoma"/>
          <w:b/>
        </w:rPr>
        <w:t>TEHNIČNE ZAHTEVE</w:t>
      </w:r>
    </w:p>
    <w:p w14:paraId="24C769F7" w14:textId="77777777" w:rsidR="0092422A" w:rsidRPr="007124F0" w:rsidRDefault="0092422A" w:rsidP="0098675A">
      <w:pPr>
        <w:keepNext/>
        <w:keepLines/>
        <w:jc w:val="both"/>
        <w:rPr>
          <w:rFonts w:ascii="Tahoma" w:hAnsi="Tahoma" w:cs="Tahoma"/>
          <w:b/>
        </w:rPr>
      </w:pPr>
    </w:p>
    <w:p w14:paraId="1138EE7E" w14:textId="77777777" w:rsidR="0092422A" w:rsidRPr="007124F0" w:rsidRDefault="0092422A" w:rsidP="0098675A">
      <w:pPr>
        <w:pStyle w:val="Odstavekseznama"/>
        <w:keepNext/>
        <w:keepLines/>
        <w:numPr>
          <w:ilvl w:val="2"/>
          <w:numId w:val="2"/>
        </w:numPr>
        <w:ind w:left="709" w:hanging="709"/>
        <w:jc w:val="both"/>
        <w:rPr>
          <w:rFonts w:ascii="Tahoma" w:hAnsi="Tahoma" w:cs="Tahoma"/>
          <w:b/>
        </w:rPr>
      </w:pPr>
      <w:r w:rsidRPr="007124F0">
        <w:rPr>
          <w:rFonts w:ascii="Tahoma" w:hAnsi="Tahoma" w:cs="Tahoma"/>
          <w:b/>
        </w:rPr>
        <w:t xml:space="preserve">Splošne zahteve </w:t>
      </w:r>
    </w:p>
    <w:p w14:paraId="50220F5F" w14:textId="77777777" w:rsidR="000019FC" w:rsidRPr="009A285E" w:rsidRDefault="000019FC" w:rsidP="0098675A">
      <w:pPr>
        <w:keepNext/>
        <w:keepLines/>
        <w:jc w:val="both"/>
        <w:rPr>
          <w:rFonts w:ascii="Tahoma" w:eastAsiaTheme="minorHAnsi" w:hAnsi="Tahoma" w:cs="Tahoma"/>
          <w:b/>
          <w:lang w:eastAsia="en-US"/>
        </w:rPr>
      </w:pPr>
    </w:p>
    <w:p w14:paraId="45B480CF" w14:textId="77777777" w:rsidR="000019FC" w:rsidRDefault="000019FC" w:rsidP="0098675A">
      <w:pPr>
        <w:keepNext/>
        <w:keepLines/>
        <w:jc w:val="both"/>
        <w:rPr>
          <w:rFonts w:ascii="Tahoma" w:hAnsi="Tahoma" w:cs="Tahoma"/>
        </w:rPr>
      </w:pPr>
      <w:r w:rsidRPr="009A285E">
        <w:rPr>
          <w:rFonts w:ascii="Tahoma" w:hAnsi="Tahoma" w:cs="Tahoma"/>
        </w:rPr>
        <w:t>Splošni opis predmeta javnega naročila je razviden iz ponudbenega predračuna, ki je priloga razpisne dokumentacije. Predmet ponudbe mora imeti enake ali enakovredne tehnične lastnosti (karakteristike) kot blago in material, ki je predmet javnega naročila.</w:t>
      </w:r>
    </w:p>
    <w:p w14:paraId="3D3D6134" w14:textId="77777777" w:rsidR="00D11635" w:rsidRPr="009A285E" w:rsidRDefault="00D11635" w:rsidP="0098675A">
      <w:pPr>
        <w:keepNext/>
        <w:keepLines/>
        <w:jc w:val="both"/>
        <w:rPr>
          <w:rFonts w:ascii="Tahoma" w:hAnsi="Tahoma" w:cs="Tahoma"/>
        </w:rPr>
      </w:pPr>
    </w:p>
    <w:p w14:paraId="7AC6AF00" w14:textId="77777777" w:rsidR="000019FC" w:rsidRPr="00240437" w:rsidRDefault="000019FC" w:rsidP="0098675A">
      <w:pPr>
        <w:pStyle w:val="Odstavekseznama"/>
        <w:keepNext/>
        <w:keepLines/>
        <w:numPr>
          <w:ilvl w:val="2"/>
          <w:numId w:val="2"/>
        </w:numPr>
        <w:ind w:left="709" w:hanging="709"/>
        <w:jc w:val="both"/>
        <w:rPr>
          <w:rFonts w:ascii="Tahoma" w:hAnsi="Tahoma" w:cs="Tahoma"/>
          <w:b/>
        </w:rPr>
      </w:pPr>
      <w:r w:rsidRPr="00240437">
        <w:rPr>
          <w:rFonts w:ascii="Tahoma" w:eastAsiaTheme="minorHAnsi" w:hAnsi="Tahoma" w:cs="Tahoma"/>
          <w:b/>
          <w:lang w:eastAsia="en-US"/>
        </w:rPr>
        <w:t>Posebni pogoji</w:t>
      </w:r>
    </w:p>
    <w:p w14:paraId="3334833E" w14:textId="77777777" w:rsidR="000019FC" w:rsidRPr="00240437" w:rsidRDefault="000019FC" w:rsidP="0098675A">
      <w:pPr>
        <w:keepNext/>
        <w:keepLines/>
        <w:jc w:val="both"/>
        <w:rPr>
          <w:rFonts w:ascii="Tahoma" w:eastAsiaTheme="minorHAnsi" w:hAnsi="Tahoma" w:cs="Tahoma"/>
          <w:lang w:eastAsia="en-US"/>
        </w:rPr>
      </w:pPr>
    </w:p>
    <w:p w14:paraId="009BBF43" w14:textId="77777777" w:rsidR="000019FC" w:rsidRPr="00240437" w:rsidRDefault="000019FC" w:rsidP="0098675A">
      <w:pPr>
        <w:keepNext/>
        <w:keepLines/>
        <w:spacing w:after="120"/>
        <w:jc w:val="both"/>
        <w:rPr>
          <w:rFonts w:ascii="Tahoma" w:eastAsiaTheme="minorHAnsi" w:hAnsi="Tahoma" w:cs="Tahoma"/>
          <w:lang w:eastAsia="en-US"/>
        </w:rPr>
      </w:pPr>
      <w:r w:rsidRPr="00240437">
        <w:rPr>
          <w:rFonts w:ascii="Tahoma" w:eastAsiaTheme="minorHAnsi" w:hAnsi="Tahoma" w:cs="Tahoma"/>
          <w:lang w:eastAsia="en-US"/>
        </w:rPr>
        <w:t>Električni kabli morajo ustrezati naslednjim standardom:</w:t>
      </w:r>
    </w:p>
    <w:p w14:paraId="720529BB" w14:textId="77777777" w:rsidR="000019FC" w:rsidRPr="00240437" w:rsidRDefault="000019FC" w:rsidP="0098675A">
      <w:pPr>
        <w:keepNext/>
        <w:keepLines/>
        <w:numPr>
          <w:ilvl w:val="0"/>
          <w:numId w:val="3"/>
        </w:numPr>
        <w:jc w:val="both"/>
        <w:rPr>
          <w:rFonts w:ascii="Tahoma" w:eastAsiaTheme="minorHAnsi" w:hAnsi="Tahoma" w:cs="Tahoma"/>
          <w:lang w:eastAsia="en-US"/>
        </w:rPr>
      </w:pPr>
      <w:r w:rsidRPr="00240437">
        <w:rPr>
          <w:rFonts w:ascii="Tahoma" w:eastAsiaTheme="minorHAnsi" w:hAnsi="Tahoma" w:cs="Tahoma"/>
          <w:lang w:eastAsia="en-US"/>
        </w:rPr>
        <w:t>SIST HD 603 S1:1998,</w:t>
      </w:r>
    </w:p>
    <w:p w14:paraId="4B1ED435" w14:textId="77777777" w:rsidR="000019FC" w:rsidRPr="00240437" w:rsidRDefault="000019FC" w:rsidP="0098675A">
      <w:pPr>
        <w:keepNext/>
        <w:keepLines/>
        <w:numPr>
          <w:ilvl w:val="0"/>
          <w:numId w:val="3"/>
        </w:numPr>
        <w:jc w:val="both"/>
        <w:rPr>
          <w:rFonts w:ascii="Tahoma" w:eastAsiaTheme="minorHAnsi" w:hAnsi="Tahoma" w:cs="Tahoma"/>
          <w:lang w:eastAsia="en-US"/>
        </w:rPr>
      </w:pPr>
      <w:r w:rsidRPr="00240437">
        <w:rPr>
          <w:rFonts w:ascii="Tahoma" w:eastAsiaTheme="minorHAnsi" w:hAnsi="Tahoma" w:cs="Tahoma"/>
          <w:lang w:eastAsia="en-US"/>
        </w:rPr>
        <w:t>SIST HD 603 S1:1998/A1:2001,</w:t>
      </w:r>
    </w:p>
    <w:p w14:paraId="78BFE292" w14:textId="77777777" w:rsidR="000019FC" w:rsidRPr="00240437" w:rsidRDefault="000019FC" w:rsidP="0098675A">
      <w:pPr>
        <w:keepNext/>
        <w:keepLines/>
        <w:numPr>
          <w:ilvl w:val="0"/>
          <w:numId w:val="3"/>
        </w:numPr>
        <w:jc w:val="both"/>
        <w:rPr>
          <w:rFonts w:ascii="Tahoma" w:eastAsiaTheme="minorHAnsi" w:hAnsi="Tahoma" w:cs="Tahoma"/>
          <w:lang w:eastAsia="en-US"/>
        </w:rPr>
      </w:pPr>
      <w:r w:rsidRPr="00240437">
        <w:rPr>
          <w:rFonts w:ascii="Tahoma" w:eastAsiaTheme="minorHAnsi" w:hAnsi="Tahoma" w:cs="Tahoma"/>
          <w:lang w:eastAsia="en-US"/>
        </w:rPr>
        <w:t>SIST HD 603 S1:1998/A2:2004,</w:t>
      </w:r>
    </w:p>
    <w:p w14:paraId="7463FBC3" w14:textId="77777777" w:rsidR="000019FC" w:rsidRPr="00240437" w:rsidRDefault="000019FC" w:rsidP="0098675A">
      <w:pPr>
        <w:keepNext/>
        <w:keepLines/>
        <w:numPr>
          <w:ilvl w:val="0"/>
          <w:numId w:val="3"/>
        </w:numPr>
        <w:jc w:val="both"/>
        <w:rPr>
          <w:rFonts w:ascii="Tahoma" w:eastAsiaTheme="minorHAnsi" w:hAnsi="Tahoma" w:cs="Tahoma"/>
          <w:lang w:eastAsia="en-US"/>
        </w:rPr>
      </w:pPr>
      <w:r w:rsidRPr="00240437">
        <w:rPr>
          <w:rFonts w:ascii="Tahoma" w:eastAsiaTheme="minorHAnsi" w:hAnsi="Tahoma" w:cs="Tahoma"/>
          <w:lang w:eastAsia="en-US"/>
        </w:rPr>
        <w:t>IEC 60502-1.</w:t>
      </w:r>
    </w:p>
    <w:p w14:paraId="3ABE6A71" w14:textId="77777777" w:rsidR="000019FC" w:rsidRPr="00240437" w:rsidRDefault="000019FC" w:rsidP="0098675A">
      <w:pPr>
        <w:keepNext/>
        <w:keepLines/>
        <w:jc w:val="both"/>
        <w:rPr>
          <w:rFonts w:ascii="Tahoma" w:eastAsiaTheme="minorHAnsi" w:hAnsi="Tahoma" w:cs="Tahoma"/>
          <w:lang w:eastAsia="en-US"/>
        </w:rPr>
      </w:pPr>
    </w:p>
    <w:p w14:paraId="36063B9B" w14:textId="77777777" w:rsidR="000019FC" w:rsidRPr="00240437" w:rsidRDefault="000019FC" w:rsidP="0098675A">
      <w:pPr>
        <w:keepNext/>
        <w:keepLines/>
        <w:jc w:val="both"/>
        <w:rPr>
          <w:rFonts w:ascii="Tahoma" w:eastAsiaTheme="minorHAnsi" w:hAnsi="Tahoma" w:cs="Tahoma"/>
          <w:lang w:eastAsia="en-US"/>
        </w:rPr>
      </w:pPr>
      <w:r w:rsidRPr="00240437">
        <w:rPr>
          <w:rFonts w:ascii="Tahoma" w:eastAsiaTheme="minorHAnsi" w:hAnsi="Tahoma" w:cs="Tahoma"/>
          <w:lang w:eastAsia="en-US"/>
        </w:rPr>
        <w:t>Predmet ponudbe mora izpolnjevati zahteve navedenih ali njim enakovrednih standardov. Naročnik lahko zaradi zagotavljanja kakovosti od ponudnika zahteva, da priloži ustrezna potrdila, ki bodo izkazovala, da predmet ponudbe izpolnjuje zahteve naročnika.</w:t>
      </w:r>
    </w:p>
    <w:p w14:paraId="282978E2" w14:textId="77777777" w:rsidR="000019FC" w:rsidRPr="00BD5786" w:rsidRDefault="000019FC" w:rsidP="0098675A">
      <w:pPr>
        <w:keepNext/>
        <w:keepLines/>
        <w:jc w:val="both"/>
        <w:rPr>
          <w:rFonts w:ascii="Tahoma" w:eastAsiaTheme="minorHAnsi" w:hAnsi="Tahoma" w:cs="Tahoma"/>
          <w:lang w:eastAsia="en-US"/>
        </w:rPr>
      </w:pPr>
    </w:p>
    <w:p w14:paraId="5A0F4C31" w14:textId="77777777" w:rsidR="000019FC" w:rsidRPr="00184302" w:rsidRDefault="000019FC" w:rsidP="0098675A">
      <w:pPr>
        <w:pStyle w:val="Odstavekseznama"/>
        <w:keepNext/>
        <w:keepLines/>
        <w:numPr>
          <w:ilvl w:val="2"/>
          <w:numId w:val="2"/>
        </w:numPr>
        <w:ind w:left="709" w:hanging="709"/>
        <w:jc w:val="both"/>
        <w:rPr>
          <w:rFonts w:ascii="Tahoma" w:hAnsi="Tahoma" w:cs="Tahoma"/>
          <w:b/>
        </w:rPr>
      </w:pPr>
      <w:r w:rsidRPr="00BD5786">
        <w:rPr>
          <w:rFonts w:ascii="Tahoma" w:eastAsiaTheme="minorHAnsi" w:hAnsi="Tahoma" w:cs="Tahoma"/>
          <w:b/>
          <w:lang w:eastAsia="en-US"/>
        </w:rPr>
        <w:t>Tehnični pogoji</w:t>
      </w:r>
    </w:p>
    <w:p w14:paraId="17EAE8B1" w14:textId="77777777" w:rsidR="000019FC" w:rsidRPr="00184302" w:rsidRDefault="000019FC" w:rsidP="0098675A">
      <w:pPr>
        <w:keepNext/>
        <w:keepLines/>
        <w:jc w:val="both"/>
        <w:rPr>
          <w:rFonts w:ascii="Tahoma" w:eastAsiaTheme="minorHAnsi" w:hAnsi="Tahoma" w:cs="Tahoma"/>
          <w:b/>
          <w:lang w:eastAsia="en-US"/>
        </w:rPr>
      </w:pPr>
    </w:p>
    <w:p w14:paraId="29ED8F91" w14:textId="5CB666C3" w:rsidR="000019FC" w:rsidRPr="00BD5786" w:rsidRDefault="000019FC" w:rsidP="0098675A">
      <w:pPr>
        <w:keepNext/>
        <w:keepLines/>
        <w:jc w:val="both"/>
        <w:rPr>
          <w:rFonts w:ascii="Tahoma" w:hAnsi="Tahoma" w:cs="Tahoma"/>
          <w:bCs/>
          <w:iCs/>
        </w:rPr>
      </w:pPr>
      <w:r w:rsidRPr="00184302">
        <w:rPr>
          <w:rFonts w:ascii="Tahoma" w:hAnsi="Tahoma" w:cs="Tahoma"/>
          <w:bCs/>
          <w:iCs/>
        </w:rPr>
        <w:t xml:space="preserve">K ponudbi mora biti pod prilogo </w:t>
      </w:r>
      <w:r w:rsidR="003F5E92" w:rsidRPr="00184302">
        <w:rPr>
          <w:rFonts w:ascii="Tahoma" w:hAnsi="Tahoma" w:cs="Tahoma"/>
          <w:bCs/>
          <w:iCs/>
        </w:rPr>
        <w:t>11</w:t>
      </w:r>
      <w:r w:rsidRPr="00184302">
        <w:rPr>
          <w:rFonts w:ascii="Tahoma" w:hAnsi="Tahoma" w:cs="Tahoma"/>
          <w:bCs/>
          <w:iCs/>
        </w:rPr>
        <w:t xml:space="preserve"> priložena tehnična dokumentacija </w:t>
      </w:r>
      <w:r w:rsidRPr="00BD5786">
        <w:rPr>
          <w:rFonts w:ascii="Tahoma" w:hAnsi="Tahoma" w:cs="Tahoma"/>
          <w:bCs/>
          <w:iCs/>
        </w:rPr>
        <w:t>za vsako skupino kablov (1. NA YY J; 2. NYY J; 3. NFA2X; 4. PPL in 5 NYM J in NYY), iz katere morajo biti razvidni osnovni tehnični podatki oziroma karakteristike predmeta ponudbe.</w:t>
      </w:r>
    </w:p>
    <w:p w14:paraId="19A9692C" w14:textId="77777777" w:rsidR="000019FC" w:rsidRPr="00BD5786" w:rsidRDefault="000019FC" w:rsidP="0098675A">
      <w:pPr>
        <w:keepNext/>
        <w:keepLines/>
        <w:jc w:val="both"/>
        <w:rPr>
          <w:rFonts w:ascii="Tahoma" w:hAnsi="Tahoma" w:cs="Tahoma"/>
          <w:b/>
          <w:bCs/>
          <w:iCs/>
        </w:rPr>
      </w:pPr>
    </w:p>
    <w:p w14:paraId="13347901" w14:textId="77777777" w:rsidR="000019FC" w:rsidRPr="00BD5786" w:rsidRDefault="000019FC" w:rsidP="0098675A">
      <w:pPr>
        <w:keepNext/>
        <w:keepLines/>
        <w:spacing w:after="120"/>
        <w:jc w:val="both"/>
        <w:rPr>
          <w:rFonts w:ascii="Tahoma" w:hAnsi="Tahoma" w:cs="Tahoma"/>
          <w:b/>
          <w:bCs/>
          <w:iCs/>
        </w:rPr>
      </w:pPr>
      <w:r w:rsidRPr="00BD5786">
        <w:rPr>
          <w:rFonts w:ascii="Tahoma" w:hAnsi="Tahoma" w:cs="Tahoma"/>
          <w:b/>
          <w:bCs/>
          <w:iCs/>
        </w:rPr>
        <w:t>Električni kabli</w:t>
      </w:r>
    </w:p>
    <w:p w14:paraId="5F12E1CB" w14:textId="77777777" w:rsidR="000019FC" w:rsidRPr="00BD5786" w:rsidRDefault="000019FC" w:rsidP="0098675A">
      <w:pPr>
        <w:keepNext/>
        <w:keepLines/>
        <w:spacing w:after="120"/>
        <w:jc w:val="both"/>
        <w:rPr>
          <w:rFonts w:ascii="Tahoma" w:hAnsi="Tahoma" w:cs="Tahoma"/>
          <w:bCs/>
          <w:iCs/>
        </w:rPr>
      </w:pPr>
      <w:r w:rsidRPr="00BD5786">
        <w:rPr>
          <w:rFonts w:ascii="Tahoma" w:hAnsi="Tahoma" w:cs="Tahoma"/>
          <w:bCs/>
          <w:iCs/>
        </w:rPr>
        <w:t xml:space="preserve"> V tehnični dokumentaciji električnih kablov mora biti navedeno:</w:t>
      </w:r>
    </w:p>
    <w:p w14:paraId="726D1F0E"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tip kabla,</w:t>
      </w:r>
    </w:p>
    <w:p w14:paraId="5F4D5505"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nazivna napetost,</w:t>
      </w:r>
    </w:p>
    <w:p w14:paraId="34C38140"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izolacija vodnika: material, nazivna debelina,</w:t>
      </w:r>
    </w:p>
    <w:p w14:paraId="4B424552"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plašč kabla: material, nazivna debelina,</w:t>
      </w:r>
    </w:p>
    <w:p w14:paraId="486A4929"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vodnik: material, oblika in konstrukcija, nazivni prerez, ohmska upornost,</w:t>
      </w:r>
    </w:p>
    <w:p w14:paraId="308572BA"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dopustne trajne obremenitve kablov pri KS,</w:t>
      </w:r>
    </w:p>
    <w:p w14:paraId="0A8F1254" w14:textId="77777777" w:rsidR="000019FC" w:rsidRPr="00BD5786" w:rsidRDefault="000019FC" w:rsidP="0098675A">
      <w:pPr>
        <w:keepNext/>
        <w:keepLines/>
        <w:numPr>
          <w:ilvl w:val="0"/>
          <w:numId w:val="3"/>
        </w:numPr>
        <w:ind w:left="714" w:hanging="357"/>
        <w:jc w:val="both"/>
        <w:rPr>
          <w:rFonts w:ascii="Tahoma" w:hAnsi="Tahoma" w:cs="Tahoma"/>
        </w:rPr>
      </w:pPr>
      <w:r w:rsidRPr="00BD5786">
        <w:rPr>
          <w:rFonts w:ascii="Tahoma" w:hAnsi="Tahoma" w:cs="Tahoma"/>
        </w:rPr>
        <w:t>napisi in oznake na plašču kabla.</w:t>
      </w:r>
    </w:p>
    <w:p w14:paraId="2DBEE24E" w14:textId="77777777" w:rsidR="000019FC" w:rsidRPr="00BB0405" w:rsidRDefault="000019FC" w:rsidP="0098675A">
      <w:pPr>
        <w:keepNext/>
        <w:keepLines/>
        <w:jc w:val="both"/>
        <w:rPr>
          <w:rFonts w:ascii="Tahoma" w:hAnsi="Tahoma" w:cs="Tahoma"/>
          <w:color w:val="FF0000"/>
        </w:rPr>
      </w:pPr>
    </w:p>
    <w:p w14:paraId="0EFC903F" w14:textId="627DAC38" w:rsidR="000019FC" w:rsidRPr="00B45805" w:rsidRDefault="000019FC" w:rsidP="0098675A">
      <w:pPr>
        <w:keepNext/>
        <w:keepLines/>
        <w:jc w:val="both"/>
        <w:rPr>
          <w:rFonts w:ascii="Tahoma" w:hAnsi="Tahoma" w:cs="Tahoma"/>
          <w:bCs/>
          <w:iCs/>
        </w:rPr>
      </w:pPr>
      <w:r w:rsidRPr="00661334">
        <w:rPr>
          <w:rFonts w:ascii="Tahoma" w:hAnsi="Tahoma" w:cs="Tahoma"/>
        </w:rPr>
        <w:t xml:space="preserve">Izbrani ponudnik bo moral pri vsaki posamezni dobavi električnih </w:t>
      </w:r>
      <w:r w:rsidRPr="00B45805">
        <w:rPr>
          <w:rFonts w:ascii="Tahoma" w:hAnsi="Tahoma" w:cs="Tahoma"/>
          <w:bCs/>
          <w:iCs/>
        </w:rPr>
        <w:t>kablov priložiti</w:t>
      </w:r>
      <w:r w:rsidR="00B45805">
        <w:rPr>
          <w:rFonts w:ascii="Tahoma" w:hAnsi="Tahoma" w:cs="Tahoma"/>
          <w:bCs/>
          <w:iCs/>
        </w:rPr>
        <w:t xml:space="preserve"> </w:t>
      </w:r>
      <w:r w:rsidR="00661334" w:rsidRPr="00B45805">
        <w:rPr>
          <w:rFonts w:ascii="Tahoma" w:hAnsi="Tahoma" w:cs="Tahoma"/>
          <w:bCs/>
          <w:iCs/>
        </w:rPr>
        <w:t>tehnično</w:t>
      </w:r>
      <w:r w:rsidR="00661334" w:rsidRPr="00661334">
        <w:rPr>
          <w:rFonts w:ascii="Tahoma" w:hAnsi="Tahoma" w:cs="Tahoma"/>
          <w:bCs/>
          <w:iCs/>
        </w:rPr>
        <w:t xml:space="preserve"> dokumentacijo izdelka.</w:t>
      </w:r>
    </w:p>
    <w:p w14:paraId="0A36866C" w14:textId="77777777" w:rsidR="000019FC" w:rsidRPr="00B45805" w:rsidRDefault="000019FC" w:rsidP="0098675A">
      <w:pPr>
        <w:keepNext/>
        <w:keepLines/>
        <w:jc w:val="both"/>
        <w:rPr>
          <w:rFonts w:ascii="Tahoma" w:hAnsi="Tahoma" w:cs="Tahoma"/>
          <w:bCs/>
          <w:iCs/>
        </w:rPr>
      </w:pPr>
    </w:p>
    <w:p w14:paraId="68CFA64A" w14:textId="77777777" w:rsidR="000019FC" w:rsidRPr="00BB0405" w:rsidRDefault="000019FC" w:rsidP="0098675A">
      <w:pPr>
        <w:keepNext/>
        <w:keepLines/>
        <w:spacing w:after="120"/>
        <w:jc w:val="both"/>
        <w:rPr>
          <w:rFonts w:ascii="Tahoma" w:hAnsi="Tahoma" w:cs="Tahoma"/>
          <w:b/>
          <w:bCs/>
          <w:iCs/>
        </w:rPr>
      </w:pPr>
      <w:r w:rsidRPr="00BB0405">
        <w:rPr>
          <w:rFonts w:ascii="Tahoma" w:hAnsi="Tahoma" w:cs="Tahoma"/>
          <w:b/>
          <w:bCs/>
          <w:iCs/>
        </w:rPr>
        <w:t>LTŽ pokrov in okvir</w:t>
      </w:r>
    </w:p>
    <w:p w14:paraId="012B428C" w14:textId="77777777" w:rsidR="000019FC" w:rsidRPr="00BB0405" w:rsidRDefault="000019FC" w:rsidP="0098675A">
      <w:pPr>
        <w:keepNext/>
        <w:keepLines/>
        <w:rPr>
          <w:rFonts w:ascii="Tahoma" w:hAnsi="Tahoma" w:cs="Tahoma"/>
        </w:rPr>
      </w:pPr>
      <w:r w:rsidRPr="00BB0405">
        <w:rPr>
          <w:rFonts w:ascii="Tahoma" w:hAnsi="Tahoma" w:cs="Tahoma"/>
        </w:rPr>
        <w:t xml:space="preserve">Dim 350 x 350 </w:t>
      </w:r>
    </w:p>
    <w:p w14:paraId="73A4AA48" w14:textId="77777777" w:rsidR="000019FC" w:rsidRPr="00BB0405" w:rsidRDefault="000019FC" w:rsidP="0098675A">
      <w:pPr>
        <w:keepNext/>
        <w:keepLines/>
        <w:rPr>
          <w:rFonts w:ascii="Tahoma" w:hAnsi="Tahoma" w:cs="Tahoma"/>
        </w:rPr>
      </w:pPr>
      <w:r w:rsidRPr="00BB0405">
        <w:rPr>
          <w:rFonts w:ascii="Tahoma" w:hAnsi="Tahoma" w:cs="Tahoma"/>
        </w:rPr>
        <w:t xml:space="preserve">Dim 600 x 600 5t </w:t>
      </w:r>
    </w:p>
    <w:p w14:paraId="0F25798E" w14:textId="77777777" w:rsidR="000019FC" w:rsidRPr="00BB0405" w:rsidRDefault="000019FC" w:rsidP="0098675A">
      <w:pPr>
        <w:keepNext/>
        <w:keepLines/>
        <w:rPr>
          <w:rFonts w:ascii="Tahoma" w:hAnsi="Tahoma" w:cs="Tahoma"/>
        </w:rPr>
      </w:pPr>
      <w:r w:rsidRPr="00BB0405">
        <w:rPr>
          <w:rFonts w:ascii="Tahoma" w:hAnsi="Tahoma" w:cs="Tahoma"/>
        </w:rPr>
        <w:t xml:space="preserve">Dim 600 x 600 12,5t </w:t>
      </w:r>
    </w:p>
    <w:p w14:paraId="2BB50318" w14:textId="77777777" w:rsidR="000019FC" w:rsidRPr="00BB0405" w:rsidRDefault="000019FC" w:rsidP="0098675A">
      <w:pPr>
        <w:keepNext/>
        <w:keepLines/>
        <w:rPr>
          <w:rFonts w:ascii="Tahoma" w:hAnsi="Tahoma" w:cs="Tahoma"/>
        </w:rPr>
      </w:pPr>
      <w:r w:rsidRPr="00BB0405">
        <w:rPr>
          <w:rFonts w:ascii="Tahoma" w:hAnsi="Tahoma" w:cs="Tahoma"/>
        </w:rPr>
        <w:t xml:space="preserve">Dim 600 x 600 25t </w:t>
      </w:r>
    </w:p>
    <w:p w14:paraId="5A4486A2" w14:textId="77777777" w:rsidR="000019FC" w:rsidRPr="00BB0405" w:rsidRDefault="000019FC" w:rsidP="0098675A">
      <w:pPr>
        <w:keepNext/>
        <w:keepLines/>
        <w:rPr>
          <w:rFonts w:ascii="Tahoma" w:hAnsi="Tahoma" w:cs="Tahoma"/>
        </w:rPr>
      </w:pPr>
      <w:r w:rsidRPr="00BB0405">
        <w:rPr>
          <w:rFonts w:ascii="Tahoma" w:hAnsi="Tahoma" w:cs="Tahoma"/>
        </w:rPr>
        <w:t xml:space="preserve">Dim 600 x 600 40t </w:t>
      </w:r>
    </w:p>
    <w:p w14:paraId="11EDE9AB" w14:textId="77777777" w:rsidR="000019FC" w:rsidRPr="00BB0405" w:rsidRDefault="000019FC" w:rsidP="0098675A">
      <w:pPr>
        <w:keepNext/>
        <w:keepLines/>
        <w:rPr>
          <w:rFonts w:ascii="Tahoma" w:hAnsi="Tahoma" w:cs="Tahoma"/>
        </w:rPr>
      </w:pPr>
      <w:r w:rsidRPr="00BB0405">
        <w:rPr>
          <w:rFonts w:ascii="Tahoma" w:hAnsi="Tahoma" w:cs="Tahoma"/>
        </w:rPr>
        <w:t xml:space="preserve">Napis:  JAVNA RAZSVETLJAVA </w:t>
      </w:r>
    </w:p>
    <w:p w14:paraId="6F29FF6A" w14:textId="77777777" w:rsidR="000019FC" w:rsidRPr="00BB0405" w:rsidRDefault="000019FC" w:rsidP="0098675A">
      <w:pPr>
        <w:keepNext/>
        <w:keepLines/>
        <w:rPr>
          <w:rFonts w:ascii="Tahoma" w:hAnsi="Tahoma" w:cs="Tahoma"/>
        </w:rPr>
      </w:pPr>
      <w:r w:rsidRPr="00BB0405">
        <w:rPr>
          <w:rFonts w:ascii="Tahoma" w:hAnsi="Tahoma" w:cs="Tahoma"/>
        </w:rPr>
        <w:t>Možni so tudi okrogli pokrovi dim fi 450,</w:t>
      </w:r>
      <w:r w:rsidR="000B2C4E" w:rsidRPr="00BB0405">
        <w:rPr>
          <w:rFonts w:ascii="Tahoma" w:hAnsi="Tahoma" w:cs="Tahoma"/>
        </w:rPr>
        <w:t xml:space="preserve"> </w:t>
      </w:r>
      <w:r w:rsidRPr="00BB0405">
        <w:rPr>
          <w:rFonts w:ascii="Tahoma" w:hAnsi="Tahoma" w:cs="Tahoma"/>
        </w:rPr>
        <w:t xml:space="preserve">500,600. </w:t>
      </w:r>
    </w:p>
    <w:p w14:paraId="39386B7C" w14:textId="77777777" w:rsidR="000019FC" w:rsidRPr="00BB0405" w:rsidRDefault="000019FC" w:rsidP="0098675A">
      <w:pPr>
        <w:keepNext/>
        <w:keepLines/>
        <w:rPr>
          <w:rFonts w:ascii="Tahoma" w:hAnsi="Tahoma" w:cs="Tahoma"/>
        </w:rPr>
      </w:pPr>
    </w:p>
    <w:p w14:paraId="44805621" w14:textId="698169CD" w:rsidR="000019FC" w:rsidRPr="00BB0405" w:rsidRDefault="000019FC" w:rsidP="0098675A">
      <w:pPr>
        <w:keepNext/>
        <w:keepLines/>
        <w:rPr>
          <w:rFonts w:ascii="Tahoma" w:hAnsi="Tahoma" w:cs="Tahoma"/>
        </w:rPr>
      </w:pPr>
      <w:r w:rsidRPr="00BB0405">
        <w:rPr>
          <w:rFonts w:ascii="Tahoma" w:hAnsi="Tahoma" w:cs="Tahoma"/>
        </w:rPr>
        <w:t>Po nosilnostih se 5</w:t>
      </w:r>
      <w:r w:rsidR="00940A95" w:rsidRPr="00BB0405">
        <w:rPr>
          <w:rFonts w:ascii="Tahoma" w:hAnsi="Tahoma" w:cs="Tahoma"/>
        </w:rPr>
        <w:t xml:space="preserve"> </w:t>
      </w:r>
      <w:r w:rsidRPr="00BB0405">
        <w:rPr>
          <w:rFonts w:ascii="Tahoma" w:hAnsi="Tahoma" w:cs="Tahoma"/>
        </w:rPr>
        <w:t>t in 12,5</w:t>
      </w:r>
      <w:r w:rsidR="00940A95" w:rsidRPr="00BB0405">
        <w:rPr>
          <w:rFonts w:ascii="Tahoma" w:hAnsi="Tahoma" w:cs="Tahoma"/>
        </w:rPr>
        <w:t xml:space="preserve"> </w:t>
      </w:r>
      <w:r w:rsidRPr="00BB0405">
        <w:rPr>
          <w:rFonts w:ascii="Tahoma" w:hAnsi="Tahoma" w:cs="Tahoma"/>
        </w:rPr>
        <w:t>t vgrajuje v zelenico in pločnike, 25</w:t>
      </w:r>
      <w:r w:rsidR="00940A95" w:rsidRPr="00BB0405">
        <w:rPr>
          <w:rFonts w:ascii="Tahoma" w:hAnsi="Tahoma" w:cs="Tahoma"/>
        </w:rPr>
        <w:t xml:space="preserve"> </w:t>
      </w:r>
      <w:r w:rsidRPr="00BB0405">
        <w:rPr>
          <w:rFonts w:ascii="Tahoma" w:hAnsi="Tahoma" w:cs="Tahoma"/>
        </w:rPr>
        <w:t>t in 40</w:t>
      </w:r>
      <w:r w:rsidR="00940A95" w:rsidRPr="00BB0405">
        <w:rPr>
          <w:rFonts w:ascii="Tahoma" w:hAnsi="Tahoma" w:cs="Tahoma"/>
        </w:rPr>
        <w:t xml:space="preserve"> </w:t>
      </w:r>
      <w:r w:rsidRPr="00BB0405">
        <w:rPr>
          <w:rFonts w:ascii="Tahoma" w:hAnsi="Tahoma" w:cs="Tahoma"/>
        </w:rPr>
        <w:t>t pa v pločnike in cestišča.</w:t>
      </w:r>
    </w:p>
    <w:p w14:paraId="0A7500EA" w14:textId="77777777" w:rsidR="000019FC" w:rsidRPr="009E076F" w:rsidRDefault="000019FC" w:rsidP="0098675A">
      <w:pPr>
        <w:keepNext/>
        <w:keepLines/>
        <w:jc w:val="both"/>
        <w:rPr>
          <w:rFonts w:ascii="Tahoma" w:hAnsi="Tahoma" w:cs="Tahoma"/>
        </w:rPr>
      </w:pPr>
    </w:p>
    <w:p w14:paraId="45B0CB14" w14:textId="77777777" w:rsidR="000019FC" w:rsidRPr="009E076F" w:rsidRDefault="000019FC" w:rsidP="0098675A">
      <w:pPr>
        <w:keepNext/>
        <w:keepLines/>
        <w:jc w:val="both"/>
        <w:rPr>
          <w:rFonts w:ascii="Tahoma" w:hAnsi="Tahoma" w:cs="Tahoma"/>
          <w:b/>
        </w:rPr>
      </w:pPr>
      <w:r w:rsidRPr="009E076F">
        <w:rPr>
          <w:rFonts w:ascii="Tahoma" w:hAnsi="Tahoma" w:cs="Tahoma"/>
        </w:rPr>
        <w:lastRenderedPageBreak/>
        <w:t xml:space="preserve">Proizvajalec: </w:t>
      </w:r>
      <w:r w:rsidRPr="009E076F">
        <w:rPr>
          <w:rFonts w:ascii="Tahoma" w:hAnsi="Tahoma" w:cs="Tahoma"/>
          <w:b/>
        </w:rPr>
        <w:t>Pri menjavi obstoječih pokrovov jaškov je potrebno dobaviti pokrove, ki so kompatibilni z obstoječimi jaški proizvajalca LIVAR.</w:t>
      </w:r>
    </w:p>
    <w:p w14:paraId="2A6B8F57" w14:textId="77777777" w:rsidR="000019FC" w:rsidRPr="009E076F" w:rsidRDefault="000019FC" w:rsidP="0098675A">
      <w:pPr>
        <w:keepNext/>
        <w:keepLines/>
        <w:jc w:val="both"/>
        <w:rPr>
          <w:rFonts w:ascii="Tahoma" w:hAnsi="Tahoma" w:cs="Tahoma"/>
          <w:b/>
        </w:rPr>
      </w:pPr>
    </w:p>
    <w:p w14:paraId="7B66C49C" w14:textId="77777777" w:rsidR="000019FC" w:rsidRPr="009E076F" w:rsidRDefault="000019FC" w:rsidP="0098675A">
      <w:pPr>
        <w:keepNext/>
        <w:keepLines/>
        <w:jc w:val="both"/>
        <w:rPr>
          <w:rFonts w:ascii="Tahoma" w:hAnsi="Tahoma" w:cs="Tahoma"/>
        </w:rPr>
      </w:pPr>
      <w:r w:rsidRPr="009E076F">
        <w:rPr>
          <w:rFonts w:ascii="Tahoma" w:hAnsi="Tahoma" w:cs="Tahoma"/>
          <w:b/>
        </w:rPr>
        <w:t>DOKAZILA:</w:t>
      </w:r>
      <w:r w:rsidRPr="009E076F">
        <w:rPr>
          <w:rFonts w:ascii="Tahoma" w:hAnsi="Tahoma" w:cs="Tahoma"/>
        </w:rPr>
        <w:t xml:space="preserve"> </w:t>
      </w:r>
    </w:p>
    <w:p w14:paraId="309183DE" w14:textId="410F7418" w:rsidR="000019FC" w:rsidRPr="009E076F" w:rsidRDefault="000019FC" w:rsidP="0098675A">
      <w:pPr>
        <w:keepNext/>
        <w:keepLines/>
        <w:jc w:val="both"/>
        <w:rPr>
          <w:rFonts w:ascii="Tahoma" w:hAnsi="Tahoma" w:cs="Tahoma"/>
        </w:rPr>
      </w:pPr>
      <w:r w:rsidRPr="00A80A2C">
        <w:rPr>
          <w:rFonts w:ascii="Tahoma" w:hAnsi="Tahoma" w:cs="Tahoma"/>
        </w:rPr>
        <w:t xml:space="preserve">Tehnična dokumentacija </w:t>
      </w:r>
      <w:r w:rsidRPr="00A80A2C">
        <w:rPr>
          <w:rFonts w:ascii="Tahoma" w:hAnsi="Tahoma" w:cs="Tahoma"/>
          <w:bCs/>
          <w:iCs/>
        </w:rPr>
        <w:t>za vsako</w:t>
      </w:r>
      <w:r w:rsidRPr="009E076F">
        <w:rPr>
          <w:rFonts w:ascii="Tahoma" w:hAnsi="Tahoma" w:cs="Tahoma"/>
          <w:bCs/>
          <w:iCs/>
        </w:rPr>
        <w:t xml:space="preserve"> skupino kablov (1. NA YY J; 2. NYY J; 3. NFA2X; 4. PPL in 5 NYM J in NYY), iz katere morajo biti razvidni osnovni tehnični podatki oziroma karakteristike predmeta ponudbe, </w:t>
      </w:r>
      <w:r w:rsidRPr="009E076F">
        <w:rPr>
          <w:rFonts w:ascii="Tahoma" w:hAnsi="Tahoma" w:cs="Tahoma"/>
        </w:rPr>
        <w:t>je obvezna priloga k ponudbi, ki jo ponudnik priloži na lastnih obrazcih. V kolikor k ponudbi ne bo priložena tehnična dokumentacija bo ponudba izločena. Tip</w:t>
      </w:r>
      <w:r w:rsidR="00E21601">
        <w:rPr>
          <w:rFonts w:ascii="Tahoma" w:hAnsi="Tahoma" w:cs="Tahoma"/>
        </w:rPr>
        <w:t>/oznak</w:t>
      </w:r>
      <w:r w:rsidR="00BC5355">
        <w:rPr>
          <w:rFonts w:ascii="Tahoma" w:hAnsi="Tahoma" w:cs="Tahoma"/>
        </w:rPr>
        <w:t>o</w:t>
      </w:r>
      <w:r w:rsidRPr="009E076F">
        <w:rPr>
          <w:rFonts w:ascii="Tahoma" w:hAnsi="Tahoma" w:cs="Tahoma"/>
        </w:rPr>
        <w:t xml:space="preserve"> kabla mora ponudnik navesti tudi v predračunu, za vsak posamezni artikel posebej.</w:t>
      </w:r>
    </w:p>
    <w:p w14:paraId="597CA467" w14:textId="77777777" w:rsidR="000019FC" w:rsidRPr="009E076F" w:rsidRDefault="000019FC" w:rsidP="0098675A">
      <w:pPr>
        <w:keepNext/>
        <w:keepLines/>
        <w:jc w:val="both"/>
        <w:rPr>
          <w:rFonts w:ascii="Tahoma" w:hAnsi="Tahoma" w:cs="Tahoma"/>
        </w:rPr>
      </w:pPr>
    </w:p>
    <w:p w14:paraId="1DBBEB92" w14:textId="77777777" w:rsidR="00C577C9" w:rsidRDefault="000019FC" w:rsidP="0098675A">
      <w:pPr>
        <w:keepNext/>
        <w:keepLines/>
        <w:jc w:val="both"/>
        <w:rPr>
          <w:rFonts w:ascii="Tahoma" w:hAnsi="Tahoma" w:cs="Tahoma"/>
        </w:rPr>
      </w:pPr>
      <w:r w:rsidRPr="009E076F">
        <w:rPr>
          <w:rFonts w:ascii="Tahoma" w:hAnsi="Tahoma" w:cs="Tahoma"/>
        </w:rPr>
        <w:t xml:space="preserve">Ponudnik izkaže izpolnjevanje teh zahtev s </w:t>
      </w:r>
      <w:proofErr w:type="spellStart"/>
      <w:r w:rsidRPr="009E076F">
        <w:rPr>
          <w:rFonts w:ascii="Tahoma" w:hAnsi="Tahoma" w:cs="Tahoma"/>
        </w:rPr>
        <w:t>priložitvijo</w:t>
      </w:r>
      <w:proofErr w:type="spellEnd"/>
      <w:r w:rsidRPr="009E076F">
        <w:rPr>
          <w:rFonts w:ascii="Tahoma" w:hAnsi="Tahoma" w:cs="Tahoma"/>
        </w:rPr>
        <w:t xml:space="preserve"> </w:t>
      </w:r>
      <w:r w:rsidR="003F5E92" w:rsidRPr="009E076F">
        <w:rPr>
          <w:rFonts w:ascii="Tahoma" w:hAnsi="Tahoma" w:cs="Tahoma"/>
        </w:rPr>
        <w:t>priloge 11.</w:t>
      </w:r>
    </w:p>
    <w:p w14:paraId="03349FB6" w14:textId="77777777" w:rsidR="00CB5E3A" w:rsidRDefault="00CB5E3A" w:rsidP="0098675A">
      <w:pPr>
        <w:keepNext/>
        <w:keepLines/>
        <w:jc w:val="both"/>
        <w:rPr>
          <w:rFonts w:ascii="Tahoma" w:hAnsi="Tahoma" w:cs="Tahoma"/>
        </w:rPr>
      </w:pPr>
    </w:p>
    <w:p w14:paraId="79061FF8" w14:textId="73A29605" w:rsidR="009B0DD0" w:rsidRPr="009B0DD0" w:rsidRDefault="002C115A" w:rsidP="0098675A">
      <w:pPr>
        <w:keepNext/>
        <w:keepLines/>
        <w:jc w:val="both"/>
        <w:rPr>
          <w:rFonts w:ascii="Tahoma" w:eastAsiaTheme="minorHAnsi" w:hAnsi="Tahoma" w:cs="Tahoma"/>
          <w:b/>
          <w:i/>
          <w:u w:val="single"/>
          <w:lang w:eastAsia="en-US"/>
        </w:rPr>
      </w:pPr>
      <w:r w:rsidRPr="009B0DD0">
        <w:rPr>
          <w:rFonts w:ascii="Tahoma" w:hAnsi="Tahoma" w:cs="Tahoma"/>
          <w:b/>
          <w:i/>
          <w:u w:val="single"/>
        </w:rPr>
        <w:t xml:space="preserve">Naročnik si pridržuje pravico, da ponudnik na podlagi poziva naročnika v zahtevanem roku predloži dodatna dokazila </w:t>
      </w:r>
      <w:r w:rsidR="009B0DD0" w:rsidRPr="009B0DD0">
        <w:rPr>
          <w:rFonts w:ascii="Tahoma" w:hAnsi="Tahoma" w:cs="Tahoma"/>
          <w:b/>
          <w:i/>
          <w:u w:val="single"/>
        </w:rPr>
        <w:t>za vse artikle iz ponudbenega predračuna</w:t>
      </w:r>
      <w:r w:rsidR="009B0DD0" w:rsidRPr="009B0DD0">
        <w:rPr>
          <w:rFonts w:ascii="Tahoma" w:eastAsiaTheme="minorHAnsi" w:hAnsi="Tahoma" w:cs="Tahoma"/>
          <w:b/>
          <w:i/>
          <w:u w:val="single"/>
          <w:lang w:eastAsia="en-US"/>
        </w:rPr>
        <w:t xml:space="preserve">, ki bodo izkazovala, da predmet ponudbe izpolnjuje zahteve naročnika </w:t>
      </w:r>
      <w:r w:rsidRPr="009B0DD0">
        <w:rPr>
          <w:rFonts w:ascii="Tahoma" w:hAnsi="Tahoma" w:cs="Tahoma"/>
          <w:b/>
          <w:i/>
          <w:u w:val="single"/>
        </w:rPr>
        <w:t>oz. pojasnila o izpolnjevanju zgoraj zahtevanih pogojev</w:t>
      </w:r>
      <w:r w:rsidR="009B0DD0" w:rsidRPr="009B0DD0">
        <w:rPr>
          <w:rFonts w:ascii="Tahoma" w:hAnsi="Tahoma" w:cs="Tahoma"/>
          <w:b/>
          <w:i/>
          <w:u w:val="single"/>
        </w:rPr>
        <w:t>.</w:t>
      </w:r>
    </w:p>
    <w:p w14:paraId="2A969FC5" w14:textId="77777777" w:rsidR="009B0DD0" w:rsidRPr="009B0DD0" w:rsidRDefault="009B0DD0" w:rsidP="0098675A">
      <w:pPr>
        <w:keepNext/>
        <w:keepLines/>
        <w:jc w:val="both"/>
        <w:rPr>
          <w:rFonts w:ascii="Tahoma" w:hAnsi="Tahoma" w:cs="Tahoma"/>
          <w:b/>
          <w:i/>
        </w:rPr>
      </w:pPr>
    </w:p>
    <w:p w14:paraId="057600D1" w14:textId="150CE414" w:rsidR="0092422A" w:rsidRPr="00E94444" w:rsidRDefault="00B26B5C" w:rsidP="0098675A">
      <w:pPr>
        <w:keepNext/>
        <w:keepLines/>
        <w:jc w:val="both"/>
        <w:rPr>
          <w:rFonts w:ascii="Tahoma" w:hAnsi="Tahoma" w:cs="Tahoma"/>
          <w:b/>
        </w:rPr>
      </w:pPr>
      <w:r w:rsidRPr="00E94444">
        <w:rPr>
          <w:rFonts w:ascii="Tahoma" w:hAnsi="Tahoma" w:cs="Tahoma"/>
          <w:b/>
        </w:rPr>
        <w:t>Ostale zahteve</w:t>
      </w:r>
    </w:p>
    <w:p w14:paraId="1B09F49F" w14:textId="77777777" w:rsidR="00B26B5C" w:rsidRPr="00E94444" w:rsidRDefault="00B26B5C" w:rsidP="0098675A">
      <w:pPr>
        <w:keepNext/>
        <w:keepLines/>
        <w:jc w:val="both"/>
        <w:rPr>
          <w:rFonts w:ascii="Tahoma" w:hAnsi="Tahoma" w:cs="Tahoma"/>
        </w:rPr>
      </w:pPr>
    </w:p>
    <w:p w14:paraId="67FA2F0F" w14:textId="77777777" w:rsidR="00826454" w:rsidRPr="00E94444" w:rsidRDefault="00826454" w:rsidP="0098675A">
      <w:pPr>
        <w:keepNext/>
        <w:keepLines/>
        <w:spacing w:after="120"/>
        <w:jc w:val="both"/>
        <w:rPr>
          <w:rFonts w:ascii="Tahoma" w:eastAsiaTheme="minorHAnsi" w:hAnsi="Tahoma" w:cs="Tahoma"/>
          <w:lang w:eastAsia="en-US"/>
        </w:rPr>
      </w:pPr>
      <w:r w:rsidRPr="00E94444">
        <w:rPr>
          <w:rFonts w:ascii="Tahoma" w:eastAsiaTheme="minorHAnsi" w:hAnsi="Tahoma" w:cs="Tahoma"/>
          <w:lang w:eastAsia="en-US"/>
        </w:rPr>
        <w:t xml:space="preserve">Ostale zahteve naročnika so: </w:t>
      </w:r>
    </w:p>
    <w:p w14:paraId="03EC2E3E" w14:textId="77777777" w:rsidR="00826454" w:rsidRPr="00E94444" w:rsidRDefault="00826454" w:rsidP="0098675A">
      <w:pPr>
        <w:keepNext/>
        <w:keepLines/>
        <w:numPr>
          <w:ilvl w:val="0"/>
          <w:numId w:val="3"/>
        </w:numPr>
        <w:jc w:val="both"/>
        <w:rPr>
          <w:rFonts w:ascii="Tahoma" w:eastAsiaTheme="minorHAnsi" w:hAnsi="Tahoma" w:cs="Tahoma"/>
          <w:lang w:eastAsia="en-US"/>
        </w:rPr>
      </w:pPr>
      <w:r w:rsidRPr="00E94444">
        <w:rPr>
          <w:rFonts w:ascii="Tahoma" w:eastAsiaTheme="minorHAnsi" w:hAnsi="Tahoma" w:cs="Tahoma"/>
          <w:lang w:eastAsia="en-US"/>
        </w:rPr>
        <w:t>ponudnik sprejme zahtevo, da bo po najmanj 24 urnem predhodnem obvestilu naročnika, omogočil ogled ponujenega blaga in materiala ter ostale dokumentacije, zaradi preverjanja usposobljenosti ponudnika, tako pred izbiro najugodnejših ponudnikov in podpisom okvirnega sporazuma, kot pred izdajo naročilnice za posamezno naročilo,</w:t>
      </w:r>
    </w:p>
    <w:p w14:paraId="16B6A132" w14:textId="1298C069" w:rsidR="00826454" w:rsidRPr="00E94444" w:rsidRDefault="00826454" w:rsidP="0098675A">
      <w:pPr>
        <w:keepNext/>
        <w:keepLines/>
        <w:numPr>
          <w:ilvl w:val="0"/>
          <w:numId w:val="3"/>
        </w:numPr>
        <w:jc w:val="both"/>
        <w:rPr>
          <w:rFonts w:ascii="Tahoma" w:eastAsiaTheme="minorHAnsi" w:hAnsi="Tahoma" w:cs="Tahoma"/>
          <w:lang w:eastAsia="en-US"/>
        </w:rPr>
      </w:pPr>
      <w:r w:rsidRPr="00E94444">
        <w:rPr>
          <w:rFonts w:ascii="Tahoma" w:eastAsiaTheme="minorHAnsi" w:hAnsi="Tahoma" w:cs="Tahoma"/>
          <w:lang w:eastAsia="en-US"/>
        </w:rPr>
        <w:t>ponudnik se strinja, da lahko naročnik testira ponujeno blago in material, pri od naročnika  določeni neodvisni strokovni inštituciji, zaradi ugotavljanja oziroma preverjanja ustreznosti ponujenega blaga s tehničnimi in ostalimi zahtevami ter pogoji, navedenimi v razpisni dokumentaciji. Stroške preizkusa krije naročnik v primeru, če blago in material ustreza tehničnim pogojem, v nasprotnem primeru pa ponudnik. Dobavljen predmet naročila mora zagotavljati kompatibilnost in tipizacijo proizvodov tako, da bo dobavljeno blago kompatibilno z že obstoječo infrastrukturo. V primeru neprimernosti blaga lahko naročnik odstopi od sklenjenega okvirnega sporazuma in unovči garancijo za dobro izvedbo pogodbenih obveznosti, brez kakršnekoli obveznosti do ponudnika, ponudnik pa krije tudi razliko v ceni do naslednje najugodnejše ponudbe,</w:t>
      </w:r>
    </w:p>
    <w:p w14:paraId="7752B621" w14:textId="77777777" w:rsidR="00826454" w:rsidRPr="009A285E" w:rsidRDefault="00826454" w:rsidP="0098675A">
      <w:pPr>
        <w:keepNext/>
        <w:keepLines/>
        <w:numPr>
          <w:ilvl w:val="0"/>
          <w:numId w:val="3"/>
        </w:numPr>
        <w:jc w:val="both"/>
        <w:rPr>
          <w:rFonts w:ascii="Tahoma" w:eastAsiaTheme="minorHAnsi" w:hAnsi="Tahoma" w:cs="Tahoma"/>
          <w:lang w:eastAsia="en-US"/>
        </w:rPr>
      </w:pPr>
      <w:r w:rsidRPr="009A285E">
        <w:rPr>
          <w:rFonts w:ascii="Tahoma" w:eastAsiaTheme="minorHAnsi" w:hAnsi="Tahoma" w:cs="Tahoma"/>
          <w:lang w:eastAsia="en-US"/>
        </w:rPr>
        <w:t>ponudnik mora omogočiti poslovanje preko elektronske pošte (elektronsko poslovanje),</w:t>
      </w:r>
    </w:p>
    <w:p w14:paraId="3B220E51" w14:textId="77777777" w:rsidR="00826454" w:rsidRPr="009A285E" w:rsidRDefault="00826454" w:rsidP="0098675A">
      <w:pPr>
        <w:keepNext/>
        <w:keepLines/>
        <w:numPr>
          <w:ilvl w:val="0"/>
          <w:numId w:val="3"/>
        </w:numPr>
        <w:jc w:val="both"/>
        <w:rPr>
          <w:rFonts w:ascii="Tahoma" w:eastAsiaTheme="minorHAnsi" w:hAnsi="Tahoma" w:cs="Tahoma"/>
          <w:lang w:eastAsia="en-US"/>
        </w:rPr>
      </w:pPr>
      <w:r w:rsidRPr="009A285E">
        <w:rPr>
          <w:rFonts w:ascii="Tahoma" w:eastAsiaTheme="minorHAnsi" w:hAnsi="Tahoma" w:cs="Tahoma"/>
          <w:lang w:eastAsia="en-US"/>
        </w:rPr>
        <w:t>katalogi morajo biti prevedeni v slovenski jezik.</w:t>
      </w:r>
    </w:p>
    <w:p w14:paraId="248C1CDC" w14:textId="77777777" w:rsidR="00082786" w:rsidRDefault="00082786" w:rsidP="0098675A">
      <w:pPr>
        <w:keepNext/>
        <w:keepLines/>
        <w:jc w:val="both"/>
        <w:rPr>
          <w:rFonts w:ascii="Tahoma" w:eastAsiaTheme="minorHAnsi" w:hAnsi="Tahoma" w:cs="Tahoma"/>
          <w:lang w:eastAsia="en-US"/>
        </w:rPr>
      </w:pPr>
    </w:p>
    <w:p w14:paraId="48F9D345" w14:textId="77777777" w:rsidR="0092422A" w:rsidRPr="007124F0" w:rsidRDefault="00055B38" w:rsidP="0098675A">
      <w:pPr>
        <w:keepNext/>
        <w:keepLines/>
        <w:numPr>
          <w:ilvl w:val="1"/>
          <w:numId w:val="2"/>
        </w:numPr>
        <w:jc w:val="both"/>
        <w:rPr>
          <w:rFonts w:ascii="Tahoma" w:hAnsi="Tahoma" w:cs="Tahoma"/>
          <w:b/>
        </w:rPr>
      </w:pPr>
      <w:r w:rsidRPr="007124F0">
        <w:rPr>
          <w:rFonts w:ascii="Tahoma" w:hAnsi="Tahoma" w:cs="Tahoma"/>
          <w:b/>
        </w:rPr>
        <w:t>POSEBNE ZAHTEVE</w:t>
      </w:r>
    </w:p>
    <w:p w14:paraId="332AD5E2" w14:textId="77777777" w:rsidR="0092422A" w:rsidRPr="007124F0" w:rsidRDefault="00D659F7" w:rsidP="0098675A">
      <w:pPr>
        <w:keepNext/>
        <w:keepLines/>
        <w:jc w:val="both"/>
        <w:rPr>
          <w:rFonts w:ascii="Tahoma" w:hAnsi="Tahoma" w:cs="Tahoma"/>
        </w:rPr>
      </w:pPr>
      <w:r w:rsidRPr="007124F0">
        <w:rPr>
          <w:rFonts w:ascii="Tahoma" w:hAnsi="Tahoma" w:cs="Tahoma"/>
        </w:rPr>
        <w:t xml:space="preserve"> </w:t>
      </w:r>
    </w:p>
    <w:p w14:paraId="0D5C1473" w14:textId="77777777" w:rsidR="00826454" w:rsidRPr="00826454" w:rsidRDefault="00826454" w:rsidP="0098675A">
      <w:pPr>
        <w:keepNext/>
        <w:keepLines/>
        <w:numPr>
          <w:ilvl w:val="2"/>
          <w:numId w:val="2"/>
        </w:numPr>
        <w:ind w:left="709" w:hanging="709"/>
        <w:jc w:val="both"/>
        <w:rPr>
          <w:rFonts w:ascii="Tahoma" w:hAnsi="Tahoma" w:cs="Tahoma"/>
          <w:b/>
        </w:rPr>
      </w:pPr>
      <w:r w:rsidRPr="00826454">
        <w:rPr>
          <w:rFonts w:ascii="Tahoma" w:hAnsi="Tahoma" w:cs="Tahoma"/>
          <w:b/>
        </w:rPr>
        <w:t>Relevantni predpisi</w:t>
      </w:r>
    </w:p>
    <w:p w14:paraId="20892EFC" w14:textId="77777777" w:rsidR="0092422A" w:rsidRPr="007124F0" w:rsidRDefault="0092422A" w:rsidP="0098675A">
      <w:pPr>
        <w:keepNext/>
        <w:keepLines/>
        <w:jc w:val="both"/>
        <w:rPr>
          <w:rFonts w:ascii="Tahoma" w:hAnsi="Tahoma" w:cs="Tahoma"/>
          <w:bCs/>
        </w:rPr>
      </w:pPr>
    </w:p>
    <w:p w14:paraId="49DC3DA8" w14:textId="77777777" w:rsidR="00EA1421" w:rsidRPr="00EE7584" w:rsidRDefault="00EA1421" w:rsidP="0098675A">
      <w:pPr>
        <w:keepNext/>
        <w:keepLines/>
        <w:spacing w:after="120"/>
        <w:jc w:val="both"/>
        <w:rPr>
          <w:rFonts w:ascii="Tahoma" w:eastAsiaTheme="minorHAnsi" w:hAnsi="Tahoma" w:cs="Tahoma"/>
          <w:lang w:eastAsia="en-US"/>
        </w:rPr>
      </w:pPr>
      <w:r w:rsidRPr="00EE7584">
        <w:rPr>
          <w:rFonts w:ascii="Tahoma" w:eastAsiaTheme="minorHAnsi" w:hAnsi="Tahoma" w:cs="Tahoma"/>
          <w:lang w:eastAsia="en-US"/>
        </w:rPr>
        <w:t>Blago in material, ki je predmet javnega naročila mora ustrezati zahtevam iz naslednjih predpisov:</w:t>
      </w:r>
    </w:p>
    <w:p w14:paraId="21363425" w14:textId="3E9DCD4E" w:rsidR="00EA1421" w:rsidRPr="00EE7584" w:rsidRDefault="00EA1421" w:rsidP="0098675A">
      <w:pPr>
        <w:keepNext/>
        <w:keepLines/>
        <w:numPr>
          <w:ilvl w:val="0"/>
          <w:numId w:val="3"/>
        </w:numPr>
        <w:ind w:left="714" w:hanging="357"/>
        <w:jc w:val="both"/>
        <w:rPr>
          <w:rFonts w:ascii="Tahoma" w:hAnsi="Tahoma" w:cs="Tahoma"/>
        </w:rPr>
      </w:pPr>
      <w:r w:rsidRPr="00EE7584">
        <w:rPr>
          <w:rFonts w:ascii="Tahoma" w:hAnsi="Tahoma" w:cs="Tahoma"/>
        </w:rPr>
        <w:t xml:space="preserve">Pravilnik o vzdrževanju elektroenergetskih postrojev (Uradni list RS, št. </w:t>
      </w:r>
      <w:hyperlink r:id="rId14" w:tgtFrame="_blank" w:tooltip="Pravilnik o vzdrževanju elektroenergetskih postrojev" w:history="1">
        <w:r w:rsidRPr="00EE7584">
          <w:rPr>
            <w:rFonts w:ascii="Tahoma" w:hAnsi="Tahoma" w:cs="Tahoma"/>
          </w:rPr>
          <w:t>98/15</w:t>
        </w:r>
      </w:hyperlink>
      <w:r w:rsidR="002D3A0C" w:rsidRPr="002D3A0C">
        <w:t xml:space="preserve"> </w:t>
      </w:r>
      <w:r w:rsidR="002D3A0C" w:rsidRPr="002D3A0C">
        <w:rPr>
          <w:rFonts w:ascii="Tahoma" w:hAnsi="Tahoma" w:cs="Tahoma"/>
        </w:rPr>
        <w:t>in 38/24 – EZ-2</w:t>
      </w:r>
      <w:r w:rsidRPr="00EE7584">
        <w:rPr>
          <w:rFonts w:ascii="Tahoma" w:hAnsi="Tahoma" w:cs="Tahoma"/>
        </w:rPr>
        <w:t>),</w:t>
      </w:r>
    </w:p>
    <w:p w14:paraId="377B2850" w14:textId="0C2D5626" w:rsidR="00EA1421" w:rsidRPr="00EE7584" w:rsidRDefault="00C42F28" w:rsidP="0098675A">
      <w:pPr>
        <w:keepNext/>
        <w:keepLines/>
        <w:numPr>
          <w:ilvl w:val="0"/>
          <w:numId w:val="3"/>
        </w:numPr>
        <w:ind w:left="714" w:hanging="357"/>
        <w:jc w:val="both"/>
        <w:rPr>
          <w:rFonts w:ascii="Tahoma" w:hAnsi="Tahoma" w:cs="Tahoma"/>
        </w:rPr>
      </w:pPr>
      <w:r w:rsidRPr="00C42F28">
        <w:rPr>
          <w:rFonts w:ascii="Tahoma" w:hAnsi="Tahoma" w:cs="Tahoma"/>
        </w:rPr>
        <w:t>Pravilnik o zahtevah za nizkonapetostne električne inštalacije v stavbah (Uradni list RS, št. 140/21, 199/21 - GZ-1)</w:t>
      </w:r>
      <w:r w:rsidR="00EA1421" w:rsidRPr="00EE7584">
        <w:rPr>
          <w:rFonts w:ascii="Tahoma" w:hAnsi="Tahoma" w:cs="Tahoma"/>
        </w:rPr>
        <w:t>,</w:t>
      </w:r>
    </w:p>
    <w:p w14:paraId="0AC659BC" w14:textId="50C63687" w:rsidR="00EA1421" w:rsidRPr="00EE7584" w:rsidRDefault="00C42F28" w:rsidP="0098675A">
      <w:pPr>
        <w:keepNext/>
        <w:keepLines/>
        <w:numPr>
          <w:ilvl w:val="0"/>
          <w:numId w:val="3"/>
        </w:numPr>
        <w:ind w:left="714" w:hanging="357"/>
        <w:jc w:val="both"/>
        <w:rPr>
          <w:rFonts w:ascii="Tahoma" w:hAnsi="Tahoma" w:cs="Tahoma"/>
        </w:rPr>
      </w:pPr>
      <w:r w:rsidRPr="00C42F28">
        <w:rPr>
          <w:rFonts w:ascii="Tahoma" w:hAnsi="Tahoma" w:cs="Tahoma"/>
        </w:rPr>
        <w:t>Pravilnik o zaščiti nizkonapetostnih omrežij in pripadajočih transformatorskih postaj (Uradni list RS, št. 202/21</w:t>
      </w:r>
      <w:r w:rsidR="00935092" w:rsidRPr="00935092">
        <w:t xml:space="preserve"> </w:t>
      </w:r>
      <w:r w:rsidR="00935092" w:rsidRPr="00935092">
        <w:rPr>
          <w:rFonts w:ascii="Tahoma" w:hAnsi="Tahoma" w:cs="Tahoma"/>
        </w:rPr>
        <w:t>in 38/24 – EZ-2</w:t>
      </w:r>
      <w:r w:rsidRPr="00C42F28">
        <w:rPr>
          <w:rFonts w:ascii="Tahoma" w:hAnsi="Tahoma" w:cs="Tahoma"/>
        </w:rPr>
        <w:t>)</w:t>
      </w:r>
      <w:r w:rsidR="00EA1421" w:rsidRPr="00EE7584">
        <w:rPr>
          <w:rFonts w:ascii="Tahoma" w:hAnsi="Tahoma" w:cs="Tahoma"/>
        </w:rPr>
        <w:t>,</w:t>
      </w:r>
    </w:p>
    <w:p w14:paraId="766D3E83" w14:textId="5EE33641" w:rsidR="00EA1421" w:rsidRPr="00396E21" w:rsidRDefault="0072688A" w:rsidP="0098675A">
      <w:pPr>
        <w:keepNext/>
        <w:keepLines/>
        <w:numPr>
          <w:ilvl w:val="0"/>
          <w:numId w:val="3"/>
        </w:numPr>
        <w:ind w:left="714" w:hanging="357"/>
        <w:jc w:val="both"/>
        <w:rPr>
          <w:rFonts w:ascii="Tahoma" w:hAnsi="Tahoma" w:cs="Tahoma"/>
        </w:rPr>
      </w:pPr>
      <w:r w:rsidRPr="0072688A">
        <w:rPr>
          <w:rFonts w:ascii="Tahoma" w:hAnsi="Tahoma" w:cs="Tahoma"/>
        </w:rPr>
        <w:t>Uredba o odpadni električni in elektronski opremi (Uradni list RS, št. 55/15</w:t>
      </w:r>
      <w:r w:rsidRPr="00396E21">
        <w:rPr>
          <w:rFonts w:ascii="Tahoma" w:hAnsi="Tahoma" w:cs="Tahoma"/>
        </w:rPr>
        <w:t xml:space="preserve">, 47/16, 72/18, </w:t>
      </w:r>
      <w:r w:rsidR="00396E21" w:rsidRPr="00396E21">
        <w:rPr>
          <w:rFonts w:ascii="Tahoma" w:hAnsi="Tahoma" w:cs="Tahoma"/>
        </w:rPr>
        <w:t>84/18 – ZIURKOE</w:t>
      </w:r>
      <w:r w:rsidRPr="00396E21">
        <w:rPr>
          <w:rFonts w:ascii="Tahoma" w:hAnsi="Tahoma" w:cs="Tahoma"/>
        </w:rPr>
        <w:t>, 108/20, 44/22 - ZVO-2</w:t>
      </w:r>
      <w:r w:rsidR="000C310F" w:rsidRPr="00396E21">
        <w:t xml:space="preserve"> </w:t>
      </w:r>
      <w:r w:rsidR="000C310F" w:rsidRPr="00396E21">
        <w:rPr>
          <w:rFonts w:ascii="Tahoma" w:hAnsi="Tahoma" w:cs="Tahoma"/>
        </w:rPr>
        <w:t>in 13/26</w:t>
      </w:r>
      <w:r w:rsidRPr="00396E21">
        <w:rPr>
          <w:rFonts w:ascii="Tahoma" w:hAnsi="Tahoma" w:cs="Tahoma"/>
        </w:rPr>
        <w:t xml:space="preserve">) </w:t>
      </w:r>
      <w:r w:rsidR="00EA1421" w:rsidRPr="00396E21">
        <w:rPr>
          <w:rFonts w:ascii="Tahoma" w:hAnsi="Tahoma" w:cs="Tahoma"/>
        </w:rPr>
        <w:t>ter</w:t>
      </w:r>
    </w:p>
    <w:p w14:paraId="580410CA" w14:textId="424E9B90" w:rsidR="00EA1421" w:rsidRPr="00EE7584" w:rsidRDefault="002E7BA0" w:rsidP="0098675A">
      <w:pPr>
        <w:keepNext/>
        <w:keepLines/>
        <w:numPr>
          <w:ilvl w:val="0"/>
          <w:numId w:val="3"/>
        </w:numPr>
        <w:ind w:left="714" w:hanging="357"/>
        <w:jc w:val="both"/>
        <w:rPr>
          <w:rFonts w:ascii="Tahoma" w:hAnsi="Tahoma" w:cs="Tahoma"/>
        </w:rPr>
      </w:pPr>
      <w:r>
        <w:rPr>
          <w:rFonts w:ascii="Tahoma" w:hAnsi="Tahoma" w:cs="Tahoma"/>
        </w:rPr>
        <w:t>v</w:t>
      </w:r>
      <w:r w:rsidRPr="00EE7584">
        <w:rPr>
          <w:rFonts w:ascii="Tahoma" w:hAnsi="Tahoma" w:cs="Tahoma"/>
        </w:rPr>
        <w:t xml:space="preserve">se </w:t>
      </w:r>
      <w:r w:rsidR="00EA1421" w:rsidRPr="00EE7584">
        <w:rPr>
          <w:rFonts w:ascii="Tahoma" w:hAnsi="Tahoma" w:cs="Tahoma"/>
        </w:rPr>
        <w:t xml:space="preserve">spremembe zgoraj navedenih predpisov, </w:t>
      </w:r>
    </w:p>
    <w:p w14:paraId="2F04F01F" w14:textId="5CB2C026" w:rsidR="00EA1421" w:rsidRPr="00EE7584" w:rsidRDefault="002E7BA0" w:rsidP="0098675A">
      <w:pPr>
        <w:keepNext/>
        <w:keepLines/>
        <w:numPr>
          <w:ilvl w:val="0"/>
          <w:numId w:val="3"/>
        </w:numPr>
        <w:ind w:left="714" w:hanging="357"/>
        <w:jc w:val="both"/>
        <w:rPr>
          <w:rFonts w:ascii="Tahoma" w:hAnsi="Tahoma" w:cs="Tahoma"/>
        </w:rPr>
      </w:pPr>
      <w:r>
        <w:rPr>
          <w:rFonts w:ascii="Tahoma" w:hAnsi="Tahoma" w:cs="Tahoma"/>
        </w:rPr>
        <w:t>o</w:t>
      </w:r>
      <w:r w:rsidRPr="00EE7584">
        <w:rPr>
          <w:rFonts w:ascii="Tahoma" w:hAnsi="Tahoma" w:cs="Tahoma"/>
        </w:rPr>
        <w:t xml:space="preserve">stali </w:t>
      </w:r>
      <w:r w:rsidR="00EA1421" w:rsidRPr="00EE7584">
        <w:rPr>
          <w:rFonts w:ascii="Tahoma" w:hAnsi="Tahoma" w:cs="Tahoma"/>
        </w:rPr>
        <w:t xml:space="preserve">podzakonski predpisi, ki temeljijo na zgoraj navedenih zakonih in </w:t>
      </w:r>
    </w:p>
    <w:p w14:paraId="6B7CADD3" w14:textId="50824DAB" w:rsidR="00EA1421" w:rsidRPr="00EE7584" w:rsidRDefault="002E7BA0" w:rsidP="0098675A">
      <w:pPr>
        <w:keepNext/>
        <w:keepLines/>
        <w:numPr>
          <w:ilvl w:val="0"/>
          <w:numId w:val="3"/>
        </w:numPr>
        <w:ind w:left="714" w:hanging="357"/>
        <w:jc w:val="both"/>
        <w:rPr>
          <w:rFonts w:ascii="Tahoma" w:hAnsi="Tahoma" w:cs="Tahoma"/>
        </w:rPr>
      </w:pPr>
      <w:r>
        <w:rPr>
          <w:rFonts w:ascii="Tahoma" w:hAnsi="Tahoma" w:cs="Tahoma"/>
        </w:rPr>
        <w:t>o</w:t>
      </w:r>
      <w:r w:rsidRPr="00EE7584">
        <w:rPr>
          <w:rFonts w:ascii="Tahoma" w:hAnsi="Tahoma" w:cs="Tahoma"/>
        </w:rPr>
        <w:t xml:space="preserve">stali </w:t>
      </w:r>
      <w:r w:rsidR="00EA1421" w:rsidRPr="00EE7584">
        <w:rPr>
          <w:rFonts w:ascii="Tahoma" w:hAnsi="Tahoma" w:cs="Tahoma"/>
        </w:rPr>
        <w:t>podzakonski predpisi, ki se nanašajo na predmet javnega naročila.</w:t>
      </w:r>
    </w:p>
    <w:p w14:paraId="29256C51" w14:textId="77777777" w:rsidR="007C2267" w:rsidRPr="007124F0" w:rsidRDefault="007C2267" w:rsidP="0098675A">
      <w:pPr>
        <w:keepNext/>
        <w:keepLines/>
        <w:jc w:val="both"/>
        <w:rPr>
          <w:rFonts w:ascii="Tahoma" w:hAnsi="Tahoma" w:cs="Tahoma"/>
          <w:sz w:val="12"/>
        </w:rPr>
      </w:pPr>
    </w:p>
    <w:p w14:paraId="1BB93239" w14:textId="77777777" w:rsidR="00EA1421" w:rsidRPr="00BE20D9" w:rsidRDefault="00EA1421" w:rsidP="0098675A">
      <w:pPr>
        <w:keepNext/>
        <w:keepLines/>
        <w:numPr>
          <w:ilvl w:val="2"/>
          <w:numId w:val="2"/>
        </w:numPr>
        <w:ind w:left="709" w:hanging="709"/>
        <w:jc w:val="both"/>
        <w:rPr>
          <w:rFonts w:ascii="Tahoma" w:hAnsi="Tahoma" w:cs="Tahoma"/>
          <w:b/>
        </w:rPr>
      </w:pPr>
      <w:r w:rsidRPr="00BE20D9">
        <w:rPr>
          <w:rFonts w:ascii="Tahoma" w:hAnsi="Tahoma" w:cs="Tahoma"/>
          <w:b/>
        </w:rPr>
        <w:t>Garancijski rok</w:t>
      </w:r>
    </w:p>
    <w:p w14:paraId="2AC88389" w14:textId="77777777" w:rsidR="00EA1421" w:rsidRPr="00127C3E" w:rsidRDefault="00EA1421" w:rsidP="0098675A">
      <w:pPr>
        <w:keepNext/>
        <w:keepLines/>
        <w:jc w:val="both"/>
        <w:rPr>
          <w:rFonts w:ascii="Tahoma" w:hAnsi="Tahoma" w:cs="Tahoma"/>
          <w:b/>
          <w:highlight w:val="yellow"/>
        </w:rPr>
      </w:pPr>
    </w:p>
    <w:p w14:paraId="696AD58A" w14:textId="75B2413A" w:rsidR="00EA1421" w:rsidRPr="00EA1421" w:rsidRDefault="00EA1421" w:rsidP="0098675A">
      <w:pPr>
        <w:keepNext/>
        <w:keepLines/>
        <w:jc w:val="both"/>
        <w:rPr>
          <w:rFonts w:ascii="Tahoma" w:eastAsiaTheme="minorHAnsi" w:hAnsi="Tahoma" w:cs="Tahoma"/>
          <w:lang w:eastAsia="en-US"/>
        </w:rPr>
      </w:pPr>
      <w:r w:rsidRPr="00AF1688">
        <w:rPr>
          <w:rFonts w:ascii="Tahoma" w:eastAsiaTheme="minorHAnsi" w:hAnsi="Tahoma" w:cs="Tahoma"/>
          <w:lang w:eastAsia="en-US"/>
        </w:rPr>
        <w:t xml:space="preserve">Garancijski rok za </w:t>
      </w:r>
      <w:r w:rsidR="0030138B" w:rsidRPr="00AF1688">
        <w:rPr>
          <w:rFonts w:ascii="Tahoma" w:eastAsiaTheme="minorHAnsi" w:hAnsi="Tahoma" w:cs="Tahoma"/>
          <w:lang w:eastAsia="en-US"/>
        </w:rPr>
        <w:t>blago/</w:t>
      </w:r>
      <w:r w:rsidRPr="00AF1688">
        <w:rPr>
          <w:rFonts w:ascii="Tahoma" w:eastAsiaTheme="minorHAnsi" w:hAnsi="Tahoma" w:cs="Tahoma"/>
          <w:lang w:eastAsia="en-US"/>
        </w:rPr>
        <w:t xml:space="preserve">material, ki je predmet javnega naročila ne sme biti krajši od </w:t>
      </w:r>
      <w:r w:rsidR="00BE20D9" w:rsidRPr="00AF1688">
        <w:rPr>
          <w:rFonts w:ascii="Tahoma" w:eastAsiaTheme="minorHAnsi" w:hAnsi="Tahoma" w:cs="Tahoma"/>
          <w:lang w:eastAsia="en-US"/>
        </w:rPr>
        <w:t xml:space="preserve">dvanajst </w:t>
      </w:r>
      <w:r w:rsidRPr="00AF1688">
        <w:rPr>
          <w:rFonts w:ascii="Tahoma" w:eastAsiaTheme="minorHAnsi" w:hAnsi="Tahoma" w:cs="Tahoma"/>
          <w:lang w:eastAsia="en-US"/>
        </w:rPr>
        <w:t>(</w:t>
      </w:r>
      <w:r w:rsidR="00BE20D9" w:rsidRPr="00AF1688">
        <w:rPr>
          <w:rFonts w:ascii="Tahoma" w:eastAsiaTheme="minorHAnsi" w:hAnsi="Tahoma" w:cs="Tahoma"/>
          <w:lang w:eastAsia="en-US"/>
        </w:rPr>
        <w:t>12</w:t>
      </w:r>
      <w:r w:rsidRPr="00AF1688">
        <w:rPr>
          <w:rFonts w:ascii="Tahoma" w:eastAsiaTheme="minorHAnsi" w:hAnsi="Tahoma" w:cs="Tahoma"/>
          <w:lang w:eastAsia="en-US"/>
        </w:rPr>
        <w:t>) mesecev od datuma prevzema predmeta naročila.</w:t>
      </w:r>
      <w:r w:rsidR="0030138B" w:rsidRPr="00AF1688">
        <w:rPr>
          <w:rFonts w:ascii="Tahoma" w:eastAsiaTheme="minorHAnsi" w:hAnsi="Tahoma" w:cs="Tahoma"/>
          <w:lang w:eastAsia="en-US"/>
        </w:rPr>
        <w:t xml:space="preserve"> Garancijski rok začne teči</w:t>
      </w:r>
      <w:r w:rsidR="0030138B">
        <w:rPr>
          <w:rFonts w:ascii="Tahoma" w:eastAsiaTheme="minorHAnsi" w:hAnsi="Tahoma" w:cs="Tahoma"/>
          <w:lang w:eastAsia="en-US"/>
        </w:rPr>
        <w:t xml:space="preserve"> z dnem prevzema blaga s strani naročnika.</w:t>
      </w:r>
    </w:p>
    <w:p w14:paraId="428F06DE" w14:textId="77777777" w:rsidR="0092422A" w:rsidRDefault="0092422A" w:rsidP="0098675A">
      <w:pPr>
        <w:keepNext/>
        <w:keepLines/>
        <w:jc w:val="both"/>
        <w:rPr>
          <w:rFonts w:ascii="Tahoma" w:hAnsi="Tahoma" w:cs="Tahoma"/>
        </w:rPr>
      </w:pPr>
    </w:p>
    <w:p w14:paraId="288F57C1" w14:textId="77777777" w:rsidR="00411688" w:rsidRPr="007124F0" w:rsidRDefault="00411688" w:rsidP="0098675A">
      <w:pPr>
        <w:keepNext/>
        <w:keepLines/>
        <w:numPr>
          <w:ilvl w:val="0"/>
          <w:numId w:val="12"/>
        </w:numPr>
        <w:ind w:left="567" w:hanging="567"/>
        <w:jc w:val="both"/>
        <w:rPr>
          <w:rFonts w:ascii="Tahoma" w:hAnsi="Tahoma" w:cs="Tahoma"/>
          <w:b/>
          <w:sz w:val="24"/>
        </w:rPr>
      </w:pPr>
      <w:r w:rsidRPr="007124F0">
        <w:rPr>
          <w:rFonts w:ascii="Tahoma" w:hAnsi="Tahoma" w:cs="Tahoma"/>
          <w:b/>
          <w:sz w:val="24"/>
        </w:rPr>
        <w:lastRenderedPageBreak/>
        <w:t xml:space="preserve">POGOJI ZA UGOTAVLJANJE SPOSOBNOSTI PONUDNIKA </w:t>
      </w:r>
    </w:p>
    <w:p w14:paraId="1E26515F" w14:textId="77777777" w:rsidR="00411688" w:rsidRPr="007124F0" w:rsidRDefault="00411688" w:rsidP="0098675A">
      <w:pPr>
        <w:keepNext/>
        <w:keepLines/>
        <w:jc w:val="both"/>
        <w:rPr>
          <w:rFonts w:ascii="Tahoma" w:hAnsi="Tahoma" w:cs="Tahoma"/>
        </w:rPr>
      </w:pPr>
    </w:p>
    <w:p w14:paraId="3F0C5D36" w14:textId="77777777" w:rsidR="001D0107" w:rsidRPr="007124F0" w:rsidRDefault="001D0107" w:rsidP="0098675A">
      <w:pPr>
        <w:pStyle w:val="Odstavekseznama"/>
        <w:keepNext/>
        <w:keepLines/>
        <w:numPr>
          <w:ilvl w:val="1"/>
          <w:numId w:val="17"/>
        </w:numPr>
        <w:jc w:val="both"/>
        <w:rPr>
          <w:rFonts w:ascii="Tahoma" w:hAnsi="Tahoma" w:cs="Tahoma"/>
          <w:b/>
          <w:sz w:val="22"/>
        </w:rPr>
      </w:pPr>
      <w:r w:rsidRPr="007124F0">
        <w:rPr>
          <w:rFonts w:ascii="Tahoma" w:hAnsi="Tahoma" w:cs="Tahoma"/>
          <w:b/>
          <w:sz w:val="22"/>
        </w:rPr>
        <w:t xml:space="preserve">SPLOŠNO </w:t>
      </w:r>
    </w:p>
    <w:p w14:paraId="5860C731" w14:textId="77777777" w:rsidR="005A7C74" w:rsidRPr="007124F0" w:rsidRDefault="005A7C74" w:rsidP="0098675A">
      <w:pPr>
        <w:keepNext/>
        <w:keepLines/>
        <w:jc w:val="both"/>
        <w:rPr>
          <w:rFonts w:ascii="Tahoma" w:hAnsi="Tahoma" w:cs="Tahoma"/>
        </w:rPr>
      </w:pPr>
    </w:p>
    <w:p w14:paraId="13C69632" w14:textId="77777777" w:rsidR="005A7C74" w:rsidRPr="007124F0" w:rsidRDefault="005A7C74" w:rsidP="0098675A">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447CA526" w14:textId="77777777" w:rsidR="005A7C74" w:rsidRPr="007124F0" w:rsidRDefault="005A7C74" w:rsidP="0098675A">
      <w:pPr>
        <w:keepNext/>
        <w:keepLines/>
        <w:jc w:val="both"/>
        <w:rPr>
          <w:rFonts w:ascii="Tahoma" w:hAnsi="Tahoma" w:cs="Tahoma"/>
        </w:rPr>
      </w:pPr>
    </w:p>
    <w:p w14:paraId="7CD88A5A" w14:textId="77777777" w:rsidR="005A7C74" w:rsidRPr="007124F0" w:rsidRDefault="005A7C74" w:rsidP="0098675A">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1A409FF3" w14:textId="77777777" w:rsidR="005A7C74" w:rsidRPr="007124F0" w:rsidRDefault="005A7C74" w:rsidP="0098675A">
      <w:pPr>
        <w:keepNext/>
        <w:keepLines/>
        <w:jc w:val="both"/>
        <w:rPr>
          <w:rFonts w:ascii="Tahoma" w:hAnsi="Tahoma" w:cs="Tahoma"/>
        </w:rPr>
      </w:pPr>
    </w:p>
    <w:p w14:paraId="3C44ED7E" w14:textId="77777777" w:rsidR="005A7C74" w:rsidRPr="007124F0" w:rsidRDefault="005A7C74" w:rsidP="0098675A">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B57C7CD" w14:textId="77777777" w:rsidR="005A7C74" w:rsidRPr="007124F0" w:rsidRDefault="005A7C74" w:rsidP="0098675A">
      <w:pPr>
        <w:keepNext/>
        <w:keepLines/>
        <w:jc w:val="both"/>
        <w:rPr>
          <w:rFonts w:ascii="Tahoma" w:hAnsi="Tahoma" w:cs="Tahoma"/>
          <w:b/>
          <w:smallCaps/>
        </w:rPr>
      </w:pPr>
    </w:p>
    <w:p w14:paraId="3198D2D3" w14:textId="77777777" w:rsidR="005A7C74" w:rsidRPr="007124F0" w:rsidRDefault="005A7C74" w:rsidP="0098675A">
      <w:pPr>
        <w:keepNext/>
        <w:keepLines/>
        <w:jc w:val="both"/>
        <w:rPr>
          <w:rFonts w:ascii="Tahoma" w:hAnsi="Tahoma" w:cs="Tahoma"/>
          <w:sz w:val="22"/>
          <w:u w:val="single"/>
        </w:rPr>
      </w:pPr>
      <w:r w:rsidRPr="007124F0">
        <w:rPr>
          <w:rFonts w:ascii="Tahoma" w:hAnsi="Tahoma" w:cs="Tahoma"/>
          <w:b/>
          <w:smallCaps/>
          <w:sz w:val="22"/>
        </w:rPr>
        <w:t>Dokazila:</w:t>
      </w:r>
    </w:p>
    <w:p w14:paraId="4EDCA9D7" w14:textId="77777777" w:rsidR="005A7C74" w:rsidRPr="007124F0" w:rsidRDefault="005A7C74" w:rsidP="0098675A">
      <w:pPr>
        <w:keepNext/>
        <w:keepLines/>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w:t>
      </w:r>
      <w:r w:rsidRPr="007124F0">
        <w:rPr>
          <w:rFonts w:ascii="Tahoma" w:hAnsi="Tahoma" w:cs="Tahoma"/>
        </w:rPr>
        <w:t xml:space="preserve">izkaže izpolnjevanje pogojev in zahtev v Poglavju 3:  </w:t>
      </w:r>
    </w:p>
    <w:p w14:paraId="026C77FF" w14:textId="77777777" w:rsidR="005A7C74" w:rsidRPr="007124F0" w:rsidRDefault="001609DB" w:rsidP="0098675A">
      <w:pPr>
        <w:keepNext/>
        <w:keepLines/>
        <w:numPr>
          <w:ilvl w:val="0"/>
          <w:numId w:val="8"/>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164431C7" w14:textId="77777777" w:rsidR="005A7C74" w:rsidRPr="007124F0" w:rsidRDefault="005A7C74" w:rsidP="0098675A">
      <w:pPr>
        <w:keepNext/>
        <w:keepLines/>
        <w:ind w:left="567"/>
        <w:jc w:val="both"/>
        <w:rPr>
          <w:rFonts w:ascii="Tahoma" w:hAnsi="Tahoma" w:cs="Tahoma"/>
          <w:i/>
          <w:sz w:val="8"/>
        </w:rPr>
      </w:pPr>
    </w:p>
    <w:p w14:paraId="5136655A" w14:textId="77777777" w:rsidR="005A7C74" w:rsidRPr="007124F0" w:rsidRDefault="005A7C74" w:rsidP="0098675A">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2EDB182B" w14:textId="77777777" w:rsidR="005A7C74" w:rsidRPr="007124F0" w:rsidRDefault="005A7C74" w:rsidP="0098675A">
      <w:pPr>
        <w:keepNext/>
        <w:keepLines/>
        <w:ind w:left="567"/>
        <w:jc w:val="both"/>
        <w:rPr>
          <w:rFonts w:ascii="Tahoma" w:hAnsi="Tahoma" w:cs="Tahoma"/>
          <w:sz w:val="8"/>
        </w:rPr>
      </w:pPr>
    </w:p>
    <w:p w14:paraId="263B07BC" w14:textId="77777777" w:rsidR="005A7C74" w:rsidRPr="007124F0" w:rsidRDefault="005A7C74" w:rsidP="0098675A">
      <w:pPr>
        <w:keepNext/>
        <w:keepLines/>
        <w:numPr>
          <w:ilvl w:val="0"/>
          <w:numId w:val="8"/>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41A4702B" w14:textId="77777777" w:rsidR="005A7C74" w:rsidRPr="007124F0" w:rsidRDefault="005A7C74" w:rsidP="0098675A">
      <w:pPr>
        <w:keepNext/>
        <w:keepLines/>
        <w:ind w:left="567"/>
        <w:jc w:val="both"/>
        <w:rPr>
          <w:rFonts w:ascii="Tahoma" w:hAnsi="Tahoma" w:cs="Tahoma"/>
          <w:b/>
          <w:sz w:val="8"/>
        </w:rPr>
      </w:pPr>
    </w:p>
    <w:p w14:paraId="5C6FF64A" w14:textId="77777777" w:rsidR="005A7C74" w:rsidRPr="007124F0" w:rsidRDefault="005A7C74" w:rsidP="0098675A">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4E485876" w14:textId="77777777" w:rsidR="005A7C74" w:rsidRPr="007124F0" w:rsidRDefault="005A7C74" w:rsidP="0098675A">
      <w:pPr>
        <w:keepNext/>
        <w:keepLines/>
        <w:ind w:left="567"/>
        <w:jc w:val="both"/>
        <w:rPr>
          <w:rFonts w:ascii="Tahoma" w:hAnsi="Tahoma" w:cs="Tahoma"/>
          <w:i/>
          <w:sz w:val="10"/>
        </w:rPr>
      </w:pPr>
    </w:p>
    <w:p w14:paraId="48769011" w14:textId="77777777" w:rsidR="005A7C74" w:rsidRPr="007124F0" w:rsidRDefault="005A7C74" w:rsidP="0098675A">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781B6EB" w14:textId="77777777" w:rsidR="005A7C74" w:rsidRPr="007124F0" w:rsidRDefault="005A7C74" w:rsidP="0098675A">
      <w:pPr>
        <w:keepNext/>
        <w:keepLines/>
        <w:ind w:left="567"/>
        <w:jc w:val="both"/>
        <w:rPr>
          <w:rFonts w:ascii="Tahoma" w:hAnsi="Tahoma" w:cs="Tahoma"/>
          <w:sz w:val="8"/>
        </w:rPr>
      </w:pPr>
    </w:p>
    <w:p w14:paraId="16530793" w14:textId="77777777" w:rsidR="005A7C74" w:rsidRPr="007124F0" w:rsidRDefault="005A7C74" w:rsidP="0098675A">
      <w:pPr>
        <w:keepNext/>
        <w:keepLines/>
        <w:numPr>
          <w:ilvl w:val="0"/>
          <w:numId w:val="8"/>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0A5660B5" w14:textId="77777777" w:rsidR="005A7C74" w:rsidRPr="007124F0" w:rsidRDefault="005A7C74" w:rsidP="0098675A">
      <w:pPr>
        <w:keepNext/>
        <w:keepLines/>
        <w:jc w:val="both"/>
        <w:rPr>
          <w:rFonts w:ascii="Tahoma" w:hAnsi="Tahoma" w:cs="Tahoma"/>
          <w:iCs/>
          <w:sz w:val="18"/>
        </w:rPr>
      </w:pPr>
      <w:r w:rsidRPr="007124F0">
        <w:rPr>
          <w:rFonts w:ascii="Tahoma" w:hAnsi="Tahoma" w:cs="Tahoma"/>
          <w:iCs/>
          <w:sz w:val="18"/>
        </w:rPr>
        <w:t xml:space="preserve"> </w:t>
      </w:r>
    </w:p>
    <w:p w14:paraId="2EC8AC1D" w14:textId="77777777" w:rsidR="005A7C74" w:rsidRPr="007124F0" w:rsidRDefault="005A7C74" w:rsidP="0098675A">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637F9C64" w14:textId="77777777" w:rsidR="005A7C74" w:rsidRPr="007124F0" w:rsidRDefault="005A7C74" w:rsidP="0098675A">
      <w:pPr>
        <w:keepNext/>
        <w:keepLines/>
        <w:jc w:val="both"/>
        <w:rPr>
          <w:rFonts w:ascii="Tahoma" w:hAnsi="Tahoma" w:cs="Tahoma"/>
        </w:rPr>
      </w:pPr>
    </w:p>
    <w:p w14:paraId="319F8996" w14:textId="77777777" w:rsidR="005A7C74" w:rsidRPr="007124F0" w:rsidRDefault="005A7C74" w:rsidP="0098675A">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 xml:space="preserve">ESPD </w:t>
      </w:r>
    </w:p>
    <w:p w14:paraId="506E107D" w14:textId="77777777" w:rsidR="005A7C74" w:rsidRPr="007124F0" w:rsidRDefault="005A7C74" w:rsidP="0098675A">
      <w:pPr>
        <w:keepNext/>
        <w:keepLines/>
        <w:jc w:val="both"/>
        <w:rPr>
          <w:rFonts w:ascii="Tahoma" w:hAnsi="Tahoma" w:cs="Tahoma"/>
          <w:sz w:val="12"/>
        </w:rPr>
      </w:pPr>
    </w:p>
    <w:p w14:paraId="297B72D0" w14:textId="77777777" w:rsidR="005A7C74" w:rsidRPr="007124F0" w:rsidRDefault="005A7C74" w:rsidP="0098675A">
      <w:pPr>
        <w:keepNext/>
        <w:keepLines/>
        <w:jc w:val="both"/>
        <w:rPr>
          <w:rFonts w:ascii="Tahoma" w:hAnsi="Tahoma" w:cs="Tahoma"/>
          <w:b/>
        </w:rPr>
      </w:pPr>
      <w:r w:rsidRPr="007124F0">
        <w:rPr>
          <w:rFonts w:ascii="Tahoma" w:hAnsi="Tahoma" w:cs="Tahoma"/>
          <w:b/>
        </w:rPr>
        <w:t>Velja za vse gospodarske subjekte:</w:t>
      </w:r>
    </w:p>
    <w:p w14:paraId="7FF06283" w14:textId="77777777" w:rsidR="005A7C74" w:rsidRPr="007124F0" w:rsidRDefault="005A7C74" w:rsidP="0098675A">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44002A55" w14:textId="77777777" w:rsidR="005A7C74" w:rsidRPr="007124F0" w:rsidRDefault="005A7C74" w:rsidP="0098675A">
      <w:pPr>
        <w:keepNext/>
        <w:keepLines/>
        <w:jc w:val="both"/>
        <w:rPr>
          <w:rFonts w:ascii="Tahoma" w:hAnsi="Tahoma" w:cs="Tahoma"/>
          <w:sz w:val="16"/>
        </w:rPr>
      </w:pPr>
      <w:r w:rsidRPr="007124F0">
        <w:rPr>
          <w:rFonts w:ascii="Tahoma" w:hAnsi="Tahoma" w:cs="Tahoma"/>
          <w:sz w:val="16"/>
        </w:rPr>
        <w:t xml:space="preserve"> </w:t>
      </w:r>
    </w:p>
    <w:p w14:paraId="5564EAB3" w14:textId="77777777" w:rsidR="005A7C74" w:rsidRPr="007124F0" w:rsidRDefault="005A7C74" w:rsidP="0098675A">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1B8CBD7B" w14:textId="77777777" w:rsidR="005A7C74" w:rsidRPr="007124F0" w:rsidRDefault="005A7C74" w:rsidP="0098675A">
      <w:pPr>
        <w:keepNext/>
        <w:keepLines/>
        <w:jc w:val="both"/>
        <w:rPr>
          <w:rFonts w:ascii="Tahoma" w:hAnsi="Tahoma" w:cs="Tahoma"/>
          <w:sz w:val="16"/>
        </w:rPr>
      </w:pPr>
    </w:p>
    <w:p w14:paraId="014DD31B" w14:textId="77777777" w:rsidR="005A7C74" w:rsidRPr="007124F0" w:rsidRDefault="005A7C74" w:rsidP="0098675A">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21A867DC" w14:textId="77777777" w:rsidR="005A7C74" w:rsidRPr="007124F0" w:rsidRDefault="005A7C74" w:rsidP="0098675A">
      <w:pPr>
        <w:keepNext/>
        <w:keepLines/>
        <w:jc w:val="both"/>
        <w:rPr>
          <w:rFonts w:ascii="Tahoma" w:hAnsi="Tahoma" w:cs="Tahoma"/>
          <w:b/>
        </w:rPr>
      </w:pPr>
    </w:p>
    <w:p w14:paraId="54A52D7A" w14:textId="77777777" w:rsidR="005A7C74" w:rsidRPr="007124F0" w:rsidRDefault="005A7C74" w:rsidP="0098675A">
      <w:pPr>
        <w:keepNext/>
        <w:keepLines/>
        <w:jc w:val="both"/>
        <w:rPr>
          <w:rFonts w:ascii="Tahoma" w:hAnsi="Tahoma" w:cs="Tahoma"/>
          <w:b/>
        </w:rPr>
      </w:pPr>
      <w:r w:rsidRPr="007124F0">
        <w:rPr>
          <w:rFonts w:ascii="Tahoma" w:hAnsi="Tahoma" w:cs="Tahoma"/>
          <w:b/>
        </w:rPr>
        <w:t xml:space="preserve">Ponudnik: </w:t>
      </w:r>
    </w:p>
    <w:p w14:paraId="5FCE7C65" w14:textId="77777777" w:rsidR="005A7C74" w:rsidRPr="007124F0" w:rsidRDefault="005A7C74" w:rsidP="0098675A">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4BFFE853" w14:textId="77777777" w:rsidR="005A7C74" w:rsidRPr="007124F0" w:rsidRDefault="005A7C74" w:rsidP="0098675A">
      <w:pPr>
        <w:keepNext/>
        <w:keepLines/>
        <w:jc w:val="both"/>
        <w:rPr>
          <w:rFonts w:ascii="Tahoma" w:hAnsi="Tahoma" w:cs="Tahoma"/>
          <w:b/>
        </w:rPr>
      </w:pPr>
      <w:r w:rsidRPr="007124F0">
        <w:rPr>
          <w:rFonts w:ascii="Tahoma" w:hAnsi="Tahoma" w:cs="Tahoma"/>
          <w:b/>
        </w:rPr>
        <w:lastRenderedPageBreak/>
        <w:t>Skupna ponudba (s partnerjem/ji), ponudba s podizvajalci in/ali s subjekti, katerih zmogljivosti uporablja ponudnik:</w:t>
      </w:r>
    </w:p>
    <w:p w14:paraId="3380A1CD" w14:textId="77777777" w:rsidR="005A7C74" w:rsidRPr="007124F0" w:rsidRDefault="005A7C74" w:rsidP="0098675A">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68CC13A8" w14:textId="77777777" w:rsidR="00014249" w:rsidRPr="007124F0" w:rsidRDefault="00014249" w:rsidP="0098675A">
      <w:pPr>
        <w:keepNext/>
        <w:keepLines/>
        <w:jc w:val="both"/>
        <w:rPr>
          <w:rFonts w:ascii="Tahoma" w:hAnsi="Tahoma" w:cs="Tahoma"/>
          <w:sz w:val="18"/>
        </w:rPr>
      </w:pPr>
    </w:p>
    <w:p w14:paraId="781AFA3B" w14:textId="77777777" w:rsidR="005A7C74" w:rsidRPr="007124F0" w:rsidRDefault="005A7C74" w:rsidP="0098675A">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Navodila za ESPD obrazec</w:t>
      </w:r>
    </w:p>
    <w:p w14:paraId="3DFEA058" w14:textId="77777777" w:rsidR="005A7C74" w:rsidRPr="007124F0" w:rsidRDefault="005A7C74" w:rsidP="0098675A">
      <w:pPr>
        <w:keepNext/>
        <w:keepLines/>
        <w:jc w:val="both"/>
        <w:rPr>
          <w:rFonts w:ascii="Tahoma" w:hAnsi="Tahoma" w:cs="Tahoma"/>
          <w:sz w:val="12"/>
        </w:rPr>
      </w:pPr>
    </w:p>
    <w:p w14:paraId="6C5A33FF" w14:textId="77777777" w:rsidR="005A7C74" w:rsidRPr="007124F0" w:rsidRDefault="005A7C74" w:rsidP="0098675A">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5"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5B89AA48" w14:textId="77777777" w:rsidR="005A7C74" w:rsidRPr="007124F0" w:rsidRDefault="005A7C74" w:rsidP="0098675A">
      <w:pPr>
        <w:keepNext/>
        <w:keepLines/>
        <w:jc w:val="both"/>
        <w:rPr>
          <w:rFonts w:ascii="Tahoma" w:hAnsi="Tahoma" w:cs="Tahoma"/>
          <w:bCs/>
          <w:i/>
        </w:rPr>
      </w:pPr>
    </w:p>
    <w:p w14:paraId="4B5674AE" w14:textId="77777777" w:rsidR="005A7C74" w:rsidRPr="007124F0" w:rsidRDefault="005A7C74" w:rsidP="0098675A">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4EC71FF6" w14:textId="77777777" w:rsidR="00040F61" w:rsidRPr="007124F0" w:rsidRDefault="00040F61" w:rsidP="0098675A">
      <w:pPr>
        <w:keepNext/>
        <w:keepLines/>
        <w:jc w:val="both"/>
        <w:rPr>
          <w:rFonts w:ascii="Tahoma" w:hAnsi="Tahoma" w:cs="Tahoma"/>
          <w:sz w:val="24"/>
        </w:rPr>
      </w:pPr>
    </w:p>
    <w:p w14:paraId="4821F7A9" w14:textId="77777777" w:rsidR="00040F61" w:rsidRPr="007124F0" w:rsidRDefault="00AB1ABF" w:rsidP="0098675A">
      <w:pPr>
        <w:pStyle w:val="Odstavekseznama"/>
        <w:keepNext/>
        <w:keepLines/>
        <w:numPr>
          <w:ilvl w:val="1"/>
          <w:numId w:val="17"/>
        </w:numPr>
        <w:jc w:val="both"/>
        <w:rPr>
          <w:rFonts w:ascii="Tahoma" w:hAnsi="Tahoma" w:cs="Tahoma"/>
          <w:b/>
          <w:sz w:val="22"/>
        </w:rPr>
      </w:pPr>
      <w:r w:rsidRPr="007124F0">
        <w:rPr>
          <w:rFonts w:ascii="Tahoma" w:hAnsi="Tahoma" w:cs="Tahoma"/>
          <w:b/>
          <w:sz w:val="22"/>
        </w:rPr>
        <w:t>RAZLOGI ZA IZKLJUČITEV</w:t>
      </w:r>
    </w:p>
    <w:p w14:paraId="5A26D952" w14:textId="77777777" w:rsidR="00040F61" w:rsidRPr="007124F0" w:rsidRDefault="00040F61" w:rsidP="0098675A">
      <w:pPr>
        <w:keepNext/>
        <w:keepLines/>
        <w:jc w:val="both"/>
        <w:rPr>
          <w:rFonts w:ascii="Tahoma" w:hAnsi="Tahoma" w:cs="Tahoma"/>
        </w:rPr>
      </w:pPr>
    </w:p>
    <w:p w14:paraId="1F6C1135" w14:textId="77777777" w:rsidR="00014249" w:rsidRPr="007124F0" w:rsidRDefault="00014249" w:rsidP="0098675A">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FDCDFBF" w14:textId="77777777" w:rsidR="00014249" w:rsidRPr="007124F0" w:rsidRDefault="00014249" w:rsidP="0098675A">
      <w:pPr>
        <w:keepNext/>
        <w:keepLines/>
        <w:jc w:val="both"/>
        <w:rPr>
          <w:rFonts w:ascii="Tahoma" w:hAnsi="Tahoma" w:cs="Tahoma"/>
          <w:sz w:val="16"/>
        </w:rPr>
      </w:pPr>
    </w:p>
    <w:p w14:paraId="27804C6C" w14:textId="77777777" w:rsidR="00014249" w:rsidRPr="007124F0" w:rsidRDefault="00014249" w:rsidP="0098675A">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0000A142" w14:textId="77777777" w:rsidR="00014249" w:rsidRPr="007124F0" w:rsidRDefault="00014249" w:rsidP="0098675A">
      <w:pPr>
        <w:keepNext/>
        <w:keepLines/>
        <w:jc w:val="both"/>
        <w:rPr>
          <w:rFonts w:ascii="Tahoma" w:hAnsi="Tahoma" w:cs="Tahoma"/>
          <w:b/>
          <w:smallCaps/>
        </w:rPr>
      </w:pPr>
    </w:p>
    <w:p w14:paraId="3337022C" w14:textId="77777777" w:rsidR="00014249" w:rsidRPr="007124F0" w:rsidRDefault="00014249" w:rsidP="0098675A">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605B175E" w14:textId="77777777" w:rsidR="00014249" w:rsidRPr="007124F0" w:rsidRDefault="00014249" w:rsidP="0098675A">
      <w:pPr>
        <w:keepNext/>
        <w:keepLines/>
        <w:ind w:right="-2"/>
        <w:jc w:val="both"/>
        <w:rPr>
          <w:rFonts w:ascii="Tahoma" w:hAnsi="Tahoma" w:cs="Tahoma"/>
          <w:sz w:val="18"/>
        </w:rPr>
      </w:pPr>
    </w:p>
    <w:p w14:paraId="219C606B" w14:textId="550708C8" w:rsidR="00014249" w:rsidRPr="007124F0" w:rsidRDefault="00014249" w:rsidP="0098675A">
      <w:pPr>
        <w:keepNext/>
        <w:keepLines/>
        <w:ind w:right="-2"/>
        <w:jc w:val="both"/>
        <w:rPr>
          <w:rFonts w:ascii="Tahoma" w:hAnsi="Tahoma" w:cs="Tahoma"/>
          <w:b/>
        </w:rPr>
      </w:pPr>
      <w:r w:rsidRPr="007124F0">
        <w:rPr>
          <w:rFonts w:ascii="Tahoma" w:hAnsi="Tahoma" w:cs="Tahoma"/>
          <w:b/>
        </w:rPr>
        <w:t xml:space="preserve">A: Razlogi, povezani s kazenskimi obsodbami </w:t>
      </w:r>
      <w:r w:rsidR="00BE5969">
        <w:rPr>
          <w:rFonts w:ascii="Tahoma" w:hAnsi="Tahoma" w:cs="Tahoma"/>
          <w:b/>
        </w:rPr>
        <w:t>(prvi odstavek 75. člena ZJN-3)</w:t>
      </w:r>
    </w:p>
    <w:p w14:paraId="33558340" w14:textId="7C53DCBE" w:rsidR="00014249" w:rsidRDefault="00014249" w:rsidP="0098675A">
      <w:pPr>
        <w:keepNext/>
        <w:keepLines/>
        <w:jc w:val="both"/>
        <w:rPr>
          <w:rFonts w:ascii="Tahoma" w:hAnsi="Tahoma" w:cs="Tahoma"/>
          <w:sz w:val="19"/>
          <w:szCs w:val="19"/>
        </w:rPr>
      </w:pPr>
      <w:r w:rsidRPr="002336DA">
        <w:rPr>
          <w:rFonts w:ascii="Tahoma" w:hAnsi="Tahoma" w:cs="Tahoma"/>
          <w:sz w:val="19"/>
          <w:szCs w:val="19"/>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2336DA">
        <w:rPr>
          <w:rFonts w:ascii="Tahoma" w:hAnsi="Tahoma" w:cs="Tahoma"/>
          <w:sz w:val="19"/>
          <w:szCs w:val="19"/>
        </w:rPr>
        <w:t>popr</w:t>
      </w:r>
      <w:proofErr w:type="spellEnd"/>
      <w:r w:rsidRPr="002336DA">
        <w:rPr>
          <w:rFonts w:ascii="Tahoma" w:hAnsi="Tahoma" w:cs="Tahoma"/>
          <w:sz w:val="19"/>
          <w:szCs w:val="19"/>
        </w:rPr>
        <w:t>., 54/15, 38/16, 27/17, 23/20, 91/20, 95/21, 186/21</w:t>
      </w:r>
      <w:r w:rsidR="00C42F28" w:rsidRPr="002336DA">
        <w:rPr>
          <w:rFonts w:ascii="Tahoma" w:hAnsi="Tahoma" w:cs="Tahoma"/>
          <w:sz w:val="19"/>
          <w:szCs w:val="19"/>
        </w:rPr>
        <w:t>,</w:t>
      </w:r>
      <w:r w:rsidRPr="002336DA">
        <w:rPr>
          <w:rFonts w:ascii="Tahoma" w:hAnsi="Tahoma" w:cs="Tahoma"/>
          <w:sz w:val="19"/>
          <w:szCs w:val="19"/>
        </w:rPr>
        <w:t xml:space="preserve"> 105/22 – ZZNŠPP</w:t>
      </w:r>
      <w:r w:rsidR="003F10A3" w:rsidRPr="002336DA">
        <w:rPr>
          <w:rFonts w:ascii="Tahoma" w:hAnsi="Tahoma" w:cs="Tahoma"/>
          <w:sz w:val="19"/>
          <w:szCs w:val="19"/>
        </w:rPr>
        <w:t xml:space="preserve">, </w:t>
      </w:r>
      <w:r w:rsidR="00C42F28" w:rsidRPr="002336DA">
        <w:rPr>
          <w:rFonts w:ascii="Tahoma" w:hAnsi="Tahoma" w:cs="Tahoma"/>
          <w:sz w:val="19"/>
          <w:szCs w:val="19"/>
        </w:rPr>
        <w:t>16/23</w:t>
      </w:r>
      <w:r w:rsidR="003F10A3" w:rsidRPr="002336DA">
        <w:rPr>
          <w:sz w:val="19"/>
          <w:szCs w:val="19"/>
        </w:rPr>
        <w:t xml:space="preserve"> </w:t>
      </w:r>
      <w:r w:rsidR="003F10A3" w:rsidRPr="002336DA">
        <w:rPr>
          <w:rFonts w:ascii="Tahoma" w:hAnsi="Tahoma" w:cs="Tahoma"/>
          <w:sz w:val="19"/>
          <w:szCs w:val="19"/>
        </w:rPr>
        <w:t xml:space="preserve">in 107/24 – </w:t>
      </w:r>
      <w:proofErr w:type="spellStart"/>
      <w:r w:rsidR="003F10A3" w:rsidRPr="002336DA">
        <w:rPr>
          <w:rFonts w:ascii="Tahoma" w:hAnsi="Tahoma" w:cs="Tahoma"/>
          <w:sz w:val="19"/>
          <w:szCs w:val="19"/>
        </w:rPr>
        <w:t>odl</w:t>
      </w:r>
      <w:proofErr w:type="spellEnd"/>
      <w:r w:rsidR="003F10A3" w:rsidRPr="002336DA">
        <w:rPr>
          <w:rFonts w:ascii="Tahoma" w:hAnsi="Tahoma" w:cs="Tahoma"/>
          <w:sz w:val="19"/>
          <w:szCs w:val="19"/>
        </w:rPr>
        <w:t>. US</w:t>
      </w:r>
      <w:r w:rsidRPr="002336DA">
        <w:rPr>
          <w:rFonts w:ascii="Tahoma" w:hAnsi="Tahoma" w:cs="Tahoma"/>
          <w:sz w:val="19"/>
          <w:szCs w:val="19"/>
        </w:rPr>
        <w:t>; v nadaljnjem besedilu: KZ-1), ki so opredeljena v prvem odstavku 75. člena ZJN-3, ali za primerljiva kazniva dejanja, ki so jih izrekla tuja sodišča.</w:t>
      </w:r>
    </w:p>
    <w:p w14:paraId="71657C0A" w14:textId="77777777" w:rsidR="00131F0E" w:rsidRPr="002336DA" w:rsidRDefault="00131F0E" w:rsidP="0098675A">
      <w:pPr>
        <w:keepNext/>
        <w:keepLines/>
        <w:jc w:val="both"/>
        <w:rPr>
          <w:rFonts w:ascii="Tahoma" w:hAnsi="Tahoma" w:cs="Tahoma"/>
          <w:sz w:val="19"/>
          <w:szCs w:val="19"/>
        </w:rPr>
      </w:pPr>
    </w:p>
    <w:p w14:paraId="7298F488" w14:textId="2D622ADA" w:rsidR="00014249" w:rsidRPr="007124F0" w:rsidRDefault="00014249" w:rsidP="0098675A">
      <w:pPr>
        <w:keepNext/>
        <w:keepLines/>
        <w:jc w:val="both"/>
        <w:rPr>
          <w:rFonts w:ascii="Tahoma" w:hAnsi="Tahoma" w:cs="Tahoma"/>
          <w:b/>
        </w:rPr>
      </w:pPr>
      <w:r w:rsidRPr="007124F0">
        <w:rPr>
          <w:rFonts w:ascii="Tahoma" w:hAnsi="Tahoma" w:cs="Tahoma"/>
          <w:b/>
        </w:rPr>
        <w:t>B: Razlogi, povezani s plačilom davkov ali prispevkov za socialno varnost</w:t>
      </w:r>
      <w:r w:rsidR="00431CB9">
        <w:rPr>
          <w:rFonts w:ascii="Tahoma" w:hAnsi="Tahoma" w:cs="Tahoma"/>
          <w:b/>
        </w:rPr>
        <w:t xml:space="preserve"> (drugi odstavek 75. člena ZJN-3)</w:t>
      </w:r>
    </w:p>
    <w:p w14:paraId="342931B7" w14:textId="77777777" w:rsidR="0093739F" w:rsidRPr="002336DA" w:rsidRDefault="0093739F" w:rsidP="0098675A">
      <w:pPr>
        <w:keepNext/>
        <w:keepLines/>
        <w:jc w:val="both"/>
        <w:rPr>
          <w:rFonts w:ascii="Tahoma" w:hAnsi="Tahoma" w:cs="Tahoma"/>
          <w:sz w:val="19"/>
          <w:szCs w:val="19"/>
        </w:rPr>
      </w:pPr>
      <w:r w:rsidRPr="002336DA">
        <w:rPr>
          <w:rFonts w:ascii="Tahoma" w:hAnsi="Tahoma" w:cs="Tahoma"/>
          <w:sz w:val="19"/>
          <w:szCs w:val="19"/>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 Gospodarskega subjekta </w:t>
      </w:r>
      <w:r w:rsidRPr="002336DA">
        <w:rPr>
          <w:rFonts w:ascii="Tahoma" w:hAnsi="Tahoma" w:cs="Tahoma"/>
          <w:sz w:val="19"/>
          <w:szCs w:val="19"/>
          <w:u w:val="single"/>
        </w:rPr>
        <w:t>se ne izloči</w:t>
      </w:r>
      <w:r w:rsidRPr="002336DA">
        <w:rPr>
          <w:rFonts w:ascii="Tahoma" w:hAnsi="Tahoma" w:cs="Tahoma"/>
          <w:sz w:val="19"/>
          <w:szCs w:val="19"/>
        </w:rPr>
        <w:t xml:space="preserve">, če gospodarski subjekt </w:t>
      </w:r>
      <w:r w:rsidRPr="002336DA">
        <w:rPr>
          <w:rFonts w:ascii="Tahoma" w:hAnsi="Tahoma" w:cs="Tahoma"/>
          <w:b/>
          <w:bCs/>
          <w:sz w:val="19"/>
          <w:szCs w:val="19"/>
        </w:rPr>
        <w:t xml:space="preserve">do roka za oddajo ponudb poravna </w:t>
      </w:r>
      <w:r w:rsidRPr="002336DA">
        <w:rPr>
          <w:rFonts w:ascii="Tahoma" w:hAnsi="Tahoma" w:cs="Tahoma"/>
          <w:sz w:val="19"/>
          <w:szCs w:val="19"/>
        </w:rPr>
        <w:t>neplačane zapadle obveznosti, ki znašajo 50 eurov ali več in predloži vse obračune davčnih odtegljajev za dohodke iz delovnega razmerja za obdobje zadnjih pet let do roka za oddajo prijave ali ponudbe.</w:t>
      </w:r>
    </w:p>
    <w:p w14:paraId="2432E0EE" w14:textId="77777777" w:rsidR="00014249" w:rsidRPr="007124F0" w:rsidRDefault="00014249" w:rsidP="0098675A">
      <w:pPr>
        <w:keepNext/>
        <w:keepLines/>
        <w:ind w:right="-2"/>
        <w:jc w:val="both"/>
        <w:rPr>
          <w:rFonts w:ascii="Tahoma" w:hAnsi="Tahoma" w:cs="Tahoma"/>
          <w:b/>
        </w:rPr>
      </w:pPr>
      <w:r w:rsidRPr="007124F0">
        <w:rPr>
          <w:rFonts w:ascii="Tahoma" w:hAnsi="Tahoma" w:cs="Tahoma"/>
          <w:b/>
        </w:rPr>
        <w:lastRenderedPageBreak/>
        <w:t>D: Nacionalni razlogi za izključitev</w:t>
      </w:r>
    </w:p>
    <w:p w14:paraId="4EEBD9CF" w14:textId="77777777" w:rsidR="00014249" w:rsidRPr="002F0118" w:rsidRDefault="00014249" w:rsidP="0098675A">
      <w:pPr>
        <w:keepNext/>
        <w:keepLines/>
        <w:jc w:val="both"/>
        <w:rPr>
          <w:rFonts w:ascii="Tahoma" w:hAnsi="Tahoma" w:cs="Tahoma"/>
          <w:sz w:val="19"/>
          <w:szCs w:val="19"/>
        </w:rPr>
      </w:pPr>
      <w:r w:rsidRPr="002F0118">
        <w:rPr>
          <w:rFonts w:ascii="Tahoma" w:hAnsi="Tahoma" w:cs="Tahoma"/>
          <w:sz w:val="19"/>
          <w:szCs w:val="19"/>
        </w:rPr>
        <w:t>Naročnik bo iz posameznega postopka javnega naročanja izključil gospodarski subjekt:</w:t>
      </w:r>
    </w:p>
    <w:p w14:paraId="490FC1C0" w14:textId="77777777" w:rsidR="00014249" w:rsidRPr="007124F0" w:rsidRDefault="00014249" w:rsidP="0098675A">
      <w:pPr>
        <w:keepNext/>
        <w:keepLines/>
        <w:jc w:val="both"/>
        <w:rPr>
          <w:rFonts w:ascii="Tahoma" w:hAnsi="Tahoma" w:cs="Tahoma"/>
          <w:sz w:val="8"/>
        </w:rPr>
      </w:pPr>
    </w:p>
    <w:p w14:paraId="7C88BDA2" w14:textId="77777777" w:rsidR="00014249" w:rsidRPr="007124F0" w:rsidRDefault="00014249" w:rsidP="0098675A">
      <w:pPr>
        <w:keepNext/>
        <w:keepLines/>
        <w:ind w:left="284" w:hanging="284"/>
        <w:jc w:val="both"/>
        <w:rPr>
          <w:rFonts w:ascii="Tahoma" w:hAnsi="Tahoma" w:cs="Tahoma"/>
        </w:rPr>
      </w:pPr>
      <w:r w:rsidRPr="007124F0">
        <w:rPr>
          <w:rFonts w:ascii="Tahoma" w:hAnsi="Tahoma" w:cs="Tahoma"/>
          <w:b/>
        </w:rPr>
        <w:t>D.1: Točka a) četrtega odstavka 75. člena ZJN-3</w:t>
      </w:r>
    </w:p>
    <w:p w14:paraId="24DFFCB8" w14:textId="77777777" w:rsidR="00014249" w:rsidRPr="002F0118" w:rsidRDefault="00014249" w:rsidP="0098675A">
      <w:pPr>
        <w:keepNext/>
        <w:keepLines/>
        <w:numPr>
          <w:ilvl w:val="0"/>
          <w:numId w:val="21"/>
        </w:numPr>
        <w:ind w:left="284" w:hanging="284"/>
        <w:jc w:val="both"/>
        <w:rPr>
          <w:rFonts w:ascii="Tahoma" w:hAnsi="Tahoma" w:cs="Tahoma"/>
          <w:sz w:val="19"/>
          <w:szCs w:val="19"/>
        </w:rPr>
      </w:pPr>
      <w:r w:rsidRPr="002F0118">
        <w:rPr>
          <w:rFonts w:ascii="Tahoma" w:hAnsi="Tahoma" w:cs="Tahoma"/>
          <w:sz w:val="19"/>
          <w:szCs w:val="19"/>
        </w:rPr>
        <w:t>če je ta na dan, ko poteče rok za oddajo ponudb, izločen iz postopkov oddaje javnih naročil zaradi uvrstitve v evidenco gospodarskih subjektov z izrečenimi stranskimi sankcijami izločitve iz postopkov javnega naročanja;</w:t>
      </w:r>
    </w:p>
    <w:p w14:paraId="3FEEE4E7" w14:textId="77777777" w:rsidR="00014249" w:rsidRPr="007124F0" w:rsidRDefault="00014249" w:rsidP="0098675A">
      <w:pPr>
        <w:keepNext/>
        <w:keepLines/>
        <w:jc w:val="both"/>
        <w:rPr>
          <w:rFonts w:ascii="Tahoma" w:hAnsi="Tahoma" w:cs="Tahoma"/>
          <w:b/>
          <w:sz w:val="8"/>
        </w:rPr>
      </w:pPr>
    </w:p>
    <w:p w14:paraId="4AD04563" w14:textId="77777777" w:rsidR="00014249" w:rsidRPr="007124F0" w:rsidRDefault="00014249" w:rsidP="0098675A">
      <w:pPr>
        <w:keepNext/>
        <w:keepLines/>
        <w:jc w:val="both"/>
        <w:rPr>
          <w:rFonts w:ascii="Tahoma" w:hAnsi="Tahoma" w:cs="Tahoma"/>
        </w:rPr>
      </w:pPr>
      <w:r w:rsidRPr="007124F0">
        <w:rPr>
          <w:rFonts w:ascii="Tahoma" w:hAnsi="Tahoma" w:cs="Tahoma"/>
          <w:b/>
        </w:rPr>
        <w:t>D.2: Točka b) četrtega odstavka 75. člena ZJN-3</w:t>
      </w:r>
    </w:p>
    <w:p w14:paraId="3302CE24" w14:textId="77777777" w:rsidR="00014249" w:rsidRPr="002F0118" w:rsidRDefault="00014249" w:rsidP="0098675A">
      <w:pPr>
        <w:keepNext/>
        <w:keepLines/>
        <w:numPr>
          <w:ilvl w:val="0"/>
          <w:numId w:val="21"/>
        </w:numPr>
        <w:ind w:left="284" w:hanging="284"/>
        <w:jc w:val="both"/>
        <w:rPr>
          <w:rFonts w:ascii="Tahoma" w:hAnsi="Tahoma" w:cs="Tahoma"/>
          <w:sz w:val="19"/>
          <w:szCs w:val="19"/>
        </w:rPr>
      </w:pPr>
      <w:r w:rsidRPr="002F0118">
        <w:rPr>
          <w:rFonts w:ascii="Tahoma" w:hAnsi="Tahoma" w:cs="Tahoma"/>
          <w:sz w:val="19"/>
          <w:szCs w:val="19"/>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AB197E" w14:textId="77777777" w:rsidR="00014249" w:rsidRPr="007124F0" w:rsidRDefault="00014249" w:rsidP="0098675A">
      <w:pPr>
        <w:keepNext/>
        <w:keepLines/>
        <w:jc w:val="both"/>
        <w:rPr>
          <w:rFonts w:ascii="Tahoma" w:hAnsi="Tahoma" w:cs="Tahoma"/>
          <w:b/>
          <w:sz w:val="8"/>
        </w:rPr>
      </w:pPr>
    </w:p>
    <w:p w14:paraId="77FDA527" w14:textId="77777777" w:rsidR="00014249" w:rsidRPr="007124F0" w:rsidRDefault="00014249" w:rsidP="0098675A">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58B5B3B7" w14:textId="77777777" w:rsidR="00014249" w:rsidRPr="00D13ED3" w:rsidRDefault="00014249" w:rsidP="0098675A">
      <w:pPr>
        <w:keepNext/>
        <w:keepLines/>
        <w:numPr>
          <w:ilvl w:val="0"/>
          <w:numId w:val="21"/>
        </w:numPr>
        <w:ind w:left="284" w:hanging="284"/>
        <w:jc w:val="both"/>
        <w:rPr>
          <w:rFonts w:ascii="Tahoma" w:hAnsi="Tahoma" w:cs="Tahoma"/>
          <w:sz w:val="19"/>
          <w:szCs w:val="19"/>
        </w:rPr>
      </w:pPr>
      <w:r w:rsidRPr="00D13ED3">
        <w:rPr>
          <w:rFonts w:ascii="Tahoma" w:hAnsi="Tahoma" w:cs="Tahoma"/>
          <w:sz w:val="19"/>
          <w:szCs w:val="19"/>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DBC58B5" w14:textId="77777777" w:rsidR="00014249" w:rsidRPr="007124F0" w:rsidRDefault="00014249" w:rsidP="0098675A">
      <w:pPr>
        <w:keepNext/>
        <w:keepLines/>
        <w:ind w:right="-2"/>
        <w:jc w:val="both"/>
        <w:rPr>
          <w:rFonts w:ascii="Tahoma" w:hAnsi="Tahoma" w:cs="Tahoma"/>
          <w:b/>
          <w:smallCaps/>
        </w:rPr>
      </w:pPr>
    </w:p>
    <w:p w14:paraId="4DA400CE" w14:textId="77777777" w:rsidR="00014249" w:rsidRPr="007124F0" w:rsidRDefault="00014249" w:rsidP="0098675A">
      <w:pPr>
        <w:keepNext/>
        <w:keepLines/>
        <w:ind w:right="-2"/>
        <w:jc w:val="both"/>
        <w:rPr>
          <w:rFonts w:ascii="Tahoma" w:hAnsi="Tahoma" w:cs="Tahoma"/>
          <w:b/>
          <w:smallCaps/>
        </w:rPr>
      </w:pPr>
      <w:r w:rsidRPr="007124F0">
        <w:rPr>
          <w:rFonts w:ascii="Tahoma" w:hAnsi="Tahoma" w:cs="Tahoma"/>
          <w:b/>
          <w:smallCaps/>
        </w:rPr>
        <w:t>Dokazila (velja za vse pogoje zgoraj):</w:t>
      </w:r>
    </w:p>
    <w:p w14:paraId="27BFABA4" w14:textId="77777777" w:rsidR="00014249" w:rsidRPr="007124F0" w:rsidRDefault="00014249" w:rsidP="0098675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7F286D05" w14:textId="77777777" w:rsidR="00014249" w:rsidRPr="007124F0" w:rsidRDefault="00014249" w:rsidP="0098675A">
      <w:pPr>
        <w:keepNext/>
        <w:keepLines/>
        <w:jc w:val="both"/>
        <w:rPr>
          <w:rFonts w:ascii="Tahoma" w:hAnsi="Tahoma" w:cs="Tahoma"/>
          <w:b/>
          <w:bCs/>
          <w:sz w:val="16"/>
        </w:rPr>
      </w:pPr>
    </w:p>
    <w:p w14:paraId="4CEB4CBB" w14:textId="77777777" w:rsidR="00014249" w:rsidRPr="007124F0" w:rsidRDefault="00014249" w:rsidP="0098675A">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333E0B48" w14:textId="77777777" w:rsidR="00F24125" w:rsidRPr="007124F0" w:rsidRDefault="00F24125" w:rsidP="0098675A">
      <w:pPr>
        <w:keepNext/>
        <w:keepLines/>
        <w:jc w:val="both"/>
        <w:rPr>
          <w:rFonts w:ascii="Tahoma" w:hAnsi="Tahoma" w:cs="Tahoma"/>
          <w:szCs w:val="22"/>
        </w:rPr>
      </w:pPr>
    </w:p>
    <w:p w14:paraId="4E2EDD4A" w14:textId="77777777" w:rsidR="00F24125" w:rsidRPr="001126E4" w:rsidRDefault="00F24125" w:rsidP="0098675A">
      <w:pPr>
        <w:keepNext/>
        <w:keepLines/>
        <w:jc w:val="both"/>
        <w:rPr>
          <w:rFonts w:ascii="Tahoma" w:eastAsia="Tahoma" w:hAnsi="Tahoma" w:cs="Tahoma"/>
          <w:b/>
        </w:rPr>
      </w:pPr>
      <w:r w:rsidRPr="001126E4">
        <w:rPr>
          <w:rFonts w:ascii="Tahoma" w:eastAsia="Tahoma" w:hAnsi="Tahoma" w:cs="Tahoma"/>
          <w:b/>
        </w:rPr>
        <w:t>Opomba za tuje gospodarske subjekte:</w:t>
      </w:r>
    </w:p>
    <w:p w14:paraId="76EC3719" w14:textId="77777777" w:rsidR="00F24125" w:rsidRPr="006974AB" w:rsidRDefault="00F24125" w:rsidP="0098675A">
      <w:pPr>
        <w:keepNext/>
        <w:keepLines/>
        <w:jc w:val="both"/>
        <w:rPr>
          <w:rFonts w:ascii="Tahoma" w:hAnsi="Tahoma" w:cs="Tahoma"/>
        </w:rPr>
      </w:pPr>
      <w:r w:rsidRPr="006974AB">
        <w:rPr>
          <w:rFonts w:ascii="Tahoma" w:hAnsi="Tahoma" w:cs="Tahoma"/>
        </w:rPr>
        <w:t>Gospodarski subjekt s sedežem izven Republike Slovenije, bo moral potrdila/dokazila svojega (nacionalnega) pristojnega organa predložiti sam.</w:t>
      </w:r>
    </w:p>
    <w:p w14:paraId="5F0AA467" w14:textId="77777777" w:rsidR="00F24125" w:rsidRPr="006974AB" w:rsidRDefault="00F24125" w:rsidP="0098675A">
      <w:pPr>
        <w:keepNext/>
        <w:keepLines/>
        <w:jc w:val="both"/>
        <w:rPr>
          <w:rFonts w:ascii="Tahoma" w:eastAsia="Calibri" w:hAnsi="Tahoma" w:cs="Tahoma"/>
          <w:szCs w:val="22"/>
          <w:lang w:eastAsia="en-US"/>
        </w:rPr>
      </w:pPr>
    </w:p>
    <w:p w14:paraId="3651FA08" w14:textId="77777777" w:rsidR="00F24125" w:rsidRPr="006974AB" w:rsidRDefault="00F24125" w:rsidP="0098675A">
      <w:pPr>
        <w:keepNext/>
        <w:keepLines/>
        <w:jc w:val="both"/>
        <w:rPr>
          <w:rFonts w:ascii="Tahoma" w:eastAsia="Calibri" w:hAnsi="Tahoma" w:cs="Tahoma"/>
          <w:szCs w:val="22"/>
          <w:lang w:eastAsia="en-US"/>
        </w:rPr>
      </w:pPr>
      <w:r w:rsidRPr="006974AB">
        <w:rPr>
          <w:rFonts w:ascii="Tahoma" w:eastAsia="Calibri" w:hAnsi="Tahoma" w:cs="Tahoma"/>
          <w:szCs w:val="22"/>
          <w:u w:val="single"/>
          <w:lang w:eastAsia="en-US"/>
        </w:rPr>
        <w:t>Če država članica ali tretja država dokumentov in potrdil iz prejšnjega odstavka ne izdaja ali če ti ne zajemajo vseh primerov</w:t>
      </w:r>
      <w:r w:rsidRPr="006974AB">
        <w:rPr>
          <w:rFonts w:ascii="Tahoma" w:eastAsia="Calibri" w:hAnsi="Tahoma" w:cs="Tahoma"/>
          <w:szCs w:val="22"/>
          <w:lang w:eastAsia="en-US"/>
        </w:rPr>
        <w:t xml:space="preserve"> iz 1. in 2. odstavka, ter b) točke 4. odstavka 75. člena ZJN-3, </w:t>
      </w:r>
      <w:r w:rsidRPr="006974AB">
        <w:rPr>
          <w:rFonts w:ascii="Tahoma" w:eastAsia="Calibri" w:hAnsi="Tahoma" w:cs="Tahoma"/>
          <w:szCs w:val="22"/>
          <w:u w:val="single"/>
          <w:lang w:eastAsia="en-US"/>
        </w:rPr>
        <w:t>jih je mogoče nadomestiti z zapriseženo izjavo</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če ta v državi članici ali tretji državi ni predvidena</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pa z izjavo določene osebe, dano pred pristojnim sodnim ali upravnim organom, notarjem ali pred pristojno poklicno ali trgovinsko organizacijo v matični državi te osebe ali v državi, v kateri ima sedež gospodarski subjekt</w:t>
      </w:r>
      <w:r w:rsidRPr="006974AB">
        <w:rPr>
          <w:rFonts w:ascii="Tahoma" w:eastAsia="Calibri" w:hAnsi="Tahoma" w:cs="Tahoma"/>
          <w:szCs w:val="22"/>
          <w:lang w:eastAsia="en-US"/>
        </w:rPr>
        <w:t>.</w:t>
      </w:r>
    </w:p>
    <w:p w14:paraId="4DDFD9BF" w14:textId="77777777" w:rsidR="00F24125" w:rsidRPr="007124F0" w:rsidRDefault="00F24125" w:rsidP="0098675A">
      <w:pPr>
        <w:keepNext/>
        <w:keepLines/>
        <w:jc w:val="both"/>
        <w:rPr>
          <w:rFonts w:ascii="Tahoma" w:hAnsi="Tahoma" w:cs="Tahoma"/>
          <w:szCs w:val="22"/>
        </w:rPr>
      </w:pPr>
    </w:p>
    <w:p w14:paraId="7CB11635" w14:textId="77777777" w:rsidR="00014249" w:rsidRPr="007124F0" w:rsidRDefault="00014249" w:rsidP="0098675A">
      <w:pPr>
        <w:keepNext/>
        <w:keepLines/>
        <w:numPr>
          <w:ilvl w:val="0"/>
          <w:numId w:val="15"/>
        </w:numPr>
        <w:ind w:left="284" w:hanging="284"/>
        <w:jc w:val="both"/>
        <w:rPr>
          <w:rFonts w:ascii="Tahoma" w:hAnsi="Tahoma" w:cs="Tahoma"/>
          <w:b/>
          <w:bCs/>
        </w:rPr>
      </w:pPr>
      <w:r w:rsidRPr="007124F0">
        <w:rPr>
          <w:rFonts w:ascii="Tahoma" w:hAnsi="Tahoma" w:cs="Tahoma"/>
          <w:b/>
          <w:bCs/>
        </w:rPr>
        <w:t>EMŠO:</w:t>
      </w:r>
    </w:p>
    <w:p w14:paraId="30ADD921" w14:textId="77777777" w:rsidR="00014249" w:rsidRPr="007124F0" w:rsidRDefault="00014249" w:rsidP="0098675A">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186F93CB" w14:textId="77777777" w:rsidR="00014249" w:rsidRPr="007124F0" w:rsidRDefault="00014249" w:rsidP="0098675A">
      <w:pPr>
        <w:keepNext/>
        <w:keepLines/>
        <w:numPr>
          <w:ilvl w:val="0"/>
          <w:numId w:val="16"/>
        </w:numPr>
        <w:ind w:left="567"/>
        <w:jc w:val="both"/>
        <w:rPr>
          <w:rFonts w:ascii="Tahoma" w:hAnsi="Tahoma" w:cs="Tahoma"/>
          <w:bCs/>
        </w:rPr>
      </w:pPr>
      <w:r w:rsidRPr="007124F0">
        <w:rPr>
          <w:rFonts w:ascii="Tahoma" w:hAnsi="Tahoma" w:cs="Tahoma"/>
          <w:bCs/>
        </w:rPr>
        <w:t xml:space="preserve">v Prilogo 1 (ponudnik/partner), Prilogo 5 (podizvajalci), Prilogo 6 (subjektov, katerih zmogljivost uporablja ponudnik) </w:t>
      </w:r>
      <w:r w:rsidRPr="007124F0">
        <w:rPr>
          <w:rFonts w:ascii="Tahoma" w:hAnsi="Tahoma" w:cs="Tahoma"/>
          <w:bCs/>
          <w:u w:val="single"/>
        </w:rPr>
        <w:t>ali</w:t>
      </w:r>
    </w:p>
    <w:p w14:paraId="0B858D32" w14:textId="77777777" w:rsidR="00B479E8" w:rsidRPr="007124F0" w:rsidRDefault="00B479E8" w:rsidP="0098675A">
      <w:pPr>
        <w:keepNext/>
        <w:keepLines/>
        <w:numPr>
          <w:ilvl w:val="0"/>
          <w:numId w:val="16"/>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1D865E5B" w14:textId="77777777" w:rsidR="00014249" w:rsidRPr="007124F0" w:rsidRDefault="00014249" w:rsidP="0098675A">
      <w:pPr>
        <w:keepNext/>
        <w:keepLines/>
        <w:numPr>
          <w:ilvl w:val="0"/>
          <w:numId w:val="16"/>
        </w:numPr>
        <w:ind w:left="567"/>
        <w:jc w:val="both"/>
        <w:rPr>
          <w:rFonts w:ascii="Tahoma" w:hAnsi="Tahoma" w:cs="Tahoma"/>
          <w:bCs/>
        </w:rPr>
      </w:pPr>
      <w:r w:rsidRPr="007124F0">
        <w:rPr>
          <w:rFonts w:ascii="Tahoma" w:hAnsi="Tahoma" w:cs="Tahoma"/>
          <w:bCs/>
        </w:rPr>
        <w:t>na lastnem obrazcu.</w:t>
      </w:r>
    </w:p>
    <w:p w14:paraId="46DE7C76" w14:textId="77777777" w:rsidR="00014249" w:rsidRPr="007124F0" w:rsidRDefault="00014249" w:rsidP="0098675A">
      <w:pPr>
        <w:keepNext/>
        <w:keepLines/>
        <w:jc w:val="both"/>
        <w:rPr>
          <w:rFonts w:ascii="Tahoma" w:hAnsi="Tahoma" w:cs="Tahoma"/>
          <w:bCs/>
        </w:rPr>
      </w:pPr>
    </w:p>
    <w:p w14:paraId="60598592" w14:textId="77777777" w:rsidR="00014249" w:rsidRPr="007124F0" w:rsidRDefault="00014249" w:rsidP="0098675A">
      <w:pPr>
        <w:keepNext/>
        <w:keepLines/>
        <w:numPr>
          <w:ilvl w:val="0"/>
          <w:numId w:val="15"/>
        </w:numPr>
        <w:ind w:left="284" w:hanging="284"/>
        <w:jc w:val="both"/>
        <w:rPr>
          <w:rFonts w:ascii="Tahoma" w:hAnsi="Tahoma" w:cs="Tahoma"/>
          <w:b/>
          <w:bCs/>
        </w:rPr>
      </w:pPr>
      <w:r w:rsidRPr="007124F0">
        <w:rPr>
          <w:rFonts w:ascii="Tahoma" w:hAnsi="Tahoma" w:cs="Tahoma"/>
          <w:b/>
          <w:bCs/>
        </w:rPr>
        <w:t>POPRAVNI MEHANIZMI:</w:t>
      </w:r>
    </w:p>
    <w:p w14:paraId="65660F8C" w14:textId="77777777" w:rsidR="00014249" w:rsidRPr="007124F0" w:rsidRDefault="00014249" w:rsidP="0098675A">
      <w:pPr>
        <w:keepNext/>
        <w:keepLines/>
        <w:jc w:val="both"/>
        <w:rPr>
          <w:rFonts w:ascii="Tahoma" w:hAnsi="Tahoma" w:cs="Tahoma"/>
          <w:bCs/>
          <w:sz w:val="14"/>
        </w:rPr>
      </w:pPr>
    </w:p>
    <w:p w14:paraId="176F6213" w14:textId="77777777" w:rsidR="00014249" w:rsidRPr="00F221C0" w:rsidRDefault="00014249" w:rsidP="0098675A">
      <w:pPr>
        <w:keepNext/>
        <w:keepLines/>
        <w:jc w:val="both"/>
        <w:rPr>
          <w:rFonts w:ascii="Tahoma" w:hAnsi="Tahoma" w:cs="Tahoma"/>
          <w:b/>
          <w:bCs/>
        </w:rPr>
      </w:pPr>
      <w:r w:rsidRPr="00F221C0">
        <w:rPr>
          <w:rFonts w:ascii="Tahoma" w:hAnsi="Tahoma" w:cs="Tahoma"/>
          <w:b/>
          <w:bCs/>
          <w:u w:val="single"/>
        </w:rPr>
        <w:t>2. odstavek 75. člena ZJN-3:</w:t>
      </w:r>
    </w:p>
    <w:p w14:paraId="2712422E" w14:textId="77777777" w:rsidR="00014249" w:rsidRPr="00F221C0" w:rsidRDefault="00014249" w:rsidP="0098675A">
      <w:pPr>
        <w:keepNext/>
        <w:keepLines/>
        <w:jc w:val="both"/>
        <w:rPr>
          <w:rFonts w:ascii="Tahoma" w:hAnsi="Tahoma" w:cs="Tahoma"/>
          <w:bCs/>
          <w:sz w:val="8"/>
        </w:rPr>
      </w:pPr>
    </w:p>
    <w:p w14:paraId="028198EF" w14:textId="77777777" w:rsidR="00B479E8" w:rsidRPr="00F221C0" w:rsidRDefault="00014249" w:rsidP="0098675A">
      <w:pPr>
        <w:keepNext/>
        <w:keepLines/>
        <w:jc w:val="both"/>
        <w:rPr>
          <w:rFonts w:ascii="Tahoma" w:hAnsi="Tahoma" w:cs="Tahoma"/>
          <w:bCs/>
          <w:sz w:val="19"/>
          <w:szCs w:val="19"/>
        </w:rPr>
      </w:pPr>
      <w:r w:rsidRPr="00F221C0">
        <w:rPr>
          <w:rFonts w:ascii="Tahoma" w:hAnsi="Tahoma" w:cs="Tahoma"/>
          <w:bCs/>
          <w:sz w:val="19"/>
          <w:szCs w:val="19"/>
        </w:rPr>
        <w:t xml:space="preserve">Gospodarskega subjekta </w:t>
      </w:r>
      <w:r w:rsidRPr="00F221C0">
        <w:rPr>
          <w:rFonts w:ascii="Tahoma" w:hAnsi="Tahoma" w:cs="Tahoma"/>
          <w:bCs/>
          <w:sz w:val="19"/>
          <w:szCs w:val="19"/>
          <w:u w:val="single"/>
        </w:rPr>
        <w:t>se ne izloči</w:t>
      </w:r>
      <w:r w:rsidRPr="00F221C0">
        <w:rPr>
          <w:rFonts w:ascii="Tahoma" w:hAnsi="Tahoma" w:cs="Tahoma"/>
          <w:bCs/>
          <w:sz w:val="19"/>
          <w:szCs w:val="19"/>
        </w:rPr>
        <w:t xml:space="preserve">, če gospodarski subjekt </w:t>
      </w:r>
      <w:r w:rsidRPr="00F221C0">
        <w:rPr>
          <w:rFonts w:ascii="Tahoma" w:hAnsi="Tahoma" w:cs="Tahoma"/>
          <w:b/>
          <w:bCs/>
          <w:sz w:val="19"/>
          <w:szCs w:val="19"/>
        </w:rPr>
        <w:t>do roka za oddajo ponudb</w:t>
      </w:r>
      <w:r w:rsidRPr="00F221C0">
        <w:rPr>
          <w:rFonts w:ascii="Tahoma" w:hAnsi="Tahoma" w:cs="Tahoma"/>
          <w:bCs/>
          <w:sz w:val="19"/>
          <w:szCs w:val="19"/>
        </w:rPr>
        <w:t xml:space="preserve"> </w:t>
      </w:r>
      <w:r w:rsidRPr="00F221C0">
        <w:rPr>
          <w:rFonts w:ascii="Tahoma" w:hAnsi="Tahoma" w:cs="Tahoma"/>
          <w:b/>
          <w:bCs/>
          <w:sz w:val="19"/>
          <w:szCs w:val="19"/>
        </w:rPr>
        <w:t>poravna</w:t>
      </w:r>
      <w:r w:rsidRPr="00F221C0">
        <w:rPr>
          <w:rFonts w:ascii="Tahoma" w:hAnsi="Tahoma" w:cs="Tahoma"/>
          <w:bCs/>
          <w:sz w:val="19"/>
          <w:szCs w:val="19"/>
        </w:rPr>
        <w:t xml:space="preserve"> neplačane </w:t>
      </w:r>
    </w:p>
    <w:p w14:paraId="40D4C178" w14:textId="77777777" w:rsidR="00014249" w:rsidRPr="00813B9C" w:rsidRDefault="00014249" w:rsidP="0098675A">
      <w:pPr>
        <w:keepNext/>
        <w:keepLines/>
        <w:jc w:val="both"/>
        <w:rPr>
          <w:rFonts w:ascii="Tahoma" w:hAnsi="Tahoma" w:cs="Tahoma"/>
          <w:bCs/>
          <w:sz w:val="19"/>
          <w:szCs w:val="19"/>
        </w:rPr>
      </w:pPr>
      <w:r w:rsidRPr="00F221C0">
        <w:rPr>
          <w:rFonts w:ascii="Tahoma" w:hAnsi="Tahoma" w:cs="Tahoma"/>
          <w:bCs/>
          <w:sz w:val="19"/>
          <w:szCs w:val="19"/>
        </w:rPr>
        <w:lastRenderedPageBreak/>
        <w:t>zapadle obveznosti, ki znašajo 50 eurov ali več in predloži vse obračune davčnih odtegljajev za dohodke iz delovnega razmerja za obdobje zadnjih pet let do roka za oddajo prijave ali ponudbe.</w:t>
      </w:r>
    </w:p>
    <w:p w14:paraId="3D0EFEB9" w14:textId="77777777" w:rsidR="00014249" w:rsidRPr="007124F0" w:rsidRDefault="00014249" w:rsidP="0098675A">
      <w:pPr>
        <w:keepNext/>
        <w:keepLines/>
        <w:jc w:val="both"/>
        <w:rPr>
          <w:rFonts w:ascii="Tahoma" w:hAnsi="Tahoma" w:cs="Tahoma"/>
          <w:bCs/>
        </w:rPr>
      </w:pPr>
    </w:p>
    <w:p w14:paraId="034EDFCB" w14:textId="77777777" w:rsidR="00014249" w:rsidRPr="007124F0" w:rsidRDefault="00014249" w:rsidP="0098675A">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03EC2765" w14:textId="77777777" w:rsidR="00014249" w:rsidRPr="007124F0" w:rsidRDefault="00014249" w:rsidP="0098675A">
      <w:pPr>
        <w:keepNext/>
        <w:keepLines/>
        <w:jc w:val="both"/>
        <w:rPr>
          <w:rFonts w:ascii="Tahoma" w:hAnsi="Tahoma" w:cs="Tahoma"/>
          <w:bCs/>
          <w:sz w:val="8"/>
        </w:rPr>
      </w:pPr>
    </w:p>
    <w:p w14:paraId="15B00D76" w14:textId="77777777" w:rsidR="00014249" w:rsidRPr="00813B9C" w:rsidRDefault="00014249" w:rsidP="0098675A">
      <w:pPr>
        <w:keepNext/>
        <w:keepLines/>
        <w:jc w:val="both"/>
        <w:rPr>
          <w:rFonts w:ascii="Tahoma" w:hAnsi="Tahoma" w:cs="Tahoma"/>
          <w:bCs/>
          <w:sz w:val="19"/>
          <w:szCs w:val="19"/>
        </w:rPr>
      </w:pPr>
      <w:r w:rsidRPr="00813B9C">
        <w:rPr>
          <w:rFonts w:ascii="Tahoma" w:hAnsi="Tahoma" w:cs="Tahoma"/>
          <w:bCs/>
          <w:sz w:val="19"/>
          <w:szCs w:val="19"/>
        </w:rPr>
        <w:t xml:space="preserve">Gospodarski subjekt, ki je v enem od položajev iz prvega, b) točke četrtega ali šestega odstavka 75. člena ZJN-3, lahko </w:t>
      </w:r>
      <w:r w:rsidRPr="00813B9C">
        <w:rPr>
          <w:rFonts w:ascii="Tahoma" w:hAnsi="Tahoma" w:cs="Tahoma"/>
          <w:b/>
          <w:bCs/>
          <w:sz w:val="19"/>
          <w:szCs w:val="19"/>
        </w:rPr>
        <w:t>najkasneje do roka za oddajo ponudb</w:t>
      </w:r>
      <w:r w:rsidRPr="00813B9C">
        <w:rPr>
          <w:rFonts w:ascii="Tahoma" w:hAnsi="Tahoma" w:cs="Tahoma"/>
          <w:bCs/>
          <w:sz w:val="19"/>
          <w:szCs w:val="19"/>
        </w:rPr>
        <w:t xml:space="preserve"> naročniku </w:t>
      </w:r>
      <w:r w:rsidRPr="00813B9C">
        <w:rPr>
          <w:rFonts w:ascii="Tahoma" w:hAnsi="Tahoma" w:cs="Tahoma"/>
          <w:bCs/>
          <w:sz w:val="19"/>
          <w:szCs w:val="19"/>
          <w:u w:val="single"/>
        </w:rPr>
        <w:t>predloži dokaze</w:t>
      </w:r>
      <w:r w:rsidRPr="00813B9C">
        <w:rPr>
          <w:rFonts w:ascii="Tahoma" w:hAnsi="Tahoma" w:cs="Tahoma"/>
          <w:bCs/>
          <w:sz w:val="19"/>
          <w:szCs w:val="19"/>
        </w:rPr>
        <w:t xml:space="preserve">, </w:t>
      </w:r>
      <w:r w:rsidRPr="00813B9C">
        <w:rPr>
          <w:rFonts w:ascii="Tahoma" w:hAnsi="Tahoma" w:cs="Tahoma"/>
          <w:bCs/>
          <w:sz w:val="19"/>
          <w:szCs w:val="19"/>
          <w:u w:val="single"/>
        </w:rPr>
        <w:t>da je sprejel zadostne ukrepe</w:t>
      </w:r>
      <w:r w:rsidRPr="00813B9C">
        <w:rPr>
          <w:rFonts w:ascii="Tahoma" w:hAnsi="Tahoma" w:cs="Tahoma"/>
          <w:bCs/>
          <w:sz w:val="19"/>
          <w:szCs w:val="19"/>
        </w:rPr>
        <w:t xml:space="preserve">, s katerimi lahko dokaže svojo zanesljivost kljub obstoju razlogov za izključitev. </w:t>
      </w:r>
    </w:p>
    <w:p w14:paraId="1E012214" w14:textId="77777777" w:rsidR="00014249" w:rsidRPr="00813B9C" w:rsidRDefault="00014249" w:rsidP="0098675A">
      <w:pPr>
        <w:keepNext/>
        <w:keepLines/>
        <w:jc w:val="both"/>
        <w:rPr>
          <w:rFonts w:ascii="Tahoma" w:hAnsi="Tahoma" w:cs="Tahoma"/>
          <w:bCs/>
          <w:sz w:val="19"/>
          <w:szCs w:val="19"/>
        </w:rPr>
      </w:pPr>
    </w:p>
    <w:p w14:paraId="2C852907" w14:textId="77777777" w:rsidR="00014249" w:rsidRPr="00813B9C" w:rsidRDefault="00014249" w:rsidP="0098675A">
      <w:pPr>
        <w:keepNext/>
        <w:keepLines/>
        <w:jc w:val="both"/>
        <w:rPr>
          <w:rFonts w:ascii="Tahoma" w:hAnsi="Tahoma" w:cs="Tahoma"/>
          <w:bCs/>
          <w:sz w:val="19"/>
          <w:szCs w:val="19"/>
        </w:rPr>
      </w:pPr>
      <w:r w:rsidRPr="00813B9C">
        <w:rPr>
          <w:rFonts w:ascii="Tahoma" w:hAnsi="Tahoma" w:cs="Tahoma"/>
          <w:bCs/>
          <w:sz w:val="19"/>
          <w:szCs w:val="19"/>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B83C5E1" w14:textId="77777777" w:rsidR="00014249" w:rsidRPr="00813B9C" w:rsidRDefault="00014249" w:rsidP="0098675A">
      <w:pPr>
        <w:keepNext/>
        <w:keepLines/>
        <w:jc w:val="both"/>
        <w:rPr>
          <w:rFonts w:ascii="Tahoma" w:hAnsi="Tahoma" w:cs="Tahoma"/>
          <w:bCs/>
          <w:sz w:val="19"/>
          <w:szCs w:val="19"/>
        </w:rPr>
      </w:pPr>
    </w:p>
    <w:p w14:paraId="594AF9C7" w14:textId="77777777" w:rsidR="00014249" w:rsidRPr="00813B9C" w:rsidRDefault="00014249" w:rsidP="0098675A">
      <w:pPr>
        <w:keepNext/>
        <w:keepLines/>
        <w:jc w:val="both"/>
        <w:rPr>
          <w:rFonts w:ascii="Tahoma" w:hAnsi="Tahoma" w:cs="Tahoma"/>
          <w:bCs/>
          <w:sz w:val="19"/>
          <w:szCs w:val="19"/>
        </w:rPr>
      </w:pPr>
      <w:r w:rsidRPr="00813B9C">
        <w:rPr>
          <w:rFonts w:ascii="Tahoma" w:hAnsi="Tahoma" w:cs="Tahoma"/>
          <w:bCs/>
          <w:sz w:val="19"/>
          <w:szCs w:val="19"/>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2C5D2FDB" w14:textId="77777777" w:rsidR="00014249" w:rsidRPr="00813B9C" w:rsidRDefault="00014249" w:rsidP="0098675A">
      <w:pPr>
        <w:keepNext/>
        <w:keepLines/>
        <w:jc w:val="both"/>
        <w:rPr>
          <w:rFonts w:ascii="Tahoma" w:hAnsi="Tahoma" w:cs="Tahoma"/>
          <w:bCs/>
          <w:sz w:val="19"/>
          <w:szCs w:val="19"/>
        </w:rPr>
      </w:pPr>
    </w:p>
    <w:p w14:paraId="0E01BD94" w14:textId="77777777" w:rsidR="00014249" w:rsidRPr="00813B9C" w:rsidRDefault="00014249" w:rsidP="0098675A">
      <w:pPr>
        <w:keepNext/>
        <w:keepLines/>
        <w:jc w:val="both"/>
        <w:rPr>
          <w:rFonts w:ascii="Tahoma" w:hAnsi="Tahoma" w:cs="Tahoma"/>
          <w:bCs/>
          <w:sz w:val="19"/>
          <w:szCs w:val="19"/>
        </w:rPr>
      </w:pPr>
      <w:r w:rsidRPr="00813B9C">
        <w:rPr>
          <w:rFonts w:ascii="Tahoma" w:hAnsi="Tahoma" w:cs="Tahoma"/>
          <w:bCs/>
          <w:sz w:val="19"/>
          <w:szCs w:val="19"/>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813B9C">
        <w:rPr>
          <w:rFonts w:ascii="Tahoma" w:hAnsi="Tahoma" w:cs="Tahoma"/>
          <w:bCs/>
          <w:sz w:val="19"/>
          <w:szCs w:val="19"/>
        </w:rPr>
        <w:t>samoočiščenje</w:t>
      </w:r>
      <w:proofErr w:type="spellEnd"/>
      <w:r w:rsidRPr="00813B9C">
        <w:rPr>
          <w:rFonts w:ascii="Tahoma" w:hAnsi="Tahoma" w:cs="Tahoma"/>
          <w:bCs/>
          <w:sz w:val="19"/>
          <w:szCs w:val="19"/>
        </w:rPr>
        <w:t xml:space="preserve"> </w:t>
      </w:r>
      <w:r w:rsidRPr="00813B9C">
        <w:rPr>
          <w:rFonts w:ascii="Tahoma" w:hAnsi="Tahoma" w:cs="Tahoma"/>
          <w:b/>
          <w:bCs/>
          <w:sz w:val="19"/>
          <w:szCs w:val="19"/>
          <w:u w:val="single"/>
        </w:rPr>
        <w:t>ali</w:t>
      </w:r>
      <w:r w:rsidRPr="00813B9C">
        <w:rPr>
          <w:rFonts w:ascii="Tahoma" w:hAnsi="Tahoma" w:cs="Tahoma"/>
          <w:bCs/>
          <w:sz w:val="19"/>
          <w:szCs w:val="19"/>
        </w:rPr>
        <w:t xml:space="preserve"> predloži lastno izjavo z navedbo kršitev in ukrepov za </w:t>
      </w:r>
      <w:proofErr w:type="spellStart"/>
      <w:r w:rsidRPr="00813B9C">
        <w:rPr>
          <w:rFonts w:ascii="Tahoma" w:hAnsi="Tahoma" w:cs="Tahoma"/>
          <w:bCs/>
          <w:sz w:val="19"/>
          <w:szCs w:val="19"/>
        </w:rPr>
        <w:t>samoočiščenje</w:t>
      </w:r>
      <w:proofErr w:type="spellEnd"/>
      <w:r w:rsidRPr="00813B9C">
        <w:rPr>
          <w:rFonts w:ascii="Tahoma" w:hAnsi="Tahoma" w:cs="Tahoma"/>
          <w:bCs/>
          <w:sz w:val="19"/>
          <w:szCs w:val="19"/>
        </w:rPr>
        <w:t>, ter predloži dokaze, da je sprejel zadostne ukrepe, s katerimi lahko dokaže svojo zanesljivost kljub obstoju razlogov za izključitev.</w:t>
      </w:r>
    </w:p>
    <w:p w14:paraId="73D28225" w14:textId="77777777" w:rsidR="00014249" w:rsidRDefault="00014249" w:rsidP="0098675A">
      <w:pPr>
        <w:keepNext/>
        <w:keepLines/>
        <w:jc w:val="both"/>
        <w:rPr>
          <w:rFonts w:ascii="Tahoma" w:hAnsi="Tahoma" w:cs="Tahoma"/>
          <w:bCs/>
        </w:rPr>
      </w:pPr>
    </w:p>
    <w:p w14:paraId="0F5B826F" w14:textId="77777777" w:rsidR="00285904" w:rsidRPr="007124F0" w:rsidRDefault="00285904" w:rsidP="0098675A">
      <w:pPr>
        <w:keepNext/>
        <w:keepLines/>
        <w:jc w:val="both"/>
        <w:rPr>
          <w:rFonts w:ascii="Tahoma" w:hAnsi="Tahoma" w:cs="Tahoma"/>
          <w:bCs/>
        </w:rPr>
      </w:pPr>
    </w:p>
    <w:p w14:paraId="6DD7CC29" w14:textId="77777777" w:rsidR="00FC7EA3" w:rsidRPr="007124F0" w:rsidRDefault="00AB1ABF" w:rsidP="0098675A">
      <w:pPr>
        <w:keepNext/>
        <w:keepLines/>
        <w:numPr>
          <w:ilvl w:val="1"/>
          <w:numId w:val="17"/>
        </w:numPr>
        <w:jc w:val="both"/>
        <w:rPr>
          <w:rFonts w:ascii="Tahoma" w:hAnsi="Tahoma" w:cs="Tahoma"/>
          <w:b/>
          <w:sz w:val="22"/>
        </w:rPr>
      </w:pPr>
      <w:r w:rsidRPr="007124F0">
        <w:rPr>
          <w:rFonts w:ascii="Tahoma" w:hAnsi="Tahoma" w:cs="Tahoma"/>
          <w:b/>
          <w:sz w:val="22"/>
        </w:rPr>
        <w:t>POGOJI ZA SODELOVANJE</w:t>
      </w:r>
    </w:p>
    <w:p w14:paraId="0AC03184" w14:textId="77777777" w:rsidR="00196FBB" w:rsidRPr="007124F0" w:rsidRDefault="00196FBB" w:rsidP="0098675A">
      <w:pPr>
        <w:keepNext/>
        <w:keepLines/>
        <w:jc w:val="both"/>
        <w:rPr>
          <w:rFonts w:ascii="Tahoma" w:hAnsi="Tahoma" w:cs="Tahoma"/>
          <w:sz w:val="18"/>
        </w:rPr>
      </w:pPr>
    </w:p>
    <w:p w14:paraId="0A3848BB" w14:textId="77777777" w:rsidR="00196FBB" w:rsidRPr="007124F0" w:rsidRDefault="00196FBB" w:rsidP="0098675A">
      <w:pPr>
        <w:keepNext/>
        <w:keepLines/>
        <w:numPr>
          <w:ilvl w:val="2"/>
          <w:numId w:val="17"/>
        </w:numPr>
        <w:jc w:val="both"/>
        <w:rPr>
          <w:rFonts w:ascii="Tahoma" w:hAnsi="Tahoma" w:cs="Tahoma"/>
          <w:b/>
          <w:sz w:val="22"/>
        </w:rPr>
      </w:pPr>
      <w:r w:rsidRPr="007124F0">
        <w:rPr>
          <w:rFonts w:ascii="Tahoma" w:hAnsi="Tahoma" w:cs="Tahoma"/>
          <w:b/>
          <w:sz w:val="22"/>
        </w:rPr>
        <w:t>Ustreznost za opravljanje poklicne dejavnosti</w:t>
      </w:r>
    </w:p>
    <w:p w14:paraId="2C4AF51E" w14:textId="77777777" w:rsidR="00196FBB" w:rsidRPr="007124F0" w:rsidRDefault="00196FBB" w:rsidP="0098675A">
      <w:pPr>
        <w:keepNext/>
        <w:keepLines/>
        <w:jc w:val="both"/>
        <w:rPr>
          <w:rFonts w:ascii="Tahoma" w:hAnsi="Tahoma" w:cs="Tahoma"/>
          <w:sz w:val="16"/>
        </w:rPr>
      </w:pPr>
    </w:p>
    <w:p w14:paraId="52AA48CE" w14:textId="77777777" w:rsidR="008C2C7B" w:rsidRPr="007124F0" w:rsidRDefault="008C2C7B" w:rsidP="0098675A">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9B7D68F" w14:textId="77777777" w:rsidR="008C2C7B" w:rsidRPr="007124F0" w:rsidRDefault="008C2C7B" w:rsidP="0098675A">
      <w:pPr>
        <w:keepNext/>
        <w:keepLines/>
        <w:jc w:val="both"/>
        <w:rPr>
          <w:rFonts w:ascii="Tahoma" w:hAnsi="Tahoma" w:cs="Tahoma"/>
          <w:sz w:val="12"/>
        </w:rPr>
      </w:pPr>
    </w:p>
    <w:p w14:paraId="4CAF0FFA" w14:textId="77777777" w:rsidR="008C2C7B" w:rsidRPr="007124F0" w:rsidRDefault="008C2C7B" w:rsidP="0098675A">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304D677" w14:textId="77777777" w:rsidR="008C2C7B" w:rsidRPr="007124F0" w:rsidRDefault="008C2C7B" w:rsidP="0098675A">
      <w:pPr>
        <w:keepNext/>
        <w:keepLines/>
        <w:ind w:right="-2"/>
        <w:jc w:val="both"/>
        <w:rPr>
          <w:rFonts w:ascii="Tahoma" w:eastAsia="Calibri" w:hAnsi="Tahoma" w:cs="Tahoma"/>
          <w:bCs/>
          <w:sz w:val="12"/>
        </w:rPr>
      </w:pPr>
    </w:p>
    <w:p w14:paraId="1BA47B9C" w14:textId="77777777" w:rsidR="008C2C7B" w:rsidRPr="007124F0" w:rsidRDefault="008C2C7B" w:rsidP="0098675A">
      <w:pPr>
        <w:keepNext/>
        <w:keepLines/>
        <w:ind w:right="-2"/>
        <w:jc w:val="both"/>
        <w:rPr>
          <w:rFonts w:ascii="Tahoma" w:hAnsi="Tahoma" w:cs="Tahoma"/>
          <w:b/>
          <w:smallCaps/>
        </w:rPr>
      </w:pPr>
      <w:r w:rsidRPr="007124F0">
        <w:rPr>
          <w:rFonts w:ascii="Tahoma" w:hAnsi="Tahoma" w:cs="Tahoma"/>
          <w:b/>
          <w:smallCaps/>
        </w:rPr>
        <w:t>Dokazilo:</w:t>
      </w:r>
    </w:p>
    <w:p w14:paraId="1026C433" w14:textId="77777777" w:rsidR="008C2C7B" w:rsidRPr="007124F0" w:rsidRDefault="008C2C7B" w:rsidP="0098675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3A4198AB" w14:textId="77777777" w:rsidR="008C2C7B" w:rsidRPr="007124F0" w:rsidRDefault="008C2C7B" w:rsidP="0098675A">
      <w:pPr>
        <w:keepNext/>
        <w:keepLines/>
        <w:jc w:val="both"/>
        <w:rPr>
          <w:rFonts w:ascii="Tahoma" w:hAnsi="Tahoma" w:cs="Tahoma"/>
          <w:sz w:val="16"/>
        </w:rPr>
      </w:pPr>
    </w:p>
    <w:p w14:paraId="018A9E2F" w14:textId="77777777" w:rsidR="008C2C7B" w:rsidRPr="007124F0" w:rsidRDefault="008C2C7B" w:rsidP="0098675A">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3DE31E2E" w14:textId="77777777" w:rsidR="008C2C7B" w:rsidRPr="007124F0" w:rsidRDefault="008C2C7B" w:rsidP="0098675A">
      <w:pPr>
        <w:keepNext/>
        <w:keepLines/>
        <w:jc w:val="both"/>
        <w:rPr>
          <w:rFonts w:ascii="Tahoma" w:hAnsi="Tahoma" w:cs="Tahoma"/>
          <w:sz w:val="12"/>
        </w:rPr>
      </w:pPr>
    </w:p>
    <w:p w14:paraId="4D09B1E3" w14:textId="77777777" w:rsidR="008C2C7B" w:rsidRPr="007124F0" w:rsidRDefault="008C2C7B" w:rsidP="0098675A">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07FA3B58" w14:textId="77777777" w:rsidR="005F0B8A" w:rsidRPr="007124F0" w:rsidRDefault="005F0B8A" w:rsidP="0098675A">
      <w:pPr>
        <w:keepNext/>
        <w:keepLines/>
        <w:jc w:val="both"/>
        <w:rPr>
          <w:rFonts w:ascii="Tahoma" w:hAnsi="Tahoma" w:cs="Tahoma"/>
          <w:bCs/>
        </w:rPr>
      </w:pPr>
    </w:p>
    <w:p w14:paraId="25C34555" w14:textId="77777777" w:rsidR="00CE495B" w:rsidRPr="007124F0" w:rsidRDefault="00CE495B" w:rsidP="0098675A">
      <w:pPr>
        <w:keepNext/>
        <w:keepLines/>
        <w:numPr>
          <w:ilvl w:val="2"/>
          <w:numId w:val="17"/>
        </w:numPr>
        <w:jc w:val="both"/>
        <w:rPr>
          <w:rFonts w:ascii="Tahoma" w:hAnsi="Tahoma" w:cs="Tahoma"/>
          <w:b/>
          <w:sz w:val="22"/>
        </w:rPr>
      </w:pPr>
      <w:r w:rsidRPr="007124F0">
        <w:rPr>
          <w:rFonts w:ascii="Tahoma" w:hAnsi="Tahoma" w:cs="Tahoma"/>
          <w:b/>
          <w:sz w:val="22"/>
        </w:rPr>
        <w:t>Ekonomski in finančni položaj</w:t>
      </w:r>
    </w:p>
    <w:p w14:paraId="4F47A7B8" w14:textId="77777777" w:rsidR="00CE495B" w:rsidRPr="007124F0" w:rsidRDefault="00CE495B" w:rsidP="0098675A">
      <w:pPr>
        <w:keepNext/>
        <w:keepLines/>
        <w:jc w:val="both"/>
        <w:rPr>
          <w:rFonts w:ascii="Tahoma" w:hAnsi="Tahoma" w:cs="Tahoma"/>
          <w:bCs/>
          <w:sz w:val="18"/>
        </w:rPr>
      </w:pPr>
    </w:p>
    <w:p w14:paraId="0AFA0F85" w14:textId="7DA8CD74" w:rsidR="00CE495B" w:rsidRPr="007124F0" w:rsidRDefault="00813B9C" w:rsidP="0098675A">
      <w:pPr>
        <w:keepNext/>
        <w:keepLines/>
        <w:jc w:val="both"/>
        <w:rPr>
          <w:rFonts w:ascii="Tahoma" w:hAnsi="Tahoma" w:cs="Tahoma"/>
        </w:rPr>
      </w:pPr>
      <w:r>
        <w:rPr>
          <w:rFonts w:ascii="Tahoma" w:hAnsi="Tahoma" w:cs="Tahoma"/>
        </w:rPr>
        <w:t>Ponudnik</w:t>
      </w:r>
      <w:r w:rsidR="00CE495B" w:rsidRPr="007124F0">
        <w:rPr>
          <w:rFonts w:ascii="Tahoma" w:hAnsi="Tahoma" w:cs="Tahoma"/>
        </w:rPr>
        <w:t xml:space="preserve"> mora biti ekonomsko in finančno sposoben izvesti predmet javnega naročila. </w:t>
      </w:r>
    </w:p>
    <w:p w14:paraId="36321458" w14:textId="77777777" w:rsidR="00CE495B" w:rsidRPr="007124F0" w:rsidRDefault="00CE495B" w:rsidP="0098675A">
      <w:pPr>
        <w:keepNext/>
        <w:keepLines/>
        <w:jc w:val="both"/>
        <w:rPr>
          <w:rFonts w:ascii="Tahoma" w:hAnsi="Tahoma" w:cs="Tahoma"/>
          <w:sz w:val="16"/>
        </w:rPr>
      </w:pPr>
    </w:p>
    <w:p w14:paraId="3A434232" w14:textId="77777777" w:rsidR="00CE495B" w:rsidRPr="007124F0" w:rsidRDefault="00CE495B" w:rsidP="0098675A">
      <w:pPr>
        <w:keepNext/>
        <w:keepLines/>
        <w:jc w:val="both"/>
        <w:rPr>
          <w:rFonts w:ascii="Tahoma" w:hAnsi="Tahoma" w:cs="Tahoma"/>
        </w:rPr>
      </w:pPr>
      <w:r w:rsidRPr="007124F0">
        <w:rPr>
          <w:rFonts w:ascii="Tahoma" w:hAnsi="Tahoma" w:cs="Tahoma"/>
        </w:rPr>
        <w:t>Zgoraj navedeni pogoji veljajo tudi za posamezne člane skupine ponudnikov v okviru skupne ponudbe in za vse v ponudbi navedene podizvajalce.</w:t>
      </w:r>
    </w:p>
    <w:p w14:paraId="414F43EB" w14:textId="77777777" w:rsidR="00720389" w:rsidRPr="007124F0" w:rsidRDefault="00720389" w:rsidP="0098675A">
      <w:pPr>
        <w:keepNext/>
        <w:keepLines/>
        <w:ind w:right="-2"/>
        <w:jc w:val="both"/>
        <w:rPr>
          <w:rFonts w:ascii="Tahoma" w:hAnsi="Tahoma" w:cs="Tahoma"/>
          <w:bCs/>
          <w:sz w:val="14"/>
        </w:rPr>
      </w:pPr>
    </w:p>
    <w:p w14:paraId="18ED5A5A" w14:textId="77777777" w:rsidR="00CE495B" w:rsidRPr="00B11074" w:rsidRDefault="00CE495B" w:rsidP="0098675A">
      <w:pPr>
        <w:keepNext/>
        <w:keepLines/>
        <w:ind w:right="-2"/>
        <w:jc w:val="both"/>
        <w:rPr>
          <w:rFonts w:ascii="Tahoma" w:hAnsi="Tahoma" w:cs="Tahoma"/>
          <w:b/>
          <w:smallCaps/>
        </w:rPr>
      </w:pPr>
      <w:r w:rsidRPr="00B11074">
        <w:rPr>
          <w:rFonts w:ascii="Tahoma" w:hAnsi="Tahoma" w:cs="Tahoma"/>
          <w:b/>
          <w:smallCaps/>
        </w:rPr>
        <w:t>Dokazilo:</w:t>
      </w:r>
    </w:p>
    <w:p w14:paraId="64AFE936" w14:textId="73749B16" w:rsidR="00CE495B" w:rsidRDefault="00CE495B" w:rsidP="0098675A">
      <w:pPr>
        <w:keepNext/>
        <w:keepLines/>
        <w:jc w:val="both"/>
        <w:rPr>
          <w:rFonts w:ascii="Tahoma" w:hAnsi="Tahoma" w:cs="Tahoma"/>
        </w:rPr>
      </w:pPr>
      <w:r w:rsidRPr="00B11074">
        <w:rPr>
          <w:rFonts w:ascii="Tahoma" w:hAnsi="Tahoma" w:cs="Tahoma"/>
        </w:rPr>
        <w:lastRenderedPageBreak/>
        <w:t xml:space="preserve">ESPD s strani </w:t>
      </w:r>
      <w:r w:rsidR="004F7399" w:rsidRPr="00B11074">
        <w:rPr>
          <w:rFonts w:ascii="Tahoma" w:hAnsi="Tahoma" w:cs="Tahoma"/>
        </w:rPr>
        <w:t>vseh sodelujočih gospodarskih subjektov v ponudbi</w:t>
      </w:r>
      <w:r w:rsidRPr="00B11074">
        <w:rPr>
          <w:rFonts w:ascii="Tahoma" w:hAnsi="Tahoma" w:cs="Tahoma"/>
        </w:rPr>
        <w:t>, ter s Prilogo 3/1 (ponudnik/partner)</w:t>
      </w:r>
      <w:r w:rsidR="004F7399" w:rsidRPr="00B11074">
        <w:rPr>
          <w:rFonts w:ascii="Tahoma" w:hAnsi="Tahoma" w:cs="Tahoma"/>
        </w:rPr>
        <w:t xml:space="preserve"> oz. Prilogo 3/2 (podizvajalec/subjekt,</w:t>
      </w:r>
      <w:r w:rsidR="004F7399" w:rsidRPr="00B11074">
        <w:t xml:space="preserve"> </w:t>
      </w:r>
      <w:r w:rsidR="004F7399" w:rsidRPr="00B11074">
        <w:rPr>
          <w:rFonts w:ascii="Tahoma" w:hAnsi="Tahoma" w:cs="Tahoma"/>
        </w:rPr>
        <w:t>katerih zmogljivosti uporablja ponudnik).</w:t>
      </w:r>
      <w:r w:rsidR="004F7399" w:rsidRPr="006974AB">
        <w:t xml:space="preserve"> </w:t>
      </w:r>
    </w:p>
    <w:p w14:paraId="3AAF7CA8" w14:textId="77777777" w:rsidR="00B11074" w:rsidRDefault="00B11074" w:rsidP="0098675A">
      <w:pPr>
        <w:keepNext/>
        <w:keepLines/>
        <w:jc w:val="both"/>
        <w:rPr>
          <w:rFonts w:ascii="Tahoma" w:hAnsi="Tahoma" w:cs="Tahoma"/>
        </w:rPr>
      </w:pPr>
    </w:p>
    <w:p w14:paraId="041CF1EE" w14:textId="77777777" w:rsidR="00B11074" w:rsidRPr="00B11074" w:rsidRDefault="00B11074" w:rsidP="0098675A">
      <w:pPr>
        <w:keepNext/>
        <w:keepLines/>
        <w:jc w:val="both"/>
        <w:rPr>
          <w:rFonts w:ascii="Tahoma" w:hAnsi="Tahoma" w:cs="Tahoma"/>
        </w:rPr>
      </w:pPr>
      <w:r w:rsidRPr="00B11074">
        <w:rPr>
          <w:rFonts w:ascii="Tahoma" w:hAnsi="Tahoma" w:cs="Tahoma"/>
        </w:rPr>
        <w:t>Zgoraj navedeni pogoji veljajo tudi za posamezne člane skupine ponudnikov v okviru skupne ponudbe.</w:t>
      </w:r>
    </w:p>
    <w:p w14:paraId="4281AED5" w14:textId="77777777" w:rsidR="00B11074" w:rsidRPr="00B11074" w:rsidRDefault="00B11074" w:rsidP="0098675A">
      <w:pPr>
        <w:keepNext/>
        <w:keepLines/>
        <w:jc w:val="both"/>
        <w:rPr>
          <w:rFonts w:ascii="Tahoma" w:hAnsi="Tahoma" w:cs="Tahoma"/>
        </w:rPr>
      </w:pPr>
    </w:p>
    <w:p w14:paraId="4B92B780" w14:textId="77777777" w:rsidR="00CE495B" w:rsidRPr="007124F0" w:rsidRDefault="00CE495B" w:rsidP="0098675A">
      <w:pPr>
        <w:keepNext/>
        <w:keepLines/>
        <w:jc w:val="both"/>
        <w:rPr>
          <w:rFonts w:ascii="Tahoma" w:hAnsi="Tahoma" w:cs="Tahoma"/>
          <w:i/>
          <w:sz w:val="19"/>
          <w:szCs w:val="19"/>
        </w:rPr>
      </w:pPr>
      <w:r w:rsidRPr="00B11074">
        <w:rPr>
          <w:rFonts w:ascii="Tahoma" w:hAnsi="Tahoma" w:cs="Tahoma"/>
          <w:i/>
          <w:sz w:val="19"/>
          <w:szCs w:val="19"/>
        </w:rPr>
        <w:t>Naročnik si pridržuje pravico, da ponudnik na podlagi poziva naročnika v zahtevanem roku predloži dodatna dokazila oz. pojasnila o izpolnjevanju zahtevanih pogojev.</w:t>
      </w:r>
    </w:p>
    <w:p w14:paraId="56967F24" w14:textId="77777777" w:rsidR="00CE495B" w:rsidRPr="007124F0" w:rsidRDefault="00CE495B" w:rsidP="0098675A">
      <w:pPr>
        <w:keepNext/>
        <w:keepLines/>
        <w:jc w:val="both"/>
        <w:rPr>
          <w:rFonts w:ascii="Tahoma" w:hAnsi="Tahoma" w:cs="Tahoma"/>
          <w:bCs/>
        </w:rPr>
      </w:pPr>
    </w:p>
    <w:p w14:paraId="66987984" w14:textId="77777777" w:rsidR="00411688" w:rsidRPr="007124F0" w:rsidRDefault="00411688" w:rsidP="0098675A">
      <w:pPr>
        <w:keepNext/>
        <w:keepLines/>
        <w:numPr>
          <w:ilvl w:val="2"/>
          <w:numId w:val="17"/>
        </w:numPr>
        <w:jc w:val="both"/>
        <w:rPr>
          <w:rFonts w:ascii="Tahoma" w:hAnsi="Tahoma" w:cs="Tahoma"/>
          <w:b/>
          <w:sz w:val="22"/>
        </w:rPr>
      </w:pPr>
      <w:r w:rsidRPr="007124F0">
        <w:rPr>
          <w:rFonts w:ascii="Tahoma" w:hAnsi="Tahoma" w:cs="Tahoma"/>
          <w:b/>
          <w:sz w:val="22"/>
        </w:rPr>
        <w:t xml:space="preserve">Tehnična in strokovna/kadrovska sposobnost </w:t>
      </w:r>
    </w:p>
    <w:p w14:paraId="027ABD4F" w14:textId="77777777" w:rsidR="00411688" w:rsidRPr="007124F0" w:rsidRDefault="00411688" w:rsidP="0098675A">
      <w:pPr>
        <w:keepNext/>
        <w:keepLines/>
        <w:jc w:val="both"/>
        <w:rPr>
          <w:rFonts w:ascii="Tahoma" w:hAnsi="Tahoma" w:cs="Tahoma"/>
        </w:rPr>
      </w:pPr>
    </w:p>
    <w:p w14:paraId="39BD38F2" w14:textId="77777777" w:rsidR="00727A3A" w:rsidRPr="007124F0" w:rsidRDefault="00727A3A" w:rsidP="0098675A">
      <w:pPr>
        <w:keepNext/>
        <w:keepLines/>
        <w:jc w:val="both"/>
        <w:rPr>
          <w:rFonts w:ascii="Tahoma" w:hAnsi="Tahoma" w:cs="Tahoma"/>
          <w:bCs/>
        </w:rPr>
      </w:pPr>
      <w:r w:rsidRPr="007124F0">
        <w:rPr>
          <w:rFonts w:ascii="Tahoma" w:hAnsi="Tahoma" w:cs="Tahoma"/>
          <w:bCs/>
        </w:rPr>
        <w:t>V nadaljevanju navedene tehnične in strokovne/kadrovske pogoje oz. sposobnost/i lahko ponudnik izpolni samostojno, kot skupina ponudnikov (partnerji) v primeru skupne ponudbe ali s podizvajalci</w:t>
      </w:r>
      <w:r w:rsidRPr="007124F0">
        <w:t xml:space="preserve"> </w:t>
      </w:r>
      <w:r w:rsidRPr="007124F0">
        <w:rPr>
          <w:rFonts w:ascii="Tahoma" w:hAnsi="Tahoma" w:cs="Tahoma"/>
          <w:bCs/>
        </w:rPr>
        <w:t xml:space="preserve">oz. subjektom, katerega zmogljivost bo ponudnik uporabil (glede na dejavnosti, ki so predmet javnega naročila in jih bo v okviru ponudbe posamezni subjekt izvajal), </w:t>
      </w:r>
      <w:r w:rsidRPr="007124F0">
        <w:rPr>
          <w:rFonts w:ascii="Tahoma" w:hAnsi="Tahoma" w:cs="Tahoma"/>
          <w:bCs/>
          <w:u w:val="single"/>
        </w:rPr>
        <w:t xml:space="preserve">vendar bo moral ta subjekt (s katerim se izkazuje pogoje oz. sposobnost) predmetna dela javnega naročila tudi izvesti.  </w:t>
      </w:r>
    </w:p>
    <w:p w14:paraId="2B3E6D11" w14:textId="77777777" w:rsidR="00727A3A" w:rsidRPr="007124F0" w:rsidRDefault="00727A3A" w:rsidP="0098675A">
      <w:pPr>
        <w:keepNext/>
        <w:keepLines/>
        <w:jc w:val="both"/>
        <w:rPr>
          <w:rFonts w:ascii="Tahoma" w:hAnsi="Tahoma" w:cs="Tahoma"/>
          <w:sz w:val="16"/>
        </w:rPr>
      </w:pPr>
    </w:p>
    <w:p w14:paraId="14EAE4CB" w14:textId="77777777" w:rsidR="00727A3A" w:rsidRPr="007124F0" w:rsidRDefault="00727A3A" w:rsidP="0098675A">
      <w:pPr>
        <w:keepNext/>
        <w:keepLines/>
        <w:jc w:val="both"/>
        <w:rPr>
          <w:rFonts w:ascii="Tahoma" w:hAnsi="Tahoma" w:cs="Tahoma"/>
        </w:rPr>
      </w:pPr>
      <w:r w:rsidRPr="007124F0">
        <w:rPr>
          <w:rFonts w:ascii="Tahoma" w:hAnsi="Tahoma" w:cs="Tahoma"/>
        </w:rPr>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Pr="007124F0">
        <w:rPr>
          <w:rFonts w:ascii="Tahoma" w:hAnsi="Tahoma" w:cs="Tahoma"/>
          <w:u w:val="single"/>
        </w:rPr>
        <w:t xml:space="preserve"> </w:t>
      </w:r>
      <w:r w:rsidRPr="007124F0">
        <w:rPr>
          <w:rFonts w:ascii="Tahoma" w:hAnsi="Tahoma" w:cs="Tahoma"/>
          <w:b/>
          <w:u w:val="single"/>
        </w:rPr>
        <w:t>kot podizvajalca/e</w:t>
      </w:r>
      <w:r w:rsidRPr="007124F0">
        <w:rPr>
          <w:rFonts w:ascii="Tahoma" w:hAnsi="Tahoma" w:cs="Tahoma"/>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1257FB64" w14:textId="77777777" w:rsidR="00727A3A" w:rsidRPr="007124F0" w:rsidRDefault="00727A3A" w:rsidP="0098675A">
      <w:pPr>
        <w:keepNext/>
        <w:keepLines/>
        <w:jc w:val="both"/>
        <w:rPr>
          <w:rFonts w:ascii="Tahoma" w:hAnsi="Tahoma" w:cs="Tahoma"/>
          <w:bCs/>
          <w:szCs w:val="22"/>
        </w:rPr>
      </w:pPr>
    </w:p>
    <w:p w14:paraId="5453F548" w14:textId="77777777" w:rsidR="00646998" w:rsidRPr="007124F0" w:rsidRDefault="00CF795D" w:rsidP="0098675A">
      <w:pPr>
        <w:pStyle w:val="Odstavekseznama"/>
        <w:keepNext/>
        <w:keepLines/>
        <w:numPr>
          <w:ilvl w:val="3"/>
          <w:numId w:val="17"/>
        </w:numPr>
        <w:rPr>
          <w:rFonts w:ascii="Tahoma" w:hAnsi="Tahoma" w:cs="Tahoma"/>
          <w:b/>
        </w:rPr>
      </w:pPr>
      <w:r w:rsidRPr="007124F0">
        <w:rPr>
          <w:rFonts w:ascii="Tahoma" w:hAnsi="Tahoma" w:cs="Tahoma"/>
          <w:b/>
        </w:rPr>
        <w:t>T</w:t>
      </w:r>
      <w:r w:rsidR="00646998" w:rsidRPr="007124F0">
        <w:rPr>
          <w:rFonts w:ascii="Tahoma" w:hAnsi="Tahoma" w:cs="Tahoma"/>
          <w:b/>
        </w:rPr>
        <w:t>ehnična sposobnost</w:t>
      </w:r>
      <w:r w:rsidR="004F31B2" w:rsidRPr="007124F0">
        <w:rPr>
          <w:rFonts w:ascii="Tahoma" w:hAnsi="Tahoma" w:cs="Tahoma"/>
          <w:b/>
        </w:rPr>
        <w:t xml:space="preserve">/pogoji </w:t>
      </w:r>
    </w:p>
    <w:p w14:paraId="33F5AFB6" w14:textId="77777777" w:rsidR="00646998" w:rsidRPr="007124F0" w:rsidRDefault="00646998" w:rsidP="0098675A">
      <w:pPr>
        <w:keepNext/>
        <w:keepLines/>
        <w:jc w:val="both"/>
        <w:rPr>
          <w:rFonts w:ascii="Tahoma" w:hAnsi="Tahoma" w:cs="Tahoma"/>
          <w:sz w:val="16"/>
        </w:rPr>
      </w:pPr>
    </w:p>
    <w:p w14:paraId="7362A9D0" w14:textId="77777777" w:rsidR="00CF795D" w:rsidRPr="007124F0" w:rsidRDefault="00CF795D" w:rsidP="0098675A">
      <w:pPr>
        <w:keepNext/>
        <w:keepLines/>
        <w:spacing w:after="60"/>
        <w:jc w:val="both"/>
        <w:rPr>
          <w:rFonts w:ascii="Tahoma" w:hAnsi="Tahoma" w:cs="Tahoma"/>
        </w:rPr>
      </w:pPr>
      <w:r w:rsidRPr="007124F0">
        <w:rPr>
          <w:rFonts w:ascii="Tahoma" w:hAnsi="Tahoma" w:cs="Tahoma"/>
        </w:rPr>
        <w:t>Naročnik zahteva</w:t>
      </w:r>
      <w:r w:rsidR="00727A3A" w:rsidRPr="007124F0">
        <w:rPr>
          <w:rFonts w:ascii="Tahoma" w:hAnsi="Tahoma" w:cs="Tahoma"/>
        </w:rPr>
        <w:t xml:space="preserve"> </w:t>
      </w:r>
      <w:r w:rsidRPr="007124F0">
        <w:rPr>
          <w:rFonts w:ascii="Tahoma" w:hAnsi="Tahoma" w:cs="Tahoma"/>
        </w:rPr>
        <w:t xml:space="preserve">sledeče </w:t>
      </w:r>
      <w:r w:rsidR="008B148A" w:rsidRPr="007124F0">
        <w:rPr>
          <w:rFonts w:ascii="Tahoma" w:hAnsi="Tahoma" w:cs="Tahoma"/>
        </w:rPr>
        <w:t xml:space="preserve">splošne </w:t>
      </w:r>
      <w:r w:rsidRPr="007124F0">
        <w:rPr>
          <w:rFonts w:ascii="Tahoma" w:hAnsi="Tahoma" w:cs="Tahoma"/>
          <w:bCs/>
        </w:rPr>
        <w:t>tehnične pogoje</w:t>
      </w:r>
      <w:r w:rsidR="00727A3A" w:rsidRPr="007124F0">
        <w:rPr>
          <w:rFonts w:ascii="Tahoma" w:hAnsi="Tahoma" w:cs="Tahoma"/>
          <w:bCs/>
        </w:rPr>
        <w:t xml:space="preserve"> oz. tehnično sposobnost</w:t>
      </w:r>
      <w:r w:rsidRPr="007124F0">
        <w:rPr>
          <w:rFonts w:ascii="Tahoma" w:hAnsi="Tahoma" w:cs="Tahoma"/>
        </w:rPr>
        <w:t xml:space="preserve">:    </w:t>
      </w:r>
    </w:p>
    <w:p w14:paraId="2B198275" w14:textId="77777777" w:rsidR="00CF795D" w:rsidRPr="007124F0" w:rsidRDefault="00CF795D" w:rsidP="0098675A">
      <w:pPr>
        <w:keepNext/>
        <w:keepLines/>
        <w:numPr>
          <w:ilvl w:val="0"/>
          <w:numId w:val="10"/>
        </w:numPr>
        <w:ind w:left="567"/>
        <w:jc w:val="both"/>
        <w:rPr>
          <w:rFonts w:ascii="Tahoma" w:hAnsi="Tahoma" w:cs="Tahoma"/>
        </w:rPr>
      </w:pPr>
      <w:r w:rsidRPr="007124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0CAE7994" w14:textId="77777777" w:rsidR="00CF795D" w:rsidRPr="007124F0" w:rsidRDefault="00CF795D" w:rsidP="0098675A">
      <w:pPr>
        <w:keepNext/>
        <w:keepLines/>
        <w:ind w:left="567" w:firstLine="60"/>
        <w:jc w:val="both"/>
        <w:rPr>
          <w:rFonts w:ascii="Tahoma" w:hAnsi="Tahoma" w:cs="Tahoma"/>
          <w:sz w:val="10"/>
        </w:rPr>
      </w:pPr>
    </w:p>
    <w:p w14:paraId="3EA4C37F" w14:textId="11175FA7" w:rsidR="00813B9C" w:rsidRDefault="00CF795D" w:rsidP="0098675A">
      <w:pPr>
        <w:keepNext/>
        <w:keepLines/>
        <w:numPr>
          <w:ilvl w:val="0"/>
          <w:numId w:val="10"/>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1DF99076" w14:textId="77777777" w:rsidR="00813B9C" w:rsidRPr="00813B9C" w:rsidRDefault="00813B9C" w:rsidP="0098675A">
      <w:pPr>
        <w:keepNext/>
        <w:keepLines/>
        <w:jc w:val="both"/>
        <w:rPr>
          <w:rFonts w:ascii="Tahoma" w:hAnsi="Tahoma" w:cs="Tahoma"/>
          <w:sz w:val="10"/>
          <w:szCs w:val="10"/>
        </w:rPr>
      </w:pPr>
    </w:p>
    <w:p w14:paraId="4A12D5E9" w14:textId="72A3FAD5" w:rsidR="00813B9C" w:rsidRPr="00813B9C" w:rsidRDefault="00813B9C" w:rsidP="0098675A">
      <w:pPr>
        <w:keepNext/>
        <w:keepLines/>
        <w:numPr>
          <w:ilvl w:val="0"/>
          <w:numId w:val="10"/>
        </w:numPr>
        <w:ind w:left="567"/>
        <w:jc w:val="both"/>
        <w:rPr>
          <w:rFonts w:ascii="Tahoma" w:hAnsi="Tahoma" w:cs="Tahoma"/>
        </w:rPr>
      </w:pPr>
      <w:r w:rsidRPr="00813B9C">
        <w:rPr>
          <w:rFonts w:ascii="Tahoma" w:hAnsi="Tahoma" w:cs="Tahoma"/>
        </w:rPr>
        <w:t>Ponujena oprema mora ustrezati vsem tehničnim specifikacijam naročnika, ter področnim predpisom in standardom, ki veljajo v Evropski uniji in v Republiki Sloveniji.</w:t>
      </w:r>
    </w:p>
    <w:p w14:paraId="326258B3" w14:textId="77777777" w:rsidR="00CF795D" w:rsidRPr="007124F0" w:rsidRDefault="00CF795D" w:rsidP="0098675A">
      <w:pPr>
        <w:pStyle w:val="Odstavekseznama"/>
        <w:keepNext/>
        <w:keepLines/>
        <w:ind w:left="142"/>
        <w:rPr>
          <w:rFonts w:ascii="Tahoma" w:hAnsi="Tahoma" w:cs="Tahoma"/>
          <w:sz w:val="10"/>
        </w:rPr>
      </w:pPr>
    </w:p>
    <w:p w14:paraId="01F1AB3D" w14:textId="77777777" w:rsidR="00CF795D" w:rsidRPr="007124F0" w:rsidRDefault="00CF795D" w:rsidP="0098675A">
      <w:pPr>
        <w:keepNext/>
        <w:keepLines/>
        <w:numPr>
          <w:ilvl w:val="0"/>
          <w:numId w:val="10"/>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p>
    <w:p w14:paraId="2F42FF54" w14:textId="77777777" w:rsidR="00B23D5F" w:rsidRPr="007124F0" w:rsidRDefault="00B23D5F" w:rsidP="0098675A">
      <w:pPr>
        <w:keepNext/>
        <w:keepLines/>
        <w:jc w:val="both"/>
        <w:rPr>
          <w:rFonts w:ascii="Tahoma" w:hAnsi="Tahoma" w:cs="Tahoma"/>
          <w:sz w:val="16"/>
        </w:rPr>
      </w:pPr>
    </w:p>
    <w:p w14:paraId="384A0DE3" w14:textId="77777777" w:rsidR="008342ED" w:rsidRPr="007124F0" w:rsidRDefault="008342ED" w:rsidP="0098675A">
      <w:pPr>
        <w:keepNext/>
        <w:keepLines/>
        <w:jc w:val="both"/>
        <w:rPr>
          <w:rFonts w:ascii="Tahoma" w:hAnsi="Tahoma" w:cs="Tahoma"/>
          <w:b/>
          <w:smallCaps/>
        </w:rPr>
      </w:pPr>
      <w:r w:rsidRPr="007124F0">
        <w:rPr>
          <w:rFonts w:ascii="Tahoma" w:hAnsi="Tahoma" w:cs="Tahoma"/>
          <w:b/>
          <w:smallCaps/>
        </w:rPr>
        <w:t>Dokazila:</w:t>
      </w:r>
    </w:p>
    <w:p w14:paraId="0C039C2D" w14:textId="77777777" w:rsidR="004B5CE9" w:rsidRPr="007124F0" w:rsidRDefault="00F778A2" w:rsidP="0098675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w:t>
      </w:r>
      <w:r w:rsidR="004B5CE9" w:rsidRPr="007124F0">
        <w:rPr>
          <w:rFonts w:ascii="Tahoma" w:hAnsi="Tahoma" w:cs="Tahoma"/>
        </w:rPr>
        <w:t>/subjekt katerih zm</w:t>
      </w:r>
      <w:r w:rsidR="00720389" w:rsidRPr="007124F0">
        <w:rPr>
          <w:rFonts w:ascii="Tahoma" w:hAnsi="Tahoma" w:cs="Tahoma"/>
        </w:rPr>
        <w:t>ogljivosti uporablja ponudnik).</w:t>
      </w:r>
    </w:p>
    <w:p w14:paraId="018B349B" w14:textId="77777777" w:rsidR="00EE4EFE" w:rsidRPr="007124F0" w:rsidRDefault="00EE4EFE" w:rsidP="0098675A">
      <w:pPr>
        <w:keepNext/>
        <w:keepLines/>
        <w:jc w:val="both"/>
        <w:rPr>
          <w:rFonts w:ascii="Tahoma" w:hAnsi="Tahoma" w:cs="Tahoma"/>
          <w:i/>
          <w:sz w:val="12"/>
        </w:rPr>
      </w:pPr>
    </w:p>
    <w:p w14:paraId="546DD202" w14:textId="77777777" w:rsidR="004F31B2" w:rsidRPr="007124F0" w:rsidRDefault="004F31B2" w:rsidP="0098675A">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141E7D4F" w14:textId="77777777" w:rsidR="00B23D5F" w:rsidRPr="007124F0" w:rsidRDefault="00B23D5F" w:rsidP="0098675A">
      <w:pPr>
        <w:keepNext/>
        <w:keepLines/>
        <w:jc w:val="both"/>
        <w:rPr>
          <w:rFonts w:ascii="Tahoma" w:hAnsi="Tahoma" w:cs="Tahoma"/>
        </w:rPr>
      </w:pPr>
    </w:p>
    <w:p w14:paraId="70B9F1D3" w14:textId="77777777" w:rsidR="00526348" w:rsidRPr="007124F0" w:rsidRDefault="006D49FD" w:rsidP="0098675A">
      <w:pPr>
        <w:keepNext/>
        <w:keepLines/>
        <w:numPr>
          <w:ilvl w:val="3"/>
          <w:numId w:val="17"/>
        </w:numPr>
        <w:jc w:val="both"/>
        <w:rPr>
          <w:rFonts w:ascii="Tahoma" w:hAnsi="Tahoma" w:cs="Tahoma"/>
          <w:b/>
        </w:rPr>
      </w:pPr>
      <w:r w:rsidRPr="007124F0">
        <w:rPr>
          <w:rFonts w:ascii="Tahoma" w:hAnsi="Tahoma" w:cs="Tahoma"/>
          <w:b/>
        </w:rPr>
        <w:t>S</w:t>
      </w:r>
      <w:r w:rsidR="00646998" w:rsidRPr="007124F0">
        <w:rPr>
          <w:rFonts w:ascii="Tahoma" w:hAnsi="Tahoma" w:cs="Tahoma"/>
          <w:b/>
        </w:rPr>
        <w:t>trokovna</w:t>
      </w:r>
      <w:r w:rsidR="002A68A0" w:rsidRPr="007124F0">
        <w:rPr>
          <w:rFonts w:ascii="Tahoma" w:hAnsi="Tahoma" w:cs="Tahoma"/>
          <w:b/>
        </w:rPr>
        <w:t>/kadrovska</w:t>
      </w:r>
      <w:r w:rsidR="00646998" w:rsidRPr="007124F0">
        <w:rPr>
          <w:rFonts w:ascii="Tahoma" w:hAnsi="Tahoma" w:cs="Tahoma"/>
          <w:b/>
        </w:rPr>
        <w:t xml:space="preserve"> sposobnost</w:t>
      </w:r>
    </w:p>
    <w:p w14:paraId="287F1959" w14:textId="77777777" w:rsidR="00526348" w:rsidRPr="007124F0" w:rsidRDefault="00526348" w:rsidP="0098675A">
      <w:pPr>
        <w:keepNext/>
        <w:keepLines/>
        <w:jc w:val="both"/>
        <w:rPr>
          <w:rFonts w:ascii="Tahoma" w:hAnsi="Tahoma" w:cs="Tahoma"/>
        </w:rPr>
      </w:pPr>
    </w:p>
    <w:p w14:paraId="2EFC422D" w14:textId="77777777" w:rsidR="00727A3A" w:rsidRPr="007124F0" w:rsidRDefault="00727A3A" w:rsidP="0098675A">
      <w:pPr>
        <w:keepNext/>
        <w:keepLines/>
        <w:jc w:val="both"/>
        <w:rPr>
          <w:rFonts w:ascii="Tahoma" w:hAnsi="Tahoma" w:cs="Tahoma"/>
        </w:rPr>
      </w:pPr>
      <w:r w:rsidRPr="007124F0">
        <w:rPr>
          <w:rFonts w:ascii="Tahoma" w:hAnsi="Tahoma" w:cs="Tahoma"/>
        </w:rPr>
        <w:t>Ponudnik mora razpolagati z ustreznimi kadri, ki so izkušeni, strokovno usposobljeni in sposobni izvesti predmet javnega naročila in ki bo</w:t>
      </w:r>
      <w:r w:rsidR="00880435" w:rsidRPr="007124F0">
        <w:rPr>
          <w:rFonts w:ascii="Tahoma" w:hAnsi="Tahoma" w:cs="Tahoma"/>
        </w:rPr>
        <w:t>do</w:t>
      </w:r>
      <w:r w:rsidRPr="007124F0">
        <w:rPr>
          <w:rFonts w:ascii="Tahoma" w:hAnsi="Tahoma" w:cs="Tahoma"/>
        </w:rPr>
        <w:t xml:space="preserve"> sodeloval</w:t>
      </w:r>
      <w:r w:rsidR="00880435" w:rsidRPr="007124F0">
        <w:rPr>
          <w:rFonts w:ascii="Tahoma" w:hAnsi="Tahoma" w:cs="Tahoma"/>
        </w:rPr>
        <w:t>i</w:t>
      </w:r>
      <w:r w:rsidRPr="007124F0">
        <w:rPr>
          <w:rFonts w:ascii="Tahoma" w:hAnsi="Tahoma" w:cs="Tahoma"/>
        </w:rPr>
        <w:t xml:space="preserve"> pri izvedbi predmetnega javnega naročila.</w:t>
      </w:r>
    </w:p>
    <w:p w14:paraId="1E837FD5" w14:textId="77777777" w:rsidR="00F25651" w:rsidRPr="007124F0" w:rsidRDefault="00F25651" w:rsidP="0098675A">
      <w:pPr>
        <w:keepNext/>
        <w:keepLines/>
        <w:jc w:val="both"/>
        <w:rPr>
          <w:rFonts w:ascii="Tahoma" w:hAnsi="Tahoma" w:cs="Tahoma"/>
          <w:sz w:val="16"/>
        </w:rPr>
      </w:pPr>
    </w:p>
    <w:p w14:paraId="35CBCCCC" w14:textId="77777777" w:rsidR="00927671" w:rsidRPr="007124F0" w:rsidRDefault="00927671" w:rsidP="0098675A">
      <w:pPr>
        <w:keepNext/>
        <w:keepLines/>
        <w:jc w:val="both"/>
        <w:rPr>
          <w:rFonts w:ascii="Tahoma" w:hAnsi="Tahoma" w:cs="Tahoma"/>
          <w:b/>
          <w:smallCaps/>
        </w:rPr>
      </w:pPr>
      <w:r w:rsidRPr="007124F0">
        <w:rPr>
          <w:rFonts w:ascii="Tahoma" w:hAnsi="Tahoma" w:cs="Tahoma"/>
          <w:b/>
          <w:smallCaps/>
        </w:rPr>
        <w:t>Dokazila:</w:t>
      </w:r>
    </w:p>
    <w:p w14:paraId="667C6D59" w14:textId="77777777" w:rsidR="00F778A2" w:rsidRPr="007124F0" w:rsidRDefault="00F778A2" w:rsidP="0098675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4E7BD4DC" w14:textId="77777777" w:rsidR="00F778A2" w:rsidRPr="007124F0" w:rsidRDefault="00F778A2" w:rsidP="0098675A">
      <w:pPr>
        <w:keepNext/>
        <w:keepLines/>
        <w:jc w:val="both"/>
        <w:rPr>
          <w:rFonts w:ascii="Tahoma" w:hAnsi="Tahoma" w:cs="Tahoma"/>
          <w:i/>
          <w:sz w:val="16"/>
        </w:rPr>
      </w:pPr>
    </w:p>
    <w:p w14:paraId="7FA1DA7A" w14:textId="77777777" w:rsidR="0068211D" w:rsidRPr="007124F0" w:rsidRDefault="0068211D" w:rsidP="0098675A">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7F47835C" w14:textId="77777777" w:rsidR="0068211D" w:rsidRPr="007124F0" w:rsidRDefault="0068211D" w:rsidP="0098675A">
      <w:pPr>
        <w:keepNext/>
        <w:keepLines/>
        <w:jc w:val="both"/>
        <w:rPr>
          <w:rFonts w:ascii="Tahoma" w:hAnsi="Tahoma" w:cs="Tahoma"/>
        </w:rPr>
      </w:pPr>
    </w:p>
    <w:p w14:paraId="7587692A" w14:textId="77777777" w:rsidR="00411688" w:rsidRPr="00D72802" w:rsidRDefault="00411688" w:rsidP="0098675A">
      <w:pPr>
        <w:keepNext/>
        <w:keepLines/>
        <w:numPr>
          <w:ilvl w:val="2"/>
          <w:numId w:val="17"/>
        </w:numPr>
        <w:jc w:val="both"/>
        <w:rPr>
          <w:rFonts w:ascii="Tahoma" w:hAnsi="Tahoma" w:cs="Tahoma"/>
          <w:b/>
        </w:rPr>
      </w:pPr>
      <w:r w:rsidRPr="00D72802">
        <w:rPr>
          <w:rFonts w:ascii="Tahoma" w:hAnsi="Tahoma" w:cs="Tahoma"/>
          <w:b/>
        </w:rPr>
        <w:t>Reference</w:t>
      </w:r>
    </w:p>
    <w:p w14:paraId="66DA5D20" w14:textId="77777777" w:rsidR="00565C89" w:rsidRPr="00D72802" w:rsidRDefault="00565C89" w:rsidP="0098675A">
      <w:pPr>
        <w:keepNext/>
        <w:keepLines/>
        <w:jc w:val="both"/>
        <w:rPr>
          <w:rFonts w:ascii="Tahoma" w:hAnsi="Tahoma" w:cs="Tahoma"/>
          <w:bCs/>
          <w:szCs w:val="22"/>
        </w:rPr>
      </w:pPr>
    </w:p>
    <w:p w14:paraId="623391FA" w14:textId="0DA62529" w:rsidR="00293825" w:rsidRPr="00E9264D" w:rsidRDefault="00F76429" w:rsidP="0098675A">
      <w:pPr>
        <w:keepNext/>
        <w:keepLines/>
        <w:jc w:val="both"/>
        <w:rPr>
          <w:rFonts w:ascii="Tahoma" w:hAnsi="Tahoma" w:cs="Tahoma"/>
        </w:rPr>
      </w:pPr>
      <w:r w:rsidRPr="00D72802">
        <w:rPr>
          <w:rFonts w:ascii="Tahoma" w:hAnsi="Tahoma" w:cs="Tahoma"/>
        </w:rPr>
        <w:lastRenderedPageBreak/>
        <w:t xml:space="preserve">Ponudnik mora v ponudbi izkazati, </w:t>
      </w:r>
      <w:r w:rsidR="00BD632A" w:rsidRPr="00D72802">
        <w:rPr>
          <w:rFonts w:ascii="Tahoma" w:hAnsi="Tahoma" w:cs="Tahoma"/>
        </w:rPr>
        <w:t xml:space="preserve">da je v </w:t>
      </w:r>
      <w:r w:rsidR="00BD632A" w:rsidRPr="00D72802">
        <w:rPr>
          <w:rFonts w:ascii="Tahoma" w:hAnsi="Tahoma" w:cs="Tahoma"/>
          <w:u w:val="single"/>
        </w:rPr>
        <w:t xml:space="preserve">obdobju zadnjih treh (3) let pred rokom </w:t>
      </w:r>
      <w:r w:rsidR="001559A4" w:rsidRPr="00D72802">
        <w:rPr>
          <w:rFonts w:ascii="Tahoma" w:hAnsi="Tahoma" w:cs="Tahoma"/>
          <w:u w:val="single"/>
        </w:rPr>
        <w:t>d</w:t>
      </w:r>
      <w:r w:rsidR="00BD632A" w:rsidRPr="00D72802">
        <w:rPr>
          <w:rFonts w:ascii="Tahoma" w:hAnsi="Tahoma" w:cs="Tahoma"/>
          <w:u w:val="single"/>
        </w:rPr>
        <w:t>oločenim</w:t>
      </w:r>
      <w:r w:rsidR="001559A4" w:rsidRPr="00D72802">
        <w:rPr>
          <w:rFonts w:ascii="Tahoma" w:hAnsi="Tahoma" w:cs="Tahoma"/>
          <w:u w:val="single"/>
        </w:rPr>
        <w:t xml:space="preserve"> za oddajo ponudb,</w:t>
      </w:r>
      <w:r w:rsidR="00F230E9" w:rsidRPr="00D72802">
        <w:rPr>
          <w:rFonts w:ascii="Tahoma" w:hAnsi="Tahoma" w:cs="Tahoma"/>
          <w:color w:val="000000"/>
          <w:lang w:val="x-none"/>
        </w:rPr>
        <w:t xml:space="preserve"> </w:t>
      </w:r>
      <w:r w:rsidR="00F230E9" w:rsidRPr="00D72802">
        <w:rPr>
          <w:rFonts w:ascii="Tahoma" w:hAnsi="Tahoma" w:cs="Tahoma"/>
          <w:lang w:val="x-none"/>
        </w:rPr>
        <w:t>kvalitetno in v skladu s pogodbenimi določili</w:t>
      </w:r>
      <w:r w:rsidRPr="00D72802">
        <w:rPr>
          <w:rFonts w:ascii="Tahoma" w:hAnsi="Tahoma" w:cs="Tahoma"/>
        </w:rPr>
        <w:t xml:space="preserve"> </w:t>
      </w:r>
      <w:r w:rsidR="00293825" w:rsidRPr="00D72802">
        <w:rPr>
          <w:rFonts w:ascii="Tahoma" w:hAnsi="Tahoma" w:cs="Tahoma"/>
        </w:rPr>
        <w:t xml:space="preserve">izvedel eno ali več dobav blaga in materiala, </w:t>
      </w:r>
      <w:r w:rsidR="007102A8" w:rsidRPr="00D72802">
        <w:rPr>
          <w:rFonts w:ascii="Tahoma" w:hAnsi="Tahoma" w:cs="Tahoma"/>
        </w:rPr>
        <w:t xml:space="preserve">kot </w:t>
      </w:r>
      <w:r w:rsidR="00293825" w:rsidRPr="00D72802">
        <w:rPr>
          <w:rFonts w:ascii="Tahoma" w:hAnsi="Tahoma" w:cs="Tahoma"/>
        </w:rPr>
        <w:t>je predmet predmeta javnega naročila, v skupni vrednosti vseh dobav vsaj 100.000,00 EUR brez DDV, pri čemer vrednost ene dobave za posameznega naročnika (izdajatelja reference) ne sme biti nižja od 20.000,00 brez DDV.</w:t>
      </w:r>
      <w:r w:rsidR="00293825" w:rsidRPr="00E9264D">
        <w:rPr>
          <w:rFonts w:ascii="Tahoma" w:hAnsi="Tahoma" w:cs="Tahoma"/>
        </w:rPr>
        <w:t xml:space="preserve"> </w:t>
      </w:r>
    </w:p>
    <w:p w14:paraId="6F741F99" w14:textId="77777777" w:rsidR="00BD632A" w:rsidRPr="007124F0" w:rsidRDefault="00BD632A" w:rsidP="0098675A">
      <w:pPr>
        <w:keepNext/>
        <w:keepLines/>
        <w:jc w:val="both"/>
        <w:rPr>
          <w:rFonts w:ascii="Tahoma" w:hAnsi="Tahoma" w:cs="Tahoma"/>
        </w:rPr>
      </w:pPr>
    </w:p>
    <w:p w14:paraId="54ED337B" w14:textId="77777777" w:rsidR="00D2031B" w:rsidRPr="007124F0" w:rsidRDefault="0084768E" w:rsidP="0098675A">
      <w:pPr>
        <w:keepNext/>
        <w:keepLines/>
        <w:jc w:val="both"/>
        <w:rPr>
          <w:rFonts w:ascii="Tahoma" w:hAnsi="Tahoma" w:cs="Tahoma"/>
        </w:rPr>
      </w:pPr>
      <w:r w:rsidRPr="001A560B">
        <w:rPr>
          <w:rFonts w:ascii="Tahoma" w:hAnsi="Tahoma" w:cs="Tahoma"/>
          <w:color w:val="000000"/>
          <w:lang w:val="x-none"/>
        </w:rPr>
        <w:t>Za referenčna naročila se štejejo tista naročila</w:t>
      </w:r>
      <w:r w:rsidRPr="001A560B">
        <w:rPr>
          <w:rFonts w:ascii="Tahoma" w:hAnsi="Tahoma" w:cs="Tahoma"/>
          <w:color w:val="000000"/>
        </w:rPr>
        <w:t>,</w:t>
      </w:r>
      <w:r w:rsidRPr="001A560B">
        <w:rPr>
          <w:rFonts w:ascii="Tahoma" w:hAnsi="Tahoma" w:cs="Tahoma"/>
          <w:color w:val="000000"/>
          <w:lang w:val="x-none"/>
        </w:rPr>
        <w:t xml:space="preserve"> ki </w:t>
      </w:r>
      <w:r w:rsidRPr="001A560B">
        <w:rPr>
          <w:rFonts w:ascii="Tahoma" w:hAnsi="Tahoma" w:cs="Tahoma"/>
          <w:color w:val="000000"/>
        </w:rPr>
        <w:t>iz</w:t>
      </w:r>
      <w:proofErr w:type="spellStart"/>
      <w:r w:rsidRPr="001A560B">
        <w:rPr>
          <w:rFonts w:ascii="Tahoma" w:hAnsi="Tahoma" w:cs="Tahoma"/>
          <w:color w:val="000000"/>
          <w:lang w:val="x-none"/>
        </w:rPr>
        <w:t>kazujejo</w:t>
      </w:r>
      <w:proofErr w:type="spellEnd"/>
      <w:r w:rsidRPr="001A560B">
        <w:rPr>
          <w:rFonts w:ascii="Tahoma" w:hAnsi="Tahoma" w:cs="Tahoma"/>
          <w:color w:val="000000"/>
          <w:lang w:val="x-none"/>
        </w:rPr>
        <w:t xml:space="preserve">, da je izvajalec kvalitetno in v skladu s pogodbenimi določili </w:t>
      </w:r>
      <w:r w:rsidR="0090236C" w:rsidRPr="001A560B">
        <w:rPr>
          <w:rFonts w:ascii="Tahoma" w:hAnsi="Tahoma" w:cs="Tahoma"/>
          <w:color w:val="000000"/>
        </w:rPr>
        <w:t>izvedel predmet reference</w:t>
      </w:r>
      <w:r w:rsidRPr="001A560B">
        <w:rPr>
          <w:rFonts w:ascii="Tahoma" w:hAnsi="Tahoma" w:cs="Tahoma"/>
          <w:color w:val="000000"/>
        </w:rPr>
        <w:t>.</w:t>
      </w:r>
      <w:r w:rsidR="00D2031B" w:rsidRPr="001A560B">
        <w:rPr>
          <w:rFonts w:ascii="Tahoma" w:hAnsi="Tahoma" w:cs="Tahoma"/>
          <w:color w:val="000000"/>
        </w:rPr>
        <w:t xml:space="preserve"> </w:t>
      </w:r>
      <w:r w:rsidR="00846421" w:rsidRPr="001A560B">
        <w:rPr>
          <w:rFonts w:ascii="Tahoma" w:hAnsi="Tahoma" w:cs="Tahoma"/>
        </w:rPr>
        <w:t>Gospodarski subjekt mora z referenčnimi potrdili izkazati, da je dobavljal blago za katerega oddaja ponudbo.</w:t>
      </w:r>
      <w:r w:rsidR="00846421" w:rsidRPr="007124F0">
        <w:rPr>
          <w:rFonts w:ascii="Tahoma" w:hAnsi="Tahoma" w:cs="Tahoma"/>
        </w:rPr>
        <w:t xml:space="preserve"> </w:t>
      </w:r>
    </w:p>
    <w:p w14:paraId="2ADCDC1D" w14:textId="77777777" w:rsidR="00D2031B" w:rsidRPr="007124F0" w:rsidRDefault="00D2031B" w:rsidP="0098675A">
      <w:pPr>
        <w:keepNext/>
        <w:keepLines/>
        <w:jc w:val="both"/>
        <w:rPr>
          <w:rFonts w:ascii="Tahoma" w:hAnsi="Tahoma" w:cs="Tahoma"/>
          <w:color w:val="000000"/>
          <w:sz w:val="22"/>
        </w:rPr>
      </w:pPr>
    </w:p>
    <w:p w14:paraId="75F5039F" w14:textId="77777777" w:rsidR="004D0482" w:rsidRPr="007124F0" w:rsidRDefault="004D0482" w:rsidP="0098675A">
      <w:pPr>
        <w:keepNext/>
        <w:keepLines/>
        <w:ind w:right="-2"/>
        <w:jc w:val="both"/>
        <w:rPr>
          <w:rFonts w:ascii="Tahoma" w:hAnsi="Tahoma" w:cs="Tahoma"/>
          <w:b/>
          <w:smallCaps/>
        </w:rPr>
      </w:pPr>
      <w:r w:rsidRPr="007124F0">
        <w:rPr>
          <w:rFonts w:ascii="Tahoma" w:hAnsi="Tahoma" w:cs="Tahoma"/>
          <w:b/>
          <w:smallCaps/>
        </w:rPr>
        <w:t>Dokazilo (velja za vse referenčne pogo</w:t>
      </w:r>
      <w:r w:rsidR="007F3C88">
        <w:rPr>
          <w:rFonts w:ascii="Tahoma" w:hAnsi="Tahoma" w:cs="Tahoma"/>
          <w:b/>
          <w:smallCaps/>
        </w:rPr>
        <w:t>je</w:t>
      </w:r>
      <w:r w:rsidRPr="007124F0">
        <w:rPr>
          <w:rFonts w:ascii="Tahoma" w:hAnsi="Tahoma" w:cs="Tahoma"/>
          <w:b/>
          <w:smallCaps/>
        </w:rPr>
        <w:t>):</w:t>
      </w:r>
    </w:p>
    <w:p w14:paraId="5398E8B7" w14:textId="77777777" w:rsidR="0085218F" w:rsidRPr="007124F0" w:rsidRDefault="004D0482" w:rsidP="0098675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2C249B5C" w14:textId="77777777" w:rsidR="0085218F" w:rsidRPr="007124F0" w:rsidRDefault="0085218F" w:rsidP="0098675A">
      <w:pPr>
        <w:keepNext/>
        <w:keepLines/>
        <w:jc w:val="both"/>
        <w:rPr>
          <w:rFonts w:ascii="Tahoma" w:hAnsi="Tahoma" w:cs="Tahoma"/>
          <w:b/>
        </w:rPr>
      </w:pPr>
    </w:p>
    <w:p w14:paraId="1368DAF6" w14:textId="77777777" w:rsidR="0085218F" w:rsidRPr="007124F0" w:rsidRDefault="0085218F" w:rsidP="0098675A">
      <w:pPr>
        <w:keepNext/>
        <w:keepLines/>
        <w:jc w:val="both"/>
        <w:rPr>
          <w:rFonts w:ascii="Tahoma" w:hAnsi="Tahoma" w:cs="Tahoma"/>
          <w:bCs/>
        </w:rPr>
      </w:pPr>
      <w:r w:rsidRPr="007124F0">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38A4CE3C" w14:textId="77777777" w:rsidR="0085218F" w:rsidRPr="007124F0" w:rsidRDefault="0085218F" w:rsidP="0098675A">
      <w:pPr>
        <w:keepNext/>
        <w:keepLines/>
        <w:numPr>
          <w:ilvl w:val="0"/>
          <w:numId w:val="9"/>
        </w:numPr>
        <w:ind w:left="426" w:hanging="284"/>
        <w:jc w:val="both"/>
        <w:rPr>
          <w:rFonts w:ascii="Tahoma" w:hAnsi="Tahoma" w:cs="Tahoma"/>
          <w:bCs/>
        </w:rPr>
      </w:pPr>
      <w:r w:rsidRPr="007124F0">
        <w:rPr>
          <w:rFonts w:ascii="Tahoma" w:hAnsi="Tahoma" w:cs="Tahoma"/>
          <w:bCs/>
        </w:rPr>
        <w:t xml:space="preserve">izpolnjeno prilogo »Seznam referenc« </w:t>
      </w:r>
      <w:r w:rsidR="0062343E" w:rsidRPr="007124F0">
        <w:rPr>
          <w:rFonts w:ascii="Tahoma" w:hAnsi="Tahoma" w:cs="Tahoma"/>
          <w:bCs/>
        </w:rPr>
        <w:t>(Priloga 8</w:t>
      </w:r>
      <w:r w:rsidRPr="007124F0">
        <w:rPr>
          <w:rFonts w:ascii="Tahoma" w:hAnsi="Tahoma" w:cs="Tahoma"/>
          <w:bCs/>
        </w:rPr>
        <w:t>)</w:t>
      </w:r>
    </w:p>
    <w:p w14:paraId="2588967C" w14:textId="77777777" w:rsidR="0085218F" w:rsidRPr="007124F0" w:rsidRDefault="0085218F" w:rsidP="0098675A">
      <w:pPr>
        <w:keepNext/>
        <w:keepLines/>
        <w:numPr>
          <w:ilvl w:val="0"/>
          <w:numId w:val="9"/>
        </w:numPr>
        <w:ind w:left="426" w:hanging="284"/>
        <w:jc w:val="both"/>
        <w:rPr>
          <w:rFonts w:ascii="Tahoma" w:hAnsi="Tahoma" w:cs="Tahoma"/>
          <w:color w:val="000000"/>
        </w:rPr>
      </w:pPr>
      <w:r w:rsidRPr="007124F0">
        <w:rPr>
          <w:rFonts w:ascii="Tahoma" w:hAnsi="Tahoma" w:cs="Tahoma"/>
          <w:bCs/>
        </w:rPr>
        <w:t>izpolnjene in potrjene obrazce</w:t>
      </w:r>
      <w:r w:rsidRPr="007124F0">
        <w:rPr>
          <w:rFonts w:ascii="Tahoma" w:hAnsi="Tahoma" w:cs="Tahoma"/>
        </w:rPr>
        <w:t xml:space="preserve"> »Potrditev referenc s strani posameznih naročnikov« (</w:t>
      </w:r>
      <w:r w:rsidR="0062343E" w:rsidRPr="007124F0">
        <w:rPr>
          <w:rFonts w:ascii="Tahoma" w:hAnsi="Tahoma" w:cs="Tahoma"/>
        </w:rPr>
        <w:t>Priloga 9</w:t>
      </w:r>
      <w:r w:rsidRPr="007124F0">
        <w:rPr>
          <w:rFonts w:ascii="Tahoma" w:hAnsi="Tahoma" w:cs="Tahoma"/>
        </w:rPr>
        <w:t>),</w:t>
      </w:r>
      <w:r w:rsidRPr="007124F0">
        <w:rPr>
          <w:rFonts w:ascii="Tahoma" w:hAnsi="Tahoma" w:cs="Tahoma"/>
          <w:color w:val="000000"/>
        </w:rPr>
        <w:t xml:space="preserve"> s katerim potrjuje, da je ponudnik dela opravil strokovno pravilno, kvalitetno in v skladu s pogodbenimi določili.  </w:t>
      </w:r>
    </w:p>
    <w:p w14:paraId="0401DFDA" w14:textId="77777777" w:rsidR="0085218F" w:rsidRPr="007124F0" w:rsidRDefault="0085218F" w:rsidP="0098675A">
      <w:pPr>
        <w:keepNext/>
        <w:keepLines/>
        <w:jc w:val="both"/>
        <w:rPr>
          <w:rFonts w:ascii="Tahoma" w:hAnsi="Tahoma" w:cs="Tahoma"/>
          <w:sz w:val="16"/>
        </w:rPr>
      </w:pPr>
    </w:p>
    <w:p w14:paraId="56F568A3" w14:textId="77777777" w:rsidR="00504187" w:rsidRPr="007124F0" w:rsidRDefault="0085218F" w:rsidP="0098675A">
      <w:pPr>
        <w:keepNext/>
        <w:keepLines/>
        <w:jc w:val="both"/>
        <w:rPr>
          <w:rFonts w:ascii="Tahoma" w:hAnsi="Tahoma" w:cs="Tahoma"/>
          <w:bCs/>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kot dokazilo predloži prilogo »Seznam referenc« (</w:t>
      </w:r>
      <w:r w:rsidR="0062343E" w:rsidRPr="007124F0">
        <w:rPr>
          <w:rFonts w:ascii="Tahoma" w:hAnsi="Tahoma" w:cs="Tahoma"/>
          <w:b/>
        </w:rPr>
        <w:t>Priloga 8</w:t>
      </w:r>
      <w:r w:rsidRPr="007124F0">
        <w:rPr>
          <w:rFonts w:ascii="Tahoma" w:hAnsi="Tahoma" w:cs="Tahoma"/>
          <w:b/>
        </w:rPr>
        <w:t xml:space="preserve">) in prilogo »Potrditev referenc s strani posameznih naročnikov« </w:t>
      </w:r>
      <w:r w:rsidR="0062343E" w:rsidRPr="007124F0">
        <w:rPr>
          <w:rFonts w:ascii="Tahoma" w:hAnsi="Tahoma" w:cs="Tahoma"/>
          <w:b/>
        </w:rPr>
        <w:t>(Priloga 9</w:t>
      </w:r>
      <w:r w:rsidRPr="007124F0">
        <w:rPr>
          <w:rFonts w:ascii="Tahoma" w:hAnsi="Tahoma" w:cs="Tahoma"/>
          <w:b/>
        </w:rPr>
        <w:t>)</w:t>
      </w:r>
      <w:r w:rsidRPr="007124F0">
        <w:rPr>
          <w:rFonts w:ascii="Tahoma" w:hAnsi="Tahoma" w:cs="Tahoma"/>
        </w:rPr>
        <w:t>.</w:t>
      </w:r>
      <w:r w:rsidRPr="007124F0">
        <w:rPr>
          <w:rFonts w:ascii="Tahoma" w:hAnsi="Tahoma" w:cs="Tahoma"/>
          <w:bCs/>
        </w:rPr>
        <w:t xml:space="preserve"> </w:t>
      </w:r>
    </w:p>
    <w:p w14:paraId="1FBC2922" w14:textId="77777777" w:rsidR="00504187" w:rsidRPr="007124F0" w:rsidRDefault="00504187" w:rsidP="0098675A">
      <w:pPr>
        <w:keepNext/>
        <w:keepLines/>
        <w:jc w:val="both"/>
        <w:rPr>
          <w:rFonts w:ascii="Tahoma" w:hAnsi="Tahoma" w:cs="Tahoma"/>
          <w:bCs/>
        </w:rPr>
      </w:pPr>
    </w:p>
    <w:p w14:paraId="1082B0C1" w14:textId="77777777" w:rsidR="00504187" w:rsidRPr="007124F0" w:rsidRDefault="00504187" w:rsidP="0098675A">
      <w:pPr>
        <w:keepNext/>
        <w:keepLines/>
        <w:jc w:val="both"/>
        <w:rPr>
          <w:rFonts w:ascii="Tahoma" w:hAnsi="Tahoma" w:cs="Tahoma"/>
          <w:b/>
          <w:bCs/>
        </w:rPr>
      </w:pPr>
      <w:r w:rsidRPr="007124F0">
        <w:rPr>
          <w:rFonts w:ascii="Tahoma" w:hAnsi="Tahoma" w:cs="Tahoma"/>
          <w:b/>
          <w:bCs/>
        </w:rPr>
        <w:t xml:space="preserve">Opomba: </w:t>
      </w:r>
    </w:p>
    <w:p w14:paraId="00C3A6D2" w14:textId="77777777" w:rsidR="00FE6497" w:rsidRPr="007124F0" w:rsidRDefault="00FE6497" w:rsidP="0098675A">
      <w:pPr>
        <w:keepNext/>
        <w:keepLines/>
        <w:jc w:val="both"/>
        <w:rPr>
          <w:rFonts w:ascii="Tahoma" w:hAnsi="Tahoma" w:cs="Tahoma"/>
          <w:szCs w:val="22"/>
        </w:rPr>
      </w:pPr>
      <w:r w:rsidRPr="007124F0">
        <w:rPr>
          <w:rFonts w:ascii="Tahoma" w:hAnsi="Tahoma" w:cs="Tahoma"/>
          <w:szCs w:val="22"/>
        </w:rPr>
        <w:t xml:space="preserve">Za referenčna potrdila, katerih referenčni naročnik je </w:t>
      </w:r>
      <w:r w:rsidR="00293825">
        <w:rPr>
          <w:rFonts w:ascii="Tahoma" w:hAnsi="Tahoma" w:cs="Tahoma"/>
          <w:szCs w:val="22"/>
        </w:rPr>
        <w:t xml:space="preserve">Javno podjetje Ljubljanska parkirišča in tržnice, </w:t>
      </w:r>
      <w:proofErr w:type="spellStart"/>
      <w:r w:rsidR="00293825">
        <w:rPr>
          <w:rFonts w:ascii="Tahoma" w:hAnsi="Tahoma" w:cs="Tahoma"/>
          <w:szCs w:val="22"/>
        </w:rPr>
        <w:t>d.o.o</w:t>
      </w:r>
      <w:proofErr w:type="spellEnd"/>
      <w:r w:rsidR="00293825">
        <w:rPr>
          <w:rFonts w:ascii="Tahoma" w:hAnsi="Tahoma" w:cs="Tahoma"/>
          <w:szCs w:val="22"/>
        </w:rPr>
        <w:t>.</w:t>
      </w:r>
      <w:r w:rsidR="00504187" w:rsidRPr="007124F0">
        <w:rPr>
          <w:rFonts w:ascii="Tahoma" w:hAnsi="Tahoma" w:cs="Tahoma"/>
          <w:szCs w:val="22"/>
        </w:rPr>
        <w:t xml:space="preserve"> </w:t>
      </w:r>
      <w:r w:rsidRPr="007124F0">
        <w:rPr>
          <w:rFonts w:ascii="Tahoma" w:hAnsi="Tahoma" w:cs="Tahoma"/>
          <w:szCs w:val="22"/>
        </w:rPr>
        <w:t xml:space="preserve">ni potrebno predložiti </w:t>
      </w:r>
      <w:r w:rsidR="00504187" w:rsidRPr="007124F0">
        <w:rPr>
          <w:rFonts w:ascii="Tahoma" w:hAnsi="Tahoma" w:cs="Tahoma"/>
          <w:szCs w:val="22"/>
        </w:rPr>
        <w:t xml:space="preserve">»Potrditev referenc s strani </w:t>
      </w:r>
      <w:r w:rsidR="00293825">
        <w:rPr>
          <w:rFonts w:ascii="Tahoma" w:hAnsi="Tahoma" w:cs="Tahoma"/>
          <w:szCs w:val="22"/>
        </w:rPr>
        <w:t>naročnika</w:t>
      </w:r>
      <w:r w:rsidR="00504187" w:rsidRPr="007124F0">
        <w:rPr>
          <w:rFonts w:ascii="Tahoma" w:hAnsi="Tahoma" w:cs="Tahoma"/>
          <w:szCs w:val="22"/>
        </w:rPr>
        <w:t xml:space="preserve">« (Priloga 9), </w:t>
      </w:r>
      <w:r w:rsidR="00504187" w:rsidRPr="007124F0">
        <w:rPr>
          <w:rFonts w:ascii="Tahoma" w:hAnsi="Tahoma" w:cs="Tahoma"/>
          <w:b/>
          <w:szCs w:val="22"/>
          <w:u w:val="single"/>
        </w:rPr>
        <w:t xml:space="preserve">je pa potrebno to navesti v </w:t>
      </w:r>
      <w:r w:rsidR="00504187" w:rsidRPr="007124F0">
        <w:rPr>
          <w:rFonts w:ascii="Tahoma" w:hAnsi="Tahoma" w:cs="Tahoma"/>
          <w:b/>
          <w:bCs/>
          <w:szCs w:val="22"/>
          <w:u w:val="single"/>
        </w:rPr>
        <w:t>prilogo »Seznam referenc« (Priloga 8)</w:t>
      </w:r>
      <w:r w:rsidRPr="007124F0">
        <w:rPr>
          <w:rFonts w:ascii="Tahoma" w:hAnsi="Tahoma" w:cs="Tahoma"/>
          <w:b/>
          <w:szCs w:val="22"/>
          <w:u w:val="single"/>
        </w:rPr>
        <w:t>.</w:t>
      </w:r>
      <w:r w:rsidR="00504187" w:rsidRPr="007124F0">
        <w:rPr>
          <w:rFonts w:ascii="Tahoma" w:hAnsi="Tahoma" w:cs="Tahoma"/>
          <w:szCs w:val="22"/>
        </w:rPr>
        <w:t xml:space="preserve"> </w:t>
      </w:r>
    </w:p>
    <w:p w14:paraId="6CE37D6F" w14:textId="77777777" w:rsidR="0085218F" w:rsidRPr="007124F0" w:rsidRDefault="0085218F" w:rsidP="0098675A">
      <w:pPr>
        <w:keepNext/>
        <w:keepLines/>
        <w:jc w:val="both"/>
        <w:rPr>
          <w:rFonts w:ascii="Tahoma" w:hAnsi="Tahoma" w:cs="Tahoma"/>
        </w:rPr>
      </w:pPr>
    </w:p>
    <w:p w14:paraId="6E4FFF89" w14:textId="77777777" w:rsidR="0085218F" w:rsidRPr="007124F0" w:rsidRDefault="0085218F" w:rsidP="0098675A">
      <w:pPr>
        <w:keepNext/>
        <w:keepLines/>
        <w:jc w:val="both"/>
        <w:rPr>
          <w:rFonts w:ascii="Tahoma" w:hAnsi="Tahoma" w:cs="Tahoma"/>
        </w:rPr>
      </w:pPr>
      <w:r w:rsidRPr="007124F0">
        <w:rPr>
          <w:rFonts w:ascii="Tahoma" w:hAnsi="Tahoma" w:cs="Tahoma"/>
        </w:rPr>
        <w:t xml:space="preserve">Naročnik je upravičen pred sprejemom odločitve o izbiri opraviti poizvedbe o navedenih referencah, zato </w:t>
      </w:r>
      <w:r w:rsidRPr="007124F0">
        <w:rPr>
          <w:rFonts w:ascii="Tahoma" w:hAnsi="Tahoma" w:cs="Tahoma"/>
          <w:b/>
        </w:rPr>
        <w:t>naročnik pridržuje pravico, da ponudnik na podlagi poziva naročnika v zahtevanem roku predloži dodatna dokazila o uspešni izvedbi navedenih referenčnih del</w:t>
      </w:r>
      <w:r w:rsidRPr="007124F0">
        <w:rPr>
          <w:rFonts w:ascii="Tahoma" w:hAnsi="Tahoma" w:cs="Tahoma"/>
        </w:rPr>
        <w:t xml:space="preserve">. Če navedene reference ne izkazujejo resničnega stanja jih naročnik ne bo upošteval. </w:t>
      </w:r>
      <w:r w:rsidRPr="007124F0">
        <w:rPr>
          <w:rFonts w:ascii="Tahoma" w:hAnsi="Tahoma" w:cs="Tahoma"/>
          <w:u w:val="single"/>
        </w:rPr>
        <w:t>Gospodarskim subjektom se bodo priznale refe</w:t>
      </w:r>
      <w:r w:rsidR="00E017B2" w:rsidRPr="007124F0">
        <w:rPr>
          <w:rFonts w:ascii="Tahoma" w:hAnsi="Tahoma" w:cs="Tahoma"/>
          <w:u w:val="single"/>
        </w:rPr>
        <w:t>rence le za tis</w:t>
      </w:r>
      <w:r w:rsidR="00FE6497" w:rsidRPr="007124F0">
        <w:rPr>
          <w:rFonts w:ascii="Tahoma" w:hAnsi="Tahoma" w:cs="Tahoma"/>
          <w:u w:val="single"/>
        </w:rPr>
        <w:t>ta dela</w:t>
      </w:r>
      <w:r w:rsidRPr="007124F0">
        <w:rPr>
          <w:rFonts w:ascii="Tahoma" w:hAnsi="Tahoma" w:cs="Tahoma"/>
          <w:u w:val="single"/>
        </w:rPr>
        <w:t>, ki so jih neposredno (z lastnimi znanji in zmogljivostmi) izvedli sami.</w:t>
      </w:r>
      <w:r w:rsidR="006A32E5" w:rsidRPr="007124F0">
        <w:t xml:space="preserve"> </w:t>
      </w:r>
    </w:p>
    <w:p w14:paraId="0E0B2C06" w14:textId="77777777" w:rsidR="0085218F" w:rsidRPr="007124F0" w:rsidRDefault="0085218F" w:rsidP="0098675A">
      <w:pPr>
        <w:keepNext/>
        <w:keepLines/>
        <w:jc w:val="both"/>
        <w:rPr>
          <w:rFonts w:ascii="Tahoma" w:hAnsi="Tahoma" w:cs="Tahoma"/>
          <w:sz w:val="16"/>
          <w:u w:val="single"/>
        </w:rPr>
      </w:pPr>
    </w:p>
    <w:p w14:paraId="5DA4A264" w14:textId="77777777" w:rsidR="0085218F" w:rsidRPr="007124F0" w:rsidRDefault="0085218F" w:rsidP="0098675A">
      <w:pPr>
        <w:keepNext/>
        <w:keepLines/>
        <w:jc w:val="both"/>
        <w:rPr>
          <w:rFonts w:ascii="Tahoma" w:hAnsi="Tahoma" w:cs="Tahoma"/>
          <w:bCs/>
        </w:rPr>
      </w:pPr>
      <w:r w:rsidRPr="007124F0">
        <w:rPr>
          <w:rFonts w:ascii="Tahoma" w:hAnsi="Tahoma" w:cs="Tahoma"/>
          <w:bCs/>
        </w:rPr>
        <w:t xml:space="preserve">Reference </w:t>
      </w:r>
      <w:r w:rsidR="0084768E" w:rsidRPr="007124F0">
        <w:rPr>
          <w:rFonts w:ascii="Tahoma" w:hAnsi="Tahoma" w:cs="Tahoma"/>
          <w:bCs/>
          <w:szCs w:val="22"/>
        </w:rPr>
        <w:t xml:space="preserve">mora potrditi posamezni </w:t>
      </w:r>
      <w:r w:rsidRPr="007124F0">
        <w:rPr>
          <w:rFonts w:ascii="Tahoma" w:hAnsi="Tahoma" w:cs="Tahoma"/>
          <w:bCs/>
        </w:rPr>
        <w:t xml:space="preserve">naročnik/izdajatelj referenc. Ponudnik obrazec, ki ga izpolnijo in potrdijo posamezni naročniki/izdajatelji referenc, razmnoži v potrebnem številu. </w:t>
      </w:r>
      <w:r w:rsidRPr="007124F0">
        <w:rPr>
          <w:rFonts w:ascii="Tahoma" w:hAnsi="Tahoma" w:cs="Tahoma"/>
        </w:rPr>
        <w:t xml:space="preserve">Ponudnik se z oddajo svoje ponudbe strinja, da naročnik pri naročniku/izdajatelju reference preveri navedbe iz priloženih referenc oziroma uspešno izvedenih poslov ponudnika. </w:t>
      </w:r>
      <w:r w:rsidR="00EF137B" w:rsidRPr="007124F0">
        <w:rPr>
          <w:rFonts w:ascii="Tahoma" w:hAnsi="Tahoma" w:cs="Tahoma"/>
          <w:b/>
        </w:rPr>
        <w:t xml:space="preserve">Ponudnik (ali partner ali podizvajalec) ne more biti hkrati </w:t>
      </w:r>
      <w:r w:rsidR="00DF4CBF" w:rsidRPr="007124F0">
        <w:rPr>
          <w:rFonts w:ascii="Tahoma" w:hAnsi="Tahoma" w:cs="Tahoma"/>
          <w:b/>
          <w:bCs/>
        </w:rPr>
        <w:t>naročnik/izdajatelj reference</w:t>
      </w:r>
      <w:r w:rsidR="00386385" w:rsidRPr="007124F0">
        <w:rPr>
          <w:rFonts w:ascii="Tahoma" w:hAnsi="Tahoma" w:cs="Tahoma"/>
          <w:b/>
          <w:bCs/>
        </w:rPr>
        <w:t>, ki potrdi referenco</w:t>
      </w:r>
      <w:r w:rsidR="00DF4CBF" w:rsidRPr="007124F0">
        <w:rPr>
          <w:rFonts w:ascii="Tahoma" w:hAnsi="Tahoma" w:cs="Tahoma"/>
          <w:b/>
          <w:bCs/>
        </w:rPr>
        <w:t>.</w:t>
      </w:r>
    </w:p>
    <w:p w14:paraId="0FF6C9B9" w14:textId="77777777" w:rsidR="006A32E5" w:rsidRPr="007124F0" w:rsidRDefault="006A32E5" w:rsidP="0098675A">
      <w:pPr>
        <w:keepNext/>
        <w:keepLines/>
        <w:autoSpaceDE w:val="0"/>
        <w:autoSpaceDN w:val="0"/>
        <w:adjustRightInd w:val="0"/>
        <w:jc w:val="both"/>
        <w:rPr>
          <w:rFonts w:ascii="Tahoma" w:hAnsi="Tahoma" w:cs="Tahoma"/>
          <w:sz w:val="16"/>
        </w:rPr>
      </w:pPr>
    </w:p>
    <w:p w14:paraId="09A56732" w14:textId="77777777" w:rsidR="0085218F" w:rsidRPr="007124F0" w:rsidRDefault="0085218F" w:rsidP="0098675A">
      <w:pPr>
        <w:keepNext/>
        <w:keepLines/>
        <w:autoSpaceDE w:val="0"/>
        <w:autoSpaceDN w:val="0"/>
        <w:adjustRightInd w:val="0"/>
        <w:jc w:val="both"/>
        <w:rPr>
          <w:rFonts w:ascii="Tahoma" w:hAnsi="Tahoma" w:cs="Tahoma"/>
          <w:color w:val="000000"/>
        </w:rPr>
      </w:pPr>
      <w:r w:rsidRPr="007124F0">
        <w:rPr>
          <w:rFonts w:ascii="Tahoma" w:hAnsi="Tahoma" w:cs="Tahoma"/>
          <w:bCs/>
          <w:i/>
        </w:rPr>
        <w:t xml:space="preserve">Zgoraj naveden/e referenčni/e pogoj/e lahko ponudnik izpolni samostojno, kot skupina ponudnikov </w:t>
      </w:r>
      <w:r w:rsidRPr="007124F0">
        <w:rPr>
          <w:rFonts w:ascii="Tahoma" w:hAnsi="Tahoma" w:cs="Tahoma"/>
          <w:bCs/>
          <w:i/>
          <w:sz w:val="18"/>
        </w:rPr>
        <w:t xml:space="preserve">(partnerji) </w:t>
      </w:r>
      <w:r w:rsidRPr="007124F0">
        <w:rPr>
          <w:rFonts w:ascii="Tahoma" w:hAnsi="Tahoma" w:cs="Tahoma"/>
          <w:bCs/>
          <w:i/>
        </w:rPr>
        <w:t xml:space="preserve">v primeru skupne ponudbe ali s podizvajalci, </w:t>
      </w:r>
      <w:r w:rsidRPr="007124F0">
        <w:rPr>
          <w:rFonts w:ascii="Tahoma" w:hAnsi="Tahoma" w:cs="Tahoma"/>
          <w:b/>
          <w:bCs/>
          <w:i/>
          <w:u w:val="single"/>
        </w:rPr>
        <w:t xml:space="preserve">vendar bo moral ta subjekt (s katerim se izkazuje reference) predmetna dela javnega naročila </w:t>
      </w:r>
      <w:r w:rsidRPr="007124F0">
        <w:rPr>
          <w:rFonts w:ascii="Tahoma" w:hAnsi="Tahoma" w:cs="Tahoma"/>
          <w:bCs/>
          <w:i/>
          <w:u w:val="single"/>
        </w:rPr>
        <w:t>(za katera se bo priložila referenca v ponudbi)</w:t>
      </w:r>
      <w:r w:rsidRPr="007124F0">
        <w:rPr>
          <w:rFonts w:ascii="Tahoma" w:hAnsi="Tahoma" w:cs="Tahoma"/>
          <w:b/>
          <w:bCs/>
          <w:i/>
          <w:u w:val="single"/>
        </w:rPr>
        <w:t xml:space="preserve"> tudi izvesti. </w:t>
      </w:r>
    </w:p>
    <w:p w14:paraId="2974AA5A" w14:textId="77777777" w:rsidR="0068211D" w:rsidRPr="007124F0" w:rsidRDefault="0068211D" w:rsidP="0098675A">
      <w:pPr>
        <w:keepNext/>
        <w:keepLines/>
        <w:jc w:val="both"/>
        <w:rPr>
          <w:rFonts w:ascii="Tahoma" w:hAnsi="Tahoma" w:cs="Tahoma"/>
          <w:bCs/>
          <w:sz w:val="18"/>
          <w:szCs w:val="22"/>
        </w:rPr>
      </w:pPr>
    </w:p>
    <w:p w14:paraId="7BB81994" w14:textId="77777777" w:rsidR="00504187" w:rsidRPr="007124F0" w:rsidRDefault="00504187" w:rsidP="0098675A">
      <w:pPr>
        <w:keepNext/>
        <w:keepLines/>
        <w:jc w:val="both"/>
        <w:rPr>
          <w:rFonts w:ascii="Tahoma" w:hAnsi="Tahoma" w:cs="Tahoma"/>
          <w:bCs/>
          <w:sz w:val="18"/>
          <w:szCs w:val="22"/>
        </w:rPr>
      </w:pPr>
    </w:p>
    <w:p w14:paraId="60BA4FA1" w14:textId="77777777" w:rsidR="0040711D" w:rsidRPr="007124F0" w:rsidRDefault="0040711D" w:rsidP="0098675A">
      <w:pPr>
        <w:keepNext/>
        <w:keepLines/>
        <w:numPr>
          <w:ilvl w:val="1"/>
          <w:numId w:val="17"/>
        </w:numPr>
        <w:jc w:val="both"/>
        <w:rPr>
          <w:rFonts w:ascii="Tahoma" w:hAnsi="Tahoma" w:cs="Tahoma"/>
          <w:b/>
          <w:sz w:val="22"/>
        </w:rPr>
      </w:pPr>
      <w:r w:rsidRPr="007124F0">
        <w:rPr>
          <w:rFonts w:ascii="Tahoma" w:hAnsi="Tahoma" w:cs="Tahoma"/>
          <w:b/>
          <w:sz w:val="22"/>
        </w:rPr>
        <w:t>OSTALE ZAHTEVE IN POGOJI NAROČNIKA</w:t>
      </w:r>
    </w:p>
    <w:p w14:paraId="668DBFE8" w14:textId="77777777" w:rsidR="0040711D" w:rsidRPr="007124F0" w:rsidRDefault="0040711D" w:rsidP="0098675A">
      <w:pPr>
        <w:keepNext/>
        <w:keepLines/>
        <w:rPr>
          <w:rFonts w:ascii="Tahoma" w:hAnsi="Tahoma" w:cs="Tahoma"/>
          <w:b/>
          <w:sz w:val="18"/>
          <w:szCs w:val="21"/>
        </w:rPr>
      </w:pPr>
    </w:p>
    <w:p w14:paraId="6708211D" w14:textId="6B01890A" w:rsidR="00BC3C2F" w:rsidRPr="007124F0" w:rsidRDefault="00FC1AFF" w:rsidP="0098675A">
      <w:pPr>
        <w:keepNext/>
        <w:keepLines/>
        <w:tabs>
          <w:tab w:val="left" w:pos="-1560"/>
        </w:tabs>
        <w:jc w:val="both"/>
        <w:rPr>
          <w:rFonts w:ascii="Tahoma" w:hAnsi="Tahoma" w:cs="Tahoma"/>
        </w:rPr>
      </w:pPr>
      <w:r>
        <w:rPr>
          <w:rFonts w:ascii="Tahoma" w:hAnsi="Tahoma" w:cs="Tahoma"/>
          <w:b/>
        </w:rPr>
        <w:t>3.4.1</w:t>
      </w:r>
      <w:r w:rsidR="00BC3C2F" w:rsidRPr="007124F0">
        <w:rPr>
          <w:rFonts w:ascii="Tahoma" w:hAnsi="Tahoma" w:cs="Tahoma"/>
          <w:b/>
        </w:rPr>
        <w:t xml:space="preserve">. </w:t>
      </w:r>
      <w:r w:rsidR="00BC3C2F" w:rsidRPr="007124F0">
        <w:rPr>
          <w:rFonts w:ascii="Tahoma" w:hAnsi="Tahoma" w:cs="Tahoma"/>
        </w:rPr>
        <w:t xml:space="preserve">Ponudnik, skupina ponudnikov v okviru skupne ponudbe, vsi v ponudbi navedeni podizvajalci ter </w:t>
      </w:r>
      <w:r w:rsidR="00BC3C2F" w:rsidRPr="007124F0">
        <w:rPr>
          <w:rFonts w:ascii="Tahoma" w:hAnsi="Tahoma" w:cs="Tahoma"/>
          <w:bCs/>
        </w:rPr>
        <w:t>subjekti, katerega zmogljivost bo ponudnik uporabil,</w:t>
      </w:r>
      <w:r w:rsidR="00BC3C2F" w:rsidRPr="007124F0">
        <w:rPr>
          <w:rFonts w:ascii="Tahoma" w:hAnsi="Tahoma" w:cs="Tahoma"/>
        </w:rPr>
        <w:t xml:space="preserve"> ne sme/jo biti uvrščen na seznam poslovnih subjektov, s katerimi na podlagi 35. člena Zakona o integriteti in preprečevanju korupcije (Ur. l. RS, št. 69/11-UPB2</w:t>
      </w:r>
      <w:r w:rsidR="00C42F28">
        <w:rPr>
          <w:rFonts w:ascii="Tahoma" w:hAnsi="Tahoma" w:cs="Tahoma"/>
        </w:rPr>
        <w:t>,</w:t>
      </w:r>
      <w:r w:rsidR="00C42F28" w:rsidRPr="00C42F28">
        <w:rPr>
          <w:rFonts w:ascii="Arial" w:hAnsi="Arial" w:cs="Arial"/>
          <w:color w:val="484848"/>
          <w:sz w:val="26"/>
          <w:szCs w:val="26"/>
          <w:shd w:val="clear" w:color="auto" w:fill="FFFFFF"/>
        </w:rPr>
        <w:t xml:space="preserve"> </w:t>
      </w:r>
      <w:r w:rsidR="00C42F28">
        <w:rPr>
          <w:rFonts w:ascii="Tahoma" w:hAnsi="Tahoma" w:cs="Tahoma"/>
        </w:rPr>
        <w:t xml:space="preserve">58/20, 3/22 – </w:t>
      </w:r>
      <w:proofErr w:type="spellStart"/>
      <w:r w:rsidR="00C42F28">
        <w:rPr>
          <w:rFonts w:ascii="Tahoma" w:hAnsi="Tahoma" w:cs="Tahoma"/>
        </w:rPr>
        <w:t>Zdeb</w:t>
      </w:r>
      <w:proofErr w:type="spellEnd"/>
      <w:r w:rsidR="00C42F28">
        <w:rPr>
          <w:rFonts w:ascii="Tahoma" w:hAnsi="Tahoma" w:cs="Tahoma"/>
        </w:rPr>
        <w:t xml:space="preserve"> in</w:t>
      </w:r>
      <w:r w:rsidR="00C42F28" w:rsidRPr="00C42F28">
        <w:rPr>
          <w:rFonts w:ascii="Tahoma" w:hAnsi="Tahoma" w:cs="Tahoma"/>
        </w:rPr>
        <w:t xml:space="preserve"> 16/23 - </w:t>
      </w:r>
      <w:proofErr w:type="spellStart"/>
      <w:r w:rsidR="00C42F28" w:rsidRPr="00C42F28">
        <w:rPr>
          <w:rFonts w:ascii="Tahoma" w:hAnsi="Tahoma" w:cs="Tahoma"/>
        </w:rPr>
        <w:t>ZZPri</w:t>
      </w:r>
      <w:proofErr w:type="spellEnd"/>
      <w:r w:rsidR="00BC3C2F" w:rsidRPr="007124F0">
        <w:rPr>
          <w:rFonts w:ascii="Tahoma" w:hAnsi="Tahoma" w:cs="Tahoma"/>
        </w:rPr>
        <w:t xml:space="preserve">, v nadaljevanju: </w:t>
      </w:r>
      <w:proofErr w:type="spellStart"/>
      <w:r w:rsidR="00BC3C2F" w:rsidRPr="007124F0">
        <w:rPr>
          <w:rFonts w:ascii="Tahoma" w:hAnsi="Tahoma" w:cs="Tahoma"/>
        </w:rPr>
        <w:t>ZIntPK</w:t>
      </w:r>
      <w:proofErr w:type="spellEnd"/>
      <w:r w:rsidR="00BC3C2F" w:rsidRPr="007124F0">
        <w:rPr>
          <w:rFonts w:ascii="Tahoma" w:hAnsi="Tahoma" w:cs="Tahoma"/>
        </w:rPr>
        <w:t>), naročniki ne smejo sodelovati.</w:t>
      </w:r>
    </w:p>
    <w:p w14:paraId="3DEB3CB6" w14:textId="77777777" w:rsidR="00BC3C2F" w:rsidRPr="007124F0" w:rsidRDefault="00BC3C2F" w:rsidP="0098675A">
      <w:pPr>
        <w:keepNext/>
        <w:keepLines/>
        <w:jc w:val="both"/>
        <w:rPr>
          <w:rFonts w:ascii="Tahoma" w:hAnsi="Tahoma" w:cs="Tahoma"/>
          <w:b/>
          <w:smallCaps/>
        </w:rPr>
      </w:pPr>
    </w:p>
    <w:p w14:paraId="0484F088" w14:textId="77777777" w:rsidR="00B35120" w:rsidRPr="007124F0" w:rsidRDefault="00B35120" w:rsidP="0098675A">
      <w:pPr>
        <w:keepNext/>
        <w:keepLines/>
        <w:ind w:right="-2"/>
        <w:jc w:val="both"/>
        <w:rPr>
          <w:rFonts w:ascii="Tahoma" w:hAnsi="Tahoma" w:cs="Tahoma"/>
          <w:b/>
          <w:smallCaps/>
        </w:rPr>
      </w:pPr>
      <w:r w:rsidRPr="007124F0">
        <w:rPr>
          <w:rFonts w:ascii="Tahoma" w:hAnsi="Tahoma" w:cs="Tahoma"/>
          <w:b/>
          <w:smallCaps/>
        </w:rPr>
        <w:t>Dokazilo:</w:t>
      </w:r>
    </w:p>
    <w:p w14:paraId="7B0C3FC9" w14:textId="77777777" w:rsidR="00B35120" w:rsidRPr="007124F0" w:rsidRDefault="00B35120" w:rsidP="0098675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1FF7EC92" w14:textId="77777777" w:rsidR="00BC3C2F" w:rsidRPr="007124F0" w:rsidRDefault="00BC3C2F" w:rsidP="0098675A">
      <w:pPr>
        <w:keepNext/>
        <w:keepLines/>
        <w:jc w:val="both"/>
        <w:rPr>
          <w:rFonts w:ascii="Tahoma" w:hAnsi="Tahoma" w:cs="Tahoma"/>
        </w:rPr>
      </w:pPr>
    </w:p>
    <w:p w14:paraId="053B5BE8" w14:textId="538F30D8" w:rsidR="00BC3C2F" w:rsidRPr="007124F0" w:rsidRDefault="00FC1AFF" w:rsidP="0098675A">
      <w:pPr>
        <w:keepNext/>
        <w:keepLines/>
        <w:tabs>
          <w:tab w:val="left" w:pos="284"/>
        </w:tabs>
        <w:jc w:val="both"/>
        <w:rPr>
          <w:rFonts w:ascii="Tahoma" w:hAnsi="Tahoma" w:cs="Tahoma"/>
        </w:rPr>
      </w:pPr>
      <w:r>
        <w:rPr>
          <w:rFonts w:ascii="Tahoma" w:hAnsi="Tahoma" w:cs="Tahoma"/>
          <w:b/>
        </w:rPr>
        <w:lastRenderedPageBreak/>
        <w:t>3.4.2.</w:t>
      </w:r>
      <w:r w:rsidR="00BC3C2F" w:rsidRPr="007124F0">
        <w:rPr>
          <w:rFonts w:ascii="Tahoma" w:hAnsi="Tahoma" w:cs="Tahoma"/>
          <w:b/>
        </w:rPr>
        <w:t xml:space="preserve">. </w:t>
      </w:r>
      <w:r w:rsidR="00BC3C2F" w:rsidRPr="007124F0">
        <w:rPr>
          <w:rFonts w:ascii="Tahoma" w:hAnsi="Tahoma" w:cs="Tahoma"/>
        </w:rPr>
        <w:t>V skladu s šestim odstavkom 14. člena Zakona o integriteti in preprečevanju korupcije (Uradni list RS, št. 69/11-UPB2</w:t>
      </w:r>
      <w:r w:rsidR="00C42F28">
        <w:rPr>
          <w:rFonts w:ascii="Tahoma" w:hAnsi="Tahoma" w:cs="Tahoma"/>
        </w:rPr>
        <w:t xml:space="preserve"> s spremembami</w:t>
      </w:r>
      <w:r w:rsidR="00BC3C2F" w:rsidRPr="007124F0">
        <w:rPr>
          <w:rFonts w:ascii="Tahoma" w:hAnsi="Tahoma" w:cs="Tahoma"/>
        </w:rPr>
        <w:t xml:space="preserve">; v nadaljevanju </w:t>
      </w:r>
      <w:proofErr w:type="spellStart"/>
      <w:r w:rsidR="00BC3C2F" w:rsidRPr="007124F0">
        <w:rPr>
          <w:rFonts w:ascii="Tahoma" w:hAnsi="Tahoma" w:cs="Tahoma"/>
        </w:rPr>
        <w:t>ZIntPK</w:t>
      </w:r>
      <w:proofErr w:type="spellEnd"/>
      <w:r w:rsidR="00BC3C2F" w:rsidRPr="007124F0">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514195F7" w14:textId="77777777" w:rsidR="007E6D96" w:rsidRPr="007124F0" w:rsidRDefault="007E6D96" w:rsidP="0098675A">
      <w:pPr>
        <w:keepNext/>
        <w:keepLines/>
        <w:ind w:right="-2"/>
        <w:jc w:val="both"/>
        <w:rPr>
          <w:rFonts w:ascii="Tahoma" w:hAnsi="Tahoma" w:cs="Tahoma"/>
          <w:b/>
          <w:smallCaps/>
        </w:rPr>
      </w:pPr>
    </w:p>
    <w:p w14:paraId="5C2317E5" w14:textId="77777777" w:rsidR="00B35120" w:rsidRPr="007124F0" w:rsidRDefault="00B35120" w:rsidP="0098675A">
      <w:pPr>
        <w:keepNext/>
        <w:keepLines/>
        <w:ind w:right="-2"/>
        <w:jc w:val="both"/>
        <w:rPr>
          <w:rFonts w:ascii="Tahoma" w:hAnsi="Tahoma" w:cs="Tahoma"/>
          <w:b/>
          <w:smallCaps/>
        </w:rPr>
      </w:pPr>
      <w:r w:rsidRPr="007124F0">
        <w:rPr>
          <w:rFonts w:ascii="Tahoma" w:hAnsi="Tahoma" w:cs="Tahoma"/>
          <w:b/>
          <w:smallCaps/>
        </w:rPr>
        <w:t>Dokazilo:</w:t>
      </w:r>
    </w:p>
    <w:p w14:paraId="49588D00" w14:textId="77777777" w:rsidR="00B35120" w:rsidRPr="007124F0" w:rsidRDefault="00B35120" w:rsidP="0098675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6526068D" w14:textId="77777777" w:rsidR="00BC3C2F" w:rsidRPr="007124F0" w:rsidRDefault="00BC3C2F" w:rsidP="0098675A">
      <w:pPr>
        <w:keepNext/>
        <w:keepLines/>
        <w:jc w:val="both"/>
        <w:rPr>
          <w:rFonts w:ascii="Tahoma" w:hAnsi="Tahoma" w:cs="Tahoma"/>
          <w:sz w:val="16"/>
        </w:rPr>
      </w:pPr>
    </w:p>
    <w:p w14:paraId="7ED628FC" w14:textId="77777777" w:rsidR="00BC3C2F" w:rsidRPr="007124F0" w:rsidRDefault="00BC3C2F" w:rsidP="0098675A">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78EF3C9C" w14:textId="77777777" w:rsidR="00BC3C2F" w:rsidRPr="007124F0" w:rsidRDefault="00BC3C2F" w:rsidP="0098675A">
      <w:pPr>
        <w:keepNext/>
        <w:keepLines/>
        <w:jc w:val="both"/>
        <w:rPr>
          <w:rFonts w:ascii="Tahoma" w:hAnsi="Tahoma" w:cs="Tahoma"/>
        </w:rPr>
      </w:pPr>
    </w:p>
    <w:p w14:paraId="0CF530A0" w14:textId="29C52EBD" w:rsidR="00BC3C2F" w:rsidRPr="007124F0" w:rsidRDefault="00FC1AFF" w:rsidP="0098675A">
      <w:pPr>
        <w:keepNext/>
        <w:keepLines/>
        <w:jc w:val="both"/>
        <w:rPr>
          <w:rFonts w:ascii="Tahoma" w:hAnsi="Tahoma" w:cs="Tahoma"/>
          <w:bCs/>
          <w:sz w:val="19"/>
          <w:szCs w:val="19"/>
        </w:rPr>
      </w:pPr>
      <w:r>
        <w:rPr>
          <w:rFonts w:ascii="Tahoma" w:hAnsi="Tahoma" w:cs="Tahoma"/>
          <w:b/>
        </w:rPr>
        <w:t>3.4.3</w:t>
      </w:r>
      <w:r w:rsidR="00BC3C2F" w:rsidRPr="007124F0">
        <w:rPr>
          <w:rFonts w:ascii="Tahoma" w:hAnsi="Tahoma" w:cs="Tahoma"/>
          <w:b/>
        </w:rPr>
        <w:t xml:space="preserve">. </w:t>
      </w:r>
      <w:r w:rsidR="00BC3C2F" w:rsidRPr="007124F0">
        <w:rPr>
          <w:rFonts w:ascii="Tahoma" w:hAnsi="Tahoma" w:cs="Tahoma"/>
          <w:bCs/>
          <w:sz w:val="19"/>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55718A8" w14:textId="77777777" w:rsidR="00BC3C2F" w:rsidRPr="007124F0" w:rsidRDefault="00BC3C2F" w:rsidP="0098675A">
      <w:pPr>
        <w:keepNext/>
        <w:keepLines/>
        <w:jc w:val="both"/>
        <w:rPr>
          <w:rFonts w:ascii="Tahoma" w:hAnsi="Tahoma" w:cs="Tahoma"/>
          <w:b/>
          <w:bCs/>
          <w:sz w:val="12"/>
        </w:rPr>
      </w:pPr>
    </w:p>
    <w:p w14:paraId="6959B727" w14:textId="77777777" w:rsidR="00BC3C2F" w:rsidRPr="007124F0" w:rsidRDefault="00BC3C2F" w:rsidP="0098675A">
      <w:pPr>
        <w:keepNext/>
        <w:keepLines/>
        <w:jc w:val="both"/>
        <w:rPr>
          <w:rFonts w:ascii="Tahoma" w:hAnsi="Tahoma" w:cs="Tahoma"/>
          <w:b/>
          <w:bCs/>
          <w:sz w:val="19"/>
          <w:szCs w:val="19"/>
        </w:rPr>
      </w:pPr>
      <w:r w:rsidRPr="007124F0">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1D43001" w14:textId="77777777" w:rsidR="00BC3C2F" w:rsidRPr="007124F0" w:rsidRDefault="00BC3C2F" w:rsidP="0098675A">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ruski državljan ali fizična ali pravna oseba, subjekt ali organ s sedežem v Rusiji,</w:t>
      </w:r>
    </w:p>
    <w:p w14:paraId="3442723A" w14:textId="77777777" w:rsidR="00BC3C2F" w:rsidRPr="007124F0" w:rsidRDefault="00BC3C2F" w:rsidP="0098675A">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 xml:space="preserve">pravna oseba, subjekt ali organ, katerih več kot 50-odstotni delež je v neposredni ali posredni lasti subjekta iz prejšnje alineje, ali </w:t>
      </w:r>
    </w:p>
    <w:p w14:paraId="7424E911" w14:textId="77777777" w:rsidR="00BC3C2F" w:rsidRPr="007124F0" w:rsidRDefault="00BC3C2F" w:rsidP="0098675A">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70E34C0" w14:textId="77777777" w:rsidR="00BC3C2F" w:rsidRPr="007124F0" w:rsidRDefault="00BC3C2F" w:rsidP="0098675A">
      <w:pPr>
        <w:keepNext/>
        <w:keepLines/>
        <w:jc w:val="both"/>
        <w:rPr>
          <w:rFonts w:ascii="Tahoma" w:hAnsi="Tahoma" w:cs="Tahoma"/>
          <w:sz w:val="10"/>
        </w:rPr>
      </w:pPr>
    </w:p>
    <w:p w14:paraId="070A8218" w14:textId="77777777" w:rsidR="00BC3C2F" w:rsidRPr="007124F0" w:rsidRDefault="00BC3C2F" w:rsidP="0098675A">
      <w:pPr>
        <w:keepNext/>
        <w:keepLines/>
        <w:jc w:val="both"/>
        <w:rPr>
          <w:rFonts w:ascii="Tahoma" w:hAnsi="Tahoma" w:cs="Tahoma"/>
          <w:i/>
          <w:sz w:val="19"/>
          <w:szCs w:val="19"/>
        </w:rPr>
      </w:pPr>
      <w:r w:rsidRPr="007124F0">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392D8C1D" w14:textId="77777777" w:rsidR="00BC3C2F" w:rsidRPr="007124F0" w:rsidRDefault="00BC3C2F" w:rsidP="0098675A">
      <w:pPr>
        <w:keepNext/>
        <w:keepLines/>
        <w:jc w:val="both"/>
        <w:rPr>
          <w:rFonts w:ascii="Tahoma" w:hAnsi="Tahoma" w:cs="Tahoma"/>
          <w:sz w:val="16"/>
        </w:rPr>
      </w:pPr>
    </w:p>
    <w:p w14:paraId="2365139F" w14:textId="77777777" w:rsidR="00B35120" w:rsidRPr="007124F0" w:rsidRDefault="00B35120" w:rsidP="0098675A">
      <w:pPr>
        <w:keepNext/>
        <w:keepLines/>
        <w:ind w:right="-2"/>
        <w:jc w:val="both"/>
        <w:rPr>
          <w:rFonts w:ascii="Tahoma" w:hAnsi="Tahoma" w:cs="Tahoma"/>
          <w:b/>
          <w:smallCaps/>
        </w:rPr>
      </w:pPr>
      <w:r w:rsidRPr="007124F0">
        <w:rPr>
          <w:rFonts w:ascii="Tahoma" w:hAnsi="Tahoma" w:cs="Tahoma"/>
          <w:b/>
          <w:smallCaps/>
        </w:rPr>
        <w:t>Dokazilo:</w:t>
      </w:r>
    </w:p>
    <w:p w14:paraId="77AE817E" w14:textId="77777777" w:rsidR="00B35120" w:rsidRPr="007124F0" w:rsidRDefault="00B35120" w:rsidP="0098675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CAAAA98" w14:textId="77777777" w:rsidR="005B62B2" w:rsidRPr="007124F0" w:rsidRDefault="005B62B2" w:rsidP="0098675A">
      <w:pPr>
        <w:keepNext/>
        <w:keepLines/>
        <w:tabs>
          <w:tab w:val="left" w:pos="284"/>
        </w:tabs>
        <w:jc w:val="both"/>
        <w:rPr>
          <w:rFonts w:ascii="Tahoma" w:hAnsi="Tahoma" w:cs="Tahoma"/>
        </w:rPr>
      </w:pPr>
    </w:p>
    <w:p w14:paraId="3A5F71BF" w14:textId="015B3DAB" w:rsidR="0040711D" w:rsidRPr="00FC1AFF" w:rsidRDefault="006429EB" w:rsidP="0098675A">
      <w:pPr>
        <w:pStyle w:val="Odstavekseznama"/>
        <w:keepNext/>
        <w:keepLines/>
        <w:numPr>
          <w:ilvl w:val="2"/>
          <w:numId w:val="36"/>
        </w:numPr>
        <w:jc w:val="both"/>
        <w:rPr>
          <w:rFonts w:ascii="Tahoma" w:hAnsi="Tahoma" w:cs="Tahoma"/>
          <w:b/>
          <w:bCs/>
        </w:rPr>
      </w:pPr>
      <w:r>
        <w:rPr>
          <w:rFonts w:ascii="Tahoma" w:hAnsi="Tahoma" w:cs="Tahoma"/>
          <w:b/>
          <w:bCs/>
        </w:rPr>
        <w:t>S</w:t>
      </w:r>
      <w:r w:rsidRPr="00FC1AFF">
        <w:rPr>
          <w:rFonts w:ascii="Tahoma" w:hAnsi="Tahoma" w:cs="Tahoma"/>
          <w:b/>
          <w:bCs/>
        </w:rPr>
        <w:t>prejemanje pogojev razpisne dokumentacije</w:t>
      </w:r>
    </w:p>
    <w:p w14:paraId="7A9B6ED8" w14:textId="77777777" w:rsidR="0040711D" w:rsidRPr="007124F0" w:rsidRDefault="0040711D" w:rsidP="0098675A">
      <w:pPr>
        <w:keepNext/>
        <w:keepLines/>
        <w:jc w:val="both"/>
        <w:rPr>
          <w:rFonts w:ascii="Tahoma" w:hAnsi="Tahoma" w:cs="Tahoma"/>
          <w:sz w:val="16"/>
        </w:rPr>
      </w:pPr>
    </w:p>
    <w:p w14:paraId="37F85918" w14:textId="77777777" w:rsidR="00BC3C2F" w:rsidRPr="007124F0" w:rsidRDefault="00BC3C2F" w:rsidP="0098675A">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D7EB4AD" w14:textId="77777777" w:rsidR="00C17FD5" w:rsidRPr="007124F0" w:rsidRDefault="00C17FD5" w:rsidP="0098675A">
      <w:pPr>
        <w:keepNext/>
        <w:keepLines/>
        <w:ind w:right="-2"/>
        <w:jc w:val="both"/>
        <w:rPr>
          <w:rFonts w:ascii="Tahoma" w:hAnsi="Tahoma" w:cs="Tahoma"/>
          <w:b/>
          <w:smallCaps/>
          <w:sz w:val="12"/>
        </w:rPr>
      </w:pPr>
    </w:p>
    <w:p w14:paraId="10E62B37" w14:textId="77777777" w:rsidR="00B35120" w:rsidRPr="007124F0" w:rsidRDefault="00B35120" w:rsidP="0098675A">
      <w:pPr>
        <w:keepNext/>
        <w:keepLines/>
        <w:ind w:right="-2"/>
        <w:jc w:val="both"/>
        <w:rPr>
          <w:rFonts w:ascii="Tahoma" w:hAnsi="Tahoma" w:cs="Tahoma"/>
          <w:b/>
          <w:smallCaps/>
        </w:rPr>
      </w:pPr>
      <w:r w:rsidRPr="007124F0">
        <w:rPr>
          <w:rFonts w:ascii="Tahoma" w:hAnsi="Tahoma" w:cs="Tahoma"/>
          <w:b/>
          <w:smallCaps/>
        </w:rPr>
        <w:t>Dokazilo:</w:t>
      </w:r>
    </w:p>
    <w:p w14:paraId="691492B4" w14:textId="77777777" w:rsidR="006A32E5" w:rsidRPr="007124F0" w:rsidRDefault="00B35120" w:rsidP="0098675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554CE64C" w14:textId="77777777" w:rsidR="00C07B6F" w:rsidRPr="007124F0" w:rsidRDefault="00C07B6F" w:rsidP="0098675A">
      <w:pPr>
        <w:keepNext/>
        <w:keepLines/>
        <w:jc w:val="both"/>
        <w:rPr>
          <w:rFonts w:ascii="Tahoma" w:hAnsi="Tahoma" w:cs="Tahoma"/>
        </w:rPr>
      </w:pPr>
    </w:p>
    <w:p w14:paraId="022BC276" w14:textId="77777777" w:rsidR="00C07B6F" w:rsidRPr="005A462E" w:rsidRDefault="00C07B6F" w:rsidP="0098675A">
      <w:pPr>
        <w:keepNext/>
        <w:keepLines/>
        <w:rPr>
          <w:rFonts w:ascii="Tahoma" w:hAnsi="Tahoma" w:cs="Tahoma"/>
          <w:b/>
        </w:rPr>
      </w:pPr>
    </w:p>
    <w:p w14:paraId="63CFDBF7" w14:textId="77777777" w:rsidR="00C47526" w:rsidRPr="007124F0" w:rsidRDefault="00C47526" w:rsidP="0098675A">
      <w:pPr>
        <w:keepNext/>
        <w:keepLines/>
        <w:numPr>
          <w:ilvl w:val="0"/>
          <w:numId w:val="34"/>
        </w:numPr>
        <w:jc w:val="both"/>
        <w:rPr>
          <w:rFonts w:ascii="Tahoma" w:hAnsi="Tahoma" w:cs="Tahoma"/>
          <w:b/>
          <w:sz w:val="24"/>
        </w:rPr>
      </w:pPr>
      <w:r w:rsidRPr="007124F0">
        <w:rPr>
          <w:rFonts w:ascii="Tahoma" w:hAnsi="Tahoma" w:cs="Tahoma"/>
          <w:b/>
          <w:sz w:val="24"/>
        </w:rPr>
        <w:t>FINANČNA ZAVAROVANJA</w:t>
      </w:r>
    </w:p>
    <w:p w14:paraId="38368E4A" w14:textId="77777777" w:rsidR="00C47526" w:rsidRPr="007124F0" w:rsidRDefault="00C47526" w:rsidP="0098675A">
      <w:pPr>
        <w:keepNext/>
        <w:keepLines/>
        <w:rPr>
          <w:rFonts w:ascii="Tahoma" w:hAnsi="Tahoma" w:cs="Tahoma"/>
          <w:sz w:val="16"/>
        </w:rPr>
      </w:pPr>
    </w:p>
    <w:p w14:paraId="1FFD8B85" w14:textId="77777777" w:rsidR="00C47526" w:rsidRPr="007124F0" w:rsidRDefault="00C47526" w:rsidP="0098675A">
      <w:pPr>
        <w:pStyle w:val="Odstavekseznama"/>
        <w:keepNext/>
        <w:keepLines/>
        <w:numPr>
          <w:ilvl w:val="1"/>
          <w:numId w:val="34"/>
        </w:numPr>
        <w:jc w:val="both"/>
        <w:rPr>
          <w:rFonts w:ascii="Tahoma" w:hAnsi="Tahoma" w:cs="Tahoma"/>
          <w:b/>
        </w:rPr>
      </w:pPr>
      <w:r w:rsidRPr="007124F0">
        <w:rPr>
          <w:rFonts w:ascii="Tahoma" w:hAnsi="Tahoma" w:cs="Tahoma"/>
          <w:b/>
        </w:rPr>
        <w:t>Splošno</w:t>
      </w:r>
    </w:p>
    <w:p w14:paraId="5CDE309A" w14:textId="77777777" w:rsidR="00C47526" w:rsidRPr="007124F0" w:rsidRDefault="00C47526" w:rsidP="0098675A">
      <w:pPr>
        <w:keepNext/>
        <w:keepLines/>
        <w:jc w:val="both"/>
        <w:rPr>
          <w:rFonts w:ascii="Tahoma" w:hAnsi="Tahoma" w:cs="Tahoma"/>
          <w:sz w:val="18"/>
        </w:rPr>
      </w:pPr>
    </w:p>
    <w:p w14:paraId="0CDC1491" w14:textId="77777777" w:rsidR="00382667" w:rsidRPr="00FC5207" w:rsidRDefault="00382667" w:rsidP="0098675A">
      <w:pPr>
        <w:keepNext/>
        <w:keepLines/>
        <w:jc w:val="both"/>
        <w:rPr>
          <w:rFonts w:ascii="Tahoma" w:hAnsi="Tahoma" w:cs="Tahoma"/>
          <w:b/>
        </w:rPr>
      </w:pPr>
      <w:r w:rsidRPr="00382667">
        <w:rPr>
          <w:rFonts w:ascii="Tahoma" w:hAnsi="Tahoma" w:cs="Tahoma"/>
        </w:rPr>
        <w:t xml:space="preserve">Ponudnik mora za zavarovanje izpolnitve svoje obveznosti do naročnika, naročniku predložiti finančna zavarovanja v skladu s tem poglavjem. Finančna zavarovanja morajo biti izdana </w:t>
      </w:r>
      <w:r w:rsidRPr="00382667">
        <w:rPr>
          <w:rFonts w:ascii="Tahoma" w:hAnsi="Tahoma" w:cs="Tahoma"/>
          <w:u w:val="single"/>
        </w:rPr>
        <w:t>po vzorcih in v skladu z zahtevami iz razpisne dokumentacije</w:t>
      </w:r>
      <w:r w:rsidRPr="00382667">
        <w:rPr>
          <w:rFonts w:ascii="Tahoma" w:hAnsi="Tahoma" w:cs="Tahoma"/>
        </w:rPr>
        <w:t>.</w:t>
      </w:r>
      <w:r w:rsidRPr="00FC5207">
        <w:rPr>
          <w:rFonts w:ascii="Tahoma" w:hAnsi="Tahoma" w:cs="Tahoma"/>
        </w:rPr>
        <w:t xml:space="preserve">   </w:t>
      </w:r>
    </w:p>
    <w:p w14:paraId="10F07232" w14:textId="77777777" w:rsidR="008828B8" w:rsidRPr="007124F0" w:rsidRDefault="008828B8" w:rsidP="0098675A">
      <w:pPr>
        <w:keepNext/>
        <w:keepLines/>
        <w:jc w:val="both"/>
        <w:rPr>
          <w:rFonts w:ascii="Tahoma" w:hAnsi="Tahoma" w:cs="Tahoma"/>
        </w:rPr>
      </w:pPr>
    </w:p>
    <w:p w14:paraId="16B4A6FF" w14:textId="7BAC157B" w:rsidR="009918EA" w:rsidRPr="00FC5207" w:rsidRDefault="009918EA" w:rsidP="0098675A">
      <w:pPr>
        <w:keepNext/>
        <w:keepLines/>
        <w:jc w:val="both"/>
        <w:rPr>
          <w:rFonts w:ascii="Tahoma" w:hAnsi="Tahoma" w:cs="Tahoma"/>
          <w:bCs/>
        </w:rPr>
      </w:pPr>
      <w:r w:rsidRPr="00FC5207">
        <w:rPr>
          <w:rFonts w:ascii="Tahoma" w:hAnsi="Tahoma" w:cs="Tahoma"/>
          <w:bCs/>
        </w:rPr>
        <w:lastRenderedPageBreak/>
        <w:t xml:space="preserve">Uporabljeni jezik je slovenski. </w:t>
      </w:r>
      <w:r w:rsidRPr="00FC5207">
        <w:rPr>
          <w:rFonts w:ascii="Tahoma" w:hAnsi="Tahoma" w:cs="Tahoma"/>
          <w:b/>
        </w:rPr>
        <w:t>Morebitne spore v zvezi s finančnim zavarovanjem rešuje stvarno pristojno sodišče v Ljubljani po pravu Republike Slovenije</w:t>
      </w:r>
      <w:r w:rsidRPr="00FC5207">
        <w:rPr>
          <w:rFonts w:ascii="Tahoma" w:hAnsi="Tahoma" w:cs="Tahoma"/>
          <w:bCs/>
        </w:rPr>
        <w:t xml:space="preserve">. </w:t>
      </w:r>
    </w:p>
    <w:p w14:paraId="3807D261" w14:textId="77777777" w:rsidR="009918EA" w:rsidRDefault="009918EA" w:rsidP="0098675A">
      <w:pPr>
        <w:keepNext/>
        <w:keepLines/>
        <w:jc w:val="both"/>
        <w:rPr>
          <w:rFonts w:ascii="Tahoma" w:hAnsi="Tahoma" w:cs="Tahoma"/>
        </w:rPr>
      </w:pPr>
    </w:p>
    <w:p w14:paraId="05930FFD" w14:textId="0025750B" w:rsidR="009918EA" w:rsidRPr="006974AB" w:rsidRDefault="009918EA" w:rsidP="0098675A">
      <w:pPr>
        <w:keepNext/>
        <w:keepLines/>
        <w:jc w:val="both"/>
        <w:rPr>
          <w:rFonts w:ascii="Tahoma" w:hAnsi="Tahoma" w:cs="Tahoma"/>
        </w:rPr>
      </w:pPr>
      <w:r w:rsidRPr="00FC5207">
        <w:rPr>
          <w:rFonts w:ascii="Tahoma" w:hAnsi="Tahoma" w:cs="Tahoma"/>
        </w:rPr>
        <w:t xml:space="preserve">Uporabljena valuta je EUR. </w:t>
      </w:r>
      <w:r>
        <w:rPr>
          <w:rFonts w:ascii="Tahoma" w:hAnsi="Tahoma" w:cs="Tahoma"/>
        </w:rPr>
        <w:t>Finančna zavarovanja</w:t>
      </w:r>
      <w:r w:rsidRPr="00FC5207">
        <w:rPr>
          <w:rFonts w:ascii="Tahoma" w:hAnsi="Tahoma" w:cs="Tahoma"/>
        </w:rPr>
        <w:t xml:space="preserve">, ki jih ponudnik ne predloži na priloženih vzorcih iz razpisne dokumentacije, po vsebini ne smejo bistveno odstopati od vzorca </w:t>
      </w:r>
      <w:r>
        <w:rPr>
          <w:rFonts w:ascii="Tahoma" w:hAnsi="Tahoma" w:cs="Tahoma"/>
        </w:rPr>
        <w:t>finančnih zavarovanj</w:t>
      </w:r>
      <w:r w:rsidRPr="00FC5207">
        <w:rPr>
          <w:rFonts w:ascii="Tahoma" w:hAnsi="Tahoma" w:cs="Tahoma"/>
        </w:rPr>
        <w:t xml:space="preserve"> iz razpisne dokumentacije in ne smejo vsebovati dodatnih pogojev za izplačilo, krajših rokov, kot jih je določil naročnik, nižjega zneska, kot ga je določil naročnik ali spremembe krajevne pristojnosti za reševanje sporov med upravičencem in banko.</w:t>
      </w:r>
    </w:p>
    <w:p w14:paraId="4E504449" w14:textId="77777777" w:rsidR="00C47526" w:rsidRPr="007124F0" w:rsidRDefault="00C47526" w:rsidP="0098675A">
      <w:pPr>
        <w:keepNext/>
        <w:keepLines/>
        <w:jc w:val="both"/>
        <w:rPr>
          <w:rFonts w:ascii="Tahoma" w:hAnsi="Tahoma" w:cs="Tahoma"/>
          <w:i/>
          <w:kern w:val="16"/>
          <w:sz w:val="19"/>
          <w:szCs w:val="19"/>
        </w:rPr>
      </w:pPr>
    </w:p>
    <w:p w14:paraId="78588A58" w14:textId="77777777" w:rsidR="00C47526" w:rsidRPr="009C7B25" w:rsidRDefault="00C47526" w:rsidP="0098675A">
      <w:pPr>
        <w:keepNext/>
        <w:keepLines/>
        <w:numPr>
          <w:ilvl w:val="1"/>
          <w:numId w:val="34"/>
        </w:numPr>
        <w:jc w:val="both"/>
        <w:rPr>
          <w:rFonts w:ascii="Tahoma" w:hAnsi="Tahoma" w:cs="Tahoma"/>
          <w:b/>
        </w:rPr>
      </w:pPr>
      <w:r w:rsidRPr="009C7B25">
        <w:rPr>
          <w:rFonts w:ascii="Tahoma" w:hAnsi="Tahoma" w:cs="Tahoma"/>
          <w:b/>
        </w:rPr>
        <w:t>Zavarovanje dobre izvedbe obveznosti iz okvirnega sporazuma</w:t>
      </w:r>
    </w:p>
    <w:p w14:paraId="77C04C66" w14:textId="77777777" w:rsidR="00C47526" w:rsidRPr="009C7B25" w:rsidRDefault="00C47526" w:rsidP="0098675A">
      <w:pPr>
        <w:keepNext/>
        <w:keepLines/>
        <w:jc w:val="both"/>
        <w:rPr>
          <w:rFonts w:ascii="Tahoma" w:hAnsi="Tahoma" w:cs="Tahoma"/>
        </w:rPr>
      </w:pPr>
    </w:p>
    <w:p w14:paraId="273FDDC4" w14:textId="77777777" w:rsidR="00BE169C" w:rsidRPr="007124F0" w:rsidRDefault="00BE169C" w:rsidP="0098675A">
      <w:pPr>
        <w:keepNext/>
        <w:keepLines/>
        <w:jc w:val="both"/>
        <w:rPr>
          <w:rFonts w:ascii="Tahoma" w:hAnsi="Tahoma" w:cs="Tahoma"/>
        </w:rPr>
      </w:pPr>
      <w:r w:rsidRPr="009C7B25">
        <w:rPr>
          <w:rFonts w:ascii="Tahoma" w:hAnsi="Tahoma" w:cs="Tahoma"/>
        </w:rPr>
        <w:t>Izbrani ponudnik</w:t>
      </w:r>
      <w:r w:rsidR="00A65725" w:rsidRPr="009C7B25">
        <w:rPr>
          <w:rFonts w:ascii="Tahoma" w:hAnsi="Tahoma" w:cs="Tahoma"/>
        </w:rPr>
        <w:t>,</w:t>
      </w:r>
      <w:r w:rsidRPr="009C7B25">
        <w:rPr>
          <w:rFonts w:ascii="Tahoma" w:hAnsi="Tahoma" w:cs="Tahoma"/>
        </w:rPr>
        <w:t xml:space="preserve"> s katerim bo sklenjen okvirni sporazum, bo moral najkasneje v petnajstih (15) koledarskih dneh od sklenitve okvirnega sporazuma, </w:t>
      </w:r>
      <w:r w:rsidR="00672215" w:rsidRPr="009C7B25">
        <w:rPr>
          <w:rFonts w:ascii="Tahoma" w:hAnsi="Tahoma" w:cs="Tahoma"/>
        </w:rPr>
        <w:t>predložiti</w:t>
      </w:r>
      <w:r w:rsidR="0025330D" w:rsidRPr="009C7B25">
        <w:rPr>
          <w:rFonts w:ascii="Tahoma" w:hAnsi="Tahoma" w:cs="Tahoma"/>
        </w:rPr>
        <w:t xml:space="preserve"> </w:t>
      </w:r>
      <w:r w:rsidR="00D83FA6" w:rsidRPr="009C7B25">
        <w:rPr>
          <w:rFonts w:ascii="Tahoma" w:hAnsi="Tahoma" w:cs="Tahoma"/>
          <w:b/>
          <w:u w:val="single"/>
        </w:rPr>
        <w:t>naročniku</w:t>
      </w:r>
      <w:r w:rsidR="00672215" w:rsidRPr="009C7B25">
        <w:rPr>
          <w:rFonts w:ascii="Tahoma" w:hAnsi="Tahoma" w:cs="Tahoma"/>
        </w:rPr>
        <w:t xml:space="preserve"> </w:t>
      </w:r>
      <w:r w:rsidR="00672215" w:rsidRPr="009C7B25">
        <w:rPr>
          <w:rFonts w:ascii="Tahoma" w:hAnsi="Tahoma" w:cs="Tahoma"/>
          <w:b/>
        </w:rPr>
        <w:t>bian</w:t>
      </w:r>
      <w:r w:rsidR="00A65725" w:rsidRPr="009C7B25">
        <w:rPr>
          <w:rFonts w:ascii="Tahoma" w:hAnsi="Tahoma" w:cs="Tahoma"/>
          <w:b/>
        </w:rPr>
        <w:t>c</w:t>
      </w:r>
      <w:r w:rsidR="00672215" w:rsidRPr="009C7B25">
        <w:rPr>
          <w:rFonts w:ascii="Tahoma" w:hAnsi="Tahoma" w:cs="Tahoma"/>
          <w:b/>
        </w:rPr>
        <w:t>o menico</w:t>
      </w:r>
      <w:r w:rsidR="00672215" w:rsidRPr="009C7B25">
        <w:rPr>
          <w:rFonts w:ascii="Tahoma" w:hAnsi="Tahoma" w:cs="Tahoma"/>
        </w:rPr>
        <w:t xml:space="preserve"> </w:t>
      </w:r>
      <w:r w:rsidR="00672215" w:rsidRPr="009C7B25">
        <w:rPr>
          <w:rFonts w:ascii="Tahoma" w:hAnsi="Tahoma" w:cs="Tahoma"/>
          <w:b/>
        </w:rPr>
        <w:t>skupaj z</w:t>
      </w:r>
      <w:r w:rsidR="00672215" w:rsidRPr="009C7B25">
        <w:rPr>
          <w:rFonts w:ascii="Tahoma" w:hAnsi="Tahoma" w:cs="Tahoma"/>
        </w:rPr>
        <w:t xml:space="preserve"> </w:t>
      </w:r>
      <w:r w:rsidR="00672215" w:rsidRPr="009C7B25">
        <w:rPr>
          <w:rFonts w:ascii="Tahoma" w:hAnsi="Tahoma" w:cs="Tahoma"/>
          <w:b/>
        </w:rPr>
        <w:t>menično izjavo za zavarovanje dobre izvedbe obveznosti iz okvirnega sporazuma</w:t>
      </w:r>
      <w:r w:rsidR="00672215" w:rsidRPr="009C7B25">
        <w:rPr>
          <w:rFonts w:ascii="Tahoma" w:hAnsi="Tahoma" w:cs="Tahoma"/>
        </w:rPr>
        <w:t xml:space="preserve"> (</w:t>
      </w:r>
      <w:proofErr w:type="spellStart"/>
      <w:r w:rsidR="00672215" w:rsidRPr="009C7B25">
        <w:rPr>
          <w:rFonts w:ascii="Tahoma" w:hAnsi="Tahoma" w:cs="Tahoma"/>
        </w:rPr>
        <w:t>t.j</w:t>
      </w:r>
      <w:proofErr w:type="spellEnd"/>
      <w:r w:rsidR="00672215" w:rsidRPr="009C7B25">
        <w:rPr>
          <w:rFonts w:ascii="Tahoma" w:hAnsi="Tahoma" w:cs="Tahoma"/>
        </w:rPr>
        <w:t xml:space="preserve">. izpolnjen, podpisan in žigosan obrazec »Menična izjava za zavarovanje dobre izvedbe obveznosti iz okvirnega sporazuma«) </w:t>
      </w:r>
      <w:r w:rsidRPr="009C7B25">
        <w:rPr>
          <w:rFonts w:ascii="Tahoma" w:hAnsi="Tahoma" w:cs="Tahoma"/>
        </w:rPr>
        <w:t xml:space="preserve">(skladno z vzorcem in zahtevami iz razpisne dokumentacije), </w:t>
      </w:r>
      <w:r w:rsidR="00D83FA6" w:rsidRPr="009C7B25">
        <w:rPr>
          <w:rFonts w:ascii="Tahoma" w:hAnsi="Tahoma" w:cs="Tahoma"/>
          <w:u w:val="single"/>
        </w:rPr>
        <w:t xml:space="preserve">v višini 10 % (deset odstotkov) ocenjene vrednosti okvirnega sporazuma brez DDV </w:t>
      </w:r>
      <w:r w:rsidR="00D83FA6" w:rsidRPr="009C7B25">
        <w:rPr>
          <w:rFonts w:ascii="Tahoma" w:hAnsi="Tahoma" w:cs="Tahoma"/>
          <w:b/>
        </w:rPr>
        <w:t xml:space="preserve">in </w:t>
      </w:r>
      <w:r w:rsidRPr="009C7B25">
        <w:rPr>
          <w:rFonts w:ascii="Tahoma" w:hAnsi="Tahoma" w:cs="Tahoma"/>
        </w:rPr>
        <w:t xml:space="preserve">z dobo veljavnosti še najmanj 30 (trideset) dni po preteku veljavnosti </w:t>
      </w:r>
      <w:r w:rsidR="00D83FA6" w:rsidRPr="009C7B25">
        <w:rPr>
          <w:rFonts w:ascii="Tahoma" w:hAnsi="Tahoma" w:cs="Tahoma"/>
        </w:rPr>
        <w:t>okvirnega sporazuma.</w:t>
      </w:r>
    </w:p>
    <w:p w14:paraId="582B73A8" w14:textId="77777777" w:rsidR="00D83FA6" w:rsidRPr="007124F0" w:rsidRDefault="00D83FA6" w:rsidP="0098675A">
      <w:pPr>
        <w:keepNext/>
        <w:keepLines/>
        <w:jc w:val="both"/>
        <w:rPr>
          <w:rFonts w:ascii="Tahoma" w:hAnsi="Tahoma" w:cs="Tahoma"/>
        </w:rPr>
      </w:pPr>
    </w:p>
    <w:p w14:paraId="1600CA80" w14:textId="77777777" w:rsidR="00177340" w:rsidRPr="007124F0" w:rsidRDefault="00BE169C" w:rsidP="0098675A">
      <w:pPr>
        <w:keepNext/>
        <w:keepLines/>
        <w:jc w:val="both"/>
        <w:rPr>
          <w:rFonts w:ascii="Tahoma" w:hAnsi="Tahoma" w:cs="Tahoma"/>
        </w:rPr>
      </w:pPr>
      <w:r w:rsidRPr="007124F0">
        <w:rPr>
          <w:rFonts w:ascii="Tahoma" w:hAnsi="Tahoma" w:cs="Tahoma"/>
        </w:rPr>
        <w:t>V kolikor izbrani ponudnik/i v roku 15 (petnajstih) dni od sklenitve okvirnega sporazuma in naknadnem naročnikovem pozivu ne bo/do predložil/i finančnega zavarovanja dobre izvedbe obveznosti po okvirnem sporazumu skladno z vzorcem iz razpisne dokumentacije in v viš</w:t>
      </w:r>
      <w:r w:rsidR="0025330D">
        <w:rPr>
          <w:rFonts w:ascii="Tahoma" w:hAnsi="Tahoma" w:cs="Tahoma"/>
        </w:rPr>
        <w:t>ini kot je opredeljeno v zgornjem odstavku</w:t>
      </w:r>
      <w:r w:rsidRPr="007124F0">
        <w:rPr>
          <w:rFonts w:ascii="Tahoma" w:hAnsi="Tahoma" w:cs="Tahoma"/>
        </w:rPr>
        <w:t xml:space="preserve">, se šteje, da odstopa od sklenitve okvirnega sporazuma in velja, da okvirni sporazum ni bil nikoli sklenjen. V tem primeru bo naročnik </w:t>
      </w:r>
      <w:r w:rsidR="00177340" w:rsidRPr="007124F0">
        <w:rPr>
          <w:rFonts w:ascii="Tahoma" w:hAnsi="Tahoma" w:cs="Tahoma"/>
          <w:lang w:val="x-none"/>
        </w:rPr>
        <w:t>Državni revizijski komisiji predlagal, da uvede postopek o prekršku iz 112. člena ZJN-3</w:t>
      </w:r>
      <w:r w:rsidR="00177340" w:rsidRPr="007124F0">
        <w:rPr>
          <w:rFonts w:ascii="Tahoma" w:hAnsi="Tahoma" w:cs="Tahoma"/>
        </w:rPr>
        <w:t>.</w:t>
      </w:r>
      <w:r w:rsidR="00177340" w:rsidRPr="007124F0">
        <w:rPr>
          <w:rFonts w:ascii="Tahoma" w:hAnsi="Tahoma" w:cs="Tahoma"/>
          <w:lang w:val="x-none"/>
        </w:rPr>
        <w:t xml:space="preserve"> </w:t>
      </w:r>
    </w:p>
    <w:p w14:paraId="37655B81" w14:textId="77777777" w:rsidR="00BE169C" w:rsidRPr="007124F0" w:rsidRDefault="00BE169C" w:rsidP="0098675A">
      <w:pPr>
        <w:keepNext/>
        <w:keepLines/>
        <w:jc w:val="both"/>
        <w:rPr>
          <w:rFonts w:ascii="Tahoma" w:hAnsi="Tahoma" w:cs="Tahoma"/>
        </w:rPr>
      </w:pPr>
    </w:p>
    <w:p w14:paraId="467436E2" w14:textId="77777777" w:rsidR="00BE169C" w:rsidRPr="007124F0" w:rsidRDefault="00BE169C" w:rsidP="0098675A">
      <w:pPr>
        <w:keepNext/>
        <w:keepLines/>
        <w:jc w:val="both"/>
        <w:rPr>
          <w:rFonts w:ascii="Tahoma" w:hAnsi="Tahoma" w:cs="Tahoma"/>
          <w:i/>
        </w:rPr>
      </w:pPr>
      <w:r w:rsidRPr="007124F0">
        <w:rPr>
          <w:rFonts w:ascii="Tahoma" w:hAnsi="Tahoma" w:cs="Tahoma"/>
          <w:i/>
        </w:rPr>
        <w:t xml:space="preserve">Vzorec finančnega zavarovanja za zavarovanje dobre izvedbe obveznosti iz okvirnega sporazuma je priložen v </w:t>
      </w:r>
      <w:r w:rsidR="00177340" w:rsidRPr="007124F0">
        <w:rPr>
          <w:rFonts w:ascii="Tahoma" w:hAnsi="Tahoma" w:cs="Tahoma"/>
          <w:b/>
          <w:i/>
        </w:rPr>
        <w:t>Prilogi 10</w:t>
      </w:r>
      <w:r w:rsidRPr="007124F0">
        <w:rPr>
          <w:rFonts w:ascii="Tahoma" w:hAnsi="Tahoma" w:cs="Tahoma"/>
          <w:i/>
        </w:rPr>
        <w:t xml:space="preserve"> razpisne dokumentacije.</w:t>
      </w:r>
    </w:p>
    <w:p w14:paraId="736A5FD4" w14:textId="77777777" w:rsidR="008828B8" w:rsidRPr="007124F0" w:rsidRDefault="008828B8" w:rsidP="0098675A">
      <w:pPr>
        <w:keepNext/>
        <w:keepLines/>
        <w:rPr>
          <w:rFonts w:ascii="Tahoma" w:hAnsi="Tahoma" w:cs="Tahoma"/>
          <w:b/>
        </w:rPr>
      </w:pPr>
    </w:p>
    <w:p w14:paraId="52EB3F27" w14:textId="77777777" w:rsidR="00AE7947" w:rsidRPr="0025330D" w:rsidRDefault="00AE7947" w:rsidP="0098675A">
      <w:pPr>
        <w:keepNext/>
        <w:keepLines/>
        <w:rPr>
          <w:rFonts w:ascii="Tahoma" w:hAnsi="Tahoma" w:cs="Tahoma"/>
          <w:b/>
        </w:rPr>
      </w:pPr>
    </w:p>
    <w:p w14:paraId="25E28DD1" w14:textId="77777777" w:rsidR="007B3B84" w:rsidRPr="007124F0" w:rsidRDefault="007B3B84" w:rsidP="0098675A">
      <w:pPr>
        <w:keepNext/>
        <w:keepLines/>
        <w:numPr>
          <w:ilvl w:val="0"/>
          <w:numId w:val="34"/>
        </w:numPr>
        <w:jc w:val="both"/>
        <w:rPr>
          <w:rFonts w:ascii="Tahoma" w:hAnsi="Tahoma" w:cs="Tahoma"/>
          <w:b/>
          <w:sz w:val="24"/>
        </w:rPr>
      </w:pPr>
      <w:r w:rsidRPr="007124F0">
        <w:rPr>
          <w:rFonts w:ascii="Tahoma" w:hAnsi="Tahoma" w:cs="Tahoma"/>
          <w:b/>
          <w:sz w:val="24"/>
        </w:rPr>
        <w:t>MERILA ZA IZBIRO PONUDNIKOV</w:t>
      </w:r>
    </w:p>
    <w:p w14:paraId="7F674BCF" w14:textId="77777777" w:rsidR="007B3B84" w:rsidRPr="007124F0" w:rsidRDefault="007B3B84" w:rsidP="0098675A">
      <w:pPr>
        <w:keepNext/>
        <w:keepLines/>
        <w:jc w:val="both"/>
        <w:rPr>
          <w:rFonts w:ascii="Tahoma" w:eastAsia="Calibri" w:hAnsi="Tahoma" w:cs="Tahoma"/>
          <w:color w:val="000000"/>
        </w:rPr>
      </w:pPr>
    </w:p>
    <w:p w14:paraId="38D44FF1" w14:textId="77777777" w:rsidR="00AE7947" w:rsidRPr="007124F0" w:rsidRDefault="00770B17" w:rsidP="0098675A">
      <w:pPr>
        <w:keepNext/>
        <w:keepLines/>
        <w:jc w:val="both"/>
        <w:rPr>
          <w:rFonts w:ascii="Tahoma" w:hAnsi="Tahoma" w:cs="Tahoma"/>
          <w:b/>
          <w:color w:val="000000"/>
        </w:rPr>
      </w:pPr>
      <w:r w:rsidRPr="007124F0">
        <w:rPr>
          <w:rFonts w:ascii="Tahoma" w:hAnsi="Tahoma" w:cs="Tahoma"/>
          <w:color w:val="000000"/>
        </w:rPr>
        <w:t>Merilo za izbiro ekonomsko najugodnejše ponudbe</w:t>
      </w:r>
      <w:r w:rsidR="008F67CA" w:rsidRPr="007124F0">
        <w:rPr>
          <w:rFonts w:ascii="Tahoma" w:hAnsi="Tahoma" w:cs="Tahoma"/>
          <w:color w:val="000000"/>
        </w:rPr>
        <w:t xml:space="preserve"> </w:t>
      </w:r>
      <w:r w:rsidRPr="007124F0">
        <w:rPr>
          <w:rFonts w:ascii="Tahoma" w:hAnsi="Tahoma" w:cs="Tahoma"/>
          <w:color w:val="000000"/>
        </w:rPr>
        <w:t xml:space="preserve">je </w:t>
      </w:r>
      <w:r w:rsidRPr="007124F0">
        <w:rPr>
          <w:rFonts w:ascii="Tahoma" w:hAnsi="Tahoma" w:cs="Tahoma"/>
          <w:b/>
          <w:color w:val="000000"/>
        </w:rPr>
        <w:t xml:space="preserve">najnižja </w:t>
      </w:r>
      <w:r w:rsidR="00AE7947" w:rsidRPr="007124F0">
        <w:rPr>
          <w:rFonts w:ascii="Tahoma" w:hAnsi="Tahoma" w:cs="Tahoma"/>
          <w:b/>
          <w:color w:val="000000"/>
        </w:rPr>
        <w:t xml:space="preserve">skupna </w:t>
      </w:r>
      <w:r w:rsidRPr="007124F0">
        <w:rPr>
          <w:rFonts w:ascii="Tahoma" w:hAnsi="Tahoma" w:cs="Tahoma"/>
          <w:b/>
          <w:color w:val="000000"/>
        </w:rPr>
        <w:t>ponudbena cena</w:t>
      </w:r>
      <w:r w:rsidR="008E1646" w:rsidRPr="007124F0">
        <w:rPr>
          <w:rFonts w:ascii="Tahoma" w:hAnsi="Tahoma" w:cs="Tahoma"/>
          <w:b/>
          <w:color w:val="000000"/>
        </w:rPr>
        <w:t xml:space="preserve"> (za obdobje 24 mesecev)</w:t>
      </w:r>
      <w:r w:rsidR="00AE7947" w:rsidRPr="007124F0">
        <w:rPr>
          <w:rFonts w:ascii="Tahoma" w:hAnsi="Tahoma" w:cs="Tahoma"/>
          <w:b/>
          <w:color w:val="000000"/>
        </w:rPr>
        <w:t xml:space="preserve"> v EUR brez DDV.</w:t>
      </w:r>
    </w:p>
    <w:p w14:paraId="440BA140" w14:textId="77777777" w:rsidR="00432E2E" w:rsidRPr="007124F0" w:rsidRDefault="00432E2E" w:rsidP="0098675A">
      <w:pPr>
        <w:keepNext/>
        <w:keepLines/>
        <w:jc w:val="both"/>
        <w:rPr>
          <w:rFonts w:ascii="Tahoma" w:hAnsi="Tahoma" w:cs="Tahoma"/>
          <w:bCs/>
          <w:i/>
          <w:sz w:val="12"/>
        </w:rPr>
      </w:pPr>
    </w:p>
    <w:p w14:paraId="0D35DFC8" w14:textId="77777777" w:rsidR="00432E2E" w:rsidRPr="007124F0" w:rsidRDefault="00432E2E" w:rsidP="0098675A">
      <w:pPr>
        <w:keepNext/>
        <w:keepLines/>
        <w:jc w:val="both"/>
        <w:rPr>
          <w:rFonts w:ascii="Tahoma" w:hAnsi="Tahoma" w:cs="Tahoma"/>
          <w:bCs/>
          <w:i/>
          <w:sz w:val="18"/>
        </w:rPr>
      </w:pPr>
      <w:r w:rsidRPr="007124F0">
        <w:rPr>
          <w:rFonts w:ascii="Tahoma" w:hAnsi="Tahoma" w:cs="Tahoma"/>
          <w:bCs/>
          <w:i/>
          <w:sz w:val="18"/>
        </w:rPr>
        <w:t>V primeru dveh ali več ponudb z enako skupno ponudbeno vrednostjo v EUR brez DDV bo izbran ponudnik, ki je prej (časovno – po datumu in uri) oddal ponudbo v informacijski sistem e-JN.</w:t>
      </w:r>
    </w:p>
    <w:p w14:paraId="66D6B2BA" w14:textId="77777777" w:rsidR="008F67CA" w:rsidRDefault="008F67CA" w:rsidP="0098675A">
      <w:pPr>
        <w:keepNext/>
        <w:keepLines/>
        <w:rPr>
          <w:rFonts w:ascii="Tahoma" w:hAnsi="Tahoma" w:cs="Tahoma"/>
          <w:bCs/>
        </w:rPr>
      </w:pPr>
    </w:p>
    <w:p w14:paraId="559376D1" w14:textId="77777777" w:rsidR="00AC1E7C" w:rsidRPr="0025330D" w:rsidRDefault="00AC1E7C" w:rsidP="0098675A">
      <w:pPr>
        <w:keepNext/>
        <w:keepLines/>
        <w:rPr>
          <w:rFonts w:ascii="Tahoma" w:hAnsi="Tahoma" w:cs="Tahoma"/>
          <w:bCs/>
        </w:rPr>
      </w:pPr>
    </w:p>
    <w:p w14:paraId="15420353" w14:textId="77777777" w:rsidR="007E1A47" w:rsidRPr="007124F0" w:rsidRDefault="007E1A47" w:rsidP="0098675A">
      <w:pPr>
        <w:keepNext/>
        <w:keepLines/>
        <w:numPr>
          <w:ilvl w:val="0"/>
          <w:numId w:val="34"/>
        </w:numPr>
        <w:jc w:val="both"/>
        <w:rPr>
          <w:rFonts w:ascii="Tahoma" w:hAnsi="Tahoma" w:cs="Tahoma"/>
          <w:b/>
          <w:sz w:val="24"/>
        </w:rPr>
      </w:pPr>
      <w:r w:rsidRPr="007124F0">
        <w:rPr>
          <w:rFonts w:ascii="Tahoma" w:hAnsi="Tahoma" w:cs="Tahoma"/>
          <w:b/>
          <w:sz w:val="24"/>
        </w:rPr>
        <w:t>NAVODILA PONUDNIKOM ZA IZDELAVO PONUDBE IN NAČIN ZA PREDLOŽITEV PONUDE</w:t>
      </w:r>
    </w:p>
    <w:p w14:paraId="20864100" w14:textId="77777777" w:rsidR="007E1A47" w:rsidRPr="007124F0" w:rsidRDefault="007E1A47" w:rsidP="0098675A">
      <w:pPr>
        <w:keepNext/>
        <w:keepLines/>
        <w:jc w:val="both"/>
        <w:rPr>
          <w:rFonts w:ascii="Tahoma" w:hAnsi="Tahoma" w:cs="Tahoma"/>
          <w:sz w:val="16"/>
        </w:rPr>
      </w:pPr>
    </w:p>
    <w:p w14:paraId="5978592B" w14:textId="77777777" w:rsidR="007E1A47" w:rsidRPr="007124F0" w:rsidRDefault="007E1A47" w:rsidP="0098675A">
      <w:pPr>
        <w:pStyle w:val="Odstavekseznama"/>
        <w:keepNext/>
        <w:keepLines/>
        <w:numPr>
          <w:ilvl w:val="1"/>
          <w:numId w:val="34"/>
        </w:numPr>
        <w:jc w:val="both"/>
        <w:rPr>
          <w:rFonts w:ascii="Tahoma" w:hAnsi="Tahoma" w:cs="Tahoma"/>
          <w:b/>
          <w:sz w:val="21"/>
          <w:szCs w:val="21"/>
        </w:rPr>
      </w:pPr>
      <w:r w:rsidRPr="007124F0">
        <w:rPr>
          <w:rFonts w:ascii="Tahoma" w:hAnsi="Tahoma" w:cs="Tahoma"/>
          <w:b/>
          <w:sz w:val="21"/>
          <w:szCs w:val="21"/>
        </w:rPr>
        <w:t>Način in navodila za predložitev ponudbe</w:t>
      </w:r>
    </w:p>
    <w:p w14:paraId="79019AFD" w14:textId="77777777" w:rsidR="007E1A47" w:rsidRPr="007124F0" w:rsidRDefault="007E1A47" w:rsidP="0098675A">
      <w:pPr>
        <w:keepNext/>
        <w:keepLines/>
        <w:jc w:val="both"/>
        <w:rPr>
          <w:rFonts w:ascii="Tahoma" w:hAnsi="Tahoma" w:cs="Tahoma"/>
          <w:sz w:val="16"/>
        </w:rPr>
      </w:pPr>
    </w:p>
    <w:p w14:paraId="4DA3C9FB" w14:textId="77777777" w:rsidR="007E1A47" w:rsidRPr="007124F0" w:rsidRDefault="007E1A47" w:rsidP="0098675A">
      <w:pPr>
        <w:keepNext/>
        <w:keepLines/>
        <w:numPr>
          <w:ilvl w:val="2"/>
          <w:numId w:val="13"/>
        </w:numPr>
        <w:jc w:val="both"/>
        <w:rPr>
          <w:rFonts w:ascii="Tahoma" w:hAnsi="Tahoma" w:cs="Tahoma"/>
          <w:b/>
          <w:bCs/>
        </w:rPr>
      </w:pPr>
      <w:r w:rsidRPr="007124F0">
        <w:rPr>
          <w:rFonts w:ascii="Tahoma" w:hAnsi="Tahoma" w:cs="Tahoma"/>
          <w:b/>
          <w:bCs/>
        </w:rPr>
        <w:t xml:space="preserve">Splošno </w:t>
      </w:r>
    </w:p>
    <w:p w14:paraId="1F887595" w14:textId="77777777" w:rsidR="007E1A47" w:rsidRPr="007124F0" w:rsidRDefault="007E1A47" w:rsidP="0098675A">
      <w:pPr>
        <w:keepNext/>
        <w:keepLines/>
        <w:jc w:val="both"/>
        <w:rPr>
          <w:rFonts w:ascii="Tahoma" w:hAnsi="Tahoma" w:cs="Tahoma"/>
        </w:rPr>
      </w:pPr>
    </w:p>
    <w:p w14:paraId="51138EF9" w14:textId="77777777" w:rsidR="007E1A47" w:rsidRPr="007124F0" w:rsidRDefault="007E1A47" w:rsidP="0098675A">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6"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7124F0">
          <w:rPr>
            <w:rFonts w:ascii="Tahoma" w:hAnsi="Tahoma" w:cs="Tahoma"/>
            <w:color w:val="0000FF"/>
            <w:u w:val="single"/>
          </w:rPr>
          <w:t>https://ejn.gov.si/eJN2</w:t>
        </w:r>
      </w:hyperlink>
      <w:r w:rsidRPr="007124F0">
        <w:rPr>
          <w:rFonts w:ascii="Tahoma" w:hAnsi="Tahoma" w:cs="Tahoma"/>
        </w:rPr>
        <w:t xml:space="preserve">. </w:t>
      </w:r>
    </w:p>
    <w:p w14:paraId="7660C8FC" w14:textId="77777777" w:rsidR="007E1A47" w:rsidRPr="007124F0" w:rsidRDefault="007E1A47" w:rsidP="0098675A">
      <w:pPr>
        <w:keepNext/>
        <w:keepLines/>
        <w:jc w:val="both"/>
        <w:rPr>
          <w:rFonts w:ascii="Tahoma" w:hAnsi="Tahoma" w:cs="Tahoma"/>
          <w:sz w:val="18"/>
        </w:rPr>
      </w:pPr>
    </w:p>
    <w:p w14:paraId="7A0B6647" w14:textId="77777777" w:rsidR="007E1A47" w:rsidRPr="007124F0" w:rsidRDefault="007E1A47" w:rsidP="0098675A">
      <w:pPr>
        <w:keepNext/>
        <w:keepLines/>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8"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225FA004" w14:textId="77777777" w:rsidR="007E1A47" w:rsidRPr="007124F0" w:rsidRDefault="007E1A47" w:rsidP="0098675A">
      <w:pPr>
        <w:keepNext/>
        <w:keepLines/>
        <w:jc w:val="both"/>
        <w:rPr>
          <w:rFonts w:ascii="Tahoma" w:hAnsi="Tahoma" w:cs="Tahoma"/>
          <w:sz w:val="18"/>
        </w:rPr>
      </w:pPr>
    </w:p>
    <w:p w14:paraId="498A746C" w14:textId="77777777" w:rsidR="007E1A47" w:rsidRPr="007124F0" w:rsidRDefault="007E1A47" w:rsidP="0098675A">
      <w:pPr>
        <w:keepNext/>
        <w:keepLines/>
        <w:jc w:val="both"/>
        <w:rPr>
          <w:rFonts w:ascii="Tahoma" w:hAnsi="Tahoma" w:cs="Tahoma"/>
        </w:rPr>
      </w:pPr>
      <w:r w:rsidRPr="007124F0">
        <w:rPr>
          <w:rFonts w:ascii="Tahoma" w:hAnsi="Tahoma" w:cs="Tahoma"/>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5FA12B33" w14:textId="77777777" w:rsidR="007E1A47" w:rsidRPr="007124F0" w:rsidRDefault="007E1A47" w:rsidP="0098675A">
      <w:pPr>
        <w:keepNext/>
        <w:keepLines/>
        <w:jc w:val="both"/>
        <w:rPr>
          <w:rFonts w:ascii="Tahoma" w:hAnsi="Tahoma" w:cs="Tahoma"/>
        </w:rPr>
      </w:pPr>
    </w:p>
    <w:p w14:paraId="450326CF" w14:textId="77777777" w:rsidR="007E1A47" w:rsidRPr="007124F0" w:rsidRDefault="007E1A47" w:rsidP="0098675A">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9"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24F4A087" w14:textId="77777777" w:rsidR="007E1A47" w:rsidRPr="007124F0" w:rsidRDefault="007E1A47" w:rsidP="0098675A">
      <w:pPr>
        <w:keepNext/>
        <w:keepLines/>
        <w:jc w:val="both"/>
        <w:rPr>
          <w:rFonts w:ascii="Tahoma" w:hAnsi="Tahoma" w:cs="Tahoma"/>
          <w:sz w:val="18"/>
        </w:rPr>
      </w:pPr>
    </w:p>
    <w:p w14:paraId="57BF1FE7" w14:textId="77777777" w:rsidR="007E1A47" w:rsidRPr="007124F0" w:rsidRDefault="007E1A47" w:rsidP="0098675A">
      <w:pPr>
        <w:keepNext/>
        <w:keepLines/>
        <w:jc w:val="both"/>
        <w:rPr>
          <w:rFonts w:ascii="Tahoma" w:hAnsi="Tahoma" w:cs="Tahoma"/>
        </w:rPr>
      </w:pPr>
      <w:r w:rsidRPr="007124F0">
        <w:rPr>
          <w:rFonts w:ascii="Tahoma" w:hAnsi="Tahoma" w:cs="Tahoma"/>
        </w:rPr>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37B7FC" w14:textId="77777777" w:rsidR="007E1A47" w:rsidRPr="007124F0" w:rsidRDefault="007E1A47" w:rsidP="0098675A">
      <w:pPr>
        <w:keepNext/>
        <w:keepLines/>
        <w:jc w:val="both"/>
        <w:rPr>
          <w:rFonts w:ascii="Tahoma" w:hAnsi="Tahoma" w:cs="Tahoma"/>
        </w:rPr>
      </w:pPr>
    </w:p>
    <w:p w14:paraId="269A1AEF" w14:textId="77777777" w:rsidR="007E1A47" w:rsidRPr="007124F0" w:rsidRDefault="007E1A47" w:rsidP="0098675A">
      <w:pPr>
        <w:keepNext/>
        <w:keepLines/>
        <w:numPr>
          <w:ilvl w:val="2"/>
          <w:numId w:val="13"/>
        </w:numPr>
        <w:jc w:val="both"/>
        <w:rPr>
          <w:rFonts w:ascii="Tahoma" w:hAnsi="Tahoma" w:cs="Tahoma"/>
          <w:b/>
          <w:bCs/>
        </w:rPr>
      </w:pPr>
      <w:r w:rsidRPr="007124F0">
        <w:rPr>
          <w:rFonts w:ascii="Tahoma" w:hAnsi="Tahoma" w:cs="Tahoma"/>
          <w:b/>
          <w:bCs/>
        </w:rPr>
        <w:t>Format ponudbe</w:t>
      </w:r>
    </w:p>
    <w:p w14:paraId="01081B3E" w14:textId="77777777" w:rsidR="007E1A47" w:rsidRPr="007124F0" w:rsidRDefault="007E1A47" w:rsidP="0098675A">
      <w:pPr>
        <w:keepNext/>
        <w:keepLines/>
        <w:jc w:val="both"/>
        <w:rPr>
          <w:rFonts w:ascii="Tahoma" w:hAnsi="Tahoma" w:cs="Tahoma"/>
        </w:rPr>
      </w:pPr>
    </w:p>
    <w:p w14:paraId="2F09D9E3" w14:textId="77777777" w:rsidR="007E1A47" w:rsidRPr="007124F0" w:rsidRDefault="007E1A47" w:rsidP="0098675A">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w:t>
      </w:r>
      <w:proofErr w:type="spellStart"/>
      <w:r w:rsidRPr="007124F0">
        <w:rPr>
          <w:rFonts w:ascii="Tahoma" w:hAnsi="Tahoma" w:cs="Tahoma"/>
          <w:b/>
          <w:u w:val="single"/>
        </w:rPr>
        <w:t>pdf</w:t>
      </w:r>
      <w:proofErr w:type="spellEnd"/>
      <w:r w:rsidRPr="007124F0">
        <w:rPr>
          <w:rFonts w:ascii="Tahoma" w:hAnsi="Tahoma" w:cs="Tahoma"/>
          <w:b/>
          <w:u w:val="single"/>
        </w:rPr>
        <w:t>" formatu/zapisu/datoteki</w:t>
      </w:r>
      <w:r w:rsidRPr="007124F0">
        <w:rPr>
          <w:rFonts w:ascii="Tahoma" w:hAnsi="Tahoma" w:cs="Tahoma"/>
        </w:rPr>
        <w:t xml:space="preserve"> (</w:t>
      </w:r>
      <w:proofErr w:type="spellStart"/>
      <w:r w:rsidRPr="007124F0">
        <w:rPr>
          <w:rFonts w:ascii="Tahoma" w:hAnsi="Tahoma" w:cs="Tahoma"/>
        </w:rPr>
        <w:t>sken</w:t>
      </w:r>
      <w:proofErr w:type="spellEnd"/>
      <w:r w:rsidRPr="007124F0">
        <w:rPr>
          <w:rFonts w:ascii="Tahoma" w:hAnsi="Tahoma" w:cs="Tahoma"/>
        </w:rPr>
        <w:t xml:space="preserve">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7124F0">
        <w:rPr>
          <w:rFonts w:ascii="Tahoma" w:hAnsi="Tahoma" w:cs="Tahoma"/>
          <w:u w:val="single"/>
        </w:rPr>
        <w:t>Ponudbeni predračun naj bo priložen tudi v Excel formatu</w:t>
      </w:r>
      <w:r w:rsidRPr="007124F0">
        <w:rPr>
          <w:rFonts w:ascii="Tahoma" w:hAnsi="Tahoma" w:cs="Tahoma"/>
        </w:rPr>
        <w:t>. Ponudniki so obvezani priložiti vse priloge, razen če v posamezni prilogi ni drugače navedeno.</w:t>
      </w:r>
    </w:p>
    <w:p w14:paraId="27F8B46E" w14:textId="77777777" w:rsidR="007E1A47" w:rsidRPr="007124F0" w:rsidRDefault="007E1A47" w:rsidP="0098675A">
      <w:pPr>
        <w:keepNext/>
        <w:keepLines/>
        <w:jc w:val="both"/>
        <w:rPr>
          <w:rFonts w:ascii="Tahoma" w:hAnsi="Tahoma" w:cs="Tahoma"/>
        </w:rPr>
      </w:pPr>
    </w:p>
    <w:p w14:paraId="0B2EB293" w14:textId="77777777" w:rsidR="007E1A47" w:rsidRPr="007124F0" w:rsidRDefault="007E1A47" w:rsidP="0098675A">
      <w:pPr>
        <w:keepNext/>
        <w:keepLines/>
        <w:numPr>
          <w:ilvl w:val="2"/>
          <w:numId w:val="13"/>
        </w:numPr>
        <w:jc w:val="both"/>
        <w:rPr>
          <w:rFonts w:ascii="Tahoma" w:hAnsi="Tahoma" w:cs="Tahoma"/>
          <w:b/>
          <w:bCs/>
        </w:rPr>
      </w:pPr>
      <w:r w:rsidRPr="007124F0">
        <w:rPr>
          <w:rFonts w:ascii="Tahoma" w:hAnsi="Tahoma" w:cs="Tahoma"/>
          <w:b/>
          <w:bCs/>
        </w:rPr>
        <w:t>Dostop do povezave za oddajo elektronske ponudbe</w:t>
      </w:r>
    </w:p>
    <w:p w14:paraId="19855BA1" w14:textId="77777777" w:rsidR="007E1A47" w:rsidRPr="007124F0" w:rsidRDefault="007E1A47" w:rsidP="0098675A">
      <w:pPr>
        <w:keepNext/>
        <w:keepLines/>
        <w:jc w:val="both"/>
        <w:rPr>
          <w:rFonts w:ascii="Tahoma" w:hAnsi="Tahoma" w:cs="Tahoma"/>
        </w:rPr>
      </w:pPr>
    </w:p>
    <w:p w14:paraId="2C18DD62" w14:textId="5516A1B1" w:rsidR="007E1A47" w:rsidRPr="007124F0" w:rsidRDefault="007E1A47" w:rsidP="0098675A">
      <w:pPr>
        <w:keepNext/>
        <w:keepLines/>
        <w:jc w:val="both"/>
        <w:rPr>
          <w:rFonts w:ascii="Tahoma" w:hAnsi="Tahoma" w:cs="Tahoma"/>
        </w:rPr>
      </w:pPr>
      <w:r w:rsidRPr="007124F0">
        <w:rPr>
          <w:rFonts w:ascii="Tahoma" w:hAnsi="Tahoma" w:cs="Tahoma"/>
        </w:rPr>
        <w:t xml:space="preserve">Dostop do povezave (spletnega naslova) preko katerega ponudniki oddajo elektronske ponudbe v tem </w:t>
      </w:r>
      <w:r w:rsidRPr="00006A0E">
        <w:rPr>
          <w:rFonts w:ascii="Tahoma" w:hAnsi="Tahoma" w:cs="Tahoma"/>
        </w:rPr>
        <w:t xml:space="preserve">postopku javnega naročila, je ponudnikom na voljo </w:t>
      </w:r>
      <w:r w:rsidRPr="00006A0E">
        <w:rPr>
          <w:rFonts w:ascii="Tahoma" w:hAnsi="Tahoma" w:cs="Tahoma"/>
          <w:u w:val="single"/>
        </w:rPr>
        <w:t xml:space="preserve">v predmetnem Obvestilu o javnem naročilu Portala JN </w:t>
      </w:r>
      <w:r w:rsidRPr="00006A0E">
        <w:rPr>
          <w:rFonts w:ascii="Tahoma" w:hAnsi="Tahoma" w:cs="Tahoma"/>
          <w:b/>
          <w:sz w:val="18"/>
          <w:u w:val="single"/>
        </w:rPr>
        <w:t xml:space="preserve">v razdelku </w:t>
      </w:r>
      <w:r w:rsidR="00006A0E" w:rsidRPr="00006A0E">
        <w:rPr>
          <w:rFonts w:ascii="Tahoma" w:hAnsi="Tahoma" w:cs="Tahoma"/>
          <w:b/>
          <w:sz w:val="18"/>
          <w:u w:val="single"/>
        </w:rPr>
        <w:t>B.5</w:t>
      </w:r>
      <w:r w:rsidRPr="00006A0E">
        <w:rPr>
          <w:rFonts w:ascii="Tahoma" w:hAnsi="Tahoma" w:cs="Tahoma"/>
        </w:rPr>
        <w:t>.</w:t>
      </w:r>
      <w:r w:rsidRPr="007124F0">
        <w:rPr>
          <w:rFonts w:ascii="Tahoma" w:hAnsi="Tahoma" w:cs="Tahoma"/>
        </w:rPr>
        <w:t xml:space="preserve">  </w:t>
      </w:r>
    </w:p>
    <w:p w14:paraId="50F1C909" w14:textId="77777777" w:rsidR="007E1A47" w:rsidRPr="007124F0" w:rsidRDefault="007E1A47" w:rsidP="0098675A">
      <w:pPr>
        <w:keepNext/>
        <w:keepLines/>
        <w:jc w:val="both"/>
        <w:rPr>
          <w:rFonts w:ascii="Tahoma" w:hAnsi="Tahoma" w:cs="Tahoma"/>
        </w:rPr>
      </w:pPr>
    </w:p>
    <w:p w14:paraId="66BA4AF3" w14:textId="77777777" w:rsidR="007E1A47" w:rsidRPr="007124F0" w:rsidRDefault="007E1A47" w:rsidP="0098675A">
      <w:pPr>
        <w:keepNext/>
        <w:keepLines/>
        <w:numPr>
          <w:ilvl w:val="2"/>
          <w:numId w:val="13"/>
        </w:numPr>
        <w:jc w:val="both"/>
        <w:rPr>
          <w:rFonts w:ascii="Tahoma" w:hAnsi="Tahoma" w:cs="Tahoma"/>
          <w:b/>
          <w:bCs/>
        </w:rPr>
      </w:pPr>
      <w:r w:rsidRPr="007124F0">
        <w:rPr>
          <w:rFonts w:ascii="Tahoma" w:hAnsi="Tahoma" w:cs="Tahoma"/>
          <w:b/>
          <w:bCs/>
        </w:rPr>
        <w:t>Navodila ponudniku glede nalaganja ponudbene dokumentacije v sistemu e-JN</w:t>
      </w:r>
    </w:p>
    <w:p w14:paraId="13DA4B5C" w14:textId="77777777" w:rsidR="007E1A47" w:rsidRPr="007124F0" w:rsidRDefault="007E1A47" w:rsidP="0098675A">
      <w:pPr>
        <w:keepNext/>
        <w:keepLines/>
        <w:jc w:val="both"/>
        <w:rPr>
          <w:rFonts w:ascii="Tahoma" w:hAnsi="Tahoma"/>
          <w:szCs w:val="24"/>
        </w:rPr>
      </w:pPr>
    </w:p>
    <w:p w14:paraId="3889BE4C" w14:textId="77777777" w:rsidR="007E1A47" w:rsidRPr="007124F0" w:rsidRDefault="007E1A47" w:rsidP="0098675A">
      <w:pPr>
        <w:keepNext/>
        <w:keepLines/>
        <w:numPr>
          <w:ilvl w:val="0"/>
          <w:numId w:val="11"/>
        </w:numPr>
        <w:ind w:left="425" w:hanging="357"/>
        <w:jc w:val="both"/>
        <w:rPr>
          <w:rFonts w:ascii="Tahoma" w:hAnsi="Tahoma" w:cs="Tahoma"/>
          <w:b/>
          <w:color w:val="760000"/>
        </w:rPr>
      </w:pPr>
      <w:r w:rsidRPr="007124F0">
        <w:rPr>
          <w:rFonts w:ascii="Tahoma" w:hAnsi="Tahoma" w:cs="Tahoma"/>
          <w:b/>
          <w:color w:val="760000"/>
        </w:rPr>
        <w:t>Obrazec »Priloga 2«:</w:t>
      </w:r>
    </w:p>
    <w:p w14:paraId="17563417" w14:textId="77777777" w:rsidR="007E1A47" w:rsidRPr="007124F0" w:rsidRDefault="007E1A47" w:rsidP="0098675A">
      <w:pPr>
        <w:keepNext/>
        <w:keepLines/>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 xml:space="preserve">v </w:t>
      </w:r>
      <w:r w:rsidR="0027124E" w:rsidRPr="007124F0">
        <w:rPr>
          <w:rFonts w:ascii="Tahoma" w:hAnsi="Tahoma"/>
          <w:b/>
          <w:sz w:val="18"/>
          <w:szCs w:val="24"/>
        </w:rPr>
        <w:t>Razdelek »Skupna ponudbena vrednost«, del »Predračun«</w:t>
      </w:r>
      <w:r w:rsidRPr="007124F0">
        <w:rPr>
          <w:rFonts w:ascii="Tahoma" w:hAnsi="Tahoma"/>
          <w:sz w:val="18"/>
          <w:szCs w:val="24"/>
        </w:rPr>
        <w:t xml:space="preserve"> </w:t>
      </w:r>
      <w:r w:rsidRPr="007124F0">
        <w:rPr>
          <w:rFonts w:ascii="Tahoma" w:hAnsi="Tahoma"/>
          <w:szCs w:val="24"/>
        </w:rPr>
        <w:t xml:space="preserve">naloži izpolnjen </w:t>
      </w:r>
      <w:r w:rsidRPr="007124F0">
        <w:rPr>
          <w:rFonts w:ascii="Tahoma" w:hAnsi="Tahoma"/>
          <w:szCs w:val="24"/>
          <w:u w:val="single"/>
        </w:rPr>
        <w:t xml:space="preserve">obrazec Priloga 2 </w:t>
      </w:r>
      <w:r w:rsidRPr="007124F0">
        <w:rPr>
          <w:rFonts w:ascii="Tahoma" w:hAnsi="Tahoma"/>
          <w:szCs w:val="24"/>
        </w:rPr>
        <w:t xml:space="preserve"> (v "</w:t>
      </w:r>
      <w:proofErr w:type="spellStart"/>
      <w:r w:rsidRPr="007124F0">
        <w:rPr>
          <w:rFonts w:ascii="Tahoma" w:hAnsi="Tahoma"/>
          <w:szCs w:val="24"/>
        </w:rPr>
        <w:t>pdf</w:t>
      </w:r>
      <w:proofErr w:type="spellEnd"/>
      <w:r w:rsidRPr="007124F0">
        <w:rPr>
          <w:rFonts w:ascii="Tahoma" w:hAnsi="Tahoma"/>
          <w:szCs w:val="24"/>
        </w:rPr>
        <w:t xml:space="preserve">"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61191EF6" w14:textId="77777777" w:rsidR="007E1A47" w:rsidRPr="007124F0" w:rsidRDefault="007E1A47" w:rsidP="0098675A">
      <w:pPr>
        <w:keepNext/>
        <w:keepLines/>
        <w:jc w:val="both"/>
        <w:rPr>
          <w:rFonts w:ascii="Tahoma" w:hAnsi="Tahoma"/>
          <w:i/>
          <w:sz w:val="16"/>
          <w:szCs w:val="24"/>
        </w:rPr>
      </w:pPr>
    </w:p>
    <w:p w14:paraId="1BC59D95" w14:textId="77777777" w:rsidR="007E1A47" w:rsidRPr="007124F0" w:rsidRDefault="007E1A47" w:rsidP="0098675A">
      <w:pPr>
        <w:keepNext/>
        <w:keepLines/>
        <w:numPr>
          <w:ilvl w:val="0"/>
          <w:numId w:val="11"/>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073B2B48" w14:textId="77777777" w:rsidR="008F7375" w:rsidRDefault="007E1A47" w:rsidP="0098675A">
      <w:pPr>
        <w:keepNext/>
        <w:keepLines/>
        <w:ind w:left="426"/>
        <w:jc w:val="both"/>
        <w:rPr>
          <w:rFonts w:ascii="Tahoma" w:hAnsi="Tahoma"/>
          <w:i/>
          <w:sz w:val="18"/>
          <w:szCs w:val="18"/>
        </w:rPr>
      </w:pPr>
      <w:r w:rsidRPr="007124F0">
        <w:rPr>
          <w:rFonts w:ascii="Tahoma" w:hAnsi="Tahoma"/>
          <w:szCs w:val="24"/>
        </w:rPr>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0027124E" w:rsidRPr="007124F0">
        <w:rPr>
          <w:rFonts w:ascii="Tahoma" w:hAnsi="Tahoma"/>
          <w:b/>
          <w:sz w:val="18"/>
          <w:szCs w:val="24"/>
        </w:rPr>
        <w:t>Razdelek »DOKUMENTI«, del »ESPD-ponudnik«</w:t>
      </w:r>
      <w:r w:rsidRPr="007124F0">
        <w:rPr>
          <w:rFonts w:ascii="Tahoma" w:hAnsi="Tahoma"/>
          <w:b/>
          <w:sz w:val="18"/>
          <w:szCs w:val="24"/>
        </w:rPr>
        <w:t xml:space="preserve"> (podpiše se z oddajo ponudbe - elektronski podpis)</w:t>
      </w:r>
      <w:r w:rsidRPr="007124F0">
        <w:rPr>
          <w:rFonts w:ascii="Tahoma" w:hAnsi="Tahoma" w:cs="Tahoma"/>
          <w:bCs/>
        </w:rPr>
        <w:t xml:space="preserve">. </w:t>
      </w:r>
      <w:r w:rsidRPr="007124F0">
        <w:rPr>
          <w:rFonts w:ascii="Tahoma" w:hAnsi="Tahoma" w:cs="Tahoma"/>
          <w:bCs/>
          <w:i/>
          <w:sz w:val="18"/>
          <w:szCs w:val="18"/>
        </w:rPr>
        <w:t xml:space="preserve">Le-ta </w:t>
      </w:r>
      <w:r w:rsidRPr="007124F0">
        <w:rPr>
          <w:rFonts w:ascii="Tahoma" w:hAnsi="Tahoma"/>
          <w:i/>
          <w:sz w:val="18"/>
          <w:szCs w:val="18"/>
        </w:rPr>
        <w:t xml:space="preserve"> 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03F82DF2" w14:textId="77777777" w:rsidR="007102A8" w:rsidRPr="007124F0" w:rsidRDefault="007102A8" w:rsidP="0098675A">
      <w:pPr>
        <w:keepNext/>
        <w:keepLines/>
        <w:ind w:left="426"/>
        <w:jc w:val="both"/>
        <w:rPr>
          <w:rFonts w:ascii="Tahoma" w:hAnsi="Tahoma"/>
          <w:i/>
          <w:sz w:val="18"/>
          <w:szCs w:val="18"/>
        </w:rPr>
      </w:pPr>
    </w:p>
    <w:p w14:paraId="630746A6" w14:textId="77777777" w:rsidR="007E1A47" w:rsidRPr="007124F0" w:rsidRDefault="007E1A47" w:rsidP="0098675A">
      <w:pPr>
        <w:keepNext/>
        <w:keepLines/>
        <w:numPr>
          <w:ilvl w:val="0"/>
          <w:numId w:val="11"/>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292E2ED0" w14:textId="77777777" w:rsidR="007E1A47" w:rsidRPr="00252B28" w:rsidRDefault="007E1A47" w:rsidP="0098675A">
      <w:pPr>
        <w:keepNext/>
        <w:keepLines/>
        <w:ind w:left="426"/>
        <w:jc w:val="both"/>
        <w:rPr>
          <w:rFonts w:ascii="Tahoma" w:hAnsi="Tahoma"/>
          <w:i/>
        </w:rPr>
      </w:pPr>
      <w:r w:rsidRPr="00252B28">
        <w:rPr>
          <w:rFonts w:ascii="Tahoma" w:hAnsi="Tahoma" w:cs="Tahoma"/>
          <w:bCs/>
        </w:rPr>
        <w:t>V primeru skupne ponudbe (s partnerji), uporabe zmogljivosti drugih subjektov in/ali podizvajalcev mora ponudnik v informacijskem sistemu e-JN</w:t>
      </w:r>
      <w:r w:rsidRPr="00252B28">
        <w:rPr>
          <w:rFonts w:ascii="Tahoma" w:hAnsi="Tahoma" w:cs="Tahoma"/>
          <w:b/>
          <w:bCs/>
        </w:rPr>
        <w:t xml:space="preserve"> v </w:t>
      </w:r>
      <w:r w:rsidR="0027124E" w:rsidRPr="00252B28">
        <w:rPr>
          <w:rFonts w:ascii="Tahoma" w:hAnsi="Tahoma" w:cs="Tahoma"/>
          <w:b/>
          <w:bCs/>
        </w:rPr>
        <w:t>Razdelek »SODELUJOČI«, del »ESPD – ostali sodelujoči«</w:t>
      </w:r>
      <w:r w:rsidRPr="00252B28">
        <w:rPr>
          <w:rFonts w:ascii="Tahoma" w:hAnsi="Tahoma" w:cs="Tahoma"/>
          <w:b/>
          <w:bCs/>
        </w:rPr>
        <w:t xml:space="preserve"> </w:t>
      </w:r>
      <w:r w:rsidRPr="00252B28">
        <w:rPr>
          <w:rFonts w:ascii="Tahoma" w:hAnsi="Tahoma"/>
        </w:rPr>
        <w:t xml:space="preserve">v </w:t>
      </w:r>
      <w:proofErr w:type="spellStart"/>
      <w:r w:rsidRPr="00252B28">
        <w:rPr>
          <w:rFonts w:ascii="Tahoma" w:hAnsi="Tahoma"/>
        </w:rPr>
        <w:t>pdf</w:t>
      </w:r>
      <w:proofErr w:type="spellEnd"/>
      <w:r w:rsidRPr="00252B28">
        <w:rPr>
          <w:rFonts w:ascii="Tahoma" w:hAnsi="Tahoma"/>
        </w:rPr>
        <w:t xml:space="preserve">. formatu ali v elektronski obliki </w:t>
      </w:r>
      <w:r w:rsidRPr="00252B28">
        <w:rPr>
          <w:rFonts w:ascii="Tahoma" w:hAnsi="Tahoma" w:cs="Tahoma"/>
          <w:bCs/>
        </w:rPr>
        <w:t xml:space="preserve">naložiti </w:t>
      </w:r>
      <w:r w:rsidRPr="00252B28">
        <w:rPr>
          <w:rFonts w:ascii="Tahoma" w:hAnsi="Tahoma"/>
        </w:rPr>
        <w:t xml:space="preserve">izpolnjene in podpisane ESPD obrazce </w:t>
      </w:r>
      <w:r w:rsidRPr="00252B28">
        <w:rPr>
          <w:rFonts w:ascii="Tahoma" w:hAnsi="Tahoma" w:cs="Tahoma"/>
        </w:rPr>
        <w:t>za vsakega od ostalih sodelujočih subjektov (partnerje iz skupine ponudnikov, podizvajalci</w:t>
      </w:r>
      <w:r w:rsidRPr="00252B28">
        <w:rPr>
          <w:rFonts w:ascii="Tahoma" w:hAnsi="Tahoma" w:cs="Tahoma"/>
          <w:iCs/>
        </w:rPr>
        <w:t xml:space="preserve"> in/ali ostali subjekti, katerih zmogljivost uporablja ponudnik)</w:t>
      </w:r>
      <w:r w:rsidRPr="00252B28">
        <w:rPr>
          <w:rFonts w:ascii="Tahoma" w:hAnsi="Tahoma" w:cs="Tahoma"/>
        </w:rPr>
        <w:t>.</w:t>
      </w:r>
      <w:r w:rsidRPr="00252B28">
        <w:rPr>
          <w:rFonts w:ascii="Tahoma" w:hAnsi="Tahoma" w:cs="Tahoma"/>
          <w:bCs/>
        </w:rPr>
        <w:t xml:space="preserve"> </w:t>
      </w:r>
      <w:r w:rsidRPr="00252B28">
        <w:rPr>
          <w:rFonts w:ascii="Tahoma" w:hAnsi="Tahoma" w:cs="Tahoma"/>
          <w:bCs/>
          <w:i/>
        </w:rPr>
        <w:t>Le-ta</w:t>
      </w:r>
      <w:r w:rsidRPr="00252B28">
        <w:rPr>
          <w:rFonts w:ascii="Tahoma" w:hAnsi="Tahoma"/>
          <w:i/>
        </w:rPr>
        <w:t xml:space="preserve"> ne </w:t>
      </w:r>
      <w:r w:rsidR="005A23AA" w:rsidRPr="00252B28">
        <w:rPr>
          <w:rFonts w:ascii="Tahoma" w:hAnsi="Tahoma"/>
          <w:i/>
        </w:rPr>
        <w:t>bo prikazana javnosti/</w:t>
      </w:r>
      <w:r w:rsidRPr="00252B28">
        <w:rPr>
          <w:rFonts w:ascii="Tahoma" w:hAnsi="Tahoma"/>
          <w:i/>
        </w:rPr>
        <w:t>ostalim ponudnikom na javnem odpiranju ponudb.</w:t>
      </w:r>
      <w:r w:rsidRPr="00252B28">
        <w:rPr>
          <w:rFonts w:ascii="Tahoma" w:hAnsi="Tahoma" w:cs="Tahoma"/>
        </w:rPr>
        <w:t xml:space="preserve"> </w:t>
      </w:r>
    </w:p>
    <w:p w14:paraId="6BC6B99A" w14:textId="77777777" w:rsidR="007E1A47" w:rsidRPr="00252B28" w:rsidRDefault="007E1A47" w:rsidP="0098675A">
      <w:pPr>
        <w:keepNext/>
        <w:keepLines/>
        <w:ind w:left="426"/>
        <w:jc w:val="both"/>
        <w:rPr>
          <w:rFonts w:ascii="Tahoma" w:hAnsi="Tahoma"/>
        </w:rPr>
      </w:pPr>
      <w:r w:rsidRPr="00252B28">
        <w:rPr>
          <w:rFonts w:ascii="Tahoma" w:hAnsi="Tahoma"/>
        </w:rPr>
        <w:t xml:space="preserve"> </w:t>
      </w:r>
    </w:p>
    <w:p w14:paraId="41CB3332" w14:textId="77777777" w:rsidR="007E1A47" w:rsidRPr="007124F0" w:rsidRDefault="007E1A47" w:rsidP="0098675A">
      <w:pPr>
        <w:keepNext/>
        <w:keepLines/>
        <w:numPr>
          <w:ilvl w:val="0"/>
          <w:numId w:val="11"/>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2B77CE85" w14:textId="77777777" w:rsidR="007E1A47" w:rsidRPr="007124F0" w:rsidRDefault="007E1A47" w:rsidP="0098675A">
      <w:pPr>
        <w:keepNext/>
        <w:keepLines/>
        <w:ind w:left="426"/>
        <w:jc w:val="both"/>
        <w:rPr>
          <w:rFonts w:ascii="Tahoma" w:hAnsi="Tahoma"/>
          <w:szCs w:val="24"/>
        </w:rPr>
      </w:pPr>
      <w:r w:rsidRPr="007124F0">
        <w:rPr>
          <w:rFonts w:ascii="Tahoma" w:hAnsi="Tahoma"/>
          <w:szCs w:val="24"/>
          <w:u w:val="single"/>
        </w:rPr>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0027124E" w:rsidRPr="007124F0">
        <w:rPr>
          <w:rFonts w:ascii="Tahoma" w:hAnsi="Tahoma"/>
          <w:b/>
          <w:sz w:val="18"/>
          <w:szCs w:val="24"/>
        </w:rPr>
        <w:t>Razdelek »DOKUMENTI«, del »Ostale priloge«</w:t>
      </w:r>
      <w:r w:rsidRPr="007124F0">
        <w:rPr>
          <w:rFonts w:ascii="Tahoma" w:hAnsi="Tahoma"/>
          <w:szCs w:val="24"/>
        </w:rPr>
        <w:t xml:space="preserve">. </w:t>
      </w:r>
    </w:p>
    <w:p w14:paraId="2E3A977D" w14:textId="77777777" w:rsidR="007E1A47" w:rsidRPr="007124F0" w:rsidRDefault="007E1A47" w:rsidP="0098675A">
      <w:pPr>
        <w:keepNext/>
        <w:keepLines/>
        <w:ind w:left="426"/>
        <w:jc w:val="both"/>
        <w:rPr>
          <w:rFonts w:ascii="Tahoma" w:hAnsi="Tahoma"/>
          <w:i/>
          <w:sz w:val="12"/>
          <w:szCs w:val="24"/>
        </w:rPr>
      </w:pPr>
    </w:p>
    <w:p w14:paraId="18D261B7" w14:textId="77777777" w:rsidR="007E1A47" w:rsidRPr="007124F0" w:rsidRDefault="0027124E" w:rsidP="0098675A">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59FB7203" w14:textId="77777777" w:rsidR="007E1A47" w:rsidRPr="007124F0" w:rsidRDefault="007E1A47" w:rsidP="0098675A">
      <w:pPr>
        <w:keepNext/>
        <w:keepLines/>
        <w:ind w:left="426"/>
        <w:jc w:val="both"/>
        <w:rPr>
          <w:rFonts w:ascii="Tahoma" w:hAnsi="Tahoma"/>
          <w:i/>
          <w:sz w:val="12"/>
          <w:szCs w:val="24"/>
        </w:rPr>
      </w:pPr>
    </w:p>
    <w:p w14:paraId="1E51B056" w14:textId="77777777" w:rsidR="007E1A47" w:rsidRPr="007124F0" w:rsidRDefault="007E1A47" w:rsidP="0098675A">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3EE6A584" w14:textId="77777777" w:rsidR="007E1A47" w:rsidRPr="007124F0" w:rsidRDefault="007E1A47" w:rsidP="0098675A">
      <w:pPr>
        <w:keepNext/>
        <w:keepLines/>
        <w:jc w:val="both"/>
        <w:rPr>
          <w:rFonts w:ascii="Tahoma" w:hAnsi="Tahoma" w:cs="Tahoma"/>
        </w:rPr>
      </w:pPr>
    </w:p>
    <w:p w14:paraId="31687D5D" w14:textId="77777777" w:rsidR="007E1A47" w:rsidRPr="007124F0" w:rsidRDefault="007E1A47" w:rsidP="0098675A">
      <w:pPr>
        <w:keepNext/>
        <w:keepLines/>
        <w:numPr>
          <w:ilvl w:val="1"/>
          <w:numId w:val="13"/>
        </w:numPr>
        <w:jc w:val="both"/>
        <w:rPr>
          <w:rFonts w:ascii="Tahoma" w:hAnsi="Tahoma" w:cs="Tahoma"/>
          <w:b/>
        </w:rPr>
      </w:pPr>
      <w:r w:rsidRPr="007124F0">
        <w:rPr>
          <w:rFonts w:ascii="Tahoma" w:hAnsi="Tahoma" w:cs="Tahoma"/>
          <w:b/>
        </w:rPr>
        <w:t>Vsebina ponudbene dokumentacije</w:t>
      </w:r>
    </w:p>
    <w:p w14:paraId="109E2C69" w14:textId="77777777" w:rsidR="007E1A47" w:rsidRPr="007124F0" w:rsidRDefault="007E1A47" w:rsidP="0098675A">
      <w:pPr>
        <w:keepNext/>
        <w:keepLines/>
        <w:jc w:val="both"/>
        <w:rPr>
          <w:rFonts w:ascii="Tahoma" w:hAnsi="Tahoma" w:cs="Tahoma"/>
        </w:rPr>
      </w:pPr>
    </w:p>
    <w:p w14:paraId="1F1A6089" w14:textId="77777777" w:rsidR="007E1A47" w:rsidRPr="007124F0" w:rsidRDefault="007E1A47" w:rsidP="0098675A">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51F61793" w14:textId="77777777" w:rsidR="007E1A47" w:rsidRPr="007124F0" w:rsidRDefault="007E1A47" w:rsidP="0098675A">
      <w:pPr>
        <w:keepNext/>
        <w:keepLines/>
        <w:jc w:val="both"/>
        <w:rPr>
          <w:rFonts w:ascii="Tahoma" w:hAnsi="Tahoma" w:cs="Tahoma"/>
          <w:sz w:val="16"/>
        </w:rPr>
      </w:pPr>
    </w:p>
    <w:p w14:paraId="68F337E5" w14:textId="77777777" w:rsidR="007E1A47" w:rsidRPr="007124F0" w:rsidRDefault="007E1A47" w:rsidP="0098675A">
      <w:pPr>
        <w:keepNext/>
        <w:keepLines/>
        <w:jc w:val="both"/>
        <w:rPr>
          <w:rFonts w:ascii="Tahoma" w:hAnsi="Tahoma" w:cs="Tahoma"/>
          <w:b/>
        </w:rPr>
      </w:pPr>
      <w:r w:rsidRPr="007124F0">
        <w:rPr>
          <w:rFonts w:ascii="Tahoma" w:hAnsi="Tahoma" w:cs="Tahoma"/>
          <w:b/>
        </w:rPr>
        <w:t>Ponudbena dokumentacija, ki jo naročnik zahteva z javnim razpisom je navedena v nadaljevanju:</w:t>
      </w:r>
    </w:p>
    <w:p w14:paraId="55B42FB2" w14:textId="77777777" w:rsidR="007E1A47" w:rsidRPr="007124F0" w:rsidRDefault="007E1A47" w:rsidP="0098675A">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7124F0" w14:paraId="3A959520" w14:textId="77777777" w:rsidTr="0037044D">
        <w:tc>
          <w:tcPr>
            <w:tcW w:w="212" w:type="dxa"/>
            <w:tcBorders>
              <w:right w:val="nil"/>
            </w:tcBorders>
          </w:tcPr>
          <w:p w14:paraId="7C96A1E4" w14:textId="77777777" w:rsidR="007E1A47" w:rsidRPr="007124F0" w:rsidRDefault="007E1A47" w:rsidP="0098675A">
            <w:pPr>
              <w:keepNext/>
              <w:keepLines/>
              <w:jc w:val="both"/>
              <w:rPr>
                <w:rFonts w:ascii="Tahoma" w:hAnsi="Tahoma" w:cs="Tahoma"/>
              </w:rPr>
            </w:pPr>
          </w:p>
        </w:tc>
        <w:tc>
          <w:tcPr>
            <w:tcW w:w="8040" w:type="dxa"/>
            <w:tcBorders>
              <w:left w:val="nil"/>
            </w:tcBorders>
          </w:tcPr>
          <w:p w14:paraId="39CDAD0D" w14:textId="0962EAFC" w:rsidR="007E1A47" w:rsidRPr="007124F0" w:rsidRDefault="007E1A47" w:rsidP="0098675A">
            <w:pPr>
              <w:keepNext/>
              <w:keepLines/>
              <w:jc w:val="both"/>
              <w:rPr>
                <w:rFonts w:ascii="Tahoma" w:hAnsi="Tahoma" w:cs="Tahoma"/>
              </w:rPr>
            </w:pPr>
            <w:r w:rsidRPr="007124F0">
              <w:rPr>
                <w:rFonts w:ascii="Tahoma" w:hAnsi="Tahoma" w:cs="Tahoma"/>
              </w:rPr>
              <w:t>PODATKI O PONUDNIKU</w:t>
            </w:r>
            <w:r w:rsidR="00A77C09" w:rsidRPr="00A77C09">
              <w:rPr>
                <w:rFonts w:ascii="Tahoma" w:hAnsi="Tahoma" w:cs="Tahoma"/>
              </w:rPr>
              <w:t>/PARTNERJU</w:t>
            </w:r>
          </w:p>
        </w:tc>
        <w:tc>
          <w:tcPr>
            <w:tcW w:w="912" w:type="dxa"/>
            <w:tcBorders>
              <w:right w:val="nil"/>
            </w:tcBorders>
          </w:tcPr>
          <w:p w14:paraId="2274A411" w14:textId="77777777" w:rsidR="007E1A47" w:rsidRPr="007124F0" w:rsidRDefault="007E1A47" w:rsidP="0098675A">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6FC6D991" w14:textId="77777777" w:rsidR="007E1A47" w:rsidRPr="007124F0" w:rsidRDefault="007E1A47" w:rsidP="0098675A">
            <w:pPr>
              <w:keepNext/>
              <w:keepLines/>
              <w:jc w:val="both"/>
              <w:rPr>
                <w:rFonts w:ascii="Tahoma" w:hAnsi="Tahoma" w:cs="Tahoma"/>
                <w:b/>
                <w:i/>
              </w:rPr>
            </w:pPr>
            <w:r w:rsidRPr="007124F0">
              <w:rPr>
                <w:rFonts w:ascii="Tahoma" w:hAnsi="Tahoma" w:cs="Tahoma"/>
                <w:b/>
                <w:i/>
              </w:rPr>
              <w:t>1</w:t>
            </w:r>
          </w:p>
        </w:tc>
      </w:tr>
    </w:tbl>
    <w:p w14:paraId="1786B36F" w14:textId="77777777" w:rsidR="007E1A47" w:rsidRPr="007124F0" w:rsidRDefault="007E1A47" w:rsidP="0098675A">
      <w:pPr>
        <w:keepNext/>
        <w:keepLines/>
        <w:tabs>
          <w:tab w:val="left" w:pos="567"/>
          <w:tab w:val="num" w:pos="851"/>
          <w:tab w:val="left" w:pos="993"/>
        </w:tabs>
        <w:jc w:val="both"/>
        <w:rPr>
          <w:rFonts w:ascii="Tahoma" w:hAnsi="Tahoma" w:cs="Tahoma"/>
          <w:sz w:val="16"/>
        </w:rPr>
      </w:pPr>
    </w:p>
    <w:p w14:paraId="259E75C1" w14:textId="77777777" w:rsidR="007E1A47" w:rsidRPr="007124F0" w:rsidRDefault="007E1A47" w:rsidP="0098675A">
      <w:pPr>
        <w:keepNext/>
        <w:keepLines/>
        <w:jc w:val="both"/>
        <w:rPr>
          <w:rFonts w:ascii="Tahoma" w:hAnsi="Tahoma" w:cs="Tahoma"/>
        </w:rPr>
      </w:pPr>
      <w:r w:rsidRPr="007124F0">
        <w:rPr>
          <w:rFonts w:ascii="Tahoma" w:hAnsi="Tahoma" w:cs="Tahoma"/>
        </w:rPr>
        <w:t xml:space="preserve">Prilogo je potrebno izpolniti in podpisati </w:t>
      </w:r>
      <w:r w:rsidRPr="007124F0">
        <w:rPr>
          <w:rFonts w:ascii="Tahoma" w:hAnsi="Tahoma" w:cs="Tahoma"/>
          <w:u w:val="single"/>
        </w:rPr>
        <w:t>ter naložiti v</w:t>
      </w:r>
      <w:r w:rsidRPr="007124F0">
        <w:rPr>
          <w:rFonts w:ascii="Tahoma" w:hAnsi="Tahoma" w:cs="Tahoma"/>
          <w:b/>
          <w:u w:val="single"/>
        </w:rPr>
        <w:t xml:space="preserve"> </w:t>
      </w:r>
      <w:r w:rsidR="0027124E" w:rsidRPr="007124F0">
        <w:rPr>
          <w:rFonts w:ascii="Tahoma" w:hAnsi="Tahoma" w:cs="Tahoma"/>
          <w:b/>
          <w:sz w:val="18"/>
          <w:szCs w:val="18"/>
          <w:u w:val="single"/>
        </w:rPr>
        <w:t>Razdelek »DOKUMENTI«, del »Ostale priloge«</w:t>
      </w:r>
      <w:r w:rsidRPr="007124F0">
        <w:rPr>
          <w:rFonts w:ascii="Tahoma" w:hAnsi="Tahoma" w:cs="Tahoma"/>
        </w:rPr>
        <w:t xml:space="preserve">. </w:t>
      </w:r>
    </w:p>
    <w:p w14:paraId="4B182B14" w14:textId="77777777" w:rsidR="007E1A47" w:rsidRPr="007124F0" w:rsidRDefault="007E1A47" w:rsidP="0098675A">
      <w:pPr>
        <w:keepNext/>
        <w:keepLines/>
        <w:jc w:val="both"/>
        <w:rPr>
          <w:rFonts w:ascii="Tahoma" w:hAnsi="Tahoma" w:cs="Tahoma"/>
          <w:sz w:val="14"/>
        </w:rPr>
      </w:pPr>
    </w:p>
    <w:p w14:paraId="7939806B" w14:textId="77777777" w:rsidR="007E1A47" w:rsidRPr="007124F0" w:rsidRDefault="007E1A47" w:rsidP="0098675A">
      <w:pPr>
        <w:keepNext/>
        <w:keepLines/>
        <w:jc w:val="both"/>
        <w:rPr>
          <w:rFonts w:ascii="Tahoma" w:hAnsi="Tahoma" w:cs="Tahoma"/>
          <w:i/>
          <w:sz w:val="18"/>
          <w:szCs w:val="19"/>
        </w:rPr>
      </w:pPr>
      <w:r w:rsidRPr="007124F0">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2E008720" w14:textId="77777777" w:rsidR="007E1A47" w:rsidRPr="007124F0" w:rsidRDefault="007E1A47" w:rsidP="0098675A">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7124F0" w14:paraId="02ACDB66" w14:textId="77777777" w:rsidTr="0037044D">
        <w:tc>
          <w:tcPr>
            <w:tcW w:w="212" w:type="dxa"/>
            <w:tcBorders>
              <w:right w:val="nil"/>
            </w:tcBorders>
          </w:tcPr>
          <w:p w14:paraId="654CB302" w14:textId="77777777" w:rsidR="007E1A47" w:rsidRPr="007124F0" w:rsidRDefault="007E1A47" w:rsidP="0098675A">
            <w:pPr>
              <w:keepNext/>
              <w:keepLines/>
              <w:jc w:val="both"/>
              <w:rPr>
                <w:rFonts w:ascii="Tahoma" w:hAnsi="Tahoma" w:cs="Tahoma"/>
              </w:rPr>
            </w:pPr>
          </w:p>
        </w:tc>
        <w:tc>
          <w:tcPr>
            <w:tcW w:w="8080" w:type="dxa"/>
            <w:tcBorders>
              <w:left w:val="nil"/>
            </w:tcBorders>
          </w:tcPr>
          <w:p w14:paraId="4A7C5281" w14:textId="77777777" w:rsidR="007E1A47" w:rsidRPr="007124F0" w:rsidRDefault="007E1A47" w:rsidP="0098675A">
            <w:pPr>
              <w:keepNext/>
              <w:keepLines/>
              <w:jc w:val="both"/>
              <w:rPr>
                <w:rFonts w:ascii="Tahoma" w:hAnsi="Tahoma" w:cs="Tahoma"/>
              </w:rPr>
            </w:pPr>
            <w:r w:rsidRPr="007124F0">
              <w:rPr>
                <w:rFonts w:ascii="Tahoma" w:hAnsi="Tahoma" w:cs="Tahoma"/>
              </w:rPr>
              <w:t>PONUDBA (POVZETEK SKUPNE PONUDBENE CENE)</w:t>
            </w:r>
          </w:p>
        </w:tc>
        <w:tc>
          <w:tcPr>
            <w:tcW w:w="992" w:type="dxa"/>
            <w:tcBorders>
              <w:right w:val="nil"/>
            </w:tcBorders>
          </w:tcPr>
          <w:p w14:paraId="1E760598" w14:textId="77777777" w:rsidR="007E1A47" w:rsidRPr="007124F0" w:rsidRDefault="007E1A47" w:rsidP="0098675A">
            <w:pPr>
              <w:keepNext/>
              <w:keepLines/>
              <w:jc w:val="both"/>
              <w:rPr>
                <w:rFonts w:ascii="Tahoma" w:hAnsi="Tahoma" w:cs="Tahoma"/>
                <w:b/>
              </w:rPr>
            </w:pPr>
            <w:r w:rsidRPr="007124F0">
              <w:rPr>
                <w:rFonts w:ascii="Tahoma" w:hAnsi="Tahoma" w:cs="Tahoma"/>
                <w:b/>
                <w:i/>
              </w:rPr>
              <w:t xml:space="preserve">Priloga </w:t>
            </w:r>
          </w:p>
        </w:tc>
        <w:tc>
          <w:tcPr>
            <w:tcW w:w="425" w:type="dxa"/>
            <w:tcBorders>
              <w:left w:val="nil"/>
            </w:tcBorders>
          </w:tcPr>
          <w:p w14:paraId="30C14CD2" w14:textId="77777777" w:rsidR="007E1A47" w:rsidRPr="007124F0" w:rsidRDefault="007E1A47" w:rsidP="0098675A">
            <w:pPr>
              <w:keepNext/>
              <w:keepLines/>
              <w:ind w:left="-70"/>
              <w:jc w:val="both"/>
              <w:rPr>
                <w:rFonts w:ascii="Tahoma" w:hAnsi="Tahoma" w:cs="Tahoma"/>
                <w:b/>
                <w:i/>
              </w:rPr>
            </w:pPr>
            <w:r w:rsidRPr="007124F0">
              <w:rPr>
                <w:rFonts w:ascii="Tahoma" w:hAnsi="Tahoma" w:cs="Tahoma"/>
                <w:b/>
                <w:i/>
              </w:rPr>
              <w:t>2</w:t>
            </w:r>
          </w:p>
        </w:tc>
      </w:tr>
    </w:tbl>
    <w:p w14:paraId="3C6999FE" w14:textId="77777777" w:rsidR="007E1A47" w:rsidRPr="007124F0" w:rsidRDefault="007E1A47" w:rsidP="0098675A">
      <w:pPr>
        <w:keepNext/>
        <w:keepLines/>
        <w:ind w:right="-284"/>
        <w:jc w:val="both"/>
        <w:rPr>
          <w:rFonts w:ascii="Tahoma" w:hAnsi="Tahoma" w:cs="Tahoma"/>
          <w:sz w:val="16"/>
        </w:rPr>
      </w:pPr>
    </w:p>
    <w:p w14:paraId="3A45791F" w14:textId="77777777" w:rsidR="00BA38F2" w:rsidRPr="007124F0" w:rsidRDefault="007E1A47" w:rsidP="0098675A">
      <w:pPr>
        <w:keepNext/>
        <w:keepLines/>
        <w:ind w:right="-284"/>
        <w:jc w:val="both"/>
        <w:rPr>
          <w:rFonts w:ascii="Tahoma" w:hAnsi="Tahoma" w:cs="Tahoma"/>
        </w:rPr>
      </w:pPr>
      <w:r w:rsidRPr="007124F0">
        <w:rPr>
          <w:rFonts w:ascii="Tahoma" w:hAnsi="Tahoma" w:cs="Tahoma"/>
        </w:rPr>
        <w:t xml:space="preserve">Ponudnik mora obrazec </w:t>
      </w:r>
      <w:r w:rsidRPr="007124F0">
        <w:rPr>
          <w:rFonts w:ascii="Tahoma" w:hAnsi="Tahoma" w:cs="Tahoma"/>
          <w:b/>
        </w:rPr>
        <w:t>Priloga 2</w:t>
      </w:r>
      <w:r w:rsidR="005B42F0" w:rsidRPr="007124F0">
        <w:rPr>
          <w:rFonts w:ascii="Tahoma" w:hAnsi="Tahoma" w:cs="Tahoma"/>
        </w:rPr>
        <w:t xml:space="preserve"> izpolniti in podpisati</w:t>
      </w:r>
      <w:r w:rsidRPr="007124F0">
        <w:rPr>
          <w:rFonts w:ascii="Tahoma" w:hAnsi="Tahoma" w:cs="Tahoma"/>
        </w:rPr>
        <w:t xml:space="preserve"> ter naložiti </w:t>
      </w:r>
      <w:r w:rsidRPr="007124F0">
        <w:rPr>
          <w:rFonts w:ascii="Tahoma" w:hAnsi="Tahoma" w:cs="Tahoma"/>
          <w:sz w:val="18"/>
        </w:rPr>
        <w:t>v</w:t>
      </w:r>
      <w:r w:rsidRPr="007124F0">
        <w:rPr>
          <w:rFonts w:ascii="Tahoma" w:hAnsi="Tahoma" w:cs="Tahoma"/>
          <w:b/>
          <w:sz w:val="18"/>
        </w:rPr>
        <w:t xml:space="preserve"> </w:t>
      </w:r>
      <w:r w:rsidR="0027124E" w:rsidRPr="007124F0">
        <w:rPr>
          <w:rFonts w:ascii="Tahoma" w:hAnsi="Tahoma" w:cs="Tahoma"/>
          <w:b/>
          <w:sz w:val="18"/>
        </w:rPr>
        <w:t>Razdelek »Skupna ponudbena vrednost«, del »Predračun«</w:t>
      </w:r>
      <w:r w:rsidRPr="007124F0">
        <w:rPr>
          <w:rFonts w:ascii="Tahoma" w:hAnsi="Tahoma" w:cs="Tahoma"/>
        </w:rPr>
        <w:t>. Le-ta bo tudi na voljo oz. dostopna javnosti na javnem odpiranju ponudb.</w:t>
      </w:r>
    </w:p>
    <w:p w14:paraId="16446E8F" w14:textId="77777777" w:rsidR="005B42F0" w:rsidRPr="007124F0" w:rsidRDefault="005B42F0" w:rsidP="0098675A">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7915"/>
        <w:gridCol w:w="1089"/>
        <w:gridCol w:w="551"/>
      </w:tblGrid>
      <w:tr w:rsidR="00E73CA3" w:rsidRPr="007124F0" w14:paraId="561B31FF" w14:textId="77777777" w:rsidTr="003E2E4E">
        <w:tc>
          <w:tcPr>
            <w:tcW w:w="160" w:type="dxa"/>
            <w:tcBorders>
              <w:right w:val="nil"/>
            </w:tcBorders>
          </w:tcPr>
          <w:p w14:paraId="5A5224B0" w14:textId="77777777" w:rsidR="00E73CA3" w:rsidRPr="007124F0" w:rsidRDefault="00E73CA3" w:rsidP="0098675A">
            <w:pPr>
              <w:keepNext/>
              <w:keepLines/>
              <w:jc w:val="both"/>
              <w:rPr>
                <w:rFonts w:ascii="Tahoma" w:hAnsi="Tahoma" w:cs="Tahoma"/>
              </w:rPr>
            </w:pPr>
          </w:p>
        </w:tc>
        <w:tc>
          <w:tcPr>
            <w:tcW w:w="7915" w:type="dxa"/>
            <w:tcBorders>
              <w:left w:val="nil"/>
            </w:tcBorders>
          </w:tcPr>
          <w:p w14:paraId="1C564B62" w14:textId="77777777" w:rsidR="00E73CA3" w:rsidRPr="007124F0" w:rsidRDefault="00E73CA3" w:rsidP="0098675A">
            <w:pPr>
              <w:keepNext/>
              <w:keepLines/>
              <w:jc w:val="both"/>
              <w:rPr>
                <w:rFonts w:ascii="Tahoma" w:hAnsi="Tahoma" w:cs="Tahoma"/>
              </w:rPr>
            </w:pPr>
            <w:r w:rsidRPr="007124F0">
              <w:rPr>
                <w:rFonts w:ascii="Tahoma" w:hAnsi="Tahoma" w:cs="Tahoma"/>
              </w:rPr>
              <w:t>PONUDBENI PREDRAČUN</w:t>
            </w:r>
            <w:r w:rsidR="00AE7947" w:rsidRPr="007124F0">
              <w:rPr>
                <w:rFonts w:ascii="Tahoma" w:hAnsi="Tahoma" w:cs="Tahoma"/>
              </w:rPr>
              <w:t xml:space="preserve"> </w:t>
            </w:r>
          </w:p>
        </w:tc>
        <w:tc>
          <w:tcPr>
            <w:tcW w:w="1089" w:type="dxa"/>
            <w:tcBorders>
              <w:right w:val="nil"/>
            </w:tcBorders>
          </w:tcPr>
          <w:p w14:paraId="3596A11B" w14:textId="77777777" w:rsidR="00E73CA3" w:rsidRPr="007124F0" w:rsidRDefault="00E73CA3" w:rsidP="0098675A">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6EAF4C9E" w14:textId="77777777" w:rsidR="00E73CA3" w:rsidRPr="007124F0" w:rsidRDefault="00E73CA3" w:rsidP="0098675A">
            <w:pPr>
              <w:keepNext/>
              <w:keepLines/>
              <w:jc w:val="both"/>
              <w:rPr>
                <w:rFonts w:ascii="Tahoma" w:hAnsi="Tahoma" w:cs="Tahoma"/>
                <w:b/>
                <w:i/>
              </w:rPr>
            </w:pPr>
            <w:r w:rsidRPr="007124F0">
              <w:rPr>
                <w:rFonts w:ascii="Tahoma" w:hAnsi="Tahoma" w:cs="Tahoma"/>
                <w:b/>
                <w:i/>
              </w:rPr>
              <w:t>2/1</w:t>
            </w:r>
          </w:p>
        </w:tc>
      </w:tr>
    </w:tbl>
    <w:p w14:paraId="6C59F35A" w14:textId="77777777" w:rsidR="00224CD9" w:rsidRPr="007124F0" w:rsidRDefault="00224CD9" w:rsidP="0098675A">
      <w:pPr>
        <w:keepNext/>
        <w:keepLines/>
        <w:jc w:val="both"/>
        <w:rPr>
          <w:rFonts w:ascii="Tahoma" w:hAnsi="Tahoma" w:cs="Tahoma"/>
          <w:sz w:val="12"/>
        </w:rPr>
      </w:pPr>
    </w:p>
    <w:p w14:paraId="51D9BD3A" w14:textId="77777777" w:rsidR="005B42F0" w:rsidRPr="007124F0" w:rsidRDefault="00607A8F" w:rsidP="0098675A">
      <w:pPr>
        <w:keepNext/>
        <w:keepLines/>
        <w:jc w:val="both"/>
        <w:rPr>
          <w:rFonts w:ascii="Tahoma" w:hAnsi="Tahoma" w:cs="Tahoma"/>
        </w:rPr>
      </w:pPr>
      <w:r w:rsidRPr="007124F0">
        <w:rPr>
          <w:rFonts w:ascii="Tahoma" w:hAnsi="Tahoma" w:cs="Tahoma"/>
        </w:rPr>
        <w:t>Obrazec ponudbenega predračuna, ki je sestavni del razpisne dokumentacije je ponudnikom na voljo</w:t>
      </w:r>
      <w:r w:rsidRPr="007124F0">
        <w:rPr>
          <w:sz w:val="24"/>
        </w:rPr>
        <w:t xml:space="preserve"> </w:t>
      </w:r>
      <w:r w:rsidRPr="007124F0">
        <w:rPr>
          <w:rFonts w:ascii="Tahoma" w:hAnsi="Tahoma" w:cs="Tahoma"/>
        </w:rPr>
        <w:t>v elektronski (Excel) obliki na mestu kjer je objavljena razpisna dokumentacija.</w:t>
      </w:r>
    </w:p>
    <w:p w14:paraId="293D4BE3" w14:textId="77777777" w:rsidR="00607A8F" w:rsidRPr="007124F0" w:rsidRDefault="00607A8F" w:rsidP="0098675A">
      <w:pPr>
        <w:keepNext/>
        <w:keepLines/>
        <w:jc w:val="both"/>
        <w:rPr>
          <w:rFonts w:ascii="Tahoma" w:hAnsi="Tahoma" w:cs="Tahoma"/>
          <w:sz w:val="14"/>
        </w:rPr>
      </w:pPr>
      <w:r w:rsidRPr="007124F0">
        <w:rPr>
          <w:rFonts w:ascii="Tahoma" w:hAnsi="Tahoma" w:cs="Tahoma"/>
          <w:sz w:val="16"/>
        </w:rPr>
        <w:t xml:space="preserve"> </w:t>
      </w:r>
    </w:p>
    <w:p w14:paraId="2F9519EF" w14:textId="77777777" w:rsidR="00E73CA3" w:rsidRPr="007124F0" w:rsidRDefault="00E73CA3" w:rsidP="0098675A">
      <w:pPr>
        <w:keepNext/>
        <w:keepLines/>
        <w:jc w:val="both"/>
        <w:rPr>
          <w:rFonts w:ascii="Tahoma" w:eastAsia="Tahoma" w:hAnsi="Tahoma" w:cs="Tahoma"/>
          <w:sz w:val="18"/>
          <w:u w:val="single"/>
        </w:rPr>
      </w:pPr>
      <w:r w:rsidRPr="007124F0">
        <w:rPr>
          <w:rFonts w:ascii="Tahoma" w:hAnsi="Tahoma" w:cs="Tahoma"/>
        </w:rPr>
        <w:t xml:space="preserve">Ponudnik mora </w:t>
      </w:r>
      <w:r w:rsidRPr="007124F0">
        <w:rPr>
          <w:rFonts w:ascii="Tahoma" w:hAnsi="Tahoma" w:cs="Tahoma"/>
          <w:b/>
        </w:rPr>
        <w:t>ponudbeni predračun</w:t>
      </w:r>
      <w:r w:rsidRPr="007124F0">
        <w:rPr>
          <w:rFonts w:ascii="Tahoma" w:hAnsi="Tahoma" w:cs="Tahoma"/>
        </w:rPr>
        <w:t xml:space="preserve"> izpolniti, natisniti in podpisati, </w:t>
      </w:r>
      <w:r w:rsidR="00A45EB2" w:rsidRPr="007124F0">
        <w:rPr>
          <w:rFonts w:ascii="Tahoma" w:eastAsia="Tahoma" w:hAnsi="Tahoma" w:cs="Tahoma"/>
          <w:b/>
          <w:u w:val="single"/>
        </w:rPr>
        <w:t>ter</w:t>
      </w:r>
      <w:r w:rsidR="00A45EB2" w:rsidRPr="007124F0">
        <w:rPr>
          <w:rFonts w:ascii="Tahoma" w:eastAsia="Tahoma" w:hAnsi="Tahoma" w:cs="Tahoma"/>
          <w:u w:val="single"/>
        </w:rPr>
        <w:t xml:space="preserve"> identičnega priložiti </w:t>
      </w:r>
      <w:r w:rsidR="00A45EB2" w:rsidRPr="007124F0">
        <w:rPr>
          <w:rFonts w:ascii="Tahoma" w:eastAsia="Tahoma" w:hAnsi="Tahoma" w:cs="Tahoma"/>
          <w:b/>
          <w:u w:val="single"/>
        </w:rPr>
        <w:t>tudi</w:t>
      </w:r>
      <w:r w:rsidR="00A45EB2" w:rsidRPr="007124F0">
        <w:rPr>
          <w:rFonts w:ascii="Tahoma" w:eastAsia="Tahoma" w:hAnsi="Tahoma" w:cs="Tahoma"/>
          <w:u w:val="single"/>
        </w:rPr>
        <w:t xml:space="preserve"> v elektronski obliki (</w:t>
      </w:r>
      <w:r w:rsidR="00A45EB2" w:rsidRPr="007124F0">
        <w:rPr>
          <w:rFonts w:ascii="Tahoma" w:eastAsia="Tahoma" w:hAnsi="Tahoma" w:cs="Tahoma"/>
          <w:b/>
          <w:u w:val="single"/>
        </w:rPr>
        <w:t>v Excel obliki</w:t>
      </w:r>
      <w:r w:rsidR="00A45EB2" w:rsidRPr="007124F0">
        <w:rPr>
          <w:rFonts w:ascii="Tahoma" w:eastAsia="Tahoma" w:hAnsi="Tahoma" w:cs="Tahoma"/>
          <w:u w:val="single"/>
        </w:rPr>
        <w:t>). Ponudbeni predračun ponudnik naloži v</w:t>
      </w:r>
      <w:r w:rsidR="00A45EB2" w:rsidRPr="007124F0">
        <w:rPr>
          <w:rFonts w:ascii="Tahoma" w:eastAsia="Tahoma" w:hAnsi="Tahoma" w:cs="Tahoma"/>
          <w:b/>
          <w:u w:val="single"/>
        </w:rPr>
        <w:t xml:space="preserve"> </w:t>
      </w:r>
      <w:r w:rsidR="00A45EB2" w:rsidRPr="007124F0">
        <w:rPr>
          <w:rFonts w:ascii="Tahoma" w:eastAsia="Tahoma" w:hAnsi="Tahoma" w:cs="Tahoma"/>
          <w:b/>
          <w:sz w:val="18"/>
          <w:u w:val="single"/>
        </w:rPr>
        <w:t>Razdelek »DOKUMENTI«, del »Ostale priloge«</w:t>
      </w:r>
      <w:r w:rsidR="00A45EB2" w:rsidRPr="007124F0">
        <w:rPr>
          <w:rFonts w:ascii="Tahoma" w:eastAsia="Tahoma" w:hAnsi="Tahoma" w:cs="Tahoma"/>
          <w:sz w:val="18"/>
          <w:u w:val="single"/>
        </w:rPr>
        <w:t>.</w:t>
      </w:r>
      <w:r w:rsidR="00D8631B" w:rsidRPr="007124F0">
        <w:rPr>
          <w:rFonts w:ascii="Tahoma" w:hAnsi="Tahoma" w:cs="Tahoma"/>
          <w:u w:val="single"/>
        </w:rPr>
        <w:t xml:space="preserve"> </w:t>
      </w:r>
    </w:p>
    <w:p w14:paraId="0610B0D5" w14:textId="77777777" w:rsidR="00E73CA3" w:rsidRPr="007124F0" w:rsidRDefault="00E73CA3" w:rsidP="0098675A">
      <w:pPr>
        <w:keepNext/>
        <w:keepLines/>
        <w:jc w:val="both"/>
        <w:rPr>
          <w:rFonts w:ascii="Tahoma" w:hAnsi="Tahoma" w:cs="Tahoma"/>
          <w:sz w:val="16"/>
        </w:rPr>
      </w:pPr>
      <w:r w:rsidRPr="007124F0">
        <w:rPr>
          <w:rFonts w:ascii="Tahoma" w:hAnsi="Tahoma" w:cs="Tahoma"/>
          <w:sz w:val="16"/>
        </w:rPr>
        <w:t xml:space="preserve"> </w:t>
      </w:r>
    </w:p>
    <w:p w14:paraId="495C8809" w14:textId="77777777" w:rsidR="00E73CA3" w:rsidRPr="007124F0" w:rsidRDefault="00E73CA3" w:rsidP="0098675A">
      <w:pPr>
        <w:keepNext/>
        <w:keepLines/>
        <w:jc w:val="both"/>
        <w:rPr>
          <w:rFonts w:ascii="Tahoma" w:hAnsi="Tahoma" w:cs="Tahoma"/>
          <w:u w:val="single"/>
        </w:rPr>
      </w:pPr>
      <w:r w:rsidRPr="007124F0">
        <w:rPr>
          <w:rFonts w:ascii="Tahoma" w:hAnsi="Tahoma" w:cs="Tahoma"/>
          <w:u w:val="single"/>
        </w:rPr>
        <w:t xml:space="preserve">Ponudnik </w:t>
      </w:r>
      <w:r w:rsidRPr="007124F0">
        <w:rPr>
          <w:rFonts w:ascii="Tahoma" w:hAnsi="Tahoma" w:cs="Tahoma"/>
          <w:b/>
          <w:u w:val="single"/>
        </w:rPr>
        <w:t>mora</w:t>
      </w:r>
      <w:r w:rsidRPr="007124F0">
        <w:rPr>
          <w:rFonts w:ascii="Tahoma" w:hAnsi="Tahoma" w:cs="Tahoma"/>
          <w:u w:val="single"/>
        </w:rPr>
        <w:t xml:space="preserve"> upoštevati navodila in zahteve glede ponudbenega predračuna, ki so navedena </w:t>
      </w:r>
      <w:r w:rsidR="00122CD3" w:rsidRPr="007124F0">
        <w:rPr>
          <w:rFonts w:ascii="Tahoma" w:hAnsi="Tahoma" w:cs="Tahoma"/>
          <w:u w:val="single"/>
        </w:rPr>
        <w:t>v točki 2.2. razpisne dokumentacije.</w:t>
      </w:r>
    </w:p>
    <w:p w14:paraId="7DDBA4FF" w14:textId="77777777" w:rsidR="00BA38F2" w:rsidRPr="007124F0" w:rsidRDefault="00BA38F2" w:rsidP="0098675A">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7A3787BE" w14:textId="77777777" w:rsidTr="00563339">
        <w:trPr>
          <w:trHeight w:val="251"/>
        </w:trPr>
        <w:tc>
          <w:tcPr>
            <w:tcW w:w="212" w:type="dxa"/>
            <w:tcBorders>
              <w:top w:val="single" w:sz="4" w:space="0" w:color="auto"/>
              <w:left w:val="single" w:sz="4" w:space="0" w:color="auto"/>
              <w:bottom w:val="single" w:sz="4" w:space="0" w:color="auto"/>
              <w:right w:val="nil"/>
            </w:tcBorders>
          </w:tcPr>
          <w:p w14:paraId="6E55C1C5" w14:textId="77777777" w:rsidR="00A45EB2" w:rsidRPr="007124F0" w:rsidRDefault="00A45EB2" w:rsidP="0098675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AF79B93" w14:textId="77777777" w:rsidR="00A45EB2" w:rsidRPr="007124F0" w:rsidRDefault="00A45EB2" w:rsidP="0098675A">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8183DBB" w14:textId="77777777" w:rsidR="00A45EB2" w:rsidRPr="007124F0" w:rsidRDefault="00A45EB2" w:rsidP="0098675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504F4FF" w14:textId="77777777" w:rsidR="00A45EB2" w:rsidRPr="007124F0" w:rsidRDefault="00A45EB2" w:rsidP="0098675A">
            <w:pPr>
              <w:keepNext/>
              <w:keepLines/>
              <w:jc w:val="both"/>
              <w:rPr>
                <w:rFonts w:ascii="Tahoma" w:hAnsi="Tahoma" w:cs="Tahoma"/>
                <w:b/>
                <w:i/>
              </w:rPr>
            </w:pPr>
            <w:r w:rsidRPr="007124F0">
              <w:rPr>
                <w:rFonts w:ascii="Tahoma" w:hAnsi="Tahoma" w:cs="Tahoma"/>
                <w:b/>
                <w:i/>
              </w:rPr>
              <w:t>3/1</w:t>
            </w:r>
          </w:p>
        </w:tc>
      </w:tr>
    </w:tbl>
    <w:p w14:paraId="3F5F6B33" w14:textId="77777777" w:rsidR="00A45EB2" w:rsidRPr="007124F0" w:rsidRDefault="00A45EB2" w:rsidP="0098675A">
      <w:pPr>
        <w:keepNext/>
        <w:keepLines/>
        <w:ind w:right="-284"/>
        <w:jc w:val="both"/>
        <w:rPr>
          <w:rFonts w:ascii="Tahoma" w:hAnsi="Tahoma" w:cs="Tahoma"/>
          <w:sz w:val="16"/>
        </w:rPr>
      </w:pPr>
    </w:p>
    <w:p w14:paraId="4AA06203" w14:textId="77777777" w:rsidR="00A45EB2" w:rsidRPr="007124F0" w:rsidRDefault="00A45EB2" w:rsidP="0098675A">
      <w:pPr>
        <w:keepNext/>
        <w:keepLines/>
        <w:jc w:val="both"/>
        <w:rPr>
          <w:rFonts w:ascii="Tahoma" w:hAnsi="Tahoma" w:cs="Tahoma"/>
        </w:rPr>
      </w:pPr>
      <w:r w:rsidRPr="007124F0">
        <w:rPr>
          <w:rFonts w:ascii="Tahoma" w:hAnsi="Tahoma" w:cs="Tahoma"/>
        </w:rPr>
        <w:t xml:space="preserve">Ponudnik </w:t>
      </w:r>
      <w:r w:rsidR="00716BEF" w:rsidRPr="007124F0">
        <w:rPr>
          <w:rFonts w:ascii="Tahoma" w:hAnsi="Tahoma" w:cs="Tahoma"/>
        </w:rPr>
        <w:t>(in vsak</w:t>
      </w:r>
      <w:r w:rsidRPr="007124F0">
        <w:rPr>
          <w:rFonts w:ascii="Tahoma" w:hAnsi="Tahoma" w:cs="Tahoma"/>
        </w:rPr>
        <w:t xml:space="preserve"> p</w:t>
      </w:r>
      <w:r w:rsidR="002D5D6D" w:rsidRPr="007124F0">
        <w:rPr>
          <w:rFonts w:ascii="Tahoma" w:hAnsi="Tahoma" w:cs="Tahoma"/>
        </w:rPr>
        <w:t>osamezni član/partner</w:t>
      </w:r>
      <w:r w:rsidR="00716BEF" w:rsidRPr="007124F0">
        <w:rPr>
          <w:rFonts w:ascii="Tahoma" w:hAnsi="Tahoma" w:cs="Tahoma"/>
        </w:rPr>
        <w:t xml:space="preserve"> </w:t>
      </w:r>
      <w:r w:rsidR="00716BEF" w:rsidRPr="007124F0">
        <w:rPr>
          <w:rFonts w:ascii="Tahoma" w:hAnsi="Tahoma" w:cs="Tahoma"/>
          <w:u w:val="single"/>
        </w:rPr>
        <w:t>v primeru</w:t>
      </w:r>
      <w:r w:rsidRPr="007124F0">
        <w:rPr>
          <w:rFonts w:ascii="Tahoma" w:hAnsi="Tahoma" w:cs="Tahoma"/>
        </w:rPr>
        <w:t xml:space="preserve"> skupne ponudbe</w:t>
      </w:r>
      <w:r w:rsidR="00716BEF" w:rsidRPr="007124F0">
        <w:rPr>
          <w:rFonts w:ascii="Tahoma" w:hAnsi="Tahoma" w:cs="Tahoma"/>
        </w:rPr>
        <w:t>)</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05DCE8CE" w14:textId="77777777" w:rsidR="00A45EB2" w:rsidRPr="007124F0" w:rsidRDefault="00A45EB2" w:rsidP="0098675A">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7A351000" w14:textId="77777777" w:rsidTr="00563339">
        <w:tc>
          <w:tcPr>
            <w:tcW w:w="212" w:type="dxa"/>
            <w:tcBorders>
              <w:top w:val="single" w:sz="4" w:space="0" w:color="auto"/>
              <w:left w:val="single" w:sz="4" w:space="0" w:color="auto"/>
              <w:bottom w:val="single" w:sz="4" w:space="0" w:color="auto"/>
              <w:right w:val="nil"/>
            </w:tcBorders>
          </w:tcPr>
          <w:p w14:paraId="06DBE6E7" w14:textId="77777777" w:rsidR="00A45EB2" w:rsidRPr="007124F0" w:rsidRDefault="00A45EB2" w:rsidP="0098675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D35EB02" w14:textId="77777777" w:rsidR="00A45EB2" w:rsidRPr="007124F0" w:rsidRDefault="00A45EB2" w:rsidP="0098675A">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8858351" w14:textId="77777777" w:rsidR="00A45EB2" w:rsidRPr="007124F0" w:rsidRDefault="00A45EB2" w:rsidP="0098675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50BA13B" w14:textId="77777777" w:rsidR="00A45EB2" w:rsidRPr="007124F0" w:rsidRDefault="00A45EB2" w:rsidP="0098675A">
            <w:pPr>
              <w:keepNext/>
              <w:keepLines/>
              <w:jc w:val="both"/>
              <w:rPr>
                <w:rFonts w:ascii="Tahoma" w:hAnsi="Tahoma" w:cs="Tahoma"/>
                <w:b/>
                <w:i/>
              </w:rPr>
            </w:pPr>
            <w:r w:rsidRPr="007124F0">
              <w:rPr>
                <w:rFonts w:ascii="Tahoma" w:hAnsi="Tahoma" w:cs="Tahoma"/>
                <w:b/>
                <w:i/>
              </w:rPr>
              <w:t>3/2</w:t>
            </w:r>
          </w:p>
        </w:tc>
      </w:tr>
    </w:tbl>
    <w:p w14:paraId="60B3B959" w14:textId="77777777" w:rsidR="00092EA6" w:rsidRPr="007124F0" w:rsidRDefault="00092EA6" w:rsidP="0098675A">
      <w:pPr>
        <w:keepNext/>
        <w:keepLines/>
        <w:jc w:val="both"/>
        <w:rPr>
          <w:rFonts w:ascii="Tahoma" w:hAnsi="Tahoma" w:cs="Tahoma"/>
          <w:sz w:val="16"/>
        </w:rPr>
      </w:pPr>
    </w:p>
    <w:p w14:paraId="69DA7428" w14:textId="77777777" w:rsidR="00092EA6" w:rsidRPr="007124F0" w:rsidRDefault="00A45EB2" w:rsidP="0098675A">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7CA700CA" w14:textId="77777777" w:rsidR="00A45EB2" w:rsidRPr="007124F0" w:rsidRDefault="00A45EB2" w:rsidP="0098675A">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2DD6328E" w14:textId="77777777" w:rsidR="00A45EB2" w:rsidRPr="007124F0" w:rsidRDefault="00A45EB2" w:rsidP="0098675A">
      <w:pPr>
        <w:keepNext/>
        <w:keepLines/>
        <w:ind w:right="-284"/>
        <w:jc w:val="both"/>
        <w:rPr>
          <w:rFonts w:ascii="Tahoma" w:hAnsi="Tahoma" w:cs="Tahoma"/>
          <w:sz w:val="16"/>
        </w:rPr>
      </w:pPr>
    </w:p>
    <w:p w14:paraId="0D5E3E17" w14:textId="77777777" w:rsidR="00A45EB2" w:rsidRPr="007124F0" w:rsidRDefault="00A45EB2" w:rsidP="0098675A">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7380BD49" w14:textId="77777777" w:rsidR="00A45EB2" w:rsidRPr="007124F0" w:rsidRDefault="00A45EB2" w:rsidP="0098675A">
      <w:pPr>
        <w:keepNext/>
        <w:keepLines/>
        <w:ind w:right="-284"/>
        <w:jc w:val="both"/>
        <w:rPr>
          <w:rFonts w:ascii="Tahoma" w:hAnsi="Tahoma" w:cs="Tahoma"/>
          <w:sz w:val="16"/>
        </w:rPr>
      </w:pPr>
      <w:r w:rsidRPr="007124F0">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A45EB2" w:rsidRPr="007124F0" w14:paraId="11D0AA9A" w14:textId="77777777" w:rsidTr="00563339">
        <w:tc>
          <w:tcPr>
            <w:tcW w:w="212" w:type="dxa"/>
            <w:tcBorders>
              <w:right w:val="nil"/>
            </w:tcBorders>
          </w:tcPr>
          <w:p w14:paraId="2CEA9DEB" w14:textId="77777777" w:rsidR="00A45EB2" w:rsidRPr="007124F0" w:rsidRDefault="00A45EB2" w:rsidP="0098675A">
            <w:pPr>
              <w:keepNext/>
              <w:keepLines/>
              <w:jc w:val="both"/>
              <w:rPr>
                <w:rFonts w:ascii="Tahoma" w:hAnsi="Tahoma" w:cs="Tahoma"/>
              </w:rPr>
            </w:pPr>
          </w:p>
        </w:tc>
        <w:tc>
          <w:tcPr>
            <w:tcW w:w="8080" w:type="dxa"/>
            <w:tcBorders>
              <w:left w:val="nil"/>
            </w:tcBorders>
          </w:tcPr>
          <w:p w14:paraId="3FB918B6" w14:textId="77777777" w:rsidR="00A45EB2" w:rsidRPr="007124F0" w:rsidRDefault="00A45EB2" w:rsidP="0098675A">
            <w:pPr>
              <w:keepNext/>
              <w:keepLines/>
              <w:jc w:val="both"/>
              <w:rPr>
                <w:rFonts w:ascii="Tahoma" w:hAnsi="Tahoma" w:cs="Tahoma"/>
              </w:rPr>
            </w:pPr>
            <w:r w:rsidRPr="007124F0">
              <w:rPr>
                <w:rFonts w:ascii="Tahoma" w:hAnsi="Tahoma" w:cs="Tahoma"/>
              </w:rPr>
              <w:t>IZJAVA O UDELEŽBI FIZIČNIH IN PRAVNIH OSEB V LASTNIŠTVU PONUDNIKA</w:t>
            </w:r>
          </w:p>
        </w:tc>
        <w:tc>
          <w:tcPr>
            <w:tcW w:w="850" w:type="dxa"/>
            <w:tcBorders>
              <w:right w:val="nil"/>
            </w:tcBorders>
          </w:tcPr>
          <w:p w14:paraId="3AF5DDE0" w14:textId="77777777" w:rsidR="00A45EB2" w:rsidRPr="007124F0" w:rsidRDefault="00A45EB2" w:rsidP="0098675A">
            <w:pPr>
              <w:keepNext/>
              <w:keepLines/>
              <w:jc w:val="both"/>
              <w:rPr>
                <w:rFonts w:ascii="Tahoma" w:hAnsi="Tahoma" w:cs="Tahoma"/>
                <w:b/>
              </w:rPr>
            </w:pPr>
            <w:r w:rsidRPr="007124F0">
              <w:rPr>
                <w:rFonts w:ascii="Tahoma" w:hAnsi="Tahoma" w:cs="Tahoma"/>
                <w:b/>
                <w:i/>
              </w:rPr>
              <w:t xml:space="preserve">Priloga </w:t>
            </w:r>
          </w:p>
        </w:tc>
        <w:tc>
          <w:tcPr>
            <w:tcW w:w="573" w:type="dxa"/>
            <w:tcBorders>
              <w:left w:val="nil"/>
            </w:tcBorders>
          </w:tcPr>
          <w:p w14:paraId="054DB977" w14:textId="77777777" w:rsidR="00A45EB2" w:rsidRPr="007124F0" w:rsidRDefault="00A45EB2" w:rsidP="0098675A">
            <w:pPr>
              <w:keepNext/>
              <w:keepLines/>
              <w:jc w:val="both"/>
              <w:rPr>
                <w:rFonts w:ascii="Tahoma" w:hAnsi="Tahoma" w:cs="Tahoma"/>
                <w:b/>
                <w:i/>
              </w:rPr>
            </w:pPr>
            <w:r w:rsidRPr="007124F0">
              <w:rPr>
                <w:rFonts w:ascii="Tahoma" w:hAnsi="Tahoma" w:cs="Tahoma"/>
                <w:b/>
                <w:i/>
              </w:rPr>
              <w:t>3/3</w:t>
            </w:r>
          </w:p>
        </w:tc>
      </w:tr>
    </w:tbl>
    <w:p w14:paraId="0D2D9B68" w14:textId="77777777" w:rsidR="00A45EB2" w:rsidRPr="007124F0" w:rsidRDefault="00A45EB2" w:rsidP="0098675A">
      <w:pPr>
        <w:keepNext/>
        <w:keepLines/>
        <w:jc w:val="both"/>
        <w:rPr>
          <w:rFonts w:ascii="Tahoma" w:hAnsi="Tahoma" w:cs="Tahoma"/>
          <w:sz w:val="16"/>
        </w:rPr>
      </w:pPr>
    </w:p>
    <w:p w14:paraId="29AFA6DF" w14:textId="77777777" w:rsidR="00A45EB2" w:rsidRPr="007124F0" w:rsidRDefault="00A45EB2" w:rsidP="0098675A">
      <w:pPr>
        <w:keepNext/>
        <w:keepLines/>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obrazec izjave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52A1746E" w14:textId="77777777" w:rsidR="00A45EB2" w:rsidRPr="007124F0" w:rsidRDefault="00A45EB2" w:rsidP="0098675A">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5CCCA48D" w14:textId="77777777" w:rsidTr="00563339">
        <w:tc>
          <w:tcPr>
            <w:tcW w:w="212" w:type="dxa"/>
            <w:tcBorders>
              <w:top w:val="single" w:sz="4" w:space="0" w:color="auto"/>
              <w:left w:val="single" w:sz="4" w:space="0" w:color="auto"/>
              <w:bottom w:val="single" w:sz="4" w:space="0" w:color="auto"/>
              <w:right w:val="nil"/>
            </w:tcBorders>
          </w:tcPr>
          <w:p w14:paraId="16FC7B60" w14:textId="77777777" w:rsidR="00A45EB2" w:rsidRPr="007124F0" w:rsidRDefault="00A45EB2" w:rsidP="0098675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F15DC6D" w14:textId="77777777" w:rsidR="00A45EB2" w:rsidRPr="007124F0" w:rsidRDefault="00A45EB2" w:rsidP="0098675A">
            <w:pPr>
              <w:keepNext/>
              <w:keepLines/>
              <w:jc w:val="both"/>
              <w:rPr>
                <w:rFonts w:ascii="Tahoma" w:hAnsi="Tahoma" w:cs="Tahoma"/>
              </w:rPr>
            </w:pPr>
            <w:r w:rsidRPr="007124F0">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34B63789" w14:textId="77777777" w:rsidR="00A45EB2" w:rsidRPr="007124F0" w:rsidRDefault="00A45EB2" w:rsidP="0098675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D7D5903" w14:textId="77777777" w:rsidR="00A45EB2" w:rsidRPr="007124F0" w:rsidRDefault="00A45EB2" w:rsidP="0098675A">
            <w:pPr>
              <w:keepNext/>
              <w:keepLines/>
              <w:jc w:val="both"/>
              <w:rPr>
                <w:rFonts w:ascii="Tahoma" w:hAnsi="Tahoma" w:cs="Tahoma"/>
                <w:b/>
                <w:i/>
              </w:rPr>
            </w:pPr>
            <w:r w:rsidRPr="007124F0">
              <w:rPr>
                <w:rFonts w:ascii="Tahoma" w:hAnsi="Tahoma" w:cs="Tahoma"/>
                <w:b/>
                <w:i/>
              </w:rPr>
              <w:t>4</w:t>
            </w:r>
          </w:p>
        </w:tc>
      </w:tr>
    </w:tbl>
    <w:p w14:paraId="31D1949C" w14:textId="77777777" w:rsidR="00A45EB2" w:rsidRPr="007124F0" w:rsidRDefault="00A45EB2" w:rsidP="0098675A">
      <w:pPr>
        <w:keepNext/>
        <w:keepLines/>
        <w:jc w:val="both"/>
        <w:rPr>
          <w:rFonts w:ascii="Tahoma" w:hAnsi="Tahoma" w:cs="Tahoma"/>
          <w:sz w:val="16"/>
        </w:rPr>
      </w:pPr>
    </w:p>
    <w:p w14:paraId="503EE0EA" w14:textId="77777777" w:rsidR="00A45EB2" w:rsidRPr="007124F0" w:rsidRDefault="00A45EB2" w:rsidP="0098675A">
      <w:pPr>
        <w:keepNext/>
        <w:keepLines/>
        <w:jc w:val="both"/>
        <w:rPr>
          <w:rFonts w:ascii="Tahoma" w:hAnsi="Tahoma" w:cs="Tahoma"/>
        </w:rPr>
      </w:pPr>
      <w:r w:rsidRPr="007124F0">
        <w:rPr>
          <w:rFonts w:ascii="Tahoma" w:hAnsi="Tahoma" w:cs="Tahoma"/>
        </w:rPr>
        <w:lastRenderedPageBreak/>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w:t>
      </w:r>
      <w:r w:rsidRPr="007124F0">
        <w:rPr>
          <w:rFonts w:ascii="Tahoma" w:hAnsi="Tahoma" w:cs="Tahoma"/>
          <w:sz w:val="18"/>
        </w:rPr>
        <w:t xml:space="preserve"> </w:t>
      </w:r>
      <w:r w:rsidRPr="007124F0">
        <w:rPr>
          <w:rFonts w:ascii="Tahoma" w:hAnsi="Tahoma" w:cs="Tahoma"/>
          <w:b/>
          <w:sz w:val="18"/>
          <w:u w:val="single"/>
        </w:rPr>
        <w:t>v razdelek »ESPD – ponudnik«</w:t>
      </w:r>
      <w:r w:rsidRPr="007124F0">
        <w:rPr>
          <w:rFonts w:ascii="Tahoma" w:hAnsi="Tahoma" w:cs="Tahoma"/>
          <w:sz w:val="18"/>
          <w:u w:val="single"/>
        </w:rPr>
        <w:t>.</w:t>
      </w:r>
      <w:r w:rsidRPr="007124F0">
        <w:rPr>
          <w:rFonts w:ascii="Tahoma" w:hAnsi="Tahoma" w:cs="Tahoma"/>
          <w:sz w:val="18"/>
        </w:rPr>
        <w:t xml:space="preserve"> </w:t>
      </w:r>
    </w:p>
    <w:p w14:paraId="17474C59" w14:textId="77777777" w:rsidR="00A45EB2" w:rsidRPr="007124F0" w:rsidRDefault="00A45EB2" w:rsidP="0098675A">
      <w:pPr>
        <w:keepNext/>
        <w:keepLines/>
        <w:jc w:val="both"/>
        <w:rPr>
          <w:rFonts w:ascii="Tahoma" w:hAnsi="Tahoma" w:cs="Tahoma"/>
          <w:i/>
          <w:sz w:val="14"/>
          <w:szCs w:val="18"/>
        </w:rPr>
      </w:pPr>
    </w:p>
    <w:p w14:paraId="2548B5EB" w14:textId="77777777" w:rsidR="00A45EB2" w:rsidRPr="007124F0" w:rsidRDefault="00A45EB2" w:rsidP="0098675A">
      <w:pPr>
        <w:keepNext/>
        <w:keepLines/>
        <w:jc w:val="both"/>
        <w:rPr>
          <w:rFonts w:ascii="Tahoma" w:hAnsi="Tahoma" w:cs="Tahoma"/>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izpolnjene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sz w:val="18"/>
        </w:rPr>
        <w:t>v Razdelek »SODELUJOČI«, del »ESPD – ostali sodelujoči«</w:t>
      </w:r>
      <w:r w:rsidRPr="007124F0">
        <w:rPr>
          <w:rFonts w:ascii="Tahoma" w:hAnsi="Tahoma" w:cs="Tahoma"/>
          <w:sz w:val="18"/>
        </w:rPr>
        <w:t>.</w:t>
      </w:r>
    </w:p>
    <w:p w14:paraId="7177CC10" w14:textId="77777777" w:rsidR="00A45EB2" w:rsidRPr="007124F0" w:rsidRDefault="00A45EB2" w:rsidP="0098675A">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7124F0" w14:paraId="4DA18A69" w14:textId="77777777" w:rsidTr="0037044D">
        <w:tc>
          <w:tcPr>
            <w:tcW w:w="212" w:type="dxa"/>
            <w:tcBorders>
              <w:top w:val="single" w:sz="4" w:space="0" w:color="auto"/>
              <w:left w:val="single" w:sz="4" w:space="0" w:color="auto"/>
              <w:bottom w:val="single" w:sz="4" w:space="0" w:color="auto"/>
              <w:right w:val="nil"/>
            </w:tcBorders>
          </w:tcPr>
          <w:p w14:paraId="1BDC7DE5" w14:textId="77777777" w:rsidR="007E1A47" w:rsidRPr="007124F0" w:rsidRDefault="007E1A47" w:rsidP="0098675A">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4D68C3C" w14:textId="77777777" w:rsidR="007E1A47" w:rsidRPr="007124F0" w:rsidRDefault="007E1A47" w:rsidP="0098675A">
            <w:pPr>
              <w:keepNext/>
              <w:keepLines/>
              <w:rPr>
                <w:rFonts w:ascii="Tahoma" w:hAnsi="Tahoma" w:cs="Tahoma"/>
              </w:rPr>
            </w:pPr>
            <w:r w:rsidRPr="007124F0">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65CED607" w14:textId="77777777" w:rsidR="007E1A47" w:rsidRPr="007124F0" w:rsidRDefault="007E1A47" w:rsidP="0098675A">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AF5AAAD" w14:textId="77777777" w:rsidR="007E1A47" w:rsidRPr="007124F0" w:rsidRDefault="007E1A47" w:rsidP="0098675A">
            <w:pPr>
              <w:keepNext/>
              <w:keepLines/>
              <w:rPr>
                <w:rFonts w:ascii="Tahoma" w:hAnsi="Tahoma" w:cs="Tahoma"/>
                <w:b/>
                <w:i/>
              </w:rPr>
            </w:pPr>
            <w:r w:rsidRPr="007124F0">
              <w:rPr>
                <w:rFonts w:ascii="Tahoma" w:hAnsi="Tahoma" w:cs="Tahoma"/>
                <w:b/>
                <w:i/>
              </w:rPr>
              <w:t>5</w:t>
            </w:r>
          </w:p>
        </w:tc>
      </w:tr>
    </w:tbl>
    <w:p w14:paraId="4947B6A2" w14:textId="77777777" w:rsidR="007E1A47" w:rsidRPr="007124F0" w:rsidRDefault="007E1A47" w:rsidP="0098675A">
      <w:pPr>
        <w:keepNext/>
        <w:keepLines/>
        <w:jc w:val="both"/>
        <w:rPr>
          <w:rFonts w:ascii="Tahoma" w:hAnsi="Tahoma" w:cs="Tahoma"/>
          <w:sz w:val="16"/>
        </w:rPr>
      </w:pPr>
    </w:p>
    <w:p w14:paraId="5F36528C" w14:textId="77777777" w:rsidR="007E1A47" w:rsidRPr="007124F0" w:rsidRDefault="007E1A47" w:rsidP="0098675A">
      <w:pPr>
        <w:keepNext/>
        <w:keepLines/>
        <w:jc w:val="both"/>
        <w:rPr>
          <w:rFonts w:ascii="Tahoma" w:hAnsi="Tahoma" w:cs="Tahoma"/>
        </w:rPr>
      </w:pPr>
      <w:r w:rsidRPr="007124F0">
        <w:rPr>
          <w:rFonts w:ascii="Tahoma" w:hAnsi="Tahoma" w:cs="Tahoma"/>
        </w:rPr>
        <w:t xml:space="preserve">Če bo ponudnik izvajal javno naročilo s podizvajalci, mora ravnati v skladu s 94. členom ZJN-3 ter za vse navedene podizvajalce predložiti izpolnjeno in podpisani Prilogo 5. </w:t>
      </w:r>
    </w:p>
    <w:p w14:paraId="42099BB4" w14:textId="77777777" w:rsidR="007E1A47" w:rsidRPr="007124F0" w:rsidRDefault="007E1A47" w:rsidP="0098675A">
      <w:pPr>
        <w:keepNext/>
        <w:keepLines/>
        <w:jc w:val="both"/>
        <w:rPr>
          <w:rFonts w:ascii="Tahoma" w:hAnsi="Tahoma" w:cs="Tahoma"/>
          <w:sz w:val="12"/>
        </w:rPr>
      </w:pPr>
    </w:p>
    <w:p w14:paraId="05A70FE0" w14:textId="77777777" w:rsidR="007E1A47" w:rsidRPr="007124F0" w:rsidRDefault="007E1A47" w:rsidP="0098675A">
      <w:pPr>
        <w:keepNext/>
        <w:keepLines/>
        <w:jc w:val="both"/>
        <w:rPr>
          <w:rFonts w:ascii="Tahoma" w:hAnsi="Tahoma" w:cs="Tahoma"/>
        </w:rPr>
      </w:pPr>
      <w:r w:rsidRPr="007124F0">
        <w:rPr>
          <w:rFonts w:ascii="Tahoma" w:hAnsi="Tahoma" w:cs="Tahoma"/>
        </w:rPr>
        <w:t xml:space="preserve">Kadar namerava ponudnik izvesti javno naročilo </w:t>
      </w:r>
      <w:r w:rsidRPr="007124F0">
        <w:rPr>
          <w:rFonts w:ascii="Tahoma" w:hAnsi="Tahoma" w:cs="Tahoma"/>
          <w:u w:val="single"/>
        </w:rPr>
        <w:t>s podizvajalcem, ki zahteva neposredno plačilo</w:t>
      </w:r>
      <w:r w:rsidRPr="007124F0">
        <w:rPr>
          <w:rFonts w:ascii="Tahoma" w:hAnsi="Tahoma" w:cs="Tahoma"/>
        </w:rPr>
        <w:t xml:space="preserve"> v skladu s 94. členom ZJN-3, je potrebno izpolniti tudi Obrazca 1 in 2 k prilogi 5.</w:t>
      </w:r>
    </w:p>
    <w:p w14:paraId="7518C2CA" w14:textId="77777777" w:rsidR="007E1A47" w:rsidRPr="007124F0" w:rsidRDefault="007E1A47" w:rsidP="0098675A">
      <w:pPr>
        <w:keepNext/>
        <w:keepLines/>
        <w:jc w:val="both"/>
        <w:rPr>
          <w:rFonts w:ascii="Tahoma" w:hAnsi="Tahoma" w:cs="Tahoma"/>
          <w:sz w:val="12"/>
        </w:rPr>
      </w:pPr>
    </w:p>
    <w:p w14:paraId="51F5A4FC" w14:textId="77777777" w:rsidR="002A40D3" w:rsidRPr="007124F0" w:rsidRDefault="007E1A47" w:rsidP="0098675A">
      <w:pPr>
        <w:keepNext/>
        <w:keepLines/>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rPr>
        <w:t xml:space="preserve">. </w:t>
      </w:r>
      <w:r w:rsidRPr="007124F0">
        <w:rPr>
          <w:rFonts w:ascii="Tahoma" w:hAnsi="Tahoma" w:cs="Tahoma"/>
          <w:u w:val="single"/>
        </w:rPr>
        <w:t xml:space="preserve">V kolikor ponudnik ne oddaja ponudbe z nobenim podizvajalcem, priloge ni potrebno izpolni. </w:t>
      </w:r>
    </w:p>
    <w:p w14:paraId="57C73D13" w14:textId="77777777" w:rsidR="002A40D3" w:rsidRPr="007124F0" w:rsidRDefault="002A40D3" w:rsidP="0098675A">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7124F0" w14:paraId="3BA42710" w14:textId="77777777" w:rsidTr="0037044D">
        <w:tc>
          <w:tcPr>
            <w:tcW w:w="212" w:type="dxa"/>
            <w:tcBorders>
              <w:top w:val="single" w:sz="4" w:space="0" w:color="auto"/>
              <w:bottom w:val="single" w:sz="4" w:space="0" w:color="auto"/>
              <w:right w:val="nil"/>
            </w:tcBorders>
          </w:tcPr>
          <w:p w14:paraId="117EE077" w14:textId="77777777" w:rsidR="007E1A47" w:rsidRPr="007124F0" w:rsidRDefault="007E1A47" w:rsidP="0098675A">
            <w:pPr>
              <w:keepNext/>
              <w:keepLines/>
              <w:jc w:val="right"/>
              <w:rPr>
                <w:rFonts w:ascii="Tahoma" w:hAnsi="Tahoma" w:cs="Tahoma"/>
              </w:rPr>
            </w:pPr>
            <w:r w:rsidRPr="007124F0">
              <w:br w:type="page"/>
            </w:r>
            <w:r w:rsidRPr="007124F0">
              <w:rPr>
                <w:rFonts w:ascii="Tahoma" w:hAnsi="Tahoma" w:cs="Tahoma"/>
                <w:b/>
              </w:rPr>
              <w:br w:type="page"/>
            </w:r>
          </w:p>
        </w:tc>
        <w:tc>
          <w:tcPr>
            <w:tcW w:w="8080" w:type="dxa"/>
            <w:tcBorders>
              <w:top w:val="single" w:sz="4" w:space="0" w:color="auto"/>
              <w:left w:val="nil"/>
              <w:bottom w:val="single" w:sz="4" w:space="0" w:color="auto"/>
            </w:tcBorders>
          </w:tcPr>
          <w:p w14:paraId="4B75F18C" w14:textId="77777777" w:rsidR="007E1A47" w:rsidRPr="007124F0" w:rsidRDefault="007E1A47" w:rsidP="0098675A">
            <w:pPr>
              <w:keepNext/>
              <w:keepLines/>
              <w:jc w:val="both"/>
              <w:rPr>
                <w:rFonts w:ascii="Tahoma" w:hAnsi="Tahoma" w:cs="Tahoma"/>
              </w:rPr>
            </w:pPr>
            <w:r w:rsidRPr="007124F0">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06C06A2B" w14:textId="77777777" w:rsidR="007E1A47" w:rsidRPr="007124F0" w:rsidRDefault="007E1A47" w:rsidP="0098675A">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tcBorders>
          </w:tcPr>
          <w:p w14:paraId="1EB5B316" w14:textId="77777777" w:rsidR="007E1A47" w:rsidRPr="007124F0" w:rsidRDefault="007E1A47" w:rsidP="0098675A">
            <w:pPr>
              <w:keepNext/>
              <w:keepLines/>
              <w:rPr>
                <w:rFonts w:ascii="Tahoma" w:hAnsi="Tahoma" w:cs="Tahoma"/>
                <w:b/>
                <w:i/>
              </w:rPr>
            </w:pPr>
            <w:r w:rsidRPr="007124F0">
              <w:rPr>
                <w:rFonts w:ascii="Tahoma" w:hAnsi="Tahoma" w:cs="Tahoma"/>
                <w:b/>
                <w:i/>
              </w:rPr>
              <w:t>6</w:t>
            </w:r>
          </w:p>
        </w:tc>
      </w:tr>
    </w:tbl>
    <w:p w14:paraId="237B6303" w14:textId="77777777" w:rsidR="007E1A47" w:rsidRPr="007124F0" w:rsidRDefault="007E1A47" w:rsidP="0098675A">
      <w:pPr>
        <w:keepNext/>
        <w:keepLines/>
        <w:jc w:val="both"/>
        <w:rPr>
          <w:rFonts w:ascii="Tahoma" w:hAnsi="Tahoma" w:cs="Tahoma"/>
          <w:sz w:val="16"/>
        </w:rPr>
      </w:pPr>
    </w:p>
    <w:p w14:paraId="4F922788" w14:textId="77777777" w:rsidR="007E1A47" w:rsidRPr="007124F0" w:rsidRDefault="007E1A47" w:rsidP="0098675A">
      <w:pPr>
        <w:keepNext/>
        <w:keepLines/>
        <w:jc w:val="both"/>
        <w:rPr>
          <w:rFonts w:ascii="Tahoma" w:hAnsi="Tahoma" w:cs="Tahoma"/>
        </w:rPr>
      </w:pPr>
      <w:r w:rsidRPr="007124F0">
        <w:rPr>
          <w:rFonts w:ascii="Tahoma" w:hAnsi="Tahoma" w:cs="Tahoma"/>
        </w:rPr>
        <w:t xml:space="preserve">Ponudnik mora prilogo izpolniti in podpisati, v kolikor uporabi zmogljivost drugih subjektov za izvedbo javnega naročila, </w:t>
      </w:r>
      <w:r w:rsidRPr="007124F0">
        <w:rPr>
          <w:rFonts w:ascii="Tahoma" w:hAnsi="Tahoma" w:cs="Tahoma"/>
          <w:u w:val="single"/>
        </w:rPr>
        <w:t>ki niso partner/ji v primeru skupne ponudbe ali podizvajalec/ci</w:t>
      </w:r>
      <w:r w:rsidRPr="007124F0">
        <w:rPr>
          <w:rFonts w:ascii="Tahoma" w:hAnsi="Tahoma" w:cs="Tahoma"/>
        </w:rPr>
        <w:t>.</w:t>
      </w:r>
    </w:p>
    <w:p w14:paraId="35036426" w14:textId="77777777" w:rsidR="00BA38F2" w:rsidRPr="007124F0" w:rsidRDefault="00BA38F2" w:rsidP="0098675A">
      <w:pPr>
        <w:keepNext/>
        <w:keepLines/>
        <w:jc w:val="both"/>
        <w:rPr>
          <w:rFonts w:ascii="Tahoma" w:hAnsi="Tahoma" w:cs="Tahoma"/>
          <w:sz w:val="12"/>
        </w:rPr>
      </w:pPr>
    </w:p>
    <w:p w14:paraId="5E25D42E" w14:textId="77777777" w:rsidR="007E1A47" w:rsidRPr="007124F0" w:rsidRDefault="007E1A47" w:rsidP="0098675A">
      <w:pPr>
        <w:keepNext/>
        <w:keepLines/>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b/>
          <w:sz w:val="18"/>
        </w:rPr>
        <w:t>.</w:t>
      </w:r>
      <w:r w:rsidRPr="007124F0">
        <w:rPr>
          <w:rFonts w:ascii="Tahoma" w:hAnsi="Tahoma" w:cs="Tahoma"/>
        </w:rPr>
        <w:t xml:space="preserve"> </w:t>
      </w:r>
      <w:r w:rsidRPr="007124F0">
        <w:rPr>
          <w:rFonts w:ascii="Tahoma" w:hAnsi="Tahoma" w:cs="Tahoma"/>
          <w:u w:val="single"/>
        </w:rPr>
        <w:t xml:space="preserve">V kolikor ponudnik ne bo uporabil zmogljivosti drugih subjektov za izvedbo javnega naročila, priloge ni potrebno izpolni. </w:t>
      </w:r>
    </w:p>
    <w:p w14:paraId="6C49C266" w14:textId="77777777" w:rsidR="007E1A47" w:rsidRPr="007124F0" w:rsidRDefault="007E1A47" w:rsidP="0098675A">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883D7D" w:rsidRPr="007124F0" w14:paraId="408E17BB" w14:textId="77777777" w:rsidTr="0071654E">
        <w:tc>
          <w:tcPr>
            <w:tcW w:w="212" w:type="dxa"/>
            <w:tcBorders>
              <w:right w:val="nil"/>
            </w:tcBorders>
          </w:tcPr>
          <w:p w14:paraId="64B3AD27" w14:textId="77777777" w:rsidR="00883D7D" w:rsidRPr="007124F0" w:rsidRDefault="00883D7D" w:rsidP="0098675A">
            <w:pPr>
              <w:keepNext/>
              <w:keepLines/>
              <w:jc w:val="both"/>
              <w:rPr>
                <w:rFonts w:ascii="Tahoma" w:hAnsi="Tahoma" w:cs="Tahoma"/>
              </w:rPr>
            </w:pPr>
          </w:p>
        </w:tc>
        <w:tc>
          <w:tcPr>
            <w:tcW w:w="8080" w:type="dxa"/>
            <w:tcBorders>
              <w:top w:val="single" w:sz="4" w:space="0" w:color="auto"/>
              <w:left w:val="nil"/>
              <w:bottom w:val="single" w:sz="4" w:space="0" w:color="auto"/>
            </w:tcBorders>
          </w:tcPr>
          <w:p w14:paraId="5C0692CC" w14:textId="77777777" w:rsidR="00883D7D" w:rsidRPr="007124F0" w:rsidRDefault="00883D7D" w:rsidP="0098675A">
            <w:pPr>
              <w:keepNext/>
              <w:keepLines/>
              <w:jc w:val="both"/>
              <w:rPr>
                <w:rFonts w:ascii="Tahoma" w:hAnsi="Tahoma" w:cs="Tahoma"/>
              </w:rPr>
            </w:pPr>
            <w:r w:rsidRPr="007124F0">
              <w:rPr>
                <w:rFonts w:ascii="Tahoma" w:hAnsi="Tahoma" w:cs="Tahoma"/>
              </w:rPr>
              <w:t>VZOREC OKVIRNEGA SPORAZUMA</w:t>
            </w:r>
          </w:p>
        </w:tc>
        <w:tc>
          <w:tcPr>
            <w:tcW w:w="872" w:type="dxa"/>
            <w:tcBorders>
              <w:right w:val="nil"/>
            </w:tcBorders>
          </w:tcPr>
          <w:p w14:paraId="033A8FF4" w14:textId="77777777" w:rsidR="00883D7D" w:rsidRPr="007124F0" w:rsidRDefault="00883D7D" w:rsidP="0098675A">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8B13012" w14:textId="77777777" w:rsidR="00883D7D" w:rsidRPr="007124F0" w:rsidRDefault="00883D7D" w:rsidP="0098675A">
            <w:pPr>
              <w:keepNext/>
              <w:keepLines/>
              <w:jc w:val="both"/>
              <w:rPr>
                <w:rFonts w:ascii="Tahoma" w:hAnsi="Tahoma" w:cs="Tahoma"/>
                <w:b/>
                <w:i/>
              </w:rPr>
            </w:pPr>
            <w:r w:rsidRPr="007124F0">
              <w:rPr>
                <w:rFonts w:ascii="Tahoma" w:hAnsi="Tahoma" w:cs="Tahoma"/>
                <w:b/>
                <w:i/>
              </w:rPr>
              <w:t>7</w:t>
            </w:r>
          </w:p>
        </w:tc>
      </w:tr>
    </w:tbl>
    <w:p w14:paraId="26312EC9" w14:textId="77777777" w:rsidR="00883D7D" w:rsidRPr="007124F0" w:rsidRDefault="00883D7D" w:rsidP="0098675A">
      <w:pPr>
        <w:keepNext/>
        <w:keepLines/>
        <w:jc w:val="both"/>
        <w:rPr>
          <w:rFonts w:ascii="Tahoma" w:hAnsi="Tahoma" w:cs="Tahoma"/>
          <w:sz w:val="14"/>
        </w:rPr>
      </w:pPr>
    </w:p>
    <w:p w14:paraId="47DCA44B" w14:textId="77777777" w:rsidR="00883D7D" w:rsidRPr="007124F0" w:rsidRDefault="0068719E" w:rsidP="0098675A">
      <w:pPr>
        <w:keepNext/>
        <w:keepLines/>
        <w:jc w:val="both"/>
        <w:rPr>
          <w:rFonts w:ascii="Tahoma" w:hAnsi="Tahoma" w:cs="Tahoma"/>
          <w:sz w:val="16"/>
        </w:rPr>
      </w:pPr>
      <w:r w:rsidRPr="007124F0">
        <w:rPr>
          <w:rFonts w:ascii="Tahoma" w:hAnsi="Tahoma" w:cs="Tahoma"/>
        </w:rPr>
        <w:t xml:space="preserve">Vzorec okvirnega sporazuma je sestavni del razpisne dokumentacije. </w:t>
      </w:r>
      <w:r w:rsidR="005708DD" w:rsidRPr="007124F0">
        <w:rPr>
          <w:rFonts w:ascii="Tahoma" w:hAnsi="Tahoma" w:cs="Tahoma"/>
        </w:rPr>
        <w:t xml:space="preserve">Ponudnik z oddajo ponudbe (oz. s Prilogo 3/1) </w:t>
      </w:r>
      <w:r w:rsidRPr="007124F0">
        <w:rPr>
          <w:rFonts w:ascii="Tahoma" w:hAnsi="Tahoma" w:cs="Tahoma"/>
        </w:rPr>
        <w:t xml:space="preserve">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r w:rsidR="00883D7D" w:rsidRPr="007124F0">
        <w:rPr>
          <w:rFonts w:ascii="Tahoma" w:hAnsi="Tahoma" w:cs="Tahoma"/>
        </w:rPr>
        <w:t xml:space="preserve">    </w:t>
      </w:r>
    </w:p>
    <w:p w14:paraId="7697B1D3" w14:textId="77777777" w:rsidR="00883D7D" w:rsidRPr="007124F0" w:rsidRDefault="00883D7D" w:rsidP="0098675A">
      <w:pPr>
        <w:keepNext/>
        <w:keepLines/>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7124F0" w14:paraId="5C5105F3" w14:textId="77777777" w:rsidTr="0037044D">
        <w:tc>
          <w:tcPr>
            <w:tcW w:w="212" w:type="dxa"/>
            <w:tcBorders>
              <w:top w:val="single" w:sz="4" w:space="0" w:color="auto"/>
              <w:left w:val="single" w:sz="4" w:space="0" w:color="auto"/>
              <w:bottom w:val="single" w:sz="4" w:space="0" w:color="auto"/>
              <w:right w:val="nil"/>
            </w:tcBorders>
          </w:tcPr>
          <w:p w14:paraId="348DF107" w14:textId="77777777" w:rsidR="007E1A47" w:rsidRPr="007124F0" w:rsidRDefault="007E1A47" w:rsidP="0098675A">
            <w:pPr>
              <w:keepNext/>
              <w:keepLines/>
              <w:jc w:val="right"/>
              <w:rPr>
                <w:rFonts w:ascii="Tahoma" w:hAnsi="Tahoma" w:cs="Tahoma"/>
              </w:rPr>
            </w:pPr>
            <w:r w:rsidRPr="007124F0">
              <w:br w:type="page"/>
            </w:r>
            <w:r w:rsidRPr="007124F0">
              <w:rPr>
                <w:rFonts w:ascii="Tahoma" w:hAnsi="Tahoma" w:cs="Tahoma"/>
                <w:b/>
              </w:rPr>
              <w:br w:type="page"/>
            </w:r>
          </w:p>
        </w:tc>
        <w:tc>
          <w:tcPr>
            <w:tcW w:w="8080" w:type="dxa"/>
            <w:tcBorders>
              <w:top w:val="single" w:sz="4" w:space="0" w:color="auto"/>
              <w:left w:val="nil"/>
              <w:bottom w:val="single" w:sz="4" w:space="0" w:color="auto"/>
              <w:right w:val="single" w:sz="4" w:space="0" w:color="808080"/>
            </w:tcBorders>
            <w:hideMark/>
          </w:tcPr>
          <w:p w14:paraId="4464594F" w14:textId="77777777" w:rsidR="007E1A47" w:rsidRPr="007124F0" w:rsidRDefault="007E1A47" w:rsidP="0098675A">
            <w:pPr>
              <w:keepNext/>
              <w:keepLines/>
              <w:rPr>
                <w:rFonts w:ascii="Tahoma" w:hAnsi="Tahoma" w:cs="Tahoma"/>
              </w:rPr>
            </w:pPr>
            <w:r w:rsidRPr="007124F0">
              <w:rPr>
                <w:rFonts w:ascii="Tahoma" w:hAnsi="Tahoma" w:cs="Tahoma"/>
              </w:rPr>
              <w:t>SEZNAM REFERENC</w:t>
            </w:r>
          </w:p>
        </w:tc>
        <w:tc>
          <w:tcPr>
            <w:tcW w:w="877" w:type="dxa"/>
            <w:tcBorders>
              <w:top w:val="single" w:sz="4" w:space="0" w:color="auto"/>
              <w:left w:val="single" w:sz="4" w:space="0" w:color="808080"/>
              <w:bottom w:val="single" w:sz="4" w:space="0" w:color="auto"/>
              <w:right w:val="nil"/>
            </w:tcBorders>
            <w:hideMark/>
          </w:tcPr>
          <w:p w14:paraId="58C2F547" w14:textId="77777777" w:rsidR="007E1A47" w:rsidRPr="007124F0" w:rsidRDefault="007E1A47" w:rsidP="0098675A">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A488CDE" w14:textId="77777777" w:rsidR="007E1A47" w:rsidRPr="007124F0" w:rsidRDefault="00883D7D" w:rsidP="0098675A">
            <w:pPr>
              <w:keepNext/>
              <w:keepLines/>
              <w:rPr>
                <w:rFonts w:ascii="Tahoma" w:hAnsi="Tahoma" w:cs="Tahoma"/>
                <w:b/>
                <w:i/>
              </w:rPr>
            </w:pPr>
            <w:r w:rsidRPr="007124F0">
              <w:rPr>
                <w:rFonts w:ascii="Tahoma" w:hAnsi="Tahoma" w:cs="Tahoma"/>
                <w:b/>
                <w:i/>
              </w:rPr>
              <w:t>8</w:t>
            </w:r>
          </w:p>
        </w:tc>
      </w:tr>
    </w:tbl>
    <w:p w14:paraId="2B5E2B4C" w14:textId="77777777" w:rsidR="007E1A47" w:rsidRPr="007124F0" w:rsidRDefault="007E1A47" w:rsidP="0098675A">
      <w:pPr>
        <w:keepNext/>
        <w:keepLines/>
        <w:jc w:val="both"/>
        <w:rPr>
          <w:rFonts w:ascii="Tahoma" w:hAnsi="Tahoma" w:cs="Tahoma"/>
          <w:sz w:val="12"/>
        </w:rPr>
      </w:pPr>
    </w:p>
    <w:p w14:paraId="56AFCB4A" w14:textId="77777777" w:rsidR="007E1A47" w:rsidRPr="007124F0" w:rsidRDefault="007E1A47" w:rsidP="0098675A">
      <w:pPr>
        <w:keepNext/>
        <w:keepLines/>
        <w:jc w:val="both"/>
        <w:rPr>
          <w:rFonts w:ascii="Tahoma" w:hAnsi="Tahoma" w:cs="Tahoma"/>
        </w:rPr>
      </w:pPr>
      <w:r w:rsidRPr="007124F0">
        <w:rPr>
          <w:rFonts w:ascii="Tahoma" w:hAnsi="Tahoma" w:cs="Tahoma"/>
        </w:rPr>
        <w:t xml:space="preserve">Ponudnik mora v </w:t>
      </w:r>
      <w:r w:rsidR="006D08B7" w:rsidRPr="007124F0">
        <w:rPr>
          <w:rFonts w:ascii="Tahoma" w:hAnsi="Tahoma" w:cs="Tahoma"/>
        </w:rPr>
        <w:t>Prilogi</w:t>
      </w:r>
      <w:r w:rsidRPr="007124F0">
        <w:rPr>
          <w:rFonts w:ascii="Tahoma" w:hAnsi="Tahoma" w:cs="Tahoma"/>
        </w:rPr>
        <w:t xml:space="preserve"> </w:t>
      </w:r>
      <w:r w:rsidR="00EE3FA6" w:rsidRPr="007124F0">
        <w:rPr>
          <w:rFonts w:ascii="Tahoma" w:hAnsi="Tahoma" w:cs="Tahoma"/>
        </w:rPr>
        <w:t>8</w:t>
      </w:r>
      <w:r w:rsidRPr="007124F0">
        <w:rPr>
          <w:rFonts w:ascii="Tahoma" w:hAnsi="Tahoma" w:cs="Tahoma"/>
        </w:rPr>
        <w:t xml:space="preserve"> navesti pridobljene reference za predmetno javno naročilo. Ponudnik razmnoži potrebno število izvodov obrazcev. Obrazce je potrebno naložiti v </w:t>
      </w:r>
      <w:r w:rsidR="00BA38F2" w:rsidRPr="007124F0">
        <w:rPr>
          <w:rFonts w:ascii="Tahoma" w:hAnsi="Tahoma" w:cs="Tahoma"/>
          <w:b/>
          <w:sz w:val="18"/>
        </w:rPr>
        <w:t>Razdelek »DOKUMENTI«, del »Ostale priloge«</w:t>
      </w:r>
      <w:r w:rsidR="00224CD9" w:rsidRPr="007124F0">
        <w:rPr>
          <w:rFonts w:ascii="Tahoma" w:hAnsi="Tahoma" w:cs="Tahoma"/>
          <w:b/>
          <w:sz w:val="18"/>
        </w:rPr>
        <w:t>.</w:t>
      </w:r>
    </w:p>
    <w:p w14:paraId="3116B711" w14:textId="77777777" w:rsidR="007E1A47" w:rsidRPr="007124F0" w:rsidRDefault="007E1A47" w:rsidP="0098675A">
      <w:pPr>
        <w:keepNext/>
        <w:keepLines/>
        <w:jc w:val="both"/>
        <w:rPr>
          <w:rFonts w:ascii="Tahoma" w:hAnsi="Tahoma" w:cs="Tahoma"/>
          <w:sz w:val="16"/>
        </w:rPr>
      </w:pPr>
      <w:r w:rsidRPr="007124F0">
        <w:rPr>
          <w:rFonts w:ascii="Tahoma" w:hAnsi="Tahoma" w:cs="Tahoma"/>
          <w:sz w:val="16"/>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7E1A47" w:rsidRPr="007124F0" w14:paraId="184C1C1C" w14:textId="77777777" w:rsidTr="00A71CBF">
        <w:tc>
          <w:tcPr>
            <w:tcW w:w="212" w:type="dxa"/>
            <w:tcBorders>
              <w:top w:val="single" w:sz="4" w:space="0" w:color="auto"/>
              <w:left w:val="single" w:sz="4" w:space="0" w:color="auto"/>
              <w:bottom w:val="single" w:sz="4" w:space="0" w:color="auto"/>
              <w:right w:val="nil"/>
            </w:tcBorders>
          </w:tcPr>
          <w:p w14:paraId="4F79D134" w14:textId="77777777" w:rsidR="007E1A47" w:rsidRPr="007124F0" w:rsidRDefault="007E1A47" w:rsidP="0098675A">
            <w:pPr>
              <w:keepNext/>
              <w:keepLines/>
              <w:jc w:val="right"/>
              <w:rPr>
                <w:rFonts w:ascii="Tahoma" w:hAnsi="Tahoma" w:cs="Tahoma"/>
              </w:rPr>
            </w:pPr>
            <w:r w:rsidRPr="007124F0">
              <w:br w:type="page"/>
            </w:r>
            <w:r w:rsidRPr="007124F0">
              <w:rPr>
                <w:rFonts w:ascii="Tahoma" w:hAnsi="Tahoma" w:cs="Tahoma"/>
                <w:b/>
              </w:rPr>
              <w:br w:type="page"/>
            </w:r>
          </w:p>
        </w:tc>
        <w:tc>
          <w:tcPr>
            <w:tcW w:w="8080" w:type="dxa"/>
            <w:tcBorders>
              <w:top w:val="single" w:sz="4" w:space="0" w:color="auto"/>
              <w:left w:val="nil"/>
              <w:bottom w:val="single" w:sz="4" w:space="0" w:color="auto"/>
              <w:right w:val="single" w:sz="4" w:space="0" w:color="808080"/>
            </w:tcBorders>
            <w:hideMark/>
          </w:tcPr>
          <w:p w14:paraId="0F5BA36B" w14:textId="77777777" w:rsidR="007E1A47" w:rsidRPr="007124F0" w:rsidRDefault="007E1A47" w:rsidP="0098675A">
            <w:pPr>
              <w:keepNext/>
              <w:keepLines/>
              <w:rPr>
                <w:rFonts w:ascii="Tahoma" w:hAnsi="Tahoma" w:cs="Tahoma"/>
              </w:rPr>
            </w:pPr>
            <w:r w:rsidRPr="007124F0">
              <w:rPr>
                <w:rFonts w:ascii="Tahoma" w:hAnsi="Tahoma" w:cs="Tahoma"/>
              </w:rPr>
              <w:t xml:space="preserve">POTRDITEV REFERENC </w:t>
            </w:r>
            <w:r w:rsidR="00AC1E7C" w:rsidRPr="007124F0">
              <w:rPr>
                <w:rFonts w:ascii="Tahoma" w:hAnsi="Tahoma" w:cs="Tahoma"/>
              </w:rPr>
              <w:t>S STRANI POSAMEZNIH NAROČNIKOV</w:t>
            </w:r>
          </w:p>
        </w:tc>
        <w:tc>
          <w:tcPr>
            <w:tcW w:w="877" w:type="dxa"/>
            <w:tcBorders>
              <w:top w:val="single" w:sz="4" w:space="0" w:color="auto"/>
              <w:left w:val="single" w:sz="4" w:space="0" w:color="808080"/>
              <w:bottom w:val="single" w:sz="4" w:space="0" w:color="auto"/>
              <w:right w:val="nil"/>
            </w:tcBorders>
            <w:hideMark/>
          </w:tcPr>
          <w:p w14:paraId="4998E616" w14:textId="77777777" w:rsidR="007E1A47" w:rsidRPr="007124F0" w:rsidRDefault="007E1A47" w:rsidP="0098675A">
            <w:pPr>
              <w:keepNext/>
              <w:keepLines/>
              <w:jc w:val="right"/>
              <w:rPr>
                <w:rFonts w:ascii="Tahoma" w:hAnsi="Tahoma" w:cs="Tahoma"/>
                <w:b/>
              </w:rPr>
            </w:pPr>
            <w:r w:rsidRPr="007124F0">
              <w:rPr>
                <w:rFonts w:ascii="Tahoma" w:hAnsi="Tahoma" w:cs="Tahoma"/>
                <w:b/>
                <w:i/>
              </w:rPr>
              <w:t xml:space="preserve">Priloga </w:t>
            </w:r>
          </w:p>
        </w:tc>
        <w:tc>
          <w:tcPr>
            <w:tcW w:w="607" w:type="dxa"/>
            <w:tcBorders>
              <w:top w:val="single" w:sz="4" w:space="0" w:color="auto"/>
              <w:left w:val="nil"/>
              <w:bottom w:val="single" w:sz="4" w:space="0" w:color="auto"/>
              <w:right w:val="single" w:sz="4" w:space="0" w:color="auto"/>
            </w:tcBorders>
            <w:hideMark/>
          </w:tcPr>
          <w:p w14:paraId="09BFA5E6" w14:textId="77777777" w:rsidR="007E1A47" w:rsidRPr="007124F0" w:rsidRDefault="00883D7D" w:rsidP="0098675A">
            <w:pPr>
              <w:keepNext/>
              <w:keepLines/>
              <w:rPr>
                <w:rFonts w:ascii="Tahoma" w:hAnsi="Tahoma" w:cs="Tahoma"/>
                <w:b/>
                <w:i/>
              </w:rPr>
            </w:pPr>
            <w:r w:rsidRPr="007124F0">
              <w:rPr>
                <w:rFonts w:ascii="Tahoma" w:hAnsi="Tahoma" w:cs="Tahoma"/>
                <w:b/>
                <w:i/>
              </w:rPr>
              <w:t>9</w:t>
            </w:r>
          </w:p>
        </w:tc>
      </w:tr>
    </w:tbl>
    <w:p w14:paraId="3ADF1073" w14:textId="77777777" w:rsidR="007E1A47" w:rsidRPr="007124F0" w:rsidRDefault="007E1A47" w:rsidP="0098675A">
      <w:pPr>
        <w:keepNext/>
        <w:keepLines/>
        <w:jc w:val="both"/>
        <w:rPr>
          <w:rFonts w:ascii="Tahoma" w:hAnsi="Tahoma" w:cs="Tahoma"/>
          <w:sz w:val="12"/>
        </w:rPr>
      </w:pPr>
    </w:p>
    <w:p w14:paraId="1A86E10C" w14:textId="4D277507" w:rsidR="007E1A47" w:rsidRPr="007124F0" w:rsidRDefault="007E1A47" w:rsidP="0098675A">
      <w:pPr>
        <w:keepNext/>
        <w:keepLines/>
        <w:ind w:right="-285"/>
        <w:jc w:val="both"/>
        <w:rPr>
          <w:rFonts w:ascii="Tahoma" w:hAnsi="Tahoma" w:cs="Tahoma"/>
        </w:rPr>
      </w:pPr>
      <w:r w:rsidRPr="007124F0">
        <w:rPr>
          <w:rFonts w:ascii="Tahoma" w:hAnsi="Tahoma" w:cs="Tahoma"/>
        </w:rPr>
        <w:t>V prilogi ponudnik priloži izpolnjene in podpisane obrazce</w:t>
      </w:r>
      <w:r w:rsidR="00EB0820" w:rsidRPr="007124F0">
        <w:rPr>
          <w:rFonts w:ascii="Tahoma" w:hAnsi="Tahoma" w:cs="Tahoma"/>
        </w:rPr>
        <w:t xml:space="preserve"> </w:t>
      </w:r>
      <w:r w:rsidR="00843E52" w:rsidRPr="00843E52">
        <w:rPr>
          <w:rFonts w:ascii="Tahoma" w:hAnsi="Tahoma" w:cs="Tahoma"/>
        </w:rPr>
        <w:t xml:space="preserve">Priloge 9 </w:t>
      </w:r>
      <w:r w:rsidR="00BD7F94" w:rsidRPr="007124F0">
        <w:rPr>
          <w:rFonts w:ascii="Tahoma" w:hAnsi="Tahoma" w:cs="Tahoma"/>
        </w:rPr>
        <w:t>(potrjene s strani končnih naročnikov/izdajateljev referenc)</w:t>
      </w:r>
      <w:r w:rsidRPr="007124F0">
        <w:rPr>
          <w:rFonts w:ascii="Tahoma" w:hAnsi="Tahoma" w:cs="Tahoma"/>
        </w:rPr>
        <w:t xml:space="preserve"> za reference, ki j</w:t>
      </w:r>
      <w:r w:rsidR="00EE3FA6" w:rsidRPr="007124F0">
        <w:rPr>
          <w:rFonts w:ascii="Tahoma" w:hAnsi="Tahoma" w:cs="Tahoma"/>
        </w:rPr>
        <w:t xml:space="preserve">ih ponudnik navaja v </w:t>
      </w:r>
      <w:r w:rsidR="000C13D0" w:rsidRPr="007124F0">
        <w:rPr>
          <w:rFonts w:ascii="Tahoma" w:hAnsi="Tahoma" w:cs="Tahoma"/>
        </w:rPr>
        <w:t>P</w:t>
      </w:r>
      <w:r w:rsidR="00EE3FA6" w:rsidRPr="007124F0">
        <w:rPr>
          <w:rFonts w:ascii="Tahoma" w:hAnsi="Tahoma" w:cs="Tahoma"/>
        </w:rPr>
        <w:t>rilogi 8</w:t>
      </w:r>
      <w:r w:rsidRPr="007124F0">
        <w:rPr>
          <w:rFonts w:ascii="Tahoma" w:hAnsi="Tahoma" w:cs="Tahoma"/>
        </w:rPr>
        <w:t>.</w:t>
      </w:r>
    </w:p>
    <w:p w14:paraId="437457F6" w14:textId="77777777" w:rsidR="008F7375" w:rsidRPr="007124F0" w:rsidRDefault="008F7375" w:rsidP="0098675A">
      <w:pPr>
        <w:keepNext/>
        <w:keepLines/>
        <w:jc w:val="both"/>
        <w:rPr>
          <w:rFonts w:ascii="Tahoma" w:hAnsi="Tahoma" w:cs="Tahoma"/>
          <w:sz w:val="16"/>
        </w:rPr>
      </w:pPr>
    </w:p>
    <w:p w14:paraId="615F4099" w14:textId="77777777" w:rsidR="007E1A47" w:rsidRPr="007124F0" w:rsidRDefault="007E1A47" w:rsidP="0098675A">
      <w:pPr>
        <w:keepNext/>
        <w:keepLines/>
        <w:jc w:val="both"/>
        <w:rPr>
          <w:rFonts w:ascii="Tahoma" w:hAnsi="Tahoma" w:cs="Tahoma"/>
        </w:rPr>
      </w:pPr>
      <w:r w:rsidRPr="007124F0">
        <w:rPr>
          <w:rFonts w:ascii="Tahoma" w:hAnsi="Tahoma" w:cs="Tahoma"/>
        </w:rPr>
        <w:t xml:space="preserve">Ponudnik razmnoži potrebno število izvodov obrazcev. Obrazce je potrebno naložiti v </w:t>
      </w:r>
      <w:r w:rsidR="00BA38F2" w:rsidRPr="007124F0">
        <w:rPr>
          <w:rFonts w:ascii="Tahoma" w:hAnsi="Tahoma" w:cs="Tahoma"/>
          <w:b/>
          <w:sz w:val="18"/>
        </w:rPr>
        <w:t>Razdelek »DOKUMENTI«, del »Ostale priloge«</w:t>
      </w:r>
      <w:r w:rsidR="00224CD9" w:rsidRPr="007124F0">
        <w:rPr>
          <w:rFonts w:ascii="Tahoma" w:hAnsi="Tahoma" w:cs="Tahoma"/>
          <w:b/>
          <w:sz w:val="18"/>
        </w:rPr>
        <w:t>.</w:t>
      </w:r>
    </w:p>
    <w:p w14:paraId="1E3E0B52" w14:textId="77777777" w:rsidR="007E1A47" w:rsidRPr="007124F0" w:rsidRDefault="007E1A47" w:rsidP="0098675A">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DF680B" w:rsidRPr="007124F0" w14:paraId="1669BB20" w14:textId="77777777" w:rsidTr="00283A7D">
        <w:trPr>
          <w:trHeight w:val="269"/>
        </w:trPr>
        <w:tc>
          <w:tcPr>
            <w:tcW w:w="212" w:type="dxa"/>
            <w:tcBorders>
              <w:top w:val="single" w:sz="4" w:space="0" w:color="auto"/>
              <w:bottom w:val="single" w:sz="4" w:space="0" w:color="auto"/>
              <w:right w:val="nil"/>
            </w:tcBorders>
          </w:tcPr>
          <w:p w14:paraId="4D45052E" w14:textId="77777777" w:rsidR="00DF680B" w:rsidRPr="007124F0" w:rsidRDefault="00DF680B" w:rsidP="0098675A">
            <w:pPr>
              <w:keepNext/>
              <w:keepLines/>
              <w:jc w:val="right"/>
              <w:rPr>
                <w:rFonts w:ascii="Tahoma" w:hAnsi="Tahoma" w:cs="Tahoma"/>
              </w:rPr>
            </w:pPr>
            <w:r w:rsidRPr="007124F0">
              <w:rPr>
                <w:rFonts w:ascii="Tahoma" w:hAnsi="Tahoma" w:cs="Tahoma"/>
              </w:rPr>
              <w:br w:type="page"/>
            </w:r>
            <w:r w:rsidRPr="007124F0">
              <w:rPr>
                <w:rFonts w:ascii="Tahoma" w:hAnsi="Tahoma" w:cs="Tahoma"/>
              </w:rPr>
              <w:br w:type="page"/>
            </w:r>
            <w:r w:rsidRPr="007124F0">
              <w:rPr>
                <w:rFonts w:ascii="Tahoma" w:hAnsi="Tahoma" w:cs="Tahoma"/>
              </w:rPr>
              <w:br w:type="page"/>
              <w:t xml:space="preserve">      </w:t>
            </w:r>
          </w:p>
        </w:tc>
        <w:tc>
          <w:tcPr>
            <w:tcW w:w="8005" w:type="dxa"/>
            <w:tcBorders>
              <w:top w:val="single" w:sz="4" w:space="0" w:color="auto"/>
              <w:left w:val="nil"/>
              <w:bottom w:val="single" w:sz="4" w:space="0" w:color="auto"/>
            </w:tcBorders>
          </w:tcPr>
          <w:p w14:paraId="6BE49EFC" w14:textId="77777777" w:rsidR="00DF680B" w:rsidRPr="002022C7" w:rsidRDefault="00DF680B" w:rsidP="0098675A">
            <w:pPr>
              <w:keepNext/>
              <w:keepLines/>
              <w:numPr>
                <w:ilvl w:val="12"/>
                <w:numId w:val="0"/>
              </w:numPr>
              <w:tabs>
                <w:tab w:val="left" w:pos="6237"/>
              </w:tabs>
              <w:jc w:val="both"/>
              <w:rPr>
                <w:rFonts w:ascii="Tahoma" w:hAnsi="Tahoma" w:cs="Tahoma"/>
              </w:rPr>
            </w:pPr>
            <w:r w:rsidRPr="002022C7">
              <w:rPr>
                <w:rFonts w:ascii="Tahoma" w:hAnsi="Tahoma" w:cs="Tahoma"/>
              </w:rPr>
              <w:t>VZOREC FINANČNEGA ZAVAROVANJA ZA ZAVAROVANJE DOBRE IZVEDBE OBVEZNOSTI IZ OKVIRNEGA SPORAZUMA</w:t>
            </w:r>
          </w:p>
        </w:tc>
        <w:tc>
          <w:tcPr>
            <w:tcW w:w="850" w:type="dxa"/>
            <w:tcBorders>
              <w:top w:val="single" w:sz="4" w:space="0" w:color="auto"/>
              <w:bottom w:val="single" w:sz="4" w:space="0" w:color="auto"/>
              <w:right w:val="nil"/>
            </w:tcBorders>
          </w:tcPr>
          <w:p w14:paraId="3CB40B41" w14:textId="77777777" w:rsidR="00DF680B" w:rsidRPr="007124F0" w:rsidRDefault="00DF680B" w:rsidP="0098675A">
            <w:pPr>
              <w:keepNext/>
              <w:keepLines/>
              <w:ind w:left="-70" w:right="-28"/>
              <w:jc w:val="right"/>
              <w:rPr>
                <w:rFonts w:ascii="Tahoma" w:hAnsi="Tahoma" w:cs="Tahoma"/>
                <w:b/>
              </w:rPr>
            </w:pPr>
            <w:r w:rsidRPr="007124F0">
              <w:rPr>
                <w:rFonts w:ascii="Tahoma" w:hAnsi="Tahoma" w:cs="Tahoma"/>
                <w:b/>
                <w:i/>
              </w:rPr>
              <w:t>Priloga</w:t>
            </w:r>
          </w:p>
        </w:tc>
        <w:tc>
          <w:tcPr>
            <w:tcW w:w="709" w:type="dxa"/>
            <w:tcBorders>
              <w:top w:val="single" w:sz="4" w:space="0" w:color="auto"/>
              <w:left w:val="nil"/>
              <w:bottom w:val="single" w:sz="4" w:space="0" w:color="auto"/>
            </w:tcBorders>
          </w:tcPr>
          <w:p w14:paraId="6220910E" w14:textId="77777777" w:rsidR="00DF680B" w:rsidRPr="007124F0" w:rsidRDefault="00DF680B" w:rsidP="0098675A">
            <w:pPr>
              <w:keepNext/>
              <w:keepLines/>
              <w:ind w:left="-65" w:right="-64"/>
              <w:rPr>
                <w:rFonts w:ascii="Tahoma" w:hAnsi="Tahoma" w:cs="Tahoma"/>
                <w:b/>
                <w:i/>
              </w:rPr>
            </w:pPr>
            <w:r w:rsidRPr="007124F0">
              <w:rPr>
                <w:rFonts w:ascii="Tahoma" w:hAnsi="Tahoma" w:cs="Tahoma"/>
                <w:b/>
                <w:i/>
              </w:rPr>
              <w:t>10</w:t>
            </w:r>
          </w:p>
        </w:tc>
      </w:tr>
    </w:tbl>
    <w:p w14:paraId="713C89D2" w14:textId="77777777" w:rsidR="00DF680B" w:rsidRPr="007124F0" w:rsidRDefault="00DF680B" w:rsidP="0098675A">
      <w:pPr>
        <w:keepNext/>
        <w:keepLines/>
        <w:jc w:val="both"/>
        <w:rPr>
          <w:rFonts w:ascii="Tahoma" w:hAnsi="Tahoma" w:cs="Tahoma"/>
          <w:sz w:val="16"/>
        </w:rPr>
      </w:pPr>
    </w:p>
    <w:p w14:paraId="3A803D44" w14:textId="77777777" w:rsidR="00DF680B" w:rsidRPr="007124F0" w:rsidRDefault="00DF680B" w:rsidP="0098675A">
      <w:pPr>
        <w:keepNext/>
        <w:keepLines/>
        <w:jc w:val="both"/>
      </w:pPr>
      <w:r w:rsidRPr="007124F0">
        <w:rPr>
          <w:rFonts w:ascii="Tahoma" w:hAnsi="Tahoma" w:cs="Tahoma"/>
        </w:rPr>
        <w:t>V prilogi je priložen vzorec finančnega zavarovanja za dobro izvedbo obveznosti iz okvirnega sporazuma, ki ga bo moral izbrani ponudnik (v skladu z zahtevami razpisne dokumentacije) predložiti naročniku.</w:t>
      </w:r>
      <w:r w:rsidRPr="007124F0">
        <w:t xml:space="preserve"> </w:t>
      </w:r>
    </w:p>
    <w:p w14:paraId="64BB3CD5" w14:textId="77777777" w:rsidR="00DF680B" w:rsidRPr="007124F0" w:rsidRDefault="00DF680B" w:rsidP="0098675A">
      <w:pPr>
        <w:keepNext/>
        <w:keepLines/>
        <w:jc w:val="both"/>
        <w:rPr>
          <w:rFonts w:ascii="Tahoma" w:hAnsi="Tahoma" w:cs="Tahoma"/>
          <w:sz w:val="14"/>
        </w:rPr>
      </w:pPr>
      <w:r w:rsidRPr="007124F0">
        <w:rPr>
          <w:rFonts w:ascii="Tahoma" w:hAnsi="Tahoma" w:cs="Tahoma"/>
          <w:sz w:val="14"/>
        </w:rPr>
        <w:t xml:space="preserve"> </w:t>
      </w:r>
    </w:p>
    <w:p w14:paraId="7E199D21" w14:textId="77777777" w:rsidR="00DF680B" w:rsidRPr="007124F0" w:rsidRDefault="00DF680B" w:rsidP="0098675A">
      <w:pPr>
        <w:keepNext/>
        <w:keepLines/>
        <w:jc w:val="both"/>
        <w:rPr>
          <w:rFonts w:ascii="Tahoma" w:hAnsi="Tahoma" w:cs="Tahoma"/>
        </w:rPr>
      </w:pPr>
      <w:r w:rsidRPr="007124F0">
        <w:rPr>
          <w:rFonts w:ascii="Tahoma" w:hAnsi="Tahoma" w:cs="Tahoma"/>
        </w:rPr>
        <w:t xml:space="preserve">Ponudnik z oddajo ponudbe (oz. s Prilogo 3/1) potrdi, da se strinja z vsebino oz. vzorcem finančnega zavarovanja, </w:t>
      </w:r>
      <w:r w:rsidRPr="007124F0">
        <w:rPr>
          <w:rFonts w:ascii="Tahoma" w:hAnsi="Tahoma" w:cs="Tahoma"/>
          <w:u w:val="single"/>
        </w:rPr>
        <w:t>zato ga k ponudbeni dokumentaciji</w:t>
      </w:r>
      <w:r w:rsidRPr="007124F0">
        <w:rPr>
          <w:rFonts w:ascii="Tahoma" w:hAnsi="Tahoma" w:cs="Tahoma"/>
        </w:rPr>
        <w:t xml:space="preserve">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37ADEE74" w14:textId="77777777" w:rsidR="00DF680B" w:rsidRPr="007124F0" w:rsidRDefault="00DF680B" w:rsidP="0098675A">
      <w:pPr>
        <w:keepNext/>
        <w:keepLines/>
        <w:jc w:val="both"/>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1559"/>
      </w:tblGrid>
      <w:tr w:rsidR="00DF680B" w:rsidRPr="006C4187" w14:paraId="488C642D" w14:textId="77777777" w:rsidTr="00DF680B">
        <w:tc>
          <w:tcPr>
            <w:tcW w:w="599" w:type="dxa"/>
            <w:tcBorders>
              <w:top w:val="single" w:sz="4" w:space="0" w:color="auto"/>
              <w:bottom w:val="single" w:sz="4" w:space="0" w:color="auto"/>
              <w:right w:val="nil"/>
            </w:tcBorders>
          </w:tcPr>
          <w:p w14:paraId="26A1AE89" w14:textId="77777777" w:rsidR="00DF680B" w:rsidRPr="00E16D5D" w:rsidRDefault="00DF680B" w:rsidP="0098675A">
            <w:pPr>
              <w:keepNext/>
              <w:keepLines/>
              <w:rPr>
                <w:rFonts w:ascii="Tahoma" w:hAnsi="Tahoma" w:cs="Tahoma"/>
              </w:rPr>
            </w:pPr>
            <w:r w:rsidRPr="00E16D5D">
              <w:rPr>
                <w:rFonts w:ascii="Tahoma" w:hAnsi="Tahoma" w:cs="Tahoma"/>
              </w:rPr>
              <w:t xml:space="preserve">      </w:t>
            </w:r>
          </w:p>
        </w:tc>
        <w:tc>
          <w:tcPr>
            <w:tcW w:w="7618" w:type="dxa"/>
            <w:tcBorders>
              <w:top w:val="single" w:sz="4" w:space="0" w:color="auto"/>
              <w:left w:val="nil"/>
              <w:bottom w:val="single" w:sz="4" w:space="0" w:color="auto"/>
            </w:tcBorders>
          </w:tcPr>
          <w:p w14:paraId="23B181CE" w14:textId="77777777" w:rsidR="00DF680B" w:rsidRPr="006C4187" w:rsidRDefault="004D0A9D" w:rsidP="0098675A">
            <w:pPr>
              <w:keepNext/>
              <w:keepLines/>
              <w:rPr>
                <w:rFonts w:ascii="Tahoma" w:hAnsi="Tahoma" w:cs="Tahoma"/>
              </w:rPr>
            </w:pPr>
            <w:r w:rsidRPr="006C4187">
              <w:rPr>
                <w:rFonts w:ascii="Tahoma" w:hAnsi="Tahoma" w:cs="Tahoma"/>
              </w:rPr>
              <w:t>TEHNIČNA SPECIFIKACIJA</w:t>
            </w:r>
          </w:p>
        </w:tc>
        <w:tc>
          <w:tcPr>
            <w:tcW w:w="1559" w:type="dxa"/>
            <w:tcBorders>
              <w:top w:val="single" w:sz="4" w:space="0" w:color="auto"/>
              <w:bottom w:val="single" w:sz="4" w:space="0" w:color="auto"/>
            </w:tcBorders>
          </w:tcPr>
          <w:p w14:paraId="6BCD92FA" w14:textId="77777777" w:rsidR="00DF680B" w:rsidRPr="006C4187" w:rsidRDefault="00DF680B" w:rsidP="0098675A">
            <w:pPr>
              <w:keepNext/>
              <w:keepLines/>
              <w:rPr>
                <w:rFonts w:ascii="Tahoma" w:hAnsi="Tahoma" w:cs="Tahoma"/>
                <w:b/>
              </w:rPr>
            </w:pPr>
            <w:r w:rsidRPr="006C4187">
              <w:rPr>
                <w:rFonts w:ascii="Tahoma" w:hAnsi="Tahoma" w:cs="Tahoma"/>
                <w:b/>
              </w:rPr>
              <w:t>Priloga  11</w:t>
            </w:r>
          </w:p>
        </w:tc>
      </w:tr>
    </w:tbl>
    <w:p w14:paraId="4CEBE6CB" w14:textId="77777777" w:rsidR="00DF680B" w:rsidRPr="006C4187" w:rsidRDefault="00DF680B" w:rsidP="0098675A">
      <w:pPr>
        <w:keepNext/>
        <w:keepLines/>
        <w:jc w:val="both"/>
        <w:rPr>
          <w:rFonts w:ascii="Tahoma" w:hAnsi="Tahoma" w:cs="Tahoma"/>
          <w:sz w:val="16"/>
        </w:rPr>
      </w:pPr>
    </w:p>
    <w:p w14:paraId="1101C86D" w14:textId="16EA27F0" w:rsidR="003875F6" w:rsidRPr="00E16D5D" w:rsidRDefault="003875F6" w:rsidP="0098675A">
      <w:pPr>
        <w:keepNext/>
        <w:keepLines/>
        <w:jc w:val="both"/>
        <w:rPr>
          <w:rFonts w:ascii="Tahoma" w:hAnsi="Tahoma" w:cs="Tahoma"/>
        </w:rPr>
      </w:pPr>
      <w:r w:rsidRPr="006C4187">
        <w:rPr>
          <w:rFonts w:ascii="Tahoma" w:hAnsi="Tahoma" w:cs="Tahoma"/>
        </w:rPr>
        <w:lastRenderedPageBreak/>
        <w:t xml:space="preserve">Ponudnik </w:t>
      </w:r>
      <w:r w:rsidRPr="006C4187">
        <w:rPr>
          <w:rFonts w:ascii="Tahoma" w:hAnsi="Tahoma" w:cs="Tahoma"/>
          <w:b/>
        </w:rPr>
        <w:t>predloži</w:t>
      </w:r>
      <w:r w:rsidRPr="006C4187">
        <w:rPr>
          <w:rFonts w:ascii="Tahoma" w:hAnsi="Tahoma" w:cs="Tahoma"/>
        </w:rPr>
        <w:t xml:space="preserve"> tehnične podatke oz. </w:t>
      </w:r>
      <w:r w:rsidRPr="006C4187">
        <w:rPr>
          <w:rFonts w:ascii="Tahoma" w:hAnsi="Tahoma" w:cs="Tahoma"/>
          <w:u w:val="single"/>
        </w:rPr>
        <w:t xml:space="preserve">tehnično dokumentacijo </w:t>
      </w:r>
      <w:r w:rsidRPr="006C4187">
        <w:rPr>
          <w:rFonts w:ascii="Tahoma" w:hAnsi="Tahoma" w:cs="Tahoma"/>
        </w:rPr>
        <w:t>za vsako skupino kablov (1. NA YY J; 2. NYY J; 3. NFA2X; 4. PPL in 5 NYM J in NYY). Ponudnik priloži dokumentacijo na lastnih obrazcih.</w:t>
      </w:r>
    </w:p>
    <w:p w14:paraId="0C72A670" w14:textId="77777777" w:rsidR="003875F6" w:rsidRPr="007124F0" w:rsidRDefault="003875F6" w:rsidP="0098675A">
      <w:pPr>
        <w:keepNext/>
        <w:keepLines/>
        <w:jc w:val="both"/>
        <w:rPr>
          <w:rFonts w:ascii="Tahoma" w:hAnsi="Tahoma" w:cs="Tahoma"/>
          <w:sz w:val="16"/>
        </w:rPr>
      </w:pPr>
    </w:p>
    <w:p w14:paraId="2567C9F1" w14:textId="77777777" w:rsidR="003875F6" w:rsidRDefault="003875F6" w:rsidP="0098675A">
      <w:pPr>
        <w:keepNext/>
        <w:keepLines/>
        <w:jc w:val="both"/>
        <w:rPr>
          <w:rFonts w:ascii="Tahoma" w:hAnsi="Tahoma" w:cs="Tahoma"/>
        </w:rPr>
      </w:pPr>
      <w:r w:rsidRPr="007124F0">
        <w:rPr>
          <w:rFonts w:ascii="Tahoma" w:hAnsi="Tahoma" w:cs="Tahoma"/>
        </w:rPr>
        <w:t>Zahtevana dokazila je potrebno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p>
    <w:p w14:paraId="1E9BE854" w14:textId="5E2CA1CD" w:rsidR="003E2E4E" w:rsidRDefault="003E2E4E">
      <w:pPr>
        <w:rPr>
          <w:rFonts w:ascii="Tahoma" w:hAnsi="Tahoma" w:cs="Tahoma"/>
        </w:rPr>
      </w:pPr>
      <w:r>
        <w:rPr>
          <w:rFonts w:ascii="Tahoma" w:hAnsi="Tahoma" w:cs="Tahoma"/>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245126" w:rsidRPr="007124F0" w14:paraId="1C6D6730" w14:textId="77777777" w:rsidTr="00245126">
        <w:tc>
          <w:tcPr>
            <w:tcW w:w="642" w:type="dxa"/>
            <w:tcBorders>
              <w:right w:val="nil"/>
            </w:tcBorders>
          </w:tcPr>
          <w:p w14:paraId="22C4BAE2" w14:textId="77777777" w:rsidR="00245126" w:rsidRPr="007124F0" w:rsidRDefault="00245126" w:rsidP="0098675A">
            <w:pPr>
              <w:keepNext/>
              <w:keepLines/>
              <w:jc w:val="both"/>
              <w:rPr>
                <w:rFonts w:ascii="Tahoma" w:hAnsi="Tahoma" w:cs="Tahoma"/>
              </w:rPr>
            </w:pPr>
            <w:r w:rsidRPr="007124F0">
              <w:lastRenderedPageBreak/>
              <w:br w:type="page"/>
            </w:r>
            <w:r w:rsidRPr="007124F0">
              <w:br w:type="page"/>
            </w:r>
          </w:p>
        </w:tc>
        <w:tc>
          <w:tcPr>
            <w:tcW w:w="7655" w:type="dxa"/>
            <w:tcBorders>
              <w:left w:val="nil"/>
            </w:tcBorders>
            <w:vAlign w:val="bottom"/>
          </w:tcPr>
          <w:p w14:paraId="70422D2A" w14:textId="77777777" w:rsidR="00245126" w:rsidRPr="007124F0" w:rsidRDefault="00245126" w:rsidP="0098675A">
            <w:pPr>
              <w:keepNext/>
              <w:keepLines/>
              <w:jc w:val="both"/>
              <w:rPr>
                <w:rFonts w:ascii="Tahoma" w:hAnsi="Tahoma" w:cs="Tahoma"/>
              </w:rPr>
            </w:pPr>
            <w:r w:rsidRPr="007124F0">
              <w:rPr>
                <w:rFonts w:ascii="Tahoma" w:hAnsi="Tahoma" w:cs="Tahoma"/>
              </w:rPr>
              <w:t xml:space="preserve">PODATKI O PONUDNIKU </w:t>
            </w:r>
          </w:p>
        </w:tc>
        <w:tc>
          <w:tcPr>
            <w:tcW w:w="850" w:type="dxa"/>
            <w:tcBorders>
              <w:right w:val="nil"/>
            </w:tcBorders>
          </w:tcPr>
          <w:p w14:paraId="35CBA5E2" w14:textId="29351A17" w:rsidR="00245126" w:rsidRPr="007124F0" w:rsidRDefault="00245126" w:rsidP="0098675A">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60A7B23B" w14:textId="77777777" w:rsidR="00245126" w:rsidRPr="007124F0" w:rsidRDefault="00245126" w:rsidP="0098675A">
            <w:pPr>
              <w:keepNext/>
              <w:keepLines/>
              <w:jc w:val="both"/>
              <w:rPr>
                <w:rFonts w:ascii="Tahoma" w:hAnsi="Tahoma" w:cs="Tahoma"/>
                <w:b/>
                <w:i/>
              </w:rPr>
            </w:pPr>
            <w:r w:rsidRPr="007124F0">
              <w:rPr>
                <w:rFonts w:ascii="Tahoma" w:hAnsi="Tahoma" w:cs="Tahoma"/>
                <w:b/>
                <w:i/>
              </w:rPr>
              <w:t>1</w:t>
            </w:r>
          </w:p>
        </w:tc>
      </w:tr>
    </w:tbl>
    <w:p w14:paraId="2C1C698A" w14:textId="77777777" w:rsidR="00202E82" w:rsidRDefault="00202E82" w:rsidP="0098675A">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20"/>
        <w:gridCol w:w="30"/>
        <w:gridCol w:w="3008"/>
      </w:tblGrid>
      <w:tr w:rsidR="00206F28" w:rsidRPr="006974AB" w14:paraId="308E8F4B" w14:textId="77777777" w:rsidTr="00595CBE">
        <w:trPr>
          <w:trHeight w:val="435"/>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2E20CAD2" w14:textId="77777777" w:rsidR="00206F28" w:rsidRPr="006974AB" w:rsidRDefault="00206F28" w:rsidP="0098675A">
            <w:pPr>
              <w:keepNext/>
              <w:keepLines/>
              <w:jc w:val="center"/>
              <w:rPr>
                <w:rFonts w:ascii="Tahoma" w:hAnsi="Tahoma" w:cs="Tahoma"/>
                <w:sz w:val="18"/>
                <w:szCs w:val="18"/>
              </w:rPr>
            </w:pPr>
            <w:r w:rsidRPr="006974AB">
              <w:rPr>
                <w:rFonts w:ascii="Tahoma" w:hAnsi="Tahoma" w:cs="Tahoma"/>
                <w:b/>
                <w:sz w:val="18"/>
                <w:szCs w:val="18"/>
              </w:rPr>
              <w:t>Javno naročilo</w:t>
            </w:r>
            <w:r w:rsidRPr="006974AB">
              <w:rPr>
                <w:rFonts w:ascii="Tahoma" w:hAnsi="Tahoma" w:cs="Tahoma"/>
                <w:sz w:val="18"/>
                <w:szCs w:val="18"/>
              </w:rPr>
              <w:t xml:space="preserve">: </w:t>
            </w:r>
          </w:p>
          <w:p w14:paraId="3B11AFB5" w14:textId="7ADFDBEB" w:rsidR="00206F28" w:rsidRPr="006974AB" w:rsidRDefault="00206F28" w:rsidP="0098675A">
            <w:pPr>
              <w:keepNext/>
              <w:keepLines/>
              <w:jc w:val="center"/>
              <w:rPr>
                <w:sz w:val="18"/>
                <w:szCs w:val="18"/>
              </w:rPr>
            </w:pPr>
            <w:r>
              <w:rPr>
                <w:rFonts w:ascii="Tahoma" w:hAnsi="Tahoma" w:cs="Tahoma"/>
                <w:sz w:val="18"/>
                <w:szCs w:val="18"/>
              </w:rPr>
              <w:t>LPT-51/26</w:t>
            </w:r>
            <w:r w:rsidRPr="003F5E92">
              <w:rPr>
                <w:rFonts w:ascii="Tahoma" w:hAnsi="Tahoma" w:cs="Tahoma"/>
                <w:sz w:val="18"/>
                <w:szCs w:val="18"/>
              </w:rPr>
              <w:t xml:space="preserve"> – »Dobava električnih kablov, cevi in pripadajočega materiala«</w:t>
            </w:r>
          </w:p>
        </w:tc>
      </w:tr>
      <w:tr w:rsidR="00206F28" w:rsidRPr="006974AB" w14:paraId="12DC0C49" w14:textId="77777777" w:rsidTr="00713C6B">
        <w:trPr>
          <w:trHeight w:val="25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681BF03C" w14:textId="77777777" w:rsidR="00206F28" w:rsidRPr="006974AB" w:rsidRDefault="00206F28" w:rsidP="0098675A">
            <w:pPr>
              <w:keepNext/>
              <w:keepLines/>
              <w:rPr>
                <w:rFonts w:ascii="Tahoma" w:hAnsi="Tahoma" w:cs="Tahoma"/>
                <w:sz w:val="18"/>
                <w:szCs w:val="18"/>
              </w:rPr>
            </w:pPr>
            <w:r w:rsidRPr="006974AB">
              <w:rPr>
                <w:rFonts w:ascii="Tahoma" w:hAnsi="Tahoma" w:cs="Tahoma"/>
                <w:b/>
                <w:sz w:val="18"/>
                <w:szCs w:val="18"/>
              </w:rPr>
              <w:t>PODATKI O PONUDNIKU/PARTNERJU</w:t>
            </w:r>
          </w:p>
        </w:tc>
      </w:tr>
      <w:tr w:rsidR="00206F28" w:rsidRPr="006974AB" w14:paraId="0538EF1C" w14:textId="77777777" w:rsidTr="004C6EDB">
        <w:trPr>
          <w:trHeight w:val="391"/>
          <w:jc w:val="center"/>
        </w:trPr>
        <w:tc>
          <w:tcPr>
            <w:tcW w:w="3701" w:type="dxa"/>
            <w:tcBorders>
              <w:top w:val="single" w:sz="4" w:space="0" w:color="auto"/>
              <w:left w:val="single" w:sz="4" w:space="0" w:color="auto"/>
              <w:bottom w:val="single" w:sz="4" w:space="0" w:color="auto"/>
              <w:right w:val="single" w:sz="4" w:space="0" w:color="auto"/>
            </w:tcBorders>
            <w:vAlign w:val="center"/>
          </w:tcPr>
          <w:p w14:paraId="1ED001DF" w14:textId="77777777" w:rsidR="00206F28" w:rsidRPr="006974AB" w:rsidRDefault="00206F28" w:rsidP="0098675A">
            <w:pPr>
              <w:keepNext/>
              <w:keepLines/>
              <w:rPr>
                <w:rFonts w:ascii="Tahoma" w:hAnsi="Tahoma" w:cs="Tahoma"/>
                <w:sz w:val="18"/>
                <w:szCs w:val="18"/>
              </w:rPr>
            </w:pPr>
            <w:r>
              <w:rPr>
                <w:rFonts w:ascii="Tahoma" w:hAnsi="Tahoma" w:cs="Tahoma"/>
                <w:sz w:val="18"/>
                <w:szCs w:val="18"/>
              </w:rPr>
              <w:t>Firma</w:t>
            </w:r>
            <w:r w:rsidRPr="006974AB">
              <w:rPr>
                <w:rFonts w:ascii="Tahoma" w:hAnsi="Tahoma" w:cs="Tahoma"/>
                <w:sz w:val="18"/>
                <w:szCs w:val="18"/>
              </w:rPr>
              <w:t xml:space="preserve"> ponudnika/partnerja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CE48814" w14:textId="77777777" w:rsidR="00206F28" w:rsidRPr="006974AB" w:rsidRDefault="00206F28" w:rsidP="0098675A">
            <w:pPr>
              <w:keepNext/>
              <w:keepLines/>
              <w:rPr>
                <w:rFonts w:ascii="Tahoma" w:hAnsi="Tahoma" w:cs="Tahoma"/>
                <w:sz w:val="18"/>
                <w:szCs w:val="18"/>
              </w:rPr>
            </w:pPr>
          </w:p>
          <w:p w14:paraId="35DD48A7" w14:textId="77777777" w:rsidR="00206F28" w:rsidRPr="006974AB" w:rsidRDefault="00206F28" w:rsidP="0098675A">
            <w:pPr>
              <w:keepNext/>
              <w:keepLines/>
              <w:rPr>
                <w:rFonts w:ascii="Tahoma" w:hAnsi="Tahoma" w:cs="Tahoma"/>
                <w:sz w:val="18"/>
                <w:szCs w:val="18"/>
              </w:rPr>
            </w:pPr>
          </w:p>
        </w:tc>
      </w:tr>
      <w:tr w:rsidR="00206F28" w:rsidRPr="006974AB" w14:paraId="5CE687DA" w14:textId="77777777" w:rsidTr="007834B4">
        <w:trPr>
          <w:trHeight w:val="443"/>
          <w:jc w:val="center"/>
        </w:trPr>
        <w:tc>
          <w:tcPr>
            <w:tcW w:w="3701" w:type="dxa"/>
            <w:tcBorders>
              <w:top w:val="single" w:sz="4" w:space="0" w:color="auto"/>
              <w:left w:val="single" w:sz="4" w:space="0" w:color="auto"/>
              <w:bottom w:val="single" w:sz="4" w:space="0" w:color="auto"/>
              <w:right w:val="single" w:sz="4" w:space="0" w:color="auto"/>
            </w:tcBorders>
            <w:vAlign w:val="center"/>
          </w:tcPr>
          <w:p w14:paraId="7439C0BD" w14:textId="77777777" w:rsidR="00206F28" w:rsidRPr="006974AB" w:rsidRDefault="00206F28" w:rsidP="0098675A">
            <w:pPr>
              <w:keepNext/>
              <w:keepLines/>
              <w:rPr>
                <w:rFonts w:ascii="Tahoma" w:hAnsi="Tahoma" w:cs="Tahoma"/>
                <w:sz w:val="18"/>
                <w:szCs w:val="18"/>
              </w:rPr>
            </w:pPr>
            <w:r>
              <w:rPr>
                <w:rFonts w:ascii="Tahoma" w:hAnsi="Tahoma" w:cs="Tahoma"/>
                <w:sz w:val="18"/>
                <w:szCs w:val="18"/>
              </w:rPr>
              <w:t>Poslovni</w:t>
            </w:r>
            <w:r w:rsidRPr="006974AB">
              <w:rPr>
                <w:rFonts w:ascii="Tahoma" w:hAnsi="Tahoma" w:cs="Tahoma"/>
                <w:sz w:val="18"/>
                <w:szCs w:val="18"/>
              </w:rPr>
              <w:t xml:space="preserve">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6A3FC02" w14:textId="77777777" w:rsidR="00206F28" w:rsidRPr="006974AB" w:rsidRDefault="00206F28" w:rsidP="0098675A">
            <w:pPr>
              <w:keepNext/>
              <w:keepLines/>
              <w:rPr>
                <w:rFonts w:ascii="Tahoma" w:hAnsi="Tahoma" w:cs="Tahoma"/>
                <w:sz w:val="18"/>
                <w:szCs w:val="18"/>
              </w:rPr>
            </w:pPr>
          </w:p>
          <w:p w14:paraId="10991C7C" w14:textId="77777777" w:rsidR="00206F28" w:rsidRPr="006974AB" w:rsidRDefault="00206F28" w:rsidP="0098675A">
            <w:pPr>
              <w:keepNext/>
              <w:keepLines/>
              <w:rPr>
                <w:rFonts w:ascii="Tahoma" w:hAnsi="Tahoma" w:cs="Tahoma"/>
                <w:sz w:val="18"/>
                <w:szCs w:val="18"/>
              </w:rPr>
            </w:pPr>
          </w:p>
        </w:tc>
      </w:tr>
      <w:tr w:rsidR="00206F28" w:rsidRPr="006974AB" w14:paraId="4334674C" w14:textId="77777777" w:rsidTr="00713C6B">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12F6A8FD" w14:textId="77777777" w:rsidR="00206F28" w:rsidRPr="006974AB" w:rsidRDefault="00206F28" w:rsidP="0098675A">
            <w:pPr>
              <w:keepNext/>
              <w:keepLines/>
              <w:spacing w:line="276" w:lineRule="auto"/>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BDAFE1" w14:textId="77777777" w:rsidR="00206F28" w:rsidRPr="006974AB" w:rsidRDefault="00206F28" w:rsidP="0098675A">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7110688" w14:textId="77777777" w:rsidR="00206F28" w:rsidRPr="006974AB" w:rsidRDefault="00206F28" w:rsidP="0098675A">
            <w:pPr>
              <w:keepNext/>
              <w:keepLines/>
              <w:spacing w:line="276" w:lineRule="auto"/>
              <w:rPr>
                <w:rFonts w:ascii="Tahoma" w:hAnsi="Tahoma" w:cs="Tahoma"/>
                <w:sz w:val="18"/>
                <w:szCs w:val="18"/>
              </w:rPr>
            </w:pPr>
          </w:p>
        </w:tc>
      </w:tr>
      <w:tr w:rsidR="00206F28" w:rsidRPr="006974AB" w14:paraId="75995C8E" w14:textId="77777777" w:rsidTr="00713C6B">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4C6BAAEC" w14:textId="77777777" w:rsidR="00206F28" w:rsidRPr="006974AB" w:rsidRDefault="00206F28" w:rsidP="0098675A">
            <w:pPr>
              <w:keepNext/>
              <w:keepLines/>
              <w:spacing w:line="276" w:lineRule="auto"/>
              <w:rPr>
                <w:rFonts w:ascii="Tahoma" w:hAnsi="Tahoma" w:cs="Tahoma"/>
                <w:sz w:val="18"/>
                <w:szCs w:val="18"/>
              </w:rPr>
            </w:pPr>
            <w:r w:rsidRPr="006974AB">
              <w:rPr>
                <w:rFonts w:ascii="Tahoma" w:hAnsi="Tahoma" w:cs="Tahoma"/>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5988F12E" w14:textId="77777777" w:rsidR="00206F28" w:rsidRPr="006974AB" w:rsidRDefault="00206F28" w:rsidP="0098675A">
            <w:pPr>
              <w:keepNext/>
              <w:keepLines/>
              <w:spacing w:line="276" w:lineRule="auto"/>
              <w:rPr>
                <w:rFonts w:ascii="Tahoma" w:hAnsi="Tahoma" w:cs="Tahoma"/>
                <w:sz w:val="18"/>
                <w:szCs w:val="18"/>
              </w:rPr>
            </w:pPr>
          </w:p>
        </w:tc>
      </w:tr>
      <w:tr w:rsidR="00206F28" w:rsidRPr="006974AB" w14:paraId="3316DB41" w14:textId="77777777" w:rsidTr="00713C6B">
        <w:trPr>
          <w:trHeight w:val="282"/>
          <w:jc w:val="center"/>
        </w:trPr>
        <w:tc>
          <w:tcPr>
            <w:tcW w:w="6658" w:type="dxa"/>
            <w:gridSpan w:val="2"/>
            <w:tcBorders>
              <w:top w:val="single" w:sz="4" w:space="0" w:color="auto"/>
              <w:left w:val="single" w:sz="4" w:space="0" w:color="auto"/>
              <w:bottom w:val="single" w:sz="4" w:space="0" w:color="auto"/>
              <w:right w:val="single" w:sz="4" w:space="0" w:color="auto"/>
            </w:tcBorders>
            <w:vAlign w:val="center"/>
          </w:tcPr>
          <w:p w14:paraId="1780B48A" w14:textId="77777777" w:rsidR="00206F28" w:rsidRPr="006974AB" w:rsidRDefault="00206F28" w:rsidP="0098675A">
            <w:pPr>
              <w:keepNext/>
              <w:keepLines/>
              <w:spacing w:line="276" w:lineRule="auto"/>
              <w:rPr>
                <w:rFonts w:ascii="Tahoma" w:hAnsi="Tahoma" w:cs="Tahoma"/>
                <w:sz w:val="18"/>
                <w:szCs w:val="18"/>
              </w:rPr>
            </w:pPr>
            <w:r w:rsidRPr="006974AB">
              <w:rPr>
                <w:rFonts w:ascii="Tahoma" w:hAnsi="Tahoma" w:cs="Tahoma"/>
                <w:sz w:val="18"/>
                <w:szCs w:val="18"/>
              </w:rPr>
              <w:t>Ponudnik je MSP* (</w:t>
            </w:r>
            <w:r w:rsidRPr="006974AB">
              <w:rPr>
                <w:rFonts w:ascii="Tahoma" w:hAnsi="Tahoma" w:cs="Tahoma"/>
                <w:sz w:val="18"/>
                <w:szCs w:val="18"/>
                <w:u w:val="single"/>
              </w:rPr>
              <w:t>DA/NE</w:t>
            </w:r>
            <w:r w:rsidRPr="006974AB">
              <w:rPr>
                <w:rFonts w:ascii="Tahoma" w:hAnsi="Tahoma" w:cs="Tahoma"/>
                <w:sz w:val="18"/>
                <w:szCs w:val="18"/>
              </w:rPr>
              <w:t xml:space="preserve">): </w:t>
            </w:r>
            <w:r w:rsidRPr="006974AB">
              <w:rPr>
                <w:rFonts w:ascii="Tahoma" w:hAnsi="Tahoma" w:cs="Tahoma"/>
                <w:i/>
                <w:sz w:val="16"/>
                <w:szCs w:val="18"/>
              </w:rPr>
              <w:t xml:space="preserve">*MSP: </w:t>
            </w:r>
            <w:proofErr w:type="spellStart"/>
            <w:r w:rsidRPr="006974AB">
              <w:rPr>
                <w:rFonts w:ascii="Tahoma" w:hAnsi="Tahoma" w:cs="Tahoma"/>
                <w:i/>
                <w:sz w:val="16"/>
                <w:szCs w:val="18"/>
              </w:rPr>
              <w:t>mikro</w:t>
            </w:r>
            <w:proofErr w:type="spellEnd"/>
            <w:r w:rsidRPr="006974AB">
              <w:rPr>
                <w:rFonts w:ascii="Tahoma" w:hAnsi="Tahoma" w:cs="Tahoma"/>
                <w:i/>
                <w:sz w:val="16"/>
                <w:szCs w:val="18"/>
              </w:rPr>
              <w:t>, mala in srednje velika podjetja kot so opredeljena v Priporočilu Komisije 2003/361/ES</w:t>
            </w:r>
          </w:p>
        </w:tc>
        <w:tc>
          <w:tcPr>
            <w:tcW w:w="3058" w:type="dxa"/>
            <w:gridSpan w:val="3"/>
            <w:tcBorders>
              <w:top w:val="single" w:sz="4" w:space="0" w:color="auto"/>
              <w:left w:val="single" w:sz="4" w:space="0" w:color="auto"/>
              <w:bottom w:val="single" w:sz="4" w:space="0" w:color="auto"/>
              <w:right w:val="single" w:sz="4" w:space="0" w:color="auto"/>
            </w:tcBorders>
            <w:vAlign w:val="center"/>
          </w:tcPr>
          <w:p w14:paraId="3F9ADCD6" w14:textId="77777777" w:rsidR="00206F28" w:rsidRPr="006974AB" w:rsidRDefault="00206F28" w:rsidP="0098675A">
            <w:pPr>
              <w:keepNext/>
              <w:keepLines/>
              <w:spacing w:line="276" w:lineRule="auto"/>
              <w:rPr>
                <w:rFonts w:ascii="Tahoma" w:hAnsi="Tahoma" w:cs="Tahoma"/>
                <w:sz w:val="18"/>
                <w:szCs w:val="18"/>
              </w:rPr>
            </w:pPr>
          </w:p>
        </w:tc>
      </w:tr>
      <w:tr w:rsidR="00206F28" w:rsidRPr="006974AB" w14:paraId="2C921682" w14:textId="77777777" w:rsidTr="00713C6B">
        <w:trPr>
          <w:trHeight w:val="29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0EE61A78" w14:textId="77777777" w:rsidR="00206F28" w:rsidRPr="006974AB" w:rsidRDefault="00206F28" w:rsidP="0098675A">
            <w:pPr>
              <w:keepNext/>
              <w:keepLines/>
              <w:rPr>
                <w:sz w:val="18"/>
                <w:szCs w:val="18"/>
              </w:rPr>
            </w:pPr>
            <w:r w:rsidRPr="006974AB">
              <w:rPr>
                <w:rFonts w:ascii="Tahoma" w:hAnsi="Tahoma" w:cs="Tahoma"/>
                <w:b/>
                <w:sz w:val="18"/>
                <w:szCs w:val="18"/>
              </w:rPr>
              <w:t>ODGOVORNA OSEBA PONUDNIKA</w:t>
            </w:r>
          </w:p>
        </w:tc>
      </w:tr>
      <w:tr w:rsidR="00206F28" w:rsidRPr="006974AB" w14:paraId="1CD6FC5D" w14:textId="77777777" w:rsidTr="008E52F6">
        <w:trPr>
          <w:trHeight w:val="266"/>
          <w:jc w:val="center"/>
        </w:trPr>
        <w:tc>
          <w:tcPr>
            <w:tcW w:w="3701" w:type="dxa"/>
            <w:tcBorders>
              <w:top w:val="single" w:sz="4" w:space="0" w:color="auto"/>
              <w:left w:val="single" w:sz="4" w:space="0" w:color="auto"/>
              <w:bottom w:val="single" w:sz="4" w:space="0" w:color="auto"/>
              <w:right w:val="single" w:sz="4" w:space="0" w:color="auto"/>
            </w:tcBorders>
            <w:vAlign w:val="center"/>
          </w:tcPr>
          <w:p w14:paraId="7B763371" w14:textId="77777777" w:rsidR="00206F28" w:rsidRPr="006974AB" w:rsidRDefault="00206F28" w:rsidP="0098675A">
            <w:pPr>
              <w:keepNext/>
              <w:keepLines/>
              <w:rPr>
                <w:rFonts w:ascii="Tahoma" w:hAnsi="Tahoma" w:cs="Tahoma"/>
                <w:sz w:val="18"/>
                <w:szCs w:val="18"/>
              </w:rPr>
            </w:pPr>
            <w:r w:rsidRPr="006974AB">
              <w:rPr>
                <w:rFonts w:ascii="Tahoma" w:hAnsi="Tahoma" w:cs="Tahoma"/>
                <w:sz w:val="18"/>
                <w:szCs w:val="18"/>
              </w:rPr>
              <w:t>Naziv odgovorne osebe</w:t>
            </w:r>
          </w:p>
          <w:p w14:paraId="00A07B6D" w14:textId="2B2234A2" w:rsidR="00206F28" w:rsidRPr="006974AB" w:rsidRDefault="00206F28" w:rsidP="0098675A">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7ABC45D" w14:textId="77777777" w:rsidR="00206F28" w:rsidRPr="006974AB" w:rsidRDefault="00206F28" w:rsidP="0098675A">
            <w:pPr>
              <w:keepNext/>
              <w:keepLines/>
              <w:rPr>
                <w:sz w:val="18"/>
                <w:szCs w:val="18"/>
              </w:rPr>
            </w:pPr>
          </w:p>
          <w:p w14:paraId="0398ED5F" w14:textId="77777777" w:rsidR="00206F28" w:rsidRPr="006974AB" w:rsidRDefault="00206F28" w:rsidP="0098675A">
            <w:pPr>
              <w:keepNext/>
              <w:keepLines/>
              <w:rPr>
                <w:sz w:val="18"/>
                <w:szCs w:val="18"/>
              </w:rPr>
            </w:pPr>
          </w:p>
        </w:tc>
      </w:tr>
      <w:tr w:rsidR="00206F28" w:rsidRPr="006974AB" w14:paraId="3E32467D" w14:textId="77777777" w:rsidTr="00713C6B">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7E9C495F" w14:textId="77777777" w:rsidR="00206F28" w:rsidRPr="006974AB" w:rsidRDefault="00206F28" w:rsidP="0098675A">
            <w:pPr>
              <w:keepNext/>
              <w:keepLines/>
              <w:rPr>
                <w:rFonts w:ascii="Tahoma" w:hAnsi="Tahoma" w:cs="Tahoma"/>
                <w:sz w:val="18"/>
                <w:szCs w:val="18"/>
              </w:rPr>
            </w:pPr>
            <w:r w:rsidRPr="006974AB">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CB7B1F1" w14:textId="77777777" w:rsidR="00206F28" w:rsidRPr="006974AB" w:rsidRDefault="00206F28" w:rsidP="0098675A">
            <w:pPr>
              <w:keepNext/>
              <w:keepLines/>
              <w:rPr>
                <w:sz w:val="18"/>
                <w:szCs w:val="18"/>
              </w:rPr>
            </w:pPr>
          </w:p>
        </w:tc>
      </w:tr>
      <w:tr w:rsidR="00206F28" w:rsidRPr="006974AB" w14:paraId="78F9EEAB" w14:textId="77777777" w:rsidTr="00713C6B">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9C6FE61" w14:textId="77777777" w:rsidR="00206F28" w:rsidRPr="006974AB" w:rsidRDefault="00206F28" w:rsidP="0098675A">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219A854" w14:textId="77777777" w:rsidR="00206F28" w:rsidRPr="006974AB" w:rsidRDefault="00206F28" w:rsidP="0098675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D5B773B" w14:textId="77777777" w:rsidR="00206F28" w:rsidRPr="006974AB" w:rsidRDefault="00206F28" w:rsidP="0098675A">
            <w:pPr>
              <w:keepNext/>
              <w:keepLines/>
              <w:rPr>
                <w:sz w:val="18"/>
                <w:szCs w:val="18"/>
              </w:rPr>
            </w:pPr>
          </w:p>
        </w:tc>
      </w:tr>
      <w:tr w:rsidR="00206F28" w:rsidRPr="006974AB" w14:paraId="4485FA7C" w14:textId="77777777" w:rsidTr="00713C6B">
        <w:trPr>
          <w:trHeight w:val="245"/>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274606F7" w14:textId="77777777" w:rsidR="00206F28" w:rsidRPr="006974AB" w:rsidRDefault="00206F28" w:rsidP="0098675A">
            <w:pPr>
              <w:keepNext/>
              <w:keepLines/>
              <w:rPr>
                <w:sz w:val="18"/>
                <w:szCs w:val="18"/>
              </w:rPr>
            </w:pPr>
            <w:r w:rsidRPr="006974AB">
              <w:rPr>
                <w:rFonts w:ascii="Tahoma" w:hAnsi="Tahoma" w:cs="Tahoma"/>
                <w:b/>
                <w:sz w:val="18"/>
                <w:szCs w:val="18"/>
              </w:rPr>
              <w:t>KONTAKTNA OSEBA PONUDNIKA</w:t>
            </w:r>
          </w:p>
        </w:tc>
      </w:tr>
      <w:tr w:rsidR="00206F28" w:rsidRPr="006974AB" w14:paraId="57341738" w14:textId="77777777" w:rsidTr="00713C6B">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62E74F32" w14:textId="77777777" w:rsidR="00206F28" w:rsidRPr="006974AB" w:rsidRDefault="00206F28" w:rsidP="0098675A">
            <w:pPr>
              <w:keepNext/>
              <w:keepLines/>
              <w:rPr>
                <w:rFonts w:ascii="Tahoma" w:hAnsi="Tahoma" w:cs="Tahoma"/>
                <w:sz w:val="18"/>
                <w:szCs w:val="18"/>
              </w:rPr>
            </w:pPr>
            <w:r w:rsidRPr="006974AB">
              <w:rPr>
                <w:rFonts w:ascii="Tahoma" w:hAnsi="Tahoma" w:cs="Tahoma"/>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5ED61D6F" w14:textId="77777777" w:rsidR="00206F28" w:rsidRPr="006974AB" w:rsidRDefault="00206F28" w:rsidP="0098675A">
            <w:pPr>
              <w:keepNext/>
              <w:keepLines/>
              <w:rPr>
                <w:sz w:val="18"/>
                <w:szCs w:val="18"/>
              </w:rPr>
            </w:pPr>
          </w:p>
        </w:tc>
      </w:tr>
      <w:tr w:rsidR="00206F28" w:rsidRPr="006974AB" w14:paraId="278B2BEB" w14:textId="77777777" w:rsidTr="00713C6B">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46BAEC4" w14:textId="77777777" w:rsidR="00206F28" w:rsidRPr="006974AB" w:rsidRDefault="00206F28" w:rsidP="0098675A">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1C4C80" w14:textId="77777777" w:rsidR="00206F28" w:rsidRPr="006974AB" w:rsidRDefault="00206F28" w:rsidP="0098675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2AFA64B" w14:textId="77777777" w:rsidR="00206F28" w:rsidRPr="006974AB" w:rsidRDefault="00206F28" w:rsidP="0098675A">
            <w:pPr>
              <w:keepNext/>
              <w:keepLines/>
              <w:rPr>
                <w:sz w:val="18"/>
                <w:szCs w:val="18"/>
              </w:rPr>
            </w:pPr>
          </w:p>
        </w:tc>
      </w:tr>
      <w:tr w:rsidR="00206F28" w:rsidRPr="006974AB" w14:paraId="7974A592" w14:textId="77777777" w:rsidTr="00713C6B">
        <w:trPr>
          <w:trHeight w:val="267"/>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21209158" w14:textId="77777777" w:rsidR="00206F28" w:rsidRPr="006974AB" w:rsidRDefault="00206F28" w:rsidP="0098675A">
            <w:pPr>
              <w:keepNext/>
              <w:keepLines/>
              <w:rPr>
                <w:sz w:val="18"/>
                <w:szCs w:val="18"/>
              </w:rPr>
            </w:pPr>
            <w:r w:rsidRPr="006974AB">
              <w:rPr>
                <w:rFonts w:ascii="Tahoma" w:hAnsi="Tahoma" w:cs="Tahoma"/>
                <w:b/>
                <w:sz w:val="18"/>
                <w:szCs w:val="18"/>
              </w:rPr>
              <w:t xml:space="preserve">OSTALI PODATKI </w:t>
            </w:r>
          </w:p>
        </w:tc>
      </w:tr>
      <w:tr w:rsidR="00206F28" w:rsidRPr="006974AB" w14:paraId="1E51CA7C" w14:textId="77777777" w:rsidTr="00713C6B">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0AB5B40E" w14:textId="77777777" w:rsidR="00206F28" w:rsidRDefault="00206F28" w:rsidP="0098675A">
            <w:pPr>
              <w:keepNext/>
              <w:keepLines/>
              <w:rPr>
                <w:rFonts w:ascii="Tahoma" w:hAnsi="Tahoma" w:cs="Tahoma"/>
                <w:i/>
                <w:sz w:val="18"/>
                <w:szCs w:val="18"/>
              </w:rPr>
            </w:pPr>
            <w:r w:rsidRPr="006974AB">
              <w:rPr>
                <w:rFonts w:ascii="Tahoma" w:hAnsi="Tahoma" w:cs="Tahoma"/>
                <w:sz w:val="18"/>
                <w:szCs w:val="18"/>
              </w:rPr>
              <w:t xml:space="preserve">Predstavnik/i ponudnika, ki bo/do urejali izvajanje predmetne pogodbe/ okvirnega sporazuma </w:t>
            </w:r>
            <w:r w:rsidRPr="006974AB">
              <w:rPr>
                <w:rFonts w:ascii="Tahoma" w:hAnsi="Tahoma" w:cs="Tahoma"/>
                <w:i/>
                <w:sz w:val="18"/>
                <w:szCs w:val="18"/>
              </w:rPr>
              <w:t>(lahko je ista oseba)</w:t>
            </w:r>
          </w:p>
          <w:p w14:paraId="7F5293B6" w14:textId="77777777" w:rsidR="004C6EDB" w:rsidRDefault="004C6EDB" w:rsidP="0098675A">
            <w:pPr>
              <w:keepNext/>
              <w:keepLines/>
              <w:rPr>
                <w:rFonts w:ascii="Tahoma" w:hAnsi="Tahoma" w:cs="Tahoma"/>
                <w:i/>
                <w:sz w:val="18"/>
                <w:szCs w:val="18"/>
              </w:rPr>
            </w:pPr>
          </w:p>
          <w:p w14:paraId="02E71ECF" w14:textId="77777777" w:rsidR="004C6EDB" w:rsidRPr="00401EA5" w:rsidRDefault="004C6EDB" w:rsidP="0098675A">
            <w:pPr>
              <w:keepNext/>
              <w:keepLines/>
              <w:jc w:val="both"/>
              <w:rPr>
                <w:rFonts w:ascii="Tahoma" w:hAnsi="Tahoma" w:cs="Tahoma"/>
                <w:snapToGrid w:val="0"/>
                <w:sz w:val="8"/>
                <w:highlight w:val="yellow"/>
              </w:rPr>
            </w:pPr>
          </w:p>
          <w:p w14:paraId="0B00D29F" w14:textId="77777777" w:rsidR="004C6EDB" w:rsidRPr="004C6EDB" w:rsidRDefault="004C6EDB" w:rsidP="0098675A">
            <w:pPr>
              <w:keepNext/>
              <w:keepLines/>
              <w:spacing w:line="276" w:lineRule="auto"/>
              <w:jc w:val="both"/>
              <w:rPr>
                <w:rFonts w:ascii="Tahoma" w:hAnsi="Tahoma" w:cs="Tahoma"/>
                <w:sz w:val="18"/>
                <w:szCs w:val="18"/>
              </w:rPr>
            </w:pP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3A431B3" w14:textId="77777777" w:rsidR="00473268" w:rsidRPr="00473268" w:rsidRDefault="00473268" w:rsidP="0098675A">
            <w:pPr>
              <w:keepNext/>
              <w:keepLines/>
              <w:jc w:val="both"/>
              <w:rPr>
                <w:rFonts w:ascii="Tahoma" w:hAnsi="Tahoma" w:cs="Tahoma"/>
                <w:sz w:val="10"/>
                <w:szCs w:val="10"/>
              </w:rPr>
            </w:pPr>
          </w:p>
          <w:p w14:paraId="399CC58D" w14:textId="01332F24" w:rsidR="00206F28" w:rsidRPr="006974AB" w:rsidRDefault="00206F28" w:rsidP="0098675A">
            <w:pPr>
              <w:keepNext/>
              <w:keepLines/>
              <w:jc w:val="both"/>
              <w:rPr>
                <w:rFonts w:ascii="Tahoma" w:hAnsi="Tahoma" w:cs="Tahoma"/>
                <w:sz w:val="18"/>
                <w:szCs w:val="18"/>
              </w:rPr>
            </w:pPr>
            <w:r w:rsidRPr="006974AB">
              <w:rPr>
                <w:rFonts w:ascii="Tahoma" w:hAnsi="Tahoma" w:cs="Tahoma"/>
                <w:sz w:val="18"/>
                <w:szCs w:val="18"/>
              </w:rPr>
              <w:t>Skrbnik okvirnega sporazuma:</w:t>
            </w:r>
          </w:p>
          <w:p w14:paraId="4E537702" w14:textId="77777777" w:rsidR="00206F28" w:rsidRPr="006974AB" w:rsidRDefault="00206F28" w:rsidP="0098675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730957D2" w14:textId="77777777" w:rsidR="00206F28" w:rsidRPr="006974AB" w:rsidRDefault="00206F28" w:rsidP="0098675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487B1A29" w14:textId="77777777" w:rsidR="00206F28" w:rsidRPr="006974AB" w:rsidRDefault="00206F28" w:rsidP="0098675A">
            <w:pPr>
              <w:keepNext/>
              <w:keepLines/>
              <w:jc w:val="both"/>
              <w:rPr>
                <w:rFonts w:ascii="Tahoma" w:hAnsi="Tahoma" w:cs="Tahoma"/>
                <w:snapToGrid w:val="0"/>
                <w:sz w:val="10"/>
                <w:szCs w:val="18"/>
              </w:rPr>
            </w:pPr>
          </w:p>
          <w:p w14:paraId="35A76EF0" w14:textId="77777777" w:rsidR="00206F28" w:rsidRPr="006974AB" w:rsidRDefault="00206F28" w:rsidP="0098675A">
            <w:pPr>
              <w:keepNext/>
              <w:keepLines/>
              <w:jc w:val="both"/>
              <w:rPr>
                <w:rFonts w:ascii="Tahoma" w:hAnsi="Tahoma" w:cs="Tahoma"/>
                <w:sz w:val="18"/>
                <w:szCs w:val="18"/>
              </w:rPr>
            </w:pPr>
            <w:r w:rsidRPr="006974AB">
              <w:rPr>
                <w:rFonts w:ascii="Tahoma" w:hAnsi="Tahoma" w:cs="Tahoma"/>
                <w:sz w:val="18"/>
                <w:szCs w:val="18"/>
              </w:rPr>
              <w:t xml:space="preserve">v njegovi odsotnosti pa ga zamenjuje: </w:t>
            </w:r>
          </w:p>
          <w:p w14:paraId="7357B112" w14:textId="77777777" w:rsidR="00206F28" w:rsidRPr="006974AB" w:rsidRDefault="00206F28" w:rsidP="0098675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0AF79B65" w14:textId="77777777" w:rsidR="00206F28" w:rsidRDefault="00206F28" w:rsidP="0098675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245B9957" w14:textId="77777777" w:rsidR="004C6EDB" w:rsidRDefault="004C6EDB" w:rsidP="0098675A">
            <w:pPr>
              <w:keepNext/>
              <w:keepLines/>
              <w:jc w:val="both"/>
              <w:rPr>
                <w:rFonts w:ascii="Tahoma" w:hAnsi="Tahoma" w:cs="Tahoma"/>
                <w:sz w:val="17"/>
                <w:szCs w:val="17"/>
              </w:rPr>
            </w:pPr>
          </w:p>
          <w:p w14:paraId="7B11183C" w14:textId="77777777" w:rsidR="004C6EDB" w:rsidRPr="004C6EDB" w:rsidRDefault="004C6EDB" w:rsidP="0098675A">
            <w:pPr>
              <w:keepNext/>
              <w:keepLines/>
              <w:jc w:val="both"/>
              <w:rPr>
                <w:rFonts w:ascii="Tahoma" w:hAnsi="Tahoma" w:cs="Tahoma"/>
                <w:sz w:val="18"/>
                <w:szCs w:val="18"/>
              </w:rPr>
            </w:pPr>
            <w:r w:rsidRPr="004C6EDB">
              <w:rPr>
                <w:rFonts w:ascii="Tahoma" w:hAnsi="Tahoma" w:cs="Tahoma"/>
                <w:sz w:val="18"/>
                <w:szCs w:val="18"/>
              </w:rPr>
              <w:t>Kontaktna oseba:</w:t>
            </w:r>
          </w:p>
          <w:p w14:paraId="59DBA1EB" w14:textId="77777777" w:rsidR="004C6EDB" w:rsidRPr="006974AB" w:rsidRDefault="004C6EDB" w:rsidP="0098675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59DF9268" w14:textId="77777777" w:rsidR="004C6EDB" w:rsidRPr="006974AB" w:rsidRDefault="004C6EDB" w:rsidP="0098675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611B51A5" w14:textId="77777777" w:rsidR="004C6EDB" w:rsidRDefault="004C6EDB" w:rsidP="0098675A">
            <w:pPr>
              <w:keepNext/>
              <w:keepLines/>
              <w:jc w:val="both"/>
              <w:rPr>
                <w:rFonts w:ascii="Tahoma" w:hAnsi="Tahoma" w:cs="Tahoma"/>
                <w:sz w:val="18"/>
                <w:szCs w:val="18"/>
              </w:rPr>
            </w:pPr>
          </w:p>
          <w:p w14:paraId="7018245E" w14:textId="77777777" w:rsidR="004C6EDB" w:rsidRPr="006974AB" w:rsidRDefault="004C6EDB" w:rsidP="0098675A">
            <w:pPr>
              <w:keepNext/>
              <w:keepLines/>
              <w:jc w:val="both"/>
              <w:rPr>
                <w:rFonts w:ascii="Tahoma" w:hAnsi="Tahoma" w:cs="Tahoma"/>
                <w:sz w:val="18"/>
                <w:szCs w:val="18"/>
              </w:rPr>
            </w:pPr>
            <w:r w:rsidRPr="006974AB">
              <w:rPr>
                <w:rFonts w:ascii="Tahoma" w:hAnsi="Tahoma" w:cs="Tahoma"/>
                <w:sz w:val="18"/>
                <w:szCs w:val="18"/>
              </w:rPr>
              <w:t xml:space="preserve">v njegovi odsotnosti pa ga zamenjuje: </w:t>
            </w:r>
          </w:p>
          <w:p w14:paraId="69382CE5" w14:textId="77777777" w:rsidR="004C6EDB" w:rsidRPr="006974AB" w:rsidRDefault="004C6EDB" w:rsidP="0098675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46FC7666" w14:textId="77777777" w:rsidR="004C6EDB" w:rsidRDefault="004C6EDB" w:rsidP="0098675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0630EF1C" w14:textId="3C97887F" w:rsidR="008E52F6" w:rsidRPr="00473268" w:rsidRDefault="008E52F6" w:rsidP="0098675A">
            <w:pPr>
              <w:keepNext/>
              <w:keepLines/>
              <w:jc w:val="both"/>
              <w:rPr>
                <w:rFonts w:ascii="Tahoma" w:hAnsi="Tahoma" w:cs="Tahoma"/>
                <w:sz w:val="10"/>
                <w:szCs w:val="10"/>
              </w:rPr>
            </w:pPr>
          </w:p>
        </w:tc>
      </w:tr>
      <w:tr w:rsidR="00206F28" w:rsidRPr="006974AB" w14:paraId="5DEB87BA" w14:textId="77777777" w:rsidTr="00713C6B">
        <w:trPr>
          <w:trHeight w:val="283"/>
          <w:jc w:val="center"/>
        </w:trPr>
        <w:tc>
          <w:tcPr>
            <w:tcW w:w="3701" w:type="dxa"/>
            <w:vMerge w:val="restart"/>
            <w:tcBorders>
              <w:top w:val="single" w:sz="4" w:space="0" w:color="auto"/>
              <w:left w:val="single" w:sz="4" w:space="0" w:color="auto"/>
              <w:right w:val="single" w:sz="4" w:space="0" w:color="auto"/>
            </w:tcBorders>
            <w:vAlign w:val="center"/>
          </w:tcPr>
          <w:p w14:paraId="42D1AB32" w14:textId="77777777" w:rsidR="00206F28" w:rsidRPr="006974AB" w:rsidRDefault="00206F28" w:rsidP="0098675A">
            <w:pPr>
              <w:keepNext/>
              <w:keepLines/>
              <w:rPr>
                <w:rFonts w:ascii="Tahoma" w:hAnsi="Tahoma" w:cs="Tahoma"/>
                <w:sz w:val="16"/>
                <w:szCs w:val="18"/>
              </w:rPr>
            </w:pPr>
            <w:r w:rsidRPr="006974AB">
              <w:rPr>
                <w:rFonts w:ascii="Tahoma" w:hAnsi="Tahoma" w:cs="Tahoma"/>
                <w:b/>
                <w:sz w:val="16"/>
                <w:szCs w:val="18"/>
              </w:rPr>
              <w:t>VSE</w:t>
            </w:r>
            <w:r w:rsidRPr="006974AB">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00A18731" w14:textId="77777777" w:rsidR="00206F28" w:rsidRPr="006974AB" w:rsidRDefault="00206F28" w:rsidP="0098675A">
            <w:pPr>
              <w:keepNext/>
              <w:keepLines/>
              <w:rPr>
                <w:rFonts w:ascii="Tahoma" w:hAnsi="Tahoma" w:cs="Tahoma"/>
                <w:sz w:val="8"/>
                <w:szCs w:val="18"/>
              </w:rPr>
            </w:pPr>
          </w:p>
          <w:p w14:paraId="4FCC171A" w14:textId="77777777" w:rsidR="00206F28" w:rsidRPr="006974AB" w:rsidRDefault="00206F28" w:rsidP="0098675A">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639F120B" w14:textId="77777777" w:rsidR="00206F28" w:rsidRPr="006974AB" w:rsidRDefault="00206F28" w:rsidP="0098675A">
            <w:pPr>
              <w:keepNext/>
              <w:keepLines/>
              <w:rPr>
                <w:rFonts w:ascii="Tahoma" w:hAnsi="Tahoma" w:cs="Tahoma"/>
                <w:i/>
                <w:sz w:val="16"/>
                <w:szCs w:val="18"/>
              </w:rPr>
            </w:pPr>
          </w:p>
          <w:p w14:paraId="68840DE1" w14:textId="77777777" w:rsidR="00206F28" w:rsidRPr="006974AB" w:rsidRDefault="00206F28" w:rsidP="0098675A">
            <w:pPr>
              <w:keepNext/>
              <w:keepLines/>
              <w:rPr>
                <w:rFonts w:ascii="Tahoma" w:hAnsi="Tahoma" w:cs="Tahoma"/>
                <w:i/>
                <w:sz w:val="18"/>
                <w:szCs w:val="18"/>
              </w:rPr>
            </w:pPr>
            <w:r w:rsidRPr="006974AB">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D15616F" w14:textId="77777777" w:rsidR="00206F28" w:rsidRPr="006974AB" w:rsidRDefault="00206F28" w:rsidP="0098675A">
            <w:pPr>
              <w:keepNext/>
              <w:keepLines/>
              <w:spacing w:line="276" w:lineRule="auto"/>
              <w:jc w:val="center"/>
              <w:rPr>
                <w:rFonts w:ascii="Tahoma" w:hAnsi="Tahoma" w:cs="Tahoma"/>
                <w:sz w:val="18"/>
                <w:szCs w:val="18"/>
              </w:rPr>
            </w:pPr>
            <w:r w:rsidRPr="006974AB">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284799FF" w14:textId="77777777" w:rsidR="00206F28" w:rsidRPr="006974AB" w:rsidRDefault="00206F28" w:rsidP="0098675A">
            <w:pPr>
              <w:keepNext/>
              <w:keepLines/>
              <w:spacing w:line="276" w:lineRule="auto"/>
              <w:jc w:val="center"/>
              <w:rPr>
                <w:rFonts w:ascii="Tahoma" w:hAnsi="Tahoma" w:cs="Tahoma"/>
                <w:sz w:val="18"/>
                <w:szCs w:val="18"/>
              </w:rPr>
            </w:pPr>
            <w:r w:rsidRPr="006974AB">
              <w:rPr>
                <w:rFonts w:ascii="Tahoma" w:hAnsi="Tahoma" w:cs="Tahoma"/>
                <w:sz w:val="18"/>
                <w:szCs w:val="18"/>
              </w:rPr>
              <w:t>EMŠO</w:t>
            </w:r>
          </w:p>
        </w:tc>
      </w:tr>
      <w:tr w:rsidR="00206F28" w:rsidRPr="006974AB" w14:paraId="321C7FCF" w14:textId="77777777" w:rsidTr="00713C6B">
        <w:trPr>
          <w:trHeight w:val="1691"/>
          <w:jc w:val="center"/>
        </w:trPr>
        <w:tc>
          <w:tcPr>
            <w:tcW w:w="3701" w:type="dxa"/>
            <w:vMerge/>
            <w:tcBorders>
              <w:left w:val="single" w:sz="4" w:space="0" w:color="auto"/>
              <w:bottom w:val="single" w:sz="4" w:space="0" w:color="auto"/>
              <w:right w:val="single" w:sz="4" w:space="0" w:color="auto"/>
            </w:tcBorders>
            <w:vAlign w:val="center"/>
          </w:tcPr>
          <w:p w14:paraId="2FC2DE56" w14:textId="77777777" w:rsidR="00206F28" w:rsidRPr="006974AB" w:rsidRDefault="00206F28" w:rsidP="0098675A">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61D85511" w14:textId="77777777" w:rsidR="00206F28" w:rsidRPr="006974AB" w:rsidRDefault="00206F28" w:rsidP="0098675A">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4344667C" w14:textId="77777777" w:rsidR="00206F28" w:rsidRPr="006974AB" w:rsidRDefault="00206F28" w:rsidP="0098675A">
            <w:pPr>
              <w:keepNext/>
              <w:keepLines/>
              <w:spacing w:line="276" w:lineRule="auto"/>
              <w:jc w:val="both"/>
              <w:rPr>
                <w:rFonts w:ascii="Tahoma" w:hAnsi="Tahoma" w:cs="Tahoma"/>
                <w:sz w:val="18"/>
                <w:szCs w:val="18"/>
              </w:rPr>
            </w:pPr>
          </w:p>
        </w:tc>
      </w:tr>
    </w:tbl>
    <w:p w14:paraId="59E721ED" w14:textId="77777777" w:rsidR="00206F28" w:rsidRDefault="00206F28" w:rsidP="0098675A">
      <w:pPr>
        <w:keepNext/>
        <w:keepLines/>
        <w:jc w:val="both"/>
        <w:rPr>
          <w:rFonts w:ascii="Tahoma" w:hAnsi="Tahoma" w:cs="Tahoma"/>
          <w:sz w:val="16"/>
        </w:rPr>
      </w:pPr>
    </w:p>
    <w:p w14:paraId="216DE7B1" w14:textId="3BDD0F10" w:rsidR="00C93462" w:rsidRPr="00D86D0D" w:rsidRDefault="00C93462" w:rsidP="0098675A">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34957B58" w14:textId="77777777" w:rsidTr="00EF428E">
        <w:trPr>
          <w:trHeight w:val="235"/>
        </w:trPr>
        <w:tc>
          <w:tcPr>
            <w:tcW w:w="3430" w:type="dxa"/>
            <w:tcBorders>
              <w:bottom w:val="single" w:sz="4" w:space="0" w:color="auto"/>
            </w:tcBorders>
          </w:tcPr>
          <w:p w14:paraId="105E3544" w14:textId="77777777" w:rsidR="00C93462" w:rsidRPr="007124F0" w:rsidRDefault="00C93462" w:rsidP="0098675A">
            <w:pPr>
              <w:keepNext/>
              <w:keepLines/>
              <w:jc w:val="both"/>
              <w:rPr>
                <w:rFonts w:ascii="Tahoma" w:hAnsi="Tahoma" w:cs="Tahoma"/>
                <w:snapToGrid w:val="0"/>
                <w:color w:val="000000"/>
                <w:sz w:val="22"/>
              </w:rPr>
            </w:pPr>
          </w:p>
          <w:p w14:paraId="092E1B84" w14:textId="77777777" w:rsidR="00C93462" w:rsidRPr="007124F0" w:rsidRDefault="00C93462" w:rsidP="0098675A">
            <w:pPr>
              <w:keepNext/>
              <w:keepLines/>
              <w:jc w:val="both"/>
              <w:rPr>
                <w:rFonts w:ascii="Tahoma" w:hAnsi="Tahoma" w:cs="Tahoma"/>
                <w:snapToGrid w:val="0"/>
                <w:color w:val="000000"/>
              </w:rPr>
            </w:pPr>
          </w:p>
        </w:tc>
        <w:tc>
          <w:tcPr>
            <w:tcW w:w="2574" w:type="dxa"/>
          </w:tcPr>
          <w:p w14:paraId="48E25811" w14:textId="77777777" w:rsidR="00C93462" w:rsidRPr="007124F0" w:rsidRDefault="00C93462" w:rsidP="0098675A">
            <w:pPr>
              <w:keepNext/>
              <w:keepLines/>
              <w:jc w:val="center"/>
              <w:rPr>
                <w:rFonts w:ascii="Tahoma" w:hAnsi="Tahoma" w:cs="Tahoma"/>
                <w:snapToGrid w:val="0"/>
                <w:color w:val="000000"/>
              </w:rPr>
            </w:pPr>
          </w:p>
        </w:tc>
        <w:tc>
          <w:tcPr>
            <w:tcW w:w="3715" w:type="dxa"/>
            <w:tcBorders>
              <w:bottom w:val="single" w:sz="4" w:space="0" w:color="auto"/>
            </w:tcBorders>
          </w:tcPr>
          <w:p w14:paraId="2E595819" w14:textId="77777777" w:rsidR="00C93462" w:rsidRPr="007124F0" w:rsidRDefault="00C93462" w:rsidP="0098675A">
            <w:pPr>
              <w:keepNext/>
              <w:keepLines/>
              <w:tabs>
                <w:tab w:val="left" w:pos="567"/>
                <w:tab w:val="num" w:pos="851"/>
                <w:tab w:val="left" w:pos="993"/>
              </w:tabs>
              <w:jc w:val="both"/>
              <w:rPr>
                <w:rFonts w:ascii="Tahoma" w:hAnsi="Tahoma" w:cs="Tahoma"/>
                <w:snapToGrid w:val="0"/>
                <w:color w:val="000000"/>
              </w:rPr>
            </w:pPr>
          </w:p>
        </w:tc>
      </w:tr>
      <w:tr w:rsidR="00C93462" w:rsidRPr="007124F0" w14:paraId="7A4C4919" w14:textId="77777777" w:rsidTr="00EF428E">
        <w:trPr>
          <w:trHeight w:val="235"/>
        </w:trPr>
        <w:tc>
          <w:tcPr>
            <w:tcW w:w="3430" w:type="dxa"/>
            <w:tcBorders>
              <w:top w:val="single" w:sz="4" w:space="0" w:color="auto"/>
            </w:tcBorders>
          </w:tcPr>
          <w:p w14:paraId="65A9A4A6" w14:textId="77777777" w:rsidR="00C93462" w:rsidRPr="007124F0" w:rsidRDefault="00C93462" w:rsidP="0098675A">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74" w:type="dxa"/>
          </w:tcPr>
          <w:p w14:paraId="381E71A9" w14:textId="77777777" w:rsidR="00C93462" w:rsidRPr="007124F0" w:rsidRDefault="00C93462" w:rsidP="0098675A">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15" w:type="dxa"/>
            <w:tcBorders>
              <w:top w:val="single" w:sz="4" w:space="0" w:color="auto"/>
            </w:tcBorders>
          </w:tcPr>
          <w:p w14:paraId="02FB35D1" w14:textId="4ADC8A57" w:rsidR="00C93462" w:rsidRPr="007124F0" w:rsidRDefault="00C93462" w:rsidP="0098675A">
            <w:pPr>
              <w:keepNext/>
              <w:keepLines/>
              <w:jc w:val="both"/>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 xml:space="preserve">Naziv in podpis odgovorne osebe </w:t>
            </w:r>
            <w:r w:rsidR="00206F28" w:rsidRPr="006974AB">
              <w:rPr>
                <w:rFonts w:ascii="Tahoma" w:hAnsi="Tahoma" w:cs="Tahoma"/>
                <w:snapToGrid w:val="0"/>
                <w:color w:val="000000"/>
                <w:sz w:val="18"/>
              </w:rPr>
              <w:t>ponudnika</w:t>
            </w:r>
            <w:r w:rsidR="00206F28">
              <w:rPr>
                <w:rFonts w:ascii="Tahoma" w:hAnsi="Tahoma" w:cs="Tahoma"/>
                <w:snapToGrid w:val="0"/>
                <w:color w:val="000000"/>
                <w:sz w:val="18"/>
              </w:rPr>
              <w:t>/partnerja</w:t>
            </w:r>
            <w:r w:rsidRPr="007124F0">
              <w:rPr>
                <w:rFonts w:ascii="Tahoma" w:hAnsi="Tahoma" w:cs="Tahoma"/>
                <w:snapToGrid w:val="0"/>
                <w:color w:val="000000"/>
              </w:rPr>
              <w:t>)</w:t>
            </w:r>
          </w:p>
        </w:tc>
      </w:tr>
    </w:tbl>
    <w:p w14:paraId="25C0B315" w14:textId="77777777" w:rsidR="00C93462" w:rsidRPr="007124F0" w:rsidRDefault="00C93462" w:rsidP="0098675A">
      <w:pPr>
        <w:keepNext/>
        <w:keepLines/>
        <w:tabs>
          <w:tab w:val="left" w:pos="567"/>
          <w:tab w:val="num" w:pos="851"/>
          <w:tab w:val="left" w:pos="993"/>
        </w:tabs>
        <w:jc w:val="both"/>
        <w:rPr>
          <w:rFonts w:ascii="Tahoma" w:hAnsi="Tahoma" w:cs="Tahoma"/>
          <w:i/>
          <w:sz w:val="18"/>
          <w:szCs w:val="17"/>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6CA2E965" w14:textId="77777777" w:rsidR="00C93462" w:rsidRPr="007124F0" w:rsidRDefault="00C93462" w:rsidP="0098675A">
      <w:pPr>
        <w:keepNext/>
        <w:keepLines/>
        <w:tabs>
          <w:tab w:val="left" w:pos="567"/>
          <w:tab w:val="num" w:pos="851"/>
          <w:tab w:val="left" w:pos="993"/>
        </w:tabs>
        <w:jc w:val="both"/>
        <w:rPr>
          <w:rFonts w:ascii="Tahoma" w:hAnsi="Tahoma" w:cs="Tahoma"/>
          <w:b/>
          <w:i/>
          <w:sz w:val="18"/>
          <w:szCs w:val="17"/>
          <w:u w:val="single"/>
        </w:rPr>
      </w:pPr>
    </w:p>
    <w:p w14:paraId="40E0AD72" w14:textId="77777777" w:rsidR="00C93462" w:rsidRPr="007124F0" w:rsidRDefault="00C93462" w:rsidP="0098675A">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7124F0" w14:paraId="53592CE6" w14:textId="77777777" w:rsidTr="00D66743">
        <w:tc>
          <w:tcPr>
            <w:tcW w:w="642" w:type="dxa"/>
            <w:tcBorders>
              <w:right w:val="nil"/>
            </w:tcBorders>
          </w:tcPr>
          <w:p w14:paraId="47AE4D03" w14:textId="55F5F8E0" w:rsidR="00623DAF" w:rsidRPr="007124F0" w:rsidRDefault="00D66743" w:rsidP="0098675A">
            <w:pPr>
              <w:keepNext/>
              <w:keepLines/>
              <w:jc w:val="both"/>
              <w:rPr>
                <w:rFonts w:ascii="Tahoma" w:hAnsi="Tahoma" w:cs="Tahoma"/>
              </w:rPr>
            </w:pPr>
            <w:r w:rsidRPr="007124F0">
              <w:lastRenderedPageBreak/>
              <w:br w:type="page"/>
            </w:r>
            <w:r w:rsidR="00202E82" w:rsidRPr="007124F0">
              <w:rPr>
                <w:rFonts w:ascii="Tahoma" w:hAnsi="Tahoma" w:cs="Tahoma"/>
              </w:rPr>
              <w:br w:type="page"/>
            </w:r>
            <w:r w:rsidR="00623DAF" w:rsidRPr="007124F0">
              <w:br w:type="page"/>
            </w:r>
          </w:p>
        </w:tc>
        <w:tc>
          <w:tcPr>
            <w:tcW w:w="7655" w:type="dxa"/>
            <w:tcBorders>
              <w:left w:val="nil"/>
            </w:tcBorders>
            <w:vAlign w:val="bottom"/>
          </w:tcPr>
          <w:p w14:paraId="04CD4748" w14:textId="77777777" w:rsidR="00623DAF" w:rsidRPr="007124F0" w:rsidRDefault="00623DAF" w:rsidP="0098675A">
            <w:pPr>
              <w:keepNext/>
              <w:keepLines/>
              <w:jc w:val="both"/>
              <w:rPr>
                <w:rFonts w:ascii="Tahoma" w:hAnsi="Tahoma" w:cs="Tahoma"/>
              </w:rPr>
            </w:pPr>
            <w:r w:rsidRPr="007124F0">
              <w:rPr>
                <w:rFonts w:ascii="Tahoma" w:hAnsi="Tahoma" w:cs="Tahoma"/>
              </w:rPr>
              <w:t xml:space="preserve">PONUDBA </w:t>
            </w:r>
            <w:r w:rsidR="00EB1891" w:rsidRPr="007124F0">
              <w:rPr>
                <w:rFonts w:ascii="Tahoma" w:hAnsi="Tahoma" w:cs="Tahoma"/>
              </w:rPr>
              <w:t>(POVZETEK PONUDBENE CENE)</w:t>
            </w:r>
            <w:r w:rsidR="00092EA6" w:rsidRPr="007124F0">
              <w:rPr>
                <w:rFonts w:ascii="Tahoma" w:hAnsi="Tahoma" w:cs="Tahoma"/>
              </w:rPr>
              <w:t xml:space="preserve"> </w:t>
            </w:r>
          </w:p>
        </w:tc>
        <w:tc>
          <w:tcPr>
            <w:tcW w:w="850" w:type="dxa"/>
            <w:tcBorders>
              <w:right w:val="nil"/>
            </w:tcBorders>
          </w:tcPr>
          <w:p w14:paraId="52344ACE" w14:textId="77777777" w:rsidR="00623DAF" w:rsidRPr="007124F0" w:rsidRDefault="00623DAF" w:rsidP="0098675A">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3B269CC6" w14:textId="77777777" w:rsidR="00623DAF" w:rsidRPr="007124F0" w:rsidRDefault="00623DAF" w:rsidP="0098675A">
            <w:pPr>
              <w:keepNext/>
              <w:keepLines/>
              <w:jc w:val="both"/>
              <w:rPr>
                <w:rFonts w:ascii="Tahoma" w:hAnsi="Tahoma" w:cs="Tahoma"/>
                <w:b/>
                <w:i/>
              </w:rPr>
            </w:pPr>
            <w:r w:rsidRPr="007124F0">
              <w:rPr>
                <w:rFonts w:ascii="Tahoma" w:hAnsi="Tahoma" w:cs="Tahoma"/>
                <w:b/>
                <w:i/>
              </w:rPr>
              <w:t>2</w:t>
            </w:r>
          </w:p>
        </w:tc>
      </w:tr>
    </w:tbl>
    <w:p w14:paraId="1F1C4CA6" w14:textId="77777777" w:rsidR="00623DAF" w:rsidRPr="007124F0" w:rsidRDefault="00623DAF" w:rsidP="0098675A">
      <w:pPr>
        <w:keepNext/>
        <w:keepLines/>
        <w:jc w:val="both"/>
        <w:rPr>
          <w:rFonts w:ascii="Tahoma" w:hAnsi="Tahoma" w:cs="Tahoma"/>
          <w:b/>
        </w:rPr>
      </w:pPr>
    </w:p>
    <w:p w14:paraId="1BB52EA9" w14:textId="1702ACF2" w:rsidR="00D66743" w:rsidRPr="007124F0" w:rsidRDefault="00D66743" w:rsidP="0098675A">
      <w:pPr>
        <w:keepNext/>
        <w:keepLines/>
        <w:jc w:val="both"/>
        <w:rPr>
          <w:rFonts w:ascii="Tahoma" w:hAnsi="Tahoma" w:cs="Tahoma"/>
          <w:b/>
          <w:noProof/>
        </w:rPr>
      </w:pPr>
      <w:r w:rsidRPr="007124F0">
        <w:rPr>
          <w:rFonts w:ascii="Tahoma" w:hAnsi="Tahoma" w:cs="Tahoma"/>
          <w:noProof/>
        </w:rPr>
        <w:t xml:space="preserve">JAVNO NAROČILO: </w:t>
      </w:r>
      <w:r w:rsidRPr="007124F0">
        <w:rPr>
          <w:rFonts w:ascii="Tahoma" w:hAnsi="Tahoma" w:cs="Tahoma"/>
          <w:b/>
          <w:noProof/>
        </w:rPr>
        <w:t xml:space="preserve"> </w:t>
      </w:r>
      <w:r w:rsidR="007206F1">
        <w:rPr>
          <w:rFonts w:ascii="Tahoma" w:hAnsi="Tahoma" w:cs="Tahoma"/>
          <w:b/>
        </w:rPr>
        <w:t>LPT-51/26</w:t>
      </w:r>
      <w:r w:rsidR="003F5E92" w:rsidRPr="003F5E92">
        <w:rPr>
          <w:rFonts w:ascii="Tahoma" w:hAnsi="Tahoma" w:cs="Tahoma"/>
          <w:b/>
        </w:rPr>
        <w:t xml:space="preserve"> – »Dobava električnih kablov, cevi in pripadajočega materiala«</w:t>
      </w:r>
    </w:p>
    <w:p w14:paraId="10CBBF45" w14:textId="77777777" w:rsidR="005369DC" w:rsidRPr="007124F0" w:rsidRDefault="005369DC" w:rsidP="0098675A">
      <w:pPr>
        <w:keepNext/>
        <w:keepLines/>
        <w:jc w:val="both"/>
        <w:rPr>
          <w:rFonts w:ascii="Tahoma" w:hAnsi="Tahoma" w:cs="Tahoma"/>
          <w:b/>
          <w:noProof/>
          <w:sz w:val="28"/>
        </w:rPr>
      </w:pPr>
    </w:p>
    <w:p w14:paraId="7375848B" w14:textId="77777777" w:rsidR="00D66743" w:rsidRPr="007124F0" w:rsidRDefault="00D66743" w:rsidP="0098675A">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w:t>
      </w:r>
      <w:r w:rsidR="000165B3" w:rsidRPr="007124F0">
        <w:rPr>
          <w:rFonts w:ascii="Tahoma" w:hAnsi="Tahoma" w:cs="Tahoma"/>
          <w:noProof/>
        </w:rPr>
        <w:t>__</w:t>
      </w:r>
      <w:r w:rsidRPr="007124F0">
        <w:rPr>
          <w:rFonts w:ascii="Tahoma" w:hAnsi="Tahoma" w:cs="Tahoma"/>
          <w:noProof/>
        </w:rPr>
        <w:t>___________</w:t>
      </w:r>
    </w:p>
    <w:p w14:paraId="7E6AB776" w14:textId="77777777" w:rsidR="00D66743" w:rsidRPr="007124F0" w:rsidRDefault="00D66743" w:rsidP="0098675A">
      <w:pPr>
        <w:keepNext/>
        <w:keepLines/>
        <w:jc w:val="both"/>
        <w:rPr>
          <w:rFonts w:ascii="Tahoma" w:hAnsi="Tahoma" w:cs="Tahoma"/>
          <w:b/>
          <w:noProof/>
          <w:sz w:val="24"/>
          <w:szCs w:val="16"/>
        </w:rPr>
      </w:pPr>
    </w:p>
    <w:p w14:paraId="5F0D2A84" w14:textId="77777777" w:rsidR="00D66743" w:rsidRPr="007124F0" w:rsidRDefault="00D66743" w:rsidP="0098675A">
      <w:pPr>
        <w:keepNext/>
        <w:keepLines/>
        <w:jc w:val="both"/>
        <w:rPr>
          <w:rFonts w:ascii="Tahoma" w:hAnsi="Tahoma" w:cs="Tahoma"/>
          <w:b/>
          <w:noProof/>
          <w:szCs w:val="16"/>
        </w:rPr>
      </w:pPr>
      <w:r w:rsidRPr="007124F0">
        <w:rPr>
          <w:rFonts w:ascii="Tahoma" w:hAnsi="Tahoma" w:cs="Tahoma"/>
          <w:noProof/>
        </w:rPr>
        <w:t>PONUDBA ŠT. ______________________</w:t>
      </w:r>
    </w:p>
    <w:p w14:paraId="17250583" w14:textId="77777777" w:rsidR="00D66743" w:rsidRPr="007124F0" w:rsidRDefault="00D66743" w:rsidP="0098675A">
      <w:pPr>
        <w:keepNext/>
        <w:keepLines/>
        <w:jc w:val="both"/>
        <w:rPr>
          <w:rFonts w:ascii="Tahoma" w:hAnsi="Tahoma" w:cs="Tahoma"/>
          <w:noProof/>
          <w:sz w:val="28"/>
          <w:szCs w:val="16"/>
        </w:rPr>
      </w:pPr>
    </w:p>
    <w:p w14:paraId="02513A3A" w14:textId="77777777" w:rsidR="00D66743" w:rsidRPr="007124F0" w:rsidRDefault="00D66743" w:rsidP="0098675A">
      <w:pPr>
        <w:keepNext/>
        <w:keepLines/>
        <w:ind w:left="1080" w:hanging="1080"/>
        <w:jc w:val="both"/>
        <w:rPr>
          <w:rFonts w:ascii="Tahoma" w:hAnsi="Tahoma" w:cs="Tahoma"/>
          <w:b/>
          <w:noProof/>
        </w:rPr>
      </w:pPr>
      <w:r w:rsidRPr="007124F0">
        <w:rPr>
          <w:rFonts w:ascii="Tahoma" w:hAnsi="Tahoma" w:cs="Tahoma"/>
          <w:noProof/>
        </w:rPr>
        <w:t>Ponudbo oddajamo (označi):</w:t>
      </w:r>
      <w:r w:rsidRPr="007124F0">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410"/>
        <w:gridCol w:w="2268"/>
        <w:gridCol w:w="2693"/>
      </w:tblGrid>
      <w:tr w:rsidR="00D66743" w:rsidRPr="007124F0" w14:paraId="1445CC3B" w14:textId="77777777" w:rsidTr="00122595">
        <w:tc>
          <w:tcPr>
            <w:tcW w:w="1877" w:type="dxa"/>
          </w:tcPr>
          <w:p w14:paraId="01336910" w14:textId="77777777" w:rsidR="00D66743" w:rsidRPr="007124F0" w:rsidRDefault="00D66743" w:rsidP="0098675A">
            <w:pPr>
              <w:keepNext/>
              <w:keepLines/>
              <w:numPr>
                <w:ilvl w:val="0"/>
                <w:numId w:val="5"/>
              </w:numPr>
              <w:ind w:left="318" w:hanging="426"/>
              <w:jc w:val="both"/>
              <w:rPr>
                <w:rFonts w:ascii="Tahoma" w:hAnsi="Tahoma" w:cs="Tahoma"/>
                <w:b/>
                <w:noProof/>
                <w:sz w:val="18"/>
                <w:szCs w:val="18"/>
              </w:rPr>
            </w:pPr>
            <w:r w:rsidRPr="007124F0">
              <w:rPr>
                <w:rFonts w:ascii="Tahoma" w:hAnsi="Tahoma" w:cs="Tahoma"/>
                <w:noProof/>
                <w:sz w:val="18"/>
                <w:szCs w:val="18"/>
              </w:rPr>
              <w:t>samostojno</w:t>
            </w:r>
          </w:p>
        </w:tc>
        <w:tc>
          <w:tcPr>
            <w:tcW w:w="2410" w:type="dxa"/>
          </w:tcPr>
          <w:p w14:paraId="2C5241D0" w14:textId="77777777" w:rsidR="00D66743" w:rsidRPr="007124F0" w:rsidRDefault="00D66743" w:rsidP="0098675A">
            <w:pPr>
              <w:keepNext/>
              <w:keepLines/>
              <w:numPr>
                <w:ilvl w:val="0"/>
                <w:numId w:val="5"/>
              </w:numPr>
              <w:ind w:left="601" w:hanging="425"/>
              <w:jc w:val="both"/>
              <w:rPr>
                <w:rFonts w:ascii="Tahoma" w:hAnsi="Tahoma" w:cs="Tahoma"/>
                <w:b/>
                <w:noProof/>
                <w:sz w:val="18"/>
                <w:szCs w:val="18"/>
              </w:rPr>
            </w:pPr>
            <w:r w:rsidRPr="007124F0">
              <w:rPr>
                <w:rFonts w:ascii="Tahoma" w:hAnsi="Tahoma" w:cs="Tahoma"/>
                <w:noProof/>
                <w:sz w:val="18"/>
                <w:szCs w:val="18"/>
              </w:rPr>
              <w:t>skupna ponudba</w:t>
            </w:r>
          </w:p>
        </w:tc>
        <w:tc>
          <w:tcPr>
            <w:tcW w:w="2268" w:type="dxa"/>
          </w:tcPr>
          <w:p w14:paraId="6AB39F79" w14:textId="77777777" w:rsidR="00D66743" w:rsidRPr="007124F0" w:rsidRDefault="00D66743" w:rsidP="0098675A">
            <w:pPr>
              <w:keepNext/>
              <w:keepLines/>
              <w:numPr>
                <w:ilvl w:val="0"/>
                <w:numId w:val="5"/>
              </w:numPr>
              <w:ind w:left="601" w:hanging="426"/>
              <w:jc w:val="both"/>
              <w:rPr>
                <w:rFonts w:ascii="Tahoma" w:hAnsi="Tahoma" w:cs="Tahoma"/>
                <w:b/>
                <w:noProof/>
                <w:sz w:val="18"/>
                <w:szCs w:val="18"/>
              </w:rPr>
            </w:pPr>
            <w:r w:rsidRPr="007124F0">
              <w:rPr>
                <w:rFonts w:ascii="Tahoma" w:hAnsi="Tahoma" w:cs="Tahoma"/>
                <w:noProof/>
                <w:sz w:val="18"/>
                <w:szCs w:val="18"/>
              </w:rPr>
              <w:t>s podizvajalci</w:t>
            </w:r>
          </w:p>
        </w:tc>
        <w:tc>
          <w:tcPr>
            <w:tcW w:w="2693" w:type="dxa"/>
          </w:tcPr>
          <w:p w14:paraId="07F9C6A1" w14:textId="77777777" w:rsidR="00D66743" w:rsidRPr="007124F0" w:rsidRDefault="00D66743" w:rsidP="0098675A">
            <w:pPr>
              <w:keepNext/>
              <w:keepLines/>
              <w:numPr>
                <w:ilvl w:val="0"/>
                <w:numId w:val="5"/>
              </w:numPr>
              <w:ind w:left="601" w:hanging="426"/>
              <w:rPr>
                <w:rFonts w:ascii="Tahoma" w:hAnsi="Tahoma" w:cs="Tahoma"/>
                <w:noProof/>
                <w:sz w:val="18"/>
                <w:szCs w:val="18"/>
              </w:rPr>
            </w:pPr>
            <w:r w:rsidRPr="007124F0">
              <w:rPr>
                <w:rFonts w:ascii="Tahoma" w:hAnsi="Tahoma" w:cs="Tahoma"/>
                <w:noProof/>
                <w:sz w:val="18"/>
                <w:szCs w:val="18"/>
              </w:rPr>
              <w:t>Uporaba zmogljivosti drugih subjektov</w:t>
            </w:r>
          </w:p>
        </w:tc>
      </w:tr>
    </w:tbl>
    <w:p w14:paraId="54B8C0AF" w14:textId="77777777" w:rsidR="00B65EBF" w:rsidRDefault="00B65EBF" w:rsidP="0098675A">
      <w:pPr>
        <w:keepNext/>
        <w:keepLines/>
        <w:jc w:val="both"/>
        <w:rPr>
          <w:rFonts w:ascii="Tahoma" w:hAnsi="Tahoma" w:cs="Tahoma"/>
          <w:sz w:val="16"/>
        </w:rPr>
      </w:pPr>
    </w:p>
    <w:p w14:paraId="4EC4DDD4" w14:textId="77777777" w:rsidR="003F5E92" w:rsidRDefault="003F5E92" w:rsidP="0098675A">
      <w:pPr>
        <w:keepNext/>
        <w:keepLines/>
        <w:jc w:val="both"/>
        <w:rPr>
          <w:rFonts w:ascii="Tahoma" w:hAnsi="Tahoma" w:cs="Tahoma"/>
          <w:sz w:val="16"/>
        </w:rPr>
      </w:pPr>
    </w:p>
    <w:p w14:paraId="717EE933" w14:textId="77777777" w:rsidR="003F5E92" w:rsidRPr="00A63D69" w:rsidRDefault="003F5E92" w:rsidP="0098675A">
      <w:pPr>
        <w:keepNext/>
        <w:keepLines/>
        <w:rPr>
          <w:rFonts w:ascii="Tahoma" w:hAnsi="Tahoma" w:cs="Tahoma"/>
          <w:b/>
        </w:rPr>
      </w:pPr>
    </w:p>
    <w:p w14:paraId="2CC54BE7" w14:textId="77777777" w:rsidR="003F5E92" w:rsidRPr="003F5E92" w:rsidRDefault="003F5E92" w:rsidP="0098675A">
      <w:pPr>
        <w:pStyle w:val="Naslov8"/>
        <w:keepLines/>
        <w:numPr>
          <w:ilvl w:val="0"/>
          <w:numId w:val="33"/>
        </w:numPr>
        <w:rPr>
          <w:rFonts w:ascii="Tahoma" w:hAnsi="Tahoma" w:cs="Tahoma"/>
          <w:sz w:val="20"/>
        </w:rPr>
      </w:pPr>
      <w:r w:rsidRPr="003F5E92">
        <w:rPr>
          <w:rFonts w:ascii="Tahoma" w:hAnsi="Tahoma" w:cs="Tahoma"/>
          <w:sz w:val="20"/>
        </w:rPr>
        <w:t>SKUPNA PONUDBENA VREDNOST</w:t>
      </w:r>
    </w:p>
    <w:p w14:paraId="27FDB8DB" w14:textId="77777777" w:rsidR="003F5E92" w:rsidRPr="00A63D69" w:rsidRDefault="003F5E92" w:rsidP="0098675A">
      <w:pPr>
        <w:keepNext/>
        <w:keepLines/>
        <w:rPr>
          <w:rFonts w:ascii="Tahoma" w:hAnsi="Tahoma" w:cs="Tahoma"/>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544"/>
      </w:tblGrid>
      <w:tr w:rsidR="003F5E92" w:rsidRPr="00A63D69" w14:paraId="1A7FF010" w14:textId="77777777" w:rsidTr="00252B28">
        <w:tc>
          <w:tcPr>
            <w:tcW w:w="5699" w:type="dxa"/>
            <w:shd w:val="clear" w:color="auto" w:fill="auto"/>
            <w:vAlign w:val="bottom"/>
          </w:tcPr>
          <w:p w14:paraId="4BA97E87" w14:textId="77777777" w:rsidR="003F5E92" w:rsidRPr="00A63D69" w:rsidRDefault="003F5E92" w:rsidP="0098675A">
            <w:pPr>
              <w:keepNext/>
              <w:keepLines/>
              <w:rPr>
                <w:rFonts w:ascii="Tahoma" w:hAnsi="Tahoma" w:cs="Tahoma"/>
                <w:b/>
              </w:rPr>
            </w:pPr>
          </w:p>
          <w:p w14:paraId="4067DA22" w14:textId="77777777" w:rsidR="003F5E92" w:rsidRPr="00A63D69" w:rsidRDefault="003F5E92" w:rsidP="0098675A">
            <w:pPr>
              <w:keepNext/>
              <w:keepLines/>
              <w:rPr>
                <w:rFonts w:ascii="Tahoma" w:hAnsi="Tahoma" w:cs="Tahoma"/>
                <w:b/>
              </w:rPr>
            </w:pPr>
            <w:r w:rsidRPr="00A63D69">
              <w:rPr>
                <w:rFonts w:ascii="Tahoma" w:hAnsi="Tahoma" w:cs="Tahoma"/>
                <w:b/>
              </w:rPr>
              <w:t>SKUPNA PONUDBENA CENA</w:t>
            </w:r>
            <w:r>
              <w:rPr>
                <w:rFonts w:ascii="Tahoma" w:hAnsi="Tahoma" w:cs="Tahoma"/>
                <w:b/>
              </w:rPr>
              <w:t xml:space="preserve"> ZA OBDOBJE 24 </w:t>
            </w:r>
            <w:r w:rsidRPr="00A63D69">
              <w:rPr>
                <w:rFonts w:ascii="Tahoma" w:hAnsi="Tahoma" w:cs="Tahoma"/>
                <w:b/>
              </w:rPr>
              <w:t>MESECEV brez DDV</w:t>
            </w:r>
          </w:p>
        </w:tc>
        <w:tc>
          <w:tcPr>
            <w:tcW w:w="3544" w:type="dxa"/>
            <w:shd w:val="clear" w:color="auto" w:fill="auto"/>
            <w:vAlign w:val="bottom"/>
          </w:tcPr>
          <w:p w14:paraId="6B282310" w14:textId="77777777" w:rsidR="003F5E92" w:rsidRPr="00A63D69" w:rsidRDefault="003F5E92" w:rsidP="0098675A">
            <w:pPr>
              <w:keepNext/>
              <w:keepLines/>
              <w:jc w:val="right"/>
              <w:rPr>
                <w:rFonts w:ascii="Tahoma" w:hAnsi="Tahoma" w:cs="Tahoma"/>
                <w:b/>
              </w:rPr>
            </w:pPr>
          </w:p>
          <w:p w14:paraId="7DD61F69" w14:textId="77777777" w:rsidR="003F5E92" w:rsidRPr="00A63D69" w:rsidRDefault="003F5E92" w:rsidP="0098675A">
            <w:pPr>
              <w:keepNext/>
              <w:keepLines/>
              <w:ind w:left="317"/>
              <w:jc w:val="right"/>
              <w:rPr>
                <w:rFonts w:ascii="Tahoma" w:hAnsi="Tahoma" w:cs="Tahoma"/>
                <w:b/>
              </w:rPr>
            </w:pPr>
            <w:r w:rsidRPr="00A63D69">
              <w:rPr>
                <w:rFonts w:ascii="Tahoma" w:hAnsi="Tahoma" w:cs="Tahoma"/>
                <w:b/>
              </w:rPr>
              <w:t>EUR</w:t>
            </w:r>
          </w:p>
        </w:tc>
      </w:tr>
      <w:tr w:rsidR="003F5E92" w:rsidRPr="00A63D69" w14:paraId="49FC40DD" w14:textId="77777777" w:rsidTr="00252B28">
        <w:trPr>
          <w:trHeight w:val="463"/>
        </w:trPr>
        <w:tc>
          <w:tcPr>
            <w:tcW w:w="5699" w:type="dxa"/>
            <w:shd w:val="clear" w:color="auto" w:fill="auto"/>
            <w:vAlign w:val="bottom"/>
          </w:tcPr>
          <w:p w14:paraId="39296576" w14:textId="77777777" w:rsidR="003F5E92" w:rsidRPr="00A63D69" w:rsidRDefault="003F5E92" w:rsidP="0098675A">
            <w:pPr>
              <w:keepNext/>
              <w:keepLines/>
              <w:rPr>
                <w:rFonts w:ascii="Tahoma" w:hAnsi="Tahoma" w:cs="Tahoma"/>
              </w:rPr>
            </w:pPr>
            <w:r w:rsidRPr="00A63D69">
              <w:rPr>
                <w:rFonts w:ascii="Tahoma" w:hAnsi="Tahoma" w:cs="Tahoma"/>
              </w:rPr>
              <w:t>DDV    ______ %</w:t>
            </w:r>
          </w:p>
        </w:tc>
        <w:tc>
          <w:tcPr>
            <w:tcW w:w="3544" w:type="dxa"/>
            <w:shd w:val="clear" w:color="auto" w:fill="auto"/>
            <w:vAlign w:val="bottom"/>
          </w:tcPr>
          <w:p w14:paraId="04263CEF" w14:textId="77777777" w:rsidR="003F5E92" w:rsidRPr="00A63D69" w:rsidRDefault="003F5E92" w:rsidP="0098675A">
            <w:pPr>
              <w:keepNext/>
              <w:keepLines/>
              <w:jc w:val="right"/>
              <w:rPr>
                <w:rFonts w:ascii="Tahoma" w:hAnsi="Tahoma" w:cs="Tahoma"/>
              </w:rPr>
            </w:pPr>
            <w:r w:rsidRPr="00A63D69">
              <w:rPr>
                <w:rFonts w:ascii="Tahoma" w:hAnsi="Tahoma" w:cs="Tahoma"/>
              </w:rPr>
              <w:t>EUR</w:t>
            </w:r>
          </w:p>
        </w:tc>
      </w:tr>
      <w:tr w:rsidR="003F5E92" w:rsidRPr="00A63D69" w14:paraId="0AE56B6A" w14:textId="77777777" w:rsidTr="00252B28">
        <w:trPr>
          <w:trHeight w:val="697"/>
        </w:trPr>
        <w:tc>
          <w:tcPr>
            <w:tcW w:w="5699" w:type="dxa"/>
            <w:shd w:val="clear" w:color="auto" w:fill="auto"/>
            <w:vAlign w:val="bottom"/>
          </w:tcPr>
          <w:p w14:paraId="6D514648" w14:textId="77777777" w:rsidR="003F5E92" w:rsidRPr="00A63D69" w:rsidRDefault="003F5E92" w:rsidP="0098675A">
            <w:pPr>
              <w:keepNext/>
              <w:keepLines/>
              <w:rPr>
                <w:rFonts w:ascii="Tahoma" w:hAnsi="Tahoma" w:cs="Tahoma"/>
              </w:rPr>
            </w:pPr>
            <w:r w:rsidRPr="00A63D69">
              <w:rPr>
                <w:rFonts w:ascii="Tahoma" w:hAnsi="Tahoma" w:cs="Tahoma"/>
              </w:rPr>
              <w:t>SKU</w:t>
            </w:r>
            <w:r>
              <w:rPr>
                <w:rFonts w:ascii="Tahoma" w:hAnsi="Tahoma" w:cs="Tahoma"/>
              </w:rPr>
              <w:t>PNA PONUDBENA CENA ZA OBDOBJE 24 MESECEV Z</w:t>
            </w:r>
            <w:r w:rsidRPr="00A63D69">
              <w:rPr>
                <w:rFonts w:ascii="Tahoma" w:hAnsi="Tahoma" w:cs="Tahoma"/>
              </w:rPr>
              <w:t xml:space="preserve"> DDV</w:t>
            </w:r>
          </w:p>
        </w:tc>
        <w:tc>
          <w:tcPr>
            <w:tcW w:w="3544" w:type="dxa"/>
            <w:shd w:val="clear" w:color="auto" w:fill="auto"/>
            <w:vAlign w:val="bottom"/>
          </w:tcPr>
          <w:p w14:paraId="62023CDA" w14:textId="77777777" w:rsidR="003F5E92" w:rsidRPr="00A63D69" w:rsidRDefault="003F5E92" w:rsidP="0098675A">
            <w:pPr>
              <w:keepNext/>
              <w:keepLines/>
              <w:jc w:val="right"/>
              <w:rPr>
                <w:rFonts w:ascii="Tahoma" w:hAnsi="Tahoma" w:cs="Tahoma"/>
              </w:rPr>
            </w:pPr>
            <w:r w:rsidRPr="00A63D69">
              <w:rPr>
                <w:rFonts w:ascii="Tahoma" w:hAnsi="Tahoma" w:cs="Tahoma"/>
              </w:rPr>
              <w:t>EUR</w:t>
            </w:r>
          </w:p>
        </w:tc>
      </w:tr>
    </w:tbl>
    <w:p w14:paraId="1E566A6C" w14:textId="77777777" w:rsidR="003F5E92" w:rsidRPr="00A63D69" w:rsidRDefault="003F5E92" w:rsidP="0098675A">
      <w:pPr>
        <w:keepNext/>
        <w:keepLines/>
        <w:rPr>
          <w:rFonts w:ascii="Tahoma" w:hAnsi="Tahoma" w:cs="Tahoma"/>
          <w:b/>
        </w:rPr>
      </w:pPr>
    </w:p>
    <w:p w14:paraId="743D6B73" w14:textId="77777777" w:rsidR="003F5E92" w:rsidRPr="00A63D69" w:rsidRDefault="003F5E92" w:rsidP="0098675A">
      <w:pPr>
        <w:keepNext/>
        <w:keepLines/>
        <w:rPr>
          <w:rFonts w:ascii="Tahoma" w:hAnsi="Tahoma" w:cs="Tahoma"/>
          <w:b/>
        </w:rPr>
      </w:pPr>
    </w:p>
    <w:p w14:paraId="73502026" w14:textId="77777777" w:rsidR="003F5E92" w:rsidRPr="007720C0" w:rsidRDefault="003F5E92" w:rsidP="0098675A">
      <w:pPr>
        <w:pStyle w:val="Naslov8"/>
        <w:keepLines/>
        <w:numPr>
          <w:ilvl w:val="0"/>
          <w:numId w:val="32"/>
        </w:numPr>
        <w:rPr>
          <w:rFonts w:ascii="Tahoma" w:hAnsi="Tahoma" w:cs="Tahoma"/>
          <w:sz w:val="20"/>
        </w:rPr>
      </w:pPr>
      <w:r w:rsidRPr="007720C0">
        <w:rPr>
          <w:rFonts w:ascii="Tahoma" w:hAnsi="Tahoma" w:cs="Tahoma"/>
          <w:sz w:val="20"/>
        </w:rPr>
        <w:t>GARANCIJA</w:t>
      </w:r>
    </w:p>
    <w:p w14:paraId="63EE37EE" w14:textId="77777777" w:rsidR="003F5E92" w:rsidRPr="007720C0" w:rsidRDefault="003F5E92" w:rsidP="0098675A">
      <w:pPr>
        <w:keepNext/>
        <w:keepLines/>
        <w:rPr>
          <w:rFonts w:ascii="Tahoma" w:hAnsi="Tahoma"/>
          <w:b/>
          <w:color w:val="000000"/>
          <w:sz w:val="24"/>
        </w:rPr>
      </w:pPr>
    </w:p>
    <w:p w14:paraId="44E4957B" w14:textId="49AE4181" w:rsidR="003F5E92" w:rsidRPr="00EA1421" w:rsidRDefault="003F5E92" w:rsidP="0098675A">
      <w:pPr>
        <w:keepNext/>
        <w:keepLines/>
        <w:jc w:val="both"/>
        <w:rPr>
          <w:rFonts w:ascii="Tahoma" w:eastAsiaTheme="minorHAnsi" w:hAnsi="Tahoma" w:cs="Tahoma"/>
          <w:lang w:eastAsia="en-US"/>
        </w:rPr>
      </w:pPr>
      <w:r w:rsidRPr="007720C0">
        <w:rPr>
          <w:rFonts w:ascii="Tahoma" w:eastAsiaTheme="minorHAnsi" w:hAnsi="Tahoma" w:cs="Tahoma"/>
          <w:lang w:eastAsia="en-US"/>
        </w:rPr>
        <w:t xml:space="preserve">Garancijski rok za material, ki je predmet javnega naročila </w:t>
      </w:r>
      <w:r w:rsidR="00C977FA" w:rsidRPr="007720C0">
        <w:rPr>
          <w:rFonts w:ascii="Tahoma" w:hAnsi="Tahoma" w:cs="Tahoma"/>
          <w:color w:val="000000" w:themeColor="text1"/>
        </w:rPr>
        <w:t>(skladno z zahtevami razpisne dokumentacije)</w:t>
      </w:r>
      <w:r w:rsidR="00C977FA" w:rsidRPr="007720C0">
        <w:rPr>
          <w:rFonts w:ascii="Tahoma" w:eastAsia="Calibri" w:hAnsi="Tahoma" w:cs="Tahoma"/>
          <w:color w:val="000000" w:themeColor="text1"/>
          <w:lang w:eastAsia="en-US"/>
        </w:rPr>
        <w:t xml:space="preserve"> </w:t>
      </w:r>
      <w:r w:rsidRPr="007720C0">
        <w:rPr>
          <w:rFonts w:ascii="Tahoma" w:eastAsiaTheme="minorHAnsi" w:hAnsi="Tahoma" w:cs="Tahoma"/>
          <w:lang w:eastAsia="en-US"/>
        </w:rPr>
        <w:t xml:space="preserve">znaša ________ </w:t>
      </w:r>
      <w:r w:rsidR="001840B7">
        <w:rPr>
          <w:rFonts w:ascii="Tahoma" w:eastAsiaTheme="minorHAnsi" w:hAnsi="Tahoma" w:cs="Tahoma"/>
          <w:lang w:eastAsia="en-US"/>
        </w:rPr>
        <w:t xml:space="preserve">mesecev </w:t>
      </w:r>
      <w:r w:rsidRPr="003074CE">
        <w:rPr>
          <w:rFonts w:ascii="Tahoma" w:eastAsiaTheme="minorHAnsi" w:hAnsi="Tahoma" w:cs="Tahoma"/>
          <w:i/>
          <w:iCs/>
          <w:lang w:eastAsia="en-US"/>
        </w:rPr>
        <w:t>(</w:t>
      </w:r>
      <w:r w:rsidRPr="003074CE">
        <w:rPr>
          <w:rFonts w:ascii="Tahoma" w:eastAsiaTheme="minorHAnsi" w:hAnsi="Tahoma" w:cs="Tahoma"/>
          <w:i/>
          <w:iCs/>
          <w:u w:val="single"/>
          <w:lang w:eastAsia="en-US"/>
        </w:rPr>
        <w:t xml:space="preserve">najmanj </w:t>
      </w:r>
      <w:r w:rsidR="00F357B6" w:rsidRPr="003074CE">
        <w:rPr>
          <w:rFonts w:ascii="Tahoma" w:eastAsiaTheme="minorHAnsi" w:hAnsi="Tahoma" w:cs="Tahoma"/>
          <w:i/>
          <w:iCs/>
          <w:u w:val="single"/>
          <w:lang w:eastAsia="en-US"/>
        </w:rPr>
        <w:t xml:space="preserve">dvanajst </w:t>
      </w:r>
      <w:r w:rsidRPr="003074CE">
        <w:rPr>
          <w:rFonts w:ascii="Tahoma" w:eastAsiaTheme="minorHAnsi" w:hAnsi="Tahoma" w:cs="Tahoma"/>
          <w:i/>
          <w:iCs/>
          <w:u w:val="single"/>
          <w:lang w:eastAsia="en-US"/>
        </w:rPr>
        <w:t>(</w:t>
      </w:r>
      <w:r w:rsidR="00F357B6" w:rsidRPr="003074CE">
        <w:rPr>
          <w:rFonts w:ascii="Tahoma" w:eastAsiaTheme="minorHAnsi" w:hAnsi="Tahoma" w:cs="Tahoma"/>
          <w:i/>
          <w:iCs/>
          <w:u w:val="single"/>
          <w:lang w:eastAsia="en-US"/>
        </w:rPr>
        <w:t>12</w:t>
      </w:r>
      <w:r w:rsidRPr="003074CE">
        <w:rPr>
          <w:rFonts w:ascii="Tahoma" w:eastAsiaTheme="minorHAnsi" w:hAnsi="Tahoma" w:cs="Tahoma"/>
          <w:i/>
          <w:iCs/>
          <w:u w:val="single"/>
          <w:lang w:eastAsia="en-US"/>
        </w:rPr>
        <w:t>) mesecev</w:t>
      </w:r>
      <w:r w:rsidR="00636EC9" w:rsidRPr="003074CE">
        <w:rPr>
          <w:rFonts w:ascii="Tahoma" w:eastAsiaTheme="minorHAnsi" w:hAnsi="Tahoma" w:cs="Tahoma"/>
          <w:i/>
          <w:iCs/>
          <w:lang w:eastAsia="en-US"/>
        </w:rPr>
        <w:t>)</w:t>
      </w:r>
      <w:r w:rsidRPr="007720C0">
        <w:rPr>
          <w:rFonts w:ascii="Tahoma" w:eastAsiaTheme="minorHAnsi" w:hAnsi="Tahoma" w:cs="Tahoma"/>
          <w:lang w:eastAsia="en-US"/>
        </w:rPr>
        <w:t xml:space="preserve"> od datuma prevzema predmeta naročila.</w:t>
      </w:r>
    </w:p>
    <w:p w14:paraId="1047585E" w14:textId="77777777" w:rsidR="003F5E92" w:rsidRPr="00A63D69" w:rsidRDefault="003F5E92" w:rsidP="0098675A">
      <w:pPr>
        <w:keepNext/>
        <w:keepLines/>
        <w:rPr>
          <w:rFonts w:ascii="Tahoma" w:hAnsi="Tahoma" w:cs="Tahoma"/>
          <w:snapToGrid w:val="0"/>
        </w:rPr>
      </w:pPr>
      <w:r w:rsidRPr="00A63D69">
        <w:rPr>
          <w:rFonts w:ascii="Tahoma" w:hAnsi="Tahoma" w:cs="Tahoma"/>
          <w:snapToGrid w:val="0"/>
        </w:rPr>
        <w:t xml:space="preserve"> </w:t>
      </w:r>
    </w:p>
    <w:p w14:paraId="1C15C8F8" w14:textId="77777777" w:rsidR="003F5E92" w:rsidRPr="00A63D69" w:rsidRDefault="003F5E92" w:rsidP="0098675A">
      <w:pPr>
        <w:keepNext/>
        <w:keepLines/>
        <w:rPr>
          <w:rFonts w:ascii="Tahoma" w:hAnsi="Tahoma" w:cs="Tahoma"/>
          <w:b/>
        </w:rPr>
      </w:pPr>
    </w:p>
    <w:p w14:paraId="0ACB9C20" w14:textId="77777777" w:rsidR="003F5E92" w:rsidRPr="00A63D69" w:rsidRDefault="003F5E92" w:rsidP="0098675A">
      <w:pPr>
        <w:pStyle w:val="Naslov8"/>
        <w:keepLines/>
        <w:numPr>
          <w:ilvl w:val="0"/>
          <w:numId w:val="32"/>
        </w:numPr>
        <w:rPr>
          <w:rFonts w:ascii="Tahoma" w:hAnsi="Tahoma" w:cs="Tahoma"/>
          <w:sz w:val="20"/>
        </w:rPr>
      </w:pPr>
      <w:r w:rsidRPr="00A63D69">
        <w:rPr>
          <w:rFonts w:ascii="Tahoma" w:hAnsi="Tahoma" w:cs="Tahoma"/>
          <w:sz w:val="20"/>
        </w:rPr>
        <w:t>VELJAVNOST PONUDBE</w:t>
      </w:r>
    </w:p>
    <w:p w14:paraId="40313CC9" w14:textId="77777777" w:rsidR="003F5E92" w:rsidRPr="00A63D69" w:rsidRDefault="003F5E92" w:rsidP="0098675A">
      <w:pPr>
        <w:keepNext/>
        <w:keepLines/>
        <w:jc w:val="both"/>
        <w:rPr>
          <w:rFonts w:ascii="Tahoma" w:hAnsi="Tahoma" w:cs="Tahoma"/>
          <w:b/>
        </w:rPr>
      </w:pPr>
    </w:p>
    <w:p w14:paraId="3BF5B799" w14:textId="77777777" w:rsidR="003F5E92" w:rsidRPr="00A63D69" w:rsidRDefault="003F5E92" w:rsidP="0098675A">
      <w:pPr>
        <w:keepNext/>
        <w:keepLines/>
        <w:jc w:val="both"/>
        <w:rPr>
          <w:rFonts w:ascii="Tahoma" w:hAnsi="Tahoma" w:cs="Tahoma"/>
        </w:rPr>
      </w:pPr>
      <w:r w:rsidRPr="00A63D69">
        <w:rPr>
          <w:rFonts w:ascii="Tahoma" w:hAnsi="Tahoma" w:cs="Tahoma"/>
        </w:rPr>
        <w:t xml:space="preserve">Veljavnost ponudbe je ____________ </w:t>
      </w:r>
      <w:r>
        <w:rPr>
          <w:rFonts w:ascii="Tahoma" w:hAnsi="Tahoma" w:cs="Tahoma"/>
        </w:rPr>
        <w:t>mesece</w:t>
      </w:r>
      <w:r w:rsidRPr="00A63D69">
        <w:rPr>
          <w:rFonts w:ascii="Tahoma" w:hAnsi="Tahoma" w:cs="Tahoma"/>
        </w:rPr>
        <w:t xml:space="preserve"> (najmanj </w:t>
      </w:r>
      <w:r>
        <w:rPr>
          <w:rFonts w:ascii="Tahoma" w:hAnsi="Tahoma" w:cs="Tahoma"/>
        </w:rPr>
        <w:t>štiri mesece</w:t>
      </w:r>
      <w:r w:rsidRPr="00A63D69">
        <w:rPr>
          <w:rFonts w:ascii="Tahoma" w:hAnsi="Tahoma" w:cs="Tahoma"/>
        </w:rPr>
        <w:t>)</w:t>
      </w:r>
      <w:r>
        <w:rPr>
          <w:rFonts w:ascii="Tahoma" w:hAnsi="Tahoma" w:cs="Tahoma"/>
        </w:rPr>
        <w:t>.</w:t>
      </w:r>
    </w:p>
    <w:p w14:paraId="5C91347C" w14:textId="77777777" w:rsidR="003F5E92" w:rsidRPr="00A63D69" w:rsidRDefault="003F5E92" w:rsidP="0098675A">
      <w:pPr>
        <w:keepNext/>
        <w:keepLines/>
        <w:jc w:val="both"/>
        <w:rPr>
          <w:rFonts w:ascii="Tahoma" w:hAnsi="Tahoma" w:cs="Tahoma"/>
          <w:b/>
        </w:rPr>
      </w:pPr>
    </w:p>
    <w:p w14:paraId="499752F6" w14:textId="77777777" w:rsidR="003F5E92" w:rsidRPr="00A63D69" w:rsidRDefault="003F5E92" w:rsidP="0098675A">
      <w:pPr>
        <w:keepNext/>
        <w:keepLines/>
        <w:jc w:val="both"/>
        <w:rPr>
          <w:rFonts w:ascii="Tahoma" w:hAnsi="Tahoma" w:cs="Tahoma"/>
          <w:b/>
        </w:rPr>
      </w:pPr>
    </w:p>
    <w:p w14:paraId="4D568002" w14:textId="77777777" w:rsidR="003F5E92" w:rsidRPr="00A63D69" w:rsidRDefault="003F5E92" w:rsidP="0098675A">
      <w:pPr>
        <w:keepNext/>
        <w:keepLines/>
        <w:jc w:val="both"/>
        <w:rPr>
          <w:rFonts w:ascii="Tahoma" w:hAnsi="Tahoma" w:cs="Tahoma"/>
          <w:b/>
        </w:rPr>
      </w:pPr>
    </w:p>
    <w:p w14:paraId="0A79A200" w14:textId="77777777" w:rsidR="003F5E92" w:rsidRPr="00A63D69" w:rsidRDefault="003F5E92" w:rsidP="0098675A">
      <w:pPr>
        <w:keepNext/>
        <w:keepLines/>
        <w:jc w:val="both"/>
        <w:rPr>
          <w:rFonts w:ascii="Tahoma" w:hAnsi="Tahoma" w:cs="Tahoma"/>
          <w:b/>
        </w:rPr>
      </w:pPr>
    </w:p>
    <w:p w14:paraId="7748823C" w14:textId="77777777" w:rsidR="003F5E92" w:rsidRDefault="003F5E92" w:rsidP="0098675A">
      <w:pPr>
        <w:keepNext/>
        <w:keepLines/>
        <w:rPr>
          <w:rFonts w:ascii="Tahoma" w:hAnsi="Tahoma" w:cs="Tahoma"/>
        </w:rPr>
      </w:pPr>
    </w:p>
    <w:p w14:paraId="33B92664" w14:textId="77777777" w:rsidR="003F5E92" w:rsidRDefault="003F5E92" w:rsidP="0098675A">
      <w:pPr>
        <w:keepNext/>
        <w:keepLines/>
        <w:rPr>
          <w:rFonts w:ascii="Tahoma" w:hAnsi="Tahoma" w:cs="Tahoma"/>
        </w:rPr>
      </w:pPr>
    </w:p>
    <w:p w14:paraId="6102A810" w14:textId="77777777" w:rsidR="003F5E92" w:rsidRDefault="003F5E92" w:rsidP="0098675A">
      <w:pPr>
        <w:keepNext/>
        <w:keepLines/>
        <w:rPr>
          <w:rFonts w:ascii="Tahoma" w:hAnsi="Tahoma" w:cs="Tahoma"/>
        </w:rPr>
      </w:pPr>
    </w:p>
    <w:p w14:paraId="3DF65092" w14:textId="77777777" w:rsidR="000165B3" w:rsidRPr="007124F0" w:rsidRDefault="000165B3" w:rsidP="0098675A">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7124F0" w14:paraId="525D1BF3" w14:textId="77777777" w:rsidTr="008B2383">
        <w:trPr>
          <w:trHeight w:val="235"/>
        </w:trPr>
        <w:tc>
          <w:tcPr>
            <w:tcW w:w="2835" w:type="dxa"/>
            <w:tcBorders>
              <w:bottom w:val="single" w:sz="4" w:space="0" w:color="auto"/>
            </w:tcBorders>
          </w:tcPr>
          <w:p w14:paraId="2D7DB3F4" w14:textId="77777777" w:rsidR="00202E82" w:rsidRPr="007124F0" w:rsidRDefault="00202E82" w:rsidP="0098675A">
            <w:pPr>
              <w:keepNext/>
              <w:keepLines/>
              <w:jc w:val="both"/>
              <w:rPr>
                <w:rFonts w:ascii="Tahoma" w:hAnsi="Tahoma" w:cs="Tahoma"/>
                <w:snapToGrid w:val="0"/>
                <w:color w:val="000000"/>
              </w:rPr>
            </w:pPr>
          </w:p>
        </w:tc>
        <w:tc>
          <w:tcPr>
            <w:tcW w:w="2694" w:type="dxa"/>
          </w:tcPr>
          <w:p w14:paraId="4A6D52FC" w14:textId="77777777" w:rsidR="00202E82" w:rsidRPr="007124F0" w:rsidRDefault="00202E82" w:rsidP="0098675A">
            <w:pPr>
              <w:keepNext/>
              <w:keepLines/>
              <w:jc w:val="center"/>
              <w:rPr>
                <w:rFonts w:ascii="Tahoma" w:hAnsi="Tahoma" w:cs="Tahoma"/>
                <w:snapToGrid w:val="0"/>
                <w:color w:val="000000"/>
              </w:rPr>
            </w:pPr>
          </w:p>
        </w:tc>
        <w:tc>
          <w:tcPr>
            <w:tcW w:w="3969" w:type="dxa"/>
            <w:tcBorders>
              <w:bottom w:val="single" w:sz="4" w:space="0" w:color="auto"/>
            </w:tcBorders>
          </w:tcPr>
          <w:p w14:paraId="5F1561FD" w14:textId="77777777" w:rsidR="00202E82" w:rsidRPr="007124F0" w:rsidRDefault="00202E82" w:rsidP="0098675A">
            <w:pPr>
              <w:keepNext/>
              <w:keepLines/>
              <w:jc w:val="both"/>
              <w:rPr>
                <w:rFonts w:ascii="Tahoma" w:hAnsi="Tahoma" w:cs="Tahoma"/>
                <w:snapToGrid w:val="0"/>
                <w:color w:val="000000"/>
                <w:sz w:val="28"/>
              </w:rPr>
            </w:pPr>
          </w:p>
        </w:tc>
      </w:tr>
      <w:tr w:rsidR="00202E82" w:rsidRPr="007124F0" w14:paraId="27A08E65" w14:textId="77777777" w:rsidTr="008B2383">
        <w:trPr>
          <w:trHeight w:val="235"/>
        </w:trPr>
        <w:tc>
          <w:tcPr>
            <w:tcW w:w="2835" w:type="dxa"/>
            <w:tcBorders>
              <w:top w:val="single" w:sz="4" w:space="0" w:color="auto"/>
            </w:tcBorders>
          </w:tcPr>
          <w:p w14:paraId="5906087A" w14:textId="77777777" w:rsidR="00202E82" w:rsidRPr="007124F0" w:rsidRDefault="00202E82" w:rsidP="0098675A">
            <w:pPr>
              <w:keepNext/>
              <w:keepLines/>
              <w:jc w:val="center"/>
              <w:rPr>
                <w:rFonts w:ascii="Tahoma" w:hAnsi="Tahoma" w:cs="Tahoma"/>
                <w:snapToGrid w:val="0"/>
                <w:color w:val="000000"/>
              </w:rPr>
            </w:pPr>
            <w:r w:rsidRPr="007124F0">
              <w:rPr>
                <w:rFonts w:ascii="Tahoma" w:hAnsi="Tahoma" w:cs="Tahoma"/>
                <w:snapToGrid w:val="0"/>
                <w:color w:val="000000"/>
              </w:rPr>
              <w:t>(kraj, datum)</w:t>
            </w:r>
          </w:p>
        </w:tc>
        <w:tc>
          <w:tcPr>
            <w:tcW w:w="2694" w:type="dxa"/>
          </w:tcPr>
          <w:p w14:paraId="578009EF" w14:textId="77777777" w:rsidR="00202E82" w:rsidRPr="007124F0" w:rsidRDefault="00202E82" w:rsidP="0098675A">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969" w:type="dxa"/>
            <w:tcBorders>
              <w:top w:val="single" w:sz="4" w:space="0" w:color="auto"/>
            </w:tcBorders>
          </w:tcPr>
          <w:p w14:paraId="6609F8F4" w14:textId="77777777" w:rsidR="00202E82" w:rsidRPr="007124F0" w:rsidRDefault="00202E82" w:rsidP="0098675A">
            <w:pPr>
              <w:keepNext/>
              <w:keepLines/>
              <w:jc w:val="center"/>
              <w:rPr>
                <w:rFonts w:ascii="Tahoma" w:hAnsi="Tahoma" w:cs="Tahoma"/>
                <w:snapToGrid w:val="0"/>
                <w:color w:val="000000"/>
              </w:rPr>
            </w:pPr>
            <w:r w:rsidRPr="007124F0">
              <w:rPr>
                <w:rFonts w:ascii="Tahoma" w:hAnsi="Tahoma" w:cs="Tahoma"/>
                <w:snapToGrid w:val="0"/>
                <w:color w:val="000000"/>
              </w:rPr>
              <w:t>(naziv ponudnika, podpis odgovorne osebe)</w:t>
            </w:r>
          </w:p>
        </w:tc>
      </w:tr>
    </w:tbl>
    <w:p w14:paraId="558385CB" w14:textId="77777777" w:rsidR="000165B3" w:rsidRPr="007124F0" w:rsidRDefault="000165B3" w:rsidP="0098675A">
      <w:pPr>
        <w:keepNext/>
        <w:keepLines/>
        <w:jc w:val="both"/>
        <w:rPr>
          <w:rFonts w:ascii="Tahoma" w:hAnsi="Tahoma" w:cs="Tahoma"/>
          <w:b/>
          <w:i/>
          <w:sz w:val="12"/>
        </w:rPr>
      </w:pPr>
    </w:p>
    <w:p w14:paraId="31B09311" w14:textId="77777777" w:rsidR="004C5C6E" w:rsidRPr="007124F0" w:rsidRDefault="004C5C6E" w:rsidP="0098675A">
      <w:pPr>
        <w:keepNext/>
        <w:keepLines/>
        <w:jc w:val="both"/>
        <w:rPr>
          <w:rFonts w:ascii="Tahoma" w:hAnsi="Tahoma" w:cs="Tahoma"/>
          <w:b/>
          <w:i/>
          <w:sz w:val="16"/>
        </w:rPr>
      </w:pPr>
    </w:p>
    <w:p w14:paraId="5E06B03E" w14:textId="77777777" w:rsidR="00064525" w:rsidRPr="007124F0" w:rsidRDefault="00064525" w:rsidP="0098675A">
      <w:pPr>
        <w:keepNext/>
        <w:keepLines/>
        <w:jc w:val="both"/>
        <w:rPr>
          <w:rFonts w:ascii="Tahoma" w:hAnsi="Tahoma" w:cs="Tahoma"/>
          <w:b/>
          <w:i/>
          <w:sz w:val="22"/>
          <w:szCs w:val="17"/>
        </w:rPr>
      </w:pPr>
    </w:p>
    <w:p w14:paraId="41A415C9" w14:textId="77777777" w:rsidR="006C1AB4" w:rsidRPr="007124F0" w:rsidRDefault="006C1AB4" w:rsidP="0098675A">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4EE4A300" w14:textId="77777777" w:rsidR="005742C1" w:rsidRPr="007124F0" w:rsidRDefault="006C1AB4" w:rsidP="0098675A">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 xml:space="preserve">naložiti ločeno v </w:t>
      </w:r>
      <w:r w:rsidR="0027124E" w:rsidRPr="007124F0">
        <w:rPr>
          <w:rFonts w:ascii="Tahoma" w:hAnsi="Tahoma" w:cs="Tahoma"/>
          <w:b/>
          <w:i/>
          <w:sz w:val="17"/>
          <w:szCs w:val="17"/>
          <w:u w:val="single"/>
        </w:rPr>
        <w:t>Razdelek »Skupna ponudbena vrednost«, del »Predračun«</w:t>
      </w:r>
      <w:r w:rsidRPr="007124F0">
        <w:rPr>
          <w:rFonts w:ascii="Tahoma" w:hAnsi="Tahoma" w:cs="Tahoma"/>
          <w:b/>
          <w:i/>
          <w:sz w:val="17"/>
          <w:szCs w:val="17"/>
          <w:u w:val="single"/>
        </w:rPr>
        <w:t>!!</w:t>
      </w:r>
    </w:p>
    <w:p w14:paraId="344E0ED1" w14:textId="77777777" w:rsidR="004031B9" w:rsidRPr="007124F0" w:rsidRDefault="004031B9" w:rsidP="0098675A">
      <w:pPr>
        <w:keepNext/>
        <w:keepLines/>
        <w:rPr>
          <w:rFonts w:ascii="Tahoma" w:hAnsi="Tahoma" w:cs="Tahoma"/>
          <w:b/>
          <w:i/>
          <w:sz w:val="17"/>
          <w:szCs w:val="17"/>
          <w:u w:val="single"/>
        </w:rPr>
      </w:pPr>
      <w:r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7124F0" w14:paraId="04586194" w14:textId="77777777" w:rsidTr="00C52849">
        <w:tc>
          <w:tcPr>
            <w:tcW w:w="599" w:type="dxa"/>
            <w:tcBorders>
              <w:right w:val="nil"/>
            </w:tcBorders>
          </w:tcPr>
          <w:p w14:paraId="319B3D45" w14:textId="77777777" w:rsidR="00607A8F" w:rsidRPr="007124F0" w:rsidRDefault="00607A8F" w:rsidP="0098675A">
            <w:pPr>
              <w:keepNext/>
              <w:keepLines/>
              <w:jc w:val="both"/>
              <w:rPr>
                <w:rFonts w:ascii="Tahoma" w:hAnsi="Tahoma" w:cs="Tahoma"/>
              </w:rPr>
            </w:pPr>
          </w:p>
        </w:tc>
        <w:tc>
          <w:tcPr>
            <w:tcW w:w="7653" w:type="dxa"/>
            <w:tcBorders>
              <w:left w:val="nil"/>
            </w:tcBorders>
          </w:tcPr>
          <w:p w14:paraId="2B8A55A3" w14:textId="77777777" w:rsidR="00607A8F" w:rsidRPr="007124F0" w:rsidRDefault="00607A8F" w:rsidP="0098675A">
            <w:pPr>
              <w:keepNext/>
              <w:keepLines/>
              <w:jc w:val="both"/>
              <w:rPr>
                <w:rFonts w:ascii="Tahoma" w:hAnsi="Tahoma" w:cs="Tahoma"/>
              </w:rPr>
            </w:pPr>
            <w:r w:rsidRPr="007124F0">
              <w:rPr>
                <w:rFonts w:ascii="Tahoma" w:hAnsi="Tahoma" w:cs="Tahoma"/>
              </w:rPr>
              <w:t>PONUDBENI PREDRAČUN</w:t>
            </w:r>
            <w:r w:rsidR="002405D2" w:rsidRPr="007124F0">
              <w:rPr>
                <w:rFonts w:ascii="Tahoma" w:hAnsi="Tahoma" w:cs="Tahoma"/>
              </w:rPr>
              <w:t xml:space="preserve"> </w:t>
            </w:r>
          </w:p>
        </w:tc>
        <w:tc>
          <w:tcPr>
            <w:tcW w:w="912" w:type="dxa"/>
            <w:tcBorders>
              <w:right w:val="nil"/>
            </w:tcBorders>
          </w:tcPr>
          <w:p w14:paraId="75041252" w14:textId="77777777" w:rsidR="00607A8F" w:rsidRPr="007124F0" w:rsidRDefault="00607A8F" w:rsidP="0098675A">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383FD843" w14:textId="77777777" w:rsidR="00607A8F" w:rsidRPr="007124F0" w:rsidRDefault="00607A8F" w:rsidP="0098675A">
            <w:pPr>
              <w:keepNext/>
              <w:keepLines/>
              <w:jc w:val="both"/>
              <w:rPr>
                <w:rFonts w:ascii="Tahoma" w:hAnsi="Tahoma" w:cs="Tahoma"/>
                <w:b/>
                <w:i/>
              </w:rPr>
            </w:pPr>
            <w:r w:rsidRPr="007124F0">
              <w:rPr>
                <w:rFonts w:ascii="Tahoma" w:hAnsi="Tahoma" w:cs="Tahoma"/>
                <w:b/>
                <w:i/>
              </w:rPr>
              <w:t>2/1</w:t>
            </w:r>
          </w:p>
        </w:tc>
      </w:tr>
    </w:tbl>
    <w:p w14:paraId="4DA41912" w14:textId="77777777" w:rsidR="00607A8F" w:rsidRPr="007124F0" w:rsidRDefault="00607A8F" w:rsidP="0098675A">
      <w:pPr>
        <w:keepNext/>
        <w:keepLines/>
        <w:jc w:val="both"/>
        <w:rPr>
          <w:rFonts w:ascii="Tahoma" w:hAnsi="Tahoma" w:cs="Tahoma"/>
        </w:rPr>
      </w:pPr>
    </w:p>
    <w:p w14:paraId="2B62AB1F" w14:textId="1E6DB30C" w:rsidR="00607A8F" w:rsidRPr="007124F0" w:rsidRDefault="00607A8F" w:rsidP="0098675A">
      <w:pPr>
        <w:keepNext/>
        <w:keepLines/>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predračuna je sestavni in neločljivi del razpisne dokumentacije</w:t>
      </w:r>
      <w:r w:rsidRPr="007124F0">
        <w:t xml:space="preserve"> </w:t>
      </w:r>
      <w:r w:rsidRPr="007124F0">
        <w:rPr>
          <w:rFonts w:ascii="Tahoma" w:hAnsi="Tahoma" w:cs="Tahoma"/>
        </w:rPr>
        <w:t>in je na voljo v elektronski Excel</w:t>
      </w:r>
      <w:r w:rsidR="00C31063">
        <w:t xml:space="preserve"> (</w:t>
      </w:r>
      <w:proofErr w:type="spellStart"/>
      <w:r w:rsidR="00C31063" w:rsidRPr="00C31063">
        <w:rPr>
          <w:rFonts w:ascii="Tahoma" w:hAnsi="Tahoma" w:cs="Tahoma"/>
        </w:rPr>
        <w:t>xlsx</w:t>
      </w:r>
      <w:proofErr w:type="spellEnd"/>
      <w:r w:rsidR="00C31063" w:rsidRPr="00C31063">
        <w:rPr>
          <w:rFonts w:ascii="Tahoma" w:hAnsi="Tahoma" w:cs="Tahoma"/>
        </w:rPr>
        <w:t>.</w:t>
      </w:r>
      <w:r w:rsidRPr="007124F0">
        <w:rPr>
          <w:rFonts w:ascii="Tahoma" w:hAnsi="Tahoma" w:cs="Tahoma"/>
        </w:rPr>
        <w:t>) obliki na mestu</w:t>
      </w:r>
      <w:r w:rsidR="000C7ABE" w:rsidRPr="007124F0">
        <w:rPr>
          <w:rFonts w:ascii="Tahoma" w:hAnsi="Tahoma" w:cs="Tahoma"/>
        </w:rPr>
        <w:t>,</w:t>
      </w:r>
      <w:r w:rsidRPr="007124F0">
        <w:rPr>
          <w:rFonts w:ascii="Tahoma" w:hAnsi="Tahoma" w:cs="Tahoma"/>
        </w:rPr>
        <w:t xml:space="preserve"> kjer je objavljena razpisna dokumentacija. </w:t>
      </w:r>
    </w:p>
    <w:p w14:paraId="034B871A" w14:textId="77777777" w:rsidR="00861B06" w:rsidRPr="007124F0" w:rsidRDefault="00861B06" w:rsidP="0098675A">
      <w:pPr>
        <w:keepNext/>
        <w:keepLines/>
        <w:jc w:val="both"/>
        <w:rPr>
          <w:rFonts w:ascii="Tahoma" w:hAnsi="Tahoma" w:cs="Tahoma"/>
        </w:rPr>
      </w:pPr>
    </w:p>
    <w:p w14:paraId="038AA4D3" w14:textId="77777777" w:rsidR="00BB22FC" w:rsidRPr="00B76C44" w:rsidRDefault="00BB22FC" w:rsidP="0098675A">
      <w:pPr>
        <w:keepNext/>
        <w:keepLines/>
        <w:jc w:val="both"/>
        <w:rPr>
          <w:rFonts w:ascii="Tahoma" w:hAnsi="Tahoma" w:cs="Tahoma"/>
          <w:b/>
        </w:rPr>
      </w:pPr>
      <w:r w:rsidRPr="00B76C44">
        <w:rPr>
          <w:rFonts w:ascii="Tahoma" w:hAnsi="Tahoma" w:cs="Tahoma"/>
          <w:b/>
        </w:rPr>
        <w:t>Ponudnik naj pri pripravi ponudbe oziroma ponudbenega predračuna upošteva navodila in zahteve iz razpisne dokumentacije v točki 2.2. »Ponudbena cena, ponudben</w:t>
      </w:r>
      <w:r w:rsidR="00122CD3" w:rsidRPr="00B76C44">
        <w:rPr>
          <w:rFonts w:ascii="Tahoma" w:hAnsi="Tahoma" w:cs="Tahoma"/>
          <w:b/>
        </w:rPr>
        <w:t>i predračun in okvirne količine</w:t>
      </w:r>
      <w:r w:rsidRPr="00B76C44">
        <w:rPr>
          <w:rFonts w:ascii="Tahoma" w:hAnsi="Tahoma" w:cs="Tahoma"/>
          <w:b/>
        </w:rPr>
        <w:t>«.</w:t>
      </w:r>
    </w:p>
    <w:p w14:paraId="78E1E4DA" w14:textId="77777777" w:rsidR="00BB22FC" w:rsidRPr="00C31063" w:rsidRDefault="00BB22FC" w:rsidP="0098675A">
      <w:pPr>
        <w:keepNext/>
        <w:keepLines/>
        <w:jc w:val="both"/>
        <w:rPr>
          <w:rFonts w:ascii="Tahoma" w:hAnsi="Tahoma" w:cs="Tahoma"/>
        </w:rPr>
      </w:pPr>
    </w:p>
    <w:p w14:paraId="0D158ADB" w14:textId="77777777" w:rsidR="00607A8F" w:rsidRPr="007124F0" w:rsidRDefault="00607A8F" w:rsidP="0098675A">
      <w:pPr>
        <w:keepNext/>
        <w:keepLines/>
        <w:jc w:val="both"/>
        <w:rPr>
          <w:rFonts w:ascii="Tahoma" w:hAnsi="Tahoma" w:cs="Tahoma"/>
        </w:rPr>
      </w:pPr>
      <w:r w:rsidRPr="00C31063">
        <w:rPr>
          <w:rFonts w:ascii="Tahoma" w:hAnsi="Tahoma" w:cs="Tahoma"/>
        </w:rPr>
        <w:t>Zmnožek količin in cen, vsoto postavk oz. ostale računske operacije izvrši računalniški program avtomatsko po vnosu cen v obrazec predračuna.</w:t>
      </w:r>
    </w:p>
    <w:p w14:paraId="0E7CAE15" w14:textId="77777777" w:rsidR="00607A8F" w:rsidRPr="007124F0" w:rsidRDefault="00607A8F" w:rsidP="0098675A">
      <w:pPr>
        <w:keepNext/>
        <w:keepLines/>
        <w:jc w:val="both"/>
        <w:rPr>
          <w:rFonts w:ascii="Tahoma" w:hAnsi="Tahoma" w:cs="Tahoma"/>
        </w:rPr>
      </w:pPr>
    </w:p>
    <w:p w14:paraId="602F09C8" w14:textId="77777777" w:rsidR="00607A8F" w:rsidRPr="007124F0" w:rsidRDefault="00607A8F" w:rsidP="0098675A">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 ki ga je natisnil iz elektr</w:t>
      </w:r>
      <w:r w:rsidR="00A65DC2" w:rsidRPr="007124F0">
        <w:rPr>
          <w:rFonts w:ascii="Tahoma" w:hAnsi="Tahoma" w:cs="Tahoma"/>
        </w:rPr>
        <w:t xml:space="preserve">onske (Excel) oblike, </w:t>
      </w:r>
      <w:r w:rsidR="00A65DC2" w:rsidRPr="007124F0">
        <w:rPr>
          <w:rFonts w:ascii="Tahoma" w:hAnsi="Tahoma" w:cs="Tahoma"/>
          <w:b/>
          <w:u w:val="single"/>
        </w:rPr>
        <w:t>ter</w:t>
      </w:r>
      <w:r w:rsidRPr="007124F0">
        <w:rPr>
          <w:rFonts w:ascii="Tahoma" w:hAnsi="Tahoma" w:cs="Tahoma"/>
        </w:rPr>
        <w:t xml:space="preserve"> identičnega priloži</w:t>
      </w:r>
      <w:r w:rsidR="00A65DC2" w:rsidRPr="007124F0">
        <w:rPr>
          <w:rFonts w:ascii="Tahoma" w:hAnsi="Tahoma" w:cs="Tahoma"/>
        </w:rPr>
        <w:t>ti</w:t>
      </w:r>
      <w:r w:rsidRPr="007124F0">
        <w:rPr>
          <w:rFonts w:ascii="Tahoma" w:hAnsi="Tahoma" w:cs="Tahoma"/>
        </w:rPr>
        <w:t xml:space="preserve"> tudi v elektronski obliki (</w:t>
      </w:r>
      <w:r w:rsidRPr="007124F0">
        <w:rPr>
          <w:rFonts w:ascii="Tahoma" w:hAnsi="Tahoma" w:cs="Tahoma"/>
          <w:b/>
          <w:u w:val="single"/>
        </w:rPr>
        <w:t>v Excel obliki</w:t>
      </w:r>
      <w:r w:rsidRPr="007124F0">
        <w:rPr>
          <w:rFonts w:ascii="Tahoma" w:hAnsi="Tahoma" w:cs="Tahoma"/>
        </w:rPr>
        <w:t>).</w:t>
      </w:r>
    </w:p>
    <w:p w14:paraId="079739AB" w14:textId="77777777" w:rsidR="00607A8F" w:rsidRPr="007124F0" w:rsidRDefault="00607A8F" w:rsidP="0098675A">
      <w:pPr>
        <w:keepNext/>
        <w:keepLines/>
        <w:jc w:val="both"/>
        <w:rPr>
          <w:rFonts w:ascii="Tahoma" w:hAnsi="Tahoma" w:cs="Tahoma"/>
        </w:rPr>
      </w:pPr>
    </w:p>
    <w:p w14:paraId="4F8BF9D6" w14:textId="77777777" w:rsidR="00607A8F" w:rsidRPr="007124F0" w:rsidRDefault="00607A8F" w:rsidP="0098675A">
      <w:pPr>
        <w:keepNext/>
        <w:keepLines/>
        <w:jc w:val="both"/>
        <w:rPr>
          <w:rFonts w:ascii="Tahoma" w:hAnsi="Tahoma" w:cs="Tahoma"/>
          <w:i/>
        </w:rPr>
      </w:pPr>
      <w:r w:rsidRPr="007124F0">
        <w:rPr>
          <w:rFonts w:ascii="Tahoma" w:hAnsi="Tahoma" w:cs="Tahoma"/>
          <w:i/>
        </w:rPr>
        <w:t xml:space="preserve">V primeru razlikovanja med tiskano in elektronsko verzijo, bo naročnik upošteval tiskano verzijo. </w:t>
      </w:r>
    </w:p>
    <w:p w14:paraId="47FC60BB" w14:textId="77777777" w:rsidR="00607A8F" w:rsidRPr="007124F0" w:rsidRDefault="00607A8F" w:rsidP="0098675A">
      <w:pPr>
        <w:keepNext/>
        <w:keepLines/>
        <w:jc w:val="both"/>
        <w:rPr>
          <w:rFonts w:ascii="Tahoma" w:hAnsi="Tahoma" w:cs="Tahoma"/>
          <w:i/>
        </w:rPr>
      </w:pPr>
    </w:p>
    <w:p w14:paraId="030236A6" w14:textId="0E674292" w:rsidR="00607A8F" w:rsidRPr="002F40C7" w:rsidRDefault="00607A8F" w:rsidP="0098675A">
      <w:pPr>
        <w:keepNext/>
        <w:keepLines/>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r w:rsidR="002F40C7">
        <w:rPr>
          <w:rFonts w:ascii="Tahoma" w:hAnsi="Tahoma" w:cs="Tahoma"/>
          <w:b/>
          <w:i/>
          <w:sz w:val="18"/>
        </w:rPr>
        <w:t xml:space="preserve"> </w:t>
      </w:r>
      <w:r w:rsidR="002F40C7" w:rsidRPr="002F40C7">
        <w:rPr>
          <w:rFonts w:ascii="Tahoma" w:hAnsi="Tahoma" w:cs="Tahoma"/>
          <w:b/>
          <w:i/>
          <w:sz w:val="18"/>
        </w:rPr>
        <w:t>V kolikor naročnik ugotovi kakršnekoli nedovoljene posege v ponudbeni predračun, bo naročnik takšno ponudbo izločil.</w:t>
      </w:r>
    </w:p>
    <w:p w14:paraId="06F726EB" w14:textId="77777777" w:rsidR="00607A8F" w:rsidRPr="007124F0" w:rsidRDefault="00607A8F" w:rsidP="0098675A">
      <w:pPr>
        <w:keepNext/>
        <w:keepLines/>
        <w:ind w:left="357"/>
        <w:rPr>
          <w:rFonts w:ascii="Tahoma" w:hAnsi="Tahoma" w:cs="Tahoma"/>
          <w:b/>
        </w:rPr>
      </w:pPr>
    </w:p>
    <w:p w14:paraId="529CCA15" w14:textId="77777777" w:rsidR="00607A8F" w:rsidRPr="007124F0" w:rsidRDefault="00607A8F" w:rsidP="0098675A">
      <w:pPr>
        <w:keepNext/>
        <w:keepLines/>
        <w:ind w:left="357"/>
        <w:rPr>
          <w:rFonts w:ascii="Tahoma" w:hAnsi="Tahoma" w:cs="Tahoma"/>
          <w:b/>
        </w:rPr>
      </w:pPr>
    </w:p>
    <w:p w14:paraId="640167C0" w14:textId="77777777" w:rsidR="00607A8F" w:rsidRPr="00252B28" w:rsidRDefault="00607A8F" w:rsidP="0098675A">
      <w:pPr>
        <w:keepNext/>
        <w:keepLines/>
        <w:spacing w:line="276" w:lineRule="auto"/>
        <w:jc w:val="both"/>
        <w:rPr>
          <w:rFonts w:ascii="Tahoma" w:hAnsi="Tahoma" w:cs="Tahoma"/>
          <w:b/>
          <w:i/>
          <w:sz w:val="18"/>
        </w:rPr>
      </w:pPr>
      <w:r w:rsidRPr="00252B28">
        <w:rPr>
          <w:rFonts w:ascii="Tahoma" w:hAnsi="Tahoma" w:cs="Tahoma"/>
          <w:b/>
          <w:i/>
          <w:sz w:val="18"/>
        </w:rPr>
        <w:t xml:space="preserve">Navodilo: </w:t>
      </w:r>
    </w:p>
    <w:p w14:paraId="24F62364" w14:textId="77777777" w:rsidR="00607A8F" w:rsidRPr="007124F0" w:rsidRDefault="00607A8F" w:rsidP="0098675A">
      <w:pPr>
        <w:keepNext/>
        <w:keepLines/>
        <w:spacing w:line="276" w:lineRule="auto"/>
        <w:jc w:val="both"/>
        <w:rPr>
          <w:rFonts w:ascii="Tahoma" w:hAnsi="Tahoma" w:cs="Tahoma"/>
          <w:b/>
          <w:i/>
          <w:sz w:val="18"/>
        </w:rPr>
      </w:pPr>
      <w:r w:rsidRPr="00252B28">
        <w:rPr>
          <w:rFonts w:ascii="Tahoma" w:hAnsi="Tahoma" w:cs="Tahoma"/>
          <w:i/>
          <w:sz w:val="18"/>
        </w:rPr>
        <w:t xml:space="preserve">Ponudnik </w:t>
      </w:r>
      <w:r w:rsidRPr="00252B28">
        <w:rPr>
          <w:rFonts w:ascii="Tahoma" w:hAnsi="Tahoma" w:cs="Tahoma"/>
          <w:b/>
          <w:i/>
          <w:sz w:val="18"/>
          <w:u w:val="single"/>
        </w:rPr>
        <w:t>mora</w:t>
      </w:r>
      <w:r w:rsidRPr="00252B28">
        <w:rPr>
          <w:rFonts w:ascii="Tahoma" w:hAnsi="Tahoma" w:cs="Tahoma"/>
          <w:i/>
          <w:sz w:val="18"/>
          <w:u w:val="single"/>
        </w:rPr>
        <w:t xml:space="preserve"> </w:t>
      </w:r>
      <w:r w:rsidRPr="00252B28">
        <w:rPr>
          <w:rFonts w:ascii="Tahoma" w:hAnsi="Tahoma" w:cs="Tahoma"/>
          <w:b/>
          <w:i/>
          <w:sz w:val="18"/>
          <w:u w:val="single"/>
        </w:rPr>
        <w:t>ponudbeni predračun</w:t>
      </w:r>
      <w:r w:rsidRPr="00252B28">
        <w:rPr>
          <w:rFonts w:ascii="Tahoma" w:hAnsi="Tahoma" w:cs="Tahoma"/>
          <w:i/>
          <w:sz w:val="18"/>
          <w:u w:val="single"/>
        </w:rPr>
        <w:t xml:space="preserve"> (Prilogo 2/1)</w:t>
      </w:r>
      <w:r w:rsidRPr="00252B28">
        <w:rPr>
          <w:rFonts w:ascii="Tahoma" w:hAnsi="Tahoma" w:cs="Tahoma"/>
          <w:b/>
          <w:i/>
          <w:sz w:val="18"/>
        </w:rPr>
        <w:t xml:space="preserve"> </w:t>
      </w:r>
      <w:r w:rsidRPr="00252B28">
        <w:rPr>
          <w:rFonts w:ascii="Tahoma" w:hAnsi="Tahoma" w:cs="Tahoma"/>
          <w:i/>
          <w:sz w:val="18"/>
        </w:rPr>
        <w:t>v okviru sistema e-JN</w:t>
      </w:r>
      <w:r w:rsidRPr="00252B28">
        <w:rPr>
          <w:rFonts w:ascii="Tahoma" w:hAnsi="Tahoma" w:cs="Tahoma"/>
          <w:b/>
          <w:i/>
          <w:sz w:val="18"/>
        </w:rPr>
        <w:t xml:space="preserve"> </w:t>
      </w:r>
      <w:r w:rsidRPr="00252B28">
        <w:rPr>
          <w:rFonts w:ascii="Tahoma" w:hAnsi="Tahoma" w:cs="Tahoma"/>
          <w:b/>
          <w:i/>
          <w:sz w:val="18"/>
          <w:u w:val="single"/>
        </w:rPr>
        <w:t>naložiti ločeno v Razdelek »DOKUMENTI«, del »Ostale priloge«!!!</w:t>
      </w:r>
      <w:r w:rsidRPr="007124F0">
        <w:rPr>
          <w:rFonts w:ascii="Tahoma" w:hAnsi="Tahoma" w:cs="Tahoma"/>
          <w:b/>
          <w:i/>
          <w:sz w:val="18"/>
          <w:u w:val="single"/>
        </w:rPr>
        <w:t xml:space="preserve"> </w:t>
      </w:r>
    </w:p>
    <w:p w14:paraId="11B889B9" w14:textId="77777777" w:rsidR="00607A8F" w:rsidRPr="007124F0" w:rsidRDefault="00607A8F" w:rsidP="0098675A">
      <w:pPr>
        <w:keepNext/>
        <w:keepLines/>
      </w:pPr>
    </w:p>
    <w:p w14:paraId="6F88423D" w14:textId="77777777" w:rsidR="000165B3" w:rsidRPr="007124F0" w:rsidRDefault="000165B3" w:rsidP="0098675A">
      <w:pPr>
        <w:keepNext/>
        <w:keepLines/>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5A748A9E" w14:textId="77777777" w:rsidTr="00563339">
        <w:trPr>
          <w:trHeight w:val="251"/>
        </w:trPr>
        <w:tc>
          <w:tcPr>
            <w:tcW w:w="212" w:type="dxa"/>
            <w:tcBorders>
              <w:top w:val="single" w:sz="4" w:space="0" w:color="auto"/>
              <w:left w:val="single" w:sz="4" w:space="0" w:color="auto"/>
              <w:bottom w:val="single" w:sz="4" w:space="0" w:color="auto"/>
              <w:right w:val="nil"/>
            </w:tcBorders>
          </w:tcPr>
          <w:p w14:paraId="59621BAA" w14:textId="77777777" w:rsidR="00563339" w:rsidRPr="007124F0" w:rsidRDefault="00563339" w:rsidP="0098675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3CC2C31" w14:textId="77777777" w:rsidR="00563339" w:rsidRPr="007124F0" w:rsidRDefault="00563339" w:rsidP="0098675A">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6AC808B3" w14:textId="77777777" w:rsidR="00563339" w:rsidRPr="007124F0" w:rsidRDefault="00563339" w:rsidP="0098675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7029E03" w14:textId="77777777" w:rsidR="00563339" w:rsidRPr="007124F0" w:rsidRDefault="00563339" w:rsidP="0098675A">
            <w:pPr>
              <w:keepNext/>
              <w:keepLines/>
              <w:jc w:val="both"/>
              <w:rPr>
                <w:rFonts w:ascii="Tahoma" w:hAnsi="Tahoma" w:cs="Tahoma"/>
                <w:b/>
                <w:i/>
              </w:rPr>
            </w:pPr>
            <w:r w:rsidRPr="007124F0">
              <w:rPr>
                <w:rFonts w:ascii="Tahoma" w:hAnsi="Tahoma" w:cs="Tahoma"/>
                <w:b/>
                <w:i/>
              </w:rPr>
              <w:t>3/1</w:t>
            </w:r>
          </w:p>
        </w:tc>
      </w:tr>
    </w:tbl>
    <w:p w14:paraId="389627F5" w14:textId="75EF4E55" w:rsidR="00C31063" w:rsidRDefault="00C31063" w:rsidP="0098675A">
      <w:pPr>
        <w:keepNext/>
        <w:keepLines/>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bookmarkStart w:id="18" w:name="_Hlk227230370"/>
      <w:r>
        <w:rPr>
          <w:rFonts w:ascii="Tahoma" w:hAnsi="Tahoma" w:cs="Tahoma"/>
          <w:b/>
        </w:rPr>
        <w:t>LPT-51/26</w:t>
      </w:r>
      <w:r w:rsidRPr="003F5E92">
        <w:rPr>
          <w:rFonts w:ascii="Tahoma" w:hAnsi="Tahoma" w:cs="Tahoma"/>
          <w:b/>
        </w:rPr>
        <w:t xml:space="preserve"> – »Dobava električnih kablov, cevi in pripadajočega materiala«</w:t>
      </w:r>
      <w:bookmarkEnd w:id="18"/>
      <w:r w:rsidRPr="00112425">
        <w:rPr>
          <w:rFonts w:ascii="Tahoma" w:hAnsi="Tahoma" w:cs="Tahoma"/>
        </w:rPr>
        <w:t xml:space="preserve">, kot </w:t>
      </w:r>
      <w:r w:rsidRPr="00F93884">
        <w:rPr>
          <w:rFonts w:ascii="Tahoma" w:hAnsi="Tahoma" w:cs="Tahoma"/>
          <w:i/>
        </w:rPr>
        <w:t>(ustrezno označi in izpolni)</w:t>
      </w:r>
    </w:p>
    <w:p w14:paraId="7387A716" w14:textId="73C05331" w:rsidR="00C31063" w:rsidRPr="00F93884" w:rsidRDefault="00C31063" w:rsidP="0098675A">
      <w:pPr>
        <w:pStyle w:val="Odstavekseznama"/>
        <w:keepNext/>
        <w:keepLines/>
        <w:numPr>
          <w:ilvl w:val="0"/>
          <w:numId w:val="37"/>
        </w:numPr>
        <w:ind w:left="714" w:hanging="357"/>
        <w:jc w:val="both"/>
        <w:rPr>
          <w:rFonts w:ascii="Tahoma" w:hAnsi="Tahoma" w:cs="Tahoma"/>
        </w:rPr>
      </w:pPr>
      <w:r>
        <w:rPr>
          <w:rFonts w:ascii="Tahoma" w:hAnsi="Tahoma" w:cs="Tahoma"/>
          <w:b/>
        </w:rPr>
        <w:t xml:space="preserve">ponudnik </w:t>
      </w:r>
      <w:r w:rsidRPr="00F93884">
        <w:rPr>
          <w:rFonts w:ascii="Tahoma" w:hAnsi="Tahoma" w:cs="Tahoma"/>
          <w:b/>
        </w:rPr>
        <w:t>_____________________</w:t>
      </w:r>
      <w:r w:rsidR="00E04073">
        <w:rPr>
          <w:rFonts w:ascii="Tahoma" w:hAnsi="Tahoma" w:cs="Tahoma"/>
          <w:b/>
        </w:rPr>
        <w:t>_________</w:t>
      </w:r>
      <w:r w:rsidRPr="00F93884">
        <w:rPr>
          <w:rFonts w:ascii="Tahoma" w:hAnsi="Tahoma" w:cs="Tahoma"/>
          <w:b/>
        </w:rPr>
        <w:t xml:space="preserve">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w:t>
      </w:r>
    </w:p>
    <w:p w14:paraId="3621E2F7" w14:textId="0A8D4329" w:rsidR="00C31063" w:rsidRPr="00F93884" w:rsidRDefault="00C31063" w:rsidP="0098675A">
      <w:pPr>
        <w:pStyle w:val="Odstavekseznama"/>
        <w:keepNext/>
        <w:keepLines/>
        <w:numPr>
          <w:ilvl w:val="0"/>
          <w:numId w:val="37"/>
        </w:numPr>
        <w:ind w:left="714" w:hanging="357"/>
        <w:jc w:val="both"/>
        <w:rPr>
          <w:rFonts w:ascii="Tahoma" w:hAnsi="Tahoma" w:cs="Tahoma"/>
        </w:rPr>
      </w:pPr>
      <w:r w:rsidRPr="00F93884">
        <w:rPr>
          <w:rFonts w:ascii="Tahoma" w:hAnsi="Tahoma" w:cs="Tahoma"/>
          <w:b/>
        </w:rPr>
        <w:t>partner ___________________________</w:t>
      </w:r>
      <w:r w:rsidR="00E04073">
        <w:rPr>
          <w:rFonts w:ascii="Tahoma" w:hAnsi="Tahoma" w:cs="Tahoma"/>
          <w:b/>
        </w:rPr>
        <w:t>______</w:t>
      </w:r>
      <w:r w:rsidRPr="00F93884">
        <w:rPr>
          <w:rFonts w:ascii="Tahoma" w:hAnsi="Tahoma" w:cs="Tahoma"/>
          <w:b/>
        </w:rPr>
        <w:t xml:space="preserve">_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matična št. __________</w:t>
      </w:r>
    </w:p>
    <w:p w14:paraId="1BAF8BE2" w14:textId="77777777" w:rsidR="00C31063" w:rsidRDefault="00C31063" w:rsidP="0098675A">
      <w:pPr>
        <w:keepNext/>
        <w:keepLines/>
        <w:tabs>
          <w:tab w:val="left" w:pos="8647"/>
          <w:tab w:val="left" w:pos="9354"/>
        </w:tabs>
        <w:ind w:right="-2"/>
        <w:jc w:val="both"/>
        <w:rPr>
          <w:rFonts w:ascii="Tahoma" w:hAnsi="Tahoma" w:cs="Tahoma"/>
          <w:sz w:val="24"/>
        </w:rPr>
      </w:pPr>
    </w:p>
    <w:p w14:paraId="124C822A" w14:textId="37AFF766" w:rsidR="00C31063" w:rsidRPr="00B05484" w:rsidRDefault="00B05484" w:rsidP="0098675A">
      <w:pPr>
        <w:keepNext/>
        <w:keepLines/>
        <w:spacing w:line="276" w:lineRule="auto"/>
        <w:jc w:val="both"/>
        <w:rPr>
          <w:rFonts w:ascii="Tahoma" w:hAnsi="Tahoma" w:cs="Tahoma"/>
        </w:rPr>
      </w:pPr>
      <w:r w:rsidRPr="00A679F4">
        <w:rPr>
          <w:rFonts w:ascii="Tahoma" w:hAnsi="Tahoma" w:cs="Tahoma"/>
          <w:color w:val="000000"/>
        </w:rPr>
        <w:t xml:space="preserve">pod kazensko in materialno odgovornostjo podajamo naslednje izjave:  </w:t>
      </w:r>
    </w:p>
    <w:p w14:paraId="2453887C" w14:textId="77777777" w:rsidR="00563339" w:rsidRPr="007124F0" w:rsidRDefault="00563339" w:rsidP="0098675A">
      <w:pPr>
        <w:keepNext/>
        <w:keepLines/>
        <w:numPr>
          <w:ilvl w:val="0"/>
          <w:numId w:val="22"/>
        </w:numPr>
        <w:jc w:val="both"/>
        <w:rPr>
          <w:rFonts w:ascii="Tahoma" w:hAnsi="Tahoma" w:cs="Tahoma"/>
          <w:b/>
        </w:rPr>
      </w:pPr>
      <w:r w:rsidRPr="007124F0">
        <w:rPr>
          <w:rFonts w:ascii="Tahoma" w:hAnsi="Tahoma" w:cs="Tahoma"/>
          <w:b/>
        </w:rPr>
        <w:t>IZJAVA O SPREJEMANJU IN IZPOLNJEVANJU POGOJEV RAZPISNE DOKUMENTACIJE</w:t>
      </w:r>
    </w:p>
    <w:p w14:paraId="33A7C7C0" w14:textId="77777777" w:rsidR="00563339" w:rsidRPr="007124F0" w:rsidRDefault="00563339" w:rsidP="0098675A">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46A6EE43" w14:textId="77777777" w:rsidR="00563339" w:rsidRPr="007124F0" w:rsidRDefault="00563339" w:rsidP="0098675A">
      <w:pPr>
        <w:keepNext/>
        <w:keepLines/>
        <w:tabs>
          <w:tab w:val="left" w:pos="8647"/>
          <w:tab w:val="left" w:pos="9354"/>
        </w:tabs>
        <w:ind w:right="-2"/>
        <w:jc w:val="both"/>
        <w:rPr>
          <w:rFonts w:ascii="Tahoma" w:hAnsi="Tahoma" w:cs="Tahoma"/>
        </w:rPr>
      </w:pPr>
    </w:p>
    <w:p w14:paraId="0D0F4E32" w14:textId="77777777" w:rsidR="00563339" w:rsidRPr="007124F0" w:rsidRDefault="00563339" w:rsidP="0098675A">
      <w:pPr>
        <w:keepNext/>
        <w:keepLines/>
        <w:numPr>
          <w:ilvl w:val="0"/>
          <w:numId w:val="22"/>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F377D14" w14:textId="77777777" w:rsidR="00563339" w:rsidRPr="007124F0" w:rsidRDefault="00563339" w:rsidP="0098675A">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2EC6227C" w14:textId="77777777" w:rsidR="00563339" w:rsidRPr="007124F0" w:rsidRDefault="00563339" w:rsidP="0098675A">
      <w:pPr>
        <w:keepNext/>
        <w:keepLines/>
        <w:tabs>
          <w:tab w:val="left" w:pos="8647"/>
          <w:tab w:val="left" w:pos="9354"/>
        </w:tabs>
        <w:ind w:right="-2"/>
        <w:jc w:val="both"/>
        <w:rPr>
          <w:rFonts w:ascii="Tahoma" w:hAnsi="Tahoma" w:cs="Tahoma"/>
          <w:b/>
        </w:rPr>
      </w:pPr>
    </w:p>
    <w:p w14:paraId="0225CE0F" w14:textId="77777777" w:rsidR="00563339" w:rsidRPr="007124F0" w:rsidRDefault="00563339" w:rsidP="0098675A">
      <w:pPr>
        <w:keepNext/>
        <w:keepLines/>
        <w:numPr>
          <w:ilvl w:val="0"/>
          <w:numId w:val="22"/>
        </w:numPr>
        <w:jc w:val="both"/>
        <w:rPr>
          <w:rFonts w:ascii="Tahoma" w:hAnsi="Tahoma" w:cs="Tahoma"/>
          <w:b/>
        </w:rPr>
      </w:pPr>
      <w:r w:rsidRPr="007124F0">
        <w:rPr>
          <w:rFonts w:ascii="Tahoma" w:hAnsi="Tahoma" w:cs="Tahoma"/>
          <w:b/>
        </w:rPr>
        <w:t>UGOTAVLJANJE SPOSOBNOSTI PONUDNIKA</w:t>
      </w:r>
    </w:p>
    <w:p w14:paraId="7F5ED536" w14:textId="7FBB72B3" w:rsidR="00563339" w:rsidRPr="007124F0" w:rsidRDefault="00563339" w:rsidP="0098675A">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w:t>
      </w:r>
      <w:r w:rsidR="00AB2B74" w:rsidRPr="00AB2B74">
        <w:rPr>
          <w:rFonts w:ascii="Tahoma" w:hAnsi="Tahoma" w:cs="Tahoma"/>
        </w:rPr>
        <w:t>pogoje za sodelovanje in da ne obstajajo razlogi za izključitev</w:t>
      </w:r>
      <w:r w:rsidRPr="007124F0">
        <w:rPr>
          <w:rFonts w:ascii="Tahoma" w:hAnsi="Tahoma" w:cs="Tahoma"/>
        </w:rPr>
        <w:t>), ki so navedeni v Poglavju 3. razpisne dokumentacije oz. v vseh njeni podtočkah.</w:t>
      </w:r>
    </w:p>
    <w:p w14:paraId="7426688F" w14:textId="77777777" w:rsidR="00563339" w:rsidRPr="007124F0" w:rsidRDefault="00563339" w:rsidP="0098675A">
      <w:pPr>
        <w:keepNext/>
        <w:keepLines/>
        <w:tabs>
          <w:tab w:val="left" w:pos="8647"/>
          <w:tab w:val="left" w:pos="9354"/>
        </w:tabs>
        <w:ind w:right="-2"/>
        <w:jc w:val="both"/>
        <w:rPr>
          <w:rFonts w:ascii="Tahoma" w:hAnsi="Tahoma" w:cs="Tahoma"/>
          <w:b/>
        </w:rPr>
      </w:pPr>
    </w:p>
    <w:p w14:paraId="0086351B" w14:textId="77777777" w:rsidR="00563339" w:rsidRPr="007124F0" w:rsidRDefault="00563339" w:rsidP="0098675A">
      <w:pPr>
        <w:keepNext/>
        <w:keepLines/>
        <w:numPr>
          <w:ilvl w:val="0"/>
          <w:numId w:val="22"/>
        </w:numPr>
        <w:rPr>
          <w:rFonts w:ascii="Tahoma" w:hAnsi="Tahoma" w:cs="Tahoma"/>
          <w:b/>
        </w:rPr>
      </w:pPr>
      <w:r w:rsidRPr="007124F0">
        <w:rPr>
          <w:rFonts w:ascii="Tahoma" w:hAnsi="Tahoma" w:cs="Tahoma"/>
          <w:b/>
        </w:rPr>
        <w:t>OSTALE ZAHTEVE IN POGOJI NAROČNIKA</w:t>
      </w:r>
    </w:p>
    <w:p w14:paraId="37B009BA" w14:textId="77777777" w:rsidR="00563339" w:rsidRPr="007124F0" w:rsidRDefault="00563339" w:rsidP="0098675A">
      <w:pPr>
        <w:keepNext/>
        <w:keepLines/>
        <w:tabs>
          <w:tab w:val="left" w:pos="567"/>
        </w:tabs>
        <w:rPr>
          <w:rFonts w:ascii="Tahoma" w:eastAsia="Calibri" w:hAnsi="Tahoma" w:cs="Tahoma"/>
        </w:rPr>
      </w:pPr>
      <w:r w:rsidRPr="007124F0">
        <w:rPr>
          <w:rFonts w:ascii="Tahoma" w:eastAsia="Calibri" w:hAnsi="Tahoma" w:cs="Tahoma"/>
        </w:rPr>
        <w:t>IZJAVLJAMO, DA:</w:t>
      </w:r>
    </w:p>
    <w:p w14:paraId="7771F1E5" w14:textId="77777777" w:rsidR="00563339" w:rsidRPr="002E624A" w:rsidRDefault="00563339" w:rsidP="0098675A">
      <w:pPr>
        <w:keepNext/>
        <w:keepLines/>
        <w:numPr>
          <w:ilvl w:val="0"/>
          <w:numId w:val="23"/>
        </w:numPr>
        <w:ind w:left="284" w:hanging="284"/>
        <w:jc w:val="both"/>
        <w:rPr>
          <w:rFonts w:ascii="Tahoma" w:eastAsia="Calibri" w:hAnsi="Tahoma" w:cs="Tahoma"/>
        </w:rPr>
      </w:pPr>
      <w:bookmarkStart w:id="19" w:name="_Hlk103582078"/>
      <w:r w:rsidRPr="002E624A">
        <w:rPr>
          <w:rFonts w:ascii="Tahoma" w:eastAsia="Calibri" w:hAnsi="Tahoma" w:cs="Tahoma"/>
        </w:rPr>
        <w:t>nismo uvrščeni v evidenco poslovnih subjektov</w:t>
      </w:r>
      <w:r w:rsidR="00B53916" w:rsidRPr="002E624A">
        <w:rPr>
          <w:rFonts w:ascii="Tahoma" w:eastAsia="Calibri" w:hAnsi="Tahoma" w:cs="Tahoma"/>
        </w:rPr>
        <w:t>,</w:t>
      </w:r>
      <w:r w:rsidRPr="002E624A">
        <w:rPr>
          <w:rFonts w:ascii="Tahoma" w:eastAsia="Calibri" w:hAnsi="Tahoma" w:cs="Tahoma"/>
        </w:rPr>
        <w:t xml:space="preserve"> katerim je prepovedano poslovanje z naročnikom na podlagi 35. člena Zakona o integriteti in preprečevanju korupcije (Ur. l. RS, št. 69/11 UPB2 in nadaljnji);</w:t>
      </w:r>
    </w:p>
    <w:p w14:paraId="6959D4E0"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36488ACA"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9"/>
    <w:p w14:paraId="18013310"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0110B1D3"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7882AA4A"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47CBD364"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7179881B" w14:textId="77777777" w:rsidR="00563339" w:rsidRPr="007124F0" w:rsidRDefault="00B53916"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74D030C" w14:textId="45087993" w:rsidR="00563339" w:rsidRPr="00E04073"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6DF855C7" w14:textId="77777777" w:rsidTr="00563339">
        <w:trPr>
          <w:trHeight w:val="235"/>
        </w:trPr>
        <w:tc>
          <w:tcPr>
            <w:tcW w:w="3401" w:type="dxa"/>
            <w:tcBorders>
              <w:top w:val="nil"/>
              <w:left w:val="nil"/>
              <w:bottom w:val="single" w:sz="4" w:space="0" w:color="auto"/>
              <w:right w:val="nil"/>
            </w:tcBorders>
          </w:tcPr>
          <w:p w14:paraId="5F6622BB" w14:textId="77777777" w:rsidR="00563339" w:rsidRDefault="00563339" w:rsidP="0098675A">
            <w:pPr>
              <w:keepNext/>
              <w:keepLines/>
              <w:jc w:val="both"/>
              <w:rPr>
                <w:rFonts w:ascii="Tahoma" w:hAnsi="Tahoma" w:cs="Tahoma"/>
                <w:snapToGrid w:val="0"/>
              </w:rPr>
            </w:pPr>
          </w:p>
          <w:p w14:paraId="307A9FAE" w14:textId="77777777" w:rsidR="00E04073" w:rsidRPr="007124F0" w:rsidRDefault="00E04073" w:rsidP="0098675A">
            <w:pPr>
              <w:keepNext/>
              <w:keepLines/>
              <w:jc w:val="both"/>
              <w:rPr>
                <w:rFonts w:ascii="Tahoma" w:hAnsi="Tahoma" w:cs="Tahoma"/>
                <w:snapToGrid w:val="0"/>
              </w:rPr>
            </w:pPr>
          </w:p>
        </w:tc>
        <w:tc>
          <w:tcPr>
            <w:tcW w:w="2976" w:type="dxa"/>
          </w:tcPr>
          <w:p w14:paraId="6B4C9227" w14:textId="77777777" w:rsidR="00563339" w:rsidRPr="007124F0" w:rsidRDefault="00563339" w:rsidP="0098675A">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38FC7FE" w14:textId="77777777" w:rsidR="00563339" w:rsidRPr="007124F0" w:rsidRDefault="00563339" w:rsidP="0098675A">
            <w:pPr>
              <w:keepNext/>
              <w:keepLines/>
              <w:tabs>
                <w:tab w:val="left" w:pos="567"/>
                <w:tab w:val="num" w:pos="851"/>
                <w:tab w:val="left" w:pos="993"/>
              </w:tabs>
              <w:jc w:val="both"/>
              <w:rPr>
                <w:rFonts w:ascii="Tahoma" w:hAnsi="Tahoma" w:cs="Tahoma"/>
                <w:snapToGrid w:val="0"/>
                <w:sz w:val="28"/>
              </w:rPr>
            </w:pPr>
          </w:p>
        </w:tc>
      </w:tr>
      <w:tr w:rsidR="00563339" w:rsidRPr="007124F0" w14:paraId="6AFABD4B" w14:textId="77777777" w:rsidTr="00563339">
        <w:trPr>
          <w:trHeight w:val="235"/>
        </w:trPr>
        <w:tc>
          <w:tcPr>
            <w:tcW w:w="3401" w:type="dxa"/>
            <w:tcBorders>
              <w:top w:val="single" w:sz="4" w:space="0" w:color="auto"/>
              <w:left w:val="nil"/>
              <w:bottom w:val="nil"/>
              <w:right w:val="nil"/>
            </w:tcBorders>
            <w:hideMark/>
          </w:tcPr>
          <w:p w14:paraId="6AFFB2E5" w14:textId="77777777" w:rsidR="00563339" w:rsidRPr="007124F0" w:rsidRDefault="00563339" w:rsidP="0098675A">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6E7EE1EA" w14:textId="77777777" w:rsidR="00563339" w:rsidRPr="007124F0" w:rsidRDefault="00563339" w:rsidP="0098675A">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14ADCF69" w14:textId="77777777" w:rsidR="00563339" w:rsidRPr="007124F0" w:rsidRDefault="00563339" w:rsidP="0098675A">
            <w:pPr>
              <w:keepNext/>
              <w:keepLines/>
              <w:jc w:val="center"/>
              <w:rPr>
                <w:rFonts w:ascii="Tahoma" w:hAnsi="Tahoma" w:cs="Tahoma"/>
                <w:snapToGrid w:val="0"/>
                <w:sz w:val="18"/>
              </w:rPr>
            </w:pPr>
            <w:r w:rsidRPr="007124F0">
              <w:rPr>
                <w:rFonts w:ascii="Tahoma" w:hAnsi="Tahoma" w:cs="Tahoma"/>
                <w:snapToGrid w:val="0"/>
                <w:sz w:val="18"/>
              </w:rPr>
              <w:t>(podpis odgovorne osebe)</w:t>
            </w:r>
          </w:p>
        </w:tc>
      </w:tr>
    </w:tbl>
    <w:p w14:paraId="4F50E8A2" w14:textId="77777777" w:rsidR="00563339" w:rsidRPr="007124F0" w:rsidRDefault="00563339" w:rsidP="0098675A">
      <w:pPr>
        <w:keepNext/>
        <w:keepLines/>
        <w:spacing w:after="40"/>
        <w:jc w:val="both"/>
        <w:rPr>
          <w:rFonts w:ascii="Tahoma" w:hAnsi="Tahoma" w:cs="Tahoma"/>
          <w:b/>
          <w:i/>
          <w:sz w:val="12"/>
          <w:szCs w:val="18"/>
        </w:rPr>
      </w:pPr>
    </w:p>
    <w:p w14:paraId="12B0F14E" w14:textId="37F6B196" w:rsidR="00563339" w:rsidRPr="00E04073" w:rsidRDefault="00563339" w:rsidP="0098675A">
      <w:pPr>
        <w:keepNext/>
        <w:keepLines/>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2925FF80" w14:textId="77777777" w:rsidR="00563339" w:rsidRPr="007124F0" w:rsidRDefault="00563339" w:rsidP="0098675A">
      <w:pPr>
        <w:keepNext/>
        <w:keepLines/>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31C793E3" w14:textId="77777777" w:rsidR="00563339" w:rsidRPr="007124F0" w:rsidRDefault="00563339" w:rsidP="0098675A">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1C23AAD6" w14:textId="77777777" w:rsidTr="00563339">
        <w:tc>
          <w:tcPr>
            <w:tcW w:w="212" w:type="dxa"/>
            <w:tcBorders>
              <w:top w:val="single" w:sz="4" w:space="0" w:color="auto"/>
              <w:left w:val="single" w:sz="4" w:space="0" w:color="auto"/>
              <w:bottom w:val="single" w:sz="4" w:space="0" w:color="auto"/>
              <w:right w:val="nil"/>
            </w:tcBorders>
          </w:tcPr>
          <w:p w14:paraId="508142C1" w14:textId="77777777" w:rsidR="00563339" w:rsidRPr="007124F0" w:rsidRDefault="00563339" w:rsidP="0098675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9EAD769" w14:textId="77777777" w:rsidR="00563339" w:rsidRPr="007124F0" w:rsidRDefault="00563339" w:rsidP="0098675A">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11567CD6" w14:textId="77777777" w:rsidR="00563339" w:rsidRPr="007124F0" w:rsidRDefault="00563339" w:rsidP="0098675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DFFDF3B" w14:textId="77777777" w:rsidR="00563339" w:rsidRPr="007124F0" w:rsidRDefault="00563339" w:rsidP="0098675A">
            <w:pPr>
              <w:keepNext/>
              <w:keepLines/>
              <w:jc w:val="both"/>
              <w:rPr>
                <w:rFonts w:ascii="Tahoma" w:hAnsi="Tahoma" w:cs="Tahoma"/>
                <w:b/>
                <w:i/>
              </w:rPr>
            </w:pPr>
            <w:r w:rsidRPr="007124F0">
              <w:rPr>
                <w:rFonts w:ascii="Tahoma" w:hAnsi="Tahoma" w:cs="Tahoma"/>
                <w:b/>
                <w:i/>
              </w:rPr>
              <w:t>3/2</w:t>
            </w:r>
          </w:p>
        </w:tc>
      </w:tr>
    </w:tbl>
    <w:p w14:paraId="5C04A86C" w14:textId="4A9958A1" w:rsidR="00B7760E" w:rsidRPr="00BE7D86" w:rsidRDefault="00B7760E" w:rsidP="0098675A">
      <w:pPr>
        <w:keepNext/>
        <w:keepLines/>
        <w:jc w:val="both"/>
        <w:rPr>
          <w:rFonts w:ascii="Tahoma" w:hAnsi="Tahoma" w:cs="Tahoma"/>
          <w:i/>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Pr>
          <w:rFonts w:ascii="Tahoma" w:hAnsi="Tahoma" w:cs="Tahoma"/>
          <w:b/>
        </w:rPr>
        <w:t>LPT-51/26</w:t>
      </w:r>
      <w:r w:rsidRPr="003F5E92">
        <w:rPr>
          <w:rFonts w:ascii="Tahoma" w:hAnsi="Tahoma" w:cs="Tahoma"/>
          <w:b/>
        </w:rPr>
        <w:t xml:space="preserve"> – »Dobava električnih kablov, cevi in pripadajočega materiala«</w:t>
      </w:r>
      <w:r w:rsidRPr="00112425">
        <w:rPr>
          <w:rFonts w:ascii="Tahoma" w:hAnsi="Tahoma" w:cs="Tahoma"/>
        </w:rPr>
        <w:t xml:space="preserve"> kot </w:t>
      </w:r>
      <w:r w:rsidRPr="00BE7D86">
        <w:rPr>
          <w:rFonts w:ascii="Tahoma" w:hAnsi="Tahoma" w:cs="Tahoma"/>
          <w:i/>
        </w:rPr>
        <w:t>(označi in izpolni)</w:t>
      </w:r>
    </w:p>
    <w:p w14:paraId="39BE303F" w14:textId="15C4283C" w:rsidR="00B7760E" w:rsidRDefault="00B7760E" w:rsidP="0098675A">
      <w:pPr>
        <w:pStyle w:val="Odstavekseznama"/>
        <w:keepNext/>
        <w:keepLines/>
        <w:numPr>
          <w:ilvl w:val="0"/>
          <w:numId w:val="38"/>
        </w:numPr>
        <w:jc w:val="both"/>
        <w:rPr>
          <w:rFonts w:ascii="Tahoma" w:hAnsi="Tahoma" w:cs="Tahoma"/>
        </w:rPr>
      </w:pPr>
      <w:r w:rsidRPr="00F93884">
        <w:rPr>
          <w:rFonts w:ascii="Tahoma" w:hAnsi="Tahoma" w:cs="Tahoma"/>
          <w:b/>
        </w:rPr>
        <w:t>podizvajalec _________________</w:t>
      </w:r>
      <w:r w:rsidR="006655B7">
        <w:rPr>
          <w:rFonts w:ascii="Tahoma" w:hAnsi="Tahoma" w:cs="Tahoma"/>
          <w:b/>
        </w:rPr>
        <w:t>________</w:t>
      </w:r>
      <w:r w:rsidRPr="00F93884">
        <w:rPr>
          <w:rFonts w:ascii="Tahoma" w:hAnsi="Tahoma" w:cs="Tahoma"/>
          <w:b/>
        </w:rPr>
        <w:t xml:space="preserve">___ </w:t>
      </w:r>
      <w:r w:rsidRPr="00F93884">
        <w:rPr>
          <w:rFonts w:ascii="Tahoma" w:hAnsi="Tahoma" w:cs="Tahoma"/>
          <w:i/>
        </w:rPr>
        <w:t>(</w:t>
      </w:r>
      <w:r>
        <w:rPr>
          <w:rFonts w:ascii="Tahoma" w:hAnsi="Tahoma" w:cs="Tahoma"/>
          <w:i/>
        </w:rPr>
        <w:t>firma</w:t>
      </w:r>
      <w:r w:rsidRPr="00F93884">
        <w:rPr>
          <w:rFonts w:ascii="Tahoma" w:hAnsi="Tahoma" w:cs="Tahoma"/>
          <w:i/>
        </w:rPr>
        <w:t xml:space="preserve"> podizvajalca</w:t>
      </w:r>
      <w:r>
        <w:rPr>
          <w:rFonts w:ascii="Tahoma" w:hAnsi="Tahoma" w:cs="Tahoma"/>
          <w:i/>
        </w:rPr>
        <w:t>)</w:t>
      </w:r>
      <w:r w:rsidRPr="00F93884">
        <w:rPr>
          <w:rFonts w:ascii="Tahoma" w:hAnsi="Tahoma" w:cs="Tahoma"/>
        </w:rPr>
        <w:t>, matična št. __________</w:t>
      </w:r>
    </w:p>
    <w:p w14:paraId="504DA1C6" w14:textId="13BA130F" w:rsidR="00B7760E" w:rsidRPr="00F8173D" w:rsidRDefault="00B7760E" w:rsidP="0098675A">
      <w:pPr>
        <w:pStyle w:val="Odstavekseznama"/>
        <w:keepNext/>
        <w:keepLines/>
        <w:numPr>
          <w:ilvl w:val="0"/>
          <w:numId w:val="38"/>
        </w:numPr>
        <w:jc w:val="both"/>
        <w:rPr>
          <w:rFonts w:ascii="Tahoma" w:hAnsi="Tahoma" w:cs="Tahoma"/>
        </w:rPr>
      </w:pPr>
      <w:r w:rsidRPr="00F8173D">
        <w:rPr>
          <w:rFonts w:ascii="Tahoma" w:hAnsi="Tahoma" w:cs="Tahoma"/>
          <w:b/>
        </w:rPr>
        <w:t xml:space="preserve">subjekt, katerega zmogljivost uporablja ponudnik ____________________ </w:t>
      </w:r>
      <w:r w:rsidRPr="00F8173D">
        <w:rPr>
          <w:rFonts w:ascii="Tahoma" w:hAnsi="Tahoma" w:cs="Tahoma"/>
          <w:i/>
        </w:rPr>
        <w:t>(</w:t>
      </w:r>
      <w:r>
        <w:rPr>
          <w:rFonts w:ascii="Tahoma" w:hAnsi="Tahoma" w:cs="Tahoma"/>
          <w:i/>
        </w:rPr>
        <w:t>firma</w:t>
      </w:r>
      <w:r w:rsidRPr="00F8173D">
        <w:rPr>
          <w:rFonts w:ascii="Tahoma" w:hAnsi="Tahoma" w:cs="Tahoma"/>
          <w:i/>
        </w:rPr>
        <w:t xml:space="preserve"> subjekta, katerega zmogljivost uporablja ponudnik), </w:t>
      </w:r>
      <w:r w:rsidRPr="00F8173D">
        <w:rPr>
          <w:rFonts w:ascii="Tahoma" w:hAnsi="Tahoma" w:cs="Tahoma"/>
        </w:rPr>
        <w:t>matična št. _______________</w:t>
      </w:r>
    </w:p>
    <w:p w14:paraId="1F5D8366" w14:textId="77777777" w:rsidR="00563339" w:rsidRPr="007124F0" w:rsidRDefault="00563339" w:rsidP="0098675A">
      <w:pPr>
        <w:keepNext/>
        <w:keepLines/>
        <w:contextualSpacing/>
        <w:jc w:val="both"/>
        <w:rPr>
          <w:rFonts w:ascii="Tahoma" w:hAnsi="Tahoma" w:cs="Tahoma"/>
          <w:bCs/>
          <w:noProof/>
          <w:sz w:val="18"/>
          <w:szCs w:val="18"/>
        </w:rPr>
      </w:pPr>
    </w:p>
    <w:p w14:paraId="05D8F76C" w14:textId="51002F0C" w:rsidR="00563339" w:rsidRPr="002261DE" w:rsidRDefault="00563339" w:rsidP="0098675A">
      <w:pPr>
        <w:keepNext/>
        <w:keepLines/>
        <w:jc w:val="both"/>
        <w:rPr>
          <w:rFonts w:ascii="Tahoma" w:hAnsi="Tahoma" w:cs="Tahoma"/>
          <w:b/>
          <w:noProof/>
        </w:rPr>
      </w:pPr>
      <w:r w:rsidRPr="007124F0">
        <w:rPr>
          <w:rFonts w:ascii="Tahoma" w:hAnsi="Tahoma" w:cs="Tahoma"/>
          <w:color w:val="000000"/>
        </w:rPr>
        <w:t xml:space="preserve">pod kazensko in materialno odgovornostjo podajamo naslednje izjave:  </w:t>
      </w:r>
    </w:p>
    <w:p w14:paraId="6F98A55A" w14:textId="77777777" w:rsidR="00563339" w:rsidRPr="007124F0" w:rsidRDefault="00563339" w:rsidP="0098675A">
      <w:pPr>
        <w:keepNext/>
        <w:keepLines/>
        <w:numPr>
          <w:ilvl w:val="0"/>
          <w:numId w:val="24"/>
        </w:numPr>
        <w:jc w:val="both"/>
        <w:rPr>
          <w:rFonts w:ascii="Tahoma" w:hAnsi="Tahoma" w:cs="Tahoma"/>
          <w:b/>
        </w:rPr>
      </w:pPr>
      <w:r w:rsidRPr="007124F0">
        <w:rPr>
          <w:rFonts w:ascii="Tahoma" w:hAnsi="Tahoma" w:cs="Tahoma"/>
          <w:b/>
        </w:rPr>
        <w:t>IZJAVA O SPREJEMANJU IN IZPOLNJEVANJU POGOJEV RAZPISNE DOKUMENTACIJE</w:t>
      </w:r>
    </w:p>
    <w:p w14:paraId="4E0C5399" w14:textId="77777777" w:rsidR="00563339" w:rsidRPr="007124F0" w:rsidRDefault="00563339" w:rsidP="0098675A">
      <w:pPr>
        <w:keepNext/>
        <w:keepLines/>
        <w:tabs>
          <w:tab w:val="left" w:pos="8647"/>
          <w:tab w:val="left" w:pos="9354"/>
        </w:tabs>
        <w:ind w:right="-2"/>
        <w:jc w:val="both"/>
        <w:rPr>
          <w:rFonts w:ascii="Tahoma" w:hAnsi="Tahoma" w:cs="Tahoma"/>
        </w:rPr>
      </w:pPr>
      <w:r w:rsidRPr="007124F0">
        <w:rPr>
          <w:rFonts w:ascii="Tahoma" w:hAnsi="Tahoma" w:cs="Tahoma"/>
        </w:rPr>
        <w:t xml:space="preserve">IZJAVLJAMO, da se strinjamo in izpolnjujemo vse pogoje in zahteve razpisne dokumentacije (opisi, določila, zahteve, pogoji,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9EFEF9F" w14:textId="77777777" w:rsidR="00563339" w:rsidRPr="007124F0" w:rsidRDefault="00563339" w:rsidP="0098675A">
      <w:pPr>
        <w:keepNext/>
        <w:keepLines/>
        <w:tabs>
          <w:tab w:val="left" w:pos="8647"/>
          <w:tab w:val="left" w:pos="9354"/>
        </w:tabs>
        <w:ind w:right="-2"/>
        <w:jc w:val="both"/>
        <w:rPr>
          <w:rFonts w:ascii="Tahoma" w:hAnsi="Tahoma" w:cs="Tahoma"/>
        </w:rPr>
      </w:pPr>
    </w:p>
    <w:p w14:paraId="14C874D7" w14:textId="77777777" w:rsidR="00563339" w:rsidRPr="007124F0" w:rsidRDefault="00563339" w:rsidP="0098675A">
      <w:pPr>
        <w:keepNext/>
        <w:keepLines/>
        <w:numPr>
          <w:ilvl w:val="0"/>
          <w:numId w:val="24"/>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693719EB" w14:textId="77777777" w:rsidR="00563339" w:rsidRPr="007124F0" w:rsidRDefault="00563339" w:rsidP="0098675A">
      <w:pPr>
        <w:keepNext/>
        <w:keepLines/>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01EA46F5" w14:textId="77777777" w:rsidR="00563339" w:rsidRPr="007124F0" w:rsidRDefault="00563339" w:rsidP="0098675A">
      <w:pPr>
        <w:keepNext/>
        <w:keepLines/>
        <w:tabs>
          <w:tab w:val="left" w:pos="8647"/>
          <w:tab w:val="left" w:pos="9354"/>
        </w:tabs>
        <w:ind w:right="-2"/>
        <w:jc w:val="both"/>
        <w:rPr>
          <w:rFonts w:ascii="Tahoma" w:hAnsi="Tahoma" w:cs="Tahoma"/>
          <w:b/>
        </w:rPr>
      </w:pPr>
    </w:p>
    <w:p w14:paraId="13B0DEC7" w14:textId="77777777" w:rsidR="00563339" w:rsidRPr="007124F0" w:rsidRDefault="00563339" w:rsidP="0098675A">
      <w:pPr>
        <w:keepNext/>
        <w:keepLines/>
        <w:numPr>
          <w:ilvl w:val="0"/>
          <w:numId w:val="24"/>
        </w:numPr>
        <w:jc w:val="both"/>
        <w:rPr>
          <w:rFonts w:ascii="Tahoma" w:hAnsi="Tahoma" w:cs="Tahoma"/>
          <w:b/>
        </w:rPr>
      </w:pPr>
      <w:r w:rsidRPr="007124F0">
        <w:rPr>
          <w:rFonts w:ascii="Tahoma" w:hAnsi="Tahoma" w:cs="Tahoma"/>
          <w:b/>
        </w:rPr>
        <w:t>UGOTAVLJANJE SPOSOBNOSTI PONUDNIKA</w:t>
      </w:r>
    </w:p>
    <w:p w14:paraId="035F2D80" w14:textId="77777777" w:rsidR="00563339" w:rsidRPr="007124F0" w:rsidRDefault="00563339" w:rsidP="0098675A">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75612A44" w14:textId="77777777" w:rsidR="00563339" w:rsidRPr="007124F0" w:rsidRDefault="00563339" w:rsidP="0098675A">
      <w:pPr>
        <w:keepNext/>
        <w:keepLines/>
        <w:tabs>
          <w:tab w:val="left" w:pos="8647"/>
          <w:tab w:val="left" w:pos="9354"/>
        </w:tabs>
        <w:ind w:right="-2"/>
        <w:jc w:val="both"/>
        <w:rPr>
          <w:rFonts w:ascii="Tahoma" w:hAnsi="Tahoma" w:cs="Tahoma"/>
          <w:b/>
        </w:rPr>
      </w:pPr>
    </w:p>
    <w:p w14:paraId="2B9F5755" w14:textId="77777777" w:rsidR="00563339" w:rsidRPr="007124F0" w:rsidRDefault="00563339" w:rsidP="0098675A">
      <w:pPr>
        <w:keepNext/>
        <w:keepLines/>
        <w:numPr>
          <w:ilvl w:val="0"/>
          <w:numId w:val="24"/>
        </w:numPr>
        <w:rPr>
          <w:rFonts w:ascii="Tahoma" w:hAnsi="Tahoma" w:cs="Tahoma"/>
          <w:b/>
        </w:rPr>
      </w:pPr>
      <w:r w:rsidRPr="007124F0">
        <w:rPr>
          <w:rFonts w:ascii="Tahoma" w:hAnsi="Tahoma" w:cs="Tahoma"/>
          <w:b/>
        </w:rPr>
        <w:t>OSTALE ZAHTEVE IN POGOJI NAROČNIKA</w:t>
      </w:r>
    </w:p>
    <w:p w14:paraId="1AE62F9F" w14:textId="77777777" w:rsidR="00563339" w:rsidRPr="007124F0" w:rsidRDefault="00563339" w:rsidP="0098675A">
      <w:pPr>
        <w:keepNext/>
        <w:keepLines/>
        <w:tabs>
          <w:tab w:val="left" w:pos="567"/>
        </w:tabs>
        <w:rPr>
          <w:rFonts w:ascii="Tahoma" w:eastAsia="Calibri" w:hAnsi="Tahoma" w:cs="Tahoma"/>
        </w:rPr>
      </w:pPr>
      <w:r w:rsidRPr="007124F0">
        <w:rPr>
          <w:rFonts w:ascii="Tahoma" w:eastAsia="Calibri" w:hAnsi="Tahoma" w:cs="Tahoma"/>
        </w:rPr>
        <w:t>IZJAVLJAMO, DA:</w:t>
      </w:r>
    </w:p>
    <w:p w14:paraId="0BBDB524"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07DAD968"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71D32E84"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DAC5F96" w14:textId="77777777" w:rsidR="00563339" w:rsidRPr="007124F0" w:rsidRDefault="00563339" w:rsidP="0098675A">
      <w:pPr>
        <w:keepNext/>
        <w:keepLines/>
        <w:numPr>
          <w:ilvl w:val="0"/>
          <w:numId w:val="2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p w14:paraId="68DBCB0A" w14:textId="77777777" w:rsidR="00563339" w:rsidRPr="007124F0" w:rsidRDefault="00563339" w:rsidP="0098675A">
      <w:pPr>
        <w:keepNext/>
        <w:keepLines/>
        <w:jc w:val="both"/>
        <w:rPr>
          <w:rFonts w:ascii="Tahoma" w:eastAsia="Calibri" w:hAnsi="Tahoma" w:cs="Tahoma"/>
          <w:sz w:val="18"/>
        </w:rPr>
      </w:pPr>
    </w:p>
    <w:p w14:paraId="53093EC2" w14:textId="77777777" w:rsidR="00563339" w:rsidRPr="007124F0" w:rsidRDefault="00563339" w:rsidP="0098675A">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7247DE1D" w14:textId="77777777" w:rsidTr="00563339">
        <w:trPr>
          <w:trHeight w:val="235"/>
        </w:trPr>
        <w:tc>
          <w:tcPr>
            <w:tcW w:w="3401" w:type="dxa"/>
            <w:tcBorders>
              <w:top w:val="nil"/>
              <w:left w:val="nil"/>
              <w:bottom w:val="single" w:sz="4" w:space="0" w:color="auto"/>
              <w:right w:val="nil"/>
            </w:tcBorders>
          </w:tcPr>
          <w:p w14:paraId="24B9898C" w14:textId="77777777" w:rsidR="00563339" w:rsidRPr="007124F0" w:rsidRDefault="00563339" w:rsidP="0098675A">
            <w:pPr>
              <w:keepNext/>
              <w:keepLines/>
              <w:jc w:val="both"/>
              <w:rPr>
                <w:rFonts w:ascii="Tahoma" w:hAnsi="Tahoma" w:cs="Tahoma"/>
                <w:snapToGrid w:val="0"/>
              </w:rPr>
            </w:pPr>
          </w:p>
        </w:tc>
        <w:tc>
          <w:tcPr>
            <w:tcW w:w="2976" w:type="dxa"/>
          </w:tcPr>
          <w:p w14:paraId="7CDE7701" w14:textId="77777777" w:rsidR="00563339" w:rsidRPr="007124F0" w:rsidRDefault="00563339" w:rsidP="0098675A">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D885593" w14:textId="77777777" w:rsidR="00563339" w:rsidRPr="007124F0" w:rsidRDefault="00563339" w:rsidP="0098675A">
            <w:pPr>
              <w:keepNext/>
              <w:keepLines/>
              <w:tabs>
                <w:tab w:val="left" w:pos="567"/>
                <w:tab w:val="num" w:pos="851"/>
                <w:tab w:val="left" w:pos="993"/>
              </w:tabs>
              <w:jc w:val="both"/>
              <w:rPr>
                <w:rFonts w:ascii="Tahoma" w:hAnsi="Tahoma" w:cs="Tahoma"/>
                <w:snapToGrid w:val="0"/>
                <w:sz w:val="28"/>
              </w:rPr>
            </w:pPr>
          </w:p>
        </w:tc>
      </w:tr>
      <w:tr w:rsidR="00563339" w:rsidRPr="007124F0" w14:paraId="161C84D4" w14:textId="77777777" w:rsidTr="00563339">
        <w:trPr>
          <w:trHeight w:val="235"/>
        </w:trPr>
        <w:tc>
          <w:tcPr>
            <w:tcW w:w="3401" w:type="dxa"/>
            <w:tcBorders>
              <w:top w:val="single" w:sz="4" w:space="0" w:color="auto"/>
              <w:left w:val="nil"/>
              <w:bottom w:val="nil"/>
              <w:right w:val="nil"/>
            </w:tcBorders>
            <w:hideMark/>
          </w:tcPr>
          <w:p w14:paraId="4A20E629" w14:textId="77777777" w:rsidR="00563339" w:rsidRPr="007124F0" w:rsidRDefault="00563339" w:rsidP="0098675A">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6B2A94D3" w14:textId="77777777" w:rsidR="00563339" w:rsidRPr="007124F0" w:rsidRDefault="00563339" w:rsidP="0098675A">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5B9C4C00" w14:textId="77777777" w:rsidR="00563339" w:rsidRPr="007124F0" w:rsidRDefault="00563339" w:rsidP="0098675A">
            <w:pPr>
              <w:keepNext/>
              <w:keepLines/>
              <w:jc w:val="center"/>
              <w:rPr>
                <w:rFonts w:ascii="Tahoma" w:hAnsi="Tahoma" w:cs="Tahoma"/>
                <w:snapToGrid w:val="0"/>
                <w:sz w:val="18"/>
              </w:rPr>
            </w:pPr>
            <w:r w:rsidRPr="007124F0">
              <w:rPr>
                <w:rFonts w:ascii="Tahoma" w:hAnsi="Tahoma" w:cs="Tahoma"/>
                <w:snapToGrid w:val="0"/>
                <w:sz w:val="18"/>
              </w:rPr>
              <w:t>(podpis odgovorne osebe)</w:t>
            </w:r>
          </w:p>
        </w:tc>
      </w:tr>
    </w:tbl>
    <w:p w14:paraId="5F2070E9" w14:textId="77777777" w:rsidR="00563339" w:rsidRPr="007124F0" w:rsidRDefault="00563339" w:rsidP="0098675A">
      <w:pPr>
        <w:keepNext/>
        <w:keepLines/>
        <w:spacing w:after="40"/>
        <w:jc w:val="both"/>
        <w:rPr>
          <w:rFonts w:ascii="Tahoma" w:hAnsi="Tahoma" w:cs="Tahoma"/>
          <w:b/>
          <w:i/>
          <w:sz w:val="12"/>
          <w:szCs w:val="18"/>
          <w:u w:val="single"/>
        </w:rPr>
      </w:pPr>
    </w:p>
    <w:p w14:paraId="7A9887D0" w14:textId="77777777" w:rsidR="00563339" w:rsidRPr="007124F0" w:rsidRDefault="00563339" w:rsidP="0098675A">
      <w:pPr>
        <w:keepNext/>
        <w:keepLines/>
        <w:spacing w:after="40"/>
        <w:jc w:val="both"/>
        <w:rPr>
          <w:rFonts w:ascii="Tahoma" w:hAnsi="Tahoma" w:cs="Tahoma"/>
          <w:b/>
          <w:i/>
          <w:sz w:val="12"/>
          <w:szCs w:val="18"/>
        </w:rPr>
      </w:pPr>
    </w:p>
    <w:p w14:paraId="489F295A" w14:textId="77777777" w:rsidR="00563339" w:rsidRPr="007124F0" w:rsidRDefault="00563339" w:rsidP="0098675A">
      <w:pPr>
        <w:keepNext/>
        <w:keepLines/>
        <w:spacing w:after="40"/>
        <w:jc w:val="both"/>
        <w:rPr>
          <w:rFonts w:ascii="Tahoma" w:hAnsi="Tahoma" w:cs="Tahoma"/>
          <w:b/>
          <w:i/>
          <w:sz w:val="12"/>
          <w:szCs w:val="18"/>
        </w:rPr>
      </w:pPr>
    </w:p>
    <w:p w14:paraId="1D024607" w14:textId="77777777" w:rsidR="00563339" w:rsidRPr="007124F0" w:rsidRDefault="00563339" w:rsidP="0098675A">
      <w:pPr>
        <w:keepNext/>
        <w:keepLines/>
        <w:spacing w:after="40"/>
        <w:jc w:val="both"/>
        <w:rPr>
          <w:rFonts w:ascii="Tahoma" w:hAnsi="Tahoma" w:cs="Tahoma"/>
          <w:b/>
          <w:i/>
          <w:sz w:val="12"/>
          <w:szCs w:val="18"/>
        </w:rPr>
      </w:pPr>
    </w:p>
    <w:p w14:paraId="7B453655" w14:textId="77777777" w:rsidR="00563339" w:rsidRPr="007124F0" w:rsidRDefault="00563339" w:rsidP="0098675A">
      <w:pPr>
        <w:keepNext/>
        <w:keepLines/>
        <w:spacing w:after="40"/>
        <w:jc w:val="both"/>
        <w:rPr>
          <w:rFonts w:ascii="Tahoma" w:hAnsi="Tahoma" w:cs="Tahoma"/>
          <w:b/>
          <w:i/>
          <w:sz w:val="12"/>
          <w:szCs w:val="18"/>
        </w:rPr>
      </w:pPr>
    </w:p>
    <w:p w14:paraId="29425923" w14:textId="77777777" w:rsidR="00563339" w:rsidRPr="007124F0" w:rsidRDefault="00563339" w:rsidP="0098675A">
      <w:pPr>
        <w:keepNext/>
        <w:keepLines/>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716249BC" w14:textId="77777777" w:rsidR="00563339" w:rsidRPr="007124F0" w:rsidRDefault="00563339" w:rsidP="0098675A">
      <w:pPr>
        <w:keepNext/>
        <w:keepLines/>
        <w:tabs>
          <w:tab w:val="left" w:pos="8647"/>
          <w:tab w:val="left" w:pos="9354"/>
        </w:tabs>
        <w:ind w:right="-2"/>
        <w:jc w:val="both"/>
        <w:rPr>
          <w:rFonts w:ascii="Tahoma" w:hAnsi="Tahoma" w:cs="Tahoma"/>
          <w:b/>
          <w:sz w:val="12"/>
        </w:rPr>
      </w:pPr>
    </w:p>
    <w:p w14:paraId="62B3B013" w14:textId="77777777" w:rsidR="00563339" w:rsidRPr="007124F0" w:rsidRDefault="00563339" w:rsidP="0098675A">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2276AFA2" w14:textId="77777777" w:rsidR="00563339" w:rsidRPr="007124F0" w:rsidRDefault="00563339" w:rsidP="0098675A">
      <w:pPr>
        <w:keepNext/>
        <w:keepLines/>
        <w:contextualSpacing/>
        <w:jc w:val="both"/>
        <w:rPr>
          <w:rFonts w:ascii="Tahoma" w:hAnsi="Tahoma" w:cs="Tahoma"/>
          <w:bCs/>
          <w:noProof/>
          <w:szCs w:val="18"/>
        </w:rPr>
      </w:pPr>
    </w:p>
    <w:p w14:paraId="3E3C8E74" w14:textId="77777777" w:rsidR="00563339" w:rsidRPr="007124F0" w:rsidRDefault="00563339" w:rsidP="0098675A">
      <w:pPr>
        <w:keepNext/>
        <w:keepLines/>
        <w:contextualSpacing/>
        <w:jc w:val="both"/>
        <w:rPr>
          <w:rFonts w:ascii="Tahoma" w:hAnsi="Tahoma" w:cs="Tahoma"/>
          <w:bCs/>
          <w:i/>
          <w:noProof/>
          <w:sz w:val="18"/>
          <w:szCs w:val="18"/>
        </w:rPr>
      </w:pPr>
    </w:p>
    <w:p w14:paraId="3431BF40" w14:textId="77777777" w:rsidR="00563339" w:rsidRPr="007124F0" w:rsidRDefault="00563339" w:rsidP="0098675A">
      <w:pPr>
        <w:keepNext/>
        <w:keepLines/>
        <w:contextualSpacing/>
        <w:jc w:val="both"/>
        <w:rPr>
          <w:rFonts w:ascii="Tahoma" w:hAnsi="Tahoma" w:cs="Tahoma"/>
          <w:bCs/>
          <w:i/>
          <w:noProof/>
          <w:sz w:val="18"/>
          <w:szCs w:val="18"/>
        </w:rPr>
      </w:pPr>
    </w:p>
    <w:p w14:paraId="7382BC2F" w14:textId="77777777" w:rsidR="00563339" w:rsidRPr="007124F0" w:rsidRDefault="00563339" w:rsidP="0098675A">
      <w:pPr>
        <w:keepNext/>
        <w:keepLines/>
        <w:contextualSpacing/>
        <w:jc w:val="both"/>
        <w:rPr>
          <w:rFonts w:ascii="Tahoma" w:hAnsi="Tahoma" w:cs="Tahoma"/>
          <w:bCs/>
          <w:i/>
          <w:noProof/>
          <w:sz w:val="18"/>
          <w:szCs w:val="18"/>
        </w:rPr>
      </w:pPr>
    </w:p>
    <w:p w14:paraId="797A5147" w14:textId="77777777" w:rsidR="00563339" w:rsidRPr="007124F0" w:rsidRDefault="00563339" w:rsidP="0098675A">
      <w:pPr>
        <w:keepNext/>
        <w:keepLines/>
        <w:contextualSpacing/>
        <w:jc w:val="both"/>
        <w:rPr>
          <w:rFonts w:ascii="Tahoma" w:hAnsi="Tahoma" w:cs="Tahoma"/>
          <w:bCs/>
          <w:i/>
          <w:noProof/>
          <w:sz w:val="18"/>
          <w:szCs w:val="18"/>
        </w:rPr>
      </w:pPr>
    </w:p>
    <w:p w14:paraId="648D1AE2" w14:textId="77777777" w:rsidR="00563339" w:rsidRPr="007124F0" w:rsidRDefault="00563339" w:rsidP="0098675A">
      <w:pPr>
        <w:keepNext/>
        <w:keepLines/>
        <w:contextualSpacing/>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63339" w:rsidRPr="007124F0" w14:paraId="5143A255" w14:textId="77777777" w:rsidTr="00563339">
        <w:tc>
          <w:tcPr>
            <w:tcW w:w="599" w:type="dxa"/>
            <w:tcBorders>
              <w:right w:val="nil"/>
            </w:tcBorders>
          </w:tcPr>
          <w:p w14:paraId="73B5A186" w14:textId="2F6A1220" w:rsidR="00563339" w:rsidRPr="007124F0" w:rsidRDefault="00563339" w:rsidP="0098675A">
            <w:pPr>
              <w:keepNext/>
              <w:keepLines/>
              <w:contextualSpacing/>
              <w:jc w:val="both"/>
              <w:rPr>
                <w:rFonts w:ascii="Tahoma" w:hAnsi="Tahoma" w:cs="Tahoma"/>
              </w:rPr>
            </w:pPr>
            <w:r w:rsidRPr="007124F0">
              <w:lastRenderedPageBreak/>
              <w:br w:type="page"/>
            </w:r>
          </w:p>
        </w:tc>
        <w:tc>
          <w:tcPr>
            <w:tcW w:w="7653" w:type="dxa"/>
            <w:tcBorders>
              <w:left w:val="nil"/>
            </w:tcBorders>
          </w:tcPr>
          <w:p w14:paraId="1A028D3D" w14:textId="77777777" w:rsidR="00563339" w:rsidRPr="007124F0" w:rsidRDefault="00563339" w:rsidP="0098675A">
            <w:pPr>
              <w:keepNext/>
              <w:keepLines/>
              <w:contextualSpacing/>
              <w:jc w:val="both"/>
              <w:rPr>
                <w:rFonts w:ascii="Tahoma" w:hAnsi="Tahoma" w:cs="Tahoma"/>
              </w:rPr>
            </w:pPr>
            <w:r w:rsidRPr="007124F0">
              <w:rPr>
                <w:rFonts w:ascii="Tahoma" w:hAnsi="Tahoma" w:cs="Tahoma"/>
              </w:rPr>
              <w:t>IZJAVA O UDELEŽBI FIZIČNIH IN PRAVNIH OSEB V LASTNIŠTVU PONUDNIKA</w:t>
            </w:r>
          </w:p>
        </w:tc>
        <w:tc>
          <w:tcPr>
            <w:tcW w:w="912" w:type="dxa"/>
            <w:tcBorders>
              <w:right w:val="nil"/>
            </w:tcBorders>
          </w:tcPr>
          <w:p w14:paraId="6EF124DD"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34202BF8" w14:textId="77777777" w:rsidR="00563339" w:rsidRPr="007124F0" w:rsidRDefault="00563339" w:rsidP="0098675A">
            <w:pPr>
              <w:keepNext/>
              <w:keepLines/>
              <w:contextualSpacing/>
              <w:jc w:val="both"/>
              <w:rPr>
                <w:rFonts w:ascii="Tahoma" w:hAnsi="Tahoma" w:cs="Tahoma"/>
                <w:b/>
                <w:i/>
              </w:rPr>
            </w:pPr>
            <w:r w:rsidRPr="007124F0">
              <w:rPr>
                <w:rFonts w:ascii="Tahoma" w:hAnsi="Tahoma" w:cs="Tahoma"/>
                <w:b/>
                <w:i/>
              </w:rPr>
              <w:t>3/3</w:t>
            </w:r>
          </w:p>
        </w:tc>
      </w:tr>
    </w:tbl>
    <w:p w14:paraId="2AB77D88" w14:textId="77777777" w:rsidR="00563339" w:rsidRPr="007124F0" w:rsidRDefault="00563339" w:rsidP="0098675A">
      <w:pPr>
        <w:keepNext/>
        <w:keepLines/>
        <w:tabs>
          <w:tab w:val="left" w:pos="284"/>
        </w:tabs>
        <w:contextualSpacing/>
        <w:rPr>
          <w:rFonts w:ascii="Tahoma" w:hAnsi="Tahoma" w:cs="Tahoma"/>
          <w:b/>
        </w:rPr>
      </w:pPr>
    </w:p>
    <w:p w14:paraId="5C579E66" w14:textId="77777777" w:rsidR="00563339" w:rsidRPr="007124F0" w:rsidRDefault="00563339" w:rsidP="0098675A">
      <w:pPr>
        <w:keepNext/>
        <w:keepLines/>
        <w:tabs>
          <w:tab w:val="left" w:pos="284"/>
        </w:tabs>
        <w:contextualSpacing/>
        <w:jc w:val="right"/>
        <w:rPr>
          <w:rFonts w:ascii="Tahoma" w:hAnsi="Tahoma" w:cs="Tahoma"/>
        </w:rPr>
      </w:pPr>
    </w:p>
    <w:p w14:paraId="2864A0A6" w14:textId="77777777" w:rsidR="00563339" w:rsidRPr="007124F0" w:rsidRDefault="00563339" w:rsidP="0098675A">
      <w:pPr>
        <w:keepNext/>
        <w:keepLines/>
        <w:tabs>
          <w:tab w:val="left" w:pos="2694"/>
          <w:tab w:val="left" w:pos="2977"/>
        </w:tabs>
        <w:ind w:right="1"/>
        <w:contextualSpacing/>
        <w:jc w:val="center"/>
        <w:rPr>
          <w:rFonts w:ascii="Tahoma" w:hAnsi="Tahoma" w:cs="Tahoma"/>
          <w:b/>
        </w:rPr>
      </w:pPr>
      <w:r w:rsidRPr="007124F0">
        <w:rPr>
          <w:rFonts w:ascii="Tahoma" w:hAnsi="Tahoma" w:cs="Tahoma"/>
          <w:b/>
        </w:rPr>
        <w:t>I Z J A V A</w:t>
      </w:r>
    </w:p>
    <w:p w14:paraId="3773C1DE" w14:textId="77777777" w:rsidR="00563339" w:rsidRPr="007124F0" w:rsidRDefault="00563339" w:rsidP="0098675A">
      <w:pPr>
        <w:keepNext/>
        <w:keepLines/>
        <w:ind w:right="1"/>
        <w:contextualSpacing/>
        <w:jc w:val="center"/>
        <w:rPr>
          <w:rFonts w:ascii="Tahoma" w:hAnsi="Tahoma" w:cs="Tahoma"/>
          <w:b/>
        </w:rPr>
      </w:pPr>
      <w:r w:rsidRPr="007124F0">
        <w:rPr>
          <w:rFonts w:ascii="Tahoma" w:hAnsi="Tahoma" w:cs="Tahoma"/>
          <w:b/>
        </w:rPr>
        <w:t>O UDELEŽBI FIZIČNIH IN PRAVNIH OSEB V LASTNIŠTVU PONUDNIKA</w:t>
      </w:r>
    </w:p>
    <w:p w14:paraId="6EE13903" w14:textId="77777777" w:rsidR="00563339" w:rsidRPr="007124F0" w:rsidRDefault="00563339" w:rsidP="0098675A">
      <w:pPr>
        <w:keepNext/>
        <w:keepLines/>
        <w:tabs>
          <w:tab w:val="left" w:pos="284"/>
        </w:tabs>
        <w:contextualSpacing/>
        <w:rPr>
          <w:rFonts w:ascii="Tahoma" w:hAnsi="Tahoma" w:cs="Tahoma"/>
          <w:b/>
        </w:rPr>
      </w:pPr>
    </w:p>
    <w:p w14:paraId="51552059" w14:textId="77777777" w:rsidR="00563339" w:rsidRPr="007124F0" w:rsidRDefault="00563339" w:rsidP="0098675A">
      <w:pPr>
        <w:keepNext/>
        <w:keepLines/>
        <w:tabs>
          <w:tab w:val="left" w:pos="284"/>
        </w:tabs>
        <w:contextualSpacing/>
        <w:rPr>
          <w:rFonts w:ascii="Tahoma" w:hAnsi="Tahoma" w:cs="Tahoma"/>
          <w:b/>
        </w:rPr>
      </w:pPr>
    </w:p>
    <w:p w14:paraId="49C6E4B3" w14:textId="77777777" w:rsidR="00563339" w:rsidRPr="007124F0" w:rsidRDefault="00563339" w:rsidP="0098675A">
      <w:pPr>
        <w:keepNext/>
        <w:keepLines/>
        <w:tabs>
          <w:tab w:val="left" w:pos="284"/>
        </w:tabs>
        <w:contextualSpacing/>
        <w:jc w:val="both"/>
        <w:rPr>
          <w:rFonts w:ascii="Tahoma" w:hAnsi="Tahoma" w:cs="Tahoma"/>
        </w:rPr>
      </w:pPr>
    </w:p>
    <w:p w14:paraId="6E409638" w14:textId="77777777" w:rsidR="00563339" w:rsidRDefault="00563339" w:rsidP="0098675A">
      <w:pPr>
        <w:keepNext/>
        <w:keepLines/>
        <w:ind w:right="1"/>
        <w:jc w:val="both"/>
        <w:rPr>
          <w:rFonts w:ascii="Tahoma" w:hAnsi="Tahoma" w:cs="Tahoma"/>
          <w:b/>
          <w:i/>
        </w:rPr>
      </w:pPr>
      <w:r w:rsidRPr="007124F0">
        <w:rPr>
          <w:rFonts w:ascii="Tahoma" w:hAnsi="Tahoma" w:cs="Tahoma"/>
          <w:b/>
          <w:i/>
        </w:rPr>
        <w:t>Podatki o pravni osebi (ponudniku):</w:t>
      </w:r>
    </w:p>
    <w:p w14:paraId="5D8DDF45" w14:textId="77777777" w:rsidR="00EF710B" w:rsidRPr="007124F0" w:rsidRDefault="00EF710B" w:rsidP="0098675A">
      <w:pPr>
        <w:keepNext/>
        <w:keepLines/>
        <w:ind w:right="1"/>
        <w:jc w:val="both"/>
        <w:rPr>
          <w:rFonts w:ascii="Tahoma" w:hAnsi="Tahoma" w:cs="Tahoma"/>
          <w:b/>
          <w:i/>
        </w:rPr>
      </w:pPr>
    </w:p>
    <w:p w14:paraId="3ECFD176" w14:textId="77777777" w:rsidR="00563339" w:rsidRPr="007124F0" w:rsidRDefault="00563339" w:rsidP="0098675A">
      <w:pPr>
        <w:keepNext/>
        <w:keepLines/>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45A38418" w14:textId="0594F8A6" w:rsidR="00563339" w:rsidRPr="007124F0" w:rsidRDefault="00CF6C55" w:rsidP="0098675A">
      <w:pPr>
        <w:keepNext/>
        <w:keepLines/>
        <w:spacing w:after="240"/>
        <w:ind w:right="1"/>
        <w:jc w:val="both"/>
        <w:rPr>
          <w:rFonts w:ascii="Tahoma" w:hAnsi="Tahoma" w:cs="Tahoma"/>
        </w:rPr>
      </w:pPr>
      <w:r>
        <w:rPr>
          <w:rFonts w:ascii="Tahoma" w:hAnsi="Tahoma" w:cs="Tahoma"/>
          <w:bCs/>
        </w:rPr>
        <w:t>Poslovni naslov in s</w:t>
      </w:r>
      <w:r w:rsidR="00563339" w:rsidRPr="007124F0">
        <w:rPr>
          <w:rFonts w:ascii="Tahoma" w:hAnsi="Tahoma" w:cs="Tahoma"/>
          <w:bCs/>
        </w:rPr>
        <w:t>edež podjetja</w:t>
      </w:r>
      <w:r w:rsidR="00563339" w:rsidRPr="007124F0">
        <w:rPr>
          <w:rFonts w:ascii="Tahoma" w:hAnsi="Tahoma" w:cs="Tahoma"/>
        </w:rPr>
        <w:t>: ___________________________________________________</w:t>
      </w:r>
      <w:r>
        <w:rPr>
          <w:rFonts w:ascii="Tahoma" w:hAnsi="Tahoma" w:cs="Tahoma"/>
        </w:rPr>
        <w:t>_____</w:t>
      </w:r>
    </w:p>
    <w:p w14:paraId="2D0F5999" w14:textId="77777777" w:rsidR="00563339" w:rsidRPr="007124F0" w:rsidRDefault="00563339" w:rsidP="0098675A">
      <w:pPr>
        <w:keepNext/>
        <w:keepLines/>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40ED03FF" w14:textId="77777777" w:rsidR="00563339" w:rsidRPr="007124F0" w:rsidRDefault="00563339" w:rsidP="0098675A">
      <w:pPr>
        <w:keepNext/>
        <w:keepLines/>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5FBF1711" w14:textId="61C5DD6B" w:rsidR="00563339" w:rsidRPr="007124F0" w:rsidRDefault="00563339" w:rsidP="0098675A">
      <w:pPr>
        <w:keepNext/>
        <w:keepLines/>
        <w:spacing w:after="240"/>
        <w:ind w:right="1"/>
        <w:jc w:val="both"/>
        <w:rPr>
          <w:rFonts w:ascii="Tahoma" w:hAnsi="Tahoma" w:cs="Tahoma"/>
        </w:rPr>
      </w:pPr>
      <w:r w:rsidRPr="007124F0">
        <w:rPr>
          <w:rFonts w:ascii="Tahoma" w:hAnsi="Tahoma" w:cs="Tahoma"/>
          <w:bCs/>
        </w:rPr>
        <w:t>Matična številka podjetja</w:t>
      </w:r>
      <w:r w:rsidR="00EF710B">
        <w:rPr>
          <w:rFonts w:ascii="Tahoma" w:hAnsi="Tahoma" w:cs="Tahoma"/>
          <w:bCs/>
        </w:rPr>
        <w:t xml:space="preserve"> </w:t>
      </w:r>
      <w:r w:rsidR="00EF710B" w:rsidRPr="00EF710B">
        <w:rPr>
          <w:rFonts w:ascii="Tahoma" w:hAnsi="Tahoma" w:cs="Tahoma"/>
          <w:bCs/>
        </w:rPr>
        <w:t>oziroma davčna številka za druge fizične in pravne osebe - ponudnike, ki niso vpisane v poslovnem registru</w:t>
      </w:r>
      <w:r w:rsidRPr="007124F0">
        <w:rPr>
          <w:rFonts w:ascii="Tahoma" w:hAnsi="Tahoma" w:cs="Tahoma"/>
        </w:rPr>
        <w:t>: _______________________________________________________________</w:t>
      </w:r>
    </w:p>
    <w:p w14:paraId="41C1DC71" w14:textId="6E1E6D84" w:rsidR="00563339" w:rsidRPr="00CF2B71" w:rsidRDefault="00563339" w:rsidP="0098675A">
      <w:pPr>
        <w:keepNext/>
        <w:keepLines/>
        <w:spacing w:after="240"/>
        <w:ind w:right="1"/>
        <w:jc w:val="both"/>
        <w:rPr>
          <w:rFonts w:ascii="Tahoma" w:hAnsi="Tahoma" w:cs="Tahoma"/>
        </w:rPr>
      </w:pPr>
      <w:r w:rsidRPr="007124F0">
        <w:rPr>
          <w:rFonts w:ascii="Tahoma" w:hAnsi="Tahoma" w:cs="Tahoma"/>
          <w:bCs/>
        </w:rPr>
        <w:t>ID ZA DDV:</w:t>
      </w:r>
      <w:r w:rsidRPr="007124F0">
        <w:rPr>
          <w:rFonts w:ascii="Tahoma" w:hAnsi="Tahoma" w:cs="Tahoma"/>
        </w:rPr>
        <w:t xml:space="preserve"> _________________________________________________________________________</w:t>
      </w:r>
    </w:p>
    <w:p w14:paraId="576B5665" w14:textId="7C725F39" w:rsidR="00CF2B71" w:rsidRPr="00A679F4" w:rsidRDefault="00CF2B71" w:rsidP="0098675A">
      <w:pPr>
        <w:keepNext/>
        <w:keepLines/>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 xml:space="preserve">i, v nadaljevanju: </w:t>
      </w:r>
      <w:proofErr w:type="spellStart"/>
      <w:r>
        <w:rPr>
          <w:rFonts w:ascii="Tahoma" w:hAnsi="Tahoma" w:cs="Tahoma"/>
        </w:rPr>
        <w:t>ZIntPK</w:t>
      </w:r>
      <w:proofErr w:type="spellEnd"/>
      <w:r w:rsidRPr="00EB7BF1">
        <w:rPr>
          <w:rFonts w:ascii="Tahoma" w:hAnsi="Tahoma" w:cs="Tahoma"/>
        </w:rPr>
        <w:t xml:space="preserve">), </w:t>
      </w:r>
      <w:proofErr w:type="spellStart"/>
      <w:r w:rsidRPr="00EB7BF1">
        <w:rPr>
          <w:rFonts w:ascii="Tahoma" w:hAnsi="Tahoma" w:cs="Tahoma"/>
        </w:rPr>
        <w:t>t.j</w:t>
      </w:r>
      <w:proofErr w:type="spellEnd"/>
      <w:r w:rsidRPr="00EB7BF1">
        <w:rPr>
          <w:rFonts w:ascii="Tahoma" w:hAnsi="Tahoma" w:cs="Tahoma"/>
        </w:rPr>
        <w:t>.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Pr="00A679F4">
        <w:rPr>
          <w:rFonts w:ascii="Tahoma" w:hAnsi="Tahoma" w:cs="Tahoma"/>
        </w:rPr>
        <w:t>javn</w:t>
      </w:r>
      <w:r>
        <w:rPr>
          <w:rFonts w:ascii="Tahoma" w:hAnsi="Tahoma" w:cs="Tahoma"/>
        </w:rPr>
        <w:t>o</w:t>
      </w:r>
      <w:r w:rsidRPr="00A679F4">
        <w:rPr>
          <w:rFonts w:ascii="Tahoma" w:hAnsi="Tahoma" w:cs="Tahoma"/>
        </w:rPr>
        <w:t xml:space="preserve"> naročilo</w:t>
      </w:r>
      <w:r>
        <w:rPr>
          <w:rFonts w:ascii="Tahoma" w:hAnsi="Tahoma" w:cs="Tahoma"/>
        </w:rPr>
        <w:t xml:space="preserve"> št. </w:t>
      </w:r>
      <w:r>
        <w:rPr>
          <w:rFonts w:ascii="Tahoma" w:hAnsi="Tahoma" w:cs="Tahoma"/>
          <w:b/>
        </w:rPr>
        <w:t>LPT-51/26</w:t>
      </w:r>
      <w:r w:rsidRPr="003F5E92">
        <w:rPr>
          <w:rFonts w:ascii="Tahoma" w:hAnsi="Tahoma" w:cs="Tahoma"/>
          <w:b/>
        </w:rPr>
        <w:t xml:space="preserve"> – »Dobava električnih kablov, cevi in pripadajočega materiala«</w:t>
      </w:r>
      <w:r>
        <w:rPr>
          <w:rFonts w:ascii="Tahoma" w:hAnsi="Tahoma" w:cs="Tahoma"/>
          <w:b/>
        </w:rPr>
        <w:t xml:space="preserve"> </w:t>
      </w:r>
      <w:r w:rsidRPr="00EB7BF1">
        <w:rPr>
          <w:rFonts w:ascii="Tahoma" w:hAnsi="Tahoma" w:cs="Tahoma"/>
          <w:bCs/>
          <w:noProof/>
        </w:rPr>
        <w:t xml:space="preserve">kot zakoniti zastopnik zgoraj navedenega </w:t>
      </w:r>
      <w:r w:rsidR="005D7483">
        <w:rPr>
          <w:rFonts w:ascii="Tahoma" w:hAnsi="Tahoma" w:cs="Tahoma"/>
          <w:bCs/>
          <w:noProof/>
        </w:rPr>
        <w:t xml:space="preserve">podjetja </w:t>
      </w:r>
      <w:r>
        <w:rPr>
          <w:rFonts w:ascii="Tahoma" w:hAnsi="Tahoma" w:cs="Tahoma"/>
        </w:rPr>
        <w:t>prilagamo</w:t>
      </w:r>
      <w:r w:rsidRPr="00A679F4">
        <w:rPr>
          <w:rFonts w:ascii="Tahoma" w:hAnsi="Tahoma" w:cs="Tahoma"/>
        </w:rPr>
        <w:t xml:space="preserve"> podatke o udeležbi fizičnih in pravnih oseb v lastništvu </w:t>
      </w:r>
      <w:r w:rsidRPr="00EB7BF1">
        <w:rPr>
          <w:rFonts w:ascii="Tahoma" w:hAnsi="Tahoma" w:cs="Tahoma"/>
          <w:bCs/>
          <w:noProof/>
        </w:rPr>
        <w:t xml:space="preserve">zgoraj navedenega </w:t>
      </w:r>
      <w:r w:rsidR="005D7483">
        <w:rPr>
          <w:rFonts w:ascii="Tahoma" w:hAnsi="Tahoma" w:cs="Tahoma"/>
          <w:bCs/>
          <w:noProof/>
        </w:rPr>
        <w:t>podjetja</w:t>
      </w:r>
      <w:r w:rsidRPr="00A679F4">
        <w:rPr>
          <w:rFonts w:ascii="Tahoma" w:hAnsi="Tahoma" w:cs="Tahoma"/>
        </w:rPr>
        <w:t xml:space="preserve">, vključno z udeležbo tihih družbenikov, ter </w:t>
      </w:r>
      <w:r w:rsidR="005D7483">
        <w:rPr>
          <w:rFonts w:ascii="Tahoma" w:hAnsi="Tahoma" w:cs="Tahoma"/>
        </w:rPr>
        <w:t>ponudnikih</w:t>
      </w:r>
      <w:r w:rsidRPr="00A679F4">
        <w:rPr>
          <w:rFonts w:ascii="Tahoma" w:hAnsi="Tahoma" w:cs="Tahoma"/>
        </w:rPr>
        <w:t>, za katere se glede na določbe zakona, ki ureja gospodarske družbe šteje, da so povezane družbe s ponudnikom.</w:t>
      </w:r>
    </w:p>
    <w:p w14:paraId="1ED272E1" w14:textId="77777777" w:rsidR="00CF2B71" w:rsidRDefault="00CF2B71" w:rsidP="0098675A">
      <w:pPr>
        <w:keepNext/>
        <w:keepLines/>
        <w:contextualSpacing/>
        <w:jc w:val="both"/>
        <w:rPr>
          <w:rFonts w:ascii="Tahoma" w:hAnsi="Tahoma" w:cs="Tahoma"/>
          <w:b/>
        </w:rPr>
      </w:pPr>
    </w:p>
    <w:p w14:paraId="4532A155" w14:textId="2C38EC6A" w:rsidR="00563339" w:rsidRPr="007124F0" w:rsidRDefault="00563339" w:rsidP="0098675A">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42642241" w14:textId="77777777" w:rsidR="00563339" w:rsidRPr="007124F0" w:rsidRDefault="00563339" w:rsidP="0098675A">
      <w:pPr>
        <w:keepNext/>
        <w:keepLines/>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4F0C0A3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682F26E"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389B1F22"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32062588"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30DAA581"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08907C8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BF0132E"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641C9E94"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8FC8FEC" w14:textId="77777777" w:rsidR="00563339" w:rsidRPr="007124F0" w:rsidRDefault="00563339" w:rsidP="0098675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C2A29C0" w14:textId="77777777" w:rsidR="00563339" w:rsidRPr="007124F0" w:rsidRDefault="00563339" w:rsidP="0098675A">
            <w:pPr>
              <w:keepNext/>
              <w:keepLines/>
              <w:contextualSpacing/>
              <w:jc w:val="both"/>
              <w:rPr>
                <w:rFonts w:ascii="Tahoma" w:hAnsi="Tahoma" w:cs="Tahoma"/>
                <w:b/>
              </w:rPr>
            </w:pPr>
          </w:p>
        </w:tc>
      </w:tr>
      <w:tr w:rsidR="00563339" w:rsidRPr="007124F0" w14:paraId="57035EE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A04F47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1B24763E"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0D8F4A6" w14:textId="77777777" w:rsidR="00563339" w:rsidRPr="007124F0" w:rsidRDefault="00563339" w:rsidP="0098675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E2E731F" w14:textId="77777777" w:rsidR="00563339" w:rsidRPr="007124F0" w:rsidRDefault="00563339" w:rsidP="0098675A">
            <w:pPr>
              <w:keepNext/>
              <w:keepLines/>
              <w:contextualSpacing/>
              <w:jc w:val="both"/>
              <w:rPr>
                <w:rFonts w:ascii="Tahoma" w:hAnsi="Tahoma" w:cs="Tahoma"/>
                <w:b/>
              </w:rPr>
            </w:pPr>
          </w:p>
        </w:tc>
      </w:tr>
      <w:tr w:rsidR="00563339" w:rsidRPr="007124F0" w14:paraId="3C0803B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75C9A76"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769E72D6"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7A87101" w14:textId="77777777" w:rsidR="00563339" w:rsidRPr="007124F0" w:rsidRDefault="00563339" w:rsidP="0098675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404178B" w14:textId="77777777" w:rsidR="00563339" w:rsidRPr="007124F0" w:rsidRDefault="00563339" w:rsidP="0098675A">
            <w:pPr>
              <w:keepNext/>
              <w:keepLines/>
              <w:contextualSpacing/>
              <w:jc w:val="both"/>
              <w:rPr>
                <w:rFonts w:ascii="Tahoma" w:hAnsi="Tahoma" w:cs="Tahoma"/>
                <w:b/>
              </w:rPr>
            </w:pPr>
          </w:p>
        </w:tc>
      </w:tr>
      <w:tr w:rsidR="00563339" w:rsidRPr="007124F0" w14:paraId="502627A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A83639E"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D915999"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C271B13" w14:textId="77777777" w:rsidR="00563339" w:rsidRPr="007124F0" w:rsidRDefault="00563339" w:rsidP="0098675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3466F3C" w14:textId="77777777" w:rsidR="00563339" w:rsidRPr="007124F0" w:rsidRDefault="00563339" w:rsidP="0098675A">
            <w:pPr>
              <w:keepNext/>
              <w:keepLines/>
              <w:contextualSpacing/>
              <w:jc w:val="both"/>
              <w:rPr>
                <w:rFonts w:ascii="Tahoma" w:hAnsi="Tahoma" w:cs="Tahoma"/>
                <w:b/>
              </w:rPr>
            </w:pPr>
          </w:p>
        </w:tc>
      </w:tr>
      <w:tr w:rsidR="00563339" w:rsidRPr="007124F0" w14:paraId="25D0ADB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2CB860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34E2D23B"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CA7E0AB" w14:textId="77777777" w:rsidR="00563339" w:rsidRPr="007124F0" w:rsidRDefault="00563339" w:rsidP="0098675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F630C03" w14:textId="77777777" w:rsidR="00563339" w:rsidRPr="007124F0" w:rsidRDefault="00563339" w:rsidP="0098675A">
            <w:pPr>
              <w:keepNext/>
              <w:keepLines/>
              <w:contextualSpacing/>
              <w:jc w:val="both"/>
              <w:rPr>
                <w:rFonts w:ascii="Tahoma" w:hAnsi="Tahoma" w:cs="Tahoma"/>
                <w:b/>
              </w:rPr>
            </w:pPr>
          </w:p>
        </w:tc>
      </w:tr>
      <w:tr w:rsidR="00563339" w:rsidRPr="007124F0" w14:paraId="74EBDB5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1A57BDB"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48D5EBE"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E78853A" w14:textId="77777777" w:rsidR="00563339" w:rsidRPr="007124F0" w:rsidRDefault="00563339" w:rsidP="0098675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09BD29F" w14:textId="77777777" w:rsidR="00563339" w:rsidRPr="007124F0" w:rsidRDefault="00563339" w:rsidP="0098675A">
            <w:pPr>
              <w:keepNext/>
              <w:keepLines/>
              <w:contextualSpacing/>
              <w:jc w:val="both"/>
              <w:rPr>
                <w:rFonts w:ascii="Tahoma" w:hAnsi="Tahoma" w:cs="Tahoma"/>
                <w:b/>
              </w:rPr>
            </w:pPr>
          </w:p>
        </w:tc>
      </w:tr>
    </w:tbl>
    <w:p w14:paraId="12B19DF3" w14:textId="77777777" w:rsidR="001A6E8F" w:rsidRPr="005D5F4A" w:rsidRDefault="001A6E8F" w:rsidP="0098675A">
      <w:pPr>
        <w:keepNext/>
        <w:keepLines/>
        <w:contextualSpacing/>
        <w:jc w:val="both"/>
        <w:rPr>
          <w:rFonts w:ascii="Tahoma" w:hAnsi="Tahoma" w:cs="Tahoma"/>
          <w:b/>
          <w:i/>
          <w:iCs/>
          <w:sz w:val="16"/>
          <w:szCs w:val="16"/>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311AC19F" w14:textId="77777777" w:rsidR="00563339" w:rsidRPr="007124F0" w:rsidRDefault="00563339" w:rsidP="0098675A">
      <w:pPr>
        <w:keepNext/>
        <w:keepLines/>
        <w:contextualSpacing/>
        <w:jc w:val="both"/>
        <w:rPr>
          <w:rFonts w:ascii="Tahoma" w:hAnsi="Tahoma" w:cs="Tahoma"/>
          <w:b/>
        </w:rPr>
      </w:pPr>
    </w:p>
    <w:p w14:paraId="6A82D11E" w14:textId="77777777" w:rsidR="00563339" w:rsidRPr="007124F0" w:rsidRDefault="00563339" w:rsidP="0098675A">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379D5C5E" w14:textId="77777777" w:rsidR="00563339" w:rsidRPr="007124F0" w:rsidRDefault="00563339" w:rsidP="0098675A">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254AFE77"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AED4E47"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CE0C23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88DD88"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EA75A95"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3A8D7B4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910EA48"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8F897D6"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3E5B1C0" w14:textId="77777777" w:rsidR="00563339" w:rsidRPr="007124F0" w:rsidRDefault="00563339" w:rsidP="0098675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DE0F7C0" w14:textId="77777777" w:rsidR="00563339" w:rsidRPr="007124F0" w:rsidRDefault="00563339" w:rsidP="0098675A">
            <w:pPr>
              <w:keepNext/>
              <w:keepLines/>
              <w:contextualSpacing/>
              <w:jc w:val="both"/>
              <w:rPr>
                <w:rFonts w:ascii="Tahoma" w:hAnsi="Tahoma" w:cs="Tahoma"/>
                <w:b/>
              </w:rPr>
            </w:pPr>
          </w:p>
        </w:tc>
      </w:tr>
      <w:tr w:rsidR="00563339" w:rsidRPr="007124F0" w14:paraId="1F2C816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60BE6C37"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044A60A3"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469FAD9" w14:textId="77777777" w:rsidR="00563339" w:rsidRPr="007124F0" w:rsidRDefault="00563339" w:rsidP="0098675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0C9220F" w14:textId="77777777" w:rsidR="00563339" w:rsidRPr="007124F0" w:rsidRDefault="00563339" w:rsidP="0098675A">
            <w:pPr>
              <w:keepNext/>
              <w:keepLines/>
              <w:contextualSpacing/>
              <w:jc w:val="both"/>
              <w:rPr>
                <w:rFonts w:ascii="Tahoma" w:hAnsi="Tahoma" w:cs="Tahoma"/>
                <w:b/>
              </w:rPr>
            </w:pPr>
          </w:p>
        </w:tc>
      </w:tr>
      <w:tr w:rsidR="00563339" w:rsidRPr="007124F0" w14:paraId="2F922AE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096C173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12C4776C"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626322B" w14:textId="77777777" w:rsidR="00563339" w:rsidRPr="007124F0" w:rsidRDefault="00563339" w:rsidP="0098675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25F5D7B" w14:textId="77777777" w:rsidR="00563339" w:rsidRPr="007124F0" w:rsidRDefault="00563339" w:rsidP="0098675A">
            <w:pPr>
              <w:keepNext/>
              <w:keepLines/>
              <w:contextualSpacing/>
              <w:jc w:val="both"/>
              <w:rPr>
                <w:rFonts w:ascii="Tahoma" w:hAnsi="Tahoma" w:cs="Tahoma"/>
                <w:b/>
              </w:rPr>
            </w:pPr>
          </w:p>
        </w:tc>
      </w:tr>
      <w:tr w:rsidR="00563339" w:rsidRPr="007124F0" w14:paraId="7AF32F7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5858783"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EAC7605"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93877F4" w14:textId="77777777" w:rsidR="00563339" w:rsidRPr="007124F0" w:rsidRDefault="00563339" w:rsidP="0098675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65EB931" w14:textId="77777777" w:rsidR="00563339" w:rsidRPr="007124F0" w:rsidRDefault="00563339" w:rsidP="0098675A">
            <w:pPr>
              <w:keepNext/>
              <w:keepLines/>
              <w:contextualSpacing/>
              <w:jc w:val="both"/>
              <w:rPr>
                <w:rFonts w:ascii="Tahoma" w:hAnsi="Tahoma" w:cs="Tahoma"/>
                <w:b/>
              </w:rPr>
            </w:pPr>
          </w:p>
        </w:tc>
      </w:tr>
      <w:tr w:rsidR="00563339" w:rsidRPr="007124F0" w14:paraId="3822B019"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E71D26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4FA2C843"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E9874F" w14:textId="77777777" w:rsidR="00563339" w:rsidRPr="007124F0" w:rsidRDefault="00563339" w:rsidP="0098675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3F8BACA" w14:textId="77777777" w:rsidR="00563339" w:rsidRPr="007124F0" w:rsidRDefault="00563339" w:rsidP="0098675A">
            <w:pPr>
              <w:keepNext/>
              <w:keepLines/>
              <w:contextualSpacing/>
              <w:jc w:val="both"/>
              <w:rPr>
                <w:rFonts w:ascii="Tahoma" w:hAnsi="Tahoma" w:cs="Tahoma"/>
                <w:b/>
              </w:rPr>
            </w:pPr>
          </w:p>
        </w:tc>
      </w:tr>
      <w:tr w:rsidR="00563339" w:rsidRPr="007124F0" w14:paraId="7F5FF72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5CA8B52"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664F9344" w14:textId="77777777" w:rsidR="00563339" w:rsidRPr="007124F0" w:rsidRDefault="00563339" w:rsidP="0098675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5D186AD" w14:textId="77777777" w:rsidR="00563339" w:rsidRPr="007124F0" w:rsidRDefault="00563339" w:rsidP="0098675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2284EB3" w14:textId="77777777" w:rsidR="00563339" w:rsidRPr="007124F0" w:rsidRDefault="00563339" w:rsidP="0098675A">
            <w:pPr>
              <w:keepNext/>
              <w:keepLines/>
              <w:contextualSpacing/>
              <w:jc w:val="both"/>
              <w:rPr>
                <w:rFonts w:ascii="Tahoma" w:hAnsi="Tahoma" w:cs="Tahoma"/>
                <w:b/>
              </w:rPr>
            </w:pPr>
          </w:p>
        </w:tc>
      </w:tr>
    </w:tbl>
    <w:p w14:paraId="135C81D6" w14:textId="77777777" w:rsidR="00F83308" w:rsidRPr="007124F0" w:rsidRDefault="00F83308" w:rsidP="0098675A">
      <w:pPr>
        <w:keepNext/>
        <w:keepLines/>
        <w:contextualSpacing/>
        <w:jc w:val="both"/>
        <w:rPr>
          <w:rFonts w:ascii="Tahoma" w:hAnsi="Tahoma" w:cs="Tahoma"/>
          <w:b/>
        </w:rPr>
      </w:pPr>
    </w:p>
    <w:p w14:paraId="04858B09" w14:textId="77777777" w:rsidR="00563339" w:rsidRPr="007124F0" w:rsidRDefault="00563339" w:rsidP="0098675A">
      <w:pPr>
        <w:keepNext/>
        <w:keepLines/>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123382B8" w14:textId="77777777" w:rsidR="00563339" w:rsidRPr="007124F0" w:rsidRDefault="00563339" w:rsidP="0098675A">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2F874F8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D2A8FA4"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44D57104"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B5D6DE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A4F4E9A"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Matična številka</w:t>
            </w:r>
          </w:p>
        </w:tc>
      </w:tr>
      <w:tr w:rsidR="00563339" w:rsidRPr="007124F0" w14:paraId="123F2E2F"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5039362"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253A1B87" w14:textId="77777777" w:rsidR="00563339" w:rsidRPr="007124F0" w:rsidRDefault="00563339" w:rsidP="0098675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13EC683" w14:textId="77777777" w:rsidR="00563339" w:rsidRPr="007124F0" w:rsidRDefault="00563339" w:rsidP="0098675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0525979" w14:textId="77777777" w:rsidR="00563339" w:rsidRPr="007124F0" w:rsidRDefault="00563339" w:rsidP="0098675A">
            <w:pPr>
              <w:keepNext/>
              <w:keepLines/>
              <w:contextualSpacing/>
              <w:jc w:val="both"/>
              <w:rPr>
                <w:rFonts w:ascii="Tahoma" w:hAnsi="Tahoma" w:cs="Tahoma"/>
                <w:b/>
              </w:rPr>
            </w:pPr>
          </w:p>
        </w:tc>
      </w:tr>
      <w:tr w:rsidR="00563339" w:rsidRPr="007124F0" w14:paraId="4F6AD316"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CDB6F88"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9527F90" w14:textId="77777777" w:rsidR="00563339" w:rsidRPr="007124F0" w:rsidRDefault="00563339" w:rsidP="0098675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CF471E8" w14:textId="77777777" w:rsidR="00563339" w:rsidRPr="007124F0" w:rsidRDefault="00563339" w:rsidP="0098675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8C2ACC5" w14:textId="77777777" w:rsidR="00563339" w:rsidRPr="007124F0" w:rsidRDefault="00563339" w:rsidP="0098675A">
            <w:pPr>
              <w:keepNext/>
              <w:keepLines/>
              <w:contextualSpacing/>
              <w:jc w:val="both"/>
              <w:rPr>
                <w:rFonts w:ascii="Tahoma" w:hAnsi="Tahoma" w:cs="Tahoma"/>
                <w:b/>
              </w:rPr>
            </w:pPr>
          </w:p>
        </w:tc>
      </w:tr>
      <w:tr w:rsidR="00563339" w:rsidRPr="007124F0" w14:paraId="00C5518C"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030E4CF"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7EC6AFAA" w14:textId="77777777" w:rsidR="00563339" w:rsidRPr="007124F0" w:rsidRDefault="00563339" w:rsidP="0098675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74DFE20" w14:textId="77777777" w:rsidR="00563339" w:rsidRPr="007124F0" w:rsidRDefault="00563339" w:rsidP="0098675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61AE4B8" w14:textId="77777777" w:rsidR="00563339" w:rsidRPr="007124F0" w:rsidRDefault="00563339" w:rsidP="0098675A">
            <w:pPr>
              <w:keepNext/>
              <w:keepLines/>
              <w:contextualSpacing/>
              <w:jc w:val="both"/>
              <w:rPr>
                <w:rFonts w:ascii="Tahoma" w:hAnsi="Tahoma" w:cs="Tahoma"/>
                <w:b/>
              </w:rPr>
            </w:pPr>
          </w:p>
        </w:tc>
      </w:tr>
      <w:tr w:rsidR="00563339" w:rsidRPr="007124F0" w14:paraId="1684A726"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CD60E26"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AE99AAE" w14:textId="77777777" w:rsidR="00563339" w:rsidRPr="007124F0" w:rsidRDefault="00563339" w:rsidP="0098675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EDFC024" w14:textId="77777777" w:rsidR="00563339" w:rsidRPr="007124F0" w:rsidRDefault="00563339" w:rsidP="0098675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8DB0CBE" w14:textId="77777777" w:rsidR="00563339" w:rsidRPr="007124F0" w:rsidRDefault="00563339" w:rsidP="0098675A">
            <w:pPr>
              <w:keepNext/>
              <w:keepLines/>
              <w:contextualSpacing/>
              <w:jc w:val="both"/>
              <w:rPr>
                <w:rFonts w:ascii="Tahoma" w:hAnsi="Tahoma" w:cs="Tahoma"/>
                <w:b/>
              </w:rPr>
            </w:pPr>
          </w:p>
        </w:tc>
      </w:tr>
      <w:tr w:rsidR="00563339" w:rsidRPr="007124F0" w14:paraId="593A0C05"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A0D1346"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62A966A7" w14:textId="77777777" w:rsidR="00563339" w:rsidRPr="007124F0" w:rsidRDefault="00563339" w:rsidP="0098675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7D4092F" w14:textId="77777777" w:rsidR="00563339" w:rsidRPr="007124F0" w:rsidRDefault="00563339" w:rsidP="0098675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C7114DC" w14:textId="77777777" w:rsidR="00563339" w:rsidRPr="007124F0" w:rsidRDefault="00563339" w:rsidP="0098675A">
            <w:pPr>
              <w:keepNext/>
              <w:keepLines/>
              <w:contextualSpacing/>
              <w:jc w:val="both"/>
              <w:rPr>
                <w:rFonts w:ascii="Tahoma" w:hAnsi="Tahoma" w:cs="Tahoma"/>
                <w:b/>
              </w:rPr>
            </w:pPr>
          </w:p>
        </w:tc>
      </w:tr>
      <w:tr w:rsidR="00563339" w:rsidRPr="007124F0" w14:paraId="29B954B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2EBFC53"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23BD431" w14:textId="77777777" w:rsidR="00563339" w:rsidRPr="007124F0" w:rsidRDefault="00563339" w:rsidP="0098675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C48460C" w14:textId="77777777" w:rsidR="00563339" w:rsidRPr="007124F0" w:rsidRDefault="00563339" w:rsidP="0098675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BB429ED" w14:textId="77777777" w:rsidR="00563339" w:rsidRPr="007124F0" w:rsidRDefault="00563339" w:rsidP="0098675A">
            <w:pPr>
              <w:keepNext/>
              <w:keepLines/>
              <w:contextualSpacing/>
              <w:jc w:val="both"/>
              <w:rPr>
                <w:rFonts w:ascii="Tahoma" w:hAnsi="Tahoma" w:cs="Tahoma"/>
                <w:b/>
              </w:rPr>
            </w:pPr>
          </w:p>
        </w:tc>
      </w:tr>
    </w:tbl>
    <w:p w14:paraId="45F30436" w14:textId="01BBBA15" w:rsidR="00563339" w:rsidRPr="007124F0" w:rsidRDefault="00B20129" w:rsidP="0098675A">
      <w:pPr>
        <w:keepNext/>
        <w:keepLines/>
        <w:contextualSpacing/>
        <w:jc w:val="both"/>
        <w:rPr>
          <w:rFonts w:ascii="Tahoma" w:hAnsi="Tahoma" w:cs="Tahoma"/>
          <w:b/>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16F55367" w14:textId="77777777" w:rsidR="00563339" w:rsidRPr="007124F0" w:rsidRDefault="00563339" w:rsidP="0098675A">
      <w:pPr>
        <w:keepNext/>
        <w:keepLines/>
        <w:contextualSpacing/>
        <w:jc w:val="both"/>
        <w:rPr>
          <w:rFonts w:ascii="Tahoma" w:hAnsi="Tahoma" w:cs="Tahoma"/>
        </w:rPr>
      </w:pPr>
    </w:p>
    <w:p w14:paraId="5C8D4A58" w14:textId="77777777" w:rsidR="00563339" w:rsidRPr="007124F0" w:rsidRDefault="00563339" w:rsidP="0098675A">
      <w:pPr>
        <w:keepNext/>
        <w:keepLines/>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69E717" w14:textId="77777777" w:rsidR="00563339" w:rsidRPr="007124F0" w:rsidRDefault="00563339" w:rsidP="0098675A">
      <w:pPr>
        <w:keepNext/>
        <w:keepLines/>
        <w:contextualSpacing/>
        <w:jc w:val="both"/>
        <w:rPr>
          <w:rFonts w:ascii="Tahoma" w:hAnsi="Tahoma" w:cs="Tahoma"/>
        </w:rPr>
      </w:pPr>
    </w:p>
    <w:p w14:paraId="00D31E06" w14:textId="77777777" w:rsidR="00563339" w:rsidRPr="007124F0" w:rsidRDefault="00563339" w:rsidP="0098675A">
      <w:pPr>
        <w:keepNext/>
        <w:keepLines/>
        <w:contextualSpacing/>
        <w:jc w:val="both"/>
        <w:rPr>
          <w:rFonts w:ascii="Tahoma" w:hAnsi="Tahoma" w:cs="Tahoma"/>
        </w:rPr>
      </w:pPr>
      <w:r w:rsidRPr="007124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E33764A" w14:textId="77777777" w:rsidR="00563339" w:rsidRPr="007124F0" w:rsidRDefault="00563339" w:rsidP="0098675A">
      <w:pPr>
        <w:keepNext/>
        <w:keepLines/>
        <w:contextualSpacing/>
        <w:jc w:val="both"/>
        <w:rPr>
          <w:rFonts w:ascii="Tahoma" w:hAnsi="Tahoma" w:cs="Tahoma"/>
          <w:b/>
        </w:rPr>
      </w:pPr>
    </w:p>
    <w:p w14:paraId="574DD1DE" w14:textId="77777777" w:rsidR="00563339" w:rsidRPr="007124F0" w:rsidRDefault="00563339" w:rsidP="0098675A">
      <w:pPr>
        <w:keepNext/>
        <w:keepLines/>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5F7926E9" w14:textId="77777777" w:rsidR="00563339" w:rsidRPr="007124F0" w:rsidRDefault="00563339" w:rsidP="0098675A">
      <w:pPr>
        <w:keepNext/>
        <w:keepLines/>
        <w:contextualSpacing/>
        <w:jc w:val="both"/>
        <w:rPr>
          <w:rFonts w:ascii="Tahoma" w:hAnsi="Tahoma" w:cs="Tahoma"/>
          <w:b/>
        </w:rPr>
      </w:pPr>
    </w:p>
    <w:p w14:paraId="45D69CC0" w14:textId="77777777" w:rsidR="00563339" w:rsidRPr="007124F0" w:rsidRDefault="00563339" w:rsidP="0098675A">
      <w:pPr>
        <w:keepNext/>
        <w:keepLines/>
        <w:contextualSpacing/>
        <w:jc w:val="both"/>
        <w:rPr>
          <w:rFonts w:ascii="Tahoma" w:hAnsi="Tahoma" w:cs="Tahoma"/>
          <w:b/>
        </w:rPr>
      </w:pPr>
    </w:p>
    <w:p w14:paraId="55483F00" w14:textId="77777777" w:rsidR="00563339" w:rsidRPr="007124F0" w:rsidRDefault="00563339" w:rsidP="0098675A">
      <w:pPr>
        <w:keepNext/>
        <w:keepLines/>
        <w:contextualSpacing/>
        <w:jc w:val="both"/>
        <w:rPr>
          <w:rFonts w:ascii="Tahoma" w:hAnsi="Tahoma" w:cs="Tahoma"/>
          <w:b/>
        </w:rPr>
      </w:pPr>
    </w:p>
    <w:p w14:paraId="4FA5C741" w14:textId="77777777" w:rsidR="00563339" w:rsidRPr="007124F0" w:rsidRDefault="00563339" w:rsidP="0098675A">
      <w:pPr>
        <w:keepNext/>
        <w:keepLines/>
        <w:contextualSpacing/>
        <w:jc w:val="both"/>
        <w:rPr>
          <w:rFonts w:ascii="Tahoma" w:hAnsi="Tahoma" w:cs="Tahoma"/>
          <w:b/>
        </w:rPr>
      </w:pPr>
    </w:p>
    <w:p w14:paraId="25D9E3CE" w14:textId="77777777" w:rsidR="00563339" w:rsidRPr="007124F0" w:rsidRDefault="00563339" w:rsidP="0098675A">
      <w:pPr>
        <w:keepNext/>
        <w:keepLines/>
        <w:contextualSpacing/>
        <w:jc w:val="both"/>
        <w:rPr>
          <w:rFonts w:ascii="Tahoma" w:hAnsi="Tahoma" w:cs="Tahoma"/>
          <w:b/>
        </w:rPr>
      </w:pPr>
    </w:p>
    <w:p w14:paraId="33050B7C" w14:textId="77777777" w:rsidR="00563339" w:rsidRPr="007124F0" w:rsidRDefault="00563339" w:rsidP="0098675A">
      <w:pPr>
        <w:keepNext/>
        <w:keepLines/>
        <w:contextualSpacing/>
        <w:jc w:val="both"/>
        <w:rPr>
          <w:rFonts w:ascii="Tahoma" w:hAnsi="Tahoma" w:cs="Tahoma"/>
          <w:b/>
        </w:rPr>
      </w:pPr>
    </w:p>
    <w:p w14:paraId="63966FFB"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rPr>
        <w:t>__________________________                                    _____________________________</w:t>
      </w:r>
    </w:p>
    <w:p w14:paraId="1D52EB85" w14:textId="77777777" w:rsidR="00563339" w:rsidRPr="007124F0" w:rsidRDefault="00563339" w:rsidP="0098675A">
      <w:pPr>
        <w:keepNext/>
        <w:keepLines/>
        <w:contextualSpacing/>
        <w:jc w:val="both"/>
        <w:rPr>
          <w:rFonts w:ascii="Tahoma" w:hAnsi="Tahoma" w:cs="Tahoma"/>
        </w:rPr>
      </w:pPr>
      <w:r w:rsidRPr="007124F0">
        <w:rPr>
          <w:rFonts w:ascii="Tahoma" w:hAnsi="Tahoma" w:cs="Tahoma"/>
        </w:rPr>
        <w:t xml:space="preserve">(Kraj in datum)                                         Žig                      (Naziv in podpis zakonitega zastopnika  </w:t>
      </w:r>
    </w:p>
    <w:p w14:paraId="1122000C" w14:textId="33CCB399" w:rsidR="00563339" w:rsidRPr="007124F0" w:rsidRDefault="00563339" w:rsidP="0098675A">
      <w:pPr>
        <w:keepNext/>
        <w:keepLines/>
        <w:contextualSpacing/>
        <w:jc w:val="both"/>
        <w:rPr>
          <w:rFonts w:ascii="Tahoma" w:hAnsi="Tahoma" w:cs="Tahoma"/>
        </w:rPr>
      </w:pPr>
      <w:r w:rsidRPr="007124F0">
        <w:rPr>
          <w:rFonts w:ascii="Tahoma" w:hAnsi="Tahoma" w:cs="Tahoma"/>
        </w:rPr>
        <w:t xml:space="preserve">                                                                                               </w:t>
      </w:r>
      <w:r w:rsidR="00B20129" w:rsidRPr="00A679F4">
        <w:rPr>
          <w:rFonts w:ascii="Tahoma" w:hAnsi="Tahoma" w:cs="Tahoma"/>
        </w:rPr>
        <w:t>ponudnika/</w:t>
      </w:r>
      <w:r w:rsidR="00B20129">
        <w:rPr>
          <w:rFonts w:ascii="Tahoma" w:hAnsi="Tahoma" w:cs="Tahoma"/>
        </w:rPr>
        <w:t>partnerja/</w:t>
      </w:r>
      <w:r w:rsidR="00B20129" w:rsidRPr="00A679F4">
        <w:rPr>
          <w:rFonts w:ascii="Tahoma" w:hAnsi="Tahoma" w:cs="Tahoma"/>
        </w:rPr>
        <w:t>podizvajalca</w:t>
      </w:r>
      <w:r w:rsidRPr="007124F0">
        <w:rPr>
          <w:rFonts w:ascii="Tahoma" w:hAnsi="Tahoma" w:cs="Tahoma"/>
        </w:rPr>
        <w:t xml:space="preserve">) </w:t>
      </w:r>
    </w:p>
    <w:p w14:paraId="60687EB6" w14:textId="77777777" w:rsidR="00563339" w:rsidRPr="007124F0" w:rsidRDefault="00563339" w:rsidP="0098675A">
      <w:pPr>
        <w:keepNext/>
        <w:keepLines/>
        <w:tabs>
          <w:tab w:val="left" w:pos="284"/>
        </w:tabs>
        <w:contextualSpacing/>
        <w:jc w:val="both"/>
        <w:rPr>
          <w:rFonts w:ascii="Tahoma" w:hAnsi="Tahoma" w:cs="Tahoma"/>
        </w:rPr>
      </w:pPr>
    </w:p>
    <w:p w14:paraId="23D1E85B" w14:textId="77777777" w:rsidR="00563339" w:rsidRPr="007124F0" w:rsidRDefault="00563339" w:rsidP="0098675A">
      <w:pPr>
        <w:keepNext/>
        <w:keepLines/>
        <w:tabs>
          <w:tab w:val="left" w:pos="284"/>
        </w:tabs>
        <w:contextualSpacing/>
        <w:jc w:val="both"/>
        <w:rPr>
          <w:rFonts w:ascii="Tahoma" w:hAnsi="Tahoma" w:cs="Tahoma"/>
        </w:rPr>
      </w:pPr>
    </w:p>
    <w:p w14:paraId="46CBB58A" w14:textId="77777777" w:rsidR="00563339" w:rsidRPr="007124F0" w:rsidRDefault="00563339" w:rsidP="0098675A">
      <w:pPr>
        <w:keepNext/>
        <w:keepLines/>
        <w:tabs>
          <w:tab w:val="left" w:pos="284"/>
        </w:tabs>
        <w:contextualSpacing/>
        <w:jc w:val="both"/>
        <w:rPr>
          <w:rFonts w:ascii="Tahoma" w:hAnsi="Tahoma" w:cs="Tahoma"/>
        </w:rPr>
      </w:pPr>
    </w:p>
    <w:p w14:paraId="100037BE" w14:textId="77777777" w:rsidR="00563339" w:rsidRPr="007124F0" w:rsidRDefault="00563339" w:rsidP="0098675A">
      <w:pPr>
        <w:keepNext/>
        <w:keepLines/>
        <w:contextualSpacing/>
      </w:pPr>
    </w:p>
    <w:p w14:paraId="736727DF" w14:textId="77777777" w:rsidR="00563339" w:rsidRPr="007124F0" w:rsidRDefault="00563339" w:rsidP="0098675A">
      <w:pPr>
        <w:keepNext/>
        <w:keepLines/>
        <w:contextualSpacing/>
      </w:pPr>
    </w:p>
    <w:p w14:paraId="57718A86" w14:textId="77777777" w:rsidR="00563339" w:rsidRPr="007124F0" w:rsidRDefault="00563339" w:rsidP="0098675A">
      <w:pPr>
        <w:keepNext/>
        <w:keepLines/>
        <w:contextualSpacing/>
      </w:pPr>
    </w:p>
    <w:p w14:paraId="39DC21E7" w14:textId="77777777" w:rsidR="00563339" w:rsidRPr="007124F0" w:rsidRDefault="00563339" w:rsidP="0098675A">
      <w:pPr>
        <w:keepNext/>
        <w:keepLines/>
        <w:contextualSpacing/>
      </w:pPr>
    </w:p>
    <w:p w14:paraId="4D0D71FC" w14:textId="77777777" w:rsidR="00563339" w:rsidRPr="007124F0" w:rsidRDefault="00563339" w:rsidP="0098675A">
      <w:pPr>
        <w:keepNext/>
        <w:keepLines/>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17DAACF0" w14:textId="77777777" w:rsidR="00563339" w:rsidRPr="007124F0" w:rsidRDefault="00563339" w:rsidP="0098675A">
      <w:pPr>
        <w:keepNext/>
        <w:keepLines/>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3B29253D" w14:textId="77777777" w:rsidR="00563339" w:rsidRPr="007124F0" w:rsidRDefault="00563339" w:rsidP="0098675A">
      <w:pPr>
        <w:keepNext/>
        <w:keepLines/>
        <w:tabs>
          <w:tab w:val="left" w:pos="284"/>
        </w:tabs>
        <w:contextualSpacing/>
        <w:jc w:val="both"/>
        <w:rPr>
          <w:rFonts w:ascii="Tahoma" w:hAnsi="Tahoma" w:cs="Tahoma"/>
        </w:rPr>
      </w:pPr>
    </w:p>
    <w:p w14:paraId="34867BE3" w14:textId="77777777" w:rsidR="00563339" w:rsidRPr="007124F0" w:rsidRDefault="00563339" w:rsidP="0098675A">
      <w:pPr>
        <w:keepNext/>
        <w:keepLines/>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49769EBB" w14:textId="77777777" w:rsidR="001D1061" w:rsidRDefault="001D1061" w:rsidP="0098675A">
      <w:pPr>
        <w:keepNext/>
        <w:keepLines/>
        <w:jc w:val="both"/>
        <w:rPr>
          <w:rFonts w:ascii="Tahoma" w:hAnsi="Tahoma" w:cs="Tahoma"/>
          <w:i/>
          <w:iCs/>
          <w:sz w:val="18"/>
          <w:szCs w:val="22"/>
        </w:rPr>
      </w:pPr>
    </w:p>
    <w:p w14:paraId="4E62A769" w14:textId="77777777" w:rsidR="001D1061" w:rsidRPr="00A679F4" w:rsidRDefault="001D1061" w:rsidP="0098675A">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2CAEF10F" w14:textId="77777777" w:rsidR="001D1061" w:rsidRPr="007124F0" w:rsidRDefault="001D1061" w:rsidP="0098675A">
      <w:pPr>
        <w:keepNext/>
        <w:keepLines/>
        <w:jc w:val="both"/>
        <w:rPr>
          <w:rFonts w:ascii="Tahoma" w:hAnsi="Tahoma" w:cs="Tahoma"/>
          <w:b/>
          <w:i/>
          <w:sz w:val="18"/>
          <w:szCs w:val="18"/>
          <w:u w:val="single"/>
        </w:rPr>
      </w:pPr>
    </w:p>
    <w:p w14:paraId="17CB497B" w14:textId="77777777" w:rsidR="00563339" w:rsidRPr="007124F0" w:rsidRDefault="00563339" w:rsidP="0098675A">
      <w:pPr>
        <w:keepNext/>
        <w:keepLines/>
        <w:rPr>
          <w:rFonts w:ascii="Tahoma" w:hAnsi="Tahoma" w:cs="Tahoma"/>
          <w:bCs/>
          <w:i/>
          <w:sz w:val="18"/>
          <w:szCs w:val="18"/>
        </w:rPr>
      </w:pPr>
    </w:p>
    <w:p w14:paraId="6CCEA12A" w14:textId="77777777" w:rsidR="00563339" w:rsidRPr="007124F0" w:rsidRDefault="00563339" w:rsidP="0098675A">
      <w:pPr>
        <w:keepNext/>
        <w:keepLines/>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124F0">
        <w:rPr>
          <w:rFonts w:ascii="Tahoma" w:hAnsi="Tahoma" w:cs="Tahoma"/>
          <w:i/>
          <w:sz w:val="18"/>
          <w:szCs w:val="18"/>
        </w:rPr>
        <w:t>ZIntPK</w:t>
      </w:r>
      <w:proofErr w:type="spellEnd"/>
      <w:r w:rsidRPr="007124F0">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4E09ABE9" w14:textId="77777777" w:rsidR="00563339" w:rsidRPr="007124F0" w:rsidRDefault="00563339" w:rsidP="0098675A">
      <w:pPr>
        <w:keepNext/>
        <w:keepLines/>
        <w:contextualSpacing/>
        <w:jc w:val="both"/>
        <w:rPr>
          <w:rFonts w:ascii="Tahoma" w:hAnsi="Tahoma" w:cs="Tahoma"/>
          <w:bCs/>
          <w:i/>
          <w:noProof/>
          <w:sz w:val="18"/>
          <w:szCs w:val="18"/>
        </w:rPr>
      </w:pPr>
    </w:p>
    <w:p w14:paraId="6414F9F6" w14:textId="77777777" w:rsidR="00563339" w:rsidRPr="007124F0" w:rsidRDefault="00563339" w:rsidP="0098675A">
      <w:pPr>
        <w:keepNext/>
        <w:keepLines/>
        <w:contextualSpacing/>
        <w:jc w:val="both"/>
        <w:rPr>
          <w:rFonts w:ascii="Tahoma" w:hAnsi="Tahoma" w:cs="Tahoma"/>
          <w:bCs/>
          <w:i/>
          <w:noProof/>
          <w:sz w:val="18"/>
          <w:szCs w:val="18"/>
        </w:rPr>
      </w:pPr>
    </w:p>
    <w:p w14:paraId="13C636ED" w14:textId="77777777" w:rsidR="00563339" w:rsidRPr="007124F0" w:rsidRDefault="00563339" w:rsidP="0098675A">
      <w:pPr>
        <w:keepNext/>
        <w:keepLines/>
        <w:contextualSpacing/>
      </w:pPr>
    </w:p>
    <w:p w14:paraId="3635CC6F" w14:textId="77777777" w:rsidR="00563339" w:rsidRPr="007124F0" w:rsidRDefault="00563339" w:rsidP="0098675A">
      <w:pPr>
        <w:keepNext/>
        <w:keepLines/>
      </w:pPr>
      <w:r w:rsidRPr="007124F0">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563339" w:rsidRPr="007124F0" w14:paraId="1238BF83" w14:textId="77777777" w:rsidTr="00563339">
        <w:tc>
          <w:tcPr>
            <w:tcW w:w="600" w:type="dxa"/>
            <w:tcBorders>
              <w:top w:val="single" w:sz="4" w:space="0" w:color="auto"/>
              <w:left w:val="single" w:sz="4" w:space="0" w:color="auto"/>
              <w:bottom w:val="single" w:sz="4" w:space="0" w:color="auto"/>
              <w:right w:val="nil"/>
            </w:tcBorders>
          </w:tcPr>
          <w:p w14:paraId="48F089DA" w14:textId="77777777" w:rsidR="00563339" w:rsidRPr="007124F0" w:rsidRDefault="00563339" w:rsidP="0098675A">
            <w:pPr>
              <w:keepNext/>
              <w:keepLines/>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4EE54DA1" w14:textId="77777777" w:rsidR="00563339" w:rsidRPr="007124F0" w:rsidRDefault="00563339" w:rsidP="0098675A">
            <w:pPr>
              <w:keepNext/>
              <w:keepLines/>
              <w:contextualSpacing/>
              <w:jc w:val="both"/>
              <w:rPr>
                <w:rFonts w:ascii="Tahoma" w:hAnsi="Tahoma" w:cs="Tahoma"/>
              </w:rPr>
            </w:pPr>
            <w:r w:rsidRPr="007124F0">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4DE006BC" w14:textId="77777777" w:rsidR="00563339" w:rsidRPr="007124F0" w:rsidRDefault="00563339" w:rsidP="0098675A">
            <w:pPr>
              <w:keepNext/>
              <w:keepLines/>
              <w:contextualSpacing/>
              <w:jc w:val="both"/>
              <w:rPr>
                <w:rFonts w:ascii="Tahoma" w:hAnsi="Tahoma" w:cs="Tahoma"/>
                <w:b/>
              </w:rPr>
            </w:pPr>
            <w:r w:rsidRPr="007124F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266F2DB2" w14:textId="77777777" w:rsidR="00563339" w:rsidRPr="007124F0" w:rsidRDefault="00563339" w:rsidP="0098675A">
            <w:pPr>
              <w:keepNext/>
              <w:keepLines/>
              <w:contextualSpacing/>
              <w:jc w:val="both"/>
              <w:rPr>
                <w:rFonts w:ascii="Tahoma" w:hAnsi="Tahoma" w:cs="Tahoma"/>
                <w:b/>
                <w:i/>
              </w:rPr>
            </w:pPr>
            <w:r w:rsidRPr="007124F0">
              <w:rPr>
                <w:rFonts w:ascii="Tahoma" w:hAnsi="Tahoma" w:cs="Tahoma"/>
                <w:b/>
                <w:i/>
              </w:rPr>
              <w:t>4</w:t>
            </w:r>
          </w:p>
        </w:tc>
      </w:tr>
    </w:tbl>
    <w:p w14:paraId="2617C0C2" w14:textId="77777777" w:rsidR="00563339" w:rsidRPr="007124F0" w:rsidRDefault="00563339" w:rsidP="0098675A">
      <w:pPr>
        <w:keepNext/>
        <w:keepLines/>
        <w:contextualSpacing/>
        <w:jc w:val="both"/>
        <w:rPr>
          <w:rFonts w:ascii="Tahoma" w:hAnsi="Tahoma" w:cs="Tahoma"/>
        </w:rPr>
      </w:pPr>
    </w:p>
    <w:p w14:paraId="784AA6D8" w14:textId="77777777" w:rsidR="00563339" w:rsidRPr="007124F0" w:rsidRDefault="00563339" w:rsidP="0098675A">
      <w:pPr>
        <w:keepNext/>
        <w:keepLines/>
        <w:contextualSpacing/>
        <w:jc w:val="both"/>
        <w:rPr>
          <w:rFonts w:ascii="Tahoma" w:hAnsi="Tahoma" w:cs="Tahoma"/>
        </w:rPr>
      </w:pPr>
      <w:r w:rsidRPr="007124F0">
        <w:rPr>
          <w:rFonts w:ascii="Tahoma" w:hAnsi="Tahoma" w:cs="Tahoma"/>
        </w:rPr>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62EF9A89" w14:textId="77777777" w:rsidR="00563339" w:rsidRPr="007124F0" w:rsidRDefault="00563339" w:rsidP="0098675A">
      <w:pPr>
        <w:keepNext/>
        <w:keepLines/>
        <w:contextualSpacing/>
        <w:jc w:val="both"/>
        <w:rPr>
          <w:rFonts w:ascii="Tahoma" w:hAnsi="Tahoma" w:cs="Tahoma"/>
          <w:i/>
          <w:sz w:val="14"/>
          <w:szCs w:val="18"/>
        </w:rPr>
      </w:pPr>
    </w:p>
    <w:p w14:paraId="1D087388" w14:textId="77777777" w:rsidR="00563339" w:rsidRPr="007124F0" w:rsidRDefault="00563339" w:rsidP="0098675A">
      <w:pPr>
        <w:keepNext/>
        <w:keepLines/>
        <w:contextualSpacing/>
        <w:jc w:val="both"/>
        <w:rPr>
          <w:rFonts w:ascii="Tahoma" w:hAnsi="Tahoma" w:cs="Tahoma"/>
          <w:sz w:val="14"/>
        </w:rPr>
      </w:pPr>
      <w:r w:rsidRPr="007124F0">
        <w:rPr>
          <w:rFonts w:ascii="Tahoma" w:hAnsi="Tahoma" w:cs="Tahoma"/>
          <w:i/>
          <w:sz w:val="18"/>
          <w:szCs w:val="18"/>
        </w:rPr>
        <w:t>Tudi če ponudnik naloži podpisan ESPD v .</w:t>
      </w:r>
      <w:proofErr w:type="spellStart"/>
      <w:r w:rsidRPr="007124F0">
        <w:rPr>
          <w:rFonts w:ascii="Tahoma" w:hAnsi="Tahoma" w:cs="Tahoma"/>
          <w:i/>
          <w:sz w:val="18"/>
          <w:szCs w:val="18"/>
        </w:rPr>
        <w:t>pdf</w:t>
      </w:r>
      <w:proofErr w:type="spellEnd"/>
      <w:r w:rsidRPr="007124F0">
        <w:rPr>
          <w:rFonts w:ascii="Tahoma" w:hAnsi="Tahoma" w:cs="Tahoma"/>
          <w:i/>
          <w:sz w:val="18"/>
          <w:szCs w:val="18"/>
        </w:rPr>
        <w:t xml:space="preserve"> format, bo ta hkrati s podpisom ponudbe podpisan še enkrat. </w:t>
      </w:r>
    </w:p>
    <w:p w14:paraId="6844E240" w14:textId="77777777" w:rsidR="00563339" w:rsidRPr="007124F0" w:rsidRDefault="00563339" w:rsidP="0098675A">
      <w:pPr>
        <w:keepNext/>
        <w:keepLines/>
        <w:contextualSpacing/>
        <w:jc w:val="both"/>
        <w:rPr>
          <w:rFonts w:ascii="Tahoma" w:hAnsi="Tahoma" w:cs="Tahoma"/>
        </w:rPr>
      </w:pPr>
    </w:p>
    <w:p w14:paraId="35A893C8" w14:textId="77777777" w:rsidR="00563339" w:rsidRPr="007124F0" w:rsidRDefault="00563339" w:rsidP="0098675A">
      <w:pPr>
        <w:keepNext/>
        <w:keepLines/>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1F3A3407" w14:textId="77777777" w:rsidR="00CC702A" w:rsidRPr="007124F0" w:rsidRDefault="00CC702A" w:rsidP="0098675A">
      <w:pPr>
        <w:keepNext/>
        <w:keepLines/>
        <w:jc w:val="both"/>
        <w:rPr>
          <w:rFonts w:ascii="Tahoma" w:hAnsi="Tahoma" w:cs="Tahoma"/>
          <w:bCs/>
          <w:szCs w:val="18"/>
        </w:rPr>
      </w:pPr>
    </w:p>
    <w:p w14:paraId="16EAB841" w14:textId="77777777" w:rsidR="0037044D" w:rsidRPr="007124F0" w:rsidRDefault="0037044D" w:rsidP="0098675A">
      <w:pPr>
        <w:keepNext/>
        <w:keepLines/>
        <w:jc w:val="both"/>
        <w:rPr>
          <w:rFonts w:ascii="Tahoma" w:hAnsi="Tahoma" w:cs="Tahoma"/>
          <w:bCs/>
          <w:i/>
          <w:noProof/>
          <w:sz w:val="18"/>
          <w:szCs w:val="18"/>
        </w:rPr>
      </w:pPr>
    </w:p>
    <w:p w14:paraId="45AB4292" w14:textId="77777777" w:rsidR="0037044D" w:rsidRPr="007124F0" w:rsidRDefault="0037044D" w:rsidP="0098675A">
      <w:pPr>
        <w:keepNext/>
        <w:keepLines/>
        <w:jc w:val="both"/>
        <w:rPr>
          <w:rFonts w:ascii="Tahoma" w:hAnsi="Tahoma" w:cs="Tahoma"/>
          <w:bCs/>
          <w:i/>
          <w:noProof/>
          <w:sz w:val="18"/>
          <w:szCs w:val="18"/>
        </w:rPr>
      </w:pPr>
    </w:p>
    <w:p w14:paraId="5625B447" w14:textId="77777777" w:rsidR="0037044D" w:rsidRPr="007124F0" w:rsidRDefault="0037044D" w:rsidP="0098675A">
      <w:pPr>
        <w:keepNext/>
        <w:keepLines/>
        <w:rPr>
          <w:noProof/>
        </w:rPr>
      </w:pPr>
      <w:r w:rsidRPr="007124F0">
        <w:rPr>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7124F0" w14:paraId="2803DCB0" w14:textId="77777777" w:rsidTr="0037044D">
        <w:tc>
          <w:tcPr>
            <w:tcW w:w="600" w:type="dxa"/>
            <w:tcBorders>
              <w:top w:val="single" w:sz="4" w:space="0" w:color="auto"/>
              <w:left w:val="single" w:sz="4" w:space="0" w:color="auto"/>
              <w:bottom w:val="single" w:sz="4" w:space="0" w:color="auto"/>
              <w:right w:val="nil"/>
            </w:tcBorders>
          </w:tcPr>
          <w:p w14:paraId="36A55F69" w14:textId="77777777" w:rsidR="0037044D" w:rsidRPr="007124F0" w:rsidRDefault="0037044D" w:rsidP="0098675A">
            <w:pPr>
              <w:keepNext/>
              <w:keepLines/>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014A0A74" w14:textId="77777777" w:rsidR="0037044D" w:rsidRPr="007124F0" w:rsidRDefault="0037044D" w:rsidP="0098675A">
            <w:pPr>
              <w:keepNext/>
              <w:keepLines/>
              <w:rPr>
                <w:rFonts w:ascii="Tahoma" w:hAnsi="Tahoma" w:cs="Tahoma"/>
                <w:noProof/>
              </w:rPr>
            </w:pPr>
            <w:r w:rsidRPr="007124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07FA650" w14:textId="77777777" w:rsidR="0037044D" w:rsidRPr="007124F0" w:rsidRDefault="0037044D" w:rsidP="0098675A">
            <w:pPr>
              <w:keepNext/>
              <w:keepLines/>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0C1BF7F3" w14:textId="77777777" w:rsidR="0037044D" w:rsidRPr="007124F0" w:rsidRDefault="0037044D" w:rsidP="0098675A">
            <w:pPr>
              <w:keepNext/>
              <w:keepLines/>
              <w:rPr>
                <w:rFonts w:ascii="Tahoma" w:hAnsi="Tahoma" w:cs="Tahoma"/>
                <w:b/>
                <w:i/>
                <w:noProof/>
              </w:rPr>
            </w:pPr>
            <w:r w:rsidRPr="007124F0">
              <w:rPr>
                <w:rFonts w:ascii="Tahoma" w:hAnsi="Tahoma" w:cs="Tahoma"/>
                <w:b/>
                <w:i/>
                <w:noProof/>
              </w:rPr>
              <w:t>5</w:t>
            </w:r>
          </w:p>
        </w:tc>
      </w:tr>
    </w:tbl>
    <w:p w14:paraId="37361EFF" w14:textId="77777777" w:rsidR="0037044D" w:rsidRPr="007124F0" w:rsidRDefault="0037044D" w:rsidP="0098675A">
      <w:pPr>
        <w:keepNext/>
        <w:keepLines/>
        <w:rPr>
          <w:rFonts w:ascii="Tahoma" w:hAnsi="Tahoma" w:cs="Tahoma"/>
          <w:noProof/>
          <w:sz w:val="14"/>
          <w:szCs w:val="26"/>
        </w:rPr>
      </w:pPr>
    </w:p>
    <w:p w14:paraId="324FF0AC" w14:textId="77777777" w:rsidR="00EB1891" w:rsidRPr="007124F0" w:rsidRDefault="00EB1891" w:rsidP="0098675A">
      <w:pPr>
        <w:keepNext/>
        <w:keepLines/>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3FD0B1FA" w14:textId="77777777" w:rsidR="00EB1891" w:rsidRPr="007124F0" w:rsidRDefault="00EB1891" w:rsidP="0098675A">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18B0431B"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448A634" w14:textId="21350018" w:rsidR="008C0F63" w:rsidRPr="008C0F63" w:rsidRDefault="00EB1891" w:rsidP="0098675A">
            <w:pPr>
              <w:keepNext/>
              <w:keepLines/>
              <w:jc w:val="both"/>
              <w:rPr>
                <w:rFonts w:ascii="Tahoma" w:hAnsi="Tahoma" w:cs="Tahoma"/>
                <w:b/>
                <w:noProof/>
                <w:sz w:val="18"/>
                <w:szCs w:val="18"/>
              </w:rPr>
            </w:pPr>
            <w:r w:rsidRPr="007124F0">
              <w:rPr>
                <w:rFonts w:ascii="Tahoma" w:hAnsi="Tahoma" w:cs="Tahoma"/>
                <w:sz w:val="18"/>
                <w:szCs w:val="18"/>
              </w:rPr>
              <w:t xml:space="preserve">Javno naročilo: </w:t>
            </w:r>
            <w:r w:rsidR="007206F1">
              <w:rPr>
                <w:rFonts w:ascii="Tahoma" w:hAnsi="Tahoma" w:cs="Tahoma"/>
                <w:b/>
                <w:sz w:val="18"/>
                <w:szCs w:val="18"/>
              </w:rPr>
              <w:t>LPT-51/26</w:t>
            </w:r>
            <w:r w:rsidR="008C0F63" w:rsidRPr="008C0F63">
              <w:rPr>
                <w:rFonts w:ascii="Tahoma" w:hAnsi="Tahoma" w:cs="Tahoma"/>
                <w:b/>
                <w:sz w:val="18"/>
                <w:szCs w:val="18"/>
              </w:rPr>
              <w:t xml:space="preserve"> – »Dobava električnih kablov, cevi in pripadajočega materiala«</w:t>
            </w:r>
          </w:p>
          <w:p w14:paraId="321CDF53" w14:textId="77777777" w:rsidR="00EB1891" w:rsidRPr="007124F0" w:rsidRDefault="00EB1891" w:rsidP="0098675A">
            <w:pPr>
              <w:keepNext/>
              <w:keepLines/>
              <w:jc w:val="center"/>
              <w:rPr>
                <w:rFonts w:ascii="Tahoma" w:hAnsi="Tahoma" w:cs="Tahoma"/>
                <w:sz w:val="18"/>
                <w:szCs w:val="18"/>
              </w:rPr>
            </w:pPr>
          </w:p>
        </w:tc>
      </w:tr>
      <w:tr w:rsidR="00EB1891" w:rsidRPr="007124F0" w14:paraId="3B0E4F5C"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3D0B0F04" w14:textId="77777777" w:rsidR="00EB1891" w:rsidRPr="007124F0" w:rsidRDefault="00EB1891" w:rsidP="0098675A">
            <w:pPr>
              <w:keepNext/>
              <w:keepLines/>
              <w:rPr>
                <w:rFonts w:ascii="Tahoma" w:hAnsi="Tahoma" w:cs="Tahoma"/>
                <w:sz w:val="18"/>
                <w:szCs w:val="18"/>
              </w:rPr>
            </w:pPr>
            <w:r w:rsidRPr="007124F0">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4BECBC" w14:textId="77777777" w:rsidR="00EB1891" w:rsidRPr="007124F0" w:rsidRDefault="00EB1891" w:rsidP="0098675A">
            <w:pPr>
              <w:keepNext/>
              <w:keepLines/>
              <w:rPr>
                <w:rFonts w:ascii="Tahoma" w:hAnsi="Tahoma" w:cs="Tahoma"/>
                <w:sz w:val="18"/>
                <w:szCs w:val="18"/>
              </w:rPr>
            </w:pPr>
          </w:p>
          <w:p w14:paraId="37C5D1CC" w14:textId="77777777" w:rsidR="00EB1891" w:rsidRPr="007124F0" w:rsidRDefault="00EB1891" w:rsidP="0098675A">
            <w:pPr>
              <w:keepNext/>
              <w:keepLines/>
              <w:rPr>
                <w:rFonts w:ascii="Tahoma" w:hAnsi="Tahoma" w:cs="Tahoma"/>
                <w:sz w:val="18"/>
                <w:szCs w:val="18"/>
              </w:rPr>
            </w:pPr>
          </w:p>
        </w:tc>
      </w:tr>
      <w:tr w:rsidR="00EB1891" w:rsidRPr="007124F0" w14:paraId="2C4902DB"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F074481" w14:textId="77777777" w:rsidR="00EB1891" w:rsidRPr="007124F0" w:rsidRDefault="00EB1891" w:rsidP="0098675A">
            <w:pPr>
              <w:keepNext/>
              <w:keepLines/>
              <w:rPr>
                <w:rFonts w:ascii="Tahoma" w:hAnsi="Tahoma" w:cs="Tahoma"/>
                <w:sz w:val="18"/>
                <w:szCs w:val="18"/>
              </w:rPr>
            </w:pPr>
            <w:r w:rsidRPr="007124F0">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4DBD8A9" w14:textId="77777777" w:rsidR="00EB1891" w:rsidRPr="007124F0" w:rsidRDefault="00EB1891" w:rsidP="0098675A">
            <w:pPr>
              <w:keepNext/>
              <w:keepLines/>
              <w:rPr>
                <w:rFonts w:ascii="Tahoma" w:hAnsi="Tahoma" w:cs="Tahoma"/>
                <w:sz w:val="18"/>
                <w:szCs w:val="18"/>
              </w:rPr>
            </w:pPr>
          </w:p>
          <w:p w14:paraId="4113B664" w14:textId="77777777" w:rsidR="00EB1891" w:rsidRPr="007124F0" w:rsidRDefault="00EB1891" w:rsidP="0098675A">
            <w:pPr>
              <w:keepNext/>
              <w:keepLines/>
              <w:rPr>
                <w:rFonts w:ascii="Tahoma" w:hAnsi="Tahoma" w:cs="Tahoma"/>
                <w:sz w:val="18"/>
                <w:szCs w:val="18"/>
              </w:rPr>
            </w:pPr>
          </w:p>
        </w:tc>
      </w:tr>
      <w:tr w:rsidR="00EB1891" w:rsidRPr="007124F0" w14:paraId="5825D720"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7FF4DF3" w14:textId="77777777" w:rsidR="00EB1891" w:rsidRPr="007124F0" w:rsidRDefault="00EB1891" w:rsidP="0098675A">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685E1434" w14:textId="77777777" w:rsidR="00EB1891" w:rsidRPr="007124F0" w:rsidRDefault="00EB1891" w:rsidP="0098675A">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C3A002E" w14:textId="77777777" w:rsidR="00EB1891" w:rsidRPr="007124F0" w:rsidRDefault="00EB1891" w:rsidP="0098675A">
            <w:pPr>
              <w:keepNext/>
              <w:keepLines/>
              <w:rPr>
                <w:rFonts w:ascii="Tahoma" w:hAnsi="Tahoma" w:cs="Tahoma"/>
                <w:sz w:val="18"/>
                <w:szCs w:val="18"/>
              </w:rPr>
            </w:pPr>
          </w:p>
        </w:tc>
      </w:tr>
      <w:tr w:rsidR="00EB1891" w:rsidRPr="007124F0" w14:paraId="0AA9ADB7"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3EBACE8D" w14:textId="77777777" w:rsidR="00EB1891" w:rsidRPr="007124F0" w:rsidRDefault="00EB1891" w:rsidP="0098675A">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1F92CE97" w14:textId="77777777" w:rsidR="00EB1891" w:rsidRPr="007124F0" w:rsidRDefault="00EB1891" w:rsidP="0098675A">
            <w:pPr>
              <w:keepNext/>
              <w:keepLines/>
              <w:rPr>
                <w:rFonts w:ascii="Tahoma" w:hAnsi="Tahoma" w:cs="Tahoma"/>
                <w:sz w:val="8"/>
                <w:szCs w:val="18"/>
              </w:rPr>
            </w:pPr>
          </w:p>
          <w:p w14:paraId="5E0C48C0" w14:textId="77777777" w:rsidR="00EB1891" w:rsidRPr="007124F0" w:rsidRDefault="00EB1891" w:rsidP="0098675A">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184FDC0C" w14:textId="77777777" w:rsidR="00EB1891" w:rsidRPr="007124F0" w:rsidRDefault="00EB1891" w:rsidP="0098675A">
            <w:pPr>
              <w:keepNext/>
              <w:keepLines/>
              <w:rPr>
                <w:rFonts w:ascii="Tahoma" w:hAnsi="Tahoma" w:cs="Tahoma"/>
                <w:i/>
                <w:sz w:val="8"/>
                <w:szCs w:val="18"/>
              </w:rPr>
            </w:pPr>
          </w:p>
          <w:p w14:paraId="4AB97A39" w14:textId="77777777" w:rsidR="00EB1891" w:rsidRPr="007124F0" w:rsidRDefault="00EB1891" w:rsidP="0098675A">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892A995" w14:textId="77777777" w:rsidR="00EB1891" w:rsidRPr="007124F0" w:rsidRDefault="00EB1891" w:rsidP="0098675A">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D80A0E8" w14:textId="77777777" w:rsidR="00EB1891" w:rsidRPr="007124F0" w:rsidRDefault="00EB1891" w:rsidP="0098675A">
            <w:pPr>
              <w:keepNext/>
              <w:keepLines/>
              <w:jc w:val="center"/>
              <w:rPr>
                <w:rFonts w:ascii="Tahoma" w:hAnsi="Tahoma" w:cs="Tahoma"/>
                <w:sz w:val="18"/>
                <w:szCs w:val="18"/>
              </w:rPr>
            </w:pPr>
            <w:r w:rsidRPr="007124F0">
              <w:rPr>
                <w:rFonts w:ascii="Tahoma" w:hAnsi="Tahoma" w:cs="Tahoma"/>
                <w:sz w:val="18"/>
                <w:szCs w:val="18"/>
              </w:rPr>
              <w:t>EMŠO</w:t>
            </w:r>
          </w:p>
        </w:tc>
      </w:tr>
      <w:tr w:rsidR="00EB1891" w:rsidRPr="007124F0" w14:paraId="302EC133"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2A79F942" w14:textId="77777777" w:rsidR="00EB1891" w:rsidRPr="007124F0" w:rsidRDefault="00EB1891" w:rsidP="0098675A">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45C2029" w14:textId="77777777" w:rsidR="00EB1891" w:rsidRPr="007124F0" w:rsidRDefault="00EB1891" w:rsidP="0098675A">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D4A8DCC" w14:textId="77777777" w:rsidR="00EB1891" w:rsidRPr="007124F0" w:rsidRDefault="00EB1891" w:rsidP="0098675A">
            <w:pPr>
              <w:keepNext/>
              <w:keepLines/>
              <w:rPr>
                <w:rFonts w:ascii="Tahoma" w:hAnsi="Tahoma" w:cs="Tahoma"/>
                <w:sz w:val="18"/>
                <w:szCs w:val="18"/>
              </w:rPr>
            </w:pPr>
          </w:p>
        </w:tc>
      </w:tr>
      <w:tr w:rsidR="00EB1891" w:rsidRPr="007124F0" w14:paraId="0F9FF2A6" w14:textId="77777777" w:rsidTr="0028277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CB67F32" w14:textId="77777777" w:rsidR="00EB1891" w:rsidRPr="007124F0" w:rsidRDefault="00EB1891" w:rsidP="0098675A">
            <w:pPr>
              <w:keepNext/>
              <w:keepLines/>
              <w:jc w:val="center"/>
              <w:rPr>
                <w:rFonts w:ascii="Tahoma" w:hAnsi="Tahoma" w:cs="Tahoma"/>
                <w:sz w:val="18"/>
                <w:szCs w:val="18"/>
              </w:rPr>
            </w:pPr>
          </w:p>
          <w:p w14:paraId="503A6772" w14:textId="77777777" w:rsidR="00EB1891" w:rsidRPr="007124F0" w:rsidRDefault="00EB1891" w:rsidP="0098675A">
            <w:pPr>
              <w:keepNext/>
              <w:keepLines/>
              <w:jc w:val="center"/>
              <w:rPr>
                <w:rFonts w:ascii="Tahoma" w:hAnsi="Tahoma" w:cs="Tahoma"/>
                <w:sz w:val="18"/>
                <w:szCs w:val="18"/>
              </w:rPr>
            </w:pPr>
          </w:p>
          <w:p w14:paraId="6B9F68C9" w14:textId="77777777" w:rsidR="00EB1891" w:rsidRPr="007124F0" w:rsidRDefault="00EB1891" w:rsidP="0098675A">
            <w:pPr>
              <w:keepNext/>
              <w:keepLines/>
              <w:jc w:val="center"/>
              <w:rPr>
                <w:rFonts w:ascii="Tahoma" w:hAnsi="Tahoma" w:cs="Tahoma"/>
                <w:sz w:val="18"/>
                <w:szCs w:val="18"/>
              </w:rPr>
            </w:pPr>
          </w:p>
          <w:p w14:paraId="5D83E832" w14:textId="77777777" w:rsidR="00EB1891" w:rsidRPr="007124F0" w:rsidRDefault="00EB1891" w:rsidP="0098675A">
            <w:pPr>
              <w:keepNext/>
              <w:keepLines/>
              <w:jc w:val="center"/>
              <w:rPr>
                <w:rFonts w:ascii="Tahoma" w:hAnsi="Tahoma" w:cs="Tahoma"/>
                <w:sz w:val="18"/>
                <w:szCs w:val="18"/>
              </w:rPr>
            </w:pPr>
          </w:p>
          <w:p w14:paraId="286FA5B3" w14:textId="77777777" w:rsidR="00EB1891" w:rsidRPr="007124F0" w:rsidRDefault="00EB1891" w:rsidP="0098675A">
            <w:pPr>
              <w:keepNext/>
              <w:keepLines/>
              <w:rPr>
                <w:rFonts w:ascii="Tahoma" w:hAnsi="Tahoma" w:cs="Tahoma"/>
                <w:sz w:val="18"/>
                <w:szCs w:val="18"/>
              </w:rPr>
            </w:pPr>
            <w:r w:rsidRPr="007124F0">
              <w:rPr>
                <w:rFonts w:ascii="Tahoma" w:hAnsi="Tahoma" w:cs="Tahoma"/>
                <w:sz w:val="18"/>
                <w:szCs w:val="18"/>
              </w:rPr>
              <w:t xml:space="preserve">Vsak del javnega naročila (storitev/gradnja/blago),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(vrsta/opis del)</w:t>
            </w:r>
          </w:p>
          <w:p w14:paraId="5E348E34" w14:textId="77777777" w:rsidR="00EB1891" w:rsidRPr="007124F0" w:rsidRDefault="00EB1891" w:rsidP="0098675A">
            <w:pPr>
              <w:keepNext/>
              <w:keepLines/>
              <w:jc w:val="center"/>
              <w:rPr>
                <w:rFonts w:ascii="Tahoma" w:hAnsi="Tahoma" w:cs="Tahoma"/>
                <w:sz w:val="18"/>
                <w:szCs w:val="18"/>
              </w:rPr>
            </w:pPr>
          </w:p>
          <w:p w14:paraId="21405A5A" w14:textId="77777777" w:rsidR="00EB1891" w:rsidRPr="007124F0" w:rsidRDefault="00EB1891" w:rsidP="0098675A">
            <w:pPr>
              <w:keepNext/>
              <w:keepLines/>
              <w:jc w:val="center"/>
              <w:rPr>
                <w:rFonts w:ascii="Tahoma" w:hAnsi="Tahoma" w:cs="Tahoma"/>
                <w:sz w:val="18"/>
                <w:szCs w:val="18"/>
              </w:rPr>
            </w:pPr>
          </w:p>
          <w:p w14:paraId="3CD6F308" w14:textId="77777777" w:rsidR="00EB1891" w:rsidRPr="007124F0" w:rsidRDefault="00EB1891" w:rsidP="0098675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D36468F" w14:textId="77777777" w:rsidR="00EB1891" w:rsidRPr="007124F0" w:rsidRDefault="00EB1891" w:rsidP="0098675A">
            <w:pPr>
              <w:keepNext/>
              <w:keepLines/>
              <w:rPr>
                <w:rFonts w:ascii="Tahoma" w:hAnsi="Tahoma" w:cs="Tahoma"/>
                <w:sz w:val="18"/>
                <w:szCs w:val="18"/>
              </w:rPr>
            </w:pPr>
          </w:p>
          <w:p w14:paraId="463DAED2" w14:textId="77777777" w:rsidR="00EB1891" w:rsidRPr="007124F0" w:rsidRDefault="00EB1891" w:rsidP="0098675A">
            <w:pPr>
              <w:keepNext/>
              <w:keepLines/>
              <w:rPr>
                <w:rFonts w:ascii="Tahoma" w:hAnsi="Tahoma" w:cs="Tahoma"/>
                <w:sz w:val="18"/>
                <w:szCs w:val="18"/>
              </w:rPr>
            </w:pPr>
          </w:p>
          <w:p w14:paraId="47688415" w14:textId="77777777" w:rsidR="00EB1891" w:rsidRPr="007124F0" w:rsidRDefault="00EB1891" w:rsidP="0098675A">
            <w:pPr>
              <w:keepNext/>
              <w:keepLines/>
              <w:rPr>
                <w:rFonts w:ascii="Tahoma" w:hAnsi="Tahoma" w:cs="Tahoma"/>
                <w:sz w:val="18"/>
                <w:szCs w:val="18"/>
              </w:rPr>
            </w:pPr>
          </w:p>
        </w:tc>
      </w:tr>
      <w:tr w:rsidR="00EB1891" w:rsidRPr="007124F0" w14:paraId="42234AB7"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062C75B1" w14:textId="77777777" w:rsidR="00EB1891" w:rsidRPr="007124F0" w:rsidRDefault="00EB1891" w:rsidP="0098675A">
            <w:pPr>
              <w:keepNext/>
              <w:keepLines/>
              <w:rPr>
                <w:rFonts w:ascii="Tahoma" w:hAnsi="Tahoma" w:cs="Tahoma"/>
                <w:sz w:val="18"/>
                <w:szCs w:val="18"/>
              </w:rPr>
            </w:pPr>
            <w:r w:rsidRPr="007124F0">
              <w:rPr>
                <w:rFonts w:ascii="Tahoma" w:hAnsi="Tahoma" w:cs="Tahoma"/>
                <w:sz w:val="18"/>
                <w:szCs w:val="18"/>
              </w:rPr>
              <w:t>Okvirna količina/delež (%) javnega naroči</w:t>
            </w:r>
            <w:r w:rsidR="003A48E1" w:rsidRPr="007124F0">
              <w:rPr>
                <w:rFonts w:ascii="Tahoma" w:hAnsi="Tahoma" w:cs="Tahoma"/>
                <w:sz w:val="18"/>
                <w:szCs w:val="18"/>
              </w:rPr>
              <w:t xml:space="preserve">la, ki se oddaja v </w:t>
            </w:r>
            <w:proofErr w:type="spellStart"/>
            <w:r w:rsidR="003A48E1" w:rsidRPr="007124F0">
              <w:rPr>
                <w:rFonts w:ascii="Tahoma" w:hAnsi="Tahoma" w:cs="Tahoma"/>
                <w:sz w:val="18"/>
                <w:szCs w:val="18"/>
              </w:rPr>
              <w:t>podizvajanje</w:t>
            </w:r>
            <w:proofErr w:type="spellEnd"/>
            <w:r w:rsidR="003A48E1" w:rsidRPr="007124F0">
              <w:rPr>
                <w:rFonts w:ascii="Tahoma" w:hAnsi="Tahoma" w:cs="Tahoma"/>
                <w:sz w:val="18"/>
                <w:szCs w:val="18"/>
              </w:rPr>
              <w:t xml:space="preserv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72ABC14B" w14:textId="77777777" w:rsidR="00EB1891" w:rsidRPr="007124F0" w:rsidRDefault="00EB1891" w:rsidP="0098675A">
            <w:pPr>
              <w:keepNext/>
              <w:keepLines/>
              <w:rPr>
                <w:sz w:val="18"/>
                <w:szCs w:val="18"/>
              </w:rPr>
            </w:pPr>
          </w:p>
        </w:tc>
      </w:tr>
      <w:tr w:rsidR="00EB1891" w:rsidRPr="007124F0" w14:paraId="69FD7727"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EF61AAE" w14:textId="77777777" w:rsidR="00EB1891" w:rsidRPr="007124F0" w:rsidRDefault="00EB1891" w:rsidP="0098675A">
            <w:pPr>
              <w:keepNext/>
              <w:keepLines/>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26A7B00" w14:textId="77777777" w:rsidR="00EB1891" w:rsidRPr="007124F0" w:rsidRDefault="00EB1891" w:rsidP="0098675A">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3C78FC25"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3BD1104C" w14:textId="77777777" w:rsidR="00EB1891" w:rsidRPr="007124F0" w:rsidRDefault="00EB1891" w:rsidP="0098675A">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6B1A7C" w14:textId="77777777" w:rsidR="00EB1891" w:rsidRPr="007124F0" w:rsidRDefault="00EB1891" w:rsidP="0098675A">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DE3EFF2" w14:textId="77777777" w:rsidR="00EB1891" w:rsidRPr="007124F0" w:rsidRDefault="00EB1891" w:rsidP="0098675A">
            <w:pPr>
              <w:keepNext/>
              <w:keepLines/>
              <w:jc w:val="center"/>
              <w:rPr>
                <w:rFonts w:ascii="Tahoma" w:hAnsi="Tahoma" w:cs="Tahoma"/>
                <w:sz w:val="18"/>
                <w:szCs w:val="18"/>
              </w:rPr>
            </w:pPr>
            <w:r w:rsidRPr="007124F0">
              <w:rPr>
                <w:rFonts w:ascii="Tahoma" w:hAnsi="Tahoma" w:cs="Tahoma"/>
                <w:sz w:val="18"/>
                <w:szCs w:val="18"/>
              </w:rPr>
              <w:t>NE</w:t>
            </w:r>
          </w:p>
        </w:tc>
      </w:tr>
      <w:tr w:rsidR="00EB1891" w:rsidRPr="007124F0" w14:paraId="71035630"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086DDA22" w14:textId="4446A658" w:rsidR="00EB1891" w:rsidRPr="007124F0" w:rsidRDefault="00EB1891" w:rsidP="0098675A">
            <w:pPr>
              <w:keepNext/>
              <w:keepLines/>
              <w:rPr>
                <w:rFonts w:ascii="Tahoma" w:hAnsi="Tahoma" w:cs="Tahoma"/>
                <w:sz w:val="18"/>
                <w:szCs w:val="18"/>
              </w:rPr>
            </w:pPr>
            <w:r w:rsidRPr="007124F0">
              <w:rPr>
                <w:rFonts w:ascii="Tahoma" w:hAnsi="Tahoma" w:cs="Tahoma"/>
                <w:sz w:val="18"/>
                <w:szCs w:val="18"/>
              </w:rPr>
              <w:t>Transakcijski račun podizvajalca</w:t>
            </w:r>
            <w:r w:rsidR="009D424F">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955F0C9" w14:textId="77777777" w:rsidR="00EB1891" w:rsidRPr="007124F0" w:rsidRDefault="00EB1891" w:rsidP="0098675A">
            <w:pPr>
              <w:keepNext/>
              <w:keepLines/>
              <w:rPr>
                <w:rFonts w:ascii="Tahoma" w:hAnsi="Tahoma" w:cs="Tahoma"/>
                <w:sz w:val="18"/>
                <w:szCs w:val="18"/>
              </w:rPr>
            </w:pPr>
          </w:p>
        </w:tc>
      </w:tr>
    </w:tbl>
    <w:p w14:paraId="280E635A" w14:textId="77777777" w:rsidR="00EB1891" w:rsidRPr="007124F0" w:rsidRDefault="00EB1891" w:rsidP="0098675A">
      <w:pPr>
        <w:keepNext/>
        <w:keepLines/>
        <w:tabs>
          <w:tab w:val="left" w:pos="567"/>
          <w:tab w:val="left" w:pos="851"/>
          <w:tab w:val="left" w:pos="993"/>
        </w:tabs>
        <w:jc w:val="both"/>
        <w:rPr>
          <w:rFonts w:ascii="Tahoma" w:hAnsi="Tahoma" w:cs="Tahoma"/>
          <w:sz w:val="14"/>
          <w:lang w:eastAsia="ar-SA"/>
        </w:rPr>
      </w:pPr>
    </w:p>
    <w:p w14:paraId="4B064D89" w14:textId="77777777" w:rsidR="0070430B" w:rsidRPr="007124F0" w:rsidRDefault="0070430B" w:rsidP="0098675A">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4BD95271" w14:textId="77777777" w:rsidR="0070430B" w:rsidRPr="007124F0" w:rsidRDefault="00A67E8A" w:rsidP="0098675A">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6B3C9270" w14:textId="77777777" w:rsidR="00EB1891" w:rsidRPr="007124F0" w:rsidRDefault="00EB1891" w:rsidP="0098675A">
      <w:pPr>
        <w:keepNext/>
        <w:keepLines/>
        <w:tabs>
          <w:tab w:val="left" w:pos="567"/>
          <w:tab w:val="left" w:pos="851"/>
          <w:tab w:val="left" w:pos="993"/>
        </w:tabs>
        <w:jc w:val="both"/>
        <w:rPr>
          <w:rFonts w:ascii="Tahoma" w:hAnsi="Tahoma" w:cs="Tahoma"/>
          <w:sz w:val="12"/>
          <w:lang w:eastAsia="ar-SA"/>
        </w:rPr>
      </w:pPr>
    </w:p>
    <w:p w14:paraId="0DCAC748" w14:textId="77777777" w:rsidR="00EB1891" w:rsidRPr="007124F0" w:rsidRDefault="00EB1891" w:rsidP="0098675A">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374BBA8C" w14:textId="77777777" w:rsidR="00EB1891" w:rsidRPr="007124F0" w:rsidRDefault="00EB1891" w:rsidP="0098675A">
      <w:pPr>
        <w:keepNext/>
        <w:keepLines/>
        <w:tabs>
          <w:tab w:val="left" w:pos="5400"/>
        </w:tabs>
        <w:rPr>
          <w:rFonts w:ascii="Tahoma" w:hAnsi="Tahoma" w:cs="Tahoma"/>
          <w:sz w:val="16"/>
        </w:rPr>
      </w:pPr>
    </w:p>
    <w:p w14:paraId="6F4058D6" w14:textId="77777777" w:rsidR="00EB1891" w:rsidRPr="007124F0" w:rsidRDefault="00EB1891" w:rsidP="0098675A">
      <w:pPr>
        <w:keepNext/>
        <w:keepLines/>
        <w:tabs>
          <w:tab w:val="left" w:pos="5400"/>
        </w:tabs>
        <w:rPr>
          <w:rFonts w:ascii="Tahoma" w:hAnsi="Tahoma" w:cs="Tahoma"/>
        </w:rPr>
      </w:pPr>
    </w:p>
    <w:p w14:paraId="129CEAA1" w14:textId="77777777" w:rsidR="00EB1891" w:rsidRPr="007124F0" w:rsidRDefault="00EB1891" w:rsidP="0098675A">
      <w:pPr>
        <w:keepNext/>
        <w:keepLines/>
        <w:tabs>
          <w:tab w:val="left" w:pos="5400"/>
        </w:tabs>
        <w:rPr>
          <w:rFonts w:ascii="Tahoma" w:hAnsi="Tahoma" w:cs="Tahoma"/>
        </w:rPr>
      </w:pPr>
      <w:r w:rsidRPr="007124F0">
        <w:rPr>
          <w:rFonts w:ascii="Tahoma" w:hAnsi="Tahoma" w:cs="Tahoma"/>
        </w:rPr>
        <w:t xml:space="preserve">Podpis odgovorne osebe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t xml:space="preserve">Podpis odgovorne osebe </w:t>
      </w:r>
      <w:r w:rsidRPr="007124F0">
        <w:rPr>
          <w:rFonts w:ascii="Tahoma" w:hAnsi="Tahoma" w:cs="Tahoma"/>
          <w:b/>
        </w:rPr>
        <w:t>podizvajalca</w:t>
      </w:r>
      <w:r w:rsidRPr="007124F0">
        <w:rPr>
          <w:rFonts w:ascii="Tahoma" w:hAnsi="Tahoma" w:cs="Tahoma"/>
        </w:rPr>
        <w:t>:</w:t>
      </w:r>
    </w:p>
    <w:p w14:paraId="28E1D0B9" w14:textId="77777777" w:rsidR="00EB1891" w:rsidRPr="007124F0" w:rsidRDefault="00EB1891" w:rsidP="0098675A">
      <w:pPr>
        <w:keepNext/>
        <w:keepLines/>
        <w:tabs>
          <w:tab w:val="left" w:pos="5400"/>
        </w:tabs>
        <w:rPr>
          <w:rFonts w:ascii="Tahoma" w:hAnsi="Tahoma" w:cs="Tahoma"/>
          <w:sz w:val="32"/>
        </w:rPr>
      </w:pPr>
    </w:p>
    <w:p w14:paraId="7A10FF74" w14:textId="77777777" w:rsidR="00EB1891" w:rsidRPr="007124F0" w:rsidRDefault="00EB1891" w:rsidP="0098675A">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7924F275" w14:textId="77777777" w:rsidR="00EB1891" w:rsidRPr="007124F0" w:rsidRDefault="00EB1891" w:rsidP="0098675A">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1976734F" w14:textId="77777777" w:rsidR="00EB1891" w:rsidRPr="007124F0" w:rsidRDefault="00EB1891" w:rsidP="0098675A">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70325A77" w14:textId="77777777" w:rsidR="00EB1891" w:rsidRPr="007124F0" w:rsidRDefault="00EB1891" w:rsidP="0098675A">
      <w:pPr>
        <w:keepNext/>
        <w:keepLines/>
        <w:rPr>
          <w:rFonts w:ascii="Tahoma" w:hAnsi="Tahoma" w:cs="Tahoma"/>
          <w:szCs w:val="18"/>
          <w:lang w:eastAsia="ar-SA"/>
        </w:rPr>
      </w:pPr>
    </w:p>
    <w:p w14:paraId="56C56CFB" w14:textId="77777777" w:rsidR="00EB1891" w:rsidRPr="007124F0" w:rsidRDefault="00EB1891" w:rsidP="0098675A">
      <w:pPr>
        <w:keepNext/>
        <w:keepLines/>
        <w:rPr>
          <w:rFonts w:ascii="Tahoma" w:hAnsi="Tahoma" w:cs="Tahoma"/>
          <w:sz w:val="18"/>
          <w:szCs w:val="18"/>
          <w:lang w:eastAsia="ar-SA"/>
        </w:rPr>
      </w:pPr>
    </w:p>
    <w:p w14:paraId="6EF2CCCC" w14:textId="77777777" w:rsidR="00EB1891" w:rsidRPr="007124F0" w:rsidRDefault="00EB1891" w:rsidP="0098675A">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w:t>
      </w:r>
      <w:proofErr w:type="spellStart"/>
      <w:r w:rsidRPr="007124F0">
        <w:rPr>
          <w:rFonts w:ascii="Tahoma" w:hAnsi="Tahoma" w:cs="Tahoma"/>
          <w:i/>
          <w:sz w:val="16"/>
          <w:szCs w:val="18"/>
          <w:lang w:eastAsia="ar-SA"/>
        </w:rPr>
        <w:t>podizvajanje</w:t>
      </w:r>
      <w:proofErr w:type="spellEnd"/>
      <w:r w:rsidRPr="007124F0">
        <w:rPr>
          <w:rFonts w:ascii="Tahoma" w:hAnsi="Tahoma" w:cs="Tahoma"/>
          <w:i/>
          <w:sz w:val="16"/>
          <w:szCs w:val="18"/>
          <w:lang w:eastAsia="ar-SA"/>
        </w:rPr>
        <w:t xml:space="preserve"> in za izvedbo  tega dela uporablja podizvajalčeve zmogljivosti, zato podizvajalcu ni potrebno izpolniti še priloge 6. </w:t>
      </w:r>
    </w:p>
    <w:p w14:paraId="73A7925C" w14:textId="77777777" w:rsidR="0061485D" w:rsidRPr="007124F0" w:rsidRDefault="0061485D" w:rsidP="0098675A">
      <w:pPr>
        <w:keepNext/>
        <w:keepLines/>
        <w:rPr>
          <w:rFonts w:ascii="Tahoma" w:hAnsi="Tahoma" w:cs="Tahoma"/>
          <w:noProof/>
          <w:sz w:val="16"/>
          <w:szCs w:val="18"/>
          <w:lang w:eastAsia="ar-SA"/>
        </w:rPr>
      </w:pPr>
    </w:p>
    <w:p w14:paraId="7EA6D51F" w14:textId="77777777" w:rsidR="00282773" w:rsidRPr="007124F0" w:rsidRDefault="00282773" w:rsidP="0098675A">
      <w:pPr>
        <w:keepNext/>
        <w:keepLines/>
        <w:tabs>
          <w:tab w:val="left" w:pos="851"/>
        </w:tabs>
        <w:rPr>
          <w:rFonts w:ascii="Tahoma" w:hAnsi="Tahoma" w:cs="Tahoma"/>
          <w:b/>
          <w:i/>
          <w:noProof/>
          <w:sz w:val="10"/>
          <w:szCs w:val="18"/>
          <w:lang w:eastAsia="ar-SA"/>
        </w:rPr>
      </w:pPr>
    </w:p>
    <w:p w14:paraId="614AF049" w14:textId="77777777" w:rsidR="0037044D" w:rsidRPr="007124F0" w:rsidRDefault="0037044D" w:rsidP="0098675A">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sidRPr="007124F0">
        <w:rPr>
          <w:noProof/>
          <w:sz w:val="18"/>
        </w:rPr>
        <w:t xml:space="preserve"> </w:t>
      </w:r>
    </w:p>
    <w:p w14:paraId="12F0FB43" w14:textId="77777777" w:rsidR="0037044D" w:rsidRDefault="0037044D" w:rsidP="0098675A">
      <w:pPr>
        <w:keepNext/>
        <w:keepLines/>
        <w:tabs>
          <w:tab w:val="left" w:pos="851"/>
        </w:tabs>
        <w:rPr>
          <w:rFonts w:ascii="Tahoma" w:hAnsi="Tahoma" w:cs="Tahoma"/>
          <w:b/>
          <w:i/>
          <w:noProof/>
          <w:sz w:val="16"/>
          <w:u w:val="single"/>
        </w:rPr>
      </w:pPr>
      <w:r w:rsidRPr="007124F0">
        <w:rPr>
          <w:rFonts w:ascii="Tahoma" w:hAnsi="Tahoma" w:cs="Tahoma"/>
          <w:i/>
          <w:noProof/>
          <w:sz w:val="16"/>
        </w:rPr>
        <w:tab/>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 xml:space="preserve">naloži ločeno v </w:t>
      </w:r>
      <w:r w:rsidR="00BA38F2" w:rsidRPr="007124F0">
        <w:rPr>
          <w:rFonts w:ascii="Tahoma" w:hAnsi="Tahoma" w:cs="Tahoma"/>
          <w:b/>
          <w:i/>
          <w:noProof/>
          <w:sz w:val="16"/>
          <w:u w:val="single"/>
        </w:rPr>
        <w:t>Razdelek »DOKUMENTI«, del »Ostale priloge«</w:t>
      </w:r>
      <w:r w:rsidRPr="007124F0">
        <w:rPr>
          <w:rFonts w:ascii="Tahoma" w:hAnsi="Tahoma" w:cs="Tahoma"/>
          <w:b/>
          <w:i/>
          <w:noProof/>
          <w:sz w:val="16"/>
          <w:u w:val="single"/>
        </w:rPr>
        <w:t>!!!</w:t>
      </w:r>
    </w:p>
    <w:p w14:paraId="41E3EB8B" w14:textId="77777777" w:rsidR="003A511B" w:rsidRPr="007124F0" w:rsidRDefault="003A511B" w:rsidP="0098675A">
      <w:pPr>
        <w:keepNext/>
        <w:keepLines/>
        <w:tabs>
          <w:tab w:val="left" w:pos="851"/>
        </w:tabs>
        <w:rPr>
          <w:noProof/>
          <w:sz w:val="18"/>
        </w:rPr>
      </w:pPr>
    </w:p>
    <w:p w14:paraId="5FD001CB" w14:textId="77777777" w:rsidR="0037044D" w:rsidRPr="007124F0" w:rsidRDefault="0037044D" w:rsidP="0098675A">
      <w:pPr>
        <w:keepNext/>
        <w:keepLines/>
        <w:rPr>
          <w:noProof/>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7124F0" w14:paraId="778B3D3B" w14:textId="77777777" w:rsidTr="0037044D">
        <w:tc>
          <w:tcPr>
            <w:tcW w:w="599" w:type="dxa"/>
            <w:tcBorders>
              <w:top w:val="single" w:sz="4" w:space="0" w:color="000000"/>
              <w:left w:val="single" w:sz="4" w:space="0" w:color="000000"/>
              <w:bottom w:val="single" w:sz="4" w:space="0" w:color="000000"/>
            </w:tcBorders>
          </w:tcPr>
          <w:p w14:paraId="49E1C1D4" w14:textId="77777777" w:rsidR="0037044D" w:rsidRPr="007124F0" w:rsidRDefault="0037044D" w:rsidP="0098675A">
            <w:pPr>
              <w:keepNext/>
              <w:keepLines/>
              <w:snapToGrid w:val="0"/>
              <w:jc w:val="right"/>
              <w:rPr>
                <w:rFonts w:ascii="Tahoma" w:hAnsi="Tahoma" w:cs="Tahoma"/>
                <w:noProof/>
              </w:rPr>
            </w:pPr>
          </w:p>
        </w:tc>
        <w:tc>
          <w:tcPr>
            <w:tcW w:w="6716" w:type="dxa"/>
            <w:tcBorders>
              <w:top w:val="single" w:sz="4" w:space="0" w:color="000000"/>
              <w:bottom w:val="single" w:sz="4" w:space="0" w:color="000000"/>
            </w:tcBorders>
          </w:tcPr>
          <w:p w14:paraId="74D5D03B" w14:textId="77777777" w:rsidR="0037044D" w:rsidRPr="007124F0" w:rsidRDefault="0037044D" w:rsidP="0098675A">
            <w:pPr>
              <w:keepNext/>
              <w:keepLines/>
              <w:snapToGrid w:val="0"/>
              <w:rPr>
                <w:rFonts w:ascii="Tahoma" w:hAnsi="Tahoma" w:cs="Tahoma"/>
                <w:noProof/>
              </w:rPr>
            </w:pPr>
            <w:r w:rsidRPr="007124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49A26F0E" w14:textId="77777777" w:rsidR="0037044D" w:rsidRPr="007124F0" w:rsidRDefault="0037044D" w:rsidP="0098675A">
            <w:pPr>
              <w:keepNext/>
              <w:keepLines/>
              <w:rPr>
                <w:rFonts w:ascii="Tahoma" w:hAnsi="Tahoma" w:cs="Tahoma"/>
                <w:noProof/>
              </w:rPr>
            </w:pPr>
            <w:r w:rsidRPr="007124F0">
              <w:rPr>
                <w:rFonts w:ascii="Tahoma" w:hAnsi="Tahoma" w:cs="Tahoma"/>
                <w:b/>
                <w:noProof/>
              </w:rPr>
              <w:t>Obrazec 1 k prilogi 5</w:t>
            </w:r>
          </w:p>
        </w:tc>
      </w:tr>
    </w:tbl>
    <w:p w14:paraId="33B8F5C6" w14:textId="77777777" w:rsidR="0037044D" w:rsidRPr="007124F0" w:rsidRDefault="0037044D" w:rsidP="0098675A">
      <w:pPr>
        <w:keepNext/>
        <w:keepLines/>
        <w:ind w:right="-143"/>
        <w:jc w:val="both"/>
        <w:rPr>
          <w:rFonts w:ascii="Tahoma" w:hAnsi="Tahoma" w:cs="Tahoma"/>
          <w:noProof/>
        </w:rPr>
      </w:pPr>
    </w:p>
    <w:p w14:paraId="59B971CA" w14:textId="77777777" w:rsidR="0037044D" w:rsidRPr="007124F0" w:rsidRDefault="0037044D" w:rsidP="0098675A">
      <w:pPr>
        <w:keepNext/>
        <w:keepLines/>
        <w:rPr>
          <w:rFonts w:ascii="Tahoma" w:hAnsi="Tahoma" w:cs="Tahoma"/>
          <w:noProof/>
        </w:rPr>
      </w:pPr>
      <w:r w:rsidRPr="007124F0">
        <w:rPr>
          <w:rFonts w:ascii="Tahoma" w:hAnsi="Tahoma" w:cs="Tahoma"/>
          <w:noProof/>
        </w:rPr>
        <w:t>Ponudnik: _____________________________________________________________________________</w:t>
      </w:r>
    </w:p>
    <w:p w14:paraId="3A4F2973" w14:textId="77777777" w:rsidR="0037044D" w:rsidRPr="007124F0" w:rsidRDefault="0037044D" w:rsidP="0098675A">
      <w:pPr>
        <w:keepNext/>
        <w:keepLines/>
        <w:rPr>
          <w:rFonts w:ascii="Tahoma" w:hAnsi="Tahoma" w:cs="Tahoma"/>
          <w:noProof/>
        </w:rPr>
      </w:pPr>
    </w:p>
    <w:p w14:paraId="09F5FD2B" w14:textId="11B38B82" w:rsidR="0037044D" w:rsidRPr="007124F0" w:rsidRDefault="0037044D" w:rsidP="0098675A">
      <w:pPr>
        <w:keepNext/>
        <w:keepLines/>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7206F1">
        <w:rPr>
          <w:rFonts w:ascii="Tahoma" w:hAnsi="Tahoma" w:cs="Tahoma"/>
          <w:b/>
        </w:rPr>
        <w:t>LPT-51/26</w:t>
      </w:r>
      <w:r w:rsidR="008C0F63" w:rsidRPr="003F5E92">
        <w:rPr>
          <w:rFonts w:ascii="Tahoma" w:hAnsi="Tahoma" w:cs="Tahoma"/>
          <w:b/>
        </w:rPr>
        <w:t xml:space="preserve"> – »Dobava električnih kablov, cevi in pripadajočega materiala«</w:t>
      </w:r>
      <w:r w:rsidR="008C0F63">
        <w:rPr>
          <w:rFonts w:ascii="Tahoma" w:hAnsi="Tahoma" w:cs="Tahoma"/>
          <w:b/>
          <w:noProof/>
        </w:rPr>
        <w:t xml:space="preserve"> </w:t>
      </w:r>
      <w:r w:rsidRPr="007124F0">
        <w:rPr>
          <w:rFonts w:ascii="Tahoma" w:hAnsi="Tahoma" w:cs="Tahoma"/>
          <w:noProof/>
        </w:rPr>
        <w:t>ter v skladu s 94. členom ZJN-3</w:t>
      </w:r>
    </w:p>
    <w:p w14:paraId="3CFE0CAC" w14:textId="77777777" w:rsidR="0037044D" w:rsidRPr="007124F0" w:rsidRDefault="0037044D" w:rsidP="0098675A">
      <w:pPr>
        <w:keepNext/>
        <w:keepLines/>
        <w:rPr>
          <w:rFonts w:ascii="Tahoma" w:hAnsi="Tahoma" w:cs="Tahoma"/>
          <w:noProof/>
        </w:rPr>
      </w:pPr>
    </w:p>
    <w:p w14:paraId="79390935" w14:textId="77777777" w:rsidR="0037044D" w:rsidRPr="007124F0" w:rsidRDefault="0037044D" w:rsidP="0098675A">
      <w:pPr>
        <w:keepNext/>
        <w:keepLines/>
        <w:jc w:val="center"/>
        <w:rPr>
          <w:rFonts w:ascii="Tahoma" w:hAnsi="Tahoma" w:cs="Tahoma"/>
          <w:b/>
          <w:noProof/>
        </w:rPr>
      </w:pPr>
      <w:r w:rsidRPr="007124F0">
        <w:rPr>
          <w:rFonts w:ascii="Tahoma" w:hAnsi="Tahoma" w:cs="Tahoma"/>
          <w:b/>
          <w:noProof/>
        </w:rPr>
        <w:t>POOBLAŠČAMO</w:t>
      </w:r>
    </w:p>
    <w:p w14:paraId="1C233795" w14:textId="77777777" w:rsidR="0037044D" w:rsidRPr="007124F0" w:rsidRDefault="0037044D" w:rsidP="0098675A">
      <w:pPr>
        <w:keepNext/>
        <w:keepLines/>
        <w:jc w:val="both"/>
        <w:rPr>
          <w:rFonts w:ascii="Tahoma" w:hAnsi="Tahoma" w:cs="Tahoma"/>
          <w:noProof/>
        </w:rPr>
      </w:pPr>
    </w:p>
    <w:p w14:paraId="0E181664" w14:textId="3510C65D" w:rsidR="0037044D" w:rsidRPr="007124F0" w:rsidRDefault="00340787" w:rsidP="0098675A">
      <w:pPr>
        <w:keepNext/>
        <w:keepLines/>
        <w:spacing w:line="276" w:lineRule="auto"/>
        <w:jc w:val="both"/>
        <w:rPr>
          <w:rFonts w:ascii="Tahoma" w:hAnsi="Tahoma" w:cs="Tahoma"/>
          <w:noProof/>
        </w:rPr>
      </w:pPr>
      <w:r w:rsidRPr="007124F0">
        <w:rPr>
          <w:rFonts w:ascii="Tahoma" w:hAnsi="Tahoma" w:cs="Tahoma"/>
          <w:noProof/>
        </w:rPr>
        <w:t>N</w:t>
      </w:r>
      <w:r w:rsidR="008C0F63">
        <w:rPr>
          <w:rFonts w:ascii="Tahoma" w:hAnsi="Tahoma" w:cs="Tahoma"/>
          <w:noProof/>
        </w:rPr>
        <w:t xml:space="preserve">aročnika </w:t>
      </w:r>
      <w:r w:rsidR="008845FE">
        <w:rPr>
          <w:rFonts w:ascii="Tahoma" w:hAnsi="Tahoma" w:cs="Tahoma"/>
          <w:noProof/>
        </w:rPr>
        <w:t xml:space="preserve">Javno </w:t>
      </w:r>
      <w:r w:rsidR="008C0F63">
        <w:rPr>
          <w:rFonts w:ascii="Tahoma" w:hAnsi="Tahoma" w:cs="Tahoma"/>
          <w:noProof/>
        </w:rPr>
        <w:t>podjetje Ljubljanska parkirišča in tržnice, d.o.o., Kopitarjeva ulica 2, 1000 Ljubljana,</w:t>
      </w:r>
      <w:r w:rsidR="0037044D" w:rsidRPr="007124F0">
        <w:rPr>
          <w:rFonts w:ascii="Tahoma" w:hAnsi="Tahoma" w:cs="Tahoma"/>
          <w:noProof/>
        </w:rPr>
        <w:t xml:space="preserve"> da na podlagi potrjenega računa oziroma situacije neposredno plačuje naše obveznosti do naslednjih podizvajalcev: </w:t>
      </w:r>
    </w:p>
    <w:p w14:paraId="4D1FA3D7" w14:textId="77777777" w:rsidR="0037044D" w:rsidRPr="007124F0" w:rsidRDefault="0037044D" w:rsidP="0098675A">
      <w:pPr>
        <w:keepNext/>
        <w:keepLines/>
        <w:jc w:val="both"/>
        <w:rPr>
          <w:rFonts w:ascii="Tahoma" w:hAnsi="Tahoma" w:cs="Tahoma"/>
          <w:noProof/>
          <w:sz w:val="10"/>
        </w:rPr>
      </w:pPr>
    </w:p>
    <w:p w14:paraId="51DD3AB5" w14:textId="77777777" w:rsidR="00A66565" w:rsidRPr="007124F0" w:rsidRDefault="00A66565" w:rsidP="0098675A">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124F0" w14:paraId="554F31CD" w14:textId="77777777" w:rsidTr="0037044D">
        <w:trPr>
          <w:trHeight w:val="375"/>
        </w:trPr>
        <w:tc>
          <w:tcPr>
            <w:tcW w:w="392" w:type="dxa"/>
            <w:shd w:val="clear" w:color="auto" w:fill="auto"/>
            <w:vAlign w:val="center"/>
          </w:tcPr>
          <w:p w14:paraId="2F221629" w14:textId="77777777" w:rsidR="0037044D" w:rsidRPr="007124F0" w:rsidRDefault="0037044D" w:rsidP="0098675A">
            <w:pPr>
              <w:keepNext/>
              <w:keepLines/>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49B8E5A8" w14:textId="77777777" w:rsidR="0037044D" w:rsidRPr="007124F0" w:rsidRDefault="0037044D" w:rsidP="0098675A">
            <w:pPr>
              <w:keepNext/>
              <w:keepLines/>
              <w:jc w:val="center"/>
              <w:rPr>
                <w:rFonts w:ascii="Tahoma" w:hAnsi="Tahoma" w:cs="Tahoma"/>
                <w:noProof/>
              </w:rPr>
            </w:pPr>
            <w:r w:rsidRPr="007124F0">
              <w:rPr>
                <w:rFonts w:ascii="Tahoma" w:hAnsi="Tahoma" w:cs="Tahoma"/>
                <w:noProof/>
                <w:sz w:val="18"/>
              </w:rPr>
              <w:t>NAZIV PODIZVAJALCA</w:t>
            </w:r>
          </w:p>
        </w:tc>
      </w:tr>
      <w:tr w:rsidR="0037044D" w:rsidRPr="007124F0" w14:paraId="35842D22" w14:textId="77777777" w:rsidTr="0037044D">
        <w:tc>
          <w:tcPr>
            <w:tcW w:w="392" w:type="dxa"/>
            <w:shd w:val="clear" w:color="auto" w:fill="auto"/>
            <w:vAlign w:val="center"/>
          </w:tcPr>
          <w:p w14:paraId="5A366228" w14:textId="77777777" w:rsidR="0037044D" w:rsidRPr="007124F0" w:rsidRDefault="0037044D" w:rsidP="0098675A">
            <w:pPr>
              <w:keepNext/>
              <w:keepLines/>
              <w:jc w:val="center"/>
              <w:rPr>
                <w:rFonts w:ascii="Tahoma" w:hAnsi="Tahoma" w:cs="Tahoma"/>
                <w:noProof/>
                <w:sz w:val="16"/>
              </w:rPr>
            </w:pPr>
          </w:p>
          <w:p w14:paraId="73608CD1" w14:textId="77777777" w:rsidR="0037044D" w:rsidRPr="007124F0" w:rsidRDefault="0037044D" w:rsidP="0098675A">
            <w:pPr>
              <w:keepNext/>
              <w:keepLines/>
              <w:jc w:val="center"/>
              <w:rPr>
                <w:rFonts w:ascii="Tahoma" w:hAnsi="Tahoma" w:cs="Tahoma"/>
                <w:noProof/>
                <w:sz w:val="16"/>
              </w:rPr>
            </w:pPr>
            <w:r w:rsidRPr="007124F0">
              <w:rPr>
                <w:rFonts w:ascii="Tahoma" w:hAnsi="Tahoma" w:cs="Tahoma"/>
                <w:noProof/>
                <w:sz w:val="16"/>
              </w:rPr>
              <w:t>1.</w:t>
            </w:r>
          </w:p>
          <w:p w14:paraId="5A072A88" w14:textId="77777777" w:rsidR="0037044D" w:rsidRPr="007124F0" w:rsidRDefault="0037044D" w:rsidP="0098675A">
            <w:pPr>
              <w:keepNext/>
              <w:keepLines/>
              <w:jc w:val="center"/>
              <w:rPr>
                <w:rFonts w:ascii="Tahoma" w:hAnsi="Tahoma" w:cs="Tahoma"/>
                <w:noProof/>
                <w:sz w:val="16"/>
              </w:rPr>
            </w:pPr>
          </w:p>
        </w:tc>
        <w:tc>
          <w:tcPr>
            <w:tcW w:w="9214" w:type="dxa"/>
            <w:shd w:val="clear" w:color="auto" w:fill="auto"/>
            <w:vAlign w:val="center"/>
          </w:tcPr>
          <w:p w14:paraId="5FF77FF1" w14:textId="77777777" w:rsidR="0037044D" w:rsidRPr="007124F0" w:rsidRDefault="0037044D" w:rsidP="0098675A">
            <w:pPr>
              <w:keepNext/>
              <w:keepLines/>
              <w:rPr>
                <w:rFonts w:ascii="Tahoma" w:hAnsi="Tahoma" w:cs="Tahoma"/>
                <w:noProof/>
              </w:rPr>
            </w:pPr>
          </w:p>
          <w:p w14:paraId="34F426E7" w14:textId="77777777" w:rsidR="0037044D" w:rsidRPr="007124F0" w:rsidRDefault="0037044D" w:rsidP="0098675A">
            <w:pPr>
              <w:keepNext/>
              <w:keepLines/>
              <w:rPr>
                <w:rFonts w:ascii="Tahoma" w:hAnsi="Tahoma" w:cs="Tahoma"/>
                <w:noProof/>
              </w:rPr>
            </w:pPr>
          </w:p>
          <w:p w14:paraId="15854A68" w14:textId="77777777" w:rsidR="0037044D" w:rsidRPr="007124F0" w:rsidRDefault="0037044D" w:rsidP="0098675A">
            <w:pPr>
              <w:keepNext/>
              <w:keepLines/>
              <w:rPr>
                <w:rFonts w:ascii="Tahoma" w:hAnsi="Tahoma" w:cs="Tahoma"/>
                <w:noProof/>
              </w:rPr>
            </w:pPr>
          </w:p>
        </w:tc>
      </w:tr>
      <w:tr w:rsidR="0037044D" w:rsidRPr="007124F0" w14:paraId="0EA8FAE7" w14:textId="77777777" w:rsidTr="0037044D">
        <w:tc>
          <w:tcPr>
            <w:tcW w:w="392" w:type="dxa"/>
            <w:shd w:val="clear" w:color="auto" w:fill="auto"/>
            <w:vAlign w:val="center"/>
          </w:tcPr>
          <w:p w14:paraId="2AC4316B" w14:textId="77777777" w:rsidR="0037044D" w:rsidRPr="007124F0" w:rsidRDefault="0037044D" w:rsidP="0098675A">
            <w:pPr>
              <w:keepNext/>
              <w:keepLines/>
              <w:jc w:val="center"/>
              <w:rPr>
                <w:rFonts w:ascii="Tahoma" w:hAnsi="Tahoma" w:cs="Tahoma"/>
                <w:noProof/>
                <w:sz w:val="16"/>
              </w:rPr>
            </w:pPr>
          </w:p>
          <w:p w14:paraId="43A894F6" w14:textId="77777777" w:rsidR="0037044D" w:rsidRPr="007124F0" w:rsidRDefault="0037044D" w:rsidP="0098675A">
            <w:pPr>
              <w:keepNext/>
              <w:keepLines/>
              <w:jc w:val="center"/>
              <w:rPr>
                <w:rFonts w:ascii="Tahoma" w:hAnsi="Tahoma" w:cs="Tahoma"/>
                <w:noProof/>
                <w:sz w:val="16"/>
              </w:rPr>
            </w:pPr>
            <w:r w:rsidRPr="007124F0">
              <w:rPr>
                <w:rFonts w:ascii="Tahoma" w:hAnsi="Tahoma" w:cs="Tahoma"/>
                <w:noProof/>
                <w:sz w:val="16"/>
              </w:rPr>
              <w:t>2.</w:t>
            </w:r>
          </w:p>
          <w:p w14:paraId="356778F6" w14:textId="77777777" w:rsidR="0037044D" w:rsidRPr="007124F0" w:rsidRDefault="0037044D" w:rsidP="0098675A">
            <w:pPr>
              <w:keepNext/>
              <w:keepLines/>
              <w:jc w:val="center"/>
              <w:rPr>
                <w:rFonts w:ascii="Tahoma" w:hAnsi="Tahoma" w:cs="Tahoma"/>
                <w:noProof/>
                <w:sz w:val="16"/>
              </w:rPr>
            </w:pPr>
          </w:p>
        </w:tc>
        <w:tc>
          <w:tcPr>
            <w:tcW w:w="9214" w:type="dxa"/>
            <w:shd w:val="clear" w:color="auto" w:fill="auto"/>
            <w:vAlign w:val="center"/>
          </w:tcPr>
          <w:p w14:paraId="5D9835CE" w14:textId="77777777" w:rsidR="0037044D" w:rsidRPr="007124F0" w:rsidRDefault="0037044D" w:rsidP="0098675A">
            <w:pPr>
              <w:keepNext/>
              <w:keepLines/>
              <w:rPr>
                <w:rFonts w:ascii="Tahoma" w:hAnsi="Tahoma" w:cs="Tahoma"/>
                <w:noProof/>
              </w:rPr>
            </w:pPr>
          </w:p>
          <w:p w14:paraId="335501C5" w14:textId="77777777" w:rsidR="0037044D" w:rsidRPr="007124F0" w:rsidRDefault="0037044D" w:rsidP="0098675A">
            <w:pPr>
              <w:keepNext/>
              <w:keepLines/>
              <w:rPr>
                <w:rFonts w:ascii="Tahoma" w:hAnsi="Tahoma" w:cs="Tahoma"/>
                <w:noProof/>
              </w:rPr>
            </w:pPr>
          </w:p>
          <w:p w14:paraId="5F31A58D" w14:textId="77777777" w:rsidR="0037044D" w:rsidRPr="007124F0" w:rsidRDefault="0037044D" w:rsidP="0098675A">
            <w:pPr>
              <w:keepNext/>
              <w:keepLines/>
              <w:rPr>
                <w:rFonts w:ascii="Tahoma" w:hAnsi="Tahoma" w:cs="Tahoma"/>
                <w:noProof/>
              </w:rPr>
            </w:pPr>
          </w:p>
        </w:tc>
      </w:tr>
      <w:tr w:rsidR="0037044D" w:rsidRPr="007124F0" w14:paraId="430AA362" w14:textId="77777777" w:rsidTr="0037044D">
        <w:tc>
          <w:tcPr>
            <w:tcW w:w="392" w:type="dxa"/>
            <w:shd w:val="clear" w:color="auto" w:fill="auto"/>
            <w:vAlign w:val="center"/>
          </w:tcPr>
          <w:p w14:paraId="03AE19E2" w14:textId="77777777" w:rsidR="0037044D" w:rsidRPr="007124F0" w:rsidRDefault="0037044D" w:rsidP="0098675A">
            <w:pPr>
              <w:keepNext/>
              <w:keepLines/>
              <w:jc w:val="center"/>
              <w:rPr>
                <w:rFonts w:ascii="Tahoma" w:hAnsi="Tahoma" w:cs="Tahoma"/>
                <w:noProof/>
                <w:sz w:val="16"/>
              </w:rPr>
            </w:pPr>
          </w:p>
          <w:p w14:paraId="49239BCA" w14:textId="77777777" w:rsidR="0037044D" w:rsidRPr="007124F0" w:rsidRDefault="0037044D" w:rsidP="0098675A">
            <w:pPr>
              <w:keepNext/>
              <w:keepLines/>
              <w:jc w:val="center"/>
              <w:rPr>
                <w:rFonts w:ascii="Tahoma" w:hAnsi="Tahoma" w:cs="Tahoma"/>
                <w:noProof/>
                <w:sz w:val="16"/>
              </w:rPr>
            </w:pPr>
            <w:r w:rsidRPr="007124F0">
              <w:rPr>
                <w:rFonts w:ascii="Tahoma" w:hAnsi="Tahoma" w:cs="Tahoma"/>
                <w:noProof/>
                <w:sz w:val="16"/>
              </w:rPr>
              <w:t>3.</w:t>
            </w:r>
          </w:p>
          <w:p w14:paraId="761C600F" w14:textId="77777777" w:rsidR="0037044D" w:rsidRPr="007124F0" w:rsidRDefault="0037044D" w:rsidP="0098675A">
            <w:pPr>
              <w:keepNext/>
              <w:keepLines/>
              <w:jc w:val="center"/>
              <w:rPr>
                <w:rFonts w:ascii="Tahoma" w:hAnsi="Tahoma" w:cs="Tahoma"/>
                <w:noProof/>
                <w:sz w:val="16"/>
              </w:rPr>
            </w:pPr>
          </w:p>
        </w:tc>
        <w:tc>
          <w:tcPr>
            <w:tcW w:w="9214" w:type="dxa"/>
            <w:shd w:val="clear" w:color="auto" w:fill="auto"/>
            <w:vAlign w:val="center"/>
          </w:tcPr>
          <w:p w14:paraId="399E0AD2" w14:textId="77777777" w:rsidR="0037044D" w:rsidRPr="007124F0" w:rsidRDefault="0037044D" w:rsidP="0098675A">
            <w:pPr>
              <w:keepNext/>
              <w:keepLines/>
              <w:rPr>
                <w:rFonts w:ascii="Tahoma" w:hAnsi="Tahoma" w:cs="Tahoma"/>
                <w:noProof/>
              </w:rPr>
            </w:pPr>
          </w:p>
          <w:p w14:paraId="7F11FF5D" w14:textId="77777777" w:rsidR="0037044D" w:rsidRPr="007124F0" w:rsidRDefault="0037044D" w:rsidP="0098675A">
            <w:pPr>
              <w:keepNext/>
              <w:keepLines/>
              <w:rPr>
                <w:rFonts w:ascii="Tahoma" w:hAnsi="Tahoma" w:cs="Tahoma"/>
                <w:noProof/>
              </w:rPr>
            </w:pPr>
          </w:p>
          <w:p w14:paraId="707E9442" w14:textId="77777777" w:rsidR="0037044D" w:rsidRPr="007124F0" w:rsidRDefault="0037044D" w:rsidP="0098675A">
            <w:pPr>
              <w:keepNext/>
              <w:keepLines/>
              <w:rPr>
                <w:rFonts w:ascii="Tahoma" w:hAnsi="Tahoma" w:cs="Tahoma"/>
                <w:noProof/>
              </w:rPr>
            </w:pPr>
          </w:p>
        </w:tc>
      </w:tr>
      <w:tr w:rsidR="0037044D" w:rsidRPr="007124F0" w14:paraId="4FE29020" w14:textId="77777777" w:rsidTr="0037044D">
        <w:tc>
          <w:tcPr>
            <w:tcW w:w="392" w:type="dxa"/>
            <w:shd w:val="clear" w:color="auto" w:fill="auto"/>
            <w:vAlign w:val="center"/>
          </w:tcPr>
          <w:p w14:paraId="0A2AC6BD" w14:textId="77777777" w:rsidR="0037044D" w:rsidRPr="007124F0" w:rsidRDefault="0037044D" w:rsidP="0098675A">
            <w:pPr>
              <w:keepNext/>
              <w:keepLines/>
              <w:jc w:val="center"/>
              <w:rPr>
                <w:rFonts w:ascii="Tahoma" w:hAnsi="Tahoma" w:cs="Tahoma"/>
                <w:noProof/>
                <w:sz w:val="16"/>
              </w:rPr>
            </w:pPr>
          </w:p>
          <w:p w14:paraId="2616F5DC" w14:textId="77777777" w:rsidR="0037044D" w:rsidRPr="007124F0" w:rsidRDefault="0037044D" w:rsidP="0098675A">
            <w:pPr>
              <w:keepNext/>
              <w:keepLines/>
              <w:jc w:val="center"/>
              <w:rPr>
                <w:rFonts w:ascii="Tahoma" w:hAnsi="Tahoma" w:cs="Tahoma"/>
                <w:noProof/>
                <w:sz w:val="16"/>
              </w:rPr>
            </w:pPr>
            <w:r w:rsidRPr="007124F0">
              <w:rPr>
                <w:rFonts w:ascii="Tahoma" w:hAnsi="Tahoma" w:cs="Tahoma"/>
                <w:noProof/>
                <w:sz w:val="16"/>
              </w:rPr>
              <w:t>4.</w:t>
            </w:r>
          </w:p>
          <w:p w14:paraId="59E2D169" w14:textId="77777777" w:rsidR="0037044D" w:rsidRPr="007124F0" w:rsidRDefault="0037044D" w:rsidP="0098675A">
            <w:pPr>
              <w:keepNext/>
              <w:keepLines/>
              <w:jc w:val="center"/>
              <w:rPr>
                <w:rFonts w:ascii="Tahoma" w:hAnsi="Tahoma" w:cs="Tahoma"/>
                <w:noProof/>
                <w:sz w:val="16"/>
              </w:rPr>
            </w:pPr>
          </w:p>
        </w:tc>
        <w:tc>
          <w:tcPr>
            <w:tcW w:w="9214" w:type="dxa"/>
            <w:shd w:val="clear" w:color="auto" w:fill="auto"/>
            <w:vAlign w:val="center"/>
          </w:tcPr>
          <w:p w14:paraId="6D8896D6" w14:textId="77777777" w:rsidR="0037044D" w:rsidRPr="007124F0" w:rsidRDefault="0037044D" w:rsidP="0098675A">
            <w:pPr>
              <w:keepNext/>
              <w:keepLines/>
              <w:rPr>
                <w:rFonts w:ascii="Tahoma" w:hAnsi="Tahoma" w:cs="Tahoma"/>
                <w:noProof/>
              </w:rPr>
            </w:pPr>
          </w:p>
          <w:p w14:paraId="2C0F8CF3" w14:textId="77777777" w:rsidR="0037044D" w:rsidRPr="007124F0" w:rsidRDefault="0037044D" w:rsidP="0098675A">
            <w:pPr>
              <w:keepNext/>
              <w:keepLines/>
              <w:rPr>
                <w:rFonts w:ascii="Tahoma" w:hAnsi="Tahoma" w:cs="Tahoma"/>
                <w:noProof/>
              </w:rPr>
            </w:pPr>
          </w:p>
          <w:p w14:paraId="6B9F0DD5" w14:textId="77777777" w:rsidR="0037044D" w:rsidRPr="007124F0" w:rsidRDefault="0037044D" w:rsidP="0098675A">
            <w:pPr>
              <w:keepNext/>
              <w:keepLines/>
              <w:rPr>
                <w:rFonts w:ascii="Tahoma" w:hAnsi="Tahoma" w:cs="Tahoma"/>
                <w:noProof/>
              </w:rPr>
            </w:pPr>
          </w:p>
        </w:tc>
      </w:tr>
      <w:tr w:rsidR="0037044D" w:rsidRPr="007124F0" w14:paraId="712926EF" w14:textId="77777777" w:rsidTr="0037044D">
        <w:trPr>
          <w:trHeight w:val="495"/>
        </w:trPr>
        <w:tc>
          <w:tcPr>
            <w:tcW w:w="392" w:type="dxa"/>
            <w:shd w:val="clear" w:color="auto" w:fill="auto"/>
            <w:vAlign w:val="center"/>
          </w:tcPr>
          <w:p w14:paraId="41BFFD42" w14:textId="77777777" w:rsidR="0037044D" w:rsidRPr="007124F0" w:rsidRDefault="0037044D" w:rsidP="0098675A">
            <w:pPr>
              <w:keepNext/>
              <w:keepLines/>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7D639A73" w14:textId="77777777" w:rsidR="0037044D" w:rsidRPr="007124F0" w:rsidRDefault="0037044D" w:rsidP="0098675A">
            <w:pPr>
              <w:keepNext/>
              <w:keepLines/>
              <w:rPr>
                <w:rFonts w:ascii="Tahoma" w:hAnsi="Tahoma" w:cs="Tahoma"/>
                <w:noProof/>
              </w:rPr>
            </w:pPr>
          </w:p>
        </w:tc>
      </w:tr>
    </w:tbl>
    <w:p w14:paraId="52C79416" w14:textId="77777777" w:rsidR="0037044D" w:rsidRPr="007124F0" w:rsidRDefault="0037044D" w:rsidP="0098675A">
      <w:pPr>
        <w:keepNext/>
        <w:keepLines/>
        <w:jc w:val="both"/>
        <w:rPr>
          <w:rFonts w:ascii="Tahoma" w:hAnsi="Tahoma" w:cs="Tahoma"/>
          <w:noProof/>
        </w:rPr>
      </w:pPr>
    </w:p>
    <w:p w14:paraId="4D88F42C" w14:textId="77777777" w:rsidR="0037044D" w:rsidRPr="007124F0" w:rsidRDefault="0037044D" w:rsidP="0098675A">
      <w:pPr>
        <w:keepNext/>
        <w:keepLines/>
        <w:rPr>
          <w:b/>
          <w:noProof/>
        </w:rPr>
      </w:pPr>
    </w:p>
    <w:p w14:paraId="1A0C1035" w14:textId="77777777" w:rsidR="0037044D" w:rsidRPr="007124F0" w:rsidRDefault="0037044D" w:rsidP="0098675A">
      <w:pPr>
        <w:keepNext/>
        <w:keepLines/>
        <w:rPr>
          <w:rFonts w:ascii="Tahoma" w:hAnsi="Tahoma" w:cs="Tahoma"/>
          <w:noProof/>
        </w:rPr>
      </w:pPr>
      <w:r w:rsidRPr="007124F0">
        <w:rPr>
          <w:rFonts w:ascii="Tahoma" w:hAnsi="Tahoma" w:cs="Tahoma"/>
          <w:noProof/>
        </w:rPr>
        <w:t>__________________________                     Žig                             __________________________</w:t>
      </w:r>
    </w:p>
    <w:p w14:paraId="5BD67B06" w14:textId="77777777" w:rsidR="0037044D" w:rsidRPr="007124F0" w:rsidRDefault="0037044D" w:rsidP="0098675A">
      <w:pPr>
        <w:keepNext/>
        <w:keepLines/>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B96E03" w:rsidRPr="007124F0">
        <w:rPr>
          <w:rFonts w:ascii="Tahoma" w:hAnsi="Tahoma" w:cs="Tahoma"/>
          <w:noProof/>
          <w:sz w:val="18"/>
        </w:rPr>
        <w:t xml:space="preserve">Podpis odgovorne osebe </w:t>
      </w:r>
      <w:r w:rsidRPr="007124F0">
        <w:rPr>
          <w:rFonts w:ascii="Tahoma" w:hAnsi="Tahoma" w:cs="Tahoma"/>
          <w:noProof/>
          <w:sz w:val="18"/>
        </w:rPr>
        <w:t>ponudnika)</w:t>
      </w:r>
    </w:p>
    <w:p w14:paraId="4E3A70BE" w14:textId="77777777" w:rsidR="0037044D" w:rsidRPr="007124F0" w:rsidRDefault="0037044D" w:rsidP="0098675A">
      <w:pPr>
        <w:keepNext/>
        <w:keepLines/>
        <w:jc w:val="right"/>
        <w:rPr>
          <w:rFonts w:ascii="Tahoma" w:hAnsi="Tahoma" w:cs="Tahoma"/>
          <w:b/>
          <w:noProof/>
        </w:rPr>
      </w:pPr>
    </w:p>
    <w:p w14:paraId="33040184" w14:textId="77777777" w:rsidR="0037044D" w:rsidRPr="007124F0" w:rsidRDefault="0037044D" w:rsidP="0098675A">
      <w:pPr>
        <w:keepNext/>
        <w:keepLines/>
        <w:jc w:val="both"/>
        <w:rPr>
          <w:b/>
          <w:noProof/>
        </w:rPr>
      </w:pPr>
    </w:p>
    <w:p w14:paraId="3BBAEC49" w14:textId="77777777" w:rsidR="0037044D" w:rsidRPr="007124F0" w:rsidRDefault="0037044D" w:rsidP="0098675A">
      <w:pPr>
        <w:keepNext/>
        <w:keepLines/>
        <w:jc w:val="both"/>
        <w:rPr>
          <w:b/>
          <w:noProof/>
        </w:rPr>
      </w:pPr>
    </w:p>
    <w:p w14:paraId="0D07835D" w14:textId="77777777" w:rsidR="0037044D" w:rsidRPr="007124F0" w:rsidRDefault="0037044D" w:rsidP="0098675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74474E44" w14:textId="77777777" w:rsidR="0037044D" w:rsidRPr="007124F0" w:rsidRDefault="0037044D" w:rsidP="0098675A">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6E926B7B" w14:textId="77777777" w:rsidR="0037044D" w:rsidRPr="007124F0" w:rsidRDefault="0037044D" w:rsidP="0098675A">
      <w:pPr>
        <w:keepNext/>
        <w:keepLines/>
        <w:jc w:val="both"/>
        <w:rPr>
          <w:rFonts w:ascii="Tahoma" w:hAnsi="Tahoma" w:cs="Tahoma"/>
          <w:i/>
          <w:iCs/>
          <w:noProof/>
          <w:sz w:val="16"/>
        </w:rPr>
      </w:pPr>
    </w:p>
    <w:p w14:paraId="0232335E" w14:textId="77777777" w:rsidR="0037044D" w:rsidRPr="007124F0" w:rsidRDefault="0037044D" w:rsidP="0098675A">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5AE93CFE" w14:textId="77777777" w:rsidR="0037044D" w:rsidRPr="007124F0" w:rsidRDefault="0037044D" w:rsidP="0098675A">
      <w:pPr>
        <w:keepNext/>
        <w:keepLines/>
        <w:jc w:val="both"/>
        <w:rPr>
          <w:rFonts w:ascii="Tahoma" w:hAnsi="Tahoma" w:cs="Tahoma"/>
          <w:i/>
          <w:iCs/>
          <w:noProof/>
        </w:rPr>
      </w:pPr>
    </w:p>
    <w:p w14:paraId="40D5BDAF" w14:textId="77777777" w:rsidR="0037044D" w:rsidRPr="007124F0" w:rsidRDefault="0037044D" w:rsidP="0098675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62DAB225" w14:textId="77777777" w:rsidR="0037044D" w:rsidRPr="007124F0" w:rsidRDefault="0037044D" w:rsidP="0098675A">
      <w:pPr>
        <w:keepNext/>
        <w:keepLines/>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7AF131E5" w14:textId="77777777" w:rsidR="0037044D" w:rsidRPr="007124F0" w:rsidRDefault="0037044D" w:rsidP="0098675A">
      <w:pPr>
        <w:keepNext/>
        <w:keepLines/>
        <w:jc w:val="both"/>
        <w:rPr>
          <w:rFonts w:ascii="Tahoma" w:hAnsi="Tahoma" w:cs="Tahoma"/>
          <w:b/>
          <w:i/>
          <w:iCs/>
          <w:noProof/>
          <w:sz w:val="12"/>
        </w:rPr>
      </w:pPr>
    </w:p>
    <w:p w14:paraId="12141315" w14:textId="77777777" w:rsidR="0037044D" w:rsidRPr="007124F0" w:rsidRDefault="0037044D" w:rsidP="0098675A">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272CCDE5" w14:textId="77777777" w:rsidR="0037044D" w:rsidRPr="007124F0" w:rsidRDefault="0037044D" w:rsidP="0098675A">
      <w:pPr>
        <w:keepNext/>
        <w:keepLines/>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7124F0" w14:paraId="79A5AD81" w14:textId="77777777" w:rsidTr="0037044D">
        <w:tc>
          <w:tcPr>
            <w:tcW w:w="599" w:type="dxa"/>
            <w:tcBorders>
              <w:top w:val="single" w:sz="4" w:space="0" w:color="000000"/>
              <w:left w:val="single" w:sz="4" w:space="0" w:color="000000"/>
              <w:bottom w:val="single" w:sz="4" w:space="0" w:color="000000"/>
            </w:tcBorders>
          </w:tcPr>
          <w:p w14:paraId="7CE385AE" w14:textId="77777777" w:rsidR="0037044D" w:rsidRPr="007124F0" w:rsidRDefault="0037044D" w:rsidP="0098675A">
            <w:pPr>
              <w:keepNext/>
              <w:keepLines/>
              <w:rPr>
                <w:rFonts w:ascii="Tahoma" w:hAnsi="Tahoma" w:cs="Tahoma"/>
                <w:noProof/>
              </w:rPr>
            </w:pPr>
          </w:p>
        </w:tc>
        <w:tc>
          <w:tcPr>
            <w:tcW w:w="6716" w:type="dxa"/>
            <w:tcBorders>
              <w:top w:val="single" w:sz="4" w:space="0" w:color="000000"/>
              <w:bottom w:val="single" w:sz="4" w:space="0" w:color="000000"/>
            </w:tcBorders>
          </w:tcPr>
          <w:p w14:paraId="3F8C6CF5" w14:textId="77777777" w:rsidR="0037044D" w:rsidRPr="007124F0" w:rsidRDefault="0037044D" w:rsidP="0098675A">
            <w:pPr>
              <w:keepNext/>
              <w:keepLines/>
              <w:rPr>
                <w:rFonts w:ascii="Tahoma" w:hAnsi="Tahoma" w:cs="Tahoma"/>
                <w:noProof/>
              </w:rPr>
            </w:pPr>
            <w:r w:rsidRPr="007124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093CB984" w14:textId="77777777" w:rsidR="0037044D" w:rsidRPr="007124F0" w:rsidRDefault="0037044D" w:rsidP="0098675A">
            <w:pPr>
              <w:keepNext/>
              <w:keepLines/>
              <w:rPr>
                <w:rFonts w:ascii="Tahoma" w:hAnsi="Tahoma" w:cs="Tahoma"/>
                <w:b/>
                <w:noProof/>
              </w:rPr>
            </w:pPr>
            <w:r w:rsidRPr="007124F0">
              <w:rPr>
                <w:rFonts w:ascii="Tahoma" w:hAnsi="Tahoma" w:cs="Tahoma"/>
                <w:b/>
                <w:noProof/>
              </w:rPr>
              <w:t>Obrazec 2 k prilogi 5</w:t>
            </w:r>
          </w:p>
        </w:tc>
      </w:tr>
    </w:tbl>
    <w:p w14:paraId="63FE22AD" w14:textId="77777777" w:rsidR="0037044D" w:rsidRPr="007124F0" w:rsidRDefault="0037044D" w:rsidP="0098675A">
      <w:pPr>
        <w:keepNext/>
        <w:keepLines/>
        <w:rPr>
          <w:rFonts w:ascii="Tahoma" w:hAnsi="Tahoma" w:cs="Tahoma"/>
          <w:b/>
          <w:noProof/>
          <w:sz w:val="28"/>
        </w:rPr>
      </w:pPr>
    </w:p>
    <w:p w14:paraId="27852795" w14:textId="77777777" w:rsidR="0037044D" w:rsidRPr="007124F0" w:rsidRDefault="0037044D" w:rsidP="0098675A">
      <w:pPr>
        <w:keepNext/>
        <w:keepLines/>
        <w:rPr>
          <w:rFonts w:ascii="Tahoma" w:hAnsi="Tahoma" w:cs="Tahoma"/>
          <w:noProof/>
        </w:rPr>
      </w:pPr>
      <w:r w:rsidRPr="007124F0">
        <w:rPr>
          <w:rFonts w:ascii="Tahoma" w:hAnsi="Tahoma" w:cs="Tahoma"/>
          <w:noProof/>
        </w:rPr>
        <w:t xml:space="preserve">Podizvajalec :__________________________________________________________________________, </w:t>
      </w:r>
    </w:p>
    <w:p w14:paraId="3A4C45B6" w14:textId="77777777" w:rsidR="0037044D" w:rsidRPr="007124F0" w:rsidRDefault="0037044D" w:rsidP="0098675A">
      <w:pPr>
        <w:keepNext/>
        <w:keepLines/>
        <w:rPr>
          <w:rFonts w:ascii="Tahoma" w:hAnsi="Tahoma" w:cs="Tahoma"/>
          <w:noProof/>
        </w:rPr>
      </w:pPr>
    </w:p>
    <w:p w14:paraId="1B1B3501" w14:textId="77777777" w:rsidR="0037044D" w:rsidRPr="007124F0" w:rsidRDefault="0037044D" w:rsidP="0098675A">
      <w:pPr>
        <w:keepNext/>
        <w:keepLines/>
        <w:rPr>
          <w:rFonts w:ascii="Tahoma" w:hAnsi="Tahoma" w:cs="Tahoma"/>
          <w:noProof/>
        </w:rPr>
      </w:pPr>
      <w:r w:rsidRPr="007124F0">
        <w:rPr>
          <w:rFonts w:ascii="Tahoma" w:hAnsi="Tahoma" w:cs="Tahoma"/>
          <w:noProof/>
        </w:rPr>
        <w:t>ki nastopamo kot podizvajalec pri ponudniku (glavnemu izvajalcu)</w:t>
      </w:r>
    </w:p>
    <w:p w14:paraId="7DCD31B0" w14:textId="77777777" w:rsidR="0037044D" w:rsidRPr="007124F0" w:rsidRDefault="0037044D" w:rsidP="0098675A">
      <w:pPr>
        <w:keepNext/>
        <w:keepLines/>
        <w:rPr>
          <w:rFonts w:ascii="Tahoma" w:hAnsi="Tahoma" w:cs="Tahoma"/>
          <w:b/>
          <w:noProof/>
          <w:sz w:val="8"/>
        </w:rPr>
      </w:pPr>
    </w:p>
    <w:p w14:paraId="43F83455" w14:textId="77777777" w:rsidR="0037044D" w:rsidRPr="007124F0" w:rsidRDefault="0037044D" w:rsidP="0098675A">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23FC8369" w14:textId="77777777" w:rsidR="0037044D" w:rsidRPr="007124F0" w:rsidRDefault="0037044D" w:rsidP="0098675A">
      <w:pPr>
        <w:keepNext/>
        <w:keepLines/>
        <w:rPr>
          <w:rFonts w:ascii="Tahoma" w:hAnsi="Tahoma" w:cs="Tahoma"/>
          <w:b/>
          <w:noProof/>
        </w:rPr>
      </w:pPr>
    </w:p>
    <w:p w14:paraId="294A2784" w14:textId="66071B44" w:rsidR="008C0F63" w:rsidRPr="007124F0" w:rsidRDefault="0037044D" w:rsidP="0098675A">
      <w:pPr>
        <w:keepNext/>
        <w:keepLines/>
        <w:jc w:val="both"/>
        <w:rPr>
          <w:rFonts w:ascii="Tahoma" w:hAnsi="Tahoma" w:cs="Tahoma"/>
          <w:b/>
          <w:noProof/>
        </w:rPr>
      </w:pPr>
      <w:r w:rsidRPr="007124F0">
        <w:rPr>
          <w:rFonts w:ascii="Tahoma" w:hAnsi="Tahoma" w:cs="Tahoma"/>
          <w:noProof/>
        </w:rPr>
        <w:t>za izvedbo javnega naročila št.</w:t>
      </w:r>
      <w:r w:rsidRPr="007124F0">
        <w:rPr>
          <w:rFonts w:ascii="Tahoma" w:hAnsi="Tahoma" w:cs="Tahoma"/>
          <w:b/>
          <w:noProof/>
        </w:rPr>
        <w:t xml:space="preserve"> </w:t>
      </w:r>
      <w:r w:rsidR="007206F1">
        <w:rPr>
          <w:rFonts w:ascii="Tahoma" w:hAnsi="Tahoma" w:cs="Tahoma"/>
          <w:b/>
        </w:rPr>
        <w:t>LPT-51/26</w:t>
      </w:r>
      <w:r w:rsidR="008C0F63" w:rsidRPr="003F5E92">
        <w:rPr>
          <w:rFonts w:ascii="Tahoma" w:hAnsi="Tahoma" w:cs="Tahoma"/>
          <w:b/>
        </w:rPr>
        <w:t xml:space="preserve"> – »Dobava električnih kablov, cevi in pripadajočega materiala«</w:t>
      </w:r>
    </w:p>
    <w:p w14:paraId="1CDABAA9" w14:textId="77777777" w:rsidR="0037044D" w:rsidRPr="007124F0" w:rsidRDefault="0037044D" w:rsidP="0098675A">
      <w:pPr>
        <w:keepNext/>
        <w:keepLines/>
        <w:jc w:val="both"/>
        <w:rPr>
          <w:rFonts w:ascii="Tahoma" w:hAnsi="Tahoma" w:cs="Tahoma"/>
          <w:b/>
          <w:noProof/>
        </w:rPr>
      </w:pPr>
    </w:p>
    <w:p w14:paraId="0E37B8B8" w14:textId="77777777" w:rsidR="0037044D" w:rsidRPr="007124F0" w:rsidRDefault="0037044D" w:rsidP="0098675A">
      <w:pPr>
        <w:keepNext/>
        <w:keepLines/>
        <w:jc w:val="center"/>
        <w:rPr>
          <w:rFonts w:ascii="Tahoma" w:hAnsi="Tahoma" w:cs="Tahoma"/>
          <w:b/>
          <w:noProof/>
          <w:sz w:val="16"/>
        </w:rPr>
      </w:pPr>
    </w:p>
    <w:p w14:paraId="0AB61DB9" w14:textId="77777777" w:rsidR="0037044D" w:rsidRPr="007124F0" w:rsidRDefault="0037044D" w:rsidP="0098675A">
      <w:pPr>
        <w:keepNext/>
        <w:keepLines/>
        <w:jc w:val="center"/>
        <w:rPr>
          <w:rFonts w:ascii="Tahoma" w:hAnsi="Tahoma" w:cs="Tahoma"/>
          <w:b/>
          <w:noProof/>
        </w:rPr>
      </w:pPr>
      <w:r w:rsidRPr="007124F0">
        <w:rPr>
          <w:rFonts w:ascii="Tahoma" w:hAnsi="Tahoma" w:cs="Tahoma"/>
          <w:b/>
          <w:noProof/>
        </w:rPr>
        <w:t>SOGLAŠAM,</w:t>
      </w:r>
    </w:p>
    <w:p w14:paraId="079F0280" w14:textId="77777777" w:rsidR="0037044D" w:rsidRPr="007124F0" w:rsidRDefault="0037044D" w:rsidP="0098675A">
      <w:pPr>
        <w:keepNext/>
        <w:keepLines/>
        <w:jc w:val="center"/>
        <w:rPr>
          <w:rFonts w:ascii="Tahoma" w:hAnsi="Tahoma" w:cs="Tahoma"/>
          <w:b/>
          <w:noProof/>
        </w:rPr>
      </w:pPr>
    </w:p>
    <w:p w14:paraId="7A2F9621" w14:textId="77777777" w:rsidR="0037044D" w:rsidRPr="008C0F63" w:rsidRDefault="0037044D" w:rsidP="0098675A">
      <w:pPr>
        <w:keepNext/>
        <w:keepLines/>
        <w:spacing w:line="276" w:lineRule="auto"/>
        <w:jc w:val="both"/>
        <w:rPr>
          <w:rFonts w:ascii="Tahoma" w:hAnsi="Tahoma" w:cs="Tahoma"/>
          <w:noProof/>
        </w:rPr>
      </w:pPr>
      <w:r w:rsidRPr="007124F0">
        <w:rPr>
          <w:rFonts w:ascii="Tahoma" w:hAnsi="Tahoma" w:cs="Tahoma"/>
          <w:noProof/>
        </w:rPr>
        <w:t xml:space="preserve">da nam </w:t>
      </w:r>
      <w:r w:rsidR="00A66565" w:rsidRPr="007124F0">
        <w:rPr>
          <w:rFonts w:ascii="Tahoma" w:hAnsi="Tahoma" w:cs="Tahoma"/>
          <w:noProof/>
        </w:rPr>
        <w:t>naročnik</w:t>
      </w:r>
      <w:r w:rsidR="008C0F63" w:rsidRPr="008C0F63">
        <w:rPr>
          <w:rFonts w:ascii="Tahoma" w:hAnsi="Tahoma" w:cs="Tahoma"/>
          <w:noProof/>
        </w:rPr>
        <w:t xml:space="preserve"> </w:t>
      </w:r>
      <w:r w:rsidR="007102A8">
        <w:rPr>
          <w:rFonts w:ascii="Tahoma" w:hAnsi="Tahoma" w:cs="Tahoma"/>
          <w:noProof/>
        </w:rPr>
        <w:t xml:space="preserve">Javno podjetje </w:t>
      </w:r>
      <w:r w:rsidR="008C0F63">
        <w:rPr>
          <w:rFonts w:ascii="Tahoma" w:hAnsi="Tahoma" w:cs="Tahoma"/>
          <w:noProof/>
        </w:rPr>
        <w:t>Ljubljanska parkirišča in tržnice, d.o.o., Kopitarjeva ulica 2, 1000 Ljubljana</w:t>
      </w:r>
      <w:r w:rsidR="00A66565" w:rsidRPr="008C0F63">
        <w:rPr>
          <w:rFonts w:ascii="Tahoma" w:hAnsi="Tahoma" w:cs="Tahoma"/>
          <w:noProof/>
        </w:rPr>
        <w:t>,</w:t>
      </w:r>
      <w:r w:rsidR="008C0F63">
        <w:rPr>
          <w:rFonts w:ascii="Tahoma" w:hAnsi="Tahoma" w:cs="Tahoma"/>
          <w:noProof/>
        </w:rPr>
        <w:t xml:space="preserve"> </w:t>
      </w: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0E9F6195" w14:textId="77777777" w:rsidR="0037044D" w:rsidRPr="007124F0" w:rsidRDefault="0037044D" w:rsidP="0098675A">
      <w:pPr>
        <w:keepNext/>
        <w:keepLines/>
        <w:rPr>
          <w:b/>
          <w:noProof/>
        </w:rPr>
      </w:pPr>
      <w:r w:rsidRPr="007124F0">
        <w:rPr>
          <w:b/>
          <w:noProof/>
        </w:rPr>
        <w:t xml:space="preserve"> </w:t>
      </w:r>
    </w:p>
    <w:p w14:paraId="136F52B2" w14:textId="77777777" w:rsidR="0037044D" w:rsidRPr="007124F0" w:rsidRDefault="0037044D" w:rsidP="0098675A">
      <w:pPr>
        <w:keepNext/>
        <w:keepLines/>
        <w:rPr>
          <w:b/>
          <w:noProof/>
        </w:rPr>
      </w:pPr>
    </w:p>
    <w:p w14:paraId="30C427AB" w14:textId="77777777" w:rsidR="00340787" w:rsidRPr="007124F0" w:rsidRDefault="00340787" w:rsidP="0098675A">
      <w:pPr>
        <w:keepNext/>
        <w:keepLines/>
        <w:rPr>
          <w:b/>
          <w:noProof/>
        </w:rPr>
      </w:pPr>
    </w:p>
    <w:p w14:paraId="70329D04" w14:textId="77777777" w:rsidR="0037044D" w:rsidRPr="007124F0" w:rsidRDefault="0037044D" w:rsidP="0098675A">
      <w:pPr>
        <w:keepNext/>
        <w:keepLines/>
        <w:rPr>
          <w:b/>
          <w:noProof/>
        </w:rPr>
      </w:pPr>
    </w:p>
    <w:p w14:paraId="60BE90BF" w14:textId="77777777" w:rsidR="0037044D" w:rsidRPr="007124F0" w:rsidRDefault="0037044D" w:rsidP="0098675A">
      <w:pPr>
        <w:keepNext/>
        <w:keepLines/>
        <w:rPr>
          <w:b/>
          <w:noProof/>
        </w:rPr>
      </w:pPr>
    </w:p>
    <w:p w14:paraId="09C3D79E" w14:textId="77777777" w:rsidR="0037044D" w:rsidRPr="007124F0" w:rsidRDefault="0037044D" w:rsidP="0098675A">
      <w:pPr>
        <w:keepNext/>
        <w:keepLines/>
        <w:rPr>
          <w:b/>
          <w:noProof/>
        </w:rPr>
      </w:pPr>
    </w:p>
    <w:p w14:paraId="39336EEA" w14:textId="77777777" w:rsidR="0037044D" w:rsidRPr="007124F0" w:rsidRDefault="0037044D" w:rsidP="0098675A">
      <w:pPr>
        <w:keepNext/>
        <w:keepLines/>
        <w:rPr>
          <w:rFonts w:ascii="Tahoma" w:hAnsi="Tahoma" w:cs="Tahoma"/>
          <w:b/>
          <w:noProof/>
        </w:rPr>
      </w:pPr>
    </w:p>
    <w:p w14:paraId="0532C86D" w14:textId="77777777" w:rsidR="0037044D" w:rsidRPr="007124F0" w:rsidRDefault="0037044D" w:rsidP="0098675A">
      <w:pPr>
        <w:keepNext/>
        <w:keepLines/>
        <w:rPr>
          <w:rFonts w:ascii="Tahoma" w:hAnsi="Tahoma" w:cs="Tahoma"/>
          <w:noProof/>
        </w:rPr>
      </w:pPr>
      <w:r w:rsidRPr="007124F0">
        <w:rPr>
          <w:rFonts w:ascii="Tahoma" w:hAnsi="Tahoma" w:cs="Tahoma"/>
          <w:noProof/>
        </w:rPr>
        <w:t>____________________________                     Žig                     _______________________________</w:t>
      </w:r>
    </w:p>
    <w:p w14:paraId="083FA0AB" w14:textId="77777777" w:rsidR="0037044D" w:rsidRPr="007124F0" w:rsidRDefault="0037044D" w:rsidP="0098675A">
      <w:pPr>
        <w:keepNext/>
        <w:keepLines/>
        <w:rPr>
          <w:rFonts w:ascii="Tahoma" w:hAnsi="Tahoma" w:cs="Tahoma"/>
          <w:noProof/>
          <w:sz w:val="18"/>
        </w:rPr>
      </w:pPr>
      <w:r w:rsidRPr="007124F0">
        <w:rPr>
          <w:rFonts w:ascii="Tahoma" w:hAnsi="Tahoma" w:cs="Tahoma"/>
          <w:noProof/>
          <w:sz w:val="18"/>
        </w:rPr>
        <w:t xml:space="preserve">            Kraj in datum                                                                             Podpis odgovorne osebe podizvajalca</w:t>
      </w:r>
    </w:p>
    <w:p w14:paraId="0C0373E6" w14:textId="77777777" w:rsidR="0037044D" w:rsidRPr="007124F0" w:rsidRDefault="0037044D" w:rsidP="0098675A">
      <w:pPr>
        <w:keepNext/>
        <w:keepLines/>
        <w:rPr>
          <w:noProof/>
        </w:rPr>
      </w:pPr>
    </w:p>
    <w:p w14:paraId="7B8205BC" w14:textId="77777777" w:rsidR="0037044D" w:rsidRPr="007124F0" w:rsidRDefault="0037044D" w:rsidP="0098675A">
      <w:pPr>
        <w:keepNext/>
        <w:keepLines/>
        <w:rPr>
          <w:noProof/>
        </w:rPr>
      </w:pPr>
    </w:p>
    <w:p w14:paraId="4622EC91" w14:textId="77777777" w:rsidR="0037044D" w:rsidRPr="007124F0" w:rsidRDefault="0037044D" w:rsidP="0098675A">
      <w:pPr>
        <w:keepNext/>
        <w:keepLines/>
        <w:rPr>
          <w:noProof/>
        </w:rPr>
      </w:pPr>
    </w:p>
    <w:p w14:paraId="44DA4679" w14:textId="77777777" w:rsidR="0037044D" w:rsidRPr="007124F0" w:rsidRDefault="0037044D" w:rsidP="0098675A">
      <w:pPr>
        <w:keepNext/>
        <w:keepLines/>
        <w:rPr>
          <w:noProof/>
        </w:rPr>
      </w:pPr>
    </w:p>
    <w:p w14:paraId="04CE7AF5" w14:textId="77777777" w:rsidR="0037044D" w:rsidRPr="007124F0" w:rsidRDefault="0037044D" w:rsidP="0098675A">
      <w:pPr>
        <w:keepNext/>
        <w:keepLines/>
        <w:rPr>
          <w:noProof/>
        </w:rPr>
      </w:pPr>
    </w:p>
    <w:p w14:paraId="004FCB2B" w14:textId="77777777" w:rsidR="0037044D" w:rsidRPr="007124F0" w:rsidRDefault="0037044D" w:rsidP="0098675A">
      <w:pPr>
        <w:keepNext/>
        <w:keepLines/>
        <w:rPr>
          <w:noProof/>
        </w:rPr>
      </w:pPr>
    </w:p>
    <w:p w14:paraId="1031F303" w14:textId="77777777" w:rsidR="0037044D" w:rsidRPr="007124F0" w:rsidRDefault="0037044D" w:rsidP="0098675A">
      <w:pPr>
        <w:keepNext/>
        <w:keepLines/>
        <w:rPr>
          <w:noProof/>
        </w:rPr>
      </w:pPr>
    </w:p>
    <w:p w14:paraId="67446B04" w14:textId="77777777" w:rsidR="0037044D" w:rsidRPr="007124F0" w:rsidRDefault="0037044D" w:rsidP="0098675A">
      <w:pPr>
        <w:keepNext/>
        <w:keepLines/>
        <w:rPr>
          <w:noProof/>
        </w:rPr>
      </w:pPr>
    </w:p>
    <w:p w14:paraId="46CA781D" w14:textId="77777777" w:rsidR="0037044D" w:rsidRPr="007124F0" w:rsidRDefault="0037044D" w:rsidP="0098675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06EBFA8" w14:textId="77777777" w:rsidR="0037044D" w:rsidRPr="007124F0" w:rsidRDefault="0037044D" w:rsidP="0098675A">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13BB890B" w14:textId="77777777" w:rsidR="0037044D" w:rsidRPr="007124F0" w:rsidRDefault="0037044D" w:rsidP="0098675A">
      <w:pPr>
        <w:keepNext/>
        <w:keepLines/>
        <w:jc w:val="both"/>
        <w:rPr>
          <w:rFonts w:ascii="Tahoma" w:hAnsi="Tahoma" w:cs="Tahoma"/>
          <w:i/>
          <w:iCs/>
          <w:noProof/>
          <w:sz w:val="18"/>
        </w:rPr>
      </w:pPr>
    </w:p>
    <w:p w14:paraId="1C852BE3" w14:textId="77777777" w:rsidR="0037044D" w:rsidRPr="007124F0" w:rsidRDefault="0037044D" w:rsidP="0098675A">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3BF1627B" w14:textId="77777777" w:rsidR="0037044D" w:rsidRPr="007124F0" w:rsidRDefault="0037044D" w:rsidP="0098675A">
      <w:pPr>
        <w:keepNext/>
        <w:keepLines/>
        <w:rPr>
          <w:noProof/>
        </w:rPr>
      </w:pPr>
    </w:p>
    <w:p w14:paraId="365BD94F" w14:textId="77777777" w:rsidR="0037044D" w:rsidRPr="007124F0" w:rsidRDefault="0037044D" w:rsidP="0098675A">
      <w:pPr>
        <w:keepNext/>
        <w:keepLines/>
        <w:rPr>
          <w:noProof/>
        </w:rPr>
      </w:pPr>
    </w:p>
    <w:p w14:paraId="7CAC7041" w14:textId="77777777" w:rsidR="0037044D" w:rsidRPr="007124F0" w:rsidRDefault="0037044D" w:rsidP="0098675A">
      <w:pPr>
        <w:keepNext/>
        <w:keepLines/>
        <w:rPr>
          <w:rFonts w:ascii="Tahoma" w:hAnsi="Tahoma" w:cs="Tahoma"/>
          <w:noProof/>
        </w:rPr>
      </w:pPr>
      <w:r w:rsidRPr="007124F0">
        <w:rPr>
          <w:rFonts w:ascii="Tahoma" w:hAnsi="Tahoma" w:cs="Tahoma"/>
          <w:b/>
          <w:i/>
          <w:noProof/>
          <w:sz w:val="18"/>
          <w:szCs w:val="18"/>
        </w:rPr>
        <w:t xml:space="preserve">Navodilo: </w:t>
      </w:r>
    </w:p>
    <w:p w14:paraId="7E5B7588" w14:textId="77777777" w:rsidR="0037044D" w:rsidRPr="007124F0" w:rsidRDefault="0037044D" w:rsidP="0098675A">
      <w:pPr>
        <w:keepNext/>
        <w:keepLines/>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15B8CF6E" w14:textId="77777777" w:rsidR="0037044D" w:rsidRPr="007124F0" w:rsidRDefault="0037044D" w:rsidP="0098675A">
      <w:pPr>
        <w:keepNext/>
        <w:keepLines/>
        <w:rPr>
          <w:noProof/>
        </w:rPr>
      </w:pPr>
    </w:p>
    <w:p w14:paraId="6DFA6D86" w14:textId="77777777" w:rsidR="0037044D" w:rsidRPr="007124F0" w:rsidRDefault="0037044D" w:rsidP="0098675A">
      <w:pPr>
        <w:keepNext/>
        <w:keepLines/>
        <w:rPr>
          <w:noProof/>
        </w:rPr>
      </w:pPr>
    </w:p>
    <w:p w14:paraId="3B48A138" w14:textId="77777777" w:rsidR="0037044D" w:rsidRPr="007124F0" w:rsidRDefault="0037044D" w:rsidP="0098675A">
      <w:pPr>
        <w:keepNext/>
        <w:keepLines/>
        <w:tabs>
          <w:tab w:val="left" w:pos="567"/>
          <w:tab w:val="num" w:pos="851"/>
          <w:tab w:val="left" w:pos="993"/>
        </w:tabs>
        <w:jc w:val="both"/>
        <w:rPr>
          <w:rFonts w:ascii="Tahoma" w:hAnsi="Tahoma" w:cs="Tahoma"/>
          <w:noProof/>
        </w:rPr>
      </w:pPr>
    </w:p>
    <w:p w14:paraId="6C5DBEC7" w14:textId="77777777" w:rsidR="0037044D" w:rsidRPr="007124F0" w:rsidRDefault="0037044D" w:rsidP="0098675A">
      <w:pPr>
        <w:keepNext/>
        <w:keepLines/>
        <w:rPr>
          <w:noProof/>
        </w:rPr>
      </w:pPr>
    </w:p>
    <w:p w14:paraId="636CC589" w14:textId="77777777" w:rsidR="0037044D" w:rsidRDefault="0037044D" w:rsidP="0098675A">
      <w:pPr>
        <w:keepNext/>
        <w:keepLines/>
        <w:rPr>
          <w:noProof/>
        </w:rPr>
      </w:pPr>
      <w:r w:rsidRPr="007124F0">
        <w:rPr>
          <w:noProof/>
        </w:rPr>
        <w:br w:type="page"/>
      </w:r>
    </w:p>
    <w:tbl>
      <w:tblPr>
        <w:tblW w:w="9745" w:type="dxa"/>
        <w:tblInd w:w="-15" w:type="dxa"/>
        <w:tblLayout w:type="fixed"/>
        <w:tblCellMar>
          <w:left w:w="70" w:type="dxa"/>
          <w:right w:w="70" w:type="dxa"/>
        </w:tblCellMar>
        <w:tblLook w:val="0000" w:firstRow="0" w:lastRow="0" w:firstColumn="0" w:lastColumn="0" w:noHBand="0" w:noVBand="0"/>
      </w:tblPr>
      <w:tblGrid>
        <w:gridCol w:w="7315"/>
        <w:gridCol w:w="2430"/>
      </w:tblGrid>
      <w:tr w:rsidR="008F6648" w:rsidRPr="008F6648" w14:paraId="5A69EF81" w14:textId="77777777" w:rsidTr="0072018A">
        <w:tc>
          <w:tcPr>
            <w:tcW w:w="7315" w:type="dxa"/>
            <w:tcBorders>
              <w:top w:val="single" w:sz="4" w:space="0" w:color="000000"/>
              <w:left w:val="single" w:sz="4" w:space="0" w:color="000000"/>
              <w:bottom w:val="single" w:sz="4" w:space="0" w:color="000000"/>
            </w:tcBorders>
          </w:tcPr>
          <w:p w14:paraId="238B110C" w14:textId="77777777" w:rsidR="008F6648" w:rsidRPr="008F6648" w:rsidRDefault="008F6648" w:rsidP="0098675A">
            <w:pPr>
              <w:keepNext/>
              <w:keepLines/>
              <w:rPr>
                <w:rFonts w:ascii="Tahoma" w:eastAsia="Calibri" w:hAnsi="Tahoma" w:cs="Tahoma"/>
              </w:rPr>
            </w:pPr>
            <w:r w:rsidRPr="008F6648">
              <w:rPr>
                <w:rFonts w:ascii="Tahoma" w:hAnsi="Tahoma" w:cs="Tahoma"/>
              </w:rPr>
              <w:lastRenderedPageBreak/>
              <w:t>SPORAZUM O MEDSEBOJNEM SODELOVANJU</w:t>
            </w:r>
          </w:p>
        </w:tc>
        <w:tc>
          <w:tcPr>
            <w:tcW w:w="2430" w:type="dxa"/>
            <w:tcBorders>
              <w:top w:val="single" w:sz="4" w:space="0" w:color="000000"/>
              <w:left w:val="single" w:sz="4" w:space="0" w:color="808080"/>
              <w:bottom w:val="single" w:sz="4" w:space="0" w:color="000000"/>
              <w:right w:val="single" w:sz="4" w:space="0" w:color="000000"/>
            </w:tcBorders>
          </w:tcPr>
          <w:p w14:paraId="2919B60E" w14:textId="77777777" w:rsidR="008F6648" w:rsidRPr="008F6648" w:rsidRDefault="008F6648" w:rsidP="0098675A">
            <w:pPr>
              <w:keepNext/>
              <w:keepLines/>
              <w:rPr>
                <w:rFonts w:ascii="Tahoma" w:eastAsia="Calibri" w:hAnsi="Tahoma" w:cs="Tahoma"/>
                <w:b/>
              </w:rPr>
            </w:pPr>
            <w:r w:rsidRPr="008F6648">
              <w:rPr>
                <w:rFonts w:ascii="Tahoma" w:eastAsia="Calibri" w:hAnsi="Tahoma" w:cs="Tahoma"/>
                <w:b/>
              </w:rPr>
              <w:t>Obrazec 3 k Prilogi 5</w:t>
            </w:r>
          </w:p>
        </w:tc>
      </w:tr>
    </w:tbl>
    <w:p w14:paraId="2D161F73" w14:textId="77777777" w:rsidR="008F6648" w:rsidRPr="008F6648" w:rsidRDefault="008F6648" w:rsidP="0098675A">
      <w:pPr>
        <w:keepNext/>
        <w:keepLines/>
        <w:jc w:val="right"/>
        <w:rPr>
          <w:rFonts w:ascii="Tahoma" w:hAnsi="Tahoma" w:cs="Tahoma"/>
          <w:b/>
        </w:rPr>
      </w:pPr>
    </w:p>
    <w:p w14:paraId="44C154B8" w14:textId="77777777" w:rsidR="008F6648" w:rsidRPr="008F6648" w:rsidRDefault="008F6648" w:rsidP="0098675A">
      <w:pPr>
        <w:keepNext/>
        <w:keepLines/>
        <w:jc w:val="right"/>
        <w:rPr>
          <w:rFonts w:ascii="Tahoma" w:hAnsi="Tahoma" w:cs="Tahoma"/>
          <w:b/>
        </w:rPr>
      </w:pPr>
    </w:p>
    <w:p w14:paraId="47DBFDCC" w14:textId="77777777" w:rsidR="008F6648" w:rsidRPr="008F6648" w:rsidRDefault="008F6648" w:rsidP="0098675A">
      <w:pPr>
        <w:keepNext/>
        <w:keepLines/>
        <w:jc w:val="right"/>
        <w:rPr>
          <w:rFonts w:ascii="Tahoma" w:hAnsi="Tahoma" w:cs="Tahoma"/>
          <w:b/>
        </w:rPr>
      </w:pPr>
    </w:p>
    <w:p w14:paraId="5DA4449D" w14:textId="77777777" w:rsidR="008F6648" w:rsidRPr="008F6648" w:rsidRDefault="008F6648" w:rsidP="0098675A">
      <w:pPr>
        <w:keepNext/>
        <w:keepLines/>
        <w:jc w:val="both"/>
        <w:rPr>
          <w:rFonts w:ascii="Tahoma" w:hAnsi="Tahoma" w:cs="Tahoma"/>
          <w:i/>
        </w:rPr>
      </w:pPr>
    </w:p>
    <w:p w14:paraId="01E91C25" w14:textId="77777777" w:rsidR="008F6648" w:rsidRPr="008F6648" w:rsidRDefault="008F6648" w:rsidP="0098675A">
      <w:pPr>
        <w:keepNext/>
        <w:keepLines/>
        <w:jc w:val="both"/>
        <w:rPr>
          <w:rFonts w:ascii="Tahoma" w:hAnsi="Tahoma" w:cs="Tahoma"/>
          <w:i/>
        </w:rPr>
      </w:pPr>
    </w:p>
    <w:p w14:paraId="66E97A80" w14:textId="77777777" w:rsidR="008F6648" w:rsidRPr="008F6648" w:rsidRDefault="008F6648" w:rsidP="0098675A">
      <w:pPr>
        <w:keepNext/>
        <w:keepLines/>
        <w:jc w:val="center"/>
        <w:rPr>
          <w:rFonts w:ascii="Tahoma" w:hAnsi="Tahoma" w:cs="Tahoma"/>
          <w:b/>
          <w:i/>
        </w:rPr>
      </w:pPr>
      <w:r w:rsidRPr="008F6648">
        <w:rPr>
          <w:rFonts w:ascii="Tahoma" w:hAnsi="Tahoma" w:cs="Tahoma"/>
          <w:b/>
        </w:rPr>
        <w:t>SPORAZUM</w:t>
      </w:r>
    </w:p>
    <w:p w14:paraId="260D7026" w14:textId="77777777" w:rsidR="008F6648" w:rsidRPr="008F6648" w:rsidRDefault="008F6648" w:rsidP="0098675A">
      <w:pPr>
        <w:keepNext/>
        <w:keepLines/>
        <w:jc w:val="center"/>
        <w:rPr>
          <w:rFonts w:ascii="Tahoma" w:hAnsi="Tahoma" w:cs="Tahoma"/>
          <w:b/>
          <w:i/>
        </w:rPr>
      </w:pPr>
      <w:r w:rsidRPr="008F6648">
        <w:rPr>
          <w:rFonts w:ascii="Tahoma" w:hAnsi="Tahoma" w:cs="Tahoma"/>
          <w:b/>
        </w:rPr>
        <w:t>O MEDSEBOJNEM SODELOVANJU</w:t>
      </w:r>
    </w:p>
    <w:p w14:paraId="6C941EA5" w14:textId="77777777" w:rsidR="008F6648" w:rsidRPr="008F6648" w:rsidRDefault="008F6648" w:rsidP="0098675A">
      <w:pPr>
        <w:keepNext/>
        <w:keepLines/>
        <w:jc w:val="center"/>
        <w:rPr>
          <w:rFonts w:ascii="Tahoma" w:hAnsi="Tahoma" w:cs="Tahoma"/>
          <w:i/>
        </w:rPr>
      </w:pPr>
    </w:p>
    <w:p w14:paraId="09688CAB" w14:textId="77777777" w:rsidR="008F6648" w:rsidRPr="008F6648" w:rsidRDefault="008F6648" w:rsidP="0098675A">
      <w:pPr>
        <w:keepNext/>
        <w:keepLines/>
        <w:jc w:val="center"/>
        <w:rPr>
          <w:rFonts w:ascii="Tahoma" w:hAnsi="Tahoma" w:cs="Tahoma"/>
          <w:i/>
        </w:rPr>
      </w:pPr>
    </w:p>
    <w:p w14:paraId="0AE91ED1" w14:textId="77777777" w:rsidR="008F6648" w:rsidRDefault="008F6648" w:rsidP="0098675A">
      <w:pPr>
        <w:keepNext/>
        <w:keepLines/>
        <w:jc w:val="center"/>
        <w:rPr>
          <w:rFonts w:ascii="Tahoma" w:hAnsi="Tahoma" w:cs="Tahoma"/>
        </w:rPr>
      </w:pPr>
      <w:r w:rsidRPr="008F6648">
        <w:rPr>
          <w:rFonts w:ascii="Tahoma" w:hAnsi="Tahoma" w:cs="Tahoma"/>
        </w:rPr>
        <w:t>(med ponudnikom in podizvajalci – priloži ponudnik)</w:t>
      </w:r>
    </w:p>
    <w:p w14:paraId="69BBD44B" w14:textId="77777777" w:rsidR="008F6648" w:rsidRDefault="008F6648" w:rsidP="0098675A">
      <w:pPr>
        <w:keepNext/>
        <w:keepLines/>
        <w:jc w:val="center"/>
        <w:rPr>
          <w:rFonts w:ascii="Tahoma" w:hAnsi="Tahoma" w:cs="Tahoma"/>
        </w:rPr>
      </w:pPr>
    </w:p>
    <w:p w14:paraId="63B35B97" w14:textId="77777777" w:rsidR="008F6648" w:rsidRDefault="008F6648" w:rsidP="0098675A">
      <w:pPr>
        <w:keepNext/>
        <w:keepLines/>
        <w:jc w:val="center"/>
        <w:rPr>
          <w:rFonts w:ascii="Tahoma" w:hAnsi="Tahoma" w:cs="Tahoma"/>
        </w:rPr>
      </w:pPr>
    </w:p>
    <w:p w14:paraId="5EE312AD" w14:textId="77777777" w:rsidR="0037044D" w:rsidRDefault="0037044D" w:rsidP="0098675A">
      <w:pPr>
        <w:keepNext/>
        <w:keepLines/>
        <w:rPr>
          <w:rFonts w:ascii="Tahoma" w:hAnsi="Tahoma" w:cs="Tahoma"/>
          <w:i/>
        </w:rPr>
      </w:pPr>
    </w:p>
    <w:p w14:paraId="52E3B005" w14:textId="77777777" w:rsidR="008F6648" w:rsidRDefault="008F6648" w:rsidP="0098675A">
      <w:pPr>
        <w:keepNext/>
        <w:keepLines/>
        <w:rPr>
          <w:rFonts w:ascii="Tahoma" w:hAnsi="Tahoma" w:cs="Tahoma"/>
          <w:i/>
        </w:rPr>
      </w:pPr>
    </w:p>
    <w:p w14:paraId="751F5A0F" w14:textId="77777777" w:rsidR="008F6648" w:rsidRDefault="008F6648" w:rsidP="0098675A">
      <w:pPr>
        <w:keepNext/>
        <w:keepLines/>
        <w:rPr>
          <w:rFonts w:ascii="Tahoma" w:hAnsi="Tahoma" w:cs="Tahoma"/>
          <w:i/>
        </w:rPr>
      </w:pPr>
    </w:p>
    <w:p w14:paraId="70A40D3F" w14:textId="77777777" w:rsidR="008F6648" w:rsidRDefault="008F6648" w:rsidP="0098675A">
      <w:pPr>
        <w:keepNext/>
        <w:keepLines/>
        <w:rPr>
          <w:rFonts w:ascii="Tahoma" w:hAnsi="Tahoma" w:cs="Tahoma"/>
          <w:i/>
        </w:rPr>
      </w:pPr>
    </w:p>
    <w:p w14:paraId="041D5774" w14:textId="77777777" w:rsidR="008F6648" w:rsidRDefault="008F6648" w:rsidP="0098675A">
      <w:pPr>
        <w:keepNext/>
        <w:keepLines/>
        <w:rPr>
          <w:rFonts w:ascii="Tahoma" w:hAnsi="Tahoma" w:cs="Tahoma"/>
          <w:i/>
        </w:rPr>
      </w:pPr>
    </w:p>
    <w:p w14:paraId="3B0F7C94" w14:textId="77777777" w:rsidR="008F6648" w:rsidRDefault="008F6648" w:rsidP="0098675A">
      <w:pPr>
        <w:keepNext/>
        <w:keepLines/>
        <w:rPr>
          <w:rFonts w:ascii="Tahoma" w:hAnsi="Tahoma" w:cs="Tahoma"/>
          <w:i/>
        </w:rPr>
      </w:pPr>
    </w:p>
    <w:p w14:paraId="7979CB8D" w14:textId="77777777" w:rsidR="008F6648" w:rsidRDefault="008F6648" w:rsidP="0098675A">
      <w:pPr>
        <w:keepNext/>
        <w:keepLines/>
        <w:rPr>
          <w:rFonts w:ascii="Tahoma" w:hAnsi="Tahoma" w:cs="Tahoma"/>
          <w:i/>
        </w:rPr>
      </w:pPr>
    </w:p>
    <w:p w14:paraId="44732F2D" w14:textId="77777777" w:rsidR="008F6648" w:rsidRDefault="008F6648" w:rsidP="0098675A">
      <w:pPr>
        <w:keepNext/>
        <w:keepLines/>
        <w:rPr>
          <w:rFonts w:ascii="Tahoma" w:hAnsi="Tahoma" w:cs="Tahoma"/>
          <w:i/>
        </w:rPr>
      </w:pPr>
    </w:p>
    <w:p w14:paraId="345DB12B" w14:textId="77777777" w:rsidR="008F6648" w:rsidRDefault="008F6648" w:rsidP="0098675A">
      <w:pPr>
        <w:keepNext/>
        <w:keepLines/>
        <w:rPr>
          <w:rFonts w:ascii="Tahoma" w:hAnsi="Tahoma" w:cs="Tahoma"/>
          <w:i/>
        </w:rPr>
      </w:pPr>
    </w:p>
    <w:p w14:paraId="26041E1A" w14:textId="77777777" w:rsidR="008F6648" w:rsidRDefault="008F6648" w:rsidP="0098675A">
      <w:pPr>
        <w:keepNext/>
        <w:keepLines/>
        <w:rPr>
          <w:rFonts w:ascii="Tahoma" w:hAnsi="Tahoma" w:cs="Tahoma"/>
          <w:i/>
        </w:rPr>
      </w:pPr>
    </w:p>
    <w:p w14:paraId="2FA6ED30" w14:textId="77777777" w:rsidR="008F6648" w:rsidRDefault="008F6648" w:rsidP="0098675A">
      <w:pPr>
        <w:keepNext/>
        <w:keepLines/>
        <w:rPr>
          <w:rFonts w:ascii="Tahoma" w:hAnsi="Tahoma" w:cs="Tahoma"/>
          <w:i/>
        </w:rPr>
      </w:pPr>
    </w:p>
    <w:p w14:paraId="62A08545" w14:textId="77777777" w:rsidR="008F6648" w:rsidRDefault="008F6648" w:rsidP="0098675A">
      <w:pPr>
        <w:keepNext/>
        <w:keepLines/>
        <w:rPr>
          <w:rFonts w:ascii="Tahoma" w:hAnsi="Tahoma" w:cs="Tahoma"/>
          <w:i/>
        </w:rPr>
      </w:pPr>
    </w:p>
    <w:p w14:paraId="11710D65" w14:textId="77777777" w:rsidR="008F6648" w:rsidRDefault="008F6648" w:rsidP="0098675A">
      <w:pPr>
        <w:keepNext/>
        <w:keepLines/>
        <w:rPr>
          <w:rFonts w:ascii="Tahoma" w:hAnsi="Tahoma" w:cs="Tahoma"/>
          <w:i/>
        </w:rPr>
      </w:pPr>
    </w:p>
    <w:p w14:paraId="736F7DD9" w14:textId="77777777" w:rsidR="008F6648" w:rsidRDefault="008F6648" w:rsidP="0098675A">
      <w:pPr>
        <w:keepNext/>
        <w:keepLines/>
        <w:rPr>
          <w:rFonts w:ascii="Tahoma" w:hAnsi="Tahoma" w:cs="Tahoma"/>
          <w:i/>
        </w:rPr>
      </w:pPr>
    </w:p>
    <w:p w14:paraId="6F58D5E9" w14:textId="77777777" w:rsidR="008F6648" w:rsidRDefault="008F6648" w:rsidP="0098675A">
      <w:pPr>
        <w:keepNext/>
        <w:keepLines/>
        <w:rPr>
          <w:rFonts w:ascii="Tahoma" w:hAnsi="Tahoma" w:cs="Tahoma"/>
          <w:i/>
        </w:rPr>
      </w:pPr>
    </w:p>
    <w:p w14:paraId="03494D11" w14:textId="77777777" w:rsidR="008F6648" w:rsidRDefault="008F6648" w:rsidP="0098675A">
      <w:pPr>
        <w:keepNext/>
        <w:keepLines/>
        <w:rPr>
          <w:rFonts w:ascii="Tahoma" w:hAnsi="Tahoma" w:cs="Tahoma"/>
          <w:i/>
        </w:rPr>
      </w:pPr>
    </w:p>
    <w:p w14:paraId="57425DEC" w14:textId="77777777" w:rsidR="008F6648" w:rsidRDefault="008F6648" w:rsidP="0098675A">
      <w:pPr>
        <w:keepNext/>
        <w:keepLines/>
        <w:rPr>
          <w:rFonts w:ascii="Tahoma" w:hAnsi="Tahoma" w:cs="Tahoma"/>
          <w:i/>
        </w:rPr>
      </w:pPr>
    </w:p>
    <w:p w14:paraId="07D161DF" w14:textId="77777777" w:rsidR="008F6648" w:rsidRDefault="008F6648" w:rsidP="0098675A">
      <w:pPr>
        <w:keepNext/>
        <w:keepLines/>
        <w:rPr>
          <w:rFonts w:ascii="Tahoma" w:hAnsi="Tahoma" w:cs="Tahoma"/>
          <w:i/>
        </w:rPr>
      </w:pPr>
    </w:p>
    <w:p w14:paraId="6C05C8AE" w14:textId="77777777" w:rsidR="008F6648" w:rsidRDefault="008F6648" w:rsidP="0098675A">
      <w:pPr>
        <w:keepNext/>
        <w:keepLines/>
        <w:rPr>
          <w:rFonts w:ascii="Tahoma" w:hAnsi="Tahoma" w:cs="Tahoma"/>
          <w:i/>
        </w:rPr>
      </w:pPr>
    </w:p>
    <w:p w14:paraId="119AAB89" w14:textId="77777777" w:rsidR="008F6648" w:rsidRDefault="008F6648" w:rsidP="0098675A">
      <w:pPr>
        <w:keepNext/>
        <w:keepLines/>
        <w:rPr>
          <w:rFonts w:ascii="Tahoma" w:hAnsi="Tahoma" w:cs="Tahoma"/>
          <w:i/>
        </w:rPr>
      </w:pPr>
    </w:p>
    <w:p w14:paraId="7CDC1195" w14:textId="77777777" w:rsidR="008F6648" w:rsidRDefault="008F6648" w:rsidP="0098675A">
      <w:pPr>
        <w:keepNext/>
        <w:keepLines/>
        <w:rPr>
          <w:rFonts w:ascii="Tahoma" w:hAnsi="Tahoma" w:cs="Tahoma"/>
          <w:i/>
        </w:rPr>
      </w:pPr>
    </w:p>
    <w:p w14:paraId="62FA4B70" w14:textId="77777777" w:rsidR="008F6648" w:rsidRDefault="008F6648" w:rsidP="0098675A">
      <w:pPr>
        <w:keepNext/>
        <w:keepLines/>
        <w:rPr>
          <w:rFonts w:ascii="Tahoma" w:hAnsi="Tahoma" w:cs="Tahoma"/>
          <w:i/>
        </w:rPr>
      </w:pPr>
    </w:p>
    <w:p w14:paraId="53418245" w14:textId="77777777" w:rsidR="008F6648" w:rsidRDefault="008F6648" w:rsidP="0098675A">
      <w:pPr>
        <w:keepNext/>
        <w:keepLines/>
        <w:rPr>
          <w:rFonts w:ascii="Tahoma" w:hAnsi="Tahoma" w:cs="Tahoma"/>
          <w:i/>
        </w:rPr>
      </w:pPr>
    </w:p>
    <w:p w14:paraId="1E6FA915" w14:textId="77777777" w:rsidR="008F6648" w:rsidRDefault="008F6648" w:rsidP="0098675A">
      <w:pPr>
        <w:keepNext/>
        <w:keepLines/>
        <w:rPr>
          <w:rFonts w:ascii="Tahoma" w:hAnsi="Tahoma" w:cs="Tahoma"/>
          <w:i/>
        </w:rPr>
      </w:pPr>
    </w:p>
    <w:p w14:paraId="3A1F9973" w14:textId="77777777" w:rsidR="008F6648" w:rsidRDefault="008F6648" w:rsidP="0098675A">
      <w:pPr>
        <w:keepNext/>
        <w:keepLines/>
        <w:rPr>
          <w:rFonts w:ascii="Tahoma" w:hAnsi="Tahoma" w:cs="Tahoma"/>
          <w:i/>
        </w:rPr>
      </w:pPr>
    </w:p>
    <w:p w14:paraId="0A645C08" w14:textId="77777777" w:rsidR="008F6648" w:rsidRDefault="008F6648" w:rsidP="0098675A">
      <w:pPr>
        <w:keepNext/>
        <w:keepLines/>
        <w:rPr>
          <w:rFonts w:ascii="Tahoma" w:hAnsi="Tahoma" w:cs="Tahoma"/>
          <w:i/>
        </w:rPr>
      </w:pPr>
    </w:p>
    <w:p w14:paraId="62DC3898" w14:textId="77777777" w:rsidR="008F6648" w:rsidRDefault="008F6648" w:rsidP="0098675A">
      <w:pPr>
        <w:keepNext/>
        <w:keepLines/>
        <w:rPr>
          <w:rFonts w:ascii="Tahoma" w:hAnsi="Tahoma" w:cs="Tahoma"/>
          <w:i/>
        </w:rPr>
      </w:pPr>
    </w:p>
    <w:p w14:paraId="3D7422A1" w14:textId="77777777" w:rsidR="008F6648" w:rsidRDefault="008F6648" w:rsidP="0098675A">
      <w:pPr>
        <w:keepNext/>
        <w:keepLines/>
        <w:rPr>
          <w:rFonts w:ascii="Tahoma" w:hAnsi="Tahoma" w:cs="Tahoma"/>
          <w:i/>
        </w:rPr>
      </w:pPr>
    </w:p>
    <w:p w14:paraId="506E465E" w14:textId="77777777" w:rsidR="008F6648" w:rsidRDefault="008F6648" w:rsidP="0098675A">
      <w:pPr>
        <w:keepNext/>
        <w:keepLines/>
        <w:rPr>
          <w:rFonts w:ascii="Tahoma" w:hAnsi="Tahoma" w:cs="Tahoma"/>
          <w:i/>
        </w:rPr>
      </w:pPr>
    </w:p>
    <w:p w14:paraId="3E9B9A5E" w14:textId="77777777" w:rsidR="008F6648" w:rsidRDefault="008F6648" w:rsidP="0098675A">
      <w:pPr>
        <w:keepNext/>
        <w:keepLines/>
        <w:rPr>
          <w:rFonts w:ascii="Tahoma" w:hAnsi="Tahoma" w:cs="Tahoma"/>
          <w:i/>
        </w:rPr>
      </w:pPr>
    </w:p>
    <w:p w14:paraId="5F76798F" w14:textId="77777777" w:rsidR="008F6648" w:rsidRDefault="008F6648" w:rsidP="0098675A">
      <w:pPr>
        <w:keepNext/>
        <w:keepLines/>
        <w:rPr>
          <w:rFonts w:ascii="Tahoma" w:hAnsi="Tahoma" w:cs="Tahoma"/>
          <w:i/>
        </w:rPr>
      </w:pPr>
    </w:p>
    <w:p w14:paraId="41B649B5" w14:textId="77777777" w:rsidR="008F6648" w:rsidRDefault="008F6648" w:rsidP="0098675A">
      <w:pPr>
        <w:keepNext/>
        <w:keepLines/>
        <w:rPr>
          <w:rFonts w:ascii="Tahoma" w:hAnsi="Tahoma" w:cs="Tahoma"/>
          <w:i/>
        </w:rPr>
      </w:pPr>
    </w:p>
    <w:p w14:paraId="0A41A34B" w14:textId="77777777" w:rsidR="008F6648" w:rsidRDefault="008F6648" w:rsidP="0098675A">
      <w:pPr>
        <w:keepNext/>
        <w:keepLines/>
        <w:rPr>
          <w:rFonts w:ascii="Tahoma" w:hAnsi="Tahoma" w:cs="Tahoma"/>
          <w:i/>
        </w:rPr>
      </w:pPr>
    </w:p>
    <w:p w14:paraId="1E49CDAD" w14:textId="77777777" w:rsidR="008F6648" w:rsidRDefault="008F6648" w:rsidP="0098675A">
      <w:pPr>
        <w:keepNext/>
        <w:keepLines/>
        <w:rPr>
          <w:rFonts w:ascii="Tahoma" w:hAnsi="Tahoma" w:cs="Tahoma"/>
          <w:i/>
        </w:rPr>
      </w:pPr>
    </w:p>
    <w:p w14:paraId="6F81E4E7" w14:textId="77777777" w:rsidR="008F6648" w:rsidRDefault="008F6648" w:rsidP="0098675A">
      <w:pPr>
        <w:keepNext/>
        <w:keepLines/>
        <w:rPr>
          <w:rFonts w:ascii="Tahoma" w:hAnsi="Tahoma" w:cs="Tahoma"/>
          <w:i/>
        </w:rPr>
      </w:pPr>
    </w:p>
    <w:p w14:paraId="18648091" w14:textId="77777777" w:rsidR="008F6648" w:rsidRDefault="008F6648" w:rsidP="0098675A">
      <w:pPr>
        <w:keepNext/>
        <w:keepLines/>
        <w:rPr>
          <w:rFonts w:ascii="Tahoma" w:hAnsi="Tahoma" w:cs="Tahoma"/>
          <w:i/>
        </w:rPr>
      </w:pPr>
    </w:p>
    <w:p w14:paraId="6E81A69E" w14:textId="77777777" w:rsidR="008F6648" w:rsidRDefault="008F6648" w:rsidP="0098675A">
      <w:pPr>
        <w:keepNext/>
        <w:keepLines/>
        <w:rPr>
          <w:rFonts w:ascii="Tahoma" w:hAnsi="Tahoma" w:cs="Tahoma"/>
          <w:i/>
        </w:rPr>
      </w:pPr>
    </w:p>
    <w:p w14:paraId="3EBA71E7" w14:textId="77777777" w:rsidR="008F6648" w:rsidRDefault="008F6648" w:rsidP="0098675A">
      <w:pPr>
        <w:keepNext/>
        <w:keepLines/>
        <w:rPr>
          <w:rFonts w:ascii="Tahoma" w:hAnsi="Tahoma" w:cs="Tahoma"/>
          <w:i/>
        </w:rPr>
      </w:pPr>
    </w:p>
    <w:p w14:paraId="3A5AE9BD" w14:textId="77777777" w:rsidR="008F6648" w:rsidRDefault="008F6648" w:rsidP="0098675A">
      <w:pPr>
        <w:keepNext/>
        <w:keepLines/>
        <w:rPr>
          <w:rFonts w:ascii="Tahoma" w:hAnsi="Tahoma" w:cs="Tahoma"/>
          <w:i/>
        </w:rPr>
      </w:pPr>
    </w:p>
    <w:p w14:paraId="59B2C7D0" w14:textId="77777777" w:rsidR="008F6648" w:rsidRDefault="008F6648" w:rsidP="0098675A">
      <w:pPr>
        <w:keepNext/>
        <w:keepLines/>
        <w:rPr>
          <w:rFonts w:ascii="Tahoma" w:hAnsi="Tahoma" w:cs="Tahoma"/>
          <w:i/>
        </w:rPr>
      </w:pPr>
    </w:p>
    <w:p w14:paraId="2CB4D916" w14:textId="77777777" w:rsidR="00EE26C2" w:rsidRDefault="00EE26C2" w:rsidP="0098675A">
      <w:pPr>
        <w:keepNext/>
        <w:keepLines/>
        <w:rPr>
          <w:rFonts w:ascii="Tahoma" w:hAnsi="Tahoma" w:cs="Tahoma"/>
          <w:i/>
        </w:rPr>
      </w:pPr>
    </w:p>
    <w:p w14:paraId="66CDC954" w14:textId="77777777" w:rsidR="008F6648" w:rsidRDefault="008F6648" w:rsidP="0098675A">
      <w:pPr>
        <w:keepNext/>
        <w:keepLines/>
        <w:rPr>
          <w:rFonts w:ascii="Tahoma" w:hAnsi="Tahoma" w:cs="Tahoma"/>
          <w:i/>
        </w:rPr>
      </w:pPr>
    </w:p>
    <w:p w14:paraId="590F11C7" w14:textId="77777777" w:rsidR="008F6648" w:rsidRDefault="008F6648" w:rsidP="0098675A">
      <w:pPr>
        <w:keepNext/>
        <w:keepLines/>
        <w:rPr>
          <w:rFonts w:ascii="Tahoma" w:hAnsi="Tahoma" w:cs="Tahoma"/>
          <w:i/>
        </w:rPr>
      </w:pPr>
    </w:p>
    <w:p w14:paraId="0B33B6C0" w14:textId="77777777" w:rsidR="008F6648" w:rsidRPr="007124F0" w:rsidRDefault="008F6648" w:rsidP="0098675A">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6D23A3" w14:paraId="6CA0FB61" w14:textId="77777777" w:rsidTr="0037044D">
        <w:tc>
          <w:tcPr>
            <w:tcW w:w="426" w:type="dxa"/>
            <w:tcBorders>
              <w:top w:val="single" w:sz="4" w:space="0" w:color="auto"/>
              <w:bottom w:val="single" w:sz="4" w:space="0" w:color="auto"/>
              <w:right w:val="nil"/>
            </w:tcBorders>
          </w:tcPr>
          <w:p w14:paraId="485064FE" w14:textId="77777777" w:rsidR="0037044D" w:rsidRPr="007124F0" w:rsidRDefault="0037044D" w:rsidP="0098675A">
            <w:pPr>
              <w:keepNext/>
              <w:keepLines/>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973" w:type="dxa"/>
            <w:tcBorders>
              <w:top w:val="single" w:sz="4" w:space="0" w:color="auto"/>
              <w:left w:val="nil"/>
              <w:bottom w:val="single" w:sz="4" w:space="0" w:color="auto"/>
            </w:tcBorders>
          </w:tcPr>
          <w:p w14:paraId="4F3F3E90" w14:textId="77777777" w:rsidR="0037044D" w:rsidRPr="006D23A3" w:rsidRDefault="0037044D" w:rsidP="0098675A">
            <w:pPr>
              <w:keepNext/>
              <w:keepLines/>
              <w:jc w:val="both"/>
              <w:rPr>
                <w:rFonts w:ascii="Tahoma" w:hAnsi="Tahoma" w:cs="Tahoma"/>
                <w:noProof/>
              </w:rPr>
            </w:pPr>
            <w:r w:rsidRPr="006D23A3">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484FEF6E" w14:textId="77777777" w:rsidR="0037044D" w:rsidRPr="006D23A3" w:rsidRDefault="0037044D" w:rsidP="0098675A">
            <w:pPr>
              <w:keepNext/>
              <w:keepLines/>
              <w:jc w:val="right"/>
              <w:rPr>
                <w:rFonts w:ascii="Tahoma" w:hAnsi="Tahoma" w:cs="Tahoma"/>
                <w:b/>
                <w:noProof/>
              </w:rPr>
            </w:pPr>
            <w:r w:rsidRPr="006D23A3">
              <w:rPr>
                <w:rFonts w:ascii="Tahoma" w:hAnsi="Tahoma" w:cs="Tahoma"/>
                <w:b/>
                <w:i/>
                <w:noProof/>
              </w:rPr>
              <w:t xml:space="preserve">Priloga </w:t>
            </w:r>
          </w:p>
        </w:tc>
        <w:tc>
          <w:tcPr>
            <w:tcW w:w="470" w:type="dxa"/>
            <w:tcBorders>
              <w:top w:val="single" w:sz="4" w:space="0" w:color="auto"/>
              <w:left w:val="nil"/>
              <w:bottom w:val="single" w:sz="4" w:space="0" w:color="auto"/>
            </w:tcBorders>
          </w:tcPr>
          <w:p w14:paraId="3DA135FD" w14:textId="77777777" w:rsidR="0037044D" w:rsidRPr="006D23A3" w:rsidRDefault="0037044D" w:rsidP="0098675A">
            <w:pPr>
              <w:keepNext/>
              <w:keepLines/>
              <w:rPr>
                <w:rFonts w:ascii="Tahoma" w:hAnsi="Tahoma" w:cs="Tahoma"/>
                <w:b/>
                <w:i/>
                <w:noProof/>
              </w:rPr>
            </w:pPr>
            <w:r w:rsidRPr="006D23A3">
              <w:rPr>
                <w:rFonts w:ascii="Tahoma" w:hAnsi="Tahoma" w:cs="Tahoma"/>
                <w:b/>
                <w:i/>
                <w:noProof/>
              </w:rPr>
              <w:t>6</w:t>
            </w:r>
          </w:p>
        </w:tc>
      </w:tr>
    </w:tbl>
    <w:p w14:paraId="76D8BB96" w14:textId="77777777" w:rsidR="0037044D" w:rsidRPr="006D23A3" w:rsidRDefault="0037044D" w:rsidP="0098675A">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6D23A3" w14:paraId="42729029" w14:textId="77777777" w:rsidTr="00325128">
        <w:trPr>
          <w:trHeight w:val="511"/>
          <w:jc w:val="center"/>
        </w:trPr>
        <w:tc>
          <w:tcPr>
            <w:tcW w:w="9634" w:type="dxa"/>
            <w:gridSpan w:val="4"/>
            <w:vAlign w:val="center"/>
          </w:tcPr>
          <w:p w14:paraId="73A1535D" w14:textId="616D8DE7" w:rsidR="00156B1E" w:rsidRPr="006D23A3" w:rsidRDefault="0037044D" w:rsidP="0098675A">
            <w:pPr>
              <w:keepNext/>
              <w:keepLines/>
              <w:jc w:val="both"/>
              <w:rPr>
                <w:rFonts w:ascii="Tahoma" w:hAnsi="Tahoma" w:cs="Tahoma"/>
                <w:b/>
                <w:noProof/>
                <w:sz w:val="18"/>
                <w:szCs w:val="18"/>
              </w:rPr>
            </w:pPr>
            <w:r w:rsidRPr="006D23A3">
              <w:rPr>
                <w:rFonts w:ascii="Tahoma" w:hAnsi="Tahoma" w:cs="Tahoma"/>
                <w:noProof/>
                <w:sz w:val="18"/>
                <w:szCs w:val="18"/>
              </w:rPr>
              <w:t xml:space="preserve">Javno naročilo: </w:t>
            </w:r>
            <w:r w:rsidR="007206F1" w:rsidRPr="006D23A3">
              <w:rPr>
                <w:rFonts w:ascii="Tahoma" w:hAnsi="Tahoma" w:cs="Tahoma"/>
                <w:b/>
                <w:sz w:val="18"/>
                <w:szCs w:val="18"/>
              </w:rPr>
              <w:t>LPT-51/26</w:t>
            </w:r>
            <w:r w:rsidR="00156B1E" w:rsidRPr="006D23A3">
              <w:rPr>
                <w:rFonts w:ascii="Tahoma" w:hAnsi="Tahoma" w:cs="Tahoma"/>
                <w:b/>
                <w:sz w:val="18"/>
                <w:szCs w:val="18"/>
              </w:rPr>
              <w:t xml:space="preserve"> – »Dobava električnih kablov, cevi in pripadajočega materiala«</w:t>
            </w:r>
          </w:p>
          <w:p w14:paraId="0F0809F4" w14:textId="77777777" w:rsidR="0037044D" w:rsidRPr="006D23A3" w:rsidRDefault="0037044D" w:rsidP="0098675A">
            <w:pPr>
              <w:keepNext/>
              <w:keepLines/>
              <w:jc w:val="center"/>
              <w:rPr>
                <w:rFonts w:ascii="Tahoma" w:hAnsi="Tahoma" w:cs="Tahoma"/>
                <w:noProof/>
                <w:sz w:val="18"/>
                <w:szCs w:val="18"/>
              </w:rPr>
            </w:pPr>
          </w:p>
        </w:tc>
      </w:tr>
      <w:tr w:rsidR="00627881" w:rsidRPr="006D23A3" w14:paraId="66D06706" w14:textId="77777777" w:rsidTr="00627881">
        <w:trPr>
          <w:trHeight w:val="597"/>
          <w:jc w:val="center"/>
        </w:trPr>
        <w:tc>
          <w:tcPr>
            <w:tcW w:w="3964" w:type="dxa"/>
            <w:vAlign w:val="center"/>
          </w:tcPr>
          <w:p w14:paraId="4011496A" w14:textId="77777777" w:rsidR="00627881" w:rsidRPr="006D23A3" w:rsidRDefault="00627881" w:rsidP="0098675A">
            <w:pPr>
              <w:keepNext/>
              <w:keepLines/>
              <w:rPr>
                <w:rFonts w:ascii="Tahoma" w:hAnsi="Tahoma" w:cs="Tahoma"/>
                <w:sz w:val="18"/>
                <w:szCs w:val="18"/>
              </w:rPr>
            </w:pPr>
            <w:r w:rsidRPr="006D23A3">
              <w:rPr>
                <w:rFonts w:ascii="Tahoma" w:hAnsi="Tahoma" w:cs="Tahoma"/>
                <w:sz w:val="18"/>
                <w:szCs w:val="18"/>
              </w:rPr>
              <w:t>Naziv subjekta</w:t>
            </w:r>
          </w:p>
        </w:tc>
        <w:tc>
          <w:tcPr>
            <w:tcW w:w="5670" w:type="dxa"/>
            <w:gridSpan w:val="3"/>
            <w:vAlign w:val="center"/>
          </w:tcPr>
          <w:p w14:paraId="723A3D26" w14:textId="77777777" w:rsidR="00627881" w:rsidRPr="006D23A3" w:rsidRDefault="00627881" w:rsidP="0098675A">
            <w:pPr>
              <w:keepNext/>
              <w:keepLines/>
              <w:rPr>
                <w:rFonts w:ascii="Tahoma" w:hAnsi="Tahoma" w:cs="Tahoma"/>
                <w:sz w:val="18"/>
                <w:szCs w:val="18"/>
              </w:rPr>
            </w:pPr>
          </w:p>
          <w:p w14:paraId="3F48CC3F" w14:textId="77777777" w:rsidR="00627881" w:rsidRPr="006D23A3" w:rsidRDefault="00627881" w:rsidP="0098675A">
            <w:pPr>
              <w:keepNext/>
              <w:keepLines/>
              <w:rPr>
                <w:rFonts w:ascii="Tahoma" w:hAnsi="Tahoma" w:cs="Tahoma"/>
                <w:sz w:val="18"/>
                <w:szCs w:val="18"/>
              </w:rPr>
            </w:pPr>
          </w:p>
        </w:tc>
      </w:tr>
      <w:tr w:rsidR="00627881" w:rsidRPr="006D23A3" w14:paraId="28906007" w14:textId="77777777" w:rsidTr="00627881">
        <w:trPr>
          <w:trHeight w:val="562"/>
          <w:jc w:val="center"/>
        </w:trPr>
        <w:tc>
          <w:tcPr>
            <w:tcW w:w="3964" w:type="dxa"/>
            <w:vAlign w:val="center"/>
          </w:tcPr>
          <w:p w14:paraId="640D3EB9" w14:textId="77777777" w:rsidR="00627881" w:rsidRPr="006D23A3" w:rsidRDefault="00627881" w:rsidP="0098675A">
            <w:pPr>
              <w:keepNext/>
              <w:keepLines/>
              <w:rPr>
                <w:rFonts w:ascii="Tahoma" w:hAnsi="Tahoma" w:cs="Tahoma"/>
                <w:sz w:val="18"/>
                <w:szCs w:val="18"/>
              </w:rPr>
            </w:pPr>
            <w:r w:rsidRPr="006D23A3">
              <w:rPr>
                <w:rFonts w:ascii="Tahoma" w:hAnsi="Tahoma" w:cs="Tahoma"/>
                <w:sz w:val="18"/>
                <w:szCs w:val="18"/>
              </w:rPr>
              <w:t>Polni naslov</w:t>
            </w:r>
          </w:p>
        </w:tc>
        <w:tc>
          <w:tcPr>
            <w:tcW w:w="5670" w:type="dxa"/>
            <w:gridSpan w:val="3"/>
            <w:vAlign w:val="center"/>
          </w:tcPr>
          <w:p w14:paraId="6B2C2E79" w14:textId="77777777" w:rsidR="00627881" w:rsidRPr="006D23A3" w:rsidRDefault="00627881" w:rsidP="0098675A">
            <w:pPr>
              <w:keepNext/>
              <w:keepLines/>
              <w:rPr>
                <w:rFonts w:ascii="Tahoma" w:hAnsi="Tahoma" w:cs="Tahoma"/>
                <w:sz w:val="18"/>
                <w:szCs w:val="18"/>
              </w:rPr>
            </w:pPr>
          </w:p>
          <w:p w14:paraId="18FFCE0C" w14:textId="77777777" w:rsidR="00627881" w:rsidRPr="006D23A3" w:rsidRDefault="00627881" w:rsidP="0098675A">
            <w:pPr>
              <w:keepNext/>
              <w:keepLines/>
              <w:rPr>
                <w:rFonts w:ascii="Tahoma" w:hAnsi="Tahoma" w:cs="Tahoma"/>
                <w:sz w:val="18"/>
                <w:szCs w:val="18"/>
              </w:rPr>
            </w:pPr>
          </w:p>
        </w:tc>
      </w:tr>
      <w:tr w:rsidR="00627881" w:rsidRPr="006D23A3" w14:paraId="0BE5E698" w14:textId="77777777" w:rsidTr="00627881">
        <w:trPr>
          <w:trHeight w:val="405"/>
          <w:jc w:val="center"/>
        </w:trPr>
        <w:tc>
          <w:tcPr>
            <w:tcW w:w="3964" w:type="dxa"/>
            <w:vAlign w:val="center"/>
          </w:tcPr>
          <w:p w14:paraId="45C0B2D3" w14:textId="77777777" w:rsidR="00627881" w:rsidRPr="006D23A3" w:rsidRDefault="00627881" w:rsidP="0098675A">
            <w:pPr>
              <w:keepNext/>
              <w:keepLines/>
              <w:rPr>
                <w:rFonts w:ascii="Tahoma" w:hAnsi="Tahoma" w:cs="Tahoma"/>
                <w:sz w:val="18"/>
                <w:szCs w:val="18"/>
              </w:rPr>
            </w:pPr>
            <w:r w:rsidRPr="006D23A3">
              <w:rPr>
                <w:rFonts w:ascii="Tahoma" w:hAnsi="Tahoma" w:cs="Tahoma"/>
                <w:sz w:val="18"/>
                <w:szCs w:val="18"/>
              </w:rPr>
              <w:t xml:space="preserve">Matična </w:t>
            </w:r>
            <w:r w:rsidRPr="006D23A3">
              <w:rPr>
                <w:rFonts w:ascii="Tahoma" w:hAnsi="Tahoma" w:cs="Tahoma"/>
                <w:sz w:val="18"/>
                <w:szCs w:val="18"/>
                <w:u w:val="single"/>
              </w:rPr>
              <w:t>in</w:t>
            </w:r>
            <w:r w:rsidRPr="006D23A3">
              <w:rPr>
                <w:rFonts w:ascii="Tahoma" w:hAnsi="Tahoma" w:cs="Tahoma"/>
                <w:sz w:val="18"/>
                <w:szCs w:val="18"/>
              </w:rPr>
              <w:t xml:space="preserve"> davčna številka subjekta</w:t>
            </w:r>
          </w:p>
        </w:tc>
        <w:tc>
          <w:tcPr>
            <w:tcW w:w="2378" w:type="dxa"/>
            <w:vAlign w:val="center"/>
          </w:tcPr>
          <w:p w14:paraId="0C993108" w14:textId="77777777" w:rsidR="00627881" w:rsidRPr="006D23A3" w:rsidRDefault="00627881" w:rsidP="0098675A">
            <w:pPr>
              <w:keepNext/>
              <w:keepLines/>
              <w:rPr>
                <w:rFonts w:ascii="Tahoma" w:hAnsi="Tahoma" w:cs="Tahoma"/>
                <w:sz w:val="18"/>
                <w:szCs w:val="18"/>
              </w:rPr>
            </w:pPr>
          </w:p>
        </w:tc>
        <w:tc>
          <w:tcPr>
            <w:tcW w:w="3292" w:type="dxa"/>
            <w:gridSpan w:val="2"/>
            <w:vAlign w:val="center"/>
          </w:tcPr>
          <w:p w14:paraId="6BFAB45B" w14:textId="77777777" w:rsidR="00627881" w:rsidRPr="006D23A3" w:rsidRDefault="00627881" w:rsidP="0098675A">
            <w:pPr>
              <w:keepNext/>
              <w:keepLines/>
              <w:rPr>
                <w:rFonts w:ascii="Tahoma" w:hAnsi="Tahoma" w:cs="Tahoma"/>
                <w:sz w:val="18"/>
                <w:szCs w:val="18"/>
              </w:rPr>
            </w:pPr>
          </w:p>
        </w:tc>
      </w:tr>
      <w:tr w:rsidR="00627881" w:rsidRPr="006D23A3" w14:paraId="543B00DC" w14:textId="77777777" w:rsidTr="00627881">
        <w:trPr>
          <w:trHeight w:val="1694"/>
          <w:jc w:val="center"/>
        </w:trPr>
        <w:tc>
          <w:tcPr>
            <w:tcW w:w="3964" w:type="dxa"/>
            <w:vAlign w:val="center"/>
          </w:tcPr>
          <w:p w14:paraId="0DCC1F7A" w14:textId="77777777" w:rsidR="00627881" w:rsidRPr="006D23A3" w:rsidRDefault="00627881" w:rsidP="0098675A">
            <w:pPr>
              <w:keepNext/>
              <w:keepLines/>
              <w:jc w:val="center"/>
              <w:rPr>
                <w:rFonts w:ascii="Tahoma" w:hAnsi="Tahoma" w:cs="Tahoma"/>
                <w:sz w:val="18"/>
                <w:szCs w:val="18"/>
              </w:rPr>
            </w:pPr>
          </w:p>
          <w:p w14:paraId="6AE03F05" w14:textId="77777777" w:rsidR="00627881" w:rsidRPr="006D23A3" w:rsidRDefault="00627881" w:rsidP="0098675A">
            <w:pPr>
              <w:keepNext/>
              <w:keepLines/>
              <w:jc w:val="center"/>
              <w:rPr>
                <w:rFonts w:ascii="Tahoma" w:hAnsi="Tahoma" w:cs="Tahoma"/>
                <w:sz w:val="18"/>
                <w:szCs w:val="18"/>
              </w:rPr>
            </w:pPr>
          </w:p>
          <w:p w14:paraId="37DE8965" w14:textId="77777777" w:rsidR="00627881" w:rsidRPr="006D23A3" w:rsidRDefault="00627881" w:rsidP="0098675A">
            <w:pPr>
              <w:keepNext/>
              <w:keepLines/>
              <w:rPr>
                <w:rFonts w:ascii="Tahoma" w:hAnsi="Tahoma" w:cs="Tahoma"/>
                <w:sz w:val="18"/>
                <w:szCs w:val="18"/>
              </w:rPr>
            </w:pPr>
            <w:r w:rsidRPr="006D23A3">
              <w:rPr>
                <w:rFonts w:ascii="Tahoma" w:hAnsi="Tahoma" w:cs="Tahoma"/>
                <w:sz w:val="18"/>
                <w:szCs w:val="18"/>
              </w:rPr>
              <w:t>Vsak del javnega naročila, za katere namerava ponudnik uporabiti zmogljivost subjekta</w:t>
            </w:r>
          </w:p>
          <w:p w14:paraId="6F49B4CA" w14:textId="77777777" w:rsidR="00627881" w:rsidRPr="006D23A3" w:rsidRDefault="00627881" w:rsidP="0098675A">
            <w:pPr>
              <w:keepNext/>
              <w:keepLines/>
              <w:rPr>
                <w:rFonts w:ascii="Tahoma" w:hAnsi="Tahoma" w:cs="Tahoma"/>
                <w:sz w:val="18"/>
                <w:szCs w:val="18"/>
              </w:rPr>
            </w:pPr>
          </w:p>
          <w:p w14:paraId="79A9A60F" w14:textId="77777777" w:rsidR="00627881" w:rsidRPr="006D23A3" w:rsidRDefault="00627881" w:rsidP="0098675A">
            <w:pPr>
              <w:keepNext/>
              <w:keepLines/>
              <w:jc w:val="center"/>
              <w:rPr>
                <w:rFonts w:ascii="Tahoma" w:hAnsi="Tahoma" w:cs="Tahoma"/>
                <w:sz w:val="18"/>
                <w:szCs w:val="18"/>
              </w:rPr>
            </w:pPr>
          </w:p>
        </w:tc>
        <w:tc>
          <w:tcPr>
            <w:tcW w:w="5670" w:type="dxa"/>
            <w:gridSpan w:val="3"/>
            <w:vAlign w:val="center"/>
          </w:tcPr>
          <w:p w14:paraId="7C54973D" w14:textId="77777777" w:rsidR="00627881" w:rsidRPr="006D23A3" w:rsidRDefault="00627881" w:rsidP="0098675A">
            <w:pPr>
              <w:keepNext/>
              <w:keepLines/>
              <w:rPr>
                <w:sz w:val="18"/>
                <w:szCs w:val="18"/>
              </w:rPr>
            </w:pPr>
          </w:p>
        </w:tc>
      </w:tr>
      <w:tr w:rsidR="00627881" w:rsidRPr="006D23A3" w14:paraId="64E66F40" w14:textId="77777777" w:rsidTr="00627881">
        <w:trPr>
          <w:trHeight w:val="450"/>
          <w:jc w:val="center"/>
        </w:trPr>
        <w:tc>
          <w:tcPr>
            <w:tcW w:w="3964" w:type="dxa"/>
            <w:vAlign w:val="center"/>
          </w:tcPr>
          <w:p w14:paraId="769CE1F1" w14:textId="77777777" w:rsidR="00627881" w:rsidRPr="006D23A3" w:rsidRDefault="00627881" w:rsidP="0098675A">
            <w:pPr>
              <w:keepNext/>
              <w:keepLines/>
              <w:rPr>
                <w:rFonts w:ascii="Tahoma" w:hAnsi="Tahoma" w:cs="Tahoma"/>
                <w:i/>
                <w:sz w:val="18"/>
                <w:szCs w:val="18"/>
              </w:rPr>
            </w:pPr>
            <w:r w:rsidRPr="006D23A3">
              <w:rPr>
                <w:rFonts w:ascii="Tahoma" w:hAnsi="Tahoma" w:cs="Tahoma"/>
                <w:sz w:val="18"/>
                <w:szCs w:val="18"/>
              </w:rPr>
              <w:t xml:space="preserve">Okvirna količina/delež (%) javnega naročila </w:t>
            </w:r>
          </w:p>
          <w:p w14:paraId="7B94DB93" w14:textId="77777777" w:rsidR="00627881" w:rsidRPr="006D23A3" w:rsidRDefault="00627881" w:rsidP="0098675A">
            <w:pPr>
              <w:keepNext/>
              <w:keepLines/>
              <w:rPr>
                <w:rFonts w:ascii="Tahoma" w:hAnsi="Tahoma" w:cs="Tahoma"/>
                <w:sz w:val="18"/>
                <w:szCs w:val="18"/>
              </w:rPr>
            </w:pPr>
            <w:r w:rsidRPr="006D23A3">
              <w:rPr>
                <w:rFonts w:ascii="Tahoma" w:hAnsi="Tahoma" w:cs="Tahoma"/>
                <w:i/>
                <w:sz w:val="16"/>
                <w:szCs w:val="18"/>
              </w:rPr>
              <w:t>(obligatorno manj kot 100%)</w:t>
            </w:r>
          </w:p>
        </w:tc>
        <w:tc>
          <w:tcPr>
            <w:tcW w:w="5670" w:type="dxa"/>
            <w:gridSpan w:val="3"/>
            <w:vAlign w:val="center"/>
          </w:tcPr>
          <w:p w14:paraId="18B88E84" w14:textId="77777777" w:rsidR="00627881" w:rsidRPr="006D23A3" w:rsidRDefault="00627881" w:rsidP="0098675A">
            <w:pPr>
              <w:keepNext/>
              <w:keepLines/>
              <w:rPr>
                <w:sz w:val="18"/>
                <w:szCs w:val="18"/>
              </w:rPr>
            </w:pPr>
          </w:p>
          <w:p w14:paraId="7B401805" w14:textId="77777777" w:rsidR="00627881" w:rsidRPr="006D23A3" w:rsidRDefault="00627881" w:rsidP="0098675A">
            <w:pPr>
              <w:keepNext/>
              <w:keepLines/>
              <w:rPr>
                <w:sz w:val="18"/>
                <w:szCs w:val="18"/>
              </w:rPr>
            </w:pPr>
          </w:p>
        </w:tc>
      </w:tr>
      <w:tr w:rsidR="00627881" w:rsidRPr="006D23A3" w14:paraId="38152840"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7746D8C4" w14:textId="77777777" w:rsidR="00627881" w:rsidRPr="006D23A3" w:rsidRDefault="00627881" w:rsidP="0098675A">
            <w:pPr>
              <w:keepNext/>
              <w:keepLines/>
              <w:jc w:val="both"/>
              <w:rPr>
                <w:rFonts w:ascii="Tahoma" w:hAnsi="Tahoma" w:cs="Tahoma"/>
                <w:sz w:val="16"/>
                <w:szCs w:val="18"/>
              </w:rPr>
            </w:pPr>
            <w:r w:rsidRPr="006D23A3">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6D23A3">
              <w:rPr>
                <w:rFonts w:ascii="Tahoma" w:hAnsi="Tahoma" w:cs="Tahoma"/>
                <w:b/>
                <w:sz w:val="16"/>
                <w:szCs w:val="18"/>
              </w:rPr>
              <w:t>ter</w:t>
            </w:r>
            <w:r w:rsidRPr="006D23A3">
              <w:rPr>
                <w:rFonts w:ascii="Tahoma" w:hAnsi="Tahoma" w:cs="Tahoma"/>
                <w:sz w:val="16"/>
                <w:szCs w:val="18"/>
              </w:rPr>
              <w:t xml:space="preserve"> njihov </w:t>
            </w:r>
            <w:r w:rsidRPr="006D23A3">
              <w:rPr>
                <w:rFonts w:ascii="Tahoma" w:hAnsi="Tahoma" w:cs="Tahoma"/>
                <w:b/>
                <w:sz w:val="16"/>
                <w:szCs w:val="18"/>
              </w:rPr>
              <w:t>EMŠO</w:t>
            </w:r>
          </w:p>
          <w:p w14:paraId="73F6D455" w14:textId="77777777" w:rsidR="00627881" w:rsidRPr="006D23A3" w:rsidRDefault="00627881" w:rsidP="0098675A">
            <w:pPr>
              <w:keepNext/>
              <w:keepLines/>
              <w:rPr>
                <w:rFonts w:ascii="Tahoma" w:hAnsi="Tahoma" w:cs="Tahoma"/>
                <w:sz w:val="8"/>
                <w:szCs w:val="18"/>
              </w:rPr>
            </w:pPr>
          </w:p>
          <w:p w14:paraId="5F3CA7E7" w14:textId="77777777" w:rsidR="00627881" w:rsidRPr="006D23A3" w:rsidRDefault="00627881" w:rsidP="0098675A">
            <w:pPr>
              <w:keepNext/>
              <w:keepLines/>
              <w:rPr>
                <w:rFonts w:ascii="Tahoma" w:hAnsi="Tahoma" w:cs="Tahoma"/>
                <w:i/>
                <w:sz w:val="16"/>
                <w:szCs w:val="18"/>
              </w:rPr>
            </w:pPr>
            <w:r w:rsidRPr="006D23A3">
              <w:rPr>
                <w:rFonts w:ascii="Tahoma" w:hAnsi="Tahoma" w:cs="Tahoma"/>
                <w:i/>
                <w:sz w:val="16"/>
                <w:szCs w:val="18"/>
              </w:rPr>
              <w:t>/v primeru, da ste podatke vnesli v ESPD ali priložili lastno izjavo, ni potrebno izpolniti!/</w:t>
            </w:r>
          </w:p>
          <w:p w14:paraId="35023FD5" w14:textId="77777777" w:rsidR="00627881" w:rsidRPr="006D23A3" w:rsidRDefault="00627881" w:rsidP="0098675A">
            <w:pPr>
              <w:keepNext/>
              <w:keepLines/>
              <w:rPr>
                <w:rFonts w:ascii="Tahoma" w:hAnsi="Tahoma" w:cs="Tahoma"/>
                <w:i/>
                <w:sz w:val="10"/>
                <w:szCs w:val="18"/>
              </w:rPr>
            </w:pPr>
          </w:p>
          <w:p w14:paraId="32578BF9" w14:textId="77777777" w:rsidR="00627881" w:rsidRPr="006D23A3" w:rsidRDefault="00627881" w:rsidP="0098675A">
            <w:pPr>
              <w:keepNext/>
              <w:keepLines/>
              <w:jc w:val="both"/>
              <w:rPr>
                <w:rFonts w:ascii="Tahoma" w:hAnsi="Tahoma" w:cs="Tahoma"/>
                <w:sz w:val="18"/>
                <w:szCs w:val="18"/>
              </w:rPr>
            </w:pPr>
            <w:r w:rsidRPr="006D23A3">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A18EC5" w14:textId="77777777" w:rsidR="00627881" w:rsidRPr="006D23A3" w:rsidRDefault="00627881" w:rsidP="0098675A">
            <w:pPr>
              <w:keepNext/>
              <w:keepLines/>
              <w:jc w:val="center"/>
              <w:rPr>
                <w:rFonts w:ascii="Tahoma" w:hAnsi="Tahoma" w:cs="Tahoma"/>
                <w:sz w:val="18"/>
                <w:szCs w:val="18"/>
              </w:rPr>
            </w:pPr>
            <w:r w:rsidRPr="006D23A3">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47EF0810" w14:textId="77777777" w:rsidR="00627881" w:rsidRPr="006D23A3" w:rsidRDefault="00627881" w:rsidP="0098675A">
            <w:pPr>
              <w:keepNext/>
              <w:keepLines/>
              <w:jc w:val="center"/>
              <w:rPr>
                <w:rFonts w:ascii="Tahoma" w:hAnsi="Tahoma" w:cs="Tahoma"/>
                <w:sz w:val="18"/>
                <w:szCs w:val="18"/>
              </w:rPr>
            </w:pPr>
            <w:r w:rsidRPr="006D23A3">
              <w:rPr>
                <w:rFonts w:ascii="Tahoma" w:hAnsi="Tahoma" w:cs="Tahoma"/>
                <w:sz w:val="18"/>
                <w:szCs w:val="18"/>
              </w:rPr>
              <w:t>EMŠO</w:t>
            </w:r>
          </w:p>
        </w:tc>
      </w:tr>
      <w:tr w:rsidR="00627881" w:rsidRPr="006D23A3" w14:paraId="11F499FE" w14:textId="77777777" w:rsidTr="00325128">
        <w:trPr>
          <w:trHeight w:val="1909"/>
          <w:jc w:val="center"/>
        </w:trPr>
        <w:tc>
          <w:tcPr>
            <w:tcW w:w="3964" w:type="dxa"/>
            <w:vMerge/>
            <w:tcBorders>
              <w:left w:val="single" w:sz="4" w:space="0" w:color="auto"/>
              <w:right w:val="single" w:sz="4" w:space="0" w:color="auto"/>
            </w:tcBorders>
            <w:vAlign w:val="center"/>
          </w:tcPr>
          <w:p w14:paraId="1EB6024F" w14:textId="77777777" w:rsidR="00627881" w:rsidRPr="006D23A3" w:rsidRDefault="00627881" w:rsidP="0098675A">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83491F" w14:textId="77777777" w:rsidR="00627881" w:rsidRPr="006D23A3" w:rsidRDefault="00627881" w:rsidP="0098675A">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298FB7D" w14:textId="77777777" w:rsidR="00627881" w:rsidRPr="006D23A3" w:rsidRDefault="00627881" w:rsidP="0098675A">
            <w:pPr>
              <w:keepNext/>
              <w:keepLines/>
              <w:jc w:val="center"/>
              <w:rPr>
                <w:rFonts w:ascii="Tahoma" w:hAnsi="Tahoma" w:cs="Tahoma"/>
                <w:sz w:val="18"/>
                <w:szCs w:val="18"/>
              </w:rPr>
            </w:pPr>
          </w:p>
        </w:tc>
      </w:tr>
    </w:tbl>
    <w:p w14:paraId="6FC465DC" w14:textId="77777777" w:rsidR="0037044D" w:rsidRPr="006D23A3" w:rsidRDefault="0037044D" w:rsidP="0098675A">
      <w:pPr>
        <w:keepNext/>
        <w:keepLines/>
        <w:tabs>
          <w:tab w:val="left" w:pos="567"/>
          <w:tab w:val="left" w:pos="851"/>
          <w:tab w:val="left" w:pos="993"/>
        </w:tabs>
        <w:jc w:val="both"/>
        <w:rPr>
          <w:rFonts w:ascii="Tahoma" w:hAnsi="Tahoma" w:cs="Tahoma"/>
          <w:noProof/>
          <w:lang w:eastAsia="ar-SA"/>
        </w:rPr>
      </w:pPr>
    </w:p>
    <w:p w14:paraId="5C8498CA" w14:textId="77777777" w:rsidR="00B96E03" w:rsidRPr="006D23A3" w:rsidRDefault="00B96E03" w:rsidP="0098675A">
      <w:pPr>
        <w:keepNext/>
        <w:keepLines/>
        <w:tabs>
          <w:tab w:val="left" w:pos="567"/>
          <w:tab w:val="left" w:pos="851"/>
          <w:tab w:val="left" w:pos="993"/>
        </w:tabs>
        <w:jc w:val="both"/>
        <w:rPr>
          <w:rFonts w:ascii="Tahoma" w:hAnsi="Tahoma" w:cs="Tahoma"/>
          <w:lang w:eastAsia="ar-SA"/>
        </w:rPr>
      </w:pPr>
      <w:r w:rsidRPr="006D23A3">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r w:rsidR="00A330BD" w:rsidRPr="006D23A3">
        <w:rPr>
          <w:rFonts w:ascii="Tahoma" w:hAnsi="Tahoma" w:cs="Tahoma"/>
          <w:lang w:eastAsia="ar-SA"/>
        </w:rPr>
        <w:t xml:space="preserve"> </w:t>
      </w:r>
    </w:p>
    <w:p w14:paraId="65E65E90" w14:textId="77777777" w:rsidR="00B96E03" w:rsidRPr="006D23A3" w:rsidRDefault="00B96E03" w:rsidP="0098675A">
      <w:pPr>
        <w:keepNext/>
        <w:keepLines/>
        <w:tabs>
          <w:tab w:val="left" w:pos="567"/>
          <w:tab w:val="left" w:pos="851"/>
          <w:tab w:val="left" w:pos="993"/>
        </w:tabs>
        <w:jc w:val="both"/>
        <w:rPr>
          <w:rFonts w:ascii="Tahoma" w:hAnsi="Tahoma" w:cs="Tahoma"/>
          <w:noProof/>
          <w:lang w:eastAsia="ar-SA"/>
        </w:rPr>
      </w:pPr>
    </w:p>
    <w:p w14:paraId="51C6AAB4" w14:textId="77777777" w:rsidR="00B96E03" w:rsidRPr="006D23A3" w:rsidRDefault="00B96E03" w:rsidP="0098675A">
      <w:pPr>
        <w:keepNext/>
        <w:keepLines/>
        <w:tabs>
          <w:tab w:val="left" w:pos="567"/>
          <w:tab w:val="left" w:pos="851"/>
          <w:tab w:val="left" w:pos="993"/>
        </w:tabs>
        <w:jc w:val="both"/>
        <w:rPr>
          <w:rFonts w:ascii="Tahoma" w:hAnsi="Tahoma" w:cs="Tahoma"/>
          <w:noProof/>
          <w:lang w:eastAsia="ar-SA"/>
        </w:rPr>
      </w:pPr>
    </w:p>
    <w:p w14:paraId="4D8FA6EA" w14:textId="77777777" w:rsidR="0037044D" w:rsidRPr="006D23A3" w:rsidRDefault="0037044D" w:rsidP="0098675A">
      <w:pPr>
        <w:keepNext/>
        <w:keepLines/>
        <w:tabs>
          <w:tab w:val="left" w:pos="5400"/>
        </w:tabs>
        <w:rPr>
          <w:rFonts w:ascii="Tahoma" w:hAnsi="Tahoma" w:cs="Tahoma"/>
          <w:noProof/>
        </w:rPr>
      </w:pPr>
      <w:r w:rsidRPr="006D23A3">
        <w:rPr>
          <w:rFonts w:ascii="Tahoma" w:hAnsi="Tahoma" w:cs="Tahoma"/>
          <w:noProof/>
        </w:rPr>
        <w:t>Datum: ___________________</w:t>
      </w:r>
      <w:r w:rsidRPr="006D23A3">
        <w:rPr>
          <w:rFonts w:ascii="Tahoma" w:hAnsi="Tahoma" w:cs="Tahoma"/>
          <w:noProof/>
        </w:rPr>
        <w:tab/>
      </w:r>
    </w:p>
    <w:p w14:paraId="1B032B96" w14:textId="77777777" w:rsidR="0037044D" w:rsidRPr="006D23A3" w:rsidRDefault="0037044D" w:rsidP="0098675A">
      <w:pPr>
        <w:keepNext/>
        <w:keepLines/>
        <w:tabs>
          <w:tab w:val="left" w:pos="5400"/>
        </w:tabs>
        <w:rPr>
          <w:rFonts w:ascii="Tahoma" w:hAnsi="Tahoma" w:cs="Tahoma"/>
          <w:noProof/>
          <w:sz w:val="16"/>
        </w:rPr>
      </w:pPr>
    </w:p>
    <w:p w14:paraId="63ABE565" w14:textId="77777777" w:rsidR="0037044D" w:rsidRPr="006D23A3" w:rsidRDefault="0037044D" w:rsidP="0098675A">
      <w:pPr>
        <w:keepNext/>
        <w:keepLines/>
        <w:tabs>
          <w:tab w:val="left" w:pos="5400"/>
        </w:tabs>
        <w:rPr>
          <w:rFonts w:ascii="Tahoma" w:hAnsi="Tahoma" w:cs="Tahoma"/>
          <w:noProof/>
        </w:rPr>
      </w:pPr>
    </w:p>
    <w:p w14:paraId="548C2D9B" w14:textId="77777777" w:rsidR="0037044D" w:rsidRPr="006D23A3" w:rsidRDefault="0037044D" w:rsidP="0098675A">
      <w:pPr>
        <w:keepNext/>
        <w:keepLines/>
        <w:tabs>
          <w:tab w:val="left" w:pos="5400"/>
        </w:tabs>
        <w:rPr>
          <w:rFonts w:ascii="Tahoma" w:hAnsi="Tahoma" w:cs="Tahoma"/>
          <w:noProof/>
        </w:rPr>
      </w:pPr>
      <w:r w:rsidRPr="006D23A3">
        <w:rPr>
          <w:rFonts w:ascii="Tahoma" w:hAnsi="Tahoma" w:cs="Tahoma"/>
          <w:noProof/>
        </w:rPr>
        <w:t xml:space="preserve">Podpis odgovorne osebe </w:t>
      </w:r>
      <w:r w:rsidRPr="006D23A3">
        <w:rPr>
          <w:rFonts w:ascii="Tahoma" w:hAnsi="Tahoma" w:cs="Tahoma"/>
          <w:b/>
          <w:noProof/>
        </w:rPr>
        <w:t>ponudnika</w:t>
      </w:r>
      <w:r w:rsidRPr="006D23A3">
        <w:rPr>
          <w:rFonts w:ascii="Tahoma" w:hAnsi="Tahoma" w:cs="Tahoma"/>
          <w:noProof/>
        </w:rPr>
        <w:t xml:space="preserve">: </w:t>
      </w:r>
      <w:r w:rsidRPr="006D23A3">
        <w:rPr>
          <w:rFonts w:ascii="Tahoma" w:hAnsi="Tahoma" w:cs="Tahoma"/>
          <w:noProof/>
        </w:rPr>
        <w:tab/>
      </w:r>
      <w:r w:rsidRPr="006D23A3">
        <w:rPr>
          <w:rFonts w:ascii="Tahoma" w:hAnsi="Tahoma" w:cs="Tahoma"/>
          <w:noProof/>
        </w:rPr>
        <w:tab/>
        <w:t xml:space="preserve">Podpis odgovorne osebe </w:t>
      </w:r>
      <w:r w:rsidRPr="006D23A3">
        <w:rPr>
          <w:rFonts w:ascii="Tahoma" w:hAnsi="Tahoma" w:cs="Tahoma"/>
          <w:b/>
          <w:noProof/>
        </w:rPr>
        <w:t>subjekta</w:t>
      </w:r>
      <w:r w:rsidRPr="006D23A3">
        <w:rPr>
          <w:rFonts w:ascii="Tahoma" w:hAnsi="Tahoma" w:cs="Tahoma"/>
          <w:noProof/>
        </w:rPr>
        <w:t>:</w:t>
      </w:r>
    </w:p>
    <w:p w14:paraId="20BE6BF3" w14:textId="77777777" w:rsidR="0037044D" w:rsidRPr="006D23A3" w:rsidRDefault="0037044D" w:rsidP="0098675A">
      <w:pPr>
        <w:keepNext/>
        <w:keepLines/>
        <w:tabs>
          <w:tab w:val="left" w:pos="5400"/>
        </w:tabs>
        <w:rPr>
          <w:rFonts w:ascii="Tahoma" w:hAnsi="Tahoma" w:cs="Tahoma"/>
          <w:noProof/>
          <w:sz w:val="32"/>
        </w:rPr>
      </w:pPr>
    </w:p>
    <w:p w14:paraId="44401E8C" w14:textId="77777777" w:rsidR="0037044D" w:rsidRPr="006D23A3" w:rsidRDefault="0037044D" w:rsidP="0098675A">
      <w:pPr>
        <w:keepNext/>
        <w:keepLines/>
        <w:rPr>
          <w:rFonts w:ascii="Tahoma" w:hAnsi="Tahoma" w:cs="Tahoma"/>
          <w:noProof/>
        </w:rPr>
      </w:pPr>
      <w:r w:rsidRPr="006D23A3">
        <w:rPr>
          <w:rFonts w:ascii="Tahoma" w:hAnsi="Tahoma" w:cs="Tahoma"/>
          <w:noProof/>
        </w:rPr>
        <w:t>_______________________________</w:t>
      </w:r>
      <w:r w:rsidRPr="006D23A3">
        <w:rPr>
          <w:rFonts w:ascii="Tahoma" w:hAnsi="Tahoma" w:cs="Tahoma"/>
          <w:noProof/>
        </w:rPr>
        <w:tab/>
      </w:r>
      <w:r w:rsidRPr="006D23A3">
        <w:rPr>
          <w:rFonts w:ascii="Tahoma" w:hAnsi="Tahoma" w:cs="Tahoma"/>
          <w:noProof/>
        </w:rPr>
        <w:tab/>
      </w:r>
      <w:r w:rsidRPr="006D23A3">
        <w:rPr>
          <w:rFonts w:ascii="Tahoma" w:hAnsi="Tahoma" w:cs="Tahoma"/>
          <w:noProof/>
        </w:rPr>
        <w:tab/>
      </w:r>
      <w:r w:rsidRPr="006D23A3">
        <w:rPr>
          <w:rFonts w:ascii="Tahoma" w:hAnsi="Tahoma" w:cs="Tahoma"/>
          <w:noProof/>
        </w:rPr>
        <w:tab/>
        <w:t>_______________________________</w:t>
      </w:r>
    </w:p>
    <w:p w14:paraId="6AE0AF75" w14:textId="77777777" w:rsidR="0037044D" w:rsidRPr="006D23A3" w:rsidRDefault="0037044D" w:rsidP="0098675A">
      <w:pPr>
        <w:keepNext/>
        <w:keepLines/>
        <w:tabs>
          <w:tab w:val="left" w:pos="284"/>
        </w:tabs>
        <w:jc w:val="both"/>
        <w:rPr>
          <w:rFonts w:ascii="Tahoma" w:hAnsi="Tahoma" w:cs="Tahoma"/>
          <w:b/>
          <w:noProof/>
          <w:sz w:val="12"/>
        </w:rPr>
      </w:pPr>
      <w:r w:rsidRPr="006D23A3">
        <w:rPr>
          <w:rFonts w:ascii="Tahoma" w:hAnsi="Tahoma" w:cs="Tahoma"/>
          <w:b/>
          <w:noProof/>
        </w:rPr>
        <w:tab/>
      </w:r>
      <w:r w:rsidRPr="006D23A3">
        <w:rPr>
          <w:rFonts w:ascii="Tahoma" w:hAnsi="Tahoma" w:cs="Tahoma"/>
          <w:b/>
          <w:noProof/>
        </w:rPr>
        <w:tab/>
        <w:t xml:space="preserve">   </w:t>
      </w:r>
    </w:p>
    <w:p w14:paraId="48B80A19" w14:textId="77777777" w:rsidR="0037044D" w:rsidRPr="006D23A3" w:rsidRDefault="0037044D" w:rsidP="0098675A">
      <w:pPr>
        <w:keepNext/>
        <w:keepLines/>
        <w:tabs>
          <w:tab w:val="left" w:pos="284"/>
        </w:tabs>
        <w:rPr>
          <w:rFonts w:ascii="Tahoma" w:hAnsi="Tahoma" w:cs="Tahoma"/>
          <w:b/>
          <w:noProof/>
        </w:rPr>
      </w:pPr>
      <w:r w:rsidRPr="006D23A3">
        <w:rPr>
          <w:rFonts w:ascii="Tahoma" w:hAnsi="Tahoma" w:cs="Tahoma"/>
          <w:noProof/>
        </w:rPr>
        <w:tab/>
      </w:r>
      <w:r w:rsidRPr="006D23A3">
        <w:rPr>
          <w:rFonts w:ascii="Tahoma" w:hAnsi="Tahoma" w:cs="Tahoma"/>
          <w:noProof/>
        </w:rPr>
        <w:tab/>
      </w:r>
      <w:r w:rsidRPr="006D23A3">
        <w:rPr>
          <w:rFonts w:ascii="Tahoma" w:hAnsi="Tahoma" w:cs="Tahoma"/>
          <w:noProof/>
        </w:rPr>
        <w:tab/>
        <w:t xml:space="preserve">Žig: </w:t>
      </w:r>
      <w:r w:rsidRPr="006D23A3">
        <w:rPr>
          <w:rFonts w:ascii="Tahoma" w:hAnsi="Tahoma" w:cs="Tahoma"/>
          <w:noProof/>
        </w:rPr>
        <w:tab/>
      </w:r>
      <w:r w:rsidRPr="006D23A3">
        <w:rPr>
          <w:rFonts w:ascii="Tahoma" w:hAnsi="Tahoma" w:cs="Tahoma"/>
          <w:noProof/>
        </w:rPr>
        <w:tab/>
      </w:r>
      <w:r w:rsidRPr="006D23A3">
        <w:rPr>
          <w:rFonts w:ascii="Tahoma" w:hAnsi="Tahoma" w:cs="Tahoma"/>
          <w:noProof/>
        </w:rPr>
        <w:tab/>
      </w:r>
      <w:r w:rsidRPr="006D23A3">
        <w:rPr>
          <w:rFonts w:ascii="Tahoma" w:hAnsi="Tahoma" w:cs="Tahoma"/>
          <w:noProof/>
        </w:rPr>
        <w:tab/>
      </w:r>
      <w:r w:rsidRPr="006D23A3">
        <w:rPr>
          <w:rFonts w:ascii="Tahoma" w:hAnsi="Tahoma" w:cs="Tahoma"/>
          <w:noProof/>
        </w:rPr>
        <w:tab/>
      </w:r>
      <w:r w:rsidRPr="006D23A3">
        <w:rPr>
          <w:rFonts w:ascii="Tahoma" w:hAnsi="Tahoma" w:cs="Tahoma"/>
          <w:noProof/>
        </w:rPr>
        <w:tab/>
      </w:r>
      <w:r w:rsidRPr="006D23A3">
        <w:rPr>
          <w:rFonts w:ascii="Tahoma" w:hAnsi="Tahoma" w:cs="Tahoma"/>
          <w:noProof/>
        </w:rPr>
        <w:tab/>
      </w:r>
      <w:r w:rsidRPr="006D23A3">
        <w:rPr>
          <w:rFonts w:ascii="Tahoma" w:hAnsi="Tahoma" w:cs="Tahoma"/>
          <w:noProof/>
        </w:rPr>
        <w:tab/>
        <w:t xml:space="preserve"> Žig:</w:t>
      </w:r>
    </w:p>
    <w:p w14:paraId="57683ED1" w14:textId="77777777" w:rsidR="0037044D" w:rsidRPr="006D23A3" w:rsidRDefault="0037044D" w:rsidP="0098675A">
      <w:pPr>
        <w:keepNext/>
        <w:keepLines/>
        <w:tabs>
          <w:tab w:val="left" w:pos="567"/>
          <w:tab w:val="left" w:pos="851"/>
          <w:tab w:val="left" w:pos="993"/>
        </w:tabs>
        <w:jc w:val="both"/>
        <w:rPr>
          <w:rFonts w:ascii="Tahoma" w:hAnsi="Tahoma" w:cs="Tahoma"/>
          <w:b/>
          <w:i/>
          <w:noProof/>
          <w:sz w:val="18"/>
          <w:szCs w:val="18"/>
          <w:lang w:eastAsia="ar-SA"/>
        </w:rPr>
      </w:pPr>
    </w:p>
    <w:p w14:paraId="553EBAAE" w14:textId="77777777" w:rsidR="0037044D" w:rsidRPr="006D23A3" w:rsidRDefault="0037044D" w:rsidP="0098675A">
      <w:pPr>
        <w:keepNext/>
        <w:keepLines/>
        <w:tabs>
          <w:tab w:val="left" w:pos="567"/>
          <w:tab w:val="left" w:pos="851"/>
          <w:tab w:val="left" w:pos="993"/>
        </w:tabs>
        <w:jc w:val="both"/>
        <w:rPr>
          <w:rFonts w:ascii="Tahoma" w:hAnsi="Tahoma" w:cs="Tahoma"/>
          <w:b/>
          <w:i/>
          <w:noProof/>
          <w:sz w:val="18"/>
          <w:szCs w:val="18"/>
          <w:lang w:eastAsia="ar-SA"/>
        </w:rPr>
      </w:pPr>
    </w:p>
    <w:p w14:paraId="628C8E7C" w14:textId="77777777" w:rsidR="0037044D" w:rsidRPr="006D23A3" w:rsidRDefault="0037044D" w:rsidP="0098675A">
      <w:pPr>
        <w:keepNext/>
        <w:keepLines/>
        <w:tabs>
          <w:tab w:val="left" w:pos="567"/>
          <w:tab w:val="left" w:pos="851"/>
          <w:tab w:val="left" w:pos="993"/>
        </w:tabs>
        <w:jc w:val="both"/>
        <w:rPr>
          <w:rFonts w:ascii="Tahoma" w:hAnsi="Tahoma" w:cs="Tahoma"/>
          <w:b/>
          <w:i/>
          <w:noProof/>
          <w:sz w:val="18"/>
          <w:szCs w:val="18"/>
          <w:lang w:eastAsia="ar-SA"/>
        </w:rPr>
      </w:pPr>
    </w:p>
    <w:p w14:paraId="45430CC1" w14:textId="77777777" w:rsidR="0037044D" w:rsidRPr="006D23A3" w:rsidRDefault="0037044D" w:rsidP="0098675A">
      <w:pPr>
        <w:keepNext/>
        <w:keepLines/>
        <w:jc w:val="both"/>
        <w:rPr>
          <w:rFonts w:ascii="Tahoma" w:hAnsi="Tahoma" w:cs="Tahoma"/>
          <w:b/>
          <w:i/>
          <w:noProof/>
          <w:sz w:val="18"/>
          <w:szCs w:val="18"/>
          <w:u w:val="single"/>
        </w:rPr>
      </w:pPr>
      <w:r w:rsidRPr="006D23A3">
        <w:rPr>
          <w:rFonts w:ascii="Tahoma" w:hAnsi="Tahoma" w:cs="Tahoma"/>
          <w:b/>
          <w:i/>
          <w:noProof/>
          <w:sz w:val="18"/>
          <w:szCs w:val="18"/>
          <w:u w:val="single"/>
        </w:rPr>
        <w:t xml:space="preserve">Opomba: </w:t>
      </w:r>
    </w:p>
    <w:p w14:paraId="384D1C8F" w14:textId="77777777" w:rsidR="0037044D" w:rsidRPr="006D23A3" w:rsidRDefault="0037044D" w:rsidP="0098675A">
      <w:pPr>
        <w:keepNext/>
        <w:keepLines/>
        <w:jc w:val="both"/>
        <w:rPr>
          <w:rFonts w:ascii="Tahoma" w:hAnsi="Tahoma" w:cs="Tahoma"/>
          <w:i/>
          <w:noProof/>
          <w:sz w:val="18"/>
        </w:rPr>
      </w:pPr>
      <w:r w:rsidRPr="006D23A3">
        <w:rPr>
          <w:rFonts w:ascii="Tahoma" w:hAnsi="Tahoma" w:cs="Tahoma"/>
          <w:i/>
          <w:noProof/>
          <w:sz w:val="18"/>
        </w:rPr>
        <w:t>Prilogo je potrebno izpolniti, v kolikor ponudnik uporabi zmogljivost drugih subjektov za izvedbo javnega naročila.</w:t>
      </w:r>
    </w:p>
    <w:p w14:paraId="014D68A1" w14:textId="77777777" w:rsidR="0037044D" w:rsidRPr="006D23A3" w:rsidRDefault="0037044D" w:rsidP="0098675A">
      <w:pPr>
        <w:keepNext/>
        <w:keepLines/>
        <w:tabs>
          <w:tab w:val="left" w:pos="567"/>
          <w:tab w:val="left" w:pos="851"/>
          <w:tab w:val="left" w:pos="993"/>
        </w:tabs>
        <w:jc w:val="both"/>
        <w:rPr>
          <w:rFonts w:ascii="Tahoma" w:hAnsi="Tahoma" w:cs="Tahoma"/>
          <w:b/>
          <w:i/>
          <w:noProof/>
          <w:szCs w:val="18"/>
          <w:lang w:eastAsia="ar-SA"/>
        </w:rPr>
      </w:pPr>
    </w:p>
    <w:p w14:paraId="11B39154" w14:textId="77777777" w:rsidR="0037044D" w:rsidRPr="006D23A3" w:rsidRDefault="0037044D" w:rsidP="0098675A">
      <w:pPr>
        <w:keepNext/>
        <w:keepLines/>
        <w:jc w:val="both"/>
        <w:rPr>
          <w:rFonts w:ascii="Tahoma" w:hAnsi="Tahoma" w:cs="Tahoma"/>
          <w:b/>
          <w:i/>
          <w:noProof/>
          <w:sz w:val="18"/>
          <w:szCs w:val="18"/>
          <w:u w:val="single"/>
        </w:rPr>
      </w:pPr>
      <w:r w:rsidRPr="006D23A3">
        <w:rPr>
          <w:rFonts w:ascii="Tahoma" w:hAnsi="Tahoma" w:cs="Tahoma"/>
          <w:b/>
          <w:i/>
          <w:noProof/>
          <w:sz w:val="18"/>
          <w:szCs w:val="18"/>
          <w:u w:val="single"/>
        </w:rPr>
        <w:t xml:space="preserve">Navodilo: </w:t>
      </w:r>
    </w:p>
    <w:p w14:paraId="30DAF6C5" w14:textId="77777777" w:rsidR="0037044D" w:rsidRPr="006D23A3" w:rsidRDefault="0037044D" w:rsidP="0098675A">
      <w:pPr>
        <w:keepNext/>
        <w:keepLines/>
        <w:jc w:val="both"/>
        <w:rPr>
          <w:rFonts w:ascii="Tahoma" w:hAnsi="Tahoma" w:cs="Tahoma"/>
          <w:i/>
          <w:noProof/>
          <w:sz w:val="18"/>
        </w:rPr>
      </w:pPr>
      <w:r w:rsidRPr="006D23A3">
        <w:rPr>
          <w:rFonts w:ascii="Tahoma" w:hAnsi="Tahoma" w:cs="Tahoma"/>
          <w:i/>
          <w:noProof/>
          <w:sz w:val="18"/>
        </w:rPr>
        <w:t>Obrazec se po potrebi kopira!</w:t>
      </w:r>
    </w:p>
    <w:p w14:paraId="5B39ABD5" w14:textId="77777777" w:rsidR="0037044D" w:rsidRPr="006D23A3" w:rsidRDefault="0037044D" w:rsidP="0098675A">
      <w:pPr>
        <w:keepNext/>
        <w:keepLines/>
        <w:rPr>
          <w:b/>
          <w:noProof/>
        </w:rPr>
      </w:pPr>
    </w:p>
    <w:p w14:paraId="4E81FEC8" w14:textId="77777777" w:rsidR="0037044D" w:rsidRPr="007124F0" w:rsidRDefault="0037044D" w:rsidP="0098675A">
      <w:pPr>
        <w:keepNext/>
        <w:keepLines/>
        <w:rPr>
          <w:rFonts w:ascii="Tahoma" w:hAnsi="Tahoma" w:cs="Tahoma"/>
          <w:b/>
          <w:i/>
          <w:noProof/>
          <w:sz w:val="18"/>
          <w:u w:val="single"/>
        </w:rPr>
      </w:pPr>
      <w:r w:rsidRPr="006D23A3">
        <w:rPr>
          <w:rFonts w:ascii="Tahoma" w:hAnsi="Tahoma" w:cs="Tahoma"/>
          <w:i/>
          <w:noProof/>
          <w:sz w:val="18"/>
        </w:rPr>
        <w:t xml:space="preserve">Ponudnik </w:t>
      </w:r>
      <w:r w:rsidRPr="006D23A3">
        <w:rPr>
          <w:rFonts w:ascii="Tahoma" w:hAnsi="Tahoma" w:cs="Tahoma"/>
          <w:i/>
          <w:noProof/>
          <w:sz w:val="18"/>
          <w:u w:val="single"/>
        </w:rPr>
        <w:t>obrazec</w:t>
      </w:r>
      <w:r w:rsidRPr="006D23A3">
        <w:rPr>
          <w:rFonts w:ascii="Tahoma" w:hAnsi="Tahoma" w:cs="Tahoma"/>
          <w:b/>
          <w:i/>
          <w:noProof/>
          <w:sz w:val="18"/>
        </w:rPr>
        <w:t xml:space="preserve"> </w:t>
      </w:r>
      <w:r w:rsidRPr="006D23A3">
        <w:rPr>
          <w:rFonts w:ascii="Tahoma" w:hAnsi="Tahoma" w:cs="Tahoma"/>
          <w:i/>
          <w:noProof/>
          <w:sz w:val="18"/>
        </w:rPr>
        <w:t>v okviru sistema e-JN</w:t>
      </w:r>
      <w:r w:rsidRPr="006D23A3">
        <w:rPr>
          <w:rFonts w:ascii="Tahoma" w:hAnsi="Tahoma" w:cs="Tahoma"/>
          <w:b/>
          <w:i/>
          <w:noProof/>
          <w:sz w:val="18"/>
        </w:rPr>
        <w:t xml:space="preserve"> </w:t>
      </w:r>
      <w:r w:rsidRPr="006D23A3">
        <w:rPr>
          <w:rFonts w:ascii="Tahoma" w:hAnsi="Tahoma" w:cs="Tahoma"/>
          <w:b/>
          <w:i/>
          <w:noProof/>
          <w:sz w:val="18"/>
          <w:u w:val="single"/>
        </w:rPr>
        <w:t xml:space="preserve">naloži v </w:t>
      </w:r>
      <w:r w:rsidR="00BA38F2" w:rsidRPr="006D23A3">
        <w:rPr>
          <w:rFonts w:ascii="Tahoma" w:hAnsi="Tahoma" w:cs="Tahoma"/>
          <w:b/>
          <w:i/>
          <w:noProof/>
          <w:sz w:val="18"/>
          <w:u w:val="single"/>
        </w:rPr>
        <w:t>Razdelek »DOKUMENTI«, del »Ostale priloge«</w:t>
      </w:r>
      <w:r w:rsidRPr="006D23A3">
        <w:rPr>
          <w:rFonts w:ascii="Tahoma" w:hAnsi="Tahoma" w:cs="Tahoma"/>
          <w:b/>
          <w:i/>
          <w:noProof/>
          <w:sz w:val="18"/>
          <w:u w:val="single"/>
        </w:rPr>
        <w:t>!!!</w:t>
      </w:r>
    </w:p>
    <w:p w14:paraId="6C180C21" w14:textId="77777777" w:rsidR="0037044D" w:rsidRPr="007124F0" w:rsidRDefault="0037044D" w:rsidP="0098675A">
      <w:pPr>
        <w:keepNext/>
        <w:keepLines/>
        <w:rPr>
          <w:b/>
          <w:noProof/>
        </w:rPr>
      </w:pPr>
    </w:p>
    <w:p w14:paraId="71964725" w14:textId="77777777" w:rsidR="0037044D" w:rsidRPr="007124F0" w:rsidRDefault="0037044D" w:rsidP="0098675A">
      <w:pPr>
        <w:keepNext/>
        <w:keepLines/>
      </w:pPr>
      <w:r w:rsidRPr="007124F0">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63510D" w:rsidRPr="00127C7A" w14:paraId="2BE8E6A9" w14:textId="77777777" w:rsidTr="00380E96">
        <w:tc>
          <w:tcPr>
            <w:tcW w:w="599" w:type="dxa"/>
            <w:tcBorders>
              <w:top w:val="single" w:sz="4" w:space="0" w:color="auto"/>
              <w:bottom w:val="single" w:sz="4" w:space="0" w:color="auto"/>
              <w:right w:val="nil"/>
            </w:tcBorders>
          </w:tcPr>
          <w:p w14:paraId="4A491C92" w14:textId="77777777" w:rsidR="0063510D" w:rsidRPr="007124F0" w:rsidRDefault="00003E01" w:rsidP="0098675A">
            <w:pPr>
              <w:keepNext/>
              <w:keepLines/>
              <w:jc w:val="right"/>
              <w:rPr>
                <w:rFonts w:ascii="Tahoma" w:hAnsi="Tahoma" w:cs="Tahoma"/>
              </w:rPr>
            </w:pPr>
            <w:r w:rsidRPr="007124F0">
              <w:lastRenderedPageBreak/>
              <w:br w:type="page"/>
            </w:r>
            <w:r w:rsidR="0063510D" w:rsidRPr="007124F0">
              <w:br w:type="page"/>
            </w:r>
            <w:r w:rsidR="0063510D" w:rsidRPr="007124F0">
              <w:rPr>
                <w:rFonts w:ascii="Tahoma" w:hAnsi="Tahoma" w:cs="Tahoma"/>
              </w:rPr>
              <w:t xml:space="preserve">      </w:t>
            </w:r>
          </w:p>
        </w:tc>
        <w:tc>
          <w:tcPr>
            <w:tcW w:w="7835" w:type="dxa"/>
            <w:tcBorders>
              <w:top w:val="single" w:sz="4" w:space="0" w:color="auto"/>
              <w:left w:val="nil"/>
              <w:bottom w:val="single" w:sz="4" w:space="0" w:color="auto"/>
            </w:tcBorders>
          </w:tcPr>
          <w:p w14:paraId="71D9E141" w14:textId="77777777" w:rsidR="0063510D" w:rsidRPr="00127C7A" w:rsidRDefault="00CD49E9" w:rsidP="0098675A">
            <w:pPr>
              <w:keepNext/>
              <w:keepLines/>
              <w:rPr>
                <w:rFonts w:ascii="Tahoma" w:hAnsi="Tahoma" w:cs="Tahoma"/>
              </w:rPr>
            </w:pPr>
            <w:r w:rsidRPr="00127C7A">
              <w:rPr>
                <w:rFonts w:ascii="Tahoma" w:hAnsi="Tahoma" w:cs="Tahoma"/>
              </w:rPr>
              <w:t xml:space="preserve">VZOREC </w:t>
            </w:r>
            <w:r w:rsidR="00380E96" w:rsidRPr="00127C7A">
              <w:rPr>
                <w:rFonts w:ascii="Tahoma" w:hAnsi="Tahoma" w:cs="Tahoma"/>
              </w:rPr>
              <w:t>OKVIRNEGA SPORAZUMA</w:t>
            </w:r>
          </w:p>
        </w:tc>
        <w:tc>
          <w:tcPr>
            <w:tcW w:w="850" w:type="dxa"/>
            <w:tcBorders>
              <w:top w:val="single" w:sz="4" w:space="0" w:color="auto"/>
              <w:bottom w:val="single" w:sz="4" w:space="0" w:color="auto"/>
              <w:right w:val="nil"/>
            </w:tcBorders>
          </w:tcPr>
          <w:p w14:paraId="4EA3811C" w14:textId="77777777" w:rsidR="0063510D" w:rsidRPr="00127C7A" w:rsidRDefault="0063510D" w:rsidP="0098675A">
            <w:pPr>
              <w:keepNext/>
              <w:keepLines/>
              <w:jc w:val="right"/>
              <w:rPr>
                <w:rFonts w:ascii="Tahoma" w:hAnsi="Tahoma" w:cs="Tahoma"/>
                <w:b/>
              </w:rPr>
            </w:pPr>
            <w:r w:rsidRPr="00127C7A">
              <w:rPr>
                <w:rFonts w:ascii="Tahoma" w:hAnsi="Tahoma" w:cs="Tahoma"/>
                <w:b/>
                <w:i/>
              </w:rPr>
              <w:t xml:space="preserve">Priloga </w:t>
            </w:r>
          </w:p>
        </w:tc>
        <w:tc>
          <w:tcPr>
            <w:tcW w:w="425" w:type="dxa"/>
            <w:tcBorders>
              <w:top w:val="single" w:sz="4" w:space="0" w:color="auto"/>
              <w:left w:val="nil"/>
              <w:bottom w:val="single" w:sz="4" w:space="0" w:color="auto"/>
            </w:tcBorders>
          </w:tcPr>
          <w:p w14:paraId="719CEACE" w14:textId="77777777" w:rsidR="0063510D" w:rsidRPr="00127C7A" w:rsidRDefault="00883D7D" w:rsidP="0098675A">
            <w:pPr>
              <w:keepNext/>
              <w:keepLines/>
              <w:rPr>
                <w:rFonts w:ascii="Tahoma" w:hAnsi="Tahoma" w:cs="Tahoma"/>
                <w:b/>
                <w:i/>
              </w:rPr>
            </w:pPr>
            <w:r w:rsidRPr="00127C7A">
              <w:rPr>
                <w:rFonts w:ascii="Tahoma" w:hAnsi="Tahoma" w:cs="Tahoma"/>
                <w:b/>
                <w:i/>
              </w:rPr>
              <w:t>7</w:t>
            </w:r>
          </w:p>
        </w:tc>
      </w:tr>
    </w:tbl>
    <w:p w14:paraId="39F6C6F1" w14:textId="77777777" w:rsidR="00045859" w:rsidRPr="00127C7A" w:rsidRDefault="00045859" w:rsidP="0098675A">
      <w:pPr>
        <w:keepNext/>
        <w:keepLines/>
        <w:tabs>
          <w:tab w:val="left" w:pos="4962"/>
        </w:tabs>
        <w:rPr>
          <w:rFonts w:ascii="Tahoma" w:hAnsi="Tahoma" w:cs="Tahoma"/>
          <w:b/>
        </w:rPr>
      </w:pPr>
    </w:p>
    <w:p w14:paraId="4B3AEBFC" w14:textId="4408C1F6" w:rsidR="00045859" w:rsidRPr="00127C7A" w:rsidRDefault="001036C7" w:rsidP="0098675A">
      <w:pPr>
        <w:keepNext/>
        <w:keepLines/>
        <w:tabs>
          <w:tab w:val="left" w:pos="4962"/>
        </w:tabs>
        <w:rPr>
          <w:rFonts w:ascii="Tahoma" w:hAnsi="Tahoma" w:cs="Tahoma"/>
          <w:sz w:val="18"/>
          <w:szCs w:val="18"/>
        </w:rPr>
      </w:pPr>
      <w:r w:rsidRPr="00127C7A">
        <w:rPr>
          <w:rFonts w:ascii="Tahoma" w:hAnsi="Tahoma" w:cs="Tahoma"/>
          <w:sz w:val="18"/>
          <w:szCs w:val="18"/>
        </w:rPr>
        <w:t>Št. javnega naročila: LPT-51/26</w:t>
      </w:r>
    </w:p>
    <w:p w14:paraId="2E7BF39F" w14:textId="77777777" w:rsidR="00045859" w:rsidRPr="00127C7A" w:rsidRDefault="00045859" w:rsidP="0098675A">
      <w:pPr>
        <w:keepNext/>
        <w:keepLines/>
        <w:tabs>
          <w:tab w:val="left" w:pos="4962"/>
        </w:tabs>
        <w:rPr>
          <w:rFonts w:ascii="Tahoma" w:hAnsi="Tahoma" w:cs="Tahoma"/>
          <w:sz w:val="18"/>
          <w:szCs w:val="18"/>
        </w:rPr>
      </w:pPr>
      <w:r w:rsidRPr="00127C7A">
        <w:rPr>
          <w:rFonts w:ascii="Tahoma" w:hAnsi="Tahoma" w:cs="Tahoma"/>
          <w:sz w:val="18"/>
          <w:szCs w:val="18"/>
        </w:rPr>
        <w:t>Št. okvirnega sporazuma kupca: .......................................</w:t>
      </w:r>
    </w:p>
    <w:p w14:paraId="643DE2C4" w14:textId="77777777" w:rsidR="00045859" w:rsidRPr="00127C7A" w:rsidRDefault="00045859" w:rsidP="0098675A">
      <w:pPr>
        <w:keepNext/>
        <w:keepLines/>
        <w:tabs>
          <w:tab w:val="left" w:pos="4962"/>
        </w:tabs>
        <w:rPr>
          <w:rFonts w:ascii="Tahoma" w:hAnsi="Tahoma" w:cs="Tahoma"/>
          <w:sz w:val="18"/>
          <w:szCs w:val="18"/>
        </w:rPr>
      </w:pPr>
    </w:p>
    <w:p w14:paraId="35316866" w14:textId="77777777" w:rsidR="00045859" w:rsidRPr="00127C7A" w:rsidRDefault="00045859" w:rsidP="0098675A">
      <w:pPr>
        <w:keepNext/>
        <w:keepLines/>
        <w:tabs>
          <w:tab w:val="left" w:pos="4962"/>
        </w:tabs>
        <w:rPr>
          <w:rFonts w:ascii="Tahoma" w:hAnsi="Tahoma" w:cs="Tahoma"/>
          <w:sz w:val="18"/>
          <w:szCs w:val="18"/>
        </w:rPr>
      </w:pPr>
      <w:r w:rsidRPr="00127C7A">
        <w:rPr>
          <w:rFonts w:ascii="Tahoma" w:hAnsi="Tahoma" w:cs="Tahoma"/>
          <w:sz w:val="18"/>
          <w:szCs w:val="18"/>
        </w:rPr>
        <w:t>Št. okvirnega sporazuma prodajalca: ................................</w:t>
      </w:r>
    </w:p>
    <w:p w14:paraId="437ED9CF" w14:textId="77777777" w:rsidR="00045859" w:rsidRPr="00127C7A" w:rsidRDefault="00045859" w:rsidP="0098675A">
      <w:pPr>
        <w:keepNext/>
        <w:keepLines/>
        <w:jc w:val="center"/>
        <w:rPr>
          <w:rFonts w:ascii="Tahoma" w:hAnsi="Tahoma" w:cs="Tahoma"/>
          <w:b/>
        </w:rPr>
      </w:pPr>
    </w:p>
    <w:p w14:paraId="5BE5FBAB" w14:textId="77777777" w:rsidR="00F03867" w:rsidRPr="00127C7A" w:rsidRDefault="00F03867" w:rsidP="0098675A">
      <w:pPr>
        <w:keepNext/>
        <w:keepLines/>
        <w:tabs>
          <w:tab w:val="left" w:pos="4962"/>
        </w:tabs>
        <w:jc w:val="center"/>
        <w:rPr>
          <w:rFonts w:ascii="Tahoma" w:hAnsi="Tahoma" w:cs="Tahoma"/>
          <w:b/>
        </w:rPr>
      </w:pPr>
    </w:p>
    <w:p w14:paraId="0B0ABC9B" w14:textId="20A3C9F8" w:rsidR="00045859" w:rsidRPr="00127C7A" w:rsidRDefault="00F03867" w:rsidP="0098675A">
      <w:pPr>
        <w:keepNext/>
        <w:keepLines/>
        <w:tabs>
          <w:tab w:val="left" w:pos="4962"/>
        </w:tabs>
        <w:jc w:val="center"/>
        <w:rPr>
          <w:rFonts w:ascii="Tahoma" w:hAnsi="Tahoma" w:cs="Tahoma"/>
          <w:b/>
        </w:rPr>
      </w:pPr>
      <w:r w:rsidRPr="00127C7A">
        <w:rPr>
          <w:rFonts w:ascii="Tahoma" w:hAnsi="Tahoma" w:cs="Tahoma"/>
          <w:b/>
        </w:rPr>
        <w:t>OKVIRNI SPORAZUM ZA</w:t>
      </w:r>
    </w:p>
    <w:p w14:paraId="35F24BEB" w14:textId="25D736C9" w:rsidR="00045859" w:rsidRPr="00127C7A" w:rsidRDefault="00045859" w:rsidP="0098675A">
      <w:pPr>
        <w:keepNext/>
        <w:keepLines/>
        <w:jc w:val="center"/>
        <w:rPr>
          <w:rFonts w:ascii="Tahoma" w:hAnsi="Tahoma" w:cs="Tahoma"/>
          <w:b/>
        </w:rPr>
      </w:pPr>
      <w:r w:rsidRPr="00127C7A">
        <w:rPr>
          <w:rFonts w:ascii="Tahoma" w:hAnsi="Tahoma" w:cs="Tahoma"/>
          <w:b/>
        </w:rPr>
        <w:t>DOBAV</w:t>
      </w:r>
      <w:r w:rsidR="00F03867" w:rsidRPr="00127C7A">
        <w:rPr>
          <w:rFonts w:ascii="Tahoma" w:hAnsi="Tahoma" w:cs="Tahoma"/>
          <w:b/>
        </w:rPr>
        <w:t>O</w:t>
      </w:r>
      <w:r w:rsidRPr="00127C7A">
        <w:rPr>
          <w:rFonts w:ascii="Tahoma" w:hAnsi="Tahoma" w:cs="Tahoma"/>
          <w:b/>
        </w:rPr>
        <w:t xml:space="preserve"> ELEKTRIČNIH KABLOV, CEVI IN PRIPADAJOČEGA MATERIALA</w:t>
      </w:r>
    </w:p>
    <w:p w14:paraId="2B574665" w14:textId="77777777" w:rsidR="00045859" w:rsidRPr="00127C7A" w:rsidRDefault="00045859" w:rsidP="0098675A">
      <w:pPr>
        <w:keepNext/>
        <w:keepLines/>
        <w:jc w:val="center"/>
        <w:rPr>
          <w:rFonts w:ascii="Tahoma" w:hAnsi="Tahoma" w:cs="Tahoma"/>
          <w:b/>
        </w:rPr>
      </w:pPr>
    </w:p>
    <w:p w14:paraId="4E346A3B" w14:textId="77777777" w:rsidR="00203B91" w:rsidRPr="00127C7A" w:rsidRDefault="00203B91" w:rsidP="0098675A">
      <w:pPr>
        <w:keepNext/>
        <w:keepLines/>
        <w:rPr>
          <w:rFonts w:ascii="Tahoma" w:hAnsi="Tahoma" w:cs="Tahoma"/>
        </w:rPr>
      </w:pPr>
    </w:p>
    <w:p w14:paraId="4BDC3598" w14:textId="77777777" w:rsidR="00203B91" w:rsidRPr="00127C7A" w:rsidRDefault="00203B91" w:rsidP="0098675A">
      <w:pPr>
        <w:keepNext/>
        <w:keepLines/>
        <w:rPr>
          <w:rFonts w:ascii="Tahoma" w:hAnsi="Tahoma" w:cs="Tahoma"/>
        </w:rPr>
      </w:pPr>
    </w:p>
    <w:p w14:paraId="5A00F217" w14:textId="77777777" w:rsidR="00203B91" w:rsidRPr="00127C7A" w:rsidRDefault="00203B91" w:rsidP="0098675A">
      <w:pPr>
        <w:keepNext/>
        <w:keepLines/>
        <w:rPr>
          <w:rFonts w:ascii="Tahoma" w:hAnsi="Tahoma" w:cs="Tahoma"/>
        </w:rPr>
      </w:pPr>
      <w:r w:rsidRPr="00127C7A">
        <w:rPr>
          <w:rFonts w:ascii="Tahoma" w:hAnsi="Tahoma" w:cs="Tahoma"/>
        </w:rPr>
        <w:t>ki ga skleneta</w:t>
      </w:r>
    </w:p>
    <w:p w14:paraId="71544F71" w14:textId="77777777" w:rsidR="00203B91" w:rsidRPr="00127C7A" w:rsidRDefault="00203B91" w:rsidP="0098675A">
      <w:pPr>
        <w:keepNext/>
        <w:keepLines/>
        <w:rPr>
          <w:rFonts w:ascii="Tahoma" w:hAnsi="Tahoma" w:cs="Tahoma"/>
        </w:rPr>
      </w:pPr>
    </w:p>
    <w:p w14:paraId="4A78A241" w14:textId="77777777" w:rsidR="00045859" w:rsidRPr="00127C7A" w:rsidRDefault="00203B91" w:rsidP="0098675A">
      <w:pPr>
        <w:keepNext/>
        <w:keepLines/>
        <w:tabs>
          <w:tab w:val="left" w:pos="1843"/>
        </w:tabs>
        <w:ind w:left="1701" w:hanging="1701"/>
        <w:jc w:val="both"/>
        <w:rPr>
          <w:rFonts w:ascii="Tahoma" w:hAnsi="Tahoma" w:cs="Tahoma"/>
        </w:rPr>
      </w:pPr>
      <w:r w:rsidRPr="00127C7A">
        <w:rPr>
          <w:rFonts w:ascii="Tahoma" w:hAnsi="Tahoma" w:cs="Tahoma"/>
          <w:b/>
        </w:rPr>
        <w:t>KUPEC:</w:t>
      </w:r>
      <w:r w:rsidRPr="00127C7A">
        <w:rPr>
          <w:rFonts w:ascii="Tahoma" w:hAnsi="Tahoma" w:cs="Tahoma"/>
        </w:rPr>
        <w:tab/>
      </w:r>
      <w:r w:rsidR="00045859" w:rsidRPr="00127C7A">
        <w:rPr>
          <w:rFonts w:ascii="Tahoma" w:hAnsi="Tahoma" w:cs="Tahoma"/>
          <w:b/>
          <w:bCs/>
        </w:rPr>
        <w:t>Javno podjetje Ljubljanska parkirišča in tržnice</w:t>
      </w:r>
      <w:r w:rsidR="00045859" w:rsidRPr="00127C7A">
        <w:rPr>
          <w:rFonts w:ascii="Tahoma" w:hAnsi="Tahoma" w:cs="Tahoma"/>
          <w:bCs/>
        </w:rPr>
        <w:t xml:space="preserve">, </w:t>
      </w:r>
      <w:proofErr w:type="spellStart"/>
      <w:r w:rsidR="00045859" w:rsidRPr="00127C7A">
        <w:rPr>
          <w:rFonts w:ascii="Tahoma" w:hAnsi="Tahoma" w:cs="Tahoma"/>
          <w:b/>
        </w:rPr>
        <w:t>d.o.o</w:t>
      </w:r>
      <w:proofErr w:type="spellEnd"/>
      <w:r w:rsidR="00045859" w:rsidRPr="00127C7A">
        <w:rPr>
          <w:rFonts w:ascii="Tahoma" w:hAnsi="Tahoma" w:cs="Tahoma"/>
          <w:b/>
        </w:rPr>
        <w:t>.</w:t>
      </w:r>
      <w:r w:rsidR="00045859" w:rsidRPr="00127C7A">
        <w:rPr>
          <w:rFonts w:ascii="Tahoma" w:hAnsi="Tahoma" w:cs="Tahoma"/>
        </w:rPr>
        <w:t>,</w:t>
      </w:r>
      <w:r w:rsidR="00045859" w:rsidRPr="00127C7A">
        <w:rPr>
          <w:rFonts w:ascii="Tahoma" w:hAnsi="Tahoma" w:cs="Tahoma"/>
          <w:b/>
        </w:rPr>
        <w:t xml:space="preserve"> </w:t>
      </w:r>
      <w:r w:rsidR="00045859" w:rsidRPr="00127C7A">
        <w:rPr>
          <w:rFonts w:ascii="Tahoma" w:hAnsi="Tahoma" w:cs="Tahoma"/>
        </w:rPr>
        <w:t>Kopitarjeva ulica 2, 1000 Ljubljana, ki ga zastopa direktor mag. Bojan Babič,</w:t>
      </w:r>
    </w:p>
    <w:p w14:paraId="10F5695D" w14:textId="77777777" w:rsidR="00045859" w:rsidRPr="00127C7A" w:rsidRDefault="00045859" w:rsidP="0098675A">
      <w:pPr>
        <w:keepNext/>
        <w:keepLines/>
        <w:ind w:left="1701" w:hanging="1701"/>
        <w:rPr>
          <w:rFonts w:ascii="Tahoma" w:hAnsi="Tahoma" w:cs="Tahoma"/>
        </w:rPr>
      </w:pPr>
      <w:r w:rsidRPr="00127C7A">
        <w:rPr>
          <w:rFonts w:ascii="Tahoma" w:hAnsi="Tahoma" w:cs="Tahoma"/>
        </w:rPr>
        <w:tab/>
        <w:t>identifikacijska številka za DDV:</w:t>
      </w:r>
      <w:r w:rsidRPr="00127C7A">
        <w:rPr>
          <w:rFonts w:ascii="Tahoma" w:hAnsi="Tahoma" w:cs="Tahoma"/>
        </w:rPr>
        <w:tab/>
        <w:t>SI50652613</w:t>
      </w:r>
    </w:p>
    <w:p w14:paraId="31D7CEC8" w14:textId="77777777" w:rsidR="00045859" w:rsidRPr="00127C7A" w:rsidRDefault="00045859" w:rsidP="0098675A">
      <w:pPr>
        <w:keepNext/>
        <w:keepLines/>
        <w:ind w:left="1701" w:hanging="1620"/>
        <w:jc w:val="both"/>
        <w:rPr>
          <w:rFonts w:ascii="Tahoma" w:hAnsi="Tahoma" w:cs="Tahoma"/>
        </w:rPr>
      </w:pPr>
      <w:r w:rsidRPr="00127C7A">
        <w:rPr>
          <w:rFonts w:ascii="Tahoma" w:hAnsi="Tahoma" w:cs="Tahoma"/>
        </w:rPr>
        <w:tab/>
        <w:t>matična številka:</w:t>
      </w:r>
      <w:r w:rsidRPr="00127C7A">
        <w:rPr>
          <w:rFonts w:ascii="Tahoma" w:hAnsi="Tahoma" w:cs="Tahoma"/>
          <w:color w:val="000000"/>
        </w:rPr>
        <w:t xml:space="preserve"> </w:t>
      </w:r>
      <w:r w:rsidRPr="00127C7A">
        <w:rPr>
          <w:rFonts w:ascii="Tahoma" w:hAnsi="Tahoma" w:cs="Tahoma"/>
          <w:color w:val="000000"/>
        </w:rPr>
        <w:tab/>
      </w:r>
      <w:r w:rsidRPr="00127C7A">
        <w:rPr>
          <w:rFonts w:ascii="Tahoma" w:hAnsi="Tahoma" w:cs="Tahoma"/>
          <w:color w:val="000000"/>
        </w:rPr>
        <w:tab/>
      </w:r>
      <w:r w:rsidRPr="00127C7A">
        <w:rPr>
          <w:rFonts w:ascii="Tahoma" w:hAnsi="Tahoma" w:cs="Tahoma"/>
          <w:color w:val="000000"/>
        </w:rPr>
        <w:tab/>
      </w:r>
      <w:r w:rsidRPr="00127C7A">
        <w:rPr>
          <w:rFonts w:ascii="Tahoma" w:hAnsi="Tahoma" w:cs="Tahoma"/>
        </w:rPr>
        <w:t>5607906000</w:t>
      </w:r>
    </w:p>
    <w:p w14:paraId="3F2498C3" w14:textId="77777777" w:rsidR="00045859" w:rsidRPr="00127C7A" w:rsidRDefault="00045859" w:rsidP="0098675A">
      <w:pPr>
        <w:keepNext/>
        <w:keepLines/>
        <w:ind w:left="1620" w:firstLine="81"/>
        <w:jc w:val="both"/>
        <w:rPr>
          <w:rFonts w:ascii="Tahoma" w:hAnsi="Tahoma" w:cs="Tahoma"/>
        </w:rPr>
      </w:pPr>
      <w:r w:rsidRPr="00127C7A">
        <w:rPr>
          <w:rFonts w:ascii="Tahoma" w:hAnsi="Tahoma" w:cs="Tahoma"/>
        </w:rPr>
        <w:t>(v nadaljevanju: kupec)</w:t>
      </w:r>
    </w:p>
    <w:p w14:paraId="7A053CF7" w14:textId="77777777" w:rsidR="00203B91" w:rsidRPr="00127C7A" w:rsidRDefault="00203B91" w:rsidP="0098675A">
      <w:pPr>
        <w:keepNext/>
        <w:keepLines/>
        <w:tabs>
          <w:tab w:val="left" w:pos="1702"/>
        </w:tabs>
        <w:rPr>
          <w:rFonts w:ascii="Tahoma" w:hAnsi="Tahoma" w:cs="Tahoma"/>
          <w:b/>
        </w:rPr>
      </w:pPr>
    </w:p>
    <w:p w14:paraId="3600BE8D" w14:textId="77777777" w:rsidR="00203B91" w:rsidRPr="00127C7A" w:rsidRDefault="00203B91" w:rsidP="0098675A">
      <w:pPr>
        <w:keepNext/>
        <w:keepLines/>
        <w:tabs>
          <w:tab w:val="left" w:pos="1702"/>
        </w:tabs>
        <w:rPr>
          <w:rFonts w:ascii="Tahoma" w:hAnsi="Tahoma" w:cs="Tahoma"/>
        </w:rPr>
      </w:pPr>
      <w:r w:rsidRPr="00127C7A">
        <w:rPr>
          <w:rFonts w:ascii="Tahoma" w:hAnsi="Tahoma" w:cs="Tahoma"/>
        </w:rPr>
        <w:t xml:space="preserve">in </w:t>
      </w:r>
    </w:p>
    <w:p w14:paraId="559AF393" w14:textId="77777777" w:rsidR="00203B91" w:rsidRPr="00127C7A" w:rsidRDefault="00203B91" w:rsidP="0098675A">
      <w:pPr>
        <w:keepNext/>
        <w:keepLines/>
        <w:tabs>
          <w:tab w:val="left" w:pos="1702"/>
        </w:tabs>
        <w:rPr>
          <w:rFonts w:ascii="Tahoma" w:hAnsi="Tahoma" w:cs="Tahoma"/>
          <w:b/>
        </w:rPr>
      </w:pPr>
    </w:p>
    <w:p w14:paraId="347F2BC4" w14:textId="77777777" w:rsidR="00203B91" w:rsidRPr="00127C7A" w:rsidRDefault="00203B91" w:rsidP="0098675A">
      <w:pPr>
        <w:keepNext/>
        <w:keepLines/>
        <w:tabs>
          <w:tab w:val="left" w:pos="1702"/>
        </w:tabs>
        <w:rPr>
          <w:rFonts w:ascii="Tahoma" w:hAnsi="Tahoma" w:cs="Tahoma"/>
        </w:rPr>
      </w:pPr>
      <w:r w:rsidRPr="00127C7A">
        <w:rPr>
          <w:rFonts w:ascii="Tahoma" w:hAnsi="Tahoma" w:cs="Tahoma"/>
          <w:b/>
        </w:rPr>
        <w:t>PRODAJALEC:</w:t>
      </w:r>
      <w:r w:rsidRPr="00127C7A">
        <w:rPr>
          <w:rFonts w:ascii="Tahoma" w:hAnsi="Tahoma" w:cs="Tahoma"/>
          <w:b/>
        </w:rPr>
        <w:tab/>
      </w:r>
      <w:r w:rsidRPr="00127C7A">
        <w:rPr>
          <w:rFonts w:ascii="Tahoma" w:hAnsi="Tahoma" w:cs="Tahoma"/>
        </w:rPr>
        <w:t xml:space="preserve">............................................................................................................., </w:t>
      </w:r>
    </w:p>
    <w:p w14:paraId="0DBEBE1F" w14:textId="77777777" w:rsidR="00203B91" w:rsidRPr="00127C7A" w:rsidRDefault="00203B91" w:rsidP="0098675A">
      <w:pPr>
        <w:keepNext/>
        <w:keepLines/>
        <w:spacing w:after="60"/>
        <w:ind w:left="1701" w:hanging="1701"/>
        <w:jc w:val="both"/>
        <w:rPr>
          <w:rFonts w:ascii="Tahoma" w:hAnsi="Tahoma" w:cs="Tahoma"/>
        </w:rPr>
      </w:pPr>
      <w:r w:rsidRPr="00127C7A">
        <w:rPr>
          <w:rFonts w:ascii="Tahoma" w:hAnsi="Tahoma" w:cs="Tahoma"/>
        </w:rPr>
        <w:tab/>
        <w:t>ki ga zastopa:.......................................................................................</w:t>
      </w:r>
    </w:p>
    <w:p w14:paraId="69905C6A" w14:textId="77777777" w:rsidR="00203B91" w:rsidRPr="00127C7A" w:rsidRDefault="00203B91" w:rsidP="0098675A">
      <w:pPr>
        <w:keepNext/>
        <w:keepLines/>
        <w:tabs>
          <w:tab w:val="left" w:pos="5104"/>
        </w:tabs>
        <w:ind w:left="1701" w:hanging="1701"/>
        <w:rPr>
          <w:rFonts w:ascii="Tahoma" w:hAnsi="Tahoma" w:cs="Tahoma"/>
        </w:rPr>
      </w:pPr>
      <w:r w:rsidRPr="00127C7A">
        <w:rPr>
          <w:rFonts w:ascii="Tahoma" w:hAnsi="Tahoma" w:cs="Tahoma"/>
        </w:rPr>
        <w:tab/>
        <w:t>številka transakcijskega računa: ___________________________</w:t>
      </w:r>
    </w:p>
    <w:p w14:paraId="62362E57" w14:textId="77777777" w:rsidR="00203B91" w:rsidRPr="00127C7A" w:rsidRDefault="00203B91" w:rsidP="0098675A">
      <w:pPr>
        <w:keepNext/>
        <w:keepLines/>
        <w:tabs>
          <w:tab w:val="left" w:pos="5104"/>
        </w:tabs>
        <w:ind w:left="1701" w:hanging="1701"/>
        <w:rPr>
          <w:rFonts w:ascii="Tahoma" w:hAnsi="Tahoma" w:cs="Tahoma"/>
        </w:rPr>
      </w:pPr>
      <w:r w:rsidRPr="00127C7A">
        <w:rPr>
          <w:rFonts w:ascii="Tahoma" w:hAnsi="Tahoma" w:cs="Tahoma"/>
        </w:rPr>
        <w:tab/>
        <w:t>identifikacijska številka za DDV: _________________________</w:t>
      </w:r>
    </w:p>
    <w:p w14:paraId="539CA5A8" w14:textId="77777777" w:rsidR="00203B91" w:rsidRPr="00127C7A" w:rsidRDefault="00203B91" w:rsidP="0098675A">
      <w:pPr>
        <w:keepNext/>
        <w:keepLines/>
        <w:tabs>
          <w:tab w:val="left" w:pos="4111"/>
          <w:tab w:val="left" w:pos="5104"/>
        </w:tabs>
        <w:ind w:left="1701" w:hanging="1701"/>
        <w:rPr>
          <w:rFonts w:ascii="Tahoma" w:hAnsi="Tahoma" w:cs="Tahoma"/>
        </w:rPr>
      </w:pPr>
      <w:r w:rsidRPr="00127C7A">
        <w:rPr>
          <w:rFonts w:ascii="Tahoma" w:hAnsi="Tahoma" w:cs="Tahoma"/>
        </w:rPr>
        <w:tab/>
        <w:t>matična številka: ______________________</w:t>
      </w:r>
    </w:p>
    <w:p w14:paraId="3B8C0702" w14:textId="77777777" w:rsidR="00203B91" w:rsidRPr="00127C7A" w:rsidRDefault="00203B91" w:rsidP="0098675A">
      <w:pPr>
        <w:keepNext/>
        <w:keepLines/>
        <w:tabs>
          <w:tab w:val="left" w:pos="5104"/>
        </w:tabs>
        <w:ind w:left="1701"/>
        <w:rPr>
          <w:rFonts w:ascii="Tahoma" w:hAnsi="Tahoma" w:cs="Tahoma"/>
        </w:rPr>
      </w:pPr>
      <w:r w:rsidRPr="00127C7A">
        <w:rPr>
          <w:rFonts w:ascii="Tahoma" w:hAnsi="Tahoma" w:cs="Tahoma"/>
        </w:rPr>
        <w:t>(v nadaljevanju: prodajalec)</w:t>
      </w:r>
    </w:p>
    <w:p w14:paraId="05F59D90" w14:textId="77777777" w:rsidR="00203B91" w:rsidRPr="00127C7A" w:rsidRDefault="00203B91" w:rsidP="0098675A">
      <w:pPr>
        <w:keepNext/>
        <w:keepLines/>
        <w:tabs>
          <w:tab w:val="left" w:pos="5104"/>
        </w:tabs>
        <w:rPr>
          <w:rFonts w:ascii="Tahoma" w:hAnsi="Tahoma" w:cs="Tahoma"/>
        </w:rPr>
      </w:pPr>
    </w:p>
    <w:p w14:paraId="3AAA5BE1" w14:textId="77777777" w:rsidR="00203B91" w:rsidRPr="00127C7A" w:rsidRDefault="00203B91" w:rsidP="0098675A">
      <w:pPr>
        <w:keepNext/>
        <w:keepLines/>
        <w:tabs>
          <w:tab w:val="left" w:pos="5104"/>
        </w:tabs>
        <w:rPr>
          <w:rFonts w:ascii="Tahoma" w:hAnsi="Tahoma" w:cs="Tahoma"/>
        </w:rPr>
      </w:pPr>
    </w:p>
    <w:p w14:paraId="349393EA" w14:textId="77777777" w:rsidR="00203B91" w:rsidRPr="00127C7A" w:rsidRDefault="00203B91" w:rsidP="0098675A">
      <w:pPr>
        <w:keepNext/>
        <w:keepLines/>
        <w:tabs>
          <w:tab w:val="left" w:pos="5104"/>
        </w:tabs>
        <w:rPr>
          <w:rFonts w:ascii="Tahoma" w:hAnsi="Tahoma" w:cs="Tahoma"/>
        </w:rPr>
      </w:pPr>
    </w:p>
    <w:p w14:paraId="1C9E554C" w14:textId="77777777" w:rsidR="00203B91" w:rsidRPr="00127C7A" w:rsidRDefault="00203B91" w:rsidP="0098675A">
      <w:pPr>
        <w:keepNext/>
        <w:keepLines/>
        <w:tabs>
          <w:tab w:val="left" w:pos="5104"/>
        </w:tabs>
        <w:rPr>
          <w:rFonts w:ascii="Tahoma" w:hAnsi="Tahoma" w:cs="Tahoma"/>
        </w:rPr>
      </w:pPr>
    </w:p>
    <w:p w14:paraId="013AFD8F" w14:textId="77777777" w:rsidR="00203B91" w:rsidRPr="00127C7A" w:rsidRDefault="00203B91" w:rsidP="0098675A">
      <w:pPr>
        <w:keepNext/>
        <w:keepLines/>
        <w:tabs>
          <w:tab w:val="left" w:pos="5104"/>
        </w:tabs>
        <w:rPr>
          <w:rFonts w:ascii="Tahoma" w:hAnsi="Tahoma" w:cs="Tahoma"/>
        </w:rPr>
      </w:pPr>
    </w:p>
    <w:p w14:paraId="4F1E0C39" w14:textId="5EB96546" w:rsidR="00203B91" w:rsidRPr="00127C7A" w:rsidRDefault="00203B91" w:rsidP="0098675A">
      <w:pPr>
        <w:keepNext/>
        <w:keepLines/>
        <w:tabs>
          <w:tab w:val="left" w:pos="851"/>
          <w:tab w:val="left" w:pos="1702"/>
        </w:tabs>
        <w:jc w:val="both"/>
        <w:rPr>
          <w:rFonts w:ascii="Tahoma" w:hAnsi="Tahoma" w:cs="Tahoma"/>
          <w:b/>
        </w:rPr>
      </w:pPr>
      <w:r w:rsidRPr="00127C7A">
        <w:rPr>
          <w:rFonts w:ascii="Tahoma" w:hAnsi="Tahoma" w:cs="Tahoma"/>
          <w:b/>
        </w:rPr>
        <w:t>I.</w:t>
      </w:r>
      <w:r w:rsidRPr="00127C7A">
        <w:rPr>
          <w:rFonts w:ascii="Tahoma" w:hAnsi="Tahoma" w:cs="Tahoma"/>
          <w:b/>
        </w:rPr>
        <w:tab/>
      </w:r>
      <w:r w:rsidR="00B312EF" w:rsidRPr="00127C7A">
        <w:rPr>
          <w:rFonts w:ascii="Tahoma" w:hAnsi="Tahoma" w:cs="Tahoma"/>
          <w:b/>
        </w:rPr>
        <w:t>Uvodne določbe</w:t>
      </w:r>
      <w:r w:rsidR="00B312EF" w:rsidRPr="00127C7A">
        <w:t xml:space="preserve"> </w:t>
      </w:r>
      <w:r w:rsidR="00B312EF" w:rsidRPr="00127C7A">
        <w:rPr>
          <w:rFonts w:ascii="Tahoma" w:hAnsi="Tahoma" w:cs="Tahoma"/>
          <w:b/>
        </w:rPr>
        <w:t>in obdobje veljavnosti okvirnega sporazuma</w:t>
      </w:r>
    </w:p>
    <w:p w14:paraId="4EC7C62B" w14:textId="77777777" w:rsidR="00203B91" w:rsidRPr="00127C7A" w:rsidRDefault="00203B91" w:rsidP="0098675A">
      <w:pPr>
        <w:keepNext/>
        <w:keepLines/>
        <w:tabs>
          <w:tab w:val="left" w:pos="709"/>
          <w:tab w:val="left" w:pos="1702"/>
        </w:tabs>
        <w:jc w:val="both"/>
        <w:rPr>
          <w:rFonts w:ascii="Tahoma" w:hAnsi="Tahoma" w:cs="Tahoma"/>
          <w:b/>
        </w:rPr>
      </w:pPr>
    </w:p>
    <w:p w14:paraId="610A2E4B"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5E9EE8CF" w14:textId="77777777" w:rsidR="00203B91" w:rsidRPr="00127C7A" w:rsidRDefault="00203B91" w:rsidP="0098675A">
      <w:pPr>
        <w:keepNext/>
        <w:keepLines/>
        <w:jc w:val="both"/>
        <w:rPr>
          <w:rFonts w:ascii="Tahoma" w:hAnsi="Tahoma" w:cs="Tahoma"/>
        </w:rPr>
      </w:pPr>
    </w:p>
    <w:p w14:paraId="115626D1" w14:textId="77777777" w:rsidR="00203B91" w:rsidRPr="00127C7A" w:rsidRDefault="00203B91" w:rsidP="0098675A">
      <w:pPr>
        <w:keepNext/>
        <w:keepLines/>
        <w:spacing w:after="40"/>
        <w:jc w:val="both"/>
        <w:rPr>
          <w:rFonts w:ascii="Tahoma" w:hAnsi="Tahoma" w:cs="Tahoma"/>
        </w:rPr>
      </w:pPr>
      <w:r w:rsidRPr="00127C7A">
        <w:rPr>
          <w:rFonts w:ascii="Tahoma" w:hAnsi="Tahoma" w:cs="Tahoma"/>
        </w:rPr>
        <w:t xml:space="preserve">Stranki tega okvirnega sporazuma uvodoma ugotavljata: </w:t>
      </w:r>
    </w:p>
    <w:p w14:paraId="311BDCB2" w14:textId="13843823" w:rsidR="00203B91" w:rsidRPr="00127C7A" w:rsidRDefault="00203B91" w:rsidP="0098675A">
      <w:pPr>
        <w:pStyle w:val="Odstavekseznama"/>
        <w:keepNext/>
        <w:keepLines/>
        <w:numPr>
          <w:ilvl w:val="0"/>
          <w:numId w:val="30"/>
        </w:numPr>
        <w:ind w:left="567"/>
        <w:jc w:val="both"/>
        <w:rPr>
          <w:rFonts w:ascii="Tahoma" w:hAnsi="Tahoma" w:cs="Tahoma"/>
        </w:rPr>
      </w:pPr>
      <w:r w:rsidRPr="00127C7A">
        <w:rPr>
          <w:rFonts w:ascii="Tahoma" w:hAnsi="Tahoma" w:cs="Tahoma"/>
        </w:rPr>
        <w:t xml:space="preserve">da je JAVNI HOLDING Ljubljana, </w:t>
      </w:r>
      <w:proofErr w:type="spellStart"/>
      <w:r w:rsidRPr="00127C7A">
        <w:rPr>
          <w:rFonts w:ascii="Tahoma" w:hAnsi="Tahoma" w:cs="Tahoma"/>
        </w:rPr>
        <w:t>d.o.o</w:t>
      </w:r>
      <w:proofErr w:type="spellEnd"/>
      <w:r w:rsidRPr="00127C7A">
        <w:rPr>
          <w:rFonts w:ascii="Tahoma" w:hAnsi="Tahoma" w:cs="Tahoma"/>
        </w:rPr>
        <w:t>., Verovškova ulica 70, 1000 Ljubljana, na podlagi pooblastila kupca</w:t>
      </w:r>
      <w:r w:rsidR="00C158E0" w:rsidRPr="00127C7A">
        <w:rPr>
          <w:rFonts w:ascii="Tahoma" w:hAnsi="Tahoma" w:cs="Tahoma"/>
        </w:rPr>
        <w:t xml:space="preserve"> </w:t>
      </w:r>
      <w:r w:rsidR="000278A1" w:rsidRPr="00127C7A">
        <w:rPr>
          <w:rFonts w:ascii="Tahoma" w:hAnsi="Tahoma" w:cs="Tahoma"/>
        </w:rPr>
        <w:t xml:space="preserve">in organizacijskega navodila JAVNEGA HOLDINGA Ljubljana, </w:t>
      </w:r>
      <w:proofErr w:type="spellStart"/>
      <w:r w:rsidR="000278A1" w:rsidRPr="00127C7A">
        <w:rPr>
          <w:rFonts w:ascii="Tahoma" w:hAnsi="Tahoma" w:cs="Tahoma"/>
        </w:rPr>
        <w:t>d.o.o</w:t>
      </w:r>
      <w:proofErr w:type="spellEnd"/>
      <w:r w:rsidR="000278A1" w:rsidRPr="00127C7A">
        <w:rPr>
          <w:rFonts w:ascii="Tahoma" w:hAnsi="Tahoma" w:cs="Tahoma"/>
        </w:rPr>
        <w:t xml:space="preserve">. in povezanih javnih podjetij o izvajanju javnih naročil, </w:t>
      </w:r>
      <w:r w:rsidRPr="00127C7A">
        <w:rPr>
          <w:rFonts w:ascii="Tahoma" w:hAnsi="Tahoma" w:cs="Tahoma"/>
        </w:rPr>
        <w:t xml:space="preserve">izvedel postopek oddaje javnega naročila št. </w:t>
      </w:r>
      <w:r w:rsidR="007206F1" w:rsidRPr="00127C7A">
        <w:rPr>
          <w:rFonts w:ascii="Tahoma" w:hAnsi="Tahoma" w:cs="Tahoma"/>
        </w:rPr>
        <w:t>LPT-51/26</w:t>
      </w:r>
      <w:r w:rsidR="00C158E0" w:rsidRPr="00127C7A">
        <w:rPr>
          <w:rFonts w:ascii="Tahoma" w:hAnsi="Tahoma" w:cs="Tahoma"/>
        </w:rPr>
        <w:t xml:space="preserve"> »Dobava električnih kablov, cevi in pripadajočega materiala« </w:t>
      </w:r>
      <w:r w:rsidRPr="00127C7A">
        <w:rPr>
          <w:rFonts w:ascii="Tahoma" w:hAnsi="Tahoma" w:cs="Tahoma"/>
        </w:rPr>
        <w:t>po odprtem postopku v skladu s 40. členom Zakona o javnem naročanju (Uradni list RS, št. 91/2015 s spremembami; v nadaljevanju: ZJN-3) (objavljeno na Portalu javnih naročil dne ______, pod št. objave JN_____ _____ in v Uradnem listu Evropske unije, Dokument _____/S ___-___ ), z namenom sklenitve okvirnega sporazuma za »</w:t>
      </w:r>
      <w:r w:rsidR="00C158E0" w:rsidRPr="00127C7A">
        <w:rPr>
          <w:rFonts w:ascii="Tahoma" w:hAnsi="Tahoma" w:cs="Tahoma"/>
        </w:rPr>
        <w:t>Dobava električnih kablov, cevi in pripadajočega materiala</w:t>
      </w:r>
      <w:r w:rsidRPr="00127C7A">
        <w:rPr>
          <w:rFonts w:ascii="Tahoma" w:hAnsi="Tahoma" w:cs="Tahoma"/>
        </w:rPr>
        <w:t xml:space="preserve">«, </w:t>
      </w:r>
    </w:p>
    <w:p w14:paraId="4F5AFD9A" w14:textId="2AE0BFBC" w:rsidR="006C6969" w:rsidRPr="00127C7A" w:rsidRDefault="00203B91" w:rsidP="0098675A">
      <w:pPr>
        <w:pStyle w:val="Odstavekseznama"/>
        <w:keepNext/>
        <w:keepLines/>
        <w:numPr>
          <w:ilvl w:val="0"/>
          <w:numId w:val="30"/>
        </w:numPr>
        <w:ind w:left="567"/>
        <w:jc w:val="both"/>
        <w:rPr>
          <w:rFonts w:ascii="Tahoma" w:hAnsi="Tahoma" w:cs="Tahoma"/>
        </w:rPr>
      </w:pPr>
      <w:r w:rsidRPr="00127C7A">
        <w:rPr>
          <w:rFonts w:ascii="Tahoma" w:hAnsi="Tahoma" w:cs="Tahoma"/>
        </w:rPr>
        <w:t xml:space="preserve">da je kupec prodajalca izbral na podlagi meril, pogojev in zahtev, opredeljenih v dokumentaciji v zvezi z oddajo javnega naročila št. </w:t>
      </w:r>
      <w:r w:rsidR="007206F1" w:rsidRPr="00127C7A">
        <w:rPr>
          <w:rFonts w:ascii="Tahoma" w:hAnsi="Tahoma" w:cs="Tahoma"/>
        </w:rPr>
        <w:t>LPT-51/26</w:t>
      </w:r>
      <w:r w:rsidR="00C158E0" w:rsidRPr="00127C7A">
        <w:rPr>
          <w:rFonts w:ascii="Tahoma" w:hAnsi="Tahoma" w:cs="Tahoma"/>
        </w:rPr>
        <w:t xml:space="preserve"> »Dobava električnih kablov, cevi in pripadajočega materiala« </w:t>
      </w:r>
      <w:r w:rsidRPr="00127C7A">
        <w:rPr>
          <w:rFonts w:ascii="Tahoma" w:hAnsi="Tahoma" w:cs="Tahoma"/>
        </w:rPr>
        <w:t>(v nadaljevanju: razpisna dokumentacija)</w:t>
      </w:r>
      <w:r w:rsidR="001A640B">
        <w:rPr>
          <w:rFonts w:ascii="Tahoma" w:hAnsi="Tahoma" w:cs="Tahoma"/>
        </w:rPr>
        <w:t>,</w:t>
      </w:r>
      <w:r w:rsidRPr="00127C7A">
        <w:rPr>
          <w:rFonts w:ascii="Tahoma" w:hAnsi="Tahoma" w:cs="Tahoma"/>
        </w:rPr>
        <w:t xml:space="preserve"> </w:t>
      </w:r>
    </w:p>
    <w:p w14:paraId="33BCADC2" w14:textId="7F5FDDCA" w:rsidR="00C158E0" w:rsidRPr="00C53FE6" w:rsidRDefault="006C6969" w:rsidP="00C53FE6">
      <w:pPr>
        <w:pStyle w:val="Odstavekseznama"/>
        <w:keepNext/>
        <w:keepLines/>
        <w:numPr>
          <w:ilvl w:val="0"/>
          <w:numId w:val="30"/>
        </w:numPr>
        <w:ind w:left="567"/>
        <w:jc w:val="both"/>
        <w:rPr>
          <w:rFonts w:ascii="Tahoma" w:hAnsi="Tahoma" w:cs="Tahoma"/>
        </w:rPr>
      </w:pPr>
      <w:r w:rsidRPr="00127C7A">
        <w:rPr>
          <w:rFonts w:ascii="Tahoma" w:hAnsi="Tahoma" w:cs="Tahoma"/>
        </w:rPr>
        <w:t xml:space="preserve">da sta ponudba </w:t>
      </w:r>
      <w:r w:rsidR="001A640B">
        <w:rPr>
          <w:rFonts w:ascii="Tahoma" w:hAnsi="Tahoma" w:cs="Tahoma"/>
        </w:rPr>
        <w:t>prodajalca</w:t>
      </w:r>
      <w:r w:rsidR="001A640B" w:rsidRPr="00127C7A">
        <w:rPr>
          <w:rFonts w:ascii="Tahoma" w:hAnsi="Tahoma" w:cs="Tahoma"/>
        </w:rPr>
        <w:t xml:space="preserve"> </w:t>
      </w:r>
      <w:r w:rsidRPr="00127C7A">
        <w:rPr>
          <w:rFonts w:ascii="Tahoma" w:hAnsi="Tahoma" w:cs="Tahoma"/>
        </w:rPr>
        <w:t xml:space="preserve">št. _______ z dne _______ skupaj z vsemi prilogami (v nadaljevanju: ponudba </w:t>
      </w:r>
      <w:r w:rsidR="001A640B">
        <w:rPr>
          <w:rFonts w:ascii="Tahoma" w:hAnsi="Tahoma" w:cs="Tahoma"/>
        </w:rPr>
        <w:t>prodajalca</w:t>
      </w:r>
      <w:r w:rsidRPr="00127C7A">
        <w:rPr>
          <w:rFonts w:ascii="Tahoma" w:hAnsi="Tahoma" w:cs="Tahoma"/>
        </w:rPr>
        <w:t xml:space="preserve">), ter razpisna dokumentacija z vsemi prilogami, sestavni del </w:t>
      </w:r>
      <w:r w:rsidR="001A640B">
        <w:rPr>
          <w:rFonts w:ascii="Tahoma" w:hAnsi="Tahoma" w:cs="Tahoma"/>
        </w:rPr>
        <w:t>okvirnega sporazuma</w:t>
      </w:r>
      <w:r w:rsidRPr="00127C7A">
        <w:rPr>
          <w:rFonts w:ascii="Tahoma" w:hAnsi="Tahoma" w:cs="Tahoma"/>
        </w:rPr>
        <w:t xml:space="preserve">.      </w:t>
      </w:r>
    </w:p>
    <w:p w14:paraId="2BE8B7C3" w14:textId="77777777" w:rsidR="00C158E0" w:rsidRPr="00127C7A" w:rsidRDefault="00C158E0" w:rsidP="0098675A">
      <w:pPr>
        <w:keepNext/>
        <w:keepLines/>
        <w:tabs>
          <w:tab w:val="left" w:pos="1702"/>
        </w:tabs>
        <w:jc w:val="both"/>
        <w:rPr>
          <w:rFonts w:ascii="Tahoma" w:hAnsi="Tahoma" w:cs="Tahoma"/>
        </w:rPr>
      </w:pPr>
    </w:p>
    <w:p w14:paraId="19DE7076"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0FB7EF23" w14:textId="75BCDDCC" w:rsidR="00203B91" w:rsidRPr="00127C7A" w:rsidRDefault="00203B91" w:rsidP="0098675A">
      <w:pPr>
        <w:keepNext/>
        <w:keepLines/>
        <w:jc w:val="both"/>
        <w:rPr>
          <w:rFonts w:ascii="Tahoma" w:eastAsia="Arial Unicode MS" w:hAnsi="Tahoma" w:cs="Tahoma"/>
          <w:bCs/>
        </w:rPr>
      </w:pPr>
      <w:r w:rsidRPr="00127C7A">
        <w:rPr>
          <w:rFonts w:ascii="Tahoma" w:hAnsi="Tahoma" w:cs="Tahoma"/>
        </w:rPr>
        <w:lastRenderedPageBreak/>
        <w:t>Okvirni sporazum je sklenjen in prične veljati z dnem podpisa okvirnega sporazuma s strani obeh strank tega okvirn</w:t>
      </w:r>
      <w:r w:rsidR="00B71D13" w:rsidRPr="00127C7A">
        <w:rPr>
          <w:rFonts w:ascii="Tahoma" w:hAnsi="Tahoma" w:cs="Tahoma"/>
        </w:rPr>
        <w:t>ega sporazuma, pod pogojem iz 1</w:t>
      </w:r>
      <w:r w:rsidR="00A53CA1">
        <w:rPr>
          <w:rFonts w:ascii="Tahoma" w:hAnsi="Tahoma" w:cs="Tahoma"/>
        </w:rPr>
        <w:t>9</w:t>
      </w:r>
      <w:r w:rsidRPr="00127C7A">
        <w:rPr>
          <w:rFonts w:ascii="Tahoma" w:hAnsi="Tahoma" w:cs="Tahoma"/>
        </w:rPr>
        <w:t xml:space="preserve">. člena okvirnega sporazuma, ter velja 24 (štiriindvajset) mesecev od dneva sklenitve okvirnega sporazuma oziroma do izčrpanja ocenjene vrednosti okvirnega sporazuma, navedene v 4. členu tega okvirnega sporazuma, kar nastopi prej.  </w:t>
      </w:r>
    </w:p>
    <w:p w14:paraId="1E5DC0EC" w14:textId="77777777" w:rsidR="00203B91" w:rsidRPr="00127C7A" w:rsidRDefault="00203B91" w:rsidP="0098675A">
      <w:pPr>
        <w:keepNext/>
        <w:keepLines/>
        <w:jc w:val="both"/>
        <w:rPr>
          <w:rFonts w:ascii="Tahoma" w:hAnsi="Tahoma" w:cs="Tahoma"/>
        </w:rPr>
      </w:pPr>
    </w:p>
    <w:p w14:paraId="0DBEE1D9" w14:textId="77777777" w:rsidR="00203B91" w:rsidRPr="00127C7A" w:rsidRDefault="00203B91" w:rsidP="0098675A">
      <w:pPr>
        <w:keepNext/>
        <w:keepLines/>
        <w:jc w:val="both"/>
        <w:rPr>
          <w:rFonts w:ascii="Tahoma" w:hAnsi="Tahoma" w:cs="Tahoma"/>
        </w:rPr>
      </w:pPr>
      <w:r w:rsidRPr="00127C7A">
        <w:rPr>
          <w:rFonts w:ascii="Tahoma" w:hAnsi="Tahoma" w:cs="Tahoma"/>
        </w:rPr>
        <w:t xml:space="preserve">Glede garancijskih določil ta okvirni sporazum velja vse do poteka vseh garancijskih rokov. </w:t>
      </w:r>
    </w:p>
    <w:p w14:paraId="6EEAF993" w14:textId="77777777" w:rsidR="00203B91" w:rsidRPr="00127C7A" w:rsidRDefault="00203B91" w:rsidP="0098675A">
      <w:pPr>
        <w:keepNext/>
        <w:keepLines/>
        <w:jc w:val="both"/>
        <w:rPr>
          <w:rFonts w:ascii="Tahoma" w:hAnsi="Tahoma" w:cs="Tahoma"/>
        </w:rPr>
      </w:pPr>
    </w:p>
    <w:p w14:paraId="47758200" w14:textId="25F18398" w:rsidR="00203B91" w:rsidRPr="00127C7A" w:rsidRDefault="00617F7A" w:rsidP="0098675A">
      <w:pPr>
        <w:keepNext/>
        <w:keepLines/>
        <w:numPr>
          <w:ilvl w:val="0"/>
          <w:numId w:val="28"/>
        </w:numPr>
        <w:tabs>
          <w:tab w:val="left" w:pos="851"/>
          <w:tab w:val="left" w:pos="1702"/>
        </w:tabs>
        <w:ind w:hanging="1440"/>
        <w:jc w:val="both"/>
        <w:rPr>
          <w:rFonts w:ascii="Tahoma" w:hAnsi="Tahoma" w:cs="Tahoma"/>
          <w:b/>
        </w:rPr>
      </w:pPr>
      <w:r w:rsidRPr="00127C7A">
        <w:rPr>
          <w:rFonts w:ascii="Tahoma" w:hAnsi="Tahoma" w:cs="Tahoma"/>
          <w:b/>
        </w:rPr>
        <w:t>Predmet okvirnega sporazuma</w:t>
      </w:r>
    </w:p>
    <w:p w14:paraId="02090EBF" w14:textId="77777777" w:rsidR="00203B91" w:rsidRPr="00127C7A" w:rsidRDefault="00203B91" w:rsidP="0098675A">
      <w:pPr>
        <w:keepNext/>
        <w:keepLines/>
        <w:tabs>
          <w:tab w:val="left" w:pos="851"/>
          <w:tab w:val="left" w:pos="1702"/>
        </w:tabs>
        <w:ind w:left="1440"/>
        <w:jc w:val="both"/>
        <w:rPr>
          <w:rFonts w:ascii="Tahoma" w:hAnsi="Tahoma" w:cs="Tahoma"/>
          <w:b/>
        </w:rPr>
      </w:pPr>
    </w:p>
    <w:p w14:paraId="30877993"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584FBB1E" w14:textId="77777777" w:rsidR="00203B91" w:rsidRPr="00127C7A" w:rsidRDefault="00203B91" w:rsidP="0098675A">
      <w:pPr>
        <w:keepNext/>
        <w:keepLines/>
        <w:tabs>
          <w:tab w:val="left" w:pos="1702"/>
        </w:tabs>
        <w:jc w:val="both"/>
        <w:rPr>
          <w:rFonts w:ascii="Tahoma" w:hAnsi="Tahoma" w:cs="Tahoma"/>
        </w:rPr>
      </w:pPr>
    </w:p>
    <w:p w14:paraId="05CA6005" w14:textId="77777777" w:rsidR="00203B91" w:rsidRPr="00127C7A" w:rsidRDefault="00C158E0" w:rsidP="0098675A">
      <w:pPr>
        <w:keepNext/>
        <w:keepLines/>
        <w:jc w:val="both"/>
        <w:rPr>
          <w:rFonts w:ascii="Tahoma" w:hAnsi="Tahoma" w:cs="Tahoma"/>
          <w:lang w:eastAsia="en-US"/>
        </w:rPr>
      </w:pPr>
      <w:r w:rsidRPr="00127C7A">
        <w:rPr>
          <w:rFonts w:ascii="Tahoma" w:hAnsi="Tahoma" w:cs="Tahoma"/>
          <w:lang w:eastAsia="en-US"/>
        </w:rPr>
        <w:t xml:space="preserve">Predmet okvirnega sporazuma so stalne dobave </w:t>
      </w:r>
      <w:r w:rsidRPr="00127C7A">
        <w:rPr>
          <w:rFonts w:ascii="Tahoma" w:hAnsi="Tahoma" w:cs="Tahoma"/>
        </w:rPr>
        <w:t xml:space="preserve">električnih kablov, cevi in pripadajočega materiala </w:t>
      </w:r>
      <w:r w:rsidRPr="00127C7A">
        <w:rPr>
          <w:rFonts w:ascii="Tahoma" w:hAnsi="Tahoma" w:cs="Tahoma"/>
          <w:lang w:eastAsia="en-US"/>
        </w:rPr>
        <w:t>(v nadaljevanju tudi: električni kabli ali blago), ki ga kupec po obsegu in časovno ne more vnaprej določiti.</w:t>
      </w:r>
    </w:p>
    <w:p w14:paraId="3FD2456E" w14:textId="77777777" w:rsidR="00C158E0" w:rsidRPr="00127C7A" w:rsidRDefault="00C158E0" w:rsidP="0098675A">
      <w:pPr>
        <w:keepNext/>
        <w:keepLines/>
        <w:jc w:val="both"/>
        <w:rPr>
          <w:rFonts w:ascii="Tahoma" w:hAnsi="Tahoma" w:cs="Tahoma"/>
          <w:b/>
          <w:bCs/>
        </w:rPr>
      </w:pPr>
    </w:p>
    <w:p w14:paraId="00BE6DD9" w14:textId="01B18874" w:rsidR="00203B91" w:rsidRPr="00127C7A" w:rsidRDefault="00203B91" w:rsidP="0098675A">
      <w:pPr>
        <w:keepNext/>
        <w:keepLines/>
        <w:jc w:val="both"/>
        <w:rPr>
          <w:rFonts w:ascii="Tahoma" w:hAnsi="Tahoma" w:cs="Tahoma"/>
          <w:bCs/>
        </w:rPr>
      </w:pPr>
      <w:r w:rsidRPr="00127C7A">
        <w:rPr>
          <w:rFonts w:ascii="Tahoma" w:hAnsi="Tahoma" w:cs="Tahoma"/>
          <w:bCs/>
        </w:rPr>
        <w:t xml:space="preserve">Opredelitev, količine in opis blaga so razvidni iz ponudbenega predračuna </w:t>
      </w:r>
      <w:r w:rsidRPr="00127C7A">
        <w:rPr>
          <w:rFonts w:ascii="Tahoma" w:hAnsi="Tahoma" w:cs="Tahoma"/>
        </w:rPr>
        <w:t xml:space="preserve">prodajalca </w:t>
      </w:r>
      <w:r w:rsidRPr="00127C7A">
        <w:rPr>
          <w:rFonts w:ascii="Tahoma" w:hAnsi="Tahoma" w:cs="Tahoma"/>
          <w:bCs/>
        </w:rPr>
        <w:t>št. _______ z dne _______ (v nadaljevanju: ponudbeni predračun) in ponudbe prodajalca št. _______ z dne _______ (v nadaljevanju: ponudba</w:t>
      </w:r>
      <w:r w:rsidR="001A640B">
        <w:rPr>
          <w:rFonts w:ascii="Tahoma" w:hAnsi="Tahoma" w:cs="Tahoma"/>
          <w:bCs/>
        </w:rPr>
        <w:t xml:space="preserve"> prodajalca</w:t>
      </w:r>
      <w:r w:rsidRPr="00127C7A">
        <w:rPr>
          <w:rFonts w:ascii="Tahoma" w:hAnsi="Tahoma" w:cs="Tahoma"/>
          <w:bCs/>
        </w:rPr>
        <w:t xml:space="preserve">), ki sta prilogi in sestavna dela tega </w:t>
      </w:r>
      <w:r w:rsidRPr="00127C7A">
        <w:rPr>
          <w:rFonts w:ascii="Tahoma" w:hAnsi="Tahoma" w:cs="Tahoma"/>
        </w:rPr>
        <w:t xml:space="preserve">okvirnega sporazuma. </w:t>
      </w:r>
    </w:p>
    <w:p w14:paraId="2488CBFD" w14:textId="77777777" w:rsidR="00203B91" w:rsidRPr="00127C7A" w:rsidRDefault="00203B91" w:rsidP="0098675A">
      <w:pPr>
        <w:keepNext/>
        <w:keepLines/>
        <w:jc w:val="both"/>
        <w:rPr>
          <w:rFonts w:ascii="Tahoma" w:hAnsi="Tahoma" w:cs="Tahoma"/>
        </w:rPr>
      </w:pPr>
    </w:p>
    <w:p w14:paraId="2F067E8E" w14:textId="77777777" w:rsidR="00203B91" w:rsidRPr="00127C7A" w:rsidRDefault="00203B91" w:rsidP="0098675A">
      <w:pPr>
        <w:keepNext/>
        <w:keepLines/>
        <w:jc w:val="both"/>
        <w:rPr>
          <w:rFonts w:ascii="Tahoma" w:hAnsi="Tahoma" w:cs="Tahoma"/>
          <w:color w:val="000000"/>
        </w:rPr>
      </w:pPr>
      <w:r w:rsidRPr="00127C7A">
        <w:rPr>
          <w:rFonts w:ascii="Tahoma" w:hAnsi="Tahoma" w:cs="Tahoma"/>
          <w:color w:val="000000"/>
        </w:rPr>
        <w:t xml:space="preserve">Kupec in prodajalec se s sklenitvijo tega okvirnega sporazuma izrecno dogovorita, da je količina in vrsta blaga, </w:t>
      </w:r>
      <w:r w:rsidRPr="00127C7A">
        <w:rPr>
          <w:rFonts w:ascii="Tahoma" w:hAnsi="Tahoma" w:cs="Tahoma"/>
        </w:rPr>
        <w:t>navedena v ponudbenem predračunu okvirna, ter za kupca neobvezujoča in odvisna od dejanskih potreb kupca v obdobju veljavnosti okvirnega sporazuma.</w:t>
      </w:r>
    </w:p>
    <w:p w14:paraId="2731E42B" w14:textId="77777777" w:rsidR="00203B91" w:rsidRPr="00127C7A" w:rsidRDefault="00203B91" w:rsidP="0098675A">
      <w:pPr>
        <w:keepNext/>
        <w:keepLines/>
        <w:jc w:val="both"/>
        <w:rPr>
          <w:rFonts w:ascii="Tahoma" w:hAnsi="Tahoma" w:cs="Tahoma"/>
          <w:color w:val="000000"/>
        </w:rPr>
      </w:pPr>
    </w:p>
    <w:p w14:paraId="400B07E5" w14:textId="77777777" w:rsidR="00203B91" w:rsidRPr="00127C7A" w:rsidRDefault="00203B91" w:rsidP="0098675A">
      <w:pPr>
        <w:keepNext/>
        <w:keepLines/>
        <w:jc w:val="both"/>
        <w:rPr>
          <w:rFonts w:ascii="Tahoma" w:hAnsi="Tahoma" w:cs="Tahoma"/>
          <w:color w:val="000000"/>
        </w:rPr>
      </w:pPr>
      <w:r w:rsidRPr="00127C7A">
        <w:rPr>
          <w:rFonts w:ascii="Tahoma" w:hAnsi="Tahoma" w:cs="Tahoma"/>
          <w:color w:val="000000"/>
        </w:rPr>
        <w:t xml:space="preserve">Prodajalec se s podpisom tega okvirnega sporazuma obvezuje, da bo dobavljeno blago ustrezalo </w:t>
      </w:r>
      <w:r w:rsidR="00490687" w:rsidRPr="00127C7A">
        <w:rPr>
          <w:rFonts w:ascii="Tahoma" w:hAnsi="Tahoma" w:cs="Tahoma"/>
          <w:lang w:val="x-none"/>
        </w:rPr>
        <w:t xml:space="preserve">tehnični specifikaciji </w:t>
      </w:r>
      <w:r w:rsidR="00490687" w:rsidRPr="00127C7A">
        <w:rPr>
          <w:rFonts w:ascii="Tahoma" w:hAnsi="Tahoma" w:cs="Tahoma"/>
        </w:rPr>
        <w:t>kupca, navedeni v razpisni dokumentaciji in ponudbenem predračunu</w:t>
      </w:r>
      <w:r w:rsidRPr="00127C7A">
        <w:rPr>
          <w:rFonts w:ascii="Tahoma" w:hAnsi="Tahoma" w:cs="Tahoma"/>
          <w:color w:val="000000"/>
        </w:rPr>
        <w:t>, ter da bo dobavljeno blago ustrezalo vsem zahtevam, ki jih določajo relevantni predpisi, ki veljajo na območju Republike Slovenije.</w:t>
      </w:r>
    </w:p>
    <w:p w14:paraId="023ABC37" w14:textId="77777777" w:rsidR="00203B91" w:rsidRDefault="00203B91" w:rsidP="0098675A">
      <w:pPr>
        <w:keepNext/>
        <w:keepLines/>
        <w:jc w:val="both"/>
        <w:rPr>
          <w:rFonts w:ascii="Tahoma" w:hAnsi="Tahoma" w:cs="Tahoma"/>
          <w:bCs/>
        </w:rPr>
      </w:pPr>
    </w:p>
    <w:p w14:paraId="2389B4F6" w14:textId="77777777" w:rsidR="006E72A0" w:rsidRPr="00127C7A" w:rsidRDefault="006E72A0" w:rsidP="0098675A">
      <w:pPr>
        <w:keepNext/>
        <w:keepLines/>
        <w:jc w:val="both"/>
        <w:rPr>
          <w:rFonts w:ascii="Tahoma" w:hAnsi="Tahoma" w:cs="Tahoma"/>
          <w:bCs/>
        </w:rPr>
      </w:pPr>
    </w:p>
    <w:p w14:paraId="225347E0" w14:textId="359E30FB" w:rsidR="00203B91" w:rsidRPr="00127C7A" w:rsidRDefault="000A1E01" w:rsidP="0098675A">
      <w:pPr>
        <w:keepNext/>
        <w:keepLines/>
        <w:numPr>
          <w:ilvl w:val="0"/>
          <w:numId w:val="28"/>
        </w:numPr>
        <w:tabs>
          <w:tab w:val="left" w:pos="851"/>
          <w:tab w:val="left" w:pos="1702"/>
        </w:tabs>
        <w:ind w:hanging="1440"/>
        <w:jc w:val="both"/>
        <w:rPr>
          <w:rFonts w:ascii="Tahoma" w:hAnsi="Tahoma" w:cs="Tahoma"/>
          <w:b/>
        </w:rPr>
      </w:pPr>
      <w:r w:rsidRPr="00127C7A">
        <w:rPr>
          <w:rFonts w:ascii="Tahoma" w:hAnsi="Tahoma" w:cs="Tahoma"/>
          <w:b/>
        </w:rPr>
        <w:t xml:space="preserve">Ocenjena vrednost okvirnega sporazuma in cene </w:t>
      </w:r>
    </w:p>
    <w:p w14:paraId="6FF91133" w14:textId="77777777" w:rsidR="00203B91" w:rsidRPr="00127C7A" w:rsidRDefault="00203B91" w:rsidP="0098675A">
      <w:pPr>
        <w:keepNext/>
        <w:keepLines/>
        <w:tabs>
          <w:tab w:val="left" w:pos="1080"/>
        </w:tabs>
        <w:ind w:left="360"/>
        <w:rPr>
          <w:rFonts w:ascii="Tahoma" w:hAnsi="Tahoma" w:cs="Tahoma"/>
          <w:b/>
        </w:rPr>
      </w:pPr>
    </w:p>
    <w:p w14:paraId="4115C48B"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7B21DB70" w14:textId="77777777" w:rsidR="00203B91" w:rsidRPr="00127C7A" w:rsidRDefault="00203B91" w:rsidP="0098675A">
      <w:pPr>
        <w:keepNext/>
        <w:keepLines/>
        <w:jc w:val="both"/>
        <w:rPr>
          <w:rFonts w:ascii="Tahoma" w:hAnsi="Tahoma" w:cs="Tahoma"/>
        </w:rPr>
      </w:pPr>
    </w:p>
    <w:p w14:paraId="5CEC5AD0" w14:textId="77777777" w:rsidR="00203B91" w:rsidRPr="00127C7A" w:rsidRDefault="00203B91" w:rsidP="0098675A">
      <w:pPr>
        <w:keepNext/>
        <w:keepLines/>
        <w:jc w:val="both"/>
        <w:rPr>
          <w:rFonts w:ascii="Tahoma" w:hAnsi="Tahoma" w:cs="Tahoma"/>
          <w:lang w:eastAsia="ar-SA"/>
        </w:rPr>
      </w:pPr>
      <w:r w:rsidRPr="00127C7A">
        <w:rPr>
          <w:rFonts w:ascii="Tahoma" w:hAnsi="Tahoma" w:cs="Tahoma"/>
          <w:lang w:eastAsia="ar-SA"/>
        </w:rPr>
        <w:t>Ocenjena vrednost javnega naročila</w:t>
      </w:r>
      <w:r w:rsidR="00C459C1" w:rsidRPr="00127C7A">
        <w:rPr>
          <w:rFonts w:ascii="Tahoma" w:hAnsi="Tahoma" w:cs="Tahoma"/>
          <w:lang w:eastAsia="ar-SA"/>
        </w:rPr>
        <w:t>,</w:t>
      </w:r>
      <w:r w:rsidRPr="00127C7A">
        <w:rPr>
          <w:rFonts w:ascii="Tahoma" w:hAnsi="Tahoma" w:cs="Tahoma"/>
          <w:lang w:eastAsia="ar-SA"/>
        </w:rPr>
        <w:t xml:space="preserve"> katerega izvedba je predmet tega okvirnega sporazuma, je ob objavi obvestila o javnem naročilu na Portalu javnih naročil, znašala ________ EUR brez DDV. </w:t>
      </w:r>
    </w:p>
    <w:p w14:paraId="7264B29A" w14:textId="77777777" w:rsidR="00203B91" w:rsidRPr="00127C7A" w:rsidRDefault="00203B91" w:rsidP="0098675A">
      <w:pPr>
        <w:keepNext/>
        <w:keepLines/>
        <w:jc w:val="both"/>
        <w:rPr>
          <w:rFonts w:ascii="Tahoma" w:hAnsi="Tahoma" w:cs="Tahoma"/>
        </w:rPr>
      </w:pPr>
    </w:p>
    <w:p w14:paraId="1C24C45F"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498E1EE4" w14:textId="77777777" w:rsidR="00203B91" w:rsidRPr="00127C7A" w:rsidRDefault="00203B91" w:rsidP="0098675A">
      <w:pPr>
        <w:keepNext/>
        <w:keepLines/>
        <w:rPr>
          <w:rFonts w:ascii="Tahoma" w:hAnsi="Tahoma" w:cs="Tahoma"/>
        </w:rPr>
      </w:pPr>
    </w:p>
    <w:p w14:paraId="3C97DA2D" w14:textId="2899B702" w:rsidR="00C35786" w:rsidRPr="00127C7A" w:rsidRDefault="00C158E0" w:rsidP="0098675A">
      <w:pPr>
        <w:keepNext/>
        <w:keepLines/>
        <w:jc w:val="both"/>
        <w:rPr>
          <w:rFonts w:ascii="Tahoma" w:hAnsi="Tahoma" w:cs="Tahoma"/>
        </w:rPr>
      </w:pPr>
      <w:r w:rsidRPr="00127C7A">
        <w:rPr>
          <w:rFonts w:ascii="Tahoma" w:hAnsi="Tahoma" w:cs="Tahoma"/>
        </w:rPr>
        <w:t>Cene na enoto mere, navedene v ponudbenem predračunu, so v času veljavnosti okvirnega sporazuma fiksne in se lahko spreminjajo le v primeru znižanja cen.</w:t>
      </w:r>
    </w:p>
    <w:p w14:paraId="070F76F5" w14:textId="77777777" w:rsidR="00C158E0" w:rsidRPr="00127C7A" w:rsidRDefault="00C158E0" w:rsidP="0098675A">
      <w:pPr>
        <w:keepNext/>
        <w:keepLines/>
        <w:jc w:val="both"/>
        <w:rPr>
          <w:rFonts w:ascii="Tahoma" w:hAnsi="Tahoma" w:cs="Tahoma"/>
        </w:rPr>
      </w:pPr>
    </w:p>
    <w:p w14:paraId="775349D3" w14:textId="3912796E" w:rsidR="00C158E0" w:rsidRPr="00127C7A" w:rsidRDefault="00C158E0" w:rsidP="0098675A">
      <w:pPr>
        <w:keepNext/>
        <w:keepLines/>
        <w:jc w:val="both"/>
        <w:rPr>
          <w:rFonts w:ascii="Tahoma" w:hAnsi="Tahoma" w:cs="Tahoma"/>
        </w:rPr>
      </w:pPr>
      <w:r w:rsidRPr="00127C7A">
        <w:rPr>
          <w:rFonts w:ascii="Tahoma" w:hAnsi="Tahoma" w:cs="Tahoma"/>
        </w:rPr>
        <w:t>V cenah na enoto mere, navedenih v ponudbenem predračunu, so vključeni vsi materialni in nematerialni stroški, ki bodo potrebni za kvalitetno izvedbo predmeta okvirnega sporazuma, vključno s stroški prevoza in vsemi ostalimi stroški (trošarine,</w:t>
      </w:r>
      <w:r w:rsidR="001A640B">
        <w:rPr>
          <w:rFonts w:ascii="Tahoma" w:hAnsi="Tahoma" w:cs="Tahoma"/>
        </w:rPr>
        <w:t xml:space="preserve"> carine,</w:t>
      </w:r>
      <w:r w:rsidRPr="00127C7A">
        <w:rPr>
          <w:rFonts w:ascii="Tahoma" w:hAnsi="Tahoma" w:cs="Tahoma"/>
        </w:rPr>
        <w:t xml:space="preserve"> zavarovanje, takse</w:t>
      </w:r>
      <w:r w:rsidR="00C459C1" w:rsidRPr="00127C7A">
        <w:rPr>
          <w:rFonts w:ascii="Tahoma" w:hAnsi="Tahoma" w:cs="Tahoma"/>
        </w:rPr>
        <w:t xml:space="preserve"> ipd.</w:t>
      </w:r>
      <w:r w:rsidRPr="00127C7A">
        <w:rPr>
          <w:rFonts w:ascii="Tahoma" w:hAnsi="Tahoma" w:cs="Tahoma"/>
        </w:rPr>
        <w:t>)</w:t>
      </w:r>
      <w:r w:rsidR="00662C86" w:rsidRPr="00127C7A">
        <w:rPr>
          <w:rFonts w:ascii="Tahoma" w:hAnsi="Tahoma" w:cs="Tahoma"/>
        </w:rPr>
        <w:t xml:space="preserve">, ki bodo potrebni za kvalitetno izvedbo predmeta pogodbe ter skladno z vsemi zahtevami in pogoji </w:t>
      </w:r>
      <w:r w:rsidR="001A640B">
        <w:rPr>
          <w:rFonts w:ascii="Tahoma" w:hAnsi="Tahoma" w:cs="Tahoma"/>
        </w:rPr>
        <w:t>kupca</w:t>
      </w:r>
      <w:r w:rsidR="00662C86" w:rsidRPr="00127C7A">
        <w:rPr>
          <w:rFonts w:ascii="Tahoma" w:hAnsi="Tahoma" w:cs="Tahoma"/>
        </w:rPr>
        <w:t>.</w:t>
      </w:r>
    </w:p>
    <w:p w14:paraId="51442607" w14:textId="33EA4D15" w:rsidR="00C158E0" w:rsidRPr="00127C7A" w:rsidRDefault="00C158E0" w:rsidP="0098675A">
      <w:pPr>
        <w:keepNext/>
        <w:keepLines/>
        <w:jc w:val="both"/>
        <w:rPr>
          <w:rFonts w:ascii="Tahoma" w:hAnsi="Tahoma" w:cs="Tahoma"/>
        </w:rPr>
      </w:pPr>
    </w:p>
    <w:p w14:paraId="3E73B67B" w14:textId="77777777" w:rsidR="00C158E0" w:rsidRPr="00127C7A" w:rsidRDefault="00C158E0" w:rsidP="0098675A">
      <w:pPr>
        <w:keepNext/>
        <w:keepLines/>
        <w:jc w:val="both"/>
        <w:rPr>
          <w:rFonts w:ascii="Tahoma" w:hAnsi="Tahoma" w:cs="Tahoma"/>
        </w:rPr>
      </w:pPr>
      <w:r w:rsidRPr="00127C7A">
        <w:rPr>
          <w:rFonts w:ascii="Tahoma" w:hAnsi="Tahoma" w:cs="Tahoma"/>
        </w:rPr>
        <w:t xml:space="preserve">V kolikor prodajalec v določenih obdobjih prodaja blago, katerega dobava je predmet okvirnega sporazuma, po znižanih - akcijskih cenah, ki so ugodnejše od cen iz ponudbenega predračuna, mora kupca o tem pisno seznaniti ter mu zagotoviti blago pod enakimi - akcijskimi pogoji. </w:t>
      </w:r>
    </w:p>
    <w:p w14:paraId="782C61A6" w14:textId="77777777" w:rsidR="00203B91" w:rsidRDefault="00203B91" w:rsidP="0098675A">
      <w:pPr>
        <w:keepNext/>
        <w:keepLines/>
        <w:jc w:val="both"/>
        <w:rPr>
          <w:rFonts w:ascii="Tahoma" w:hAnsi="Tahoma" w:cs="Tahoma"/>
        </w:rPr>
      </w:pPr>
    </w:p>
    <w:p w14:paraId="49093AD9" w14:textId="77777777" w:rsidR="006E72A0" w:rsidRPr="00127C7A" w:rsidRDefault="006E72A0" w:rsidP="0098675A">
      <w:pPr>
        <w:keepNext/>
        <w:keepLines/>
        <w:jc w:val="both"/>
        <w:rPr>
          <w:rFonts w:ascii="Tahoma" w:hAnsi="Tahoma" w:cs="Tahoma"/>
        </w:rPr>
      </w:pPr>
    </w:p>
    <w:p w14:paraId="59AB1CC2" w14:textId="3EAAEE98" w:rsidR="00203B91" w:rsidRPr="00127C7A" w:rsidRDefault="000A1E01" w:rsidP="0098675A">
      <w:pPr>
        <w:keepNext/>
        <w:keepLines/>
        <w:numPr>
          <w:ilvl w:val="0"/>
          <w:numId w:val="28"/>
        </w:numPr>
        <w:tabs>
          <w:tab w:val="left" w:pos="851"/>
          <w:tab w:val="left" w:pos="1702"/>
        </w:tabs>
        <w:ind w:hanging="1440"/>
        <w:jc w:val="both"/>
        <w:rPr>
          <w:rFonts w:ascii="Tahoma" w:hAnsi="Tahoma" w:cs="Tahoma"/>
          <w:b/>
        </w:rPr>
      </w:pPr>
      <w:r w:rsidRPr="00127C7A">
        <w:rPr>
          <w:rFonts w:ascii="Tahoma" w:hAnsi="Tahoma" w:cs="Tahoma"/>
          <w:b/>
        </w:rPr>
        <w:t>Dodatna naročila</w:t>
      </w:r>
    </w:p>
    <w:p w14:paraId="147B1745"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51386EE8" w14:textId="77777777" w:rsidR="00203B91" w:rsidRPr="007124F0" w:rsidRDefault="00203B91" w:rsidP="0098675A">
      <w:pPr>
        <w:keepNext/>
        <w:keepLines/>
        <w:jc w:val="both"/>
        <w:rPr>
          <w:rFonts w:ascii="Tahoma" w:hAnsi="Tahoma" w:cs="Tahoma"/>
        </w:rPr>
      </w:pPr>
    </w:p>
    <w:p w14:paraId="7D03A700" w14:textId="3C0005FD" w:rsidR="00203B91" w:rsidRPr="00127C7A" w:rsidRDefault="00203B91" w:rsidP="0098675A">
      <w:pPr>
        <w:keepNext/>
        <w:keepLines/>
        <w:jc w:val="both"/>
        <w:rPr>
          <w:rFonts w:ascii="Tahoma" w:hAnsi="Tahoma" w:cs="Tahoma"/>
        </w:rPr>
      </w:pPr>
      <w:r w:rsidRPr="00127C7A">
        <w:rPr>
          <w:rFonts w:ascii="Tahoma" w:hAnsi="Tahoma" w:cs="Tahoma"/>
        </w:rPr>
        <w:lastRenderedPageBreak/>
        <w:t>V kolikor se bo v obdobju veljavnosti okvirnega sporazuma pri kupcu pojavila potreba po blagu, ki po namenu sodi v istovrstno blago oziroma je povezano s predmetom tega okvirnega sporazuma in to blago ni navedeno v ponudbenem predračunu, ga pa prodajalec lahko dobavi, se bo kupec s prodajalcem dogovoril za dobavo takega blaga</w:t>
      </w:r>
      <w:r w:rsidR="007102A8" w:rsidRPr="00127C7A">
        <w:rPr>
          <w:rFonts w:ascii="Tahoma" w:hAnsi="Tahoma" w:cs="Tahoma"/>
        </w:rPr>
        <w:t>, pri čemer cena drugega istovrstnega blaga bistveno ne sme odstopati od cene tovrstnega blaga iz osnovnega nabora blaga v ponudbenem predračunu</w:t>
      </w:r>
      <w:r w:rsidRPr="00127C7A">
        <w:rPr>
          <w:rFonts w:ascii="Tahoma" w:hAnsi="Tahoma" w:cs="Tahoma"/>
        </w:rPr>
        <w:t>. Stranki okvirnega sporazuma bosta v navedenem primeru, na podlagi prodajalčeve ponudbe</w:t>
      </w:r>
      <w:r w:rsidR="00C459C1" w:rsidRPr="00127C7A">
        <w:rPr>
          <w:rFonts w:ascii="Tahoma" w:hAnsi="Tahoma" w:cs="Tahoma"/>
        </w:rPr>
        <w:t>,</w:t>
      </w:r>
      <w:r w:rsidRPr="00127C7A">
        <w:rPr>
          <w:rFonts w:ascii="Tahoma" w:hAnsi="Tahoma" w:cs="Tahoma"/>
        </w:rPr>
        <w:t xml:space="preserve"> sporazumno dogovorili ceno za tako blago in </w:t>
      </w:r>
      <w:r w:rsidR="00C459C1" w:rsidRPr="00127C7A">
        <w:rPr>
          <w:rFonts w:ascii="Tahoma" w:hAnsi="Tahoma" w:cs="Tahoma"/>
        </w:rPr>
        <w:t>blago</w:t>
      </w:r>
      <w:r w:rsidRPr="00127C7A">
        <w:rPr>
          <w:rFonts w:ascii="Tahoma" w:hAnsi="Tahoma" w:cs="Tahoma"/>
        </w:rPr>
        <w:t xml:space="preserve"> dodali na ponudbeni predračun, s katerega kupec že naroča po tem okvirnem sporazumu</w:t>
      </w:r>
      <w:r w:rsidR="007102A8" w:rsidRPr="00127C7A">
        <w:rPr>
          <w:rFonts w:ascii="Tahoma" w:hAnsi="Tahoma" w:cs="Tahoma"/>
        </w:rPr>
        <w:t>, pod pogojem, da je cena enaka ali ugodnejša od cene na trgu; sicer bo naročnik kupil blago na trgu (pri cenovno ugodnejšem prodajalcu)</w:t>
      </w:r>
      <w:r w:rsidRPr="00127C7A">
        <w:rPr>
          <w:rFonts w:ascii="Tahoma" w:hAnsi="Tahoma" w:cs="Tahoma"/>
        </w:rPr>
        <w:t xml:space="preserve">. </w:t>
      </w:r>
      <w:r w:rsidR="001A640B">
        <w:rPr>
          <w:rFonts w:ascii="Tahoma" w:hAnsi="Tahoma" w:cs="Tahoma"/>
        </w:rPr>
        <w:t>Kupec bo tako dodano blago na ponudbeni predračun naročal pri prodajalca po dogovorjeni ceni v času veljavnosti okvirnega sporazuma.</w:t>
      </w:r>
    </w:p>
    <w:p w14:paraId="102A9A59" w14:textId="77777777" w:rsidR="00203B91" w:rsidRPr="00127C7A" w:rsidRDefault="00203B91" w:rsidP="0098675A">
      <w:pPr>
        <w:keepNext/>
        <w:keepLines/>
        <w:jc w:val="both"/>
        <w:rPr>
          <w:rFonts w:ascii="Tahoma" w:hAnsi="Tahoma" w:cs="Tahoma"/>
        </w:rPr>
      </w:pPr>
    </w:p>
    <w:p w14:paraId="4D6FF8CF" w14:textId="77777777" w:rsidR="00203B91" w:rsidRPr="00127C7A" w:rsidRDefault="00203B91" w:rsidP="0098675A">
      <w:pPr>
        <w:keepNext/>
        <w:keepLines/>
        <w:jc w:val="both"/>
        <w:rPr>
          <w:rFonts w:ascii="Tahoma" w:hAnsi="Tahoma" w:cs="Tahoma"/>
        </w:rPr>
      </w:pPr>
      <w:r w:rsidRPr="00127C7A">
        <w:rPr>
          <w:rFonts w:ascii="Tahoma" w:hAnsi="Tahoma" w:cs="Tahoma"/>
        </w:rPr>
        <w:t>Prodajalec mora za dobavo takšnega blaga kupcu zagotavljati pogoje, ki so določeni v tem okvirnem sporazumu ter dobavljati blago po cenah, ki niso višje od cen, navedenih v veljavnem maloprodajnem ceniku prodajalca in od primerljivih cen na trgu, na dan dobave predmetnega blaga.</w:t>
      </w:r>
    </w:p>
    <w:p w14:paraId="5BA90B0B" w14:textId="77777777" w:rsidR="00203B91" w:rsidRDefault="00203B91" w:rsidP="0098675A">
      <w:pPr>
        <w:keepNext/>
        <w:keepLines/>
        <w:jc w:val="both"/>
        <w:rPr>
          <w:rFonts w:ascii="Tahoma" w:hAnsi="Tahoma" w:cs="Tahoma"/>
        </w:rPr>
      </w:pPr>
    </w:p>
    <w:p w14:paraId="3825E1E4" w14:textId="77777777" w:rsidR="006E72A0" w:rsidRPr="00127C7A" w:rsidRDefault="006E72A0" w:rsidP="0098675A">
      <w:pPr>
        <w:keepNext/>
        <w:keepLines/>
        <w:jc w:val="both"/>
        <w:rPr>
          <w:rFonts w:ascii="Tahoma" w:hAnsi="Tahoma" w:cs="Tahoma"/>
        </w:rPr>
      </w:pPr>
    </w:p>
    <w:p w14:paraId="7F1989C5" w14:textId="0EE7765F" w:rsidR="00203B91" w:rsidRPr="00127C7A" w:rsidRDefault="00E0777F" w:rsidP="0098675A">
      <w:pPr>
        <w:keepNext/>
        <w:keepLines/>
        <w:numPr>
          <w:ilvl w:val="0"/>
          <w:numId w:val="28"/>
        </w:numPr>
        <w:tabs>
          <w:tab w:val="left" w:pos="851"/>
          <w:tab w:val="left" w:pos="1702"/>
        </w:tabs>
        <w:ind w:hanging="1440"/>
        <w:jc w:val="both"/>
        <w:rPr>
          <w:rFonts w:ascii="Tahoma" w:hAnsi="Tahoma" w:cs="Tahoma"/>
          <w:b/>
        </w:rPr>
      </w:pPr>
      <w:r w:rsidRPr="00127C7A">
        <w:rPr>
          <w:rFonts w:ascii="Tahoma" w:hAnsi="Tahoma" w:cs="Tahoma"/>
          <w:b/>
        </w:rPr>
        <w:t>Plačilni pogoji in način obračunavanja</w:t>
      </w:r>
    </w:p>
    <w:p w14:paraId="11C75689" w14:textId="77777777" w:rsidR="00203B91" w:rsidRPr="00127C7A" w:rsidRDefault="00203B91" w:rsidP="0098675A">
      <w:pPr>
        <w:keepNext/>
        <w:keepLines/>
        <w:tabs>
          <w:tab w:val="left" w:pos="851"/>
          <w:tab w:val="left" w:pos="1702"/>
        </w:tabs>
        <w:jc w:val="both"/>
        <w:rPr>
          <w:rFonts w:ascii="Tahoma" w:hAnsi="Tahoma" w:cs="Tahoma"/>
          <w:sz w:val="14"/>
        </w:rPr>
      </w:pPr>
    </w:p>
    <w:p w14:paraId="274F84F0"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30ABA363" w14:textId="77777777" w:rsidR="00203B91" w:rsidRPr="00127C7A" w:rsidRDefault="00203B91" w:rsidP="0098675A">
      <w:pPr>
        <w:keepNext/>
        <w:keepLines/>
        <w:ind w:left="426"/>
        <w:rPr>
          <w:rFonts w:ascii="Tahoma" w:hAnsi="Tahoma" w:cs="Tahoma"/>
          <w:sz w:val="18"/>
        </w:rPr>
      </w:pPr>
    </w:p>
    <w:p w14:paraId="43A7C948" w14:textId="77777777" w:rsidR="00203B91" w:rsidRPr="00127C7A" w:rsidRDefault="00203B91" w:rsidP="0098675A">
      <w:pPr>
        <w:keepNext/>
        <w:keepLines/>
        <w:jc w:val="both"/>
        <w:rPr>
          <w:rFonts w:ascii="Tahoma" w:hAnsi="Tahoma" w:cs="Tahoma"/>
        </w:rPr>
      </w:pPr>
      <w:r w:rsidRPr="00127C7A">
        <w:rPr>
          <w:rFonts w:ascii="Tahoma" w:hAnsi="Tahoma" w:cs="Tahoma"/>
        </w:rPr>
        <w:t>Obračun dobav blaga se bo izvedel na osnovi dejansko opravljenih dobav blaga. Dobava se bo štela za pravilno izvršeno s podpisom dobavnice s strani obeh strank okvirnega sporazuma oziroma njunih predstavnikov, ter v skladu z določili 1</w:t>
      </w:r>
      <w:r w:rsidR="00073995" w:rsidRPr="00127C7A">
        <w:rPr>
          <w:rFonts w:ascii="Tahoma" w:hAnsi="Tahoma" w:cs="Tahoma"/>
        </w:rPr>
        <w:t>0</w:t>
      </w:r>
      <w:r w:rsidRPr="00127C7A">
        <w:rPr>
          <w:rFonts w:ascii="Tahoma" w:hAnsi="Tahoma" w:cs="Tahoma"/>
        </w:rPr>
        <w:t>. člena okvirnega sporazuma.</w:t>
      </w:r>
    </w:p>
    <w:p w14:paraId="16E1B177" w14:textId="77777777" w:rsidR="00203B91" w:rsidRPr="00127C7A" w:rsidRDefault="00203B91" w:rsidP="0098675A">
      <w:pPr>
        <w:keepNext/>
        <w:keepLines/>
        <w:rPr>
          <w:rFonts w:ascii="Tahoma" w:hAnsi="Tahoma" w:cs="Tahoma"/>
        </w:rPr>
      </w:pPr>
    </w:p>
    <w:p w14:paraId="6B61E1B1" w14:textId="7A3600E9" w:rsidR="00203B91" w:rsidRPr="00127C7A" w:rsidRDefault="00203B91" w:rsidP="0098675A">
      <w:pPr>
        <w:keepNext/>
        <w:keepLines/>
        <w:jc w:val="both"/>
        <w:rPr>
          <w:rFonts w:ascii="Tahoma" w:hAnsi="Tahoma" w:cs="Tahoma"/>
        </w:rPr>
      </w:pPr>
      <w:r w:rsidRPr="00127C7A">
        <w:rPr>
          <w:rFonts w:ascii="Tahoma" w:hAnsi="Tahoma" w:cs="Tahoma"/>
        </w:rPr>
        <w:t xml:space="preserve">V povezavi s prejšnjim odstavkom, </w:t>
      </w:r>
      <w:r w:rsidRPr="00127C7A">
        <w:rPr>
          <w:rFonts w:ascii="Tahoma" w:hAnsi="Tahoma" w:cs="Tahoma"/>
          <w:kern w:val="16"/>
        </w:rPr>
        <w:t xml:space="preserve">prodajalec izstavi račun v roku osmih (8) dni po podpisu dobavnice </w:t>
      </w:r>
      <w:r w:rsidR="00C459C1" w:rsidRPr="00127C7A">
        <w:rPr>
          <w:rFonts w:ascii="Tahoma" w:hAnsi="Tahoma" w:cs="Tahoma"/>
          <w:kern w:val="16"/>
        </w:rPr>
        <w:t xml:space="preserve">s strani obeh strank okvirnega sporazuma oziroma njunih predstavnikov </w:t>
      </w:r>
      <w:r w:rsidRPr="00127C7A">
        <w:rPr>
          <w:rFonts w:ascii="Tahoma" w:hAnsi="Tahoma" w:cs="Tahoma"/>
          <w:kern w:val="16"/>
        </w:rPr>
        <w:t>in po uspešno opravljenem prevzemu blaga.</w:t>
      </w:r>
      <w:r w:rsidR="00FF616F" w:rsidRPr="00FF616F">
        <w:rPr>
          <w:rStyle w:val="Pripombasklic"/>
        </w:rPr>
        <w:t xml:space="preserve"> </w:t>
      </w:r>
      <w:r w:rsidR="004400F7">
        <w:rPr>
          <w:rFonts w:ascii="Tahoma" w:hAnsi="Tahoma" w:cs="Tahoma"/>
          <w:kern w:val="16"/>
        </w:rPr>
        <w:t>P</w:t>
      </w:r>
      <w:r w:rsidR="003B1D8E" w:rsidRPr="003B1D8E">
        <w:rPr>
          <w:rFonts w:ascii="Tahoma" w:hAnsi="Tahoma" w:cs="Tahoma"/>
          <w:kern w:val="16"/>
        </w:rPr>
        <w:t xml:space="preserve">rodajalec </w:t>
      </w:r>
      <w:r w:rsidR="00FF616F" w:rsidRPr="003B1D8E">
        <w:rPr>
          <w:rFonts w:ascii="Tahoma" w:hAnsi="Tahoma" w:cs="Tahoma"/>
          <w:kern w:val="16"/>
        </w:rPr>
        <w:t>račun</w:t>
      </w:r>
      <w:r w:rsidR="00FF616F" w:rsidRPr="0071034D">
        <w:rPr>
          <w:rFonts w:ascii="Tahoma" w:hAnsi="Tahoma" w:cs="Tahoma"/>
        </w:rPr>
        <w:t xml:space="preserve"> pošlje naročniku, in sicer na naslov: Javno podjetje Ljubljanska parkirišča in tržnice, </w:t>
      </w:r>
      <w:proofErr w:type="spellStart"/>
      <w:r w:rsidR="00FF616F" w:rsidRPr="0071034D">
        <w:rPr>
          <w:rFonts w:ascii="Tahoma" w:hAnsi="Tahoma" w:cs="Tahoma"/>
        </w:rPr>
        <w:t>d.o.o</w:t>
      </w:r>
      <w:proofErr w:type="spellEnd"/>
      <w:r w:rsidR="00FF616F" w:rsidRPr="0071034D">
        <w:rPr>
          <w:rFonts w:ascii="Tahoma" w:hAnsi="Tahoma" w:cs="Tahoma"/>
        </w:rPr>
        <w:t xml:space="preserve">., Kopitarjeva ulica 2, 1000 Ljubljana ali v </w:t>
      </w:r>
      <w:proofErr w:type="spellStart"/>
      <w:r w:rsidR="00FF616F" w:rsidRPr="0071034D">
        <w:rPr>
          <w:rFonts w:ascii="Tahoma" w:hAnsi="Tahoma" w:cs="Tahoma"/>
        </w:rPr>
        <w:t>pdf</w:t>
      </w:r>
      <w:proofErr w:type="spellEnd"/>
      <w:r w:rsidR="00FF616F" w:rsidRPr="0071034D">
        <w:rPr>
          <w:rFonts w:ascii="Tahoma" w:hAnsi="Tahoma" w:cs="Tahoma"/>
        </w:rPr>
        <w:t>. formatu na elektronski naslov »info@lpt.si«.</w:t>
      </w:r>
      <w:r w:rsidR="00FF616F">
        <w:rPr>
          <w:rFonts w:ascii="Tahoma" w:hAnsi="Tahoma" w:cs="Tahoma"/>
        </w:rPr>
        <w:t xml:space="preserve"> </w:t>
      </w:r>
      <w:r w:rsidRPr="00127C7A">
        <w:rPr>
          <w:rFonts w:ascii="Tahoma" w:hAnsi="Tahoma" w:cs="Tahoma"/>
          <w:kern w:val="16"/>
        </w:rPr>
        <w:t xml:space="preserve">Na računu mora biti specificirana količina, vrsta in cena izvedenih dobav. </w:t>
      </w:r>
      <w:r w:rsidRPr="00127C7A">
        <w:rPr>
          <w:rFonts w:ascii="Tahoma" w:hAnsi="Tahoma" w:cs="Tahoma"/>
        </w:rPr>
        <w:t>Na računu mora prodajalec navesti številko posameznega naročila kupca in številko okvirnega sporazuma. Prodajalec mora k računu priložiti tudi fotokopijo podpisane dobavnice.</w:t>
      </w:r>
    </w:p>
    <w:p w14:paraId="251C3DBC" w14:textId="77777777" w:rsidR="00203B91" w:rsidRPr="00127C7A" w:rsidRDefault="00203B91" w:rsidP="0098675A">
      <w:pPr>
        <w:keepNext/>
        <w:keepLines/>
        <w:jc w:val="both"/>
        <w:rPr>
          <w:rFonts w:ascii="Tahoma" w:hAnsi="Tahoma" w:cs="Tahoma"/>
          <w:kern w:val="16"/>
        </w:rPr>
      </w:pPr>
      <w:r w:rsidRPr="00127C7A">
        <w:rPr>
          <w:rFonts w:ascii="Tahoma" w:hAnsi="Tahoma" w:cs="Tahoma"/>
          <w:kern w:val="16"/>
        </w:rPr>
        <w:t xml:space="preserve"> </w:t>
      </w:r>
    </w:p>
    <w:p w14:paraId="477927A5" w14:textId="3E092A1D" w:rsidR="00203B91" w:rsidRPr="00127C7A" w:rsidRDefault="00203B91" w:rsidP="0098675A">
      <w:pPr>
        <w:keepNext/>
        <w:keepLines/>
        <w:jc w:val="both"/>
        <w:rPr>
          <w:rFonts w:ascii="Tahoma" w:hAnsi="Tahoma"/>
        </w:rPr>
      </w:pPr>
      <w:r w:rsidRPr="00127C7A">
        <w:rPr>
          <w:rFonts w:ascii="Tahoma" w:hAnsi="Tahoma"/>
        </w:rPr>
        <w:t xml:space="preserve">V primeru, da izstavljeni račun ni pravilen, ga kupec v roku petih (5) delovnih dni od prejema </w:t>
      </w:r>
      <w:r w:rsidR="00C7453E" w:rsidRPr="00127C7A">
        <w:rPr>
          <w:rFonts w:ascii="Tahoma" w:hAnsi="Tahoma"/>
        </w:rPr>
        <w:t xml:space="preserve">v vložišče (oziroma na elektronski naslov) </w:t>
      </w:r>
      <w:r w:rsidRPr="00127C7A">
        <w:rPr>
          <w:rFonts w:ascii="Tahoma" w:hAnsi="Tahoma"/>
        </w:rPr>
        <w:t xml:space="preserve">zavrne z obrazložitvijo, prodajalec pa je dolžan izstaviti nov, </w:t>
      </w:r>
      <w:r w:rsidRPr="00127C7A">
        <w:rPr>
          <w:rFonts w:ascii="Tahoma" w:hAnsi="Tahoma" w:cs="Tahoma"/>
          <w:kern w:val="16"/>
          <w:lang w:eastAsia="ar-SA"/>
        </w:rPr>
        <w:t xml:space="preserve">popravljen oz. pravilen </w:t>
      </w:r>
      <w:r w:rsidRPr="00127C7A">
        <w:rPr>
          <w:rFonts w:ascii="Tahoma" w:hAnsi="Tahoma"/>
        </w:rPr>
        <w:t>račun v roku treh (3) delovnih dni od zavrnitve</w:t>
      </w:r>
      <w:r w:rsidR="00C7453E" w:rsidRPr="00127C7A">
        <w:rPr>
          <w:rFonts w:ascii="Tahoma" w:hAnsi="Tahoma"/>
        </w:rPr>
        <w:t>.</w:t>
      </w:r>
    </w:p>
    <w:p w14:paraId="0DF2B053" w14:textId="77777777" w:rsidR="00203B91" w:rsidRPr="00127C7A" w:rsidRDefault="00203B91" w:rsidP="0098675A">
      <w:pPr>
        <w:keepNext/>
        <w:keepLines/>
        <w:jc w:val="both"/>
        <w:rPr>
          <w:rFonts w:ascii="Tahoma" w:hAnsi="Tahoma" w:cs="Tahoma"/>
          <w:kern w:val="16"/>
          <w:sz w:val="18"/>
        </w:rPr>
      </w:pPr>
    </w:p>
    <w:p w14:paraId="3EA9A02D" w14:textId="79FE85BC" w:rsidR="00193AF1" w:rsidRPr="00127C7A" w:rsidRDefault="00203B91" w:rsidP="0098675A">
      <w:pPr>
        <w:keepNext/>
        <w:keepLines/>
        <w:jc w:val="both"/>
        <w:rPr>
          <w:rFonts w:ascii="Tahoma" w:hAnsi="Tahoma" w:cs="Tahoma"/>
          <w:i/>
        </w:rPr>
      </w:pPr>
      <w:r w:rsidRPr="00127C7A">
        <w:rPr>
          <w:rFonts w:ascii="Tahoma" w:hAnsi="Tahoma" w:cs="Tahoma"/>
          <w:i/>
          <w:u w:val="single"/>
        </w:rPr>
        <w:t xml:space="preserve">A. V primeru, da ima </w:t>
      </w:r>
      <w:r w:rsidRPr="00127C7A">
        <w:rPr>
          <w:rFonts w:ascii="Tahoma" w:hAnsi="Tahoma" w:cs="Tahoma"/>
          <w:i/>
          <w:color w:val="000000"/>
          <w:u w:val="single"/>
        </w:rPr>
        <w:t xml:space="preserve">prodajalec </w:t>
      </w:r>
      <w:r w:rsidRPr="00127C7A">
        <w:rPr>
          <w:rFonts w:ascii="Tahoma" w:hAnsi="Tahoma" w:cs="Tahoma"/>
          <w:i/>
          <w:u w:val="single"/>
        </w:rPr>
        <w:t xml:space="preserve">sedež v Republiki Sloveniji: </w:t>
      </w:r>
      <w:r w:rsidR="00193AF1" w:rsidRPr="00127C7A">
        <w:rPr>
          <w:rFonts w:ascii="Tahoma" w:hAnsi="Tahoma" w:cs="Tahoma"/>
        </w:rPr>
        <w:t>Kupec se obvezuje, da bo pravilne račune</w:t>
      </w:r>
      <w:r w:rsidR="00E5637B" w:rsidRPr="00127C7A">
        <w:rPr>
          <w:rFonts w:ascii="Tahoma" w:hAnsi="Tahoma" w:cs="Tahoma"/>
        </w:rPr>
        <w:t>,</w:t>
      </w:r>
      <w:r w:rsidR="00193AF1" w:rsidRPr="00127C7A">
        <w:rPr>
          <w:rFonts w:ascii="Tahoma" w:hAnsi="Tahoma" w:cs="Tahoma"/>
        </w:rPr>
        <w:t xml:space="preserve"> </w:t>
      </w:r>
      <w:r w:rsidR="00E5637B" w:rsidRPr="00127C7A">
        <w:rPr>
          <w:rFonts w:ascii="Tahoma" w:hAnsi="Tahoma" w:cs="Tahoma"/>
        </w:rPr>
        <w:t>izstavljene v skladu z določili tega člena okvirnega sporazuma,</w:t>
      </w:r>
      <w:r w:rsidR="00E5637B" w:rsidRPr="00127C7A">
        <w:rPr>
          <w:rFonts w:ascii="Tahoma" w:hAnsi="Tahoma" w:cs="Tahoma"/>
          <w:i/>
        </w:rPr>
        <w:t xml:space="preserve"> </w:t>
      </w:r>
      <w:r w:rsidR="00193AF1" w:rsidRPr="00127C7A">
        <w:rPr>
          <w:rFonts w:ascii="Tahoma" w:hAnsi="Tahoma" w:cs="Tahoma"/>
        </w:rPr>
        <w:t xml:space="preserve">poravnal </w:t>
      </w:r>
      <w:r w:rsidR="001A640B">
        <w:rPr>
          <w:rFonts w:ascii="Tahoma" w:hAnsi="Tahoma" w:cs="Tahoma"/>
        </w:rPr>
        <w:t>prodajalcu</w:t>
      </w:r>
      <w:r w:rsidR="001A640B" w:rsidRPr="00127C7A">
        <w:rPr>
          <w:rFonts w:ascii="Tahoma" w:hAnsi="Tahoma" w:cs="Tahoma"/>
        </w:rPr>
        <w:t xml:space="preserve"> </w:t>
      </w:r>
      <w:r w:rsidR="00193AF1" w:rsidRPr="00127C7A">
        <w:rPr>
          <w:rFonts w:ascii="Tahoma" w:hAnsi="Tahoma" w:cs="Tahoma"/>
        </w:rPr>
        <w:t xml:space="preserve">(oz. podizvajalcu) v roku tridesetih (30) koledarskih dni od dneva prejema pravilnega računa za opravljene dobave v vložišče (oziroma na predmetni elektronski naslov) </w:t>
      </w:r>
      <w:r w:rsidR="00E159CF" w:rsidRPr="00127C7A">
        <w:rPr>
          <w:rFonts w:ascii="Tahoma" w:hAnsi="Tahoma" w:cs="Tahoma"/>
        </w:rPr>
        <w:t>kupca</w:t>
      </w:r>
      <w:r w:rsidR="00193AF1" w:rsidRPr="00127C7A">
        <w:rPr>
          <w:rFonts w:ascii="Tahoma" w:hAnsi="Tahoma" w:cs="Tahoma"/>
        </w:rPr>
        <w:t xml:space="preserve">, na transakcijski račun </w:t>
      </w:r>
      <w:r w:rsidR="001A640B">
        <w:rPr>
          <w:rFonts w:ascii="Tahoma" w:hAnsi="Tahoma" w:cs="Tahoma"/>
        </w:rPr>
        <w:t>prodajalca</w:t>
      </w:r>
      <w:r w:rsidR="00193AF1" w:rsidRPr="00127C7A">
        <w:rPr>
          <w:rFonts w:ascii="Tahoma" w:hAnsi="Tahoma" w:cs="Tahoma"/>
        </w:rPr>
        <w:t xml:space="preserve">, ki je uradno evidentiran pri AJPES in bo naveden na računu.  </w:t>
      </w:r>
    </w:p>
    <w:p w14:paraId="1C682B02" w14:textId="77777777" w:rsidR="00203B91" w:rsidRPr="00127C7A" w:rsidRDefault="00203B91" w:rsidP="0098675A">
      <w:pPr>
        <w:keepNext/>
        <w:keepLines/>
        <w:jc w:val="both"/>
        <w:rPr>
          <w:rFonts w:ascii="Tahoma" w:hAnsi="Tahoma" w:cs="Tahoma"/>
          <w:sz w:val="14"/>
        </w:rPr>
      </w:pPr>
    </w:p>
    <w:p w14:paraId="6346BE5F" w14:textId="694B868B" w:rsidR="00203B91" w:rsidRPr="00127C7A" w:rsidRDefault="00203B91" w:rsidP="0098675A">
      <w:pPr>
        <w:keepNext/>
        <w:keepLines/>
        <w:tabs>
          <w:tab w:val="left" w:pos="1418"/>
          <w:tab w:val="left" w:pos="1702"/>
        </w:tabs>
        <w:jc w:val="both"/>
        <w:rPr>
          <w:rFonts w:ascii="Tahoma" w:hAnsi="Tahoma" w:cs="Tahoma"/>
        </w:rPr>
      </w:pPr>
      <w:r w:rsidRPr="00127C7A">
        <w:rPr>
          <w:rFonts w:ascii="Tahoma" w:hAnsi="Tahoma" w:cs="Tahoma"/>
          <w:i/>
          <w:u w:val="single"/>
        </w:rPr>
        <w:t xml:space="preserve">B. V primeru, da </w:t>
      </w:r>
      <w:r w:rsidRPr="00127C7A">
        <w:rPr>
          <w:rFonts w:ascii="Tahoma" w:hAnsi="Tahoma" w:cs="Tahoma"/>
          <w:i/>
          <w:color w:val="000000"/>
          <w:u w:val="single"/>
        </w:rPr>
        <w:t xml:space="preserve">prodajalec </w:t>
      </w:r>
      <w:r w:rsidRPr="00127C7A">
        <w:rPr>
          <w:rFonts w:ascii="Tahoma" w:hAnsi="Tahoma" w:cs="Tahoma"/>
          <w:i/>
          <w:u w:val="single"/>
        </w:rPr>
        <w:t>nima sedeža v Republiki Sloveniji:</w:t>
      </w:r>
      <w:r w:rsidRPr="00127C7A">
        <w:rPr>
          <w:rFonts w:ascii="Tahoma" w:hAnsi="Tahoma" w:cs="Tahoma"/>
          <w:i/>
        </w:rPr>
        <w:t xml:space="preserve"> </w:t>
      </w:r>
      <w:r w:rsidR="00193AF1" w:rsidRPr="00127C7A">
        <w:rPr>
          <w:rFonts w:ascii="Tahoma" w:hAnsi="Tahoma" w:cs="Tahoma"/>
        </w:rPr>
        <w:t xml:space="preserve">Kupec se obvezuje, da bo pravilne račune poravnal </w:t>
      </w:r>
      <w:r w:rsidR="001A640B">
        <w:rPr>
          <w:rFonts w:ascii="Tahoma" w:hAnsi="Tahoma" w:cs="Tahoma"/>
        </w:rPr>
        <w:t>prodajalcu</w:t>
      </w:r>
      <w:r w:rsidR="001A640B" w:rsidRPr="00127C7A">
        <w:rPr>
          <w:rFonts w:ascii="Tahoma" w:hAnsi="Tahoma" w:cs="Tahoma"/>
        </w:rPr>
        <w:t xml:space="preserve"> </w:t>
      </w:r>
      <w:r w:rsidR="00193AF1" w:rsidRPr="00127C7A">
        <w:rPr>
          <w:rFonts w:ascii="Tahoma" w:hAnsi="Tahoma" w:cs="Tahoma"/>
        </w:rPr>
        <w:t xml:space="preserve">(oz. podizvajalcu) v roku tridesetih (30) koledarskih dni od dneva prejema pravilnega računa za opravljene dobave v vložišče (oziroma na predmetni elektronski naslov) kupca, na </w:t>
      </w:r>
      <w:r w:rsidR="00193AF1" w:rsidRPr="00127C7A">
        <w:rPr>
          <w:rFonts w:ascii="Tahoma" w:hAnsi="Tahoma" w:cs="Tahoma"/>
          <w:iCs/>
        </w:rPr>
        <w:t xml:space="preserve">poslovni račun </w:t>
      </w:r>
      <w:r w:rsidR="001A640B">
        <w:rPr>
          <w:rFonts w:ascii="Tahoma" w:hAnsi="Tahoma" w:cs="Tahoma"/>
          <w:iCs/>
        </w:rPr>
        <w:t>prodajalca</w:t>
      </w:r>
      <w:r w:rsidR="001A640B" w:rsidRPr="00127C7A">
        <w:rPr>
          <w:rFonts w:ascii="Tahoma" w:hAnsi="Tahoma" w:cs="Tahoma"/>
          <w:iCs/>
        </w:rPr>
        <w:t xml:space="preserve"> </w:t>
      </w:r>
      <w:r w:rsidR="00193AF1" w:rsidRPr="00127C7A">
        <w:rPr>
          <w:rFonts w:ascii="Tahoma" w:hAnsi="Tahoma" w:cs="Tahoma"/>
          <w:iCs/>
        </w:rPr>
        <w:t>(oz. podizvajalca)</w:t>
      </w:r>
      <w:r w:rsidR="00193AF1" w:rsidRPr="00127C7A">
        <w:rPr>
          <w:rFonts w:ascii="Tahoma" w:hAnsi="Tahoma" w:cs="Tahoma"/>
        </w:rPr>
        <w:t xml:space="preserve">, ki bo naveden na računu. </w:t>
      </w:r>
      <w:r w:rsidR="00193AF1" w:rsidRPr="00127C7A">
        <w:rPr>
          <w:rFonts w:ascii="Tahoma" w:hAnsi="Tahoma" w:cs="Tahoma"/>
          <w:iCs/>
        </w:rPr>
        <w:t xml:space="preserve">V primeru spremembe poslovnega računa mora </w:t>
      </w:r>
      <w:r w:rsidR="001A640B">
        <w:rPr>
          <w:rFonts w:ascii="Tahoma" w:hAnsi="Tahoma" w:cs="Tahoma"/>
          <w:iCs/>
        </w:rPr>
        <w:t>prodajalec</w:t>
      </w:r>
      <w:r w:rsidR="001A640B" w:rsidRPr="00127C7A">
        <w:rPr>
          <w:rFonts w:ascii="Tahoma" w:hAnsi="Tahoma" w:cs="Tahoma"/>
          <w:iCs/>
        </w:rPr>
        <w:t xml:space="preserve"> </w:t>
      </w:r>
      <w:r w:rsidR="00193AF1" w:rsidRPr="00127C7A">
        <w:rPr>
          <w:rFonts w:ascii="Tahoma" w:hAnsi="Tahoma" w:cs="Tahoma"/>
          <w:iCs/>
        </w:rPr>
        <w:t>(oz. podizvajalec) takoj pisno obvestiti kupca o spremembi.</w:t>
      </w:r>
      <w:r w:rsidR="00193AF1" w:rsidRPr="00127C7A">
        <w:rPr>
          <w:rFonts w:ascii="Tahoma" w:hAnsi="Tahoma" w:cs="Tahoma"/>
        </w:rPr>
        <w:t xml:space="preserve">  </w:t>
      </w:r>
    </w:p>
    <w:p w14:paraId="2C0229C4" w14:textId="77777777" w:rsidR="00203B91" w:rsidRPr="00127C7A" w:rsidRDefault="00203B91" w:rsidP="0098675A">
      <w:pPr>
        <w:keepNext/>
        <w:keepLines/>
        <w:jc w:val="both"/>
        <w:rPr>
          <w:rFonts w:ascii="Tahoma" w:hAnsi="Tahoma" w:cs="Tahoma"/>
          <w:kern w:val="16"/>
          <w:sz w:val="18"/>
        </w:rPr>
      </w:pPr>
    </w:p>
    <w:p w14:paraId="6A090337" w14:textId="77777777" w:rsidR="00203B91" w:rsidRPr="00127C7A" w:rsidRDefault="00203B91" w:rsidP="0098675A">
      <w:pPr>
        <w:keepNext/>
        <w:keepLines/>
        <w:jc w:val="both"/>
        <w:rPr>
          <w:rFonts w:ascii="Tahoma" w:hAnsi="Tahoma" w:cs="Tahoma"/>
        </w:rPr>
      </w:pPr>
      <w:r w:rsidRPr="00127C7A">
        <w:rPr>
          <w:rFonts w:ascii="Tahoma" w:hAnsi="Tahoma" w:cs="Tahoma"/>
        </w:rPr>
        <w:t>Davek na dodano vrednost (DDV) se obračuna na dan dobave blaga v skladu z vsakokratno veljavno zakonodajo v Republiki Sloveniji.</w:t>
      </w:r>
    </w:p>
    <w:p w14:paraId="76CD4BF7" w14:textId="77777777" w:rsidR="00203B91" w:rsidRPr="00127C7A" w:rsidRDefault="00203B91" w:rsidP="0098675A">
      <w:pPr>
        <w:keepNext/>
        <w:keepLines/>
        <w:tabs>
          <w:tab w:val="left" w:pos="567"/>
          <w:tab w:val="left" w:pos="1702"/>
        </w:tabs>
        <w:jc w:val="both"/>
        <w:rPr>
          <w:rFonts w:ascii="Tahoma" w:hAnsi="Tahoma" w:cs="Tahoma"/>
          <w:sz w:val="18"/>
        </w:rPr>
      </w:pPr>
    </w:p>
    <w:p w14:paraId="3CE82DA7" w14:textId="77777777" w:rsidR="00203B91" w:rsidRPr="00127C7A" w:rsidRDefault="00203B91"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člen</w:t>
      </w:r>
    </w:p>
    <w:p w14:paraId="322C414D" w14:textId="77777777" w:rsidR="00203B91" w:rsidRPr="00127C7A" w:rsidRDefault="00203B91" w:rsidP="0098675A">
      <w:pPr>
        <w:keepNext/>
        <w:keepLines/>
        <w:tabs>
          <w:tab w:val="left" w:pos="567"/>
          <w:tab w:val="left" w:pos="1702"/>
        </w:tabs>
        <w:jc w:val="both"/>
        <w:rPr>
          <w:rFonts w:ascii="Tahoma" w:hAnsi="Tahoma" w:cs="Tahoma"/>
          <w:sz w:val="16"/>
        </w:rPr>
      </w:pPr>
    </w:p>
    <w:p w14:paraId="66D1F472" w14:textId="77777777" w:rsidR="00203B91" w:rsidRDefault="00203B91" w:rsidP="0098675A">
      <w:pPr>
        <w:keepNext/>
        <w:keepLines/>
        <w:jc w:val="both"/>
        <w:rPr>
          <w:rFonts w:ascii="Tahoma" w:hAnsi="Tahoma" w:cs="Tahoma"/>
        </w:rPr>
      </w:pPr>
      <w:r w:rsidRPr="00127C7A">
        <w:rPr>
          <w:rFonts w:ascii="Tahoma" w:hAnsi="Tahoma" w:cs="Tahoma"/>
        </w:rPr>
        <w:t>Stranki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5C468C4" w14:textId="77777777" w:rsidR="00C53FE6" w:rsidRDefault="00C53FE6" w:rsidP="0098675A">
      <w:pPr>
        <w:keepNext/>
        <w:keepLines/>
        <w:jc w:val="both"/>
        <w:rPr>
          <w:rFonts w:ascii="Tahoma" w:hAnsi="Tahoma" w:cs="Tahoma"/>
        </w:rPr>
      </w:pPr>
    </w:p>
    <w:p w14:paraId="207C5647" w14:textId="77777777" w:rsidR="00C53FE6" w:rsidRDefault="00C53FE6" w:rsidP="0098675A">
      <w:pPr>
        <w:keepNext/>
        <w:keepLines/>
        <w:jc w:val="both"/>
        <w:rPr>
          <w:rFonts w:ascii="Tahoma" w:hAnsi="Tahoma" w:cs="Tahoma"/>
        </w:rPr>
      </w:pPr>
    </w:p>
    <w:p w14:paraId="64E07877" w14:textId="77777777" w:rsidR="00C53FE6" w:rsidRPr="00127C7A" w:rsidRDefault="00C53FE6" w:rsidP="0098675A">
      <w:pPr>
        <w:keepNext/>
        <w:keepLines/>
        <w:jc w:val="both"/>
        <w:rPr>
          <w:rFonts w:ascii="Tahoma" w:hAnsi="Tahoma" w:cs="Tahoma"/>
        </w:rPr>
      </w:pPr>
    </w:p>
    <w:p w14:paraId="331E803A" w14:textId="6BE6EDF8" w:rsidR="00203B91" w:rsidRPr="00127C7A" w:rsidRDefault="00EE13FC" w:rsidP="0098675A">
      <w:pPr>
        <w:keepNext/>
        <w:keepLines/>
        <w:numPr>
          <w:ilvl w:val="0"/>
          <w:numId w:val="28"/>
        </w:numPr>
        <w:tabs>
          <w:tab w:val="left" w:pos="851"/>
          <w:tab w:val="left" w:pos="1702"/>
        </w:tabs>
        <w:ind w:hanging="1440"/>
        <w:jc w:val="both"/>
        <w:rPr>
          <w:rFonts w:ascii="Tahoma" w:hAnsi="Tahoma" w:cs="Tahoma"/>
          <w:b/>
        </w:rPr>
      </w:pPr>
      <w:r w:rsidRPr="00127C7A">
        <w:rPr>
          <w:rFonts w:ascii="Tahoma" w:hAnsi="Tahoma" w:cs="Tahoma"/>
          <w:b/>
        </w:rPr>
        <w:lastRenderedPageBreak/>
        <w:t>Podizvajalci</w:t>
      </w:r>
    </w:p>
    <w:p w14:paraId="342A0E35" w14:textId="77777777" w:rsidR="005E145E" w:rsidRPr="00127C7A" w:rsidRDefault="005E145E" w:rsidP="0098675A">
      <w:pPr>
        <w:keepNext/>
        <w:keepLines/>
        <w:tabs>
          <w:tab w:val="left" w:pos="851"/>
          <w:tab w:val="left" w:pos="1702"/>
        </w:tabs>
        <w:ind w:left="1440"/>
        <w:jc w:val="both"/>
        <w:rPr>
          <w:rFonts w:ascii="Tahoma" w:hAnsi="Tahoma" w:cs="Tahoma"/>
          <w:b/>
        </w:rPr>
      </w:pPr>
    </w:p>
    <w:p w14:paraId="4C6FD8A0" w14:textId="77777777" w:rsidR="00203B91" w:rsidRPr="00127C7A" w:rsidRDefault="005E145E" w:rsidP="0098675A">
      <w:pPr>
        <w:keepNext/>
        <w:keepLines/>
        <w:numPr>
          <w:ilvl w:val="1"/>
          <w:numId w:val="27"/>
        </w:numPr>
        <w:tabs>
          <w:tab w:val="clear" w:pos="4755"/>
          <w:tab w:val="num" w:pos="1440"/>
        </w:tabs>
        <w:ind w:left="426" w:hanging="426"/>
        <w:jc w:val="center"/>
        <w:rPr>
          <w:rFonts w:ascii="Tahoma" w:hAnsi="Tahoma" w:cs="Tahoma"/>
        </w:rPr>
      </w:pPr>
      <w:r w:rsidRPr="00127C7A">
        <w:rPr>
          <w:rFonts w:ascii="Tahoma" w:hAnsi="Tahoma" w:cs="Tahoma"/>
        </w:rPr>
        <w:t>č</w:t>
      </w:r>
      <w:r w:rsidR="00203B91" w:rsidRPr="00127C7A">
        <w:rPr>
          <w:rFonts w:ascii="Tahoma" w:hAnsi="Tahoma" w:cs="Tahoma"/>
        </w:rPr>
        <w:t>len</w:t>
      </w:r>
    </w:p>
    <w:p w14:paraId="79D65600" w14:textId="77777777" w:rsidR="005E145E" w:rsidRPr="00127C7A" w:rsidRDefault="005E145E" w:rsidP="0098675A">
      <w:pPr>
        <w:keepNext/>
        <w:keepLines/>
        <w:ind w:left="426"/>
        <w:rPr>
          <w:rFonts w:ascii="Tahoma" w:hAnsi="Tahoma" w:cs="Tahoma"/>
        </w:rPr>
      </w:pPr>
    </w:p>
    <w:p w14:paraId="2EAE4313" w14:textId="77777777" w:rsidR="00203B91" w:rsidRPr="00127C7A" w:rsidRDefault="00203B91" w:rsidP="0098675A">
      <w:pPr>
        <w:keepNext/>
        <w:keepLines/>
        <w:jc w:val="center"/>
        <w:rPr>
          <w:rFonts w:ascii="Tahoma" w:hAnsi="Tahoma" w:cs="Tahoma"/>
          <w:b/>
          <w:bCs/>
          <w:sz w:val="19"/>
          <w:szCs w:val="19"/>
        </w:rPr>
      </w:pPr>
      <w:r w:rsidRPr="00127C7A">
        <w:rPr>
          <w:rFonts w:ascii="Tahoma" w:hAnsi="Tahoma" w:cs="Tahoma"/>
          <w:b/>
          <w:bCs/>
          <w:sz w:val="19"/>
          <w:szCs w:val="19"/>
        </w:rPr>
        <w:t>/se upošteva v primeru, da prodajalec nastopa s podizvajalcem/</w:t>
      </w:r>
    </w:p>
    <w:p w14:paraId="6E4FFA27" w14:textId="77777777" w:rsidR="00203B91" w:rsidRPr="00127C7A" w:rsidRDefault="00203B91" w:rsidP="0098675A">
      <w:pPr>
        <w:keepNext/>
        <w:keepLines/>
        <w:jc w:val="both"/>
        <w:rPr>
          <w:rFonts w:ascii="Tahoma" w:hAnsi="Tahoma" w:cs="Tahoma"/>
        </w:rPr>
      </w:pPr>
      <w:r w:rsidRPr="00127C7A">
        <w:rPr>
          <w:rFonts w:ascii="Tahoma" w:hAnsi="Tahoma" w:cs="Tahoma"/>
        </w:rPr>
        <w:t>Prodajalec v okviru tega okvirnega sporazuma nastopa skupaj z naslednjimi podizvajalci:</w:t>
      </w:r>
    </w:p>
    <w:p w14:paraId="0D3CAA99" w14:textId="77777777" w:rsidR="00203B91" w:rsidRPr="00127C7A" w:rsidRDefault="00203B91" w:rsidP="0098675A">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816"/>
        <w:gridCol w:w="2817"/>
      </w:tblGrid>
      <w:tr w:rsidR="00203B91" w:rsidRPr="00127C7A" w14:paraId="44358BFF" w14:textId="77777777" w:rsidTr="003E66F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696FF1" w14:textId="77777777" w:rsidR="00203B91" w:rsidRPr="00127C7A" w:rsidRDefault="00203B91" w:rsidP="0098675A">
            <w:pPr>
              <w:keepNext/>
              <w:keepLines/>
              <w:rPr>
                <w:rFonts w:ascii="Tahoma" w:hAnsi="Tahoma" w:cs="Tahoma"/>
                <w:szCs w:val="18"/>
              </w:rPr>
            </w:pPr>
            <w:r w:rsidRPr="00127C7A">
              <w:rPr>
                <w:rFonts w:ascii="Tahoma" w:hAnsi="Tahoma" w:cs="Tahoma"/>
                <w:szCs w:val="18"/>
              </w:rPr>
              <w:t>Naziv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46F871E0" w14:textId="77777777" w:rsidR="00203B91" w:rsidRPr="00127C7A" w:rsidRDefault="00203B91" w:rsidP="0098675A">
            <w:pPr>
              <w:keepNext/>
              <w:keepLines/>
              <w:rPr>
                <w:rFonts w:ascii="Tahoma" w:hAnsi="Tahoma" w:cs="Tahoma"/>
                <w:szCs w:val="18"/>
              </w:rPr>
            </w:pPr>
          </w:p>
        </w:tc>
      </w:tr>
      <w:tr w:rsidR="00203B91" w:rsidRPr="00127C7A" w14:paraId="012B4235" w14:textId="77777777" w:rsidTr="003E66F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5488582" w14:textId="77777777" w:rsidR="00203B91" w:rsidRPr="00127C7A" w:rsidRDefault="00203B91" w:rsidP="0098675A">
            <w:pPr>
              <w:keepNext/>
              <w:keepLines/>
              <w:rPr>
                <w:rFonts w:ascii="Tahoma" w:hAnsi="Tahoma" w:cs="Tahoma"/>
                <w:szCs w:val="18"/>
              </w:rPr>
            </w:pPr>
            <w:r w:rsidRPr="00127C7A">
              <w:rPr>
                <w:rFonts w:ascii="Tahoma" w:hAnsi="Tahoma" w:cs="Tahoma"/>
                <w:szCs w:val="18"/>
              </w:rPr>
              <w:t>Polni naslov</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5A36BE31" w14:textId="77777777" w:rsidR="00203B91" w:rsidRPr="00127C7A" w:rsidRDefault="00203B91" w:rsidP="0098675A">
            <w:pPr>
              <w:keepNext/>
              <w:keepLines/>
              <w:rPr>
                <w:rFonts w:ascii="Tahoma" w:hAnsi="Tahoma" w:cs="Tahoma"/>
                <w:szCs w:val="18"/>
              </w:rPr>
            </w:pPr>
          </w:p>
        </w:tc>
      </w:tr>
      <w:tr w:rsidR="00203B91" w:rsidRPr="00127C7A" w14:paraId="7CB1A9EE" w14:textId="77777777" w:rsidTr="003E66FA">
        <w:trPr>
          <w:trHeight w:val="278"/>
          <w:jc w:val="center"/>
        </w:trPr>
        <w:tc>
          <w:tcPr>
            <w:tcW w:w="3793" w:type="dxa"/>
            <w:tcBorders>
              <w:top w:val="single" w:sz="4" w:space="0" w:color="auto"/>
              <w:left w:val="single" w:sz="4" w:space="0" w:color="auto"/>
              <w:right w:val="single" w:sz="4" w:space="0" w:color="auto"/>
            </w:tcBorders>
            <w:vAlign w:val="center"/>
          </w:tcPr>
          <w:p w14:paraId="7397AE03" w14:textId="77777777" w:rsidR="00203B91" w:rsidRPr="00127C7A" w:rsidRDefault="00203B91" w:rsidP="0098675A">
            <w:pPr>
              <w:keepNext/>
              <w:keepLines/>
              <w:rPr>
                <w:rFonts w:ascii="Tahoma" w:hAnsi="Tahoma" w:cs="Tahoma"/>
                <w:szCs w:val="18"/>
              </w:rPr>
            </w:pPr>
            <w:r w:rsidRPr="00127C7A">
              <w:rPr>
                <w:rFonts w:ascii="Tahoma" w:hAnsi="Tahoma" w:cs="Tahoma"/>
                <w:szCs w:val="18"/>
              </w:rPr>
              <w:t xml:space="preserve">Podizvajalec zahteva neposredno plačilo </w:t>
            </w:r>
          </w:p>
        </w:tc>
        <w:tc>
          <w:tcPr>
            <w:tcW w:w="5633" w:type="dxa"/>
            <w:gridSpan w:val="2"/>
            <w:tcBorders>
              <w:top w:val="single" w:sz="4" w:space="0" w:color="auto"/>
              <w:left w:val="single" w:sz="4" w:space="0" w:color="auto"/>
              <w:right w:val="single" w:sz="4" w:space="0" w:color="auto"/>
            </w:tcBorders>
            <w:vAlign w:val="center"/>
          </w:tcPr>
          <w:p w14:paraId="1CFBA33A" w14:textId="77777777" w:rsidR="00203B91" w:rsidRPr="00127C7A" w:rsidRDefault="00203B91" w:rsidP="0098675A">
            <w:pPr>
              <w:keepNext/>
              <w:keepLines/>
              <w:jc w:val="center"/>
              <w:rPr>
                <w:rFonts w:ascii="Tahoma" w:hAnsi="Tahoma" w:cs="Tahoma"/>
                <w:szCs w:val="18"/>
              </w:rPr>
            </w:pPr>
            <w:r w:rsidRPr="00127C7A">
              <w:rPr>
                <w:rFonts w:ascii="Tahoma" w:hAnsi="Tahoma" w:cs="Tahoma"/>
                <w:szCs w:val="18"/>
              </w:rPr>
              <w:t>DA / NE</w:t>
            </w:r>
          </w:p>
        </w:tc>
      </w:tr>
      <w:tr w:rsidR="00203B91" w:rsidRPr="00127C7A" w14:paraId="44D08C02" w14:textId="77777777" w:rsidTr="003E66F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6D102B3" w14:textId="77777777" w:rsidR="00203B91" w:rsidRPr="00127C7A" w:rsidRDefault="00203B91" w:rsidP="0098675A">
            <w:pPr>
              <w:keepNext/>
              <w:keepLines/>
              <w:rPr>
                <w:rFonts w:ascii="Tahoma" w:hAnsi="Tahoma" w:cs="Tahoma"/>
                <w:szCs w:val="18"/>
              </w:rPr>
            </w:pPr>
            <w:r w:rsidRPr="00127C7A">
              <w:rPr>
                <w:rFonts w:ascii="Tahoma" w:hAnsi="Tahoma" w:cs="Tahoma"/>
                <w:szCs w:val="18"/>
              </w:rPr>
              <w:t xml:space="preserve">Vsi zakoniti zastopniki podizvajalca </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5B6174F4" w14:textId="77777777" w:rsidR="00203B91" w:rsidRPr="00127C7A" w:rsidRDefault="00203B91" w:rsidP="0098675A">
            <w:pPr>
              <w:keepNext/>
              <w:keepLines/>
              <w:rPr>
                <w:rFonts w:ascii="Tahoma" w:hAnsi="Tahoma" w:cs="Tahoma"/>
                <w:szCs w:val="18"/>
              </w:rPr>
            </w:pPr>
          </w:p>
        </w:tc>
      </w:tr>
      <w:tr w:rsidR="00203B91" w:rsidRPr="00127C7A" w14:paraId="72105AF0" w14:textId="77777777" w:rsidTr="003E66F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97FAA0" w14:textId="77777777" w:rsidR="00203B91" w:rsidRPr="00127C7A" w:rsidRDefault="00203B91" w:rsidP="0098675A">
            <w:pPr>
              <w:keepNext/>
              <w:keepLines/>
              <w:rPr>
                <w:rFonts w:ascii="Tahoma" w:hAnsi="Tahoma" w:cs="Tahoma"/>
                <w:szCs w:val="18"/>
              </w:rPr>
            </w:pPr>
            <w:r w:rsidRPr="00127C7A">
              <w:rPr>
                <w:rFonts w:ascii="Tahoma" w:hAnsi="Tahoma" w:cs="Tahoma"/>
                <w:szCs w:val="18"/>
              </w:rPr>
              <w:t>Matična in davčna številka podizvajalca</w:t>
            </w:r>
          </w:p>
        </w:tc>
        <w:tc>
          <w:tcPr>
            <w:tcW w:w="2816" w:type="dxa"/>
            <w:tcBorders>
              <w:top w:val="single" w:sz="4" w:space="0" w:color="auto"/>
              <w:left w:val="single" w:sz="4" w:space="0" w:color="auto"/>
              <w:bottom w:val="single" w:sz="4" w:space="0" w:color="auto"/>
              <w:right w:val="single" w:sz="4" w:space="0" w:color="auto"/>
            </w:tcBorders>
            <w:vAlign w:val="center"/>
          </w:tcPr>
          <w:p w14:paraId="5476940E" w14:textId="77777777" w:rsidR="00203B91" w:rsidRPr="00127C7A" w:rsidRDefault="00203B91" w:rsidP="0098675A">
            <w:pPr>
              <w:keepNext/>
              <w:keepLines/>
              <w:rPr>
                <w:rFonts w:ascii="Tahoma" w:hAnsi="Tahoma" w:cs="Tahoma"/>
                <w:szCs w:val="18"/>
              </w:rPr>
            </w:pPr>
          </w:p>
        </w:tc>
        <w:tc>
          <w:tcPr>
            <w:tcW w:w="2817" w:type="dxa"/>
            <w:tcBorders>
              <w:top w:val="single" w:sz="4" w:space="0" w:color="auto"/>
              <w:left w:val="single" w:sz="4" w:space="0" w:color="auto"/>
              <w:bottom w:val="single" w:sz="4" w:space="0" w:color="auto"/>
              <w:right w:val="single" w:sz="4" w:space="0" w:color="auto"/>
            </w:tcBorders>
            <w:vAlign w:val="center"/>
          </w:tcPr>
          <w:p w14:paraId="641AC54F" w14:textId="77777777" w:rsidR="00203B91" w:rsidRPr="00127C7A" w:rsidRDefault="00203B91" w:rsidP="0098675A">
            <w:pPr>
              <w:keepNext/>
              <w:keepLines/>
              <w:rPr>
                <w:rFonts w:ascii="Tahoma" w:hAnsi="Tahoma" w:cs="Tahoma"/>
                <w:szCs w:val="18"/>
              </w:rPr>
            </w:pPr>
          </w:p>
        </w:tc>
      </w:tr>
      <w:tr w:rsidR="00203B91" w:rsidRPr="00127C7A" w14:paraId="1E8167FB" w14:textId="77777777" w:rsidTr="003E66F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7D90F6" w14:textId="77777777" w:rsidR="00203B91" w:rsidRPr="00127C7A" w:rsidRDefault="00203B91" w:rsidP="0098675A">
            <w:pPr>
              <w:keepNext/>
              <w:keepLines/>
              <w:rPr>
                <w:rFonts w:ascii="Tahoma" w:hAnsi="Tahoma" w:cs="Tahoma"/>
                <w:szCs w:val="18"/>
              </w:rPr>
            </w:pPr>
            <w:r w:rsidRPr="00127C7A">
              <w:rPr>
                <w:rFonts w:ascii="Tahoma" w:hAnsi="Tahoma" w:cs="Tahoma"/>
                <w:szCs w:val="18"/>
              </w:rPr>
              <w:t>Transakcijski račun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042F1D3D" w14:textId="77777777" w:rsidR="00203B91" w:rsidRPr="00127C7A" w:rsidRDefault="00203B91" w:rsidP="0098675A">
            <w:pPr>
              <w:keepNext/>
              <w:keepLines/>
              <w:rPr>
                <w:rFonts w:ascii="Tahoma" w:hAnsi="Tahoma" w:cs="Tahoma"/>
                <w:szCs w:val="18"/>
              </w:rPr>
            </w:pPr>
          </w:p>
        </w:tc>
      </w:tr>
      <w:tr w:rsidR="00203B91" w:rsidRPr="00127C7A" w14:paraId="0FC32AA8" w14:textId="77777777" w:rsidTr="003E66FA">
        <w:trPr>
          <w:trHeight w:val="301"/>
          <w:jc w:val="center"/>
        </w:trPr>
        <w:tc>
          <w:tcPr>
            <w:tcW w:w="3793" w:type="dxa"/>
            <w:vMerge w:val="restart"/>
            <w:tcBorders>
              <w:top w:val="single" w:sz="4" w:space="0" w:color="auto"/>
              <w:left w:val="single" w:sz="4" w:space="0" w:color="auto"/>
              <w:right w:val="single" w:sz="4" w:space="0" w:color="auto"/>
            </w:tcBorders>
            <w:vAlign w:val="center"/>
          </w:tcPr>
          <w:p w14:paraId="657ED236" w14:textId="77777777" w:rsidR="00203B91" w:rsidRPr="00127C7A" w:rsidRDefault="00203B91" w:rsidP="0098675A">
            <w:pPr>
              <w:keepNext/>
              <w:keepLines/>
              <w:rPr>
                <w:rFonts w:ascii="Tahoma" w:hAnsi="Tahoma" w:cs="Tahoma"/>
                <w:szCs w:val="18"/>
              </w:rPr>
            </w:pPr>
            <w:r w:rsidRPr="00127C7A">
              <w:rPr>
                <w:rFonts w:ascii="Tahoma" w:hAnsi="Tahoma" w:cs="Tahoma"/>
                <w:szCs w:val="18"/>
              </w:rPr>
              <w:t xml:space="preserve">Del javnega naročila, ki se oddaja v </w:t>
            </w:r>
            <w:proofErr w:type="spellStart"/>
            <w:r w:rsidRPr="00127C7A">
              <w:rPr>
                <w:rFonts w:ascii="Tahoma" w:hAnsi="Tahoma" w:cs="Tahoma"/>
                <w:szCs w:val="18"/>
              </w:rPr>
              <w:t>podizvajanje</w:t>
            </w:r>
            <w:proofErr w:type="spellEnd"/>
            <w:r w:rsidRPr="00127C7A">
              <w:rPr>
                <w:rFonts w:ascii="Tahoma" w:hAnsi="Tahoma" w:cs="Tahoma"/>
                <w:szCs w:val="18"/>
              </w:rPr>
              <w:t xml:space="preserve"> (vrsta/opis del)</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4D534D24" w14:textId="77777777" w:rsidR="00203B91" w:rsidRPr="00127C7A" w:rsidRDefault="00203B91" w:rsidP="0098675A">
            <w:pPr>
              <w:keepNext/>
              <w:keepLines/>
              <w:rPr>
                <w:szCs w:val="18"/>
              </w:rPr>
            </w:pPr>
          </w:p>
        </w:tc>
      </w:tr>
      <w:tr w:rsidR="00203B91" w:rsidRPr="00127C7A" w14:paraId="7B9A774C" w14:textId="77777777" w:rsidTr="003E66FA">
        <w:trPr>
          <w:trHeight w:val="305"/>
          <w:jc w:val="center"/>
        </w:trPr>
        <w:tc>
          <w:tcPr>
            <w:tcW w:w="3793" w:type="dxa"/>
            <w:vMerge/>
            <w:tcBorders>
              <w:left w:val="single" w:sz="4" w:space="0" w:color="auto"/>
              <w:bottom w:val="single" w:sz="4" w:space="0" w:color="auto"/>
              <w:right w:val="single" w:sz="4" w:space="0" w:color="auto"/>
            </w:tcBorders>
            <w:vAlign w:val="center"/>
          </w:tcPr>
          <w:p w14:paraId="4D483AEF" w14:textId="77777777" w:rsidR="00203B91" w:rsidRPr="00127C7A" w:rsidRDefault="00203B91" w:rsidP="0098675A">
            <w:pPr>
              <w:keepNext/>
              <w:keepLines/>
              <w:rPr>
                <w:rFonts w:ascii="Tahoma" w:hAnsi="Tahoma" w:cs="Tahoma"/>
                <w:szCs w:val="18"/>
              </w:rPr>
            </w:pP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709BCBC" w14:textId="77777777" w:rsidR="00203B91" w:rsidRPr="00127C7A" w:rsidRDefault="00203B91" w:rsidP="0098675A">
            <w:pPr>
              <w:keepNext/>
              <w:keepLines/>
              <w:rPr>
                <w:szCs w:val="18"/>
              </w:rPr>
            </w:pPr>
          </w:p>
        </w:tc>
      </w:tr>
      <w:tr w:rsidR="00203B91" w:rsidRPr="00127C7A" w14:paraId="0B1652AD" w14:textId="77777777" w:rsidTr="003E66F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DF9A3D" w14:textId="77777777" w:rsidR="00203B91" w:rsidRPr="00127C7A" w:rsidRDefault="00203B91" w:rsidP="0098675A">
            <w:pPr>
              <w:keepNext/>
              <w:keepLines/>
              <w:rPr>
                <w:rFonts w:ascii="Tahoma" w:hAnsi="Tahoma" w:cs="Tahoma"/>
                <w:szCs w:val="18"/>
              </w:rPr>
            </w:pPr>
            <w:r w:rsidRPr="00127C7A">
              <w:rPr>
                <w:rFonts w:ascii="Tahoma" w:hAnsi="Tahoma" w:cs="Tahoma"/>
                <w:szCs w:val="18"/>
              </w:rPr>
              <w:t xml:space="preserve">Količina/Delež (%) v </w:t>
            </w:r>
            <w:proofErr w:type="spellStart"/>
            <w:r w:rsidRPr="00127C7A">
              <w:rPr>
                <w:rFonts w:ascii="Tahoma" w:hAnsi="Tahoma" w:cs="Tahoma"/>
                <w:szCs w:val="18"/>
              </w:rPr>
              <w:t>podizvajanju</w:t>
            </w:r>
            <w:proofErr w:type="spellEnd"/>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702D0B45" w14:textId="77777777" w:rsidR="00203B91" w:rsidRPr="00127C7A" w:rsidRDefault="00203B91" w:rsidP="0098675A">
            <w:pPr>
              <w:keepNext/>
              <w:keepLines/>
              <w:rPr>
                <w:szCs w:val="18"/>
              </w:rPr>
            </w:pPr>
          </w:p>
        </w:tc>
      </w:tr>
    </w:tbl>
    <w:p w14:paraId="726E6D05" w14:textId="77777777" w:rsidR="00203B91" w:rsidRPr="00127C7A" w:rsidRDefault="00203B91" w:rsidP="0098675A">
      <w:pPr>
        <w:keepNext/>
        <w:keepLines/>
        <w:jc w:val="both"/>
        <w:rPr>
          <w:rFonts w:ascii="Tahoma" w:hAnsi="Tahoma" w:cs="Tahoma"/>
        </w:rPr>
      </w:pPr>
    </w:p>
    <w:p w14:paraId="11593F2C" w14:textId="77777777" w:rsidR="00203B91" w:rsidRPr="00127C7A" w:rsidRDefault="00203B91" w:rsidP="0098675A">
      <w:pPr>
        <w:keepNext/>
        <w:keepLines/>
        <w:jc w:val="both"/>
        <w:rPr>
          <w:rFonts w:ascii="Tahoma" w:hAnsi="Tahoma" w:cs="Tahoma"/>
        </w:rPr>
      </w:pPr>
      <w:r w:rsidRPr="00127C7A">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V kolikor prodajalec ne ravna v skladu s 94. člena ZJN-3, bo kupec Državni revizijski komisiji podal predlog za uvedbo postopka o prekršku iz 2. točke prvega odstavka 112. člena ZJN-3.</w:t>
      </w:r>
    </w:p>
    <w:p w14:paraId="27D93342" w14:textId="77777777" w:rsidR="00203B91" w:rsidRPr="00127C7A" w:rsidRDefault="00203B91" w:rsidP="0098675A">
      <w:pPr>
        <w:keepNext/>
        <w:keepLines/>
        <w:jc w:val="both"/>
        <w:rPr>
          <w:rFonts w:ascii="Tahoma" w:hAnsi="Tahoma" w:cs="Tahoma"/>
        </w:rPr>
      </w:pPr>
    </w:p>
    <w:p w14:paraId="52902E43" w14:textId="77777777" w:rsidR="00203B91" w:rsidRPr="00127C7A" w:rsidRDefault="00203B91" w:rsidP="0098675A">
      <w:pPr>
        <w:keepNext/>
        <w:keepLines/>
        <w:jc w:val="both"/>
        <w:rPr>
          <w:rFonts w:ascii="Tahoma" w:hAnsi="Tahoma" w:cs="Tahoma"/>
        </w:rPr>
      </w:pPr>
      <w:r w:rsidRPr="00127C7A">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004B9E87" w14:textId="77777777" w:rsidR="00203B91" w:rsidRPr="00127C7A" w:rsidRDefault="00203B91" w:rsidP="0098675A">
      <w:pPr>
        <w:keepNext/>
        <w:keepLines/>
        <w:jc w:val="both"/>
        <w:rPr>
          <w:rFonts w:ascii="Tahoma" w:hAnsi="Tahoma" w:cs="Tahoma"/>
        </w:rPr>
      </w:pPr>
    </w:p>
    <w:p w14:paraId="700D60E1" w14:textId="77777777" w:rsidR="00203B91" w:rsidRPr="00127C7A" w:rsidRDefault="00203B91" w:rsidP="0098675A">
      <w:pPr>
        <w:keepNext/>
        <w:keepLines/>
        <w:jc w:val="both"/>
        <w:rPr>
          <w:rFonts w:ascii="Tahoma" w:hAnsi="Tahoma" w:cs="Tahoma"/>
        </w:rPr>
      </w:pPr>
      <w:r w:rsidRPr="00127C7A">
        <w:rPr>
          <w:rFonts w:ascii="Tahoma" w:hAnsi="Tahoma" w:cs="Tahoma"/>
        </w:rPr>
        <w:t>Prodajalec v razmerju do kupca v celoti odgovarja za dobro izvedbo obveznosti iz okvirnega sporazuma, ne glede na število podizvajalcev.</w:t>
      </w:r>
    </w:p>
    <w:p w14:paraId="4C4A8EA7" w14:textId="77777777" w:rsidR="00203B91" w:rsidRPr="00127C7A" w:rsidRDefault="00203B91" w:rsidP="0098675A">
      <w:pPr>
        <w:keepNext/>
        <w:keepLines/>
        <w:jc w:val="both"/>
        <w:rPr>
          <w:rFonts w:ascii="Tahoma" w:hAnsi="Tahoma" w:cs="Tahoma"/>
        </w:rPr>
      </w:pPr>
    </w:p>
    <w:p w14:paraId="634F68B8" w14:textId="77777777" w:rsidR="00203B91" w:rsidRPr="00127C7A" w:rsidRDefault="00203B91" w:rsidP="0098675A">
      <w:pPr>
        <w:keepNext/>
        <w:keepLines/>
        <w:jc w:val="both"/>
        <w:rPr>
          <w:rFonts w:ascii="Tahoma" w:hAnsi="Tahoma" w:cs="Tahoma"/>
        </w:rPr>
      </w:pPr>
      <w:r w:rsidRPr="00127C7A">
        <w:rPr>
          <w:rFonts w:ascii="Tahoma" w:hAnsi="Tahoma" w:cs="Tahoma"/>
        </w:rPr>
        <w:t>Prodajalec mora med izvajanjem okvirnega sporazuma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787142B1" w14:textId="77777777" w:rsidR="00203B91" w:rsidRPr="00127C7A" w:rsidRDefault="00203B91" w:rsidP="0098675A">
      <w:pPr>
        <w:keepNext/>
        <w:keepLines/>
        <w:jc w:val="both"/>
        <w:rPr>
          <w:rFonts w:ascii="Tahoma" w:hAnsi="Tahoma" w:cs="Tahoma"/>
        </w:rPr>
      </w:pPr>
    </w:p>
    <w:p w14:paraId="2C187710" w14:textId="77777777" w:rsidR="00203B91" w:rsidRPr="00127C7A" w:rsidRDefault="00203B91" w:rsidP="0098675A">
      <w:pPr>
        <w:keepNext/>
        <w:keepLines/>
        <w:jc w:val="both"/>
        <w:rPr>
          <w:rFonts w:ascii="Tahoma" w:hAnsi="Tahoma" w:cs="Tahoma"/>
        </w:rPr>
      </w:pPr>
      <w:r w:rsidRPr="00127C7A">
        <w:rPr>
          <w:rFonts w:ascii="Tahoma" w:hAnsi="Tahoma" w:cs="Tahoma"/>
        </w:rPr>
        <w:t>Kupec mora v skladu s četrtim odstavkom 94. člena ZJN-3 zavrniti vsakega podizvajalca, če zanj obstajajo razlogi za izključitev iz točke 3.1. razpisne dokumentacije. Kupec lahko zavrne predlog za zamenjavo podizvajalca oziroma vključitev novega podizvajalca tudi, če bi to lahko vplivalo na nemoteno izvajanje ali dokončanje dobav in če novi podizvajalec ne izpolnjuje pogojev, ki jih je postavil kupec v razpisni dokumentaciji. Kupec mora o morebitni zavrnitvi novega podizvajalca obvestiti prodajalca najpozneje v desetih (10) dneh od prejema predloga.</w:t>
      </w:r>
    </w:p>
    <w:p w14:paraId="419C76E8" w14:textId="77777777" w:rsidR="00203B91" w:rsidRPr="00127C7A" w:rsidRDefault="00203B91" w:rsidP="0098675A">
      <w:pPr>
        <w:keepNext/>
        <w:keepLines/>
        <w:jc w:val="both"/>
        <w:rPr>
          <w:rFonts w:ascii="Tahoma" w:hAnsi="Tahoma" w:cs="Tahoma"/>
          <w:sz w:val="14"/>
        </w:rPr>
      </w:pPr>
    </w:p>
    <w:p w14:paraId="2A8A70CF" w14:textId="77777777" w:rsidR="00203B91" w:rsidRPr="00127C7A" w:rsidRDefault="00203B91" w:rsidP="0098675A">
      <w:pPr>
        <w:keepNext/>
        <w:keepLines/>
        <w:jc w:val="center"/>
        <w:rPr>
          <w:rFonts w:ascii="Tahoma" w:hAnsi="Tahoma" w:cs="Tahoma"/>
          <w:i/>
        </w:rPr>
      </w:pPr>
      <w:r w:rsidRPr="00127C7A">
        <w:rPr>
          <w:rFonts w:ascii="Tahoma" w:hAnsi="Tahoma" w:cs="Tahoma"/>
          <w:b/>
          <w:i/>
        </w:rPr>
        <w:t>/se upošteva v primeru, da izvajalec nastopa s podizvajalcem, ki zahteva neposredno plačilo/</w:t>
      </w:r>
    </w:p>
    <w:p w14:paraId="1C167677" w14:textId="77777777" w:rsidR="00203B91" w:rsidRPr="00127C7A" w:rsidRDefault="00203B91" w:rsidP="0098675A">
      <w:pPr>
        <w:keepNext/>
        <w:keepLines/>
        <w:jc w:val="both"/>
        <w:rPr>
          <w:rFonts w:ascii="Tahoma" w:hAnsi="Tahoma" w:cs="Tahoma"/>
        </w:rPr>
      </w:pPr>
      <w:r w:rsidRPr="00127C7A">
        <w:rPr>
          <w:rFonts w:ascii="Tahoma" w:eastAsia="Calibri" w:hAnsi="Tahoma" w:cs="Tahoma"/>
        </w:rPr>
        <w:t xml:space="preserve">Prodajalec s podpisom </w:t>
      </w:r>
      <w:r w:rsidRPr="00127C7A">
        <w:rPr>
          <w:rFonts w:ascii="Tahoma" w:hAnsi="Tahoma" w:cs="Tahoma"/>
        </w:rPr>
        <w:t xml:space="preserve">tega okvirnega sporazuma </w:t>
      </w:r>
      <w:r w:rsidRPr="00127C7A">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za neposredna plačila, </w:t>
      </w:r>
      <w:r w:rsidRPr="00127C7A">
        <w:rPr>
          <w:rFonts w:ascii="Tahoma" w:hAnsi="Tahoma" w:cs="Tahoma"/>
        </w:rPr>
        <w:t>na podlagi katere kupec namesto izvajalca poravna podizvajalčevo terjatev do izvajalca.</w:t>
      </w:r>
    </w:p>
    <w:p w14:paraId="24CB6EBA" w14:textId="77777777" w:rsidR="00203B91" w:rsidRPr="00127C7A" w:rsidRDefault="00203B91" w:rsidP="0098675A">
      <w:pPr>
        <w:keepNext/>
        <w:keepLines/>
        <w:jc w:val="both"/>
        <w:rPr>
          <w:rFonts w:ascii="Tahoma" w:hAnsi="Tahoma" w:cs="Tahoma"/>
          <w:sz w:val="18"/>
        </w:rPr>
      </w:pPr>
    </w:p>
    <w:p w14:paraId="2B639197" w14:textId="77777777" w:rsidR="00203B91" w:rsidRPr="00127C7A" w:rsidRDefault="00203B91" w:rsidP="0098675A">
      <w:pPr>
        <w:keepNext/>
        <w:keepLines/>
        <w:jc w:val="both"/>
        <w:rPr>
          <w:rFonts w:ascii="Tahoma" w:hAnsi="Tahoma" w:cs="Tahoma"/>
        </w:rPr>
      </w:pPr>
      <w:r w:rsidRPr="00127C7A">
        <w:rPr>
          <w:rFonts w:ascii="Tahoma" w:hAnsi="Tahoma" w:cs="Tahoma"/>
        </w:rPr>
        <w:t>Prodajalec mora za podizvajalca, ki zahteva neposredno plačilo, ob vsakem računu priložiti:</w:t>
      </w:r>
    </w:p>
    <w:p w14:paraId="25D5144A" w14:textId="77777777" w:rsidR="00203B91" w:rsidRPr="00127C7A" w:rsidRDefault="00203B91" w:rsidP="0098675A">
      <w:pPr>
        <w:keepNext/>
        <w:keepLines/>
        <w:numPr>
          <w:ilvl w:val="0"/>
          <w:numId w:val="31"/>
        </w:numPr>
        <w:jc w:val="both"/>
        <w:rPr>
          <w:rFonts w:ascii="Tahoma" w:hAnsi="Tahoma" w:cs="Tahoma"/>
        </w:rPr>
      </w:pPr>
      <w:r w:rsidRPr="00127C7A">
        <w:rPr>
          <w:rFonts w:ascii="Tahoma" w:hAnsi="Tahoma" w:cs="Tahoma"/>
        </w:rPr>
        <w:t xml:space="preserve">račun podizvajalca za opravljene obveznosti iz okvirnega sporazuma, potrjen s strani izvajalca, na podlagi katerega kupec izvede nakazilo za opravljene obveznosti iz okvirnega sporazuma neposredno na račun podizvajalca ali </w:t>
      </w:r>
    </w:p>
    <w:p w14:paraId="7A782AD4" w14:textId="77777777" w:rsidR="00203B91" w:rsidRPr="00127C7A" w:rsidRDefault="00203B91" w:rsidP="0098675A">
      <w:pPr>
        <w:keepNext/>
        <w:keepLines/>
        <w:numPr>
          <w:ilvl w:val="0"/>
          <w:numId w:val="31"/>
        </w:numPr>
        <w:jc w:val="both"/>
        <w:rPr>
          <w:rFonts w:ascii="Tahoma" w:hAnsi="Tahoma" w:cs="Tahoma"/>
        </w:rPr>
      </w:pPr>
      <w:r w:rsidRPr="00127C7A">
        <w:rPr>
          <w:rFonts w:ascii="Tahoma" w:hAnsi="Tahoma" w:cs="Tahoma"/>
        </w:rPr>
        <w:t>podpisano izjavo podizvajalca, naslovljeno na kupca, o tem, da je ta seznanjen s konkretno izstavljenim računom izvajalca oziroma, da pri obveznostih iz okvirnega sporazuma, ki jih obravnava račun, ni sodeloval kot podizvajalec, ter da podizvajalec iz naslova tega računa izvajalca nima in ne bo imel do kupca nobenih zahtevkov.</w:t>
      </w:r>
    </w:p>
    <w:p w14:paraId="6F0FFFF3" w14:textId="77777777" w:rsidR="00203B91" w:rsidRPr="00127C7A" w:rsidRDefault="00203B91" w:rsidP="0098675A">
      <w:pPr>
        <w:keepNext/>
        <w:keepLines/>
        <w:jc w:val="both"/>
        <w:rPr>
          <w:rFonts w:ascii="Tahoma" w:hAnsi="Tahoma" w:cs="Tahoma"/>
        </w:rPr>
      </w:pPr>
    </w:p>
    <w:p w14:paraId="53DAEDB6" w14:textId="77777777" w:rsidR="00203B91" w:rsidRPr="00127C7A" w:rsidRDefault="00203B91" w:rsidP="0098675A">
      <w:pPr>
        <w:keepNext/>
        <w:keepLines/>
        <w:jc w:val="both"/>
        <w:rPr>
          <w:rFonts w:ascii="Tahoma" w:hAnsi="Tahoma" w:cs="Tahoma"/>
        </w:rPr>
      </w:pPr>
      <w:r w:rsidRPr="00127C7A">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10DE3045" w14:textId="77777777" w:rsidR="00203B91" w:rsidRPr="00DD3A7E" w:rsidRDefault="00203B91" w:rsidP="0098675A">
      <w:pPr>
        <w:keepNext/>
        <w:keepLines/>
        <w:jc w:val="both"/>
        <w:rPr>
          <w:rFonts w:ascii="Tahoma" w:hAnsi="Tahoma" w:cs="Tahoma"/>
          <w:highlight w:val="lightGray"/>
        </w:rPr>
      </w:pPr>
    </w:p>
    <w:p w14:paraId="743F2AEB" w14:textId="689C949B" w:rsidR="00203B91" w:rsidRPr="00127C7A" w:rsidRDefault="00203B91" w:rsidP="0098675A">
      <w:pPr>
        <w:keepNext/>
        <w:keepLines/>
        <w:jc w:val="both"/>
        <w:rPr>
          <w:rFonts w:ascii="Tahoma" w:hAnsi="Tahoma" w:cs="Tahoma"/>
        </w:rPr>
      </w:pPr>
      <w:r w:rsidRPr="00127C7A">
        <w:rPr>
          <w:rFonts w:ascii="Tahoma" w:hAnsi="Tahoma" w:cs="Tahoma"/>
        </w:rPr>
        <w:t xml:space="preserve">Kupec bo potrjene račune podizvajalcev poravnal neposredno podizvajalcem na način in v roku, kot je dogovorjeno za plačilo izvajalcu. </w:t>
      </w:r>
    </w:p>
    <w:p w14:paraId="7F871FDB" w14:textId="77777777" w:rsidR="0079611C" w:rsidRPr="00127C7A" w:rsidRDefault="0079611C" w:rsidP="0098675A">
      <w:pPr>
        <w:keepNext/>
        <w:keepLines/>
        <w:jc w:val="both"/>
        <w:rPr>
          <w:rFonts w:ascii="Tahoma" w:hAnsi="Tahoma" w:cs="Tahoma"/>
        </w:rPr>
      </w:pPr>
    </w:p>
    <w:p w14:paraId="51F2A4A5" w14:textId="198CBFE2" w:rsidR="0079611C" w:rsidRPr="00127C7A" w:rsidRDefault="0079611C" w:rsidP="0098675A">
      <w:pPr>
        <w:keepNext/>
        <w:keepLines/>
        <w:jc w:val="both"/>
        <w:rPr>
          <w:rFonts w:ascii="Tahoma" w:hAnsi="Tahoma" w:cs="Tahoma"/>
        </w:rPr>
      </w:pPr>
      <w:r w:rsidRPr="00127C7A">
        <w:rPr>
          <w:rFonts w:ascii="Tahoma" w:hAnsi="Tahoma" w:cs="Tahoma"/>
        </w:rPr>
        <w:t>S plačilom posameznega zneska podizvajalcu obveznost kupca za plačilo izvajalcu ugasne do višine tako plačanega zneska podizvajalcu.</w:t>
      </w:r>
    </w:p>
    <w:p w14:paraId="48BE91F8" w14:textId="77777777" w:rsidR="0079611C" w:rsidRPr="00127C7A" w:rsidRDefault="0079611C" w:rsidP="0098675A">
      <w:pPr>
        <w:keepNext/>
        <w:keepLines/>
        <w:jc w:val="both"/>
        <w:rPr>
          <w:rFonts w:ascii="Tahoma" w:hAnsi="Tahoma" w:cs="Tahoma"/>
        </w:rPr>
      </w:pPr>
    </w:p>
    <w:p w14:paraId="365E68DE" w14:textId="77777777" w:rsidR="00203B91" w:rsidRPr="00C07562" w:rsidRDefault="00203B91" w:rsidP="0098675A">
      <w:pPr>
        <w:keepNext/>
        <w:keepLines/>
        <w:jc w:val="center"/>
        <w:rPr>
          <w:rFonts w:ascii="Tahoma" w:hAnsi="Tahoma" w:cs="Tahoma"/>
          <w:b/>
          <w:i/>
        </w:rPr>
      </w:pPr>
      <w:r w:rsidRPr="00C07562">
        <w:rPr>
          <w:rFonts w:ascii="Tahoma" w:hAnsi="Tahoma" w:cs="Tahoma"/>
          <w:b/>
          <w:i/>
        </w:rPr>
        <w:t>/se upošteva v primeru, da podizvajalec neposrednega plačila ne bo zahteval/</w:t>
      </w:r>
    </w:p>
    <w:p w14:paraId="6CCFEE83" w14:textId="2221DF1C" w:rsidR="00573D87" w:rsidRPr="00C07562" w:rsidRDefault="001A640B" w:rsidP="0098675A">
      <w:pPr>
        <w:keepNext/>
        <w:keepLines/>
        <w:tabs>
          <w:tab w:val="left" w:pos="567"/>
          <w:tab w:val="left" w:pos="1702"/>
        </w:tabs>
        <w:jc w:val="both"/>
        <w:rPr>
          <w:rFonts w:ascii="Tahoma" w:hAnsi="Tahoma" w:cs="Tahoma"/>
          <w:b/>
          <w:bCs/>
        </w:rPr>
      </w:pPr>
      <w:r w:rsidRPr="00C07562">
        <w:rPr>
          <w:rFonts w:ascii="Tahoma" w:hAnsi="Tahoma" w:cs="Tahoma"/>
        </w:rPr>
        <w:t xml:space="preserve">Prodajalec </w:t>
      </w:r>
      <w:r w:rsidR="00573D87" w:rsidRPr="00C07562">
        <w:rPr>
          <w:rFonts w:ascii="Tahoma" w:hAnsi="Tahoma" w:cs="Tahoma"/>
        </w:rPr>
        <w:t xml:space="preserve">mora na zahtevo kupca najpozneje v šestdesetih (60) dneh od plačila končnega računa poslati svojo pisno izjavo in pisno izjavo podizvajalca, da je podizvajalec prejel plačilo za izvedene dobave/storitve/dela, ki so neposredno povezane/a s predmetom </w:t>
      </w:r>
      <w:r w:rsidRPr="00C07562">
        <w:rPr>
          <w:rFonts w:ascii="Tahoma" w:hAnsi="Tahoma" w:cs="Tahoma"/>
        </w:rPr>
        <w:t>okvirnega sporazuma</w:t>
      </w:r>
      <w:r w:rsidR="00573D87" w:rsidRPr="00C07562">
        <w:rPr>
          <w:rFonts w:ascii="Tahoma" w:hAnsi="Tahoma" w:cs="Tahoma"/>
        </w:rPr>
        <w:t xml:space="preserve">, kadar </w:t>
      </w:r>
      <w:r w:rsidRPr="00C07562">
        <w:rPr>
          <w:rFonts w:ascii="Tahoma" w:hAnsi="Tahoma" w:cs="Tahoma"/>
        </w:rPr>
        <w:t xml:space="preserve">prodajalec </w:t>
      </w:r>
      <w:r w:rsidR="00573D87" w:rsidRPr="00C07562">
        <w:rPr>
          <w:rFonts w:ascii="Tahoma" w:hAnsi="Tahoma" w:cs="Tahoma"/>
        </w:rPr>
        <w:t xml:space="preserve">nastopa s podizvajalcem, ki ni zahteval neposrednega plačila. Če </w:t>
      </w:r>
      <w:r w:rsidRPr="00C07562">
        <w:rPr>
          <w:rFonts w:ascii="Tahoma" w:hAnsi="Tahoma" w:cs="Tahoma"/>
        </w:rPr>
        <w:t xml:space="preserve">prodajalec </w:t>
      </w:r>
      <w:r w:rsidR="00573D87" w:rsidRPr="00C07562">
        <w:rPr>
          <w:rFonts w:ascii="Tahoma" w:hAnsi="Tahoma" w:cs="Tahoma"/>
        </w:rPr>
        <w:t xml:space="preserve">kupcu na njegov poziv ne posreduje teh izjav, </w:t>
      </w:r>
      <w:r w:rsidRPr="00C07562">
        <w:rPr>
          <w:rFonts w:ascii="Tahoma" w:hAnsi="Tahoma" w:cs="Tahoma"/>
        </w:rPr>
        <w:t xml:space="preserve">kupec </w:t>
      </w:r>
      <w:r w:rsidR="00573D87" w:rsidRPr="00C07562">
        <w:rPr>
          <w:rFonts w:ascii="Tahoma" w:hAnsi="Tahoma" w:cs="Tahoma"/>
        </w:rPr>
        <w:t xml:space="preserve">Državni revizijski komisiji poda predlog za uvedbo postopka o prekršku iz 2. točke prvega odstavka 112. člena ZJN-3. </w:t>
      </w:r>
    </w:p>
    <w:p w14:paraId="6E4F21C8" w14:textId="77777777" w:rsidR="00573D87" w:rsidRPr="00C07562" w:rsidRDefault="00573D87" w:rsidP="0098675A">
      <w:pPr>
        <w:keepNext/>
        <w:keepLines/>
        <w:jc w:val="both"/>
        <w:rPr>
          <w:rFonts w:ascii="Tahoma" w:hAnsi="Tahoma" w:cs="Tahoma"/>
          <w:b/>
        </w:rPr>
      </w:pPr>
    </w:p>
    <w:p w14:paraId="6DAF9640" w14:textId="77777777" w:rsidR="00203B91" w:rsidRPr="00C07562" w:rsidRDefault="00203B91" w:rsidP="0098675A">
      <w:pPr>
        <w:keepNext/>
        <w:keepLines/>
        <w:jc w:val="center"/>
        <w:rPr>
          <w:rFonts w:ascii="Tahoma" w:hAnsi="Tahoma" w:cs="Tahoma"/>
          <w:b/>
        </w:rPr>
      </w:pPr>
      <w:r w:rsidRPr="00C07562">
        <w:rPr>
          <w:rFonts w:ascii="Tahoma" w:hAnsi="Tahoma" w:cs="Tahoma"/>
          <w:b/>
          <w:i/>
        </w:rPr>
        <w:t>/se upošteva v primeru, da prodajalec ne nastopa s podizvajalcem /</w:t>
      </w:r>
    </w:p>
    <w:p w14:paraId="0424196D" w14:textId="77777777" w:rsidR="00203B91" w:rsidRPr="00C07562" w:rsidRDefault="00203B91" w:rsidP="0098675A">
      <w:pPr>
        <w:keepNext/>
        <w:keepLines/>
        <w:jc w:val="both"/>
        <w:rPr>
          <w:rFonts w:ascii="Tahoma" w:hAnsi="Tahoma" w:cs="Tahoma"/>
        </w:rPr>
      </w:pPr>
      <w:r w:rsidRPr="00C07562">
        <w:rPr>
          <w:rFonts w:ascii="Tahoma" w:hAnsi="Tahoma" w:cs="Tahoma"/>
        </w:rPr>
        <w:t xml:space="preserve">Prodajalec ob predložitvi ponudbe in ob sklenitvi tega okvirnega sporazuma nima prijavljenih podizvajalcev za izvedbo okvirnega sporazuma. </w:t>
      </w:r>
    </w:p>
    <w:p w14:paraId="77F02DF5" w14:textId="77777777" w:rsidR="00203B91" w:rsidRPr="00C07562" w:rsidRDefault="00203B91" w:rsidP="0098675A">
      <w:pPr>
        <w:keepNext/>
        <w:keepLines/>
        <w:jc w:val="both"/>
        <w:rPr>
          <w:rFonts w:ascii="Tahoma" w:hAnsi="Tahoma" w:cs="Tahoma"/>
          <w:b/>
        </w:rPr>
      </w:pPr>
    </w:p>
    <w:p w14:paraId="541FF528" w14:textId="213076D9" w:rsidR="00203B91" w:rsidRPr="00C07562" w:rsidRDefault="00203B91" w:rsidP="0098675A">
      <w:pPr>
        <w:keepNext/>
        <w:keepLines/>
        <w:jc w:val="both"/>
        <w:rPr>
          <w:rFonts w:ascii="Tahoma" w:hAnsi="Tahoma" w:cs="Tahoma"/>
        </w:rPr>
      </w:pPr>
      <w:r w:rsidRPr="00C07562">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690CE1C3" w14:textId="77777777" w:rsidR="00203B91" w:rsidRPr="00C07562" w:rsidRDefault="00203B91" w:rsidP="0098675A">
      <w:pPr>
        <w:keepNext/>
        <w:keepLines/>
        <w:jc w:val="both"/>
        <w:rPr>
          <w:rFonts w:ascii="Tahoma" w:hAnsi="Tahoma" w:cs="Tahoma"/>
        </w:rPr>
      </w:pPr>
    </w:p>
    <w:p w14:paraId="2E3DD4B3" w14:textId="77777777" w:rsidR="00203B91" w:rsidRPr="00C07562" w:rsidRDefault="00203B91" w:rsidP="0098675A">
      <w:pPr>
        <w:keepNext/>
        <w:keepLines/>
        <w:jc w:val="both"/>
        <w:rPr>
          <w:rFonts w:ascii="Tahoma" w:hAnsi="Tahoma" w:cs="Tahoma"/>
        </w:rPr>
      </w:pPr>
      <w:r w:rsidRPr="00C07562">
        <w:rPr>
          <w:rFonts w:ascii="Tahoma" w:hAnsi="Tahoma" w:cs="Tahoma"/>
        </w:rPr>
        <w:t>Kupec bo zavrnil vsakega podizvajalca, ki ne izpolnjuje pogojev razpisne dokumentacije,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Kupec bo o morebitni zavrnitvi novega podizvajalca obvestil izvajalca najpozneje v desetih (10) dneh od prejema predloga.</w:t>
      </w:r>
    </w:p>
    <w:p w14:paraId="1515AF39" w14:textId="77777777" w:rsidR="00203B91" w:rsidRPr="00C07562" w:rsidRDefault="00203B91" w:rsidP="0098675A">
      <w:pPr>
        <w:keepNext/>
        <w:keepLines/>
        <w:jc w:val="both"/>
        <w:rPr>
          <w:rFonts w:ascii="Tahoma" w:hAnsi="Tahoma" w:cs="Tahoma"/>
        </w:rPr>
      </w:pPr>
    </w:p>
    <w:p w14:paraId="7BEFC92A" w14:textId="77777777" w:rsidR="00203B91" w:rsidRPr="00C07562" w:rsidRDefault="00203B91" w:rsidP="0098675A">
      <w:pPr>
        <w:keepNext/>
        <w:keepLines/>
        <w:jc w:val="both"/>
        <w:rPr>
          <w:rFonts w:ascii="Tahoma" w:hAnsi="Tahoma" w:cs="Tahoma"/>
        </w:rPr>
      </w:pPr>
      <w:r w:rsidRPr="00C07562">
        <w:rPr>
          <w:rFonts w:ascii="Tahoma" w:hAnsi="Tahoma" w:cs="Tahoma"/>
        </w:rPr>
        <w:t>Prodajalec v razmerju do kupca v celoti odgovarja za dobro izvedbo obveznosti iz okvirnega sporazuma, ne glede na število podizvajalcev.</w:t>
      </w:r>
    </w:p>
    <w:p w14:paraId="2DBB542A" w14:textId="77777777" w:rsidR="00B33BB2" w:rsidRPr="00C07562" w:rsidRDefault="00B33BB2" w:rsidP="0098675A">
      <w:pPr>
        <w:keepNext/>
        <w:keepLines/>
        <w:jc w:val="both"/>
        <w:rPr>
          <w:rFonts w:ascii="Tahoma" w:hAnsi="Tahoma" w:cs="Tahoma"/>
        </w:rPr>
      </w:pPr>
    </w:p>
    <w:p w14:paraId="39053796" w14:textId="77777777" w:rsidR="00203B91" w:rsidRPr="00C07562" w:rsidRDefault="00203B91" w:rsidP="0098675A">
      <w:pPr>
        <w:keepNext/>
        <w:keepLines/>
        <w:jc w:val="both"/>
        <w:rPr>
          <w:rFonts w:ascii="Tahoma" w:hAnsi="Tahoma" w:cs="Tahoma"/>
        </w:rPr>
      </w:pPr>
    </w:p>
    <w:p w14:paraId="5A2363B1" w14:textId="47E55243" w:rsidR="00203B91" w:rsidRPr="000A1FD8" w:rsidRDefault="00EE13FC" w:rsidP="0098675A">
      <w:pPr>
        <w:keepNext/>
        <w:keepLines/>
        <w:numPr>
          <w:ilvl w:val="0"/>
          <w:numId w:val="28"/>
        </w:numPr>
        <w:tabs>
          <w:tab w:val="left" w:pos="851"/>
          <w:tab w:val="left" w:pos="1702"/>
        </w:tabs>
        <w:ind w:hanging="1440"/>
        <w:jc w:val="both"/>
        <w:rPr>
          <w:rFonts w:ascii="Tahoma" w:hAnsi="Tahoma" w:cs="Tahoma"/>
          <w:sz w:val="18"/>
        </w:rPr>
      </w:pPr>
      <w:r w:rsidRPr="00C07562">
        <w:rPr>
          <w:rFonts w:ascii="Tahoma" w:hAnsi="Tahoma" w:cs="Tahoma"/>
          <w:b/>
        </w:rPr>
        <w:t>Rok dobave, prevzem</w:t>
      </w:r>
      <w:r w:rsidR="00006B7C">
        <w:rPr>
          <w:rFonts w:ascii="Tahoma" w:hAnsi="Tahoma" w:cs="Tahoma"/>
          <w:b/>
        </w:rPr>
        <w:t>, jamstvo</w:t>
      </w:r>
      <w:r w:rsidR="00C47F1B" w:rsidRPr="00C07562">
        <w:rPr>
          <w:rFonts w:ascii="Tahoma" w:hAnsi="Tahoma" w:cs="Tahoma"/>
          <w:b/>
        </w:rPr>
        <w:t xml:space="preserve"> in </w:t>
      </w:r>
      <w:r w:rsidRPr="00C07562">
        <w:rPr>
          <w:rFonts w:ascii="Tahoma" w:hAnsi="Tahoma" w:cs="Tahoma"/>
          <w:b/>
        </w:rPr>
        <w:t>višja sila</w:t>
      </w:r>
      <w:r w:rsidR="004A5BEC" w:rsidRPr="00C07562">
        <w:rPr>
          <w:rFonts w:ascii="Tahoma" w:hAnsi="Tahoma" w:cs="Tahoma"/>
          <w:b/>
        </w:rPr>
        <w:t xml:space="preserve"> </w:t>
      </w:r>
    </w:p>
    <w:p w14:paraId="3B0DC529" w14:textId="77777777" w:rsidR="000A1FD8" w:rsidRPr="00C07562" w:rsidRDefault="000A1FD8" w:rsidP="0098675A">
      <w:pPr>
        <w:keepNext/>
        <w:keepLines/>
        <w:tabs>
          <w:tab w:val="left" w:pos="851"/>
          <w:tab w:val="left" w:pos="1702"/>
        </w:tabs>
        <w:jc w:val="both"/>
        <w:rPr>
          <w:rFonts w:ascii="Tahoma" w:hAnsi="Tahoma" w:cs="Tahoma"/>
          <w:sz w:val="18"/>
        </w:rPr>
      </w:pPr>
    </w:p>
    <w:p w14:paraId="1AB4647B" w14:textId="0E5BCB49" w:rsidR="00203B91" w:rsidRPr="00C07562" w:rsidRDefault="00203B91" w:rsidP="0098675A">
      <w:pPr>
        <w:keepNext/>
        <w:keepLines/>
        <w:numPr>
          <w:ilvl w:val="1"/>
          <w:numId w:val="27"/>
        </w:numPr>
        <w:tabs>
          <w:tab w:val="clear" w:pos="4755"/>
          <w:tab w:val="num" w:pos="1440"/>
        </w:tabs>
        <w:ind w:left="426" w:hanging="426"/>
        <w:jc w:val="center"/>
        <w:rPr>
          <w:rFonts w:ascii="Tahoma" w:hAnsi="Tahoma" w:cs="Tahoma"/>
        </w:rPr>
      </w:pPr>
      <w:r w:rsidRPr="00C07562">
        <w:rPr>
          <w:rFonts w:ascii="Tahoma" w:hAnsi="Tahoma" w:cs="Tahoma"/>
        </w:rPr>
        <w:t>člen</w:t>
      </w:r>
    </w:p>
    <w:p w14:paraId="157F7ABC" w14:textId="77777777" w:rsidR="00203B91" w:rsidRPr="00C07562" w:rsidRDefault="00203B91" w:rsidP="0098675A">
      <w:pPr>
        <w:keepNext/>
        <w:keepLines/>
        <w:tabs>
          <w:tab w:val="left" w:pos="1080"/>
        </w:tabs>
        <w:rPr>
          <w:rFonts w:ascii="Tahoma" w:hAnsi="Tahoma" w:cs="Tahoma"/>
          <w:b/>
          <w:sz w:val="18"/>
        </w:rPr>
      </w:pPr>
    </w:p>
    <w:p w14:paraId="56942CAD" w14:textId="77777777" w:rsidR="00203B91" w:rsidRPr="00C07562" w:rsidRDefault="00203B91" w:rsidP="0098675A">
      <w:pPr>
        <w:keepNext/>
        <w:keepLines/>
        <w:jc w:val="both"/>
        <w:rPr>
          <w:rFonts w:ascii="Tahoma" w:hAnsi="Tahoma" w:cs="Tahoma"/>
          <w:bCs/>
          <w:color w:val="000000"/>
        </w:rPr>
      </w:pPr>
      <w:r w:rsidRPr="00C07562">
        <w:rPr>
          <w:rFonts w:ascii="Tahoma" w:hAnsi="Tahoma" w:cs="Tahoma"/>
        </w:rPr>
        <w:t xml:space="preserve">Dobava se bo v času veljavnosti okvirnega sporazuma izvajala sukcesivno, na osnovi pisnih naročil kupca. </w:t>
      </w:r>
      <w:r w:rsidRPr="00C07562">
        <w:rPr>
          <w:rFonts w:ascii="Tahoma" w:hAnsi="Tahoma" w:cs="Tahoma"/>
          <w:bCs/>
          <w:color w:val="000000"/>
        </w:rPr>
        <w:t>Za pisno naročilo se šteje naročilo, posredovano prodajalcu po elektronski pošti ali naročilo po telefonu, ki mora biti potrjeno po elektronski pošti najkasneje naslednji delovni dan.</w:t>
      </w:r>
    </w:p>
    <w:p w14:paraId="0D82D366" w14:textId="77777777" w:rsidR="00203B91" w:rsidRPr="00C07562" w:rsidRDefault="00203B91" w:rsidP="0098675A">
      <w:pPr>
        <w:keepNext/>
        <w:keepLines/>
        <w:tabs>
          <w:tab w:val="left" w:pos="1080"/>
        </w:tabs>
        <w:jc w:val="both"/>
        <w:rPr>
          <w:rFonts w:ascii="Tahoma" w:hAnsi="Tahoma" w:cs="Tahoma"/>
        </w:rPr>
      </w:pPr>
    </w:p>
    <w:p w14:paraId="6EF4AEC4" w14:textId="77777777" w:rsidR="004E2AF9" w:rsidRPr="00C07562" w:rsidRDefault="004E2AF9" w:rsidP="0098675A">
      <w:pPr>
        <w:pStyle w:val="Pripombabesedilo"/>
        <w:keepNext/>
        <w:keepLines/>
        <w:jc w:val="both"/>
        <w:rPr>
          <w:rFonts w:ascii="Tahoma" w:hAnsi="Tahoma" w:cs="Tahoma"/>
        </w:rPr>
      </w:pPr>
      <w:r w:rsidRPr="00C07562">
        <w:rPr>
          <w:rFonts w:ascii="Tahoma" w:hAnsi="Tahoma" w:cs="Tahoma"/>
        </w:rPr>
        <w:t>Prodajalec se obvezuje, da bo blago, katerega dobava je predmet okvirnega sporazuma, dobavljal na</w:t>
      </w:r>
      <w:r w:rsidR="00B86B57" w:rsidRPr="00C07562">
        <w:rPr>
          <w:rFonts w:ascii="Tahoma" w:hAnsi="Tahoma" w:cs="Tahoma"/>
        </w:rPr>
        <w:t xml:space="preserve"> </w:t>
      </w:r>
      <w:r w:rsidRPr="00C07562">
        <w:rPr>
          <w:rFonts w:ascii="Tahoma" w:hAnsi="Tahoma" w:cs="Tahoma"/>
        </w:rPr>
        <w:t xml:space="preserve">lokacijo </w:t>
      </w:r>
      <w:r w:rsidRPr="00DA3F11">
        <w:rPr>
          <w:rFonts w:ascii="Tahoma" w:hAnsi="Tahoma" w:cs="Tahoma"/>
        </w:rPr>
        <w:t>kupca (</w:t>
      </w:r>
      <w:proofErr w:type="spellStart"/>
      <w:r w:rsidRPr="00DA3F11">
        <w:rPr>
          <w:rFonts w:ascii="Tahoma" w:hAnsi="Tahoma" w:cs="Tahoma"/>
        </w:rPr>
        <w:t>fco</w:t>
      </w:r>
      <w:proofErr w:type="spellEnd"/>
      <w:r w:rsidRPr="00DA3F11">
        <w:rPr>
          <w:rFonts w:ascii="Tahoma" w:hAnsi="Tahoma" w:cs="Tahoma"/>
        </w:rPr>
        <w:t xml:space="preserve">. skladišče kupca, </w:t>
      </w:r>
      <w:r w:rsidR="006743FE" w:rsidRPr="00DA3F11">
        <w:rPr>
          <w:rFonts w:ascii="Tahoma" w:hAnsi="Tahoma" w:cs="Tahoma"/>
        </w:rPr>
        <w:t xml:space="preserve">Cesta dveh cesarjev (brez </w:t>
      </w:r>
      <w:proofErr w:type="spellStart"/>
      <w:r w:rsidR="006743FE" w:rsidRPr="00DA3F11">
        <w:rPr>
          <w:rFonts w:ascii="Tahoma" w:hAnsi="Tahoma" w:cs="Tahoma"/>
        </w:rPr>
        <w:t>h.št</w:t>
      </w:r>
      <w:proofErr w:type="spellEnd"/>
      <w:r w:rsidR="006743FE" w:rsidRPr="00DA3F11">
        <w:rPr>
          <w:rFonts w:ascii="Tahoma" w:hAnsi="Tahoma" w:cs="Tahoma"/>
        </w:rPr>
        <w:t>.) – pri poligonu varne vožnje</w:t>
      </w:r>
      <w:r w:rsidRPr="00DA3F11">
        <w:rPr>
          <w:rFonts w:ascii="Tahoma" w:hAnsi="Tahoma" w:cs="Tahoma"/>
        </w:rPr>
        <w:t xml:space="preserve">, Ljubljana). </w:t>
      </w:r>
    </w:p>
    <w:p w14:paraId="3BE196AE" w14:textId="77777777" w:rsidR="004E2AF9" w:rsidRPr="00C07562" w:rsidRDefault="004E2AF9" w:rsidP="0098675A">
      <w:pPr>
        <w:keepNext/>
        <w:keepLines/>
        <w:tabs>
          <w:tab w:val="left" w:pos="851"/>
          <w:tab w:val="left" w:pos="1702"/>
        </w:tabs>
        <w:jc w:val="both"/>
        <w:rPr>
          <w:rFonts w:ascii="Tahoma" w:hAnsi="Tahoma" w:cs="Tahoma"/>
        </w:rPr>
      </w:pPr>
    </w:p>
    <w:p w14:paraId="585E6641" w14:textId="65F96B20" w:rsidR="004E2AF9" w:rsidRPr="00C07562" w:rsidRDefault="004E2AF9" w:rsidP="0098675A">
      <w:pPr>
        <w:keepNext/>
        <w:keepLines/>
        <w:tabs>
          <w:tab w:val="left" w:pos="851"/>
          <w:tab w:val="left" w:pos="1702"/>
        </w:tabs>
        <w:jc w:val="both"/>
        <w:rPr>
          <w:rFonts w:ascii="Tahoma" w:hAnsi="Tahoma" w:cs="Tahoma"/>
        </w:rPr>
      </w:pPr>
      <w:r w:rsidRPr="00C07562">
        <w:rPr>
          <w:rFonts w:ascii="Tahoma" w:hAnsi="Tahoma" w:cs="Tahoma"/>
        </w:rPr>
        <w:t>Prodajalec se obvezuje dobavljati električne kable na kabelskih bobnih, na katerih bo navitega najmanj 500 metrov naročenega kabla, pri tem pa mora omogočiti kupcu, da naroča dolžino kabla, navitega na kabelskem bobnu, ki je krajša od 500 metrov, vendar ne manj kot 150 m</w:t>
      </w:r>
      <w:r w:rsidR="00F34A99" w:rsidRPr="00C07562">
        <w:rPr>
          <w:rFonts w:ascii="Tahoma" w:hAnsi="Tahoma" w:cs="Tahoma"/>
        </w:rPr>
        <w:t>etrov</w:t>
      </w:r>
      <w:r w:rsidRPr="00C07562">
        <w:rPr>
          <w:rFonts w:ascii="Tahoma" w:hAnsi="Tahoma" w:cs="Tahoma"/>
        </w:rPr>
        <w:t>. Razkladanje in nakladanje kabelskih bobnov v skladišču kupca bo zagotovil kupec, za odvoz uporabljene embalaže mora poskrbeti prodajalec.</w:t>
      </w:r>
      <w:r w:rsidR="00F34A99" w:rsidRPr="00C07562">
        <w:rPr>
          <w:rFonts w:ascii="Tahoma" w:hAnsi="Tahoma" w:cs="Tahoma"/>
        </w:rPr>
        <w:t xml:space="preserve"> Razkladanje ostalega blaga v skladišču kupca mora zagotoviti prodajalec sam.</w:t>
      </w:r>
    </w:p>
    <w:p w14:paraId="3885ABAC" w14:textId="77777777" w:rsidR="004E2AF9" w:rsidRPr="00C07562" w:rsidRDefault="004E2AF9" w:rsidP="0098675A">
      <w:pPr>
        <w:keepNext/>
        <w:keepLines/>
        <w:tabs>
          <w:tab w:val="left" w:pos="851"/>
          <w:tab w:val="left" w:pos="1702"/>
        </w:tabs>
        <w:jc w:val="both"/>
        <w:rPr>
          <w:rFonts w:ascii="Tahoma" w:hAnsi="Tahoma" w:cs="Tahoma"/>
        </w:rPr>
      </w:pPr>
    </w:p>
    <w:p w14:paraId="3A6617B2" w14:textId="66D2A48B" w:rsidR="004E2AF9" w:rsidRPr="00C07562" w:rsidRDefault="005463C9" w:rsidP="0098675A">
      <w:pPr>
        <w:keepNext/>
        <w:keepLines/>
        <w:tabs>
          <w:tab w:val="left" w:pos="851"/>
          <w:tab w:val="left" w:pos="1702"/>
        </w:tabs>
        <w:jc w:val="both"/>
        <w:rPr>
          <w:rFonts w:ascii="Tahoma" w:hAnsi="Tahoma" w:cs="Tahoma"/>
        </w:rPr>
      </w:pPr>
      <w:r w:rsidRPr="00C07562">
        <w:rPr>
          <w:rFonts w:ascii="Tahoma" w:hAnsi="Tahoma" w:cs="Tahoma"/>
        </w:rPr>
        <w:lastRenderedPageBreak/>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r w:rsidR="00A57CC9" w:rsidRPr="00C07562">
        <w:rPr>
          <w:rFonts w:ascii="Tahoma" w:hAnsi="Tahoma" w:cs="Tahoma"/>
        </w:rPr>
        <w:t xml:space="preserve"> </w:t>
      </w:r>
      <w:r w:rsidR="00FA790B" w:rsidRPr="00723525">
        <w:rPr>
          <w:rFonts w:ascii="Tahoma" w:hAnsi="Tahoma" w:cs="Tahoma"/>
        </w:rPr>
        <w:t>K dobavnici mora biti za posamezno vrsto dobavljenega električnega kabla priložen</w:t>
      </w:r>
      <w:r w:rsidR="00723525">
        <w:rPr>
          <w:rFonts w:ascii="Tahoma" w:hAnsi="Tahoma" w:cs="Tahoma"/>
        </w:rPr>
        <w:t>a tehnična dokumentacija</w:t>
      </w:r>
      <w:r w:rsidR="005B0889">
        <w:rPr>
          <w:rFonts w:ascii="Tahoma" w:hAnsi="Tahoma" w:cs="Tahoma"/>
        </w:rPr>
        <w:t>.</w:t>
      </w:r>
    </w:p>
    <w:p w14:paraId="79A7E206" w14:textId="77777777" w:rsidR="004E2AF9" w:rsidRPr="00C07562" w:rsidRDefault="004E2AF9" w:rsidP="0098675A">
      <w:pPr>
        <w:keepNext/>
        <w:keepLines/>
        <w:tabs>
          <w:tab w:val="left" w:pos="851"/>
          <w:tab w:val="left" w:pos="1702"/>
        </w:tabs>
        <w:jc w:val="both"/>
        <w:rPr>
          <w:rFonts w:ascii="Tahoma" w:hAnsi="Tahoma" w:cs="Tahoma"/>
        </w:rPr>
      </w:pPr>
    </w:p>
    <w:p w14:paraId="2FCDA489" w14:textId="4733F9DD" w:rsidR="00FA790B" w:rsidRPr="00C07562" w:rsidRDefault="00FA790B" w:rsidP="0098675A">
      <w:pPr>
        <w:keepNext/>
        <w:keepLines/>
        <w:tabs>
          <w:tab w:val="left" w:pos="851"/>
          <w:tab w:val="left" w:pos="1702"/>
        </w:tabs>
        <w:jc w:val="both"/>
        <w:rPr>
          <w:rFonts w:ascii="Tahoma" w:hAnsi="Tahoma" w:cs="Tahoma"/>
        </w:rPr>
      </w:pPr>
      <w:r w:rsidRPr="00C07562">
        <w:rPr>
          <w:rFonts w:ascii="Tahoma" w:hAnsi="Tahoma" w:cs="Tahoma"/>
        </w:rPr>
        <w:t xml:space="preserve">Dejanske količine se morajo ujemati s količinami, navedenimi v dobavnici. </w:t>
      </w:r>
      <w:r w:rsidR="00AA7348" w:rsidRPr="00C07562">
        <w:rPr>
          <w:rFonts w:ascii="Tahoma" w:hAnsi="Tahoma" w:cs="Tahoma"/>
        </w:rPr>
        <w:t xml:space="preserve">V primeru količinskih napak bo kupec takoj ob prevzemu blaga obvestil prodajalca s pripisom na dobavnici po vrsti in količini blaga, ki ni bilo dobavljeno, kar potrdita s podpisom predstavnik prodajalca, ki blago predaja in predstavnik oziroma kontaktna oseba kupca za prevzem blaga. </w:t>
      </w:r>
      <w:r w:rsidRPr="00C07562">
        <w:rPr>
          <w:rFonts w:ascii="Tahoma" w:hAnsi="Tahoma" w:cs="Tahoma"/>
        </w:rPr>
        <w:t>Šteje se, da je oseba, ki blago predaja, predstavnik prodajalca.</w:t>
      </w:r>
    </w:p>
    <w:p w14:paraId="17B736B1" w14:textId="17A50CF2" w:rsidR="00FA790B" w:rsidRPr="00C07562" w:rsidRDefault="00FA790B" w:rsidP="0098675A">
      <w:pPr>
        <w:keepNext/>
        <w:keepLines/>
        <w:tabs>
          <w:tab w:val="left" w:pos="851"/>
          <w:tab w:val="left" w:pos="1702"/>
        </w:tabs>
        <w:jc w:val="both"/>
        <w:rPr>
          <w:rFonts w:ascii="Tahoma" w:hAnsi="Tahoma" w:cs="Tahoma"/>
        </w:rPr>
      </w:pPr>
    </w:p>
    <w:p w14:paraId="325FAE63" w14:textId="5A04A422" w:rsidR="00C07562" w:rsidRDefault="004E2AF9" w:rsidP="0098675A">
      <w:pPr>
        <w:keepNext/>
        <w:keepLines/>
        <w:tabs>
          <w:tab w:val="left" w:pos="851"/>
          <w:tab w:val="left" w:pos="1702"/>
        </w:tabs>
        <w:jc w:val="both"/>
        <w:rPr>
          <w:rFonts w:ascii="Tahoma" w:hAnsi="Tahoma" w:cs="Tahoma"/>
        </w:rPr>
      </w:pPr>
      <w:r w:rsidRPr="00C07562">
        <w:rPr>
          <w:rFonts w:ascii="Tahoma" w:hAnsi="Tahoma" w:cs="Tahoma"/>
        </w:rPr>
        <w:t>Prodajalec se obvezuje, da bo ob vsaki posamezni dobavi, na zahtevo kupca, predložil ustrezna dokazila o kakovosti dobavljenega blaga.</w:t>
      </w:r>
    </w:p>
    <w:p w14:paraId="12DEA4B9" w14:textId="77777777" w:rsidR="00DB4FDB" w:rsidRDefault="00DB4FDB" w:rsidP="0098675A">
      <w:pPr>
        <w:keepNext/>
        <w:keepLines/>
        <w:tabs>
          <w:tab w:val="left" w:pos="851"/>
          <w:tab w:val="left" w:pos="1702"/>
        </w:tabs>
        <w:jc w:val="both"/>
        <w:rPr>
          <w:rFonts w:ascii="Tahoma" w:hAnsi="Tahoma" w:cs="Tahoma"/>
        </w:rPr>
      </w:pPr>
    </w:p>
    <w:p w14:paraId="5F0D7C68" w14:textId="7615836C" w:rsidR="004E2AF9" w:rsidRPr="00121C12" w:rsidRDefault="004E2AF9" w:rsidP="0098675A">
      <w:pPr>
        <w:keepNext/>
        <w:keepLines/>
        <w:tabs>
          <w:tab w:val="left" w:pos="851"/>
          <w:tab w:val="left" w:pos="1702"/>
        </w:tabs>
        <w:jc w:val="both"/>
        <w:rPr>
          <w:rFonts w:ascii="Tahoma" w:hAnsi="Tahoma" w:cs="Tahoma"/>
        </w:rPr>
      </w:pPr>
      <w:r w:rsidRPr="005F0626">
        <w:rPr>
          <w:rFonts w:ascii="Tahoma" w:hAnsi="Tahoma" w:cs="Tahoma"/>
        </w:rPr>
        <w:t>Prodajalec mora ves čas veljavnosti okvirnega sporazuma zagotavljati stalno zalogo blaga, katerega dobava je predmet okvirnega sporazuma. Dobavni rok za petdeset odstotkov (50 %) naročene količine blaga ne sme biti daljši od 24 (štiriindvajsetih) ur od ure naročila, preostanek naročene količine blaga pa mora prodajalec dobaviti v 7 (sedmih) koledarskih dneh od dneva naročila.</w:t>
      </w:r>
      <w:r w:rsidRPr="00121C12">
        <w:rPr>
          <w:rFonts w:ascii="Tahoma" w:hAnsi="Tahoma" w:cs="Tahoma"/>
        </w:rPr>
        <w:t xml:space="preserve"> </w:t>
      </w:r>
    </w:p>
    <w:p w14:paraId="236A9D7D" w14:textId="77777777" w:rsidR="00203B91" w:rsidRPr="007124F0" w:rsidRDefault="00203B91" w:rsidP="0098675A">
      <w:pPr>
        <w:keepNext/>
        <w:keepLines/>
        <w:jc w:val="both"/>
        <w:rPr>
          <w:rFonts w:ascii="Tahoma" w:hAnsi="Tahoma" w:cs="Tahoma"/>
        </w:rPr>
      </w:pPr>
    </w:p>
    <w:p w14:paraId="4C2899FA" w14:textId="77777777" w:rsidR="00203B91" w:rsidRDefault="00203B91" w:rsidP="0098675A">
      <w:pPr>
        <w:keepNext/>
        <w:keepLines/>
        <w:jc w:val="both"/>
        <w:rPr>
          <w:rFonts w:ascii="Tahoma" w:hAnsi="Tahoma" w:cs="Tahoma"/>
        </w:rPr>
      </w:pPr>
      <w:r w:rsidRPr="007124F0">
        <w:rPr>
          <w:rFonts w:ascii="Tahoma" w:hAnsi="Tahoma" w:cs="Tahoma"/>
        </w:rPr>
        <w:t xml:space="preserve">V primeru prekoračitve roka dobave je vse stroške, ki bi nastali zaradi zamude, dolžna nositi tista stranka </w:t>
      </w:r>
      <w:r w:rsidRPr="007124F0">
        <w:rPr>
          <w:rFonts w:ascii="Tahoma" w:eastAsia="Calibri" w:hAnsi="Tahoma" w:cs="Tahoma"/>
        </w:rPr>
        <w:t>tega okvirnega sporazuma</w:t>
      </w:r>
      <w:r w:rsidRPr="007124F0">
        <w:rPr>
          <w:rFonts w:ascii="Tahoma" w:hAnsi="Tahoma" w:cs="Tahoma"/>
        </w:rPr>
        <w:t>, ki je povzročila zamudo.</w:t>
      </w:r>
    </w:p>
    <w:p w14:paraId="4D91BB9C" w14:textId="77777777" w:rsidR="00851530" w:rsidRDefault="00851530" w:rsidP="0098675A">
      <w:pPr>
        <w:keepNext/>
        <w:keepLines/>
        <w:jc w:val="both"/>
        <w:rPr>
          <w:rFonts w:ascii="Tahoma" w:hAnsi="Tahoma" w:cs="Tahoma"/>
        </w:rPr>
      </w:pPr>
    </w:p>
    <w:p w14:paraId="44FE2535" w14:textId="77777777" w:rsidR="00851530" w:rsidRPr="007124F0" w:rsidRDefault="00851530" w:rsidP="0098675A">
      <w:pPr>
        <w:keepNext/>
        <w:keepLines/>
        <w:numPr>
          <w:ilvl w:val="1"/>
          <w:numId w:val="27"/>
        </w:numPr>
        <w:tabs>
          <w:tab w:val="clear" w:pos="4755"/>
          <w:tab w:val="num" w:pos="1440"/>
        </w:tabs>
        <w:ind w:left="426" w:hanging="426"/>
        <w:jc w:val="center"/>
        <w:rPr>
          <w:rFonts w:ascii="Tahoma" w:hAnsi="Tahoma" w:cs="Tahoma"/>
        </w:rPr>
      </w:pPr>
      <w:r w:rsidRPr="007124F0">
        <w:rPr>
          <w:rFonts w:ascii="Tahoma" w:hAnsi="Tahoma" w:cs="Tahoma"/>
        </w:rPr>
        <w:t xml:space="preserve">člen </w:t>
      </w:r>
    </w:p>
    <w:p w14:paraId="0DAA57BE" w14:textId="77777777" w:rsidR="00851530" w:rsidRDefault="00851530" w:rsidP="0098675A">
      <w:pPr>
        <w:keepNext/>
        <w:keepLines/>
        <w:jc w:val="both"/>
        <w:rPr>
          <w:rFonts w:ascii="Tahoma" w:hAnsi="Tahoma" w:cs="Tahoma"/>
        </w:rPr>
      </w:pPr>
    </w:p>
    <w:p w14:paraId="6CFB0AE4" w14:textId="3F55D22A" w:rsidR="00851530" w:rsidRPr="003D5E09" w:rsidRDefault="00851530" w:rsidP="0098675A">
      <w:pPr>
        <w:keepNext/>
        <w:keepLines/>
        <w:tabs>
          <w:tab w:val="left" w:pos="851"/>
          <w:tab w:val="left" w:pos="1702"/>
        </w:tabs>
        <w:jc w:val="both"/>
        <w:rPr>
          <w:rFonts w:ascii="Tahoma" w:hAnsi="Tahoma" w:cs="Tahoma"/>
        </w:rPr>
      </w:pPr>
      <w:r w:rsidRPr="003D5E09">
        <w:rPr>
          <w:rFonts w:ascii="Tahoma" w:hAnsi="Tahoma" w:cs="Tahoma"/>
        </w:rPr>
        <w:t xml:space="preserve">V primeru neprimernosti in/ali neskladnosti dobavljenega blaga s tehnično specifikacijo naročnika in/ali veljavno zakonodajo, ki se nanaša na predmet okvirnega sporazuma, lahko kupec od prodajalca zahteva, da to napako v primernem roku, </w:t>
      </w:r>
      <w:r w:rsidRPr="00814297">
        <w:rPr>
          <w:rFonts w:ascii="Tahoma" w:hAnsi="Tahoma" w:cs="Tahoma"/>
        </w:rPr>
        <w:t xml:space="preserve">najpozneje pa </w:t>
      </w:r>
      <w:r w:rsidR="00814297" w:rsidRPr="00814297">
        <w:rPr>
          <w:rFonts w:ascii="Tahoma" w:hAnsi="Tahoma" w:cs="Tahoma"/>
        </w:rPr>
        <w:t xml:space="preserve">v roku osmih (8) delovnih dni </w:t>
      </w:r>
      <w:r w:rsidRPr="003D5E09">
        <w:rPr>
          <w:rFonts w:ascii="Tahoma" w:hAnsi="Tahoma" w:cs="Tahoma"/>
        </w:rPr>
        <w:t>od obvestila kupca na svoje stroške odpravi, tudi z zamenjavo stvari z napako.</w:t>
      </w:r>
    </w:p>
    <w:p w14:paraId="75DDB7F9" w14:textId="77777777" w:rsidR="00851530" w:rsidRPr="003D5E09" w:rsidRDefault="00851530" w:rsidP="0098675A">
      <w:pPr>
        <w:keepNext/>
        <w:keepLines/>
        <w:tabs>
          <w:tab w:val="left" w:pos="851"/>
          <w:tab w:val="left" w:pos="1702"/>
        </w:tabs>
        <w:jc w:val="both"/>
        <w:rPr>
          <w:rFonts w:ascii="Tahoma" w:hAnsi="Tahoma" w:cs="Tahoma"/>
        </w:rPr>
      </w:pPr>
    </w:p>
    <w:p w14:paraId="55E7C211" w14:textId="77777777" w:rsidR="00851530" w:rsidRPr="003D5E09" w:rsidRDefault="00851530" w:rsidP="0098675A">
      <w:pPr>
        <w:keepNext/>
        <w:keepLines/>
        <w:tabs>
          <w:tab w:val="left" w:pos="851"/>
          <w:tab w:val="left" w:pos="1702"/>
        </w:tabs>
        <w:jc w:val="both"/>
        <w:rPr>
          <w:rFonts w:ascii="Tahoma" w:hAnsi="Tahoma" w:cs="Tahoma"/>
        </w:rPr>
      </w:pPr>
      <w:r w:rsidRPr="000628CD">
        <w:rPr>
          <w:rFonts w:ascii="Tahoma" w:hAnsi="Tahoma" w:cs="Tahoma"/>
        </w:rPr>
        <w:t>Prodajalec jamči 180 (sto osemdeset) koledarskih dni za skrite napake dobavljenega blaga, šteto od datuma podpisa dobavnice o dobavi in prevzemu blaga s strani naročnika</w:t>
      </w:r>
      <w:r w:rsidRPr="003D5E09">
        <w:rPr>
          <w:rFonts w:ascii="Tahoma" w:hAnsi="Tahoma" w:cs="Tahoma"/>
        </w:rPr>
        <w:t xml:space="preserve"> oz. njegovega predstavnika (jamčevalni rok).</w:t>
      </w:r>
    </w:p>
    <w:p w14:paraId="370CF4B2" w14:textId="77777777" w:rsidR="00851530" w:rsidRPr="003D5E09" w:rsidRDefault="00851530" w:rsidP="0098675A">
      <w:pPr>
        <w:keepNext/>
        <w:keepLines/>
        <w:tabs>
          <w:tab w:val="left" w:pos="851"/>
          <w:tab w:val="left" w:pos="1702"/>
        </w:tabs>
        <w:jc w:val="both"/>
        <w:rPr>
          <w:rFonts w:ascii="Tahoma" w:hAnsi="Tahoma" w:cs="Tahoma"/>
        </w:rPr>
      </w:pPr>
    </w:p>
    <w:p w14:paraId="0714276F" w14:textId="77777777" w:rsidR="00851530" w:rsidRPr="003D5E09" w:rsidRDefault="00851530" w:rsidP="0098675A">
      <w:pPr>
        <w:keepNext/>
        <w:keepLines/>
        <w:tabs>
          <w:tab w:val="left" w:pos="851"/>
          <w:tab w:val="left" w:pos="1702"/>
        </w:tabs>
        <w:jc w:val="both"/>
        <w:rPr>
          <w:rFonts w:ascii="Tahoma" w:hAnsi="Tahoma" w:cs="Tahoma"/>
        </w:rPr>
      </w:pPr>
      <w:r w:rsidRPr="003D5E09">
        <w:rPr>
          <w:rFonts w:ascii="Tahoma" w:hAnsi="Tahoma" w:cs="Tahoma"/>
        </w:rPr>
        <w:t xml:space="preserve">Če se v jamčevalnem roku pokaže napaka/pomanjkljivost, ki je ob podpisu dobavnice o dobavi in prevzemu blaga ni bilo mogoče odkriti (skrita napaka), lahko kupec od prodajalca zahteva, da to napako/pomanjkljivost v primernem roku, najpozneje pa v 1 (enem) mesecu od obvestila kupca, na svoje stroške odpravi, s pogojem, da je kupec o napaki prodajalca pisno obvestil nemudoma po tem, ko je napako odkril. </w:t>
      </w:r>
    </w:p>
    <w:p w14:paraId="2B398DD7" w14:textId="77777777" w:rsidR="00851530" w:rsidRPr="003D5E09" w:rsidRDefault="00851530" w:rsidP="0098675A">
      <w:pPr>
        <w:keepNext/>
        <w:keepLines/>
        <w:tabs>
          <w:tab w:val="left" w:pos="851"/>
          <w:tab w:val="left" w:pos="1702"/>
        </w:tabs>
        <w:jc w:val="both"/>
        <w:rPr>
          <w:rFonts w:ascii="Tahoma" w:hAnsi="Tahoma" w:cs="Tahoma"/>
        </w:rPr>
      </w:pPr>
    </w:p>
    <w:p w14:paraId="5A0333A4" w14:textId="77777777" w:rsidR="00851530" w:rsidRPr="003D5E09" w:rsidRDefault="00851530" w:rsidP="0098675A">
      <w:pPr>
        <w:keepNext/>
        <w:keepLines/>
        <w:tabs>
          <w:tab w:val="left" w:pos="851"/>
          <w:tab w:val="left" w:pos="1702"/>
        </w:tabs>
        <w:jc w:val="both"/>
        <w:rPr>
          <w:rFonts w:ascii="Tahoma" w:hAnsi="Tahoma" w:cs="Tahoma"/>
        </w:rPr>
      </w:pPr>
      <w:r w:rsidRPr="003D5E09">
        <w:rPr>
          <w:rFonts w:ascii="Tahoma" w:hAnsi="Tahoma" w:cs="Tahoma"/>
        </w:rPr>
        <w:t xml:space="preserve">Če prodajalec ne odpravi napake v roku, iz prvega oziroma tretjega odstavka tega člena, bo kupec sam zagotovil odpravo napake na račun prodajalca in mu bo izstavil račun po dejanskih stroških, ki jih je imel kupec, da je zagotovil odpravo napake, sam ali s pomočjo tretje osebe, s pet odstotnim (5%) pribitkom na vrednost teh del za poravnavo svojih manipulativnih stroškov, ki se ga prodajalec obvezuje plačati v roku 8 koledarskih dni od izstavitve računa. V primeru zamude s plačilom ima kupec pravico zaračunati prodajalcu zakonske zamudne obresti. </w:t>
      </w:r>
    </w:p>
    <w:p w14:paraId="47E0FFCE" w14:textId="77777777" w:rsidR="00851530" w:rsidRPr="003D5E09" w:rsidRDefault="00851530" w:rsidP="0098675A">
      <w:pPr>
        <w:keepNext/>
        <w:keepLines/>
        <w:tabs>
          <w:tab w:val="left" w:pos="851"/>
          <w:tab w:val="left" w:pos="1702"/>
        </w:tabs>
        <w:jc w:val="both"/>
        <w:rPr>
          <w:rFonts w:ascii="Tahoma" w:hAnsi="Tahoma" w:cs="Tahoma"/>
        </w:rPr>
      </w:pPr>
    </w:p>
    <w:p w14:paraId="1DC26AE3" w14:textId="77777777" w:rsidR="00851530" w:rsidRDefault="00851530" w:rsidP="0098675A">
      <w:pPr>
        <w:keepNext/>
        <w:keepLines/>
        <w:tabs>
          <w:tab w:val="left" w:pos="851"/>
          <w:tab w:val="left" w:pos="1702"/>
        </w:tabs>
        <w:jc w:val="both"/>
        <w:rPr>
          <w:rFonts w:ascii="Tahoma" w:hAnsi="Tahoma" w:cs="Tahoma"/>
        </w:rPr>
      </w:pPr>
      <w:r w:rsidRPr="003D5E09">
        <w:rPr>
          <w:rFonts w:ascii="Tahoma" w:hAnsi="Tahoma" w:cs="Tahoma"/>
        </w:rPr>
        <w:t>Kupec lahko v primeru napake zahteva tudi znižanje kupnine ali odstop od nabave posameznega blaga ali odstop od okvirnega sporazuma, skladno s splošnimi pravili obligacijskega prava.</w:t>
      </w:r>
    </w:p>
    <w:p w14:paraId="3FB6BA98" w14:textId="77777777" w:rsidR="005A74D7" w:rsidRDefault="005A74D7" w:rsidP="0098675A">
      <w:pPr>
        <w:keepNext/>
        <w:keepLines/>
        <w:jc w:val="both"/>
        <w:rPr>
          <w:rFonts w:ascii="Tahoma" w:hAnsi="Tahoma" w:cs="Tahoma"/>
        </w:rPr>
      </w:pPr>
    </w:p>
    <w:p w14:paraId="62A0795B" w14:textId="77777777" w:rsidR="00203B91" w:rsidRPr="007124F0" w:rsidRDefault="00203B91" w:rsidP="0098675A">
      <w:pPr>
        <w:keepNext/>
        <w:keepLines/>
        <w:numPr>
          <w:ilvl w:val="1"/>
          <w:numId w:val="27"/>
        </w:numPr>
        <w:tabs>
          <w:tab w:val="clear" w:pos="4755"/>
          <w:tab w:val="num" w:pos="1440"/>
        </w:tabs>
        <w:ind w:left="426" w:hanging="426"/>
        <w:jc w:val="center"/>
        <w:rPr>
          <w:rFonts w:ascii="Tahoma" w:hAnsi="Tahoma" w:cs="Tahoma"/>
        </w:rPr>
      </w:pPr>
      <w:r w:rsidRPr="007124F0">
        <w:rPr>
          <w:rFonts w:ascii="Tahoma" w:hAnsi="Tahoma" w:cs="Tahoma"/>
        </w:rPr>
        <w:t xml:space="preserve">člen </w:t>
      </w:r>
    </w:p>
    <w:p w14:paraId="415C774B" w14:textId="77777777" w:rsidR="004E2AF9" w:rsidRPr="00121C12" w:rsidRDefault="004E2AF9" w:rsidP="0098675A">
      <w:pPr>
        <w:keepNext/>
        <w:keepLines/>
        <w:jc w:val="both"/>
        <w:rPr>
          <w:rFonts w:ascii="Tahoma" w:hAnsi="Tahoma" w:cs="Tahoma"/>
        </w:rPr>
      </w:pPr>
    </w:p>
    <w:p w14:paraId="13594CEB" w14:textId="77777777" w:rsidR="004E2AF9" w:rsidRPr="003255EC" w:rsidRDefault="004E2AF9" w:rsidP="0098675A">
      <w:pPr>
        <w:keepNext/>
        <w:keepLines/>
        <w:jc w:val="both"/>
        <w:rPr>
          <w:rFonts w:ascii="Tahoma" w:hAnsi="Tahoma" w:cs="Tahoma"/>
        </w:rPr>
      </w:pPr>
      <w:r w:rsidRPr="003255EC">
        <w:rPr>
          <w:rFonts w:ascii="Tahoma" w:hAnsi="Tahoma" w:cs="Tahoma"/>
        </w:rPr>
        <w:t xml:space="preserve">Rok dobave se lahko sporazumno podaljša, če po zahtevi kupca nastopijo razlogi za spremembo dogovorjenega roka dobave ali pa zaradi višje sile, vendar največ za čas trajanja višje sile ali njene posledice. </w:t>
      </w:r>
    </w:p>
    <w:p w14:paraId="63E89096" w14:textId="77777777" w:rsidR="00203B91" w:rsidRPr="003255EC" w:rsidRDefault="00203B91" w:rsidP="0098675A">
      <w:pPr>
        <w:keepNext/>
        <w:keepLines/>
        <w:tabs>
          <w:tab w:val="left" w:pos="1418"/>
          <w:tab w:val="left" w:pos="1702"/>
        </w:tabs>
        <w:jc w:val="both"/>
        <w:rPr>
          <w:rFonts w:ascii="Tahoma" w:hAnsi="Tahoma" w:cs="Tahoma"/>
          <w:snapToGrid w:val="0"/>
        </w:rPr>
      </w:pPr>
    </w:p>
    <w:p w14:paraId="6BFFB3B0" w14:textId="77777777" w:rsidR="00203B91" w:rsidRPr="003255EC" w:rsidRDefault="00203B91" w:rsidP="0098675A">
      <w:pPr>
        <w:keepNext/>
        <w:keepLines/>
        <w:tabs>
          <w:tab w:val="left" w:pos="1418"/>
          <w:tab w:val="left" w:pos="1702"/>
        </w:tabs>
        <w:jc w:val="both"/>
        <w:rPr>
          <w:rFonts w:ascii="Tahoma" w:hAnsi="Tahoma" w:cs="Tahoma"/>
          <w:bCs/>
          <w:snapToGrid w:val="0"/>
        </w:rPr>
      </w:pPr>
      <w:r w:rsidRPr="003255EC">
        <w:rPr>
          <w:rFonts w:ascii="Tahoma" w:hAnsi="Tahoma" w:cs="Tahoma"/>
          <w:bCs/>
          <w:snapToGrid w:val="0"/>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B86B57" w:rsidRPr="003255EC">
        <w:rPr>
          <w:rFonts w:ascii="Tahoma" w:hAnsi="Tahoma" w:cs="Tahoma"/>
          <w:bCs/>
          <w:snapToGrid w:val="0"/>
        </w:rPr>
        <w:t xml:space="preserve">dobav </w:t>
      </w:r>
      <w:r w:rsidRPr="003255EC">
        <w:rPr>
          <w:rFonts w:ascii="Tahoma" w:hAnsi="Tahoma" w:cs="Tahoma"/>
          <w:bCs/>
          <w:snapToGrid w:val="0"/>
        </w:rPr>
        <w:t xml:space="preserve">delno ali v celoti motena oziroma preprečena zaradi višje sile, je prodajalec o tem dolžan nemudoma obvestiti kupca. Prav tako ga je dolžan sproti obveščati o prenehanju takih okoliščin. Na zahtevo prodajalca je kupec dolžan dokazati obstoj višje sile. </w:t>
      </w:r>
    </w:p>
    <w:p w14:paraId="4B9D680A" w14:textId="77777777" w:rsidR="00203B91" w:rsidRPr="003255EC" w:rsidRDefault="00203B91" w:rsidP="0098675A">
      <w:pPr>
        <w:keepNext/>
        <w:keepLines/>
        <w:tabs>
          <w:tab w:val="left" w:pos="1418"/>
          <w:tab w:val="left" w:pos="1702"/>
        </w:tabs>
        <w:jc w:val="both"/>
        <w:rPr>
          <w:rFonts w:ascii="Tahoma" w:hAnsi="Tahoma" w:cs="Tahoma"/>
          <w:bCs/>
          <w:snapToGrid w:val="0"/>
        </w:rPr>
      </w:pPr>
    </w:p>
    <w:p w14:paraId="70AD2045" w14:textId="70F11CCE" w:rsidR="00203B91" w:rsidRPr="003255EC" w:rsidRDefault="00203B91" w:rsidP="0098675A">
      <w:pPr>
        <w:keepNext/>
        <w:keepLines/>
        <w:tabs>
          <w:tab w:val="left" w:pos="1418"/>
          <w:tab w:val="left" w:pos="1702"/>
        </w:tabs>
        <w:jc w:val="both"/>
        <w:rPr>
          <w:rFonts w:ascii="Tahoma" w:hAnsi="Tahoma" w:cs="Tahoma"/>
          <w:bCs/>
          <w:snapToGrid w:val="0"/>
        </w:rPr>
      </w:pPr>
      <w:r w:rsidRPr="003255EC">
        <w:rPr>
          <w:rFonts w:ascii="Tahoma" w:hAnsi="Tahoma" w:cs="Tahoma"/>
          <w:bCs/>
          <w:snapToGrid w:val="0"/>
        </w:rPr>
        <w:t xml:space="preserve">Le v primerih, navedenih v tem členu, kupec ne bo izvajal sankcij </w:t>
      </w:r>
      <w:r w:rsidR="002B5CC5" w:rsidRPr="003255EC">
        <w:rPr>
          <w:rFonts w:ascii="Tahoma" w:hAnsi="Tahoma" w:cs="Tahoma"/>
          <w:bCs/>
          <w:snapToGrid w:val="0"/>
        </w:rPr>
        <w:t xml:space="preserve">proti prodajalcu po </w:t>
      </w:r>
      <w:r w:rsidR="00E573D8">
        <w:rPr>
          <w:rFonts w:ascii="Tahoma" w:hAnsi="Tahoma" w:cs="Tahoma"/>
          <w:bCs/>
          <w:snapToGrid w:val="0"/>
        </w:rPr>
        <w:t>20</w:t>
      </w:r>
      <w:r w:rsidR="001D7C79" w:rsidRPr="003255EC">
        <w:rPr>
          <w:rFonts w:ascii="Tahoma" w:hAnsi="Tahoma" w:cs="Tahoma"/>
          <w:bCs/>
          <w:snapToGrid w:val="0"/>
        </w:rPr>
        <w:t>. členu in 2</w:t>
      </w:r>
      <w:r w:rsidR="00E573D8">
        <w:rPr>
          <w:rFonts w:ascii="Tahoma" w:hAnsi="Tahoma" w:cs="Tahoma"/>
          <w:bCs/>
          <w:snapToGrid w:val="0"/>
        </w:rPr>
        <w:t>4</w:t>
      </w:r>
      <w:r w:rsidRPr="003255EC">
        <w:rPr>
          <w:rFonts w:ascii="Tahoma" w:hAnsi="Tahoma" w:cs="Tahoma"/>
          <w:bCs/>
          <w:snapToGrid w:val="0"/>
        </w:rPr>
        <w:t>. členu tega okvirnega sporazuma.</w:t>
      </w:r>
    </w:p>
    <w:p w14:paraId="3CBBF2B3" w14:textId="77777777" w:rsidR="00203B91" w:rsidRPr="003255EC" w:rsidRDefault="00203B91" w:rsidP="0098675A">
      <w:pPr>
        <w:keepNext/>
        <w:keepLines/>
        <w:jc w:val="both"/>
        <w:rPr>
          <w:rFonts w:ascii="Tahoma" w:hAnsi="Tahoma" w:cs="Tahoma"/>
          <w:snapToGrid w:val="0"/>
        </w:rPr>
      </w:pPr>
    </w:p>
    <w:p w14:paraId="115A8BC8" w14:textId="77777777" w:rsidR="00203B91" w:rsidRDefault="00203B91" w:rsidP="0098675A">
      <w:pPr>
        <w:keepNext/>
        <w:keepLines/>
        <w:jc w:val="both"/>
        <w:rPr>
          <w:rFonts w:ascii="Tahoma" w:hAnsi="Tahoma" w:cs="Tahoma"/>
          <w:snapToGrid w:val="0"/>
        </w:rPr>
      </w:pPr>
      <w:r w:rsidRPr="003255EC">
        <w:rPr>
          <w:rFonts w:ascii="Tahoma" w:hAnsi="Tahoma" w:cs="Tahoma"/>
          <w:snapToGrid w:val="0"/>
        </w:rPr>
        <w:t>Pomanjkanje delovne sile ali materiala pri prodajalcu ali pri njegovih dobaviteljih se ne šteje za višjo silo, razen, če ni posledica le-te.</w:t>
      </w:r>
    </w:p>
    <w:p w14:paraId="56CA20B3" w14:textId="77777777" w:rsidR="00C47F1B" w:rsidRDefault="00C47F1B" w:rsidP="0098675A">
      <w:pPr>
        <w:keepNext/>
        <w:keepLines/>
        <w:jc w:val="both"/>
        <w:rPr>
          <w:rFonts w:ascii="Tahoma" w:hAnsi="Tahoma" w:cs="Tahoma"/>
          <w:snapToGrid w:val="0"/>
        </w:rPr>
      </w:pPr>
    </w:p>
    <w:p w14:paraId="2CC0A87F" w14:textId="77777777" w:rsidR="006E72A0" w:rsidRPr="003255EC" w:rsidRDefault="006E72A0" w:rsidP="0098675A">
      <w:pPr>
        <w:keepNext/>
        <w:keepLines/>
        <w:jc w:val="both"/>
        <w:rPr>
          <w:rFonts w:ascii="Tahoma" w:hAnsi="Tahoma" w:cs="Tahoma"/>
          <w:snapToGrid w:val="0"/>
        </w:rPr>
      </w:pPr>
    </w:p>
    <w:p w14:paraId="5F180E02" w14:textId="4B4CA8D4" w:rsidR="00E9749A" w:rsidRDefault="00EE13FC" w:rsidP="0098675A">
      <w:pPr>
        <w:keepNext/>
        <w:keepLines/>
        <w:numPr>
          <w:ilvl w:val="0"/>
          <w:numId w:val="28"/>
        </w:numPr>
        <w:tabs>
          <w:tab w:val="left" w:pos="851"/>
          <w:tab w:val="left" w:pos="1702"/>
        </w:tabs>
        <w:ind w:hanging="1440"/>
        <w:jc w:val="both"/>
        <w:rPr>
          <w:rFonts w:ascii="Tahoma" w:hAnsi="Tahoma" w:cs="Tahoma"/>
          <w:b/>
        </w:rPr>
      </w:pPr>
      <w:r w:rsidRPr="003255EC">
        <w:rPr>
          <w:rFonts w:ascii="Tahoma" w:hAnsi="Tahoma" w:cs="Tahoma"/>
          <w:b/>
        </w:rPr>
        <w:t xml:space="preserve">Kakovost in reklamacija </w:t>
      </w:r>
    </w:p>
    <w:p w14:paraId="7A8CB920" w14:textId="77777777" w:rsidR="00E9749A" w:rsidRPr="00E9749A" w:rsidRDefault="00E9749A" w:rsidP="0098675A">
      <w:pPr>
        <w:keepNext/>
        <w:keepLines/>
        <w:tabs>
          <w:tab w:val="left" w:pos="851"/>
          <w:tab w:val="left" w:pos="1702"/>
        </w:tabs>
        <w:jc w:val="both"/>
        <w:rPr>
          <w:rFonts w:ascii="Tahoma" w:hAnsi="Tahoma" w:cs="Tahoma"/>
          <w:b/>
        </w:rPr>
      </w:pPr>
    </w:p>
    <w:p w14:paraId="4BAB3FED" w14:textId="77777777" w:rsidR="00075F93" w:rsidRPr="003255EC" w:rsidRDefault="00075F93" w:rsidP="0098675A">
      <w:pPr>
        <w:keepNext/>
        <w:keepLines/>
        <w:numPr>
          <w:ilvl w:val="1"/>
          <w:numId w:val="27"/>
        </w:numPr>
        <w:tabs>
          <w:tab w:val="clear" w:pos="4755"/>
          <w:tab w:val="num" w:pos="1440"/>
        </w:tabs>
        <w:ind w:left="426" w:hanging="426"/>
        <w:jc w:val="center"/>
        <w:rPr>
          <w:rFonts w:ascii="Tahoma" w:hAnsi="Tahoma" w:cs="Tahoma"/>
        </w:rPr>
      </w:pPr>
      <w:r w:rsidRPr="003255EC">
        <w:rPr>
          <w:rFonts w:ascii="Tahoma" w:hAnsi="Tahoma" w:cs="Tahoma"/>
        </w:rPr>
        <w:t>člen</w:t>
      </w:r>
    </w:p>
    <w:p w14:paraId="03C04955" w14:textId="77777777" w:rsidR="00075F93" w:rsidRPr="003255EC" w:rsidRDefault="00075F93" w:rsidP="0098675A">
      <w:pPr>
        <w:keepNext/>
        <w:keepLines/>
        <w:jc w:val="both"/>
        <w:rPr>
          <w:rFonts w:ascii="Tahoma" w:hAnsi="Tahoma" w:cs="Tahoma"/>
          <w:b/>
        </w:rPr>
      </w:pPr>
    </w:p>
    <w:p w14:paraId="02C9FA61" w14:textId="06DD4915" w:rsidR="00075F93" w:rsidRPr="007124F0" w:rsidRDefault="00075F93" w:rsidP="0098675A">
      <w:pPr>
        <w:keepNext/>
        <w:keepLines/>
        <w:jc w:val="both"/>
        <w:rPr>
          <w:rFonts w:ascii="Tahoma" w:hAnsi="Tahoma" w:cs="Tahoma"/>
        </w:rPr>
      </w:pPr>
      <w:r w:rsidRPr="003255EC">
        <w:rPr>
          <w:rFonts w:ascii="Tahoma" w:hAnsi="Tahoma" w:cs="Tahoma"/>
          <w:lang w:val="x-none"/>
        </w:rPr>
        <w:t>Kakovost dobavljen</w:t>
      </w:r>
      <w:r w:rsidRPr="003255EC">
        <w:rPr>
          <w:rFonts w:ascii="Tahoma" w:hAnsi="Tahoma" w:cs="Tahoma"/>
        </w:rPr>
        <w:t xml:space="preserve">ega blaga </w:t>
      </w:r>
      <w:r w:rsidRPr="003255EC">
        <w:rPr>
          <w:rFonts w:ascii="Tahoma" w:hAnsi="Tahoma" w:cs="Tahoma"/>
          <w:lang w:val="x-none"/>
        </w:rPr>
        <w:t xml:space="preserve">mora biti v skladu s tehnično specifikacijo </w:t>
      </w:r>
      <w:r w:rsidRPr="003255EC">
        <w:rPr>
          <w:rFonts w:ascii="Tahoma" w:hAnsi="Tahoma" w:cs="Tahoma"/>
        </w:rPr>
        <w:t>kupca</w:t>
      </w:r>
      <w:r w:rsidR="00B86B57" w:rsidRPr="003255EC">
        <w:rPr>
          <w:rFonts w:ascii="Tahoma" w:hAnsi="Tahoma" w:cs="Tahoma"/>
        </w:rPr>
        <w:t>,</w:t>
      </w:r>
      <w:r w:rsidRPr="003255EC">
        <w:rPr>
          <w:rFonts w:ascii="Tahoma" w:hAnsi="Tahoma" w:cs="Tahoma"/>
        </w:rPr>
        <w:t xml:space="preserve"> navedeno v razpisni dokumentaciji in ponudbenem predračunu, in </w:t>
      </w:r>
      <w:r w:rsidRPr="003255EC">
        <w:rPr>
          <w:rFonts w:ascii="Tahoma" w:hAnsi="Tahoma" w:cs="Tahoma"/>
          <w:lang w:val="x-none"/>
        </w:rPr>
        <w:t xml:space="preserve">v skladu </w:t>
      </w:r>
      <w:r w:rsidRPr="003255EC">
        <w:rPr>
          <w:rFonts w:ascii="Tahoma" w:hAnsi="Tahoma" w:cs="Tahoma"/>
        </w:rPr>
        <w:t xml:space="preserve">veljavnimi predpisi v Republiki Sloveniji, ki urejajo predmet okvirnega sporazuma. </w:t>
      </w:r>
      <w:r w:rsidRPr="003255EC">
        <w:rPr>
          <w:rFonts w:ascii="Tahoma" w:hAnsi="Tahoma" w:cs="Tahoma"/>
          <w:lang w:val="x-none"/>
        </w:rPr>
        <w:t xml:space="preserve">Kupec lahko kadarkoli preveri ustreznost kakovosti dobavljenega blaga pri neodvisni </w:t>
      </w:r>
      <w:r w:rsidRPr="00B718C5">
        <w:rPr>
          <w:rFonts w:ascii="Tahoma" w:hAnsi="Tahoma" w:cs="Tahoma"/>
          <w:lang w:val="x-none"/>
        </w:rPr>
        <w:t>instituciji</w:t>
      </w:r>
      <w:r w:rsidR="009B0DD0" w:rsidRPr="00B718C5">
        <w:rPr>
          <w:rFonts w:ascii="Tahoma" w:hAnsi="Tahoma" w:cs="Tahoma"/>
        </w:rPr>
        <w:t xml:space="preserve"> ali zahteva dodatna dokazila</w:t>
      </w:r>
      <w:r w:rsidRPr="00B718C5">
        <w:rPr>
          <w:rFonts w:ascii="Tahoma" w:hAnsi="Tahoma" w:cs="Tahoma"/>
          <w:lang w:val="x-none"/>
        </w:rPr>
        <w:t>.</w:t>
      </w:r>
      <w:r w:rsidRPr="007124F0">
        <w:rPr>
          <w:rFonts w:ascii="Tahoma" w:hAnsi="Tahoma" w:cs="Tahoma"/>
          <w:lang w:val="x-none"/>
        </w:rPr>
        <w:t xml:space="preserve"> </w:t>
      </w:r>
    </w:p>
    <w:p w14:paraId="19970D11" w14:textId="77777777" w:rsidR="00075F93" w:rsidRPr="007124F0" w:rsidRDefault="00075F93" w:rsidP="0098675A">
      <w:pPr>
        <w:keepNext/>
        <w:keepLines/>
        <w:jc w:val="both"/>
        <w:rPr>
          <w:rFonts w:ascii="Tahoma" w:hAnsi="Tahoma" w:cs="Tahoma"/>
        </w:rPr>
      </w:pPr>
    </w:p>
    <w:p w14:paraId="52DD1700" w14:textId="288D1FED" w:rsidR="001E3006" w:rsidRPr="001E3006" w:rsidRDefault="001E3006" w:rsidP="0098675A">
      <w:pPr>
        <w:pStyle w:val="Pripombabesedilo"/>
        <w:keepNext/>
        <w:keepLines/>
        <w:jc w:val="both"/>
        <w:rPr>
          <w:rFonts w:ascii="Tahoma" w:hAnsi="Tahoma" w:cs="Tahoma"/>
        </w:rPr>
      </w:pPr>
      <w:r w:rsidRPr="00E91F94">
        <w:rPr>
          <w:rFonts w:ascii="Tahoma" w:hAnsi="Tahoma" w:cs="Tahoma"/>
        </w:rPr>
        <w:t>Prodajalec se strinja, da lahko kupec testira ponujeno blago in material, pri od kupca določeni neodvisni strokovni inštituciji, zaradi ugotavljanja oziroma preverjanja ustreznosti blaga s tehničnimi in ostalimi zahtevami ter pogoji, navedenimi v razpisni dokumentaciji. Stroške preizkusa krije kupec v primeru, če blago in material ustreza tehničnim pogojem, v nasprotnem primeru pa prodajalec. Dobavljeno blago mora zagotavljati kompatibilnost in tipizacijo proizvodov tako, da bo dobavljeno blago kompatibilno z že obstoječo infrastrukturo kupca. V primeru neprimernosti blaga lahko kupec odstopi od sklenjenega okvirnega sporazuma in unovči finančno zavarovanje za dobro izvedbo pogodbenih obveznosti, brez kakršnekoli obveznosti do prodajalca, prodajalec pa krije tudi razliko v ceni do naslednje najugodnejše ponudbe.</w:t>
      </w:r>
    </w:p>
    <w:p w14:paraId="06C832F8" w14:textId="77777777" w:rsidR="00075F93" w:rsidRPr="007124F0" w:rsidRDefault="00075F93" w:rsidP="0098675A">
      <w:pPr>
        <w:keepNext/>
        <w:keepLines/>
        <w:ind w:right="56"/>
        <w:jc w:val="both"/>
        <w:rPr>
          <w:rFonts w:ascii="Tahoma" w:hAnsi="Tahoma" w:cs="Tahoma"/>
        </w:rPr>
      </w:pPr>
    </w:p>
    <w:p w14:paraId="49581103" w14:textId="77777777" w:rsidR="00075F93" w:rsidRPr="007124F0" w:rsidRDefault="00075F93" w:rsidP="0098675A">
      <w:pPr>
        <w:keepNext/>
        <w:keepLines/>
        <w:numPr>
          <w:ilvl w:val="1"/>
          <w:numId w:val="27"/>
        </w:numPr>
        <w:tabs>
          <w:tab w:val="clear" w:pos="4755"/>
          <w:tab w:val="num" w:pos="1440"/>
        </w:tabs>
        <w:ind w:left="426" w:hanging="426"/>
        <w:jc w:val="center"/>
        <w:rPr>
          <w:rFonts w:ascii="Tahoma" w:hAnsi="Tahoma" w:cs="Tahoma"/>
        </w:rPr>
      </w:pPr>
      <w:r w:rsidRPr="007124F0">
        <w:rPr>
          <w:rFonts w:ascii="Tahoma" w:hAnsi="Tahoma" w:cs="Tahoma"/>
        </w:rPr>
        <w:t>člen</w:t>
      </w:r>
    </w:p>
    <w:p w14:paraId="7E0292A2" w14:textId="77777777" w:rsidR="00D660BC" w:rsidRDefault="00D660BC" w:rsidP="0098675A">
      <w:pPr>
        <w:keepNext/>
        <w:keepLines/>
        <w:jc w:val="both"/>
        <w:rPr>
          <w:rFonts w:ascii="Tahoma" w:hAnsi="Tahoma" w:cs="Tahoma"/>
        </w:rPr>
      </w:pPr>
    </w:p>
    <w:p w14:paraId="6BADF8D0" w14:textId="746376C4" w:rsidR="00A81890" w:rsidRDefault="00E11E73" w:rsidP="0098675A">
      <w:pPr>
        <w:keepNext/>
        <w:keepLines/>
        <w:jc w:val="both"/>
        <w:rPr>
          <w:rFonts w:ascii="Tahoma" w:hAnsi="Tahoma" w:cs="Tahoma"/>
          <w:highlight w:val="cyan"/>
        </w:rPr>
      </w:pPr>
      <w:r w:rsidRPr="00E11E73">
        <w:rPr>
          <w:rFonts w:ascii="Tahoma" w:hAnsi="Tahoma" w:cs="Tahoma"/>
        </w:rPr>
        <w:t>Reklamacije zaradi količinskih primanjkljajev  blaga bo kupec prodajalcu sporočil takoj (s pripisom na dobavnici o vrsti in količini blaga, ki ni bilo dobavljeno), najkasneje pa v osmih (8) delovnih dneh od dneva prevzema blaga.</w:t>
      </w:r>
    </w:p>
    <w:p w14:paraId="42FB1D61" w14:textId="77777777" w:rsidR="00075F93" w:rsidRPr="007124F0" w:rsidRDefault="00075F93" w:rsidP="0098675A">
      <w:pPr>
        <w:keepNext/>
        <w:keepLines/>
        <w:jc w:val="both"/>
        <w:rPr>
          <w:rFonts w:ascii="Tahoma" w:hAnsi="Tahoma" w:cs="Tahoma"/>
        </w:rPr>
      </w:pPr>
    </w:p>
    <w:p w14:paraId="36A2F8F7" w14:textId="77777777" w:rsidR="00075F93" w:rsidRPr="00B5055A" w:rsidRDefault="00075F93" w:rsidP="0098675A">
      <w:pPr>
        <w:keepNext/>
        <w:keepLines/>
        <w:jc w:val="both"/>
        <w:rPr>
          <w:rFonts w:ascii="Tahoma" w:hAnsi="Tahoma" w:cs="Tahoma"/>
        </w:rPr>
      </w:pPr>
      <w:r w:rsidRPr="00B5055A">
        <w:rPr>
          <w:rFonts w:ascii="Tahoma" w:hAnsi="Tahoma" w:cs="Tahoma"/>
        </w:rPr>
        <w:t xml:space="preserve">Prodajalec se obvezuje v navedenem roku iz prejšnjega odstavka kupca pisno obvestiti (po elektronski pošti) o rešitvi reklamacije in dobaviti reklamirano blago v dogovorjenem dobavnem roku. </w:t>
      </w:r>
    </w:p>
    <w:p w14:paraId="2535F6B2" w14:textId="77777777" w:rsidR="00075F93" w:rsidRPr="00B5055A" w:rsidRDefault="00075F93" w:rsidP="0098675A">
      <w:pPr>
        <w:keepNext/>
        <w:keepLines/>
        <w:jc w:val="both"/>
        <w:rPr>
          <w:rFonts w:ascii="Tahoma" w:hAnsi="Tahoma" w:cs="Tahoma"/>
        </w:rPr>
      </w:pPr>
    </w:p>
    <w:p w14:paraId="2245D1C6" w14:textId="77777777" w:rsidR="00075F93" w:rsidRPr="00B5055A" w:rsidRDefault="00075F93" w:rsidP="0098675A">
      <w:pPr>
        <w:keepNext/>
        <w:keepLines/>
        <w:jc w:val="both"/>
        <w:rPr>
          <w:rFonts w:ascii="Tahoma" w:hAnsi="Tahoma" w:cs="Tahoma"/>
        </w:rPr>
      </w:pPr>
      <w:r w:rsidRPr="00B5055A">
        <w:rPr>
          <w:rFonts w:ascii="Tahoma" w:hAnsi="Tahoma" w:cs="Tahoma"/>
        </w:rPr>
        <w:t>O ugotovljenih napakah blaga se sestavi zapisnik, ki ga podpišeta obe stranki okvirnega sporazuma oziroma njuna predstavnika. Obrazec zapisnika zagotovi prodajalec.</w:t>
      </w:r>
    </w:p>
    <w:p w14:paraId="6B8D5ADD" w14:textId="77777777" w:rsidR="00075F93" w:rsidRPr="00B5055A" w:rsidRDefault="00075F93" w:rsidP="0098675A">
      <w:pPr>
        <w:keepNext/>
        <w:keepLines/>
        <w:jc w:val="both"/>
        <w:rPr>
          <w:rFonts w:ascii="Tahoma" w:hAnsi="Tahoma" w:cs="Tahoma"/>
        </w:rPr>
      </w:pPr>
    </w:p>
    <w:p w14:paraId="3B19773A" w14:textId="45167FD0" w:rsidR="00C47F1B" w:rsidRPr="00A6308F" w:rsidRDefault="00075F93" w:rsidP="0098675A">
      <w:pPr>
        <w:keepNext/>
        <w:keepLines/>
        <w:jc w:val="both"/>
        <w:rPr>
          <w:rFonts w:ascii="Tahoma" w:hAnsi="Tahoma" w:cs="Tahoma"/>
          <w:b/>
          <w:highlight w:val="green"/>
        </w:rPr>
      </w:pPr>
      <w:r w:rsidRPr="00B5055A">
        <w:rPr>
          <w:rFonts w:ascii="Tahoma" w:hAnsi="Tahoma" w:cs="Tahoma"/>
        </w:rPr>
        <w:t>Za pozitivno rešene reklamacije, za napačno poslano ter za vrnjeno blago, prodajalec izda kupcu dobropis, za katerega se zmanjša obveznost kupca.</w:t>
      </w:r>
    </w:p>
    <w:p w14:paraId="225CD26F" w14:textId="77777777" w:rsidR="007102A8" w:rsidRPr="00A6308F" w:rsidRDefault="007102A8" w:rsidP="0098675A">
      <w:pPr>
        <w:keepNext/>
        <w:keepLines/>
        <w:jc w:val="both"/>
        <w:rPr>
          <w:rFonts w:ascii="Tahoma" w:hAnsi="Tahoma" w:cs="Tahoma"/>
          <w:highlight w:val="green"/>
        </w:rPr>
      </w:pPr>
    </w:p>
    <w:p w14:paraId="5E01B394" w14:textId="77777777" w:rsidR="00075F93" w:rsidRPr="000D17BE" w:rsidRDefault="00075F93" w:rsidP="0098675A">
      <w:pPr>
        <w:keepNext/>
        <w:keepLines/>
        <w:numPr>
          <w:ilvl w:val="1"/>
          <w:numId w:val="27"/>
        </w:numPr>
        <w:tabs>
          <w:tab w:val="clear" w:pos="4755"/>
          <w:tab w:val="num" w:pos="1440"/>
        </w:tabs>
        <w:ind w:left="426" w:hanging="426"/>
        <w:jc w:val="center"/>
        <w:rPr>
          <w:rFonts w:ascii="Tahoma" w:hAnsi="Tahoma" w:cs="Tahoma"/>
        </w:rPr>
      </w:pPr>
      <w:r w:rsidRPr="000D17BE">
        <w:rPr>
          <w:rFonts w:ascii="Tahoma" w:hAnsi="Tahoma" w:cs="Tahoma"/>
        </w:rPr>
        <w:t>člen</w:t>
      </w:r>
    </w:p>
    <w:p w14:paraId="02532B02" w14:textId="77777777" w:rsidR="00075F93" w:rsidRPr="000D17BE" w:rsidRDefault="00075F93" w:rsidP="0098675A">
      <w:pPr>
        <w:keepNext/>
        <w:keepLines/>
        <w:rPr>
          <w:rFonts w:ascii="Tahoma" w:hAnsi="Tahoma" w:cs="Tahoma"/>
        </w:rPr>
      </w:pPr>
    </w:p>
    <w:p w14:paraId="4BA590F7" w14:textId="77777777" w:rsidR="00075F93" w:rsidRDefault="00075F93" w:rsidP="0098675A">
      <w:pPr>
        <w:keepNext/>
        <w:keepLines/>
        <w:jc w:val="both"/>
        <w:rPr>
          <w:rFonts w:ascii="Tahoma" w:hAnsi="Tahoma" w:cs="Tahoma"/>
        </w:rPr>
      </w:pPr>
      <w:r w:rsidRPr="000D17BE">
        <w:rPr>
          <w:rFonts w:ascii="Tahoma" w:hAnsi="Tahoma" w:cs="Tahoma"/>
        </w:rPr>
        <w:t>V primeru neustreznosti dobavljenega blaga, pri katerem prodajalec vztraja, lahko kupec od tega okvirnega sporazuma odstopi in unovči finančno zavarovanje za zavarovanje dobre izvedbe pogodbenih obveznosti, brez kakršnekoli obveznosti do prodajalca.</w:t>
      </w:r>
    </w:p>
    <w:p w14:paraId="4BDCE471" w14:textId="77777777" w:rsidR="008454EC" w:rsidRDefault="008454EC" w:rsidP="0098675A">
      <w:pPr>
        <w:keepNext/>
        <w:keepLines/>
        <w:jc w:val="both"/>
        <w:rPr>
          <w:rFonts w:ascii="Tahoma" w:hAnsi="Tahoma" w:cs="Tahoma"/>
        </w:rPr>
      </w:pPr>
    </w:p>
    <w:p w14:paraId="6908A706" w14:textId="77777777" w:rsidR="006E72A0" w:rsidRPr="007124F0" w:rsidRDefault="006E72A0" w:rsidP="0098675A">
      <w:pPr>
        <w:keepNext/>
        <w:keepLines/>
        <w:jc w:val="both"/>
        <w:rPr>
          <w:rFonts w:ascii="Tahoma" w:hAnsi="Tahoma" w:cs="Tahoma"/>
        </w:rPr>
      </w:pPr>
    </w:p>
    <w:p w14:paraId="74F1707A" w14:textId="5C9BC7CB" w:rsidR="00203B91" w:rsidRPr="007124F0" w:rsidRDefault="00EE13FC" w:rsidP="0098675A">
      <w:pPr>
        <w:keepNext/>
        <w:keepLines/>
        <w:numPr>
          <w:ilvl w:val="0"/>
          <w:numId w:val="28"/>
        </w:numPr>
        <w:tabs>
          <w:tab w:val="left" w:pos="851"/>
          <w:tab w:val="left" w:pos="1702"/>
        </w:tabs>
        <w:jc w:val="both"/>
        <w:rPr>
          <w:rFonts w:ascii="Tahoma" w:hAnsi="Tahoma" w:cs="Tahoma"/>
          <w:b/>
        </w:rPr>
      </w:pPr>
      <w:r>
        <w:rPr>
          <w:rFonts w:ascii="Tahoma" w:hAnsi="Tahoma" w:cs="Tahoma"/>
          <w:b/>
        </w:rPr>
        <w:t>G</w:t>
      </w:r>
      <w:r w:rsidRPr="007124F0">
        <w:rPr>
          <w:rFonts w:ascii="Tahoma" w:hAnsi="Tahoma" w:cs="Tahoma"/>
          <w:b/>
        </w:rPr>
        <w:t>arancija</w:t>
      </w:r>
    </w:p>
    <w:p w14:paraId="6D74E962" w14:textId="77777777" w:rsidR="00203B91" w:rsidRPr="007124F0" w:rsidRDefault="00203B91" w:rsidP="0098675A">
      <w:pPr>
        <w:keepNext/>
        <w:keepLines/>
        <w:jc w:val="both"/>
        <w:rPr>
          <w:rFonts w:ascii="Tahoma" w:hAnsi="Tahoma" w:cs="Tahoma"/>
        </w:rPr>
      </w:pPr>
    </w:p>
    <w:p w14:paraId="392A588D" w14:textId="77777777" w:rsidR="00203B91" w:rsidRPr="007124F0" w:rsidRDefault="00203B91" w:rsidP="0098675A">
      <w:pPr>
        <w:keepNext/>
        <w:keepLines/>
        <w:numPr>
          <w:ilvl w:val="1"/>
          <w:numId w:val="27"/>
        </w:numPr>
        <w:tabs>
          <w:tab w:val="clear" w:pos="4755"/>
          <w:tab w:val="num" w:pos="1440"/>
        </w:tabs>
        <w:ind w:left="426" w:hanging="426"/>
        <w:jc w:val="center"/>
        <w:rPr>
          <w:rFonts w:ascii="Tahoma" w:hAnsi="Tahoma" w:cs="Tahoma"/>
        </w:rPr>
      </w:pPr>
      <w:r w:rsidRPr="007124F0">
        <w:rPr>
          <w:rFonts w:ascii="Tahoma" w:hAnsi="Tahoma" w:cs="Tahoma"/>
        </w:rPr>
        <w:t>člen</w:t>
      </w:r>
    </w:p>
    <w:p w14:paraId="2893EE1E" w14:textId="77777777" w:rsidR="00203B91" w:rsidRPr="007124F0" w:rsidRDefault="00203B91" w:rsidP="0098675A">
      <w:pPr>
        <w:keepNext/>
        <w:keepLines/>
        <w:jc w:val="both"/>
        <w:rPr>
          <w:rFonts w:ascii="Tahoma" w:hAnsi="Tahoma" w:cs="Tahoma"/>
        </w:rPr>
      </w:pPr>
    </w:p>
    <w:p w14:paraId="5F2C49B0" w14:textId="32B26F66" w:rsidR="00FA790B" w:rsidRPr="0026325E" w:rsidRDefault="00FA790B" w:rsidP="0098675A">
      <w:pPr>
        <w:keepNext/>
        <w:keepLines/>
        <w:tabs>
          <w:tab w:val="left" w:pos="3686"/>
        </w:tabs>
        <w:jc w:val="both"/>
        <w:rPr>
          <w:rFonts w:ascii="Tahoma" w:hAnsi="Tahoma" w:cs="Tahoma"/>
        </w:rPr>
      </w:pPr>
      <w:r w:rsidRPr="0026325E">
        <w:rPr>
          <w:rFonts w:ascii="Tahoma" w:hAnsi="Tahoma" w:cs="Tahoma"/>
        </w:rPr>
        <w:t xml:space="preserve">Za kakovost blaga prodajalec daje </w:t>
      </w:r>
      <w:r w:rsidRPr="00DA3F11">
        <w:rPr>
          <w:rFonts w:ascii="Tahoma" w:hAnsi="Tahoma" w:cs="Tahoma"/>
        </w:rPr>
        <w:t>garancijo dvanajst (12) mesecev</w:t>
      </w:r>
      <w:r w:rsidRPr="0026325E">
        <w:rPr>
          <w:rFonts w:ascii="Tahoma" w:hAnsi="Tahoma" w:cs="Tahoma"/>
        </w:rPr>
        <w:t>, šteto od uspešno opravljenega količinskega in kakovostnega prevzema blaga, ki se izvede s podpisom dobavnice o prevzemu blaga s strani kupca oziroma njegovega predstavnika.</w:t>
      </w:r>
    </w:p>
    <w:p w14:paraId="2B581BA6" w14:textId="77777777" w:rsidR="00FA790B" w:rsidRPr="0026325E" w:rsidRDefault="00FA790B" w:rsidP="0098675A">
      <w:pPr>
        <w:keepNext/>
        <w:keepLines/>
        <w:jc w:val="both"/>
        <w:rPr>
          <w:rFonts w:ascii="Tahoma" w:hAnsi="Tahoma" w:cs="Tahoma"/>
          <w:bCs/>
          <w:iCs/>
        </w:rPr>
      </w:pPr>
    </w:p>
    <w:p w14:paraId="6E2979B5" w14:textId="1F990C5F" w:rsidR="00FA790B" w:rsidRPr="0026325E" w:rsidRDefault="00FA790B" w:rsidP="0098675A">
      <w:pPr>
        <w:keepNext/>
        <w:keepLines/>
        <w:tabs>
          <w:tab w:val="left" w:pos="3686"/>
        </w:tabs>
        <w:jc w:val="both"/>
        <w:rPr>
          <w:rFonts w:ascii="Tahoma" w:hAnsi="Tahoma" w:cs="Tahoma"/>
        </w:rPr>
      </w:pPr>
      <w:r w:rsidRPr="0026325E">
        <w:rPr>
          <w:rFonts w:ascii="Tahoma" w:hAnsi="Tahoma" w:cs="Tahoma"/>
        </w:rPr>
        <w:lastRenderedPageBreak/>
        <w:t xml:space="preserve">Če se v garancijski dobi pojavijo napake/pomanjkljivosti zaradi neustrezne kakovosti blaga, jih mora prodajalec </w:t>
      </w:r>
      <w:r w:rsidRPr="0070324E">
        <w:rPr>
          <w:rFonts w:ascii="Tahoma" w:hAnsi="Tahoma" w:cs="Tahoma"/>
        </w:rPr>
        <w:t>odpraviti na svoje stroške najkasneje v roku osmih (8) delovnih dni od</w:t>
      </w:r>
      <w:r w:rsidRPr="0026325E">
        <w:rPr>
          <w:rFonts w:ascii="Tahoma" w:hAnsi="Tahoma" w:cs="Tahoma"/>
        </w:rPr>
        <w:t xml:space="preserve"> dneva, ko ga kupec pisno obvesti o nastali napaki/pomanjkljivosti, sicer lahko napako odpravi kupec sam na stroške prodajalca s pribitkom 5 % za manipulativne stroške. Prodajalec bo moral brezplačno zamenjati vso blago, za katero bo ugotovljeno, da je pomanjkljivo zaradi napake proizvajalca.</w:t>
      </w:r>
    </w:p>
    <w:p w14:paraId="2739E7A8" w14:textId="77777777" w:rsidR="00203B91" w:rsidRDefault="00203B91" w:rsidP="0098675A">
      <w:pPr>
        <w:keepNext/>
        <w:keepLines/>
        <w:jc w:val="both"/>
        <w:rPr>
          <w:rFonts w:ascii="Tahoma" w:hAnsi="Tahoma" w:cs="Tahoma"/>
        </w:rPr>
      </w:pPr>
    </w:p>
    <w:p w14:paraId="712EC79E" w14:textId="77777777" w:rsidR="006E72A0" w:rsidRPr="007124F0" w:rsidRDefault="006E72A0" w:rsidP="0098675A">
      <w:pPr>
        <w:keepNext/>
        <w:keepLines/>
        <w:jc w:val="both"/>
        <w:rPr>
          <w:rFonts w:ascii="Tahoma" w:hAnsi="Tahoma" w:cs="Tahoma"/>
        </w:rPr>
      </w:pPr>
    </w:p>
    <w:p w14:paraId="7378CD87" w14:textId="65417749" w:rsidR="00203B91" w:rsidRPr="00715467" w:rsidRDefault="00EE13FC" w:rsidP="0098675A">
      <w:pPr>
        <w:keepNext/>
        <w:keepLines/>
        <w:numPr>
          <w:ilvl w:val="0"/>
          <w:numId w:val="28"/>
        </w:numPr>
        <w:tabs>
          <w:tab w:val="left" w:pos="851"/>
          <w:tab w:val="left" w:pos="1702"/>
        </w:tabs>
        <w:ind w:hanging="1440"/>
        <w:jc w:val="both"/>
        <w:rPr>
          <w:rFonts w:ascii="Tahoma" w:hAnsi="Tahoma" w:cs="Tahoma"/>
          <w:b/>
        </w:rPr>
      </w:pPr>
      <w:r w:rsidRPr="00715467">
        <w:rPr>
          <w:rFonts w:ascii="Tahoma" w:hAnsi="Tahoma" w:cs="Tahoma"/>
          <w:b/>
        </w:rPr>
        <w:t>Obveznosti strank okvirnega sporazuma</w:t>
      </w:r>
    </w:p>
    <w:p w14:paraId="7C71A867" w14:textId="77777777" w:rsidR="00203B91" w:rsidRPr="00715467" w:rsidRDefault="00203B91" w:rsidP="0098675A">
      <w:pPr>
        <w:keepNext/>
        <w:keepLines/>
        <w:spacing w:line="288" w:lineRule="auto"/>
        <w:jc w:val="both"/>
        <w:rPr>
          <w:rFonts w:ascii="Tahoma" w:hAnsi="Tahoma" w:cs="Tahoma"/>
          <w:sz w:val="16"/>
        </w:rPr>
      </w:pPr>
    </w:p>
    <w:p w14:paraId="2F567B11"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23BC1A90" w14:textId="77777777" w:rsidR="00203B91" w:rsidRPr="00715467" w:rsidRDefault="00203B91" w:rsidP="0098675A">
      <w:pPr>
        <w:keepNext/>
        <w:keepLines/>
        <w:tabs>
          <w:tab w:val="left" w:pos="851"/>
          <w:tab w:val="left" w:pos="1702"/>
        </w:tabs>
        <w:jc w:val="both"/>
        <w:rPr>
          <w:rFonts w:ascii="Tahoma" w:hAnsi="Tahoma" w:cs="Tahoma"/>
        </w:rPr>
      </w:pPr>
    </w:p>
    <w:p w14:paraId="0253C28F" w14:textId="77777777" w:rsidR="00203B91" w:rsidRPr="00715467" w:rsidRDefault="00203B91" w:rsidP="0098675A">
      <w:pPr>
        <w:keepNext/>
        <w:keepLines/>
        <w:tabs>
          <w:tab w:val="left" w:pos="851"/>
          <w:tab w:val="left" w:pos="1702"/>
        </w:tabs>
        <w:spacing w:after="40"/>
        <w:jc w:val="both"/>
        <w:rPr>
          <w:rFonts w:ascii="Tahoma" w:hAnsi="Tahoma" w:cs="Tahoma"/>
        </w:rPr>
      </w:pPr>
      <w:r w:rsidRPr="00715467">
        <w:rPr>
          <w:rFonts w:ascii="Tahoma" w:hAnsi="Tahoma" w:cs="Tahoma"/>
        </w:rPr>
        <w:t>Prodajalec se obvezuje:</w:t>
      </w:r>
    </w:p>
    <w:p w14:paraId="625B9CEC" w14:textId="5292560B"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 xml:space="preserve">prevzete obveznosti izvršiti strokovno pravilno, vestno in kvalitetno, v skladu </w:t>
      </w:r>
      <w:r w:rsidR="00DD3A7E" w:rsidRPr="00715467">
        <w:rPr>
          <w:rFonts w:ascii="Tahoma" w:hAnsi="Tahoma" w:cs="Tahoma"/>
        </w:rPr>
        <w:t xml:space="preserve">z veljavno zakonodajo s področja predmeta pogodbe, </w:t>
      </w:r>
      <w:r w:rsidRPr="00715467">
        <w:rPr>
          <w:rFonts w:ascii="Tahoma" w:hAnsi="Tahoma" w:cs="Tahoma"/>
        </w:rPr>
        <w:t>vsemi veljavnimi tehničnimi predpisi, standardi in normativi, razpisnimi pogoji,</w:t>
      </w:r>
      <w:r w:rsidRPr="00715467">
        <w:rPr>
          <w:rFonts w:ascii="Tahoma" w:hAnsi="Tahoma" w:cs="Tahoma"/>
          <w:sz w:val="22"/>
        </w:rPr>
        <w:t xml:space="preserve"> </w:t>
      </w:r>
      <w:r w:rsidRPr="00715467">
        <w:rPr>
          <w:rFonts w:ascii="Tahoma" w:hAnsi="Tahoma" w:cs="Tahoma"/>
        </w:rPr>
        <w:t xml:space="preserve">ob tesnem sodelovanju s kupcem in s skrbnostjo dobrega strokovnjaka, </w:t>
      </w:r>
    </w:p>
    <w:p w14:paraId="6F9FF3AF"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izpolniti vse zahteve kupca pri izvedbi dobav, ki izhajajo iz razpisne dokumentacije in sprejete ponudbe prodajalca,</w:t>
      </w:r>
    </w:p>
    <w:p w14:paraId="66546B45"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obveščati kupca o vseh spremembah, ki bi lahko vplivale na izvršitev obveznosti po okvirnem sporazumu,</w:t>
      </w:r>
    </w:p>
    <w:p w14:paraId="4FA42915"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izvršiti dobave gospodarno in pravočasno v korist kupca,</w:t>
      </w:r>
    </w:p>
    <w:p w14:paraId="67C8DD7F"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izvajati vsa dejanja, ki spadajo v obseg prevzetih obveznosti, da bi bili po tem okvirnem sporazumu dogovorjeni roki izpolnjeni.</w:t>
      </w:r>
    </w:p>
    <w:p w14:paraId="74D6DC01" w14:textId="77777777" w:rsidR="0005413E" w:rsidRPr="00715467" w:rsidRDefault="0005413E" w:rsidP="0098675A">
      <w:pPr>
        <w:keepNext/>
        <w:keepLines/>
        <w:jc w:val="both"/>
        <w:rPr>
          <w:rFonts w:ascii="Tahoma" w:hAnsi="Tahoma" w:cs="Tahoma"/>
        </w:rPr>
      </w:pPr>
    </w:p>
    <w:p w14:paraId="643B4C90" w14:textId="708F78F7" w:rsidR="0005413E" w:rsidRPr="00715467" w:rsidRDefault="0005413E" w:rsidP="0098675A">
      <w:pPr>
        <w:keepNext/>
        <w:keepLines/>
        <w:jc w:val="both"/>
        <w:rPr>
          <w:rFonts w:ascii="Tahoma" w:hAnsi="Tahoma" w:cs="Tahoma"/>
          <w:snapToGrid w:val="0"/>
        </w:rPr>
      </w:pPr>
      <w:r w:rsidRPr="00715467">
        <w:rPr>
          <w:rFonts w:ascii="Tahoma" w:hAnsi="Tahoma" w:cs="Tahoma"/>
          <w:snapToGrid w:val="0"/>
        </w:rPr>
        <w:t xml:space="preserve">Stroški vseh obveznosti prodajalca, ki so navedene v tem členu pogodbe, so zajeti v skupni pogodbeni ceni. Prodajalec nima pravice zahtevati dodatnega plačila za navedene obveznosti. </w:t>
      </w:r>
    </w:p>
    <w:p w14:paraId="1FE64D4C" w14:textId="77777777" w:rsidR="00203B91" w:rsidRPr="00715467" w:rsidRDefault="00203B91" w:rsidP="0098675A">
      <w:pPr>
        <w:keepNext/>
        <w:keepLines/>
        <w:jc w:val="both"/>
        <w:rPr>
          <w:rFonts w:ascii="Tahoma" w:hAnsi="Tahoma" w:cs="Tahoma"/>
          <w:sz w:val="18"/>
        </w:rPr>
      </w:pPr>
    </w:p>
    <w:p w14:paraId="61300F42"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0BC64F17" w14:textId="77777777" w:rsidR="00203B91" w:rsidRPr="00715467" w:rsidRDefault="00203B91" w:rsidP="0098675A">
      <w:pPr>
        <w:keepNext/>
        <w:keepLines/>
        <w:jc w:val="both"/>
        <w:rPr>
          <w:rFonts w:ascii="Tahoma" w:hAnsi="Tahoma" w:cs="Tahoma"/>
          <w:sz w:val="18"/>
        </w:rPr>
      </w:pPr>
    </w:p>
    <w:p w14:paraId="51D4DF59" w14:textId="77777777" w:rsidR="00203B91" w:rsidRPr="00715467" w:rsidRDefault="00203B91" w:rsidP="0098675A">
      <w:pPr>
        <w:keepNext/>
        <w:keepLines/>
        <w:tabs>
          <w:tab w:val="left" w:pos="851"/>
          <w:tab w:val="left" w:pos="1702"/>
        </w:tabs>
        <w:spacing w:after="40"/>
        <w:jc w:val="both"/>
        <w:rPr>
          <w:rFonts w:ascii="Tahoma" w:hAnsi="Tahoma" w:cs="Tahoma"/>
        </w:rPr>
      </w:pPr>
      <w:r w:rsidRPr="00715467">
        <w:rPr>
          <w:rFonts w:ascii="Tahoma" w:hAnsi="Tahoma" w:cs="Tahoma"/>
        </w:rPr>
        <w:t>Kupec se obvezuje:</w:t>
      </w:r>
    </w:p>
    <w:p w14:paraId="6E8949CC"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sodelovati s prodajalcem z namenom, da se obveznosti iz okvirnega sporazuma pravočasno izpolni,</w:t>
      </w:r>
    </w:p>
    <w:p w14:paraId="23E1099A"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tekoče obveščati prodajalca o vseh spremembah, ki bi lahko vplivale na izvršitev obveznosti iz okvirnega sporazuma,</w:t>
      </w:r>
    </w:p>
    <w:p w14:paraId="0B3A2168"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poravnati obveznosti do prodajalca in njegovih nominiranih podizvajalcev,</w:t>
      </w:r>
    </w:p>
    <w:p w14:paraId="502038B2" w14:textId="77777777" w:rsidR="00203B91" w:rsidRPr="00715467" w:rsidRDefault="00203B91" w:rsidP="0098675A">
      <w:pPr>
        <w:keepNext/>
        <w:keepLines/>
        <w:numPr>
          <w:ilvl w:val="0"/>
          <w:numId w:val="29"/>
        </w:numPr>
        <w:jc w:val="both"/>
        <w:rPr>
          <w:rFonts w:ascii="Tahoma" w:hAnsi="Tahoma" w:cs="Tahoma"/>
        </w:rPr>
      </w:pPr>
      <w:r w:rsidRPr="00715467">
        <w:rPr>
          <w:rFonts w:ascii="Tahoma" w:hAnsi="Tahoma" w:cs="Tahoma"/>
        </w:rPr>
        <w:t>opravljati nadzor nad izvajanjem obveznosti prodajalca.</w:t>
      </w:r>
    </w:p>
    <w:p w14:paraId="223E0521" w14:textId="77777777" w:rsidR="00C51E2F" w:rsidRPr="00715467" w:rsidRDefault="00C51E2F" w:rsidP="0098675A">
      <w:pPr>
        <w:keepNext/>
        <w:keepLines/>
        <w:jc w:val="both"/>
        <w:rPr>
          <w:rFonts w:ascii="Tahoma" w:hAnsi="Tahoma" w:cs="Tahoma"/>
        </w:rPr>
      </w:pPr>
    </w:p>
    <w:p w14:paraId="18824859" w14:textId="01395164" w:rsidR="00C51E2F" w:rsidRPr="00715467" w:rsidRDefault="00C51E2F" w:rsidP="0098675A">
      <w:pPr>
        <w:keepNext/>
        <w:keepLines/>
        <w:tabs>
          <w:tab w:val="left" w:pos="-1980"/>
          <w:tab w:val="left" w:pos="2880"/>
        </w:tabs>
        <w:jc w:val="both"/>
        <w:rPr>
          <w:rFonts w:ascii="Tahoma" w:hAnsi="Tahoma" w:cs="Tahoma"/>
        </w:rPr>
      </w:pPr>
      <w:r w:rsidRPr="00715467">
        <w:rPr>
          <w:rFonts w:ascii="Tahoma" w:hAnsi="Tahoma" w:cs="Tahoma"/>
        </w:rPr>
        <w:t xml:space="preserve">V primeru, da </w:t>
      </w:r>
      <w:r w:rsidR="0005413E" w:rsidRPr="00715467">
        <w:rPr>
          <w:rFonts w:ascii="Tahoma" w:hAnsi="Tahoma" w:cs="Tahoma"/>
        </w:rPr>
        <w:t>kupec</w:t>
      </w:r>
      <w:r w:rsidRPr="00715467">
        <w:rPr>
          <w:rFonts w:ascii="Tahoma" w:hAnsi="Tahoma" w:cs="Tahoma"/>
        </w:rPr>
        <w:t xml:space="preserve"> v času izvajanja pogodbenih </w:t>
      </w:r>
      <w:r w:rsidR="0005413E" w:rsidRPr="00715467">
        <w:rPr>
          <w:rFonts w:ascii="Tahoma" w:hAnsi="Tahoma" w:cs="Tahoma"/>
        </w:rPr>
        <w:t>dobav</w:t>
      </w:r>
      <w:r w:rsidRPr="00715467">
        <w:rPr>
          <w:rFonts w:ascii="Tahoma" w:hAnsi="Tahoma" w:cs="Tahoma"/>
        </w:rPr>
        <w:t xml:space="preserve"> ugotovi, da je </w:t>
      </w:r>
      <w:r w:rsidR="0005413E" w:rsidRPr="00715467">
        <w:rPr>
          <w:rFonts w:ascii="Tahoma" w:hAnsi="Tahoma" w:cs="Tahoma"/>
        </w:rPr>
        <w:t>prodajalec</w:t>
      </w:r>
      <w:r w:rsidRPr="00715467">
        <w:rPr>
          <w:rFonts w:ascii="Tahoma" w:hAnsi="Tahoma" w:cs="Tahoma"/>
        </w:rPr>
        <w:t xml:space="preserve"> posredoval </w:t>
      </w:r>
      <w:r w:rsidR="0005413E" w:rsidRPr="00715467">
        <w:rPr>
          <w:rFonts w:ascii="Tahoma" w:hAnsi="Tahoma" w:cs="Tahoma"/>
        </w:rPr>
        <w:t xml:space="preserve">kupcu </w:t>
      </w:r>
      <w:r w:rsidRPr="00715467">
        <w:rPr>
          <w:rFonts w:ascii="Tahoma" w:hAnsi="Tahoma" w:cs="Tahoma"/>
        </w:rPr>
        <w:t>neresnične podatke, ki so v postopku oddaje javnega naročila odločilno vplivali na izbiro</w:t>
      </w:r>
      <w:r w:rsidR="0005413E" w:rsidRPr="00715467">
        <w:rPr>
          <w:rFonts w:ascii="Tahoma" w:hAnsi="Tahoma" w:cs="Tahoma"/>
        </w:rPr>
        <w:t xml:space="preserve"> prodajalca </w:t>
      </w:r>
      <w:r w:rsidRPr="00715467">
        <w:rPr>
          <w:rFonts w:ascii="Tahoma" w:hAnsi="Tahoma" w:cs="Tahoma"/>
        </w:rPr>
        <w:t xml:space="preserve">ali neustrezno blago, </w:t>
      </w:r>
      <w:r w:rsidR="00B74F26" w:rsidRPr="00715467">
        <w:rPr>
          <w:rFonts w:ascii="Tahoma" w:hAnsi="Tahoma" w:cs="Tahoma"/>
        </w:rPr>
        <w:t>kupec</w:t>
      </w:r>
      <w:r w:rsidRPr="00715467">
        <w:rPr>
          <w:rFonts w:ascii="Tahoma" w:hAnsi="Tahoma" w:cs="Tahoma"/>
        </w:rPr>
        <w:t xml:space="preserve"> lahko odstopi od te pogodbe brez kakršnihkoli obveznosti do </w:t>
      </w:r>
      <w:r w:rsidR="0005413E" w:rsidRPr="00715467">
        <w:rPr>
          <w:rFonts w:ascii="Tahoma" w:hAnsi="Tahoma" w:cs="Tahoma"/>
        </w:rPr>
        <w:t>prodajalca</w:t>
      </w:r>
      <w:r w:rsidRPr="00715467">
        <w:rPr>
          <w:rFonts w:ascii="Tahoma" w:hAnsi="Tahoma" w:cs="Tahoma"/>
        </w:rPr>
        <w:t xml:space="preserve"> ter je upravičen do povračila vseh škod in stroškov, ki so zaradi tega nastali, poleg tega pa je upravičen tudi unovčiti finančno zavarovanje za zavarovanje dobre izvedbe obveznosti</w:t>
      </w:r>
      <w:r w:rsidR="00B74F26" w:rsidRPr="00715467">
        <w:rPr>
          <w:rFonts w:ascii="Tahoma" w:hAnsi="Tahoma" w:cs="Tahoma"/>
        </w:rPr>
        <w:t xml:space="preserve"> iz okvirnega sporazuma</w:t>
      </w:r>
      <w:r w:rsidRPr="00715467">
        <w:rPr>
          <w:rFonts w:ascii="Tahoma" w:hAnsi="Tahoma" w:cs="Tahoma"/>
        </w:rPr>
        <w:t>.</w:t>
      </w:r>
    </w:p>
    <w:p w14:paraId="78C429BE" w14:textId="77777777" w:rsidR="00C51E2F" w:rsidRPr="00715467" w:rsidRDefault="00C51E2F" w:rsidP="0098675A">
      <w:pPr>
        <w:keepNext/>
        <w:keepLines/>
        <w:jc w:val="both"/>
        <w:rPr>
          <w:rFonts w:ascii="Tahoma" w:hAnsi="Tahoma" w:cs="Tahoma"/>
        </w:rPr>
      </w:pPr>
    </w:p>
    <w:p w14:paraId="7F2BDB0E" w14:textId="77777777" w:rsidR="00203B91" w:rsidRPr="00715467" w:rsidRDefault="00203B91" w:rsidP="0098675A">
      <w:pPr>
        <w:keepNext/>
        <w:keepLines/>
        <w:jc w:val="both"/>
        <w:rPr>
          <w:rFonts w:ascii="Tahoma" w:hAnsi="Tahoma" w:cs="Tahoma"/>
        </w:rPr>
      </w:pPr>
    </w:p>
    <w:p w14:paraId="507F927C" w14:textId="45F25CD4" w:rsidR="00203B91" w:rsidRPr="00715467" w:rsidRDefault="00EE13FC" w:rsidP="0098675A">
      <w:pPr>
        <w:keepNext/>
        <w:keepLines/>
        <w:numPr>
          <w:ilvl w:val="0"/>
          <w:numId w:val="28"/>
        </w:numPr>
        <w:tabs>
          <w:tab w:val="left" w:pos="851"/>
          <w:tab w:val="left" w:pos="1702"/>
        </w:tabs>
        <w:ind w:hanging="1440"/>
        <w:jc w:val="both"/>
        <w:rPr>
          <w:rFonts w:ascii="Tahoma" w:hAnsi="Tahoma" w:cs="Tahoma"/>
          <w:b/>
        </w:rPr>
      </w:pPr>
      <w:r w:rsidRPr="00715467">
        <w:rPr>
          <w:rFonts w:ascii="Tahoma" w:hAnsi="Tahoma" w:cs="Tahoma"/>
          <w:b/>
        </w:rPr>
        <w:t xml:space="preserve">Finančno zavarovanje </w:t>
      </w:r>
    </w:p>
    <w:p w14:paraId="49237630" w14:textId="30E130AA" w:rsidR="00203B91" w:rsidRDefault="000D2B6A"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w:t>
      </w:r>
      <w:r w:rsidR="00203B91" w:rsidRPr="00715467">
        <w:rPr>
          <w:rFonts w:ascii="Tahoma" w:hAnsi="Tahoma" w:cs="Tahoma"/>
        </w:rPr>
        <w:t>len</w:t>
      </w:r>
    </w:p>
    <w:p w14:paraId="7818E7D6" w14:textId="77777777" w:rsidR="000D2B6A" w:rsidRPr="00715467" w:rsidRDefault="000D2B6A" w:rsidP="0098675A">
      <w:pPr>
        <w:keepNext/>
        <w:keepLines/>
        <w:ind w:left="426"/>
        <w:rPr>
          <w:rFonts w:ascii="Tahoma" w:hAnsi="Tahoma" w:cs="Tahoma"/>
        </w:rPr>
      </w:pPr>
    </w:p>
    <w:p w14:paraId="11642A0B" w14:textId="7BC70768" w:rsidR="00203B91" w:rsidRPr="00715467" w:rsidRDefault="00203B91" w:rsidP="0098675A">
      <w:pPr>
        <w:keepNext/>
        <w:keepLines/>
        <w:jc w:val="both"/>
        <w:rPr>
          <w:rFonts w:ascii="Tahoma" w:hAnsi="Tahoma" w:cs="Tahoma"/>
        </w:rPr>
      </w:pPr>
      <w:r w:rsidRPr="00715467">
        <w:rPr>
          <w:rFonts w:ascii="Tahoma" w:hAnsi="Tahoma" w:cs="Tahoma"/>
        </w:rPr>
        <w:t>Prodajalec se obvezuje da bo</w:t>
      </w:r>
      <w:r w:rsidR="004B2D9E" w:rsidRPr="00715467">
        <w:t xml:space="preserve"> </w:t>
      </w:r>
      <w:r w:rsidR="004B2D9E" w:rsidRPr="00715467">
        <w:rPr>
          <w:rFonts w:ascii="Tahoma" w:hAnsi="Tahoma" w:cs="Tahoma"/>
        </w:rPr>
        <w:t xml:space="preserve">ob sklenitvi okvirnega sporazuma oziroma </w:t>
      </w:r>
      <w:r w:rsidRPr="00715467">
        <w:rPr>
          <w:rFonts w:ascii="Tahoma" w:hAnsi="Tahoma" w:cs="Tahoma"/>
        </w:rPr>
        <w:t xml:space="preserve">najkasneje v </w:t>
      </w:r>
      <w:r w:rsidR="003E66FA" w:rsidRPr="00715467">
        <w:rPr>
          <w:rFonts w:ascii="Tahoma" w:hAnsi="Tahoma" w:cs="Tahoma"/>
        </w:rPr>
        <w:t xml:space="preserve">petnajstih (15) </w:t>
      </w:r>
      <w:r w:rsidRPr="00715467">
        <w:rPr>
          <w:rFonts w:ascii="Tahoma" w:hAnsi="Tahoma" w:cs="Tahoma"/>
        </w:rPr>
        <w:t xml:space="preserve">koledarskih dneh od sklenitve okvirnega sporazuma, kupcu predložil </w:t>
      </w:r>
      <w:r w:rsidR="004B2D9E" w:rsidRPr="00715467">
        <w:rPr>
          <w:rFonts w:ascii="Tahoma" w:hAnsi="Tahoma" w:cs="Tahoma"/>
        </w:rPr>
        <w:t xml:space="preserve">izvirnik podpisane in žigosane bianko menice skupaj z izpolnjeno, podpisano in žigosano menično izjavo za zavarovanje dobre izvedbe obveznosti iz okvirnega sporazuma </w:t>
      </w:r>
      <w:r w:rsidRPr="00715467">
        <w:rPr>
          <w:rFonts w:ascii="Tahoma" w:hAnsi="Tahoma" w:cs="Tahoma"/>
        </w:rPr>
        <w:t>v skladu z vzorcem in zahtevami razpisne dokumentacije (v nadaljevanju tudi: finančno zavarovanje za dobro izvedbo obveznosti</w:t>
      </w:r>
      <w:r w:rsidR="005668EC" w:rsidRPr="00715467">
        <w:t xml:space="preserve"> </w:t>
      </w:r>
      <w:r w:rsidR="005668EC" w:rsidRPr="00715467">
        <w:rPr>
          <w:rFonts w:ascii="Tahoma" w:hAnsi="Tahoma" w:cs="Tahoma"/>
        </w:rPr>
        <w:t>iz okvirnega sporazuma</w:t>
      </w:r>
      <w:r w:rsidRPr="00715467">
        <w:rPr>
          <w:rFonts w:ascii="Tahoma" w:hAnsi="Tahoma" w:cs="Tahoma"/>
        </w:rPr>
        <w:t xml:space="preserve">), v višini deset odstotkov (10%) </w:t>
      </w:r>
      <w:r w:rsidR="000C3CA7" w:rsidRPr="00715467">
        <w:rPr>
          <w:rFonts w:ascii="Tahoma" w:hAnsi="Tahoma" w:cs="Tahoma"/>
        </w:rPr>
        <w:t xml:space="preserve">ocenjene </w:t>
      </w:r>
      <w:r w:rsidRPr="00715467">
        <w:rPr>
          <w:rFonts w:ascii="Tahoma" w:hAnsi="Tahoma" w:cs="Tahoma"/>
        </w:rPr>
        <w:t xml:space="preserve">vrednosti okvirnega sporazuma brez DDV, kar znaša _________ EUR </w:t>
      </w:r>
      <w:r w:rsidR="0025330D" w:rsidRPr="00715467">
        <w:rPr>
          <w:rFonts w:ascii="Tahoma" w:hAnsi="Tahoma" w:cs="Tahoma"/>
        </w:rPr>
        <w:t>in</w:t>
      </w:r>
      <w:r w:rsidR="0025330D" w:rsidRPr="00715467">
        <w:rPr>
          <w:rFonts w:ascii="Tahoma" w:hAnsi="Tahoma" w:cs="Tahoma"/>
          <w:i/>
        </w:rPr>
        <w:t xml:space="preserve"> </w:t>
      </w:r>
      <w:r w:rsidRPr="00715467">
        <w:rPr>
          <w:rFonts w:ascii="Tahoma" w:hAnsi="Tahoma" w:cs="Tahoma"/>
        </w:rPr>
        <w:t xml:space="preserve">z dobo veljavnosti še trideset (30) dni po preteku veljavnosti okvirnega sporazuma. </w:t>
      </w:r>
      <w:r w:rsidR="0098739C" w:rsidRPr="00715467">
        <w:rPr>
          <w:rFonts w:ascii="Tahoma" w:hAnsi="Tahoma" w:cs="Tahoma"/>
        </w:rPr>
        <w:t>Menica mora biti nepreklicna in brezpogojna, unovčljiva na pisni poziv naročnika brez ugovora.</w:t>
      </w:r>
    </w:p>
    <w:p w14:paraId="4AADA8CF" w14:textId="77777777" w:rsidR="00203B91" w:rsidRPr="00715467" w:rsidRDefault="00203B91" w:rsidP="0098675A">
      <w:pPr>
        <w:keepNext/>
        <w:keepLines/>
        <w:jc w:val="both"/>
        <w:rPr>
          <w:rFonts w:ascii="Tahoma" w:hAnsi="Tahoma" w:cs="Tahoma"/>
          <w:sz w:val="18"/>
        </w:rPr>
      </w:pPr>
    </w:p>
    <w:p w14:paraId="0331EB9D" w14:textId="78A054E5" w:rsidR="00203B91" w:rsidRPr="00715467" w:rsidRDefault="00203B91" w:rsidP="0098675A">
      <w:pPr>
        <w:keepNext/>
        <w:keepLines/>
        <w:jc w:val="both"/>
        <w:rPr>
          <w:rFonts w:ascii="Tahoma" w:hAnsi="Tahoma" w:cs="Tahoma"/>
        </w:rPr>
      </w:pPr>
      <w:r w:rsidRPr="00715467">
        <w:rPr>
          <w:rFonts w:ascii="Tahoma" w:hAnsi="Tahoma" w:cs="Tahoma"/>
        </w:rPr>
        <w:lastRenderedPageBreak/>
        <w:t xml:space="preserve">Predložitev finančnega zavarovanja za dobro izvedbo pogodbenih obveznosti je pogoj za veljavnost tega okvirnega sporazuma. V kolikor prodajalec </w:t>
      </w:r>
      <w:r w:rsidR="000C3CA7" w:rsidRPr="00715467">
        <w:rPr>
          <w:rFonts w:ascii="Tahoma" w:hAnsi="Tahoma" w:cs="Tahoma"/>
        </w:rPr>
        <w:t>v navedenem roku iz prejšnjega odstavka tega člena</w:t>
      </w:r>
      <w:r w:rsidRPr="00715467">
        <w:rPr>
          <w:rFonts w:ascii="Tahoma" w:hAnsi="Tahoma" w:cs="Tahoma"/>
        </w:rPr>
        <w:t>, ne predloži kupcu finančnega zavarovanja</w:t>
      </w:r>
      <w:r w:rsidR="000C3CA7" w:rsidRPr="00715467">
        <w:t xml:space="preserve"> </w:t>
      </w:r>
      <w:r w:rsidR="000C3CA7" w:rsidRPr="00715467">
        <w:rPr>
          <w:rFonts w:ascii="Tahoma" w:hAnsi="Tahoma" w:cs="Tahoma"/>
        </w:rPr>
        <w:t>za dobro izvedbo obveznosti iz okvirnega sporazuma</w:t>
      </w:r>
      <w:r w:rsidRPr="00715467">
        <w:rPr>
          <w:rFonts w:ascii="Tahoma" w:hAnsi="Tahoma" w:cs="Tahoma"/>
        </w:rPr>
        <w:t xml:space="preserve">, </w:t>
      </w:r>
      <w:r w:rsidR="000C3CA7" w:rsidRPr="00715467">
        <w:rPr>
          <w:rFonts w:ascii="Tahoma" w:hAnsi="Tahoma" w:cs="Tahoma"/>
        </w:rPr>
        <w:t xml:space="preserve">ki je pogoj za veljavnost pogodbe, v višini in z veljavnostjo iz prejšnjega odstavka tega člena, </w:t>
      </w:r>
      <w:r w:rsidRPr="00715467">
        <w:rPr>
          <w:rFonts w:ascii="Tahoma" w:hAnsi="Tahoma" w:cs="Tahoma"/>
        </w:rPr>
        <w:t xml:space="preserve">se šteje, da odstopa od sklenitve okvirnega sporazuma ter da ta okvirni sporazum nikoli ni bil sklenjen, kupec pa bo Državni revizijski komisiji predlagal, da uvede postopek o prekršku iz </w:t>
      </w:r>
      <w:r w:rsidR="0026325E">
        <w:rPr>
          <w:rFonts w:ascii="Tahoma" w:hAnsi="Tahoma" w:cs="Tahoma"/>
        </w:rPr>
        <w:t>4.</w:t>
      </w:r>
      <w:r w:rsidR="0026325E" w:rsidRPr="00715467">
        <w:rPr>
          <w:rFonts w:ascii="Tahoma" w:hAnsi="Tahoma" w:cs="Tahoma"/>
        </w:rPr>
        <w:t xml:space="preserve"> </w:t>
      </w:r>
      <w:r w:rsidRPr="00715467">
        <w:rPr>
          <w:rFonts w:ascii="Tahoma" w:hAnsi="Tahoma" w:cs="Tahoma"/>
        </w:rPr>
        <w:t xml:space="preserve">točke </w:t>
      </w:r>
      <w:r w:rsidR="0026325E">
        <w:rPr>
          <w:rFonts w:ascii="Tahoma" w:hAnsi="Tahoma" w:cs="Tahoma"/>
        </w:rPr>
        <w:t>prvega</w:t>
      </w:r>
      <w:r w:rsidRPr="00715467">
        <w:rPr>
          <w:rFonts w:ascii="Tahoma" w:hAnsi="Tahoma" w:cs="Tahoma"/>
        </w:rPr>
        <w:t xml:space="preserve"> odstavka 112. člena ZJN-3.  </w:t>
      </w:r>
    </w:p>
    <w:p w14:paraId="2D28946B" w14:textId="77777777" w:rsidR="00203B91" w:rsidRPr="00715467" w:rsidRDefault="00203B91" w:rsidP="0098675A">
      <w:pPr>
        <w:keepNext/>
        <w:keepLines/>
        <w:jc w:val="both"/>
        <w:rPr>
          <w:rFonts w:ascii="Tahoma" w:hAnsi="Tahoma" w:cs="Tahoma"/>
          <w:sz w:val="18"/>
        </w:rPr>
      </w:pPr>
    </w:p>
    <w:p w14:paraId="08D29110" w14:textId="77777777" w:rsidR="00203B91" w:rsidRPr="00715467" w:rsidRDefault="00203B91" w:rsidP="0098675A">
      <w:pPr>
        <w:keepNext/>
        <w:keepLines/>
        <w:jc w:val="both"/>
        <w:rPr>
          <w:rFonts w:ascii="Tahoma" w:hAnsi="Tahoma" w:cs="Tahoma"/>
        </w:rPr>
      </w:pPr>
      <w:r w:rsidRPr="00715467">
        <w:rPr>
          <w:rFonts w:ascii="Tahoma" w:hAnsi="Tahoma" w:cs="Tahoma"/>
        </w:rPr>
        <w:t xml:space="preserve">V kolikor prodajalec ne izpolnjuje svojih obveznosti iz okvirnega sporazuma, lahko kupec unovči finančno zavarovanje za dobro izvedbo pogodbenih obveznosti in od okvirnega sporazuma odstopi, brez kakršnekoli obveznosti do prodajalca. Kupec bo pred unovčitvijo finančnega zavarovanja prodajalca pisno pozval k izpolnjevanju obveznosti iz okvirnega sporazuma in mu določil rok za izpolnitev.  </w:t>
      </w:r>
    </w:p>
    <w:p w14:paraId="1113C22C" w14:textId="77777777" w:rsidR="00203B91" w:rsidRPr="00715467" w:rsidRDefault="00203B91" w:rsidP="0098675A">
      <w:pPr>
        <w:keepNext/>
        <w:keepLines/>
        <w:jc w:val="both"/>
        <w:rPr>
          <w:rFonts w:ascii="Tahoma" w:hAnsi="Tahoma" w:cs="Tahoma"/>
        </w:rPr>
      </w:pPr>
    </w:p>
    <w:p w14:paraId="3E0CBDAB" w14:textId="77777777" w:rsidR="00203B91" w:rsidRPr="00715467" w:rsidRDefault="00203B91" w:rsidP="0098675A">
      <w:pPr>
        <w:keepNext/>
        <w:keepLines/>
        <w:jc w:val="both"/>
        <w:rPr>
          <w:rFonts w:ascii="Tahoma" w:hAnsi="Tahoma" w:cs="Tahoma"/>
        </w:rPr>
      </w:pPr>
      <w:r w:rsidRPr="00715467">
        <w:rPr>
          <w:rFonts w:ascii="Tahoma" w:hAnsi="Tahoma" w:cs="Tahoma"/>
        </w:rPr>
        <w:t>Unovčenje finančnega zavarovanja za dobro izvedbo pogodbenih obveznosti ne odvezuje prodajalca od njegove obveznosti, povrniti kupcu škodo v višini zneska razlike med višino dejanske škode, ki jo je kupec zaradi prodajalčevega neizpolnjevanja obveznosti iz okvirnega sporazuma utrpel in zneskom iz unovčenega finančnega zavarovanja</w:t>
      </w:r>
      <w:r w:rsidR="00CB7939" w:rsidRPr="00715467">
        <w:rPr>
          <w:rFonts w:ascii="Tahoma" w:hAnsi="Tahoma" w:cs="Tahoma"/>
        </w:rPr>
        <w:t>, kar bo kupec uveljavljal po splošnih načelih odškodninske odgovornosti</w:t>
      </w:r>
      <w:r w:rsidRPr="00715467">
        <w:rPr>
          <w:rFonts w:ascii="Tahoma" w:hAnsi="Tahoma" w:cs="Tahoma"/>
        </w:rPr>
        <w:t xml:space="preserve">. </w:t>
      </w:r>
    </w:p>
    <w:p w14:paraId="34A4B25A" w14:textId="77777777" w:rsidR="00F17F71" w:rsidRPr="00715467" w:rsidRDefault="00F17F71" w:rsidP="0098675A">
      <w:pPr>
        <w:keepNext/>
        <w:keepLines/>
        <w:jc w:val="both"/>
        <w:rPr>
          <w:rFonts w:ascii="Tahoma" w:hAnsi="Tahoma" w:cs="Tahoma"/>
        </w:rPr>
      </w:pPr>
    </w:p>
    <w:p w14:paraId="666234BF" w14:textId="2A3DB406" w:rsidR="00F17F71" w:rsidRPr="00715467" w:rsidRDefault="00F17F71" w:rsidP="0098675A">
      <w:pPr>
        <w:keepNext/>
        <w:keepLines/>
        <w:jc w:val="both"/>
        <w:rPr>
          <w:rFonts w:ascii="Tahoma" w:eastAsia="Calibri" w:hAnsi="Tahoma" w:cs="Tahoma"/>
          <w:color w:val="000000"/>
        </w:rPr>
      </w:pPr>
      <w:r w:rsidRPr="00715467">
        <w:rPr>
          <w:rFonts w:ascii="Tahoma" w:eastAsia="Calibri" w:hAnsi="Tahoma" w:cs="Tahoma"/>
          <w:color w:val="000000"/>
        </w:rPr>
        <w:t xml:space="preserve">V primeru, da </w:t>
      </w:r>
      <w:r w:rsidR="001520BC" w:rsidRPr="00715467">
        <w:rPr>
          <w:rFonts w:ascii="Tahoma" w:eastAsia="Calibri" w:hAnsi="Tahoma" w:cs="Tahoma"/>
          <w:color w:val="000000"/>
        </w:rPr>
        <w:t xml:space="preserve">kupec </w:t>
      </w:r>
      <w:r w:rsidRPr="00715467">
        <w:rPr>
          <w:rFonts w:ascii="Tahoma" w:eastAsia="Calibri" w:hAnsi="Tahoma" w:cs="Tahoma"/>
          <w:color w:val="000000"/>
        </w:rPr>
        <w:t>unovči celotno finančno zavarovanje iz 1</w:t>
      </w:r>
      <w:r w:rsidR="001B4EA7">
        <w:rPr>
          <w:rFonts w:ascii="Tahoma" w:eastAsia="Calibri" w:hAnsi="Tahoma" w:cs="Tahoma"/>
          <w:color w:val="000000"/>
        </w:rPr>
        <w:t>9</w:t>
      </w:r>
      <w:r w:rsidRPr="00715467">
        <w:rPr>
          <w:rFonts w:ascii="Tahoma" w:eastAsia="Calibri" w:hAnsi="Tahoma" w:cs="Tahoma"/>
          <w:color w:val="000000"/>
        </w:rPr>
        <w:t>. člena okvirnega sporazuma in od okvirnega sporazuma ne odstopi, je</w:t>
      </w:r>
      <w:r w:rsidR="001520BC" w:rsidRPr="00715467">
        <w:rPr>
          <w:rFonts w:ascii="Tahoma" w:eastAsia="Calibri" w:hAnsi="Tahoma" w:cs="Tahoma"/>
          <w:color w:val="000000"/>
        </w:rPr>
        <w:t xml:space="preserve"> prodajalec</w:t>
      </w:r>
      <w:r w:rsidRPr="00715467">
        <w:rPr>
          <w:rFonts w:ascii="Tahoma" w:eastAsia="Calibri" w:hAnsi="Tahoma" w:cs="Tahoma"/>
          <w:color w:val="000000"/>
        </w:rPr>
        <w:t xml:space="preserve"> dolžan v roku 8 (osmih) dni priskrbeti novo finančno zavarovanje iz 18. člena okvirnega sporazuma v višini in v trajanju iz prvega odstavka 1</w:t>
      </w:r>
      <w:r w:rsidR="001B4EA7">
        <w:rPr>
          <w:rFonts w:ascii="Tahoma" w:eastAsia="Calibri" w:hAnsi="Tahoma" w:cs="Tahoma"/>
          <w:color w:val="000000"/>
        </w:rPr>
        <w:t>9</w:t>
      </w:r>
      <w:r w:rsidRPr="00715467">
        <w:rPr>
          <w:rFonts w:ascii="Tahoma" w:eastAsia="Calibri" w:hAnsi="Tahoma" w:cs="Tahoma"/>
          <w:color w:val="000000"/>
        </w:rPr>
        <w:t>. člena okvirnega sporazuma.</w:t>
      </w:r>
    </w:p>
    <w:p w14:paraId="159DEB8D" w14:textId="77777777" w:rsidR="00F17F71" w:rsidRPr="00715467" w:rsidRDefault="00F17F71" w:rsidP="0098675A">
      <w:pPr>
        <w:keepNext/>
        <w:keepLines/>
        <w:jc w:val="both"/>
        <w:rPr>
          <w:rFonts w:ascii="Tahoma" w:hAnsi="Tahoma" w:cs="Tahoma"/>
        </w:rPr>
      </w:pPr>
    </w:p>
    <w:p w14:paraId="09D51EFE" w14:textId="77777777" w:rsidR="00203B91" w:rsidRPr="00715467" w:rsidRDefault="00203B91" w:rsidP="0098675A">
      <w:pPr>
        <w:keepNext/>
        <w:keepLines/>
        <w:jc w:val="both"/>
        <w:rPr>
          <w:rFonts w:ascii="Tahoma" w:hAnsi="Tahoma" w:cs="Tahoma"/>
        </w:rPr>
      </w:pPr>
    </w:p>
    <w:p w14:paraId="5012AFE5" w14:textId="34A3EBAF" w:rsidR="00203B91" w:rsidRPr="00715467" w:rsidRDefault="00EE13FC" w:rsidP="0098675A">
      <w:pPr>
        <w:keepNext/>
        <w:keepLines/>
        <w:numPr>
          <w:ilvl w:val="0"/>
          <w:numId w:val="28"/>
        </w:numPr>
        <w:tabs>
          <w:tab w:val="left" w:pos="851"/>
          <w:tab w:val="left" w:pos="1702"/>
        </w:tabs>
        <w:ind w:hanging="1440"/>
        <w:jc w:val="both"/>
        <w:rPr>
          <w:rFonts w:ascii="Tahoma" w:hAnsi="Tahoma" w:cs="Tahoma"/>
          <w:b/>
        </w:rPr>
      </w:pPr>
      <w:r w:rsidRPr="00715467">
        <w:rPr>
          <w:rFonts w:ascii="Tahoma" w:hAnsi="Tahoma" w:cs="Tahoma"/>
          <w:b/>
        </w:rPr>
        <w:t xml:space="preserve">Pogodbena kazen </w:t>
      </w:r>
    </w:p>
    <w:p w14:paraId="77F2B1D0"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349C7FA9" w14:textId="77777777" w:rsidR="00203B91" w:rsidRPr="00715467" w:rsidRDefault="00203B91" w:rsidP="0098675A">
      <w:pPr>
        <w:keepNext/>
        <w:keepLines/>
        <w:tabs>
          <w:tab w:val="left" w:pos="567"/>
          <w:tab w:val="left" w:pos="1702"/>
        </w:tabs>
        <w:jc w:val="both"/>
        <w:rPr>
          <w:rFonts w:ascii="Tahoma" w:hAnsi="Tahoma" w:cs="Tahoma"/>
          <w:b/>
        </w:rPr>
      </w:pPr>
    </w:p>
    <w:p w14:paraId="72DA3D0D" w14:textId="27E7F55B" w:rsidR="00203B91" w:rsidRPr="00715467" w:rsidRDefault="00203B91" w:rsidP="0098675A">
      <w:pPr>
        <w:keepNext/>
        <w:keepLines/>
        <w:jc w:val="both"/>
        <w:rPr>
          <w:rFonts w:ascii="Tahoma" w:hAnsi="Tahoma" w:cs="Tahoma"/>
        </w:rPr>
      </w:pPr>
      <w:r w:rsidRPr="00715467">
        <w:rPr>
          <w:rFonts w:ascii="Tahoma" w:hAnsi="Tahoma" w:cs="Tahoma"/>
        </w:rPr>
        <w:t xml:space="preserve">V primeru, da pride do zamude dobavnega roka in le-ta ni posledica </w:t>
      </w:r>
      <w:r w:rsidR="006A5471" w:rsidRPr="00715467">
        <w:rPr>
          <w:rFonts w:ascii="Tahoma" w:hAnsi="Tahoma" w:cs="Tahoma"/>
        </w:rPr>
        <w:t>višje sile, kot je zapisano v 1</w:t>
      </w:r>
      <w:r w:rsidR="001B4EA7">
        <w:rPr>
          <w:rFonts w:ascii="Tahoma" w:hAnsi="Tahoma" w:cs="Tahoma"/>
        </w:rPr>
        <w:t>2</w:t>
      </w:r>
      <w:r w:rsidRPr="00715467">
        <w:rPr>
          <w:rFonts w:ascii="Tahoma" w:hAnsi="Tahoma" w:cs="Tahoma"/>
        </w:rPr>
        <w:t>. členu tega okvirnega sporazuma, je dogovorjena pogodbena kazen v višini enega odstotka (1 %) vrednosti neizvršenih dobav brez DDV (iz posameznega nabavnega naročila) za vsak koledarski dan zamude, pri čemer sme pogodbena kazen za posamezno nabavno naročilo znašati največ deset odstotkov (10 %) vrednosti neizvršenih dobav brez DDV.</w:t>
      </w:r>
    </w:p>
    <w:p w14:paraId="39650094" w14:textId="77777777" w:rsidR="00203B91" w:rsidRPr="00715467" w:rsidRDefault="00203B91" w:rsidP="0098675A">
      <w:pPr>
        <w:keepNext/>
        <w:keepLines/>
        <w:jc w:val="both"/>
        <w:rPr>
          <w:rFonts w:ascii="Tahoma" w:hAnsi="Tahoma" w:cs="Tahoma"/>
        </w:rPr>
      </w:pPr>
      <w:r w:rsidRPr="00715467">
        <w:rPr>
          <w:rFonts w:ascii="Tahoma" w:hAnsi="Tahoma" w:cs="Tahoma"/>
        </w:rPr>
        <w:t xml:space="preserve"> </w:t>
      </w:r>
    </w:p>
    <w:p w14:paraId="72D3F41F" w14:textId="77777777" w:rsidR="00203B91" w:rsidRPr="00715467" w:rsidRDefault="00203B91" w:rsidP="0098675A">
      <w:pPr>
        <w:keepNext/>
        <w:keepLines/>
        <w:jc w:val="both"/>
        <w:rPr>
          <w:rFonts w:ascii="Tahoma" w:hAnsi="Tahoma" w:cs="Tahoma"/>
        </w:rPr>
      </w:pPr>
      <w:r w:rsidRPr="00715467">
        <w:rPr>
          <w:rFonts w:ascii="Tahoma" w:hAnsi="Tahoma" w:cs="Tahoma"/>
        </w:rPr>
        <w:t xml:space="preserve">V kolikor pogodbena kazen za posamezno </w:t>
      </w:r>
      <w:r w:rsidR="00CB7939" w:rsidRPr="00715467">
        <w:rPr>
          <w:rFonts w:ascii="Tahoma" w:hAnsi="Tahoma" w:cs="Tahoma"/>
        </w:rPr>
        <w:t xml:space="preserve">nabavno </w:t>
      </w:r>
      <w:r w:rsidRPr="00715467">
        <w:rPr>
          <w:rFonts w:ascii="Tahoma" w:hAnsi="Tahoma" w:cs="Tahoma"/>
        </w:rPr>
        <w:t>naročilo preseže deset odstotkov (10 %) vrednosti neizvršenih dobav brez DDV ali skupni znesek vseh</w:t>
      </w:r>
      <w:r w:rsidRPr="00715467">
        <w:t xml:space="preserve"> </w:t>
      </w:r>
      <w:r w:rsidRPr="00715467">
        <w:rPr>
          <w:rFonts w:ascii="Tahoma" w:hAnsi="Tahoma" w:cs="Tahoma"/>
        </w:rPr>
        <w:t>pogodbenih kazni zaradi zamud pri vseh dobavah prodajalca, preseže višino vrednosti finančnega zavarovanja dobr</w:t>
      </w:r>
      <w:r w:rsidR="00CB7939" w:rsidRPr="00715467">
        <w:rPr>
          <w:rFonts w:ascii="Tahoma" w:hAnsi="Tahoma" w:cs="Tahoma"/>
        </w:rPr>
        <w:t>o</w:t>
      </w:r>
      <w:r w:rsidRPr="00715467">
        <w:rPr>
          <w:rFonts w:ascii="Tahoma" w:hAnsi="Tahoma" w:cs="Tahoma"/>
        </w:rPr>
        <w:t xml:space="preserve"> izvedb</w:t>
      </w:r>
      <w:r w:rsidR="00CB7939" w:rsidRPr="00715467">
        <w:rPr>
          <w:rFonts w:ascii="Tahoma" w:hAnsi="Tahoma" w:cs="Tahoma"/>
        </w:rPr>
        <w:t>o</w:t>
      </w:r>
      <w:r w:rsidRPr="00715467">
        <w:rPr>
          <w:rFonts w:ascii="Tahoma" w:hAnsi="Tahoma" w:cs="Tahoma"/>
        </w:rPr>
        <w:t xml:space="preserve"> obveznosti iz okvirnega sporazuma, lahko kupec unovči finančno zavarovanje in od tega okvirnega sporazuma odstopi, brez kakršnekoli obveznosti do prodajalca.  </w:t>
      </w:r>
    </w:p>
    <w:p w14:paraId="4849389B" w14:textId="77777777" w:rsidR="00203B91" w:rsidRPr="00715467" w:rsidRDefault="00203B91" w:rsidP="0098675A">
      <w:pPr>
        <w:keepNext/>
        <w:keepLines/>
        <w:tabs>
          <w:tab w:val="left" w:pos="567"/>
          <w:tab w:val="left" w:pos="1418"/>
          <w:tab w:val="left" w:pos="1702"/>
        </w:tabs>
        <w:jc w:val="both"/>
        <w:rPr>
          <w:rFonts w:ascii="Tahoma" w:hAnsi="Tahoma" w:cs="Tahoma"/>
        </w:rPr>
      </w:pPr>
    </w:p>
    <w:p w14:paraId="3C0D6927" w14:textId="77777777" w:rsidR="00203B91" w:rsidRPr="00715467" w:rsidRDefault="00203B91" w:rsidP="0098675A">
      <w:pPr>
        <w:keepNext/>
        <w:keepLines/>
        <w:jc w:val="both"/>
        <w:rPr>
          <w:rFonts w:ascii="Tahoma" w:hAnsi="Tahoma" w:cs="Tahoma"/>
          <w:lang w:eastAsia="ar-SA"/>
        </w:rPr>
      </w:pPr>
      <w:r w:rsidRPr="00715467">
        <w:rPr>
          <w:rFonts w:ascii="Tahoma" w:hAnsi="Tahoma" w:cs="Tahoma"/>
          <w:lang w:eastAsia="ar-SA"/>
        </w:rPr>
        <w:t xml:space="preserve">Kupec ne more zahtevati pogodbene kazni zaradi zamude, če je sprejel izpolnitev obveznosti, pa ni nemudoma sporočil prodajalcu, da si pridržuje pravico do </w:t>
      </w:r>
      <w:r w:rsidRPr="00715467">
        <w:rPr>
          <w:rFonts w:ascii="Tahoma" w:hAnsi="Tahoma" w:cs="Tahoma"/>
        </w:rPr>
        <w:t xml:space="preserve">pogodbene </w:t>
      </w:r>
      <w:r w:rsidRPr="00715467">
        <w:rPr>
          <w:rFonts w:ascii="Tahoma" w:hAnsi="Tahoma" w:cs="Tahoma"/>
          <w:lang w:eastAsia="ar-SA"/>
        </w:rPr>
        <w:t xml:space="preserve">kazni. V primeru, da bo kupec sprejel izpolnitev obveznosti in zahteval </w:t>
      </w:r>
      <w:r w:rsidRPr="00715467">
        <w:rPr>
          <w:rFonts w:ascii="Tahoma" w:hAnsi="Tahoma" w:cs="Tahoma"/>
        </w:rPr>
        <w:t xml:space="preserve">pogodbeno </w:t>
      </w:r>
      <w:r w:rsidRPr="00715467">
        <w:rPr>
          <w:rFonts w:ascii="Tahoma" w:hAnsi="Tahoma" w:cs="Tahoma"/>
          <w:lang w:eastAsia="ar-SA"/>
        </w:rPr>
        <w:t xml:space="preserve">kazen, bo o tem, skladno s petim odstavkom 251. člena Obligacijskega zakonika (Ur. l. RS, št.: 83/2001 s spremembami), nemudoma obvestil prodajalca. </w:t>
      </w:r>
    </w:p>
    <w:p w14:paraId="6987C4A6" w14:textId="77777777" w:rsidR="00203B91" w:rsidRPr="00715467" w:rsidRDefault="00203B91" w:rsidP="0098675A">
      <w:pPr>
        <w:keepNext/>
        <w:keepLines/>
        <w:tabs>
          <w:tab w:val="left" w:pos="567"/>
          <w:tab w:val="left" w:pos="1418"/>
          <w:tab w:val="left" w:pos="1702"/>
        </w:tabs>
        <w:jc w:val="both"/>
        <w:rPr>
          <w:rFonts w:ascii="Tahoma" w:hAnsi="Tahoma" w:cs="Tahoma"/>
        </w:rPr>
      </w:pPr>
    </w:p>
    <w:p w14:paraId="188FF916"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6653803B" w14:textId="77777777" w:rsidR="00203B91" w:rsidRPr="00715467" w:rsidRDefault="00203B91" w:rsidP="0098675A">
      <w:pPr>
        <w:keepNext/>
        <w:keepLines/>
        <w:ind w:left="360"/>
        <w:jc w:val="center"/>
        <w:rPr>
          <w:rFonts w:ascii="Tahoma" w:hAnsi="Tahoma" w:cs="Tahoma"/>
        </w:rPr>
      </w:pPr>
    </w:p>
    <w:p w14:paraId="2C6B3CF7" w14:textId="77777777" w:rsidR="00203B91" w:rsidRPr="007124F0" w:rsidRDefault="00203B91" w:rsidP="0098675A">
      <w:pPr>
        <w:keepNext/>
        <w:keepLines/>
        <w:jc w:val="both"/>
        <w:rPr>
          <w:rFonts w:ascii="Tahoma" w:hAnsi="Tahoma" w:cs="Tahoma"/>
        </w:rPr>
      </w:pPr>
      <w:r w:rsidRPr="00715467">
        <w:rPr>
          <w:rFonts w:ascii="Tahoma" w:hAnsi="Tahoma" w:cs="Tahoma"/>
        </w:rPr>
        <w:t>Za obračun dogovorjene pogodbene kazni iz tega okvirnega sporazuma bo kupec prodajalcu izstavil račun s plačilnim rokom osem (8) koledarskih dni od dneva izstavitve računa. V primeru zamude pri plačilu je prodajalec dolžan kupcu plačati še zakonske zamudne obresti.</w:t>
      </w:r>
    </w:p>
    <w:p w14:paraId="290E87EE" w14:textId="77777777" w:rsidR="00203B91" w:rsidRPr="007124F0" w:rsidRDefault="00203B91" w:rsidP="0098675A">
      <w:pPr>
        <w:keepNext/>
        <w:keepLines/>
        <w:tabs>
          <w:tab w:val="left" w:pos="567"/>
          <w:tab w:val="left" w:pos="1418"/>
          <w:tab w:val="left" w:pos="1702"/>
        </w:tabs>
        <w:jc w:val="both"/>
        <w:rPr>
          <w:rFonts w:ascii="Tahoma" w:hAnsi="Tahoma" w:cs="Tahoma"/>
        </w:rPr>
      </w:pPr>
    </w:p>
    <w:p w14:paraId="2D8171C8" w14:textId="77777777" w:rsidR="003F05CC" w:rsidRPr="00715467" w:rsidRDefault="003F05CC" w:rsidP="0098675A">
      <w:pPr>
        <w:keepNext/>
        <w:keepLines/>
        <w:jc w:val="both"/>
        <w:rPr>
          <w:rFonts w:ascii="Tahoma" w:hAnsi="Tahoma" w:cs="Tahoma"/>
        </w:rPr>
      </w:pPr>
      <w:r w:rsidRPr="00715467">
        <w:rPr>
          <w:rFonts w:ascii="Tahoma" w:hAnsi="Tahoma" w:cs="Tahoma"/>
        </w:rPr>
        <w:t>Kupec in prodajalec sta sporazumna, da za pogodbeno kazen po okvirnem sporazumu lahko izvedeta pobot  medsebojnih terjatev in obveznosti. V kolikor pa višina le-teh ne zadostuje, pa mora prodajalec plačati razliko do polne višine pogodbene kazni v roku osmih (8) koledarskih dni od dneva izvedenega pobota.</w:t>
      </w:r>
    </w:p>
    <w:p w14:paraId="59F6C199" w14:textId="77777777" w:rsidR="00203B91" w:rsidRPr="00715467" w:rsidRDefault="00203B91" w:rsidP="0098675A">
      <w:pPr>
        <w:keepNext/>
        <w:keepLines/>
        <w:jc w:val="both"/>
        <w:rPr>
          <w:rFonts w:ascii="Tahoma" w:hAnsi="Tahoma" w:cs="Tahoma"/>
        </w:rPr>
      </w:pPr>
      <w:r w:rsidRPr="00715467">
        <w:rPr>
          <w:rFonts w:ascii="Tahoma" w:hAnsi="Tahoma" w:cs="Tahoma"/>
        </w:rPr>
        <w:t xml:space="preserve"> </w:t>
      </w:r>
    </w:p>
    <w:p w14:paraId="6A6DF068" w14:textId="71D59D41" w:rsidR="00203B91" w:rsidRPr="00715467" w:rsidRDefault="00203B91" w:rsidP="0098675A">
      <w:pPr>
        <w:keepNext/>
        <w:keepLines/>
        <w:tabs>
          <w:tab w:val="left" w:pos="567"/>
          <w:tab w:val="left" w:pos="1418"/>
          <w:tab w:val="left" w:pos="1702"/>
        </w:tabs>
        <w:jc w:val="both"/>
        <w:rPr>
          <w:rFonts w:ascii="Tahoma" w:hAnsi="Tahoma" w:cs="Tahoma"/>
        </w:rPr>
      </w:pPr>
      <w:r w:rsidRPr="00715467">
        <w:rPr>
          <w:rFonts w:ascii="Tahoma" w:hAnsi="Tahoma" w:cs="Tahoma"/>
        </w:rPr>
        <w:t>Kupec in prodajalec soglašata, da pravica zaračunati pogodbeno kazen iz prejšnjega člena tega okvirnega sporazuma ni pogojena z nastankom škode pri kupcu</w:t>
      </w:r>
      <w:r w:rsidR="0050686C" w:rsidRPr="00715467">
        <w:rPr>
          <w:rFonts w:ascii="Tahoma" w:hAnsi="Tahoma" w:cs="Tahoma"/>
        </w:rPr>
        <w:t>, ter plačilo pogodbene kazni prodajalca ne odvezuje od izpolnitve pogodbenih obveznosti.</w:t>
      </w:r>
      <w:r w:rsidRPr="00715467">
        <w:rPr>
          <w:rFonts w:ascii="Tahoma" w:hAnsi="Tahoma" w:cs="Tahoma"/>
        </w:rPr>
        <w:t xml:space="preserve"> Za povračilo tako nastale škode bo kupec </w:t>
      </w:r>
      <w:r w:rsidR="0050686C" w:rsidRPr="00715467">
        <w:rPr>
          <w:rFonts w:ascii="Tahoma" w:hAnsi="Tahoma" w:cs="Tahoma"/>
        </w:rPr>
        <w:t xml:space="preserve">uveljavljal splošna načela odškodninske odgovornosti in/ali </w:t>
      </w:r>
      <w:r w:rsidRPr="00715467">
        <w:rPr>
          <w:rFonts w:ascii="Tahoma" w:hAnsi="Tahoma" w:cs="Tahoma"/>
        </w:rPr>
        <w:t xml:space="preserve">unovčil finančno zavarovanje za dobro izvedbo pogodbenih obveznosti, neodvisno od uveljavljanja </w:t>
      </w:r>
      <w:r w:rsidR="00CB7939" w:rsidRPr="00715467">
        <w:rPr>
          <w:rFonts w:ascii="Tahoma" w:hAnsi="Tahoma" w:cs="Tahoma"/>
        </w:rPr>
        <w:t xml:space="preserve">pogodbene </w:t>
      </w:r>
      <w:r w:rsidRPr="00715467">
        <w:rPr>
          <w:rFonts w:ascii="Tahoma" w:hAnsi="Tahoma" w:cs="Tahoma"/>
        </w:rPr>
        <w:t xml:space="preserve">kazni. </w:t>
      </w:r>
    </w:p>
    <w:p w14:paraId="7C56D02C" w14:textId="2440A758" w:rsidR="00203B91" w:rsidRPr="00715467" w:rsidRDefault="00EE13FC" w:rsidP="0098675A">
      <w:pPr>
        <w:keepNext/>
        <w:keepLines/>
        <w:numPr>
          <w:ilvl w:val="0"/>
          <w:numId w:val="28"/>
        </w:numPr>
        <w:tabs>
          <w:tab w:val="left" w:pos="851"/>
          <w:tab w:val="left" w:pos="1702"/>
        </w:tabs>
        <w:ind w:hanging="1440"/>
        <w:jc w:val="both"/>
        <w:rPr>
          <w:rFonts w:ascii="Tahoma" w:hAnsi="Tahoma" w:cs="Tahoma"/>
          <w:b/>
        </w:rPr>
      </w:pPr>
      <w:r w:rsidRPr="00715467">
        <w:rPr>
          <w:rFonts w:ascii="Tahoma" w:hAnsi="Tahoma" w:cs="Tahoma"/>
          <w:b/>
        </w:rPr>
        <w:lastRenderedPageBreak/>
        <w:t>Predstavniki strank okvirnega sporazuma</w:t>
      </w:r>
    </w:p>
    <w:p w14:paraId="297D3227" w14:textId="77777777" w:rsidR="00203B91" w:rsidRPr="007124F0" w:rsidRDefault="00203B91" w:rsidP="0098675A">
      <w:pPr>
        <w:keepNext/>
        <w:keepLines/>
        <w:tabs>
          <w:tab w:val="left" w:pos="567"/>
          <w:tab w:val="left" w:pos="1702"/>
        </w:tabs>
        <w:jc w:val="both"/>
        <w:rPr>
          <w:rFonts w:ascii="Tahoma" w:hAnsi="Tahoma" w:cs="Tahoma"/>
          <w:sz w:val="18"/>
        </w:rPr>
      </w:pPr>
    </w:p>
    <w:p w14:paraId="42F9D9E9" w14:textId="77777777" w:rsidR="00203B91" w:rsidRPr="000B0FBC" w:rsidRDefault="00203B91" w:rsidP="0098675A">
      <w:pPr>
        <w:keepNext/>
        <w:keepLines/>
        <w:numPr>
          <w:ilvl w:val="1"/>
          <w:numId w:val="27"/>
        </w:numPr>
        <w:tabs>
          <w:tab w:val="clear" w:pos="4755"/>
          <w:tab w:val="num" w:pos="1440"/>
        </w:tabs>
        <w:ind w:left="426" w:hanging="426"/>
        <w:jc w:val="center"/>
        <w:rPr>
          <w:rFonts w:ascii="Tahoma" w:hAnsi="Tahoma" w:cs="Tahoma"/>
        </w:rPr>
      </w:pPr>
      <w:r w:rsidRPr="000B0FBC">
        <w:rPr>
          <w:rFonts w:ascii="Tahoma" w:hAnsi="Tahoma" w:cs="Tahoma"/>
        </w:rPr>
        <w:t>člen</w:t>
      </w:r>
    </w:p>
    <w:p w14:paraId="06298E06" w14:textId="77777777" w:rsidR="00203B91" w:rsidRPr="000B0FBC" w:rsidRDefault="00203B91" w:rsidP="0098675A">
      <w:pPr>
        <w:keepNext/>
        <w:keepLines/>
        <w:tabs>
          <w:tab w:val="left" w:pos="567"/>
          <w:tab w:val="left" w:pos="1702"/>
        </w:tabs>
        <w:jc w:val="both"/>
        <w:rPr>
          <w:rFonts w:ascii="Tahoma" w:hAnsi="Tahoma" w:cs="Tahoma"/>
          <w:b/>
        </w:rPr>
      </w:pPr>
    </w:p>
    <w:p w14:paraId="033A2F82" w14:textId="77777777" w:rsidR="00203B91" w:rsidRPr="000B0FBC" w:rsidRDefault="00203B91" w:rsidP="0098675A">
      <w:pPr>
        <w:keepNext/>
        <w:keepLines/>
        <w:jc w:val="both"/>
        <w:rPr>
          <w:rFonts w:ascii="Tahoma" w:eastAsia="Calibri" w:hAnsi="Tahoma" w:cs="Tahoma"/>
        </w:rPr>
      </w:pPr>
      <w:r w:rsidRPr="000B0FBC">
        <w:rPr>
          <w:rFonts w:ascii="Tahoma" w:eastAsia="Calibri" w:hAnsi="Tahoma" w:cs="Tahoma"/>
        </w:rPr>
        <w:t>Predstavniki kupca, ki urejajo izvajanje tega okvirnega sporazuma, so:</w:t>
      </w:r>
    </w:p>
    <w:p w14:paraId="02F26FAF" w14:textId="77777777" w:rsidR="000B0FBC" w:rsidRPr="00715467" w:rsidRDefault="000B0FBC" w:rsidP="0098675A">
      <w:pPr>
        <w:keepNext/>
        <w:keepLines/>
        <w:numPr>
          <w:ilvl w:val="0"/>
          <w:numId w:val="19"/>
        </w:numPr>
        <w:spacing w:line="276" w:lineRule="auto"/>
        <w:jc w:val="both"/>
        <w:rPr>
          <w:rFonts w:ascii="Tahoma" w:hAnsi="Tahoma" w:cs="Tahoma"/>
        </w:rPr>
      </w:pPr>
      <w:r w:rsidRPr="00715467">
        <w:rPr>
          <w:rFonts w:ascii="Tahoma" w:hAnsi="Tahoma" w:cs="Tahoma"/>
        </w:rPr>
        <w:t>Skrbnik okvirnega sporazuma: g./ga. …………; tel.: …………; e - mail: ………….</w:t>
      </w:r>
    </w:p>
    <w:p w14:paraId="29B33D34" w14:textId="77777777" w:rsidR="000B0FBC" w:rsidRPr="00715467" w:rsidRDefault="000B0FBC" w:rsidP="0098675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 e - pošta: ……………………………….</w:t>
      </w:r>
    </w:p>
    <w:p w14:paraId="5C3FC94F" w14:textId="77777777" w:rsidR="000B0FBC" w:rsidRPr="00715467" w:rsidRDefault="000B0FBC" w:rsidP="0098675A">
      <w:pPr>
        <w:keepNext/>
        <w:keepLines/>
        <w:jc w:val="both"/>
        <w:rPr>
          <w:rFonts w:ascii="Tahoma" w:hAnsi="Tahoma" w:cs="Tahoma"/>
          <w:snapToGrid w:val="0"/>
          <w:sz w:val="8"/>
        </w:rPr>
      </w:pPr>
    </w:p>
    <w:p w14:paraId="161ACF3E" w14:textId="77777777" w:rsidR="000B0FBC" w:rsidRPr="00715467" w:rsidRDefault="000B0FBC" w:rsidP="0098675A">
      <w:pPr>
        <w:pStyle w:val="Odstavekseznama"/>
        <w:keepNext/>
        <w:keepLines/>
        <w:numPr>
          <w:ilvl w:val="0"/>
          <w:numId w:val="19"/>
        </w:numPr>
        <w:spacing w:line="276" w:lineRule="auto"/>
        <w:jc w:val="both"/>
        <w:rPr>
          <w:rFonts w:ascii="Tahoma" w:hAnsi="Tahoma" w:cs="Tahoma"/>
        </w:rPr>
      </w:pPr>
      <w:r w:rsidRPr="00715467">
        <w:rPr>
          <w:rFonts w:ascii="Tahoma" w:hAnsi="Tahoma" w:cs="Tahoma"/>
        </w:rPr>
        <w:t>Kontaktna oseba: g./ga.; tel.:</w:t>
      </w:r>
      <w:r w:rsidRPr="000B0FBC">
        <w:rPr>
          <w:rFonts w:ascii="Tahoma" w:hAnsi="Tahoma" w:cs="Tahoma"/>
        </w:rPr>
        <w:t xml:space="preserve"> </w:t>
      </w:r>
      <w:r w:rsidRPr="00715467">
        <w:rPr>
          <w:rFonts w:ascii="Tahoma" w:hAnsi="Tahoma" w:cs="Tahoma"/>
        </w:rPr>
        <w:t>…………; e - mail: …….</w:t>
      </w:r>
    </w:p>
    <w:p w14:paraId="1D8D3473" w14:textId="77777777" w:rsidR="000B0FBC" w:rsidRPr="00715467" w:rsidRDefault="000B0FBC" w:rsidP="0098675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 e - pošta: ……………………………….</w:t>
      </w:r>
    </w:p>
    <w:p w14:paraId="63DCDD97" w14:textId="77777777" w:rsidR="00203B91" w:rsidRPr="007124F0" w:rsidRDefault="00203B91" w:rsidP="0098675A">
      <w:pPr>
        <w:keepNext/>
        <w:keepLines/>
        <w:tabs>
          <w:tab w:val="left" w:pos="567"/>
          <w:tab w:val="left" w:pos="1418"/>
          <w:tab w:val="left" w:pos="1702"/>
        </w:tabs>
        <w:jc w:val="both"/>
        <w:rPr>
          <w:rFonts w:ascii="Tahoma" w:hAnsi="Tahoma" w:cs="Tahoma"/>
        </w:rPr>
      </w:pPr>
    </w:p>
    <w:p w14:paraId="2B2DDAA0" w14:textId="77777777" w:rsidR="00203B91" w:rsidRPr="00715467" w:rsidRDefault="00203B91" w:rsidP="0098675A">
      <w:pPr>
        <w:keepNext/>
        <w:keepLines/>
        <w:tabs>
          <w:tab w:val="left" w:pos="567"/>
          <w:tab w:val="left" w:pos="1418"/>
          <w:tab w:val="left" w:pos="1702"/>
        </w:tabs>
        <w:jc w:val="both"/>
        <w:rPr>
          <w:rFonts w:ascii="Tahoma" w:hAnsi="Tahoma" w:cs="Tahoma"/>
        </w:rPr>
      </w:pPr>
      <w:r w:rsidRPr="00715467">
        <w:rPr>
          <w:rFonts w:ascii="Tahoma" w:hAnsi="Tahoma" w:cs="Tahoma"/>
        </w:rPr>
        <w:t>Predstavniki prodajalca, ki urejajo izvajanje tega okvirnega sporazuma, so:</w:t>
      </w:r>
    </w:p>
    <w:p w14:paraId="5236302C" w14:textId="63F49D72" w:rsidR="00203B91" w:rsidRPr="00715467" w:rsidRDefault="00203B91" w:rsidP="0098675A">
      <w:pPr>
        <w:keepNext/>
        <w:keepLines/>
        <w:numPr>
          <w:ilvl w:val="0"/>
          <w:numId w:val="19"/>
        </w:numPr>
        <w:spacing w:line="276" w:lineRule="auto"/>
        <w:jc w:val="both"/>
        <w:rPr>
          <w:rFonts w:ascii="Tahoma" w:hAnsi="Tahoma" w:cs="Tahoma"/>
        </w:rPr>
      </w:pPr>
      <w:r w:rsidRPr="00715467">
        <w:rPr>
          <w:rFonts w:ascii="Tahoma" w:hAnsi="Tahoma" w:cs="Tahoma"/>
        </w:rPr>
        <w:t>Skrbnik okvirnega sporazuma:</w:t>
      </w:r>
      <w:r w:rsidR="00C76093" w:rsidRPr="00715467">
        <w:rPr>
          <w:rFonts w:ascii="Tahoma" w:hAnsi="Tahoma" w:cs="Tahoma"/>
        </w:rPr>
        <w:t xml:space="preserve"> </w:t>
      </w:r>
      <w:r w:rsidRPr="00715467">
        <w:rPr>
          <w:rFonts w:ascii="Tahoma" w:hAnsi="Tahoma" w:cs="Tahoma"/>
        </w:rPr>
        <w:t xml:space="preserve">g./ga. </w:t>
      </w:r>
      <w:r w:rsidR="000B0FBC" w:rsidRPr="00715467">
        <w:rPr>
          <w:rFonts w:ascii="Tahoma" w:hAnsi="Tahoma" w:cs="Tahoma"/>
        </w:rPr>
        <w:t>…………</w:t>
      </w:r>
      <w:r w:rsidRPr="00715467">
        <w:rPr>
          <w:rFonts w:ascii="Tahoma" w:hAnsi="Tahoma" w:cs="Tahoma"/>
        </w:rPr>
        <w:t xml:space="preserve">; tel.: </w:t>
      </w:r>
      <w:r w:rsidR="000B0FBC" w:rsidRPr="00715467">
        <w:rPr>
          <w:rFonts w:ascii="Tahoma" w:hAnsi="Tahoma" w:cs="Tahoma"/>
        </w:rPr>
        <w:t>…………</w:t>
      </w:r>
      <w:r w:rsidRPr="00715467">
        <w:rPr>
          <w:rFonts w:ascii="Tahoma" w:hAnsi="Tahoma" w:cs="Tahoma"/>
        </w:rPr>
        <w:t xml:space="preserve">; e - mail: </w:t>
      </w:r>
      <w:r w:rsidR="000B0FBC" w:rsidRPr="00715467">
        <w:rPr>
          <w:rFonts w:ascii="Tahoma" w:hAnsi="Tahoma" w:cs="Tahoma"/>
        </w:rPr>
        <w:t>…………</w:t>
      </w:r>
      <w:r w:rsidRPr="00715467">
        <w:rPr>
          <w:rFonts w:ascii="Tahoma" w:hAnsi="Tahoma" w:cs="Tahoma"/>
        </w:rPr>
        <w:t>.</w:t>
      </w:r>
    </w:p>
    <w:p w14:paraId="3FCABF87" w14:textId="14D63623" w:rsidR="00C76093" w:rsidRPr="00715467" w:rsidRDefault="00C76093" w:rsidP="0098675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w:t>
      </w:r>
      <w:r w:rsidR="000B0FBC" w:rsidRPr="00715467">
        <w:rPr>
          <w:rFonts w:ascii="Tahoma" w:hAnsi="Tahoma" w:cs="Tahoma"/>
        </w:rPr>
        <w:t>……</w:t>
      </w:r>
      <w:r w:rsidRPr="00715467">
        <w:rPr>
          <w:rFonts w:ascii="Tahoma" w:hAnsi="Tahoma" w:cs="Tahoma"/>
        </w:rPr>
        <w:t>; e - pošta: ……………………………….</w:t>
      </w:r>
    </w:p>
    <w:p w14:paraId="03E2FC21" w14:textId="77777777" w:rsidR="00203B91" w:rsidRPr="00715467" w:rsidRDefault="00203B91" w:rsidP="0098675A">
      <w:pPr>
        <w:keepNext/>
        <w:keepLines/>
        <w:jc w:val="both"/>
        <w:rPr>
          <w:rFonts w:ascii="Tahoma" w:hAnsi="Tahoma" w:cs="Tahoma"/>
          <w:snapToGrid w:val="0"/>
          <w:sz w:val="8"/>
        </w:rPr>
      </w:pPr>
    </w:p>
    <w:p w14:paraId="4EDCBEB5" w14:textId="78E7A9F6" w:rsidR="00C76093" w:rsidRPr="00715467" w:rsidRDefault="00203B91" w:rsidP="0098675A">
      <w:pPr>
        <w:pStyle w:val="Odstavekseznama"/>
        <w:keepNext/>
        <w:keepLines/>
        <w:numPr>
          <w:ilvl w:val="0"/>
          <w:numId w:val="19"/>
        </w:numPr>
        <w:spacing w:line="276" w:lineRule="auto"/>
        <w:jc w:val="both"/>
        <w:rPr>
          <w:rFonts w:ascii="Tahoma" w:hAnsi="Tahoma" w:cs="Tahoma"/>
        </w:rPr>
      </w:pPr>
      <w:r w:rsidRPr="00715467">
        <w:rPr>
          <w:rFonts w:ascii="Tahoma" w:hAnsi="Tahoma" w:cs="Tahoma"/>
        </w:rPr>
        <w:t>Kontaktna oseba: g./ga.; tel.:</w:t>
      </w:r>
      <w:r w:rsidR="000B0FBC" w:rsidRPr="000B0FBC">
        <w:rPr>
          <w:rFonts w:ascii="Tahoma" w:hAnsi="Tahoma" w:cs="Tahoma"/>
        </w:rPr>
        <w:t xml:space="preserve"> </w:t>
      </w:r>
      <w:r w:rsidR="000B0FBC" w:rsidRPr="00715467">
        <w:rPr>
          <w:rFonts w:ascii="Tahoma" w:hAnsi="Tahoma" w:cs="Tahoma"/>
        </w:rPr>
        <w:t>…………</w:t>
      </w:r>
      <w:r w:rsidRPr="00715467">
        <w:rPr>
          <w:rFonts w:ascii="Tahoma" w:hAnsi="Tahoma" w:cs="Tahoma"/>
        </w:rPr>
        <w:t xml:space="preserve">; e - mail: </w:t>
      </w:r>
      <w:r w:rsidR="000B0FBC" w:rsidRPr="00715467">
        <w:rPr>
          <w:rFonts w:ascii="Tahoma" w:hAnsi="Tahoma" w:cs="Tahoma"/>
        </w:rPr>
        <w:t>……</w:t>
      </w:r>
      <w:r w:rsidRPr="00715467">
        <w:rPr>
          <w:rFonts w:ascii="Tahoma" w:hAnsi="Tahoma" w:cs="Tahoma"/>
        </w:rPr>
        <w:t>.</w:t>
      </w:r>
    </w:p>
    <w:p w14:paraId="31A8D22A" w14:textId="6A704CFB" w:rsidR="00203B91" w:rsidRPr="00715467" w:rsidRDefault="00C76093" w:rsidP="0098675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w:t>
      </w:r>
      <w:r w:rsidR="000B0FBC" w:rsidRPr="00715467">
        <w:rPr>
          <w:rFonts w:ascii="Tahoma" w:hAnsi="Tahoma" w:cs="Tahoma"/>
        </w:rPr>
        <w:t>……</w:t>
      </w:r>
      <w:r w:rsidRPr="00715467">
        <w:rPr>
          <w:rFonts w:ascii="Tahoma" w:hAnsi="Tahoma" w:cs="Tahoma"/>
        </w:rPr>
        <w:t>; e - pošta: ……………………………….</w:t>
      </w:r>
    </w:p>
    <w:p w14:paraId="349373E5" w14:textId="77777777" w:rsidR="00203B91" w:rsidRPr="00715467" w:rsidRDefault="00203B91" w:rsidP="0098675A">
      <w:pPr>
        <w:keepNext/>
        <w:keepLines/>
        <w:jc w:val="both"/>
        <w:rPr>
          <w:rFonts w:ascii="Tahoma" w:hAnsi="Tahoma" w:cs="Tahoma"/>
          <w:sz w:val="18"/>
        </w:rPr>
      </w:pPr>
    </w:p>
    <w:p w14:paraId="17D1DB7B" w14:textId="41B5134F" w:rsidR="00203B91" w:rsidRPr="00715467" w:rsidRDefault="00203B91" w:rsidP="0098675A">
      <w:pPr>
        <w:keepNext/>
        <w:keepLines/>
        <w:jc w:val="both"/>
        <w:rPr>
          <w:rFonts w:ascii="Tahoma" w:hAnsi="Tahoma" w:cs="Tahoma"/>
          <w:szCs w:val="22"/>
        </w:rPr>
      </w:pPr>
      <w:r w:rsidRPr="00715467">
        <w:rPr>
          <w:rFonts w:ascii="Tahoma" w:hAnsi="Tahoma" w:cs="Tahoma"/>
        </w:rPr>
        <w:t>Predstavnik kupca oziroma prodajalca v njegovem imenu izvaja vse ukrepe v zvezi z izvajanjem okvirnega sporazuma. Kupec in prodajalec sta se dolžna medsebojno obvestiti o zamenjavi predstavnika, in sicer pisno, z navedbo datuma primopredaje poslov. Pisno obvestilo o tem mora prejeti kupec oziroma prodajalec najkasneje v treh (3) koledarskih dneh pred navedenim dnevom primopredaje poslov.</w:t>
      </w:r>
      <w:r w:rsidRPr="00715467">
        <w:rPr>
          <w:rFonts w:ascii="Tahoma" w:hAnsi="Tahoma" w:cs="Tahoma"/>
          <w:snapToGrid w:val="0"/>
        </w:rPr>
        <w:t xml:space="preserve"> </w:t>
      </w:r>
    </w:p>
    <w:p w14:paraId="68DDB581" w14:textId="77777777" w:rsidR="00203B91" w:rsidRPr="00715467" w:rsidRDefault="00203B91" w:rsidP="0098675A">
      <w:pPr>
        <w:keepNext/>
        <w:keepLines/>
        <w:jc w:val="both"/>
        <w:rPr>
          <w:rFonts w:ascii="Tahoma" w:hAnsi="Tahoma" w:cs="Tahoma"/>
          <w:snapToGrid w:val="0"/>
          <w:sz w:val="18"/>
        </w:rPr>
      </w:pPr>
    </w:p>
    <w:p w14:paraId="1C88FC11" w14:textId="77777777" w:rsidR="00203B91" w:rsidRPr="00715467" w:rsidRDefault="00203B91" w:rsidP="0098675A">
      <w:pPr>
        <w:keepNext/>
        <w:keepLines/>
        <w:jc w:val="both"/>
        <w:rPr>
          <w:rFonts w:ascii="Tahoma" w:hAnsi="Tahoma" w:cs="Tahoma"/>
        </w:rPr>
      </w:pPr>
      <w:r w:rsidRPr="00715467">
        <w:rPr>
          <w:rFonts w:ascii="Tahoma" w:hAnsi="Tahoma" w:cs="Tahoma"/>
        </w:rPr>
        <w:t xml:space="preserve">Ne glede na </w:t>
      </w:r>
      <w:r w:rsidR="00CB7939" w:rsidRPr="00715467">
        <w:rPr>
          <w:rFonts w:ascii="Tahoma" w:hAnsi="Tahoma" w:cs="Tahoma"/>
        </w:rPr>
        <w:t xml:space="preserve">prvi odstavek </w:t>
      </w:r>
      <w:r w:rsidRPr="00715467">
        <w:rPr>
          <w:rFonts w:ascii="Tahoma" w:hAnsi="Tahoma" w:cs="Tahoma"/>
        </w:rPr>
        <w:t>3</w:t>
      </w:r>
      <w:r w:rsidR="00CB7939" w:rsidRPr="00715467">
        <w:rPr>
          <w:rFonts w:ascii="Tahoma" w:hAnsi="Tahoma" w:cs="Tahoma"/>
        </w:rPr>
        <w:t>0</w:t>
      </w:r>
      <w:r w:rsidRPr="00715467">
        <w:rPr>
          <w:rFonts w:ascii="Tahoma" w:hAnsi="Tahoma" w:cs="Tahoma"/>
        </w:rPr>
        <w:t>. člen tega okvirnega sporazuma sprememba predstavnikov okvirnega sporazuma velja, če stranki okvirnega sporazuma o spremembi svojih predstavnikov druga drugo obvestita po elektronski pošti.</w:t>
      </w:r>
    </w:p>
    <w:p w14:paraId="4E3AE8B9" w14:textId="77777777" w:rsidR="00203B91" w:rsidRPr="00715467" w:rsidRDefault="00203B91" w:rsidP="0098675A">
      <w:pPr>
        <w:keepNext/>
        <w:keepLines/>
        <w:jc w:val="both"/>
        <w:rPr>
          <w:rFonts w:ascii="Tahoma" w:hAnsi="Tahoma" w:cs="Tahoma"/>
          <w:snapToGrid w:val="0"/>
        </w:rPr>
      </w:pPr>
    </w:p>
    <w:p w14:paraId="44FEE529" w14:textId="624F13D3" w:rsidR="00203B91" w:rsidRPr="00715467" w:rsidRDefault="00EE13FC" w:rsidP="0098675A">
      <w:pPr>
        <w:keepNext/>
        <w:keepLines/>
        <w:numPr>
          <w:ilvl w:val="0"/>
          <w:numId w:val="28"/>
        </w:numPr>
        <w:tabs>
          <w:tab w:val="left" w:pos="851"/>
          <w:tab w:val="left" w:pos="1702"/>
        </w:tabs>
        <w:ind w:hanging="1440"/>
        <w:jc w:val="both"/>
        <w:rPr>
          <w:rFonts w:ascii="Tahoma" w:hAnsi="Tahoma" w:cs="Tahoma"/>
          <w:b/>
        </w:rPr>
      </w:pPr>
      <w:r w:rsidRPr="00715467">
        <w:rPr>
          <w:rFonts w:ascii="Tahoma" w:hAnsi="Tahoma" w:cs="Tahoma"/>
          <w:b/>
        </w:rPr>
        <w:t>Sestavni deli okvirnega sporazuma</w:t>
      </w:r>
    </w:p>
    <w:p w14:paraId="01AA3B94" w14:textId="77777777" w:rsidR="00203B91" w:rsidRPr="00715467" w:rsidRDefault="00203B91" w:rsidP="0098675A">
      <w:pPr>
        <w:keepNext/>
        <w:keepLines/>
        <w:tabs>
          <w:tab w:val="left" w:pos="1702"/>
        </w:tabs>
        <w:jc w:val="both"/>
        <w:rPr>
          <w:rFonts w:ascii="Tahoma" w:hAnsi="Tahoma" w:cs="Tahoma"/>
          <w:b/>
          <w:sz w:val="16"/>
        </w:rPr>
      </w:pPr>
    </w:p>
    <w:p w14:paraId="7ABC3C88"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226B2E36" w14:textId="77777777" w:rsidR="00203B91" w:rsidRPr="00715467" w:rsidRDefault="00203B91" w:rsidP="0098675A">
      <w:pPr>
        <w:keepNext/>
        <w:keepLines/>
        <w:jc w:val="both"/>
        <w:rPr>
          <w:rFonts w:ascii="Tahoma" w:hAnsi="Tahoma" w:cs="Tahoma"/>
          <w:sz w:val="18"/>
        </w:rPr>
      </w:pPr>
    </w:p>
    <w:p w14:paraId="04D895ED" w14:textId="77777777" w:rsidR="00203B91" w:rsidRPr="00715467" w:rsidRDefault="00203B91" w:rsidP="0098675A">
      <w:pPr>
        <w:keepNext/>
        <w:keepLines/>
        <w:tabs>
          <w:tab w:val="left" w:pos="1702"/>
        </w:tabs>
        <w:spacing w:after="60"/>
        <w:jc w:val="both"/>
        <w:rPr>
          <w:rFonts w:ascii="Tahoma" w:hAnsi="Tahoma" w:cs="Tahoma"/>
        </w:rPr>
      </w:pPr>
      <w:r w:rsidRPr="00715467">
        <w:rPr>
          <w:rFonts w:ascii="Tahoma" w:hAnsi="Tahoma" w:cs="Tahoma"/>
        </w:rPr>
        <w:t>Stranki okvirnega sporazuma sta sporazumni, da so sestavni deli tega okvirnega sporazuma:</w:t>
      </w:r>
    </w:p>
    <w:p w14:paraId="03FC6371" w14:textId="634355E4" w:rsidR="00203B91" w:rsidRPr="00715467" w:rsidRDefault="00203B91" w:rsidP="0098675A">
      <w:pPr>
        <w:keepNext/>
        <w:keepLines/>
        <w:numPr>
          <w:ilvl w:val="0"/>
          <w:numId w:val="3"/>
        </w:numPr>
        <w:ind w:left="567" w:hanging="283"/>
        <w:jc w:val="both"/>
        <w:rPr>
          <w:rFonts w:ascii="Tahoma" w:hAnsi="Tahoma" w:cs="Tahoma"/>
        </w:rPr>
      </w:pPr>
      <w:r w:rsidRPr="00715467">
        <w:rPr>
          <w:rFonts w:ascii="Tahoma" w:hAnsi="Tahoma" w:cs="Tahoma"/>
        </w:rPr>
        <w:t>razpisna d</w:t>
      </w:r>
      <w:r w:rsidR="001F5C75" w:rsidRPr="00715467">
        <w:rPr>
          <w:rFonts w:ascii="Tahoma" w:hAnsi="Tahoma" w:cs="Tahoma"/>
        </w:rPr>
        <w:t xml:space="preserve">okumentacija kupca št. </w:t>
      </w:r>
      <w:r w:rsidR="007206F1" w:rsidRPr="00715467">
        <w:rPr>
          <w:rFonts w:ascii="Tahoma" w:hAnsi="Tahoma" w:cs="Tahoma"/>
        </w:rPr>
        <w:t>LPT-51/26</w:t>
      </w:r>
      <w:r w:rsidRPr="00715467">
        <w:rPr>
          <w:rFonts w:ascii="Tahoma" w:hAnsi="Tahoma" w:cs="Tahoma"/>
        </w:rPr>
        <w:t xml:space="preserve"> (z vsemi njenimi prilogami),</w:t>
      </w:r>
    </w:p>
    <w:p w14:paraId="047F9E53" w14:textId="71BB67E8" w:rsidR="00203B91" w:rsidRPr="00715467" w:rsidRDefault="00203B91" w:rsidP="0098675A">
      <w:pPr>
        <w:keepNext/>
        <w:keepLines/>
        <w:numPr>
          <w:ilvl w:val="0"/>
          <w:numId w:val="3"/>
        </w:numPr>
        <w:ind w:left="567" w:hanging="283"/>
        <w:jc w:val="both"/>
        <w:rPr>
          <w:rFonts w:ascii="Tahoma" w:hAnsi="Tahoma" w:cs="Tahoma"/>
        </w:rPr>
      </w:pPr>
      <w:r w:rsidRPr="00715467">
        <w:rPr>
          <w:rFonts w:ascii="Tahoma" w:hAnsi="Tahoma" w:cs="Tahoma"/>
        </w:rPr>
        <w:t>ponudba prodajalca št. _______ z dne __________,</w:t>
      </w:r>
    </w:p>
    <w:p w14:paraId="2EE99970" w14:textId="77777777" w:rsidR="00203B91" w:rsidRPr="00715467" w:rsidRDefault="00203B91" w:rsidP="0098675A">
      <w:pPr>
        <w:keepNext/>
        <w:keepLines/>
        <w:numPr>
          <w:ilvl w:val="0"/>
          <w:numId w:val="3"/>
        </w:numPr>
        <w:ind w:left="567" w:hanging="283"/>
        <w:jc w:val="both"/>
        <w:rPr>
          <w:rFonts w:ascii="Tahoma" w:hAnsi="Tahoma" w:cs="Tahoma"/>
        </w:rPr>
      </w:pPr>
      <w:r w:rsidRPr="00715467">
        <w:rPr>
          <w:rFonts w:ascii="Tahoma" w:hAnsi="Tahoma" w:cs="Tahoma"/>
        </w:rPr>
        <w:t>ponudbeni predračun prodajalca št. _______ z dne __________,</w:t>
      </w:r>
    </w:p>
    <w:p w14:paraId="52B03BDF" w14:textId="77777777" w:rsidR="00203B91" w:rsidRPr="00715467" w:rsidRDefault="00203B91" w:rsidP="0098675A">
      <w:pPr>
        <w:keepNext/>
        <w:keepLines/>
        <w:numPr>
          <w:ilvl w:val="0"/>
          <w:numId w:val="3"/>
        </w:numPr>
        <w:ind w:left="567" w:hanging="283"/>
        <w:jc w:val="both"/>
        <w:rPr>
          <w:rFonts w:ascii="Tahoma" w:hAnsi="Tahoma" w:cs="Tahoma"/>
        </w:rPr>
      </w:pPr>
      <w:r w:rsidRPr="00715467">
        <w:rPr>
          <w:rFonts w:ascii="Tahoma" w:hAnsi="Tahoma" w:cs="Tahoma"/>
        </w:rPr>
        <w:t>ostala relevantna dokumentacija.</w:t>
      </w:r>
    </w:p>
    <w:p w14:paraId="4DF5C037" w14:textId="77777777" w:rsidR="00203B91" w:rsidRPr="00715467" w:rsidRDefault="00203B91" w:rsidP="0098675A">
      <w:pPr>
        <w:keepNext/>
        <w:keepLines/>
        <w:jc w:val="both"/>
        <w:rPr>
          <w:rFonts w:ascii="Tahoma" w:hAnsi="Tahoma" w:cs="Tahoma"/>
          <w:sz w:val="16"/>
        </w:rPr>
      </w:pPr>
    </w:p>
    <w:p w14:paraId="67DBCE87" w14:textId="77777777" w:rsidR="00203B91" w:rsidRPr="007124F0" w:rsidRDefault="00203B91" w:rsidP="0098675A">
      <w:pPr>
        <w:keepNext/>
        <w:keepLines/>
        <w:jc w:val="both"/>
        <w:rPr>
          <w:rFonts w:ascii="Tahoma" w:hAnsi="Tahoma" w:cs="Tahoma"/>
        </w:rPr>
      </w:pPr>
      <w:r w:rsidRPr="00715467">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prodajalec podal svojo ponudbo in sklenil okvirni sporazum s kupcem, potem pa dokumenti v vrstnem redu, kot si sledijo v tem členu.</w:t>
      </w:r>
    </w:p>
    <w:p w14:paraId="768EF4FF" w14:textId="77777777" w:rsidR="00203B91" w:rsidRPr="007124F0" w:rsidRDefault="00203B91" w:rsidP="0098675A">
      <w:pPr>
        <w:keepNext/>
        <w:keepLines/>
        <w:jc w:val="both"/>
        <w:rPr>
          <w:rFonts w:ascii="Tahoma" w:hAnsi="Tahoma" w:cs="Tahoma"/>
        </w:rPr>
      </w:pPr>
    </w:p>
    <w:p w14:paraId="6559C050" w14:textId="16310E29" w:rsidR="00203B91" w:rsidRPr="00715467" w:rsidRDefault="00EE13FC" w:rsidP="0098675A">
      <w:pPr>
        <w:keepNext/>
        <w:keepLines/>
        <w:numPr>
          <w:ilvl w:val="0"/>
          <w:numId w:val="28"/>
        </w:numPr>
        <w:tabs>
          <w:tab w:val="left" w:pos="851"/>
          <w:tab w:val="left" w:pos="1702"/>
        </w:tabs>
        <w:ind w:hanging="1440"/>
        <w:jc w:val="both"/>
        <w:rPr>
          <w:rFonts w:ascii="Tahoma" w:hAnsi="Tahoma" w:cs="Tahoma"/>
          <w:b/>
        </w:rPr>
      </w:pPr>
      <w:r w:rsidRPr="00715467">
        <w:rPr>
          <w:rFonts w:ascii="Tahoma" w:hAnsi="Tahoma" w:cs="Tahoma"/>
          <w:b/>
        </w:rPr>
        <w:t>Odstop in odpoved okvirnega sporazuma</w:t>
      </w:r>
    </w:p>
    <w:p w14:paraId="3F33A9A2" w14:textId="77777777" w:rsidR="00203B91" w:rsidRPr="00715467" w:rsidRDefault="00203B91" w:rsidP="0098675A">
      <w:pPr>
        <w:keepNext/>
        <w:keepLines/>
        <w:tabs>
          <w:tab w:val="left" w:pos="567"/>
          <w:tab w:val="left" w:pos="1418"/>
          <w:tab w:val="left" w:pos="1702"/>
        </w:tabs>
        <w:jc w:val="both"/>
        <w:rPr>
          <w:rFonts w:ascii="Tahoma" w:hAnsi="Tahoma" w:cs="Tahoma"/>
          <w:sz w:val="16"/>
        </w:rPr>
      </w:pPr>
    </w:p>
    <w:p w14:paraId="3BFF8D42"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55DAFBE9" w14:textId="77777777" w:rsidR="00203B91" w:rsidRPr="00715467" w:rsidRDefault="00203B91" w:rsidP="0098675A">
      <w:pPr>
        <w:keepNext/>
        <w:keepLines/>
        <w:jc w:val="both"/>
        <w:rPr>
          <w:rFonts w:ascii="Tahoma" w:hAnsi="Tahoma" w:cs="Tahoma"/>
          <w:sz w:val="18"/>
        </w:rPr>
      </w:pPr>
    </w:p>
    <w:p w14:paraId="4CFEF8CE" w14:textId="77777777" w:rsidR="00203B91" w:rsidRPr="00715467" w:rsidRDefault="00203B91" w:rsidP="0098675A">
      <w:pPr>
        <w:keepNext/>
        <w:keepLines/>
        <w:spacing w:after="60"/>
        <w:jc w:val="both"/>
        <w:rPr>
          <w:rFonts w:ascii="Tahoma" w:hAnsi="Tahoma" w:cs="Tahoma"/>
        </w:rPr>
      </w:pPr>
      <w:r w:rsidRPr="00715467">
        <w:rPr>
          <w:rFonts w:ascii="Tahoma" w:hAnsi="Tahoma" w:cs="Tahoma"/>
        </w:rPr>
        <w:t>Kupec lahko odstopi od okvirnega sporazuma, brez obveznosti do prodajalca, če prodajalec:</w:t>
      </w:r>
    </w:p>
    <w:p w14:paraId="6C9BC489" w14:textId="77777777" w:rsidR="00203B91" w:rsidRPr="00715467" w:rsidRDefault="00203B91" w:rsidP="0098675A">
      <w:pPr>
        <w:keepNext/>
        <w:keepLines/>
        <w:numPr>
          <w:ilvl w:val="0"/>
          <w:numId w:val="3"/>
        </w:numPr>
        <w:ind w:left="567" w:hanging="283"/>
        <w:jc w:val="both"/>
        <w:rPr>
          <w:rFonts w:ascii="Tahoma" w:hAnsi="Tahoma" w:cs="Tahoma"/>
        </w:rPr>
      </w:pPr>
      <w:r w:rsidRPr="00715467">
        <w:rPr>
          <w:rFonts w:ascii="Tahoma" w:hAnsi="Tahoma" w:cs="Tahoma"/>
        </w:rPr>
        <w:t>ne upošteva vseh zahtev kupca in le-teh kljub opozorilu ne izpolni,</w:t>
      </w:r>
    </w:p>
    <w:p w14:paraId="2ECFA379"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t>ne dosega dogovorjene kvalitete blaga in te ne vzpostavi niti v naknadnem roku, ki mu ga določi kupec,</w:t>
      </w:r>
    </w:p>
    <w:p w14:paraId="6EBF1B6A"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t>ne izpolnjuje ali nepravilno izpolnjuje svoje obveznosti iz okvirnega sporazuma in teh ne izpolnjuje niti po naknadno določenem roku s strani kupca,</w:t>
      </w:r>
    </w:p>
    <w:p w14:paraId="348BB622"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t>ne izpolnjuje ali neredno izpolnjuje svoje obveznosti do podizvajalcev ter teh ne izpolnjuje niti po naknadno določenem roku s strani kupca,</w:t>
      </w:r>
    </w:p>
    <w:p w14:paraId="6ED6FD4E"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lastRenderedPageBreak/>
        <w:t>ne izpolnjuje ali neredno poravnava obveznosti do svojih delavcev ter teh ne izpolnjuje niti po naknadno določenem roku s strani kupca,</w:t>
      </w:r>
    </w:p>
    <w:p w14:paraId="48C09A10"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t>poviša cene v času veljavnosti okvirnega sporazuma,</w:t>
      </w:r>
    </w:p>
    <w:p w14:paraId="1FE3340D"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t xml:space="preserve">preda izvedbo obveznosti iz okvirnega sporazuma v </w:t>
      </w:r>
      <w:proofErr w:type="spellStart"/>
      <w:r w:rsidRPr="00715467">
        <w:rPr>
          <w:rFonts w:ascii="Tahoma" w:eastAsia="Calibri" w:hAnsi="Tahoma" w:cs="Tahoma"/>
        </w:rPr>
        <w:t>podizvajanje</w:t>
      </w:r>
      <w:proofErr w:type="spellEnd"/>
      <w:r w:rsidRPr="00715467">
        <w:rPr>
          <w:rFonts w:ascii="Tahoma" w:eastAsia="Calibri" w:hAnsi="Tahoma" w:cs="Tahoma"/>
        </w:rPr>
        <w:t xml:space="preserve"> tretji osebi brez predhodnega pisnega soglasja kupca,</w:t>
      </w:r>
    </w:p>
    <w:p w14:paraId="6A50A133" w14:textId="77777777" w:rsidR="00203B91" w:rsidRPr="00715467" w:rsidRDefault="00203B91" w:rsidP="0098675A">
      <w:pPr>
        <w:keepNext/>
        <w:keepLines/>
        <w:numPr>
          <w:ilvl w:val="0"/>
          <w:numId w:val="3"/>
        </w:numPr>
        <w:ind w:left="567" w:hanging="283"/>
        <w:jc w:val="both"/>
        <w:rPr>
          <w:rFonts w:ascii="Tahoma" w:eastAsia="Calibri" w:hAnsi="Tahoma" w:cs="Tahoma"/>
        </w:rPr>
      </w:pPr>
      <w:r w:rsidRPr="00715467">
        <w:rPr>
          <w:rFonts w:ascii="Tahoma" w:eastAsia="Calibri" w:hAnsi="Tahoma" w:cs="Tahoma"/>
        </w:rPr>
        <w:t>prekine z izvedbo obveznosti iz okvirnega sporazuma brez predhodnega pisnega soglasja kupca.</w:t>
      </w:r>
    </w:p>
    <w:p w14:paraId="3245107F" w14:textId="77777777" w:rsidR="00203B91" w:rsidRPr="007124F0" w:rsidRDefault="00203B91" w:rsidP="0098675A">
      <w:pPr>
        <w:keepNext/>
        <w:keepLines/>
        <w:jc w:val="both"/>
        <w:rPr>
          <w:rFonts w:ascii="Tahoma" w:hAnsi="Tahoma" w:cs="Tahoma"/>
          <w:sz w:val="18"/>
        </w:rPr>
      </w:pPr>
    </w:p>
    <w:p w14:paraId="1E96B25A" w14:textId="42F25007" w:rsidR="00203B91" w:rsidRPr="00715467" w:rsidRDefault="00203B91" w:rsidP="0098675A">
      <w:pPr>
        <w:keepNext/>
        <w:keepLines/>
        <w:jc w:val="both"/>
        <w:rPr>
          <w:rFonts w:ascii="Tahoma" w:hAnsi="Tahoma" w:cs="Tahoma"/>
        </w:rPr>
      </w:pPr>
      <w:r w:rsidRPr="00B8060D">
        <w:rPr>
          <w:rFonts w:ascii="Tahoma" w:hAnsi="Tahoma" w:cs="Tahoma"/>
        </w:rPr>
        <w:t>V primeru, da prodajalec ne izpolnjuje svojih obveznosti iz okvirnega sporazuma, ga bo kupec pisno opozoril in pozval k izpolnitvi svojih obveznosti ter mu določil primeren rok za izpolnitev, ki ne bo daljši od tridesetih (30) dni. Če prodajalec ne upošteva pisnega opozorila kupca, bo kupec unovčil finančno zavarovanje za dobro izvedbo pogodbenih</w:t>
      </w:r>
      <w:r w:rsidRPr="00715467">
        <w:rPr>
          <w:rFonts w:ascii="Tahoma" w:hAnsi="Tahoma" w:cs="Tahoma"/>
        </w:rPr>
        <w:t xml:space="preserve"> obveznosti in od okvirnega sporazuma odstopil, brez kakršnekoli obveznosti do prodajalca.</w:t>
      </w:r>
      <w:r w:rsidR="00AA0D99" w:rsidRPr="00715467">
        <w:rPr>
          <w:rFonts w:ascii="Tahoma" w:hAnsi="Tahoma" w:cs="Tahoma"/>
        </w:rPr>
        <w:t xml:space="preserve"> Prodajalec je v primeru odstopa dolžan kupcu skladno s prvim odstavkom </w:t>
      </w:r>
      <w:r w:rsidR="008E42AB">
        <w:rPr>
          <w:rFonts w:ascii="Tahoma" w:hAnsi="Tahoma" w:cs="Tahoma"/>
        </w:rPr>
        <w:t>20</w:t>
      </w:r>
      <w:r w:rsidR="00AA0D99" w:rsidRPr="00715467">
        <w:rPr>
          <w:rFonts w:ascii="Tahoma" w:hAnsi="Tahoma" w:cs="Tahoma"/>
        </w:rPr>
        <w:t xml:space="preserve">. člena pogodbe povrniti tudi morebitno nastalo škodo zaradi neizpolnjevanje pogodbenih obveznosti. </w:t>
      </w:r>
      <w:r w:rsidRPr="00715467">
        <w:rPr>
          <w:rFonts w:ascii="Tahoma" w:hAnsi="Tahoma" w:cs="Tahoma"/>
        </w:rPr>
        <w:t xml:space="preserve"> O odstopu od okvirnega sporazuma bo kupec prodajalca pisno obvestil s priporočeno pošiljko po pošti.   </w:t>
      </w:r>
    </w:p>
    <w:p w14:paraId="1644F4D9" w14:textId="77777777" w:rsidR="00203B91" w:rsidRPr="00715467" w:rsidRDefault="00203B91" w:rsidP="0098675A">
      <w:pPr>
        <w:keepNext/>
        <w:keepLines/>
        <w:jc w:val="both"/>
        <w:rPr>
          <w:rFonts w:ascii="Tahoma" w:hAnsi="Tahoma" w:cs="Tahoma"/>
          <w:noProof/>
          <w:sz w:val="16"/>
          <w:lang w:eastAsia="ar-SA"/>
        </w:rPr>
      </w:pPr>
    </w:p>
    <w:p w14:paraId="6E71ED9D" w14:textId="77777777" w:rsidR="00203B91" w:rsidRPr="00715467" w:rsidRDefault="00203B91" w:rsidP="0098675A">
      <w:pPr>
        <w:keepNext/>
        <w:keepLines/>
        <w:jc w:val="both"/>
        <w:rPr>
          <w:rFonts w:ascii="Tahoma" w:hAnsi="Tahoma" w:cs="Tahoma"/>
        </w:rPr>
      </w:pPr>
      <w:r w:rsidRPr="00715467">
        <w:rPr>
          <w:rFonts w:ascii="Tahoma" w:hAnsi="Tahoma" w:cs="Tahoma"/>
        </w:rPr>
        <w:t xml:space="preserve">Kupec lahko odstopi od okvirnega sporazuma in unovči finančno zavarovanje za dobro izvedbo pogodbenih obveznosti brez vnaprejšnjega opozorila in brez obveznosti do prodajalca v primeru, kadar prodajalec svoje obveznosti iz okvirnega sporazuma izvaja v nasprotju z izrecnimi zahtevami/navodili kupca ali v nasprotju s pravili stroke, </w:t>
      </w:r>
      <w:r w:rsidRPr="00715467">
        <w:rPr>
          <w:rFonts w:ascii="Tahoma" w:hAnsi="Tahoma" w:cs="Tahoma"/>
          <w:iCs/>
        </w:rPr>
        <w:t>tehničnimi predpisi, standardi in veljavno zakonodajo</w:t>
      </w:r>
      <w:r w:rsidRPr="00715467">
        <w:rPr>
          <w:rFonts w:ascii="Tahoma" w:hAnsi="Tahoma" w:cs="Tahoma"/>
        </w:rPr>
        <w:t xml:space="preserve"> ali v primeru kadar je očitno, da prodajalec ne bo izpolnil svojih obveznosti iz okvirnega sporazuma. </w:t>
      </w:r>
    </w:p>
    <w:p w14:paraId="23B59680" w14:textId="77777777" w:rsidR="00203B91" w:rsidRPr="00715467" w:rsidRDefault="00203B91" w:rsidP="0098675A">
      <w:pPr>
        <w:keepNext/>
        <w:keepLines/>
        <w:tabs>
          <w:tab w:val="left" w:pos="709"/>
          <w:tab w:val="left" w:pos="1702"/>
        </w:tabs>
        <w:ind w:left="1701" w:hanging="1701"/>
        <w:jc w:val="both"/>
        <w:rPr>
          <w:rFonts w:ascii="Tahoma" w:hAnsi="Tahoma" w:cs="Tahoma"/>
        </w:rPr>
      </w:pPr>
    </w:p>
    <w:p w14:paraId="085B66B9" w14:textId="77777777" w:rsidR="00203B91" w:rsidRPr="00715467" w:rsidRDefault="00203B91" w:rsidP="0098675A">
      <w:pPr>
        <w:keepNext/>
        <w:keepLines/>
        <w:tabs>
          <w:tab w:val="left" w:pos="709"/>
          <w:tab w:val="left" w:pos="1702"/>
        </w:tabs>
        <w:jc w:val="both"/>
        <w:rPr>
          <w:rFonts w:ascii="Tahoma" w:hAnsi="Tahoma" w:cs="Tahoma"/>
        </w:rPr>
      </w:pPr>
      <w:r w:rsidRPr="00715467">
        <w:rPr>
          <w:rFonts w:ascii="Tahoma" w:hAnsi="Tahoma" w:cs="Tahoma"/>
        </w:rPr>
        <w:t xml:space="preserve">Med veljavnostjo </w:t>
      </w:r>
      <w:r w:rsidRPr="00715467">
        <w:rPr>
          <w:rFonts w:ascii="Tahoma" w:eastAsia="Calibri" w:hAnsi="Tahoma" w:cs="Tahoma"/>
        </w:rPr>
        <w:t xml:space="preserve">okvirnega sporazuma </w:t>
      </w:r>
      <w:r w:rsidRPr="00715467">
        <w:rPr>
          <w:rFonts w:ascii="Tahoma" w:hAnsi="Tahoma" w:cs="Tahoma"/>
        </w:rPr>
        <w:t xml:space="preserve">lahko kupec, ne glede na določbe zakona, ki ureja obligacijska razmerja, odstopi od </w:t>
      </w:r>
      <w:r w:rsidRPr="00715467">
        <w:rPr>
          <w:rFonts w:ascii="Tahoma" w:eastAsia="Calibri" w:hAnsi="Tahoma" w:cs="Tahoma"/>
        </w:rPr>
        <w:t xml:space="preserve">okvirnega sporazuma </w:t>
      </w:r>
      <w:r w:rsidRPr="00715467">
        <w:rPr>
          <w:rFonts w:ascii="Tahoma" w:hAnsi="Tahoma" w:cs="Tahoma"/>
        </w:rPr>
        <w:t>tudi v primerih iz 96. člena ZJN-3.</w:t>
      </w:r>
    </w:p>
    <w:p w14:paraId="35807FDB" w14:textId="77777777" w:rsidR="00203B91" w:rsidRPr="00715467" w:rsidRDefault="00203B91" w:rsidP="0098675A">
      <w:pPr>
        <w:keepNext/>
        <w:keepLines/>
        <w:tabs>
          <w:tab w:val="left" w:pos="709"/>
          <w:tab w:val="left" w:pos="1702"/>
        </w:tabs>
        <w:jc w:val="both"/>
        <w:rPr>
          <w:rFonts w:ascii="Tahoma" w:hAnsi="Tahoma" w:cs="Tahoma"/>
        </w:rPr>
      </w:pPr>
    </w:p>
    <w:p w14:paraId="1DB5B453" w14:textId="77777777" w:rsidR="00203B91" w:rsidRPr="00715467" w:rsidRDefault="00203B91" w:rsidP="0098675A">
      <w:pPr>
        <w:keepNext/>
        <w:keepLines/>
        <w:jc w:val="both"/>
        <w:rPr>
          <w:rFonts w:ascii="Tahoma" w:hAnsi="Tahoma" w:cs="Tahoma"/>
          <w:noProof/>
          <w:lang w:eastAsia="ar-SA"/>
        </w:rPr>
      </w:pPr>
      <w:r w:rsidRPr="00715467">
        <w:rPr>
          <w:rFonts w:ascii="Tahoma" w:hAnsi="Tahoma" w:cs="Tahoma"/>
          <w:noProof/>
          <w:lang w:eastAsia="ar-SA"/>
        </w:rPr>
        <w:t xml:space="preserve">Prodajalec ima pravico do odstopa od tega okvirnega sporazuma v primeru kršitev določil okvirnega sporazuma s strani kupca. V tem primeru okvirni sporazum preneha veljati, ko </w:t>
      </w:r>
      <w:r w:rsidRPr="00715467">
        <w:rPr>
          <w:rFonts w:ascii="Tahoma" w:hAnsi="Tahoma" w:cs="Tahoma"/>
        </w:rPr>
        <w:t xml:space="preserve">kupec </w:t>
      </w:r>
      <w:r w:rsidRPr="00715467">
        <w:rPr>
          <w:rFonts w:ascii="Tahoma" w:hAnsi="Tahoma" w:cs="Tahoma"/>
          <w:noProof/>
          <w:lang w:eastAsia="ar-SA"/>
        </w:rPr>
        <w:t>prejme pisno obvestilo o odstopu od okvirnega sporazuma</w:t>
      </w:r>
      <w:r w:rsidR="00CB7939" w:rsidRPr="00715467">
        <w:rPr>
          <w:rFonts w:ascii="Tahoma" w:hAnsi="Tahoma" w:cs="Tahoma"/>
          <w:noProof/>
          <w:lang w:eastAsia="ar-SA"/>
        </w:rPr>
        <w:t>,</w:t>
      </w:r>
      <w:r w:rsidRPr="00715467">
        <w:rPr>
          <w:rFonts w:ascii="Tahoma" w:hAnsi="Tahoma" w:cs="Tahoma"/>
          <w:noProof/>
          <w:lang w:eastAsia="ar-SA"/>
        </w:rPr>
        <w:t xml:space="preserve"> z navedbo razloga za odstop</w:t>
      </w:r>
      <w:r w:rsidR="00CB7939" w:rsidRPr="00715467">
        <w:rPr>
          <w:rFonts w:ascii="Tahoma" w:hAnsi="Tahoma" w:cs="Tahoma"/>
          <w:noProof/>
          <w:lang w:eastAsia="ar-SA"/>
        </w:rPr>
        <w:t>, poslano</w:t>
      </w:r>
      <w:r w:rsidRPr="00715467">
        <w:rPr>
          <w:rFonts w:ascii="Tahoma" w:hAnsi="Tahoma" w:cs="Tahoma"/>
          <w:noProof/>
          <w:lang w:eastAsia="ar-SA"/>
        </w:rPr>
        <w:t xml:space="preserve"> s priporočeno pošiljko po pošti.</w:t>
      </w:r>
    </w:p>
    <w:p w14:paraId="5ED39DBB" w14:textId="77777777" w:rsidR="00203B91" w:rsidRPr="00715467" w:rsidRDefault="00203B91" w:rsidP="0098675A">
      <w:pPr>
        <w:keepNext/>
        <w:keepLines/>
        <w:jc w:val="both"/>
        <w:rPr>
          <w:rFonts w:ascii="Calibri" w:hAnsi="Calibri" w:cs="Calibri"/>
          <w:color w:val="000000"/>
        </w:rPr>
      </w:pPr>
    </w:p>
    <w:p w14:paraId="7756F702"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5E4EED07" w14:textId="77777777" w:rsidR="00203B91" w:rsidRPr="00715467" w:rsidRDefault="00203B91" w:rsidP="0098675A">
      <w:pPr>
        <w:keepNext/>
        <w:keepLines/>
        <w:tabs>
          <w:tab w:val="left" w:pos="709"/>
          <w:tab w:val="left" w:pos="1702"/>
        </w:tabs>
        <w:jc w:val="both"/>
        <w:rPr>
          <w:rFonts w:ascii="Tahoma" w:hAnsi="Tahoma" w:cs="Tahoma"/>
        </w:rPr>
      </w:pPr>
    </w:p>
    <w:p w14:paraId="14E81590" w14:textId="282F0DDE" w:rsidR="00203B91" w:rsidRPr="00715467" w:rsidRDefault="00203B91" w:rsidP="0098675A">
      <w:pPr>
        <w:keepNext/>
        <w:keepLines/>
        <w:tabs>
          <w:tab w:val="left" w:pos="1418"/>
          <w:tab w:val="left" w:pos="1702"/>
        </w:tabs>
        <w:jc w:val="both"/>
        <w:rPr>
          <w:rFonts w:ascii="Tahoma" w:hAnsi="Tahoma" w:cs="Tahoma"/>
          <w:noProof/>
        </w:rPr>
      </w:pPr>
      <w:r w:rsidRPr="00715467">
        <w:rPr>
          <w:rFonts w:ascii="Tahoma" w:hAnsi="Tahoma" w:cs="Tahoma"/>
          <w:noProof/>
        </w:rPr>
        <w:t xml:space="preserve">Vsaka stranka okvirnega sporazuma ima pravico odpovedati okvirni sporazum z devetdeset (90) dnevnim odpovednim rokom, če se okoliščine po sklenitvi okvirnega sporazuma spremenijo tako, da sklenjeni okvirni sporazum ne izraža več prave volje stranke okvirnega sporazuma in pod pogojem, da so med strankami okvirnega sporazuma poravnane </w:t>
      </w:r>
      <w:r w:rsidR="00E02AAE" w:rsidRPr="00715467">
        <w:rPr>
          <w:rFonts w:ascii="Tahoma" w:hAnsi="Tahoma" w:cs="Tahoma"/>
          <w:noProof/>
        </w:rPr>
        <w:t xml:space="preserve">vse </w:t>
      </w:r>
      <w:r w:rsidRPr="00715467">
        <w:rPr>
          <w:rFonts w:ascii="Tahoma" w:hAnsi="Tahoma" w:cs="Tahoma"/>
          <w:noProof/>
        </w:rPr>
        <w:t xml:space="preserve">zapadle obveznosti.   </w:t>
      </w:r>
    </w:p>
    <w:p w14:paraId="268FFDFF" w14:textId="77777777" w:rsidR="00203B91" w:rsidRPr="00715467" w:rsidRDefault="00203B91" w:rsidP="0098675A">
      <w:pPr>
        <w:keepNext/>
        <w:keepLines/>
        <w:jc w:val="both"/>
        <w:rPr>
          <w:rFonts w:ascii="Tahoma" w:hAnsi="Tahoma" w:cs="Tahoma"/>
          <w:lang w:val="pl-PL"/>
        </w:rPr>
      </w:pPr>
    </w:p>
    <w:p w14:paraId="7D0FDA74" w14:textId="77777777" w:rsidR="00203B91" w:rsidRPr="00715467" w:rsidRDefault="00203B91" w:rsidP="0098675A">
      <w:pPr>
        <w:keepNext/>
        <w:keepLines/>
        <w:tabs>
          <w:tab w:val="left" w:pos="709"/>
          <w:tab w:val="left" w:pos="1702"/>
        </w:tabs>
        <w:jc w:val="both"/>
        <w:rPr>
          <w:rFonts w:ascii="Tahoma" w:hAnsi="Tahoma" w:cs="Tahoma"/>
          <w:lang w:val="pl-PL"/>
        </w:rPr>
      </w:pPr>
      <w:r w:rsidRPr="00715467">
        <w:rPr>
          <w:rFonts w:ascii="Tahoma" w:hAnsi="Tahoma" w:cs="Tahoma"/>
          <w:lang w:val="pl-PL"/>
        </w:rPr>
        <w:t>Odpoved mora biti sestavljena v pisni obliki in poslana drugi stranki okvirnega sporazuma s priporočeno pošto. Odpovedni rok začne teči z dnem, ko druga stranka okvirnega sporazuma prejme pisno odpoved. V primeru, da druga stranka okvirnega sporazuma ne prevzame priporočen</w:t>
      </w:r>
      <w:r w:rsidR="00CB7939" w:rsidRPr="00715467">
        <w:rPr>
          <w:rFonts w:ascii="Tahoma" w:hAnsi="Tahoma" w:cs="Tahoma"/>
          <w:lang w:val="pl-PL"/>
        </w:rPr>
        <w:t>e</w:t>
      </w:r>
      <w:r w:rsidRPr="00715467">
        <w:rPr>
          <w:rFonts w:ascii="Tahoma" w:hAnsi="Tahoma" w:cs="Tahoma"/>
          <w:lang w:val="pl-PL"/>
        </w:rPr>
        <w:t xml:space="preserve"> pošiljke se šteje, da ji je odpoved vročena po preteku petnajstih (15) dni od dneva oddaje priporočene pošiljke na pošto na naslovnikov naslov, ki ga ima druga stranka okvirnega sporazuma v svoji evidenci. </w:t>
      </w:r>
    </w:p>
    <w:p w14:paraId="643C8488" w14:textId="77777777" w:rsidR="00203B91" w:rsidRPr="00715467" w:rsidRDefault="00203B91" w:rsidP="0098675A">
      <w:pPr>
        <w:keepNext/>
        <w:keepLines/>
        <w:tabs>
          <w:tab w:val="left" w:pos="709"/>
          <w:tab w:val="left" w:pos="1702"/>
        </w:tabs>
        <w:jc w:val="both"/>
        <w:rPr>
          <w:rFonts w:ascii="Tahoma" w:hAnsi="Tahoma" w:cs="Tahoma"/>
          <w:lang w:val="pl-PL"/>
        </w:rPr>
      </w:pPr>
    </w:p>
    <w:p w14:paraId="00B540EF" w14:textId="77777777" w:rsidR="00203B91" w:rsidRPr="00715467" w:rsidRDefault="00203B91" w:rsidP="0098675A">
      <w:pPr>
        <w:keepNext/>
        <w:keepLines/>
        <w:tabs>
          <w:tab w:val="left" w:pos="709"/>
          <w:tab w:val="left" w:pos="1702"/>
        </w:tabs>
        <w:jc w:val="both"/>
        <w:rPr>
          <w:rFonts w:ascii="Tahoma" w:hAnsi="Tahoma" w:cs="Tahoma"/>
        </w:rPr>
      </w:pPr>
      <w:r w:rsidRPr="00715467">
        <w:rPr>
          <w:rFonts w:ascii="Tahoma" w:hAnsi="Tahoma" w:cs="Tahoma"/>
        </w:rPr>
        <w:t xml:space="preserve">Stranki okvirnega sporazuma se lahko, s sklenitvijo aneksa k okvirnemu sporazumu, sporazumno dogovorita za daljši ali krajši odpovedni rok. </w:t>
      </w:r>
    </w:p>
    <w:p w14:paraId="4488B70A" w14:textId="77777777" w:rsidR="00203B91" w:rsidRPr="00715467" w:rsidRDefault="00203B91" w:rsidP="0098675A">
      <w:pPr>
        <w:keepNext/>
        <w:keepLines/>
        <w:jc w:val="both"/>
        <w:rPr>
          <w:rFonts w:ascii="Tahoma" w:hAnsi="Tahoma" w:cs="Tahoma"/>
          <w:szCs w:val="28"/>
        </w:rPr>
      </w:pPr>
    </w:p>
    <w:p w14:paraId="4BE2C689" w14:textId="77777777" w:rsidR="00203B91" w:rsidRDefault="00203B91" w:rsidP="0098675A">
      <w:pPr>
        <w:keepNext/>
        <w:keepLines/>
        <w:tabs>
          <w:tab w:val="left" w:pos="709"/>
          <w:tab w:val="left" w:pos="1702"/>
        </w:tabs>
        <w:jc w:val="both"/>
        <w:rPr>
          <w:rFonts w:ascii="Tahoma" w:hAnsi="Tahoma" w:cs="Tahoma"/>
        </w:rPr>
      </w:pPr>
      <w:r w:rsidRPr="00715467">
        <w:rPr>
          <w:rFonts w:ascii="Tahoma" w:hAnsi="Tahoma" w:cs="Tahoma"/>
        </w:rPr>
        <w:t>V primeru odpovedi okvirnega sporazuma sta stranki dolžni v času odpovednega roka vse obveznosti še naprej izpolnjevati v skladu z določili tega okvirnega sporazuma.</w:t>
      </w:r>
      <w:r w:rsidRPr="007124F0">
        <w:rPr>
          <w:rFonts w:ascii="Tahoma" w:hAnsi="Tahoma" w:cs="Tahoma"/>
        </w:rPr>
        <w:t xml:space="preserve"> </w:t>
      </w:r>
    </w:p>
    <w:p w14:paraId="737B5E2C" w14:textId="77777777" w:rsidR="003B0449" w:rsidRDefault="003B0449" w:rsidP="0098675A">
      <w:pPr>
        <w:keepNext/>
        <w:keepLines/>
        <w:tabs>
          <w:tab w:val="left" w:pos="709"/>
          <w:tab w:val="left" w:pos="1702"/>
        </w:tabs>
        <w:jc w:val="both"/>
        <w:rPr>
          <w:rFonts w:ascii="Tahoma" w:hAnsi="Tahoma" w:cs="Tahoma"/>
        </w:rPr>
      </w:pPr>
    </w:p>
    <w:p w14:paraId="1D47AEBC" w14:textId="7A1EEE30" w:rsidR="003B0449" w:rsidRPr="00D1418B" w:rsidRDefault="00D832FA" w:rsidP="0098675A">
      <w:pPr>
        <w:keepNext/>
        <w:keepLines/>
        <w:numPr>
          <w:ilvl w:val="0"/>
          <w:numId w:val="28"/>
        </w:numPr>
        <w:tabs>
          <w:tab w:val="num" w:pos="0"/>
          <w:tab w:val="left" w:pos="1080"/>
          <w:tab w:val="left" w:pos="1702"/>
        </w:tabs>
        <w:ind w:hanging="1440"/>
        <w:jc w:val="both"/>
        <w:rPr>
          <w:rFonts w:ascii="Tahoma" w:hAnsi="Tahoma" w:cs="Tahoma"/>
          <w:b/>
        </w:rPr>
      </w:pPr>
      <w:r w:rsidRPr="00D1418B">
        <w:rPr>
          <w:rFonts w:ascii="Tahoma" w:hAnsi="Tahoma" w:cs="Tahoma"/>
          <w:b/>
        </w:rPr>
        <w:t>Informacijska varnost</w:t>
      </w:r>
    </w:p>
    <w:p w14:paraId="0F4D1DC8" w14:textId="77777777" w:rsidR="003B0449" w:rsidRPr="00D1418B" w:rsidRDefault="003B0449" w:rsidP="0098675A">
      <w:pPr>
        <w:keepNext/>
        <w:keepLines/>
        <w:jc w:val="both"/>
        <w:rPr>
          <w:rFonts w:ascii="Tahoma" w:hAnsi="Tahoma" w:cs="Tahoma"/>
        </w:rPr>
      </w:pPr>
    </w:p>
    <w:p w14:paraId="08D4D331" w14:textId="77777777" w:rsidR="003B0449" w:rsidRPr="00D1418B" w:rsidRDefault="003B0449" w:rsidP="0098675A">
      <w:pPr>
        <w:keepNext/>
        <w:keepLines/>
        <w:numPr>
          <w:ilvl w:val="1"/>
          <w:numId w:val="27"/>
        </w:numPr>
        <w:tabs>
          <w:tab w:val="clear" w:pos="4755"/>
          <w:tab w:val="num" w:pos="1440"/>
        </w:tabs>
        <w:ind w:left="426" w:hanging="426"/>
        <w:jc w:val="center"/>
        <w:rPr>
          <w:rFonts w:ascii="Tahoma" w:hAnsi="Tahoma" w:cs="Tahoma"/>
        </w:rPr>
      </w:pPr>
      <w:r w:rsidRPr="00D1418B">
        <w:rPr>
          <w:rFonts w:ascii="Tahoma" w:hAnsi="Tahoma" w:cs="Tahoma"/>
        </w:rPr>
        <w:t>člen</w:t>
      </w:r>
    </w:p>
    <w:p w14:paraId="67B6B4BF" w14:textId="77777777" w:rsidR="003B0449" w:rsidRPr="00D1418B" w:rsidRDefault="003B0449" w:rsidP="0098675A">
      <w:pPr>
        <w:keepNext/>
        <w:keepLines/>
        <w:jc w:val="both"/>
        <w:rPr>
          <w:rFonts w:ascii="Tahoma" w:hAnsi="Tahoma" w:cs="Tahoma"/>
        </w:rPr>
      </w:pPr>
    </w:p>
    <w:p w14:paraId="6740FB32" w14:textId="098B95C4" w:rsidR="003B0449" w:rsidRPr="00D1418B" w:rsidRDefault="002B6C5E" w:rsidP="0098675A">
      <w:pPr>
        <w:keepNext/>
        <w:keepLines/>
        <w:jc w:val="both"/>
        <w:rPr>
          <w:rFonts w:ascii="Tahoma" w:hAnsi="Tahoma" w:cs="Tahoma"/>
          <w:bCs/>
        </w:rPr>
      </w:pPr>
      <w:r w:rsidRPr="00D1418B">
        <w:rPr>
          <w:rFonts w:ascii="Tahoma" w:hAnsi="Tahoma" w:cs="Tahoma"/>
          <w:bCs/>
        </w:rPr>
        <w:t xml:space="preserve">Prodajalec </w:t>
      </w:r>
      <w:r w:rsidR="003B0449" w:rsidRPr="00D1418B">
        <w:rPr>
          <w:rFonts w:ascii="Tahoma" w:hAnsi="Tahoma" w:cs="Tahoma"/>
          <w:bCs/>
        </w:rPr>
        <w:t xml:space="preserve">se obvezuje pri izvajanju </w:t>
      </w:r>
      <w:r w:rsidR="00DF10E2" w:rsidRPr="00D1418B">
        <w:rPr>
          <w:rFonts w:ascii="Tahoma" w:hAnsi="Tahoma" w:cs="Tahoma"/>
          <w:bCs/>
        </w:rPr>
        <w:t xml:space="preserve">okvirnega sporazuma </w:t>
      </w:r>
      <w:r w:rsidR="003B0449" w:rsidRPr="00D1418B">
        <w:rPr>
          <w:rFonts w:ascii="Tahoma" w:hAnsi="Tahoma" w:cs="Tahoma"/>
          <w:bCs/>
        </w:rPr>
        <w:t xml:space="preserve">upoštevati splošne zahteve vezane na informacijsko varnost </w:t>
      </w:r>
      <w:r w:rsidR="00DF10E2" w:rsidRPr="00D1418B">
        <w:rPr>
          <w:rFonts w:ascii="Tahoma" w:hAnsi="Tahoma" w:cs="Tahoma"/>
          <w:iCs/>
        </w:rPr>
        <w:t>kupca</w:t>
      </w:r>
      <w:r w:rsidR="00DF10E2" w:rsidRPr="00D1418B">
        <w:rPr>
          <w:rFonts w:ascii="Tahoma" w:hAnsi="Tahoma" w:cs="Tahoma"/>
          <w:bCs/>
        </w:rPr>
        <w:t xml:space="preserve"> </w:t>
      </w:r>
      <w:r w:rsidR="003B0449" w:rsidRPr="00D1418B">
        <w:rPr>
          <w:rFonts w:ascii="Tahoma" w:hAnsi="Tahoma" w:cs="Tahoma"/>
          <w:bCs/>
        </w:rPr>
        <w:t>(v nadaljevanju: pogoji):</w:t>
      </w:r>
    </w:p>
    <w:p w14:paraId="42F19803" w14:textId="13FA41F8" w:rsidR="003B0449" w:rsidRPr="00D1418B" w:rsidRDefault="003B0449" w:rsidP="0098675A">
      <w:pPr>
        <w:keepNext/>
        <w:keepLines/>
        <w:numPr>
          <w:ilvl w:val="0"/>
          <w:numId w:val="45"/>
        </w:numPr>
        <w:spacing w:before="210" w:after="210" w:line="276" w:lineRule="auto"/>
        <w:contextualSpacing/>
        <w:jc w:val="both"/>
        <w:rPr>
          <w:rFonts w:ascii="Tahoma" w:hAnsi="Tahoma" w:cs="Tahoma"/>
          <w:lang w:eastAsia="en-US"/>
        </w:rPr>
      </w:pPr>
      <w:r w:rsidRPr="00D1418B">
        <w:rPr>
          <w:rFonts w:ascii="Tahoma" w:hAnsi="Tahoma" w:cs="Tahoma"/>
          <w:lang w:eastAsia="en-US"/>
        </w:rPr>
        <w:lastRenderedPageBreak/>
        <w:t>predmet ponudbe</w:t>
      </w:r>
      <w:r w:rsidR="00DF10E2" w:rsidRPr="00D1418B">
        <w:rPr>
          <w:rFonts w:ascii="Tahoma" w:hAnsi="Tahoma" w:cs="Tahoma"/>
          <w:lang w:eastAsia="en-US"/>
        </w:rPr>
        <w:t xml:space="preserve"> oziroma dobave</w:t>
      </w:r>
      <w:r w:rsidRPr="00D1418B">
        <w:rPr>
          <w:rFonts w:ascii="Tahoma" w:hAnsi="Tahoma" w:cs="Tahoma"/>
          <w:lang w:eastAsia="en-US"/>
        </w:rPr>
        <w:t xml:space="preserve"> mora biti skladen z Zakonom o informacijski varnosti (Ur. l. RS, št. 40/25, v nadaljevanju: ZInfV-1) in zasnovan tako, da </w:t>
      </w:r>
      <w:r w:rsidR="00DF10E2" w:rsidRPr="00D1418B">
        <w:rPr>
          <w:rFonts w:ascii="Tahoma" w:hAnsi="Tahoma" w:cs="Tahoma"/>
          <w:lang w:eastAsia="en-US"/>
        </w:rPr>
        <w:t xml:space="preserve">Skupini </w:t>
      </w:r>
      <w:r w:rsidRPr="00D1418B">
        <w:rPr>
          <w:rFonts w:ascii="Tahoma" w:hAnsi="Tahoma" w:cs="Tahoma"/>
          <w:lang w:eastAsia="en-US"/>
        </w:rPr>
        <w:t xml:space="preserve">JAVNI HOLDING Ljubljana, ki jo sestavljajo obvladujoča družba JAVNI HOLDING Ljubljana, </w:t>
      </w:r>
      <w:proofErr w:type="spellStart"/>
      <w:r w:rsidRPr="00D1418B">
        <w:rPr>
          <w:rFonts w:ascii="Tahoma" w:hAnsi="Tahoma" w:cs="Tahoma"/>
          <w:lang w:eastAsia="en-US"/>
        </w:rPr>
        <w:t>d.o.o</w:t>
      </w:r>
      <w:proofErr w:type="spellEnd"/>
      <w:r w:rsidRPr="00D1418B">
        <w:rPr>
          <w:rFonts w:ascii="Tahoma" w:hAnsi="Tahoma" w:cs="Tahoma"/>
          <w:lang w:eastAsia="en-US"/>
        </w:rPr>
        <w:t xml:space="preserve">. in povezane družbe JAVNO PODJETJE ENERGETIKA LJUBLJANA </w:t>
      </w:r>
      <w:proofErr w:type="spellStart"/>
      <w:r w:rsidRPr="00D1418B">
        <w:rPr>
          <w:rFonts w:ascii="Tahoma" w:hAnsi="Tahoma" w:cs="Tahoma"/>
          <w:lang w:eastAsia="en-US"/>
        </w:rPr>
        <w:t>d.o.o</w:t>
      </w:r>
      <w:proofErr w:type="spellEnd"/>
      <w:r w:rsidRPr="00D1418B">
        <w:rPr>
          <w:rFonts w:ascii="Tahoma" w:hAnsi="Tahoma" w:cs="Tahoma"/>
          <w:lang w:eastAsia="en-US"/>
        </w:rPr>
        <w:t xml:space="preserve">., JAVNO PODJETJE VODOVOD KANALIZACIJA SNAGA </w:t>
      </w:r>
      <w:proofErr w:type="spellStart"/>
      <w:r w:rsidRPr="00D1418B">
        <w:rPr>
          <w:rFonts w:ascii="Tahoma" w:hAnsi="Tahoma" w:cs="Tahoma"/>
          <w:lang w:eastAsia="en-US"/>
        </w:rPr>
        <w:t>d.o.o</w:t>
      </w:r>
      <w:proofErr w:type="spellEnd"/>
      <w:r w:rsidRPr="00D1418B">
        <w:rPr>
          <w:rFonts w:ascii="Tahoma" w:hAnsi="Tahoma" w:cs="Tahoma"/>
          <w:lang w:eastAsia="en-US"/>
        </w:rPr>
        <w:t xml:space="preserve">. in JAVNO PODJETJE LJUBLJANSKI POTNIŠKI PROMET, </w:t>
      </w:r>
      <w:proofErr w:type="spellStart"/>
      <w:r w:rsidRPr="00D1418B">
        <w:rPr>
          <w:rFonts w:ascii="Tahoma" w:hAnsi="Tahoma" w:cs="Tahoma"/>
          <w:lang w:eastAsia="en-US"/>
        </w:rPr>
        <w:t>d.o.o</w:t>
      </w:r>
      <w:proofErr w:type="spellEnd"/>
      <w:r w:rsidRPr="00D1418B">
        <w:rPr>
          <w:rFonts w:ascii="Tahoma" w:hAnsi="Tahoma" w:cs="Tahoma"/>
          <w:lang w:eastAsia="en-US"/>
        </w:rPr>
        <w:t xml:space="preserve">. ter družbi Javno podjetje Ljubljanska parkirišča in tržnice, </w:t>
      </w:r>
      <w:proofErr w:type="spellStart"/>
      <w:r w:rsidRPr="00D1418B">
        <w:rPr>
          <w:rFonts w:ascii="Tahoma" w:hAnsi="Tahoma" w:cs="Tahoma"/>
          <w:lang w:eastAsia="en-US"/>
        </w:rPr>
        <w:t>d.o.o</w:t>
      </w:r>
      <w:proofErr w:type="spellEnd"/>
      <w:r w:rsidRPr="00D1418B">
        <w:rPr>
          <w:rFonts w:ascii="Tahoma" w:hAnsi="Tahoma" w:cs="Tahoma"/>
          <w:lang w:eastAsia="en-US"/>
        </w:rPr>
        <w:t xml:space="preserve">. in ŽALE Javno podjetje, </w:t>
      </w:r>
      <w:proofErr w:type="spellStart"/>
      <w:r w:rsidRPr="00D1418B">
        <w:rPr>
          <w:rFonts w:ascii="Tahoma" w:hAnsi="Tahoma" w:cs="Tahoma"/>
          <w:lang w:eastAsia="en-US"/>
        </w:rPr>
        <w:t>d.o.o</w:t>
      </w:r>
      <w:proofErr w:type="spellEnd"/>
      <w:r w:rsidRPr="00D1418B">
        <w:rPr>
          <w:rFonts w:ascii="Tahoma" w:hAnsi="Tahoma" w:cs="Tahoma"/>
          <w:lang w:eastAsia="en-US"/>
        </w:rPr>
        <w:t xml:space="preserve">. (v nadaljevanju: Skupina JAVNI HOLDING Ljubljana ali tudi </w:t>
      </w:r>
      <w:r w:rsidR="00DF10E2" w:rsidRPr="00D1418B">
        <w:rPr>
          <w:rFonts w:ascii="Tahoma" w:hAnsi="Tahoma" w:cs="Tahoma"/>
          <w:lang w:eastAsia="en-US"/>
        </w:rPr>
        <w:t>kupec</w:t>
      </w:r>
      <w:r w:rsidRPr="00D1418B">
        <w:rPr>
          <w:rFonts w:ascii="Tahoma" w:hAnsi="Tahoma" w:cs="Tahoma"/>
          <w:lang w:eastAsia="en-US"/>
        </w:rPr>
        <w:t xml:space="preserve">)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w:t>
      </w:r>
      <w:r w:rsidR="00DF10E2" w:rsidRPr="00D1418B">
        <w:rPr>
          <w:rFonts w:ascii="Tahoma" w:hAnsi="Tahoma" w:cs="Tahoma"/>
          <w:lang w:eastAsia="en-US"/>
        </w:rPr>
        <w:t>kupca</w:t>
      </w:r>
      <w:r w:rsidRPr="00D1418B">
        <w:rPr>
          <w:rFonts w:ascii="Tahoma" w:hAnsi="Tahoma" w:cs="Tahoma"/>
          <w:lang w:eastAsia="en-US"/>
        </w:rPr>
        <w:t>;</w:t>
      </w:r>
    </w:p>
    <w:p w14:paraId="496185AE" w14:textId="02C181B1" w:rsidR="003B0449" w:rsidRPr="00D1418B" w:rsidRDefault="002B6C5E" w:rsidP="0098675A">
      <w:pPr>
        <w:keepNext/>
        <w:keepLines/>
        <w:numPr>
          <w:ilvl w:val="0"/>
          <w:numId w:val="45"/>
        </w:numPr>
        <w:spacing w:before="210" w:after="210" w:line="276" w:lineRule="auto"/>
        <w:contextualSpacing/>
        <w:jc w:val="both"/>
        <w:rPr>
          <w:rFonts w:ascii="Tahoma" w:hAnsi="Tahoma" w:cs="Tahoma"/>
          <w:lang w:eastAsia="en-US"/>
        </w:rPr>
      </w:pPr>
      <w:r w:rsidRPr="00D1418B">
        <w:rPr>
          <w:rFonts w:ascii="Tahoma" w:hAnsi="Tahoma" w:cs="Tahoma"/>
          <w:lang w:eastAsia="en-US"/>
        </w:rPr>
        <w:t xml:space="preserve">prodajalec </w:t>
      </w:r>
      <w:r w:rsidR="003B0449" w:rsidRPr="00D1418B">
        <w:rPr>
          <w:rFonts w:ascii="Tahoma" w:hAnsi="Tahoma" w:cs="Tahoma"/>
          <w:lang w:eastAsia="en-US"/>
        </w:rPr>
        <w:t xml:space="preserve">mora </w:t>
      </w:r>
      <w:r w:rsidR="00DF10E2" w:rsidRPr="00D1418B">
        <w:rPr>
          <w:rFonts w:ascii="Tahoma" w:hAnsi="Tahoma" w:cs="Tahoma"/>
          <w:lang w:eastAsia="en-US"/>
        </w:rPr>
        <w:t xml:space="preserve">kupca </w:t>
      </w:r>
      <w:r w:rsidR="003B0449" w:rsidRPr="00D1418B">
        <w:rPr>
          <w:rFonts w:ascii="Tahoma" w:hAnsi="Tahoma" w:cs="Tahoma"/>
          <w:lang w:eastAsia="en-US"/>
        </w:rPr>
        <w:t>nemudoma seznaniti s pomembnim varnostnim incidentom s področja informacijske in kibernetske varnosti;</w:t>
      </w:r>
    </w:p>
    <w:p w14:paraId="3D522ED7" w14:textId="104ADF20" w:rsidR="003B0449" w:rsidRPr="00D1418B" w:rsidRDefault="003B0449" w:rsidP="0098675A">
      <w:pPr>
        <w:keepNext/>
        <w:keepLines/>
        <w:numPr>
          <w:ilvl w:val="0"/>
          <w:numId w:val="45"/>
        </w:numPr>
        <w:spacing w:before="210" w:after="210" w:line="276" w:lineRule="auto"/>
        <w:contextualSpacing/>
        <w:jc w:val="both"/>
        <w:rPr>
          <w:rFonts w:ascii="Tahoma" w:hAnsi="Tahoma" w:cs="Tahoma"/>
          <w:lang w:eastAsia="en-US"/>
        </w:rPr>
      </w:pPr>
      <w:r w:rsidRPr="00D1418B">
        <w:rPr>
          <w:rFonts w:ascii="Tahoma" w:hAnsi="Tahoma" w:cs="Tahoma"/>
        </w:rPr>
        <w:t xml:space="preserve">vsa postopanja </w:t>
      </w:r>
      <w:r w:rsidR="00DF10E2" w:rsidRPr="00D1418B">
        <w:rPr>
          <w:rFonts w:ascii="Tahoma" w:hAnsi="Tahoma" w:cs="Tahoma"/>
        </w:rPr>
        <w:t xml:space="preserve">prodajalca </w:t>
      </w:r>
      <w:r w:rsidRPr="00D1418B">
        <w:rPr>
          <w:rFonts w:ascii="Tahoma" w:hAnsi="Tahoma" w:cs="Tahoma"/>
        </w:rPr>
        <w:t xml:space="preserve">po teh </w:t>
      </w:r>
      <w:r w:rsidR="00DF10E2" w:rsidRPr="00D1418B">
        <w:rPr>
          <w:rFonts w:ascii="Tahoma" w:hAnsi="Tahoma" w:cs="Tahoma"/>
        </w:rPr>
        <w:t xml:space="preserve">pogojih </w:t>
      </w:r>
      <w:r w:rsidRPr="00D1418B">
        <w:rPr>
          <w:rFonts w:ascii="Tahoma" w:hAnsi="Tahoma" w:cs="Tahoma"/>
        </w:rPr>
        <w:t>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14DBC4A7" w14:textId="4155BB6F" w:rsidR="003B0449" w:rsidRPr="00D1418B" w:rsidRDefault="002B6C5E" w:rsidP="0098675A">
      <w:pPr>
        <w:keepNext/>
        <w:keepLines/>
        <w:numPr>
          <w:ilvl w:val="0"/>
          <w:numId w:val="45"/>
        </w:numPr>
        <w:spacing w:before="210" w:after="210" w:line="276" w:lineRule="auto"/>
        <w:contextualSpacing/>
        <w:jc w:val="both"/>
        <w:rPr>
          <w:rFonts w:ascii="Tahoma" w:hAnsi="Tahoma" w:cs="Tahoma"/>
          <w:lang w:eastAsia="en-US"/>
        </w:rPr>
      </w:pPr>
      <w:r w:rsidRPr="00D1418B">
        <w:rPr>
          <w:rFonts w:ascii="Tahoma" w:hAnsi="Tahoma" w:cs="Tahoma"/>
        </w:rPr>
        <w:t xml:space="preserve">prodajalec </w:t>
      </w:r>
      <w:r w:rsidR="003B0449" w:rsidRPr="00D1418B">
        <w:rPr>
          <w:rFonts w:ascii="Tahoma" w:hAnsi="Tahoma" w:cs="Tahoma"/>
        </w:rPr>
        <w:t xml:space="preserve">se zavezuje, da bo </w:t>
      </w:r>
      <w:r w:rsidR="00DF10E2" w:rsidRPr="00D1418B">
        <w:rPr>
          <w:rFonts w:ascii="Tahoma" w:hAnsi="Tahoma" w:cs="Tahoma"/>
        </w:rPr>
        <w:t xml:space="preserve">kupcu </w:t>
      </w:r>
      <w:r w:rsidR="003B0449" w:rsidRPr="00D1418B">
        <w:rPr>
          <w:rFonts w:ascii="Tahoma" w:hAnsi="Tahoma" w:cs="Tahoma"/>
        </w:rPr>
        <w:t xml:space="preserve">oziroma pooblaščenim tretjim osebam omogočil izvedbo nadzora, presoje skladnosti in revizije, ki so potrebne za preverjanje izpolnjevanja zahtev in varnostnih ukrepov s področja informacijske in kibernetske varnosti, skladno z ZInfV-1 in drugo veljavno zakonodajo. </w:t>
      </w:r>
      <w:r w:rsidR="00DF10E2" w:rsidRPr="00D1418B">
        <w:rPr>
          <w:rFonts w:ascii="Tahoma" w:hAnsi="Tahoma" w:cs="Tahoma"/>
        </w:rPr>
        <w:t>Prodajalec</w:t>
      </w:r>
      <w:r w:rsidR="003B0449" w:rsidRPr="00D1418B">
        <w:rPr>
          <w:rFonts w:ascii="Tahoma" w:hAnsi="Tahoma" w:cs="Tahoma"/>
        </w:rPr>
        <w:t xml:space="preserve"> mora na zahtevo </w:t>
      </w:r>
      <w:r w:rsidR="00DF10E2" w:rsidRPr="00D1418B">
        <w:rPr>
          <w:rFonts w:ascii="Tahoma" w:hAnsi="Tahoma" w:cs="Tahoma"/>
        </w:rPr>
        <w:t xml:space="preserve">kupca </w:t>
      </w:r>
      <w:r w:rsidR="003B0449" w:rsidRPr="00D1418B">
        <w:rPr>
          <w:rFonts w:ascii="Tahoma" w:hAnsi="Tahoma" w:cs="Tahoma"/>
        </w:rPr>
        <w:t xml:space="preserve">zagotoviti dostop do relevantne dokumentacije, postopkov, evidenc in informacij, povezanih z izvajanjem </w:t>
      </w:r>
      <w:r w:rsidR="00DF10E2" w:rsidRPr="00D1418B">
        <w:rPr>
          <w:rFonts w:ascii="Tahoma" w:hAnsi="Tahoma" w:cs="Tahoma"/>
        </w:rPr>
        <w:t>dobav po okvirnem sporazumu</w:t>
      </w:r>
      <w:r w:rsidR="003B0449" w:rsidRPr="00D1418B">
        <w:rPr>
          <w:rFonts w:ascii="Tahoma" w:hAnsi="Tahoma" w:cs="Tahoma"/>
        </w:rPr>
        <w:t>;</w:t>
      </w:r>
    </w:p>
    <w:p w14:paraId="4E13E647" w14:textId="71DD986F" w:rsidR="003B0449" w:rsidRPr="00D1418B" w:rsidRDefault="002B6C5E" w:rsidP="0098675A">
      <w:pPr>
        <w:keepNext/>
        <w:keepLines/>
        <w:numPr>
          <w:ilvl w:val="0"/>
          <w:numId w:val="45"/>
        </w:numPr>
        <w:spacing w:before="210" w:after="210" w:line="276" w:lineRule="auto"/>
        <w:contextualSpacing/>
        <w:jc w:val="both"/>
        <w:rPr>
          <w:rFonts w:ascii="Tahoma" w:hAnsi="Tahoma" w:cs="Tahoma"/>
          <w:lang w:eastAsia="en-US"/>
        </w:rPr>
      </w:pPr>
      <w:r w:rsidRPr="00D1418B">
        <w:rPr>
          <w:rFonts w:ascii="Tahoma" w:hAnsi="Tahoma" w:cs="Tahoma"/>
        </w:rPr>
        <w:t xml:space="preserve">prodajalec </w:t>
      </w:r>
      <w:r w:rsidR="003B0449" w:rsidRPr="00D1418B">
        <w:rPr>
          <w:rFonts w:ascii="Tahoma" w:hAnsi="Tahoma" w:cs="Tahoma"/>
        </w:rPr>
        <w:t xml:space="preserve">v razmerju do </w:t>
      </w:r>
      <w:r w:rsidR="00DF10E2" w:rsidRPr="00D1418B">
        <w:rPr>
          <w:rFonts w:ascii="Tahoma" w:hAnsi="Tahoma" w:cs="Tahoma"/>
        </w:rPr>
        <w:t xml:space="preserve">kupca </w:t>
      </w:r>
      <w:r w:rsidR="003B0449" w:rsidRPr="00D1418B">
        <w:rPr>
          <w:rFonts w:ascii="Tahoma" w:hAnsi="Tahoma" w:cs="Tahoma"/>
        </w:rPr>
        <w:t xml:space="preserve">v celoti odgovarja za spoštovanje teh pogojev s strani vseh gospodarskih subjektov, s katerimi izvaja predmet </w:t>
      </w:r>
      <w:r w:rsidR="00682BA5" w:rsidRPr="00D1418B">
        <w:rPr>
          <w:rFonts w:ascii="Tahoma" w:hAnsi="Tahoma" w:cs="Tahoma"/>
        </w:rPr>
        <w:t>okvirnega sporazuma</w:t>
      </w:r>
      <w:r w:rsidR="003B0449" w:rsidRPr="00D1418B">
        <w:rPr>
          <w:rFonts w:ascii="Tahoma" w:hAnsi="Tahoma" w:cs="Tahoma"/>
        </w:rPr>
        <w:t>.</w:t>
      </w:r>
    </w:p>
    <w:p w14:paraId="31B94CAD" w14:textId="77777777" w:rsidR="003B0449" w:rsidRPr="007124F0" w:rsidRDefault="003B0449" w:rsidP="0098675A">
      <w:pPr>
        <w:keepNext/>
        <w:keepLines/>
        <w:tabs>
          <w:tab w:val="left" w:pos="709"/>
          <w:tab w:val="left" w:pos="1702"/>
        </w:tabs>
        <w:jc w:val="both"/>
        <w:rPr>
          <w:rFonts w:ascii="Tahoma" w:hAnsi="Tahoma" w:cs="Tahoma"/>
        </w:rPr>
      </w:pPr>
    </w:p>
    <w:p w14:paraId="55F7ED85" w14:textId="09888A2A" w:rsidR="00203B91" w:rsidRDefault="00EE13FC" w:rsidP="0098675A">
      <w:pPr>
        <w:keepNext/>
        <w:keepLines/>
        <w:numPr>
          <w:ilvl w:val="0"/>
          <w:numId w:val="28"/>
        </w:numPr>
        <w:tabs>
          <w:tab w:val="left" w:pos="851"/>
          <w:tab w:val="left" w:pos="1702"/>
        </w:tabs>
        <w:ind w:hanging="1440"/>
        <w:jc w:val="both"/>
        <w:rPr>
          <w:rFonts w:ascii="Tahoma" w:hAnsi="Tahoma" w:cs="Tahoma"/>
          <w:b/>
          <w:color w:val="000000"/>
        </w:rPr>
      </w:pPr>
      <w:r w:rsidRPr="00715467">
        <w:rPr>
          <w:rFonts w:ascii="Tahoma" w:hAnsi="Tahoma" w:cs="Tahoma"/>
          <w:b/>
          <w:color w:val="000000"/>
        </w:rPr>
        <w:t xml:space="preserve">Protikorupcijska klavzula </w:t>
      </w:r>
    </w:p>
    <w:p w14:paraId="053822AF" w14:textId="77777777" w:rsidR="006F13E6" w:rsidRPr="006F13E6" w:rsidRDefault="006F13E6" w:rsidP="006F13E6">
      <w:pPr>
        <w:keepNext/>
        <w:keepLines/>
        <w:tabs>
          <w:tab w:val="left" w:pos="851"/>
          <w:tab w:val="left" w:pos="1702"/>
        </w:tabs>
        <w:jc w:val="both"/>
        <w:rPr>
          <w:rFonts w:ascii="Tahoma" w:hAnsi="Tahoma" w:cs="Tahoma"/>
          <w:b/>
          <w:color w:val="000000"/>
        </w:rPr>
      </w:pPr>
    </w:p>
    <w:p w14:paraId="235FE8E0"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color w:val="000000"/>
        </w:rPr>
      </w:pPr>
      <w:r w:rsidRPr="00715467">
        <w:rPr>
          <w:rFonts w:ascii="Tahoma" w:hAnsi="Tahoma" w:cs="Tahoma"/>
          <w:color w:val="000000"/>
        </w:rPr>
        <w:t>člen</w:t>
      </w:r>
    </w:p>
    <w:p w14:paraId="31759FE2" w14:textId="77777777" w:rsidR="00203B91" w:rsidRPr="00076853" w:rsidRDefault="00203B91" w:rsidP="0098675A">
      <w:pPr>
        <w:keepNext/>
        <w:keepLines/>
        <w:jc w:val="both"/>
        <w:rPr>
          <w:rFonts w:ascii="Tahoma" w:hAnsi="Tahoma" w:cs="Tahoma"/>
          <w:highlight w:val="lightGray"/>
        </w:rPr>
      </w:pPr>
    </w:p>
    <w:p w14:paraId="08837806" w14:textId="77777777" w:rsidR="00203B91" w:rsidRPr="00715467" w:rsidRDefault="00203B91" w:rsidP="0098675A">
      <w:pPr>
        <w:keepNext/>
        <w:keepLines/>
        <w:jc w:val="both"/>
        <w:rPr>
          <w:rFonts w:ascii="Tahoma" w:hAnsi="Tahoma" w:cs="Tahoma"/>
        </w:rPr>
      </w:pPr>
      <w:r w:rsidRPr="00715467">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okvirni sporazum ničen.</w:t>
      </w:r>
    </w:p>
    <w:p w14:paraId="36A02644" w14:textId="77777777" w:rsidR="00203B91" w:rsidRPr="00715467" w:rsidRDefault="00203B91" w:rsidP="0098675A">
      <w:pPr>
        <w:keepNext/>
        <w:keepLines/>
        <w:jc w:val="both"/>
        <w:rPr>
          <w:rFonts w:ascii="Tahoma" w:hAnsi="Tahoma" w:cs="Tahoma"/>
          <w:sz w:val="16"/>
          <w:szCs w:val="16"/>
        </w:rPr>
      </w:pPr>
    </w:p>
    <w:p w14:paraId="38E8DF5D" w14:textId="77777777" w:rsidR="00203B91" w:rsidRPr="00715467" w:rsidRDefault="00203B91" w:rsidP="0098675A">
      <w:pPr>
        <w:keepNext/>
        <w:keepLines/>
        <w:jc w:val="both"/>
        <w:rPr>
          <w:rFonts w:ascii="Tahoma" w:hAnsi="Tahoma" w:cs="Tahoma"/>
        </w:rPr>
      </w:pPr>
      <w:r w:rsidRPr="00715467">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58CDB266" w14:textId="77777777" w:rsidR="00203B91" w:rsidRPr="00715467" w:rsidRDefault="00203B91" w:rsidP="0098675A">
      <w:pPr>
        <w:keepNext/>
        <w:keepLines/>
        <w:jc w:val="both"/>
        <w:rPr>
          <w:rFonts w:ascii="Tahoma" w:hAnsi="Tahoma" w:cs="Tahoma"/>
          <w:color w:val="000000"/>
        </w:rPr>
      </w:pPr>
    </w:p>
    <w:p w14:paraId="73DCE656" w14:textId="0BC69D49" w:rsidR="006F13E6" w:rsidRDefault="00EE13FC" w:rsidP="006F13E6">
      <w:pPr>
        <w:keepNext/>
        <w:keepLines/>
        <w:numPr>
          <w:ilvl w:val="0"/>
          <w:numId w:val="28"/>
        </w:numPr>
        <w:tabs>
          <w:tab w:val="left" w:pos="851"/>
          <w:tab w:val="left" w:pos="1702"/>
        </w:tabs>
        <w:ind w:hanging="1440"/>
        <w:jc w:val="both"/>
        <w:rPr>
          <w:rFonts w:ascii="Tahoma" w:hAnsi="Tahoma" w:cs="Tahoma"/>
          <w:b/>
          <w:color w:val="000000"/>
        </w:rPr>
      </w:pPr>
      <w:r w:rsidRPr="00715467">
        <w:rPr>
          <w:rFonts w:ascii="Tahoma" w:hAnsi="Tahoma" w:cs="Tahoma"/>
          <w:b/>
          <w:color w:val="000000"/>
        </w:rPr>
        <w:t>Razvezni pogoj</w:t>
      </w:r>
    </w:p>
    <w:p w14:paraId="775455A3" w14:textId="77777777" w:rsidR="006F13E6" w:rsidRPr="006F13E6" w:rsidRDefault="006F13E6" w:rsidP="006F13E6">
      <w:pPr>
        <w:keepNext/>
        <w:keepLines/>
        <w:tabs>
          <w:tab w:val="left" w:pos="851"/>
          <w:tab w:val="left" w:pos="1702"/>
        </w:tabs>
        <w:jc w:val="both"/>
        <w:rPr>
          <w:rFonts w:ascii="Tahoma" w:hAnsi="Tahoma" w:cs="Tahoma"/>
          <w:b/>
          <w:color w:val="000000"/>
        </w:rPr>
      </w:pPr>
    </w:p>
    <w:p w14:paraId="7F9993C1"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color w:val="000000"/>
        </w:rPr>
      </w:pPr>
      <w:r w:rsidRPr="00715467">
        <w:rPr>
          <w:rFonts w:ascii="Tahoma" w:hAnsi="Tahoma" w:cs="Tahoma"/>
          <w:color w:val="000000"/>
        </w:rPr>
        <w:t>člen</w:t>
      </w:r>
    </w:p>
    <w:p w14:paraId="41C64A2D" w14:textId="77777777" w:rsidR="00203B91" w:rsidRPr="00715467" w:rsidRDefault="00203B91" w:rsidP="0098675A">
      <w:pPr>
        <w:keepNext/>
        <w:keepLines/>
        <w:overflowPunct w:val="0"/>
        <w:autoSpaceDE w:val="0"/>
        <w:autoSpaceDN w:val="0"/>
        <w:adjustRightInd w:val="0"/>
        <w:jc w:val="both"/>
        <w:textAlignment w:val="baseline"/>
        <w:rPr>
          <w:rFonts w:ascii="Tahoma" w:hAnsi="Tahoma" w:cs="Tahoma"/>
        </w:rPr>
      </w:pPr>
    </w:p>
    <w:p w14:paraId="6F186BF3"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Ta okvirni sporazum je sklenjen pod razveznim pogojem, ki se uresniči v primeru izpolnitve ene od naslednjih okoliščin:</w:t>
      </w:r>
    </w:p>
    <w:p w14:paraId="16F22DAF" w14:textId="77777777" w:rsidR="00203B91" w:rsidRPr="00715467" w:rsidRDefault="00203B91" w:rsidP="0098675A">
      <w:pPr>
        <w:keepNext/>
        <w:keepLines/>
        <w:numPr>
          <w:ilvl w:val="0"/>
          <w:numId w:val="26"/>
        </w:numPr>
        <w:tabs>
          <w:tab w:val="left" w:pos="1080"/>
          <w:tab w:val="left" w:pos="1702"/>
        </w:tabs>
        <w:ind w:left="567"/>
        <w:jc w:val="both"/>
        <w:rPr>
          <w:rFonts w:ascii="Tahoma" w:hAnsi="Tahoma" w:cs="Tahoma"/>
        </w:rPr>
      </w:pPr>
      <w:r w:rsidRPr="00715467">
        <w:rPr>
          <w:rFonts w:ascii="Tahoma" w:hAnsi="Tahoma" w:cs="Tahoma"/>
        </w:rPr>
        <w:t xml:space="preserve">če je kupec seznanjen, da je sodišče s pravnomočno odločitvijo ugotovilo kršitev obveznosti iz drugega odstavka 3. člena ZJN-3 s strani prodajalca ali njegovega podizvajalca ali </w:t>
      </w:r>
    </w:p>
    <w:p w14:paraId="63CF5555" w14:textId="77777777" w:rsidR="00203B91" w:rsidRPr="00715467" w:rsidRDefault="00203B91" w:rsidP="0098675A">
      <w:pPr>
        <w:keepNext/>
        <w:keepLines/>
        <w:numPr>
          <w:ilvl w:val="0"/>
          <w:numId w:val="26"/>
        </w:numPr>
        <w:tabs>
          <w:tab w:val="left" w:pos="1080"/>
          <w:tab w:val="left" w:pos="1702"/>
        </w:tabs>
        <w:ind w:left="567"/>
        <w:jc w:val="both"/>
        <w:rPr>
          <w:rFonts w:ascii="Tahoma" w:hAnsi="Tahoma" w:cs="Tahoma"/>
        </w:rPr>
      </w:pPr>
      <w:r w:rsidRPr="00715467">
        <w:rPr>
          <w:rFonts w:ascii="Tahoma" w:hAnsi="Tahoma" w:cs="Tahoma"/>
        </w:rPr>
        <w:lastRenderedPageBreak/>
        <w:t xml:space="preserve">če je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099804" w14:textId="77777777" w:rsidR="00203B91" w:rsidRPr="00715467" w:rsidRDefault="00203B91" w:rsidP="0098675A">
      <w:pPr>
        <w:keepNext/>
        <w:keepLines/>
        <w:tabs>
          <w:tab w:val="left" w:pos="1080"/>
          <w:tab w:val="left" w:pos="1702"/>
        </w:tabs>
        <w:jc w:val="both"/>
        <w:rPr>
          <w:rFonts w:ascii="Tahoma" w:hAnsi="Tahoma" w:cs="Tahoma"/>
          <w:sz w:val="12"/>
        </w:rPr>
      </w:pPr>
    </w:p>
    <w:p w14:paraId="1F1987C7"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 xml:space="preserve">V primeru seznanitve kupca s kršitvijo mora ta o tem obvestiti prodajalca v desetih (10) dneh. </w:t>
      </w:r>
    </w:p>
    <w:p w14:paraId="317AAB38" w14:textId="77777777" w:rsidR="00203B91" w:rsidRPr="00715467" w:rsidRDefault="00203B91" w:rsidP="0098675A">
      <w:pPr>
        <w:keepNext/>
        <w:keepLines/>
        <w:tabs>
          <w:tab w:val="left" w:pos="1080"/>
          <w:tab w:val="left" w:pos="1702"/>
        </w:tabs>
        <w:jc w:val="both"/>
        <w:rPr>
          <w:rFonts w:ascii="Tahoma" w:hAnsi="Tahoma" w:cs="Tahoma"/>
        </w:rPr>
      </w:pPr>
    </w:p>
    <w:p w14:paraId="4A075996"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 xml:space="preserve">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1704ABF5" w14:textId="77777777" w:rsidR="00203B91" w:rsidRPr="00715467" w:rsidRDefault="00203B91" w:rsidP="0098675A">
      <w:pPr>
        <w:keepNext/>
        <w:keepLines/>
        <w:tabs>
          <w:tab w:val="left" w:pos="1080"/>
          <w:tab w:val="left" w:pos="1702"/>
        </w:tabs>
        <w:jc w:val="both"/>
        <w:rPr>
          <w:rFonts w:ascii="Tahoma" w:hAnsi="Tahoma" w:cs="Tahoma"/>
        </w:rPr>
      </w:pPr>
    </w:p>
    <w:p w14:paraId="29458F07"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715467">
        <w:rPr>
          <w:rFonts w:ascii="Tahoma" w:hAnsi="Tahoma" w:cs="Tahoma"/>
        </w:rPr>
        <w:t>podizvajanje</w:t>
      </w:r>
      <w:proofErr w:type="spellEnd"/>
      <w:r w:rsidRPr="00715467">
        <w:rPr>
          <w:rFonts w:ascii="Tahoma" w:hAnsi="Tahoma" w:cs="Tahoma"/>
        </w:rPr>
        <w:t xml:space="preserve"> temu podizvajalcu, če ta zamenjava ali prevzem ne pomeni bistvene spremembe okvirnega sporazuma.  </w:t>
      </w:r>
    </w:p>
    <w:p w14:paraId="6C8CBBC8"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 xml:space="preserve"> </w:t>
      </w:r>
    </w:p>
    <w:p w14:paraId="6E0CE95B"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 še najmanj šest (6) mesecev.  </w:t>
      </w:r>
    </w:p>
    <w:p w14:paraId="00613216" w14:textId="77777777" w:rsidR="00203B91" w:rsidRPr="00715467" w:rsidRDefault="00203B91" w:rsidP="0098675A">
      <w:pPr>
        <w:keepNext/>
        <w:keepLines/>
        <w:tabs>
          <w:tab w:val="left" w:pos="1080"/>
          <w:tab w:val="left" w:pos="1702"/>
        </w:tabs>
        <w:jc w:val="both"/>
        <w:rPr>
          <w:rFonts w:ascii="Tahoma" w:hAnsi="Tahoma" w:cs="Tahoma"/>
        </w:rPr>
      </w:pPr>
      <w:r w:rsidRPr="00715467">
        <w:rPr>
          <w:rFonts w:ascii="Tahoma" w:hAnsi="Tahoma" w:cs="Tahoma"/>
        </w:rPr>
        <w:t xml:space="preserve">  </w:t>
      </w:r>
    </w:p>
    <w:p w14:paraId="2BCB2A5E" w14:textId="77777777" w:rsidR="00203B91" w:rsidRPr="00715467" w:rsidRDefault="00203B91" w:rsidP="0098675A">
      <w:pPr>
        <w:keepNext/>
        <w:keepLines/>
        <w:overflowPunct w:val="0"/>
        <w:autoSpaceDE w:val="0"/>
        <w:autoSpaceDN w:val="0"/>
        <w:adjustRightInd w:val="0"/>
        <w:jc w:val="both"/>
        <w:textAlignment w:val="baseline"/>
        <w:rPr>
          <w:rFonts w:ascii="Tahoma" w:hAnsi="Tahoma" w:cs="Tahoma"/>
        </w:rPr>
      </w:pPr>
      <w:r w:rsidRPr="00715467">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šestdesetih (60) dneh od seznanitve s kršitvijo. Če kupec v tem roku ne začne novega postopka javnega naročila, se šteje, da je okvirni sporazum razvezan šestdeseti (60.) dan od seznanitve s kršitvijo.</w:t>
      </w:r>
    </w:p>
    <w:p w14:paraId="2C2530B7" w14:textId="77777777" w:rsidR="00203B91" w:rsidRPr="00715467" w:rsidRDefault="00203B91" w:rsidP="0098675A">
      <w:pPr>
        <w:keepNext/>
        <w:keepLines/>
        <w:overflowPunct w:val="0"/>
        <w:autoSpaceDE w:val="0"/>
        <w:autoSpaceDN w:val="0"/>
        <w:adjustRightInd w:val="0"/>
        <w:jc w:val="both"/>
        <w:textAlignment w:val="baseline"/>
        <w:rPr>
          <w:rFonts w:ascii="Tahoma" w:hAnsi="Tahoma" w:cs="Tahoma"/>
        </w:rPr>
      </w:pPr>
    </w:p>
    <w:p w14:paraId="29CAB92B" w14:textId="306A3F48" w:rsidR="00203B91" w:rsidRPr="00715467" w:rsidRDefault="00EE13FC" w:rsidP="0098675A">
      <w:pPr>
        <w:keepNext/>
        <w:keepLines/>
        <w:numPr>
          <w:ilvl w:val="0"/>
          <w:numId w:val="28"/>
        </w:numPr>
        <w:tabs>
          <w:tab w:val="left" w:pos="851"/>
          <w:tab w:val="left" w:pos="1702"/>
        </w:tabs>
        <w:ind w:hanging="1440"/>
        <w:jc w:val="both"/>
        <w:rPr>
          <w:rFonts w:ascii="Tahoma" w:hAnsi="Tahoma" w:cs="Tahoma"/>
          <w:b/>
          <w:color w:val="000000"/>
        </w:rPr>
      </w:pPr>
      <w:r w:rsidRPr="00715467">
        <w:rPr>
          <w:rFonts w:ascii="Tahoma" w:hAnsi="Tahoma" w:cs="Tahoma"/>
          <w:b/>
          <w:color w:val="000000"/>
        </w:rPr>
        <w:t>Končne določbe</w:t>
      </w:r>
    </w:p>
    <w:p w14:paraId="612E748B" w14:textId="77777777" w:rsidR="00203B91" w:rsidRPr="002A4C52" w:rsidRDefault="00203B91" w:rsidP="0098675A">
      <w:pPr>
        <w:keepNext/>
        <w:keepLines/>
        <w:numPr>
          <w:ilvl w:val="1"/>
          <w:numId w:val="27"/>
        </w:numPr>
        <w:tabs>
          <w:tab w:val="clear" w:pos="4755"/>
          <w:tab w:val="num" w:pos="1440"/>
        </w:tabs>
        <w:ind w:left="426" w:hanging="426"/>
        <w:jc w:val="center"/>
        <w:rPr>
          <w:rFonts w:ascii="Tahoma" w:hAnsi="Tahoma" w:cs="Tahoma"/>
          <w:color w:val="000000"/>
        </w:rPr>
      </w:pPr>
      <w:r w:rsidRPr="002A4C52">
        <w:rPr>
          <w:rFonts w:ascii="Tahoma" w:hAnsi="Tahoma" w:cs="Tahoma"/>
          <w:color w:val="000000"/>
        </w:rPr>
        <w:t>člen</w:t>
      </w:r>
    </w:p>
    <w:p w14:paraId="4E39F51A" w14:textId="77777777" w:rsidR="00203B91" w:rsidRPr="008C6AAC" w:rsidRDefault="00203B91" w:rsidP="0098675A">
      <w:pPr>
        <w:keepNext/>
        <w:keepLines/>
        <w:jc w:val="both"/>
        <w:rPr>
          <w:rFonts w:ascii="Tahoma" w:hAnsi="Tahoma" w:cs="Tahoma"/>
          <w:highlight w:val="lightGray"/>
        </w:rPr>
      </w:pPr>
    </w:p>
    <w:p w14:paraId="207CC2E9" w14:textId="77777777" w:rsidR="00203B91" w:rsidRDefault="00203B91" w:rsidP="0098675A">
      <w:pPr>
        <w:keepNext/>
        <w:keepLines/>
        <w:jc w:val="both"/>
        <w:rPr>
          <w:rFonts w:ascii="Tahoma" w:hAnsi="Tahoma" w:cs="Tahoma"/>
        </w:rPr>
      </w:pPr>
      <w:r w:rsidRPr="00715467">
        <w:rPr>
          <w:rFonts w:ascii="Tahoma" w:hAnsi="Tahoma" w:cs="Tahoma"/>
        </w:rPr>
        <w:t>Stranki tega okvirnega sporazuma se obvezujeta, da bosta uredili vse, kar je potrebno za izvršitev okvirnega sporazuma in da bosta ravnali kot dobra gospodarstvenika. Za urejanje razmerij, ki niso izrecno urejena s tem okvirnim sporazumom, se uporabljajo določila zakona, ki ureja obligacijska razmerja.</w:t>
      </w:r>
    </w:p>
    <w:p w14:paraId="443FD88D" w14:textId="77777777" w:rsidR="00C35786" w:rsidRDefault="00C35786" w:rsidP="0098675A">
      <w:pPr>
        <w:keepNext/>
        <w:keepLines/>
        <w:jc w:val="both"/>
        <w:rPr>
          <w:rFonts w:ascii="Tahoma" w:hAnsi="Tahoma" w:cs="Tahoma"/>
        </w:rPr>
      </w:pPr>
    </w:p>
    <w:p w14:paraId="4D4E9F64" w14:textId="02294884" w:rsidR="00C35786" w:rsidRPr="006974AB" w:rsidRDefault="002B6C5E" w:rsidP="0098675A">
      <w:pPr>
        <w:keepNext/>
        <w:keepLines/>
        <w:jc w:val="both"/>
        <w:rPr>
          <w:rFonts w:ascii="Tahoma" w:hAnsi="Tahoma" w:cs="Tahoma"/>
        </w:rPr>
      </w:pPr>
      <w:r>
        <w:rPr>
          <w:rFonts w:ascii="Tahoma" w:hAnsi="Tahoma" w:cs="Tahoma"/>
        </w:rPr>
        <w:t>Prodajalec</w:t>
      </w:r>
      <w:r w:rsidRPr="00103157">
        <w:rPr>
          <w:rFonts w:ascii="Tahoma" w:hAnsi="Tahoma" w:cs="Tahoma"/>
        </w:rPr>
        <w:t xml:space="preserve"> </w:t>
      </w:r>
      <w:r w:rsidR="00C35786" w:rsidRPr="00103157">
        <w:rPr>
          <w:rFonts w:ascii="Tahoma" w:hAnsi="Tahoma" w:cs="Tahoma"/>
        </w:rPr>
        <w:t xml:space="preserve">potrjuje in jamči, da je pridobil vse podatke, ki se nanašajo na predmet pogodbe, ki bi lahko vplivali na pogodbeno vrednost ali razčlenitev pogodbene vrednosti, ali na njegove pravice in obveznosti po tej pogodbi. </w:t>
      </w:r>
      <w:r>
        <w:rPr>
          <w:rFonts w:ascii="Tahoma" w:hAnsi="Tahoma" w:cs="Tahoma"/>
        </w:rPr>
        <w:t>Prodajalec</w:t>
      </w:r>
      <w:r w:rsidRPr="00103157">
        <w:rPr>
          <w:rFonts w:ascii="Tahoma" w:hAnsi="Tahoma" w:cs="Tahoma"/>
        </w:rPr>
        <w:t xml:space="preserve"> </w:t>
      </w:r>
      <w:r w:rsidR="00C35786" w:rsidRPr="00103157">
        <w:rPr>
          <w:rFonts w:ascii="Tahoma" w:hAnsi="Tahoma" w:cs="Tahoma"/>
        </w:rPr>
        <w:t xml:space="preserve">se izrecno odpoveduje vsem zahtevkom do naročnika, ki bi izvirali iz njegove morebitne </w:t>
      </w:r>
      <w:proofErr w:type="spellStart"/>
      <w:r w:rsidR="00C35786" w:rsidRPr="00103157">
        <w:rPr>
          <w:rFonts w:ascii="Tahoma" w:hAnsi="Tahoma" w:cs="Tahoma"/>
        </w:rPr>
        <w:t>neseznanjenosti</w:t>
      </w:r>
      <w:proofErr w:type="spellEnd"/>
      <w:r w:rsidR="00C35786" w:rsidRPr="00103157">
        <w:rPr>
          <w:rFonts w:ascii="Tahoma" w:hAnsi="Tahoma" w:cs="Tahoma"/>
        </w:rPr>
        <w:t xml:space="preserve"> s pogoji po tej pogodbi.</w:t>
      </w:r>
      <w:r w:rsidR="00C35786" w:rsidRPr="006974AB">
        <w:rPr>
          <w:rFonts w:ascii="Tahoma" w:eastAsia="Calibri" w:hAnsi="Tahoma" w:cs="Tahoma"/>
          <w:lang w:eastAsia="en-US"/>
        </w:rPr>
        <w:t xml:space="preserve"> </w:t>
      </w:r>
    </w:p>
    <w:p w14:paraId="6364516C" w14:textId="77777777" w:rsidR="00C35786" w:rsidRPr="007124F0" w:rsidRDefault="00C35786" w:rsidP="0098675A">
      <w:pPr>
        <w:keepNext/>
        <w:keepLines/>
        <w:jc w:val="both"/>
        <w:rPr>
          <w:rFonts w:ascii="Tahoma" w:hAnsi="Tahoma" w:cs="Tahoma"/>
        </w:rPr>
      </w:pPr>
    </w:p>
    <w:p w14:paraId="68D4E55C" w14:textId="016AE697" w:rsidR="00203B91" w:rsidRPr="00715467" w:rsidRDefault="00203B91" w:rsidP="0098675A">
      <w:pPr>
        <w:keepNext/>
        <w:keepLines/>
        <w:tabs>
          <w:tab w:val="left" w:pos="567"/>
          <w:tab w:val="left" w:pos="1418"/>
          <w:tab w:val="left" w:pos="1702"/>
        </w:tabs>
        <w:jc w:val="both"/>
        <w:rPr>
          <w:rFonts w:ascii="Tahoma" w:hAnsi="Tahoma" w:cs="Tahoma"/>
        </w:rPr>
      </w:pPr>
      <w:r w:rsidRPr="00715467">
        <w:rPr>
          <w:rFonts w:ascii="Tahoma" w:hAnsi="Tahoma" w:cs="Tahoma"/>
        </w:rPr>
        <w:t>Prodajalec s podpisom tega okvirnega sporazuma jamči, da mu je poznan predmet okvirnega sporazuma, da je seznanjen z razpisnimi zahtevami kupca in s tehnično dokumentacijo, ter da so mu razumljivi in jasni pogoji in okoliščine za</w:t>
      </w:r>
      <w:r w:rsidR="008C6AAC" w:rsidRPr="00715467">
        <w:rPr>
          <w:rFonts w:ascii="Tahoma" w:hAnsi="Tahoma" w:cs="Tahoma"/>
        </w:rPr>
        <w:t xml:space="preserve"> pravilno izvedbo obveznosti iz okvirnega sporazuma</w:t>
      </w:r>
      <w:r w:rsidRPr="00715467">
        <w:rPr>
          <w:rFonts w:ascii="Tahoma" w:hAnsi="Tahoma" w:cs="Tahoma"/>
        </w:rPr>
        <w:t>.</w:t>
      </w:r>
      <w:r w:rsidR="008C6AAC" w:rsidRPr="00715467">
        <w:rPr>
          <w:rFonts w:ascii="Tahoma" w:hAnsi="Tahoma" w:cs="Tahoma"/>
        </w:rPr>
        <w:t xml:space="preserve"> Dobave, ki so predmet okvirnega sporazuma, morajo ustrezati veljavnim standardom in področni zakonodaji. </w:t>
      </w:r>
      <w:r w:rsidRPr="00715467">
        <w:rPr>
          <w:rFonts w:ascii="Tahoma" w:hAnsi="Tahoma" w:cs="Tahoma"/>
          <w:lang w:val="es-AR"/>
        </w:rPr>
        <w:t xml:space="preserve"> </w:t>
      </w:r>
      <w:r w:rsidRPr="00715467">
        <w:rPr>
          <w:rFonts w:ascii="Tahoma" w:hAnsi="Tahoma" w:cs="Tahoma"/>
        </w:rPr>
        <w:t>Prodajalec se strinja, da lahko kupec prekine medsebojno razmerje v primeru nespoštovanja določil okvirnega sporazuma in določil javnega naročanja, brez odškodninske odgovornosti do prodajalca.</w:t>
      </w:r>
    </w:p>
    <w:p w14:paraId="4A6FFC1F" w14:textId="77777777" w:rsidR="00203B91" w:rsidRPr="00715467" w:rsidRDefault="00203B91" w:rsidP="0098675A">
      <w:pPr>
        <w:keepNext/>
        <w:keepLines/>
        <w:jc w:val="both"/>
        <w:rPr>
          <w:rFonts w:ascii="Tahoma" w:hAnsi="Tahoma" w:cs="Tahoma"/>
          <w:color w:val="000000"/>
        </w:rPr>
      </w:pPr>
    </w:p>
    <w:p w14:paraId="45281B36"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color w:val="000000"/>
        </w:rPr>
      </w:pPr>
      <w:r w:rsidRPr="00715467">
        <w:rPr>
          <w:rFonts w:ascii="Tahoma" w:hAnsi="Tahoma" w:cs="Tahoma"/>
          <w:color w:val="000000"/>
        </w:rPr>
        <w:t>člen</w:t>
      </w:r>
    </w:p>
    <w:p w14:paraId="2EA8BA50" w14:textId="77777777" w:rsidR="00203B91" w:rsidRPr="00715467" w:rsidRDefault="00203B91" w:rsidP="0098675A">
      <w:pPr>
        <w:keepNext/>
        <w:keepLines/>
        <w:jc w:val="both"/>
        <w:rPr>
          <w:rFonts w:ascii="Tahoma" w:hAnsi="Tahoma" w:cs="Tahoma"/>
        </w:rPr>
      </w:pPr>
    </w:p>
    <w:p w14:paraId="1A0064C8" w14:textId="14ADB5CA" w:rsidR="00203B91" w:rsidRPr="00715467" w:rsidRDefault="00203B91" w:rsidP="0098675A">
      <w:pPr>
        <w:keepNext/>
        <w:keepLines/>
        <w:tabs>
          <w:tab w:val="left" w:pos="567"/>
          <w:tab w:val="left" w:pos="1418"/>
          <w:tab w:val="left" w:pos="1702"/>
        </w:tabs>
        <w:jc w:val="both"/>
        <w:rPr>
          <w:rFonts w:ascii="Tahoma" w:hAnsi="Tahoma" w:cs="Tahoma"/>
        </w:rPr>
      </w:pPr>
      <w:r w:rsidRPr="00715467">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r w:rsidR="00D809E3" w:rsidRPr="00715467">
        <w:rPr>
          <w:rFonts w:ascii="Tahoma" w:hAnsi="Tahoma" w:cs="Tahoma"/>
        </w:rPr>
        <w:t xml:space="preserve"> </w:t>
      </w:r>
      <w:r w:rsidR="00D809E3" w:rsidRPr="00715467">
        <w:rPr>
          <w:rFonts w:ascii="Tahoma" w:hAnsi="Tahoma" w:cs="Tahoma"/>
          <w:szCs w:val="28"/>
        </w:rPr>
        <w:t>z uporabo prava Republike Slovenije</w:t>
      </w:r>
      <w:r w:rsidRPr="00715467">
        <w:rPr>
          <w:rFonts w:ascii="Tahoma" w:hAnsi="Tahoma" w:cs="Tahoma"/>
        </w:rPr>
        <w:t>.</w:t>
      </w:r>
    </w:p>
    <w:p w14:paraId="1C271EB5" w14:textId="77777777" w:rsidR="00203B91" w:rsidRPr="00715467" w:rsidRDefault="00203B91" w:rsidP="0098675A">
      <w:pPr>
        <w:keepNext/>
        <w:keepLines/>
        <w:tabs>
          <w:tab w:val="left" w:pos="567"/>
          <w:tab w:val="left" w:pos="1418"/>
          <w:tab w:val="left" w:pos="1702"/>
        </w:tabs>
        <w:jc w:val="both"/>
        <w:rPr>
          <w:rFonts w:ascii="Tahoma" w:hAnsi="Tahoma" w:cs="Tahoma"/>
          <w:sz w:val="10"/>
        </w:rPr>
      </w:pPr>
    </w:p>
    <w:p w14:paraId="23D1B543"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color w:val="000000"/>
        </w:rPr>
      </w:pPr>
      <w:r w:rsidRPr="00715467">
        <w:rPr>
          <w:rFonts w:ascii="Tahoma" w:hAnsi="Tahoma" w:cs="Tahoma"/>
          <w:color w:val="000000"/>
        </w:rPr>
        <w:t xml:space="preserve">člen </w:t>
      </w:r>
    </w:p>
    <w:p w14:paraId="3F2384F6" w14:textId="77777777" w:rsidR="00203B91" w:rsidRPr="00715467" w:rsidRDefault="00203B91" w:rsidP="0098675A">
      <w:pPr>
        <w:keepNext/>
        <w:keepLines/>
        <w:jc w:val="both"/>
        <w:rPr>
          <w:rFonts w:ascii="Tahoma" w:hAnsi="Tahoma" w:cs="Tahoma"/>
        </w:rPr>
      </w:pPr>
    </w:p>
    <w:p w14:paraId="50B09EFE" w14:textId="77777777" w:rsidR="00203B91" w:rsidRPr="00715467" w:rsidRDefault="00203B91" w:rsidP="0098675A">
      <w:pPr>
        <w:keepNext/>
        <w:keepLines/>
        <w:tabs>
          <w:tab w:val="left" w:pos="567"/>
          <w:tab w:val="left" w:pos="1418"/>
          <w:tab w:val="left" w:pos="1702"/>
        </w:tabs>
        <w:jc w:val="both"/>
        <w:rPr>
          <w:rFonts w:ascii="Tahoma" w:hAnsi="Tahoma" w:cs="Tahoma"/>
        </w:rPr>
      </w:pPr>
      <w:r w:rsidRPr="00715467">
        <w:rPr>
          <w:rFonts w:ascii="Tahoma" w:hAnsi="Tahoma" w:cs="Tahoma"/>
        </w:rPr>
        <w:t>Ta okvirni sporazum v celoti zavezuje tudi morebitne vsakokratne pravne naslednike vsake od strank okvirnega sporazuma, kar velja zlasti tudi v primeru organizacijsko – statusnih ter lastninskih sprememb.</w:t>
      </w:r>
    </w:p>
    <w:p w14:paraId="2DA6AE4F"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color w:val="000000"/>
        </w:rPr>
      </w:pPr>
      <w:r w:rsidRPr="00715467">
        <w:rPr>
          <w:rFonts w:ascii="Tahoma" w:hAnsi="Tahoma" w:cs="Tahoma"/>
          <w:color w:val="000000"/>
        </w:rPr>
        <w:lastRenderedPageBreak/>
        <w:t xml:space="preserve">člen </w:t>
      </w:r>
    </w:p>
    <w:p w14:paraId="6E79EA95" w14:textId="77777777" w:rsidR="00203B91" w:rsidRPr="00715467" w:rsidRDefault="00203B91" w:rsidP="0098675A">
      <w:pPr>
        <w:keepNext/>
        <w:keepLines/>
        <w:tabs>
          <w:tab w:val="left" w:pos="567"/>
          <w:tab w:val="left" w:pos="1418"/>
          <w:tab w:val="left" w:pos="1702"/>
        </w:tabs>
        <w:jc w:val="both"/>
        <w:rPr>
          <w:rFonts w:ascii="Tahoma" w:hAnsi="Tahoma" w:cs="Tahoma"/>
          <w:sz w:val="18"/>
        </w:rPr>
      </w:pPr>
    </w:p>
    <w:p w14:paraId="562946D2" w14:textId="77777777" w:rsidR="00203B91" w:rsidRPr="00715467" w:rsidRDefault="00203B91" w:rsidP="0098675A">
      <w:pPr>
        <w:keepNext/>
        <w:keepLines/>
        <w:tabs>
          <w:tab w:val="left" w:pos="567"/>
          <w:tab w:val="left" w:pos="1418"/>
          <w:tab w:val="left" w:pos="1702"/>
        </w:tabs>
        <w:jc w:val="both"/>
        <w:rPr>
          <w:rFonts w:ascii="Tahoma" w:hAnsi="Tahoma" w:cs="Tahoma"/>
        </w:rPr>
      </w:pPr>
      <w:r w:rsidRPr="00715467">
        <w:rPr>
          <w:rFonts w:ascii="Tahoma" w:hAnsi="Tahoma" w:cs="Tahoma"/>
        </w:rPr>
        <w:t>Vse morebitne spremembe ali dopolnitve tega okvirnega sporazuma se lahko sklenejo samo v obliki pisnega aneksa, ki ga podpišeta obe stranki okvirnega sporazuma.</w:t>
      </w:r>
    </w:p>
    <w:p w14:paraId="088EC753" w14:textId="77777777" w:rsidR="00203B91" w:rsidRPr="00715467" w:rsidRDefault="00203B91" w:rsidP="0098675A">
      <w:pPr>
        <w:keepNext/>
        <w:keepLines/>
        <w:jc w:val="both"/>
        <w:rPr>
          <w:rFonts w:ascii="Tahoma" w:hAnsi="Tahoma" w:cs="Tahoma"/>
          <w:sz w:val="18"/>
        </w:rPr>
      </w:pPr>
    </w:p>
    <w:p w14:paraId="6881773E" w14:textId="77777777" w:rsidR="00203B91" w:rsidRPr="00715467" w:rsidRDefault="00203B91" w:rsidP="0098675A">
      <w:pPr>
        <w:keepNext/>
        <w:keepLines/>
        <w:jc w:val="both"/>
        <w:rPr>
          <w:rFonts w:ascii="Tahoma" w:hAnsi="Tahoma" w:cs="Tahoma"/>
        </w:rPr>
      </w:pPr>
      <w:r w:rsidRPr="00715467">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49C8794A" w14:textId="77777777" w:rsidR="00203B91" w:rsidRPr="00715467" w:rsidRDefault="00203B91" w:rsidP="0098675A">
      <w:pPr>
        <w:keepNext/>
        <w:keepLines/>
        <w:jc w:val="both"/>
        <w:rPr>
          <w:rFonts w:ascii="Tahoma" w:hAnsi="Tahoma" w:cs="Tahoma"/>
        </w:rPr>
      </w:pPr>
    </w:p>
    <w:p w14:paraId="2AE1D7B6" w14:textId="77777777" w:rsidR="00203B91" w:rsidRPr="00715467" w:rsidRDefault="00203B91" w:rsidP="0098675A">
      <w:pPr>
        <w:pStyle w:val="Odstavekseznama"/>
        <w:keepNext/>
        <w:keepLines/>
        <w:numPr>
          <w:ilvl w:val="1"/>
          <w:numId w:val="27"/>
        </w:numPr>
        <w:jc w:val="both"/>
        <w:rPr>
          <w:rFonts w:ascii="Tahoma" w:hAnsi="Tahoma" w:cs="Tahoma"/>
        </w:rPr>
      </w:pPr>
      <w:r w:rsidRPr="00715467">
        <w:rPr>
          <w:rFonts w:ascii="Tahoma" w:hAnsi="Tahoma" w:cs="Tahoma"/>
        </w:rPr>
        <w:t xml:space="preserve">člen </w:t>
      </w:r>
    </w:p>
    <w:p w14:paraId="351D3410" w14:textId="77777777" w:rsidR="00203B91" w:rsidRPr="00715467" w:rsidRDefault="00203B91" w:rsidP="0098675A">
      <w:pPr>
        <w:keepNext/>
        <w:keepLines/>
        <w:jc w:val="both"/>
        <w:rPr>
          <w:rFonts w:ascii="Tahoma" w:hAnsi="Tahoma" w:cs="Tahoma"/>
        </w:rPr>
      </w:pPr>
    </w:p>
    <w:p w14:paraId="3C632693" w14:textId="77777777" w:rsidR="00203B91" w:rsidRPr="00715467" w:rsidRDefault="00203B91" w:rsidP="0098675A">
      <w:pPr>
        <w:keepNext/>
        <w:keepLines/>
        <w:jc w:val="both"/>
        <w:rPr>
          <w:rFonts w:ascii="Tahoma" w:hAnsi="Tahoma" w:cs="Tahoma"/>
        </w:rPr>
      </w:pPr>
      <w:r w:rsidRPr="00715467">
        <w:rPr>
          <w:rFonts w:ascii="Tahoma" w:hAnsi="Tahoma" w:cs="Tahoma"/>
        </w:rPr>
        <w:t>Priloge so neločljivi sestavni del tega okvirnega sporazuma.</w:t>
      </w:r>
    </w:p>
    <w:p w14:paraId="42CBAA4C" w14:textId="77777777" w:rsidR="00203B91" w:rsidRPr="00715467" w:rsidRDefault="00203B91" w:rsidP="0098675A">
      <w:pPr>
        <w:keepNext/>
        <w:keepLines/>
        <w:jc w:val="both"/>
        <w:rPr>
          <w:rFonts w:ascii="Tahoma" w:hAnsi="Tahoma" w:cs="Tahoma"/>
        </w:rPr>
      </w:pPr>
    </w:p>
    <w:p w14:paraId="1A50F7BC"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2F3C9DC5" w14:textId="77777777" w:rsidR="00203B91" w:rsidRPr="00715467" w:rsidRDefault="00203B91" w:rsidP="0098675A">
      <w:pPr>
        <w:keepNext/>
        <w:keepLines/>
        <w:jc w:val="both"/>
        <w:rPr>
          <w:rFonts w:ascii="Tahoma" w:hAnsi="Tahoma" w:cs="Tahoma"/>
        </w:rPr>
      </w:pPr>
    </w:p>
    <w:p w14:paraId="437D6A6E" w14:textId="77777777" w:rsidR="00203B91" w:rsidRPr="00715467" w:rsidRDefault="00203B91" w:rsidP="0098675A">
      <w:pPr>
        <w:keepNext/>
        <w:keepLines/>
        <w:jc w:val="both"/>
        <w:rPr>
          <w:rFonts w:ascii="Tahoma" w:hAnsi="Tahoma" w:cs="Tahoma"/>
        </w:rPr>
      </w:pPr>
      <w:r w:rsidRPr="00715467">
        <w:rPr>
          <w:rFonts w:ascii="Tahoma" w:hAnsi="Tahoma" w:cs="Tahoma"/>
        </w:rPr>
        <w:t xml:space="preserve">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 </w:t>
      </w:r>
    </w:p>
    <w:p w14:paraId="3D68CBF6" w14:textId="77777777" w:rsidR="00203B91" w:rsidRPr="00715467" w:rsidRDefault="00203B91" w:rsidP="0098675A">
      <w:pPr>
        <w:keepNext/>
        <w:keepLines/>
        <w:rPr>
          <w:rFonts w:ascii="Tahoma" w:hAnsi="Tahoma" w:cs="Tahoma"/>
        </w:rPr>
      </w:pPr>
    </w:p>
    <w:p w14:paraId="78657993" w14:textId="77777777" w:rsidR="00203B91" w:rsidRPr="00715467" w:rsidRDefault="00203B91" w:rsidP="0098675A">
      <w:pPr>
        <w:keepNext/>
        <w:keepLines/>
        <w:numPr>
          <w:ilvl w:val="1"/>
          <w:numId w:val="27"/>
        </w:numPr>
        <w:tabs>
          <w:tab w:val="clear" w:pos="4755"/>
          <w:tab w:val="num" w:pos="1440"/>
        </w:tabs>
        <w:ind w:left="426" w:hanging="426"/>
        <w:jc w:val="center"/>
        <w:rPr>
          <w:rFonts w:ascii="Tahoma" w:hAnsi="Tahoma" w:cs="Tahoma"/>
        </w:rPr>
      </w:pPr>
      <w:r w:rsidRPr="00715467">
        <w:rPr>
          <w:rFonts w:ascii="Tahoma" w:hAnsi="Tahoma" w:cs="Tahoma"/>
        </w:rPr>
        <w:t>člen</w:t>
      </w:r>
    </w:p>
    <w:p w14:paraId="67F5FB1B" w14:textId="77777777" w:rsidR="00203B91" w:rsidRPr="00715467" w:rsidRDefault="00203B91" w:rsidP="0098675A">
      <w:pPr>
        <w:keepNext/>
        <w:keepLines/>
        <w:tabs>
          <w:tab w:val="left" w:pos="4820"/>
        </w:tabs>
        <w:jc w:val="both"/>
        <w:rPr>
          <w:rFonts w:ascii="Tahoma" w:hAnsi="Tahoma" w:cs="Tahoma"/>
          <w:b/>
        </w:rPr>
      </w:pPr>
    </w:p>
    <w:p w14:paraId="62AF1AA4" w14:textId="77777777" w:rsidR="00203B91" w:rsidRPr="00715467" w:rsidRDefault="00203B91" w:rsidP="0098675A">
      <w:pPr>
        <w:keepNext/>
        <w:keepLines/>
        <w:jc w:val="both"/>
        <w:rPr>
          <w:rFonts w:ascii="Tahoma" w:hAnsi="Tahoma" w:cs="Tahoma"/>
        </w:rPr>
      </w:pPr>
      <w:r w:rsidRPr="00715467">
        <w:rPr>
          <w:rFonts w:ascii="Tahoma" w:hAnsi="Tahoma" w:cs="Tahoma"/>
        </w:rPr>
        <w:t>Okvirni sporazum je sestavljen in podpisan v treh (3) enakih izvodih, od katerih dva (2) izvoda prejme kupec in en (1) izvod prodajalec.</w:t>
      </w:r>
    </w:p>
    <w:p w14:paraId="729DEBA1" w14:textId="77777777" w:rsidR="00203B91" w:rsidRPr="00715467" w:rsidRDefault="00203B91" w:rsidP="0098675A">
      <w:pPr>
        <w:keepNext/>
        <w:keepLines/>
        <w:rPr>
          <w:rFonts w:ascii="Tahoma" w:hAnsi="Tahoma" w:cs="Tahoma"/>
          <w:b/>
        </w:rPr>
      </w:pPr>
    </w:p>
    <w:p w14:paraId="2F656877" w14:textId="77777777" w:rsidR="00203B91" w:rsidRPr="00715467" w:rsidRDefault="00203B91" w:rsidP="0098675A">
      <w:pPr>
        <w:keepNext/>
        <w:keepLines/>
        <w:rPr>
          <w:rFonts w:ascii="Tahoma" w:hAnsi="Tahoma" w:cs="Tahoma"/>
          <w:b/>
        </w:rPr>
      </w:pPr>
    </w:p>
    <w:p w14:paraId="60656323" w14:textId="77777777" w:rsidR="00203B91" w:rsidRPr="00715467" w:rsidRDefault="00203B91" w:rsidP="0098675A">
      <w:pPr>
        <w:keepNext/>
        <w:keepLines/>
        <w:rPr>
          <w:rFonts w:ascii="Tahoma" w:hAnsi="Tahoma" w:cs="Tahoma"/>
          <w:b/>
        </w:rPr>
      </w:pPr>
      <w:r w:rsidRPr="00715467">
        <w:rPr>
          <w:rFonts w:ascii="Tahoma" w:hAnsi="Tahoma" w:cs="Tahoma"/>
          <w:b/>
        </w:rPr>
        <w:t>PRODAJALEC:</w:t>
      </w:r>
      <w:r w:rsidRPr="00715467">
        <w:rPr>
          <w:rFonts w:ascii="Tahoma" w:hAnsi="Tahoma" w:cs="Tahoma"/>
          <w:b/>
        </w:rPr>
        <w:tab/>
      </w:r>
      <w:r w:rsidRPr="00715467">
        <w:rPr>
          <w:rFonts w:ascii="Tahoma" w:hAnsi="Tahoma" w:cs="Tahoma"/>
          <w:b/>
        </w:rPr>
        <w:tab/>
      </w:r>
      <w:r w:rsidRPr="00715467">
        <w:rPr>
          <w:rFonts w:ascii="Tahoma" w:hAnsi="Tahoma" w:cs="Tahoma"/>
          <w:b/>
        </w:rPr>
        <w:tab/>
      </w:r>
      <w:r w:rsidRPr="00715467">
        <w:rPr>
          <w:rFonts w:ascii="Tahoma" w:hAnsi="Tahoma" w:cs="Tahoma"/>
          <w:b/>
        </w:rPr>
        <w:tab/>
      </w:r>
      <w:r w:rsidRPr="00715467">
        <w:rPr>
          <w:rFonts w:ascii="Tahoma" w:hAnsi="Tahoma" w:cs="Tahoma"/>
          <w:b/>
        </w:rPr>
        <w:tab/>
      </w:r>
      <w:r w:rsidRPr="00715467">
        <w:rPr>
          <w:rFonts w:ascii="Tahoma" w:hAnsi="Tahoma" w:cs="Tahoma"/>
          <w:b/>
        </w:rPr>
        <w:tab/>
      </w:r>
      <w:r w:rsidRPr="00715467">
        <w:rPr>
          <w:rFonts w:ascii="Tahoma" w:hAnsi="Tahoma" w:cs="Tahoma"/>
          <w:b/>
        </w:rPr>
        <w:tab/>
        <w:t>KUPEC:</w:t>
      </w:r>
    </w:p>
    <w:p w14:paraId="2C99219D" w14:textId="77777777" w:rsidR="00203B91" w:rsidRPr="008C6AAC" w:rsidRDefault="00203B91" w:rsidP="0098675A">
      <w:pPr>
        <w:keepNext/>
        <w:keepLines/>
        <w:rPr>
          <w:rFonts w:ascii="Tahoma" w:hAnsi="Tahoma" w:cs="Tahoma"/>
          <w:highlight w:val="lightGray"/>
        </w:rPr>
      </w:pPr>
    </w:p>
    <w:p w14:paraId="09AB4D18" w14:textId="77777777" w:rsidR="00203B91" w:rsidRPr="00715467" w:rsidRDefault="00203B91" w:rsidP="0098675A">
      <w:pPr>
        <w:keepNext/>
        <w:keepLines/>
        <w:tabs>
          <w:tab w:val="left" w:pos="4820"/>
        </w:tabs>
        <w:rPr>
          <w:rFonts w:ascii="Tahoma" w:hAnsi="Tahoma" w:cs="Tahoma"/>
        </w:rPr>
      </w:pPr>
      <w:r w:rsidRPr="00715467">
        <w:rPr>
          <w:rFonts w:ascii="Tahoma" w:hAnsi="Tahoma" w:cs="Tahoma"/>
        </w:rPr>
        <w:t>_________________, dne ______________</w:t>
      </w:r>
      <w:r w:rsidRPr="00715467">
        <w:rPr>
          <w:rFonts w:ascii="Tahoma" w:hAnsi="Tahoma" w:cs="Tahoma"/>
        </w:rPr>
        <w:tab/>
      </w:r>
      <w:r w:rsidRPr="00715467">
        <w:rPr>
          <w:rFonts w:ascii="Tahoma" w:hAnsi="Tahoma" w:cs="Tahoma"/>
        </w:rPr>
        <w:tab/>
      </w:r>
      <w:r w:rsidRPr="00715467">
        <w:rPr>
          <w:rFonts w:ascii="Tahoma" w:hAnsi="Tahoma" w:cs="Tahoma"/>
        </w:rPr>
        <w:tab/>
        <w:t>Ljubljana, dne ______________</w:t>
      </w:r>
    </w:p>
    <w:p w14:paraId="0BB94905" w14:textId="77777777" w:rsidR="00203B91" w:rsidRPr="00715467" w:rsidRDefault="00203B91" w:rsidP="0098675A">
      <w:pPr>
        <w:keepNext/>
        <w:keepLines/>
        <w:tabs>
          <w:tab w:val="left" w:pos="4820"/>
        </w:tabs>
        <w:rPr>
          <w:rFonts w:ascii="Tahoma" w:hAnsi="Tahoma" w:cs="Tahoma"/>
        </w:rPr>
      </w:pPr>
    </w:p>
    <w:p w14:paraId="5E32FA3D" w14:textId="77777777" w:rsidR="00203B91" w:rsidRPr="00715467" w:rsidRDefault="00203B91" w:rsidP="0098675A">
      <w:pPr>
        <w:keepNext/>
        <w:keepLines/>
        <w:tabs>
          <w:tab w:val="left" w:pos="4820"/>
        </w:tabs>
        <w:rPr>
          <w:rFonts w:ascii="Tahoma" w:hAnsi="Tahoma" w:cs="Tahoma"/>
        </w:rPr>
      </w:pPr>
    </w:p>
    <w:p w14:paraId="64B6E38E" w14:textId="77777777" w:rsidR="00BE0EE3" w:rsidRPr="00715467" w:rsidRDefault="00203B91" w:rsidP="0098675A">
      <w:pPr>
        <w:keepNext/>
        <w:keepLines/>
        <w:jc w:val="both"/>
        <w:rPr>
          <w:rFonts w:ascii="Tahoma" w:hAnsi="Tahoma" w:cs="Tahoma"/>
          <w:bCs/>
        </w:rPr>
      </w:pPr>
      <w:r w:rsidRPr="00715467">
        <w:rPr>
          <w:rFonts w:ascii="Tahoma" w:hAnsi="Tahoma" w:cs="Tahoma"/>
        </w:rPr>
        <w:t xml:space="preserve">____________________________________ </w:t>
      </w:r>
      <w:r w:rsidRPr="00715467">
        <w:rPr>
          <w:rFonts w:ascii="Tahoma" w:hAnsi="Tahoma" w:cs="Tahoma"/>
        </w:rPr>
        <w:tab/>
      </w:r>
      <w:r w:rsidRPr="00715467">
        <w:rPr>
          <w:rFonts w:ascii="Tahoma" w:hAnsi="Tahoma" w:cs="Tahoma"/>
        </w:rPr>
        <w:tab/>
      </w:r>
      <w:r w:rsidRPr="00715467">
        <w:rPr>
          <w:rFonts w:ascii="Tahoma" w:hAnsi="Tahoma" w:cs="Tahoma"/>
        </w:rPr>
        <w:tab/>
      </w:r>
      <w:r w:rsidR="00BE0EE3" w:rsidRPr="00715467">
        <w:rPr>
          <w:rFonts w:ascii="Tahoma" w:hAnsi="Tahoma" w:cs="Tahoma"/>
          <w:bCs/>
        </w:rPr>
        <w:t xml:space="preserve">Javno podjetje Ljubljanska parkirišča in                         </w:t>
      </w:r>
    </w:p>
    <w:p w14:paraId="57449FEB" w14:textId="77777777" w:rsidR="00BE0EE3" w:rsidRPr="00715467" w:rsidRDefault="00BE0EE3" w:rsidP="0098675A">
      <w:pPr>
        <w:keepNext/>
        <w:keepLines/>
        <w:jc w:val="both"/>
        <w:rPr>
          <w:rFonts w:ascii="Tahoma" w:hAnsi="Tahoma" w:cs="Tahoma"/>
          <w:bCs/>
        </w:rPr>
      </w:pPr>
      <w:r w:rsidRPr="00715467">
        <w:rPr>
          <w:rFonts w:ascii="Tahoma" w:hAnsi="Tahoma" w:cs="Tahoma"/>
          <w:bCs/>
        </w:rPr>
        <w:t xml:space="preserve">                                                                                           tržnice, </w:t>
      </w:r>
      <w:proofErr w:type="spellStart"/>
      <w:r w:rsidRPr="00715467">
        <w:rPr>
          <w:rFonts w:ascii="Tahoma" w:hAnsi="Tahoma" w:cs="Tahoma"/>
        </w:rPr>
        <w:t>d.o.o</w:t>
      </w:r>
      <w:proofErr w:type="spellEnd"/>
      <w:r w:rsidRPr="00715467">
        <w:rPr>
          <w:rFonts w:ascii="Tahoma" w:hAnsi="Tahoma" w:cs="Tahoma"/>
        </w:rPr>
        <w:t>.</w:t>
      </w:r>
      <w:r w:rsidRPr="00715467">
        <w:rPr>
          <w:rFonts w:ascii="Tahoma" w:hAnsi="Tahoma" w:cs="Tahoma"/>
        </w:rPr>
        <w:tab/>
      </w:r>
      <w:r w:rsidRPr="00715467">
        <w:rPr>
          <w:rFonts w:ascii="Tahoma" w:hAnsi="Tahoma" w:cs="Tahoma"/>
        </w:rPr>
        <w:tab/>
      </w:r>
    </w:p>
    <w:p w14:paraId="7EB7D255" w14:textId="77777777" w:rsidR="00BE0EE3" w:rsidRPr="00715467" w:rsidRDefault="00BE0EE3" w:rsidP="0098675A">
      <w:pPr>
        <w:keepNext/>
        <w:keepLines/>
        <w:tabs>
          <w:tab w:val="left" w:pos="4820"/>
        </w:tabs>
        <w:rPr>
          <w:rFonts w:ascii="Tahoma" w:hAnsi="Tahoma" w:cs="Tahoma"/>
        </w:rPr>
      </w:pPr>
    </w:p>
    <w:p w14:paraId="6D0D1085" w14:textId="77777777" w:rsidR="00203B91" w:rsidRPr="00715467" w:rsidRDefault="00203B91" w:rsidP="0098675A">
      <w:pPr>
        <w:keepNext/>
        <w:keepLines/>
        <w:tabs>
          <w:tab w:val="left" w:pos="4820"/>
        </w:tabs>
        <w:rPr>
          <w:rFonts w:ascii="Tahoma" w:hAnsi="Tahoma" w:cs="Tahoma"/>
        </w:rPr>
      </w:pPr>
      <w:r w:rsidRPr="00715467">
        <w:rPr>
          <w:rFonts w:ascii="Tahoma" w:hAnsi="Tahoma" w:cs="Tahoma"/>
        </w:rPr>
        <w:t>Direktor:</w:t>
      </w:r>
      <w:r w:rsidRPr="00715467">
        <w:rPr>
          <w:rFonts w:ascii="Tahoma" w:hAnsi="Tahoma" w:cs="Tahoma"/>
        </w:rPr>
        <w:tab/>
      </w:r>
      <w:r w:rsidRPr="00715467">
        <w:rPr>
          <w:rFonts w:ascii="Tahoma" w:hAnsi="Tahoma" w:cs="Tahoma"/>
        </w:rPr>
        <w:tab/>
      </w:r>
      <w:r w:rsidRPr="00715467">
        <w:rPr>
          <w:rFonts w:ascii="Tahoma" w:hAnsi="Tahoma" w:cs="Tahoma"/>
        </w:rPr>
        <w:tab/>
      </w:r>
      <w:r w:rsidRPr="00715467">
        <w:rPr>
          <w:rFonts w:ascii="Tahoma" w:hAnsi="Tahoma" w:cs="Tahoma"/>
          <w:b/>
        </w:rPr>
        <w:t>Direktor:</w:t>
      </w:r>
      <w:r w:rsidRPr="00715467">
        <w:rPr>
          <w:rFonts w:ascii="Tahoma" w:hAnsi="Tahoma" w:cs="Tahoma"/>
        </w:rPr>
        <w:tab/>
      </w:r>
    </w:p>
    <w:p w14:paraId="293FB215" w14:textId="77777777" w:rsidR="00BE0EE3" w:rsidRPr="00715467" w:rsidRDefault="00203B91" w:rsidP="0098675A">
      <w:pPr>
        <w:keepNext/>
        <w:keepLines/>
        <w:jc w:val="both"/>
        <w:rPr>
          <w:rFonts w:cs="Tahoma"/>
          <w:b/>
        </w:rPr>
      </w:pPr>
      <w:r w:rsidRPr="00715467">
        <w:rPr>
          <w:rFonts w:ascii="Tahoma" w:hAnsi="Tahoma" w:cs="Tahoma"/>
        </w:rPr>
        <w:t>________</w:t>
      </w:r>
      <w:r w:rsidR="00BE0EE3" w:rsidRPr="00715467">
        <w:rPr>
          <w:rFonts w:ascii="Tahoma" w:hAnsi="Tahoma" w:cs="Tahoma"/>
        </w:rPr>
        <w:t xml:space="preserve">_______                                </w:t>
      </w:r>
      <w:r w:rsidR="00BE0EE3" w:rsidRPr="00715467">
        <w:rPr>
          <w:rFonts w:ascii="Tahoma" w:hAnsi="Tahoma" w:cs="Tahoma"/>
        </w:rPr>
        <w:tab/>
      </w:r>
      <w:r w:rsidR="00BE0EE3" w:rsidRPr="00715467">
        <w:rPr>
          <w:rFonts w:ascii="Tahoma" w:hAnsi="Tahoma" w:cs="Tahoma"/>
        </w:rPr>
        <w:tab/>
      </w:r>
      <w:r w:rsidR="00BE0EE3" w:rsidRPr="00715467">
        <w:rPr>
          <w:rFonts w:ascii="Tahoma" w:hAnsi="Tahoma" w:cs="Tahoma"/>
        </w:rPr>
        <w:tab/>
        <w:t>mag. Bojan Babič</w:t>
      </w:r>
    </w:p>
    <w:p w14:paraId="0B9F9B89" w14:textId="77777777" w:rsidR="00203B91" w:rsidRPr="00715467" w:rsidRDefault="00203B91" w:rsidP="0098675A">
      <w:pPr>
        <w:keepNext/>
        <w:keepLines/>
        <w:rPr>
          <w:rFonts w:ascii="Tahoma" w:hAnsi="Tahoma" w:cs="Tahoma"/>
        </w:rPr>
      </w:pPr>
    </w:p>
    <w:p w14:paraId="051E8A53" w14:textId="77777777" w:rsidR="00203B91" w:rsidRPr="00715467" w:rsidRDefault="00203B91" w:rsidP="0098675A">
      <w:pPr>
        <w:keepNext/>
        <w:keepLines/>
        <w:rPr>
          <w:rFonts w:ascii="Tahoma" w:hAnsi="Tahoma" w:cs="Tahoma"/>
        </w:rPr>
      </w:pPr>
    </w:p>
    <w:p w14:paraId="7FAD446D" w14:textId="77777777" w:rsidR="00203B91" w:rsidRPr="00715467" w:rsidRDefault="00203B91" w:rsidP="0098675A">
      <w:pPr>
        <w:keepNext/>
        <w:keepLines/>
        <w:rPr>
          <w:rFonts w:ascii="Tahoma" w:hAnsi="Tahoma" w:cs="Tahoma"/>
        </w:rPr>
      </w:pPr>
    </w:p>
    <w:p w14:paraId="3527053B" w14:textId="77777777" w:rsidR="00203B91" w:rsidRPr="00715467" w:rsidRDefault="00203B91" w:rsidP="0098675A">
      <w:pPr>
        <w:keepNext/>
        <w:keepLines/>
        <w:rPr>
          <w:rFonts w:ascii="Tahoma" w:hAnsi="Tahoma" w:cs="Tahoma"/>
        </w:rPr>
      </w:pPr>
    </w:p>
    <w:p w14:paraId="3500772F" w14:textId="77777777" w:rsidR="00203B91" w:rsidRPr="00715467" w:rsidRDefault="00203B91" w:rsidP="0098675A">
      <w:pPr>
        <w:keepNext/>
        <w:keepLines/>
        <w:rPr>
          <w:rFonts w:ascii="Tahoma" w:hAnsi="Tahoma" w:cs="Tahoma"/>
        </w:rPr>
      </w:pPr>
    </w:p>
    <w:p w14:paraId="6DE91C3D" w14:textId="77777777" w:rsidR="00203B91" w:rsidRPr="00715467" w:rsidRDefault="00203B91" w:rsidP="0098675A">
      <w:pPr>
        <w:keepNext/>
        <w:keepLines/>
        <w:rPr>
          <w:rFonts w:ascii="Tahoma" w:eastAsia="Tahoma" w:hAnsi="Tahoma" w:cs="Tahoma"/>
          <w:sz w:val="19"/>
          <w:szCs w:val="19"/>
        </w:rPr>
      </w:pPr>
      <w:r w:rsidRPr="00715467">
        <w:rPr>
          <w:rFonts w:ascii="Tahoma" w:eastAsia="Tahoma" w:hAnsi="Tahoma" w:cs="Tahoma"/>
          <w:sz w:val="19"/>
          <w:szCs w:val="19"/>
        </w:rPr>
        <w:t>Priloge:</w:t>
      </w:r>
    </w:p>
    <w:p w14:paraId="22ED4C05" w14:textId="77777777" w:rsidR="00203B91" w:rsidRPr="00715467" w:rsidRDefault="00203B91" w:rsidP="0098675A">
      <w:pPr>
        <w:keepNext/>
        <w:keepLines/>
        <w:numPr>
          <w:ilvl w:val="0"/>
          <w:numId w:val="25"/>
        </w:numPr>
        <w:ind w:left="709" w:hanging="284"/>
        <w:jc w:val="both"/>
        <w:rPr>
          <w:rFonts w:ascii="Tahoma" w:eastAsia="Tahoma" w:hAnsi="Tahoma" w:cs="Tahoma"/>
          <w:sz w:val="19"/>
          <w:szCs w:val="19"/>
        </w:rPr>
      </w:pPr>
      <w:r w:rsidRPr="00715467">
        <w:rPr>
          <w:rFonts w:ascii="Tahoma" w:eastAsia="Tahoma" w:hAnsi="Tahoma" w:cs="Tahoma"/>
          <w:sz w:val="19"/>
          <w:szCs w:val="19"/>
        </w:rPr>
        <w:t xml:space="preserve">Priloga št. 1: Ponudba prodajalca </w:t>
      </w:r>
      <w:r w:rsidRPr="00715467">
        <w:rPr>
          <w:rFonts w:ascii="Tahoma" w:hAnsi="Tahoma" w:cs="Tahoma"/>
          <w:sz w:val="19"/>
          <w:szCs w:val="19"/>
        </w:rPr>
        <w:t>št. _____ z dne ______ ;</w:t>
      </w:r>
    </w:p>
    <w:p w14:paraId="048A1909" w14:textId="77777777" w:rsidR="00203B91" w:rsidRPr="00715467" w:rsidRDefault="00203B91" w:rsidP="0098675A">
      <w:pPr>
        <w:keepNext/>
        <w:keepLines/>
        <w:numPr>
          <w:ilvl w:val="0"/>
          <w:numId w:val="25"/>
        </w:numPr>
        <w:ind w:left="709" w:hanging="284"/>
        <w:jc w:val="both"/>
        <w:rPr>
          <w:rFonts w:ascii="Tahoma" w:eastAsia="Tahoma" w:hAnsi="Tahoma" w:cs="Tahoma"/>
          <w:sz w:val="19"/>
          <w:szCs w:val="19"/>
        </w:rPr>
      </w:pPr>
      <w:r w:rsidRPr="00715467">
        <w:rPr>
          <w:rFonts w:ascii="Tahoma" w:eastAsia="Tahoma" w:hAnsi="Tahoma" w:cs="Tahoma"/>
          <w:sz w:val="19"/>
          <w:szCs w:val="19"/>
        </w:rPr>
        <w:t>Priloga št. 2:</w:t>
      </w:r>
      <w:r w:rsidRPr="00715467">
        <w:rPr>
          <w:rFonts w:ascii="Tahoma" w:hAnsi="Tahoma" w:cs="Tahoma"/>
          <w:sz w:val="19"/>
          <w:szCs w:val="19"/>
        </w:rPr>
        <w:t xml:space="preserve"> Ponudbeni predračun </w:t>
      </w:r>
      <w:r w:rsidRPr="00715467">
        <w:rPr>
          <w:rFonts w:ascii="Tahoma" w:eastAsia="Tahoma" w:hAnsi="Tahoma" w:cs="Tahoma"/>
          <w:sz w:val="19"/>
          <w:szCs w:val="19"/>
        </w:rPr>
        <w:t xml:space="preserve">prodajalca </w:t>
      </w:r>
      <w:r w:rsidRPr="00715467">
        <w:rPr>
          <w:rFonts w:ascii="Tahoma" w:hAnsi="Tahoma" w:cs="Tahoma"/>
          <w:sz w:val="19"/>
          <w:szCs w:val="19"/>
        </w:rPr>
        <w:t xml:space="preserve">št. _______ z dne _______ </w:t>
      </w:r>
    </w:p>
    <w:p w14:paraId="40EF311B" w14:textId="77777777" w:rsidR="001B660E" w:rsidRPr="007124F0" w:rsidRDefault="001B660E" w:rsidP="0098675A">
      <w:pPr>
        <w:keepNext/>
        <w:keepLines/>
        <w:rPr>
          <w:rFonts w:ascii="Tahoma" w:hAnsi="Tahoma" w:cs="Tahoma"/>
          <w:sz w:val="10"/>
        </w:rPr>
      </w:pPr>
      <w:r w:rsidRPr="007124F0">
        <w:rPr>
          <w:rFonts w:ascii="Tahoma" w:hAnsi="Tahoma" w:cs="Tahoma"/>
          <w:sz w:val="10"/>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883D7D" w:rsidRPr="007124F0" w14:paraId="1A716390" w14:textId="77777777" w:rsidTr="0071654E">
        <w:tc>
          <w:tcPr>
            <w:tcW w:w="608" w:type="dxa"/>
            <w:tcBorders>
              <w:right w:val="nil"/>
            </w:tcBorders>
          </w:tcPr>
          <w:p w14:paraId="1463DA6D" w14:textId="77777777" w:rsidR="00883D7D" w:rsidRPr="007124F0" w:rsidRDefault="00883D7D" w:rsidP="0098675A">
            <w:pPr>
              <w:keepNext/>
              <w:keepLines/>
              <w:jc w:val="both"/>
              <w:rPr>
                <w:rFonts w:ascii="Tahoma" w:hAnsi="Tahoma" w:cs="Tahoma"/>
              </w:rPr>
            </w:pPr>
            <w:r w:rsidRPr="007124F0">
              <w:lastRenderedPageBreak/>
              <w:br w:type="page"/>
            </w:r>
            <w:r w:rsidRPr="007124F0">
              <w:br w:type="page"/>
            </w:r>
            <w:r w:rsidRPr="007124F0">
              <w:br w:type="page"/>
            </w:r>
            <w:r w:rsidRPr="007124F0">
              <w:br w:type="page"/>
            </w:r>
            <w:r w:rsidRPr="007124F0">
              <w:rPr>
                <w:rFonts w:ascii="Tahoma" w:hAnsi="Tahoma" w:cs="Tahoma"/>
              </w:rPr>
              <w:br w:type="page"/>
            </w:r>
            <w:r w:rsidRPr="007124F0">
              <w:rPr>
                <w:rFonts w:ascii="Tahoma" w:hAnsi="Tahoma" w:cs="Tahoma"/>
                <w:b/>
              </w:rPr>
              <w:br w:type="page"/>
            </w:r>
            <w:r w:rsidRPr="007124F0">
              <w:rPr>
                <w:rFonts w:ascii="Tahoma" w:hAnsi="Tahoma" w:cs="Tahoma"/>
              </w:rPr>
              <w:br w:type="page"/>
            </w:r>
          </w:p>
        </w:tc>
        <w:tc>
          <w:tcPr>
            <w:tcW w:w="7654" w:type="dxa"/>
            <w:tcBorders>
              <w:left w:val="nil"/>
            </w:tcBorders>
            <w:vAlign w:val="bottom"/>
          </w:tcPr>
          <w:p w14:paraId="55BF55E6" w14:textId="77777777" w:rsidR="00883D7D" w:rsidRPr="007124F0" w:rsidRDefault="00883D7D" w:rsidP="0098675A">
            <w:pPr>
              <w:keepNext/>
              <w:keepLines/>
              <w:rPr>
                <w:rFonts w:ascii="Tahoma" w:hAnsi="Tahoma" w:cs="Tahoma"/>
              </w:rPr>
            </w:pPr>
            <w:r w:rsidRPr="007124F0">
              <w:rPr>
                <w:rFonts w:ascii="Tahoma" w:hAnsi="Tahoma" w:cs="Tahoma"/>
              </w:rPr>
              <w:t>SEZNAM REFERENC</w:t>
            </w:r>
          </w:p>
        </w:tc>
        <w:tc>
          <w:tcPr>
            <w:tcW w:w="850" w:type="dxa"/>
            <w:tcBorders>
              <w:right w:val="nil"/>
            </w:tcBorders>
          </w:tcPr>
          <w:p w14:paraId="284F2B47" w14:textId="77777777" w:rsidR="00883D7D" w:rsidRPr="007124F0" w:rsidRDefault="00883D7D" w:rsidP="0098675A">
            <w:pPr>
              <w:keepNext/>
              <w:keepLines/>
              <w:jc w:val="both"/>
              <w:rPr>
                <w:rFonts w:ascii="Tahoma" w:hAnsi="Tahoma" w:cs="Tahoma"/>
                <w:b/>
              </w:rPr>
            </w:pPr>
            <w:r w:rsidRPr="007124F0">
              <w:rPr>
                <w:rFonts w:ascii="Tahoma" w:hAnsi="Tahoma" w:cs="Tahoma"/>
                <w:b/>
                <w:i/>
              </w:rPr>
              <w:t xml:space="preserve">Priloga </w:t>
            </w:r>
          </w:p>
        </w:tc>
        <w:tc>
          <w:tcPr>
            <w:tcW w:w="576" w:type="dxa"/>
            <w:tcBorders>
              <w:left w:val="nil"/>
            </w:tcBorders>
          </w:tcPr>
          <w:p w14:paraId="003C0AA7" w14:textId="77777777" w:rsidR="00883D7D" w:rsidRPr="007124F0" w:rsidRDefault="00B440A9" w:rsidP="0098675A">
            <w:pPr>
              <w:keepNext/>
              <w:keepLines/>
              <w:jc w:val="both"/>
              <w:rPr>
                <w:rFonts w:ascii="Tahoma" w:hAnsi="Tahoma" w:cs="Tahoma"/>
                <w:b/>
                <w:i/>
              </w:rPr>
            </w:pPr>
            <w:r w:rsidRPr="007124F0">
              <w:rPr>
                <w:rFonts w:ascii="Tahoma" w:hAnsi="Tahoma" w:cs="Tahoma"/>
                <w:b/>
                <w:i/>
              </w:rPr>
              <w:t>8</w:t>
            </w:r>
          </w:p>
        </w:tc>
      </w:tr>
    </w:tbl>
    <w:p w14:paraId="0B055C51" w14:textId="77777777" w:rsidR="00883D7D" w:rsidRPr="007124F0" w:rsidRDefault="00883D7D" w:rsidP="0098675A">
      <w:pPr>
        <w:keepNext/>
        <w:keepLines/>
        <w:jc w:val="both"/>
        <w:rPr>
          <w:rFonts w:ascii="Tahoma" w:hAnsi="Tahoma" w:cs="Tahoma"/>
          <w:bCs/>
          <w:i/>
          <w:noProof/>
          <w:sz w:val="18"/>
          <w:szCs w:val="18"/>
        </w:rPr>
      </w:pPr>
    </w:p>
    <w:p w14:paraId="67B33877" w14:textId="0BE6A3F2" w:rsidR="00883D7D" w:rsidRPr="007124F0" w:rsidRDefault="007206F1" w:rsidP="0098675A">
      <w:pPr>
        <w:keepNext/>
        <w:keepLines/>
        <w:jc w:val="both"/>
        <w:rPr>
          <w:rFonts w:ascii="Tahoma" w:hAnsi="Tahoma" w:cs="Tahoma"/>
          <w:bCs/>
          <w:i/>
          <w:noProof/>
          <w:sz w:val="18"/>
          <w:szCs w:val="18"/>
        </w:rPr>
      </w:pPr>
      <w:r>
        <w:rPr>
          <w:rFonts w:ascii="Tahoma" w:hAnsi="Tahoma" w:cs="Tahoma"/>
          <w:b/>
          <w:sz w:val="18"/>
          <w:szCs w:val="18"/>
        </w:rPr>
        <w:t>LPT-51/26</w:t>
      </w:r>
      <w:r w:rsidR="00037191" w:rsidRPr="00156B1E">
        <w:rPr>
          <w:rFonts w:ascii="Tahoma" w:hAnsi="Tahoma" w:cs="Tahoma"/>
          <w:b/>
          <w:sz w:val="18"/>
          <w:szCs w:val="18"/>
        </w:rPr>
        <w:t xml:space="preserve"> – »Dobava električnih kablov, cevi in pripadajočega materiala«</w:t>
      </w:r>
    </w:p>
    <w:p w14:paraId="618A2399" w14:textId="77777777" w:rsidR="00883D7D" w:rsidRPr="007124F0" w:rsidRDefault="00883D7D" w:rsidP="0098675A">
      <w:pPr>
        <w:keepNext/>
        <w:keepLines/>
        <w:jc w:val="right"/>
        <w:rPr>
          <w:rFonts w:ascii="Tahoma" w:hAnsi="Tahoma" w:cs="Tahoma"/>
          <w:i/>
          <w:sz w:val="22"/>
        </w:rPr>
      </w:pPr>
      <w:r w:rsidRPr="007124F0">
        <w:rPr>
          <w:rFonts w:ascii="Tahoma" w:hAnsi="Tahoma" w:cs="Tahoma"/>
          <w:i/>
          <w:sz w:val="22"/>
        </w:rPr>
        <w:t>……/……</w:t>
      </w:r>
    </w:p>
    <w:p w14:paraId="0B8485FE" w14:textId="77777777" w:rsidR="00883D7D" w:rsidRPr="007124F0" w:rsidRDefault="00883D7D" w:rsidP="0098675A">
      <w:pPr>
        <w:keepNext/>
        <w:keepLines/>
        <w:jc w:val="right"/>
        <w:rPr>
          <w:rFonts w:ascii="Tahoma" w:hAnsi="Tahoma" w:cs="Tahoma"/>
          <w:i/>
        </w:rPr>
      </w:pPr>
      <w:r w:rsidRPr="007124F0">
        <w:rPr>
          <w:rFonts w:ascii="Tahoma" w:hAnsi="Tahoma" w:cs="Tahoma"/>
          <w:i/>
          <w:sz w:val="16"/>
        </w:rPr>
        <w:t>(št. izvoda / št. vseh izvodov)</w:t>
      </w:r>
    </w:p>
    <w:p w14:paraId="761519D7" w14:textId="77777777" w:rsidR="00883D7D" w:rsidRPr="007124F0" w:rsidRDefault="00883D7D" w:rsidP="0098675A">
      <w:pPr>
        <w:keepNext/>
        <w:keepLines/>
        <w:jc w:val="right"/>
        <w:rPr>
          <w:rFonts w:ascii="Tahoma" w:hAnsi="Tahoma" w:cs="Tahoma"/>
          <w:b/>
          <w:i/>
          <w:sz w:val="24"/>
        </w:rPr>
      </w:pPr>
    </w:p>
    <w:p w14:paraId="228D52A1" w14:textId="77777777" w:rsidR="00883D7D" w:rsidRPr="007124F0" w:rsidRDefault="00883D7D" w:rsidP="0098675A">
      <w:pPr>
        <w:keepNext/>
        <w:keepLines/>
        <w:tabs>
          <w:tab w:val="left" w:pos="0"/>
        </w:tabs>
        <w:jc w:val="center"/>
        <w:rPr>
          <w:rFonts w:ascii="Tahoma" w:hAnsi="Tahoma" w:cs="Tahoma"/>
          <w:b/>
          <w:sz w:val="22"/>
        </w:rPr>
      </w:pPr>
      <w:r w:rsidRPr="007124F0">
        <w:rPr>
          <w:rFonts w:ascii="Tahoma" w:hAnsi="Tahoma" w:cs="Tahoma"/>
          <w:b/>
          <w:sz w:val="22"/>
        </w:rPr>
        <w:t>Seznam referenčnih poslov ponudnika</w:t>
      </w:r>
    </w:p>
    <w:p w14:paraId="22A7B857" w14:textId="77777777" w:rsidR="001B660E" w:rsidRPr="007124F0" w:rsidRDefault="001B660E" w:rsidP="0098675A">
      <w:pPr>
        <w:keepNext/>
        <w:keepLines/>
        <w:tabs>
          <w:tab w:val="left" w:pos="567"/>
          <w:tab w:val="num" w:pos="851"/>
          <w:tab w:val="left" w:pos="993"/>
        </w:tabs>
        <w:rPr>
          <w:rFonts w:ascii="Tahoma" w:hAnsi="Tahoma" w:cs="Tahoma"/>
          <w:sz w:val="24"/>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4"/>
        <w:gridCol w:w="851"/>
        <w:gridCol w:w="3969"/>
        <w:gridCol w:w="4394"/>
      </w:tblGrid>
      <w:tr w:rsidR="0025330D" w:rsidRPr="007124F0" w14:paraId="2C0895BE" w14:textId="77777777" w:rsidTr="0025330D">
        <w:trPr>
          <w:trHeight w:val="482"/>
        </w:trPr>
        <w:tc>
          <w:tcPr>
            <w:tcW w:w="564" w:type="dxa"/>
            <w:tcBorders>
              <w:top w:val="single" w:sz="2" w:space="0" w:color="auto"/>
              <w:left w:val="single" w:sz="2" w:space="0" w:color="auto"/>
              <w:bottom w:val="single" w:sz="12" w:space="0" w:color="auto"/>
              <w:right w:val="single" w:sz="2" w:space="0" w:color="auto"/>
            </w:tcBorders>
          </w:tcPr>
          <w:p w14:paraId="1757B0E2" w14:textId="77777777" w:rsidR="0025330D" w:rsidRPr="007124F0" w:rsidRDefault="0025330D" w:rsidP="0098675A">
            <w:pPr>
              <w:keepNext/>
              <w:keepLines/>
              <w:tabs>
                <w:tab w:val="left" w:pos="567"/>
                <w:tab w:val="num" w:pos="851"/>
                <w:tab w:val="left" w:pos="993"/>
              </w:tabs>
              <w:jc w:val="center"/>
              <w:rPr>
                <w:rFonts w:ascii="Tahoma" w:hAnsi="Tahoma" w:cs="Tahoma"/>
                <w:sz w:val="18"/>
              </w:rPr>
            </w:pPr>
            <w:proofErr w:type="spellStart"/>
            <w:r w:rsidRPr="007124F0">
              <w:rPr>
                <w:rFonts w:ascii="Tahoma" w:hAnsi="Tahoma" w:cs="Tahoma"/>
                <w:sz w:val="16"/>
              </w:rPr>
              <w:t>Zap</w:t>
            </w:r>
            <w:proofErr w:type="spellEnd"/>
            <w:r w:rsidRPr="007124F0">
              <w:rPr>
                <w:rFonts w:ascii="Tahoma" w:hAnsi="Tahoma" w:cs="Tahoma"/>
                <w:sz w:val="16"/>
              </w:rPr>
              <w:t>. št.</w:t>
            </w:r>
          </w:p>
        </w:tc>
        <w:tc>
          <w:tcPr>
            <w:tcW w:w="851" w:type="dxa"/>
            <w:tcBorders>
              <w:top w:val="single" w:sz="2" w:space="0" w:color="auto"/>
              <w:left w:val="single" w:sz="2" w:space="0" w:color="auto"/>
              <w:bottom w:val="single" w:sz="12" w:space="0" w:color="auto"/>
              <w:right w:val="single" w:sz="2" w:space="0" w:color="auto"/>
            </w:tcBorders>
            <w:vAlign w:val="center"/>
          </w:tcPr>
          <w:p w14:paraId="1A298853"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6"/>
              </w:rPr>
              <w:t>Javni naročnik</w:t>
            </w:r>
          </w:p>
        </w:tc>
        <w:tc>
          <w:tcPr>
            <w:tcW w:w="3969" w:type="dxa"/>
            <w:tcBorders>
              <w:top w:val="single" w:sz="2" w:space="0" w:color="auto"/>
              <w:left w:val="single" w:sz="2" w:space="0" w:color="auto"/>
              <w:bottom w:val="single" w:sz="12" w:space="0" w:color="auto"/>
              <w:right w:val="single" w:sz="2" w:space="0" w:color="auto"/>
            </w:tcBorders>
            <w:vAlign w:val="center"/>
          </w:tcPr>
          <w:p w14:paraId="465F90CC" w14:textId="11BE09BF"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Naziv izdajatelj</w:t>
            </w:r>
            <w:r w:rsidR="006A4EA8">
              <w:rPr>
                <w:rFonts w:ascii="Tahoma" w:hAnsi="Tahoma" w:cs="Tahoma"/>
                <w:sz w:val="18"/>
              </w:rPr>
              <w:t>a</w:t>
            </w:r>
            <w:r w:rsidRPr="007124F0">
              <w:rPr>
                <w:rFonts w:ascii="Tahoma" w:hAnsi="Tahoma" w:cs="Tahoma"/>
                <w:sz w:val="18"/>
              </w:rPr>
              <w:t xml:space="preserve"> reference/končnega naročnika</w:t>
            </w:r>
          </w:p>
        </w:tc>
        <w:tc>
          <w:tcPr>
            <w:tcW w:w="4394" w:type="dxa"/>
            <w:tcBorders>
              <w:top w:val="single" w:sz="2" w:space="0" w:color="auto"/>
              <w:left w:val="single" w:sz="2" w:space="0" w:color="auto"/>
              <w:bottom w:val="single" w:sz="12" w:space="0" w:color="auto"/>
              <w:right w:val="single" w:sz="2" w:space="0" w:color="auto"/>
            </w:tcBorders>
            <w:vAlign w:val="center"/>
          </w:tcPr>
          <w:p w14:paraId="5B42C83C" w14:textId="669E281C" w:rsidR="0025330D" w:rsidRPr="007124F0" w:rsidRDefault="000134BA" w:rsidP="0098675A">
            <w:pPr>
              <w:keepNext/>
              <w:keepLines/>
              <w:tabs>
                <w:tab w:val="left" w:pos="567"/>
                <w:tab w:val="num" w:pos="851"/>
                <w:tab w:val="left" w:pos="993"/>
              </w:tabs>
              <w:jc w:val="center"/>
              <w:rPr>
                <w:rFonts w:ascii="Tahoma" w:hAnsi="Tahoma" w:cs="Tahoma"/>
                <w:sz w:val="18"/>
              </w:rPr>
            </w:pPr>
            <w:r w:rsidRPr="000134BA">
              <w:rPr>
                <w:rFonts w:ascii="Tahoma" w:hAnsi="Tahoma" w:cs="Tahoma"/>
                <w:sz w:val="18"/>
              </w:rPr>
              <w:t>Predmet reference – izvedene dobave</w:t>
            </w:r>
          </w:p>
        </w:tc>
      </w:tr>
      <w:tr w:rsidR="0025330D" w:rsidRPr="007124F0" w14:paraId="77659207" w14:textId="77777777" w:rsidTr="0025330D">
        <w:trPr>
          <w:trHeight w:val="780"/>
        </w:trPr>
        <w:tc>
          <w:tcPr>
            <w:tcW w:w="564" w:type="dxa"/>
            <w:tcBorders>
              <w:top w:val="nil"/>
            </w:tcBorders>
            <w:vAlign w:val="center"/>
          </w:tcPr>
          <w:p w14:paraId="60655BBC"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1.</w:t>
            </w:r>
          </w:p>
        </w:tc>
        <w:tc>
          <w:tcPr>
            <w:tcW w:w="851" w:type="dxa"/>
            <w:tcBorders>
              <w:top w:val="nil"/>
            </w:tcBorders>
            <w:vAlign w:val="center"/>
          </w:tcPr>
          <w:p w14:paraId="2B7D209A"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DA</w:t>
            </w:r>
          </w:p>
          <w:p w14:paraId="7A587D99" w14:textId="77777777" w:rsidR="0025330D" w:rsidRPr="007124F0" w:rsidRDefault="0025330D" w:rsidP="0098675A">
            <w:pPr>
              <w:keepNext/>
              <w:keepLines/>
              <w:tabs>
                <w:tab w:val="left" w:pos="567"/>
                <w:tab w:val="num" w:pos="851"/>
                <w:tab w:val="left" w:pos="993"/>
              </w:tabs>
              <w:jc w:val="center"/>
              <w:rPr>
                <w:rFonts w:ascii="Tahoma" w:hAnsi="Tahoma" w:cs="Tahoma"/>
                <w:sz w:val="18"/>
                <w:szCs w:val="12"/>
              </w:rPr>
            </w:pPr>
          </w:p>
          <w:p w14:paraId="2FD745A1"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NE</w:t>
            </w:r>
          </w:p>
        </w:tc>
        <w:tc>
          <w:tcPr>
            <w:tcW w:w="3969" w:type="dxa"/>
            <w:tcBorders>
              <w:top w:val="nil"/>
            </w:tcBorders>
          </w:tcPr>
          <w:p w14:paraId="7096EC74" w14:textId="77777777" w:rsidR="0025330D" w:rsidRPr="007124F0" w:rsidRDefault="0025330D" w:rsidP="0098675A">
            <w:pPr>
              <w:keepNext/>
              <w:keepLines/>
              <w:tabs>
                <w:tab w:val="left" w:pos="567"/>
                <w:tab w:val="num" w:pos="851"/>
                <w:tab w:val="left" w:pos="993"/>
              </w:tabs>
              <w:rPr>
                <w:rFonts w:ascii="Tahoma" w:hAnsi="Tahoma" w:cs="Tahoma"/>
              </w:rPr>
            </w:pPr>
          </w:p>
          <w:p w14:paraId="68FA1C78" w14:textId="77777777" w:rsidR="0025330D" w:rsidRPr="007124F0" w:rsidRDefault="0025330D" w:rsidP="0098675A">
            <w:pPr>
              <w:keepNext/>
              <w:keepLines/>
              <w:tabs>
                <w:tab w:val="left" w:pos="567"/>
                <w:tab w:val="num" w:pos="851"/>
                <w:tab w:val="left" w:pos="993"/>
              </w:tabs>
              <w:rPr>
                <w:rFonts w:ascii="Tahoma" w:hAnsi="Tahoma" w:cs="Tahoma"/>
              </w:rPr>
            </w:pPr>
          </w:p>
          <w:p w14:paraId="5E230B06" w14:textId="77777777" w:rsidR="0025330D" w:rsidRPr="007124F0" w:rsidRDefault="0025330D" w:rsidP="0098675A">
            <w:pPr>
              <w:keepNext/>
              <w:keepLines/>
              <w:tabs>
                <w:tab w:val="left" w:pos="567"/>
                <w:tab w:val="num" w:pos="851"/>
                <w:tab w:val="left" w:pos="993"/>
              </w:tabs>
              <w:rPr>
                <w:rFonts w:ascii="Tahoma" w:hAnsi="Tahoma" w:cs="Tahoma"/>
              </w:rPr>
            </w:pPr>
          </w:p>
        </w:tc>
        <w:tc>
          <w:tcPr>
            <w:tcW w:w="4394" w:type="dxa"/>
            <w:tcBorders>
              <w:top w:val="nil"/>
            </w:tcBorders>
          </w:tcPr>
          <w:p w14:paraId="016AC072" w14:textId="77777777" w:rsidR="0025330D" w:rsidRPr="007124F0" w:rsidRDefault="0025330D" w:rsidP="0098675A">
            <w:pPr>
              <w:keepNext/>
              <w:keepLines/>
              <w:tabs>
                <w:tab w:val="left" w:pos="567"/>
                <w:tab w:val="num" w:pos="851"/>
                <w:tab w:val="left" w:pos="993"/>
              </w:tabs>
              <w:rPr>
                <w:rFonts w:ascii="Tahoma" w:hAnsi="Tahoma" w:cs="Tahoma"/>
              </w:rPr>
            </w:pPr>
          </w:p>
        </w:tc>
      </w:tr>
      <w:tr w:rsidR="0025330D" w:rsidRPr="007124F0" w14:paraId="52F30429" w14:textId="77777777" w:rsidTr="0025330D">
        <w:trPr>
          <w:trHeight w:val="780"/>
        </w:trPr>
        <w:tc>
          <w:tcPr>
            <w:tcW w:w="564" w:type="dxa"/>
            <w:vAlign w:val="center"/>
          </w:tcPr>
          <w:p w14:paraId="0EA014BA"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2.</w:t>
            </w:r>
          </w:p>
        </w:tc>
        <w:tc>
          <w:tcPr>
            <w:tcW w:w="851" w:type="dxa"/>
            <w:vAlign w:val="center"/>
          </w:tcPr>
          <w:p w14:paraId="2E47DE17"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DA</w:t>
            </w:r>
          </w:p>
          <w:p w14:paraId="161FECE1" w14:textId="77777777" w:rsidR="0025330D" w:rsidRPr="007124F0" w:rsidRDefault="0025330D" w:rsidP="0098675A">
            <w:pPr>
              <w:keepNext/>
              <w:keepLines/>
              <w:tabs>
                <w:tab w:val="left" w:pos="567"/>
                <w:tab w:val="num" w:pos="851"/>
                <w:tab w:val="left" w:pos="993"/>
              </w:tabs>
              <w:jc w:val="center"/>
              <w:rPr>
                <w:rFonts w:ascii="Tahoma" w:hAnsi="Tahoma" w:cs="Tahoma"/>
                <w:sz w:val="18"/>
                <w:szCs w:val="12"/>
              </w:rPr>
            </w:pPr>
          </w:p>
          <w:p w14:paraId="61CF2304"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NE</w:t>
            </w:r>
          </w:p>
        </w:tc>
        <w:tc>
          <w:tcPr>
            <w:tcW w:w="3969" w:type="dxa"/>
          </w:tcPr>
          <w:p w14:paraId="627F41E5" w14:textId="77777777" w:rsidR="0025330D" w:rsidRPr="007124F0" w:rsidRDefault="0025330D" w:rsidP="0098675A">
            <w:pPr>
              <w:keepNext/>
              <w:keepLines/>
              <w:tabs>
                <w:tab w:val="left" w:pos="567"/>
                <w:tab w:val="num" w:pos="851"/>
                <w:tab w:val="left" w:pos="993"/>
              </w:tabs>
              <w:rPr>
                <w:rFonts w:ascii="Tahoma" w:hAnsi="Tahoma" w:cs="Tahoma"/>
              </w:rPr>
            </w:pPr>
          </w:p>
          <w:p w14:paraId="470FC82E" w14:textId="77777777" w:rsidR="0025330D" w:rsidRPr="007124F0" w:rsidRDefault="0025330D" w:rsidP="0098675A">
            <w:pPr>
              <w:keepNext/>
              <w:keepLines/>
              <w:tabs>
                <w:tab w:val="left" w:pos="567"/>
                <w:tab w:val="num" w:pos="851"/>
                <w:tab w:val="left" w:pos="993"/>
              </w:tabs>
              <w:rPr>
                <w:rFonts w:ascii="Tahoma" w:hAnsi="Tahoma" w:cs="Tahoma"/>
              </w:rPr>
            </w:pPr>
          </w:p>
          <w:p w14:paraId="437F6C52" w14:textId="77777777" w:rsidR="0025330D" w:rsidRPr="007124F0" w:rsidRDefault="0025330D" w:rsidP="0098675A">
            <w:pPr>
              <w:keepNext/>
              <w:keepLines/>
              <w:tabs>
                <w:tab w:val="left" w:pos="567"/>
                <w:tab w:val="num" w:pos="851"/>
                <w:tab w:val="left" w:pos="993"/>
              </w:tabs>
              <w:rPr>
                <w:rFonts w:ascii="Tahoma" w:hAnsi="Tahoma" w:cs="Tahoma"/>
              </w:rPr>
            </w:pPr>
          </w:p>
        </w:tc>
        <w:tc>
          <w:tcPr>
            <w:tcW w:w="4394" w:type="dxa"/>
          </w:tcPr>
          <w:p w14:paraId="0A6B56F1" w14:textId="77777777" w:rsidR="0025330D" w:rsidRPr="007124F0" w:rsidRDefault="0025330D" w:rsidP="0098675A">
            <w:pPr>
              <w:keepNext/>
              <w:keepLines/>
              <w:tabs>
                <w:tab w:val="left" w:pos="567"/>
                <w:tab w:val="num" w:pos="851"/>
                <w:tab w:val="left" w:pos="993"/>
              </w:tabs>
              <w:rPr>
                <w:rFonts w:ascii="Tahoma" w:hAnsi="Tahoma" w:cs="Tahoma"/>
              </w:rPr>
            </w:pPr>
          </w:p>
        </w:tc>
      </w:tr>
      <w:tr w:rsidR="0025330D" w:rsidRPr="007124F0" w14:paraId="2D13525D" w14:textId="77777777" w:rsidTr="0025330D">
        <w:trPr>
          <w:trHeight w:val="780"/>
        </w:trPr>
        <w:tc>
          <w:tcPr>
            <w:tcW w:w="564" w:type="dxa"/>
            <w:vAlign w:val="center"/>
          </w:tcPr>
          <w:p w14:paraId="4FF383F7"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3.</w:t>
            </w:r>
          </w:p>
        </w:tc>
        <w:tc>
          <w:tcPr>
            <w:tcW w:w="851" w:type="dxa"/>
            <w:vAlign w:val="center"/>
          </w:tcPr>
          <w:p w14:paraId="4C1A8A39"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DA</w:t>
            </w:r>
          </w:p>
          <w:p w14:paraId="31359156" w14:textId="77777777" w:rsidR="0025330D" w:rsidRPr="007124F0" w:rsidRDefault="0025330D" w:rsidP="0098675A">
            <w:pPr>
              <w:keepNext/>
              <w:keepLines/>
              <w:tabs>
                <w:tab w:val="left" w:pos="567"/>
                <w:tab w:val="num" w:pos="851"/>
                <w:tab w:val="left" w:pos="993"/>
              </w:tabs>
              <w:jc w:val="center"/>
              <w:rPr>
                <w:rFonts w:ascii="Tahoma" w:hAnsi="Tahoma" w:cs="Tahoma"/>
                <w:sz w:val="18"/>
                <w:szCs w:val="12"/>
              </w:rPr>
            </w:pPr>
          </w:p>
          <w:p w14:paraId="6F1567E8"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NE</w:t>
            </w:r>
          </w:p>
        </w:tc>
        <w:tc>
          <w:tcPr>
            <w:tcW w:w="3969" w:type="dxa"/>
          </w:tcPr>
          <w:p w14:paraId="23401D0E" w14:textId="77777777" w:rsidR="0025330D" w:rsidRPr="007124F0" w:rsidRDefault="0025330D" w:rsidP="0098675A">
            <w:pPr>
              <w:keepNext/>
              <w:keepLines/>
              <w:tabs>
                <w:tab w:val="left" w:pos="567"/>
                <w:tab w:val="num" w:pos="851"/>
                <w:tab w:val="left" w:pos="993"/>
              </w:tabs>
              <w:rPr>
                <w:rFonts w:ascii="Tahoma" w:hAnsi="Tahoma" w:cs="Tahoma"/>
              </w:rPr>
            </w:pPr>
          </w:p>
          <w:p w14:paraId="6DA7599B" w14:textId="77777777" w:rsidR="0025330D" w:rsidRPr="007124F0" w:rsidRDefault="0025330D" w:rsidP="0098675A">
            <w:pPr>
              <w:keepNext/>
              <w:keepLines/>
              <w:tabs>
                <w:tab w:val="left" w:pos="567"/>
                <w:tab w:val="num" w:pos="851"/>
                <w:tab w:val="left" w:pos="993"/>
              </w:tabs>
              <w:rPr>
                <w:rFonts w:ascii="Tahoma" w:hAnsi="Tahoma" w:cs="Tahoma"/>
              </w:rPr>
            </w:pPr>
          </w:p>
          <w:p w14:paraId="48258000" w14:textId="77777777" w:rsidR="0025330D" w:rsidRPr="007124F0" w:rsidRDefault="0025330D" w:rsidP="0098675A">
            <w:pPr>
              <w:keepNext/>
              <w:keepLines/>
              <w:tabs>
                <w:tab w:val="left" w:pos="567"/>
                <w:tab w:val="num" w:pos="851"/>
                <w:tab w:val="left" w:pos="993"/>
              </w:tabs>
              <w:rPr>
                <w:rFonts w:ascii="Tahoma" w:hAnsi="Tahoma" w:cs="Tahoma"/>
              </w:rPr>
            </w:pPr>
          </w:p>
        </w:tc>
        <w:tc>
          <w:tcPr>
            <w:tcW w:w="4394" w:type="dxa"/>
          </w:tcPr>
          <w:p w14:paraId="61AC6108" w14:textId="77777777" w:rsidR="0025330D" w:rsidRPr="007124F0" w:rsidRDefault="0025330D" w:rsidP="0098675A">
            <w:pPr>
              <w:keepNext/>
              <w:keepLines/>
              <w:tabs>
                <w:tab w:val="left" w:pos="567"/>
                <w:tab w:val="num" w:pos="851"/>
                <w:tab w:val="left" w:pos="993"/>
              </w:tabs>
              <w:rPr>
                <w:rFonts w:ascii="Tahoma" w:hAnsi="Tahoma" w:cs="Tahoma"/>
              </w:rPr>
            </w:pPr>
          </w:p>
        </w:tc>
      </w:tr>
      <w:tr w:rsidR="0025330D" w:rsidRPr="007124F0" w14:paraId="44A37BCA" w14:textId="77777777" w:rsidTr="0025330D">
        <w:trPr>
          <w:trHeight w:val="780"/>
        </w:trPr>
        <w:tc>
          <w:tcPr>
            <w:tcW w:w="564" w:type="dxa"/>
            <w:vAlign w:val="center"/>
          </w:tcPr>
          <w:p w14:paraId="594B872F"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4.</w:t>
            </w:r>
          </w:p>
        </w:tc>
        <w:tc>
          <w:tcPr>
            <w:tcW w:w="851" w:type="dxa"/>
            <w:vAlign w:val="center"/>
          </w:tcPr>
          <w:p w14:paraId="418E0844"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DA</w:t>
            </w:r>
          </w:p>
          <w:p w14:paraId="00DFEBA7" w14:textId="77777777" w:rsidR="0025330D" w:rsidRPr="007124F0" w:rsidRDefault="0025330D" w:rsidP="0098675A">
            <w:pPr>
              <w:keepNext/>
              <w:keepLines/>
              <w:tabs>
                <w:tab w:val="left" w:pos="567"/>
                <w:tab w:val="num" w:pos="851"/>
                <w:tab w:val="left" w:pos="993"/>
              </w:tabs>
              <w:jc w:val="center"/>
              <w:rPr>
                <w:rFonts w:ascii="Tahoma" w:hAnsi="Tahoma" w:cs="Tahoma"/>
                <w:sz w:val="18"/>
                <w:szCs w:val="12"/>
              </w:rPr>
            </w:pPr>
          </w:p>
          <w:p w14:paraId="29601C11"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NE</w:t>
            </w:r>
          </w:p>
        </w:tc>
        <w:tc>
          <w:tcPr>
            <w:tcW w:w="3969" w:type="dxa"/>
          </w:tcPr>
          <w:p w14:paraId="67218D12" w14:textId="77777777" w:rsidR="0025330D" w:rsidRPr="007124F0" w:rsidRDefault="0025330D" w:rsidP="0098675A">
            <w:pPr>
              <w:keepNext/>
              <w:keepLines/>
              <w:tabs>
                <w:tab w:val="left" w:pos="567"/>
                <w:tab w:val="num" w:pos="851"/>
                <w:tab w:val="left" w:pos="993"/>
              </w:tabs>
              <w:rPr>
                <w:rFonts w:ascii="Tahoma" w:hAnsi="Tahoma" w:cs="Tahoma"/>
              </w:rPr>
            </w:pPr>
          </w:p>
          <w:p w14:paraId="0D2DC92A" w14:textId="77777777" w:rsidR="0025330D" w:rsidRPr="007124F0" w:rsidRDefault="0025330D" w:rsidP="0098675A">
            <w:pPr>
              <w:keepNext/>
              <w:keepLines/>
              <w:tabs>
                <w:tab w:val="left" w:pos="567"/>
                <w:tab w:val="num" w:pos="851"/>
                <w:tab w:val="left" w:pos="993"/>
              </w:tabs>
              <w:rPr>
                <w:rFonts w:ascii="Tahoma" w:hAnsi="Tahoma" w:cs="Tahoma"/>
              </w:rPr>
            </w:pPr>
          </w:p>
          <w:p w14:paraId="308B1558" w14:textId="77777777" w:rsidR="0025330D" w:rsidRPr="007124F0" w:rsidRDefault="0025330D" w:rsidP="0098675A">
            <w:pPr>
              <w:keepNext/>
              <w:keepLines/>
              <w:tabs>
                <w:tab w:val="left" w:pos="567"/>
                <w:tab w:val="num" w:pos="851"/>
                <w:tab w:val="left" w:pos="993"/>
              </w:tabs>
              <w:rPr>
                <w:rFonts w:ascii="Tahoma" w:hAnsi="Tahoma" w:cs="Tahoma"/>
              </w:rPr>
            </w:pPr>
          </w:p>
        </w:tc>
        <w:tc>
          <w:tcPr>
            <w:tcW w:w="4394" w:type="dxa"/>
          </w:tcPr>
          <w:p w14:paraId="62BE9693" w14:textId="77777777" w:rsidR="0025330D" w:rsidRPr="007124F0" w:rsidRDefault="0025330D" w:rsidP="0098675A">
            <w:pPr>
              <w:keepNext/>
              <w:keepLines/>
              <w:tabs>
                <w:tab w:val="left" w:pos="567"/>
                <w:tab w:val="num" w:pos="851"/>
                <w:tab w:val="left" w:pos="993"/>
              </w:tabs>
              <w:rPr>
                <w:rFonts w:ascii="Tahoma" w:hAnsi="Tahoma" w:cs="Tahoma"/>
              </w:rPr>
            </w:pPr>
          </w:p>
        </w:tc>
      </w:tr>
      <w:tr w:rsidR="0025330D" w:rsidRPr="007124F0" w14:paraId="64B9F714" w14:textId="77777777" w:rsidTr="0025330D">
        <w:trPr>
          <w:trHeight w:val="780"/>
        </w:trPr>
        <w:tc>
          <w:tcPr>
            <w:tcW w:w="564" w:type="dxa"/>
            <w:vAlign w:val="center"/>
          </w:tcPr>
          <w:p w14:paraId="4ED0CDEC"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5.</w:t>
            </w:r>
          </w:p>
        </w:tc>
        <w:tc>
          <w:tcPr>
            <w:tcW w:w="851" w:type="dxa"/>
            <w:vAlign w:val="center"/>
          </w:tcPr>
          <w:p w14:paraId="3B78B2E6"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DA</w:t>
            </w:r>
          </w:p>
          <w:p w14:paraId="2073E511" w14:textId="77777777" w:rsidR="0025330D" w:rsidRPr="007124F0" w:rsidRDefault="0025330D" w:rsidP="0098675A">
            <w:pPr>
              <w:keepNext/>
              <w:keepLines/>
              <w:tabs>
                <w:tab w:val="left" w:pos="567"/>
                <w:tab w:val="num" w:pos="851"/>
                <w:tab w:val="left" w:pos="993"/>
              </w:tabs>
              <w:jc w:val="center"/>
              <w:rPr>
                <w:rFonts w:ascii="Tahoma" w:hAnsi="Tahoma" w:cs="Tahoma"/>
                <w:sz w:val="18"/>
                <w:szCs w:val="12"/>
              </w:rPr>
            </w:pPr>
          </w:p>
          <w:p w14:paraId="192789E8"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NE</w:t>
            </w:r>
          </w:p>
        </w:tc>
        <w:tc>
          <w:tcPr>
            <w:tcW w:w="3969" w:type="dxa"/>
          </w:tcPr>
          <w:p w14:paraId="1CE23CC2" w14:textId="77777777" w:rsidR="0025330D" w:rsidRPr="007124F0" w:rsidRDefault="0025330D" w:rsidP="0098675A">
            <w:pPr>
              <w:keepNext/>
              <w:keepLines/>
              <w:tabs>
                <w:tab w:val="left" w:pos="567"/>
                <w:tab w:val="num" w:pos="851"/>
                <w:tab w:val="left" w:pos="993"/>
              </w:tabs>
              <w:rPr>
                <w:rFonts w:ascii="Tahoma" w:hAnsi="Tahoma" w:cs="Tahoma"/>
              </w:rPr>
            </w:pPr>
          </w:p>
          <w:p w14:paraId="2E41B026" w14:textId="77777777" w:rsidR="0025330D" w:rsidRPr="007124F0" w:rsidRDefault="0025330D" w:rsidP="0098675A">
            <w:pPr>
              <w:keepNext/>
              <w:keepLines/>
              <w:tabs>
                <w:tab w:val="left" w:pos="567"/>
                <w:tab w:val="num" w:pos="851"/>
                <w:tab w:val="left" w:pos="993"/>
              </w:tabs>
              <w:rPr>
                <w:rFonts w:ascii="Tahoma" w:hAnsi="Tahoma" w:cs="Tahoma"/>
              </w:rPr>
            </w:pPr>
          </w:p>
          <w:p w14:paraId="290F7B32" w14:textId="77777777" w:rsidR="0025330D" w:rsidRPr="007124F0" w:rsidRDefault="0025330D" w:rsidP="0098675A">
            <w:pPr>
              <w:keepNext/>
              <w:keepLines/>
              <w:tabs>
                <w:tab w:val="left" w:pos="567"/>
                <w:tab w:val="num" w:pos="851"/>
                <w:tab w:val="left" w:pos="993"/>
              </w:tabs>
              <w:rPr>
                <w:rFonts w:ascii="Tahoma" w:hAnsi="Tahoma" w:cs="Tahoma"/>
              </w:rPr>
            </w:pPr>
          </w:p>
        </w:tc>
        <w:tc>
          <w:tcPr>
            <w:tcW w:w="4394" w:type="dxa"/>
          </w:tcPr>
          <w:p w14:paraId="51F5FB63" w14:textId="77777777" w:rsidR="0025330D" w:rsidRPr="007124F0" w:rsidRDefault="0025330D" w:rsidP="0098675A">
            <w:pPr>
              <w:keepNext/>
              <w:keepLines/>
              <w:tabs>
                <w:tab w:val="left" w:pos="567"/>
                <w:tab w:val="num" w:pos="851"/>
                <w:tab w:val="left" w:pos="993"/>
              </w:tabs>
              <w:rPr>
                <w:rFonts w:ascii="Tahoma" w:hAnsi="Tahoma" w:cs="Tahoma"/>
              </w:rPr>
            </w:pPr>
          </w:p>
        </w:tc>
      </w:tr>
      <w:tr w:rsidR="0025330D" w:rsidRPr="007124F0" w14:paraId="3D4F6F3B" w14:textId="77777777" w:rsidTr="0025330D">
        <w:trPr>
          <w:trHeight w:val="780"/>
        </w:trPr>
        <w:tc>
          <w:tcPr>
            <w:tcW w:w="564" w:type="dxa"/>
            <w:vAlign w:val="center"/>
          </w:tcPr>
          <w:p w14:paraId="263D2601"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w:t>
            </w:r>
          </w:p>
        </w:tc>
        <w:tc>
          <w:tcPr>
            <w:tcW w:w="851" w:type="dxa"/>
            <w:vAlign w:val="center"/>
          </w:tcPr>
          <w:p w14:paraId="12E7BDF2"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DA</w:t>
            </w:r>
          </w:p>
          <w:p w14:paraId="5F6EAEA0" w14:textId="77777777" w:rsidR="0025330D" w:rsidRPr="007124F0" w:rsidRDefault="0025330D" w:rsidP="0098675A">
            <w:pPr>
              <w:keepNext/>
              <w:keepLines/>
              <w:tabs>
                <w:tab w:val="left" w:pos="567"/>
                <w:tab w:val="num" w:pos="851"/>
                <w:tab w:val="left" w:pos="993"/>
              </w:tabs>
              <w:jc w:val="center"/>
              <w:rPr>
                <w:rFonts w:ascii="Tahoma" w:hAnsi="Tahoma" w:cs="Tahoma"/>
                <w:sz w:val="18"/>
                <w:szCs w:val="12"/>
              </w:rPr>
            </w:pPr>
          </w:p>
          <w:p w14:paraId="342E156E" w14:textId="77777777" w:rsidR="0025330D" w:rsidRPr="007124F0" w:rsidRDefault="0025330D" w:rsidP="0098675A">
            <w:pPr>
              <w:keepNext/>
              <w:keepLines/>
              <w:tabs>
                <w:tab w:val="left" w:pos="567"/>
                <w:tab w:val="num" w:pos="851"/>
                <w:tab w:val="left" w:pos="993"/>
              </w:tabs>
              <w:jc w:val="center"/>
              <w:rPr>
                <w:rFonts w:ascii="Tahoma" w:hAnsi="Tahoma" w:cs="Tahoma"/>
                <w:sz w:val="18"/>
              </w:rPr>
            </w:pPr>
            <w:r w:rsidRPr="007124F0">
              <w:rPr>
                <w:rFonts w:ascii="Tahoma" w:hAnsi="Tahoma" w:cs="Tahoma"/>
                <w:sz w:val="18"/>
              </w:rPr>
              <w:t>NE</w:t>
            </w:r>
          </w:p>
        </w:tc>
        <w:tc>
          <w:tcPr>
            <w:tcW w:w="3969" w:type="dxa"/>
          </w:tcPr>
          <w:p w14:paraId="66F8E69D" w14:textId="77777777" w:rsidR="0025330D" w:rsidRPr="007124F0" w:rsidRDefault="0025330D" w:rsidP="0098675A">
            <w:pPr>
              <w:keepNext/>
              <w:keepLines/>
              <w:tabs>
                <w:tab w:val="left" w:pos="567"/>
                <w:tab w:val="num" w:pos="851"/>
                <w:tab w:val="left" w:pos="993"/>
              </w:tabs>
              <w:rPr>
                <w:rFonts w:ascii="Tahoma" w:hAnsi="Tahoma" w:cs="Tahoma"/>
              </w:rPr>
            </w:pPr>
          </w:p>
          <w:p w14:paraId="75B40413" w14:textId="77777777" w:rsidR="0025330D" w:rsidRPr="007124F0" w:rsidRDefault="0025330D" w:rsidP="0098675A">
            <w:pPr>
              <w:keepNext/>
              <w:keepLines/>
              <w:tabs>
                <w:tab w:val="left" w:pos="567"/>
                <w:tab w:val="num" w:pos="851"/>
                <w:tab w:val="left" w:pos="993"/>
              </w:tabs>
              <w:rPr>
                <w:rFonts w:ascii="Tahoma" w:hAnsi="Tahoma" w:cs="Tahoma"/>
              </w:rPr>
            </w:pPr>
          </w:p>
          <w:p w14:paraId="160D5473" w14:textId="77777777" w:rsidR="0025330D" w:rsidRPr="007124F0" w:rsidRDefault="0025330D" w:rsidP="0098675A">
            <w:pPr>
              <w:keepNext/>
              <w:keepLines/>
              <w:tabs>
                <w:tab w:val="left" w:pos="567"/>
                <w:tab w:val="num" w:pos="851"/>
                <w:tab w:val="left" w:pos="993"/>
              </w:tabs>
              <w:rPr>
                <w:rFonts w:ascii="Tahoma" w:hAnsi="Tahoma" w:cs="Tahoma"/>
              </w:rPr>
            </w:pPr>
          </w:p>
        </w:tc>
        <w:tc>
          <w:tcPr>
            <w:tcW w:w="4394" w:type="dxa"/>
          </w:tcPr>
          <w:p w14:paraId="186D89E2" w14:textId="77777777" w:rsidR="0025330D" w:rsidRPr="007124F0" w:rsidRDefault="0025330D" w:rsidP="0098675A">
            <w:pPr>
              <w:keepNext/>
              <w:keepLines/>
              <w:tabs>
                <w:tab w:val="left" w:pos="567"/>
                <w:tab w:val="num" w:pos="851"/>
                <w:tab w:val="left" w:pos="993"/>
              </w:tabs>
              <w:rPr>
                <w:rFonts w:ascii="Tahoma" w:hAnsi="Tahoma" w:cs="Tahoma"/>
              </w:rPr>
            </w:pPr>
          </w:p>
        </w:tc>
      </w:tr>
    </w:tbl>
    <w:p w14:paraId="63147D0B" w14:textId="38E09CC9" w:rsidR="006A4EA8" w:rsidRPr="006974AB" w:rsidRDefault="006A4EA8" w:rsidP="0098675A">
      <w:pPr>
        <w:keepNext/>
        <w:keepLines/>
        <w:jc w:val="both"/>
        <w:rPr>
          <w:rFonts w:ascii="Tahoma" w:hAnsi="Tahoma" w:cs="Tahoma"/>
          <w:sz w:val="18"/>
          <w:szCs w:val="18"/>
        </w:rPr>
      </w:pPr>
    </w:p>
    <w:p w14:paraId="40F4E11B" w14:textId="77777777" w:rsidR="001B660E" w:rsidRPr="007124F0" w:rsidRDefault="001B660E" w:rsidP="0098675A">
      <w:pPr>
        <w:keepNext/>
        <w:keepLines/>
        <w:jc w:val="both"/>
        <w:rPr>
          <w:rFonts w:ascii="Tahoma" w:hAnsi="Tahoma" w:cs="Tahoma"/>
        </w:rPr>
      </w:pPr>
    </w:p>
    <w:p w14:paraId="0D6C9F34" w14:textId="77777777" w:rsidR="001B660E" w:rsidRPr="007124F0" w:rsidRDefault="001B660E" w:rsidP="0098675A">
      <w:pPr>
        <w:keepNext/>
        <w:keepLines/>
        <w:jc w:val="both"/>
        <w:rPr>
          <w:rFonts w:ascii="Tahoma" w:hAnsi="Tahoma" w:cs="Tahoma"/>
        </w:rPr>
      </w:pPr>
    </w:p>
    <w:p w14:paraId="1B2451EE" w14:textId="77777777" w:rsidR="0047723E" w:rsidRPr="007124F0" w:rsidRDefault="0047723E" w:rsidP="0098675A">
      <w:pPr>
        <w:keepNext/>
        <w:keepLines/>
        <w:jc w:val="both"/>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47723E" w:rsidRPr="007124F0" w14:paraId="42D46AFD" w14:textId="77777777" w:rsidTr="002F6350">
        <w:trPr>
          <w:trHeight w:val="235"/>
        </w:trPr>
        <w:tc>
          <w:tcPr>
            <w:tcW w:w="2409" w:type="dxa"/>
            <w:tcBorders>
              <w:top w:val="single" w:sz="4" w:space="0" w:color="auto"/>
              <w:left w:val="nil"/>
              <w:bottom w:val="nil"/>
              <w:right w:val="nil"/>
            </w:tcBorders>
            <w:hideMark/>
          </w:tcPr>
          <w:p w14:paraId="5B67C83D" w14:textId="77777777" w:rsidR="0047723E" w:rsidRPr="007124F0" w:rsidRDefault="0047723E" w:rsidP="0098675A">
            <w:pPr>
              <w:keepNext/>
              <w:keepLines/>
              <w:ind w:right="-285"/>
              <w:jc w:val="center"/>
              <w:rPr>
                <w:rFonts w:ascii="Tahoma" w:hAnsi="Tahoma" w:cs="Tahoma"/>
                <w:noProof/>
                <w:snapToGrid w:val="0"/>
                <w:sz w:val="18"/>
              </w:rPr>
            </w:pPr>
            <w:r w:rsidRPr="007124F0">
              <w:rPr>
                <w:rFonts w:ascii="Tahoma" w:hAnsi="Tahoma" w:cs="Tahoma"/>
                <w:noProof/>
                <w:snapToGrid w:val="0"/>
                <w:sz w:val="18"/>
              </w:rPr>
              <w:t>(kraj, datum)</w:t>
            </w:r>
          </w:p>
        </w:tc>
        <w:tc>
          <w:tcPr>
            <w:tcW w:w="2692" w:type="dxa"/>
            <w:hideMark/>
          </w:tcPr>
          <w:p w14:paraId="3779AF84" w14:textId="77777777" w:rsidR="0047723E" w:rsidRPr="007124F0" w:rsidRDefault="0047723E" w:rsidP="0098675A">
            <w:pPr>
              <w:keepNext/>
              <w:keepLines/>
              <w:ind w:right="-285"/>
              <w:jc w:val="center"/>
              <w:rPr>
                <w:rFonts w:ascii="Tahoma" w:hAnsi="Tahoma" w:cs="Tahoma"/>
                <w:noProof/>
                <w:snapToGrid w:val="0"/>
                <w:sz w:val="18"/>
              </w:rPr>
            </w:pPr>
            <w:r w:rsidRPr="007124F0">
              <w:rPr>
                <w:rFonts w:ascii="Tahoma" w:hAnsi="Tahoma" w:cs="Tahoma"/>
                <w:noProof/>
                <w:snapToGrid w:val="0"/>
                <w:sz w:val="18"/>
              </w:rPr>
              <w:t>žig</w:t>
            </w:r>
          </w:p>
        </w:tc>
        <w:tc>
          <w:tcPr>
            <w:tcW w:w="4394" w:type="dxa"/>
            <w:tcBorders>
              <w:top w:val="single" w:sz="4" w:space="0" w:color="auto"/>
              <w:left w:val="nil"/>
              <w:bottom w:val="nil"/>
              <w:right w:val="nil"/>
            </w:tcBorders>
            <w:hideMark/>
          </w:tcPr>
          <w:p w14:paraId="524F2F3F" w14:textId="77777777" w:rsidR="0047723E" w:rsidRPr="007124F0" w:rsidRDefault="0093787F" w:rsidP="0098675A">
            <w:pPr>
              <w:keepNext/>
              <w:keepLines/>
              <w:ind w:right="-285"/>
              <w:jc w:val="center"/>
              <w:rPr>
                <w:rFonts w:ascii="Tahoma" w:hAnsi="Tahoma" w:cs="Tahoma"/>
                <w:noProof/>
                <w:snapToGrid w:val="0"/>
                <w:sz w:val="18"/>
              </w:rPr>
            </w:pPr>
            <w:r w:rsidRPr="007124F0">
              <w:rPr>
                <w:rFonts w:ascii="Tahoma" w:hAnsi="Tahoma" w:cs="Tahoma"/>
                <w:noProof/>
                <w:snapToGrid w:val="0"/>
                <w:sz w:val="18"/>
              </w:rPr>
              <w:t>(</w:t>
            </w:r>
            <w:r w:rsidR="0047723E" w:rsidRPr="007124F0">
              <w:rPr>
                <w:rFonts w:ascii="Tahoma" w:hAnsi="Tahoma" w:cs="Tahoma"/>
                <w:noProof/>
                <w:snapToGrid w:val="0"/>
                <w:sz w:val="18"/>
              </w:rPr>
              <w:t>naziv in podpis odgovorne osebe ponudnika)</w:t>
            </w:r>
          </w:p>
        </w:tc>
      </w:tr>
    </w:tbl>
    <w:p w14:paraId="6A194359" w14:textId="77777777" w:rsidR="0047723E" w:rsidRPr="007124F0" w:rsidRDefault="0047723E" w:rsidP="0098675A">
      <w:pPr>
        <w:keepNext/>
        <w:keepLines/>
        <w:jc w:val="both"/>
        <w:rPr>
          <w:rFonts w:ascii="Tahoma" w:hAnsi="Tahoma" w:cs="Tahoma"/>
        </w:rPr>
      </w:pPr>
    </w:p>
    <w:p w14:paraId="6639AC8F" w14:textId="77777777" w:rsidR="0047723E" w:rsidRPr="007124F0" w:rsidRDefault="0047723E" w:rsidP="0098675A">
      <w:pPr>
        <w:keepNext/>
        <w:keepLines/>
        <w:jc w:val="both"/>
        <w:rPr>
          <w:rFonts w:ascii="Tahoma" w:hAnsi="Tahoma" w:cs="Tahoma"/>
          <w:b/>
          <w:i/>
          <w:noProof/>
          <w:sz w:val="18"/>
          <w:szCs w:val="18"/>
        </w:rPr>
      </w:pPr>
    </w:p>
    <w:p w14:paraId="4D9DD41F" w14:textId="77777777" w:rsidR="0047723E" w:rsidRPr="007124F0" w:rsidRDefault="0047723E" w:rsidP="0098675A">
      <w:pPr>
        <w:keepNext/>
        <w:keepLines/>
        <w:jc w:val="both"/>
        <w:rPr>
          <w:rFonts w:ascii="Tahoma" w:hAnsi="Tahoma" w:cs="Tahoma"/>
          <w:b/>
          <w:i/>
          <w:noProof/>
          <w:sz w:val="18"/>
          <w:szCs w:val="18"/>
        </w:rPr>
      </w:pPr>
    </w:p>
    <w:p w14:paraId="3ADF91DD" w14:textId="77777777" w:rsidR="001B660E" w:rsidRPr="007124F0" w:rsidRDefault="001B660E" w:rsidP="0098675A">
      <w:pPr>
        <w:keepNext/>
        <w:keepLines/>
        <w:jc w:val="both"/>
        <w:rPr>
          <w:rFonts w:ascii="Tahoma" w:hAnsi="Tahoma" w:cs="Tahoma"/>
          <w:b/>
          <w:i/>
          <w:noProof/>
          <w:sz w:val="18"/>
          <w:szCs w:val="18"/>
        </w:rPr>
      </w:pPr>
    </w:p>
    <w:p w14:paraId="2DEB94A4" w14:textId="30549B8F" w:rsidR="00883D7D" w:rsidRPr="007124F0" w:rsidRDefault="00883D7D" w:rsidP="0098675A">
      <w:pPr>
        <w:keepNext/>
        <w:keepLines/>
        <w:jc w:val="both"/>
        <w:rPr>
          <w:rFonts w:ascii="Tahoma" w:hAnsi="Tahoma" w:cs="Tahoma"/>
          <w:i/>
          <w:noProof/>
          <w:sz w:val="18"/>
          <w:szCs w:val="18"/>
        </w:rPr>
      </w:pPr>
      <w:r w:rsidRPr="007124F0">
        <w:rPr>
          <w:rFonts w:ascii="Tahoma" w:hAnsi="Tahoma" w:cs="Tahoma"/>
          <w:b/>
          <w:i/>
          <w:noProof/>
          <w:sz w:val="18"/>
          <w:szCs w:val="18"/>
        </w:rPr>
        <w:t>Opomba</w:t>
      </w:r>
      <w:r w:rsidRPr="007124F0">
        <w:rPr>
          <w:rFonts w:ascii="Tahoma" w:hAnsi="Tahoma" w:cs="Tahoma"/>
          <w:i/>
          <w:noProof/>
          <w:sz w:val="18"/>
          <w:szCs w:val="18"/>
        </w:rPr>
        <w:t xml:space="preserve">: </w:t>
      </w:r>
      <w:r w:rsidR="006A4EA8" w:rsidRPr="006A4EA8">
        <w:rPr>
          <w:rFonts w:ascii="Tahoma" w:hAnsi="Tahoma" w:cs="Tahoma"/>
          <w:i/>
          <w:noProof/>
          <w:sz w:val="18"/>
          <w:szCs w:val="18"/>
        </w:rPr>
        <w:t>Ponudnik obrazec razmnoži v potrebnem številu</w:t>
      </w:r>
      <w:r w:rsidRPr="007124F0">
        <w:rPr>
          <w:rFonts w:ascii="Tahoma" w:hAnsi="Tahoma" w:cs="Tahoma"/>
          <w:i/>
          <w:noProof/>
          <w:sz w:val="18"/>
          <w:szCs w:val="18"/>
        </w:rPr>
        <w:t>. Ponudniki naj navedejo samo dela, s katerimi dokazujejo reference.</w:t>
      </w:r>
    </w:p>
    <w:p w14:paraId="41B22AC0" w14:textId="77777777" w:rsidR="00883D7D" w:rsidRPr="007124F0" w:rsidRDefault="00883D7D" w:rsidP="0098675A">
      <w:pPr>
        <w:keepNext/>
        <w:keepLines/>
        <w:rPr>
          <w:rFonts w:ascii="Tahoma" w:hAnsi="Tahoma" w:cs="Tahoma"/>
          <w:noProof/>
        </w:rPr>
      </w:pPr>
    </w:p>
    <w:p w14:paraId="6B1ED30D" w14:textId="77777777" w:rsidR="00883D7D" w:rsidRPr="007124F0" w:rsidRDefault="00883D7D" w:rsidP="0098675A">
      <w:pPr>
        <w:keepNext/>
        <w:keepLines/>
        <w:rPr>
          <w:rFonts w:ascii="Tahoma" w:hAnsi="Tahoma" w:cs="Tahoma"/>
          <w:noProof/>
        </w:rPr>
      </w:pPr>
      <w:r w:rsidRPr="007124F0">
        <w:rPr>
          <w:rFonts w:ascii="Tahoma" w:hAnsi="Tahoma" w:cs="Tahoma"/>
          <w:b/>
          <w:i/>
          <w:noProof/>
          <w:sz w:val="18"/>
          <w:szCs w:val="18"/>
        </w:rPr>
        <w:t xml:space="preserve">Navodilo: </w:t>
      </w:r>
    </w:p>
    <w:p w14:paraId="1893889F" w14:textId="77777777" w:rsidR="00883D7D" w:rsidRPr="007124F0" w:rsidRDefault="00883D7D" w:rsidP="0098675A">
      <w:pPr>
        <w:keepNext/>
        <w:keepLines/>
        <w:rPr>
          <w:b/>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6EECE8A4" w14:textId="77777777" w:rsidR="00883D7D" w:rsidRPr="007124F0" w:rsidRDefault="00883D7D" w:rsidP="0098675A">
      <w:pPr>
        <w:keepNext/>
        <w:keepLines/>
        <w:jc w:val="both"/>
        <w:rPr>
          <w:rFonts w:ascii="Tahoma" w:hAnsi="Tahoma" w:cs="Tahoma"/>
        </w:rPr>
      </w:pPr>
      <w:r w:rsidRPr="007124F0">
        <w:rPr>
          <w:rFonts w:ascii="Tahoma" w:hAnsi="Tahoma" w:cs="Tahoma"/>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883D7D" w:rsidRPr="007124F0" w14:paraId="4A4DDD1E" w14:textId="77777777" w:rsidTr="0071654E">
        <w:tc>
          <w:tcPr>
            <w:tcW w:w="608" w:type="dxa"/>
            <w:tcBorders>
              <w:right w:val="nil"/>
            </w:tcBorders>
          </w:tcPr>
          <w:p w14:paraId="11A5D437" w14:textId="77777777" w:rsidR="00883D7D" w:rsidRPr="007124F0" w:rsidRDefault="00883D7D" w:rsidP="0098675A">
            <w:pPr>
              <w:keepNext/>
              <w:keepLines/>
              <w:jc w:val="both"/>
              <w:rPr>
                <w:rFonts w:ascii="Tahoma" w:hAnsi="Tahoma" w:cs="Tahoma"/>
              </w:rPr>
            </w:pPr>
            <w:r w:rsidRPr="007124F0">
              <w:lastRenderedPageBreak/>
              <w:br w:type="page"/>
            </w:r>
            <w:r w:rsidRPr="007124F0">
              <w:br w:type="page"/>
            </w:r>
            <w:r w:rsidRPr="007124F0">
              <w:br w:type="page"/>
            </w:r>
            <w:r w:rsidRPr="007124F0">
              <w:br w:type="page"/>
            </w:r>
            <w:r w:rsidRPr="007124F0">
              <w:rPr>
                <w:rFonts w:ascii="Tahoma" w:hAnsi="Tahoma" w:cs="Tahoma"/>
              </w:rPr>
              <w:br w:type="page"/>
            </w:r>
            <w:r w:rsidRPr="007124F0">
              <w:rPr>
                <w:rFonts w:ascii="Tahoma" w:hAnsi="Tahoma" w:cs="Tahoma"/>
                <w:b/>
              </w:rPr>
              <w:br w:type="page"/>
            </w:r>
            <w:r w:rsidRPr="007124F0">
              <w:rPr>
                <w:rFonts w:ascii="Tahoma" w:hAnsi="Tahoma" w:cs="Tahoma"/>
              </w:rPr>
              <w:br w:type="page"/>
            </w:r>
          </w:p>
        </w:tc>
        <w:tc>
          <w:tcPr>
            <w:tcW w:w="7654" w:type="dxa"/>
            <w:tcBorders>
              <w:left w:val="nil"/>
            </w:tcBorders>
            <w:vAlign w:val="bottom"/>
          </w:tcPr>
          <w:p w14:paraId="21CB068B" w14:textId="77777777" w:rsidR="00883D7D" w:rsidRPr="007124F0" w:rsidRDefault="00883D7D" w:rsidP="0098675A">
            <w:pPr>
              <w:keepNext/>
              <w:keepLines/>
              <w:rPr>
                <w:rFonts w:ascii="Tahoma" w:hAnsi="Tahoma" w:cs="Tahoma"/>
              </w:rPr>
            </w:pPr>
            <w:r w:rsidRPr="007124F0">
              <w:rPr>
                <w:rFonts w:ascii="Tahoma" w:hAnsi="Tahoma" w:cs="Tahoma"/>
              </w:rPr>
              <w:t>POTRDITEV REFERENC S STRANI POSAMEZNIH NAROČNIKOV</w:t>
            </w:r>
          </w:p>
        </w:tc>
        <w:tc>
          <w:tcPr>
            <w:tcW w:w="850" w:type="dxa"/>
            <w:tcBorders>
              <w:right w:val="nil"/>
            </w:tcBorders>
          </w:tcPr>
          <w:p w14:paraId="04C6BDB2" w14:textId="77777777" w:rsidR="00883D7D" w:rsidRPr="007124F0" w:rsidRDefault="00883D7D" w:rsidP="0098675A">
            <w:pPr>
              <w:keepNext/>
              <w:keepLines/>
              <w:jc w:val="both"/>
              <w:rPr>
                <w:rFonts w:ascii="Tahoma" w:hAnsi="Tahoma" w:cs="Tahoma"/>
                <w:b/>
              </w:rPr>
            </w:pPr>
            <w:r w:rsidRPr="007124F0">
              <w:rPr>
                <w:rFonts w:ascii="Tahoma" w:hAnsi="Tahoma" w:cs="Tahoma"/>
                <w:b/>
                <w:i/>
              </w:rPr>
              <w:t xml:space="preserve">Priloga </w:t>
            </w:r>
          </w:p>
        </w:tc>
        <w:tc>
          <w:tcPr>
            <w:tcW w:w="576" w:type="dxa"/>
            <w:tcBorders>
              <w:left w:val="nil"/>
            </w:tcBorders>
          </w:tcPr>
          <w:p w14:paraId="5767F5CF" w14:textId="77777777" w:rsidR="00883D7D" w:rsidRPr="007124F0" w:rsidRDefault="00B440A9" w:rsidP="0098675A">
            <w:pPr>
              <w:keepNext/>
              <w:keepLines/>
              <w:jc w:val="both"/>
              <w:rPr>
                <w:rFonts w:ascii="Tahoma" w:hAnsi="Tahoma" w:cs="Tahoma"/>
                <w:b/>
                <w:i/>
              </w:rPr>
            </w:pPr>
            <w:r w:rsidRPr="007124F0">
              <w:rPr>
                <w:rFonts w:ascii="Tahoma" w:hAnsi="Tahoma" w:cs="Tahoma"/>
                <w:b/>
                <w:i/>
              </w:rPr>
              <w:t>9</w:t>
            </w:r>
          </w:p>
        </w:tc>
      </w:tr>
    </w:tbl>
    <w:p w14:paraId="2828965A" w14:textId="77777777" w:rsidR="001B660E" w:rsidRPr="007124F0" w:rsidRDefault="001B660E" w:rsidP="0098675A">
      <w:pPr>
        <w:keepNext/>
        <w:keepLines/>
        <w:tabs>
          <w:tab w:val="left" w:pos="993"/>
        </w:tabs>
        <w:rPr>
          <w:rFonts w:ascii="Tahoma" w:hAnsi="Tahoma" w:cs="Tahoma"/>
          <w:b/>
          <w:noProof/>
          <w:sz w:val="14"/>
        </w:rPr>
      </w:pPr>
    </w:p>
    <w:p w14:paraId="381CB4FE" w14:textId="73A06C6E" w:rsidR="00883D7D" w:rsidRPr="007124F0" w:rsidRDefault="00883D7D" w:rsidP="0098675A">
      <w:pPr>
        <w:keepNext/>
        <w:keepLines/>
        <w:tabs>
          <w:tab w:val="left" w:pos="993"/>
        </w:tabs>
        <w:rPr>
          <w:rFonts w:ascii="Tahoma" w:hAnsi="Tahoma" w:cs="Tahoma"/>
          <w:b/>
          <w:noProof/>
          <w:sz w:val="18"/>
        </w:rPr>
      </w:pPr>
      <w:r w:rsidRPr="007124F0">
        <w:rPr>
          <w:rFonts w:ascii="Tahoma" w:hAnsi="Tahoma" w:cs="Tahoma"/>
          <w:b/>
          <w:noProof/>
          <w:sz w:val="18"/>
        </w:rPr>
        <w:t>IZPOLNI PONUDNIK!</w:t>
      </w:r>
    </w:p>
    <w:p w14:paraId="405833E3" w14:textId="77777777" w:rsidR="00883D7D" w:rsidRPr="007124F0" w:rsidRDefault="00883D7D" w:rsidP="0098675A">
      <w:pPr>
        <w:keepNext/>
        <w:keepLines/>
        <w:rPr>
          <w:rFonts w:ascii="Tahoma" w:hAnsi="Tahoma" w:cs="Tahoma"/>
          <w:noProof/>
          <w:sz w:val="8"/>
        </w:rPr>
      </w:pPr>
    </w:p>
    <w:p w14:paraId="12CB6D79" w14:textId="77777777" w:rsidR="00883D7D" w:rsidRPr="007124F0" w:rsidRDefault="00883D7D" w:rsidP="0098675A">
      <w:pPr>
        <w:keepNext/>
        <w:keepLines/>
        <w:ind w:right="-285"/>
        <w:jc w:val="both"/>
        <w:rPr>
          <w:rFonts w:ascii="Tahoma" w:hAnsi="Tahoma" w:cs="Tahoma"/>
          <w:noProof/>
          <w:sz w:val="18"/>
        </w:rPr>
      </w:pPr>
      <w:r w:rsidRPr="007124F0">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14:paraId="213384EA" w14:textId="77777777" w:rsidR="00883D7D" w:rsidRPr="007124F0" w:rsidRDefault="00883D7D" w:rsidP="0098675A">
      <w:pPr>
        <w:keepNext/>
        <w:keepLines/>
        <w:jc w:val="both"/>
        <w:rPr>
          <w:rFonts w:ascii="Tahoma" w:hAnsi="Tahoma" w:cs="Tahoma"/>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D04D9F" w:rsidRPr="007124F0" w14:paraId="72F8338C" w14:textId="77777777" w:rsidTr="00590E67">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386417F7" w14:textId="2BBA43DD" w:rsidR="00D04D9F" w:rsidRPr="00D04D9F" w:rsidRDefault="00D04D9F" w:rsidP="0098675A">
            <w:pPr>
              <w:keepNext/>
              <w:keepLines/>
              <w:ind w:right="-285"/>
              <w:jc w:val="center"/>
              <w:rPr>
                <w:rFonts w:ascii="Tahoma" w:hAnsi="Tahoma" w:cs="Tahoma"/>
                <w:bCs/>
                <w:sz w:val="18"/>
              </w:rPr>
            </w:pPr>
            <w:r w:rsidRPr="00D04D9F">
              <w:rPr>
                <w:rFonts w:ascii="Tahoma" w:hAnsi="Tahoma" w:cs="Tahoma"/>
                <w:bCs/>
                <w:sz w:val="18"/>
              </w:rPr>
              <w:t>Javno naročila: LPT-51/26 – »Dobava električnih kablov, cevi in pripadajočega materiala«</w:t>
            </w:r>
          </w:p>
        </w:tc>
      </w:tr>
      <w:tr w:rsidR="00590E67" w:rsidRPr="007124F0" w14:paraId="2A134C3A" w14:textId="77777777" w:rsidTr="00590E67">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07EC333" w14:textId="77777777" w:rsidR="00590E67" w:rsidRPr="007124F0" w:rsidRDefault="00590E67" w:rsidP="0098675A">
            <w:pPr>
              <w:keepNext/>
              <w:keepLines/>
              <w:ind w:right="-285"/>
              <w:jc w:val="both"/>
              <w:rPr>
                <w:rFonts w:ascii="Tahoma" w:hAnsi="Tahoma" w:cs="Tahoma"/>
                <w:b/>
              </w:rPr>
            </w:pPr>
            <w:r w:rsidRPr="007124F0">
              <w:rPr>
                <w:rFonts w:ascii="Tahoma" w:hAnsi="Tahoma" w:cs="Tahoma"/>
                <w:b/>
                <w:sz w:val="18"/>
              </w:rPr>
              <w:t xml:space="preserve">Podatki o izvajalcu </w:t>
            </w:r>
            <w:r w:rsidRPr="007124F0">
              <w:rPr>
                <w:rFonts w:ascii="Tahoma" w:eastAsia="Calibri" w:hAnsi="Tahoma" w:cs="Tahoma"/>
                <w:b/>
                <w:sz w:val="18"/>
                <w:lang w:eastAsia="en-US"/>
              </w:rPr>
              <w:t xml:space="preserve">referenčnega </w:t>
            </w:r>
            <w:r w:rsidRPr="007124F0">
              <w:rPr>
                <w:rFonts w:ascii="Tahoma" w:hAnsi="Tahoma" w:cs="Tahoma"/>
                <w:b/>
                <w:sz w:val="18"/>
              </w:rPr>
              <w:t xml:space="preserve">dela/posla </w:t>
            </w:r>
            <w:r w:rsidRPr="007124F0">
              <w:rPr>
                <w:rFonts w:ascii="Tahoma" w:hAnsi="Tahoma" w:cs="Tahoma"/>
                <w:sz w:val="18"/>
              </w:rPr>
              <w:t>(ponudnik oz. partner/podizvajalec)</w:t>
            </w:r>
            <w:r w:rsidRPr="007124F0">
              <w:rPr>
                <w:rFonts w:ascii="Tahoma" w:hAnsi="Tahoma" w:cs="Tahoma"/>
                <w:b/>
                <w:sz w:val="18"/>
              </w:rPr>
              <w:t xml:space="preserve"> </w:t>
            </w:r>
          </w:p>
        </w:tc>
      </w:tr>
      <w:tr w:rsidR="00590E67" w:rsidRPr="007124F0" w14:paraId="438F2F6C" w14:textId="77777777" w:rsidTr="004E65C4">
        <w:trPr>
          <w:trHeight w:val="692"/>
        </w:trPr>
        <w:tc>
          <w:tcPr>
            <w:tcW w:w="3547" w:type="dxa"/>
            <w:tcBorders>
              <w:top w:val="single" w:sz="2" w:space="0" w:color="auto"/>
              <w:left w:val="single" w:sz="2" w:space="0" w:color="auto"/>
              <w:bottom w:val="single" w:sz="2" w:space="0" w:color="auto"/>
              <w:right w:val="single" w:sz="2" w:space="0" w:color="auto"/>
            </w:tcBorders>
            <w:vAlign w:val="center"/>
          </w:tcPr>
          <w:p w14:paraId="41601899" w14:textId="77777777" w:rsidR="00590E67" w:rsidRPr="007124F0" w:rsidRDefault="00590E67" w:rsidP="0098675A">
            <w:pPr>
              <w:keepNext/>
              <w:keepLines/>
              <w:ind w:right="-285"/>
              <w:rPr>
                <w:rFonts w:ascii="Tahoma" w:eastAsia="Calibri" w:hAnsi="Tahoma" w:cs="Tahoma"/>
                <w:sz w:val="18"/>
                <w:szCs w:val="17"/>
                <w:lang w:eastAsia="en-US"/>
              </w:rPr>
            </w:pPr>
            <w:r w:rsidRPr="007124F0">
              <w:rPr>
                <w:rFonts w:ascii="Tahoma" w:eastAsia="Calibri" w:hAnsi="Tahoma" w:cs="Tahoma"/>
                <w:sz w:val="18"/>
                <w:szCs w:val="17"/>
                <w:lang w:eastAsia="en-US"/>
              </w:rPr>
              <w:t xml:space="preserve">Izvajalec referenčnega dela </w:t>
            </w:r>
          </w:p>
          <w:p w14:paraId="1E9C8305" w14:textId="77777777" w:rsidR="00590E67" w:rsidRPr="007124F0" w:rsidRDefault="00590E67" w:rsidP="0098675A">
            <w:pPr>
              <w:keepNext/>
              <w:keepLines/>
              <w:ind w:right="-285"/>
              <w:rPr>
                <w:rFonts w:ascii="Tahoma" w:hAnsi="Tahoma" w:cs="Tahoma"/>
                <w:sz w:val="17"/>
                <w:szCs w:val="17"/>
              </w:rPr>
            </w:pPr>
            <w:r w:rsidRPr="007124F0">
              <w:rPr>
                <w:rFonts w:ascii="Tahoma" w:eastAsia="Calibri" w:hAnsi="Tahoma" w:cs="Tahoma"/>
                <w:sz w:val="17"/>
                <w:szCs w:val="17"/>
                <w:lang w:eastAsia="en-US"/>
              </w:rPr>
              <w:t>(naziv in sedež/naslov)</w:t>
            </w:r>
            <w:r w:rsidRPr="007124F0">
              <w:rPr>
                <w:rFonts w:ascii="Tahoma" w:hAnsi="Tahoma" w:cs="Tahoma"/>
                <w:sz w:val="17"/>
                <w:szCs w:val="17"/>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755B1DB2" w14:textId="77777777" w:rsidR="00590E67" w:rsidRPr="007124F0" w:rsidRDefault="00590E67" w:rsidP="0098675A">
            <w:pPr>
              <w:keepNext/>
              <w:keepLines/>
              <w:ind w:right="-285"/>
              <w:jc w:val="both"/>
              <w:rPr>
                <w:rFonts w:ascii="Tahoma" w:hAnsi="Tahoma" w:cs="Tahoma"/>
                <w:sz w:val="18"/>
                <w:szCs w:val="18"/>
              </w:rPr>
            </w:pPr>
          </w:p>
        </w:tc>
      </w:tr>
      <w:tr w:rsidR="009F314E" w:rsidRPr="007124F0" w14:paraId="1D5B8141" w14:textId="77777777" w:rsidTr="004E65C4">
        <w:trPr>
          <w:trHeight w:val="692"/>
        </w:trPr>
        <w:tc>
          <w:tcPr>
            <w:tcW w:w="3547" w:type="dxa"/>
            <w:tcBorders>
              <w:top w:val="single" w:sz="2" w:space="0" w:color="auto"/>
              <w:left w:val="single" w:sz="2" w:space="0" w:color="auto"/>
              <w:bottom w:val="single" w:sz="2" w:space="0" w:color="auto"/>
              <w:right w:val="single" w:sz="2" w:space="0" w:color="auto"/>
            </w:tcBorders>
            <w:vAlign w:val="center"/>
          </w:tcPr>
          <w:p w14:paraId="4AED76B6" w14:textId="3A838992" w:rsidR="009F314E" w:rsidRPr="007124F0" w:rsidRDefault="009F314E" w:rsidP="0098675A">
            <w:pPr>
              <w:keepNext/>
              <w:keepLines/>
              <w:ind w:right="-285"/>
              <w:rPr>
                <w:rFonts w:ascii="Tahoma" w:eastAsia="Calibri" w:hAnsi="Tahoma" w:cs="Tahoma"/>
                <w:sz w:val="18"/>
                <w:szCs w:val="17"/>
                <w:lang w:eastAsia="en-US"/>
              </w:rPr>
            </w:pPr>
            <w:r>
              <w:rPr>
                <w:rFonts w:ascii="Tahoma" w:hAnsi="Tahoma" w:cs="Tahoma"/>
                <w:sz w:val="18"/>
                <w:szCs w:val="18"/>
              </w:rPr>
              <w:t>Vloga izvajalca referenčnega posla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12F0077A" w14:textId="634176D0" w:rsidR="009F314E" w:rsidRPr="007124F0" w:rsidRDefault="009F314E" w:rsidP="0098675A">
            <w:pPr>
              <w:keepNext/>
              <w:keepLines/>
              <w:ind w:right="-285"/>
              <w:jc w:val="both"/>
              <w:rPr>
                <w:rFonts w:ascii="Tahoma" w:hAnsi="Tahoma" w:cs="Tahoma"/>
                <w:sz w:val="18"/>
                <w:szCs w:val="18"/>
              </w:rPr>
            </w:pPr>
            <w:r>
              <w:rPr>
                <w:rFonts w:ascii="Tahoma" w:hAnsi="Tahoma" w:cs="Tahoma"/>
                <w:sz w:val="18"/>
                <w:szCs w:val="18"/>
              </w:rPr>
              <w:t>Glavni izvajalec / partner / podizvajalec</w:t>
            </w:r>
          </w:p>
        </w:tc>
      </w:tr>
      <w:tr w:rsidR="009F314E" w:rsidRPr="007124F0" w14:paraId="17080B74" w14:textId="77777777" w:rsidTr="00590E67">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671B2284" w14:textId="77777777" w:rsidR="009F314E" w:rsidRPr="007124F0" w:rsidRDefault="009F314E" w:rsidP="0098675A">
            <w:pPr>
              <w:keepNext/>
              <w:keepLines/>
              <w:ind w:right="-285"/>
              <w:jc w:val="both"/>
              <w:rPr>
                <w:rFonts w:ascii="Tahoma" w:hAnsi="Tahoma" w:cs="Tahoma"/>
                <w:sz w:val="18"/>
                <w:szCs w:val="18"/>
              </w:rPr>
            </w:pPr>
            <w:r w:rsidRPr="007124F0">
              <w:rPr>
                <w:rFonts w:ascii="Tahoma" w:hAnsi="Tahoma" w:cs="Tahoma"/>
                <w:b/>
                <w:sz w:val="18"/>
              </w:rPr>
              <w:t>Podatki o kupcu/investitorju del/dobav  (izdajatelju reference oz. končni naročnik)</w:t>
            </w:r>
          </w:p>
        </w:tc>
      </w:tr>
      <w:tr w:rsidR="009F314E" w:rsidRPr="007124F0" w14:paraId="571FC362" w14:textId="77777777" w:rsidTr="004E65C4">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2AAC3164" w14:textId="77777777" w:rsidR="009F314E" w:rsidRPr="007124F0" w:rsidRDefault="009F314E" w:rsidP="0098675A">
            <w:pPr>
              <w:keepNext/>
              <w:keepLines/>
              <w:ind w:right="-285"/>
              <w:rPr>
                <w:rFonts w:ascii="Tahoma" w:hAnsi="Tahoma" w:cs="Tahoma"/>
                <w:sz w:val="18"/>
                <w:szCs w:val="18"/>
              </w:rPr>
            </w:pPr>
            <w:r w:rsidRPr="007124F0">
              <w:rPr>
                <w:rFonts w:ascii="Tahoma" w:hAnsi="Tahoma" w:cs="Tahoma"/>
                <w:sz w:val="18"/>
                <w:szCs w:val="18"/>
              </w:rPr>
              <w:t xml:space="preserve">Izdajatelj reference </w:t>
            </w:r>
          </w:p>
          <w:p w14:paraId="2AEF9169" w14:textId="77777777" w:rsidR="009F314E" w:rsidRPr="007124F0" w:rsidRDefault="009F314E" w:rsidP="0098675A">
            <w:pPr>
              <w:keepNext/>
              <w:keepLines/>
              <w:ind w:right="-285"/>
              <w:rPr>
                <w:rFonts w:ascii="Tahoma" w:hAnsi="Tahoma" w:cs="Tahoma"/>
                <w:sz w:val="18"/>
                <w:szCs w:val="18"/>
              </w:rPr>
            </w:pPr>
            <w:r w:rsidRPr="007124F0">
              <w:rPr>
                <w:rFonts w:ascii="Tahoma" w:eastAsia="Calibri" w:hAnsi="Tahoma" w:cs="Tahoma"/>
                <w:sz w:val="17"/>
                <w:szCs w:val="17"/>
                <w:lang w:eastAsia="en-US"/>
              </w:rPr>
              <w:t>(naziv in sedež/naslov)</w:t>
            </w:r>
            <w:r w:rsidRPr="007124F0">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43AA38F1" w14:textId="77777777" w:rsidR="009F314E" w:rsidRPr="007124F0" w:rsidRDefault="009F314E" w:rsidP="0098675A">
            <w:pPr>
              <w:keepNext/>
              <w:keepLines/>
              <w:ind w:right="-285"/>
              <w:jc w:val="both"/>
              <w:rPr>
                <w:rFonts w:ascii="Tahoma" w:hAnsi="Tahoma" w:cs="Tahoma"/>
                <w:sz w:val="18"/>
                <w:szCs w:val="18"/>
              </w:rPr>
            </w:pPr>
          </w:p>
          <w:p w14:paraId="7457608C" w14:textId="77777777" w:rsidR="009F314E" w:rsidRPr="007124F0" w:rsidRDefault="009F314E" w:rsidP="0098675A">
            <w:pPr>
              <w:keepNext/>
              <w:keepLines/>
              <w:ind w:right="-285"/>
              <w:jc w:val="both"/>
              <w:rPr>
                <w:rFonts w:ascii="Tahoma" w:hAnsi="Tahoma" w:cs="Tahoma"/>
                <w:sz w:val="18"/>
                <w:szCs w:val="18"/>
              </w:rPr>
            </w:pPr>
          </w:p>
        </w:tc>
      </w:tr>
      <w:tr w:rsidR="009F314E" w:rsidRPr="007124F0" w14:paraId="17346CE2" w14:textId="77777777" w:rsidTr="0076429B">
        <w:trPr>
          <w:trHeight w:val="609"/>
        </w:trPr>
        <w:tc>
          <w:tcPr>
            <w:tcW w:w="3547" w:type="dxa"/>
            <w:tcBorders>
              <w:top w:val="single" w:sz="2" w:space="0" w:color="auto"/>
              <w:left w:val="single" w:sz="2" w:space="0" w:color="auto"/>
              <w:bottom w:val="single" w:sz="2" w:space="0" w:color="auto"/>
              <w:right w:val="single" w:sz="2" w:space="0" w:color="auto"/>
            </w:tcBorders>
            <w:vAlign w:val="center"/>
            <w:hideMark/>
          </w:tcPr>
          <w:p w14:paraId="69160069" w14:textId="77777777" w:rsidR="009F314E" w:rsidRPr="006974AB" w:rsidRDefault="009F314E" w:rsidP="0098675A">
            <w:pPr>
              <w:keepNext/>
              <w:keepLines/>
              <w:ind w:right="-285"/>
              <w:rPr>
                <w:rFonts w:ascii="Tahoma" w:hAnsi="Tahoma" w:cs="Tahoma"/>
                <w:sz w:val="18"/>
                <w:szCs w:val="18"/>
              </w:rPr>
            </w:pPr>
            <w:r w:rsidRPr="006974AB">
              <w:rPr>
                <w:rFonts w:ascii="Tahoma" w:hAnsi="Tahoma" w:cs="Tahoma"/>
                <w:sz w:val="18"/>
                <w:szCs w:val="18"/>
              </w:rPr>
              <w:t xml:space="preserve">Kontaktna oseba izdajatelja reference </w:t>
            </w:r>
          </w:p>
          <w:p w14:paraId="78976F6C" w14:textId="0C1AA8B8" w:rsidR="009F314E" w:rsidRPr="007124F0" w:rsidRDefault="009F314E" w:rsidP="0098675A">
            <w:pPr>
              <w:keepNext/>
              <w:keepLines/>
              <w:ind w:right="-285"/>
              <w:rPr>
                <w:rFonts w:ascii="Tahoma" w:hAnsi="Tahoma" w:cs="Tahoma"/>
                <w:sz w:val="18"/>
                <w:szCs w:val="18"/>
              </w:rPr>
            </w:pPr>
            <w:r w:rsidRPr="006974AB">
              <w:rPr>
                <w:rFonts w:ascii="Tahoma" w:hAnsi="Tahoma" w:cs="Tahoma"/>
                <w:sz w:val="17"/>
                <w:szCs w:val="17"/>
              </w:rPr>
              <w:t>(naročnika oz. investitorja):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649A86DB" w14:textId="77777777" w:rsidR="009F314E" w:rsidRPr="007124F0" w:rsidRDefault="009F314E" w:rsidP="0098675A">
            <w:pPr>
              <w:keepNext/>
              <w:keepLines/>
              <w:ind w:right="-285"/>
              <w:jc w:val="both"/>
              <w:rPr>
                <w:rFonts w:ascii="Tahoma" w:hAnsi="Tahoma" w:cs="Tahoma"/>
                <w:sz w:val="18"/>
                <w:szCs w:val="18"/>
              </w:rPr>
            </w:pPr>
          </w:p>
        </w:tc>
      </w:tr>
      <w:tr w:rsidR="009F314E" w:rsidRPr="007124F0" w14:paraId="4D2410E9" w14:textId="77777777" w:rsidTr="004E65C4">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5141CE1A" w14:textId="77777777" w:rsidR="009F314E" w:rsidRPr="007124F0" w:rsidRDefault="009F314E" w:rsidP="0098675A">
            <w:pPr>
              <w:keepNext/>
              <w:keepLines/>
              <w:ind w:right="-285"/>
              <w:rPr>
                <w:rFonts w:ascii="Tahoma" w:hAnsi="Tahoma" w:cs="Tahoma"/>
                <w:sz w:val="18"/>
                <w:szCs w:val="18"/>
              </w:rPr>
            </w:pPr>
            <w:r w:rsidRPr="007124F0">
              <w:rPr>
                <w:rFonts w:ascii="Tahoma" w:hAnsi="Tahoma" w:cs="Tahoma"/>
                <w:sz w:val="18"/>
                <w:szCs w:val="18"/>
              </w:rPr>
              <w:t>Telefonska številka/elektronska pošta  izdajatelja reference:</w:t>
            </w:r>
          </w:p>
        </w:tc>
        <w:tc>
          <w:tcPr>
            <w:tcW w:w="3162" w:type="dxa"/>
            <w:tcBorders>
              <w:top w:val="single" w:sz="2" w:space="0" w:color="auto"/>
              <w:left w:val="single" w:sz="2" w:space="0" w:color="auto"/>
              <w:bottom w:val="single" w:sz="2" w:space="0" w:color="auto"/>
              <w:right w:val="single" w:sz="2" w:space="0" w:color="auto"/>
            </w:tcBorders>
            <w:vAlign w:val="center"/>
          </w:tcPr>
          <w:p w14:paraId="648C9788" w14:textId="77777777" w:rsidR="009F314E" w:rsidRPr="007124F0" w:rsidRDefault="009F314E" w:rsidP="0098675A">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009E1F51" w14:textId="77777777" w:rsidR="009F314E" w:rsidRPr="007124F0" w:rsidRDefault="009F314E" w:rsidP="0098675A">
            <w:pPr>
              <w:keepNext/>
              <w:keepLines/>
              <w:ind w:right="-285"/>
              <w:jc w:val="both"/>
              <w:rPr>
                <w:rFonts w:ascii="Tahoma" w:hAnsi="Tahoma" w:cs="Tahoma"/>
                <w:sz w:val="18"/>
                <w:szCs w:val="18"/>
              </w:rPr>
            </w:pPr>
          </w:p>
        </w:tc>
      </w:tr>
      <w:tr w:rsidR="009F314E" w:rsidRPr="007124F0" w14:paraId="33A3D6D5" w14:textId="77777777" w:rsidTr="00590E67">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7BA9941B" w14:textId="77777777" w:rsidR="009F314E" w:rsidRPr="007124F0" w:rsidRDefault="009F314E" w:rsidP="0098675A">
            <w:pPr>
              <w:keepNext/>
              <w:keepLines/>
              <w:ind w:right="-285"/>
              <w:jc w:val="both"/>
              <w:rPr>
                <w:rFonts w:ascii="Tahoma" w:hAnsi="Tahoma" w:cs="Tahoma"/>
                <w:sz w:val="17"/>
                <w:szCs w:val="17"/>
              </w:rPr>
            </w:pPr>
            <w:r w:rsidRPr="007124F0">
              <w:rPr>
                <w:rFonts w:ascii="Tahoma" w:hAnsi="Tahoma" w:cs="Tahoma"/>
                <w:b/>
                <w:sz w:val="18"/>
              </w:rPr>
              <w:t>Podatki o referenčnem delu/poslu</w:t>
            </w:r>
          </w:p>
        </w:tc>
      </w:tr>
      <w:tr w:rsidR="00B3490E" w:rsidRPr="007124F0" w14:paraId="71391D81" w14:textId="77777777" w:rsidTr="00B3490E">
        <w:trPr>
          <w:trHeight w:val="290"/>
        </w:trPr>
        <w:tc>
          <w:tcPr>
            <w:tcW w:w="3547" w:type="dxa"/>
            <w:tcBorders>
              <w:top w:val="single" w:sz="2" w:space="0" w:color="auto"/>
              <w:left w:val="single" w:sz="2" w:space="0" w:color="auto"/>
              <w:bottom w:val="single" w:sz="2" w:space="0" w:color="auto"/>
              <w:right w:val="single" w:sz="2" w:space="0" w:color="auto"/>
            </w:tcBorders>
            <w:vAlign w:val="center"/>
          </w:tcPr>
          <w:p w14:paraId="1BC3710A" w14:textId="4CB6E261" w:rsidR="00B3490E" w:rsidRPr="007124F0" w:rsidRDefault="00B3490E" w:rsidP="0098675A">
            <w:pPr>
              <w:keepNext/>
              <w:keepLines/>
              <w:ind w:right="-285"/>
              <w:rPr>
                <w:rFonts w:ascii="Tahoma" w:hAnsi="Tahoma" w:cs="Tahoma"/>
                <w:sz w:val="18"/>
                <w:szCs w:val="18"/>
              </w:rPr>
            </w:pPr>
            <w:r>
              <w:rPr>
                <w:rFonts w:ascii="Tahoma" w:hAnsi="Tahoma" w:cs="Tahoma"/>
                <w:bCs/>
                <w:sz w:val="18"/>
              </w:rPr>
              <w:t>Naziv pogodbe/naročilnice:</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33D443C8" w14:textId="77777777" w:rsidR="00B3490E" w:rsidRPr="007124F0" w:rsidRDefault="00B3490E" w:rsidP="0098675A">
            <w:pPr>
              <w:keepNext/>
              <w:keepLines/>
              <w:spacing w:before="120"/>
              <w:jc w:val="both"/>
              <w:rPr>
                <w:rFonts w:ascii="Tahoma" w:hAnsi="Tahoma" w:cs="Tahoma"/>
                <w:sz w:val="17"/>
                <w:szCs w:val="17"/>
              </w:rPr>
            </w:pPr>
          </w:p>
        </w:tc>
      </w:tr>
      <w:tr w:rsidR="009F314E" w:rsidRPr="007124F0" w14:paraId="7208F9E4" w14:textId="77777777" w:rsidTr="004E65C4">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2F756925" w14:textId="77777777" w:rsidR="009F314E" w:rsidRPr="007124F0" w:rsidRDefault="009F314E" w:rsidP="0098675A">
            <w:pPr>
              <w:keepNext/>
              <w:keepLines/>
              <w:ind w:right="-285"/>
              <w:rPr>
                <w:rFonts w:ascii="Tahoma" w:hAnsi="Tahoma" w:cs="Tahoma"/>
                <w:sz w:val="18"/>
                <w:szCs w:val="18"/>
              </w:rPr>
            </w:pPr>
            <w:r w:rsidRPr="007124F0">
              <w:rPr>
                <w:rFonts w:ascii="Tahoma" w:hAnsi="Tahoma" w:cs="Tahoma"/>
                <w:sz w:val="18"/>
                <w:szCs w:val="18"/>
              </w:rPr>
              <w:t>Mesec in leto oziroma obdobje izvajanja referenčnih storitev (</w:t>
            </w:r>
            <w:r w:rsidRPr="007124F0">
              <w:rPr>
                <w:rFonts w:ascii="Tahoma" w:hAnsi="Tahoma" w:cs="Tahoma"/>
                <w:b/>
                <w:sz w:val="18"/>
                <w:szCs w:val="18"/>
              </w:rPr>
              <w:t>od-do):</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464F7A05" w14:textId="77777777" w:rsidR="009F314E" w:rsidRPr="007124F0" w:rsidRDefault="009F314E" w:rsidP="0098675A">
            <w:pPr>
              <w:keepNext/>
              <w:keepLines/>
              <w:spacing w:before="120"/>
              <w:jc w:val="both"/>
              <w:rPr>
                <w:rFonts w:ascii="Tahoma" w:hAnsi="Tahoma" w:cs="Tahoma"/>
                <w:sz w:val="17"/>
                <w:szCs w:val="17"/>
              </w:rPr>
            </w:pPr>
            <w:r w:rsidRPr="007124F0">
              <w:rPr>
                <w:rFonts w:ascii="Tahoma" w:hAnsi="Tahoma" w:cs="Tahoma"/>
                <w:sz w:val="17"/>
                <w:szCs w:val="17"/>
              </w:rPr>
              <w:t xml:space="preserve">Od ________________ (mesec in leto) do ________________ (mesec in leto) </w:t>
            </w:r>
          </w:p>
        </w:tc>
      </w:tr>
      <w:tr w:rsidR="009F314E" w:rsidRPr="007124F0" w14:paraId="6706B193" w14:textId="77777777" w:rsidTr="00B3490E">
        <w:trPr>
          <w:trHeight w:val="808"/>
        </w:trPr>
        <w:tc>
          <w:tcPr>
            <w:tcW w:w="3547" w:type="dxa"/>
            <w:tcBorders>
              <w:top w:val="single" w:sz="2" w:space="0" w:color="auto"/>
              <w:left w:val="single" w:sz="2" w:space="0" w:color="auto"/>
              <w:bottom w:val="single" w:sz="2" w:space="0" w:color="auto"/>
              <w:right w:val="single" w:sz="4" w:space="0" w:color="auto"/>
            </w:tcBorders>
            <w:vAlign w:val="center"/>
          </w:tcPr>
          <w:p w14:paraId="5D678521" w14:textId="77777777" w:rsidR="009F314E" w:rsidRPr="007124F0" w:rsidRDefault="009F314E" w:rsidP="0098675A">
            <w:pPr>
              <w:keepNext/>
              <w:keepLines/>
              <w:rPr>
                <w:rFonts w:ascii="Tahoma" w:hAnsi="Tahoma" w:cs="Tahoma"/>
                <w:sz w:val="18"/>
                <w:szCs w:val="18"/>
              </w:rPr>
            </w:pPr>
          </w:p>
          <w:p w14:paraId="16909C69" w14:textId="35393214" w:rsidR="009F314E" w:rsidRPr="007124F0" w:rsidRDefault="009F314E" w:rsidP="0098675A">
            <w:pPr>
              <w:keepNext/>
              <w:keepLines/>
              <w:rPr>
                <w:rFonts w:ascii="Tahoma" w:hAnsi="Tahoma" w:cs="Tahoma"/>
                <w:sz w:val="18"/>
                <w:szCs w:val="18"/>
              </w:rPr>
            </w:pPr>
            <w:r w:rsidRPr="007124F0">
              <w:rPr>
                <w:rFonts w:ascii="Tahoma" w:hAnsi="Tahoma" w:cs="Tahoma"/>
                <w:sz w:val="18"/>
                <w:szCs w:val="18"/>
              </w:rPr>
              <w:t>K</w:t>
            </w:r>
            <w:r w:rsidRPr="007124F0">
              <w:rPr>
                <w:rFonts w:ascii="Tahoma" w:hAnsi="Tahoma" w:cs="Tahoma"/>
                <w:sz w:val="18"/>
              </w:rPr>
              <w:t xml:space="preserve">ratek opis izvedenih </w:t>
            </w:r>
            <w:r>
              <w:rPr>
                <w:rFonts w:ascii="Tahoma" w:hAnsi="Tahoma" w:cs="Tahoma"/>
                <w:sz w:val="18"/>
              </w:rPr>
              <w:t xml:space="preserve">referenčnih </w:t>
            </w:r>
            <w:r w:rsidRPr="007124F0">
              <w:rPr>
                <w:rFonts w:ascii="Tahoma" w:hAnsi="Tahoma" w:cs="Tahoma"/>
                <w:sz w:val="18"/>
              </w:rPr>
              <w:t>dobav/del oz. predmeta dobav/naročila, za katerega se izdaja referenca:</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44CD22F7" w14:textId="77777777" w:rsidR="009F314E" w:rsidRPr="007124F0" w:rsidRDefault="009F314E" w:rsidP="0098675A">
            <w:pPr>
              <w:keepNext/>
              <w:keepLines/>
              <w:jc w:val="both"/>
              <w:rPr>
                <w:rFonts w:ascii="Tahoma" w:hAnsi="Tahoma" w:cs="Tahoma"/>
                <w:sz w:val="18"/>
                <w:szCs w:val="18"/>
              </w:rPr>
            </w:pPr>
          </w:p>
          <w:p w14:paraId="0CC327C3" w14:textId="77777777" w:rsidR="009F314E" w:rsidRPr="007124F0" w:rsidRDefault="009F314E" w:rsidP="0098675A">
            <w:pPr>
              <w:keepNext/>
              <w:keepLines/>
              <w:jc w:val="both"/>
              <w:rPr>
                <w:rFonts w:ascii="Tahoma" w:hAnsi="Tahoma" w:cs="Tahoma"/>
                <w:sz w:val="18"/>
                <w:szCs w:val="18"/>
              </w:rPr>
            </w:pPr>
          </w:p>
          <w:p w14:paraId="35D92900" w14:textId="77777777" w:rsidR="009F314E" w:rsidRPr="007124F0" w:rsidRDefault="009F314E" w:rsidP="0098675A">
            <w:pPr>
              <w:keepNext/>
              <w:keepLines/>
              <w:jc w:val="both"/>
              <w:rPr>
                <w:rFonts w:ascii="Tahoma" w:hAnsi="Tahoma" w:cs="Tahoma"/>
                <w:sz w:val="18"/>
                <w:szCs w:val="18"/>
              </w:rPr>
            </w:pPr>
          </w:p>
        </w:tc>
      </w:tr>
      <w:tr w:rsidR="009F314E" w:rsidRPr="007124F0" w14:paraId="4CC9B4EA" w14:textId="77777777" w:rsidTr="00480E70">
        <w:trPr>
          <w:trHeight w:val="549"/>
        </w:trPr>
        <w:tc>
          <w:tcPr>
            <w:tcW w:w="3547" w:type="dxa"/>
            <w:tcBorders>
              <w:top w:val="single" w:sz="2" w:space="0" w:color="auto"/>
              <w:left w:val="single" w:sz="2" w:space="0" w:color="auto"/>
              <w:bottom w:val="single" w:sz="2" w:space="0" w:color="auto"/>
              <w:right w:val="single" w:sz="4" w:space="0" w:color="auto"/>
            </w:tcBorders>
            <w:vAlign w:val="center"/>
          </w:tcPr>
          <w:p w14:paraId="06D746AC" w14:textId="77777777" w:rsidR="009F314E" w:rsidRPr="007124F0" w:rsidRDefault="009F314E" w:rsidP="0098675A">
            <w:pPr>
              <w:keepNext/>
              <w:keepLines/>
              <w:jc w:val="both"/>
              <w:rPr>
                <w:rFonts w:ascii="Tahoma" w:hAnsi="Tahoma" w:cs="Tahoma"/>
                <w:sz w:val="18"/>
                <w:szCs w:val="18"/>
              </w:rPr>
            </w:pPr>
            <w:r w:rsidRPr="007124F0">
              <w:rPr>
                <w:rFonts w:ascii="Tahoma" w:hAnsi="Tahoma" w:cs="Tahoma"/>
                <w:sz w:val="18"/>
                <w:szCs w:val="18"/>
              </w:rPr>
              <w:t>Vrednost v EUR brez DDV :</w:t>
            </w:r>
          </w:p>
          <w:p w14:paraId="0BBEE80A" w14:textId="77777777" w:rsidR="009F314E" w:rsidRPr="007124F0" w:rsidRDefault="009F314E" w:rsidP="0098675A">
            <w:pPr>
              <w:keepNext/>
              <w:keepLines/>
              <w:jc w:val="both"/>
              <w:rPr>
                <w:rFonts w:ascii="Tahoma" w:hAnsi="Tahoma" w:cs="Tahoma"/>
                <w:sz w:val="17"/>
                <w:szCs w:val="17"/>
              </w:rPr>
            </w:pPr>
            <w:r w:rsidRPr="007124F0">
              <w:rPr>
                <w:rFonts w:ascii="Tahoma" w:hAnsi="Tahoma" w:cs="Tahoma"/>
                <w:i/>
                <w:sz w:val="17"/>
                <w:szCs w:val="17"/>
              </w:rPr>
              <w:t>(min. vrednosti razvidne iz tč. 3.3.4.)</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35D879E9" w14:textId="77777777" w:rsidR="009F314E" w:rsidRPr="007124F0" w:rsidRDefault="009F314E" w:rsidP="0098675A">
            <w:pPr>
              <w:keepNext/>
              <w:keepLines/>
              <w:jc w:val="both"/>
              <w:rPr>
                <w:rFonts w:ascii="Tahoma" w:hAnsi="Tahoma" w:cs="Tahoma"/>
                <w:sz w:val="18"/>
                <w:szCs w:val="18"/>
              </w:rPr>
            </w:pPr>
          </w:p>
        </w:tc>
      </w:tr>
    </w:tbl>
    <w:p w14:paraId="712E439B" w14:textId="77777777" w:rsidR="00B22730" w:rsidRPr="007124F0" w:rsidRDefault="00B22730" w:rsidP="0098675A">
      <w:pPr>
        <w:keepNext/>
        <w:keepLines/>
        <w:rPr>
          <w:rFonts w:ascii="Tahoma" w:hAnsi="Tahoma" w:cs="Tahoma"/>
          <w:b/>
          <w:sz w:val="12"/>
          <w:szCs w:val="16"/>
        </w:rPr>
      </w:pPr>
    </w:p>
    <w:p w14:paraId="16E47FE8" w14:textId="77777777" w:rsidR="001B660E" w:rsidRPr="007124F0" w:rsidRDefault="001B660E" w:rsidP="0098675A">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883D7D" w:rsidRPr="007124F0" w14:paraId="6BB51C01" w14:textId="77777777" w:rsidTr="0071654E">
        <w:trPr>
          <w:trHeight w:val="235"/>
        </w:trPr>
        <w:tc>
          <w:tcPr>
            <w:tcW w:w="2409" w:type="dxa"/>
            <w:tcBorders>
              <w:top w:val="nil"/>
              <w:left w:val="nil"/>
              <w:bottom w:val="single" w:sz="4" w:space="0" w:color="auto"/>
              <w:right w:val="nil"/>
            </w:tcBorders>
          </w:tcPr>
          <w:p w14:paraId="570B9EA7" w14:textId="77777777" w:rsidR="00883D7D" w:rsidRPr="007124F0" w:rsidRDefault="00883D7D" w:rsidP="0098675A">
            <w:pPr>
              <w:keepNext/>
              <w:keepLines/>
              <w:ind w:right="-285"/>
              <w:jc w:val="both"/>
              <w:rPr>
                <w:rFonts w:ascii="Tahoma" w:hAnsi="Tahoma" w:cs="Tahoma"/>
                <w:noProof/>
                <w:snapToGrid w:val="0"/>
              </w:rPr>
            </w:pPr>
          </w:p>
        </w:tc>
        <w:tc>
          <w:tcPr>
            <w:tcW w:w="2692" w:type="dxa"/>
          </w:tcPr>
          <w:p w14:paraId="73D24F6C" w14:textId="77777777" w:rsidR="00883D7D" w:rsidRPr="007124F0" w:rsidRDefault="00883D7D" w:rsidP="0098675A">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663DCB82" w14:textId="77777777" w:rsidR="00883D7D" w:rsidRPr="007124F0" w:rsidRDefault="00883D7D" w:rsidP="0098675A">
            <w:pPr>
              <w:keepNext/>
              <w:keepLines/>
              <w:ind w:right="-285"/>
              <w:jc w:val="both"/>
              <w:rPr>
                <w:rFonts w:ascii="Tahoma" w:hAnsi="Tahoma" w:cs="Tahoma"/>
                <w:noProof/>
                <w:snapToGrid w:val="0"/>
                <w:sz w:val="28"/>
              </w:rPr>
            </w:pPr>
          </w:p>
        </w:tc>
      </w:tr>
      <w:tr w:rsidR="00883D7D" w:rsidRPr="007124F0" w14:paraId="4B75B4B1" w14:textId="77777777" w:rsidTr="0071654E">
        <w:trPr>
          <w:trHeight w:val="235"/>
        </w:trPr>
        <w:tc>
          <w:tcPr>
            <w:tcW w:w="2409" w:type="dxa"/>
            <w:tcBorders>
              <w:top w:val="single" w:sz="4" w:space="0" w:color="auto"/>
              <w:left w:val="nil"/>
              <w:bottom w:val="nil"/>
              <w:right w:val="nil"/>
            </w:tcBorders>
            <w:hideMark/>
          </w:tcPr>
          <w:p w14:paraId="1E005424" w14:textId="77777777" w:rsidR="00883D7D" w:rsidRPr="007124F0" w:rsidRDefault="004E65C4" w:rsidP="0098675A">
            <w:pPr>
              <w:keepNext/>
              <w:keepLines/>
              <w:ind w:right="-285"/>
              <w:rPr>
                <w:rFonts w:ascii="Tahoma" w:hAnsi="Tahoma" w:cs="Tahoma"/>
                <w:noProof/>
                <w:snapToGrid w:val="0"/>
                <w:sz w:val="18"/>
              </w:rPr>
            </w:pPr>
            <w:r w:rsidRPr="007124F0">
              <w:rPr>
                <w:rFonts w:ascii="Tahoma" w:hAnsi="Tahoma" w:cs="Tahoma"/>
                <w:noProof/>
                <w:snapToGrid w:val="0"/>
                <w:sz w:val="18"/>
              </w:rPr>
              <w:t xml:space="preserve">       </w:t>
            </w:r>
            <w:r w:rsidR="00883D7D" w:rsidRPr="007124F0">
              <w:rPr>
                <w:rFonts w:ascii="Tahoma" w:hAnsi="Tahoma" w:cs="Tahoma"/>
                <w:noProof/>
                <w:snapToGrid w:val="0"/>
                <w:sz w:val="18"/>
              </w:rPr>
              <w:t>(kraj, datum)</w:t>
            </w:r>
          </w:p>
        </w:tc>
        <w:tc>
          <w:tcPr>
            <w:tcW w:w="2692" w:type="dxa"/>
            <w:hideMark/>
          </w:tcPr>
          <w:p w14:paraId="0DA8B3A3" w14:textId="77777777" w:rsidR="00883D7D" w:rsidRPr="007124F0" w:rsidRDefault="00883D7D" w:rsidP="0098675A">
            <w:pPr>
              <w:keepNext/>
              <w:keepLines/>
              <w:ind w:right="-285"/>
              <w:jc w:val="center"/>
              <w:rPr>
                <w:rFonts w:ascii="Tahoma" w:hAnsi="Tahoma" w:cs="Tahoma"/>
                <w:noProof/>
                <w:snapToGrid w:val="0"/>
                <w:sz w:val="18"/>
              </w:rPr>
            </w:pPr>
            <w:r w:rsidRPr="007124F0">
              <w:rPr>
                <w:rFonts w:ascii="Tahoma" w:hAnsi="Tahoma" w:cs="Tahoma"/>
                <w:noProof/>
                <w:snapToGrid w:val="0"/>
                <w:sz w:val="18"/>
              </w:rPr>
              <w:t>žig</w:t>
            </w:r>
          </w:p>
        </w:tc>
        <w:tc>
          <w:tcPr>
            <w:tcW w:w="4394" w:type="dxa"/>
            <w:tcBorders>
              <w:top w:val="single" w:sz="4" w:space="0" w:color="auto"/>
              <w:left w:val="nil"/>
              <w:bottom w:val="nil"/>
              <w:right w:val="nil"/>
            </w:tcBorders>
            <w:hideMark/>
          </w:tcPr>
          <w:p w14:paraId="1C001D6E" w14:textId="77777777" w:rsidR="00883D7D" w:rsidRPr="007124F0" w:rsidRDefault="004E65C4" w:rsidP="0098675A">
            <w:pPr>
              <w:keepNext/>
              <w:keepLines/>
              <w:ind w:right="-285"/>
              <w:jc w:val="center"/>
              <w:rPr>
                <w:rFonts w:ascii="Tahoma" w:hAnsi="Tahoma" w:cs="Tahoma"/>
                <w:noProof/>
                <w:snapToGrid w:val="0"/>
                <w:sz w:val="18"/>
              </w:rPr>
            </w:pPr>
            <w:r w:rsidRPr="007124F0">
              <w:rPr>
                <w:rFonts w:ascii="Tahoma" w:hAnsi="Tahoma" w:cs="Tahoma"/>
                <w:noProof/>
                <w:snapToGrid w:val="0"/>
                <w:sz w:val="18"/>
              </w:rPr>
              <w:t>(</w:t>
            </w:r>
            <w:r w:rsidR="00883D7D" w:rsidRPr="007124F0">
              <w:rPr>
                <w:rFonts w:ascii="Tahoma" w:hAnsi="Tahoma" w:cs="Tahoma"/>
                <w:noProof/>
                <w:snapToGrid w:val="0"/>
                <w:sz w:val="18"/>
              </w:rPr>
              <w:t xml:space="preserve">naziv in podpis odgovorne osebe </w:t>
            </w:r>
            <w:r w:rsidR="00883D7D" w:rsidRPr="007124F0">
              <w:rPr>
                <w:rFonts w:ascii="Tahoma" w:hAnsi="Tahoma" w:cs="Tahoma"/>
                <w:b/>
                <w:noProof/>
                <w:snapToGrid w:val="0"/>
                <w:sz w:val="18"/>
              </w:rPr>
              <w:t>ponudnika</w:t>
            </w:r>
            <w:r w:rsidR="00883D7D" w:rsidRPr="007124F0">
              <w:rPr>
                <w:rFonts w:ascii="Tahoma" w:hAnsi="Tahoma" w:cs="Tahoma"/>
                <w:noProof/>
                <w:snapToGrid w:val="0"/>
                <w:sz w:val="18"/>
              </w:rPr>
              <w:t>)</w:t>
            </w:r>
          </w:p>
        </w:tc>
      </w:tr>
    </w:tbl>
    <w:p w14:paraId="7DA1B8D2" w14:textId="77777777" w:rsidR="00883D7D" w:rsidRPr="007124F0" w:rsidRDefault="00883D7D" w:rsidP="0098675A">
      <w:pPr>
        <w:keepNext/>
        <w:keepLines/>
        <w:pBdr>
          <w:bottom w:val="single" w:sz="12" w:space="1" w:color="auto"/>
        </w:pBdr>
        <w:ind w:right="140"/>
        <w:rPr>
          <w:rFonts w:ascii="Tahoma" w:hAnsi="Tahoma" w:cs="Tahoma"/>
          <w:b/>
        </w:rPr>
      </w:pPr>
    </w:p>
    <w:p w14:paraId="403C5E47" w14:textId="77777777" w:rsidR="00B22730" w:rsidRPr="007124F0" w:rsidRDefault="00B22730" w:rsidP="0098675A">
      <w:pPr>
        <w:keepNext/>
        <w:keepLines/>
        <w:pBdr>
          <w:bottom w:val="single" w:sz="12" w:space="1" w:color="auto"/>
        </w:pBdr>
        <w:ind w:right="140"/>
        <w:rPr>
          <w:rFonts w:ascii="Tahoma" w:hAnsi="Tahoma" w:cs="Tahoma"/>
          <w:b/>
          <w:sz w:val="16"/>
        </w:rPr>
      </w:pPr>
    </w:p>
    <w:p w14:paraId="66F9ABB9" w14:textId="77777777" w:rsidR="004E65C4" w:rsidRPr="007124F0" w:rsidRDefault="004E65C4" w:rsidP="0098675A">
      <w:pPr>
        <w:keepNext/>
        <w:keepLines/>
        <w:ind w:right="140"/>
        <w:jc w:val="both"/>
        <w:rPr>
          <w:rFonts w:ascii="Tahoma" w:hAnsi="Tahoma" w:cs="Tahoma"/>
          <w:b/>
          <w:sz w:val="8"/>
        </w:rPr>
      </w:pPr>
    </w:p>
    <w:p w14:paraId="133DC18F" w14:textId="77777777" w:rsidR="00883D7D" w:rsidRPr="007124F0" w:rsidRDefault="00883D7D" w:rsidP="0098675A">
      <w:pPr>
        <w:keepNext/>
        <w:keepLines/>
        <w:ind w:right="140"/>
        <w:jc w:val="both"/>
        <w:rPr>
          <w:rFonts w:ascii="Tahoma" w:hAnsi="Tahoma" w:cs="Tahoma"/>
          <w:b/>
          <w:sz w:val="18"/>
        </w:rPr>
      </w:pPr>
      <w:r w:rsidRPr="007124F0">
        <w:rPr>
          <w:rFonts w:ascii="Tahoma" w:hAnsi="Tahoma" w:cs="Tahoma"/>
          <w:b/>
          <w:sz w:val="18"/>
        </w:rPr>
        <w:t xml:space="preserve">IZPOLNI </w:t>
      </w:r>
      <w:r w:rsidR="00B22730" w:rsidRPr="007124F0">
        <w:rPr>
          <w:rFonts w:ascii="Tahoma" w:hAnsi="Tahoma" w:cs="Tahoma"/>
          <w:b/>
          <w:sz w:val="18"/>
        </w:rPr>
        <w:t xml:space="preserve">IZDAJATELJ REFERENCE </w:t>
      </w:r>
      <w:r w:rsidRPr="007124F0">
        <w:rPr>
          <w:rFonts w:ascii="Tahoma" w:hAnsi="Tahoma" w:cs="Tahoma"/>
          <w:b/>
          <w:sz w:val="18"/>
        </w:rPr>
        <w:t>(</w:t>
      </w:r>
      <w:r w:rsidR="00B22730" w:rsidRPr="007124F0">
        <w:rPr>
          <w:rFonts w:ascii="Tahoma" w:hAnsi="Tahoma" w:cs="Tahoma"/>
          <w:b/>
          <w:sz w:val="18"/>
        </w:rPr>
        <w:t>končni naročnik oz. investitor</w:t>
      </w:r>
      <w:r w:rsidRPr="007124F0">
        <w:rPr>
          <w:rFonts w:ascii="Tahoma" w:hAnsi="Tahoma" w:cs="Tahoma"/>
          <w:b/>
          <w:sz w:val="18"/>
        </w:rPr>
        <w:t>)!!!</w:t>
      </w:r>
    </w:p>
    <w:p w14:paraId="43374D43" w14:textId="77777777" w:rsidR="00883D7D" w:rsidRPr="007124F0" w:rsidRDefault="00883D7D" w:rsidP="0098675A">
      <w:pPr>
        <w:keepNext/>
        <w:keepLines/>
        <w:ind w:right="140"/>
        <w:jc w:val="both"/>
        <w:rPr>
          <w:rFonts w:ascii="Tahoma" w:hAnsi="Tahoma" w:cs="Tahoma"/>
          <w:sz w:val="16"/>
        </w:rPr>
      </w:pPr>
    </w:p>
    <w:p w14:paraId="3B9BD3AA" w14:textId="77777777" w:rsidR="00883D7D" w:rsidRPr="007124F0" w:rsidRDefault="00883D7D" w:rsidP="0098675A">
      <w:pPr>
        <w:keepNext/>
        <w:keepLines/>
        <w:ind w:right="-285"/>
        <w:jc w:val="both"/>
        <w:rPr>
          <w:rFonts w:ascii="Tahoma" w:hAnsi="Tahoma" w:cs="Tahoma"/>
          <w:noProof/>
        </w:rPr>
      </w:pPr>
      <w:r w:rsidRPr="007124F0">
        <w:rPr>
          <w:rFonts w:ascii="Tahoma" w:hAnsi="Tahoma" w:cs="Tahoma"/>
          <w:noProof/>
        </w:rPr>
        <w:t>Potrjujemo, da je na podlagi našega naro</w:t>
      </w:r>
      <w:r w:rsidR="00B22730" w:rsidRPr="007124F0">
        <w:rPr>
          <w:rFonts w:ascii="Tahoma" w:hAnsi="Tahoma" w:cs="Tahoma"/>
          <w:noProof/>
        </w:rPr>
        <w:t>čila, zgoraj navedeni izvajalec</w:t>
      </w:r>
      <w:r w:rsidRPr="007124F0">
        <w:rPr>
          <w:rFonts w:ascii="Tahoma" w:hAnsi="Tahoma" w:cs="Tahoma"/>
          <w:noProof/>
        </w:rPr>
        <w:t xml:space="preserve"> kvalitetno, pravočasno in skladno s pogodbenimi določili izvedel navedeno referenčno delo. Potrdilo dajemo na prošnjo izvajalca in velja izključno za potrebe pri njegovem kandidiranju za pridobitev predmetnega javnega naročila.</w:t>
      </w:r>
    </w:p>
    <w:p w14:paraId="6413EFCE" w14:textId="77777777" w:rsidR="00883D7D" w:rsidRPr="007124F0" w:rsidRDefault="00883D7D" w:rsidP="0098675A">
      <w:pPr>
        <w:keepNext/>
        <w:keepLines/>
        <w:ind w:right="-285"/>
        <w:rPr>
          <w:rFonts w:ascii="Tahoma" w:hAnsi="Tahoma" w:cs="Tahoma"/>
          <w:noProof/>
        </w:rPr>
      </w:pPr>
    </w:p>
    <w:p w14:paraId="6BE3A3E0" w14:textId="77777777" w:rsidR="00883D7D" w:rsidRPr="007124F0" w:rsidRDefault="00883D7D" w:rsidP="0098675A">
      <w:pPr>
        <w:keepNext/>
        <w:keepLines/>
        <w:jc w:val="center"/>
        <w:rPr>
          <w:rFonts w:ascii="Tahoma" w:hAnsi="Tahoma" w:cs="Tahoma"/>
          <w:noProof/>
        </w:rPr>
      </w:pPr>
      <w:r w:rsidRPr="007124F0">
        <w:rPr>
          <w:rFonts w:ascii="Tahoma" w:hAnsi="Tahoma" w:cs="Tahoma"/>
          <w:noProof/>
        </w:rPr>
        <w:t xml:space="preserve">Izjavljamo, da smo   </w:t>
      </w:r>
      <w:r w:rsidRPr="007124F0">
        <w:rPr>
          <w:rFonts w:ascii="Tahoma" w:hAnsi="Tahoma" w:cs="Tahoma"/>
          <w:b/>
          <w:i/>
          <w:noProof/>
        </w:rPr>
        <w:t>javni  /  zasebni</w:t>
      </w:r>
      <w:r w:rsidRPr="007124F0">
        <w:rPr>
          <w:rFonts w:ascii="Tahoma" w:hAnsi="Tahoma" w:cs="Tahoma"/>
          <w:noProof/>
        </w:rPr>
        <w:t xml:space="preserve">   naročnik. (Ustrezno obkrožite)</w:t>
      </w:r>
    </w:p>
    <w:p w14:paraId="1712B3C0" w14:textId="77777777" w:rsidR="00883D7D" w:rsidRPr="007124F0" w:rsidRDefault="00883D7D" w:rsidP="0098675A">
      <w:pPr>
        <w:keepNext/>
        <w:keepLines/>
        <w:rPr>
          <w:rFonts w:ascii="Tahoma" w:hAnsi="Tahoma" w:cs="Tahoma"/>
          <w:noProof/>
        </w:rPr>
      </w:pPr>
    </w:p>
    <w:p w14:paraId="43868B77" w14:textId="77777777" w:rsidR="004E65C4" w:rsidRPr="007124F0" w:rsidRDefault="004E65C4" w:rsidP="0098675A">
      <w:pPr>
        <w:keepNext/>
        <w:keepLines/>
        <w:rPr>
          <w:rFonts w:ascii="Tahoma" w:hAnsi="Tahoma" w:cs="Tahoma"/>
          <w:b/>
        </w:rPr>
      </w:pPr>
      <w:r w:rsidRPr="007124F0">
        <w:rPr>
          <w:rFonts w:ascii="Tahoma" w:hAnsi="Tahoma" w:cs="Tahoma"/>
          <w:b/>
        </w:rPr>
        <w:t>Izdajatelj reference</w:t>
      </w:r>
    </w:p>
    <w:tbl>
      <w:tblPr>
        <w:tblW w:w="9926" w:type="dxa"/>
        <w:tblInd w:w="-3" w:type="dxa"/>
        <w:tblLayout w:type="fixed"/>
        <w:tblCellMar>
          <w:left w:w="30" w:type="dxa"/>
          <w:right w:w="30" w:type="dxa"/>
        </w:tblCellMar>
        <w:tblLook w:val="04A0" w:firstRow="1" w:lastRow="0" w:firstColumn="1" w:lastColumn="0" w:noHBand="0" w:noVBand="1"/>
      </w:tblPr>
      <w:tblGrid>
        <w:gridCol w:w="2445"/>
        <w:gridCol w:w="2661"/>
        <w:gridCol w:w="4820"/>
      </w:tblGrid>
      <w:tr w:rsidR="004E65C4" w:rsidRPr="007124F0" w14:paraId="006F4515" w14:textId="77777777" w:rsidTr="00FC4FD3">
        <w:trPr>
          <w:trHeight w:val="235"/>
        </w:trPr>
        <w:tc>
          <w:tcPr>
            <w:tcW w:w="2445" w:type="dxa"/>
            <w:tcBorders>
              <w:top w:val="nil"/>
              <w:left w:val="nil"/>
              <w:bottom w:val="single" w:sz="4" w:space="0" w:color="auto"/>
              <w:right w:val="nil"/>
            </w:tcBorders>
          </w:tcPr>
          <w:p w14:paraId="1BA12F59" w14:textId="77777777" w:rsidR="004E65C4" w:rsidRPr="007124F0" w:rsidRDefault="004E65C4" w:rsidP="0098675A">
            <w:pPr>
              <w:keepNext/>
              <w:keepLines/>
              <w:ind w:right="-285"/>
              <w:jc w:val="both"/>
              <w:rPr>
                <w:rFonts w:ascii="Tahoma" w:hAnsi="Tahoma" w:cs="Tahoma"/>
                <w:snapToGrid w:val="0"/>
                <w:sz w:val="18"/>
              </w:rPr>
            </w:pPr>
          </w:p>
          <w:p w14:paraId="11A21804" w14:textId="77777777" w:rsidR="00591B07" w:rsidRPr="007124F0" w:rsidRDefault="00591B07" w:rsidP="0098675A">
            <w:pPr>
              <w:keepNext/>
              <w:keepLines/>
              <w:ind w:right="-285"/>
              <w:jc w:val="both"/>
              <w:rPr>
                <w:rFonts w:ascii="Tahoma" w:hAnsi="Tahoma" w:cs="Tahoma"/>
                <w:snapToGrid w:val="0"/>
                <w:sz w:val="18"/>
              </w:rPr>
            </w:pPr>
          </w:p>
          <w:p w14:paraId="12800B27" w14:textId="77777777" w:rsidR="004E65C4" w:rsidRPr="007124F0" w:rsidRDefault="004E65C4" w:rsidP="0098675A">
            <w:pPr>
              <w:keepNext/>
              <w:keepLines/>
              <w:ind w:right="-285"/>
              <w:jc w:val="both"/>
              <w:rPr>
                <w:rFonts w:ascii="Tahoma" w:hAnsi="Tahoma" w:cs="Tahoma"/>
                <w:snapToGrid w:val="0"/>
              </w:rPr>
            </w:pPr>
          </w:p>
        </w:tc>
        <w:tc>
          <w:tcPr>
            <w:tcW w:w="2661" w:type="dxa"/>
          </w:tcPr>
          <w:p w14:paraId="55388566" w14:textId="77777777" w:rsidR="004E65C4" w:rsidRPr="007124F0" w:rsidRDefault="004E65C4" w:rsidP="0098675A">
            <w:pPr>
              <w:keepNext/>
              <w:keepLines/>
              <w:ind w:right="-285"/>
              <w:jc w:val="center"/>
              <w:rPr>
                <w:rFonts w:ascii="Tahoma" w:hAnsi="Tahoma" w:cs="Tahoma"/>
                <w:snapToGrid w:val="0"/>
              </w:rPr>
            </w:pPr>
          </w:p>
        </w:tc>
        <w:tc>
          <w:tcPr>
            <w:tcW w:w="4820" w:type="dxa"/>
            <w:tcBorders>
              <w:top w:val="nil"/>
              <w:left w:val="nil"/>
              <w:bottom w:val="single" w:sz="4" w:space="0" w:color="auto"/>
              <w:right w:val="nil"/>
            </w:tcBorders>
          </w:tcPr>
          <w:p w14:paraId="746276AA" w14:textId="77777777" w:rsidR="004E65C4" w:rsidRPr="007124F0" w:rsidRDefault="004E65C4" w:rsidP="0098675A">
            <w:pPr>
              <w:keepNext/>
              <w:keepLines/>
              <w:ind w:right="-285"/>
              <w:jc w:val="both"/>
              <w:rPr>
                <w:rFonts w:ascii="Tahoma" w:hAnsi="Tahoma" w:cs="Tahoma"/>
                <w:snapToGrid w:val="0"/>
                <w:sz w:val="28"/>
              </w:rPr>
            </w:pPr>
          </w:p>
        </w:tc>
      </w:tr>
      <w:tr w:rsidR="004E65C4" w:rsidRPr="007124F0" w14:paraId="500F33F6" w14:textId="77777777" w:rsidTr="00FC4FD3">
        <w:trPr>
          <w:trHeight w:val="235"/>
        </w:trPr>
        <w:tc>
          <w:tcPr>
            <w:tcW w:w="2445" w:type="dxa"/>
            <w:tcBorders>
              <w:top w:val="single" w:sz="4" w:space="0" w:color="auto"/>
              <w:left w:val="nil"/>
              <w:bottom w:val="nil"/>
              <w:right w:val="nil"/>
            </w:tcBorders>
            <w:hideMark/>
          </w:tcPr>
          <w:p w14:paraId="47B9EAB4" w14:textId="77777777" w:rsidR="004E65C4" w:rsidRPr="007124F0" w:rsidRDefault="004E65C4" w:rsidP="0098675A">
            <w:pPr>
              <w:keepNext/>
              <w:keepLines/>
              <w:ind w:right="-285"/>
              <w:rPr>
                <w:rFonts w:ascii="Tahoma" w:hAnsi="Tahoma" w:cs="Tahoma"/>
                <w:snapToGrid w:val="0"/>
                <w:sz w:val="18"/>
              </w:rPr>
            </w:pPr>
            <w:r w:rsidRPr="007124F0">
              <w:rPr>
                <w:rFonts w:ascii="Tahoma" w:hAnsi="Tahoma" w:cs="Tahoma"/>
                <w:snapToGrid w:val="0"/>
                <w:sz w:val="18"/>
              </w:rPr>
              <w:t xml:space="preserve">         (kraj, datum)</w:t>
            </w:r>
          </w:p>
        </w:tc>
        <w:tc>
          <w:tcPr>
            <w:tcW w:w="2661" w:type="dxa"/>
            <w:hideMark/>
          </w:tcPr>
          <w:p w14:paraId="426DDE72" w14:textId="77777777" w:rsidR="004E65C4" w:rsidRPr="007124F0" w:rsidRDefault="004E65C4" w:rsidP="0098675A">
            <w:pPr>
              <w:keepNext/>
              <w:keepLines/>
              <w:ind w:right="-285"/>
              <w:jc w:val="center"/>
              <w:rPr>
                <w:rFonts w:ascii="Tahoma" w:hAnsi="Tahoma" w:cs="Tahoma"/>
                <w:snapToGrid w:val="0"/>
                <w:sz w:val="18"/>
              </w:rPr>
            </w:pPr>
            <w:r w:rsidRPr="007124F0">
              <w:rPr>
                <w:rFonts w:ascii="Tahoma" w:hAnsi="Tahoma" w:cs="Tahoma"/>
                <w:snapToGrid w:val="0"/>
                <w:sz w:val="18"/>
              </w:rPr>
              <w:t>žig</w:t>
            </w:r>
          </w:p>
        </w:tc>
        <w:tc>
          <w:tcPr>
            <w:tcW w:w="4820" w:type="dxa"/>
            <w:tcBorders>
              <w:top w:val="single" w:sz="4" w:space="0" w:color="auto"/>
              <w:left w:val="nil"/>
              <w:bottom w:val="nil"/>
              <w:right w:val="nil"/>
            </w:tcBorders>
            <w:hideMark/>
          </w:tcPr>
          <w:p w14:paraId="0BFBA5AA" w14:textId="77777777" w:rsidR="004E65C4" w:rsidRPr="007124F0" w:rsidRDefault="004E65C4" w:rsidP="0098675A">
            <w:pPr>
              <w:keepNext/>
              <w:keepLines/>
              <w:ind w:right="-285"/>
              <w:rPr>
                <w:rFonts w:ascii="Tahoma" w:hAnsi="Tahoma" w:cs="Tahoma"/>
                <w:snapToGrid w:val="0"/>
                <w:sz w:val="18"/>
              </w:rPr>
            </w:pPr>
            <w:r w:rsidRPr="007124F0">
              <w:rPr>
                <w:rFonts w:ascii="Tahoma" w:hAnsi="Tahoma" w:cs="Tahoma"/>
                <w:snapToGrid w:val="0"/>
                <w:sz w:val="18"/>
              </w:rPr>
              <w:t xml:space="preserve">(naziv in podpis odgovorne osebe </w:t>
            </w:r>
            <w:r w:rsidRPr="007124F0">
              <w:rPr>
                <w:rFonts w:ascii="Tahoma" w:hAnsi="Tahoma" w:cs="Tahoma"/>
                <w:b/>
                <w:snapToGrid w:val="0"/>
                <w:sz w:val="18"/>
              </w:rPr>
              <w:t>izdajatelja reference</w:t>
            </w:r>
            <w:r w:rsidRPr="007124F0">
              <w:rPr>
                <w:rFonts w:ascii="Tahoma" w:hAnsi="Tahoma" w:cs="Tahoma"/>
                <w:snapToGrid w:val="0"/>
                <w:sz w:val="18"/>
              </w:rPr>
              <w:t>)</w:t>
            </w:r>
          </w:p>
        </w:tc>
      </w:tr>
    </w:tbl>
    <w:p w14:paraId="72494FF6" w14:textId="77777777" w:rsidR="004E65C4" w:rsidRPr="007124F0" w:rsidRDefault="004E65C4" w:rsidP="0098675A">
      <w:pPr>
        <w:keepNext/>
        <w:keepLines/>
        <w:jc w:val="both"/>
        <w:rPr>
          <w:rFonts w:ascii="Tahoma" w:hAnsi="Tahoma" w:cs="Tahoma"/>
          <w:b/>
          <w:i/>
          <w:sz w:val="16"/>
          <w:szCs w:val="18"/>
        </w:rPr>
      </w:pPr>
    </w:p>
    <w:p w14:paraId="018D8A48" w14:textId="77777777" w:rsidR="00B22730" w:rsidRPr="007124F0" w:rsidRDefault="00B22730" w:rsidP="0098675A">
      <w:pPr>
        <w:keepNext/>
        <w:keepLines/>
        <w:rPr>
          <w:rFonts w:ascii="Tahoma" w:hAnsi="Tahoma" w:cs="Tahoma"/>
          <w:noProof/>
        </w:rPr>
      </w:pPr>
    </w:p>
    <w:p w14:paraId="2DFE8DA7" w14:textId="77777777" w:rsidR="00591B07" w:rsidRPr="007124F0" w:rsidRDefault="00591B07" w:rsidP="0098675A">
      <w:pPr>
        <w:keepNext/>
        <w:keepLines/>
        <w:rPr>
          <w:rFonts w:ascii="Tahoma" w:hAnsi="Tahoma" w:cs="Tahoma"/>
          <w:noProof/>
          <w:sz w:val="16"/>
        </w:rPr>
      </w:pPr>
    </w:p>
    <w:p w14:paraId="198CFA91" w14:textId="77777777" w:rsidR="00883D7D" w:rsidRPr="007124F0" w:rsidRDefault="00883D7D" w:rsidP="0098675A">
      <w:pPr>
        <w:keepNext/>
        <w:keepLines/>
        <w:jc w:val="both"/>
        <w:rPr>
          <w:rFonts w:ascii="Tahoma" w:hAnsi="Tahoma" w:cs="Tahoma"/>
          <w:i/>
          <w:noProof/>
          <w:sz w:val="16"/>
          <w:szCs w:val="18"/>
        </w:rPr>
      </w:pPr>
      <w:r w:rsidRPr="007124F0">
        <w:rPr>
          <w:rFonts w:ascii="Tahoma" w:hAnsi="Tahoma" w:cs="Tahoma"/>
          <w:b/>
          <w:i/>
          <w:noProof/>
          <w:sz w:val="16"/>
          <w:szCs w:val="18"/>
        </w:rPr>
        <w:t>Opomba:</w:t>
      </w:r>
      <w:r w:rsidRPr="007124F0">
        <w:rPr>
          <w:rFonts w:ascii="Tahoma" w:hAnsi="Tahoma" w:cs="Tahoma"/>
          <w:i/>
          <w:noProof/>
          <w:sz w:val="16"/>
          <w:szCs w:val="18"/>
        </w:rPr>
        <w:t xml:space="preserve"> Ponudnik obrazec razmnoži v potrebnem številu.</w:t>
      </w:r>
    </w:p>
    <w:p w14:paraId="507542D0" w14:textId="77777777" w:rsidR="00883D7D" w:rsidRPr="007124F0" w:rsidRDefault="00883D7D" w:rsidP="0098675A">
      <w:pPr>
        <w:keepNext/>
        <w:keepLines/>
        <w:jc w:val="both"/>
        <w:rPr>
          <w:rFonts w:ascii="Tahoma" w:hAnsi="Tahoma" w:cs="Tahoma"/>
          <w:b/>
          <w:i/>
          <w:noProof/>
          <w:sz w:val="10"/>
          <w:szCs w:val="18"/>
        </w:rPr>
      </w:pPr>
    </w:p>
    <w:p w14:paraId="6BCEA39F" w14:textId="69F3A44A" w:rsidR="0039334F" w:rsidRPr="00957B5D" w:rsidRDefault="00883D7D" w:rsidP="0098675A">
      <w:pPr>
        <w:keepNext/>
        <w:keepLines/>
        <w:rPr>
          <w:rFonts w:ascii="Tahoma" w:hAnsi="Tahoma" w:cs="Tahoma"/>
          <w:b/>
          <w:i/>
          <w:noProof/>
          <w:sz w:val="16"/>
          <w:szCs w:val="18"/>
          <w:u w:val="single"/>
        </w:rPr>
      </w:pPr>
      <w:r w:rsidRPr="007124F0">
        <w:rPr>
          <w:rFonts w:ascii="Tahoma" w:hAnsi="Tahoma" w:cs="Tahoma"/>
          <w:b/>
          <w:i/>
          <w:noProof/>
          <w:sz w:val="16"/>
          <w:szCs w:val="18"/>
        </w:rPr>
        <w:t xml:space="preserve">Navodilo: </w:t>
      </w:r>
      <w:r w:rsidRPr="007124F0">
        <w:rPr>
          <w:rFonts w:ascii="Tahoma" w:hAnsi="Tahoma" w:cs="Tahoma"/>
          <w:i/>
          <w:noProof/>
          <w:sz w:val="16"/>
          <w:szCs w:val="18"/>
        </w:rPr>
        <w:t xml:space="preserve">Ponudnik </w:t>
      </w:r>
      <w:r w:rsidRPr="007124F0">
        <w:rPr>
          <w:rFonts w:ascii="Tahoma" w:hAnsi="Tahoma" w:cs="Tahoma"/>
          <w:i/>
          <w:noProof/>
          <w:sz w:val="16"/>
          <w:szCs w:val="18"/>
          <w:u w:val="single"/>
        </w:rPr>
        <w:t>obrazec</w:t>
      </w:r>
      <w:r w:rsidRPr="007124F0">
        <w:rPr>
          <w:rFonts w:ascii="Tahoma" w:hAnsi="Tahoma" w:cs="Tahoma"/>
          <w:b/>
          <w:i/>
          <w:noProof/>
          <w:sz w:val="16"/>
          <w:szCs w:val="18"/>
        </w:rPr>
        <w:t xml:space="preserve"> </w:t>
      </w:r>
      <w:r w:rsidRPr="007124F0">
        <w:rPr>
          <w:rFonts w:ascii="Tahoma" w:hAnsi="Tahoma" w:cs="Tahoma"/>
          <w:i/>
          <w:noProof/>
          <w:sz w:val="16"/>
          <w:szCs w:val="18"/>
        </w:rPr>
        <w:t>v okviru sistema e-JN</w:t>
      </w:r>
      <w:r w:rsidRPr="007124F0">
        <w:rPr>
          <w:rFonts w:ascii="Tahoma" w:hAnsi="Tahoma" w:cs="Tahoma"/>
          <w:b/>
          <w:i/>
          <w:noProof/>
          <w:sz w:val="16"/>
          <w:szCs w:val="18"/>
        </w:rPr>
        <w:t xml:space="preserve"> </w:t>
      </w:r>
      <w:r w:rsidRPr="007124F0">
        <w:rPr>
          <w:rFonts w:ascii="Tahoma" w:hAnsi="Tahoma" w:cs="Tahoma"/>
          <w:b/>
          <w:i/>
          <w:noProof/>
          <w:sz w:val="16"/>
          <w:szCs w:val="18"/>
          <w:u w:val="single"/>
        </w:rPr>
        <w:t xml:space="preserve">naloži v </w:t>
      </w:r>
      <w:r w:rsidR="00BA38F2" w:rsidRPr="007124F0">
        <w:rPr>
          <w:rFonts w:ascii="Tahoma" w:hAnsi="Tahoma" w:cs="Tahoma"/>
          <w:b/>
          <w:i/>
          <w:noProof/>
          <w:sz w:val="16"/>
          <w:szCs w:val="18"/>
          <w:u w:val="single"/>
        </w:rPr>
        <w:t>Razdelek »DOKUMENTI«, del »Ostale priloge«</w:t>
      </w:r>
      <w:r w:rsidRPr="007124F0">
        <w:rPr>
          <w:rFonts w:ascii="Tahoma" w:hAnsi="Tahoma" w:cs="Tahoma"/>
          <w:b/>
          <w:i/>
          <w:noProof/>
          <w:sz w:val="16"/>
          <w:szCs w:val="18"/>
          <w:u w:val="single"/>
        </w:rPr>
        <w:t>!!!</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7124F0" w14:paraId="1803142A" w14:textId="77777777" w:rsidTr="008E4CF5">
        <w:tc>
          <w:tcPr>
            <w:tcW w:w="599" w:type="dxa"/>
            <w:tcBorders>
              <w:top w:val="single" w:sz="4" w:space="0" w:color="auto"/>
              <w:bottom w:val="single" w:sz="4" w:space="0" w:color="auto"/>
              <w:right w:val="nil"/>
            </w:tcBorders>
          </w:tcPr>
          <w:p w14:paraId="71680844" w14:textId="77777777" w:rsidR="00B257B0" w:rsidRPr="007124F0" w:rsidRDefault="00B257B0" w:rsidP="0098675A">
            <w:pPr>
              <w:keepNext/>
              <w:keepLines/>
              <w:jc w:val="right"/>
              <w:rPr>
                <w:rFonts w:ascii="Tahoma" w:hAnsi="Tahoma" w:cs="Tahoma"/>
              </w:rPr>
            </w:pPr>
            <w:r w:rsidRPr="007124F0">
              <w:rPr>
                <w:rFonts w:ascii="Tahoma" w:hAnsi="Tahoma" w:cs="Tahoma"/>
                <w:b/>
              </w:rPr>
              <w:lastRenderedPageBreak/>
              <w:br w:type="page"/>
            </w:r>
            <w:r w:rsidRPr="007124F0">
              <w:rPr>
                <w:rFonts w:ascii="Tahoma" w:hAnsi="Tahoma" w:cs="Tahoma"/>
              </w:rPr>
              <w:br w:type="page"/>
            </w:r>
            <w:r w:rsidRPr="007124F0">
              <w:rPr>
                <w:rFonts w:ascii="Tahoma" w:hAnsi="Tahoma" w:cs="Tahoma"/>
              </w:rPr>
              <w:br w:type="page"/>
            </w:r>
            <w:r w:rsidRPr="007124F0">
              <w:rPr>
                <w:rFonts w:ascii="Tahoma" w:hAnsi="Tahoma" w:cs="Tahoma"/>
              </w:rPr>
              <w:br w:type="page"/>
              <w:t xml:space="preserve">      </w:t>
            </w:r>
          </w:p>
        </w:tc>
        <w:tc>
          <w:tcPr>
            <w:tcW w:w="7693" w:type="dxa"/>
            <w:tcBorders>
              <w:top w:val="single" w:sz="4" w:space="0" w:color="auto"/>
              <w:left w:val="nil"/>
              <w:bottom w:val="single" w:sz="4" w:space="0" w:color="auto"/>
            </w:tcBorders>
          </w:tcPr>
          <w:p w14:paraId="3F11FC22" w14:textId="77777777" w:rsidR="00B257B0" w:rsidRPr="007124F0" w:rsidRDefault="00B257B0" w:rsidP="0098675A">
            <w:pPr>
              <w:keepNext/>
              <w:keepLines/>
              <w:numPr>
                <w:ilvl w:val="12"/>
                <w:numId w:val="0"/>
              </w:numPr>
              <w:tabs>
                <w:tab w:val="left" w:pos="6237"/>
              </w:tabs>
              <w:jc w:val="both"/>
              <w:rPr>
                <w:rFonts w:ascii="Tahoma" w:hAnsi="Tahoma" w:cs="Tahoma"/>
              </w:rPr>
            </w:pPr>
            <w:r w:rsidRPr="007124F0">
              <w:rPr>
                <w:rFonts w:ascii="Tahoma" w:hAnsi="Tahoma" w:cs="Tahoma"/>
              </w:rPr>
              <w:t>VZOREC FINANČNEGA ZAVAROVANJA ZA ZAVAROVANJE DOBRE IZVEDBE OBVEZNOSTI IZ OKVIRNEGA SPORAZUMA</w:t>
            </w:r>
          </w:p>
        </w:tc>
        <w:tc>
          <w:tcPr>
            <w:tcW w:w="872" w:type="dxa"/>
            <w:tcBorders>
              <w:top w:val="single" w:sz="4" w:space="0" w:color="auto"/>
              <w:bottom w:val="single" w:sz="4" w:space="0" w:color="auto"/>
              <w:right w:val="nil"/>
            </w:tcBorders>
          </w:tcPr>
          <w:p w14:paraId="30027FB1" w14:textId="77777777" w:rsidR="00B257B0" w:rsidRPr="007124F0" w:rsidRDefault="00B257B0" w:rsidP="0098675A">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tcBorders>
          </w:tcPr>
          <w:p w14:paraId="6AE96CE2" w14:textId="77777777" w:rsidR="00B257B0" w:rsidRPr="007124F0" w:rsidRDefault="00AB04EB" w:rsidP="0098675A">
            <w:pPr>
              <w:keepNext/>
              <w:keepLines/>
              <w:ind w:hanging="92"/>
              <w:rPr>
                <w:rFonts w:ascii="Tahoma" w:hAnsi="Tahoma" w:cs="Tahoma"/>
                <w:b/>
                <w:i/>
              </w:rPr>
            </w:pPr>
            <w:r w:rsidRPr="007124F0">
              <w:rPr>
                <w:rFonts w:ascii="Tahoma" w:hAnsi="Tahoma" w:cs="Tahoma"/>
                <w:b/>
                <w:i/>
              </w:rPr>
              <w:t>10</w:t>
            </w:r>
          </w:p>
        </w:tc>
      </w:tr>
    </w:tbl>
    <w:p w14:paraId="49293EB0" w14:textId="77777777" w:rsidR="00DB7293" w:rsidRPr="007124F0" w:rsidRDefault="00DB7293" w:rsidP="0098675A">
      <w:pPr>
        <w:keepNext/>
        <w:keepLines/>
        <w:jc w:val="center"/>
        <w:rPr>
          <w:rFonts w:ascii="Tahoma" w:hAnsi="Tahoma" w:cs="Tahoma"/>
          <w:i/>
          <w:sz w:val="18"/>
        </w:rPr>
      </w:pPr>
      <w:r w:rsidRPr="007124F0">
        <w:rPr>
          <w:rFonts w:ascii="Tahoma" w:hAnsi="Tahoma" w:cs="Tahoma"/>
          <w:i/>
          <w:sz w:val="18"/>
        </w:rPr>
        <w:t>(menična izjava se vsebinsko prilagodi v skladu z zahtevami in vsebino razpisne dokum</w:t>
      </w:r>
      <w:r w:rsidR="009E4383" w:rsidRPr="007124F0">
        <w:rPr>
          <w:rFonts w:ascii="Tahoma" w:hAnsi="Tahoma" w:cs="Tahoma"/>
          <w:i/>
          <w:sz w:val="18"/>
        </w:rPr>
        <w:t>entacije oz. skladno s točko 4.2</w:t>
      </w:r>
      <w:r w:rsidRPr="007124F0">
        <w:rPr>
          <w:rFonts w:ascii="Tahoma" w:hAnsi="Tahoma" w:cs="Tahoma"/>
          <w:i/>
          <w:sz w:val="18"/>
        </w:rPr>
        <w:t>. »Zavarovanje dobre izvedbe obveznosti iz okvirnega sporazuma«)</w:t>
      </w:r>
    </w:p>
    <w:p w14:paraId="4E56BEF4" w14:textId="77777777" w:rsidR="00DB7293" w:rsidRPr="007124F0" w:rsidRDefault="00DB7293" w:rsidP="0098675A">
      <w:pPr>
        <w:keepNext/>
        <w:keepLines/>
        <w:rPr>
          <w:rFonts w:ascii="Tahoma" w:hAnsi="Tahoma" w:cs="Tahoma"/>
        </w:rPr>
      </w:pPr>
    </w:p>
    <w:p w14:paraId="70E86862" w14:textId="77777777" w:rsidR="005F6ECD" w:rsidRPr="007124F0" w:rsidRDefault="00440010" w:rsidP="0098675A">
      <w:pPr>
        <w:keepNext/>
        <w:keepLines/>
        <w:rPr>
          <w:rFonts w:ascii="Tahoma" w:hAnsi="Tahoma" w:cs="Tahoma"/>
        </w:rPr>
      </w:pPr>
      <w:r w:rsidRPr="007124F0">
        <w:rPr>
          <w:rFonts w:ascii="Tahoma" w:hAnsi="Tahoma" w:cs="Tahoma"/>
        </w:rPr>
        <w:t>Prodajalec</w:t>
      </w:r>
      <w:r w:rsidR="00DB7293" w:rsidRPr="007124F0">
        <w:rPr>
          <w:rFonts w:ascii="Tahoma" w:hAnsi="Tahoma" w:cs="Tahoma"/>
        </w:rPr>
        <w:t>:</w:t>
      </w:r>
      <w:r w:rsidR="005F6ECD" w:rsidRPr="007124F0">
        <w:rPr>
          <w:rFonts w:ascii="Tahoma" w:hAnsi="Tahoma" w:cs="Tahoma"/>
        </w:rPr>
        <w:tab/>
      </w:r>
    </w:p>
    <w:p w14:paraId="1EF97E53" w14:textId="77777777" w:rsidR="00DB7293" w:rsidRPr="007124F0" w:rsidRDefault="005F6ECD" w:rsidP="0098675A">
      <w:pPr>
        <w:keepNext/>
        <w:keepLines/>
        <w:rPr>
          <w:rFonts w:ascii="Tahoma" w:hAnsi="Tahoma" w:cs="Tahoma"/>
        </w:rPr>
      </w:pPr>
      <w:r w:rsidRPr="007124F0">
        <w:rPr>
          <w:rFonts w:ascii="Tahoma" w:hAnsi="Tahoma" w:cs="Tahoma"/>
        </w:rPr>
        <w:t>________________________</w:t>
      </w:r>
    </w:p>
    <w:p w14:paraId="64700068" w14:textId="77777777" w:rsidR="005F6ECD" w:rsidRPr="007124F0" w:rsidRDefault="005F6ECD" w:rsidP="0098675A">
      <w:pPr>
        <w:keepNext/>
        <w:keepLines/>
        <w:rPr>
          <w:rFonts w:ascii="Tahoma" w:hAnsi="Tahoma" w:cs="Tahoma"/>
        </w:rPr>
      </w:pP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p>
    <w:p w14:paraId="37CC6FD9" w14:textId="77777777" w:rsidR="00AB04EB" w:rsidRPr="007124F0" w:rsidRDefault="00AB04EB" w:rsidP="0098675A">
      <w:pPr>
        <w:keepNext/>
        <w:keepLines/>
        <w:jc w:val="center"/>
        <w:rPr>
          <w:rFonts w:ascii="Tahoma" w:hAnsi="Tahoma" w:cs="Tahoma"/>
          <w:b/>
        </w:rPr>
      </w:pPr>
    </w:p>
    <w:p w14:paraId="38EB980C" w14:textId="77777777" w:rsidR="00AB04EB" w:rsidRPr="007124F0" w:rsidRDefault="00AB04EB" w:rsidP="0098675A">
      <w:pPr>
        <w:keepNext/>
        <w:keepLines/>
        <w:jc w:val="center"/>
        <w:rPr>
          <w:rFonts w:ascii="Tahoma" w:hAnsi="Tahoma" w:cs="Tahoma"/>
          <w:b/>
        </w:rPr>
      </w:pPr>
      <w:r w:rsidRPr="007124F0">
        <w:rPr>
          <w:rFonts w:ascii="Tahoma" w:hAnsi="Tahoma" w:cs="Tahoma"/>
          <w:b/>
        </w:rPr>
        <w:t xml:space="preserve">MENIČNA IZJAVA </w:t>
      </w:r>
    </w:p>
    <w:p w14:paraId="4134D163" w14:textId="77777777" w:rsidR="00AB04EB" w:rsidRPr="007124F0" w:rsidRDefault="00AB04EB" w:rsidP="0098675A">
      <w:pPr>
        <w:keepNext/>
        <w:keepLines/>
        <w:jc w:val="center"/>
        <w:rPr>
          <w:rFonts w:ascii="Tahoma" w:hAnsi="Tahoma" w:cs="Tahoma"/>
          <w:b/>
          <w:i/>
          <w:sz w:val="22"/>
          <w:szCs w:val="22"/>
        </w:rPr>
      </w:pPr>
      <w:r w:rsidRPr="007124F0">
        <w:rPr>
          <w:rFonts w:ascii="Tahoma" w:hAnsi="Tahoma" w:cs="Tahoma"/>
          <w:b/>
          <w:i/>
          <w:sz w:val="22"/>
          <w:szCs w:val="22"/>
        </w:rPr>
        <w:t>za zavarovanje dobre izvedbe obveznosti iz okvirnega sporazuma</w:t>
      </w:r>
    </w:p>
    <w:p w14:paraId="22519251" w14:textId="77777777" w:rsidR="00AB04EB" w:rsidRPr="007124F0" w:rsidRDefault="00AB04EB" w:rsidP="0098675A">
      <w:pPr>
        <w:keepNext/>
        <w:keepLines/>
        <w:jc w:val="both"/>
        <w:outlineLvl w:val="0"/>
        <w:rPr>
          <w:rFonts w:ascii="Tahoma" w:hAnsi="Tahoma" w:cs="Tahoma"/>
        </w:rPr>
      </w:pPr>
    </w:p>
    <w:p w14:paraId="2E66EE9D" w14:textId="596435EA" w:rsidR="00AB04EB" w:rsidRPr="001F5C75" w:rsidRDefault="00AB04EB" w:rsidP="0098675A">
      <w:pPr>
        <w:keepNext/>
        <w:keepLines/>
        <w:jc w:val="both"/>
        <w:rPr>
          <w:rFonts w:ascii="Tahoma" w:hAnsi="Tahoma" w:cs="Tahoma"/>
          <w:bCs/>
          <w:i/>
          <w:noProof/>
          <w:sz w:val="18"/>
          <w:szCs w:val="18"/>
        </w:rPr>
      </w:pPr>
      <w:r w:rsidRPr="007124F0">
        <w:rPr>
          <w:rFonts w:ascii="Tahoma" w:eastAsia="Calibri" w:hAnsi="Tahoma" w:cs="Tahoma"/>
          <w:lang w:eastAsia="en-US"/>
        </w:rPr>
        <w:t xml:space="preserve">V skladu </w:t>
      </w:r>
      <w:r w:rsidRPr="007124F0">
        <w:rPr>
          <w:rFonts w:ascii="Tahoma" w:hAnsi="Tahoma" w:cs="Tahoma"/>
        </w:rPr>
        <w:t>z okvirnim sporazumom</w:t>
      </w:r>
      <w:r w:rsidR="00C6211B" w:rsidRPr="007124F0">
        <w:rPr>
          <w:rFonts w:ascii="Tahoma" w:hAnsi="Tahoma" w:cs="Tahoma"/>
        </w:rPr>
        <w:t xml:space="preserve"> za </w:t>
      </w:r>
      <w:r w:rsidR="00C6211B" w:rsidRPr="007124F0">
        <w:rPr>
          <w:rFonts w:ascii="Tahoma" w:hAnsi="Tahoma" w:cs="Tahoma"/>
          <w:b/>
        </w:rPr>
        <w:t>»</w:t>
      </w:r>
      <w:r w:rsidR="00DB7293" w:rsidRPr="007124F0">
        <w:rPr>
          <w:rFonts w:ascii="Tahoma" w:hAnsi="Tahoma" w:cs="Tahoma"/>
          <w:b/>
        </w:rPr>
        <w:t>___________________</w:t>
      </w:r>
      <w:r w:rsidR="00C6211B" w:rsidRPr="007124F0">
        <w:rPr>
          <w:rFonts w:ascii="Tahoma" w:hAnsi="Tahoma" w:cs="Tahoma"/>
          <w:b/>
        </w:rPr>
        <w:t>«</w:t>
      </w:r>
      <w:r w:rsidRPr="007124F0">
        <w:rPr>
          <w:rFonts w:ascii="Tahoma" w:hAnsi="Tahoma" w:cs="Tahoma"/>
        </w:rPr>
        <w:t xml:space="preserve"> </w:t>
      </w:r>
      <w:r w:rsidRPr="007124F0">
        <w:rPr>
          <w:rFonts w:ascii="Tahoma" w:eastAsia="Calibri" w:hAnsi="Tahoma" w:cs="Tahoma"/>
          <w:lang w:eastAsia="en-US"/>
        </w:rPr>
        <w:t xml:space="preserve">za javno naročilo </w:t>
      </w:r>
      <w:r w:rsidR="007206F1">
        <w:rPr>
          <w:rFonts w:ascii="Tahoma" w:hAnsi="Tahoma" w:cs="Tahoma"/>
          <w:b/>
          <w:sz w:val="18"/>
          <w:szCs w:val="18"/>
        </w:rPr>
        <w:t>LPT-51/26</w:t>
      </w:r>
      <w:r w:rsidR="001F5C75" w:rsidRPr="00156B1E">
        <w:rPr>
          <w:rFonts w:ascii="Tahoma" w:hAnsi="Tahoma" w:cs="Tahoma"/>
          <w:b/>
          <w:sz w:val="18"/>
          <w:szCs w:val="18"/>
        </w:rPr>
        <w:t xml:space="preserve"> – »Dobava električnih kablov, cevi in pripadajočega materiala«</w:t>
      </w:r>
      <w:r w:rsidR="00DB7293" w:rsidRPr="007124F0">
        <w:rPr>
          <w:rFonts w:ascii="Tahoma" w:hAnsi="Tahoma" w:cs="Tahoma"/>
        </w:rPr>
        <w:t xml:space="preserve">, </w:t>
      </w:r>
      <w:r w:rsidRPr="007124F0">
        <w:rPr>
          <w:rFonts w:ascii="Tahoma" w:eastAsia="Calibri" w:hAnsi="Tahoma" w:cs="Tahoma"/>
          <w:lang w:eastAsia="en-US"/>
        </w:rPr>
        <w:t xml:space="preserve">sklenjenim dne ________  med </w:t>
      </w:r>
      <w:r w:rsidR="005876A7" w:rsidRPr="007124F0">
        <w:rPr>
          <w:rFonts w:ascii="Tahoma" w:hAnsi="Tahoma" w:cs="Tahoma"/>
        </w:rPr>
        <w:t>naročnikom</w:t>
      </w:r>
      <w:r w:rsidR="00440010" w:rsidRPr="007124F0">
        <w:rPr>
          <w:rFonts w:ascii="Tahoma" w:hAnsi="Tahoma" w:cs="Tahoma"/>
        </w:rPr>
        <w:t>/kupcem</w:t>
      </w:r>
      <w:r w:rsidRPr="007124F0">
        <w:rPr>
          <w:rFonts w:ascii="Tahoma" w:hAnsi="Tahoma" w:cs="Tahoma"/>
        </w:rPr>
        <w:t xml:space="preserve">: </w:t>
      </w:r>
      <w:r w:rsidR="009073A6" w:rsidRPr="009073A6">
        <w:rPr>
          <w:rFonts w:ascii="Tahoma" w:hAnsi="Tahoma" w:cs="Tahoma"/>
        </w:rPr>
        <w:t xml:space="preserve">Javno podjetje Ljubljanska parkirišča in tržnice, </w:t>
      </w:r>
      <w:proofErr w:type="spellStart"/>
      <w:r w:rsidR="009073A6" w:rsidRPr="009073A6">
        <w:rPr>
          <w:rFonts w:ascii="Tahoma" w:hAnsi="Tahoma" w:cs="Tahoma"/>
        </w:rPr>
        <w:t>d.o.o</w:t>
      </w:r>
      <w:proofErr w:type="spellEnd"/>
      <w:r w:rsidR="009073A6" w:rsidRPr="009073A6">
        <w:rPr>
          <w:rFonts w:ascii="Tahoma" w:hAnsi="Tahoma" w:cs="Tahoma"/>
        </w:rPr>
        <w:t>., Kopitarjeva ulica 2, 1000 Ljubljana</w:t>
      </w:r>
      <w:r w:rsidRPr="007124F0">
        <w:rPr>
          <w:rFonts w:ascii="Tahoma" w:hAnsi="Tahoma" w:cs="Tahoma"/>
        </w:rPr>
        <w:t xml:space="preserve"> (v nadaljevanju tudi upravičenec) in </w:t>
      </w:r>
      <w:r w:rsidR="00440010" w:rsidRPr="007124F0">
        <w:rPr>
          <w:rFonts w:ascii="Tahoma" w:hAnsi="Tahoma" w:cs="Tahoma"/>
        </w:rPr>
        <w:t>prodajalcem: __________</w:t>
      </w:r>
      <w:r w:rsidRPr="007124F0">
        <w:rPr>
          <w:rFonts w:ascii="Tahoma" w:hAnsi="Tahoma" w:cs="Tahoma"/>
        </w:rPr>
        <w:t xml:space="preserve">______________ (v nadaljevanju tudi </w:t>
      </w:r>
      <w:r w:rsidR="00440010" w:rsidRPr="007124F0">
        <w:rPr>
          <w:rFonts w:ascii="Tahoma" w:hAnsi="Tahoma" w:cs="Tahoma"/>
        </w:rPr>
        <w:t>prodajalec</w:t>
      </w:r>
      <w:r w:rsidRPr="007124F0">
        <w:rPr>
          <w:rFonts w:ascii="Tahoma" w:hAnsi="Tahoma" w:cs="Tahoma"/>
        </w:rPr>
        <w:t>)</w:t>
      </w:r>
      <w:r w:rsidRPr="007124F0">
        <w:rPr>
          <w:rFonts w:ascii="Tahoma" w:eastAsia="Calibri" w:hAnsi="Tahoma" w:cs="Tahoma"/>
          <w:lang w:eastAsia="en-US"/>
        </w:rPr>
        <w:t xml:space="preserve">, je </w:t>
      </w:r>
      <w:r w:rsidR="00440010" w:rsidRPr="007124F0">
        <w:rPr>
          <w:rFonts w:ascii="Tahoma" w:eastAsia="Calibri" w:hAnsi="Tahoma" w:cs="Tahoma"/>
          <w:lang w:eastAsia="en-US"/>
        </w:rPr>
        <w:t xml:space="preserve">prodajalec </w:t>
      </w:r>
      <w:r w:rsidRPr="007124F0">
        <w:rPr>
          <w:rFonts w:ascii="Tahoma" w:eastAsia="Calibri" w:hAnsi="Tahoma" w:cs="Tahoma"/>
          <w:lang w:eastAsia="en-US"/>
        </w:rPr>
        <w:t>dolžan izvajati storitve v roku, količini, ceni in kakovosti opredeljeno v citiranem okvirnem sporazumu</w:t>
      </w:r>
      <w:r w:rsidRPr="007124F0">
        <w:t xml:space="preserve"> </w:t>
      </w:r>
      <w:r w:rsidR="006D4D6E" w:rsidRPr="007124F0">
        <w:rPr>
          <w:rFonts w:ascii="Tahoma" w:eastAsia="Calibri" w:hAnsi="Tahoma" w:cs="Tahoma"/>
          <w:lang w:eastAsia="en-US"/>
        </w:rPr>
        <w:t>v vrednosti ___</w:t>
      </w:r>
      <w:r w:rsidRPr="007124F0">
        <w:rPr>
          <w:rFonts w:ascii="Tahoma" w:eastAsia="Calibri" w:hAnsi="Tahoma" w:cs="Tahoma"/>
          <w:lang w:eastAsia="en-US"/>
        </w:rPr>
        <w:t xml:space="preserve">_______ EUR brez DDV.   </w:t>
      </w:r>
      <w:r w:rsidR="005876A7" w:rsidRPr="007124F0">
        <w:rPr>
          <w:rFonts w:ascii="Tahoma" w:eastAsia="Calibri" w:hAnsi="Tahoma" w:cs="Tahoma"/>
          <w:lang w:eastAsia="en-US"/>
        </w:rPr>
        <w:t xml:space="preserve"> </w:t>
      </w:r>
    </w:p>
    <w:p w14:paraId="3DDCD7EC" w14:textId="77777777" w:rsidR="00AB04EB" w:rsidRPr="007124F0" w:rsidRDefault="00440010" w:rsidP="0098675A">
      <w:pPr>
        <w:keepNext/>
        <w:keepLines/>
        <w:jc w:val="both"/>
        <w:outlineLvl w:val="0"/>
        <w:rPr>
          <w:rFonts w:ascii="Tahoma" w:eastAsia="Calibri" w:hAnsi="Tahoma" w:cs="Tahoma"/>
          <w:lang w:eastAsia="en-US"/>
        </w:rPr>
      </w:pPr>
      <w:r w:rsidRPr="007124F0">
        <w:rPr>
          <w:rFonts w:ascii="Tahoma" w:eastAsia="Calibri" w:hAnsi="Tahoma" w:cs="Tahoma"/>
          <w:lang w:eastAsia="en-US"/>
        </w:rPr>
        <w:t xml:space="preserve"> </w:t>
      </w:r>
    </w:p>
    <w:p w14:paraId="5C545F3C"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 xml:space="preserve">Kot garancijo za dobro izvedbo obveznosti iz okvirnega sporazuma mi kot </w:t>
      </w:r>
      <w:r w:rsidR="00440010" w:rsidRPr="007124F0">
        <w:rPr>
          <w:rFonts w:ascii="Tahoma" w:hAnsi="Tahoma" w:cs="Tahoma"/>
        </w:rPr>
        <w:t xml:space="preserve">prodajalec </w:t>
      </w:r>
      <w:r w:rsidRPr="007124F0">
        <w:rPr>
          <w:rFonts w:ascii="Tahoma" w:hAnsi="Tahoma" w:cs="Tahoma"/>
        </w:rPr>
        <w:t>nepreklicno in brezpogojno izdajamo eno (1) bian</w:t>
      </w:r>
      <w:r w:rsidR="00AA379E" w:rsidRPr="007124F0">
        <w:rPr>
          <w:rFonts w:ascii="Tahoma" w:hAnsi="Tahoma" w:cs="Tahoma"/>
        </w:rPr>
        <w:t>c</w:t>
      </w:r>
      <w:r w:rsidRPr="007124F0">
        <w:rPr>
          <w:rFonts w:ascii="Tahoma" w:hAnsi="Tahoma" w:cs="Tahoma"/>
        </w:rPr>
        <w:t xml:space="preserve">o menico s pooblastilom za njeno izpolnitev in unovčenje, na kateri so podpisane pooblaščene osebe za zastopanje:  </w:t>
      </w:r>
      <w:r w:rsidR="005876A7" w:rsidRPr="007124F0">
        <w:rPr>
          <w:rFonts w:ascii="Tahoma" w:hAnsi="Tahoma" w:cs="Tahoma"/>
        </w:rPr>
        <w:t xml:space="preserve"> </w:t>
      </w:r>
      <w:r w:rsidR="00440010" w:rsidRPr="007124F0">
        <w:rPr>
          <w:rFonts w:ascii="Tahoma" w:hAnsi="Tahoma" w:cs="Tahoma"/>
        </w:rPr>
        <w:t xml:space="preserve"> </w:t>
      </w:r>
    </w:p>
    <w:p w14:paraId="2BD66D38" w14:textId="77777777" w:rsidR="00AB04EB" w:rsidRPr="007124F0" w:rsidRDefault="00AB04EB" w:rsidP="0098675A">
      <w:pPr>
        <w:keepNext/>
        <w:keepLines/>
        <w:jc w:val="both"/>
        <w:outlineLvl w:val="0"/>
        <w:rPr>
          <w:rFonts w:ascii="Tahoma" w:hAnsi="Tahoma" w:cs="Tahoma"/>
        </w:rPr>
      </w:pPr>
    </w:p>
    <w:p w14:paraId="5C28D0D0"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_____________________________________________________________________________________</w:t>
      </w:r>
    </w:p>
    <w:p w14:paraId="24DFA2BE"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 xml:space="preserve">(Ime in priimek)                        (Funkcija zastopnika)                     </w:t>
      </w:r>
      <w:r w:rsidRPr="007124F0">
        <w:rPr>
          <w:rFonts w:ascii="Tahoma" w:hAnsi="Tahoma" w:cs="Tahoma"/>
        </w:rPr>
        <w:tab/>
      </w:r>
      <w:r w:rsidRPr="007124F0">
        <w:rPr>
          <w:rFonts w:ascii="Tahoma" w:hAnsi="Tahoma" w:cs="Tahoma"/>
        </w:rPr>
        <w:tab/>
        <w:t>(Podpis)</w:t>
      </w:r>
    </w:p>
    <w:p w14:paraId="32730B12" w14:textId="77777777" w:rsidR="00AB04EB" w:rsidRPr="007124F0" w:rsidRDefault="00AB04EB" w:rsidP="0098675A">
      <w:pPr>
        <w:keepNext/>
        <w:keepLines/>
        <w:jc w:val="both"/>
        <w:outlineLvl w:val="0"/>
        <w:rPr>
          <w:rFonts w:ascii="Tahoma" w:hAnsi="Tahoma" w:cs="Tahoma"/>
        </w:rPr>
      </w:pPr>
    </w:p>
    <w:p w14:paraId="027C8649" w14:textId="77777777" w:rsidR="00AB04EB" w:rsidRPr="007124F0" w:rsidRDefault="00AB04EB" w:rsidP="0098675A">
      <w:pPr>
        <w:keepNext/>
        <w:keepLines/>
        <w:spacing w:after="60"/>
        <w:jc w:val="both"/>
        <w:outlineLvl w:val="0"/>
        <w:rPr>
          <w:rFonts w:ascii="Tahoma" w:hAnsi="Tahoma" w:cs="Tahoma"/>
        </w:rPr>
      </w:pPr>
      <w:r w:rsidRPr="007124F0">
        <w:rPr>
          <w:rFonts w:ascii="Tahoma" w:hAnsi="Tahoma" w:cs="Tahoma"/>
        </w:rPr>
        <w:t xml:space="preserve">Nepreklicno in brezpogojno pooblaščamo </w:t>
      </w:r>
      <w:r w:rsidRPr="007124F0">
        <w:rPr>
          <w:rFonts w:ascii="Tahoma" w:eastAsia="Calibri" w:hAnsi="Tahoma" w:cs="Tahoma"/>
          <w:lang w:eastAsia="en-US"/>
        </w:rPr>
        <w:t>upravičenca</w:t>
      </w:r>
      <w:r w:rsidRPr="007124F0">
        <w:rPr>
          <w:rFonts w:ascii="Tahoma" w:hAnsi="Tahoma" w:cs="Tahoma"/>
        </w:rPr>
        <w:t xml:space="preserve">, da v primeru, če mi kot </w:t>
      </w:r>
      <w:r w:rsidR="00440010" w:rsidRPr="007124F0">
        <w:rPr>
          <w:rFonts w:ascii="Tahoma" w:hAnsi="Tahoma" w:cs="Tahoma"/>
        </w:rPr>
        <w:t xml:space="preserve">prodajalec </w:t>
      </w:r>
      <w:r w:rsidRPr="007124F0">
        <w:rPr>
          <w:rFonts w:ascii="Tahoma" w:hAnsi="Tahoma" w:cs="Tahoma"/>
        </w:rPr>
        <w:t>ne bomo izpolnili obveznosti po okvirnem sporazumu v dogovorjeni kvaliteti, količini,</w:t>
      </w:r>
      <w:r w:rsidRPr="007124F0">
        <w:rPr>
          <w:rFonts w:ascii="Tahoma" w:eastAsia="Calibri" w:hAnsi="Tahoma" w:cs="Tahoma"/>
          <w:lang w:eastAsia="en-US"/>
        </w:rPr>
        <w:t xml:space="preserve"> ceni</w:t>
      </w:r>
      <w:r w:rsidRPr="007124F0">
        <w:rPr>
          <w:rFonts w:ascii="Tahoma" w:hAnsi="Tahoma" w:cs="Tahoma"/>
        </w:rPr>
        <w:t xml:space="preserve"> in rokih, opredeljenih v zgoraj citiranem okvirnem sporazumu, da:   </w:t>
      </w:r>
      <w:r w:rsidR="005876A7" w:rsidRPr="007124F0">
        <w:rPr>
          <w:rFonts w:ascii="Tahoma" w:hAnsi="Tahoma" w:cs="Tahoma"/>
        </w:rPr>
        <w:t xml:space="preserve"> </w:t>
      </w:r>
      <w:r w:rsidR="00440010" w:rsidRPr="007124F0">
        <w:rPr>
          <w:rFonts w:ascii="Tahoma" w:hAnsi="Tahoma" w:cs="Tahoma"/>
        </w:rPr>
        <w:t xml:space="preserve"> </w:t>
      </w:r>
    </w:p>
    <w:p w14:paraId="7E3862B3" w14:textId="77777777" w:rsidR="00AB04EB" w:rsidRPr="007124F0" w:rsidRDefault="00AB04EB" w:rsidP="0098675A">
      <w:pPr>
        <w:keepNext/>
        <w:keepLines/>
        <w:numPr>
          <w:ilvl w:val="0"/>
          <w:numId w:val="4"/>
        </w:numPr>
        <w:ind w:left="431" w:hanging="357"/>
        <w:jc w:val="both"/>
        <w:outlineLvl w:val="0"/>
        <w:rPr>
          <w:rFonts w:ascii="Tahoma" w:hAnsi="Tahoma" w:cs="Tahoma"/>
        </w:rPr>
      </w:pPr>
      <w:r w:rsidRPr="007124F0">
        <w:rPr>
          <w:rFonts w:ascii="Tahoma" w:hAnsi="Tahoma" w:cs="Tahoma"/>
        </w:rPr>
        <w:t>izpolni bian</w:t>
      </w:r>
      <w:r w:rsidR="00AA379E" w:rsidRPr="007124F0">
        <w:rPr>
          <w:rFonts w:ascii="Tahoma" w:hAnsi="Tahoma" w:cs="Tahoma"/>
        </w:rPr>
        <w:t>c</w:t>
      </w:r>
      <w:r w:rsidRPr="007124F0">
        <w:rPr>
          <w:rFonts w:ascii="Tahoma" w:hAnsi="Tahoma" w:cs="Tahoma"/>
        </w:rPr>
        <w:t>o menico v višini do __________ EUR</w:t>
      </w:r>
      <w:r w:rsidR="00D2164D" w:rsidRPr="007124F0">
        <w:rPr>
          <w:rFonts w:ascii="Tahoma" w:hAnsi="Tahoma" w:cs="Tahoma"/>
        </w:rPr>
        <w:t xml:space="preserve"> </w:t>
      </w:r>
    </w:p>
    <w:p w14:paraId="542F7878" w14:textId="77777777" w:rsidR="00AB04EB" w:rsidRPr="007124F0" w:rsidRDefault="00AB04EB" w:rsidP="0098675A">
      <w:pPr>
        <w:keepNext/>
        <w:keepLines/>
        <w:numPr>
          <w:ilvl w:val="0"/>
          <w:numId w:val="4"/>
        </w:numPr>
        <w:ind w:left="431" w:hanging="357"/>
        <w:jc w:val="both"/>
        <w:outlineLvl w:val="0"/>
        <w:rPr>
          <w:rFonts w:ascii="Tahoma" w:hAnsi="Tahoma" w:cs="Tahoma"/>
        </w:rPr>
      </w:pPr>
      <w:r w:rsidRPr="007124F0">
        <w:rPr>
          <w:rFonts w:ascii="Tahoma" w:hAnsi="Tahoma" w:cs="Tahoma"/>
        </w:rPr>
        <w:t>da izpolni vse druge sestavne dele menic, ki niso izpolnjeni,</w:t>
      </w:r>
    </w:p>
    <w:p w14:paraId="3C2D85B6" w14:textId="77777777" w:rsidR="00AB04EB" w:rsidRPr="007124F0" w:rsidRDefault="00AB04EB" w:rsidP="0098675A">
      <w:pPr>
        <w:keepNext/>
        <w:keepLines/>
        <w:numPr>
          <w:ilvl w:val="0"/>
          <w:numId w:val="4"/>
        </w:numPr>
        <w:ind w:left="431" w:hanging="357"/>
        <w:jc w:val="both"/>
        <w:outlineLvl w:val="0"/>
        <w:rPr>
          <w:rFonts w:ascii="Tahoma" w:hAnsi="Tahoma" w:cs="Tahoma"/>
        </w:rPr>
      </w:pPr>
      <w:r w:rsidRPr="007124F0">
        <w:rPr>
          <w:rFonts w:ascii="Tahoma" w:hAnsi="Tahoma" w:cs="Tahoma"/>
        </w:rPr>
        <w:t>da po potrebi zapiše na menici tudi katerokoli menično klavzulo, ki sicer ni bistvena menična sestavina.</w:t>
      </w:r>
    </w:p>
    <w:p w14:paraId="396F6318" w14:textId="77777777" w:rsidR="00AB04EB" w:rsidRPr="007124F0" w:rsidRDefault="00AB04EB" w:rsidP="0098675A">
      <w:pPr>
        <w:keepNext/>
        <w:keepLines/>
        <w:jc w:val="both"/>
        <w:outlineLvl w:val="0"/>
        <w:rPr>
          <w:rFonts w:ascii="Tahoma" w:hAnsi="Tahoma" w:cs="Tahoma"/>
          <w:sz w:val="16"/>
        </w:rPr>
      </w:pPr>
    </w:p>
    <w:p w14:paraId="0139709B"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 xml:space="preserve">V primeru spremembe upnika predmetnih terjatev, veljajo določbe tega pooblastila tudi v korist novih upnikov. </w:t>
      </w:r>
    </w:p>
    <w:p w14:paraId="13A19878" w14:textId="77777777" w:rsidR="00AB04EB" w:rsidRPr="007124F0" w:rsidRDefault="00AB04EB" w:rsidP="0098675A">
      <w:pPr>
        <w:keepNext/>
        <w:keepLines/>
        <w:jc w:val="both"/>
        <w:outlineLvl w:val="0"/>
        <w:rPr>
          <w:rFonts w:ascii="Tahoma" w:hAnsi="Tahoma" w:cs="Tahoma"/>
        </w:rPr>
      </w:pPr>
    </w:p>
    <w:p w14:paraId="3962E2E0"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 xml:space="preserve">Nepreklicno in brezpogojno pooblaščamo </w:t>
      </w:r>
      <w:r w:rsidRPr="007124F0">
        <w:rPr>
          <w:rFonts w:ascii="Tahoma" w:eastAsia="Calibri" w:hAnsi="Tahoma" w:cs="Tahoma"/>
          <w:lang w:eastAsia="en-US"/>
        </w:rPr>
        <w:t>upravičenca</w:t>
      </w:r>
      <w:r w:rsidRPr="007124F0">
        <w:rPr>
          <w:rFonts w:ascii="Tahoma" w:hAnsi="Tahoma" w:cs="Tahoma"/>
        </w:rPr>
        <w:t xml:space="preserve">, da menico po potrebi domicilira pri katerikoli banki, pri kateri imamo odprt račun.   </w:t>
      </w:r>
    </w:p>
    <w:p w14:paraId="21A681F5" w14:textId="77777777" w:rsidR="00AB04EB" w:rsidRPr="007124F0" w:rsidRDefault="00AB04EB" w:rsidP="0098675A">
      <w:pPr>
        <w:keepNext/>
        <w:keepLines/>
        <w:jc w:val="both"/>
        <w:outlineLvl w:val="0"/>
        <w:rPr>
          <w:rFonts w:ascii="Tahoma" w:hAnsi="Tahoma" w:cs="Tahoma"/>
        </w:rPr>
      </w:pPr>
    </w:p>
    <w:p w14:paraId="0BD4563E" w14:textId="77777777" w:rsidR="00D2164D" w:rsidRPr="007124F0" w:rsidRDefault="00AB04EB" w:rsidP="0098675A">
      <w:pPr>
        <w:keepNext/>
        <w:keepLines/>
        <w:jc w:val="both"/>
        <w:rPr>
          <w:rFonts w:ascii="Tahoma" w:hAnsi="Tahoma" w:cs="Tahoma"/>
        </w:rPr>
      </w:pPr>
      <w:r w:rsidRPr="007124F0">
        <w:rPr>
          <w:rFonts w:ascii="Tahoma" w:hAnsi="Tahoma" w:cs="Tahoma"/>
        </w:rPr>
        <w:t>S to menično izjavo</w:t>
      </w:r>
      <w:r w:rsidRPr="007124F0">
        <w:t xml:space="preserve"> </w:t>
      </w:r>
      <w:r w:rsidRPr="007124F0">
        <w:rPr>
          <w:rFonts w:ascii="Tahoma" w:hAnsi="Tahoma" w:cs="Tahoma"/>
        </w:rPr>
        <w:t>nepreklicno in brezpogojno pooblaščamo _______________ (navedba banke), da v breme našega transakcijskega računa št. SI56 __________________ unovči predloženo menico najkasneje do ____________ (</w:t>
      </w:r>
      <w:r w:rsidRPr="007124F0">
        <w:rPr>
          <w:rFonts w:ascii="Tahoma" w:hAnsi="Tahoma" w:cs="Tahoma"/>
          <w:i/>
        </w:rPr>
        <w:t>najkasneje 30 koledarskih dni po preteku veljavnosti okvirnega sporazuma</w:t>
      </w:r>
      <w:r w:rsidRPr="007124F0">
        <w:rPr>
          <w:rFonts w:ascii="Tahoma" w:hAnsi="Tahoma" w:cs="Tahoma"/>
        </w:rPr>
        <w:t xml:space="preserve">). </w:t>
      </w:r>
    </w:p>
    <w:p w14:paraId="6BFD51E0" w14:textId="77777777" w:rsidR="00D2164D" w:rsidRPr="007124F0" w:rsidRDefault="00D2164D" w:rsidP="0098675A">
      <w:pPr>
        <w:keepNext/>
        <w:keepLines/>
        <w:jc w:val="both"/>
        <w:rPr>
          <w:rFonts w:ascii="Tahoma" w:hAnsi="Tahoma" w:cs="Tahoma"/>
        </w:rPr>
      </w:pPr>
    </w:p>
    <w:p w14:paraId="703AF7E8" w14:textId="77777777" w:rsidR="00AB04EB" w:rsidRPr="007124F0" w:rsidRDefault="00AB04EB" w:rsidP="0098675A">
      <w:pPr>
        <w:keepNext/>
        <w:keepLines/>
        <w:jc w:val="both"/>
        <w:rPr>
          <w:rFonts w:ascii="Tahoma" w:hAnsi="Tahoma" w:cs="Tahoma"/>
        </w:rPr>
      </w:pPr>
      <w:r w:rsidRPr="007124F0">
        <w:rPr>
          <w:rFonts w:ascii="Tahoma" w:hAnsi="Tahoma" w:cs="Tahoma"/>
        </w:rPr>
        <w:t xml:space="preserve">Pooblaščamo tudi katerokoli banko, pri kateri bi imeli odprt račun, da v breme našega transakcijskega računa unovči predloženo menico. </w:t>
      </w:r>
    </w:p>
    <w:p w14:paraId="21457119" w14:textId="77777777" w:rsidR="00AB04EB" w:rsidRPr="007124F0" w:rsidRDefault="00AB04EB" w:rsidP="0098675A">
      <w:pPr>
        <w:keepNext/>
        <w:keepLines/>
        <w:jc w:val="both"/>
        <w:outlineLvl w:val="0"/>
        <w:rPr>
          <w:rFonts w:ascii="Tahoma" w:hAnsi="Tahoma" w:cs="Tahoma"/>
        </w:rPr>
      </w:pPr>
    </w:p>
    <w:p w14:paraId="0010A2A1"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 xml:space="preserve">S podpisom tega pooblastila soglašamo, da </w:t>
      </w:r>
      <w:r w:rsidRPr="007124F0">
        <w:rPr>
          <w:rFonts w:ascii="Tahoma" w:eastAsia="Calibri" w:hAnsi="Tahoma" w:cs="Tahoma"/>
          <w:lang w:eastAsia="en-US"/>
        </w:rPr>
        <w:t>upravičenec</w:t>
      </w:r>
      <w:r w:rsidRPr="007124F0">
        <w:rPr>
          <w:rFonts w:ascii="Tahoma" w:hAnsi="Tahoma" w:cs="Tahoma"/>
        </w:rPr>
        <w:t xml:space="preserve"> opravi poizvedbe o številkah transakcijskih računov pri katerikoli banki, finančni organizaciji ali upravljavcu baz podatkov o računih. </w:t>
      </w:r>
    </w:p>
    <w:p w14:paraId="193BA619" w14:textId="77777777" w:rsidR="00AB04EB" w:rsidRPr="007124F0" w:rsidRDefault="00AB04EB" w:rsidP="0098675A">
      <w:pPr>
        <w:keepNext/>
        <w:keepLines/>
        <w:jc w:val="both"/>
        <w:outlineLvl w:val="0"/>
        <w:rPr>
          <w:rFonts w:ascii="Tahoma" w:hAnsi="Tahoma" w:cs="Tahoma"/>
        </w:rPr>
      </w:pPr>
    </w:p>
    <w:p w14:paraId="205FDBFC" w14:textId="77777777" w:rsidR="00AB04EB" w:rsidRPr="007124F0" w:rsidRDefault="00AB04EB" w:rsidP="0098675A">
      <w:pPr>
        <w:keepNext/>
        <w:keepLines/>
        <w:jc w:val="both"/>
        <w:outlineLvl w:val="0"/>
        <w:rPr>
          <w:rFonts w:ascii="Tahoma" w:hAnsi="Tahoma" w:cs="Tahoma"/>
        </w:rPr>
      </w:pPr>
      <w:r w:rsidRPr="007124F0">
        <w:rPr>
          <w:rFonts w:ascii="Tahoma" w:hAnsi="Tahoma" w:cs="Tahoma"/>
        </w:rPr>
        <w:t>Zavezujemo se, da tega pooblastila ne bomo preklicali.</w:t>
      </w:r>
    </w:p>
    <w:p w14:paraId="18871DF2" w14:textId="77777777" w:rsidR="00AB04EB" w:rsidRPr="007124F0" w:rsidRDefault="00AB04EB" w:rsidP="0098675A">
      <w:pPr>
        <w:keepNext/>
        <w:keepLines/>
        <w:jc w:val="both"/>
        <w:outlineLvl w:val="0"/>
        <w:rPr>
          <w:rFonts w:ascii="Tahoma" w:hAnsi="Tahoma" w:cs="Tahoma"/>
        </w:rPr>
      </w:pPr>
    </w:p>
    <w:p w14:paraId="1294948C" w14:textId="77777777" w:rsidR="00D2164D" w:rsidRPr="007124F0" w:rsidRDefault="00D2164D" w:rsidP="0098675A">
      <w:pPr>
        <w:keepNext/>
        <w:keepLines/>
        <w:jc w:val="both"/>
        <w:rPr>
          <w:rFonts w:ascii="Tahoma" w:hAnsi="Tahoma" w:cs="Tahoma"/>
          <w:sz w:val="18"/>
          <w:szCs w:val="18"/>
        </w:rPr>
      </w:pPr>
      <w:r w:rsidRPr="007124F0">
        <w:rPr>
          <w:rFonts w:ascii="Tahoma" w:hAnsi="Tahoma" w:cs="Tahoma"/>
          <w:sz w:val="18"/>
          <w:szCs w:val="18"/>
        </w:rPr>
        <w:t>Kraj, datum</w:t>
      </w:r>
      <w:r w:rsidRPr="007124F0">
        <w:rPr>
          <w:rFonts w:ascii="Tahoma" w:hAnsi="Tahoma" w:cs="Tahoma"/>
          <w:sz w:val="18"/>
          <w:szCs w:val="18"/>
        </w:rPr>
        <w:tab/>
      </w:r>
      <w:r w:rsidRPr="007124F0">
        <w:rPr>
          <w:rFonts w:ascii="Tahoma" w:hAnsi="Tahoma" w:cs="Tahoma"/>
          <w:sz w:val="18"/>
          <w:szCs w:val="18"/>
        </w:rPr>
        <w:tab/>
      </w:r>
      <w:r w:rsidRPr="007124F0">
        <w:rPr>
          <w:rFonts w:ascii="Tahoma" w:hAnsi="Tahoma" w:cs="Tahoma"/>
          <w:sz w:val="18"/>
          <w:szCs w:val="18"/>
        </w:rPr>
        <w:tab/>
      </w:r>
      <w:r w:rsidRPr="007124F0">
        <w:rPr>
          <w:rFonts w:ascii="Tahoma" w:hAnsi="Tahoma" w:cs="Tahoma"/>
          <w:sz w:val="18"/>
          <w:szCs w:val="18"/>
        </w:rPr>
        <w:tab/>
      </w:r>
      <w:r w:rsidRPr="007124F0">
        <w:rPr>
          <w:rFonts w:ascii="Tahoma" w:hAnsi="Tahoma" w:cs="Tahoma"/>
          <w:sz w:val="18"/>
          <w:szCs w:val="18"/>
        </w:rPr>
        <w:tab/>
      </w:r>
      <w:r w:rsidRPr="007124F0">
        <w:rPr>
          <w:rFonts w:ascii="Tahoma" w:hAnsi="Tahoma" w:cs="Tahoma"/>
          <w:sz w:val="16"/>
          <w:szCs w:val="18"/>
        </w:rPr>
        <w:t>Žig</w:t>
      </w:r>
      <w:r w:rsidRPr="007124F0">
        <w:rPr>
          <w:rFonts w:ascii="Tahoma" w:hAnsi="Tahoma" w:cs="Tahoma"/>
          <w:sz w:val="18"/>
          <w:szCs w:val="18"/>
        </w:rPr>
        <w:tab/>
      </w:r>
      <w:r w:rsidRPr="007124F0">
        <w:rPr>
          <w:rFonts w:ascii="Tahoma" w:hAnsi="Tahoma" w:cs="Tahoma"/>
          <w:sz w:val="18"/>
          <w:szCs w:val="18"/>
        </w:rPr>
        <w:tab/>
      </w:r>
      <w:r w:rsidRPr="007124F0">
        <w:rPr>
          <w:rFonts w:ascii="Tahoma" w:hAnsi="Tahoma" w:cs="Tahoma"/>
          <w:sz w:val="18"/>
          <w:szCs w:val="18"/>
        </w:rPr>
        <w:tab/>
        <w:t xml:space="preserve">Izdajatelj menice: </w:t>
      </w:r>
    </w:p>
    <w:p w14:paraId="69138B36" w14:textId="77777777" w:rsidR="00D2164D" w:rsidRPr="007124F0" w:rsidRDefault="00D2164D" w:rsidP="0098675A">
      <w:pPr>
        <w:keepNext/>
        <w:keepLines/>
        <w:jc w:val="both"/>
        <w:rPr>
          <w:rFonts w:ascii="Tahoma" w:hAnsi="Tahoma" w:cs="Tahoma"/>
        </w:rPr>
      </w:pPr>
      <w:r w:rsidRPr="007124F0">
        <w:rPr>
          <w:rFonts w:ascii="Tahoma" w:hAnsi="Tahoma" w:cs="Tahoma"/>
          <w:u w:val="single"/>
        </w:rPr>
        <w:t>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w:t>
      </w:r>
    </w:p>
    <w:p w14:paraId="2DD073FB" w14:textId="77777777" w:rsidR="00D2164D" w:rsidRPr="007124F0" w:rsidRDefault="00D2164D" w:rsidP="0098675A">
      <w:pPr>
        <w:keepNext/>
        <w:keepLines/>
        <w:jc w:val="both"/>
        <w:rPr>
          <w:rFonts w:ascii="Tahoma" w:hAnsi="Tahoma" w:cs="Tahoma"/>
          <w:u w:val="single"/>
        </w:rPr>
      </w:pPr>
    </w:p>
    <w:p w14:paraId="30FE2419" w14:textId="77777777" w:rsidR="00D2164D" w:rsidRPr="007124F0" w:rsidRDefault="00D2164D" w:rsidP="0098675A">
      <w:pPr>
        <w:keepNext/>
        <w:keepLines/>
        <w:jc w:val="both"/>
        <w:rPr>
          <w:rFonts w:ascii="Tahoma" w:hAnsi="Tahoma" w:cs="Tahoma"/>
          <w:sz w:val="18"/>
        </w:rPr>
      </w:pP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sz w:val="18"/>
        </w:rPr>
        <w:t>Podpis odgovorne osebe:</w:t>
      </w:r>
    </w:p>
    <w:p w14:paraId="20BBAA9A" w14:textId="77777777" w:rsidR="00D2164D" w:rsidRPr="007124F0" w:rsidRDefault="00D2164D" w:rsidP="0098675A">
      <w:pPr>
        <w:keepNext/>
        <w:keepLines/>
        <w:rPr>
          <w:rFonts w:ascii="Tahoma" w:hAnsi="Tahoma" w:cs="Tahoma"/>
        </w:rPr>
      </w:pP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w:t>
      </w:r>
    </w:p>
    <w:p w14:paraId="5A8C8F6A" w14:textId="74952028" w:rsidR="00D2164D" w:rsidRPr="007124F0" w:rsidRDefault="00D2164D" w:rsidP="0098675A">
      <w:pPr>
        <w:keepNext/>
        <w:keepLines/>
        <w:rPr>
          <w:rFonts w:ascii="Tahoma" w:hAnsi="Tahoma" w:cs="Tahoma"/>
          <w:i/>
          <w:sz w:val="18"/>
        </w:rPr>
      </w:pPr>
      <w:r w:rsidRPr="007124F0">
        <w:rPr>
          <w:rFonts w:ascii="Tahoma" w:hAnsi="Tahoma" w:cs="Tahoma"/>
          <w:i/>
          <w:sz w:val="18"/>
        </w:rPr>
        <w:t xml:space="preserve">Priloga: 1 </w:t>
      </w:r>
      <w:r w:rsidR="000E11A3" w:rsidRPr="000E11A3">
        <w:rPr>
          <w:rFonts w:ascii="Tahoma" w:hAnsi="Tahoma" w:cs="Tahoma"/>
          <w:i/>
          <w:sz w:val="18"/>
        </w:rPr>
        <w:t>(ena) podpisana in žigosana menica (bianko menica)</w:t>
      </w:r>
    </w:p>
    <w:p w14:paraId="5D66BB8F" w14:textId="77777777" w:rsidR="002B4CB2" w:rsidRPr="007124F0" w:rsidRDefault="002B4CB2" w:rsidP="0098675A">
      <w:pPr>
        <w:keepNext/>
        <w:keepLines/>
        <w:rPr>
          <w:rFonts w:ascii="Tahoma" w:hAnsi="Tahoma" w:cs="Tahoma"/>
          <w:i/>
          <w:sz w:val="18"/>
        </w:rPr>
      </w:pPr>
      <w:r w:rsidRPr="007124F0">
        <w:rPr>
          <w:rFonts w:ascii="Tahoma" w:hAnsi="Tahoma" w:cs="Tahoma"/>
          <w:i/>
          <w:sz w:val="18"/>
        </w:rPr>
        <w:br w:type="page"/>
      </w:r>
    </w:p>
    <w:p w14:paraId="493645EC" w14:textId="77777777" w:rsidR="00832A7F" w:rsidRPr="007124F0" w:rsidRDefault="00832A7F" w:rsidP="0098675A">
      <w:pPr>
        <w:keepNext/>
        <w:keepLines/>
        <w:sectPr w:rsidR="00832A7F" w:rsidRPr="007124F0" w:rsidSect="00902C1A">
          <w:headerReference w:type="default" r:id="rId20"/>
          <w:footerReference w:type="default" r:id="rId21"/>
          <w:headerReference w:type="first" r:id="rId22"/>
          <w:footerReference w:type="first" r:id="rId23"/>
          <w:type w:val="continuous"/>
          <w:pgSz w:w="11906" w:h="16838" w:code="9"/>
          <w:pgMar w:top="709" w:right="991" w:bottom="1134" w:left="1276" w:header="284" w:footer="567" w:gutter="0"/>
          <w:cols w:space="708"/>
          <w:docGrid w:linePitch="272"/>
        </w:sect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57"/>
        <w:gridCol w:w="952"/>
        <w:gridCol w:w="540"/>
      </w:tblGrid>
      <w:tr w:rsidR="000859B8" w:rsidRPr="00B77707" w14:paraId="1CC5D11E" w14:textId="77777777" w:rsidTr="00581ECB">
        <w:trPr>
          <w:trHeight w:val="66"/>
        </w:trPr>
        <w:tc>
          <w:tcPr>
            <w:tcW w:w="160" w:type="dxa"/>
            <w:tcBorders>
              <w:top w:val="single" w:sz="4" w:space="0" w:color="auto"/>
              <w:left w:val="single" w:sz="4" w:space="0" w:color="auto"/>
              <w:bottom w:val="single" w:sz="4" w:space="0" w:color="auto"/>
              <w:right w:val="nil"/>
            </w:tcBorders>
            <w:vAlign w:val="center"/>
          </w:tcPr>
          <w:p w14:paraId="42255AEE" w14:textId="77777777" w:rsidR="000859B8" w:rsidRPr="007124F0" w:rsidRDefault="000859B8" w:rsidP="0098675A">
            <w:pPr>
              <w:keepNext/>
              <w:keepLines/>
              <w:jc w:val="right"/>
              <w:rPr>
                <w:rFonts w:ascii="Tahoma" w:hAnsi="Tahoma" w:cs="Tahoma"/>
              </w:rPr>
            </w:pPr>
            <w:r w:rsidRPr="007124F0">
              <w:lastRenderedPageBreak/>
              <w:br w:type="page"/>
            </w:r>
            <w:r w:rsidRPr="007124F0">
              <w:rPr>
                <w:rFonts w:ascii="Tahoma" w:hAnsi="Tahoma" w:cs="Tahoma"/>
                <w:b/>
              </w:rPr>
              <w:br w:type="page"/>
            </w:r>
          </w:p>
        </w:tc>
        <w:tc>
          <w:tcPr>
            <w:tcW w:w="8057" w:type="dxa"/>
            <w:tcBorders>
              <w:top w:val="single" w:sz="4" w:space="0" w:color="auto"/>
              <w:left w:val="nil"/>
              <w:bottom w:val="single" w:sz="4" w:space="0" w:color="auto"/>
              <w:right w:val="single" w:sz="4" w:space="0" w:color="808080"/>
            </w:tcBorders>
            <w:vAlign w:val="center"/>
            <w:hideMark/>
          </w:tcPr>
          <w:p w14:paraId="2E1E4164" w14:textId="77777777" w:rsidR="000859B8" w:rsidRPr="00B77707" w:rsidRDefault="00CB27D3" w:rsidP="0098675A">
            <w:pPr>
              <w:keepNext/>
              <w:keepLines/>
              <w:ind w:right="-169"/>
              <w:rPr>
                <w:rFonts w:ascii="Tahoma" w:hAnsi="Tahoma" w:cs="Tahoma"/>
              </w:rPr>
            </w:pPr>
            <w:r w:rsidRPr="00B77707">
              <w:rPr>
                <w:rFonts w:ascii="Tahoma" w:hAnsi="Tahoma" w:cs="Tahoma"/>
              </w:rPr>
              <w:t>DOKUMENTACIJA/DOKAZILA</w:t>
            </w:r>
          </w:p>
        </w:tc>
        <w:tc>
          <w:tcPr>
            <w:tcW w:w="952" w:type="dxa"/>
            <w:tcBorders>
              <w:top w:val="single" w:sz="4" w:space="0" w:color="auto"/>
              <w:left w:val="single" w:sz="4" w:space="0" w:color="808080"/>
              <w:bottom w:val="single" w:sz="4" w:space="0" w:color="auto"/>
              <w:right w:val="nil"/>
            </w:tcBorders>
            <w:vAlign w:val="center"/>
            <w:hideMark/>
          </w:tcPr>
          <w:p w14:paraId="59BF6681" w14:textId="77777777" w:rsidR="000859B8" w:rsidRPr="00B77707" w:rsidRDefault="000859B8" w:rsidP="0098675A">
            <w:pPr>
              <w:keepNext/>
              <w:keepLines/>
              <w:jc w:val="right"/>
              <w:rPr>
                <w:rFonts w:ascii="Tahoma" w:hAnsi="Tahoma" w:cs="Tahoma"/>
                <w:b/>
              </w:rPr>
            </w:pPr>
            <w:r w:rsidRPr="00B77707">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1ECC4027" w14:textId="77777777" w:rsidR="000859B8" w:rsidRPr="00B77707" w:rsidRDefault="000859B8" w:rsidP="0098675A">
            <w:pPr>
              <w:keepNext/>
              <w:keepLines/>
              <w:rPr>
                <w:rFonts w:ascii="Tahoma" w:hAnsi="Tahoma" w:cs="Tahoma"/>
                <w:b/>
                <w:i/>
              </w:rPr>
            </w:pPr>
            <w:r w:rsidRPr="00B77707">
              <w:rPr>
                <w:rFonts w:ascii="Tahoma" w:hAnsi="Tahoma" w:cs="Tahoma"/>
                <w:b/>
                <w:i/>
              </w:rPr>
              <w:t>11</w:t>
            </w:r>
          </w:p>
        </w:tc>
      </w:tr>
    </w:tbl>
    <w:p w14:paraId="6BF4212C" w14:textId="77777777" w:rsidR="0057086B" w:rsidRPr="00B77707" w:rsidRDefault="0057086B" w:rsidP="0098675A">
      <w:pPr>
        <w:keepNext/>
        <w:keepLines/>
        <w:jc w:val="both"/>
        <w:rPr>
          <w:rFonts w:ascii="Tahoma" w:hAnsi="Tahoma" w:cs="Tahoma"/>
        </w:rPr>
      </w:pPr>
    </w:p>
    <w:p w14:paraId="0FA97472" w14:textId="4695485B" w:rsidR="0002654B" w:rsidRPr="00B77707" w:rsidRDefault="0002654B" w:rsidP="0098675A">
      <w:pPr>
        <w:keepNext/>
        <w:keepLines/>
        <w:jc w:val="both"/>
        <w:rPr>
          <w:rFonts w:ascii="Tahoma" w:hAnsi="Tahoma" w:cs="Tahoma"/>
        </w:rPr>
      </w:pPr>
      <w:r w:rsidRPr="00B77707">
        <w:rPr>
          <w:rFonts w:ascii="Tahoma" w:hAnsi="Tahoma" w:cs="Tahoma"/>
        </w:rPr>
        <w:t>Ponudnik mora izpolnjevati vse tehnične zahteve in kakovost ter (med drugim) priložiti zahtevana dokazila skladno s točko 2.</w:t>
      </w:r>
      <w:r w:rsidR="00B77707" w:rsidRPr="00B77707">
        <w:rPr>
          <w:rFonts w:ascii="Tahoma" w:hAnsi="Tahoma" w:cs="Tahoma"/>
        </w:rPr>
        <w:t>5</w:t>
      </w:r>
      <w:r w:rsidRPr="00B77707">
        <w:rPr>
          <w:rFonts w:ascii="Tahoma" w:hAnsi="Tahoma" w:cs="Tahoma"/>
        </w:rPr>
        <w:t xml:space="preserve">. »Tehnične zahteve« razpisne dokumentacije. </w:t>
      </w:r>
    </w:p>
    <w:p w14:paraId="72E4FCC6" w14:textId="77777777" w:rsidR="0002654B" w:rsidRPr="00B77707" w:rsidRDefault="0002654B" w:rsidP="0098675A">
      <w:pPr>
        <w:keepNext/>
        <w:keepLines/>
        <w:jc w:val="both"/>
        <w:rPr>
          <w:rFonts w:ascii="Tahoma" w:hAnsi="Tahoma" w:cs="Tahoma"/>
          <w:sz w:val="16"/>
        </w:rPr>
      </w:pPr>
    </w:p>
    <w:p w14:paraId="55C21D15" w14:textId="77777777" w:rsidR="0002654B" w:rsidRPr="007124F0" w:rsidRDefault="0002654B" w:rsidP="0098675A">
      <w:pPr>
        <w:keepNext/>
        <w:keepLines/>
        <w:jc w:val="both"/>
        <w:rPr>
          <w:rFonts w:ascii="Tahoma" w:hAnsi="Tahoma" w:cs="Tahoma"/>
          <w:sz w:val="16"/>
        </w:rPr>
      </w:pPr>
      <w:r w:rsidRPr="00B77707">
        <w:rPr>
          <w:rFonts w:ascii="Tahoma" w:hAnsi="Tahoma" w:cs="Tahoma"/>
        </w:rPr>
        <w:t>Zahtevana dokazila je potrebno naložiti v</w:t>
      </w:r>
      <w:r w:rsidRPr="00B77707">
        <w:rPr>
          <w:rFonts w:ascii="Tahoma" w:hAnsi="Tahoma" w:cs="Tahoma"/>
          <w:b/>
        </w:rPr>
        <w:t xml:space="preserve"> </w:t>
      </w:r>
      <w:r w:rsidRPr="00B77707">
        <w:rPr>
          <w:rFonts w:ascii="Tahoma" w:hAnsi="Tahoma" w:cs="Tahoma"/>
          <w:b/>
          <w:sz w:val="18"/>
        </w:rPr>
        <w:t>Razdelek »DOKUMENTI«, del »Ostale priloge«</w:t>
      </w:r>
      <w:r w:rsidRPr="00B77707">
        <w:rPr>
          <w:rFonts w:ascii="Tahoma" w:hAnsi="Tahoma" w:cs="Tahoma"/>
        </w:rPr>
        <w:t>.</w:t>
      </w:r>
    </w:p>
    <w:p w14:paraId="12E290DD" w14:textId="77777777" w:rsidR="00067163" w:rsidRPr="007124F0" w:rsidRDefault="00067163" w:rsidP="0098675A">
      <w:pPr>
        <w:keepNext/>
        <w:keepLines/>
        <w:jc w:val="both"/>
        <w:rPr>
          <w:rFonts w:ascii="Tahoma" w:hAnsi="Tahoma" w:cs="Tahoma"/>
          <w:b/>
        </w:rPr>
      </w:pPr>
    </w:p>
    <w:p w14:paraId="18DC26C9" w14:textId="77777777" w:rsidR="00E23E55" w:rsidRPr="007124F0" w:rsidRDefault="00E23E55" w:rsidP="0098675A">
      <w:pPr>
        <w:pStyle w:val="NavadenTimesNewRoman"/>
        <w:keepNext/>
        <w:keepLines/>
        <w:widowControl/>
        <w:jc w:val="both"/>
        <w:rPr>
          <w:rFonts w:ascii="Tahoma" w:hAnsi="Tahoma" w:cs="Tahoma"/>
          <w:b/>
          <w:sz w:val="20"/>
        </w:rPr>
      </w:pPr>
    </w:p>
    <w:p w14:paraId="50C89ED9" w14:textId="77777777" w:rsidR="000859B8" w:rsidRPr="007124F0" w:rsidRDefault="000859B8" w:rsidP="0098675A">
      <w:pPr>
        <w:keepNext/>
        <w:keepLines/>
        <w:tabs>
          <w:tab w:val="left" w:pos="567"/>
          <w:tab w:val="num" w:pos="851"/>
          <w:tab w:val="left" w:pos="993"/>
        </w:tabs>
        <w:jc w:val="both"/>
        <w:rPr>
          <w:rFonts w:ascii="Tahoma" w:hAnsi="Tahoma" w:cs="Tahoma"/>
        </w:rPr>
      </w:pPr>
    </w:p>
    <w:p w14:paraId="3B82BCA8" w14:textId="77777777" w:rsidR="00373D83" w:rsidRPr="007124F0" w:rsidRDefault="00373D83" w:rsidP="0098675A">
      <w:pPr>
        <w:keepNext/>
        <w:keepLines/>
        <w:tabs>
          <w:tab w:val="left" w:pos="567"/>
          <w:tab w:val="num" w:pos="851"/>
          <w:tab w:val="left" w:pos="993"/>
        </w:tabs>
        <w:jc w:val="both"/>
        <w:rPr>
          <w:rFonts w:ascii="Tahoma" w:hAnsi="Tahoma" w:cs="Tahoma"/>
          <w:sz w:val="28"/>
        </w:rPr>
      </w:pPr>
    </w:p>
    <w:p w14:paraId="218C39FF" w14:textId="77777777" w:rsidR="008439F8" w:rsidRPr="007124F0" w:rsidRDefault="008439F8" w:rsidP="0098675A">
      <w:pPr>
        <w:keepNext/>
        <w:keepLines/>
      </w:pPr>
    </w:p>
    <w:sectPr w:rsidR="008439F8" w:rsidRPr="007124F0" w:rsidSect="00C2102F">
      <w:headerReference w:type="default" r:id="rId24"/>
      <w:headerReference w:type="first" r:id="rId25"/>
      <w:footerReference w:type="first" r:id="rId2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EA54" w14:textId="77777777" w:rsidR="00444006" w:rsidRDefault="00444006">
      <w:r>
        <w:separator/>
      </w:r>
    </w:p>
  </w:endnote>
  <w:endnote w:type="continuationSeparator" w:id="0">
    <w:p w14:paraId="58EEC9DE" w14:textId="77777777" w:rsidR="00444006" w:rsidRDefault="0044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B4F4" w14:textId="77777777" w:rsidR="00B655A8" w:rsidRPr="00CF4AE1" w:rsidRDefault="00B655A8"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7E76A28B" wp14:editId="28469E24">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E9B2" w14:textId="77777777" w:rsidR="00B655A8" w:rsidRPr="00DE0D08" w:rsidRDefault="00B655A8"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3D3F1411" wp14:editId="37F1A7B1">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695F4474" w14:textId="77777777" w:rsidR="00B655A8" w:rsidRDefault="00B655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DFE3" w14:textId="77777777" w:rsidR="00B655A8" w:rsidRDefault="00B655A8" w:rsidP="00A43EED">
    <w:pPr>
      <w:pStyle w:val="Noga"/>
      <w:ind w:right="-1276"/>
      <w:jc w:val="right"/>
      <w:rPr>
        <w:rFonts w:ascii="Tahoma" w:hAnsi="Tahoma" w:cs="Tahoma"/>
        <w:snapToGrid w:val="0"/>
        <w:sz w:val="16"/>
        <w:szCs w:val="16"/>
      </w:rPr>
    </w:pPr>
  </w:p>
  <w:p w14:paraId="4E1CFF46" w14:textId="77777777" w:rsidR="00B655A8" w:rsidRPr="0013720E" w:rsidRDefault="00B655A8" w:rsidP="00A43EED">
    <w:pPr>
      <w:pStyle w:val="Noga"/>
      <w:ind w:right="-1276"/>
      <w:jc w:val="right"/>
    </w:pPr>
    <w:r>
      <w:rPr>
        <w:rFonts w:ascii="Tahoma" w:hAnsi="Tahoma" w:cs="Tahoma"/>
        <w:snapToGrid w:val="0"/>
        <w:sz w:val="16"/>
        <w:szCs w:val="16"/>
      </w:rPr>
      <w:tab/>
    </w:r>
    <w:r w:rsidRPr="0013720E">
      <w:rPr>
        <w:noProof/>
      </w:rPr>
      <w:drawing>
        <wp:inline distT="0" distB="0" distL="0" distR="0" wp14:anchorId="25C6F765" wp14:editId="5D0DA386">
          <wp:extent cx="3790315" cy="33020"/>
          <wp:effectExtent l="0" t="0" r="0" b="0"/>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497A0B47" w14:textId="77777777" w:rsidR="00B655A8" w:rsidRPr="0013720E" w:rsidRDefault="00B655A8" w:rsidP="00A43EED">
    <w:pPr>
      <w:pStyle w:val="Noga"/>
      <w:tabs>
        <w:tab w:val="clear" w:pos="4536"/>
        <w:tab w:val="clear" w:pos="9072"/>
      </w:tabs>
      <w:ind w:right="-2"/>
      <w:jc w:val="right"/>
    </w:pPr>
  </w:p>
  <w:p w14:paraId="6A0F7D61" w14:textId="50373F67" w:rsidR="00B655A8" w:rsidRDefault="00B655A8"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F71538">
      <w:rPr>
        <w:noProof/>
        <w:sz w:val="16"/>
        <w:szCs w:val="16"/>
      </w:rPr>
      <w:t>21</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B075" w14:textId="77777777" w:rsidR="00B655A8" w:rsidRPr="0059792E" w:rsidRDefault="00B655A8">
    <w:pPr>
      <w:pStyle w:val="Noga"/>
      <w:rPr>
        <w:sz w:val="20"/>
      </w:rPr>
    </w:pPr>
  </w:p>
  <w:p w14:paraId="5D32526B" w14:textId="77777777" w:rsidR="00B655A8" w:rsidRDefault="00B655A8"/>
  <w:p w14:paraId="6E90AB82" w14:textId="77777777" w:rsidR="00B655A8" w:rsidRDefault="00B655A8"/>
  <w:p w14:paraId="3F1095DC" w14:textId="77777777" w:rsidR="00B655A8" w:rsidRDefault="00B655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B7F29" w14:textId="77777777" w:rsidR="00B655A8" w:rsidRDefault="00B655A8" w:rsidP="002E6DA4">
    <w:pPr>
      <w:pStyle w:val="Noga"/>
      <w:jc w:val="right"/>
      <w:rPr>
        <w:rFonts w:ascii="Tahoma" w:hAnsi="Tahoma" w:cs="Tahoma"/>
        <w:snapToGrid w:val="0"/>
        <w:sz w:val="18"/>
        <w:szCs w:val="18"/>
      </w:rPr>
    </w:pPr>
  </w:p>
  <w:p w14:paraId="453A336B" w14:textId="77777777" w:rsidR="00B655A8" w:rsidRDefault="00B655A8">
    <w:r>
      <w:rPr>
        <w:rFonts w:ascii="Tahoma" w:hAnsi="Tahoma" w:cs="Tahoma"/>
        <w:snapToGrid w:val="0"/>
        <w:sz w:val="16"/>
        <w:szCs w:val="16"/>
      </w:rPr>
      <w:tab/>
      <w:t>LPT-1</w:t>
    </w:r>
    <w:r w:rsidRPr="00782F3F">
      <w:rPr>
        <w:rFonts w:ascii="Tahoma" w:hAnsi="Tahoma" w:cs="Tahoma"/>
        <w:sz w:val="22"/>
        <w:szCs w:val="22"/>
      </w:rPr>
      <w:t xml:space="preserve">poslovni prostor za dejavnost priprave in razdeljevanje hrane ter strežbe pijač v poslovno servisnem objektu javnega podjetja vodovod - kanalizacija </w:t>
    </w:r>
    <w:proofErr w:type="spellStart"/>
    <w:r w:rsidRPr="00782F3F">
      <w:rPr>
        <w:rFonts w:ascii="Tahoma" w:hAnsi="Tahoma" w:cs="Tahoma"/>
        <w:sz w:val="22"/>
        <w:szCs w:val="22"/>
      </w:rPr>
      <w:t>d.o.o</w:t>
    </w:r>
    <w:proofErr w:type="spellEnd"/>
    <w:r w:rsidRPr="00782F3F">
      <w:rPr>
        <w:rFonts w:ascii="Tahoma" w:hAnsi="Tahoma" w:cs="Tahoma"/>
        <w:sz w:val="22"/>
        <w:szCs w:val="22"/>
      </w:rPr>
      <w:t>.,</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4D35C72" w14:textId="77777777" w:rsidR="00B655A8" w:rsidRPr="00407848" w:rsidRDefault="00B655A8"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50</w:t>
    </w:r>
    <w:r w:rsidRPr="00407848">
      <w:rPr>
        <w:rStyle w:val="tevilkastrani"/>
        <w:rFonts w:ascii="Tahoma" w:hAnsi="Tahoma" w:cs="Tahoma"/>
        <w:sz w:val="16"/>
        <w:szCs w:val="16"/>
      </w:rPr>
      <w:fldChar w:fldCharType="end"/>
    </w:r>
  </w:p>
  <w:p w14:paraId="1B8E73AF" w14:textId="77777777" w:rsidR="00B655A8" w:rsidRPr="00407848" w:rsidRDefault="00B655A8" w:rsidP="002E6DA4">
    <w:pPr>
      <w:pStyle w:val="Noga"/>
      <w:jc w:val="center"/>
      <w:rPr>
        <w:rStyle w:val="tevilkastrani"/>
        <w:rFonts w:ascii="Tahoma" w:hAnsi="Tahoma" w:cs="Tahoma"/>
        <w:sz w:val="16"/>
        <w:szCs w:val="16"/>
      </w:rPr>
    </w:pPr>
  </w:p>
  <w:p w14:paraId="42F8B420" w14:textId="77777777" w:rsidR="00B655A8" w:rsidRPr="00407848" w:rsidRDefault="00B655A8" w:rsidP="002E6DA4">
    <w:pPr>
      <w:jc w:val="center"/>
      <w:rPr>
        <w:rFonts w:ascii="Tahoma" w:hAnsi="Tahoma" w:cs="Tahoma"/>
        <w:snapToGrid w:val="0"/>
        <w:sz w:val="16"/>
        <w:szCs w:val="16"/>
      </w:rPr>
    </w:pPr>
  </w:p>
  <w:p w14:paraId="5A230844" w14:textId="77777777" w:rsidR="00B655A8" w:rsidRPr="00102BE1" w:rsidRDefault="00B655A8">
    <w:pPr>
      <w:pStyle w:val="Noga"/>
      <w:rPr>
        <w:sz w:val="18"/>
        <w:szCs w:val="18"/>
      </w:rPr>
    </w:pPr>
  </w:p>
  <w:p w14:paraId="0D00EDFA" w14:textId="77777777" w:rsidR="00B655A8" w:rsidRDefault="00B6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0922" w14:textId="77777777" w:rsidR="00444006" w:rsidRDefault="00444006"/>
  </w:footnote>
  <w:footnote w:type="continuationSeparator" w:id="0">
    <w:p w14:paraId="7BA6C423" w14:textId="77777777" w:rsidR="00444006" w:rsidRDefault="0044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73A25" w14:textId="77777777" w:rsidR="00B655A8" w:rsidRPr="00A9387B" w:rsidRDefault="00B655A8" w:rsidP="00576B06">
    <w:pPr>
      <w:spacing w:after="120"/>
      <w:ind w:right="-991"/>
      <w:jc w:val="right"/>
      <w:rPr>
        <w:rFonts w:ascii="Tahoma" w:hAnsi="Tahoma" w:cs="Tahoma"/>
        <w:b/>
        <w:iCs/>
      </w:rPr>
    </w:pPr>
    <w:r>
      <w:rPr>
        <w:noProof/>
      </w:rPr>
      <w:drawing>
        <wp:inline distT="0" distB="0" distL="0" distR="0" wp14:anchorId="781073F1" wp14:editId="2A3CEDAC">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82E5603" w14:textId="77777777" w:rsidR="00B655A8" w:rsidRDefault="00B655A8">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C20A6" w14:textId="77777777" w:rsidR="00B655A8" w:rsidRPr="00001A3E" w:rsidRDefault="00B655A8" w:rsidP="00CD1524">
    <w:pPr>
      <w:pStyle w:val="Glava"/>
      <w:tabs>
        <w:tab w:val="clear" w:pos="4536"/>
        <w:tab w:val="clear" w:pos="9072"/>
      </w:tabs>
      <w:spacing w:after="120"/>
      <w:jc w:val="right"/>
      <w:rPr>
        <w:sz w:val="20"/>
      </w:rPr>
    </w:pPr>
    <w:r>
      <w:rPr>
        <w:noProof/>
      </w:rPr>
      <w:drawing>
        <wp:inline distT="0" distB="0" distL="0" distR="0" wp14:anchorId="382D976E" wp14:editId="48173452">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2AFC0" w14:textId="77777777" w:rsidR="00B655A8" w:rsidRDefault="00B655A8" w:rsidP="002D5C5A">
    <w:pPr>
      <w:spacing w:after="120"/>
      <w:ind w:right="-2"/>
      <w:jc w:val="center"/>
    </w:pPr>
    <w:r>
      <w:rPr>
        <w:noProof/>
      </w:rPr>
      <w:drawing>
        <wp:inline distT="0" distB="0" distL="0" distR="0" wp14:anchorId="4CBB1122" wp14:editId="3F8D2B67">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24FB" w14:textId="77777777" w:rsidR="00B655A8" w:rsidRPr="00001A3E" w:rsidRDefault="00B655A8" w:rsidP="00267A10">
    <w:pPr>
      <w:pStyle w:val="Glava"/>
      <w:tabs>
        <w:tab w:val="clear" w:pos="4536"/>
        <w:tab w:val="clear" w:pos="9072"/>
      </w:tabs>
      <w:spacing w:after="120"/>
      <w:jc w:val="center"/>
      <w:rPr>
        <w:sz w:val="20"/>
      </w:rPr>
    </w:pPr>
    <w:r>
      <w:rPr>
        <w:noProof/>
      </w:rPr>
      <w:drawing>
        <wp:inline distT="0" distB="0" distL="0" distR="0" wp14:anchorId="6F47309B" wp14:editId="19209DDA">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45A5CDD" w14:textId="77777777" w:rsidR="00B655A8" w:rsidRDefault="00B655A8"/>
  <w:p w14:paraId="49A98684" w14:textId="77777777" w:rsidR="00B655A8" w:rsidRDefault="00B655A8"/>
  <w:p w14:paraId="079A617B" w14:textId="77777777" w:rsidR="00B655A8" w:rsidRDefault="00B655A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87A7" w14:textId="77777777" w:rsidR="00B655A8" w:rsidRDefault="00B655A8" w:rsidP="00CE01D8">
    <w:pPr>
      <w:spacing w:after="120"/>
      <w:jc w:val="center"/>
    </w:pPr>
    <w:r>
      <w:rPr>
        <w:noProof/>
      </w:rPr>
      <w:drawing>
        <wp:inline distT="0" distB="0" distL="0" distR="0" wp14:anchorId="13546B45" wp14:editId="28A3FCF3">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0E2DE750" w14:textId="77777777" w:rsidR="00B655A8" w:rsidRPr="00CE01D8" w:rsidRDefault="00B655A8" w:rsidP="00CE01D8">
    <w:pPr>
      <w:spacing w:after="120"/>
      <w:jc w:val="center"/>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4610" w14:textId="77777777" w:rsidR="00B655A8" w:rsidRDefault="00B655A8" w:rsidP="00CD1524">
    <w:pPr>
      <w:pStyle w:val="Glava"/>
      <w:spacing w:after="120"/>
      <w:jc w:val="center"/>
    </w:pPr>
    <w:r>
      <w:rPr>
        <w:noProof/>
      </w:rPr>
      <w:drawing>
        <wp:inline distT="0" distB="0" distL="0" distR="0" wp14:anchorId="362BC9AC" wp14:editId="48E4ABB1">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884D9C8" w14:textId="77777777" w:rsidR="00B655A8" w:rsidRPr="00001A3E" w:rsidRDefault="00B655A8" w:rsidP="00CD1524">
    <w:pPr>
      <w:pStyle w:val="Glava"/>
      <w:spacing w:after="120"/>
      <w:jc w:val="center"/>
      <w:rPr>
        <w:sz w:val="20"/>
      </w:rPr>
    </w:pPr>
  </w:p>
  <w:p w14:paraId="1BA3C52B" w14:textId="77777777" w:rsidR="00B655A8" w:rsidRDefault="00B655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5A77793"/>
    <w:multiLevelType w:val="singleLevel"/>
    <w:tmpl w:val="9AF898EA"/>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9"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8D642E"/>
    <w:multiLevelType w:val="hybridMultilevel"/>
    <w:tmpl w:val="6CBE3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C22BC8"/>
    <w:multiLevelType w:val="multilevel"/>
    <w:tmpl w:val="977C120C"/>
    <w:lvl w:ilvl="0">
      <w:start w:val="3"/>
      <w:numFmt w:val="decimal"/>
      <w:lvlText w:val="%1."/>
      <w:lvlJc w:val="left"/>
      <w:pPr>
        <w:ind w:left="570" w:hanging="57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789"/>
        </w:tabs>
        <w:ind w:left="1789"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8A1583"/>
    <w:multiLevelType w:val="hybridMultilevel"/>
    <w:tmpl w:val="F4A6490A"/>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B3E3C59"/>
    <w:multiLevelType w:val="multilevel"/>
    <w:tmpl w:val="AA86505E"/>
    <w:lvl w:ilvl="0">
      <w:start w:val="3"/>
      <w:numFmt w:val="decimal"/>
      <w:lvlText w:val="%1."/>
      <w:lvlJc w:val="left"/>
      <w:pPr>
        <w:ind w:left="570" w:hanging="570"/>
      </w:pPr>
      <w:rPr>
        <w:rFonts w:hint="default"/>
      </w:rPr>
    </w:lvl>
    <w:lvl w:ilvl="1">
      <w:start w:val="4"/>
      <w:numFmt w:val="decimal"/>
      <w:lvlText w:val="%1.%2."/>
      <w:lvlJc w:val="left"/>
      <w:pPr>
        <w:ind w:left="1800" w:hanging="720"/>
      </w:pPr>
      <w:rPr>
        <w:rFonts w:hint="default"/>
      </w:rPr>
    </w:lvl>
    <w:lvl w:ilvl="2">
      <w:start w:val="3"/>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6"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5325DA"/>
    <w:multiLevelType w:val="hybridMultilevel"/>
    <w:tmpl w:val="E646C436"/>
    <w:lvl w:ilvl="0" w:tplc="17C4171A">
      <w:start w:val="1"/>
      <w:numFmt w:val="decimal"/>
      <w:lvlText w:val="%1."/>
      <w:lvlJc w:val="left"/>
      <w:pPr>
        <w:ind w:left="360" w:hanging="360"/>
      </w:pPr>
      <w:rPr>
        <w:rFonts w:ascii="Tahoma" w:hAnsi="Tahoma"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1446894"/>
    <w:multiLevelType w:val="hybridMultilevel"/>
    <w:tmpl w:val="7892F5D2"/>
    <w:lvl w:ilvl="0" w:tplc="319E0AA0">
      <w:start w:val="33"/>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C75C57"/>
    <w:multiLevelType w:val="hybridMultilevel"/>
    <w:tmpl w:val="921A6C6C"/>
    <w:lvl w:ilvl="0" w:tplc="5548473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88B7688"/>
    <w:multiLevelType w:val="multilevel"/>
    <w:tmpl w:val="0444017E"/>
    <w:lvl w:ilvl="0">
      <w:start w:val="3"/>
      <w:numFmt w:val="decimal"/>
      <w:lvlText w:val="%1."/>
      <w:lvlJc w:val="left"/>
      <w:pPr>
        <w:ind w:left="630" w:hanging="630"/>
      </w:pPr>
      <w:rPr>
        <w:rFonts w:hint="default"/>
      </w:rPr>
    </w:lvl>
    <w:lvl w:ilvl="1">
      <w:start w:val="4"/>
      <w:numFmt w:val="decimal"/>
      <w:lvlText w:val="%1.%2."/>
      <w:lvlJc w:val="left"/>
      <w:pPr>
        <w:ind w:left="1080" w:hanging="720"/>
      </w:pPr>
      <w:rPr>
        <w:rFonts w:hint="default"/>
      </w:rPr>
    </w:lvl>
    <w:lvl w:ilvl="2">
      <w:start w:val="3"/>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8" w15:restartNumberingAfterBreak="0">
    <w:nsid w:val="6D9A6B36"/>
    <w:multiLevelType w:val="hybridMultilevel"/>
    <w:tmpl w:val="6A1411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0" w15:restartNumberingAfterBreak="0">
    <w:nsid w:val="71E351C7"/>
    <w:multiLevelType w:val="hybridMultilevel"/>
    <w:tmpl w:val="5DC6C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FA3CA5"/>
    <w:multiLevelType w:val="multilevel"/>
    <w:tmpl w:val="B22C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8525671">
    <w:abstractNumId w:val="12"/>
  </w:num>
  <w:num w:numId="2" w16cid:durableId="1995527248">
    <w:abstractNumId w:val="20"/>
  </w:num>
  <w:num w:numId="3" w16cid:durableId="583539731">
    <w:abstractNumId w:val="29"/>
  </w:num>
  <w:num w:numId="4" w16cid:durableId="858783798">
    <w:abstractNumId w:val="49"/>
  </w:num>
  <w:num w:numId="5" w16cid:durableId="1292830997">
    <w:abstractNumId w:val="28"/>
  </w:num>
  <w:num w:numId="6" w16cid:durableId="2003003878">
    <w:abstractNumId w:val="46"/>
  </w:num>
  <w:num w:numId="7" w16cid:durableId="1812020935">
    <w:abstractNumId w:val="10"/>
  </w:num>
  <w:num w:numId="8" w16cid:durableId="1750076615">
    <w:abstractNumId w:val="52"/>
  </w:num>
  <w:num w:numId="9" w16cid:durableId="533425493">
    <w:abstractNumId w:val="26"/>
  </w:num>
  <w:num w:numId="10" w16cid:durableId="528690720">
    <w:abstractNumId w:val="22"/>
  </w:num>
  <w:num w:numId="11" w16cid:durableId="1104304840">
    <w:abstractNumId w:val="31"/>
  </w:num>
  <w:num w:numId="12" w16cid:durableId="1165782630">
    <w:abstractNumId w:val="9"/>
  </w:num>
  <w:num w:numId="13" w16cid:durableId="2006930991">
    <w:abstractNumId w:val="16"/>
  </w:num>
  <w:num w:numId="14" w16cid:durableId="1920091980">
    <w:abstractNumId w:val="32"/>
  </w:num>
  <w:num w:numId="15" w16cid:durableId="668751729">
    <w:abstractNumId w:val="18"/>
  </w:num>
  <w:num w:numId="16" w16cid:durableId="46954160">
    <w:abstractNumId w:val="36"/>
  </w:num>
  <w:num w:numId="17" w16cid:durableId="1741250859">
    <w:abstractNumId w:val="51"/>
  </w:num>
  <w:num w:numId="18" w16cid:durableId="1466703218">
    <w:abstractNumId w:val="45"/>
  </w:num>
  <w:num w:numId="19" w16cid:durableId="594947997">
    <w:abstractNumId w:val="25"/>
  </w:num>
  <w:num w:numId="20" w16cid:durableId="2045010527">
    <w:abstractNumId w:val="21"/>
  </w:num>
  <w:num w:numId="21" w16cid:durableId="1132284823">
    <w:abstractNumId w:val="11"/>
  </w:num>
  <w:num w:numId="22" w16cid:durableId="510292448">
    <w:abstractNumId w:val="23"/>
  </w:num>
  <w:num w:numId="23" w16cid:durableId="205914632">
    <w:abstractNumId w:val="27"/>
  </w:num>
  <w:num w:numId="24" w16cid:durableId="523834881">
    <w:abstractNumId w:val="15"/>
  </w:num>
  <w:num w:numId="25" w16cid:durableId="1033385819">
    <w:abstractNumId w:val="37"/>
  </w:num>
  <w:num w:numId="26" w16cid:durableId="1787889234">
    <w:abstractNumId w:val="41"/>
  </w:num>
  <w:num w:numId="27" w16cid:durableId="82459803">
    <w:abstractNumId w:val="50"/>
  </w:num>
  <w:num w:numId="28" w16cid:durableId="1228608931">
    <w:abstractNumId w:val="33"/>
  </w:num>
  <w:num w:numId="29" w16cid:durableId="1614047788">
    <w:abstractNumId w:val="42"/>
  </w:num>
  <w:num w:numId="30" w16cid:durableId="2013796219">
    <w:abstractNumId w:val="48"/>
  </w:num>
  <w:num w:numId="31" w16cid:durableId="687800742">
    <w:abstractNumId w:val="17"/>
  </w:num>
  <w:num w:numId="32" w16cid:durableId="1957905917">
    <w:abstractNumId w:val="39"/>
  </w:num>
  <w:num w:numId="33" w16cid:durableId="1461416906">
    <w:abstractNumId w:val="14"/>
  </w:num>
  <w:num w:numId="34" w16cid:durableId="1339768105">
    <w:abstractNumId w:val="47"/>
  </w:num>
  <w:num w:numId="35" w16cid:durableId="1068648186">
    <w:abstractNumId w:val="35"/>
  </w:num>
  <w:num w:numId="36" w16cid:durableId="1842118443">
    <w:abstractNumId w:val="19"/>
  </w:num>
  <w:num w:numId="37" w16cid:durableId="43255487">
    <w:abstractNumId w:val="40"/>
  </w:num>
  <w:num w:numId="38" w16cid:durableId="823201298">
    <w:abstractNumId w:val="43"/>
  </w:num>
  <w:num w:numId="39" w16cid:durableId="831600979">
    <w:abstractNumId w:val="53"/>
  </w:num>
  <w:num w:numId="40" w16cid:durableId="1185247338">
    <w:abstractNumId w:val="13"/>
  </w:num>
  <w:num w:numId="41" w16cid:durableId="1650789149">
    <w:abstractNumId w:val="34"/>
  </w:num>
  <w:num w:numId="42" w16cid:durableId="1281568017">
    <w:abstractNumId w:val="8"/>
  </w:num>
  <w:num w:numId="43" w16cid:durableId="1704087046">
    <w:abstractNumId w:val="24"/>
  </w:num>
  <w:num w:numId="44" w16cid:durableId="828058905">
    <w:abstractNumId w:val="38"/>
  </w:num>
  <w:num w:numId="45" w16cid:durableId="73288615">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9FC"/>
    <w:rsid w:val="00001A3E"/>
    <w:rsid w:val="00001FB6"/>
    <w:rsid w:val="000025F2"/>
    <w:rsid w:val="00002BAA"/>
    <w:rsid w:val="00002EFB"/>
    <w:rsid w:val="00003E01"/>
    <w:rsid w:val="0000409D"/>
    <w:rsid w:val="00004294"/>
    <w:rsid w:val="00004FD3"/>
    <w:rsid w:val="0000609E"/>
    <w:rsid w:val="00006A0E"/>
    <w:rsid w:val="00006B7C"/>
    <w:rsid w:val="00006D06"/>
    <w:rsid w:val="00007190"/>
    <w:rsid w:val="00007C20"/>
    <w:rsid w:val="000105DF"/>
    <w:rsid w:val="00010DAD"/>
    <w:rsid w:val="0001153E"/>
    <w:rsid w:val="00011E98"/>
    <w:rsid w:val="000129E9"/>
    <w:rsid w:val="000131F5"/>
    <w:rsid w:val="000134BA"/>
    <w:rsid w:val="00014249"/>
    <w:rsid w:val="000145A5"/>
    <w:rsid w:val="000154B1"/>
    <w:rsid w:val="000165B3"/>
    <w:rsid w:val="0001712F"/>
    <w:rsid w:val="00017595"/>
    <w:rsid w:val="0002142C"/>
    <w:rsid w:val="0002158F"/>
    <w:rsid w:val="000216FB"/>
    <w:rsid w:val="000224E7"/>
    <w:rsid w:val="0002269B"/>
    <w:rsid w:val="0002284B"/>
    <w:rsid w:val="00022FD7"/>
    <w:rsid w:val="00023758"/>
    <w:rsid w:val="00023D44"/>
    <w:rsid w:val="000240B2"/>
    <w:rsid w:val="00025F23"/>
    <w:rsid w:val="0002654B"/>
    <w:rsid w:val="000278A1"/>
    <w:rsid w:val="00027A1D"/>
    <w:rsid w:val="00030866"/>
    <w:rsid w:val="00030CD8"/>
    <w:rsid w:val="0003242B"/>
    <w:rsid w:val="00032DDB"/>
    <w:rsid w:val="000349DD"/>
    <w:rsid w:val="000352A1"/>
    <w:rsid w:val="00037191"/>
    <w:rsid w:val="00037259"/>
    <w:rsid w:val="000377D1"/>
    <w:rsid w:val="00037AB0"/>
    <w:rsid w:val="00037EDC"/>
    <w:rsid w:val="0004071B"/>
    <w:rsid w:val="00040F61"/>
    <w:rsid w:val="00042051"/>
    <w:rsid w:val="00042CF3"/>
    <w:rsid w:val="00043940"/>
    <w:rsid w:val="00044523"/>
    <w:rsid w:val="000457D6"/>
    <w:rsid w:val="00045859"/>
    <w:rsid w:val="0004599E"/>
    <w:rsid w:val="00045E2C"/>
    <w:rsid w:val="00046126"/>
    <w:rsid w:val="000478FE"/>
    <w:rsid w:val="00050715"/>
    <w:rsid w:val="0005108A"/>
    <w:rsid w:val="000514D8"/>
    <w:rsid w:val="00051E9C"/>
    <w:rsid w:val="00052092"/>
    <w:rsid w:val="00052145"/>
    <w:rsid w:val="000521F5"/>
    <w:rsid w:val="0005276B"/>
    <w:rsid w:val="00052CD8"/>
    <w:rsid w:val="00053AC1"/>
    <w:rsid w:val="0005413E"/>
    <w:rsid w:val="00054A38"/>
    <w:rsid w:val="00055B38"/>
    <w:rsid w:val="00056374"/>
    <w:rsid w:val="00056CCD"/>
    <w:rsid w:val="00056E07"/>
    <w:rsid w:val="0005794B"/>
    <w:rsid w:val="000611F7"/>
    <w:rsid w:val="00061399"/>
    <w:rsid w:val="000614DC"/>
    <w:rsid w:val="00061DD2"/>
    <w:rsid w:val="0006224C"/>
    <w:rsid w:val="000625CE"/>
    <w:rsid w:val="000627F5"/>
    <w:rsid w:val="000628CD"/>
    <w:rsid w:val="00063115"/>
    <w:rsid w:val="000639B9"/>
    <w:rsid w:val="00064525"/>
    <w:rsid w:val="0006460E"/>
    <w:rsid w:val="00065A16"/>
    <w:rsid w:val="00065D26"/>
    <w:rsid w:val="00065E5B"/>
    <w:rsid w:val="00066CBF"/>
    <w:rsid w:val="00067163"/>
    <w:rsid w:val="00067C41"/>
    <w:rsid w:val="00070ACA"/>
    <w:rsid w:val="000718B1"/>
    <w:rsid w:val="000718C7"/>
    <w:rsid w:val="00071F91"/>
    <w:rsid w:val="0007202B"/>
    <w:rsid w:val="00072712"/>
    <w:rsid w:val="00072B5A"/>
    <w:rsid w:val="00072EB8"/>
    <w:rsid w:val="0007392D"/>
    <w:rsid w:val="00073995"/>
    <w:rsid w:val="00074B25"/>
    <w:rsid w:val="00074CEA"/>
    <w:rsid w:val="00075A5E"/>
    <w:rsid w:val="00075F93"/>
    <w:rsid w:val="00076853"/>
    <w:rsid w:val="00076A57"/>
    <w:rsid w:val="00076A62"/>
    <w:rsid w:val="000774A8"/>
    <w:rsid w:val="00077C17"/>
    <w:rsid w:val="0008015B"/>
    <w:rsid w:val="0008135B"/>
    <w:rsid w:val="00081CAC"/>
    <w:rsid w:val="00082205"/>
    <w:rsid w:val="000822AE"/>
    <w:rsid w:val="00082460"/>
    <w:rsid w:val="00082786"/>
    <w:rsid w:val="00082C37"/>
    <w:rsid w:val="00083BE8"/>
    <w:rsid w:val="00083FD8"/>
    <w:rsid w:val="00084431"/>
    <w:rsid w:val="0008533C"/>
    <w:rsid w:val="00085563"/>
    <w:rsid w:val="00085633"/>
    <w:rsid w:val="000859B8"/>
    <w:rsid w:val="00086947"/>
    <w:rsid w:val="00087D1D"/>
    <w:rsid w:val="00091206"/>
    <w:rsid w:val="00091F0E"/>
    <w:rsid w:val="00092EA6"/>
    <w:rsid w:val="0009313B"/>
    <w:rsid w:val="00094E7D"/>
    <w:rsid w:val="00095340"/>
    <w:rsid w:val="000974DA"/>
    <w:rsid w:val="00097A0B"/>
    <w:rsid w:val="00097FF5"/>
    <w:rsid w:val="000A076D"/>
    <w:rsid w:val="000A1E01"/>
    <w:rsid w:val="000A1FD8"/>
    <w:rsid w:val="000A3E16"/>
    <w:rsid w:val="000A3EF5"/>
    <w:rsid w:val="000A4319"/>
    <w:rsid w:val="000A511B"/>
    <w:rsid w:val="000A5614"/>
    <w:rsid w:val="000A6E22"/>
    <w:rsid w:val="000A7364"/>
    <w:rsid w:val="000A77E6"/>
    <w:rsid w:val="000A790A"/>
    <w:rsid w:val="000A7B70"/>
    <w:rsid w:val="000A7CA1"/>
    <w:rsid w:val="000B095E"/>
    <w:rsid w:val="000B0B4C"/>
    <w:rsid w:val="000B0DB6"/>
    <w:rsid w:val="000B0E84"/>
    <w:rsid w:val="000B0FBC"/>
    <w:rsid w:val="000B123F"/>
    <w:rsid w:val="000B124C"/>
    <w:rsid w:val="000B1581"/>
    <w:rsid w:val="000B1A56"/>
    <w:rsid w:val="000B2B5E"/>
    <w:rsid w:val="000B2C4E"/>
    <w:rsid w:val="000B49AA"/>
    <w:rsid w:val="000B59CE"/>
    <w:rsid w:val="000B5C6E"/>
    <w:rsid w:val="000B6BB1"/>
    <w:rsid w:val="000B712D"/>
    <w:rsid w:val="000C0EBE"/>
    <w:rsid w:val="000C0FD2"/>
    <w:rsid w:val="000C13D0"/>
    <w:rsid w:val="000C1686"/>
    <w:rsid w:val="000C1F50"/>
    <w:rsid w:val="000C2ED9"/>
    <w:rsid w:val="000C310F"/>
    <w:rsid w:val="000C3BB9"/>
    <w:rsid w:val="000C3CA7"/>
    <w:rsid w:val="000C3CC6"/>
    <w:rsid w:val="000C40FC"/>
    <w:rsid w:val="000C4236"/>
    <w:rsid w:val="000C4374"/>
    <w:rsid w:val="000C4A9E"/>
    <w:rsid w:val="000C4B27"/>
    <w:rsid w:val="000C51A7"/>
    <w:rsid w:val="000C66AC"/>
    <w:rsid w:val="000C723E"/>
    <w:rsid w:val="000C7ABE"/>
    <w:rsid w:val="000D024C"/>
    <w:rsid w:val="000D0D1F"/>
    <w:rsid w:val="000D17BE"/>
    <w:rsid w:val="000D1988"/>
    <w:rsid w:val="000D1AA5"/>
    <w:rsid w:val="000D2299"/>
    <w:rsid w:val="000D2B6A"/>
    <w:rsid w:val="000D4A02"/>
    <w:rsid w:val="000D52AC"/>
    <w:rsid w:val="000D5520"/>
    <w:rsid w:val="000D55CA"/>
    <w:rsid w:val="000D5B40"/>
    <w:rsid w:val="000D5DF5"/>
    <w:rsid w:val="000D7C76"/>
    <w:rsid w:val="000D7E09"/>
    <w:rsid w:val="000E0371"/>
    <w:rsid w:val="000E1066"/>
    <w:rsid w:val="000E11A3"/>
    <w:rsid w:val="000E1C4B"/>
    <w:rsid w:val="000E2191"/>
    <w:rsid w:val="000E274A"/>
    <w:rsid w:val="000E2A4F"/>
    <w:rsid w:val="000E2CE9"/>
    <w:rsid w:val="000E30C0"/>
    <w:rsid w:val="000E39CE"/>
    <w:rsid w:val="000E40E8"/>
    <w:rsid w:val="000E4141"/>
    <w:rsid w:val="000E4361"/>
    <w:rsid w:val="000E4A63"/>
    <w:rsid w:val="000E4EDD"/>
    <w:rsid w:val="000E553E"/>
    <w:rsid w:val="000E635D"/>
    <w:rsid w:val="000E72AB"/>
    <w:rsid w:val="000E7388"/>
    <w:rsid w:val="000F0259"/>
    <w:rsid w:val="000F02A7"/>
    <w:rsid w:val="000F0438"/>
    <w:rsid w:val="000F06BF"/>
    <w:rsid w:val="000F0D50"/>
    <w:rsid w:val="000F0D5A"/>
    <w:rsid w:val="000F0DEA"/>
    <w:rsid w:val="000F0FF6"/>
    <w:rsid w:val="000F16C8"/>
    <w:rsid w:val="000F214E"/>
    <w:rsid w:val="000F23F7"/>
    <w:rsid w:val="000F272F"/>
    <w:rsid w:val="000F3CA0"/>
    <w:rsid w:val="000F49CB"/>
    <w:rsid w:val="000F4AAE"/>
    <w:rsid w:val="000F522B"/>
    <w:rsid w:val="000F52D1"/>
    <w:rsid w:val="000F5AE8"/>
    <w:rsid w:val="000F5BF6"/>
    <w:rsid w:val="000F5EC6"/>
    <w:rsid w:val="000F6570"/>
    <w:rsid w:val="000F6BD3"/>
    <w:rsid w:val="001002BA"/>
    <w:rsid w:val="00100477"/>
    <w:rsid w:val="00100D6D"/>
    <w:rsid w:val="00101BBD"/>
    <w:rsid w:val="00101EB2"/>
    <w:rsid w:val="00102BE1"/>
    <w:rsid w:val="00102C5F"/>
    <w:rsid w:val="00102E3A"/>
    <w:rsid w:val="0010307D"/>
    <w:rsid w:val="0010312E"/>
    <w:rsid w:val="00103157"/>
    <w:rsid w:val="001036C7"/>
    <w:rsid w:val="00103F6A"/>
    <w:rsid w:val="0010469D"/>
    <w:rsid w:val="0010483F"/>
    <w:rsid w:val="00104E2A"/>
    <w:rsid w:val="00104E35"/>
    <w:rsid w:val="001056A8"/>
    <w:rsid w:val="001060E9"/>
    <w:rsid w:val="0010616B"/>
    <w:rsid w:val="0010683B"/>
    <w:rsid w:val="00106D61"/>
    <w:rsid w:val="00106FB8"/>
    <w:rsid w:val="001103AA"/>
    <w:rsid w:val="00110BE2"/>
    <w:rsid w:val="0011169A"/>
    <w:rsid w:val="00111DEB"/>
    <w:rsid w:val="00112CD5"/>
    <w:rsid w:val="0011388A"/>
    <w:rsid w:val="00113F65"/>
    <w:rsid w:val="00113FA5"/>
    <w:rsid w:val="0011453B"/>
    <w:rsid w:val="001147C1"/>
    <w:rsid w:val="001149F2"/>
    <w:rsid w:val="0011510C"/>
    <w:rsid w:val="00115167"/>
    <w:rsid w:val="00115472"/>
    <w:rsid w:val="00115CF1"/>
    <w:rsid w:val="00116520"/>
    <w:rsid w:val="001170EA"/>
    <w:rsid w:val="00121740"/>
    <w:rsid w:val="00122595"/>
    <w:rsid w:val="00122CD3"/>
    <w:rsid w:val="00122FA0"/>
    <w:rsid w:val="00123A3A"/>
    <w:rsid w:val="00123B12"/>
    <w:rsid w:val="00123CE3"/>
    <w:rsid w:val="00125955"/>
    <w:rsid w:val="00125D66"/>
    <w:rsid w:val="001260E4"/>
    <w:rsid w:val="001262C3"/>
    <w:rsid w:val="0012665E"/>
    <w:rsid w:val="00127B6B"/>
    <w:rsid w:val="00127B82"/>
    <w:rsid w:val="00127C3E"/>
    <w:rsid w:val="00127C7A"/>
    <w:rsid w:val="00130A26"/>
    <w:rsid w:val="00131522"/>
    <w:rsid w:val="00131545"/>
    <w:rsid w:val="00131F0E"/>
    <w:rsid w:val="00132761"/>
    <w:rsid w:val="00133194"/>
    <w:rsid w:val="00135157"/>
    <w:rsid w:val="001367A7"/>
    <w:rsid w:val="00136DA0"/>
    <w:rsid w:val="0013720E"/>
    <w:rsid w:val="001372AD"/>
    <w:rsid w:val="00137BF1"/>
    <w:rsid w:val="00141D57"/>
    <w:rsid w:val="00142DF4"/>
    <w:rsid w:val="001431FA"/>
    <w:rsid w:val="001432CF"/>
    <w:rsid w:val="001435EB"/>
    <w:rsid w:val="00143764"/>
    <w:rsid w:val="00143A31"/>
    <w:rsid w:val="00143AEF"/>
    <w:rsid w:val="0014456D"/>
    <w:rsid w:val="00145AB9"/>
    <w:rsid w:val="00146889"/>
    <w:rsid w:val="001469AF"/>
    <w:rsid w:val="00146B00"/>
    <w:rsid w:val="00146BBB"/>
    <w:rsid w:val="00146E76"/>
    <w:rsid w:val="00147C1E"/>
    <w:rsid w:val="00150489"/>
    <w:rsid w:val="0015078D"/>
    <w:rsid w:val="00151673"/>
    <w:rsid w:val="001520BC"/>
    <w:rsid w:val="0015213D"/>
    <w:rsid w:val="00152154"/>
    <w:rsid w:val="00152346"/>
    <w:rsid w:val="00152643"/>
    <w:rsid w:val="00152E99"/>
    <w:rsid w:val="0015330D"/>
    <w:rsid w:val="00154049"/>
    <w:rsid w:val="001551CB"/>
    <w:rsid w:val="001559A4"/>
    <w:rsid w:val="00155B2B"/>
    <w:rsid w:val="00156AC3"/>
    <w:rsid w:val="00156B1E"/>
    <w:rsid w:val="00156E91"/>
    <w:rsid w:val="00157002"/>
    <w:rsid w:val="0015756F"/>
    <w:rsid w:val="0015778A"/>
    <w:rsid w:val="00157FD8"/>
    <w:rsid w:val="0016041E"/>
    <w:rsid w:val="00160530"/>
    <w:rsid w:val="00160987"/>
    <w:rsid w:val="001609DB"/>
    <w:rsid w:val="00161318"/>
    <w:rsid w:val="0016154A"/>
    <w:rsid w:val="001623A1"/>
    <w:rsid w:val="00162978"/>
    <w:rsid w:val="001634D7"/>
    <w:rsid w:val="00163534"/>
    <w:rsid w:val="00163FE0"/>
    <w:rsid w:val="00164099"/>
    <w:rsid w:val="00164EFE"/>
    <w:rsid w:val="00165BD5"/>
    <w:rsid w:val="00165BF4"/>
    <w:rsid w:val="00165C5E"/>
    <w:rsid w:val="00166E7E"/>
    <w:rsid w:val="0017070C"/>
    <w:rsid w:val="0017110F"/>
    <w:rsid w:val="001711EA"/>
    <w:rsid w:val="0017124B"/>
    <w:rsid w:val="00171998"/>
    <w:rsid w:val="0017221E"/>
    <w:rsid w:val="00172D28"/>
    <w:rsid w:val="00172D51"/>
    <w:rsid w:val="00173909"/>
    <w:rsid w:val="00174499"/>
    <w:rsid w:val="001747D9"/>
    <w:rsid w:val="00175395"/>
    <w:rsid w:val="001766F8"/>
    <w:rsid w:val="00176BCE"/>
    <w:rsid w:val="00176E8D"/>
    <w:rsid w:val="00177152"/>
    <w:rsid w:val="00177340"/>
    <w:rsid w:val="001775D4"/>
    <w:rsid w:val="00177FF0"/>
    <w:rsid w:val="0018037D"/>
    <w:rsid w:val="00180C5C"/>
    <w:rsid w:val="00182268"/>
    <w:rsid w:val="00182663"/>
    <w:rsid w:val="00182975"/>
    <w:rsid w:val="00183392"/>
    <w:rsid w:val="001833B6"/>
    <w:rsid w:val="001840B7"/>
    <w:rsid w:val="00184183"/>
    <w:rsid w:val="00184302"/>
    <w:rsid w:val="00185105"/>
    <w:rsid w:val="00185BEA"/>
    <w:rsid w:val="0018625E"/>
    <w:rsid w:val="001863A5"/>
    <w:rsid w:val="001872DC"/>
    <w:rsid w:val="001876BF"/>
    <w:rsid w:val="0019005D"/>
    <w:rsid w:val="00191A01"/>
    <w:rsid w:val="00191D71"/>
    <w:rsid w:val="00191DBE"/>
    <w:rsid w:val="00192322"/>
    <w:rsid w:val="001933ED"/>
    <w:rsid w:val="001934C5"/>
    <w:rsid w:val="00193548"/>
    <w:rsid w:val="00193A1E"/>
    <w:rsid w:val="00193AF1"/>
    <w:rsid w:val="00193DCE"/>
    <w:rsid w:val="00193F40"/>
    <w:rsid w:val="00193FFB"/>
    <w:rsid w:val="00194133"/>
    <w:rsid w:val="0019466F"/>
    <w:rsid w:val="00194F64"/>
    <w:rsid w:val="001965D6"/>
    <w:rsid w:val="001968AE"/>
    <w:rsid w:val="00196AB6"/>
    <w:rsid w:val="00196FBB"/>
    <w:rsid w:val="00197D1A"/>
    <w:rsid w:val="00197DF7"/>
    <w:rsid w:val="001A0701"/>
    <w:rsid w:val="001A2EB4"/>
    <w:rsid w:val="001A3967"/>
    <w:rsid w:val="001A4258"/>
    <w:rsid w:val="001A4B04"/>
    <w:rsid w:val="001A560B"/>
    <w:rsid w:val="001A58AB"/>
    <w:rsid w:val="001A5C69"/>
    <w:rsid w:val="001A640B"/>
    <w:rsid w:val="001A6DD7"/>
    <w:rsid w:val="001A6E8F"/>
    <w:rsid w:val="001A722E"/>
    <w:rsid w:val="001A7558"/>
    <w:rsid w:val="001B0125"/>
    <w:rsid w:val="001B0207"/>
    <w:rsid w:val="001B10C8"/>
    <w:rsid w:val="001B13F2"/>
    <w:rsid w:val="001B145D"/>
    <w:rsid w:val="001B1F0E"/>
    <w:rsid w:val="001B2163"/>
    <w:rsid w:val="001B2785"/>
    <w:rsid w:val="001B2D3E"/>
    <w:rsid w:val="001B379B"/>
    <w:rsid w:val="001B3B0F"/>
    <w:rsid w:val="001B420D"/>
    <w:rsid w:val="001B4EA7"/>
    <w:rsid w:val="001B5C83"/>
    <w:rsid w:val="001B5FDE"/>
    <w:rsid w:val="001B660E"/>
    <w:rsid w:val="001B732A"/>
    <w:rsid w:val="001B7961"/>
    <w:rsid w:val="001B7E06"/>
    <w:rsid w:val="001C0505"/>
    <w:rsid w:val="001C24AB"/>
    <w:rsid w:val="001C2CC6"/>
    <w:rsid w:val="001C58E1"/>
    <w:rsid w:val="001C6509"/>
    <w:rsid w:val="001C6C49"/>
    <w:rsid w:val="001C7160"/>
    <w:rsid w:val="001C7C6B"/>
    <w:rsid w:val="001D0107"/>
    <w:rsid w:val="001D1061"/>
    <w:rsid w:val="001D17C9"/>
    <w:rsid w:val="001D205E"/>
    <w:rsid w:val="001D288E"/>
    <w:rsid w:val="001D3915"/>
    <w:rsid w:val="001D3C5E"/>
    <w:rsid w:val="001D4065"/>
    <w:rsid w:val="001D4B89"/>
    <w:rsid w:val="001D4BF8"/>
    <w:rsid w:val="001D567C"/>
    <w:rsid w:val="001D5712"/>
    <w:rsid w:val="001D5D2A"/>
    <w:rsid w:val="001D675E"/>
    <w:rsid w:val="001D67EB"/>
    <w:rsid w:val="001D7C79"/>
    <w:rsid w:val="001E0012"/>
    <w:rsid w:val="001E003B"/>
    <w:rsid w:val="001E02D1"/>
    <w:rsid w:val="001E0CDB"/>
    <w:rsid w:val="001E12FA"/>
    <w:rsid w:val="001E163B"/>
    <w:rsid w:val="001E2AB3"/>
    <w:rsid w:val="001E2B42"/>
    <w:rsid w:val="001E2CB6"/>
    <w:rsid w:val="001E3006"/>
    <w:rsid w:val="001E3D58"/>
    <w:rsid w:val="001E44C5"/>
    <w:rsid w:val="001E5931"/>
    <w:rsid w:val="001E6327"/>
    <w:rsid w:val="001E6527"/>
    <w:rsid w:val="001E7641"/>
    <w:rsid w:val="001E7A3F"/>
    <w:rsid w:val="001F1157"/>
    <w:rsid w:val="001F12AA"/>
    <w:rsid w:val="001F13AD"/>
    <w:rsid w:val="001F1589"/>
    <w:rsid w:val="001F1DD9"/>
    <w:rsid w:val="001F3845"/>
    <w:rsid w:val="001F3ADB"/>
    <w:rsid w:val="001F5C75"/>
    <w:rsid w:val="001F6CEA"/>
    <w:rsid w:val="001F6EA2"/>
    <w:rsid w:val="001F73C5"/>
    <w:rsid w:val="001F7D65"/>
    <w:rsid w:val="001F7EAF"/>
    <w:rsid w:val="002003DD"/>
    <w:rsid w:val="0020043F"/>
    <w:rsid w:val="002007A5"/>
    <w:rsid w:val="00200B2E"/>
    <w:rsid w:val="00200E79"/>
    <w:rsid w:val="0020103A"/>
    <w:rsid w:val="002019A9"/>
    <w:rsid w:val="00201AC5"/>
    <w:rsid w:val="00201C6F"/>
    <w:rsid w:val="002022C7"/>
    <w:rsid w:val="00202E82"/>
    <w:rsid w:val="00203567"/>
    <w:rsid w:val="00203863"/>
    <w:rsid w:val="00203B91"/>
    <w:rsid w:val="00203C40"/>
    <w:rsid w:val="00204750"/>
    <w:rsid w:val="002048E6"/>
    <w:rsid w:val="00204BD8"/>
    <w:rsid w:val="0020520B"/>
    <w:rsid w:val="00205909"/>
    <w:rsid w:val="00206071"/>
    <w:rsid w:val="002069C6"/>
    <w:rsid w:val="00206A96"/>
    <w:rsid w:val="00206E8D"/>
    <w:rsid w:val="00206F28"/>
    <w:rsid w:val="00210686"/>
    <w:rsid w:val="00210757"/>
    <w:rsid w:val="00211345"/>
    <w:rsid w:val="00211555"/>
    <w:rsid w:val="00211751"/>
    <w:rsid w:val="00211CA1"/>
    <w:rsid w:val="00213A48"/>
    <w:rsid w:val="00213E93"/>
    <w:rsid w:val="002145A0"/>
    <w:rsid w:val="00214B08"/>
    <w:rsid w:val="002156EE"/>
    <w:rsid w:val="0021668E"/>
    <w:rsid w:val="00216C8F"/>
    <w:rsid w:val="00216FD3"/>
    <w:rsid w:val="002205A9"/>
    <w:rsid w:val="00220AA8"/>
    <w:rsid w:val="002218F5"/>
    <w:rsid w:val="00223473"/>
    <w:rsid w:val="0022382D"/>
    <w:rsid w:val="00224252"/>
    <w:rsid w:val="002249BC"/>
    <w:rsid w:val="00224CD9"/>
    <w:rsid w:val="00224E7E"/>
    <w:rsid w:val="002261DE"/>
    <w:rsid w:val="00227A0B"/>
    <w:rsid w:val="00230C13"/>
    <w:rsid w:val="00230C90"/>
    <w:rsid w:val="00230D93"/>
    <w:rsid w:val="002312B9"/>
    <w:rsid w:val="00232BD4"/>
    <w:rsid w:val="002336DA"/>
    <w:rsid w:val="00233723"/>
    <w:rsid w:val="00233963"/>
    <w:rsid w:val="00233C56"/>
    <w:rsid w:val="0023454E"/>
    <w:rsid w:val="00236770"/>
    <w:rsid w:val="00236E2B"/>
    <w:rsid w:val="00236E38"/>
    <w:rsid w:val="002376F1"/>
    <w:rsid w:val="00237730"/>
    <w:rsid w:val="0023782F"/>
    <w:rsid w:val="00237975"/>
    <w:rsid w:val="00240437"/>
    <w:rsid w:val="002405D2"/>
    <w:rsid w:val="00240925"/>
    <w:rsid w:val="00241082"/>
    <w:rsid w:val="0024125C"/>
    <w:rsid w:val="00241846"/>
    <w:rsid w:val="00241EA6"/>
    <w:rsid w:val="00242264"/>
    <w:rsid w:val="002435B6"/>
    <w:rsid w:val="00244456"/>
    <w:rsid w:val="002446C4"/>
    <w:rsid w:val="00244A9D"/>
    <w:rsid w:val="00245126"/>
    <w:rsid w:val="002458D7"/>
    <w:rsid w:val="00245AA7"/>
    <w:rsid w:val="00245B59"/>
    <w:rsid w:val="00245CB8"/>
    <w:rsid w:val="002463BF"/>
    <w:rsid w:val="002465E8"/>
    <w:rsid w:val="00246605"/>
    <w:rsid w:val="0024670B"/>
    <w:rsid w:val="002470E1"/>
    <w:rsid w:val="00247557"/>
    <w:rsid w:val="00247759"/>
    <w:rsid w:val="00247E58"/>
    <w:rsid w:val="00250119"/>
    <w:rsid w:val="0025013C"/>
    <w:rsid w:val="00250249"/>
    <w:rsid w:val="002505DE"/>
    <w:rsid w:val="00251386"/>
    <w:rsid w:val="00251BB8"/>
    <w:rsid w:val="00251BD1"/>
    <w:rsid w:val="00252896"/>
    <w:rsid w:val="00252B28"/>
    <w:rsid w:val="002532B0"/>
    <w:rsid w:val="0025330D"/>
    <w:rsid w:val="00253AD0"/>
    <w:rsid w:val="00253C31"/>
    <w:rsid w:val="00253DF8"/>
    <w:rsid w:val="00255586"/>
    <w:rsid w:val="002556C5"/>
    <w:rsid w:val="002563B4"/>
    <w:rsid w:val="002563BC"/>
    <w:rsid w:val="002575C4"/>
    <w:rsid w:val="00257FB4"/>
    <w:rsid w:val="002602EA"/>
    <w:rsid w:val="002607F6"/>
    <w:rsid w:val="00260B21"/>
    <w:rsid w:val="00260E4B"/>
    <w:rsid w:val="00261B16"/>
    <w:rsid w:val="00261BAE"/>
    <w:rsid w:val="00262F5E"/>
    <w:rsid w:val="0026325E"/>
    <w:rsid w:val="00264130"/>
    <w:rsid w:val="002649DA"/>
    <w:rsid w:val="002657B7"/>
    <w:rsid w:val="00266214"/>
    <w:rsid w:val="00266E5C"/>
    <w:rsid w:val="00266EAA"/>
    <w:rsid w:val="00267A10"/>
    <w:rsid w:val="00267F19"/>
    <w:rsid w:val="00270017"/>
    <w:rsid w:val="0027040F"/>
    <w:rsid w:val="00270DFD"/>
    <w:rsid w:val="0027124E"/>
    <w:rsid w:val="002712C2"/>
    <w:rsid w:val="0027207D"/>
    <w:rsid w:val="0027425E"/>
    <w:rsid w:val="00275626"/>
    <w:rsid w:val="002767F1"/>
    <w:rsid w:val="002768C9"/>
    <w:rsid w:val="0027692E"/>
    <w:rsid w:val="002770AD"/>
    <w:rsid w:val="002802A5"/>
    <w:rsid w:val="002813CB"/>
    <w:rsid w:val="00281870"/>
    <w:rsid w:val="0028217E"/>
    <w:rsid w:val="00282773"/>
    <w:rsid w:val="002827FE"/>
    <w:rsid w:val="00282E6D"/>
    <w:rsid w:val="00283191"/>
    <w:rsid w:val="0028392D"/>
    <w:rsid w:val="00283A7D"/>
    <w:rsid w:val="00283C70"/>
    <w:rsid w:val="002845B5"/>
    <w:rsid w:val="0028487A"/>
    <w:rsid w:val="00284D2B"/>
    <w:rsid w:val="002854BE"/>
    <w:rsid w:val="00285904"/>
    <w:rsid w:val="00285D9E"/>
    <w:rsid w:val="00286C9E"/>
    <w:rsid w:val="0028738E"/>
    <w:rsid w:val="002905C5"/>
    <w:rsid w:val="0029076C"/>
    <w:rsid w:val="002907E3"/>
    <w:rsid w:val="00291BCA"/>
    <w:rsid w:val="00291E18"/>
    <w:rsid w:val="00291E2C"/>
    <w:rsid w:val="002935C7"/>
    <w:rsid w:val="002937F7"/>
    <w:rsid w:val="00293825"/>
    <w:rsid w:val="0029407B"/>
    <w:rsid w:val="00295037"/>
    <w:rsid w:val="00295D3C"/>
    <w:rsid w:val="002960CA"/>
    <w:rsid w:val="0029692E"/>
    <w:rsid w:val="00296B3C"/>
    <w:rsid w:val="00296D77"/>
    <w:rsid w:val="002974FF"/>
    <w:rsid w:val="00297815"/>
    <w:rsid w:val="002978E3"/>
    <w:rsid w:val="002A0BD6"/>
    <w:rsid w:val="002A0CD5"/>
    <w:rsid w:val="002A0E37"/>
    <w:rsid w:val="002A2762"/>
    <w:rsid w:val="002A2825"/>
    <w:rsid w:val="002A295F"/>
    <w:rsid w:val="002A3077"/>
    <w:rsid w:val="002A30BC"/>
    <w:rsid w:val="002A3BE9"/>
    <w:rsid w:val="002A40D3"/>
    <w:rsid w:val="002A4C52"/>
    <w:rsid w:val="002A4DF3"/>
    <w:rsid w:val="002A589E"/>
    <w:rsid w:val="002A68A0"/>
    <w:rsid w:val="002A6D78"/>
    <w:rsid w:val="002A7A07"/>
    <w:rsid w:val="002B0AA0"/>
    <w:rsid w:val="002B0B8A"/>
    <w:rsid w:val="002B1A86"/>
    <w:rsid w:val="002B1C5B"/>
    <w:rsid w:val="002B1EFE"/>
    <w:rsid w:val="002B1FCE"/>
    <w:rsid w:val="002B212F"/>
    <w:rsid w:val="002B2B25"/>
    <w:rsid w:val="002B3383"/>
    <w:rsid w:val="002B3693"/>
    <w:rsid w:val="002B407F"/>
    <w:rsid w:val="002B4554"/>
    <w:rsid w:val="002B4C55"/>
    <w:rsid w:val="002B4CB2"/>
    <w:rsid w:val="002B5285"/>
    <w:rsid w:val="002B5CC5"/>
    <w:rsid w:val="002B60C8"/>
    <w:rsid w:val="002B61EA"/>
    <w:rsid w:val="002B688D"/>
    <w:rsid w:val="002B6C5E"/>
    <w:rsid w:val="002B7648"/>
    <w:rsid w:val="002C08B5"/>
    <w:rsid w:val="002C093A"/>
    <w:rsid w:val="002C115A"/>
    <w:rsid w:val="002C13CE"/>
    <w:rsid w:val="002C21F5"/>
    <w:rsid w:val="002C3796"/>
    <w:rsid w:val="002C38C0"/>
    <w:rsid w:val="002C429B"/>
    <w:rsid w:val="002C484E"/>
    <w:rsid w:val="002C4E05"/>
    <w:rsid w:val="002C5F4F"/>
    <w:rsid w:val="002C5F95"/>
    <w:rsid w:val="002C6872"/>
    <w:rsid w:val="002C6FEF"/>
    <w:rsid w:val="002C716B"/>
    <w:rsid w:val="002C78AF"/>
    <w:rsid w:val="002C79EF"/>
    <w:rsid w:val="002D03F0"/>
    <w:rsid w:val="002D0DDE"/>
    <w:rsid w:val="002D1B94"/>
    <w:rsid w:val="002D2681"/>
    <w:rsid w:val="002D3A0C"/>
    <w:rsid w:val="002D405C"/>
    <w:rsid w:val="002D47BB"/>
    <w:rsid w:val="002D507B"/>
    <w:rsid w:val="002D530A"/>
    <w:rsid w:val="002D5487"/>
    <w:rsid w:val="002D5C5A"/>
    <w:rsid w:val="002D5D6D"/>
    <w:rsid w:val="002D5DFC"/>
    <w:rsid w:val="002D69BC"/>
    <w:rsid w:val="002D7460"/>
    <w:rsid w:val="002D7FA2"/>
    <w:rsid w:val="002E0785"/>
    <w:rsid w:val="002E07C4"/>
    <w:rsid w:val="002E0908"/>
    <w:rsid w:val="002E0DF9"/>
    <w:rsid w:val="002E132A"/>
    <w:rsid w:val="002E2CB7"/>
    <w:rsid w:val="002E2E0A"/>
    <w:rsid w:val="002E2E75"/>
    <w:rsid w:val="002E38AB"/>
    <w:rsid w:val="002E45B3"/>
    <w:rsid w:val="002E5268"/>
    <w:rsid w:val="002E624A"/>
    <w:rsid w:val="002E69DE"/>
    <w:rsid w:val="002E6B4A"/>
    <w:rsid w:val="002E6DA4"/>
    <w:rsid w:val="002E6F26"/>
    <w:rsid w:val="002E7114"/>
    <w:rsid w:val="002E72B7"/>
    <w:rsid w:val="002E757A"/>
    <w:rsid w:val="002E7BA0"/>
    <w:rsid w:val="002F0118"/>
    <w:rsid w:val="002F031C"/>
    <w:rsid w:val="002F1148"/>
    <w:rsid w:val="002F1D90"/>
    <w:rsid w:val="002F248B"/>
    <w:rsid w:val="002F2785"/>
    <w:rsid w:val="002F2A46"/>
    <w:rsid w:val="002F3875"/>
    <w:rsid w:val="002F39BF"/>
    <w:rsid w:val="002F40C7"/>
    <w:rsid w:val="002F45A6"/>
    <w:rsid w:val="002F4980"/>
    <w:rsid w:val="002F509F"/>
    <w:rsid w:val="002F5C09"/>
    <w:rsid w:val="002F6350"/>
    <w:rsid w:val="002F6E5F"/>
    <w:rsid w:val="002F7195"/>
    <w:rsid w:val="002F78A5"/>
    <w:rsid w:val="00300984"/>
    <w:rsid w:val="0030138B"/>
    <w:rsid w:val="003017C5"/>
    <w:rsid w:val="00301B64"/>
    <w:rsid w:val="00302094"/>
    <w:rsid w:val="003023BE"/>
    <w:rsid w:val="00302CAD"/>
    <w:rsid w:val="00303930"/>
    <w:rsid w:val="003042D4"/>
    <w:rsid w:val="003046DC"/>
    <w:rsid w:val="00304ABD"/>
    <w:rsid w:val="003066F1"/>
    <w:rsid w:val="003074CE"/>
    <w:rsid w:val="003079AB"/>
    <w:rsid w:val="00307B78"/>
    <w:rsid w:val="003104DC"/>
    <w:rsid w:val="003109E4"/>
    <w:rsid w:val="00311AF6"/>
    <w:rsid w:val="00312079"/>
    <w:rsid w:val="00312FFE"/>
    <w:rsid w:val="003130ED"/>
    <w:rsid w:val="00313765"/>
    <w:rsid w:val="00313EDA"/>
    <w:rsid w:val="003154A2"/>
    <w:rsid w:val="00316474"/>
    <w:rsid w:val="00316787"/>
    <w:rsid w:val="003169A7"/>
    <w:rsid w:val="00316CC5"/>
    <w:rsid w:val="0031772A"/>
    <w:rsid w:val="00317F3E"/>
    <w:rsid w:val="0032091F"/>
    <w:rsid w:val="00320A1B"/>
    <w:rsid w:val="00320E86"/>
    <w:rsid w:val="003214AE"/>
    <w:rsid w:val="0032206B"/>
    <w:rsid w:val="0032256F"/>
    <w:rsid w:val="0032280E"/>
    <w:rsid w:val="00322BBD"/>
    <w:rsid w:val="0032377C"/>
    <w:rsid w:val="00323C81"/>
    <w:rsid w:val="00324A99"/>
    <w:rsid w:val="00324BDA"/>
    <w:rsid w:val="00325128"/>
    <w:rsid w:val="00325548"/>
    <w:rsid w:val="003255EC"/>
    <w:rsid w:val="00325ED9"/>
    <w:rsid w:val="00326382"/>
    <w:rsid w:val="003265CD"/>
    <w:rsid w:val="00326F63"/>
    <w:rsid w:val="003271B0"/>
    <w:rsid w:val="003275C6"/>
    <w:rsid w:val="00327FC7"/>
    <w:rsid w:val="00330C70"/>
    <w:rsid w:val="003310C9"/>
    <w:rsid w:val="0033141A"/>
    <w:rsid w:val="00331DF6"/>
    <w:rsid w:val="0033243A"/>
    <w:rsid w:val="003341FB"/>
    <w:rsid w:val="00335949"/>
    <w:rsid w:val="003369BA"/>
    <w:rsid w:val="00336A58"/>
    <w:rsid w:val="00336E98"/>
    <w:rsid w:val="00337464"/>
    <w:rsid w:val="003377C5"/>
    <w:rsid w:val="0034016C"/>
    <w:rsid w:val="0034044D"/>
    <w:rsid w:val="00340787"/>
    <w:rsid w:val="003411A8"/>
    <w:rsid w:val="00342141"/>
    <w:rsid w:val="003429BB"/>
    <w:rsid w:val="00343B42"/>
    <w:rsid w:val="00343DCF"/>
    <w:rsid w:val="003447D8"/>
    <w:rsid w:val="00344CE0"/>
    <w:rsid w:val="0034521A"/>
    <w:rsid w:val="00345843"/>
    <w:rsid w:val="0034589F"/>
    <w:rsid w:val="003461DD"/>
    <w:rsid w:val="003470A3"/>
    <w:rsid w:val="003478BC"/>
    <w:rsid w:val="0035006D"/>
    <w:rsid w:val="0035061C"/>
    <w:rsid w:val="003506D6"/>
    <w:rsid w:val="003515B9"/>
    <w:rsid w:val="00352074"/>
    <w:rsid w:val="003522C2"/>
    <w:rsid w:val="00352405"/>
    <w:rsid w:val="003526B4"/>
    <w:rsid w:val="00352782"/>
    <w:rsid w:val="00352EA1"/>
    <w:rsid w:val="0035373D"/>
    <w:rsid w:val="003538CC"/>
    <w:rsid w:val="00354E6C"/>
    <w:rsid w:val="003552D6"/>
    <w:rsid w:val="00355386"/>
    <w:rsid w:val="00355745"/>
    <w:rsid w:val="003561F0"/>
    <w:rsid w:val="0035655E"/>
    <w:rsid w:val="0035732A"/>
    <w:rsid w:val="00357BC9"/>
    <w:rsid w:val="003608A2"/>
    <w:rsid w:val="00360982"/>
    <w:rsid w:val="00361997"/>
    <w:rsid w:val="00361B36"/>
    <w:rsid w:val="00361C09"/>
    <w:rsid w:val="00362905"/>
    <w:rsid w:val="00363745"/>
    <w:rsid w:val="003672CF"/>
    <w:rsid w:val="00367433"/>
    <w:rsid w:val="00367C3B"/>
    <w:rsid w:val="0037044D"/>
    <w:rsid w:val="003705CC"/>
    <w:rsid w:val="00370F41"/>
    <w:rsid w:val="00372531"/>
    <w:rsid w:val="003727E4"/>
    <w:rsid w:val="00373040"/>
    <w:rsid w:val="003734F0"/>
    <w:rsid w:val="00373535"/>
    <w:rsid w:val="00373550"/>
    <w:rsid w:val="00373556"/>
    <w:rsid w:val="00373D83"/>
    <w:rsid w:val="00373ECD"/>
    <w:rsid w:val="0037493A"/>
    <w:rsid w:val="0037702C"/>
    <w:rsid w:val="003772AA"/>
    <w:rsid w:val="00377375"/>
    <w:rsid w:val="00380912"/>
    <w:rsid w:val="00380E96"/>
    <w:rsid w:val="0038147D"/>
    <w:rsid w:val="00381539"/>
    <w:rsid w:val="00381695"/>
    <w:rsid w:val="00382035"/>
    <w:rsid w:val="00382667"/>
    <w:rsid w:val="003829C9"/>
    <w:rsid w:val="0038396E"/>
    <w:rsid w:val="00384220"/>
    <w:rsid w:val="00384AE8"/>
    <w:rsid w:val="0038513D"/>
    <w:rsid w:val="00385649"/>
    <w:rsid w:val="00386385"/>
    <w:rsid w:val="0038638D"/>
    <w:rsid w:val="00386A85"/>
    <w:rsid w:val="00386EE2"/>
    <w:rsid w:val="0038717B"/>
    <w:rsid w:val="003875F6"/>
    <w:rsid w:val="0038773D"/>
    <w:rsid w:val="0038776E"/>
    <w:rsid w:val="00387B04"/>
    <w:rsid w:val="00391627"/>
    <w:rsid w:val="00392098"/>
    <w:rsid w:val="003920DD"/>
    <w:rsid w:val="0039239F"/>
    <w:rsid w:val="00392BB1"/>
    <w:rsid w:val="00392CD1"/>
    <w:rsid w:val="0039334F"/>
    <w:rsid w:val="003940EE"/>
    <w:rsid w:val="00394B30"/>
    <w:rsid w:val="00394E2A"/>
    <w:rsid w:val="003950ED"/>
    <w:rsid w:val="00395702"/>
    <w:rsid w:val="00395842"/>
    <w:rsid w:val="00395A03"/>
    <w:rsid w:val="00395BE7"/>
    <w:rsid w:val="0039618F"/>
    <w:rsid w:val="003961D0"/>
    <w:rsid w:val="00396291"/>
    <w:rsid w:val="00396CDD"/>
    <w:rsid w:val="00396E21"/>
    <w:rsid w:val="003975DC"/>
    <w:rsid w:val="00397CC1"/>
    <w:rsid w:val="003A2822"/>
    <w:rsid w:val="003A2E38"/>
    <w:rsid w:val="003A34CC"/>
    <w:rsid w:val="003A3A49"/>
    <w:rsid w:val="003A3B08"/>
    <w:rsid w:val="003A3E2E"/>
    <w:rsid w:val="003A458C"/>
    <w:rsid w:val="003A48E1"/>
    <w:rsid w:val="003A4D5C"/>
    <w:rsid w:val="003A511B"/>
    <w:rsid w:val="003A54D6"/>
    <w:rsid w:val="003A573E"/>
    <w:rsid w:val="003A5F86"/>
    <w:rsid w:val="003A6535"/>
    <w:rsid w:val="003A6E33"/>
    <w:rsid w:val="003A706B"/>
    <w:rsid w:val="003A7275"/>
    <w:rsid w:val="003A779B"/>
    <w:rsid w:val="003B02B3"/>
    <w:rsid w:val="003B0449"/>
    <w:rsid w:val="003B0A46"/>
    <w:rsid w:val="003B176A"/>
    <w:rsid w:val="003B1D8E"/>
    <w:rsid w:val="003B1ED8"/>
    <w:rsid w:val="003B25A3"/>
    <w:rsid w:val="003B36DC"/>
    <w:rsid w:val="003B38A4"/>
    <w:rsid w:val="003B642F"/>
    <w:rsid w:val="003B6810"/>
    <w:rsid w:val="003B68EC"/>
    <w:rsid w:val="003B71F5"/>
    <w:rsid w:val="003B7644"/>
    <w:rsid w:val="003C06CE"/>
    <w:rsid w:val="003C07D6"/>
    <w:rsid w:val="003C0A21"/>
    <w:rsid w:val="003C1E11"/>
    <w:rsid w:val="003C2895"/>
    <w:rsid w:val="003C2FE6"/>
    <w:rsid w:val="003C31A3"/>
    <w:rsid w:val="003C4BA3"/>
    <w:rsid w:val="003C4CD0"/>
    <w:rsid w:val="003C4F3B"/>
    <w:rsid w:val="003C5921"/>
    <w:rsid w:val="003C68CA"/>
    <w:rsid w:val="003D1610"/>
    <w:rsid w:val="003D2B66"/>
    <w:rsid w:val="003D3E73"/>
    <w:rsid w:val="003D4D96"/>
    <w:rsid w:val="003D5117"/>
    <w:rsid w:val="003D5E09"/>
    <w:rsid w:val="003E06B4"/>
    <w:rsid w:val="003E07B7"/>
    <w:rsid w:val="003E1040"/>
    <w:rsid w:val="003E2910"/>
    <w:rsid w:val="003E29CB"/>
    <w:rsid w:val="003E2E4E"/>
    <w:rsid w:val="003E3489"/>
    <w:rsid w:val="003E36B8"/>
    <w:rsid w:val="003E3B57"/>
    <w:rsid w:val="003E475E"/>
    <w:rsid w:val="003E48AC"/>
    <w:rsid w:val="003E514D"/>
    <w:rsid w:val="003E5CE6"/>
    <w:rsid w:val="003E5FFF"/>
    <w:rsid w:val="003E66FA"/>
    <w:rsid w:val="003E7031"/>
    <w:rsid w:val="003E73F0"/>
    <w:rsid w:val="003E76AE"/>
    <w:rsid w:val="003F0281"/>
    <w:rsid w:val="003F05CC"/>
    <w:rsid w:val="003F0757"/>
    <w:rsid w:val="003F08F5"/>
    <w:rsid w:val="003F10A3"/>
    <w:rsid w:val="003F10A9"/>
    <w:rsid w:val="003F2417"/>
    <w:rsid w:val="003F2ADC"/>
    <w:rsid w:val="003F2BC5"/>
    <w:rsid w:val="003F3466"/>
    <w:rsid w:val="003F355C"/>
    <w:rsid w:val="003F38C2"/>
    <w:rsid w:val="003F480B"/>
    <w:rsid w:val="003F4F7F"/>
    <w:rsid w:val="003F5E5C"/>
    <w:rsid w:val="003F5E92"/>
    <w:rsid w:val="003F6578"/>
    <w:rsid w:val="003F7683"/>
    <w:rsid w:val="003F7B79"/>
    <w:rsid w:val="003F7BBF"/>
    <w:rsid w:val="003F7DEC"/>
    <w:rsid w:val="00400584"/>
    <w:rsid w:val="00400676"/>
    <w:rsid w:val="00400A10"/>
    <w:rsid w:val="00400A6C"/>
    <w:rsid w:val="00401CEB"/>
    <w:rsid w:val="00401EA5"/>
    <w:rsid w:val="00402150"/>
    <w:rsid w:val="004024B1"/>
    <w:rsid w:val="00402E6E"/>
    <w:rsid w:val="004031B9"/>
    <w:rsid w:val="004031D0"/>
    <w:rsid w:val="00404661"/>
    <w:rsid w:val="0040471C"/>
    <w:rsid w:val="00404766"/>
    <w:rsid w:val="0040481D"/>
    <w:rsid w:val="00404E08"/>
    <w:rsid w:val="0040526A"/>
    <w:rsid w:val="004052D6"/>
    <w:rsid w:val="00405576"/>
    <w:rsid w:val="004055E7"/>
    <w:rsid w:val="00405AEA"/>
    <w:rsid w:val="00405CFC"/>
    <w:rsid w:val="00405EE5"/>
    <w:rsid w:val="0040711D"/>
    <w:rsid w:val="00407140"/>
    <w:rsid w:val="00407848"/>
    <w:rsid w:val="00407B90"/>
    <w:rsid w:val="0041027D"/>
    <w:rsid w:val="00410345"/>
    <w:rsid w:val="00411688"/>
    <w:rsid w:val="004118F5"/>
    <w:rsid w:val="00413199"/>
    <w:rsid w:val="00413341"/>
    <w:rsid w:val="00413E74"/>
    <w:rsid w:val="0041451D"/>
    <w:rsid w:val="00414EDE"/>
    <w:rsid w:val="0041536A"/>
    <w:rsid w:val="00415F38"/>
    <w:rsid w:val="00416214"/>
    <w:rsid w:val="004163AF"/>
    <w:rsid w:val="00417078"/>
    <w:rsid w:val="004172A5"/>
    <w:rsid w:val="00417CD5"/>
    <w:rsid w:val="00417E04"/>
    <w:rsid w:val="00417E0C"/>
    <w:rsid w:val="004201C5"/>
    <w:rsid w:val="00420588"/>
    <w:rsid w:val="00420641"/>
    <w:rsid w:val="00420CA7"/>
    <w:rsid w:val="004219C8"/>
    <w:rsid w:val="00421BD0"/>
    <w:rsid w:val="0042223E"/>
    <w:rsid w:val="00422290"/>
    <w:rsid w:val="00422341"/>
    <w:rsid w:val="0042264A"/>
    <w:rsid w:val="00422B14"/>
    <w:rsid w:val="00422F56"/>
    <w:rsid w:val="004244F8"/>
    <w:rsid w:val="00425018"/>
    <w:rsid w:val="00425857"/>
    <w:rsid w:val="0042612F"/>
    <w:rsid w:val="00426ADD"/>
    <w:rsid w:val="00426D1B"/>
    <w:rsid w:val="00426E3D"/>
    <w:rsid w:val="00427D3C"/>
    <w:rsid w:val="00430F49"/>
    <w:rsid w:val="00431101"/>
    <w:rsid w:val="0043194E"/>
    <w:rsid w:val="00431CB9"/>
    <w:rsid w:val="004320E0"/>
    <w:rsid w:val="0043293C"/>
    <w:rsid w:val="00432AAE"/>
    <w:rsid w:val="00432E2E"/>
    <w:rsid w:val="00433B3A"/>
    <w:rsid w:val="00433B45"/>
    <w:rsid w:val="00433D26"/>
    <w:rsid w:val="00434541"/>
    <w:rsid w:val="00434D49"/>
    <w:rsid w:val="00436E2E"/>
    <w:rsid w:val="00437037"/>
    <w:rsid w:val="00437672"/>
    <w:rsid w:val="0043778B"/>
    <w:rsid w:val="00437F9A"/>
    <w:rsid w:val="00440010"/>
    <w:rsid w:val="004400F7"/>
    <w:rsid w:val="0044012B"/>
    <w:rsid w:val="00440598"/>
    <w:rsid w:val="004406D2"/>
    <w:rsid w:val="004414DE"/>
    <w:rsid w:val="00441782"/>
    <w:rsid w:val="004418AD"/>
    <w:rsid w:val="00442DD1"/>
    <w:rsid w:val="00443251"/>
    <w:rsid w:val="00443729"/>
    <w:rsid w:val="00444006"/>
    <w:rsid w:val="00444310"/>
    <w:rsid w:val="0044526C"/>
    <w:rsid w:val="0044597D"/>
    <w:rsid w:val="00445A9A"/>
    <w:rsid w:val="00445FBD"/>
    <w:rsid w:val="00445FFF"/>
    <w:rsid w:val="004466E2"/>
    <w:rsid w:val="00446AD2"/>
    <w:rsid w:val="00447349"/>
    <w:rsid w:val="0044772D"/>
    <w:rsid w:val="004502BD"/>
    <w:rsid w:val="00450446"/>
    <w:rsid w:val="004510E3"/>
    <w:rsid w:val="0045217E"/>
    <w:rsid w:val="00452415"/>
    <w:rsid w:val="0045341C"/>
    <w:rsid w:val="00453E52"/>
    <w:rsid w:val="004544CF"/>
    <w:rsid w:val="0045453F"/>
    <w:rsid w:val="004554AE"/>
    <w:rsid w:val="004567CD"/>
    <w:rsid w:val="00456B65"/>
    <w:rsid w:val="00457354"/>
    <w:rsid w:val="00457DE9"/>
    <w:rsid w:val="00460FE8"/>
    <w:rsid w:val="0046129D"/>
    <w:rsid w:val="00461414"/>
    <w:rsid w:val="00461C76"/>
    <w:rsid w:val="0046282C"/>
    <w:rsid w:val="00462AAE"/>
    <w:rsid w:val="00463637"/>
    <w:rsid w:val="00463BEB"/>
    <w:rsid w:val="004640CF"/>
    <w:rsid w:val="0046509B"/>
    <w:rsid w:val="0046576E"/>
    <w:rsid w:val="00466513"/>
    <w:rsid w:val="004669B1"/>
    <w:rsid w:val="0046799A"/>
    <w:rsid w:val="00467B48"/>
    <w:rsid w:val="004706BD"/>
    <w:rsid w:val="00470913"/>
    <w:rsid w:val="00470CDD"/>
    <w:rsid w:val="00470F81"/>
    <w:rsid w:val="004710C1"/>
    <w:rsid w:val="00471652"/>
    <w:rsid w:val="00471B0D"/>
    <w:rsid w:val="00472177"/>
    <w:rsid w:val="004723AE"/>
    <w:rsid w:val="004728BA"/>
    <w:rsid w:val="004729E8"/>
    <w:rsid w:val="00472AC9"/>
    <w:rsid w:val="00472EA5"/>
    <w:rsid w:val="00472F00"/>
    <w:rsid w:val="00473268"/>
    <w:rsid w:val="004738E3"/>
    <w:rsid w:val="00474527"/>
    <w:rsid w:val="00475828"/>
    <w:rsid w:val="0047610A"/>
    <w:rsid w:val="00476307"/>
    <w:rsid w:val="0047723E"/>
    <w:rsid w:val="0048085B"/>
    <w:rsid w:val="00480E70"/>
    <w:rsid w:val="004819D5"/>
    <w:rsid w:val="0048202C"/>
    <w:rsid w:val="00482B6B"/>
    <w:rsid w:val="00483257"/>
    <w:rsid w:val="004844E7"/>
    <w:rsid w:val="0048450B"/>
    <w:rsid w:val="00484BB9"/>
    <w:rsid w:val="00485625"/>
    <w:rsid w:val="00485A4A"/>
    <w:rsid w:val="00485DCC"/>
    <w:rsid w:val="0048738F"/>
    <w:rsid w:val="0049040B"/>
    <w:rsid w:val="00490687"/>
    <w:rsid w:val="00490A82"/>
    <w:rsid w:val="004912A0"/>
    <w:rsid w:val="00491C7C"/>
    <w:rsid w:val="004944A7"/>
    <w:rsid w:val="0049465E"/>
    <w:rsid w:val="00494A2F"/>
    <w:rsid w:val="00494BE5"/>
    <w:rsid w:val="00495496"/>
    <w:rsid w:val="00495548"/>
    <w:rsid w:val="004959DE"/>
    <w:rsid w:val="004960BE"/>
    <w:rsid w:val="00496691"/>
    <w:rsid w:val="00496C6C"/>
    <w:rsid w:val="00496C74"/>
    <w:rsid w:val="00497638"/>
    <w:rsid w:val="004978F0"/>
    <w:rsid w:val="00497DD1"/>
    <w:rsid w:val="004A03FC"/>
    <w:rsid w:val="004A1311"/>
    <w:rsid w:val="004A16BE"/>
    <w:rsid w:val="004A1868"/>
    <w:rsid w:val="004A1CCF"/>
    <w:rsid w:val="004A2656"/>
    <w:rsid w:val="004A4212"/>
    <w:rsid w:val="004A4A50"/>
    <w:rsid w:val="004A595E"/>
    <w:rsid w:val="004A5BEC"/>
    <w:rsid w:val="004A6023"/>
    <w:rsid w:val="004A6048"/>
    <w:rsid w:val="004A6600"/>
    <w:rsid w:val="004A7004"/>
    <w:rsid w:val="004A767C"/>
    <w:rsid w:val="004B0184"/>
    <w:rsid w:val="004B02C3"/>
    <w:rsid w:val="004B0687"/>
    <w:rsid w:val="004B0C79"/>
    <w:rsid w:val="004B182B"/>
    <w:rsid w:val="004B20E1"/>
    <w:rsid w:val="004B2A90"/>
    <w:rsid w:val="004B2D9E"/>
    <w:rsid w:val="004B45E5"/>
    <w:rsid w:val="004B4B96"/>
    <w:rsid w:val="004B4F03"/>
    <w:rsid w:val="004B53F1"/>
    <w:rsid w:val="004B5CE9"/>
    <w:rsid w:val="004B780B"/>
    <w:rsid w:val="004B7FFA"/>
    <w:rsid w:val="004C08E6"/>
    <w:rsid w:val="004C09C9"/>
    <w:rsid w:val="004C1133"/>
    <w:rsid w:val="004C11B3"/>
    <w:rsid w:val="004C1721"/>
    <w:rsid w:val="004C22FF"/>
    <w:rsid w:val="004C3012"/>
    <w:rsid w:val="004C345A"/>
    <w:rsid w:val="004C4D7E"/>
    <w:rsid w:val="004C5C6E"/>
    <w:rsid w:val="004C6210"/>
    <w:rsid w:val="004C6E1D"/>
    <w:rsid w:val="004C6E2B"/>
    <w:rsid w:val="004C6EDB"/>
    <w:rsid w:val="004D0482"/>
    <w:rsid w:val="004D0A9D"/>
    <w:rsid w:val="004D0F26"/>
    <w:rsid w:val="004D1899"/>
    <w:rsid w:val="004D191E"/>
    <w:rsid w:val="004D2B25"/>
    <w:rsid w:val="004D3377"/>
    <w:rsid w:val="004D3F45"/>
    <w:rsid w:val="004D48A4"/>
    <w:rsid w:val="004D5201"/>
    <w:rsid w:val="004D541F"/>
    <w:rsid w:val="004D558D"/>
    <w:rsid w:val="004D625D"/>
    <w:rsid w:val="004D7D43"/>
    <w:rsid w:val="004E0373"/>
    <w:rsid w:val="004E04A5"/>
    <w:rsid w:val="004E1D54"/>
    <w:rsid w:val="004E2604"/>
    <w:rsid w:val="004E2AF9"/>
    <w:rsid w:val="004E340B"/>
    <w:rsid w:val="004E3490"/>
    <w:rsid w:val="004E3709"/>
    <w:rsid w:val="004E42CC"/>
    <w:rsid w:val="004E46BC"/>
    <w:rsid w:val="004E4AF4"/>
    <w:rsid w:val="004E4BEC"/>
    <w:rsid w:val="004E4C1B"/>
    <w:rsid w:val="004E4CD9"/>
    <w:rsid w:val="004E5314"/>
    <w:rsid w:val="004E5844"/>
    <w:rsid w:val="004E6399"/>
    <w:rsid w:val="004E6513"/>
    <w:rsid w:val="004E65C4"/>
    <w:rsid w:val="004E6B5E"/>
    <w:rsid w:val="004F0C09"/>
    <w:rsid w:val="004F0E34"/>
    <w:rsid w:val="004F0F91"/>
    <w:rsid w:val="004F12DE"/>
    <w:rsid w:val="004F161D"/>
    <w:rsid w:val="004F17A5"/>
    <w:rsid w:val="004F2307"/>
    <w:rsid w:val="004F272A"/>
    <w:rsid w:val="004F2E47"/>
    <w:rsid w:val="004F31B2"/>
    <w:rsid w:val="004F4038"/>
    <w:rsid w:val="004F4DE8"/>
    <w:rsid w:val="004F6098"/>
    <w:rsid w:val="004F667C"/>
    <w:rsid w:val="004F6A73"/>
    <w:rsid w:val="004F7399"/>
    <w:rsid w:val="004F7C9D"/>
    <w:rsid w:val="00502219"/>
    <w:rsid w:val="00502745"/>
    <w:rsid w:val="0050287F"/>
    <w:rsid w:val="00502A4A"/>
    <w:rsid w:val="00502BA8"/>
    <w:rsid w:val="00502E8E"/>
    <w:rsid w:val="00503903"/>
    <w:rsid w:val="00503EAA"/>
    <w:rsid w:val="00503FFA"/>
    <w:rsid w:val="00504187"/>
    <w:rsid w:val="00504AA6"/>
    <w:rsid w:val="00505A33"/>
    <w:rsid w:val="0050686C"/>
    <w:rsid w:val="00507316"/>
    <w:rsid w:val="005073DB"/>
    <w:rsid w:val="005075E6"/>
    <w:rsid w:val="00507E89"/>
    <w:rsid w:val="005102AA"/>
    <w:rsid w:val="0051274A"/>
    <w:rsid w:val="005127D3"/>
    <w:rsid w:val="005129EA"/>
    <w:rsid w:val="00512A7D"/>
    <w:rsid w:val="00512FB0"/>
    <w:rsid w:val="005135D4"/>
    <w:rsid w:val="00513A84"/>
    <w:rsid w:val="00513CC4"/>
    <w:rsid w:val="005141C5"/>
    <w:rsid w:val="0051443B"/>
    <w:rsid w:val="0051464E"/>
    <w:rsid w:val="005157E8"/>
    <w:rsid w:val="0051642C"/>
    <w:rsid w:val="005168AD"/>
    <w:rsid w:val="00517AD7"/>
    <w:rsid w:val="005203AD"/>
    <w:rsid w:val="00520D19"/>
    <w:rsid w:val="005215DF"/>
    <w:rsid w:val="00521608"/>
    <w:rsid w:val="00521640"/>
    <w:rsid w:val="005216F5"/>
    <w:rsid w:val="00521738"/>
    <w:rsid w:val="005220BF"/>
    <w:rsid w:val="0052318F"/>
    <w:rsid w:val="005238D2"/>
    <w:rsid w:val="00523A71"/>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6746"/>
    <w:rsid w:val="005369DC"/>
    <w:rsid w:val="00536C58"/>
    <w:rsid w:val="00540001"/>
    <w:rsid w:val="005400A8"/>
    <w:rsid w:val="005401EB"/>
    <w:rsid w:val="00540973"/>
    <w:rsid w:val="00540B44"/>
    <w:rsid w:val="00540D40"/>
    <w:rsid w:val="00541B55"/>
    <w:rsid w:val="00541D3E"/>
    <w:rsid w:val="00542014"/>
    <w:rsid w:val="00542462"/>
    <w:rsid w:val="00542956"/>
    <w:rsid w:val="00543106"/>
    <w:rsid w:val="0054355D"/>
    <w:rsid w:val="00543B2D"/>
    <w:rsid w:val="00544171"/>
    <w:rsid w:val="005462AB"/>
    <w:rsid w:val="005463C9"/>
    <w:rsid w:val="00550143"/>
    <w:rsid w:val="00550B05"/>
    <w:rsid w:val="005510DA"/>
    <w:rsid w:val="00551CF2"/>
    <w:rsid w:val="00553162"/>
    <w:rsid w:val="0055321F"/>
    <w:rsid w:val="00553D78"/>
    <w:rsid w:val="00554169"/>
    <w:rsid w:val="00554A38"/>
    <w:rsid w:val="00554B87"/>
    <w:rsid w:val="00555417"/>
    <w:rsid w:val="00556FE5"/>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ADF"/>
    <w:rsid w:val="00564949"/>
    <w:rsid w:val="005649BD"/>
    <w:rsid w:val="00564EBA"/>
    <w:rsid w:val="00565C89"/>
    <w:rsid w:val="005668EC"/>
    <w:rsid w:val="0057086B"/>
    <w:rsid w:val="005708DD"/>
    <w:rsid w:val="00570FE0"/>
    <w:rsid w:val="005710AB"/>
    <w:rsid w:val="005727D6"/>
    <w:rsid w:val="00573D87"/>
    <w:rsid w:val="00573D90"/>
    <w:rsid w:val="005742C1"/>
    <w:rsid w:val="00575351"/>
    <w:rsid w:val="00575CF9"/>
    <w:rsid w:val="00576B06"/>
    <w:rsid w:val="005774F7"/>
    <w:rsid w:val="00577590"/>
    <w:rsid w:val="00577802"/>
    <w:rsid w:val="00580194"/>
    <w:rsid w:val="00580B98"/>
    <w:rsid w:val="00580EAD"/>
    <w:rsid w:val="00581ECB"/>
    <w:rsid w:val="00581F2E"/>
    <w:rsid w:val="00581FA8"/>
    <w:rsid w:val="005825A8"/>
    <w:rsid w:val="005831D3"/>
    <w:rsid w:val="0058320B"/>
    <w:rsid w:val="00583FAB"/>
    <w:rsid w:val="00585A6B"/>
    <w:rsid w:val="00587407"/>
    <w:rsid w:val="005876A7"/>
    <w:rsid w:val="00587930"/>
    <w:rsid w:val="00590274"/>
    <w:rsid w:val="00590E67"/>
    <w:rsid w:val="0059117B"/>
    <w:rsid w:val="00591B07"/>
    <w:rsid w:val="00591BEB"/>
    <w:rsid w:val="0059245B"/>
    <w:rsid w:val="005928CE"/>
    <w:rsid w:val="00592E2E"/>
    <w:rsid w:val="00593632"/>
    <w:rsid w:val="00593CE0"/>
    <w:rsid w:val="00593E57"/>
    <w:rsid w:val="005941D4"/>
    <w:rsid w:val="00594276"/>
    <w:rsid w:val="005949FC"/>
    <w:rsid w:val="00594A4C"/>
    <w:rsid w:val="00594C29"/>
    <w:rsid w:val="00595CBE"/>
    <w:rsid w:val="005A041F"/>
    <w:rsid w:val="005A0B2E"/>
    <w:rsid w:val="005A13E4"/>
    <w:rsid w:val="005A1824"/>
    <w:rsid w:val="005A2086"/>
    <w:rsid w:val="005A23AA"/>
    <w:rsid w:val="005A3001"/>
    <w:rsid w:val="005A393C"/>
    <w:rsid w:val="005A40B8"/>
    <w:rsid w:val="005A41C3"/>
    <w:rsid w:val="005A44E7"/>
    <w:rsid w:val="005A462E"/>
    <w:rsid w:val="005A525F"/>
    <w:rsid w:val="005A659C"/>
    <w:rsid w:val="005A6B9A"/>
    <w:rsid w:val="005A6D86"/>
    <w:rsid w:val="005A6DFB"/>
    <w:rsid w:val="005A74D7"/>
    <w:rsid w:val="005A7C74"/>
    <w:rsid w:val="005A7E41"/>
    <w:rsid w:val="005B0149"/>
    <w:rsid w:val="005B0889"/>
    <w:rsid w:val="005B090D"/>
    <w:rsid w:val="005B1DF3"/>
    <w:rsid w:val="005B2894"/>
    <w:rsid w:val="005B2E09"/>
    <w:rsid w:val="005B3541"/>
    <w:rsid w:val="005B3738"/>
    <w:rsid w:val="005B3FFD"/>
    <w:rsid w:val="005B4286"/>
    <w:rsid w:val="005B42F0"/>
    <w:rsid w:val="005B438E"/>
    <w:rsid w:val="005B5A19"/>
    <w:rsid w:val="005B5C20"/>
    <w:rsid w:val="005B62B2"/>
    <w:rsid w:val="005B67DD"/>
    <w:rsid w:val="005B6D79"/>
    <w:rsid w:val="005B78FE"/>
    <w:rsid w:val="005B7E61"/>
    <w:rsid w:val="005C03C5"/>
    <w:rsid w:val="005C073F"/>
    <w:rsid w:val="005C1E1B"/>
    <w:rsid w:val="005C2B64"/>
    <w:rsid w:val="005C302D"/>
    <w:rsid w:val="005C4182"/>
    <w:rsid w:val="005C50F0"/>
    <w:rsid w:val="005C5A5A"/>
    <w:rsid w:val="005C6C6D"/>
    <w:rsid w:val="005C6F30"/>
    <w:rsid w:val="005C7255"/>
    <w:rsid w:val="005D12CA"/>
    <w:rsid w:val="005D1D6C"/>
    <w:rsid w:val="005D258C"/>
    <w:rsid w:val="005D2618"/>
    <w:rsid w:val="005D2798"/>
    <w:rsid w:val="005D32E3"/>
    <w:rsid w:val="005D39DC"/>
    <w:rsid w:val="005D4057"/>
    <w:rsid w:val="005D40DA"/>
    <w:rsid w:val="005D50BA"/>
    <w:rsid w:val="005D562B"/>
    <w:rsid w:val="005D56A0"/>
    <w:rsid w:val="005D5C08"/>
    <w:rsid w:val="005D6B3A"/>
    <w:rsid w:val="005D7483"/>
    <w:rsid w:val="005E07E4"/>
    <w:rsid w:val="005E0A1C"/>
    <w:rsid w:val="005E0C95"/>
    <w:rsid w:val="005E0F93"/>
    <w:rsid w:val="005E145E"/>
    <w:rsid w:val="005E14DE"/>
    <w:rsid w:val="005E19C1"/>
    <w:rsid w:val="005E23ED"/>
    <w:rsid w:val="005E3501"/>
    <w:rsid w:val="005E39C6"/>
    <w:rsid w:val="005E4125"/>
    <w:rsid w:val="005E47D0"/>
    <w:rsid w:val="005E4E0E"/>
    <w:rsid w:val="005E606A"/>
    <w:rsid w:val="005E62CE"/>
    <w:rsid w:val="005F0114"/>
    <w:rsid w:val="005F043B"/>
    <w:rsid w:val="005F0626"/>
    <w:rsid w:val="005F0A92"/>
    <w:rsid w:val="005F0B8A"/>
    <w:rsid w:val="005F18C7"/>
    <w:rsid w:val="005F19C4"/>
    <w:rsid w:val="005F28EB"/>
    <w:rsid w:val="005F2A60"/>
    <w:rsid w:val="005F40D3"/>
    <w:rsid w:val="005F4373"/>
    <w:rsid w:val="005F43F1"/>
    <w:rsid w:val="005F500C"/>
    <w:rsid w:val="005F5EB1"/>
    <w:rsid w:val="005F6C33"/>
    <w:rsid w:val="005F6ECD"/>
    <w:rsid w:val="005F78A9"/>
    <w:rsid w:val="00600663"/>
    <w:rsid w:val="00600B00"/>
    <w:rsid w:val="006023E7"/>
    <w:rsid w:val="00602892"/>
    <w:rsid w:val="00603123"/>
    <w:rsid w:val="00603901"/>
    <w:rsid w:val="00604583"/>
    <w:rsid w:val="00604A98"/>
    <w:rsid w:val="006050D3"/>
    <w:rsid w:val="00605760"/>
    <w:rsid w:val="00605AA0"/>
    <w:rsid w:val="00606D23"/>
    <w:rsid w:val="00607A8F"/>
    <w:rsid w:val="00607E11"/>
    <w:rsid w:val="00610267"/>
    <w:rsid w:val="006103AF"/>
    <w:rsid w:val="0061128C"/>
    <w:rsid w:val="00611FB2"/>
    <w:rsid w:val="00613438"/>
    <w:rsid w:val="00613CF9"/>
    <w:rsid w:val="0061485D"/>
    <w:rsid w:val="00614F80"/>
    <w:rsid w:val="0061518B"/>
    <w:rsid w:val="0061562F"/>
    <w:rsid w:val="00616042"/>
    <w:rsid w:val="00617496"/>
    <w:rsid w:val="0061758D"/>
    <w:rsid w:val="00617F10"/>
    <w:rsid w:val="00617F7A"/>
    <w:rsid w:val="00620102"/>
    <w:rsid w:val="00621688"/>
    <w:rsid w:val="00621DBB"/>
    <w:rsid w:val="006229C2"/>
    <w:rsid w:val="006230FB"/>
    <w:rsid w:val="0062343E"/>
    <w:rsid w:val="00623DAF"/>
    <w:rsid w:val="0062423C"/>
    <w:rsid w:val="0062476A"/>
    <w:rsid w:val="00624862"/>
    <w:rsid w:val="00624877"/>
    <w:rsid w:val="00624C30"/>
    <w:rsid w:val="00625C56"/>
    <w:rsid w:val="00626187"/>
    <w:rsid w:val="006266F4"/>
    <w:rsid w:val="00626917"/>
    <w:rsid w:val="00626A22"/>
    <w:rsid w:val="0062733A"/>
    <w:rsid w:val="00627881"/>
    <w:rsid w:val="006300F7"/>
    <w:rsid w:val="00630109"/>
    <w:rsid w:val="006303B4"/>
    <w:rsid w:val="0063238D"/>
    <w:rsid w:val="00632CAB"/>
    <w:rsid w:val="00633562"/>
    <w:rsid w:val="006342AC"/>
    <w:rsid w:val="00634782"/>
    <w:rsid w:val="00634ABD"/>
    <w:rsid w:val="00634FFA"/>
    <w:rsid w:val="0063510D"/>
    <w:rsid w:val="00635681"/>
    <w:rsid w:val="00635765"/>
    <w:rsid w:val="00635FEE"/>
    <w:rsid w:val="00636143"/>
    <w:rsid w:val="00636E1D"/>
    <w:rsid w:val="00636EAA"/>
    <w:rsid w:val="00636EC9"/>
    <w:rsid w:val="006372F5"/>
    <w:rsid w:val="00637A2C"/>
    <w:rsid w:val="00637EF8"/>
    <w:rsid w:val="006402A9"/>
    <w:rsid w:val="0064050E"/>
    <w:rsid w:val="00640D45"/>
    <w:rsid w:val="00640DEB"/>
    <w:rsid w:val="00640F3C"/>
    <w:rsid w:val="006413AA"/>
    <w:rsid w:val="006429EB"/>
    <w:rsid w:val="00643053"/>
    <w:rsid w:val="00643338"/>
    <w:rsid w:val="0064381A"/>
    <w:rsid w:val="006439BF"/>
    <w:rsid w:val="00643BC6"/>
    <w:rsid w:val="00643F2A"/>
    <w:rsid w:val="006444C6"/>
    <w:rsid w:val="00644778"/>
    <w:rsid w:val="00645132"/>
    <w:rsid w:val="006452C8"/>
    <w:rsid w:val="0064532D"/>
    <w:rsid w:val="0064590F"/>
    <w:rsid w:val="006463EB"/>
    <w:rsid w:val="00646998"/>
    <w:rsid w:val="006477BC"/>
    <w:rsid w:val="00647E5E"/>
    <w:rsid w:val="006505DC"/>
    <w:rsid w:val="00650EEB"/>
    <w:rsid w:val="006520DB"/>
    <w:rsid w:val="0065272B"/>
    <w:rsid w:val="0065291C"/>
    <w:rsid w:val="00652A4F"/>
    <w:rsid w:val="006530D6"/>
    <w:rsid w:val="00653A32"/>
    <w:rsid w:val="00654286"/>
    <w:rsid w:val="00654864"/>
    <w:rsid w:val="00654CFF"/>
    <w:rsid w:val="006550D2"/>
    <w:rsid w:val="00661177"/>
    <w:rsid w:val="00661254"/>
    <w:rsid w:val="00661334"/>
    <w:rsid w:val="00662097"/>
    <w:rsid w:val="00662C86"/>
    <w:rsid w:val="00662CEB"/>
    <w:rsid w:val="0066496A"/>
    <w:rsid w:val="00664A10"/>
    <w:rsid w:val="00664E64"/>
    <w:rsid w:val="006655B7"/>
    <w:rsid w:val="00666B86"/>
    <w:rsid w:val="006670A0"/>
    <w:rsid w:val="006674A2"/>
    <w:rsid w:val="006675CE"/>
    <w:rsid w:val="00667628"/>
    <w:rsid w:val="00670283"/>
    <w:rsid w:val="006705EC"/>
    <w:rsid w:val="006711F5"/>
    <w:rsid w:val="006718B0"/>
    <w:rsid w:val="00671B7C"/>
    <w:rsid w:val="00671DC7"/>
    <w:rsid w:val="00672215"/>
    <w:rsid w:val="006735CD"/>
    <w:rsid w:val="00673894"/>
    <w:rsid w:val="006739E9"/>
    <w:rsid w:val="00673B33"/>
    <w:rsid w:val="0067438D"/>
    <w:rsid w:val="006743FE"/>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2BA5"/>
    <w:rsid w:val="0068304C"/>
    <w:rsid w:val="00683D2B"/>
    <w:rsid w:val="00684189"/>
    <w:rsid w:val="006844FF"/>
    <w:rsid w:val="0068478B"/>
    <w:rsid w:val="00684E60"/>
    <w:rsid w:val="00684EBE"/>
    <w:rsid w:val="006858C1"/>
    <w:rsid w:val="00686234"/>
    <w:rsid w:val="00686279"/>
    <w:rsid w:val="00686E27"/>
    <w:rsid w:val="0068719E"/>
    <w:rsid w:val="0068736B"/>
    <w:rsid w:val="00690859"/>
    <w:rsid w:val="0069099D"/>
    <w:rsid w:val="0069229E"/>
    <w:rsid w:val="006925C4"/>
    <w:rsid w:val="006927EB"/>
    <w:rsid w:val="00692D18"/>
    <w:rsid w:val="00693851"/>
    <w:rsid w:val="00694D75"/>
    <w:rsid w:val="00695813"/>
    <w:rsid w:val="00695CDC"/>
    <w:rsid w:val="00696719"/>
    <w:rsid w:val="00696B38"/>
    <w:rsid w:val="00697115"/>
    <w:rsid w:val="0069729F"/>
    <w:rsid w:val="006974D4"/>
    <w:rsid w:val="00697970"/>
    <w:rsid w:val="006A0A90"/>
    <w:rsid w:val="006A0C4D"/>
    <w:rsid w:val="006A11B5"/>
    <w:rsid w:val="006A1AC5"/>
    <w:rsid w:val="006A1BA7"/>
    <w:rsid w:val="006A22C4"/>
    <w:rsid w:val="006A26C6"/>
    <w:rsid w:val="006A32E5"/>
    <w:rsid w:val="006A368E"/>
    <w:rsid w:val="006A44A5"/>
    <w:rsid w:val="006A46B6"/>
    <w:rsid w:val="006A4EA8"/>
    <w:rsid w:val="006A4EE5"/>
    <w:rsid w:val="006A5471"/>
    <w:rsid w:val="006A6DD2"/>
    <w:rsid w:val="006A7ED9"/>
    <w:rsid w:val="006A7FE8"/>
    <w:rsid w:val="006B036B"/>
    <w:rsid w:val="006B069D"/>
    <w:rsid w:val="006B0D89"/>
    <w:rsid w:val="006B1468"/>
    <w:rsid w:val="006B2947"/>
    <w:rsid w:val="006B361D"/>
    <w:rsid w:val="006B539E"/>
    <w:rsid w:val="006B6A9E"/>
    <w:rsid w:val="006B6E4E"/>
    <w:rsid w:val="006B771D"/>
    <w:rsid w:val="006B7E62"/>
    <w:rsid w:val="006B7FF9"/>
    <w:rsid w:val="006C0BCC"/>
    <w:rsid w:val="006C1AB4"/>
    <w:rsid w:val="006C1ABE"/>
    <w:rsid w:val="006C239D"/>
    <w:rsid w:val="006C2FC7"/>
    <w:rsid w:val="006C3805"/>
    <w:rsid w:val="006C4187"/>
    <w:rsid w:val="006C4C1B"/>
    <w:rsid w:val="006C57E8"/>
    <w:rsid w:val="006C6277"/>
    <w:rsid w:val="006C6969"/>
    <w:rsid w:val="006C6FAB"/>
    <w:rsid w:val="006C76D2"/>
    <w:rsid w:val="006C7A05"/>
    <w:rsid w:val="006D03DC"/>
    <w:rsid w:val="006D0668"/>
    <w:rsid w:val="006D08B7"/>
    <w:rsid w:val="006D0E7A"/>
    <w:rsid w:val="006D1108"/>
    <w:rsid w:val="006D2071"/>
    <w:rsid w:val="006D2369"/>
    <w:rsid w:val="006D23A3"/>
    <w:rsid w:val="006D3A0C"/>
    <w:rsid w:val="006D3CFD"/>
    <w:rsid w:val="006D3E35"/>
    <w:rsid w:val="006D49FD"/>
    <w:rsid w:val="006D4D60"/>
    <w:rsid w:val="006D4D6E"/>
    <w:rsid w:val="006D5AE8"/>
    <w:rsid w:val="006D5E3D"/>
    <w:rsid w:val="006D61D2"/>
    <w:rsid w:val="006D62DC"/>
    <w:rsid w:val="006D6854"/>
    <w:rsid w:val="006D6DC7"/>
    <w:rsid w:val="006D767A"/>
    <w:rsid w:val="006E0216"/>
    <w:rsid w:val="006E0A56"/>
    <w:rsid w:val="006E0C76"/>
    <w:rsid w:val="006E1D0C"/>
    <w:rsid w:val="006E211C"/>
    <w:rsid w:val="006E3417"/>
    <w:rsid w:val="006E3F6B"/>
    <w:rsid w:val="006E3FD9"/>
    <w:rsid w:val="006E41CB"/>
    <w:rsid w:val="006E4290"/>
    <w:rsid w:val="006E44B1"/>
    <w:rsid w:val="006E4740"/>
    <w:rsid w:val="006E5894"/>
    <w:rsid w:val="006E5AF6"/>
    <w:rsid w:val="006E6871"/>
    <w:rsid w:val="006E72A0"/>
    <w:rsid w:val="006E7E39"/>
    <w:rsid w:val="006F13E6"/>
    <w:rsid w:val="006F1BCC"/>
    <w:rsid w:val="006F45B6"/>
    <w:rsid w:val="006F46C5"/>
    <w:rsid w:val="006F4C08"/>
    <w:rsid w:val="006F4E50"/>
    <w:rsid w:val="006F53DE"/>
    <w:rsid w:val="006F5B34"/>
    <w:rsid w:val="006F617F"/>
    <w:rsid w:val="006F68F1"/>
    <w:rsid w:val="00701161"/>
    <w:rsid w:val="00701C68"/>
    <w:rsid w:val="00702137"/>
    <w:rsid w:val="0070227C"/>
    <w:rsid w:val="007023E8"/>
    <w:rsid w:val="00702D1B"/>
    <w:rsid w:val="007031A5"/>
    <w:rsid w:val="0070324E"/>
    <w:rsid w:val="007038BC"/>
    <w:rsid w:val="00703A04"/>
    <w:rsid w:val="00703B00"/>
    <w:rsid w:val="00703B47"/>
    <w:rsid w:val="0070430B"/>
    <w:rsid w:val="00704807"/>
    <w:rsid w:val="00706F0F"/>
    <w:rsid w:val="007102A8"/>
    <w:rsid w:val="0071034D"/>
    <w:rsid w:val="00710B6F"/>
    <w:rsid w:val="00711F76"/>
    <w:rsid w:val="00712029"/>
    <w:rsid w:val="0071207D"/>
    <w:rsid w:val="007124F0"/>
    <w:rsid w:val="00712C35"/>
    <w:rsid w:val="00712EF3"/>
    <w:rsid w:val="00713844"/>
    <w:rsid w:val="0071533A"/>
    <w:rsid w:val="00715467"/>
    <w:rsid w:val="007159BA"/>
    <w:rsid w:val="00715BF5"/>
    <w:rsid w:val="00715E61"/>
    <w:rsid w:val="00715E7E"/>
    <w:rsid w:val="00715FDB"/>
    <w:rsid w:val="0071654E"/>
    <w:rsid w:val="00716BEF"/>
    <w:rsid w:val="00716F57"/>
    <w:rsid w:val="00716FAD"/>
    <w:rsid w:val="00717058"/>
    <w:rsid w:val="00717C2A"/>
    <w:rsid w:val="00720389"/>
    <w:rsid w:val="007206F1"/>
    <w:rsid w:val="00720908"/>
    <w:rsid w:val="007209B7"/>
    <w:rsid w:val="007217C4"/>
    <w:rsid w:val="00721B58"/>
    <w:rsid w:val="00722852"/>
    <w:rsid w:val="00722876"/>
    <w:rsid w:val="00722A5B"/>
    <w:rsid w:val="00722E68"/>
    <w:rsid w:val="0072339B"/>
    <w:rsid w:val="00723525"/>
    <w:rsid w:val="00723558"/>
    <w:rsid w:val="007236FA"/>
    <w:rsid w:val="007238D6"/>
    <w:rsid w:val="00723B76"/>
    <w:rsid w:val="00723B9D"/>
    <w:rsid w:val="007242A7"/>
    <w:rsid w:val="00724A88"/>
    <w:rsid w:val="00725074"/>
    <w:rsid w:val="0072515F"/>
    <w:rsid w:val="00725277"/>
    <w:rsid w:val="007255A4"/>
    <w:rsid w:val="0072630D"/>
    <w:rsid w:val="0072688A"/>
    <w:rsid w:val="00727416"/>
    <w:rsid w:val="00727A3A"/>
    <w:rsid w:val="00727E48"/>
    <w:rsid w:val="00727E4A"/>
    <w:rsid w:val="007307E7"/>
    <w:rsid w:val="00731530"/>
    <w:rsid w:val="00731846"/>
    <w:rsid w:val="00732720"/>
    <w:rsid w:val="007327C8"/>
    <w:rsid w:val="00732E53"/>
    <w:rsid w:val="00732EC3"/>
    <w:rsid w:val="00733C52"/>
    <w:rsid w:val="00734EFB"/>
    <w:rsid w:val="007354C1"/>
    <w:rsid w:val="00735A38"/>
    <w:rsid w:val="00736614"/>
    <w:rsid w:val="00736DF4"/>
    <w:rsid w:val="00736F73"/>
    <w:rsid w:val="00740329"/>
    <w:rsid w:val="007403E3"/>
    <w:rsid w:val="0074280A"/>
    <w:rsid w:val="00743BE1"/>
    <w:rsid w:val="0074416F"/>
    <w:rsid w:val="00744297"/>
    <w:rsid w:val="007446EE"/>
    <w:rsid w:val="00744808"/>
    <w:rsid w:val="0074569C"/>
    <w:rsid w:val="0074597A"/>
    <w:rsid w:val="007464D7"/>
    <w:rsid w:val="00746757"/>
    <w:rsid w:val="007479E7"/>
    <w:rsid w:val="00750063"/>
    <w:rsid w:val="00750AE3"/>
    <w:rsid w:val="0075233B"/>
    <w:rsid w:val="00752573"/>
    <w:rsid w:val="007525A4"/>
    <w:rsid w:val="0075292D"/>
    <w:rsid w:val="00752B81"/>
    <w:rsid w:val="00754122"/>
    <w:rsid w:val="00754B1D"/>
    <w:rsid w:val="00755D14"/>
    <w:rsid w:val="0075744A"/>
    <w:rsid w:val="00757D6F"/>
    <w:rsid w:val="00757ECC"/>
    <w:rsid w:val="00760498"/>
    <w:rsid w:val="00762B2D"/>
    <w:rsid w:val="00762D0D"/>
    <w:rsid w:val="0076429B"/>
    <w:rsid w:val="00764D21"/>
    <w:rsid w:val="00765770"/>
    <w:rsid w:val="00766BAE"/>
    <w:rsid w:val="0076719B"/>
    <w:rsid w:val="007671F3"/>
    <w:rsid w:val="0077042B"/>
    <w:rsid w:val="007708C7"/>
    <w:rsid w:val="00770B17"/>
    <w:rsid w:val="00770BA7"/>
    <w:rsid w:val="00771571"/>
    <w:rsid w:val="007717F3"/>
    <w:rsid w:val="00771BB2"/>
    <w:rsid w:val="007720C0"/>
    <w:rsid w:val="00772553"/>
    <w:rsid w:val="00772776"/>
    <w:rsid w:val="007732AE"/>
    <w:rsid w:val="00773686"/>
    <w:rsid w:val="007737CB"/>
    <w:rsid w:val="0077389B"/>
    <w:rsid w:val="007741EB"/>
    <w:rsid w:val="00774A0F"/>
    <w:rsid w:val="007751A2"/>
    <w:rsid w:val="00775F77"/>
    <w:rsid w:val="007762AD"/>
    <w:rsid w:val="00776B33"/>
    <w:rsid w:val="007775F9"/>
    <w:rsid w:val="007777F4"/>
    <w:rsid w:val="00780B5F"/>
    <w:rsid w:val="007813E2"/>
    <w:rsid w:val="00782065"/>
    <w:rsid w:val="007824BD"/>
    <w:rsid w:val="007827C9"/>
    <w:rsid w:val="00782FD0"/>
    <w:rsid w:val="007834B4"/>
    <w:rsid w:val="00783690"/>
    <w:rsid w:val="00783809"/>
    <w:rsid w:val="0078410A"/>
    <w:rsid w:val="00784304"/>
    <w:rsid w:val="00784676"/>
    <w:rsid w:val="0078500A"/>
    <w:rsid w:val="00787046"/>
    <w:rsid w:val="0078756D"/>
    <w:rsid w:val="00787A19"/>
    <w:rsid w:val="00787A91"/>
    <w:rsid w:val="00787B05"/>
    <w:rsid w:val="00787F76"/>
    <w:rsid w:val="00791D07"/>
    <w:rsid w:val="00791E1E"/>
    <w:rsid w:val="00792B66"/>
    <w:rsid w:val="00792D07"/>
    <w:rsid w:val="00793E06"/>
    <w:rsid w:val="007946A6"/>
    <w:rsid w:val="0079587F"/>
    <w:rsid w:val="0079611C"/>
    <w:rsid w:val="00796176"/>
    <w:rsid w:val="007968D7"/>
    <w:rsid w:val="00796B37"/>
    <w:rsid w:val="0079772C"/>
    <w:rsid w:val="007A0354"/>
    <w:rsid w:val="007A0F7D"/>
    <w:rsid w:val="007A197E"/>
    <w:rsid w:val="007A1AE0"/>
    <w:rsid w:val="007A25F7"/>
    <w:rsid w:val="007A4E8D"/>
    <w:rsid w:val="007A4F97"/>
    <w:rsid w:val="007A572E"/>
    <w:rsid w:val="007A64F9"/>
    <w:rsid w:val="007A7F20"/>
    <w:rsid w:val="007B05C5"/>
    <w:rsid w:val="007B0981"/>
    <w:rsid w:val="007B10D0"/>
    <w:rsid w:val="007B14FF"/>
    <w:rsid w:val="007B1AA3"/>
    <w:rsid w:val="007B1E7C"/>
    <w:rsid w:val="007B250A"/>
    <w:rsid w:val="007B3B84"/>
    <w:rsid w:val="007B46DC"/>
    <w:rsid w:val="007B56B9"/>
    <w:rsid w:val="007B56DC"/>
    <w:rsid w:val="007B5725"/>
    <w:rsid w:val="007B58A7"/>
    <w:rsid w:val="007B592F"/>
    <w:rsid w:val="007B6AD4"/>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4532"/>
    <w:rsid w:val="007C5762"/>
    <w:rsid w:val="007C633A"/>
    <w:rsid w:val="007C63A1"/>
    <w:rsid w:val="007C64FD"/>
    <w:rsid w:val="007C6955"/>
    <w:rsid w:val="007C7038"/>
    <w:rsid w:val="007C705A"/>
    <w:rsid w:val="007C70A1"/>
    <w:rsid w:val="007C7890"/>
    <w:rsid w:val="007C798B"/>
    <w:rsid w:val="007C7DE5"/>
    <w:rsid w:val="007D1052"/>
    <w:rsid w:val="007D10C0"/>
    <w:rsid w:val="007D1FBE"/>
    <w:rsid w:val="007D2518"/>
    <w:rsid w:val="007D29C0"/>
    <w:rsid w:val="007D342A"/>
    <w:rsid w:val="007D369D"/>
    <w:rsid w:val="007D4465"/>
    <w:rsid w:val="007D4F05"/>
    <w:rsid w:val="007D4F2F"/>
    <w:rsid w:val="007D4FB8"/>
    <w:rsid w:val="007D510A"/>
    <w:rsid w:val="007D5843"/>
    <w:rsid w:val="007D5E16"/>
    <w:rsid w:val="007D6016"/>
    <w:rsid w:val="007D62E3"/>
    <w:rsid w:val="007D7486"/>
    <w:rsid w:val="007D7739"/>
    <w:rsid w:val="007D7D3D"/>
    <w:rsid w:val="007E0207"/>
    <w:rsid w:val="007E02A3"/>
    <w:rsid w:val="007E02BF"/>
    <w:rsid w:val="007E03D0"/>
    <w:rsid w:val="007E0D26"/>
    <w:rsid w:val="007E0F49"/>
    <w:rsid w:val="007E1365"/>
    <w:rsid w:val="007E1A47"/>
    <w:rsid w:val="007E1CAF"/>
    <w:rsid w:val="007E3627"/>
    <w:rsid w:val="007E4171"/>
    <w:rsid w:val="007E4C68"/>
    <w:rsid w:val="007E59D7"/>
    <w:rsid w:val="007E5BA7"/>
    <w:rsid w:val="007E5C2A"/>
    <w:rsid w:val="007E5FCB"/>
    <w:rsid w:val="007E605A"/>
    <w:rsid w:val="007E6D96"/>
    <w:rsid w:val="007E7738"/>
    <w:rsid w:val="007F0673"/>
    <w:rsid w:val="007F0E64"/>
    <w:rsid w:val="007F1FF6"/>
    <w:rsid w:val="007F20BE"/>
    <w:rsid w:val="007F2BB2"/>
    <w:rsid w:val="007F2FF3"/>
    <w:rsid w:val="007F3003"/>
    <w:rsid w:val="007F33C8"/>
    <w:rsid w:val="007F3A0A"/>
    <w:rsid w:val="007F3C88"/>
    <w:rsid w:val="007F4041"/>
    <w:rsid w:val="007F60DA"/>
    <w:rsid w:val="007F6E1C"/>
    <w:rsid w:val="007F7062"/>
    <w:rsid w:val="00800594"/>
    <w:rsid w:val="0080191F"/>
    <w:rsid w:val="00801A77"/>
    <w:rsid w:val="008022D2"/>
    <w:rsid w:val="008025EB"/>
    <w:rsid w:val="00802B3B"/>
    <w:rsid w:val="00803144"/>
    <w:rsid w:val="00803310"/>
    <w:rsid w:val="00803504"/>
    <w:rsid w:val="008035EA"/>
    <w:rsid w:val="00804576"/>
    <w:rsid w:val="00806258"/>
    <w:rsid w:val="00806ABF"/>
    <w:rsid w:val="00806CF6"/>
    <w:rsid w:val="0080705D"/>
    <w:rsid w:val="00807D4C"/>
    <w:rsid w:val="00810905"/>
    <w:rsid w:val="00810EF3"/>
    <w:rsid w:val="00812C13"/>
    <w:rsid w:val="00812E13"/>
    <w:rsid w:val="00813412"/>
    <w:rsid w:val="00813992"/>
    <w:rsid w:val="00813B9C"/>
    <w:rsid w:val="0081422A"/>
    <w:rsid w:val="00814297"/>
    <w:rsid w:val="008142B8"/>
    <w:rsid w:val="008143A3"/>
    <w:rsid w:val="00814588"/>
    <w:rsid w:val="00814E81"/>
    <w:rsid w:val="00815E20"/>
    <w:rsid w:val="00815E58"/>
    <w:rsid w:val="00816122"/>
    <w:rsid w:val="008167D8"/>
    <w:rsid w:val="008174E7"/>
    <w:rsid w:val="00820B2C"/>
    <w:rsid w:val="00822993"/>
    <w:rsid w:val="008229D9"/>
    <w:rsid w:val="00822F53"/>
    <w:rsid w:val="008232FA"/>
    <w:rsid w:val="008245B4"/>
    <w:rsid w:val="008246CC"/>
    <w:rsid w:val="00826454"/>
    <w:rsid w:val="00827A4C"/>
    <w:rsid w:val="00827AB1"/>
    <w:rsid w:val="00827E06"/>
    <w:rsid w:val="00830B2F"/>
    <w:rsid w:val="00830E0B"/>
    <w:rsid w:val="008310D3"/>
    <w:rsid w:val="008312D7"/>
    <w:rsid w:val="008317D6"/>
    <w:rsid w:val="008320BC"/>
    <w:rsid w:val="00832446"/>
    <w:rsid w:val="00832A7F"/>
    <w:rsid w:val="008338BB"/>
    <w:rsid w:val="00833B55"/>
    <w:rsid w:val="00833D19"/>
    <w:rsid w:val="00833D8A"/>
    <w:rsid w:val="008342ED"/>
    <w:rsid w:val="00835029"/>
    <w:rsid w:val="00835261"/>
    <w:rsid w:val="008359E0"/>
    <w:rsid w:val="00835AC3"/>
    <w:rsid w:val="00835AE7"/>
    <w:rsid w:val="00835BDF"/>
    <w:rsid w:val="0083700F"/>
    <w:rsid w:val="00837427"/>
    <w:rsid w:val="0084005E"/>
    <w:rsid w:val="008402AE"/>
    <w:rsid w:val="0084087E"/>
    <w:rsid w:val="00840A47"/>
    <w:rsid w:val="00840F4B"/>
    <w:rsid w:val="008415F9"/>
    <w:rsid w:val="00841CB1"/>
    <w:rsid w:val="00842ADF"/>
    <w:rsid w:val="00842D7B"/>
    <w:rsid w:val="008430D1"/>
    <w:rsid w:val="008439F8"/>
    <w:rsid w:val="00843E52"/>
    <w:rsid w:val="008454EC"/>
    <w:rsid w:val="00845E28"/>
    <w:rsid w:val="00846421"/>
    <w:rsid w:val="00846D66"/>
    <w:rsid w:val="0084768E"/>
    <w:rsid w:val="008504D6"/>
    <w:rsid w:val="008507AA"/>
    <w:rsid w:val="008509FC"/>
    <w:rsid w:val="008512CC"/>
    <w:rsid w:val="00851530"/>
    <w:rsid w:val="00851617"/>
    <w:rsid w:val="0085166A"/>
    <w:rsid w:val="0085218F"/>
    <w:rsid w:val="00852CB9"/>
    <w:rsid w:val="00852E15"/>
    <w:rsid w:val="0085381D"/>
    <w:rsid w:val="008538D3"/>
    <w:rsid w:val="00853E91"/>
    <w:rsid w:val="00854BD9"/>
    <w:rsid w:val="008553B3"/>
    <w:rsid w:val="00855AE9"/>
    <w:rsid w:val="00855D79"/>
    <w:rsid w:val="00856375"/>
    <w:rsid w:val="008566BD"/>
    <w:rsid w:val="008568F4"/>
    <w:rsid w:val="00856E14"/>
    <w:rsid w:val="00856F7B"/>
    <w:rsid w:val="00857B7F"/>
    <w:rsid w:val="00857FC7"/>
    <w:rsid w:val="0086042D"/>
    <w:rsid w:val="00860AEC"/>
    <w:rsid w:val="00860F9E"/>
    <w:rsid w:val="008616F3"/>
    <w:rsid w:val="008619FC"/>
    <w:rsid w:val="00861B06"/>
    <w:rsid w:val="008622B3"/>
    <w:rsid w:val="008624A5"/>
    <w:rsid w:val="00862DDA"/>
    <w:rsid w:val="008637D9"/>
    <w:rsid w:val="00863D45"/>
    <w:rsid w:val="00863DB7"/>
    <w:rsid w:val="008640C3"/>
    <w:rsid w:val="00864585"/>
    <w:rsid w:val="008645E0"/>
    <w:rsid w:val="0086504A"/>
    <w:rsid w:val="00865937"/>
    <w:rsid w:val="00865D92"/>
    <w:rsid w:val="00866159"/>
    <w:rsid w:val="008662B4"/>
    <w:rsid w:val="0086757F"/>
    <w:rsid w:val="00867760"/>
    <w:rsid w:val="008679E6"/>
    <w:rsid w:val="00870205"/>
    <w:rsid w:val="0087171A"/>
    <w:rsid w:val="008720E4"/>
    <w:rsid w:val="008723A0"/>
    <w:rsid w:val="00872780"/>
    <w:rsid w:val="00873A32"/>
    <w:rsid w:val="00874E3E"/>
    <w:rsid w:val="0087586A"/>
    <w:rsid w:val="00876011"/>
    <w:rsid w:val="00876905"/>
    <w:rsid w:val="00880435"/>
    <w:rsid w:val="00880BD9"/>
    <w:rsid w:val="00881035"/>
    <w:rsid w:val="00881718"/>
    <w:rsid w:val="0088204C"/>
    <w:rsid w:val="0088212F"/>
    <w:rsid w:val="008823DE"/>
    <w:rsid w:val="008828B8"/>
    <w:rsid w:val="0088353E"/>
    <w:rsid w:val="008837AA"/>
    <w:rsid w:val="00883B5B"/>
    <w:rsid w:val="00883C05"/>
    <w:rsid w:val="00883D7D"/>
    <w:rsid w:val="00883E91"/>
    <w:rsid w:val="008845FE"/>
    <w:rsid w:val="0088639E"/>
    <w:rsid w:val="00886721"/>
    <w:rsid w:val="008873D9"/>
    <w:rsid w:val="008873E7"/>
    <w:rsid w:val="008876C4"/>
    <w:rsid w:val="0089006C"/>
    <w:rsid w:val="00890851"/>
    <w:rsid w:val="00890FA5"/>
    <w:rsid w:val="00891292"/>
    <w:rsid w:val="00891B39"/>
    <w:rsid w:val="00891B75"/>
    <w:rsid w:val="00891C8E"/>
    <w:rsid w:val="00891CB4"/>
    <w:rsid w:val="00891D8B"/>
    <w:rsid w:val="00892203"/>
    <w:rsid w:val="008928B9"/>
    <w:rsid w:val="008928E0"/>
    <w:rsid w:val="00893758"/>
    <w:rsid w:val="00893D22"/>
    <w:rsid w:val="00893E3A"/>
    <w:rsid w:val="00893F77"/>
    <w:rsid w:val="00894435"/>
    <w:rsid w:val="0089492B"/>
    <w:rsid w:val="0089511A"/>
    <w:rsid w:val="00897D48"/>
    <w:rsid w:val="00897F1A"/>
    <w:rsid w:val="008A093E"/>
    <w:rsid w:val="008A0B34"/>
    <w:rsid w:val="008A0D6E"/>
    <w:rsid w:val="008A1AF3"/>
    <w:rsid w:val="008A22E1"/>
    <w:rsid w:val="008A2CEF"/>
    <w:rsid w:val="008A2EB0"/>
    <w:rsid w:val="008A3925"/>
    <w:rsid w:val="008A3CC8"/>
    <w:rsid w:val="008A3E4B"/>
    <w:rsid w:val="008A41A1"/>
    <w:rsid w:val="008A4D45"/>
    <w:rsid w:val="008A5257"/>
    <w:rsid w:val="008A5E83"/>
    <w:rsid w:val="008A5E9D"/>
    <w:rsid w:val="008A5FA6"/>
    <w:rsid w:val="008A6A8D"/>
    <w:rsid w:val="008A78DB"/>
    <w:rsid w:val="008A7DAE"/>
    <w:rsid w:val="008B0819"/>
    <w:rsid w:val="008B148A"/>
    <w:rsid w:val="008B1537"/>
    <w:rsid w:val="008B15FE"/>
    <w:rsid w:val="008B2383"/>
    <w:rsid w:val="008B238F"/>
    <w:rsid w:val="008B2407"/>
    <w:rsid w:val="008B2BF5"/>
    <w:rsid w:val="008B35FE"/>
    <w:rsid w:val="008B363A"/>
    <w:rsid w:val="008B3B3B"/>
    <w:rsid w:val="008B517D"/>
    <w:rsid w:val="008B68BB"/>
    <w:rsid w:val="008B68DA"/>
    <w:rsid w:val="008B6A6E"/>
    <w:rsid w:val="008B6BA5"/>
    <w:rsid w:val="008B6C39"/>
    <w:rsid w:val="008B6CF4"/>
    <w:rsid w:val="008B6D51"/>
    <w:rsid w:val="008B7059"/>
    <w:rsid w:val="008B731A"/>
    <w:rsid w:val="008B7482"/>
    <w:rsid w:val="008B7D08"/>
    <w:rsid w:val="008C0C62"/>
    <w:rsid w:val="008C0F63"/>
    <w:rsid w:val="008C1A35"/>
    <w:rsid w:val="008C20DC"/>
    <w:rsid w:val="008C2293"/>
    <w:rsid w:val="008C2C7B"/>
    <w:rsid w:val="008C2F90"/>
    <w:rsid w:val="008C2FE1"/>
    <w:rsid w:val="008C31A7"/>
    <w:rsid w:val="008C3287"/>
    <w:rsid w:val="008C4DE2"/>
    <w:rsid w:val="008C6559"/>
    <w:rsid w:val="008C6803"/>
    <w:rsid w:val="008C697B"/>
    <w:rsid w:val="008C6AAC"/>
    <w:rsid w:val="008C7494"/>
    <w:rsid w:val="008C7792"/>
    <w:rsid w:val="008C7A21"/>
    <w:rsid w:val="008C7F90"/>
    <w:rsid w:val="008D0516"/>
    <w:rsid w:val="008D069B"/>
    <w:rsid w:val="008D0CBD"/>
    <w:rsid w:val="008D12DD"/>
    <w:rsid w:val="008D1719"/>
    <w:rsid w:val="008D1D3C"/>
    <w:rsid w:val="008D2C80"/>
    <w:rsid w:val="008D2FB0"/>
    <w:rsid w:val="008D31FA"/>
    <w:rsid w:val="008D384B"/>
    <w:rsid w:val="008D424B"/>
    <w:rsid w:val="008D4F52"/>
    <w:rsid w:val="008D501F"/>
    <w:rsid w:val="008D50DC"/>
    <w:rsid w:val="008D6B1B"/>
    <w:rsid w:val="008D6ECC"/>
    <w:rsid w:val="008D768C"/>
    <w:rsid w:val="008D7BCC"/>
    <w:rsid w:val="008E0203"/>
    <w:rsid w:val="008E02F0"/>
    <w:rsid w:val="008E0CAD"/>
    <w:rsid w:val="008E0D87"/>
    <w:rsid w:val="008E15B2"/>
    <w:rsid w:val="008E1646"/>
    <w:rsid w:val="008E1992"/>
    <w:rsid w:val="008E3126"/>
    <w:rsid w:val="008E3548"/>
    <w:rsid w:val="008E4095"/>
    <w:rsid w:val="008E40D0"/>
    <w:rsid w:val="008E429D"/>
    <w:rsid w:val="008E42AB"/>
    <w:rsid w:val="008E4CF5"/>
    <w:rsid w:val="008E4D27"/>
    <w:rsid w:val="008E4EE7"/>
    <w:rsid w:val="008E5296"/>
    <w:rsid w:val="008E52F6"/>
    <w:rsid w:val="008E6207"/>
    <w:rsid w:val="008E6B79"/>
    <w:rsid w:val="008E7CED"/>
    <w:rsid w:val="008F0519"/>
    <w:rsid w:val="008F0E33"/>
    <w:rsid w:val="008F1565"/>
    <w:rsid w:val="008F1782"/>
    <w:rsid w:val="008F187F"/>
    <w:rsid w:val="008F1D01"/>
    <w:rsid w:val="008F1D5B"/>
    <w:rsid w:val="008F1E58"/>
    <w:rsid w:val="008F2BFB"/>
    <w:rsid w:val="008F2DE0"/>
    <w:rsid w:val="008F2EC9"/>
    <w:rsid w:val="008F3DFA"/>
    <w:rsid w:val="008F3E3E"/>
    <w:rsid w:val="008F46CC"/>
    <w:rsid w:val="008F48C6"/>
    <w:rsid w:val="008F4A49"/>
    <w:rsid w:val="008F4BE1"/>
    <w:rsid w:val="008F6648"/>
    <w:rsid w:val="008F67CA"/>
    <w:rsid w:val="008F6863"/>
    <w:rsid w:val="008F6C64"/>
    <w:rsid w:val="008F7375"/>
    <w:rsid w:val="008F7B30"/>
    <w:rsid w:val="009000ED"/>
    <w:rsid w:val="009000F9"/>
    <w:rsid w:val="00900458"/>
    <w:rsid w:val="0090095D"/>
    <w:rsid w:val="00901C17"/>
    <w:rsid w:val="0090236C"/>
    <w:rsid w:val="00902C1A"/>
    <w:rsid w:val="0090331F"/>
    <w:rsid w:val="00904308"/>
    <w:rsid w:val="00904443"/>
    <w:rsid w:val="00905A92"/>
    <w:rsid w:val="00906266"/>
    <w:rsid w:val="009071B3"/>
    <w:rsid w:val="009073A6"/>
    <w:rsid w:val="00910D5B"/>
    <w:rsid w:val="00910E0F"/>
    <w:rsid w:val="00911048"/>
    <w:rsid w:val="00911E76"/>
    <w:rsid w:val="00912130"/>
    <w:rsid w:val="00912529"/>
    <w:rsid w:val="00912E6D"/>
    <w:rsid w:val="00912E90"/>
    <w:rsid w:val="0091308F"/>
    <w:rsid w:val="00913139"/>
    <w:rsid w:val="00913947"/>
    <w:rsid w:val="009147A2"/>
    <w:rsid w:val="00915AE6"/>
    <w:rsid w:val="00915B94"/>
    <w:rsid w:val="00915FE0"/>
    <w:rsid w:val="009175A7"/>
    <w:rsid w:val="0092063C"/>
    <w:rsid w:val="00920821"/>
    <w:rsid w:val="009219F8"/>
    <w:rsid w:val="0092288B"/>
    <w:rsid w:val="0092422A"/>
    <w:rsid w:val="009243B6"/>
    <w:rsid w:val="00925D65"/>
    <w:rsid w:val="0092636F"/>
    <w:rsid w:val="009265E0"/>
    <w:rsid w:val="00926678"/>
    <w:rsid w:val="009267E6"/>
    <w:rsid w:val="009271EF"/>
    <w:rsid w:val="00927671"/>
    <w:rsid w:val="00927B2B"/>
    <w:rsid w:val="00927E71"/>
    <w:rsid w:val="009313FB"/>
    <w:rsid w:val="00931F2A"/>
    <w:rsid w:val="009320D2"/>
    <w:rsid w:val="009325A3"/>
    <w:rsid w:val="00932798"/>
    <w:rsid w:val="00932B81"/>
    <w:rsid w:val="00932DA3"/>
    <w:rsid w:val="00933DD1"/>
    <w:rsid w:val="00934311"/>
    <w:rsid w:val="00935092"/>
    <w:rsid w:val="0093534F"/>
    <w:rsid w:val="00935808"/>
    <w:rsid w:val="00936254"/>
    <w:rsid w:val="00936A33"/>
    <w:rsid w:val="00936A56"/>
    <w:rsid w:val="0093739F"/>
    <w:rsid w:val="0093787F"/>
    <w:rsid w:val="009409AE"/>
    <w:rsid w:val="00940A95"/>
    <w:rsid w:val="00941517"/>
    <w:rsid w:val="00941715"/>
    <w:rsid w:val="009421BC"/>
    <w:rsid w:val="009424ED"/>
    <w:rsid w:val="009431C7"/>
    <w:rsid w:val="009458F1"/>
    <w:rsid w:val="00945B55"/>
    <w:rsid w:val="00945D8F"/>
    <w:rsid w:val="00946F19"/>
    <w:rsid w:val="0094769A"/>
    <w:rsid w:val="00950116"/>
    <w:rsid w:val="00951A13"/>
    <w:rsid w:val="0095229C"/>
    <w:rsid w:val="00952342"/>
    <w:rsid w:val="009527BF"/>
    <w:rsid w:val="00952AF1"/>
    <w:rsid w:val="00952F60"/>
    <w:rsid w:val="00953474"/>
    <w:rsid w:val="0095451E"/>
    <w:rsid w:val="00954A2B"/>
    <w:rsid w:val="00957534"/>
    <w:rsid w:val="00957B5D"/>
    <w:rsid w:val="00957F65"/>
    <w:rsid w:val="009601C3"/>
    <w:rsid w:val="00961192"/>
    <w:rsid w:val="0096120B"/>
    <w:rsid w:val="0096172D"/>
    <w:rsid w:val="00964B80"/>
    <w:rsid w:val="00964DDA"/>
    <w:rsid w:val="00965025"/>
    <w:rsid w:val="009653D8"/>
    <w:rsid w:val="009658B9"/>
    <w:rsid w:val="00965A0B"/>
    <w:rsid w:val="00965EB7"/>
    <w:rsid w:val="00965F6A"/>
    <w:rsid w:val="00965FCE"/>
    <w:rsid w:val="00966D0C"/>
    <w:rsid w:val="0096722B"/>
    <w:rsid w:val="00967582"/>
    <w:rsid w:val="009701DE"/>
    <w:rsid w:val="009705B0"/>
    <w:rsid w:val="00970619"/>
    <w:rsid w:val="009706B1"/>
    <w:rsid w:val="00970C7A"/>
    <w:rsid w:val="009710A1"/>
    <w:rsid w:val="0097128D"/>
    <w:rsid w:val="00971AE7"/>
    <w:rsid w:val="00971CCA"/>
    <w:rsid w:val="0097226F"/>
    <w:rsid w:val="00972A47"/>
    <w:rsid w:val="00973490"/>
    <w:rsid w:val="00973A0B"/>
    <w:rsid w:val="00973B21"/>
    <w:rsid w:val="0097415F"/>
    <w:rsid w:val="0097464F"/>
    <w:rsid w:val="00974B29"/>
    <w:rsid w:val="0097633B"/>
    <w:rsid w:val="00976E2A"/>
    <w:rsid w:val="00977247"/>
    <w:rsid w:val="0098002D"/>
    <w:rsid w:val="009805F0"/>
    <w:rsid w:val="00980CB7"/>
    <w:rsid w:val="0098114E"/>
    <w:rsid w:val="00981789"/>
    <w:rsid w:val="00981D18"/>
    <w:rsid w:val="009827E5"/>
    <w:rsid w:val="00984123"/>
    <w:rsid w:val="0098653A"/>
    <w:rsid w:val="0098675A"/>
    <w:rsid w:val="009869A3"/>
    <w:rsid w:val="00986F06"/>
    <w:rsid w:val="0098739C"/>
    <w:rsid w:val="009875DC"/>
    <w:rsid w:val="009876E3"/>
    <w:rsid w:val="0098798F"/>
    <w:rsid w:val="009879F9"/>
    <w:rsid w:val="009901D7"/>
    <w:rsid w:val="009902DC"/>
    <w:rsid w:val="0099170C"/>
    <w:rsid w:val="009918EA"/>
    <w:rsid w:val="00991DC0"/>
    <w:rsid w:val="0099282F"/>
    <w:rsid w:val="009936D7"/>
    <w:rsid w:val="00993A15"/>
    <w:rsid w:val="009945E0"/>
    <w:rsid w:val="00994647"/>
    <w:rsid w:val="0099466C"/>
    <w:rsid w:val="0099553B"/>
    <w:rsid w:val="009961F4"/>
    <w:rsid w:val="009962BA"/>
    <w:rsid w:val="0099636E"/>
    <w:rsid w:val="00996F8F"/>
    <w:rsid w:val="009A0690"/>
    <w:rsid w:val="009A1B51"/>
    <w:rsid w:val="009A27B4"/>
    <w:rsid w:val="009A29D5"/>
    <w:rsid w:val="009A3997"/>
    <w:rsid w:val="009A3DC9"/>
    <w:rsid w:val="009A4644"/>
    <w:rsid w:val="009A5003"/>
    <w:rsid w:val="009A50E7"/>
    <w:rsid w:val="009A5802"/>
    <w:rsid w:val="009A5CF0"/>
    <w:rsid w:val="009A6A7E"/>
    <w:rsid w:val="009A7115"/>
    <w:rsid w:val="009A7A2C"/>
    <w:rsid w:val="009B0DD0"/>
    <w:rsid w:val="009B111D"/>
    <w:rsid w:val="009B315C"/>
    <w:rsid w:val="009B3489"/>
    <w:rsid w:val="009B38F4"/>
    <w:rsid w:val="009B3C20"/>
    <w:rsid w:val="009B433F"/>
    <w:rsid w:val="009B568F"/>
    <w:rsid w:val="009B5CB9"/>
    <w:rsid w:val="009B61A6"/>
    <w:rsid w:val="009B6288"/>
    <w:rsid w:val="009B6560"/>
    <w:rsid w:val="009B6B51"/>
    <w:rsid w:val="009C01E2"/>
    <w:rsid w:val="009C063A"/>
    <w:rsid w:val="009C089D"/>
    <w:rsid w:val="009C11B9"/>
    <w:rsid w:val="009C14A5"/>
    <w:rsid w:val="009C1947"/>
    <w:rsid w:val="009C19F5"/>
    <w:rsid w:val="009C2B01"/>
    <w:rsid w:val="009C2BE6"/>
    <w:rsid w:val="009C2E6A"/>
    <w:rsid w:val="009C2F6B"/>
    <w:rsid w:val="009C3191"/>
    <w:rsid w:val="009C3230"/>
    <w:rsid w:val="009C4189"/>
    <w:rsid w:val="009C45AF"/>
    <w:rsid w:val="009C5D74"/>
    <w:rsid w:val="009C631F"/>
    <w:rsid w:val="009C64B4"/>
    <w:rsid w:val="009C6B02"/>
    <w:rsid w:val="009C741D"/>
    <w:rsid w:val="009C7809"/>
    <w:rsid w:val="009C7B25"/>
    <w:rsid w:val="009C7B2C"/>
    <w:rsid w:val="009D017A"/>
    <w:rsid w:val="009D04C9"/>
    <w:rsid w:val="009D0A77"/>
    <w:rsid w:val="009D0C52"/>
    <w:rsid w:val="009D16E0"/>
    <w:rsid w:val="009D18E0"/>
    <w:rsid w:val="009D1966"/>
    <w:rsid w:val="009D2056"/>
    <w:rsid w:val="009D21FC"/>
    <w:rsid w:val="009D24C1"/>
    <w:rsid w:val="009D25C1"/>
    <w:rsid w:val="009D38AE"/>
    <w:rsid w:val="009D424F"/>
    <w:rsid w:val="009D4418"/>
    <w:rsid w:val="009D4B84"/>
    <w:rsid w:val="009D4CF7"/>
    <w:rsid w:val="009D4FCC"/>
    <w:rsid w:val="009D6655"/>
    <w:rsid w:val="009D7091"/>
    <w:rsid w:val="009D77AF"/>
    <w:rsid w:val="009D7914"/>
    <w:rsid w:val="009D7C3B"/>
    <w:rsid w:val="009E01BA"/>
    <w:rsid w:val="009E01F2"/>
    <w:rsid w:val="009E076F"/>
    <w:rsid w:val="009E09B2"/>
    <w:rsid w:val="009E0DB2"/>
    <w:rsid w:val="009E1058"/>
    <w:rsid w:val="009E1AED"/>
    <w:rsid w:val="009E1C45"/>
    <w:rsid w:val="009E40ED"/>
    <w:rsid w:val="009E427B"/>
    <w:rsid w:val="009E4383"/>
    <w:rsid w:val="009E4A10"/>
    <w:rsid w:val="009E5312"/>
    <w:rsid w:val="009E573B"/>
    <w:rsid w:val="009E5DFB"/>
    <w:rsid w:val="009F004D"/>
    <w:rsid w:val="009F02A8"/>
    <w:rsid w:val="009F0DB0"/>
    <w:rsid w:val="009F1832"/>
    <w:rsid w:val="009F1A1C"/>
    <w:rsid w:val="009F2802"/>
    <w:rsid w:val="009F2D9A"/>
    <w:rsid w:val="009F314E"/>
    <w:rsid w:val="009F3C54"/>
    <w:rsid w:val="009F4929"/>
    <w:rsid w:val="009F4AC7"/>
    <w:rsid w:val="009F4E76"/>
    <w:rsid w:val="009F5086"/>
    <w:rsid w:val="009F74D9"/>
    <w:rsid w:val="009F77A3"/>
    <w:rsid w:val="00A008A6"/>
    <w:rsid w:val="00A010A4"/>
    <w:rsid w:val="00A01436"/>
    <w:rsid w:val="00A0168B"/>
    <w:rsid w:val="00A01824"/>
    <w:rsid w:val="00A0190C"/>
    <w:rsid w:val="00A01EBA"/>
    <w:rsid w:val="00A035BC"/>
    <w:rsid w:val="00A0397E"/>
    <w:rsid w:val="00A03EA1"/>
    <w:rsid w:val="00A04160"/>
    <w:rsid w:val="00A049F7"/>
    <w:rsid w:val="00A05796"/>
    <w:rsid w:val="00A05B91"/>
    <w:rsid w:val="00A05F2A"/>
    <w:rsid w:val="00A07236"/>
    <w:rsid w:val="00A07E47"/>
    <w:rsid w:val="00A10A27"/>
    <w:rsid w:val="00A10B9A"/>
    <w:rsid w:val="00A11E90"/>
    <w:rsid w:val="00A13412"/>
    <w:rsid w:val="00A1407D"/>
    <w:rsid w:val="00A14AF0"/>
    <w:rsid w:val="00A150AF"/>
    <w:rsid w:val="00A15463"/>
    <w:rsid w:val="00A1586A"/>
    <w:rsid w:val="00A15890"/>
    <w:rsid w:val="00A16273"/>
    <w:rsid w:val="00A165EB"/>
    <w:rsid w:val="00A167A0"/>
    <w:rsid w:val="00A177FE"/>
    <w:rsid w:val="00A1784D"/>
    <w:rsid w:val="00A2097D"/>
    <w:rsid w:val="00A20B0A"/>
    <w:rsid w:val="00A20DC2"/>
    <w:rsid w:val="00A2292D"/>
    <w:rsid w:val="00A238B7"/>
    <w:rsid w:val="00A238FA"/>
    <w:rsid w:val="00A23A42"/>
    <w:rsid w:val="00A23BA5"/>
    <w:rsid w:val="00A2431F"/>
    <w:rsid w:val="00A245B1"/>
    <w:rsid w:val="00A24E3E"/>
    <w:rsid w:val="00A24E9D"/>
    <w:rsid w:val="00A24EB0"/>
    <w:rsid w:val="00A253A7"/>
    <w:rsid w:val="00A254D0"/>
    <w:rsid w:val="00A25CE2"/>
    <w:rsid w:val="00A27963"/>
    <w:rsid w:val="00A3059D"/>
    <w:rsid w:val="00A306E8"/>
    <w:rsid w:val="00A30F92"/>
    <w:rsid w:val="00A3157C"/>
    <w:rsid w:val="00A31A57"/>
    <w:rsid w:val="00A31BF2"/>
    <w:rsid w:val="00A32B78"/>
    <w:rsid w:val="00A330BD"/>
    <w:rsid w:val="00A33250"/>
    <w:rsid w:val="00A334F4"/>
    <w:rsid w:val="00A34D1B"/>
    <w:rsid w:val="00A351F6"/>
    <w:rsid w:val="00A36257"/>
    <w:rsid w:val="00A404E5"/>
    <w:rsid w:val="00A40A85"/>
    <w:rsid w:val="00A4100A"/>
    <w:rsid w:val="00A41386"/>
    <w:rsid w:val="00A416B8"/>
    <w:rsid w:val="00A41E48"/>
    <w:rsid w:val="00A421D7"/>
    <w:rsid w:val="00A43BA5"/>
    <w:rsid w:val="00A43EED"/>
    <w:rsid w:val="00A44079"/>
    <w:rsid w:val="00A44C82"/>
    <w:rsid w:val="00A44FA3"/>
    <w:rsid w:val="00A45A80"/>
    <w:rsid w:val="00A45EB2"/>
    <w:rsid w:val="00A4608D"/>
    <w:rsid w:val="00A4638B"/>
    <w:rsid w:val="00A473FB"/>
    <w:rsid w:val="00A51300"/>
    <w:rsid w:val="00A513BC"/>
    <w:rsid w:val="00A51832"/>
    <w:rsid w:val="00A51B97"/>
    <w:rsid w:val="00A52243"/>
    <w:rsid w:val="00A5224D"/>
    <w:rsid w:val="00A52824"/>
    <w:rsid w:val="00A5360F"/>
    <w:rsid w:val="00A53676"/>
    <w:rsid w:val="00A53866"/>
    <w:rsid w:val="00A53CA1"/>
    <w:rsid w:val="00A5405B"/>
    <w:rsid w:val="00A552F6"/>
    <w:rsid w:val="00A5763C"/>
    <w:rsid w:val="00A57A92"/>
    <w:rsid w:val="00A57CC9"/>
    <w:rsid w:val="00A57E4F"/>
    <w:rsid w:val="00A600C0"/>
    <w:rsid w:val="00A602C3"/>
    <w:rsid w:val="00A61FA3"/>
    <w:rsid w:val="00A6308F"/>
    <w:rsid w:val="00A634DC"/>
    <w:rsid w:val="00A64196"/>
    <w:rsid w:val="00A65417"/>
    <w:rsid w:val="00A65725"/>
    <w:rsid w:val="00A65CE9"/>
    <w:rsid w:val="00A65DC2"/>
    <w:rsid w:val="00A66565"/>
    <w:rsid w:val="00A668BD"/>
    <w:rsid w:val="00A66F07"/>
    <w:rsid w:val="00A67070"/>
    <w:rsid w:val="00A678C8"/>
    <w:rsid w:val="00A67E8A"/>
    <w:rsid w:val="00A7057D"/>
    <w:rsid w:val="00A70A40"/>
    <w:rsid w:val="00A717D4"/>
    <w:rsid w:val="00A717EE"/>
    <w:rsid w:val="00A71BA9"/>
    <w:rsid w:val="00A71CBF"/>
    <w:rsid w:val="00A71E2C"/>
    <w:rsid w:val="00A73018"/>
    <w:rsid w:val="00A7327B"/>
    <w:rsid w:val="00A73B4F"/>
    <w:rsid w:val="00A73C63"/>
    <w:rsid w:val="00A742C3"/>
    <w:rsid w:val="00A75832"/>
    <w:rsid w:val="00A75C58"/>
    <w:rsid w:val="00A7669B"/>
    <w:rsid w:val="00A768BA"/>
    <w:rsid w:val="00A76B65"/>
    <w:rsid w:val="00A76C93"/>
    <w:rsid w:val="00A76D16"/>
    <w:rsid w:val="00A776F8"/>
    <w:rsid w:val="00A77C09"/>
    <w:rsid w:val="00A77CB2"/>
    <w:rsid w:val="00A80586"/>
    <w:rsid w:val="00A80A2C"/>
    <w:rsid w:val="00A817AC"/>
    <w:rsid w:val="00A81890"/>
    <w:rsid w:val="00A821F3"/>
    <w:rsid w:val="00A835A2"/>
    <w:rsid w:val="00A84169"/>
    <w:rsid w:val="00A848AA"/>
    <w:rsid w:val="00A84F56"/>
    <w:rsid w:val="00A85E4E"/>
    <w:rsid w:val="00A86E8C"/>
    <w:rsid w:val="00A8720F"/>
    <w:rsid w:val="00A87858"/>
    <w:rsid w:val="00A90F6F"/>
    <w:rsid w:val="00A917AB"/>
    <w:rsid w:val="00A91805"/>
    <w:rsid w:val="00A91BB4"/>
    <w:rsid w:val="00A9266B"/>
    <w:rsid w:val="00A92C2F"/>
    <w:rsid w:val="00A92D60"/>
    <w:rsid w:val="00A9342D"/>
    <w:rsid w:val="00A93489"/>
    <w:rsid w:val="00A9387B"/>
    <w:rsid w:val="00A93DB9"/>
    <w:rsid w:val="00A94552"/>
    <w:rsid w:val="00A94977"/>
    <w:rsid w:val="00A9575F"/>
    <w:rsid w:val="00A95E10"/>
    <w:rsid w:val="00A96998"/>
    <w:rsid w:val="00A977A3"/>
    <w:rsid w:val="00A97882"/>
    <w:rsid w:val="00AA0507"/>
    <w:rsid w:val="00AA082E"/>
    <w:rsid w:val="00AA08F3"/>
    <w:rsid w:val="00AA0D99"/>
    <w:rsid w:val="00AA12AA"/>
    <w:rsid w:val="00AA1347"/>
    <w:rsid w:val="00AA323A"/>
    <w:rsid w:val="00AA35F4"/>
    <w:rsid w:val="00AA379E"/>
    <w:rsid w:val="00AA39DE"/>
    <w:rsid w:val="00AA42B4"/>
    <w:rsid w:val="00AA4720"/>
    <w:rsid w:val="00AA4E88"/>
    <w:rsid w:val="00AA6334"/>
    <w:rsid w:val="00AA682C"/>
    <w:rsid w:val="00AA7227"/>
    <w:rsid w:val="00AA7348"/>
    <w:rsid w:val="00AA7AED"/>
    <w:rsid w:val="00AB0219"/>
    <w:rsid w:val="00AB04EB"/>
    <w:rsid w:val="00AB0678"/>
    <w:rsid w:val="00AB075C"/>
    <w:rsid w:val="00AB0C8E"/>
    <w:rsid w:val="00AB0EDA"/>
    <w:rsid w:val="00AB153D"/>
    <w:rsid w:val="00AB1ABF"/>
    <w:rsid w:val="00AB22BA"/>
    <w:rsid w:val="00AB29EE"/>
    <w:rsid w:val="00AB2AA0"/>
    <w:rsid w:val="00AB2B74"/>
    <w:rsid w:val="00AB31FE"/>
    <w:rsid w:val="00AB4848"/>
    <w:rsid w:val="00AB575D"/>
    <w:rsid w:val="00AB5EB8"/>
    <w:rsid w:val="00AB62AB"/>
    <w:rsid w:val="00AB6346"/>
    <w:rsid w:val="00AB6376"/>
    <w:rsid w:val="00AB775E"/>
    <w:rsid w:val="00AC0264"/>
    <w:rsid w:val="00AC056D"/>
    <w:rsid w:val="00AC0665"/>
    <w:rsid w:val="00AC1137"/>
    <w:rsid w:val="00AC1D05"/>
    <w:rsid w:val="00AC1E7C"/>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4B"/>
    <w:rsid w:val="00AD1C2B"/>
    <w:rsid w:val="00AD203F"/>
    <w:rsid w:val="00AD2110"/>
    <w:rsid w:val="00AD214B"/>
    <w:rsid w:val="00AD214F"/>
    <w:rsid w:val="00AD2C58"/>
    <w:rsid w:val="00AD2DBD"/>
    <w:rsid w:val="00AD3074"/>
    <w:rsid w:val="00AD483C"/>
    <w:rsid w:val="00AD5909"/>
    <w:rsid w:val="00AD6853"/>
    <w:rsid w:val="00AD6EB3"/>
    <w:rsid w:val="00AD6ECC"/>
    <w:rsid w:val="00AD71FF"/>
    <w:rsid w:val="00AD742E"/>
    <w:rsid w:val="00AD7D2C"/>
    <w:rsid w:val="00AE0517"/>
    <w:rsid w:val="00AE0C69"/>
    <w:rsid w:val="00AE1C8A"/>
    <w:rsid w:val="00AE1D15"/>
    <w:rsid w:val="00AE2472"/>
    <w:rsid w:val="00AE24E6"/>
    <w:rsid w:val="00AE251D"/>
    <w:rsid w:val="00AE26E9"/>
    <w:rsid w:val="00AE2865"/>
    <w:rsid w:val="00AE2A12"/>
    <w:rsid w:val="00AE2A68"/>
    <w:rsid w:val="00AE2AA7"/>
    <w:rsid w:val="00AE2F39"/>
    <w:rsid w:val="00AE3D60"/>
    <w:rsid w:val="00AE4223"/>
    <w:rsid w:val="00AE4503"/>
    <w:rsid w:val="00AE4609"/>
    <w:rsid w:val="00AE46A7"/>
    <w:rsid w:val="00AE5795"/>
    <w:rsid w:val="00AE5D27"/>
    <w:rsid w:val="00AE633D"/>
    <w:rsid w:val="00AE6594"/>
    <w:rsid w:val="00AE7947"/>
    <w:rsid w:val="00AE794C"/>
    <w:rsid w:val="00AE7D77"/>
    <w:rsid w:val="00AF1242"/>
    <w:rsid w:val="00AF14C4"/>
    <w:rsid w:val="00AF1688"/>
    <w:rsid w:val="00AF1E38"/>
    <w:rsid w:val="00AF22EC"/>
    <w:rsid w:val="00AF3216"/>
    <w:rsid w:val="00AF32C4"/>
    <w:rsid w:val="00AF3610"/>
    <w:rsid w:val="00AF43F9"/>
    <w:rsid w:val="00AF48DA"/>
    <w:rsid w:val="00AF5ABB"/>
    <w:rsid w:val="00AF5E56"/>
    <w:rsid w:val="00AF6D7B"/>
    <w:rsid w:val="00AF701D"/>
    <w:rsid w:val="00AF7561"/>
    <w:rsid w:val="00AF756C"/>
    <w:rsid w:val="00B01250"/>
    <w:rsid w:val="00B019E4"/>
    <w:rsid w:val="00B02A7B"/>
    <w:rsid w:val="00B03BBE"/>
    <w:rsid w:val="00B03F7F"/>
    <w:rsid w:val="00B03FC8"/>
    <w:rsid w:val="00B05484"/>
    <w:rsid w:val="00B065C2"/>
    <w:rsid w:val="00B0672B"/>
    <w:rsid w:val="00B0695E"/>
    <w:rsid w:val="00B06EF8"/>
    <w:rsid w:val="00B07EA4"/>
    <w:rsid w:val="00B102BF"/>
    <w:rsid w:val="00B10921"/>
    <w:rsid w:val="00B10DE2"/>
    <w:rsid w:val="00B11074"/>
    <w:rsid w:val="00B113F8"/>
    <w:rsid w:val="00B11DA3"/>
    <w:rsid w:val="00B13192"/>
    <w:rsid w:val="00B1406B"/>
    <w:rsid w:val="00B14766"/>
    <w:rsid w:val="00B1591A"/>
    <w:rsid w:val="00B170AA"/>
    <w:rsid w:val="00B175F8"/>
    <w:rsid w:val="00B20129"/>
    <w:rsid w:val="00B2025B"/>
    <w:rsid w:val="00B206AA"/>
    <w:rsid w:val="00B218CA"/>
    <w:rsid w:val="00B2250A"/>
    <w:rsid w:val="00B22730"/>
    <w:rsid w:val="00B23D5F"/>
    <w:rsid w:val="00B23F30"/>
    <w:rsid w:val="00B2427A"/>
    <w:rsid w:val="00B247BD"/>
    <w:rsid w:val="00B257B0"/>
    <w:rsid w:val="00B26B5C"/>
    <w:rsid w:val="00B26C9E"/>
    <w:rsid w:val="00B30BDB"/>
    <w:rsid w:val="00B30F8D"/>
    <w:rsid w:val="00B312EF"/>
    <w:rsid w:val="00B32220"/>
    <w:rsid w:val="00B32226"/>
    <w:rsid w:val="00B32B27"/>
    <w:rsid w:val="00B33BB2"/>
    <w:rsid w:val="00B33D4A"/>
    <w:rsid w:val="00B343B1"/>
    <w:rsid w:val="00B3452F"/>
    <w:rsid w:val="00B3490E"/>
    <w:rsid w:val="00B34CB2"/>
    <w:rsid w:val="00B35120"/>
    <w:rsid w:val="00B37E30"/>
    <w:rsid w:val="00B40220"/>
    <w:rsid w:val="00B40E18"/>
    <w:rsid w:val="00B428B2"/>
    <w:rsid w:val="00B42CA8"/>
    <w:rsid w:val="00B43C85"/>
    <w:rsid w:val="00B440A9"/>
    <w:rsid w:val="00B44AB2"/>
    <w:rsid w:val="00B44FB8"/>
    <w:rsid w:val="00B45805"/>
    <w:rsid w:val="00B477B2"/>
    <w:rsid w:val="00B479E8"/>
    <w:rsid w:val="00B5055A"/>
    <w:rsid w:val="00B507F0"/>
    <w:rsid w:val="00B51147"/>
    <w:rsid w:val="00B51895"/>
    <w:rsid w:val="00B51CE7"/>
    <w:rsid w:val="00B521E6"/>
    <w:rsid w:val="00B530A4"/>
    <w:rsid w:val="00B533BF"/>
    <w:rsid w:val="00B53916"/>
    <w:rsid w:val="00B53E52"/>
    <w:rsid w:val="00B5432F"/>
    <w:rsid w:val="00B55059"/>
    <w:rsid w:val="00B55D4A"/>
    <w:rsid w:val="00B562FE"/>
    <w:rsid w:val="00B5661E"/>
    <w:rsid w:val="00B6072B"/>
    <w:rsid w:val="00B618B1"/>
    <w:rsid w:val="00B62185"/>
    <w:rsid w:val="00B62851"/>
    <w:rsid w:val="00B62DCA"/>
    <w:rsid w:val="00B638BE"/>
    <w:rsid w:val="00B63B96"/>
    <w:rsid w:val="00B64DA5"/>
    <w:rsid w:val="00B65167"/>
    <w:rsid w:val="00B655A8"/>
    <w:rsid w:val="00B6571F"/>
    <w:rsid w:val="00B65EBF"/>
    <w:rsid w:val="00B6640D"/>
    <w:rsid w:val="00B66D90"/>
    <w:rsid w:val="00B67454"/>
    <w:rsid w:val="00B675F7"/>
    <w:rsid w:val="00B67F8A"/>
    <w:rsid w:val="00B70781"/>
    <w:rsid w:val="00B70F5A"/>
    <w:rsid w:val="00B71338"/>
    <w:rsid w:val="00B716C6"/>
    <w:rsid w:val="00B718C5"/>
    <w:rsid w:val="00B71D13"/>
    <w:rsid w:val="00B71D8B"/>
    <w:rsid w:val="00B729A8"/>
    <w:rsid w:val="00B729E5"/>
    <w:rsid w:val="00B732EA"/>
    <w:rsid w:val="00B73354"/>
    <w:rsid w:val="00B7340A"/>
    <w:rsid w:val="00B73639"/>
    <w:rsid w:val="00B736EF"/>
    <w:rsid w:val="00B73822"/>
    <w:rsid w:val="00B73977"/>
    <w:rsid w:val="00B74317"/>
    <w:rsid w:val="00B74340"/>
    <w:rsid w:val="00B74F26"/>
    <w:rsid w:val="00B753E8"/>
    <w:rsid w:val="00B75402"/>
    <w:rsid w:val="00B755FC"/>
    <w:rsid w:val="00B75BB8"/>
    <w:rsid w:val="00B75E4B"/>
    <w:rsid w:val="00B75E55"/>
    <w:rsid w:val="00B7607A"/>
    <w:rsid w:val="00B76183"/>
    <w:rsid w:val="00B76399"/>
    <w:rsid w:val="00B76C44"/>
    <w:rsid w:val="00B77584"/>
    <w:rsid w:val="00B7760E"/>
    <w:rsid w:val="00B77622"/>
    <w:rsid w:val="00B77707"/>
    <w:rsid w:val="00B8060D"/>
    <w:rsid w:val="00B808C7"/>
    <w:rsid w:val="00B80E0C"/>
    <w:rsid w:val="00B81405"/>
    <w:rsid w:val="00B81F6F"/>
    <w:rsid w:val="00B820C9"/>
    <w:rsid w:val="00B82A54"/>
    <w:rsid w:val="00B82D25"/>
    <w:rsid w:val="00B83EB9"/>
    <w:rsid w:val="00B83FDE"/>
    <w:rsid w:val="00B841EE"/>
    <w:rsid w:val="00B84721"/>
    <w:rsid w:val="00B8572A"/>
    <w:rsid w:val="00B86763"/>
    <w:rsid w:val="00B86B57"/>
    <w:rsid w:val="00B87942"/>
    <w:rsid w:val="00B879F6"/>
    <w:rsid w:val="00B87C36"/>
    <w:rsid w:val="00B87DF1"/>
    <w:rsid w:val="00B903E4"/>
    <w:rsid w:val="00B9088D"/>
    <w:rsid w:val="00B90D9C"/>
    <w:rsid w:val="00B91801"/>
    <w:rsid w:val="00B91833"/>
    <w:rsid w:val="00B9192F"/>
    <w:rsid w:val="00B91A74"/>
    <w:rsid w:val="00B930EB"/>
    <w:rsid w:val="00B93C1C"/>
    <w:rsid w:val="00B94F4F"/>
    <w:rsid w:val="00B95088"/>
    <w:rsid w:val="00B95160"/>
    <w:rsid w:val="00B95539"/>
    <w:rsid w:val="00B9621C"/>
    <w:rsid w:val="00B9693B"/>
    <w:rsid w:val="00B969C7"/>
    <w:rsid w:val="00B96E03"/>
    <w:rsid w:val="00B973EC"/>
    <w:rsid w:val="00BA08F6"/>
    <w:rsid w:val="00BA09BE"/>
    <w:rsid w:val="00BA09CC"/>
    <w:rsid w:val="00BA0C16"/>
    <w:rsid w:val="00BA16AD"/>
    <w:rsid w:val="00BA195C"/>
    <w:rsid w:val="00BA21B7"/>
    <w:rsid w:val="00BA2B00"/>
    <w:rsid w:val="00BA38F2"/>
    <w:rsid w:val="00BA43C9"/>
    <w:rsid w:val="00BA457D"/>
    <w:rsid w:val="00BA52D9"/>
    <w:rsid w:val="00BA55BD"/>
    <w:rsid w:val="00BA575A"/>
    <w:rsid w:val="00BA58BF"/>
    <w:rsid w:val="00BA5DF2"/>
    <w:rsid w:val="00BA626B"/>
    <w:rsid w:val="00BA6721"/>
    <w:rsid w:val="00BA6BC3"/>
    <w:rsid w:val="00BA723B"/>
    <w:rsid w:val="00BB0405"/>
    <w:rsid w:val="00BB16B5"/>
    <w:rsid w:val="00BB22FC"/>
    <w:rsid w:val="00BB26CD"/>
    <w:rsid w:val="00BB2D45"/>
    <w:rsid w:val="00BB4D41"/>
    <w:rsid w:val="00BB549C"/>
    <w:rsid w:val="00BB550C"/>
    <w:rsid w:val="00BB58B0"/>
    <w:rsid w:val="00BB58FA"/>
    <w:rsid w:val="00BB593C"/>
    <w:rsid w:val="00BB5DA1"/>
    <w:rsid w:val="00BB624B"/>
    <w:rsid w:val="00BB67DE"/>
    <w:rsid w:val="00BB6804"/>
    <w:rsid w:val="00BB74B1"/>
    <w:rsid w:val="00BB7531"/>
    <w:rsid w:val="00BB7749"/>
    <w:rsid w:val="00BB7915"/>
    <w:rsid w:val="00BB7C3A"/>
    <w:rsid w:val="00BC01C0"/>
    <w:rsid w:val="00BC02D5"/>
    <w:rsid w:val="00BC0916"/>
    <w:rsid w:val="00BC1135"/>
    <w:rsid w:val="00BC23AA"/>
    <w:rsid w:val="00BC24AA"/>
    <w:rsid w:val="00BC27FF"/>
    <w:rsid w:val="00BC2BBD"/>
    <w:rsid w:val="00BC3350"/>
    <w:rsid w:val="00BC3B51"/>
    <w:rsid w:val="00BC3C2F"/>
    <w:rsid w:val="00BC4232"/>
    <w:rsid w:val="00BC4960"/>
    <w:rsid w:val="00BC51B4"/>
    <w:rsid w:val="00BC5355"/>
    <w:rsid w:val="00BC5A44"/>
    <w:rsid w:val="00BC5CB2"/>
    <w:rsid w:val="00BC6275"/>
    <w:rsid w:val="00BC6692"/>
    <w:rsid w:val="00BC7ABC"/>
    <w:rsid w:val="00BD074B"/>
    <w:rsid w:val="00BD0AD3"/>
    <w:rsid w:val="00BD13B6"/>
    <w:rsid w:val="00BD24A7"/>
    <w:rsid w:val="00BD2909"/>
    <w:rsid w:val="00BD2F2B"/>
    <w:rsid w:val="00BD3011"/>
    <w:rsid w:val="00BD33F4"/>
    <w:rsid w:val="00BD3750"/>
    <w:rsid w:val="00BD5264"/>
    <w:rsid w:val="00BD5786"/>
    <w:rsid w:val="00BD598C"/>
    <w:rsid w:val="00BD5F2E"/>
    <w:rsid w:val="00BD632A"/>
    <w:rsid w:val="00BD79D2"/>
    <w:rsid w:val="00BD7F94"/>
    <w:rsid w:val="00BE0BFD"/>
    <w:rsid w:val="00BE0C47"/>
    <w:rsid w:val="00BE0EE3"/>
    <w:rsid w:val="00BE169C"/>
    <w:rsid w:val="00BE1EF0"/>
    <w:rsid w:val="00BE20D9"/>
    <w:rsid w:val="00BE2BE2"/>
    <w:rsid w:val="00BE2F3D"/>
    <w:rsid w:val="00BE30DA"/>
    <w:rsid w:val="00BE3580"/>
    <w:rsid w:val="00BE35D4"/>
    <w:rsid w:val="00BE3763"/>
    <w:rsid w:val="00BE3C37"/>
    <w:rsid w:val="00BE40B5"/>
    <w:rsid w:val="00BE41A5"/>
    <w:rsid w:val="00BE41F8"/>
    <w:rsid w:val="00BE45AF"/>
    <w:rsid w:val="00BE51EE"/>
    <w:rsid w:val="00BE5969"/>
    <w:rsid w:val="00BE5FC6"/>
    <w:rsid w:val="00BE6304"/>
    <w:rsid w:val="00BE6A19"/>
    <w:rsid w:val="00BE7D72"/>
    <w:rsid w:val="00BF01A3"/>
    <w:rsid w:val="00BF02A0"/>
    <w:rsid w:val="00BF1B77"/>
    <w:rsid w:val="00BF21D6"/>
    <w:rsid w:val="00BF26BD"/>
    <w:rsid w:val="00BF2EED"/>
    <w:rsid w:val="00BF436D"/>
    <w:rsid w:val="00BF45C2"/>
    <w:rsid w:val="00BF4CF9"/>
    <w:rsid w:val="00BF586B"/>
    <w:rsid w:val="00BF5C69"/>
    <w:rsid w:val="00BF648C"/>
    <w:rsid w:val="00BF6933"/>
    <w:rsid w:val="00C00501"/>
    <w:rsid w:val="00C00F1F"/>
    <w:rsid w:val="00C013A4"/>
    <w:rsid w:val="00C0288B"/>
    <w:rsid w:val="00C02CF3"/>
    <w:rsid w:val="00C04B12"/>
    <w:rsid w:val="00C05104"/>
    <w:rsid w:val="00C05B63"/>
    <w:rsid w:val="00C0643C"/>
    <w:rsid w:val="00C065C5"/>
    <w:rsid w:val="00C06BC5"/>
    <w:rsid w:val="00C0731D"/>
    <w:rsid w:val="00C073CA"/>
    <w:rsid w:val="00C07562"/>
    <w:rsid w:val="00C07621"/>
    <w:rsid w:val="00C07B6F"/>
    <w:rsid w:val="00C1011B"/>
    <w:rsid w:val="00C1015F"/>
    <w:rsid w:val="00C10231"/>
    <w:rsid w:val="00C1057A"/>
    <w:rsid w:val="00C124AC"/>
    <w:rsid w:val="00C1269E"/>
    <w:rsid w:val="00C134DD"/>
    <w:rsid w:val="00C158E0"/>
    <w:rsid w:val="00C17457"/>
    <w:rsid w:val="00C175D0"/>
    <w:rsid w:val="00C17FD5"/>
    <w:rsid w:val="00C207D7"/>
    <w:rsid w:val="00C2080A"/>
    <w:rsid w:val="00C20961"/>
    <w:rsid w:val="00C20E93"/>
    <w:rsid w:val="00C2102F"/>
    <w:rsid w:val="00C216AC"/>
    <w:rsid w:val="00C217D3"/>
    <w:rsid w:val="00C21980"/>
    <w:rsid w:val="00C228C1"/>
    <w:rsid w:val="00C25567"/>
    <w:rsid w:val="00C25753"/>
    <w:rsid w:val="00C25EE3"/>
    <w:rsid w:val="00C25F77"/>
    <w:rsid w:val="00C26E13"/>
    <w:rsid w:val="00C270BA"/>
    <w:rsid w:val="00C27ABC"/>
    <w:rsid w:val="00C30365"/>
    <w:rsid w:val="00C3068B"/>
    <w:rsid w:val="00C306DE"/>
    <w:rsid w:val="00C31063"/>
    <w:rsid w:val="00C3177F"/>
    <w:rsid w:val="00C31C8F"/>
    <w:rsid w:val="00C31E5A"/>
    <w:rsid w:val="00C3208D"/>
    <w:rsid w:val="00C32F3C"/>
    <w:rsid w:val="00C33056"/>
    <w:rsid w:val="00C33F39"/>
    <w:rsid w:val="00C340F0"/>
    <w:rsid w:val="00C34980"/>
    <w:rsid w:val="00C34C2C"/>
    <w:rsid w:val="00C35786"/>
    <w:rsid w:val="00C365F7"/>
    <w:rsid w:val="00C3665D"/>
    <w:rsid w:val="00C36B28"/>
    <w:rsid w:val="00C36BD8"/>
    <w:rsid w:val="00C37180"/>
    <w:rsid w:val="00C37722"/>
    <w:rsid w:val="00C4035C"/>
    <w:rsid w:val="00C409C4"/>
    <w:rsid w:val="00C40E04"/>
    <w:rsid w:val="00C4198D"/>
    <w:rsid w:val="00C41C39"/>
    <w:rsid w:val="00C4209C"/>
    <w:rsid w:val="00C4290D"/>
    <w:rsid w:val="00C42BAE"/>
    <w:rsid w:val="00C42F28"/>
    <w:rsid w:val="00C43005"/>
    <w:rsid w:val="00C4310D"/>
    <w:rsid w:val="00C432DE"/>
    <w:rsid w:val="00C434DD"/>
    <w:rsid w:val="00C44062"/>
    <w:rsid w:val="00C449D0"/>
    <w:rsid w:val="00C459C1"/>
    <w:rsid w:val="00C45FEA"/>
    <w:rsid w:val="00C46967"/>
    <w:rsid w:val="00C46A30"/>
    <w:rsid w:val="00C47526"/>
    <w:rsid w:val="00C47861"/>
    <w:rsid w:val="00C47F1B"/>
    <w:rsid w:val="00C5010D"/>
    <w:rsid w:val="00C50851"/>
    <w:rsid w:val="00C51181"/>
    <w:rsid w:val="00C512CB"/>
    <w:rsid w:val="00C51E2F"/>
    <w:rsid w:val="00C52849"/>
    <w:rsid w:val="00C529CB"/>
    <w:rsid w:val="00C52C02"/>
    <w:rsid w:val="00C53088"/>
    <w:rsid w:val="00C5351C"/>
    <w:rsid w:val="00C53603"/>
    <w:rsid w:val="00C53ED1"/>
    <w:rsid w:val="00C53FE6"/>
    <w:rsid w:val="00C54875"/>
    <w:rsid w:val="00C54ACA"/>
    <w:rsid w:val="00C54DE5"/>
    <w:rsid w:val="00C562F8"/>
    <w:rsid w:val="00C56EFF"/>
    <w:rsid w:val="00C577C9"/>
    <w:rsid w:val="00C6000F"/>
    <w:rsid w:val="00C604AB"/>
    <w:rsid w:val="00C605DA"/>
    <w:rsid w:val="00C60EA5"/>
    <w:rsid w:val="00C6192F"/>
    <w:rsid w:val="00C61996"/>
    <w:rsid w:val="00C61D8F"/>
    <w:rsid w:val="00C61F11"/>
    <w:rsid w:val="00C6211B"/>
    <w:rsid w:val="00C62472"/>
    <w:rsid w:val="00C626CF"/>
    <w:rsid w:val="00C63457"/>
    <w:rsid w:val="00C63C09"/>
    <w:rsid w:val="00C63C51"/>
    <w:rsid w:val="00C63D15"/>
    <w:rsid w:val="00C6422D"/>
    <w:rsid w:val="00C64426"/>
    <w:rsid w:val="00C646F4"/>
    <w:rsid w:val="00C64769"/>
    <w:rsid w:val="00C64980"/>
    <w:rsid w:val="00C64A88"/>
    <w:rsid w:val="00C64AF9"/>
    <w:rsid w:val="00C64CA3"/>
    <w:rsid w:val="00C64DA8"/>
    <w:rsid w:val="00C64FE5"/>
    <w:rsid w:val="00C6576A"/>
    <w:rsid w:val="00C67056"/>
    <w:rsid w:val="00C6747B"/>
    <w:rsid w:val="00C67532"/>
    <w:rsid w:val="00C67D6C"/>
    <w:rsid w:val="00C67F90"/>
    <w:rsid w:val="00C70745"/>
    <w:rsid w:val="00C7213F"/>
    <w:rsid w:val="00C729F5"/>
    <w:rsid w:val="00C72CF9"/>
    <w:rsid w:val="00C72F4F"/>
    <w:rsid w:val="00C73197"/>
    <w:rsid w:val="00C73B78"/>
    <w:rsid w:val="00C7453E"/>
    <w:rsid w:val="00C74573"/>
    <w:rsid w:val="00C74F74"/>
    <w:rsid w:val="00C76093"/>
    <w:rsid w:val="00C76099"/>
    <w:rsid w:val="00C765A2"/>
    <w:rsid w:val="00C76792"/>
    <w:rsid w:val="00C76859"/>
    <w:rsid w:val="00C770D0"/>
    <w:rsid w:val="00C81082"/>
    <w:rsid w:val="00C811A9"/>
    <w:rsid w:val="00C816F2"/>
    <w:rsid w:val="00C81D76"/>
    <w:rsid w:val="00C81FF3"/>
    <w:rsid w:val="00C82067"/>
    <w:rsid w:val="00C820CD"/>
    <w:rsid w:val="00C82DC9"/>
    <w:rsid w:val="00C83195"/>
    <w:rsid w:val="00C83589"/>
    <w:rsid w:val="00C8384A"/>
    <w:rsid w:val="00C83AC8"/>
    <w:rsid w:val="00C83DFF"/>
    <w:rsid w:val="00C83EA1"/>
    <w:rsid w:val="00C84B55"/>
    <w:rsid w:val="00C854B8"/>
    <w:rsid w:val="00C862B7"/>
    <w:rsid w:val="00C86906"/>
    <w:rsid w:val="00C8783C"/>
    <w:rsid w:val="00C87943"/>
    <w:rsid w:val="00C90AE4"/>
    <w:rsid w:val="00C91AF9"/>
    <w:rsid w:val="00C91DB1"/>
    <w:rsid w:val="00C923FD"/>
    <w:rsid w:val="00C92C64"/>
    <w:rsid w:val="00C9314E"/>
    <w:rsid w:val="00C93462"/>
    <w:rsid w:val="00C93536"/>
    <w:rsid w:val="00C939EE"/>
    <w:rsid w:val="00C954CB"/>
    <w:rsid w:val="00C959DA"/>
    <w:rsid w:val="00C9658F"/>
    <w:rsid w:val="00C977FA"/>
    <w:rsid w:val="00C979A7"/>
    <w:rsid w:val="00CA14A2"/>
    <w:rsid w:val="00CA2554"/>
    <w:rsid w:val="00CA2E08"/>
    <w:rsid w:val="00CA319B"/>
    <w:rsid w:val="00CA33F6"/>
    <w:rsid w:val="00CA403A"/>
    <w:rsid w:val="00CA4E8B"/>
    <w:rsid w:val="00CA50B8"/>
    <w:rsid w:val="00CA5168"/>
    <w:rsid w:val="00CA545E"/>
    <w:rsid w:val="00CA5B6C"/>
    <w:rsid w:val="00CA609B"/>
    <w:rsid w:val="00CA653F"/>
    <w:rsid w:val="00CA78BB"/>
    <w:rsid w:val="00CA7A01"/>
    <w:rsid w:val="00CB007C"/>
    <w:rsid w:val="00CB1026"/>
    <w:rsid w:val="00CB2456"/>
    <w:rsid w:val="00CB258E"/>
    <w:rsid w:val="00CB27D3"/>
    <w:rsid w:val="00CB306D"/>
    <w:rsid w:val="00CB3FCE"/>
    <w:rsid w:val="00CB4477"/>
    <w:rsid w:val="00CB4656"/>
    <w:rsid w:val="00CB4E7F"/>
    <w:rsid w:val="00CB5E3A"/>
    <w:rsid w:val="00CB60FF"/>
    <w:rsid w:val="00CB6CFA"/>
    <w:rsid w:val="00CB7939"/>
    <w:rsid w:val="00CC0147"/>
    <w:rsid w:val="00CC0EBC"/>
    <w:rsid w:val="00CC0FBE"/>
    <w:rsid w:val="00CC11AB"/>
    <w:rsid w:val="00CC15A3"/>
    <w:rsid w:val="00CC2139"/>
    <w:rsid w:val="00CC485C"/>
    <w:rsid w:val="00CC4DC0"/>
    <w:rsid w:val="00CC4DD8"/>
    <w:rsid w:val="00CC618C"/>
    <w:rsid w:val="00CC6BF5"/>
    <w:rsid w:val="00CC6E0A"/>
    <w:rsid w:val="00CC702A"/>
    <w:rsid w:val="00CC7500"/>
    <w:rsid w:val="00CC7F15"/>
    <w:rsid w:val="00CD05F5"/>
    <w:rsid w:val="00CD0EA6"/>
    <w:rsid w:val="00CD1524"/>
    <w:rsid w:val="00CD187D"/>
    <w:rsid w:val="00CD3108"/>
    <w:rsid w:val="00CD3F61"/>
    <w:rsid w:val="00CD4426"/>
    <w:rsid w:val="00CD49E9"/>
    <w:rsid w:val="00CD5137"/>
    <w:rsid w:val="00CD5446"/>
    <w:rsid w:val="00CD64A0"/>
    <w:rsid w:val="00CD68D0"/>
    <w:rsid w:val="00CD6B44"/>
    <w:rsid w:val="00CD6C0C"/>
    <w:rsid w:val="00CD6FAA"/>
    <w:rsid w:val="00CE01D8"/>
    <w:rsid w:val="00CE0D3F"/>
    <w:rsid w:val="00CE1CFA"/>
    <w:rsid w:val="00CE3560"/>
    <w:rsid w:val="00CE37DF"/>
    <w:rsid w:val="00CE495B"/>
    <w:rsid w:val="00CE4DAD"/>
    <w:rsid w:val="00CE5566"/>
    <w:rsid w:val="00CE622F"/>
    <w:rsid w:val="00CE74FF"/>
    <w:rsid w:val="00CE761D"/>
    <w:rsid w:val="00CE7C48"/>
    <w:rsid w:val="00CE7DCD"/>
    <w:rsid w:val="00CF018E"/>
    <w:rsid w:val="00CF0B91"/>
    <w:rsid w:val="00CF12F4"/>
    <w:rsid w:val="00CF17A4"/>
    <w:rsid w:val="00CF221A"/>
    <w:rsid w:val="00CF2B71"/>
    <w:rsid w:val="00CF41FB"/>
    <w:rsid w:val="00CF4E17"/>
    <w:rsid w:val="00CF5561"/>
    <w:rsid w:val="00CF592E"/>
    <w:rsid w:val="00CF5C20"/>
    <w:rsid w:val="00CF6559"/>
    <w:rsid w:val="00CF67EC"/>
    <w:rsid w:val="00CF6C55"/>
    <w:rsid w:val="00CF747F"/>
    <w:rsid w:val="00CF795D"/>
    <w:rsid w:val="00D00604"/>
    <w:rsid w:val="00D006CF"/>
    <w:rsid w:val="00D00C52"/>
    <w:rsid w:val="00D01712"/>
    <w:rsid w:val="00D024A6"/>
    <w:rsid w:val="00D02799"/>
    <w:rsid w:val="00D037D8"/>
    <w:rsid w:val="00D0495A"/>
    <w:rsid w:val="00D04A45"/>
    <w:rsid w:val="00D04D9F"/>
    <w:rsid w:val="00D06699"/>
    <w:rsid w:val="00D06CA8"/>
    <w:rsid w:val="00D070CF"/>
    <w:rsid w:val="00D074E7"/>
    <w:rsid w:val="00D07EF9"/>
    <w:rsid w:val="00D10C0E"/>
    <w:rsid w:val="00D10EEC"/>
    <w:rsid w:val="00D115C2"/>
    <w:rsid w:val="00D11635"/>
    <w:rsid w:val="00D1199E"/>
    <w:rsid w:val="00D1288B"/>
    <w:rsid w:val="00D13ED3"/>
    <w:rsid w:val="00D13F56"/>
    <w:rsid w:val="00D1418B"/>
    <w:rsid w:val="00D14BF3"/>
    <w:rsid w:val="00D14F57"/>
    <w:rsid w:val="00D150C3"/>
    <w:rsid w:val="00D169E3"/>
    <w:rsid w:val="00D2031B"/>
    <w:rsid w:val="00D20376"/>
    <w:rsid w:val="00D2164D"/>
    <w:rsid w:val="00D21B6E"/>
    <w:rsid w:val="00D22222"/>
    <w:rsid w:val="00D22EE1"/>
    <w:rsid w:val="00D23269"/>
    <w:rsid w:val="00D2455F"/>
    <w:rsid w:val="00D25942"/>
    <w:rsid w:val="00D2607B"/>
    <w:rsid w:val="00D26AB1"/>
    <w:rsid w:val="00D26D7F"/>
    <w:rsid w:val="00D272FD"/>
    <w:rsid w:val="00D278CF"/>
    <w:rsid w:val="00D27973"/>
    <w:rsid w:val="00D27F7A"/>
    <w:rsid w:val="00D30997"/>
    <w:rsid w:val="00D30BBC"/>
    <w:rsid w:val="00D30E6F"/>
    <w:rsid w:val="00D313AE"/>
    <w:rsid w:val="00D3199C"/>
    <w:rsid w:val="00D32006"/>
    <w:rsid w:val="00D32EE7"/>
    <w:rsid w:val="00D33097"/>
    <w:rsid w:val="00D3410A"/>
    <w:rsid w:val="00D34382"/>
    <w:rsid w:val="00D347D5"/>
    <w:rsid w:val="00D34C6A"/>
    <w:rsid w:val="00D3563F"/>
    <w:rsid w:val="00D3606C"/>
    <w:rsid w:val="00D36207"/>
    <w:rsid w:val="00D36A82"/>
    <w:rsid w:val="00D3710C"/>
    <w:rsid w:val="00D3727E"/>
    <w:rsid w:val="00D3748F"/>
    <w:rsid w:val="00D37C2D"/>
    <w:rsid w:val="00D37C5D"/>
    <w:rsid w:val="00D37C8C"/>
    <w:rsid w:val="00D40AA6"/>
    <w:rsid w:val="00D41765"/>
    <w:rsid w:val="00D42A1A"/>
    <w:rsid w:val="00D42CE4"/>
    <w:rsid w:val="00D443B0"/>
    <w:rsid w:val="00D4446A"/>
    <w:rsid w:val="00D44E55"/>
    <w:rsid w:val="00D44FDD"/>
    <w:rsid w:val="00D45817"/>
    <w:rsid w:val="00D45EC6"/>
    <w:rsid w:val="00D45FC0"/>
    <w:rsid w:val="00D4615F"/>
    <w:rsid w:val="00D46247"/>
    <w:rsid w:val="00D4682B"/>
    <w:rsid w:val="00D46AD4"/>
    <w:rsid w:val="00D46F1E"/>
    <w:rsid w:val="00D472E9"/>
    <w:rsid w:val="00D47B93"/>
    <w:rsid w:val="00D50105"/>
    <w:rsid w:val="00D501BF"/>
    <w:rsid w:val="00D50C1C"/>
    <w:rsid w:val="00D52400"/>
    <w:rsid w:val="00D52FA7"/>
    <w:rsid w:val="00D535D7"/>
    <w:rsid w:val="00D538E9"/>
    <w:rsid w:val="00D53AEA"/>
    <w:rsid w:val="00D541DD"/>
    <w:rsid w:val="00D541E6"/>
    <w:rsid w:val="00D54CF5"/>
    <w:rsid w:val="00D5532A"/>
    <w:rsid w:val="00D55756"/>
    <w:rsid w:val="00D55BB0"/>
    <w:rsid w:val="00D5669A"/>
    <w:rsid w:val="00D56D3D"/>
    <w:rsid w:val="00D60395"/>
    <w:rsid w:val="00D604F0"/>
    <w:rsid w:val="00D60F98"/>
    <w:rsid w:val="00D61FBD"/>
    <w:rsid w:val="00D62044"/>
    <w:rsid w:val="00D62463"/>
    <w:rsid w:val="00D627A6"/>
    <w:rsid w:val="00D6299A"/>
    <w:rsid w:val="00D63121"/>
    <w:rsid w:val="00D64288"/>
    <w:rsid w:val="00D65202"/>
    <w:rsid w:val="00D65502"/>
    <w:rsid w:val="00D656FA"/>
    <w:rsid w:val="00D659F7"/>
    <w:rsid w:val="00D65F36"/>
    <w:rsid w:val="00D660BC"/>
    <w:rsid w:val="00D66743"/>
    <w:rsid w:val="00D66A81"/>
    <w:rsid w:val="00D67034"/>
    <w:rsid w:val="00D67F3D"/>
    <w:rsid w:val="00D709C5"/>
    <w:rsid w:val="00D71361"/>
    <w:rsid w:val="00D72802"/>
    <w:rsid w:val="00D7292F"/>
    <w:rsid w:val="00D72CBE"/>
    <w:rsid w:val="00D730E5"/>
    <w:rsid w:val="00D73A03"/>
    <w:rsid w:val="00D73B4B"/>
    <w:rsid w:val="00D73CC1"/>
    <w:rsid w:val="00D74124"/>
    <w:rsid w:val="00D74D75"/>
    <w:rsid w:val="00D76D62"/>
    <w:rsid w:val="00D77EA5"/>
    <w:rsid w:val="00D80543"/>
    <w:rsid w:val="00D809E3"/>
    <w:rsid w:val="00D814EE"/>
    <w:rsid w:val="00D82B47"/>
    <w:rsid w:val="00D82CFA"/>
    <w:rsid w:val="00D83045"/>
    <w:rsid w:val="00D832FA"/>
    <w:rsid w:val="00D837FA"/>
    <w:rsid w:val="00D83BC6"/>
    <w:rsid w:val="00D83FA6"/>
    <w:rsid w:val="00D844B3"/>
    <w:rsid w:val="00D84761"/>
    <w:rsid w:val="00D850E4"/>
    <w:rsid w:val="00D85186"/>
    <w:rsid w:val="00D8523D"/>
    <w:rsid w:val="00D86011"/>
    <w:rsid w:val="00D8631B"/>
    <w:rsid w:val="00D86745"/>
    <w:rsid w:val="00D869FF"/>
    <w:rsid w:val="00D86BAA"/>
    <w:rsid w:val="00D86D0D"/>
    <w:rsid w:val="00D8708C"/>
    <w:rsid w:val="00D87521"/>
    <w:rsid w:val="00D903F2"/>
    <w:rsid w:val="00D915A3"/>
    <w:rsid w:val="00D91606"/>
    <w:rsid w:val="00D91F45"/>
    <w:rsid w:val="00D9227D"/>
    <w:rsid w:val="00D92790"/>
    <w:rsid w:val="00D92B3F"/>
    <w:rsid w:val="00D92D3D"/>
    <w:rsid w:val="00D9320E"/>
    <w:rsid w:val="00D957E4"/>
    <w:rsid w:val="00D96067"/>
    <w:rsid w:val="00D96203"/>
    <w:rsid w:val="00D965B2"/>
    <w:rsid w:val="00D969BB"/>
    <w:rsid w:val="00D96B40"/>
    <w:rsid w:val="00D978FB"/>
    <w:rsid w:val="00D97CCC"/>
    <w:rsid w:val="00DA04D3"/>
    <w:rsid w:val="00DA1974"/>
    <w:rsid w:val="00DA330D"/>
    <w:rsid w:val="00DA377E"/>
    <w:rsid w:val="00DA3B52"/>
    <w:rsid w:val="00DA3E92"/>
    <w:rsid w:val="00DA3EDF"/>
    <w:rsid w:val="00DA3F11"/>
    <w:rsid w:val="00DA4150"/>
    <w:rsid w:val="00DA417C"/>
    <w:rsid w:val="00DA41D9"/>
    <w:rsid w:val="00DA43B2"/>
    <w:rsid w:val="00DA582E"/>
    <w:rsid w:val="00DA5A43"/>
    <w:rsid w:val="00DA63E1"/>
    <w:rsid w:val="00DA6462"/>
    <w:rsid w:val="00DA675D"/>
    <w:rsid w:val="00DB005D"/>
    <w:rsid w:val="00DB073C"/>
    <w:rsid w:val="00DB120C"/>
    <w:rsid w:val="00DB1F46"/>
    <w:rsid w:val="00DB21E2"/>
    <w:rsid w:val="00DB2359"/>
    <w:rsid w:val="00DB243E"/>
    <w:rsid w:val="00DB2893"/>
    <w:rsid w:val="00DB2DE0"/>
    <w:rsid w:val="00DB3432"/>
    <w:rsid w:val="00DB36E7"/>
    <w:rsid w:val="00DB38DD"/>
    <w:rsid w:val="00DB402B"/>
    <w:rsid w:val="00DB48B6"/>
    <w:rsid w:val="00DB4FDB"/>
    <w:rsid w:val="00DB6E52"/>
    <w:rsid w:val="00DB7086"/>
    <w:rsid w:val="00DB7293"/>
    <w:rsid w:val="00DB7ED8"/>
    <w:rsid w:val="00DB7F2A"/>
    <w:rsid w:val="00DC028F"/>
    <w:rsid w:val="00DC0D28"/>
    <w:rsid w:val="00DC2013"/>
    <w:rsid w:val="00DC2C0A"/>
    <w:rsid w:val="00DC2C76"/>
    <w:rsid w:val="00DC384A"/>
    <w:rsid w:val="00DC3F21"/>
    <w:rsid w:val="00DC3F35"/>
    <w:rsid w:val="00DC500C"/>
    <w:rsid w:val="00DC573D"/>
    <w:rsid w:val="00DC638D"/>
    <w:rsid w:val="00DC66A6"/>
    <w:rsid w:val="00DC6E29"/>
    <w:rsid w:val="00DC72A0"/>
    <w:rsid w:val="00DC7791"/>
    <w:rsid w:val="00DC7836"/>
    <w:rsid w:val="00DD0308"/>
    <w:rsid w:val="00DD0B38"/>
    <w:rsid w:val="00DD0C03"/>
    <w:rsid w:val="00DD0D52"/>
    <w:rsid w:val="00DD1CF6"/>
    <w:rsid w:val="00DD2882"/>
    <w:rsid w:val="00DD2912"/>
    <w:rsid w:val="00DD2B4A"/>
    <w:rsid w:val="00DD2CBE"/>
    <w:rsid w:val="00DD36D0"/>
    <w:rsid w:val="00DD3806"/>
    <w:rsid w:val="00DD3A7E"/>
    <w:rsid w:val="00DD3C59"/>
    <w:rsid w:val="00DD44D7"/>
    <w:rsid w:val="00DD4503"/>
    <w:rsid w:val="00DD4594"/>
    <w:rsid w:val="00DD6A1B"/>
    <w:rsid w:val="00DD6E2E"/>
    <w:rsid w:val="00DD7BDE"/>
    <w:rsid w:val="00DE015A"/>
    <w:rsid w:val="00DE1528"/>
    <w:rsid w:val="00DE154F"/>
    <w:rsid w:val="00DE1703"/>
    <w:rsid w:val="00DE1E58"/>
    <w:rsid w:val="00DE266D"/>
    <w:rsid w:val="00DE37FC"/>
    <w:rsid w:val="00DE422C"/>
    <w:rsid w:val="00DE5F42"/>
    <w:rsid w:val="00DE6408"/>
    <w:rsid w:val="00DE6E2A"/>
    <w:rsid w:val="00DE75B8"/>
    <w:rsid w:val="00DF0E2F"/>
    <w:rsid w:val="00DF10E2"/>
    <w:rsid w:val="00DF15A5"/>
    <w:rsid w:val="00DF1940"/>
    <w:rsid w:val="00DF21A2"/>
    <w:rsid w:val="00DF24C7"/>
    <w:rsid w:val="00DF2D6F"/>
    <w:rsid w:val="00DF3402"/>
    <w:rsid w:val="00DF3B9C"/>
    <w:rsid w:val="00DF3EEE"/>
    <w:rsid w:val="00DF42C0"/>
    <w:rsid w:val="00DF4CBF"/>
    <w:rsid w:val="00DF4E1E"/>
    <w:rsid w:val="00DF529B"/>
    <w:rsid w:val="00DF5A19"/>
    <w:rsid w:val="00DF5FA6"/>
    <w:rsid w:val="00DF61CB"/>
    <w:rsid w:val="00DF62CA"/>
    <w:rsid w:val="00DF67D4"/>
    <w:rsid w:val="00DF680B"/>
    <w:rsid w:val="00DF694A"/>
    <w:rsid w:val="00DF69E0"/>
    <w:rsid w:val="00DF6C41"/>
    <w:rsid w:val="00DF6C9F"/>
    <w:rsid w:val="00DF7181"/>
    <w:rsid w:val="00DF71E4"/>
    <w:rsid w:val="00E00D08"/>
    <w:rsid w:val="00E00F37"/>
    <w:rsid w:val="00E01628"/>
    <w:rsid w:val="00E017B2"/>
    <w:rsid w:val="00E020C2"/>
    <w:rsid w:val="00E02AAE"/>
    <w:rsid w:val="00E03232"/>
    <w:rsid w:val="00E03B23"/>
    <w:rsid w:val="00E03C64"/>
    <w:rsid w:val="00E03FCA"/>
    <w:rsid w:val="00E04073"/>
    <w:rsid w:val="00E05174"/>
    <w:rsid w:val="00E05321"/>
    <w:rsid w:val="00E057A2"/>
    <w:rsid w:val="00E05930"/>
    <w:rsid w:val="00E06308"/>
    <w:rsid w:val="00E06BC4"/>
    <w:rsid w:val="00E0777F"/>
    <w:rsid w:val="00E07859"/>
    <w:rsid w:val="00E10BA3"/>
    <w:rsid w:val="00E11ADF"/>
    <w:rsid w:val="00E11E73"/>
    <w:rsid w:val="00E11F09"/>
    <w:rsid w:val="00E120D4"/>
    <w:rsid w:val="00E1249D"/>
    <w:rsid w:val="00E124A7"/>
    <w:rsid w:val="00E1252A"/>
    <w:rsid w:val="00E125C3"/>
    <w:rsid w:val="00E12BD9"/>
    <w:rsid w:val="00E1352E"/>
    <w:rsid w:val="00E1425D"/>
    <w:rsid w:val="00E14E88"/>
    <w:rsid w:val="00E159CF"/>
    <w:rsid w:val="00E1627F"/>
    <w:rsid w:val="00E162F3"/>
    <w:rsid w:val="00E16486"/>
    <w:rsid w:val="00E1680F"/>
    <w:rsid w:val="00E16A9D"/>
    <w:rsid w:val="00E16D5D"/>
    <w:rsid w:val="00E177DD"/>
    <w:rsid w:val="00E200B0"/>
    <w:rsid w:val="00E2065E"/>
    <w:rsid w:val="00E20C98"/>
    <w:rsid w:val="00E21601"/>
    <w:rsid w:val="00E21D60"/>
    <w:rsid w:val="00E22534"/>
    <w:rsid w:val="00E22B4A"/>
    <w:rsid w:val="00E22C01"/>
    <w:rsid w:val="00E23E55"/>
    <w:rsid w:val="00E23FE2"/>
    <w:rsid w:val="00E24207"/>
    <w:rsid w:val="00E242DD"/>
    <w:rsid w:val="00E24630"/>
    <w:rsid w:val="00E24ABC"/>
    <w:rsid w:val="00E24F8A"/>
    <w:rsid w:val="00E25B51"/>
    <w:rsid w:val="00E2613D"/>
    <w:rsid w:val="00E276BD"/>
    <w:rsid w:val="00E27C01"/>
    <w:rsid w:val="00E30647"/>
    <w:rsid w:val="00E307C7"/>
    <w:rsid w:val="00E31D95"/>
    <w:rsid w:val="00E32624"/>
    <w:rsid w:val="00E32BD2"/>
    <w:rsid w:val="00E33B5C"/>
    <w:rsid w:val="00E34F5A"/>
    <w:rsid w:val="00E3549C"/>
    <w:rsid w:val="00E356D1"/>
    <w:rsid w:val="00E35D93"/>
    <w:rsid w:val="00E35E25"/>
    <w:rsid w:val="00E35F16"/>
    <w:rsid w:val="00E36E5F"/>
    <w:rsid w:val="00E37856"/>
    <w:rsid w:val="00E379EF"/>
    <w:rsid w:val="00E37DE5"/>
    <w:rsid w:val="00E40302"/>
    <w:rsid w:val="00E40373"/>
    <w:rsid w:val="00E412C5"/>
    <w:rsid w:val="00E41854"/>
    <w:rsid w:val="00E4192C"/>
    <w:rsid w:val="00E41DC5"/>
    <w:rsid w:val="00E42667"/>
    <w:rsid w:val="00E42796"/>
    <w:rsid w:val="00E43611"/>
    <w:rsid w:val="00E4410B"/>
    <w:rsid w:val="00E44EEC"/>
    <w:rsid w:val="00E450B6"/>
    <w:rsid w:val="00E45991"/>
    <w:rsid w:val="00E45CA4"/>
    <w:rsid w:val="00E462EB"/>
    <w:rsid w:val="00E4697D"/>
    <w:rsid w:val="00E47E00"/>
    <w:rsid w:val="00E50254"/>
    <w:rsid w:val="00E50C14"/>
    <w:rsid w:val="00E5128A"/>
    <w:rsid w:val="00E52486"/>
    <w:rsid w:val="00E52BB8"/>
    <w:rsid w:val="00E52E81"/>
    <w:rsid w:val="00E53003"/>
    <w:rsid w:val="00E53A88"/>
    <w:rsid w:val="00E54749"/>
    <w:rsid w:val="00E54A67"/>
    <w:rsid w:val="00E54C37"/>
    <w:rsid w:val="00E55350"/>
    <w:rsid w:val="00E55BC6"/>
    <w:rsid w:val="00E5637B"/>
    <w:rsid w:val="00E573D8"/>
    <w:rsid w:val="00E577F2"/>
    <w:rsid w:val="00E57C10"/>
    <w:rsid w:val="00E605F5"/>
    <w:rsid w:val="00E6070A"/>
    <w:rsid w:val="00E608AE"/>
    <w:rsid w:val="00E60F42"/>
    <w:rsid w:val="00E613C9"/>
    <w:rsid w:val="00E61DE0"/>
    <w:rsid w:val="00E6274C"/>
    <w:rsid w:val="00E62A68"/>
    <w:rsid w:val="00E62F0C"/>
    <w:rsid w:val="00E633C7"/>
    <w:rsid w:val="00E637A4"/>
    <w:rsid w:val="00E63F24"/>
    <w:rsid w:val="00E63F9E"/>
    <w:rsid w:val="00E640A4"/>
    <w:rsid w:val="00E65088"/>
    <w:rsid w:val="00E65851"/>
    <w:rsid w:val="00E65CEF"/>
    <w:rsid w:val="00E66151"/>
    <w:rsid w:val="00E6710B"/>
    <w:rsid w:val="00E67177"/>
    <w:rsid w:val="00E672BA"/>
    <w:rsid w:val="00E676AA"/>
    <w:rsid w:val="00E70ACF"/>
    <w:rsid w:val="00E71068"/>
    <w:rsid w:val="00E72492"/>
    <w:rsid w:val="00E731D0"/>
    <w:rsid w:val="00E73CA3"/>
    <w:rsid w:val="00E75DD1"/>
    <w:rsid w:val="00E75F66"/>
    <w:rsid w:val="00E76FB7"/>
    <w:rsid w:val="00E775C9"/>
    <w:rsid w:val="00E77B3B"/>
    <w:rsid w:val="00E80968"/>
    <w:rsid w:val="00E80E90"/>
    <w:rsid w:val="00E80F4F"/>
    <w:rsid w:val="00E81E9A"/>
    <w:rsid w:val="00E83400"/>
    <w:rsid w:val="00E83B75"/>
    <w:rsid w:val="00E83FB5"/>
    <w:rsid w:val="00E8405A"/>
    <w:rsid w:val="00E8549B"/>
    <w:rsid w:val="00E861E7"/>
    <w:rsid w:val="00E87160"/>
    <w:rsid w:val="00E873AB"/>
    <w:rsid w:val="00E877A5"/>
    <w:rsid w:val="00E87A31"/>
    <w:rsid w:val="00E90D07"/>
    <w:rsid w:val="00E9171A"/>
    <w:rsid w:val="00E91F94"/>
    <w:rsid w:val="00E927DD"/>
    <w:rsid w:val="00E92A06"/>
    <w:rsid w:val="00E93564"/>
    <w:rsid w:val="00E93615"/>
    <w:rsid w:val="00E940CF"/>
    <w:rsid w:val="00E94444"/>
    <w:rsid w:val="00E95453"/>
    <w:rsid w:val="00E967A8"/>
    <w:rsid w:val="00E967E7"/>
    <w:rsid w:val="00E973A0"/>
    <w:rsid w:val="00E9749A"/>
    <w:rsid w:val="00E97F08"/>
    <w:rsid w:val="00EA1421"/>
    <w:rsid w:val="00EA249E"/>
    <w:rsid w:val="00EA45CD"/>
    <w:rsid w:val="00EA4905"/>
    <w:rsid w:val="00EA54B1"/>
    <w:rsid w:val="00EA593F"/>
    <w:rsid w:val="00EA5BB4"/>
    <w:rsid w:val="00EA6223"/>
    <w:rsid w:val="00EA629F"/>
    <w:rsid w:val="00EA704D"/>
    <w:rsid w:val="00EA7083"/>
    <w:rsid w:val="00EA792E"/>
    <w:rsid w:val="00EA7B31"/>
    <w:rsid w:val="00EA7D88"/>
    <w:rsid w:val="00EB063F"/>
    <w:rsid w:val="00EB0820"/>
    <w:rsid w:val="00EB0FBB"/>
    <w:rsid w:val="00EB1891"/>
    <w:rsid w:val="00EB1FD4"/>
    <w:rsid w:val="00EB20E4"/>
    <w:rsid w:val="00EB20EF"/>
    <w:rsid w:val="00EB2159"/>
    <w:rsid w:val="00EB2BFE"/>
    <w:rsid w:val="00EB34C2"/>
    <w:rsid w:val="00EB4540"/>
    <w:rsid w:val="00EB4EF2"/>
    <w:rsid w:val="00EB5AC1"/>
    <w:rsid w:val="00EB607A"/>
    <w:rsid w:val="00EB6325"/>
    <w:rsid w:val="00EB6481"/>
    <w:rsid w:val="00EB655A"/>
    <w:rsid w:val="00EB6A80"/>
    <w:rsid w:val="00EB714E"/>
    <w:rsid w:val="00EB7351"/>
    <w:rsid w:val="00EB79F6"/>
    <w:rsid w:val="00EC060B"/>
    <w:rsid w:val="00EC1BB7"/>
    <w:rsid w:val="00EC1BEB"/>
    <w:rsid w:val="00EC1D18"/>
    <w:rsid w:val="00EC259C"/>
    <w:rsid w:val="00EC26F1"/>
    <w:rsid w:val="00EC284A"/>
    <w:rsid w:val="00EC2FA1"/>
    <w:rsid w:val="00EC30CB"/>
    <w:rsid w:val="00EC36BD"/>
    <w:rsid w:val="00EC3CF4"/>
    <w:rsid w:val="00EC406B"/>
    <w:rsid w:val="00EC49F1"/>
    <w:rsid w:val="00EC4FA4"/>
    <w:rsid w:val="00EC5D6E"/>
    <w:rsid w:val="00EC5EF2"/>
    <w:rsid w:val="00EC63A7"/>
    <w:rsid w:val="00EC7F2B"/>
    <w:rsid w:val="00ED066C"/>
    <w:rsid w:val="00ED08CF"/>
    <w:rsid w:val="00ED0C56"/>
    <w:rsid w:val="00ED0CF9"/>
    <w:rsid w:val="00ED1271"/>
    <w:rsid w:val="00ED1E5C"/>
    <w:rsid w:val="00ED225A"/>
    <w:rsid w:val="00ED25D0"/>
    <w:rsid w:val="00ED29D8"/>
    <w:rsid w:val="00ED29DD"/>
    <w:rsid w:val="00ED2F3A"/>
    <w:rsid w:val="00ED431B"/>
    <w:rsid w:val="00ED4AA8"/>
    <w:rsid w:val="00ED506E"/>
    <w:rsid w:val="00ED5CD0"/>
    <w:rsid w:val="00ED5D9F"/>
    <w:rsid w:val="00ED6E25"/>
    <w:rsid w:val="00ED6E90"/>
    <w:rsid w:val="00ED7065"/>
    <w:rsid w:val="00ED7288"/>
    <w:rsid w:val="00ED7708"/>
    <w:rsid w:val="00ED7AE3"/>
    <w:rsid w:val="00EE13FC"/>
    <w:rsid w:val="00EE18CD"/>
    <w:rsid w:val="00EE26C2"/>
    <w:rsid w:val="00EE276F"/>
    <w:rsid w:val="00EE2BBE"/>
    <w:rsid w:val="00EE3A17"/>
    <w:rsid w:val="00EE3FA6"/>
    <w:rsid w:val="00EE4EFE"/>
    <w:rsid w:val="00EE534D"/>
    <w:rsid w:val="00EE543F"/>
    <w:rsid w:val="00EE5829"/>
    <w:rsid w:val="00EE6ABD"/>
    <w:rsid w:val="00EF08C9"/>
    <w:rsid w:val="00EF0E62"/>
    <w:rsid w:val="00EF137B"/>
    <w:rsid w:val="00EF1465"/>
    <w:rsid w:val="00EF304B"/>
    <w:rsid w:val="00EF37A8"/>
    <w:rsid w:val="00EF3BE3"/>
    <w:rsid w:val="00EF40DD"/>
    <w:rsid w:val="00EF428E"/>
    <w:rsid w:val="00EF4A2F"/>
    <w:rsid w:val="00EF4AF4"/>
    <w:rsid w:val="00EF5A25"/>
    <w:rsid w:val="00EF7023"/>
    <w:rsid w:val="00EF710B"/>
    <w:rsid w:val="00EF74E1"/>
    <w:rsid w:val="00F002F3"/>
    <w:rsid w:val="00F005A7"/>
    <w:rsid w:val="00F00C51"/>
    <w:rsid w:val="00F00E5C"/>
    <w:rsid w:val="00F01071"/>
    <w:rsid w:val="00F01218"/>
    <w:rsid w:val="00F01AD6"/>
    <w:rsid w:val="00F01E0D"/>
    <w:rsid w:val="00F01EF2"/>
    <w:rsid w:val="00F022A1"/>
    <w:rsid w:val="00F0234D"/>
    <w:rsid w:val="00F02592"/>
    <w:rsid w:val="00F02BDF"/>
    <w:rsid w:val="00F02CDF"/>
    <w:rsid w:val="00F02E32"/>
    <w:rsid w:val="00F02E91"/>
    <w:rsid w:val="00F033D2"/>
    <w:rsid w:val="00F03413"/>
    <w:rsid w:val="00F03867"/>
    <w:rsid w:val="00F04689"/>
    <w:rsid w:val="00F04927"/>
    <w:rsid w:val="00F05204"/>
    <w:rsid w:val="00F05D87"/>
    <w:rsid w:val="00F05E6C"/>
    <w:rsid w:val="00F06B37"/>
    <w:rsid w:val="00F06CF1"/>
    <w:rsid w:val="00F06F86"/>
    <w:rsid w:val="00F0712C"/>
    <w:rsid w:val="00F07297"/>
    <w:rsid w:val="00F07375"/>
    <w:rsid w:val="00F0739C"/>
    <w:rsid w:val="00F0781F"/>
    <w:rsid w:val="00F078F8"/>
    <w:rsid w:val="00F103F8"/>
    <w:rsid w:val="00F10D73"/>
    <w:rsid w:val="00F119C1"/>
    <w:rsid w:val="00F11F17"/>
    <w:rsid w:val="00F129C6"/>
    <w:rsid w:val="00F12D0F"/>
    <w:rsid w:val="00F12ED1"/>
    <w:rsid w:val="00F13191"/>
    <w:rsid w:val="00F13D68"/>
    <w:rsid w:val="00F14084"/>
    <w:rsid w:val="00F150C0"/>
    <w:rsid w:val="00F1538B"/>
    <w:rsid w:val="00F15CDC"/>
    <w:rsid w:val="00F15CFB"/>
    <w:rsid w:val="00F17323"/>
    <w:rsid w:val="00F1752F"/>
    <w:rsid w:val="00F17F71"/>
    <w:rsid w:val="00F202F9"/>
    <w:rsid w:val="00F20433"/>
    <w:rsid w:val="00F208E3"/>
    <w:rsid w:val="00F20BD0"/>
    <w:rsid w:val="00F21087"/>
    <w:rsid w:val="00F21317"/>
    <w:rsid w:val="00F2172B"/>
    <w:rsid w:val="00F21732"/>
    <w:rsid w:val="00F21E2D"/>
    <w:rsid w:val="00F221C0"/>
    <w:rsid w:val="00F22B8F"/>
    <w:rsid w:val="00F2305D"/>
    <w:rsid w:val="00F230E9"/>
    <w:rsid w:val="00F23497"/>
    <w:rsid w:val="00F23571"/>
    <w:rsid w:val="00F23DD0"/>
    <w:rsid w:val="00F24125"/>
    <w:rsid w:val="00F24526"/>
    <w:rsid w:val="00F25128"/>
    <w:rsid w:val="00F25651"/>
    <w:rsid w:val="00F269F7"/>
    <w:rsid w:val="00F26E97"/>
    <w:rsid w:val="00F27084"/>
    <w:rsid w:val="00F3084E"/>
    <w:rsid w:val="00F308B0"/>
    <w:rsid w:val="00F30A28"/>
    <w:rsid w:val="00F30AFE"/>
    <w:rsid w:val="00F30C0A"/>
    <w:rsid w:val="00F31046"/>
    <w:rsid w:val="00F31A90"/>
    <w:rsid w:val="00F31D76"/>
    <w:rsid w:val="00F3202D"/>
    <w:rsid w:val="00F323B2"/>
    <w:rsid w:val="00F326A2"/>
    <w:rsid w:val="00F32DC2"/>
    <w:rsid w:val="00F33532"/>
    <w:rsid w:val="00F33993"/>
    <w:rsid w:val="00F34083"/>
    <w:rsid w:val="00F34A99"/>
    <w:rsid w:val="00F34B31"/>
    <w:rsid w:val="00F34C53"/>
    <w:rsid w:val="00F357B6"/>
    <w:rsid w:val="00F36929"/>
    <w:rsid w:val="00F37366"/>
    <w:rsid w:val="00F3748D"/>
    <w:rsid w:val="00F4062C"/>
    <w:rsid w:val="00F40ADC"/>
    <w:rsid w:val="00F40C59"/>
    <w:rsid w:val="00F40F3C"/>
    <w:rsid w:val="00F40FDC"/>
    <w:rsid w:val="00F41A81"/>
    <w:rsid w:val="00F42479"/>
    <w:rsid w:val="00F4409F"/>
    <w:rsid w:val="00F44296"/>
    <w:rsid w:val="00F46864"/>
    <w:rsid w:val="00F46917"/>
    <w:rsid w:val="00F46B80"/>
    <w:rsid w:val="00F47456"/>
    <w:rsid w:val="00F47986"/>
    <w:rsid w:val="00F47D14"/>
    <w:rsid w:val="00F50B31"/>
    <w:rsid w:val="00F50D6A"/>
    <w:rsid w:val="00F519AD"/>
    <w:rsid w:val="00F52410"/>
    <w:rsid w:val="00F525FB"/>
    <w:rsid w:val="00F52789"/>
    <w:rsid w:val="00F52BD8"/>
    <w:rsid w:val="00F55A2F"/>
    <w:rsid w:val="00F56699"/>
    <w:rsid w:val="00F579D6"/>
    <w:rsid w:val="00F57EAF"/>
    <w:rsid w:val="00F57F3D"/>
    <w:rsid w:val="00F60298"/>
    <w:rsid w:val="00F60456"/>
    <w:rsid w:val="00F60520"/>
    <w:rsid w:val="00F60FA5"/>
    <w:rsid w:val="00F6107C"/>
    <w:rsid w:val="00F617AE"/>
    <w:rsid w:val="00F6188C"/>
    <w:rsid w:val="00F6285B"/>
    <w:rsid w:val="00F640CE"/>
    <w:rsid w:val="00F6489B"/>
    <w:rsid w:val="00F6526C"/>
    <w:rsid w:val="00F657F9"/>
    <w:rsid w:val="00F659D4"/>
    <w:rsid w:val="00F65AB4"/>
    <w:rsid w:val="00F66189"/>
    <w:rsid w:val="00F66881"/>
    <w:rsid w:val="00F66D86"/>
    <w:rsid w:val="00F67B0A"/>
    <w:rsid w:val="00F67E99"/>
    <w:rsid w:val="00F70335"/>
    <w:rsid w:val="00F70DDF"/>
    <w:rsid w:val="00F714BD"/>
    <w:rsid w:val="00F71538"/>
    <w:rsid w:val="00F71982"/>
    <w:rsid w:val="00F71A83"/>
    <w:rsid w:val="00F720EC"/>
    <w:rsid w:val="00F7380C"/>
    <w:rsid w:val="00F73C03"/>
    <w:rsid w:val="00F74751"/>
    <w:rsid w:val="00F74B7D"/>
    <w:rsid w:val="00F75C70"/>
    <w:rsid w:val="00F76429"/>
    <w:rsid w:val="00F7669B"/>
    <w:rsid w:val="00F7670E"/>
    <w:rsid w:val="00F778A2"/>
    <w:rsid w:val="00F77AD7"/>
    <w:rsid w:val="00F80003"/>
    <w:rsid w:val="00F80009"/>
    <w:rsid w:val="00F80660"/>
    <w:rsid w:val="00F815CA"/>
    <w:rsid w:val="00F81CFF"/>
    <w:rsid w:val="00F820CA"/>
    <w:rsid w:val="00F82318"/>
    <w:rsid w:val="00F82B17"/>
    <w:rsid w:val="00F83308"/>
    <w:rsid w:val="00F83B0A"/>
    <w:rsid w:val="00F845BE"/>
    <w:rsid w:val="00F84CC0"/>
    <w:rsid w:val="00F8540F"/>
    <w:rsid w:val="00F86335"/>
    <w:rsid w:val="00F8658D"/>
    <w:rsid w:val="00F86EE2"/>
    <w:rsid w:val="00F87784"/>
    <w:rsid w:val="00F879B9"/>
    <w:rsid w:val="00F903C4"/>
    <w:rsid w:val="00F917EA"/>
    <w:rsid w:val="00F91FC5"/>
    <w:rsid w:val="00F92458"/>
    <w:rsid w:val="00F92CAE"/>
    <w:rsid w:val="00F93F9E"/>
    <w:rsid w:val="00F93FB9"/>
    <w:rsid w:val="00F94515"/>
    <w:rsid w:val="00F9461E"/>
    <w:rsid w:val="00F95519"/>
    <w:rsid w:val="00F955A1"/>
    <w:rsid w:val="00F95A4F"/>
    <w:rsid w:val="00F976E8"/>
    <w:rsid w:val="00F97E52"/>
    <w:rsid w:val="00FA0416"/>
    <w:rsid w:val="00FA1686"/>
    <w:rsid w:val="00FA288E"/>
    <w:rsid w:val="00FA37D6"/>
    <w:rsid w:val="00FA3A38"/>
    <w:rsid w:val="00FA4720"/>
    <w:rsid w:val="00FA4F02"/>
    <w:rsid w:val="00FA5BA7"/>
    <w:rsid w:val="00FA5C4C"/>
    <w:rsid w:val="00FA5CD2"/>
    <w:rsid w:val="00FA5E7D"/>
    <w:rsid w:val="00FA64A2"/>
    <w:rsid w:val="00FA6ED8"/>
    <w:rsid w:val="00FA70B2"/>
    <w:rsid w:val="00FA790B"/>
    <w:rsid w:val="00FB0048"/>
    <w:rsid w:val="00FB03F6"/>
    <w:rsid w:val="00FB0FF7"/>
    <w:rsid w:val="00FB3022"/>
    <w:rsid w:val="00FB4759"/>
    <w:rsid w:val="00FB52C3"/>
    <w:rsid w:val="00FB5443"/>
    <w:rsid w:val="00FB5600"/>
    <w:rsid w:val="00FB565D"/>
    <w:rsid w:val="00FB5EE4"/>
    <w:rsid w:val="00FB6375"/>
    <w:rsid w:val="00FB7208"/>
    <w:rsid w:val="00FB7D67"/>
    <w:rsid w:val="00FC0485"/>
    <w:rsid w:val="00FC1902"/>
    <w:rsid w:val="00FC1AFF"/>
    <w:rsid w:val="00FC1D74"/>
    <w:rsid w:val="00FC2044"/>
    <w:rsid w:val="00FC307B"/>
    <w:rsid w:val="00FC3EC3"/>
    <w:rsid w:val="00FC4620"/>
    <w:rsid w:val="00FC46B7"/>
    <w:rsid w:val="00FC4FD3"/>
    <w:rsid w:val="00FC5455"/>
    <w:rsid w:val="00FC5923"/>
    <w:rsid w:val="00FC5F0C"/>
    <w:rsid w:val="00FC67DE"/>
    <w:rsid w:val="00FC77BA"/>
    <w:rsid w:val="00FC7EA3"/>
    <w:rsid w:val="00FD02D6"/>
    <w:rsid w:val="00FD0A80"/>
    <w:rsid w:val="00FD0FDE"/>
    <w:rsid w:val="00FD1000"/>
    <w:rsid w:val="00FD1326"/>
    <w:rsid w:val="00FD1BCC"/>
    <w:rsid w:val="00FD2A91"/>
    <w:rsid w:val="00FD42F5"/>
    <w:rsid w:val="00FD4723"/>
    <w:rsid w:val="00FD4B33"/>
    <w:rsid w:val="00FD688C"/>
    <w:rsid w:val="00FD6F49"/>
    <w:rsid w:val="00FD7AED"/>
    <w:rsid w:val="00FD7B67"/>
    <w:rsid w:val="00FE0298"/>
    <w:rsid w:val="00FE0728"/>
    <w:rsid w:val="00FE09B7"/>
    <w:rsid w:val="00FE1A49"/>
    <w:rsid w:val="00FE2A1E"/>
    <w:rsid w:val="00FE3257"/>
    <w:rsid w:val="00FE41C3"/>
    <w:rsid w:val="00FE4BB4"/>
    <w:rsid w:val="00FE4E7C"/>
    <w:rsid w:val="00FE4F7E"/>
    <w:rsid w:val="00FE5A63"/>
    <w:rsid w:val="00FE6497"/>
    <w:rsid w:val="00FE6837"/>
    <w:rsid w:val="00FE6D28"/>
    <w:rsid w:val="00FE6FDA"/>
    <w:rsid w:val="00FE7789"/>
    <w:rsid w:val="00FE7978"/>
    <w:rsid w:val="00FE7E81"/>
    <w:rsid w:val="00FF0D18"/>
    <w:rsid w:val="00FF2FF5"/>
    <w:rsid w:val="00FF3021"/>
    <w:rsid w:val="00FF37C0"/>
    <w:rsid w:val="00FF3AC6"/>
    <w:rsid w:val="00FF4DF2"/>
    <w:rsid w:val="00FF616F"/>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6CABF"/>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225A"/>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C31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8345">
      <w:bodyDiv w:val="1"/>
      <w:marLeft w:val="0"/>
      <w:marRight w:val="0"/>
      <w:marTop w:val="0"/>
      <w:marBottom w:val="0"/>
      <w:divBdr>
        <w:top w:val="none" w:sz="0" w:space="0" w:color="auto"/>
        <w:left w:val="none" w:sz="0" w:space="0" w:color="auto"/>
        <w:bottom w:val="none" w:sz="0" w:space="0" w:color="auto"/>
        <w:right w:val="none" w:sz="0" w:space="0" w:color="auto"/>
      </w:divBdr>
    </w:div>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3480798">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7977194">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683046826">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5-01-3855"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AD324-CE09-4F80-9DAC-56930ABF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54</Pages>
  <Words>22104</Words>
  <Characters>125994</Characters>
  <Application>Microsoft Office Word</Application>
  <DocSecurity>0</DocSecurity>
  <Lines>1049</Lines>
  <Paragraphs>295</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147803</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Manica Švagelj</cp:lastModifiedBy>
  <cp:revision>68</cp:revision>
  <cp:lastPrinted>2024-02-28T10:54:00Z</cp:lastPrinted>
  <dcterms:created xsi:type="dcterms:W3CDTF">2026-06-02T04:32:00Z</dcterms:created>
  <dcterms:modified xsi:type="dcterms:W3CDTF">2026-06-18T12:35:00Z</dcterms:modified>
</cp:coreProperties>
</file>