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4251B8">
      <w:pPr>
        <w:pStyle w:val="Odstavekseznama"/>
        <w:numPr>
          <w:ilvl w:val="0"/>
          <w:numId w:val="21"/>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4251B8">
      <w:pPr>
        <w:pStyle w:val="Odstavekseznama"/>
        <w:numPr>
          <w:ilvl w:val="0"/>
          <w:numId w:val="21"/>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4251B8">
      <w:pPr>
        <w:pStyle w:val="Odstavekseznama"/>
        <w:numPr>
          <w:ilvl w:val="0"/>
          <w:numId w:val="21"/>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4B78649B" w:rsidR="00706BDD" w:rsidRPr="00917E72" w:rsidRDefault="00917E72" w:rsidP="00706BDD">
      <w:pPr>
        <w:pStyle w:val="Paragraf"/>
        <w:jc w:val="both"/>
        <w:rPr>
          <w:rFonts w:ascii="Arial" w:hAnsi="Arial" w:cs="Arial"/>
          <w:b/>
          <w:bCs/>
        </w:rPr>
      </w:pPr>
      <w:r w:rsidRPr="00917E72">
        <w:rPr>
          <w:rFonts w:ascii="Arial" w:hAnsi="Arial" w:cs="Arial"/>
          <w:b/>
          <w:bCs/>
        </w:rPr>
        <w:t xml:space="preserve">Zaradi tehnične </w:t>
      </w:r>
      <w:proofErr w:type="spellStart"/>
      <w:r w:rsidRPr="00917E72">
        <w:rPr>
          <w:rFonts w:ascii="Arial" w:hAnsi="Arial" w:cs="Arial"/>
          <w:b/>
          <w:bCs/>
        </w:rPr>
        <w:t>limitacije</w:t>
      </w:r>
      <w:proofErr w:type="spellEnd"/>
      <w:r w:rsidRPr="00917E72">
        <w:rPr>
          <w:rFonts w:ascii="Arial" w:hAnsi="Arial" w:cs="Arial"/>
          <w:b/>
          <w:bCs/>
        </w:rPr>
        <w:t xml:space="preserve">, ki še je Microsoft ni odpravil v operacijskem sistemu Windows 11, prosimo, da poti do datotek znotraj </w:t>
      </w:r>
      <w:proofErr w:type="spellStart"/>
      <w:r w:rsidRPr="00917E72">
        <w:rPr>
          <w:rFonts w:ascii="Arial" w:hAnsi="Arial" w:cs="Arial"/>
          <w:b/>
          <w:bCs/>
        </w:rPr>
        <w:t>zip</w:t>
      </w:r>
      <w:proofErr w:type="spellEnd"/>
      <w:r w:rsidRPr="00917E72">
        <w:rPr>
          <w:rFonts w:ascii="Arial" w:hAnsi="Arial" w:cs="Arial"/>
          <w:b/>
          <w:bCs/>
        </w:rPr>
        <w:t xml:space="preserve"> datotek ne presegajo 150 znakov. Pot do datoteke vključuje tudi mape v katerih so shranjene datoteke skupaj s samim imenom datoteke. V kolikor ponudba ne bo oddana na naveden način, naročnik ne bo odgovarjal za nepopolni prenos dokumentacije s portala </w:t>
      </w:r>
      <w:proofErr w:type="spellStart"/>
      <w:r w:rsidRPr="00917E72">
        <w:rPr>
          <w:rFonts w:ascii="Arial" w:hAnsi="Arial" w:cs="Arial"/>
          <w:b/>
          <w:bCs/>
        </w:rPr>
        <w:t>eJN</w:t>
      </w:r>
      <w:proofErr w:type="spellEnd"/>
      <w:r w:rsidRPr="00917E72">
        <w:rPr>
          <w:rFonts w:ascii="Arial" w:hAnsi="Arial" w:cs="Arial"/>
          <w:b/>
          <w:bCs/>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06FE2A9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BB1A8F">
        <w:rPr>
          <w:rFonts w:ascii="Arial" w:hAnsi="Arial" w:cs="Arial"/>
          <w:b/>
          <w:bCs/>
          <w:color w:val="000000"/>
          <w:sz w:val="18"/>
          <w:szCs w:val="18"/>
        </w:rPr>
        <w:t>tre</w:t>
      </w:r>
      <w:r w:rsidR="0047264B">
        <w:rPr>
          <w:rFonts w:ascii="Arial" w:hAnsi="Arial" w:cs="Arial"/>
          <w:b/>
          <w:bCs/>
          <w:color w:val="000000"/>
          <w:sz w:val="18"/>
          <w:szCs w:val="18"/>
        </w:rPr>
        <w:t>h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4251B8">
      <w:pPr>
        <w:pStyle w:val="Odstavekseznama"/>
        <w:numPr>
          <w:ilvl w:val="0"/>
          <w:numId w:val="12"/>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4251B8">
      <w:pPr>
        <w:pStyle w:val="Odstavekseznama"/>
        <w:numPr>
          <w:ilvl w:val="0"/>
          <w:numId w:val="12"/>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BB1A8F" w:rsidRPr="00291773" w14:paraId="39EBEFE3" w14:textId="77777777" w:rsidTr="006E03A0">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188C2" w14:textId="47C97868"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w:t>
            </w:r>
            <w:r w:rsidRPr="00291773">
              <w:rPr>
                <w:rFonts w:ascii="Arial" w:hAnsi="Arial" w:cs="Arial"/>
                <w:color w:val="222222"/>
                <w:position w:val="-2"/>
                <w:sz w:val="18"/>
                <w:szCs w:val="18"/>
                <w:shd w:val="clear" w:color="auto" w:fill="FFFFFF"/>
              </w:rPr>
              <w:t>.</w:t>
            </w:r>
          </w:p>
        </w:tc>
        <w:tc>
          <w:tcPr>
            <w:tcW w:w="1705" w:type="pct"/>
            <w:tcMar>
              <w:top w:w="135" w:type="dxa"/>
              <w:bottom w:w="135" w:type="dxa"/>
            </w:tcMar>
            <w:vAlign w:val="center"/>
          </w:tcPr>
          <w:p w14:paraId="7C78410E" w14:textId="69CCA992" w:rsidR="00BB1A8F" w:rsidRPr="00937A4F" w:rsidRDefault="00BB1A8F" w:rsidP="00BB1A8F">
            <w:pPr>
              <w:rPr>
                <w:rFonts w:ascii="Arial" w:hAnsi="Arial" w:cs="Arial"/>
                <w:sz w:val="18"/>
                <w:szCs w:val="18"/>
              </w:rPr>
            </w:pPr>
            <w:r w:rsidRPr="00520045">
              <w:rPr>
                <w:rFonts w:ascii="Arial" w:hAnsi="Arial" w:cs="Arial"/>
                <w:color w:val="000000"/>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BB1A8F" w:rsidRPr="00291773" w:rsidRDefault="00BB1A8F" w:rsidP="00BB1A8F">
            <w:pPr>
              <w:rPr>
                <w:rFonts w:ascii="Arial" w:hAnsi="Arial" w:cs="Arial"/>
                <w:color w:val="000000"/>
                <w:position w:val="-2"/>
                <w:sz w:val="18"/>
                <w:szCs w:val="18"/>
              </w:rPr>
            </w:pPr>
          </w:p>
        </w:tc>
      </w:tr>
      <w:tr w:rsidR="00BB1A8F" w:rsidRPr="00291773" w14:paraId="2440B977"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D713B" w14:textId="4D2DADCA"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27D8F85" w14:textId="623F30FE" w:rsidR="00BB1A8F" w:rsidRPr="00937A4F" w:rsidRDefault="00BB1A8F" w:rsidP="00BB1A8F">
            <w:pPr>
              <w:rPr>
                <w:rFonts w:ascii="Arial" w:hAnsi="Arial" w:cs="Arial"/>
                <w:sz w:val="18"/>
                <w:szCs w:val="18"/>
              </w:rPr>
            </w:pPr>
            <w:r w:rsidRPr="00520045">
              <w:rPr>
                <w:rFonts w:ascii="Arial" w:hAnsi="Arial" w:cs="Arial"/>
                <w:color w:val="000000"/>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7A5CC"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08410"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F72485" w14:textId="77777777" w:rsidR="00BB1A8F" w:rsidRPr="00291773" w:rsidRDefault="00BB1A8F" w:rsidP="00BB1A8F">
            <w:pPr>
              <w:rPr>
                <w:rFonts w:ascii="Arial" w:hAnsi="Arial" w:cs="Arial"/>
                <w:color w:val="000000"/>
                <w:position w:val="-2"/>
                <w:sz w:val="18"/>
                <w:szCs w:val="18"/>
              </w:rPr>
            </w:pPr>
          </w:p>
        </w:tc>
      </w:tr>
      <w:tr w:rsidR="00BB1A8F" w:rsidRPr="00291773" w14:paraId="5EAC0551"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52ED1" w14:textId="47147BAD"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EB1D71F" w14:textId="269ACDB9" w:rsidR="00BB1A8F" w:rsidRPr="00937A4F" w:rsidRDefault="00BB1A8F" w:rsidP="00BB1A8F">
            <w:pPr>
              <w:rPr>
                <w:rFonts w:ascii="Arial" w:hAnsi="Arial" w:cs="Arial"/>
                <w:sz w:val="18"/>
                <w:szCs w:val="18"/>
              </w:rPr>
            </w:pPr>
            <w:r w:rsidRPr="00520045">
              <w:rPr>
                <w:rFonts w:ascii="Arial" w:hAnsi="Arial" w:cs="Arial"/>
                <w:color w:val="000000"/>
                <w:sz w:val="18"/>
                <w:szCs w:val="18"/>
              </w:rPr>
              <w:t>Zamrznjene in sveže 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6C03D"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59C74B"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F47A2" w14:textId="77777777" w:rsidR="00BB1A8F" w:rsidRPr="00291773" w:rsidRDefault="00BB1A8F" w:rsidP="00BB1A8F">
            <w:pPr>
              <w:rPr>
                <w:rFonts w:ascii="Arial" w:hAnsi="Arial" w:cs="Arial"/>
                <w:color w:val="000000"/>
                <w:position w:val="-2"/>
                <w:sz w:val="18"/>
                <w:szCs w:val="18"/>
              </w:rPr>
            </w:pPr>
          </w:p>
        </w:tc>
      </w:tr>
      <w:tr w:rsidR="00BB1A8F" w:rsidRPr="00291773" w14:paraId="23DA067C"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005C8" w14:textId="6F3C534F"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32A95EE" w14:textId="0A42BCE1" w:rsidR="00BB1A8F" w:rsidRPr="00937A4F" w:rsidRDefault="00BB1A8F" w:rsidP="00BB1A8F">
            <w:pPr>
              <w:rPr>
                <w:rFonts w:ascii="Arial" w:hAnsi="Arial" w:cs="Arial"/>
                <w:sz w:val="18"/>
                <w:szCs w:val="18"/>
              </w:rPr>
            </w:pPr>
            <w:r w:rsidRPr="00520045">
              <w:rPr>
                <w:rFonts w:ascii="Arial" w:hAnsi="Arial" w:cs="Arial"/>
                <w:color w:val="000000"/>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6C837"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BD074"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8D040" w14:textId="77777777" w:rsidR="00BB1A8F" w:rsidRPr="00291773" w:rsidRDefault="00BB1A8F" w:rsidP="00BB1A8F">
            <w:pPr>
              <w:rPr>
                <w:rFonts w:ascii="Arial" w:hAnsi="Arial" w:cs="Arial"/>
                <w:color w:val="000000"/>
                <w:position w:val="-2"/>
                <w:sz w:val="18"/>
                <w:szCs w:val="18"/>
              </w:rPr>
            </w:pPr>
          </w:p>
        </w:tc>
      </w:tr>
      <w:tr w:rsidR="00BB1A8F" w:rsidRPr="00291773" w14:paraId="5521F98B"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ADFFF" w14:textId="77777777"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780AF35F" w:rsidR="00BB1A8F" w:rsidRPr="00937A4F" w:rsidRDefault="00BB1A8F" w:rsidP="00BB1A8F">
            <w:pPr>
              <w:rPr>
                <w:rFonts w:ascii="Arial" w:hAnsi="Arial" w:cs="Arial"/>
                <w:sz w:val="18"/>
                <w:szCs w:val="18"/>
              </w:rPr>
            </w:pPr>
            <w:r w:rsidRPr="00520045">
              <w:rPr>
                <w:rFonts w:ascii="Arial" w:hAnsi="Arial" w:cs="Arial"/>
                <w:color w:val="000000"/>
                <w:sz w:val="18"/>
                <w:szCs w:val="18"/>
              </w:rPr>
              <w:t>Jogurti in deserti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BB1A8F" w:rsidRPr="00291773" w:rsidRDefault="00BB1A8F" w:rsidP="00BB1A8F">
            <w:pPr>
              <w:rPr>
                <w:rFonts w:ascii="Arial" w:hAnsi="Arial" w:cs="Arial"/>
                <w:color w:val="000000"/>
                <w:position w:val="-2"/>
                <w:sz w:val="18"/>
                <w:szCs w:val="18"/>
              </w:rPr>
            </w:pPr>
          </w:p>
        </w:tc>
      </w:tr>
      <w:tr w:rsidR="00BB1A8F" w:rsidRPr="00291773" w14:paraId="1CC8F91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F2C8E" w14:textId="77777777"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1FF52C40" w:rsidR="00BB1A8F" w:rsidRPr="00937A4F" w:rsidRDefault="00BB1A8F" w:rsidP="00BB1A8F">
            <w:pPr>
              <w:rPr>
                <w:rFonts w:ascii="Arial" w:hAnsi="Arial" w:cs="Arial"/>
                <w:sz w:val="18"/>
                <w:szCs w:val="18"/>
              </w:rPr>
            </w:pPr>
            <w:proofErr w:type="spellStart"/>
            <w:r w:rsidRPr="00520045">
              <w:rPr>
                <w:rFonts w:ascii="Arial" w:hAnsi="Arial" w:cs="Arial"/>
                <w:color w:val="000000"/>
                <w:sz w:val="18"/>
                <w:szCs w:val="18"/>
              </w:rPr>
              <w:t>Bio</w:t>
            </w:r>
            <w:proofErr w:type="spellEnd"/>
            <w:r w:rsidRPr="00520045">
              <w:rPr>
                <w:rFonts w:ascii="Arial" w:hAnsi="Arial" w:cs="Arial"/>
                <w:color w:val="000000"/>
                <w:sz w:val="18"/>
                <w:szCs w:val="18"/>
              </w:rPr>
              <w:t xml:space="preserve">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BB1A8F" w:rsidRPr="00291773" w:rsidRDefault="00BB1A8F" w:rsidP="00BB1A8F">
            <w:pPr>
              <w:rPr>
                <w:rFonts w:ascii="Arial" w:hAnsi="Arial" w:cs="Arial"/>
                <w:color w:val="000000"/>
                <w:position w:val="-2"/>
                <w:sz w:val="18"/>
                <w:szCs w:val="18"/>
              </w:rPr>
            </w:pPr>
          </w:p>
        </w:tc>
      </w:tr>
      <w:tr w:rsidR="00BB1A8F" w:rsidRPr="00291773" w14:paraId="1035C2CF"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AEA4" w14:textId="77777777"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r w:rsidRPr="00291773">
              <w:rPr>
                <w:rFonts w:ascii="Arial" w:hAnsi="Arial" w:cs="Arial"/>
                <w:color w:val="222222"/>
                <w:position w:val="-2"/>
                <w:sz w:val="18"/>
                <w:szCs w:val="18"/>
                <w:shd w:val="clear" w:color="auto" w:fill="FFFFFF"/>
              </w:rPr>
              <w:t>.</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2FE56BF9" w:rsidR="00BB1A8F" w:rsidRPr="00937A4F" w:rsidRDefault="00BB1A8F" w:rsidP="00BB1A8F">
            <w:pPr>
              <w:rPr>
                <w:rFonts w:ascii="Arial" w:hAnsi="Arial" w:cs="Arial"/>
                <w:sz w:val="18"/>
                <w:szCs w:val="18"/>
              </w:rPr>
            </w:pPr>
            <w:r w:rsidRPr="00520045">
              <w:rPr>
                <w:rFonts w:ascii="Arial" w:hAnsi="Arial" w:cs="Arial"/>
                <w:color w:val="000000"/>
                <w:sz w:val="18"/>
                <w:szCs w:val="18"/>
              </w:rPr>
              <w:t>Kefir in BIO kefir</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BB1A8F" w:rsidRPr="00291773" w:rsidRDefault="00BB1A8F" w:rsidP="00BB1A8F">
            <w:pPr>
              <w:rPr>
                <w:rFonts w:ascii="Arial" w:hAnsi="Arial" w:cs="Arial"/>
                <w:color w:val="000000"/>
                <w:position w:val="-2"/>
                <w:sz w:val="18"/>
                <w:szCs w:val="18"/>
              </w:rPr>
            </w:pPr>
          </w:p>
        </w:tc>
      </w:tr>
      <w:tr w:rsidR="00BB1A8F" w:rsidRPr="00291773" w14:paraId="0AD6844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F2F9A" w14:textId="011BAAED"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3E939B72" w:rsidR="00BB1A8F" w:rsidRPr="00937A4F" w:rsidRDefault="00BB1A8F" w:rsidP="00BB1A8F">
            <w:pPr>
              <w:rPr>
                <w:rFonts w:ascii="Arial" w:hAnsi="Arial" w:cs="Arial"/>
                <w:sz w:val="18"/>
                <w:szCs w:val="18"/>
              </w:rPr>
            </w:pPr>
            <w:r w:rsidRPr="008722A7">
              <w:rPr>
                <w:rFonts w:ascii="Arial" w:hAnsi="Arial" w:cs="Arial"/>
                <w:sz w:val="18"/>
                <w:szCs w:val="18"/>
              </w:rPr>
              <w:t>Sladoledi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BB1A8F" w:rsidRPr="00291773" w:rsidRDefault="00BB1A8F" w:rsidP="00BB1A8F">
            <w:pPr>
              <w:rPr>
                <w:rFonts w:ascii="Arial" w:hAnsi="Arial" w:cs="Arial"/>
                <w:color w:val="000000"/>
                <w:position w:val="-2"/>
                <w:sz w:val="18"/>
                <w:szCs w:val="18"/>
              </w:rPr>
            </w:pPr>
          </w:p>
        </w:tc>
      </w:tr>
      <w:tr w:rsidR="00BB1A8F" w:rsidRPr="00291773" w14:paraId="13830CD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1689" w14:textId="77777777" w:rsidR="00BB1A8F" w:rsidRPr="00291773"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2681F843" w:rsidR="00BB1A8F" w:rsidRPr="00937A4F" w:rsidRDefault="00BB1A8F" w:rsidP="00BB1A8F">
            <w:pPr>
              <w:rPr>
                <w:rFonts w:ascii="Arial" w:hAnsi="Arial" w:cs="Arial"/>
                <w:sz w:val="18"/>
                <w:szCs w:val="18"/>
              </w:rPr>
            </w:pPr>
            <w:r w:rsidRPr="008722A7">
              <w:rPr>
                <w:rFonts w:ascii="Arial" w:hAnsi="Arial" w:cs="Arial"/>
                <w:sz w:val="18"/>
                <w:szCs w:val="18"/>
              </w:rPr>
              <w:t>Kruh, krušni izdelki in slaščice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BB1A8F" w:rsidRPr="00291773" w:rsidRDefault="00BB1A8F" w:rsidP="00BB1A8F">
            <w:pPr>
              <w:rPr>
                <w:rFonts w:ascii="Arial" w:hAnsi="Arial" w:cs="Arial"/>
                <w:color w:val="000000"/>
                <w:position w:val="-2"/>
                <w:sz w:val="18"/>
                <w:szCs w:val="18"/>
              </w:rPr>
            </w:pPr>
          </w:p>
        </w:tc>
      </w:tr>
      <w:tr w:rsidR="00BB1A8F" w:rsidRPr="00291773" w14:paraId="00B4B62C"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1656F" w14:textId="77777777"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0D440636" w:rsidR="00BB1A8F" w:rsidRPr="00937A4F" w:rsidRDefault="00BB1A8F" w:rsidP="00BB1A8F">
            <w:pPr>
              <w:rPr>
                <w:rFonts w:ascii="Arial" w:hAnsi="Arial" w:cs="Arial"/>
                <w:sz w:val="18"/>
                <w:szCs w:val="18"/>
              </w:rPr>
            </w:pPr>
            <w:r w:rsidRPr="008722A7">
              <w:rPr>
                <w:rFonts w:ascii="Arial" w:hAnsi="Arial" w:cs="Arial"/>
                <w:sz w:val="18"/>
                <w:szCs w:val="18"/>
              </w:rPr>
              <w:t>Zamrzn</w:t>
            </w:r>
            <w:r>
              <w:rPr>
                <w:rFonts w:ascii="Arial" w:hAnsi="Arial" w:cs="Arial"/>
                <w:sz w:val="18"/>
                <w:szCs w:val="18"/>
              </w:rPr>
              <w:t>j</w:t>
            </w:r>
            <w:r w:rsidRPr="008722A7">
              <w:rPr>
                <w:rFonts w:ascii="Arial" w:hAnsi="Arial" w:cs="Arial"/>
                <w:sz w:val="18"/>
                <w:szCs w:val="18"/>
              </w:rPr>
              <w:t>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BB1A8F" w:rsidRPr="00291773" w:rsidRDefault="00BB1A8F" w:rsidP="00BB1A8F">
            <w:pPr>
              <w:rPr>
                <w:rFonts w:ascii="Arial" w:hAnsi="Arial" w:cs="Arial"/>
                <w:color w:val="000000"/>
                <w:position w:val="-2"/>
                <w:sz w:val="18"/>
                <w:szCs w:val="18"/>
              </w:rPr>
            </w:pPr>
          </w:p>
        </w:tc>
      </w:tr>
      <w:tr w:rsidR="00BB1A8F" w:rsidRPr="00291773" w14:paraId="5C1383A2"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62CB" w14:textId="77777777"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83D10E" w14:textId="231E5056" w:rsidR="00BB1A8F" w:rsidRPr="00937A4F" w:rsidRDefault="00BB1A8F" w:rsidP="00BB1A8F">
            <w:pPr>
              <w:rPr>
                <w:rFonts w:ascii="Arial" w:hAnsi="Arial" w:cs="Arial"/>
                <w:sz w:val="18"/>
                <w:szCs w:val="18"/>
              </w:rPr>
            </w:pPr>
            <w:r w:rsidRPr="008722A7">
              <w:rPr>
                <w:rFonts w:ascii="Arial" w:hAnsi="Arial" w:cs="Arial"/>
                <w:sz w:val="18"/>
                <w:szCs w:val="18"/>
              </w:rPr>
              <w:t>Žita, mlevski izdelki in drugi izdelki iz žit</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7B3C1"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7D503"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8073" w14:textId="77777777" w:rsidR="00BB1A8F" w:rsidRPr="00291773" w:rsidRDefault="00BB1A8F" w:rsidP="00BB1A8F">
            <w:pPr>
              <w:rPr>
                <w:rFonts w:ascii="Arial" w:hAnsi="Arial" w:cs="Arial"/>
                <w:color w:val="000000"/>
                <w:position w:val="-2"/>
                <w:sz w:val="18"/>
                <w:szCs w:val="18"/>
              </w:rPr>
            </w:pPr>
          </w:p>
        </w:tc>
      </w:tr>
      <w:tr w:rsidR="00BB1A8F" w:rsidRPr="00291773" w14:paraId="448199B3"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BF1B" w14:textId="77777777"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B89662B" w14:textId="63EDCE81" w:rsidR="00BB1A8F" w:rsidRPr="00937A4F" w:rsidRDefault="00BB1A8F" w:rsidP="00BB1A8F">
            <w:pPr>
              <w:rPr>
                <w:rFonts w:ascii="Arial" w:hAnsi="Arial" w:cs="Arial"/>
                <w:sz w:val="18"/>
                <w:szCs w:val="18"/>
              </w:rPr>
            </w:pPr>
            <w:r w:rsidRPr="008722A7">
              <w:rPr>
                <w:rFonts w:ascii="Arial" w:hAnsi="Arial" w:cs="Arial"/>
                <w:sz w:val="18"/>
                <w:szCs w:val="18"/>
              </w:rPr>
              <w:t>Sveže in suho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671A"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FE14"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07E" w14:textId="77777777" w:rsidR="00BB1A8F" w:rsidRPr="00291773" w:rsidRDefault="00BB1A8F" w:rsidP="00BB1A8F">
            <w:pPr>
              <w:rPr>
                <w:rFonts w:ascii="Arial" w:hAnsi="Arial" w:cs="Arial"/>
                <w:color w:val="000000"/>
                <w:position w:val="-2"/>
                <w:sz w:val="18"/>
                <w:szCs w:val="18"/>
              </w:rPr>
            </w:pPr>
          </w:p>
        </w:tc>
      </w:tr>
      <w:tr w:rsidR="00BB1A8F" w:rsidRPr="00291773" w14:paraId="25B7579E"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23F65" w14:textId="77777777"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A76D796" w14:textId="7941F37A" w:rsidR="00BB1A8F" w:rsidRPr="00937A4F" w:rsidRDefault="00BB1A8F" w:rsidP="00BB1A8F">
            <w:pPr>
              <w:rPr>
                <w:rFonts w:ascii="Arial" w:hAnsi="Arial" w:cs="Arial"/>
                <w:sz w:val="18"/>
                <w:szCs w:val="18"/>
              </w:rPr>
            </w:pPr>
            <w:r w:rsidRPr="008722A7">
              <w:rPr>
                <w:rFonts w:ascii="Arial" w:hAnsi="Arial" w:cs="Arial"/>
                <w:sz w:val="18"/>
                <w:szCs w:val="18"/>
              </w:rPr>
              <w:t>Sveža zelenjava, stročnice, gobe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83CA"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9E40"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A3C3" w14:textId="77777777" w:rsidR="00BB1A8F" w:rsidRPr="00291773" w:rsidRDefault="00BB1A8F" w:rsidP="00BB1A8F">
            <w:pPr>
              <w:rPr>
                <w:rFonts w:ascii="Arial" w:hAnsi="Arial" w:cs="Arial"/>
                <w:color w:val="000000"/>
                <w:position w:val="-2"/>
                <w:sz w:val="18"/>
                <w:szCs w:val="18"/>
              </w:rPr>
            </w:pPr>
          </w:p>
        </w:tc>
      </w:tr>
      <w:tr w:rsidR="00BB1A8F" w:rsidRPr="00291773" w14:paraId="231036F8"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11D5" w14:textId="77777777"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21DCC28" w14:textId="4B238799" w:rsidR="00BB1A8F" w:rsidRPr="00937A4F" w:rsidRDefault="00BB1A8F" w:rsidP="00BB1A8F">
            <w:pPr>
              <w:rPr>
                <w:rFonts w:ascii="Arial" w:hAnsi="Arial" w:cs="Arial"/>
                <w:sz w:val="18"/>
                <w:szCs w:val="18"/>
              </w:rPr>
            </w:pPr>
            <w:r w:rsidRPr="008722A7">
              <w:rPr>
                <w:rFonts w:ascii="Arial" w:hAnsi="Arial" w:cs="Arial"/>
                <w:sz w:val="18"/>
                <w:szCs w:val="18"/>
              </w:rPr>
              <w:t>Zamrznjeno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DE1B7"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F262"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FB0" w14:textId="77777777" w:rsidR="00BB1A8F" w:rsidRPr="00291773" w:rsidRDefault="00BB1A8F" w:rsidP="00BB1A8F">
            <w:pPr>
              <w:rPr>
                <w:rFonts w:ascii="Arial" w:hAnsi="Arial" w:cs="Arial"/>
                <w:color w:val="000000"/>
                <w:position w:val="-2"/>
                <w:sz w:val="18"/>
                <w:szCs w:val="18"/>
              </w:rPr>
            </w:pPr>
          </w:p>
        </w:tc>
      </w:tr>
      <w:tr w:rsidR="00BB1A8F" w:rsidRPr="00291773" w14:paraId="77322CD5"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98E60" w14:textId="77777777"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F77E140" w14:textId="399246C5" w:rsidR="00BB1A8F" w:rsidRPr="00937A4F" w:rsidRDefault="00BB1A8F" w:rsidP="00BB1A8F">
            <w:pPr>
              <w:rPr>
                <w:rFonts w:ascii="Arial" w:hAnsi="Arial" w:cs="Arial"/>
                <w:sz w:val="18"/>
                <w:szCs w:val="18"/>
              </w:rPr>
            </w:pPr>
            <w:r>
              <w:rPr>
                <w:rFonts w:ascii="Arial" w:hAnsi="Arial" w:cs="Arial"/>
                <w:sz w:val="18"/>
                <w:szCs w:val="18"/>
              </w:rPr>
              <w:t>S</w:t>
            </w:r>
            <w:r w:rsidRPr="008722A7">
              <w:rPr>
                <w:rFonts w:ascii="Arial" w:hAnsi="Arial" w:cs="Arial"/>
                <w:sz w:val="18"/>
                <w:szCs w:val="18"/>
              </w:rPr>
              <w:t>adni sokovi, sirupi in sadne pijače, voda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2F11"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F5858"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D1883" w14:textId="77777777" w:rsidR="00BB1A8F" w:rsidRPr="00291773" w:rsidRDefault="00BB1A8F" w:rsidP="00BB1A8F">
            <w:pPr>
              <w:rPr>
                <w:rFonts w:ascii="Arial" w:hAnsi="Arial" w:cs="Arial"/>
                <w:color w:val="000000"/>
                <w:position w:val="-2"/>
                <w:sz w:val="18"/>
                <w:szCs w:val="18"/>
              </w:rPr>
            </w:pPr>
          </w:p>
        </w:tc>
      </w:tr>
      <w:tr w:rsidR="00BB1A8F" w:rsidRPr="00291773" w14:paraId="7EB448D4"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59955" w14:textId="6D3D7EC4"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978529B" w14:textId="2C8CBE33" w:rsidR="00BB1A8F" w:rsidRPr="00937A4F" w:rsidRDefault="00BB1A8F" w:rsidP="00BB1A8F">
            <w:pPr>
              <w:rPr>
                <w:rFonts w:ascii="Arial" w:hAnsi="Arial" w:cs="Arial"/>
                <w:sz w:val="18"/>
                <w:szCs w:val="18"/>
              </w:rPr>
            </w:pPr>
            <w:r w:rsidRPr="008722A7">
              <w:rPr>
                <w:rFonts w:ascii="Arial" w:hAnsi="Arial" w:cs="Arial"/>
                <w:sz w:val="18"/>
                <w:szCs w:val="18"/>
              </w:rPr>
              <w:t>Čaji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5E08C"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42558"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94336" w14:textId="77777777" w:rsidR="00BB1A8F" w:rsidRPr="00291773" w:rsidRDefault="00BB1A8F" w:rsidP="00BB1A8F">
            <w:pPr>
              <w:rPr>
                <w:rFonts w:ascii="Arial" w:hAnsi="Arial" w:cs="Arial"/>
                <w:color w:val="000000"/>
                <w:position w:val="-2"/>
                <w:sz w:val="18"/>
                <w:szCs w:val="18"/>
              </w:rPr>
            </w:pPr>
          </w:p>
        </w:tc>
      </w:tr>
      <w:tr w:rsidR="00BB1A8F" w:rsidRPr="00291773" w14:paraId="31962209"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37F86" w14:textId="5521A3C2"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EDFF87F" w14:textId="1F476FFF" w:rsidR="00BB1A8F" w:rsidRPr="00937A4F" w:rsidRDefault="00BB1A8F" w:rsidP="00BB1A8F">
            <w:pPr>
              <w:rPr>
                <w:rFonts w:ascii="Arial" w:hAnsi="Arial" w:cs="Arial"/>
                <w:sz w:val="18"/>
                <w:szCs w:val="18"/>
              </w:rPr>
            </w:pPr>
            <w:r w:rsidRPr="008722A7">
              <w:rPr>
                <w:rFonts w:ascii="Arial" w:hAnsi="Arial" w:cs="Arial"/>
                <w:sz w:val="18"/>
                <w:szCs w:val="18"/>
              </w:rPr>
              <w:t>Konzervirana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CD82F"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E57D2"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BD77A" w14:textId="77777777" w:rsidR="00BB1A8F" w:rsidRPr="00291773" w:rsidRDefault="00BB1A8F" w:rsidP="00BB1A8F">
            <w:pPr>
              <w:rPr>
                <w:rFonts w:ascii="Arial" w:hAnsi="Arial" w:cs="Arial"/>
                <w:color w:val="000000"/>
                <w:position w:val="-2"/>
                <w:sz w:val="18"/>
                <w:szCs w:val="18"/>
              </w:rPr>
            </w:pPr>
          </w:p>
        </w:tc>
      </w:tr>
      <w:tr w:rsidR="00BB1A8F" w:rsidRPr="00291773" w14:paraId="1F99C860"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E3A92" w14:textId="0F806A92"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469D1C1" w14:textId="2C9F61CE" w:rsidR="00BB1A8F" w:rsidRPr="00937A4F" w:rsidRDefault="00BB1A8F" w:rsidP="00BB1A8F">
            <w:pPr>
              <w:rPr>
                <w:rFonts w:ascii="Arial" w:hAnsi="Arial" w:cs="Arial"/>
                <w:sz w:val="18"/>
                <w:szCs w:val="18"/>
              </w:rPr>
            </w:pPr>
            <w:r w:rsidRPr="008722A7">
              <w:rPr>
                <w:rFonts w:ascii="Arial" w:hAnsi="Arial" w:cs="Arial"/>
                <w:sz w:val="18"/>
                <w:szCs w:val="18"/>
              </w:rPr>
              <w:t>Kompoti, marmelade, džemi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07D00"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8696E"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1612C" w14:textId="77777777" w:rsidR="00BB1A8F" w:rsidRPr="00291773" w:rsidRDefault="00BB1A8F" w:rsidP="00BB1A8F">
            <w:pPr>
              <w:rPr>
                <w:rFonts w:ascii="Arial" w:hAnsi="Arial" w:cs="Arial"/>
                <w:color w:val="000000"/>
                <w:position w:val="-2"/>
                <w:sz w:val="18"/>
                <w:szCs w:val="18"/>
              </w:rPr>
            </w:pPr>
          </w:p>
        </w:tc>
      </w:tr>
      <w:tr w:rsidR="00BB1A8F" w:rsidRPr="00291773" w14:paraId="63432885"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012B4" w14:textId="0456A9D6"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14A53CA" w14:textId="09D3C2A1" w:rsidR="00BB1A8F" w:rsidRPr="00937A4F" w:rsidRDefault="00BB1A8F" w:rsidP="00BB1A8F">
            <w:pPr>
              <w:rPr>
                <w:rFonts w:ascii="Arial" w:hAnsi="Arial" w:cs="Arial"/>
                <w:sz w:val="18"/>
                <w:szCs w:val="18"/>
              </w:rPr>
            </w:pPr>
            <w:r w:rsidRPr="008722A7">
              <w:rPr>
                <w:rFonts w:ascii="Arial" w:hAnsi="Arial" w:cs="Arial"/>
                <w:sz w:val="18"/>
                <w:szCs w:val="18"/>
              </w:rPr>
              <w:t>Začimbe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D4266"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930F9"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8AC35" w14:textId="77777777" w:rsidR="00BB1A8F" w:rsidRPr="00291773" w:rsidRDefault="00BB1A8F" w:rsidP="00BB1A8F">
            <w:pPr>
              <w:rPr>
                <w:rFonts w:ascii="Arial" w:hAnsi="Arial" w:cs="Arial"/>
                <w:color w:val="000000"/>
                <w:position w:val="-2"/>
                <w:sz w:val="18"/>
                <w:szCs w:val="18"/>
              </w:rPr>
            </w:pPr>
          </w:p>
        </w:tc>
      </w:tr>
      <w:tr w:rsidR="00BB1A8F" w:rsidRPr="00291773" w14:paraId="34D35BAF"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C3128" w14:textId="11290E5C"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2D6C0B8" w14:textId="37E96ADB" w:rsidR="00BB1A8F" w:rsidRPr="00937A4F" w:rsidRDefault="00BB1A8F" w:rsidP="00BB1A8F">
            <w:pPr>
              <w:rPr>
                <w:rFonts w:ascii="Arial" w:hAnsi="Arial" w:cs="Arial"/>
                <w:sz w:val="18"/>
                <w:szCs w:val="18"/>
              </w:rPr>
            </w:pPr>
            <w:r w:rsidRPr="008722A7">
              <w:rPr>
                <w:rFonts w:ascii="Arial" w:hAnsi="Arial" w:cs="Arial"/>
                <w:sz w:val="18"/>
                <w:szCs w:val="18"/>
              </w:rPr>
              <w:t>Testenine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C2FFA"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9818F"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C089D" w14:textId="77777777" w:rsidR="00BB1A8F" w:rsidRPr="00291773" w:rsidRDefault="00BB1A8F" w:rsidP="00BB1A8F">
            <w:pPr>
              <w:rPr>
                <w:rFonts w:ascii="Arial" w:hAnsi="Arial" w:cs="Arial"/>
                <w:color w:val="000000"/>
                <w:position w:val="-2"/>
                <w:sz w:val="18"/>
                <w:szCs w:val="18"/>
              </w:rPr>
            </w:pPr>
          </w:p>
        </w:tc>
      </w:tr>
      <w:tr w:rsidR="00BB1A8F" w:rsidRPr="00291773" w14:paraId="3456D07A"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8D115" w14:textId="32B96DFD"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D5A02DF" w14:textId="0F6DCCD2" w:rsidR="00BB1A8F" w:rsidRPr="00937A4F" w:rsidRDefault="00BB1A8F" w:rsidP="00BB1A8F">
            <w:pPr>
              <w:rPr>
                <w:rFonts w:ascii="Arial" w:hAnsi="Arial" w:cs="Arial"/>
                <w:sz w:val="18"/>
                <w:szCs w:val="18"/>
              </w:rPr>
            </w:pPr>
            <w:r w:rsidRPr="008722A7">
              <w:rPr>
                <w:rFonts w:ascii="Arial" w:hAnsi="Arial" w:cs="Arial"/>
                <w:sz w:val="18"/>
                <w:szCs w:val="18"/>
              </w:rPr>
              <w:t xml:space="preserve">Splošno </w:t>
            </w:r>
            <w:proofErr w:type="spellStart"/>
            <w:r w:rsidRPr="008722A7">
              <w:rPr>
                <w:rFonts w:ascii="Arial" w:hAnsi="Arial" w:cs="Arial"/>
                <w:sz w:val="18"/>
                <w:szCs w:val="18"/>
              </w:rPr>
              <w:t>prehrambeno</w:t>
            </w:r>
            <w:proofErr w:type="spellEnd"/>
            <w:r w:rsidRPr="008722A7">
              <w:rPr>
                <w:rFonts w:ascii="Arial" w:hAnsi="Arial" w:cs="Arial"/>
                <w:sz w:val="18"/>
                <w:szCs w:val="18"/>
              </w:rPr>
              <w:t xml:space="preserve">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D02BF"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F3C24"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31A5B" w14:textId="77777777" w:rsidR="00BB1A8F" w:rsidRPr="00291773" w:rsidRDefault="00BB1A8F" w:rsidP="00BB1A8F">
            <w:pPr>
              <w:rPr>
                <w:rFonts w:ascii="Arial" w:hAnsi="Arial" w:cs="Arial"/>
                <w:color w:val="000000"/>
                <w:position w:val="-2"/>
                <w:sz w:val="18"/>
                <w:szCs w:val="18"/>
              </w:rPr>
            </w:pPr>
          </w:p>
        </w:tc>
      </w:tr>
      <w:tr w:rsidR="00BB1A8F" w:rsidRPr="00291773" w14:paraId="465BBAAD"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B42F8" w14:textId="7228793B"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B4DFA9" w14:textId="686C0741" w:rsidR="00BB1A8F" w:rsidRPr="00937A4F" w:rsidRDefault="00BB1A8F" w:rsidP="00BB1A8F">
            <w:pPr>
              <w:rPr>
                <w:rFonts w:ascii="Arial" w:hAnsi="Arial" w:cs="Arial"/>
                <w:sz w:val="18"/>
                <w:szCs w:val="18"/>
              </w:rPr>
            </w:pPr>
            <w:r w:rsidRPr="008722A7">
              <w:rPr>
                <w:rFonts w:ascii="Arial" w:hAnsi="Arial" w:cs="Arial"/>
                <w:sz w:val="18"/>
                <w:szCs w:val="18"/>
              </w:rPr>
              <w:t>Juhe, omake in dodatki jedem</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F53FBE"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B44D8"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D1717" w14:textId="77777777" w:rsidR="00BB1A8F" w:rsidRPr="00291773" w:rsidRDefault="00BB1A8F" w:rsidP="00BB1A8F">
            <w:pPr>
              <w:rPr>
                <w:rFonts w:ascii="Arial" w:hAnsi="Arial" w:cs="Arial"/>
                <w:color w:val="000000"/>
                <w:position w:val="-2"/>
                <w:sz w:val="18"/>
                <w:szCs w:val="18"/>
              </w:rPr>
            </w:pPr>
          </w:p>
        </w:tc>
      </w:tr>
      <w:tr w:rsidR="00BB1A8F" w:rsidRPr="00291773" w14:paraId="4E1983DD" w14:textId="77777777" w:rsidTr="00E17E76">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EDD04" w14:textId="00004F55" w:rsidR="00BB1A8F" w:rsidRDefault="00BB1A8F" w:rsidP="00BB1A8F">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23.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241B3F7" w14:textId="135F3364" w:rsidR="00BB1A8F" w:rsidRDefault="00BB1A8F" w:rsidP="00BB1A8F">
            <w:pPr>
              <w:rPr>
                <w:rFonts w:ascii="Arial" w:hAnsi="Arial" w:cs="Arial"/>
                <w:color w:val="000000"/>
                <w:position w:val="-2"/>
                <w:sz w:val="18"/>
                <w:szCs w:val="18"/>
              </w:rPr>
            </w:pPr>
            <w:r w:rsidRPr="008722A7">
              <w:rPr>
                <w:rFonts w:ascii="Arial" w:hAnsi="Arial" w:cs="Arial"/>
                <w:sz w:val="18"/>
                <w:szCs w:val="18"/>
              </w:rPr>
              <w:t>Diabetični in dietetični proizvodi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1ED42" w14:textId="77777777" w:rsidR="00BB1A8F" w:rsidRPr="00291773" w:rsidRDefault="00BB1A8F" w:rsidP="00BB1A8F">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7F7C9" w14:textId="77777777" w:rsidR="00BB1A8F" w:rsidRPr="00291773" w:rsidRDefault="00BB1A8F" w:rsidP="00BB1A8F">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9A8B2" w14:textId="77777777" w:rsidR="00BB1A8F" w:rsidRPr="00291773" w:rsidRDefault="00BB1A8F" w:rsidP="00BB1A8F">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239ED179" w:rsidR="0084141A" w:rsidRDefault="000E73FE">
      <w:pPr>
        <w:spacing w:before="225" w:after="225" w:line="240" w:lineRule="auto"/>
        <w:jc w:val="both"/>
      </w:pPr>
      <w:r>
        <w:rPr>
          <w:rFonts w:ascii="Arial" w:hAnsi="Arial" w:cs="Arial"/>
          <w:color w:val="000000"/>
          <w:sz w:val="18"/>
          <w:szCs w:val="18"/>
        </w:rPr>
        <w:t xml:space="preserve">Ponudba velja </w:t>
      </w:r>
      <w:r w:rsidR="0047264B">
        <w:rPr>
          <w:rFonts w:ascii="Arial" w:hAnsi="Arial" w:cs="Arial"/>
          <w:color w:val="000000"/>
          <w:sz w:val="18"/>
          <w:szCs w:val="18"/>
        </w:rPr>
        <w:t>60 dni od roka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333C580E" w:rsidR="007E6677" w:rsidRPr="00CD6135" w:rsidRDefault="007E6677" w:rsidP="004A2A62">
            <w:pPr>
              <w:spacing w:before="135" w:after="135"/>
              <w:jc w:val="both"/>
              <w:textAlignment w:val="center"/>
              <w:rPr>
                <w:b/>
                <w:bCs/>
              </w:rPr>
            </w:pP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4689B9F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47264B" w:rsidRPr="005717FC">
        <w:rPr>
          <w:rFonts w:ascii="Arial" w:hAnsi="Arial" w:cs="Arial"/>
          <w:b/>
          <w:bCs/>
          <w:color w:val="000000"/>
          <w:sz w:val="18"/>
          <w:szCs w:val="18"/>
        </w:rPr>
        <w:t xml:space="preserve">Sukcesivna dobava konvencionalnih in ekoloških živil za obdobje </w:t>
      </w:r>
      <w:r w:rsidR="00BB1A8F">
        <w:rPr>
          <w:rFonts w:ascii="Arial" w:hAnsi="Arial" w:cs="Arial"/>
          <w:b/>
          <w:bCs/>
          <w:color w:val="000000"/>
          <w:sz w:val="18"/>
          <w:szCs w:val="18"/>
        </w:rPr>
        <w:t>treh</w:t>
      </w:r>
      <w:r w:rsidR="0047264B">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4251B8">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4251B8">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4251B8">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02CCB89C"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47264B" w:rsidRPr="0047264B">
        <w:rPr>
          <w:rFonts w:ascii="Arial" w:hAnsi="Arial" w:cs="Arial"/>
          <w:iCs/>
          <w:color w:val="000000"/>
          <w:sz w:val="18"/>
          <w:szCs w:val="18"/>
        </w:rPr>
        <w:t xml:space="preserve">Sukcesivna dobava konvencionalnih in ekoloških živil za obdobje </w:t>
      </w:r>
      <w:r w:rsidR="00BB1A8F" w:rsidRPr="00BB1A8F">
        <w:rPr>
          <w:rFonts w:ascii="Arial" w:hAnsi="Arial" w:cs="Arial"/>
          <w:iCs/>
          <w:color w:val="000000"/>
          <w:sz w:val="18"/>
          <w:szCs w:val="18"/>
        </w:rPr>
        <w:t>treh</w:t>
      </w:r>
      <w:r w:rsidR="0047264B" w:rsidRPr="0047264B">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4251B8">
      <w:pPr>
        <w:pStyle w:val="Odstavekseznama"/>
        <w:numPr>
          <w:ilvl w:val="0"/>
          <w:numId w:val="22"/>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7C58AF7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47264B" w:rsidRPr="0047264B">
        <w:rPr>
          <w:rFonts w:ascii="Arial" w:eastAsia="Calibri" w:hAnsi="Arial" w:cs="Arial"/>
          <w:b/>
          <w:sz w:val="18"/>
          <w:szCs w:val="18"/>
        </w:rPr>
        <w:t xml:space="preserve">Sukcesivna dobava konvencionalnih in ekoloških živil za obdobje </w:t>
      </w:r>
      <w:r w:rsidR="00BB1A8F" w:rsidRPr="00BB1A8F">
        <w:rPr>
          <w:rFonts w:ascii="Arial" w:eastAsia="Calibri" w:hAnsi="Arial" w:cs="Arial"/>
          <w:b/>
          <w:sz w:val="18"/>
          <w:szCs w:val="18"/>
        </w:rPr>
        <w:t>treh</w:t>
      </w:r>
      <w:r w:rsidR="0047264B" w:rsidRPr="0047264B">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A9CAAE8"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4251B8">
      <w:pPr>
        <w:pStyle w:val="Odstavekseznama"/>
        <w:numPr>
          <w:ilvl w:val="0"/>
          <w:numId w:val="2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4251B8">
      <w:pPr>
        <w:pStyle w:val="Odstavekseznama"/>
        <w:numPr>
          <w:ilvl w:val="0"/>
          <w:numId w:val="2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4251B8">
      <w:pPr>
        <w:pStyle w:val="Odstavekseznama"/>
        <w:numPr>
          <w:ilvl w:val="0"/>
          <w:numId w:val="2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4251B8">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4251B8">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4251B8">
            <w:pPr>
              <w:numPr>
                <w:ilvl w:val="0"/>
                <w:numId w:val="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4251B8">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4251B8">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4251B8">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4251B8">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CD79EDA" w:rsidR="0084141A" w:rsidRDefault="000E73FE">
      <w:pPr>
        <w:spacing w:before="225" w:after="225" w:line="240" w:lineRule="auto"/>
        <w:jc w:val="both"/>
      </w:pPr>
      <w:r>
        <w:rPr>
          <w:rFonts w:ascii="Arial" w:hAnsi="Arial" w:cs="Arial"/>
          <w:color w:val="000000"/>
          <w:sz w:val="18"/>
          <w:szCs w:val="18"/>
        </w:rPr>
        <w:t>V zvezi z javnim naročilom »</w:t>
      </w:r>
      <w:r w:rsidR="0047264B" w:rsidRPr="0047264B">
        <w:rPr>
          <w:rFonts w:ascii="Arial" w:hAnsi="Arial" w:cs="Arial"/>
          <w:b/>
          <w:color w:val="000000"/>
          <w:sz w:val="18"/>
          <w:szCs w:val="18"/>
        </w:rPr>
        <w:t xml:space="preserve">Sukcesivna dobava konvencionalnih in ekoloških živil za obdobje </w:t>
      </w:r>
      <w:r w:rsidR="00BB1A8F" w:rsidRPr="00BB1A8F">
        <w:rPr>
          <w:rFonts w:ascii="Arial" w:hAnsi="Arial" w:cs="Arial"/>
          <w:b/>
          <w:color w:val="000000"/>
          <w:sz w:val="18"/>
          <w:szCs w:val="18"/>
        </w:rPr>
        <w:t>treh</w:t>
      </w:r>
      <w:r w:rsidR="0047264B" w:rsidRPr="0047264B">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22A4514"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47264B" w:rsidRPr="0047264B">
        <w:rPr>
          <w:rFonts w:ascii="Arial" w:hAnsi="Arial" w:cs="Arial"/>
          <w:b/>
          <w:bCs/>
          <w:color w:val="000000"/>
          <w:sz w:val="18"/>
          <w:szCs w:val="18"/>
        </w:rPr>
        <w:t xml:space="preserve">Sukcesivna dobava konvencionalnih in ekoloških živil za obdobje </w:t>
      </w:r>
      <w:r w:rsidR="00BB1A8F" w:rsidRPr="00BB1A8F">
        <w:rPr>
          <w:rFonts w:ascii="Arial" w:hAnsi="Arial" w:cs="Arial"/>
          <w:b/>
          <w:bCs/>
          <w:color w:val="000000"/>
          <w:sz w:val="18"/>
          <w:szCs w:val="18"/>
        </w:rPr>
        <w:t>treh</w:t>
      </w:r>
      <w:r w:rsidR="0047264B" w:rsidRPr="0047264B">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4251B8">
      <w:pPr>
        <w:pStyle w:val="Odstavekseznama"/>
        <w:numPr>
          <w:ilvl w:val="0"/>
          <w:numId w:val="31"/>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4251B8">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4251B8">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4251B8">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4251B8">
      <w:pPr>
        <w:numPr>
          <w:ilvl w:val="0"/>
          <w:numId w:val="1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4251B8">
      <w:pPr>
        <w:pStyle w:val="Odstavekseznama"/>
        <w:numPr>
          <w:ilvl w:val="0"/>
          <w:numId w:val="15"/>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4251B8">
      <w:pPr>
        <w:pStyle w:val="Odstavekseznama"/>
        <w:numPr>
          <w:ilvl w:val="0"/>
          <w:numId w:val="15"/>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4251B8">
      <w:pPr>
        <w:pStyle w:val="Odstavekseznama"/>
        <w:numPr>
          <w:ilvl w:val="0"/>
          <w:numId w:val="15"/>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439F511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w:t>
      </w:r>
      <w:r w:rsidR="00BB1A8F">
        <w:rPr>
          <w:rFonts w:ascii="Arial" w:eastAsia="Times New Roman" w:hAnsi="Arial" w:cs="Arial"/>
          <w:sz w:val="18"/>
          <w:szCs w:val="18"/>
          <w:lang w:eastAsia="sl-SI"/>
        </w:rPr>
        <w:t>4</w:t>
      </w:r>
      <w:r w:rsidR="00281E34">
        <w:rPr>
          <w:rFonts w:ascii="Arial" w:eastAsia="Times New Roman" w:hAnsi="Arial" w:cs="Arial"/>
          <w:sz w:val="18"/>
          <w:szCs w:val="18"/>
          <w:lang w:eastAsia="sl-SI"/>
        </w:rPr>
        <w:t>-</w:t>
      </w:r>
      <w:r w:rsidR="00BB1A8F">
        <w:rPr>
          <w:rFonts w:ascii="Arial" w:eastAsia="Times New Roman" w:hAnsi="Arial" w:cs="Arial"/>
          <w:sz w:val="18"/>
          <w:szCs w:val="18"/>
          <w:lang w:eastAsia="sl-SI"/>
        </w:rPr>
        <w:t>i</w:t>
      </w:r>
      <w:r w:rsidR="00281E34">
        <w:rPr>
          <w:rFonts w:ascii="Arial" w:eastAsia="Times New Roman" w:hAnsi="Arial" w:cs="Arial"/>
          <w:sz w:val="18"/>
          <w:szCs w:val="18"/>
          <w:lang w:eastAsia="sl-SI"/>
        </w:rPr>
        <w:t xml:space="preserv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4251B8">
      <w:pPr>
        <w:pStyle w:val="Odstavekseznama"/>
        <w:numPr>
          <w:ilvl w:val="0"/>
          <w:numId w:val="15"/>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4251B8">
      <w:pPr>
        <w:pStyle w:val="Odstavekseznama"/>
        <w:numPr>
          <w:ilvl w:val="0"/>
          <w:numId w:val="15"/>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24EAB8FD"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EC7EAC">
        <w:rPr>
          <w:rFonts w:ascii="Arial" w:eastAsia="Times New Roman" w:hAnsi="Arial" w:cs="Arial"/>
          <w:sz w:val="18"/>
          <w:szCs w:val="18"/>
          <w:lang w:eastAsia="sl-SI"/>
        </w:rPr>
        <w:t xml:space="preserve">na dve odjemni mesti: OŠ Rače, Grajski Trg 1, 2327 Rače, Enota vrtca pri OŠ Rače, </w:t>
      </w:r>
      <w:hyperlink r:id="rId19" w:history="1">
        <w:r w:rsidR="00EC7EAC" w:rsidRPr="002510B7">
          <w:rPr>
            <w:rFonts w:ascii="Arial" w:eastAsia="Times New Roman" w:hAnsi="Arial" w:cs="Arial"/>
            <w:sz w:val="18"/>
            <w:szCs w:val="18"/>
            <w:lang w:eastAsia="sl-SI"/>
          </w:rPr>
          <w:t>Ulica Lackove čete 17, 2327 Rače</w:t>
        </w:r>
      </w:hyperlink>
      <w:r w:rsidR="00EC7EAC">
        <w:rPr>
          <w:rFonts w:ascii="Arial" w:eastAsia="Times New Roman" w:hAnsi="Arial" w:cs="Arial"/>
          <w:sz w:val="18"/>
          <w:szCs w:val="18"/>
          <w:lang w:eastAsia="sl-SI"/>
        </w:rPr>
        <w:t xml:space="preserve"> </w:t>
      </w:r>
      <w:r w:rsidR="00FE0A63" w:rsidRPr="002333C2">
        <w:rPr>
          <w:rFonts w:ascii="Arial" w:eastAsia="Times New Roman" w:hAnsi="Arial" w:cs="Arial"/>
          <w:sz w:val="18"/>
          <w:szCs w:val="18"/>
          <w:lang w:eastAsia="sl-SI"/>
        </w:rPr>
        <w:t>(</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1DF20221"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w:t>
      </w:r>
      <w:r w:rsidR="00EC7EAC">
        <w:rPr>
          <w:rFonts w:ascii="Arial" w:eastAsia="Times New Roman" w:hAnsi="Arial" w:cs="Arial"/>
          <w:sz w:val="18"/>
          <w:szCs w:val="18"/>
          <w:lang w:eastAsia="sl-SI"/>
        </w:rPr>
        <w:t>6. 30</w:t>
      </w:r>
      <w:r w:rsidR="00947C01" w:rsidRPr="00947C01">
        <w:rPr>
          <w:rFonts w:ascii="Arial" w:eastAsia="Times New Roman" w:hAnsi="Arial" w:cs="Arial"/>
          <w:sz w:val="18"/>
          <w:szCs w:val="18"/>
          <w:lang w:eastAsia="sl-SI"/>
        </w:rPr>
        <w:t xml:space="preserve">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7B6D1505"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w:t>
      </w:r>
      <w:r w:rsidR="00BB1A8F">
        <w:rPr>
          <w:rFonts w:ascii="Arial" w:eastAsia="Times New Roman" w:hAnsi="Arial" w:cs="Arial"/>
          <w:b/>
          <w:bCs/>
          <w:sz w:val="18"/>
          <w:szCs w:val="18"/>
          <w:lang w:eastAsia="sl-SI"/>
        </w:rPr>
        <w:t>4</w:t>
      </w:r>
      <w:r w:rsidR="000F6BE6" w:rsidRPr="002333C2">
        <w:rPr>
          <w:rFonts w:ascii="Arial" w:eastAsia="Times New Roman" w:hAnsi="Arial" w:cs="Arial"/>
          <w:b/>
          <w:bCs/>
          <w:sz w:val="18"/>
          <w:szCs w:val="18"/>
          <w:lang w:eastAsia="sl-SI"/>
        </w:rPr>
        <w:t xml:space="preserve"> mesece</w:t>
      </w:r>
      <w:r w:rsidR="00BB1A8F">
        <w:rPr>
          <w:rFonts w:ascii="Arial" w:eastAsia="Times New Roman" w:hAnsi="Arial" w:cs="Arial"/>
          <w:b/>
          <w:bCs/>
          <w:sz w:val="18"/>
          <w:szCs w:val="18"/>
          <w:lang w:eastAsia="sl-SI"/>
        </w:rPr>
        <w:t>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3"/>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4251B8">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4251B8">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4251B8">
      <w:pPr>
        <w:pStyle w:val="Odstavekseznama"/>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4251B8">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4251B8">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4251B8">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4251B8">
      <w:pPr>
        <w:pStyle w:val="Odstavekseznama"/>
        <w:numPr>
          <w:ilvl w:val="0"/>
          <w:numId w:val="24"/>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4251B8">
      <w:pPr>
        <w:pStyle w:val="Odstavekseznama"/>
        <w:numPr>
          <w:ilvl w:val="0"/>
          <w:numId w:val="24"/>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4251B8">
      <w:pPr>
        <w:pStyle w:val="Odstavekseznama"/>
        <w:numPr>
          <w:ilvl w:val="0"/>
          <w:numId w:val="24"/>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4251B8">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4251B8">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4251B8">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4251B8">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4251B8">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4251B8">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4251B8">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4251B8">
      <w:pPr>
        <w:pStyle w:val="Odstavekseznama"/>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4251B8">
      <w:pPr>
        <w:pStyle w:val="Odstavekseznama"/>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4251B8">
      <w:pPr>
        <w:pStyle w:val="Odstavekseznama"/>
        <w:numPr>
          <w:ilvl w:val="2"/>
          <w:numId w:val="27"/>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4251B8">
      <w:pPr>
        <w:pStyle w:val="Odstavekseznama"/>
        <w:numPr>
          <w:ilvl w:val="2"/>
          <w:numId w:val="27"/>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4251B8">
      <w:pPr>
        <w:pStyle w:val="Odstavekseznama"/>
        <w:numPr>
          <w:ilvl w:val="2"/>
          <w:numId w:val="27"/>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4251B8">
      <w:pPr>
        <w:pStyle w:val="Odstavekseznama"/>
        <w:numPr>
          <w:ilvl w:val="2"/>
          <w:numId w:val="27"/>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4251B8">
      <w:pPr>
        <w:pStyle w:val="Odstavekseznama"/>
        <w:numPr>
          <w:ilvl w:val="0"/>
          <w:numId w:val="23"/>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4251B8">
      <w:pPr>
        <w:pStyle w:val="Odstavekseznama"/>
        <w:numPr>
          <w:ilvl w:val="0"/>
          <w:numId w:val="2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4251B8">
      <w:pPr>
        <w:pStyle w:val="Odstavekseznama"/>
        <w:numPr>
          <w:ilvl w:val="0"/>
          <w:numId w:val="2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4251B8">
      <w:pPr>
        <w:numPr>
          <w:ilvl w:val="0"/>
          <w:numId w:val="35"/>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4251B8">
      <w:pPr>
        <w:numPr>
          <w:ilvl w:val="0"/>
          <w:numId w:val="35"/>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4251B8">
      <w:pPr>
        <w:numPr>
          <w:ilvl w:val="1"/>
          <w:numId w:val="35"/>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4251B8">
      <w:pPr>
        <w:numPr>
          <w:ilvl w:val="1"/>
          <w:numId w:val="35"/>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4251B8">
      <w:pPr>
        <w:numPr>
          <w:ilvl w:val="1"/>
          <w:numId w:val="35"/>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4251B8">
      <w:pPr>
        <w:numPr>
          <w:ilvl w:val="1"/>
          <w:numId w:val="35"/>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4251B8">
      <w:pPr>
        <w:numPr>
          <w:ilvl w:val="1"/>
          <w:numId w:val="35"/>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4251B8">
      <w:pPr>
        <w:pStyle w:val="Odstavekseznama"/>
        <w:numPr>
          <w:ilvl w:val="0"/>
          <w:numId w:val="23"/>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4251B8">
      <w:pPr>
        <w:pStyle w:val="Odstavekseznama"/>
        <w:numPr>
          <w:ilvl w:val="0"/>
          <w:numId w:val="23"/>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4251B8">
      <w:pPr>
        <w:pStyle w:val="Odstavekseznama"/>
        <w:numPr>
          <w:ilvl w:val="0"/>
          <w:numId w:val="2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4251B8">
      <w:pPr>
        <w:pStyle w:val="Odstavekseznama"/>
        <w:numPr>
          <w:ilvl w:val="0"/>
          <w:numId w:val="2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4251B8">
      <w:pPr>
        <w:pStyle w:val="Odstavekseznama"/>
        <w:numPr>
          <w:ilvl w:val="0"/>
          <w:numId w:val="2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4251B8">
      <w:pPr>
        <w:pStyle w:val="Odstavekseznama"/>
        <w:numPr>
          <w:ilvl w:val="0"/>
          <w:numId w:val="29"/>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4251B8">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4251B8">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44AE5" w14:textId="77777777" w:rsidR="00E335B1" w:rsidRDefault="00E335B1" w:rsidP="006975C6">
      <w:pPr>
        <w:spacing w:after="0" w:line="240" w:lineRule="auto"/>
      </w:pPr>
      <w:r>
        <w:separator/>
      </w:r>
    </w:p>
  </w:endnote>
  <w:endnote w:type="continuationSeparator" w:id="0">
    <w:p w14:paraId="3388BF89" w14:textId="77777777" w:rsidR="00E335B1" w:rsidRDefault="00E335B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w:t>
        </w:r>
        <w:r w:rsidR="00E30C37">
          <w:rPr>
            <w:rFonts w:ascii="Arial" w:hAnsi="Arial" w:cs="Arial"/>
            <w:noProof/>
          </w:rPr>
          <w:t>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BFAE0" w14:textId="77777777" w:rsidR="00E335B1" w:rsidRDefault="00E335B1" w:rsidP="006975C6">
      <w:pPr>
        <w:spacing w:after="0" w:line="240" w:lineRule="auto"/>
      </w:pPr>
      <w:r>
        <w:separator/>
      </w:r>
    </w:p>
  </w:footnote>
  <w:footnote w:type="continuationSeparator" w:id="0">
    <w:p w14:paraId="137EB3F1" w14:textId="77777777" w:rsidR="00E335B1" w:rsidRDefault="00E335B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1A5B0F"/>
    <w:multiLevelType w:val="hybridMultilevel"/>
    <w:tmpl w:val="1C5699D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37FC4"/>
    <w:multiLevelType w:val="hybridMultilevel"/>
    <w:tmpl w:val="B576276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7B840C2"/>
    <w:multiLevelType w:val="hybridMultilevel"/>
    <w:tmpl w:val="02CEE52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0CC21567"/>
    <w:multiLevelType w:val="hybridMultilevel"/>
    <w:tmpl w:val="6E9CFA6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80CA6"/>
    <w:multiLevelType w:val="hybridMultilevel"/>
    <w:tmpl w:val="EA2AF93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1142B"/>
    <w:multiLevelType w:val="hybridMultilevel"/>
    <w:tmpl w:val="C40CA9F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D4159E"/>
    <w:multiLevelType w:val="hybridMultilevel"/>
    <w:tmpl w:val="F07EA6A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2"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2076E4"/>
    <w:multiLevelType w:val="hybridMultilevel"/>
    <w:tmpl w:val="A81A9F5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6"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7"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19401D"/>
    <w:multiLevelType w:val="hybridMultilevel"/>
    <w:tmpl w:val="34202584"/>
    <w:lvl w:ilvl="0" w:tplc="5114039C">
      <w:start w:val="2"/>
      <w:numFmt w:val="bullet"/>
      <w:lvlText w:val="-"/>
      <w:lvlJc w:val="left"/>
      <w:pPr>
        <w:ind w:left="720" w:hanging="360"/>
      </w:pPr>
      <w:rPr>
        <w:rFonts w:ascii="Calibri" w:eastAsia="Calibri" w:hAnsi="Calibri" w:cs="Calibri" w:hint="default"/>
        <w:sz w:val="22"/>
      </w:rPr>
    </w:lvl>
    <w:lvl w:ilvl="1" w:tplc="03C851B6">
      <w:numFmt w:val="bullet"/>
      <w:lvlText w:val="-"/>
      <w:lvlJc w:val="left"/>
      <w:pPr>
        <w:tabs>
          <w:tab w:val="num" w:pos="1440"/>
        </w:tabs>
        <w:ind w:left="1440" w:hanging="360"/>
      </w:pPr>
      <w:rPr>
        <w:rFonts w:ascii="Times New Roman" w:eastAsia="Times New Roman" w:hAnsi="Times New Roman" w:cs="Times New Roman" w:hint="default"/>
        <w:sz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5D148F"/>
    <w:multiLevelType w:val="hybridMultilevel"/>
    <w:tmpl w:val="D25A674A"/>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A192B65"/>
    <w:multiLevelType w:val="hybridMultilevel"/>
    <w:tmpl w:val="FA88EAD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1D8"/>
    <w:multiLevelType w:val="hybridMultilevel"/>
    <w:tmpl w:val="B9B015E6"/>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5E55F2"/>
    <w:multiLevelType w:val="hybridMultilevel"/>
    <w:tmpl w:val="DBBC4CB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6"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8" w15:restartNumberingAfterBreak="0">
    <w:nsid w:val="40C50F70"/>
    <w:multiLevelType w:val="hybridMultilevel"/>
    <w:tmpl w:val="C09E224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3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3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4" w15:restartNumberingAfterBreak="0">
    <w:nsid w:val="4B886452"/>
    <w:multiLevelType w:val="hybridMultilevel"/>
    <w:tmpl w:val="DCB0DD9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445906"/>
    <w:multiLevelType w:val="hybridMultilevel"/>
    <w:tmpl w:val="E76CC20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231700"/>
    <w:multiLevelType w:val="hybridMultilevel"/>
    <w:tmpl w:val="00561D60"/>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3A4E10"/>
    <w:multiLevelType w:val="hybridMultilevel"/>
    <w:tmpl w:val="1F649EEE"/>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3713003">
    <w:abstractNumId w:val="31"/>
  </w:num>
  <w:num w:numId="2" w16cid:durableId="1328249219">
    <w:abstractNumId w:val="4"/>
  </w:num>
  <w:num w:numId="3" w16cid:durableId="1411076684">
    <w:abstractNumId w:val="33"/>
  </w:num>
  <w:num w:numId="4" w16cid:durableId="1732145404">
    <w:abstractNumId w:val="16"/>
  </w:num>
  <w:num w:numId="5" w16cid:durableId="1660379710">
    <w:abstractNumId w:val="29"/>
  </w:num>
  <w:num w:numId="6" w16cid:durableId="2038657185">
    <w:abstractNumId w:val="25"/>
  </w:num>
  <w:num w:numId="7" w16cid:durableId="1655646264">
    <w:abstractNumId w:val="51"/>
  </w:num>
  <w:num w:numId="8" w16cid:durableId="168372459">
    <w:abstractNumId w:val="15"/>
  </w:num>
  <w:num w:numId="9" w16cid:durableId="1178274233">
    <w:abstractNumId w:val="6"/>
  </w:num>
  <w:num w:numId="10" w16cid:durableId="1835803853">
    <w:abstractNumId w:val="52"/>
  </w:num>
  <w:num w:numId="11" w16cid:durableId="1182475506">
    <w:abstractNumId w:val="43"/>
  </w:num>
  <w:num w:numId="12" w16cid:durableId="804660205">
    <w:abstractNumId w:val="13"/>
  </w:num>
  <w:num w:numId="13" w16cid:durableId="632827176">
    <w:abstractNumId w:val="40"/>
  </w:num>
  <w:num w:numId="14" w16cid:durableId="1150632780">
    <w:abstractNumId w:val="11"/>
  </w:num>
  <w:num w:numId="15" w16cid:durableId="448016671">
    <w:abstractNumId w:val="26"/>
  </w:num>
  <w:num w:numId="16" w16cid:durableId="1762601515">
    <w:abstractNumId w:val="46"/>
  </w:num>
  <w:num w:numId="17" w16cid:durableId="1385564364">
    <w:abstractNumId w:val="38"/>
  </w:num>
  <w:num w:numId="18" w16cid:durableId="280262485">
    <w:abstractNumId w:val="0"/>
  </w:num>
  <w:num w:numId="19" w16cid:durableId="1859274172">
    <w:abstractNumId w:val="45"/>
  </w:num>
  <w:num w:numId="20" w16cid:durableId="1597447018">
    <w:abstractNumId w:val="37"/>
  </w:num>
  <w:num w:numId="21" w16cid:durableId="1465926052">
    <w:abstractNumId w:val="27"/>
  </w:num>
  <w:num w:numId="22" w16cid:durableId="1443067685">
    <w:abstractNumId w:val="41"/>
  </w:num>
  <w:num w:numId="23" w16cid:durableId="858474562">
    <w:abstractNumId w:val="36"/>
  </w:num>
  <w:num w:numId="24" w16cid:durableId="1502237883">
    <w:abstractNumId w:val="39"/>
  </w:num>
  <w:num w:numId="25" w16cid:durableId="1570117919">
    <w:abstractNumId w:val="12"/>
  </w:num>
  <w:num w:numId="26" w16cid:durableId="1573617241">
    <w:abstractNumId w:val="1"/>
  </w:num>
  <w:num w:numId="27" w16cid:durableId="1352683509">
    <w:abstractNumId w:val="24"/>
  </w:num>
  <w:num w:numId="28" w16cid:durableId="147598519">
    <w:abstractNumId w:val="32"/>
  </w:num>
  <w:num w:numId="29" w16cid:durableId="1693677675">
    <w:abstractNumId w:val="42"/>
  </w:num>
  <w:num w:numId="30" w16cid:durableId="329991554">
    <w:abstractNumId w:val="17"/>
  </w:num>
  <w:num w:numId="31" w16cid:durableId="799809168">
    <w:abstractNumId w:val="35"/>
  </w:num>
  <w:num w:numId="32" w16cid:durableId="394856135">
    <w:abstractNumId w:val="30"/>
  </w:num>
  <w:num w:numId="33" w16cid:durableId="620307379">
    <w:abstractNumId w:val="47"/>
  </w:num>
  <w:num w:numId="34" w16cid:durableId="944384837">
    <w:abstractNumId w:val="19"/>
  </w:num>
  <w:num w:numId="35" w16cid:durableId="1500652049">
    <w:abstractNumId w:val="48"/>
  </w:num>
  <w:num w:numId="36" w16cid:durableId="1118791238">
    <w:abstractNumId w:val="18"/>
  </w:num>
  <w:num w:numId="37" w16cid:durableId="1593507986">
    <w:abstractNumId w:val="7"/>
  </w:num>
  <w:num w:numId="38" w16cid:durableId="511527064">
    <w:abstractNumId w:val="49"/>
  </w:num>
  <w:num w:numId="39" w16cid:durableId="1026369002">
    <w:abstractNumId w:val="5"/>
  </w:num>
  <w:num w:numId="40" w16cid:durableId="1312061062">
    <w:abstractNumId w:val="14"/>
  </w:num>
  <w:num w:numId="41" w16cid:durableId="1021904382">
    <w:abstractNumId w:val="44"/>
  </w:num>
  <w:num w:numId="42" w16cid:durableId="220751104">
    <w:abstractNumId w:val="34"/>
  </w:num>
  <w:num w:numId="43" w16cid:durableId="2141680547">
    <w:abstractNumId w:val="9"/>
  </w:num>
  <w:num w:numId="44" w16cid:durableId="294913811">
    <w:abstractNumId w:val="28"/>
  </w:num>
  <w:num w:numId="45" w16cid:durableId="362250064">
    <w:abstractNumId w:val="3"/>
  </w:num>
  <w:num w:numId="46" w16cid:durableId="1826357540">
    <w:abstractNumId w:val="23"/>
  </w:num>
  <w:num w:numId="47" w16cid:durableId="14112005">
    <w:abstractNumId w:val="2"/>
  </w:num>
  <w:num w:numId="48" w16cid:durableId="1634939446">
    <w:abstractNumId w:val="21"/>
  </w:num>
  <w:num w:numId="49" w16cid:durableId="2145200277">
    <w:abstractNumId w:val="10"/>
  </w:num>
  <w:num w:numId="50" w16cid:durableId="70590445">
    <w:abstractNumId w:val="22"/>
  </w:num>
  <w:num w:numId="51" w16cid:durableId="140003723">
    <w:abstractNumId w:val="20"/>
  </w:num>
  <w:num w:numId="52" w16cid:durableId="816385089">
    <w:abstractNumId w:val="50"/>
  </w:num>
  <w:num w:numId="53" w16cid:durableId="1340423324">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0A91"/>
    <w:rsid w:val="0001495E"/>
    <w:rsid w:val="00014998"/>
    <w:rsid w:val="000154F2"/>
    <w:rsid w:val="00016767"/>
    <w:rsid w:val="00017AA0"/>
    <w:rsid w:val="00021212"/>
    <w:rsid w:val="00023752"/>
    <w:rsid w:val="0002397B"/>
    <w:rsid w:val="00027F41"/>
    <w:rsid w:val="00035AB6"/>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2E7B"/>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2D"/>
    <w:rsid w:val="00106F76"/>
    <w:rsid w:val="00111793"/>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11CB1"/>
    <w:rsid w:val="00226973"/>
    <w:rsid w:val="00231697"/>
    <w:rsid w:val="002332D2"/>
    <w:rsid w:val="002333C2"/>
    <w:rsid w:val="002346C9"/>
    <w:rsid w:val="00236146"/>
    <w:rsid w:val="002376E3"/>
    <w:rsid w:val="00246422"/>
    <w:rsid w:val="0024678A"/>
    <w:rsid w:val="002500B7"/>
    <w:rsid w:val="00250B95"/>
    <w:rsid w:val="002510B7"/>
    <w:rsid w:val="002520D3"/>
    <w:rsid w:val="002561E5"/>
    <w:rsid w:val="0026095E"/>
    <w:rsid w:val="00262B3A"/>
    <w:rsid w:val="002634AA"/>
    <w:rsid w:val="002649DC"/>
    <w:rsid w:val="00265F67"/>
    <w:rsid w:val="00266A1E"/>
    <w:rsid w:val="00271F38"/>
    <w:rsid w:val="00281200"/>
    <w:rsid w:val="00281E34"/>
    <w:rsid w:val="002825DF"/>
    <w:rsid w:val="002832EC"/>
    <w:rsid w:val="00296128"/>
    <w:rsid w:val="00297165"/>
    <w:rsid w:val="002A5D7F"/>
    <w:rsid w:val="002A7180"/>
    <w:rsid w:val="002C1213"/>
    <w:rsid w:val="002C2BB6"/>
    <w:rsid w:val="002C782B"/>
    <w:rsid w:val="002D0B81"/>
    <w:rsid w:val="002D26E6"/>
    <w:rsid w:val="002D3368"/>
    <w:rsid w:val="002D58B5"/>
    <w:rsid w:val="002F0BE9"/>
    <w:rsid w:val="00304053"/>
    <w:rsid w:val="00305F59"/>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217E"/>
    <w:rsid w:val="00405C30"/>
    <w:rsid w:val="00417F55"/>
    <w:rsid w:val="00420D44"/>
    <w:rsid w:val="004251B8"/>
    <w:rsid w:val="004313D7"/>
    <w:rsid w:val="00432317"/>
    <w:rsid w:val="004347A0"/>
    <w:rsid w:val="004425C6"/>
    <w:rsid w:val="00463543"/>
    <w:rsid w:val="00464601"/>
    <w:rsid w:val="004702FB"/>
    <w:rsid w:val="00471503"/>
    <w:rsid w:val="00471A19"/>
    <w:rsid w:val="0047264B"/>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045"/>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D6C9B"/>
    <w:rsid w:val="005F1773"/>
    <w:rsid w:val="005F261A"/>
    <w:rsid w:val="005F35A3"/>
    <w:rsid w:val="005F7AFB"/>
    <w:rsid w:val="00601528"/>
    <w:rsid w:val="006139A7"/>
    <w:rsid w:val="00620EEE"/>
    <w:rsid w:val="0062112A"/>
    <w:rsid w:val="006224E7"/>
    <w:rsid w:val="006243F9"/>
    <w:rsid w:val="00627D98"/>
    <w:rsid w:val="00630A31"/>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40182"/>
    <w:rsid w:val="00743D6B"/>
    <w:rsid w:val="00745429"/>
    <w:rsid w:val="00745C5E"/>
    <w:rsid w:val="00750715"/>
    <w:rsid w:val="0075128C"/>
    <w:rsid w:val="0075244C"/>
    <w:rsid w:val="00754998"/>
    <w:rsid w:val="007628CE"/>
    <w:rsid w:val="007641C0"/>
    <w:rsid w:val="007651DB"/>
    <w:rsid w:val="0076594C"/>
    <w:rsid w:val="007667CE"/>
    <w:rsid w:val="00775DAE"/>
    <w:rsid w:val="007821E3"/>
    <w:rsid w:val="007841A4"/>
    <w:rsid w:val="00785F39"/>
    <w:rsid w:val="00791290"/>
    <w:rsid w:val="007912DB"/>
    <w:rsid w:val="00793793"/>
    <w:rsid w:val="007B5219"/>
    <w:rsid w:val="007B52EB"/>
    <w:rsid w:val="007C3EA0"/>
    <w:rsid w:val="007D1DD7"/>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4D94"/>
    <w:rsid w:val="00867769"/>
    <w:rsid w:val="008722A7"/>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2D71"/>
    <w:rsid w:val="0090724D"/>
    <w:rsid w:val="009114E3"/>
    <w:rsid w:val="00917E72"/>
    <w:rsid w:val="00920408"/>
    <w:rsid w:val="00926458"/>
    <w:rsid w:val="00930867"/>
    <w:rsid w:val="00930868"/>
    <w:rsid w:val="0093150A"/>
    <w:rsid w:val="00933900"/>
    <w:rsid w:val="00941EAE"/>
    <w:rsid w:val="00942482"/>
    <w:rsid w:val="009435CA"/>
    <w:rsid w:val="00943B90"/>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81DE4"/>
    <w:rsid w:val="00A92B4D"/>
    <w:rsid w:val="00A950C9"/>
    <w:rsid w:val="00A968EF"/>
    <w:rsid w:val="00A97AF4"/>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0613"/>
    <w:rsid w:val="00B03882"/>
    <w:rsid w:val="00B05760"/>
    <w:rsid w:val="00B05771"/>
    <w:rsid w:val="00B14B09"/>
    <w:rsid w:val="00B169F3"/>
    <w:rsid w:val="00B2338C"/>
    <w:rsid w:val="00B25934"/>
    <w:rsid w:val="00B35942"/>
    <w:rsid w:val="00B36CD0"/>
    <w:rsid w:val="00B43A67"/>
    <w:rsid w:val="00B508B6"/>
    <w:rsid w:val="00B51B0A"/>
    <w:rsid w:val="00B5220B"/>
    <w:rsid w:val="00B535CB"/>
    <w:rsid w:val="00B6382B"/>
    <w:rsid w:val="00B6413F"/>
    <w:rsid w:val="00B6789F"/>
    <w:rsid w:val="00B73005"/>
    <w:rsid w:val="00B7380A"/>
    <w:rsid w:val="00B745B9"/>
    <w:rsid w:val="00B757D1"/>
    <w:rsid w:val="00B75F08"/>
    <w:rsid w:val="00B86BB9"/>
    <w:rsid w:val="00B87ADE"/>
    <w:rsid w:val="00B90853"/>
    <w:rsid w:val="00B9193D"/>
    <w:rsid w:val="00B93434"/>
    <w:rsid w:val="00B94814"/>
    <w:rsid w:val="00BA0578"/>
    <w:rsid w:val="00BA0AF0"/>
    <w:rsid w:val="00BA23B9"/>
    <w:rsid w:val="00BA4717"/>
    <w:rsid w:val="00BA5DD1"/>
    <w:rsid w:val="00BB0E49"/>
    <w:rsid w:val="00BB1A8F"/>
    <w:rsid w:val="00BB3484"/>
    <w:rsid w:val="00BB3959"/>
    <w:rsid w:val="00BB4D96"/>
    <w:rsid w:val="00BC2D61"/>
    <w:rsid w:val="00BC3673"/>
    <w:rsid w:val="00BD2BE3"/>
    <w:rsid w:val="00BD2F84"/>
    <w:rsid w:val="00BD4C0D"/>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583A"/>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80C"/>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35B1"/>
    <w:rsid w:val="00E34FED"/>
    <w:rsid w:val="00E40639"/>
    <w:rsid w:val="00E43B00"/>
    <w:rsid w:val="00E44B88"/>
    <w:rsid w:val="00E45774"/>
    <w:rsid w:val="00E529AD"/>
    <w:rsid w:val="00E55B9D"/>
    <w:rsid w:val="00E567FE"/>
    <w:rsid w:val="00E61445"/>
    <w:rsid w:val="00E61593"/>
    <w:rsid w:val="00E6545C"/>
    <w:rsid w:val="00E66AEF"/>
    <w:rsid w:val="00E71C9A"/>
    <w:rsid w:val="00E71EB5"/>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C7EAC"/>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789468794">
      <w:bodyDiv w:val="1"/>
      <w:marLeft w:val="0"/>
      <w:marRight w:val="0"/>
      <w:marTop w:val="0"/>
      <w:marBottom w:val="0"/>
      <w:divBdr>
        <w:top w:val="none" w:sz="0" w:space="0" w:color="auto"/>
        <w:left w:val="none" w:sz="0" w:space="0" w:color="auto"/>
        <w:bottom w:val="none" w:sz="0" w:space="0" w:color="auto"/>
        <w:right w:val="none" w:sz="0" w:space="0" w:color="auto"/>
      </w:divBdr>
      <w:divsChild>
        <w:div w:id="2041389797">
          <w:marLeft w:val="0"/>
          <w:marRight w:val="0"/>
          <w:marTop w:val="0"/>
          <w:marBottom w:val="0"/>
          <w:divBdr>
            <w:top w:val="none" w:sz="0" w:space="0" w:color="auto"/>
            <w:left w:val="none" w:sz="0" w:space="0" w:color="auto"/>
            <w:bottom w:val="none" w:sz="0" w:space="0" w:color="auto"/>
            <w:right w:val="none" w:sz="0" w:space="0" w:color="auto"/>
          </w:divBdr>
          <w:divsChild>
            <w:div w:id="168624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40">
      <w:bodyDiv w:val="1"/>
      <w:marLeft w:val="0"/>
      <w:marRight w:val="0"/>
      <w:marTop w:val="0"/>
      <w:marBottom w:val="0"/>
      <w:divBdr>
        <w:top w:val="none" w:sz="0" w:space="0" w:color="auto"/>
        <w:left w:val="none" w:sz="0" w:space="0" w:color="auto"/>
        <w:bottom w:val="none" w:sz="0" w:space="0" w:color="auto"/>
        <w:right w:val="none" w:sz="0" w:space="0" w:color="auto"/>
      </w:divBdr>
      <w:divsChild>
        <w:div w:id="122114075">
          <w:marLeft w:val="0"/>
          <w:marRight w:val="0"/>
          <w:marTop w:val="0"/>
          <w:marBottom w:val="0"/>
          <w:divBdr>
            <w:top w:val="none" w:sz="0" w:space="0" w:color="auto"/>
            <w:left w:val="none" w:sz="0" w:space="0" w:color="auto"/>
            <w:bottom w:val="none" w:sz="0" w:space="0" w:color="auto"/>
            <w:right w:val="none" w:sz="0" w:space="0" w:color="auto"/>
          </w:divBdr>
          <w:divsChild>
            <w:div w:id="191512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www.google.com/url?sa=t&amp;source=web&amp;rct=j&amp;opi=89978449&amp;url=/maps/place//data%3D!4m2!3m1!1s0x476f7bf2affcb1b7:0xc1f429dd77500559%3Fsa%3DX%26ved%3D1t:8290%26ictx%3D111&amp;ved=2ahUKEwigtKOatpCVAxUegf0HHUUdD_0Q4kB6BAglEAM&amp;usg=AOvVaw3f-1N444DVIoJdEJzQNm3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customXml/itemProps2.xml><?xml version="1.0" encoding="utf-8"?>
<ds:datastoreItem xmlns:ds="http://schemas.openxmlformats.org/officeDocument/2006/customXml" ds:itemID="{579C0149-B279-4B8F-B51A-9E9EBECB1F7B}">
  <ds:schemaRefs>
    <ds:schemaRef ds:uri="http://schemas.microsoft.com/office/2006/metadata/properties"/>
    <ds:schemaRef ds:uri="http://schemas.microsoft.com/office/infopath/2007/PartnerControls"/>
    <ds:schemaRef ds:uri="aef465bf-a87d-4dc6-ab5f-5480a5bfaa4e"/>
  </ds:schemaRefs>
</ds:datastoreItem>
</file>

<file path=customXml/itemProps3.xml><?xml version="1.0" encoding="utf-8"?>
<ds:datastoreItem xmlns:ds="http://schemas.openxmlformats.org/officeDocument/2006/customXml" ds:itemID="{D2564026-570C-48DB-B9C3-2F6F90367B58}">
  <ds:schemaRefs>
    <ds:schemaRef ds:uri="http://schemas.microsoft.com/sharepoint/v3/contenttype/forms"/>
  </ds:schemaRefs>
</ds:datastoreItem>
</file>

<file path=customXml/itemProps4.xml><?xml version="1.0" encoding="utf-8"?>
<ds:datastoreItem xmlns:ds="http://schemas.openxmlformats.org/officeDocument/2006/customXml" ds:itemID="{05E97592-39DC-4FE1-B1A4-EB6E06FC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7237</Words>
  <Characters>41253</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2026-06-19T09:51:00Z</cp:lastPrinted>
  <dcterms:created xsi:type="dcterms:W3CDTF">2026-06-19T09:52:00Z</dcterms:created>
  <dcterms:modified xsi:type="dcterms:W3CDTF">2026-06-19T09:52:00Z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