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F011C" w14:textId="77777777" w:rsidR="009E399D" w:rsidRPr="00BD312D" w:rsidRDefault="009E399D" w:rsidP="009E399D">
      <w:pPr>
        <w:framePr w:w="4865" w:hSpace="141" w:wrap="around" w:vAnchor="text" w:hAnchor="page" w:x="6273" w:y="7"/>
        <w:rPr>
          <w:rFonts w:cs="Arial"/>
          <w:noProof/>
        </w:rPr>
      </w:pPr>
    </w:p>
    <w:p w14:paraId="584A74C6" w14:textId="77777777" w:rsidR="009E399D" w:rsidRPr="00705A5F" w:rsidRDefault="009E399D" w:rsidP="009E399D">
      <w:pPr>
        <w:framePr w:w="4865" w:hSpace="141" w:wrap="around" w:vAnchor="text" w:hAnchor="page" w:x="6273" w:y="7"/>
        <w:rPr>
          <w:rFonts w:cs="Arial"/>
          <w:noProof/>
        </w:rPr>
      </w:pPr>
      <w:r w:rsidRPr="00705A5F">
        <w:rPr>
          <w:rFonts w:cs="Arial"/>
          <w:noProof/>
        </w:rPr>
        <w:softHyphen/>
      </w:r>
      <w:r w:rsidRPr="00705A5F">
        <w:rPr>
          <w:rFonts w:cs="Arial"/>
          <w:noProof/>
        </w:rPr>
        <w:softHyphen/>
      </w:r>
      <w:r w:rsidRPr="00705A5F">
        <w:rPr>
          <w:rFonts w:cs="Arial"/>
          <w:noProof/>
        </w:rPr>
        <w:softHyphen/>
      </w:r>
      <w:r w:rsidRPr="00705A5F">
        <w:rPr>
          <w:rFonts w:cs="Arial"/>
          <w:noProof/>
        </w:rPr>
        <w:softHyphen/>
      </w:r>
      <w:r w:rsidRPr="00705A5F">
        <w:rPr>
          <w:rFonts w:cs="Arial"/>
          <w:noProof/>
          <w:lang w:eastAsia="sl-SI"/>
        </w:rPr>
        <w:drawing>
          <wp:inline distT="0" distB="0" distL="0" distR="0" wp14:anchorId="417D18A6" wp14:editId="772769FA">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B6EB575" w14:textId="77777777" w:rsidR="009E399D" w:rsidRPr="00705A5F" w:rsidRDefault="009E399D" w:rsidP="009E399D">
      <w:pPr>
        <w:pStyle w:val="BodyText2"/>
        <w:rPr>
          <w:rFonts w:ascii="Times New Roman" w:hAnsi="Times New Roman"/>
          <w:noProof/>
        </w:rPr>
      </w:pPr>
    </w:p>
    <w:p w14:paraId="21342811" w14:textId="77777777" w:rsidR="009E399D" w:rsidRPr="00705A5F" w:rsidRDefault="009E399D" w:rsidP="009E399D">
      <w:pPr>
        <w:pStyle w:val="BodyText2"/>
        <w:rPr>
          <w:rFonts w:ascii="Times New Roman" w:hAnsi="Times New Roman"/>
          <w:noProof/>
        </w:rPr>
      </w:pPr>
    </w:p>
    <w:p w14:paraId="68F1D07E" w14:textId="77777777" w:rsidR="009E399D" w:rsidRPr="00705A5F" w:rsidRDefault="009E399D" w:rsidP="009E399D">
      <w:pPr>
        <w:pStyle w:val="BodyText2"/>
        <w:rPr>
          <w:rFonts w:ascii="Times New Roman" w:hAnsi="Times New Roman"/>
          <w:noProof/>
        </w:rPr>
      </w:pPr>
    </w:p>
    <w:p w14:paraId="1FD85415" w14:textId="77777777" w:rsidR="009E399D" w:rsidRPr="00705A5F" w:rsidRDefault="009E399D" w:rsidP="009E399D">
      <w:pPr>
        <w:pStyle w:val="BodyText2"/>
        <w:rPr>
          <w:rFonts w:ascii="Times New Roman" w:hAnsi="Times New Roman"/>
          <w:noProof/>
        </w:rPr>
      </w:pPr>
    </w:p>
    <w:p w14:paraId="491E6918" w14:textId="77777777" w:rsidR="009E399D" w:rsidRPr="00705A5F" w:rsidRDefault="009E399D" w:rsidP="009E399D">
      <w:pPr>
        <w:pStyle w:val="BodyText2"/>
        <w:rPr>
          <w:rFonts w:ascii="Times New Roman" w:hAnsi="Times New Roman"/>
          <w:noProof/>
        </w:rPr>
      </w:pPr>
    </w:p>
    <w:p w14:paraId="2EB291CA" w14:textId="77777777" w:rsidR="009E399D" w:rsidRPr="00705A5F" w:rsidRDefault="009E399D" w:rsidP="009E399D">
      <w:pPr>
        <w:pStyle w:val="BodyText2"/>
        <w:rPr>
          <w:rFonts w:ascii="Times New Roman" w:hAnsi="Times New Roman"/>
          <w:noProof/>
        </w:rPr>
      </w:pPr>
    </w:p>
    <w:p w14:paraId="138FC495" w14:textId="77777777" w:rsidR="009E399D" w:rsidRPr="00705A5F" w:rsidRDefault="009E399D" w:rsidP="009E399D">
      <w:pPr>
        <w:pStyle w:val="BodyText2"/>
        <w:rPr>
          <w:rFonts w:ascii="Times New Roman" w:hAnsi="Times New Roman"/>
          <w:noProof/>
        </w:rPr>
      </w:pPr>
    </w:p>
    <w:p w14:paraId="66FAC9C7" w14:textId="77777777" w:rsidR="009E399D" w:rsidRPr="00705A5F" w:rsidRDefault="009E399D" w:rsidP="009E399D">
      <w:pPr>
        <w:pStyle w:val="BodyText2"/>
        <w:rPr>
          <w:rFonts w:ascii="Times New Roman" w:hAnsi="Times New Roman"/>
          <w:noProof/>
        </w:rPr>
      </w:pPr>
    </w:p>
    <w:p w14:paraId="3E1BCC08" w14:textId="77777777" w:rsidR="009E399D" w:rsidRPr="00705A5F" w:rsidRDefault="009E399D" w:rsidP="009E399D">
      <w:pPr>
        <w:pStyle w:val="BodyText2"/>
        <w:rPr>
          <w:rFonts w:ascii="Times New Roman" w:hAnsi="Times New Roman"/>
          <w:noProof/>
        </w:rPr>
      </w:pPr>
    </w:p>
    <w:p w14:paraId="02753952" w14:textId="77777777" w:rsidR="009E399D" w:rsidRPr="00705A5F" w:rsidRDefault="009E399D" w:rsidP="009E399D">
      <w:pPr>
        <w:pStyle w:val="BodyText2"/>
        <w:rPr>
          <w:rFonts w:ascii="Times New Roman" w:hAnsi="Times New Roman"/>
          <w:noProof/>
        </w:rPr>
      </w:pPr>
    </w:p>
    <w:p w14:paraId="6624BA0E" w14:textId="77777777" w:rsidR="009E399D" w:rsidRPr="00705A5F" w:rsidRDefault="009E399D" w:rsidP="009E399D">
      <w:pPr>
        <w:pStyle w:val="BodyText2"/>
        <w:rPr>
          <w:rFonts w:ascii="Times New Roman" w:hAnsi="Times New Roman"/>
          <w:noProof/>
        </w:rPr>
      </w:pPr>
    </w:p>
    <w:p w14:paraId="4197D3E6" w14:textId="77777777" w:rsidR="009E399D" w:rsidRPr="00705A5F" w:rsidRDefault="009E399D" w:rsidP="009E399D">
      <w:pPr>
        <w:pStyle w:val="BodyText2"/>
        <w:rPr>
          <w:rFonts w:ascii="Times New Roman" w:hAnsi="Times New Roman"/>
          <w:noProof/>
        </w:rPr>
      </w:pPr>
    </w:p>
    <w:p w14:paraId="78A8E44F" w14:textId="77777777" w:rsidR="009E399D" w:rsidRPr="00705A5F" w:rsidRDefault="009E399D" w:rsidP="009E399D">
      <w:pPr>
        <w:pStyle w:val="BodyText2"/>
        <w:rPr>
          <w:rFonts w:ascii="Times New Roman" w:hAnsi="Times New Roman"/>
          <w:noProof/>
        </w:rPr>
      </w:pPr>
    </w:p>
    <w:p w14:paraId="024BAF07" w14:textId="77777777" w:rsidR="009E399D" w:rsidRPr="00705A5F" w:rsidRDefault="009E399D" w:rsidP="009E399D">
      <w:pPr>
        <w:pStyle w:val="BodyText2"/>
        <w:jc w:val="center"/>
        <w:rPr>
          <w:rFonts w:cs="Arial"/>
          <w:b w:val="0"/>
          <w:bCs/>
          <w:noProof/>
          <w:sz w:val="32"/>
          <w:szCs w:val="32"/>
        </w:rPr>
      </w:pPr>
      <w:r w:rsidRPr="00705A5F">
        <w:rPr>
          <w:b w:val="0"/>
          <w:noProof/>
          <w:sz w:val="32"/>
          <w:szCs w:val="32"/>
        </w:rPr>
        <w:t>DOKUMENTACIJA V ZVEZI Z ODDAJO JAVNEGA NAROČILA</w:t>
      </w:r>
    </w:p>
    <w:p w14:paraId="2C864AA1" w14:textId="77777777" w:rsidR="009E399D" w:rsidRPr="00705A5F" w:rsidRDefault="009E399D" w:rsidP="009E399D">
      <w:pPr>
        <w:pStyle w:val="BodyText2"/>
        <w:jc w:val="center"/>
        <w:rPr>
          <w:b w:val="0"/>
          <w:strike/>
          <w:noProof/>
          <w:sz w:val="32"/>
          <w:szCs w:val="32"/>
        </w:rPr>
      </w:pPr>
      <w:r w:rsidRPr="00705A5F">
        <w:rPr>
          <w:rFonts w:cs="Arial"/>
          <w:b w:val="0"/>
          <w:bCs/>
          <w:strike/>
          <w:noProof/>
          <w:sz w:val="32"/>
          <w:szCs w:val="32"/>
        </w:rPr>
        <w:t xml:space="preserve"> </w:t>
      </w:r>
    </w:p>
    <w:p w14:paraId="36E9C6FA" w14:textId="77777777" w:rsidR="009E399D" w:rsidRPr="00705A5F" w:rsidRDefault="009E399D" w:rsidP="009E399D">
      <w:pPr>
        <w:pStyle w:val="BodyText2"/>
        <w:rPr>
          <w:rFonts w:cs="Arial"/>
          <w:b w:val="0"/>
          <w:bCs/>
          <w:noProof/>
          <w:sz w:val="32"/>
          <w:szCs w:val="32"/>
        </w:rPr>
      </w:pPr>
    </w:p>
    <w:p w14:paraId="5F183D9B" w14:textId="77777777" w:rsidR="00252805" w:rsidRPr="00705A5F" w:rsidRDefault="00252805" w:rsidP="00252805">
      <w:pPr>
        <w:pStyle w:val="BodyText2"/>
        <w:jc w:val="center"/>
        <w:rPr>
          <w:rFonts w:cs="Arial"/>
          <w:b w:val="0"/>
          <w:bCs/>
          <w:noProof/>
          <w:sz w:val="32"/>
          <w:szCs w:val="32"/>
        </w:rPr>
      </w:pPr>
      <w:r w:rsidRPr="00705A5F">
        <w:rPr>
          <w:rFonts w:cs="Arial"/>
          <w:b w:val="0"/>
          <w:bCs/>
          <w:noProof/>
          <w:sz w:val="32"/>
          <w:szCs w:val="32"/>
        </w:rPr>
        <w:t>PO POSTOPKU NAROČILA MALE VREDNOSTI</w:t>
      </w:r>
    </w:p>
    <w:p w14:paraId="60D72449" w14:textId="77777777" w:rsidR="009E399D" w:rsidRPr="00705A5F" w:rsidRDefault="009E399D" w:rsidP="009E399D">
      <w:pPr>
        <w:pStyle w:val="BodyText2"/>
        <w:jc w:val="center"/>
        <w:rPr>
          <w:rFonts w:cs="Arial"/>
          <w:b w:val="0"/>
          <w:bCs/>
          <w:noProof/>
          <w:sz w:val="32"/>
          <w:szCs w:val="32"/>
        </w:rPr>
      </w:pPr>
    </w:p>
    <w:p w14:paraId="3897DBE3" w14:textId="77777777" w:rsidR="009E399D" w:rsidRPr="00705A5F" w:rsidRDefault="009E399D" w:rsidP="009E399D">
      <w:pPr>
        <w:pStyle w:val="BodyText2"/>
        <w:jc w:val="center"/>
        <w:rPr>
          <w:rFonts w:cs="Arial"/>
          <w:b w:val="0"/>
          <w:bCs/>
          <w:noProof/>
          <w:sz w:val="32"/>
          <w:szCs w:val="32"/>
        </w:rPr>
      </w:pPr>
      <w:r w:rsidRPr="00705A5F">
        <w:rPr>
          <w:rFonts w:cs="Arial"/>
          <w:b w:val="0"/>
          <w:bCs/>
          <w:noProof/>
          <w:sz w:val="32"/>
          <w:szCs w:val="32"/>
        </w:rPr>
        <w:t>Z OZNAKO</w:t>
      </w:r>
    </w:p>
    <w:p w14:paraId="34DB655D" w14:textId="77777777" w:rsidR="009E399D" w:rsidRPr="00705A5F" w:rsidRDefault="009E399D" w:rsidP="009E399D">
      <w:pPr>
        <w:pStyle w:val="BodyText2"/>
        <w:jc w:val="center"/>
        <w:rPr>
          <w:rFonts w:cs="Arial"/>
          <w:b w:val="0"/>
          <w:bCs/>
          <w:noProof/>
          <w:sz w:val="32"/>
          <w:szCs w:val="32"/>
        </w:rPr>
      </w:pPr>
    </w:p>
    <w:p w14:paraId="5FCC68B7" w14:textId="52F8BD11" w:rsidR="009E399D" w:rsidRPr="00705A5F" w:rsidRDefault="00A06D42" w:rsidP="009E399D">
      <w:pPr>
        <w:pStyle w:val="BodyText2"/>
        <w:jc w:val="center"/>
        <w:rPr>
          <w:b w:val="0"/>
          <w:noProof/>
          <w:sz w:val="32"/>
          <w:szCs w:val="32"/>
        </w:rPr>
      </w:pPr>
      <w:r>
        <w:rPr>
          <w:b w:val="0"/>
          <w:noProof/>
          <w:sz w:val="32"/>
          <w:szCs w:val="32"/>
        </w:rPr>
        <w:t>JN-S0769</w:t>
      </w:r>
    </w:p>
    <w:p w14:paraId="3FDA1CB5" w14:textId="77777777" w:rsidR="009E399D" w:rsidRPr="00705A5F" w:rsidRDefault="009E399D" w:rsidP="009E399D">
      <w:pPr>
        <w:pStyle w:val="BodyText2"/>
        <w:rPr>
          <w:b w:val="0"/>
          <w:noProof/>
          <w:sz w:val="32"/>
          <w:szCs w:val="32"/>
        </w:rPr>
      </w:pPr>
    </w:p>
    <w:p w14:paraId="2D8C18A2" w14:textId="77777777" w:rsidR="009E399D" w:rsidRPr="00705A5F" w:rsidRDefault="009E399D" w:rsidP="009E399D">
      <w:pPr>
        <w:pStyle w:val="BodyText2"/>
        <w:rPr>
          <w:rFonts w:ascii="Times New Roman" w:hAnsi="Times New Roman"/>
          <w:noProof/>
          <w:sz w:val="32"/>
          <w:szCs w:val="32"/>
        </w:rPr>
      </w:pPr>
    </w:p>
    <w:p w14:paraId="7299C043" w14:textId="77777777" w:rsidR="009E399D" w:rsidRPr="00705A5F" w:rsidRDefault="009E399D" w:rsidP="009E399D">
      <w:pPr>
        <w:pStyle w:val="BodyText"/>
        <w:rPr>
          <w:noProof/>
          <w:sz w:val="32"/>
          <w:szCs w:val="32"/>
        </w:rPr>
      </w:pPr>
    </w:p>
    <w:p w14:paraId="2BEB2BE9" w14:textId="50503950" w:rsidR="009E399D" w:rsidRPr="00705A5F" w:rsidRDefault="00F77549" w:rsidP="00961DD1">
      <w:pPr>
        <w:pStyle w:val="BodyText"/>
        <w:jc w:val="center"/>
        <w:rPr>
          <w:rFonts w:cs="Arial"/>
          <w:b/>
          <w:bCs/>
          <w:noProof/>
          <w:sz w:val="32"/>
          <w:szCs w:val="32"/>
        </w:rPr>
      </w:pPr>
      <w:bookmarkStart w:id="0" w:name="_Hlk526933366"/>
      <w:r w:rsidRPr="00705A5F">
        <w:rPr>
          <w:rFonts w:cs="Arial"/>
          <w:b/>
          <w:bCs/>
          <w:noProof/>
          <w:sz w:val="32"/>
          <w:szCs w:val="32"/>
        </w:rPr>
        <w:t>V</w:t>
      </w:r>
      <w:r w:rsidR="00503567" w:rsidRPr="00705A5F">
        <w:rPr>
          <w:rFonts w:cs="Arial"/>
          <w:b/>
          <w:bCs/>
          <w:noProof/>
          <w:sz w:val="32"/>
          <w:szCs w:val="32"/>
        </w:rPr>
        <w:t xml:space="preserve">zdrževanje </w:t>
      </w:r>
      <w:r w:rsidR="00884117">
        <w:rPr>
          <w:rFonts w:cs="Arial"/>
          <w:b/>
          <w:bCs/>
          <w:noProof/>
          <w:sz w:val="32"/>
          <w:szCs w:val="32"/>
        </w:rPr>
        <w:t xml:space="preserve">in podpora </w:t>
      </w:r>
      <w:r w:rsidR="00B32E66" w:rsidRPr="00705A5F">
        <w:rPr>
          <w:rFonts w:cs="Arial"/>
          <w:b/>
          <w:bCs/>
          <w:noProof/>
          <w:sz w:val="32"/>
          <w:szCs w:val="32"/>
        </w:rPr>
        <w:t xml:space="preserve">sistema </w:t>
      </w:r>
      <w:bookmarkEnd w:id="0"/>
      <w:r w:rsidR="00C90BE0">
        <w:rPr>
          <w:rFonts w:cs="Arial"/>
          <w:b/>
          <w:bCs/>
          <w:noProof/>
          <w:sz w:val="32"/>
          <w:szCs w:val="32"/>
        </w:rPr>
        <w:t>»Zero Density«</w:t>
      </w:r>
      <w:r w:rsidR="009F0507">
        <w:rPr>
          <w:rFonts w:cs="Arial"/>
          <w:b/>
          <w:bCs/>
          <w:noProof/>
          <w:sz w:val="32"/>
          <w:szCs w:val="32"/>
        </w:rPr>
        <w:t xml:space="preserve"> za obdobje enega leta</w:t>
      </w:r>
    </w:p>
    <w:p w14:paraId="78005971" w14:textId="2BDADCD1" w:rsidR="009E399D" w:rsidRDefault="009E399D" w:rsidP="00C44414">
      <w:pPr>
        <w:pStyle w:val="BodyText"/>
        <w:jc w:val="center"/>
        <w:rPr>
          <w:b/>
          <w:noProof/>
        </w:rPr>
      </w:pPr>
    </w:p>
    <w:p w14:paraId="40742F0C" w14:textId="77777777" w:rsidR="009E399D" w:rsidRPr="00705A5F" w:rsidRDefault="009E399D" w:rsidP="009E399D">
      <w:pPr>
        <w:pStyle w:val="BodyText"/>
        <w:rPr>
          <w:b/>
          <w:noProof/>
        </w:rPr>
      </w:pPr>
    </w:p>
    <w:p w14:paraId="27BE11DE" w14:textId="77777777" w:rsidR="009E399D" w:rsidRPr="00705A5F" w:rsidRDefault="009E399D" w:rsidP="009E399D">
      <w:pPr>
        <w:jc w:val="left"/>
        <w:rPr>
          <w:rFonts w:ascii="Times New Roman" w:hAnsi="Times New Roman"/>
          <w:noProof/>
          <w:szCs w:val="20"/>
        </w:rPr>
      </w:pPr>
      <w:r w:rsidRPr="00705A5F">
        <w:rPr>
          <w:rFonts w:ascii="Times New Roman" w:hAnsi="Times New Roman"/>
          <w:noProof/>
          <w:szCs w:val="20"/>
        </w:rPr>
        <w:br w:type="page"/>
      </w:r>
    </w:p>
    <w:p w14:paraId="41C03310" w14:textId="77777777" w:rsidR="009E399D" w:rsidRPr="00705A5F" w:rsidRDefault="009E399D" w:rsidP="00102A79">
      <w:pPr>
        <w:jc w:val="center"/>
        <w:rPr>
          <w:b/>
          <w:noProof/>
        </w:rPr>
      </w:pPr>
      <w:r w:rsidRPr="00705A5F">
        <w:rPr>
          <w:b/>
          <w:noProof/>
        </w:rPr>
        <w:lastRenderedPageBreak/>
        <w:t>VSEBINA DOKUMENTACIJE V ZVEZI Z ODDAJO JAVNEGA NAROČILA</w:t>
      </w:r>
    </w:p>
    <w:p w14:paraId="0573B63F" w14:textId="77777777" w:rsidR="009E399D" w:rsidRPr="00705A5F" w:rsidRDefault="009E399D" w:rsidP="009E399D">
      <w:pPr>
        <w:pStyle w:val="TOC1"/>
      </w:pPr>
    </w:p>
    <w:p w14:paraId="7F26BFF4" w14:textId="62EF34F0" w:rsidR="00976E29" w:rsidRDefault="009E399D">
      <w:pPr>
        <w:pStyle w:val="TOC1"/>
        <w:rPr>
          <w:rFonts w:asciiTheme="minorHAnsi" w:eastAsiaTheme="minorEastAsia" w:hAnsiTheme="minorHAnsi" w:cstheme="minorBidi"/>
          <w:b w:val="0"/>
          <w:bCs w:val="0"/>
          <w:kern w:val="2"/>
          <w:sz w:val="24"/>
          <w:szCs w:val="24"/>
          <w:lang w:eastAsia="sl-SI"/>
          <w14:ligatures w14:val="standardContextual"/>
        </w:rPr>
      </w:pPr>
      <w:r w:rsidRPr="00705A5F">
        <w:rPr>
          <w:szCs w:val="20"/>
        </w:rPr>
        <w:fldChar w:fldCharType="begin"/>
      </w:r>
      <w:r w:rsidRPr="00705A5F">
        <w:rPr>
          <w:szCs w:val="20"/>
        </w:rPr>
        <w:instrText xml:space="preserve"> TOC \o "1-3" \h \z \u </w:instrText>
      </w:r>
      <w:r w:rsidRPr="00705A5F">
        <w:rPr>
          <w:szCs w:val="20"/>
        </w:rPr>
        <w:fldChar w:fldCharType="separate"/>
      </w:r>
      <w:hyperlink w:anchor="_Toc233033056" w:history="1">
        <w:r w:rsidR="00976E29" w:rsidRPr="00940323">
          <w:rPr>
            <w:rStyle w:val="Hyperlink"/>
          </w:rPr>
          <w:t>1</w:t>
        </w:r>
        <w:r w:rsidR="00976E29">
          <w:rPr>
            <w:rFonts w:asciiTheme="minorHAnsi" w:eastAsiaTheme="minorEastAsia" w:hAnsiTheme="minorHAnsi" w:cstheme="minorBidi"/>
            <w:b w:val="0"/>
            <w:bCs w:val="0"/>
            <w:kern w:val="2"/>
            <w:sz w:val="24"/>
            <w:szCs w:val="24"/>
            <w:lang w:eastAsia="sl-SI"/>
            <w14:ligatures w14:val="standardContextual"/>
          </w:rPr>
          <w:tab/>
        </w:r>
        <w:r w:rsidR="00976E29" w:rsidRPr="00940323">
          <w:rPr>
            <w:rStyle w:val="Hyperlink"/>
          </w:rPr>
          <w:t>POVABILO K ODDAJI PONUDBE</w:t>
        </w:r>
        <w:r w:rsidR="00976E29">
          <w:rPr>
            <w:webHidden/>
          </w:rPr>
          <w:tab/>
        </w:r>
        <w:r w:rsidR="00976E29">
          <w:rPr>
            <w:webHidden/>
          </w:rPr>
          <w:fldChar w:fldCharType="begin"/>
        </w:r>
        <w:r w:rsidR="00976E29">
          <w:rPr>
            <w:webHidden/>
          </w:rPr>
          <w:instrText xml:space="preserve"> PAGEREF _Toc233033056 \h </w:instrText>
        </w:r>
        <w:r w:rsidR="00976E29">
          <w:rPr>
            <w:webHidden/>
          </w:rPr>
        </w:r>
        <w:r w:rsidR="00976E29">
          <w:rPr>
            <w:webHidden/>
          </w:rPr>
          <w:fldChar w:fldCharType="separate"/>
        </w:r>
        <w:r w:rsidR="00421A6F">
          <w:rPr>
            <w:webHidden/>
          </w:rPr>
          <w:t>4</w:t>
        </w:r>
        <w:r w:rsidR="00976E29">
          <w:rPr>
            <w:webHidden/>
          </w:rPr>
          <w:fldChar w:fldCharType="end"/>
        </w:r>
      </w:hyperlink>
    </w:p>
    <w:p w14:paraId="0C9EF259" w14:textId="5A96BE25" w:rsidR="00976E29" w:rsidRDefault="00976E29">
      <w:pPr>
        <w:pStyle w:val="TOC1"/>
        <w:rPr>
          <w:rFonts w:asciiTheme="minorHAnsi" w:eastAsiaTheme="minorEastAsia" w:hAnsiTheme="minorHAnsi" w:cstheme="minorBidi"/>
          <w:b w:val="0"/>
          <w:bCs w:val="0"/>
          <w:kern w:val="2"/>
          <w:sz w:val="24"/>
          <w:szCs w:val="24"/>
          <w:lang w:eastAsia="sl-SI"/>
          <w14:ligatures w14:val="standardContextual"/>
        </w:rPr>
      </w:pPr>
      <w:hyperlink w:anchor="_Toc233033057" w:history="1">
        <w:r w:rsidRPr="00940323">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940323">
          <w:rPr>
            <w:rStyle w:val="Hyperlink"/>
          </w:rPr>
          <w:t>NAVODILO PONUDNIKOM ZA IZDELAVO PONUDBE</w:t>
        </w:r>
        <w:r>
          <w:rPr>
            <w:webHidden/>
          </w:rPr>
          <w:tab/>
        </w:r>
        <w:r>
          <w:rPr>
            <w:webHidden/>
          </w:rPr>
          <w:fldChar w:fldCharType="begin"/>
        </w:r>
        <w:r>
          <w:rPr>
            <w:webHidden/>
          </w:rPr>
          <w:instrText xml:space="preserve"> PAGEREF _Toc233033057 \h </w:instrText>
        </w:r>
        <w:r>
          <w:rPr>
            <w:webHidden/>
          </w:rPr>
        </w:r>
        <w:r>
          <w:rPr>
            <w:webHidden/>
          </w:rPr>
          <w:fldChar w:fldCharType="separate"/>
        </w:r>
        <w:r w:rsidR="00421A6F">
          <w:rPr>
            <w:webHidden/>
          </w:rPr>
          <w:t>5</w:t>
        </w:r>
        <w:r>
          <w:rPr>
            <w:webHidden/>
          </w:rPr>
          <w:fldChar w:fldCharType="end"/>
        </w:r>
      </w:hyperlink>
    </w:p>
    <w:p w14:paraId="48C3F9CD" w14:textId="5B5978D0" w:rsidR="00976E29" w:rsidRDefault="00976E29">
      <w:pPr>
        <w:pStyle w:val="TOC2"/>
        <w:rPr>
          <w:rFonts w:asciiTheme="minorHAnsi" w:eastAsiaTheme="minorEastAsia" w:hAnsiTheme="minorHAnsi" w:cstheme="minorBidi"/>
          <w:kern w:val="2"/>
          <w:sz w:val="24"/>
          <w:lang w:eastAsia="sl-SI"/>
          <w14:ligatures w14:val="standardContextual"/>
        </w:rPr>
      </w:pPr>
      <w:hyperlink w:anchor="_Toc233033058" w:history="1">
        <w:r w:rsidRPr="00940323">
          <w:rPr>
            <w:rStyle w:val="Hyperlink"/>
          </w:rPr>
          <w:t>2.1</w:t>
        </w:r>
        <w:r>
          <w:rPr>
            <w:rFonts w:asciiTheme="minorHAnsi" w:eastAsiaTheme="minorEastAsia" w:hAnsiTheme="minorHAnsi" w:cstheme="minorBidi"/>
            <w:kern w:val="2"/>
            <w:sz w:val="24"/>
            <w:lang w:eastAsia="sl-SI"/>
            <w14:ligatures w14:val="standardContextual"/>
          </w:rPr>
          <w:tab/>
        </w:r>
        <w:r w:rsidRPr="00940323">
          <w:rPr>
            <w:rStyle w:val="Hyperlink"/>
          </w:rPr>
          <w:t>Naročnik javnega naročila</w:t>
        </w:r>
        <w:r>
          <w:rPr>
            <w:webHidden/>
          </w:rPr>
          <w:tab/>
        </w:r>
        <w:r>
          <w:rPr>
            <w:webHidden/>
          </w:rPr>
          <w:fldChar w:fldCharType="begin"/>
        </w:r>
        <w:r>
          <w:rPr>
            <w:webHidden/>
          </w:rPr>
          <w:instrText xml:space="preserve"> PAGEREF _Toc233033058 \h </w:instrText>
        </w:r>
        <w:r>
          <w:rPr>
            <w:webHidden/>
          </w:rPr>
        </w:r>
        <w:r>
          <w:rPr>
            <w:webHidden/>
          </w:rPr>
          <w:fldChar w:fldCharType="separate"/>
        </w:r>
        <w:r w:rsidR="00421A6F">
          <w:rPr>
            <w:webHidden/>
          </w:rPr>
          <w:t>5</w:t>
        </w:r>
        <w:r>
          <w:rPr>
            <w:webHidden/>
          </w:rPr>
          <w:fldChar w:fldCharType="end"/>
        </w:r>
      </w:hyperlink>
    </w:p>
    <w:p w14:paraId="21531387" w14:textId="55EAF955" w:rsidR="00976E29" w:rsidRDefault="00976E29">
      <w:pPr>
        <w:pStyle w:val="TOC2"/>
        <w:rPr>
          <w:rFonts w:asciiTheme="minorHAnsi" w:eastAsiaTheme="minorEastAsia" w:hAnsiTheme="minorHAnsi" w:cstheme="minorBidi"/>
          <w:kern w:val="2"/>
          <w:sz w:val="24"/>
          <w:lang w:eastAsia="sl-SI"/>
          <w14:ligatures w14:val="standardContextual"/>
        </w:rPr>
      </w:pPr>
      <w:hyperlink w:anchor="_Toc233033059" w:history="1">
        <w:r w:rsidRPr="00940323">
          <w:rPr>
            <w:rStyle w:val="Hyperlink"/>
          </w:rPr>
          <w:t>2.2</w:t>
        </w:r>
        <w:r>
          <w:rPr>
            <w:rFonts w:asciiTheme="minorHAnsi" w:eastAsiaTheme="minorEastAsia" w:hAnsiTheme="minorHAnsi" w:cstheme="minorBidi"/>
            <w:kern w:val="2"/>
            <w:sz w:val="24"/>
            <w:lang w:eastAsia="sl-SI"/>
            <w14:ligatures w14:val="standardContextual"/>
          </w:rPr>
          <w:tab/>
        </w:r>
        <w:r w:rsidRPr="00940323">
          <w:rPr>
            <w:rStyle w:val="Hyperlink"/>
          </w:rPr>
          <w:t>Pravna podlaga</w:t>
        </w:r>
        <w:r>
          <w:rPr>
            <w:webHidden/>
          </w:rPr>
          <w:tab/>
        </w:r>
        <w:r>
          <w:rPr>
            <w:webHidden/>
          </w:rPr>
          <w:fldChar w:fldCharType="begin"/>
        </w:r>
        <w:r>
          <w:rPr>
            <w:webHidden/>
          </w:rPr>
          <w:instrText xml:space="preserve"> PAGEREF _Toc233033059 \h </w:instrText>
        </w:r>
        <w:r>
          <w:rPr>
            <w:webHidden/>
          </w:rPr>
        </w:r>
        <w:r>
          <w:rPr>
            <w:webHidden/>
          </w:rPr>
          <w:fldChar w:fldCharType="separate"/>
        </w:r>
        <w:r w:rsidR="00421A6F">
          <w:rPr>
            <w:webHidden/>
          </w:rPr>
          <w:t>5</w:t>
        </w:r>
        <w:r>
          <w:rPr>
            <w:webHidden/>
          </w:rPr>
          <w:fldChar w:fldCharType="end"/>
        </w:r>
      </w:hyperlink>
    </w:p>
    <w:p w14:paraId="0B20E4A8" w14:textId="78DBE30D" w:rsidR="00976E29" w:rsidRDefault="00976E29">
      <w:pPr>
        <w:pStyle w:val="TOC2"/>
        <w:rPr>
          <w:rFonts w:asciiTheme="minorHAnsi" w:eastAsiaTheme="minorEastAsia" w:hAnsiTheme="minorHAnsi" w:cstheme="minorBidi"/>
          <w:kern w:val="2"/>
          <w:sz w:val="24"/>
          <w:lang w:eastAsia="sl-SI"/>
          <w14:ligatures w14:val="standardContextual"/>
        </w:rPr>
      </w:pPr>
      <w:hyperlink w:anchor="_Toc233033060" w:history="1">
        <w:r w:rsidRPr="00940323">
          <w:rPr>
            <w:rStyle w:val="Hyperlink"/>
          </w:rPr>
          <w:t>2.3</w:t>
        </w:r>
        <w:r>
          <w:rPr>
            <w:rFonts w:asciiTheme="minorHAnsi" w:eastAsiaTheme="minorEastAsia" w:hAnsiTheme="minorHAnsi" w:cstheme="minorBidi"/>
            <w:kern w:val="2"/>
            <w:sz w:val="24"/>
            <w:lang w:eastAsia="sl-SI"/>
            <w14:ligatures w14:val="standardContextual"/>
          </w:rPr>
          <w:tab/>
        </w:r>
        <w:r w:rsidRPr="00940323">
          <w:rPr>
            <w:rStyle w:val="Hyperlink"/>
          </w:rPr>
          <w:t>Temeljna pravila poslovanja</w:t>
        </w:r>
        <w:r>
          <w:rPr>
            <w:webHidden/>
          </w:rPr>
          <w:tab/>
        </w:r>
        <w:r>
          <w:rPr>
            <w:webHidden/>
          </w:rPr>
          <w:fldChar w:fldCharType="begin"/>
        </w:r>
        <w:r>
          <w:rPr>
            <w:webHidden/>
          </w:rPr>
          <w:instrText xml:space="preserve"> PAGEREF _Toc233033060 \h </w:instrText>
        </w:r>
        <w:r>
          <w:rPr>
            <w:webHidden/>
          </w:rPr>
        </w:r>
        <w:r>
          <w:rPr>
            <w:webHidden/>
          </w:rPr>
          <w:fldChar w:fldCharType="separate"/>
        </w:r>
        <w:r w:rsidR="00421A6F">
          <w:rPr>
            <w:webHidden/>
          </w:rPr>
          <w:t>5</w:t>
        </w:r>
        <w:r>
          <w:rPr>
            <w:webHidden/>
          </w:rPr>
          <w:fldChar w:fldCharType="end"/>
        </w:r>
      </w:hyperlink>
    </w:p>
    <w:p w14:paraId="07F0C6DE" w14:textId="3FEBD917" w:rsidR="00976E29" w:rsidRDefault="00976E29">
      <w:pPr>
        <w:pStyle w:val="TOC1"/>
        <w:rPr>
          <w:rFonts w:asciiTheme="minorHAnsi" w:eastAsiaTheme="minorEastAsia" w:hAnsiTheme="minorHAnsi" w:cstheme="minorBidi"/>
          <w:b w:val="0"/>
          <w:bCs w:val="0"/>
          <w:kern w:val="2"/>
          <w:sz w:val="24"/>
          <w:szCs w:val="24"/>
          <w:lang w:eastAsia="sl-SI"/>
          <w14:ligatures w14:val="standardContextual"/>
        </w:rPr>
      </w:pPr>
      <w:hyperlink w:anchor="_Toc233033061" w:history="1">
        <w:r w:rsidRPr="00940323">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940323">
          <w:rPr>
            <w:rStyle w:val="Hyperlink"/>
          </w:rPr>
          <w:t>PREDMET JAVNEGA NAROČILA</w:t>
        </w:r>
        <w:r>
          <w:rPr>
            <w:webHidden/>
          </w:rPr>
          <w:tab/>
        </w:r>
        <w:r>
          <w:rPr>
            <w:webHidden/>
          </w:rPr>
          <w:fldChar w:fldCharType="begin"/>
        </w:r>
        <w:r>
          <w:rPr>
            <w:webHidden/>
          </w:rPr>
          <w:instrText xml:space="preserve"> PAGEREF _Toc233033061 \h </w:instrText>
        </w:r>
        <w:r>
          <w:rPr>
            <w:webHidden/>
          </w:rPr>
        </w:r>
        <w:r>
          <w:rPr>
            <w:webHidden/>
          </w:rPr>
          <w:fldChar w:fldCharType="separate"/>
        </w:r>
        <w:r w:rsidR="00421A6F">
          <w:rPr>
            <w:webHidden/>
          </w:rPr>
          <w:t>6</w:t>
        </w:r>
        <w:r>
          <w:rPr>
            <w:webHidden/>
          </w:rPr>
          <w:fldChar w:fldCharType="end"/>
        </w:r>
      </w:hyperlink>
    </w:p>
    <w:p w14:paraId="3B09F137" w14:textId="0F5187DE" w:rsidR="00976E29" w:rsidRDefault="00976E29">
      <w:pPr>
        <w:pStyle w:val="TOC2"/>
        <w:rPr>
          <w:rFonts w:asciiTheme="minorHAnsi" w:eastAsiaTheme="minorEastAsia" w:hAnsiTheme="minorHAnsi" w:cstheme="minorBidi"/>
          <w:kern w:val="2"/>
          <w:sz w:val="24"/>
          <w:lang w:eastAsia="sl-SI"/>
          <w14:ligatures w14:val="standardContextual"/>
        </w:rPr>
      </w:pPr>
      <w:hyperlink w:anchor="_Toc233033062" w:history="1">
        <w:r w:rsidRPr="00940323">
          <w:rPr>
            <w:rStyle w:val="Hyperlink"/>
          </w:rPr>
          <w:t>3.1</w:t>
        </w:r>
        <w:r>
          <w:rPr>
            <w:rFonts w:asciiTheme="minorHAnsi" w:eastAsiaTheme="minorEastAsia" w:hAnsiTheme="minorHAnsi" w:cstheme="minorBidi"/>
            <w:kern w:val="2"/>
            <w:sz w:val="24"/>
            <w:lang w:eastAsia="sl-SI"/>
            <w14:ligatures w14:val="standardContextual"/>
          </w:rPr>
          <w:tab/>
        </w:r>
        <w:r w:rsidRPr="00940323">
          <w:rPr>
            <w:rStyle w:val="Hyperlink"/>
          </w:rPr>
          <w:t>Splošni opis</w:t>
        </w:r>
        <w:r>
          <w:rPr>
            <w:webHidden/>
          </w:rPr>
          <w:tab/>
        </w:r>
        <w:r>
          <w:rPr>
            <w:webHidden/>
          </w:rPr>
          <w:fldChar w:fldCharType="begin"/>
        </w:r>
        <w:r>
          <w:rPr>
            <w:webHidden/>
          </w:rPr>
          <w:instrText xml:space="preserve"> PAGEREF _Toc233033062 \h </w:instrText>
        </w:r>
        <w:r>
          <w:rPr>
            <w:webHidden/>
          </w:rPr>
        </w:r>
        <w:r>
          <w:rPr>
            <w:webHidden/>
          </w:rPr>
          <w:fldChar w:fldCharType="separate"/>
        </w:r>
        <w:r w:rsidR="00421A6F">
          <w:rPr>
            <w:webHidden/>
          </w:rPr>
          <w:t>6</w:t>
        </w:r>
        <w:r>
          <w:rPr>
            <w:webHidden/>
          </w:rPr>
          <w:fldChar w:fldCharType="end"/>
        </w:r>
      </w:hyperlink>
    </w:p>
    <w:p w14:paraId="07779829" w14:textId="40C97733" w:rsidR="00976E29" w:rsidRDefault="00976E29">
      <w:pPr>
        <w:pStyle w:val="TOC2"/>
        <w:rPr>
          <w:rFonts w:asciiTheme="minorHAnsi" w:eastAsiaTheme="minorEastAsia" w:hAnsiTheme="minorHAnsi" w:cstheme="minorBidi"/>
          <w:kern w:val="2"/>
          <w:sz w:val="24"/>
          <w:lang w:eastAsia="sl-SI"/>
          <w14:ligatures w14:val="standardContextual"/>
        </w:rPr>
      </w:pPr>
      <w:hyperlink w:anchor="_Toc233033063" w:history="1">
        <w:r w:rsidRPr="00940323">
          <w:rPr>
            <w:rStyle w:val="Hyperlink"/>
          </w:rPr>
          <w:t>3.2</w:t>
        </w:r>
        <w:r>
          <w:rPr>
            <w:rFonts w:asciiTheme="minorHAnsi" w:eastAsiaTheme="minorEastAsia" w:hAnsiTheme="minorHAnsi" w:cstheme="minorBidi"/>
            <w:kern w:val="2"/>
            <w:sz w:val="24"/>
            <w:lang w:eastAsia="sl-SI"/>
            <w14:ligatures w14:val="standardContextual"/>
          </w:rPr>
          <w:tab/>
        </w:r>
        <w:r w:rsidRPr="00940323">
          <w:rPr>
            <w:rStyle w:val="Hyperlink"/>
          </w:rPr>
          <w:t>Tehnične zahteve</w:t>
        </w:r>
        <w:r>
          <w:rPr>
            <w:webHidden/>
          </w:rPr>
          <w:tab/>
        </w:r>
        <w:r>
          <w:rPr>
            <w:webHidden/>
          </w:rPr>
          <w:fldChar w:fldCharType="begin"/>
        </w:r>
        <w:r>
          <w:rPr>
            <w:webHidden/>
          </w:rPr>
          <w:instrText xml:space="preserve"> PAGEREF _Toc233033063 \h </w:instrText>
        </w:r>
        <w:r>
          <w:rPr>
            <w:webHidden/>
          </w:rPr>
        </w:r>
        <w:r>
          <w:rPr>
            <w:webHidden/>
          </w:rPr>
          <w:fldChar w:fldCharType="separate"/>
        </w:r>
        <w:r w:rsidR="00421A6F">
          <w:rPr>
            <w:webHidden/>
          </w:rPr>
          <w:t>6</w:t>
        </w:r>
        <w:r>
          <w:rPr>
            <w:webHidden/>
          </w:rPr>
          <w:fldChar w:fldCharType="end"/>
        </w:r>
      </w:hyperlink>
    </w:p>
    <w:p w14:paraId="121513D2" w14:textId="5F3EC8D9" w:rsidR="00976E29" w:rsidRDefault="00976E29">
      <w:pPr>
        <w:pStyle w:val="TOC2"/>
        <w:rPr>
          <w:rFonts w:asciiTheme="minorHAnsi" w:eastAsiaTheme="minorEastAsia" w:hAnsiTheme="minorHAnsi" w:cstheme="minorBidi"/>
          <w:kern w:val="2"/>
          <w:sz w:val="24"/>
          <w:lang w:eastAsia="sl-SI"/>
          <w14:ligatures w14:val="standardContextual"/>
        </w:rPr>
      </w:pPr>
      <w:hyperlink w:anchor="_Toc233033064" w:history="1">
        <w:r w:rsidRPr="00940323">
          <w:rPr>
            <w:rStyle w:val="Hyperlink"/>
          </w:rPr>
          <w:t>3.3</w:t>
        </w:r>
        <w:r>
          <w:rPr>
            <w:rFonts w:asciiTheme="minorHAnsi" w:eastAsiaTheme="minorEastAsia" w:hAnsiTheme="minorHAnsi" w:cstheme="minorBidi"/>
            <w:kern w:val="2"/>
            <w:sz w:val="24"/>
            <w:lang w:eastAsia="sl-SI"/>
            <w14:ligatures w14:val="standardContextual"/>
          </w:rPr>
          <w:tab/>
        </w:r>
        <w:r w:rsidRPr="00940323">
          <w:rPr>
            <w:rStyle w:val="Hyperlink"/>
          </w:rPr>
          <w:t>SPECIFIKACIJA ZERO DENSITY SISTEMA NAROČNIKA</w:t>
        </w:r>
        <w:r>
          <w:rPr>
            <w:webHidden/>
          </w:rPr>
          <w:tab/>
        </w:r>
        <w:r>
          <w:rPr>
            <w:webHidden/>
          </w:rPr>
          <w:fldChar w:fldCharType="begin"/>
        </w:r>
        <w:r>
          <w:rPr>
            <w:webHidden/>
          </w:rPr>
          <w:instrText xml:space="preserve"> PAGEREF _Toc233033064 \h </w:instrText>
        </w:r>
        <w:r>
          <w:rPr>
            <w:webHidden/>
          </w:rPr>
        </w:r>
        <w:r>
          <w:rPr>
            <w:webHidden/>
          </w:rPr>
          <w:fldChar w:fldCharType="separate"/>
        </w:r>
        <w:r w:rsidR="00421A6F">
          <w:rPr>
            <w:webHidden/>
          </w:rPr>
          <w:t>7</w:t>
        </w:r>
        <w:r>
          <w:rPr>
            <w:webHidden/>
          </w:rPr>
          <w:fldChar w:fldCharType="end"/>
        </w:r>
      </w:hyperlink>
    </w:p>
    <w:p w14:paraId="4DA6183C" w14:textId="10692795" w:rsidR="00976E29" w:rsidRDefault="00976E29">
      <w:pPr>
        <w:pStyle w:val="TOC1"/>
        <w:rPr>
          <w:rFonts w:asciiTheme="minorHAnsi" w:eastAsiaTheme="minorEastAsia" w:hAnsiTheme="minorHAnsi" w:cstheme="minorBidi"/>
          <w:b w:val="0"/>
          <w:bCs w:val="0"/>
          <w:kern w:val="2"/>
          <w:sz w:val="24"/>
          <w:szCs w:val="24"/>
          <w:lang w:eastAsia="sl-SI"/>
          <w14:ligatures w14:val="standardContextual"/>
        </w:rPr>
      </w:pPr>
      <w:hyperlink w:anchor="_Toc233033065" w:history="1">
        <w:r w:rsidRPr="00940323">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940323">
          <w:rPr>
            <w:rStyle w:val="Hyperlink"/>
          </w:rPr>
          <w:t>PONUDBENA DOKUMENTACIJA</w:t>
        </w:r>
        <w:r>
          <w:rPr>
            <w:webHidden/>
          </w:rPr>
          <w:tab/>
        </w:r>
        <w:r>
          <w:rPr>
            <w:webHidden/>
          </w:rPr>
          <w:fldChar w:fldCharType="begin"/>
        </w:r>
        <w:r>
          <w:rPr>
            <w:webHidden/>
          </w:rPr>
          <w:instrText xml:space="preserve"> PAGEREF _Toc233033065 \h </w:instrText>
        </w:r>
        <w:r>
          <w:rPr>
            <w:webHidden/>
          </w:rPr>
        </w:r>
        <w:r>
          <w:rPr>
            <w:webHidden/>
          </w:rPr>
          <w:fldChar w:fldCharType="separate"/>
        </w:r>
        <w:r w:rsidR="00421A6F">
          <w:rPr>
            <w:webHidden/>
          </w:rPr>
          <w:t>8</w:t>
        </w:r>
        <w:r>
          <w:rPr>
            <w:webHidden/>
          </w:rPr>
          <w:fldChar w:fldCharType="end"/>
        </w:r>
      </w:hyperlink>
    </w:p>
    <w:p w14:paraId="77FC916E" w14:textId="483C4ABB" w:rsidR="00976E29" w:rsidRDefault="00976E29">
      <w:pPr>
        <w:pStyle w:val="TOC2"/>
        <w:rPr>
          <w:rFonts w:asciiTheme="minorHAnsi" w:eastAsiaTheme="minorEastAsia" w:hAnsiTheme="minorHAnsi" w:cstheme="minorBidi"/>
          <w:kern w:val="2"/>
          <w:sz w:val="24"/>
          <w:lang w:eastAsia="sl-SI"/>
          <w14:ligatures w14:val="standardContextual"/>
        </w:rPr>
      </w:pPr>
      <w:hyperlink w:anchor="_Toc233033066" w:history="1">
        <w:r w:rsidRPr="00940323">
          <w:rPr>
            <w:rStyle w:val="Hyperlink"/>
          </w:rPr>
          <w:t>4.1</w:t>
        </w:r>
        <w:r>
          <w:rPr>
            <w:rFonts w:asciiTheme="minorHAnsi" w:eastAsiaTheme="minorEastAsia" w:hAnsiTheme="minorHAnsi" w:cstheme="minorBidi"/>
            <w:kern w:val="2"/>
            <w:sz w:val="24"/>
            <w:lang w:eastAsia="sl-SI"/>
            <w14:ligatures w14:val="standardContextual"/>
          </w:rPr>
          <w:tab/>
        </w:r>
        <w:r w:rsidRPr="00940323">
          <w:rPr>
            <w:rStyle w:val="Hyperlink"/>
          </w:rPr>
          <w:t>Splošni pogoji za izdelavo ponudbene dokumentacije</w:t>
        </w:r>
        <w:r>
          <w:rPr>
            <w:webHidden/>
          </w:rPr>
          <w:tab/>
        </w:r>
        <w:r>
          <w:rPr>
            <w:webHidden/>
          </w:rPr>
          <w:fldChar w:fldCharType="begin"/>
        </w:r>
        <w:r>
          <w:rPr>
            <w:webHidden/>
          </w:rPr>
          <w:instrText xml:space="preserve"> PAGEREF _Toc233033066 \h </w:instrText>
        </w:r>
        <w:r>
          <w:rPr>
            <w:webHidden/>
          </w:rPr>
        </w:r>
        <w:r>
          <w:rPr>
            <w:webHidden/>
          </w:rPr>
          <w:fldChar w:fldCharType="separate"/>
        </w:r>
        <w:r w:rsidR="00421A6F">
          <w:rPr>
            <w:webHidden/>
          </w:rPr>
          <w:t>8</w:t>
        </w:r>
        <w:r>
          <w:rPr>
            <w:webHidden/>
          </w:rPr>
          <w:fldChar w:fldCharType="end"/>
        </w:r>
      </w:hyperlink>
    </w:p>
    <w:p w14:paraId="2F642EC9" w14:textId="78079244"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67" w:history="1">
        <w:r w:rsidRPr="00940323">
          <w:rPr>
            <w:rStyle w:val="Hyperlink"/>
            <w:noProof/>
          </w:rPr>
          <w:t>4.1.1</w:t>
        </w:r>
        <w:r>
          <w:rPr>
            <w:rFonts w:asciiTheme="minorHAnsi" w:eastAsiaTheme="minorEastAsia" w:hAnsiTheme="minorHAnsi" w:cstheme="minorBidi"/>
            <w:noProof/>
            <w:kern w:val="2"/>
            <w:sz w:val="24"/>
            <w:lang w:eastAsia="sl-SI"/>
            <w14:ligatures w14:val="standardContextual"/>
          </w:rPr>
          <w:tab/>
        </w:r>
        <w:r w:rsidRPr="00940323">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_Toc233033067 \h </w:instrText>
        </w:r>
        <w:r>
          <w:rPr>
            <w:noProof/>
            <w:webHidden/>
          </w:rPr>
        </w:r>
        <w:r>
          <w:rPr>
            <w:noProof/>
            <w:webHidden/>
          </w:rPr>
          <w:fldChar w:fldCharType="separate"/>
        </w:r>
        <w:r w:rsidR="00421A6F">
          <w:rPr>
            <w:noProof/>
            <w:webHidden/>
          </w:rPr>
          <w:t>8</w:t>
        </w:r>
        <w:r>
          <w:rPr>
            <w:noProof/>
            <w:webHidden/>
          </w:rPr>
          <w:fldChar w:fldCharType="end"/>
        </w:r>
      </w:hyperlink>
    </w:p>
    <w:p w14:paraId="31639862" w14:textId="246F5F83"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68" w:history="1">
        <w:r w:rsidRPr="00940323">
          <w:rPr>
            <w:rStyle w:val="Hyperlink"/>
            <w:noProof/>
          </w:rPr>
          <w:t>4.1.2</w:t>
        </w:r>
        <w:r>
          <w:rPr>
            <w:rFonts w:asciiTheme="minorHAnsi" w:eastAsiaTheme="minorEastAsia" w:hAnsiTheme="minorHAnsi" w:cstheme="minorBidi"/>
            <w:noProof/>
            <w:kern w:val="2"/>
            <w:sz w:val="24"/>
            <w:lang w:eastAsia="sl-SI"/>
            <w14:ligatures w14:val="standardContextual"/>
          </w:rPr>
          <w:tab/>
        </w:r>
        <w:r w:rsidRPr="00940323">
          <w:rPr>
            <w:rStyle w:val="Hyperlink"/>
            <w:noProof/>
          </w:rPr>
          <w:t>Dopolnitev in spremembe Dokumentacije v zvezi z oddajo javnega naročila</w:t>
        </w:r>
        <w:r>
          <w:rPr>
            <w:noProof/>
            <w:webHidden/>
          </w:rPr>
          <w:tab/>
        </w:r>
        <w:r>
          <w:rPr>
            <w:noProof/>
            <w:webHidden/>
          </w:rPr>
          <w:fldChar w:fldCharType="begin"/>
        </w:r>
        <w:r>
          <w:rPr>
            <w:noProof/>
            <w:webHidden/>
          </w:rPr>
          <w:instrText xml:space="preserve"> PAGEREF _Toc233033068 \h </w:instrText>
        </w:r>
        <w:r>
          <w:rPr>
            <w:noProof/>
            <w:webHidden/>
          </w:rPr>
        </w:r>
        <w:r>
          <w:rPr>
            <w:noProof/>
            <w:webHidden/>
          </w:rPr>
          <w:fldChar w:fldCharType="separate"/>
        </w:r>
        <w:r w:rsidR="00421A6F">
          <w:rPr>
            <w:noProof/>
            <w:webHidden/>
          </w:rPr>
          <w:t>8</w:t>
        </w:r>
        <w:r>
          <w:rPr>
            <w:noProof/>
            <w:webHidden/>
          </w:rPr>
          <w:fldChar w:fldCharType="end"/>
        </w:r>
      </w:hyperlink>
    </w:p>
    <w:p w14:paraId="54D9A664" w14:textId="7C92C135"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69" w:history="1">
        <w:r w:rsidRPr="00940323">
          <w:rPr>
            <w:rStyle w:val="Hyperlink"/>
            <w:noProof/>
          </w:rPr>
          <w:t>4.1.3</w:t>
        </w:r>
        <w:r>
          <w:rPr>
            <w:rFonts w:asciiTheme="minorHAnsi" w:eastAsiaTheme="minorEastAsia" w:hAnsiTheme="minorHAnsi" w:cstheme="minorBidi"/>
            <w:noProof/>
            <w:kern w:val="2"/>
            <w:sz w:val="24"/>
            <w:lang w:eastAsia="sl-SI"/>
            <w14:ligatures w14:val="standardContextual"/>
          </w:rPr>
          <w:tab/>
        </w:r>
        <w:r w:rsidRPr="00940323">
          <w:rPr>
            <w:rStyle w:val="Hyperlink"/>
            <w:noProof/>
          </w:rPr>
          <w:t>Jezik</w:t>
        </w:r>
        <w:r>
          <w:rPr>
            <w:noProof/>
            <w:webHidden/>
          </w:rPr>
          <w:tab/>
        </w:r>
        <w:r>
          <w:rPr>
            <w:noProof/>
            <w:webHidden/>
          </w:rPr>
          <w:fldChar w:fldCharType="begin"/>
        </w:r>
        <w:r>
          <w:rPr>
            <w:noProof/>
            <w:webHidden/>
          </w:rPr>
          <w:instrText xml:space="preserve"> PAGEREF _Toc233033069 \h </w:instrText>
        </w:r>
        <w:r>
          <w:rPr>
            <w:noProof/>
            <w:webHidden/>
          </w:rPr>
        </w:r>
        <w:r>
          <w:rPr>
            <w:noProof/>
            <w:webHidden/>
          </w:rPr>
          <w:fldChar w:fldCharType="separate"/>
        </w:r>
        <w:r w:rsidR="00421A6F">
          <w:rPr>
            <w:noProof/>
            <w:webHidden/>
          </w:rPr>
          <w:t>8</w:t>
        </w:r>
        <w:r>
          <w:rPr>
            <w:noProof/>
            <w:webHidden/>
          </w:rPr>
          <w:fldChar w:fldCharType="end"/>
        </w:r>
      </w:hyperlink>
    </w:p>
    <w:p w14:paraId="3CD12C69" w14:textId="35C03E76"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70" w:history="1">
        <w:r w:rsidRPr="00940323">
          <w:rPr>
            <w:rStyle w:val="Hyperlink"/>
            <w:noProof/>
          </w:rPr>
          <w:t>4.1.4</w:t>
        </w:r>
        <w:r>
          <w:rPr>
            <w:rFonts w:asciiTheme="minorHAnsi" w:eastAsiaTheme="minorEastAsia" w:hAnsiTheme="minorHAnsi" w:cstheme="minorBidi"/>
            <w:noProof/>
            <w:kern w:val="2"/>
            <w:sz w:val="24"/>
            <w:lang w:eastAsia="sl-SI"/>
            <w14:ligatures w14:val="standardContextual"/>
          </w:rPr>
          <w:tab/>
        </w:r>
        <w:r w:rsidRPr="00940323">
          <w:rPr>
            <w:rStyle w:val="Hyperlink"/>
            <w:noProof/>
          </w:rPr>
          <w:t>Označevanje</w:t>
        </w:r>
        <w:r>
          <w:rPr>
            <w:noProof/>
            <w:webHidden/>
          </w:rPr>
          <w:tab/>
        </w:r>
        <w:r>
          <w:rPr>
            <w:noProof/>
            <w:webHidden/>
          </w:rPr>
          <w:fldChar w:fldCharType="begin"/>
        </w:r>
        <w:r>
          <w:rPr>
            <w:noProof/>
            <w:webHidden/>
          </w:rPr>
          <w:instrText xml:space="preserve"> PAGEREF _Toc233033070 \h </w:instrText>
        </w:r>
        <w:r>
          <w:rPr>
            <w:noProof/>
            <w:webHidden/>
          </w:rPr>
        </w:r>
        <w:r>
          <w:rPr>
            <w:noProof/>
            <w:webHidden/>
          </w:rPr>
          <w:fldChar w:fldCharType="separate"/>
        </w:r>
        <w:r w:rsidR="00421A6F">
          <w:rPr>
            <w:noProof/>
            <w:webHidden/>
          </w:rPr>
          <w:t>8</w:t>
        </w:r>
        <w:r>
          <w:rPr>
            <w:noProof/>
            <w:webHidden/>
          </w:rPr>
          <w:fldChar w:fldCharType="end"/>
        </w:r>
      </w:hyperlink>
    </w:p>
    <w:p w14:paraId="3FA18911" w14:textId="5CF5D7AA"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71" w:history="1">
        <w:r w:rsidRPr="00940323">
          <w:rPr>
            <w:rStyle w:val="Hyperlink"/>
            <w:noProof/>
          </w:rPr>
          <w:t>4.1.5</w:t>
        </w:r>
        <w:r>
          <w:rPr>
            <w:rFonts w:asciiTheme="minorHAnsi" w:eastAsiaTheme="minorEastAsia" w:hAnsiTheme="minorHAnsi" w:cstheme="minorBidi"/>
            <w:noProof/>
            <w:kern w:val="2"/>
            <w:sz w:val="24"/>
            <w:lang w:eastAsia="sl-SI"/>
            <w14:ligatures w14:val="standardContextual"/>
          </w:rPr>
          <w:tab/>
        </w:r>
        <w:r w:rsidRPr="00940323">
          <w:rPr>
            <w:rStyle w:val="Hyperlink"/>
            <w:noProof/>
          </w:rPr>
          <w:t>Vsebina ponudbe</w:t>
        </w:r>
        <w:r>
          <w:rPr>
            <w:noProof/>
            <w:webHidden/>
          </w:rPr>
          <w:tab/>
        </w:r>
        <w:r>
          <w:rPr>
            <w:noProof/>
            <w:webHidden/>
          </w:rPr>
          <w:fldChar w:fldCharType="begin"/>
        </w:r>
        <w:r>
          <w:rPr>
            <w:noProof/>
            <w:webHidden/>
          </w:rPr>
          <w:instrText xml:space="preserve"> PAGEREF _Toc233033071 \h </w:instrText>
        </w:r>
        <w:r>
          <w:rPr>
            <w:noProof/>
            <w:webHidden/>
          </w:rPr>
        </w:r>
        <w:r>
          <w:rPr>
            <w:noProof/>
            <w:webHidden/>
          </w:rPr>
          <w:fldChar w:fldCharType="separate"/>
        </w:r>
        <w:r w:rsidR="00421A6F">
          <w:rPr>
            <w:noProof/>
            <w:webHidden/>
          </w:rPr>
          <w:t>9</w:t>
        </w:r>
        <w:r>
          <w:rPr>
            <w:noProof/>
            <w:webHidden/>
          </w:rPr>
          <w:fldChar w:fldCharType="end"/>
        </w:r>
      </w:hyperlink>
    </w:p>
    <w:p w14:paraId="3314319C" w14:textId="0E761182"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72" w:history="1">
        <w:r w:rsidRPr="00940323">
          <w:rPr>
            <w:rStyle w:val="Hyperlink"/>
            <w:noProof/>
          </w:rPr>
          <w:t>4.1.6</w:t>
        </w:r>
        <w:r>
          <w:rPr>
            <w:rFonts w:asciiTheme="minorHAnsi" w:eastAsiaTheme="minorEastAsia" w:hAnsiTheme="minorHAnsi" w:cstheme="minorBidi"/>
            <w:noProof/>
            <w:kern w:val="2"/>
            <w:sz w:val="24"/>
            <w:lang w:eastAsia="sl-SI"/>
            <w14:ligatures w14:val="standardContextual"/>
          </w:rPr>
          <w:tab/>
        </w:r>
        <w:r w:rsidRPr="00940323">
          <w:rPr>
            <w:rStyle w:val="Hyperlink"/>
            <w:noProof/>
          </w:rPr>
          <w:t>Dopustne dopolnitve ponudbe</w:t>
        </w:r>
        <w:r>
          <w:rPr>
            <w:noProof/>
            <w:webHidden/>
          </w:rPr>
          <w:tab/>
        </w:r>
        <w:r>
          <w:rPr>
            <w:noProof/>
            <w:webHidden/>
          </w:rPr>
          <w:fldChar w:fldCharType="begin"/>
        </w:r>
        <w:r>
          <w:rPr>
            <w:noProof/>
            <w:webHidden/>
          </w:rPr>
          <w:instrText xml:space="preserve"> PAGEREF _Toc233033072 \h </w:instrText>
        </w:r>
        <w:r>
          <w:rPr>
            <w:noProof/>
            <w:webHidden/>
          </w:rPr>
        </w:r>
        <w:r>
          <w:rPr>
            <w:noProof/>
            <w:webHidden/>
          </w:rPr>
          <w:fldChar w:fldCharType="separate"/>
        </w:r>
        <w:r w:rsidR="00421A6F">
          <w:rPr>
            <w:noProof/>
            <w:webHidden/>
          </w:rPr>
          <w:t>9</w:t>
        </w:r>
        <w:r>
          <w:rPr>
            <w:noProof/>
            <w:webHidden/>
          </w:rPr>
          <w:fldChar w:fldCharType="end"/>
        </w:r>
      </w:hyperlink>
    </w:p>
    <w:p w14:paraId="28BFFEBF" w14:textId="70320277"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73" w:history="1">
        <w:r w:rsidRPr="00940323">
          <w:rPr>
            <w:rStyle w:val="Hyperlink"/>
            <w:noProof/>
          </w:rPr>
          <w:t>4.1.7</w:t>
        </w:r>
        <w:r>
          <w:rPr>
            <w:rFonts w:asciiTheme="minorHAnsi" w:eastAsiaTheme="minorEastAsia" w:hAnsiTheme="minorHAnsi" w:cstheme="minorBidi"/>
            <w:noProof/>
            <w:kern w:val="2"/>
            <w:sz w:val="24"/>
            <w:lang w:eastAsia="sl-SI"/>
            <w14:ligatures w14:val="standardContextual"/>
          </w:rPr>
          <w:tab/>
        </w:r>
        <w:r w:rsidRPr="00940323">
          <w:rPr>
            <w:rStyle w:val="Hyperlink"/>
            <w:noProof/>
          </w:rPr>
          <w:t>Navedba zavajajočih podatkov</w:t>
        </w:r>
        <w:r>
          <w:rPr>
            <w:noProof/>
            <w:webHidden/>
          </w:rPr>
          <w:tab/>
        </w:r>
        <w:r>
          <w:rPr>
            <w:noProof/>
            <w:webHidden/>
          </w:rPr>
          <w:fldChar w:fldCharType="begin"/>
        </w:r>
        <w:r>
          <w:rPr>
            <w:noProof/>
            <w:webHidden/>
          </w:rPr>
          <w:instrText xml:space="preserve"> PAGEREF _Toc233033073 \h </w:instrText>
        </w:r>
        <w:r>
          <w:rPr>
            <w:noProof/>
            <w:webHidden/>
          </w:rPr>
        </w:r>
        <w:r>
          <w:rPr>
            <w:noProof/>
            <w:webHidden/>
          </w:rPr>
          <w:fldChar w:fldCharType="separate"/>
        </w:r>
        <w:r w:rsidR="00421A6F">
          <w:rPr>
            <w:noProof/>
            <w:webHidden/>
          </w:rPr>
          <w:t>9</w:t>
        </w:r>
        <w:r>
          <w:rPr>
            <w:noProof/>
            <w:webHidden/>
          </w:rPr>
          <w:fldChar w:fldCharType="end"/>
        </w:r>
      </w:hyperlink>
    </w:p>
    <w:p w14:paraId="689CAD64" w14:textId="098148F1"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74" w:history="1">
        <w:r w:rsidRPr="00940323">
          <w:rPr>
            <w:rStyle w:val="Hyperlink"/>
            <w:noProof/>
          </w:rPr>
          <w:t>4.1.8</w:t>
        </w:r>
        <w:r>
          <w:rPr>
            <w:rFonts w:asciiTheme="minorHAnsi" w:eastAsiaTheme="minorEastAsia" w:hAnsiTheme="minorHAnsi" w:cstheme="minorBidi"/>
            <w:noProof/>
            <w:kern w:val="2"/>
            <w:sz w:val="24"/>
            <w:lang w:eastAsia="sl-SI"/>
            <w14:ligatures w14:val="standardContextual"/>
          </w:rPr>
          <w:tab/>
        </w:r>
        <w:r w:rsidRPr="00940323">
          <w:rPr>
            <w:rStyle w:val="Hyperlink"/>
            <w:noProof/>
          </w:rPr>
          <w:t>Neobičajno nizka ponudba</w:t>
        </w:r>
        <w:r>
          <w:rPr>
            <w:noProof/>
            <w:webHidden/>
          </w:rPr>
          <w:tab/>
        </w:r>
        <w:r>
          <w:rPr>
            <w:noProof/>
            <w:webHidden/>
          </w:rPr>
          <w:fldChar w:fldCharType="begin"/>
        </w:r>
        <w:r>
          <w:rPr>
            <w:noProof/>
            <w:webHidden/>
          </w:rPr>
          <w:instrText xml:space="preserve"> PAGEREF _Toc233033074 \h </w:instrText>
        </w:r>
        <w:r>
          <w:rPr>
            <w:noProof/>
            <w:webHidden/>
          </w:rPr>
        </w:r>
        <w:r>
          <w:rPr>
            <w:noProof/>
            <w:webHidden/>
          </w:rPr>
          <w:fldChar w:fldCharType="separate"/>
        </w:r>
        <w:r w:rsidR="00421A6F">
          <w:rPr>
            <w:noProof/>
            <w:webHidden/>
          </w:rPr>
          <w:t>10</w:t>
        </w:r>
        <w:r>
          <w:rPr>
            <w:noProof/>
            <w:webHidden/>
          </w:rPr>
          <w:fldChar w:fldCharType="end"/>
        </w:r>
      </w:hyperlink>
    </w:p>
    <w:p w14:paraId="5DB4C485" w14:textId="592C0DBA"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75" w:history="1">
        <w:r w:rsidRPr="00940323">
          <w:rPr>
            <w:rStyle w:val="Hyperlink"/>
            <w:noProof/>
          </w:rPr>
          <w:t>4.1.9</w:t>
        </w:r>
        <w:r>
          <w:rPr>
            <w:rFonts w:asciiTheme="minorHAnsi" w:eastAsiaTheme="minorEastAsia" w:hAnsiTheme="minorHAnsi" w:cstheme="minorBidi"/>
            <w:noProof/>
            <w:kern w:val="2"/>
            <w:sz w:val="24"/>
            <w:lang w:eastAsia="sl-SI"/>
            <w14:ligatures w14:val="standardContextual"/>
          </w:rPr>
          <w:tab/>
        </w:r>
        <w:r w:rsidRPr="00940323">
          <w:rPr>
            <w:rStyle w:val="Hyperlink"/>
            <w:noProof/>
          </w:rPr>
          <w:t>Alternativne in variante ponudbe</w:t>
        </w:r>
        <w:r>
          <w:rPr>
            <w:noProof/>
            <w:webHidden/>
          </w:rPr>
          <w:tab/>
        </w:r>
        <w:r>
          <w:rPr>
            <w:noProof/>
            <w:webHidden/>
          </w:rPr>
          <w:fldChar w:fldCharType="begin"/>
        </w:r>
        <w:r>
          <w:rPr>
            <w:noProof/>
            <w:webHidden/>
          </w:rPr>
          <w:instrText xml:space="preserve"> PAGEREF _Toc233033075 \h </w:instrText>
        </w:r>
        <w:r>
          <w:rPr>
            <w:noProof/>
            <w:webHidden/>
          </w:rPr>
        </w:r>
        <w:r>
          <w:rPr>
            <w:noProof/>
            <w:webHidden/>
          </w:rPr>
          <w:fldChar w:fldCharType="separate"/>
        </w:r>
        <w:r w:rsidR="00421A6F">
          <w:rPr>
            <w:noProof/>
            <w:webHidden/>
          </w:rPr>
          <w:t>10</w:t>
        </w:r>
        <w:r>
          <w:rPr>
            <w:noProof/>
            <w:webHidden/>
          </w:rPr>
          <w:fldChar w:fldCharType="end"/>
        </w:r>
      </w:hyperlink>
    </w:p>
    <w:p w14:paraId="7AE4116F" w14:textId="409B572C"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76" w:history="1">
        <w:r w:rsidRPr="00940323">
          <w:rPr>
            <w:rStyle w:val="Hyperlink"/>
            <w:noProof/>
          </w:rPr>
          <w:t>4.1.10</w:t>
        </w:r>
        <w:r>
          <w:rPr>
            <w:rFonts w:asciiTheme="minorHAnsi" w:eastAsiaTheme="minorEastAsia" w:hAnsiTheme="minorHAnsi" w:cstheme="minorBidi"/>
            <w:noProof/>
            <w:kern w:val="2"/>
            <w:sz w:val="24"/>
            <w:lang w:eastAsia="sl-SI"/>
            <w14:ligatures w14:val="standardContextual"/>
          </w:rPr>
          <w:tab/>
        </w:r>
        <w:r w:rsidRPr="00940323">
          <w:rPr>
            <w:rStyle w:val="Hyperlink"/>
            <w:noProof/>
          </w:rPr>
          <w:t>Samo ena ponudba od vsakega ponudnika</w:t>
        </w:r>
        <w:r>
          <w:rPr>
            <w:noProof/>
            <w:webHidden/>
          </w:rPr>
          <w:tab/>
        </w:r>
        <w:r>
          <w:rPr>
            <w:noProof/>
            <w:webHidden/>
          </w:rPr>
          <w:fldChar w:fldCharType="begin"/>
        </w:r>
        <w:r>
          <w:rPr>
            <w:noProof/>
            <w:webHidden/>
          </w:rPr>
          <w:instrText xml:space="preserve"> PAGEREF _Toc233033076 \h </w:instrText>
        </w:r>
        <w:r>
          <w:rPr>
            <w:noProof/>
            <w:webHidden/>
          </w:rPr>
        </w:r>
        <w:r>
          <w:rPr>
            <w:noProof/>
            <w:webHidden/>
          </w:rPr>
          <w:fldChar w:fldCharType="separate"/>
        </w:r>
        <w:r w:rsidR="00421A6F">
          <w:rPr>
            <w:noProof/>
            <w:webHidden/>
          </w:rPr>
          <w:t>10</w:t>
        </w:r>
        <w:r>
          <w:rPr>
            <w:noProof/>
            <w:webHidden/>
          </w:rPr>
          <w:fldChar w:fldCharType="end"/>
        </w:r>
      </w:hyperlink>
    </w:p>
    <w:p w14:paraId="1A7DB77A" w14:textId="230D10AB"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77" w:history="1">
        <w:r w:rsidRPr="00940323">
          <w:rPr>
            <w:rStyle w:val="Hyperlink"/>
            <w:noProof/>
          </w:rPr>
          <w:t>4.1.11</w:t>
        </w:r>
        <w:r>
          <w:rPr>
            <w:rFonts w:asciiTheme="minorHAnsi" w:eastAsiaTheme="minorEastAsia" w:hAnsiTheme="minorHAnsi" w:cstheme="minorBidi"/>
            <w:noProof/>
            <w:kern w:val="2"/>
            <w:sz w:val="24"/>
            <w:lang w:eastAsia="sl-SI"/>
            <w14:ligatures w14:val="standardContextual"/>
          </w:rPr>
          <w:tab/>
        </w:r>
        <w:r w:rsidRPr="00940323">
          <w:rPr>
            <w:rStyle w:val="Hyperlink"/>
            <w:noProof/>
          </w:rPr>
          <w:t>Oblika ponudbe</w:t>
        </w:r>
        <w:r>
          <w:rPr>
            <w:noProof/>
            <w:webHidden/>
          </w:rPr>
          <w:tab/>
        </w:r>
        <w:r>
          <w:rPr>
            <w:noProof/>
            <w:webHidden/>
          </w:rPr>
          <w:fldChar w:fldCharType="begin"/>
        </w:r>
        <w:r>
          <w:rPr>
            <w:noProof/>
            <w:webHidden/>
          </w:rPr>
          <w:instrText xml:space="preserve"> PAGEREF _Toc233033077 \h </w:instrText>
        </w:r>
        <w:r>
          <w:rPr>
            <w:noProof/>
            <w:webHidden/>
          </w:rPr>
        </w:r>
        <w:r>
          <w:rPr>
            <w:noProof/>
            <w:webHidden/>
          </w:rPr>
          <w:fldChar w:fldCharType="separate"/>
        </w:r>
        <w:r w:rsidR="00421A6F">
          <w:rPr>
            <w:noProof/>
            <w:webHidden/>
          </w:rPr>
          <w:t>10</w:t>
        </w:r>
        <w:r>
          <w:rPr>
            <w:noProof/>
            <w:webHidden/>
          </w:rPr>
          <w:fldChar w:fldCharType="end"/>
        </w:r>
      </w:hyperlink>
    </w:p>
    <w:p w14:paraId="63F48960" w14:textId="43734ABE"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78" w:history="1">
        <w:r w:rsidRPr="00940323">
          <w:rPr>
            <w:rStyle w:val="Hyperlink"/>
            <w:noProof/>
          </w:rPr>
          <w:t>4.1.12</w:t>
        </w:r>
        <w:r>
          <w:rPr>
            <w:rFonts w:asciiTheme="minorHAnsi" w:eastAsiaTheme="minorEastAsia" w:hAnsiTheme="minorHAnsi" w:cstheme="minorBidi"/>
            <w:noProof/>
            <w:kern w:val="2"/>
            <w:sz w:val="24"/>
            <w:lang w:eastAsia="sl-SI"/>
            <w14:ligatures w14:val="standardContextual"/>
          </w:rPr>
          <w:tab/>
        </w:r>
        <w:r w:rsidRPr="00940323">
          <w:rPr>
            <w:rStyle w:val="Hyperlink"/>
            <w:noProof/>
          </w:rPr>
          <w:t>Veljavnost ponudb</w:t>
        </w:r>
        <w:r>
          <w:rPr>
            <w:noProof/>
            <w:webHidden/>
          </w:rPr>
          <w:tab/>
        </w:r>
        <w:r>
          <w:rPr>
            <w:noProof/>
            <w:webHidden/>
          </w:rPr>
          <w:fldChar w:fldCharType="begin"/>
        </w:r>
        <w:r>
          <w:rPr>
            <w:noProof/>
            <w:webHidden/>
          </w:rPr>
          <w:instrText xml:space="preserve"> PAGEREF _Toc233033078 \h </w:instrText>
        </w:r>
        <w:r>
          <w:rPr>
            <w:noProof/>
            <w:webHidden/>
          </w:rPr>
        </w:r>
        <w:r>
          <w:rPr>
            <w:noProof/>
            <w:webHidden/>
          </w:rPr>
          <w:fldChar w:fldCharType="separate"/>
        </w:r>
        <w:r w:rsidR="00421A6F">
          <w:rPr>
            <w:noProof/>
            <w:webHidden/>
          </w:rPr>
          <w:t>11</w:t>
        </w:r>
        <w:r>
          <w:rPr>
            <w:noProof/>
            <w:webHidden/>
          </w:rPr>
          <w:fldChar w:fldCharType="end"/>
        </w:r>
      </w:hyperlink>
    </w:p>
    <w:p w14:paraId="374721B6" w14:textId="66F957A2"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79" w:history="1">
        <w:r w:rsidRPr="00940323">
          <w:rPr>
            <w:rStyle w:val="Hyperlink"/>
            <w:noProof/>
          </w:rPr>
          <w:t>4.1.13</w:t>
        </w:r>
        <w:r>
          <w:rPr>
            <w:rFonts w:asciiTheme="minorHAnsi" w:eastAsiaTheme="minorEastAsia" w:hAnsiTheme="minorHAnsi" w:cstheme="minorBidi"/>
            <w:noProof/>
            <w:kern w:val="2"/>
            <w:sz w:val="24"/>
            <w:lang w:eastAsia="sl-SI"/>
            <w14:ligatures w14:val="standardContextual"/>
          </w:rPr>
          <w:tab/>
        </w:r>
        <w:r w:rsidRPr="00940323">
          <w:rPr>
            <w:rStyle w:val="Hyperlink"/>
            <w:noProof/>
          </w:rPr>
          <w:t>Izločitev ponudb</w:t>
        </w:r>
        <w:r>
          <w:rPr>
            <w:noProof/>
            <w:webHidden/>
          </w:rPr>
          <w:tab/>
        </w:r>
        <w:r>
          <w:rPr>
            <w:noProof/>
            <w:webHidden/>
          </w:rPr>
          <w:fldChar w:fldCharType="begin"/>
        </w:r>
        <w:r>
          <w:rPr>
            <w:noProof/>
            <w:webHidden/>
          </w:rPr>
          <w:instrText xml:space="preserve"> PAGEREF _Toc233033079 \h </w:instrText>
        </w:r>
        <w:r>
          <w:rPr>
            <w:noProof/>
            <w:webHidden/>
          </w:rPr>
        </w:r>
        <w:r>
          <w:rPr>
            <w:noProof/>
            <w:webHidden/>
          </w:rPr>
          <w:fldChar w:fldCharType="separate"/>
        </w:r>
        <w:r w:rsidR="00421A6F">
          <w:rPr>
            <w:noProof/>
            <w:webHidden/>
          </w:rPr>
          <w:t>11</w:t>
        </w:r>
        <w:r>
          <w:rPr>
            <w:noProof/>
            <w:webHidden/>
          </w:rPr>
          <w:fldChar w:fldCharType="end"/>
        </w:r>
      </w:hyperlink>
    </w:p>
    <w:p w14:paraId="3EE503EE" w14:textId="550D8852" w:rsidR="00976E29" w:rsidRDefault="00976E29">
      <w:pPr>
        <w:pStyle w:val="TOC2"/>
        <w:rPr>
          <w:rFonts w:asciiTheme="minorHAnsi" w:eastAsiaTheme="minorEastAsia" w:hAnsiTheme="minorHAnsi" w:cstheme="minorBidi"/>
          <w:kern w:val="2"/>
          <w:sz w:val="24"/>
          <w:lang w:eastAsia="sl-SI"/>
          <w14:ligatures w14:val="standardContextual"/>
        </w:rPr>
      </w:pPr>
      <w:hyperlink w:anchor="_Toc233033080" w:history="1">
        <w:r w:rsidRPr="00940323">
          <w:rPr>
            <w:rStyle w:val="Hyperlink"/>
          </w:rPr>
          <w:t>4.2</w:t>
        </w:r>
        <w:r>
          <w:rPr>
            <w:rFonts w:asciiTheme="minorHAnsi" w:eastAsiaTheme="minorEastAsia" w:hAnsiTheme="minorHAnsi" w:cstheme="minorBidi"/>
            <w:kern w:val="2"/>
            <w:sz w:val="24"/>
            <w:lang w:eastAsia="sl-SI"/>
            <w14:ligatures w14:val="standardContextual"/>
          </w:rPr>
          <w:tab/>
        </w:r>
        <w:r w:rsidRPr="00940323">
          <w:rPr>
            <w:rStyle w:val="Hyperlink"/>
          </w:rPr>
          <w:t>Dokumenti v ponudbeni dokumentaciji</w:t>
        </w:r>
        <w:r>
          <w:rPr>
            <w:webHidden/>
          </w:rPr>
          <w:tab/>
        </w:r>
        <w:r>
          <w:rPr>
            <w:webHidden/>
          </w:rPr>
          <w:fldChar w:fldCharType="begin"/>
        </w:r>
        <w:r>
          <w:rPr>
            <w:webHidden/>
          </w:rPr>
          <w:instrText xml:space="preserve"> PAGEREF _Toc233033080 \h </w:instrText>
        </w:r>
        <w:r>
          <w:rPr>
            <w:webHidden/>
          </w:rPr>
        </w:r>
        <w:r>
          <w:rPr>
            <w:webHidden/>
          </w:rPr>
          <w:fldChar w:fldCharType="separate"/>
        </w:r>
        <w:r w:rsidR="00421A6F">
          <w:rPr>
            <w:webHidden/>
          </w:rPr>
          <w:t>11</w:t>
        </w:r>
        <w:r>
          <w:rPr>
            <w:webHidden/>
          </w:rPr>
          <w:fldChar w:fldCharType="end"/>
        </w:r>
      </w:hyperlink>
    </w:p>
    <w:p w14:paraId="72D49FDE" w14:textId="6E8B6E1C"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81" w:history="1">
        <w:r w:rsidRPr="00940323">
          <w:rPr>
            <w:rStyle w:val="Hyperlink"/>
            <w:noProof/>
          </w:rPr>
          <w:t>4.2.1</w:t>
        </w:r>
        <w:r>
          <w:rPr>
            <w:rFonts w:asciiTheme="minorHAnsi" w:eastAsiaTheme="minorEastAsia" w:hAnsiTheme="minorHAnsi" w:cstheme="minorBidi"/>
            <w:noProof/>
            <w:kern w:val="2"/>
            <w:sz w:val="24"/>
            <w:lang w:eastAsia="sl-SI"/>
            <w14:ligatures w14:val="standardContextual"/>
          </w:rPr>
          <w:tab/>
        </w:r>
        <w:r w:rsidRPr="00940323">
          <w:rPr>
            <w:rStyle w:val="Hyperlink"/>
            <w:noProof/>
          </w:rPr>
          <w:t>Podatki o ponudniku (OBR-1)</w:t>
        </w:r>
        <w:r>
          <w:rPr>
            <w:noProof/>
            <w:webHidden/>
          </w:rPr>
          <w:tab/>
        </w:r>
        <w:r>
          <w:rPr>
            <w:noProof/>
            <w:webHidden/>
          </w:rPr>
          <w:fldChar w:fldCharType="begin"/>
        </w:r>
        <w:r>
          <w:rPr>
            <w:noProof/>
            <w:webHidden/>
          </w:rPr>
          <w:instrText xml:space="preserve"> PAGEREF _Toc233033081 \h </w:instrText>
        </w:r>
        <w:r>
          <w:rPr>
            <w:noProof/>
            <w:webHidden/>
          </w:rPr>
        </w:r>
        <w:r>
          <w:rPr>
            <w:noProof/>
            <w:webHidden/>
          </w:rPr>
          <w:fldChar w:fldCharType="separate"/>
        </w:r>
        <w:r w:rsidR="00421A6F">
          <w:rPr>
            <w:noProof/>
            <w:webHidden/>
          </w:rPr>
          <w:t>12</w:t>
        </w:r>
        <w:r>
          <w:rPr>
            <w:noProof/>
            <w:webHidden/>
          </w:rPr>
          <w:fldChar w:fldCharType="end"/>
        </w:r>
      </w:hyperlink>
    </w:p>
    <w:p w14:paraId="620602C1" w14:textId="4AC0BBC6"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82" w:history="1">
        <w:r w:rsidRPr="00940323">
          <w:rPr>
            <w:rStyle w:val="Hyperlink"/>
            <w:noProof/>
          </w:rPr>
          <w:t>4.2.2</w:t>
        </w:r>
        <w:r>
          <w:rPr>
            <w:rFonts w:asciiTheme="minorHAnsi" w:eastAsiaTheme="minorEastAsia" w:hAnsiTheme="minorHAnsi" w:cstheme="minorBidi"/>
            <w:noProof/>
            <w:kern w:val="2"/>
            <w:sz w:val="24"/>
            <w:lang w:eastAsia="sl-SI"/>
            <w14:ligatures w14:val="standardContextual"/>
          </w:rPr>
          <w:tab/>
        </w:r>
        <w:r w:rsidRPr="00940323">
          <w:rPr>
            <w:rStyle w:val="Hyperlink"/>
            <w:noProof/>
          </w:rPr>
          <w:t>Izjava o sprejemu pogojev javnega naročila (OBR-2)</w:t>
        </w:r>
        <w:r>
          <w:rPr>
            <w:noProof/>
            <w:webHidden/>
          </w:rPr>
          <w:tab/>
        </w:r>
        <w:r>
          <w:rPr>
            <w:noProof/>
            <w:webHidden/>
          </w:rPr>
          <w:fldChar w:fldCharType="begin"/>
        </w:r>
        <w:r>
          <w:rPr>
            <w:noProof/>
            <w:webHidden/>
          </w:rPr>
          <w:instrText xml:space="preserve"> PAGEREF _Toc233033082 \h </w:instrText>
        </w:r>
        <w:r>
          <w:rPr>
            <w:noProof/>
            <w:webHidden/>
          </w:rPr>
        </w:r>
        <w:r>
          <w:rPr>
            <w:noProof/>
            <w:webHidden/>
          </w:rPr>
          <w:fldChar w:fldCharType="separate"/>
        </w:r>
        <w:r w:rsidR="00421A6F">
          <w:rPr>
            <w:noProof/>
            <w:webHidden/>
          </w:rPr>
          <w:t>12</w:t>
        </w:r>
        <w:r>
          <w:rPr>
            <w:noProof/>
            <w:webHidden/>
          </w:rPr>
          <w:fldChar w:fldCharType="end"/>
        </w:r>
      </w:hyperlink>
    </w:p>
    <w:p w14:paraId="1BA490BD" w14:textId="48078EE5"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83" w:history="1">
        <w:r w:rsidRPr="00940323">
          <w:rPr>
            <w:rStyle w:val="Hyperlink"/>
            <w:noProof/>
          </w:rPr>
          <w:t>4.2.3</w:t>
        </w:r>
        <w:r>
          <w:rPr>
            <w:rFonts w:asciiTheme="minorHAnsi" w:eastAsiaTheme="minorEastAsia" w:hAnsiTheme="minorHAnsi" w:cstheme="minorBidi"/>
            <w:noProof/>
            <w:kern w:val="2"/>
            <w:sz w:val="24"/>
            <w:lang w:eastAsia="sl-SI"/>
            <w14:ligatures w14:val="standardContextual"/>
          </w:rPr>
          <w:tab/>
        </w:r>
        <w:r w:rsidRPr="00940323">
          <w:rPr>
            <w:rStyle w:val="Hyperlink"/>
            <w:noProof/>
          </w:rPr>
          <w:t>Predračun (OBR-3)</w:t>
        </w:r>
        <w:r>
          <w:rPr>
            <w:noProof/>
            <w:webHidden/>
          </w:rPr>
          <w:tab/>
        </w:r>
        <w:r>
          <w:rPr>
            <w:noProof/>
            <w:webHidden/>
          </w:rPr>
          <w:fldChar w:fldCharType="begin"/>
        </w:r>
        <w:r>
          <w:rPr>
            <w:noProof/>
            <w:webHidden/>
          </w:rPr>
          <w:instrText xml:space="preserve"> PAGEREF _Toc233033083 \h </w:instrText>
        </w:r>
        <w:r>
          <w:rPr>
            <w:noProof/>
            <w:webHidden/>
          </w:rPr>
        </w:r>
        <w:r>
          <w:rPr>
            <w:noProof/>
            <w:webHidden/>
          </w:rPr>
          <w:fldChar w:fldCharType="separate"/>
        </w:r>
        <w:r w:rsidR="00421A6F">
          <w:rPr>
            <w:noProof/>
            <w:webHidden/>
          </w:rPr>
          <w:t>12</w:t>
        </w:r>
        <w:r>
          <w:rPr>
            <w:noProof/>
            <w:webHidden/>
          </w:rPr>
          <w:fldChar w:fldCharType="end"/>
        </w:r>
      </w:hyperlink>
    </w:p>
    <w:p w14:paraId="13516859" w14:textId="1128CCA1"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84" w:history="1">
        <w:r w:rsidRPr="00940323">
          <w:rPr>
            <w:rStyle w:val="Hyperlink"/>
            <w:noProof/>
          </w:rPr>
          <w:t>4.2.4</w:t>
        </w:r>
        <w:r>
          <w:rPr>
            <w:rFonts w:asciiTheme="minorHAnsi" w:eastAsiaTheme="minorEastAsia" w:hAnsiTheme="minorHAnsi" w:cstheme="minorBidi"/>
            <w:noProof/>
            <w:kern w:val="2"/>
            <w:sz w:val="24"/>
            <w:lang w:eastAsia="sl-SI"/>
            <w14:ligatures w14:val="standardContextual"/>
          </w:rPr>
          <w:tab/>
        </w:r>
        <w:r w:rsidRPr="00940323">
          <w:rPr>
            <w:rStyle w:val="Hyperlink"/>
            <w:noProof/>
          </w:rPr>
          <w:t>Specifikacija</w:t>
        </w:r>
        <w:r>
          <w:rPr>
            <w:noProof/>
            <w:webHidden/>
          </w:rPr>
          <w:tab/>
        </w:r>
        <w:r>
          <w:rPr>
            <w:noProof/>
            <w:webHidden/>
          </w:rPr>
          <w:fldChar w:fldCharType="begin"/>
        </w:r>
        <w:r>
          <w:rPr>
            <w:noProof/>
            <w:webHidden/>
          </w:rPr>
          <w:instrText xml:space="preserve"> PAGEREF _Toc233033084 \h </w:instrText>
        </w:r>
        <w:r>
          <w:rPr>
            <w:noProof/>
            <w:webHidden/>
          </w:rPr>
        </w:r>
        <w:r>
          <w:rPr>
            <w:noProof/>
            <w:webHidden/>
          </w:rPr>
          <w:fldChar w:fldCharType="separate"/>
        </w:r>
        <w:r w:rsidR="00421A6F">
          <w:rPr>
            <w:noProof/>
            <w:webHidden/>
          </w:rPr>
          <w:t>12</w:t>
        </w:r>
        <w:r>
          <w:rPr>
            <w:noProof/>
            <w:webHidden/>
          </w:rPr>
          <w:fldChar w:fldCharType="end"/>
        </w:r>
      </w:hyperlink>
    </w:p>
    <w:p w14:paraId="351CCEF6" w14:textId="3DE7019B"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85" w:history="1">
        <w:r w:rsidRPr="00940323">
          <w:rPr>
            <w:rStyle w:val="Hyperlink"/>
            <w:noProof/>
          </w:rPr>
          <w:t>4.2.5</w:t>
        </w:r>
        <w:r>
          <w:rPr>
            <w:rFonts w:asciiTheme="minorHAnsi" w:eastAsiaTheme="minorEastAsia" w:hAnsiTheme="minorHAnsi" w:cstheme="minorBidi"/>
            <w:noProof/>
            <w:kern w:val="2"/>
            <w:sz w:val="24"/>
            <w:lang w:eastAsia="sl-SI"/>
            <w14:ligatures w14:val="standardContextual"/>
          </w:rPr>
          <w:tab/>
        </w:r>
        <w:r w:rsidRPr="00940323">
          <w:rPr>
            <w:rStyle w:val="Hyperlink"/>
            <w:noProof/>
          </w:rPr>
          <w:t>Izjavo o sposobnosti in neobstoju izključitvenih razlogov (OBR-4)</w:t>
        </w:r>
        <w:r>
          <w:rPr>
            <w:noProof/>
            <w:webHidden/>
          </w:rPr>
          <w:tab/>
        </w:r>
        <w:r>
          <w:rPr>
            <w:noProof/>
            <w:webHidden/>
          </w:rPr>
          <w:fldChar w:fldCharType="begin"/>
        </w:r>
        <w:r>
          <w:rPr>
            <w:noProof/>
            <w:webHidden/>
          </w:rPr>
          <w:instrText xml:space="preserve"> PAGEREF _Toc233033085 \h </w:instrText>
        </w:r>
        <w:r>
          <w:rPr>
            <w:noProof/>
            <w:webHidden/>
          </w:rPr>
        </w:r>
        <w:r>
          <w:rPr>
            <w:noProof/>
            <w:webHidden/>
          </w:rPr>
          <w:fldChar w:fldCharType="separate"/>
        </w:r>
        <w:r w:rsidR="00421A6F">
          <w:rPr>
            <w:noProof/>
            <w:webHidden/>
          </w:rPr>
          <w:t>12</w:t>
        </w:r>
        <w:r>
          <w:rPr>
            <w:noProof/>
            <w:webHidden/>
          </w:rPr>
          <w:fldChar w:fldCharType="end"/>
        </w:r>
      </w:hyperlink>
    </w:p>
    <w:p w14:paraId="2D3C88C9" w14:textId="35E3E041"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86" w:history="1">
        <w:r w:rsidRPr="00940323">
          <w:rPr>
            <w:rStyle w:val="Hyperlink"/>
            <w:noProof/>
          </w:rPr>
          <w:t>4.2.6</w:t>
        </w:r>
        <w:r>
          <w:rPr>
            <w:rFonts w:asciiTheme="minorHAnsi" w:eastAsiaTheme="minorEastAsia" w:hAnsiTheme="minorHAnsi" w:cstheme="minorBidi"/>
            <w:noProof/>
            <w:kern w:val="2"/>
            <w:sz w:val="24"/>
            <w:lang w:eastAsia="sl-SI"/>
            <w14:ligatures w14:val="standardContextual"/>
          </w:rPr>
          <w:tab/>
        </w:r>
        <w:r w:rsidRPr="00940323">
          <w:rPr>
            <w:rStyle w:val="Hyperlink"/>
            <w:noProof/>
          </w:rPr>
          <w:t>Izjava proizvajalca opreme ali principala (OBR-5A ali OBR-5B)</w:t>
        </w:r>
        <w:r>
          <w:rPr>
            <w:noProof/>
            <w:webHidden/>
          </w:rPr>
          <w:tab/>
        </w:r>
        <w:r>
          <w:rPr>
            <w:noProof/>
            <w:webHidden/>
          </w:rPr>
          <w:fldChar w:fldCharType="begin"/>
        </w:r>
        <w:r>
          <w:rPr>
            <w:noProof/>
            <w:webHidden/>
          </w:rPr>
          <w:instrText xml:space="preserve"> PAGEREF _Toc233033086 \h </w:instrText>
        </w:r>
        <w:r>
          <w:rPr>
            <w:noProof/>
            <w:webHidden/>
          </w:rPr>
        </w:r>
        <w:r>
          <w:rPr>
            <w:noProof/>
            <w:webHidden/>
          </w:rPr>
          <w:fldChar w:fldCharType="separate"/>
        </w:r>
        <w:r w:rsidR="00421A6F">
          <w:rPr>
            <w:noProof/>
            <w:webHidden/>
          </w:rPr>
          <w:t>12</w:t>
        </w:r>
        <w:r>
          <w:rPr>
            <w:noProof/>
            <w:webHidden/>
          </w:rPr>
          <w:fldChar w:fldCharType="end"/>
        </w:r>
      </w:hyperlink>
    </w:p>
    <w:p w14:paraId="0658638F" w14:textId="7991E89A"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87" w:history="1">
        <w:r w:rsidRPr="00940323">
          <w:rPr>
            <w:rStyle w:val="Hyperlink"/>
            <w:noProof/>
          </w:rPr>
          <w:t>4.2.7</w:t>
        </w:r>
        <w:r>
          <w:rPr>
            <w:rFonts w:asciiTheme="minorHAnsi" w:eastAsiaTheme="minorEastAsia" w:hAnsiTheme="minorHAnsi" w:cstheme="minorBidi"/>
            <w:noProof/>
            <w:kern w:val="2"/>
            <w:sz w:val="24"/>
            <w:lang w:eastAsia="sl-SI"/>
            <w14:ligatures w14:val="standardContextual"/>
          </w:rPr>
          <w:tab/>
        </w:r>
        <w:r w:rsidRPr="00940323">
          <w:rPr>
            <w:rStyle w:val="Hyperlink"/>
            <w:noProof/>
          </w:rPr>
          <w:t>Vzorec pogodbe (OBR-6)</w:t>
        </w:r>
        <w:r>
          <w:rPr>
            <w:noProof/>
            <w:webHidden/>
          </w:rPr>
          <w:tab/>
        </w:r>
        <w:r>
          <w:rPr>
            <w:noProof/>
            <w:webHidden/>
          </w:rPr>
          <w:fldChar w:fldCharType="begin"/>
        </w:r>
        <w:r>
          <w:rPr>
            <w:noProof/>
            <w:webHidden/>
          </w:rPr>
          <w:instrText xml:space="preserve"> PAGEREF _Toc233033087 \h </w:instrText>
        </w:r>
        <w:r>
          <w:rPr>
            <w:noProof/>
            <w:webHidden/>
          </w:rPr>
        </w:r>
        <w:r>
          <w:rPr>
            <w:noProof/>
            <w:webHidden/>
          </w:rPr>
          <w:fldChar w:fldCharType="separate"/>
        </w:r>
        <w:r w:rsidR="00421A6F">
          <w:rPr>
            <w:noProof/>
            <w:webHidden/>
          </w:rPr>
          <w:t>13</w:t>
        </w:r>
        <w:r>
          <w:rPr>
            <w:noProof/>
            <w:webHidden/>
          </w:rPr>
          <w:fldChar w:fldCharType="end"/>
        </w:r>
      </w:hyperlink>
    </w:p>
    <w:p w14:paraId="07F024F1" w14:textId="1505D19B"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88" w:history="1">
        <w:r w:rsidRPr="00940323">
          <w:rPr>
            <w:rStyle w:val="Hyperlink"/>
            <w:noProof/>
          </w:rPr>
          <w:t>4.2.8</w:t>
        </w:r>
        <w:r>
          <w:rPr>
            <w:rFonts w:asciiTheme="minorHAnsi" w:eastAsiaTheme="minorEastAsia" w:hAnsiTheme="minorHAnsi" w:cstheme="minorBidi"/>
            <w:noProof/>
            <w:kern w:val="2"/>
            <w:sz w:val="24"/>
            <w:lang w:eastAsia="sl-SI"/>
            <w14:ligatures w14:val="standardContextual"/>
          </w:rPr>
          <w:tab/>
        </w:r>
        <w:r w:rsidRPr="00940323">
          <w:rPr>
            <w:rStyle w:val="Hyperlink"/>
            <w:noProof/>
          </w:rPr>
          <w:t>Izjava o posredovanju podatkov o razkritju lastništva ponudnika (OBR-7)</w:t>
        </w:r>
        <w:r>
          <w:rPr>
            <w:noProof/>
            <w:webHidden/>
          </w:rPr>
          <w:tab/>
        </w:r>
        <w:r>
          <w:rPr>
            <w:noProof/>
            <w:webHidden/>
          </w:rPr>
          <w:fldChar w:fldCharType="begin"/>
        </w:r>
        <w:r>
          <w:rPr>
            <w:noProof/>
            <w:webHidden/>
          </w:rPr>
          <w:instrText xml:space="preserve"> PAGEREF _Toc233033088 \h </w:instrText>
        </w:r>
        <w:r>
          <w:rPr>
            <w:noProof/>
            <w:webHidden/>
          </w:rPr>
        </w:r>
        <w:r>
          <w:rPr>
            <w:noProof/>
            <w:webHidden/>
          </w:rPr>
          <w:fldChar w:fldCharType="separate"/>
        </w:r>
        <w:r w:rsidR="00421A6F">
          <w:rPr>
            <w:noProof/>
            <w:webHidden/>
          </w:rPr>
          <w:t>13</w:t>
        </w:r>
        <w:r>
          <w:rPr>
            <w:noProof/>
            <w:webHidden/>
          </w:rPr>
          <w:fldChar w:fldCharType="end"/>
        </w:r>
      </w:hyperlink>
    </w:p>
    <w:p w14:paraId="22C5E9AD" w14:textId="0838A336" w:rsidR="00976E29" w:rsidRDefault="00976E29">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3033089" w:history="1">
        <w:r w:rsidRPr="00940323">
          <w:rPr>
            <w:rStyle w:val="Hyperlink"/>
            <w:noProof/>
          </w:rPr>
          <w:t>4.2.9</w:t>
        </w:r>
        <w:r>
          <w:rPr>
            <w:rFonts w:asciiTheme="minorHAnsi" w:eastAsiaTheme="minorEastAsia" w:hAnsiTheme="minorHAnsi" w:cstheme="minorBidi"/>
            <w:noProof/>
            <w:kern w:val="2"/>
            <w:sz w:val="24"/>
            <w:lang w:eastAsia="sl-SI"/>
            <w14:ligatures w14:val="standardContextual"/>
          </w:rPr>
          <w:tab/>
        </w:r>
        <w:r w:rsidRPr="00940323">
          <w:rPr>
            <w:rStyle w:val="Hyperlink"/>
            <w:noProof/>
          </w:rPr>
          <w:t>Obrazec BON-2 ali bančno potrdilo o solventnosti</w:t>
        </w:r>
        <w:r>
          <w:rPr>
            <w:noProof/>
            <w:webHidden/>
          </w:rPr>
          <w:tab/>
        </w:r>
        <w:r>
          <w:rPr>
            <w:noProof/>
            <w:webHidden/>
          </w:rPr>
          <w:fldChar w:fldCharType="begin"/>
        </w:r>
        <w:r>
          <w:rPr>
            <w:noProof/>
            <w:webHidden/>
          </w:rPr>
          <w:instrText xml:space="preserve"> PAGEREF _Toc233033089 \h </w:instrText>
        </w:r>
        <w:r>
          <w:rPr>
            <w:noProof/>
            <w:webHidden/>
          </w:rPr>
        </w:r>
        <w:r>
          <w:rPr>
            <w:noProof/>
            <w:webHidden/>
          </w:rPr>
          <w:fldChar w:fldCharType="separate"/>
        </w:r>
        <w:r w:rsidR="00421A6F">
          <w:rPr>
            <w:noProof/>
            <w:webHidden/>
          </w:rPr>
          <w:t>13</w:t>
        </w:r>
        <w:r>
          <w:rPr>
            <w:noProof/>
            <w:webHidden/>
          </w:rPr>
          <w:fldChar w:fldCharType="end"/>
        </w:r>
      </w:hyperlink>
    </w:p>
    <w:p w14:paraId="1DA24733" w14:textId="6BF648B6" w:rsidR="00976E29" w:rsidRDefault="00976E29">
      <w:pPr>
        <w:pStyle w:val="TOC2"/>
        <w:rPr>
          <w:rFonts w:asciiTheme="minorHAnsi" w:eastAsiaTheme="minorEastAsia" w:hAnsiTheme="minorHAnsi" w:cstheme="minorBidi"/>
          <w:kern w:val="2"/>
          <w:sz w:val="24"/>
          <w:lang w:eastAsia="sl-SI"/>
          <w14:ligatures w14:val="standardContextual"/>
        </w:rPr>
      </w:pPr>
      <w:hyperlink w:anchor="_Toc233033090" w:history="1">
        <w:r w:rsidRPr="00940323">
          <w:rPr>
            <w:rStyle w:val="Hyperlink"/>
          </w:rPr>
          <w:t>4.3</w:t>
        </w:r>
        <w:r>
          <w:rPr>
            <w:rFonts w:asciiTheme="minorHAnsi" w:eastAsiaTheme="minorEastAsia" w:hAnsiTheme="minorHAnsi" w:cstheme="minorBidi"/>
            <w:kern w:val="2"/>
            <w:sz w:val="24"/>
            <w:lang w:eastAsia="sl-SI"/>
            <w14:ligatures w14:val="standardContextual"/>
          </w:rPr>
          <w:tab/>
        </w:r>
        <w:r w:rsidRPr="00940323">
          <w:rPr>
            <w:rStyle w:val="Hyperlink"/>
          </w:rPr>
          <w:t>OSNOVNA SPOSOBNOST PONUDNIKA</w:t>
        </w:r>
        <w:r>
          <w:rPr>
            <w:webHidden/>
          </w:rPr>
          <w:tab/>
        </w:r>
        <w:r>
          <w:rPr>
            <w:webHidden/>
          </w:rPr>
          <w:fldChar w:fldCharType="begin"/>
        </w:r>
        <w:r>
          <w:rPr>
            <w:webHidden/>
          </w:rPr>
          <w:instrText xml:space="preserve"> PAGEREF _Toc233033090 \h </w:instrText>
        </w:r>
        <w:r>
          <w:rPr>
            <w:webHidden/>
          </w:rPr>
        </w:r>
        <w:r>
          <w:rPr>
            <w:webHidden/>
          </w:rPr>
          <w:fldChar w:fldCharType="separate"/>
        </w:r>
        <w:r w:rsidR="00421A6F">
          <w:rPr>
            <w:webHidden/>
          </w:rPr>
          <w:t>13</w:t>
        </w:r>
        <w:r>
          <w:rPr>
            <w:webHidden/>
          </w:rPr>
          <w:fldChar w:fldCharType="end"/>
        </w:r>
      </w:hyperlink>
    </w:p>
    <w:p w14:paraId="75922F97" w14:textId="42A51189" w:rsidR="00976E29" w:rsidRDefault="00976E29">
      <w:pPr>
        <w:pStyle w:val="TOC2"/>
        <w:rPr>
          <w:rFonts w:asciiTheme="minorHAnsi" w:eastAsiaTheme="minorEastAsia" w:hAnsiTheme="minorHAnsi" w:cstheme="minorBidi"/>
          <w:kern w:val="2"/>
          <w:sz w:val="24"/>
          <w:lang w:eastAsia="sl-SI"/>
          <w14:ligatures w14:val="standardContextual"/>
        </w:rPr>
      </w:pPr>
      <w:hyperlink w:anchor="_Toc233033091" w:history="1">
        <w:r w:rsidRPr="00940323">
          <w:rPr>
            <w:rStyle w:val="Hyperlink"/>
          </w:rPr>
          <w:t>4.4</w:t>
        </w:r>
        <w:r>
          <w:rPr>
            <w:rFonts w:asciiTheme="minorHAnsi" w:eastAsiaTheme="minorEastAsia" w:hAnsiTheme="minorHAnsi" w:cstheme="minorBidi"/>
            <w:kern w:val="2"/>
            <w:sz w:val="24"/>
            <w:lang w:eastAsia="sl-SI"/>
            <w14:ligatures w14:val="standardContextual"/>
          </w:rPr>
          <w:tab/>
        </w:r>
        <w:r w:rsidRPr="00940323">
          <w:rPr>
            <w:rStyle w:val="Hyperlink"/>
          </w:rPr>
          <w:t>Sposobnost za opravljanje poklicne dejavnosti</w:t>
        </w:r>
        <w:r>
          <w:rPr>
            <w:webHidden/>
          </w:rPr>
          <w:tab/>
        </w:r>
        <w:r>
          <w:rPr>
            <w:webHidden/>
          </w:rPr>
          <w:fldChar w:fldCharType="begin"/>
        </w:r>
        <w:r>
          <w:rPr>
            <w:webHidden/>
          </w:rPr>
          <w:instrText xml:space="preserve"> PAGEREF _Toc233033091 \h </w:instrText>
        </w:r>
        <w:r>
          <w:rPr>
            <w:webHidden/>
          </w:rPr>
        </w:r>
        <w:r>
          <w:rPr>
            <w:webHidden/>
          </w:rPr>
          <w:fldChar w:fldCharType="separate"/>
        </w:r>
        <w:r w:rsidR="00421A6F">
          <w:rPr>
            <w:webHidden/>
          </w:rPr>
          <w:t>16</w:t>
        </w:r>
        <w:r>
          <w:rPr>
            <w:webHidden/>
          </w:rPr>
          <w:fldChar w:fldCharType="end"/>
        </w:r>
      </w:hyperlink>
    </w:p>
    <w:p w14:paraId="04389950" w14:textId="4BCBDD18" w:rsidR="00976E29" w:rsidRDefault="00976E29">
      <w:pPr>
        <w:pStyle w:val="TOC2"/>
        <w:rPr>
          <w:rFonts w:asciiTheme="minorHAnsi" w:eastAsiaTheme="minorEastAsia" w:hAnsiTheme="minorHAnsi" w:cstheme="minorBidi"/>
          <w:kern w:val="2"/>
          <w:sz w:val="24"/>
          <w:lang w:eastAsia="sl-SI"/>
          <w14:ligatures w14:val="standardContextual"/>
        </w:rPr>
      </w:pPr>
      <w:hyperlink w:anchor="_Toc233033092" w:history="1">
        <w:r w:rsidRPr="00940323">
          <w:rPr>
            <w:rStyle w:val="Hyperlink"/>
          </w:rPr>
          <w:t>4.5</w:t>
        </w:r>
        <w:r>
          <w:rPr>
            <w:rFonts w:asciiTheme="minorHAnsi" w:eastAsiaTheme="minorEastAsia" w:hAnsiTheme="minorHAnsi" w:cstheme="minorBidi"/>
            <w:kern w:val="2"/>
            <w:sz w:val="24"/>
            <w:lang w:eastAsia="sl-SI"/>
            <w14:ligatures w14:val="standardContextual"/>
          </w:rPr>
          <w:tab/>
        </w:r>
        <w:r w:rsidRPr="00940323">
          <w:rPr>
            <w:rStyle w:val="Hyperlink"/>
          </w:rPr>
          <w:t>Ekonomska in / ali finančna sposobnost</w:t>
        </w:r>
        <w:r>
          <w:rPr>
            <w:webHidden/>
          </w:rPr>
          <w:tab/>
        </w:r>
        <w:r>
          <w:rPr>
            <w:webHidden/>
          </w:rPr>
          <w:fldChar w:fldCharType="begin"/>
        </w:r>
        <w:r>
          <w:rPr>
            <w:webHidden/>
          </w:rPr>
          <w:instrText xml:space="preserve"> PAGEREF _Toc233033092 \h </w:instrText>
        </w:r>
        <w:r>
          <w:rPr>
            <w:webHidden/>
          </w:rPr>
        </w:r>
        <w:r>
          <w:rPr>
            <w:webHidden/>
          </w:rPr>
          <w:fldChar w:fldCharType="separate"/>
        </w:r>
        <w:r w:rsidR="00421A6F">
          <w:rPr>
            <w:webHidden/>
          </w:rPr>
          <w:t>16</w:t>
        </w:r>
        <w:r>
          <w:rPr>
            <w:webHidden/>
          </w:rPr>
          <w:fldChar w:fldCharType="end"/>
        </w:r>
      </w:hyperlink>
    </w:p>
    <w:p w14:paraId="0A5E4372" w14:textId="4733264A" w:rsidR="00976E29" w:rsidRDefault="00976E29">
      <w:pPr>
        <w:pStyle w:val="TOC1"/>
        <w:rPr>
          <w:rFonts w:asciiTheme="minorHAnsi" w:eastAsiaTheme="minorEastAsia" w:hAnsiTheme="minorHAnsi" w:cstheme="minorBidi"/>
          <w:b w:val="0"/>
          <w:bCs w:val="0"/>
          <w:kern w:val="2"/>
          <w:sz w:val="24"/>
          <w:szCs w:val="24"/>
          <w:lang w:eastAsia="sl-SI"/>
          <w14:ligatures w14:val="standardContextual"/>
        </w:rPr>
      </w:pPr>
      <w:hyperlink w:anchor="_Toc233033093" w:history="1">
        <w:r w:rsidRPr="00940323">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940323">
          <w:rPr>
            <w:rStyle w:val="Hyperlink"/>
          </w:rPr>
          <w:t>MERILA ZA IZBIRO NAJUGODNEJŠEGA PONUDNIKA</w:t>
        </w:r>
        <w:r>
          <w:rPr>
            <w:webHidden/>
          </w:rPr>
          <w:tab/>
        </w:r>
        <w:r>
          <w:rPr>
            <w:webHidden/>
          </w:rPr>
          <w:fldChar w:fldCharType="begin"/>
        </w:r>
        <w:r>
          <w:rPr>
            <w:webHidden/>
          </w:rPr>
          <w:instrText xml:space="preserve"> PAGEREF _Toc233033093 \h </w:instrText>
        </w:r>
        <w:r>
          <w:rPr>
            <w:webHidden/>
          </w:rPr>
        </w:r>
        <w:r>
          <w:rPr>
            <w:webHidden/>
          </w:rPr>
          <w:fldChar w:fldCharType="separate"/>
        </w:r>
        <w:r w:rsidR="00421A6F">
          <w:rPr>
            <w:webHidden/>
          </w:rPr>
          <w:t>17</w:t>
        </w:r>
        <w:r>
          <w:rPr>
            <w:webHidden/>
          </w:rPr>
          <w:fldChar w:fldCharType="end"/>
        </w:r>
      </w:hyperlink>
    </w:p>
    <w:p w14:paraId="5D4E146D" w14:textId="02A9484A" w:rsidR="00976E29" w:rsidRDefault="00976E29">
      <w:pPr>
        <w:pStyle w:val="TOC1"/>
        <w:rPr>
          <w:rFonts w:asciiTheme="minorHAnsi" w:eastAsiaTheme="minorEastAsia" w:hAnsiTheme="minorHAnsi" w:cstheme="minorBidi"/>
          <w:b w:val="0"/>
          <w:bCs w:val="0"/>
          <w:kern w:val="2"/>
          <w:sz w:val="24"/>
          <w:szCs w:val="24"/>
          <w:lang w:eastAsia="sl-SI"/>
          <w14:ligatures w14:val="standardContextual"/>
        </w:rPr>
      </w:pPr>
      <w:hyperlink w:anchor="_Toc233033094" w:history="1">
        <w:r w:rsidRPr="00940323">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940323">
          <w:rPr>
            <w:rStyle w:val="Hyperlink"/>
          </w:rPr>
          <w:t>PRAVNO VARSTVO</w:t>
        </w:r>
        <w:r>
          <w:rPr>
            <w:webHidden/>
          </w:rPr>
          <w:tab/>
        </w:r>
        <w:r>
          <w:rPr>
            <w:webHidden/>
          </w:rPr>
          <w:fldChar w:fldCharType="begin"/>
        </w:r>
        <w:r>
          <w:rPr>
            <w:webHidden/>
          </w:rPr>
          <w:instrText xml:space="preserve"> PAGEREF _Toc233033094 \h </w:instrText>
        </w:r>
        <w:r>
          <w:rPr>
            <w:webHidden/>
          </w:rPr>
        </w:r>
        <w:r>
          <w:rPr>
            <w:webHidden/>
          </w:rPr>
          <w:fldChar w:fldCharType="separate"/>
        </w:r>
        <w:r w:rsidR="00421A6F">
          <w:rPr>
            <w:webHidden/>
          </w:rPr>
          <w:t>17</w:t>
        </w:r>
        <w:r>
          <w:rPr>
            <w:webHidden/>
          </w:rPr>
          <w:fldChar w:fldCharType="end"/>
        </w:r>
      </w:hyperlink>
    </w:p>
    <w:p w14:paraId="1772734A" w14:textId="4647C884" w:rsidR="00976E29" w:rsidRDefault="00976E29">
      <w:pPr>
        <w:pStyle w:val="TOC1"/>
        <w:rPr>
          <w:rFonts w:asciiTheme="minorHAnsi" w:eastAsiaTheme="minorEastAsia" w:hAnsiTheme="minorHAnsi" w:cstheme="minorBidi"/>
          <w:b w:val="0"/>
          <w:bCs w:val="0"/>
          <w:kern w:val="2"/>
          <w:sz w:val="24"/>
          <w:szCs w:val="24"/>
          <w:lang w:eastAsia="sl-SI"/>
          <w14:ligatures w14:val="standardContextual"/>
        </w:rPr>
      </w:pPr>
      <w:hyperlink w:anchor="_Toc233033095" w:history="1">
        <w:r w:rsidRPr="00940323">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940323">
          <w:rPr>
            <w:rStyle w:val="Hyperlink"/>
          </w:rPr>
          <w:t>OBRAZCI</w:t>
        </w:r>
        <w:r>
          <w:rPr>
            <w:webHidden/>
          </w:rPr>
          <w:tab/>
        </w:r>
        <w:r>
          <w:rPr>
            <w:webHidden/>
          </w:rPr>
          <w:fldChar w:fldCharType="begin"/>
        </w:r>
        <w:r>
          <w:rPr>
            <w:webHidden/>
          </w:rPr>
          <w:instrText xml:space="preserve"> PAGEREF _Toc233033095 \h </w:instrText>
        </w:r>
        <w:r>
          <w:rPr>
            <w:webHidden/>
          </w:rPr>
        </w:r>
        <w:r>
          <w:rPr>
            <w:webHidden/>
          </w:rPr>
          <w:fldChar w:fldCharType="separate"/>
        </w:r>
        <w:r w:rsidR="00421A6F">
          <w:rPr>
            <w:webHidden/>
          </w:rPr>
          <w:t>18</w:t>
        </w:r>
        <w:r>
          <w:rPr>
            <w:webHidden/>
          </w:rPr>
          <w:fldChar w:fldCharType="end"/>
        </w:r>
      </w:hyperlink>
    </w:p>
    <w:p w14:paraId="1CBDA19F" w14:textId="320F8C82" w:rsidR="00976E29" w:rsidRDefault="00976E29">
      <w:pPr>
        <w:pStyle w:val="TOC1"/>
        <w:rPr>
          <w:rFonts w:asciiTheme="minorHAnsi" w:eastAsiaTheme="minorEastAsia" w:hAnsiTheme="minorHAnsi" w:cstheme="minorBidi"/>
          <w:b w:val="0"/>
          <w:bCs w:val="0"/>
          <w:kern w:val="2"/>
          <w:sz w:val="24"/>
          <w:szCs w:val="24"/>
          <w:lang w:eastAsia="sl-SI"/>
          <w14:ligatures w14:val="standardContextual"/>
        </w:rPr>
      </w:pPr>
      <w:hyperlink w:anchor="_Toc233033096" w:history="1">
        <w:r w:rsidRPr="00940323">
          <w:rPr>
            <w:rStyle w:val="Hyperlink"/>
          </w:rPr>
          <w:t>PODATKI O PONUDNIKU</w:t>
        </w:r>
        <w:r>
          <w:rPr>
            <w:webHidden/>
          </w:rPr>
          <w:tab/>
        </w:r>
        <w:r>
          <w:rPr>
            <w:webHidden/>
          </w:rPr>
          <w:fldChar w:fldCharType="begin"/>
        </w:r>
        <w:r>
          <w:rPr>
            <w:webHidden/>
          </w:rPr>
          <w:instrText xml:space="preserve"> PAGEREF _Toc233033096 \h </w:instrText>
        </w:r>
        <w:r>
          <w:rPr>
            <w:webHidden/>
          </w:rPr>
        </w:r>
        <w:r>
          <w:rPr>
            <w:webHidden/>
          </w:rPr>
          <w:fldChar w:fldCharType="separate"/>
        </w:r>
        <w:r w:rsidR="00421A6F">
          <w:rPr>
            <w:webHidden/>
          </w:rPr>
          <w:t>19</w:t>
        </w:r>
        <w:r>
          <w:rPr>
            <w:webHidden/>
          </w:rPr>
          <w:fldChar w:fldCharType="end"/>
        </w:r>
      </w:hyperlink>
    </w:p>
    <w:p w14:paraId="31EE0C08" w14:textId="7B59D4BF" w:rsidR="00976E29" w:rsidRDefault="00976E29">
      <w:pPr>
        <w:pStyle w:val="TOC1"/>
        <w:rPr>
          <w:rFonts w:asciiTheme="minorHAnsi" w:eastAsiaTheme="minorEastAsia" w:hAnsiTheme="minorHAnsi" w:cstheme="minorBidi"/>
          <w:b w:val="0"/>
          <w:bCs w:val="0"/>
          <w:kern w:val="2"/>
          <w:sz w:val="24"/>
          <w:szCs w:val="24"/>
          <w:lang w:eastAsia="sl-SI"/>
          <w14:ligatures w14:val="standardContextual"/>
        </w:rPr>
      </w:pPr>
      <w:hyperlink w:anchor="_Toc233033097" w:history="1">
        <w:r w:rsidRPr="00940323">
          <w:rPr>
            <w:rStyle w:val="Hyperlink"/>
          </w:rPr>
          <w:t>IZJAVA O SPREJEMU POGOJEV JAVNEGA NAROČILA</w:t>
        </w:r>
        <w:r>
          <w:rPr>
            <w:webHidden/>
          </w:rPr>
          <w:tab/>
        </w:r>
        <w:r>
          <w:rPr>
            <w:webHidden/>
          </w:rPr>
          <w:fldChar w:fldCharType="begin"/>
        </w:r>
        <w:r>
          <w:rPr>
            <w:webHidden/>
          </w:rPr>
          <w:instrText xml:space="preserve"> PAGEREF _Toc233033097 \h </w:instrText>
        </w:r>
        <w:r>
          <w:rPr>
            <w:webHidden/>
          </w:rPr>
        </w:r>
        <w:r>
          <w:rPr>
            <w:webHidden/>
          </w:rPr>
          <w:fldChar w:fldCharType="separate"/>
        </w:r>
        <w:r w:rsidR="00421A6F">
          <w:rPr>
            <w:webHidden/>
          </w:rPr>
          <w:t>20</w:t>
        </w:r>
        <w:r>
          <w:rPr>
            <w:webHidden/>
          </w:rPr>
          <w:fldChar w:fldCharType="end"/>
        </w:r>
      </w:hyperlink>
    </w:p>
    <w:p w14:paraId="14505C63" w14:textId="7CB6F74F" w:rsidR="00976E29" w:rsidRDefault="00976E29">
      <w:pPr>
        <w:pStyle w:val="TOC1"/>
        <w:rPr>
          <w:rFonts w:asciiTheme="minorHAnsi" w:eastAsiaTheme="minorEastAsia" w:hAnsiTheme="minorHAnsi" w:cstheme="minorBidi"/>
          <w:b w:val="0"/>
          <w:bCs w:val="0"/>
          <w:kern w:val="2"/>
          <w:sz w:val="24"/>
          <w:szCs w:val="24"/>
          <w:lang w:eastAsia="sl-SI"/>
          <w14:ligatures w14:val="standardContextual"/>
        </w:rPr>
      </w:pPr>
      <w:hyperlink w:anchor="_Toc233033098" w:history="1">
        <w:r w:rsidRPr="00940323">
          <w:rPr>
            <w:rStyle w:val="Hyperlink"/>
          </w:rPr>
          <w:t>PREDRAČUN</w:t>
        </w:r>
        <w:r>
          <w:rPr>
            <w:webHidden/>
          </w:rPr>
          <w:tab/>
        </w:r>
        <w:r>
          <w:rPr>
            <w:webHidden/>
          </w:rPr>
          <w:fldChar w:fldCharType="begin"/>
        </w:r>
        <w:r>
          <w:rPr>
            <w:webHidden/>
          </w:rPr>
          <w:instrText xml:space="preserve"> PAGEREF _Toc233033098 \h </w:instrText>
        </w:r>
        <w:r>
          <w:rPr>
            <w:webHidden/>
          </w:rPr>
        </w:r>
        <w:r>
          <w:rPr>
            <w:webHidden/>
          </w:rPr>
          <w:fldChar w:fldCharType="separate"/>
        </w:r>
        <w:r w:rsidR="00421A6F">
          <w:rPr>
            <w:webHidden/>
          </w:rPr>
          <w:t>21</w:t>
        </w:r>
        <w:r>
          <w:rPr>
            <w:webHidden/>
          </w:rPr>
          <w:fldChar w:fldCharType="end"/>
        </w:r>
      </w:hyperlink>
    </w:p>
    <w:p w14:paraId="69F4EE65" w14:textId="696F99F2" w:rsidR="00976E29" w:rsidRDefault="00976E29">
      <w:pPr>
        <w:pStyle w:val="TOC1"/>
        <w:rPr>
          <w:rFonts w:asciiTheme="minorHAnsi" w:eastAsiaTheme="minorEastAsia" w:hAnsiTheme="minorHAnsi" w:cstheme="minorBidi"/>
          <w:b w:val="0"/>
          <w:bCs w:val="0"/>
          <w:kern w:val="2"/>
          <w:sz w:val="24"/>
          <w:szCs w:val="24"/>
          <w:lang w:eastAsia="sl-SI"/>
          <w14:ligatures w14:val="standardContextual"/>
        </w:rPr>
      </w:pPr>
      <w:hyperlink w:anchor="_Toc233033099" w:history="1">
        <w:r w:rsidRPr="00940323">
          <w:rPr>
            <w:rStyle w:val="Hyperlink"/>
          </w:rPr>
          <w:t>SPECIFIKACIJA</w:t>
        </w:r>
        <w:r>
          <w:rPr>
            <w:webHidden/>
          </w:rPr>
          <w:tab/>
        </w:r>
        <w:r>
          <w:rPr>
            <w:webHidden/>
          </w:rPr>
          <w:fldChar w:fldCharType="begin"/>
        </w:r>
        <w:r>
          <w:rPr>
            <w:webHidden/>
          </w:rPr>
          <w:instrText xml:space="preserve"> PAGEREF _Toc233033099 \h </w:instrText>
        </w:r>
        <w:r>
          <w:rPr>
            <w:webHidden/>
          </w:rPr>
        </w:r>
        <w:r>
          <w:rPr>
            <w:webHidden/>
          </w:rPr>
          <w:fldChar w:fldCharType="separate"/>
        </w:r>
        <w:r w:rsidR="00421A6F">
          <w:rPr>
            <w:webHidden/>
          </w:rPr>
          <w:t>22</w:t>
        </w:r>
        <w:r>
          <w:rPr>
            <w:webHidden/>
          </w:rPr>
          <w:fldChar w:fldCharType="end"/>
        </w:r>
      </w:hyperlink>
    </w:p>
    <w:p w14:paraId="746A8DE0" w14:textId="1C086F16" w:rsidR="00976E29" w:rsidRDefault="00976E29">
      <w:pPr>
        <w:pStyle w:val="TOC1"/>
        <w:rPr>
          <w:rFonts w:asciiTheme="minorHAnsi" w:eastAsiaTheme="minorEastAsia" w:hAnsiTheme="minorHAnsi" w:cstheme="minorBidi"/>
          <w:b w:val="0"/>
          <w:bCs w:val="0"/>
          <w:kern w:val="2"/>
          <w:sz w:val="24"/>
          <w:szCs w:val="24"/>
          <w:lang w:eastAsia="sl-SI"/>
          <w14:ligatures w14:val="standardContextual"/>
        </w:rPr>
      </w:pPr>
      <w:hyperlink w:anchor="_Toc233033100" w:history="1">
        <w:r w:rsidRPr="00940323">
          <w:rPr>
            <w:rStyle w:val="Hyperlink"/>
          </w:rPr>
          <w:t>IZJAVA O SPOSOBNOSTI IN NEOBSTOJU IZKLJUČITVENIH RAZLOGOV</w:t>
        </w:r>
        <w:r>
          <w:rPr>
            <w:webHidden/>
          </w:rPr>
          <w:tab/>
        </w:r>
        <w:r>
          <w:rPr>
            <w:webHidden/>
          </w:rPr>
          <w:fldChar w:fldCharType="begin"/>
        </w:r>
        <w:r>
          <w:rPr>
            <w:webHidden/>
          </w:rPr>
          <w:instrText xml:space="preserve"> PAGEREF _Toc233033100 \h </w:instrText>
        </w:r>
        <w:r>
          <w:rPr>
            <w:webHidden/>
          </w:rPr>
        </w:r>
        <w:r>
          <w:rPr>
            <w:webHidden/>
          </w:rPr>
          <w:fldChar w:fldCharType="separate"/>
        </w:r>
        <w:r w:rsidR="00421A6F">
          <w:rPr>
            <w:webHidden/>
          </w:rPr>
          <w:t>23</w:t>
        </w:r>
        <w:r>
          <w:rPr>
            <w:webHidden/>
          </w:rPr>
          <w:fldChar w:fldCharType="end"/>
        </w:r>
      </w:hyperlink>
    </w:p>
    <w:p w14:paraId="36D1CDE0" w14:textId="601237F8" w:rsidR="00976E29" w:rsidRDefault="00976E29">
      <w:pPr>
        <w:pStyle w:val="TOC1"/>
        <w:rPr>
          <w:rFonts w:asciiTheme="minorHAnsi" w:eastAsiaTheme="minorEastAsia" w:hAnsiTheme="minorHAnsi" w:cstheme="minorBidi"/>
          <w:b w:val="0"/>
          <w:bCs w:val="0"/>
          <w:kern w:val="2"/>
          <w:sz w:val="24"/>
          <w:szCs w:val="24"/>
          <w:lang w:eastAsia="sl-SI"/>
          <w14:ligatures w14:val="standardContextual"/>
        </w:rPr>
      </w:pPr>
      <w:hyperlink w:anchor="_Toc233033101" w:history="1">
        <w:r w:rsidRPr="00940323">
          <w:rPr>
            <w:rStyle w:val="Hyperlink"/>
          </w:rPr>
          <w:t>IZJAVA PROIZVAJALCA OPREME</w:t>
        </w:r>
        <w:r>
          <w:rPr>
            <w:webHidden/>
          </w:rPr>
          <w:tab/>
        </w:r>
        <w:r>
          <w:rPr>
            <w:webHidden/>
          </w:rPr>
          <w:fldChar w:fldCharType="begin"/>
        </w:r>
        <w:r>
          <w:rPr>
            <w:webHidden/>
          </w:rPr>
          <w:instrText xml:space="preserve"> PAGEREF _Toc233033101 \h </w:instrText>
        </w:r>
        <w:r>
          <w:rPr>
            <w:webHidden/>
          </w:rPr>
        </w:r>
        <w:r>
          <w:rPr>
            <w:webHidden/>
          </w:rPr>
          <w:fldChar w:fldCharType="separate"/>
        </w:r>
        <w:r w:rsidR="00421A6F">
          <w:rPr>
            <w:webHidden/>
          </w:rPr>
          <w:t>26</w:t>
        </w:r>
        <w:r>
          <w:rPr>
            <w:webHidden/>
          </w:rPr>
          <w:fldChar w:fldCharType="end"/>
        </w:r>
      </w:hyperlink>
    </w:p>
    <w:p w14:paraId="29D3DBD3" w14:textId="52AA6903" w:rsidR="00976E29" w:rsidRDefault="00976E29">
      <w:pPr>
        <w:pStyle w:val="TOC1"/>
        <w:rPr>
          <w:rFonts w:asciiTheme="minorHAnsi" w:eastAsiaTheme="minorEastAsia" w:hAnsiTheme="minorHAnsi" w:cstheme="minorBidi"/>
          <w:b w:val="0"/>
          <w:bCs w:val="0"/>
          <w:kern w:val="2"/>
          <w:sz w:val="24"/>
          <w:szCs w:val="24"/>
          <w:lang w:eastAsia="sl-SI"/>
          <w14:ligatures w14:val="standardContextual"/>
        </w:rPr>
      </w:pPr>
      <w:hyperlink w:anchor="_Toc233033102" w:history="1">
        <w:r w:rsidRPr="00940323">
          <w:rPr>
            <w:rStyle w:val="Hyperlink"/>
          </w:rPr>
          <w:t>IZJAVA PRINCIPALA</w:t>
        </w:r>
        <w:r>
          <w:rPr>
            <w:webHidden/>
          </w:rPr>
          <w:tab/>
        </w:r>
        <w:r>
          <w:rPr>
            <w:webHidden/>
          </w:rPr>
          <w:fldChar w:fldCharType="begin"/>
        </w:r>
        <w:r>
          <w:rPr>
            <w:webHidden/>
          </w:rPr>
          <w:instrText xml:space="preserve"> PAGEREF _Toc233033102 \h </w:instrText>
        </w:r>
        <w:r>
          <w:rPr>
            <w:webHidden/>
          </w:rPr>
        </w:r>
        <w:r>
          <w:rPr>
            <w:webHidden/>
          </w:rPr>
          <w:fldChar w:fldCharType="separate"/>
        </w:r>
        <w:r w:rsidR="00421A6F">
          <w:rPr>
            <w:webHidden/>
          </w:rPr>
          <w:t>27</w:t>
        </w:r>
        <w:r>
          <w:rPr>
            <w:webHidden/>
          </w:rPr>
          <w:fldChar w:fldCharType="end"/>
        </w:r>
      </w:hyperlink>
    </w:p>
    <w:p w14:paraId="3FA4F223" w14:textId="7905AD74" w:rsidR="00976E29" w:rsidRDefault="00976E29">
      <w:pPr>
        <w:pStyle w:val="TOC1"/>
        <w:rPr>
          <w:rFonts w:asciiTheme="minorHAnsi" w:eastAsiaTheme="minorEastAsia" w:hAnsiTheme="minorHAnsi" w:cstheme="minorBidi"/>
          <w:b w:val="0"/>
          <w:bCs w:val="0"/>
          <w:kern w:val="2"/>
          <w:sz w:val="24"/>
          <w:szCs w:val="24"/>
          <w:lang w:eastAsia="sl-SI"/>
          <w14:ligatures w14:val="standardContextual"/>
        </w:rPr>
      </w:pPr>
      <w:hyperlink w:anchor="_Toc233033103" w:history="1">
        <w:r w:rsidRPr="00940323">
          <w:rPr>
            <w:rStyle w:val="Hyperlink"/>
          </w:rPr>
          <w:t>VZOREC POGODBE</w:t>
        </w:r>
        <w:r>
          <w:rPr>
            <w:webHidden/>
          </w:rPr>
          <w:tab/>
        </w:r>
        <w:r>
          <w:rPr>
            <w:webHidden/>
          </w:rPr>
          <w:fldChar w:fldCharType="begin"/>
        </w:r>
        <w:r>
          <w:rPr>
            <w:webHidden/>
          </w:rPr>
          <w:instrText xml:space="preserve"> PAGEREF _Toc233033103 \h </w:instrText>
        </w:r>
        <w:r>
          <w:rPr>
            <w:webHidden/>
          </w:rPr>
        </w:r>
        <w:r>
          <w:rPr>
            <w:webHidden/>
          </w:rPr>
          <w:fldChar w:fldCharType="separate"/>
        </w:r>
        <w:r w:rsidR="00421A6F">
          <w:rPr>
            <w:webHidden/>
          </w:rPr>
          <w:t>28</w:t>
        </w:r>
        <w:r>
          <w:rPr>
            <w:webHidden/>
          </w:rPr>
          <w:fldChar w:fldCharType="end"/>
        </w:r>
      </w:hyperlink>
    </w:p>
    <w:p w14:paraId="35EA034E" w14:textId="40DD70B7" w:rsidR="00976E29" w:rsidRDefault="00976E29">
      <w:pPr>
        <w:pStyle w:val="TOC1"/>
        <w:rPr>
          <w:rFonts w:asciiTheme="minorHAnsi" w:eastAsiaTheme="minorEastAsia" w:hAnsiTheme="minorHAnsi" w:cstheme="minorBidi"/>
          <w:b w:val="0"/>
          <w:bCs w:val="0"/>
          <w:kern w:val="2"/>
          <w:sz w:val="24"/>
          <w:szCs w:val="24"/>
          <w:lang w:eastAsia="sl-SI"/>
          <w14:ligatures w14:val="standardContextual"/>
        </w:rPr>
      </w:pPr>
      <w:hyperlink w:anchor="_Toc233033104" w:history="1">
        <w:r w:rsidRPr="00940323">
          <w:rPr>
            <w:rStyle w:val="Hyperlink"/>
          </w:rPr>
          <w:t>IZJAVA O POSREDOVANJU PODATKOV O RAZKRITJU LASTNIŠTVA PONUDNIKA</w:t>
        </w:r>
        <w:r>
          <w:rPr>
            <w:webHidden/>
          </w:rPr>
          <w:tab/>
        </w:r>
        <w:r>
          <w:rPr>
            <w:webHidden/>
          </w:rPr>
          <w:fldChar w:fldCharType="begin"/>
        </w:r>
        <w:r>
          <w:rPr>
            <w:webHidden/>
          </w:rPr>
          <w:instrText xml:space="preserve"> PAGEREF _Toc233033104 \h </w:instrText>
        </w:r>
        <w:r>
          <w:rPr>
            <w:webHidden/>
          </w:rPr>
        </w:r>
        <w:r>
          <w:rPr>
            <w:webHidden/>
          </w:rPr>
          <w:fldChar w:fldCharType="separate"/>
        </w:r>
        <w:r w:rsidR="00421A6F">
          <w:rPr>
            <w:webHidden/>
          </w:rPr>
          <w:t>34</w:t>
        </w:r>
        <w:r>
          <w:rPr>
            <w:webHidden/>
          </w:rPr>
          <w:fldChar w:fldCharType="end"/>
        </w:r>
      </w:hyperlink>
    </w:p>
    <w:p w14:paraId="6D8D91F6" w14:textId="6DA58E35" w:rsidR="00976E29" w:rsidRDefault="00976E29">
      <w:pPr>
        <w:pStyle w:val="TOC1"/>
        <w:rPr>
          <w:rFonts w:asciiTheme="minorHAnsi" w:eastAsiaTheme="minorEastAsia" w:hAnsiTheme="minorHAnsi" w:cstheme="minorBidi"/>
          <w:b w:val="0"/>
          <w:bCs w:val="0"/>
          <w:kern w:val="2"/>
          <w:sz w:val="24"/>
          <w:szCs w:val="24"/>
          <w:lang w:eastAsia="sl-SI"/>
          <w14:ligatures w14:val="standardContextual"/>
        </w:rPr>
      </w:pPr>
      <w:hyperlink w:anchor="_Toc233033105" w:history="1">
        <w:r w:rsidRPr="00940323">
          <w:rPr>
            <w:rStyle w:val="Hyperlink"/>
          </w:rPr>
          <w:t>IZJAVO O UDELEŽBI FIZIČNIH IN PRAVNIH OSEB V LASTNIŠTVU PONUDNIKA</w:t>
        </w:r>
        <w:r>
          <w:rPr>
            <w:webHidden/>
          </w:rPr>
          <w:tab/>
        </w:r>
        <w:r>
          <w:rPr>
            <w:webHidden/>
          </w:rPr>
          <w:fldChar w:fldCharType="begin"/>
        </w:r>
        <w:r>
          <w:rPr>
            <w:webHidden/>
          </w:rPr>
          <w:instrText xml:space="preserve"> PAGEREF _Toc233033105 \h </w:instrText>
        </w:r>
        <w:r>
          <w:rPr>
            <w:webHidden/>
          </w:rPr>
        </w:r>
        <w:r>
          <w:rPr>
            <w:webHidden/>
          </w:rPr>
          <w:fldChar w:fldCharType="separate"/>
        </w:r>
        <w:r w:rsidR="00421A6F">
          <w:rPr>
            <w:webHidden/>
          </w:rPr>
          <w:t>35</w:t>
        </w:r>
        <w:r>
          <w:rPr>
            <w:webHidden/>
          </w:rPr>
          <w:fldChar w:fldCharType="end"/>
        </w:r>
      </w:hyperlink>
    </w:p>
    <w:p w14:paraId="563CF081" w14:textId="6B258745" w:rsidR="009E399D" w:rsidRPr="00705A5F" w:rsidRDefault="009E399D" w:rsidP="009E399D">
      <w:pPr>
        <w:rPr>
          <w:noProof/>
        </w:rPr>
      </w:pPr>
      <w:r w:rsidRPr="00705A5F">
        <w:rPr>
          <w:rFonts w:cs="Arial"/>
          <w:noProof/>
          <w:szCs w:val="20"/>
        </w:rPr>
        <w:fldChar w:fldCharType="end"/>
      </w:r>
      <w:r w:rsidRPr="00705A5F">
        <w:rPr>
          <w:noProof/>
        </w:rPr>
        <w:br w:type="page"/>
      </w:r>
    </w:p>
    <w:p w14:paraId="7AE36212" w14:textId="77777777" w:rsidR="009E399D" w:rsidRPr="00705A5F" w:rsidRDefault="009E399D" w:rsidP="009E399D">
      <w:pPr>
        <w:framePr w:hSpace="141" w:wrap="around" w:vAnchor="text" w:hAnchor="page" w:x="6632" w:y="1"/>
        <w:rPr>
          <w:rFonts w:cs="Arial"/>
          <w:noProof/>
        </w:rPr>
      </w:pPr>
      <w:r w:rsidRPr="00705A5F">
        <w:rPr>
          <w:rFonts w:cs="Arial"/>
          <w:noProof/>
          <w:lang w:eastAsia="sl-SI"/>
        </w:rPr>
        <w:lastRenderedPageBreak/>
        <w:drawing>
          <wp:inline distT="0" distB="0" distL="0" distR="0" wp14:anchorId="3E1980AD" wp14:editId="736A3334">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00364B3F" w14:textId="77777777" w:rsidR="009E399D" w:rsidRPr="00705A5F" w:rsidRDefault="009E399D" w:rsidP="009E399D">
      <w:pPr>
        <w:jc w:val="center"/>
        <w:rPr>
          <w:noProof/>
        </w:rPr>
      </w:pPr>
    </w:p>
    <w:p w14:paraId="3DF1695B" w14:textId="77777777" w:rsidR="009E399D" w:rsidRPr="00705A5F" w:rsidRDefault="009E399D" w:rsidP="009E399D">
      <w:pPr>
        <w:jc w:val="center"/>
        <w:rPr>
          <w:noProof/>
        </w:rPr>
      </w:pPr>
    </w:p>
    <w:p w14:paraId="7163AE1C" w14:textId="77777777" w:rsidR="009E399D" w:rsidRPr="00705A5F" w:rsidRDefault="009E399D" w:rsidP="009E399D">
      <w:pPr>
        <w:jc w:val="center"/>
        <w:rPr>
          <w:noProof/>
        </w:rPr>
      </w:pPr>
    </w:p>
    <w:p w14:paraId="181B5F89" w14:textId="77777777" w:rsidR="009E399D" w:rsidRPr="00705A5F" w:rsidRDefault="009E399D" w:rsidP="009E399D">
      <w:pPr>
        <w:jc w:val="center"/>
        <w:rPr>
          <w:noProof/>
        </w:rPr>
      </w:pPr>
    </w:p>
    <w:p w14:paraId="6D2CCBE1" w14:textId="77777777" w:rsidR="009E399D" w:rsidRPr="00705A5F" w:rsidRDefault="009E399D" w:rsidP="009E399D">
      <w:pPr>
        <w:jc w:val="center"/>
        <w:rPr>
          <w:noProof/>
        </w:rPr>
      </w:pPr>
    </w:p>
    <w:p w14:paraId="6A967105" w14:textId="77777777" w:rsidR="009E399D" w:rsidRPr="00705A5F" w:rsidRDefault="009E399D" w:rsidP="009E399D">
      <w:pPr>
        <w:rPr>
          <w:noProof/>
        </w:rPr>
      </w:pPr>
    </w:p>
    <w:p w14:paraId="287AB771" w14:textId="77777777" w:rsidR="009E399D" w:rsidRPr="00705A5F" w:rsidRDefault="009E399D" w:rsidP="009E7D38">
      <w:pPr>
        <w:pStyle w:val="Heading1"/>
        <w:tabs>
          <w:tab w:val="clear" w:pos="432"/>
          <w:tab w:val="num" w:pos="289"/>
        </w:tabs>
        <w:rPr>
          <w:b/>
          <w:noProof/>
        </w:rPr>
      </w:pPr>
      <w:bookmarkStart w:id="1" w:name="_Toc8536253"/>
      <w:bookmarkStart w:id="2" w:name="_Toc14052250"/>
      <w:bookmarkStart w:id="3" w:name="_Toc14052427"/>
      <w:bookmarkStart w:id="4" w:name="_Toc14055371"/>
      <w:bookmarkStart w:id="5" w:name="_Toc15030892"/>
      <w:bookmarkStart w:id="6" w:name="_Toc233033056"/>
      <w:r w:rsidRPr="00705A5F">
        <w:rPr>
          <w:b/>
          <w:noProof/>
        </w:rPr>
        <w:t>POVABILO K ODDAJI PONUDBE</w:t>
      </w:r>
      <w:bookmarkEnd w:id="1"/>
      <w:bookmarkEnd w:id="2"/>
      <w:bookmarkEnd w:id="3"/>
      <w:bookmarkEnd w:id="4"/>
      <w:bookmarkEnd w:id="5"/>
      <w:bookmarkEnd w:id="6"/>
    </w:p>
    <w:p w14:paraId="7AA77219" w14:textId="77777777" w:rsidR="00305095" w:rsidRPr="00705A5F" w:rsidRDefault="00305095" w:rsidP="00305095">
      <w:pPr>
        <w:tabs>
          <w:tab w:val="left" w:pos="-180"/>
        </w:tabs>
      </w:pPr>
    </w:p>
    <w:p w14:paraId="04D11223" w14:textId="7DA20BDE" w:rsidR="00305095" w:rsidRPr="00705A5F" w:rsidRDefault="00305095" w:rsidP="00305095">
      <w:pPr>
        <w:tabs>
          <w:tab w:val="left" w:pos="-180"/>
        </w:tabs>
        <w:rPr>
          <w:rFonts w:cs="Arial"/>
        </w:rPr>
      </w:pPr>
      <w:r w:rsidRPr="00705A5F">
        <w:rPr>
          <w:rFonts w:cs="Arial"/>
        </w:rPr>
        <w:t xml:space="preserve">Radiotelevizija Slovenija, Javni zavod, objavlja na podlagi 47. člena Zakona o javnem naročanju (Ur. list RS št. 91/2015 </w:t>
      </w:r>
      <w:r w:rsidR="00C90BE0">
        <w:rPr>
          <w:rFonts w:cs="Arial"/>
        </w:rPr>
        <w:t>in spremembe:</w:t>
      </w:r>
      <w:r w:rsidRPr="00705A5F">
        <w:rPr>
          <w:rFonts w:cs="Arial"/>
        </w:rPr>
        <w:t xml:space="preserve"> v nadaljevanju: ZJN-3), javno naročilo po postopku naročila male vrednosti za:</w:t>
      </w:r>
    </w:p>
    <w:p w14:paraId="1203EA4E" w14:textId="77777777" w:rsidR="009E399D" w:rsidRPr="00705A5F" w:rsidRDefault="009E399D" w:rsidP="009E399D">
      <w:pPr>
        <w:tabs>
          <w:tab w:val="left" w:pos="-180"/>
        </w:tabs>
        <w:suppressAutoHyphens/>
        <w:rPr>
          <w:rFonts w:cs="Arial"/>
          <w:noProof/>
          <w:szCs w:val="20"/>
          <w:lang w:eastAsia="ar-SA"/>
        </w:rPr>
      </w:pPr>
    </w:p>
    <w:p w14:paraId="30F62960" w14:textId="5BD3C6A1" w:rsidR="00C90BE0" w:rsidRPr="001D1620" w:rsidRDefault="00C90BE0" w:rsidP="00C90BE0">
      <w:pPr>
        <w:rPr>
          <w:rFonts w:cs="Arial"/>
          <w:b/>
          <w:noProof/>
        </w:rPr>
      </w:pPr>
      <w:r>
        <w:rPr>
          <w:rFonts w:cs="Arial"/>
          <w:b/>
          <w:noProof/>
        </w:rPr>
        <w:t xml:space="preserve">vzdrževanje </w:t>
      </w:r>
      <w:r w:rsidR="00884117">
        <w:rPr>
          <w:rFonts w:cs="Arial"/>
          <w:b/>
          <w:noProof/>
        </w:rPr>
        <w:t xml:space="preserve">in podpora </w:t>
      </w:r>
      <w:r>
        <w:rPr>
          <w:rFonts w:cs="Arial"/>
          <w:b/>
          <w:noProof/>
        </w:rPr>
        <w:t>sistema »Zero Density« za obdobje enega leta.</w:t>
      </w:r>
    </w:p>
    <w:p w14:paraId="050D29DA" w14:textId="77777777" w:rsidR="00305095" w:rsidRPr="00705A5F" w:rsidRDefault="00305095" w:rsidP="001D7828">
      <w:pPr>
        <w:rPr>
          <w:rFonts w:cs="Arial"/>
          <w:b/>
          <w:noProof/>
          <w:lang w:eastAsia="ar-SA"/>
        </w:rPr>
      </w:pPr>
    </w:p>
    <w:p w14:paraId="5F82D7DF" w14:textId="77777777" w:rsidR="00305095" w:rsidRPr="00705A5F" w:rsidRDefault="00305095" w:rsidP="00305095">
      <w:pPr>
        <w:rPr>
          <w:rFonts w:eastAsia="Calibri" w:cs="Arial"/>
          <w:noProof/>
          <w:szCs w:val="22"/>
        </w:rPr>
      </w:pPr>
      <w:r w:rsidRPr="00705A5F">
        <w:rPr>
          <w:rFonts w:eastAsia="Calibri" w:cs="Arial"/>
          <w:noProof/>
          <w:szCs w:val="22"/>
        </w:rPr>
        <w:t xml:space="preserve">Ponudniki morajo ponudbe predložiti v informacijski sistem e-JN </w:t>
      </w:r>
      <w:r w:rsidRPr="00705A5F">
        <w:rPr>
          <w:rFonts w:eastAsia="Calibri" w:cs="Arial"/>
          <w:noProof/>
        </w:rPr>
        <w:t>(v nadaljevanju: sistem e-JN)</w:t>
      </w:r>
      <w:r w:rsidRPr="00705A5F">
        <w:rPr>
          <w:rFonts w:eastAsia="Calibri" w:cs="Arial"/>
          <w:noProof/>
          <w:szCs w:val="22"/>
        </w:rPr>
        <w:t xml:space="preserve"> na spletnem naslovu </w:t>
      </w:r>
      <w:hyperlink r:id="rId9" w:history="1">
        <w:r w:rsidRPr="00705A5F">
          <w:rPr>
            <w:rFonts w:eastAsia="Calibri" w:cs="Arial"/>
            <w:noProof/>
            <w:color w:val="0000FF"/>
            <w:szCs w:val="22"/>
            <w:u w:val="single"/>
          </w:rPr>
          <w:t>https://ejn.gov.si/</w:t>
        </w:r>
      </w:hyperlink>
      <w:r w:rsidRPr="00705A5F">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05A5F">
          <w:rPr>
            <w:rFonts w:eastAsia="Calibri" w:cs="Arial"/>
            <w:noProof/>
            <w:color w:val="0000FF"/>
            <w:szCs w:val="22"/>
            <w:u w:val="single"/>
          </w:rPr>
          <w:t>https://ejn.gov.si/</w:t>
        </w:r>
      </w:hyperlink>
      <w:r w:rsidRPr="00705A5F">
        <w:rPr>
          <w:rFonts w:eastAsia="Calibri" w:cs="Arial"/>
          <w:noProof/>
          <w:szCs w:val="22"/>
        </w:rPr>
        <w:t>.</w:t>
      </w:r>
    </w:p>
    <w:p w14:paraId="39A075E1" w14:textId="77777777" w:rsidR="00305095" w:rsidRPr="00705A5F" w:rsidRDefault="00305095" w:rsidP="00305095">
      <w:pPr>
        <w:rPr>
          <w:rFonts w:eastAsia="Calibri" w:cs="Arial"/>
          <w:noProof/>
          <w:szCs w:val="22"/>
        </w:rPr>
      </w:pPr>
    </w:p>
    <w:p w14:paraId="5BD719D8" w14:textId="1CA34214" w:rsidR="00305095" w:rsidRPr="00705A5F" w:rsidRDefault="00305095" w:rsidP="00305095">
      <w:pPr>
        <w:rPr>
          <w:rFonts w:cs="Arial"/>
          <w:noProof/>
          <w:szCs w:val="20"/>
        </w:rPr>
      </w:pPr>
      <w:r w:rsidRPr="00705A5F">
        <w:rPr>
          <w:rFonts w:cs="Arial"/>
          <w:noProof/>
          <w:szCs w:val="20"/>
        </w:rPr>
        <w:t xml:space="preserve">Ponudnik se mora pred oddajo ponudbe registrirati na spletnem naslovu </w:t>
      </w:r>
      <w:hyperlink r:id="rId11" w:history="1">
        <w:r w:rsidRPr="00705A5F">
          <w:rPr>
            <w:rFonts w:eastAsia="Calibri" w:cs="Arial"/>
            <w:noProof/>
            <w:color w:val="0000FF"/>
            <w:u w:val="single"/>
          </w:rPr>
          <w:t>https://ejn.gov.si/</w:t>
        </w:r>
      </w:hyperlink>
      <w:r w:rsidRPr="00705A5F">
        <w:rPr>
          <w:rFonts w:cs="Arial"/>
          <w:noProof/>
          <w:szCs w:val="20"/>
        </w:rPr>
        <w:t>, v skladu z Navodili za uporabo e-JN. Če je ponudnik že registriran v sistem e-JN, se v aplikacijo prijavi na istem naslovu (</w:t>
      </w:r>
      <w:hyperlink r:id="rId12" w:history="1">
        <w:r w:rsidRPr="00705A5F">
          <w:rPr>
            <w:rFonts w:eastAsia="Calibri" w:cs="Arial"/>
            <w:noProof/>
            <w:color w:val="0000FF"/>
            <w:u w:val="single"/>
          </w:rPr>
          <w:t>https://ejn.gov.si/</w:t>
        </w:r>
      </w:hyperlink>
      <w:r w:rsidRPr="00705A5F">
        <w:rPr>
          <w:rFonts w:cs="Arial"/>
          <w:noProof/>
          <w:color w:val="0000FF"/>
          <w:szCs w:val="20"/>
        </w:rPr>
        <w:t>)</w:t>
      </w:r>
      <w:r w:rsidRPr="00705A5F">
        <w:rPr>
          <w:rFonts w:cs="Arial"/>
          <w:noProof/>
          <w:szCs w:val="20"/>
        </w:rPr>
        <w:t>.</w:t>
      </w:r>
    </w:p>
    <w:p w14:paraId="66075CE4" w14:textId="77777777" w:rsidR="00305095" w:rsidRPr="00705A5F" w:rsidRDefault="00305095" w:rsidP="00305095">
      <w:pPr>
        <w:rPr>
          <w:rFonts w:cs="Arial"/>
          <w:noProof/>
          <w:szCs w:val="20"/>
        </w:rPr>
      </w:pPr>
    </w:p>
    <w:p w14:paraId="43838679" w14:textId="77777777" w:rsidR="00305095" w:rsidRPr="00705A5F" w:rsidRDefault="00305095" w:rsidP="00305095">
      <w:pPr>
        <w:rPr>
          <w:rFonts w:cs="Arial"/>
          <w:noProof/>
          <w:szCs w:val="20"/>
        </w:rPr>
      </w:pPr>
      <w:r w:rsidRPr="00705A5F">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7CA9C29" w14:textId="77777777" w:rsidR="00305095" w:rsidRPr="00705A5F" w:rsidRDefault="00305095" w:rsidP="00305095">
      <w:pPr>
        <w:rPr>
          <w:rFonts w:cs="Arial"/>
          <w:noProof/>
          <w:szCs w:val="20"/>
        </w:rPr>
      </w:pPr>
    </w:p>
    <w:p w14:paraId="22D5A052" w14:textId="2630BA7B" w:rsidR="00305095" w:rsidRPr="00705A5F" w:rsidRDefault="00305095" w:rsidP="00305095">
      <w:pPr>
        <w:rPr>
          <w:rFonts w:eastAsia="Calibri" w:cs="Arial"/>
          <w:noProof/>
          <w:szCs w:val="22"/>
        </w:rPr>
      </w:pPr>
      <w:r w:rsidRPr="00705A5F">
        <w:rPr>
          <w:rFonts w:eastAsia="Calibri" w:cs="Arial"/>
          <w:noProof/>
          <w:szCs w:val="22"/>
        </w:rPr>
        <w:t xml:space="preserve">Ponudba se šteje za pravočasno oddano, če jo naročnik prejme preko sistema e-JN </w:t>
      </w:r>
      <w:hyperlink r:id="rId13" w:history="1">
        <w:r w:rsidR="00461A1F" w:rsidRPr="00705A5F">
          <w:rPr>
            <w:rStyle w:val="Hyperlink"/>
            <w:rFonts w:eastAsia="Calibri" w:cs="Arial"/>
            <w:noProof/>
            <w:szCs w:val="22"/>
          </w:rPr>
          <w:t>https://ejn.gov.si/</w:t>
        </w:r>
      </w:hyperlink>
      <w:r w:rsidR="00461A1F" w:rsidRPr="00705A5F">
        <w:rPr>
          <w:rFonts w:eastAsia="Calibri" w:cs="Arial"/>
          <w:noProof/>
          <w:szCs w:val="22"/>
        </w:rPr>
        <w:t xml:space="preserve"> </w:t>
      </w:r>
      <w:r w:rsidRPr="00705A5F">
        <w:rPr>
          <w:rFonts w:eastAsia="Calibri" w:cs="Arial"/>
          <w:noProof/>
          <w:szCs w:val="22"/>
        </w:rPr>
        <w:t xml:space="preserve">  </w:t>
      </w:r>
      <w:r w:rsidRPr="006C3C64">
        <w:rPr>
          <w:rFonts w:eastAsia="Calibri" w:cs="Arial"/>
          <w:b/>
          <w:bCs/>
          <w:noProof/>
          <w:szCs w:val="22"/>
        </w:rPr>
        <w:t xml:space="preserve">najkasneje do </w:t>
      </w:r>
      <w:r w:rsidR="006C3C64" w:rsidRPr="006C3C64">
        <w:rPr>
          <w:rFonts w:eastAsia="Calibri" w:cs="Arial"/>
          <w:b/>
          <w:bCs/>
          <w:noProof/>
          <w:szCs w:val="22"/>
        </w:rPr>
        <w:t>14</w:t>
      </w:r>
      <w:r w:rsidRPr="006C3C64">
        <w:rPr>
          <w:rFonts w:eastAsia="Calibri" w:cs="Arial"/>
          <w:b/>
          <w:bCs/>
          <w:noProof/>
          <w:szCs w:val="22"/>
        </w:rPr>
        <w:t>.</w:t>
      </w:r>
      <w:r w:rsidR="00BF1A06" w:rsidRPr="006C3C64">
        <w:rPr>
          <w:rFonts w:eastAsia="Calibri" w:cs="Arial"/>
          <w:b/>
          <w:bCs/>
          <w:noProof/>
          <w:szCs w:val="22"/>
        </w:rPr>
        <w:t xml:space="preserve"> </w:t>
      </w:r>
      <w:r w:rsidR="006C3C64" w:rsidRPr="006C3C64">
        <w:rPr>
          <w:rFonts w:eastAsia="Calibri" w:cs="Arial"/>
          <w:b/>
          <w:bCs/>
          <w:noProof/>
          <w:szCs w:val="22"/>
        </w:rPr>
        <w:t>7</w:t>
      </w:r>
      <w:r w:rsidRPr="006C3C64">
        <w:rPr>
          <w:rFonts w:eastAsia="Calibri" w:cs="Arial"/>
          <w:b/>
          <w:bCs/>
          <w:noProof/>
          <w:szCs w:val="22"/>
        </w:rPr>
        <w:t>. 202</w:t>
      </w:r>
      <w:r w:rsidR="00A06D42" w:rsidRPr="006C3C64">
        <w:rPr>
          <w:rFonts w:eastAsia="Calibri" w:cs="Arial"/>
          <w:b/>
          <w:bCs/>
          <w:noProof/>
          <w:szCs w:val="22"/>
        </w:rPr>
        <w:t>6</w:t>
      </w:r>
      <w:r w:rsidRPr="006C3C64">
        <w:rPr>
          <w:rFonts w:eastAsia="Calibri" w:cs="Arial"/>
          <w:b/>
          <w:bCs/>
          <w:noProof/>
          <w:szCs w:val="22"/>
        </w:rPr>
        <w:t xml:space="preserve"> do 09:00 ure</w:t>
      </w:r>
      <w:r w:rsidRPr="006C3C64">
        <w:rPr>
          <w:rFonts w:eastAsia="Calibri" w:cs="Arial"/>
          <w:noProof/>
          <w:szCs w:val="22"/>
        </w:rPr>
        <w:t>. Za oddano ponudbo se šteje ponudba, ki je v sistemu e-JN označena</w:t>
      </w:r>
      <w:r w:rsidRPr="00705A5F">
        <w:rPr>
          <w:rFonts w:eastAsia="Calibri" w:cs="Arial"/>
          <w:noProof/>
          <w:szCs w:val="22"/>
        </w:rPr>
        <w:t xml:space="preserve"> s statusom »ODDANA«.</w:t>
      </w:r>
    </w:p>
    <w:p w14:paraId="787431F1" w14:textId="77777777" w:rsidR="00305095" w:rsidRPr="00705A5F" w:rsidRDefault="00305095" w:rsidP="00305095">
      <w:pPr>
        <w:rPr>
          <w:rFonts w:eastAsia="Calibri"/>
          <w:noProof/>
          <w:szCs w:val="22"/>
        </w:rPr>
      </w:pPr>
    </w:p>
    <w:p w14:paraId="1CACE7AF" w14:textId="77777777" w:rsidR="00305095" w:rsidRPr="00705A5F" w:rsidRDefault="00305095" w:rsidP="00305095">
      <w:pPr>
        <w:rPr>
          <w:rFonts w:eastAsia="Calibri"/>
          <w:noProof/>
          <w:szCs w:val="22"/>
        </w:rPr>
      </w:pPr>
      <w:r w:rsidRPr="00705A5F">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040E53D" w14:textId="77777777" w:rsidR="00305095" w:rsidRPr="00705A5F" w:rsidRDefault="00305095" w:rsidP="00305095">
      <w:pPr>
        <w:rPr>
          <w:rFonts w:eastAsia="Calibri"/>
          <w:noProof/>
          <w:szCs w:val="22"/>
        </w:rPr>
      </w:pPr>
    </w:p>
    <w:p w14:paraId="44A725A2" w14:textId="77777777" w:rsidR="00305095" w:rsidRPr="00705A5F" w:rsidRDefault="00305095" w:rsidP="00305095">
      <w:pPr>
        <w:rPr>
          <w:rFonts w:eastAsia="Calibri"/>
          <w:noProof/>
          <w:szCs w:val="22"/>
        </w:rPr>
      </w:pPr>
      <w:r w:rsidRPr="00705A5F">
        <w:rPr>
          <w:rFonts w:eastAsia="Calibri"/>
          <w:noProof/>
          <w:szCs w:val="22"/>
        </w:rPr>
        <w:t>Po preteku roka za predložitev ponudb ponudbe ne bo več mogoče oddati.</w:t>
      </w:r>
    </w:p>
    <w:p w14:paraId="5B5B94D6" w14:textId="77777777" w:rsidR="00305095" w:rsidRPr="00705A5F" w:rsidRDefault="00305095" w:rsidP="00305095">
      <w:pPr>
        <w:rPr>
          <w:rFonts w:eastAsia="Calibri"/>
          <w:noProof/>
          <w:szCs w:val="22"/>
        </w:rPr>
      </w:pPr>
    </w:p>
    <w:p w14:paraId="6369BF8A" w14:textId="2D2B2A01" w:rsidR="00305095" w:rsidRPr="00705A5F" w:rsidRDefault="00305095" w:rsidP="00305095">
      <w:pPr>
        <w:rPr>
          <w:noProof/>
        </w:rPr>
      </w:pPr>
      <w:r w:rsidRPr="00705A5F">
        <w:rPr>
          <w:noProof/>
        </w:rPr>
        <w:t xml:space="preserve">Dostop do povezave za oddajo elektronske ponudbe v tem postopku javnega naročila je na naslednji povezavi:  </w:t>
      </w:r>
    </w:p>
    <w:p w14:paraId="6BF7261A" w14:textId="77777777" w:rsidR="00305095" w:rsidRPr="00705A5F" w:rsidRDefault="00305095" w:rsidP="00305095">
      <w:pPr>
        <w:rPr>
          <w:noProof/>
        </w:rPr>
      </w:pPr>
    </w:p>
    <w:p w14:paraId="58959BCB" w14:textId="447BFADD" w:rsidR="00261A3C" w:rsidRDefault="00421A6F" w:rsidP="00252805">
      <w:hyperlink r:id="rId14" w:history="1">
        <w:r w:rsidRPr="009279B5">
          <w:rPr>
            <w:rStyle w:val="Hyperlink"/>
          </w:rPr>
          <w:t>https://ejn.gov.si/ponudba/pages/aktualno/aktualno_jnc_podrobno.xhtml?zadevaId=75837</w:t>
        </w:r>
      </w:hyperlink>
    </w:p>
    <w:p w14:paraId="5C3BD99D" w14:textId="77777777" w:rsidR="00421A6F" w:rsidRPr="00705A5F" w:rsidRDefault="00421A6F" w:rsidP="00252805">
      <w:pPr>
        <w:rPr>
          <w:rFonts w:eastAsia="Calibri" w:cs="Arial"/>
          <w:noProof/>
          <w:szCs w:val="22"/>
          <w:u w:val="single"/>
        </w:rPr>
      </w:pPr>
    </w:p>
    <w:p w14:paraId="26EFFFD8" w14:textId="16921DA3" w:rsidR="00305095" w:rsidRPr="00705A5F" w:rsidRDefault="00305095" w:rsidP="00305095">
      <w:pPr>
        <w:rPr>
          <w:rFonts w:eastAsia="Calibri" w:cs="Arial"/>
          <w:noProof/>
          <w:szCs w:val="22"/>
        </w:rPr>
      </w:pPr>
      <w:bookmarkStart w:id="7" w:name="_Toc8536254"/>
      <w:bookmarkStart w:id="8" w:name="_Toc14052251"/>
      <w:bookmarkStart w:id="9" w:name="_Toc14052428"/>
      <w:bookmarkStart w:id="10" w:name="_Toc14055372"/>
      <w:bookmarkStart w:id="11" w:name="_Toc15030893"/>
      <w:r w:rsidRPr="006C3C64">
        <w:rPr>
          <w:rFonts w:eastAsia="Calibri" w:cs="Arial"/>
          <w:noProof/>
          <w:szCs w:val="22"/>
        </w:rPr>
        <w:t xml:space="preserve">Odpiranje ponudb bo potekalo avtomatično v sistemu e-JN dne </w:t>
      </w:r>
      <w:r w:rsidR="006C3C64" w:rsidRPr="006C3C64">
        <w:rPr>
          <w:rFonts w:eastAsia="Calibri" w:cs="Arial"/>
          <w:b/>
          <w:bCs/>
          <w:noProof/>
          <w:szCs w:val="22"/>
        </w:rPr>
        <w:t>14</w:t>
      </w:r>
      <w:r w:rsidRPr="006C3C64">
        <w:rPr>
          <w:rFonts w:eastAsia="Calibri" w:cs="Arial"/>
          <w:b/>
          <w:bCs/>
          <w:noProof/>
          <w:szCs w:val="22"/>
        </w:rPr>
        <w:t xml:space="preserve">. </w:t>
      </w:r>
      <w:r w:rsidR="006C3C64" w:rsidRPr="006C3C64">
        <w:rPr>
          <w:rFonts w:eastAsia="Calibri" w:cs="Arial"/>
          <w:b/>
          <w:bCs/>
          <w:noProof/>
          <w:szCs w:val="22"/>
        </w:rPr>
        <w:t>7</w:t>
      </w:r>
      <w:r w:rsidRPr="006C3C64">
        <w:rPr>
          <w:rFonts w:eastAsia="Calibri" w:cs="Arial"/>
          <w:b/>
          <w:bCs/>
          <w:noProof/>
          <w:szCs w:val="22"/>
        </w:rPr>
        <w:t>. 202</w:t>
      </w:r>
      <w:r w:rsidR="00A06D42" w:rsidRPr="006C3C64">
        <w:rPr>
          <w:rFonts w:eastAsia="Calibri" w:cs="Arial"/>
          <w:b/>
          <w:bCs/>
          <w:noProof/>
          <w:szCs w:val="22"/>
        </w:rPr>
        <w:t>6</w:t>
      </w:r>
      <w:r w:rsidR="00BF1A06" w:rsidRPr="006C3C64">
        <w:rPr>
          <w:rFonts w:eastAsia="Calibri" w:cs="Arial"/>
          <w:b/>
          <w:bCs/>
          <w:noProof/>
          <w:szCs w:val="22"/>
        </w:rPr>
        <w:t xml:space="preserve"> </w:t>
      </w:r>
      <w:r w:rsidRPr="006C3C64">
        <w:rPr>
          <w:rFonts w:eastAsia="Calibri"/>
          <w:noProof/>
          <w:szCs w:val="22"/>
        </w:rPr>
        <w:t xml:space="preserve">in se bo začelo </w:t>
      </w:r>
      <w:r w:rsidRPr="006C3C64">
        <w:rPr>
          <w:rFonts w:eastAsia="Calibri"/>
          <w:b/>
          <w:noProof/>
          <w:szCs w:val="22"/>
        </w:rPr>
        <w:t>ob 1</w:t>
      </w:r>
      <w:r w:rsidR="00A06D42" w:rsidRPr="006C3C64">
        <w:rPr>
          <w:rFonts w:eastAsia="Calibri"/>
          <w:b/>
          <w:noProof/>
          <w:szCs w:val="22"/>
        </w:rPr>
        <w:t>2</w:t>
      </w:r>
      <w:r w:rsidRPr="006C3C64">
        <w:rPr>
          <w:rFonts w:eastAsia="Calibri"/>
          <w:b/>
          <w:noProof/>
          <w:szCs w:val="22"/>
        </w:rPr>
        <w:t>:00 uri</w:t>
      </w:r>
      <w:r w:rsidRPr="006C3C64">
        <w:rPr>
          <w:rFonts w:eastAsia="Calibri"/>
          <w:noProof/>
          <w:szCs w:val="22"/>
        </w:rPr>
        <w:t xml:space="preserve"> na</w:t>
      </w:r>
      <w:r w:rsidRPr="00705A5F">
        <w:rPr>
          <w:rFonts w:eastAsia="Calibri"/>
          <w:noProof/>
          <w:szCs w:val="22"/>
        </w:rPr>
        <w:t xml:space="preserve"> spletnem naslovu </w:t>
      </w:r>
      <w:hyperlink r:id="rId15" w:history="1">
        <w:r w:rsidRPr="00705A5F">
          <w:rPr>
            <w:rFonts w:eastAsia="Calibri" w:cs="Arial"/>
            <w:noProof/>
            <w:color w:val="0000FF"/>
            <w:szCs w:val="22"/>
            <w:u w:val="single"/>
          </w:rPr>
          <w:t>https://ejn.gov.si/</w:t>
        </w:r>
      </w:hyperlink>
      <w:r w:rsidRPr="00705A5F">
        <w:rPr>
          <w:rFonts w:eastAsia="Calibri" w:cs="Arial"/>
          <w:noProof/>
          <w:szCs w:val="22"/>
        </w:rPr>
        <w:t xml:space="preserve">. </w:t>
      </w:r>
    </w:p>
    <w:p w14:paraId="45169C6A" w14:textId="77777777" w:rsidR="00305095" w:rsidRPr="00705A5F" w:rsidRDefault="00305095" w:rsidP="00305095">
      <w:pPr>
        <w:rPr>
          <w:rFonts w:eastAsia="Calibri" w:cs="Arial"/>
          <w:noProof/>
          <w:szCs w:val="22"/>
        </w:rPr>
      </w:pPr>
    </w:p>
    <w:p w14:paraId="0F7B6919" w14:textId="77777777" w:rsidR="00305095" w:rsidRPr="00705A5F" w:rsidRDefault="00305095" w:rsidP="00305095">
      <w:pPr>
        <w:rPr>
          <w:noProof/>
        </w:rPr>
      </w:pPr>
      <w:r w:rsidRPr="00705A5F">
        <w:rPr>
          <w:rFonts w:eastAsia="Calibri"/>
          <w:noProof/>
          <w:szCs w:val="22"/>
        </w:rPr>
        <w:t>Odpiranje poteka tako, da sistem e-JN samodejno ob uri, ki je določena za javno odpiranje ponudb, prikaže podatke o ponudniku, o variantah, če so bile zahtevane oziroma dovoljene,</w:t>
      </w:r>
      <w:r w:rsidRPr="00705A5F">
        <w:rPr>
          <w:rFonts w:eastAsia="Calibri"/>
          <w:noProof/>
        </w:rPr>
        <w:t xml:space="preserve"> skupni ponudbeni vrednosti ponudbe ter</w:t>
      </w:r>
      <w:r w:rsidRPr="00705A5F">
        <w:rPr>
          <w:rFonts w:eastAsia="Calibri"/>
          <w:noProof/>
          <w:szCs w:val="22"/>
        </w:rPr>
        <w:t xml:space="preserve"> omogoči dostop do dokumenta, ki ga ponudnik naloži v sistem e-JN pod razdelek »</w:t>
      </w:r>
      <w:r w:rsidRPr="00705A5F">
        <w:rPr>
          <w:rFonts w:eastAsia="Calibri"/>
          <w:noProof/>
        </w:rPr>
        <w:t xml:space="preserve">Skupna ponudbena vrednost«, v del »Predračun«. </w:t>
      </w:r>
    </w:p>
    <w:p w14:paraId="0C7BAEB7" w14:textId="77777777" w:rsidR="00305095" w:rsidRPr="00705A5F" w:rsidRDefault="00305095" w:rsidP="00305095">
      <w:pPr>
        <w:tabs>
          <w:tab w:val="left" w:pos="-180"/>
        </w:tabs>
        <w:rPr>
          <w:noProof/>
        </w:rPr>
      </w:pPr>
    </w:p>
    <w:p w14:paraId="7FEA52A8" w14:textId="77777777" w:rsidR="00305095" w:rsidRPr="00705A5F" w:rsidRDefault="00305095" w:rsidP="00305095">
      <w:pPr>
        <w:tabs>
          <w:tab w:val="left" w:pos="-180"/>
        </w:tabs>
        <w:rPr>
          <w:noProof/>
        </w:rPr>
      </w:pPr>
    </w:p>
    <w:p w14:paraId="5B71EF5D" w14:textId="4960A96F" w:rsidR="00305095" w:rsidRPr="00705A5F" w:rsidRDefault="00305095" w:rsidP="00305095">
      <w:pPr>
        <w:tabs>
          <w:tab w:val="left" w:pos="-180"/>
          <w:tab w:val="center" w:pos="7020"/>
        </w:tabs>
        <w:rPr>
          <w:noProof/>
        </w:rPr>
      </w:pPr>
      <w:r w:rsidRPr="006C3C64">
        <w:rPr>
          <w:noProof/>
        </w:rPr>
        <w:t xml:space="preserve">Ljubljana,  </w:t>
      </w:r>
      <w:r w:rsidR="003B3B47" w:rsidRPr="006C3C64">
        <w:rPr>
          <w:noProof/>
        </w:rPr>
        <w:t>2</w:t>
      </w:r>
      <w:r w:rsidR="004456BB">
        <w:rPr>
          <w:noProof/>
        </w:rPr>
        <w:t>3</w:t>
      </w:r>
      <w:r w:rsidRPr="006C3C64">
        <w:rPr>
          <w:noProof/>
        </w:rPr>
        <w:t xml:space="preserve">. </w:t>
      </w:r>
      <w:r w:rsidR="00A06D42" w:rsidRPr="006C3C64">
        <w:rPr>
          <w:noProof/>
        </w:rPr>
        <w:t>6</w:t>
      </w:r>
      <w:r w:rsidRPr="006C3C64">
        <w:rPr>
          <w:noProof/>
        </w:rPr>
        <w:t>. 202</w:t>
      </w:r>
      <w:r w:rsidR="00A06D42" w:rsidRPr="006C3C64">
        <w:rPr>
          <w:noProof/>
        </w:rPr>
        <w:t>6</w:t>
      </w:r>
      <w:r w:rsidRPr="006C3C64">
        <w:rPr>
          <w:noProof/>
        </w:rPr>
        <w:tab/>
        <w:t>Komercialna služba</w:t>
      </w:r>
    </w:p>
    <w:p w14:paraId="3CF8B833" w14:textId="5F466AC6" w:rsidR="00305095" w:rsidRPr="00705A5F" w:rsidRDefault="00305095" w:rsidP="00305095">
      <w:pPr>
        <w:tabs>
          <w:tab w:val="left" w:pos="-180"/>
          <w:tab w:val="center" w:pos="7020"/>
        </w:tabs>
        <w:rPr>
          <w:noProof/>
        </w:rPr>
      </w:pPr>
      <w:r w:rsidRPr="00705A5F">
        <w:rPr>
          <w:noProof/>
        </w:rPr>
        <w:t xml:space="preserve">     </w:t>
      </w:r>
      <w:r w:rsidRPr="00705A5F">
        <w:rPr>
          <w:noProof/>
        </w:rPr>
        <w:tab/>
        <w:t>RTV Slovenija</w:t>
      </w:r>
    </w:p>
    <w:p w14:paraId="2B7B243E" w14:textId="49C599BF" w:rsidR="000C0E60" w:rsidRPr="00705A5F" w:rsidRDefault="000C0E60">
      <w:pPr>
        <w:spacing w:after="200" w:line="276" w:lineRule="auto"/>
        <w:jc w:val="left"/>
        <w:rPr>
          <w:noProof/>
        </w:rPr>
      </w:pPr>
      <w:r w:rsidRPr="00705A5F">
        <w:rPr>
          <w:noProof/>
        </w:rPr>
        <w:br w:type="page"/>
      </w:r>
    </w:p>
    <w:p w14:paraId="31789B70" w14:textId="77777777" w:rsidR="009E399D" w:rsidRPr="00705A5F" w:rsidRDefault="009E399D" w:rsidP="009E399D">
      <w:pPr>
        <w:pStyle w:val="Heading1"/>
        <w:rPr>
          <w:b/>
          <w:noProof/>
        </w:rPr>
      </w:pPr>
      <w:bookmarkStart w:id="12" w:name="_Toc233033057"/>
      <w:r w:rsidRPr="00705A5F">
        <w:rPr>
          <w:b/>
          <w:noProof/>
        </w:rPr>
        <w:lastRenderedPageBreak/>
        <w:t>NAVODILO PONUDNIKOM ZA IZDELAVO PONUDBE</w:t>
      </w:r>
      <w:bookmarkEnd w:id="7"/>
      <w:bookmarkEnd w:id="8"/>
      <w:bookmarkEnd w:id="9"/>
      <w:bookmarkEnd w:id="10"/>
      <w:bookmarkEnd w:id="11"/>
      <w:bookmarkEnd w:id="12"/>
    </w:p>
    <w:p w14:paraId="7AEFD38D" w14:textId="77777777" w:rsidR="009E399D" w:rsidRPr="00705A5F" w:rsidRDefault="009E399D" w:rsidP="009E399D">
      <w:pPr>
        <w:rPr>
          <w:noProof/>
          <w:sz w:val="22"/>
          <w:u w:val="single"/>
        </w:rPr>
      </w:pPr>
    </w:p>
    <w:p w14:paraId="5D93CD72" w14:textId="77777777" w:rsidR="009E399D" w:rsidRPr="00705A5F" w:rsidRDefault="009E399D" w:rsidP="00A94021">
      <w:pPr>
        <w:pStyle w:val="Heading2"/>
      </w:pPr>
      <w:bookmarkStart w:id="13" w:name="_Toc14052252"/>
      <w:bookmarkStart w:id="14" w:name="_Toc14052429"/>
      <w:bookmarkStart w:id="15" w:name="_Toc14055373"/>
      <w:bookmarkStart w:id="16" w:name="_Toc233033058"/>
      <w:r w:rsidRPr="00705A5F">
        <w:t>N</w:t>
      </w:r>
      <w:bookmarkEnd w:id="13"/>
      <w:bookmarkEnd w:id="14"/>
      <w:bookmarkEnd w:id="15"/>
      <w:r w:rsidRPr="00705A5F">
        <w:t>aročnik javnega naročila</w:t>
      </w:r>
      <w:bookmarkEnd w:id="16"/>
    </w:p>
    <w:p w14:paraId="0A3D66C2" w14:textId="77777777" w:rsidR="009E399D" w:rsidRPr="00705A5F" w:rsidRDefault="009E399D" w:rsidP="009E399D">
      <w:pPr>
        <w:rPr>
          <w:noProof/>
          <w:sz w:val="22"/>
        </w:rPr>
      </w:pPr>
    </w:p>
    <w:p w14:paraId="709BD9DE" w14:textId="77777777" w:rsidR="009E399D" w:rsidRPr="00705A5F" w:rsidRDefault="009E399D" w:rsidP="009E399D">
      <w:pPr>
        <w:rPr>
          <w:b/>
          <w:noProof/>
        </w:rPr>
      </w:pPr>
      <w:bookmarkStart w:id="17" w:name="_Toc14052253"/>
      <w:bookmarkStart w:id="18" w:name="_Toc14052430"/>
      <w:bookmarkStart w:id="19" w:name="_Toc14055374"/>
      <w:r w:rsidRPr="00705A5F">
        <w:rPr>
          <w:b/>
          <w:noProof/>
        </w:rPr>
        <w:t>Radiotelevizija Slovenija, Javni zavod, Kolodvorska 2, 1550 Ljubljana</w:t>
      </w:r>
    </w:p>
    <w:p w14:paraId="26021F19" w14:textId="77777777" w:rsidR="009E399D" w:rsidRPr="00705A5F" w:rsidRDefault="009E399D" w:rsidP="009E399D">
      <w:pPr>
        <w:rPr>
          <w:noProof/>
        </w:rPr>
      </w:pPr>
      <w:r w:rsidRPr="00705A5F">
        <w:rPr>
          <w:noProof/>
        </w:rPr>
        <w:t>Identifikacijska štev. za DDV: SI29865174; Matična štev.: 5056497</w:t>
      </w:r>
    </w:p>
    <w:p w14:paraId="3A6FC8E4" w14:textId="77777777" w:rsidR="009E399D" w:rsidRPr="00705A5F" w:rsidRDefault="009E399D" w:rsidP="009E399D">
      <w:pPr>
        <w:rPr>
          <w:noProof/>
        </w:rPr>
      </w:pPr>
    </w:p>
    <w:p w14:paraId="6D7A9F41" w14:textId="7A0D7919" w:rsidR="009E399D" w:rsidRPr="00705A5F" w:rsidRDefault="009E399D" w:rsidP="009E399D">
      <w:pPr>
        <w:rPr>
          <w:noProof/>
        </w:rPr>
      </w:pPr>
      <w:r w:rsidRPr="00705A5F">
        <w:rPr>
          <w:noProof/>
        </w:rPr>
        <w:t>Ponudbe bo ocenjevala pooblaščena strokovna komisija</w:t>
      </w:r>
      <w:r w:rsidR="008655E5" w:rsidRPr="00705A5F">
        <w:rPr>
          <w:noProof/>
        </w:rPr>
        <w:t>, o</w:t>
      </w:r>
      <w:r w:rsidRPr="00705A5F">
        <w:rPr>
          <w:noProof/>
        </w:rPr>
        <w:t xml:space="preserve">dločitev o oddaji </w:t>
      </w:r>
      <w:r w:rsidR="008655E5" w:rsidRPr="00705A5F">
        <w:rPr>
          <w:noProof/>
        </w:rPr>
        <w:t>pa bo podpisala pooblaščena oseba naročnika</w:t>
      </w:r>
      <w:r w:rsidRPr="00705A5F">
        <w:rPr>
          <w:noProof/>
        </w:rPr>
        <w:t xml:space="preserve">. Pri ocenjevanju bo komisija upoštevala merila, ki so sestavni del </w:t>
      </w:r>
      <w:r w:rsidRPr="00705A5F">
        <w:rPr>
          <w:rFonts w:cs="Arial"/>
          <w:noProof/>
          <w:color w:val="282828"/>
          <w:szCs w:val="20"/>
        </w:rPr>
        <w:t>dokumentacije v zvezi z oddajo javnega naročila</w:t>
      </w:r>
      <w:r w:rsidRPr="00705A5F">
        <w:rPr>
          <w:noProof/>
        </w:rPr>
        <w:t>.</w:t>
      </w:r>
    </w:p>
    <w:p w14:paraId="143C64F2" w14:textId="77777777" w:rsidR="009E399D" w:rsidRPr="00705A5F" w:rsidRDefault="009E399D" w:rsidP="009E399D">
      <w:pPr>
        <w:rPr>
          <w:b/>
          <w:bCs/>
          <w:noProof/>
        </w:rPr>
      </w:pPr>
    </w:p>
    <w:p w14:paraId="6BF953C8" w14:textId="77777777" w:rsidR="009E399D" w:rsidRPr="00705A5F" w:rsidRDefault="009E399D" w:rsidP="009E399D">
      <w:pPr>
        <w:pStyle w:val="BodyText3"/>
        <w:rPr>
          <w:b/>
          <w:noProof/>
          <w:sz w:val="20"/>
          <w:lang w:val="sl-SI"/>
        </w:rPr>
      </w:pPr>
      <w:r w:rsidRPr="00705A5F">
        <w:rPr>
          <w:b/>
          <w:noProof/>
          <w:sz w:val="20"/>
          <w:lang w:val="sl-SI"/>
        </w:rPr>
        <w:t xml:space="preserve">Izbrani ponudnik mora v skladu z »Odločitvijo o oddaji javnega naročila« poslati pisno izjavo, da bo pristopil k podpisu pogodbe v roku 8 dni od vročitve. </w:t>
      </w:r>
    </w:p>
    <w:p w14:paraId="570FFE84" w14:textId="77777777" w:rsidR="009E399D" w:rsidRPr="00705A5F" w:rsidRDefault="009E399D" w:rsidP="009E399D">
      <w:pPr>
        <w:pStyle w:val="Footer"/>
        <w:tabs>
          <w:tab w:val="clear" w:pos="4153"/>
          <w:tab w:val="clear" w:pos="8306"/>
        </w:tabs>
        <w:rPr>
          <w:rFonts w:ascii="Arial" w:hAnsi="Arial"/>
          <w:noProof/>
          <w:lang w:val="sl-SI"/>
        </w:rPr>
      </w:pPr>
    </w:p>
    <w:p w14:paraId="1BA3E64C" w14:textId="77777777" w:rsidR="009E399D" w:rsidRPr="00705A5F" w:rsidRDefault="009E399D" w:rsidP="009E399D">
      <w:pPr>
        <w:pStyle w:val="BodyText3"/>
        <w:rPr>
          <w:b/>
          <w:noProof/>
          <w:sz w:val="20"/>
          <w:lang w:val="sl-SI"/>
        </w:rPr>
      </w:pPr>
      <w:r w:rsidRPr="00705A5F">
        <w:rPr>
          <w:b/>
          <w:noProof/>
          <w:sz w:val="20"/>
          <w:lang w:val="sl-SI"/>
        </w:rPr>
        <w:t xml:space="preserve">Naročnik si pridržuje pravico do morebitnih sprememb obsega naročila od razpisanega, odvisno od razpoložljivih finančnih sredstev in dejanskih potreb. </w:t>
      </w:r>
    </w:p>
    <w:p w14:paraId="79C6AB00" w14:textId="77777777" w:rsidR="009E399D" w:rsidRPr="00705A5F" w:rsidRDefault="009E399D" w:rsidP="009E399D">
      <w:pPr>
        <w:rPr>
          <w:b/>
          <w:noProof/>
        </w:rPr>
      </w:pPr>
    </w:p>
    <w:p w14:paraId="559B2472" w14:textId="77777777" w:rsidR="009E399D" w:rsidRPr="00705A5F" w:rsidRDefault="009E399D" w:rsidP="009E399D">
      <w:pPr>
        <w:suppressAutoHyphens/>
        <w:rPr>
          <w:rFonts w:cs="Arial"/>
          <w:noProof/>
          <w:szCs w:val="20"/>
          <w:lang w:eastAsia="ar-SA"/>
        </w:rPr>
      </w:pPr>
      <w:r w:rsidRPr="00705A5F">
        <w:rPr>
          <w:rFonts w:cs="Arial"/>
          <w:noProof/>
          <w:szCs w:val="20"/>
          <w:lang w:eastAsia="ar-SA"/>
        </w:rPr>
        <w:t>Naročnik bo v primeru nedopustnih ponudb razveljavil javno naročilo. Naročnik si skladno z 90. členom ZJN-3 pridržuje pravico, da ne izbere nobene ponudbe.</w:t>
      </w:r>
    </w:p>
    <w:p w14:paraId="3BD21696" w14:textId="77777777" w:rsidR="009E399D" w:rsidRPr="00705A5F" w:rsidRDefault="009E399D" w:rsidP="009E399D">
      <w:pPr>
        <w:rPr>
          <w:noProof/>
        </w:rPr>
      </w:pPr>
    </w:p>
    <w:p w14:paraId="05B944EC" w14:textId="77777777" w:rsidR="009E399D" w:rsidRPr="00705A5F" w:rsidRDefault="009E399D" w:rsidP="009E399D">
      <w:pPr>
        <w:rPr>
          <w:noProof/>
        </w:rPr>
      </w:pPr>
    </w:p>
    <w:p w14:paraId="2F95CFB4" w14:textId="77777777" w:rsidR="009E399D" w:rsidRPr="00705A5F" w:rsidRDefault="009E399D" w:rsidP="009E399D">
      <w:pPr>
        <w:rPr>
          <w:noProof/>
        </w:rPr>
      </w:pPr>
    </w:p>
    <w:p w14:paraId="214DE830" w14:textId="77777777" w:rsidR="009E399D" w:rsidRPr="00705A5F" w:rsidRDefault="009E399D" w:rsidP="00A94021">
      <w:pPr>
        <w:pStyle w:val="Heading2"/>
      </w:pPr>
      <w:bookmarkStart w:id="20" w:name="_Toc233033059"/>
      <w:r w:rsidRPr="00705A5F">
        <w:t>P</w:t>
      </w:r>
      <w:bookmarkEnd w:id="17"/>
      <w:bookmarkEnd w:id="18"/>
      <w:bookmarkEnd w:id="19"/>
      <w:r w:rsidRPr="00705A5F">
        <w:t>ravna podlaga</w:t>
      </w:r>
      <w:bookmarkEnd w:id="20"/>
    </w:p>
    <w:p w14:paraId="44D12AF7" w14:textId="77777777" w:rsidR="009E399D" w:rsidRPr="00705A5F" w:rsidRDefault="009E399D" w:rsidP="009E399D">
      <w:pPr>
        <w:rPr>
          <w:noProof/>
        </w:rPr>
      </w:pPr>
    </w:p>
    <w:p w14:paraId="30D692E9" w14:textId="77777777" w:rsidR="00503157" w:rsidRDefault="00503157" w:rsidP="00503157">
      <w:pPr>
        <w:pStyle w:val="BodyText"/>
      </w:pPr>
      <w:r>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ZIntPK) ter v skladu z veljavno zakonodajo, ki ureja področje javnih financ ter področje, ki je predmet javnega naročila.</w:t>
      </w:r>
    </w:p>
    <w:p w14:paraId="4077C6E6" w14:textId="77777777" w:rsidR="009E399D" w:rsidRPr="00705A5F" w:rsidRDefault="009E399D" w:rsidP="009E399D">
      <w:pPr>
        <w:pStyle w:val="BodyText"/>
        <w:rPr>
          <w:b/>
          <w:noProof/>
        </w:rPr>
      </w:pPr>
    </w:p>
    <w:p w14:paraId="4E164024" w14:textId="77777777" w:rsidR="009E399D" w:rsidRPr="00705A5F" w:rsidRDefault="009E399D" w:rsidP="009E399D">
      <w:pPr>
        <w:pStyle w:val="BodyText"/>
        <w:rPr>
          <w:b/>
          <w:noProof/>
        </w:rPr>
      </w:pPr>
    </w:p>
    <w:p w14:paraId="46A79612" w14:textId="77777777" w:rsidR="009E399D" w:rsidRPr="00705A5F" w:rsidRDefault="009E399D" w:rsidP="00A94021">
      <w:pPr>
        <w:pStyle w:val="Heading2"/>
      </w:pPr>
      <w:bookmarkStart w:id="21" w:name="_Toc14052254"/>
      <w:bookmarkStart w:id="22" w:name="_Toc14052431"/>
      <w:bookmarkStart w:id="23" w:name="_Toc14055375"/>
      <w:bookmarkStart w:id="24" w:name="_Toc233033060"/>
      <w:r w:rsidRPr="00705A5F">
        <w:t>T</w:t>
      </w:r>
      <w:bookmarkEnd w:id="21"/>
      <w:bookmarkEnd w:id="22"/>
      <w:bookmarkEnd w:id="23"/>
      <w:r w:rsidRPr="00705A5F">
        <w:t>emeljna pravila poslovanja</w:t>
      </w:r>
      <w:bookmarkEnd w:id="24"/>
    </w:p>
    <w:p w14:paraId="26350715" w14:textId="77777777" w:rsidR="009E399D" w:rsidRPr="00705A5F" w:rsidRDefault="009E399D" w:rsidP="009E399D">
      <w:pPr>
        <w:rPr>
          <w:noProof/>
        </w:rPr>
      </w:pPr>
    </w:p>
    <w:p w14:paraId="5B5D8299" w14:textId="77777777" w:rsidR="009E399D" w:rsidRPr="00705A5F" w:rsidRDefault="009E399D" w:rsidP="009E399D">
      <w:pPr>
        <w:pStyle w:val="BodyText"/>
        <w:rPr>
          <w:noProof/>
        </w:rPr>
      </w:pPr>
      <w:r w:rsidRPr="00705A5F">
        <w:rPr>
          <w:noProof/>
        </w:rPr>
        <w:t>Vsak ponudnikov poskus, da vpliva na naročnikovo obravnavo ponudb ali odločitev o izbiri, bo imel za posledico zavrnitev njegove ponudbe. Enako velja za poskuse vplivanja na delo in odločitve komisije.</w:t>
      </w:r>
    </w:p>
    <w:p w14:paraId="2D681CD9" w14:textId="77777777" w:rsidR="009E399D" w:rsidRPr="00705A5F" w:rsidRDefault="009E399D" w:rsidP="009E399D">
      <w:pPr>
        <w:pStyle w:val="BodyText"/>
        <w:rPr>
          <w:noProof/>
        </w:rPr>
      </w:pPr>
    </w:p>
    <w:p w14:paraId="0E276E94" w14:textId="77777777" w:rsidR="009E399D" w:rsidRPr="00705A5F" w:rsidRDefault="009E399D" w:rsidP="009E399D">
      <w:pPr>
        <w:pStyle w:val="BodyText"/>
        <w:rPr>
          <w:noProof/>
        </w:rPr>
      </w:pPr>
      <w:r w:rsidRPr="00705A5F">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19C9CAA8" w14:textId="77777777" w:rsidR="009E399D" w:rsidRPr="00705A5F" w:rsidRDefault="009E399D" w:rsidP="009E399D">
      <w:pPr>
        <w:rPr>
          <w:noProof/>
        </w:rPr>
      </w:pPr>
    </w:p>
    <w:p w14:paraId="60EC8431" w14:textId="77777777" w:rsidR="009E399D" w:rsidRPr="00705A5F" w:rsidRDefault="009E399D" w:rsidP="009E399D">
      <w:pPr>
        <w:rPr>
          <w:noProof/>
        </w:rPr>
      </w:pPr>
    </w:p>
    <w:p w14:paraId="6C984302" w14:textId="77777777" w:rsidR="009E399D" w:rsidRPr="00705A5F" w:rsidRDefault="009E399D" w:rsidP="009E399D">
      <w:pPr>
        <w:jc w:val="left"/>
        <w:rPr>
          <w:noProof/>
        </w:rPr>
      </w:pPr>
      <w:r w:rsidRPr="00705A5F">
        <w:rPr>
          <w:noProof/>
        </w:rPr>
        <w:br w:type="page"/>
      </w:r>
    </w:p>
    <w:p w14:paraId="284FA38E" w14:textId="77777777" w:rsidR="009E399D" w:rsidRPr="00705A5F" w:rsidRDefault="009E399D" w:rsidP="009E399D">
      <w:pPr>
        <w:pStyle w:val="Heading1"/>
        <w:rPr>
          <w:b/>
          <w:noProof/>
        </w:rPr>
      </w:pPr>
      <w:bookmarkStart w:id="25" w:name="_Toc224698174"/>
      <w:bookmarkStart w:id="26" w:name="_Toc224967098"/>
      <w:bookmarkStart w:id="27" w:name="_Toc478459070"/>
      <w:bookmarkStart w:id="28" w:name="_Toc233033061"/>
      <w:bookmarkStart w:id="29" w:name="_Toc14052255"/>
      <w:bookmarkStart w:id="30" w:name="_Toc14052432"/>
      <w:bookmarkStart w:id="31" w:name="_Toc14055376"/>
      <w:bookmarkStart w:id="32" w:name="_Toc15030895"/>
      <w:bookmarkStart w:id="33" w:name="_Toc224527381"/>
      <w:r w:rsidRPr="00705A5F">
        <w:rPr>
          <w:b/>
          <w:noProof/>
        </w:rPr>
        <w:lastRenderedPageBreak/>
        <w:t>PREDMET JAVNEGA NAROČILA</w:t>
      </w:r>
      <w:bookmarkEnd w:id="25"/>
      <w:bookmarkEnd w:id="26"/>
      <w:bookmarkEnd w:id="27"/>
      <w:bookmarkEnd w:id="28"/>
    </w:p>
    <w:p w14:paraId="516E8711" w14:textId="39998499" w:rsidR="00470E30" w:rsidRPr="00705A5F" w:rsidRDefault="00470E30" w:rsidP="009E399D">
      <w:pPr>
        <w:suppressAutoHyphens/>
        <w:rPr>
          <w:noProof/>
          <w:lang w:eastAsia="ar-SA"/>
        </w:rPr>
      </w:pPr>
    </w:p>
    <w:p w14:paraId="5180BAAC" w14:textId="77777777" w:rsidR="002E10C3" w:rsidRPr="00705A5F" w:rsidRDefault="002E10C3" w:rsidP="009E399D">
      <w:pPr>
        <w:suppressAutoHyphens/>
        <w:rPr>
          <w:noProof/>
          <w:lang w:eastAsia="ar-SA"/>
        </w:rPr>
      </w:pPr>
    </w:p>
    <w:p w14:paraId="159AA708" w14:textId="77777777" w:rsidR="00E377B8" w:rsidRPr="003B3B47" w:rsidRDefault="00E377B8" w:rsidP="00A94021">
      <w:pPr>
        <w:pStyle w:val="Heading2"/>
      </w:pPr>
      <w:bookmarkStart w:id="34" w:name="_Toc285546177"/>
      <w:bookmarkStart w:id="35" w:name="_Toc285800423"/>
      <w:bookmarkStart w:id="36" w:name="_Toc493238159"/>
      <w:bookmarkStart w:id="37" w:name="_Toc233033062"/>
      <w:bookmarkStart w:id="38" w:name="_Hlk527538732"/>
      <w:r w:rsidRPr="003B3B47">
        <w:t>Splošni opis</w:t>
      </w:r>
      <w:bookmarkEnd w:id="34"/>
      <w:bookmarkEnd w:id="35"/>
      <w:bookmarkEnd w:id="36"/>
      <w:bookmarkEnd w:id="37"/>
    </w:p>
    <w:bookmarkEnd w:id="38"/>
    <w:p w14:paraId="6906A204" w14:textId="77777777" w:rsidR="00E377B8" w:rsidRPr="003B3B47" w:rsidRDefault="00E377B8" w:rsidP="00B32E66">
      <w:pPr>
        <w:rPr>
          <w:noProof/>
        </w:rPr>
      </w:pPr>
    </w:p>
    <w:p w14:paraId="088A27CD" w14:textId="0C03A18D" w:rsidR="00C90BE0" w:rsidRPr="003B3B47" w:rsidRDefault="00C90BE0" w:rsidP="00C90BE0">
      <w:r w:rsidRPr="003B3B47">
        <w:t>Predmet javnega naročila je storitev vzdrževanja in podpore produkcijskega sistema za virtualizacijo (sistem Zero Density</w:t>
      </w:r>
      <w:r w:rsidR="003D46E2" w:rsidRPr="003B3B47">
        <w:t xml:space="preserve"> Reality</w:t>
      </w:r>
      <w:r w:rsidRPr="003B3B47">
        <w:t>) na RTV Slovenija, in sicer za programski del sistema</w:t>
      </w:r>
      <w:r w:rsidR="00B55A16" w:rsidRPr="003B3B47">
        <w:t>, za obdobje enega leta.</w:t>
      </w:r>
    </w:p>
    <w:p w14:paraId="3725A99B" w14:textId="77777777" w:rsidR="00C90BE0" w:rsidRPr="003B3B47" w:rsidRDefault="00C90BE0" w:rsidP="00C90BE0"/>
    <w:p w14:paraId="3AE879BF" w14:textId="50CF9139" w:rsidR="00C90BE0" w:rsidRPr="003B3B47" w:rsidRDefault="00C90BE0" w:rsidP="00C90BE0">
      <w:r w:rsidRPr="003B3B47">
        <w:t xml:space="preserve">Oprema je bila kupljena </w:t>
      </w:r>
      <w:r w:rsidR="003A124D" w:rsidRPr="003B3B47">
        <w:t xml:space="preserve">po delih, </w:t>
      </w:r>
      <w:r w:rsidRPr="003B3B47">
        <w:t>konec leta 2022</w:t>
      </w:r>
      <w:r w:rsidR="003A124D" w:rsidRPr="003B3B47">
        <w:t xml:space="preserve">, </w:t>
      </w:r>
      <w:r w:rsidRPr="003B3B47">
        <w:t xml:space="preserve"> v začetku leta 2023</w:t>
      </w:r>
      <w:r w:rsidR="003A124D" w:rsidRPr="003B3B47">
        <w:t xml:space="preserve">, leta 2025 je bila narejena migracija iz </w:t>
      </w:r>
      <w:r w:rsidR="003D46E2" w:rsidRPr="003B3B47">
        <w:t xml:space="preserve">verzije </w:t>
      </w:r>
      <w:r w:rsidR="003A124D" w:rsidRPr="003B3B47">
        <w:t xml:space="preserve">Reality4 na </w:t>
      </w:r>
      <w:r w:rsidR="003D46E2" w:rsidRPr="003B3B47">
        <w:t>R</w:t>
      </w:r>
      <w:r w:rsidR="003A124D" w:rsidRPr="003B3B47">
        <w:t>eality5.</w:t>
      </w:r>
      <w:r w:rsidR="003D46E2" w:rsidRPr="003B3B47">
        <w:t xml:space="preserve"> Oprema se ves ta </w:t>
      </w:r>
      <w:r w:rsidR="003A124D" w:rsidRPr="003B3B47">
        <w:t>čas</w:t>
      </w:r>
      <w:r w:rsidRPr="003B3B47">
        <w:t xml:space="preserve"> uporablja za produkcijo programov RTV Slovenija. Navedena oprema je imela </w:t>
      </w:r>
      <w:r w:rsidR="0001487E" w:rsidRPr="003B3B47">
        <w:t xml:space="preserve">vseskozi </w:t>
      </w:r>
      <w:r w:rsidR="003D46E2" w:rsidRPr="003B3B47">
        <w:t>garancijo oz. vzdrževalno pogodbo</w:t>
      </w:r>
      <w:r w:rsidRPr="003B3B47">
        <w:t xml:space="preserve">, </w:t>
      </w:r>
      <w:r w:rsidR="0001487E" w:rsidRPr="003B3B47">
        <w:t xml:space="preserve">zadnja je </w:t>
      </w:r>
      <w:r w:rsidR="00ED403E" w:rsidRPr="003B3B47">
        <w:t>iztekla</w:t>
      </w:r>
      <w:r w:rsidR="003A124D" w:rsidRPr="003B3B47">
        <w:t xml:space="preserve"> februarja 2026</w:t>
      </w:r>
      <w:r w:rsidRPr="003B3B47">
        <w:t xml:space="preserve">. </w:t>
      </w:r>
    </w:p>
    <w:p w14:paraId="03937772" w14:textId="77777777" w:rsidR="00C90BE0" w:rsidRPr="003B3B47" w:rsidRDefault="00C90BE0" w:rsidP="00C90BE0"/>
    <w:p w14:paraId="2D4AD705" w14:textId="7ABC1F5C" w:rsidR="00341859" w:rsidRPr="003B3B47" w:rsidRDefault="00C90BE0" w:rsidP="00C90BE0">
      <w:r w:rsidRPr="003B3B47">
        <w:t>Naročnik bo sistem Zero Density</w:t>
      </w:r>
      <w:r w:rsidR="0001487E" w:rsidRPr="003B3B47">
        <w:t xml:space="preserve"> </w:t>
      </w:r>
      <w:r w:rsidRPr="003B3B47">
        <w:t xml:space="preserve"> uporabljal</w:t>
      </w:r>
      <w:r w:rsidR="003D46E2" w:rsidRPr="003B3B47">
        <w:t xml:space="preserve"> za produkcijo svojih programov </w:t>
      </w:r>
      <w:r w:rsidRPr="003B3B47">
        <w:t xml:space="preserve"> tudi v prihodnj</w:t>
      </w:r>
      <w:r w:rsidR="0001487E" w:rsidRPr="003B3B47">
        <w:t>ih letih</w:t>
      </w:r>
      <w:r w:rsidRPr="003B3B47">
        <w:t xml:space="preserve">, zato bo vzdrževanje navedene opreme podaljšal za </w:t>
      </w:r>
      <w:r w:rsidR="00244E73" w:rsidRPr="003B3B47">
        <w:t>enoletno obdobje</w:t>
      </w:r>
      <w:r w:rsidRPr="003B3B47">
        <w:t xml:space="preserve"> </w:t>
      </w:r>
      <w:r w:rsidR="003A124D" w:rsidRPr="003B3B47">
        <w:t xml:space="preserve">tj. </w:t>
      </w:r>
      <w:r w:rsidRPr="003B3B47">
        <w:t xml:space="preserve">do </w:t>
      </w:r>
      <w:r w:rsidR="0001487E" w:rsidRPr="003B3B47">
        <w:t>3</w:t>
      </w:r>
      <w:r w:rsidR="00244E73" w:rsidRPr="003B3B47">
        <w:t>0</w:t>
      </w:r>
      <w:r w:rsidRPr="003B3B47">
        <w:t xml:space="preserve">. </w:t>
      </w:r>
      <w:r w:rsidR="0001487E" w:rsidRPr="003B3B47">
        <w:t>6</w:t>
      </w:r>
      <w:r w:rsidRPr="003B3B47">
        <w:t>. 202</w:t>
      </w:r>
      <w:r w:rsidR="003A124D" w:rsidRPr="003B3B47">
        <w:t>7</w:t>
      </w:r>
      <w:r w:rsidR="002C2DD0" w:rsidRPr="003B3B47">
        <w:t>.</w:t>
      </w:r>
      <w:r w:rsidR="00F35C64" w:rsidRPr="003B3B47">
        <w:t xml:space="preserve"> </w:t>
      </w:r>
    </w:p>
    <w:p w14:paraId="1A652C2C" w14:textId="77777777" w:rsidR="002C2DD0" w:rsidRPr="00096115" w:rsidRDefault="002C2DD0" w:rsidP="00C90BE0">
      <w:pPr>
        <w:rPr>
          <w:highlight w:val="yellow"/>
        </w:rPr>
      </w:pPr>
    </w:p>
    <w:p w14:paraId="70EB49F3" w14:textId="093D0313" w:rsidR="002C2DD0" w:rsidRPr="00076817" w:rsidRDefault="002C2DD0" w:rsidP="002C2DD0">
      <w:r w:rsidRPr="00CD1852">
        <w:t>Vzdrževalna pogodba mora zajemati vse običajne vrste podpore proizvajalca sistema, telefonsko podporo, e-mail podporo, dostop do portala, kot sledi v nadaljevanju tehničnih zahtev.</w:t>
      </w:r>
    </w:p>
    <w:p w14:paraId="0FE8CC1E" w14:textId="77777777" w:rsidR="002C2DD0" w:rsidRPr="00705A5F" w:rsidRDefault="002C2DD0" w:rsidP="00C90BE0">
      <w:pPr>
        <w:rPr>
          <w:noProof/>
        </w:rPr>
      </w:pPr>
    </w:p>
    <w:p w14:paraId="69A0BA28" w14:textId="77777777" w:rsidR="0052232A" w:rsidRPr="00705A5F" w:rsidRDefault="0052232A" w:rsidP="00E377B8">
      <w:pPr>
        <w:rPr>
          <w:noProof/>
        </w:rPr>
      </w:pPr>
    </w:p>
    <w:p w14:paraId="667E89F6" w14:textId="77777777" w:rsidR="00E377B8" w:rsidRPr="00B311F5" w:rsidRDefault="00E377B8" w:rsidP="00A94021">
      <w:pPr>
        <w:pStyle w:val="Heading2"/>
      </w:pPr>
      <w:bookmarkStart w:id="39" w:name="_Toc140381873"/>
      <w:bookmarkStart w:id="40" w:name="_Toc235251066"/>
      <w:bookmarkStart w:id="41" w:name="_Toc413333960"/>
      <w:bookmarkStart w:id="42" w:name="_Toc421190931"/>
      <w:bookmarkStart w:id="43" w:name="_Toc492638776"/>
      <w:bookmarkStart w:id="44" w:name="_Toc493238160"/>
      <w:bookmarkStart w:id="45" w:name="_Toc233033063"/>
      <w:bookmarkStart w:id="46" w:name="_Toc285546179"/>
      <w:bookmarkStart w:id="47" w:name="_Toc285800425"/>
      <w:r w:rsidRPr="00B311F5">
        <w:t>Tehnične zahteve</w:t>
      </w:r>
      <w:bookmarkEnd w:id="39"/>
      <w:bookmarkEnd w:id="40"/>
      <w:bookmarkEnd w:id="41"/>
      <w:bookmarkEnd w:id="42"/>
      <w:bookmarkEnd w:id="43"/>
      <w:bookmarkEnd w:id="44"/>
      <w:bookmarkEnd w:id="45"/>
    </w:p>
    <w:p w14:paraId="0A2D0EC4" w14:textId="77777777" w:rsidR="007C381F" w:rsidRPr="00B311F5" w:rsidRDefault="007C381F" w:rsidP="00E377B8">
      <w:pPr>
        <w:rPr>
          <w:noProof/>
          <w:lang w:eastAsia="ar-SA"/>
        </w:rPr>
      </w:pPr>
    </w:p>
    <w:p w14:paraId="23AE8A52" w14:textId="77777777" w:rsidR="00D34A18" w:rsidRPr="00B311F5" w:rsidRDefault="00D34A18" w:rsidP="00D34A18">
      <w:pPr>
        <w:autoSpaceDE w:val="0"/>
        <w:autoSpaceDN w:val="0"/>
        <w:adjustRightInd w:val="0"/>
        <w:rPr>
          <w:rFonts w:cs="Arial"/>
          <w:b/>
          <w:bCs/>
          <w:noProof/>
          <w:szCs w:val="20"/>
        </w:rPr>
      </w:pPr>
      <w:r w:rsidRPr="00B311F5">
        <w:rPr>
          <w:rFonts w:cs="Arial"/>
          <w:b/>
          <w:bCs/>
          <w:noProof/>
          <w:szCs w:val="20"/>
        </w:rPr>
        <w:t xml:space="preserve">Storitev vzdrževanja in podpore mora vsebovati naslednje: </w:t>
      </w:r>
    </w:p>
    <w:p w14:paraId="79FD2F25" w14:textId="77777777" w:rsidR="00D34A18" w:rsidRPr="00B311F5" w:rsidRDefault="00D34A18" w:rsidP="00D34A18">
      <w:pPr>
        <w:autoSpaceDE w:val="0"/>
        <w:autoSpaceDN w:val="0"/>
        <w:adjustRightInd w:val="0"/>
        <w:rPr>
          <w:rFonts w:cs="Arial"/>
          <w:noProof/>
          <w:szCs w:val="20"/>
        </w:rPr>
      </w:pPr>
    </w:p>
    <w:p w14:paraId="34B1383A" w14:textId="77777777" w:rsidR="002C2DD0" w:rsidRPr="00B311F5" w:rsidRDefault="002C2DD0">
      <w:pPr>
        <w:pStyle w:val="ListParagraph"/>
        <w:numPr>
          <w:ilvl w:val="0"/>
          <w:numId w:val="12"/>
        </w:numPr>
        <w:autoSpaceDE w:val="0"/>
        <w:autoSpaceDN w:val="0"/>
        <w:adjustRightInd w:val="0"/>
        <w:jc w:val="left"/>
        <w:rPr>
          <w:rFonts w:cs="Arial"/>
          <w:szCs w:val="20"/>
        </w:rPr>
      </w:pPr>
      <w:bookmarkStart w:id="48" w:name="_Hlk189640965"/>
      <w:r w:rsidRPr="00B311F5">
        <w:rPr>
          <w:rFonts w:cs="Arial"/>
          <w:szCs w:val="20"/>
        </w:rPr>
        <w:t>24 x 7 tehnično telefonsko podporo in e-mail podporo;</w:t>
      </w:r>
    </w:p>
    <w:p w14:paraId="0DC6C83D" w14:textId="77777777" w:rsidR="002C2DD0" w:rsidRPr="00B311F5" w:rsidRDefault="002C2DD0">
      <w:pPr>
        <w:pStyle w:val="ListParagraph"/>
        <w:numPr>
          <w:ilvl w:val="0"/>
          <w:numId w:val="12"/>
        </w:numPr>
        <w:autoSpaceDE w:val="0"/>
        <w:autoSpaceDN w:val="0"/>
        <w:adjustRightInd w:val="0"/>
        <w:jc w:val="left"/>
        <w:rPr>
          <w:rFonts w:cs="Arial"/>
          <w:szCs w:val="20"/>
        </w:rPr>
      </w:pPr>
      <w:r w:rsidRPr="00B311F5">
        <w:rPr>
          <w:rFonts w:cs="Arial"/>
          <w:szCs w:val="20"/>
        </w:rPr>
        <w:t>Web &amp; Portal dostop centra za pomoč;</w:t>
      </w:r>
    </w:p>
    <w:p w14:paraId="1DFC845C" w14:textId="77777777" w:rsidR="002C2DD0" w:rsidRPr="00B311F5" w:rsidRDefault="002C2DD0">
      <w:pPr>
        <w:pStyle w:val="ListParagraph"/>
        <w:numPr>
          <w:ilvl w:val="0"/>
          <w:numId w:val="12"/>
        </w:numPr>
        <w:autoSpaceDE w:val="0"/>
        <w:autoSpaceDN w:val="0"/>
        <w:adjustRightInd w:val="0"/>
        <w:jc w:val="left"/>
        <w:rPr>
          <w:rFonts w:cs="Arial"/>
          <w:szCs w:val="20"/>
        </w:rPr>
      </w:pPr>
      <w:r w:rsidRPr="00B311F5">
        <w:rPr>
          <w:rFonts w:cs="Arial"/>
          <w:szCs w:val="20"/>
        </w:rPr>
        <w:t>Dostop do baze znanja proizvajalca opreme;</w:t>
      </w:r>
    </w:p>
    <w:p w14:paraId="584129F7" w14:textId="468245A1" w:rsidR="002C2DD0" w:rsidRPr="00B311F5" w:rsidRDefault="002C2DD0">
      <w:pPr>
        <w:pStyle w:val="ListParagraph"/>
        <w:numPr>
          <w:ilvl w:val="0"/>
          <w:numId w:val="12"/>
        </w:numPr>
        <w:autoSpaceDE w:val="0"/>
        <w:autoSpaceDN w:val="0"/>
        <w:adjustRightInd w:val="0"/>
        <w:jc w:val="left"/>
        <w:rPr>
          <w:rFonts w:cs="Arial"/>
          <w:szCs w:val="20"/>
        </w:rPr>
      </w:pPr>
      <w:r w:rsidRPr="00B311F5">
        <w:rPr>
          <w:rFonts w:cs="Arial"/>
          <w:szCs w:val="20"/>
        </w:rPr>
        <w:t>Nadgradnje SW in njihovo implementacijo</w:t>
      </w:r>
      <w:r w:rsidR="00ED403E" w:rsidRPr="00B311F5">
        <w:rPr>
          <w:rFonts w:cs="Arial"/>
          <w:szCs w:val="20"/>
        </w:rPr>
        <w:t>/instalacijo</w:t>
      </w:r>
      <w:r w:rsidRPr="00B311F5">
        <w:rPr>
          <w:rFonts w:cs="Arial"/>
          <w:szCs w:val="20"/>
        </w:rPr>
        <w:t xml:space="preserve"> (najmanj 1x letno);</w:t>
      </w:r>
    </w:p>
    <w:p w14:paraId="62481804" w14:textId="4D130D5D" w:rsidR="002C2DD0" w:rsidRPr="00B311F5" w:rsidRDefault="002C2DD0">
      <w:pPr>
        <w:pStyle w:val="ListParagraph"/>
        <w:numPr>
          <w:ilvl w:val="0"/>
          <w:numId w:val="12"/>
        </w:numPr>
        <w:rPr>
          <w:szCs w:val="20"/>
          <w:lang w:eastAsia="en-GB"/>
        </w:rPr>
      </w:pPr>
      <w:r w:rsidRPr="00B311F5">
        <w:rPr>
          <w:szCs w:val="20"/>
          <w:lang w:eastAsia="en-GB"/>
        </w:rPr>
        <w:t>Podporo in pomoč na kraju samem</w:t>
      </w:r>
      <w:r w:rsidR="003D46E2" w:rsidRPr="00B311F5">
        <w:rPr>
          <w:szCs w:val="20"/>
          <w:lang w:eastAsia="en-GB"/>
        </w:rPr>
        <w:t xml:space="preserve"> v kolikor podpora na daljavo ni uspešna </w:t>
      </w:r>
      <w:r w:rsidRPr="00B311F5">
        <w:rPr>
          <w:szCs w:val="20"/>
          <w:lang w:eastAsia="en-GB"/>
        </w:rPr>
        <w:t xml:space="preserve"> (na sedežu naročnika v Ljubljani).</w:t>
      </w:r>
    </w:p>
    <w:p w14:paraId="7369922F" w14:textId="77777777" w:rsidR="00C44414" w:rsidRPr="00B311F5" w:rsidRDefault="00C44414" w:rsidP="00D34A18">
      <w:pPr>
        <w:rPr>
          <w:szCs w:val="20"/>
          <w:lang w:eastAsia="en-GB"/>
        </w:rPr>
      </w:pPr>
    </w:p>
    <w:p w14:paraId="61BD1CAB" w14:textId="05E8B5B0" w:rsidR="007704F7" w:rsidRPr="00B311F5" w:rsidRDefault="00895EC6" w:rsidP="00D34A18">
      <w:pPr>
        <w:rPr>
          <w:szCs w:val="20"/>
          <w:lang w:eastAsia="en-GB"/>
        </w:rPr>
      </w:pPr>
      <w:r w:rsidRPr="00B311F5">
        <w:rPr>
          <w:szCs w:val="20"/>
          <w:lang w:eastAsia="en-GB"/>
        </w:rPr>
        <w:t xml:space="preserve">Storitve podpore in vzdrževanja morajo izvajati </w:t>
      </w:r>
      <w:r w:rsidR="00486B12" w:rsidRPr="00B311F5">
        <w:rPr>
          <w:szCs w:val="20"/>
          <w:lang w:eastAsia="en-GB"/>
        </w:rPr>
        <w:t xml:space="preserve">kvalificirane </w:t>
      </w:r>
      <w:r w:rsidRPr="00B311F5">
        <w:rPr>
          <w:szCs w:val="20"/>
          <w:lang w:eastAsia="en-GB"/>
        </w:rPr>
        <w:t xml:space="preserve">ponudnikove ali proizvajalčeve </w:t>
      </w:r>
      <w:r w:rsidR="00486B12" w:rsidRPr="00B311F5">
        <w:rPr>
          <w:szCs w:val="20"/>
          <w:lang w:eastAsia="en-GB"/>
        </w:rPr>
        <w:t>ek</w:t>
      </w:r>
      <w:r w:rsidRPr="00B311F5">
        <w:rPr>
          <w:szCs w:val="20"/>
          <w:lang w:eastAsia="en-GB"/>
        </w:rPr>
        <w:t>ipe</w:t>
      </w:r>
      <w:r w:rsidR="00486B12" w:rsidRPr="00B311F5">
        <w:rPr>
          <w:szCs w:val="20"/>
          <w:lang w:eastAsia="en-GB"/>
        </w:rPr>
        <w:t>.</w:t>
      </w:r>
    </w:p>
    <w:bookmarkEnd w:id="48"/>
    <w:p w14:paraId="25B599AA" w14:textId="77777777" w:rsidR="00895EC6" w:rsidRPr="00B311F5" w:rsidRDefault="00895EC6" w:rsidP="00D34A18">
      <w:pPr>
        <w:rPr>
          <w:szCs w:val="20"/>
          <w:lang w:eastAsia="en-GB"/>
        </w:rPr>
      </w:pPr>
    </w:p>
    <w:p w14:paraId="77D5E1D6" w14:textId="77777777" w:rsidR="00895EC6" w:rsidRPr="00B311F5" w:rsidRDefault="00895EC6" w:rsidP="00D34A18">
      <w:pPr>
        <w:rPr>
          <w:szCs w:val="20"/>
          <w:lang w:eastAsia="en-GB"/>
        </w:rPr>
      </w:pPr>
    </w:p>
    <w:p w14:paraId="083DC291" w14:textId="77777777" w:rsidR="00D34A18" w:rsidRPr="00B311F5" w:rsidRDefault="00D34A18" w:rsidP="00D34A18">
      <w:pPr>
        <w:pStyle w:val="Pa3"/>
        <w:spacing w:before="80" w:line="240" w:lineRule="auto"/>
        <w:jc w:val="both"/>
        <w:rPr>
          <w:rFonts w:ascii="Arial" w:hAnsi="Arial" w:cs="Arial"/>
          <w:noProof/>
          <w:color w:val="000000"/>
          <w:sz w:val="20"/>
          <w:szCs w:val="20"/>
        </w:rPr>
      </w:pPr>
      <w:r w:rsidRPr="00B311F5">
        <w:rPr>
          <w:rFonts w:ascii="Arial" w:hAnsi="Arial" w:cs="Arial"/>
          <w:b/>
          <w:bCs/>
          <w:noProof/>
          <w:color w:val="000000"/>
          <w:sz w:val="20"/>
          <w:szCs w:val="20"/>
        </w:rPr>
        <w:t xml:space="preserve">Storitev centra za pomoč </w:t>
      </w:r>
    </w:p>
    <w:p w14:paraId="445DDA4A" w14:textId="77777777" w:rsidR="00D34A18" w:rsidRPr="00B311F5" w:rsidRDefault="00D34A18" w:rsidP="00D34A18">
      <w:pPr>
        <w:pStyle w:val="Pa3"/>
        <w:spacing w:line="240" w:lineRule="auto"/>
        <w:jc w:val="both"/>
        <w:rPr>
          <w:rFonts w:ascii="Arial" w:hAnsi="Arial" w:cs="Arial"/>
          <w:noProof/>
          <w:color w:val="000000"/>
          <w:sz w:val="20"/>
          <w:szCs w:val="20"/>
        </w:rPr>
      </w:pPr>
    </w:p>
    <w:p w14:paraId="3997EA6F" w14:textId="578AA731" w:rsidR="002C2DD0" w:rsidRPr="00B311F5" w:rsidRDefault="002C2DD0" w:rsidP="002C2DD0">
      <w:pPr>
        <w:pStyle w:val="Pa3"/>
        <w:spacing w:line="240" w:lineRule="auto"/>
        <w:jc w:val="both"/>
        <w:rPr>
          <w:rFonts w:ascii="Arial" w:hAnsi="Arial" w:cs="Arial"/>
          <w:color w:val="000000"/>
          <w:sz w:val="20"/>
          <w:szCs w:val="20"/>
        </w:rPr>
      </w:pPr>
      <w:r w:rsidRPr="00B311F5">
        <w:rPr>
          <w:rFonts w:ascii="Arial" w:hAnsi="Arial" w:cs="Arial"/>
          <w:color w:val="000000"/>
          <w:sz w:val="20"/>
          <w:szCs w:val="20"/>
        </w:rPr>
        <w:t xml:space="preserve">Center mora biti na razpolago 365 dni v letu, 24 ur na dan, da sprejme klice in začne postopek pomoči. </w:t>
      </w:r>
      <w:r w:rsidR="00D075A4" w:rsidRPr="00B311F5">
        <w:rPr>
          <w:rFonts w:ascii="Arial" w:hAnsi="Arial" w:cs="Arial"/>
          <w:color w:val="000000"/>
          <w:sz w:val="20"/>
          <w:szCs w:val="20"/>
        </w:rPr>
        <w:t xml:space="preserve">Odzivni čas je največ 12 ur. </w:t>
      </w:r>
      <w:r w:rsidRPr="00B311F5">
        <w:rPr>
          <w:rFonts w:ascii="Arial" w:hAnsi="Arial" w:cs="Arial"/>
          <w:color w:val="000000"/>
          <w:sz w:val="20"/>
          <w:szCs w:val="20"/>
        </w:rPr>
        <w:t xml:space="preserve">Posamezni primeri morajo biti natančno spremljani in vodeni. </w:t>
      </w:r>
    </w:p>
    <w:p w14:paraId="1F2B18B9" w14:textId="2F01C62E" w:rsidR="00D34A18" w:rsidRPr="00B311F5" w:rsidRDefault="00D34A18" w:rsidP="00D34A18">
      <w:pPr>
        <w:rPr>
          <w:noProof/>
          <w:szCs w:val="20"/>
          <w:lang w:eastAsia="en-GB"/>
        </w:rPr>
      </w:pPr>
    </w:p>
    <w:p w14:paraId="721CA86D" w14:textId="77777777" w:rsidR="007704F7" w:rsidRPr="00B311F5" w:rsidRDefault="007704F7" w:rsidP="00D34A18">
      <w:pPr>
        <w:rPr>
          <w:noProof/>
          <w:szCs w:val="20"/>
          <w:lang w:eastAsia="en-GB"/>
        </w:rPr>
      </w:pPr>
    </w:p>
    <w:p w14:paraId="536046D9" w14:textId="590F11D4" w:rsidR="00D34A18" w:rsidRPr="00B311F5" w:rsidRDefault="00D34A18" w:rsidP="00D34A18">
      <w:pPr>
        <w:pStyle w:val="Pa3"/>
        <w:spacing w:before="80" w:line="240" w:lineRule="auto"/>
        <w:jc w:val="both"/>
        <w:rPr>
          <w:rFonts w:ascii="Arial" w:hAnsi="Arial" w:cs="Arial"/>
          <w:noProof/>
          <w:color w:val="000000"/>
          <w:sz w:val="20"/>
          <w:szCs w:val="20"/>
        </w:rPr>
      </w:pPr>
      <w:r w:rsidRPr="00B311F5">
        <w:rPr>
          <w:rFonts w:ascii="Arial" w:hAnsi="Arial" w:cs="Arial"/>
          <w:b/>
          <w:bCs/>
          <w:noProof/>
          <w:color w:val="000000"/>
          <w:sz w:val="20"/>
          <w:szCs w:val="20"/>
        </w:rPr>
        <w:t xml:space="preserve">24x7 Nujna telefonska pomoč </w:t>
      </w:r>
      <w:r w:rsidR="002E32B7" w:rsidRPr="00B311F5">
        <w:rPr>
          <w:rFonts w:ascii="Arial" w:hAnsi="Arial" w:cs="Arial"/>
          <w:b/>
          <w:bCs/>
          <w:noProof/>
          <w:color w:val="000000"/>
          <w:sz w:val="20"/>
          <w:szCs w:val="20"/>
        </w:rPr>
        <w:t>in možnost kreiranja nujne zahteve za podporo</w:t>
      </w:r>
    </w:p>
    <w:p w14:paraId="2F8AE446" w14:textId="77777777" w:rsidR="00D34A18" w:rsidRPr="00B311F5" w:rsidRDefault="00D34A18" w:rsidP="00D34A18">
      <w:pPr>
        <w:pStyle w:val="Pa3"/>
        <w:spacing w:line="240" w:lineRule="auto"/>
        <w:jc w:val="both"/>
        <w:rPr>
          <w:rFonts w:ascii="Arial" w:hAnsi="Arial" w:cs="Arial"/>
          <w:noProof/>
          <w:color w:val="000000"/>
          <w:sz w:val="20"/>
          <w:szCs w:val="20"/>
        </w:rPr>
      </w:pPr>
    </w:p>
    <w:p w14:paraId="7E89CB6C" w14:textId="7D5E43D7" w:rsidR="002C2DD0" w:rsidRPr="00B311F5" w:rsidRDefault="002C2DD0" w:rsidP="002C2DD0">
      <w:pPr>
        <w:pStyle w:val="Pa3"/>
        <w:spacing w:line="240" w:lineRule="auto"/>
        <w:jc w:val="both"/>
        <w:rPr>
          <w:rFonts w:ascii="Arial" w:hAnsi="Arial" w:cs="Arial"/>
          <w:color w:val="000000"/>
          <w:sz w:val="20"/>
          <w:szCs w:val="20"/>
        </w:rPr>
      </w:pPr>
      <w:bookmarkStart w:id="49" w:name="_Hlk189640997"/>
      <w:r w:rsidRPr="00B311F5">
        <w:rPr>
          <w:rFonts w:ascii="Arial" w:hAnsi="Arial" w:cs="Arial"/>
          <w:color w:val="000000"/>
          <w:sz w:val="20"/>
          <w:szCs w:val="20"/>
        </w:rPr>
        <w:t>Zahtevan je dostop do dežurne podporne ekipe (»technical sup</w:t>
      </w:r>
      <w:r w:rsidRPr="00B311F5">
        <w:rPr>
          <w:rFonts w:ascii="Arial" w:hAnsi="Arial" w:cs="Arial"/>
          <w:color w:val="000000"/>
          <w:sz w:val="20"/>
          <w:szCs w:val="20"/>
        </w:rPr>
        <w:softHyphen/>
        <w:t>port team«) 24 x 7</w:t>
      </w:r>
      <w:r w:rsidR="00ED403E" w:rsidRPr="00B311F5">
        <w:rPr>
          <w:rFonts w:ascii="Arial" w:hAnsi="Arial" w:cs="Arial"/>
          <w:color w:val="000000"/>
          <w:sz w:val="20"/>
          <w:szCs w:val="20"/>
        </w:rPr>
        <w:t>. Z</w:t>
      </w:r>
      <w:r w:rsidRPr="00B311F5">
        <w:rPr>
          <w:rFonts w:ascii="Arial" w:hAnsi="Arial" w:cs="Arial"/>
          <w:color w:val="000000"/>
          <w:sz w:val="20"/>
          <w:szCs w:val="20"/>
        </w:rPr>
        <w:t>a katerikoli kritičen primer</w:t>
      </w:r>
      <w:r w:rsidR="00ED403E" w:rsidRPr="00B311F5">
        <w:rPr>
          <w:rFonts w:ascii="Arial" w:hAnsi="Arial" w:cs="Arial"/>
          <w:color w:val="000000"/>
          <w:sz w:val="20"/>
          <w:szCs w:val="20"/>
        </w:rPr>
        <w:t xml:space="preserve"> mora </w:t>
      </w:r>
      <w:r w:rsidR="00486B12" w:rsidRPr="00B311F5">
        <w:rPr>
          <w:rFonts w:ascii="Arial" w:hAnsi="Arial" w:cs="Arial"/>
          <w:color w:val="000000"/>
          <w:sz w:val="20"/>
          <w:szCs w:val="20"/>
        </w:rPr>
        <w:t xml:space="preserve">nujno </w:t>
      </w:r>
      <w:r w:rsidR="00ED403E" w:rsidRPr="00B311F5">
        <w:rPr>
          <w:rFonts w:ascii="Arial" w:hAnsi="Arial" w:cs="Arial"/>
          <w:color w:val="000000"/>
          <w:sz w:val="20"/>
          <w:szCs w:val="20"/>
        </w:rPr>
        <w:t>obstajati možnost telefonske prijave in pomoči.</w:t>
      </w:r>
    </w:p>
    <w:bookmarkEnd w:id="49"/>
    <w:p w14:paraId="63E2877A" w14:textId="29C80C3E" w:rsidR="00D34A18" w:rsidRPr="00B311F5" w:rsidRDefault="00D34A18" w:rsidP="007640D8">
      <w:pPr>
        <w:rPr>
          <w:rFonts w:cs="Arial"/>
          <w:noProof/>
          <w:color w:val="000000"/>
          <w:szCs w:val="20"/>
          <w:lang w:eastAsia="en-GB"/>
        </w:rPr>
      </w:pPr>
    </w:p>
    <w:p w14:paraId="66CE60AB" w14:textId="77777777" w:rsidR="007704F7" w:rsidRPr="00B311F5" w:rsidRDefault="007704F7" w:rsidP="007704F7">
      <w:pPr>
        <w:rPr>
          <w:szCs w:val="20"/>
          <w:lang w:eastAsia="en-GB"/>
        </w:rPr>
      </w:pPr>
    </w:p>
    <w:p w14:paraId="04744AD6" w14:textId="77777777" w:rsidR="00D34A18" w:rsidRPr="00B311F5" w:rsidRDefault="00D34A18" w:rsidP="00D34A18">
      <w:pPr>
        <w:pStyle w:val="Pa3"/>
        <w:spacing w:before="80" w:line="240" w:lineRule="auto"/>
        <w:jc w:val="both"/>
        <w:rPr>
          <w:rFonts w:ascii="Arial" w:hAnsi="Arial" w:cs="Arial"/>
          <w:noProof/>
          <w:color w:val="000000"/>
          <w:sz w:val="20"/>
          <w:szCs w:val="20"/>
        </w:rPr>
      </w:pPr>
      <w:r w:rsidRPr="00B311F5">
        <w:rPr>
          <w:rFonts w:ascii="Arial" w:hAnsi="Arial" w:cs="Arial"/>
          <w:b/>
          <w:bCs/>
          <w:noProof/>
          <w:color w:val="000000"/>
          <w:sz w:val="20"/>
          <w:szCs w:val="20"/>
        </w:rPr>
        <w:t xml:space="preserve">Podpora preko elektronskih sporočil in svetovnega spleta (WEB) </w:t>
      </w:r>
    </w:p>
    <w:p w14:paraId="7C679C5A" w14:textId="77777777" w:rsidR="00D34A18" w:rsidRPr="00B311F5" w:rsidRDefault="00D34A18" w:rsidP="00D34A18">
      <w:pPr>
        <w:pStyle w:val="Pa3"/>
        <w:spacing w:line="240" w:lineRule="auto"/>
        <w:jc w:val="both"/>
        <w:rPr>
          <w:rFonts w:ascii="Arial" w:hAnsi="Arial" w:cs="Arial"/>
          <w:noProof/>
          <w:color w:val="000000"/>
          <w:sz w:val="20"/>
          <w:szCs w:val="20"/>
        </w:rPr>
      </w:pPr>
    </w:p>
    <w:p w14:paraId="76DD8DA5" w14:textId="77777777" w:rsidR="002C2DD0" w:rsidRPr="00B311F5" w:rsidRDefault="002C2DD0" w:rsidP="002C2DD0">
      <w:pPr>
        <w:pStyle w:val="Pa3"/>
        <w:spacing w:line="240" w:lineRule="auto"/>
        <w:jc w:val="both"/>
        <w:rPr>
          <w:rFonts w:ascii="Arial" w:hAnsi="Arial" w:cs="Arial"/>
          <w:color w:val="000000"/>
          <w:sz w:val="20"/>
          <w:szCs w:val="20"/>
        </w:rPr>
      </w:pPr>
      <w:r w:rsidRPr="00B311F5">
        <w:rPr>
          <w:rFonts w:ascii="Arial" w:hAnsi="Arial" w:cs="Arial"/>
          <w:color w:val="000000"/>
          <w:sz w:val="20"/>
          <w:szCs w:val="20"/>
        </w:rPr>
        <w:t xml:space="preserve">Omogočeno mora biti kreiranje servisnega zahtevka z uporabo obrazcev za elektronsko pošto in svetovni splet. Vsi ustvarjeni zahtevki morajo biti spremljani in odgovorjeni 24 x 7. </w:t>
      </w:r>
    </w:p>
    <w:p w14:paraId="6E9135C5" w14:textId="5357D231" w:rsidR="00D34A18" w:rsidRPr="00B311F5" w:rsidRDefault="00D34A18" w:rsidP="00D34A18">
      <w:pPr>
        <w:rPr>
          <w:noProof/>
          <w:szCs w:val="20"/>
          <w:lang w:eastAsia="en-GB"/>
        </w:rPr>
      </w:pPr>
    </w:p>
    <w:p w14:paraId="6B27848E" w14:textId="77777777" w:rsidR="00654267" w:rsidRPr="00B311F5" w:rsidRDefault="00654267" w:rsidP="00D34A18">
      <w:pPr>
        <w:rPr>
          <w:noProof/>
          <w:szCs w:val="20"/>
          <w:lang w:eastAsia="en-GB"/>
        </w:rPr>
      </w:pPr>
    </w:p>
    <w:p w14:paraId="53C8B22A" w14:textId="20808E41" w:rsidR="00D34A18" w:rsidRPr="00B311F5" w:rsidRDefault="00D34A18" w:rsidP="00D34A18">
      <w:pPr>
        <w:pStyle w:val="Pa3"/>
        <w:spacing w:before="80" w:line="240" w:lineRule="auto"/>
        <w:jc w:val="both"/>
        <w:rPr>
          <w:rFonts w:ascii="Arial" w:hAnsi="Arial" w:cs="Arial"/>
          <w:b/>
          <w:bCs/>
          <w:noProof/>
          <w:color w:val="000000"/>
          <w:sz w:val="20"/>
          <w:szCs w:val="20"/>
        </w:rPr>
      </w:pPr>
      <w:r w:rsidRPr="00B311F5">
        <w:rPr>
          <w:rFonts w:ascii="Arial" w:hAnsi="Arial" w:cs="Arial"/>
          <w:b/>
          <w:bCs/>
          <w:noProof/>
          <w:color w:val="000000"/>
          <w:sz w:val="20"/>
          <w:szCs w:val="20"/>
        </w:rPr>
        <w:t>Dostop do portala</w:t>
      </w:r>
    </w:p>
    <w:p w14:paraId="5567C8CD" w14:textId="77777777" w:rsidR="00D34A18" w:rsidRPr="00B311F5" w:rsidRDefault="00D34A18" w:rsidP="00D34A18">
      <w:pPr>
        <w:pStyle w:val="Pa3"/>
        <w:spacing w:line="240" w:lineRule="auto"/>
        <w:jc w:val="both"/>
        <w:rPr>
          <w:rFonts w:ascii="Arial" w:hAnsi="Arial" w:cs="Arial"/>
          <w:noProof/>
          <w:color w:val="000000"/>
          <w:sz w:val="20"/>
          <w:szCs w:val="20"/>
        </w:rPr>
      </w:pPr>
    </w:p>
    <w:p w14:paraId="41F27ED8" w14:textId="2E6FAE15" w:rsidR="002C2DD0" w:rsidRPr="00B311F5" w:rsidRDefault="002C2DD0" w:rsidP="002C2DD0">
      <w:pPr>
        <w:pStyle w:val="Pa3"/>
        <w:spacing w:line="240" w:lineRule="auto"/>
        <w:jc w:val="both"/>
        <w:rPr>
          <w:rFonts w:ascii="Arial" w:hAnsi="Arial" w:cs="Arial"/>
          <w:color w:val="000000"/>
          <w:sz w:val="20"/>
          <w:szCs w:val="20"/>
        </w:rPr>
      </w:pPr>
      <w:bookmarkStart w:id="50" w:name="_Hlk189641029"/>
      <w:r w:rsidRPr="00B311F5">
        <w:rPr>
          <w:rFonts w:ascii="Arial" w:hAnsi="Arial" w:cs="Arial"/>
          <w:color w:val="000000"/>
          <w:sz w:val="20"/>
          <w:szCs w:val="20"/>
        </w:rPr>
        <w:t xml:space="preserve">Z direktnim dostopom do portala podpore mora biti s strani tehničnih ekip za vzdrževanje mogoče začeti in slediti servisnemu zahtevku in pridobiti dostop do katerekoli </w:t>
      </w:r>
      <w:r w:rsidR="0001487E" w:rsidRPr="00B311F5">
        <w:rPr>
          <w:rFonts w:ascii="Arial" w:hAnsi="Arial" w:cs="Arial"/>
          <w:color w:val="000000"/>
          <w:sz w:val="20"/>
          <w:szCs w:val="20"/>
        </w:rPr>
        <w:t>programske</w:t>
      </w:r>
      <w:r w:rsidRPr="00B311F5">
        <w:rPr>
          <w:rFonts w:ascii="Arial" w:hAnsi="Arial" w:cs="Arial"/>
          <w:color w:val="000000"/>
          <w:sz w:val="20"/>
          <w:szCs w:val="20"/>
        </w:rPr>
        <w:t xml:space="preserve"> nadgradnje. </w:t>
      </w:r>
    </w:p>
    <w:bookmarkEnd w:id="50"/>
    <w:p w14:paraId="333F00E4" w14:textId="77777777" w:rsidR="007704F7" w:rsidRPr="00096115" w:rsidRDefault="007704F7" w:rsidP="00D34A18">
      <w:pPr>
        <w:rPr>
          <w:noProof/>
          <w:szCs w:val="20"/>
          <w:highlight w:val="yellow"/>
          <w:lang w:eastAsia="en-GB"/>
        </w:rPr>
      </w:pPr>
    </w:p>
    <w:p w14:paraId="04FD1703" w14:textId="5C616EC2" w:rsidR="00D34A18" w:rsidRPr="00B311F5" w:rsidRDefault="00341859" w:rsidP="009F0507">
      <w:pPr>
        <w:pStyle w:val="Pa3"/>
        <w:spacing w:before="80" w:line="240" w:lineRule="auto"/>
        <w:jc w:val="both"/>
        <w:rPr>
          <w:rFonts w:ascii="Arial" w:hAnsi="Arial" w:cs="Arial"/>
          <w:b/>
          <w:bCs/>
          <w:noProof/>
          <w:color w:val="000000"/>
          <w:sz w:val="20"/>
          <w:szCs w:val="20"/>
        </w:rPr>
      </w:pPr>
      <w:r w:rsidRPr="00096115">
        <w:rPr>
          <w:rFonts w:cs="Arial"/>
          <w:b/>
          <w:bCs/>
          <w:noProof/>
          <w:color w:val="000000"/>
          <w:sz w:val="22"/>
          <w:szCs w:val="22"/>
          <w:highlight w:val="yellow"/>
        </w:rPr>
        <w:br w:type="page"/>
      </w:r>
      <w:r w:rsidR="00D34A18" w:rsidRPr="00B311F5">
        <w:rPr>
          <w:rFonts w:ascii="Arial" w:hAnsi="Arial" w:cs="Arial"/>
          <w:b/>
          <w:bCs/>
          <w:noProof/>
          <w:color w:val="000000"/>
          <w:sz w:val="20"/>
          <w:szCs w:val="20"/>
        </w:rPr>
        <w:lastRenderedPageBreak/>
        <w:t>Baza znanja</w:t>
      </w:r>
    </w:p>
    <w:p w14:paraId="7C6884B6" w14:textId="77777777" w:rsidR="00D34A18" w:rsidRPr="00B311F5" w:rsidRDefault="00D34A18" w:rsidP="00D34A18">
      <w:pPr>
        <w:pStyle w:val="Pa3"/>
        <w:spacing w:line="240" w:lineRule="auto"/>
        <w:jc w:val="both"/>
        <w:rPr>
          <w:rFonts w:ascii="Arial" w:hAnsi="Arial" w:cs="Arial"/>
          <w:noProof/>
          <w:color w:val="000000"/>
          <w:sz w:val="20"/>
          <w:szCs w:val="20"/>
        </w:rPr>
      </w:pPr>
    </w:p>
    <w:p w14:paraId="686C9942" w14:textId="446CD81B" w:rsidR="002C2DD0" w:rsidRPr="00B311F5" w:rsidRDefault="002C2DD0" w:rsidP="002C2DD0">
      <w:pPr>
        <w:pStyle w:val="Pa3"/>
        <w:spacing w:line="240" w:lineRule="auto"/>
        <w:jc w:val="both"/>
        <w:rPr>
          <w:rFonts w:ascii="Arial" w:hAnsi="Arial" w:cs="Arial"/>
          <w:color w:val="000000"/>
          <w:sz w:val="20"/>
          <w:szCs w:val="20"/>
        </w:rPr>
      </w:pPr>
      <w:bookmarkStart w:id="51" w:name="_Hlk189641062"/>
      <w:r w:rsidRPr="00B311F5">
        <w:rPr>
          <w:rFonts w:ascii="Arial" w:hAnsi="Arial" w:cs="Arial"/>
          <w:color w:val="000000"/>
          <w:sz w:val="20"/>
          <w:szCs w:val="20"/>
        </w:rPr>
        <w:t xml:space="preserve">Z dostopom do baze znanja mora biti mogoče poiskati informacije in si z njimi samostojno pomagati na podlagi nabora </w:t>
      </w:r>
      <w:r w:rsidR="00486B12" w:rsidRPr="00B311F5">
        <w:rPr>
          <w:rFonts w:ascii="Arial" w:hAnsi="Arial" w:cs="Arial"/>
          <w:color w:val="000000"/>
          <w:sz w:val="20"/>
          <w:szCs w:val="20"/>
        </w:rPr>
        <w:t>podatkov</w:t>
      </w:r>
      <w:r w:rsidRPr="00B311F5">
        <w:rPr>
          <w:rFonts w:ascii="Arial" w:hAnsi="Arial" w:cs="Arial"/>
          <w:color w:val="000000"/>
          <w:sz w:val="20"/>
          <w:szCs w:val="20"/>
        </w:rPr>
        <w:t xml:space="preserve">, ki jih je doslej napisala tehnična ekipa za vzdrževanje, uporabniki sistema in drugi strokovnjaki. </w:t>
      </w:r>
    </w:p>
    <w:bookmarkEnd w:id="51"/>
    <w:p w14:paraId="490A05E5" w14:textId="1311F41C" w:rsidR="00D34A18" w:rsidRPr="00B311F5" w:rsidRDefault="00D34A18" w:rsidP="00D34A18">
      <w:pPr>
        <w:pStyle w:val="Pa3"/>
        <w:spacing w:line="240" w:lineRule="auto"/>
        <w:jc w:val="both"/>
        <w:rPr>
          <w:rFonts w:ascii="Arial" w:hAnsi="Arial" w:cs="Arial"/>
          <w:noProof/>
          <w:color w:val="000000"/>
          <w:sz w:val="20"/>
          <w:szCs w:val="20"/>
        </w:rPr>
      </w:pPr>
    </w:p>
    <w:p w14:paraId="32CEA260" w14:textId="77777777" w:rsidR="007704F7" w:rsidRPr="00B311F5" w:rsidRDefault="007704F7" w:rsidP="007704F7">
      <w:pPr>
        <w:rPr>
          <w:szCs w:val="20"/>
          <w:lang w:eastAsia="en-GB"/>
        </w:rPr>
      </w:pPr>
    </w:p>
    <w:p w14:paraId="2090EC13" w14:textId="6097F386" w:rsidR="00D34A18" w:rsidRPr="00B311F5" w:rsidRDefault="00D34A18" w:rsidP="00D34A18">
      <w:pPr>
        <w:pStyle w:val="Pa3"/>
        <w:spacing w:line="240" w:lineRule="auto"/>
        <w:jc w:val="both"/>
        <w:rPr>
          <w:rFonts w:ascii="Arial" w:hAnsi="Arial" w:cs="Arial"/>
          <w:noProof/>
          <w:color w:val="000000"/>
          <w:sz w:val="20"/>
          <w:szCs w:val="20"/>
        </w:rPr>
      </w:pPr>
      <w:r w:rsidRPr="00B311F5">
        <w:rPr>
          <w:rFonts w:ascii="Arial" w:hAnsi="Arial" w:cs="Arial"/>
          <w:b/>
          <w:bCs/>
          <w:noProof/>
          <w:color w:val="000000"/>
          <w:sz w:val="20"/>
          <w:szCs w:val="20"/>
        </w:rPr>
        <w:t>Nadgradnja programske opreme</w:t>
      </w:r>
    </w:p>
    <w:p w14:paraId="72BD4C1F" w14:textId="77777777" w:rsidR="00D34A18" w:rsidRPr="00B311F5" w:rsidRDefault="00D34A18" w:rsidP="00D34A18">
      <w:pPr>
        <w:pStyle w:val="Pa3"/>
        <w:spacing w:line="240" w:lineRule="auto"/>
        <w:jc w:val="both"/>
        <w:rPr>
          <w:rFonts w:ascii="Arial" w:hAnsi="Arial" w:cs="Arial"/>
          <w:noProof/>
          <w:color w:val="000000"/>
          <w:sz w:val="20"/>
          <w:szCs w:val="20"/>
        </w:rPr>
      </w:pPr>
    </w:p>
    <w:p w14:paraId="139D0342" w14:textId="4DDC8489" w:rsidR="002C2DD0" w:rsidRPr="00B311F5" w:rsidRDefault="002C2DD0" w:rsidP="002C2DD0">
      <w:pPr>
        <w:pStyle w:val="Pa3"/>
        <w:spacing w:line="240" w:lineRule="auto"/>
        <w:jc w:val="both"/>
        <w:rPr>
          <w:rFonts w:ascii="Arial" w:hAnsi="Arial" w:cs="Arial"/>
          <w:color w:val="000000"/>
          <w:sz w:val="20"/>
          <w:szCs w:val="20"/>
        </w:rPr>
      </w:pPr>
      <w:bookmarkStart w:id="52" w:name="_Hlk189641096"/>
      <w:r w:rsidRPr="00B311F5">
        <w:rPr>
          <w:rFonts w:ascii="Arial" w:hAnsi="Arial" w:cs="Arial"/>
          <w:color w:val="000000"/>
          <w:sz w:val="20"/>
          <w:szCs w:val="20"/>
        </w:rPr>
        <w:t xml:space="preserve">Omogočen mora biti dostop do osnovne programske opreme (SW) in </w:t>
      </w:r>
      <w:r w:rsidR="00486B12" w:rsidRPr="00B311F5">
        <w:rPr>
          <w:rFonts w:ascii="Arial" w:hAnsi="Arial" w:cs="Arial"/>
          <w:color w:val="000000"/>
          <w:sz w:val="20"/>
          <w:szCs w:val="20"/>
        </w:rPr>
        <w:t>vseh</w:t>
      </w:r>
      <w:r w:rsidRPr="00B311F5">
        <w:rPr>
          <w:rFonts w:ascii="Arial" w:hAnsi="Arial" w:cs="Arial"/>
          <w:color w:val="000000"/>
          <w:sz w:val="20"/>
          <w:szCs w:val="20"/>
        </w:rPr>
        <w:t xml:space="preserve"> </w:t>
      </w:r>
      <w:r w:rsidR="0001487E" w:rsidRPr="00B311F5">
        <w:rPr>
          <w:rFonts w:ascii="Arial" w:hAnsi="Arial" w:cs="Arial"/>
          <w:color w:val="000000"/>
          <w:sz w:val="20"/>
          <w:szCs w:val="20"/>
        </w:rPr>
        <w:t>programskih</w:t>
      </w:r>
      <w:r w:rsidRPr="00B311F5">
        <w:rPr>
          <w:rFonts w:ascii="Arial" w:hAnsi="Arial" w:cs="Arial"/>
          <w:color w:val="000000"/>
          <w:sz w:val="20"/>
          <w:szCs w:val="20"/>
        </w:rPr>
        <w:t xml:space="preserve"> nadgradenj, vključno z opisanimi popravki, izboljšanimi lastnosti, dodatnimi funkcionalnostmi in nadaljnjim razvojem produkta. </w:t>
      </w:r>
    </w:p>
    <w:bookmarkEnd w:id="52"/>
    <w:p w14:paraId="1A01AC92" w14:textId="3C380C4D" w:rsidR="00D34A18" w:rsidRPr="00B311F5" w:rsidRDefault="00D34A18" w:rsidP="00D34A18">
      <w:pPr>
        <w:rPr>
          <w:noProof/>
          <w:szCs w:val="20"/>
          <w:lang w:eastAsia="en-GB"/>
        </w:rPr>
      </w:pPr>
    </w:p>
    <w:p w14:paraId="4D3CAE21" w14:textId="77777777" w:rsidR="007704F7" w:rsidRPr="00B311F5" w:rsidRDefault="007704F7" w:rsidP="00D34A18">
      <w:pPr>
        <w:rPr>
          <w:noProof/>
          <w:szCs w:val="20"/>
          <w:lang w:eastAsia="en-GB"/>
        </w:rPr>
      </w:pPr>
    </w:p>
    <w:p w14:paraId="77050351" w14:textId="77777777" w:rsidR="00D34A18" w:rsidRPr="00B311F5" w:rsidRDefault="00D34A18" w:rsidP="00D34A18">
      <w:pPr>
        <w:rPr>
          <w:rFonts w:cs="Arial"/>
          <w:noProof/>
          <w:szCs w:val="20"/>
        </w:rPr>
      </w:pPr>
    </w:p>
    <w:p w14:paraId="165D33D0" w14:textId="77777777" w:rsidR="00D34A18" w:rsidRPr="00B311F5" w:rsidRDefault="00D34A18" w:rsidP="00D34A18">
      <w:pPr>
        <w:rPr>
          <w:b/>
          <w:bCs/>
          <w:szCs w:val="20"/>
          <w:lang w:eastAsia="en-GB"/>
        </w:rPr>
      </w:pPr>
      <w:r w:rsidRPr="00B311F5">
        <w:rPr>
          <w:b/>
          <w:bCs/>
          <w:szCs w:val="20"/>
          <w:lang w:eastAsia="en-GB"/>
        </w:rPr>
        <w:t xml:space="preserve">Podpora in pomoč na kraju samem </w:t>
      </w:r>
    </w:p>
    <w:p w14:paraId="10996FEF" w14:textId="77777777" w:rsidR="00D34A18" w:rsidRPr="00B311F5" w:rsidRDefault="00D34A18" w:rsidP="00D34A18">
      <w:pPr>
        <w:rPr>
          <w:rFonts w:cs="Arial"/>
          <w:noProof/>
          <w:szCs w:val="20"/>
        </w:rPr>
      </w:pPr>
    </w:p>
    <w:p w14:paraId="75E179BE" w14:textId="5E1C5884" w:rsidR="002C2DD0" w:rsidRPr="00B311F5" w:rsidRDefault="002C2DD0" w:rsidP="002C2DD0">
      <w:pPr>
        <w:rPr>
          <w:rFonts w:cs="Arial"/>
          <w:szCs w:val="20"/>
        </w:rPr>
      </w:pPr>
      <w:bookmarkStart w:id="53" w:name="_Hlk189641146"/>
      <w:r w:rsidRPr="00B311F5">
        <w:rPr>
          <w:rFonts w:cs="Arial"/>
          <w:szCs w:val="20"/>
        </w:rPr>
        <w:t>V primeru, da vse ostale vrste pomoči (ob primernem angažmaju ponudnika storitve) ne odpravijo napake in v primeru, da je zaradi napake, po oceni naročnika, ogrožen proizvodni proces naročnika, je naročnik upravičen do takojšnje podpore na kraju samem (na sedežu naročnika v Ljubljani). Ponudnik se zaveže, da bo takšno zahtevo naročnika obravnaval z največjo prioriteto.</w:t>
      </w:r>
    </w:p>
    <w:bookmarkEnd w:id="53"/>
    <w:p w14:paraId="467B6490" w14:textId="2BF0FEC2" w:rsidR="00D34A18" w:rsidRPr="00B311F5" w:rsidRDefault="00D34A18" w:rsidP="00D34A18">
      <w:pPr>
        <w:rPr>
          <w:rFonts w:cs="Arial"/>
          <w:noProof/>
          <w:szCs w:val="20"/>
        </w:rPr>
      </w:pPr>
    </w:p>
    <w:p w14:paraId="576A18FD" w14:textId="77777777" w:rsidR="007704F7" w:rsidRPr="00B311F5" w:rsidRDefault="007704F7" w:rsidP="00D34A18">
      <w:pPr>
        <w:rPr>
          <w:rFonts w:cs="Arial"/>
          <w:noProof/>
          <w:szCs w:val="20"/>
        </w:rPr>
      </w:pPr>
    </w:p>
    <w:p w14:paraId="06CDAF93" w14:textId="77777777" w:rsidR="00D34A18" w:rsidRPr="00B311F5" w:rsidRDefault="00D34A18" w:rsidP="00D34A18">
      <w:pPr>
        <w:rPr>
          <w:rFonts w:cs="Arial"/>
          <w:b/>
          <w:bCs/>
          <w:noProof/>
          <w:szCs w:val="20"/>
        </w:rPr>
      </w:pPr>
      <w:r w:rsidRPr="00B311F5">
        <w:rPr>
          <w:rFonts w:cs="Arial"/>
          <w:b/>
          <w:bCs/>
          <w:noProof/>
          <w:szCs w:val="20"/>
        </w:rPr>
        <w:t>Nivo podpore</w:t>
      </w:r>
    </w:p>
    <w:p w14:paraId="1BD543EA" w14:textId="77777777" w:rsidR="00D34A18" w:rsidRPr="00B311F5" w:rsidRDefault="00D34A18" w:rsidP="00D34A18">
      <w:pPr>
        <w:rPr>
          <w:rFonts w:cs="Arial"/>
          <w:noProof/>
          <w:color w:val="000000"/>
          <w:szCs w:val="20"/>
          <w:lang w:eastAsia="en-GB"/>
        </w:rPr>
      </w:pPr>
    </w:p>
    <w:p w14:paraId="207C8CF8" w14:textId="703EDF5B" w:rsidR="002C2DD0" w:rsidRPr="00B311F5" w:rsidRDefault="002C2DD0" w:rsidP="002C2DD0">
      <w:pPr>
        <w:rPr>
          <w:rFonts w:cs="Arial"/>
          <w:szCs w:val="20"/>
        </w:rPr>
      </w:pPr>
      <w:bookmarkStart w:id="54" w:name="_Hlk189641156"/>
      <w:r w:rsidRPr="00B311F5">
        <w:rPr>
          <w:rFonts w:cs="Arial"/>
          <w:szCs w:val="20"/>
        </w:rPr>
        <w:t>Naročnik zahteva programsko podporo (SW</w:t>
      </w:r>
      <w:r w:rsidR="003D46E2" w:rsidRPr="00B311F5">
        <w:rPr>
          <w:rFonts w:cs="Arial"/>
          <w:szCs w:val="20"/>
        </w:rPr>
        <w:t xml:space="preserve"> support)</w:t>
      </w:r>
      <w:r w:rsidR="005B4901" w:rsidRPr="00B311F5">
        <w:rPr>
          <w:rFonts w:cs="Arial"/>
          <w:szCs w:val="20"/>
        </w:rPr>
        <w:t xml:space="preserve"> za vso </w:t>
      </w:r>
      <w:r w:rsidR="003D46E2" w:rsidRPr="00B311F5">
        <w:rPr>
          <w:rFonts w:cs="Arial"/>
          <w:szCs w:val="20"/>
        </w:rPr>
        <w:t xml:space="preserve">programsko </w:t>
      </w:r>
      <w:r w:rsidR="005B4901" w:rsidRPr="00B311F5">
        <w:rPr>
          <w:rFonts w:cs="Arial"/>
          <w:szCs w:val="20"/>
        </w:rPr>
        <w:t>opremo v priloženi specifikaciji.</w:t>
      </w:r>
    </w:p>
    <w:bookmarkEnd w:id="54"/>
    <w:p w14:paraId="7EDE864F" w14:textId="77777777" w:rsidR="00D34A18" w:rsidRPr="00B311F5" w:rsidRDefault="00D34A18" w:rsidP="00D34A18">
      <w:pPr>
        <w:rPr>
          <w:rFonts w:cs="Arial"/>
          <w:noProof/>
          <w:color w:val="000000"/>
          <w:szCs w:val="20"/>
          <w:lang w:eastAsia="en-GB"/>
        </w:rPr>
      </w:pPr>
    </w:p>
    <w:p w14:paraId="21042E41" w14:textId="33071580" w:rsidR="00470E30" w:rsidRPr="00B311F5" w:rsidRDefault="00470E30" w:rsidP="003A1283">
      <w:pPr>
        <w:rPr>
          <w:rFonts w:cs="Arial"/>
          <w:noProof/>
          <w:szCs w:val="20"/>
        </w:rPr>
      </w:pPr>
    </w:p>
    <w:p w14:paraId="16B37F2A" w14:textId="77777777" w:rsidR="00B32E66" w:rsidRPr="00B311F5" w:rsidRDefault="00B32E66" w:rsidP="003A1283">
      <w:pPr>
        <w:rPr>
          <w:rFonts w:cs="Arial"/>
          <w:noProof/>
          <w:szCs w:val="20"/>
        </w:rPr>
      </w:pPr>
    </w:p>
    <w:p w14:paraId="530832E1" w14:textId="57EA2BF7" w:rsidR="008546DD" w:rsidRPr="00B311F5" w:rsidRDefault="008546DD" w:rsidP="00A94021">
      <w:pPr>
        <w:pStyle w:val="Heading2"/>
      </w:pPr>
      <w:bookmarkStart w:id="55" w:name="_Toc233033064"/>
      <w:r w:rsidRPr="00B311F5">
        <w:t xml:space="preserve">SPECIFIKACIJA </w:t>
      </w:r>
      <w:r w:rsidR="002C2DD0" w:rsidRPr="00B311F5">
        <w:t>ZERO DENSITY</w:t>
      </w:r>
      <w:r w:rsidR="00B32E66" w:rsidRPr="00B311F5">
        <w:t xml:space="preserve"> </w:t>
      </w:r>
      <w:r w:rsidRPr="00B311F5">
        <w:t>SISTEMA NAROČNIKA</w:t>
      </w:r>
      <w:bookmarkEnd w:id="55"/>
    </w:p>
    <w:p w14:paraId="65C94138" w14:textId="77777777" w:rsidR="003A1283" w:rsidRPr="00B311F5" w:rsidRDefault="003A1283" w:rsidP="003A1283">
      <w:pPr>
        <w:rPr>
          <w:rFonts w:cs="Arial"/>
          <w:noProof/>
        </w:rPr>
      </w:pPr>
    </w:p>
    <w:p w14:paraId="26E279C5" w14:textId="370B9F38" w:rsidR="008546DD" w:rsidRPr="00705A5F" w:rsidRDefault="00470E30" w:rsidP="00E377B8">
      <w:pPr>
        <w:rPr>
          <w:noProof/>
          <w:lang w:eastAsia="ar-SA"/>
        </w:rPr>
      </w:pPr>
      <w:r w:rsidRPr="00B311F5">
        <w:rPr>
          <w:noProof/>
          <w:lang w:eastAsia="ar-SA"/>
        </w:rPr>
        <w:t xml:space="preserve">Specifikacija </w:t>
      </w:r>
      <w:r w:rsidR="002C2DD0" w:rsidRPr="00B311F5">
        <w:rPr>
          <w:noProof/>
          <w:lang w:eastAsia="ar-SA"/>
        </w:rPr>
        <w:t>Zero Density</w:t>
      </w:r>
      <w:r w:rsidR="007640D8" w:rsidRPr="00B311F5">
        <w:rPr>
          <w:noProof/>
          <w:lang w:eastAsia="ar-SA"/>
        </w:rPr>
        <w:t xml:space="preserve"> </w:t>
      </w:r>
      <w:r w:rsidRPr="00B311F5">
        <w:rPr>
          <w:noProof/>
          <w:lang w:eastAsia="ar-SA"/>
        </w:rPr>
        <w:t>sistema naročnika</w:t>
      </w:r>
      <w:r w:rsidR="007640D8" w:rsidRPr="00B311F5">
        <w:rPr>
          <w:noProof/>
          <w:lang w:eastAsia="ar-SA"/>
        </w:rPr>
        <w:t xml:space="preserve"> </w:t>
      </w:r>
      <w:r w:rsidR="00C46880" w:rsidRPr="00B311F5">
        <w:rPr>
          <w:noProof/>
          <w:lang w:eastAsia="ar-SA"/>
        </w:rPr>
        <w:t>(</w:t>
      </w:r>
      <w:r w:rsidR="002C2DD0" w:rsidRPr="00B311F5">
        <w:rPr>
          <w:noProof/>
          <w:lang w:eastAsia="ar-SA"/>
        </w:rPr>
        <w:t>spisek programske opreme sistema),</w:t>
      </w:r>
      <w:r w:rsidRPr="00B311F5">
        <w:rPr>
          <w:noProof/>
          <w:lang w:eastAsia="ar-SA"/>
        </w:rPr>
        <w:t xml:space="preserve"> ki je predmet</w:t>
      </w:r>
      <w:r w:rsidR="002C2DD0" w:rsidRPr="00B311F5">
        <w:rPr>
          <w:noProof/>
          <w:lang w:eastAsia="ar-SA"/>
        </w:rPr>
        <w:t xml:space="preserve"> vzdrževanja in podpore</w:t>
      </w:r>
      <w:r w:rsidRPr="00B311F5">
        <w:rPr>
          <w:noProof/>
          <w:lang w:eastAsia="ar-SA"/>
        </w:rPr>
        <w:t xml:space="preserve"> tega javnega naročila, je priloga te dokumentacije javnega naročila</w:t>
      </w:r>
      <w:r w:rsidR="00834B16" w:rsidRPr="00B311F5">
        <w:rPr>
          <w:noProof/>
          <w:lang w:eastAsia="ar-SA"/>
        </w:rPr>
        <w:t xml:space="preserve"> (Excell datoteka).</w:t>
      </w:r>
    </w:p>
    <w:p w14:paraId="78F8951E" w14:textId="77777777" w:rsidR="008546DD" w:rsidRPr="00705A5F" w:rsidRDefault="008546DD" w:rsidP="00E377B8">
      <w:pPr>
        <w:rPr>
          <w:noProof/>
          <w:lang w:eastAsia="ar-SA"/>
        </w:rPr>
      </w:pPr>
    </w:p>
    <w:bookmarkEnd w:id="46"/>
    <w:bookmarkEnd w:id="47"/>
    <w:p w14:paraId="27441B6D" w14:textId="118438B8" w:rsidR="008A5839" w:rsidRPr="00705A5F" w:rsidRDefault="008A5839">
      <w:pPr>
        <w:spacing w:after="200" w:line="276" w:lineRule="auto"/>
        <w:jc w:val="left"/>
        <w:rPr>
          <w:rFonts w:cs="Arial"/>
          <w:b/>
          <w:noProof/>
          <w:kern w:val="32"/>
          <w:sz w:val="24"/>
          <w:szCs w:val="32"/>
        </w:rPr>
      </w:pPr>
      <w:r w:rsidRPr="00705A5F">
        <w:rPr>
          <w:b/>
          <w:noProof/>
        </w:rPr>
        <w:br w:type="page"/>
      </w:r>
    </w:p>
    <w:p w14:paraId="1DB7B553" w14:textId="43575B18" w:rsidR="009E399D" w:rsidRPr="00705A5F" w:rsidRDefault="009E399D" w:rsidP="00201CE5">
      <w:pPr>
        <w:pStyle w:val="Heading1"/>
        <w:rPr>
          <w:b/>
          <w:noProof/>
        </w:rPr>
      </w:pPr>
      <w:bookmarkStart w:id="56" w:name="_Toc233033065"/>
      <w:r w:rsidRPr="00705A5F">
        <w:rPr>
          <w:b/>
          <w:noProof/>
        </w:rPr>
        <w:lastRenderedPageBreak/>
        <w:t>PONUDBENA DOKUMENTACIJA</w:t>
      </w:r>
      <w:bookmarkEnd w:id="29"/>
      <w:bookmarkEnd w:id="30"/>
      <w:bookmarkEnd w:id="31"/>
      <w:bookmarkEnd w:id="32"/>
      <w:bookmarkEnd w:id="33"/>
      <w:bookmarkEnd w:id="56"/>
    </w:p>
    <w:p w14:paraId="5FC42E66" w14:textId="77777777" w:rsidR="00AE04B5" w:rsidRPr="00705A5F" w:rsidRDefault="00AE04B5" w:rsidP="009E399D">
      <w:pPr>
        <w:rPr>
          <w:noProof/>
        </w:rPr>
      </w:pPr>
    </w:p>
    <w:p w14:paraId="2FEC3F70" w14:textId="217FD723" w:rsidR="009E399D" w:rsidRPr="00705A5F" w:rsidRDefault="009E399D" w:rsidP="00A94021">
      <w:pPr>
        <w:pStyle w:val="Heading2"/>
      </w:pPr>
      <w:bookmarkStart w:id="57" w:name="_Toc224527382"/>
      <w:bookmarkStart w:id="58" w:name="_Toc233033066"/>
      <w:r w:rsidRPr="00705A5F">
        <w:t>Splošni pogoji za izdelavo ponudbene dokumentacije</w:t>
      </w:r>
      <w:bookmarkEnd w:id="57"/>
      <w:bookmarkEnd w:id="58"/>
    </w:p>
    <w:p w14:paraId="6381C549" w14:textId="16DD1FD7" w:rsidR="009E399D" w:rsidRPr="00A94021" w:rsidRDefault="009E399D" w:rsidP="00A94021">
      <w:pPr>
        <w:pStyle w:val="Heading3"/>
      </w:pPr>
      <w:bookmarkStart w:id="59" w:name="_Toc16654475"/>
      <w:bookmarkStart w:id="60" w:name="_Toc170288908"/>
      <w:bookmarkStart w:id="61" w:name="_Toc218393783"/>
      <w:bookmarkStart w:id="62" w:name="_Toc224527383"/>
      <w:bookmarkStart w:id="63" w:name="_Toc233033067"/>
      <w:r w:rsidRPr="00A94021">
        <w:t xml:space="preserve">Pojasnila k </w:t>
      </w:r>
      <w:bookmarkEnd w:id="59"/>
      <w:bookmarkEnd w:id="60"/>
      <w:bookmarkEnd w:id="61"/>
      <w:bookmarkEnd w:id="62"/>
      <w:r w:rsidR="00096115" w:rsidRPr="00A94021">
        <w:t>D</w:t>
      </w:r>
      <w:r w:rsidRPr="00A94021">
        <w:t>okumentaciji v zvezi z oddajo javnega naročila</w:t>
      </w:r>
      <w:bookmarkEnd w:id="63"/>
    </w:p>
    <w:p w14:paraId="26E5527B" w14:textId="77777777" w:rsidR="00D34A18" w:rsidRPr="00705A5F" w:rsidRDefault="00D34A18" w:rsidP="00AA731B">
      <w:pPr>
        <w:spacing w:line="276" w:lineRule="auto"/>
      </w:pPr>
      <w:r w:rsidRPr="00705A5F">
        <w:t xml:space="preserve">Ponudnik lahko zahteva pojasnila k Dokumentaciji v zvezi z oddajo javnega naročila oziroma kakršnokoli drugo vprašanje v zvezi z javnim naročilom </w:t>
      </w:r>
      <w:r w:rsidRPr="00705A5F">
        <w:rPr>
          <w:b/>
        </w:rPr>
        <w:t>izključno preko Portala javnih naročil</w:t>
      </w:r>
      <w:r w:rsidRPr="00705A5F">
        <w:t xml:space="preserve">, dosegljivem na naslovu </w:t>
      </w:r>
      <w:hyperlink r:id="rId16" w:history="1">
        <w:r w:rsidRPr="00705A5F">
          <w:rPr>
            <w:rStyle w:val="Hyperlink"/>
          </w:rPr>
          <w:t>www.enarocanje.si</w:t>
        </w:r>
      </w:hyperlink>
      <w:r w:rsidRPr="00705A5F">
        <w:t xml:space="preserve">   - pri objavi predmetnega javnega naročila.</w:t>
      </w:r>
    </w:p>
    <w:p w14:paraId="4699FB4B" w14:textId="77777777" w:rsidR="00D34A18" w:rsidRPr="00705A5F" w:rsidRDefault="00D34A18" w:rsidP="00AA731B">
      <w:pPr>
        <w:spacing w:line="276" w:lineRule="auto"/>
      </w:pPr>
    </w:p>
    <w:p w14:paraId="1C4A5872" w14:textId="7E847947" w:rsidR="00D34A18" w:rsidRPr="00705A5F" w:rsidRDefault="00D34A18" w:rsidP="00AA731B">
      <w:pPr>
        <w:spacing w:line="276" w:lineRule="auto"/>
      </w:pPr>
      <w:r w:rsidRPr="006C3C64">
        <w:t xml:space="preserve">Rok za vprašanja je </w:t>
      </w:r>
      <w:r w:rsidRPr="006C3C64">
        <w:rPr>
          <w:noProof/>
        </w:rPr>
        <w:t xml:space="preserve">do vključno </w:t>
      </w:r>
      <w:r w:rsidR="006C3C64" w:rsidRPr="006C3C64">
        <w:rPr>
          <w:b/>
          <w:bCs/>
          <w:noProof/>
        </w:rPr>
        <w:t>6</w:t>
      </w:r>
      <w:r w:rsidRPr="006C3C64">
        <w:rPr>
          <w:b/>
          <w:bCs/>
          <w:noProof/>
        </w:rPr>
        <w:t xml:space="preserve">. </w:t>
      </w:r>
      <w:r w:rsidR="006C3C64" w:rsidRPr="006C3C64">
        <w:rPr>
          <w:b/>
          <w:bCs/>
          <w:noProof/>
        </w:rPr>
        <w:t>7</w:t>
      </w:r>
      <w:r w:rsidRPr="006C3C64">
        <w:rPr>
          <w:b/>
          <w:bCs/>
          <w:noProof/>
        </w:rPr>
        <w:t>. 202</w:t>
      </w:r>
      <w:r w:rsidR="00AA731B" w:rsidRPr="006C3C64">
        <w:rPr>
          <w:b/>
          <w:bCs/>
          <w:noProof/>
        </w:rPr>
        <w:t>6</w:t>
      </w:r>
      <w:r w:rsidRPr="006C3C64">
        <w:rPr>
          <w:b/>
          <w:noProof/>
        </w:rPr>
        <w:t xml:space="preserve"> do 10:00 ure</w:t>
      </w:r>
      <w:r w:rsidRPr="006C3C64">
        <w:t>. Na zahteve za pojasnila oziroma druga vprašanja v</w:t>
      </w:r>
      <w:r w:rsidRPr="00705A5F">
        <w:t xml:space="preserve"> zvezi z naročilom, zastavljena po tem roku, naročnik ne bo odgovarjal.</w:t>
      </w:r>
    </w:p>
    <w:p w14:paraId="3B7F7817" w14:textId="77777777" w:rsidR="00CD1852" w:rsidRDefault="00CD1852" w:rsidP="00D34A18">
      <w:pPr>
        <w:rPr>
          <w:noProof/>
        </w:rPr>
      </w:pPr>
    </w:p>
    <w:p w14:paraId="15144006" w14:textId="2B224366" w:rsidR="00503157" w:rsidRPr="00503157" w:rsidRDefault="00503157" w:rsidP="00A94021">
      <w:pPr>
        <w:pStyle w:val="Heading3"/>
      </w:pPr>
      <w:bookmarkStart w:id="64" w:name="_Toc233033068"/>
      <w:r w:rsidRPr="00503157">
        <w:t>Dopolnitev in spremembe Dokumentacije v zvezi z oddajo javnega naročila</w:t>
      </w:r>
      <w:bookmarkEnd w:id="64"/>
    </w:p>
    <w:p w14:paraId="104AD7D4" w14:textId="77777777" w:rsidR="00503157" w:rsidRPr="004D5D24" w:rsidRDefault="00503157" w:rsidP="00AA731B">
      <w:pPr>
        <w:spacing w:line="276" w:lineRule="auto"/>
        <w:rPr>
          <w:rFonts w:cs="Arial"/>
          <w:iCs/>
          <w:noProof/>
        </w:rPr>
      </w:pPr>
      <w:r w:rsidRPr="004D5D24">
        <w:rPr>
          <w:rFonts w:cs="Arial"/>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22469D16" w14:textId="77777777" w:rsidR="00503157" w:rsidRPr="004D5D24" w:rsidRDefault="00503157" w:rsidP="00AA731B">
      <w:pPr>
        <w:spacing w:line="276" w:lineRule="auto"/>
        <w:rPr>
          <w:rFonts w:cs="Arial"/>
          <w:iCs/>
          <w:noProof/>
        </w:rPr>
      </w:pPr>
    </w:p>
    <w:p w14:paraId="0A0509E5" w14:textId="77777777" w:rsidR="00503157" w:rsidRPr="004D5D24" w:rsidRDefault="00503157" w:rsidP="00AA731B">
      <w:pPr>
        <w:spacing w:line="276" w:lineRule="auto"/>
        <w:rPr>
          <w:rFonts w:cs="Arial"/>
          <w:iCs/>
          <w:noProof/>
        </w:rPr>
      </w:pPr>
      <w:r w:rsidRPr="004D5D24">
        <w:rPr>
          <w:rFonts w:cs="Arial"/>
          <w:iCs/>
          <w:noProof/>
        </w:rPr>
        <w:t>Po poteku roka za prejem ponudb, naročnik ne bo spreminjal ali dopolnjeval dokumentacije v zvezi z oddajo javnega naročila.</w:t>
      </w:r>
    </w:p>
    <w:p w14:paraId="7E5952CE" w14:textId="77777777" w:rsidR="00503157" w:rsidRPr="004D5D24" w:rsidRDefault="00503157" w:rsidP="00AA731B">
      <w:pPr>
        <w:spacing w:line="276" w:lineRule="auto"/>
        <w:rPr>
          <w:rFonts w:cs="Arial"/>
          <w:iCs/>
          <w:noProof/>
        </w:rPr>
      </w:pPr>
    </w:p>
    <w:p w14:paraId="43CAA704" w14:textId="77777777" w:rsidR="00503157" w:rsidRPr="004D5D24" w:rsidRDefault="00503157" w:rsidP="00AA731B">
      <w:pPr>
        <w:spacing w:line="276" w:lineRule="auto"/>
        <w:rPr>
          <w:rFonts w:cs="Arial"/>
          <w:iCs/>
          <w:noProof/>
        </w:rPr>
      </w:pPr>
      <w:r w:rsidRPr="004D5D24">
        <w:rPr>
          <w:rFonts w:cs="Arial"/>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507619CC" w14:textId="77777777" w:rsidR="00503157" w:rsidRPr="004D5D24" w:rsidRDefault="00503157" w:rsidP="00AA731B">
      <w:pPr>
        <w:spacing w:line="276" w:lineRule="auto"/>
        <w:rPr>
          <w:rFonts w:cs="Arial"/>
          <w:iCs/>
          <w:noProof/>
        </w:rPr>
      </w:pPr>
    </w:p>
    <w:p w14:paraId="5DC87CAD" w14:textId="77777777" w:rsidR="00503157" w:rsidRPr="004D5D24" w:rsidRDefault="00503157" w:rsidP="00AA731B">
      <w:pPr>
        <w:spacing w:line="276" w:lineRule="auto"/>
        <w:rPr>
          <w:rFonts w:cs="Arial"/>
          <w:iCs/>
          <w:noProof/>
        </w:rPr>
      </w:pPr>
      <w:r w:rsidRPr="004D5D24">
        <w:rPr>
          <w:rFonts w:cs="Arial"/>
          <w:iCs/>
          <w:noProof/>
        </w:rPr>
        <w:t xml:space="preserve">Rok za predložitev ponudb bo naročnik podaljšal tudi v primeru: </w:t>
      </w:r>
    </w:p>
    <w:p w14:paraId="6F63E351" w14:textId="77777777" w:rsidR="00503157" w:rsidRPr="004D5D24" w:rsidRDefault="00503157" w:rsidP="00AA731B">
      <w:pPr>
        <w:numPr>
          <w:ilvl w:val="0"/>
          <w:numId w:val="15"/>
        </w:numPr>
        <w:spacing w:line="276" w:lineRule="auto"/>
        <w:rPr>
          <w:rFonts w:cs="Arial"/>
          <w:iCs/>
          <w:noProof/>
        </w:rPr>
      </w:pPr>
      <w:r w:rsidRPr="004D5D24">
        <w:rPr>
          <w:rFonts w:cs="Arial"/>
          <w:iCs/>
          <w:noProof/>
        </w:rPr>
        <w:t>če iz kakršnega koli razloga dodatne informacije, čeprav jih je ponudnik pravočasno zahteval, niso bile predložene najpozneje šest dni pred iztekom roka za prejem ponudb;</w:t>
      </w:r>
    </w:p>
    <w:p w14:paraId="66149EE6" w14:textId="77777777" w:rsidR="00503157" w:rsidRPr="004D5D24" w:rsidRDefault="00503157" w:rsidP="00AA731B">
      <w:pPr>
        <w:numPr>
          <w:ilvl w:val="0"/>
          <w:numId w:val="15"/>
        </w:numPr>
        <w:spacing w:line="276" w:lineRule="auto"/>
        <w:rPr>
          <w:rFonts w:cs="Arial"/>
          <w:iCs/>
          <w:noProof/>
        </w:rPr>
      </w:pPr>
      <w:r w:rsidRPr="004D5D24">
        <w:rPr>
          <w:rFonts w:cs="Arial"/>
          <w:iCs/>
          <w:noProof/>
        </w:rPr>
        <w:t xml:space="preserve">če je bila dokumentacija v zvezi z oddajo javnega naročila bistveno spremenjena pozneje kot šest dni pred iztekom roka za prejem ponudb. </w:t>
      </w:r>
    </w:p>
    <w:p w14:paraId="4020BCCA" w14:textId="77777777" w:rsidR="00503157" w:rsidRPr="004D5D24" w:rsidRDefault="00503157" w:rsidP="00AA731B">
      <w:pPr>
        <w:spacing w:line="276" w:lineRule="auto"/>
        <w:rPr>
          <w:rFonts w:cs="Arial"/>
          <w:iCs/>
          <w:noProof/>
        </w:rPr>
      </w:pPr>
    </w:p>
    <w:p w14:paraId="42F7660D" w14:textId="77777777" w:rsidR="00503157" w:rsidRPr="004D5D24" w:rsidRDefault="00503157" w:rsidP="00AA731B">
      <w:pPr>
        <w:spacing w:line="276" w:lineRule="auto"/>
        <w:rPr>
          <w:rFonts w:cs="Arial"/>
          <w:iCs/>
          <w:noProof/>
        </w:rPr>
      </w:pPr>
      <w:r w:rsidRPr="004D5D24">
        <w:rPr>
          <w:rFonts w:cs="Arial"/>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2812E44E" w14:textId="77777777" w:rsidR="00503157" w:rsidRPr="004D5D24" w:rsidRDefault="00503157" w:rsidP="00AA731B">
      <w:pPr>
        <w:spacing w:line="276" w:lineRule="auto"/>
        <w:rPr>
          <w:rFonts w:cs="Arial"/>
          <w:iCs/>
          <w:noProof/>
        </w:rPr>
      </w:pPr>
    </w:p>
    <w:p w14:paraId="77CD472B" w14:textId="77777777" w:rsidR="00503157" w:rsidRPr="004D5D24" w:rsidRDefault="00503157" w:rsidP="00AA731B">
      <w:pPr>
        <w:spacing w:line="276" w:lineRule="auto"/>
        <w:rPr>
          <w:rFonts w:cs="Arial"/>
          <w:iCs/>
          <w:noProof/>
        </w:rPr>
      </w:pPr>
      <w:r w:rsidRPr="004D5D24">
        <w:rPr>
          <w:rFonts w:cs="Arial"/>
          <w:iCs/>
          <w:noProof/>
        </w:rPr>
        <w:t xml:space="preserve">Če dodatne informacije niso bile pravočasno zahtevane ali je njihov pomen pri pripravi ponudb zanemarljiv, podaljšanje roka ni potrebno. </w:t>
      </w:r>
    </w:p>
    <w:p w14:paraId="19303DBA" w14:textId="77777777" w:rsidR="00503157" w:rsidRPr="004D5D24" w:rsidRDefault="00503157" w:rsidP="00AA731B">
      <w:pPr>
        <w:spacing w:line="276" w:lineRule="auto"/>
        <w:rPr>
          <w:rFonts w:cs="Arial"/>
          <w:iCs/>
          <w:noProof/>
        </w:rPr>
      </w:pPr>
    </w:p>
    <w:p w14:paraId="6ABCBAD8" w14:textId="77777777" w:rsidR="00503157" w:rsidRPr="004D5D24" w:rsidRDefault="00503157" w:rsidP="00AA731B">
      <w:pPr>
        <w:spacing w:line="276" w:lineRule="auto"/>
        <w:rPr>
          <w:rFonts w:cs="Arial"/>
          <w:iCs/>
          <w:noProof/>
        </w:rPr>
      </w:pPr>
      <w:r w:rsidRPr="004D5D24">
        <w:rPr>
          <w:rFonts w:cs="Arial"/>
          <w:iCs/>
          <w:noProof/>
        </w:rPr>
        <w:t>S premaknitvijo roka za prejem ponudb se pravice in obveznosti naročnika in ponudnika vežejo na nove roke, ki posledično izhajajo iz podaljšanega roka za oddajo ponudb.</w:t>
      </w:r>
    </w:p>
    <w:p w14:paraId="00283404" w14:textId="77777777" w:rsidR="007C381F" w:rsidRPr="00705A5F" w:rsidRDefault="007C381F" w:rsidP="00AA731B">
      <w:pPr>
        <w:spacing w:line="276" w:lineRule="auto"/>
        <w:rPr>
          <w:noProof/>
        </w:rPr>
      </w:pPr>
    </w:p>
    <w:p w14:paraId="671C461E" w14:textId="77777777" w:rsidR="009E399D" w:rsidRPr="00705A5F" w:rsidRDefault="009E399D" w:rsidP="00A94021">
      <w:pPr>
        <w:pStyle w:val="Heading3"/>
      </w:pPr>
      <w:bookmarkStart w:id="65" w:name="_Toc224527384"/>
      <w:bookmarkStart w:id="66" w:name="_Toc233033069"/>
      <w:r w:rsidRPr="00705A5F">
        <w:t>Jezik</w:t>
      </w:r>
      <w:bookmarkEnd w:id="65"/>
      <w:bookmarkEnd w:id="66"/>
    </w:p>
    <w:p w14:paraId="13D701C8" w14:textId="038A33A1" w:rsidR="009E399D" w:rsidRPr="00705A5F" w:rsidRDefault="009E399D" w:rsidP="009E399D">
      <w:pPr>
        <w:rPr>
          <w:noProof/>
          <w:szCs w:val="22"/>
        </w:rPr>
      </w:pPr>
      <w:r w:rsidRPr="00705A5F">
        <w:rPr>
          <w:noProof/>
          <w:szCs w:val="22"/>
        </w:rPr>
        <w:t xml:space="preserve">Vsi dokumenti v zvezi s ponudbo morajo biti napisani v slovenskem ali v angleškem jeziku. </w:t>
      </w:r>
    </w:p>
    <w:p w14:paraId="67EB5A10" w14:textId="77777777" w:rsidR="009A2C52" w:rsidRPr="00705A5F" w:rsidRDefault="009A2C52" w:rsidP="009E399D">
      <w:pPr>
        <w:rPr>
          <w:noProof/>
          <w:szCs w:val="22"/>
        </w:rPr>
      </w:pPr>
    </w:p>
    <w:p w14:paraId="5F05DF3E" w14:textId="78B5AF79" w:rsidR="009E399D" w:rsidRPr="00705A5F" w:rsidRDefault="009E399D" w:rsidP="00A94021">
      <w:pPr>
        <w:pStyle w:val="Heading3"/>
      </w:pPr>
      <w:bookmarkStart w:id="67" w:name="_Toc224527385"/>
      <w:bookmarkStart w:id="68" w:name="_Toc233033070"/>
      <w:r w:rsidRPr="00705A5F">
        <w:t>Označevanje</w:t>
      </w:r>
      <w:bookmarkEnd w:id="67"/>
      <w:bookmarkEnd w:id="68"/>
    </w:p>
    <w:p w14:paraId="12D03201" w14:textId="0FF9C431" w:rsidR="009E399D" w:rsidRPr="00705A5F" w:rsidRDefault="009E399D" w:rsidP="00AA731B">
      <w:pPr>
        <w:spacing w:line="276" w:lineRule="auto"/>
        <w:rPr>
          <w:noProof/>
        </w:rPr>
      </w:pPr>
      <w:r w:rsidRPr="00705A5F">
        <w:rPr>
          <w:noProof/>
        </w:rPr>
        <w:t xml:space="preserve">Podatki, ki jih bo ponudnik upravičeno označil kot zaupne, bodo uporabljeni samo za namene javnega razpisa in ne bodo dostopni nikomur izven kroga oseb, ki bodo vključene v razpisni postopek. Ti podatki ne bodo </w:t>
      </w:r>
      <w:r w:rsidRPr="00705A5F">
        <w:rPr>
          <w:noProof/>
        </w:rPr>
        <w:lastRenderedPageBreak/>
        <w:t>objavljeni na odpiranju ponudb niti v nadaljevanju postopka ali kasneje. Te osebe, kot tudi naročnik bodo v celoti odgovorni za varovanje zaupnosti tako dobljenih podatkov.</w:t>
      </w:r>
    </w:p>
    <w:p w14:paraId="581B149F" w14:textId="23F8DB55" w:rsidR="009E399D" w:rsidRPr="00705A5F" w:rsidRDefault="009E399D" w:rsidP="00AA731B">
      <w:pPr>
        <w:spacing w:line="276" w:lineRule="auto"/>
        <w:rPr>
          <w:noProof/>
        </w:rPr>
      </w:pPr>
      <w:r w:rsidRPr="00705A5F">
        <w:rPr>
          <w:noProof/>
        </w:rPr>
        <w:t>Kot zaupne lahko ponudnik označi dokumente, ki vsebujejo osebne podatke, pa ti niso vsebovani v nobenem javnem registru ali drugače javno dostopni ter poslovne podatke, ki so s predpisi ali internimi akti ponudnika označeni kot zaupni.</w:t>
      </w:r>
    </w:p>
    <w:p w14:paraId="1D0315C3" w14:textId="77777777" w:rsidR="00D027DB" w:rsidRPr="00705A5F" w:rsidRDefault="00D027DB" w:rsidP="00AA731B">
      <w:pPr>
        <w:spacing w:line="276" w:lineRule="auto"/>
        <w:rPr>
          <w:noProof/>
        </w:rPr>
      </w:pPr>
    </w:p>
    <w:p w14:paraId="21F303CF" w14:textId="77777777" w:rsidR="009E399D" w:rsidRPr="00705A5F" w:rsidRDefault="009E399D" w:rsidP="00AA731B">
      <w:pPr>
        <w:spacing w:line="276" w:lineRule="auto"/>
        <w:rPr>
          <w:noProof/>
        </w:rPr>
      </w:pPr>
      <w:r w:rsidRPr="00705A5F">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02E5F332" w14:textId="6CE0D384" w:rsidR="009E399D" w:rsidRPr="00705A5F" w:rsidRDefault="009E399D" w:rsidP="00AA731B">
      <w:pPr>
        <w:spacing w:line="276" w:lineRule="auto"/>
        <w:rPr>
          <w:noProof/>
        </w:rPr>
      </w:pPr>
      <w:r w:rsidRPr="00705A5F">
        <w:rPr>
          <w:noProof/>
        </w:rPr>
        <w:t>Naročnik ne odgovarja za zaupnost podatkov, ki ne bodo označeni kot je zgoraj navedeno.</w:t>
      </w:r>
    </w:p>
    <w:p w14:paraId="633FF065" w14:textId="77777777" w:rsidR="00D027DB" w:rsidRPr="00705A5F" w:rsidRDefault="00D027DB" w:rsidP="00AA731B">
      <w:pPr>
        <w:spacing w:line="276" w:lineRule="auto"/>
        <w:rPr>
          <w:noProof/>
        </w:rPr>
      </w:pPr>
    </w:p>
    <w:p w14:paraId="4AAF7438" w14:textId="54DDFD01" w:rsidR="009E399D" w:rsidRPr="00705A5F" w:rsidRDefault="009E399D" w:rsidP="00AA731B">
      <w:pPr>
        <w:spacing w:line="276" w:lineRule="auto"/>
        <w:rPr>
          <w:noProof/>
        </w:rPr>
      </w:pPr>
      <w:r w:rsidRPr="00705A5F">
        <w:rPr>
          <w:noProof/>
        </w:rPr>
        <w:t>Če bodo kot zaupno označeni podatki, ki ne ustrezajo zgoraj navedenim pogojem, bo naročnik ponudnika pozval, da oznako zaupnosti umakne. Ponudnik to naredi tako, da njegov zastopnik nad oznako napiše »</w:t>
      </w:r>
      <w:r w:rsidR="00DD3F18" w:rsidRPr="00705A5F">
        <w:rPr>
          <w:noProof/>
        </w:rPr>
        <w:t>PREKLIC«, vpiše</w:t>
      </w:r>
      <w:r w:rsidRPr="00705A5F">
        <w:rPr>
          <w:noProof/>
        </w:rPr>
        <w:t xml:space="preserve"> datum in čas ter se podpiše. </w:t>
      </w:r>
    </w:p>
    <w:p w14:paraId="480A64E2" w14:textId="37E53ED3" w:rsidR="009E399D" w:rsidRPr="00705A5F" w:rsidRDefault="009E399D" w:rsidP="00AA731B">
      <w:pPr>
        <w:spacing w:line="276" w:lineRule="auto"/>
        <w:rPr>
          <w:noProof/>
        </w:rPr>
      </w:pPr>
      <w:r w:rsidRPr="00705A5F">
        <w:rPr>
          <w:noProof/>
        </w:rPr>
        <w:t>Če ponudnik v roku, ki ga določi naročnik, ne prekliče zaupnosti, naročnik ponudbo v celoti zavrne.</w:t>
      </w:r>
    </w:p>
    <w:p w14:paraId="70A7FAAB" w14:textId="77777777" w:rsidR="003154BA" w:rsidRPr="00705A5F" w:rsidRDefault="003154BA" w:rsidP="009E399D">
      <w:pPr>
        <w:rPr>
          <w:noProof/>
        </w:rPr>
      </w:pPr>
    </w:p>
    <w:p w14:paraId="51CD0918" w14:textId="77777777" w:rsidR="009E399D" w:rsidRPr="00705A5F" w:rsidRDefault="009E399D" w:rsidP="00A94021">
      <w:pPr>
        <w:pStyle w:val="Heading3"/>
      </w:pPr>
      <w:bookmarkStart w:id="69" w:name="_Toc218393786"/>
      <w:bookmarkStart w:id="70" w:name="_Toc224527386"/>
      <w:bookmarkStart w:id="71" w:name="_Toc233033071"/>
      <w:r w:rsidRPr="00705A5F">
        <w:t>Vsebina ponudbe</w:t>
      </w:r>
      <w:bookmarkEnd w:id="69"/>
      <w:bookmarkEnd w:id="70"/>
      <w:bookmarkEnd w:id="71"/>
    </w:p>
    <w:p w14:paraId="30FF2241" w14:textId="7F43F7B4" w:rsidR="009E399D" w:rsidRPr="00705A5F" w:rsidRDefault="009E399D" w:rsidP="00AA731B">
      <w:pPr>
        <w:spacing w:line="276" w:lineRule="auto"/>
        <w:rPr>
          <w:rFonts w:cs="Arial"/>
          <w:noProof/>
          <w:szCs w:val="20"/>
        </w:rPr>
      </w:pPr>
      <w:bookmarkStart w:id="72" w:name="_Toc51479599"/>
      <w:bookmarkStart w:id="73" w:name="_Toc94670871"/>
      <w:bookmarkStart w:id="74" w:name="_Toc96133089"/>
      <w:bookmarkStart w:id="75" w:name="_Toc218393787"/>
      <w:bookmarkStart w:id="76" w:name="_Toc224527387"/>
      <w:r w:rsidRPr="00705A5F">
        <w:rPr>
          <w:rFonts w:cs="Arial"/>
          <w:noProof/>
          <w:szCs w:val="20"/>
        </w:rPr>
        <w:t xml:space="preserve">Ponudniki morajo ponuditi </w:t>
      </w:r>
      <w:r w:rsidR="00833F7B" w:rsidRPr="00705A5F">
        <w:rPr>
          <w:rFonts w:cs="Arial"/>
          <w:noProof/>
          <w:szCs w:val="20"/>
        </w:rPr>
        <w:t xml:space="preserve">storitve, ki so </w:t>
      </w:r>
      <w:r w:rsidRPr="00705A5F">
        <w:rPr>
          <w:rFonts w:cs="Arial"/>
          <w:noProof/>
          <w:szCs w:val="20"/>
        </w:rPr>
        <w:t>predmet javnega naročila</w:t>
      </w:r>
      <w:r w:rsidR="00833F7B" w:rsidRPr="00705A5F">
        <w:rPr>
          <w:rFonts w:cs="Arial"/>
          <w:noProof/>
          <w:szCs w:val="20"/>
        </w:rPr>
        <w:t>,</w:t>
      </w:r>
      <w:r w:rsidRPr="00705A5F">
        <w:rPr>
          <w:rFonts w:cs="Arial"/>
          <w:noProof/>
          <w:szCs w:val="20"/>
        </w:rPr>
        <w:t xml:space="preserve"> v celoti. V nasprotnem primeru bo ponudba izločena</w:t>
      </w:r>
      <w:r w:rsidR="00FA5992" w:rsidRPr="00705A5F">
        <w:rPr>
          <w:rFonts w:cs="Arial"/>
          <w:noProof/>
          <w:szCs w:val="20"/>
        </w:rPr>
        <w:t>.</w:t>
      </w:r>
      <w:r w:rsidR="009B1DA4" w:rsidRPr="00705A5F">
        <w:rPr>
          <w:rFonts w:cs="Arial"/>
          <w:noProof/>
          <w:szCs w:val="20"/>
        </w:rPr>
        <w:t xml:space="preserve"> </w:t>
      </w:r>
    </w:p>
    <w:p w14:paraId="2068D868" w14:textId="77777777" w:rsidR="00503157" w:rsidRDefault="00503157" w:rsidP="009E399D">
      <w:pPr>
        <w:rPr>
          <w:rFonts w:cs="Arial"/>
          <w:noProof/>
          <w:szCs w:val="20"/>
        </w:rPr>
      </w:pPr>
    </w:p>
    <w:p w14:paraId="79695F7F" w14:textId="6BB514D9" w:rsidR="00503157" w:rsidRPr="00503157" w:rsidRDefault="00503157" w:rsidP="00A94021">
      <w:pPr>
        <w:pStyle w:val="Heading3"/>
      </w:pPr>
      <w:bookmarkStart w:id="77" w:name="_Toc233033072"/>
      <w:r w:rsidRPr="00503157">
        <w:t>Dopustne dopolnitve ponudbe</w:t>
      </w:r>
      <w:bookmarkEnd w:id="77"/>
    </w:p>
    <w:p w14:paraId="068CD128" w14:textId="77777777" w:rsidR="00503157" w:rsidRPr="00503157" w:rsidRDefault="00503157" w:rsidP="00AA731B">
      <w:pPr>
        <w:spacing w:line="276" w:lineRule="auto"/>
        <w:rPr>
          <w:rFonts w:cs="Arial"/>
          <w:noProof/>
          <w:szCs w:val="20"/>
        </w:rPr>
      </w:pPr>
      <w:r w:rsidRPr="00503157">
        <w:rPr>
          <w:rFonts w:cs="Arial"/>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6340A586" w14:textId="77777777" w:rsidR="00503157" w:rsidRPr="00503157" w:rsidRDefault="00503157" w:rsidP="00AA731B">
      <w:pPr>
        <w:spacing w:line="276" w:lineRule="auto"/>
        <w:rPr>
          <w:rFonts w:cs="Arial"/>
          <w:noProof/>
          <w:szCs w:val="20"/>
        </w:rPr>
      </w:pPr>
    </w:p>
    <w:p w14:paraId="421AF626" w14:textId="77777777" w:rsidR="00503157" w:rsidRPr="00503157" w:rsidRDefault="00503157" w:rsidP="00AA731B">
      <w:pPr>
        <w:spacing w:line="276" w:lineRule="auto"/>
        <w:rPr>
          <w:rFonts w:cs="Arial"/>
          <w:noProof/>
          <w:szCs w:val="20"/>
        </w:rPr>
      </w:pPr>
      <w:r w:rsidRPr="00503157">
        <w:rPr>
          <w:rFonts w:cs="Arial"/>
          <w:noProof/>
          <w:szCs w:val="20"/>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naročila. </w:t>
      </w:r>
    </w:p>
    <w:p w14:paraId="1F61DBEF" w14:textId="77777777" w:rsidR="00503157" w:rsidRPr="00503157" w:rsidRDefault="00503157" w:rsidP="00AA731B">
      <w:pPr>
        <w:spacing w:line="276" w:lineRule="auto"/>
        <w:rPr>
          <w:rFonts w:cs="Arial"/>
          <w:noProof/>
          <w:szCs w:val="20"/>
        </w:rPr>
      </w:pPr>
    </w:p>
    <w:p w14:paraId="7408B183" w14:textId="083F2849" w:rsidR="00503157" w:rsidRDefault="00503157" w:rsidP="00AA731B">
      <w:pPr>
        <w:spacing w:line="276" w:lineRule="auto"/>
        <w:rPr>
          <w:rFonts w:cs="Arial"/>
          <w:noProof/>
          <w:szCs w:val="20"/>
        </w:rPr>
      </w:pPr>
      <w:r w:rsidRPr="00503157">
        <w:rPr>
          <w:rFonts w:cs="Arial"/>
          <w:noProof/>
          <w:szCs w:val="20"/>
        </w:rPr>
        <w:t>Ne glede na prejšnji odstavek sme izključno naročnik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0EF93CBC" w14:textId="77777777" w:rsidR="00503157" w:rsidRDefault="00503157" w:rsidP="00AA731B">
      <w:pPr>
        <w:spacing w:line="276" w:lineRule="auto"/>
        <w:rPr>
          <w:rFonts w:cs="Arial"/>
          <w:noProof/>
          <w:szCs w:val="20"/>
        </w:rPr>
      </w:pPr>
    </w:p>
    <w:p w14:paraId="138F2048" w14:textId="7A82D9D2" w:rsidR="00503157" w:rsidRPr="00503157" w:rsidRDefault="00503157" w:rsidP="00A94021">
      <w:pPr>
        <w:pStyle w:val="Heading3"/>
      </w:pPr>
      <w:bookmarkStart w:id="78" w:name="_Toc233033073"/>
      <w:r w:rsidRPr="00503157">
        <w:t>Navedba zavajajočih podatkov</w:t>
      </w:r>
      <w:bookmarkEnd w:id="78"/>
    </w:p>
    <w:p w14:paraId="1A5C9D25" w14:textId="77777777" w:rsidR="00503157" w:rsidRPr="000140D6" w:rsidRDefault="00503157" w:rsidP="00AA731B">
      <w:pPr>
        <w:spacing w:line="276" w:lineRule="auto"/>
        <w:rPr>
          <w:noProof/>
        </w:rPr>
      </w:pPr>
      <w:r w:rsidRPr="000140D6">
        <w:rPr>
          <w:noProof/>
        </w:rPr>
        <w:t>Naročnik bo Državni revizijski komisiji podal predlog za uvedbo postopka o prekršku:</w:t>
      </w:r>
    </w:p>
    <w:p w14:paraId="6E054465" w14:textId="77777777" w:rsidR="00503157" w:rsidRPr="000140D6" w:rsidRDefault="00503157" w:rsidP="00AA731B">
      <w:pPr>
        <w:pStyle w:val="ListParagraph"/>
        <w:numPr>
          <w:ilvl w:val="0"/>
          <w:numId w:val="16"/>
        </w:numPr>
        <w:suppressAutoHyphens/>
        <w:spacing w:line="276" w:lineRule="auto"/>
        <w:rPr>
          <w:noProof/>
        </w:rPr>
      </w:pPr>
      <w:r w:rsidRPr="000140D6">
        <w:rPr>
          <w:noProof/>
        </w:rPr>
        <w:lastRenderedPageBreak/>
        <w:t xml:space="preserve">v primeru, da se bo pri naročniku pojavil utemeljen sum, da je ponudnik v postopku javnega naročila predložil neresnično izjavo ali ponarejeno ali spremenjeno listino kot pravo v skladu z enajstim odstavkom 89. člena ZJN-3, </w:t>
      </w:r>
    </w:p>
    <w:p w14:paraId="5B1DBA1F" w14:textId="77777777" w:rsidR="00503157" w:rsidRPr="000140D6" w:rsidRDefault="00503157" w:rsidP="00AA731B">
      <w:pPr>
        <w:pStyle w:val="ListParagraph"/>
        <w:numPr>
          <w:ilvl w:val="0"/>
          <w:numId w:val="16"/>
        </w:numPr>
        <w:suppressAutoHyphens/>
        <w:spacing w:line="276" w:lineRule="auto"/>
        <w:rPr>
          <w:noProof/>
        </w:rPr>
      </w:pPr>
      <w:r w:rsidRPr="000140D6">
        <w:rPr>
          <w:noProof/>
        </w:rPr>
        <w:t>če glavni izvajalec ne ravna v skladu s 94. členom ZJN-3.</w:t>
      </w:r>
    </w:p>
    <w:p w14:paraId="692E34F3" w14:textId="77777777" w:rsidR="00503157" w:rsidRDefault="00503157" w:rsidP="00AA731B">
      <w:pPr>
        <w:spacing w:line="276" w:lineRule="auto"/>
        <w:rPr>
          <w:rFonts w:cs="Arial"/>
          <w:noProof/>
          <w:szCs w:val="20"/>
        </w:rPr>
      </w:pPr>
    </w:p>
    <w:p w14:paraId="3C42977C" w14:textId="7AF1E0CB" w:rsidR="00503157" w:rsidRPr="00A94021" w:rsidRDefault="00503157" w:rsidP="00A94021">
      <w:pPr>
        <w:pStyle w:val="Heading3"/>
      </w:pPr>
      <w:bookmarkStart w:id="79" w:name="_Toc233033074"/>
      <w:r w:rsidRPr="00A94021">
        <w:t>Neobičajno nizka ponudba</w:t>
      </w:r>
      <w:bookmarkEnd w:id="79"/>
    </w:p>
    <w:p w14:paraId="02DE65B3" w14:textId="77777777" w:rsidR="00503157" w:rsidRPr="00503157" w:rsidRDefault="00503157" w:rsidP="00AA731B">
      <w:pPr>
        <w:spacing w:line="276" w:lineRule="auto"/>
        <w:rPr>
          <w:rFonts w:cs="Arial"/>
          <w:noProof/>
          <w:szCs w:val="20"/>
        </w:rPr>
      </w:pPr>
      <w:r w:rsidRPr="00503157">
        <w:rPr>
          <w:rFonts w:cs="Arial"/>
          <w:noProof/>
          <w:szCs w:val="20"/>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28F03508" w14:textId="77777777" w:rsidR="00503157" w:rsidRPr="00503157" w:rsidRDefault="00503157" w:rsidP="00AA731B">
      <w:pPr>
        <w:spacing w:line="276" w:lineRule="auto"/>
        <w:rPr>
          <w:rFonts w:cs="Arial"/>
          <w:noProof/>
          <w:szCs w:val="20"/>
        </w:rPr>
      </w:pPr>
    </w:p>
    <w:p w14:paraId="222F45CF" w14:textId="77777777" w:rsidR="00503157" w:rsidRPr="00503157" w:rsidRDefault="00503157" w:rsidP="00AA731B">
      <w:pPr>
        <w:spacing w:line="276" w:lineRule="auto"/>
        <w:rPr>
          <w:rFonts w:cs="Arial"/>
          <w:noProof/>
          <w:szCs w:val="20"/>
        </w:rPr>
      </w:pPr>
      <w:r w:rsidRPr="00503157">
        <w:rPr>
          <w:rFonts w:cs="Arial"/>
          <w:noProof/>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0A95CEC6" w14:textId="77777777" w:rsidR="00503157" w:rsidRPr="00503157" w:rsidRDefault="00503157" w:rsidP="00AA731B">
      <w:pPr>
        <w:spacing w:line="276" w:lineRule="auto"/>
        <w:rPr>
          <w:rFonts w:cs="Arial"/>
          <w:noProof/>
          <w:szCs w:val="20"/>
        </w:rPr>
      </w:pPr>
    </w:p>
    <w:p w14:paraId="302A3ABA" w14:textId="77777777" w:rsidR="00503157" w:rsidRPr="00503157" w:rsidRDefault="00503157" w:rsidP="00AA731B">
      <w:pPr>
        <w:spacing w:line="276" w:lineRule="auto"/>
        <w:rPr>
          <w:rFonts w:cs="Arial"/>
          <w:noProof/>
          <w:szCs w:val="20"/>
        </w:rPr>
      </w:pPr>
      <w:r w:rsidRPr="00503157">
        <w:rPr>
          <w:rFonts w:cs="Arial"/>
          <w:noProof/>
          <w:szCs w:val="20"/>
        </w:rPr>
        <w:t xml:space="preserve">Kadar naročnik v postopku javnega naročanja preveri dopustnost vseh ponudb, v skladu s prejšnjim stavkom preveri, ali je ponudba neobičajno nizka glede na dopustne ponudbe. </w:t>
      </w:r>
    </w:p>
    <w:p w14:paraId="5F1BBF45" w14:textId="77777777" w:rsidR="00503157" w:rsidRPr="00503157" w:rsidRDefault="00503157" w:rsidP="00AA731B">
      <w:pPr>
        <w:spacing w:line="276" w:lineRule="auto"/>
        <w:rPr>
          <w:rFonts w:cs="Arial"/>
          <w:noProof/>
          <w:szCs w:val="20"/>
        </w:rPr>
      </w:pPr>
    </w:p>
    <w:p w14:paraId="4685A1C4" w14:textId="77777777" w:rsidR="00503157" w:rsidRPr="00503157" w:rsidRDefault="00503157" w:rsidP="00AA731B">
      <w:pPr>
        <w:spacing w:line="276" w:lineRule="auto"/>
        <w:rPr>
          <w:rFonts w:cs="Arial"/>
          <w:noProof/>
          <w:szCs w:val="20"/>
        </w:rPr>
      </w:pPr>
      <w:r w:rsidRPr="00503157">
        <w:rPr>
          <w:rFonts w:cs="Arial"/>
          <w:noProof/>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0F9BC508" w14:textId="77777777" w:rsidR="00503157" w:rsidRPr="00503157" w:rsidRDefault="00503157" w:rsidP="00AA731B">
      <w:pPr>
        <w:spacing w:line="276" w:lineRule="auto"/>
        <w:rPr>
          <w:rFonts w:cs="Arial"/>
          <w:noProof/>
          <w:szCs w:val="20"/>
        </w:rPr>
      </w:pPr>
    </w:p>
    <w:p w14:paraId="65E27BCD" w14:textId="77777777" w:rsidR="00503157" w:rsidRPr="00503157" w:rsidRDefault="00503157" w:rsidP="00AA731B">
      <w:pPr>
        <w:spacing w:line="276" w:lineRule="auto"/>
        <w:rPr>
          <w:rFonts w:cs="Arial"/>
          <w:noProof/>
          <w:szCs w:val="20"/>
        </w:rPr>
      </w:pPr>
      <w:r w:rsidRPr="00503157">
        <w:rPr>
          <w:rFonts w:cs="Arial"/>
          <w:noProof/>
          <w:szCs w:val="20"/>
        </w:rPr>
        <w:t xml:space="preserve">Naročnik bo ocenil pojasnila tako, da se bo posvetoval s ponudnikom. </w:t>
      </w:r>
    </w:p>
    <w:p w14:paraId="3CB454A5" w14:textId="77777777" w:rsidR="00503157" w:rsidRPr="00503157" w:rsidRDefault="00503157" w:rsidP="00AA731B">
      <w:pPr>
        <w:spacing w:line="276" w:lineRule="auto"/>
        <w:rPr>
          <w:rFonts w:cs="Arial"/>
          <w:noProof/>
          <w:szCs w:val="20"/>
        </w:rPr>
      </w:pPr>
    </w:p>
    <w:p w14:paraId="28D6B228" w14:textId="6D200A5E" w:rsidR="00503157" w:rsidRDefault="00503157" w:rsidP="00AA731B">
      <w:pPr>
        <w:spacing w:line="276" w:lineRule="auto"/>
        <w:rPr>
          <w:rFonts w:cs="Arial"/>
          <w:noProof/>
          <w:szCs w:val="20"/>
        </w:rPr>
      </w:pPr>
      <w:r w:rsidRPr="00503157">
        <w:rPr>
          <w:rFonts w:cs="Arial"/>
          <w:noProof/>
          <w:szCs w:val="20"/>
        </w:rPr>
        <w:t>Če bo naročnik ugotovil, da je ponudba neobičajno nizka, ker ni skladna z veljavnimi obveznostmi iz drugega odstavka 3. člena ZJN-3, jo bo naročnik zavrnil.</w:t>
      </w:r>
    </w:p>
    <w:p w14:paraId="77D0B2B0" w14:textId="77777777" w:rsidR="00503157" w:rsidRPr="00705A5F" w:rsidRDefault="00503157" w:rsidP="00AA731B">
      <w:pPr>
        <w:spacing w:line="276" w:lineRule="auto"/>
        <w:rPr>
          <w:rFonts w:cs="Arial"/>
          <w:noProof/>
          <w:szCs w:val="20"/>
        </w:rPr>
      </w:pPr>
    </w:p>
    <w:p w14:paraId="7B490D6D" w14:textId="4550FA26" w:rsidR="009E399D" w:rsidRPr="00705A5F" w:rsidRDefault="009E399D" w:rsidP="00A94021">
      <w:pPr>
        <w:pStyle w:val="Heading3"/>
      </w:pPr>
      <w:bookmarkStart w:id="80" w:name="_Toc233033075"/>
      <w:r w:rsidRPr="00705A5F">
        <w:t>Alternativne in variante ponudbe</w:t>
      </w:r>
      <w:bookmarkEnd w:id="72"/>
      <w:bookmarkEnd w:id="73"/>
      <w:bookmarkEnd w:id="74"/>
      <w:bookmarkEnd w:id="75"/>
      <w:bookmarkEnd w:id="76"/>
      <w:bookmarkEnd w:id="80"/>
    </w:p>
    <w:p w14:paraId="3DAD7CE9" w14:textId="77777777" w:rsidR="009E399D" w:rsidRPr="00705A5F" w:rsidRDefault="009E399D" w:rsidP="009E399D">
      <w:pPr>
        <w:rPr>
          <w:noProof/>
        </w:rPr>
      </w:pPr>
      <w:r w:rsidRPr="00705A5F">
        <w:rPr>
          <w:noProof/>
        </w:rPr>
        <w:t>Alternativne in variantne ponudbe niso dopustne.</w:t>
      </w:r>
    </w:p>
    <w:p w14:paraId="439DDC19" w14:textId="77777777" w:rsidR="009E399D" w:rsidRPr="00705A5F" w:rsidRDefault="009E399D" w:rsidP="009E399D">
      <w:pPr>
        <w:rPr>
          <w:noProof/>
        </w:rPr>
      </w:pPr>
    </w:p>
    <w:p w14:paraId="1A1182AD" w14:textId="77777777" w:rsidR="009E399D" w:rsidRPr="00705A5F" w:rsidRDefault="009E399D" w:rsidP="00A94021">
      <w:pPr>
        <w:pStyle w:val="Heading3"/>
      </w:pPr>
      <w:bookmarkStart w:id="81" w:name="_Toc454884893"/>
      <w:bookmarkStart w:id="82" w:name="_Toc457911325"/>
      <w:bookmarkStart w:id="83" w:name="_Toc233033076"/>
      <w:r w:rsidRPr="00705A5F">
        <w:t>Samo ena ponudba od vsakega ponudnika</w:t>
      </w:r>
      <w:bookmarkEnd w:id="81"/>
      <w:bookmarkEnd w:id="82"/>
      <w:bookmarkEnd w:id="83"/>
    </w:p>
    <w:p w14:paraId="188BBD74" w14:textId="77777777" w:rsidR="009E399D" w:rsidRPr="00705A5F" w:rsidRDefault="009E399D" w:rsidP="00AA731B">
      <w:pPr>
        <w:spacing w:line="276" w:lineRule="auto"/>
        <w:rPr>
          <w:noProof/>
        </w:rPr>
      </w:pPr>
      <w:r w:rsidRPr="00705A5F">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43EFCE20" w14:textId="77777777" w:rsidR="009E399D" w:rsidRPr="00705A5F" w:rsidRDefault="009E399D" w:rsidP="009E399D">
      <w:pPr>
        <w:rPr>
          <w:noProof/>
        </w:rPr>
      </w:pPr>
    </w:p>
    <w:p w14:paraId="61C38A4C" w14:textId="77777777" w:rsidR="009E399D" w:rsidRPr="00705A5F" w:rsidRDefault="009E399D" w:rsidP="00A94021">
      <w:pPr>
        <w:pStyle w:val="Heading3"/>
      </w:pPr>
      <w:bookmarkStart w:id="84" w:name="_Toc349201012"/>
      <w:bookmarkStart w:id="85" w:name="_Toc351387312"/>
      <w:bookmarkStart w:id="86" w:name="_Toc360107152"/>
      <w:bookmarkStart w:id="87" w:name="_Toc370472162"/>
      <w:bookmarkStart w:id="88" w:name="_Toc435370577"/>
      <w:bookmarkStart w:id="89" w:name="_Toc233033077"/>
      <w:r w:rsidRPr="00705A5F">
        <w:t>O</w:t>
      </w:r>
      <w:bookmarkEnd w:id="84"/>
      <w:bookmarkEnd w:id="85"/>
      <w:bookmarkEnd w:id="86"/>
      <w:bookmarkEnd w:id="87"/>
      <w:bookmarkEnd w:id="88"/>
      <w:r w:rsidRPr="00705A5F">
        <w:t>blika ponudbe</w:t>
      </w:r>
      <w:bookmarkEnd w:id="89"/>
    </w:p>
    <w:p w14:paraId="25B63EA9" w14:textId="1C764E31" w:rsidR="0093052D" w:rsidRPr="00705A5F" w:rsidRDefault="009E399D" w:rsidP="00AA731B">
      <w:pPr>
        <w:spacing w:line="276" w:lineRule="auto"/>
        <w:rPr>
          <w:rFonts w:cs="Arial"/>
          <w:noProof/>
          <w:color w:val="282828"/>
          <w:szCs w:val="20"/>
        </w:rPr>
      </w:pPr>
      <w:r w:rsidRPr="00705A5F">
        <w:rPr>
          <w:rFonts w:cs="Arial"/>
          <w:noProof/>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705A5F">
        <w:rPr>
          <w:rFonts w:cs="Arial"/>
          <w:noProof/>
          <w:color w:val="282828"/>
          <w:szCs w:val="20"/>
        </w:rPr>
        <w:t>.</w:t>
      </w:r>
      <w:r w:rsidR="00DD3F18" w:rsidRPr="00705A5F">
        <w:rPr>
          <w:rFonts w:cs="Arial"/>
          <w:noProof/>
          <w:color w:val="282828"/>
          <w:szCs w:val="20"/>
        </w:rPr>
        <w:t xml:space="preserve"> </w:t>
      </w:r>
    </w:p>
    <w:p w14:paraId="01A26540" w14:textId="77777777" w:rsidR="00AC4120" w:rsidRPr="00705A5F" w:rsidRDefault="00AC4120" w:rsidP="00AA731B">
      <w:pPr>
        <w:spacing w:line="276" w:lineRule="auto"/>
        <w:rPr>
          <w:rFonts w:cs="Arial"/>
          <w:noProof/>
          <w:color w:val="282828"/>
          <w:szCs w:val="20"/>
        </w:rPr>
      </w:pPr>
    </w:p>
    <w:p w14:paraId="0A5F8EEA" w14:textId="77777777" w:rsidR="009E399D" w:rsidRPr="00705A5F" w:rsidRDefault="009E399D" w:rsidP="00AA731B">
      <w:pPr>
        <w:spacing w:line="276" w:lineRule="auto"/>
        <w:rPr>
          <w:rFonts w:cs="Arial"/>
          <w:noProof/>
          <w:color w:val="282828"/>
          <w:szCs w:val="20"/>
        </w:rPr>
      </w:pPr>
      <w:r w:rsidRPr="00705A5F">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0EFA65A7" w14:textId="77777777" w:rsidR="009E399D" w:rsidRPr="00705A5F" w:rsidRDefault="009E399D" w:rsidP="00AA731B">
      <w:pPr>
        <w:spacing w:line="276" w:lineRule="auto"/>
        <w:rPr>
          <w:rFonts w:cs="Arial"/>
          <w:noProof/>
          <w:color w:val="282828"/>
          <w:szCs w:val="20"/>
        </w:rPr>
      </w:pPr>
    </w:p>
    <w:p w14:paraId="371A6573" w14:textId="77777777" w:rsidR="009E399D" w:rsidRPr="00705A5F" w:rsidRDefault="009E399D" w:rsidP="00AA731B">
      <w:pPr>
        <w:spacing w:line="276" w:lineRule="auto"/>
        <w:rPr>
          <w:rFonts w:cs="Arial"/>
          <w:noProof/>
          <w:color w:val="282828"/>
          <w:szCs w:val="20"/>
        </w:rPr>
      </w:pPr>
      <w:r w:rsidRPr="00705A5F">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0AB2C5F2" w14:textId="77777777" w:rsidR="009E399D" w:rsidRPr="00705A5F" w:rsidRDefault="009E399D" w:rsidP="00AA731B">
      <w:pPr>
        <w:spacing w:line="276" w:lineRule="auto"/>
        <w:rPr>
          <w:noProof/>
        </w:rPr>
      </w:pPr>
    </w:p>
    <w:p w14:paraId="07608E3D" w14:textId="77777777" w:rsidR="009E399D" w:rsidRPr="00705A5F" w:rsidRDefault="009E399D" w:rsidP="00A94021">
      <w:pPr>
        <w:pStyle w:val="Heading3"/>
      </w:pPr>
      <w:bookmarkStart w:id="90" w:name="_Toc224527388"/>
      <w:bookmarkStart w:id="91" w:name="_Toc233033078"/>
      <w:r w:rsidRPr="00705A5F">
        <w:lastRenderedPageBreak/>
        <w:t>Veljavnost ponudb</w:t>
      </w:r>
      <w:bookmarkEnd w:id="90"/>
      <w:bookmarkEnd w:id="91"/>
    </w:p>
    <w:p w14:paraId="70CB10F5" w14:textId="4C5AC66D" w:rsidR="00D34A18" w:rsidRPr="00705A5F" w:rsidRDefault="00D34A18" w:rsidP="00AA731B">
      <w:pPr>
        <w:spacing w:line="276" w:lineRule="auto"/>
        <w:rPr>
          <w:noProof/>
        </w:rPr>
      </w:pPr>
      <w:r w:rsidRPr="00705A5F">
        <w:rPr>
          <w:noProof/>
        </w:rPr>
        <w:t xml:space="preserve">Ponudbe morajo biti </w:t>
      </w:r>
      <w:r w:rsidRPr="00705A5F">
        <w:rPr>
          <w:b/>
          <w:noProof/>
        </w:rPr>
        <w:t xml:space="preserve">veljavne </w:t>
      </w:r>
      <w:r w:rsidR="00C42435">
        <w:rPr>
          <w:b/>
          <w:noProof/>
        </w:rPr>
        <w:t>vsaj 60 dni od roka za oddajo ponudb</w:t>
      </w:r>
      <w:r w:rsidRPr="00705A5F">
        <w:rPr>
          <w:b/>
          <w:bCs/>
          <w:noProof/>
        </w:rPr>
        <w:t>.</w:t>
      </w:r>
      <w:r w:rsidRPr="00705A5F">
        <w:rPr>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6CFAD0FD" w14:textId="77777777" w:rsidR="00503157" w:rsidRDefault="00503157" w:rsidP="009E399D">
      <w:pPr>
        <w:rPr>
          <w:noProof/>
        </w:rPr>
      </w:pPr>
    </w:p>
    <w:p w14:paraId="0C81D32A" w14:textId="35149A54" w:rsidR="00503157" w:rsidRPr="00503157" w:rsidRDefault="00503157" w:rsidP="00A94021">
      <w:pPr>
        <w:pStyle w:val="Heading3"/>
      </w:pPr>
      <w:bookmarkStart w:id="92" w:name="_Toc233033079"/>
      <w:r w:rsidRPr="00503157">
        <w:t>Izločitev ponudb</w:t>
      </w:r>
      <w:bookmarkEnd w:id="92"/>
    </w:p>
    <w:p w14:paraId="5A249F52" w14:textId="77777777" w:rsidR="00503157" w:rsidRPr="000140D6" w:rsidRDefault="00503157" w:rsidP="007E73F5">
      <w:pPr>
        <w:spacing w:line="276" w:lineRule="auto"/>
        <w:contextualSpacing/>
        <w:rPr>
          <w:rFonts w:ascii="Helvetica" w:hAnsi="Helvetica" w:cs="Calibri"/>
          <w:szCs w:val="20"/>
        </w:rPr>
      </w:pPr>
      <w:r w:rsidRPr="000140D6">
        <w:rPr>
          <w:rFonts w:ascii="Helvetica" w:hAnsi="Helvetica" w:cs="Calibri"/>
          <w:szCs w:val="20"/>
        </w:rPr>
        <w:t>Naročnik bo izločil:</w:t>
      </w:r>
    </w:p>
    <w:p w14:paraId="4A00E6C7" w14:textId="77777777" w:rsidR="00503157" w:rsidRPr="000140D6" w:rsidRDefault="00503157" w:rsidP="007E73F5">
      <w:pPr>
        <w:numPr>
          <w:ilvl w:val="0"/>
          <w:numId w:val="17"/>
        </w:numPr>
        <w:tabs>
          <w:tab w:val="left" w:pos="794"/>
        </w:tabs>
        <w:suppressAutoHyphens/>
        <w:spacing w:line="276" w:lineRule="auto"/>
        <w:contextualSpacing/>
        <w:rPr>
          <w:rFonts w:ascii="Helvetica" w:hAnsi="Helvetica" w:cs="Calibri"/>
          <w:szCs w:val="20"/>
        </w:rPr>
      </w:pPr>
      <w:r w:rsidRPr="000140D6">
        <w:rPr>
          <w:rFonts w:ascii="Helvetica" w:hAnsi="Helvetica" w:cs="Calibri"/>
          <w:szCs w:val="20"/>
        </w:rPr>
        <w:t>nepravočasne ponudbe;</w:t>
      </w:r>
    </w:p>
    <w:p w14:paraId="1FA23FE7" w14:textId="55C7032D" w:rsidR="00503157" w:rsidRPr="000140D6" w:rsidRDefault="00503157" w:rsidP="007E73F5">
      <w:pPr>
        <w:numPr>
          <w:ilvl w:val="0"/>
          <w:numId w:val="17"/>
        </w:numPr>
        <w:tabs>
          <w:tab w:val="left" w:pos="794"/>
        </w:tabs>
        <w:suppressAutoHyphens/>
        <w:spacing w:line="276" w:lineRule="auto"/>
        <w:contextualSpacing/>
        <w:rPr>
          <w:rFonts w:ascii="Helvetica" w:hAnsi="Helvetica" w:cs="Calibri"/>
          <w:szCs w:val="20"/>
        </w:rPr>
      </w:pPr>
      <w:r w:rsidRPr="000140D6">
        <w:rPr>
          <w:rFonts w:ascii="Helvetica" w:hAnsi="Helvetica" w:cs="Calibri"/>
          <w:szCs w:val="20"/>
        </w:rPr>
        <w:t xml:space="preserve">ponudbe, ki ne bodo izpolnjevale vseh zahtev iz </w:t>
      </w:r>
      <w:r w:rsidR="00165769">
        <w:rPr>
          <w:rFonts w:ascii="Helvetica" w:hAnsi="Helvetica" w:cs="Calibri"/>
          <w:szCs w:val="20"/>
        </w:rPr>
        <w:t>točke</w:t>
      </w:r>
      <w:r w:rsidRPr="000140D6">
        <w:rPr>
          <w:rFonts w:ascii="Helvetica" w:hAnsi="Helvetica" w:cs="Calibri"/>
          <w:szCs w:val="20"/>
        </w:rPr>
        <w:t xml:space="preserve"> 3</w:t>
      </w:r>
      <w:r w:rsidR="00165769">
        <w:rPr>
          <w:rFonts w:ascii="Helvetica" w:hAnsi="Helvetica" w:cs="Calibri"/>
          <w:szCs w:val="20"/>
        </w:rPr>
        <w:t xml:space="preserve"> in 4.3, 4.4 in 4.5</w:t>
      </w:r>
      <w:r w:rsidRPr="000140D6">
        <w:rPr>
          <w:rFonts w:ascii="Helvetica" w:hAnsi="Helvetica" w:cs="Calibri"/>
          <w:szCs w:val="20"/>
        </w:rPr>
        <w:t xml:space="preserve"> Dokumentacije v zvezi z oddajo javnega naročila;</w:t>
      </w:r>
    </w:p>
    <w:p w14:paraId="2E7A5211" w14:textId="77777777" w:rsidR="00503157" w:rsidRPr="000140D6" w:rsidRDefault="00503157" w:rsidP="007E73F5">
      <w:pPr>
        <w:numPr>
          <w:ilvl w:val="0"/>
          <w:numId w:val="17"/>
        </w:numPr>
        <w:tabs>
          <w:tab w:val="left" w:pos="794"/>
        </w:tabs>
        <w:suppressAutoHyphens/>
        <w:spacing w:line="276" w:lineRule="auto"/>
        <w:contextualSpacing/>
        <w:rPr>
          <w:rFonts w:ascii="Helvetica" w:hAnsi="Helvetica" w:cs="Calibri"/>
          <w:szCs w:val="20"/>
        </w:rPr>
      </w:pPr>
      <w:r w:rsidRPr="000140D6">
        <w:rPr>
          <w:rFonts w:ascii="Helvetica" w:hAnsi="Helvetica" w:cs="Calibri"/>
          <w:szCs w:val="20"/>
        </w:rPr>
        <w:t>ponudbo, ki ne bo ustrezala vsem tehničnim zahtevam.</w:t>
      </w:r>
    </w:p>
    <w:p w14:paraId="25AB2527" w14:textId="77777777" w:rsidR="00503157" w:rsidRPr="000140D6" w:rsidRDefault="00503157" w:rsidP="007E73F5">
      <w:pPr>
        <w:spacing w:line="276" w:lineRule="auto"/>
        <w:contextualSpacing/>
        <w:rPr>
          <w:rFonts w:ascii="Helvetica" w:hAnsi="Helvetica" w:cs="Calibri"/>
          <w:szCs w:val="20"/>
        </w:rPr>
      </w:pPr>
    </w:p>
    <w:p w14:paraId="31BD0DE1" w14:textId="7F4F29DA" w:rsidR="00503157" w:rsidRPr="000140D6" w:rsidRDefault="00503157" w:rsidP="007E73F5">
      <w:pPr>
        <w:spacing w:line="276" w:lineRule="auto"/>
        <w:contextualSpacing/>
        <w:rPr>
          <w:rFonts w:ascii="Helvetica" w:hAnsi="Helvetica" w:cs="Calibri"/>
          <w:noProof/>
          <w:szCs w:val="20"/>
        </w:rPr>
      </w:pPr>
      <w:r w:rsidRPr="000140D6">
        <w:rPr>
          <w:rFonts w:ascii="Helvetica" w:hAnsi="Helvetica" w:cs="Calibri"/>
          <w:noProof/>
          <w:szCs w:val="20"/>
        </w:rPr>
        <w:t>Naročnik iz postopka javnega naročanja kadar koli v postopku izključi ponudnika, če se izkaže, da je pred ali med postopkom javnega naročanja ta subjekt glede na storjena ali neizvedena dejanja v enem od položajev iz točk</w:t>
      </w:r>
      <w:r>
        <w:rPr>
          <w:rFonts w:ascii="Helvetica" w:hAnsi="Helvetica" w:cs="Calibri"/>
          <w:noProof/>
          <w:szCs w:val="20"/>
        </w:rPr>
        <w:t>e</w:t>
      </w:r>
      <w:r w:rsidRPr="000140D6">
        <w:rPr>
          <w:rFonts w:ascii="Helvetica" w:hAnsi="Helvetica" w:cs="Calibri"/>
          <w:noProof/>
          <w:szCs w:val="20"/>
        </w:rPr>
        <w:t xml:space="preserve"> </w:t>
      </w:r>
      <w:r w:rsidR="00165769">
        <w:rPr>
          <w:rFonts w:ascii="Helvetica" w:hAnsi="Helvetica" w:cs="Calibri"/>
          <w:noProof/>
          <w:szCs w:val="20"/>
        </w:rPr>
        <w:t>4.</w:t>
      </w:r>
      <w:r>
        <w:rPr>
          <w:rFonts w:ascii="Helvetica" w:hAnsi="Helvetica" w:cs="Calibri"/>
          <w:noProof/>
          <w:szCs w:val="20"/>
        </w:rPr>
        <w:t>3</w:t>
      </w:r>
      <w:r w:rsidR="00165769">
        <w:rPr>
          <w:rFonts w:ascii="Helvetica" w:hAnsi="Helvetica" w:cs="Calibri"/>
          <w:noProof/>
          <w:szCs w:val="20"/>
        </w:rPr>
        <w:t>, 4.4, in 4.5</w:t>
      </w:r>
      <w:r w:rsidRPr="000140D6">
        <w:rPr>
          <w:rFonts w:ascii="Helvetica" w:hAnsi="Helvetica" w:cs="Calibri"/>
          <w:noProof/>
          <w:szCs w:val="20"/>
        </w:rPr>
        <w:t xml:space="preserve">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3CCA39DE" w14:textId="77777777" w:rsidR="00503157" w:rsidRPr="000140D6" w:rsidRDefault="00503157" w:rsidP="007E73F5">
      <w:pPr>
        <w:spacing w:line="276" w:lineRule="auto"/>
        <w:contextualSpacing/>
        <w:rPr>
          <w:rFonts w:ascii="Helvetica" w:hAnsi="Helvetica" w:cs="Calibri"/>
          <w:noProof/>
          <w:szCs w:val="20"/>
        </w:rPr>
      </w:pPr>
    </w:p>
    <w:p w14:paraId="351ADE47" w14:textId="654EEF53" w:rsidR="00503157" w:rsidRPr="000140D6" w:rsidRDefault="00503157" w:rsidP="007E73F5">
      <w:pPr>
        <w:spacing w:line="276" w:lineRule="auto"/>
        <w:contextualSpacing/>
        <w:rPr>
          <w:rFonts w:ascii="Helvetica" w:hAnsi="Helvetica" w:cs="Calibri"/>
          <w:noProof/>
          <w:szCs w:val="20"/>
        </w:rPr>
      </w:pPr>
      <w:r w:rsidRPr="000140D6">
        <w:rPr>
          <w:rFonts w:ascii="Helvetica" w:hAnsi="Helvetica" w:cs="Calibri"/>
          <w:noProof/>
          <w:szCs w:val="20"/>
        </w:rPr>
        <w:t xml:space="preserve">Ponudnik, ki je v enem od položajev iz točke </w:t>
      </w:r>
      <w:r w:rsidR="00165769">
        <w:rPr>
          <w:rFonts w:ascii="Helvetica" w:hAnsi="Helvetica" w:cs="Calibri"/>
          <w:noProof/>
          <w:szCs w:val="20"/>
        </w:rPr>
        <w:t>4.3.a) in 4.3.d) te Dokumentacije v zvezi z oddajo javnega naročila</w:t>
      </w:r>
      <w:r w:rsidRPr="000140D6">
        <w:rPr>
          <w:rFonts w:ascii="Helvetica" w:hAnsi="Helvetica" w:cs="Calibri"/>
          <w:noProof/>
          <w:szCs w:val="20"/>
        </w:rPr>
        <w:t xml:space="preserve">,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77ACBD92" w14:textId="77777777" w:rsidR="00503157" w:rsidRPr="00522995" w:rsidRDefault="00503157" w:rsidP="00522995"/>
    <w:p w14:paraId="622026CC" w14:textId="27FAD972" w:rsidR="008A5839" w:rsidRPr="00522995" w:rsidRDefault="008A5839" w:rsidP="00522995">
      <w:bookmarkStart w:id="93" w:name="_Toc511213836"/>
      <w:bookmarkStart w:id="94" w:name="_Toc224527390"/>
    </w:p>
    <w:p w14:paraId="46A01A0E" w14:textId="77777777" w:rsidR="00522995" w:rsidRPr="00522995" w:rsidRDefault="00522995" w:rsidP="00522995"/>
    <w:p w14:paraId="36EE0B92" w14:textId="32AE41D4" w:rsidR="001A13E8" w:rsidRPr="00705A5F" w:rsidRDefault="001A13E8" w:rsidP="00A94021">
      <w:pPr>
        <w:pStyle w:val="Heading2"/>
      </w:pPr>
      <w:bookmarkStart w:id="95" w:name="_Toc233033080"/>
      <w:r w:rsidRPr="00705A5F">
        <w:t>Dokumenti v ponudbeni dokumentaciji</w:t>
      </w:r>
      <w:bookmarkEnd w:id="93"/>
      <w:bookmarkEnd w:id="95"/>
    </w:p>
    <w:p w14:paraId="32A17C15" w14:textId="77777777" w:rsidR="001A13E8" w:rsidRPr="00705A5F" w:rsidRDefault="001A13E8" w:rsidP="001A13E8">
      <w:pPr>
        <w:rPr>
          <w:rFonts w:cs="Arial"/>
          <w:noProof/>
        </w:rPr>
      </w:pPr>
    </w:p>
    <w:p w14:paraId="51786A19" w14:textId="77777777" w:rsidR="00D34A18" w:rsidRPr="00C42435" w:rsidRDefault="00D34A18" w:rsidP="007E73F5">
      <w:pPr>
        <w:spacing w:line="276" w:lineRule="auto"/>
        <w:rPr>
          <w:b/>
          <w:iCs/>
        </w:rPr>
      </w:pPr>
      <w:r w:rsidRPr="00C42435">
        <w:rPr>
          <w:b/>
          <w:iCs/>
        </w:rPr>
        <w:t xml:space="preserve">Ponudnik v sistem e-JN v razdelek »Skupna ponudbena vrednost« v zato namenjen prostor vpiše skupni ponudbeni znesek brez davka v EUR in znesek davka v EUR. Znesek skupaj z davkom v EUR se izračuna samodejno. </w:t>
      </w:r>
    </w:p>
    <w:p w14:paraId="138B1B27" w14:textId="77777777" w:rsidR="00D34A18" w:rsidRPr="00C42435" w:rsidRDefault="00D34A18" w:rsidP="007E73F5">
      <w:pPr>
        <w:spacing w:line="276" w:lineRule="auto"/>
        <w:rPr>
          <w:b/>
          <w:iCs/>
        </w:rPr>
      </w:pPr>
    </w:p>
    <w:p w14:paraId="5A9D5805" w14:textId="1C4F818E" w:rsidR="00D34A18" w:rsidRPr="00C42435" w:rsidRDefault="00D34A18" w:rsidP="007E73F5">
      <w:pPr>
        <w:spacing w:line="276" w:lineRule="auto"/>
        <w:rPr>
          <w:b/>
          <w:iCs/>
        </w:rPr>
      </w:pPr>
      <w:r w:rsidRPr="00C42435">
        <w:rPr>
          <w:b/>
          <w:iCs/>
        </w:rPr>
        <w:t>V del »Predračun« pa naloži obrazec Predračun, zahtevan v točki 4.2.</w:t>
      </w:r>
      <w:r w:rsidR="005C42F3">
        <w:rPr>
          <w:b/>
          <w:iCs/>
        </w:rPr>
        <w:t>3</w:t>
      </w:r>
      <w:r w:rsidRPr="00C42435">
        <w:rPr>
          <w:b/>
          <w:iCs/>
        </w:rPr>
        <w:t xml:space="preserve"> Dokumentacije v zvezo z oddajo javnega naročila v obliki pdf. </w:t>
      </w:r>
    </w:p>
    <w:p w14:paraId="6146A223" w14:textId="77777777" w:rsidR="00D34A18" w:rsidRDefault="00D34A18" w:rsidP="007E73F5">
      <w:pPr>
        <w:spacing w:line="276" w:lineRule="auto"/>
        <w:rPr>
          <w:b/>
          <w:iCs/>
        </w:rPr>
      </w:pPr>
    </w:p>
    <w:p w14:paraId="18FCB76C" w14:textId="68AFDA30" w:rsidR="00B46F26" w:rsidRPr="00314C12" w:rsidRDefault="00B46F26" w:rsidP="007E73F5">
      <w:pPr>
        <w:spacing w:line="276" w:lineRule="auto"/>
        <w:rPr>
          <w:b/>
          <w:iCs/>
        </w:rPr>
      </w:pPr>
      <w:bookmarkStart w:id="96" w:name="_Hlk111120038"/>
      <w:r w:rsidRPr="00314C12">
        <w:rPr>
          <w:b/>
          <w:iCs/>
        </w:rPr>
        <w:t xml:space="preserve">Dokument </w:t>
      </w:r>
      <w:r>
        <w:rPr>
          <w:b/>
          <w:iCs/>
        </w:rPr>
        <w:t>»</w:t>
      </w:r>
      <w:r w:rsidRPr="00314C12">
        <w:rPr>
          <w:b/>
          <w:iCs/>
        </w:rPr>
        <w:t>Specifikacija</w:t>
      </w:r>
      <w:r>
        <w:rPr>
          <w:b/>
          <w:iCs/>
        </w:rPr>
        <w:t>«</w:t>
      </w:r>
      <w:r w:rsidRPr="00314C12">
        <w:rPr>
          <w:b/>
          <w:iCs/>
        </w:rPr>
        <w:t>, zahtevan v točki 4.2.</w:t>
      </w:r>
      <w:r w:rsidR="005C42F3">
        <w:rPr>
          <w:b/>
          <w:iCs/>
        </w:rPr>
        <w:t>4</w:t>
      </w:r>
      <w:r w:rsidRPr="00314C12">
        <w:rPr>
          <w:b/>
          <w:iCs/>
        </w:rPr>
        <w:t xml:space="preserve"> Dokumentacije v zvezi z oddajo javnega naročila pa naloži v razdelek »Dokumenti«, del »Ostale priloge«.</w:t>
      </w:r>
    </w:p>
    <w:bookmarkEnd w:id="96"/>
    <w:p w14:paraId="148DA4EC" w14:textId="77777777" w:rsidR="00B46F26" w:rsidRPr="00C42435" w:rsidRDefault="00B46F26" w:rsidP="007E73F5">
      <w:pPr>
        <w:spacing w:line="276" w:lineRule="auto"/>
        <w:rPr>
          <w:b/>
          <w:iCs/>
        </w:rPr>
      </w:pPr>
    </w:p>
    <w:p w14:paraId="6DC70F40" w14:textId="77777777" w:rsidR="00D34A18" w:rsidRPr="00C42435" w:rsidRDefault="00D34A18" w:rsidP="007E73F5">
      <w:pPr>
        <w:spacing w:line="276" w:lineRule="auto"/>
        <w:rPr>
          <w:b/>
          <w:iCs/>
        </w:rPr>
      </w:pPr>
      <w:r w:rsidRPr="00C42435">
        <w:rPr>
          <w:b/>
          <w:iCs/>
        </w:rPr>
        <w:t xml:space="preserve">»Skupna ponudbena vrednost«, ki bo vpisana v istoimenski razdelek in dokument, ki bo naložen kot predračun v del »Predračun«, bosta razvidna in dostopna na javnem odpiranju ponudb. </w:t>
      </w:r>
    </w:p>
    <w:p w14:paraId="08A0F1BB" w14:textId="77777777" w:rsidR="00D34A18" w:rsidRPr="00C42435" w:rsidRDefault="00D34A18" w:rsidP="007E73F5">
      <w:pPr>
        <w:spacing w:line="276" w:lineRule="auto"/>
        <w:rPr>
          <w:b/>
          <w:iCs/>
        </w:rPr>
      </w:pPr>
    </w:p>
    <w:p w14:paraId="26F1DD9B" w14:textId="77777777" w:rsidR="00B46F26" w:rsidRPr="00314C12" w:rsidRDefault="00B46F26" w:rsidP="007E73F5">
      <w:pPr>
        <w:spacing w:line="276" w:lineRule="auto"/>
        <w:rPr>
          <w:b/>
          <w:iCs/>
        </w:rPr>
      </w:pPr>
      <w:bookmarkStart w:id="97" w:name="_Hlk111120060"/>
      <w:r w:rsidRPr="00314C12">
        <w:rPr>
          <w:bCs/>
          <w:iCs/>
        </w:rPr>
        <w:t xml:space="preserve">V primeru razhajanj med podatki navedenimi v razdelku »Skupna ponudbena vrednost«, podatki v Predračunu – naloženim v razdelek del »Skupna ponudbena cena«, del »Predračun« in celotno Specifikacijo predračuna – naloženo v razdelek »Dokumenti«, del »Ostale priloge«, kot </w:t>
      </w:r>
      <w:r w:rsidRPr="00314C12">
        <w:rPr>
          <w:b/>
          <w:iCs/>
        </w:rPr>
        <w:t>veljavni štejejo podatki v dokumentu, ki je predložen v razdelku »Dokumenti«, del »Ostale priloge«.</w:t>
      </w:r>
    </w:p>
    <w:bookmarkEnd w:id="97"/>
    <w:p w14:paraId="6AC7C5E7" w14:textId="77777777" w:rsidR="00D34A18" w:rsidRPr="00C42435" w:rsidRDefault="00D34A18" w:rsidP="007E73F5">
      <w:pPr>
        <w:spacing w:line="276" w:lineRule="auto"/>
        <w:rPr>
          <w:b/>
          <w:iCs/>
        </w:rPr>
      </w:pPr>
    </w:p>
    <w:p w14:paraId="0D0016D9" w14:textId="3513301A" w:rsidR="00D34A18" w:rsidRPr="00C42435" w:rsidRDefault="00D34A18" w:rsidP="007E73F5">
      <w:pPr>
        <w:spacing w:line="276" w:lineRule="auto"/>
        <w:rPr>
          <w:b/>
          <w:iCs/>
        </w:rPr>
      </w:pPr>
      <w:r w:rsidRPr="00A94021">
        <w:rPr>
          <w:b/>
          <w:iCs/>
        </w:rPr>
        <w:t>Ponudnik mora predložiti tudi ostale dokumente, ki so zahtevani v točkah 4.2.1</w:t>
      </w:r>
      <w:r w:rsidR="00165769" w:rsidRPr="00A94021">
        <w:rPr>
          <w:b/>
          <w:iCs/>
        </w:rPr>
        <w:t>, 4.2.2</w:t>
      </w:r>
      <w:r w:rsidRPr="00A94021">
        <w:rPr>
          <w:b/>
          <w:iCs/>
        </w:rPr>
        <w:t xml:space="preserve"> ter v tč. od 4.2.</w:t>
      </w:r>
      <w:r w:rsidR="004B4B27" w:rsidRPr="00A94021">
        <w:rPr>
          <w:b/>
          <w:iCs/>
        </w:rPr>
        <w:t>4</w:t>
      </w:r>
      <w:r w:rsidRPr="00A94021">
        <w:rPr>
          <w:b/>
          <w:iCs/>
        </w:rPr>
        <w:t xml:space="preserve"> do </w:t>
      </w:r>
      <w:r w:rsidR="00221F8F" w:rsidRPr="00A94021">
        <w:rPr>
          <w:b/>
          <w:iCs/>
        </w:rPr>
        <w:t>4.2.</w:t>
      </w:r>
      <w:r w:rsidR="00165769" w:rsidRPr="00A94021">
        <w:rPr>
          <w:b/>
          <w:iCs/>
        </w:rPr>
        <w:t>8</w:t>
      </w:r>
      <w:r w:rsidRPr="00A94021">
        <w:rPr>
          <w:b/>
          <w:iCs/>
        </w:rPr>
        <w:t xml:space="preserve"> dokumentacije v zvezi z oddajo javnega naročila v razdelek »Dokumenti«, del »Ostale priloge«.</w:t>
      </w:r>
    </w:p>
    <w:p w14:paraId="5FC94A82" w14:textId="77777777" w:rsidR="00D34A18" w:rsidRPr="00705A5F" w:rsidRDefault="00D34A18" w:rsidP="00D34A18">
      <w:pPr>
        <w:rPr>
          <w:b/>
          <w:i/>
        </w:rPr>
      </w:pPr>
    </w:p>
    <w:p w14:paraId="483C4766" w14:textId="77777777" w:rsidR="00D34A18" w:rsidRPr="00522995" w:rsidRDefault="00D34A18" w:rsidP="00D34A18">
      <w:pPr>
        <w:rPr>
          <w:bCs/>
          <w:i/>
        </w:rPr>
      </w:pPr>
      <w:r w:rsidRPr="00522995">
        <w:rPr>
          <w:bCs/>
          <w:i/>
        </w:rPr>
        <w:t>Ponudnik mora vse ponudbene dokumente skenirati ter jih v PDF obliki predložiti v svojo elektronsko ponudbo.  Pred tem mora obrazce, kjer je to zahtevano, izpolniti, podpisati in žigosati.</w:t>
      </w:r>
    </w:p>
    <w:p w14:paraId="6A5B0E94" w14:textId="77777777" w:rsidR="00BF1792" w:rsidRPr="00705A5F" w:rsidRDefault="00BF1792" w:rsidP="003154BA">
      <w:pPr>
        <w:rPr>
          <w:rFonts w:eastAsia="Calibri"/>
          <w:noProof/>
        </w:rPr>
      </w:pPr>
    </w:p>
    <w:p w14:paraId="606CCF25" w14:textId="77777777" w:rsidR="00D34A18" w:rsidRPr="00705A5F" w:rsidRDefault="00D34A18" w:rsidP="003154BA">
      <w:pPr>
        <w:rPr>
          <w:rFonts w:cs="Arial"/>
          <w:b/>
          <w:noProof/>
          <w:sz w:val="22"/>
          <w:szCs w:val="22"/>
        </w:rPr>
      </w:pPr>
    </w:p>
    <w:p w14:paraId="3BCC87C8" w14:textId="30DE6F9E" w:rsidR="003154BA" w:rsidRPr="00705A5F" w:rsidRDefault="003154BA" w:rsidP="003154BA">
      <w:pPr>
        <w:rPr>
          <w:rFonts w:cs="Arial"/>
          <w:b/>
          <w:noProof/>
          <w:sz w:val="22"/>
          <w:szCs w:val="22"/>
        </w:rPr>
      </w:pPr>
      <w:r w:rsidRPr="00705A5F">
        <w:rPr>
          <w:rFonts w:cs="Arial"/>
          <w:b/>
          <w:noProof/>
          <w:sz w:val="22"/>
          <w:szCs w:val="22"/>
        </w:rPr>
        <w:t>Ponudbena dokumentacija mora vsebovati spodaj navedene dokumente:</w:t>
      </w:r>
    </w:p>
    <w:p w14:paraId="355663B5" w14:textId="4E3BF05E" w:rsidR="003154BA" w:rsidRPr="00705A5F" w:rsidRDefault="003154BA" w:rsidP="003154BA">
      <w:pPr>
        <w:rPr>
          <w:rFonts w:cs="Arial"/>
          <w:b/>
          <w:noProof/>
          <w:sz w:val="22"/>
          <w:szCs w:val="22"/>
        </w:rPr>
      </w:pPr>
    </w:p>
    <w:p w14:paraId="6C812947" w14:textId="3AC9BBCA" w:rsidR="003154BA" w:rsidRDefault="003154BA" w:rsidP="00A94021">
      <w:pPr>
        <w:pStyle w:val="Heading3"/>
      </w:pPr>
      <w:bookmarkStart w:id="98" w:name="_Toc233033081"/>
      <w:r w:rsidRPr="00705A5F">
        <w:t>Podatki o ponudniku</w:t>
      </w:r>
      <w:r w:rsidR="00503157">
        <w:t xml:space="preserve"> (OBR-1)</w:t>
      </w:r>
      <w:bookmarkEnd w:id="98"/>
    </w:p>
    <w:p w14:paraId="28C791F7" w14:textId="77777777" w:rsidR="002D4BD7" w:rsidRDefault="002D4BD7" w:rsidP="002D4BD7"/>
    <w:p w14:paraId="6B6D247D" w14:textId="26D37772" w:rsidR="002D4BD7" w:rsidRPr="002D4BD7" w:rsidRDefault="002D4BD7" w:rsidP="00A94021">
      <w:pPr>
        <w:pStyle w:val="Heading3"/>
      </w:pPr>
      <w:bookmarkStart w:id="99" w:name="_Toc233033082"/>
      <w:r w:rsidRPr="002D4BD7">
        <w:t>Izjava o sprejemu pogojev javnega naročila (OBR-2)</w:t>
      </w:r>
      <w:bookmarkEnd w:id="99"/>
    </w:p>
    <w:p w14:paraId="5FDEE580" w14:textId="77777777" w:rsidR="00AC7B9D" w:rsidRPr="00705A5F" w:rsidRDefault="00AC7B9D" w:rsidP="001A13E8">
      <w:pPr>
        <w:rPr>
          <w:rFonts w:cs="Arial"/>
          <w:b/>
          <w:noProof/>
        </w:rPr>
      </w:pPr>
    </w:p>
    <w:p w14:paraId="05174EB3" w14:textId="3A2CC062" w:rsidR="001A13E8" w:rsidRPr="00705A5F" w:rsidRDefault="00617E7D" w:rsidP="00A94021">
      <w:pPr>
        <w:pStyle w:val="Heading3"/>
      </w:pPr>
      <w:bookmarkStart w:id="100" w:name="_Toc233033083"/>
      <w:r w:rsidRPr="00705A5F">
        <w:t>Predračun</w:t>
      </w:r>
      <w:r w:rsidR="002D4BD7">
        <w:t xml:space="preserve"> (OBR-3)</w:t>
      </w:r>
      <w:bookmarkEnd w:id="100"/>
    </w:p>
    <w:p w14:paraId="3A0D2F4E" w14:textId="66C88776" w:rsidR="00584E60" w:rsidRPr="001D1620" w:rsidRDefault="00584E60" w:rsidP="00584E60">
      <w:r w:rsidRPr="00584E60">
        <w:rPr>
          <w:b/>
          <w:bCs/>
        </w:rPr>
        <w:t>Cena</w:t>
      </w:r>
      <w:r w:rsidRPr="001D1620">
        <w:t xml:space="preserve"> mora biti izražen</w:t>
      </w:r>
      <w:r>
        <w:t>a</w:t>
      </w:r>
      <w:r w:rsidRPr="001D1620">
        <w:t xml:space="preserve"> v EUR, na osnovi DDP lokacije naročnika, z vključenimi popusti in vsemi stroški; brez DDV. Cen</w:t>
      </w:r>
      <w:r>
        <w:t>a</w:t>
      </w:r>
      <w:r w:rsidRPr="001D1620">
        <w:t xml:space="preserve"> mora biti fiksn</w:t>
      </w:r>
      <w:r>
        <w:t>a</w:t>
      </w:r>
      <w:r w:rsidRPr="001D1620">
        <w:t xml:space="preserve"> za čas trajanja pogodbe.</w:t>
      </w:r>
    </w:p>
    <w:p w14:paraId="3A7CEFDA" w14:textId="77777777" w:rsidR="00F24E04" w:rsidRDefault="00F24E04" w:rsidP="00F24E04">
      <w:pPr>
        <w:rPr>
          <w:b/>
          <w:noProof/>
          <w:u w:val="single"/>
        </w:rPr>
      </w:pPr>
    </w:p>
    <w:p w14:paraId="6E5D43FD" w14:textId="77777777" w:rsidR="00584E60" w:rsidRPr="001D1620" w:rsidRDefault="00584E60" w:rsidP="00584E60">
      <w:pPr>
        <w:rPr>
          <w:i/>
          <w:iCs/>
        </w:rPr>
      </w:pPr>
      <w:r w:rsidRPr="001D1620">
        <w:rPr>
          <w:i/>
          <w:iCs/>
        </w:rPr>
        <w:t>Naročnik ne bo predložil garancije za zavarovanje odloženih plačil, kakor tudi ne bo predložil kakšnega drugega instrumenta za zavarovanje plačil.</w:t>
      </w:r>
    </w:p>
    <w:p w14:paraId="1EC10804" w14:textId="77777777" w:rsidR="00584E60" w:rsidRDefault="00584E60" w:rsidP="00F24E04">
      <w:pPr>
        <w:rPr>
          <w:b/>
          <w:noProof/>
          <w:u w:val="single"/>
        </w:rPr>
      </w:pPr>
    </w:p>
    <w:p w14:paraId="660A52A3" w14:textId="6B62BC12" w:rsidR="00F24E04" w:rsidRPr="00F76492" w:rsidRDefault="00F24E04" w:rsidP="00AC7B9D">
      <w:pPr>
        <w:rPr>
          <w:rFonts w:cs="Arial"/>
          <w:b/>
          <w:noProof/>
          <w:kern w:val="16"/>
          <w:szCs w:val="20"/>
        </w:rPr>
      </w:pPr>
      <w:r w:rsidRPr="00F76492">
        <w:rPr>
          <w:rFonts w:cs="Arial"/>
          <w:b/>
          <w:noProof/>
          <w:kern w:val="16"/>
          <w:szCs w:val="20"/>
        </w:rPr>
        <w:t>Plačilni pogoj:</w:t>
      </w:r>
    </w:p>
    <w:p w14:paraId="1A044F60" w14:textId="61227B56" w:rsidR="00584E60" w:rsidRPr="00F76492" w:rsidRDefault="00584E60">
      <w:pPr>
        <w:pStyle w:val="ListParagraph"/>
        <w:numPr>
          <w:ilvl w:val="0"/>
          <w:numId w:val="14"/>
        </w:numPr>
        <w:rPr>
          <w:szCs w:val="20"/>
        </w:rPr>
      </w:pPr>
      <w:bookmarkStart w:id="101" w:name="_Toc84640983"/>
      <w:bookmarkStart w:id="102" w:name="_Toc141504402"/>
      <w:bookmarkStart w:id="103" w:name="_Toc224527394"/>
      <w:bookmarkEnd w:id="94"/>
      <w:r w:rsidRPr="00F76492">
        <w:t xml:space="preserve">100 % v roku 30 dni </w:t>
      </w:r>
      <w:r w:rsidRPr="00F76492">
        <w:rPr>
          <w:szCs w:val="20"/>
        </w:rPr>
        <w:t>od dneva prejema pravilno izstavljenega računa po uspešno vzpostavljenem vzdrževanju celotne SW opreme.</w:t>
      </w:r>
    </w:p>
    <w:p w14:paraId="23644540" w14:textId="77777777" w:rsidR="007C4510" w:rsidRPr="00F76492" w:rsidRDefault="007C4510" w:rsidP="00654267"/>
    <w:p w14:paraId="10ECB3C4" w14:textId="0B2AE2F7" w:rsidR="00584E60" w:rsidRPr="001D1620" w:rsidRDefault="00584E60" w:rsidP="00584E60">
      <w:pPr>
        <w:rPr>
          <w:bCs/>
          <w:u w:val="single"/>
        </w:rPr>
      </w:pPr>
      <w:r w:rsidRPr="00F76492">
        <w:rPr>
          <w:b/>
          <w:bCs/>
        </w:rPr>
        <w:t xml:space="preserve">Rok za vzpostavitev vzdrževanja: </w:t>
      </w:r>
      <w:r w:rsidRPr="00F76492">
        <w:t>naslednji delovni dan po veljavnosti pogodbe.</w:t>
      </w:r>
    </w:p>
    <w:p w14:paraId="7A329E98" w14:textId="77777777" w:rsidR="005131CC" w:rsidRDefault="005131CC" w:rsidP="009E399D">
      <w:pPr>
        <w:pStyle w:val="Header"/>
        <w:jc w:val="both"/>
        <w:rPr>
          <w:rFonts w:ascii="Arial" w:hAnsi="Arial" w:cs="Arial"/>
          <w:noProof/>
          <w:sz w:val="20"/>
          <w:lang w:val="sl-SI"/>
        </w:rPr>
      </w:pPr>
    </w:p>
    <w:p w14:paraId="7D7F2224" w14:textId="1315EB3B" w:rsidR="009E399D" w:rsidRPr="005131CC" w:rsidRDefault="00183A22" w:rsidP="00A94021">
      <w:pPr>
        <w:pStyle w:val="Heading3"/>
      </w:pPr>
      <w:bookmarkStart w:id="104" w:name="_Toc233033084"/>
      <w:r w:rsidRPr="005131CC">
        <w:t>Specifikacija</w:t>
      </w:r>
      <w:bookmarkEnd w:id="101"/>
      <w:bookmarkEnd w:id="102"/>
      <w:bookmarkEnd w:id="103"/>
      <w:bookmarkEnd w:id="104"/>
    </w:p>
    <w:p w14:paraId="6FC3F27C" w14:textId="0CD765BE" w:rsidR="009E399D" w:rsidRDefault="00183A22" w:rsidP="009E399D">
      <w:pPr>
        <w:rPr>
          <w:rFonts w:cs="Arial"/>
          <w:noProof/>
        </w:rPr>
      </w:pPr>
      <w:bookmarkStart w:id="105" w:name="_Hlk511217324"/>
      <w:r w:rsidRPr="005131CC">
        <w:rPr>
          <w:rFonts w:cs="Arial"/>
          <w:noProof/>
        </w:rPr>
        <w:t xml:space="preserve">Ponudnik mora podrobno specificirati svoj predračun ter navesti ločene cene po posameznih postavkah </w:t>
      </w:r>
      <w:r w:rsidR="005F7CAE" w:rsidRPr="005131CC">
        <w:rPr>
          <w:rFonts w:cs="Arial"/>
          <w:noProof/>
        </w:rPr>
        <w:t xml:space="preserve">ponujenega </w:t>
      </w:r>
      <w:r w:rsidR="00747D24" w:rsidRPr="005131CC">
        <w:rPr>
          <w:rFonts w:cs="Arial"/>
          <w:noProof/>
        </w:rPr>
        <w:t>vzdrževanja</w:t>
      </w:r>
      <w:r w:rsidR="005F7CAE" w:rsidRPr="005131CC">
        <w:rPr>
          <w:rFonts w:cs="Arial"/>
          <w:noProof/>
        </w:rPr>
        <w:t xml:space="preserve"> in podpore</w:t>
      </w:r>
      <w:r w:rsidR="008F6247" w:rsidRPr="005131CC">
        <w:rPr>
          <w:rFonts w:cs="Arial"/>
          <w:noProof/>
        </w:rPr>
        <w:t>.</w:t>
      </w:r>
      <w:bookmarkEnd w:id="105"/>
    </w:p>
    <w:p w14:paraId="4B3A79C7" w14:textId="6DE6B153" w:rsidR="00911761" w:rsidRPr="00705A5F" w:rsidRDefault="00911761" w:rsidP="009E399D">
      <w:pPr>
        <w:rPr>
          <w:rFonts w:cs="Arial"/>
          <w:noProof/>
        </w:rPr>
      </w:pPr>
    </w:p>
    <w:p w14:paraId="631105E0" w14:textId="1CB46364" w:rsidR="003154BA" w:rsidRPr="00705A5F" w:rsidRDefault="003154BA" w:rsidP="00A94021">
      <w:pPr>
        <w:pStyle w:val="Heading3"/>
      </w:pPr>
      <w:bookmarkStart w:id="106" w:name="_Toc24458673"/>
      <w:bookmarkStart w:id="107" w:name="_Toc233033085"/>
      <w:r w:rsidRPr="00705A5F">
        <w:t xml:space="preserve">Izjavo o sposobnosti in </w:t>
      </w:r>
      <w:r w:rsidR="004B6620">
        <w:t xml:space="preserve">neobstoju izključitvenih </w:t>
      </w:r>
      <w:bookmarkEnd w:id="106"/>
      <w:r w:rsidR="004B6620">
        <w:t>razlogov (OBR-4)</w:t>
      </w:r>
      <w:bookmarkEnd w:id="107"/>
    </w:p>
    <w:p w14:paraId="3882497E" w14:textId="77777777" w:rsidR="009E399D" w:rsidRPr="00705A5F" w:rsidRDefault="009E399D" w:rsidP="009E399D">
      <w:pPr>
        <w:rPr>
          <w:noProof/>
        </w:rPr>
      </w:pPr>
    </w:p>
    <w:p w14:paraId="01B28E95" w14:textId="4E45CE4C" w:rsidR="009E399D" w:rsidRPr="00705A5F" w:rsidRDefault="009E399D" w:rsidP="00A94021">
      <w:pPr>
        <w:pStyle w:val="Heading3"/>
      </w:pPr>
      <w:bookmarkStart w:id="108" w:name="_toc1955"/>
      <w:bookmarkStart w:id="109" w:name="_Toc477192991"/>
      <w:bookmarkStart w:id="110" w:name="_Toc233033086"/>
      <w:bookmarkStart w:id="111" w:name="_Hlk157767817"/>
      <w:bookmarkEnd w:id="108"/>
      <w:r w:rsidRPr="00705A5F">
        <w:t xml:space="preserve">Izjava </w:t>
      </w:r>
      <w:r w:rsidR="00870631">
        <w:t>proizvajalca opreme ali principala</w:t>
      </w:r>
      <w:r w:rsidRPr="00705A5F">
        <w:t xml:space="preserve"> </w:t>
      </w:r>
      <w:bookmarkEnd w:id="109"/>
      <w:r w:rsidR="004B6620">
        <w:t>(OBR-5A ali OBR-5B)</w:t>
      </w:r>
      <w:bookmarkEnd w:id="110"/>
    </w:p>
    <w:p w14:paraId="5AF6BB1E" w14:textId="0C0BED5B" w:rsidR="00D16FCD" w:rsidRDefault="00D16FCD" w:rsidP="00D16FCD">
      <w:bookmarkStart w:id="112" w:name="_Hlk511217431"/>
      <w:bookmarkEnd w:id="111"/>
      <w:r>
        <w:t>V kolikor ponudnik ni hkrati tudi proizvajalec opreme, mora predložiti eno izmed navedenih izjav (OBR-</w:t>
      </w:r>
      <w:r w:rsidR="004B6620">
        <w:t>5</w:t>
      </w:r>
      <w:r>
        <w:t>A ali OBR-</w:t>
      </w:r>
      <w:r w:rsidR="004B6620">
        <w:t>5</w:t>
      </w:r>
      <w:r>
        <w:t xml:space="preserve">B). </w:t>
      </w:r>
    </w:p>
    <w:p w14:paraId="467567A8" w14:textId="77777777" w:rsidR="00D16FCD" w:rsidRDefault="00D16FCD" w:rsidP="00D16FCD"/>
    <w:p w14:paraId="2116783E" w14:textId="4A8A7AD8" w:rsidR="00D16FCD" w:rsidRPr="007E73F5" w:rsidRDefault="00D16FCD" w:rsidP="00D16FCD">
      <w:pPr>
        <w:rPr>
          <w:color w:val="000000" w:themeColor="text1"/>
        </w:rPr>
      </w:pPr>
      <w:r>
        <w:t xml:space="preserve">Če ponudnik predloži izjavo principala, mora poleg te izjave predložiti tudi kopijo pogodbe med principalom in proizvajalcem opreme, iz katere je razvidno, da ima principal popoln dostop do rezervnih delov in nadomestne </w:t>
      </w:r>
      <w:r w:rsidRPr="007E73F5">
        <w:rPr>
          <w:color w:val="000000" w:themeColor="text1"/>
        </w:rPr>
        <w:t xml:space="preserve">opreme </w:t>
      </w:r>
      <w:r w:rsidR="0094155F" w:rsidRPr="007E73F5">
        <w:rPr>
          <w:rFonts w:cs="Arial"/>
          <w:bCs/>
          <w:color w:val="000000" w:themeColor="text1"/>
          <w:szCs w:val="20"/>
        </w:rPr>
        <w:t>ter dostop do baze znanja proizvajalca za čas trajanja pogodbenih obveznosti za vzdrževano opremo.</w:t>
      </w:r>
    </w:p>
    <w:p w14:paraId="760F9EB0" w14:textId="77777777" w:rsidR="00D16FCD" w:rsidRDefault="00D16FCD" w:rsidP="00D16FCD"/>
    <w:p w14:paraId="5047C0AB" w14:textId="77777777" w:rsidR="00D16FCD" w:rsidRDefault="00D16FCD" w:rsidP="00D16FCD">
      <w:pPr>
        <w:tabs>
          <w:tab w:val="left" w:pos="0"/>
        </w:tabs>
        <w:rPr>
          <w:rFonts w:cs="Arial"/>
          <w:bCs/>
        </w:rPr>
      </w:pPr>
      <w:r>
        <w:rPr>
          <w:rFonts w:cs="Arial"/>
          <w:b/>
          <w:szCs w:val="20"/>
          <w:u w:val="single"/>
        </w:rPr>
        <w:t>Ta izjava ni potrebna za:</w:t>
      </w:r>
      <w:r>
        <w:rPr>
          <w:rFonts w:cs="Arial"/>
          <w:szCs w:val="20"/>
          <w:u w:val="single"/>
        </w:rPr>
        <w:t xml:space="preserve"> instalacijski material, pasivno opremo in ostalo drobno opremo.</w:t>
      </w:r>
    </w:p>
    <w:p w14:paraId="6BB74E57" w14:textId="77777777" w:rsidR="00D16FCD" w:rsidRDefault="00D16FCD" w:rsidP="00D16FCD"/>
    <w:p w14:paraId="724540DC" w14:textId="77777777" w:rsidR="00D16FCD" w:rsidRDefault="00D16FCD" w:rsidP="00D16FCD">
      <w:r>
        <w:t>Naročnik si pridržuje pravico, da ponudnika naknadno pozove k dostavi originala dokumenta.</w:t>
      </w:r>
    </w:p>
    <w:bookmarkEnd w:id="112"/>
    <w:p w14:paraId="598AE5FE" w14:textId="77777777" w:rsidR="00183A22" w:rsidRPr="00705A5F" w:rsidRDefault="00183A22" w:rsidP="009E399D">
      <w:pPr>
        <w:tabs>
          <w:tab w:val="left" w:pos="0"/>
        </w:tabs>
        <w:rPr>
          <w:rFonts w:cs="Arial"/>
          <w:bCs/>
          <w:noProof/>
          <w:szCs w:val="20"/>
        </w:rPr>
      </w:pPr>
    </w:p>
    <w:p w14:paraId="40A639E9" w14:textId="029B7402" w:rsidR="009E399D" w:rsidRPr="00705A5F" w:rsidRDefault="009E399D" w:rsidP="00A94021">
      <w:pPr>
        <w:pStyle w:val="Heading3"/>
      </w:pPr>
      <w:bookmarkStart w:id="113" w:name="_Toc233033087"/>
      <w:r w:rsidRPr="00705A5F">
        <w:lastRenderedPageBreak/>
        <w:t>Vzor</w:t>
      </w:r>
      <w:r w:rsidR="003154BA" w:rsidRPr="00705A5F">
        <w:t>ec</w:t>
      </w:r>
      <w:r w:rsidRPr="00705A5F">
        <w:t xml:space="preserve"> pogodb</w:t>
      </w:r>
      <w:r w:rsidR="003154BA" w:rsidRPr="00705A5F">
        <w:t>e</w:t>
      </w:r>
      <w:r w:rsidR="008F53B1">
        <w:t xml:space="preserve"> (OBR-6)</w:t>
      </w:r>
      <w:bookmarkEnd w:id="113"/>
    </w:p>
    <w:p w14:paraId="10F340B6" w14:textId="528ED671" w:rsidR="009E399D" w:rsidRPr="00705A5F" w:rsidRDefault="003154BA" w:rsidP="00AA731B">
      <w:pPr>
        <w:spacing w:line="276" w:lineRule="auto"/>
        <w:rPr>
          <w:noProof/>
        </w:rPr>
      </w:pPr>
      <w:r w:rsidRPr="006D20CC">
        <w:rPr>
          <w:noProof/>
          <w:u w:val="single"/>
        </w:rPr>
        <w:t>Vzorec pogodbe mora biti</w:t>
      </w:r>
      <w:r w:rsidR="006D20CC" w:rsidRPr="006D20CC">
        <w:rPr>
          <w:noProof/>
          <w:u w:val="single"/>
        </w:rPr>
        <w:t xml:space="preserve"> v celoti (vsaka stran) </w:t>
      </w:r>
      <w:r w:rsidRPr="006D20CC">
        <w:rPr>
          <w:b/>
          <w:noProof/>
          <w:u w:val="single"/>
        </w:rPr>
        <w:t>parafiran</w:t>
      </w:r>
      <w:r w:rsidR="006D20CC" w:rsidRPr="006D20CC">
        <w:rPr>
          <w:b/>
          <w:noProof/>
        </w:rPr>
        <w:t>.</w:t>
      </w:r>
      <w:r w:rsidRPr="006D20CC">
        <w:rPr>
          <w:noProof/>
        </w:rPr>
        <w:t xml:space="preserve"> </w:t>
      </w:r>
      <w:r w:rsidR="009E399D" w:rsidRPr="006D20CC">
        <w:rPr>
          <w:noProof/>
        </w:rPr>
        <w:t>V angleški</w:t>
      </w:r>
      <w:r w:rsidR="009E399D" w:rsidRPr="00705A5F">
        <w:rPr>
          <w:noProof/>
        </w:rPr>
        <w:t xml:space="preserve"> verziji </w:t>
      </w:r>
      <w:r w:rsidR="009E399D" w:rsidRPr="00705A5F">
        <w:rPr>
          <w:rFonts w:cs="Arial"/>
          <w:noProof/>
          <w:color w:val="282828"/>
          <w:szCs w:val="20"/>
        </w:rPr>
        <w:t>dokumentacije v zvezi z oddajo javnega naročila</w:t>
      </w:r>
      <w:r w:rsidR="009E399D" w:rsidRPr="00705A5F">
        <w:rPr>
          <w:noProof/>
        </w:rPr>
        <w:t xml:space="preserve"> je v pogodb</w:t>
      </w:r>
      <w:r w:rsidRPr="00705A5F">
        <w:rPr>
          <w:noProof/>
        </w:rPr>
        <w:t>i</w:t>
      </w:r>
      <w:r w:rsidR="009E399D" w:rsidRPr="00705A5F">
        <w:rPr>
          <w:noProof/>
        </w:rPr>
        <w:t xml:space="preserve"> vsak člen napisan najprej v slovenščini in nato v angleščini. </w:t>
      </w:r>
      <w:r w:rsidR="009E399D" w:rsidRPr="00705A5F">
        <w:rPr>
          <w:noProof/>
          <w:spacing w:val="20"/>
        </w:rPr>
        <w:t>V primeru dvoma ali nesporazuma, velja slovenska verzija</w:t>
      </w:r>
      <w:r w:rsidR="009E399D" w:rsidRPr="00705A5F">
        <w:rPr>
          <w:noProof/>
        </w:rPr>
        <w:t xml:space="preserve">. </w:t>
      </w:r>
    </w:p>
    <w:p w14:paraId="5F062E81" w14:textId="77777777" w:rsidR="009E399D" w:rsidRPr="00705A5F" w:rsidRDefault="009E399D" w:rsidP="00AA731B">
      <w:pPr>
        <w:spacing w:line="276" w:lineRule="auto"/>
        <w:rPr>
          <w:noProof/>
        </w:rPr>
      </w:pPr>
    </w:p>
    <w:p w14:paraId="5028D641" w14:textId="5EAF6C19" w:rsidR="009E399D" w:rsidRPr="00705A5F" w:rsidRDefault="009E399D" w:rsidP="00A94021">
      <w:pPr>
        <w:pStyle w:val="Heading3"/>
      </w:pPr>
      <w:bookmarkStart w:id="114" w:name="_toc1958"/>
      <w:bookmarkStart w:id="115" w:name="_Toc233033088"/>
      <w:bookmarkStart w:id="116" w:name="_Toc15030896"/>
      <w:bookmarkStart w:id="117" w:name="_Toc218393808"/>
      <w:bookmarkStart w:id="118" w:name="_Toc224527409"/>
      <w:bookmarkEnd w:id="114"/>
      <w:r w:rsidRPr="00705A5F">
        <w:t>Izjava o posredovanju podatkov o razkritju lastništva ponudnika</w:t>
      </w:r>
      <w:r w:rsidR="005B3AF3">
        <w:t xml:space="preserve"> (OBR-7)</w:t>
      </w:r>
      <w:bookmarkEnd w:id="115"/>
    </w:p>
    <w:p w14:paraId="0ED07D8A" w14:textId="77777777" w:rsidR="009E399D" w:rsidRPr="00705A5F" w:rsidRDefault="009E399D" w:rsidP="00AA731B">
      <w:pPr>
        <w:spacing w:line="276" w:lineRule="auto"/>
        <w:rPr>
          <w:rFonts w:cs="Arial"/>
          <w:noProof/>
          <w:szCs w:val="20"/>
        </w:rPr>
      </w:pPr>
      <w:r w:rsidRPr="00705A5F">
        <w:rPr>
          <w:rFonts w:cs="Arial"/>
          <w:noProof/>
          <w:szCs w:val="20"/>
        </w:rPr>
        <w:t xml:space="preserve">Ponudnik mora predložiti predmetno izjavo s katero izjavlja, da bo naročniku v roku osmih dni od prejema poziva posredoval </w:t>
      </w:r>
      <w:r w:rsidRPr="00705A5F">
        <w:rPr>
          <w:rFonts w:cs="Arial"/>
          <w:i/>
          <w:noProof/>
          <w:szCs w:val="20"/>
        </w:rPr>
        <w:t>Izjavo o udeležbi fizičnih in pravnih oseb v lastništvu ponudnika,</w:t>
      </w:r>
      <w:r w:rsidRPr="00705A5F">
        <w:rPr>
          <w:rFonts w:cs="Arial"/>
          <w:noProof/>
          <w:szCs w:val="20"/>
        </w:rPr>
        <w:t xml:space="preserve"> ki je priložena v </w:t>
      </w:r>
      <w:r w:rsidRPr="00705A5F">
        <w:rPr>
          <w:rFonts w:cs="Arial"/>
          <w:noProof/>
          <w:color w:val="282828"/>
          <w:szCs w:val="20"/>
        </w:rPr>
        <w:t>dokumentacije v zvezi z oddajo javnega naročila</w:t>
      </w:r>
      <w:r w:rsidRPr="00705A5F">
        <w:rPr>
          <w:rFonts w:cs="Arial"/>
          <w:noProof/>
          <w:szCs w:val="20"/>
        </w:rPr>
        <w:t>.</w:t>
      </w:r>
    </w:p>
    <w:p w14:paraId="6F6CBD45" w14:textId="77777777" w:rsidR="009E399D" w:rsidRPr="00705A5F" w:rsidRDefault="009E399D" w:rsidP="00AA731B">
      <w:pPr>
        <w:spacing w:line="276" w:lineRule="auto"/>
        <w:rPr>
          <w:rFonts w:cs="Arial"/>
          <w:noProof/>
          <w:szCs w:val="20"/>
        </w:rPr>
      </w:pPr>
    </w:p>
    <w:p w14:paraId="39A5EB5D" w14:textId="77777777" w:rsidR="009E399D" w:rsidRPr="00705A5F" w:rsidRDefault="009E399D" w:rsidP="00AA731B">
      <w:pPr>
        <w:spacing w:line="276" w:lineRule="auto"/>
        <w:rPr>
          <w:rFonts w:cs="Arial"/>
          <w:i/>
          <w:noProof/>
          <w:szCs w:val="20"/>
        </w:rPr>
      </w:pPr>
      <w:r w:rsidRPr="00705A5F">
        <w:rPr>
          <w:rFonts w:cs="Arial"/>
          <w:noProof/>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705A5F">
        <w:rPr>
          <w:rFonts w:cs="Arial"/>
          <w:i/>
          <w:noProof/>
          <w:szCs w:val="20"/>
        </w:rPr>
        <w:t>Izjavo o udeležbi fizičnih in pravnih oseb v lastništvu ponudnika.</w:t>
      </w:r>
    </w:p>
    <w:p w14:paraId="2D432CD2" w14:textId="77777777" w:rsidR="009E399D" w:rsidRPr="00705A5F" w:rsidRDefault="009E399D" w:rsidP="00AA731B">
      <w:pPr>
        <w:spacing w:line="276" w:lineRule="auto"/>
        <w:rPr>
          <w:rFonts w:cs="Arial"/>
          <w:i/>
          <w:noProof/>
          <w:szCs w:val="20"/>
        </w:rPr>
      </w:pPr>
    </w:p>
    <w:p w14:paraId="051B4C8F" w14:textId="77777777" w:rsidR="009E399D" w:rsidRPr="00705A5F" w:rsidRDefault="009E399D" w:rsidP="00AA731B">
      <w:pPr>
        <w:spacing w:line="276" w:lineRule="auto"/>
        <w:rPr>
          <w:rFonts w:cs="Arial"/>
          <w:noProof/>
          <w:szCs w:val="20"/>
        </w:rPr>
      </w:pPr>
      <w:r w:rsidRPr="00705A5F">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64CB9214" w14:textId="77777777" w:rsidR="00056381" w:rsidRPr="00705A5F" w:rsidRDefault="00056381" w:rsidP="00AA731B">
      <w:pPr>
        <w:spacing w:line="276" w:lineRule="auto"/>
        <w:rPr>
          <w:rFonts w:cs="Arial"/>
          <w:i/>
          <w:noProof/>
          <w:szCs w:val="20"/>
          <w:u w:val="single"/>
        </w:rPr>
      </w:pPr>
    </w:p>
    <w:p w14:paraId="70AFF5FC" w14:textId="4C55D12F" w:rsidR="009E399D" w:rsidRPr="00705A5F" w:rsidRDefault="009E399D" w:rsidP="00AA731B">
      <w:pPr>
        <w:spacing w:line="276" w:lineRule="auto"/>
        <w:rPr>
          <w:rFonts w:cs="Arial"/>
          <w:i/>
          <w:noProof/>
          <w:szCs w:val="20"/>
          <w:u w:val="single"/>
        </w:rPr>
      </w:pPr>
      <w:r w:rsidRPr="00705A5F">
        <w:rPr>
          <w:rFonts w:cs="Arial"/>
          <w:i/>
          <w:noProof/>
          <w:szCs w:val="20"/>
          <w:u w:val="single"/>
        </w:rPr>
        <w:t>Pojasnilo:</w:t>
      </w:r>
    </w:p>
    <w:p w14:paraId="15FDC474" w14:textId="77777777" w:rsidR="00F205B2" w:rsidRPr="00705A5F" w:rsidRDefault="00F205B2" w:rsidP="00AA731B">
      <w:pPr>
        <w:spacing w:line="276" w:lineRule="auto"/>
        <w:rPr>
          <w:rFonts w:cs="Arial"/>
          <w:i/>
          <w:szCs w:val="20"/>
        </w:rPr>
      </w:pPr>
      <w:r w:rsidRPr="00705A5F">
        <w:rPr>
          <w:rFonts w:cs="Arial"/>
          <w:i/>
          <w:szCs w:val="20"/>
        </w:rPr>
        <w:t>Naročnik je dolžan skladno s šestim odstavkom 14. člena Zakona o integriteti in preprečevanju korupcije (</w:t>
      </w:r>
      <w:r w:rsidRPr="00705A5F">
        <w:rPr>
          <w:i/>
          <w:noProof/>
        </w:rPr>
        <w:t>Uradni list RS, št. 69/11 s spremembami in dopolnitvami</w:t>
      </w:r>
      <w:r w:rsidRPr="00705A5F">
        <w:rPr>
          <w:rFonts w:cs="Arial"/>
          <w:i/>
          <w:szCs w:val="20"/>
        </w:rPr>
        <w:t>)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05AA0E92" w14:textId="77777777" w:rsidR="004C10A1" w:rsidRDefault="004C10A1" w:rsidP="00AA731B">
      <w:pPr>
        <w:spacing w:line="276" w:lineRule="auto"/>
        <w:rPr>
          <w:rFonts w:cs="Arial"/>
          <w:b/>
          <w:noProof/>
          <w:szCs w:val="20"/>
        </w:rPr>
      </w:pPr>
    </w:p>
    <w:p w14:paraId="1BD015C6" w14:textId="77777777" w:rsidR="005B3AF3" w:rsidRPr="00705A5F" w:rsidRDefault="005B3AF3" w:rsidP="00A94021">
      <w:pPr>
        <w:pStyle w:val="Heading3"/>
      </w:pPr>
      <w:bookmarkStart w:id="119" w:name="_Toc159228327"/>
      <w:bookmarkStart w:id="120" w:name="_Toc165356100"/>
      <w:bookmarkStart w:id="121" w:name="_Toc261247511"/>
      <w:bookmarkStart w:id="122" w:name="_Toc24458680"/>
      <w:bookmarkStart w:id="123" w:name="_Toc233033089"/>
      <w:r w:rsidRPr="00705A5F">
        <w:t>Obrazec BON-2 ali bančno potrdilo o solventnosti</w:t>
      </w:r>
      <w:bookmarkEnd w:id="119"/>
      <w:bookmarkEnd w:id="120"/>
      <w:bookmarkEnd w:id="121"/>
      <w:bookmarkEnd w:id="122"/>
      <w:bookmarkEnd w:id="123"/>
    </w:p>
    <w:p w14:paraId="68C955EB" w14:textId="5B7E864F" w:rsidR="005B3AF3" w:rsidRPr="00705A5F" w:rsidRDefault="005B3AF3" w:rsidP="00AA731B">
      <w:pPr>
        <w:spacing w:line="276" w:lineRule="auto"/>
        <w:rPr>
          <w:bCs/>
          <w:noProof/>
        </w:rPr>
      </w:pPr>
      <w:r w:rsidRPr="00705A5F">
        <w:rPr>
          <w:bCs/>
          <w:noProof/>
        </w:rPr>
        <w:t xml:space="preserve">Naročnik bo </w:t>
      </w:r>
      <w:r w:rsidRPr="002D1613">
        <w:rPr>
          <w:b/>
          <w:noProof/>
        </w:rPr>
        <w:t>od najugodnejšega ponudnika</w:t>
      </w:r>
      <w:r w:rsidRPr="00705A5F">
        <w:rPr>
          <w:bCs/>
          <w:noProof/>
        </w:rPr>
        <w:t xml:space="preserve"> zahteval predložitev obrazca BON-2 ali bančnega potrdila o solventnosti, </w:t>
      </w:r>
      <w:r w:rsidRPr="00C42435">
        <w:rPr>
          <w:b/>
          <w:noProof/>
        </w:rPr>
        <w:t>ki dokazuje</w:t>
      </w:r>
      <w:r w:rsidRPr="00705A5F">
        <w:rPr>
          <w:bCs/>
          <w:noProof/>
        </w:rPr>
        <w:t xml:space="preserve">, </w:t>
      </w:r>
      <w:r w:rsidRPr="00705A5F">
        <w:rPr>
          <w:b/>
          <w:noProof/>
        </w:rPr>
        <w:t>da ponudnik v zadnjih šestih mesecih</w:t>
      </w:r>
      <w:r w:rsidR="00A1434D">
        <w:rPr>
          <w:b/>
          <w:noProof/>
        </w:rPr>
        <w:t>,</w:t>
      </w:r>
      <w:r w:rsidRPr="00705A5F">
        <w:rPr>
          <w:b/>
          <w:noProof/>
        </w:rPr>
        <w:t xml:space="preserve"> vključno z dnevom oddaje ponudb, ni imel blokiranih računov oz. dospelih neporavnanih obveznosti (skupno na vseh računih).</w:t>
      </w:r>
      <w:r w:rsidRPr="00705A5F">
        <w:rPr>
          <w:bCs/>
          <w:noProof/>
        </w:rPr>
        <w:t xml:space="preserve"> </w:t>
      </w:r>
    </w:p>
    <w:p w14:paraId="0EF212A8" w14:textId="77777777" w:rsidR="005B3AF3" w:rsidRPr="00705A5F" w:rsidRDefault="005B3AF3" w:rsidP="00AA731B">
      <w:pPr>
        <w:spacing w:line="276" w:lineRule="auto"/>
        <w:rPr>
          <w:bCs/>
          <w:noProof/>
        </w:rPr>
      </w:pPr>
    </w:p>
    <w:p w14:paraId="77C27B4A" w14:textId="77777777" w:rsidR="005B3AF3" w:rsidRPr="00705A5F" w:rsidRDefault="005B3AF3" w:rsidP="00AA731B">
      <w:pPr>
        <w:spacing w:line="276" w:lineRule="auto"/>
        <w:rPr>
          <w:noProof/>
        </w:rPr>
      </w:pPr>
      <w:r w:rsidRPr="00705A5F">
        <w:rPr>
          <w:noProof/>
        </w:rPr>
        <w:t xml:space="preserve">V kolikor ima ponudnik več računov, mora v primeru predložitve bančnega potrdila o solventnosti, le-tega predložiti </w:t>
      </w:r>
      <w:r w:rsidRPr="00705A5F">
        <w:rPr>
          <w:b/>
          <w:noProof/>
        </w:rPr>
        <w:t>za vse račune</w:t>
      </w:r>
      <w:r w:rsidRPr="00705A5F">
        <w:rPr>
          <w:noProof/>
        </w:rPr>
        <w:t>.</w:t>
      </w:r>
    </w:p>
    <w:p w14:paraId="7B00B1ED" w14:textId="77777777" w:rsidR="005B3AF3" w:rsidRPr="00705A5F" w:rsidRDefault="005B3AF3" w:rsidP="00AA731B">
      <w:pPr>
        <w:tabs>
          <w:tab w:val="left" w:pos="0"/>
        </w:tabs>
        <w:spacing w:line="276" w:lineRule="auto"/>
        <w:rPr>
          <w:noProof/>
        </w:rPr>
      </w:pPr>
    </w:p>
    <w:p w14:paraId="64B6CE9A" w14:textId="77777777" w:rsidR="005B3AF3" w:rsidRPr="00705A5F" w:rsidRDefault="005B3AF3" w:rsidP="00AA731B">
      <w:pPr>
        <w:tabs>
          <w:tab w:val="left" w:pos="0"/>
        </w:tabs>
        <w:spacing w:line="276" w:lineRule="auto"/>
        <w:rPr>
          <w:rFonts w:cs="Arial"/>
          <w:noProof/>
        </w:rPr>
      </w:pPr>
      <w:r w:rsidRPr="00705A5F">
        <w:rPr>
          <w:rFonts w:cs="Arial"/>
          <w:noProof/>
        </w:rPr>
        <w:t>Naročnik si pridržuje pravico, da ponudnika naknadno pozove k dostavi originala dokumenta.</w:t>
      </w:r>
    </w:p>
    <w:p w14:paraId="2AB0940F" w14:textId="77777777" w:rsidR="00D023F5" w:rsidRDefault="00D023F5" w:rsidP="00D023F5">
      <w:pPr>
        <w:spacing w:line="276" w:lineRule="auto"/>
        <w:jc w:val="left"/>
        <w:rPr>
          <w:b/>
          <w:noProof/>
        </w:rPr>
      </w:pPr>
    </w:p>
    <w:p w14:paraId="54DFFCB1" w14:textId="77777777" w:rsidR="00A1434D" w:rsidRDefault="00A1434D" w:rsidP="00D023F5">
      <w:pPr>
        <w:spacing w:line="276" w:lineRule="auto"/>
        <w:jc w:val="left"/>
        <w:rPr>
          <w:b/>
          <w:noProof/>
        </w:rPr>
      </w:pPr>
    </w:p>
    <w:p w14:paraId="369DD571" w14:textId="734D3A63" w:rsidR="00A1434D" w:rsidRPr="00A1434D" w:rsidRDefault="00A1434D" w:rsidP="00A94021">
      <w:pPr>
        <w:pStyle w:val="Heading2"/>
      </w:pPr>
      <w:bookmarkStart w:id="124" w:name="_Toc233033090"/>
      <w:r w:rsidRPr="00A1434D">
        <w:t>OSNOVNA SPOSOBNOST PONUDNIKA</w:t>
      </w:r>
      <w:bookmarkEnd w:id="124"/>
    </w:p>
    <w:p w14:paraId="06621C08" w14:textId="77777777" w:rsidR="00A1434D" w:rsidRPr="00A1434D" w:rsidRDefault="00A1434D" w:rsidP="00AA731B">
      <w:pPr>
        <w:spacing w:line="276" w:lineRule="auto"/>
        <w:rPr>
          <w:rFonts w:cs="Arial"/>
        </w:rPr>
      </w:pPr>
    </w:p>
    <w:p w14:paraId="7CDA014C" w14:textId="77777777" w:rsidR="00A1434D" w:rsidRPr="00A1434D" w:rsidRDefault="00A1434D" w:rsidP="00AA731B">
      <w:pPr>
        <w:pStyle w:val="ListParagraph"/>
        <w:numPr>
          <w:ilvl w:val="0"/>
          <w:numId w:val="22"/>
        </w:numPr>
        <w:spacing w:line="276" w:lineRule="auto"/>
        <w:rPr>
          <w:rFonts w:cs="Arial"/>
          <w:noProof/>
        </w:rPr>
      </w:pPr>
      <w:r w:rsidRPr="00A1434D">
        <w:rPr>
          <w:rFonts w:cs="Arial"/>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A1434D">
        <w:rPr>
          <w:rFonts w:cs="Arial"/>
          <w:noProof/>
        </w:rPr>
        <w:tab/>
      </w:r>
    </w:p>
    <w:p w14:paraId="5270A8C2"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terorizem (108. člen KZ-1),</w:t>
      </w:r>
    </w:p>
    <w:p w14:paraId="470706E6"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lastRenderedPageBreak/>
        <w:t>financiranje terorizma (109. člen KZ-1),</w:t>
      </w:r>
    </w:p>
    <w:p w14:paraId="73A07906"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ščuvanje in javno poveličevanje terorističnih dejanj (110. člen KZ-1),</w:t>
      </w:r>
    </w:p>
    <w:p w14:paraId="6E4FC25A"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 xml:space="preserve">novačenje in usposabljanje za terorizem (111. člen KZ-1), </w:t>
      </w:r>
    </w:p>
    <w:p w14:paraId="04DFFB8C"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spravljanje v suženjsko razmerje (112. člen KZ-1),</w:t>
      </w:r>
    </w:p>
    <w:p w14:paraId="1FC1DF49"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trgovina z ljudmi (113. člen KZ-1),</w:t>
      </w:r>
    </w:p>
    <w:p w14:paraId="6B9FBA8D"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sprejemanje podkupnine pri volitvah (157. člen KZ-1),</w:t>
      </w:r>
    </w:p>
    <w:p w14:paraId="69C4948D"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kršitev temeljnih pravic delavcev (196. člen KZ-1),</w:t>
      </w:r>
    </w:p>
    <w:p w14:paraId="3583E3A1"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goljufija (211. člen KZ-1),</w:t>
      </w:r>
    </w:p>
    <w:p w14:paraId="1FC05B60"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 xml:space="preserve">protipravno omejevanje konkurence (225. člen KZ-1), </w:t>
      </w:r>
    </w:p>
    <w:p w14:paraId="317E3B15"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povzročitev stečaja z goljufijo ali nevestnim poslovanjem (226. člen KZ-1),</w:t>
      </w:r>
    </w:p>
    <w:p w14:paraId="52AD59DD"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oškodovanje upnikov (227. člen KZ-1),</w:t>
      </w:r>
    </w:p>
    <w:p w14:paraId="5F5D46D4"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poslovna goljufija (228. člen KZ-1),</w:t>
      </w:r>
    </w:p>
    <w:p w14:paraId="1873212A"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goljufija na škodo Evropske unije (229. člen KZ-1),</w:t>
      </w:r>
    </w:p>
    <w:p w14:paraId="13CBFC30"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preslepitev pri pridobitvi in uporabi posojila ali ugodnosti (230. člen KZ-1),</w:t>
      </w:r>
    </w:p>
    <w:p w14:paraId="13966C32"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preslepitev pri poslovanju z vrednostnimi papirji (231. člen KZ-1),</w:t>
      </w:r>
    </w:p>
    <w:p w14:paraId="0CC17AD5"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preslepitev kupcev (232. člen KZ-1),</w:t>
      </w:r>
    </w:p>
    <w:p w14:paraId="7591E77C"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neupravičena uporaba tuje oznake ali modela (233. člen KZ-1),</w:t>
      </w:r>
    </w:p>
    <w:p w14:paraId="796A8365"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 xml:space="preserve">neupravičena uporaba tujega izuma ali topografije (234. člen KZ-1), </w:t>
      </w:r>
    </w:p>
    <w:p w14:paraId="063FA392"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 xml:space="preserve">ponareditev ali uničenje poslovnih listin (235. člen KZ-1),  </w:t>
      </w:r>
    </w:p>
    <w:p w14:paraId="5272BE7A"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 xml:space="preserve">izdaja in neupravičena pridobitev poslovne skrivnosti (236. člen KZ-1), </w:t>
      </w:r>
    </w:p>
    <w:p w14:paraId="17022F21"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zloraba informacijskega sistema (237. člen KZ-1),</w:t>
      </w:r>
    </w:p>
    <w:p w14:paraId="49D6D28A"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zloraba notranje informacije (238. člen KZ-1),</w:t>
      </w:r>
    </w:p>
    <w:p w14:paraId="5157D1E5"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zloraba trga finančnih instrumentov (239. člen KZ-1),</w:t>
      </w:r>
    </w:p>
    <w:p w14:paraId="311C2F42"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zloraba položaja ali zaupanja pri gospodarski dejavnosti (240. člen KZ-1),</w:t>
      </w:r>
    </w:p>
    <w:p w14:paraId="214DD47D"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nedovoljeno sprejemanje daril (241. člen KZ-1),</w:t>
      </w:r>
    </w:p>
    <w:p w14:paraId="41DD8D43"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nedovoljeno dajanje daril (242. člen KZ-1),</w:t>
      </w:r>
    </w:p>
    <w:p w14:paraId="6B81129D"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ponarejanje denarja (243. člen KZ-1),</w:t>
      </w:r>
    </w:p>
    <w:p w14:paraId="51B3F19E"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ponarejanje in uporaba ponarejenih vrednotnic ali vrednostnih papirjev (244. člen KZ-1),</w:t>
      </w:r>
    </w:p>
    <w:p w14:paraId="7F49197B"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 xml:space="preserve">pranje denarja (245. člen KZ-1), </w:t>
      </w:r>
    </w:p>
    <w:p w14:paraId="326370C8"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zloraba negotovinskega plačilnega sredstva (246. člen KZ-1),</w:t>
      </w:r>
    </w:p>
    <w:p w14:paraId="2BEA6E1E"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uporaba ponarejenega negotovinskega plačilnega sredstva (247. člen KZ-1),</w:t>
      </w:r>
    </w:p>
    <w:p w14:paraId="5B8F36FC"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 xml:space="preserve">izdelava, pridobitev in odtujitev pripomočkov za ponarejanje (248. člen KZ-1), </w:t>
      </w:r>
    </w:p>
    <w:p w14:paraId="203D4355"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davčna zatajitev (249. člen KZ-1),</w:t>
      </w:r>
    </w:p>
    <w:p w14:paraId="694CC8ED"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tihotapstvo (250. člen KZ-1),</w:t>
      </w:r>
    </w:p>
    <w:p w14:paraId="41C51D04"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zloraba uradnega položaja ali uradnih pravic (257. člen KZ-1),</w:t>
      </w:r>
    </w:p>
    <w:p w14:paraId="41F6F207"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oškodovanje javnih sredstev (257.a člen KZ-1),</w:t>
      </w:r>
    </w:p>
    <w:p w14:paraId="39AFCCA3"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izdaja tajnih podatkov (260. člen KZ-1),</w:t>
      </w:r>
    </w:p>
    <w:p w14:paraId="284A57BE"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jemanje podkupnine (261. člen KZ-1),</w:t>
      </w:r>
    </w:p>
    <w:p w14:paraId="4714D549"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dajanje podkupnine (262. člen KZ-1),</w:t>
      </w:r>
    </w:p>
    <w:p w14:paraId="05473361"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sprejemanje koristi za nezakonito posredovanje (263. člen KZ-1),</w:t>
      </w:r>
    </w:p>
    <w:p w14:paraId="178ACC42"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dajanje daril za nezakonito posredovanje (264. člen KZ-1),</w:t>
      </w:r>
    </w:p>
    <w:p w14:paraId="42CAC669" w14:textId="77777777" w:rsidR="00A1434D" w:rsidRPr="00A1434D" w:rsidRDefault="00A1434D" w:rsidP="00AA731B">
      <w:pPr>
        <w:pStyle w:val="ListParagraph"/>
        <w:numPr>
          <w:ilvl w:val="0"/>
          <w:numId w:val="20"/>
        </w:numPr>
        <w:spacing w:line="276" w:lineRule="auto"/>
        <w:ind w:left="1560"/>
        <w:rPr>
          <w:rFonts w:eastAsia="Calibri" w:cs="Arial"/>
          <w:noProof/>
          <w:szCs w:val="22"/>
        </w:rPr>
      </w:pPr>
      <w:r w:rsidRPr="00A1434D">
        <w:rPr>
          <w:rFonts w:eastAsia="Calibri" w:cs="Arial"/>
          <w:noProof/>
          <w:szCs w:val="22"/>
        </w:rPr>
        <w:t>hudodelsko združevanje (294. člen KZ-1).</w:t>
      </w:r>
    </w:p>
    <w:p w14:paraId="782A7A17" w14:textId="77777777" w:rsidR="00A1434D" w:rsidRPr="00A1434D" w:rsidRDefault="00A1434D" w:rsidP="00AA731B">
      <w:pPr>
        <w:spacing w:line="276" w:lineRule="auto"/>
        <w:rPr>
          <w:rFonts w:eastAsia="Calibri" w:cs="Arial"/>
          <w:szCs w:val="22"/>
        </w:rPr>
      </w:pPr>
    </w:p>
    <w:p w14:paraId="109ABD4B" w14:textId="77777777" w:rsidR="00A1434D" w:rsidRPr="00A1434D" w:rsidRDefault="00A1434D" w:rsidP="00AA731B">
      <w:pPr>
        <w:spacing w:line="276" w:lineRule="auto"/>
        <w:ind w:left="709"/>
        <w:rPr>
          <w:rFonts w:eastAsia="Calibri" w:cs="Arial"/>
          <w:szCs w:val="22"/>
        </w:rPr>
      </w:pPr>
      <w:r w:rsidRPr="00A1434D">
        <w:rPr>
          <w:rFonts w:eastAsia="Calibri" w:cs="Arial"/>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1B5CA051" w14:textId="77777777" w:rsidR="00A1434D" w:rsidRPr="00A1434D" w:rsidRDefault="00A1434D" w:rsidP="00AA731B">
      <w:pPr>
        <w:spacing w:line="276" w:lineRule="auto"/>
        <w:ind w:left="709"/>
        <w:rPr>
          <w:rFonts w:eastAsia="Calibri" w:cs="Arial"/>
          <w:b/>
          <w:bCs/>
          <w:noProof/>
          <w:szCs w:val="22"/>
        </w:rPr>
      </w:pPr>
    </w:p>
    <w:p w14:paraId="4B7F147F" w14:textId="77777777" w:rsidR="00A1434D" w:rsidRPr="00A1434D" w:rsidRDefault="00A1434D" w:rsidP="00AA731B">
      <w:pPr>
        <w:spacing w:line="276" w:lineRule="auto"/>
        <w:ind w:left="709"/>
        <w:rPr>
          <w:rFonts w:eastAsia="Calibri" w:cs="Arial"/>
          <w:noProof/>
          <w:szCs w:val="22"/>
        </w:rPr>
      </w:pPr>
      <w:r w:rsidRPr="00A1434D">
        <w:rPr>
          <w:rFonts w:eastAsia="Calibri" w:cs="Arial"/>
          <w:b/>
          <w:bCs/>
          <w:noProof/>
          <w:szCs w:val="22"/>
        </w:rPr>
        <w:t xml:space="preserve">Dokazilo: </w:t>
      </w:r>
      <w:r w:rsidRPr="00A1434D">
        <w:rPr>
          <w:rFonts w:eastAsia="Calibri" w:cs="Arial"/>
          <w:noProof/>
          <w:szCs w:val="22"/>
        </w:rPr>
        <w:t>Izjava o sposobnosti in neobstoju izključitvenih razlogov (OBR-4)</w:t>
      </w:r>
    </w:p>
    <w:p w14:paraId="65423A81" w14:textId="77777777" w:rsidR="00A1434D" w:rsidRPr="00A1434D" w:rsidRDefault="00A1434D" w:rsidP="00AA731B">
      <w:pPr>
        <w:spacing w:line="276" w:lineRule="auto"/>
        <w:rPr>
          <w:rFonts w:eastAsia="Calibri" w:cs="Arial"/>
          <w:b/>
          <w:bCs/>
          <w:szCs w:val="22"/>
        </w:rPr>
      </w:pPr>
    </w:p>
    <w:p w14:paraId="38CB560F" w14:textId="77777777" w:rsidR="00A1434D" w:rsidRPr="00A1434D" w:rsidRDefault="00A1434D" w:rsidP="00AA731B">
      <w:pPr>
        <w:pStyle w:val="ListParagraph"/>
        <w:numPr>
          <w:ilvl w:val="0"/>
          <w:numId w:val="22"/>
        </w:numPr>
        <w:spacing w:line="276" w:lineRule="auto"/>
        <w:rPr>
          <w:rFonts w:cs="Arial"/>
          <w:noProof/>
          <w:szCs w:val="20"/>
        </w:rPr>
      </w:pPr>
      <w:r w:rsidRPr="00A1434D">
        <w:rPr>
          <w:rFonts w:cs="Arial"/>
          <w:noProof/>
          <w:szCs w:val="20"/>
        </w:rPr>
        <w:t xml:space="preserve">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w:t>
      </w:r>
      <w:r w:rsidRPr="00A1434D">
        <w:rPr>
          <w:rFonts w:cs="Arial"/>
          <w:noProof/>
          <w:szCs w:val="20"/>
        </w:rPr>
        <w:lastRenderedPageBreak/>
        <w:t>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6BB14634" w14:textId="77777777" w:rsidR="00A1434D" w:rsidRPr="00A1434D" w:rsidRDefault="00A1434D" w:rsidP="00AA731B">
      <w:pPr>
        <w:pStyle w:val="ListParagraph"/>
        <w:spacing w:line="276" w:lineRule="auto"/>
        <w:rPr>
          <w:rFonts w:cs="Arial"/>
          <w:noProof/>
          <w:szCs w:val="20"/>
        </w:rPr>
      </w:pPr>
    </w:p>
    <w:p w14:paraId="0ADF210B" w14:textId="77777777" w:rsidR="00A1434D" w:rsidRPr="00A1434D" w:rsidRDefault="00A1434D" w:rsidP="00AA731B">
      <w:pPr>
        <w:spacing w:line="276" w:lineRule="auto"/>
        <w:ind w:left="709"/>
        <w:rPr>
          <w:rFonts w:eastAsia="Calibri" w:cs="Arial"/>
          <w:noProof/>
          <w:szCs w:val="22"/>
        </w:rPr>
      </w:pPr>
      <w:r w:rsidRPr="00A1434D">
        <w:rPr>
          <w:rFonts w:eastAsia="Calibri" w:cs="Arial"/>
          <w:b/>
          <w:bCs/>
          <w:noProof/>
          <w:szCs w:val="22"/>
        </w:rPr>
        <w:t xml:space="preserve">Dokazilo: </w:t>
      </w:r>
      <w:r w:rsidRPr="00A1434D">
        <w:rPr>
          <w:rFonts w:eastAsia="Calibri" w:cs="Arial"/>
          <w:noProof/>
          <w:szCs w:val="22"/>
        </w:rPr>
        <w:t>Izjava o sposobnosti in neobstoju izključitvenih razlogov (OBR-4)</w:t>
      </w:r>
    </w:p>
    <w:p w14:paraId="2D03690E" w14:textId="77777777" w:rsidR="00A1434D" w:rsidRPr="00A1434D" w:rsidRDefault="00A1434D" w:rsidP="00AA731B">
      <w:pPr>
        <w:spacing w:line="276" w:lineRule="auto"/>
        <w:rPr>
          <w:rFonts w:eastAsia="Calibri" w:cs="Arial"/>
          <w:noProof/>
          <w:szCs w:val="22"/>
        </w:rPr>
      </w:pPr>
    </w:p>
    <w:p w14:paraId="76E2118E" w14:textId="77777777" w:rsidR="00A1434D" w:rsidRPr="00A1434D" w:rsidRDefault="00A1434D" w:rsidP="00AA731B">
      <w:pPr>
        <w:pStyle w:val="ListParagraph"/>
        <w:numPr>
          <w:ilvl w:val="0"/>
          <w:numId w:val="22"/>
        </w:numPr>
        <w:spacing w:line="276" w:lineRule="auto"/>
        <w:ind w:left="714" w:hanging="357"/>
        <w:rPr>
          <w:rFonts w:eastAsia="Calibri" w:cs="Arial"/>
          <w:noProof/>
          <w:szCs w:val="22"/>
        </w:rPr>
      </w:pPr>
      <w:r w:rsidRPr="00A1434D">
        <w:rPr>
          <w:rFonts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59C85BC3" w14:textId="77777777" w:rsidR="00A1434D" w:rsidRPr="00A1434D" w:rsidRDefault="00A1434D" w:rsidP="00AA731B">
      <w:pPr>
        <w:pStyle w:val="ListParagraph"/>
        <w:spacing w:line="276" w:lineRule="auto"/>
        <w:ind w:left="714"/>
        <w:rPr>
          <w:rFonts w:cs="Arial"/>
          <w:szCs w:val="20"/>
        </w:rPr>
      </w:pPr>
    </w:p>
    <w:p w14:paraId="76752652" w14:textId="77777777" w:rsidR="00A1434D" w:rsidRPr="00A1434D" w:rsidRDefault="00A1434D" w:rsidP="00AA731B">
      <w:pPr>
        <w:spacing w:line="276" w:lineRule="auto"/>
        <w:ind w:left="709"/>
        <w:rPr>
          <w:rFonts w:eastAsia="Calibri" w:cs="Arial"/>
          <w:noProof/>
          <w:szCs w:val="22"/>
        </w:rPr>
      </w:pPr>
      <w:r w:rsidRPr="00A1434D">
        <w:rPr>
          <w:rFonts w:eastAsia="Calibri" w:cs="Arial"/>
          <w:b/>
          <w:bCs/>
          <w:noProof/>
          <w:szCs w:val="22"/>
        </w:rPr>
        <w:t xml:space="preserve">Dokazilo: </w:t>
      </w:r>
      <w:r w:rsidRPr="00A1434D">
        <w:rPr>
          <w:rFonts w:eastAsia="Calibri" w:cs="Arial"/>
          <w:noProof/>
          <w:szCs w:val="22"/>
        </w:rPr>
        <w:t>Izjava o sposobnosti in neobstoju izključitvenih razlogov (OBR-4)</w:t>
      </w:r>
    </w:p>
    <w:p w14:paraId="074C19DE" w14:textId="77777777" w:rsidR="00A1434D" w:rsidRPr="00A1434D" w:rsidRDefault="00A1434D" w:rsidP="00AA731B">
      <w:pPr>
        <w:pStyle w:val="ListParagraph"/>
        <w:spacing w:line="276" w:lineRule="auto"/>
        <w:ind w:left="714"/>
        <w:rPr>
          <w:rFonts w:eastAsia="Calibri" w:cs="Arial"/>
          <w:szCs w:val="22"/>
        </w:rPr>
      </w:pPr>
    </w:p>
    <w:p w14:paraId="0D8919B7" w14:textId="77777777" w:rsidR="00A1434D" w:rsidRPr="00A1434D" w:rsidRDefault="00A1434D" w:rsidP="00AA731B">
      <w:pPr>
        <w:pStyle w:val="ListParagraph"/>
        <w:numPr>
          <w:ilvl w:val="0"/>
          <w:numId w:val="22"/>
        </w:numPr>
        <w:spacing w:line="276" w:lineRule="auto"/>
        <w:ind w:left="714" w:hanging="357"/>
        <w:rPr>
          <w:rFonts w:eastAsia="Calibri" w:cs="Arial"/>
          <w:szCs w:val="22"/>
        </w:rPr>
      </w:pPr>
      <w:r w:rsidRPr="00A1434D">
        <w:rPr>
          <w:rFonts w:eastAsia="Calibri" w:cs="Arial"/>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FAC4092" w14:textId="77777777" w:rsidR="00A1434D" w:rsidRPr="00A1434D" w:rsidRDefault="00A1434D" w:rsidP="00AA731B">
      <w:pPr>
        <w:pStyle w:val="ListParagraph"/>
        <w:spacing w:line="276" w:lineRule="auto"/>
        <w:ind w:left="714"/>
        <w:rPr>
          <w:rFonts w:eastAsia="Calibri" w:cs="Arial"/>
          <w:szCs w:val="22"/>
        </w:rPr>
      </w:pPr>
    </w:p>
    <w:p w14:paraId="6E35F8A1" w14:textId="77777777" w:rsidR="00A1434D" w:rsidRPr="00A1434D" w:rsidRDefault="00A1434D" w:rsidP="00AA731B">
      <w:pPr>
        <w:spacing w:line="276" w:lineRule="auto"/>
        <w:ind w:left="709"/>
        <w:rPr>
          <w:rFonts w:cs="Arial"/>
          <w:noProof/>
          <w:szCs w:val="20"/>
        </w:rPr>
      </w:pPr>
      <w:r w:rsidRPr="00A1434D">
        <w:rPr>
          <w:rFont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7901F4B" w14:textId="77777777" w:rsidR="00A1434D" w:rsidRPr="00A1434D" w:rsidRDefault="00A1434D" w:rsidP="00AA731B">
      <w:pPr>
        <w:spacing w:line="276" w:lineRule="auto"/>
        <w:rPr>
          <w:rFonts w:cs="Arial"/>
          <w:b/>
          <w:noProof/>
          <w:szCs w:val="20"/>
        </w:rPr>
      </w:pPr>
    </w:p>
    <w:p w14:paraId="5F0D3BD0" w14:textId="77777777" w:rsidR="00A1434D" w:rsidRPr="00A1434D" w:rsidRDefault="00A1434D" w:rsidP="00AA731B">
      <w:pPr>
        <w:spacing w:line="276" w:lineRule="auto"/>
        <w:ind w:left="709"/>
        <w:rPr>
          <w:rFonts w:eastAsia="Calibri" w:cs="Arial"/>
          <w:noProof/>
          <w:szCs w:val="22"/>
        </w:rPr>
      </w:pPr>
      <w:r w:rsidRPr="00A1434D">
        <w:rPr>
          <w:rFonts w:eastAsia="Calibri" w:cs="Arial"/>
          <w:b/>
          <w:bCs/>
          <w:noProof/>
          <w:szCs w:val="22"/>
        </w:rPr>
        <w:t xml:space="preserve">Dokazilo: </w:t>
      </w:r>
      <w:r w:rsidRPr="00A1434D">
        <w:rPr>
          <w:rFonts w:eastAsia="Calibri" w:cs="Arial"/>
          <w:noProof/>
          <w:szCs w:val="22"/>
        </w:rPr>
        <w:t>Izjava o sposobnosti in neobstoju izključitvenih razlogov (OBR-4)</w:t>
      </w:r>
    </w:p>
    <w:p w14:paraId="19BC83EA" w14:textId="77777777" w:rsidR="00A1434D" w:rsidRPr="00A1434D" w:rsidRDefault="00A1434D" w:rsidP="00AA731B">
      <w:pPr>
        <w:spacing w:line="276" w:lineRule="auto"/>
        <w:ind w:left="709"/>
        <w:rPr>
          <w:rFonts w:cs="Arial"/>
          <w:noProof/>
          <w:szCs w:val="20"/>
        </w:rPr>
      </w:pPr>
    </w:p>
    <w:p w14:paraId="701D6A51" w14:textId="77777777" w:rsidR="00A1434D" w:rsidRPr="00A1434D" w:rsidRDefault="00A1434D" w:rsidP="00AA731B">
      <w:pPr>
        <w:spacing w:line="276" w:lineRule="auto"/>
        <w:ind w:left="709"/>
        <w:rPr>
          <w:rFonts w:eastAsia="Calibri" w:cs="Arial"/>
          <w:noProof/>
          <w:szCs w:val="22"/>
        </w:rPr>
      </w:pPr>
      <w:r w:rsidRPr="00A1434D">
        <w:rPr>
          <w:rFonts w:cs="Arial"/>
          <w:noProof/>
          <w:szCs w:val="20"/>
        </w:rPr>
        <w:t xml:space="preserve">V kolikor je ponudnikov odgovor v tem primeru DA, in uveljavlja popravni mehanizem, kršitve in ukrepe, s katerimi lahko dokaže svojo zanesljivost kljub obstoju navedenega razloga za izključitev, navede v lastni izjavi. </w:t>
      </w:r>
    </w:p>
    <w:p w14:paraId="33849C1D" w14:textId="77777777" w:rsidR="00A1434D" w:rsidRPr="00A1434D" w:rsidRDefault="00A1434D" w:rsidP="00AA731B">
      <w:pPr>
        <w:spacing w:line="276" w:lineRule="auto"/>
        <w:rPr>
          <w:rFonts w:cs="Arial"/>
          <w:b/>
          <w:noProof/>
          <w:szCs w:val="20"/>
        </w:rPr>
      </w:pPr>
    </w:p>
    <w:p w14:paraId="0165D397" w14:textId="77777777" w:rsidR="00A1434D" w:rsidRPr="00A1434D" w:rsidRDefault="00A1434D" w:rsidP="00AA731B">
      <w:pPr>
        <w:spacing w:line="276" w:lineRule="auto"/>
        <w:ind w:left="709"/>
        <w:rPr>
          <w:rFonts w:cs="Arial"/>
          <w:b/>
          <w:noProof/>
          <w:szCs w:val="20"/>
        </w:rPr>
      </w:pPr>
      <w:r w:rsidRPr="00A1434D">
        <w:rPr>
          <w:rFonts w:cs="Arial"/>
          <w:b/>
          <w:noProof/>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3A72ED2C" w14:textId="77777777" w:rsidR="00A1434D" w:rsidRPr="00A1434D" w:rsidRDefault="00A1434D" w:rsidP="00AA731B">
      <w:pPr>
        <w:pStyle w:val="ListParagraph"/>
        <w:spacing w:line="276" w:lineRule="auto"/>
        <w:ind w:left="714"/>
        <w:rPr>
          <w:rFonts w:eastAsia="Calibri" w:cs="Arial"/>
          <w:szCs w:val="22"/>
        </w:rPr>
      </w:pPr>
    </w:p>
    <w:p w14:paraId="660175FE" w14:textId="77777777" w:rsidR="00A1434D" w:rsidRPr="00A1434D" w:rsidRDefault="00A1434D" w:rsidP="00AA731B">
      <w:pPr>
        <w:pStyle w:val="ListParagraph"/>
        <w:numPr>
          <w:ilvl w:val="0"/>
          <w:numId w:val="22"/>
        </w:numPr>
        <w:spacing w:line="276" w:lineRule="auto"/>
        <w:rPr>
          <w:rFonts w:cs="Arial"/>
          <w:noProof/>
          <w:szCs w:val="20"/>
        </w:rPr>
      </w:pPr>
      <w:r w:rsidRPr="00A1434D">
        <w:rPr>
          <w:rFonts w:cs="Arial"/>
          <w:noProof/>
          <w:szCs w:val="20"/>
        </w:rPr>
        <w:t>Naročnik bo iz sodelovanja v postopku javnega naročanja izključil ponudnika:</w:t>
      </w:r>
    </w:p>
    <w:p w14:paraId="611881BD" w14:textId="77777777" w:rsidR="00A1434D" w:rsidRPr="00A1434D" w:rsidRDefault="00A1434D" w:rsidP="00AA731B">
      <w:pPr>
        <w:numPr>
          <w:ilvl w:val="0"/>
          <w:numId w:val="23"/>
        </w:numPr>
        <w:spacing w:line="276" w:lineRule="auto"/>
        <w:rPr>
          <w:rFonts w:cs="Arial"/>
          <w:noProof/>
          <w:szCs w:val="20"/>
        </w:rPr>
      </w:pPr>
      <w:r w:rsidRPr="00A1434D">
        <w:rPr>
          <w:rFonts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4362228" w14:textId="77777777" w:rsidR="00A1434D" w:rsidRPr="00A1434D" w:rsidRDefault="00A1434D" w:rsidP="00AA731B">
      <w:pPr>
        <w:numPr>
          <w:ilvl w:val="0"/>
          <w:numId w:val="23"/>
        </w:numPr>
        <w:spacing w:line="276" w:lineRule="auto"/>
        <w:rPr>
          <w:rFonts w:cs="Arial"/>
          <w:noProof/>
          <w:szCs w:val="20"/>
        </w:rPr>
      </w:pPr>
      <w:r w:rsidRPr="00A1434D">
        <w:rPr>
          <w:rFonts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BC8FAA0" w14:textId="77777777" w:rsidR="00A1434D" w:rsidRPr="00A1434D" w:rsidRDefault="00A1434D" w:rsidP="00AA731B">
      <w:pPr>
        <w:spacing w:line="276" w:lineRule="auto"/>
        <w:rPr>
          <w:rFonts w:cs="Arial"/>
          <w:noProof/>
          <w:szCs w:val="20"/>
        </w:rPr>
      </w:pPr>
    </w:p>
    <w:p w14:paraId="58439867" w14:textId="77777777" w:rsidR="00A1434D" w:rsidRPr="00A1434D" w:rsidRDefault="00A1434D" w:rsidP="00AA731B">
      <w:pPr>
        <w:spacing w:line="276" w:lineRule="auto"/>
        <w:ind w:left="709"/>
        <w:rPr>
          <w:rFonts w:eastAsia="Calibri" w:cs="Arial"/>
          <w:noProof/>
          <w:szCs w:val="22"/>
        </w:rPr>
      </w:pPr>
      <w:r w:rsidRPr="00A1434D">
        <w:rPr>
          <w:rFonts w:eastAsia="Calibri" w:cs="Arial"/>
          <w:b/>
          <w:bCs/>
          <w:noProof/>
          <w:szCs w:val="22"/>
        </w:rPr>
        <w:t xml:space="preserve">Dokazilo: </w:t>
      </w:r>
      <w:r w:rsidRPr="00A1434D">
        <w:rPr>
          <w:rFonts w:eastAsia="Calibri" w:cs="Arial"/>
          <w:noProof/>
          <w:szCs w:val="22"/>
        </w:rPr>
        <w:t>Izjava o sposobnosti in neobstoju izključitvenih razlogov (OBR-4)</w:t>
      </w:r>
    </w:p>
    <w:p w14:paraId="343A7DD0" w14:textId="77777777" w:rsidR="00A1434D" w:rsidRPr="00A1434D" w:rsidRDefault="00A1434D" w:rsidP="00AA731B">
      <w:pPr>
        <w:spacing w:line="276" w:lineRule="auto"/>
        <w:rPr>
          <w:rFonts w:cs="Arial"/>
          <w:noProof/>
          <w:szCs w:val="20"/>
        </w:rPr>
      </w:pPr>
    </w:p>
    <w:p w14:paraId="42F95899" w14:textId="0B660CEA" w:rsidR="006D20CC" w:rsidRDefault="006D20CC">
      <w:pPr>
        <w:spacing w:after="200" w:line="276" w:lineRule="auto"/>
        <w:jc w:val="left"/>
        <w:rPr>
          <w:rFonts w:cs="Arial"/>
          <w:noProof/>
          <w:szCs w:val="20"/>
        </w:rPr>
      </w:pPr>
      <w:r>
        <w:rPr>
          <w:rFonts w:cs="Arial"/>
          <w:noProof/>
          <w:szCs w:val="20"/>
        </w:rPr>
        <w:br w:type="page"/>
      </w:r>
    </w:p>
    <w:p w14:paraId="72C8BCB9" w14:textId="77777777" w:rsidR="00A1434D" w:rsidRPr="00A1434D" w:rsidRDefault="00A1434D" w:rsidP="00AA731B">
      <w:pPr>
        <w:pStyle w:val="Heading2"/>
        <w:spacing w:line="276" w:lineRule="auto"/>
      </w:pPr>
      <w:bookmarkStart w:id="125" w:name="_Toc210127243"/>
      <w:bookmarkStart w:id="126" w:name="_Toc215558451"/>
      <w:bookmarkStart w:id="127" w:name="_Toc233033091"/>
      <w:r w:rsidRPr="00A1434D">
        <w:lastRenderedPageBreak/>
        <w:t>Sposobnost za opravljanje poklicne dejavnosti</w:t>
      </w:r>
      <w:bookmarkEnd w:id="125"/>
      <w:bookmarkEnd w:id="126"/>
      <w:bookmarkEnd w:id="127"/>
    </w:p>
    <w:p w14:paraId="19FCE891" w14:textId="77777777" w:rsidR="00A1434D" w:rsidRPr="00A1434D" w:rsidRDefault="00A1434D" w:rsidP="00AA731B">
      <w:pPr>
        <w:spacing w:line="276" w:lineRule="auto"/>
        <w:rPr>
          <w:rFonts w:cs="Arial"/>
        </w:rPr>
      </w:pPr>
    </w:p>
    <w:p w14:paraId="1672B0C2" w14:textId="77777777" w:rsidR="00A1434D" w:rsidRPr="00A1434D" w:rsidRDefault="00A1434D" w:rsidP="00AA731B">
      <w:pPr>
        <w:pStyle w:val="ListParagraph"/>
        <w:numPr>
          <w:ilvl w:val="0"/>
          <w:numId w:val="24"/>
        </w:numPr>
        <w:spacing w:line="276" w:lineRule="auto"/>
        <w:rPr>
          <w:rFonts w:cs="Arial"/>
          <w:noProof/>
          <w:szCs w:val="20"/>
        </w:rPr>
      </w:pPr>
      <w:r w:rsidRPr="00A1434D">
        <w:rPr>
          <w:rFonts w:cs="Arial"/>
          <w:noProof/>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48F3D127" w14:textId="77777777" w:rsidR="00A1434D" w:rsidRPr="00A1434D" w:rsidRDefault="00A1434D" w:rsidP="00AA731B">
      <w:pPr>
        <w:spacing w:line="276" w:lineRule="auto"/>
        <w:ind w:left="709" w:hanging="709"/>
        <w:contextualSpacing/>
        <w:rPr>
          <w:rFonts w:cs="Arial"/>
          <w:b/>
          <w:noProof/>
          <w:szCs w:val="20"/>
        </w:rPr>
      </w:pPr>
    </w:p>
    <w:p w14:paraId="4CAB945E" w14:textId="77777777" w:rsidR="00A1434D" w:rsidRPr="00A1434D" w:rsidRDefault="00A1434D" w:rsidP="00AA731B">
      <w:pPr>
        <w:spacing w:line="276" w:lineRule="auto"/>
        <w:ind w:left="709"/>
        <w:rPr>
          <w:rFonts w:eastAsia="Calibri" w:cs="Arial"/>
          <w:noProof/>
          <w:szCs w:val="22"/>
        </w:rPr>
      </w:pPr>
      <w:r w:rsidRPr="00A1434D">
        <w:rPr>
          <w:rFonts w:eastAsia="Calibri" w:cs="Arial"/>
          <w:b/>
          <w:bCs/>
          <w:noProof/>
          <w:szCs w:val="22"/>
        </w:rPr>
        <w:t xml:space="preserve">Dokazilo: </w:t>
      </w:r>
      <w:r w:rsidRPr="00A1434D">
        <w:rPr>
          <w:rFonts w:eastAsia="Calibri" w:cs="Arial"/>
          <w:noProof/>
          <w:szCs w:val="22"/>
        </w:rPr>
        <w:t>Izjava o sposobnosti in neobstoju izključitvenih razlogov (OBR-4)</w:t>
      </w:r>
    </w:p>
    <w:p w14:paraId="6D67B3C3" w14:textId="77777777" w:rsidR="00A1434D" w:rsidRDefault="00A1434D" w:rsidP="00AA731B">
      <w:pPr>
        <w:spacing w:line="276" w:lineRule="auto"/>
        <w:ind w:left="709" w:hanging="709"/>
        <w:contextualSpacing/>
        <w:rPr>
          <w:rFonts w:cs="Arial"/>
        </w:rPr>
      </w:pPr>
    </w:p>
    <w:p w14:paraId="2B9C34F9" w14:textId="77777777" w:rsidR="006D20CC" w:rsidRPr="00A1434D" w:rsidRDefault="006D20CC" w:rsidP="00AA731B">
      <w:pPr>
        <w:spacing w:line="276" w:lineRule="auto"/>
        <w:ind w:left="709" w:hanging="709"/>
        <w:contextualSpacing/>
        <w:rPr>
          <w:rFonts w:cs="Arial"/>
        </w:rPr>
      </w:pPr>
    </w:p>
    <w:p w14:paraId="3E6822F8" w14:textId="77777777" w:rsidR="00A1434D" w:rsidRPr="00A1434D" w:rsidRDefault="00A1434D" w:rsidP="00AA731B">
      <w:pPr>
        <w:pStyle w:val="Heading2"/>
        <w:spacing w:line="276" w:lineRule="auto"/>
      </w:pPr>
      <w:bookmarkStart w:id="128" w:name="_Toc210127244"/>
      <w:bookmarkStart w:id="129" w:name="_Toc215558452"/>
      <w:bookmarkStart w:id="130" w:name="_Toc233033092"/>
      <w:r w:rsidRPr="00A1434D">
        <w:t>Ekonomska in / ali finančna sposobnost</w:t>
      </w:r>
      <w:bookmarkEnd w:id="128"/>
      <w:bookmarkEnd w:id="129"/>
      <w:bookmarkEnd w:id="130"/>
    </w:p>
    <w:p w14:paraId="3C1269EC" w14:textId="77777777" w:rsidR="00A1434D" w:rsidRPr="00A1434D" w:rsidRDefault="00A1434D" w:rsidP="00AA731B">
      <w:pPr>
        <w:spacing w:line="276" w:lineRule="auto"/>
        <w:rPr>
          <w:rFonts w:cs="Arial"/>
        </w:rPr>
      </w:pPr>
    </w:p>
    <w:p w14:paraId="297656CE" w14:textId="77777777" w:rsidR="00A1434D" w:rsidRPr="00A1434D" w:rsidRDefault="00A1434D" w:rsidP="00AA731B">
      <w:pPr>
        <w:pStyle w:val="ListParagraph"/>
        <w:numPr>
          <w:ilvl w:val="0"/>
          <w:numId w:val="25"/>
        </w:numPr>
        <w:spacing w:line="276" w:lineRule="auto"/>
        <w:rPr>
          <w:rFonts w:cs="Arial"/>
          <w:bCs/>
          <w:noProof/>
          <w:szCs w:val="20"/>
        </w:rPr>
      </w:pPr>
      <w:r w:rsidRPr="00A1434D">
        <w:rPr>
          <w:rFonts w:cs="Arial"/>
          <w:bCs/>
          <w:noProof/>
          <w:szCs w:val="20"/>
        </w:rPr>
        <w:t>Ponudnik v zadnjih 6 mesecih, vključno z dnevom oddaje ponudb, ni imel blokiranega(e) TRR.</w:t>
      </w:r>
    </w:p>
    <w:p w14:paraId="3BECEF08" w14:textId="77777777" w:rsidR="00A1434D" w:rsidRPr="00A1434D" w:rsidRDefault="00A1434D" w:rsidP="00AA731B">
      <w:pPr>
        <w:spacing w:line="276" w:lineRule="auto"/>
        <w:ind w:left="709" w:hanging="709"/>
        <w:contextualSpacing/>
        <w:rPr>
          <w:rFonts w:cs="Arial"/>
          <w:bCs/>
          <w:noProof/>
          <w:szCs w:val="20"/>
        </w:rPr>
      </w:pPr>
    </w:p>
    <w:p w14:paraId="0B9AE9B7" w14:textId="77777777" w:rsidR="00A1434D" w:rsidRPr="00A1434D" w:rsidRDefault="00A1434D" w:rsidP="00AA731B">
      <w:pPr>
        <w:spacing w:line="276" w:lineRule="auto"/>
        <w:ind w:left="709"/>
        <w:contextualSpacing/>
        <w:rPr>
          <w:rFonts w:cs="Arial"/>
          <w:bCs/>
          <w:noProof/>
          <w:szCs w:val="20"/>
        </w:rPr>
      </w:pPr>
      <w:r w:rsidRPr="00A1434D">
        <w:rPr>
          <w:rFonts w:cs="Arial"/>
          <w:b/>
          <w:bCs/>
          <w:noProof/>
          <w:szCs w:val="20"/>
        </w:rPr>
        <w:t>Dokazilo:</w:t>
      </w:r>
      <w:r w:rsidRPr="00A1434D">
        <w:rPr>
          <w:rFonts w:cs="Arial"/>
          <w:bCs/>
          <w:noProof/>
          <w:szCs w:val="20"/>
        </w:rPr>
        <w:t xml:space="preserve"> BON-2 ali bančno potrdilo o solventnosti, skladno s točko 4.2.9 Dokumentacije v zvezi z oddajo javnega naročila.</w:t>
      </w:r>
    </w:p>
    <w:p w14:paraId="29F15220" w14:textId="224C6495" w:rsidR="00416C92" w:rsidRPr="00705A5F" w:rsidRDefault="00416C92">
      <w:pPr>
        <w:spacing w:after="200" w:line="276" w:lineRule="auto"/>
        <w:jc w:val="left"/>
        <w:rPr>
          <w:rFonts w:cs="Arial"/>
          <w:b/>
          <w:noProof/>
          <w:kern w:val="32"/>
          <w:sz w:val="24"/>
          <w:szCs w:val="32"/>
        </w:rPr>
      </w:pPr>
      <w:r w:rsidRPr="00705A5F">
        <w:rPr>
          <w:b/>
          <w:noProof/>
        </w:rPr>
        <w:br w:type="page"/>
      </w:r>
    </w:p>
    <w:p w14:paraId="5BFD064C" w14:textId="78F6AA54" w:rsidR="009E399D" w:rsidRPr="00705A5F" w:rsidRDefault="009E399D" w:rsidP="009E399D">
      <w:pPr>
        <w:pStyle w:val="Heading1"/>
        <w:rPr>
          <w:b/>
          <w:noProof/>
        </w:rPr>
      </w:pPr>
      <w:bookmarkStart w:id="131" w:name="_Toc233033093"/>
      <w:r w:rsidRPr="00705A5F">
        <w:rPr>
          <w:b/>
          <w:noProof/>
        </w:rPr>
        <w:lastRenderedPageBreak/>
        <w:t>MERILA ZA IZBIRO NAJUGODNEJŠEGA PONUDNIKA</w:t>
      </w:r>
      <w:bookmarkEnd w:id="116"/>
      <w:bookmarkEnd w:id="117"/>
      <w:bookmarkEnd w:id="118"/>
      <w:bookmarkEnd w:id="131"/>
      <w:r w:rsidRPr="00705A5F">
        <w:rPr>
          <w:b/>
          <w:noProof/>
        </w:rPr>
        <w:t xml:space="preserve"> </w:t>
      </w:r>
    </w:p>
    <w:p w14:paraId="14E76ED3" w14:textId="77777777" w:rsidR="009E399D" w:rsidRPr="00705A5F" w:rsidRDefault="009E399D" w:rsidP="009E399D">
      <w:pPr>
        <w:rPr>
          <w:noProof/>
        </w:rPr>
      </w:pPr>
      <w:bookmarkStart w:id="132" w:name="_Toc6200337"/>
      <w:bookmarkStart w:id="133" w:name="_Toc14052257"/>
      <w:bookmarkStart w:id="134" w:name="_Toc14052434"/>
      <w:bookmarkStart w:id="135" w:name="_Toc14055378"/>
      <w:bookmarkStart w:id="136" w:name="_Toc15030897"/>
      <w:bookmarkStart w:id="137" w:name="_Toc224527416"/>
    </w:p>
    <w:p w14:paraId="48619F50" w14:textId="77777777" w:rsidR="006B07E5" w:rsidRPr="00705A5F" w:rsidRDefault="006B07E5" w:rsidP="006B07E5">
      <w:pPr>
        <w:rPr>
          <w:b/>
          <w:bCs/>
          <w:noProof/>
        </w:rPr>
      </w:pPr>
      <w:bookmarkStart w:id="138" w:name="_Hlk69721748"/>
    </w:p>
    <w:p w14:paraId="2817542C" w14:textId="77777777" w:rsidR="00F126CA" w:rsidRPr="0049442B" w:rsidRDefault="00F126CA" w:rsidP="00F126CA">
      <w:pPr>
        <w:spacing w:line="276" w:lineRule="auto"/>
        <w:rPr>
          <w:rFonts w:cs="Arial"/>
        </w:rPr>
      </w:pPr>
      <w:bookmarkStart w:id="139" w:name="_Hlk169771301"/>
      <w:bookmarkEnd w:id="138"/>
      <w:r w:rsidRPr="0049442B">
        <w:rPr>
          <w:rFonts w:cs="Arial"/>
        </w:rPr>
        <w:t>Naročnik bo izbral najugodnejšega ponudnika na podlagi ekonomsko najugodnejše ponudbe. Najugodnejšega ponudnika, ki bo predložil dopustno ponudbo, se bo izbralo na podlagi najnižje končne cene.</w:t>
      </w:r>
    </w:p>
    <w:p w14:paraId="2204EA70" w14:textId="77777777" w:rsidR="00F126CA" w:rsidRPr="0049442B" w:rsidRDefault="00F126CA" w:rsidP="00F126CA">
      <w:pPr>
        <w:spacing w:line="276" w:lineRule="auto"/>
        <w:rPr>
          <w:rFonts w:cs="Arial"/>
        </w:rPr>
      </w:pPr>
    </w:p>
    <w:p w14:paraId="31A284FC" w14:textId="21C45721" w:rsidR="00F126CA" w:rsidRPr="0049442B" w:rsidRDefault="00F126CA" w:rsidP="00F126CA">
      <w:pPr>
        <w:spacing w:line="276" w:lineRule="auto"/>
        <w:rPr>
          <w:rFonts w:cs="Arial"/>
        </w:rPr>
      </w:pPr>
      <w:r w:rsidRPr="0049442B">
        <w:rPr>
          <w:rFonts w:cs="Arial"/>
        </w:rPr>
        <w:t xml:space="preserve">Število točk pri tem merilu se izračuna (po spodaj navedeni formuli) kot razmerje med najnižjo ponujeno ceno in ceno ponudbe, ki se ocenjuje. Dobljeno število se pomnoži s 100 in zaokroži na </w:t>
      </w:r>
      <w:r>
        <w:rPr>
          <w:rFonts w:cs="Arial"/>
        </w:rPr>
        <w:t>dve</w:t>
      </w:r>
      <w:r w:rsidRPr="0049442B">
        <w:rPr>
          <w:rFonts w:cs="Arial"/>
        </w:rPr>
        <w:t xml:space="preserve"> decimaln</w:t>
      </w:r>
      <w:r>
        <w:rPr>
          <w:rFonts w:cs="Arial"/>
        </w:rPr>
        <w:t>i</w:t>
      </w:r>
      <w:r w:rsidRPr="0049442B">
        <w:rPr>
          <w:rFonts w:cs="Arial"/>
        </w:rPr>
        <w:t xml:space="preserve"> mest</w:t>
      </w:r>
      <w:r>
        <w:rPr>
          <w:rFonts w:cs="Arial"/>
        </w:rPr>
        <w:t>i</w:t>
      </w:r>
      <w:r w:rsidRPr="0049442B">
        <w:rPr>
          <w:rFonts w:cs="Arial"/>
        </w:rPr>
        <w:t>. Ponudnik, ki v ponudbi ponuja najnižjo ceno, prejme 100 točk.</w:t>
      </w:r>
    </w:p>
    <w:p w14:paraId="42D47729" w14:textId="77777777" w:rsidR="00F126CA" w:rsidRPr="0049442B" w:rsidRDefault="00F126CA" w:rsidP="00F126CA">
      <w:pPr>
        <w:spacing w:line="276" w:lineRule="auto"/>
        <w:rPr>
          <w:rFonts w:cs="Arial"/>
        </w:rPr>
      </w:pPr>
    </w:p>
    <w:tbl>
      <w:tblPr>
        <w:tblW w:w="9230" w:type="dxa"/>
        <w:tblLook w:val="04A0" w:firstRow="1" w:lastRow="0" w:firstColumn="1" w:lastColumn="0" w:noHBand="0" w:noVBand="1"/>
      </w:tblPr>
      <w:tblGrid>
        <w:gridCol w:w="4615"/>
        <w:gridCol w:w="4615"/>
      </w:tblGrid>
      <w:tr w:rsidR="00F126CA" w:rsidRPr="0049442B" w14:paraId="1212450F" w14:textId="77777777" w:rsidTr="00BB7379">
        <w:trPr>
          <w:trHeight w:val="311"/>
        </w:trPr>
        <w:tc>
          <w:tcPr>
            <w:tcW w:w="4615" w:type="dxa"/>
          </w:tcPr>
          <w:p w14:paraId="6BEC41E6" w14:textId="77777777" w:rsidR="00F126CA" w:rsidRPr="0049442B" w:rsidRDefault="00F126CA" w:rsidP="00BB7379">
            <w:pPr>
              <w:spacing w:line="276" w:lineRule="auto"/>
              <w:rPr>
                <w:rFonts w:cs="Arial"/>
                <w:b/>
                <w:bCs/>
              </w:rPr>
            </w:pPr>
            <w:bookmarkStart w:id="140" w:name="_Hlk526408966"/>
            <w:r w:rsidRPr="0049442B">
              <w:rPr>
                <w:rFonts w:cs="Arial"/>
                <w:b/>
                <w:bCs/>
              </w:rPr>
              <w:t>C = (C</w:t>
            </w:r>
            <w:r w:rsidRPr="0049442B">
              <w:rPr>
                <w:rFonts w:cs="Arial"/>
                <w:b/>
                <w:bCs/>
                <w:vertAlign w:val="subscript"/>
              </w:rPr>
              <w:t>MIN</w:t>
            </w:r>
            <w:r w:rsidRPr="0049442B">
              <w:rPr>
                <w:rFonts w:cs="Arial"/>
                <w:b/>
                <w:bCs/>
              </w:rPr>
              <w:t>/C</w:t>
            </w:r>
            <w:r w:rsidRPr="0049442B">
              <w:rPr>
                <w:rFonts w:cs="Arial"/>
                <w:b/>
                <w:bCs/>
                <w:vertAlign w:val="subscript"/>
              </w:rPr>
              <w:t>PON</w:t>
            </w:r>
            <w:r w:rsidRPr="0049442B">
              <w:rPr>
                <w:rFonts w:cs="Arial"/>
                <w:b/>
                <w:bCs/>
              </w:rPr>
              <w:t>) x 100</w:t>
            </w:r>
          </w:p>
          <w:p w14:paraId="61A904DF" w14:textId="77777777" w:rsidR="00F126CA" w:rsidRPr="0049442B" w:rsidRDefault="00F126CA" w:rsidP="00BB7379">
            <w:pPr>
              <w:spacing w:line="276" w:lineRule="auto"/>
              <w:rPr>
                <w:rFonts w:cs="Arial"/>
              </w:rPr>
            </w:pPr>
          </w:p>
        </w:tc>
        <w:tc>
          <w:tcPr>
            <w:tcW w:w="4615" w:type="dxa"/>
          </w:tcPr>
          <w:p w14:paraId="2C2CC3A4" w14:textId="77777777" w:rsidR="00F126CA" w:rsidRPr="0049442B" w:rsidRDefault="00F126CA" w:rsidP="00BB7379">
            <w:pPr>
              <w:spacing w:line="276" w:lineRule="auto"/>
              <w:rPr>
                <w:rFonts w:cs="Arial"/>
              </w:rPr>
            </w:pPr>
            <w:r w:rsidRPr="0049442B">
              <w:rPr>
                <w:rFonts w:cs="Arial"/>
              </w:rPr>
              <w:t>C = Število točk za merilo »Ponujena cena«</w:t>
            </w:r>
          </w:p>
          <w:p w14:paraId="4C5A423E" w14:textId="77777777" w:rsidR="00F126CA" w:rsidRPr="0049442B" w:rsidRDefault="00F126CA" w:rsidP="00BB7379">
            <w:pPr>
              <w:spacing w:line="276" w:lineRule="auto"/>
              <w:rPr>
                <w:rFonts w:cs="Arial"/>
              </w:rPr>
            </w:pPr>
            <w:r w:rsidRPr="0049442B">
              <w:rPr>
                <w:rFonts w:cs="Arial"/>
              </w:rPr>
              <w:t>C</w:t>
            </w:r>
            <w:r w:rsidRPr="0049442B">
              <w:rPr>
                <w:rFonts w:cs="Arial"/>
                <w:vertAlign w:val="subscript"/>
              </w:rPr>
              <w:t>MIN</w:t>
            </w:r>
            <w:r w:rsidRPr="0049442B">
              <w:rPr>
                <w:rFonts w:cs="Arial"/>
              </w:rPr>
              <w:t> = Najnižja ponujena cena</w:t>
            </w:r>
          </w:p>
          <w:p w14:paraId="3DAC324B" w14:textId="77777777" w:rsidR="00F126CA" w:rsidRPr="0049442B" w:rsidRDefault="00F126CA" w:rsidP="00BB7379">
            <w:pPr>
              <w:spacing w:line="276" w:lineRule="auto"/>
              <w:rPr>
                <w:rFonts w:cs="Arial"/>
              </w:rPr>
            </w:pPr>
            <w:r w:rsidRPr="0049442B">
              <w:rPr>
                <w:rFonts w:cs="Arial"/>
              </w:rPr>
              <w:t>C</w:t>
            </w:r>
            <w:r w:rsidRPr="0049442B">
              <w:rPr>
                <w:rFonts w:cs="Arial"/>
                <w:vertAlign w:val="subscript"/>
              </w:rPr>
              <w:t>PON</w:t>
            </w:r>
            <w:r w:rsidRPr="0049442B">
              <w:rPr>
                <w:rFonts w:cs="Arial"/>
              </w:rPr>
              <w:t> = Cena, ki se ocenjuje</w:t>
            </w:r>
          </w:p>
        </w:tc>
      </w:tr>
      <w:bookmarkEnd w:id="140"/>
    </w:tbl>
    <w:p w14:paraId="61F013CF" w14:textId="77777777" w:rsidR="00F126CA" w:rsidRPr="0049442B" w:rsidRDefault="00F126CA" w:rsidP="00F126CA">
      <w:pPr>
        <w:spacing w:line="276" w:lineRule="auto"/>
        <w:rPr>
          <w:rFonts w:cs="Arial"/>
          <w:b/>
        </w:rPr>
      </w:pPr>
    </w:p>
    <w:p w14:paraId="5234D15A" w14:textId="77777777" w:rsidR="00F126CA" w:rsidRPr="0049442B" w:rsidRDefault="00F126CA" w:rsidP="00F126CA">
      <w:pPr>
        <w:spacing w:line="276" w:lineRule="auto"/>
        <w:rPr>
          <w:rFonts w:cs="Arial"/>
          <w:b/>
        </w:rPr>
      </w:pPr>
      <w:r w:rsidRPr="0049442B">
        <w:rPr>
          <w:rFonts w:cs="Arial"/>
          <w:b/>
        </w:rPr>
        <w:t>Največje možno število točk pri tem merilu = 100 točk</w:t>
      </w:r>
    </w:p>
    <w:bookmarkEnd w:id="139"/>
    <w:p w14:paraId="61123BC8" w14:textId="0FE49D25" w:rsidR="007C4510" w:rsidRPr="00705A5F" w:rsidRDefault="007C4510" w:rsidP="009E399D">
      <w:pPr>
        <w:rPr>
          <w:noProof/>
        </w:rPr>
      </w:pPr>
    </w:p>
    <w:p w14:paraId="506D4405" w14:textId="77777777" w:rsidR="007C4510" w:rsidRPr="00705A5F" w:rsidRDefault="007C4510" w:rsidP="009E399D">
      <w:pPr>
        <w:rPr>
          <w:noProof/>
        </w:rPr>
      </w:pPr>
    </w:p>
    <w:p w14:paraId="482BF77E" w14:textId="6BEED20B" w:rsidR="00094AA5" w:rsidRPr="007468DE" w:rsidRDefault="00094AA5">
      <w:pPr>
        <w:spacing w:after="200" w:line="276" w:lineRule="auto"/>
        <w:jc w:val="left"/>
        <w:rPr>
          <w:rFonts w:cs="Arial"/>
          <w:bCs/>
          <w:noProof/>
          <w:kern w:val="32"/>
          <w:sz w:val="22"/>
          <w:szCs w:val="28"/>
        </w:rPr>
      </w:pPr>
    </w:p>
    <w:p w14:paraId="6EAC43B7" w14:textId="65F11A56" w:rsidR="009E399D" w:rsidRPr="00705A5F" w:rsidRDefault="00094AA5" w:rsidP="009E399D">
      <w:pPr>
        <w:pStyle w:val="Heading1"/>
        <w:rPr>
          <w:b/>
          <w:noProof/>
        </w:rPr>
      </w:pPr>
      <w:bookmarkStart w:id="141" w:name="_Toc233033094"/>
      <w:bookmarkStart w:id="142" w:name="_Toc468367668"/>
      <w:bookmarkStart w:id="143" w:name="_Toc4485003"/>
      <w:bookmarkEnd w:id="132"/>
      <w:bookmarkEnd w:id="133"/>
      <w:bookmarkEnd w:id="134"/>
      <w:bookmarkEnd w:id="135"/>
      <w:bookmarkEnd w:id="136"/>
      <w:bookmarkEnd w:id="137"/>
      <w:r>
        <w:rPr>
          <w:b/>
          <w:noProof/>
        </w:rPr>
        <w:t>PRAVNO VARSTVO</w:t>
      </w:r>
      <w:bookmarkEnd w:id="141"/>
    </w:p>
    <w:p w14:paraId="61AEB96A" w14:textId="77777777" w:rsidR="009E399D" w:rsidRPr="00705A5F" w:rsidRDefault="009E399D" w:rsidP="009E399D">
      <w:pPr>
        <w:rPr>
          <w:noProof/>
        </w:rPr>
      </w:pPr>
    </w:p>
    <w:bookmarkEnd w:id="142"/>
    <w:bookmarkEnd w:id="143"/>
    <w:p w14:paraId="37997A19" w14:textId="77777777" w:rsidR="00094AA5" w:rsidRDefault="00094AA5" w:rsidP="00094AA5">
      <w:pPr>
        <w:spacing w:line="280" w:lineRule="atLeast"/>
        <w:contextualSpacing/>
        <w:rPr>
          <w:rFonts w:cs="Arial"/>
          <w:szCs w:val="20"/>
        </w:rPr>
      </w:pPr>
      <w:r>
        <w:rPr>
          <w:rFonts w:cs="Arial"/>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15EDD160" w14:textId="77777777" w:rsidR="00094AA5" w:rsidRDefault="00094AA5" w:rsidP="00094AA5">
      <w:pPr>
        <w:spacing w:line="280" w:lineRule="atLeast"/>
        <w:contextualSpacing/>
        <w:rPr>
          <w:rFonts w:cs="Arial"/>
          <w:szCs w:val="20"/>
        </w:rPr>
      </w:pPr>
    </w:p>
    <w:p w14:paraId="5F85FD81" w14:textId="77777777" w:rsidR="00094AA5" w:rsidRDefault="00094AA5" w:rsidP="00094AA5">
      <w:pPr>
        <w:spacing w:line="280" w:lineRule="atLeast"/>
        <w:contextualSpacing/>
        <w:rPr>
          <w:rFonts w:cs="Arial"/>
          <w:szCs w:val="20"/>
        </w:rPr>
      </w:pPr>
      <w:r>
        <w:rPr>
          <w:rFonts w:cs="Arial"/>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25B2F75" w14:textId="77777777" w:rsidR="00094AA5" w:rsidRDefault="00094AA5" w:rsidP="00094AA5">
      <w:pPr>
        <w:spacing w:line="280" w:lineRule="atLeast"/>
        <w:contextualSpacing/>
        <w:rPr>
          <w:rFonts w:cs="Arial"/>
          <w:szCs w:val="20"/>
        </w:rPr>
      </w:pPr>
    </w:p>
    <w:p w14:paraId="6F385D10" w14:textId="77777777" w:rsidR="00094AA5" w:rsidRDefault="00094AA5" w:rsidP="00094AA5">
      <w:pPr>
        <w:spacing w:line="280" w:lineRule="atLeast"/>
        <w:contextualSpacing/>
        <w:rPr>
          <w:rFonts w:cs="Arial"/>
          <w:szCs w:val="20"/>
        </w:rPr>
      </w:pPr>
      <w:r>
        <w:rPr>
          <w:rFonts w:cs="Arial"/>
          <w:szCs w:val="20"/>
        </w:rPr>
        <w:t>Zahtevek za revizijo mora vsebovati:</w:t>
      </w:r>
    </w:p>
    <w:p w14:paraId="60572C8A" w14:textId="77777777" w:rsidR="00094AA5" w:rsidRDefault="00094AA5">
      <w:pPr>
        <w:numPr>
          <w:ilvl w:val="0"/>
          <w:numId w:val="21"/>
        </w:numPr>
        <w:suppressAutoHyphens/>
        <w:spacing w:line="280" w:lineRule="atLeast"/>
        <w:contextualSpacing/>
        <w:jc w:val="left"/>
        <w:rPr>
          <w:rFonts w:cs="Arial"/>
          <w:szCs w:val="20"/>
        </w:rPr>
      </w:pPr>
      <w:r>
        <w:rPr>
          <w:rFonts w:cs="Arial"/>
          <w:szCs w:val="20"/>
        </w:rPr>
        <w:t>ime in naslov vlagatelja zahtevka (v nadaljnjem besedilu: vlagatelj) ter kontaktno osebo,</w:t>
      </w:r>
    </w:p>
    <w:p w14:paraId="0B54A28C" w14:textId="77777777" w:rsidR="00094AA5" w:rsidRDefault="00094AA5">
      <w:pPr>
        <w:numPr>
          <w:ilvl w:val="0"/>
          <w:numId w:val="21"/>
        </w:numPr>
        <w:suppressAutoHyphens/>
        <w:spacing w:line="280" w:lineRule="atLeast"/>
        <w:contextualSpacing/>
        <w:jc w:val="left"/>
        <w:rPr>
          <w:rFonts w:cs="Arial"/>
          <w:szCs w:val="20"/>
        </w:rPr>
      </w:pPr>
      <w:r>
        <w:rPr>
          <w:rFonts w:cs="Arial"/>
          <w:szCs w:val="20"/>
        </w:rPr>
        <w:t>ime naročnika,</w:t>
      </w:r>
    </w:p>
    <w:p w14:paraId="48EC845D" w14:textId="77777777" w:rsidR="00094AA5" w:rsidRDefault="00094AA5">
      <w:pPr>
        <w:numPr>
          <w:ilvl w:val="0"/>
          <w:numId w:val="21"/>
        </w:numPr>
        <w:suppressAutoHyphens/>
        <w:spacing w:line="280" w:lineRule="atLeast"/>
        <w:contextualSpacing/>
        <w:jc w:val="left"/>
        <w:rPr>
          <w:rFonts w:cs="Arial"/>
          <w:szCs w:val="20"/>
        </w:rPr>
      </w:pPr>
      <w:r>
        <w:rPr>
          <w:rFonts w:cs="Arial"/>
          <w:szCs w:val="20"/>
        </w:rPr>
        <w:t>oznako javnega naročila,</w:t>
      </w:r>
    </w:p>
    <w:p w14:paraId="349EC3C5" w14:textId="77777777" w:rsidR="00094AA5" w:rsidRDefault="00094AA5">
      <w:pPr>
        <w:numPr>
          <w:ilvl w:val="0"/>
          <w:numId w:val="21"/>
        </w:numPr>
        <w:suppressAutoHyphens/>
        <w:spacing w:line="280" w:lineRule="atLeast"/>
        <w:contextualSpacing/>
        <w:jc w:val="left"/>
        <w:rPr>
          <w:rFonts w:cs="Arial"/>
          <w:szCs w:val="20"/>
        </w:rPr>
      </w:pPr>
      <w:r>
        <w:rPr>
          <w:rFonts w:cs="Arial"/>
          <w:szCs w:val="20"/>
        </w:rPr>
        <w:t>predmet javnega naročila,</w:t>
      </w:r>
    </w:p>
    <w:p w14:paraId="49C92A31" w14:textId="77777777" w:rsidR="00094AA5" w:rsidRDefault="00094AA5">
      <w:pPr>
        <w:numPr>
          <w:ilvl w:val="0"/>
          <w:numId w:val="21"/>
        </w:numPr>
        <w:suppressAutoHyphens/>
        <w:spacing w:line="280" w:lineRule="atLeast"/>
        <w:contextualSpacing/>
        <w:jc w:val="left"/>
        <w:rPr>
          <w:rFonts w:cs="Arial"/>
          <w:szCs w:val="20"/>
        </w:rPr>
      </w:pPr>
      <w:r>
        <w:rPr>
          <w:rFonts w:cs="Arial"/>
          <w:szCs w:val="20"/>
        </w:rPr>
        <w:t>pooblastilo za zastopanje v predrevizijskem in revizijskem postopku, če vlagatelj nastopa s pooblaščencem,</w:t>
      </w:r>
    </w:p>
    <w:p w14:paraId="45647A88" w14:textId="77777777" w:rsidR="00094AA5" w:rsidRDefault="00094AA5">
      <w:pPr>
        <w:numPr>
          <w:ilvl w:val="0"/>
          <w:numId w:val="21"/>
        </w:numPr>
        <w:suppressAutoHyphens/>
        <w:spacing w:line="280" w:lineRule="atLeast"/>
        <w:contextualSpacing/>
        <w:jc w:val="left"/>
        <w:rPr>
          <w:rFonts w:cs="Arial"/>
          <w:szCs w:val="20"/>
        </w:rPr>
      </w:pPr>
      <w:r>
        <w:rPr>
          <w:rFonts w:cs="Arial"/>
          <w:szCs w:val="20"/>
        </w:rPr>
        <w:t>potrdilo o plačilu takse iz prvega, drugega, tretjega ali četrtega odstavka 71. člena tega zakona.</w:t>
      </w:r>
    </w:p>
    <w:p w14:paraId="3ABDA05A" w14:textId="77777777" w:rsidR="00094AA5" w:rsidRDefault="00094AA5" w:rsidP="00094AA5">
      <w:pPr>
        <w:spacing w:line="280" w:lineRule="atLeast"/>
        <w:contextualSpacing/>
        <w:rPr>
          <w:rFonts w:cs="Arial"/>
          <w:szCs w:val="20"/>
        </w:rPr>
      </w:pPr>
    </w:p>
    <w:p w14:paraId="17BD7A95" w14:textId="77777777" w:rsidR="00094AA5" w:rsidRDefault="00094AA5" w:rsidP="00094AA5">
      <w:pPr>
        <w:spacing w:line="280" w:lineRule="atLeast"/>
        <w:contextualSpacing/>
        <w:rPr>
          <w:rFonts w:cs="Arial"/>
          <w:szCs w:val="20"/>
        </w:rPr>
      </w:pPr>
      <w:r>
        <w:rPr>
          <w:rFonts w:cs="Arial"/>
          <w:szCs w:val="20"/>
        </w:rPr>
        <w:t>Vlagatelj mora v zahtevku za revizijo navesti očitane kršitve ter dejstva in dokaze, s katerimi se kršitve dokazujejo.</w:t>
      </w:r>
    </w:p>
    <w:p w14:paraId="5B147075" w14:textId="77777777" w:rsidR="00094AA5" w:rsidRDefault="00094AA5" w:rsidP="00094AA5">
      <w:pPr>
        <w:spacing w:line="280" w:lineRule="atLeast"/>
        <w:contextualSpacing/>
        <w:rPr>
          <w:rFonts w:cs="Arial"/>
          <w:szCs w:val="20"/>
        </w:rPr>
      </w:pPr>
    </w:p>
    <w:p w14:paraId="3A2B1989" w14:textId="77777777" w:rsidR="00094AA5" w:rsidRDefault="00094AA5" w:rsidP="00094AA5">
      <w:pPr>
        <w:spacing w:line="280" w:lineRule="atLeast"/>
        <w:contextualSpacing/>
        <w:rPr>
          <w:rFonts w:cs="Arial"/>
          <w:szCs w:val="20"/>
        </w:rPr>
      </w:pPr>
      <w:r>
        <w:rPr>
          <w:rFonts w:cs="Arial"/>
          <w:szCs w:val="20"/>
        </w:rPr>
        <w:t>Vlagatelj mora v skladu z drugo alinejo prvega odstavka 71. člena ZPVPJN zahtevku za revizijo priložiti potrdilo o plačilu takse v višini 2.000,00 EUR.</w:t>
      </w:r>
    </w:p>
    <w:p w14:paraId="227F7F3A" w14:textId="77777777" w:rsidR="00094AA5" w:rsidRDefault="00094AA5" w:rsidP="00094AA5">
      <w:pPr>
        <w:spacing w:line="280" w:lineRule="atLeast"/>
        <w:contextualSpacing/>
        <w:rPr>
          <w:rFonts w:cs="Arial"/>
          <w:szCs w:val="20"/>
        </w:rPr>
      </w:pPr>
    </w:p>
    <w:p w14:paraId="1040A179" w14:textId="77777777" w:rsidR="00094AA5" w:rsidRDefault="00094AA5" w:rsidP="00094AA5">
      <w:pPr>
        <w:spacing w:line="280" w:lineRule="atLeast"/>
        <w:contextualSpacing/>
        <w:rPr>
          <w:rFonts w:cs="Arial"/>
          <w:szCs w:val="20"/>
        </w:rPr>
      </w:pPr>
      <w:r>
        <w:rPr>
          <w:rFonts w:cs="Arial"/>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1A7F6AC9" w14:textId="77777777" w:rsidR="00094AA5" w:rsidRDefault="00094AA5" w:rsidP="00094AA5">
      <w:pPr>
        <w:spacing w:line="280" w:lineRule="atLeast"/>
        <w:contextualSpacing/>
        <w:rPr>
          <w:rFonts w:cs="Arial"/>
          <w:szCs w:val="20"/>
        </w:rPr>
      </w:pPr>
    </w:p>
    <w:p w14:paraId="253073F8" w14:textId="77777777" w:rsidR="00094AA5" w:rsidRDefault="00094AA5" w:rsidP="00094AA5">
      <w:pPr>
        <w:spacing w:line="280" w:lineRule="atLeast"/>
        <w:contextualSpacing/>
        <w:rPr>
          <w:rFonts w:cs="Arial"/>
          <w:b/>
          <w:bCs/>
          <w:iCs/>
          <w:szCs w:val="20"/>
        </w:rPr>
      </w:pPr>
      <w:bookmarkStart w:id="144" w:name="_Toc317503970"/>
      <w:bookmarkStart w:id="145" w:name="_Toc317503841"/>
      <w:bookmarkStart w:id="146" w:name="_Toc317443671"/>
      <w:bookmarkStart w:id="147" w:name="_Toc317443487"/>
      <w:bookmarkStart w:id="148" w:name="_Toc317443323"/>
      <w:bookmarkStart w:id="149" w:name="_Toc317351950"/>
      <w:bookmarkStart w:id="150" w:name="_Toc317268783"/>
      <w:r>
        <w:rPr>
          <w:rFonts w:cs="Arial"/>
          <w:bCs/>
          <w:iCs/>
          <w:szCs w:val="20"/>
        </w:rPr>
        <w:t xml:space="preserve">Zahtevek za revizijo se vloži </w:t>
      </w:r>
      <w:bookmarkEnd w:id="144"/>
      <w:bookmarkEnd w:id="145"/>
      <w:bookmarkEnd w:id="146"/>
      <w:bookmarkEnd w:id="147"/>
      <w:bookmarkEnd w:id="148"/>
      <w:bookmarkEnd w:id="149"/>
      <w:bookmarkEnd w:id="150"/>
      <w:r>
        <w:rPr>
          <w:rFonts w:cs="Arial"/>
          <w:bCs/>
          <w:iCs/>
          <w:szCs w:val="20"/>
        </w:rPr>
        <w:t xml:space="preserve">preko portala eRevizija. </w:t>
      </w:r>
    </w:p>
    <w:p w14:paraId="4EDDA77E" w14:textId="77777777" w:rsidR="00094AA5" w:rsidRDefault="00094AA5" w:rsidP="00094AA5">
      <w:pPr>
        <w:spacing w:line="280" w:lineRule="atLeast"/>
        <w:contextualSpacing/>
        <w:rPr>
          <w:rFonts w:cs="Arial"/>
          <w:szCs w:val="20"/>
        </w:rPr>
      </w:pPr>
    </w:p>
    <w:p w14:paraId="286F61AB" w14:textId="77777777" w:rsidR="00094AA5" w:rsidRDefault="00094AA5" w:rsidP="00094AA5">
      <w:pPr>
        <w:spacing w:line="280" w:lineRule="atLeast"/>
        <w:contextualSpacing/>
        <w:rPr>
          <w:rFonts w:cs="Arial"/>
          <w:szCs w:val="20"/>
        </w:rPr>
      </w:pPr>
      <w:r>
        <w:rPr>
          <w:rFonts w:cs="Arial"/>
          <w:szCs w:val="20"/>
        </w:rPr>
        <w:lastRenderedPageBreak/>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402AF3E" w14:textId="77777777" w:rsidR="00094AA5" w:rsidRDefault="00094AA5" w:rsidP="00094AA5">
      <w:pPr>
        <w:spacing w:line="280" w:lineRule="atLeast"/>
        <w:contextualSpacing/>
        <w:rPr>
          <w:rFonts w:cs="Arial"/>
          <w:szCs w:val="20"/>
        </w:rPr>
      </w:pPr>
    </w:p>
    <w:p w14:paraId="0609BA5D" w14:textId="77777777" w:rsidR="00094AA5" w:rsidRDefault="00094AA5" w:rsidP="00094AA5">
      <w:pPr>
        <w:spacing w:line="280" w:lineRule="atLeast"/>
        <w:contextualSpacing/>
        <w:rPr>
          <w:rFonts w:cs="Arial"/>
          <w:szCs w:val="20"/>
        </w:rPr>
      </w:pPr>
      <w:r>
        <w:rPr>
          <w:rFonts w:cs="Arial"/>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E3F3749" w14:textId="77777777" w:rsidR="00094AA5" w:rsidRDefault="00094AA5" w:rsidP="00094AA5">
      <w:pPr>
        <w:spacing w:line="280" w:lineRule="atLeast"/>
        <w:contextualSpacing/>
        <w:rPr>
          <w:rFonts w:cs="Arial"/>
          <w:szCs w:val="20"/>
        </w:rPr>
      </w:pPr>
    </w:p>
    <w:p w14:paraId="1A38B986" w14:textId="77777777" w:rsidR="00094AA5" w:rsidRDefault="00094AA5" w:rsidP="00094AA5">
      <w:pPr>
        <w:spacing w:line="280" w:lineRule="atLeast"/>
        <w:rPr>
          <w:rFonts w:ascii="Helvetica" w:hAnsi="Helvetica" w:cs="Calibri"/>
          <w:szCs w:val="20"/>
        </w:rPr>
      </w:pPr>
      <w:r>
        <w:rPr>
          <w:rFonts w:cs="Arial"/>
          <w:szCs w:val="20"/>
        </w:rPr>
        <w:t>Če naročnik ugotovi, da niso izpolnjeni procesni pogoji iz prve, tretje, četrte ali pete alineje prvega odstavka 26. člena ZPVPJN, zahtevek za revizijo najpozneje v treh delovnih dneh od prejema s sklepom zavrže.</w:t>
      </w:r>
    </w:p>
    <w:p w14:paraId="39DF16FD" w14:textId="77777777" w:rsidR="009E399D" w:rsidRPr="00705A5F" w:rsidRDefault="009E399D" w:rsidP="009E399D">
      <w:pPr>
        <w:pStyle w:val="BodyText2"/>
        <w:rPr>
          <w:noProof/>
          <w:u w:val="single"/>
        </w:rPr>
      </w:pPr>
    </w:p>
    <w:p w14:paraId="10D4BEAD" w14:textId="77777777" w:rsidR="007468DE" w:rsidRDefault="007468DE" w:rsidP="007468DE">
      <w:pPr>
        <w:pStyle w:val="BodyText2"/>
        <w:rPr>
          <w:noProof/>
          <w:u w:val="single"/>
        </w:rPr>
      </w:pPr>
    </w:p>
    <w:p w14:paraId="4714E659" w14:textId="77777777" w:rsidR="003E2DD3" w:rsidRDefault="003E2DD3" w:rsidP="009E399D">
      <w:pPr>
        <w:pStyle w:val="BodyText2"/>
        <w:rPr>
          <w:noProof/>
          <w:u w:val="single"/>
        </w:rPr>
      </w:pPr>
    </w:p>
    <w:p w14:paraId="4DDD5449" w14:textId="77777777" w:rsidR="007468DE" w:rsidRPr="00705A5F" w:rsidRDefault="007468DE" w:rsidP="009E399D">
      <w:pPr>
        <w:pStyle w:val="BodyText2"/>
        <w:rPr>
          <w:noProof/>
          <w:u w:val="single"/>
        </w:rPr>
      </w:pPr>
    </w:p>
    <w:p w14:paraId="10421BD2" w14:textId="77777777" w:rsidR="009E399D" w:rsidRPr="00705A5F" w:rsidRDefault="009E399D" w:rsidP="009E399D">
      <w:pPr>
        <w:pStyle w:val="Heading1"/>
        <w:rPr>
          <w:b/>
          <w:noProof/>
        </w:rPr>
      </w:pPr>
      <w:bookmarkStart w:id="151" w:name="_Toc233033095"/>
      <w:r w:rsidRPr="00705A5F">
        <w:rPr>
          <w:b/>
          <w:noProof/>
        </w:rPr>
        <w:t>OBRAZCI</w:t>
      </w:r>
      <w:bookmarkEnd w:id="151"/>
    </w:p>
    <w:p w14:paraId="5331F0CC" w14:textId="77777777" w:rsidR="009E399D" w:rsidRPr="00705A5F" w:rsidRDefault="009E399D" w:rsidP="009E399D">
      <w:pPr>
        <w:rPr>
          <w:noProof/>
        </w:rPr>
      </w:pPr>
    </w:p>
    <w:p w14:paraId="3DEFB413" w14:textId="77777777" w:rsidR="009E399D" w:rsidRPr="00705A5F" w:rsidRDefault="009E399D" w:rsidP="009E399D">
      <w:pPr>
        <w:rPr>
          <w:noProof/>
        </w:rPr>
      </w:pPr>
      <w:r w:rsidRPr="00705A5F">
        <w:rPr>
          <w:noProof/>
        </w:rPr>
        <w:t>Priloženi so obrazci, katere mora ponudnik obvezno izpolniti in priložiti ponudbi.</w:t>
      </w:r>
    </w:p>
    <w:p w14:paraId="2FDC214F" w14:textId="77777777" w:rsidR="009E399D" w:rsidRPr="00705A5F" w:rsidRDefault="009E399D" w:rsidP="009E399D">
      <w:pPr>
        <w:rPr>
          <w:noProof/>
        </w:rPr>
      </w:pPr>
    </w:p>
    <w:p w14:paraId="2AF69676" w14:textId="77777777" w:rsidR="009E399D" w:rsidRPr="00705A5F" w:rsidRDefault="009E399D" w:rsidP="009E399D">
      <w:pPr>
        <w:pStyle w:val="BodyText2"/>
        <w:rPr>
          <w:noProof/>
          <w:u w:val="single"/>
        </w:rPr>
      </w:pPr>
    </w:p>
    <w:p w14:paraId="1F772516" w14:textId="77777777" w:rsidR="0062514F" w:rsidRPr="00705A5F" w:rsidRDefault="0062514F">
      <w:pPr>
        <w:spacing w:after="200" w:line="276" w:lineRule="auto"/>
        <w:jc w:val="left"/>
        <w:rPr>
          <w:b/>
          <w:bCs/>
          <w:caps/>
          <w:noProof/>
          <w:sz w:val="22"/>
          <w:szCs w:val="22"/>
        </w:rPr>
      </w:pPr>
      <w:bookmarkStart w:id="152" w:name="_Toc24458689"/>
      <w:bookmarkStart w:id="153" w:name="_Hlk520808969"/>
      <w:r w:rsidRPr="00705A5F">
        <w:rPr>
          <w:b/>
          <w:bCs/>
          <w:noProof/>
          <w:sz w:val="22"/>
          <w:szCs w:val="22"/>
        </w:rPr>
        <w:br w:type="page"/>
      </w:r>
    </w:p>
    <w:p w14:paraId="372520AA" w14:textId="47B9D81D" w:rsidR="002D4BD7" w:rsidRPr="002D4BD7" w:rsidRDefault="002D4BD7" w:rsidP="002D4BD7">
      <w:pPr>
        <w:jc w:val="right"/>
        <w:rPr>
          <w:b/>
          <w:bCs/>
        </w:rPr>
      </w:pPr>
      <w:r>
        <w:rPr>
          <w:b/>
          <w:bCs/>
        </w:rPr>
        <w:lastRenderedPageBreak/>
        <w:t>OBR-1</w:t>
      </w:r>
    </w:p>
    <w:p w14:paraId="1E78A9BD" w14:textId="1F1C99EB" w:rsidR="0062514F" w:rsidRPr="00705A5F" w:rsidRDefault="004919FA" w:rsidP="006433D4">
      <w:pPr>
        <w:pStyle w:val="StyleHeading2"/>
      </w:pPr>
      <w:bookmarkStart w:id="154" w:name="_Toc233033096"/>
      <w:r w:rsidRPr="00705A5F">
        <w:rPr>
          <w:caps w:val="0"/>
        </w:rPr>
        <w:t>PODATKI O PONUDNIKU</w:t>
      </w:r>
      <w:bookmarkEnd w:id="152"/>
      <w:bookmarkEnd w:id="154"/>
    </w:p>
    <w:p w14:paraId="16146AFE" w14:textId="039C29C5" w:rsidR="0062514F" w:rsidRPr="00705A5F" w:rsidRDefault="0062514F" w:rsidP="0062514F">
      <w:pPr>
        <w:jc w:val="center"/>
        <w:rPr>
          <w:b/>
          <w:noProof/>
          <w:sz w:val="22"/>
          <w:szCs w:val="22"/>
        </w:rPr>
      </w:pPr>
      <w:r w:rsidRPr="00705A5F">
        <w:rPr>
          <w:rFonts w:cs="Arial"/>
          <w:b/>
          <w:noProof/>
          <w:sz w:val="22"/>
          <w:szCs w:val="22"/>
        </w:rPr>
        <w:t xml:space="preserve">ZA JAVNO NAROČILO </w:t>
      </w:r>
      <w:r w:rsidR="00A06D42">
        <w:rPr>
          <w:b/>
          <w:noProof/>
          <w:sz w:val="22"/>
          <w:szCs w:val="22"/>
        </w:rPr>
        <w:t>JN-S0769</w:t>
      </w:r>
    </w:p>
    <w:p w14:paraId="285946A6" w14:textId="77777777" w:rsidR="0062514F" w:rsidRPr="00705A5F" w:rsidRDefault="0062514F" w:rsidP="0062514F">
      <w:pPr>
        <w:rPr>
          <w:b/>
          <w:noProof/>
        </w:rPr>
      </w:pPr>
    </w:p>
    <w:p w14:paraId="40D797AA" w14:textId="1E69D225" w:rsidR="00021AF5" w:rsidRPr="00705A5F" w:rsidRDefault="00021AF5" w:rsidP="0001762A">
      <w:pPr>
        <w:spacing w:line="276" w:lineRule="auto"/>
        <w:ind w:right="216"/>
        <w:jc w:val="center"/>
        <w:rPr>
          <w:rFonts w:cs="Arial"/>
          <w:b/>
          <w:bCs/>
          <w:noProof/>
          <w:szCs w:val="20"/>
          <w:lang w:eastAsia="ar-SA"/>
        </w:rPr>
      </w:pPr>
      <w:r w:rsidRPr="00705A5F">
        <w:rPr>
          <w:rFonts w:cs="Arial"/>
          <w:b/>
          <w:bCs/>
          <w:noProof/>
          <w:szCs w:val="20"/>
          <w:lang w:eastAsia="ar-SA"/>
        </w:rPr>
        <w:t xml:space="preserve">Vzdrževanje </w:t>
      </w:r>
      <w:r w:rsidR="001D7828" w:rsidRPr="00705A5F">
        <w:rPr>
          <w:rFonts w:cs="Arial"/>
          <w:b/>
          <w:bCs/>
          <w:noProof/>
          <w:szCs w:val="20"/>
          <w:lang w:eastAsia="ar-SA"/>
        </w:rPr>
        <w:t xml:space="preserve">sistema </w:t>
      </w:r>
      <w:r w:rsidR="00870631">
        <w:rPr>
          <w:rFonts w:cs="Arial"/>
          <w:b/>
          <w:bCs/>
          <w:noProof/>
          <w:szCs w:val="20"/>
          <w:lang w:eastAsia="ar-SA"/>
        </w:rPr>
        <w:t>»Zero Density« za obdobje enega leta</w:t>
      </w:r>
    </w:p>
    <w:p w14:paraId="4FF136FE" w14:textId="77777777" w:rsidR="00A52967" w:rsidRPr="00705A5F" w:rsidRDefault="00A52967" w:rsidP="0001762A">
      <w:pPr>
        <w:spacing w:line="276" w:lineRule="auto"/>
        <w:ind w:right="216"/>
        <w:jc w:val="center"/>
        <w:rPr>
          <w:rFonts w:cs="Arial"/>
          <w:b/>
          <w:bCs/>
          <w:noProof/>
          <w:szCs w:val="20"/>
          <w:lang w:eastAsia="ar-SA"/>
        </w:rPr>
      </w:pPr>
    </w:p>
    <w:p w14:paraId="033D5ACA" w14:textId="77777777" w:rsidR="0062514F" w:rsidRPr="00705A5F" w:rsidRDefault="0062514F" w:rsidP="0001762A">
      <w:pPr>
        <w:spacing w:line="276" w:lineRule="auto"/>
        <w:ind w:right="216"/>
        <w:rPr>
          <w:noProof/>
        </w:rPr>
      </w:pPr>
      <w:r w:rsidRPr="00705A5F">
        <w:rPr>
          <w:noProof/>
        </w:rPr>
        <w:t>Izpolni ponudnik. Vpiše se veljavne podatke, ki so javno dosegljivi in po predpisih glede na status in pravno obliko obvezni. Naročnik bo nekatere podatke preverjal tudi po dosegljivih elektronskih bazah.</w:t>
      </w:r>
    </w:p>
    <w:p w14:paraId="63D098E0" w14:textId="77777777" w:rsidR="0062514F" w:rsidRPr="00705A5F" w:rsidRDefault="0062514F" w:rsidP="0001762A">
      <w:pPr>
        <w:spacing w:line="276" w:lineRule="auto"/>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2514F" w:rsidRPr="00705A5F" w14:paraId="15312762" w14:textId="77777777" w:rsidTr="000B6DB3">
        <w:tc>
          <w:tcPr>
            <w:tcW w:w="4788" w:type="dxa"/>
          </w:tcPr>
          <w:p w14:paraId="5485AAA2" w14:textId="77777777" w:rsidR="0062514F" w:rsidRPr="00705A5F" w:rsidRDefault="0062514F" w:rsidP="0001762A">
            <w:pPr>
              <w:spacing w:line="276" w:lineRule="auto"/>
              <w:ind w:right="216"/>
              <w:rPr>
                <w:rFonts w:cs="Arial"/>
                <w:noProof/>
                <w:sz w:val="18"/>
              </w:rPr>
            </w:pPr>
          </w:p>
          <w:p w14:paraId="26EFF0DB" w14:textId="77777777" w:rsidR="0062514F" w:rsidRPr="00705A5F" w:rsidRDefault="0062514F" w:rsidP="0001762A">
            <w:pPr>
              <w:spacing w:line="276" w:lineRule="auto"/>
              <w:ind w:right="216"/>
              <w:rPr>
                <w:rFonts w:cs="Arial"/>
                <w:noProof/>
                <w:sz w:val="18"/>
              </w:rPr>
            </w:pPr>
            <w:r w:rsidRPr="00705A5F">
              <w:rPr>
                <w:rFonts w:cs="Arial"/>
                <w:noProof/>
                <w:sz w:val="18"/>
              </w:rPr>
              <w:t>ŠTEVILKA PONUDBE</w:t>
            </w:r>
          </w:p>
          <w:p w14:paraId="5DF7B987" w14:textId="77777777" w:rsidR="0062514F" w:rsidRPr="00705A5F" w:rsidRDefault="0062514F" w:rsidP="0001762A">
            <w:pPr>
              <w:spacing w:line="276" w:lineRule="auto"/>
              <w:ind w:right="216"/>
              <w:rPr>
                <w:rFonts w:cs="Arial"/>
                <w:noProof/>
                <w:sz w:val="18"/>
              </w:rPr>
            </w:pPr>
          </w:p>
        </w:tc>
        <w:tc>
          <w:tcPr>
            <w:tcW w:w="4500" w:type="dxa"/>
          </w:tcPr>
          <w:p w14:paraId="03956430" w14:textId="77777777" w:rsidR="0062514F" w:rsidRPr="00705A5F" w:rsidRDefault="0062514F" w:rsidP="0001762A">
            <w:pPr>
              <w:spacing w:line="276" w:lineRule="auto"/>
              <w:ind w:right="216"/>
              <w:rPr>
                <w:rFonts w:cs="Arial"/>
                <w:noProof/>
                <w:sz w:val="18"/>
              </w:rPr>
            </w:pPr>
          </w:p>
        </w:tc>
      </w:tr>
      <w:tr w:rsidR="0062514F" w:rsidRPr="00705A5F" w14:paraId="0D4C5589" w14:textId="77777777" w:rsidTr="000B6DB3">
        <w:tc>
          <w:tcPr>
            <w:tcW w:w="4788" w:type="dxa"/>
          </w:tcPr>
          <w:p w14:paraId="19C098F2" w14:textId="77777777" w:rsidR="0062514F" w:rsidRPr="00705A5F" w:rsidRDefault="0062514F" w:rsidP="0001762A">
            <w:pPr>
              <w:spacing w:line="276" w:lineRule="auto"/>
              <w:rPr>
                <w:rFonts w:cs="Arial"/>
                <w:noProof/>
                <w:sz w:val="18"/>
              </w:rPr>
            </w:pPr>
          </w:p>
          <w:p w14:paraId="0CB83430" w14:textId="77777777" w:rsidR="0062514F" w:rsidRPr="00705A5F" w:rsidRDefault="0062514F" w:rsidP="0001762A">
            <w:pPr>
              <w:spacing w:line="276" w:lineRule="auto"/>
              <w:rPr>
                <w:rFonts w:cs="Arial"/>
                <w:noProof/>
                <w:sz w:val="18"/>
              </w:rPr>
            </w:pPr>
            <w:r w:rsidRPr="00705A5F">
              <w:rPr>
                <w:rFonts w:cs="Arial"/>
                <w:noProof/>
                <w:sz w:val="18"/>
              </w:rPr>
              <w:t>FIRMA OZ. IME  PONUDNIKA:</w:t>
            </w:r>
          </w:p>
          <w:p w14:paraId="11B6D8BA" w14:textId="77777777" w:rsidR="0062514F" w:rsidRPr="00705A5F" w:rsidRDefault="0062514F" w:rsidP="0001762A">
            <w:pPr>
              <w:spacing w:line="276" w:lineRule="auto"/>
              <w:rPr>
                <w:rFonts w:cs="Arial"/>
                <w:noProof/>
                <w:sz w:val="18"/>
              </w:rPr>
            </w:pPr>
          </w:p>
        </w:tc>
        <w:tc>
          <w:tcPr>
            <w:tcW w:w="4500" w:type="dxa"/>
          </w:tcPr>
          <w:p w14:paraId="2EA50F65" w14:textId="77777777" w:rsidR="0062514F" w:rsidRPr="00705A5F" w:rsidRDefault="0062514F" w:rsidP="0001762A">
            <w:pPr>
              <w:spacing w:line="276" w:lineRule="auto"/>
              <w:rPr>
                <w:rFonts w:cs="Arial"/>
                <w:noProof/>
                <w:sz w:val="18"/>
              </w:rPr>
            </w:pPr>
          </w:p>
        </w:tc>
      </w:tr>
      <w:tr w:rsidR="0062514F" w:rsidRPr="00705A5F" w14:paraId="02DA6561" w14:textId="77777777" w:rsidTr="000B6DB3">
        <w:tc>
          <w:tcPr>
            <w:tcW w:w="4788" w:type="dxa"/>
          </w:tcPr>
          <w:p w14:paraId="447A12F4" w14:textId="77777777" w:rsidR="0062514F" w:rsidRPr="00705A5F" w:rsidRDefault="0062514F" w:rsidP="0001762A">
            <w:pPr>
              <w:spacing w:line="276" w:lineRule="auto"/>
              <w:rPr>
                <w:rFonts w:cs="Arial"/>
                <w:noProof/>
                <w:sz w:val="18"/>
              </w:rPr>
            </w:pPr>
          </w:p>
          <w:p w14:paraId="1A35FE99" w14:textId="77777777" w:rsidR="0062514F" w:rsidRPr="00705A5F" w:rsidRDefault="0062514F" w:rsidP="0001762A">
            <w:pPr>
              <w:spacing w:line="276" w:lineRule="auto"/>
              <w:rPr>
                <w:rFonts w:cs="Arial"/>
                <w:noProof/>
                <w:sz w:val="18"/>
              </w:rPr>
            </w:pPr>
            <w:r w:rsidRPr="00705A5F">
              <w:rPr>
                <w:rFonts w:cs="Arial"/>
                <w:noProof/>
                <w:sz w:val="18"/>
              </w:rPr>
              <w:t xml:space="preserve">PRAVNOORGANIZACIJSKA OBLIKA </w:t>
            </w:r>
          </w:p>
          <w:p w14:paraId="2474F2E6" w14:textId="77777777" w:rsidR="0062514F" w:rsidRPr="00705A5F" w:rsidRDefault="0062514F" w:rsidP="0001762A">
            <w:pPr>
              <w:spacing w:line="276" w:lineRule="auto"/>
              <w:rPr>
                <w:rFonts w:cs="Arial"/>
                <w:noProof/>
                <w:sz w:val="18"/>
              </w:rPr>
            </w:pPr>
          </w:p>
        </w:tc>
        <w:tc>
          <w:tcPr>
            <w:tcW w:w="4500" w:type="dxa"/>
          </w:tcPr>
          <w:p w14:paraId="359727B0" w14:textId="77777777" w:rsidR="0062514F" w:rsidRPr="00705A5F" w:rsidRDefault="0062514F" w:rsidP="0001762A">
            <w:pPr>
              <w:spacing w:line="276" w:lineRule="auto"/>
              <w:rPr>
                <w:rFonts w:cs="Arial"/>
                <w:noProof/>
                <w:sz w:val="18"/>
              </w:rPr>
            </w:pPr>
          </w:p>
        </w:tc>
      </w:tr>
      <w:tr w:rsidR="0062514F" w:rsidRPr="00705A5F" w14:paraId="2195CAAB" w14:textId="77777777" w:rsidTr="000B6DB3">
        <w:tc>
          <w:tcPr>
            <w:tcW w:w="4788" w:type="dxa"/>
          </w:tcPr>
          <w:p w14:paraId="0F6FF6EF" w14:textId="77777777" w:rsidR="0062514F" w:rsidRPr="00705A5F" w:rsidRDefault="0062514F" w:rsidP="0001762A">
            <w:pPr>
              <w:spacing w:line="276" w:lineRule="auto"/>
              <w:rPr>
                <w:rFonts w:cs="Arial"/>
                <w:noProof/>
                <w:sz w:val="18"/>
              </w:rPr>
            </w:pPr>
          </w:p>
          <w:p w14:paraId="5560E73F" w14:textId="77777777" w:rsidR="0062514F" w:rsidRPr="00705A5F" w:rsidRDefault="0062514F" w:rsidP="0001762A">
            <w:pPr>
              <w:spacing w:line="276" w:lineRule="auto"/>
              <w:rPr>
                <w:rFonts w:cs="Arial"/>
                <w:noProof/>
                <w:sz w:val="18"/>
              </w:rPr>
            </w:pPr>
            <w:r w:rsidRPr="00705A5F">
              <w:rPr>
                <w:rFonts w:cs="Arial"/>
                <w:noProof/>
                <w:sz w:val="18"/>
              </w:rPr>
              <w:t xml:space="preserve">PONUDNIK JE MSP (mikro, majhno ali srednje veliko podjetje) </w:t>
            </w:r>
            <w:r w:rsidRPr="00705A5F">
              <w:rPr>
                <w:rFonts w:cs="Arial"/>
                <w:i/>
                <w:noProof/>
                <w:sz w:val="18"/>
              </w:rPr>
              <w:t>– ustrezno obkrožite</w:t>
            </w:r>
          </w:p>
        </w:tc>
        <w:tc>
          <w:tcPr>
            <w:tcW w:w="4500" w:type="dxa"/>
          </w:tcPr>
          <w:p w14:paraId="0194441E" w14:textId="77777777" w:rsidR="0062514F" w:rsidRPr="00705A5F" w:rsidRDefault="0062514F" w:rsidP="0001762A">
            <w:pPr>
              <w:spacing w:line="276" w:lineRule="auto"/>
              <w:rPr>
                <w:rFonts w:cs="Arial"/>
                <w:noProof/>
                <w:sz w:val="18"/>
              </w:rPr>
            </w:pPr>
          </w:p>
          <w:p w14:paraId="3005D96A" w14:textId="77777777" w:rsidR="0062514F" w:rsidRPr="00705A5F" w:rsidRDefault="0062514F" w:rsidP="0001762A">
            <w:pPr>
              <w:spacing w:line="276" w:lineRule="auto"/>
              <w:rPr>
                <w:rFonts w:cs="Arial"/>
                <w:noProof/>
                <w:sz w:val="18"/>
              </w:rPr>
            </w:pPr>
          </w:p>
          <w:p w14:paraId="6B7278EB" w14:textId="77777777" w:rsidR="0062514F" w:rsidRPr="00705A5F" w:rsidRDefault="0062514F" w:rsidP="0001762A">
            <w:pPr>
              <w:spacing w:line="276" w:lineRule="auto"/>
              <w:rPr>
                <w:rFonts w:cs="Arial"/>
                <w:noProof/>
                <w:sz w:val="18"/>
              </w:rPr>
            </w:pPr>
            <w:r w:rsidRPr="00705A5F">
              <w:rPr>
                <w:rFonts w:cs="Arial"/>
                <w:noProof/>
                <w:sz w:val="18"/>
              </w:rPr>
              <w:t>DA                       NE</w:t>
            </w:r>
          </w:p>
        </w:tc>
      </w:tr>
      <w:tr w:rsidR="0062514F" w:rsidRPr="00705A5F" w14:paraId="5F8D6168" w14:textId="77777777" w:rsidTr="000B6DB3">
        <w:tc>
          <w:tcPr>
            <w:tcW w:w="4788" w:type="dxa"/>
          </w:tcPr>
          <w:p w14:paraId="0A8CC496" w14:textId="77777777" w:rsidR="0062514F" w:rsidRPr="00705A5F" w:rsidRDefault="0062514F" w:rsidP="0001762A">
            <w:pPr>
              <w:spacing w:line="276" w:lineRule="auto"/>
              <w:rPr>
                <w:rFonts w:cs="Arial"/>
                <w:noProof/>
                <w:sz w:val="18"/>
              </w:rPr>
            </w:pPr>
          </w:p>
          <w:p w14:paraId="555E6663" w14:textId="77777777" w:rsidR="0062514F" w:rsidRPr="00705A5F" w:rsidRDefault="0062514F" w:rsidP="0001762A">
            <w:pPr>
              <w:spacing w:line="276" w:lineRule="auto"/>
              <w:rPr>
                <w:rFonts w:cs="Arial"/>
                <w:noProof/>
                <w:sz w:val="18"/>
              </w:rPr>
            </w:pPr>
            <w:r w:rsidRPr="00705A5F">
              <w:rPr>
                <w:rFonts w:cs="Arial"/>
                <w:noProof/>
                <w:sz w:val="18"/>
              </w:rPr>
              <w:t>NASLOV PONUDNIKA:</w:t>
            </w:r>
          </w:p>
          <w:p w14:paraId="218AD123" w14:textId="77777777" w:rsidR="0062514F" w:rsidRPr="00705A5F" w:rsidRDefault="0062514F" w:rsidP="0001762A">
            <w:pPr>
              <w:spacing w:line="276" w:lineRule="auto"/>
              <w:rPr>
                <w:rFonts w:cs="Arial"/>
                <w:noProof/>
                <w:sz w:val="18"/>
              </w:rPr>
            </w:pPr>
          </w:p>
        </w:tc>
        <w:tc>
          <w:tcPr>
            <w:tcW w:w="4500" w:type="dxa"/>
          </w:tcPr>
          <w:p w14:paraId="6585F824" w14:textId="77777777" w:rsidR="0062514F" w:rsidRPr="00705A5F" w:rsidRDefault="0062514F" w:rsidP="0001762A">
            <w:pPr>
              <w:spacing w:line="276" w:lineRule="auto"/>
              <w:rPr>
                <w:rFonts w:cs="Arial"/>
                <w:noProof/>
                <w:sz w:val="18"/>
              </w:rPr>
            </w:pPr>
          </w:p>
        </w:tc>
      </w:tr>
      <w:tr w:rsidR="0062514F" w:rsidRPr="00705A5F" w14:paraId="75B09776" w14:textId="77777777" w:rsidTr="000B6DB3">
        <w:tc>
          <w:tcPr>
            <w:tcW w:w="4788" w:type="dxa"/>
          </w:tcPr>
          <w:p w14:paraId="4DDEB4F0" w14:textId="77777777" w:rsidR="0062514F" w:rsidRPr="00705A5F" w:rsidRDefault="0062514F" w:rsidP="0001762A">
            <w:pPr>
              <w:spacing w:line="276" w:lineRule="auto"/>
              <w:rPr>
                <w:rFonts w:cs="Arial"/>
                <w:noProof/>
                <w:sz w:val="18"/>
              </w:rPr>
            </w:pPr>
          </w:p>
          <w:p w14:paraId="73D03313" w14:textId="77777777" w:rsidR="0062514F" w:rsidRPr="00705A5F" w:rsidRDefault="0062514F" w:rsidP="0001762A">
            <w:pPr>
              <w:spacing w:line="276" w:lineRule="auto"/>
              <w:rPr>
                <w:rFonts w:cs="Arial"/>
                <w:noProof/>
                <w:sz w:val="18"/>
              </w:rPr>
            </w:pPr>
            <w:r w:rsidRPr="00705A5F">
              <w:rPr>
                <w:rFonts w:cs="Arial"/>
                <w:noProof/>
                <w:sz w:val="18"/>
              </w:rPr>
              <w:t>ŠT. TRANSAKCIJSKEGA (POSLOVNEGA) RAČUNA:</w:t>
            </w:r>
          </w:p>
          <w:p w14:paraId="15446295" w14:textId="77777777" w:rsidR="0062514F" w:rsidRPr="00705A5F" w:rsidRDefault="0062514F" w:rsidP="0001762A">
            <w:pPr>
              <w:spacing w:line="276" w:lineRule="auto"/>
              <w:rPr>
                <w:rFonts w:cs="Arial"/>
                <w:noProof/>
                <w:sz w:val="18"/>
              </w:rPr>
            </w:pPr>
          </w:p>
        </w:tc>
        <w:tc>
          <w:tcPr>
            <w:tcW w:w="4500" w:type="dxa"/>
          </w:tcPr>
          <w:p w14:paraId="7B869936" w14:textId="77777777" w:rsidR="0062514F" w:rsidRPr="00705A5F" w:rsidRDefault="0062514F" w:rsidP="0001762A">
            <w:pPr>
              <w:spacing w:line="276" w:lineRule="auto"/>
              <w:rPr>
                <w:rFonts w:cs="Arial"/>
                <w:noProof/>
                <w:sz w:val="18"/>
              </w:rPr>
            </w:pPr>
          </w:p>
        </w:tc>
      </w:tr>
      <w:tr w:rsidR="0062514F" w:rsidRPr="00705A5F" w14:paraId="504D6DC4" w14:textId="77777777" w:rsidTr="000B6DB3">
        <w:tc>
          <w:tcPr>
            <w:tcW w:w="4788" w:type="dxa"/>
          </w:tcPr>
          <w:p w14:paraId="12AF8AF9" w14:textId="77777777" w:rsidR="0062514F" w:rsidRPr="00705A5F" w:rsidRDefault="0062514F" w:rsidP="0001762A">
            <w:pPr>
              <w:spacing w:line="276" w:lineRule="auto"/>
              <w:rPr>
                <w:rFonts w:cs="Arial"/>
                <w:noProof/>
                <w:sz w:val="18"/>
              </w:rPr>
            </w:pPr>
          </w:p>
          <w:p w14:paraId="737324BB" w14:textId="77777777" w:rsidR="0062514F" w:rsidRPr="00705A5F" w:rsidRDefault="0062514F" w:rsidP="0001762A">
            <w:pPr>
              <w:spacing w:line="276" w:lineRule="auto"/>
              <w:rPr>
                <w:rFonts w:cs="Arial"/>
                <w:noProof/>
                <w:sz w:val="18"/>
              </w:rPr>
            </w:pPr>
            <w:r w:rsidRPr="00705A5F">
              <w:rPr>
                <w:rFonts w:cs="Arial"/>
                <w:noProof/>
                <w:sz w:val="18"/>
              </w:rPr>
              <w:t>NASLOV BANKE:</w:t>
            </w:r>
          </w:p>
          <w:p w14:paraId="23551591" w14:textId="77777777" w:rsidR="0062514F" w:rsidRPr="00705A5F" w:rsidRDefault="0062514F" w:rsidP="0001762A">
            <w:pPr>
              <w:spacing w:line="276" w:lineRule="auto"/>
              <w:rPr>
                <w:rFonts w:cs="Arial"/>
                <w:noProof/>
                <w:sz w:val="18"/>
              </w:rPr>
            </w:pPr>
          </w:p>
        </w:tc>
        <w:tc>
          <w:tcPr>
            <w:tcW w:w="4500" w:type="dxa"/>
          </w:tcPr>
          <w:p w14:paraId="12292A6E" w14:textId="77777777" w:rsidR="0062514F" w:rsidRPr="00705A5F" w:rsidRDefault="0062514F" w:rsidP="0001762A">
            <w:pPr>
              <w:spacing w:line="276" w:lineRule="auto"/>
              <w:rPr>
                <w:rFonts w:cs="Arial"/>
                <w:noProof/>
                <w:sz w:val="18"/>
              </w:rPr>
            </w:pPr>
          </w:p>
        </w:tc>
      </w:tr>
      <w:tr w:rsidR="0062514F" w:rsidRPr="00705A5F" w14:paraId="42E96B47" w14:textId="77777777" w:rsidTr="000B6DB3">
        <w:tc>
          <w:tcPr>
            <w:tcW w:w="4788" w:type="dxa"/>
          </w:tcPr>
          <w:p w14:paraId="4578CDB2" w14:textId="77777777" w:rsidR="0062514F" w:rsidRPr="00705A5F" w:rsidRDefault="0062514F" w:rsidP="0001762A">
            <w:pPr>
              <w:spacing w:line="276" w:lineRule="auto"/>
              <w:rPr>
                <w:rFonts w:cs="Arial"/>
                <w:noProof/>
                <w:sz w:val="18"/>
              </w:rPr>
            </w:pPr>
          </w:p>
          <w:p w14:paraId="4678092B" w14:textId="77777777" w:rsidR="0062514F" w:rsidRPr="00705A5F" w:rsidRDefault="0062514F" w:rsidP="0001762A">
            <w:pPr>
              <w:spacing w:line="276" w:lineRule="auto"/>
              <w:rPr>
                <w:rFonts w:cs="Arial"/>
                <w:noProof/>
                <w:sz w:val="18"/>
              </w:rPr>
            </w:pPr>
            <w:r w:rsidRPr="00705A5F">
              <w:rPr>
                <w:rFonts w:cs="Arial"/>
                <w:noProof/>
                <w:sz w:val="18"/>
              </w:rPr>
              <w:t>KONTAK.  OSEBA, ODGOVORNA ZA PONUDBO:</w:t>
            </w:r>
          </w:p>
          <w:p w14:paraId="060498DB" w14:textId="77777777" w:rsidR="0062514F" w:rsidRPr="00705A5F" w:rsidRDefault="0062514F" w:rsidP="0001762A">
            <w:pPr>
              <w:spacing w:line="276" w:lineRule="auto"/>
              <w:rPr>
                <w:rFonts w:cs="Arial"/>
                <w:noProof/>
                <w:sz w:val="18"/>
              </w:rPr>
            </w:pPr>
          </w:p>
        </w:tc>
        <w:tc>
          <w:tcPr>
            <w:tcW w:w="4500" w:type="dxa"/>
          </w:tcPr>
          <w:p w14:paraId="7968C20D" w14:textId="77777777" w:rsidR="0062514F" w:rsidRPr="00705A5F" w:rsidRDefault="0062514F" w:rsidP="0001762A">
            <w:pPr>
              <w:spacing w:line="276" w:lineRule="auto"/>
              <w:rPr>
                <w:rFonts w:cs="Arial"/>
                <w:noProof/>
                <w:sz w:val="18"/>
              </w:rPr>
            </w:pPr>
          </w:p>
        </w:tc>
      </w:tr>
      <w:tr w:rsidR="0062514F" w:rsidRPr="00705A5F" w14:paraId="04DDFAE7" w14:textId="77777777" w:rsidTr="000B6DB3">
        <w:tc>
          <w:tcPr>
            <w:tcW w:w="4788" w:type="dxa"/>
          </w:tcPr>
          <w:p w14:paraId="0FC554B1" w14:textId="77777777" w:rsidR="0062514F" w:rsidRPr="00705A5F" w:rsidRDefault="0062514F" w:rsidP="0001762A">
            <w:pPr>
              <w:spacing w:line="276" w:lineRule="auto"/>
              <w:rPr>
                <w:rFonts w:cs="Arial"/>
                <w:noProof/>
                <w:sz w:val="18"/>
              </w:rPr>
            </w:pPr>
          </w:p>
          <w:p w14:paraId="204ED23C" w14:textId="77777777" w:rsidR="0062514F" w:rsidRPr="00705A5F" w:rsidRDefault="0062514F" w:rsidP="0001762A">
            <w:pPr>
              <w:spacing w:line="276" w:lineRule="auto"/>
              <w:ind w:right="-108"/>
              <w:jc w:val="left"/>
              <w:rPr>
                <w:rFonts w:cs="Arial"/>
                <w:noProof/>
                <w:sz w:val="18"/>
              </w:rPr>
            </w:pPr>
            <w:r w:rsidRPr="00705A5F">
              <w:rPr>
                <w:rFonts w:cs="Arial"/>
                <w:noProof/>
                <w:sz w:val="18"/>
              </w:rPr>
              <w:t xml:space="preserve">ELEKTRONSKI NASLOV IN TELEFON </w:t>
            </w:r>
          </w:p>
          <w:p w14:paraId="0AE409AA" w14:textId="77777777" w:rsidR="0062514F" w:rsidRPr="00705A5F" w:rsidRDefault="0062514F" w:rsidP="0001762A">
            <w:pPr>
              <w:spacing w:line="276" w:lineRule="auto"/>
              <w:ind w:right="-108"/>
              <w:jc w:val="left"/>
              <w:rPr>
                <w:rFonts w:cs="Arial"/>
                <w:noProof/>
                <w:sz w:val="18"/>
              </w:rPr>
            </w:pPr>
            <w:r w:rsidRPr="00705A5F">
              <w:rPr>
                <w:rFonts w:cs="Arial"/>
                <w:noProof/>
                <w:sz w:val="18"/>
              </w:rPr>
              <w:t>KONTAKTNE OSEBE:</w:t>
            </w:r>
          </w:p>
          <w:p w14:paraId="69536545" w14:textId="77777777" w:rsidR="0062514F" w:rsidRPr="00705A5F" w:rsidRDefault="0062514F" w:rsidP="0001762A">
            <w:pPr>
              <w:spacing w:line="276" w:lineRule="auto"/>
              <w:ind w:right="-108"/>
              <w:jc w:val="left"/>
              <w:rPr>
                <w:rFonts w:cs="Arial"/>
                <w:noProof/>
                <w:sz w:val="18"/>
              </w:rPr>
            </w:pPr>
          </w:p>
        </w:tc>
        <w:tc>
          <w:tcPr>
            <w:tcW w:w="4500" w:type="dxa"/>
          </w:tcPr>
          <w:p w14:paraId="3F60EFD8" w14:textId="77777777" w:rsidR="0062514F" w:rsidRPr="00705A5F" w:rsidRDefault="0062514F" w:rsidP="0001762A">
            <w:pPr>
              <w:spacing w:line="276" w:lineRule="auto"/>
              <w:rPr>
                <w:rFonts w:cs="Arial"/>
                <w:noProof/>
                <w:sz w:val="18"/>
              </w:rPr>
            </w:pPr>
          </w:p>
        </w:tc>
      </w:tr>
      <w:tr w:rsidR="0062514F" w:rsidRPr="00705A5F" w14:paraId="3E7134A2" w14:textId="77777777" w:rsidTr="000B6DB3">
        <w:tc>
          <w:tcPr>
            <w:tcW w:w="4788" w:type="dxa"/>
          </w:tcPr>
          <w:p w14:paraId="52EF23B1" w14:textId="77777777" w:rsidR="0062514F" w:rsidRPr="00705A5F" w:rsidRDefault="0062514F" w:rsidP="0001762A">
            <w:pPr>
              <w:spacing w:line="276" w:lineRule="auto"/>
              <w:rPr>
                <w:rFonts w:cs="Arial"/>
                <w:noProof/>
                <w:sz w:val="18"/>
              </w:rPr>
            </w:pPr>
          </w:p>
          <w:p w14:paraId="3B392AD9" w14:textId="77777777" w:rsidR="0062514F" w:rsidRPr="00705A5F" w:rsidRDefault="0062514F" w:rsidP="0001762A">
            <w:pPr>
              <w:spacing w:line="276" w:lineRule="auto"/>
              <w:rPr>
                <w:rFonts w:cs="Arial"/>
                <w:noProof/>
                <w:sz w:val="18"/>
              </w:rPr>
            </w:pPr>
            <w:r w:rsidRPr="00705A5F">
              <w:rPr>
                <w:rFonts w:cs="Arial"/>
                <w:noProof/>
                <w:sz w:val="18"/>
              </w:rPr>
              <w:t>IDENTIFIKACIJSKA ŠTEVILKA PONUDNIKA ZA DDV:</w:t>
            </w:r>
          </w:p>
          <w:p w14:paraId="1B2D8FBD" w14:textId="77777777" w:rsidR="0062514F" w:rsidRPr="00705A5F" w:rsidRDefault="0062514F" w:rsidP="0001762A">
            <w:pPr>
              <w:spacing w:line="276" w:lineRule="auto"/>
              <w:rPr>
                <w:rFonts w:cs="Arial"/>
                <w:noProof/>
                <w:sz w:val="18"/>
              </w:rPr>
            </w:pPr>
          </w:p>
        </w:tc>
        <w:tc>
          <w:tcPr>
            <w:tcW w:w="4500" w:type="dxa"/>
          </w:tcPr>
          <w:p w14:paraId="3DF01562" w14:textId="77777777" w:rsidR="0062514F" w:rsidRPr="00705A5F" w:rsidRDefault="0062514F" w:rsidP="0001762A">
            <w:pPr>
              <w:pStyle w:val="Header"/>
              <w:spacing w:line="276" w:lineRule="auto"/>
              <w:rPr>
                <w:rFonts w:ascii="Arial" w:hAnsi="Arial" w:cs="Arial"/>
                <w:noProof/>
                <w:sz w:val="18"/>
                <w:lang w:val="sl-SI"/>
              </w:rPr>
            </w:pPr>
          </w:p>
        </w:tc>
      </w:tr>
      <w:tr w:rsidR="0062514F" w:rsidRPr="00705A5F" w14:paraId="476CC6F8" w14:textId="77777777" w:rsidTr="000B6DB3">
        <w:tc>
          <w:tcPr>
            <w:tcW w:w="4788" w:type="dxa"/>
          </w:tcPr>
          <w:p w14:paraId="17FCF123" w14:textId="77777777" w:rsidR="0062514F" w:rsidRPr="00705A5F" w:rsidRDefault="0062514F" w:rsidP="0001762A">
            <w:pPr>
              <w:spacing w:line="276" w:lineRule="auto"/>
              <w:rPr>
                <w:rFonts w:cs="Arial"/>
                <w:noProof/>
                <w:sz w:val="18"/>
              </w:rPr>
            </w:pPr>
          </w:p>
          <w:p w14:paraId="5DBB8DBA" w14:textId="77777777" w:rsidR="0062514F" w:rsidRPr="00705A5F" w:rsidRDefault="0062514F" w:rsidP="0001762A">
            <w:pPr>
              <w:spacing w:line="276" w:lineRule="auto"/>
              <w:rPr>
                <w:rFonts w:cs="Arial"/>
                <w:noProof/>
                <w:sz w:val="18"/>
              </w:rPr>
            </w:pPr>
            <w:r w:rsidRPr="00705A5F">
              <w:rPr>
                <w:rFonts w:cs="Arial"/>
                <w:noProof/>
                <w:sz w:val="18"/>
              </w:rPr>
              <w:t>MATIČNA ŠTEVILKA PONUDNIKA:</w:t>
            </w:r>
          </w:p>
          <w:p w14:paraId="7F38F361" w14:textId="77777777" w:rsidR="0062514F" w:rsidRPr="00705A5F" w:rsidRDefault="0062514F" w:rsidP="0001762A">
            <w:pPr>
              <w:spacing w:line="276" w:lineRule="auto"/>
              <w:rPr>
                <w:rFonts w:cs="Arial"/>
                <w:noProof/>
                <w:sz w:val="18"/>
              </w:rPr>
            </w:pPr>
          </w:p>
        </w:tc>
        <w:tc>
          <w:tcPr>
            <w:tcW w:w="4500" w:type="dxa"/>
          </w:tcPr>
          <w:p w14:paraId="46DDD623" w14:textId="77777777" w:rsidR="0062514F" w:rsidRPr="00705A5F" w:rsidRDefault="0062514F" w:rsidP="0001762A">
            <w:pPr>
              <w:pStyle w:val="Header"/>
              <w:spacing w:line="276" w:lineRule="auto"/>
              <w:rPr>
                <w:rFonts w:ascii="Arial" w:hAnsi="Arial" w:cs="Arial"/>
                <w:noProof/>
                <w:sz w:val="18"/>
                <w:lang w:val="sl-SI"/>
              </w:rPr>
            </w:pPr>
          </w:p>
        </w:tc>
      </w:tr>
      <w:tr w:rsidR="0062514F" w:rsidRPr="00705A5F" w14:paraId="7A1C81EC" w14:textId="77777777" w:rsidTr="000B6DB3">
        <w:tc>
          <w:tcPr>
            <w:tcW w:w="4788" w:type="dxa"/>
          </w:tcPr>
          <w:p w14:paraId="3319F229" w14:textId="77777777" w:rsidR="0062514F" w:rsidRPr="00705A5F" w:rsidRDefault="0062514F" w:rsidP="0001762A">
            <w:pPr>
              <w:spacing w:line="276" w:lineRule="auto"/>
              <w:rPr>
                <w:rFonts w:cs="Arial"/>
                <w:noProof/>
                <w:sz w:val="18"/>
              </w:rPr>
            </w:pPr>
          </w:p>
          <w:p w14:paraId="056BCF1D" w14:textId="77777777" w:rsidR="0062514F" w:rsidRPr="00705A5F" w:rsidRDefault="0062514F" w:rsidP="0001762A">
            <w:pPr>
              <w:spacing w:line="276" w:lineRule="auto"/>
              <w:rPr>
                <w:rFonts w:cs="Arial"/>
                <w:noProof/>
                <w:sz w:val="18"/>
              </w:rPr>
            </w:pPr>
            <w:r w:rsidRPr="00705A5F">
              <w:rPr>
                <w:rFonts w:cs="Arial"/>
                <w:noProof/>
                <w:sz w:val="18"/>
              </w:rPr>
              <w:t>ODGOVORNA OSEBA ZA PODPIS POGODBE:</w:t>
            </w:r>
          </w:p>
          <w:p w14:paraId="13F53234" w14:textId="77777777" w:rsidR="0062514F" w:rsidRPr="00705A5F" w:rsidRDefault="0062514F" w:rsidP="0001762A">
            <w:pPr>
              <w:spacing w:line="276" w:lineRule="auto"/>
              <w:rPr>
                <w:rFonts w:cs="Arial"/>
                <w:noProof/>
                <w:sz w:val="18"/>
              </w:rPr>
            </w:pPr>
          </w:p>
        </w:tc>
        <w:tc>
          <w:tcPr>
            <w:tcW w:w="4500" w:type="dxa"/>
          </w:tcPr>
          <w:p w14:paraId="40939DE0" w14:textId="77777777" w:rsidR="0062514F" w:rsidRPr="00705A5F" w:rsidRDefault="0062514F" w:rsidP="0001762A">
            <w:pPr>
              <w:spacing w:line="276" w:lineRule="auto"/>
              <w:rPr>
                <w:rFonts w:cs="Arial"/>
                <w:noProof/>
                <w:sz w:val="18"/>
              </w:rPr>
            </w:pPr>
          </w:p>
        </w:tc>
      </w:tr>
      <w:tr w:rsidR="0062514F" w:rsidRPr="00705A5F" w14:paraId="07D41402" w14:textId="77777777" w:rsidTr="000B6DB3">
        <w:tc>
          <w:tcPr>
            <w:tcW w:w="4788" w:type="dxa"/>
          </w:tcPr>
          <w:p w14:paraId="32B13BFD" w14:textId="77777777" w:rsidR="0062514F" w:rsidRPr="00705A5F" w:rsidRDefault="0062514F" w:rsidP="0001762A">
            <w:pPr>
              <w:spacing w:line="276" w:lineRule="auto"/>
              <w:rPr>
                <w:rFonts w:cs="Arial"/>
                <w:noProof/>
                <w:sz w:val="18"/>
              </w:rPr>
            </w:pPr>
          </w:p>
          <w:p w14:paraId="5457191F" w14:textId="77777777" w:rsidR="0062514F" w:rsidRPr="00705A5F" w:rsidRDefault="0062514F" w:rsidP="0001762A">
            <w:pPr>
              <w:spacing w:line="276" w:lineRule="auto"/>
              <w:rPr>
                <w:rFonts w:cs="Arial"/>
                <w:noProof/>
                <w:sz w:val="18"/>
              </w:rPr>
            </w:pPr>
            <w:r w:rsidRPr="00705A5F">
              <w:rPr>
                <w:rFonts w:cs="Arial"/>
                <w:noProof/>
                <w:sz w:val="18"/>
              </w:rPr>
              <w:t>NAZIV ODGOVORNE OSEBE ZA PODPIS POGODBE:</w:t>
            </w:r>
          </w:p>
          <w:p w14:paraId="2C6BADA7" w14:textId="77777777" w:rsidR="0062514F" w:rsidRPr="00705A5F" w:rsidRDefault="0062514F" w:rsidP="0001762A">
            <w:pPr>
              <w:spacing w:line="276" w:lineRule="auto"/>
              <w:rPr>
                <w:rFonts w:cs="Arial"/>
                <w:noProof/>
                <w:sz w:val="18"/>
              </w:rPr>
            </w:pPr>
          </w:p>
        </w:tc>
        <w:tc>
          <w:tcPr>
            <w:tcW w:w="4500" w:type="dxa"/>
          </w:tcPr>
          <w:p w14:paraId="39F1AF05" w14:textId="77777777" w:rsidR="0062514F" w:rsidRPr="00705A5F" w:rsidRDefault="0062514F" w:rsidP="0001762A">
            <w:pPr>
              <w:spacing w:line="276" w:lineRule="auto"/>
              <w:rPr>
                <w:rFonts w:cs="Arial"/>
                <w:noProof/>
                <w:sz w:val="18"/>
              </w:rPr>
            </w:pPr>
          </w:p>
        </w:tc>
      </w:tr>
    </w:tbl>
    <w:p w14:paraId="6E104540" w14:textId="77777777" w:rsidR="0062514F" w:rsidRPr="00705A5F" w:rsidRDefault="0062514F" w:rsidP="0001762A">
      <w:pPr>
        <w:spacing w:line="276" w:lineRule="auto"/>
        <w:ind w:right="216"/>
        <w:rPr>
          <w:noProof/>
        </w:rPr>
      </w:pPr>
    </w:p>
    <w:p w14:paraId="06CF9376" w14:textId="77777777" w:rsidR="0062514F" w:rsidRPr="00705A5F" w:rsidRDefault="0062514F" w:rsidP="0062514F">
      <w:pPr>
        <w:tabs>
          <w:tab w:val="center" w:pos="1440"/>
          <w:tab w:val="center" w:pos="4320"/>
          <w:tab w:val="center" w:pos="7200"/>
        </w:tabs>
        <w:spacing w:line="360" w:lineRule="auto"/>
        <w:rPr>
          <w:noProof/>
        </w:rPr>
      </w:pPr>
    </w:p>
    <w:p w14:paraId="3B2A2DFC" w14:textId="77777777" w:rsidR="0062514F" w:rsidRPr="00705A5F" w:rsidRDefault="0062514F" w:rsidP="0062514F">
      <w:pPr>
        <w:tabs>
          <w:tab w:val="center" w:pos="1440"/>
          <w:tab w:val="center" w:pos="4320"/>
          <w:tab w:val="center" w:pos="7200"/>
        </w:tabs>
        <w:spacing w:line="360" w:lineRule="auto"/>
        <w:rPr>
          <w:noProof/>
        </w:rPr>
      </w:pPr>
      <w:r w:rsidRPr="00705A5F">
        <w:rPr>
          <w:noProof/>
        </w:rPr>
        <w:tab/>
        <w:t xml:space="preserve">Kraj in datum: </w:t>
      </w:r>
      <w:r w:rsidRPr="00705A5F">
        <w:rPr>
          <w:noProof/>
        </w:rPr>
        <w:tab/>
        <w:t>Žig:</w:t>
      </w:r>
      <w:r w:rsidRPr="00705A5F">
        <w:rPr>
          <w:noProof/>
        </w:rPr>
        <w:tab/>
        <w:t>Podpis zastopnika</w:t>
      </w:r>
    </w:p>
    <w:p w14:paraId="5C32F1AA" w14:textId="77777777" w:rsidR="0062514F" w:rsidRPr="00705A5F" w:rsidRDefault="0062514F" w:rsidP="0062514F">
      <w:pPr>
        <w:tabs>
          <w:tab w:val="center" w:pos="1440"/>
          <w:tab w:val="center" w:pos="4320"/>
          <w:tab w:val="center" w:pos="7200"/>
        </w:tabs>
        <w:spacing w:line="360" w:lineRule="auto"/>
        <w:rPr>
          <w:noProof/>
        </w:rPr>
      </w:pPr>
      <w:r w:rsidRPr="00705A5F">
        <w:rPr>
          <w:noProof/>
        </w:rPr>
        <w:tab/>
      </w:r>
      <w:r w:rsidRPr="00705A5F">
        <w:rPr>
          <w:noProof/>
        </w:rPr>
        <w:tab/>
      </w:r>
      <w:r w:rsidRPr="00705A5F">
        <w:rPr>
          <w:noProof/>
        </w:rPr>
        <w:tab/>
        <w:t>oz. prokurista:</w:t>
      </w:r>
    </w:p>
    <w:p w14:paraId="296DEDC9" w14:textId="77777777" w:rsidR="0062514F" w:rsidRPr="00705A5F" w:rsidRDefault="0062514F" w:rsidP="0062514F">
      <w:pPr>
        <w:tabs>
          <w:tab w:val="center" w:pos="1440"/>
          <w:tab w:val="center" w:pos="4320"/>
          <w:tab w:val="center" w:pos="7200"/>
        </w:tabs>
        <w:rPr>
          <w:b/>
          <w:noProof/>
        </w:rPr>
      </w:pPr>
      <w:r w:rsidRPr="00705A5F">
        <w:rPr>
          <w:b/>
          <w:noProof/>
        </w:rPr>
        <w:tab/>
        <w:t>........................................</w:t>
      </w:r>
      <w:r w:rsidRPr="00705A5F">
        <w:rPr>
          <w:b/>
          <w:noProof/>
        </w:rPr>
        <w:tab/>
      </w:r>
      <w:r w:rsidRPr="00705A5F">
        <w:rPr>
          <w:b/>
          <w:noProof/>
        </w:rPr>
        <w:tab/>
        <w:t>...........................................</w:t>
      </w:r>
    </w:p>
    <w:p w14:paraId="7948087D" w14:textId="3399D228" w:rsidR="002D4BD7" w:rsidRDefault="002D4BD7">
      <w:pPr>
        <w:spacing w:after="200" w:line="276" w:lineRule="auto"/>
        <w:jc w:val="left"/>
        <w:rPr>
          <w:b/>
          <w:noProof/>
        </w:rPr>
      </w:pPr>
      <w:r>
        <w:rPr>
          <w:b/>
          <w:noProof/>
        </w:rPr>
        <w:br w:type="page"/>
      </w:r>
    </w:p>
    <w:p w14:paraId="6010B56B" w14:textId="15BEA285" w:rsidR="002D4BD7" w:rsidRPr="002D4BD7" w:rsidRDefault="002D4BD7" w:rsidP="002D4BD7">
      <w:pPr>
        <w:spacing w:after="200" w:line="276" w:lineRule="auto"/>
        <w:jc w:val="right"/>
        <w:rPr>
          <w:b/>
          <w:bCs/>
          <w:caps/>
          <w:noProof/>
          <w:szCs w:val="20"/>
        </w:rPr>
      </w:pPr>
      <w:r>
        <w:rPr>
          <w:b/>
          <w:bCs/>
          <w:caps/>
          <w:noProof/>
          <w:szCs w:val="20"/>
        </w:rPr>
        <w:lastRenderedPageBreak/>
        <w:t>obr-2</w:t>
      </w:r>
    </w:p>
    <w:p w14:paraId="0DB1BA9E" w14:textId="77777777" w:rsidR="002D4BD7" w:rsidRPr="00F5180A" w:rsidRDefault="002D4BD7" w:rsidP="002D4BD7">
      <w:bookmarkStart w:id="155" w:name="_Toc8536261"/>
      <w:bookmarkStart w:id="156" w:name="_Toc14052263"/>
      <w:bookmarkStart w:id="157" w:name="_Toc14052440"/>
      <w:bookmarkStart w:id="158" w:name="_Toc14055384"/>
      <w:bookmarkStart w:id="159" w:name="_Toc224527421"/>
      <w:bookmarkStart w:id="160" w:name="_Toc24458691"/>
    </w:p>
    <w:p w14:paraId="7650FBDD" w14:textId="4319B493" w:rsidR="002D4BD7" w:rsidRPr="00705A5F" w:rsidRDefault="00B01FBC" w:rsidP="006433D4">
      <w:pPr>
        <w:pStyle w:val="StyleHeading2"/>
      </w:pPr>
      <w:bookmarkStart w:id="161" w:name="_Toc233033097"/>
      <w:r w:rsidRPr="00705A5F">
        <w:rPr>
          <w:caps w:val="0"/>
        </w:rPr>
        <w:t>I</w:t>
      </w:r>
      <w:bookmarkEnd w:id="155"/>
      <w:bookmarkEnd w:id="156"/>
      <w:bookmarkEnd w:id="157"/>
      <w:bookmarkEnd w:id="158"/>
      <w:r w:rsidRPr="00705A5F">
        <w:rPr>
          <w:caps w:val="0"/>
        </w:rPr>
        <w:t>ZJAVA O SPREJEMU POGOJEV JAVNEGA NAROČILA</w:t>
      </w:r>
      <w:bookmarkEnd w:id="159"/>
      <w:bookmarkEnd w:id="160"/>
      <w:bookmarkEnd w:id="161"/>
    </w:p>
    <w:p w14:paraId="1BDB3D88" w14:textId="77777777" w:rsidR="002D4BD7" w:rsidRPr="00705A5F" w:rsidRDefault="002D4BD7" w:rsidP="002D4BD7">
      <w:pPr>
        <w:jc w:val="center"/>
        <w:rPr>
          <w:noProof/>
        </w:rPr>
      </w:pPr>
      <w:r>
        <w:rPr>
          <w:b/>
          <w:noProof/>
          <w:sz w:val="22"/>
          <w:szCs w:val="22"/>
        </w:rPr>
        <w:t>JN-S0769</w:t>
      </w:r>
    </w:p>
    <w:p w14:paraId="44D441C7" w14:textId="77777777" w:rsidR="002D4BD7" w:rsidRPr="00705A5F" w:rsidRDefault="002D4BD7" w:rsidP="002D4BD7">
      <w:pPr>
        <w:rPr>
          <w:noProof/>
        </w:rPr>
      </w:pPr>
    </w:p>
    <w:p w14:paraId="1DEC520D" w14:textId="77777777" w:rsidR="002D4BD7" w:rsidRPr="00705A5F" w:rsidRDefault="002D4BD7" w:rsidP="002D4BD7">
      <w:pPr>
        <w:rPr>
          <w:noProof/>
        </w:rPr>
      </w:pPr>
    </w:p>
    <w:p w14:paraId="0E147FA3" w14:textId="77777777" w:rsidR="002D4BD7" w:rsidRPr="00705A5F" w:rsidRDefault="002D4BD7" w:rsidP="002D4BD7">
      <w:pPr>
        <w:rPr>
          <w:noProof/>
        </w:rPr>
      </w:pPr>
    </w:p>
    <w:p w14:paraId="43714B8F" w14:textId="77777777" w:rsidR="002D4BD7" w:rsidRPr="00705A5F" w:rsidRDefault="002D4BD7" w:rsidP="002D4BD7">
      <w:pPr>
        <w:rPr>
          <w:noProof/>
        </w:rPr>
      </w:pPr>
    </w:p>
    <w:p w14:paraId="6C6C8164" w14:textId="77777777" w:rsidR="002D4BD7" w:rsidRPr="00705A5F" w:rsidRDefault="002D4BD7" w:rsidP="00355CAE">
      <w:pPr>
        <w:spacing w:line="276" w:lineRule="auto"/>
        <w:rPr>
          <w:noProof/>
          <w:u w:val="single"/>
        </w:rPr>
      </w:pPr>
      <w:r w:rsidRPr="00705A5F">
        <w:rPr>
          <w:noProof/>
          <w:u w:val="single"/>
        </w:rPr>
        <w:t>Ponudnik:</w:t>
      </w:r>
    </w:p>
    <w:p w14:paraId="19ACCE5E" w14:textId="77777777" w:rsidR="002D4BD7" w:rsidRPr="00705A5F" w:rsidRDefault="002D4BD7" w:rsidP="00355CAE">
      <w:pPr>
        <w:spacing w:line="276" w:lineRule="auto"/>
        <w:rPr>
          <w:noProof/>
        </w:rPr>
      </w:pPr>
    </w:p>
    <w:p w14:paraId="1575BB80" w14:textId="77777777" w:rsidR="002D4BD7" w:rsidRPr="00705A5F" w:rsidRDefault="002D4BD7" w:rsidP="00355CAE">
      <w:pPr>
        <w:spacing w:line="276" w:lineRule="auto"/>
        <w:rPr>
          <w:noProof/>
        </w:rPr>
      </w:pPr>
      <w:r w:rsidRPr="00705A5F">
        <w:rPr>
          <w:noProof/>
        </w:rPr>
        <w:t>- naziv in ime ponudnika: ..........................................................................................................................</w:t>
      </w:r>
    </w:p>
    <w:p w14:paraId="60A6DEB0" w14:textId="77777777" w:rsidR="002D4BD7" w:rsidRPr="00705A5F" w:rsidRDefault="002D4BD7" w:rsidP="00355CAE">
      <w:pPr>
        <w:spacing w:line="276" w:lineRule="auto"/>
        <w:rPr>
          <w:noProof/>
        </w:rPr>
      </w:pPr>
    </w:p>
    <w:p w14:paraId="7CB9E0D2" w14:textId="77777777" w:rsidR="002D4BD7" w:rsidRPr="00705A5F" w:rsidRDefault="002D4BD7" w:rsidP="00355CAE">
      <w:pPr>
        <w:spacing w:line="276" w:lineRule="auto"/>
        <w:rPr>
          <w:noProof/>
        </w:rPr>
      </w:pPr>
      <w:r w:rsidRPr="00705A5F">
        <w:rPr>
          <w:noProof/>
        </w:rPr>
        <w:t>- naslov: ....................................................................................................................................................</w:t>
      </w:r>
    </w:p>
    <w:p w14:paraId="01F2E529" w14:textId="77777777" w:rsidR="002D4BD7" w:rsidRPr="00705A5F" w:rsidRDefault="002D4BD7" w:rsidP="00355CAE">
      <w:pPr>
        <w:spacing w:line="276" w:lineRule="auto"/>
        <w:rPr>
          <w:noProof/>
        </w:rPr>
      </w:pPr>
    </w:p>
    <w:p w14:paraId="5E4DF596" w14:textId="77777777" w:rsidR="002D4BD7" w:rsidRPr="00705A5F" w:rsidRDefault="002D4BD7" w:rsidP="00355CAE">
      <w:pPr>
        <w:spacing w:line="276" w:lineRule="auto"/>
        <w:rPr>
          <w:noProof/>
        </w:rPr>
      </w:pPr>
      <w:r w:rsidRPr="00705A5F">
        <w:rPr>
          <w:noProof/>
        </w:rPr>
        <w:t>- Zastopnik (prokurist) oz. podpisnik pogodbe: .........................................................................................</w:t>
      </w:r>
    </w:p>
    <w:p w14:paraId="6FD37553" w14:textId="77777777" w:rsidR="002D4BD7" w:rsidRPr="00705A5F" w:rsidRDefault="002D4BD7" w:rsidP="00355CAE">
      <w:pPr>
        <w:spacing w:line="276" w:lineRule="auto"/>
        <w:rPr>
          <w:noProof/>
        </w:rPr>
      </w:pPr>
    </w:p>
    <w:p w14:paraId="1E48EF55" w14:textId="77777777" w:rsidR="002D4BD7" w:rsidRPr="00705A5F" w:rsidRDefault="002D4BD7" w:rsidP="00355CAE">
      <w:pPr>
        <w:spacing w:line="276" w:lineRule="auto"/>
        <w:rPr>
          <w:noProof/>
        </w:rPr>
      </w:pPr>
    </w:p>
    <w:p w14:paraId="6F126538" w14:textId="77777777" w:rsidR="002D4BD7" w:rsidRPr="00705A5F" w:rsidRDefault="002D4BD7" w:rsidP="00355CAE">
      <w:pPr>
        <w:suppressAutoHyphens/>
        <w:spacing w:line="276" w:lineRule="auto"/>
        <w:rPr>
          <w:rFonts w:cs="Arial"/>
          <w:b/>
          <w:bCs/>
          <w:noProof/>
          <w:szCs w:val="20"/>
        </w:rPr>
      </w:pPr>
      <w:r w:rsidRPr="00705A5F">
        <w:rPr>
          <w:rFonts w:cs="Arial"/>
          <w:bCs/>
          <w:noProof/>
        </w:rPr>
        <w:t xml:space="preserve">Izjavljamo, da sprejemamo vse pogoje, navedene v  </w:t>
      </w:r>
      <w:r w:rsidRPr="00705A5F">
        <w:rPr>
          <w:rFonts w:cs="Arial"/>
          <w:noProof/>
          <w:color w:val="282828"/>
          <w:szCs w:val="20"/>
        </w:rPr>
        <w:t xml:space="preserve">dokumentaciji v zvezi z oddajo javnega naročila </w:t>
      </w:r>
      <w:r w:rsidRPr="00705A5F">
        <w:rPr>
          <w:rFonts w:cs="Arial"/>
          <w:bCs/>
          <w:noProof/>
        </w:rPr>
        <w:t xml:space="preserve">za predložitev ponudbe za </w:t>
      </w:r>
      <w:r w:rsidRPr="00705A5F">
        <w:rPr>
          <w:rFonts w:cs="Arial"/>
          <w:b/>
          <w:bCs/>
          <w:noProof/>
          <w:szCs w:val="20"/>
          <w:lang w:eastAsia="ar-SA"/>
        </w:rPr>
        <w:t>vzdrževanje</w:t>
      </w:r>
      <w:r>
        <w:rPr>
          <w:rFonts w:cs="Arial"/>
          <w:b/>
          <w:bCs/>
          <w:noProof/>
          <w:szCs w:val="20"/>
          <w:lang w:eastAsia="ar-SA"/>
        </w:rPr>
        <w:t xml:space="preserve"> in podporo</w:t>
      </w:r>
      <w:r w:rsidRPr="00705A5F">
        <w:rPr>
          <w:rFonts w:cs="Arial"/>
          <w:b/>
          <w:bCs/>
          <w:noProof/>
          <w:szCs w:val="20"/>
          <w:lang w:eastAsia="ar-SA"/>
        </w:rPr>
        <w:t xml:space="preserve"> </w:t>
      </w:r>
      <w:r w:rsidRPr="00705A5F">
        <w:rPr>
          <w:rFonts w:cs="Arial"/>
          <w:b/>
          <w:bCs/>
          <w:noProof/>
          <w:szCs w:val="20"/>
        </w:rPr>
        <w:t>sistema</w:t>
      </w:r>
      <w:r>
        <w:rPr>
          <w:rFonts w:cs="Arial"/>
          <w:b/>
          <w:bCs/>
          <w:noProof/>
          <w:szCs w:val="20"/>
        </w:rPr>
        <w:t xml:space="preserve"> »Zero Density« </w:t>
      </w:r>
      <w:r>
        <w:rPr>
          <w:rFonts w:cs="Arial"/>
          <w:b/>
          <w:bCs/>
          <w:noProof/>
          <w:szCs w:val="20"/>
          <w:lang w:eastAsia="ar-SA"/>
        </w:rPr>
        <w:t>za obdobje enega leta.</w:t>
      </w:r>
    </w:p>
    <w:p w14:paraId="2FC21147" w14:textId="77777777" w:rsidR="002D4BD7" w:rsidRDefault="002D4BD7" w:rsidP="00355CAE">
      <w:pPr>
        <w:suppressAutoHyphens/>
        <w:spacing w:line="276" w:lineRule="auto"/>
        <w:jc w:val="left"/>
        <w:rPr>
          <w:rFonts w:cs="Arial"/>
          <w:noProof/>
        </w:rPr>
      </w:pPr>
    </w:p>
    <w:p w14:paraId="18FC7437" w14:textId="77777777" w:rsidR="002D4BD7" w:rsidRPr="00705A5F" w:rsidRDefault="002D4BD7" w:rsidP="00355CAE">
      <w:pPr>
        <w:suppressAutoHyphens/>
        <w:spacing w:line="276" w:lineRule="auto"/>
        <w:jc w:val="left"/>
        <w:rPr>
          <w:rFonts w:cs="Arial"/>
          <w:noProof/>
        </w:rPr>
      </w:pPr>
    </w:p>
    <w:p w14:paraId="741282FB" w14:textId="77777777" w:rsidR="002D4BD7" w:rsidRDefault="002D4BD7" w:rsidP="00355CAE">
      <w:pPr>
        <w:spacing w:line="276" w:lineRule="auto"/>
      </w:pPr>
      <w:r>
        <w:t>Pod kazensko in materialno odgovornostjo izjavljamo, da:</w:t>
      </w:r>
    </w:p>
    <w:p w14:paraId="0537D4C4" w14:textId="77777777" w:rsidR="002D4BD7" w:rsidRDefault="002D4BD7">
      <w:pPr>
        <w:pStyle w:val="ListParagraph"/>
        <w:numPr>
          <w:ilvl w:val="0"/>
          <w:numId w:val="18"/>
        </w:numPr>
        <w:suppressAutoHyphens/>
        <w:spacing w:line="276" w:lineRule="auto"/>
      </w:pPr>
      <w:r>
        <w:t>bomo izvajali javno naročilo strokovno in kvalitetno po pravilih stroke, v skladu z veljavnimi predpisi (zakoni, pravilniki, standardi, tehničnimi soglasji), tehničnimi navodili, priporočili in normativi, če bomo izbrani za izvedbo javnega naročila;</w:t>
      </w:r>
    </w:p>
    <w:p w14:paraId="49EA272A" w14:textId="77777777" w:rsidR="002D4BD7" w:rsidRDefault="002D4BD7">
      <w:pPr>
        <w:pStyle w:val="ListParagraph"/>
        <w:numPr>
          <w:ilvl w:val="0"/>
          <w:numId w:val="18"/>
        </w:numPr>
        <w:suppressAutoHyphens/>
        <w:spacing w:line="276" w:lineRule="auto"/>
      </w:pPr>
      <w:r>
        <w:t>bomo javno naročilo izvajali s strokovno usposobljenimi delavci oziroma kadrom in pri tem upoštevali vse zahteve varstva pri delu in delovne zakonodaje, veljavne na ozemlju RS;</w:t>
      </w:r>
    </w:p>
    <w:p w14:paraId="36ED466F" w14:textId="77777777" w:rsidR="002D4BD7" w:rsidRDefault="002D4BD7">
      <w:pPr>
        <w:pStyle w:val="ListParagraph"/>
        <w:numPr>
          <w:ilvl w:val="0"/>
          <w:numId w:val="18"/>
        </w:numPr>
        <w:suppressAutoHyphens/>
        <w:spacing w:line="276" w:lineRule="auto"/>
      </w:pPr>
      <w:r>
        <w:t>se v celoti strinjamo in sprejemamo pogoje in ostale zahteve naročnika, navedene v tej dokumentaciji v zvezi z oddajo javnega naročila, brez kakršnihkoli omejitev;</w:t>
      </w:r>
    </w:p>
    <w:p w14:paraId="47B3D170" w14:textId="5969FD12" w:rsidR="002D4BD7" w:rsidRDefault="002D4BD7">
      <w:pPr>
        <w:pStyle w:val="ListParagraph"/>
        <w:numPr>
          <w:ilvl w:val="0"/>
          <w:numId w:val="18"/>
        </w:numPr>
        <w:suppressAutoHyphens/>
        <w:spacing w:line="276" w:lineRule="auto"/>
        <w:rPr>
          <w:b/>
          <w:bCs/>
        </w:rPr>
      </w:pPr>
      <w:r>
        <w:rPr>
          <w:b/>
          <w:bCs/>
        </w:rPr>
        <w:t xml:space="preserve">naša ponudba velja še </w:t>
      </w:r>
      <w:r w:rsidR="00D16FCD">
        <w:rPr>
          <w:b/>
          <w:bCs/>
        </w:rPr>
        <w:t>6</w:t>
      </w:r>
      <w:r>
        <w:rPr>
          <w:b/>
          <w:bCs/>
        </w:rPr>
        <w:t>0 dni po roku za oddajo ponudb;</w:t>
      </w:r>
    </w:p>
    <w:p w14:paraId="5876899B" w14:textId="77777777" w:rsidR="002D4BD7" w:rsidRDefault="002D4BD7">
      <w:pPr>
        <w:pStyle w:val="ListParagraph"/>
        <w:numPr>
          <w:ilvl w:val="0"/>
          <w:numId w:val="18"/>
        </w:numPr>
        <w:suppressAutoHyphens/>
        <w:spacing w:line="276" w:lineRule="auto"/>
      </w:pPr>
      <w:r>
        <w:t>smo ob izdelavi ponudbe pregledali celotno dokumentacijo v zvezi z oddajo javnega naročila;</w:t>
      </w:r>
    </w:p>
    <w:p w14:paraId="5689E9EE" w14:textId="77777777" w:rsidR="002D4BD7" w:rsidRDefault="002D4BD7">
      <w:pPr>
        <w:pStyle w:val="ListParagraph"/>
        <w:numPr>
          <w:ilvl w:val="0"/>
          <w:numId w:val="18"/>
        </w:numPr>
        <w:suppressAutoHyphens/>
        <w:spacing w:line="276" w:lineRule="auto"/>
      </w:pPr>
      <w:r>
        <w:t>smo v celoti seznanjeni z obsegom in zahtevnostjo javnega naročila;</w:t>
      </w:r>
    </w:p>
    <w:p w14:paraId="03E03B83" w14:textId="77777777" w:rsidR="002D4BD7" w:rsidRDefault="002D4BD7">
      <w:pPr>
        <w:pStyle w:val="ListParagraph"/>
        <w:numPr>
          <w:ilvl w:val="0"/>
          <w:numId w:val="18"/>
        </w:numPr>
        <w:suppressAutoHyphens/>
        <w:spacing w:line="276" w:lineRule="auto"/>
      </w:pPr>
      <w:r>
        <w:t>smo podali samo resnične oziroma verodostojne izjave in podatke ter za njihovo resničnost prevzemamo popolno odgovornost.</w:t>
      </w:r>
    </w:p>
    <w:p w14:paraId="4C57C138" w14:textId="77777777" w:rsidR="002D4BD7" w:rsidRDefault="002D4BD7" w:rsidP="002D4BD7"/>
    <w:p w14:paraId="3B8180AF" w14:textId="77777777" w:rsidR="002D4BD7" w:rsidRPr="00705A5F" w:rsidRDefault="002D4BD7" w:rsidP="002D4BD7">
      <w:pPr>
        <w:rPr>
          <w:noProof/>
        </w:rPr>
      </w:pPr>
    </w:p>
    <w:p w14:paraId="72329FEC" w14:textId="77777777" w:rsidR="002D4BD7" w:rsidRPr="00705A5F" w:rsidRDefault="002D4BD7" w:rsidP="002D4BD7">
      <w:pPr>
        <w:rPr>
          <w:noProof/>
        </w:rPr>
      </w:pPr>
    </w:p>
    <w:p w14:paraId="1B2E2596" w14:textId="77777777" w:rsidR="002D4BD7" w:rsidRPr="00705A5F" w:rsidRDefault="002D4BD7" w:rsidP="002D4BD7">
      <w:pPr>
        <w:rPr>
          <w:noProof/>
        </w:rPr>
      </w:pPr>
    </w:p>
    <w:p w14:paraId="5464A0EA" w14:textId="77777777" w:rsidR="002D4BD7" w:rsidRPr="00705A5F" w:rsidRDefault="002D4BD7" w:rsidP="002D4BD7">
      <w:pPr>
        <w:spacing w:line="360" w:lineRule="auto"/>
        <w:rPr>
          <w:noProof/>
        </w:rPr>
      </w:pPr>
    </w:p>
    <w:p w14:paraId="337E1E67" w14:textId="77777777" w:rsidR="002D4BD7" w:rsidRPr="00705A5F" w:rsidRDefault="002D4BD7" w:rsidP="002D4BD7">
      <w:pPr>
        <w:spacing w:line="360" w:lineRule="auto"/>
        <w:rPr>
          <w:noProof/>
        </w:rPr>
      </w:pPr>
      <w:r w:rsidRPr="00705A5F">
        <w:rPr>
          <w:noProof/>
        </w:rPr>
        <w:t xml:space="preserve">Kraj in datum: </w:t>
      </w:r>
      <w:r w:rsidRPr="00705A5F">
        <w:rPr>
          <w:noProof/>
        </w:rPr>
        <w:tab/>
      </w:r>
      <w:r w:rsidRPr="00705A5F">
        <w:rPr>
          <w:noProof/>
        </w:rPr>
        <w:tab/>
      </w:r>
      <w:r w:rsidRPr="00705A5F">
        <w:rPr>
          <w:noProof/>
        </w:rPr>
        <w:tab/>
      </w:r>
      <w:r w:rsidRPr="00705A5F">
        <w:rPr>
          <w:noProof/>
        </w:rPr>
        <w:tab/>
        <w:t>Žig:</w:t>
      </w:r>
      <w:r w:rsidRPr="00705A5F">
        <w:rPr>
          <w:noProof/>
        </w:rPr>
        <w:tab/>
      </w:r>
      <w:r w:rsidRPr="00705A5F">
        <w:rPr>
          <w:noProof/>
        </w:rPr>
        <w:tab/>
      </w:r>
      <w:r w:rsidRPr="00705A5F">
        <w:rPr>
          <w:noProof/>
        </w:rPr>
        <w:tab/>
      </w:r>
      <w:r w:rsidRPr="00705A5F">
        <w:rPr>
          <w:noProof/>
        </w:rPr>
        <w:tab/>
        <w:t>Podpis zastopnika</w:t>
      </w:r>
    </w:p>
    <w:p w14:paraId="086136C1" w14:textId="77777777" w:rsidR="002D4BD7" w:rsidRPr="00705A5F" w:rsidRDefault="002D4BD7" w:rsidP="002D4BD7">
      <w:pPr>
        <w:spacing w:line="360" w:lineRule="auto"/>
        <w:rPr>
          <w:noProof/>
        </w:rPr>
      </w:pP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t>oz. prokurista:</w:t>
      </w:r>
    </w:p>
    <w:p w14:paraId="147E3BB8" w14:textId="77777777" w:rsidR="002D4BD7" w:rsidRPr="00705A5F" w:rsidRDefault="002D4BD7" w:rsidP="002D4BD7">
      <w:pPr>
        <w:pStyle w:val="BESEDILO"/>
        <w:keepLines w:val="0"/>
        <w:widowControl/>
        <w:tabs>
          <w:tab w:val="clear" w:pos="2155"/>
        </w:tabs>
        <w:spacing w:line="360" w:lineRule="auto"/>
        <w:rPr>
          <w:noProof/>
          <w:kern w:val="0"/>
          <w:szCs w:val="24"/>
        </w:rPr>
      </w:pPr>
    </w:p>
    <w:p w14:paraId="49C5BEC3" w14:textId="77777777" w:rsidR="002D4BD7" w:rsidRPr="00705A5F" w:rsidRDefault="002D4BD7" w:rsidP="002D4BD7">
      <w:pPr>
        <w:spacing w:line="360" w:lineRule="auto"/>
        <w:rPr>
          <w:noProof/>
        </w:rPr>
      </w:pPr>
      <w:r w:rsidRPr="00705A5F">
        <w:rPr>
          <w:noProof/>
        </w:rPr>
        <w:t>........................................</w:t>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t>..............................................</w:t>
      </w:r>
    </w:p>
    <w:p w14:paraId="61C3927A" w14:textId="77777777" w:rsidR="002D4BD7" w:rsidRPr="00705A5F" w:rsidRDefault="002D4BD7" w:rsidP="002D4BD7">
      <w:pPr>
        <w:spacing w:line="360" w:lineRule="auto"/>
        <w:rPr>
          <w:noProof/>
        </w:rPr>
      </w:pPr>
    </w:p>
    <w:p w14:paraId="26D74FC1" w14:textId="77777777" w:rsidR="002D4BD7" w:rsidRPr="00705A5F" w:rsidRDefault="002D4BD7" w:rsidP="002D4BD7">
      <w:pPr>
        <w:tabs>
          <w:tab w:val="center" w:pos="1440"/>
          <w:tab w:val="center" w:pos="4320"/>
          <w:tab w:val="center" w:pos="7200"/>
        </w:tabs>
        <w:rPr>
          <w:noProof/>
        </w:rPr>
      </w:pPr>
    </w:p>
    <w:p w14:paraId="2D1B5523" w14:textId="77777777" w:rsidR="002D4BD7" w:rsidRPr="00705A5F" w:rsidRDefault="002D4BD7" w:rsidP="002D4BD7">
      <w:pPr>
        <w:spacing w:after="200" w:line="276" w:lineRule="auto"/>
        <w:jc w:val="left"/>
        <w:rPr>
          <w:rFonts w:eastAsia="Calibri" w:cs="Arial"/>
          <w:noProof/>
          <w:szCs w:val="20"/>
        </w:rPr>
      </w:pPr>
      <w:r w:rsidRPr="00705A5F">
        <w:rPr>
          <w:b/>
          <w:bCs/>
          <w:noProof/>
          <w:sz w:val="22"/>
          <w:szCs w:val="22"/>
        </w:rPr>
        <w:br w:type="page"/>
      </w:r>
    </w:p>
    <w:p w14:paraId="50F700A3" w14:textId="767EBE51" w:rsidR="00325E61" w:rsidRPr="002D4BD7" w:rsidRDefault="002D4BD7" w:rsidP="002D4BD7">
      <w:pPr>
        <w:spacing w:after="200" w:line="276" w:lineRule="auto"/>
        <w:jc w:val="right"/>
        <w:rPr>
          <w:rFonts w:eastAsia="Calibri" w:cs="Arial"/>
          <w:b/>
          <w:bCs/>
          <w:noProof/>
          <w:szCs w:val="20"/>
        </w:rPr>
      </w:pPr>
      <w:r w:rsidRPr="002D4BD7">
        <w:rPr>
          <w:rFonts w:eastAsia="Calibri" w:cs="Arial"/>
          <w:b/>
          <w:bCs/>
          <w:noProof/>
          <w:szCs w:val="20"/>
        </w:rPr>
        <w:lastRenderedPageBreak/>
        <w:t>OBR-3</w:t>
      </w:r>
    </w:p>
    <w:p w14:paraId="2EE049E7" w14:textId="36AEE7B3" w:rsidR="005F257C" w:rsidRDefault="005F257C" w:rsidP="005F257C">
      <w:pPr>
        <w:jc w:val="left"/>
        <w:rPr>
          <w:rFonts w:eastAsia="Calibri" w:cs="Arial"/>
          <w:noProof/>
          <w:szCs w:val="20"/>
        </w:rPr>
      </w:pPr>
      <w:r w:rsidRPr="00705A5F">
        <w:rPr>
          <w:rFonts w:eastAsia="Calibri" w:cs="Arial"/>
          <w:noProof/>
          <w:szCs w:val="20"/>
        </w:rPr>
        <w:t>Ponudnik: ..................................................</w:t>
      </w:r>
    </w:p>
    <w:p w14:paraId="44123BED" w14:textId="77777777" w:rsidR="002D4BD7" w:rsidRPr="00705A5F" w:rsidRDefault="002D4BD7" w:rsidP="005F257C">
      <w:pPr>
        <w:jc w:val="left"/>
        <w:rPr>
          <w:rFonts w:eastAsia="Calibri" w:cs="Arial"/>
          <w:i/>
          <w:noProof/>
          <w:szCs w:val="20"/>
        </w:rPr>
      </w:pPr>
    </w:p>
    <w:p w14:paraId="6D7FF0D7" w14:textId="77777777" w:rsidR="005F257C" w:rsidRPr="00705A5F" w:rsidRDefault="005F257C" w:rsidP="005F257C">
      <w:pPr>
        <w:spacing w:line="360" w:lineRule="auto"/>
        <w:jc w:val="left"/>
        <w:rPr>
          <w:rFonts w:eastAsia="Calibri" w:cs="Arial"/>
          <w:noProof/>
          <w:szCs w:val="20"/>
        </w:rPr>
      </w:pPr>
      <w:r w:rsidRPr="00705A5F">
        <w:rPr>
          <w:rFonts w:eastAsia="Calibri" w:cs="Arial"/>
          <w:noProof/>
          <w:szCs w:val="20"/>
        </w:rPr>
        <w:t>Naslov: .......................................................</w:t>
      </w:r>
    </w:p>
    <w:bookmarkEnd w:id="153"/>
    <w:p w14:paraId="604764B6" w14:textId="11B4B144" w:rsidR="00553568" w:rsidRPr="00705A5F" w:rsidRDefault="00553568" w:rsidP="005F257C">
      <w:pPr>
        <w:spacing w:line="360" w:lineRule="auto"/>
        <w:jc w:val="left"/>
        <w:rPr>
          <w:rFonts w:eastAsia="Calibri" w:cs="Arial"/>
          <w:noProof/>
          <w:szCs w:val="20"/>
        </w:rPr>
      </w:pPr>
    </w:p>
    <w:p w14:paraId="5C013FDD" w14:textId="77777777" w:rsidR="00CB5541" w:rsidRPr="00705A5F" w:rsidRDefault="00CB5541" w:rsidP="005F257C">
      <w:pPr>
        <w:spacing w:line="360" w:lineRule="auto"/>
        <w:jc w:val="left"/>
        <w:rPr>
          <w:rFonts w:eastAsia="Calibri" w:cs="Arial"/>
          <w:noProof/>
          <w:szCs w:val="20"/>
        </w:rPr>
      </w:pPr>
    </w:p>
    <w:p w14:paraId="2DEF76A8" w14:textId="51E3E05C" w:rsidR="005F257C" w:rsidRPr="002C2547" w:rsidRDefault="005F257C" w:rsidP="002C2547">
      <w:pPr>
        <w:pStyle w:val="StyleHeading2"/>
      </w:pPr>
      <w:bookmarkStart w:id="162" w:name="_Toc233033098"/>
      <w:r w:rsidRPr="002C2547">
        <w:t>P</w:t>
      </w:r>
      <w:r w:rsidR="00DF2906" w:rsidRPr="002C2547">
        <w:t>REDRAČUN</w:t>
      </w:r>
      <w:bookmarkEnd w:id="162"/>
    </w:p>
    <w:p w14:paraId="56A7CB05" w14:textId="77777777" w:rsidR="00A15B7C" w:rsidRPr="00705A5F" w:rsidRDefault="00A15B7C" w:rsidP="00A15B7C">
      <w:pPr>
        <w:rPr>
          <w:noProof/>
        </w:rPr>
      </w:pPr>
    </w:p>
    <w:p w14:paraId="7E245D4C" w14:textId="2E230489" w:rsidR="005F257C" w:rsidRPr="00705A5F" w:rsidRDefault="005F257C" w:rsidP="005F257C">
      <w:pPr>
        <w:jc w:val="center"/>
        <w:rPr>
          <w:b/>
          <w:noProof/>
          <w:sz w:val="22"/>
          <w:szCs w:val="22"/>
        </w:rPr>
      </w:pPr>
      <w:r w:rsidRPr="00705A5F">
        <w:rPr>
          <w:rFonts w:cs="Arial"/>
          <w:b/>
          <w:noProof/>
          <w:sz w:val="22"/>
          <w:szCs w:val="22"/>
        </w:rPr>
        <w:t xml:space="preserve">ZA JAVNO NAROČILO </w:t>
      </w:r>
      <w:r w:rsidR="00A06D42">
        <w:rPr>
          <w:b/>
          <w:noProof/>
          <w:sz w:val="22"/>
          <w:szCs w:val="22"/>
        </w:rPr>
        <w:t>JN-S0769</w:t>
      </w:r>
    </w:p>
    <w:p w14:paraId="541C2EAF" w14:textId="233CA8CC" w:rsidR="009E399D" w:rsidRPr="00705A5F" w:rsidRDefault="009E399D" w:rsidP="009E399D">
      <w:pPr>
        <w:pStyle w:val="BodyText"/>
        <w:rPr>
          <w:b/>
          <w:noProof/>
        </w:rPr>
      </w:pPr>
    </w:p>
    <w:p w14:paraId="09F51839" w14:textId="77777777" w:rsidR="008164D0" w:rsidRPr="00705A5F" w:rsidRDefault="008164D0" w:rsidP="009E399D">
      <w:pPr>
        <w:pStyle w:val="BodyText"/>
        <w:rPr>
          <w:b/>
          <w:noProof/>
        </w:rPr>
      </w:pPr>
    </w:p>
    <w:p w14:paraId="35F1BD3F" w14:textId="2A41B8DF" w:rsidR="00F5180A" w:rsidRDefault="00021AF5" w:rsidP="00D66DA2">
      <w:pPr>
        <w:spacing w:after="120"/>
        <w:jc w:val="center"/>
        <w:rPr>
          <w:rFonts w:cs="Arial"/>
          <w:b/>
          <w:bCs/>
          <w:noProof/>
          <w:szCs w:val="20"/>
          <w:lang w:eastAsia="ar-SA"/>
        </w:rPr>
      </w:pPr>
      <w:r w:rsidRPr="00705A5F">
        <w:rPr>
          <w:rFonts w:cs="Arial"/>
          <w:b/>
          <w:bCs/>
          <w:noProof/>
          <w:szCs w:val="20"/>
          <w:lang w:eastAsia="ar-SA"/>
        </w:rPr>
        <w:t>Vzdrževanje</w:t>
      </w:r>
      <w:r w:rsidR="00884117">
        <w:rPr>
          <w:rFonts w:cs="Arial"/>
          <w:b/>
          <w:bCs/>
          <w:noProof/>
          <w:szCs w:val="20"/>
          <w:lang w:eastAsia="ar-SA"/>
        </w:rPr>
        <w:t xml:space="preserve"> in podpora</w:t>
      </w:r>
      <w:r w:rsidRPr="00705A5F">
        <w:rPr>
          <w:rFonts w:cs="Arial"/>
          <w:b/>
          <w:bCs/>
          <w:noProof/>
          <w:szCs w:val="20"/>
          <w:lang w:eastAsia="ar-SA"/>
        </w:rPr>
        <w:t xml:space="preserve"> </w:t>
      </w:r>
      <w:r w:rsidR="00870631">
        <w:rPr>
          <w:rFonts w:cs="Arial"/>
          <w:b/>
          <w:bCs/>
          <w:noProof/>
          <w:szCs w:val="20"/>
          <w:lang w:eastAsia="ar-SA"/>
        </w:rPr>
        <w:t>s</w:t>
      </w:r>
      <w:r w:rsidR="003C0574" w:rsidRPr="00705A5F">
        <w:rPr>
          <w:rFonts w:cs="Arial"/>
          <w:b/>
          <w:bCs/>
          <w:noProof/>
          <w:szCs w:val="20"/>
        </w:rPr>
        <w:t>istema</w:t>
      </w:r>
      <w:r w:rsidR="00D66DA2">
        <w:rPr>
          <w:rFonts w:cs="Arial"/>
          <w:b/>
          <w:bCs/>
          <w:noProof/>
          <w:szCs w:val="20"/>
        </w:rPr>
        <w:t xml:space="preserve"> »Zero Density« </w:t>
      </w:r>
      <w:r w:rsidR="00F5180A">
        <w:rPr>
          <w:rFonts w:cs="Arial"/>
          <w:b/>
          <w:bCs/>
          <w:noProof/>
          <w:szCs w:val="20"/>
          <w:lang w:eastAsia="ar-SA"/>
        </w:rPr>
        <w:t>za obdobje enega leta</w:t>
      </w:r>
    </w:p>
    <w:p w14:paraId="35BF2636" w14:textId="77777777" w:rsidR="008164D0" w:rsidRDefault="008164D0" w:rsidP="009E399D">
      <w:pPr>
        <w:tabs>
          <w:tab w:val="center" w:pos="1440"/>
          <w:tab w:val="center" w:pos="4320"/>
          <w:tab w:val="center" w:pos="7200"/>
        </w:tabs>
        <w:spacing w:line="360" w:lineRule="auto"/>
        <w:rPr>
          <w:noProof/>
        </w:rPr>
      </w:pPr>
    </w:p>
    <w:tbl>
      <w:tblPr>
        <w:tblW w:w="9781" w:type="dxa"/>
        <w:tblInd w:w="-147" w:type="dxa"/>
        <w:tblBorders>
          <w:top w:val="single" w:sz="4" w:space="0" w:color="000000"/>
          <w:left w:val="single" w:sz="4" w:space="0" w:color="000000"/>
          <w:bottom w:val="single" w:sz="12" w:space="0" w:color="auto"/>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gridCol w:w="3118"/>
      </w:tblGrid>
      <w:tr w:rsidR="00DC28F1" w:rsidRPr="008164D0" w14:paraId="59BD5F3E" w14:textId="77777777" w:rsidTr="00DC28F1">
        <w:trPr>
          <w:trHeight w:val="1293"/>
        </w:trPr>
        <w:tc>
          <w:tcPr>
            <w:tcW w:w="6663" w:type="dxa"/>
            <w:shd w:val="clear" w:color="auto" w:fill="D9D9D9" w:themeFill="background1" w:themeFillShade="D9"/>
            <w:vAlign w:val="center"/>
          </w:tcPr>
          <w:p w14:paraId="40CEED9D" w14:textId="77777777" w:rsidR="00DC28F1" w:rsidRPr="008164D0" w:rsidRDefault="00DC28F1" w:rsidP="00675A59">
            <w:pPr>
              <w:snapToGrid w:val="0"/>
              <w:jc w:val="center"/>
              <w:rPr>
                <w:rFonts w:cs="Arial"/>
                <w:b/>
                <w:bCs/>
                <w:szCs w:val="20"/>
              </w:rPr>
            </w:pPr>
          </w:p>
          <w:p w14:paraId="5D7E7D52" w14:textId="3FA3F14A" w:rsidR="00DC28F1" w:rsidRPr="008164D0" w:rsidRDefault="00DC28F1" w:rsidP="00675A59">
            <w:pPr>
              <w:snapToGrid w:val="0"/>
              <w:jc w:val="center"/>
              <w:rPr>
                <w:rFonts w:cs="Arial"/>
                <w:b/>
                <w:bCs/>
                <w:szCs w:val="20"/>
              </w:rPr>
            </w:pPr>
            <w:r w:rsidRPr="008164D0">
              <w:rPr>
                <w:rFonts w:cs="Arial"/>
                <w:b/>
                <w:bCs/>
                <w:szCs w:val="20"/>
              </w:rPr>
              <w:t>Opis postavke</w:t>
            </w:r>
          </w:p>
        </w:tc>
        <w:tc>
          <w:tcPr>
            <w:tcW w:w="3118" w:type="dxa"/>
            <w:shd w:val="clear" w:color="auto" w:fill="D9D9D9" w:themeFill="background1" w:themeFillShade="D9"/>
            <w:vAlign w:val="center"/>
          </w:tcPr>
          <w:p w14:paraId="7F4D7639" w14:textId="25B31597" w:rsidR="00DC28F1" w:rsidRPr="00DC28F1" w:rsidRDefault="00DC28F1" w:rsidP="00DC28F1">
            <w:pPr>
              <w:snapToGrid w:val="0"/>
              <w:jc w:val="center"/>
              <w:rPr>
                <w:rFonts w:cs="Arial"/>
                <w:b/>
                <w:bCs/>
                <w:szCs w:val="20"/>
              </w:rPr>
            </w:pPr>
            <w:r w:rsidRPr="008164D0">
              <w:rPr>
                <w:rFonts w:cs="Arial"/>
                <w:b/>
                <w:bCs/>
                <w:szCs w:val="20"/>
              </w:rPr>
              <w:t>Skupaj vrednost za eno leto v EUR brez DDV</w:t>
            </w:r>
          </w:p>
        </w:tc>
      </w:tr>
      <w:tr w:rsidR="00DC28F1" w:rsidRPr="00A23A8C" w14:paraId="2DFEE4E3" w14:textId="77777777" w:rsidTr="00DC28F1">
        <w:tc>
          <w:tcPr>
            <w:tcW w:w="6663" w:type="dxa"/>
          </w:tcPr>
          <w:p w14:paraId="50FBB526" w14:textId="77777777" w:rsidR="00DC28F1" w:rsidRPr="008164D0" w:rsidRDefault="00DC28F1" w:rsidP="00675A59">
            <w:pPr>
              <w:snapToGrid w:val="0"/>
              <w:jc w:val="left"/>
              <w:rPr>
                <w:rFonts w:cs="Arial"/>
                <w:szCs w:val="20"/>
              </w:rPr>
            </w:pPr>
          </w:p>
          <w:p w14:paraId="1DA01BDF" w14:textId="2D21F514" w:rsidR="00DC28F1" w:rsidRPr="00705A5F" w:rsidRDefault="002F2241" w:rsidP="008164D0">
            <w:pPr>
              <w:snapToGrid w:val="0"/>
              <w:jc w:val="left"/>
              <w:rPr>
                <w:rFonts w:cs="Arial"/>
                <w:noProof/>
                <w:szCs w:val="20"/>
              </w:rPr>
            </w:pPr>
            <w:r>
              <w:rPr>
                <w:rFonts w:cs="Arial"/>
                <w:b/>
                <w:bCs/>
                <w:noProof/>
                <w:szCs w:val="20"/>
              </w:rPr>
              <w:t>Storitev v</w:t>
            </w:r>
            <w:r w:rsidR="00DC28F1" w:rsidRPr="00705A5F">
              <w:rPr>
                <w:rFonts w:cs="Arial"/>
                <w:b/>
                <w:bCs/>
                <w:noProof/>
                <w:szCs w:val="20"/>
              </w:rPr>
              <w:t>zdrževanj</w:t>
            </w:r>
            <w:r>
              <w:rPr>
                <w:rFonts w:cs="Arial"/>
                <w:b/>
                <w:bCs/>
                <w:noProof/>
                <w:szCs w:val="20"/>
              </w:rPr>
              <w:t>a</w:t>
            </w:r>
            <w:r w:rsidR="00DC28F1">
              <w:rPr>
                <w:rFonts w:cs="Arial"/>
                <w:b/>
                <w:bCs/>
                <w:noProof/>
                <w:szCs w:val="20"/>
              </w:rPr>
              <w:t xml:space="preserve"> in podpor</w:t>
            </w:r>
            <w:r>
              <w:rPr>
                <w:rFonts w:cs="Arial"/>
                <w:b/>
                <w:bCs/>
                <w:noProof/>
                <w:szCs w:val="20"/>
              </w:rPr>
              <w:t xml:space="preserve">e produkcijskega </w:t>
            </w:r>
            <w:r w:rsidR="00DC28F1" w:rsidRPr="00705A5F">
              <w:rPr>
                <w:rFonts w:cs="Arial"/>
                <w:b/>
                <w:bCs/>
                <w:noProof/>
                <w:szCs w:val="20"/>
              </w:rPr>
              <w:t>sistema</w:t>
            </w:r>
            <w:r>
              <w:rPr>
                <w:rFonts w:cs="Arial"/>
                <w:b/>
                <w:bCs/>
                <w:noProof/>
                <w:szCs w:val="20"/>
              </w:rPr>
              <w:t xml:space="preserve"> za virtualizacijo (sistem </w:t>
            </w:r>
            <w:r w:rsidR="00DC28F1">
              <w:rPr>
                <w:rFonts w:cs="Arial"/>
                <w:b/>
                <w:bCs/>
                <w:noProof/>
                <w:szCs w:val="20"/>
              </w:rPr>
              <w:t>Zero Density</w:t>
            </w:r>
            <w:r>
              <w:rPr>
                <w:rFonts w:cs="Arial"/>
                <w:b/>
                <w:bCs/>
                <w:noProof/>
                <w:szCs w:val="20"/>
              </w:rPr>
              <w:t xml:space="preserve"> Reality) – programski del sistema,</w:t>
            </w:r>
            <w:r w:rsidR="00DC28F1">
              <w:rPr>
                <w:rFonts w:cs="Arial"/>
                <w:b/>
                <w:bCs/>
                <w:noProof/>
                <w:szCs w:val="20"/>
              </w:rPr>
              <w:t xml:space="preserve"> </w:t>
            </w:r>
            <w:r w:rsidR="00DC28F1" w:rsidRPr="00705A5F">
              <w:rPr>
                <w:rFonts w:cs="Arial"/>
                <w:b/>
                <w:bCs/>
                <w:noProof/>
                <w:szCs w:val="20"/>
              </w:rPr>
              <w:t>za</w:t>
            </w:r>
            <w:r w:rsidR="00DC28F1">
              <w:rPr>
                <w:rFonts w:cs="Arial"/>
                <w:b/>
                <w:bCs/>
                <w:noProof/>
                <w:szCs w:val="20"/>
              </w:rPr>
              <w:t xml:space="preserve"> obdobje enega leta </w:t>
            </w:r>
            <w:r w:rsidR="00DC28F1" w:rsidRPr="00705A5F">
              <w:rPr>
                <w:rFonts w:cs="Arial"/>
                <w:noProof/>
                <w:szCs w:val="20"/>
              </w:rPr>
              <w:t>(skladno z zahtevami tč. 3 dokumentacije v zvezi z oddajo javnega naročila)</w:t>
            </w:r>
          </w:p>
          <w:p w14:paraId="27F9B9C7" w14:textId="77777777" w:rsidR="00DC28F1" w:rsidRPr="008164D0" w:rsidRDefault="00DC28F1" w:rsidP="00675A59">
            <w:pPr>
              <w:snapToGrid w:val="0"/>
              <w:jc w:val="left"/>
              <w:rPr>
                <w:rFonts w:cs="Arial"/>
                <w:szCs w:val="20"/>
              </w:rPr>
            </w:pPr>
          </w:p>
        </w:tc>
        <w:tc>
          <w:tcPr>
            <w:tcW w:w="3118" w:type="dxa"/>
          </w:tcPr>
          <w:p w14:paraId="0CF448E4" w14:textId="77777777" w:rsidR="00DC28F1" w:rsidRPr="008164D0" w:rsidRDefault="00DC28F1" w:rsidP="00675A59">
            <w:pPr>
              <w:snapToGrid w:val="0"/>
              <w:jc w:val="center"/>
              <w:rPr>
                <w:rFonts w:cs="Arial"/>
                <w:b/>
                <w:bCs/>
                <w:szCs w:val="20"/>
              </w:rPr>
            </w:pPr>
          </w:p>
          <w:p w14:paraId="129D0CC0" w14:textId="77777777" w:rsidR="00DC28F1" w:rsidRPr="008164D0" w:rsidRDefault="00DC28F1" w:rsidP="00675A59">
            <w:pPr>
              <w:snapToGrid w:val="0"/>
              <w:jc w:val="center"/>
              <w:rPr>
                <w:rFonts w:cs="Arial"/>
                <w:b/>
                <w:bCs/>
                <w:szCs w:val="20"/>
              </w:rPr>
            </w:pPr>
          </w:p>
        </w:tc>
      </w:tr>
    </w:tbl>
    <w:p w14:paraId="3683A121" w14:textId="77777777" w:rsidR="008164D0" w:rsidRPr="00705A5F" w:rsidRDefault="008164D0" w:rsidP="009E399D">
      <w:pPr>
        <w:tabs>
          <w:tab w:val="center" w:pos="1440"/>
          <w:tab w:val="center" w:pos="4320"/>
          <w:tab w:val="center" w:pos="7200"/>
        </w:tabs>
        <w:spacing w:line="360" w:lineRule="auto"/>
        <w:rPr>
          <w:noProof/>
        </w:rPr>
      </w:pPr>
    </w:p>
    <w:p w14:paraId="069B8682" w14:textId="77777777" w:rsidR="003B2517" w:rsidRPr="001D1620" w:rsidRDefault="003B2517" w:rsidP="003B2517">
      <w:bookmarkStart w:id="163" w:name="_Hlk153799885"/>
      <w:r w:rsidRPr="001D1620">
        <w:t>Cen</w:t>
      </w:r>
      <w:r>
        <w:t>a</w:t>
      </w:r>
      <w:r w:rsidRPr="001D1620">
        <w:t xml:space="preserve"> mora biti izražene v EUR, na osnovi DDP lokacije naročnika, z vključenimi popusti in vsemi stroški; brez DDV. Cen</w:t>
      </w:r>
      <w:r>
        <w:t>a</w:t>
      </w:r>
      <w:r w:rsidRPr="001D1620">
        <w:t xml:space="preserve"> mora biti fiksn</w:t>
      </w:r>
      <w:r>
        <w:t>a</w:t>
      </w:r>
      <w:r w:rsidRPr="001D1620">
        <w:t xml:space="preserve"> za čas trajanja pogodbe.</w:t>
      </w:r>
    </w:p>
    <w:bookmarkEnd w:id="163"/>
    <w:p w14:paraId="1783E10D" w14:textId="77777777" w:rsidR="003B2517" w:rsidRPr="001D1620" w:rsidRDefault="003B2517" w:rsidP="003B2517">
      <w:pPr>
        <w:rPr>
          <w:i/>
          <w:iCs/>
        </w:rPr>
      </w:pPr>
    </w:p>
    <w:p w14:paraId="395D6F90" w14:textId="77777777" w:rsidR="003B2517" w:rsidRPr="001D1620" w:rsidRDefault="003B2517" w:rsidP="003B2517">
      <w:pPr>
        <w:rPr>
          <w:i/>
          <w:iCs/>
        </w:rPr>
      </w:pPr>
      <w:r w:rsidRPr="001D1620">
        <w:rPr>
          <w:i/>
          <w:iCs/>
        </w:rPr>
        <w:t>Naročnik ne bo predložil garancije za zavarovanje odloženih plačil, kakor tudi ne bo predložil kakšnega drugega instrumenta za zavarovanje plačil.</w:t>
      </w:r>
    </w:p>
    <w:p w14:paraId="6184FABC" w14:textId="77777777" w:rsidR="003B2517" w:rsidRDefault="003B2517" w:rsidP="009E399D">
      <w:pPr>
        <w:tabs>
          <w:tab w:val="center" w:pos="1440"/>
          <w:tab w:val="center" w:pos="4320"/>
          <w:tab w:val="center" w:pos="7200"/>
        </w:tabs>
        <w:spacing w:line="360" w:lineRule="auto"/>
        <w:rPr>
          <w:noProof/>
        </w:rPr>
      </w:pPr>
    </w:p>
    <w:p w14:paraId="49B5900A" w14:textId="77777777" w:rsidR="00F54B70" w:rsidRPr="006C1E4D" w:rsidRDefault="00F54B70" w:rsidP="00F54B70">
      <w:pPr>
        <w:rPr>
          <w:rFonts w:cs="Arial"/>
          <w:b/>
          <w:noProof/>
          <w:kern w:val="16"/>
          <w:szCs w:val="20"/>
          <w:u w:val="single"/>
        </w:rPr>
      </w:pPr>
      <w:r w:rsidRPr="006C1E4D">
        <w:rPr>
          <w:rFonts w:cs="Arial"/>
          <w:b/>
          <w:noProof/>
          <w:kern w:val="16"/>
          <w:szCs w:val="20"/>
          <w:u w:val="single"/>
        </w:rPr>
        <w:t>Plačilni pogoji:</w:t>
      </w:r>
    </w:p>
    <w:p w14:paraId="0BDAF779" w14:textId="02E2808A" w:rsidR="003B2517" w:rsidRPr="007468DE" w:rsidRDefault="003B2517">
      <w:pPr>
        <w:pStyle w:val="ListParagraph"/>
        <w:numPr>
          <w:ilvl w:val="0"/>
          <w:numId w:val="13"/>
        </w:numPr>
        <w:rPr>
          <w:szCs w:val="20"/>
        </w:rPr>
      </w:pPr>
      <w:r w:rsidRPr="007468DE">
        <w:t xml:space="preserve">100 % v roku 30 dni </w:t>
      </w:r>
      <w:r w:rsidRPr="007468DE">
        <w:rPr>
          <w:szCs w:val="20"/>
        </w:rPr>
        <w:t>od dneva prejema pravilno izstavljenega računa po uspešno vzpostavljenem vzdrževanju celotne SW opreme.</w:t>
      </w:r>
    </w:p>
    <w:p w14:paraId="6FEF9F35" w14:textId="77777777" w:rsidR="00CB5541" w:rsidRPr="00705A5F" w:rsidRDefault="00CB5541" w:rsidP="00C5279B">
      <w:pPr>
        <w:rPr>
          <w:noProof/>
        </w:rPr>
      </w:pPr>
    </w:p>
    <w:p w14:paraId="5BA72352" w14:textId="176561C7" w:rsidR="003B2517" w:rsidRPr="001D1620" w:rsidRDefault="003B2517" w:rsidP="003B2517">
      <w:pPr>
        <w:rPr>
          <w:b/>
          <w:bCs/>
          <w:u w:val="single"/>
        </w:rPr>
      </w:pPr>
      <w:r>
        <w:rPr>
          <w:b/>
          <w:bCs/>
        </w:rPr>
        <w:t xml:space="preserve">Rok za vzpostavitev vzdrževanja: </w:t>
      </w:r>
      <w:r w:rsidRPr="00990F37">
        <w:t>naslednji delovni dan po veljavnosti pogodbe</w:t>
      </w:r>
      <w:r>
        <w:t>.</w:t>
      </w:r>
    </w:p>
    <w:p w14:paraId="3A27F098" w14:textId="5B03BEEA" w:rsidR="004862FF" w:rsidRPr="00705A5F" w:rsidRDefault="004862FF" w:rsidP="004862FF">
      <w:pPr>
        <w:tabs>
          <w:tab w:val="center" w:pos="1440"/>
          <w:tab w:val="center" w:pos="4320"/>
          <w:tab w:val="center" w:pos="7200"/>
        </w:tabs>
        <w:spacing w:line="360" w:lineRule="auto"/>
        <w:rPr>
          <w:noProof/>
        </w:rPr>
      </w:pPr>
    </w:p>
    <w:p w14:paraId="383AFE0C" w14:textId="4A30E109" w:rsidR="00F3771D" w:rsidRPr="00705A5F" w:rsidRDefault="00F3771D" w:rsidP="004862FF">
      <w:pPr>
        <w:tabs>
          <w:tab w:val="center" w:pos="1440"/>
          <w:tab w:val="center" w:pos="4320"/>
          <w:tab w:val="center" w:pos="7200"/>
        </w:tabs>
        <w:spacing w:line="360" w:lineRule="auto"/>
        <w:rPr>
          <w:noProof/>
        </w:rPr>
      </w:pPr>
    </w:p>
    <w:p w14:paraId="5035E578" w14:textId="77777777" w:rsidR="00F3771D" w:rsidRPr="00705A5F" w:rsidRDefault="00F3771D" w:rsidP="004862FF">
      <w:pPr>
        <w:tabs>
          <w:tab w:val="center" w:pos="1440"/>
          <w:tab w:val="center" w:pos="4320"/>
          <w:tab w:val="center" w:pos="7200"/>
        </w:tabs>
        <w:spacing w:line="360" w:lineRule="auto"/>
        <w:rPr>
          <w:noProof/>
        </w:rPr>
      </w:pPr>
    </w:p>
    <w:p w14:paraId="10E06105" w14:textId="7FC2192D" w:rsidR="00823ECF" w:rsidRPr="00705A5F" w:rsidRDefault="004862FF" w:rsidP="00823ECF">
      <w:pPr>
        <w:tabs>
          <w:tab w:val="center" w:pos="1440"/>
          <w:tab w:val="center" w:pos="4320"/>
        </w:tabs>
        <w:spacing w:line="360" w:lineRule="auto"/>
        <w:rPr>
          <w:noProof/>
        </w:rPr>
      </w:pPr>
      <w:r w:rsidRPr="00705A5F">
        <w:rPr>
          <w:noProof/>
        </w:rPr>
        <w:t xml:space="preserve">Kraj in datum: </w:t>
      </w:r>
      <w:r w:rsidR="00823ECF" w:rsidRPr="00705A5F">
        <w:rPr>
          <w:noProof/>
        </w:rPr>
        <w:tab/>
      </w:r>
      <w:r w:rsidR="00823ECF" w:rsidRPr="00705A5F">
        <w:rPr>
          <w:noProof/>
        </w:rPr>
        <w:tab/>
      </w:r>
      <w:r w:rsidRPr="00705A5F">
        <w:rPr>
          <w:noProof/>
        </w:rPr>
        <w:t>Žig:</w:t>
      </w:r>
      <w:r w:rsidRPr="00705A5F">
        <w:rPr>
          <w:noProof/>
        </w:rPr>
        <w:tab/>
      </w:r>
      <w:r w:rsidR="00823ECF" w:rsidRPr="00705A5F">
        <w:rPr>
          <w:noProof/>
        </w:rPr>
        <w:tab/>
      </w:r>
      <w:r w:rsidR="00823ECF" w:rsidRPr="00705A5F">
        <w:rPr>
          <w:noProof/>
        </w:rPr>
        <w:tab/>
      </w:r>
      <w:r w:rsidRPr="00705A5F">
        <w:rPr>
          <w:noProof/>
        </w:rPr>
        <w:t xml:space="preserve">Podpis ponudnikovega </w:t>
      </w:r>
    </w:p>
    <w:p w14:paraId="75CB459E" w14:textId="544CBD72" w:rsidR="004862FF" w:rsidRPr="00705A5F" w:rsidRDefault="00823ECF" w:rsidP="00823ECF">
      <w:pPr>
        <w:tabs>
          <w:tab w:val="center" w:pos="1440"/>
          <w:tab w:val="center" w:pos="4320"/>
        </w:tabs>
        <w:spacing w:line="360" w:lineRule="auto"/>
        <w:rPr>
          <w:noProof/>
        </w:rPr>
      </w:pPr>
      <w:r w:rsidRPr="00705A5F">
        <w:rPr>
          <w:noProof/>
        </w:rPr>
        <w:tab/>
      </w:r>
      <w:r w:rsidRPr="00705A5F">
        <w:rPr>
          <w:noProof/>
        </w:rPr>
        <w:tab/>
      </w:r>
      <w:r w:rsidRPr="00705A5F">
        <w:rPr>
          <w:noProof/>
        </w:rPr>
        <w:tab/>
      </w:r>
      <w:r w:rsidRPr="00705A5F">
        <w:rPr>
          <w:noProof/>
        </w:rPr>
        <w:tab/>
      </w:r>
      <w:r w:rsidRPr="00705A5F">
        <w:rPr>
          <w:noProof/>
        </w:rPr>
        <w:tab/>
        <w:t>z</w:t>
      </w:r>
      <w:r w:rsidR="004862FF" w:rsidRPr="00705A5F">
        <w:rPr>
          <w:noProof/>
        </w:rPr>
        <w:t>astopnika oz. prokurista:</w:t>
      </w:r>
    </w:p>
    <w:p w14:paraId="2D9DD648" w14:textId="77777777" w:rsidR="00823ECF" w:rsidRPr="00705A5F" w:rsidRDefault="00823ECF" w:rsidP="00823ECF">
      <w:pPr>
        <w:tabs>
          <w:tab w:val="center" w:pos="1440"/>
          <w:tab w:val="center" w:pos="4320"/>
        </w:tabs>
        <w:spacing w:line="360" w:lineRule="auto"/>
        <w:rPr>
          <w:noProof/>
        </w:rPr>
      </w:pPr>
    </w:p>
    <w:p w14:paraId="73F0DD34" w14:textId="411579C3" w:rsidR="004862FF" w:rsidRDefault="004862FF" w:rsidP="00823ECF">
      <w:pPr>
        <w:tabs>
          <w:tab w:val="center" w:pos="1440"/>
          <w:tab w:val="center" w:pos="4320"/>
        </w:tabs>
        <w:rPr>
          <w:noProof/>
        </w:rPr>
      </w:pPr>
      <w:r w:rsidRPr="00705A5F">
        <w:rPr>
          <w:noProof/>
        </w:rPr>
        <w:t>...................................</w:t>
      </w:r>
      <w:r w:rsidR="00823ECF" w:rsidRPr="00705A5F">
        <w:rPr>
          <w:noProof/>
        </w:rPr>
        <w:t>......</w:t>
      </w:r>
      <w:r w:rsidRPr="00705A5F">
        <w:rPr>
          <w:noProof/>
        </w:rPr>
        <w:tab/>
      </w:r>
      <w:r w:rsidRPr="00705A5F">
        <w:rPr>
          <w:noProof/>
        </w:rPr>
        <w:tab/>
      </w:r>
      <w:r w:rsidR="00823ECF" w:rsidRPr="00705A5F">
        <w:rPr>
          <w:noProof/>
        </w:rPr>
        <w:tab/>
      </w:r>
      <w:r w:rsidR="00823ECF" w:rsidRPr="00705A5F">
        <w:rPr>
          <w:noProof/>
        </w:rPr>
        <w:tab/>
      </w:r>
      <w:r w:rsidRPr="00705A5F">
        <w:rPr>
          <w:noProof/>
        </w:rPr>
        <w:t>............……..............................</w:t>
      </w:r>
    </w:p>
    <w:p w14:paraId="32096092" w14:textId="77777777" w:rsidR="00DB7070" w:rsidRDefault="00DB7070" w:rsidP="00823ECF">
      <w:pPr>
        <w:tabs>
          <w:tab w:val="center" w:pos="1440"/>
          <w:tab w:val="center" w:pos="4320"/>
        </w:tabs>
        <w:rPr>
          <w:noProof/>
        </w:rPr>
      </w:pPr>
    </w:p>
    <w:p w14:paraId="71659546" w14:textId="611C8A66" w:rsidR="00DB7070" w:rsidRDefault="00DB7070">
      <w:pPr>
        <w:spacing w:after="200" w:line="276" w:lineRule="auto"/>
        <w:jc w:val="left"/>
        <w:rPr>
          <w:noProof/>
        </w:rPr>
      </w:pPr>
      <w:r>
        <w:rPr>
          <w:noProof/>
        </w:rPr>
        <w:br w:type="page"/>
      </w:r>
    </w:p>
    <w:p w14:paraId="6D07E575" w14:textId="77777777" w:rsidR="00DB7070" w:rsidRPr="002C2547" w:rsidRDefault="00DB7070" w:rsidP="002C2547">
      <w:pPr>
        <w:pStyle w:val="StyleHeading2"/>
      </w:pPr>
      <w:bookmarkStart w:id="164" w:name="_Toc233033099"/>
      <w:r w:rsidRPr="002C2547">
        <w:lastRenderedPageBreak/>
        <w:t>SPECIFIKACIJA</w:t>
      </w:r>
      <w:bookmarkEnd w:id="164"/>
    </w:p>
    <w:p w14:paraId="62FAB7E8" w14:textId="1443B488" w:rsidR="00DB7070" w:rsidRPr="00705A5F" w:rsidRDefault="00DB7070" w:rsidP="00DB7070">
      <w:pPr>
        <w:pStyle w:val="BodyText"/>
        <w:jc w:val="center"/>
        <w:rPr>
          <w:rFonts w:cs="Arial"/>
          <w:b/>
          <w:noProof/>
          <w:sz w:val="22"/>
          <w:szCs w:val="22"/>
        </w:rPr>
      </w:pPr>
      <w:r w:rsidRPr="00705A5F">
        <w:rPr>
          <w:rFonts w:cs="Arial"/>
          <w:b/>
          <w:noProof/>
          <w:sz w:val="22"/>
          <w:szCs w:val="22"/>
        </w:rPr>
        <w:t xml:space="preserve">ZA JAVNO NAROČILO </w:t>
      </w:r>
      <w:r w:rsidR="00A06D42">
        <w:rPr>
          <w:rFonts w:cs="Arial"/>
          <w:b/>
          <w:noProof/>
          <w:sz w:val="22"/>
          <w:szCs w:val="22"/>
        </w:rPr>
        <w:t>JN-S0769</w:t>
      </w:r>
    </w:p>
    <w:p w14:paraId="476E299B" w14:textId="77777777" w:rsidR="00DB7070" w:rsidRPr="00705A5F" w:rsidRDefault="00DB7070" w:rsidP="00DB7070">
      <w:pPr>
        <w:rPr>
          <w:noProof/>
        </w:rPr>
      </w:pPr>
    </w:p>
    <w:p w14:paraId="683EEF7B" w14:textId="77777777" w:rsidR="00DB7070" w:rsidRPr="00705A5F" w:rsidRDefault="00DB7070" w:rsidP="00DB7070">
      <w:pPr>
        <w:rPr>
          <w:noProof/>
        </w:rPr>
      </w:pPr>
    </w:p>
    <w:p w14:paraId="51762929" w14:textId="77777777" w:rsidR="00DB7070" w:rsidRPr="00705A5F" w:rsidRDefault="00DB7070" w:rsidP="00DB7070">
      <w:pPr>
        <w:rPr>
          <w:noProof/>
        </w:rPr>
      </w:pPr>
    </w:p>
    <w:p w14:paraId="3D15DDD1" w14:textId="77777777" w:rsidR="00DB7070" w:rsidRPr="00705A5F" w:rsidRDefault="00DB7070" w:rsidP="00DB7070">
      <w:pPr>
        <w:rPr>
          <w:rFonts w:cs="Arial"/>
          <w:noProof/>
        </w:rPr>
      </w:pPr>
    </w:p>
    <w:p w14:paraId="0AEB5F30" w14:textId="77777777" w:rsidR="00DB7070" w:rsidRPr="00705A5F" w:rsidRDefault="00DB7070" w:rsidP="00DB7070">
      <w:pPr>
        <w:suppressAutoHyphens/>
        <w:rPr>
          <w:rFonts w:cs="Arial"/>
          <w:noProof/>
          <w:szCs w:val="20"/>
          <w:lang w:eastAsia="ar-SA"/>
        </w:rPr>
      </w:pPr>
      <w:r w:rsidRPr="00705A5F">
        <w:rPr>
          <w:rFonts w:cs="Arial"/>
          <w:noProof/>
        </w:rPr>
        <w:t>Ponudnik mora podrobno specificirati svoj predračun ter navesti ločene cene po posameznih postavkah ponujenega vzdrževanja in podpore.</w:t>
      </w:r>
    </w:p>
    <w:p w14:paraId="02AF7A20" w14:textId="77777777" w:rsidR="00DB7070" w:rsidRPr="00705A5F" w:rsidRDefault="00DB7070" w:rsidP="00DB7070">
      <w:pPr>
        <w:rPr>
          <w:noProof/>
        </w:rPr>
      </w:pPr>
    </w:p>
    <w:p w14:paraId="20ECCE41" w14:textId="77777777" w:rsidR="00DB7070" w:rsidRPr="00705A5F" w:rsidRDefault="00DB7070" w:rsidP="00DB7070">
      <w:pPr>
        <w:rPr>
          <w:noProof/>
        </w:rPr>
      </w:pPr>
    </w:p>
    <w:p w14:paraId="37B16909" w14:textId="77777777" w:rsidR="00DB7070" w:rsidRPr="00705A5F" w:rsidRDefault="00DB7070" w:rsidP="00DB7070">
      <w:pPr>
        <w:rPr>
          <w:noProof/>
        </w:rPr>
      </w:pPr>
    </w:p>
    <w:p w14:paraId="2C174B72" w14:textId="77777777" w:rsidR="00DB7070" w:rsidRPr="00705A5F" w:rsidRDefault="00DB7070" w:rsidP="00DB7070">
      <w:pPr>
        <w:rPr>
          <w:noProof/>
        </w:rPr>
      </w:pPr>
    </w:p>
    <w:p w14:paraId="14B631B4" w14:textId="77777777" w:rsidR="00DB7070" w:rsidRPr="00705A5F" w:rsidRDefault="00DB7070" w:rsidP="00DB7070">
      <w:pPr>
        <w:rPr>
          <w:noProof/>
        </w:rPr>
      </w:pPr>
    </w:p>
    <w:p w14:paraId="2C9D7F56" w14:textId="77777777" w:rsidR="00DB7070" w:rsidRPr="00705A5F" w:rsidRDefault="00DB7070" w:rsidP="00DB7070">
      <w:pPr>
        <w:rPr>
          <w:noProof/>
        </w:rPr>
      </w:pPr>
    </w:p>
    <w:p w14:paraId="312AE1E1" w14:textId="77777777" w:rsidR="00DB7070" w:rsidRPr="00705A5F" w:rsidRDefault="00DB7070" w:rsidP="00DB7070">
      <w:pPr>
        <w:rPr>
          <w:noProof/>
        </w:rPr>
      </w:pPr>
    </w:p>
    <w:p w14:paraId="55285432" w14:textId="77777777" w:rsidR="00DB7070" w:rsidRPr="00705A5F" w:rsidRDefault="00DB7070" w:rsidP="00DB7070">
      <w:pPr>
        <w:rPr>
          <w:noProof/>
        </w:rPr>
      </w:pPr>
    </w:p>
    <w:p w14:paraId="0732EBBE" w14:textId="77777777" w:rsidR="00DB7070" w:rsidRPr="00705A5F" w:rsidRDefault="00DB7070" w:rsidP="00DB7070">
      <w:pPr>
        <w:rPr>
          <w:noProof/>
        </w:rPr>
      </w:pPr>
    </w:p>
    <w:p w14:paraId="478A88E0" w14:textId="77777777" w:rsidR="00DB7070" w:rsidRPr="00705A5F" w:rsidRDefault="00DB7070" w:rsidP="00DB7070">
      <w:pPr>
        <w:rPr>
          <w:noProof/>
        </w:rPr>
      </w:pPr>
    </w:p>
    <w:p w14:paraId="28B1E3B3" w14:textId="77777777" w:rsidR="00DB7070" w:rsidRPr="00705A5F" w:rsidRDefault="00DB7070" w:rsidP="00DB7070">
      <w:pPr>
        <w:rPr>
          <w:noProof/>
        </w:rPr>
      </w:pPr>
    </w:p>
    <w:p w14:paraId="4B791A33" w14:textId="77777777" w:rsidR="00DB7070" w:rsidRPr="00705A5F" w:rsidRDefault="00DB7070" w:rsidP="00DB7070">
      <w:pPr>
        <w:rPr>
          <w:noProof/>
        </w:rPr>
      </w:pPr>
    </w:p>
    <w:p w14:paraId="7FEEFE00" w14:textId="77777777" w:rsidR="00DB7070" w:rsidRPr="00705A5F" w:rsidRDefault="00DB7070" w:rsidP="00DB7070">
      <w:pPr>
        <w:rPr>
          <w:noProof/>
        </w:rPr>
      </w:pPr>
    </w:p>
    <w:p w14:paraId="0E934049" w14:textId="77777777" w:rsidR="00DB7070" w:rsidRPr="00705A5F" w:rsidRDefault="00DB7070" w:rsidP="00DB7070">
      <w:pPr>
        <w:rPr>
          <w:noProof/>
        </w:rPr>
      </w:pPr>
    </w:p>
    <w:p w14:paraId="4215F4C8" w14:textId="77777777" w:rsidR="00DB7070" w:rsidRPr="00705A5F" w:rsidRDefault="00DB7070" w:rsidP="00DB7070">
      <w:pPr>
        <w:rPr>
          <w:noProof/>
        </w:rPr>
      </w:pPr>
    </w:p>
    <w:p w14:paraId="5F5C6257" w14:textId="77777777" w:rsidR="00DB7070" w:rsidRPr="00705A5F" w:rsidRDefault="00DB7070" w:rsidP="00DB7070">
      <w:pPr>
        <w:rPr>
          <w:noProof/>
        </w:rPr>
      </w:pPr>
    </w:p>
    <w:p w14:paraId="76357A98" w14:textId="77777777" w:rsidR="00DB7070" w:rsidRPr="00705A5F" w:rsidRDefault="00DB7070" w:rsidP="00DB7070">
      <w:pPr>
        <w:rPr>
          <w:noProof/>
        </w:rPr>
      </w:pPr>
    </w:p>
    <w:p w14:paraId="7CAD14FF" w14:textId="77777777" w:rsidR="00DB7070" w:rsidRPr="00705A5F" w:rsidRDefault="00DB7070" w:rsidP="00DB7070">
      <w:pPr>
        <w:rPr>
          <w:noProof/>
        </w:rPr>
      </w:pPr>
    </w:p>
    <w:p w14:paraId="170B7D8A" w14:textId="77777777" w:rsidR="00DB7070" w:rsidRPr="00705A5F" w:rsidRDefault="00DB7070" w:rsidP="00DB7070">
      <w:pPr>
        <w:rPr>
          <w:noProof/>
        </w:rPr>
      </w:pPr>
    </w:p>
    <w:p w14:paraId="2EDBD733" w14:textId="77777777" w:rsidR="00DB7070" w:rsidRPr="00705A5F" w:rsidRDefault="00DB7070" w:rsidP="00DB7070">
      <w:pPr>
        <w:rPr>
          <w:noProof/>
        </w:rPr>
      </w:pPr>
    </w:p>
    <w:p w14:paraId="42DB7E9E" w14:textId="77777777" w:rsidR="00DB7070" w:rsidRPr="00705A5F" w:rsidRDefault="00DB7070" w:rsidP="00DB7070">
      <w:pPr>
        <w:rPr>
          <w:noProof/>
        </w:rPr>
      </w:pPr>
    </w:p>
    <w:p w14:paraId="79954AFD" w14:textId="77777777" w:rsidR="00DB7070" w:rsidRPr="00705A5F" w:rsidRDefault="00DB7070" w:rsidP="00DB7070">
      <w:pPr>
        <w:rPr>
          <w:noProof/>
        </w:rPr>
      </w:pPr>
    </w:p>
    <w:p w14:paraId="6F6AB2B6" w14:textId="77777777" w:rsidR="00DB7070" w:rsidRPr="00705A5F" w:rsidRDefault="00DB7070" w:rsidP="00DB7070">
      <w:pPr>
        <w:rPr>
          <w:noProof/>
        </w:rPr>
      </w:pPr>
    </w:p>
    <w:p w14:paraId="6B56D20C" w14:textId="77777777" w:rsidR="00DB7070" w:rsidRPr="00705A5F" w:rsidRDefault="00DB7070" w:rsidP="00DB7070">
      <w:pPr>
        <w:rPr>
          <w:noProof/>
        </w:rPr>
      </w:pPr>
    </w:p>
    <w:p w14:paraId="7CC4FFC8" w14:textId="77777777" w:rsidR="00DB7070" w:rsidRPr="00705A5F" w:rsidRDefault="00DB7070" w:rsidP="00DB7070">
      <w:pPr>
        <w:rPr>
          <w:noProof/>
        </w:rPr>
      </w:pPr>
    </w:p>
    <w:p w14:paraId="2C958B60" w14:textId="77777777" w:rsidR="00DB7070" w:rsidRPr="00705A5F" w:rsidRDefault="00DB7070" w:rsidP="00DB7070">
      <w:pPr>
        <w:rPr>
          <w:noProof/>
        </w:rPr>
      </w:pPr>
    </w:p>
    <w:p w14:paraId="0010B520" w14:textId="77777777" w:rsidR="00DB7070" w:rsidRPr="00705A5F" w:rsidRDefault="00DB7070" w:rsidP="00DB7070">
      <w:pPr>
        <w:rPr>
          <w:noProof/>
        </w:rPr>
      </w:pPr>
    </w:p>
    <w:p w14:paraId="1C013889" w14:textId="77777777" w:rsidR="00DB7070" w:rsidRPr="00705A5F" w:rsidRDefault="00DB7070" w:rsidP="00DB7070">
      <w:pPr>
        <w:rPr>
          <w:noProof/>
        </w:rPr>
      </w:pPr>
    </w:p>
    <w:p w14:paraId="75E2A42D" w14:textId="77777777" w:rsidR="00DB7070" w:rsidRPr="00705A5F" w:rsidRDefault="00DB7070" w:rsidP="00DB7070">
      <w:pPr>
        <w:rPr>
          <w:noProof/>
        </w:rPr>
      </w:pPr>
    </w:p>
    <w:p w14:paraId="12C159F9" w14:textId="77777777" w:rsidR="00DB7070" w:rsidRPr="00705A5F" w:rsidRDefault="00DB7070" w:rsidP="00DB7070">
      <w:pPr>
        <w:rPr>
          <w:noProof/>
        </w:rPr>
      </w:pPr>
    </w:p>
    <w:p w14:paraId="1EA5503E" w14:textId="77777777" w:rsidR="00DB7070" w:rsidRPr="00705A5F" w:rsidRDefault="00DB7070" w:rsidP="00DB7070">
      <w:pPr>
        <w:rPr>
          <w:noProof/>
        </w:rPr>
      </w:pPr>
    </w:p>
    <w:p w14:paraId="4704297F" w14:textId="77777777" w:rsidR="00DB7070" w:rsidRPr="00705A5F" w:rsidRDefault="00DB7070" w:rsidP="00DB7070">
      <w:pPr>
        <w:rPr>
          <w:noProof/>
        </w:rPr>
      </w:pPr>
    </w:p>
    <w:p w14:paraId="05B8D837" w14:textId="77777777" w:rsidR="00DB7070" w:rsidRPr="00705A5F" w:rsidRDefault="00DB7070" w:rsidP="00DB7070">
      <w:pPr>
        <w:rPr>
          <w:noProof/>
        </w:rPr>
      </w:pPr>
    </w:p>
    <w:p w14:paraId="1F4B58C0" w14:textId="77777777" w:rsidR="00DB7070" w:rsidRPr="00705A5F" w:rsidRDefault="00DB7070" w:rsidP="00DB7070">
      <w:pPr>
        <w:rPr>
          <w:noProof/>
        </w:rPr>
      </w:pPr>
    </w:p>
    <w:p w14:paraId="28987C04" w14:textId="77777777" w:rsidR="00DB7070" w:rsidRPr="00705A5F" w:rsidRDefault="00DB7070" w:rsidP="00DB7070">
      <w:pPr>
        <w:rPr>
          <w:noProof/>
        </w:rPr>
      </w:pPr>
    </w:p>
    <w:p w14:paraId="7CDA7D1E" w14:textId="77777777" w:rsidR="00DB7070" w:rsidRPr="00705A5F" w:rsidRDefault="00DB7070" w:rsidP="00DB7070">
      <w:pPr>
        <w:rPr>
          <w:noProof/>
        </w:rPr>
      </w:pPr>
    </w:p>
    <w:p w14:paraId="64FED5AB" w14:textId="77777777" w:rsidR="00DB7070" w:rsidRPr="00705A5F" w:rsidRDefault="00DB7070" w:rsidP="00DB7070">
      <w:pPr>
        <w:rPr>
          <w:rFonts w:cs="Arial"/>
          <w:noProof/>
          <w:sz w:val="22"/>
          <w:szCs w:val="22"/>
        </w:rPr>
      </w:pPr>
    </w:p>
    <w:p w14:paraId="1F57DF02" w14:textId="77777777" w:rsidR="00DB7070" w:rsidRPr="00705A5F" w:rsidRDefault="00DB7070" w:rsidP="00DB7070">
      <w:pPr>
        <w:tabs>
          <w:tab w:val="center" w:pos="1440"/>
          <w:tab w:val="center" w:pos="4320"/>
          <w:tab w:val="center" w:pos="7200"/>
        </w:tabs>
        <w:spacing w:line="360" w:lineRule="auto"/>
        <w:rPr>
          <w:rFonts w:cs="Arial"/>
          <w:noProof/>
          <w:szCs w:val="20"/>
        </w:rPr>
      </w:pPr>
      <w:r w:rsidRPr="00705A5F">
        <w:rPr>
          <w:rFonts w:cs="Arial"/>
          <w:noProof/>
          <w:szCs w:val="20"/>
        </w:rPr>
        <w:tab/>
        <w:t xml:space="preserve">Kraj in datum: </w:t>
      </w:r>
      <w:r w:rsidRPr="00705A5F">
        <w:rPr>
          <w:rFonts w:cs="Arial"/>
          <w:noProof/>
          <w:szCs w:val="20"/>
        </w:rPr>
        <w:tab/>
        <w:t>Žig:</w:t>
      </w:r>
      <w:r w:rsidRPr="00705A5F">
        <w:rPr>
          <w:rFonts w:cs="Arial"/>
          <w:noProof/>
          <w:szCs w:val="20"/>
        </w:rPr>
        <w:tab/>
        <w:t>Podpis ponudnikovega zastopnika</w:t>
      </w:r>
    </w:p>
    <w:p w14:paraId="09131A0F" w14:textId="77777777" w:rsidR="00DB7070" w:rsidRPr="00705A5F" w:rsidRDefault="00DB7070" w:rsidP="00DB7070">
      <w:pPr>
        <w:tabs>
          <w:tab w:val="center" w:pos="1440"/>
          <w:tab w:val="center" w:pos="4320"/>
          <w:tab w:val="center" w:pos="7200"/>
        </w:tabs>
        <w:spacing w:line="360" w:lineRule="auto"/>
        <w:rPr>
          <w:rFonts w:cs="Arial"/>
          <w:noProof/>
          <w:szCs w:val="20"/>
        </w:rPr>
      </w:pPr>
      <w:r w:rsidRPr="00705A5F">
        <w:rPr>
          <w:rFonts w:cs="Arial"/>
          <w:noProof/>
          <w:szCs w:val="20"/>
        </w:rPr>
        <w:tab/>
      </w:r>
      <w:r w:rsidRPr="00705A5F">
        <w:rPr>
          <w:rFonts w:cs="Arial"/>
          <w:noProof/>
          <w:szCs w:val="20"/>
        </w:rPr>
        <w:tab/>
      </w:r>
      <w:r w:rsidRPr="00705A5F">
        <w:rPr>
          <w:rFonts w:cs="Arial"/>
          <w:noProof/>
          <w:szCs w:val="20"/>
        </w:rPr>
        <w:tab/>
        <w:t>oz. prokurista:</w:t>
      </w:r>
    </w:p>
    <w:p w14:paraId="3CDB6C1E" w14:textId="77777777" w:rsidR="00DB7070" w:rsidRPr="00705A5F" w:rsidRDefault="00DB7070" w:rsidP="00DB7070">
      <w:pPr>
        <w:tabs>
          <w:tab w:val="center" w:pos="1440"/>
          <w:tab w:val="center" w:pos="4320"/>
          <w:tab w:val="center" w:pos="7200"/>
        </w:tabs>
        <w:spacing w:line="360" w:lineRule="auto"/>
        <w:rPr>
          <w:rFonts w:cs="Arial"/>
          <w:noProof/>
          <w:szCs w:val="20"/>
        </w:rPr>
      </w:pPr>
    </w:p>
    <w:p w14:paraId="48CF9D5B" w14:textId="77777777" w:rsidR="00DB7070" w:rsidRPr="00705A5F" w:rsidRDefault="00DB7070" w:rsidP="00DB7070">
      <w:pPr>
        <w:tabs>
          <w:tab w:val="center" w:pos="1440"/>
          <w:tab w:val="center" w:pos="4320"/>
          <w:tab w:val="center" w:pos="7200"/>
        </w:tabs>
        <w:rPr>
          <w:rFonts w:cs="Arial"/>
          <w:noProof/>
          <w:szCs w:val="20"/>
        </w:rPr>
      </w:pPr>
      <w:r w:rsidRPr="00705A5F">
        <w:rPr>
          <w:rFonts w:cs="Arial"/>
          <w:noProof/>
          <w:szCs w:val="20"/>
        </w:rPr>
        <w:tab/>
        <w:t>........................................</w:t>
      </w:r>
      <w:r w:rsidRPr="00705A5F">
        <w:rPr>
          <w:rFonts w:cs="Arial"/>
          <w:noProof/>
          <w:szCs w:val="20"/>
        </w:rPr>
        <w:tab/>
      </w:r>
      <w:r w:rsidRPr="00705A5F">
        <w:rPr>
          <w:rFonts w:cs="Arial"/>
          <w:noProof/>
          <w:szCs w:val="20"/>
        </w:rPr>
        <w:tab/>
        <w:t>...........................................</w:t>
      </w:r>
    </w:p>
    <w:p w14:paraId="5FD47975" w14:textId="77777777" w:rsidR="00DB7070" w:rsidRPr="00705A5F" w:rsidRDefault="00DB7070" w:rsidP="00DB7070">
      <w:pPr>
        <w:rPr>
          <w:rFonts w:cs="Arial"/>
          <w:noProof/>
          <w:szCs w:val="20"/>
        </w:rPr>
      </w:pPr>
    </w:p>
    <w:p w14:paraId="1EF66185" w14:textId="77777777" w:rsidR="00DB7070" w:rsidRPr="00705A5F" w:rsidRDefault="00DB7070" w:rsidP="00823ECF">
      <w:pPr>
        <w:tabs>
          <w:tab w:val="center" w:pos="1440"/>
          <w:tab w:val="center" w:pos="4320"/>
        </w:tabs>
        <w:rPr>
          <w:noProof/>
        </w:rPr>
      </w:pPr>
    </w:p>
    <w:p w14:paraId="4181D6F9" w14:textId="77777777" w:rsidR="007C42A6" w:rsidRPr="00705A5F" w:rsidRDefault="007C42A6">
      <w:pPr>
        <w:spacing w:after="200" w:line="276" w:lineRule="auto"/>
        <w:jc w:val="left"/>
        <w:rPr>
          <w:rFonts w:eastAsia="Calibri" w:cs="Arial"/>
          <w:noProof/>
          <w:szCs w:val="20"/>
        </w:rPr>
      </w:pPr>
      <w:r w:rsidRPr="00705A5F">
        <w:rPr>
          <w:rFonts w:eastAsia="Calibri" w:cs="Arial"/>
          <w:noProof/>
          <w:szCs w:val="20"/>
        </w:rPr>
        <w:br w:type="page"/>
      </w:r>
    </w:p>
    <w:p w14:paraId="10FB7561" w14:textId="6FFE23DA" w:rsidR="00DD0539" w:rsidRPr="00DD0539" w:rsidRDefault="00DD0539" w:rsidP="00DD0539">
      <w:pPr>
        <w:jc w:val="right"/>
        <w:rPr>
          <w:rFonts w:eastAsia="Calibri" w:cs="Arial"/>
          <w:b/>
          <w:bCs/>
          <w:noProof/>
          <w:szCs w:val="20"/>
        </w:rPr>
      </w:pPr>
      <w:r w:rsidRPr="00DD0539">
        <w:rPr>
          <w:rFonts w:eastAsia="Calibri" w:cs="Arial"/>
          <w:b/>
          <w:bCs/>
          <w:noProof/>
          <w:szCs w:val="20"/>
        </w:rPr>
        <w:lastRenderedPageBreak/>
        <w:t>OBR-4</w:t>
      </w:r>
    </w:p>
    <w:p w14:paraId="51990950" w14:textId="7935689E" w:rsidR="00844508" w:rsidRPr="00705A5F" w:rsidRDefault="00844508" w:rsidP="00844508">
      <w:pPr>
        <w:jc w:val="left"/>
        <w:rPr>
          <w:rFonts w:eastAsia="Calibri" w:cs="Arial"/>
          <w:i/>
          <w:noProof/>
          <w:szCs w:val="20"/>
        </w:rPr>
      </w:pPr>
      <w:r w:rsidRPr="00705A5F">
        <w:rPr>
          <w:rFonts w:eastAsia="Calibri" w:cs="Arial"/>
          <w:noProof/>
          <w:szCs w:val="20"/>
        </w:rPr>
        <w:t>Ponudnik: ..................................................</w:t>
      </w:r>
      <w:r w:rsidRPr="00705A5F">
        <w:rPr>
          <w:rFonts w:eastAsia="Calibri" w:cs="Arial"/>
          <w:i/>
          <w:noProof/>
          <w:szCs w:val="20"/>
        </w:rPr>
        <w:tab/>
      </w:r>
      <w:r w:rsidRPr="00705A5F">
        <w:rPr>
          <w:rFonts w:eastAsia="Calibri" w:cs="Arial"/>
          <w:i/>
          <w:noProof/>
          <w:szCs w:val="20"/>
        </w:rPr>
        <w:tab/>
      </w:r>
      <w:r w:rsidRPr="00705A5F">
        <w:rPr>
          <w:rFonts w:eastAsia="Calibri" w:cs="Arial"/>
          <w:i/>
          <w:noProof/>
          <w:szCs w:val="20"/>
        </w:rPr>
        <w:tab/>
      </w:r>
      <w:r w:rsidRPr="00705A5F">
        <w:rPr>
          <w:rFonts w:eastAsia="Calibri" w:cs="Arial"/>
          <w:i/>
          <w:noProof/>
          <w:szCs w:val="20"/>
        </w:rPr>
        <w:tab/>
      </w:r>
      <w:r w:rsidRPr="00705A5F">
        <w:rPr>
          <w:rFonts w:eastAsia="Calibri" w:cs="Arial"/>
          <w:i/>
          <w:noProof/>
          <w:szCs w:val="20"/>
        </w:rPr>
        <w:tab/>
      </w:r>
      <w:r w:rsidRPr="00705A5F">
        <w:rPr>
          <w:rFonts w:eastAsia="Calibri" w:cs="Arial"/>
          <w:i/>
          <w:noProof/>
          <w:szCs w:val="20"/>
        </w:rPr>
        <w:tab/>
      </w:r>
      <w:r w:rsidRPr="00705A5F">
        <w:rPr>
          <w:rFonts w:eastAsia="Calibri" w:cs="Arial"/>
          <w:i/>
          <w:noProof/>
          <w:szCs w:val="20"/>
        </w:rPr>
        <w:tab/>
      </w:r>
      <w:r w:rsidRPr="00705A5F">
        <w:rPr>
          <w:rFonts w:eastAsia="Calibri" w:cs="Arial"/>
          <w:i/>
          <w:noProof/>
          <w:szCs w:val="20"/>
        </w:rPr>
        <w:tab/>
      </w:r>
      <w:r w:rsidRPr="00705A5F">
        <w:rPr>
          <w:rFonts w:eastAsia="Calibri" w:cs="Arial"/>
          <w:i/>
          <w:noProof/>
          <w:szCs w:val="20"/>
        </w:rPr>
        <w:tab/>
      </w:r>
      <w:r w:rsidRPr="00705A5F">
        <w:rPr>
          <w:rFonts w:eastAsia="Calibri" w:cs="Arial"/>
          <w:i/>
          <w:noProof/>
          <w:szCs w:val="20"/>
        </w:rPr>
        <w:tab/>
      </w:r>
    </w:p>
    <w:p w14:paraId="77073440" w14:textId="77777777" w:rsidR="00844508" w:rsidRPr="00705A5F" w:rsidRDefault="00844508" w:rsidP="00844508">
      <w:pPr>
        <w:spacing w:line="360" w:lineRule="auto"/>
        <w:jc w:val="left"/>
        <w:rPr>
          <w:rFonts w:eastAsia="Calibri" w:cs="Arial"/>
          <w:noProof/>
          <w:szCs w:val="20"/>
        </w:rPr>
      </w:pPr>
      <w:r w:rsidRPr="00705A5F">
        <w:rPr>
          <w:rFonts w:eastAsia="Calibri" w:cs="Arial"/>
          <w:noProof/>
          <w:szCs w:val="20"/>
        </w:rPr>
        <w:t>Naslov:  ....................................................</w:t>
      </w:r>
    </w:p>
    <w:p w14:paraId="6A6C748F" w14:textId="77777777" w:rsidR="00844508" w:rsidRPr="00705A5F" w:rsidRDefault="00844508" w:rsidP="00844508">
      <w:pPr>
        <w:spacing w:line="360" w:lineRule="auto"/>
        <w:jc w:val="left"/>
        <w:rPr>
          <w:rFonts w:eastAsia="Calibri" w:cs="Arial"/>
          <w:noProof/>
          <w:szCs w:val="20"/>
        </w:rPr>
      </w:pPr>
    </w:p>
    <w:p w14:paraId="5DC06EC9" w14:textId="77777777" w:rsidR="00844508" w:rsidRPr="00705A5F" w:rsidRDefault="00844508" w:rsidP="00844508">
      <w:pPr>
        <w:spacing w:line="360" w:lineRule="auto"/>
        <w:jc w:val="left"/>
        <w:rPr>
          <w:rFonts w:eastAsia="Calibri" w:cs="Arial"/>
          <w:noProof/>
          <w:szCs w:val="20"/>
        </w:rPr>
      </w:pPr>
    </w:p>
    <w:p w14:paraId="3A66F0E2" w14:textId="11364AAC" w:rsidR="00844508" w:rsidRPr="002C2547" w:rsidRDefault="00844508" w:rsidP="002C2547">
      <w:pPr>
        <w:pStyle w:val="StyleHeading2"/>
      </w:pPr>
      <w:bookmarkStart w:id="165" w:name="_Toc24458693"/>
      <w:bookmarkStart w:id="166" w:name="_Toc233033100"/>
      <w:r w:rsidRPr="002C2547">
        <w:rPr>
          <w:caps w:val="0"/>
        </w:rPr>
        <w:t xml:space="preserve">IZJAVA O SPOSOBNOSTI IN </w:t>
      </w:r>
      <w:bookmarkEnd w:id="165"/>
      <w:r w:rsidR="007A323E" w:rsidRPr="002C2547">
        <w:rPr>
          <w:caps w:val="0"/>
        </w:rPr>
        <w:t>NEOBSTOJU IZKLJUČITVENIH RAZLOGOV</w:t>
      </w:r>
      <w:bookmarkEnd w:id="166"/>
    </w:p>
    <w:p w14:paraId="528FAEA8" w14:textId="46F786DA" w:rsidR="00844508" w:rsidRPr="00D16FCD" w:rsidRDefault="00844508" w:rsidP="00844508">
      <w:pPr>
        <w:jc w:val="center"/>
        <w:rPr>
          <w:rFonts w:eastAsia="Calibri" w:cs="Arial"/>
          <w:b/>
          <w:noProof/>
          <w:sz w:val="22"/>
          <w:szCs w:val="22"/>
        </w:rPr>
      </w:pPr>
      <w:r w:rsidRPr="00D16FCD">
        <w:rPr>
          <w:rFonts w:eastAsia="Calibri" w:cs="Arial"/>
          <w:b/>
          <w:noProof/>
          <w:sz w:val="22"/>
          <w:szCs w:val="22"/>
        </w:rPr>
        <w:t xml:space="preserve">JAVNO NAROČILO </w:t>
      </w:r>
      <w:r w:rsidR="00A06D42" w:rsidRPr="00D16FCD">
        <w:rPr>
          <w:rFonts w:eastAsia="Calibri" w:cs="Arial"/>
          <w:b/>
          <w:noProof/>
          <w:sz w:val="22"/>
          <w:szCs w:val="22"/>
        </w:rPr>
        <w:t>JN-S0769</w:t>
      </w:r>
    </w:p>
    <w:p w14:paraId="6D2C3B5F" w14:textId="77777777" w:rsidR="00844508" w:rsidRPr="00705A5F" w:rsidRDefault="00844508" w:rsidP="00844508">
      <w:pPr>
        <w:jc w:val="left"/>
        <w:rPr>
          <w:rFonts w:eastAsia="Calibri" w:cs="Arial"/>
          <w:b/>
          <w:noProof/>
          <w:szCs w:val="20"/>
          <w:u w:val="single"/>
        </w:rPr>
      </w:pPr>
    </w:p>
    <w:p w14:paraId="54EE8B45" w14:textId="77777777" w:rsidR="00844508" w:rsidRPr="00705A5F" w:rsidRDefault="00844508" w:rsidP="00844508">
      <w:pPr>
        <w:rPr>
          <w:noProof/>
        </w:rPr>
      </w:pPr>
    </w:p>
    <w:p w14:paraId="0B2969C0" w14:textId="77777777" w:rsidR="00DD0539" w:rsidRPr="006D1EA6" w:rsidRDefault="00DD0539" w:rsidP="00DD0539">
      <w:pPr>
        <w:rPr>
          <w:rFonts w:cs="Arial"/>
          <w:noProof/>
          <w:szCs w:val="20"/>
        </w:rPr>
      </w:pPr>
      <w:r w:rsidRPr="006D1EA6">
        <w:rPr>
          <w:rFonts w:cs="Arial"/>
          <w:noProof/>
          <w:szCs w:val="20"/>
        </w:rPr>
        <w:t>Vse spodaj navedene izjave dajemo pod kazensko in materialno odgovornostjo:</w:t>
      </w:r>
    </w:p>
    <w:p w14:paraId="4ECAAB1D" w14:textId="77777777" w:rsidR="00DD0539" w:rsidRPr="006D1EA6" w:rsidRDefault="00DD0539" w:rsidP="00DD0539">
      <w:pPr>
        <w:rPr>
          <w:rFonts w:cs="Arial"/>
          <w:noProof/>
          <w:szCs w:val="20"/>
        </w:rPr>
      </w:pPr>
    </w:p>
    <w:p w14:paraId="5013527F" w14:textId="77777777" w:rsidR="00DD0539" w:rsidRPr="006D1EA6" w:rsidRDefault="00DD0539">
      <w:pPr>
        <w:numPr>
          <w:ilvl w:val="0"/>
          <w:numId w:val="19"/>
        </w:numPr>
        <w:spacing w:after="160" w:line="256" w:lineRule="auto"/>
        <w:contextualSpacing/>
        <w:rPr>
          <w:rFonts w:eastAsia="Calibri" w:cs="Arial"/>
          <w:noProof/>
          <w:szCs w:val="20"/>
        </w:rPr>
      </w:pPr>
      <w:r w:rsidRPr="006D1EA6">
        <w:rPr>
          <w:rFonts w:eastAsia="Calibri" w:cs="Arial"/>
          <w:noProof/>
          <w:szCs w:val="20"/>
        </w:rPr>
        <w:t>Kot gospodarskemu subjektu ali kateri koli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in spremembe; v nadaljevanju KZ-1) in navedena v prvem odstavku 75. člena ZJN-3, kot sledi:</w:t>
      </w:r>
    </w:p>
    <w:p w14:paraId="1050BF9C" w14:textId="77777777" w:rsidR="00DD0539" w:rsidRPr="006D1EA6" w:rsidRDefault="00DD0539" w:rsidP="00DD0539">
      <w:pPr>
        <w:rPr>
          <w:rFonts w:eastAsia="Calibri" w:cs="Arial"/>
          <w:noProof/>
          <w:szCs w:val="20"/>
        </w:rPr>
      </w:pPr>
    </w:p>
    <w:p w14:paraId="04D3859D"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terorizem (108. člen KZ-1),</w:t>
      </w:r>
    </w:p>
    <w:p w14:paraId="41B98584"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financiranje terorizma (109. člen KZ-1),</w:t>
      </w:r>
    </w:p>
    <w:p w14:paraId="0543FC9D"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ščuvanje in javno poveličevanje terorističnih dejanj (110. člen KZ-1),</w:t>
      </w:r>
    </w:p>
    <w:p w14:paraId="1C3EB67B"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novačenje in usposabljanje za terorizem (111. člen KZ-1),</w:t>
      </w:r>
    </w:p>
    <w:p w14:paraId="2CEB3CF0"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spravljanje v suženjsko razmerje (112. člen KZ-1),</w:t>
      </w:r>
    </w:p>
    <w:p w14:paraId="578D9C20"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trgovina z ljudmi (113. člen KZ-1),</w:t>
      </w:r>
    </w:p>
    <w:p w14:paraId="6EAB68C4"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sprejemanje podkupnine pri volitvah (157. člen KZ-1),</w:t>
      </w:r>
    </w:p>
    <w:p w14:paraId="40DF0BAF"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kršitev temeljnih pravic delavcev (196. člen KZ-1),</w:t>
      </w:r>
    </w:p>
    <w:p w14:paraId="47D00261"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goljufija (211. člen KZ-1),</w:t>
      </w:r>
    </w:p>
    <w:p w14:paraId="11F819DC"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protipravno omejevanje konkurence (225. člen KZ-1),</w:t>
      </w:r>
    </w:p>
    <w:p w14:paraId="7604BF7F"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povzročitev stečaja z goljufijo ali nevestnim poslovanjem (226. člen KZ-1),</w:t>
      </w:r>
    </w:p>
    <w:p w14:paraId="2F335C48"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oškodovanje upnikov (227. člen KZ-1),</w:t>
      </w:r>
    </w:p>
    <w:p w14:paraId="6067F46C"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poslovna goljufija (228. člen KZ-1),</w:t>
      </w:r>
    </w:p>
    <w:p w14:paraId="0F18AAE7"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goljufija na škodo Evropske unije (229. člen KZ-1),</w:t>
      </w:r>
    </w:p>
    <w:p w14:paraId="40612753"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preslepitev pri pridobitvi in uporabi posojila ali ugodnosti (230. člen KZ-1),</w:t>
      </w:r>
    </w:p>
    <w:p w14:paraId="6A2E78F6"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preslepitev pri poslovanju z vrednostnimi papirji (231. člen KZ-1),</w:t>
      </w:r>
    </w:p>
    <w:p w14:paraId="13E35F18"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preslepitev kupcev (232. člen KZ-1),</w:t>
      </w:r>
    </w:p>
    <w:p w14:paraId="14C3DA83"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neupravičena uporaba tuje oznake ali modela (233. člen KZ-1),</w:t>
      </w:r>
    </w:p>
    <w:p w14:paraId="38A28F4F"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neupravičena uporaba tujega izuma ali topografije (234. člen KZ-1),</w:t>
      </w:r>
    </w:p>
    <w:p w14:paraId="4F609A9F"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ponareditev ali uničenje poslovnih listin (235. člen KZ-1),</w:t>
      </w:r>
    </w:p>
    <w:p w14:paraId="4818A632"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izdaja in neupravičena pridobitev poslovne skrivnosti (236. člen KZ-1),</w:t>
      </w:r>
    </w:p>
    <w:p w14:paraId="74AC9D3C"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zloraba informacijskega sistema (237. člen KZ-1),</w:t>
      </w:r>
    </w:p>
    <w:p w14:paraId="1D18F52B"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zloraba notranje informacije (238. člen KZ-1),</w:t>
      </w:r>
    </w:p>
    <w:p w14:paraId="61823B86"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zloraba trga finančnih instrumentov (239. člen KZ-1),</w:t>
      </w:r>
    </w:p>
    <w:p w14:paraId="5C3279C4"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zloraba položaja ali zaupanja pri gospodarski dejavnosti (240. člen KZ-1),</w:t>
      </w:r>
    </w:p>
    <w:p w14:paraId="1776383C"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nedovoljeno sprejemanje daril (241. člen KZ-1),</w:t>
      </w:r>
    </w:p>
    <w:p w14:paraId="2D581C15"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nedovoljeno dajanje daril (242. člen KZ-1),</w:t>
      </w:r>
    </w:p>
    <w:p w14:paraId="283A13A4"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ponarejanje denarja (243. člen KZ-1),</w:t>
      </w:r>
    </w:p>
    <w:p w14:paraId="57105564"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ponarejanje in uporaba ponarejenih vrednotnic ali vrednostnih papirjev (244. člen KZ-1),</w:t>
      </w:r>
    </w:p>
    <w:p w14:paraId="28A8BCDD"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pranje denarja (245. člen KZ-1),</w:t>
      </w:r>
    </w:p>
    <w:p w14:paraId="6C623476"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zloraba negotovinskega plačilnega sredstva (246. člen KZ-1),</w:t>
      </w:r>
    </w:p>
    <w:p w14:paraId="0E838C54"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uporaba ponarejenega negotovinskega plačilnega sredstva (247. člen KZ-1),</w:t>
      </w:r>
    </w:p>
    <w:p w14:paraId="67AB36EC"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izdelava, pridobitev in odtujitev pripomočkov za ponarejanje (248. člen KZ-1),</w:t>
      </w:r>
    </w:p>
    <w:p w14:paraId="2E66F5B8"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davčna zatajitev (249. člen KZ-1),</w:t>
      </w:r>
    </w:p>
    <w:p w14:paraId="3EED6298"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tihotapstvo (250. člen KZ-1),</w:t>
      </w:r>
    </w:p>
    <w:p w14:paraId="33EC3763"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zloraba uradnega položaja ali uradnih pravic (257. člen KZ-1),</w:t>
      </w:r>
    </w:p>
    <w:p w14:paraId="0815A676"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oškodovanje javnih sredstev (257.a člen KZ-1),</w:t>
      </w:r>
    </w:p>
    <w:p w14:paraId="419FBA02"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izdaja tajnih podatkov (260. člen KZ-1),</w:t>
      </w:r>
    </w:p>
    <w:p w14:paraId="27AFC0F6"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jemanje podkupnine (261. člen KZ-1),</w:t>
      </w:r>
    </w:p>
    <w:p w14:paraId="1C8A55DE"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dajanje podkupnine (262. člen KZ-1),</w:t>
      </w:r>
    </w:p>
    <w:p w14:paraId="020CD77B"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sprejemanje koristi za nezakonito posredovanje (263. člen KZ-1),</w:t>
      </w:r>
    </w:p>
    <w:p w14:paraId="41B33524"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dajanje daril za nezakonito posredovanje (264. člen KZ-1),</w:t>
      </w:r>
    </w:p>
    <w:p w14:paraId="130A8D69" w14:textId="77777777" w:rsidR="00DD0539" w:rsidRPr="006D1EA6" w:rsidRDefault="00DD0539" w:rsidP="00DD0539">
      <w:pPr>
        <w:ind w:left="330" w:firstLine="330"/>
        <w:rPr>
          <w:rFonts w:cs="Arial"/>
          <w:noProof/>
          <w:sz w:val="18"/>
          <w:szCs w:val="18"/>
          <w:lang w:eastAsia="en-GB"/>
        </w:rPr>
      </w:pPr>
      <w:r w:rsidRPr="006D1EA6">
        <w:rPr>
          <w:rFonts w:cs="Arial"/>
          <w:noProof/>
          <w:sz w:val="18"/>
          <w:szCs w:val="18"/>
          <w:lang w:eastAsia="en-GB"/>
        </w:rPr>
        <w:t>– hudodelsko združevanje (294. člen KZ-1);</w:t>
      </w:r>
    </w:p>
    <w:p w14:paraId="16DFABC5" w14:textId="77777777" w:rsidR="00DD0539" w:rsidRPr="006D1EA6" w:rsidRDefault="00DD0539" w:rsidP="00DD0539">
      <w:pPr>
        <w:rPr>
          <w:rFonts w:cs="Arial"/>
          <w:noProof/>
          <w:szCs w:val="20"/>
          <w:lang w:eastAsia="en-GB"/>
        </w:rPr>
      </w:pPr>
    </w:p>
    <w:p w14:paraId="1DCD6801" w14:textId="77777777" w:rsidR="00DD0539" w:rsidRPr="006D1EA6" w:rsidRDefault="00DD0539" w:rsidP="00DD0539">
      <w:pPr>
        <w:ind w:left="426"/>
        <w:rPr>
          <w:rFonts w:cs="Arial"/>
          <w:noProof/>
          <w:szCs w:val="20"/>
          <w:lang w:eastAsia="en-GB"/>
        </w:rPr>
      </w:pPr>
      <w:r w:rsidRPr="006D1EA6">
        <w:rPr>
          <w:rFonts w:cs="Arial"/>
          <w:noProof/>
          <w:szCs w:val="20"/>
          <w:lang w:eastAsia="en-GB"/>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1BB41F" w14:textId="77777777" w:rsidR="00DD0539" w:rsidRPr="006D1EA6" w:rsidRDefault="00DD0539" w:rsidP="00DD0539">
      <w:pPr>
        <w:ind w:left="330" w:firstLine="330"/>
        <w:rPr>
          <w:rFonts w:cs="Arial"/>
          <w:noProof/>
          <w:szCs w:val="20"/>
          <w:lang w:eastAsia="en-GB"/>
        </w:rPr>
      </w:pPr>
    </w:p>
    <w:p w14:paraId="7DD9E738" w14:textId="77777777" w:rsidR="00DD0539" w:rsidRPr="006D1EA6" w:rsidRDefault="00DD0539">
      <w:pPr>
        <w:numPr>
          <w:ilvl w:val="0"/>
          <w:numId w:val="19"/>
        </w:numPr>
        <w:spacing w:after="160" w:line="256" w:lineRule="auto"/>
        <w:contextualSpacing/>
        <w:rPr>
          <w:rFonts w:eastAsia="Calibri" w:cs="Arial"/>
          <w:noProof/>
          <w:szCs w:val="20"/>
        </w:rPr>
      </w:pPr>
      <w:r w:rsidRPr="006D1EA6">
        <w:rPr>
          <w:rFonts w:eastAsia="Calibri" w:cs="Arial"/>
          <w:noProof/>
          <w:szCs w:val="20"/>
        </w:rPr>
        <w:t>Izpolnjujemo obveznosti v zvezi z dajatvami in drugimi denarnimi nedavčnimi obveznosti v skladu z zakonom, ki ureja finančno upravo, ki jih pobira davčni organ v skladu s predpisi države, v kateri imamo svoj sedež, ali predpisi države naročnika, in na dan oddaje ponudbe nimamo neplačanih zapadlih obveznosti v vrednosti 50 evrov ali več. Na dan oddaje ponudbe imamo predložene tudi vse obračune davčnih odtegljajev za dohodke iz delovnega razmerja za obdobje zadnjih petih let.</w:t>
      </w:r>
    </w:p>
    <w:p w14:paraId="2B884728" w14:textId="77777777" w:rsidR="00DD0539" w:rsidRPr="006D1EA6" w:rsidRDefault="00DD0539" w:rsidP="00DD0539">
      <w:pPr>
        <w:rPr>
          <w:rFonts w:cs="Arial"/>
          <w:noProof/>
          <w:szCs w:val="20"/>
        </w:rPr>
      </w:pPr>
    </w:p>
    <w:p w14:paraId="261E8E18" w14:textId="77777777" w:rsidR="00DD0539" w:rsidRPr="006D1EA6" w:rsidRDefault="00DD0539">
      <w:pPr>
        <w:numPr>
          <w:ilvl w:val="0"/>
          <w:numId w:val="19"/>
        </w:numPr>
        <w:spacing w:after="160" w:line="256" w:lineRule="auto"/>
        <w:contextualSpacing/>
        <w:rPr>
          <w:rFonts w:eastAsia="Calibri" w:cs="Arial"/>
          <w:noProof/>
          <w:szCs w:val="20"/>
        </w:rPr>
      </w:pPr>
      <w:r w:rsidRPr="006D1EA6">
        <w:rPr>
          <w:rFonts w:eastAsia="Calibri" w:cs="Arial"/>
          <w:noProof/>
          <w:szCs w:val="20"/>
        </w:rPr>
        <w:t>Na dan, ko poteče rok za oddajo ponudb, nismo izločeni iz postopkov oddaje javnih naročil zaradi uvrstitve v evidenco gospodarskih subjektov z izrečenimi stranskimi sankcijami izločitve iz postopkov javnega naročanja iz 110. čl. ZJN-3.</w:t>
      </w:r>
    </w:p>
    <w:p w14:paraId="7D3DE9E9" w14:textId="77777777" w:rsidR="00DD0539" w:rsidRPr="006D1EA6" w:rsidRDefault="00DD0539" w:rsidP="00DD0539">
      <w:pPr>
        <w:ind w:left="360"/>
        <w:contextualSpacing/>
        <w:rPr>
          <w:rFonts w:eastAsia="Calibri" w:cs="Arial"/>
          <w:noProof/>
          <w:szCs w:val="20"/>
        </w:rPr>
      </w:pPr>
    </w:p>
    <w:p w14:paraId="4B437C84" w14:textId="77777777" w:rsidR="00DD0539" w:rsidRPr="006D1EA6" w:rsidRDefault="00DD0539">
      <w:pPr>
        <w:numPr>
          <w:ilvl w:val="0"/>
          <w:numId w:val="19"/>
        </w:numPr>
        <w:spacing w:after="160" w:line="256" w:lineRule="auto"/>
        <w:contextualSpacing/>
        <w:rPr>
          <w:rFonts w:eastAsia="Calibri" w:cs="Arial"/>
          <w:noProof/>
          <w:szCs w:val="20"/>
        </w:rPr>
      </w:pPr>
      <w:r w:rsidRPr="006D1EA6">
        <w:rPr>
          <w:rFonts w:eastAsia="Calibri" w:cs="Arial"/>
          <w:noProof/>
          <w:szCs w:val="20"/>
        </w:rPr>
        <w:t>V zadnjih treh letih pred potekom roka za oddajo ponudb ali prijav pristojni organ Republike Slovenije ali druge države članice ali tretje države pri nas ni ugotovil najmanj dveh kršitvitev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770CAAF1" w14:textId="77777777" w:rsidR="00DD0539" w:rsidRPr="006D1EA6" w:rsidRDefault="00DD0539" w:rsidP="00DD0539">
      <w:pPr>
        <w:ind w:left="720"/>
        <w:contextualSpacing/>
        <w:rPr>
          <w:rFonts w:eastAsia="Calibri" w:cs="Arial"/>
          <w:noProof/>
          <w:szCs w:val="20"/>
        </w:rPr>
      </w:pPr>
    </w:p>
    <w:p w14:paraId="3C06DB55" w14:textId="77777777" w:rsidR="00DD0539" w:rsidRPr="006D1EA6" w:rsidRDefault="00DD0539" w:rsidP="00DD0539">
      <w:pPr>
        <w:ind w:left="360"/>
        <w:contextualSpacing/>
        <w:rPr>
          <w:rFonts w:eastAsia="Calibri" w:cs="Arial"/>
          <w:noProof/>
          <w:szCs w:val="20"/>
        </w:rPr>
      </w:pPr>
      <w:r w:rsidRPr="006D1EA6">
        <w:rPr>
          <w:rFonts w:eastAsia="Calibri"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E19286A" w14:textId="77777777" w:rsidR="00DD0539" w:rsidRPr="006D1EA6" w:rsidRDefault="00DD0539" w:rsidP="00DD0539">
      <w:pPr>
        <w:ind w:left="720"/>
        <w:contextualSpacing/>
        <w:rPr>
          <w:rFonts w:eastAsia="Calibri" w:cs="Arial"/>
          <w:noProof/>
          <w:szCs w:val="20"/>
        </w:rPr>
      </w:pPr>
    </w:p>
    <w:p w14:paraId="563050DC" w14:textId="77777777" w:rsidR="00DD0539" w:rsidRPr="006D1EA6" w:rsidRDefault="00DD0539">
      <w:pPr>
        <w:numPr>
          <w:ilvl w:val="0"/>
          <w:numId w:val="19"/>
        </w:numPr>
        <w:spacing w:after="160" w:line="256" w:lineRule="auto"/>
        <w:contextualSpacing/>
        <w:rPr>
          <w:rFonts w:eastAsia="Calibri" w:cs="Arial"/>
          <w:noProof/>
          <w:szCs w:val="20"/>
        </w:rPr>
      </w:pPr>
      <w:r w:rsidRPr="006D1EA6">
        <w:rPr>
          <w:rFonts w:eastAsia="Calibri" w:cs="Arial"/>
          <w:noProof/>
          <w:szCs w:val="20"/>
        </w:rPr>
        <w:t>Izpolnjujemo vse veljavne obveznosti na področju okoljskega, socialnega in delovnega prava, ki so določene v pravu Evropske unije, predpisih, ki veljajo v Republiki Sloveniji, kolektivnih pogodbah ali predpisih mednarodnega okoljskega, socialnega in delovnega prava.</w:t>
      </w:r>
    </w:p>
    <w:p w14:paraId="169AE68F" w14:textId="77777777" w:rsidR="00DD0539" w:rsidRPr="006D1EA6" w:rsidRDefault="00DD0539" w:rsidP="00DD0539">
      <w:pPr>
        <w:ind w:left="720"/>
        <w:contextualSpacing/>
        <w:rPr>
          <w:rFonts w:eastAsia="Calibri" w:cs="Arial"/>
          <w:noProof/>
          <w:szCs w:val="20"/>
        </w:rPr>
      </w:pPr>
    </w:p>
    <w:p w14:paraId="4F8BBF3C" w14:textId="77777777" w:rsidR="00DD0539" w:rsidRPr="006D1EA6" w:rsidRDefault="00DD0539">
      <w:pPr>
        <w:numPr>
          <w:ilvl w:val="0"/>
          <w:numId w:val="19"/>
        </w:numPr>
        <w:spacing w:after="160" w:line="256" w:lineRule="auto"/>
        <w:contextualSpacing/>
        <w:rPr>
          <w:rFonts w:eastAsia="Calibri" w:cs="Arial"/>
          <w:noProof/>
          <w:szCs w:val="20"/>
        </w:rPr>
      </w:pPr>
      <w:r w:rsidRPr="006D1EA6">
        <w:rPr>
          <w:rFonts w:eastAsia="Calibri" w:cs="Arial"/>
          <w:noProof/>
          <w:szCs w:val="20"/>
        </w:rPr>
        <w:t>Na podlagi sklepa Sveta SZVP) 2022/578 z dne 8. aprila 2022 o spremembi Sklepa 2014/512/SZVP o omejevalnih ukrepih zaradi delovanja Rusije, ki povzroča destabilizacijo razmer v Ukrajini, izjavljamo, da kot ponudnik nismo:</w:t>
      </w:r>
    </w:p>
    <w:p w14:paraId="3F343EFB" w14:textId="77777777" w:rsidR="00DD0539" w:rsidRPr="006D1EA6" w:rsidRDefault="00DD0539" w:rsidP="00DD0539">
      <w:pPr>
        <w:rPr>
          <w:rFonts w:eastAsia="Calibri" w:cs="Arial"/>
          <w:noProof/>
          <w:szCs w:val="20"/>
        </w:rPr>
      </w:pPr>
    </w:p>
    <w:p w14:paraId="52610963" w14:textId="77777777" w:rsidR="00DD0539" w:rsidRPr="006D1EA6" w:rsidRDefault="00DD0539">
      <w:pPr>
        <w:numPr>
          <w:ilvl w:val="0"/>
          <w:numId w:val="20"/>
        </w:numPr>
        <w:spacing w:after="160" w:line="256" w:lineRule="auto"/>
        <w:contextualSpacing/>
        <w:rPr>
          <w:rFonts w:eastAsia="Calibri" w:cs="Arial"/>
          <w:noProof/>
          <w:szCs w:val="20"/>
        </w:rPr>
      </w:pPr>
      <w:r w:rsidRPr="006D1EA6">
        <w:rPr>
          <w:rFonts w:eastAsia="Calibri" w:cs="Arial"/>
          <w:noProof/>
          <w:szCs w:val="20"/>
        </w:rPr>
        <w:t>ruski državljan ali fizična ali pravna oseba, subjekt ali organ s sedežem v Rusiji,</w:t>
      </w:r>
    </w:p>
    <w:p w14:paraId="6FB1EB83" w14:textId="77777777" w:rsidR="00DD0539" w:rsidRPr="006D1EA6" w:rsidRDefault="00DD0539">
      <w:pPr>
        <w:numPr>
          <w:ilvl w:val="0"/>
          <w:numId w:val="20"/>
        </w:numPr>
        <w:spacing w:after="160" w:line="256" w:lineRule="auto"/>
        <w:contextualSpacing/>
        <w:rPr>
          <w:rFonts w:eastAsia="Calibri" w:cs="Arial"/>
          <w:noProof/>
          <w:szCs w:val="20"/>
        </w:rPr>
      </w:pPr>
      <w:r w:rsidRPr="006D1EA6">
        <w:rPr>
          <w:rFonts w:eastAsia="Calibri" w:cs="Arial"/>
          <w:noProof/>
          <w:szCs w:val="20"/>
        </w:rPr>
        <w:t>pravna oseba, subjekt ali organ, katerih več kot 50-odstotni delež je v neposredni ali posredni lasti subjekta iz prejšnje alineje, ali</w:t>
      </w:r>
    </w:p>
    <w:p w14:paraId="17A4E48C" w14:textId="77777777" w:rsidR="00DD0539" w:rsidRPr="006D1EA6" w:rsidRDefault="00DD0539">
      <w:pPr>
        <w:numPr>
          <w:ilvl w:val="0"/>
          <w:numId w:val="20"/>
        </w:numPr>
        <w:spacing w:after="160" w:line="256" w:lineRule="auto"/>
        <w:contextualSpacing/>
        <w:rPr>
          <w:rFonts w:eastAsia="Calibri" w:cs="Arial"/>
          <w:noProof/>
          <w:szCs w:val="20"/>
        </w:rPr>
      </w:pPr>
      <w:r w:rsidRPr="006D1EA6">
        <w:rPr>
          <w:rFonts w:eastAsia="Calibri" w:cs="Arial"/>
          <w:noProof/>
          <w:szCs w:val="20"/>
        </w:rPr>
        <w:t>fizična ali pravna oseba, subjekt ali organ, ki deluje v imenu ali po navodilih subjektov iz prejšnjih dveh alinej.</w:t>
      </w:r>
    </w:p>
    <w:p w14:paraId="2BE08E53" w14:textId="77777777" w:rsidR="00DD0539" w:rsidRPr="006D1EA6" w:rsidRDefault="00DD0539" w:rsidP="00DD0539">
      <w:pPr>
        <w:ind w:left="360"/>
        <w:contextualSpacing/>
        <w:rPr>
          <w:rFonts w:eastAsia="Calibri" w:cs="Arial"/>
          <w:noProof/>
          <w:szCs w:val="20"/>
        </w:rPr>
      </w:pPr>
    </w:p>
    <w:p w14:paraId="60C0DA38" w14:textId="77777777" w:rsidR="00DD0539" w:rsidRPr="006D1EA6" w:rsidRDefault="00DD0539" w:rsidP="00DD0539">
      <w:pPr>
        <w:ind w:left="360"/>
        <w:contextualSpacing/>
        <w:rPr>
          <w:rFonts w:eastAsia="Calibri" w:cs="Arial"/>
          <w:noProof/>
          <w:szCs w:val="20"/>
        </w:rPr>
      </w:pPr>
      <w:r w:rsidRPr="006D1EA6">
        <w:rPr>
          <w:rFonts w:eastAsia="Calibri" w:cs="Arial"/>
          <w:noProof/>
          <w:szCs w:val="20"/>
        </w:rPr>
        <w:t>Enako velja za podizvajalca, če predstavlja več kot 10 % vrednosti naročila.</w:t>
      </w:r>
    </w:p>
    <w:p w14:paraId="61808EE7" w14:textId="77777777" w:rsidR="00DD0539" w:rsidRPr="006D1EA6" w:rsidRDefault="00DD0539" w:rsidP="00DD0539">
      <w:pPr>
        <w:ind w:left="720"/>
        <w:contextualSpacing/>
        <w:rPr>
          <w:rFonts w:eastAsia="Calibri" w:cs="Arial"/>
          <w:noProof/>
          <w:szCs w:val="20"/>
        </w:rPr>
      </w:pPr>
    </w:p>
    <w:p w14:paraId="1BF717BA" w14:textId="77777777" w:rsidR="00DD0539" w:rsidRPr="006D1EA6" w:rsidRDefault="00DD0539">
      <w:pPr>
        <w:numPr>
          <w:ilvl w:val="0"/>
          <w:numId w:val="19"/>
        </w:numPr>
        <w:spacing w:after="160" w:line="256" w:lineRule="auto"/>
        <w:contextualSpacing/>
        <w:rPr>
          <w:rFonts w:eastAsia="Calibri" w:cs="Arial"/>
          <w:noProof/>
          <w:szCs w:val="20"/>
        </w:rPr>
      </w:pPr>
      <w:r w:rsidRPr="006D1EA6">
        <w:rPr>
          <w:rFonts w:eastAsia="Calibri" w:cs="Arial"/>
          <w:noProof/>
          <w:szCs w:val="20"/>
        </w:rPr>
        <w:t>Proti nam se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proti nam se v skladu s predpisi druge države ni začel postopek in ni nastal položaj z enakimi pravnimi posledicami.</w:t>
      </w:r>
    </w:p>
    <w:p w14:paraId="7155EBF2" w14:textId="77777777" w:rsidR="00DD0539" w:rsidRPr="006D1EA6" w:rsidRDefault="00DD0539" w:rsidP="00DD0539">
      <w:pPr>
        <w:ind w:left="720"/>
        <w:contextualSpacing/>
        <w:rPr>
          <w:rFonts w:eastAsia="Calibri" w:cs="Arial"/>
          <w:noProof/>
          <w:szCs w:val="20"/>
        </w:rPr>
      </w:pPr>
    </w:p>
    <w:p w14:paraId="084997A8" w14:textId="77777777" w:rsidR="00DD0539" w:rsidRPr="006D1EA6" w:rsidRDefault="00DD0539">
      <w:pPr>
        <w:numPr>
          <w:ilvl w:val="0"/>
          <w:numId w:val="19"/>
        </w:numPr>
        <w:spacing w:after="160" w:line="256" w:lineRule="auto"/>
        <w:contextualSpacing/>
        <w:rPr>
          <w:rFonts w:eastAsia="Calibri" w:cs="Arial"/>
          <w:noProof/>
          <w:szCs w:val="20"/>
        </w:rPr>
      </w:pPr>
      <w:r w:rsidRPr="006D1EA6">
        <w:rPr>
          <w:rFonts w:eastAsia="Calibri" w:cs="Arial"/>
          <w:noProof/>
          <w:szCs w:val="20"/>
          <w:lang w:eastAsia="sl-SI"/>
        </w:rPr>
        <w:t>Naše podjetje ni v stečajnem postopku ter zanj ni bil podan predlog za začetek stečajnega postopka in sodišče o tem predlogu še ni določilo.</w:t>
      </w:r>
    </w:p>
    <w:p w14:paraId="0A4BBB83" w14:textId="77777777" w:rsidR="00DD0539" w:rsidRPr="006D1EA6" w:rsidRDefault="00DD0539" w:rsidP="00DD0539">
      <w:pPr>
        <w:ind w:left="360"/>
        <w:contextualSpacing/>
        <w:rPr>
          <w:rFonts w:eastAsia="Calibri" w:cs="Arial"/>
          <w:noProof/>
          <w:szCs w:val="20"/>
        </w:rPr>
      </w:pPr>
    </w:p>
    <w:p w14:paraId="16653BE7" w14:textId="77777777" w:rsidR="00DD0539" w:rsidRPr="006D1EA6" w:rsidRDefault="00DD0539">
      <w:pPr>
        <w:numPr>
          <w:ilvl w:val="0"/>
          <w:numId w:val="19"/>
        </w:numPr>
        <w:spacing w:after="160" w:line="256" w:lineRule="auto"/>
        <w:contextualSpacing/>
        <w:rPr>
          <w:rFonts w:eastAsia="Calibri" w:cs="Arial"/>
          <w:noProof/>
          <w:szCs w:val="20"/>
        </w:rPr>
      </w:pPr>
      <w:r w:rsidRPr="006D1EA6">
        <w:rPr>
          <w:rFonts w:eastAsia="Calibri" w:cs="Arial"/>
          <w:noProof/>
          <w:szCs w:val="20"/>
        </w:rPr>
        <w:t>Nismo zagrešili hujše kršitve poklicnih pravil, zaradi česar bi bila omajana naša integriteta.</w:t>
      </w:r>
    </w:p>
    <w:p w14:paraId="44B7BFF2" w14:textId="77777777" w:rsidR="00DD0539" w:rsidRPr="006D1EA6" w:rsidRDefault="00DD0539" w:rsidP="00DD0539">
      <w:pPr>
        <w:ind w:left="720"/>
        <w:contextualSpacing/>
        <w:rPr>
          <w:rFonts w:eastAsia="Calibri" w:cs="Arial"/>
          <w:noProof/>
          <w:szCs w:val="20"/>
        </w:rPr>
      </w:pPr>
    </w:p>
    <w:p w14:paraId="584B7523" w14:textId="77777777" w:rsidR="00DD0539" w:rsidRPr="006D1EA6" w:rsidRDefault="00DD0539">
      <w:pPr>
        <w:numPr>
          <w:ilvl w:val="0"/>
          <w:numId w:val="19"/>
        </w:numPr>
        <w:spacing w:after="160" w:line="256" w:lineRule="auto"/>
        <w:contextualSpacing/>
        <w:rPr>
          <w:rFonts w:eastAsia="Calibri" w:cs="Arial"/>
          <w:noProof/>
          <w:szCs w:val="20"/>
        </w:rPr>
      </w:pPr>
      <w:r w:rsidRPr="006D1EA6">
        <w:rPr>
          <w:rFonts w:eastAsia="Calibri" w:cs="Arial"/>
          <w:noProof/>
          <w:szCs w:val="20"/>
        </w:rPr>
        <w:t>Naše podjetje ali z nami povezano podjetje ni neposredno ali posredno sodelovalo pri pripravi tega postopka oddaje javnega naročila.</w:t>
      </w:r>
    </w:p>
    <w:p w14:paraId="61D9B1D4" w14:textId="77777777" w:rsidR="00DD0539" w:rsidRPr="006D1EA6" w:rsidRDefault="00DD0539" w:rsidP="00DD0539">
      <w:pPr>
        <w:ind w:left="720"/>
        <w:contextualSpacing/>
        <w:rPr>
          <w:rFonts w:eastAsia="Calibri" w:cs="Arial"/>
          <w:noProof/>
          <w:szCs w:val="20"/>
        </w:rPr>
      </w:pPr>
    </w:p>
    <w:p w14:paraId="7788045A" w14:textId="77777777" w:rsidR="00DD0539" w:rsidRPr="006D1EA6" w:rsidRDefault="00DD0539">
      <w:pPr>
        <w:numPr>
          <w:ilvl w:val="0"/>
          <w:numId w:val="19"/>
        </w:numPr>
        <w:spacing w:after="160" w:line="256" w:lineRule="auto"/>
        <w:contextualSpacing/>
        <w:rPr>
          <w:rFonts w:eastAsia="Calibri" w:cs="Arial"/>
          <w:noProof/>
          <w:szCs w:val="20"/>
        </w:rPr>
      </w:pPr>
      <w:r w:rsidRPr="006D1EA6">
        <w:rPr>
          <w:rFonts w:eastAsia="Calibri" w:cs="Arial"/>
          <w:noProof/>
          <w:szCs w:val="20"/>
        </w:rPr>
        <w:t>Pri prejšnjih pogodbah o izvedbi javnih naročil sklenjenih z naročnikom, se niso pokazale precejšnje ali stalne pomanjkljivosti pri izpolnjevanju ključnih obveznosti, zaradi česar bi naročnik predčasno odstopil od naročila oziroma pogodbe ali uveljavljal odškodnino ali bi bile izvedene druge primerljive sankcije.</w:t>
      </w:r>
    </w:p>
    <w:p w14:paraId="381BF7F1" w14:textId="77777777" w:rsidR="00DD0539" w:rsidRPr="006D1EA6" w:rsidRDefault="00DD0539" w:rsidP="00DD0539">
      <w:pPr>
        <w:rPr>
          <w:rFonts w:eastAsia="Calibri" w:cs="Arial"/>
          <w:noProof/>
          <w:szCs w:val="20"/>
        </w:rPr>
      </w:pPr>
    </w:p>
    <w:p w14:paraId="2403AD26" w14:textId="77777777" w:rsidR="00DD0539" w:rsidRPr="006D1EA6" w:rsidRDefault="00DD0539">
      <w:pPr>
        <w:numPr>
          <w:ilvl w:val="0"/>
          <w:numId w:val="19"/>
        </w:numPr>
        <w:spacing w:after="160" w:line="256" w:lineRule="auto"/>
        <w:contextualSpacing/>
        <w:rPr>
          <w:rFonts w:eastAsia="Calibri" w:cs="Arial"/>
          <w:noProof/>
          <w:szCs w:val="20"/>
        </w:rPr>
      </w:pPr>
      <w:r w:rsidRPr="006D1EA6">
        <w:rPr>
          <w:rFonts w:eastAsia="Calibri" w:cs="Arial"/>
          <w:noProof/>
          <w:szCs w:val="20"/>
        </w:rPr>
        <w:t>Imamo veljavno registracijo in vsa potrebna dovoljenja pristojnih organov za opravljanje dejavnosti, ki je predmet tega javnega naročila.</w:t>
      </w:r>
    </w:p>
    <w:p w14:paraId="3C16410E" w14:textId="77777777" w:rsidR="00DD0539" w:rsidRPr="006D1EA6" w:rsidRDefault="00DD0539" w:rsidP="00DD0539">
      <w:pPr>
        <w:ind w:left="360"/>
        <w:contextualSpacing/>
        <w:rPr>
          <w:rFonts w:eastAsia="Calibri" w:cs="Arial"/>
          <w:noProof/>
          <w:szCs w:val="20"/>
        </w:rPr>
      </w:pPr>
    </w:p>
    <w:p w14:paraId="3CCA7D0B" w14:textId="77777777" w:rsidR="00DD0539" w:rsidRPr="006D1EA6" w:rsidRDefault="00DD0539">
      <w:pPr>
        <w:numPr>
          <w:ilvl w:val="0"/>
          <w:numId w:val="19"/>
        </w:numPr>
        <w:spacing w:after="160" w:line="256" w:lineRule="auto"/>
        <w:contextualSpacing/>
        <w:rPr>
          <w:rFonts w:cs="Arial"/>
          <w:noProof/>
          <w:szCs w:val="20"/>
        </w:rPr>
      </w:pPr>
      <w:r w:rsidRPr="006D1EA6">
        <w:rPr>
          <w:rFonts w:eastAsia="Calibri" w:cs="Arial"/>
          <w:noProof/>
          <w:szCs w:val="20"/>
        </w:rPr>
        <w:t xml:space="preserve">Naše podjetje je zanesljivo, sposobno upravljanja, ima zadostne pravne in finančne zmogljivosti ter tehnične in strokovne sposobnosti za izvedbo predmetnega javnega naročila. </w:t>
      </w:r>
    </w:p>
    <w:p w14:paraId="3F2BE95C" w14:textId="77777777" w:rsidR="00DD0539" w:rsidRPr="006D1EA6" w:rsidRDefault="00DD0539" w:rsidP="00DD0539">
      <w:pPr>
        <w:ind w:left="720"/>
        <w:contextualSpacing/>
        <w:rPr>
          <w:rFonts w:cs="Arial"/>
          <w:noProof/>
          <w:szCs w:val="20"/>
        </w:rPr>
      </w:pPr>
    </w:p>
    <w:p w14:paraId="12A44A83" w14:textId="77777777" w:rsidR="00DD0539" w:rsidRPr="006D1EA6" w:rsidRDefault="00DD0539">
      <w:pPr>
        <w:numPr>
          <w:ilvl w:val="0"/>
          <w:numId w:val="19"/>
        </w:numPr>
        <w:suppressAutoHyphens/>
        <w:spacing w:after="160" w:line="256" w:lineRule="auto"/>
        <w:contextualSpacing/>
        <w:rPr>
          <w:rFonts w:eastAsia="Calibri" w:cs="Arial"/>
          <w:bCs/>
          <w:noProof/>
          <w:szCs w:val="20"/>
        </w:rPr>
      </w:pPr>
      <w:r w:rsidRPr="006D1EA6">
        <w:rPr>
          <w:rFonts w:eastAsia="Calibri" w:cs="Arial"/>
          <w:bCs/>
          <w:noProof/>
          <w:szCs w:val="20"/>
        </w:rPr>
        <w:lastRenderedPageBreak/>
        <w:t>Imamo poravnane vse obveznosti do RTV Slovenija in nismo v sodnem postopku z RTV Slovenija.</w:t>
      </w:r>
    </w:p>
    <w:p w14:paraId="43CB4022" w14:textId="77777777" w:rsidR="00DD0539" w:rsidRDefault="00DD0539" w:rsidP="00DD0539">
      <w:pPr>
        <w:ind w:left="720"/>
        <w:contextualSpacing/>
        <w:rPr>
          <w:rFonts w:eastAsia="Calibri" w:cs="Arial"/>
          <w:bCs/>
          <w:noProof/>
          <w:szCs w:val="20"/>
        </w:rPr>
      </w:pPr>
    </w:p>
    <w:p w14:paraId="4D6F6C7D" w14:textId="77777777" w:rsidR="0094152D" w:rsidRPr="006D1EA6" w:rsidRDefault="0094152D" w:rsidP="00DD0539">
      <w:pPr>
        <w:ind w:left="720"/>
        <w:contextualSpacing/>
        <w:rPr>
          <w:rFonts w:eastAsia="Calibri" w:cs="Arial"/>
          <w:bCs/>
          <w:noProof/>
          <w:szCs w:val="20"/>
        </w:rPr>
      </w:pPr>
    </w:p>
    <w:p w14:paraId="67682932" w14:textId="77777777" w:rsidR="00DD0539" w:rsidRPr="006D1EA6" w:rsidRDefault="00DD0539" w:rsidP="00DD0539">
      <w:pPr>
        <w:rPr>
          <w:rFonts w:eastAsia="Calibri" w:cs="Arial"/>
          <w:b/>
          <w:noProof/>
          <w:szCs w:val="20"/>
        </w:rPr>
      </w:pPr>
      <w:r w:rsidRPr="006D1EA6">
        <w:rPr>
          <w:rFonts w:eastAsia="Calibri" w:cs="Arial"/>
          <w:b/>
          <w:noProof/>
          <w:szCs w:val="20"/>
        </w:rPr>
        <w:t>Strinjamo se, da naročnik našo ponudbo lahko izloči, če se izkaže, da smo kršili katero koli izmed zgoraj navedenih trditev.</w:t>
      </w:r>
    </w:p>
    <w:p w14:paraId="220162FE" w14:textId="77777777" w:rsidR="00DD0539" w:rsidRPr="006D1EA6" w:rsidRDefault="00DD0539" w:rsidP="00DD0539">
      <w:pPr>
        <w:rPr>
          <w:rFonts w:eastAsia="Calibri" w:cs="Arial"/>
          <w:b/>
          <w:noProof/>
          <w:szCs w:val="20"/>
        </w:rPr>
      </w:pPr>
    </w:p>
    <w:p w14:paraId="2A3F7F78" w14:textId="77777777" w:rsidR="00DD0539" w:rsidRPr="006D1EA6" w:rsidRDefault="00DD0539" w:rsidP="00DD0539">
      <w:pPr>
        <w:rPr>
          <w:rFonts w:eastAsia="Calibri" w:cs="Arial"/>
          <w:noProof/>
          <w:szCs w:val="20"/>
        </w:rPr>
      </w:pPr>
      <w:r w:rsidRPr="006D1EA6">
        <w:rPr>
          <w:rFonts w:eastAsia="Calibri" w:cs="Arial"/>
          <w:b/>
          <w:noProof/>
          <w:szCs w:val="20"/>
        </w:rPr>
        <w:t>Izjavljamo, da bomo na zahtevo naročnika dostavili ustrezna dokazila, ki se nanašajo na navedbe v tej izjavi in soglašamo s tem, da naročnik pridobi podatke o izpolnjevanju pogojev iz uradnih evidenc in z vpogledom v aplikacijo eDosje, kadar je to mogoče. Naše soglasje velja za čas od dneva podpisa te izjave do izpolnitve vseh pogodbenih obveznosti po tem javnem naročilu.</w:t>
      </w:r>
    </w:p>
    <w:p w14:paraId="6109E639" w14:textId="77777777" w:rsidR="00DD0539" w:rsidRDefault="00DD0539" w:rsidP="00932F34">
      <w:pPr>
        <w:rPr>
          <w:rFonts w:eastAsia="Calibri" w:cs="Arial"/>
          <w:noProof/>
          <w:szCs w:val="20"/>
        </w:rPr>
      </w:pPr>
    </w:p>
    <w:p w14:paraId="441DE648" w14:textId="77777777" w:rsidR="00932F34" w:rsidRDefault="00932F34" w:rsidP="00932F34">
      <w:pPr>
        <w:rPr>
          <w:rFonts w:eastAsia="Calibri" w:cs="Arial"/>
          <w:noProof/>
          <w:szCs w:val="20"/>
        </w:rPr>
      </w:pPr>
    </w:p>
    <w:p w14:paraId="46DD0D54" w14:textId="77777777" w:rsidR="0094152D" w:rsidRDefault="0094152D" w:rsidP="00932F34">
      <w:pPr>
        <w:rPr>
          <w:rFonts w:eastAsia="Calibri" w:cs="Arial"/>
          <w:noProof/>
          <w:szCs w:val="20"/>
        </w:rPr>
      </w:pPr>
    </w:p>
    <w:p w14:paraId="1FDAD770" w14:textId="77777777" w:rsidR="00932F34" w:rsidRDefault="00932F34" w:rsidP="00932F34">
      <w:pPr>
        <w:rPr>
          <w:rFonts w:eastAsia="Calibri" w:cs="Arial"/>
          <w:noProof/>
          <w:szCs w:val="20"/>
        </w:rPr>
      </w:pPr>
    </w:p>
    <w:p w14:paraId="52BECC6B" w14:textId="77777777" w:rsidR="00932F34" w:rsidRPr="006D1EA6" w:rsidRDefault="00932F34" w:rsidP="00932F34">
      <w:pPr>
        <w:rPr>
          <w:rFonts w:eastAsia="Calibri" w:cs="Arial"/>
          <w:noProof/>
          <w:szCs w:val="20"/>
        </w:rPr>
      </w:pPr>
    </w:p>
    <w:p w14:paraId="63CE5FEA" w14:textId="77777777" w:rsidR="00844508" w:rsidRPr="00705A5F" w:rsidRDefault="00844508" w:rsidP="00844508">
      <w:pPr>
        <w:jc w:val="left"/>
        <w:rPr>
          <w:rFonts w:eastAsia="Calibri" w:cs="Arial"/>
          <w:noProof/>
          <w:szCs w:val="20"/>
        </w:rPr>
      </w:pPr>
    </w:p>
    <w:p w14:paraId="7F427F4D" w14:textId="77777777" w:rsidR="00844508" w:rsidRPr="00705A5F" w:rsidRDefault="00844508" w:rsidP="00844508">
      <w:pPr>
        <w:jc w:val="left"/>
        <w:rPr>
          <w:rFonts w:eastAsia="Calibri" w:cs="Arial"/>
          <w:noProof/>
          <w:szCs w:val="20"/>
        </w:rPr>
      </w:pPr>
      <w:r w:rsidRPr="00705A5F">
        <w:rPr>
          <w:rFonts w:eastAsia="Calibri" w:cs="Arial"/>
          <w:noProof/>
          <w:szCs w:val="20"/>
        </w:rPr>
        <w:t xml:space="preserve">Kraj in datum: </w:t>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t>Žig:</w:t>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t>Podpis zastopnika</w:t>
      </w:r>
    </w:p>
    <w:p w14:paraId="351AB15F" w14:textId="77777777" w:rsidR="00844508" w:rsidRPr="00705A5F" w:rsidRDefault="00844508" w:rsidP="00844508">
      <w:pPr>
        <w:jc w:val="left"/>
        <w:rPr>
          <w:rFonts w:eastAsia="Calibri" w:cs="Arial"/>
          <w:noProof/>
          <w:szCs w:val="20"/>
        </w:rPr>
      </w:pP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t>oz. prokurista:</w:t>
      </w:r>
    </w:p>
    <w:p w14:paraId="5C1361DA" w14:textId="77777777" w:rsidR="00844508" w:rsidRPr="00705A5F" w:rsidRDefault="00844508" w:rsidP="00844508">
      <w:pPr>
        <w:jc w:val="left"/>
        <w:rPr>
          <w:rFonts w:eastAsia="Calibri" w:cs="Arial"/>
          <w:noProof/>
          <w:szCs w:val="20"/>
        </w:rPr>
      </w:pPr>
    </w:p>
    <w:p w14:paraId="6E9DC7F3" w14:textId="77777777" w:rsidR="00844508" w:rsidRPr="00705A5F" w:rsidRDefault="00844508" w:rsidP="00844508">
      <w:pPr>
        <w:jc w:val="left"/>
        <w:rPr>
          <w:rFonts w:eastAsia="Calibri" w:cs="Arial"/>
          <w:noProof/>
          <w:szCs w:val="20"/>
        </w:rPr>
      </w:pPr>
      <w:r w:rsidRPr="00705A5F">
        <w:rPr>
          <w:rFonts w:eastAsia="Calibri" w:cs="Arial"/>
          <w:noProof/>
          <w:szCs w:val="20"/>
        </w:rPr>
        <w:t>........................................</w:t>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t>.........................................</w:t>
      </w:r>
    </w:p>
    <w:p w14:paraId="1F2CDFE1" w14:textId="77777777" w:rsidR="009E399D" w:rsidRDefault="009E399D" w:rsidP="009E399D">
      <w:pPr>
        <w:spacing w:line="360" w:lineRule="auto"/>
        <w:jc w:val="left"/>
        <w:rPr>
          <w:rFonts w:eastAsia="Calibri" w:cs="Arial"/>
          <w:noProof/>
          <w:szCs w:val="20"/>
        </w:rPr>
      </w:pPr>
    </w:p>
    <w:p w14:paraId="4911E177" w14:textId="77777777" w:rsidR="00932F34" w:rsidRDefault="00932F34" w:rsidP="009E399D">
      <w:pPr>
        <w:spacing w:line="360" w:lineRule="auto"/>
        <w:jc w:val="left"/>
        <w:rPr>
          <w:rFonts w:eastAsia="Calibri" w:cs="Arial"/>
          <w:noProof/>
          <w:szCs w:val="20"/>
        </w:rPr>
      </w:pPr>
    </w:p>
    <w:p w14:paraId="11AE65C4" w14:textId="6A82BB5C" w:rsidR="00884117" w:rsidRDefault="00884117">
      <w:pPr>
        <w:spacing w:after="200" w:line="276" w:lineRule="auto"/>
        <w:jc w:val="left"/>
        <w:rPr>
          <w:rFonts w:eastAsia="Calibri" w:cs="Arial"/>
          <w:noProof/>
          <w:szCs w:val="20"/>
        </w:rPr>
      </w:pPr>
      <w:r>
        <w:rPr>
          <w:rFonts w:eastAsia="Calibri" w:cs="Arial"/>
          <w:noProof/>
          <w:szCs w:val="20"/>
        </w:rPr>
        <w:br w:type="page"/>
      </w:r>
    </w:p>
    <w:p w14:paraId="21E96CAC" w14:textId="68E873D3" w:rsidR="002742E3" w:rsidRPr="002742E3" w:rsidRDefault="002742E3" w:rsidP="002742E3">
      <w:pPr>
        <w:jc w:val="right"/>
        <w:rPr>
          <w:b/>
          <w:bCs/>
        </w:rPr>
      </w:pPr>
      <w:r>
        <w:rPr>
          <w:b/>
          <w:bCs/>
        </w:rPr>
        <w:lastRenderedPageBreak/>
        <w:t>OBR-5A</w:t>
      </w:r>
    </w:p>
    <w:p w14:paraId="3649ECF1" w14:textId="3710FDE8" w:rsidR="00884117" w:rsidRPr="006F26EB" w:rsidRDefault="00884117" w:rsidP="00884117">
      <w:r w:rsidRPr="006F26EB">
        <w:t>Proizvajalec opreme  ………….................................</w:t>
      </w:r>
    </w:p>
    <w:p w14:paraId="4D13B38A" w14:textId="77777777" w:rsidR="00884117" w:rsidRPr="006F26EB" w:rsidRDefault="00884117" w:rsidP="00884117">
      <w:pPr>
        <w:rPr>
          <w:i/>
        </w:rPr>
      </w:pPr>
    </w:p>
    <w:p w14:paraId="07DB94BF" w14:textId="77777777" w:rsidR="00884117" w:rsidRPr="006F26EB" w:rsidRDefault="00884117" w:rsidP="00884117">
      <w:pPr>
        <w:spacing w:line="360" w:lineRule="auto"/>
      </w:pPr>
      <w:r w:rsidRPr="006F26EB">
        <w:t>Naslov ......................................................................</w:t>
      </w:r>
    </w:p>
    <w:p w14:paraId="0DE60E2D" w14:textId="77777777" w:rsidR="00884117" w:rsidRPr="006F26EB" w:rsidRDefault="00884117" w:rsidP="00884117"/>
    <w:p w14:paraId="4DBA7CF5" w14:textId="77777777" w:rsidR="00884117" w:rsidRDefault="00884117" w:rsidP="00884117"/>
    <w:p w14:paraId="0658AE15" w14:textId="77777777" w:rsidR="00884117" w:rsidRDefault="00884117" w:rsidP="00884117"/>
    <w:p w14:paraId="131AFE66" w14:textId="77777777" w:rsidR="00884117" w:rsidRPr="006F26EB" w:rsidRDefault="00884117" w:rsidP="00884117"/>
    <w:p w14:paraId="0D9E4D53" w14:textId="77777777" w:rsidR="00884117" w:rsidRPr="006F26EB" w:rsidRDefault="00884117" w:rsidP="00884117"/>
    <w:p w14:paraId="1A43D217" w14:textId="08233A5D" w:rsidR="00884117" w:rsidRPr="002C2547" w:rsidRDefault="00884117" w:rsidP="002C2547">
      <w:pPr>
        <w:pStyle w:val="StyleHeading2"/>
      </w:pPr>
      <w:bookmarkStart w:id="167" w:name="_Toc233033101"/>
      <w:r w:rsidRPr="002C2547">
        <w:t>IZJAVA PROIZVAJALCA OPREME</w:t>
      </w:r>
      <w:bookmarkEnd w:id="167"/>
    </w:p>
    <w:p w14:paraId="163C5CD0" w14:textId="2F11359F" w:rsidR="00884117" w:rsidRPr="00D16FCD" w:rsidRDefault="00884117" w:rsidP="00884117">
      <w:pPr>
        <w:spacing w:line="360" w:lineRule="auto"/>
        <w:jc w:val="center"/>
        <w:rPr>
          <w:rFonts w:eastAsia="Calibri" w:cs="Arial"/>
          <w:b/>
          <w:bCs/>
          <w:noProof/>
          <w:sz w:val="22"/>
          <w:szCs w:val="22"/>
        </w:rPr>
      </w:pPr>
      <w:r w:rsidRPr="00D16FCD">
        <w:rPr>
          <w:rFonts w:eastAsia="Calibri" w:cs="Arial"/>
          <w:b/>
          <w:bCs/>
          <w:noProof/>
          <w:sz w:val="22"/>
          <w:szCs w:val="22"/>
        </w:rPr>
        <w:t xml:space="preserve">JAVNO NAROČILO </w:t>
      </w:r>
      <w:r w:rsidR="00A06D42" w:rsidRPr="00D16FCD">
        <w:rPr>
          <w:rFonts w:eastAsia="Calibri" w:cs="Arial"/>
          <w:b/>
          <w:bCs/>
          <w:noProof/>
          <w:sz w:val="22"/>
          <w:szCs w:val="22"/>
        </w:rPr>
        <w:t>JN-S0769</w:t>
      </w:r>
    </w:p>
    <w:p w14:paraId="3CBEFA2F" w14:textId="77777777" w:rsidR="00884117" w:rsidRDefault="00884117" w:rsidP="009E399D">
      <w:pPr>
        <w:spacing w:line="360" w:lineRule="auto"/>
        <w:jc w:val="left"/>
        <w:rPr>
          <w:rFonts w:eastAsia="Calibri" w:cs="Arial"/>
          <w:noProof/>
          <w:szCs w:val="20"/>
        </w:rPr>
      </w:pPr>
    </w:p>
    <w:p w14:paraId="7383C4E6" w14:textId="77777777" w:rsidR="00884117" w:rsidRDefault="00884117" w:rsidP="009E399D">
      <w:pPr>
        <w:spacing w:line="360" w:lineRule="auto"/>
        <w:jc w:val="left"/>
        <w:rPr>
          <w:rFonts w:eastAsia="Calibri" w:cs="Arial"/>
          <w:noProof/>
          <w:szCs w:val="20"/>
        </w:rPr>
      </w:pPr>
    </w:p>
    <w:p w14:paraId="4DEB445F" w14:textId="72D5088A" w:rsidR="00884117" w:rsidRPr="006F26EB" w:rsidRDefault="006C2E4D" w:rsidP="002742E3">
      <w:pPr>
        <w:suppressAutoHyphens/>
        <w:spacing w:line="276" w:lineRule="auto"/>
        <w:rPr>
          <w:rFonts w:eastAsia="NSimSun" w:cs="Courier New"/>
          <w:b/>
          <w:kern w:val="1"/>
          <w:szCs w:val="20"/>
          <w:lang w:eastAsia="hi-IN" w:bidi="hi-IN"/>
        </w:rPr>
      </w:pPr>
      <w:r>
        <w:rPr>
          <w:rFonts w:cs="Arial"/>
          <w:bCs/>
          <w:szCs w:val="20"/>
        </w:rPr>
        <w:t xml:space="preserve">……………………….. (proizvajalec opreme) potrjujemo, da smo </w:t>
      </w:r>
      <w:r w:rsidR="00884117" w:rsidRPr="006F26EB">
        <w:rPr>
          <w:rFonts w:cs="Arial"/>
          <w:bCs/>
          <w:szCs w:val="20"/>
        </w:rPr>
        <w:t xml:space="preserve">seznanjeni z vsebino javnega naročila pod oznako </w:t>
      </w:r>
      <w:r w:rsidR="00A06D42">
        <w:rPr>
          <w:rFonts w:cs="Arial"/>
          <w:b/>
          <w:bCs/>
          <w:szCs w:val="20"/>
        </w:rPr>
        <w:t>JN-S0769</w:t>
      </w:r>
      <w:r w:rsidR="00884117" w:rsidRPr="006F26EB">
        <w:rPr>
          <w:rFonts w:cs="Arial"/>
          <w:b/>
          <w:bCs/>
          <w:szCs w:val="20"/>
        </w:rPr>
        <w:t xml:space="preserve"> </w:t>
      </w:r>
      <w:r w:rsidR="00C37AB5">
        <w:rPr>
          <w:rFonts w:cs="Arial"/>
          <w:b/>
          <w:bCs/>
          <w:szCs w:val="20"/>
        </w:rPr>
        <w:t xml:space="preserve">- </w:t>
      </w:r>
      <w:r w:rsidR="00884117">
        <w:rPr>
          <w:rFonts w:cs="Arial"/>
          <w:b/>
        </w:rPr>
        <w:t>vzdrževanje</w:t>
      </w:r>
      <w:r w:rsidR="00364260">
        <w:rPr>
          <w:rFonts w:cs="Arial"/>
          <w:b/>
        </w:rPr>
        <w:t xml:space="preserve"> in podpor</w:t>
      </w:r>
      <w:r>
        <w:rPr>
          <w:rFonts w:cs="Arial"/>
          <w:b/>
        </w:rPr>
        <w:t>a</w:t>
      </w:r>
      <w:r w:rsidR="00884117">
        <w:rPr>
          <w:rFonts w:cs="Arial"/>
          <w:b/>
        </w:rPr>
        <w:t xml:space="preserve"> sistema »Zero Density« za obdobje enega leta</w:t>
      </w:r>
      <w:r w:rsidR="00884117" w:rsidRPr="006F26EB">
        <w:rPr>
          <w:rFonts w:cs="Arial"/>
          <w:bCs/>
          <w:szCs w:val="20"/>
        </w:rPr>
        <w:t>, za katerega ponudbo oddaja ponudnik ……………………</w:t>
      </w:r>
      <w:r>
        <w:rPr>
          <w:rFonts w:cs="Arial"/>
          <w:bCs/>
          <w:szCs w:val="20"/>
        </w:rPr>
        <w:t>…………………</w:t>
      </w:r>
      <w:r w:rsidR="002742E3">
        <w:rPr>
          <w:rFonts w:cs="Arial"/>
          <w:bCs/>
          <w:szCs w:val="20"/>
        </w:rPr>
        <w:t>……</w:t>
      </w:r>
      <w:r w:rsidR="00884117" w:rsidRPr="006F26EB">
        <w:rPr>
          <w:rFonts w:cs="Arial"/>
          <w:bCs/>
          <w:szCs w:val="20"/>
        </w:rPr>
        <w:t xml:space="preserve">…. </w:t>
      </w:r>
      <w:r w:rsidR="00884117" w:rsidRPr="006F26EB">
        <w:rPr>
          <w:rFonts w:cs="Arial"/>
          <w:bCs/>
          <w:i/>
          <w:szCs w:val="20"/>
        </w:rPr>
        <w:t>(naziv ponudnika)</w:t>
      </w:r>
    </w:p>
    <w:p w14:paraId="55AADB6F" w14:textId="77777777" w:rsidR="00884117" w:rsidRPr="006F26EB" w:rsidRDefault="00884117" w:rsidP="002742E3">
      <w:pPr>
        <w:pStyle w:val="BodyText"/>
        <w:spacing w:line="276" w:lineRule="auto"/>
        <w:rPr>
          <w:rFonts w:cs="Arial"/>
          <w:bCs/>
          <w:szCs w:val="20"/>
        </w:rPr>
      </w:pPr>
      <w:r w:rsidRPr="006F26EB">
        <w:rPr>
          <w:rFonts w:cs="Arial"/>
          <w:b/>
          <w:bCs/>
          <w:szCs w:val="20"/>
        </w:rPr>
        <w:br/>
      </w:r>
    </w:p>
    <w:p w14:paraId="16B112E2" w14:textId="19EB4D3A" w:rsidR="00884117" w:rsidRPr="00221C13" w:rsidRDefault="006C2E4D" w:rsidP="002742E3">
      <w:pPr>
        <w:pStyle w:val="BodyText"/>
        <w:spacing w:line="276" w:lineRule="auto"/>
        <w:rPr>
          <w:rFonts w:cs="Arial"/>
          <w:bCs/>
          <w:color w:val="000000" w:themeColor="text1"/>
          <w:szCs w:val="20"/>
        </w:rPr>
      </w:pPr>
      <w:r>
        <w:rPr>
          <w:rFonts w:cs="Arial"/>
          <w:bCs/>
          <w:szCs w:val="20"/>
        </w:rPr>
        <w:t xml:space="preserve">Pod kazensko in materialno odgovornostjo </w:t>
      </w:r>
      <w:r w:rsidRPr="006C2E4D">
        <w:rPr>
          <w:rFonts w:cs="Arial"/>
          <w:b/>
          <w:szCs w:val="20"/>
        </w:rPr>
        <w:t>izjavljamo</w:t>
      </w:r>
      <w:r>
        <w:rPr>
          <w:rFonts w:cs="Arial"/>
          <w:bCs/>
          <w:szCs w:val="20"/>
        </w:rPr>
        <w:t>, da ima p</w:t>
      </w:r>
      <w:r w:rsidR="00884117" w:rsidRPr="006F26EB">
        <w:rPr>
          <w:rFonts w:cs="Arial"/>
          <w:bCs/>
          <w:szCs w:val="20"/>
        </w:rPr>
        <w:t xml:space="preserve">onudnik zagotovljen popoln in neoviran dostop </w:t>
      </w:r>
      <w:r w:rsidR="00884117" w:rsidRPr="00221C13">
        <w:rPr>
          <w:rFonts w:cs="Arial"/>
          <w:bCs/>
          <w:color w:val="000000" w:themeColor="text1"/>
          <w:szCs w:val="20"/>
        </w:rPr>
        <w:t>do rezervnih delov</w:t>
      </w:r>
      <w:r w:rsidR="00E96516" w:rsidRPr="00221C13">
        <w:rPr>
          <w:rFonts w:cs="Arial"/>
          <w:bCs/>
          <w:color w:val="000000" w:themeColor="text1"/>
          <w:szCs w:val="20"/>
        </w:rPr>
        <w:t xml:space="preserve"> in</w:t>
      </w:r>
      <w:r w:rsidR="00884117" w:rsidRPr="00221C13">
        <w:rPr>
          <w:rFonts w:cs="Arial"/>
          <w:bCs/>
          <w:color w:val="000000" w:themeColor="text1"/>
          <w:szCs w:val="20"/>
        </w:rPr>
        <w:t xml:space="preserve"> nadomestne opreme</w:t>
      </w:r>
      <w:r w:rsidR="00D95BEA" w:rsidRPr="00221C13">
        <w:rPr>
          <w:rFonts w:cs="Arial"/>
          <w:bCs/>
          <w:color w:val="000000" w:themeColor="text1"/>
          <w:szCs w:val="20"/>
        </w:rPr>
        <w:t xml:space="preserve"> ter dostop do baze znanja</w:t>
      </w:r>
      <w:r w:rsidR="00611339" w:rsidRPr="00221C13">
        <w:rPr>
          <w:rFonts w:cs="Arial"/>
          <w:bCs/>
          <w:color w:val="000000" w:themeColor="text1"/>
          <w:szCs w:val="20"/>
        </w:rPr>
        <w:t xml:space="preserve"> proizvajalca</w:t>
      </w:r>
      <w:r w:rsidR="00D95BEA" w:rsidRPr="00221C13">
        <w:rPr>
          <w:rFonts w:cs="Arial"/>
          <w:bCs/>
          <w:color w:val="000000" w:themeColor="text1"/>
          <w:szCs w:val="20"/>
        </w:rPr>
        <w:t xml:space="preserve"> </w:t>
      </w:r>
      <w:r w:rsidRPr="00221C13">
        <w:rPr>
          <w:rFonts w:cs="Arial"/>
          <w:bCs/>
          <w:color w:val="000000" w:themeColor="text1"/>
          <w:szCs w:val="20"/>
        </w:rPr>
        <w:t>za čas trajanja pogodbenih obveznosti za vzdrževano opremo v postopku javnega naročila z oznako JN-S0769.</w:t>
      </w:r>
    </w:p>
    <w:p w14:paraId="222E2E9C" w14:textId="77777777" w:rsidR="00884117" w:rsidRDefault="00884117" w:rsidP="00884117">
      <w:pPr>
        <w:pStyle w:val="BodyText"/>
        <w:rPr>
          <w:rFonts w:cs="Arial"/>
          <w:b/>
          <w:bCs/>
          <w:szCs w:val="20"/>
        </w:rPr>
      </w:pPr>
    </w:p>
    <w:p w14:paraId="390B80DD" w14:textId="77777777" w:rsidR="00884117" w:rsidRDefault="00884117" w:rsidP="00884117">
      <w:pPr>
        <w:pStyle w:val="BodyText"/>
        <w:rPr>
          <w:rFonts w:cs="Arial"/>
          <w:b/>
          <w:bCs/>
          <w:szCs w:val="20"/>
        </w:rPr>
      </w:pPr>
    </w:p>
    <w:p w14:paraId="15A34F39" w14:textId="77777777" w:rsidR="00884117" w:rsidRDefault="00884117" w:rsidP="00884117">
      <w:pPr>
        <w:pStyle w:val="BodyText"/>
        <w:rPr>
          <w:rFonts w:cs="Arial"/>
          <w:b/>
          <w:bCs/>
          <w:szCs w:val="20"/>
        </w:rPr>
      </w:pPr>
    </w:p>
    <w:p w14:paraId="18324DC2" w14:textId="77777777" w:rsidR="00884117" w:rsidRDefault="00884117" w:rsidP="00884117">
      <w:pPr>
        <w:pStyle w:val="BodyText"/>
        <w:rPr>
          <w:rFonts w:cs="Arial"/>
          <w:b/>
          <w:bCs/>
          <w:szCs w:val="20"/>
        </w:rPr>
      </w:pPr>
    </w:p>
    <w:p w14:paraId="43C7F33C" w14:textId="77777777" w:rsidR="00884117" w:rsidRPr="006F26EB" w:rsidRDefault="00884117" w:rsidP="00884117">
      <w:pPr>
        <w:pStyle w:val="BodyText"/>
        <w:rPr>
          <w:rFonts w:cs="Arial"/>
          <w:b/>
          <w:bCs/>
          <w:szCs w:val="20"/>
        </w:rPr>
      </w:pPr>
    </w:p>
    <w:p w14:paraId="60BEED96" w14:textId="77777777" w:rsidR="00884117" w:rsidRPr="006F26EB" w:rsidRDefault="00884117" w:rsidP="00884117">
      <w:pPr>
        <w:rPr>
          <w:b/>
          <w:u w:val="single"/>
        </w:rPr>
      </w:pPr>
    </w:p>
    <w:p w14:paraId="17AD884F" w14:textId="77777777" w:rsidR="00884117" w:rsidRPr="006F26EB" w:rsidRDefault="00884117" w:rsidP="00884117">
      <w:pPr>
        <w:rPr>
          <w:b/>
          <w:u w:val="single"/>
        </w:rPr>
      </w:pPr>
    </w:p>
    <w:p w14:paraId="75B1ACEF" w14:textId="77777777" w:rsidR="00884117" w:rsidRPr="00705A5F" w:rsidRDefault="00884117" w:rsidP="00884117">
      <w:pPr>
        <w:jc w:val="left"/>
        <w:rPr>
          <w:rFonts w:eastAsia="Calibri" w:cs="Arial"/>
          <w:noProof/>
          <w:szCs w:val="20"/>
        </w:rPr>
      </w:pPr>
      <w:r w:rsidRPr="00705A5F">
        <w:rPr>
          <w:rFonts w:eastAsia="Calibri" w:cs="Arial"/>
          <w:noProof/>
          <w:szCs w:val="20"/>
        </w:rPr>
        <w:t xml:space="preserve">Kraj in datum: </w:t>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t>Žig:</w:t>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t>Podpis zastopnika</w:t>
      </w:r>
    </w:p>
    <w:p w14:paraId="3C443174" w14:textId="3F262DE1" w:rsidR="00884117" w:rsidRPr="00705A5F" w:rsidRDefault="00884117" w:rsidP="00884117">
      <w:pPr>
        <w:jc w:val="left"/>
        <w:rPr>
          <w:rFonts w:eastAsia="Calibri" w:cs="Arial"/>
          <w:noProof/>
          <w:szCs w:val="20"/>
        </w:rPr>
      </w:pP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t>oz. prokurista</w:t>
      </w:r>
      <w:r>
        <w:rPr>
          <w:rFonts w:eastAsia="Calibri" w:cs="Arial"/>
          <w:noProof/>
          <w:szCs w:val="20"/>
        </w:rPr>
        <w:t xml:space="preserve"> proizvajalca</w:t>
      </w:r>
      <w:r w:rsidRPr="00705A5F">
        <w:rPr>
          <w:rFonts w:eastAsia="Calibri" w:cs="Arial"/>
          <w:noProof/>
          <w:szCs w:val="20"/>
        </w:rPr>
        <w:t>:</w:t>
      </w:r>
    </w:p>
    <w:p w14:paraId="1F2A06E2" w14:textId="77777777" w:rsidR="00884117" w:rsidRPr="00705A5F" w:rsidRDefault="00884117" w:rsidP="00884117">
      <w:pPr>
        <w:jc w:val="left"/>
        <w:rPr>
          <w:rFonts w:eastAsia="Calibri" w:cs="Arial"/>
          <w:noProof/>
          <w:szCs w:val="20"/>
        </w:rPr>
      </w:pPr>
    </w:p>
    <w:p w14:paraId="2A56DA7A" w14:textId="77777777" w:rsidR="00884117" w:rsidRPr="00705A5F" w:rsidRDefault="00884117" w:rsidP="00884117">
      <w:pPr>
        <w:jc w:val="left"/>
        <w:rPr>
          <w:rFonts w:eastAsia="Calibri" w:cs="Arial"/>
          <w:noProof/>
          <w:szCs w:val="20"/>
        </w:rPr>
      </w:pPr>
      <w:r w:rsidRPr="00705A5F">
        <w:rPr>
          <w:rFonts w:eastAsia="Calibri" w:cs="Arial"/>
          <w:noProof/>
          <w:szCs w:val="20"/>
        </w:rPr>
        <w:t>........................................</w:t>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t>.........................................</w:t>
      </w:r>
    </w:p>
    <w:p w14:paraId="61085402" w14:textId="77777777" w:rsidR="00884117" w:rsidRDefault="00884117" w:rsidP="00884117">
      <w:pPr>
        <w:spacing w:line="360" w:lineRule="auto"/>
        <w:jc w:val="left"/>
        <w:rPr>
          <w:rFonts w:eastAsia="Calibri" w:cs="Arial"/>
          <w:noProof/>
          <w:szCs w:val="20"/>
        </w:rPr>
      </w:pPr>
    </w:p>
    <w:p w14:paraId="7752F8FE" w14:textId="5D031ECE" w:rsidR="00884117" w:rsidRDefault="00884117">
      <w:pPr>
        <w:spacing w:after="200" w:line="276" w:lineRule="auto"/>
        <w:jc w:val="left"/>
        <w:rPr>
          <w:b/>
          <w:u w:val="single"/>
        </w:rPr>
      </w:pPr>
      <w:r>
        <w:rPr>
          <w:b/>
          <w:u w:val="single"/>
        </w:rPr>
        <w:br w:type="page"/>
      </w:r>
    </w:p>
    <w:p w14:paraId="15108D7F" w14:textId="41F9FB92" w:rsidR="002742E3" w:rsidRPr="002742E3" w:rsidRDefault="002742E3" w:rsidP="002742E3">
      <w:pPr>
        <w:jc w:val="right"/>
        <w:rPr>
          <w:b/>
          <w:bCs/>
        </w:rPr>
      </w:pPr>
      <w:r>
        <w:rPr>
          <w:b/>
          <w:bCs/>
        </w:rPr>
        <w:lastRenderedPageBreak/>
        <w:t>OBR-5B</w:t>
      </w:r>
    </w:p>
    <w:p w14:paraId="31C2788D" w14:textId="2DC0A587" w:rsidR="00884117" w:rsidRPr="006F26EB" w:rsidRDefault="00884117" w:rsidP="00884117">
      <w:r>
        <w:t>Principal</w:t>
      </w:r>
      <w:r w:rsidRPr="006F26EB">
        <w:t xml:space="preserve">  …………...........................</w:t>
      </w:r>
      <w:r w:rsidR="002742E3">
        <w:t>......</w:t>
      </w:r>
      <w:r w:rsidRPr="006F26EB">
        <w:t>......</w:t>
      </w:r>
    </w:p>
    <w:p w14:paraId="0C977E89" w14:textId="77777777" w:rsidR="00884117" w:rsidRPr="006F26EB" w:rsidRDefault="00884117" w:rsidP="00884117">
      <w:pPr>
        <w:rPr>
          <w:i/>
        </w:rPr>
      </w:pPr>
    </w:p>
    <w:p w14:paraId="2ADE01EC" w14:textId="46398281" w:rsidR="00884117" w:rsidRPr="006F26EB" w:rsidRDefault="00884117" w:rsidP="00884117">
      <w:pPr>
        <w:spacing w:line="360" w:lineRule="auto"/>
      </w:pPr>
      <w:r w:rsidRPr="006F26EB">
        <w:t>Naslov ..........................................................</w:t>
      </w:r>
    </w:p>
    <w:p w14:paraId="21FC7E66" w14:textId="77777777" w:rsidR="00884117" w:rsidRPr="006F26EB" w:rsidRDefault="00884117" w:rsidP="00884117"/>
    <w:p w14:paraId="6E89C35A" w14:textId="77777777" w:rsidR="00884117" w:rsidRDefault="00884117" w:rsidP="00884117"/>
    <w:p w14:paraId="36184BA8" w14:textId="77777777" w:rsidR="00884117" w:rsidRDefault="00884117" w:rsidP="00884117"/>
    <w:p w14:paraId="5D1B3E87" w14:textId="77777777" w:rsidR="00884117" w:rsidRPr="006F26EB" w:rsidRDefault="00884117" w:rsidP="00884117"/>
    <w:p w14:paraId="793A9A5B" w14:textId="77777777" w:rsidR="00884117" w:rsidRPr="006F26EB" w:rsidRDefault="00884117" w:rsidP="00884117"/>
    <w:p w14:paraId="584082AD" w14:textId="51FDB884" w:rsidR="00884117" w:rsidRPr="002C2547" w:rsidRDefault="00884117" w:rsidP="002C2547">
      <w:pPr>
        <w:pStyle w:val="StyleHeading2"/>
        <w:rPr>
          <w:caps w:val="0"/>
        </w:rPr>
      </w:pPr>
      <w:bookmarkStart w:id="168" w:name="_Toc233033102"/>
      <w:r w:rsidRPr="002C2547">
        <w:rPr>
          <w:caps w:val="0"/>
        </w:rPr>
        <w:t>IZJAVA PRINCIPALA</w:t>
      </w:r>
      <w:bookmarkEnd w:id="168"/>
    </w:p>
    <w:p w14:paraId="26858078" w14:textId="41D80CD9" w:rsidR="00884117" w:rsidRPr="002742E3" w:rsidRDefault="00884117" w:rsidP="00884117">
      <w:pPr>
        <w:spacing w:line="360" w:lineRule="auto"/>
        <w:jc w:val="center"/>
        <w:rPr>
          <w:rFonts w:eastAsia="Calibri" w:cs="Arial"/>
          <w:b/>
          <w:bCs/>
          <w:noProof/>
          <w:sz w:val="22"/>
          <w:szCs w:val="22"/>
        </w:rPr>
      </w:pPr>
      <w:r w:rsidRPr="002742E3">
        <w:rPr>
          <w:rFonts w:eastAsia="Calibri" w:cs="Arial"/>
          <w:b/>
          <w:bCs/>
          <w:noProof/>
          <w:sz w:val="22"/>
          <w:szCs w:val="22"/>
        </w:rPr>
        <w:t xml:space="preserve">JAVNO NAROČILO </w:t>
      </w:r>
      <w:r w:rsidR="00A06D42" w:rsidRPr="002742E3">
        <w:rPr>
          <w:rFonts w:eastAsia="Calibri" w:cs="Arial"/>
          <w:b/>
          <w:bCs/>
          <w:noProof/>
          <w:sz w:val="22"/>
          <w:szCs w:val="22"/>
        </w:rPr>
        <w:t>JN-S0769</w:t>
      </w:r>
    </w:p>
    <w:p w14:paraId="6A9E3583" w14:textId="77777777" w:rsidR="00884117" w:rsidRDefault="00884117" w:rsidP="00884117">
      <w:pPr>
        <w:spacing w:line="360" w:lineRule="auto"/>
        <w:jc w:val="left"/>
        <w:rPr>
          <w:rFonts w:eastAsia="Calibri" w:cs="Arial"/>
          <w:noProof/>
          <w:szCs w:val="20"/>
        </w:rPr>
      </w:pPr>
    </w:p>
    <w:p w14:paraId="5277CC17" w14:textId="77777777" w:rsidR="00884117" w:rsidRDefault="00884117" w:rsidP="00884117">
      <w:pPr>
        <w:spacing w:line="360" w:lineRule="auto"/>
        <w:jc w:val="left"/>
        <w:rPr>
          <w:rFonts w:eastAsia="Calibri" w:cs="Arial"/>
          <w:noProof/>
          <w:szCs w:val="20"/>
        </w:rPr>
      </w:pPr>
    </w:p>
    <w:p w14:paraId="56D98A18" w14:textId="77777777" w:rsidR="00884117" w:rsidRPr="006F26EB" w:rsidRDefault="00884117" w:rsidP="002742E3">
      <w:pPr>
        <w:spacing w:line="276" w:lineRule="auto"/>
      </w:pPr>
    </w:p>
    <w:p w14:paraId="7293A544" w14:textId="0FDB759A" w:rsidR="00884117" w:rsidRPr="006F26EB" w:rsidRDefault="002742E3" w:rsidP="00786560">
      <w:pPr>
        <w:suppressAutoHyphens/>
        <w:spacing w:line="276" w:lineRule="auto"/>
        <w:rPr>
          <w:rFonts w:eastAsia="NSimSun" w:cs="Courier New"/>
          <w:b/>
          <w:kern w:val="1"/>
          <w:szCs w:val="20"/>
          <w:lang w:eastAsia="hi-IN" w:bidi="hi-IN"/>
        </w:rPr>
      </w:pPr>
      <w:r>
        <w:rPr>
          <w:rFonts w:cs="Arial"/>
          <w:bCs/>
          <w:szCs w:val="20"/>
        </w:rPr>
        <w:t xml:space="preserve">…………………………………… (principal) potrjujemo, da smo </w:t>
      </w:r>
      <w:r w:rsidR="00884117" w:rsidRPr="006F26EB">
        <w:rPr>
          <w:rFonts w:cs="Arial"/>
          <w:bCs/>
          <w:szCs w:val="20"/>
        </w:rPr>
        <w:t xml:space="preserve">seznanjeni z vsebino javnega naročila pod oznako </w:t>
      </w:r>
      <w:r w:rsidR="00A06D42">
        <w:rPr>
          <w:rFonts w:cs="Arial"/>
          <w:b/>
          <w:bCs/>
          <w:szCs w:val="20"/>
        </w:rPr>
        <w:t>JN-S0769</w:t>
      </w:r>
      <w:r w:rsidR="00884117">
        <w:rPr>
          <w:rFonts w:cs="Arial"/>
          <w:b/>
          <w:bCs/>
          <w:szCs w:val="20"/>
        </w:rPr>
        <w:t xml:space="preserve"> </w:t>
      </w:r>
      <w:r w:rsidR="003A0ED3">
        <w:rPr>
          <w:rFonts w:cs="Arial"/>
          <w:b/>
          <w:bCs/>
          <w:szCs w:val="20"/>
        </w:rPr>
        <w:t xml:space="preserve">- </w:t>
      </w:r>
      <w:r w:rsidR="00884117">
        <w:rPr>
          <w:rFonts w:cs="Arial"/>
          <w:b/>
          <w:bCs/>
          <w:szCs w:val="20"/>
        </w:rPr>
        <w:t xml:space="preserve"> vzdrževanje</w:t>
      </w:r>
      <w:r w:rsidR="00364260">
        <w:rPr>
          <w:rFonts w:cs="Arial"/>
          <w:b/>
          <w:bCs/>
          <w:szCs w:val="20"/>
        </w:rPr>
        <w:t xml:space="preserve"> in podporo</w:t>
      </w:r>
      <w:r w:rsidR="00884117">
        <w:rPr>
          <w:rFonts w:cs="Arial"/>
          <w:b/>
          <w:bCs/>
          <w:szCs w:val="20"/>
        </w:rPr>
        <w:t xml:space="preserve"> sistema »Zero Density« za obdobje enega leta</w:t>
      </w:r>
      <w:r w:rsidR="00884117" w:rsidRPr="006F26EB">
        <w:rPr>
          <w:rFonts w:cs="Arial"/>
          <w:bCs/>
          <w:szCs w:val="20"/>
        </w:rPr>
        <w:t>, za katerega ponudbo oddaja ponudnik ………………</w:t>
      </w:r>
      <w:r w:rsidR="00786560">
        <w:rPr>
          <w:rFonts w:cs="Arial"/>
          <w:bCs/>
          <w:szCs w:val="20"/>
        </w:rPr>
        <w:t>………………………</w:t>
      </w:r>
      <w:r w:rsidR="00884117" w:rsidRPr="006F26EB">
        <w:rPr>
          <w:rFonts w:cs="Arial"/>
          <w:bCs/>
          <w:szCs w:val="20"/>
        </w:rPr>
        <w:t xml:space="preserve">………. </w:t>
      </w:r>
      <w:r w:rsidR="00884117" w:rsidRPr="006F26EB">
        <w:rPr>
          <w:rFonts w:cs="Arial"/>
          <w:bCs/>
          <w:i/>
          <w:szCs w:val="20"/>
        </w:rPr>
        <w:t>(naziv ponudnika)</w:t>
      </w:r>
      <w:r>
        <w:rPr>
          <w:rFonts w:cs="Arial"/>
          <w:bCs/>
          <w:szCs w:val="20"/>
        </w:rPr>
        <w:t>.</w:t>
      </w:r>
    </w:p>
    <w:p w14:paraId="253806C9" w14:textId="77777777" w:rsidR="00884117" w:rsidRPr="006F26EB" w:rsidRDefault="00884117" w:rsidP="002742E3">
      <w:pPr>
        <w:pStyle w:val="BodyText"/>
        <w:spacing w:line="276" w:lineRule="auto"/>
        <w:rPr>
          <w:rFonts w:cs="Arial"/>
          <w:bCs/>
          <w:szCs w:val="20"/>
        </w:rPr>
      </w:pPr>
    </w:p>
    <w:p w14:paraId="72ED73FA" w14:textId="25B61A3F" w:rsidR="002742E3" w:rsidRPr="00221C13" w:rsidRDefault="002742E3" w:rsidP="002742E3">
      <w:pPr>
        <w:pStyle w:val="BodyText"/>
        <w:spacing w:line="276" w:lineRule="auto"/>
        <w:rPr>
          <w:rFonts w:cs="Arial"/>
          <w:bCs/>
          <w:color w:val="000000" w:themeColor="text1"/>
          <w:szCs w:val="20"/>
        </w:rPr>
      </w:pPr>
      <w:r w:rsidRPr="00221C13">
        <w:rPr>
          <w:rFonts w:cs="Arial"/>
          <w:bCs/>
          <w:color w:val="000000" w:themeColor="text1"/>
          <w:szCs w:val="20"/>
        </w:rPr>
        <w:t xml:space="preserve">Pod kazensko in materialno odgovornostjo </w:t>
      </w:r>
      <w:r w:rsidRPr="00221C13">
        <w:rPr>
          <w:rFonts w:cs="Arial"/>
          <w:b/>
          <w:color w:val="000000" w:themeColor="text1"/>
          <w:szCs w:val="20"/>
        </w:rPr>
        <w:t>izjavljamo</w:t>
      </w:r>
      <w:r w:rsidRPr="00221C13">
        <w:rPr>
          <w:rFonts w:cs="Arial"/>
          <w:bCs/>
          <w:color w:val="000000" w:themeColor="text1"/>
          <w:szCs w:val="20"/>
        </w:rPr>
        <w:t>, da ima ponudnik zagotovljen popoln in neoviran dostop do rezervnih delov in nadomestne opreme</w:t>
      </w:r>
      <w:r w:rsidR="00D95BEA" w:rsidRPr="00221C13">
        <w:rPr>
          <w:rFonts w:cs="Arial"/>
          <w:bCs/>
          <w:color w:val="000000" w:themeColor="text1"/>
          <w:szCs w:val="20"/>
        </w:rPr>
        <w:t xml:space="preserve"> ter dostop do baze znanja proizvajalca opreme</w:t>
      </w:r>
      <w:r w:rsidRPr="00221C13">
        <w:rPr>
          <w:rFonts w:cs="Arial"/>
          <w:bCs/>
          <w:color w:val="000000" w:themeColor="text1"/>
          <w:szCs w:val="20"/>
        </w:rPr>
        <w:t xml:space="preserve"> za čas trajanja pogodbenih obveznosti za vzdrževano opremo v postopku javnega naročila z oznako JN-S0769.</w:t>
      </w:r>
    </w:p>
    <w:p w14:paraId="6478977B" w14:textId="77777777" w:rsidR="00884117" w:rsidRDefault="00884117" w:rsidP="002742E3">
      <w:pPr>
        <w:pStyle w:val="BodyText"/>
        <w:spacing w:line="276" w:lineRule="auto"/>
        <w:rPr>
          <w:rFonts w:cs="Arial"/>
          <w:bCs/>
          <w:szCs w:val="20"/>
        </w:rPr>
      </w:pPr>
    </w:p>
    <w:p w14:paraId="4EFC199A" w14:textId="03EFDFC3" w:rsidR="002742E3" w:rsidRPr="002742E3" w:rsidRDefault="002742E3" w:rsidP="002742E3">
      <w:pPr>
        <w:pStyle w:val="BodyText"/>
        <w:spacing w:line="276" w:lineRule="auto"/>
        <w:rPr>
          <w:rFonts w:cs="Arial"/>
          <w:b/>
          <w:szCs w:val="20"/>
        </w:rPr>
      </w:pPr>
      <w:r w:rsidRPr="002742E3">
        <w:rPr>
          <w:rFonts w:cs="Arial"/>
          <w:b/>
          <w:szCs w:val="20"/>
        </w:rPr>
        <w:t>Priloga:</w:t>
      </w:r>
    </w:p>
    <w:p w14:paraId="24EFF407" w14:textId="6CCBF7A5" w:rsidR="00884117" w:rsidRPr="006F26EB" w:rsidRDefault="00884117" w:rsidP="002742E3">
      <w:pPr>
        <w:spacing w:line="276" w:lineRule="auto"/>
        <w:rPr>
          <w:rFonts w:eastAsia="Calibri" w:cs="Arial"/>
          <w:szCs w:val="20"/>
        </w:rPr>
      </w:pPr>
      <w:r w:rsidRPr="006F26EB">
        <w:rPr>
          <w:rFonts w:cs="Arial"/>
          <w:szCs w:val="20"/>
          <w:lang w:eastAsia="sl-SI"/>
        </w:rPr>
        <w:t xml:space="preserve">Kot dokazilo </w:t>
      </w:r>
      <w:r w:rsidRPr="006F26EB">
        <w:rPr>
          <w:rFonts w:cs="Arial"/>
          <w:bCs/>
          <w:szCs w:val="20"/>
          <w:lang w:eastAsia="sl-SI"/>
        </w:rPr>
        <w:t xml:space="preserve">prilagamo kopijo pogodbe med nami in proizvajalcem opreme, iz katere je razvidno, da imamo </w:t>
      </w:r>
      <w:r w:rsidRPr="00221C13">
        <w:rPr>
          <w:rFonts w:cs="Arial"/>
          <w:bCs/>
          <w:color w:val="000000" w:themeColor="text1"/>
          <w:szCs w:val="20"/>
          <w:lang w:eastAsia="sl-SI"/>
        </w:rPr>
        <w:t>popoln dostop do rezervnih delov in nadomestne opreme</w:t>
      </w:r>
      <w:r w:rsidR="002E6156" w:rsidRPr="00221C13">
        <w:rPr>
          <w:rFonts w:cs="Arial"/>
          <w:bCs/>
          <w:color w:val="000000" w:themeColor="text1"/>
          <w:szCs w:val="20"/>
          <w:lang w:eastAsia="sl-SI"/>
        </w:rPr>
        <w:t xml:space="preserve"> ter dostop do baze znanja</w:t>
      </w:r>
      <w:r w:rsidRPr="00221C13">
        <w:rPr>
          <w:rFonts w:cs="Arial"/>
          <w:bCs/>
          <w:color w:val="000000" w:themeColor="text1"/>
          <w:szCs w:val="20"/>
          <w:lang w:eastAsia="sl-SI"/>
        </w:rPr>
        <w:t xml:space="preserve"> za </w:t>
      </w:r>
      <w:r w:rsidR="00611339" w:rsidRPr="00221C13">
        <w:rPr>
          <w:rFonts w:cs="Arial"/>
          <w:bCs/>
          <w:color w:val="000000" w:themeColor="text1"/>
          <w:szCs w:val="20"/>
          <w:lang w:eastAsia="sl-SI"/>
        </w:rPr>
        <w:t>vzdrževano</w:t>
      </w:r>
      <w:r w:rsidRPr="00221C13">
        <w:rPr>
          <w:rFonts w:cs="Arial"/>
          <w:bCs/>
          <w:color w:val="000000" w:themeColor="text1"/>
          <w:szCs w:val="20"/>
          <w:lang w:eastAsia="sl-SI"/>
        </w:rPr>
        <w:t xml:space="preserve"> opremo.</w:t>
      </w:r>
      <w:r w:rsidR="002742E3" w:rsidRPr="00221C13">
        <w:rPr>
          <w:rFonts w:cs="Arial"/>
          <w:bCs/>
          <w:color w:val="000000" w:themeColor="text1"/>
          <w:szCs w:val="20"/>
          <w:lang w:eastAsia="sl-SI"/>
        </w:rPr>
        <w:t xml:space="preserve"> </w:t>
      </w:r>
      <w:r w:rsidRPr="006F26EB">
        <w:rPr>
          <w:rFonts w:eastAsia="Calibri" w:cs="Arial"/>
          <w:szCs w:val="20"/>
        </w:rPr>
        <w:t xml:space="preserve">V primeru, da naročnik naknadno zahteva originalno pogodbo, jo bomo naročniku prinesli v vpogled. </w:t>
      </w:r>
    </w:p>
    <w:p w14:paraId="1EF53AA0" w14:textId="77777777" w:rsidR="00884117" w:rsidRDefault="00884117" w:rsidP="002742E3">
      <w:pPr>
        <w:pStyle w:val="BodyText"/>
        <w:spacing w:line="276" w:lineRule="auto"/>
        <w:rPr>
          <w:rFonts w:cs="Arial"/>
          <w:b/>
          <w:bCs/>
          <w:szCs w:val="20"/>
        </w:rPr>
      </w:pPr>
    </w:p>
    <w:p w14:paraId="40D6CE49" w14:textId="77777777" w:rsidR="00884117" w:rsidRDefault="00884117" w:rsidP="00884117">
      <w:pPr>
        <w:pStyle w:val="BodyText"/>
        <w:rPr>
          <w:rFonts w:cs="Arial"/>
          <w:b/>
          <w:bCs/>
          <w:szCs w:val="20"/>
        </w:rPr>
      </w:pPr>
    </w:p>
    <w:p w14:paraId="0BB4AF46" w14:textId="77777777" w:rsidR="00884117" w:rsidRDefault="00884117" w:rsidP="00884117">
      <w:pPr>
        <w:pStyle w:val="BodyText"/>
        <w:rPr>
          <w:rFonts w:cs="Arial"/>
          <w:b/>
          <w:bCs/>
          <w:szCs w:val="20"/>
        </w:rPr>
      </w:pPr>
    </w:p>
    <w:p w14:paraId="2DB4C15C" w14:textId="77777777" w:rsidR="00884117" w:rsidRDefault="00884117" w:rsidP="00884117">
      <w:pPr>
        <w:pStyle w:val="BodyText"/>
        <w:rPr>
          <w:rFonts w:cs="Arial"/>
          <w:b/>
          <w:bCs/>
          <w:szCs w:val="20"/>
        </w:rPr>
      </w:pPr>
    </w:p>
    <w:p w14:paraId="0A6AB15B" w14:textId="77777777" w:rsidR="00884117" w:rsidRPr="006F26EB" w:rsidRDefault="00884117" w:rsidP="00884117">
      <w:pPr>
        <w:pStyle w:val="BodyText"/>
        <w:rPr>
          <w:rFonts w:cs="Arial"/>
          <w:b/>
          <w:bCs/>
          <w:szCs w:val="20"/>
        </w:rPr>
      </w:pPr>
    </w:p>
    <w:p w14:paraId="3A2295C0" w14:textId="77777777" w:rsidR="00884117" w:rsidRPr="006F26EB" w:rsidRDefault="00884117" w:rsidP="00884117">
      <w:pPr>
        <w:rPr>
          <w:b/>
          <w:u w:val="single"/>
        </w:rPr>
      </w:pPr>
    </w:p>
    <w:p w14:paraId="5BD7A83C" w14:textId="77777777" w:rsidR="00884117" w:rsidRPr="006F26EB" w:rsidRDefault="00884117" w:rsidP="00884117">
      <w:pPr>
        <w:rPr>
          <w:b/>
          <w:u w:val="single"/>
        </w:rPr>
      </w:pPr>
    </w:p>
    <w:p w14:paraId="7B5DFC8E" w14:textId="77777777" w:rsidR="00884117" w:rsidRPr="00705A5F" w:rsidRDefault="00884117" w:rsidP="00884117">
      <w:pPr>
        <w:jc w:val="left"/>
        <w:rPr>
          <w:rFonts w:eastAsia="Calibri" w:cs="Arial"/>
          <w:noProof/>
          <w:szCs w:val="20"/>
        </w:rPr>
      </w:pPr>
      <w:r w:rsidRPr="00705A5F">
        <w:rPr>
          <w:rFonts w:eastAsia="Calibri" w:cs="Arial"/>
          <w:noProof/>
          <w:szCs w:val="20"/>
        </w:rPr>
        <w:t xml:space="preserve">Kraj in datum: </w:t>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t>Žig:</w:t>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t>Podpis zastopnika</w:t>
      </w:r>
    </w:p>
    <w:p w14:paraId="5FAECFF7" w14:textId="642D8393" w:rsidR="00884117" w:rsidRPr="00705A5F" w:rsidRDefault="00884117" w:rsidP="00884117">
      <w:pPr>
        <w:jc w:val="left"/>
        <w:rPr>
          <w:rFonts w:eastAsia="Calibri" w:cs="Arial"/>
          <w:noProof/>
          <w:szCs w:val="20"/>
        </w:rPr>
      </w:pP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t>oz. prokurista</w:t>
      </w:r>
      <w:r>
        <w:rPr>
          <w:rFonts w:eastAsia="Calibri" w:cs="Arial"/>
          <w:noProof/>
          <w:szCs w:val="20"/>
        </w:rPr>
        <w:t xml:space="preserve"> principala</w:t>
      </w:r>
      <w:r w:rsidRPr="00705A5F">
        <w:rPr>
          <w:rFonts w:eastAsia="Calibri" w:cs="Arial"/>
          <w:noProof/>
          <w:szCs w:val="20"/>
        </w:rPr>
        <w:t>:</w:t>
      </w:r>
    </w:p>
    <w:p w14:paraId="506D24A6" w14:textId="77777777" w:rsidR="00884117" w:rsidRPr="00705A5F" w:rsidRDefault="00884117" w:rsidP="00884117">
      <w:pPr>
        <w:jc w:val="left"/>
        <w:rPr>
          <w:rFonts w:eastAsia="Calibri" w:cs="Arial"/>
          <w:noProof/>
          <w:szCs w:val="20"/>
        </w:rPr>
      </w:pPr>
    </w:p>
    <w:p w14:paraId="0623E00E" w14:textId="77777777" w:rsidR="00884117" w:rsidRPr="00705A5F" w:rsidRDefault="00884117" w:rsidP="00884117">
      <w:pPr>
        <w:jc w:val="left"/>
        <w:rPr>
          <w:rFonts w:eastAsia="Calibri" w:cs="Arial"/>
          <w:noProof/>
          <w:szCs w:val="20"/>
        </w:rPr>
      </w:pPr>
      <w:r w:rsidRPr="00705A5F">
        <w:rPr>
          <w:rFonts w:eastAsia="Calibri" w:cs="Arial"/>
          <w:noProof/>
          <w:szCs w:val="20"/>
        </w:rPr>
        <w:t>........................................</w:t>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r>
      <w:r w:rsidRPr="00705A5F">
        <w:rPr>
          <w:rFonts w:eastAsia="Calibri" w:cs="Arial"/>
          <w:noProof/>
          <w:szCs w:val="20"/>
        </w:rPr>
        <w:tab/>
        <w:t>.........................................</w:t>
      </w:r>
    </w:p>
    <w:p w14:paraId="29573435" w14:textId="77777777" w:rsidR="00884117" w:rsidRDefault="00884117" w:rsidP="00884117">
      <w:pPr>
        <w:spacing w:line="360" w:lineRule="auto"/>
        <w:jc w:val="left"/>
        <w:rPr>
          <w:rFonts w:eastAsia="Calibri" w:cs="Arial"/>
          <w:noProof/>
          <w:szCs w:val="20"/>
        </w:rPr>
      </w:pPr>
    </w:p>
    <w:p w14:paraId="117A94CC" w14:textId="77777777" w:rsidR="00884117" w:rsidRPr="006F26EB" w:rsidRDefault="00884117" w:rsidP="00884117">
      <w:pPr>
        <w:rPr>
          <w:b/>
          <w:u w:val="single"/>
        </w:rPr>
      </w:pPr>
    </w:p>
    <w:p w14:paraId="5BC1B826" w14:textId="77777777" w:rsidR="00884117" w:rsidRPr="006F26EB" w:rsidRDefault="00884117" w:rsidP="00884117">
      <w:pPr>
        <w:rPr>
          <w:b/>
          <w:u w:val="single"/>
        </w:rPr>
      </w:pPr>
    </w:p>
    <w:p w14:paraId="1ACBFA52" w14:textId="77777777" w:rsidR="00884117" w:rsidRPr="00705A5F" w:rsidRDefault="00884117" w:rsidP="009E399D">
      <w:pPr>
        <w:spacing w:line="360" w:lineRule="auto"/>
        <w:jc w:val="left"/>
        <w:rPr>
          <w:rFonts w:eastAsia="Calibri" w:cs="Arial"/>
          <w:noProof/>
          <w:szCs w:val="20"/>
        </w:rPr>
      </w:pPr>
    </w:p>
    <w:p w14:paraId="68908945" w14:textId="77777777" w:rsidR="00823ECF" w:rsidRPr="00705A5F" w:rsidRDefault="00823ECF">
      <w:pPr>
        <w:spacing w:after="200" w:line="276" w:lineRule="auto"/>
        <w:jc w:val="left"/>
        <w:rPr>
          <w:rFonts w:eastAsia="Calibri" w:cs="Arial"/>
          <w:noProof/>
          <w:szCs w:val="20"/>
        </w:rPr>
      </w:pPr>
      <w:r w:rsidRPr="00705A5F">
        <w:rPr>
          <w:rFonts w:eastAsia="Calibri" w:cs="Arial"/>
          <w:noProof/>
          <w:szCs w:val="20"/>
        </w:rPr>
        <w:br w:type="page"/>
      </w:r>
    </w:p>
    <w:p w14:paraId="54F2DE2B" w14:textId="6EE22510" w:rsidR="005E3C23" w:rsidRPr="00705A5F" w:rsidRDefault="005B3AF3" w:rsidP="005B3AF3">
      <w:pPr>
        <w:spacing w:after="200" w:line="276" w:lineRule="auto"/>
        <w:jc w:val="right"/>
        <w:rPr>
          <w:rFonts w:cs="Arial"/>
          <w:b/>
          <w:caps/>
          <w:noProof/>
          <w:szCs w:val="20"/>
        </w:rPr>
      </w:pPr>
      <w:r>
        <w:rPr>
          <w:rFonts w:cs="Arial"/>
          <w:b/>
          <w:caps/>
          <w:noProof/>
          <w:szCs w:val="20"/>
        </w:rPr>
        <w:lastRenderedPageBreak/>
        <w:t>OBR-6</w:t>
      </w:r>
    </w:p>
    <w:p w14:paraId="04420565" w14:textId="2A4AB64B" w:rsidR="005E3C23" w:rsidRPr="00705A5F" w:rsidRDefault="00424AF8" w:rsidP="002C2547">
      <w:pPr>
        <w:pStyle w:val="StyleHeading2"/>
      </w:pPr>
      <w:bookmarkStart w:id="169" w:name="_Toc233033103"/>
      <w:r w:rsidRPr="00705A5F">
        <w:rPr>
          <w:caps w:val="0"/>
        </w:rPr>
        <w:t>VZOREC POGODBE</w:t>
      </w:r>
      <w:bookmarkEnd w:id="169"/>
    </w:p>
    <w:p w14:paraId="73D5AB23" w14:textId="77777777" w:rsidR="005E3C23" w:rsidRPr="00705A5F" w:rsidRDefault="005E3C23" w:rsidP="005E3C23">
      <w:pPr>
        <w:rPr>
          <w:noProof/>
        </w:rPr>
      </w:pPr>
    </w:p>
    <w:p w14:paraId="67134770" w14:textId="77777777" w:rsidR="005E3C23" w:rsidRPr="00705A5F" w:rsidRDefault="005E3C23" w:rsidP="005E3C23">
      <w:pPr>
        <w:widowControl w:val="0"/>
        <w:autoSpaceDE w:val="0"/>
        <w:autoSpaceDN w:val="0"/>
        <w:adjustRightInd w:val="0"/>
        <w:jc w:val="center"/>
        <w:rPr>
          <w:b/>
          <w:noProof/>
          <w:lang w:eastAsia="sl-SI"/>
        </w:rPr>
      </w:pPr>
    </w:p>
    <w:p w14:paraId="69A878EA" w14:textId="77777777" w:rsidR="005E3C23" w:rsidRPr="00705A5F" w:rsidRDefault="005E3C23" w:rsidP="005E3C23">
      <w:pPr>
        <w:rPr>
          <w:noProof/>
          <w:lang w:eastAsia="sl-SI"/>
        </w:rPr>
      </w:pPr>
    </w:p>
    <w:p w14:paraId="7F33920E" w14:textId="0094A1A0" w:rsidR="005E3C23" w:rsidRPr="00705A5F" w:rsidRDefault="005E3C23" w:rsidP="005E3C23">
      <w:pPr>
        <w:widowControl w:val="0"/>
        <w:autoSpaceDE w:val="0"/>
        <w:autoSpaceDN w:val="0"/>
        <w:adjustRightInd w:val="0"/>
        <w:jc w:val="center"/>
        <w:rPr>
          <w:b/>
          <w:noProof/>
          <w:sz w:val="28"/>
          <w:szCs w:val="28"/>
        </w:rPr>
      </w:pPr>
      <w:r w:rsidRPr="00705A5F">
        <w:rPr>
          <w:b/>
          <w:bCs/>
          <w:noProof/>
          <w:sz w:val="28"/>
          <w:szCs w:val="28"/>
        </w:rPr>
        <w:t xml:space="preserve">POGODBA </w:t>
      </w:r>
      <w:r w:rsidR="005B3AF3">
        <w:rPr>
          <w:b/>
          <w:bCs/>
          <w:noProof/>
          <w:sz w:val="28"/>
          <w:szCs w:val="28"/>
        </w:rPr>
        <w:t>ŠT.</w:t>
      </w:r>
      <w:r w:rsidRPr="00705A5F">
        <w:rPr>
          <w:b/>
          <w:bCs/>
          <w:noProof/>
          <w:sz w:val="28"/>
          <w:szCs w:val="28"/>
        </w:rPr>
        <w:t xml:space="preserve"> </w:t>
      </w:r>
      <w:r w:rsidR="00A06D42">
        <w:rPr>
          <w:b/>
          <w:bCs/>
          <w:noProof/>
          <w:sz w:val="28"/>
          <w:szCs w:val="28"/>
        </w:rPr>
        <w:t>JN-S0769</w:t>
      </w:r>
    </w:p>
    <w:p w14:paraId="7877163F" w14:textId="77777777" w:rsidR="005E3C23" w:rsidRPr="00705A5F" w:rsidRDefault="005E3C23" w:rsidP="005E3C23">
      <w:pPr>
        <w:pStyle w:val="BodyText"/>
        <w:rPr>
          <w:b/>
          <w:noProof/>
          <w:sz w:val="28"/>
          <w:szCs w:val="28"/>
        </w:rPr>
      </w:pPr>
    </w:p>
    <w:p w14:paraId="0CF6DE2F" w14:textId="77777777" w:rsidR="001E7E44" w:rsidRPr="00705A5F" w:rsidRDefault="001E7E44" w:rsidP="005E3C23">
      <w:pPr>
        <w:pStyle w:val="BodyText"/>
        <w:rPr>
          <w:b/>
          <w:noProof/>
          <w:sz w:val="28"/>
          <w:szCs w:val="28"/>
        </w:rPr>
      </w:pPr>
    </w:p>
    <w:p w14:paraId="1EBCB5D9" w14:textId="77777777" w:rsidR="00580309" w:rsidRPr="00705A5F" w:rsidRDefault="00E07AB0" w:rsidP="00EC28CB">
      <w:pPr>
        <w:pStyle w:val="BodyText"/>
        <w:jc w:val="center"/>
        <w:rPr>
          <w:rFonts w:cs="Arial"/>
          <w:b/>
          <w:bCs/>
          <w:noProof/>
          <w:sz w:val="28"/>
          <w:szCs w:val="28"/>
        </w:rPr>
      </w:pPr>
      <w:bookmarkStart w:id="170" w:name="_Hlk56582408"/>
      <w:r w:rsidRPr="00705A5F">
        <w:rPr>
          <w:rFonts w:cs="Arial"/>
          <w:b/>
          <w:bCs/>
          <w:noProof/>
          <w:sz w:val="28"/>
          <w:szCs w:val="28"/>
        </w:rPr>
        <w:t>Vzdrževanje in podpora</w:t>
      </w:r>
    </w:p>
    <w:p w14:paraId="045C4321" w14:textId="578847C2" w:rsidR="009F2109" w:rsidRPr="00705A5F" w:rsidRDefault="00E07AB0" w:rsidP="00EC28CB">
      <w:pPr>
        <w:pStyle w:val="BodyText"/>
        <w:jc w:val="center"/>
        <w:rPr>
          <w:rFonts w:cs="Arial"/>
          <w:b/>
          <w:bCs/>
          <w:noProof/>
          <w:sz w:val="28"/>
          <w:szCs w:val="28"/>
        </w:rPr>
      </w:pPr>
      <w:r w:rsidRPr="00705A5F">
        <w:rPr>
          <w:rFonts w:cs="Arial"/>
          <w:b/>
          <w:bCs/>
          <w:noProof/>
          <w:sz w:val="28"/>
          <w:szCs w:val="28"/>
        </w:rPr>
        <w:t>sistema</w:t>
      </w:r>
      <w:r w:rsidR="00CD67F9" w:rsidRPr="00705A5F">
        <w:rPr>
          <w:rFonts w:cs="Arial"/>
          <w:b/>
          <w:bCs/>
          <w:noProof/>
          <w:sz w:val="28"/>
          <w:szCs w:val="28"/>
        </w:rPr>
        <w:t xml:space="preserve"> </w:t>
      </w:r>
      <w:r w:rsidR="00884117">
        <w:rPr>
          <w:rFonts w:cs="Arial"/>
          <w:b/>
          <w:bCs/>
          <w:noProof/>
          <w:sz w:val="28"/>
          <w:szCs w:val="28"/>
        </w:rPr>
        <w:t>»Zero Density«</w:t>
      </w:r>
      <w:r w:rsidR="00725876">
        <w:rPr>
          <w:rFonts w:cs="Arial"/>
          <w:b/>
          <w:bCs/>
          <w:noProof/>
          <w:sz w:val="28"/>
          <w:szCs w:val="28"/>
          <w:lang w:eastAsia="ar-SA"/>
        </w:rPr>
        <w:t xml:space="preserve"> za obdobje enega leta</w:t>
      </w:r>
    </w:p>
    <w:p w14:paraId="574B3C00" w14:textId="100A192E" w:rsidR="005E3C23" w:rsidRPr="00705A5F" w:rsidRDefault="00EC28CB" w:rsidP="009F2109">
      <w:pPr>
        <w:pStyle w:val="BodyText"/>
        <w:jc w:val="center"/>
        <w:rPr>
          <w:rFonts w:cs="Arial"/>
          <w:b/>
          <w:bCs/>
          <w:noProof/>
          <w:sz w:val="28"/>
          <w:szCs w:val="28"/>
        </w:rPr>
      </w:pPr>
      <w:r w:rsidRPr="00705A5F">
        <w:rPr>
          <w:rFonts w:cs="Arial"/>
          <w:b/>
          <w:bCs/>
          <w:noProof/>
          <w:sz w:val="28"/>
          <w:szCs w:val="28"/>
        </w:rPr>
        <w:t xml:space="preserve"> </w:t>
      </w:r>
    </w:p>
    <w:bookmarkEnd w:id="170"/>
    <w:p w14:paraId="7C49A65D" w14:textId="5EF5FB1A" w:rsidR="00447301" w:rsidRPr="00705A5F" w:rsidRDefault="00447301" w:rsidP="005E3C23">
      <w:pPr>
        <w:pStyle w:val="BodyText"/>
        <w:spacing w:after="0"/>
        <w:rPr>
          <w:noProof/>
        </w:rPr>
      </w:pPr>
    </w:p>
    <w:p w14:paraId="1DAEEEA9" w14:textId="77777777" w:rsidR="00E07AB0" w:rsidRPr="00705A5F" w:rsidRDefault="00E07AB0" w:rsidP="005E3C23">
      <w:pPr>
        <w:pStyle w:val="BodyText"/>
        <w:spacing w:after="0"/>
        <w:rPr>
          <w:noProof/>
        </w:rPr>
      </w:pPr>
    </w:p>
    <w:p w14:paraId="308030E0" w14:textId="77777777" w:rsidR="00447301" w:rsidRPr="00705A5F" w:rsidRDefault="00447301" w:rsidP="005E3C23">
      <w:pPr>
        <w:pStyle w:val="BodyText"/>
        <w:spacing w:after="0"/>
        <w:rPr>
          <w:noProof/>
        </w:rPr>
      </w:pPr>
    </w:p>
    <w:p w14:paraId="40DFDB37" w14:textId="77777777" w:rsidR="005E3C23" w:rsidRPr="00705A5F" w:rsidRDefault="005E3C23" w:rsidP="005E3C23">
      <w:pPr>
        <w:pStyle w:val="BodyText"/>
        <w:spacing w:after="0"/>
        <w:rPr>
          <w:noProof/>
        </w:rPr>
      </w:pPr>
      <w:r w:rsidRPr="00705A5F">
        <w:rPr>
          <w:noProof/>
        </w:rPr>
        <w:t>sklenjena med:</w:t>
      </w:r>
    </w:p>
    <w:p w14:paraId="66E99EA6" w14:textId="77777777" w:rsidR="005E3C23" w:rsidRPr="00705A5F" w:rsidRDefault="005E3C23" w:rsidP="005E3C23">
      <w:pPr>
        <w:pStyle w:val="BodyText"/>
        <w:spacing w:after="0"/>
        <w:rPr>
          <w:noProof/>
        </w:rPr>
      </w:pPr>
    </w:p>
    <w:p w14:paraId="2B78460F" w14:textId="77777777" w:rsidR="005E3C23" w:rsidRPr="00705A5F" w:rsidRDefault="005E3C23" w:rsidP="005E3C23">
      <w:pPr>
        <w:pStyle w:val="BodyText"/>
        <w:spacing w:after="0"/>
        <w:rPr>
          <w:noProof/>
        </w:rPr>
      </w:pPr>
    </w:p>
    <w:p w14:paraId="2A11B767" w14:textId="77777777" w:rsidR="009F2109" w:rsidRPr="00705A5F" w:rsidRDefault="009F2109" w:rsidP="009F2109">
      <w:pPr>
        <w:pStyle w:val="BodyText"/>
        <w:spacing w:after="0"/>
        <w:rPr>
          <w:noProof/>
        </w:rPr>
      </w:pPr>
      <w:r w:rsidRPr="00705A5F">
        <w:rPr>
          <w:noProof/>
        </w:rPr>
        <w:t>Radiotelevizija Slovenija, Javni zavod</w:t>
      </w:r>
    </w:p>
    <w:p w14:paraId="04B5AB3C" w14:textId="77777777" w:rsidR="009F2109" w:rsidRPr="00705A5F" w:rsidRDefault="009F2109" w:rsidP="009F2109">
      <w:pPr>
        <w:pStyle w:val="BodyText"/>
        <w:spacing w:after="0"/>
        <w:rPr>
          <w:noProof/>
        </w:rPr>
      </w:pPr>
      <w:r w:rsidRPr="00705A5F">
        <w:rPr>
          <w:noProof/>
        </w:rPr>
        <w:t>Kolodvorska 2</w:t>
      </w:r>
    </w:p>
    <w:p w14:paraId="4876D4D8" w14:textId="77777777" w:rsidR="009F2109" w:rsidRPr="00705A5F" w:rsidRDefault="009F2109" w:rsidP="009F2109">
      <w:pPr>
        <w:pStyle w:val="BodyText"/>
        <w:spacing w:after="0"/>
        <w:rPr>
          <w:noProof/>
        </w:rPr>
      </w:pPr>
      <w:r w:rsidRPr="00705A5F">
        <w:rPr>
          <w:noProof/>
        </w:rPr>
        <w:t>1550 Ljubljana</w:t>
      </w:r>
    </w:p>
    <w:p w14:paraId="11D03737" w14:textId="77777777" w:rsidR="009F2109" w:rsidRPr="00705A5F" w:rsidRDefault="009F2109" w:rsidP="009F2109">
      <w:pPr>
        <w:pStyle w:val="BodyText"/>
        <w:spacing w:after="0"/>
        <w:rPr>
          <w:noProof/>
        </w:rPr>
      </w:pPr>
    </w:p>
    <w:p w14:paraId="7BE2FD29" w14:textId="77777777" w:rsidR="009F2109" w:rsidRPr="00705A5F" w:rsidRDefault="009F2109" w:rsidP="009F2109">
      <w:pPr>
        <w:pStyle w:val="BodyText"/>
        <w:spacing w:after="0"/>
        <w:rPr>
          <w:noProof/>
        </w:rPr>
      </w:pPr>
      <w:r w:rsidRPr="00705A5F">
        <w:rPr>
          <w:noProof/>
        </w:rPr>
        <w:t>Identifikacijska štev. za DDV: SI29865174</w:t>
      </w:r>
    </w:p>
    <w:p w14:paraId="4E171956" w14:textId="521F27C4" w:rsidR="009F2109" w:rsidRPr="00705A5F" w:rsidRDefault="009F2109" w:rsidP="009F2109">
      <w:pPr>
        <w:pStyle w:val="BodyText"/>
        <w:spacing w:after="0"/>
        <w:rPr>
          <w:noProof/>
        </w:rPr>
      </w:pPr>
      <w:r w:rsidRPr="00705A5F">
        <w:rPr>
          <w:noProof/>
        </w:rPr>
        <w:t>Matična številka: 5056497</w:t>
      </w:r>
      <w:r w:rsidR="003E6BFC">
        <w:rPr>
          <w:noProof/>
        </w:rPr>
        <w:t>000</w:t>
      </w:r>
    </w:p>
    <w:p w14:paraId="6733D36E" w14:textId="77777777" w:rsidR="009F2109" w:rsidRPr="00705A5F" w:rsidRDefault="009F2109" w:rsidP="009F2109">
      <w:pPr>
        <w:rPr>
          <w:rFonts w:cs="Arial"/>
          <w:noProof/>
          <w:color w:val="000000"/>
          <w:szCs w:val="22"/>
          <w:lang w:eastAsia="sl-SI"/>
        </w:rPr>
      </w:pPr>
      <w:bookmarkStart w:id="171" w:name="_Hlk509823361"/>
    </w:p>
    <w:p w14:paraId="4A42FEF9" w14:textId="14681870" w:rsidR="009F2109" w:rsidRPr="00705A5F" w:rsidRDefault="009F2109" w:rsidP="009F2109">
      <w:pPr>
        <w:rPr>
          <w:rFonts w:cs="Arial"/>
          <w:noProof/>
          <w:color w:val="000000"/>
          <w:szCs w:val="22"/>
          <w:lang w:eastAsia="sl-SI"/>
        </w:rPr>
      </w:pPr>
      <w:bookmarkStart w:id="172" w:name="_Hlk83903056"/>
      <w:r w:rsidRPr="00705A5F">
        <w:rPr>
          <w:rFonts w:cs="Arial"/>
          <w:noProof/>
          <w:color w:val="000000"/>
          <w:szCs w:val="22"/>
          <w:lang w:eastAsia="sl-SI"/>
        </w:rPr>
        <w:t xml:space="preserve">ki ga zastopa </w:t>
      </w:r>
      <w:r w:rsidR="001E7E44" w:rsidRPr="00705A5F">
        <w:rPr>
          <w:rFonts w:cs="Arial"/>
          <w:noProof/>
          <w:color w:val="000000"/>
          <w:szCs w:val="22"/>
          <w:lang w:eastAsia="sl-SI"/>
        </w:rPr>
        <w:t>Uprava javnega zavoda Radiotelevizije Slovenija</w:t>
      </w:r>
    </w:p>
    <w:bookmarkEnd w:id="171"/>
    <w:bookmarkEnd w:id="172"/>
    <w:p w14:paraId="34FD61A9" w14:textId="77777777" w:rsidR="009F2109" w:rsidRPr="00705A5F" w:rsidRDefault="009F2109" w:rsidP="009F2109">
      <w:pPr>
        <w:rPr>
          <w:rFonts w:cs="Arial"/>
          <w:noProof/>
          <w:color w:val="000000"/>
          <w:szCs w:val="22"/>
          <w:lang w:eastAsia="sl-SI"/>
        </w:rPr>
      </w:pPr>
    </w:p>
    <w:p w14:paraId="7798697B" w14:textId="77777777" w:rsidR="009F2109" w:rsidRPr="00705A5F" w:rsidRDefault="009F2109" w:rsidP="009F2109">
      <w:pPr>
        <w:pStyle w:val="BodyText"/>
        <w:spacing w:after="0"/>
        <w:rPr>
          <w:noProof/>
          <w:u w:val="single"/>
        </w:rPr>
      </w:pPr>
      <w:r w:rsidRPr="00705A5F">
        <w:rPr>
          <w:noProof/>
          <w:u w:val="single"/>
        </w:rPr>
        <w:t>(v nadaljevanju teksta NAROČNIK)</w:t>
      </w:r>
    </w:p>
    <w:p w14:paraId="186E5A0E" w14:textId="77777777" w:rsidR="005E3C23" w:rsidRPr="00705A5F" w:rsidRDefault="005E3C23" w:rsidP="005E3C23">
      <w:pPr>
        <w:pStyle w:val="BodyText"/>
        <w:spacing w:after="0"/>
        <w:rPr>
          <w:b/>
          <w:noProof/>
          <w:u w:val="single"/>
        </w:rPr>
      </w:pPr>
    </w:p>
    <w:p w14:paraId="6F73C563" w14:textId="77777777" w:rsidR="005E3C23" w:rsidRPr="00705A5F" w:rsidRDefault="005E3C23" w:rsidP="005E3C23">
      <w:pPr>
        <w:pStyle w:val="BodyText"/>
        <w:spacing w:after="0"/>
        <w:rPr>
          <w:b/>
          <w:noProof/>
          <w:u w:val="single"/>
        </w:rPr>
      </w:pPr>
    </w:p>
    <w:p w14:paraId="4768545C" w14:textId="77777777" w:rsidR="005E3C23" w:rsidRPr="00705A5F" w:rsidRDefault="005E3C23" w:rsidP="005E3C23">
      <w:pPr>
        <w:pStyle w:val="BodyText"/>
        <w:spacing w:after="0"/>
        <w:rPr>
          <w:b/>
          <w:noProof/>
        </w:rPr>
      </w:pPr>
    </w:p>
    <w:p w14:paraId="08792EC2" w14:textId="77777777" w:rsidR="005E3C23" w:rsidRPr="00705A5F" w:rsidRDefault="005E3C23" w:rsidP="005E3C23">
      <w:pPr>
        <w:jc w:val="left"/>
        <w:rPr>
          <w:noProof/>
          <w:szCs w:val="20"/>
        </w:rPr>
      </w:pPr>
      <w:r w:rsidRPr="00705A5F">
        <w:rPr>
          <w:noProof/>
          <w:szCs w:val="20"/>
        </w:rPr>
        <w:t>in</w:t>
      </w:r>
    </w:p>
    <w:p w14:paraId="2C037A15" w14:textId="77777777" w:rsidR="005E3C23" w:rsidRPr="00705A5F" w:rsidRDefault="005E3C23" w:rsidP="005E3C23">
      <w:pPr>
        <w:jc w:val="left"/>
        <w:rPr>
          <w:noProof/>
          <w:szCs w:val="20"/>
        </w:rPr>
      </w:pPr>
    </w:p>
    <w:p w14:paraId="713FAC2F" w14:textId="77777777" w:rsidR="005E3C23" w:rsidRPr="00705A5F" w:rsidRDefault="005E3C23" w:rsidP="005E3C23">
      <w:pPr>
        <w:jc w:val="left"/>
        <w:rPr>
          <w:noProof/>
          <w:szCs w:val="20"/>
        </w:rPr>
      </w:pPr>
    </w:p>
    <w:p w14:paraId="32BD724C" w14:textId="77777777" w:rsidR="005E3C23" w:rsidRPr="00705A5F" w:rsidRDefault="005E3C23" w:rsidP="005E3C23">
      <w:pPr>
        <w:jc w:val="left"/>
        <w:rPr>
          <w:noProof/>
          <w:szCs w:val="20"/>
        </w:rPr>
      </w:pPr>
      <w:r w:rsidRPr="00705A5F">
        <w:rPr>
          <w:noProof/>
          <w:szCs w:val="20"/>
        </w:rPr>
        <w:t>..............................................</w:t>
      </w:r>
    </w:p>
    <w:p w14:paraId="28D6A4C1" w14:textId="77777777" w:rsidR="005E3C23" w:rsidRPr="00705A5F" w:rsidRDefault="005E3C23" w:rsidP="005E3C23">
      <w:pPr>
        <w:jc w:val="left"/>
        <w:rPr>
          <w:noProof/>
          <w:szCs w:val="20"/>
        </w:rPr>
      </w:pPr>
      <w:r w:rsidRPr="00705A5F">
        <w:rPr>
          <w:noProof/>
          <w:szCs w:val="20"/>
        </w:rPr>
        <w:t>..............................................</w:t>
      </w:r>
    </w:p>
    <w:p w14:paraId="4D7B3D1B" w14:textId="77777777" w:rsidR="005E3C23" w:rsidRPr="00705A5F" w:rsidRDefault="005E3C23" w:rsidP="005E3C23">
      <w:pPr>
        <w:jc w:val="left"/>
        <w:rPr>
          <w:noProof/>
          <w:szCs w:val="20"/>
        </w:rPr>
      </w:pPr>
      <w:r w:rsidRPr="00705A5F">
        <w:rPr>
          <w:noProof/>
          <w:szCs w:val="20"/>
        </w:rPr>
        <w:t>..............................................</w:t>
      </w:r>
    </w:p>
    <w:p w14:paraId="0BE4091B" w14:textId="77777777" w:rsidR="005E3C23" w:rsidRPr="00705A5F" w:rsidRDefault="005E3C23" w:rsidP="005E3C23">
      <w:pPr>
        <w:jc w:val="left"/>
        <w:rPr>
          <w:noProof/>
          <w:szCs w:val="20"/>
        </w:rPr>
      </w:pPr>
      <w:r w:rsidRPr="00705A5F">
        <w:rPr>
          <w:noProof/>
          <w:szCs w:val="20"/>
        </w:rPr>
        <w:t>..............................................</w:t>
      </w:r>
    </w:p>
    <w:p w14:paraId="463E118C" w14:textId="77777777" w:rsidR="005E3C23" w:rsidRPr="00705A5F" w:rsidRDefault="005E3C23" w:rsidP="005E3C23">
      <w:pPr>
        <w:jc w:val="left"/>
        <w:rPr>
          <w:noProof/>
          <w:szCs w:val="20"/>
        </w:rPr>
      </w:pPr>
    </w:p>
    <w:p w14:paraId="5633FF4D" w14:textId="77777777" w:rsidR="005E3C23" w:rsidRPr="00705A5F" w:rsidRDefault="005E3C23" w:rsidP="005E3C23">
      <w:pPr>
        <w:jc w:val="left"/>
        <w:rPr>
          <w:noProof/>
          <w:szCs w:val="20"/>
        </w:rPr>
      </w:pPr>
      <w:r w:rsidRPr="00705A5F">
        <w:rPr>
          <w:noProof/>
          <w:szCs w:val="20"/>
        </w:rPr>
        <w:t xml:space="preserve">Identifikacijska štev. za DDV: </w:t>
      </w:r>
    </w:p>
    <w:p w14:paraId="23D605D7" w14:textId="77777777" w:rsidR="005E3C23" w:rsidRPr="00705A5F" w:rsidRDefault="005E3C23" w:rsidP="005E3C23">
      <w:pPr>
        <w:jc w:val="left"/>
        <w:rPr>
          <w:noProof/>
          <w:szCs w:val="20"/>
        </w:rPr>
      </w:pPr>
      <w:r w:rsidRPr="00705A5F">
        <w:rPr>
          <w:noProof/>
          <w:szCs w:val="20"/>
        </w:rPr>
        <w:t xml:space="preserve">Matična številka: </w:t>
      </w:r>
    </w:p>
    <w:p w14:paraId="0784159D" w14:textId="77777777" w:rsidR="005E3C23" w:rsidRPr="00705A5F" w:rsidRDefault="005E3C23" w:rsidP="005E3C23">
      <w:pPr>
        <w:jc w:val="left"/>
        <w:rPr>
          <w:noProof/>
          <w:szCs w:val="20"/>
        </w:rPr>
      </w:pPr>
    </w:p>
    <w:p w14:paraId="713DCB06" w14:textId="77777777" w:rsidR="005E3C23" w:rsidRPr="00705A5F" w:rsidRDefault="005E3C23" w:rsidP="005E3C23">
      <w:pPr>
        <w:jc w:val="left"/>
        <w:rPr>
          <w:noProof/>
          <w:szCs w:val="20"/>
        </w:rPr>
      </w:pPr>
      <w:r w:rsidRPr="00705A5F">
        <w:rPr>
          <w:noProof/>
          <w:szCs w:val="20"/>
        </w:rPr>
        <w:t>ki ga zastopa ..............................................</w:t>
      </w:r>
    </w:p>
    <w:p w14:paraId="6AA29EB6" w14:textId="77777777" w:rsidR="005E3C23" w:rsidRPr="00705A5F" w:rsidRDefault="005E3C23" w:rsidP="005E3C23">
      <w:pPr>
        <w:jc w:val="left"/>
        <w:rPr>
          <w:noProof/>
          <w:szCs w:val="20"/>
        </w:rPr>
      </w:pPr>
    </w:p>
    <w:p w14:paraId="7BAF9DEE" w14:textId="77777777" w:rsidR="005E3C23" w:rsidRPr="00705A5F" w:rsidRDefault="005E3C23" w:rsidP="005E3C23">
      <w:pPr>
        <w:jc w:val="left"/>
        <w:rPr>
          <w:noProof/>
          <w:szCs w:val="20"/>
          <w:u w:val="single"/>
        </w:rPr>
      </w:pPr>
      <w:r w:rsidRPr="00705A5F">
        <w:rPr>
          <w:noProof/>
          <w:szCs w:val="20"/>
          <w:u w:val="single"/>
        </w:rPr>
        <w:t>(v nadaljevanju teksta PONUDNIK)</w:t>
      </w:r>
    </w:p>
    <w:p w14:paraId="1B4AB04B" w14:textId="77777777" w:rsidR="005E3C23" w:rsidRPr="00705A5F" w:rsidRDefault="005E3C23" w:rsidP="005E3C23">
      <w:pPr>
        <w:rPr>
          <w:rFonts w:cs="Arial"/>
          <w:noProof/>
          <w:szCs w:val="20"/>
          <w:lang w:eastAsia="sl-SI"/>
        </w:rPr>
      </w:pPr>
    </w:p>
    <w:p w14:paraId="0D2D274B" w14:textId="77777777" w:rsidR="005E3C23" w:rsidRPr="00705A5F" w:rsidRDefault="005E3C23" w:rsidP="005E3C23">
      <w:pPr>
        <w:rPr>
          <w:noProof/>
          <w:lang w:eastAsia="sl-SI"/>
        </w:rPr>
      </w:pPr>
    </w:p>
    <w:p w14:paraId="18490D57" w14:textId="77777777" w:rsidR="005E3C23" w:rsidRPr="00705A5F" w:rsidRDefault="005E3C23" w:rsidP="00AC7C62">
      <w:pPr>
        <w:spacing w:line="276" w:lineRule="auto"/>
        <w:rPr>
          <w:b/>
          <w:noProof/>
        </w:rPr>
      </w:pPr>
      <w:r w:rsidRPr="00705A5F">
        <w:rPr>
          <w:rFonts w:cs="Arial"/>
          <w:noProof/>
          <w:szCs w:val="20"/>
          <w:lang w:eastAsia="sl-SI"/>
        </w:rPr>
        <w:br w:type="page"/>
      </w:r>
      <w:r w:rsidRPr="00705A5F">
        <w:rPr>
          <w:b/>
          <w:noProof/>
        </w:rPr>
        <w:lastRenderedPageBreak/>
        <w:t>1. člen</w:t>
      </w:r>
    </w:p>
    <w:p w14:paraId="459172B6" w14:textId="77777777" w:rsidR="005E3C23" w:rsidRPr="00705A5F" w:rsidRDefault="005E3C23" w:rsidP="00AC7C62">
      <w:pPr>
        <w:pStyle w:val="BodyText"/>
        <w:spacing w:line="276" w:lineRule="auto"/>
        <w:rPr>
          <w:rFonts w:cs="Arial"/>
          <w:b/>
          <w:noProof/>
        </w:rPr>
      </w:pPr>
    </w:p>
    <w:p w14:paraId="77EA7B1E" w14:textId="50495AEB" w:rsidR="005E3C23" w:rsidRPr="00705A5F" w:rsidRDefault="005E3C23" w:rsidP="00AC7C62">
      <w:pPr>
        <w:spacing w:line="276" w:lineRule="auto"/>
        <w:rPr>
          <w:rFonts w:cs="Arial"/>
          <w:b/>
          <w:bCs/>
          <w:noProof/>
          <w:szCs w:val="20"/>
        </w:rPr>
      </w:pPr>
      <w:bookmarkStart w:id="173" w:name="_Hlk189742338"/>
      <w:bookmarkStart w:id="174" w:name="_Hlk56582504"/>
      <w:r w:rsidRPr="00705A5F">
        <w:rPr>
          <w:rFonts w:cs="Arial"/>
          <w:noProof/>
        </w:rPr>
        <w:t>Pogodbeni stranki ugotavljata, da je naročnik izvedel postopek oddaje javnega naročila na osnovi 4</w:t>
      </w:r>
      <w:r w:rsidR="00844508" w:rsidRPr="00705A5F">
        <w:rPr>
          <w:rFonts w:cs="Arial"/>
          <w:noProof/>
        </w:rPr>
        <w:t>7</w:t>
      </w:r>
      <w:r w:rsidRPr="00705A5F">
        <w:rPr>
          <w:rFonts w:cs="Arial"/>
          <w:noProof/>
        </w:rPr>
        <w:t xml:space="preserve">. člena Zakona o javnem naročanju – ZJN-3 </w:t>
      </w:r>
      <w:r w:rsidRPr="00705A5F">
        <w:rPr>
          <w:rFonts w:cs="Arial"/>
          <w:bCs/>
          <w:noProof/>
          <w:szCs w:val="20"/>
        </w:rPr>
        <w:t>(Ur</w:t>
      </w:r>
      <w:r w:rsidR="00884117">
        <w:rPr>
          <w:rFonts w:cs="Arial"/>
          <w:bCs/>
          <w:noProof/>
          <w:szCs w:val="20"/>
        </w:rPr>
        <w:t>adni</w:t>
      </w:r>
      <w:r w:rsidRPr="00705A5F">
        <w:rPr>
          <w:rFonts w:cs="Arial"/>
          <w:bCs/>
          <w:noProof/>
          <w:szCs w:val="20"/>
        </w:rPr>
        <w:t xml:space="preserve"> list RS, </w:t>
      </w:r>
      <w:r w:rsidRPr="00705A5F">
        <w:rPr>
          <w:rFonts w:cs="Arial"/>
          <w:noProof/>
          <w:lang w:eastAsia="ar-SA"/>
        </w:rPr>
        <w:t xml:space="preserve">št.: </w:t>
      </w:r>
      <w:r w:rsidRPr="00705A5F">
        <w:rPr>
          <w:rFonts w:cs="Arial"/>
          <w:noProof/>
        </w:rPr>
        <w:t xml:space="preserve">91/2015 </w:t>
      </w:r>
      <w:r w:rsidR="009F2109" w:rsidRPr="00705A5F">
        <w:rPr>
          <w:rFonts w:cs="Arial"/>
          <w:noProof/>
        </w:rPr>
        <w:t xml:space="preserve">in </w:t>
      </w:r>
      <w:r w:rsidR="00884117">
        <w:rPr>
          <w:rFonts w:cs="Arial"/>
          <w:noProof/>
        </w:rPr>
        <w:t>spremembe</w:t>
      </w:r>
      <w:r w:rsidRPr="00705A5F">
        <w:rPr>
          <w:rFonts w:cs="Arial"/>
          <w:noProof/>
          <w:szCs w:val="20"/>
          <w:lang w:eastAsia="ar-SA"/>
        </w:rPr>
        <w:t xml:space="preserve">) </w:t>
      </w:r>
      <w:bookmarkStart w:id="175" w:name="_Hlk33788147"/>
      <w:r w:rsidRPr="00705A5F">
        <w:rPr>
          <w:rFonts w:cs="Arial"/>
          <w:b/>
          <w:noProof/>
          <w:szCs w:val="20"/>
        </w:rPr>
        <w:t xml:space="preserve">za </w:t>
      </w:r>
      <w:bookmarkStart w:id="176" w:name="_Hlk527025002"/>
      <w:r w:rsidR="00C67B3F" w:rsidRPr="00705A5F">
        <w:rPr>
          <w:rFonts w:cs="Arial"/>
          <w:b/>
          <w:bCs/>
          <w:noProof/>
          <w:szCs w:val="20"/>
          <w:lang w:eastAsia="ar-SA"/>
        </w:rPr>
        <w:t xml:space="preserve">vzdrževanje </w:t>
      </w:r>
      <w:bookmarkEnd w:id="175"/>
      <w:bookmarkEnd w:id="176"/>
      <w:r w:rsidR="00021AF5" w:rsidRPr="00705A5F">
        <w:rPr>
          <w:rFonts w:cs="Arial"/>
          <w:b/>
          <w:bCs/>
          <w:noProof/>
          <w:szCs w:val="20"/>
          <w:lang w:eastAsia="ar-SA"/>
        </w:rPr>
        <w:t>in podporo</w:t>
      </w:r>
      <w:r w:rsidR="00EC28CB" w:rsidRPr="00705A5F">
        <w:rPr>
          <w:rFonts w:cs="Arial"/>
          <w:b/>
          <w:bCs/>
          <w:noProof/>
          <w:szCs w:val="20"/>
          <w:lang w:eastAsia="ar-SA"/>
        </w:rPr>
        <w:t xml:space="preserve"> </w:t>
      </w:r>
      <w:r w:rsidR="006824C8" w:rsidRPr="00705A5F">
        <w:rPr>
          <w:rFonts w:cs="Arial"/>
          <w:b/>
          <w:bCs/>
          <w:noProof/>
          <w:szCs w:val="20"/>
        </w:rPr>
        <w:t xml:space="preserve">sistema </w:t>
      </w:r>
      <w:r w:rsidR="00B226D1">
        <w:rPr>
          <w:rFonts w:cs="Arial"/>
          <w:b/>
          <w:bCs/>
          <w:noProof/>
          <w:szCs w:val="20"/>
        </w:rPr>
        <w:t xml:space="preserve">»Zero Density« </w:t>
      </w:r>
      <w:r w:rsidR="00725876">
        <w:rPr>
          <w:rFonts w:cs="Arial"/>
          <w:b/>
          <w:bCs/>
          <w:noProof/>
          <w:szCs w:val="20"/>
          <w:lang w:eastAsia="ar-SA"/>
        </w:rPr>
        <w:t>za obdobje enega leta</w:t>
      </w:r>
      <w:r w:rsidR="007E3AD8" w:rsidRPr="00705A5F">
        <w:rPr>
          <w:rFonts w:cs="Arial"/>
          <w:b/>
          <w:bCs/>
          <w:noProof/>
          <w:szCs w:val="20"/>
          <w:lang w:eastAsia="ar-SA"/>
        </w:rPr>
        <w:t>.</w:t>
      </w:r>
    </w:p>
    <w:bookmarkEnd w:id="173"/>
    <w:p w14:paraId="79822747" w14:textId="77777777" w:rsidR="005E3C23" w:rsidRPr="00705A5F" w:rsidRDefault="005E3C23" w:rsidP="00AC7C62">
      <w:pPr>
        <w:spacing w:line="276" w:lineRule="auto"/>
        <w:rPr>
          <w:rFonts w:cs="Arial"/>
          <w:bCs/>
          <w:noProof/>
          <w:szCs w:val="20"/>
        </w:rPr>
      </w:pPr>
    </w:p>
    <w:p w14:paraId="1129D8E4" w14:textId="3F1D6D1C" w:rsidR="005E3C23" w:rsidRPr="00705A5F" w:rsidRDefault="005E3C23" w:rsidP="00AC7C62">
      <w:pPr>
        <w:spacing w:line="276" w:lineRule="auto"/>
        <w:rPr>
          <w:rFonts w:cs="Arial"/>
          <w:noProof/>
          <w:szCs w:val="20"/>
        </w:rPr>
      </w:pPr>
      <w:r w:rsidRPr="00705A5F">
        <w:rPr>
          <w:rFonts w:cs="Arial"/>
          <w:noProof/>
          <w:szCs w:val="20"/>
        </w:rPr>
        <w:t>Ponudnik je bil izbran kot najugodnejši ponudnik na osnovi javnega naročila, objavljenega na portalu javni</w:t>
      </w:r>
      <w:r w:rsidR="00823ECF" w:rsidRPr="00705A5F">
        <w:rPr>
          <w:rFonts w:cs="Arial"/>
          <w:noProof/>
          <w:szCs w:val="20"/>
        </w:rPr>
        <w:t>h</w:t>
      </w:r>
      <w:r w:rsidRPr="00705A5F">
        <w:rPr>
          <w:rFonts w:cs="Arial"/>
          <w:noProof/>
          <w:szCs w:val="20"/>
        </w:rPr>
        <w:t xml:space="preserve"> naročil</w:t>
      </w:r>
      <w:r w:rsidRPr="00705A5F">
        <w:rPr>
          <w:rFonts w:cs="Arial"/>
          <w:bCs/>
          <w:noProof/>
          <w:szCs w:val="20"/>
        </w:rPr>
        <w:t xml:space="preserve"> RS, št. …..,  dne ………… </w:t>
      </w:r>
      <w:r w:rsidRPr="00705A5F">
        <w:rPr>
          <w:rFonts w:cs="Arial"/>
          <w:noProof/>
          <w:szCs w:val="20"/>
        </w:rPr>
        <w:t>.</w:t>
      </w:r>
      <w:r w:rsidRPr="00705A5F">
        <w:rPr>
          <w:rFonts w:cs="Arial"/>
          <w:bCs/>
          <w:noProof/>
          <w:szCs w:val="20"/>
        </w:rPr>
        <w:t xml:space="preserve"> </w:t>
      </w:r>
    </w:p>
    <w:bookmarkEnd w:id="174"/>
    <w:p w14:paraId="0D724D51" w14:textId="77777777" w:rsidR="005E3C23" w:rsidRPr="00705A5F" w:rsidRDefault="005E3C23" w:rsidP="00AC7C62">
      <w:pPr>
        <w:spacing w:line="276" w:lineRule="auto"/>
        <w:rPr>
          <w:b/>
          <w:noProof/>
        </w:rPr>
      </w:pPr>
    </w:p>
    <w:p w14:paraId="750CCF86" w14:textId="77777777" w:rsidR="00102581" w:rsidRPr="00705A5F" w:rsidRDefault="00102581" w:rsidP="00AC7C62">
      <w:pPr>
        <w:spacing w:line="276" w:lineRule="auto"/>
        <w:rPr>
          <w:b/>
          <w:noProof/>
        </w:rPr>
      </w:pPr>
    </w:p>
    <w:p w14:paraId="0782433D" w14:textId="77777777" w:rsidR="005E3C23" w:rsidRPr="00705A5F" w:rsidRDefault="005E3C23" w:rsidP="00AC7C62">
      <w:pPr>
        <w:spacing w:line="276" w:lineRule="auto"/>
        <w:rPr>
          <w:b/>
          <w:noProof/>
        </w:rPr>
      </w:pPr>
      <w:r w:rsidRPr="00705A5F">
        <w:rPr>
          <w:b/>
          <w:noProof/>
        </w:rPr>
        <w:t>2. člen</w:t>
      </w:r>
    </w:p>
    <w:p w14:paraId="2B5A42DE" w14:textId="77777777" w:rsidR="005E3C23" w:rsidRPr="00705A5F" w:rsidRDefault="005E3C23" w:rsidP="00AC7C62">
      <w:pPr>
        <w:pStyle w:val="BodyText3"/>
        <w:spacing w:line="276" w:lineRule="auto"/>
        <w:rPr>
          <w:noProof/>
          <w:sz w:val="20"/>
          <w:lang w:val="sl-SI"/>
        </w:rPr>
      </w:pPr>
    </w:p>
    <w:p w14:paraId="50B200FB" w14:textId="3F7C7F01" w:rsidR="00570A95" w:rsidRPr="00705A5F" w:rsidRDefault="00570A95" w:rsidP="00AC7C62">
      <w:pPr>
        <w:spacing w:line="276" w:lineRule="auto"/>
        <w:rPr>
          <w:noProof/>
          <w:color w:val="000000"/>
        </w:rPr>
      </w:pPr>
      <w:r w:rsidRPr="00705A5F">
        <w:rPr>
          <w:noProof/>
        </w:rPr>
        <w:t xml:space="preserve">S to pogodbo se pogodbeni stranki dogovorita o splošnih in posebnih pogojih izvedbe javnega naročila. Sestavni del te pogodbe so pogoji, določeni z dokumentacijo v zvezi z oddajo javnega naročila štev. </w:t>
      </w:r>
      <w:r w:rsidR="00A06D42">
        <w:rPr>
          <w:noProof/>
        </w:rPr>
        <w:t>JN-S0769</w:t>
      </w:r>
      <w:r w:rsidRPr="00705A5F">
        <w:rPr>
          <w:noProof/>
        </w:rPr>
        <w:t>, sprejeti in navedeni v ponudbeni dokumentaciji  .............. z dne …….., ki predstavlja Prilogo 1 te pogodbe.</w:t>
      </w:r>
    </w:p>
    <w:p w14:paraId="3CF23055" w14:textId="77777777" w:rsidR="005E3C23" w:rsidRPr="00705A5F" w:rsidRDefault="005E3C23" w:rsidP="00AC7C62">
      <w:pPr>
        <w:spacing w:line="276" w:lineRule="auto"/>
        <w:rPr>
          <w:rFonts w:cs="Arial"/>
          <w:noProof/>
        </w:rPr>
      </w:pPr>
    </w:p>
    <w:p w14:paraId="32351388" w14:textId="77777777" w:rsidR="0078588C" w:rsidRPr="00705A5F" w:rsidRDefault="0078588C" w:rsidP="00AC7C62">
      <w:pPr>
        <w:spacing w:line="276" w:lineRule="auto"/>
        <w:rPr>
          <w:rFonts w:cs="Arial"/>
          <w:b/>
          <w:noProof/>
        </w:rPr>
      </w:pPr>
    </w:p>
    <w:p w14:paraId="393B1C67" w14:textId="77777777" w:rsidR="0078588C" w:rsidRPr="00705A5F" w:rsidRDefault="0078588C" w:rsidP="00AC7C62">
      <w:pPr>
        <w:spacing w:line="276" w:lineRule="auto"/>
        <w:rPr>
          <w:rFonts w:cs="Arial"/>
          <w:b/>
          <w:noProof/>
        </w:rPr>
      </w:pPr>
      <w:r w:rsidRPr="00705A5F">
        <w:rPr>
          <w:rFonts w:cs="Arial"/>
          <w:b/>
          <w:noProof/>
        </w:rPr>
        <w:t>3. člen</w:t>
      </w:r>
    </w:p>
    <w:p w14:paraId="2BBD66A6" w14:textId="77777777" w:rsidR="0078588C" w:rsidRPr="00705A5F" w:rsidRDefault="0078588C" w:rsidP="00AC7C62">
      <w:pPr>
        <w:spacing w:line="276" w:lineRule="auto"/>
        <w:rPr>
          <w:rFonts w:cs="Arial"/>
          <w:noProof/>
        </w:rPr>
      </w:pPr>
    </w:p>
    <w:p w14:paraId="4CD5045A" w14:textId="0D5507E0" w:rsidR="0078588C" w:rsidRPr="002E6156" w:rsidRDefault="0078588C" w:rsidP="00AC7C62">
      <w:pPr>
        <w:spacing w:line="276" w:lineRule="auto"/>
        <w:rPr>
          <w:noProof/>
        </w:rPr>
      </w:pPr>
      <w:bookmarkStart w:id="177" w:name="_Hlk56583713"/>
      <w:bookmarkStart w:id="178" w:name="_Hlk56582855"/>
      <w:bookmarkStart w:id="179" w:name="_Hlk188619579"/>
      <w:r w:rsidRPr="002E6156">
        <w:rPr>
          <w:rFonts w:cs="Arial"/>
          <w:noProof/>
          <w:szCs w:val="20"/>
        </w:rPr>
        <w:t xml:space="preserve">Predmet te pogodbe je </w:t>
      </w:r>
      <w:r w:rsidR="002E6156" w:rsidRPr="002E6156">
        <w:rPr>
          <w:rFonts w:cs="Arial"/>
          <w:noProof/>
          <w:szCs w:val="20"/>
        </w:rPr>
        <w:t xml:space="preserve">storitev </w:t>
      </w:r>
      <w:r w:rsidRPr="002E6156">
        <w:rPr>
          <w:rFonts w:cs="Arial"/>
          <w:noProof/>
          <w:szCs w:val="20"/>
        </w:rPr>
        <w:t>vzdrževanj</w:t>
      </w:r>
      <w:r w:rsidR="002E6156" w:rsidRPr="002E6156">
        <w:rPr>
          <w:rFonts w:cs="Arial"/>
          <w:noProof/>
          <w:szCs w:val="20"/>
        </w:rPr>
        <w:t>a</w:t>
      </w:r>
      <w:r w:rsidR="00021AF5" w:rsidRPr="002E6156">
        <w:rPr>
          <w:rFonts w:cs="Arial"/>
          <w:noProof/>
          <w:szCs w:val="20"/>
        </w:rPr>
        <w:t xml:space="preserve"> </w:t>
      </w:r>
      <w:r w:rsidR="0067414C" w:rsidRPr="002E6156">
        <w:rPr>
          <w:noProof/>
        </w:rPr>
        <w:t>in podpor</w:t>
      </w:r>
      <w:r w:rsidR="002E6156" w:rsidRPr="002E6156">
        <w:rPr>
          <w:noProof/>
        </w:rPr>
        <w:t>e produkcijskega</w:t>
      </w:r>
      <w:r w:rsidR="0067414C" w:rsidRPr="002E6156">
        <w:rPr>
          <w:noProof/>
        </w:rPr>
        <w:t xml:space="preserve"> </w:t>
      </w:r>
      <w:r w:rsidR="004600A0" w:rsidRPr="002E6156">
        <w:rPr>
          <w:rFonts w:cs="Arial"/>
          <w:noProof/>
          <w:szCs w:val="20"/>
        </w:rPr>
        <w:t xml:space="preserve">sistema </w:t>
      </w:r>
      <w:r w:rsidR="002E6156" w:rsidRPr="002E6156">
        <w:rPr>
          <w:rFonts w:cs="Arial"/>
          <w:noProof/>
          <w:szCs w:val="20"/>
        </w:rPr>
        <w:t xml:space="preserve">za virtualizacijo (sistem Zero </w:t>
      </w:r>
      <w:r w:rsidR="00884117" w:rsidRPr="002E6156">
        <w:rPr>
          <w:rFonts w:cs="Arial"/>
          <w:noProof/>
          <w:szCs w:val="20"/>
        </w:rPr>
        <w:t>Zero Density</w:t>
      </w:r>
      <w:r w:rsidR="002E6156" w:rsidRPr="002E6156">
        <w:rPr>
          <w:rFonts w:cs="Arial"/>
          <w:noProof/>
          <w:szCs w:val="20"/>
        </w:rPr>
        <w:t xml:space="preserve"> Reality)</w:t>
      </w:r>
      <w:r w:rsidR="007E3AD8" w:rsidRPr="002E6156">
        <w:rPr>
          <w:rFonts w:cs="Arial"/>
          <w:noProof/>
          <w:szCs w:val="20"/>
          <w:lang w:eastAsia="ar-SA"/>
        </w:rPr>
        <w:t xml:space="preserve"> na RTV Slovenija</w:t>
      </w:r>
      <w:r w:rsidR="002E6156" w:rsidRPr="002E6156">
        <w:rPr>
          <w:rFonts w:cs="Arial"/>
          <w:noProof/>
          <w:szCs w:val="20"/>
          <w:lang w:eastAsia="ar-SA"/>
        </w:rPr>
        <w:t>, in sicer za programski del sistema,</w:t>
      </w:r>
      <w:r w:rsidR="00884117" w:rsidRPr="002E6156">
        <w:rPr>
          <w:rFonts w:cs="Arial"/>
          <w:noProof/>
          <w:szCs w:val="20"/>
          <w:lang w:eastAsia="ar-SA"/>
        </w:rPr>
        <w:t xml:space="preserve"> za obdobje enega leta.</w:t>
      </w:r>
    </w:p>
    <w:p w14:paraId="60B253F3" w14:textId="344B6A38" w:rsidR="001B4C43" w:rsidRPr="002E6156" w:rsidRDefault="001B4C43" w:rsidP="00AC7C62">
      <w:pPr>
        <w:spacing w:line="276" w:lineRule="auto"/>
        <w:rPr>
          <w:noProof/>
        </w:rPr>
      </w:pPr>
    </w:p>
    <w:p w14:paraId="3BB65E90" w14:textId="61E56A5A" w:rsidR="00790ACD" w:rsidRPr="002E6156" w:rsidRDefault="001B4C43" w:rsidP="00AC7C62">
      <w:pPr>
        <w:spacing w:line="276" w:lineRule="auto"/>
        <w:rPr>
          <w:noProof/>
        </w:rPr>
      </w:pPr>
      <w:r w:rsidRPr="002E6156">
        <w:rPr>
          <w:noProof/>
        </w:rPr>
        <w:t xml:space="preserve">Vzdrževanje in podpora </w:t>
      </w:r>
      <w:r w:rsidR="00EC216D" w:rsidRPr="002E6156">
        <w:rPr>
          <w:noProof/>
        </w:rPr>
        <w:t xml:space="preserve">mora zajemati </w:t>
      </w:r>
      <w:r w:rsidR="00897C45" w:rsidRPr="002E6156">
        <w:rPr>
          <w:noProof/>
        </w:rPr>
        <w:t>vse običajne vrste podpore proizvajalca sistema</w:t>
      </w:r>
      <w:r w:rsidR="00EC216D" w:rsidRPr="002E6156">
        <w:rPr>
          <w:noProof/>
        </w:rPr>
        <w:t xml:space="preserve">, </w:t>
      </w:r>
      <w:r w:rsidR="00635705" w:rsidRPr="002E6156">
        <w:rPr>
          <w:noProof/>
        </w:rPr>
        <w:t>telefonsko podporo, e-mail podporo, dostop do portala, kot sledi:</w:t>
      </w:r>
    </w:p>
    <w:bookmarkEnd w:id="177"/>
    <w:p w14:paraId="3EA4888F" w14:textId="77777777" w:rsidR="00753CC8" w:rsidRPr="002E6156" w:rsidRDefault="00753CC8" w:rsidP="00AC7C62">
      <w:pPr>
        <w:spacing w:line="276" w:lineRule="auto"/>
        <w:rPr>
          <w:rFonts w:cs="Arial"/>
          <w:noProof/>
          <w:szCs w:val="20"/>
        </w:rPr>
      </w:pPr>
    </w:p>
    <w:p w14:paraId="58E47AEA" w14:textId="3702CA29" w:rsidR="00534F52" w:rsidRPr="002E6156" w:rsidRDefault="00534F52" w:rsidP="00AC7C62">
      <w:pPr>
        <w:spacing w:before="80" w:after="120" w:line="276" w:lineRule="auto"/>
        <w:rPr>
          <w:rFonts w:cs="Arial"/>
          <w:b/>
          <w:bCs/>
          <w:noProof/>
          <w:szCs w:val="20"/>
        </w:rPr>
      </w:pPr>
      <w:bookmarkStart w:id="180" w:name="_Hlk188278883"/>
      <w:bookmarkEnd w:id="178"/>
      <w:r w:rsidRPr="002E6156">
        <w:rPr>
          <w:rFonts w:cs="Arial"/>
          <w:b/>
          <w:bCs/>
          <w:noProof/>
          <w:szCs w:val="20"/>
        </w:rPr>
        <w:t>Storitev vzdrževanja in podpor</w:t>
      </w:r>
      <w:r w:rsidR="00F5180A" w:rsidRPr="002E6156">
        <w:rPr>
          <w:rFonts w:cs="Arial"/>
          <w:b/>
          <w:bCs/>
          <w:noProof/>
          <w:szCs w:val="20"/>
        </w:rPr>
        <w:t xml:space="preserve">e, ki </w:t>
      </w:r>
      <w:r w:rsidR="00A60C54" w:rsidRPr="002E6156">
        <w:rPr>
          <w:rFonts w:cs="Arial"/>
          <w:b/>
          <w:bCs/>
          <w:noProof/>
          <w:szCs w:val="20"/>
        </w:rPr>
        <w:t>vključuje</w:t>
      </w:r>
      <w:r w:rsidRPr="002E6156">
        <w:rPr>
          <w:rFonts w:cs="Arial"/>
          <w:b/>
          <w:bCs/>
          <w:noProof/>
          <w:szCs w:val="20"/>
        </w:rPr>
        <w:t xml:space="preserve">: </w:t>
      </w:r>
    </w:p>
    <w:bookmarkEnd w:id="180"/>
    <w:p w14:paraId="5E691EFD" w14:textId="77777777" w:rsidR="00E520BB" w:rsidRPr="002E6156" w:rsidRDefault="00E520BB" w:rsidP="00AC7C62">
      <w:pPr>
        <w:pStyle w:val="ListParagraph"/>
        <w:numPr>
          <w:ilvl w:val="0"/>
          <w:numId w:val="12"/>
        </w:numPr>
        <w:autoSpaceDE w:val="0"/>
        <w:autoSpaceDN w:val="0"/>
        <w:adjustRightInd w:val="0"/>
        <w:spacing w:line="276" w:lineRule="auto"/>
        <w:jc w:val="left"/>
        <w:rPr>
          <w:rFonts w:cs="Arial"/>
          <w:szCs w:val="20"/>
        </w:rPr>
      </w:pPr>
      <w:r w:rsidRPr="002E6156">
        <w:rPr>
          <w:rFonts w:cs="Arial"/>
          <w:szCs w:val="20"/>
        </w:rPr>
        <w:t>24 x 7 tehnično telefonsko podporo in e-mail podporo;</w:t>
      </w:r>
    </w:p>
    <w:p w14:paraId="01D6C16E" w14:textId="77777777" w:rsidR="00E520BB" w:rsidRPr="002E6156" w:rsidRDefault="00E520BB" w:rsidP="00AC7C62">
      <w:pPr>
        <w:pStyle w:val="ListParagraph"/>
        <w:numPr>
          <w:ilvl w:val="0"/>
          <w:numId w:val="12"/>
        </w:numPr>
        <w:autoSpaceDE w:val="0"/>
        <w:autoSpaceDN w:val="0"/>
        <w:adjustRightInd w:val="0"/>
        <w:spacing w:line="276" w:lineRule="auto"/>
        <w:jc w:val="left"/>
        <w:rPr>
          <w:rFonts w:cs="Arial"/>
          <w:szCs w:val="20"/>
        </w:rPr>
      </w:pPr>
      <w:r w:rsidRPr="002E6156">
        <w:rPr>
          <w:rFonts w:cs="Arial"/>
          <w:szCs w:val="20"/>
        </w:rPr>
        <w:t>Web &amp; Portal dostop centra za pomoč;</w:t>
      </w:r>
    </w:p>
    <w:p w14:paraId="26C7538F" w14:textId="77777777" w:rsidR="00E520BB" w:rsidRPr="002E6156" w:rsidRDefault="00E520BB" w:rsidP="00AC7C62">
      <w:pPr>
        <w:pStyle w:val="ListParagraph"/>
        <w:numPr>
          <w:ilvl w:val="0"/>
          <w:numId w:val="12"/>
        </w:numPr>
        <w:autoSpaceDE w:val="0"/>
        <w:autoSpaceDN w:val="0"/>
        <w:adjustRightInd w:val="0"/>
        <w:spacing w:line="276" w:lineRule="auto"/>
        <w:jc w:val="left"/>
        <w:rPr>
          <w:rFonts w:cs="Arial"/>
          <w:szCs w:val="20"/>
        </w:rPr>
      </w:pPr>
      <w:r w:rsidRPr="002E6156">
        <w:rPr>
          <w:rFonts w:cs="Arial"/>
          <w:szCs w:val="20"/>
        </w:rPr>
        <w:t>Dostop do baze znanja proizvajalca opreme;</w:t>
      </w:r>
    </w:p>
    <w:p w14:paraId="0F6FA36E" w14:textId="77777777" w:rsidR="00E520BB" w:rsidRPr="002E6156" w:rsidRDefault="00E520BB" w:rsidP="00AC7C62">
      <w:pPr>
        <w:pStyle w:val="ListParagraph"/>
        <w:numPr>
          <w:ilvl w:val="0"/>
          <w:numId w:val="12"/>
        </w:numPr>
        <w:autoSpaceDE w:val="0"/>
        <w:autoSpaceDN w:val="0"/>
        <w:adjustRightInd w:val="0"/>
        <w:spacing w:line="276" w:lineRule="auto"/>
        <w:jc w:val="left"/>
        <w:rPr>
          <w:rFonts w:cs="Arial"/>
          <w:szCs w:val="20"/>
        </w:rPr>
      </w:pPr>
      <w:r w:rsidRPr="002E6156">
        <w:rPr>
          <w:rFonts w:cs="Arial"/>
          <w:szCs w:val="20"/>
        </w:rPr>
        <w:t>Nadgradnje SW in njihovo implementacijo/instalacijo (najmanj 1x letno);</w:t>
      </w:r>
    </w:p>
    <w:p w14:paraId="5F334912" w14:textId="77777777" w:rsidR="002E6156" w:rsidRPr="002E6156" w:rsidRDefault="002E6156" w:rsidP="00AC7C62">
      <w:pPr>
        <w:pStyle w:val="ListParagraph"/>
        <w:numPr>
          <w:ilvl w:val="0"/>
          <w:numId w:val="12"/>
        </w:numPr>
        <w:spacing w:line="276" w:lineRule="auto"/>
        <w:rPr>
          <w:szCs w:val="20"/>
          <w:lang w:eastAsia="en-GB"/>
        </w:rPr>
      </w:pPr>
      <w:r w:rsidRPr="002E6156">
        <w:rPr>
          <w:szCs w:val="20"/>
          <w:lang w:eastAsia="en-GB"/>
        </w:rPr>
        <w:t>Podporo in pomoč na kraju samem v kolikor podpora na daljavo ni uspešna  (na sedežu naročnika v Ljubljani).</w:t>
      </w:r>
    </w:p>
    <w:p w14:paraId="5696FB0D" w14:textId="77777777" w:rsidR="00E520BB" w:rsidRPr="002E6156" w:rsidRDefault="00E520BB" w:rsidP="00AC7C62">
      <w:pPr>
        <w:spacing w:line="276" w:lineRule="auto"/>
        <w:rPr>
          <w:szCs w:val="20"/>
          <w:lang w:eastAsia="en-GB"/>
        </w:rPr>
      </w:pPr>
    </w:p>
    <w:p w14:paraId="792A1423" w14:textId="77777777" w:rsidR="00E520BB" w:rsidRPr="002E6156" w:rsidRDefault="00E520BB" w:rsidP="00AC7C62">
      <w:pPr>
        <w:spacing w:line="276" w:lineRule="auto"/>
        <w:rPr>
          <w:szCs w:val="20"/>
          <w:lang w:eastAsia="en-GB"/>
        </w:rPr>
      </w:pPr>
      <w:r w:rsidRPr="002E6156">
        <w:rPr>
          <w:szCs w:val="20"/>
          <w:lang w:eastAsia="en-GB"/>
        </w:rPr>
        <w:t>Storitve podpore in vzdrževanja morajo izvajati kvalificirane ponudnikove ali proizvajalčeve ekipe.</w:t>
      </w:r>
    </w:p>
    <w:p w14:paraId="2F4CAAB9" w14:textId="77777777" w:rsidR="00534F52" w:rsidRPr="005B3AF3" w:rsidRDefault="00534F52" w:rsidP="00AC7C62">
      <w:pPr>
        <w:spacing w:line="276" w:lineRule="auto"/>
        <w:rPr>
          <w:szCs w:val="20"/>
          <w:highlight w:val="yellow"/>
          <w:lang w:eastAsia="en-GB"/>
        </w:rPr>
      </w:pPr>
    </w:p>
    <w:p w14:paraId="2B3E37D3" w14:textId="77777777" w:rsidR="00534F52" w:rsidRPr="002E6156" w:rsidRDefault="00534F52" w:rsidP="00AC7C62">
      <w:pPr>
        <w:spacing w:before="80" w:after="120" w:line="276" w:lineRule="auto"/>
        <w:rPr>
          <w:rFonts w:cs="Arial"/>
          <w:b/>
          <w:bCs/>
          <w:noProof/>
          <w:szCs w:val="20"/>
        </w:rPr>
      </w:pPr>
      <w:r w:rsidRPr="002E6156">
        <w:rPr>
          <w:rFonts w:cs="Arial"/>
          <w:b/>
          <w:bCs/>
          <w:noProof/>
          <w:szCs w:val="20"/>
        </w:rPr>
        <w:t xml:space="preserve">Storitev centra za pomoč </w:t>
      </w:r>
    </w:p>
    <w:p w14:paraId="64573DC1" w14:textId="77777777" w:rsidR="002E6156" w:rsidRPr="002E6156" w:rsidRDefault="002E6156" w:rsidP="00AC7C62">
      <w:pPr>
        <w:pStyle w:val="Pa3"/>
        <w:spacing w:line="276" w:lineRule="auto"/>
        <w:jc w:val="both"/>
        <w:rPr>
          <w:rFonts w:ascii="Arial" w:hAnsi="Arial" w:cs="Arial"/>
          <w:color w:val="000000"/>
          <w:sz w:val="20"/>
          <w:szCs w:val="20"/>
        </w:rPr>
      </w:pPr>
      <w:r w:rsidRPr="002E6156">
        <w:rPr>
          <w:rFonts w:ascii="Arial" w:hAnsi="Arial" w:cs="Arial"/>
          <w:color w:val="000000"/>
          <w:sz w:val="20"/>
          <w:szCs w:val="20"/>
        </w:rPr>
        <w:t xml:space="preserve">Center mora biti na razpolago 365 dni v letu, 24 ur na dan, da sprejme klice in začne postopek pomoči. Odzivni čas je največ 12 ur. Posamezni primeri morajo biti natančno spremljani in vodeni. </w:t>
      </w:r>
    </w:p>
    <w:p w14:paraId="037815C2" w14:textId="77777777" w:rsidR="00534F52" w:rsidRPr="002E6156" w:rsidRDefault="00534F52" w:rsidP="00AC7C62">
      <w:pPr>
        <w:spacing w:line="276" w:lineRule="auto"/>
        <w:rPr>
          <w:noProof/>
          <w:szCs w:val="20"/>
          <w:lang w:eastAsia="en-GB"/>
        </w:rPr>
      </w:pPr>
    </w:p>
    <w:p w14:paraId="3AE95358" w14:textId="77777777" w:rsidR="00534F52" w:rsidRPr="002E6156" w:rsidRDefault="00534F52" w:rsidP="00AC7C62">
      <w:pPr>
        <w:spacing w:before="80" w:after="120" w:line="276" w:lineRule="auto"/>
        <w:rPr>
          <w:rFonts w:cs="Arial"/>
          <w:b/>
          <w:bCs/>
          <w:noProof/>
          <w:szCs w:val="20"/>
        </w:rPr>
      </w:pPr>
      <w:bookmarkStart w:id="181" w:name="_Hlk189641662"/>
      <w:r w:rsidRPr="002E6156">
        <w:rPr>
          <w:rFonts w:cs="Arial"/>
          <w:b/>
          <w:bCs/>
          <w:noProof/>
          <w:szCs w:val="20"/>
        </w:rPr>
        <w:t>24x7 Nujna telefonska pomoč in možnost kreiranja nujne zahteve za podporo</w:t>
      </w:r>
    </w:p>
    <w:bookmarkEnd w:id="181"/>
    <w:p w14:paraId="6168A9B2" w14:textId="77777777" w:rsidR="002E6156" w:rsidRPr="002E6156" w:rsidRDefault="002E6156" w:rsidP="00AC7C62">
      <w:pPr>
        <w:pStyle w:val="Pa3"/>
        <w:spacing w:line="276" w:lineRule="auto"/>
        <w:jc w:val="both"/>
        <w:rPr>
          <w:rFonts w:ascii="Arial" w:hAnsi="Arial" w:cs="Arial"/>
          <w:color w:val="000000"/>
          <w:sz w:val="20"/>
          <w:szCs w:val="20"/>
        </w:rPr>
      </w:pPr>
      <w:r w:rsidRPr="002E6156">
        <w:rPr>
          <w:rFonts w:ascii="Arial" w:hAnsi="Arial" w:cs="Arial"/>
          <w:color w:val="000000"/>
          <w:sz w:val="20"/>
          <w:szCs w:val="20"/>
        </w:rPr>
        <w:t>Zahtevan je dostop do dežurne podporne ekipe (»technical sup</w:t>
      </w:r>
      <w:r w:rsidRPr="002E6156">
        <w:rPr>
          <w:rFonts w:ascii="Arial" w:hAnsi="Arial" w:cs="Arial"/>
          <w:color w:val="000000"/>
          <w:sz w:val="20"/>
          <w:szCs w:val="20"/>
        </w:rPr>
        <w:softHyphen/>
        <w:t>port team«) 24 x 7. Za katerikoli kritičen primer mora nujno obstajati možnost telefonske prijave in pomoči.</w:t>
      </w:r>
    </w:p>
    <w:p w14:paraId="27B78840" w14:textId="17239C9D" w:rsidR="005279D4" w:rsidRPr="002E6156" w:rsidRDefault="005279D4" w:rsidP="00AC7C62">
      <w:pPr>
        <w:pStyle w:val="Pa3"/>
        <w:spacing w:line="276" w:lineRule="auto"/>
        <w:jc w:val="both"/>
        <w:rPr>
          <w:rFonts w:ascii="Arial" w:hAnsi="Arial" w:cs="Arial"/>
          <w:color w:val="000000"/>
          <w:sz w:val="20"/>
          <w:szCs w:val="20"/>
        </w:rPr>
      </w:pPr>
    </w:p>
    <w:p w14:paraId="14FE78AD" w14:textId="77777777" w:rsidR="00534F52" w:rsidRPr="002E6156" w:rsidRDefault="00534F52" w:rsidP="00AC7C62">
      <w:pPr>
        <w:spacing w:before="80" w:after="120" w:line="276" w:lineRule="auto"/>
        <w:rPr>
          <w:rFonts w:cs="Arial"/>
          <w:b/>
          <w:bCs/>
          <w:noProof/>
          <w:szCs w:val="20"/>
        </w:rPr>
      </w:pPr>
      <w:r w:rsidRPr="002E6156">
        <w:rPr>
          <w:rFonts w:cs="Arial"/>
          <w:b/>
          <w:bCs/>
          <w:noProof/>
          <w:szCs w:val="20"/>
        </w:rPr>
        <w:t xml:space="preserve">Podpora preko elektronskih sporočil in svetovnega spleta (WEB) </w:t>
      </w:r>
    </w:p>
    <w:p w14:paraId="32340448" w14:textId="77777777" w:rsidR="002E6156" w:rsidRPr="002E6156" w:rsidRDefault="002E6156" w:rsidP="00AC7C62">
      <w:pPr>
        <w:pStyle w:val="Pa3"/>
        <w:spacing w:line="276" w:lineRule="auto"/>
        <w:jc w:val="both"/>
        <w:rPr>
          <w:rFonts w:ascii="Arial" w:hAnsi="Arial" w:cs="Arial"/>
          <w:color w:val="000000"/>
          <w:sz w:val="20"/>
          <w:szCs w:val="20"/>
        </w:rPr>
      </w:pPr>
      <w:r w:rsidRPr="002E6156">
        <w:rPr>
          <w:rFonts w:ascii="Arial" w:hAnsi="Arial" w:cs="Arial"/>
          <w:color w:val="000000"/>
          <w:sz w:val="20"/>
          <w:szCs w:val="20"/>
        </w:rPr>
        <w:t xml:space="preserve">Omogočeno mora biti kreiranje servisnega zahtevka z uporabo obrazcev za elektronsko pošto in svetovni splet. Vsi ustvarjeni zahtevki morajo biti spremljani in odgovorjeni 24 x 7. </w:t>
      </w:r>
    </w:p>
    <w:p w14:paraId="4C0B644F" w14:textId="77777777" w:rsidR="00534F52" w:rsidRPr="005B3AF3" w:rsidRDefault="00534F52" w:rsidP="00AC7C62">
      <w:pPr>
        <w:spacing w:line="276" w:lineRule="auto"/>
        <w:rPr>
          <w:noProof/>
          <w:szCs w:val="20"/>
          <w:highlight w:val="yellow"/>
          <w:lang w:eastAsia="en-GB"/>
        </w:rPr>
      </w:pPr>
    </w:p>
    <w:p w14:paraId="5861F3DF" w14:textId="77777777" w:rsidR="00534F52" w:rsidRPr="002E6156" w:rsidRDefault="00534F52" w:rsidP="00AC7C62">
      <w:pPr>
        <w:spacing w:before="80" w:after="120" w:line="276" w:lineRule="auto"/>
        <w:rPr>
          <w:rFonts w:cs="Arial"/>
          <w:b/>
          <w:bCs/>
          <w:noProof/>
          <w:szCs w:val="20"/>
        </w:rPr>
      </w:pPr>
      <w:r w:rsidRPr="002E6156">
        <w:rPr>
          <w:rFonts w:cs="Arial"/>
          <w:b/>
          <w:bCs/>
          <w:noProof/>
          <w:szCs w:val="20"/>
        </w:rPr>
        <w:t>Dostop do portala</w:t>
      </w:r>
    </w:p>
    <w:p w14:paraId="42E8E1C2" w14:textId="77777777" w:rsidR="002E6156" w:rsidRPr="002E6156" w:rsidRDefault="002E6156" w:rsidP="00AC7C62">
      <w:pPr>
        <w:pStyle w:val="Pa3"/>
        <w:spacing w:line="276" w:lineRule="auto"/>
        <w:jc w:val="both"/>
        <w:rPr>
          <w:rFonts w:ascii="Arial" w:hAnsi="Arial" w:cs="Arial"/>
          <w:color w:val="000000"/>
          <w:sz w:val="20"/>
          <w:szCs w:val="20"/>
        </w:rPr>
      </w:pPr>
      <w:r w:rsidRPr="002E6156">
        <w:rPr>
          <w:rFonts w:ascii="Arial" w:hAnsi="Arial" w:cs="Arial"/>
          <w:color w:val="000000"/>
          <w:sz w:val="20"/>
          <w:szCs w:val="20"/>
        </w:rPr>
        <w:t xml:space="preserve">Z direktnim dostopom do portala podpore mora biti s strani tehničnih ekip za vzdrževanje mogoče začeti in slediti servisnemu zahtevku in pridobiti dostop do katerekoli programske nadgradnje. </w:t>
      </w:r>
    </w:p>
    <w:p w14:paraId="0FF1B078" w14:textId="77777777" w:rsidR="00534F52" w:rsidRPr="002E6156" w:rsidRDefault="00534F52" w:rsidP="00AC7C62">
      <w:pPr>
        <w:spacing w:line="276" w:lineRule="auto"/>
        <w:rPr>
          <w:noProof/>
          <w:szCs w:val="20"/>
          <w:lang w:eastAsia="en-GB"/>
        </w:rPr>
      </w:pPr>
    </w:p>
    <w:p w14:paraId="2FAB3365" w14:textId="7CCF06DB" w:rsidR="00534F52" w:rsidRPr="002E6156" w:rsidRDefault="00534F52" w:rsidP="00AC7C62">
      <w:pPr>
        <w:spacing w:before="80" w:after="120" w:line="276" w:lineRule="auto"/>
        <w:rPr>
          <w:rFonts w:cs="Arial"/>
          <w:b/>
          <w:bCs/>
          <w:noProof/>
          <w:szCs w:val="20"/>
        </w:rPr>
      </w:pPr>
      <w:r w:rsidRPr="002E6156">
        <w:rPr>
          <w:rFonts w:cs="Arial"/>
          <w:b/>
          <w:bCs/>
          <w:noProof/>
          <w:szCs w:val="20"/>
        </w:rPr>
        <w:lastRenderedPageBreak/>
        <w:t>Baza znanja</w:t>
      </w:r>
    </w:p>
    <w:bookmarkEnd w:id="179"/>
    <w:p w14:paraId="0696AE05" w14:textId="77777777" w:rsidR="002E6156" w:rsidRPr="002E6156" w:rsidRDefault="002E6156" w:rsidP="00AC7C62">
      <w:pPr>
        <w:pStyle w:val="Pa3"/>
        <w:spacing w:line="276" w:lineRule="auto"/>
        <w:jc w:val="both"/>
        <w:rPr>
          <w:rFonts w:ascii="Arial" w:hAnsi="Arial" w:cs="Arial"/>
          <w:color w:val="000000"/>
          <w:sz w:val="20"/>
          <w:szCs w:val="20"/>
        </w:rPr>
      </w:pPr>
      <w:r w:rsidRPr="002E6156">
        <w:rPr>
          <w:rFonts w:ascii="Arial" w:hAnsi="Arial" w:cs="Arial"/>
          <w:color w:val="000000"/>
          <w:sz w:val="20"/>
          <w:szCs w:val="20"/>
        </w:rPr>
        <w:t xml:space="preserve">Z dostopom do baze znanja mora biti mogoče poiskati informacije in si z njimi samostojno pomagati na podlagi nabora podatkov, ki jih je doslej napisala tehnična ekipa za vzdrževanje, uporabniki sistema in drugi strokovnjaki. </w:t>
      </w:r>
    </w:p>
    <w:p w14:paraId="0C2E318F" w14:textId="77777777" w:rsidR="001418C2" w:rsidRDefault="001418C2" w:rsidP="00AC7C62">
      <w:pPr>
        <w:spacing w:before="80" w:after="120" w:line="276" w:lineRule="auto"/>
        <w:rPr>
          <w:rFonts w:cs="Arial"/>
          <w:b/>
          <w:bCs/>
          <w:noProof/>
          <w:szCs w:val="20"/>
        </w:rPr>
      </w:pPr>
      <w:bookmarkStart w:id="182" w:name="_Hlk188619594"/>
    </w:p>
    <w:p w14:paraId="444E5BCE" w14:textId="0B31AFB4" w:rsidR="00534F52" w:rsidRPr="001418C2" w:rsidRDefault="00534F52" w:rsidP="00AC7C62">
      <w:pPr>
        <w:spacing w:before="80" w:after="120" w:line="276" w:lineRule="auto"/>
        <w:rPr>
          <w:rFonts w:cs="Arial"/>
          <w:b/>
          <w:bCs/>
          <w:noProof/>
          <w:szCs w:val="20"/>
        </w:rPr>
      </w:pPr>
      <w:r w:rsidRPr="001418C2">
        <w:rPr>
          <w:rFonts w:cs="Arial"/>
          <w:b/>
          <w:bCs/>
          <w:noProof/>
          <w:szCs w:val="20"/>
        </w:rPr>
        <w:t>Nadgradnja programske opreme (SW)</w:t>
      </w:r>
    </w:p>
    <w:p w14:paraId="063904FC" w14:textId="77777777" w:rsidR="00E520BB" w:rsidRPr="001418C2" w:rsidRDefault="00E520BB" w:rsidP="00AC7C62">
      <w:pPr>
        <w:pStyle w:val="Pa3"/>
        <w:spacing w:line="276" w:lineRule="auto"/>
        <w:jc w:val="both"/>
        <w:rPr>
          <w:rFonts w:ascii="Arial" w:hAnsi="Arial" w:cs="Arial"/>
          <w:color w:val="000000"/>
          <w:sz w:val="20"/>
          <w:szCs w:val="20"/>
        </w:rPr>
      </w:pPr>
      <w:r w:rsidRPr="001418C2">
        <w:rPr>
          <w:rFonts w:ascii="Arial" w:hAnsi="Arial" w:cs="Arial"/>
          <w:color w:val="000000"/>
          <w:sz w:val="20"/>
          <w:szCs w:val="20"/>
        </w:rPr>
        <w:t xml:space="preserve">Omogočen mora biti dostop do osnovne programske opreme (SW) in vseh SW nadgradenj, vključno z opisanimi popravki, izboljšanimi lastnosti, dodatnimi funkcionalnostmi in nadaljnjim razvojem produkta. </w:t>
      </w:r>
    </w:p>
    <w:p w14:paraId="5C5B24A1" w14:textId="77777777" w:rsidR="00534F52" w:rsidRPr="005B3AF3" w:rsidRDefault="00534F52" w:rsidP="00AC7C62">
      <w:pPr>
        <w:spacing w:line="276" w:lineRule="auto"/>
        <w:rPr>
          <w:rFonts w:cs="Arial"/>
          <w:noProof/>
          <w:szCs w:val="20"/>
          <w:highlight w:val="yellow"/>
        </w:rPr>
      </w:pPr>
    </w:p>
    <w:p w14:paraId="2F992EEC" w14:textId="77777777" w:rsidR="00534F52" w:rsidRPr="001418C2" w:rsidRDefault="00534F52" w:rsidP="00AC7C62">
      <w:pPr>
        <w:spacing w:before="80" w:after="120" w:line="276" w:lineRule="auto"/>
        <w:rPr>
          <w:rFonts w:cs="Arial"/>
          <w:b/>
          <w:bCs/>
          <w:noProof/>
          <w:szCs w:val="20"/>
        </w:rPr>
      </w:pPr>
      <w:r w:rsidRPr="001418C2">
        <w:rPr>
          <w:rFonts w:cs="Arial"/>
          <w:b/>
          <w:bCs/>
          <w:noProof/>
          <w:szCs w:val="20"/>
        </w:rPr>
        <w:t xml:space="preserve">Podpora in pomoč na kraju samem </w:t>
      </w:r>
    </w:p>
    <w:p w14:paraId="5A02B95D" w14:textId="77777777" w:rsidR="001418C2" w:rsidRPr="001418C2" w:rsidRDefault="001418C2" w:rsidP="00AC7C62">
      <w:pPr>
        <w:spacing w:line="276" w:lineRule="auto"/>
        <w:rPr>
          <w:rFonts w:cs="Arial"/>
          <w:szCs w:val="20"/>
        </w:rPr>
      </w:pPr>
      <w:r w:rsidRPr="001418C2">
        <w:rPr>
          <w:rFonts w:cs="Arial"/>
          <w:szCs w:val="20"/>
        </w:rPr>
        <w:t>V primeru, da vse ostale vrste pomoči (ob primernem angažmaju ponudnika storitve) ne odpravijo napake in v primeru, da je zaradi napake, po oceni naročnika, ogrožen proizvodni proces naročnika, je naročnik upravičen do takojšnje podpore na kraju samem (na sedežu naročnika v Ljubljani). Ponudnik se zaveže, da bo takšno zahtevo naročnika obravnaval z največjo prioriteto.</w:t>
      </w:r>
    </w:p>
    <w:p w14:paraId="28DAC2DE" w14:textId="77777777" w:rsidR="00534F52" w:rsidRPr="001418C2" w:rsidRDefault="00534F52" w:rsidP="00AC7C62">
      <w:pPr>
        <w:spacing w:line="276" w:lineRule="auto"/>
        <w:rPr>
          <w:rFonts w:cs="Arial"/>
          <w:noProof/>
          <w:szCs w:val="20"/>
        </w:rPr>
      </w:pPr>
    </w:p>
    <w:p w14:paraId="21969B88" w14:textId="77777777" w:rsidR="00534F52" w:rsidRPr="001418C2" w:rsidRDefault="00534F52" w:rsidP="00AC7C62">
      <w:pPr>
        <w:spacing w:before="80" w:after="120" w:line="276" w:lineRule="auto"/>
        <w:rPr>
          <w:rFonts w:cs="Arial"/>
          <w:b/>
          <w:bCs/>
          <w:noProof/>
          <w:szCs w:val="20"/>
        </w:rPr>
      </w:pPr>
      <w:r w:rsidRPr="001418C2">
        <w:rPr>
          <w:rFonts w:cs="Arial"/>
          <w:b/>
          <w:bCs/>
          <w:noProof/>
          <w:szCs w:val="20"/>
        </w:rPr>
        <w:t>Nivo podpore</w:t>
      </w:r>
    </w:p>
    <w:bookmarkEnd w:id="182"/>
    <w:p w14:paraId="26CC6B00" w14:textId="77777777" w:rsidR="001418C2" w:rsidRPr="00076817" w:rsidRDefault="001418C2" w:rsidP="00AC7C62">
      <w:pPr>
        <w:spacing w:line="276" w:lineRule="auto"/>
        <w:rPr>
          <w:rFonts w:cs="Arial"/>
          <w:szCs w:val="20"/>
        </w:rPr>
      </w:pPr>
      <w:r w:rsidRPr="001418C2">
        <w:rPr>
          <w:rFonts w:cs="Arial"/>
          <w:szCs w:val="20"/>
        </w:rPr>
        <w:t>Naročnik zahteva programsko podporo (SW support) za vso programsko opremo v priloženi specifikaciji.</w:t>
      </w:r>
    </w:p>
    <w:p w14:paraId="4BB7C0D6" w14:textId="49766D02" w:rsidR="009F2109" w:rsidRPr="00705A5F" w:rsidRDefault="009F2109" w:rsidP="00AC7C62">
      <w:pPr>
        <w:spacing w:line="276" w:lineRule="auto"/>
        <w:rPr>
          <w:rFonts w:cs="Arial"/>
          <w:noProof/>
        </w:rPr>
      </w:pPr>
    </w:p>
    <w:p w14:paraId="5F40B3F3" w14:textId="77777777" w:rsidR="006C5801" w:rsidRPr="00705A5F" w:rsidRDefault="006C5801" w:rsidP="00AC7C62">
      <w:pPr>
        <w:spacing w:line="276" w:lineRule="auto"/>
        <w:rPr>
          <w:rFonts w:cs="Arial"/>
          <w:noProof/>
        </w:rPr>
      </w:pPr>
    </w:p>
    <w:p w14:paraId="03DF96E2" w14:textId="77777777" w:rsidR="0046215D" w:rsidRPr="00705A5F" w:rsidRDefault="0046215D" w:rsidP="00AC7C62">
      <w:pPr>
        <w:spacing w:line="276" w:lineRule="auto"/>
        <w:rPr>
          <w:rFonts w:cs="Arial"/>
          <w:b/>
          <w:noProof/>
        </w:rPr>
      </w:pPr>
      <w:r w:rsidRPr="00705A5F">
        <w:rPr>
          <w:rFonts w:cs="Arial"/>
          <w:b/>
          <w:noProof/>
        </w:rPr>
        <w:t>3.1</w:t>
      </w:r>
    </w:p>
    <w:p w14:paraId="33AC1AE4" w14:textId="77777777" w:rsidR="005E3C23" w:rsidRPr="00705A5F" w:rsidRDefault="005E3C23" w:rsidP="00AC7C62">
      <w:pPr>
        <w:spacing w:line="276" w:lineRule="auto"/>
        <w:rPr>
          <w:rFonts w:cs="Arial"/>
          <w:noProof/>
        </w:rPr>
      </w:pPr>
    </w:p>
    <w:p w14:paraId="6C907EE8" w14:textId="6C55B0D6" w:rsidR="0046215D" w:rsidRPr="00705A5F" w:rsidRDefault="0046215D" w:rsidP="00AC7C62">
      <w:pPr>
        <w:suppressAutoHyphens/>
        <w:spacing w:line="276" w:lineRule="auto"/>
        <w:rPr>
          <w:rFonts w:cs="Arial"/>
          <w:noProof/>
          <w:szCs w:val="20"/>
          <w:lang w:eastAsia="ar-SA"/>
        </w:rPr>
      </w:pPr>
      <w:r w:rsidRPr="00705A5F">
        <w:rPr>
          <w:rFonts w:cs="Arial"/>
          <w:noProof/>
          <w:szCs w:val="20"/>
          <w:lang w:eastAsia="ar-SA"/>
        </w:rPr>
        <w:t>Kontaktna oseba ali osebe ponudnika za tehnično podporo: ………………................., telefon:</w:t>
      </w:r>
      <w:r w:rsidR="006C5801" w:rsidRPr="00705A5F">
        <w:rPr>
          <w:rFonts w:cs="Arial"/>
          <w:noProof/>
          <w:szCs w:val="20"/>
          <w:lang w:eastAsia="ar-SA"/>
        </w:rPr>
        <w:t xml:space="preserve"> </w:t>
      </w:r>
      <w:r w:rsidRPr="00705A5F">
        <w:rPr>
          <w:rFonts w:cs="Arial"/>
          <w:noProof/>
          <w:szCs w:val="20"/>
          <w:lang w:eastAsia="ar-SA"/>
        </w:rPr>
        <w:t>.....</w:t>
      </w:r>
      <w:r w:rsidR="006C5801" w:rsidRPr="00705A5F">
        <w:rPr>
          <w:rFonts w:cs="Arial"/>
          <w:noProof/>
          <w:szCs w:val="20"/>
          <w:lang w:eastAsia="ar-SA"/>
        </w:rPr>
        <w:t>.....</w:t>
      </w:r>
      <w:r w:rsidRPr="00705A5F">
        <w:rPr>
          <w:rFonts w:cs="Arial"/>
          <w:noProof/>
          <w:szCs w:val="20"/>
          <w:lang w:eastAsia="ar-SA"/>
        </w:rPr>
        <w:t>...........</w:t>
      </w:r>
      <w:r w:rsidR="006C5801" w:rsidRPr="00705A5F">
        <w:rPr>
          <w:rFonts w:cs="Arial"/>
          <w:noProof/>
          <w:szCs w:val="20"/>
          <w:lang w:eastAsia="ar-SA"/>
        </w:rPr>
        <w:t xml:space="preserve">, </w:t>
      </w:r>
      <w:r w:rsidRPr="00705A5F">
        <w:rPr>
          <w:rFonts w:cs="Arial"/>
          <w:noProof/>
          <w:szCs w:val="20"/>
          <w:lang w:eastAsia="ar-SA"/>
        </w:rPr>
        <w:t xml:space="preserve">e-mail:......................; lokacija tehnične podpore: .................. ............................................................................ </w:t>
      </w:r>
    </w:p>
    <w:p w14:paraId="1AE31103" w14:textId="77777777" w:rsidR="00E471A0" w:rsidRPr="00705A5F" w:rsidRDefault="00E471A0" w:rsidP="00AC7C62">
      <w:pPr>
        <w:suppressAutoHyphens/>
        <w:spacing w:line="276" w:lineRule="auto"/>
        <w:rPr>
          <w:rFonts w:cs="Arial"/>
          <w:noProof/>
          <w:szCs w:val="20"/>
          <w:lang w:eastAsia="ar-SA"/>
        </w:rPr>
      </w:pPr>
    </w:p>
    <w:p w14:paraId="7E618190" w14:textId="59368041" w:rsidR="0046215D" w:rsidRPr="00705A5F" w:rsidRDefault="0046215D" w:rsidP="00AC7C62">
      <w:pPr>
        <w:suppressAutoHyphens/>
        <w:spacing w:line="276" w:lineRule="auto"/>
        <w:rPr>
          <w:rFonts w:cs="Arial"/>
          <w:noProof/>
          <w:szCs w:val="20"/>
          <w:lang w:eastAsia="ar-SA"/>
        </w:rPr>
      </w:pPr>
      <w:r w:rsidRPr="00705A5F">
        <w:rPr>
          <w:rFonts w:cs="Arial"/>
          <w:noProof/>
          <w:szCs w:val="20"/>
          <w:lang w:eastAsia="ar-SA"/>
        </w:rPr>
        <w:t>Ponudnik je dolžan naročniku takoj sporočiti morebitne spremembe glede kontaktnih podatkov.</w:t>
      </w:r>
    </w:p>
    <w:p w14:paraId="7DB4781B" w14:textId="77777777" w:rsidR="0046215D" w:rsidRPr="00705A5F" w:rsidRDefault="0046215D" w:rsidP="00AC7C62">
      <w:pPr>
        <w:spacing w:line="276" w:lineRule="auto"/>
        <w:rPr>
          <w:rFonts w:cs="Arial"/>
          <w:noProof/>
        </w:rPr>
      </w:pPr>
    </w:p>
    <w:p w14:paraId="0F709B53" w14:textId="77777777" w:rsidR="00BE700E" w:rsidRPr="00705A5F" w:rsidRDefault="00BE700E" w:rsidP="00AC7C62">
      <w:pPr>
        <w:spacing w:line="276" w:lineRule="auto"/>
        <w:rPr>
          <w:rFonts w:cs="Arial"/>
          <w:noProof/>
        </w:rPr>
      </w:pPr>
    </w:p>
    <w:p w14:paraId="6E0367D6" w14:textId="77777777" w:rsidR="005E3C23" w:rsidRPr="00705A5F" w:rsidRDefault="00EC675D" w:rsidP="00AC7C62">
      <w:pPr>
        <w:spacing w:line="276" w:lineRule="auto"/>
        <w:rPr>
          <w:b/>
          <w:noProof/>
        </w:rPr>
      </w:pPr>
      <w:r w:rsidRPr="00705A5F">
        <w:rPr>
          <w:b/>
          <w:noProof/>
        </w:rPr>
        <w:t>4</w:t>
      </w:r>
      <w:r w:rsidR="005E3C23" w:rsidRPr="00705A5F">
        <w:rPr>
          <w:b/>
          <w:noProof/>
        </w:rPr>
        <w:t>. člen</w:t>
      </w:r>
    </w:p>
    <w:p w14:paraId="13B36EC9" w14:textId="77777777" w:rsidR="00447301" w:rsidRPr="00705A5F" w:rsidRDefault="00447301" w:rsidP="00AC7C62">
      <w:pPr>
        <w:spacing w:line="276" w:lineRule="auto"/>
        <w:rPr>
          <w:b/>
          <w:noProof/>
        </w:rPr>
      </w:pPr>
    </w:p>
    <w:p w14:paraId="76236D43" w14:textId="54B6902B" w:rsidR="00912D52" w:rsidRPr="00705A5F" w:rsidRDefault="00EC675D" w:rsidP="00AC7C62">
      <w:pPr>
        <w:pStyle w:val="BodyText"/>
        <w:spacing w:after="0" w:line="276" w:lineRule="auto"/>
        <w:rPr>
          <w:rFonts w:cs="Arial"/>
          <w:noProof/>
        </w:rPr>
      </w:pPr>
      <w:bookmarkStart w:id="183" w:name="_Hlk37847086"/>
      <w:bookmarkStart w:id="184" w:name="_Hlk56584232"/>
      <w:r w:rsidRPr="00705A5F">
        <w:rPr>
          <w:rFonts w:cs="Arial"/>
          <w:b/>
          <w:bCs/>
          <w:noProof/>
        </w:rPr>
        <w:t>4</w:t>
      </w:r>
      <w:r w:rsidR="005E3C23" w:rsidRPr="00705A5F">
        <w:rPr>
          <w:rFonts w:cs="Arial"/>
          <w:b/>
          <w:bCs/>
          <w:noProof/>
        </w:rPr>
        <w:t>.1</w:t>
      </w:r>
    </w:p>
    <w:p w14:paraId="25F6FA60" w14:textId="77777777" w:rsidR="00A55628" w:rsidRDefault="00A55628" w:rsidP="00AC7C62">
      <w:pPr>
        <w:pStyle w:val="BodyText"/>
        <w:spacing w:after="0" w:line="276" w:lineRule="auto"/>
        <w:rPr>
          <w:rFonts w:cs="Arial"/>
          <w:b/>
          <w:bCs/>
          <w:noProof/>
        </w:rPr>
      </w:pPr>
      <w:bookmarkStart w:id="185" w:name="_Hlk56162664"/>
    </w:p>
    <w:p w14:paraId="1281FECA" w14:textId="77777777" w:rsidR="00545883" w:rsidRPr="00705A5F" w:rsidRDefault="00545883" w:rsidP="00AC7C62">
      <w:pPr>
        <w:spacing w:line="276" w:lineRule="auto"/>
        <w:rPr>
          <w:b/>
        </w:rPr>
      </w:pPr>
      <w:bookmarkStart w:id="186" w:name="_Hlk100222068"/>
      <w:bookmarkEnd w:id="185"/>
      <w:r w:rsidRPr="00705A5F">
        <w:rPr>
          <w:b/>
        </w:rPr>
        <w:t>Pogodbena vrednost</w:t>
      </w:r>
      <w:r w:rsidRPr="00705A5F">
        <w:rPr>
          <w:bCs/>
        </w:rPr>
        <w:t xml:space="preserve"> za </w:t>
      </w:r>
      <w:r w:rsidRPr="00705A5F">
        <w:rPr>
          <w:rFonts w:cs="Arial"/>
          <w:bCs/>
          <w:noProof/>
        </w:rPr>
        <w:t xml:space="preserve">vzdrževanja in podporo </w:t>
      </w:r>
      <w:r w:rsidRPr="00705A5F">
        <w:rPr>
          <w:rFonts w:cs="Arial"/>
          <w:bCs/>
          <w:noProof/>
          <w:szCs w:val="20"/>
        </w:rPr>
        <w:t>sistema</w:t>
      </w:r>
      <w:r>
        <w:rPr>
          <w:rFonts w:cs="Arial"/>
          <w:bCs/>
          <w:noProof/>
          <w:szCs w:val="20"/>
        </w:rPr>
        <w:t xml:space="preserve"> »Zero Density« za obdobje enega leta znaša:</w:t>
      </w:r>
      <w:r w:rsidRPr="00705A5F">
        <w:rPr>
          <w:rFonts w:cs="Arial"/>
          <w:bCs/>
          <w:noProof/>
          <w:szCs w:val="20"/>
        </w:rPr>
        <w:t xml:space="preserve"> </w:t>
      </w:r>
    </w:p>
    <w:p w14:paraId="76E7CF24" w14:textId="3E762798" w:rsidR="00112F53" w:rsidRPr="00705A5F" w:rsidRDefault="00112F53" w:rsidP="00AC7C62">
      <w:pPr>
        <w:spacing w:line="276" w:lineRule="auto"/>
        <w:rPr>
          <w:bCs/>
        </w:rPr>
      </w:pPr>
    </w:p>
    <w:p w14:paraId="355BE84A" w14:textId="52216077" w:rsidR="00112F53" w:rsidRDefault="005279D4" w:rsidP="00AC7C62">
      <w:pPr>
        <w:spacing w:line="276" w:lineRule="auto"/>
        <w:rPr>
          <w:b/>
          <w:noProof/>
          <w:szCs w:val="20"/>
        </w:rPr>
      </w:pPr>
      <w:r>
        <w:rPr>
          <w:b/>
          <w:noProof/>
          <w:szCs w:val="20"/>
        </w:rPr>
        <w:t>EUR</w:t>
      </w:r>
      <w:r w:rsidR="00112F53" w:rsidRPr="00705A5F">
        <w:rPr>
          <w:b/>
          <w:noProof/>
          <w:szCs w:val="20"/>
        </w:rPr>
        <w:t xml:space="preserve">     …… </w:t>
      </w:r>
      <w:r>
        <w:rPr>
          <w:b/>
          <w:noProof/>
          <w:szCs w:val="20"/>
        </w:rPr>
        <w:tab/>
      </w:r>
      <w:r w:rsidR="00112F53" w:rsidRPr="00705A5F">
        <w:rPr>
          <w:b/>
          <w:noProof/>
          <w:szCs w:val="20"/>
        </w:rPr>
        <w:t xml:space="preserve">brez DDV </w:t>
      </w:r>
    </w:p>
    <w:p w14:paraId="2F42AEBC" w14:textId="77777777" w:rsidR="00157F1A" w:rsidRPr="00705A5F" w:rsidRDefault="00157F1A" w:rsidP="00AC7C62">
      <w:pPr>
        <w:spacing w:line="276" w:lineRule="auto"/>
        <w:rPr>
          <w:b/>
          <w:noProof/>
          <w:szCs w:val="20"/>
        </w:rPr>
      </w:pPr>
    </w:p>
    <w:p w14:paraId="0A9DCBBE" w14:textId="77777777" w:rsidR="005E3C23" w:rsidRPr="00705A5F" w:rsidRDefault="005E3C23" w:rsidP="00AC7C62">
      <w:pPr>
        <w:numPr>
          <w:ilvl w:val="0"/>
          <w:numId w:val="7"/>
        </w:numPr>
        <w:suppressAutoHyphens/>
        <w:spacing w:line="276" w:lineRule="auto"/>
        <w:rPr>
          <w:rFonts w:cs="Arial"/>
          <w:i/>
          <w:iCs/>
          <w:noProof/>
          <w:color w:val="000000"/>
          <w:sz w:val="18"/>
          <w:szCs w:val="18"/>
        </w:rPr>
      </w:pPr>
      <w:r w:rsidRPr="00705A5F">
        <w:rPr>
          <w:rFonts w:cs="Arial"/>
          <w:i/>
          <w:noProof/>
          <w:sz w:val="18"/>
          <w:szCs w:val="18"/>
        </w:rPr>
        <w:t xml:space="preserve">V primeru plačila domačemu ponudniku, bo le-ta ob izstavitvi računa priračunal DDV, </w:t>
      </w:r>
      <w:r w:rsidRPr="00705A5F">
        <w:rPr>
          <w:rFonts w:cs="Arial"/>
          <w:i/>
          <w:iCs/>
          <w:noProof/>
          <w:color w:val="000000"/>
          <w:sz w:val="18"/>
          <w:szCs w:val="18"/>
        </w:rPr>
        <w:t>skladno z veljavno zakonodajo o DDV</w:t>
      </w:r>
      <w:r w:rsidRPr="00705A5F">
        <w:rPr>
          <w:rFonts w:cs="Arial"/>
          <w:i/>
          <w:noProof/>
          <w:sz w:val="18"/>
          <w:szCs w:val="18"/>
        </w:rPr>
        <w:t>.</w:t>
      </w:r>
    </w:p>
    <w:p w14:paraId="629DFE14" w14:textId="77777777" w:rsidR="005E3C23" w:rsidRPr="00705A5F" w:rsidRDefault="005E3C23" w:rsidP="00AC7C62">
      <w:pPr>
        <w:numPr>
          <w:ilvl w:val="0"/>
          <w:numId w:val="7"/>
        </w:numPr>
        <w:suppressAutoHyphens/>
        <w:spacing w:line="276" w:lineRule="auto"/>
        <w:rPr>
          <w:rFonts w:cs="Arial"/>
          <w:i/>
          <w:iCs/>
          <w:noProof/>
          <w:color w:val="000000"/>
          <w:sz w:val="18"/>
          <w:szCs w:val="18"/>
        </w:rPr>
      </w:pPr>
      <w:r w:rsidRPr="00705A5F">
        <w:rPr>
          <w:rFonts w:cs="Arial"/>
          <w:i/>
          <w:iCs/>
          <w:noProof/>
          <w:sz w:val="18"/>
          <w:szCs w:val="18"/>
        </w:rPr>
        <w:t>V primeru pridobitve blaga</w:t>
      </w:r>
      <w:r w:rsidRPr="00705A5F">
        <w:rPr>
          <w:rFonts w:cs="Arial"/>
          <w:i/>
          <w:iCs/>
          <w:noProof/>
          <w:color w:val="000000"/>
          <w:sz w:val="18"/>
          <w:szCs w:val="18"/>
        </w:rPr>
        <w:t xml:space="preserve"> znotraj Skupnosti (EU), bo naročnik izvršil samoobdavčitev z DDV, skladno z veljavno zakonodajo o DDV.</w:t>
      </w:r>
    </w:p>
    <w:p w14:paraId="62293F19" w14:textId="77777777" w:rsidR="005E3C23" w:rsidRPr="00705A5F" w:rsidRDefault="005E3C23" w:rsidP="00AC7C62">
      <w:pPr>
        <w:spacing w:line="276" w:lineRule="auto"/>
        <w:rPr>
          <w:rFonts w:cs="Arial"/>
          <w:i/>
          <w:iCs/>
          <w:noProof/>
          <w:szCs w:val="20"/>
        </w:rPr>
      </w:pPr>
    </w:p>
    <w:p w14:paraId="63668942" w14:textId="77777777" w:rsidR="005E3C23" w:rsidRPr="00725876" w:rsidRDefault="005E3C23" w:rsidP="00AC7C62">
      <w:pPr>
        <w:suppressAutoHyphens/>
        <w:spacing w:line="276" w:lineRule="auto"/>
        <w:rPr>
          <w:rFonts w:cs="Arial"/>
          <w:noProof/>
          <w:szCs w:val="20"/>
          <w:lang w:eastAsia="ar-SA"/>
        </w:rPr>
      </w:pPr>
      <w:r w:rsidRPr="00725876">
        <w:rPr>
          <w:rFonts w:cs="Arial"/>
          <w:noProof/>
          <w:szCs w:val="20"/>
          <w:lang w:eastAsia="ar-SA"/>
        </w:rPr>
        <w:t>Cene po tej pogodbi so fiksne in se ne smejo spreminjati do konca trajanja te pogodbe.</w:t>
      </w:r>
    </w:p>
    <w:bookmarkEnd w:id="183"/>
    <w:bookmarkEnd w:id="186"/>
    <w:p w14:paraId="730C4EF3" w14:textId="657E936A" w:rsidR="00A55628" w:rsidRPr="005279D4" w:rsidRDefault="00A55628" w:rsidP="00AC7C62">
      <w:pPr>
        <w:pStyle w:val="BodyText3"/>
        <w:spacing w:line="276" w:lineRule="auto"/>
        <w:rPr>
          <w:rFonts w:cs="Arial"/>
          <w:b/>
          <w:noProof/>
          <w:sz w:val="20"/>
          <w:lang w:val="sl-SI"/>
        </w:rPr>
      </w:pPr>
    </w:p>
    <w:p w14:paraId="48D2B5B5" w14:textId="5A39B61D" w:rsidR="005E3C23" w:rsidRPr="00705A5F" w:rsidRDefault="00EC675D" w:rsidP="00AC7C62">
      <w:pPr>
        <w:pStyle w:val="BodyText3"/>
        <w:spacing w:line="276" w:lineRule="auto"/>
        <w:rPr>
          <w:rFonts w:cs="Arial"/>
          <w:b/>
          <w:noProof/>
          <w:sz w:val="20"/>
          <w:lang w:val="sl-SI"/>
        </w:rPr>
      </w:pPr>
      <w:r w:rsidRPr="00705A5F">
        <w:rPr>
          <w:rFonts w:cs="Arial"/>
          <w:b/>
          <w:noProof/>
          <w:sz w:val="20"/>
          <w:lang w:val="sl-SI"/>
        </w:rPr>
        <w:t>4</w:t>
      </w:r>
      <w:r w:rsidR="005E3C23" w:rsidRPr="00705A5F">
        <w:rPr>
          <w:rFonts w:cs="Arial"/>
          <w:b/>
          <w:noProof/>
          <w:sz w:val="20"/>
          <w:lang w:val="sl-SI"/>
        </w:rPr>
        <w:t>.2</w:t>
      </w:r>
    </w:p>
    <w:p w14:paraId="6A3CAC66" w14:textId="77777777" w:rsidR="00A55628" w:rsidRDefault="00A55628" w:rsidP="00AC7C62">
      <w:pPr>
        <w:pStyle w:val="BodyText3"/>
        <w:spacing w:line="276" w:lineRule="auto"/>
        <w:rPr>
          <w:rFonts w:cs="Arial"/>
          <w:noProof/>
          <w:sz w:val="20"/>
          <w:lang w:val="sl-SI"/>
        </w:rPr>
      </w:pPr>
    </w:p>
    <w:p w14:paraId="5C017489" w14:textId="3A3DA701" w:rsidR="00E826D6" w:rsidRPr="00705A5F" w:rsidRDefault="005E3C23" w:rsidP="00AC7C62">
      <w:pPr>
        <w:pStyle w:val="BodyText3"/>
        <w:spacing w:line="276" w:lineRule="auto"/>
        <w:rPr>
          <w:rFonts w:cs="Arial"/>
          <w:noProof/>
          <w:sz w:val="20"/>
          <w:lang w:val="sl-SI"/>
        </w:rPr>
      </w:pPr>
      <w:r w:rsidRPr="00705A5F">
        <w:rPr>
          <w:rFonts w:cs="Arial"/>
          <w:noProof/>
          <w:sz w:val="20"/>
          <w:lang w:val="sl-SI"/>
        </w:rPr>
        <w:t xml:space="preserve">Vsi dokumenti, ki jih izda ponudnik (računi, </w:t>
      </w:r>
      <w:r w:rsidR="00C67B3F" w:rsidRPr="00705A5F">
        <w:rPr>
          <w:rFonts w:cs="Arial"/>
          <w:noProof/>
          <w:sz w:val="20"/>
          <w:lang w:val="sl-SI"/>
        </w:rPr>
        <w:t>…</w:t>
      </w:r>
      <w:r w:rsidRPr="00705A5F">
        <w:rPr>
          <w:rFonts w:cs="Arial"/>
          <w:noProof/>
          <w:sz w:val="20"/>
          <w:lang w:val="sl-SI"/>
        </w:rPr>
        <w:t>), morajo vsebovati tudi</w:t>
      </w:r>
      <w:r w:rsidRPr="00705A5F">
        <w:rPr>
          <w:noProof/>
          <w:sz w:val="20"/>
          <w:lang w:val="sl-SI"/>
        </w:rPr>
        <w:t xml:space="preserve"> oznako javnega naročila oz. pogodbe in</w:t>
      </w:r>
      <w:r w:rsidRPr="00705A5F">
        <w:rPr>
          <w:rFonts w:cs="Arial"/>
          <w:noProof/>
          <w:sz w:val="20"/>
          <w:lang w:val="sl-SI"/>
        </w:rPr>
        <w:t xml:space="preserve"> oznako naročila. Naročilo bo ponudnik prejel po pričetku veljavnosti pogodbe.</w:t>
      </w:r>
    </w:p>
    <w:p w14:paraId="61D093D0" w14:textId="295BE444" w:rsidR="00194469" w:rsidRPr="00EB3129" w:rsidRDefault="00194469" w:rsidP="00AC7C62">
      <w:pPr>
        <w:pStyle w:val="BodyText3"/>
        <w:spacing w:line="276" w:lineRule="auto"/>
        <w:rPr>
          <w:rFonts w:cs="Arial"/>
          <w:b/>
          <w:bCs/>
          <w:noProof/>
          <w:sz w:val="20"/>
          <w:lang w:val="sl-SI"/>
        </w:rPr>
      </w:pPr>
    </w:p>
    <w:p w14:paraId="52D95F4D" w14:textId="71B2576B" w:rsidR="00776C67" w:rsidRPr="00EB3129" w:rsidRDefault="00776C67" w:rsidP="00AC7C62">
      <w:pPr>
        <w:pStyle w:val="BodyText3"/>
        <w:spacing w:line="276" w:lineRule="auto"/>
        <w:rPr>
          <w:rFonts w:cs="Arial"/>
          <w:b/>
          <w:noProof/>
          <w:sz w:val="20"/>
          <w:lang w:val="sl-SI"/>
        </w:rPr>
      </w:pPr>
      <w:r w:rsidRPr="00EB3129">
        <w:rPr>
          <w:rFonts w:cs="Arial"/>
          <w:b/>
          <w:noProof/>
          <w:sz w:val="20"/>
          <w:lang w:val="sl-SI"/>
        </w:rPr>
        <w:t>4.3</w:t>
      </w:r>
    </w:p>
    <w:p w14:paraId="2E0EFAF4" w14:textId="77777777" w:rsidR="00A55628" w:rsidRDefault="00A55628" w:rsidP="00AC7C62">
      <w:pPr>
        <w:pStyle w:val="BodyText3"/>
        <w:spacing w:line="276" w:lineRule="auto"/>
        <w:rPr>
          <w:rFonts w:cs="Arial"/>
          <w:noProof/>
          <w:sz w:val="20"/>
          <w:lang w:val="sl-SI"/>
        </w:rPr>
      </w:pPr>
    </w:p>
    <w:p w14:paraId="2EDACDFD" w14:textId="7A0E3249" w:rsidR="00102581" w:rsidRPr="00705A5F" w:rsidRDefault="005E3C23" w:rsidP="00AC7C62">
      <w:pPr>
        <w:pStyle w:val="BodyText3"/>
        <w:spacing w:line="276" w:lineRule="auto"/>
        <w:rPr>
          <w:rFonts w:cs="Arial"/>
          <w:noProof/>
          <w:kern w:val="16"/>
          <w:sz w:val="20"/>
          <w:lang w:val="sl-SI"/>
        </w:rPr>
      </w:pPr>
      <w:bookmarkStart w:id="187" w:name="_Hlk189742960"/>
      <w:r w:rsidRPr="00705A5F">
        <w:rPr>
          <w:rFonts w:cs="Arial"/>
          <w:noProof/>
          <w:sz w:val="20"/>
          <w:lang w:val="sl-SI"/>
        </w:rPr>
        <w:t xml:space="preserve">Naročnik bo </w:t>
      </w:r>
      <w:r w:rsidR="00313FE4">
        <w:rPr>
          <w:rFonts w:cs="Arial"/>
          <w:noProof/>
          <w:sz w:val="20"/>
          <w:lang w:val="sl-SI"/>
        </w:rPr>
        <w:t>izvršil</w:t>
      </w:r>
      <w:r w:rsidR="00310F36" w:rsidRPr="00705A5F">
        <w:rPr>
          <w:rFonts w:cs="Arial"/>
          <w:noProof/>
          <w:sz w:val="20"/>
          <w:lang w:val="sl-SI"/>
        </w:rPr>
        <w:t xml:space="preserve"> plačil</w:t>
      </w:r>
      <w:r w:rsidR="00313FE4">
        <w:rPr>
          <w:rFonts w:cs="Arial"/>
          <w:noProof/>
          <w:sz w:val="20"/>
          <w:lang w:val="sl-SI"/>
        </w:rPr>
        <w:t>o</w:t>
      </w:r>
      <w:r w:rsidRPr="00705A5F">
        <w:rPr>
          <w:rFonts w:cs="Arial"/>
          <w:noProof/>
          <w:sz w:val="20"/>
          <w:lang w:val="sl-SI"/>
        </w:rPr>
        <w:t xml:space="preserve"> na račun ponudnika štev.:.....................................</w:t>
      </w:r>
      <w:r w:rsidR="005279D4">
        <w:rPr>
          <w:rFonts w:cs="Arial"/>
          <w:noProof/>
          <w:sz w:val="20"/>
          <w:lang w:val="sl-SI"/>
        </w:rPr>
        <w:t xml:space="preserve"> </w:t>
      </w:r>
      <w:r w:rsidRPr="00705A5F">
        <w:rPr>
          <w:rFonts w:cs="Arial"/>
          <w:noProof/>
          <w:sz w:val="20"/>
          <w:lang w:val="sl-SI"/>
        </w:rPr>
        <w:t xml:space="preserve">pri banki: ....................................;  </w:t>
      </w:r>
      <w:r w:rsidR="00310F36" w:rsidRPr="00705A5F">
        <w:rPr>
          <w:rFonts w:cs="Arial"/>
          <w:noProof/>
          <w:kern w:val="16"/>
          <w:sz w:val="20"/>
          <w:lang w:val="sl-SI"/>
        </w:rPr>
        <w:t xml:space="preserve">v roku 30 dni </w:t>
      </w:r>
      <w:r w:rsidR="00E92BF6" w:rsidRPr="00E92BF6">
        <w:rPr>
          <w:rFonts w:cs="Arial"/>
          <w:noProof/>
          <w:kern w:val="16"/>
          <w:sz w:val="20"/>
          <w:lang w:val="sl-SI"/>
        </w:rPr>
        <w:t>od dneva prejema pravilno izstavljenega računa po uspešno vzpostavljenem vzdrževanju celotne SW opreme.</w:t>
      </w:r>
    </w:p>
    <w:bookmarkEnd w:id="187"/>
    <w:p w14:paraId="4AC9E3B0" w14:textId="77777777" w:rsidR="005E3C23" w:rsidRPr="00705A5F" w:rsidRDefault="005E3C23" w:rsidP="00AC7C62">
      <w:pPr>
        <w:spacing w:line="276" w:lineRule="auto"/>
        <w:rPr>
          <w:rFonts w:eastAsia="Calibri" w:cs="Arial"/>
          <w:i/>
          <w:noProof/>
          <w:sz w:val="18"/>
          <w:szCs w:val="18"/>
        </w:rPr>
      </w:pPr>
      <w:r w:rsidRPr="00705A5F">
        <w:rPr>
          <w:rFonts w:eastAsia="Calibri" w:cs="Arial"/>
          <w:i/>
          <w:noProof/>
          <w:sz w:val="18"/>
          <w:szCs w:val="18"/>
        </w:rPr>
        <w:lastRenderedPageBreak/>
        <w:t>Naročnik ne bo predložil garancije za zavarovanje odloženih plačil, kakor tudi ne bo predložil kakšnega drugega instrumenta za zavarovanje plačil.</w:t>
      </w:r>
    </w:p>
    <w:p w14:paraId="3E30B2A6" w14:textId="77777777" w:rsidR="005E3C23" w:rsidRPr="00705A5F" w:rsidRDefault="005E3C23" w:rsidP="00AC7C62">
      <w:pPr>
        <w:spacing w:line="276" w:lineRule="auto"/>
        <w:jc w:val="left"/>
        <w:rPr>
          <w:rFonts w:eastAsia="Calibri" w:cs="Arial"/>
          <w:i/>
          <w:noProof/>
          <w:sz w:val="18"/>
          <w:szCs w:val="18"/>
        </w:rPr>
      </w:pPr>
    </w:p>
    <w:p w14:paraId="6D4270BB" w14:textId="77777777" w:rsidR="005E3C23" w:rsidRDefault="005E3C23" w:rsidP="00AC7C62">
      <w:pPr>
        <w:tabs>
          <w:tab w:val="left" w:pos="720"/>
          <w:tab w:val="left" w:pos="2155"/>
        </w:tabs>
        <w:spacing w:line="276" w:lineRule="auto"/>
        <w:rPr>
          <w:rFonts w:cs="Arial"/>
          <w:i/>
          <w:noProof/>
          <w:kern w:val="16"/>
          <w:sz w:val="18"/>
          <w:szCs w:val="18"/>
        </w:rPr>
      </w:pPr>
      <w:r w:rsidRPr="00705A5F">
        <w:rPr>
          <w:rFonts w:cs="Arial"/>
          <w:i/>
          <w:noProof/>
          <w:kern w:val="16"/>
          <w:sz w:val="18"/>
          <w:szCs w:val="18"/>
        </w:rPr>
        <w:t>Skladno z Zakonom o opravljanju plačilnih storitev za proračunske uporabnike (</w:t>
      </w:r>
      <w:r w:rsidRPr="00705A5F">
        <w:rPr>
          <w:rFonts w:cs="Arial"/>
          <w:bCs/>
          <w:i/>
          <w:noProof/>
          <w:kern w:val="16"/>
          <w:sz w:val="18"/>
          <w:szCs w:val="18"/>
        </w:rPr>
        <w:t>ZOPSPU-A</w:t>
      </w:r>
      <w:r w:rsidRPr="00705A5F">
        <w:rPr>
          <w:rFonts w:cs="Arial"/>
          <w:i/>
          <w:noProof/>
          <w:kern w:val="16"/>
          <w:sz w:val="18"/>
          <w:szCs w:val="18"/>
        </w:rPr>
        <w:t xml:space="preserve">), mora naročnik, kot posredni proračunski uporabnik prejemati račune ponudnikov s sedežem v republiki Sloveniji izključno v elektronski obliki (e-račun). </w:t>
      </w:r>
    </w:p>
    <w:p w14:paraId="1D5F0A68" w14:textId="77777777" w:rsidR="001418C2" w:rsidRDefault="001418C2" w:rsidP="00AC7C62">
      <w:pPr>
        <w:tabs>
          <w:tab w:val="left" w:pos="720"/>
          <w:tab w:val="left" w:pos="2155"/>
        </w:tabs>
        <w:spacing w:line="276" w:lineRule="auto"/>
        <w:rPr>
          <w:rFonts w:cs="Arial"/>
          <w:iCs/>
          <w:noProof/>
          <w:kern w:val="16"/>
          <w:szCs w:val="20"/>
        </w:rPr>
      </w:pPr>
    </w:p>
    <w:p w14:paraId="73CCED3B" w14:textId="77777777" w:rsidR="001418C2" w:rsidRPr="001418C2" w:rsidRDefault="001418C2" w:rsidP="00AC7C62">
      <w:pPr>
        <w:tabs>
          <w:tab w:val="left" w:pos="720"/>
          <w:tab w:val="left" w:pos="2155"/>
        </w:tabs>
        <w:spacing w:line="276" w:lineRule="auto"/>
        <w:rPr>
          <w:rFonts w:cs="Arial"/>
          <w:iCs/>
          <w:noProof/>
          <w:kern w:val="16"/>
          <w:szCs w:val="20"/>
        </w:rPr>
      </w:pPr>
    </w:p>
    <w:bookmarkEnd w:id="184"/>
    <w:p w14:paraId="28EB9B63" w14:textId="501329A1" w:rsidR="00EC675D" w:rsidRPr="00705A5F" w:rsidRDefault="00EC675D" w:rsidP="00AC7C62">
      <w:pPr>
        <w:spacing w:line="276" w:lineRule="auto"/>
        <w:rPr>
          <w:bCs/>
          <w:noProof/>
        </w:rPr>
      </w:pPr>
      <w:r w:rsidRPr="00705A5F">
        <w:rPr>
          <w:rFonts w:cs="Arial"/>
          <w:b/>
          <w:noProof/>
          <w:szCs w:val="20"/>
        </w:rPr>
        <w:t>5. člen</w:t>
      </w:r>
    </w:p>
    <w:p w14:paraId="71B4FCB4" w14:textId="77777777" w:rsidR="00EC675D" w:rsidRPr="00705A5F" w:rsidRDefault="00EC675D" w:rsidP="00AC7C62">
      <w:pPr>
        <w:spacing w:line="276" w:lineRule="auto"/>
        <w:rPr>
          <w:rFonts w:cs="Arial"/>
          <w:noProof/>
          <w:szCs w:val="20"/>
          <w:lang w:eastAsia="sl-SI"/>
        </w:rPr>
      </w:pPr>
    </w:p>
    <w:p w14:paraId="474F7A21" w14:textId="77777777" w:rsidR="00EC675D" w:rsidRPr="00705A5F" w:rsidRDefault="00EC675D" w:rsidP="00AC7C62">
      <w:pPr>
        <w:spacing w:line="276" w:lineRule="auto"/>
        <w:rPr>
          <w:rFonts w:cs="Arial"/>
          <w:bCs/>
          <w:noProof/>
          <w:szCs w:val="20"/>
          <w:lang w:eastAsia="sl-SI"/>
        </w:rPr>
      </w:pPr>
      <w:bookmarkStart w:id="188" w:name="_Hlk520977752"/>
      <w:r w:rsidRPr="00705A5F">
        <w:rPr>
          <w:rFonts w:cs="Arial"/>
          <w:bCs/>
          <w:noProof/>
          <w:szCs w:val="20"/>
          <w:lang w:eastAsia="sl-SI"/>
        </w:rPr>
        <w:t xml:space="preserve">Pogodbeni stranki se obvezujeta, da bosta naredili vse, kar je potrebno za izvršitev pogodbe in da bosta ravnali kot dobra gospodarja. Vse  morebitne spore v zvezi s to pogodbo bosta stranki najprej poizkušali rešiti po mirni poti. </w:t>
      </w:r>
      <w:r w:rsidRPr="00705A5F">
        <w:rPr>
          <w:rFonts w:cs="Arial"/>
          <w:bCs/>
          <w:noProof/>
          <w:szCs w:val="20"/>
        </w:rPr>
        <w:t xml:space="preserve">Če razrešitev po mirni poti ne bo mogoča, sta pogodbeni stranki  sporazumni, da je za reševanje vseh morebitnih sporov iz te pogodbe pristojno sodišče v Ljubljani, po slovenskem pravu. </w:t>
      </w:r>
    </w:p>
    <w:bookmarkEnd w:id="188"/>
    <w:p w14:paraId="4F0D1DD4" w14:textId="77777777" w:rsidR="00EC675D" w:rsidRDefault="00EC675D" w:rsidP="00AC7C62">
      <w:pPr>
        <w:spacing w:line="276" w:lineRule="auto"/>
        <w:rPr>
          <w:rFonts w:cs="Arial"/>
          <w:noProof/>
          <w:color w:val="000000"/>
          <w:szCs w:val="20"/>
          <w:lang w:eastAsia="sl-SI"/>
        </w:rPr>
      </w:pPr>
    </w:p>
    <w:p w14:paraId="07EC8118" w14:textId="77777777" w:rsidR="00AC7C62" w:rsidRPr="00705A5F" w:rsidRDefault="00AC7C62" w:rsidP="00AC7C62">
      <w:pPr>
        <w:spacing w:line="276" w:lineRule="auto"/>
        <w:rPr>
          <w:rFonts w:cs="Arial"/>
          <w:noProof/>
          <w:color w:val="000000"/>
          <w:szCs w:val="20"/>
          <w:lang w:eastAsia="sl-SI"/>
        </w:rPr>
      </w:pPr>
    </w:p>
    <w:p w14:paraId="7B527C53" w14:textId="77777777" w:rsidR="00EC675D" w:rsidRPr="00705A5F" w:rsidRDefault="00102581" w:rsidP="00AC7C62">
      <w:pPr>
        <w:pStyle w:val="BodyText3"/>
        <w:spacing w:line="276" w:lineRule="auto"/>
        <w:rPr>
          <w:b/>
          <w:noProof/>
          <w:sz w:val="20"/>
          <w:lang w:val="sl-SI"/>
        </w:rPr>
      </w:pPr>
      <w:bookmarkStart w:id="189" w:name="_Hlk520978089"/>
      <w:r w:rsidRPr="00705A5F">
        <w:rPr>
          <w:b/>
          <w:noProof/>
          <w:sz w:val="20"/>
          <w:lang w:val="sl-SI"/>
        </w:rPr>
        <w:t>6</w:t>
      </w:r>
      <w:r w:rsidR="00EC675D" w:rsidRPr="00705A5F">
        <w:rPr>
          <w:b/>
          <w:noProof/>
          <w:sz w:val="20"/>
          <w:lang w:val="sl-SI"/>
        </w:rPr>
        <w:t>. člen</w:t>
      </w:r>
    </w:p>
    <w:p w14:paraId="267870BE" w14:textId="77777777" w:rsidR="00EC675D" w:rsidRPr="00705A5F" w:rsidRDefault="00EC675D" w:rsidP="00AC7C62">
      <w:pPr>
        <w:spacing w:line="276" w:lineRule="auto"/>
        <w:rPr>
          <w:rFonts w:cs="Arial"/>
          <w:bCs/>
          <w:noProof/>
        </w:rPr>
      </w:pPr>
    </w:p>
    <w:p w14:paraId="7589F4C6" w14:textId="77777777" w:rsidR="00EC675D" w:rsidRPr="00705A5F" w:rsidRDefault="00EC675D" w:rsidP="00AC7C62">
      <w:pPr>
        <w:spacing w:line="276" w:lineRule="auto"/>
        <w:rPr>
          <w:rFonts w:eastAsia="Calibri" w:cs="Arial"/>
          <w:bCs/>
          <w:noProof/>
          <w:szCs w:val="20"/>
        </w:rPr>
      </w:pPr>
      <w:r w:rsidRPr="00705A5F">
        <w:rPr>
          <w:rFonts w:eastAsia="Calibri" w:cs="Arial"/>
          <w:bCs/>
          <w:noProof/>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48804245" w14:textId="77777777" w:rsidR="00EC675D" w:rsidRPr="00705A5F" w:rsidRDefault="00EC675D" w:rsidP="00AC7C62">
      <w:pPr>
        <w:spacing w:line="276" w:lineRule="auto"/>
        <w:rPr>
          <w:rFonts w:eastAsia="Calibri" w:cs="Arial"/>
          <w:bCs/>
          <w:noProof/>
          <w:szCs w:val="20"/>
        </w:rPr>
      </w:pPr>
    </w:p>
    <w:p w14:paraId="7B7B3218" w14:textId="77777777" w:rsidR="00EC675D" w:rsidRPr="00705A5F" w:rsidRDefault="00EC675D" w:rsidP="00AC7C62">
      <w:pPr>
        <w:spacing w:line="276" w:lineRule="auto"/>
        <w:rPr>
          <w:rFonts w:eastAsia="Calibri" w:cs="Arial"/>
          <w:noProof/>
          <w:szCs w:val="20"/>
        </w:rPr>
      </w:pPr>
      <w:r w:rsidRPr="00705A5F">
        <w:rPr>
          <w:rFonts w:eastAsia="Calibri" w:cs="Arial"/>
          <w:noProof/>
          <w:szCs w:val="20"/>
        </w:rPr>
        <w:t xml:space="preserve">V primeru daljšega trajanja višje sile pogodbeni stranki lahko pogodbo razdreta, vsaka stranka nosi svoje, do razdrtja pogodbe nastale stroške. </w:t>
      </w:r>
    </w:p>
    <w:p w14:paraId="403DCB8A" w14:textId="77777777" w:rsidR="00EC675D" w:rsidRPr="00705A5F" w:rsidRDefault="00EC675D" w:rsidP="00AC7C62">
      <w:pPr>
        <w:spacing w:line="276" w:lineRule="auto"/>
        <w:rPr>
          <w:rFonts w:eastAsia="Calibri" w:cs="Arial"/>
          <w:noProof/>
          <w:szCs w:val="20"/>
        </w:rPr>
      </w:pPr>
    </w:p>
    <w:p w14:paraId="1DB63AB0" w14:textId="77777777" w:rsidR="00EC675D" w:rsidRPr="00705A5F" w:rsidRDefault="00EC675D" w:rsidP="00AC7C62">
      <w:pPr>
        <w:autoSpaceDE w:val="0"/>
        <w:autoSpaceDN w:val="0"/>
        <w:spacing w:line="276" w:lineRule="auto"/>
        <w:rPr>
          <w:rFonts w:eastAsia="Calibri" w:cs="Arial"/>
          <w:bCs/>
          <w:iCs/>
          <w:noProof/>
          <w:szCs w:val="20"/>
          <w:lang w:eastAsia="ar-SA"/>
        </w:rPr>
      </w:pPr>
    </w:p>
    <w:p w14:paraId="72F62556" w14:textId="77777777" w:rsidR="00EC675D" w:rsidRPr="00705A5F" w:rsidRDefault="00102581" w:rsidP="00AC7C62">
      <w:pPr>
        <w:spacing w:line="276" w:lineRule="auto"/>
        <w:rPr>
          <w:b/>
          <w:noProof/>
        </w:rPr>
      </w:pPr>
      <w:r w:rsidRPr="00705A5F">
        <w:rPr>
          <w:b/>
          <w:noProof/>
        </w:rPr>
        <w:t>7</w:t>
      </w:r>
      <w:r w:rsidR="00EC675D" w:rsidRPr="00705A5F">
        <w:rPr>
          <w:b/>
          <w:noProof/>
        </w:rPr>
        <w:t>. člen</w:t>
      </w:r>
    </w:p>
    <w:p w14:paraId="6803454F" w14:textId="77777777" w:rsidR="00EC675D" w:rsidRPr="00705A5F" w:rsidRDefault="00EC675D" w:rsidP="00AC7C62">
      <w:pPr>
        <w:spacing w:line="276" w:lineRule="auto"/>
        <w:rPr>
          <w:rFonts w:cs="Arial"/>
          <w:noProof/>
        </w:rPr>
      </w:pPr>
    </w:p>
    <w:p w14:paraId="6086C548" w14:textId="77777777" w:rsidR="00EC675D" w:rsidRPr="00705A5F" w:rsidRDefault="00EC675D" w:rsidP="00AC7C62">
      <w:pPr>
        <w:spacing w:line="276" w:lineRule="auto"/>
        <w:rPr>
          <w:rFonts w:cs="Arial"/>
          <w:noProof/>
        </w:rPr>
      </w:pPr>
      <w:r w:rsidRPr="00705A5F">
        <w:rPr>
          <w:rFonts w:cs="Arial"/>
          <w:noProof/>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2D4B5657" w14:textId="77777777" w:rsidR="00102581" w:rsidRPr="00705A5F" w:rsidRDefault="00102581" w:rsidP="00AC7C62">
      <w:pPr>
        <w:spacing w:line="276" w:lineRule="auto"/>
        <w:rPr>
          <w:rFonts w:cs="Arial"/>
          <w:noProof/>
        </w:rPr>
      </w:pPr>
    </w:p>
    <w:bookmarkEnd w:id="189"/>
    <w:p w14:paraId="7DFDD4A9" w14:textId="77777777" w:rsidR="00D47183" w:rsidRPr="00705A5F" w:rsidRDefault="00D47183" w:rsidP="00AC7C62">
      <w:pPr>
        <w:spacing w:line="276" w:lineRule="auto"/>
        <w:rPr>
          <w:rFonts w:cs="Arial"/>
          <w:b/>
          <w:noProof/>
          <w:szCs w:val="20"/>
        </w:rPr>
      </w:pPr>
    </w:p>
    <w:p w14:paraId="21A87D70" w14:textId="1FA45281" w:rsidR="00102581" w:rsidRPr="00705A5F" w:rsidRDefault="00102581" w:rsidP="00AC7C62">
      <w:pPr>
        <w:spacing w:line="276" w:lineRule="auto"/>
        <w:rPr>
          <w:rFonts w:cs="Arial"/>
          <w:b/>
          <w:noProof/>
          <w:szCs w:val="20"/>
        </w:rPr>
      </w:pPr>
      <w:r w:rsidRPr="00705A5F">
        <w:rPr>
          <w:rFonts w:cs="Arial"/>
          <w:b/>
          <w:noProof/>
          <w:szCs w:val="20"/>
        </w:rPr>
        <w:t>8. člen</w:t>
      </w:r>
    </w:p>
    <w:p w14:paraId="57E0E6CF" w14:textId="77777777" w:rsidR="00102581" w:rsidRPr="00705A5F" w:rsidRDefault="00102581" w:rsidP="00AC7C62">
      <w:pPr>
        <w:spacing w:line="276" w:lineRule="auto"/>
        <w:rPr>
          <w:rFonts w:cs="Arial"/>
          <w:noProof/>
          <w:color w:val="000000"/>
          <w:szCs w:val="20"/>
          <w:lang w:eastAsia="sl-SI"/>
        </w:rPr>
      </w:pPr>
    </w:p>
    <w:p w14:paraId="78EDC929" w14:textId="31A0787D" w:rsidR="009F2109" w:rsidRDefault="009F2109" w:rsidP="00AC7C62">
      <w:pPr>
        <w:suppressAutoHyphens/>
        <w:autoSpaceDE w:val="0"/>
        <w:spacing w:line="276" w:lineRule="auto"/>
        <w:rPr>
          <w:rFonts w:eastAsia="Calibri" w:cs="Arial"/>
          <w:bCs/>
          <w:iCs/>
          <w:szCs w:val="20"/>
          <w:lang w:eastAsia="ar-SA"/>
        </w:rPr>
      </w:pPr>
      <w:bookmarkStart w:id="190" w:name="_Hlk100222287"/>
      <w:bookmarkStart w:id="191" w:name="_Hlk520978135"/>
      <w:r w:rsidRPr="00705A5F">
        <w:rPr>
          <w:rFonts w:eastAsia="Calibri" w:cs="Arial"/>
          <w:bCs/>
          <w:iCs/>
          <w:szCs w:val="20"/>
          <w:lang w:eastAsia="ar-SA"/>
        </w:rPr>
        <w:t>Če kdo od pogodbenih partnerjev posredno ali neposredno obljubi, ponudi ali da kakšno nedovoljeno korist, z namenom vplivati na:</w:t>
      </w:r>
    </w:p>
    <w:p w14:paraId="40138D66" w14:textId="77777777" w:rsidR="009F2109" w:rsidRPr="00705A5F" w:rsidRDefault="009F2109" w:rsidP="00AC7C62">
      <w:pPr>
        <w:numPr>
          <w:ilvl w:val="0"/>
          <w:numId w:val="9"/>
        </w:numPr>
        <w:autoSpaceDE w:val="0"/>
        <w:autoSpaceDN w:val="0"/>
        <w:spacing w:line="276" w:lineRule="auto"/>
        <w:rPr>
          <w:rFonts w:eastAsia="Calibri" w:cs="Arial"/>
          <w:bCs/>
          <w:iCs/>
          <w:szCs w:val="20"/>
          <w:lang w:eastAsia="ar-SA"/>
        </w:rPr>
      </w:pPr>
      <w:r w:rsidRPr="00705A5F">
        <w:rPr>
          <w:rFonts w:eastAsia="Calibri" w:cs="Arial"/>
          <w:bCs/>
          <w:iCs/>
          <w:szCs w:val="20"/>
          <w:lang w:eastAsia="ar-SA"/>
        </w:rPr>
        <w:t xml:space="preserve">pridobitev posla, </w:t>
      </w:r>
    </w:p>
    <w:p w14:paraId="49244EC8" w14:textId="77777777" w:rsidR="009F2109" w:rsidRPr="00705A5F" w:rsidRDefault="009F2109" w:rsidP="00AC7C62">
      <w:pPr>
        <w:numPr>
          <w:ilvl w:val="0"/>
          <w:numId w:val="9"/>
        </w:numPr>
        <w:autoSpaceDE w:val="0"/>
        <w:autoSpaceDN w:val="0"/>
        <w:spacing w:line="276" w:lineRule="auto"/>
        <w:rPr>
          <w:rFonts w:eastAsia="Calibri" w:cs="Arial"/>
          <w:bCs/>
          <w:iCs/>
          <w:szCs w:val="20"/>
          <w:lang w:eastAsia="ar-SA"/>
        </w:rPr>
      </w:pPr>
      <w:r w:rsidRPr="00705A5F">
        <w:rPr>
          <w:rFonts w:eastAsia="Calibri" w:cs="Arial"/>
          <w:bCs/>
          <w:iCs/>
          <w:szCs w:val="20"/>
          <w:lang w:eastAsia="ar-SA"/>
        </w:rPr>
        <w:t xml:space="preserve">sklenitev posla pod ugodnejšimi pogoji, </w:t>
      </w:r>
    </w:p>
    <w:p w14:paraId="10EF2880" w14:textId="77777777" w:rsidR="009F2109" w:rsidRPr="00705A5F" w:rsidRDefault="009F2109" w:rsidP="00AC7C62">
      <w:pPr>
        <w:numPr>
          <w:ilvl w:val="0"/>
          <w:numId w:val="9"/>
        </w:numPr>
        <w:autoSpaceDE w:val="0"/>
        <w:autoSpaceDN w:val="0"/>
        <w:spacing w:line="276" w:lineRule="auto"/>
        <w:rPr>
          <w:rFonts w:eastAsia="Calibri" w:cs="Arial"/>
          <w:bCs/>
          <w:iCs/>
          <w:szCs w:val="20"/>
          <w:lang w:eastAsia="ar-SA"/>
        </w:rPr>
      </w:pPr>
      <w:r w:rsidRPr="00705A5F">
        <w:rPr>
          <w:rFonts w:eastAsia="Calibri" w:cs="Arial"/>
          <w:bCs/>
          <w:iCs/>
          <w:szCs w:val="20"/>
          <w:lang w:eastAsia="ar-SA"/>
        </w:rPr>
        <w:t xml:space="preserve">opustitev dolžnega nadzora nad izvajanjem pogodbenih obveznosti ali </w:t>
      </w:r>
    </w:p>
    <w:p w14:paraId="41F161CF" w14:textId="19446FF7" w:rsidR="009F2109" w:rsidRPr="00705A5F" w:rsidRDefault="009F2109" w:rsidP="00AC7C62">
      <w:pPr>
        <w:numPr>
          <w:ilvl w:val="0"/>
          <w:numId w:val="9"/>
        </w:numPr>
        <w:autoSpaceDE w:val="0"/>
        <w:autoSpaceDN w:val="0"/>
        <w:spacing w:line="276" w:lineRule="auto"/>
        <w:rPr>
          <w:rFonts w:eastAsia="Calibri" w:cs="Arial"/>
          <w:bCs/>
          <w:iCs/>
          <w:szCs w:val="20"/>
          <w:lang w:eastAsia="ar-SA"/>
        </w:rPr>
      </w:pPr>
      <w:r w:rsidRPr="00705A5F">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7293E14" w14:textId="00F43E3E" w:rsidR="009F2109" w:rsidRPr="00705A5F" w:rsidRDefault="009F2109" w:rsidP="00AC7C62">
      <w:pPr>
        <w:suppressAutoHyphens/>
        <w:autoSpaceDE w:val="0"/>
        <w:spacing w:line="276" w:lineRule="auto"/>
        <w:rPr>
          <w:rFonts w:eastAsia="Calibri" w:cs="Arial"/>
          <w:bCs/>
          <w:iCs/>
          <w:szCs w:val="20"/>
          <w:lang w:eastAsia="ar-SA"/>
        </w:rPr>
      </w:pPr>
      <w:r w:rsidRPr="00705A5F">
        <w:rPr>
          <w:rFonts w:eastAsia="Calibri" w:cs="Arial"/>
          <w:bCs/>
          <w:iCs/>
          <w:szCs w:val="20"/>
          <w:lang w:eastAsia="ar-SA"/>
        </w:rPr>
        <w:t>je pogodba nična.</w:t>
      </w:r>
    </w:p>
    <w:bookmarkEnd w:id="190"/>
    <w:p w14:paraId="3802551D" w14:textId="70563A68" w:rsidR="006C5801" w:rsidRPr="00437AFB" w:rsidRDefault="006C5801" w:rsidP="00AC7C62">
      <w:pPr>
        <w:pStyle w:val="BodyText3"/>
        <w:spacing w:line="276" w:lineRule="auto"/>
        <w:rPr>
          <w:bCs/>
          <w:noProof/>
          <w:lang w:val="sl-SI"/>
        </w:rPr>
      </w:pPr>
    </w:p>
    <w:p w14:paraId="043CEAB4" w14:textId="77777777" w:rsidR="00437AFB" w:rsidRPr="00437AFB" w:rsidRDefault="00437AFB" w:rsidP="00AC7C62">
      <w:pPr>
        <w:pStyle w:val="BodyText3"/>
        <w:spacing w:line="276" w:lineRule="auto"/>
        <w:rPr>
          <w:bCs/>
          <w:noProof/>
          <w:lang w:val="sl-SI"/>
        </w:rPr>
      </w:pPr>
    </w:p>
    <w:p w14:paraId="4630BCA5" w14:textId="7129DAE6" w:rsidR="00EC675D" w:rsidRPr="00705A5F" w:rsidRDefault="00C60F01" w:rsidP="00AC7C62">
      <w:pPr>
        <w:spacing w:line="276" w:lineRule="auto"/>
        <w:rPr>
          <w:rFonts w:cs="Arial"/>
          <w:b/>
          <w:noProof/>
          <w:szCs w:val="20"/>
        </w:rPr>
      </w:pPr>
      <w:r w:rsidRPr="00705A5F">
        <w:rPr>
          <w:rFonts w:cs="Arial"/>
          <w:b/>
          <w:noProof/>
          <w:szCs w:val="20"/>
        </w:rPr>
        <w:t>9</w:t>
      </w:r>
      <w:r w:rsidR="00EC675D" w:rsidRPr="00705A5F">
        <w:rPr>
          <w:rFonts w:cs="Arial"/>
          <w:b/>
          <w:noProof/>
          <w:szCs w:val="20"/>
        </w:rPr>
        <w:t>. člen</w:t>
      </w:r>
    </w:p>
    <w:p w14:paraId="56C1CD32" w14:textId="77777777" w:rsidR="00EC675D" w:rsidRPr="00705A5F" w:rsidRDefault="00EC675D" w:rsidP="00AC7C62">
      <w:pPr>
        <w:pStyle w:val="BodyText3"/>
        <w:spacing w:line="276" w:lineRule="auto"/>
        <w:rPr>
          <w:b/>
          <w:noProof/>
          <w:lang w:val="sl-SI"/>
        </w:rPr>
      </w:pPr>
    </w:p>
    <w:bookmarkEnd w:id="191"/>
    <w:p w14:paraId="2D0587FE" w14:textId="77777777" w:rsidR="005D51FD" w:rsidRPr="0010213A" w:rsidRDefault="005D51FD" w:rsidP="00AC7C62">
      <w:pPr>
        <w:spacing w:line="276" w:lineRule="auto"/>
        <w:rPr>
          <w:noProof/>
        </w:rPr>
      </w:pPr>
      <w:r w:rsidRPr="0010213A">
        <w:rPr>
          <w:noProof/>
        </w:rPr>
        <w:t>Ta pogodba je sklenjena pod razveznim pogojem, ki se uresniči v primeru izpolnitve ene od naslednjih okoliščin:</w:t>
      </w:r>
    </w:p>
    <w:p w14:paraId="483EE78D" w14:textId="77777777" w:rsidR="005D51FD" w:rsidRPr="0010213A" w:rsidRDefault="005D51FD" w:rsidP="00AC7C62">
      <w:pPr>
        <w:numPr>
          <w:ilvl w:val="0"/>
          <w:numId w:val="8"/>
        </w:numPr>
        <w:spacing w:line="276" w:lineRule="auto"/>
        <w:contextualSpacing/>
        <w:rPr>
          <w:noProof/>
        </w:rPr>
      </w:pPr>
      <w:r w:rsidRPr="0010213A">
        <w:rPr>
          <w:noProof/>
        </w:rPr>
        <w:t xml:space="preserve">če bo naročnik seznanjen, da je sodišče s pravnomočno odločitvijo ugotovilo kršitev obveznosti delovne, okoljske ali socialne zakonodaje s strani ponudnika/dobavitelja ali podizvajalca ali </w:t>
      </w:r>
    </w:p>
    <w:p w14:paraId="3045E29E" w14:textId="77777777" w:rsidR="005D51FD" w:rsidRPr="0010213A" w:rsidRDefault="005D51FD" w:rsidP="00AC7C62">
      <w:pPr>
        <w:numPr>
          <w:ilvl w:val="0"/>
          <w:numId w:val="8"/>
        </w:numPr>
        <w:spacing w:line="276" w:lineRule="auto"/>
        <w:contextualSpacing/>
        <w:rPr>
          <w:noProof/>
        </w:rPr>
      </w:pPr>
      <w:r w:rsidRPr="0010213A">
        <w:rPr>
          <w:noProof/>
        </w:rPr>
        <w:t>če bo naročnik seznanjen, da je pristojni državni organ pri ponudniku/dobavitelju ali podizvajalcu v času izvajanja pogodbe ugotovil najmanj dve kršitvi v zvezi s:</w:t>
      </w:r>
    </w:p>
    <w:p w14:paraId="04138B70" w14:textId="77777777" w:rsidR="005D51FD" w:rsidRPr="0010213A" w:rsidRDefault="005D51FD" w:rsidP="00AC7C62">
      <w:pPr>
        <w:numPr>
          <w:ilvl w:val="1"/>
          <w:numId w:val="8"/>
        </w:numPr>
        <w:spacing w:line="276" w:lineRule="auto"/>
        <w:contextualSpacing/>
        <w:rPr>
          <w:noProof/>
        </w:rPr>
      </w:pPr>
      <w:r w:rsidRPr="0010213A">
        <w:rPr>
          <w:noProof/>
        </w:rPr>
        <w:lastRenderedPageBreak/>
        <w:t xml:space="preserve">plačilom za delo, </w:t>
      </w:r>
    </w:p>
    <w:p w14:paraId="7CD8F876" w14:textId="77777777" w:rsidR="005D51FD" w:rsidRPr="0010213A" w:rsidRDefault="005D51FD" w:rsidP="00AC7C62">
      <w:pPr>
        <w:numPr>
          <w:ilvl w:val="1"/>
          <w:numId w:val="8"/>
        </w:numPr>
        <w:spacing w:line="276" w:lineRule="auto"/>
        <w:contextualSpacing/>
        <w:rPr>
          <w:noProof/>
        </w:rPr>
      </w:pPr>
      <w:r w:rsidRPr="0010213A">
        <w:rPr>
          <w:noProof/>
        </w:rPr>
        <w:t xml:space="preserve">delovnim časom, </w:t>
      </w:r>
    </w:p>
    <w:p w14:paraId="2AC0D096" w14:textId="77777777" w:rsidR="005D51FD" w:rsidRPr="0010213A" w:rsidRDefault="005D51FD" w:rsidP="00AC7C62">
      <w:pPr>
        <w:numPr>
          <w:ilvl w:val="1"/>
          <w:numId w:val="8"/>
        </w:numPr>
        <w:spacing w:line="276" w:lineRule="auto"/>
        <w:contextualSpacing/>
        <w:rPr>
          <w:noProof/>
        </w:rPr>
      </w:pPr>
      <w:r w:rsidRPr="0010213A">
        <w:rPr>
          <w:noProof/>
        </w:rPr>
        <w:t xml:space="preserve">počitki, </w:t>
      </w:r>
    </w:p>
    <w:p w14:paraId="420EDEF0" w14:textId="77777777" w:rsidR="005D51FD" w:rsidRPr="0010213A" w:rsidRDefault="005D51FD" w:rsidP="00AC7C62">
      <w:pPr>
        <w:numPr>
          <w:ilvl w:val="1"/>
          <w:numId w:val="8"/>
        </w:numPr>
        <w:spacing w:line="276" w:lineRule="auto"/>
        <w:contextualSpacing/>
        <w:rPr>
          <w:noProof/>
        </w:rPr>
      </w:pPr>
      <w:r w:rsidRPr="0010213A">
        <w:rPr>
          <w:noProof/>
        </w:rPr>
        <w:t xml:space="preserve">opravljanjem dela na podlagi pogodb civilnega prava kljub obstoju elementov delovnega razmerja ali v zvezi z zaposlovanjem na črno </w:t>
      </w:r>
    </w:p>
    <w:p w14:paraId="4F8B6BDD" w14:textId="566AE88E" w:rsidR="005D51FD" w:rsidRDefault="005D51FD" w:rsidP="00AC7C62">
      <w:pPr>
        <w:spacing w:line="276" w:lineRule="auto"/>
        <w:ind w:left="708"/>
        <w:rPr>
          <w:noProof/>
        </w:rPr>
      </w:pPr>
      <w:r w:rsidRPr="0010213A">
        <w:rPr>
          <w:noProof/>
        </w:rPr>
        <w:t>in za kateri mu je bila s pravnomočno odločitvijo ali več pravnomočnimi odločitvami izrečena globa za prekršek</w:t>
      </w:r>
      <w:r w:rsidR="00A7268D">
        <w:rPr>
          <w:noProof/>
        </w:rPr>
        <w:t>.</w:t>
      </w:r>
    </w:p>
    <w:p w14:paraId="6A951EBF" w14:textId="77777777" w:rsidR="00A7268D" w:rsidRPr="0010213A" w:rsidRDefault="00A7268D" w:rsidP="00AC7C62">
      <w:pPr>
        <w:spacing w:line="276" w:lineRule="auto"/>
        <w:rPr>
          <w:noProof/>
        </w:rPr>
      </w:pPr>
    </w:p>
    <w:p w14:paraId="4BAA5DA6" w14:textId="77777777" w:rsidR="00B62920" w:rsidRDefault="00B62920" w:rsidP="00AC7C62">
      <w:pPr>
        <w:spacing w:line="276" w:lineRule="auto"/>
      </w:pPr>
      <w:r>
        <w:t xml:space="preserve">V primeru seznanitve naročnika s kršitvijo bo naročnik o tem obvestil izvajalca/dobavitelja v desetih dneh. </w:t>
      </w:r>
    </w:p>
    <w:p w14:paraId="61D78DEF" w14:textId="77777777" w:rsidR="00B62920" w:rsidRDefault="00B62920" w:rsidP="00AC7C62">
      <w:pPr>
        <w:spacing w:line="276" w:lineRule="auto"/>
      </w:pPr>
      <w:r>
        <w:t>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256CE17E" w14:textId="77777777" w:rsidR="00B62920" w:rsidRDefault="00B62920" w:rsidP="00AC7C62">
      <w:pPr>
        <w:spacing w:line="276" w:lineRule="auto"/>
      </w:pPr>
    </w:p>
    <w:p w14:paraId="5D13662E" w14:textId="77777777" w:rsidR="00B62920" w:rsidRDefault="00B62920" w:rsidP="00AC7C62">
      <w:pPr>
        <w:spacing w:line="276" w:lineRule="auto"/>
      </w:pPr>
      <w: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4C43D085" w14:textId="77777777" w:rsidR="00B62920" w:rsidRDefault="00B62920" w:rsidP="00AC7C62">
      <w:pPr>
        <w:spacing w:line="276" w:lineRule="auto"/>
      </w:pPr>
    </w:p>
    <w:p w14:paraId="60A3680A" w14:textId="77777777" w:rsidR="00B62920" w:rsidRDefault="00B62920" w:rsidP="00AC7C62">
      <w:pPr>
        <w:spacing w:line="276" w:lineRule="auto"/>
      </w:pPr>
      <w:r>
        <w:t>Če naročnik v 60 dneh od seznanitve s kršitvijo ne začne novega postopka javnega naročila, se šteje, da je pogodba razvezana šestdeseti dan od seznanitve s kršitvijo.</w:t>
      </w:r>
    </w:p>
    <w:p w14:paraId="20455406" w14:textId="77777777" w:rsidR="005E3C23" w:rsidRPr="00705A5F" w:rsidRDefault="005E3C23" w:rsidP="00AC7C62">
      <w:pPr>
        <w:spacing w:line="276" w:lineRule="auto"/>
        <w:rPr>
          <w:rFonts w:cs="Tahoma"/>
          <w:noProof/>
          <w:szCs w:val="18"/>
        </w:rPr>
      </w:pPr>
    </w:p>
    <w:p w14:paraId="1EB52839" w14:textId="77777777" w:rsidR="005E3C23" w:rsidRPr="00705A5F" w:rsidRDefault="005E3C23" w:rsidP="00AC7C62">
      <w:pPr>
        <w:spacing w:line="276" w:lineRule="auto"/>
        <w:rPr>
          <w:rFonts w:cs="Arial"/>
          <w:b/>
          <w:noProof/>
          <w:szCs w:val="20"/>
        </w:rPr>
      </w:pPr>
    </w:p>
    <w:p w14:paraId="26D4D578" w14:textId="77777777" w:rsidR="005E3C23" w:rsidRPr="00705A5F" w:rsidRDefault="005E3C23" w:rsidP="00AC7C62">
      <w:pPr>
        <w:pStyle w:val="BodyText3"/>
        <w:spacing w:line="276" w:lineRule="auto"/>
        <w:rPr>
          <w:b/>
          <w:noProof/>
          <w:sz w:val="20"/>
          <w:lang w:val="sl-SI"/>
        </w:rPr>
      </w:pPr>
      <w:r w:rsidRPr="00705A5F">
        <w:rPr>
          <w:b/>
          <w:noProof/>
          <w:sz w:val="20"/>
          <w:lang w:val="sl-SI"/>
        </w:rPr>
        <w:t>1</w:t>
      </w:r>
      <w:r w:rsidR="00102581" w:rsidRPr="00705A5F">
        <w:rPr>
          <w:b/>
          <w:noProof/>
          <w:sz w:val="20"/>
          <w:lang w:val="sl-SI"/>
        </w:rPr>
        <w:t>0</w:t>
      </w:r>
      <w:r w:rsidRPr="00705A5F">
        <w:rPr>
          <w:b/>
          <w:noProof/>
          <w:sz w:val="20"/>
          <w:lang w:val="sl-SI"/>
        </w:rPr>
        <w:t>. člen</w:t>
      </w:r>
    </w:p>
    <w:p w14:paraId="4E0E305D" w14:textId="77777777" w:rsidR="005E3C23" w:rsidRPr="00705A5F" w:rsidRDefault="005E3C23" w:rsidP="00AC7C62">
      <w:pPr>
        <w:pStyle w:val="BodyText3"/>
        <w:spacing w:line="276" w:lineRule="auto"/>
        <w:rPr>
          <w:noProof/>
          <w:sz w:val="20"/>
          <w:lang w:val="sl-SI"/>
        </w:rPr>
      </w:pPr>
    </w:p>
    <w:p w14:paraId="11623C7A" w14:textId="507E5A7E" w:rsidR="005E3C23" w:rsidRPr="00705A5F" w:rsidRDefault="005E3C23" w:rsidP="00AC7C62">
      <w:pPr>
        <w:pStyle w:val="BodyText3"/>
        <w:spacing w:line="276" w:lineRule="auto"/>
        <w:rPr>
          <w:rFonts w:cs="Arial"/>
          <w:noProof/>
          <w:sz w:val="20"/>
          <w:lang w:val="sl-SI"/>
        </w:rPr>
      </w:pPr>
      <w:r w:rsidRPr="00705A5F">
        <w:rPr>
          <w:rFonts w:cs="Arial"/>
          <w:noProof/>
          <w:sz w:val="20"/>
          <w:lang w:val="sl-SI"/>
        </w:rPr>
        <w:t>Pogodbeni stranki izjavljata, da je to pogodbo možno odpovedati pred njeno izpolnitvijo v primeru, da nastopi ena od naslednjih spodaj navedenih okoliščin.</w:t>
      </w:r>
    </w:p>
    <w:p w14:paraId="00B6BBE3" w14:textId="77777777" w:rsidR="005E3C23" w:rsidRPr="00705A5F" w:rsidRDefault="005E3C23" w:rsidP="00AC7C62">
      <w:pPr>
        <w:spacing w:line="276" w:lineRule="auto"/>
        <w:rPr>
          <w:rFonts w:ascii="Times New Roman" w:hAnsi="Times New Roman"/>
          <w:noProof/>
          <w:sz w:val="24"/>
        </w:rPr>
      </w:pPr>
    </w:p>
    <w:p w14:paraId="7D52A357" w14:textId="08D93729" w:rsidR="005E3C23" w:rsidRPr="00705A5F" w:rsidRDefault="005E3C23" w:rsidP="00AC7C62">
      <w:pPr>
        <w:spacing w:line="276" w:lineRule="auto"/>
        <w:rPr>
          <w:rFonts w:cs="Arial"/>
          <w:noProof/>
          <w:szCs w:val="20"/>
        </w:rPr>
      </w:pPr>
      <w:r w:rsidRPr="00705A5F">
        <w:rPr>
          <w:rFonts w:cs="Arial"/>
          <w:noProof/>
          <w:szCs w:val="20"/>
        </w:rPr>
        <w:t>Naročnik lahko odpove pogodbo pred njeno izpolnitvijo:</w:t>
      </w:r>
    </w:p>
    <w:p w14:paraId="6651436E" w14:textId="7E7D4F9A" w:rsidR="005E3C23" w:rsidRPr="00705A5F" w:rsidRDefault="005E3C23" w:rsidP="00AC7C62">
      <w:pPr>
        <w:pStyle w:val="ListParagraph"/>
        <w:numPr>
          <w:ilvl w:val="0"/>
          <w:numId w:val="10"/>
        </w:numPr>
        <w:spacing w:line="276" w:lineRule="auto"/>
        <w:rPr>
          <w:noProof/>
        </w:rPr>
      </w:pPr>
      <w:r w:rsidRPr="00705A5F">
        <w:rPr>
          <w:rFonts w:cs="Arial"/>
          <w:noProof/>
          <w:szCs w:val="20"/>
        </w:rPr>
        <w:t>če je proti ponudniku uveden stečaj ali prisilna poravnava,</w:t>
      </w:r>
    </w:p>
    <w:p w14:paraId="5694BDE2" w14:textId="7BC72DB2" w:rsidR="005E3C23" w:rsidRPr="00705A5F" w:rsidRDefault="005E3C23" w:rsidP="00AC7C62">
      <w:pPr>
        <w:pStyle w:val="ListParagraph"/>
        <w:numPr>
          <w:ilvl w:val="0"/>
          <w:numId w:val="10"/>
        </w:numPr>
        <w:tabs>
          <w:tab w:val="num" w:pos="360"/>
        </w:tabs>
        <w:suppressAutoHyphens/>
        <w:spacing w:line="276" w:lineRule="auto"/>
        <w:rPr>
          <w:noProof/>
        </w:rPr>
      </w:pPr>
      <w:r w:rsidRPr="00705A5F">
        <w:rPr>
          <w:rFonts w:cs="Arial"/>
          <w:noProof/>
          <w:szCs w:val="20"/>
        </w:rPr>
        <w:t xml:space="preserve">če so pretekli pogodbeno določeni roki, ponudnik pa ni izpolnil pogodbenih obveznosti, </w:t>
      </w:r>
    </w:p>
    <w:p w14:paraId="234568A9" w14:textId="0D0B63F6" w:rsidR="005E3C23" w:rsidRPr="00705A5F" w:rsidRDefault="005E3C23" w:rsidP="00AC7C62">
      <w:pPr>
        <w:pStyle w:val="ListParagraph"/>
        <w:numPr>
          <w:ilvl w:val="0"/>
          <w:numId w:val="10"/>
        </w:numPr>
        <w:tabs>
          <w:tab w:val="num" w:pos="360"/>
        </w:tabs>
        <w:suppressAutoHyphens/>
        <w:spacing w:line="276" w:lineRule="auto"/>
        <w:rPr>
          <w:rFonts w:cs="Arial"/>
          <w:noProof/>
          <w:szCs w:val="20"/>
        </w:rPr>
      </w:pPr>
      <w:r w:rsidRPr="00705A5F">
        <w:rPr>
          <w:rFonts w:cs="Arial"/>
          <w:noProof/>
          <w:szCs w:val="20"/>
        </w:rPr>
        <w:t>če ponudnik ni odpravil ugovarjanih napak oz.</w:t>
      </w:r>
      <w:r w:rsidR="00994BFD" w:rsidRPr="00705A5F">
        <w:rPr>
          <w:rFonts w:cs="Arial"/>
          <w:noProof/>
          <w:szCs w:val="20"/>
        </w:rPr>
        <w:t xml:space="preserve"> </w:t>
      </w:r>
      <w:r w:rsidRPr="00705A5F">
        <w:rPr>
          <w:rFonts w:cs="Arial"/>
          <w:noProof/>
          <w:szCs w:val="20"/>
        </w:rPr>
        <w:t>odprava napak ni možna,</w:t>
      </w:r>
    </w:p>
    <w:p w14:paraId="38CCE1E7" w14:textId="77777777" w:rsidR="005E3C23" w:rsidRPr="00705A5F" w:rsidRDefault="005E3C23" w:rsidP="00AC7C62">
      <w:pPr>
        <w:spacing w:line="276" w:lineRule="auto"/>
        <w:rPr>
          <w:noProof/>
        </w:rPr>
      </w:pPr>
    </w:p>
    <w:p w14:paraId="270331D6" w14:textId="155EA9DF" w:rsidR="005E3C23" w:rsidRPr="00705A5F" w:rsidRDefault="005E3C23" w:rsidP="00AC7C62">
      <w:pPr>
        <w:spacing w:line="276" w:lineRule="auto"/>
        <w:rPr>
          <w:rFonts w:cs="Arial"/>
          <w:noProof/>
          <w:szCs w:val="20"/>
        </w:rPr>
      </w:pPr>
      <w:r w:rsidRPr="00705A5F">
        <w:rPr>
          <w:rFonts w:cs="Arial"/>
          <w:noProof/>
          <w:szCs w:val="20"/>
        </w:rPr>
        <w:t>Ponudnik lahko odpove pogodbo:</w:t>
      </w:r>
    </w:p>
    <w:p w14:paraId="409BAD31" w14:textId="3B3F231A" w:rsidR="005E3C23" w:rsidRPr="00705A5F" w:rsidRDefault="005E3C23" w:rsidP="00AC7C62">
      <w:pPr>
        <w:pStyle w:val="ListParagraph"/>
        <w:numPr>
          <w:ilvl w:val="0"/>
          <w:numId w:val="11"/>
        </w:numPr>
        <w:tabs>
          <w:tab w:val="num" w:pos="360"/>
        </w:tabs>
        <w:suppressAutoHyphens/>
        <w:spacing w:line="276" w:lineRule="auto"/>
        <w:rPr>
          <w:noProof/>
        </w:rPr>
      </w:pPr>
      <w:r w:rsidRPr="00705A5F">
        <w:rPr>
          <w:rFonts w:cs="Arial"/>
          <w:noProof/>
          <w:szCs w:val="20"/>
        </w:rPr>
        <w:t>če naročnik ne plača pogodbene cene.</w:t>
      </w:r>
    </w:p>
    <w:p w14:paraId="2F501176" w14:textId="77777777" w:rsidR="005E3C23" w:rsidRPr="00705A5F" w:rsidRDefault="005E3C23" w:rsidP="00AC7C62">
      <w:pPr>
        <w:spacing w:line="276" w:lineRule="auto"/>
        <w:rPr>
          <w:noProof/>
        </w:rPr>
      </w:pPr>
    </w:p>
    <w:p w14:paraId="56A1893E" w14:textId="5A514B6B" w:rsidR="00102581" w:rsidRPr="00705A5F" w:rsidRDefault="00E92BF6" w:rsidP="00AC7C62">
      <w:pPr>
        <w:spacing w:line="276" w:lineRule="auto"/>
        <w:rPr>
          <w:rFonts w:cs="Arial"/>
          <w:noProof/>
          <w:szCs w:val="20"/>
        </w:rPr>
      </w:pPr>
      <w:r w:rsidRPr="00E92BF6">
        <w:rPr>
          <w:rFonts w:cs="Arial"/>
          <w:noProof/>
          <w:szCs w:val="20"/>
        </w:rPr>
        <w:t>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2F134AA3" w14:textId="77777777" w:rsidR="005E3C23" w:rsidRPr="00705A5F" w:rsidRDefault="005E3C23" w:rsidP="00AC7C62">
      <w:pPr>
        <w:pStyle w:val="BodyText3"/>
        <w:spacing w:line="276" w:lineRule="auto"/>
        <w:rPr>
          <w:noProof/>
          <w:sz w:val="20"/>
          <w:lang w:val="sl-SI"/>
        </w:rPr>
      </w:pPr>
    </w:p>
    <w:p w14:paraId="6F4A7D1A" w14:textId="77777777" w:rsidR="00E92BF6" w:rsidRDefault="00E92BF6" w:rsidP="00AC7C62">
      <w:pPr>
        <w:spacing w:line="276" w:lineRule="auto"/>
        <w:rPr>
          <w:rFonts w:cs="Arial"/>
          <w:b/>
          <w:noProof/>
          <w:szCs w:val="20"/>
        </w:rPr>
      </w:pPr>
      <w:bookmarkStart w:id="192" w:name="_Hlk34653414"/>
    </w:p>
    <w:p w14:paraId="6CE02439" w14:textId="77777777" w:rsidR="00AC7C62" w:rsidRDefault="00AC7C62" w:rsidP="00AC7C62">
      <w:pPr>
        <w:spacing w:line="276" w:lineRule="auto"/>
        <w:rPr>
          <w:rFonts w:cs="Arial"/>
          <w:b/>
          <w:noProof/>
          <w:szCs w:val="20"/>
        </w:rPr>
      </w:pPr>
    </w:p>
    <w:p w14:paraId="118EB3A1" w14:textId="17212048" w:rsidR="00725A76" w:rsidRPr="00705A5F" w:rsidRDefault="00725A76" w:rsidP="00AC7C62">
      <w:pPr>
        <w:spacing w:line="276" w:lineRule="auto"/>
        <w:rPr>
          <w:rFonts w:cs="Arial"/>
          <w:b/>
          <w:noProof/>
          <w:szCs w:val="20"/>
        </w:rPr>
      </w:pPr>
      <w:r w:rsidRPr="00705A5F">
        <w:rPr>
          <w:rFonts w:cs="Arial"/>
          <w:b/>
          <w:noProof/>
          <w:szCs w:val="20"/>
        </w:rPr>
        <w:lastRenderedPageBreak/>
        <w:t>1</w:t>
      </w:r>
      <w:r w:rsidR="00CB3BDE" w:rsidRPr="00705A5F">
        <w:rPr>
          <w:rFonts w:cs="Arial"/>
          <w:b/>
          <w:noProof/>
          <w:szCs w:val="20"/>
        </w:rPr>
        <w:t>1</w:t>
      </w:r>
      <w:r w:rsidRPr="00705A5F">
        <w:rPr>
          <w:rFonts w:cs="Arial"/>
          <w:b/>
          <w:noProof/>
          <w:szCs w:val="20"/>
        </w:rPr>
        <w:t>. člen</w:t>
      </w:r>
    </w:p>
    <w:p w14:paraId="2A8DDE7D" w14:textId="77777777" w:rsidR="00725A76" w:rsidRPr="00705A5F" w:rsidRDefault="00725A76" w:rsidP="00AC7C62">
      <w:pPr>
        <w:spacing w:line="276" w:lineRule="auto"/>
        <w:rPr>
          <w:rFonts w:cs="Arial"/>
          <w:noProof/>
        </w:rPr>
      </w:pPr>
    </w:p>
    <w:p w14:paraId="1F9D2154" w14:textId="5D15DAEF" w:rsidR="00725A76" w:rsidRPr="00705A5F" w:rsidRDefault="00725A76" w:rsidP="00AC7C62">
      <w:pPr>
        <w:suppressAutoHyphens/>
        <w:spacing w:line="276" w:lineRule="auto"/>
        <w:rPr>
          <w:rFonts w:cs="Arial"/>
          <w:noProof/>
          <w:szCs w:val="20"/>
          <w:lang w:eastAsia="ar-SA"/>
        </w:rPr>
      </w:pPr>
      <w:bookmarkStart w:id="193" w:name="_Hlk188627070"/>
      <w:bookmarkStart w:id="194" w:name="_Hlk56584716"/>
      <w:bookmarkStart w:id="195" w:name="_Hlk100222476"/>
      <w:r w:rsidRPr="00705A5F">
        <w:rPr>
          <w:rFonts w:cs="Arial"/>
          <w:noProof/>
          <w:szCs w:val="20"/>
          <w:lang w:eastAsia="ar-SA"/>
        </w:rPr>
        <w:t xml:space="preserve">Pogodba je sklenjena in stopi v veljavo z dnem obojestranskega podpisa s strani pooblaščenih podpisnikov naročnika in ponudnika ter veljavnim žigom obeh pogodbenih strank. </w:t>
      </w:r>
    </w:p>
    <w:p w14:paraId="6A1444AB" w14:textId="77777777" w:rsidR="00725A76" w:rsidRPr="00705A5F" w:rsidRDefault="00725A76" w:rsidP="00AC7C62">
      <w:pPr>
        <w:suppressAutoHyphens/>
        <w:spacing w:line="276" w:lineRule="auto"/>
        <w:rPr>
          <w:rFonts w:cs="Arial"/>
          <w:noProof/>
          <w:szCs w:val="20"/>
          <w:lang w:eastAsia="ar-SA"/>
        </w:rPr>
      </w:pPr>
      <w:bookmarkStart w:id="196" w:name="_Hlk521572523"/>
      <w:bookmarkEnd w:id="193"/>
    </w:p>
    <w:p w14:paraId="33EEC19C" w14:textId="49E1DBEE" w:rsidR="001418C2" w:rsidRPr="001418C2" w:rsidRDefault="001418C2" w:rsidP="00AC7C62">
      <w:pPr>
        <w:suppressAutoHyphens/>
        <w:spacing w:line="276" w:lineRule="auto"/>
        <w:rPr>
          <w:rFonts w:cs="Arial"/>
          <w:b/>
          <w:bCs/>
          <w:noProof/>
          <w:szCs w:val="20"/>
          <w:lang w:eastAsia="ar-SA"/>
        </w:rPr>
      </w:pPr>
      <w:bookmarkStart w:id="197" w:name="_Hlk188627080"/>
      <w:bookmarkEnd w:id="192"/>
      <w:bookmarkEnd w:id="194"/>
      <w:bookmarkEnd w:id="195"/>
      <w:bookmarkEnd w:id="196"/>
      <w:r w:rsidRPr="001418C2">
        <w:rPr>
          <w:rFonts w:cs="Arial"/>
          <w:bCs/>
          <w:noProof/>
          <w:szCs w:val="20"/>
          <w:lang w:eastAsia="ar-SA"/>
        </w:rPr>
        <w:t xml:space="preserve">Ta pogodba je sklenjena za določen čas, in sicer od dneva veljavnosti pogodbe do </w:t>
      </w:r>
      <w:r w:rsidRPr="00AC7C62">
        <w:rPr>
          <w:rFonts w:cs="Arial"/>
          <w:bCs/>
          <w:noProof/>
          <w:szCs w:val="20"/>
          <w:lang w:eastAsia="ar-SA"/>
        </w:rPr>
        <w:t>30</w:t>
      </w:r>
      <w:r w:rsidRPr="001418C2">
        <w:rPr>
          <w:rFonts w:cs="Arial"/>
          <w:bCs/>
          <w:noProof/>
          <w:szCs w:val="20"/>
          <w:lang w:eastAsia="ar-SA"/>
        </w:rPr>
        <w:t xml:space="preserve">. </w:t>
      </w:r>
      <w:r w:rsidRPr="00AC7C62">
        <w:rPr>
          <w:rFonts w:cs="Arial"/>
          <w:bCs/>
          <w:noProof/>
          <w:szCs w:val="20"/>
          <w:lang w:eastAsia="ar-SA"/>
        </w:rPr>
        <w:t>6</w:t>
      </w:r>
      <w:r w:rsidRPr="001418C2">
        <w:rPr>
          <w:rFonts w:cs="Arial"/>
          <w:bCs/>
          <w:noProof/>
          <w:szCs w:val="20"/>
          <w:lang w:eastAsia="ar-SA"/>
        </w:rPr>
        <w:t>. 202</w:t>
      </w:r>
      <w:r w:rsidRPr="00AC7C62">
        <w:rPr>
          <w:rFonts w:cs="Arial"/>
          <w:bCs/>
          <w:noProof/>
          <w:szCs w:val="20"/>
          <w:lang w:eastAsia="ar-SA"/>
        </w:rPr>
        <w:t>7</w:t>
      </w:r>
      <w:r w:rsidRPr="001418C2">
        <w:rPr>
          <w:rFonts w:cs="Arial"/>
          <w:bCs/>
          <w:noProof/>
          <w:szCs w:val="20"/>
          <w:lang w:eastAsia="ar-SA"/>
        </w:rPr>
        <w:t>.</w:t>
      </w:r>
      <w:bookmarkEnd w:id="197"/>
    </w:p>
    <w:p w14:paraId="3A8582DD" w14:textId="77777777" w:rsidR="00E92BF6" w:rsidRDefault="00E92BF6" w:rsidP="00AC7C62">
      <w:pPr>
        <w:suppressAutoHyphens/>
        <w:spacing w:line="276" w:lineRule="auto"/>
        <w:rPr>
          <w:rFonts w:cs="Arial"/>
          <w:noProof/>
          <w:szCs w:val="20"/>
          <w:lang w:eastAsia="ar-SA"/>
        </w:rPr>
      </w:pPr>
    </w:p>
    <w:p w14:paraId="56513743" w14:textId="77777777" w:rsidR="001418C2" w:rsidRPr="006843DB" w:rsidRDefault="001418C2" w:rsidP="00AC7C62">
      <w:pPr>
        <w:suppressAutoHyphens/>
        <w:spacing w:line="276" w:lineRule="auto"/>
        <w:rPr>
          <w:rFonts w:cs="Arial"/>
          <w:noProof/>
          <w:szCs w:val="20"/>
          <w:lang w:eastAsia="ar-SA"/>
        </w:rPr>
      </w:pPr>
    </w:p>
    <w:p w14:paraId="6692364B" w14:textId="3B5A5140" w:rsidR="005E3C23" w:rsidRPr="00705A5F" w:rsidRDefault="005E3C23" w:rsidP="00AC7C62">
      <w:pPr>
        <w:spacing w:line="276" w:lineRule="auto"/>
        <w:jc w:val="left"/>
        <w:rPr>
          <w:b/>
          <w:bCs/>
          <w:noProof/>
        </w:rPr>
      </w:pPr>
      <w:r w:rsidRPr="00705A5F">
        <w:rPr>
          <w:b/>
          <w:bCs/>
          <w:noProof/>
        </w:rPr>
        <w:t>1</w:t>
      </w:r>
      <w:r w:rsidR="009024B2" w:rsidRPr="00705A5F">
        <w:rPr>
          <w:b/>
          <w:bCs/>
          <w:noProof/>
        </w:rPr>
        <w:t>2</w:t>
      </w:r>
      <w:r w:rsidRPr="00705A5F">
        <w:rPr>
          <w:b/>
          <w:bCs/>
          <w:noProof/>
        </w:rPr>
        <w:t>. člen</w:t>
      </w:r>
    </w:p>
    <w:p w14:paraId="1239DB74" w14:textId="77777777" w:rsidR="005E3C23" w:rsidRPr="00705A5F" w:rsidRDefault="005E3C23" w:rsidP="00AC7C62">
      <w:pPr>
        <w:pStyle w:val="BodyText3"/>
        <w:spacing w:line="276" w:lineRule="auto"/>
        <w:rPr>
          <w:noProof/>
          <w:sz w:val="20"/>
          <w:lang w:val="sl-SI"/>
        </w:rPr>
      </w:pPr>
    </w:p>
    <w:p w14:paraId="50A49C73" w14:textId="76581FCD" w:rsidR="005E3C23" w:rsidRPr="00705A5F" w:rsidRDefault="005E3C23" w:rsidP="00AC7C62">
      <w:pPr>
        <w:pStyle w:val="BodyText3"/>
        <w:spacing w:line="276" w:lineRule="auto"/>
        <w:rPr>
          <w:rFonts w:cs="Arial"/>
          <w:noProof/>
          <w:sz w:val="20"/>
          <w:lang w:val="sl-SI"/>
        </w:rPr>
      </w:pPr>
      <w:r w:rsidRPr="00705A5F">
        <w:rPr>
          <w:rFonts w:cs="Arial"/>
          <w:noProof/>
          <w:sz w:val="20"/>
          <w:lang w:val="sl-SI"/>
        </w:rPr>
        <w:t xml:space="preserve">S strani naročnika je za izvajanje pogodbe odgovoren …. (telefon: </w:t>
      </w:r>
      <w:r w:rsidRPr="00705A5F">
        <w:rPr>
          <w:rFonts w:cs="Arial"/>
          <w:noProof/>
          <w:color w:val="000000"/>
          <w:sz w:val="20"/>
          <w:lang w:val="sl-SI"/>
        </w:rPr>
        <w:t>+386 1</w:t>
      </w:r>
      <w:r w:rsidRPr="00705A5F">
        <w:rPr>
          <w:rFonts w:cs="Arial"/>
          <w:noProof/>
          <w:sz w:val="20"/>
          <w:lang w:val="sl-SI"/>
        </w:rPr>
        <w:t xml:space="preserve"> 475 ….), s  strani ponudnika pa: …. (telefon: ….).</w:t>
      </w:r>
    </w:p>
    <w:p w14:paraId="2DC8FB87" w14:textId="12662DDB" w:rsidR="006C5801" w:rsidRPr="00705A5F" w:rsidRDefault="006C5801" w:rsidP="00AC7C62">
      <w:pPr>
        <w:pStyle w:val="BodyText3"/>
        <w:spacing w:line="276" w:lineRule="auto"/>
        <w:rPr>
          <w:rFonts w:cs="Arial"/>
          <w:noProof/>
          <w:sz w:val="20"/>
          <w:lang w:val="sl-SI"/>
        </w:rPr>
      </w:pPr>
    </w:p>
    <w:p w14:paraId="74F9ECCB" w14:textId="77777777" w:rsidR="006C5801" w:rsidRPr="00705A5F" w:rsidRDefault="006C5801" w:rsidP="00AC7C62">
      <w:pPr>
        <w:pStyle w:val="BodyText3"/>
        <w:spacing w:line="276" w:lineRule="auto"/>
        <w:rPr>
          <w:rFonts w:cs="Arial"/>
          <w:noProof/>
          <w:sz w:val="20"/>
          <w:lang w:val="sl-SI"/>
        </w:rPr>
      </w:pPr>
    </w:p>
    <w:p w14:paraId="38BBBC96" w14:textId="391439E6" w:rsidR="005E3C23" w:rsidRPr="00705A5F" w:rsidRDefault="005E3C23" w:rsidP="00AC7C62">
      <w:pPr>
        <w:pStyle w:val="BodyText3"/>
        <w:spacing w:line="276" w:lineRule="auto"/>
        <w:rPr>
          <w:rFonts w:cs="Arial"/>
          <w:noProof/>
          <w:sz w:val="20"/>
          <w:lang w:val="sl-SI"/>
        </w:rPr>
      </w:pPr>
      <w:r w:rsidRPr="00705A5F">
        <w:rPr>
          <w:b/>
          <w:noProof/>
          <w:sz w:val="20"/>
          <w:lang w:val="sl-SI"/>
        </w:rPr>
        <w:t>1</w:t>
      </w:r>
      <w:r w:rsidR="009024B2" w:rsidRPr="00705A5F">
        <w:rPr>
          <w:b/>
          <w:noProof/>
          <w:sz w:val="20"/>
          <w:lang w:val="sl-SI"/>
        </w:rPr>
        <w:t>3</w:t>
      </w:r>
      <w:r w:rsidRPr="00705A5F">
        <w:rPr>
          <w:b/>
          <w:noProof/>
          <w:sz w:val="20"/>
          <w:lang w:val="sl-SI"/>
        </w:rPr>
        <w:t>. člen</w:t>
      </w:r>
    </w:p>
    <w:p w14:paraId="153E9279" w14:textId="77777777" w:rsidR="005E3C23" w:rsidRPr="00705A5F" w:rsidRDefault="005E3C23" w:rsidP="00AC7C62">
      <w:pPr>
        <w:spacing w:line="276" w:lineRule="auto"/>
        <w:rPr>
          <w:noProof/>
        </w:rPr>
      </w:pPr>
    </w:p>
    <w:p w14:paraId="1C85E67B" w14:textId="77777777" w:rsidR="005E3C23" w:rsidRPr="00705A5F" w:rsidRDefault="005E3C23" w:rsidP="00AC7C62">
      <w:pPr>
        <w:spacing w:line="276" w:lineRule="auto"/>
        <w:rPr>
          <w:noProof/>
        </w:rPr>
      </w:pPr>
      <w:r w:rsidRPr="00705A5F">
        <w:rPr>
          <w:noProof/>
        </w:rPr>
        <w:t>Pogodba je sestavljena iz naslednjih delov, ki predstavljajo enovito celoto:</w:t>
      </w:r>
    </w:p>
    <w:p w14:paraId="2F3C33B5" w14:textId="77777777" w:rsidR="00EB4806" w:rsidRPr="00705A5F" w:rsidRDefault="00EB4806" w:rsidP="00AC7C62">
      <w:pPr>
        <w:numPr>
          <w:ilvl w:val="0"/>
          <w:numId w:val="4"/>
        </w:numPr>
        <w:suppressAutoHyphens/>
        <w:spacing w:line="276" w:lineRule="auto"/>
        <w:rPr>
          <w:rFonts w:cs="Arial"/>
          <w:noProof/>
          <w:szCs w:val="20"/>
        </w:rPr>
      </w:pPr>
      <w:bookmarkStart w:id="198" w:name="_Hlk56584927"/>
      <w:r w:rsidRPr="00705A5F">
        <w:rPr>
          <w:rFonts w:cs="Arial"/>
          <w:noProof/>
          <w:szCs w:val="20"/>
        </w:rPr>
        <w:t>Osnovna pogodba s komercialnimi pogoji,</w:t>
      </w:r>
    </w:p>
    <w:p w14:paraId="339883BE" w14:textId="77777777" w:rsidR="00EB4806" w:rsidRPr="00705A5F" w:rsidRDefault="00EB4806" w:rsidP="00AC7C62">
      <w:pPr>
        <w:numPr>
          <w:ilvl w:val="0"/>
          <w:numId w:val="4"/>
        </w:numPr>
        <w:suppressAutoHyphens/>
        <w:spacing w:line="276" w:lineRule="auto"/>
        <w:rPr>
          <w:rFonts w:cs="Arial"/>
          <w:noProof/>
          <w:szCs w:val="20"/>
        </w:rPr>
      </w:pPr>
      <w:r w:rsidRPr="00705A5F">
        <w:rPr>
          <w:rFonts w:cs="Arial"/>
          <w:noProof/>
          <w:szCs w:val="20"/>
        </w:rPr>
        <w:t>Priloga 1  –   Ponudbena dokumentacija štev. ............................................................</w:t>
      </w:r>
    </w:p>
    <w:p w14:paraId="42F47628" w14:textId="58100818" w:rsidR="005E3C23" w:rsidRPr="00705A5F" w:rsidRDefault="00EB4806" w:rsidP="00AC7C62">
      <w:pPr>
        <w:numPr>
          <w:ilvl w:val="0"/>
          <w:numId w:val="4"/>
        </w:numPr>
        <w:suppressAutoHyphens/>
        <w:spacing w:line="276" w:lineRule="auto"/>
        <w:rPr>
          <w:noProof/>
        </w:rPr>
      </w:pPr>
      <w:r w:rsidRPr="00705A5F">
        <w:rPr>
          <w:rFonts w:cs="Arial"/>
          <w:noProof/>
          <w:szCs w:val="20"/>
        </w:rPr>
        <w:t xml:space="preserve">Priloga 2 </w:t>
      </w:r>
      <w:r w:rsidR="00EA653B" w:rsidRPr="00705A5F">
        <w:rPr>
          <w:rFonts w:cs="Arial"/>
          <w:noProof/>
          <w:szCs w:val="20"/>
        </w:rPr>
        <w:t xml:space="preserve"> </w:t>
      </w:r>
      <w:r w:rsidRPr="00705A5F">
        <w:rPr>
          <w:rFonts w:cs="Arial"/>
          <w:noProof/>
          <w:szCs w:val="20"/>
        </w:rPr>
        <w:t xml:space="preserve">– </w:t>
      </w:r>
      <w:r w:rsidR="00EA653B" w:rsidRPr="00705A5F">
        <w:rPr>
          <w:rFonts w:cs="Arial"/>
          <w:noProof/>
          <w:szCs w:val="20"/>
        </w:rPr>
        <w:t xml:space="preserve">  Specifikacija </w:t>
      </w:r>
      <w:r w:rsidR="00E92BF6">
        <w:rPr>
          <w:rFonts w:cs="Arial"/>
          <w:noProof/>
          <w:szCs w:val="20"/>
        </w:rPr>
        <w:t>»Zero Density« sistema naročnika</w:t>
      </w:r>
    </w:p>
    <w:bookmarkEnd w:id="198"/>
    <w:p w14:paraId="6A4074C4" w14:textId="77777777" w:rsidR="00EA653B" w:rsidRPr="00705A5F" w:rsidRDefault="00EA653B" w:rsidP="00AC7C62">
      <w:pPr>
        <w:suppressAutoHyphens/>
        <w:spacing w:line="276" w:lineRule="auto"/>
        <w:ind w:left="720"/>
        <w:rPr>
          <w:noProof/>
        </w:rPr>
      </w:pPr>
    </w:p>
    <w:p w14:paraId="0747926E" w14:textId="77777777" w:rsidR="00446B95" w:rsidRPr="00705A5F" w:rsidRDefault="00446B95" w:rsidP="00AC7C62">
      <w:pPr>
        <w:pStyle w:val="BodyText3"/>
        <w:spacing w:line="276" w:lineRule="auto"/>
        <w:rPr>
          <w:noProof/>
          <w:sz w:val="20"/>
          <w:lang w:val="sl-SI"/>
        </w:rPr>
      </w:pPr>
    </w:p>
    <w:p w14:paraId="3765A3B7" w14:textId="77777777" w:rsidR="005E3C23" w:rsidRPr="00705A5F" w:rsidRDefault="005E3C23" w:rsidP="00AC7C62">
      <w:pPr>
        <w:pStyle w:val="BodyText3"/>
        <w:spacing w:line="276" w:lineRule="auto"/>
        <w:rPr>
          <w:noProof/>
          <w:sz w:val="20"/>
          <w:lang w:val="sl-SI"/>
        </w:rPr>
      </w:pPr>
      <w:r w:rsidRPr="00705A5F">
        <w:rPr>
          <w:noProof/>
          <w:sz w:val="20"/>
          <w:lang w:val="sl-SI"/>
        </w:rPr>
        <w:t>Pogodba je sestavljena v petih izvodih, od katerih prejme naročnik tri izvode, ponudnik pa dva izvoda.</w:t>
      </w:r>
    </w:p>
    <w:p w14:paraId="51466C63" w14:textId="11A8BCF3" w:rsidR="005E3C23" w:rsidRPr="00D24B71" w:rsidRDefault="005E3C23" w:rsidP="00AC7C62">
      <w:pPr>
        <w:spacing w:line="276" w:lineRule="auto"/>
        <w:rPr>
          <w:noProof/>
          <w:szCs w:val="20"/>
        </w:rPr>
      </w:pPr>
    </w:p>
    <w:p w14:paraId="70B700F7" w14:textId="60505F06" w:rsidR="005E3C23" w:rsidRPr="00D24B71" w:rsidRDefault="005E3C23" w:rsidP="005E3C23">
      <w:pPr>
        <w:rPr>
          <w:noProof/>
          <w:sz w:val="18"/>
          <w:szCs w:val="18"/>
        </w:rPr>
      </w:pPr>
      <w:r w:rsidRPr="00D24B71">
        <w:rPr>
          <w:noProof/>
          <w:sz w:val="18"/>
          <w:szCs w:val="18"/>
        </w:rPr>
        <w:t xml:space="preserve">PODPIS IN ŽIG POOBLAŠČENIH PREDSTAVNIKOV NAROČNIKA IN PONUDNIKA – POGODBA ŠT. </w:t>
      </w:r>
      <w:r w:rsidR="00A06D42">
        <w:rPr>
          <w:noProof/>
          <w:sz w:val="18"/>
          <w:szCs w:val="18"/>
        </w:rPr>
        <w:t>JN-S0769</w:t>
      </w:r>
      <w:r w:rsidRPr="00D24B71">
        <w:rPr>
          <w:noProof/>
          <w:sz w:val="18"/>
          <w:szCs w:val="18"/>
        </w:rPr>
        <w:t>.</w:t>
      </w:r>
    </w:p>
    <w:p w14:paraId="37ACF061" w14:textId="7AE75F29" w:rsidR="005E3C23" w:rsidRPr="00D24B71" w:rsidRDefault="005E3C23" w:rsidP="005E3C23">
      <w:pPr>
        <w:rPr>
          <w:noProof/>
          <w:szCs w:val="20"/>
        </w:rPr>
      </w:pPr>
    </w:p>
    <w:p w14:paraId="008E7B67" w14:textId="77777777" w:rsidR="005E3C23" w:rsidRPr="00D24B71" w:rsidRDefault="005E3C23" w:rsidP="005E3C23">
      <w:pPr>
        <w:rPr>
          <w:noProof/>
          <w:szCs w:val="20"/>
        </w:rPr>
      </w:pPr>
    </w:p>
    <w:p w14:paraId="13DE304D" w14:textId="40BBB01B" w:rsidR="000C7DFD" w:rsidRPr="00705A5F" w:rsidRDefault="000C7DFD" w:rsidP="00CB635A">
      <w:pPr>
        <w:pStyle w:val="BodyText3"/>
        <w:tabs>
          <w:tab w:val="center" w:pos="2410"/>
          <w:tab w:val="center" w:pos="7088"/>
        </w:tabs>
        <w:rPr>
          <w:sz w:val="20"/>
          <w:lang w:val="sl-SI"/>
        </w:rPr>
      </w:pPr>
      <w:r w:rsidRPr="00705A5F">
        <w:rPr>
          <w:sz w:val="20"/>
          <w:lang w:val="sl-SI"/>
        </w:rPr>
        <w:tab/>
        <w:t>Ljubljana, dne..................</w:t>
      </w:r>
      <w:r w:rsidRPr="00705A5F">
        <w:rPr>
          <w:sz w:val="20"/>
          <w:lang w:val="sl-SI"/>
        </w:rPr>
        <w:tab/>
        <w:t>......................., dne.................</w:t>
      </w:r>
    </w:p>
    <w:p w14:paraId="7B5FC037" w14:textId="77777777" w:rsidR="000C7DFD" w:rsidRPr="00705A5F" w:rsidRDefault="000C7DFD" w:rsidP="00CB635A">
      <w:pPr>
        <w:pStyle w:val="BodyText3"/>
        <w:tabs>
          <w:tab w:val="center" w:pos="1980"/>
          <w:tab w:val="center" w:pos="7020"/>
          <w:tab w:val="center" w:pos="7088"/>
        </w:tabs>
        <w:rPr>
          <w:sz w:val="20"/>
          <w:lang w:val="sl-SI"/>
        </w:rPr>
      </w:pPr>
    </w:p>
    <w:p w14:paraId="01F18305" w14:textId="77777777" w:rsidR="000C7DFD" w:rsidRPr="00705A5F" w:rsidRDefault="000C7DFD" w:rsidP="00CB635A">
      <w:pPr>
        <w:pStyle w:val="BodyText3"/>
        <w:tabs>
          <w:tab w:val="center" w:pos="1980"/>
          <w:tab w:val="center" w:pos="7020"/>
          <w:tab w:val="center" w:pos="7088"/>
        </w:tabs>
        <w:rPr>
          <w:sz w:val="20"/>
          <w:lang w:val="sl-SI"/>
        </w:rPr>
      </w:pPr>
    </w:p>
    <w:p w14:paraId="2BB439C6" w14:textId="77777777" w:rsidR="00756D0B" w:rsidRPr="00705A5F" w:rsidRDefault="00756D0B" w:rsidP="00CB635A">
      <w:pPr>
        <w:tabs>
          <w:tab w:val="center" w:pos="2410"/>
          <w:tab w:val="center" w:pos="7088"/>
        </w:tabs>
        <w:rPr>
          <w:noProof/>
        </w:rPr>
      </w:pPr>
      <w:r w:rsidRPr="00705A5F">
        <w:rPr>
          <w:noProof/>
        </w:rPr>
        <w:tab/>
        <w:t>NAROČNIK:</w:t>
      </w:r>
      <w:r w:rsidRPr="00705A5F">
        <w:rPr>
          <w:noProof/>
        </w:rPr>
        <w:tab/>
        <w:t>PONUDNIK:</w:t>
      </w:r>
    </w:p>
    <w:p w14:paraId="3C193B25" w14:textId="77777777" w:rsidR="00756D0B" w:rsidRPr="00705A5F" w:rsidRDefault="00756D0B" w:rsidP="00CB635A">
      <w:pPr>
        <w:tabs>
          <w:tab w:val="center" w:pos="1980"/>
          <w:tab w:val="center" w:pos="7020"/>
          <w:tab w:val="center" w:pos="7088"/>
        </w:tabs>
        <w:rPr>
          <w:noProof/>
        </w:rPr>
      </w:pPr>
    </w:p>
    <w:p w14:paraId="2EFEC898" w14:textId="77777777" w:rsidR="00756D0B" w:rsidRPr="00705A5F" w:rsidRDefault="00756D0B" w:rsidP="00CB635A">
      <w:pPr>
        <w:tabs>
          <w:tab w:val="center" w:pos="2410"/>
          <w:tab w:val="center" w:pos="7088"/>
        </w:tabs>
        <w:rPr>
          <w:rFonts w:cs="Arial"/>
          <w:szCs w:val="20"/>
        </w:rPr>
      </w:pPr>
      <w:bookmarkStart w:id="199" w:name="_Hlk76984248"/>
      <w:r w:rsidRPr="00705A5F">
        <w:rPr>
          <w:rFonts w:cs="Arial"/>
          <w:szCs w:val="20"/>
        </w:rPr>
        <w:tab/>
        <w:t>Radiotelevizija Slovenija, Javni zavod</w:t>
      </w:r>
      <w:r w:rsidRPr="00705A5F">
        <w:rPr>
          <w:rFonts w:cs="Arial"/>
          <w:szCs w:val="20"/>
        </w:rPr>
        <w:tab/>
        <w:t xml:space="preserve">…………………………………. </w:t>
      </w:r>
    </w:p>
    <w:p w14:paraId="7F623400" w14:textId="77777777" w:rsidR="00756D0B" w:rsidRPr="00705A5F" w:rsidRDefault="00756D0B" w:rsidP="00CB635A">
      <w:pPr>
        <w:tabs>
          <w:tab w:val="center" w:pos="2410"/>
          <w:tab w:val="center" w:pos="7088"/>
        </w:tabs>
        <w:rPr>
          <w:rFonts w:cs="Arial"/>
          <w:szCs w:val="20"/>
        </w:rPr>
      </w:pPr>
    </w:p>
    <w:p w14:paraId="7571DA75" w14:textId="77777777" w:rsidR="00756D0B" w:rsidRPr="00705A5F" w:rsidRDefault="00756D0B" w:rsidP="00CB635A">
      <w:pPr>
        <w:tabs>
          <w:tab w:val="center" w:pos="2410"/>
          <w:tab w:val="center" w:pos="7088"/>
        </w:tabs>
        <w:rPr>
          <w:rFonts w:cs="Arial"/>
          <w:szCs w:val="20"/>
        </w:rPr>
      </w:pPr>
      <w:r w:rsidRPr="00705A5F">
        <w:rPr>
          <w:rFonts w:cs="Arial"/>
          <w:szCs w:val="20"/>
        </w:rPr>
        <w:tab/>
        <w:t>Uprava javnega zavoda Radiotelevizije Slovenija</w:t>
      </w:r>
      <w:r w:rsidRPr="00705A5F">
        <w:rPr>
          <w:rFonts w:cs="Arial"/>
          <w:szCs w:val="20"/>
        </w:rPr>
        <w:tab/>
        <w:t>…………………………………….</w:t>
      </w:r>
    </w:p>
    <w:p w14:paraId="2BD6C174" w14:textId="77777777" w:rsidR="00756D0B" w:rsidRPr="00705A5F" w:rsidRDefault="00756D0B" w:rsidP="00CB635A">
      <w:pPr>
        <w:tabs>
          <w:tab w:val="center" w:pos="2410"/>
          <w:tab w:val="center" w:pos="7088"/>
        </w:tabs>
        <w:rPr>
          <w:rFonts w:cs="Arial"/>
          <w:szCs w:val="20"/>
        </w:rPr>
      </w:pPr>
    </w:p>
    <w:p w14:paraId="68C837DC" w14:textId="036D828C" w:rsidR="00756D0B" w:rsidRPr="00705A5F" w:rsidRDefault="00756D0B" w:rsidP="00CB635A">
      <w:pPr>
        <w:tabs>
          <w:tab w:val="center" w:pos="2410"/>
          <w:tab w:val="center" w:pos="7020"/>
          <w:tab w:val="center" w:pos="7088"/>
        </w:tabs>
        <w:suppressAutoHyphens/>
        <w:rPr>
          <w:rFonts w:cs="Calibri"/>
          <w:noProof/>
          <w:lang w:val="it-IT"/>
        </w:rPr>
      </w:pPr>
      <w:bookmarkStart w:id="200" w:name="_Hlk83902976"/>
      <w:r w:rsidRPr="00705A5F">
        <w:rPr>
          <w:rFonts w:cs="Calibri"/>
          <w:noProof/>
          <w:lang w:val="it-IT"/>
        </w:rPr>
        <w:tab/>
      </w:r>
      <w:r w:rsidR="00D24B71">
        <w:rPr>
          <w:rFonts w:cs="Calibri"/>
          <w:noProof/>
          <w:lang w:val="it-IT"/>
        </w:rPr>
        <w:t>Natalija Gorščak,</w:t>
      </w:r>
      <w:r w:rsidRPr="00705A5F">
        <w:rPr>
          <w:rFonts w:cs="Calibri"/>
          <w:noProof/>
          <w:lang w:val="it-IT"/>
        </w:rPr>
        <w:tab/>
      </w:r>
    </w:p>
    <w:p w14:paraId="6413E004" w14:textId="6A8345E6" w:rsidR="00756D0B" w:rsidRPr="00705A5F" w:rsidRDefault="00756D0B" w:rsidP="00CB635A">
      <w:pPr>
        <w:tabs>
          <w:tab w:val="center" w:pos="2410"/>
          <w:tab w:val="center" w:pos="7020"/>
          <w:tab w:val="center" w:pos="7088"/>
        </w:tabs>
        <w:suppressAutoHyphens/>
        <w:rPr>
          <w:rFonts w:cs="Calibri"/>
          <w:noProof/>
          <w:lang w:val="it-IT"/>
        </w:rPr>
      </w:pPr>
      <w:r w:rsidRPr="00705A5F">
        <w:rPr>
          <w:rFonts w:cs="Calibri"/>
          <w:noProof/>
          <w:lang w:val="it-IT"/>
        </w:rPr>
        <w:tab/>
      </w:r>
      <w:r w:rsidR="00D24B71">
        <w:rPr>
          <w:rFonts w:cs="Calibri"/>
          <w:noProof/>
          <w:lang w:val="it-IT"/>
        </w:rPr>
        <w:t>p</w:t>
      </w:r>
      <w:r w:rsidRPr="00705A5F">
        <w:rPr>
          <w:rFonts w:cs="Calibri"/>
          <w:noProof/>
          <w:lang w:val="it-IT"/>
        </w:rPr>
        <w:t>redsedni</w:t>
      </w:r>
      <w:r w:rsidR="00D24B71">
        <w:rPr>
          <w:rFonts w:cs="Calibri"/>
          <w:noProof/>
          <w:lang w:val="it-IT"/>
        </w:rPr>
        <w:t>ca</w:t>
      </w:r>
      <w:r w:rsidRPr="00705A5F">
        <w:rPr>
          <w:rFonts w:cs="Calibri"/>
          <w:noProof/>
          <w:lang w:val="it-IT"/>
        </w:rPr>
        <w:t xml:space="preserve"> </w:t>
      </w:r>
      <w:r w:rsidR="00D24B71">
        <w:rPr>
          <w:rFonts w:cs="Calibri"/>
          <w:noProof/>
          <w:lang w:val="it-IT"/>
        </w:rPr>
        <w:t>U</w:t>
      </w:r>
      <w:r w:rsidRPr="00705A5F">
        <w:rPr>
          <w:rFonts w:cs="Calibri"/>
          <w:noProof/>
          <w:lang w:val="it-IT"/>
        </w:rPr>
        <w:t>prave RTV Slo</w:t>
      </w:r>
    </w:p>
    <w:p w14:paraId="6985E546" w14:textId="77777777" w:rsidR="00756D0B" w:rsidRPr="00705A5F" w:rsidRDefault="00756D0B" w:rsidP="00CB635A">
      <w:pPr>
        <w:tabs>
          <w:tab w:val="center" w:pos="2410"/>
          <w:tab w:val="center" w:pos="7088"/>
        </w:tabs>
        <w:suppressAutoHyphens/>
        <w:rPr>
          <w:rFonts w:cs="Calibri"/>
          <w:noProof/>
          <w:lang w:val="it-IT"/>
        </w:rPr>
      </w:pPr>
      <w:r w:rsidRPr="00705A5F">
        <w:rPr>
          <w:rFonts w:cs="Calibri"/>
          <w:noProof/>
          <w:sz w:val="24"/>
          <w:szCs w:val="32"/>
          <w:lang w:val="it-IT"/>
        </w:rPr>
        <w:tab/>
        <w:t>________________________</w:t>
      </w:r>
      <w:r w:rsidRPr="00705A5F">
        <w:rPr>
          <w:rFonts w:cs="Calibri"/>
          <w:noProof/>
          <w:sz w:val="24"/>
          <w:szCs w:val="32"/>
          <w:lang w:val="it-IT"/>
        </w:rPr>
        <w:tab/>
      </w:r>
      <w:r w:rsidRPr="00705A5F">
        <w:rPr>
          <w:rFonts w:cs="Calibri"/>
          <w:noProof/>
          <w:lang w:val="it-IT"/>
        </w:rPr>
        <w:tab/>
      </w:r>
    </w:p>
    <w:p w14:paraId="6C42E47C" w14:textId="0615A0EE" w:rsidR="00756D0B" w:rsidRPr="00705A5F" w:rsidRDefault="00756D0B" w:rsidP="00CB635A">
      <w:pPr>
        <w:tabs>
          <w:tab w:val="center" w:pos="2410"/>
          <w:tab w:val="center" w:pos="7020"/>
          <w:tab w:val="center" w:pos="7088"/>
        </w:tabs>
        <w:suppressAutoHyphens/>
        <w:rPr>
          <w:rFonts w:cs="Calibri"/>
          <w:noProof/>
          <w:lang w:val="it-IT"/>
        </w:rPr>
      </w:pPr>
      <w:r w:rsidRPr="00705A5F">
        <w:rPr>
          <w:rFonts w:cs="Calibri"/>
          <w:noProof/>
          <w:lang w:val="it-IT"/>
        </w:rPr>
        <w:tab/>
      </w:r>
      <w:r w:rsidRPr="00705A5F">
        <w:rPr>
          <w:rFonts w:cs="Calibri"/>
          <w:noProof/>
          <w:lang w:val="it-IT"/>
        </w:rPr>
        <w:tab/>
        <w:t>Žig:</w:t>
      </w:r>
    </w:p>
    <w:p w14:paraId="22FCBFCB" w14:textId="1DDE7228" w:rsidR="00756D0B" w:rsidRDefault="00756D0B" w:rsidP="00CB635A">
      <w:pPr>
        <w:tabs>
          <w:tab w:val="center" w:pos="2410"/>
          <w:tab w:val="center" w:pos="7020"/>
          <w:tab w:val="center" w:pos="7088"/>
        </w:tabs>
        <w:suppressAutoHyphens/>
        <w:rPr>
          <w:rFonts w:cs="Calibri"/>
          <w:noProof/>
          <w:lang w:val="it-IT"/>
        </w:rPr>
      </w:pPr>
    </w:p>
    <w:p w14:paraId="08B8FE55" w14:textId="65439D9C" w:rsidR="00D24B71" w:rsidRDefault="00D24B71" w:rsidP="00CB635A">
      <w:pPr>
        <w:tabs>
          <w:tab w:val="center" w:pos="2410"/>
          <w:tab w:val="center" w:pos="7020"/>
          <w:tab w:val="center" w:pos="7088"/>
        </w:tabs>
        <w:suppressAutoHyphens/>
        <w:rPr>
          <w:rFonts w:cs="Calibri"/>
          <w:noProof/>
          <w:lang w:val="it-IT"/>
        </w:rPr>
      </w:pPr>
      <w:r>
        <w:rPr>
          <w:rFonts w:cs="Calibri"/>
          <w:noProof/>
          <w:lang w:val="it-IT"/>
        </w:rPr>
        <w:tab/>
        <w:t>Nevenka Črnko,</w:t>
      </w:r>
    </w:p>
    <w:p w14:paraId="682CA707" w14:textId="73C9009C" w:rsidR="00D24B71" w:rsidRDefault="00D24B71" w:rsidP="00CB635A">
      <w:pPr>
        <w:tabs>
          <w:tab w:val="center" w:pos="2410"/>
          <w:tab w:val="center" w:pos="7020"/>
          <w:tab w:val="center" w:pos="7088"/>
        </w:tabs>
        <w:suppressAutoHyphens/>
        <w:rPr>
          <w:rFonts w:cs="Calibri"/>
          <w:noProof/>
          <w:lang w:val="it-IT"/>
        </w:rPr>
      </w:pPr>
      <w:r>
        <w:rPr>
          <w:rFonts w:cs="Calibri"/>
          <w:noProof/>
          <w:lang w:val="it-IT"/>
        </w:rPr>
        <w:tab/>
        <w:t>članica Uprave RTV Slo</w:t>
      </w:r>
    </w:p>
    <w:p w14:paraId="26A59CAF" w14:textId="4E93FE0F" w:rsidR="00CE07F8" w:rsidRDefault="00CE07F8" w:rsidP="00CB635A">
      <w:pPr>
        <w:tabs>
          <w:tab w:val="center" w:pos="2410"/>
          <w:tab w:val="center" w:pos="7020"/>
          <w:tab w:val="center" w:pos="7088"/>
        </w:tabs>
        <w:suppressAutoHyphens/>
        <w:rPr>
          <w:rFonts w:cs="Calibri"/>
          <w:noProof/>
          <w:lang w:val="it-IT"/>
        </w:rPr>
      </w:pPr>
      <w:r>
        <w:rPr>
          <w:rFonts w:cs="Calibri"/>
          <w:noProof/>
          <w:lang w:val="it-IT"/>
        </w:rPr>
        <w:tab/>
        <w:t>____________________________</w:t>
      </w:r>
    </w:p>
    <w:p w14:paraId="555684D8" w14:textId="77777777" w:rsidR="00756D0B" w:rsidRPr="00705A5F" w:rsidRDefault="00756D0B" w:rsidP="00CB635A">
      <w:pPr>
        <w:tabs>
          <w:tab w:val="center" w:pos="2410"/>
          <w:tab w:val="center" w:pos="7020"/>
        </w:tabs>
        <w:suppressAutoHyphens/>
        <w:rPr>
          <w:rFonts w:cs="Calibri"/>
          <w:noProof/>
          <w:lang w:val="it-IT"/>
        </w:rPr>
      </w:pPr>
    </w:p>
    <w:p w14:paraId="733331DA" w14:textId="314DE037" w:rsidR="00756D0B" w:rsidRPr="00705A5F" w:rsidRDefault="00756D0B" w:rsidP="00CB635A">
      <w:pPr>
        <w:tabs>
          <w:tab w:val="center" w:pos="2410"/>
          <w:tab w:val="center" w:pos="7020"/>
        </w:tabs>
        <w:suppressAutoHyphens/>
        <w:rPr>
          <w:rFonts w:cs="Calibri"/>
          <w:noProof/>
          <w:lang w:val="it-IT"/>
        </w:rPr>
      </w:pPr>
      <w:r w:rsidRPr="00705A5F">
        <w:rPr>
          <w:rFonts w:cs="Calibri"/>
          <w:noProof/>
          <w:lang w:val="it-IT"/>
        </w:rPr>
        <w:tab/>
      </w:r>
      <w:r w:rsidR="00CE07F8">
        <w:rPr>
          <w:rFonts w:cs="Calibri"/>
          <w:noProof/>
          <w:lang w:val="it-IT"/>
        </w:rPr>
        <w:t>Luka Rupnik,</w:t>
      </w:r>
    </w:p>
    <w:p w14:paraId="0E0C5ACE" w14:textId="4ABDE852" w:rsidR="00756D0B" w:rsidRPr="00996367" w:rsidRDefault="00756D0B" w:rsidP="00CB635A">
      <w:pPr>
        <w:tabs>
          <w:tab w:val="center" w:pos="2410"/>
          <w:tab w:val="center" w:pos="7020"/>
        </w:tabs>
        <w:suppressAutoHyphens/>
        <w:rPr>
          <w:rFonts w:cs="Calibri"/>
          <w:noProof/>
          <w:lang w:val="it-IT"/>
        </w:rPr>
      </w:pPr>
      <w:r w:rsidRPr="00705A5F">
        <w:rPr>
          <w:rFonts w:cs="Calibri"/>
          <w:noProof/>
          <w:lang w:val="it-IT"/>
        </w:rPr>
        <w:tab/>
      </w:r>
      <w:r w:rsidR="00CE07F8" w:rsidRPr="00996367">
        <w:rPr>
          <w:rFonts w:cs="Calibri"/>
          <w:noProof/>
          <w:lang w:val="it-IT"/>
        </w:rPr>
        <w:t>č</w:t>
      </w:r>
      <w:r w:rsidRPr="00996367">
        <w:rPr>
          <w:rFonts w:cs="Calibri"/>
          <w:noProof/>
          <w:lang w:val="it-IT"/>
        </w:rPr>
        <w:t xml:space="preserve">lan </w:t>
      </w:r>
      <w:r w:rsidR="00CE07F8" w:rsidRPr="00996367">
        <w:rPr>
          <w:rFonts w:cs="Calibri"/>
          <w:noProof/>
          <w:lang w:val="it-IT"/>
        </w:rPr>
        <w:t>U</w:t>
      </w:r>
      <w:r w:rsidRPr="00996367">
        <w:rPr>
          <w:rFonts w:cs="Calibri"/>
          <w:noProof/>
          <w:lang w:val="it-IT"/>
        </w:rPr>
        <w:t>prave RTV Slo</w:t>
      </w:r>
    </w:p>
    <w:p w14:paraId="0B0445D0" w14:textId="77777777" w:rsidR="00756D0B" w:rsidRPr="00705A5F" w:rsidRDefault="00756D0B" w:rsidP="00CB635A">
      <w:pPr>
        <w:tabs>
          <w:tab w:val="center" w:pos="2410"/>
          <w:tab w:val="center" w:pos="7020"/>
        </w:tabs>
        <w:suppressAutoHyphens/>
        <w:rPr>
          <w:rFonts w:cs="Calibri"/>
          <w:noProof/>
          <w:sz w:val="24"/>
          <w:szCs w:val="32"/>
          <w:lang w:val="it-IT"/>
        </w:rPr>
      </w:pPr>
      <w:r w:rsidRPr="00996367">
        <w:rPr>
          <w:rFonts w:cs="Calibri"/>
          <w:noProof/>
          <w:sz w:val="24"/>
          <w:szCs w:val="32"/>
          <w:lang w:val="it-IT"/>
        </w:rPr>
        <w:tab/>
      </w:r>
      <w:r w:rsidRPr="00705A5F">
        <w:rPr>
          <w:rFonts w:cs="Calibri"/>
          <w:noProof/>
          <w:sz w:val="24"/>
          <w:szCs w:val="32"/>
          <w:lang w:val="it-IT"/>
        </w:rPr>
        <w:t>_________________________</w:t>
      </w:r>
    </w:p>
    <w:p w14:paraId="47CD8580" w14:textId="77777777" w:rsidR="00756D0B" w:rsidRPr="00705A5F" w:rsidRDefault="00756D0B" w:rsidP="00CB635A">
      <w:pPr>
        <w:tabs>
          <w:tab w:val="center" w:pos="2410"/>
          <w:tab w:val="center" w:pos="7020"/>
        </w:tabs>
        <w:suppressAutoHyphens/>
        <w:rPr>
          <w:rFonts w:cs="Calibri"/>
          <w:noProof/>
          <w:lang w:val="it-IT"/>
        </w:rPr>
      </w:pPr>
    </w:p>
    <w:p w14:paraId="32875538" w14:textId="5752D5A4" w:rsidR="00756D0B" w:rsidRPr="00705A5F" w:rsidRDefault="00756D0B" w:rsidP="00CB635A">
      <w:pPr>
        <w:tabs>
          <w:tab w:val="center" w:pos="2410"/>
          <w:tab w:val="center" w:pos="7020"/>
        </w:tabs>
        <w:suppressAutoHyphens/>
        <w:rPr>
          <w:rFonts w:cs="Calibri"/>
          <w:noProof/>
          <w:lang w:val="it-IT"/>
        </w:rPr>
      </w:pPr>
      <w:r w:rsidRPr="00705A5F">
        <w:rPr>
          <w:rFonts w:cs="Calibri"/>
          <w:noProof/>
          <w:lang w:val="it-IT"/>
        </w:rPr>
        <w:tab/>
        <w:t>Franci Pavšer</w:t>
      </w:r>
      <w:r w:rsidR="00CE07F8">
        <w:rPr>
          <w:rFonts w:cs="Calibri"/>
          <w:noProof/>
          <w:lang w:val="it-IT"/>
        </w:rPr>
        <w:t>,</w:t>
      </w:r>
    </w:p>
    <w:p w14:paraId="0CDD1765" w14:textId="4C8FCA7A" w:rsidR="00756D0B" w:rsidRPr="00996367" w:rsidRDefault="00756D0B" w:rsidP="00CB635A">
      <w:pPr>
        <w:tabs>
          <w:tab w:val="center" w:pos="2410"/>
          <w:tab w:val="center" w:pos="7020"/>
        </w:tabs>
        <w:suppressAutoHyphens/>
        <w:rPr>
          <w:rFonts w:cs="Calibri"/>
          <w:noProof/>
          <w:lang w:val="en-US"/>
        </w:rPr>
      </w:pPr>
      <w:r w:rsidRPr="00705A5F">
        <w:rPr>
          <w:rFonts w:cs="Calibri"/>
          <w:noProof/>
          <w:lang w:val="it-IT"/>
        </w:rPr>
        <w:tab/>
      </w:r>
      <w:r w:rsidR="00CE07F8" w:rsidRPr="00996367">
        <w:rPr>
          <w:rFonts w:cs="Calibri"/>
          <w:noProof/>
          <w:lang w:val="en-US"/>
        </w:rPr>
        <w:t>č</w:t>
      </w:r>
      <w:r w:rsidRPr="00996367">
        <w:rPr>
          <w:rFonts w:cs="Calibri"/>
          <w:noProof/>
          <w:lang w:val="en-US"/>
        </w:rPr>
        <w:t>lan uprave RTV Slo</w:t>
      </w:r>
    </w:p>
    <w:p w14:paraId="18D72D33" w14:textId="77777777" w:rsidR="00756D0B" w:rsidRPr="00996367" w:rsidRDefault="00756D0B" w:rsidP="00CB635A">
      <w:pPr>
        <w:tabs>
          <w:tab w:val="center" w:pos="2410"/>
          <w:tab w:val="center" w:pos="7020"/>
        </w:tabs>
        <w:suppressAutoHyphens/>
        <w:rPr>
          <w:rFonts w:cs="Calibri"/>
          <w:noProof/>
          <w:lang w:val="en-US"/>
        </w:rPr>
      </w:pPr>
      <w:r w:rsidRPr="00996367">
        <w:rPr>
          <w:rFonts w:cs="Calibri"/>
          <w:noProof/>
          <w:lang w:val="en-US"/>
        </w:rPr>
        <w:tab/>
        <w:t>Delavski direktor</w:t>
      </w:r>
    </w:p>
    <w:p w14:paraId="11EDB726" w14:textId="77777777" w:rsidR="00756D0B" w:rsidRPr="00705A5F" w:rsidRDefault="00756D0B" w:rsidP="00CB635A">
      <w:pPr>
        <w:tabs>
          <w:tab w:val="center" w:pos="2410"/>
          <w:tab w:val="center" w:pos="7020"/>
        </w:tabs>
        <w:suppressAutoHyphens/>
        <w:rPr>
          <w:rFonts w:cs="Calibri"/>
          <w:noProof/>
          <w:sz w:val="24"/>
          <w:szCs w:val="32"/>
          <w:lang w:val="pl-PL"/>
        </w:rPr>
      </w:pPr>
      <w:r w:rsidRPr="00996367">
        <w:rPr>
          <w:rFonts w:cs="Calibri"/>
          <w:noProof/>
          <w:sz w:val="24"/>
          <w:szCs w:val="32"/>
          <w:lang w:val="en-US"/>
        </w:rPr>
        <w:tab/>
      </w:r>
      <w:r w:rsidRPr="00705A5F">
        <w:rPr>
          <w:rFonts w:cs="Calibri"/>
          <w:noProof/>
          <w:sz w:val="24"/>
          <w:szCs w:val="32"/>
          <w:lang w:val="pl-PL"/>
        </w:rPr>
        <w:t>_______________________</w:t>
      </w:r>
    </w:p>
    <w:p w14:paraId="19DA2493" w14:textId="3F0B069F" w:rsidR="009E399D" w:rsidRPr="00705A5F" w:rsidRDefault="00756D0B" w:rsidP="00AC7C62">
      <w:pPr>
        <w:tabs>
          <w:tab w:val="center" w:pos="2410"/>
          <w:tab w:val="center" w:pos="7020"/>
        </w:tabs>
        <w:suppressAutoHyphens/>
        <w:rPr>
          <w:noProof/>
        </w:rPr>
      </w:pPr>
      <w:r w:rsidRPr="00705A5F">
        <w:rPr>
          <w:rFonts w:cs="Calibri"/>
          <w:noProof/>
          <w:lang w:val="pl-PL"/>
        </w:rPr>
        <w:tab/>
        <w:t>Žig:</w:t>
      </w:r>
      <w:bookmarkEnd w:id="199"/>
      <w:bookmarkEnd w:id="200"/>
      <w:r w:rsidR="009E399D" w:rsidRPr="00705A5F">
        <w:rPr>
          <w:rFonts w:eastAsia="Calibri" w:cs="Arial"/>
          <w:noProof/>
          <w:szCs w:val="20"/>
        </w:rPr>
        <w:br w:type="page"/>
      </w:r>
    </w:p>
    <w:p w14:paraId="60B9E7D4" w14:textId="4CE7F2F1" w:rsidR="009E399D" w:rsidRPr="005B3AF3" w:rsidRDefault="005B3AF3" w:rsidP="005B3AF3">
      <w:pPr>
        <w:jc w:val="right"/>
        <w:rPr>
          <w:b/>
          <w:bCs/>
          <w:noProof/>
        </w:rPr>
      </w:pPr>
      <w:r>
        <w:rPr>
          <w:b/>
          <w:bCs/>
          <w:noProof/>
        </w:rPr>
        <w:lastRenderedPageBreak/>
        <w:t>OBR-7</w:t>
      </w:r>
    </w:p>
    <w:p w14:paraId="7E0C4B84" w14:textId="77777777" w:rsidR="009E399D" w:rsidRPr="00705A5F" w:rsidRDefault="009E399D" w:rsidP="009E399D">
      <w:pPr>
        <w:pStyle w:val="BESEDILO"/>
        <w:rPr>
          <w:i/>
          <w:noProof/>
        </w:rPr>
      </w:pPr>
      <w:r w:rsidRPr="00705A5F">
        <w:rPr>
          <w:noProof/>
        </w:rPr>
        <w:t>Ponudnik ..................................................</w:t>
      </w:r>
      <w:r w:rsidRPr="00705A5F">
        <w:rPr>
          <w:i/>
          <w:noProof/>
        </w:rPr>
        <w:tab/>
      </w:r>
      <w:r w:rsidRPr="00705A5F">
        <w:rPr>
          <w:i/>
          <w:noProof/>
        </w:rPr>
        <w:tab/>
      </w:r>
      <w:r w:rsidRPr="00705A5F">
        <w:rPr>
          <w:i/>
          <w:noProof/>
        </w:rPr>
        <w:tab/>
      </w:r>
      <w:r w:rsidRPr="00705A5F">
        <w:rPr>
          <w:i/>
          <w:noProof/>
        </w:rPr>
        <w:tab/>
      </w:r>
      <w:r w:rsidRPr="00705A5F">
        <w:rPr>
          <w:i/>
          <w:noProof/>
        </w:rPr>
        <w:tab/>
      </w:r>
      <w:r w:rsidRPr="00705A5F">
        <w:rPr>
          <w:i/>
          <w:noProof/>
        </w:rPr>
        <w:tab/>
      </w:r>
      <w:r w:rsidRPr="00705A5F">
        <w:rPr>
          <w:i/>
          <w:noProof/>
        </w:rPr>
        <w:tab/>
      </w:r>
      <w:r w:rsidRPr="00705A5F">
        <w:rPr>
          <w:i/>
          <w:noProof/>
        </w:rPr>
        <w:tab/>
      </w:r>
      <w:r w:rsidRPr="00705A5F">
        <w:rPr>
          <w:i/>
          <w:noProof/>
        </w:rPr>
        <w:tab/>
      </w:r>
      <w:r w:rsidRPr="00705A5F">
        <w:rPr>
          <w:i/>
          <w:noProof/>
        </w:rPr>
        <w:tab/>
      </w:r>
    </w:p>
    <w:p w14:paraId="38BA110C" w14:textId="77777777" w:rsidR="009E399D" w:rsidRPr="00705A5F" w:rsidRDefault="009E399D" w:rsidP="009E399D">
      <w:pPr>
        <w:pStyle w:val="BESEDILO"/>
        <w:rPr>
          <w:noProof/>
        </w:rPr>
      </w:pPr>
      <w:r w:rsidRPr="00705A5F">
        <w:rPr>
          <w:noProof/>
        </w:rPr>
        <w:t>Naslov .......................................................</w:t>
      </w:r>
    </w:p>
    <w:p w14:paraId="552CCA35" w14:textId="77777777" w:rsidR="009E399D" w:rsidRPr="00705A5F" w:rsidRDefault="009E399D" w:rsidP="009E399D">
      <w:pPr>
        <w:pStyle w:val="BESEDILO"/>
        <w:rPr>
          <w:noProof/>
        </w:rPr>
      </w:pPr>
    </w:p>
    <w:p w14:paraId="32562CB8" w14:textId="77777777" w:rsidR="009E399D" w:rsidRPr="00705A5F" w:rsidRDefault="009E399D" w:rsidP="009E399D">
      <w:pPr>
        <w:pStyle w:val="BESEDILO"/>
        <w:rPr>
          <w:noProof/>
        </w:rPr>
      </w:pPr>
      <w:r w:rsidRPr="00705A5F">
        <w:rPr>
          <w:noProof/>
        </w:rPr>
        <w:t>....................................................................</w:t>
      </w:r>
    </w:p>
    <w:p w14:paraId="2EFE640A" w14:textId="77777777" w:rsidR="009E399D" w:rsidRPr="00705A5F" w:rsidRDefault="009E399D" w:rsidP="009E399D">
      <w:pPr>
        <w:pStyle w:val="BESEDILO"/>
        <w:rPr>
          <w:noProof/>
        </w:rPr>
      </w:pPr>
    </w:p>
    <w:p w14:paraId="70509B43" w14:textId="77777777" w:rsidR="009E399D" w:rsidRPr="00705A5F" w:rsidRDefault="009E399D" w:rsidP="009E399D">
      <w:pPr>
        <w:pStyle w:val="BESEDILO"/>
        <w:rPr>
          <w:noProof/>
        </w:rPr>
      </w:pPr>
    </w:p>
    <w:p w14:paraId="5F614C0E" w14:textId="77777777" w:rsidR="009E399D" w:rsidRPr="00705A5F" w:rsidRDefault="009E399D" w:rsidP="009E399D">
      <w:pPr>
        <w:pStyle w:val="BESEDILO"/>
        <w:rPr>
          <w:noProof/>
        </w:rPr>
      </w:pPr>
    </w:p>
    <w:p w14:paraId="32AF9286" w14:textId="77777777" w:rsidR="009E399D" w:rsidRPr="00705A5F" w:rsidRDefault="009E399D" w:rsidP="009E399D">
      <w:pPr>
        <w:pStyle w:val="BESEDILO"/>
        <w:rPr>
          <w:noProof/>
        </w:rPr>
      </w:pPr>
    </w:p>
    <w:p w14:paraId="1494E591" w14:textId="77777777" w:rsidR="009E399D" w:rsidRPr="00705A5F" w:rsidRDefault="009E399D" w:rsidP="00256A6B">
      <w:pPr>
        <w:pStyle w:val="StyleHeading2"/>
      </w:pPr>
      <w:bookmarkStart w:id="201" w:name="_Toc360107197"/>
      <w:bookmarkStart w:id="202" w:name="_Toc370472202"/>
      <w:bookmarkStart w:id="203" w:name="_Toc435370625"/>
      <w:bookmarkStart w:id="204" w:name="_Toc233033104"/>
      <w:r w:rsidRPr="00705A5F">
        <w:t>IZJAVA O POSREDOVANJU PODATKOV O RAZKRITJU LASTNIŠTVA PONUDNIKA</w:t>
      </w:r>
      <w:bookmarkEnd w:id="201"/>
      <w:bookmarkEnd w:id="202"/>
      <w:bookmarkEnd w:id="203"/>
      <w:bookmarkEnd w:id="204"/>
    </w:p>
    <w:p w14:paraId="2F3798B6" w14:textId="5444D4E3" w:rsidR="009E399D" w:rsidRPr="00705A5F" w:rsidRDefault="009E399D" w:rsidP="009E399D">
      <w:pPr>
        <w:pStyle w:val="BESEDILO"/>
        <w:jc w:val="center"/>
        <w:rPr>
          <w:b/>
          <w:noProof/>
          <w:sz w:val="22"/>
          <w:szCs w:val="22"/>
        </w:rPr>
      </w:pPr>
      <w:r w:rsidRPr="00705A5F">
        <w:rPr>
          <w:b/>
          <w:noProof/>
          <w:sz w:val="22"/>
          <w:szCs w:val="22"/>
        </w:rPr>
        <w:t xml:space="preserve">ZA JAVNO NAROČILO </w:t>
      </w:r>
      <w:r w:rsidR="00A06D42">
        <w:rPr>
          <w:b/>
          <w:noProof/>
          <w:sz w:val="22"/>
          <w:szCs w:val="22"/>
        </w:rPr>
        <w:t>JN-S0769</w:t>
      </w:r>
    </w:p>
    <w:p w14:paraId="02EA37F7" w14:textId="77777777" w:rsidR="009E399D" w:rsidRPr="00705A5F" w:rsidRDefault="009E399D" w:rsidP="009E399D">
      <w:pPr>
        <w:pStyle w:val="BESEDILO"/>
        <w:rPr>
          <w:b/>
          <w:noProof/>
          <w:u w:val="single"/>
        </w:rPr>
      </w:pPr>
    </w:p>
    <w:p w14:paraId="6E71BAE5" w14:textId="77777777" w:rsidR="009E399D" w:rsidRPr="00705A5F" w:rsidRDefault="009E399D" w:rsidP="009E399D">
      <w:pPr>
        <w:pStyle w:val="BESEDILO"/>
        <w:rPr>
          <w:b/>
          <w:noProof/>
          <w:u w:val="single"/>
        </w:rPr>
      </w:pPr>
    </w:p>
    <w:p w14:paraId="1C1BDDEE" w14:textId="77777777" w:rsidR="009E399D" w:rsidRPr="00705A5F" w:rsidRDefault="009E399D" w:rsidP="009E399D">
      <w:pPr>
        <w:pStyle w:val="BESEDILO"/>
        <w:rPr>
          <w:b/>
          <w:noProof/>
          <w:u w:val="single"/>
        </w:rPr>
      </w:pPr>
    </w:p>
    <w:p w14:paraId="741DABE1" w14:textId="77777777" w:rsidR="009E399D" w:rsidRPr="00705A5F" w:rsidRDefault="009E399D" w:rsidP="009E399D">
      <w:pPr>
        <w:pStyle w:val="BESEDILO"/>
        <w:rPr>
          <w:b/>
          <w:noProof/>
          <w:u w:val="single"/>
        </w:rPr>
      </w:pPr>
    </w:p>
    <w:p w14:paraId="3157CE53" w14:textId="77777777" w:rsidR="009E399D" w:rsidRPr="00705A5F" w:rsidRDefault="009E399D" w:rsidP="009E399D">
      <w:pPr>
        <w:pStyle w:val="BESEDILO"/>
        <w:rPr>
          <w:b/>
          <w:noProof/>
          <w:u w:val="single"/>
        </w:rPr>
      </w:pPr>
    </w:p>
    <w:p w14:paraId="10931C19" w14:textId="77777777" w:rsidR="009E399D" w:rsidRPr="00705A5F" w:rsidRDefault="009E399D" w:rsidP="009E399D">
      <w:pPr>
        <w:pStyle w:val="BESEDILO"/>
        <w:rPr>
          <w:b/>
          <w:noProof/>
          <w:u w:val="single"/>
        </w:rPr>
      </w:pPr>
    </w:p>
    <w:p w14:paraId="76A9ABAB" w14:textId="77777777" w:rsidR="009E399D" w:rsidRPr="00705A5F" w:rsidRDefault="009E399D" w:rsidP="009E399D">
      <w:pPr>
        <w:pStyle w:val="BESEDILO"/>
        <w:rPr>
          <w:noProof/>
        </w:rPr>
      </w:pPr>
      <w:r w:rsidRPr="00705A5F">
        <w:rPr>
          <w:noProof/>
        </w:rPr>
        <w:t xml:space="preserve">Pod kazensko in materialno odgovornostjo izjavljamo, da bomo naročniku v roku osmih dni od prejema poziva naročnika posredovali </w:t>
      </w:r>
      <w:r w:rsidRPr="00705A5F">
        <w:rPr>
          <w:b/>
          <w:i/>
          <w:noProof/>
        </w:rPr>
        <w:t>Izjavo o udeležbi fizičnih in pravnih oseb v lastništvu ponudnika</w:t>
      </w:r>
      <w:r w:rsidRPr="00705A5F">
        <w:rPr>
          <w:b/>
          <w:noProof/>
        </w:rPr>
        <w:t>,</w:t>
      </w:r>
      <w:r w:rsidRPr="00705A5F">
        <w:rPr>
          <w:noProof/>
        </w:rPr>
        <w:t xml:space="preserve"> ki je priložena v nadaljevanju te </w:t>
      </w:r>
      <w:r w:rsidRPr="00705A5F">
        <w:rPr>
          <w:rFonts w:cs="Arial"/>
          <w:noProof/>
          <w:color w:val="282828"/>
        </w:rPr>
        <w:t>dokumentacije v zvezi z oddajo javnega naročila</w:t>
      </w:r>
      <w:r w:rsidRPr="00705A5F">
        <w:rPr>
          <w:noProof/>
        </w:rPr>
        <w:t>.</w:t>
      </w:r>
    </w:p>
    <w:p w14:paraId="662BAEFD" w14:textId="77777777" w:rsidR="009E399D" w:rsidRPr="00705A5F" w:rsidRDefault="009E399D" w:rsidP="009E399D">
      <w:pPr>
        <w:pStyle w:val="BESEDILO"/>
        <w:rPr>
          <w:noProof/>
        </w:rPr>
      </w:pPr>
    </w:p>
    <w:p w14:paraId="34E50118" w14:textId="77777777" w:rsidR="009E399D" w:rsidRPr="00705A5F" w:rsidRDefault="009E399D" w:rsidP="009E399D">
      <w:pPr>
        <w:pStyle w:val="BESEDILO"/>
        <w:rPr>
          <w:noProof/>
        </w:rPr>
      </w:pPr>
    </w:p>
    <w:p w14:paraId="5067BFBF" w14:textId="77777777" w:rsidR="009E399D" w:rsidRPr="00705A5F" w:rsidRDefault="009E399D" w:rsidP="009E399D">
      <w:pPr>
        <w:pStyle w:val="BESEDILO"/>
        <w:rPr>
          <w:noProof/>
        </w:rPr>
      </w:pPr>
    </w:p>
    <w:p w14:paraId="3733EDE9" w14:textId="77777777" w:rsidR="009E399D" w:rsidRPr="00705A5F" w:rsidRDefault="009E399D" w:rsidP="009E399D">
      <w:pPr>
        <w:pStyle w:val="BESEDILO"/>
        <w:rPr>
          <w:noProof/>
        </w:rPr>
      </w:pPr>
    </w:p>
    <w:p w14:paraId="5E3AD038" w14:textId="77777777" w:rsidR="009E399D" w:rsidRPr="00705A5F" w:rsidRDefault="009E399D" w:rsidP="009E399D">
      <w:pPr>
        <w:pStyle w:val="BESEDILO"/>
        <w:rPr>
          <w:noProof/>
        </w:rPr>
      </w:pPr>
    </w:p>
    <w:p w14:paraId="1152E69D" w14:textId="77777777" w:rsidR="009E399D" w:rsidRPr="00705A5F" w:rsidRDefault="009E399D" w:rsidP="009E399D">
      <w:pPr>
        <w:pStyle w:val="BESEDILO"/>
        <w:rPr>
          <w:noProof/>
        </w:rPr>
      </w:pPr>
    </w:p>
    <w:p w14:paraId="3465C896" w14:textId="77777777" w:rsidR="009E399D" w:rsidRPr="00705A5F" w:rsidRDefault="009E399D" w:rsidP="009E399D">
      <w:pPr>
        <w:pStyle w:val="BESEDILO"/>
        <w:rPr>
          <w:noProof/>
        </w:rPr>
      </w:pPr>
    </w:p>
    <w:p w14:paraId="3FCCFB22" w14:textId="77777777" w:rsidR="009E399D" w:rsidRPr="00705A5F" w:rsidRDefault="009E399D" w:rsidP="009E399D">
      <w:pPr>
        <w:pStyle w:val="BESEDILO"/>
        <w:rPr>
          <w:noProof/>
        </w:rPr>
      </w:pPr>
    </w:p>
    <w:p w14:paraId="35CB1C9F" w14:textId="77777777" w:rsidR="009E399D" w:rsidRPr="00705A5F" w:rsidRDefault="009E399D" w:rsidP="009E399D">
      <w:pPr>
        <w:pStyle w:val="BESEDILO"/>
        <w:rPr>
          <w:noProof/>
        </w:rPr>
      </w:pPr>
    </w:p>
    <w:p w14:paraId="4C15CE5C" w14:textId="77777777" w:rsidR="009E399D" w:rsidRPr="00705A5F" w:rsidRDefault="009E399D" w:rsidP="009E399D">
      <w:pPr>
        <w:pStyle w:val="BESEDILO"/>
        <w:rPr>
          <w:noProof/>
        </w:rPr>
      </w:pPr>
    </w:p>
    <w:p w14:paraId="7B9A8E03" w14:textId="77777777" w:rsidR="009E399D" w:rsidRPr="00705A5F" w:rsidRDefault="009E399D" w:rsidP="009E399D">
      <w:pPr>
        <w:pStyle w:val="BESEDILO"/>
        <w:rPr>
          <w:noProof/>
        </w:rPr>
      </w:pPr>
    </w:p>
    <w:p w14:paraId="73470D30" w14:textId="77777777" w:rsidR="009E399D" w:rsidRPr="00705A5F" w:rsidRDefault="009E399D" w:rsidP="009E399D">
      <w:pPr>
        <w:pStyle w:val="BESEDILO"/>
        <w:rPr>
          <w:noProof/>
        </w:rPr>
      </w:pPr>
    </w:p>
    <w:p w14:paraId="07D1CD46" w14:textId="77777777" w:rsidR="009E399D" w:rsidRPr="00705A5F" w:rsidRDefault="009E399D" w:rsidP="009E399D">
      <w:pPr>
        <w:pStyle w:val="BESEDILO"/>
        <w:rPr>
          <w:noProof/>
        </w:rPr>
      </w:pPr>
    </w:p>
    <w:p w14:paraId="16BC9A06" w14:textId="77777777" w:rsidR="009E399D" w:rsidRPr="00705A5F" w:rsidRDefault="009E399D" w:rsidP="009E399D">
      <w:pPr>
        <w:pStyle w:val="BESEDILO"/>
        <w:rPr>
          <w:noProof/>
        </w:rPr>
      </w:pPr>
    </w:p>
    <w:p w14:paraId="5C6D965E" w14:textId="77777777" w:rsidR="009E399D" w:rsidRPr="00705A5F" w:rsidRDefault="009E399D" w:rsidP="009E399D">
      <w:pPr>
        <w:pStyle w:val="BESEDILO"/>
        <w:rPr>
          <w:noProof/>
        </w:rPr>
      </w:pPr>
    </w:p>
    <w:p w14:paraId="732E8B35" w14:textId="77777777" w:rsidR="009E399D" w:rsidRPr="00705A5F" w:rsidRDefault="009E399D" w:rsidP="009E399D">
      <w:pPr>
        <w:pStyle w:val="BESEDILO"/>
        <w:rPr>
          <w:noProof/>
        </w:rPr>
      </w:pPr>
    </w:p>
    <w:p w14:paraId="5B9F6225" w14:textId="77777777" w:rsidR="009E399D" w:rsidRPr="00705A5F" w:rsidRDefault="009E399D" w:rsidP="009E399D">
      <w:pPr>
        <w:pStyle w:val="BESEDILO"/>
        <w:rPr>
          <w:noProof/>
        </w:rPr>
      </w:pPr>
    </w:p>
    <w:p w14:paraId="0C8502E1" w14:textId="77777777" w:rsidR="009E399D" w:rsidRPr="00705A5F" w:rsidRDefault="009E399D" w:rsidP="009E399D">
      <w:pPr>
        <w:pStyle w:val="BESEDILO"/>
        <w:rPr>
          <w:noProof/>
        </w:rPr>
      </w:pPr>
      <w:r w:rsidRPr="00705A5F">
        <w:rPr>
          <w:noProof/>
        </w:rPr>
        <w:t xml:space="preserve">Kraj in datum: </w:t>
      </w:r>
      <w:r w:rsidRPr="00705A5F">
        <w:rPr>
          <w:noProof/>
        </w:rPr>
        <w:tab/>
      </w:r>
      <w:r w:rsidRPr="00705A5F">
        <w:rPr>
          <w:noProof/>
        </w:rPr>
        <w:tab/>
      </w:r>
      <w:r w:rsidRPr="00705A5F">
        <w:rPr>
          <w:noProof/>
        </w:rPr>
        <w:tab/>
      </w:r>
      <w:r w:rsidRPr="00705A5F">
        <w:rPr>
          <w:noProof/>
        </w:rPr>
        <w:tab/>
        <w:t>Žig:</w:t>
      </w:r>
      <w:r w:rsidRPr="00705A5F">
        <w:rPr>
          <w:noProof/>
        </w:rPr>
        <w:tab/>
      </w:r>
      <w:r w:rsidRPr="00705A5F">
        <w:rPr>
          <w:noProof/>
        </w:rPr>
        <w:tab/>
      </w:r>
      <w:r w:rsidRPr="00705A5F">
        <w:rPr>
          <w:noProof/>
        </w:rPr>
        <w:tab/>
        <w:t>Podpis zastopnika</w:t>
      </w:r>
    </w:p>
    <w:p w14:paraId="65CC389E" w14:textId="38EBF0EB" w:rsidR="009E399D" w:rsidRPr="00705A5F" w:rsidRDefault="009E399D" w:rsidP="009E399D">
      <w:pPr>
        <w:pStyle w:val="BESEDILO"/>
        <w:rPr>
          <w:noProof/>
        </w:rPr>
      </w:pP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t>oz. prokurista:</w:t>
      </w:r>
    </w:p>
    <w:p w14:paraId="66A4FF28" w14:textId="77777777" w:rsidR="009E399D" w:rsidRPr="00705A5F" w:rsidRDefault="009E399D" w:rsidP="009E399D">
      <w:pPr>
        <w:pStyle w:val="BESEDILO"/>
        <w:rPr>
          <w:noProof/>
        </w:rPr>
      </w:pPr>
    </w:p>
    <w:p w14:paraId="62DD81BD" w14:textId="77777777" w:rsidR="009E399D" w:rsidRPr="00705A5F" w:rsidRDefault="009E399D" w:rsidP="009E399D">
      <w:pPr>
        <w:pStyle w:val="BESEDILO"/>
        <w:rPr>
          <w:noProof/>
        </w:rPr>
      </w:pPr>
      <w:r w:rsidRPr="00705A5F">
        <w:rPr>
          <w:noProof/>
        </w:rPr>
        <w:t>........................................</w:t>
      </w:r>
      <w:r w:rsidRPr="00705A5F">
        <w:rPr>
          <w:noProof/>
        </w:rPr>
        <w:tab/>
      </w:r>
      <w:r w:rsidRPr="00705A5F">
        <w:rPr>
          <w:noProof/>
        </w:rPr>
        <w:tab/>
      </w:r>
      <w:r w:rsidRPr="00705A5F">
        <w:rPr>
          <w:noProof/>
        </w:rPr>
        <w:tab/>
      </w:r>
      <w:r w:rsidRPr="00705A5F">
        <w:rPr>
          <w:noProof/>
        </w:rPr>
        <w:tab/>
      </w:r>
      <w:r w:rsidRPr="00705A5F">
        <w:rPr>
          <w:noProof/>
        </w:rPr>
        <w:tab/>
        <w:t>.........................................</w:t>
      </w:r>
    </w:p>
    <w:p w14:paraId="66C71230" w14:textId="77777777" w:rsidR="009E399D" w:rsidRPr="00705A5F" w:rsidRDefault="009E399D" w:rsidP="009E399D">
      <w:pPr>
        <w:pStyle w:val="BESEDILO"/>
        <w:rPr>
          <w:noProof/>
        </w:rPr>
      </w:pPr>
    </w:p>
    <w:p w14:paraId="7E11B62B" w14:textId="77777777" w:rsidR="009E399D" w:rsidRPr="00705A5F" w:rsidRDefault="009E399D" w:rsidP="009E399D">
      <w:pPr>
        <w:pStyle w:val="BESEDILO"/>
        <w:rPr>
          <w:noProof/>
          <w:u w:val="single"/>
        </w:rPr>
      </w:pPr>
    </w:p>
    <w:p w14:paraId="08867DB2" w14:textId="77777777" w:rsidR="009E399D" w:rsidRPr="00705A5F" w:rsidRDefault="009E399D" w:rsidP="009E399D">
      <w:pPr>
        <w:pStyle w:val="BESEDILO"/>
        <w:rPr>
          <w:noProof/>
        </w:rPr>
      </w:pPr>
    </w:p>
    <w:p w14:paraId="2A90C2B3" w14:textId="77777777" w:rsidR="009E399D" w:rsidRPr="00705A5F" w:rsidRDefault="009E399D" w:rsidP="009E399D">
      <w:pPr>
        <w:pStyle w:val="BESEDILO"/>
        <w:rPr>
          <w:noProof/>
        </w:rPr>
      </w:pPr>
    </w:p>
    <w:p w14:paraId="0E88C62D" w14:textId="77777777" w:rsidR="009315FE" w:rsidRDefault="009E399D" w:rsidP="003E6BFC">
      <w:pPr>
        <w:pStyle w:val="BESEDILO"/>
        <w:rPr>
          <w:noProof/>
        </w:rPr>
      </w:pPr>
      <w:r w:rsidRPr="00705A5F">
        <w:rPr>
          <w:noProof/>
        </w:rPr>
        <w:br w:type="page"/>
      </w:r>
      <w:r w:rsidR="003E6BFC" w:rsidRPr="003E6BFC">
        <w:rPr>
          <w:noProof/>
        </w:rPr>
        <w:lastRenderedPageBreak/>
        <w:t xml:space="preserve">Zaradi namena iz šestega odstavka 14. člena in petega odstavka 35. člena Zakona o integriteti in preprečevanju korupcije (Uradni list RS, št. 69/11 in spremembe), t.j. zaradi zagotovitve transparentnosti in posla in preprečitve korupcijskih tveganj pri sklepanju pravnih poslov </w:t>
      </w:r>
    </w:p>
    <w:p w14:paraId="702403E0" w14:textId="77777777" w:rsidR="009315FE" w:rsidRDefault="009315FE" w:rsidP="003E6BFC">
      <w:pPr>
        <w:pStyle w:val="BESEDILO"/>
        <w:rPr>
          <w:noProof/>
        </w:rPr>
      </w:pPr>
    </w:p>
    <w:p w14:paraId="573ED45D" w14:textId="3027563C" w:rsidR="003E6BFC" w:rsidRPr="00DF76B0" w:rsidRDefault="003E6BFC" w:rsidP="003E6BFC">
      <w:pPr>
        <w:pStyle w:val="BESEDILO"/>
        <w:rPr>
          <w:noProof/>
        </w:rPr>
      </w:pPr>
      <w:r w:rsidRPr="003E6BFC">
        <w:rPr>
          <w:noProof/>
        </w:rPr>
        <w:t>kot zakoniti zastopnik ponudnika v postopku javnega naročanja podajam naslednjo</w:t>
      </w:r>
    </w:p>
    <w:p w14:paraId="252E57DE" w14:textId="77777777" w:rsidR="009E399D" w:rsidRPr="00705A5F" w:rsidRDefault="009E399D" w:rsidP="009E399D">
      <w:pPr>
        <w:pStyle w:val="BESEDILO"/>
        <w:rPr>
          <w:noProof/>
        </w:rPr>
      </w:pPr>
    </w:p>
    <w:p w14:paraId="7DEDA75A" w14:textId="77777777" w:rsidR="009E399D" w:rsidRPr="009315FE" w:rsidRDefault="009E399D" w:rsidP="009315FE">
      <w:pPr>
        <w:pStyle w:val="StyleHeading2"/>
      </w:pPr>
      <w:bookmarkStart w:id="205" w:name="_Toc233033105"/>
      <w:r w:rsidRPr="00705A5F">
        <w:t>IZJAVO O UDELEŽBI FIZIČNIH IN PRAVNIH OSEB V LASTNIŠTVU PONUDNIKA</w:t>
      </w:r>
      <w:bookmarkEnd w:id="205"/>
    </w:p>
    <w:p w14:paraId="213A2162" w14:textId="175C739B" w:rsidR="009E399D" w:rsidRPr="009315FE" w:rsidRDefault="009E399D" w:rsidP="009E399D">
      <w:pPr>
        <w:pStyle w:val="BESEDILO"/>
        <w:jc w:val="center"/>
        <w:rPr>
          <w:b/>
          <w:noProof/>
          <w:sz w:val="22"/>
          <w:szCs w:val="22"/>
        </w:rPr>
      </w:pPr>
      <w:r w:rsidRPr="009315FE">
        <w:rPr>
          <w:b/>
          <w:noProof/>
          <w:sz w:val="22"/>
          <w:szCs w:val="22"/>
        </w:rPr>
        <w:t xml:space="preserve">ZA JAVNO NAROČILO </w:t>
      </w:r>
      <w:r w:rsidR="00A06D42" w:rsidRPr="009315FE">
        <w:rPr>
          <w:b/>
          <w:noProof/>
          <w:sz w:val="22"/>
          <w:szCs w:val="22"/>
        </w:rPr>
        <w:t>JN-S0769</w:t>
      </w:r>
    </w:p>
    <w:p w14:paraId="4E1F5F7A" w14:textId="77777777" w:rsidR="009E399D" w:rsidRPr="00705A5F" w:rsidRDefault="009E399D" w:rsidP="009E399D">
      <w:pPr>
        <w:pStyle w:val="BESEDILO"/>
        <w:jc w:val="center"/>
        <w:rPr>
          <w:b/>
          <w:noProof/>
        </w:rPr>
      </w:pPr>
    </w:p>
    <w:p w14:paraId="249EB1F9" w14:textId="77777777" w:rsidR="009E399D" w:rsidRPr="00705A5F" w:rsidRDefault="009E399D" w:rsidP="009E399D">
      <w:pPr>
        <w:pStyle w:val="BESEDILO"/>
        <w:rPr>
          <w:noProof/>
        </w:rPr>
      </w:pPr>
    </w:p>
    <w:p w14:paraId="771E7173" w14:textId="77777777" w:rsidR="009E399D" w:rsidRPr="00705A5F" w:rsidRDefault="009E399D" w:rsidP="009E399D">
      <w:pPr>
        <w:pStyle w:val="BESEDILO"/>
        <w:rPr>
          <w:b/>
          <w:i/>
          <w:noProof/>
        </w:rPr>
      </w:pPr>
      <w:r w:rsidRPr="00705A5F">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705A5F" w14:paraId="595C8044" w14:textId="77777777" w:rsidTr="004C007F">
        <w:tc>
          <w:tcPr>
            <w:tcW w:w="3048" w:type="dxa"/>
            <w:tcBorders>
              <w:top w:val="single" w:sz="4" w:space="0" w:color="auto"/>
              <w:left w:val="single" w:sz="4" w:space="0" w:color="auto"/>
              <w:bottom w:val="single" w:sz="4" w:space="0" w:color="auto"/>
              <w:right w:val="nil"/>
            </w:tcBorders>
            <w:hideMark/>
          </w:tcPr>
          <w:p w14:paraId="65F33A5E" w14:textId="77777777" w:rsidR="009E399D" w:rsidRPr="00705A5F" w:rsidRDefault="009E399D" w:rsidP="004C007F">
            <w:pPr>
              <w:pStyle w:val="BESEDILO"/>
              <w:rPr>
                <w:bCs/>
                <w:noProof/>
              </w:rPr>
            </w:pPr>
            <w:r w:rsidRPr="00705A5F">
              <w:rPr>
                <w:noProof/>
              </w:rPr>
              <w:t>Firma oz. ime ponudnika:</w:t>
            </w:r>
          </w:p>
        </w:tc>
        <w:tc>
          <w:tcPr>
            <w:tcW w:w="6166" w:type="dxa"/>
            <w:tcBorders>
              <w:top w:val="single" w:sz="4" w:space="0" w:color="auto"/>
              <w:left w:val="nil"/>
              <w:bottom w:val="single" w:sz="4" w:space="0" w:color="auto"/>
              <w:right w:val="single" w:sz="4" w:space="0" w:color="auto"/>
            </w:tcBorders>
          </w:tcPr>
          <w:p w14:paraId="3F131013" w14:textId="77777777" w:rsidR="009E399D" w:rsidRPr="00705A5F" w:rsidRDefault="009E399D" w:rsidP="004C007F">
            <w:pPr>
              <w:pStyle w:val="BESEDILO"/>
              <w:rPr>
                <w:b/>
                <w:bCs/>
                <w:noProof/>
              </w:rPr>
            </w:pPr>
          </w:p>
        </w:tc>
      </w:tr>
      <w:tr w:rsidR="009E399D" w:rsidRPr="00705A5F" w14:paraId="18E3E29F" w14:textId="77777777" w:rsidTr="004C007F">
        <w:tc>
          <w:tcPr>
            <w:tcW w:w="3048" w:type="dxa"/>
            <w:tcBorders>
              <w:top w:val="single" w:sz="4" w:space="0" w:color="auto"/>
              <w:left w:val="single" w:sz="4" w:space="0" w:color="auto"/>
              <w:bottom w:val="single" w:sz="4" w:space="0" w:color="auto"/>
              <w:right w:val="nil"/>
            </w:tcBorders>
          </w:tcPr>
          <w:p w14:paraId="4CB1A8F6" w14:textId="77777777" w:rsidR="009E399D" w:rsidRPr="00705A5F" w:rsidRDefault="009E399D" w:rsidP="004C007F">
            <w:pPr>
              <w:pStyle w:val="BESEDILO"/>
              <w:rPr>
                <w:bCs/>
                <w:noProof/>
              </w:rPr>
            </w:pPr>
            <w:r w:rsidRPr="00705A5F">
              <w:rPr>
                <w:noProof/>
              </w:rPr>
              <w:t>Sedež ponudnika:</w:t>
            </w:r>
          </w:p>
        </w:tc>
        <w:tc>
          <w:tcPr>
            <w:tcW w:w="6166" w:type="dxa"/>
            <w:tcBorders>
              <w:top w:val="single" w:sz="4" w:space="0" w:color="auto"/>
              <w:left w:val="nil"/>
              <w:bottom w:val="single" w:sz="4" w:space="0" w:color="auto"/>
              <w:right w:val="single" w:sz="4" w:space="0" w:color="auto"/>
            </w:tcBorders>
          </w:tcPr>
          <w:p w14:paraId="56ABD3A9" w14:textId="77777777" w:rsidR="009E399D" w:rsidRPr="00705A5F" w:rsidRDefault="009E399D" w:rsidP="004C007F">
            <w:pPr>
              <w:pStyle w:val="BESEDILO"/>
              <w:rPr>
                <w:bCs/>
                <w:noProof/>
              </w:rPr>
            </w:pPr>
          </w:p>
        </w:tc>
      </w:tr>
      <w:tr w:rsidR="009E399D" w:rsidRPr="00705A5F" w14:paraId="071F67C8" w14:textId="77777777" w:rsidTr="004C007F">
        <w:tc>
          <w:tcPr>
            <w:tcW w:w="3048" w:type="dxa"/>
            <w:tcBorders>
              <w:top w:val="single" w:sz="4" w:space="0" w:color="auto"/>
              <w:left w:val="single" w:sz="4" w:space="0" w:color="auto"/>
              <w:bottom w:val="single" w:sz="4" w:space="0" w:color="auto"/>
              <w:right w:val="nil"/>
            </w:tcBorders>
          </w:tcPr>
          <w:p w14:paraId="7979BAA3" w14:textId="77777777" w:rsidR="009E399D" w:rsidRPr="00705A5F" w:rsidRDefault="009E399D" w:rsidP="004C007F">
            <w:pPr>
              <w:pStyle w:val="BESEDILO"/>
              <w:rPr>
                <w:bCs/>
                <w:noProof/>
              </w:rPr>
            </w:pPr>
            <w:r w:rsidRPr="00705A5F">
              <w:rPr>
                <w:bCs/>
                <w:noProof/>
              </w:rPr>
              <w:t>Matična št. ponudnika:</w:t>
            </w:r>
          </w:p>
        </w:tc>
        <w:tc>
          <w:tcPr>
            <w:tcW w:w="6166" w:type="dxa"/>
            <w:tcBorders>
              <w:top w:val="single" w:sz="4" w:space="0" w:color="auto"/>
              <w:left w:val="nil"/>
              <w:bottom w:val="single" w:sz="4" w:space="0" w:color="auto"/>
              <w:right w:val="single" w:sz="4" w:space="0" w:color="auto"/>
            </w:tcBorders>
          </w:tcPr>
          <w:p w14:paraId="4DF9E6FD" w14:textId="77777777" w:rsidR="009E399D" w:rsidRPr="00705A5F" w:rsidRDefault="009E399D" w:rsidP="004C007F">
            <w:pPr>
              <w:pStyle w:val="BESEDILO"/>
              <w:rPr>
                <w:bCs/>
                <w:noProof/>
              </w:rPr>
            </w:pPr>
          </w:p>
        </w:tc>
      </w:tr>
      <w:tr w:rsidR="009E399D" w:rsidRPr="00705A5F" w14:paraId="3F81A315" w14:textId="77777777" w:rsidTr="004C007F">
        <w:tc>
          <w:tcPr>
            <w:tcW w:w="3048" w:type="dxa"/>
            <w:tcBorders>
              <w:top w:val="single" w:sz="4" w:space="0" w:color="auto"/>
              <w:left w:val="single" w:sz="4" w:space="0" w:color="auto"/>
              <w:bottom w:val="single" w:sz="4" w:space="0" w:color="auto"/>
              <w:right w:val="nil"/>
            </w:tcBorders>
          </w:tcPr>
          <w:p w14:paraId="5ADD1E66" w14:textId="77777777" w:rsidR="009E399D" w:rsidRPr="00705A5F" w:rsidRDefault="009E399D" w:rsidP="004C007F">
            <w:pPr>
              <w:pStyle w:val="BESEDILO"/>
              <w:rPr>
                <w:bCs/>
                <w:noProof/>
              </w:rPr>
            </w:pPr>
            <w:r w:rsidRPr="00705A5F">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6FE4187A" w14:textId="77777777" w:rsidR="009E399D" w:rsidRPr="00705A5F" w:rsidRDefault="009E399D" w:rsidP="004C007F">
            <w:pPr>
              <w:pStyle w:val="BESEDILO"/>
              <w:rPr>
                <w:bCs/>
                <w:noProof/>
              </w:rPr>
            </w:pPr>
          </w:p>
          <w:p w14:paraId="1C8BEFF7" w14:textId="77777777" w:rsidR="009E399D" w:rsidRPr="00705A5F" w:rsidRDefault="009E399D" w:rsidP="004C007F">
            <w:pPr>
              <w:pStyle w:val="BESEDILO"/>
              <w:rPr>
                <w:bCs/>
                <w:noProof/>
              </w:rPr>
            </w:pPr>
            <w:r w:rsidRPr="00705A5F">
              <w:rPr>
                <w:bCs/>
                <w:noProof/>
              </w:rPr>
              <w:t>DA  -  NE</w:t>
            </w:r>
          </w:p>
        </w:tc>
      </w:tr>
    </w:tbl>
    <w:p w14:paraId="6B5A39FD" w14:textId="77777777" w:rsidR="009E399D" w:rsidRPr="00705A5F" w:rsidRDefault="009E399D" w:rsidP="009E399D">
      <w:pPr>
        <w:pStyle w:val="BESEDILO"/>
        <w:rPr>
          <w:noProof/>
        </w:rPr>
      </w:pPr>
    </w:p>
    <w:p w14:paraId="7F6F852F" w14:textId="77777777" w:rsidR="009E399D" w:rsidRPr="00705A5F" w:rsidRDefault="009E399D" w:rsidP="009E399D">
      <w:pPr>
        <w:pStyle w:val="BESEDILO"/>
        <w:rPr>
          <w:b/>
          <w:i/>
          <w:noProof/>
        </w:rPr>
      </w:pPr>
      <w:r w:rsidRPr="00705A5F">
        <w:rPr>
          <w:b/>
          <w:i/>
          <w:noProof/>
        </w:rPr>
        <w:t>Lastniška struktura ponudnika:</w:t>
      </w:r>
    </w:p>
    <w:p w14:paraId="74555A07" w14:textId="77777777" w:rsidR="009E399D" w:rsidRPr="00705A5F" w:rsidRDefault="009E399D" w:rsidP="009E399D">
      <w:pPr>
        <w:pStyle w:val="BESEDILO"/>
        <w:rPr>
          <w:b/>
          <w:i/>
          <w:noProof/>
        </w:rPr>
      </w:pPr>
    </w:p>
    <w:p w14:paraId="096BA56C" w14:textId="77777777" w:rsidR="009E399D" w:rsidRPr="00705A5F" w:rsidRDefault="009E399D">
      <w:pPr>
        <w:pStyle w:val="BESEDILO"/>
        <w:numPr>
          <w:ilvl w:val="0"/>
          <w:numId w:val="5"/>
        </w:numPr>
        <w:rPr>
          <w:b/>
          <w:noProof/>
        </w:rPr>
      </w:pPr>
      <w:r w:rsidRPr="00705A5F">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705A5F" w14:paraId="713EB2B0" w14:textId="77777777" w:rsidTr="004C007F">
        <w:tc>
          <w:tcPr>
            <w:tcW w:w="3048" w:type="dxa"/>
            <w:tcBorders>
              <w:top w:val="single" w:sz="4" w:space="0" w:color="auto"/>
              <w:left w:val="single" w:sz="4" w:space="0" w:color="auto"/>
              <w:bottom w:val="single" w:sz="4" w:space="0" w:color="auto"/>
              <w:right w:val="nil"/>
            </w:tcBorders>
            <w:hideMark/>
          </w:tcPr>
          <w:p w14:paraId="01B5E2DA" w14:textId="77777777" w:rsidR="009E399D" w:rsidRPr="00705A5F" w:rsidRDefault="009E399D" w:rsidP="004C007F">
            <w:pPr>
              <w:pStyle w:val="BESEDILO"/>
              <w:rPr>
                <w:bCs/>
                <w:noProof/>
              </w:rPr>
            </w:pPr>
            <w:r w:rsidRPr="00705A5F">
              <w:rPr>
                <w:noProof/>
              </w:rPr>
              <w:t>Ime in priimek fizične osebe (1):</w:t>
            </w:r>
          </w:p>
        </w:tc>
        <w:tc>
          <w:tcPr>
            <w:tcW w:w="6166" w:type="dxa"/>
            <w:tcBorders>
              <w:top w:val="single" w:sz="4" w:space="0" w:color="auto"/>
              <w:left w:val="nil"/>
              <w:bottom w:val="single" w:sz="4" w:space="0" w:color="auto"/>
              <w:right w:val="single" w:sz="4" w:space="0" w:color="auto"/>
            </w:tcBorders>
          </w:tcPr>
          <w:p w14:paraId="39CC64AA" w14:textId="77777777" w:rsidR="009E399D" w:rsidRPr="00705A5F" w:rsidRDefault="009E399D" w:rsidP="004C007F">
            <w:pPr>
              <w:pStyle w:val="BESEDILO"/>
              <w:rPr>
                <w:b/>
                <w:bCs/>
                <w:noProof/>
              </w:rPr>
            </w:pPr>
          </w:p>
        </w:tc>
      </w:tr>
      <w:tr w:rsidR="009E399D" w:rsidRPr="00705A5F" w14:paraId="750343E6" w14:textId="77777777" w:rsidTr="004C007F">
        <w:tc>
          <w:tcPr>
            <w:tcW w:w="3048" w:type="dxa"/>
            <w:tcBorders>
              <w:top w:val="single" w:sz="4" w:space="0" w:color="auto"/>
              <w:left w:val="single" w:sz="4" w:space="0" w:color="auto"/>
              <w:bottom w:val="single" w:sz="4" w:space="0" w:color="auto"/>
              <w:right w:val="nil"/>
            </w:tcBorders>
          </w:tcPr>
          <w:p w14:paraId="0D59EE1F" w14:textId="77777777" w:rsidR="009E399D" w:rsidRPr="00705A5F" w:rsidRDefault="009E399D" w:rsidP="004C007F">
            <w:pPr>
              <w:pStyle w:val="BESEDILO"/>
              <w:rPr>
                <w:bCs/>
                <w:noProof/>
              </w:rPr>
            </w:pPr>
            <w:r w:rsidRPr="00705A5F">
              <w:rPr>
                <w:noProof/>
              </w:rPr>
              <w:t>Naslov prebivališča:</w:t>
            </w:r>
          </w:p>
        </w:tc>
        <w:tc>
          <w:tcPr>
            <w:tcW w:w="6166" w:type="dxa"/>
            <w:tcBorders>
              <w:top w:val="single" w:sz="4" w:space="0" w:color="auto"/>
              <w:left w:val="nil"/>
              <w:bottom w:val="single" w:sz="4" w:space="0" w:color="auto"/>
              <w:right w:val="single" w:sz="4" w:space="0" w:color="auto"/>
            </w:tcBorders>
          </w:tcPr>
          <w:p w14:paraId="4E10C931" w14:textId="77777777" w:rsidR="009E399D" w:rsidRPr="00705A5F" w:rsidRDefault="009E399D" w:rsidP="004C007F">
            <w:pPr>
              <w:pStyle w:val="BESEDILO"/>
              <w:rPr>
                <w:bCs/>
                <w:noProof/>
              </w:rPr>
            </w:pPr>
          </w:p>
        </w:tc>
      </w:tr>
      <w:tr w:rsidR="009E399D" w:rsidRPr="00705A5F" w14:paraId="22DFC091" w14:textId="77777777" w:rsidTr="004C007F">
        <w:tc>
          <w:tcPr>
            <w:tcW w:w="3048" w:type="dxa"/>
            <w:tcBorders>
              <w:top w:val="single" w:sz="4" w:space="0" w:color="auto"/>
              <w:left w:val="single" w:sz="4" w:space="0" w:color="auto"/>
              <w:bottom w:val="single" w:sz="4" w:space="0" w:color="auto"/>
              <w:right w:val="nil"/>
            </w:tcBorders>
          </w:tcPr>
          <w:p w14:paraId="1950CC5D" w14:textId="77777777" w:rsidR="009E399D" w:rsidRPr="00705A5F" w:rsidRDefault="009E399D" w:rsidP="004C007F">
            <w:pPr>
              <w:pStyle w:val="BESEDILO"/>
              <w:rPr>
                <w:bCs/>
                <w:noProof/>
              </w:rPr>
            </w:pPr>
            <w:r w:rsidRPr="00705A5F">
              <w:rPr>
                <w:bCs/>
                <w:noProof/>
              </w:rPr>
              <w:t>Delež lastništva:</w:t>
            </w:r>
          </w:p>
        </w:tc>
        <w:tc>
          <w:tcPr>
            <w:tcW w:w="6166" w:type="dxa"/>
            <w:tcBorders>
              <w:top w:val="single" w:sz="4" w:space="0" w:color="auto"/>
              <w:left w:val="nil"/>
              <w:bottom w:val="single" w:sz="4" w:space="0" w:color="auto"/>
              <w:right w:val="single" w:sz="4" w:space="0" w:color="auto"/>
            </w:tcBorders>
          </w:tcPr>
          <w:p w14:paraId="4BBCBE5D" w14:textId="77777777" w:rsidR="009E399D" w:rsidRPr="00705A5F" w:rsidRDefault="009E399D" w:rsidP="004C007F">
            <w:pPr>
              <w:pStyle w:val="BESEDILO"/>
              <w:rPr>
                <w:bCs/>
                <w:noProof/>
              </w:rPr>
            </w:pPr>
          </w:p>
        </w:tc>
      </w:tr>
      <w:tr w:rsidR="009E399D" w:rsidRPr="00705A5F" w14:paraId="27356FD4" w14:textId="77777777" w:rsidTr="004C007F">
        <w:tc>
          <w:tcPr>
            <w:tcW w:w="3048" w:type="dxa"/>
            <w:tcBorders>
              <w:top w:val="single" w:sz="4" w:space="0" w:color="auto"/>
              <w:left w:val="single" w:sz="4" w:space="0" w:color="auto"/>
              <w:bottom w:val="single" w:sz="4" w:space="0" w:color="auto"/>
              <w:right w:val="nil"/>
            </w:tcBorders>
          </w:tcPr>
          <w:p w14:paraId="7CEB38CA" w14:textId="77777777" w:rsidR="009E399D" w:rsidRPr="00705A5F" w:rsidRDefault="009E399D" w:rsidP="004C007F">
            <w:pPr>
              <w:pStyle w:val="BESEDILO"/>
              <w:rPr>
                <w:bCs/>
                <w:noProof/>
              </w:rPr>
            </w:pPr>
            <w:r w:rsidRPr="00705A5F">
              <w:rPr>
                <w:bCs/>
                <w:noProof/>
              </w:rPr>
              <w:t>Tihi družbenik (ustrezno označi)</w:t>
            </w:r>
          </w:p>
          <w:p w14:paraId="66EE8D79" w14:textId="77777777" w:rsidR="009E399D" w:rsidRPr="00705A5F" w:rsidRDefault="009E399D" w:rsidP="004C007F">
            <w:pPr>
              <w:pStyle w:val="BESEDILO"/>
              <w:rPr>
                <w:bCs/>
                <w:noProof/>
              </w:rPr>
            </w:pPr>
            <w:r w:rsidRPr="00705A5F">
              <w:rPr>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68B650F8" w14:textId="77777777" w:rsidR="009E399D" w:rsidRPr="00705A5F" w:rsidRDefault="009E399D" w:rsidP="004C007F">
            <w:pPr>
              <w:pStyle w:val="BESEDILO"/>
              <w:rPr>
                <w:bCs/>
                <w:noProof/>
              </w:rPr>
            </w:pPr>
          </w:p>
          <w:p w14:paraId="354D1728" w14:textId="77777777" w:rsidR="009E399D" w:rsidRPr="00705A5F" w:rsidRDefault="009E399D" w:rsidP="004C007F">
            <w:pPr>
              <w:pStyle w:val="BESEDILO"/>
              <w:rPr>
                <w:bCs/>
                <w:noProof/>
              </w:rPr>
            </w:pPr>
            <w:r w:rsidRPr="00705A5F">
              <w:rPr>
                <w:bCs/>
                <w:noProof/>
              </w:rPr>
              <w:t>DA  -  NE</w:t>
            </w:r>
          </w:p>
          <w:p w14:paraId="697E23EF" w14:textId="77777777" w:rsidR="009E399D" w:rsidRPr="00705A5F" w:rsidRDefault="009E399D" w:rsidP="004C007F">
            <w:pPr>
              <w:pStyle w:val="BESEDILO"/>
              <w:rPr>
                <w:bCs/>
                <w:noProof/>
              </w:rPr>
            </w:pPr>
          </w:p>
        </w:tc>
      </w:tr>
    </w:tbl>
    <w:p w14:paraId="480FCFFD" w14:textId="77777777" w:rsidR="009E399D" w:rsidRPr="00705A5F"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705A5F" w14:paraId="7C337139" w14:textId="77777777" w:rsidTr="004C007F">
        <w:tc>
          <w:tcPr>
            <w:tcW w:w="3048" w:type="dxa"/>
            <w:tcBorders>
              <w:top w:val="single" w:sz="4" w:space="0" w:color="auto"/>
              <w:left w:val="single" w:sz="4" w:space="0" w:color="auto"/>
              <w:bottom w:val="single" w:sz="4" w:space="0" w:color="auto"/>
              <w:right w:val="nil"/>
            </w:tcBorders>
            <w:hideMark/>
          </w:tcPr>
          <w:p w14:paraId="21AAEAB0" w14:textId="77777777" w:rsidR="009E399D" w:rsidRPr="00705A5F" w:rsidRDefault="009E399D" w:rsidP="004C007F">
            <w:pPr>
              <w:pStyle w:val="BESEDILO"/>
              <w:rPr>
                <w:bCs/>
                <w:noProof/>
              </w:rPr>
            </w:pPr>
            <w:r w:rsidRPr="00705A5F">
              <w:rPr>
                <w:noProof/>
              </w:rPr>
              <w:t>Ime in priimek fizične osebe (2):</w:t>
            </w:r>
          </w:p>
        </w:tc>
        <w:tc>
          <w:tcPr>
            <w:tcW w:w="6166" w:type="dxa"/>
            <w:tcBorders>
              <w:top w:val="single" w:sz="4" w:space="0" w:color="auto"/>
              <w:left w:val="nil"/>
              <w:bottom w:val="single" w:sz="4" w:space="0" w:color="auto"/>
              <w:right w:val="single" w:sz="4" w:space="0" w:color="auto"/>
            </w:tcBorders>
          </w:tcPr>
          <w:p w14:paraId="34FA2A3F" w14:textId="77777777" w:rsidR="009E399D" w:rsidRPr="00705A5F" w:rsidRDefault="009E399D" w:rsidP="004C007F">
            <w:pPr>
              <w:pStyle w:val="BESEDILO"/>
              <w:rPr>
                <w:b/>
                <w:bCs/>
                <w:noProof/>
              </w:rPr>
            </w:pPr>
          </w:p>
        </w:tc>
      </w:tr>
      <w:tr w:rsidR="009E399D" w:rsidRPr="00705A5F" w14:paraId="040A30B1" w14:textId="77777777" w:rsidTr="004C007F">
        <w:tc>
          <w:tcPr>
            <w:tcW w:w="3048" w:type="dxa"/>
            <w:tcBorders>
              <w:top w:val="single" w:sz="4" w:space="0" w:color="auto"/>
              <w:left w:val="single" w:sz="4" w:space="0" w:color="auto"/>
              <w:bottom w:val="single" w:sz="4" w:space="0" w:color="auto"/>
              <w:right w:val="nil"/>
            </w:tcBorders>
          </w:tcPr>
          <w:p w14:paraId="5C8B9CB4" w14:textId="77777777" w:rsidR="009E399D" w:rsidRPr="00705A5F" w:rsidRDefault="009E399D" w:rsidP="004C007F">
            <w:pPr>
              <w:pStyle w:val="BESEDILO"/>
              <w:rPr>
                <w:bCs/>
                <w:noProof/>
              </w:rPr>
            </w:pPr>
            <w:r w:rsidRPr="00705A5F">
              <w:rPr>
                <w:noProof/>
              </w:rPr>
              <w:t>Naslov prebivališča</w:t>
            </w:r>
          </w:p>
        </w:tc>
        <w:tc>
          <w:tcPr>
            <w:tcW w:w="6166" w:type="dxa"/>
            <w:tcBorders>
              <w:top w:val="single" w:sz="4" w:space="0" w:color="auto"/>
              <w:left w:val="nil"/>
              <w:bottom w:val="single" w:sz="4" w:space="0" w:color="auto"/>
              <w:right w:val="single" w:sz="4" w:space="0" w:color="auto"/>
            </w:tcBorders>
          </w:tcPr>
          <w:p w14:paraId="73078F1D" w14:textId="77777777" w:rsidR="009E399D" w:rsidRPr="00705A5F" w:rsidRDefault="009E399D" w:rsidP="004C007F">
            <w:pPr>
              <w:pStyle w:val="BESEDILO"/>
              <w:rPr>
                <w:bCs/>
                <w:noProof/>
              </w:rPr>
            </w:pPr>
          </w:p>
        </w:tc>
      </w:tr>
      <w:tr w:rsidR="009E399D" w:rsidRPr="00705A5F" w14:paraId="744318DF" w14:textId="77777777" w:rsidTr="004C007F">
        <w:tc>
          <w:tcPr>
            <w:tcW w:w="3048" w:type="dxa"/>
            <w:tcBorders>
              <w:top w:val="single" w:sz="4" w:space="0" w:color="auto"/>
              <w:left w:val="single" w:sz="4" w:space="0" w:color="auto"/>
              <w:bottom w:val="single" w:sz="4" w:space="0" w:color="auto"/>
              <w:right w:val="nil"/>
            </w:tcBorders>
          </w:tcPr>
          <w:p w14:paraId="15FAB22C" w14:textId="77777777" w:rsidR="009E399D" w:rsidRPr="00705A5F" w:rsidRDefault="009E399D" w:rsidP="004C007F">
            <w:pPr>
              <w:pStyle w:val="BESEDILO"/>
              <w:rPr>
                <w:bCs/>
                <w:noProof/>
              </w:rPr>
            </w:pPr>
            <w:r w:rsidRPr="00705A5F">
              <w:rPr>
                <w:bCs/>
                <w:noProof/>
              </w:rPr>
              <w:t>Delež lastništva</w:t>
            </w:r>
          </w:p>
        </w:tc>
        <w:tc>
          <w:tcPr>
            <w:tcW w:w="6166" w:type="dxa"/>
            <w:tcBorders>
              <w:top w:val="single" w:sz="4" w:space="0" w:color="auto"/>
              <w:left w:val="nil"/>
              <w:bottom w:val="single" w:sz="4" w:space="0" w:color="auto"/>
              <w:right w:val="single" w:sz="4" w:space="0" w:color="auto"/>
            </w:tcBorders>
          </w:tcPr>
          <w:p w14:paraId="4D91FA7B" w14:textId="77777777" w:rsidR="009E399D" w:rsidRPr="00705A5F" w:rsidRDefault="009E399D" w:rsidP="004C007F">
            <w:pPr>
              <w:pStyle w:val="BESEDILO"/>
              <w:rPr>
                <w:bCs/>
                <w:noProof/>
              </w:rPr>
            </w:pPr>
          </w:p>
        </w:tc>
      </w:tr>
      <w:tr w:rsidR="009E399D" w:rsidRPr="00705A5F" w14:paraId="1CB65DFB" w14:textId="77777777" w:rsidTr="004C007F">
        <w:tc>
          <w:tcPr>
            <w:tcW w:w="3048" w:type="dxa"/>
            <w:tcBorders>
              <w:top w:val="single" w:sz="4" w:space="0" w:color="auto"/>
              <w:left w:val="single" w:sz="4" w:space="0" w:color="auto"/>
              <w:bottom w:val="single" w:sz="4" w:space="0" w:color="auto"/>
              <w:right w:val="nil"/>
            </w:tcBorders>
          </w:tcPr>
          <w:p w14:paraId="4D1E1B32" w14:textId="77777777" w:rsidR="009E399D" w:rsidRPr="00705A5F" w:rsidRDefault="009E399D" w:rsidP="004C007F">
            <w:pPr>
              <w:pStyle w:val="BESEDILO"/>
              <w:rPr>
                <w:bCs/>
                <w:noProof/>
              </w:rPr>
            </w:pPr>
            <w:r w:rsidRPr="00705A5F">
              <w:rPr>
                <w:bCs/>
                <w:noProof/>
              </w:rPr>
              <w:t>Tihi družbenik (DA – NE)</w:t>
            </w:r>
          </w:p>
          <w:p w14:paraId="1706347E" w14:textId="77777777" w:rsidR="009E399D" w:rsidRPr="00705A5F" w:rsidRDefault="009E399D" w:rsidP="004C007F">
            <w:pPr>
              <w:pStyle w:val="BESEDILO"/>
              <w:rPr>
                <w:bCs/>
                <w:noProof/>
              </w:rPr>
            </w:pPr>
            <w:r w:rsidRPr="00705A5F">
              <w:rPr>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64188BC1" w14:textId="77777777" w:rsidR="009E399D" w:rsidRPr="00705A5F" w:rsidRDefault="009E399D" w:rsidP="004C007F">
            <w:pPr>
              <w:pStyle w:val="BESEDILO"/>
              <w:rPr>
                <w:bCs/>
                <w:noProof/>
              </w:rPr>
            </w:pPr>
          </w:p>
        </w:tc>
      </w:tr>
    </w:tbl>
    <w:p w14:paraId="1B402B1F" w14:textId="77777777" w:rsidR="009E399D" w:rsidRPr="00705A5F" w:rsidRDefault="009E399D" w:rsidP="009E399D">
      <w:pPr>
        <w:pStyle w:val="BESEDILO"/>
        <w:rPr>
          <w:noProof/>
        </w:rPr>
      </w:pPr>
      <w:r w:rsidRPr="00705A5F">
        <w:rPr>
          <w:noProof/>
        </w:rPr>
        <w:t xml:space="preserve"> (ustrezno nadaljujte seznam)</w:t>
      </w:r>
    </w:p>
    <w:p w14:paraId="07C2FBF0" w14:textId="77777777" w:rsidR="009E399D" w:rsidRPr="00705A5F" w:rsidRDefault="009E399D" w:rsidP="009E399D">
      <w:pPr>
        <w:pStyle w:val="BESEDILO"/>
        <w:rPr>
          <w:noProof/>
        </w:rPr>
      </w:pPr>
    </w:p>
    <w:p w14:paraId="5E47D817" w14:textId="77777777" w:rsidR="009E399D" w:rsidRPr="00705A5F" w:rsidRDefault="009E399D">
      <w:pPr>
        <w:pStyle w:val="BESEDILO"/>
        <w:numPr>
          <w:ilvl w:val="0"/>
          <w:numId w:val="5"/>
        </w:numPr>
        <w:rPr>
          <w:b/>
          <w:noProof/>
        </w:rPr>
      </w:pPr>
      <w:r w:rsidRPr="00705A5F">
        <w:rPr>
          <w:b/>
          <w:noProof/>
        </w:rPr>
        <w:t>PODATKI O UDELEŽBI PRAVNIH OSEB V LASTNIŠTVU PONUDNIKA (VKLJUČNO S TIHIMI DRUŽBENIKI)</w:t>
      </w:r>
    </w:p>
    <w:p w14:paraId="0539C326" w14:textId="77777777" w:rsidR="009E399D" w:rsidRPr="00705A5F"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705A5F" w14:paraId="709EBDBC" w14:textId="77777777" w:rsidTr="004C007F">
        <w:tc>
          <w:tcPr>
            <w:tcW w:w="3048" w:type="dxa"/>
            <w:tcBorders>
              <w:top w:val="single" w:sz="4" w:space="0" w:color="auto"/>
              <w:left w:val="single" w:sz="4" w:space="0" w:color="auto"/>
              <w:bottom w:val="single" w:sz="4" w:space="0" w:color="auto"/>
              <w:right w:val="nil"/>
            </w:tcBorders>
            <w:hideMark/>
          </w:tcPr>
          <w:p w14:paraId="140045A6" w14:textId="77777777" w:rsidR="009E399D" w:rsidRPr="00705A5F" w:rsidRDefault="009E399D" w:rsidP="004C007F">
            <w:pPr>
              <w:pStyle w:val="BESEDILO"/>
              <w:rPr>
                <w:bCs/>
                <w:noProof/>
              </w:rPr>
            </w:pPr>
            <w:r w:rsidRPr="00705A5F">
              <w:rPr>
                <w:noProof/>
              </w:rPr>
              <w:t>Naziv pravne osebe:</w:t>
            </w:r>
          </w:p>
        </w:tc>
        <w:tc>
          <w:tcPr>
            <w:tcW w:w="6166" w:type="dxa"/>
            <w:tcBorders>
              <w:top w:val="single" w:sz="4" w:space="0" w:color="auto"/>
              <w:left w:val="nil"/>
              <w:bottom w:val="single" w:sz="4" w:space="0" w:color="auto"/>
              <w:right w:val="single" w:sz="4" w:space="0" w:color="auto"/>
            </w:tcBorders>
          </w:tcPr>
          <w:p w14:paraId="697CB7A9" w14:textId="77777777" w:rsidR="009E399D" w:rsidRPr="00705A5F" w:rsidRDefault="009E399D" w:rsidP="004C007F">
            <w:pPr>
              <w:pStyle w:val="BESEDILO"/>
              <w:rPr>
                <w:b/>
                <w:bCs/>
                <w:noProof/>
              </w:rPr>
            </w:pPr>
          </w:p>
        </w:tc>
      </w:tr>
      <w:tr w:rsidR="009E399D" w:rsidRPr="00705A5F" w14:paraId="28BA2ED7" w14:textId="77777777" w:rsidTr="004C007F">
        <w:tc>
          <w:tcPr>
            <w:tcW w:w="3048" w:type="dxa"/>
            <w:tcBorders>
              <w:top w:val="single" w:sz="4" w:space="0" w:color="auto"/>
              <w:left w:val="single" w:sz="4" w:space="0" w:color="auto"/>
              <w:bottom w:val="single" w:sz="4" w:space="0" w:color="auto"/>
              <w:right w:val="nil"/>
            </w:tcBorders>
          </w:tcPr>
          <w:p w14:paraId="14E1D25B" w14:textId="77777777" w:rsidR="009E399D" w:rsidRPr="00705A5F" w:rsidRDefault="009E399D" w:rsidP="004C007F">
            <w:pPr>
              <w:pStyle w:val="BESEDILO"/>
              <w:rPr>
                <w:bCs/>
                <w:noProof/>
              </w:rPr>
            </w:pPr>
            <w:r w:rsidRPr="00705A5F">
              <w:rPr>
                <w:noProof/>
              </w:rPr>
              <w:t>Sedež pravne osebe:</w:t>
            </w:r>
          </w:p>
        </w:tc>
        <w:tc>
          <w:tcPr>
            <w:tcW w:w="6166" w:type="dxa"/>
            <w:tcBorders>
              <w:top w:val="single" w:sz="4" w:space="0" w:color="auto"/>
              <w:left w:val="nil"/>
              <w:bottom w:val="single" w:sz="4" w:space="0" w:color="auto"/>
              <w:right w:val="single" w:sz="4" w:space="0" w:color="auto"/>
            </w:tcBorders>
          </w:tcPr>
          <w:p w14:paraId="364FA6AE" w14:textId="77777777" w:rsidR="009E399D" w:rsidRPr="00705A5F" w:rsidRDefault="009E399D" w:rsidP="004C007F">
            <w:pPr>
              <w:pStyle w:val="BESEDILO"/>
              <w:rPr>
                <w:bCs/>
                <w:noProof/>
              </w:rPr>
            </w:pPr>
          </w:p>
        </w:tc>
      </w:tr>
      <w:tr w:rsidR="009E399D" w:rsidRPr="00705A5F" w14:paraId="4E1279CD" w14:textId="77777777" w:rsidTr="004C007F">
        <w:tc>
          <w:tcPr>
            <w:tcW w:w="3048" w:type="dxa"/>
            <w:tcBorders>
              <w:top w:val="single" w:sz="4" w:space="0" w:color="auto"/>
              <w:left w:val="single" w:sz="4" w:space="0" w:color="auto"/>
              <w:bottom w:val="single" w:sz="4" w:space="0" w:color="auto"/>
              <w:right w:val="nil"/>
            </w:tcBorders>
          </w:tcPr>
          <w:p w14:paraId="09A3A87A" w14:textId="77777777" w:rsidR="009E399D" w:rsidRPr="00705A5F" w:rsidRDefault="009E399D" w:rsidP="004C007F">
            <w:pPr>
              <w:pStyle w:val="BESEDILO"/>
              <w:rPr>
                <w:bCs/>
                <w:noProof/>
              </w:rPr>
            </w:pPr>
            <w:r w:rsidRPr="00705A5F">
              <w:rPr>
                <w:bCs/>
                <w:noProof/>
              </w:rPr>
              <w:t>Delež lastništva:</w:t>
            </w:r>
          </w:p>
        </w:tc>
        <w:tc>
          <w:tcPr>
            <w:tcW w:w="6166" w:type="dxa"/>
            <w:tcBorders>
              <w:top w:val="single" w:sz="4" w:space="0" w:color="auto"/>
              <w:left w:val="nil"/>
              <w:bottom w:val="single" w:sz="4" w:space="0" w:color="auto"/>
              <w:right w:val="single" w:sz="4" w:space="0" w:color="auto"/>
            </w:tcBorders>
          </w:tcPr>
          <w:p w14:paraId="668316E7" w14:textId="77777777" w:rsidR="009E399D" w:rsidRPr="00705A5F" w:rsidRDefault="009E399D" w:rsidP="004C007F">
            <w:pPr>
              <w:pStyle w:val="BESEDILO"/>
              <w:rPr>
                <w:bCs/>
                <w:noProof/>
              </w:rPr>
            </w:pPr>
          </w:p>
        </w:tc>
      </w:tr>
      <w:tr w:rsidR="009E399D" w:rsidRPr="00705A5F" w14:paraId="21880357" w14:textId="77777777" w:rsidTr="004C007F">
        <w:tc>
          <w:tcPr>
            <w:tcW w:w="3048" w:type="dxa"/>
            <w:tcBorders>
              <w:top w:val="single" w:sz="4" w:space="0" w:color="auto"/>
              <w:left w:val="single" w:sz="4" w:space="0" w:color="auto"/>
              <w:bottom w:val="single" w:sz="4" w:space="0" w:color="auto"/>
              <w:right w:val="nil"/>
            </w:tcBorders>
          </w:tcPr>
          <w:p w14:paraId="35D79E2A" w14:textId="77777777" w:rsidR="009E399D" w:rsidRPr="00705A5F" w:rsidRDefault="009E399D" w:rsidP="004C007F">
            <w:pPr>
              <w:pStyle w:val="BESEDILO"/>
              <w:rPr>
                <w:bCs/>
                <w:noProof/>
              </w:rPr>
            </w:pPr>
            <w:r w:rsidRPr="00705A5F">
              <w:rPr>
                <w:bCs/>
                <w:noProof/>
              </w:rPr>
              <w:t>Matična št.:</w:t>
            </w:r>
          </w:p>
        </w:tc>
        <w:tc>
          <w:tcPr>
            <w:tcW w:w="6166" w:type="dxa"/>
            <w:tcBorders>
              <w:top w:val="single" w:sz="4" w:space="0" w:color="auto"/>
              <w:left w:val="nil"/>
              <w:bottom w:val="single" w:sz="4" w:space="0" w:color="auto"/>
              <w:right w:val="single" w:sz="4" w:space="0" w:color="auto"/>
            </w:tcBorders>
          </w:tcPr>
          <w:p w14:paraId="2BDB924B" w14:textId="77777777" w:rsidR="009E399D" w:rsidRPr="00705A5F" w:rsidRDefault="009E399D" w:rsidP="004C007F">
            <w:pPr>
              <w:pStyle w:val="BESEDILO"/>
              <w:rPr>
                <w:bCs/>
                <w:noProof/>
              </w:rPr>
            </w:pPr>
          </w:p>
        </w:tc>
      </w:tr>
      <w:tr w:rsidR="009E399D" w:rsidRPr="00705A5F" w14:paraId="3C192E2B" w14:textId="77777777" w:rsidTr="004C007F">
        <w:tc>
          <w:tcPr>
            <w:tcW w:w="3048" w:type="dxa"/>
            <w:tcBorders>
              <w:top w:val="single" w:sz="4" w:space="0" w:color="auto"/>
              <w:left w:val="single" w:sz="4" w:space="0" w:color="auto"/>
              <w:bottom w:val="single" w:sz="4" w:space="0" w:color="auto"/>
              <w:right w:val="nil"/>
            </w:tcBorders>
          </w:tcPr>
          <w:p w14:paraId="79F4EE01" w14:textId="77777777" w:rsidR="009E399D" w:rsidRPr="00705A5F" w:rsidRDefault="009E399D" w:rsidP="004C007F">
            <w:pPr>
              <w:pStyle w:val="BESEDILO"/>
              <w:rPr>
                <w:bCs/>
                <w:noProof/>
              </w:rPr>
            </w:pPr>
            <w:r w:rsidRPr="00705A5F">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445B8E8E" w14:textId="77777777" w:rsidR="009E399D" w:rsidRPr="00705A5F" w:rsidRDefault="009E399D" w:rsidP="004C007F">
            <w:pPr>
              <w:pStyle w:val="BESEDILO"/>
              <w:rPr>
                <w:bCs/>
                <w:noProof/>
              </w:rPr>
            </w:pPr>
          </w:p>
          <w:p w14:paraId="0778B089" w14:textId="77777777" w:rsidR="009E399D" w:rsidRPr="00705A5F" w:rsidRDefault="009E399D" w:rsidP="004C007F">
            <w:pPr>
              <w:pStyle w:val="BESEDILO"/>
              <w:rPr>
                <w:bCs/>
                <w:noProof/>
              </w:rPr>
            </w:pPr>
            <w:r w:rsidRPr="00705A5F">
              <w:rPr>
                <w:bCs/>
                <w:noProof/>
              </w:rPr>
              <w:t>DA  -  NE</w:t>
            </w:r>
          </w:p>
        </w:tc>
      </w:tr>
    </w:tbl>
    <w:p w14:paraId="2D0CFC84" w14:textId="77777777" w:rsidR="009E399D" w:rsidRPr="00705A5F" w:rsidRDefault="009E399D" w:rsidP="009E399D">
      <w:pPr>
        <w:pStyle w:val="BESEDILO"/>
        <w:rPr>
          <w:b/>
          <w:bCs/>
          <w:noProof/>
        </w:rPr>
      </w:pPr>
    </w:p>
    <w:p w14:paraId="66402613" w14:textId="77777777" w:rsidR="009E399D" w:rsidRPr="00705A5F" w:rsidRDefault="009E399D" w:rsidP="009E399D">
      <w:pPr>
        <w:pStyle w:val="BESEDILO"/>
        <w:rPr>
          <w:noProof/>
        </w:rPr>
      </w:pPr>
      <w:r w:rsidRPr="00705A5F">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705A5F" w14:paraId="67D173AE" w14:textId="77777777" w:rsidTr="004C007F">
        <w:tc>
          <w:tcPr>
            <w:tcW w:w="3048" w:type="dxa"/>
            <w:tcBorders>
              <w:top w:val="single" w:sz="4" w:space="0" w:color="auto"/>
              <w:left w:val="single" w:sz="4" w:space="0" w:color="auto"/>
              <w:bottom w:val="single" w:sz="4" w:space="0" w:color="auto"/>
              <w:right w:val="single" w:sz="4" w:space="0" w:color="auto"/>
            </w:tcBorders>
            <w:hideMark/>
          </w:tcPr>
          <w:p w14:paraId="460183BD" w14:textId="77777777" w:rsidR="009E399D" w:rsidRPr="00705A5F" w:rsidRDefault="009E399D" w:rsidP="004C007F">
            <w:pPr>
              <w:pStyle w:val="BESEDILO"/>
              <w:rPr>
                <w:bCs/>
                <w:noProof/>
              </w:rPr>
            </w:pPr>
            <w:r w:rsidRPr="00705A5F">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4327C586" w14:textId="77777777" w:rsidR="009E399D" w:rsidRPr="00705A5F" w:rsidRDefault="009E399D" w:rsidP="004C007F">
            <w:pPr>
              <w:pStyle w:val="BESEDILO"/>
              <w:rPr>
                <w:b/>
                <w:bCs/>
                <w:noProof/>
              </w:rPr>
            </w:pPr>
          </w:p>
        </w:tc>
      </w:tr>
      <w:tr w:rsidR="009E399D" w:rsidRPr="00705A5F" w14:paraId="566A2129" w14:textId="77777777" w:rsidTr="004C007F">
        <w:tc>
          <w:tcPr>
            <w:tcW w:w="3048" w:type="dxa"/>
            <w:tcBorders>
              <w:top w:val="single" w:sz="4" w:space="0" w:color="auto"/>
              <w:left w:val="single" w:sz="4" w:space="0" w:color="auto"/>
              <w:bottom w:val="single" w:sz="4" w:space="0" w:color="auto"/>
              <w:right w:val="single" w:sz="4" w:space="0" w:color="auto"/>
            </w:tcBorders>
          </w:tcPr>
          <w:p w14:paraId="694FB76B" w14:textId="77777777" w:rsidR="009E399D" w:rsidRPr="00705A5F" w:rsidRDefault="009E399D" w:rsidP="004C007F">
            <w:pPr>
              <w:pStyle w:val="BESEDILO"/>
              <w:rPr>
                <w:bCs/>
                <w:noProof/>
              </w:rPr>
            </w:pPr>
            <w:r w:rsidRPr="00705A5F">
              <w:rPr>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323C8293" w14:textId="77777777" w:rsidR="009E399D" w:rsidRPr="00705A5F" w:rsidRDefault="009E399D" w:rsidP="004C007F">
            <w:pPr>
              <w:pStyle w:val="BESEDILO"/>
              <w:rPr>
                <w:bCs/>
                <w:noProof/>
              </w:rPr>
            </w:pPr>
          </w:p>
        </w:tc>
      </w:tr>
      <w:tr w:rsidR="009E399D" w:rsidRPr="00705A5F" w14:paraId="4C2EF3D4" w14:textId="77777777" w:rsidTr="004C007F">
        <w:tc>
          <w:tcPr>
            <w:tcW w:w="3048" w:type="dxa"/>
            <w:tcBorders>
              <w:top w:val="single" w:sz="4" w:space="0" w:color="auto"/>
              <w:left w:val="single" w:sz="4" w:space="0" w:color="auto"/>
              <w:bottom w:val="single" w:sz="4" w:space="0" w:color="auto"/>
              <w:right w:val="single" w:sz="4" w:space="0" w:color="auto"/>
            </w:tcBorders>
          </w:tcPr>
          <w:p w14:paraId="408700FB" w14:textId="77777777" w:rsidR="009E399D" w:rsidRPr="00705A5F" w:rsidRDefault="009E399D" w:rsidP="004C007F">
            <w:pPr>
              <w:pStyle w:val="BESEDILO"/>
              <w:rPr>
                <w:bCs/>
                <w:noProof/>
              </w:rPr>
            </w:pPr>
            <w:r w:rsidRPr="00705A5F">
              <w:rPr>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163D63EB" w14:textId="77777777" w:rsidR="009E399D" w:rsidRPr="00705A5F" w:rsidRDefault="009E399D" w:rsidP="004C007F">
            <w:pPr>
              <w:pStyle w:val="BESEDILO"/>
              <w:rPr>
                <w:bCs/>
                <w:noProof/>
              </w:rPr>
            </w:pPr>
          </w:p>
        </w:tc>
      </w:tr>
      <w:tr w:rsidR="009E399D" w:rsidRPr="00705A5F" w14:paraId="65E2E86A" w14:textId="77777777" w:rsidTr="004C007F">
        <w:tc>
          <w:tcPr>
            <w:tcW w:w="3048" w:type="dxa"/>
            <w:tcBorders>
              <w:top w:val="single" w:sz="4" w:space="0" w:color="auto"/>
              <w:left w:val="single" w:sz="4" w:space="0" w:color="auto"/>
              <w:bottom w:val="single" w:sz="4" w:space="0" w:color="auto"/>
              <w:right w:val="single" w:sz="4" w:space="0" w:color="auto"/>
            </w:tcBorders>
          </w:tcPr>
          <w:p w14:paraId="404CF477" w14:textId="77777777" w:rsidR="009E399D" w:rsidRPr="00705A5F" w:rsidRDefault="009E399D" w:rsidP="004C007F">
            <w:pPr>
              <w:pStyle w:val="BESEDILO"/>
              <w:rPr>
                <w:bCs/>
                <w:noProof/>
              </w:rPr>
            </w:pPr>
            <w:r w:rsidRPr="00705A5F">
              <w:rPr>
                <w:bCs/>
                <w:noProof/>
              </w:rPr>
              <w:t>Tihi družbenik (DA – NE)</w:t>
            </w:r>
          </w:p>
          <w:p w14:paraId="634B5B03" w14:textId="77777777" w:rsidR="009E399D" w:rsidRPr="00705A5F" w:rsidRDefault="009E399D" w:rsidP="004C007F">
            <w:pPr>
              <w:pStyle w:val="BESEDILO"/>
              <w:rPr>
                <w:bCs/>
                <w:noProof/>
              </w:rPr>
            </w:pPr>
            <w:r w:rsidRPr="00705A5F">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5CEF5D80" w14:textId="77777777" w:rsidR="009E399D" w:rsidRPr="00705A5F" w:rsidRDefault="009E399D" w:rsidP="004C007F">
            <w:pPr>
              <w:pStyle w:val="BESEDILO"/>
              <w:rPr>
                <w:bCs/>
                <w:noProof/>
              </w:rPr>
            </w:pPr>
          </w:p>
        </w:tc>
      </w:tr>
    </w:tbl>
    <w:p w14:paraId="4CFB2072" w14:textId="77777777" w:rsidR="009E399D" w:rsidRPr="00705A5F" w:rsidRDefault="009E399D" w:rsidP="009E399D">
      <w:pPr>
        <w:pStyle w:val="BESEDILO"/>
        <w:rPr>
          <w:noProof/>
        </w:rPr>
      </w:pPr>
    </w:p>
    <w:p w14:paraId="59188B81" w14:textId="77777777" w:rsidR="009E399D" w:rsidRPr="00705A5F" w:rsidRDefault="009E399D" w:rsidP="009E399D">
      <w:pPr>
        <w:pStyle w:val="BESEDILO"/>
        <w:rPr>
          <w:noProof/>
        </w:rPr>
      </w:pPr>
      <w:r w:rsidRPr="00705A5F">
        <w:rPr>
          <w:noProof/>
        </w:rPr>
        <w:t>(ustrezno nadaljujte seznam)</w:t>
      </w:r>
    </w:p>
    <w:p w14:paraId="1DACC8C1" w14:textId="77777777" w:rsidR="009E399D" w:rsidRPr="00705A5F" w:rsidRDefault="009E399D" w:rsidP="009E399D">
      <w:pPr>
        <w:pStyle w:val="BESEDILO"/>
        <w:rPr>
          <w:noProof/>
        </w:rPr>
      </w:pPr>
    </w:p>
    <w:p w14:paraId="089E5561" w14:textId="77777777" w:rsidR="009E399D" w:rsidRPr="00705A5F" w:rsidRDefault="009E399D" w:rsidP="009E399D">
      <w:pPr>
        <w:pStyle w:val="BESEDILO"/>
        <w:rPr>
          <w:noProof/>
        </w:rPr>
      </w:pPr>
    </w:p>
    <w:p w14:paraId="3D3E25BB" w14:textId="77777777" w:rsidR="009E399D" w:rsidRPr="00705A5F" w:rsidRDefault="009E399D" w:rsidP="009E399D">
      <w:pPr>
        <w:jc w:val="left"/>
        <w:rPr>
          <w:noProof/>
          <w:kern w:val="16"/>
          <w:szCs w:val="20"/>
        </w:rPr>
      </w:pPr>
      <w:r w:rsidRPr="00705A5F">
        <w:rPr>
          <w:noProof/>
        </w:rPr>
        <w:br w:type="page"/>
      </w:r>
    </w:p>
    <w:p w14:paraId="143A5951" w14:textId="77777777" w:rsidR="009E399D" w:rsidRPr="00705A5F" w:rsidRDefault="009E399D" w:rsidP="009E399D">
      <w:pPr>
        <w:pStyle w:val="BESEDILO"/>
        <w:rPr>
          <w:noProof/>
        </w:rPr>
      </w:pPr>
    </w:p>
    <w:p w14:paraId="1D813EDC" w14:textId="77777777" w:rsidR="009E399D" w:rsidRPr="00705A5F" w:rsidRDefault="009E399D">
      <w:pPr>
        <w:pStyle w:val="BESEDILO"/>
        <w:numPr>
          <w:ilvl w:val="0"/>
          <w:numId w:val="5"/>
        </w:numPr>
        <w:rPr>
          <w:b/>
          <w:noProof/>
        </w:rPr>
      </w:pPr>
      <w:r w:rsidRPr="00705A5F">
        <w:rPr>
          <w:b/>
          <w:noProof/>
        </w:rPr>
        <w:t>PODATKI O POVEZANIH DRUŽBAH</w:t>
      </w:r>
    </w:p>
    <w:p w14:paraId="02554DE0" w14:textId="77777777" w:rsidR="009E399D" w:rsidRPr="00705A5F"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705A5F" w14:paraId="54C806A5" w14:textId="77777777" w:rsidTr="004C007F">
        <w:tc>
          <w:tcPr>
            <w:tcW w:w="3048" w:type="dxa"/>
            <w:tcBorders>
              <w:top w:val="single" w:sz="4" w:space="0" w:color="auto"/>
              <w:left w:val="single" w:sz="4" w:space="0" w:color="auto"/>
              <w:bottom w:val="single" w:sz="4" w:space="0" w:color="auto"/>
              <w:right w:val="nil"/>
            </w:tcBorders>
            <w:hideMark/>
          </w:tcPr>
          <w:p w14:paraId="1D993696" w14:textId="77777777" w:rsidR="009E399D" w:rsidRPr="00705A5F" w:rsidRDefault="009E399D" w:rsidP="004C007F">
            <w:pPr>
              <w:pStyle w:val="BESEDILO"/>
              <w:rPr>
                <w:bCs/>
                <w:noProof/>
              </w:rPr>
            </w:pPr>
            <w:r w:rsidRPr="00705A5F">
              <w:rPr>
                <w:noProof/>
              </w:rPr>
              <w:t>Naziv pravne osebe:</w:t>
            </w:r>
          </w:p>
        </w:tc>
        <w:tc>
          <w:tcPr>
            <w:tcW w:w="6166" w:type="dxa"/>
            <w:tcBorders>
              <w:top w:val="single" w:sz="4" w:space="0" w:color="auto"/>
              <w:left w:val="nil"/>
              <w:bottom w:val="single" w:sz="4" w:space="0" w:color="auto"/>
              <w:right w:val="single" w:sz="4" w:space="0" w:color="auto"/>
            </w:tcBorders>
          </w:tcPr>
          <w:p w14:paraId="19CFD26B" w14:textId="77777777" w:rsidR="009E399D" w:rsidRPr="00705A5F" w:rsidRDefault="009E399D" w:rsidP="004C007F">
            <w:pPr>
              <w:pStyle w:val="BESEDILO"/>
              <w:rPr>
                <w:b/>
                <w:bCs/>
                <w:noProof/>
              </w:rPr>
            </w:pPr>
          </w:p>
        </w:tc>
      </w:tr>
      <w:tr w:rsidR="009E399D" w:rsidRPr="00705A5F" w14:paraId="37972426" w14:textId="77777777" w:rsidTr="004C007F">
        <w:tc>
          <w:tcPr>
            <w:tcW w:w="3048" w:type="dxa"/>
            <w:tcBorders>
              <w:top w:val="single" w:sz="4" w:space="0" w:color="auto"/>
              <w:left w:val="single" w:sz="4" w:space="0" w:color="auto"/>
              <w:bottom w:val="single" w:sz="4" w:space="0" w:color="auto"/>
              <w:right w:val="nil"/>
            </w:tcBorders>
          </w:tcPr>
          <w:p w14:paraId="18B3D57D" w14:textId="77777777" w:rsidR="009E399D" w:rsidRPr="00705A5F" w:rsidRDefault="009E399D" w:rsidP="004C007F">
            <w:pPr>
              <w:pStyle w:val="BESEDILO"/>
              <w:rPr>
                <w:bCs/>
                <w:noProof/>
              </w:rPr>
            </w:pPr>
            <w:r w:rsidRPr="00705A5F">
              <w:rPr>
                <w:noProof/>
              </w:rPr>
              <w:t>Sedež pravne osebe:</w:t>
            </w:r>
          </w:p>
        </w:tc>
        <w:tc>
          <w:tcPr>
            <w:tcW w:w="6166" w:type="dxa"/>
            <w:tcBorders>
              <w:top w:val="single" w:sz="4" w:space="0" w:color="auto"/>
              <w:left w:val="nil"/>
              <w:bottom w:val="single" w:sz="4" w:space="0" w:color="auto"/>
              <w:right w:val="single" w:sz="4" w:space="0" w:color="auto"/>
            </w:tcBorders>
          </w:tcPr>
          <w:p w14:paraId="4611E551" w14:textId="77777777" w:rsidR="009E399D" w:rsidRPr="00705A5F" w:rsidRDefault="009E399D" w:rsidP="004C007F">
            <w:pPr>
              <w:pStyle w:val="BESEDILO"/>
              <w:rPr>
                <w:bCs/>
                <w:noProof/>
              </w:rPr>
            </w:pPr>
          </w:p>
        </w:tc>
      </w:tr>
      <w:tr w:rsidR="009E399D" w:rsidRPr="00705A5F" w14:paraId="1D13F78F" w14:textId="77777777" w:rsidTr="004C007F">
        <w:tc>
          <w:tcPr>
            <w:tcW w:w="3048" w:type="dxa"/>
            <w:tcBorders>
              <w:top w:val="single" w:sz="4" w:space="0" w:color="auto"/>
              <w:left w:val="single" w:sz="4" w:space="0" w:color="auto"/>
              <w:bottom w:val="single" w:sz="4" w:space="0" w:color="auto"/>
              <w:right w:val="nil"/>
            </w:tcBorders>
          </w:tcPr>
          <w:p w14:paraId="3C52A9D6" w14:textId="77777777" w:rsidR="009E399D" w:rsidRPr="00705A5F" w:rsidRDefault="009E399D" w:rsidP="004C007F">
            <w:pPr>
              <w:pStyle w:val="BESEDILO"/>
              <w:rPr>
                <w:bCs/>
                <w:noProof/>
              </w:rPr>
            </w:pPr>
            <w:r w:rsidRPr="00705A5F">
              <w:rPr>
                <w:bCs/>
                <w:noProof/>
              </w:rPr>
              <w:t>Matična št.:</w:t>
            </w:r>
          </w:p>
        </w:tc>
        <w:tc>
          <w:tcPr>
            <w:tcW w:w="6166" w:type="dxa"/>
            <w:tcBorders>
              <w:top w:val="single" w:sz="4" w:space="0" w:color="auto"/>
              <w:left w:val="nil"/>
              <w:bottom w:val="single" w:sz="4" w:space="0" w:color="auto"/>
              <w:right w:val="single" w:sz="4" w:space="0" w:color="auto"/>
            </w:tcBorders>
          </w:tcPr>
          <w:p w14:paraId="4A4A3D06" w14:textId="77777777" w:rsidR="009E399D" w:rsidRPr="00705A5F" w:rsidRDefault="009E399D" w:rsidP="004C007F">
            <w:pPr>
              <w:pStyle w:val="BESEDILO"/>
              <w:rPr>
                <w:bCs/>
                <w:noProof/>
              </w:rPr>
            </w:pPr>
          </w:p>
        </w:tc>
      </w:tr>
      <w:tr w:rsidR="009E399D" w:rsidRPr="00705A5F" w14:paraId="40907809" w14:textId="77777777" w:rsidTr="004C007F">
        <w:tc>
          <w:tcPr>
            <w:tcW w:w="3048" w:type="dxa"/>
            <w:tcBorders>
              <w:top w:val="single" w:sz="4" w:space="0" w:color="auto"/>
              <w:left w:val="nil"/>
              <w:bottom w:val="nil"/>
              <w:right w:val="nil"/>
            </w:tcBorders>
          </w:tcPr>
          <w:p w14:paraId="220CDD67" w14:textId="77777777" w:rsidR="009E399D" w:rsidRPr="00705A5F" w:rsidRDefault="009E399D" w:rsidP="004C007F">
            <w:pPr>
              <w:pStyle w:val="BESEDILO"/>
              <w:rPr>
                <w:bCs/>
                <w:noProof/>
              </w:rPr>
            </w:pPr>
          </w:p>
        </w:tc>
        <w:tc>
          <w:tcPr>
            <w:tcW w:w="6166" w:type="dxa"/>
            <w:tcBorders>
              <w:top w:val="single" w:sz="4" w:space="0" w:color="auto"/>
              <w:left w:val="nil"/>
              <w:bottom w:val="nil"/>
              <w:right w:val="nil"/>
            </w:tcBorders>
          </w:tcPr>
          <w:p w14:paraId="62967196" w14:textId="77777777" w:rsidR="009E399D" w:rsidRPr="00705A5F" w:rsidRDefault="009E399D" w:rsidP="004C007F">
            <w:pPr>
              <w:pStyle w:val="BESEDILO"/>
              <w:rPr>
                <w:bCs/>
                <w:noProof/>
              </w:rPr>
            </w:pPr>
          </w:p>
        </w:tc>
      </w:tr>
    </w:tbl>
    <w:p w14:paraId="0159C45F" w14:textId="77777777" w:rsidR="009E399D" w:rsidRPr="00705A5F" w:rsidRDefault="009E399D" w:rsidP="009E399D">
      <w:pPr>
        <w:pStyle w:val="BESEDILO"/>
        <w:rPr>
          <w:b/>
          <w:noProof/>
        </w:rPr>
      </w:pPr>
      <w:r w:rsidRPr="00705A5F">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705A5F" w14:paraId="12DBEC84" w14:textId="77777777" w:rsidTr="004C007F">
        <w:tc>
          <w:tcPr>
            <w:tcW w:w="3048" w:type="dxa"/>
            <w:tcBorders>
              <w:top w:val="single" w:sz="4" w:space="0" w:color="auto"/>
              <w:left w:val="single" w:sz="4" w:space="0" w:color="auto"/>
              <w:bottom w:val="single" w:sz="4" w:space="0" w:color="auto"/>
              <w:right w:val="nil"/>
            </w:tcBorders>
            <w:hideMark/>
          </w:tcPr>
          <w:p w14:paraId="6BCF0E7B" w14:textId="77777777" w:rsidR="009E399D" w:rsidRPr="00705A5F" w:rsidRDefault="009E399D" w:rsidP="004C007F">
            <w:pPr>
              <w:pStyle w:val="BESEDILO"/>
              <w:rPr>
                <w:bCs/>
                <w:noProof/>
              </w:rPr>
            </w:pPr>
            <w:r w:rsidRPr="00705A5F">
              <w:rPr>
                <w:noProof/>
              </w:rPr>
              <w:t>Naziv pravne osebe:</w:t>
            </w:r>
          </w:p>
        </w:tc>
        <w:tc>
          <w:tcPr>
            <w:tcW w:w="6166" w:type="dxa"/>
            <w:tcBorders>
              <w:top w:val="single" w:sz="4" w:space="0" w:color="auto"/>
              <w:left w:val="nil"/>
              <w:bottom w:val="single" w:sz="4" w:space="0" w:color="auto"/>
              <w:right w:val="single" w:sz="4" w:space="0" w:color="auto"/>
            </w:tcBorders>
          </w:tcPr>
          <w:p w14:paraId="016B77B4" w14:textId="77777777" w:rsidR="009E399D" w:rsidRPr="00705A5F" w:rsidRDefault="009E399D" w:rsidP="004C007F">
            <w:pPr>
              <w:pStyle w:val="BESEDILO"/>
              <w:rPr>
                <w:b/>
                <w:bCs/>
                <w:noProof/>
              </w:rPr>
            </w:pPr>
          </w:p>
        </w:tc>
      </w:tr>
      <w:tr w:rsidR="009E399D" w:rsidRPr="00705A5F" w14:paraId="53CCDBA8" w14:textId="77777777" w:rsidTr="004C007F">
        <w:tc>
          <w:tcPr>
            <w:tcW w:w="3048" w:type="dxa"/>
            <w:tcBorders>
              <w:top w:val="single" w:sz="4" w:space="0" w:color="auto"/>
              <w:left w:val="single" w:sz="4" w:space="0" w:color="auto"/>
              <w:bottom w:val="single" w:sz="4" w:space="0" w:color="auto"/>
              <w:right w:val="nil"/>
            </w:tcBorders>
          </w:tcPr>
          <w:p w14:paraId="1A0D394E" w14:textId="77777777" w:rsidR="009E399D" w:rsidRPr="00705A5F" w:rsidRDefault="009E399D" w:rsidP="004C007F">
            <w:pPr>
              <w:pStyle w:val="BESEDILO"/>
              <w:rPr>
                <w:bCs/>
                <w:noProof/>
              </w:rPr>
            </w:pPr>
            <w:r w:rsidRPr="00705A5F">
              <w:rPr>
                <w:noProof/>
              </w:rPr>
              <w:t>Sedež pravne osebe:</w:t>
            </w:r>
          </w:p>
        </w:tc>
        <w:tc>
          <w:tcPr>
            <w:tcW w:w="6166" w:type="dxa"/>
            <w:tcBorders>
              <w:top w:val="single" w:sz="4" w:space="0" w:color="auto"/>
              <w:left w:val="nil"/>
              <w:bottom w:val="single" w:sz="4" w:space="0" w:color="auto"/>
              <w:right w:val="single" w:sz="4" w:space="0" w:color="auto"/>
            </w:tcBorders>
          </w:tcPr>
          <w:p w14:paraId="085C30E8" w14:textId="77777777" w:rsidR="009E399D" w:rsidRPr="00705A5F" w:rsidRDefault="009E399D" w:rsidP="004C007F">
            <w:pPr>
              <w:pStyle w:val="BESEDILO"/>
              <w:rPr>
                <w:bCs/>
                <w:noProof/>
              </w:rPr>
            </w:pPr>
          </w:p>
        </w:tc>
      </w:tr>
      <w:tr w:rsidR="009E399D" w:rsidRPr="00705A5F" w14:paraId="56802994" w14:textId="77777777" w:rsidTr="004C007F">
        <w:tc>
          <w:tcPr>
            <w:tcW w:w="3048" w:type="dxa"/>
            <w:tcBorders>
              <w:top w:val="single" w:sz="4" w:space="0" w:color="auto"/>
              <w:left w:val="single" w:sz="4" w:space="0" w:color="auto"/>
              <w:bottom w:val="single" w:sz="4" w:space="0" w:color="auto"/>
              <w:right w:val="nil"/>
            </w:tcBorders>
          </w:tcPr>
          <w:p w14:paraId="75139408" w14:textId="77777777" w:rsidR="009E399D" w:rsidRPr="00705A5F" w:rsidRDefault="009E399D" w:rsidP="004C007F">
            <w:pPr>
              <w:pStyle w:val="BESEDILO"/>
              <w:rPr>
                <w:bCs/>
                <w:noProof/>
              </w:rPr>
            </w:pPr>
            <w:r w:rsidRPr="00705A5F">
              <w:rPr>
                <w:bCs/>
                <w:noProof/>
              </w:rPr>
              <w:t>Matična št.:</w:t>
            </w:r>
          </w:p>
        </w:tc>
        <w:tc>
          <w:tcPr>
            <w:tcW w:w="6166" w:type="dxa"/>
            <w:tcBorders>
              <w:top w:val="single" w:sz="4" w:space="0" w:color="auto"/>
              <w:left w:val="nil"/>
              <w:bottom w:val="single" w:sz="4" w:space="0" w:color="auto"/>
              <w:right w:val="single" w:sz="4" w:space="0" w:color="auto"/>
            </w:tcBorders>
          </w:tcPr>
          <w:p w14:paraId="0B22F0E5" w14:textId="77777777" w:rsidR="009E399D" w:rsidRPr="00705A5F" w:rsidRDefault="009E399D" w:rsidP="004C007F">
            <w:pPr>
              <w:pStyle w:val="BESEDILO"/>
              <w:rPr>
                <w:bCs/>
                <w:noProof/>
              </w:rPr>
            </w:pPr>
          </w:p>
        </w:tc>
      </w:tr>
      <w:tr w:rsidR="009E399D" w:rsidRPr="00705A5F" w14:paraId="34A67CEE" w14:textId="77777777" w:rsidTr="004C007F">
        <w:tc>
          <w:tcPr>
            <w:tcW w:w="3048" w:type="dxa"/>
            <w:tcBorders>
              <w:top w:val="single" w:sz="4" w:space="0" w:color="auto"/>
              <w:left w:val="single" w:sz="4" w:space="0" w:color="auto"/>
              <w:bottom w:val="single" w:sz="4" w:space="0" w:color="auto"/>
              <w:right w:val="nil"/>
            </w:tcBorders>
          </w:tcPr>
          <w:p w14:paraId="0DC7E8F0" w14:textId="77777777" w:rsidR="009E399D" w:rsidRPr="00705A5F" w:rsidRDefault="009E399D" w:rsidP="004C007F">
            <w:pPr>
              <w:pStyle w:val="BESEDILO"/>
              <w:rPr>
                <w:b/>
                <w:bCs/>
                <w:noProof/>
              </w:rPr>
            </w:pPr>
            <w:r w:rsidRPr="00705A5F">
              <w:rPr>
                <w:b/>
                <w:bCs/>
                <w:noProof/>
              </w:rPr>
              <w:t>povezana na način:</w:t>
            </w:r>
          </w:p>
        </w:tc>
        <w:tc>
          <w:tcPr>
            <w:tcW w:w="6166" w:type="dxa"/>
            <w:tcBorders>
              <w:top w:val="single" w:sz="4" w:space="0" w:color="auto"/>
              <w:left w:val="nil"/>
              <w:bottom w:val="single" w:sz="4" w:space="0" w:color="auto"/>
              <w:right w:val="single" w:sz="4" w:space="0" w:color="auto"/>
            </w:tcBorders>
          </w:tcPr>
          <w:p w14:paraId="493FEE51" w14:textId="77777777" w:rsidR="009E399D" w:rsidRPr="00705A5F" w:rsidRDefault="009E399D" w:rsidP="004C007F">
            <w:pPr>
              <w:pStyle w:val="BESEDILO"/>
              <w:rPr>
                <w:bCs/>
                <w:noProof/>
              </w:rPr>
            </w:pPr>
          </w:p>
        </w:tc>
      </w:tr>
    </w:tbl>
    <w:p w14:paraId="721398B0" w14:textId="77777777" w:rsidR="009E399D" w:rsidRPr="00705A5F" w:rsidRDefault="009E399D" w:rsidP="009E399D">
      <w:pPr>
        <w:pStyle w:val="BESEDILO"/>
        <w:rPr>
          <w:noProof/>
        </w:rPr>
      </w:pPr>
    </w:p>
    <w:p w14:paraId="74D59D28" w14:textId="77777777" w:rsidR="009E399D" w:rsidRPr="00705A5F" w:rsidRDefault="009E399D" w:rsidP="009E399D">
      <w:pPr>
        <w:pStyle w:val="BESEDILO"/>
        <w:rPr>
          <w:noProof/>
        </w:rPr>
      </w:pPr>
      <w:r w:rsidRPr="00705A5F">
        <w:rPr>
          <w:noProof/>
        </w:rPr>
        <w:t>(ustrezno nadaljujte seznam)</w:t>
      </w:r>
    </w:p>
    <w:p w14:paraId="41FB063C" w14:textId="77777777" w:rsidR="009E399D" w:rsidRPr="00705A5F" w:rsidRDefault="009E399D" w:rsidP="009E399D">
      <w:pPr>
        <w:pStyle w:val="BESEDILO"/>
        <w:rPr>
          <w:noProof/>
        </w:rPr>
      </w:pPr>
    </w:p>
    <w:p w14:paraId="562B0BA1" w14:textId="77777777" w:rsidR="009E399D" w:rsidRPr="00705A5F" w:rsidRDefault="009E399D" w:rsidP="009E399D">
      <w:pPr>
        <w:pStyle w:val="BESEDILO"/>
        <w:rPr>
          <w:noProof/>
        </w:rPr>
      </w:pPr>
      <w:r w:rsidRPr="00705A5F">
        <w:rPr>
          <w:noProof/>
        </w:rPr>
        <w:t>Izjavljam, da sem kot fizične osebe – udeležence v lastništvu ponudnika navedel:</w:t>
      </w:r>
    </w:p>
    <w:p w14:paraId="4C6A058A" w14:textId="77777777" w:rsidR="009E399D" w:rsidRPr="00705A5F" w:rsidRDefault="009E399D">
      <w:pPr>
        <w:pStyle w:val="BESEDILO"/>
        <w:numPr>
          <w:ilvl w:val="0"/>
          <w:numId w:val="6"/>
        </w:numPr>
        <w:rPr>
          <w:noProof/>
        </w:rPr>
      </w:pPr>
      <w:r w:rsidRPr="00705A5F">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1A63681C" w14:textId="77777777" w:rsidR="009E399D" w:rsidRPr="00705A5F" w:rsidRDefault="009E399D">
      <w:pPr>
        <w:pStyle w:val="BESEDILO"/>
        <w:numPr>
          <w:ilvl w:val="0"/>
          <w:numId w:val="6"/>
        </w:numPr>
        <w:rPr>
          <w:noProof/>
        </w:rPr>
      </w:pPr>
      <w:r w:rsidRPr="00705A5F">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29DC001" w14:textId="77777777" w:rsidR="009E399D" w:rsidRPr="00705A5F" w:rsidRDefault="009E399D" w:rsidP="009E399D">
      <w:pPr>
        <w:pStyle w:val="BESEDILO"/>
        <w:rPr>
          <w:noProof/>
        </w:rPr>
      </w:pPr>
    </w:p>
    <w:p w14:paraId="28DBCB4B" w14:textId="77777777" w:rsidR="009E399D" w:rsidRPr="00705A5F" w:rsidRDefault="009E399D" w:rsidP="009E399D">
      <w:pPr>
        <w:pStyle w:val="BESEDILO"/>
        <w:rPr>
          <w:noProof/>
        </w:rPr>
      </w:pPr>
      <w:r w:rsidRPr="00705A5F">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312C980" w14:textId="77777777" w:rsidR="009E399D" w:rsidRDefault="009E399D" w:rsidP="009E399D">
      <w:pPr>
        <w:pStyle w:val="BESEDILO"/>
        <w:rPr>
          <w:noProof/>
        </w:rPr>
      </w:pPr>
    </w:p>
    <w:p w14:paraId="6EDA879A" w14:textId="77777777" w:rsidR="003E6BFC" w:rsidRDefault="003E6BFC" w:rsidP="003E6BFC">
      <w:pPr>
        <w:pStyle w:val="BodyText"/>
      </w:pPr>
      <w:r w:rsidRPr="003E6BFC">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35347054" w14:textId="77777777" w:rsidR="003E6BFC" w:rsidRPr="00E612DC" w:rsidRDefault="003E6BFC" w:rsidP="003E6BFC">
      <w:pPr>
        <w:pStyle w:val="BodyText"/>
        <w:rPr>
          <w:szCs w:val="20"/>
        </w:rPr>
      </w:pPr>
    </w:p>
    <w:p w14:paraId="52C8F164" w14:textId="77777777" w:rsidR="009E399D" w:rsidRPr="00705A5F" w:rsidRDefault="009E399D" w:rsidP="009E399D">
      <w:pPr>
        <w:pStyle w:val="BESEDILO"/>
        <w:rPr>
          <w:noProof/>
        </w:rPr>
      </w:pPr>
      <w:r w:rsidRPr="00705A5F">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1E16485" w14:textId="77777777" w:rsidR="009E399D" w:rsidRDefault="009E399D" w:rsidP="009E399D">
      <w:pPr>
        <w:pStyle w:val="BESEDILO"/>
        <w:rPr>
          <w:noProof/>
        </w:rPr>
      </w:pPr>
    </w:p>
    <w:p w14:paraId="4616ECE9" w14:textId="77777777" w:rsidR="003E6BFC" w:rsidRPr="00705A5F" w:rsidRDefault="003E6BFC" w:rsidP="009E399D">
      <w:pPr>
        <w:pStyle w:val="BESEDILO"/>
        <w:rPr>
          <w:noProof/>
        </w:rPr>
      </w:pPr>
    </w:p>
    <w:p w14:paraId="3ED9F7F7" w14:textId="77777777" w:rsidR="009E399D" w:rsidRPr="00705A5F" w:rsidRDefault="009E399D" w:rsidP="009E399D">
      <w:pPr>
        <w:pStyle w:val="BESEDILO"/>
        <w:rPr>
          <w:noProof/>
        </w:rPr>
      </w:pPr>
    </w:p>
    <w:p w14:paraId="4B0A9AAB" w14:textId="3578B8A7" w:rsidR="009E399D" w:rsidRPr="00705A5F" w:rsidRDefault="009E399D" w:rsidP="009E399D">
      <w:pPr>
        <w:pStyle w:val="BESEDILO"/>
        <w:rPr>
          <w:noProof/>
        </w:rPr>
      </w:pPr>
      <w:r w:rsidRPr="00705A5F">
        <w:rPr>
          <w:noProof/>
        </w:rPr>
        <w:t>Kraj in datum:</w:t>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00AC4E53" w:rsidRPr="00705A5F">
        <w:rPr>
          <w:noProof/>
        </w:rPr>
        <w:tab/>
      </w:r>
      <w:r w:rsidRPr="00705A5F">
        <w:rPr>
          <w:noProof/>
        </w:rPr>
        <w:t>Ime in priimek zakonitega zastopnika:</w:t>
      </w:r>
    </w:p>
    <w:p w14:paraId="70DC7E17" w14:textId="77777777" w:rsidR="009E399D" w:rsidRPr="00705A5F" w:rsidRDefault="009E399D" w:rsidP="009E399D">
      <w:pPr>
        <w:pStyle w:val="BESEDILO"/>
        <w:rPr>
          <w:noProof/>
        </w:rPr>
      </w:pPr>
    </w:p>
    <w:p w14:paraId="0DADBF78" w14:textId="77777777" w:rsidR="00AC4E53" w:rsidRPr="00705A5F" w:rsidRDefault="009E399D" w:rsidP="00AC4E53">
      <w:pPr>
        <w:pStyle w:val="BESEDILO"/>
        <w:rPr>
          <w:noProof/>
        </w:rPr>
      </w:pPr>
      <w:r w:rsidRPr="00705A5F">
        <w:rPr>
          <w:noProof/>
        </w:rPr>
        <w:t>____________________________</w:t>
      </w:r>
      <w:r w:rsidRPr="00705A5F">
        <w:rPr>
          <w:noProof/>
        </w:rPr>
        <w:tab/>
      </w:r>
      <w:r w:rsidRPr="00705A5F">
        <w:rPr>
          <w:noProof/>
        </w:rPr>
        <w:tab/>
      </w:r>
      <w:r w:rsidRPr="00705A5F">
        <w:rPr>
          <w:noProof/>
        </w:rPr>
        <w:tab/>
      </w:r>
      <w:r w:rsidR="00AC4E53" w:rsidRPr="00705A5F">
        <w:rPr>
          <w:noProof/>
        </w:rPr>
        <w:tab/>
      </w:r>
      <w:r w:rsidRPr="00705A5F">
        <w:rPr>
          <w:noProof/>
        </w:rPr>
        <w:t>_____________________________</w:t>
      </w:r>
    </w:p>
    <w:p w14:paraId="060AA052" w14:textId="77777777" w:rsidR="00AC4E53" w:rsidRPr="00705A5F" w:rsidRDefault="00AC4E53" w:rsidP="00AC4E53">
      <w:pPr>
        <w:pStyle w:val="BESEDILO"/>
        <w:rPr>
          <w:noProof/>
        </w:rPr>
      </w:pPr>
    </w:p>
    <w:p w14:paraId="1F58C991" w14:textId="77777777" w:rsidR="00AC4E53" w:rsidRPr="00705A5F" w:rsidRDefault="00AC4E53" w:rsidP="00AC4E53">
      <w:pPr>
        <w:pStyle w:val="BESEDILO"/>
        <w:rPr>
          <w:noProof/>
        </w:rPr>
      </w:pPr>
    </w:p>
    <w:p w14:paraId="418403D5" w14:textId="4E5C1D5C" w:rsidR="009E399D" w:rsidRPr="00BD312D" w:rsidRDefault="00AC4E53" w:rsidP="00AC4E53">
      <w:pPr>
        <w:pStyle w:val="BESEDILO"/>
        <w:rPr>
          <w:noProof/>
        </w:rPr>
      </w:pP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009E399D" w:rsidRPr="00705A5F">
        <w:rPr>
          <w:noProof/>
        </w:rPr>
        <w:t>Podpis in žig:</w:t>
      </w:r>
    </w:p>
    <w:p w14:paraId="0093CF1C" w14:textId="29027207" w:rsidR="00FA50F9" w:rsidRPr="00BD312D" w:rsidRDefault="00FA50F9">
      <w:pPr>
        <w:rPr>
          <w:strike/>
          <w:noProof/>
        </w:rPr>
      </w:pPr>
    </w:p>
    <w:sectPr w:rsidR="00FA50F9" w:rsidRPr="00BD312D" w:rsidSect="006C5801">
      <w:headerReference w:type="default" r:id="rId17"/>
      <w:footerReference w:type="default" r:id="rId18"/>
      <w:pgSz w:w="11906" w:h="16838"/>
      <w:pgMar w:top="1247" w:right="1134"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A7A75" w14:textId="77777777" w:rsidR="009C35A8" w:rsidRDefault="009C35A8" w:rsidP="00FC0149">
      <w:r>
        <w:separator/>
      </w:r>
    </w:p>
  </w:endnote>
  <w:endnote w:type="continuationSeparator" w:id="0">
    <w:p w14:paraId="2749F6A8" w14:textId="77777777" w:rsidR="009C35A8" w:rsidRDefault="009C35A8"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tarSymbol">
    <w:altName w:val="MT Extra"/>
    <w:charset w:val="00"/>
    <w:family w:val="auto"/>
    <w:pitch w:val="default"/>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G Times (WN)">
    <w:panose1 w:val="00000000000000000000"/>
    <w:charset w:val="00"/>
    <w:family w:val="roman"/>
    <w:notTrueType/>
    <w:pitch w:val="variable"/>
    <w:sig w:usb0="00000003" w:usb1="00000000" w:usb2="00000000" w:usb3="00000000" w:csb0="00000001" w:csb1="00000000"/>
  </w:font>
  <w:font w:name="Helvetica 55 Roman">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29580" w14:textId="77777777" w:rsidR="009D14ED" w:rsidRPr="00292F6C" w:rsidRDefault="009D14ED" w:rsidP="00D47183">
    <w:pPr>
      <w:tabs>
        <w:tab w:val="center" w:pos="4550"/>
        <w:tab w:val="left" w:pos="5818"/>
      </w:tabs>
      <w:ind w:right="260"/>
      <w:jc w:val="center"/>
      <w:rPr>
        <w:rFonts w:cs="Arial"/>
        <w:color w:val="0F243E" w:themeColor="text2" w:themeShade="80"/>
        <w:sz w:val="18"/>
        <w:szCs w:val="18"/>
      </w:rPr>
    </w:pPr>
    <w:r w:rsidRPr="00292F6C">
      <w:rPr>
        <w:rFonts w:cs="Arial"/>
        <w:color w:val="17365D" w:themeColor="text2" w:themeShade="BF"/>
        <w:sz w:val="18"/>
        <w:szCs w:val="18"/>
      </w:rPr>
      <w:fldChar w:fldCharType="begin"/>
    </w:r>
    <w:r w:rsidRPr="00292F6C">
      <w:rPr>
        <w:rFonts w:cs="Arial"/>
        <w:color w:val="17365D" w:themeColor="text2" w:themeShade="BF"/>
        <w:sz w:val="18"/>
        <w:szCs w:val="18"/>
      </w:rPr>
      <w:instrText xml:space="preserve"> PAGE   \* MERGEFORMAT </w:instrText>
    </w:r>
    <w:r w:rsidRPr="00292F6C">
      <w:rPr>
        <w:rFonts w:cs="Arial"/>
        <w:color w:val="17365D" w:themeColor="text2" w:themeShade="BF"/>
        <w:sz w:val="18"/>
        <w:szCs w:val="18"/>
      </w:rPr>
      <w:fldChar w:fldCharType="separate"/>
    </w:r>
    <w:r w:rsidRPr="00292F6C">
      <w:rPr>
        <w:rFonts w:cs="Arial"/>
        <w:noProof/>
        <w:color w:val="17365D" w:themeColor="text2" w:themeShade="BF"/>
        <w:sz w:val="18"/>
        <w:szCs w:val="18"/>
      </w:rPr>
      <w:t>39</w:t>
    </w:r>
    <w:r w:rsidRPr="00292F6C">
      <w:rPr>
        <w:rFonts w:cs="Arial"/>
        <w:color w:val="17365D" w:themeColor="text2" w:themeShade="BF"/>
        <w:sz w:val="18"/>
        <w:szCs w:val="18"/>
      </w:rPr>
      <w:fldChar w:fldCharType="end"/>
    </w:r>
    <w:r w:rsidRPr="00292F6C">
      <w:rPr>
        <w:rFonts w:cs="Arial"/>
        <w:color w:val="17365D" w:themeColor="text2" w:themeShade="BF"/>
        <w:sz w:val="18"/>
        <w:szCs w:val="18"/>
      </w:rPr>
      <w:t xml:space="preserve"> | </w:t>
    </w:r>
    <w:r w:rsidRPr="00292F6C">
      <w:rPr>
        <w:rFonts w:cs="Arial"/>
        <w:color w:val="17365D" w:themeColor="text2" w:themeShade="BF"/>
        <w:sz w:val="18"/>
        <w:szCs w:val="18"/>
      </w:rPr>
      <w:fldChar w:fldCharType="begin"/>
    </w:r>
    <w:r w:rsidRPr="00292F6C">
      <w:rPr>
        <w:rFonts w:cs="Arial"/>
        <w:color w:val="17365D" w:themeColor="text2" w:themeShade="BF"/>
        <w:sz w:val="18"/>
        <w:szCs w:val="18"/>
      </w:rPr>
      <w:instrText xml:space="preserve"> NUMPAGES  \* Arabic  \* MERGEFORMAT </w:instrText>
    </w:r>
    <w:r w:rsidRPr="00292F6C">
      <w:rPr>
        <w:rFonts w:cs="Arial"/>
        <w:color w:val="17365D" w:themeColor="text2" w:themeShade="BF"/>
        <w:sz w:val="18"/>
        <w:szCs w:val="18"/>
      </w:rPr>
      <w:fldChar w:fldCharType="separate"/>
    </w:r>
    <w:r w:rsidRPr="00292F6C">
      <w:rPr>
        <w:rFonts w:cs="Arial"/>
        <w:noProof/>
        <w:color w:val="17365D" w:themeColor="text2" w:themeShade="BF"/>
        <w:sz w:val="18"/>
        <w:szCs w:val="18"/>
      </w:rPr>
      <w:t>39</w:t>
    </w:r>
    <w:r w:rsidRPr="00292F6C">
      <w:rPr>
        <w:rFonts w:cs="Arial"/>
        <w:color w:val="17365D" w:themeColor="text2" w:themeShade="B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A805F" w14:textId="77777777" w:rsidR="009C35A8" w:rsidRDefault="009C35A8" w:rsidP="00FC0149">
      <w:r>
        <w:separator/>
      </w:r>
    </w:p>
  </w:footnote>
  <w:footnote w:type="continuationSeparator" w:id="0">
    <w:p w14:paraId="0C18DFF9" w14:textId="77777777" w:rsidR="009C35A8" w:rsidRDefault="009C35A8" w:rsidP="00FC0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70E4" w14:textId="31EED42D" w:rsidR="009D14ED" w:rsidRPr="00FC0149" w:rsidRDefault="009D14ED" w:rsidP="00FC0149">
    <w:pPr>
      <w:tabs>
        <w:tab w:val="center" w:pos="4153"/>
        <w:tab w:val="right" w:pos="8306"/>
      </w:tabs>
      <w:jc w:val="right"/>
      <w:rPr>
        <w:rFonts w:cs="Arial"/>
        <w:sz w:val="14"/>
        <w:szCs w:val="14"/>
      </w:rPr>
    </w:pPr>
    <w:r w:rsidRPr="00FC0149">
      <w:rPr>
        <w:rFonts w:cs="Arial"/>
        <w:sz w:val="14"/>
        <w:szCs w:val="14"/>
      </w:rPr>
      <w:t xml:space="preserve">Dokumentacija v zvezi z oddajo </w:t>
    </w:r>
    <w:r w:rsidR="00A06D42">
      <w:rPr>
        <w:rFonts w:cs="Arial"/>
        <w:sz w:val="14"/>
        <w:szCs w:val="14"/>
      </w:rPr>
      <w:t>JN-S0769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C0D4DBD"/>
    <w:multiLevelType w:val="hybridMultilevel"/>
    <w:tmpl w:val="E1E014A2"/>
    <w:lvl w:ilvl="0" w:tplc="0424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354EB"/>
    <w:multiLevelType w:val="hybridMultilevel"/>
    <w:tmpl w:val="EB7C76A8"/>
    <w:lvl w:ilvl="0" w:tplc="A7C6C9D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9D801C1"/>
    <w:multiLevelType w:val="multilevel"/>
    <w:tmpl w:val="D12C33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F45067D"/>
    <w:multiLevelType w:val="hybridMultilevel"/>
    <w:tmpl w:val="87ECD78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4193F23"/>
    <w:multiLevelType w:val="multilevel"/>
    <w:tmpl w:val="A0623F7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BF36B1E"/>
    <w:multiLevelType w:val="hybridMultilevel"/>
    <w:tmpl w:val="6D4C7B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5876330"/>
    <w:multiLevelType w:val="hybridMultilevel"/>
    <w:tmpl w:val="AEE28E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C515264"/>
    <w:multiLevelType w:val="hybridMultilevel"/>
    <w:tmpl w:val="C1FED43A"/>
    <w:lvl w:ilvl="0" w:tplc="78561A5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CCE1968"/>
    <w:multiLevelType w:val="hybridMultilevel"/>
    <w:tmpl w:val="DBF4B7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1"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2"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FEF58D7"/>
    <w:multiLevelType w:val="hybridMultilevel"/>
    <w:tmpl w:val="A7389E52"/>
    <w:lvl w:ilvl="0" w:tplc="04240001">
      <w:start w:val="1"/>
      <w:numFmt w:val="bullet"/>
      <w:lvlText w:val=""/>
      <w:lvlJc w:val="left"/>
      <w:pPr>
        <w:ind w:left="720" w:hanging="360"/>
      </w:pPr>
      <w:rPr>
        <w:rFonts w:ascii="Symbol" w:hAnsi="Symbol" w:hint="default"/>
      </w:rPr>
    </w:lvl>
    <w:lvl w:ilvl="1" w:tplc="20583608">
      <w:numFmt w:val="bullet"/>
      <w:lvlText w:val=""/>
      <w:lvlJc w:val="left"/>
      <w:pPr>
        <w:ind w:left="1515" w:hanging="435"/>
      </w:pPr>
      <w:rPr>
        <w:rFonts w:ascii="Wingdings" w:eastAsia="Wingdings" w:hAnsi="Wingdings" w:cs="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11930275">
    <w:abstractNumId w:val="8"/>
  </w:num>
  <w:num w:numId="2" w16cid:durableId="1572423253">
    <w:abstractNumId w:val="20"/>
  </w:num>
  <w:num w:numId="3" w16cid:durableId="1397631370">
    <w:abstractNumId w:val="18"/>
  </w:num>
  <w:num w:numId="4" w16cid:durableId="674725856">
    <w:abstractNumId w:val="1"/>
  </w:num>
  <w:num w:numId="5" w16cid:durableId="72748310">
    <w:abstractNumId w:val="9"/>
  </w:num>
  <w:num w:numId="6" w16cid:durableId="2024552313">
    <w:abstractNumId w:val="19"/>
  </w:num>
  <w:num w:numId="7" w16cid:durableId="121001893">
    <w:abstractNumId w:val="14"/>
  </w:num>
  <w:num w:numId="8" w16cid:durableId="1544100342">
    <w:abstractNumId w:val="23"/>
  </w:num>
  <w:num w:numId="9" w16cid:durableId="950891135">
    <w:abstractNumId w:val="5"/>
  </w:num>
  <w:num w:numId="10" w16cid:durableId="1828203948">
    <w:abstractNumId w:val="26"/>
  </w:num>
  <w:num w:numId="11" w16cid:durableId="724794493">
    <w:abstractNumId w:val="17"/>
  </w:num>
  <w:num w:numId="12" w16cid:durableId="113985805">
    <w:abstractNumId w:val="11"/>
  </w:num>
  <w:num w:numId="13" w16cid:durableId="1385449372">
    <w:abstractNumId w:val="16"/>
  </w:num>
  <w:num w:numId="14" w16cid:durableId="1135172080">
    <w:abstractNumId w:val="7"/>
  </w:num>
  <w:num w:numId="15" w16cid:durableId="184711245">
    <w:abstractNumId w:val="6"/>
  </w:num>
  <w:num w:numId="16" w16cid:durableId="618222549">
    <w:abstractNumId w:val="10"/>
  </w:num>
  <w:num w:numId="17" w16cid:durableId="1213149353">
    <w:abstractNumId w:val="12"/>
  </w:num>
  <w:num w:numId="18" w16cid:durableId="1376811381">
    <w:abstractNumId w:val="25"/>
  </w:num>
  <w:num w:numId="19" w16cid:durableId="20543075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9381502">
    <w:abstractNumId w:val="15"/>
  </w:num>
  <w:num w:numId="21" w16cid:durableId="1990092738">
    <w:abstractNumId w:val="3"/>
  </w:num>
  <w:num w:numId="22" w16cid:durableId="383604304">
    <w:abstractNumId w:val="24"/>
  </w:num>
  <w:num w:numId="23" w16cid:durableId="714887306">
    <w:abstractNumId w:val="21"/>
  </w:num>
  <w:num w:numId="24" w16cid:durableId="572472266">
    <w:abstractNumId w:val="13"/>
  </w:num>
  <w:num w:numId="25" w16cid:durableId="208610657">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3DA1"/>
    <w:rsid w:val="000101F0"/>
    <w:rsid w:val="0001355D"/>
    <w:rsid w:val="0001487E"/>
    <w:rsid w:val="00015DD6"/>
    <w:rsid w:val="00015F67"/>
    <w:rsid w:val="0001762A"/>
    <w:rsid w:val="00021A13"/>
    <w:rsid w:val="00021AF5"/>
    <w:rsid w:val="00023DD4"/>
    <w:rsid w:val="0002487A"/>
    <w:rsid w:val="00027713"/>
    <w:rsid w:val="00036577"/>
    <w:rsid w:val="00037928"/>
    <w:rsid w:val="00043385"/>
    <w:rsid w:val="00050762"/>
    <w:rsid w:val="000551F2"/>
    <w:rsid w:val="00056381"/>
    <w:rsid w:val="0005640D"/>
    <w:rsid w:val="00067F12"/>
    <w:rsid w:val="0007312B"/>
    <w:rsid w:val="00073DA9"/>
    <w:rsid w:val="00074775"/>
    <w:rsid w:val="00074F3B"/>
    <w:rsid w:val="000817C2"/>
    <w:rsid w:val="00084AD4"/>
    <w:rsid w:val="000932A2"/>
    <w:rsid w:val="00094AA5"/>
    <w:rsid w:val="00096115"/>
    <w:rsid w:val="0009626A"/>
    <w:rsid w:val="000A1C79"/>
    <w:rsid w:val="000A3A02"/>
    <w:rsid w:val="000A4559"/>
    <w:rsid w:val="000A4986"/>
    <w:rsid w:val="000A6D88"/>
    <w:rsid w:val="000A709A"/>
    <w:rsid w:val="000B3F30"/>
    <w:rsid w:val="000B4537"/>
    <w:rsid w:val="000B6DB3"/>
    <w:rsid w:val="000B76FD"/>
    <w:rsid w:val="000C01A9"/>
    <w:rsid w:val="000C0E60"/>
    <w:rsid w:val="000C2EBC"/>
    <w:rsid w:val="000C32E4"/>
    <w:rsid w:val="000C35EE"/>
    <w:rsid w:val="000C3942"/>
    <w:rsid w:val="000C3FC8"/>
    <w:rsid w:val="000C7C19"/>
    <w:rsid w:val="000C7DFD"/>
    <w:rsid w:val="000D19E5"/>
    <w:rsid w:val="000D37B1"/>
    <w:rsid w:val="000E1227"/>
    <w:rsid w:val="000E717F"/>
    <w:rsid w:val="000F192E"/>
    <w:rsid w:val="000F1FD3"/>
    <w:rsid w:val="00100DF3"/>
    <w:rsid w:val="00101108"/>
    <w:rsid w:val="00101D84"/>
    <w:rsid w:val="0010213A"/>
    <w:rsid w:val="00102581"/>
    <w:rsid w:val="00102A79"/>
    <w:rsid w:val="00104DD0"/>
    <w:rsid w:val="001100B1"/>
    <w:rsid w:val="00111884"/>
    <w:rsid w:val="00112F37"/>
    <w:rsid w:val="00112F53"/>
    <w:rsid w:val="00116316"/>
    <w:rsid w:val="001212A2"/>
    <w:rsid w:val="00121BF9"/>
    <w:rsid w:val="001241E7"/>
    <w:rsid w:val="001368A8"/>
    <w:rsid w:val="001408FA"/>
    <w:rsid w:val="001418C2"/>
    <w:rsid w:val="00150A8E"/>
    <w:rsid w:val="00157F1A"/>
    <w:rsid w:val="00160016"/>
    <w:rsid w:val="001638D5"/>
    <w:rsid w:val="00165769"/>
    <w:rsid w:val="00165C76"/>
    <w:rsid w:val="00171F07"/>
    <w:rsid w:val="00177B25"/>
    <w:rsid w:val="0018363D"/>
    <w:rsid w:val="00183A22"/>
    <w:rsid w:val="00193901"/>
    <w:rsid w:val="0019434A"/>
    <w:rsid w:val="00194469"/>
    <w:rsid w:val="00195AAD"/>
    <w:rsid w:val="001A02E8"/>
    <w:rsid w:val="001A13E8"/>
    <w:rsid w:val="001A1711"/>
    <w:rsid w:val="001A3E8A"/>
    <w:rsid w:val="001A60CE"/>
    <w:rsid w:val="001A7336"/>
    <w:rsid w:val="001B1305"/>
    <w:rsid w:val="001B1DB3"/>
    <w:rsid w:val="001B48D7"/>
    <w:rsid w:val="001B4C43"/>
    <w:rsid w:val="001C19BB"/>
    <w:rsid w:val="001C2495"/>
    <w:rsid w:val="001C2829"/>
    <w:rsid w:val="001C3702"/>
    <w:rsid w:val="001C5B98"/>
    <w:rsid w:val="001D2F53"/>
    <w:rsid w:val="001D6A5F"/>
    <w:rsid w:val="001D6BE9"/>
    <w:rsid w:val="001D7828"/>
    <w:rsid w:val="001E46E6"/>
    <w:rsid w:val="001E600A"/>
    <w:rsid w:val="001E6FB1"/>
    <w:rsid w:val="001E7E44"/>
    <w:rsid w:val="001F78BB"/>
    <w:rsid w:val="0020038D"/>
    <w:rsid w:val="00201CE5"/>
    <w:rsid w:val="00202C2A"/>
    <w:rsid w:val="00203274"/>
    <w:rsid w:val="002050E8"/>
    <w:rsid w:val="00205B63"/>
    <w:rsid w:val="00215667"/>
    <w:rsid w:val="002162C3"/>
    <w:rsid w:val="00221C13"/>
    <w:rsid w:val="00221F8F"/>
    <w:rsid w:val="00225AD3"/>
    <w:rsid w:val="00227016"/>
    <w:rsid w:val="002312C1"/>
    <w:rsid w:val="002363E3"/>
    <w:rsid w:val="00237759"/>
    <w:rsid w:val="002424DA"/>
    <w:rsid w:val="00244CE9"/>
    <w:rsid w:val="00244E73"/>
    <w:rsid w:val="00246FA2"/>
    <w:rsid w:val="0024735B"/>
    <w:rsid w:val="002475C4"/>
    <w:rsid w:val="00252805"/>
    <w:rsid w:val="00256A6B"/>
    <w:rsid w:val="00261A3C"/>
    <w:rsid w:val="00264F2A"/>
    <w:rsid w:val="002664CA"/>
    <w:rsid w:val="00271E1E"/>
    <w:rsid w:val="002742E3"/>
    <w:rsid w:val="00274D70"/>
    <w:rsid w:val="00281AB3"/>
    <w:rsid w:val="002838A4"/>
    <w:rsid w:val="002929B7"/>
    <w:rsid w:val="00292F6C"/>
    <w:rsid w:val="00294858"/>
    <w:rsid w:val="002953CE"/>
    <w:rsid w:val="002A0C0F"/>
    <w:rsid w:val="002B0563"/>
    <w:rsid w:val="002B0B65"/>
    <w:rsid w:val="002B0BE7"/>
    <w:rsid w:val="002B2E2E"/>
    <w:rsid w:val="002B3CA3"/>
    <w:rsid w:val="002B3CE4"/>
    <w:rsid w:val="002C1D0A"/>
    <w:rsid w:val="002C2206"/>
    <w:rsid w:val="002C2547"/>
    <w:rsid w:val="002C2DD0"/>
    <w:rsid w:val="002C48BB"/>
    <w:rsid w:val="002C6126"/>
    <w:rsid w:val="002C7C8A"/>
    <w:rsid w:val="002D1613"/>
    <w:rsid w:val="002D161F"/>
    <w:rsid w:val="002D32F4"/>
    <w:rsid w:val="002D3F04"/>
    <w:rsid w:val="002D4BD7"/>
    <w:rsid w:val="002D5626"/>
    <w:rsid w:val="002E10C3"/>
    <w:rsid w:val="002E13E5"/>
    <w:rsid w:val="002E1887"/>
    <w:rsid w:val="002E32B7"/>
    <w:rsid w:val="002E6156"/>
    <w:rsid w:val="002E6E12"/>
    <w:rsid w:val="002F1C3B"/>
    <w:rsid w:val="002F2241"/>
    <w:rsid w:val="002F3C1F"/>
    <w:rsid w:val="002F42AE"/>
    <w:rsid w:val="002F6C39"/>
    <w:rsid w:val="00305095"/>
    <w:rsid w:val="00305BC6"/>
    <w:rsid w:val="00306337"/>
    <w:rsid w:val="00310703"/>
    <w:rsid w:val="00310A26"/>
    <w:rsid w:val="00310F36"/>
    <w:rsid w:val="00311595"/>
    <w:rsid w:val="00312682"/>
    <w:rsid w:val="003138C3"/>
    <w:rsid w:val="00313FE4"/>
    <w:rsid w:val="003154BA"/>
    <w:rsid w:val="0031606C"/>
    <w:rsid w:val="00317AB5"/>
    <w:rsid w:val="00320BE9"/>
    <w:rsid w:val="0032241B"/>
    <w:rsid w:val="00324EE8"/>
    <w:rsid w:val="00325E61"/>
    <w:rsid w:val="0033184F"/>
    <w:rsid w:val="00331CFD"/>
    <w:rsid w:val="00337723"/>
    <w:rsid w:val="00341859"/>
    <w:rsid w:val="003436D7"/>
    <w:rsid w:val="00343B94"/>
    <w:rsid w:val="00346ACC"/>
    <w:rsid w:val="00350526"/>
    <w:rsid w:val="00355608"/>
    <w:rsid w:val="00355A71"/>
    <w:rsid w:val="00355CAE"/>
    <w:rsid w:val="00364260"/>
    <w:rsid w:val="0036451E"/>
    <w:rsid w:val="00370743"/>
    <w:rsid w:val="00370E2C"/>
    <w:rsid w:val="00372080"/>
    <w:rsid w:val="003735B6"/>
    <w:rsid w:val="0037723D"/>
    <w:rsid w:val="00377880"/>
    <w:rsid w:val="003809C8"/>
    <w:rsid w:val="0038290A"/>
    <w:rsid w:val="0039254E"/>
    <w:rsid w:val="00392681"/>
    <w:rsid w:val="0039353E"/>
    <w:rsid w:val="00395149"/>
    <w:rsid w:val="00396CA3"/>
    <w:rsid w:val="00397B47"/>
    <w:rsid w:val="003A0ED3"/>
    <w:rsid w:val="003A124D"/>
    <w:rsid w:val="003A1283"/>
    <w:rsid w:val="003A16B0"/>
    <w:rsid w:val="003A5887"/>
    <w:rsid w:val="003A7B8D"/>
    <w:rsid w:val="003B2517"/>
    <w:rsid w:val="003B3B47"/>
    <w:rsid w:val="003C0574"/>
    <w:rsid w:val="003C26D0"/>
    <w:rsid w:val="003C3CC4"/>
    <w:rsid w:val="003D46E2"/>
    <w:rsid w:val="003D6F39"/>
    <w:rsid w:val="003E2DD3"/>
    <w:rsid w:val="003E5150"/>
    <w:rsid w:val="003E6BFC"/>
    <w:rsid w:val="003F02C2"/>
    <w:rsid w:val="003F63B2"/>
    <w:rsid w:val="003F6A08"/>
    <w:rsid w:val="004014F4"/>
    <w:rsid w:val="00411DAA"/>
    <w:rsid w:val="004147B6"/>
    <w:rsid w:val="00416C92"/>
    <w:rsid w:val="00421523"/>
    <w:rsid w:val="00421A6F"/>
    <w:rsid w:val="00422F1E"/>
    <w:rsid w:val="004236CC"/>
    <w:rsid w:val="00423EF4"/>
    <w:rsid w:val="00424AF8"/>
    <w:rsid w:val="00426AD9"/>
    <w:rsid w:val="00426D43"/>
    <w:rsid w:val="00430579"/>
    <w:rsid w:val="004305F1"/>
    <w:rsid w:val="00433204"/>
    <w:rsid w:val="00434245"/>
    <w:rsid w:val="004366DA"/>
    <w:rsid w:val="00436FF4"/>
    <w:rsid w:val="00437AFB"/>
    <w:rsid w:val="00440D0A"/>
    <w:rsid w:val="00442C75"/>
    <w:rsid w:val="0044332D"/>
    <w:rsid w:val="004456BB"/>
    <w:rsid w:val="00446B95"/>
    <w:rsid w:val="00447161"/>
    <w:rsid w:val="00447301"/>
    <w:rsid w:val="00447C52"/>
    <w:rsid w:val="00456F23"/>
    <w:rsid w:val="004600A0"/>
    <w:rsid w:val="00460FBC"/>
    <w:rsid w:val="00461A1F"/>
    <w:rsid w:val="00461A45"/>
    <w:rsid w:val="00461B50"/>
    <w:rsid w:val="0046215D"/>
    <w:rsid w:val="00462359"/>
    <w:rsid w:val="004628A0"/>
    <w:rsid w:val="004639D4"/>
    <w:rsid w:val="004646EC"/>
    <w:rsid w:val="004700FC"/>
    <w:rsid w:val="00470E30"/>
    <w:rsid w:val="00471F16"/>
    <w:rsid w:val="00481B09"/>
    <w:rsid w:val="0048243B"/>
    <w:rsid w:val="004862FF"/>
    <w:rsid w:val="00486B12"/>
    <w:rsid w:val="004919FA"/>
    <w:rsid w:val="004A25F6"/>
    <w:rsid w:val="004A6A10"/>
    <w:rsid w:val="004A77FA"/>
    <w:rsid w:val="004B4B27"/>
    <w:rsid w:val="004B6620"/>
    <w:rsid w:val="004C007F"/>
    <w:rsid w:val="004C0F7D"/>
    <w:rsid w:val="004C10A1"/>
    <w:rsid w:val="004C6F74"/>
    <w:rsid w:val="004C79A2"/>
    <w:rsid w:val="004C7C3F"/>
    <w:rsid w:val="004D04C3"/>
    <w:rsid w:val="004D66AE"/>
    <w:rsid w:val="004E2429"/>
    <w:rsid w:val="004E3562"/>
    <w:rsid w:val="004E3BF3"/>
    <w:rsid w:val="004E66C1"/>
    <w:rsid w:val="004F0D4C"/>
    <w:rsid w:val="004F2C85"/>
    <w:rsid w:val="005004C1"/>
    <w:rsid w:val="005018E0"/>
    <w:rsid w:val="00503157"/>
    <w:rsid w:val="00503567"/>
    <w:rsid w:val="005131CC"/>
    <w:rsid w:val="00513E34"/>
    <w:rsid w:val="00517CDA"/>
    <w:rsid w:val="0052232A"/>
    <w:rsid w:val="00522995"/>
    <w:rsid w:val="005279D4"/>
    <w:rsid w:val="00531A4C"/>
    <w:rsid w:val="00532E68"/>
    <w:rsid w:val="00534F52"/>
    <w:rsid w:val="00545883"/>
    <w:rsid w:val="005510C7"/>
    <w:rsid w:val="00552C9A"/>
    <w:rsid w:val="00553568"/>
    <w:rsid w:val="005554F4"/>
    <w:rsid w:val="00556DCC"/>
    <w:rsid w:val="00561063"/>
    <w:rsid w:val="0056230D"/>
    <w:rsid w:val="00570A95"/>
    <w:rsid w:val="00580309"/>
    <w:rsid w:val="00581865"/>
    <w:rsid w:val="00584E60"/>
    <w:rsid w:val="00587324"/>
    <w:rsid w:val="0059289D"/>
    <w:rsid w:val="0059786F"/>
    <w:rsid w:val="005A172B"/>
    <w:rsid w:val="005A4D60"/>
    <w:rsid w:val="005A66D9"/>
    <w:rsid w:val="005B205F"/>
    <w:rsid w:val="005B2084"/>
    <w:rsid w:val="005B2612"/>
    <w:rsid w:val="005B3AF3"/>
    <w:rsid w:val="005B47DA"/>
    <w:rsid w:val="005B4901"/>
    <w:rsid w:val="005B49EB"/>
    <w:rsid w:val="005B5B84"/>
    <w:rsid w:val="005B78EF"/>
    <w:rsid w:val="005C2F84"/>
    <w:rsid w:val="005C322E"/>
    <w:rsid w:val="005C42F3"/>
    <w:rsid w:val="005D0EF8"/>
    <w:rsid w:val="005D1C30"/>
    <w:rsid w:val="005D226A"/>
    <w:rsid w:val="005D51FD"/>
    <w:rsid w:val="005D6573"/>
    <w:rsid w:val="005D738A"/>
    <w:rsid w:val="005E2565"/>
    <w:rsid w:val="005E3C23"/>
    <w:rsid w:val="005E45D1"/>
    <w:rsid w:val="005E6801"/>
    <w:rsid w:val="005E6DF6"/>
    <w:rsid w:val="005F1C54"/>
    <w:rsid w:val="005F21D9"/>
    <w:rsid w:val="005F257C"/>
    <w:rsid w:val="005F2F2E"/>
    <w:rsid w:val="005F474D"/>
    <w:rsid w:val="005F605B"/>
    <w:rsid w:val="005F68E2"/>
    <w:rsid w:val="005F7CAE"/>
    <w:rsid w:val="00600CF5"/>
    <w:rsid w:val="00607549"/>
    <w:rsid w:val="00611339"/>
    <w:rsid w:val="0061354F"/>
    <w:rsid w:val="0061538C"/>
    <w:rsid w:val="00616B64"/>
    <w:rsid w:val="00617A1F"/>
    <w:rsid w:val="00617E7D"/>
    <w:rsid w:val="00624D7C"/>
    <w:rsid w:val="0062514F"/>
    <w:rsid w:val="00630412"/>
    <w:rsid w:val="006352FC"/>
    <w:rsid w:val="00635705"/>
    <w:rsid w:val="00636BC2"/>
    <w:rsid w:val="00637A51"/>
    <w:rsid w:val="006433D4"/>
    <w:rsid w:val="00651800"/>
    <w:rsid w:val="00654267"/>
    <w:rsid w:val="00656426"/>
    <w:rsid w:val="006711CF"/>
    <w:rsid w:val="006717BE"/>
    <w:rsid w:val="0067414C"/>
    <w:rsid w:val="00676AA9"/>
    <w:rsid w:val="00677DE4"/>
    <w:rsid w:val="00681722"/>
    <w:rsid w:val="006824C8"/>
    <w:rsid w:val="006843DB"/>
    <w:rsid w:val="006876B1"/>
    <w:rsid w:val="006A2FC3"/>
    <w:rsid w:val="006A5114"/>
    <w:rsid w:val="006A59CC"/>
    <w:rsid w:val="006B07E5"/>
    <w:rsid w:val="006B1697"/>
    <w:rsid w:val="006B1B13"/>
    <w:rsid w:val="006B409A"/>
    <w:rsid w:val="006C1E4D"/>
    <w:rsid w:val="006C2E4D"/>
    <w:rsid w:val="006C3C64"/>
    <w:rsid w:val="006C5801"/>
    <w:rsid w:val="006C6566"/>
    <w:rsid w:val="006C7776"/>
    <w:rsid w:val="006D0E3A"/>
    <w:rsid w:val="006D20CC"/>
    <w:rsid w:val="006D2198"/>
    <w:rsid w:val="006E1FA7"/>
    <w:rsid w:val="006E4654"/>
    <w:rsid w:val="006F01B4"/>
    <w:rsid w:val="006F2078"/>
    <w:rsid w:val="006F74F0"/>
    <w:rsid w:val="00700D7D"/>
    <w:rsid w:val="00705A5F"/>
    <w:rsid w:val="00725876"/>
    <w:rsid w:val="00725A76"/>
    <w:rsid w:val="00726251"/>
    <w:rsid w:val="00734083"/>
    <w:rsid w:val="00734115"/>
    <w:rsid w:val="00736244"/>
    <w:rsid w:val="00737A03"/>
    <w:rsid w:val="00740F96"/>
    <w:rsid w:val="00743D6A"/>
    <w:rsid w:val="00744BAC"/>
    <w:rsid w:val="007468DE"/>
    <w:rsid w:val="00747D24"/>
    <w:rsid w:val="007538AA"/>
    <w:rsid w:val="00753CC8"/>
    <w:rsid w:val="00753CF2"/>
    <w:rsid w:val="00754F1D"/>
    <w:rsid w:val="007558B9"/>
    <w:rsid w:val="00756D0B"/>
    <w:rsid w:val="00763033"/>
    <w:rsid w:val="007640D8"/>
    <w:rsid w:val="00765A7C"/>
    <w:rsid w:val="007704F7"/>
    <w:rsid w:val="00771FC7"/>
    <w:rsid w:val="00776403"/>
    <w:rsid w:val="00776C67"/>
    <w:rsid w:val="0078388E"/>
    <w:rsid w:val="007846A0"/>
    <w:rsid w:val="007856C4"/>
    <w:rsid w:val="0078588C"/>
    <w:rsid w:val="00786560"/>
    <w:rsid w:val="00790ACD"/>
    <w:rsid w:val="007936B3"/>
    <w:rsid w:val="00796DDC"/>
    <w:rsid w:val="00797747"/>
    <w:rsid w:val="007A11A0"/>
    <w:rsid w:val="007A323E"/>
    <w:rsid w:val="007A3B3C"/>
    <w:rsid w:val="007A6F32"/>
    <w:rsid w:val="007B2C1D"/>
    <w:rsid w:val="007B6705"/>
    <w:rsid w:val="007C111D"/>
    <w:rsid w:val="007C2B12"/>
    <w:rsid w:val="007C381F"/>
    <w:rsid w:val="007C42A6"/>
    <w:rsid w:val="007C4510"/>
    <w:rsid w:val="007C6A03"/>
    <w:rsid w:val="007C6AEB"/>
    <w:rsid w:val="007D2A2C"/>
    <w:rsid w:val="007D5DEE"/>
    <w:rsid w:val="007D76CC"/>
    <w:rsid w:val="007E2E43"/>
    <w:rsid w:val="007E3AD8"/>
    <w:rsid w:val="007E55FB"/>
    <w:rsid w:val="007E56A2"/>
    <w:rsid w:val="007E5B46"/>
    <w:rsid w:val="007E73F5"/>
    <w:rsid w:val="007F1107"/>
    <w:rsid w:val="007F316D"/>
    <w:rsid w:val="007F52F1"/>
    <w:rsid w:val="0080740B"/>
    <w:rsid w:val="008141D9"/>
    <w:rsid w:val="00814A50"/>
    <w:rsid w:val="008164D0"/>
    <w:rsid w:val="0081722A"/>
    <w:rsid w:val="00823ECF"/>
    <w:rsid w:val="008316A0"/>
    <w:rsid w:val="00832EBB"/>
    <w:rsid w:val="00833F7B"/>
    <w:rsid w:val="00834B16"/>
    <w:rsid w:val="008403C3"/>
    <w:rsid w:val="0084178F"/>
    <w:rsid w:val="00841B47"/>
    <w:rsid w:val="0084238A"/>
    <w:rsid w:val="00842E20"/>
    <w:rsid w:val="00844508"/>
    <w:rsid w:val="00845E58"/>
    <w:rsid w:val="0084712F"/>
    <w:rsid w:val="00852C58"/>
    <w:rsid w:val="00852E8F"/>
    <w:rsid w:val="00853044"/>
    <w:rsid w:val="008546DD"/>
    <w:rsid w:val="008555D0"/>
    <w:rsid w:val="008629AF"/>
    <w:rsid w:val="008638AF"/>
    <w:rsid w:val="008655E5"/>
    <w:rsid w:val="00870631"/>
    <w:rsid w:val="008748EB"/>
    <w:rsid w:val="0087768A"/>
    <w:rsid w:val="00877C64"/>
    <w:rsid w:val="008806FB"/>
    <w:rsid w:val="00884117"/>
    <w:rsid w:val="008938F0"/>
    <w:rsid w:val="00895EC6"/>
    <w:rsid w:val="00896226"/>
    <w:rsid w:val="008979D5"/>
    <w:rsid w:val="00897C45"/>
    <w:rsid w:val="008A0E89"/>
    <w:rsid w:val="008A5839"/>
    <w:rsid w:val="008A5B97"/>
    <w:rsid w:val="008C2B6B"/>
    <w:rsid w:val="008C37C7"/>
    <w:rsid w:val="008E0B7C"/>
    <w:rsid w:val="008E1D9D"/>
    <w:rsid w:val="008E1F6D"/>
    <w:rsid w:val="008E5909"/>
    <w:rsid w:val="008F2869"/>
    <w:rsid w:val="008F53B1"/>
    <w:rsid w:val="008F5440"/>
    <w:rsid w:val="008F6247"/>
    <w:rsid w:val="008F742C"/>
    <w:rsid w:val="009023FB"/>
    <w:rsid w:val="009024B2"/>
    <w:rsid w:val="00902B95"/>
    <w:rsid w:val="00902F24"/>
    <w:rsid w:val="00903F62"/>
    <w:rsid w:val="00904457"/>
    <w:rsid w:val="00904D85"/>
    <w:rsid w:val="00911761"/>
    <w:rsid w:val="00912D52"/>
    <w:rsid w:val="00920180"/>
    <w:rsid w:val="00920457"/>
    <w:rsid w:val="00923AE3"/>
    <w:rsid w:val="0093052D"/>
    <w:rsid w:val="00930ED3"/>
    <w:rsid w:val="009315FE"/>
    <w:rsid w:val="00932F34"/>
    <w:rsid w:val="00935945"/>
    <w:rsid w:val="00936D17"/>
    <w:rsid w:val="00937765"/>
    <w:rsid w:val="00941216"/>
    <w:rsid w:val="0094152D"/>
    <w:rsid w:val="0094155F"/>
    <w:rsid w:val="00943479"/>
    <w:rsid w:val="009475B5"/>
    <w:rsid w:val="00950640"/>
    <w:rsid w:val="00952C67"/>
    <w:rsid w:val="00953A27"/>
    <w:rsid w:val="00961DD1"/>
    <w:rsid w:val="00965A6D"/>
    <w:rsid w:val="00967105"/>
    <w:rsid w:val="009743D2"/>
    <w:rsid w:val="00975BD2"/>
    <w:rsid w:val="00975DAE"/>
    <w:rsid w:val="00976E29"/>
    <w:rsid w:val="0098303C"/>
    <w:rsid w:val="00986749"/>
    <w:rsid w:val="0098779D"/>
    <w:rsid w:val="00991103"/>
    <w:rsid w:val="00992596"/>
    <w:rsid w:val="0099487D"/>
    <w:rsid w:val="00994BFD"/>
    <w:rsid w:val="00995650"/>
    <w:rsid w:val="00996367"/>
    <w:rsid w:val="009A0394"/>
    <w:rsid w:val="009A2C52"/>
    <w:rsid w:val="009A59B1"/>
    <w:rsid w:val="009A6368"/>
    <w:rsid w:val="009B1DA4"/>
    <w:rsid w:val="009B2FA1"/>
    <w:rsid w:val="009B4DCB"/>
    <w:rsid w:val="009B6580"/>
    <w:rsid w:val="009C0B8E"/>
    <w:rsid w:val="009C35A8"/>
    <w:rsid w:val="009C51EB"/>
    <w:rsid w:val="009C6B35"/>
    <w:rsid w:val="009C7921"/>
    <w:rsid w:val="009C7F1C"/>
    <w:rsid w:val="009D14ED"/>
    <w:rsid w:val="009D1B0D"/>
    <w:rsid w:val="009E399D"/>
    <w:rsid w:val="009E7D38"/>
    <w:rsid w:val="009F0507"/>
    <w:rsid w:val="009F2109"/>
    <w:rsid w:val="009F61AD"/>
    <w:rsid w:val="00A02AC6"/>
    <w:rsid w:val="00A02CE5"/>
    <w:rsid w:val="00A06D42"/>
    <w:rsid w:val="00A1434D"/>
    <w:rsid w:val="00A15B7C"/>
    <w:rsid w:val="00A16464"/>
    <w:rsid w:val="00A17658"/>
    <w:rsid w:val="00A23144"/>
    <w:rsid w:val="00A23E7F"/>
    <w:rsid w:val="00A246B6"/>
    <w:rsid w:val="00A256AA"/>
    <w:rsid w:val="00A34ADF"/>
    <w:rsid w:val="00A3523E"/>
    <w:rsid w:val="00A42701"/>
    <w:rsid w:val="00A445EC"/>
    <w:rsid w:val="00A44B56"/>
    <w:rsid w:val="00A52967"/>
    <w:rsid w:val="00A53CEB"/>
    <w:rsid w:val="00A55628"/>
    <w:rsid w:val="00A57F06"/>
    <w:rsid w:val="00A606B2"/>
    <w:rsid w:val="00A60C54"/>
    <w:rsid w:val="00A7268D"/>
    <w:rsid w:val="00A7581B"/>
    <w:rsid w:val="00A832E3"/>
    <w:rsid w:val="00A839F4"/>
    <w:rsid w:val="00A854BA"/>
    <w:rsid w:val="00A94021"/>
    <w:rsid w:val="00AA0A78"/>
    <w:rsid w:val="00AA2A73"/>
    <w:rsid w:val="00AA560E"/>
    <w:rsid w:val="00AA5F08"/>
    <w:rsid w:val="00AA731B"/>
    <w:rsid w:val="00AC109C"/>
    <w:rsid w:val="00AC4120"/>
    <w:rsid w:val="00AC4E53"/>
    <w:rsid w:val="00AC575B"/>
    <w:rsid w:val="00AC7B1D"/>
    <w:rsid w:val="00AC7B9D"/>
    <w:rsid w:val="00AC7C62"/>
    <w:rsid w:val="00AD551D"/>
    <w:rsid w:val="00AD5F52"/>
    <w:rsid w:val="00AE04B5"/>
    <w:rsid w:val="00AE3B8C"/>
    <w:rsid w:val="00AE49F0"/>
    <w:rsid w:val="00AE769B"/>
    <w:rsid w:val="00AF25C4"/>
    <w:rsid w:val="00B01FBC"/>
    <w:rsid w:val="00B046EB"/>
    <w:rsid w:val="00B05F92"/>
    <w:rsid w:val="00B064A5"/>
    <w:rsid w:val="00B12702"/>
    <w:rsid w:val="00B12A23"/>
    <w:rsid w:val="00B12E0A"/>
    <w:rsid w:val="00B13FD6"/>
    <w:rsid w:val="00B17CB8"/>
    <w:rsid w:val="00B226D1"/>
    <w:rsid w:val="00B271BE"/>
    <w:rsid w:val="00B311F5"/>
    <w:rsid w:val="00B32E66"/>
    <w:rsid w:val="00B3666E"/>
    <w:rsid w:val="00B37257"/>
    <w:rsid w:val="00B4302A"/>
    <w:rsid w:val="00B4414E"/>
    <w:rsid w:val="00B449A8"/>
    <w:rsid w:val="00B44C77"/>
    <w:rsid w:val="00B4577E"/>
    <w:rsid w:val="00B46287"/>
    <w:rsid w:val="00B4674E"/>
    <w:rsid w:val="00B46A47"/>
    <w:rsid w:val="00B46F26"/>
    <w:rsid w:val="00B5171D"/>
    <w:rsid w:val="00B54D17"/>
    <w:rsid w:val="00B55A16"/>
    <w:rsid w:val="00B60012"/>
    <w:rsid w:val="00B614CC"/>
    <w:rsid w:val="00B62920"/>
    <w:rsid w:val="00B62EFD"/>
    <w:rsid w:val="00B66913"/>
    <w:rsid w:val="00B66E2B"/>
    <w:rsid w:val="00B70123"/>
    <w:rsid w:val="00B704B4"/>
    <w:rsid w:val="00B71165"/>
    <w:rsid w:val="00B72004"/>
    <w:rsid w:val="00B7310F"/>
    <w:rsid w:val="00B73119"/>
    <w:rsid w:val="00B77764"/>
    <w:rsid w:val="00B81344"/>
    <w:rsid w:val="00B81F67"/>
    <w:rsid w:val="00B8461D"/>
    <w:rsid w:val="00B85154"/>
    <w:rsid w:val="00B853E4"/>
    <w:rsid w:val="00B93345"/>
    <w:rsid w:val="00BA16BF"/>
    <w:rsid w:val="00BB5CE9"/>
    <w:rsid w:val="00BC2033"/>
    <w:rsid w:val="00BC2AC2"/>
    <w:rsid w:val="00BD13FA"/>
    <w:rsid w:val="00BD2708"/>
    <w:rsid w:val="00BD312D"/>
    <w:rsid w:val="00BE1596"/>
    <w:rsid w:val="00BE1CEF"/>
    <w:rsid w:val="00BE4F73"/>
    <w:rsid w:val="00BE700E"/>
    <w:rsid w:val="00BF1792"/>
    <w:rsid w:val="00BF1A06"/>
    <w:rsid w:val="00BF5015"/>
    <w:rsid w:val="00BF53FD"/>
    <w:rsid w:val="00C00BE9"/>
    <w:rsid w:val="00C01294"/>
    <w:rsid w:val="00C15AFC"/>
    <w:rsid w:val="00C23898"/>
    <w:rsid w:val="00C24D2F"/>
    <w:rsid w:val="00C2749C"/>
    <w:rsid w:val="00C27AF3"/>
    <w:rsid w:val="00C3101C"/>
    <w:rsid w:val="00C31C0B"/>
    <w:rsid w:val="00C32EA4"/>
    <w:rsid w:val="00C349BA"/>
    <w:rsid w:val="00C36CED"/>
    <w:rsid w:val="00C37AB5"/>
    <w:rsid w:val="00C41114"/>
    <w:rsid w:val="00C41213"/>
    <w:rsid w:val="00C41F97"/>
    <w:rsid w:val="00C42435"/>
    <w:rsid w:val="00C4340F"/>
    <w:rsid w:val="00C44414"/>
    <w:rsid w:val="00C46880"/>
    <w:rsid w:val="00C5279B"/>
    <w:rsid w:val="00C5309A"/>
    <w:rsid w:val="00C540B3"/>
    <w:rsid w:val="00C56D45"/>
    <w:rsid w:val="00C57A63"/>
    <w:rsid w:val="00C6021A"/>
    <w:rsid w:val="00C60F01"/>
    <w:rsid w:val="00C64BDB"/>
    <w:rsid w:val="00C67B3F"/>
    <w:rsid w:val="00C72485"/>
    <w:rsid w:val="00C767B7"/>
    <w:rsid w:val="00C822FE"/>
    <w:rsid w:val="00C90BE0"/>
    <w:rsid w:val="00C91E11"/>
    <w:rsid w:val="00C9231B"/>
    <w:rsid w:val="00C9606B"/>
    <w:rsid w:val="00CA20EB"/>
    <w:rsid w:val="00CA3C2D"/>
    <w:rsid w:val="00CB0119"/>
    <w:rsid w:val="00CB3BDE"/>
    <w:rsid w:val="00CB3BEA"/>
    <w:rsid w:val="00CB5541"/>
    <w:rsid w:val="00CB635A"/>
    <w:rsid w:val="00CB7FF6"/>
    <w:rsid w:val="00CC35FA"/>
    <w:rsid w:val="00CC7567"/>
    <w:rsid w:val="00CD1852"/>
    <w:rsid w:val="00CD67F9"/>
    <w:rsid w:val="00CE07F8"/>
    <w:rsid w:val="00CE0D27"/>
    <w:rsid w:val="00CE3766"/>
    <w:rsid w:val="00CE50F3"/>
    <w:rsid w:val="00CF1E3C"/>
    <w:rsid w:val="00CF2C6A"/>
    <w:rsid w:val="00CF5638"/>
    <w:rsid w:val="00D01BB5"/>
    <w:rsid w:val="00D023F5"/>
    <w:rsid w:val="00D027DB"/>
    <w:rsid w:val="00D064B8"/>
    <w:rsid w:val="00D075A4"/>
    <w:rsid w:val="00D1029F"/>
    <w:rsid w:val="00D12CAD"/>
    <w:rsid w:val="00D14B04"/>
    <w:rsid w:val="00D14C38"/>
    <w:rsid w:val="00D16E7A"/>
    <w:rsid w:val="00D16FCD"/>
    <w:rsid w:val="00D173F7"/>
    <w:rsid w:val="00D2331B"/>
    <w:rsid w:val="00D24B71"/>
    <w:rsid w:val="00D24D79"/>
    <w:rsid w:val="00D25125"/>
    <w:rsid w:val="00D32827"/>
    <w:rsid w:val="00D34A18"/>
    <w:rsid w:val="00D37AFD"/>
    <w:rsid w:val="00D403C1"/>
    <w:rsid w:val="00D4335A"/>
    <w:rsid w:val="00D464CA"/>
    <w:rsid w:val="00D47183"/>
    <w:rsid w:val="00D51DBF"/>
    <w:rsid w:val="00D52893"/>
    <w:rsid w:val="00D552EE"/>
    <w:rsid w:val="00D66DA2"/>
    <w:rsid w:val="00D67B31"/>
    <w:rsid w:val="00D740AA"/>
    <w:rsid w:val="00D80AF9"/>
    <w:rsid w:val="00D872EF"/>
    <w:rsid w:val="00D874E3"/>
    <w:rsid w:val="00D92423"/>
    <w:rsid w:val="00D93C8A"/>
    <w:rsid w:val="00D95BEA"/>
    <w:rsid w:val="00DA3EDE"/>
    <w:rsid w:val="00DB2CC8"/>
    <w:rsid w:val="00DB7070"/>
    <w:rsid w:val="00DB7CD5"/>
    <w:rsid w:val="00DC28F1"/>
    <w:rsid w:val="00DC4EA4"/>
    <w:rsid w:val="00DD0171"/>
    <w:rsid w:val="00DD0539"/>
    <w:rsid w:val="00DD1EC8"/>
    <w:rsid w:val="00DD3F18"/>
    <w:rsid w:val="00DD4F58"/>
    <w:rsid w:val="00DE07CA"/>
    <w:rsid w:val="00DE2F1F"/>
    <w:rsid w:val="00DE3E50"/>
    <w:rsid w:val="00DF2906"/>
    <w:rsid w:val="00DF3F81"/>
    <w:rsid w:val="00DF700D"/>
    <w:rsid w:val="00E07A7D"/>
    <w:rsid w:val="00E07AB0"/>
    <w:rsid w:val="00E10223"/>
    <w:rsid w:val="00E13E5D"/>
    <w:rsid w:val="00E13F10"/>
    <w:rsid w:val="00E1498B"/>
    <w:rsid w:val="00E14F2C"/>
    <w:rsid w:val="00E247A8"/>
    <w:rsid w:val="00E26BF1"/>
    <w:rsid w:val="00E34B11"/>
    <w:rsid w:val="00E36F03"/>
    <w:rsid w:val="00E377B8"/>
    <w:rsid w:val="00E37A93"/>
    <w:rsid w:val="00E4248E"/>
    <w:rsid w:val="00E440BA"/>
    <w:rsid w:val="00E45E3C"/>
    <w:rsid w:val="00E471A0"/>
    <w:rsid w:val="00E520BB"/>
    <w:rsid w:val="00E67AAA"/>
    <w:rsid w:val="00E70EB5"/>
    <w:rsid w:val="00E70ED5"/>
    <w:rsid w:val="00E734A8"/>
    <w:rsid w:val="00E7530C"/>
    <w:rsid w:val="00E81D58"/>
    <w:rsid w:val="00E826D6"/>
    <w:rsid w:val="00E83329"/>
    <w:rsid w:val="00E83B67"/>
    <w:rsid w:val="00E902AB"/>
    <w:rsid w:val="00E90DA0"/>
    <w:rsid w:val="00E91D86"/>
    <w:rsid w:val="00E92BF6"/>
    <w:rsid w:val="00E945A4"/>
    <w:rsid w:val="00E95A59"/>
    <w:rsid w:val="00E96516"/>
    <w:rsid w:val="00E96C26"/>
    <w:rsid w:val="00EA34CE"/>
    <w:rsid w:val="00EA653B"/>
    <w:rsid w:val="00EA76A5"/>
    <w:rsid w:val="00EB2EE4"/>
    <w:rsid w:val="00EB3129"/>
    <w:rsid w:val="00EB4806"/>
    <w:rsid w:val="00EC13E8"/>
    <w:rsid w:val="00EC216D"/>
    <w:rsid w:val="00EC28CB"/>
    <w:rsid w:val="00EC3D79"/>
    <w:rsid w:val="00EC675D"/>
    <w:rsid w:val="00EC75A6"/>
    <w:rsid w:val="00EC7F83"/>
    <w:rsid w:val="00ED0371"/>
    <w:rsid w:val="00ED35E5"/>
    <w:rsid w:val="00ED403E"/>
    <w:rsid w:val="00ED5B42"/>
    <w:rsid w:val="00ED72E4"/>
    <w:rsid w:val="00ED746F"/>
    <w:rsid w:val="00EE1276"/>
    <w:rsid w:val="00EE2955"/>
    <w:rsid w:val="00EE5ADA"/>
    <w:rsid w:val="00EE6861"/>
    <w:rsid w:val="00EE6E94"/>
    <w:rsid w:val="00EF18C4"/>
    <w:rsid w:val="00EF1C53"/>
    <w:rsid w:val="00EF22FD"/>
    <w:rsid w:val="00F11D9B"/>
    <w:rsid w:val="00F126CA"/>
    <w:rsid w:val="00F16033"/>
    <w:rsid w:val="00F205B2"/>
    <w:rsid w:val="00F2250A"/>
    <w:rsid w:val="00F24E04"/>
    <w:rsid w:val="00F3163F"/>
    <w:rsid w:val="00F33226"/>
    <w:rsid w:val="00F34C81"/>
    <w:rsid w:val="00F34FF5"/>
    <w:rsid w:val="00F35C64"/>
    <w:rsid w:val="00F3771D"/>
    <w:rsid w:val="00F4190F"/>
    <w:rsid w:val="00F47C93"/>
    <w:rsid w:val="00F5180A"/>
    <w:rsid w:val="00F52115"/>
    <w:rsid w:val="00F52EFF"/>
    <w:rsid w:val="00F53B5A"/>
    <w:rsid w:val="00F54B70"/>
    <w:rsid w:val="00F561A3"/>
    <w:rsid w:val="00F60AAD"/>
    <w:rsid w:val="00F61BC8"/>
    <w:rsid w:val="00F625F4"/>
    <w:rsid w:val="00F627E7"/>
    <w:rsid w:val="00F638ED"/>
    <w:rsid w:val="00F64048"/>
    <w:rsid w:val="00F67939"/>
    <w:rsid w:val="00F757E7"/>
    <w:rsid w:val="00F76492"/>
    <w:rsid w:val="00F77549"/>
    <w:rsid w:val="00F843AF"/>
    <w:rsid w:val="00F865C3"/>
    <w:rsid w:val="00F932F6"/>
    <w:rsid w:val="00F93AC3"/>
    <w:rsid w:val="00F978F4"/>
    <w:rsid w:val="00FA1005"/>
    <w:rsid w:val="00FA1728"/>
    <w:rsid w:val="00FA2A58"/>
    <w:rsid w:val="00FA50F9"/>
    <w:rsid w:val="00FA5992"/>
    <w:rsid w:val="00FA67A2"/>
    <w:rsid w:val="00FC0149"/>
    <w:rsid w:val="00FC2321"/>
    <w:rsid w:val="00FC2D9B"/>
    <w:rsid w:val="00FC5996"/>
    <w:rsid w:val="00FD1B1E"/>
    <w:rsid w:val="00FD50DC"/>
    <w:rsid w:val="00FD74FA"/>
    <w:rsid w:val="00FD7E98"/>
    <w:rsid w:val="00FE59D4"/>
    <w:rsid w:val="00FE75B3"/>
    <w:rsid w:val="00FF0813"/>
    <w:rsid w:val="00FF4D0D"/>
    <w:rsid w:val="00FF7F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F5CE7"/>
  <w15:docId w15:val="{22BBFE1A-26B3-4FAF-97E3-AB0C87F8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F52"/>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autoRedefine/>
    <w:qFormat/>
    <w:rsid w:val="00A94021"/>
    <w:pPr>
      <w:keepNext/>
      <w:numPr>
        <w:ilvl w:val="1"/>
        <w:numId w:val="1"/>
      </w:numPr>
      <w:outlineLvl w:val="1"/>
    </w:pPr>
    <w:rPr>
      <w:b/>
      <w:caps/>
      <w:noProof/>
      <w:sz w:val="22"/>
      <w:szCs w:val="22"/>
      <w:lang w:eastAsia="ar-SA"/>
    </w:rPr>
  </w:style>
  <w:style w:type="paragraph" w:styleId="Heading3">
    <w:name w:val="heading 3"/>
    <w:basedOn w:val="Normal"/>
    <w:next w:val="Normal"/>
    <w:link w:val="Heading3Char"/>
    <w:autoRedefine/>
    <w:qFormat/>
    <w:rsid w:val="00A94021"/>
    <w:pPr>
      <w:keepNext/>
      <w:numPr>
        <w:ilvl w:val="2"/>
        <w:numId w:val="1"/>
      </w:numPr>
      <w:tabs>
        <w:tab w:val="clear" w:pos="720"/>
        <w:tab w:val="num" w:pos="862"/>
      </w:tabs>
      <w:spacing w:before="360" w:after="240"/>
      <w:ind w:left="862"/>
      <w:outlineLvl w:val="2"/>
    </w:pPr>
    <w:rPr>
      <w:rFonts w:cs="Arial"/>
      <w:b/>
      <w:bCs/>
      <w:noProof/>
      <w:sz w:val="22"/>
      <w:szCs w:val="26"/>
    </w:rPr>
  </w:style>
  <w:style w:type="paragraph" w:styleId="Heading4">
    <w:name w:val="heading 4"/>
    <w:aliases w:val="H4"/>
    <w:basedOn w:val="Normal"/>
    <w:next w:val="Normal"/>
    <w:link w:val="Heading4Char"/>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A94021"/>
    <w:rPr>
      <w:rFonts w:ascii="Arial" w:eastAsia="Times New Roman" w:hAnsi="Arial" w:cs="Times New Roman"/>
      <w:b/>
      <w:caps/>
      <w:noProof/>
      <w:lang w:val="sl-SI" w:eastAsia="ar-SA"/>
    </w:rPr>
  </w:style>
  <w:style w:type="character" w:customStyle="1" w:styleId="Heading3Char">
    <w:name w:val="Heading 3 Char"/>
    <w:basedOn w:val="DefaultParagraphFont"/>
    <w:link w:val="Heading3"/>
    <w:rsid w:val="00A94021"/>
    <w:rPr>
      <w:rFonts w:ascii="Arial" w:eastAsia="Times New Roman" w:hAnsi="Arial" w:cs="Arial"/>
      <w:b/>
      <w:bCs/>
      <w:noProof/>
      <w:szCs w:val="26"/>
      <w:lang w:val="sl-SI"/>
    </w:rPr>
  </w:style>
  <w:style w:type="character" w:customStyle="1" w:styleId="Heading4Char">
    <w:name w:val="Heading 4 Char"/>
    <w:aliases w:val="H4 Char"/>
    <w:basedOn w:val="DefaultParagraphFont"/>
    <w:link w:val="Heading4"/>
    <w:rsid w:val="009E399D"/>
    <w:rPr>
      <w:rFonts w:ascii="Arial" w:eastAsia="Times New Roman" w:hAnsi="Arial" w:cs="Times New Roman"/>
      <w:sz w:val="20"/>
      <w:szCs w:val="20"/>
      <w:lang w:val="en-US"/>
    </w:rPr>
  </w:style>
  <w:style w:type="character" w:customStyle="1" w:styleId="Heading5Char">
    <w:name w:val="Heading 5 Char"/>
    <w:basedOn w:val="DefaultParagraphFont"/>
    <w:link w:val="Heading5"/>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uiPriority w:val="99"/>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basedOn w:val="DefaultParagraphFont"/>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basedOn w:val="DefaultParagraphFont"/>
    <w:link w:val="BodyText3"/>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basedOn w:val="DefaultParagraphFont"/>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59"/>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autoRedefine/>
    <w:rsid w:val="002C2547"/>
    <w:pPr>
      <w:numPr>
        <w:numId w:val="0"/>
      </w:numPr>
      <w:jc w:val="center"/>
    </w:pPr>
    <w:rPr>
      <w:rFonts w:cs="Times New Roman"/>
      <w:b/>
      <w:bCs/>
      <w:caps/>
      <w:noProof/>
      <w:sz w:val="22"/>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3"/>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basedOn w:val="DefaultParagraphFont"/>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UnresolvedMention2">
    <w:name w:val="Unresolved Mention2"/>
    <w:basedOn w:val="DefaultParagraphFont"/>
    <w:uiPriority w:val="99"/>
    <w:semiHidden/>
    <w:unhideWhenUsed/>
    <w:rsid w:val="00F3163F"/>
    <w:rPr>
      <w:color w:val="808080"/>
      <w:shd w:val="clear" w:color="auto" w:fill="E6E6E6"/>
    </w:rPr>
  </w:style>
  <w:style w:type="paragraph" w:customStyle="1" w:styleId="Pa3">
    <w:name w:val="Pa3"/>
    <w:basedOn w:val="Normal"/>
    <w:next w:val="Normal"/>
    <w:uiPriority w:val="99"/>
    <w:rsid w:val="00F638ED"/>
    <w:pPr>
      <w:autoSpaceDE w:val="0"/>
      <w:autoSpaceDN w:val="0"/>
      <w:adjustRightInd w:val="0"/>
      <w:spacing w:line="161" w:lineRule="atLeast"/>
      <w:jc w:val="left"/>
    </w:pPr>
    <w:rPr>
      <w:rFonts w:ascii="Helvetica 55 Roman" w:hAnsi="Helvetica 55 Roman"/>
      <w:sz w:val="24"/>
      <w:lang w:eastAsia="en-GB"/>
    </w:rPr>
  </w:style>
  <w:style w:type="character" w:styleId="UnresolvedMention">
    <w:name w:val="Unresolved Mention"/>
    <w:basedOn w:val="DefaultParagraphFont"/>
    <w:uiPriority w:val="99"/>
    <w:semiHidden/>
    <w:unhideWhenUsed/>
    <w:rsid w:val="00DA3EDE"/>
    <w:rPr>
      <w:color w:val="605E5C"/>
      <w:shd w:val="clear" w:color="auto" w:fill="E1DFDD"/>
    </w:rPr>
  </w:style>
  <w:style w:type="character" w:customStyle="1" w:styleId="ListParagraphChar">
    <w:name w:val="List Paragraph Char"/>
    <w:link w:val="ListParagraph"/>
    <w:uiPriority w:val="34"/>
    <w:qFormat/>
    <w:locked/>
    <w:rsid w:val="002C2DD0"/>
    <w:rPr>
      <w:rFonts w:ascii="Arial" w:eastAsia="Times New Roman" w:hAnsi="Arial" w:cs="Times New Roman"/>
      <w:sz w:val="20"/>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1026">
      <w:bodyDiv w:val="1"/>
      <w:marLeft w:val="0"/>
      <w:marRight w:val="0"/>
      <w:marTop w:val="0"/>
      <w:marBottom w:val="0"/>
      <w:divBdr>
        <w:top w:val="none" w:sz="0" w:space="0" w:color="auto"/>
        <w:left w:val="none" w:sz="0" w:space="0" w:color="auto"/>
        <w:bottom w:val="none" w:sz="0" w:space="0" w:color="auto"/>
        <w:right w:val="none" w:sz="0" w:space="0" w:color="auto"/>
      </w:divBdr>
    </w:div>
    <w:div w:id="302124770">
      <w:bodyDiv w:val="1"/>
      <w:marLeft w:val="0"/>
      <w:marRight w:val="0"/>
      <w:marTop w:val="0"/>
      <w:marBottom w:val="0"/>
      <w:divBdr>
        <w:top w:val="none" w:sz="0" w:space="0" w:color="auto"/>
        <w:left w:val="none" w:sz="0" w:space="0" w:color="auto"/>
        <w:bottom w:val="none" w:sz="0" w:space="0" w:color="auto"/>
        <w:right w:val="none" w:sz="0" w:space="0" w:color="auto"/>
      </w:divBdr>
    </w:div>
    <w:div w:id="72568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758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BD273-9CDA-4766-8546-F8801974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36</Pages>
  <Words>11210</Words>
  <Characters>63898</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74959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Mateja Dusa</dc:creator>
  <cp:lastModifiedBy>Dusa Mateja</cp:lastModifiedBy>
  <cp:revision>5</cp:revision>
  <cp:lastPrinted>2026-06-22T13:07:00Z</cp:lastPrinted>
  <dcterms:created xsi:type="dcterms:W3CDTF">2026-06-22T13:03:00Z</dcterms:created>
  <dcterms:modified xsi:type="dcterms:W3CDTF">2026-06-23T07:03:00Z</dcterms:modified>
</cp:coreProperties>
</file>